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473A3" w14:textId="13FB380E" w:rsidR="00992CA3" w:rsidRPr="008830FC" w:rsidRDefault="00992CA3" w:rsidP="009C3FF1">
      <w:pPr>
        <w:widowControl w:val="0"/>
        <w:autoSpaceDN w:val="0"/>
        <w:jc w:val="right"/>
        <w:textAlignment w:val="baseline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Załącznik nr 7 do SWZ</w:t>
      </w:r>
    </w:p>
    <w:p w14:paraId="687057B0" w14:textId="77BE971E" w:rsidR="00992CA3" w:rsidRPr="008830FC" w:rsidRDefault="00992CA3" w:rsidP="009C3FF1">
      <w:pPr>
        <w:widowControl w:val="0"/>
        <w:autoSpaceDN w:val="0"/>
        <w:jc w:val="right"/>
        <w:textAlignment w:val="baseline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Nr: </w:t>
      </w:r>
      <w:r w:rsidR="008830FC" w:rsidRPr="008830F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EA.260.2.2026</w:t>
      </w:r>
    </w:p>
    <w:p w14:paraId="7358ECCF" w14:textId="77777777" w:rsidR="00815473" w:rsidRPr="008830FC" w:rsidRDefault="00815473" w:rsidP="00815473">
      <w:pPr>
        <w:widowControl w:val="0"/>
        <w:autoSpaceDN w:val="0"/>
        <w:textAlignment w:val="baseline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Zamawiający:</w:t>
      </w:r>
    </w:p>
    <w:p w14:paraId="3581BD5B" w14:textId="77777777" w:rsidR="00815473" w:rsidRPr="008830FC" w:rsidRDefault="00815473" w:rsidP="00815473">
      <w:pPr>
        <w:widowControl w:val="0"/>
        <w:autoSpaceDN w:val="0"/>
        <w:textAlignment w:val="baseline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Wojewódzki Ośrodek profilaktyki i Terapii Uzależnień</w:t>
      </w:r>
    </w:p>
    <w:p w14:paraId="6AE686CC" w14:textId="4D4A2526" w:rsidR="00815473" w:rsidRPr="008830FC" w:rsidRDefault="00815473" w:rsidP="00815473">
      <w:pPr>
        <w:widowControl w:val="0"/>
        <w:autoSpaceDN w:val="0"/>
        <w:textAlignment w:val="baseline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Ul. Marii Skłodowskiej-Curie 1, 18-400 Łomża</w:t>
      </w:r>
    </w:p>
    <w:p w14:paraId="63157F26" w14:textId="77777777" w:rsidR="009C3FF1" w:rsidRPr="008830FC" w:rsidRDefault="009C3FF1" w:rsidP="009C3FF1">
      <w:pPr>
        <w:widowControl w:val="0"/>
        <w:autoSpaceDN w:val="0"/>
        <w:jc w:val="right"/>
        <w:textAlignment w:val="baseline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4E931C54" w14:textId="3D90E0EE" w:rsidR="00431C51" w:rsidRPr="008830FC" w:rsidRDefault="00431C51" w:rsidP="004163A1">
      <w:pPr>
        <w:widowControl w:val="0"/>
        <w:autoSpaceDN w:val="0"/>
        <w:spacing w:after="160"/>
        <w:jc w:val="center"/>
        <w:textAlignment w:val="baseline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 xml:space="preserve">OŚWIADCZENIE WYKONAWCÓW WSPÓLNIE UBIEGAJĄCYCH SIĘ O UDZIELENIE ZAMÓWIENIA, DOTYCZĄCE DOSTAW, USŁUG LUB ROBÓT BUDOWLANYCH, </w:t>
      </w:r>
      <w:r w:rsidR="004163A1" w:rsidRPr="008830F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br/>
      </w:r>
      <w:r w:rsidRPr="008830F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KTÓRE WYKONAJĄ POSZCZEGÓLNI WYKONAWCY</w:t>
      </w:r>
    </w:p>
    <w:p w14:paraId="7CB2B30E" w14:textId="77777777" w:rsidR="00431C51" w:rsidRPr="008830FC" w:rsidRDefault="00431C51" w:rsidP="00431C51">
      <w:pPr>
        <w:widowControl w:val="0"/>
        <w:autoSpaceDN w:val="0"/>
        <w:spacing w:after="160"/>
        <w:jc w:val="center"/>
        <w:textAlignment w:val="baseline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składane na podstawie art. 117 ust. 4 ustawy Pzp*</w:t>
      </w:r>
    </w:p>
    <w:p w14:paraId="6E8C198B" w14:textId="77777777" w:rsidR="00431C51" w:rsidRPr="008830FC" w:rsidRDefault="00431C51" w:rsidP="00431C51">
      <w:pPr>
        <w:widowControl w:val="0"/>
        <w:autoSpaceDN w:val="0"/>
        <w:spacing w:after="160"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Wykonawca**:</w:t>
      </w: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31C51" w:rsidRPr="008830FC" w14:paraId="7CFF73FE" w14:textId="77777777" w:rsidTr="00984361">
        <w:tc>
          <w:tcPr>
            <w:tcW w:w="4531" w:type="dxa"/>
          </w:tcPr>
          <w:p w14:paraId="0FBCD446" w14:textId="77777777" w:rsidR="00431C51" w:rsidRPr="008830FC" w:rsidRDefault="00431C51" w:rsidP="00431C51">
            <w:pPr>
              <w:widowControl w:val="0"/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30FC">
              <w:rPr>
                <w:rFonts w:ascii="Arial" w:hAnsi="Arial" w:cs="Arial"/>
                <w:b/>
                <w:bCs/>
                <w:sz w:val="22"/>
                <w:szCs w:val="22"/>
              </w:rPr>
              <w:t>Nazwy Wykonawców</w:t>
            </w:r>
          </w:p>
        </w:tc>
        <w:tc>
          <w:tcPr>
            <w:tcW w:w="4531" w:type="dxa"/>
          </w:tcPr>
          <w:p w14:paraId="5A282EC3" w14:textId="77777777" w:rsidR="00431C51" w:rsidRPr="008830FC" w:rsidRDefault="00431C51" w:rsidP="00431C51">
            <w:pPr>
              <w:widowControl w:val="0"/>
              <w:autoSpaceDN w:val="0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30FC">
              <w:rPr>
                <w:rFonts w:ascii="Arial" w:hAnsi="Arial" w:cs="Arial"/>
                <w:b/>
                <w:bCs/>
                <w:sz w:val="22"/>
                <w:szCs w:val="22"/>
              </w:rPr>
              <w:t>Adresy wykonawców</w:t>
            </w:r>
          </w:p>
          <w:p w14:paraId="5296C48F" w14:textId="77777777" w:rsidR="00431C51" w:rsidRPr="008830FC" w:rsidRDefault="00431C51" w:rsidP="00431C51">
            <w:pPr>
              <w:widowControl w:val="0"/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30FC">
              <w:rPr>
                <w:rFonts w:ascii="Arial" w:hAnsi="Arial" w:cs="Arial"/>
                <w:b/>
                <w:bCs/>
                <w:sz w:val="22"/>
                <w:szCs w:val="22"/>
              </w:rPr>
              <w:t>NIP/PESEL, KRS/</w:t>
            </w:r>
            <w:proofErr w:type="spellStart"/>
            <w:r w:rsidRPr="008830FC">
              <w:rPr>
                <w:rFonts w:ascii="Arial" w:hAnsi="Arial" w:cs="Arial"/>
                <w:b/>
                <w:bCs/>
                <w:sz w:val="22"/>
                <w:szCs w:val="22"/>
              </w:rPr>
              <w:t>CEiDG</w:t>
            </w:r>
            <w:proofErr w:type="spellEnd"/>
          </w:p>
        </w:tc>
      </w:tr>
      <w:tr w:rsidR="00431C51" w:rsidRPr="008830FC" w14:paraId="0863A147" w14:textId="77777777" w:rsidTr="00984361">
        <w:tc>
          <w:tcPr>
            <w:tcW w:w="4531" w:type="dxa"/>
          </w:tcPr>
          <w:p w14:paraId="6F11D381" w14:textId="77777777" w:rsidR="00431C51" w:rsidRPr="008830FC" w:rsidRDefault="00431C51" w:rsidP="00431C51">
            <w:pPr>
              <w:widowControl w:val="0"/>
              <w:autoSpaceDN w:val="0"/>
              <w:spacing w:after="16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830FC">
              <w:rPr>
                <w:rFonts w:ascii="Arial" w:hAnsi="Arial" w:cs="Arial"/>
                <w:sz w:val="22"/>
                <w:szCs w:val="22"/>
              </w:rPr>
              <w:t>Wykonawca 1 /Lider/:</w:t>
            </w:r>
          </w:p>
        </w:tc>
        <w:tc>
          <w:tcPr>
            <w:tcW w:w="4531" w:type="dxa"/>
          </w:tcPr>
          <w:p w14:paraId="19EBDC00" w14:textId="77777777" w:rsidR="00431C51" w:rsidRPr="008830FC" w:rsidRDefault="00431C51" w:rsidP="00431C51">
            <w:pPr>
              <w:widowControl w:val="0"/>
              <w:autoSpaceDN w:val="0"/>
              <w:spacing w:after="16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1C51" w:rsidRPr="008830FC" w14:paraId="4D6C2DEC" w14:textId="77777777" w:rsidTr="00984361">
        <w:tc>
          <w:tcPr>
            <w:tcW w:w="4531" w:type="dxa"/>
          </w:tcPr>
          <w:p w14:paraId="712ED9E3" w14:textId="77777777" w:rsidR="00431C51" w:rsidRPr="008830FC" w:rsidRDefault="00431C51" w:rsidP="00431C51">
            <w:pPr>
              <w:widowControl w:val="0"/>
              <w:autoSpaceDN w:val="0"/>
              <w:spacing w:after="16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830FC">
              <w:rPr>
                <w:rFonts w:ascii="Arial" w:hAnsi="Arial" w:cs="Arial"/>
                <w:sz w:val="22"/>
                <w:szCs w:val="22"/>
              </w:rPr>
              <w:t>Wykonawca 2 /Partner konsorcjum/:</w:t>
            </w:r>
          </w:p>
        </w:tc>
        <w:tc>
          <w:tcPr>
            <w:tcW w:w="4531" w:type="dxa"/>
          </w:tcPr>
          <w:p w14:paraId="2D69C30A" w14:textId="77777777" w:rsidR="00431C51" w:rsidRPr="008830FC" w:rsidRDefault="00431C51" w:rsidP="00431C51">
            <w:pPr>
              <w:widowControl w:val="0"/>
              <w:autoSpaceDN w:val="0"/>
              <w:spacing w:after="16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1C51" w:rsidRPr="008830FC" w14:paraId="0EC10F13" w14:textId="77777777" w:rsidTr="00984361">
        <w:tc>
          <w:tcPr>
            <w:tcW w:w="4531" w:type="dxa"/>
          </w:tcPr>
          <w:p w14:paraId="4A2AA807" w14:textId="77777777" w:rsidR="00431C51" w:rsidRPr="008830FC" w:rsidRDefault="00431C51" w:rsidP="00431C51">
            <w:pPr>
              <w:widowControl w:val="0"/>
              <w:autoSpaceDN w:val="0"/>
              <w:spacing w:after="16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830FC">
              <w:rPr>
                <w:rFonts w:ascii="Arial" w:hAnsi="Arial" w:cs="Arial"/>
                <w:sz w:val="22"/>
                <w:szCs w:val="22"/>
              </w:rPr>
              <w:t>Wykonawca …/Partner konsorcjum/:</w:t>
            </w:r>
          </w:p>
        </w:tc>
        <w:tc>
          <w:tcPr>
            <w:tcW w:w="4531" w:type="dxa"/>
          </w:tcPr>
          <w:p w14:paraId="617CE098" w14:textId="77777777" w:rsidR="00431C51" w:rsidRPr="008830FC" w:rsidRDefault="00431C51" w:rsidP="00431C51">
            <w:pPr>
              <w:widowControl w:val="0"/>
              <w:autoSpaceDN w:val="0"/>
              <w:spacing w:after="16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0BC11A3" w14:textId="77777777" w:rsidR="009E1960" w:rsidRPr="008830FC" w:rsidRDefault="009E1960" w:rsidP="004163A1">
      <w:pPr>
        <w:widowControl w:val="0"/>
        <w:autoSpaceDN w:val="0"/>
        <w:spacing w:after="160"/>
        <w:jc w:val="both"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16441A25" w14:textId="426D9363" w:rsidR="00E96FC0" w:rsidRPr="008830FC" w:rsidRDefault="004163A1" w:rsidP="004163A1">
      <w:pPr>
        <w:widowControl w:val="0"/>
        <w:autoSpaceDN w:val="0"/>
        <w:spacing w:after="160"/>
        <w:jc w:val="both"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Składane n</w:t>
      </w:r>
      <w:r w:rsidR="00E96FC0"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a potrzeby postępowania o udzielenie zamówienia publicznego pn.: ,,Usługa kompleksowego przygotowania i dostarczenia posiłków dla pacjentów Wojewódzkiego Ośrodka Profilaktyki i Terapii Uzależnień w Łomży”</w:t>
      </w:r>
    </w:p>
    <w:p w14:paraId="1F6BF5F0" w14:textId="71C27943" w:rsidR="00431C51" w:rsidRPr="008830FC" w:rsidRDefault="00E96FC0" w:rsidP="004163A1">
      <w:pPr>
        <w:widowControl w:val="0"/>
        <w:autoSpaceDN w:val="0"/>
        <w:spacing w:after="160"/>
        <w:jc w:val="both"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 xml:space="preserve">prowadzonego przez Wojewódzki Ośrodek Profilaktyki i Terapii Uzależnień, ul. Marii Skłodowskiej-Curie 1, 18-400 Łomża, </w:t>
      </w:r>
    </w:p>
    <w:p w14:paraId="0BC6CE35" w14:textId="1475331D" w:rsidR="00431C51" w:rsidRPr="008830FC" w:rsidRDefault="00431C51" w:rsidP="00431C51">
      <w:pPr>
        <w:widowControl w:val="0"/>
        <w:autoSpaceDN w:val="0"/>
        <w:spacing w:after="160"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 xml:space="preserve">Oświadczam(y), </w:t>
      </w:r>
      <w:r w:rsidR="004163A1"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co następuje</w:t>
      </w: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:</w:t>
      </w:r>
    </w:p>
    <w:p w14:paraId="64E18ECF" w14:textId="77777777" w:rsidR="00431C51" w:rsidRPr="008830FC" w:rsidRDefault="00431C51">
      <w:pPr>
        <w:widowControl w:val="0"/>
        <w:numPr>
          <w:ilvl w:val="0"/>
          <w:numId w:val="8"/>
        </w:numPr>
        <w:autoSpaceDN w:val="0"/>
        <w:spacing w:after="16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Wykonawca (dysponujący doświadczeniem wymaganym w Rozdziale 9 SWZ):</w:t>
      </w:r>
    </w:p>
    <w:p w14:paraId="1B708EBD" w14:textId="77777777" w:rsidR="004163A1" w:rsidRPr="008830FC" w:rsidRDefault="004163A1" w:rsidP="004163A1">
      <w:pPr>
        <w:widowControl w:val="0"/>
        <w:autoSpaceDN w:val="0"/>
        <w:spacing w:after="160"/>
        <w:ind w:left="72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3C3086F2" w14:textId="77777777" w:rsidR="00431C51" w:rsidRPr="008830FC" w:rsidRDefault="00431C51" w:rsidP="00431C51">
      <w:pPr>
        <w:widowControl w:val="0"/>
        <w:autoSpaceDN w:val="0"/>
        <w:spacing w:after="160"/>
        <w:ind w:left="72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1) ………………………………… (nazwa lider/partner)*</w:t>
      </w:r>
    </w:p>
    <w:p w14:paraId="2CB5D366" w14:textId="77777777" w:rsidR="00431C51" w:rsidRPr="008830FC" w:rsidRDefault="00431C51" w:rsidP="00431C51">
      <w:pPr>
        <w:widowControl w:val="0"/>
        <w:autoSpaceDN w:val="0"/>
        <w:spacing w:after="160"/>
        <w:ind w:left="72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zrealizuje następujący zakres zamówienia :</w:t>
      </w:r>
    </w:p>
    <w:p w14:paraId="567BAF98" w14:textId="77777777" w:rsidR="00431C51" w:rsidRPr="008830FC" w:rsidRDefault="00431C51" w:rsidP="00431C51">
      <w:pPr>
        <w:widowControl w:val="0"/>
        <w:autoSpaceDN w:val="0"/>
        <w:spacing w:after="160"/>
        <w:ind w:left="72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………………………………………………………………………………………….…….……………</w:t>
      </w:r>
    </w:p>
    <w:p w14:paraId="620C3541" w14:textId="77777777" w:rsidR="00431C51" w:rsidRPr="008830FC" w:rsidRDefault="00431C51" w:rsidP="00431C51">
      <w:pPr>
        <w:widowControl w:val="0"/>
        <w:autoSpaceDN w:val="0"/>
        <w:spacing w:after="160"/>
        <w:ind w:left="72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2) ……………..……………..…… (nazwa lider/partner)*</w:t>
      </w:r>
    </w:p>
    <w:p w14:paraId="0963F30E" w14:textId="77777777" w:rsidR="00431C51" w:rsidRPr="008830FC" w:rsidRDefault="00431C51" w:rsidP="00431C51">
      <w:pPr>
        <w:widowControl w:val="0"/>
        <w:autoSpaceDN w:val="0"/>
        <w:spacing w:after="160"/>
        <w:ind w:left="72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zrealizuje następujący zakres zamówienia:</w:t>
      </w:r>
    </w:p>
    <w:p w14:paraId="5A701DE7" w14:textId="77777777" w:rsidR="00431C51" w:rsidRPr="008830FC" w:rsidRDefault="00431C51" w:rsidP="00431C51">
      <w:pPr>
        <w:widowControl w:val="0"/>
        <w:autoSpaceDN w:val="0"/>
        <w:spacing w:after="160"/>
        <w:ind w:left="72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………………………………………………………………………………………….…….……………</w:t>
      </w:r>
    </w:p>
    <w:p w14:paraId="1A37FB24" w14:textId="77777777" w:rsidR="00431C51" w:rsidRPr="008830FC" w:rsidRDefault="00431C51" w:rsidP="00431C51">
      <w:pPr>
        <w:widowControl w:val="0"/>
        <w:autoSpaceDN w:val="0"/>
        <w:spacing w:after="160"/>
        <w:ind w:left="72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3) (…)</w:t>
      </w:r>
    </w:p>
    <w:p w14:paraId="5B38A903" w14:textId="77777777" w:rsidR="004163A1" w:rsidRPr="008830FC" w:rsidRDefault="00431C51">
      <w:pPr>
        <w:widowControl w:val="0"/>
        <w:numPr>
          <w:ilvl w:val="0"/>
          <w:numId w:val="8"/>
        </w:numPr>
        <w:autoSpaceDN w:val="0"/>
        <w:spacing w:after="16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 xml:space="preserve">Wykonawca (dysponujący osobami </w:t>
      </w:r>
      <w:r w:rsidR="004163A1"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 xml:space="preserve">(dietetyk) </w:t>
      </w: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wymaganymi w Rozdziale 9</w:t>
      </w:r>
      <w:r w:rsidR="004163A1"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SWZ):</w:t>
      </w:r>
    </w:p>
    <w:p w14:paraId="5685D0E7" w14:textId="77777777" w:rsidR="004163A1" w:rsidRPr="008830FC" w:rsidRDefault="004163A1" w:rsidP="004163A1">
      <w:pPr>
        <w:widowControl w:val="0"/>
        <w:autoSpaceDN w:val="0"/>
        <w:spacing w:after="160"/>
        <w:ind w:left="72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1) ………………………………… (nazwa lider/partner)*</w:t>
      </w:r>
    </w:p>
    <w:p w14:paraId="66AC1099" w14:textId="77777777" w:rsidR="004163A1" w:rsidRPr="008830FC" w:rsidRDefault="004163A1" w:rsidP="004163A1">
      <w:pPr>
        <w:widowControl w:val="0"/>
        <w:autoSpaceDN w:val="0"/>
        <w:spacing w:after="160"/>
        <w:ind w:left="72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skieruje do realizacji następujące osoby:</w:t>
      </w:r>
    </w:p>
    <w:p w14:paraId="72059FE3" w14:textId="77777777" w:rsidR="004163A1" w:rsidRPr="008830FC" w:rsidRDefault="004163A1" w:rsidP="004163A1">
      <w:pPr>
        <w:widowControl w:val="0"/>
        <w:autoSpaceDN w:val="0"/>
        <w:spacing w:after="160"/>
        <w:ind w:left="72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………………………………………………………………………………………….…….……………</w:t>
      </w:r>
    </w:p>
    <w:p w14:paraId="5CD3AD4A" w14:textId="77777777" w:rsidR="004163A1" w:rsidRPr="008830FC" w:rsidRDefault="004163A1" w:rsidP="004163A1">
      <w:pPr>
        <w:widowControl w:val="0"/>
        <w:autoSpaceDN w:val="0"/>
        <w:spacing w:after="160"/>
        <w:ind w:left="72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które zrealizują następujący zakres zamówienia:</w:t>
      </w:r>
    </w:p>
    <w:p w14:paraId="3FABEA64" w14:textId="77777777" w:rsidR="004163A1" w:rsidRPr="008830FC" w:rsidRDefault="004163A1" w:rsidP="004163A1">
      <w:pPr>
        <w:widowControl w:val="0"/>
        <w:autoSpaceDN w:val="0"/>
        <w:spacing w:after="160"/>
        <w:ind w:left="72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…………………………………………………………………………………………………………….</w:t>
      </w:r>
    </w:p>
    <w:p w14:paraId="414BD77E" w14:textId="77777777" w:rsidR="004163A1" w:rsidRPr="008830FC" w:rsidRDefault="004163A1" w:rsidP="004163A1">
      <w:pPr>
        <w:widowControl w:val="0"/>
        <w:autoSpaceDN w:val="0"/>
        <w:spacing w:after="160"/>
        <w:ind w:left="72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2) ……………..……………..…… (nazwa lider/partner)*</w:t>
      </w:r>
    </w:p>
    <w:p w14:paraId="1596DC76" w14:textId="77777777" w:rsidR="004163A1" w:rsidRPr="008830FC" w:rsidRDefault="004163A1" w:rsidP="004163A1">
      <w:pPr>
        <w:widowControl w:val="0"/>
        <w:autoSpaceDN w:val="0"/>
        <w:spacing w:after="160"/>
        <w:ind w:left="72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skieruje do realizacji następujące osoby:</w:t>
      </w:r>
    </w:p>
    <w:p w14:paraId="57944C9E" w14:textId="77777777" w:rsidR="004163A1" w:rsidRPr="008830FC" w:rsidRDefault="004163A1" w:rsidP="004163A1">
      <w:pPr>
        <w:widowControl w:val="0"/>
        <w:autoSpaceDN w:val="0"/>
        <w:spacing w:after="160"/>
        <w:ind w:left="72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………………………………………………………………………………………….…….……………</w:t>
      </w:r>
    </w:p>
    <w:p w14:paraId="6F4C3A9D" w14:textId="77777777" w:rsidR="004163A1" w:rsidRPr="008830FC" w:rsidRDefault="004163A1" w:rsidP="004163A1">
      <w:pPr>
        <w:widowControl w:val="0"/>
        <w:autoSpaceDN w:val="0"/>
        <w:spacing w:after="160"/>
        <w:ind w:left="72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które zrealizują następujący zakres zamówienia:</w:t>
      </w:r>
    </w:p>
    <w:p w14:paraId="5A71847B" w14:textId="77777777" w:rsidR="004163A1" w:rsidRPr="008830FC" w:rsidRDefault="004163A1" w:rsidP="004163A1">
      <w:pPr>
        <w:widowControl w:val="0"/>
        <w:autoSpaceDN w:val="0"/>
        <w:spacing w:after="160"/>
        <w:ind w:left="72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……………………………………………………………………………………………………</w:t>
      </w: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lastRenderedPageBreak/>
        <w:t>……….</w:t>
      </w:r>
    </w:p>
    <w:p w14:paraId="736C4AAF" w14:textId="4FF44ECE" w:rsidR="004163A1" w:rsidRPr="008830FC" w:rsidRDefault="004163A1" w:rsidP="004163A1">
      <w:pPr>
        <w:widowControl w:val="0"/>
        <w:autoSpaceDN w:val="0"/>
        <w:spacing w:after="160"/>
        <w:ind w:left="72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3) (…)</w:t>
      </w:r>
    </w:p>
    <w:p w14:paraId="4C263333" w14:textId="77777777" w:rsidR="004163A1" w:rsidRPr="008830FC" w:rsidRDefault="004163A1" w:rsidP="004163A1">
      <w:pPr>
        <w:widowControl w:val="0"/>
        <w:autoSpaceDN w:val="0"/>
        <w:spacing w:after="160"/>
        <w:ind w:left="72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7002528C" w14:textId="68568BA8" w:rsidR="004163A1" w:rsidRPr="008830FC" w:rsidRDefault="004163A1">
      <w:pPr>
        <w:widowControl w:val="0"/>
        <w:numPr>
          <w:ilvl w:val="0"/>
          <w:numId w:val="8"/>
        </w:numPr>
        <w:autoSpaceDN w:val="0"/>
        <w:spacing w:after="16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Wykonawca (dysponujący osobami (kucharz) wymaganymi w Rozdziale 9 SWZ):</w:t>
      </w:r>
    </w:p>
    <w:p w14:paraId="19373E2E" w14:textId="77777777" w:rsidR="004163A1" w:rsidRPr="008830FC" w:rsidRDefault="004163A1" w:rsidP="004163A1">
      <w:pPr>
        <w:widowControl w:val="0"/>
        <w:autoSpaceDN w:val="0"/>
        <w:spacing w:after="160"/>
        <w:ind w:left="72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1) ………………………………… (nazwa lider/partner)*</w:t>
      </w:r>
    </w:p>
    <w:p w14:paraId="775922AE" w14:textId="77777777" w:rsidR="004163A1" w:rsidRPr="008830FC" w:rsidRDefault="004163A1" w:rsidP="004163A1">
      <w:pPr>
        <w:widowControl w:val="0"/>
        <w:autoSpaceDN w:val="0"/>
        <w:spacing w:after="160"/>
        <w:ind w:left="72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skieruje do realizacji następujące osoby:</w:t>
      </w:r>
    </w:p>
    <w:p w14:paraId="3194615A" w14:textId="77777777" w:rsidR="004163A1" w:rsidRPr="008830FC" w:rsidRDefault="004163A1" w:rsidP="004163A1">
      <w:pPr>
        <w:widowControl w:val="0"/>
        <w:autoSpaceDN w:val="0"/>
        <w:spacing w:after="160"/>
        <w:ind w:left="72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………………………………………………………………………………………….…….……………</w:t>
      </w:r>
    </w:p>
    <w:p w14:paraId="24678227" w14:textId="77777777" w:rsidR="004163A1" w:rsidRPr="008830FC" w:rsidRDefault="004163A1" w:rsidP="004163A1">
      <w:pPr>
        <w:widowControl w:val="0"/>
        <w:autoSpaceDN w:val="0"/>
        <w:spacing w:after="160"/>
        <w:ind w:left="72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które zrealizują następujący zakres zamówienia:</w:t>
      </w:r>
    </w:p>
    <w:p w14:paraId="31F8DE72" w14:textId="77777777" w:rsidR="004163A1" w:rsidRPr="008830FC" w:rsidRDefault="004163A1" w:rsidP="004163A1">
      <w:pPr>
        <w:widowControl w:val="0"/>
        <w:autoSpaceDN w:val="0"/>
        <w:spacing w:after="160"/>
        <w:ind w:left="72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…………………………………………………………………………………………………………….</w:t>
      </w:r>
    </w:p>
    <w:p w14:paraId="337A91CF" w14:textId="77777777" w:rsidR="004163A1" w:rsidRPr="008830FC" w:rsidRDefault="004163A1" w:rsidP="004163A1">
      <w:pPr>
        <w:widowControl w:val="0"/>
        <w:autoSpaceDN w:val="0"/>
        <w:spacing w:after="160"/>
        <w:ind w:left="72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2) ……………..……………..…… (nazwa lider/partner)*</w:t>
      </w:r>
    </w:p>
    <w:p w14:paraId="0038763D" w14:textId="77777777" w:rsidR="004163A1" w:rsidRPr="008830FC" w:rsidRDefault="004163A1" w:rsidP="004163A1">
      <w:pPr>
        <w:widowControl w:val="0"/>
        <w:autoSpaceDN w:val="0"/>
        <w:spacing w:after="160"/>
        <w:ind w:left="72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skieruje do realizacji następujące osoby:</w:t>
      </w:r>
    </w:p>
    <w:p w14:paraId="111CB2F1" w14:textId="77777777" w:rsidR="004163A1" w:rsidRPr="008830FC" w:rsidRDefault="004163A1" w:rsidP="004163A1">
      <w:pPr>
        <w:widowControl w:val="0"/>
        <w:autoSpaceDN w:val="0"/>
        <w:spacing w:after="160"/>
        <w:ind w:left="72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………………………………………………………………………………………….…….……………</w:t>
      </w:r>
    </w:p>
    <w:p w14:paraId="1509848C" w14:textId="77777777" w:rsidR="004163A1" w:rsidRPr="008830FC" w:rsidRDefault="004163A1" w:rsidP="004163A1">
      <w:pPr>
        <w:widowControl w:val="0"/>
        <w:autoSpaceDN w:val="0"/>
        <w:spacing w:after="160"/>
        <w:ind w:left="72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które zrealizują następujący zakres zamówienia:</w:t>
      </w:r>
    </w:p>
    <w:p w14:paraId="292EAB29" w14:textId="77777777" w:rsidR="004163A1" w:rsidRPr="008830FC" w:rsidRDefault="004163A1" w:rsidP="004163A1">
      <w:pPr>
        <w:widowControl w:val="0"/>
        <w:autoSpaceDN w:val="0"/>
        <w:spacing w:after="160"/>
        <w:ind w:left="72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…………………………………………………………………………………………………………….</w:t>
      </w:r>
    </w:p>
    <w:p w14:paraId="4DC25D5E" w14:textId="7E6907AF" w:rsidR="004163A1" w:rsidRPr="008830FC" w:rsidRDefault="004163A1" w:rsidP="004163A1">
      <w:pPr>
        <w:widowControl w:val="0"/>
        <w:autoSpaceDN w:val="0"/>
        <w:spacing w:after="160"/>
        <w:ind w:left="72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3) (…)</w:t>
      </w:r>
    </w:p>
    <w:p w14:paraId="673C824D" w14:textId="77777777" w:rsidR="004163A1" w:rsidRPr="008830FC" w:rsidRDefault="004163A1" w:rsidP="004163A1">
      <w:pPr>
        <w:widowControl w:val="0"/>
        <w:autoSpaceDN w:val="0"/>
        <w:spacing w:after="160"/>
        <w:ind w:left="720"/>
        <w:contextualSpacing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30F24EFC" w14:textId="77777777" w:rsidR="00431C51" w:rsidRPr="008830FC" w:rsidRDefault="00431C51" w:rsidP="004163A1">
      <w:pPr>
        <w:widowControl w:val="0"/>
        <w:autoSpaceDN w:val="0"/>
        <w:spacing w:after="160"/>
        <w:jc w:val="both"/>
        <w:textAlignment w:val="baseline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Oświadczam/y, że wszystkie informacje podane w powyższych oświadczeniach są aktualne i zgodne z prawdą.</w:t>
      </w:r>
    </w:p>
    <w:p w14:paraId="5ACCEB24" w14:textId="77777777" w:rsidR="00431C51" w:rsidRPr="008830FC" w:rsidRDefault="00431C51" w:rsidP="004163A1">
      <w:pPr>
        <w:widowControl w:val="0"/>
        <w:autoSpaceDN w:val="0"/>
        <w:spacing w:after="160"/>
        <w:jc w:val="both"/>
        <w:textAlignment w:val="baseline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Jestem pouczony i świadomy odpowiedzialności karnej za składanie fałszywych oświadczeń, wynikającej z art. 297 § 1 Kodeksu karnego.</w:t>
      </w:r>
    </w:p>
    <w:p w14:paraId="0265BCDE" w14:textId="77777777" w:rsidR="00431C51" w:rsidRPr="008830FC" w:rsidRDefault="00431C51" w:rsidP="00431C51">
      <w:pPr>
        <w:widowControl w:val="0"/>
        <w:autoSpaceDN w:val="0"/>
        <w:spacing w:after="160"/>
        <w:textAlignment w:val="baseline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140B3CA2" w14:textId="77777777" w:rsidR="00431C51" w:rsidRPr="008830FC" w:rsidRDefault="00431C51" w:rsidP="00431C51">
      <w:pPr>
        <w:widowControl w:val="0"/>
        <w:autoSpaceDN w:val="0"/>
        <w:spacing w:after="160"/>
        <w:textAlignment w:val="baseline"/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 xml:space="preserve">* Dotyczy jedynie </w:t>
      </w:r>
      <w:r w:rsidRPr="008830FC">
        <w:rPr>
          <w:rFonts w:ascii="Arial" w:eastAsia="Calibri" w:hAnsi="Arial" w:cs="Arial"/>
          <w:b/>
          <w:bCs/>
          <w:i/>
          <w:iCs/>
          <w:kern w:val="2"/>
          <w:sz w:val="22"/>
          <w:szCs w:val="22"/>
          <w:lang w:eastAsia="en-US"/>
          <w14:ligatures w14:val="standardContextual"/>
        </w:rPr>
        <w:t>wykonawców wspólnie ubiegających się o zamówienie –</w:t>
      </w: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 xml:space="preserve"> należy dostosować do liczby wykonawców w konsorcjum</w:t>
      </w:r>
    </w:p>
    <w:p w14:paraId="07644C0D" w14:textId="77777777" w:rsidR="00724895" w:rsidRPr="008830FC" w:rsidRDefault="00431C51" w:rsidP="00724895">
      <w:pPr>
        <w:widowControl w:val="0"/>
        <w:autoSpaceDN w:val="0"/>
        <w:spacing w:after="160"/>
        <w:textAlignment w:val="baseline"/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** Wykonawca modeluje tabelę poniżej w zależności od swego składu.</w:t>
      </w:r>
    </w:p>
    <w:p w14:paraId="618CC151" w14:textId="77777777" w:rsidR="006E13E3" w:rsidRPr="008830FC" w:rsidRDefault="006E13E3" w:rsidP="006E13E3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</w:p>
    <w:p w14:paraId="2B0125A2" w14:textId="77777777" w:rsidR="006E13E3" w:rsidRPr="008830FC" w:rsidRDefault="006E13E3" w:rsidP="006E13E3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</w:p>
    <w:p w14:paraId="301F960C" w14:textId="77777777" w:rsidR="006E13E3" w:rsidRPr="008830FC" w:rsidRDefault="006E13E3" w:rsidP="006E13E3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</w:p>
    <w:p w14:paraId="1BCD014B" w14:textId="77777777" w:rsidR="006E13E3" w:rsidRPr="008830FC" w:rsidRDefault="006E13E3" w:rsidP="006E13E3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</w:p>
    <w:p w14:paraId="043FFAA1" w14:textId="70182502" w:rsidR="006E13E3" w:rsidRPr="008830FC" w:rsidRDefault="006E13E3" w:rsidP="002B6779">
      <w:pPr>
        <w:jc w:val="right"/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…………</w:t>
      </w:r>
      <w:r w:rsidR="002B6779"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……………………………………………………………</w:t>
      </w: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…………………………….</w:t>
      </w:r>
    </w:p>
    <w:p w14:paraId="7CA015AF" w14:textId="257E9AA7" w:rsidR="006E13E3" w:rsidRPr="008830FC" w:rsidRDefault="006E13E3" w:rsidP="002B6779">
      <w:pPr>
        <w:jc w:val="right"/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8830FC"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Data; kwalifikowany podpis elektroniczny lub podpis zaufany lub podpis osobisty</w:t>
      </w:r>
    </w:p>
    <w:p w14:paraId="717D5237" w14:textId="77777777" w:rsidR="006E13E3" w:rsidRPr="008830FC" w:rsidRDefault="006E13E3" w:rsidP="006E13E3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</w:p>
    <w:p w14:paraId="62E62EB3" w14:textId="3323BD46" w:rsidR="006E13E3" w:rsidRPr="008830FC" w:rsidRDefault="006E13E3">
      <w:pPr>
        <w:rPr>
          <w:rFonts w:ascii="Arial" w:eastAsia="Calibri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</w:p>
    <w:sectPr w:rsidR="006E13E3" w:rsidRPr="008830FC" w:rsidSect="004D4A53">
      <w:headerReference w:type="default" r:id="rId8"/>
      <w:footerReference w:type="default" r:id="rId9"/>
      <w:headerReference w:type="first" r:id="rId10"/>
      <w:pgSz w:w="11906" w:h="16838" w:code="9"/>
      <w:pgMar w:top="1418" w:right="1304" w:bottom="1418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05E5B" w14:textId="77777777" w:rsidR="00714A0F" w:rsidRDefault="00714A0F">
      <w:r>
        <w:separator/>
      </w:r>
    </w:p>
  </w:endnote>
  <w:endnote w:type="continuationSeparator" w:id="0">
    <w:p w14:paraId="30034DC2" w14:textId="77777777" w:rsidR="00714A0F" w:rsidRDefault="00714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SimSun, 宋体">
    <w:altName w:val="SimSu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EFC6" w14:textId="7B9867E7" w:rsidR="003E540A" w:rsidRDefault="003E540A">
    <w:pPr>
      <w:pStyle w:val="Stopka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524675E" wp14:editId="0DE093F2">
              <wp:simplePos x="0" y="0"/>
              <wp:positionH relativeFrom="column">
                <wp:posOffset>0</wp:posOffset>
              </wp:positionH>
              <wp:positionV relativeFrom="paragraph">
                <wp:posOffset>64135</wp:posOffset>
              </wp:positionV>
              <wp:extent cx="5829300" cy="0"/>
              <wp:effectExtent l="8890" t="6350" r="10160" b="1270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B8A09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05pt" to="459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"/>
          </w:pict>
        </mc:Fallback>
      </mc:AlternateContent>
    </w:r>
  </w:p>
  <w:p w14:paraId="42EB6E59" w14:textId="17FA931F" w:rsidR="003E540A" w:rsidRDefault="003E540A">
    <w:pPr>
      <w:pStyle w:val="Stopka"/>
      <w:tabs>
        <w:tab w:val="clear" w:pos="4536"/>
        <w:tab w:val="right" w:pos="9000"/>
      </w:tabs>
      <w:rPr>
        <w:sz w:val="18"/>
        <w:szCs w:val="18"/>
      </w:rPr>
    </w:pPr>
    <w:r>
      <w:rPr>
        <w:sz w:val="18"/>
        <w:szCs w:val="18"/>
      </w:rPr>
      <w:tab/>
      <w:t xml:space="preserve">Strona: </w:t>
    </w:r>
    <w:r>
      <w:rPr>
        <w:rStyle w:val="Numerstrony"/>
        <w:sz w:val="18"/>
        <w:szCs w:val="18"/>
      </w:rPr>
      <w:fldChar w:fldCharType="begin"/>
    </w:r>
    <w:r>
      <w:rPr>
        <w:rStyle w:val="Numerstrony"/>
        <w:sz w:val="18"/>
        <w:szCs w:val="18"/>
      </w:rPr>
      <w:instrText xml:space="preserve"> PAGE </w:instrText>
    </w:r>
    <w:r>
      <w:rPr>
        <w:rStyle w:val="Numerstrony"/>
        <w:sz w:val="18"/>
        <w:szCs w:val="18"/>
      </w:rPr>
      <w:fldChar w:fldCharType="separate"/>
    </w:r>
    <w:r w:rsidR="008047DC">
      <w:rPr>
        <w:rStyle w:val="Numerstrony"/>
        <w:noProof/>
        <w:sz w:val="18"/>
        <w:szCs w:val="18"/>
      </w:rPr>
      <w:t>20</w:t>
    </w:r>
    <w:r>
      <w:rPr>
        <w:rStyle w:val="Numerstrony"/>
        <w:sz w:val="18"/>
        <w:szCs w:val="18"/>
      </w:rPr>
      <w:fldChar w:fldCharType="end"/>
    </w:r>
    <w:r>
      <w:rPr>
        <w:rStyle w:val="Numerstrony"/>
        <w:sz w:val="18"/>
        <w:szCs w:val="18"/>
      </w:rPr>
      <w:t>/</w:t>
    </w:r>
    <w:r>
      <w:rPr>
        <w:rStyle w:val="Numerstrony"/>
        <w:sz w:val="18"/>
        <w:szCs w:val="18"/>
      </w:rPr>
      <w:fldChar w:fldCharType="begin"/>
    </w:r>
    <w:r>
      <w:rPr>
        <w:rStyle w:val="Numerstrony"/>
        <w:sz w:val="18"/>
        <w:szCs w:val="18"/>
      </w:rPr>
      <w:instrText xml:space="preserve"> NUMPAGES </w:instrText>
    </w:r>
    <w:r>
      <w:rPr>
        <w:rStyle w:val="Numerstrony"/>
        <w:sz w:val="18"/>
        <w:szCs w:val="18"/>
      </w:rPr>
      <w:fldChar w:fldCharType="separate"/>
    </w:r>
    <w:r w:rsidR="008047DC">
      <w:rPr>
        <w:rStyle w:val="Numerstrony"/>
        <w:noProof/>
        <w:sz w:val="18"/>
        <w:szCs w:val="18"/>
      </w:rPr>
      <w:t>33</w:t>
    </w:r>
    <w:r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CED50" w14:textId="77777777" w:rsidR="00714A0F" w:rsidRDefault="00714A0F">
      <w:r>
        <w:separator/>
      </w:r>
    </w:p>
  </w:footnote>
  <w:footnote w:type="continuationSeparator" w:id="0">
    <w:p w14:paraId="3C65C865" w14:textId="77777777" w:rsidR="00714A0F" w:rsidRDefault="00714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17266" w14:textId="28BC48E8" w:rsidR="003E540A" w:rsidRDefault="003E540A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08C2C3" wp14:editId="6C44DC17">
              <wp:simplePos x="0" y="0"/>
              <wp:positionH relativeFrom="column">
                <wp:posOffset>0</wp:posOffset>
              </wp:positionH>
              <wp:positionV relativeFrom="paragraph">
                <wp:posOffset>46355</wp:posOffset>
              </wp:positionV>
              <wp:extent cx="5943600" cy="0"/>
              <wp:effectExtent l="8890" t="13335" r="10160" b="5715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26BE1F2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5pt" to="468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"/>
          </w:pict>
        </mc:Fallback>
      </mc:AlternateContent>
    </w:r>
  </w:p>
  <w:p w14:paraId="004E79A4" w14:textId="77777777" w:rsidR="003E540A" w:rsidRDefault="003E540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49"/>
      <w:gridCol w:w="4649"/>
    </w:tblGrid>
    <w:tr w:rsidR="003E540A" w:rsidRPr="008D5EAB" w14:paraId="5E8DA500" w14:textId="77777777" w:rsidTr="000179A6">
      <w:trPr>
        <w:jc w:val="center"/>
      </w:trPr>
      <w:tc>
        <w:tcPr>
          <w:tcW w:w="4889" w:type="dxa"/>
          <w:vAlign w:val="center"/>
        </w:tcPr>
        <w:p w14:paraId="445BB0EE" w14:textId="2B9B4313" w:rsidR="003E540A" w:rsidRPr="00325211" w:rsidRDefault="003E540A" w:rsidP="0020336E">
          <w:pPr>
            <w:pStyle w:val="Nagwek"/>
            <w:rPr>
              <w:i/>
              <w:lang w:val="en-US"/>
            </w:rPr>
          </w:pPr>
        </w:p>
      </w:tc>
      <w:tc>
        <w:tcPr>
          <w:tcW w:w="4889" w:type="dxa"/>
        </w:tcPr>
        <w:p w14:paraId="0C9F83BD" w14:textId="77777777" w:rsidR="003E540A" w:rsidRPr="008D5EAB" w:rsidRDefault="003E540A" w:rsidP="000179A6">
          <w:pPr>
            <w:pStyle w:val="Nagwek"/>
            <w:jc w:val="center"/>
          </w:pPr>
        </w:p>
      </w:tc>
    </w:tr>
  </w:tbl>
  <w:p w14:paraId="7AFFEBCE" w14:textId="77777777" w:rsidR="003E540A" w:rsidRDefault="003E54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30"/>
    <w:multiLevelType w:val="singleLevel"/>
    <w:tmpl w:val="00000030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541500A"/>
    <w:multiLevelType w:val="multilevel"/>
    <w:tmpl w:val="9DB00360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eastAsia="Verdana" w:cs="Calibri"/>
        <w:b/>
        <w:bCs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ascii="Times New Roman" w:eastAsia="Verdana" w:hAnsi="Times New Roman" w:cs="Calibri"/>
        <w:b w:val="0"/>
        <w:bCs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2434" w:hanging="360"/>
      </w:pPr>
      <w:rPr>
        <w:rFonts w:ascii="Times New Roman" w:eastAsia="Verdana" w:hAnsi="Times New Roman" w:cs="Calibri"/>
        <w:b w:val="0"/>
        <w:bCs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1080" w:hanging="360"/>
      </w:pPr>
      <w:rPr>
        <w:rFonts w:ascii="Times New Roman" w:eastAsia="Verdana" w:hAnsi="Times New Roman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1800" w:hanging="360"/>
      </w:pPr>
      <w:rPr>
        <w:rFonts w:ascii="Times New Roman" w:eastAsia="Verdana" w:hAnsi="Times New Roman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2520" w:hanging="360"/>
      </w:pPr>
      <w:rPr>
        <w:rFonts w:ascii="Times New Roman" w:eastAsia="Verdana" w:hAnsi="Times New Roman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3240" w:hanging="360"/>
      </w:pPr>
      <w:rPr>
        <w:rFonts w:ascii="Times New Roman" w:eastAsia="Verdana" w:hAnsi="Times New Roman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3960" w:hanging="360"/>
      </w:pPr>
      <w:rPr>
        <w:rFonts w:ascii="Times New Roman" w:eastAsia="Verdana" w:hAnsi="Times New Roman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4680" w:hanging="360"/>
      </w:pPr>
      <w:rPr>
        <w:rFonts w:ascii="Times New Roman" w:eastAsia="Verdana" w:hAnsi="Times New Roman" w:cs="Verdana"/>
        <w:b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5" w15:restartNumberingAfterBreak="0">
    <w:nsid w:val="07C07603"/>
    <w:multiLevelType w:val="hybridMultilevel"/>
    <w:tmpl w:val="4A3A2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E3197E"/>
    <w:multiLevelType w:val="multilevel"/>
    <w:tmpl w:val="A52ADFD8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Garamond" w:hAnsi="Garamond" w:hint="default"/>
        <w:b/>
        <w:i w:val="0"/>
        <w:color w:val="000000" w:themeColor="text1"/>
        <w:sz w:val="18"/>
        <w:szCs w:val="18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Theme="majorHAnsi" w:hAnsiTheme="majorHAnsi" w:cstheme="majorHAnsi" w:hint="default"/>
        <w:b w:val="0"/>
        <w:i w:val="0"/>
        <w:color w:val="auto"/>
        <w:sz w:val="18"/>
        <w:szCs w:val="18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D4B4D8C"/>
    <w:multiLevelType w:val="hybridMultilevel"/>
    <w:tmpl w:val="F2F684FE"/>
    <w:lvl w:ilvl="0" w:tplc="D908979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44F1204E"/>
    <w:multiLevelType w:val="multilevel"/>
    <w:tmpl w:val="18165672"/>
    <w:styleLink w:val="WW8Num2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16"/>
        <w:szCs w:val="16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16"/>
        <w:szCs w:val="16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16"/>
        <w:szCs w:val="16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9" w15:restartNumberingAfterBreak="0">
    <w:nsid w:val="62A510CB"/>
    <w:multiLevelType w:val="multilevel"/>
    <w:tmpl w:val="CA825A48"/>
    <w:styleLink w:val="WW8Num25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Symbol"/>
        <w:color w:val="auto"/>
        <w:sz w:val="20"/>
        <w:szCs w:val="20"/>
        <w:lang w:val="pl-PL" w:eastAsia="zh-CN" w:bidi="ar-S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Times New Roman" w:hAnsi="Symbol" w:cs="Symbol"/>
        <w:color w:val="auto"/>
        <w:sz w:val="20"/>
        <w:szCs w:val="20"/>
        <w:lang w:val="pl-PL" w:eastAsia="zh-CN" w:bidi="ar-SA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Times New Roman" w:hAnsi="Symbol" w:cs="Symbol"/>
        <w:color w:val="auto"/>
        <w:sz w:val="20"/>
        <w:szCs w:val="20"/>
        <w:lang w:val="pl-PL" w:eastAsia="zh-CN" w:bidi="ar-SA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691460C8"/>
    <w:multiLevelType w:val="multilevel"/>
    <w:tmpl w:val="0415001F"/>
    <w:styleLink w:val="Pozio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/>
        <w:sz w:val="24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1" w15:restartNumberingAfterBreak="0">
    <w:nsid w:val="74CA33D2"/>
    <w:multiLevelType w:val="singleLevel"/>
    <w:tmpl w:val="0415000F"/>
    <w:styleLink w:val="List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 w16cid:durableId="1694578047">
    <w:abstractNumId w:val="6"/>
  </w:num>
  <w:num w:numId="2" w16cid:durableId="1183786169">
    <w:abstractNumId w:val="7"/>
  </w:num>
  <w:num w:numId="3" w16cid:durableId="676032996">
    <w:abstractNumId w:val="10"/>
  </w:num>
  <w:num w:numId="4" w16cid:durableId="604847315">
    <w:abstractNumId w:val="11"/>
  </w:num>
  <w:num w:numId="5" w16cid:durableId="269970583">
    <w:abstractNumId w:val="8"/>
  </w:num>
  <w:num w:numId="6" w16cid:durableId="1198930485">
    <w:abstractNumId w:val="9"/>
  </w:num>
  <w:num w:numId="7" w16cid:durableId="883563010">
    <w:abstractNumId w:val="4"/>
  </w:num>
  <w:num w:numId="8" w16cid:durableId="86837016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735"/>
    <w:rsid w:val="00004D89"/>
    <w:rsid w:val="00005811"/>
    <w:rsid w:val="00006165"/>
    <w:rsid w:val="00006389"/>
    <w:rsid w:val="00006789"/>
    <w:rsid w:val="000067E5"/>
    <w:rsid w:val="00006B67"/>
    <w:rsid w:val="000070B2"/>
    <w:rsid w:val="00007BF6"/>
    <w:rsid w:val="00010E55"/>
    <w:rsid w:val="00012833"/>
    <w:rsid w:val="00013EC7"/>
    <w:rsid w:val="00015011"/>
    <w:rsid w:val="00015943"/>
    <w:rsid w:val="00017798"/>
    <w:rsid w:val="000179A6"/>
    <w:rsid w:val="00020FF3"/>
    <w:rsid w:val="00024DB1"/>
    <w:rsid w:val="00025A39"/>
    <w:rsid w:val="00025B2F"/>
    <w:rsid w:val="00025E50"/>
    <w:rsid w:val="00026453"/>
    <w:rsid w:val="00026C9A"/>
    <w:rsid w:val="000274EA"/>
    <w:rsid w:val="00030535"/>
    <w:rsid w:val="000317BA"/>
    <w:rsid w:val="00031855"/>
    <w:rsid w:val="0003238F"/>
    <w:rsid w:val="00032558"/>
    <w:rsid w:val="00034D1A"/>
    <w:rsid w:val="00036675"/>
    <w:rsid w:val="00036DB5"/>
    <w:rsid w:val="00037DCD"/>
    <w:rsid w:val="0004094C"/>
    <w:rsid w:val="0004113A"/>
    <w:rsid w:val="00041A23"/>
    <w:rsid w:val="00043ED5"/>
    <w:rsid w:val="000447AE"/>
    <w:rsid w:val="00046CEF"/>
    <w:rsid w:val="000471B4"/>
    <w:rsid w:val="00050901"/>
    <w:rsid w:val="000515DB"/>
    <w:rsid w:val="00051E26"/>
    <w:rsid w:val="00056B6A"/>
    <w:rsid w:val="0005779B"/>
    <w:rsid w:val="000618DD"/>
    <w:rsid w:val="00061BEB"/>
    <w:rsid w:val="000624AE"/>
    <w:rsid w:val="0006318A"/>
    <w:rsid w:val="0006536E"/>
    <w:rsid w:val="000666AF"/>
    <w:rsid w:val="00067CD7"/>
    <w:rsid w:val="0007446A"/>
    <w:rsid w:val="000770D5"/>
    <w:rsid w:val="000778FE"/>
    <w:rsid w:val="00080783"/>
    <w:rsid w:val="00080C56"/>
    <w:rsid w:val="00080D02"/>
    <w:rsid w:val="0008104C"/>
    <w:rsid w:val="00082134"/>
    <w:rsid w:val="0008297B"/>
    <w:rsid w:val="00082C68"/>
    <w:rsid w:val="00083A66"/>
    <w:rsid w:val="00086583"/>
    <w:rsid w:val="0008684E"/>
    <w:rsid w:val="000975E3"/>
    <w:rsid w:val="00097C53"/>
    <w:rsid w:val="000A1140"/>
    <w:rsid w:val="000A1CDA"/>
    <w:rsid w:val="000A2E0B"/>
    <w:rsid w:val="000A59AF"/>
    <w:rsid w:val="000A5FFA"/>
    <w:rsid w:val="000A7FE9"/>
    <w:rsid w:val="000B08A9"/>
    <w:rsid w:val="000B0F13"/>
    <w:rsid w:val="000B29A1"/>
    <w:rsid w:val="000C245E"/>
    <w:rsid w:val="000C4A5E"/>
    <w:rsid w:val="000C5555"/>
    <w:rsid w:val="000C63A2"/>
    <w:rsid w:val="000C6FCB"/>
    <w:rsid w:val="000C732C"/>
    <w:rsid w:val="000D062A"/>
    <w:rsid w:val="000D34DA"/>
    <w:rsid w:val="000D3BC4"/>
    <w:rsid w:val="000D3D0F"/>
    <w:rsid w:val="000E225F"/>
    <w:rsid w:val="000E2BB2"/>
    <w:rsid w:val="000E323F"/>
    <w:rsid w:val="000E3B4B"/>
    <w:rsid w:val="000E6074"/>
    <w:rsid w:val="000E67E2"/>
    <w:rsid w:val="000E737C"/>
    <w:rsid w:val="000E7443"/>
    <w:rsid w:val="000F01D8"/>
    <w:rsid w:val="000F03BD"/>
    <w:rsid w:val="000F53AD"/>
    <w:rsid w:val="000F6BF2"/>
    <w:rsid w:val="000F6EE0"/>
    <w:rsid w:val="000F734E"/>
    <w:rsid w:val="000F7AF3"/>
    <w:rsid w:val="00100AA2"/>
    <w:rsid w:val="00103072"/>
    <w:rsid w:val="001047F0"/>
    <w:rsid w:val="00105A7A"/>
    <w:rsid w:val="00106730"/>
    <w:rsid w:val="001104C9"/>
    <w:rsid w:val="00112413"/>
    <w:rsid w:val="001144B6"/>
    <w:rsid w:val="001145ED"/>
    <w:rsid w:val="00114D3D"/>
    <w:rsid w:val="00115734"/>
    <w:rsid w:val="00116765"/>
    <w:rsid w:val="00116BC0"/>
    <w:rsid w:val="00117333"/>
    <w:rsid w:val="00121BF1"/>
    <w:rsid w:val="001220F0"/>
    <w:rsid w:val="001246D6"/>
    <w:rsid w:val="00125961"/>
    <w:rsid w:val="00125A9A"/>
    <w:rsid w:val="0012603C"/>
    <w:rsid w:val="00126357"/>
    <w:rsid w:val="00127036"/>
    <w:rsid w:val="00130C0C"/>
    <w:rsid w:val="00130E6E"/>
    <w:rsid w:val="00131790"/>
    <w:rsid w:val="001323CC"/>
    <w:rsid w:val="0013434C"/>
    <w:rsid w:val="001417E2"/>
    <w:rsid w:val="00141813"/>
    <w:rsid w:val="00141A13"/>
    <w:rsid w:val="0014454A"/>
    <w:rsid w:val="00147155"/>
    <w:rsid w:val="00150032"/>
    <w:rsid w:val="001503BA"/>
    <w:rsid w:val="00151426"/>
    <w:rsid w:val="00151A54"/>
    <w:rsid w:val="00152893"/>
    <w:rsid w:val="001542F3"/>
    <w:rsid w:val="00161E20"/>
    <w:rsid w:val="001644FA"/>
    <w:rsid w:val="00166273"/>
    <w:rsid w:val="00166D9D"/>
    <w:rsid w:val="00171992"/>
    <w:rsid w:val="00171B53"/>
    <w:rsid w:val="001727CA"/>
    <w:rsid w:val="00173208"/>
    <w:rsid w:val="00174CC6"/>
    <w:rsid w:val="00176CA1"/>
    <w:rsid w:val="00180BDE"/>
    <w:rsid w:val="00181CC8"/>
    <w:rsid w:val="00183F02"/>
    <w:rsid w:val="0018407C"/>
    <w:rsid w:val="0018680E"/>
    <w:rsid w:val="00186F06"/>
    <w:rsid w:val="00187E9F"/>
    <w:rsid w:val="00191475"/>
    <w:rsid w:val="00192F39"/>
    <w:rsid w:val="00194EF2"/>
    <w:rsid w:val="0019588C"/>
    <w:rsid w:val="001A0C81"/>
    <w:rsid w:val="001A260E"/>
    <w:rsid w:val="001A52B4"/>
    <w:rsid w:val="001A5D92"/>
    <w:rsid w:val="001A7EA8"/>
    <w:rsid w:val="001B0C7D"/>
    <w:rsid w:val="001B1226"/>
    <w:rsid w:val="001B12DB"/>
    <w:rsid w:val="001B28C6"/>
    <w:rsid w:val="001B3F5E"/>
    <w:rsid w:val="001B458C"/>
    <w:rsid w:val="001B476C"/>
    <w:rsid w:val="001B48AC"/>
    <w:rsid w:val="001B5D6D"/>
    <w:rsid w:val="001B6A19"/>
    <w:rsid w:val="001B7225"/>
    <w:rsid w:val="001C00CE"/>
    <w:rsid w:val="001C055C"/>
    <w:rsid w:val="001C1E0B"/>
    <w:rsid w:val="001C26A1"/>
    <w:rsid w:val="001C27D3"/>
    <w:rsid w:val="001C2DA5"/>
    <w:rsid w:val="001C30E8"/>
    <w:rsid w:val="001C3860"/>
    <w:rsid w:val="001C4645"/>
    <w:rsid w:val="001C5986"/>
    <w:rsid w:val="001C78A3"/>
    <w:rsid w:val="001C78F5"/>
    <w:rsid w:val="001D1527"/>
    <w:rsid w:val="001D3EFD"/>
    <w:rsid w:val="001E0E3F"/>
    <w:rsid w:val="001E4602"/>
    <w:rsid w:val="001E4A16"/>
    <w:rsid w:val="001E4CE2"/>
    <w:rsid w:val="001E5DD3"/>
    <w:rsid w:val="001E66C0"/>
    <w:rsid w:val="001E7C4A"/>
    <w:rsid w:val="001F0B5E"/>
    <w:rsid w:val="001F121C"/>
    <w:rsid w:val="001F1894"/>
    <w:rsid w:val="001F3071"/>
    <w:rsid w:val="001F3C4C"/>
    <w:rsid w:val="001F7B41"/>
    <w:rsid w:val="00201D7C"/>
    <w:rsid w:val="002028AE"/>
    <w:rsid w:val="00202AB4"/>
    <w:rsid w:val="0020336E"/>
    <w:rsid w:val="00204058"/>
    <w:rsid w:val="00206792"/>
    <w:rsid w:val="00206FB8"/>
    <w:rsid w:val="002129BB"/>
    <w:rsid w:val="00217828"/>
    <w:rsid w:val="00217E38"/>
    <w:rsid w:val="002239C2"/>
    <w:rsid w:val="00223EF2"/>
    <w:rsid w:val="00224017"/>
    <w:rsid w:val="0022445E"/>
    <w:rsid w:val="00226999"/>
    <w:rsid w:val="00226BDE"/>
    <w:rsid w:val="00227658"/>
    <w:rsid w:val="002306BE"/>
    <w:rsid w:val="002311A5"/>
    <w:rsid w:val="00232EF6"/>
    <w:rsid w:val="002334D9"/>
    <w:rsid w:val="00233D25"/>
    <w:rsid w:val="00234F8E"/>
    <w:rsid w:val="00235744"/>
    <w:rsid w:val="0023697B"/>
    <w:rsid w:val="002413FB"/>
    <w:rsid w:val="00243000"/>
    <w:rsid w:val="00243FB4"/>
    <w:rsid w:val="00244372"/>
    <w:rsid w:val="002457DC"/>
    <w:rsid w:val="0024673F"/>
    <w:rsid w:val="002478E6"/>
    <w:rsid w:val="00247C72"/>
    <w:rsid w:val="002618D6"/>
    <w:rsid w:val="00263EFE"/>
    <w:rsid w:val="00264019"/>
    <w:rsid w:val="002746F7"/>
    <w:rsid w:val="0027730A"/>
    <w:rsid w:val="0027777C"/>
    <w:rsid w:val="00277E7E"/>
    <w:rsid w:val="00277FFC"/>
    <w:rsid w:val="00280B7A"/>
    <w:rsid w:val="002860FE"/>
    <w:rsid w:val="00293ED6"/>
    <w:rsid w:val="002951F6"/>
    <w:rsid w:val="002962E0"/>
    <w:rsid w:val="002963F2"/>
    <w:rsid w:val="002A07E8"/>
    <w:rsid w:val="002A2006"/>
    <w:rsid w:val="002A28AD"/>
    <w:rsid w:val="002A2915"/>
    <w:rsid w:val="002A2D4A"/>
    <w:rsid w:val="002A4ED7"/>
    <w:rsid w:val="002A6D0F"/>
    <w:rsid w:val="002A6FDA"/>
    <w:rsid w:val="002A7BA2"/>
    <w:rsid w:val="002B0FFF"/>
    <w:rsid w:val="002B22BF"/>
    <w:rsid w:val="002B4621"/>
    <w:rsid w:val="002B52DB"/>
    <w:rsid w:val="002B6779"/>
    <w:rsid w:val="002B7CDB"/>
    <w:rsid w:val="002C233B"/>
    <w:rsid w:val="002D031A"/>
    <w:rsid w:val="002D0ADC"/>
    <w:rsid w:val="002D0C32"/>
    <w:rsid w:val="002D32A4"/>
    <w:rsid w:val="002D4234"/>
    <w:rsid w:val="002D4E51"/>
    <w:rsid w:val="002D76FF"/>
    <w:rsid w:val="002D7A25"/>
    <w:rsid w:val="002E0CCC"/>
    <w:rsid w:val="002E19B4"/>
    <w:rsid w:val="002E2B7D"/>
    <w:rsid w:val="002E2C0C"/>
    <w:rsid w:val="002E514A"/>
    <w:rsid w:val="002E52FB"/>
    <w:rsid w:val="002E5E36"/>
    <w:rsid w:val="002E666C"/>
    <w:rsid w:val="002E7C8B"/>
    <w:rsid w:val="002F07D4"/>
    <w:rsid w:val="002F4360"/>
    <w:rsid w:val="002F5149"/>
    <w:rsid w:val="002F59D8"/>
    <w:rsid w:val="002F6E83"/>
    <w:rsid w:val="0030243D"/>
    <w:rsid w:val="00303485"/>
    <w:rsid w:val="00304954"/>
    <w:rsid w:val="00305D42"/>
    <w:rsid w:val="003061A3"/>
    <w:rsid w:val="003064AE"/>
    <w:rsid w:val="00310C85"/>
    <w:rsid w:val="0031141E"/>
    <w:rsid w:val="003128EE"/>
    <w:rsid w:val="00313DE0"/>
    <w:rsid w:val="003200AE"/>
    <w:rsid w:val="003209A8"/>
    <w:rsid w:val="0032195B"/>
    <w:rsid w:val="00322993"/>
    <w:rsid w:val="003235F7"/>
    <w:rsid w:val="00323847"/>
    <w:rsid w:val="00323942"/>
    <w:rsid w:val="00324F3E"/>
    <w:rsid w:val="00325E66"/>
    <w:rsid w:val="00326AA3"/>
    <w:rsid w:val="003303FC"/>
    <w:rsid w:val="00330F50"/>
    <w:rsid w:val="00333636"/>
    <w:rsid w:val="00333EB5"/>
    <w:rsid w:val="00334E8F"/>
    <w:rsid w:val="003354C9"/>
    <w:rsid w:val="00335C23"/>
    <w:rsid w:val="00335F71"/>
    <w:rsid w:val="003362B8"/>
    <w:rsid w:val="003378B5"/>
    <w:rsid w:val="00340671"/>
    <w:rsid w:val="00341795"/>
    <w:rsid w:val="00342B49"/>
    <w:rsid w:val="003440B4"/>
    <w:rsid w:val="0034463B"/>
    <w:rsid w:val="003471C7"/>
    <w:rsid w:val="00351F73"/>
    <w:rsid w:val="003520AB"/>
    <w:rsid w:val="00353C8C"/>
    <w:rsid w:val="0036076C"/>
    <w:rsid w:val="00362E23"/>
    <w:rsid w:val="003631C9"/>
    <w:rsid w:val="003633AF"/>
    <w:rsid w:val="00364E4D"/>
    <w:rsid w:val="0037003B"/>
    <w:rsid w:val="00370A37"/>
    <w:rsid w:val="00372A80"/>
    <w:rsid w:val="00374986"/>
    <w:rsid w:val="00374D01"/>
    <w:rsid w:val="00374E2F"/>
    <w:rsid w:val="00375A5E"/>
    <w:rsid w:val="003764D4"/>
    <w:rsid w:val="003816E0"/>
    <w:rsid w:val="0038188C"/>
    <w:rsid w:val="00381D45"/>
    <w:rsid w:val="00382E8B"/>
    <w:rsid w:val="00383BC8"/>
    <w:rsid w:val="00384056"/>
    <w:rsid w:val="00385BB9"/>
    <w:rsid w:val="003871BA"/>
    <w:rsid w:val="003874BD"/>
    <w:rsid w:val="00387CD0"/>
    <w:rsid w:val="0039027C"/>
    <w:rsid w:val="003921F8"/>
    <w:rsid w:val="00392298"/>
    <w:rsid w:val="00392590"/>
    <w:rsid w:val="003929C9"/>
    <w:rsid w:val="00392DC7"/>
    <w:rsid w:val="0039576A"/>
    <w:rsid w:val="00395ED5"/>
    <w:rsid w:val="00395F99"/>
    <w:rsid w:val="00396860"/>
    <w:rsid w:val="0039694C"/>
    <w:rsid w:val="00396C33"/>
    <w:rsid w:val="00396EF4"/>
    <w:rsid w:val="00397BCF"/>
    <w:rsid w:val="003A0F39"/>
    <w:rsid w:val="003A2151"/>
    <w:rsid w:val="003A3202"/>
    <w:rsid w:val="003A353A"/>
    <w:rsid w:val="003A3AEF"/>
    <w:rsid w:val="003A4369"/>
    <w:rsid w:val="003A43F0"/>
    <w:rsid w:val="003A4F9B"/>
    <w:rsid w:val="003B035C"/>
    <w:rsid w:val="003B0C3E"/>
    <w:rsid w:val="003B3652"/>
    <w:rsid w:val="003B6B7C"/>
    <w:rsid w:val="003C2150"/>
    <w:rsid w:val="003C3C70"/>
    <w:rsid w:val="003C3CA5"/>
    <w:rsid w:val="003C478A"/>
    <w:rsid w:val="003C4BDA"/>
    <w:rsid w:val="003C68EE"/>
    <w:rsid w:val="003D0168"/>
    <w:rsid w:val="003D02D6"/>
    <w:rsid w:val="003D02DA"/>
    <w:rsid w:val="003D0409"/>
    <w:rsid w:val="003D0DB6"/>
    <w:rsid w:val="003D5462"/>
    <w:rsid w:val="003D58D6"/>
    <w:rsid w:val="003D62A6"/>
    <w:rsid w:val="003D736C"/>
    <w:rsid w:val="003E0A15"/>
    <w:rsid w:val="003E1057"/>
    <w:rsid w:val="003E3A0A"/>
    <w:rsid w:val="003E4B1B"/>
    <w:rsid w:val="003E540A"/>
    <w:rsid w:val="003E7FAF"/>
    <w:rsid w:val="003F0E1B"/>
    <w:rsid w:val="003F0FA9"/>
    <w:rsid w:val="003F1325"/>
    <w:rsid w:val="003F5A2C"/>
    <w:rsid w:val="003F63D9"/>
    <w:rsid w:val="003F76FA"/>
    <w:rsid w:val="003F7E5F"/>
    <w:rsid w:val="00401C10"/>
    <w:rsid w:val="004025C3"/>
    <w:rsid w:val="00403B18"/>
    <w:rsid w:val="0040419B"/>
    <w:rsid w:val="00411338"/>
    <w:rsid w:val="00411C07"/>
    <w:rsid w:val="0041437D"/>
    <w:rsid w:val="00415F17"/>
    <w:rsid w:val="004163A1"/>
    <w:rsid w:val="004166AE"/>
    <w:rsid w:val="00416C52"/>
    <w:rsid w:val="004176D7"/>
    <w:rsid w:val="00417A8F"/>
    <w:rsid w:val="004201F8"/>
    <w:rsid w:val="00422842"/>
    <w:rsid w:val="00423EDC"/>
    <w:rsid w:val="004248CE"/>
    <w:rsid w:val="00424D45"/>
    <w:rsid w:val="00426184"/>
    <w:rsid w:val="00431C51"/>
    <w:rsid w:val="004327AD"/>
    <w:rsid w:val="004350D7"/>
    <w:rsid w:val="004400D5"/>
    <w:rsid w:val="00441A1F"/>
    <w:rsid w:val="00441B50"/>
    <w:rsid w:val="0044236A"/>
    <w:rsid w:val="00442EA6"/>
    <w:rsid w:val="004460EE"/>
    <w:rsid w:val="004463F9"/>
    <w:rsid w:val="004463FB"/>
    <w:rsid w:val="00450F5D"/>
    <w:rsid w:val="004523E0"/>
    <w:rsid w:val="004532EC"/>
    <w:rsid w:val="00453B7B"/>
    <w:rsid w:val="0046192F"/>
    <w:rsid w:val="00463B9E"/>
    <w:rsid w:val="00464820"/>
    <w:rsid w:val="00466174"/>
    <w:rsid w:val="00466719"/>
    <w:rsid w:val="00466D96"/>
    <w:rsid w:val="00470F8E"/>
    <w:rsid w:val="00472F68"/>
    <w:rsid w:val="004734B0"/>
    <w:rsid w:val="00475D05"/>
    <w:rsid w:val="0047646F"/>
    <w:rsid w:val="00477010"/>
    <w:rsid w:val="00477EE4"/>
    <w:rsid w:val="004810C5"/>
    <w:rsid w:val="0048127C"/>
    <w:rsid w:val="004820E5"/>
    <w:rsid w:val="00483F80"/>
    <w:rsid w:val="00484235"/>
    <w:rsid w:val="00484B56"/>
    <w:rsid w:val="0048521E"/>
    <w:rsid w:val="00485968"/>
    <w:rsid w:val="004860A1"/>
    <w:rsid w:val="00487C6A"/>
    <w:rsid w:val="004907E2"/>
    <w:rsid w:val="00493DCE"/>
    <w:rsid w:val="00495E3C"/>
    <w:rsid w:val="004962DF"/>
    <w:rsid w:val="00497E53"/>
    <w:rsid w:val="004A2017"/>
    <w:rsid w:val="004A3428"/>
    <w:rsid w:val="004A3EC1"/>
    <w:rsid w:val="004A5CA5"/>
    <w:rsid w:val="004A7DEE"/>
    <w:rsid w:val="004B22F3"/>
    <w:rsid w:val="004B3CD3"/>
    <w:rsid w:val="004B413E"/>
    <w:rsid w:val="004B524E"/>
    <w:rsid w:val="004B680C"/>
    <w:rsid w:val="004C102D"/>
    <w:rsid w:val="004C2050"/>
    <w:rsid w:val="004C2AD2"/>
    <w:rsid w:val="004C2CAF"/>
    <w:rsid w:val="004C3C3B"/>
    <w:rsid w:val="004C3FCD"/>
    <w:rsid w:val="004C4656"/>
    <w:rsid w:val="004C525B"/>
    <w:rsid w:val="004D10CC"/>
    <w:rsid w:val="004D263C"/>
    <w:rsid w:val="004D2D60"/>
    <w:rsid w:val="004D4A53"/>
    <w:rsid w:val="004D54CE"/>
    <w:rsid w:val="004D5C81"/>
    <w:rsid w:val="004D672D"/>
    <w:rsid w:val="004D67F9"/>
    <w:rsid w:val="004D7A7C"/>
    <w:rsid w:val="004E1C5D"/>
    <w:rsid w:val="004E3326"/>
    <w:rsid w:val="004E3A7E"/>
    <w:rsid w:val="004E4C8A"/>
    <w:rsid w:val="004E66B9"/>
    <w:rsid w:val="004E79ED"/>
    <w:rsid w:val="004E7BF9"/>
    <w:rsid w:val="004F0506"/>
    <w:rsid w:val="004F1F91"/>
    <w:rsid w:val="004F230B"/>
    <w:rsid w:val="004F3E19"/>
    <w:rsid w:val="004F5001"/>
    <w:rsid w:val="004F50A8"/>
    <w:rsid w:val="00503F49"/>
    <w:rsid w:val="005055DE"/>
    <w:rsid w:val="00505F65"/>
    <w:rsid w:val="005060B9"/>
    <w:rsid w:val="00506733"/>
    <w:rsid w:val="005075FB"/>
    <w:rsid w:val="005102AA"/>
    <w:rsid w:val="00510831"/>
    <w:rsid w:val="00510BAD"/>
    <w:rsid w:val="00510CA0"/>
    <w:rsid w:val="00511A5D"/>
    <w:rsid w:val="00512875"/>
    <w:rsid w:val="00513C79"/>
    <w:rsid w:val="00514B68"/>
    <w:rsid w:val="00514D20"/>
    <w:rsid w:val="00515530"/>
    <w:rsid w:val="00517892"/>
    <w:rsid w:val="00521C45"/>
    <w:rsid w:val="00522160"/>
    <w:rsid w:val="005221D1"/>
    <w:rsid w:val="00522EE5"/>
    <w:rsid w:val="0052404F"/>
    <w:rsid w:val="005241B2"/>
    <w:rsid w:val="00524C27"/>
    <w:rsid w:val="0052660A"/>
    <w:rsid w:val="00526E27"/>
    <w:rsid w:val="00531DD9"/>
    <w:rsid w:val="00533CD8"/>
    <w:rsid w:val="00534D5F"/>
    <w:rsid w:val="00534FFE"/>
    <w:rsid w:val="00536FAD"/>
    <w:rsid w:val="00541FA7"/>
    <w:rsid w:val="005421DF"/>
    <w:rsid w:val="00543A99"/>
    <w:rsid w:val="0054473A"/>
    <w:rsid w:val="0054586C"/>
    <w:rsid w:val="00546909"/>
    <w:rsid w:val="00546D25"/>
    <w:rsid w:val="00550FC5"/>
    <w:rsid w:val="00557AF0"/>
    <w:rsid w:val="0056099F"/>
    <w:rsid w:val="00561E1A"/>
    <w:rsid w:val="00562633"/>
    <w:rsid w:val="00562E86"/>
    <w:rsid w:val="00563058"/>
    <w:rsid w:val="005631F3"/>
    <w:rsid w:val="00563243"/>
    <w:rsid w:val="005638A9"/>
    <w:rsid w:val="005645F4"/>
    <w:rsid w:val="00564EE1"/>
    <w:rsid w:val="005660B5"/>
    <w:rsid w:val="005674A3"/>
    <w:rsid w:val="0057078C"/>
    <w:rsid w:val="00570CFE"/>
    <w:rsid w:val="00571EFD"/>
    <w:rsid w:val="005725E8"/>
    <w:rsid w:val="00572D60"/>
    <w:rsid w:val="0057325C"/>
    <w:rsid w:val="005737B0"/>
    <w:rsid w:val="00573B1F"/>
    <w:rsid w:val="005741F3"/>
    <w:rsid w:val="0057639E"/>
    <w:rsid w:val="005763A4"/>
    <w:rsid w:val="0057697F"/>
    <w:rsid w:val="00576CB1"/>
    <w:rsid w:val="00580199"/>
    <w:rsid w:val="0058022B"/>
    <w:rsid w:val="005805AA"/>
    <w:rsid w:val="0058119F"/>
    <w:rsid w:val="0058128B"/>
    <w:rsid w:val="005828F4"/>
    <w:rsid w:val="005845A0"/>
    <w:rsid w:val="005868C7"/>
    <w:rsid w:val="005905D6"/>
    <w:rsid w:val="005907E1"/>
    <w:rsid w:val="005920B8"/>
    <w:rsid w:val="005931D3"/>
    <w:rsid w:val="00595747"/>
    <w:rsid w:val="00596506"/>
    <w:rsid w:val="0059654A"/>
    <w:rsid w:val="005A41EE"/>
    <w:rsid w:val="005A490D"/>
    <w:rsid w:val="005A5838"/>
    <w:rsid w:val="005A77CD"/>
    <w:rsid w:val="005B1101"/>
    <w:rsid w:val="005B162D"/>
    <w:rsid w:val="005B3608"/>
    <w:rsid w:val="005B4881"/>
    <w:rsid w:val="005B672B"/>
    <w:rsid w:val="005B6C6E"/>
    <w:rsid w:val="005B6FB0"/>
    <w:rsid w:val="005C3343"/>
    <w:rsid w:val="005C34B6"/>
    <w:rsid w:val="005C46D9"/>
    <w:rsid w:val="005C47A5"/>
    <w:rsid w:val="005C61C7"/>
    <w:rsid w:val="005D08FD"/>
    <w:rsid w:val="005D0A27"/>
    <w:rsid w:val="005D11F3"/>
    <w:rsid w:val="005D14C6"/>
    <w:rsid w:val="005D211F"/>
    <w:rsid w:val="005D2148"/>
    <w:rsid w:val="005D23CF"/>
    <w:rsid w:val="005D2BA3"/>
    <w:rsid w:val="005D2E52"/>
    <w:rsid w:val="005D344A"/>
    <w:rsid w:val="005D3473"/>
    <w:rsid w:val="005D4529"/>
    <w:rsid w:val="005D54A7"/>
    <w:rsid w:val="005D64E8"/>
    <w:rsid w:val="005D7688"/>
    <w:rsid w:val="005E0A2A"/>
    <w:rsid w:val="005E0FE1"/>
    <w:rsid w:val="005E3FCA"/>
    <w:rsid w:val="005E544C"/>
    <w:rsid w:val="005E601C"/>
    <w:rsid w:val="005E6DD6"/>
    <w:rsid w:val="005E73AC"/>
    <w:rsid w:val="005F0760"/>
    <w:rsid w:val="005F0D3B"/>
    <w:rsid w:val="005F23F0"/>
    <w:rsid w:val="005F4EA8"/>
    <w:rsid w:val="005F5697"/>
    <w:rsid w:val="006011CE"/>
    <w:rsid w:val="00603291"/>
    <w:rsid w:val="00603591"/>
    <w:rsid w:val="00603892"/>
    <w:rsid w:val="006047E6"/>
    <w:rsid w:val="00604E54"/>
    <w:rsid w:val="006066FD"/>
    <w:rsid w:val="00606A67"/>
    <w:rsid w:val="00606E12"/>
    <w:rsid w:val="0060762E"/>
    <w:rsid w:val="006103F5"/>
    <w:rsid w:val="00610D3A"/>
    <w:rsid w:val="00610DC2"/>
    <w:rsid w:val="00611AC0"/>
    <w:rsid w:val="00611DAC"/>
    <w:rsid w:val="00612B36"/>
    <w:rsid w:val="00613693"/>
    <w:rsid w:val="00614581"/>
    <w:rsid w:val="00615E35"/>
    <w:rsid w:val="00615F22"/>
    <w:rsid w:val="00621BCB"/>
    <w:rsid w:val="00624153"/>
    <w:rsid w:val="00625318"/>
    <w:rsid w:val="006260AC"/>
    <w:rsid w:val="00627ED2"/>
    <w:rsid w:val="0063134A"/>
    <w:rsid w:val="006318DF"/>
    <w:rsid w:val="006322D1"/>
    <w:rsid w:val="0063322D"/>
    <w:rsid w:val="00634AFB"/>
    <w:rsid w:val="00636402"/>
    <w:rsid w:val="00636792"/>
    <w:rsid w:val="006369CE"/>
    <w:rsid w:val="0063732B"/>
    <w:rsid w:val="006419F8"/>
    <w:rsid w:val="006458B7"/>
    <w:rsid w:val="00646207"/>
    <w:rsid w:val="00650268"/>
    <w:rsid w:val="006506BA"/>
    <w:rsid w:val="006517F1"/>
    <w:rsid w:val="00652C91"/>
    <w:rsid w:val="00653190"/>
    <w:rsid w:val="00656498"/>
    <w:rsid w:val="0065654D"/>
    <w:rsid w:val="00656996"/>
    <w:rsid w:val="006605E5"/>
    <w:rsid w:val="0066198A"/>
    <w:rsid w:val="00661E9D"/>
    <w:rsid w:val="00662944"/>
    <w:rsid w:val="00663317"/>
    <w:rsid w:val="0066381A"/>
    <w:rsid w:val="00664373"/>
    <w:rsid w:val="0066478F"/>
    <w:rsid w:val="00666C20"/>
    <w:rsid w:val="00667193"/>
    <w:rsid w:val="006672A6"/>
    <w:rsid w:val="006675A7"/>
    <w:rsid w:val="0067011B"/>
    <w:rsid w:val="00670A26"/>
    <w:rsid w:val="006721AB"/>
    <w:rsid w:val="006737D4"/>
    <w:rsid w:val="0067495B"/>
    <w:rsid w:val="006801F0"/>
    <w:rsid w:val="00680B69"/>
    <w:rsid w:val="00680F01"/>
    <w:rsid w:val="006810A7"/>
    <w:rsid w:val="006816CD"/>
    <w:rsid w:val="00681AF7"/>
    <w:rsid w:val="006848C5"/>
    <w:rsid w:val="00684A4B"/>
    <w:rsid w:val="00684CF7"/>
    <w:rsid w:val="00684E8C"/>
    <w:rsid w:val="00686DA2"/>
    <w:rsid w:val="00690E0A"/>
    <w:rsid w:val="00692105"/>
    <w:rsid w:val="0069236E"/>
    <w:rsid w:val="006939EC"/>
    <w:rsid w:val="00696524"/>
    <w:rsid w:val="00697705"/>
    <w:rsid w:val="006A12D7"/>
    <w:rsid w:val="006A411D"/>
    <w:rsid w:val="006B03BB"/>
    <w:rsid w:val="006B1DAA"/>
    <w:rsid w:val="006B281B"/>
    <w:rsid w:val="006B2BB7"/>
    <w:rsid w:val="006B2D67"/>
    <w:rsid w:val="006B2DF5"/>
    <w:rsid w:val="006B4BA7"/>
    <w:rsid w:val="006C1585"/>
    <w:rsid w:val="006C1F3A"/>
    <w:rsid w:val="006C759D"/>
    <w:rsid w:val="006D0502"/>
    <w:rsid w:val="006D084E"/>
    <w:rsid w:val="006D1CAC"/>
    <w:rsid w:val="006D272C"/>
    <w:rsid w:val="006D473F"/>
    <w:rsid w:val="006D74D8"/>
    <w:rsid w:val="006E12A9"/>
    <w:rsid w:val="006E13E3"/>
    <w:rsid w:val="006E22D6"/>
    <w:rsid w:val="006E2613"/>
    <w:rsid w:val="006E2896"/>
    <w:rsid w:val="006E2C5B"/>
    <w:rsid w:val="006E2CC4"/>
    <w:rsid w:val="006E3072"/>
    <w:rsid w:val="006E33F6"/>
    <w:rsid w:val="006E3C94"/>
    <w:rsid w:val="006E474F"/>
    <w:rsid w:val="006F056D"/>
    <w:rsid w:val="006F08D6"/>
    <w:rsid w:val="006F0CD5"/>
    <w:rsid w:val="006F0E34"/>
    <w:rsid w:val="006F1998"/>
    <w:rsid w:val="006F2091"/>
    <w:rsid w:val="006F4847"/>
    <w:rsid w:val="006F5B66"/>
    <w:rsid w:val="006F5B79"/>
    <w:rsid w:val="006F5BCD"/>
    <w:rsid w:val="006F6FD4"/>
    <w:rsid w:val="006F77F8"/>
    <w:rsid w:val="00702419"/>
    <w:rsid w:val="00702626"/>
    <w:rsid w:val="00703F5F"/>
    <w:rsid w:val="007048DF"/>
    <w:rsid w:val="00705BE6"/>
    <w:rsid w:val="0070620B"/>
    <w:rsid w:val="0071220B"/>
    <w:rsid w:val="00712C26"/>
    <w:rsid w:val="00713508"/>
    <w:rsid w:val="00713C69"/>
    <w:rsid w:val="00713D8A"/>
    <w:rsid w:val="00713E16"/>
    <w:rsid w:val="00714A0F"/>
    <w:rsid w:val="00717726"/>
    <w:rsid w:val="00722A08"/>
    <w:rsid w:val="007232EE"/>
    <w:rsid w:val="007243FA"/>
    <w:rsid w:val="00724895"/>
    <w:rsid w:val="00727084"/>
    <w:rsid w:val="0072743D"/>
    <w:rsid w:val="00730E7F"/>
    <w:rsid w:val="0073111D"/>
    <w:rsid w:val="007325FB"/>
    <w:rsid w:val="00732B5E"/>
    <w:rsid w:val="00732FCD"/>
    <w:rsid w:val="00734784"/>
    <w:rsid w:val="007356F4"/>
    <w:rsid w:val="007374AA"/>
    <w:rsid w:val="00740B94"/>
    <w:rsid w:val="00740EFA"/>
    <w:rsid w:val="00740F53"/>
    <w:rsid w:val="00741CCD"/>
    <w:rsid w:val="007423DF"/>
    <w:rsid w:val="007471A7"/>
    <w:rsid w:val="00747E5C"/>
    <w:rsid w:val="0075177E"/>
    <w:rsid w:val="0075434F"/>
    <w:rsid w:val="007549E8"/>
    <w:rsid w:val="00756C0C"/>
    <w:rsid w:val="0075784E"/>
    <w:rsid w:val="00757EB7"/>
    <w:rsid w:val="00757FE2"/>
    <w:rsid w:val="00760959"/>
    <w:rsid w:val="007609C3"/>
    <w:rsid w:val="00760F8E"/>
    <w:rsid w:val="0076404F"/>
    <w:rsid w:val="0076429D"/>
    <w:rsid w:val="00764CE1"/>
    <w:rsid w:val="00767465"/>
    <w:rsid w:val="00770037"/>
    <w:rsid w:val="0077042A"/>
    <w:rsid w:val="007709FC"/>
    <w:rsid w:val="00770E75"/>
    <w:rsid w:val="00774374"/>
    <w:rsid w:val="00774A7C"/>
    <w:rsid w:val="007822D9"/>
    <w:rsid w:val="00784715"/>
    <w:rsid w:val="007873D0"/>
    <w:rsid w:val="0079079B"/>
    <w:rsid w:val="007911FF"/>
    <w:rsid w:val="00793568"/>
    <w:rsid w:val="007941DD"/>
    <w:rsid w:val="0079464B"/>
    <w:rsid w:val="007977F8"/>
    <w:rsid w:val="007A004A"/>
    <w:rsid w:val="007A24FF"/>
    <w:rsid w:val="007A4101"/>
    <w:rsid w:val="007A51A7"/>
    <w:rsid w:val="007A5710"/>
    <w:rsid w:val="007A5FC0"/>
    <w:rsid w:val="007A6083"/>
    <w:rsid w:val="007A6299"/>
    <w:rsid w:val="007B100B"/>
    <w:rsid w:val="007B174A"/>
    <w:rsid w:val="007B20B4"/>
    <w:rsid w:val="007B3401"/>
    <w:rsid w:val="007B4C2A"/>
    <w:rsid w:val="007C00B8"/>
    <w:rsid w:val="007C02A3"/>
    <w:rsid w:val="007C4C78"/>
    <w:rsid w:val="007C4D5D"/>
    <w:rsid w:val="007C6A1F"/>
    <w:rsid w:val="007C79E1"/>
    <w:rsid w:val="007D05F5"/>
    <w:rsid w:val="007D239E"/>
    <w:rsid w:val="007D61F0"/>
    <w:rsid w:val="007D6251"/>
    <w:rsid w:val="007D7BB5"/>
    <w:rsid w:val="007E0116"/>
    <w:rsid w:val="007E1954"/>
    <w:rsid w:val="007E2E7B"/>
    <w:rsid w:val="007E4127"/>
    <w:rsid w:val="007E41EB"/>
    <w:rsid w:val="007E44B7"/>
    <w:rsid w:val="007E630F"/>
    <w:rsid w:val="007E7777"/>
    <w:rsid w:val="007E7CA6"/>
    <w:rsid w:val="007F14B9"/>
    <w:rsid w:val="007F2C8F"/>
    <w:rsid w:val="007F35F3"/>
    <w:rsid w:val="007F3A2E"/>
    <w:rsid w:val="007F4692"/>
    <w:rsid w:val="007F507E"/>
    <w:rsid w:val="007F5494"/>
    <w:rsid w:val="007F7BF7"/>
    <w:rsid w:val="008047DC"/>
    <w:rsid w:val="008056A9"/>
    <w:rsid w:val="008100D0"/>
    <w:rsid w:val="00811390"/>
    <w:rsid w:val="00811693"/>
    <w:rsid w:val="00811E8A"/>
    <w:rsid w:val="008121FA"/>
    <w:rsid w:val="00813735"/>
    <w:rsid w:val="00815473"/>
    <w:rsid w:val="00817074"/>
    <w:rsid w:val="00820208"/>
    <w:rsid w:val="00820382"/>
    <w:rsid w:val="0082230A"/>
    <w:rsid w:val="00823C81"/>
    <w:rsid w:val="00824F18"/>
    <w:rsid w:val="0082612A"/>
    <w:rsid w:val="00827345"/>
    <w:rsid w:val="008278C6"/>
    <w:rsid w:val="00830E9E"/>
    <w:rsid w:val="008335CF"/>
    <w:rsid w:val="008367CE"/>
    <w:rsid w:val="00837216"/>
    <w:rsid w:val="00841B1F"/>
    <w:rsid w:val="00842490"/>
    <w:rsid w:val="008431B7"/>
    <w:rsid w:val="00844250"/>
    <w:rsid w:val="00845F65"/>
    <w:rsid w:val="008462E1"/>
    <w:rsid w:val="0084633A"/>
    <w:rsid w:val="00853CE4"/>
    <w:rsid w:val="008542B3"/>
    <w:rsid w:val="00855B32"/>
    <w:rsid w:val="00861B28"/>
    <w:rsid w:val="00862609"/>
    <w:rsid w:val="0086293D"/>
    <w:rsid w:val="008634CF"/>
    <w:rsid w:val="008644E7"/>
    <w:rsid w:val="0086473A"/>
    <w:rsid w:val="00865666"/>
    <w:rsid w:val="008660C5"/>
    <w:rsid w:val="008706DD"/>
    <w:rsid w:val="008720E0"/>
    <w:rsid w:val="00872FB2"/>
    <w:rsid w:val="008730FD"/>
    <w:rsid w:val="00873948"/>
    <w:rsid w:val="00873FCC"/>
    <w:rsid w:val="00874101"/>
    <w:rsid w:val="00875D5C"/>
    <w:rsid w:val="00877D27"/>
    <w:rsid w:val="00877F1E"/>
    <w:rsid w:val="00881157"/>
    <w:rsid w:val="008830FC"/>
    <w:rsid w:val="00883670"/>
    <w:rsid w:val="0088377C"/>
    <w:rsid w:val="00883FA0"/>
    <w:rsid w:val="00886E3E"/>
    <w:rsid w:val="00887FFE"/>
    <w:rsid w:val="008905FA"/>
    <w:rsid w:val="008920BD"/>
    <w:rsid w:val="00892E95"/>
    <w:rsid w:val="00892EAD"/>
    <w:rsid w:val="00894ADD"/>
    <w:rsid w:val="00894BA3"/>
    <w:rsid w:val="00895AC8"/>
    <w:rsid w:val="00895D14"/>
    <w:rsid w:val="008A30C0"/>
    <w:rsid w:val="008A3895"/>
    <w:rsid w:val="008A4764"/>
    <w:rsid w:val="008A5091"/>
    <w:rsid w:val="008B12A8"/>
    <w:rsid w:val="008B13A8"/>
    <w:rsid w:val="008B2545"/>
    <w:rsid w:val="008B52E9"/>
    <w:rsid w:val="008B5392"/>
    <w:rsid w:val="008B60B4"/>
    <w:rsid w:val="008B7C66"/>
    <w:rsid w:val="008B7D90"/>
    <w:rsid w:val="008C001A"/>
    <w:rsid w:val="008C1D66"/>
    <w:rsid w:val="008C3BA3"/>
    <w:rsid w:val="008C47F9"/>
    <w:rsid w:val="008C57F0"/>
    <w:rsid w:val="008C5ED8"/>
    <w:rsid w:val="008C6483"/>
    <w:rsid w:val="008D1DFA"/>
    <w:rsid w:val="008D2E4D"/>
    <w:rsid w:val="008D31D0"/>
    <w:rsid w:val="008D33F1"/>
    <w:rsid w:val="008D33FF"/>
    <w:rsid w:val="008D3FEE"/>
    <w:rsid w:val="008D48A7"/>
    <w:rsid w:val="008D50B6"/>
    <w:rsid w:val="008D6C95"/>
    <w:rsid w:val="008D7F24"/>
    <w:rsid w:val="008E0963"/>
    <w:rsid w:val="008E1999"/>
    <w:rsid w:val="008E2C1B"/>
    <w:rsid w:val="008E2CA9"/>
    <w:rsid w:val="008E357A"/>
    <w:rsid w:val="008E38E4"/>
    <w:rsid w:val="008E3C1A"/>
    <w:rsid w:val="008E5BD6"/>
    <w:rsid w:val="008E6748"/>
    <w:rsid w:val="008E693A"/>
    <w:rsid w:val="008F0BCB"/>
    <w:rsid w:val="008F1B65"/>
    <w:rsid w:val="008F317B"/>
    <w:rsid w:val="008F38C7"/>
    <w:rsid w:val="008F3A7A"/>
    <w:rsid w:val="008F5D88"/>
    <w:rsid w:val="008F60B5"/>
    <w:rsid w:val="008F650B"/>
    <w:rsid w:val="008F6989"/>
    <w:rsid w:val="008F7292"/>
    <w:rsid w:val="00901BA0"/>
    <w:rsid w:val="009020F8"/>
    <w:rsid w:val="00903558"/>
    <w:rsid w:val="00903BB2"/>
    <w:rsid w:val="00904071"/>
    <w:rsid w:val="009042D3"/>
    <w:rsid w:val="0090498D"/>
    <w:rsid w:val="0090556C"/>
    <w:rsid w:val="00905A0E"/>
    <w:rsid w:val="0090602E"/>
    <w:rsid w:val="00907308"/>
    <w:rsid w:val="00910126"/>
    <w:rsid w:val="0091069E"/>
    <w:rsid w:val="00913BF4"/>
    <w:rsid w:val="00915934"/>
    <w:rsid w:val="00916008"/>
    <w:rsid w:val="00917B1E"/>
    <w:rsid w:val="00917C88"/>
    <w:rsid w:val="0092294D"/>
    <w:rsid w:val="00922FC7"/>
    <w:rsid w:val="00923325"/>
    <w:rsid w:val="00924493"/>
    <w:rsid w:val="00925F62"/>
    <w:rsid w:val="00927AF2"/>
    <w:rsid w:val="00930133"/>
    <w:rsid w:val="009312E8"/>
    <w:rsid w:val="009319B5"/>
    <w:rsid w:val="00932F6D"/>
    <w:rsid w:val="0093445C"/>
    <w:rsid w:val="00936047"/>
    <w:rsid w:val="0094101D"/>
    <w:rsid w:val="0094367C"/>
    <w:rsid w:val="00943E4A"/>
    <w:rsid w:val="0094461F"/>
    <w:rsid w:val="00944774"/>
    <w:rsid w:val="00944DA3"/>
    <w:rsid w:val="00945B58"/>
    <w:rsid w:val="009467F4"/>
    <w:rsid w:val="00950CB2"/>
    <w:rsid w:val="00950CFA"/>
    <w:rsid w:val="009526DC"/>
    <w:rsid w:val="009552B7"/>
    <w:rsid w:val="009554B6"/>
    <w:rsid w:val="00955D42"/>
    <w:rsid w:val="00956ADF"/>
    <w:rsid w:val="00960453"/>
    <w:rsid w:val="00961A57"/>
    <w:rsid w:val="0096292F"/>
    <w:rsid w:val="009635C8"/>
    <w:rsid w:val="00966186"/>
    <w:rsid w:val="00966858"/>
    <w:rsid w:val="00967874"/>
    <w:rsid w:val="009719E7"/>
    <w:rsid w:val="00971DDF"/>
    <w:rsid w:val="009727FF"/>
    <w:rsid w:val="009730DF"/>
    <w:rsid w:val="00976722"/>
    <w:rsid w:val="00976B3A"/>
    <w:rsid w:val="00977128"/>
    <w:rsid w:val="00980F68"/>
    <w:rsid w:val="009823DE"/>
    <w:rsid w:val="00983549"/>
    <w:rsid w:val="009838C7"/>
    <w:rsid w:val="009840E1"/>
    <w:rsid w:val="009863E7"/>
    <w:rsid w:val="00990A89"/>
    <w:rsid w:val="009914DA"/>
    <w:rsid w:val="00992CA3"/>
    <w:rsid w:val="00997BA6"/>
    <w:rsid w:val="009A1B10"/>
    <w:rsid w:val="009A1CBD"/>
    <w:rsid w:val="009A2FB3"/>
    <w:rsid w:val="009A31E4"/>
    <w:rsid w:val="009A4657"/>
    <w:rsid w:val="009A4CC1"/>
    <w:rsid w:val="009A52B1"/>
    <w:rsid w:val="009A5E62"/>
    <w:rsid w:val="009B1D2D"/>
    <w:rsid w:val="009B239D"/>
    <w:rsid w:val="009B3005"/>
    <w:rsid w:val="009B523D"/>
    <w:rsid w:val="009B5EF9"/>
    <w:rsid w:val="009B6086"/>
    <w:rsid w:val="009B73CC"/>
    <w:rsid w:val="009B75C1"/>
    <w:rsid w:val="009C26BF"/>
    <w:rsid w:val="009C33C9"/>
    <w:rsid w:val="009C3D7B"/>
    <w:rsid w:val="009C3F06"/>
    <w:rsid w:val="009C3FF1"/>
    <w:rsid w:val="009C51F5"/>
    <w:rsid w:val="009C6B9B"/>
    <w:rsid w:val="009D2316"/>
    <w:rsid w:val="009D4FE2"/>
    <w:rsid w:val="009D760C"/>
    <w:rsid w:val="009D77B6"/>
    <w:rsid w:val="009D7C8E"/>
    <w:rsid w:val="009E010F"/>
    <w:rsid w:val="009E0318"/>
    <w:rsid w:val="009E038F"/>
    <w:rsid w:val="009E1960"/>
    <w:rsid w:val="009E3456"/>
    <w:rsid w:val="009E3E53"/>
    <w:rsid w:val="009E47B8"/>
    <w:rsid w:val="009E7B6E"/>
    <w:rsid w:val="009F0A8E"/>
    <w:rsid w:val="009F1CA7"/>
    <w:rsid w:val="009F211C"/>
    <w:rsid w:val="009F431D"/>
    <w:rsid w:val="009F4797"/>
    <w:rsid w:val="009F516A"/>
    <w:rsid w:val="009F663D"/>
    <w:rsid w:val="00A01826"/>
    <w:rsid w:val="00A020B9"/>
    <w:rsid w:val="00A021C0"/>
    <w:rsid w:val="00A028EA"/>
    <w:rsid w:val="00A02B83"/>
    <w:rsid w:val="00A03270"/>
    <w:rsid w:val="00A0381A"/>
    <w:rsid w:val="00A05221"/>
    <w:rsid w:val="00A0621C"/>
    <w:rsid w:val="00A10B24"/>
    <w:rsid w:val="00A11973"/>
    <w:rsid w:val="00A120EC"/>
    <w:rsid w:val="00A12846"/>
    <w:rsid w:val="00A13671"/>
    <w:rsid w:val="00A13AE0"/>
    <w:rsid w:val="00A13C5D"/>
    <w:rsid w:val="00A17252"/>
    <w:rsid w:val="00A17CB6"/>
    <w:rsid w:val="00A21E2E"/>
    <w:rsid w:val="00A2215E"/>
    <w:rsid w:val="00A22686"/>
    <w:rsid w:val="00A2369F"/>
    <w:rsid w:val="00A237A2"/>
    <w:rsid w:val="00A2716E"/>
    <w:rsid w:val="00A300F2"/>
    <w:rsid w:val="00A32C60"/>
    <w:rsid w:val="00A34A55"/>
    <w:rsid w:val="00A34E0E"/>
    <w:rsid w:val="00A34F24"/>
    <w:rsid w:val="00A40A2C"/>
    <w:rsid w:val="00A40CC1"/>
    <w:rsid w:val="00A42B2E"/>
    <w:rsid w:val="00A43AEE"/>
    <w:rsid w:val="00A4508C"/>
    <w:rsid w:val="00A455BA"/>
    <w:rsid w:val="00A4646C"/>
    <w:rsid w:val="00A46681"/>
    <w:rsid w:val="00A50B70"/>
    <w:rsid w:val="00A52C83"/>
    <w:rsid w:val="00A54376"/>
    <w:rsid w:val="00A54D33"/>
    <w:rsid w:val="00A56785"/>
    <w:rsid w:val="00A56852"/>
    <w:rsid w:val="00A56C38"/>
    <w:rsid w:val="00A57653"/>
    <w:rsid w:val="00A610EB"/>
    <w:rsid w:val="00A6229C"/>
    <w:rsid w:val="00A67CCB"/>
    <w:rsid w:val="00A67D5C"/>
    <w:rsid w:val="00A70B48"/>
    <w:rsid w:val="00A71895"/>
    <w:rsid w:val="00A71AD8"/>
    <w:rsid w:val="00A722BA"/>
    <w:rsid w:val="00A72F5B"/>
    <w:rsid w:val="00A7438A"/>
    <w:rsid w:val="00A762CA"/>
    <w:rsid w:val="00A76347"/>
    <w:rsid w:val="00A776BA"/>
    <w:rsid w:val="00A77F16"/>
    <w:rsid w:val="00A81069"/>
    <w:rsid w:val="00A8155F"/>
    <w:rsid w:val="00A8194A"/>
    <w:rsid w:val="00A823D4"/>
    <w:rsid w:val="00A8253D"/>
    <w:rsid w:val="00A832BE"/>
    <w:rsid w:val="00A84DF8"/>
    <w:rsid w:val="00A84EC8"/>
    <w:rsid w:val="00A857B6"/>
    <w:rsid w:val="00A86605"/>
    <w:rsid w:val="00A875F5"/>
    <w:rsid w:val="00A90128"/>
    <w:rsid w:val="00A90B1D"/>
    <w:rsid w:val="00A90C31"/>
    <w:rsid w:val="00A9294F"/>
    <w:rsid w:val="00A93016"/>
    <w:rsid w:val="00A94884"/>
    <w:rsid w:val="00A9512C"/>
    <w:rsid w:val="00A95B8B"/>
    <w:rsid w:val="00A966A6"/>
    <w:rsid w:val="00A96E95"/>
    <w:rsid w:val="00AA1892"/>
    <w:rsid w:val="00AA19BF"/>
    <w:rsid w:val="00AA5FCE"/>
    <w:rsid w:val="00AA661F"/>
    <w:rsid w:val="00AB02B9"/>
    <w:rsid w:val="00AB2A54"/>
    <w:rsid w:val="00AB2B8E"/>
    <w:rsid w:val="00AB57BF"/>
    <w:rsid w:val="00AB7036"/>
    <w:rsid w:val="00AC2F6F"/>
    <w:rsid w:val="00AC32AA"/>
    <w:rsid w:val="00AC3CE1"/>
    <w:rsid w:val="00AC4F34"/>
    <w:rsid w:val="00AC789E"/>
    <w:rsid w:val="00AD101E"/>
    <w:rsid w:val="00AD215C"/>
    <w:rsid w:val="00AD2A92"/>
    <w:rsid w:val="00AD3C7D"/>
    <w:rsid w:val="00AD5956"/>
    <w:rsid w:val="00AE2254"/>
    <w:rsid w:val="00AE4E38"/>
    <w:rsid w:val="00AE5652"/>
    <w:rsid w:val="00AF1311"/>
    <w:rsid w:val="00AF2746"/>
    <w:rsid w:val="00AF3623"/>
    <w:rsid w:val="00AF3DC2"/>
    <w:rsid w:val="00AF47CF"/>
    <w:rsid w:val="00AF5597"/>
    <w:rsid w:val="00AF5C90"/>
    <w:rsid w:val="00AF616D"/>
    <w:rsid w:val="00B000AD"/>
    <w:rsid w:val="00B0201C"/>
    <w:rsid w:val="00B053B4"/>
    <w:rsid w:val="00B05777"/>
    <w:rsid w:val="00B06398"/>
    <w:rsid w:val="00B06553"/>
    <w:rsid w:val="00B0712C"/>
    <w:rsid w:val="00B11855"/>
    <w:rsid w:val="00B12043"/>
    <w:rsid w:val="00B126C4"/>
    <w:rsid w:val="00B1338B"/>
    <w:rsid w:val="00B17D65"/>
    <w:rsid w:val="00B20169"/>
    <w:rsid w:val="00B20B32"/>
    <w:rsid w:val="00B22B3A"/>
    <w:rsid w:val="00B234B4"/>
    <w:rsid w:val="00B23A03"/>
    <w:rsid w:val="00B307BF"/>
    <w:rsid w:val="00B31453"/>
    <w:rsid w:val="00B31C68"/>
    <w:rsid w:val="00B34492"/>
    <w:rsid w:val="00B3465A"/>
    <w:rsid w:val="00B34A16"/>
    <w:rsid w:val="00B36CE0"/>
    <w:rsid w:val="00B37274"/>
    <w:rsid w:val="00B37504"/>
    <w:rsid w:val="00B40837"/>
    <w:rsid w:val="00B40CA4"/>
    <w:rsid w:val="00B42789"/>
    <w:rsid w:val="00B44F25"/>
    <w:rsid w:val="00B45D0F"/>
    <w:rsid w:val="00B473B7"/>
    <w:rsid w:val="00B5171E"/>
    <w:rsid w:val="00B51D96"/>
    <w:rsid w:val="00B51F70"/>
    <w:rsid w:val="00B52817"/>
    <w:rsid w:val="00B538BA"/>
    <w:rsid w:val="00B54542"/>
    <w:rsid w:val="00B556D6"/>
    <w:rsid w:val="00B56793"/>
    <w:rsid w:val="00B579BB"/>
    <w:rsid w:val="00B64DFD"/>
    <w:rsid w:val="00B701F6"/>
    <w:rsid w:val="00B709B9"/>
    <w:rsid w:val="00B7144D"/>
    <w:rsid w:val="00B73B96"/>
    <w:rsid w:val="00B75981"/>
    <w:rsid w:val="00B76CF2"/>
    <w:rsid w:val="00B80937"/>
    <w:rsid w:val="00B80EF1"/>
    <w:rsid w:val="00B8209F"/>
    <w:rsid w:val="00B826C7"/>
    <w:rsid w:val="00B8343A"/>
    <w:rsid w:val="00B90CFE"/>
    <w:rsid w:val="00B91C24"/>
    <w:rsid w:val="00B91FEB"/>
    <w:rsid w:val="00B925B7"/>
    <w:rsid w:val="00B93B57"/>
    <w:rsid w:val="00B93E0E"/>
    <w:rsid w:val="00B945FB"/>
    <w:rsid w:val="00B94D50"/>
    <w:rsid w:val="00B95669"/>
    <w:rsid w:val="00BA1377"/>
    <w:rsid w:val="00BA15B7"/>
    <w:rsid w:val="00BA1AB5"/>
    <w:rsid w:val="00BA1D4E"/>
    <w:rsid w:val="00BA21A6"/>
    <w:rsid w:val="00BA221C"/>
    <w:rsid w:val="00BA2572"/>
    <w:rsid w:val="00BB0115"/>
    <w:rsid w:val="00BB088B"/>
    <w:rsid w:val="00BB24F2"/>
    <w:rsid w:val="00BB295E"/>
    <w:rsid w:val="00BB5E30"/>
    <w:rsid w:val="00BB6959"/>
    <w:rsid w:val="00BB7733"/>
    <w:rsid w:val="00BC04D7"/>
    <w:rsid w:val="00BC6631"/>
    <w:rsid w:val="00BD1177"/>
    <w:rsid w:val="00BD18D9"/>
    <w:rsid w:val="00BD4982"/>
    <w:rsid w:val="00BD5761"/>
    <w:rsid w:val="00BD6240"/>
    <w:rsid w:val="00BD636B"/>
    <w:rsid w:val="00BD7307"/>
    <w:rsid w:val="00BE19B1"/>
    <w:rsid w:val="00BE1AD5"/>
    <w:rsid w:val="00BE29A8"/>
    <w:rsid w:val="00BE5528"/>
    <w:rsid w:val="00BE5CDD"/>
    <w:rsid w:val="00BE6235"/>
    <w:rsid w:val="00BF0BD3"/>
    <w:rsid w:val="00BF26EB"/>
    <w:rsid w:val="00BF579F"/>
    <w:rsid w:val="00BF6C16"/>
    <w:rsid w:val="00BF6DEC"/>
    <w:rsid w:val="00BF743F"/>
    <w:rsid w:val="00C00534"/>
    <w:rsid w:val="00C03499"/>
    <w:rsid w:val="00C03CDD"/>
    <w:rsid w:val="00C04312"/>
    <w:rsid w:val="00C04854"/>
    <w:rsid w:val="00C05C08"/>
    <w:rsid w:val="00C06D30"/>
    <w:rsid w:val="00C078B5"/>
    <w:rsid w:val="00C10975"/>
    <w:rsid w:val="00C11AE1"/>
    <w:rsid w:val="00C13098"/>
    <w:rsid w:val="00C143DF"/>
    <w:rsid w:val="00C20017"/>
    <w:rsid w:val="00C20734"/>
    <w:rsid w:val="00C20A72"/>
    <w:rsid w:val="00C20DA9"/>
    <w:rsid w:val="00C270BA"/>
    <w:rsid w:val="00C2712C"/>
    <w:rsid w:val="00C3091E"/>
    <w:rsid w:val="00C33165"/>
    <w:rsid w:val="00C336DB"/>
    <w:rsid w:val="00C33D5D"/>
    <w:rsid w:val="00C40317"/>
    <w:rsid w:val="00C40D07"/>
    <w:rsid w:val="00C42E83"/>
    <w:rsid w:val="00C434F2"/>
    <w:rsid w:val="00C451C6"/>
    <w:rsid w:val="00C455CD"/>
    <w:rsid w:val="00C45810"/>
    <w:rsid w:val="00C51718"/>
    <w:rsid w:val="00C530B7"/>
    <w:rsid w:val="00C530BF"/>
    <w:rsid w:val="00C535DA"/>
    <w:rsid w:val="00C55669"/>
    <w:rsid w:val="00C60962"/>
    <w:rsid w:val="00C60DF0"/>
    <w:rsid w:val="00C61AA2"/>
    <w:rsid w:val="00C62258"/>
    <w:rsid w:val="00C6279E"/>
    <w:rsid w:val="00C637E0"/>
    <w:rsid w:val="00C6653C"/>
    <w:rsid w:val="00C7035F"/>
    <w:rsid w:val="00C70735"/>
    <w:rsid w:val="00C73593"/>
    <w:rsid w:val="00C73CF1"/>
    <w:rsid w:val="00C8093D"/>
    <w:rsid w:val="00C8257C"/>
    <w:rsid w:val="00C85325"/>
    <w:rsid w:val="00C86F9E"/>
    <w:rsid w:val="00C9211D"/>
    <w:rsid w:val="00C93AB9"/>
    <w:rsid w:val="00C95E4C"/>
    <w:rsid w:val="00C963DE"/>
    <w:rsid w:val="00C97218"/>
    <w:rsid w:val="00CA06AB"/>
    <w:rsid w:val="00CA2EC9"/>
    <w:rsid w:val="00CA3D6E"/>
    <w:rsid w:val="00CA451E"/>
    <w:rsid w:val="00CA4B8D"/>
    <w:rsid w:val="00CA64AA"/>
    <w:rsid w:val="00CB2E04"/>
    <w:rsid w:val="00CB3594"/>
    <w:rsid w:val="00CB42B3"/>
    <w:rsid w:val="00CB4701"/>
    <w:rsid w:val="00CB492D"/>
    <w:rsid w:val="00CB6608"/>
    <w:rsid w:val="00CC1507"/>
    <w:rsid w:val="00CC4ADC"/>
    <w:rsid w:val="00CC5060"/>
    <w:rsid w:val="00CC6AF2"/>
    <w:rsid w:val="00CC7A01"/>
    <w:rsid w:val="00CD0A6B"/>
    <w:rsid w:val="00CD1564"/>
    <w:rsid w:val="00CD1C53"/>
    <w:rsid w:val="00CD2A67"/>
    <w:rsid w:val="00CD3C03"/>
    <w:rsid w:val="00CD4747"/>
    <w:rsid w:val="00CD6EC2"/>
    <w:rsid w:val="00CD76D4"/>
    <w:rsid w:val="00CE0420"/>
    <w:rsid w:val="00CE0814"/>
    <w:rsid w:val="00CE1482"/>
    <w:rsid w:val="00CE1F43"/>
    <w:rsid w:val="00CE30C7"/>
    <w:rsid w:val="00CE4EB6"/>
    <w:rsid w:val="00CE4FA0"/>
    <w:rsid w:val="00CE60AB"/>
    <w:rsid w:val="00CE6422"/>
    <w:rsid w:val="00CE7BC0"/>
    <w:rsid w:val="00CF1831"/>
    <w:rsid w:val="00CF19B7"/>
    <w:rsid w:val="00CF3703"/>
    <w:rsid w:val="00CF4BE3"/>
    <w:rsid w:val="00CF4C09"/>
    <w:rsid w:val="00CF4F54"/>
    <w:rsid w:val="00CF509E"/>
    <w:rsid w:val="00CF62F7"/>
    <w:rsid w:val="00CF7621"/>
    <w:rsid w:val="00D026AD"/>
    <w:rsid w:val="00D037BE"/>
    <w:rsid w:val="00D0450B"/>
    <w:rsid w:val="00D0499C"/>
    <w:rsid w:val="00D06005"/>
    <w:rsid w:val="00D06196"/>
    <w:rsid w:val="00D06289"/>
    <w:rsid w:val="00D07762"/>
    <w:rsid w:val="00D10B2E"/>
    <w:rsid w:val="00D11FC8"/>
    <w:rsid w:val="00D13FE9"/>
    <w:rsid w:val="00D14E18"/>
    <w:rsid w:val="00D16E51"/>
    <w:rsid w:val="00D16F84"/>
    <w:rsid w:val="00D17781"/>
    <w:rsid w:val="00D17F41"/>
    <w:rsid w:val="00D201A5"/>
    <w:rsid w:val="00D23093"/>
    <w:rsid w:val="00D23A6F"/>
    <w:rsid w:val="00D2434E"/>
    <w:rsid w:val="00D24B8A"/>
    <w:rsid w:val="00D2622E"/>
    <w:rsid w:val="00D265E4"/>
    <w:rsid w:val="00D275F1"/>
    <w:rsid w:val="00D300BB"/>
    <w:rsid w:val="00D30384"/>
    <w:rsid w:val="00D30E5D"/>
    <w:rsid w:val="00D33503"/>
    <w:rsid w:val="00D34D3D"/>
    <w:rsid w:val="00D35830"/>
    <w:rsid w:val="00D35FCB"/>
    <w:rsid w:val="00D370B7"/>
    <w:rsid w:val="00D3783B"/>
    <w:rsid w:val="00D45566"/>
    <w:rsid w:val="00D47621"/>
    <w:rsid w:val="00D50D88"/>
    <w:rsid w:val="00D5117C"/>
    <w:rsid w:val="00D52622"/>
    <w:rsid w:val="00D52983"/>
    <w:rsid w:val="00D53714"/>
    <w:rsid w:val="00D55909"/>
    <w:rsid w:val="00D565E7"/>
    <w:rsid w:val="00D6062C"/>
    <w:rsid w:val="00D60EC6"/>
    <w:rsid w:val="00D6188A"/>
    <w:rsid w:val="00D62D55"/>
    <w:rsid w:val="00D63C86"/>
    <w:rsid w:val="00D64BC2"/>
    <w:rsid w:val="00D651C1"/>
    <w:rsid w:val="00D65942"/>
    <w:rsid w:val="00D65A7B"/>
    <w:rsid w:val="00D67BC1"/>
    <w:rsid w:val="00D70BB5"/>
    <w:rsid w:val="00D72850"/>
    <w:rsid w:val="00D73057"/>
    <w:rsid w:val="00D74026"/>
    <w:rsid w:val="00D80896"/>
    <w:rsid w:val="00D81F3A"/>
    <w:rsid w:val="00D84AA4"/>
    <w:rsid w:val="00D87219"/>
    <w:rsid w:val="00D87EE2"/>
    <w:rsid w:val="00D901DB"/>
    <w:rsid w:val="00D9207F"/>
    <w:rsid w:val="00D9344A"/>
    <w:rsid w:val="00D9360D"/>
    <w:rsid w:val="00D9455D"/>
    <w:rsid w:val="00D94CD8"/>
    <w:rsid w:val="00D95619"/>
    <w:rsid w:val="00D956E8"/>
    <w:rsid w:val="00D9610D"/>
    <w:rsid w:val="00D96381"/>
    <w:rsid w:val="00D979B1"/>
    <w:rsid w:val="00DA094A"/>
    <w:rsid w:val="00DA4C8A"/>
    <w:rsid w:val="00DA680D"/>
    <w:rsid w:val="00DA73DF"/>
    <w:rsid w:val="00DB0C6C"/>
    <w:rsid w:val="00DB233D"/>
    <w:rsid w:val="00DB3A54"/>
    <w:rsid w:val="00DB44CA"/>
    <w:rsid w:val="00DB53E7"/>
    <w:rsid w:val="00DC0216"/>
    <w:rsid w:val="00DC108C"/>
    <w:rsid w:val="00DC227A"/>
    <w:rsid w:val="00DC2DA0"/>
    <w:rsid w:val="00DC38F0"/>
    <w:rsid w:val="00DC3E3B"/>
    <w:rsid w:val="00DC4E80"/>
    <w:rsid w:val="00DD29C1"/>
    <w:rsid w:val="00DD48AF"/>
    <w:rsid w:val="00DD574A"/>
    <w:rsid w:val="00DE333A"/>
    <w:rsid w:val="00DE5056"/>
    <w:rsid w:val="00DE6DA3"/>
    <w:rsid w:val="00DF3EC2"/>
    <w:rsid w:val="00DF4EB3"/>
    <w:rsid w:val="00DF5C49"/>
    <w:rsid w:val="00E00A53"/>
    <w:rsid w:val="00E0125D"/>
    <w:rsid w:val="00E01A8E"/>
    <w:rsid w:val="00E04E55"/>
    <w:rsid w:val="00E0511E"/>
    <w:rsid w:val="00E0552F"/>
    <w:rsid w:val="00E07580"/>
    <w:rsid w:val="00E10E4F"/>
    <w:rsid w:val="00E111DF"/>
    <w:rsid w:val="00E11924"/>
    <w:rsid w:val="00E13DE0"/>
    <w:rsid w:val="00E14719"/>
    <w:rsid w:val="00E14BA2"/>
    <w:rsid w:val="00E15917"/>
    <w:rsid w:val="00E17734"/>
    <w:rsid w:val="00E205F9"/>
    <w:rsid w:val="00E20949"/>
    <w:rsid w:val="00E225B4"/>
    <w:rsid w:val="00E22731"/>
    <w:rsid w:val="00E234D8"/>
    <w:rsid w:val="00E248E0"/>
    <w:rsid w:val="00E26EEE"/>
    <w:rsid w:val="00E30602"/>
    <w:rsid w:val="00E30EB9"/>
    <w:rsid w:val="00E40611"/>
    <w:rsid w:val="00E41541"/>
    <w:rsid w:val="00E42588"/>
    <w:rsid w:val="00E426F1"/>
    <w:rsid w:val="00E429ED"/>
    <w:rsid w:val="00E430B0"/>
    <w:rsid w:val="00E528CA"/>
    <w:rsid w:val="00E52CFA"/>
    <w:rsid w:val="00E547CA"/>
    <w:rsid w:val="00E559D2"/>
    <w:rsid w:val="00E57D92"/>
    <w:rsid w:val="00E65F99"/>
    <w:rsid w:val="00E72217"/>
    <w:rsid w:val="00E724BD"/>
    <w:rsid w:val="00E7448C"/>
    <w:rsid w:val="00E74776"/>
    <w:rsid w:val="00E75209"/>
    <w:rsid w:val="00E761B8"/>
    <w:rsid w:val="00E82585"/>
    <w:rsid w:val="00E825BB"/>
    <w:rsid w:val="00E82DBA"/>
    <w:rsid w:val="00E83A92"/>
    <w:rsid w:val="00E85DFD"/>
    <w:rsid w:val="00E85EB9"/>
    <w:rsid w:val="00E866CB"/>
    <w:rsid w:val="00E86EF5"/>
    <w:rsid w:val="00E879CD"/>
    <w:rsid w:val="00E91084"/>
    <w:rsid w:val="00E94742"/>
    <w:rsid w:val="00E96C15"/>
    <w:rsid w:val="00E96FC0"/>
    <w:rsid w:val="00E97DDB"/>
    <w:rsid w:val="00EA00A8"/>
    <w:rsid w:val="00EA3574"/>
    <w:rsid w:val="00EA554E"/>
    <w:rsid w:val="00EA5BF0"/>
    <w:rsid w:val="00EA5CBF"/>
    <w:rsid w:val="00EB00B6"/>
    <w:rsid w:val="00EB0B39"/>
    <w:rsid w:val="00EB1D30"/>
    <w:rsid w:val="00EB1E9E"/>
    <w:rsid w:val="00EB24E5"/>
    <w:rsid w:val="00EB4DBC"/>
    <w:rsid w:val="00EB5583"/>
    <w:rsid w:val="00EB6183"/>
    <w:rsid w:val="00EB6566"/>
    <w:rsid w:val="00EB7261"/>
    <w:rsid w:val="00EB74F9"/>
    <w:rsid w:val="00EB7871"/>
    <w:rsid w:val="00EC26DE"/>
    <w:rsid w:val="00EC3B4E"/>
    <w:rsid w:val="00EC3DF7"/>
    <w:rsid w:val="00EC4CDA"/>
    <w:rsid w:val="00EC7C37"/>
    <w:rsid w:val="00EC7D06"/>
    <w:rsid w:val="00EC7E04"/>
    <w:rsid w:val="00ED0999"/>
    <w:rsid w:val="00ED2A69"/>
    <w:rsid w:val="00ED452D"/>
    <w:rsid w:val="00ED4C19"/>
    <w:rsid w:val="00ED58AB"/>
    <w:rsid w:val="00EE0F60"/>
    <w:rsid w:val="00EE1213"/>
    <w:rsid w:val="00EE1B32"/>
    <w:rsid w:val="00EE24E9"/>
    <w:rsid w:val="00EE2A1E"/>
    <w:rsid w:val="00EE3342"/>
    <w:rsid w:val="00EE3618"/>
    <w:rsid w:val="00EE4B27"/>
    <w:rsid w:val="00EE5CFE"/>
    <w:rsid w:val="00EE7B43"/>
    <w:rsid w:val="00EF0A3B"/>
    <w:rsid w:val="00EF3182"/>
    <w:rsid w:val="00EF34AD"/>
    <w:rsid w:val="00EF36E4"/>
    <w:rsid w:val="00EF4FF7"/>
    <w:rsid w:val="00EF5211"/>
    <w:rsid w:val="00EF7033"/>
    <w:rsid w:val="00EF7C59"/>
    <w:rsid w:val="00F01987"/>
    <w:rsid w:val="00F03B66"/>
    <w:rsid w:val="00F041BF"/>
    <w:rsid w:val="00F04576"/>
    <w:rsid w:val="00F04FAA"/>
    <w:rsid w:val="00F0584F"/>
    <w:rsid w:val="00F05E91"/>
    <w:rsid w:val="00F07C7D"/>
    <w:rsid w:val="00F100E6"/>
    <w:rsid w:val="00F11083"/>
    <w:rsid w:val="00F12AF3"/>
    <w:rsid w:val="00F131CB"/>
    <w:rsid w:val="00F13967"/>
    <w:rsid w:val="00F1608B"/>
    <w:rsid w:val="00F17E4D"/>
    <w:rsid w:val="00F2026B"/>
    <w:rsid w:val="00F21293"/>
    <w:rsid w:val="00F221FF"/>
    <w:rsid w:val="00F234AD"/>
    <w:rsid w:val="00F23594"/>
    <w:rsid w:val="00F23C61"/>
    <w:rsid w:val="00F241C5"/>
    <w:rsid w:val="00F261F2"/>
    <w:rsid w:val="00F2749C"/>
    <w:rsid w:val="00F278EE"/>
    <w:rsid w:val="00F3173D"/>
    <w:rsid w:val="00F322E9"/>
    <w:rsid w:val="00F325C9"/>
    <w:rsid w:val="00F35CA9"/>
    <w:rsid w:val="00F36180"/>
    <w:rsid w:val="00F40878"/>
    <w:rsid w:val="00F420B4"/>
    <w:rsid w:val="00F42FCD"/>
    <w:rsid w:val="00F4357B"/>
    <w:rsid w:val="00F525A3"/>
    <w:rsid w:val="00F531FC"/>
    <w:rsid w:val="00F55A21"/>
    <w:rsid w:val="00F55F9B"/>
    <w:rsid w:val="00F6210A"/>
    <w:rsid w:val="00F6347F"/>
    <w:rsid w:val="00F65ACD"/>
    <w:rsid w:val="00F66D75"/>
    <w:rsid w:val="00F70297"/>
    <w:rsid w:val="00F7086B"/>
    <w:rsid w:val="00F72C7E"/>
    <w:rsid w:val="00F73995"/>
    <w:rsid w:val="00F7752D"/>
    <w:rsid w:val="00F80F28"/>
    <w:rsid w:val="00F8111B"/>
    <w:rsid w:val="00F83A08"/>
    <w:rsid w:val="00F83D72"/>
    <w:rsid w:val="00F8458B"/>
    <w:rsid w:val="00F87A0D"/>
    <w:rsid w:val="00F90C1D"/>
    <w:rsid w:val="00F929B3"/>
    <w:rsid w:val="00F94BF7"/>
    <w:rsid w:val="00FA0742"/>
    <w:rsid w:val="00FA108D"/>
    <w:rsid w:val="00FA12F4"/>
    <w:rsid w:val="00FA14EF"/>
    <w:rsid w:val="00FA2BDE"/>
    <w:rsid w:val="00FA3E16"/>
    <w:rsid w:val="00FA59E1"/>
    <w:rsid w:val="00FA5E2B"/>
    <w:rsid w:val="00FA7236"/>
    <w:rsid w:val="00FB0F39"/>
    <w:rsid w:val="00FB3623"/>
    <w:rsid w:val="00FB5143"/>
    <w:rsid w:val="00FB5418"/>
    <w:rsid w:val="00FB5F5D"/>
    <w:rsid w:val="00FB6F5A"/>
    <w:rsid w:val="00FC03CF"/>
    <w:rsid w:val="00FC6686"/>
    <w:rsid w:val="00FC6B70"/>
    <w:rsid w:val="00FC6D7E"/>
    <w:rsid w:val="00FC7D93"/>
    <w:rsid w:val="00FD0B5A"/>
    <w:rsid w:val="00FD1C31"/>
    <w:rsid w:val="00FD3279"/>
    <w:rsid w:val="00FD3293"/>
    <w:rsid w:val="00FD3681"/>
    <w:rsid w:val="00FD5B5F"/>
    <w:rsid w:val="00FD5F9C"/>
    <w:rsid w:val="00FD7157"/>
    <w:rsid w:val="00FE2A93"/>
    <w:rsid w:val="00FE390F"/>
    <w:rsid w:val="00FE44D5"/>
    <w:rsid w:val="00FE474E"/>
    <w:rsid w:val="00FE5BA6"/>
    <w:rsid w:val="00FE6971"/>
    <w:rsid w:val="00FF0A3A"/>
    <w:rsid w:val="00FF0B09"/>
    <w:rsid w:val="00FF16DA"/>
    <w:rsid w:val="00FF1C48"/>
    <w:rsid w:val="00FF22E6"/>
    <w:rsid w:val="00FF4AAB"/>
    <w:rsid w:val="00FF4EBE"/>
    <w:rsid w:val="00FF63CC"/>
    <w:rsid w:val="00FF63F0"/>
    <w:rsid w:val="00FF6CA1"/>
    <w:rsid w:val="00FF771B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0ABA9C"/>
  <w15:docId w15:val="{6425F354-9B85-43BB-A2B5-068711B4B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C26BF"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2E52FB"/>
    <w:pPr>
      <w:numPr>
        <w:numId w:val="1"/>
      </w:numPr>
      <w:ind w:left="431" w:hanging="431"/>
      <w:jc w:val="both"/>
      <w:outlineLvl w:val="0"/>
    </w:pPr>
    <w:rPr>
      <w:rFonts w:asciiTheme="majorHAnsi" w:hAnsiTheme="majorHAnsi" w:cstheme="majorHAnsi"/>
      <w:b/>
      <w:bCs/>
      <w:caps/>
      <w:color w:val="7030A0"/>
      <w:kern w:val="32"/>
      <w:sz w:val="18"/>
      <w:szCs w:val="18"/>
    </w:rPr>
  </w:style>
  <w:style w:type="paragraph" w:styleId="Nagwek2">
    <w:name w:val="heading 2"/>
    <w:basedOn w:val="Normalny"/>
    <w:link w:val="Nagwek2Znak"/>
    <w:autoRedefine/>
    <w:uiPriority w:val="9"/>
    <w:qFormat/>
    <w:rsid w:val="00125961"/>
    <w:pPr>
      <w:numPr>
        <w:ilvl w:val="1"/>
        <w:numId w:val="1"/>
      </w:numPr>
      <w:jc w:val="both"/>
      <w:outlineLvl w:val="1"/>
    </w:pPr>
    <w:rPr>
      <w:rFonts w:asciiTheme="majorHAnsi" w:hAnsiTheme="majorHAnsi" w:cstheme="majorHAnsi"/>
      <w:iCs/>
      <w:color w:val="000000"/>
      <w:sz w:val="18"/>
      <w:szCs w:val="18"/>
    </w:rPr>
  </w:style>
  <w:style w:type="paragraph" w:styleId="Nagwek3">
    <w:name w:val="heading 3"/>
    <w:basedOn w:val="Normalny"/>
    <w:autoRedefine/>
    <w:qFormat/>
    <w:rsid w:val="00DE5056"/>
    <w:pPr>
      <w:numPr>
        <w:numId w:val="2"/>
      </w:numPr>
      <w:tabs>
        <w:tab w:val="left" w:pos="72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autoRedefine/>
    <w:qFormat/>
    <w:rsid w:val="004D4A53"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qFormat/>
    <w:rsid w:val="004D4A5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4D4A5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4D4A53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4D4A5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4D4A5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qFormat/>
    <w:rsid w:val="004D4A53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4D4A53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8B13A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Nagwek">
    <w:name w:val="header"/>
    <w:basedOn w:val="Normalny"/>
    <w:link w:val="NagwekZnak"/>
    <w:uiPriority w:val="99"/>
    <w:rsid w:val="004D4A5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D4A5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D4A53"/>
  </w:style>
  <w:style w:type="paragraph" w:styleId="Tekstpodstawowy">
    <w:name w:val="Body Text"/>
    <w:aliases w:val=" Znak Znak,Znak Znak"/>
    <w:basedOn w:val="Normalny"/>
    <w:link w:val="TekstpodstawowyZnak"/>
    <w:qFormat/>
    <w:rsid w:val="004D4A53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4D4A53"/>
    <w:pPr>
      <w:spacing w:after="120"/>
      <w:ind w:left="283"/>
    </w:pPr>
  </w:style>
  <w:style w:type="character" w:styleId="Odwoaniedokomentarza">
    <w:name w:val="annotation reference"/>
    <w:semiHidden/>
    <w:rsid w:val="004D4A53"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4D4A53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uiPriority w:val="99"/>
    <w:qFormat/>
    <w:rsid w:val="004D4A53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sid w:val="004D4A53"/>
    <w:rPr>
      <w:bCs w:val="0"/>
      <w:szCs w:val="20"/>
    </w:rPr>
  </w:style>
  <w:style w:type="paragraph" w:styleId="Mapadokumentu">
    <w:name w:val="Document Map"/>
    <w:basedOn w:val="Normalny"/>
    <w:semiHidden/>
    <w:rsid w:val="004D4A53"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semiHidden/>
    <w:rsid w:val="004D4A5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4D4A5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4D4A53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4D4A53"/>
    <w:pPr>
      <w:jc w:val="both"/>
    </w:pPr>
  </w:style>
  <w:style w:type="table" w:styleId="Tabela-Siatka">
    <w:name w:val="Table Grid"/>
    <w:basedOn w:val="Standardowy"/>
    <w:uiPriority w:val="59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customStyle="1" w:styleId="Nagwek1Znak">
    <w:name w:val="Nagłówek 1 Znak"/>
    <w:link w:val="Nagwek1"/>
    <w:uiPriority w:val="9"/>
    <w:rsid w:val="002E52FB"/>
    <w:rPr>
      <w:rFonts w:asciiTheme="majorHAnsi" w:hAnsiTheme="majorHAnsi" w:cstheme="majorHAnsi"/>
      <w:b/>
      <w:bCs/>
      <w:caps/>
      <w:color w:val="7030A0"/>
      <w:kern w:val="32"/>
      <w:sz w:val="18"/>
      <w:szCs w:val="18"/>
    </w:rPr>
  </w:style>
  <w:style w:type="character" w:customStyle="1" w:styleId="Nagwek2Znak">
    <w:name w:val="Nagłówek 2 Znak"/>
    <w:link w:val="Nagwek2"/>
    <w:uiPriority w:val="9"/>
    <w:rsid w:val="00125961"/>
    <w:rPr>
      <w:rFonts w:asciiTheme="majorHAnsi" w:hAnsiTheme="majorHAnsi" w:cstheme="majorHAnsi"/>
      <w:iCs/>
      <w:color w:val="000000"/>
      <w:sz w:val="18"/>
      <w:szCs w:val="18"/>
    </w:rPr>
  </w:style>
  <w:style w:type="paragraph" w:styleId="Akapitzlist">
    <w:name w:val="List Paragraph"/>
    <w:aliases w:val="BulletC,normalny tekst,Numerowanie,Akapit z listą BS,sw tekst,Kolorowa lista — akcent 11,maz_wyliczenie,opis dzialania,K-P_odwolanie,A_wyliczenie,Akapit z listą 1,L1,List Paragraph,CW_Lista,Kolorowa lista &amp;mdash,akcent 11"/>
    <w:basedOn w:val="Normalny"/>
    <w:link w:val="AkapitzlistZnak"/>
    <w:uiPriority w:val="34"/>
    <w:qFormat/>
    <w:rsid w:val="001C30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nhideWhenUsed/>
    <w:rsid w:val="00A12846"/>
    <w:rPr>
      <w:color w:val="0563C1"/>
      <w:u w:val="single"/>
    </w:rPr>
  </w:style>
  <w:style w:type="character" w:customStyle="1" w:styleId="TytuZnak">
    <w:name w:val="Tytuł Znak"/>
    <w:link w:val="Tytu"/>
    <w:rsid w:val="00277E7E"/>
    <w:rPr>
      <w:rFonts w:cs="Arial"/>
      <w:b/>
      <w:bCs/>
      <w:kern w:val="28"/>
      <w:sz w:val="32"/>
      <w:szCs w:val="32"/>
    </w:rPr>
  </w:style>
  <w:style w:type="character" w:customStyle="1" w:styleId="TekstpodstawowyZnak">
    <w:name w:val="Tekst podstawowy Znak"/>
    <w:aliases w:val=" Znak Znak Znak,Znak Znak Znak"/>
    <w:link w:val="Tekstpodstawowy"/>
    <w:qFormat/>
    <w:rsid w:val="00C13098"/>
    <w:rPr>
      <w:sz w:val="24"/>
      <w:szCs w:val="24"/>
    </w:rPr>
  </w:style>
  <w:style w:type="paragraph" w:customStyle="1" w:styleId="Nagwek10">
    <w:name w:val="Nagłówek1"/>
    <w:basedOn w:val="Normalny"/>
    <w:rsid w:val="00C13098"/>
    <w:pPr>
      <w:tabs>
        <w:tab w:val="center" w:pos="4536"/>
        <w:tab w:val="right" w:pos="9072"/>
      </w:tabs>
      <w:suppressAutoHyphens/>
      <w:autoSpaceDN w:val="0"/>
      <w:textAlignment w:val="baseline"/>
    </w:pPr>
  </w:style>
  <w:style w:type="character" w:customStyle="1" w:styleId="AkapitzlistZnak">
    <w:name w:val="Akapit z listą Znak"/>
    <w:aliases w:val="BulletC Znak,normalny tekst Znak,Numerowanie Znak,Akapit z listą BS Znak,sw tekst Znak,Kolorowa lista — akcent 11 Znak,maz_wyliczenie Znak,opis dzialania Znak,K-P_odwolanie Znak,A_wyliczenie Znak,Akapit z listą 1 Znak,L1 Znak"/>
    <w:link w:val="Akapitzlist"/>
    <w:uiPriority w:val="34"/>
    <w:qFormat/>
    <w:locked/>
    <w:rsid w:val="00C13098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9C26BF"/>
    <w:rPr>
      <w:sz w:val="24"/>
      <w:szCs w:val="24"/>
    </w:rPr>
  </w:style>
  <w:style w:type="character" w:customStyle="1" w:styleId="st">
    <w:name w:val="st"/>
    <w:rsid w:val="007F4692"/>
    <w:rPr>
      <w:rFonts w:cs="Times New Roman"/>
    </w:rPr>
  </w:style>
  <w:style w:type="character" w:customStyle="1" w:styleId="DefaultZnak">
    <w:name w:val="Default Znak"/>
    <w:basedOn w:val="Domylnaczcionkaakapitu"/>
    <w:link w:val="Default"/>
    <w:locked/>
    <w:rsid w:val="007F4692"/>
    <w:rPr>
      <w:rFonts w:ascii="Garamond" w:hAnsi="Garamond" w:cs="Garamond"/>
      <w:color w:val="000000"/>
      <w:sz w:val="24"/>
      <w:szCs w:val="24"/>
    </w:rPr>
  </w:style>
  <w:style w:type="paragraph" w:customStyle="1" w:styleId="Default">
    <w:name w:val="Default"/>
    <w:link w:val="DefaultZnak"/>
    <w:qFormat/>
    <w:rsid w:val="007F4692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styleId="Lista">
    <w:name w:val="List"/>
    <w:basedOn w:val="Tekstpodstawowy"/>
    <w:unhideWhenUsed/>
    <w:qFormat/>
    <w:rsid w:val="000E3B4B"/>
    <w:pPr>
      <w:suppressAutoHyphens/>
      <w:spacing w:after="0" w:line="160" w:lineRule="atLeast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E3B4B"/>
    <w:rPr>
      <w:sz w:val="24"/>
      <w:szCs w:val="24"/>
    </w:rPr>
  </w:style>
  <w:style w:type="paragraph" w:styleId="Bezodstpw">
    <w:name w:val="No Spacing"/>
    <w:uiPriority w:val="1"/>
    <w:qFormat/>
    <w:rsid w:val="000E3B4B"/>
    <w:pPr>
      <w:suppressAutoHyphens/>
    </w:pPr>
    <w:rPr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5A41EE"/>
    <w:rPr>
      <w:sz w:val="24"/>
      <w:szCs w:val="24"/>
    </w:rPr>
  </w:style>
  <w:style w:type="paragraph" w:customStyle="1" w:styleId="Standard">
    <w:name w:val="Standard"/>
    <w:qFormat/>
    <w:rsid w:val="002951F6"/>
    <w:pPr>
      <w:suppressAutoHyphens/>
      <w:autoSpaceDN w:val="0"/>
      <w:textAlignment w:val="baseline"/>
    </w:pPr>
    <w:rPr>
      <w:color w:val="00000A"/>
      <w:kern w:val="3"/>
      <w:lang w:eastAsia="zh-CN"/>
    </w:rPr>
  </w:style>
  <w:style w:type="paragraph" w:styleId="Tekstpodstawowywcity3">
    <w:name w:val="Body Text Indent 3"/>
    <w:basedOn w:val="Normalny"/>
    <w:link w:val="Tekstpodstawowywcity3Znak"/>
    <w:rsid w:val="00DC38F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C38F0"/>
    <w:rPr>
      <w:sz w:val="16"/>
      <w:szCs w:val="16"/>
    </w:rPr>
  </w:style>
  <w:style w:type="paragraph" w:customStyle="1" w:styleId="Zal-text">
    <w:name w:val="Zal-text"/>
    <w:basedOn w:val="Normalny"/>
    <w:uiPriority w:val="99"/>
    <w:rsid w:val="00DC38F0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hAnsi="MyriadPro-Regular" w:cs="MyriadPro-Regular"/>
      <w:color w:val="000000"/>
      <w:sz w:val="22"/>
      <w:szCs w:val="2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F132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CD76D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D76D4"/>
    <w:rPr>
      <w:sz w:val="24"/>
      <w:szCs w:val="24"/>
    </w:rPr>
  </w:style>
  <w:style w:type="paragraph" w:styleId="NormalnyWeb">
    <w:name w:val="Normal (Web)"/>
    <w:basedOn w:val="Normalny"/>
    <w:uiPriority w:val="99"/>
    <w:qFormat/>
    <w:rsid w:val="00CD76D4"/>
    <w:pPr>
      <w:spacing w:before="100" w:after="119"/>
    </w:pPr>
    <w:rPr>
      <w:lang w:eastAsia="ar-SA"/>
    </w:rPr>
  </w:style>
  <w:style w:type="paragraph" w:customStyle="1" w:styleId="Akapitzlist1">
    <w:name w:val="Akapit z listą1"/>
    <w:basedOn w:val="Normalny"/>
    <w:link w:val="ListParagraphChar"/>
    <w:qFormat/>
    <w:rsid w:val="00CD76D4"/>
    <w:pPr>
      <w:widowControl w:val="0"/>
      <w:suppressAutoHyphens/>
    </w:pPr>
    <w:rPr>
      <w:rFonts w:eastAsia="Lucida Sans Unicode" w:cs="Mangal"/>
      <w:kern w:val="1"/>
      <w:lang w:eastAsia="hi-IN" w:bidi="hi-IN"/>
    </w:rPr>
  </w:style>
  <w:style w:type="character" w:customStyle="1" w:styleId="FontStyle59">
    <w:name w:val="Font Style59"/>
    <w:qFormat/>
    <w:rsid w:val="00CD76D4"/>
    <w:rPr>
      <w:rFonts w:ascii="Times New Roman" w:hAnsi="Times New Roman"/>
      <w:color w:val="000000"/>
      <w:sz w:val="20"/>
    </w:rPr>
  </w:style>
  <w:style w:type="character" w:customStyle="1" w:styleId="Wyrnienie">
    <w:name w:val="Wyróżnienie"/>
    <w:uiPriority w:val="20"/>
    <w:qFormat/>
    <w:rsid w:val="00CD76D4"/>
    <w:rPr>
      <w:i/>
      <w:iCs/>
    </w:rPr>
  </w:style>
  <w:style w:type="paragraph" w:customStyle="1" w:styleId="NormalnyWeb1">
    <w:name w:val="Normalny (Web)1"/>
    <w:basedOn w:val="Normalny"/>
    <w:qFormat/>
    <w:rsid w:val="00B0201C"/>
    <w:pPr>
      <w:suppressAutoHyphens/>
      <w:spacing w:before="28" w:after="119" w:line="100" w:lineRule="atLeast"/>
    </w:pPr>
    <w:rPr>
      <w:kern w:val="1"/>
      <w:lang w:eastAsia="zh-CN"/>
    </w:rPr>
  </w:style>
  <w:style w:type="character" w:customStyle="1" w:styleId="ListParagraphChar">
    <w:name w:val="List Paragraph Char"/>
    <w:link w:val="Akapitzlist1"/>
    <w:locked/>
    <w:rsid w:val="00B0201C"/>
    <w:rPr>
      <w:rFonts w:eastAsia="Lucida Sans Unicode" w:cs="Mangal"/>
      <w:kern w:val="1"/>
      <w:sz w:val="24"/>
      <w:szCs w:val="24"/>
      <w:lang w:eastAsia="hi-IN" w:bidi="hi-IN"/>
    </w:rPr>
  </w:style>
  <w:style w:type="paragraph" w:customStyle="1" w:styleId="Tekstpodstawowy31">
    <w:name w:val="Tekst podstawowy 31"/>
    <w:basedOn w:val="Normalny"/>
    <w:rsid w:val="00234F8E"/>
    <w:rPr>
      <w:b/>
      <w:bCs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179A6"/>
    <w:rPr>
      <w:sz w:val="24"/>
      <w:szCs w:val="24"/>
    </w:rPr>
  </w:style>
  <w:style w:type="numbering" w:customStyle="1" w:styleId="Poziom1">
    <w:name w:val="Poziom1"/>
    <w:basedOn w:val="Bezlisty"/>
    <w:rsid w:val="007A51A7"/>
    <w:pPr>
      <w:numPr>
        <w:numId w:val="3"/>
      </w:numPr>
    </w:pPr>
  </w:style>
  <w:style w:type="character" w:customStyle="1" w:styleId="Tekstpodstawowy3Znak">
    <w:name w:val="Tekst podstawowy 3 Znak"/>
    <w:basedOn w:val="Domylnaczcionkaakapitu"/>
    <w:link w:val="Tekstpodstawowy3"/>
    <w:rsid w:val="00174CC6"/>
    <w:rPr>
      <w:sz w:val="24"/>
      <w:szCs w:val="24"/>
    </w:rPr>
  </w:style>
  <w:style w:type="character" w:styleId="Odwoanieprzypisudolnego">
    <w:name w:val="footnote reference"/>
    <w:uiPriority w:val="99"/>
    <w:rsid w:val="005B1101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12043"/>
    <w:rPr>
      <w:color w:val="605E5C"/>
      <w:shd w:val="clear" w:color="auto" w:fill="E1DFDD"/>
    </w:rPr>
  </w:style>
  <w:style w:type="paragraph" w:customStyle="1" w:styleId="Tekstpodstawowy24">
    <w:name w:val="Tekst podstawowy 24"/>
    <w:basedOn w:val="Normalny"/>
    <w:uiPriority w:val="99"/>
    <w:qFormat/>
    <w:rsid w:val="005D11F3"/>
    <w:pPr>
      <w:suppressAutoHyphens/>
      <w:spacing w:line="100" w:lineRule="atLeast"/>
    </w:pPr>
    <w:rPr>
      <w:rFonts w:eastAsia="MS Mincho"/>
      <w:kern w:val="1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37003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7003B"/>
  </w:style>
  <w:style w:type="paragraph" w:customStyle="1" w:styleId="Normalny1">
    <w:name w:val="Normalny1"/>
    <w:qFormat/>
    <w:rsid w:val="00385BB9"/>
    <w:pPr>
      <w:suppressAutoHyphens/>
      <w:textAlignment w:val="baseline"/>
    </w:pPr>
    <w:rPr>
      <w:color w:val="000000"/>
      <w:kern w:val="2"/>
      <w:sz w:val="24"/>
      <w:szCs w:val="24"/>
      <w:lang w:val="en-US" w:eastAsia="zh-CN"/>
    </w:rPr>
  </w:style>
  <w:style w:type="numbering" w:customStyle="1" w:styleId="List0">
    <w:name w:val="List 0"/>
    <w:basedOn w:val="Bezlisty"/>
    <w:rsid w:val="00385BB9"/>
    <w:pPr>
      <w:numPr>
        <w:numId w:val="4"/>
      </w:numPr>
    </w:pPr>
  </w:style>
  <w:style w:type="paragraph" w:customStyle="1" w:styleId="Zawartotabeli">
    <w:name w:val="Zawartość tabeli"/>
    <w:basedOn w:val="Normalny"/>
    <w:rsid w:val="00006389"/>
    <w:pPr>
      <w:suppressLineNumbers/>
      <w:suppressAutoHyphens/>
    </w:pPr>
    <w:rPr>
      <w:lang w:eastAsia="ar-SA"/>
    </w:rPr>
  </w:style>
  <w:style w:type="character" w:customStyle="1" w:styleId="ListLabel3">
    <w:name w:val="ListLabel 3"/>
    <w:qFormat/>
    <w:rsid w:val="00006389"/>
    <w:rPr>
      <w:rFonts w:ascii="Calibri" w:hAnsi="Calibri"/>
      <w:sz w:val="16"/>
    </w:rPr>
  </w:style>
  <w:style w:type="character" w:customStyle="1" w:styleId="Teksttreci">
    <w:name w:val="Tekst treści_"/>
    <w:link w:val="Teksttreci0"/>
    <w:qFormat/>
    <w:rsid w:val="00006389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qFormat/>
    <w:rsid w:val="00006389"/>
    <w:pPr>
      <w:shd w:val="clear" w:color="auto" w:fill="FFFFFF"/>
      <w:spacing w:line="0" w:lineRule="atLeast"/>
    </w:pPr>
    <w:rPr>
      <w:sz w:val="21"/>
      <w:szCs w:val="21"/>
    </w:rPr>
  </w:style>
  <w:style w:type="character" w:customStyle="1" w:styleId="TeksttreciPogrubienie">
    <w:name w:val="Tekst treści + Pogrubienie"/>
    <w:rsid w:val="00006389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Odstpy2pt">
    <w:name w:val="Tekst treści + Kursywa;Odstępy 2 pt"/>
    <w:qFormat/>
    <w:rsid w:val="00006389"/>
    <w:rPr>
      <w:rFonts w:ascii="Arial" w:eastAsia="Arial" w:hAnsi="Arial" w:cs="Arial"/>
      <w:i/>
      <w:iCs/>
      <w:spacing w:val="50"/>
      <w:sz w:val="17"/>
      <w:szCs w:val="17"/>
      <w:shd w:val="clear" w:color="auto" w:fill="FFFFFF"/>
    </w:rPr>
  </w:style>
  <w:style w:type="character" w:customStyle="1" w:styleId="TekstkomentarzaZnak">
    <w:name w:val="Tekst komentarza Znak"/>
    <w:link w:val="Tekstkomentarza"/>
    <w:uiPriority w:val="99"/>
    <w:semiHidden/>
    <w:rsid w:val="00006389"/>
  </w:style>
  <w:style w:type="paragraph" w:customStyle="1" w:styleId="Bezodstpw1">
    <w:name w:val="Bez odstępów1"/>
    <w:rsid w:val="00006389"/>
    <w:pPr>
      <w:ind w:left="330" w:right="660" w:hanging="33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abela1">
    <w:name w:val="Tabela1"/>
    <w:basedOn w:val="Normalny"/>
    <w:rsid w:val="00006389"/>
    <w:pPr>
      <w:widowControl w:val="0"/>
      <w:overflowPunct w:val="0"/>
      <w:autoSpaceDE w:val="0"/>
      <w:autoSpaceDN w:val="0"/>
      <w:adjustRightInd w:val="0"/>
      <w:spacing w:before="20" w:after="20"/>
      <w:ind w:left="113"/>
      <w:textAlignment w:val="baseline"/>
    </w:pPr>
    <w:rPr>
      <w:sz w:val="22"/>
      <w:szCs w:val="22"/>
    </w:rPr>
  </w:style>
  <w:style w:type="paragraph" w:customStyle="1" w:styleId="Style10">
    <w:name w:val="Style10"/>
    <w:basedOn w:val="Normalny"/>
    <w:rsid w:val="00653190"/>
    <w:pPr>
      <w:widowControl w:val="0"/>
      <w:autoSpaceDE w:val="0"/>
      <w:autoSpaceDN w:val="0"/>
      <w:adjustRightInd w:val="0"/>
      <w:jc w:val="center"/>
    </w:pPr>
    <w:rPr>
      <w:rFonts w:ascii="Trebuchet MS" w:hAnsi="Trebuchet MS"/>
    </w:rPr>
  </w:style>
  <w:style w:type="paragraph" w:customStyle="1" w:styleId="TableContents">
    <w:name w:val="Table Contents"/>
    <w:basedOn w:val="Normalny"/>
    <w:rsid w:val="00653190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customStyle="1" w:styleId="Znak1">
    <w:name w:val="Znak1"/>
    <w:basedOn w:val="Normalny"/>
    <w:rsid w:val="00653190"/>
  </w:style>
  <w:style w:type="paragraph" w:customStyle="1" w:styleId="Standarduser">
    <w:name w:val="Standard (user)"/>
    <w:rsid w:val="00653190"/>
    <w:pPr>
      <w:suppressAutoHyphens/>
      <w:autoSpaceDN w:val="0"/>
      <w:textAlignment w:val="baseline"/>
    </w:pPr>
    <w:rPr>
      <w:rFonts w:ascii="Calibri" w:eastAsia="SimSun, 宋体" w:hAnsi="Calibri" w:cs="Calibri"/>
      <w:kern w:val="3"/>
      <w:sz w:val="22"/>
      <w:szCs w:val="22"/>
      <w:lang w:eastAsia="zh-CN"/>
    </w:rPr>
  </w:style>
  <w:style w:type="numbering" w:customStyle="1" w:styleId="WW8Num24">
    <w:name w:val="WW8Num24"/>
    <w:basedOn w:val="Bezlisty"/>
    <w:rsid w:val="00653190"/>
    <w:pPr>
      <w:numPr>
        <w:numId w:val="5"/>
      </w:numPr>
    </w:pPr>
  </w:style>
  <w:style w:type="numbering" w:customStyle="1" w:styleId="WW8Num25">
    <w:name w:val="WW8Num25"/>
    <w:basedOn w:val="Bezlisty"/>
    <w:rsid w:val="00653190"/>
    <w:pPr>
      <w:numPr>
        <w:numId w:val="6"/>
      </w:numPr>
    </w:pPr>
  </w:style>
  <w:style w:type="character" w:customStyle="1" w:styleId="markedcontent">
    <w:name w:val="markedcontent"/>
    <w:basedOn w:val="Domylnaczcionkaakapitu"/>
    <w:rsid w:val="00564EE1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322E9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747E5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Normalny"/>
    <w:link w:val="footnotedescriptionChar"/>
    <w:hidden/>
    <w:rsid w:val="00B44F25"/>
    <w:pPr>
      <w:spacing w:line="259" w:lineRule="auto"/>
      <w:ind w:left="428"/>
    </w:pPr>
    <w:rPr>
      <w:rFonts w:ascii="Garamond" w:eastAsia="Garamond" w:hAnsi="Garamond" w:cs="Garamond"/>
      <w:color w:val="000000"/>
      <w:szCs w:val="22"/>
      <w:lang w:val="en-US" w:eastAsia="en-US"/>
    </w:rPr>
  </w:style>
  <w:style w:type="character" w:customStyle="1" w:styleId="footnotedescriptionChar">
    <w:name w:val="footnote description Char"/>
    <w:link w:val="footnotedescription"/>
    <w:rsid w:val="00B44F25"/>
    <w:rPr>
      <w:rFonts w:ascii="Garamond" w:eastAsia="Garamond" w:hAnsi="Garamond" w:cs="Garamond"/>
      <w:color w:val="000000"/>
      <w:szCs w:val="22"/>
      <w:lang w:val="en-US" w:eastAsia="en-US"/>
    </w:rPr>
  </w:style>
  <w:style w:type="character" w:customStyle="1" w:styleId="footnotemark">
    <w:name w:val="footnote mark"/>
    <w:hidden/>
    <w:rsid w:val="00B44F25"/>
    <w:rPr>
      <w:rFonts w:ascii="Garamond" w:eastAsia="Garamond" w:hAnsi="Garamond" w:cs="Garamond"/>
      <w:color w:val="000000"/>
      <w:sz w:val="20"/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1B32"/>
    <w:rPr>
      <w:color w:val="605E5C"/>
      <w:shd w:val="clear" w:color="auto" w:fill="E1DFDD"/>
    </w:rPr>
  </w:style>
  <w:style w:type="numbering" w:customStyle="1" w:styleId="WWNum1">
    <w:name w:val="WWNum1"/>
    <w:basedOn w:val="Bezlisty"/>
    <w:rsid w:val="007609C3"/>
    <w:pPr>
      <w:numPr>
        <w:numId w:val="7"/>
      </w:numPr>
    </w:pPr>
  </w:style>
  <w:style w:type="character" w:customStyle="1" w:styleId="hgkelc">
    <w:name w:val="hgkelc"/>
    <w:basedOn w:val="Domylnaczcionkaakapitu"/>
    <w:rsid w:val="00B42789"/>
  </w:style>
  <w:style w:type="paragraph" w:styleId="Tekstprzypisukocowego">
    <w:name w:val="endnote text"/>
    <w:basedOn w:val="Normalny"/>
    <w:link w:val="TekstprzypisukocowegoZnak"/>
    <w:semiHidden/>
    <w:unhideWhenUsed/>
    <w:rsid w:val="003921F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921F8"/>
  </w:style>
  <w:style w:type="character" w:styleId="Odwoanieprzypisukocowego">
    <w:name w:val="endnote reference"/>
    <w:basedOn w:val="Domylnaczcionkaakapitu"/>
    <w:semiHidden/>
    <w:unhideWhenUsed/>
    <w:rsid w:val="003921F8"/>
    <w:rPr>
      <w:vertAlign w:val="superscript"/>
    </w:rPr>
  </w:style>
  <w:style w:type="character" w:styleId="UyteHipercze">
    <w:name w:val="FollowedHyperlink"/>
    <w:basedOn w:val="Domylnaczcionkaakapitu"/>
    <w:semiHidden/>
    <w:unhideWhenUsed/>
    <w:rsid w:val="0052660A"/>
    <w:rPr>
      <w:color w:val="954F72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431C51"/>
    <w:rPr>
      <w:rFonts w:ascii="Calibri" w:eastAsia="Calibri" w:hAnsi="Calibr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1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2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8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93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584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351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9874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4801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34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57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00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uzdzilo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2AB005-03DF-4ACA-81DA-2F7701AE0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1</Pages>
  <Words>401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@v_przet@zamaw_nazwa</vt:lpstr>
    </vt:vector>
  </TitlesOfParts>
  <Company>Datacomp Sp. z o.o.</Company>
  <LinksUpToDate>false</LinksUpToDate>
  <CharactersWithSpaces>2806</CharactersWithSpaces>
  <SharedDoc>false</SharedDoc>
  <HLinks>
    <vt:vector size="6" baseType="variant">
      <vt:variant>
        <vt:i4>327682</vt:i4>
      </vt:variant>
      <vt:variant>
        <vt:i4>270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@v_przet@zamaw_nazwa</dc:title>
  <dc:creator>Sylwia Lempart</dc:creator>
  <cp:lastModifiedBy>Agnieszka Kozikowska</cp:lastModifiedBy>
  <cp:revision>4</cp:revision>
  <cp:lastPrinted>2026-03-16T11:11:00Z</cp:lastPrinted>
  <dcterms:created xsi:type="dcterms:W3CDTF">2026-04-30T12:04:00Z</dcterms:created>
  <dcterms:modified xsi:type="dcterms:W3CDTF">2026-04-30T12:05:00Z</dcterms:modified>
</cp:coreProperties>
</file>