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1FE1A" w14:textId="34D73C78" w:rsidR="00426184" w:rsidRPr="00DA680D" w:rsidRDefault="00747E5C" w:rsidP="00BD6240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 xml:space="preserve">Załącznik nr </w:t>
      </w:r>
      <w:r w:rsidR="00E57D92" w:rsidRPr="00DA680D">
        <w:rPr>
          <w:rFonts w:ascii="Arial" w:hAnsi="Arial" w:cs="Arial"/>
          <w:b/>
          <w:sz w:val="20"/>
          <w:szCs w:val="20"/>
        </w:rPr>
        <w:t>6</w:t>
      </w:r>
      <w:r w:rsidRPr="00DA680D">
        <w:rPr>
          <w:rFonts w:ascii="Arial" w:hAnsi="Arial" w:cs="Arial"/>
          <w:b/>
          <w:sz w:val="20"/>
          <w:szCs w:val="20"/>
        </w:rPr>
        <w:t xml:space="preserve"> do SWZ</w:t>
      </w:r>
    </w:p>
    <w:p w14:paraId="6D383CAF" w14:textId="25D5A39C" w:rsidR="00747E5C" w:rsidRPr="008C001A" w:rsidRDefault="00BD6240" w:rsidP="00426184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  <w:r w:rsidRPr="008C001A">
        <w:rPr>
          <w:rFonts w:ascii="Arial" w:hAnsi="Arial" w:cs="Arial"/>
          <w:b/>
          <w:sz w:val="20"/>
          <w:szCs w:val="20"/>
        </w:rPr>
        <w:t>EA.260.2.2026</w:t>
      </w:r>
    </w:p>
    <w:p w14:paraId="62739CE8" w14:textId="77777777" w:rsidR="00747E5C" w:rsidRPr="00DA680D" w:rsidRDefault="00747E5C" w:rsidP="00747E5C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1CF91CEE" w14:textId="77777777" w:rsidR="00747E5C" w:rsidRPr="00DA680D" w:rsidRDefault="00747E5C" w:rsidP="00747E5C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4D50A638" w14:textId="77777777" w:rsidR="00747E5C" w:rsidRPr="00DA680D" w:rsidRDefault="00747E5C" w:rsidP="00747E5C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>Zamawiający:</w:t>
      </w:r>
    </w:p>
    <w:p w14:paraId="1F220277" w14:textId="77777777" w:rsidR="0086473A" w:rsidRPr="00DA680D" w:rsidRDefault="0086473A" w:rsidP="0086473A">
      <w:pPr>
        <w:tabs>
          <w:tab w:val="left" w:pos="0"/>
          <w:tab w:val="left" w:pos="1440"/>
          <w:tab w:val="left" w:pos="1620"/>
        </w:tabs>
        <w:autoSpaceDE w:val="0"/>
        <w:spacing w:line="276" w:lineRule="auto"/>
        <w:rPr>
          <w:rFonts w:ascii="Arial" w:hAnsi="Arial" w:cs="Arial"/>
          <w:b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>Wojewódzki Ośrodek Profilaktyki i Terapii Uzależnień</w:t>
      </w:r>
    </w:p>
    <w:p w14:paraId="0BE23F46" w14:textId="14515444" w:rsidR="00747E5C" w:rsidRPr="00DA680D" w:rsidRDefault="0086473A" w:rsidP="00747E5C">
      <w:pPr>
        <w:tabs>
          <w:tab w:val="left" w:pos="0"/>
          <w:tab w:val="left" w:pos="1440"/>
          <w:tab w:val="left" w:pos="1620"/>
        </w:tabs>
        <w:autoSpaceDE w:val="0"/>
        <w:spacing w:line="276" w:lineRule="auto"/>
        <w:rPr>
          <w:rFonts w:ascii="Arial" w:hAnsi="Arial" w:cs="Arial"/>
          <w:b/>
          <w:caps/>
          <w:spacing w:val="86"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>Ul. Marii Skłodowskiej-Curie 1, 18-400 Łomża</w:t>
      </w:r>
    </w:p>
    <w:p w14:paraId="01A20C1E" w14:textId="77777777" w:rsidR="00747E5C" w:rsidRPr="00DA680D" w:rsidRDefault="00747E5C" w:rsidP="00747E5C">
      <w:pPr>
        <w:tabs>
          <w:tab w:val="left" w:pos="0"/>
          <w:tab w:val="left" w:pos="1440"/>
          <w:tab w:val="left" w:pos="1620"/>
        </w:tabs>
        <w:autoSpaceDE w:val="0"/>
        <w:spacing w:line="276" w:lineRule="auto"/>
        <w:rPr>
          <w:rFonts w:ascii="Arial" w:hAnsi="Arial" w:cs="Arial"/>
          <w:b/>
          <w:caps/>
          <w:spacing w:val="86"/>
          <w:u w:val="single"/>
        </w:rPr>
      </w:pPr>
    </w:p>
    <w:p w14:paraId="10DE0988" w14:textId="624BB24E" w:rsidR="00747E5C" w:rsidRPr="00DA680D" w:rsidRDefault="00747E5C" w:rsidP="00FB3623">
      <w:pPr>
        <w:jc w:val="center"/>
        <w:outlineLvl w:val="0"/>
        <w:rPr>
          <w:rFonts w:ascii="Arial" w:hAnsi="Arial" w:cs="Arial"/>
          <w:b/>
        </w:rPr>
      </w:pPr>
      <w:r w:rsidRPr="00DA680D">
        <w:rPr>
          <w:rFonts w:ascii="Arial" w:hAnsi="Arial" w:cs="Arial"/>
          <w:b/>
        </w:rPr>
        <w:t>WYKAZ USŁUG</w:t>
      </w:r>
      <w:r w:rsidR="009727FF" w:rsidRPr="00DA680D">
        <w:rPr>
          <w:rFonts w:ascii="Arial" w:hAnsi="Arial" w:cs="Arial"/>
          <w:b/>
        </w:rPr>
        <w:t>*</w:t>
      </w:r>
    </w:p>
    <w:p w14:paraId="7EB2DE26" w14:textId="77777777" w:rsidR="00612B36" w:rsidRPr="00DA680D" w:rsidRDefault="00612B36" w:rsidP="00FB3623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1205649" w14:textId="7E074428" w:rsidR="00747E5C" w:rsidRPr="00DA680D" w:rsidRDefault="00747E5C" w:rsidP="00747E5C">
      <w:pPr>
        <w:tabs>
          <w:tab w:val="left" w:pos="2552"/>
          <w:tab w:val="left" w:pos="5103"/>
          <w:tab w:val="left" w:pos="7371"/>
        </w:tabs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DA680D">
        <w:rPr>
          <w:rFonts w:ascii="Arial" w:eastAsia="Calibri" w:hAnsi="Arial" w:cs="Arial"/>
          <w:sz w:val="20"/>
          <w:szCs w:val="20"/>
          <w:lang w:eastAsia="en-US"/>
        </w:rPr>
        <w:t>wykazu usług wykonanych, a w przypadku świadczeń okresowych lub ciągłych również wykonywanych, w okresie ostatnich</w:t>
      </w:r>
      <w:r w:rsidRPr="00DA680D">
        <w:rPr>
          <w:rFonts w:ascii="Arial" w:eastAsia="Calibri" w:hAnsi="Arial" w:cs="Arial"/>
          <w:color w:val="EE0000"/>
          <w:sz w:val="20"/>
          <w:szCs w:val="20"/>
          <w:lang w:eastAsia="en-US"/>
        </w:rPr>
        <w:t xml:space="preserve"> </w:t>
      </w:r>
      <w:r w:rsidR="001D3EFD" w:rsidRPr="00DA680D">
        <w:rPr>
          <w:rFonts w:ascii="Arial" w:eastAsia="Calibri" w:hAnsi="Arial" w:cs="Arial"/>
          <w:color w:val="EE0000"/>
          <w:sz w:val="20"/>
          <w:szCs w:val="20"/>
          <w:lang w:eastAsia="en-US"/>
        </w:rPr>
        <w:t>2</w:t>
      </w:r>
      <w:r w:rsidRPr="00DA680D">
        <w:rPr>
          <w:rFonts w:ascii="Arial" w:eastAsia="Calibri" w:hAnsi="Arial" w:cs="Arial"/>
          <w:color w:val="EE0000"/>
          <w:sz w:val="20"/>
          <w:szCs w:val="20"/>
          <w:lang w:eastAsia="en-US"/>
        </w:rPr>
        <w:t xml:space="preserve"> </w:t>
      </w:r>
      <w:r w:rsidRPr="00DA680D">
        <w:rPr>
          <w:rFonts w:ascii="Arial" w:eastAsia="Calibri" w:hAnsi="Arial" w:cs="Arial"/>
          <w:sz w:val="20"/>
          <w:szCs w:val="20"/>
          <w:lang w:eastAsia="en-US"/>
        </w:rPr>
        <w:t xml:space="preserve">lat przed upływem terminu składania ofert, a jeżeli okres prowadzenia działalności jest krótszy - w tym okresie, wraz z podaniem ich wartości, przedmiotu, dat wykonania i podmiotów, na rzecz których usługi zostały wykonane, </w:t>
      </w:r>
      <w:r w:rsidR="001D3EFD" w:rsidRPr="00DA680D">
        <w:rPr>
          <w:rFonts w:ascii="Arial" w:eastAsia="Calibri" w:hAnsi="Arial" w:cs="Arial"/>
          <w:sz w:val="20"/>
          <w:szCs w:val="20"/>
          <w:lang w:eastAsia="en-US"/>
        </w:rPr>
        <w:t>wraz z</w:t>
      </w:r>
      <w:r w:rsidRPr="00DA680D">
        <w:rPr>
          <w:rFonts w:ascii="Arial" w:eastAsia="Calibri" w:hAnsi="Arial" w:cs="Arial"/>
          <w:sz w:val="20"/>
          <w:szCs w:val="20"/>
          <w:lang w:eastAsia="en-US"/>
        </w:rPr>
        <w:t xml:space="preserve"> załączeniem dowodów określających </w:t>
      </w:r>
      <w:r w:rsidRPr="00DA680D">
        <w:rPr>
          <w:rFonts w:ascii="Arial" w:eastAsia="Calibri" w:hAnsi="Arial" w:cs="Arial"/>
          <w:b/>
          <w:bCs/>
          <w:sz w:val="20"/>
          <w:szCs w:val="20"/>
          <w:lang w:eastAsia="en-US"/>
        </w:rPr>
        <w:t>czy te usługi zostały wykonane lub są wykonywane należycie</w:t>
      </w:r>
      <w:r w:rsidR="0039027C" w:rsidRPr="00DA680D">
        <w:rPr>
          <w:rFonts w:ascii="Arial" w:eastAsia="Calibri" w:hAnsi="Arial" w:cs="Arial"/>
          <w:sz w:val="20"/>
          <w:szCs w:val="20"/>
          <w:lang w:eastAsia="en-US"/>
        </w:rPr>
        <w:t xml:space="preserve"> na potrzeby postępowania</w:t>
      </w:r>
      <w:r w:rsidR="0039027C" w:rsidRPr="00DA680D">
        <w:rPr>
          <w:rFonts w:ascii="Arial" w:hAnsi="Arial" w:cs="Arial"/>
          <w:b/>
          <w:color w:val="538135" w:themeColor="accent6" w:themeShade="BF"/>
          <w:sz w:val="20"/>
          <w:szCs w:val="20"/>
        </w:rPr>
        <w:t xml:space="preserve"> pn.: </w:t>
      </w:r>
      <w:r w:rsidR="0086473A" w:rsidRPr="00DA680D">
        <w:rPr>
          <w:rFonts w:ascii="Arial" w:hAnsi="Arial" w:cs="Arial"/>
          <w:b/>
          <w:color w:val="538135" w:themeColor="accent6" w:themeShade="BF"/>
          <w:sz w:val="20"/>
          <w:szCs w:val="20"/>
        </w:rPr>
        <w:t xml:space="preserve">,,Usługa kompleksowego przygotowania i dostarczenia posiłków dla pacjentów Wojewódzkiego Ośrodka Profilaktyki i Terapii Uzależnień w Łomży” </w:t>
      </w:r>
      <w:r w:rsidR="0039027C" w:rsidRPr="00DA680D">
        <w:rPr>
          <w:rFonts w:ascii="Arial" w:hAnsi="Arial" w:cs="Arial"/>
          <w:bCs/>
          <w:sz w:val="20"/>
          <w:szCs w:val="20"/>
        </w:rPr>
        <w:t>prowadzonego przez</w:t>
      </w:r>
      <w:r w:rsidR="0039027C" w:rsidRPr="00DA680D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="00BD6240" w:rsidRPr="00DA680D">
        <w:rPr>
          <w:rFonts w:ascii="Arial" w:hAnsi="Arial" w:cs="Arial"/>
          <w:bCs/>
          <w:sz w:val="20"/>
          <w:szCs w:val="20"/>
        </w:rPr>
        <w:t>Wojewódzki Ośrodek Profilaktyki i Terapii Uzależnień</w:t>
      </w:r>
      <w:r w:rsidR="00A40CC1" w:rsidRPr="00DA680D">
        <w:rPr>
          <w:rFonts w:ascii="Arial" w:hAnsi="Arial" w:cs="Arial"/>
          <w:bCs/>
          <w:sz w:val="20"/>
          <w:szCs w:val="20"/>
        </w:rPr>
        <w:t>, ul. Marii Skłodowskiej-Curie 1, 18-400 Łomża</w:t>
      </w:r>
    </w:p>
    <w:p w14:paraId="17F3E980" w14:textId="77777777" w:rsidR="009727FF" w:rsidRPr="00DA680D" w:rsidRDefault="009727FF" w:rsidP="00747E5C">
      <w:pPr>
        <w:tabs>
          <w:tab w:val="left" w:pos="2552"/>
          <w:tab w:val="left" w:pos="5103"/>
          <w:tab w:val="left" w:pos="7371"/>
        </w:tabs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68F91EE5" w14:textId="09364FDF" w:rsidR="009727FF" w:rsidRPr="00DA680D" w:rsidRDefault="009727FF" w:rsidP="00747E5C">
      <w:pPr>
        <w:tabs>
          <w:tab w:val="left" w:pos="2552"/>
          <w:tab w:val="left" w:pos="5103"/>
          <w:tab w:val="left" w:pos="7371"/>
        </w:tabs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>Wykonawca**: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9727FF" w:rsidRPr="00DA680D" w14:paraId="4E08DFD8" w14:textId="77777777" w:rsidTr="009727FF">
        <w:tc>
          <w:tcPr>
            <w:tcW w:w="4644" w:type="dxa"/>
          </w:tcPr>
          <w:p w14:paraId="21559780" w14:textId="598866F3" w:rsidR="009727FF" w:rsidRPr="00DA680D" w:rsidRDefault="006B03BB" w:rsidP="009727FF">
            <w:pPr>
              <w:tabs>
                <w:tab w:val="left" w:pos="2552"/>
                <w:tab w:val="left" w:pos="5103"/>
                <w:tab w:val="left" w:pos="7371"/>
              </w:tabs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Pełna n</w:t>
            </w:r>
            <w:r w:rsidR="009727FF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azwa(y) Wykonawcy (ów)</w:t>
            </w: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…</w:t>
            </w:r>
            <w:r w:rsidR="004907E2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…………</w:t>
            </w: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…, repreze</w:t>
            </w:r>
            <w:r w:rsidR="00612B36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ntowany przez …</w:t>
            </w:r>
            <w:r w:rsidR="004907E2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……………….</w:t>
            </w:r>
            <w:r w:rsidR="00612B36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…. (imię, stanowisko/podstawa do reprezentacji)</w:t>
            </w:r>
          </w:p>
          <w:p w14:paraId="6AE79F27" w14:textId="73C0F111" w:rsidR="009727FF" w:rsidRPr="00DA680D" w:rsidRDefault="009727FF" w:rsidP="009727FF">
            <w:pPr>
              <w:tabs>
                <w:tab w:val="left" w:pos="2552"/>
                <w:tab w:val="left" w:pos="5103"/>
                <w:tab w:val="left" w:pos="7371"/>
              </w:tabs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44" w:type="dxa"/>
          </w:tcPr>
          <w:p w14:paraId="047E3FE6" w14:textId="7F87DE22" w:rsidR="009727FF" w:rsidRPr="00DA680D" w:rsidRDefault="009727FF" w:rsidP="009727FF">
            <w:pPr>
              <w:tabs>
                <w:tab w:val="left" w:pos="2552"/>
                <w:tab w:val="left" w:pos="5103"/>
                <w:tab w:val="left" w:pos="7371"/>
              </w:tabs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Adres</w:t>
            </w:r>
            <w:r w:rsidR="004907E2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="004907E2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sy</w:t>
            </w:r>
            <w:proofErr w:type="spellEnd"/>
            <w:r w:rsidR="004907E2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podmiotu</w:t>
            </w:r>
            <w:r w:rsidR="004907E2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…………………………..</w:t>
            </w:r>
          </w:p>
          <w:p w14:paraId="52D199DF" w14:textId="5AB27459" w:rsidR="009727FF" w:rsidRPr="00DA680D" w:rsidRDefault="009727FF" w:rsidP="009727FF">
            <w:pPr>
              <w:tabs>
                <w:tab w:val="left" w:pos="2552"/>
                <w:tab w:val="left" w:pos="5103"/>
                <w:tab w:val="left" w:pos="7371"/>
              </w:tabs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NIP</w:t>
            </w:r>
            <w:r w:rsidR="004907E2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</w:t>
            </w: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PESEL,</w:t>
            </w:r>
            <w:r w:rsidR="004907E2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………………………………</w:t>
            </w: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KRS</w:t>
            </w:r>
            <w:r w:rsidR="004907E2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</w:t>
            </w:r>
            <w:proofErr w:type="spellStart"/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CEiDG</w:t>
            </w:r>
            <w:proofErr w:type="spellEnd"/>
            <w:r w:rsidR="004907E2" w:rsidRPr="00DA68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………………………………</w:t>
            </w:r>
          </w:p>
        </w:tc>
      </w:tr>
      <w:tr w:rsidR="009727FF" w:rsidRPr="00DA680D" w14:paraId="1512DD15" w14:textId="77777777" w:rsidTr="009727FF">
        <w:tc>
          <w:tcPr>
            <w:tcW w:w="4644" w:type="dxa"/>
          </w:tcPr>
          <w:p w14:paraId="15D1D921" w14:textId="77777777" w:rsidR="009727FF" w:rsidRPr="00DA680D" w:rsidRDefault="009727FF" w:rsidP="00747E5C">
            <w:pPr>
              <w:tabs>
                <w:tab w:val="left" w:pos="2552"/>
                <w:tab w:val="left" w:pos="5103"/>
                <w:tab w:val="left" w:pos="7371"/>
              </w:tabs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094247C3" w14:textId="77777777" w:rsidR="009727FF" w:rsidRPr="00DA680D" w:rsidRDefault="009727FF" w:rsidP="00747E5C">
            <w:pPr>
              <w:tabs>
                <w:tab w:val="left" w:pos="2552"/>
                <w:tab w:val="left" w:pos="5103"/>
                <w:tab w:val="left" w:pos="7371"/>
              </w:tabs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45804785" w14:textId="77777777" w:rsidR="009727FF" w:rsidRPr="00DA680D" w:rsidRDefault="009727FF" w:rsidP="00747E5C">
            <w:pPr>
              <w:tabs>
                <w:tab w:val="left" w:pos="2552"/>
                <w:tab w:val="left" w:pos="5103"/>
                <w:tab w:val="left" w:pos="7371"/>
              </w:tabs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4" w:type="dxa"/>
          </w:tcPr>
          <w:p w14:paraId="6544A24A" w14:textId="77777777" w:rsidR="009727FF" w:rsidRPr="00DA680D" w:rsidRDefault="009727FF" w:rsidP="00747E5C">
            <w:pPr>
              <w:tabs>
                <w:tab w:val="left" w:pos="2552"/>
                <w:tab w:val="left" w:pos="5103"/>
                <w:tab w:val="left" w:pos="7371"/>
              </w:tabs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0A3D13" w14:textId="77777777" w:rsidR="009727FF" w:rsidRPr="00DA680D" w:rsidRDefault="009727FF" w:rsidP="00747E5C">
      <w:pPr>
        <w:tabs>
          <w:tab w:val="left" w:pos="2552"/>
          <w:tab w:val="left" w:pos="5103"/>
          <w:tab w:val="left" w:pos="7371"/>
        </w:tabs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11"/>
        <w:tblW w:w="1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81"/>
        <w:gridCol w:w="3402"/>
        <w:gridCol w:w="2239"/>
        <w:gridCol w:w="2160"/>
      </w:tblGrid>
      <w:tr w:rsidR="00747E5C" w:rsidRPr="00DA680D" w14:paraId="21279146" w14:textId="77777777" w:rsidTr="0039027C">
        <w:tc>
          <w:tcPr>
            <w:tcW w:w="675" w:type="dxa"/>
            <w:shd w:val="clear" w:color="auto" w:fill="E2EFD9" w:themeFill="accent6" w:themeFillTint="33"/>
            <w:vAlign w:val="center"/>
          </w:tcPr>
          <w:p w14:paraId="409B0AFB" w14:textId="77777777" w:rsidR="00747E5C" w:rsidRPr="00DA680D" w:rsidRDefault="00747E5C" w:rsidP="00747E5C">
            <w:pPr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7011E92" w14:textId="3E8AF015" w:rsidR="00747E5C" w:rsidRPr="00DA680D" w:rsidRDefault="009727FF" w:rsidP="00747E5C">
            <w:pPr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sz w:val="20"/>
                <w:szCs w:val="20"/>
              </w:rPr>
              <w:t>Przedmiot oraz zakres zamówienia wykonanego/wykonywanego przez wykonawcę potwierdzający spełnianie warunków uczestnictwa***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20FE8349" w14:textId="77777777" w:rsidR="00747E5C" w:rsidRPr="00DA680D" w:rsidRDefault="00747E5C" w:rsidP="00747E5C">
            <w:pPr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Podmiot, na rzecz którego wykonano zamówienie </w:t>
            </w:r>
          </w:p>
          <w:p w14:paraId="5EFF3C7E" w14:textId="77777777" w:rsidR="00747E5C" w:rsidRPr="00DA680D" w:rsidRDefault="00747E5C" w:rsidP="00747E5C">
            <w:pPr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z podaniem jego adresu</w:t>
            </w:r>
          </w:p>
        </w:tc>
        <w:tc>
          <w:tcPr>
            <w:tcW w:w="2239" w:type="dxa"/>
            <w:shd w:val="clear" w:color="auto" w:fill="E2EFD9" w:themeFill="accent6" w:themeFillTint="33"/>
            <w:vAlign w:val="center"/>
          </w:tcPr>
          <w:p w14:paraId="00C097BA" w14:textId="77777777" w:rsidR="00747E5C" w:rsidRPr="00DA680D" w:rsidRDefault="00747E5C" w:rsidP="00747E5C">
            <w:pPr>
              <w:autoSpaceDN w:val="0"/>
              <w:adjustRightInd w:val="0"/>
              <w:jc w:val="center"/>
              <w:outlineLvl w:val="0"/>
              <w:rPr>
                <w:rFonts w:ascii="Arial" w:eastAsia="TimesNewRoman" w:hAnsi="Arial" w:cs="Arial"/>
                <w:b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Całkowita warto</w:t>
            </w:r>
            <w:r w:rsidRPr="00DA680D">
              <w:rPr>
                <w:rFonts w:ascii="Arial" w:eastAsia="TimesNewRoman" w:hAnsi="Arial" w:cs="Arial"/>
                <w:b/>
                <w:sz w:val="20"/>
                <w:szCs w:val="20"/>
              </w:rPr>
              <w:t>ść</w:t>
            </w:r>
          </w:p>
          <w:p w14:paraId="778967E6" w14:textId="77777777" w:rsidR="00747E5C" w:rsidRPr="00DA680D" w:rsidRDefault="00747E5C" w:rsidP="00747E5C">
            <w:pPr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brutto zamówienia</w:t>
            </w:r>
          </w:p>
        </w:tc>
        <w:tc>
          <w:tcPr>
            <w:tcW w:w="2160" w:type="dxa"/>
            <w:shd w:val="clear" w:color="auto" w:fill="E2EFD9" w:themeFill="accent6" w:themeFillTint="33"/>
            <w:vAlign w:val="center"/>
          </w:tcPr>
          <w:p w14:paraId="6D63DEA2" w14:textId="77777777" w:rsidR="00747E5C" w:rsidRPr="00DA680D" w:rsidRDefault="00747E5C" w:rsidP="00747E5C">
            <w:pPr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Czas trwania</w:t>
            </w:r>
          </w:p>
          <w:p w14:paraId="2B60F0CD" w14:textId="77777777" w:rsidR="00747E5C" w:rsidRPr="00DA680D" w:rsidRDefault="00747E5C" w:rsidP="00747E5C">
            <w:pPr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zamówienia;</w:t>
            </w:r>
          </w:p>
          <w:p w14:paraId="4102BD5E" w14:textId="77777777" w:rsidR="00747E5C" w:rsidRPr="00DA680D" w:rsidRDefault="00747E5C" w:rsidP="00747E5C">
            <w:pPr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DA680D">
              <w:rPr>
                <w:rFonts w:ascii="Arial" w:hAnsi="Arial" w:cs="Arial"/>
                <w:b/>
                <w:bCs/>
                <w:sz w:val="20"/>
                <w:szCs w:val="20"/>
              </w:rPr>
              <w:t>Daty: (od … do …)</w:t>
            </w:r>
          </w:p>
        </w:tc>
      </w:tr>
      <w:tr w:rsidR="00747E5C" w:rsidRPr="00DA680D" w14:paraId="1979FB3F" w14:textId="77777777" w:rsidTr="00894ADD">
        <w:trPr>
          <w:trHeight w:val="1275"/>
        </w:trPr>
        <w:tc>
          <w:tcPr>
            <w:tcW w:w="675" w:type="dxa"/>
            <w:vAlign w:val="center"/>
          </w:tcPr>
          <w:p w14:paraId="05FCE0E8" w14:textId="77777777" w:rsidR="00747E5C" w:rsidRPr="00DA680D" w:rsidRDefault="00747E5C" w:rsidP="00747E5C">
            <w:pPr>
              <w:spacing w:before="12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A680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81" w:type="dxa"/>
            <w:tcBorders>
              <w:right w:val="single" w:sz="4" w:space="0" w:color="auto"/>
            </w:tcBorders>
          </w:tcPr>
          <w:p w14:paraId="514CD9C8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0C4B9BA9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4B9F593E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3B2F77DD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2716390C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9" w:type="dxa"/>
          </w:tcPr>
          <w:p w14:paraId="1A973A15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369BFE5D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E5C" w:rsidRPr="00DA680D" w14:paraId="7D6A74A4" w14:textId="77777777" w:rsidTr="00894ADD">
        <w:trPr>
          <w:trHeight w:val="1184"/>
        </w:trPr>
        <w:tc>
          <w:tcPr>
            <w:tcW w:w="675" w:type="dxa"/>
            <w:vAlign w:val="center"/>
          </w:tcPr>
          <w:p w14:paraId="77A861F8" w14:textId="77777777" w:rsidR="00747E5C" w:rsidRPr="00DA680D" w:rsidRDefault="00747E5C" w:rsidP="00747E5C">
            <w:pPr>
              <w:spacing w:before="12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A680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81" w:type="dxa"/>
            <w:tcBorders>
              <w:right w:val="single" w:sz="4" w:space="0" w:color="auto"/>
            </w:tcBorders>
          </w:tcPr>
          <w:p w14:paraId="11C36F3E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118F52A7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42627BD4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57353F78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30D0B510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9" w:type="dxa"/>
          </w:tcPr>
          <w:p w14:paraId="51BEF1D1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54FB1F3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E5C" w:rsidRPr="00DA680D" w14:paraId="2B7A5880" w14:textId="77777777" w:rsidTr="00894ADD">
        <w:trPr>
          <w:trHeight w:val="1532"/>
        </w:trPr>
        <w:tc>
          <w:tcPr>
            <w:tcW w:w="675" w:type="dxa"/>
            <w:vAlign w:val="center"/>
          </w:tcPr>
          <w:p w14:paraId="7809AEB6" w14:textId="18195B32" w:rsidR="00747E5C" w:rsidRPr="00DA680D" w:rsidRDefault="008830FC" w:rsidP="00747E5C">
            <w:pPr>
              <w:spacing w:before="12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(…)</w:t>
            </w:r>
          </w:p>
        </w:tc>
        <w:tc>
          <w:tcPr>
            <w:tcW w:w="2581" w:type="dxa"/>
            <w:tcBorders>
              <w:right w:val="single" w:sz="4" w:space="0" w:color="auto"/>
            </w:tcBorders>
          </w:tcPr>
          <w:p w14:paraId="26807521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291A33F4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9" w:type="dxa"/>
          </w:tcPr>
          <w:p w14:paraId="6D47DD9F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90E0FA0" w14:textId="77777777" w:rsidR="00747E5C" w:rsidRPr="00DA680D" w:rsidRDefault="00747E5C" w:rsidP="00747E5C">
            <w:pPr>
              <w:spacing w:before="120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2EC24A" w14:textId="77777777" w:rsidR="009727FF" w:rsidRPr="00DA680D" w:rsidRDefault="009727FF" w:rsidP="009727FF">
      <w:pPr>
        <w:autoSpaceDN w:val="0"/>
        <w:adjustRightInd w:val="0"/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5B08D1FE" w14:textId="59868127" w:rsidR="00374E2F" w:rsidRPr="00DA680D" w:rsidRDefault="00FA7236" w:rsidP="009727FF">
      <w:pPr>
        <w:autoSpaceDN w:val="0"/>
        <w:adjustRightInd w:val="0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>D</w:t>
      </w:r>
      <w:r w:rsidR="00D23A6F" w:rsidRPr="00DA680D">
        <w:rPr>
          <w:rFonts w:ascii="Arial" w:hAnsi="Arial" w:cs="Arial"/>
          <w:b/>
          <w:sz w:val="20"/>
          <w:szCs w:val="20"/>
        </w:rPr>
        <w:t>o</w:t>
      </w:r>
      <w:r w:rsidRPr="00DA680D">
        <w:rPr>
          <w:rFonts w:ascii="Arial" w:hAnsi="Arial" w:cs="Arial"/>
          <w:b/>
          <w:sz w:val="20"/>
          <w:szCs w:val="20"/>
        </w:rPr>
        <w:t xml:space="preserve"> powyższego wykazu </w:t>
      </w:r>
      <w:r w:rsidRPr="00DA680D">
        <w:rPr>
          <w:rFonts w:ascii="Arial" w:hAnsi="Arial" w:cs="Arial"/>
          <w:b/>
          <w:color w:val="7030A0"/>
          <w:sz w:val="20"/>
          <w:szCs w:val="20"/>
          <w:u w:val="single"/>
        </w:rPr>
        <w:t>z</w:t>
      </w:r>
      <w:r w:rsidR="009727FF" w:rsidRPr="00DA680D">
        <w:rPr>
          <w:rFonts w:ascii="Arial" w:hAnsi="Arial" w:cs="Arial"/>
          <w:b/>
          <w:color w:val="7030A0"/>
          <w:sz w:val="20"/>
          <w:szCs w:val="20"/>
          <w:u w:val="single"/>
        </w:rPr>
        <w:t>ałączam(y)</w:t>
      </w:r>
      <w:r w:rsidRPr="00DA680D">
        <w:rPr>
          <w:rFonts w:ascii="Arial" w:hAnsi="Arial" w:cs="Arial"/>
          <w:b/>
          <w:color w:val="7030A0"/>
          <w:sz w:val="20"/>
          <w:szCs w:val="20"/>
          <w:u w:val="single"/>
        </w:rPr>
        <w:t xml:space="preserve"> również</w:t>
      </w:r>
      <w:r w:rsidR="009727FF" w:rsidRPr="00DA680D">
        <w:rPr>
          <w:rFonts w:ascii="Arial" w:hAnsi="Arial" w:cs="Arial"/>
          <w:b/>
          <w:color w:val="7030A0"/>
          <w:sz w:val="20"/>
          <w:szCs w:val="20"/>
          <w:u w:val="single"/>
        </w:rPr>
        <w:t xml:space="preserve"> dowody</w:t>
      </w:r>
      <w:r w:rsidR="009727FF" w:rsidRPr="00DA680D">
        <w:rPr>
          <w:rFonts w:ascii="Arial" w:hAnsi="Arial" w:cs="Arial"/>
          <w:b/>
          <w:sz w:val="20"/>
          <w:szCs w:val="20"/>
        </w:rPr>
        <w:t xml:space="preserve">****, określające czy ww. usługi zostały wykonane (a w przypadku świadczeń okresowych lub ciągłych również wykonywane) należycie. </w:t>
      </w:r>
    </w:p>
    <w:p w14:paraId="31C82DBA" w14:textId="2D637193" w:rsidR="009727FF" w:rsidRPr="00DA680D" w:rsidRDefault="009727FF" w:rsidP="009727FF">
      <w:pPr>
        <w:autoSpaceDN w:val="0"/>
        <w:adjustRightInd w:val="0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lastRenderedPageBreak/>
        <w:t>Oświadczam, że wszystkie informacje podane w powyższych oświadczeniach są aktualne i zgodne z prawdą.</w:t>
      </w:r>
    </w:p>
    <w:p w14:paraId="784B70C5" w14:textId="77777777" w:rsidR="00374E2F" w:rsidRPr="00DA680D" w:rsidRDefault="00374E2F" w:rsidP="009727FF">
      <w:pPr>
        <w:autoSpaceDN w:val="0"/>
        <w:adjustRightInd w:val="0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2609E036" w14:textId="0132365F" w:rsidR="009727FF" w:rsidRPr="00DA680D" w:rsidRDefault="009727FF" w:rsidP="009727FF">
      <w:pPr>
        <w:autoSpaceDN w:val="0"/>
        <w:adjustRightInd w:val="0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DA680D">
        <w:rPr>
          <w:rFonts w:ascii="Arial" w:hAnsi="Arial" w:cs="Arial"/>
          <w:b/>
          <w:sz w:val="20"/>
          <w:szCs w:val="20"/>
        </w:rPr>
        <w:t>Jestem pouczony i świadomy odpowiedzialności karnej za składanie fałszywych oświadczeń, wynikającej z art. 297 § 1 Kodeksu karnego.</w:t>
      </w:r>
    </w:p>
    <w:p w14:paraId="50A1A0BA" w14:textId="77777777" w:rsidR="009727FF" w:rsidRPr="00DA680D" w:rsidRDefault="009727FF" w:rsidP="009727FF">
      <w:pPr>
        <w:pBdr>
          <w:bottom w:val="single" w:sz="12" w:space="1" w:color="auto"/>
        </w:pBdr>
        <w:autoSpaceDN w:val="0"/>
        <w:adjustRightInd w:val="0"/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6307F989" w14:textId="780734D9" w:rsidR="009727FF" w:rsidRPr="00DA680D" w:rsidRDefault="009727FF" w:rsidP="009727FF">
      <w:pPr>
        <w:autoSpaceDN w:val="0"/>
        <w:adjustRightInd w:val="0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DA680D">
        <w:rPr>
          <w:rFonts w:ascii="Arial" w:hAnsi="Arial" w:cs="Arial"/>
          <w:bCs/>
          <w:sz w:val="20"/>
          <w:szCs w:val="20"/>
        </w:rPr>
        <w:t>*Jeżeli wykonawca polega na zdolnościach lub sytuacji innych podmiotów na zasadach określonych w art. 118 ustawy Pzp obowiązują uregulowania SWZ IDW.</w:t>
      </w:r>
    </w:p>
    <w:p w14:paraId="0C685348" w14:textId="77777777" w:rsidR="009727FF" w:rsidRPr="00DA680D" w:rsidRDefault="009727FF" w:rsidP="009727FF">
      <w:pPr>
        <w:autoSpaceDN w:val="0"/>
        <w:adjustRightInd w:val="0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DA680D">
        <w:rPr>
          <w:rFonts w:ascii="Arial" w:hAnsi="Arial" w:cs="Arial"/>
          <w:bCs/>
          <w:sz w:val="20"/>
          <w:szCs w:val="20"/>
        </w:rPr>
        <w:t xml:space="preserve">**Wykonawca modeluje tabelę poniżej w zależności od swego składu. </w:t>
      </w:r>
    </w:p>
    <w:p w14:paraId="43FCEBE3" w14:textId="0D629138" w:rsidR="009727FF" w:rsidRPr="00DA680D" w:rsidRDefault="009727FF" w:rsidP="009727FF">
      <w:pPr>
        <w:autoSpaceDN w:val="0"/>
        <w:adjustRightInd w:val="0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DA680D">
        <w:rPr>
          <w:rFonts w:ascii="Arial" w:hAnsi="Arial" w:cs="Arial"/>
          <w:bCs/>
          <w:sz w:val="20"/>
          <w:szCs w:val="20"/>
        </w:rPr>
        <w:t xml:space="preserve">*** W przypadku, gdy wykonawca wykonał w ramach jednego kontraktu/umowy większy zakres prac, dla potrzeb niniejszego postępowania, winien wyodrębnić zakres/rodzaj usług wymaganych przez zamawiającego i podać jego wartość. Jeżeli wykonawca wykazuje doświadczenie nabyte w ramach kontraktu (zamówienia/umowy) realizowanego przez wykonawców wspólnie ubiegających się o udzielenie zamówienia (konsorcjum), zamawiający </w:t>
      </w:r>
      <w:r w:rsidRPr="00DA680D">
        <w:rPr>
          <w:rFonts w:ascii="Arial" w:hAnsi="Arial" w:cs="Arial"/>
          <w:bCs/>
          <w:sz w:val="20"/>
          <w:szCs w:val="20"/>
          <w:u w:val="single"/>
        </w:rPr>
        <w:t>nie dopuszcza</w:t>
      </w:r>
      <w:r w:rsidR="004907E2" w:rsidRPr="00DA680D">
        <w:rPr>
          <w:rFonts w:ascii="Arial" w:hAnsi="Arial" w:cs="Arial"/>
          <w:bCs/>
          <w:sz w:val="20"/>
          <w:szCs w:val="20"/>
        </w:rPr>
        <w:t>,</w:t>
      </w:r>
      <w:r w:rsidRPr="00DA680D">
        <w:rPr>
          <w:rFonts w:ascii="Arial" w:hAnsi="Arial" w:cs="Arial"/>
          <w:bCs/>
          <w:sz w:val="20"/>
          <w:szCs w:val="20"/>
        </w:rPr>
        <w:t xml:space="preserve"> by wykonawca polegał na doświadczeniu grupy wykonawców, której był członkiem, jeżeli faktycznie i konkretnie nie wykonywał wykazywanego zakresu prac.</w:t>
      </w:r>
    </w:p>
    <w:p w14:paraId="6647012E" w14:textId="41049BB3" w:rsidR="00FA7236" w:rsidRPr="00DA680D" w:rsidRDefault="009727FF" w:rsidP="00FA7236">
      <w:pPr>
        <w:autoSpaceDN w:val="0"/>
        <w:adjustRightInd w:val="0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DA680D">
        <w:rPr>
          <w:rFonts w:ascii="Arial" w:hAnsi="Arial" w:cs="Arial"/>
          <w:bCs/>
          <w:sz w:val="20"/>
          <w:szCs w:val="20"/>
        </w:rPr>
        <w:t>****</w:t>
      </w:r>
      <w:r w:rsidR="00FA7236" w:rsidRPr="00DA680D">
        <w:rPr>
          <w:rFonts w:ascii="Arial" w:hAnsi="Arial" w:cs="Arial"/>
          <w:bCs/>
          <w:sz w:val="20"/>
          <w:szCs w:val="20"/>
        </w:rPr>
        <w:t>Z</w:t>
      </w:r>
      <w:r w:rsidR="00374E2F" w:rsidRPr="00DA680D">
        <w:rPr>
          <w:rFonts w:ascii="Arial" w:hAnsi="Arial" w:cs="Arial"/>
          <w:bCs/>
          <w:sz w:val="20"/>
          <w:szCs w:val="20"/>
        </w:rPr>
        <w:t xml:space="preserve">godnie z zapisami rozdz. 9 SWZ </w:t>
      </w:r>
      <w:r w:rsidR="00FA7236" w:rsidRPr="00DA680D">
        <w:rPr>
          <w:rFonts w:ascii="Arial" w:hAnsi="Arial" w:cs="Arial"/>
          <w:bCs/>
          <w:sz w:val="20"/>
          <w:szCs w:val="20"/>
        </w:rPr>
        <w:t xml:space="preserve">(INFORMACJA O WARUNKACH UDZIAŁU W POSTĘPOWANIU) w szczególności pkt. 9.2 tab. </w:t>
      </w:r>
      <w:r w:rsidR="00621BCB" w:rsidRPr="00DA680D">
        <w:rPr>
          <w:rFonts w:ascii="Arial" w:hAnsi="Arial" w:cs="Arial"/>
          <w:bCs/>
          <w:sz w:val="20"/>
          <w:szCs w:val="20"/>
        </w:rPr>
        <w:t>p</w:t>
      </w:r>
      <w:r w:rsidR="00FA7236" w:rsidRPr="00DA680D">
        <w:rPr>
          <w:rFonts w:ascii="Arial" w:hAnsi="Arial" w:cs="Arial"/>
          <w:bCs/>
          <w:sz w:val="20"/>
          <w:szCs w:val="20"/>
        </w:rPr>
        <w:t>kt. 3 - zdolność techniczna lub zawodowa</w:t>
      </w:r>
      <w:r w:rsidR="004532EC" w:rsidRPr="00DA680D">
        <w:rPr>
          <w:rFonts w:ascii="Arial" w:hAnsi="Arial" w:cs="Arial"/>
          <w:bCs/>
          <w:sz w:val="20"/>
          <w:szCs w:val="20"/>
        </w:rPr>
        <w:t>:</w:t>
      </w:r>
      <w:r w:rsidR="00FA7236" w:rsidRPr="00DA680D">
        <w:rPr>
          <w:rFonts w:ascii="Arial" w:hAnsi="Arial" w:cs="Arial"/>
          <w:bCs/>
          <w:sz w:val="20"/>
          <w:szCs w:val="20"/>
        </w:rPr>
        <w:t xml:space="preserve"> Zamawiający wymaga wykazania przez Wykonawcę należytego wykonania, a w przypadku świadczeń okresowych lub ciągłych również należytego wykonywania usług w okresie ostatnich dwóch lat przed upływem terminu składania ofert,</w:t>
      </w:r>
      <w:r w:rsidR="00621BCB" w:rsidRPr="00DA680D">
        <w:rPr>
          <w:rFonts w:ascii="Arial" w:hAnsi="Arial" w:cs="Arial"/>
          <w:bCs/>
          <w:sz w:val="20"/>
          <w:szCs w:val="20"/>
        </w:rPr>
        <w:br/>
      </w:r>
      <w:r w:rsidR="00FA7236" w:rsidRPr="00DA680D">
        <w:rPr>
          <w:rFonts w:ascii="Arial" w:hAnsi="Arial" w:cs="Arial"/>
          <w:bCs/>
          <w:sz w:val="20"/>
          <w:szCs w:val="20"/>
        </w:rPr>
        <w:t xml:space="preserve">(a jeżeli okres wykonywania działalności jest krótszy – w tym okresie): </w:t>
      </w:r>
    </w:p>
    <w:p w14:paraId="4125F99D" w14:textId="022FC730" w:rsidR="004532EC" w:rsidRPr="00DA680D" w:rsidRDefault="00FA7236" w:rsidP="00621BCB">
      <w:pPr>
        <w:autoSpaceDN w:val="0"/>
        <w:adjustRightInd w:val="0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DA680D">
        <w:rPr>
          <w:rFonts w:ascii="Arial" w:hAnsi="Arial" w:cs="Arial"/>
          <w:bCs/>
          <w:sz w:val="20"/>
          <w:szCs w:val="20"/>
        </w:rPr>
        <w:t xml:space="preserve">a) </w:t>
      </w:r>
      <w:r w:rsidR="004532EC" w:rsidRPr="00DA680D">
        <w:rPr>
          <w:rFonts w:ascii="Arial" w:hAnsi="Arial" w:cs="Arial"/>
          <w:bCs/>
          <w:sz w:val="20"/>
          <w:szCs w:val="20"/>
        </w:rPr>
        <w:t>co najmniej j</w:t>
      </w:r>
      <w:r w:rsidRPr="00DA680D">
        <w:rPr>
          <w:rFonts w:ascii="Arial" w:hAnsi="Arial" w:cs="Arial"/>
          <w:bCs/>
          <w:sz w:val="20"/>
          <w:szCs w:val="20"/>
        </w:rPr>
        <w:t xml:space="preserve">ednej usługi w zakresie codziennego przygotowania i dostarczania posiłków (żywienia zbiorowego pacjentów) dla pacjentów placówki medycznej o wartości brutto nie mniejszej niż 800 000,00 PLN. </w:t>
      </w:r>
    </w:p>
    <w:p w14:paraId="1474486E" w14:textId="57256EE8" w:rsidR="004532EC" w:rsidRPr="00DA680D" w:rsidRDefault="00FA7236" w:rsidP="00621BCB">
      <w:pPr>
        <w:autoSpaceDN w:val="0"/>
        <w:adjustRightInd w:val="0"/>
        <w:jc w:val="both"/>
        <w:outlineLvl w:val="0"/>
        <w:rPr>
          <w:rFonts w:ascii="Arial" w:hAnsi="Arial" w:cs="Arial"/>
        </w:rPr>
      </w:pPr>
      <w:r w:rsidRPr="00DA680D">
        <w:rPr>
          <w:rFonts w:ascii="Arial" w:hAnsi="Arial" w:cs="Arial"/>
          <w:bCs/>
          <w:sz w:val="20"/>
          <w:szCs w:val="20"/>
        </w:rPr>
        <w:t xml:space="preserve">Dowodami </w:t>
      </w:r>
      <w:r w:rsidR="004532EC" w:rsidRPr="00DA680D">
        <w:rPr>
          <w:rFonts w:ascii="Arial" w:hAnsi="Arial" w:cs="Arial"/>
          <w:bCs/>
          <w:sz w:val="20"/>
          <w:szCs w:val="20"/>
        </w:rPr>
        <w:t xml:space="preserve">określającymi należyte wykonanie usługi </w:t>
      </w:r>
      <w:r w:rsidRPr="00DA680D">
        <w:rPr>
          <w:rFonts w:ascii="Arial" w:hAnsi="Arial" w:cs="Arial"/>
          <w:bCs/>
          <w:sz w:val="20"/>
          <w:szCs w:val="20"/>
        </w:rPr>
        <w:t>o któr</w:t>
      </w:r>
      <w:r w:rsidR="004532EC" w:rsidRPr="00DA680D">
        <w:rPr>
          <w:rFonts w:ascii="Arial" w:hAnsi="Arial" w:cs="Arial"/>
          <w:bCs/>
          <w:sz w:val="20"/>
          <w:szCs w:val="20"/>
        </w:rPr>
        <w:t>ej</w:t>
      </w:r>
      <w:r w:rsidRPr="00DA680D">
        <w:rPr>
          <w:rFonts w:ascii="Arial" w:hAnsi="Arial" w:cs="Arial"/>
          <w:bCs/>
          <w:sz w:val="20"/>
          <w:szCs w:val="20"/>
        </w:rPr>
        <w:t xml:space="preserve"> mowa</w:t>
      </w:r>
      <w:r w:rsidR="004532EC" w:rsidRPr="00DA680D">
        <w:rPr>
          <w:rFonts w:ascii="Arial" w:hAnsi="Arial" w:cs="Arial"/>
          <w:bCs/>
          <w:sz w:val="20"/>
          <w:szCs w:val="20"/>
        </w:rPr>
        <w:t xml:space="preserve"> powyżej</w:t>
      </w:r>
      <w:r w:rsidRPr="00DA680D">
        <w:rPr>
          <w:rFonts w:ascii="Arial" w:hAnsi="Arial" w:cs="Arial"/>
          <w:bCs/>
          <w:sz w:val="20"/>
          <w:szCs w:val="20"/>
        </w:rPr>
        <w:t xml:space="preserve"> są w szczególności:</w:t>
      </w:r>
      <w:r w:rsidR="009727FF" w:rsidRPr="00DA680D">
        <w:rPr>
          <w:rFonts w:ascii="Arial" w:hAnsi="Arial" w:cs="Arial"/>
          <w:bCs/>
          <w:sz w:val="20"/>
          <w:szCs w:val="20"/>
        </w:rPr>
        <w:t xml:space="preserve"> referencje</w:t>
      </w:r>
      <w:r w:rsidR="00374E2F" w:rsidRPr="00DA680D">
        <w:rPr>
          <w:rFonts w:ascii="Arial" w:hAnsi="Arial" w:cs="Arial"/>
          <w:bCs/>
          <w:sz w:val="20"/>
          <w:szCs w:val="20"/>
        </w:rPr>
        <w:t>/poświadczenie należytego wykonania umowy</w:t>
      </w:r>
      <w:r w:rsidR="009727FF" w:rsidRPr="00DA680D">
        <w:rPr>
          <w:rFonts w:ascii="Arial" w:hAnsi="Arial" w:cs="Arial"/>
          <w:bCs/>
          <w:sz w:val="20"/>
          <w:szCs w:val="20"/>
        </w:rPr>
        <w:t xml:space="preserve"> bądź inne dokumenty sporządzone przez podmiot, na rzecz którego usługi zostały</w:t>
      </w:r>
      <w:r w:rsidR="00374E2F" w:rsidRPr="00DA680D">
        <w:rPr>
          <w:rFonts w:ascii="Arial" w:hAnsi="Arial" w:cs="Arial"/>
          <w:bCs/>
          <w:sz w:val="20"/>
          <w:szCs w:val="20"/>
        </w:rPr>
        <w:t xml:space="preserve"> należycie</w:t>
      </w:r>
      <w:r w:rsidR="009727FF" w:rsidRPr="00DA680D">
        <w:rPr>
          <w:rFonts w:ascii="Arial" w:hAnsi="Arial" w:cs="Arial"/>
          <w:bCs/>
          <w:sz w:val="20"/>
          <w:szCs w:val="20"/>
        </w:rPr>
        <w:t xml:space="preserve"> wykonane; w przypadku świadczeń powtarzających się lub ciągłych</w:t>
      </w:r>
      <w:r w:rsidR="004532EC" w:rsidRPr="00DA680D">
        <w:rPr>
          <w:rFonts w:ascii="Arial" w:hAnsi="Arial" w:cs="Arial"/>
          <w:bCs/>
          <w:sz w:val="20"/>
          <w:szCs w:val="20"/>
        </w:rPr>
        <w:t>,</w:t>
      </w:r>
      <w:r w:rsidR="009727FF" w:rsidRPr="00DA680D">
        <w:rPr>
          <w:rFonts w:ascii="Arial" w:hAnsi="Arial" w:cs="Arial"/>
          <w:bCs/>
          <w:sz w:val="20"/>
          <w:szCs w:val="20"/>
        </w:rPr>
        <w:t xml:space="preserve"> nadal wykonywanych</w:t>
      </w:r>
      <w:r w:rsidR="004532EC" w:rsidRPr="00DA680D">
        <w:rPr>
          <w:rFonts w:ascii="Arial" w:hAnsi="Arial" w:cs="Arial"/>
          <w:bCs/>
          <w:sz w:val="20"/>
          <w:szCs w:val="20"/>
        </w:rPr>
        <w:t xml:space="preserve"> -</w:t>
      </w:r>
      <w:r w:rsidR="009727FF" w:rsidRPr="00DA680D">
        <w:rPr>
          <w:rFonts w:ascii="Arial" w:hAnsi="Arial" w:cs="Arial"/>
          <w:bCs/>
          <w:sz w:val="20"/>
          <w:szCs w:val="20"/>
        </w:rPr>
        <w:t xml:space="preserve"> referencje</w:t>
      </w:r>
      <w:r w:rsidR="00374E2F" w:rsidRPr="00DA680D">
        <w:rPr>
          <w:rFonts w:ascii="Arial" w:hAnsi="Arial" w:cs="Arial"/>
          <w:bCs/>
          <w:sz w:val="20"/>
          <w:szCs w:val="20"/>
        </w:rPr>
        <w:t>/poświadczenie należytego wykonywania umowy,</w:t>
      </w:r>
      <w:r w:rsidR="009727FF" w:rsidRPr="00DA680D">
        <w:rPr>
          <w:rFonts w:ascii="Arial" w:hAnsi="Arial" w:cs="Arial"/>
          <w:bCs/>
          <w:sz w:val="20"/>
          <w:szCs w:val="20"/>
        </w:rPr>
        <w:t xml:space="preserve"> bądź inne dokumenty potwierdzające ich należyte wykonywanie</w:t>
      </w:r>
      <w:r w:rsidR="004532EC" w:rsidRPr="00DA680D">
        <w:rPr>
          <w:rFonts w:ascii="Arial" w:hAnsi="Arial" w:cs="Arial"/>
          <w:bCs/>
          <w:sz w:val="20"/>
          <w:szCs w:val="20"/>
        </w:rPr>
        <w:t>.</w:t>
      </w:r>
      <w:r w:rsidR="004532EC" w:rsidRPr="00DA680D">
        <w:rPr>
          <w:rFonts w:ascii="Arial" w:hAnsi="Arial" w:cs="Arial"/>
        </w:rPr>
        <w:t xml:space="preserve"> </w:t>
      </w:r>
    </w:p>
    <w:p w14:paraId="67F89635" w14:textId="353A4284" w:rsidR="004532EC" w:rsidRPr="00DA680D" w:rsidRDefault="004532EC" w:rsidP="00621BCB">
      <w:pPr>
        <w:autoSpaceDN w:val="0"/>
        <w:adjustRightInd w:val="0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DA680D">
        <w:rPr>
          <w:rFonts w:ascii="Arial" w:hAnsi="Arial" w:cs="Arial"/>
          <w:bCs/>
          <w:sz w:val="20"/>
          <w:szCs w:val="20"/>
        </w:rPr>
        <w:t>Jeżeli wykonawca z przyczyn niezależnych od niego nie jest w stanie uzyskać tych dokumentów – jest to oświadczenie Wykonawcy.</w:t>
      </w:r>
    </w:p>
    <w:p w14:paraId="25A2D0D7" w14:textId="4AD24A75" w:rsidR="009727FF" w:rsidRPr="00DA680D" w:rsidRDefault="004532EC" w:rsidP="00621BCB">
      <w:pPr>
        <w:autoSpaceDN w:val="0"/>
        <w:adjustRightInd w:val="0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DA680D">
        <w:rPr>
          <w:rFonts w:ascii="Arial" w:hAnsi="Arial" w:cs="Arial"/>
          <w:bCs/>
          <w:sz w:val="20"/>
          <w:szCs w:val="20"/>
        </w:rPr>
        <w:t>Dokumenty o których mowa</w:t>
      </w:r>
      <w:r w:rsidR="009727FF" w:rsidRPr="00DA680D">
        <w:rPr>
          <w:rFonts w:ascii="Arial" w:hAnsi="Arial" w:cs="Arial"/>
          <w:bCs/>
          <w:sz w:val="20"/>
          <w:szCs w:val="20"/>
        </w:rPr>
        <w:t xml:space="preserve"> </w:t>
      </w:r>
      <w:r w:rsidRPr="00DA680D">
        <w:rPr>
          <w:rFonts w:ascii="Arial" w:hAnsi="Arial" w:cs="Arial"/>
          <w:bCs/>
          <w:sz w:val="20"/>
          <w:szCs w:val="20"/>
        </w:rPr>
        <w:t xml:space="preserve">powyżej </w:t>
      </w:r>
      <w:r w:rsidR="009727FF" w:rsidRPr="00DA680D">
        <w:rPr>
          <w:rFonts w:ascii="Arial" w:hAnsi="Arial" w:cs="Arial"/>
          <w:bCs/>
          <w:sz w:val="20"/>
          <w:szCs w:val="20"/>
        </w:rPr>
        <w:t>powinny być wystawione w okresie ostatnich 3 miesięcy.</w:t>
      </w:r>
    </w:p>
    <w:p w14:paraId="55452600" w14:textId="77777777" w:rsidR="009727FF" w:rsidRPr="00DA680D" w:rsidRDefault="009727FF" w:rsidP="00747E5C">
      <w:pPr>
        <w:tabs>
          <w:tab w:val="left" w:pos="2552"/>
          <w:tab w:val="left" w:pos="5103"/>
          <w:tab w:val="left" w:pos="7371"/>
        </w:tabs>
        <w:ind w:right="-1701"/>
        <w:jc w:val="both"/>
        <w:outlineLvl w:val="0"/>
        <w:rPr>
          <w:rFonts w:ascii="Arial" w:hAnsi="Arial" w:cs="Arial"/>
          <w:sz w:val="20"/>
          <w:szCs w:val="20"/>
        </w:rPr>
      </w:pPr>
    </w:p>
    <w:p w14:paraId="32F08310" w14:textId="77777777" w:rsidR="009727FF" w:rsidRPr="00DA680D" w:rsidRDefault="009727FF" w:rsidP="00747E5C">
      <w:pPr>
        <w:tabs>
          <w:tab w:val="left" w:pos="2552"/>
          <w:tab w:val="left" w:pos="5103"/>
          <w:tab w:val="left" w:pos="7371"/>
        </w:tabs>
        <w:ind w:right="-1701"/>
        <w:jc w:val="both"/>
        <w:outlineLvl w:val="0"/>
        <w:rPr>
          <w:rFonts w:ascii="Arial" w:hAnsi="Arial" w:cs="Arial"/>
          <w:sz w:val="20"/>
          <w:szCs w:val="20"/>
        </w:rPr>
      </w:pPr>
    </w:p>
    <w:p w14:paraId="3253F263" w14:textId="77777777" w:rsidR="00D23A6F" w:rsidRPr="00DA680D" w:rsidRDefault="00D23A6F" w:rsidP="00747E5C">
      <w:pPr>
        <w:tabs>
          <w:tab w:val="left" w:pos="2552"/>
          <w:tab w:val="left" w:pos="5103"/>
          <w:tab w:val="left" w:pos="7371"/>
        </w:tabs>
        <w:ind w:right="-1701"/>
        <w:jc w:val="both"/>
        <w:outlineLvl w:val="0"/>
        <w:rPr>
          <w:rFonts w:ascii="Arial" w:hAnsi="Arial" w:cs="Arial"/>
          <w:sz w:val="20"/>
          <w:szCs w:val="20"/>
        </w:rPr>
      </w:pPr>
    </w:p>
    <w:p w14:paraId="7B676693" w14:textId="77777777" w:rsidR="009727FF" w:rsidRPr="00DA680D" w:rsidRDefault="009727FF" w:rsidP="00747E5C">
      <w:pPr>
        <w:tabs>
          <w:tab w:val="left" w:pos="2552"/>
          <w:tab w:val="left" w:pos="5103"/>
          <w:tab w:val="left" w:pos="7371"/>
        </w:tabs>
        <w:ind w:right="-1701"/>
        <w:jc w:val="both"/>
        <w:outlineLvl w:val="0"/>
        <w:rPr>
          <w:rFonts w:ascii="Arial" w:hAnsi="Arial" w:cs="Arial"/>
          <w:sz w:val="20"/>
          <w:szCs w:val="20"/>
        </w:rPr>
      </w:pPr>
    </w:p>
    <w:p w14:paraId="37E8B787" w14:textId="71356288" w:rsidR="00BD6240" w:rsidRPr="00DA680D" w:rsidRDefault="00FB3623" w:rsidP="00BD6240">
      <w:pPr>
        <w:tabs>
          <w:tab w:val="left" w:pos="2552"/>
          <w:tab w:val="left" w:pos="5103"/>
          <w:tab w:val="left" w:pos="7371"/>
        </w:tabs>
        <w:ind w:right="-1701"/>
        <w:jc w:val="both"/>
        <w:outlineLvl w:val="0"/>
        <w:rPr>
          <w:rFonts w:ascii="Arial" w:hAnsi="Arial" w:cs="Arial"/>
          <w:sz w:val="20"/>
          <w:szCs w:val="20"/>
        </w:rPr>
      </w:pPr>
      <w:r w:rsidRPr="00DA680D">
        <w:rPr>
          <w:rFonts w:ascii="Arial" w:hAnsi="Arial" w:cs="Arial"/>
          <w:sz w:val="20"/>
          <w:szCs w:val="20"/>
        </w:rPr>
        <w:t xml:space="preserve">Miejscowość, </w:t>
      </w:r>
      <w:r w:rsidR="00747E5C" w:rsidRPr="00DA680D">
        <w:rPr>
          <w:rFonts w:ascii="Arial" w:hAnsi="Arial" w:cs="Arial"/>
          <w:sz w:val="20"/>
          <w:szCs w:val="20"/>
        </w:rPr>
        <w:t>....................... dnia..................................</w:t>
      </w:r>
      <w:r w:rsidR="00747E5C" w:rsidRPr="00DA680D">
        <w:rPr>
          <w:rFonts w:ascii="Arial" w:hAnsi="Arial" w:cs="Arial"/>
          <w:sz w:val="20"/>
          <w:szCs w:val="20"/>
        </w:rPr>
        <w:tab/>
        <w:t>.........................................................................</w:t>
      </w:r>
    </w:p>
    <w:p w14:paraId="7019CF7C" w14:textId="0B0E2C20" w:rsidR="00747E5C" w:rsidRPr="00DA680D" w:rsidRDefault="00747E5C" w:rsidP="009727FF">
      <w:pPr>
        <w:ind w:left="4956" w:right="84" w:firstLine="708"/>
        <w:jc w:val="both"/>
        <w:outlineLvl w:val="0"/>
        <w:rPr>
          <w:rFonts w:ascii="Arial" w:hAnsi="Arial" w:cs="Arial"/>
          <w:sz w:val="20"/>
          <w:szCs w:val="20"/>
        </w:rPr>
      </w:pPr>
      <w:r w:rsidRPr="00DA680D">
        <w:rPr>
          <w:rFonts w:ascii="Arial" w:hAnsi="Arial" w:cs="Arial"/>
          <w:sz w:val="20"/>
          <w:szCs w:val="20"/>
        </w:rPr>
        <w:t>Podpis(y) osoby, osób wskazanych w dokumencie uprawniającym do występowania w obrocie</w:t>
      </w:r>
      <w:r w:rsidR="009727FF" w:rsidRPr="00DA680D">
        <w:rPr>
          <w:rFonts w:ascii="Arial" w:hAnsi="Arial" w:cs="Arial"/>
          <w:sz w:val="20"/>
          <w:szCs w:val="20"/>
        </w:rPr>
        <w:t xml:space="preserve"> </w:t>
      </w:r>
      <w:r w:rsidRPr="00DA680D">
        <w:rPr>
          <w:rFonts w:ascii="Arial" w:hAnsi="Arial" w:cs="Arial"/>
          <w:sz w:val="20"/>
          <w:szCs w:val="20"/>
        </w:rPr>
        <w:t>prawnym lub posiadających pełnomocnictwo</w:t>
      </w:r>
    </w:p>
    <w:sectPr w:rsidR="00747E5C" w:rsidRPr="00DA680D" w:rsidSect="004D4A53">
      <w:headerReference w:type="default" r:id="rId8"/>
      <w:footerReference w:type="default" r:id="rId9"/>
      <w:headerReference w:type="first" r:id="rId10"/>
      <w:pgSz w:w="11906" w:h="16838" w:code="9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CD3B8" w14:textId="77777777" w:rsidR="00DD428E" w:rsidRDefault="00DD428E">
      <w:r>
        <w:separator/>
      </w:r>
    </w:p>
  </w:endnote>
  <w:endnote w:type="continuationSeparator" w:id="0">
    <w:p w14:paraId="28B1B509" w14:textId="77777777" w:rsidR="00DD428E" w:rsidRDefault="00DD4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SimSun, 宋体">
    <w:altName w:val="SimSun"/>
    <w:charset w:val="00"/>
    <w:family w:val="auto"/>
    <w:pitch w:val="variable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EFC6" w14:textId="7B9867E7" w:rsidR="003E540A" w:rsidRDefault="003E540A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524675E" wp14:editId="0DE093F2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8890" t="6350" r="10160" b="1270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B8A09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"/>
          </w:pict>
        </mc:Fallback>
      </mc:AlternateContent>
    </w:r>
  </w:p>
  <w:p w14:paraId="42EB6E59" w14:textId="17FA931F" w:rsidR="003E540A" w:rsidRDefault="003E540A">
    <w:pPr>
      <w:pStyle w:val="Stopka"/>
      <w:tabs>
        <w:tab w:val="clear" w:pos="4536"/>
        <w:tab w:val="right" w:pos="9000"/>
      </w:tabs>
      <w:rPr>
        <w:sz w:val="18"/>
        <w:szCs w:val="18"/>
      </w:rPr>
    </w:pPr>
    <w:r>
      <w:rPr>
        <w:sz w:val="18"/>
        <w:szCs w:val="18"/>
      </w:rPr>
      <w:tab/>
      <w:t xml:space="preserve">Strona: 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PAGE </w:instrText>
    </w:r>
    <w:r>
      <w:rPr>
        <w:rStyle w:val="Numerstrony"/>
        <w:sz w:val="18"/>
        <w:szCs w:val="18"/>
      </w:rPr>
      <w:fldChar w:fldCharType="separate"/>
    </w:r>
    <w:r w:rsidR="008047DC">
      <w:rPr>
        <w:rStyle w:val="Numerstrony"/>
        <w:noProof/>
        <w:sz w:val="18"/>
        <w:szCs w:val="18"/>
      </w:rPr>
      <w:t>20</w:t>
    </w:r>
    <w:r>
      <w:rPr>
        <w:rStyle w:val="Numerstrony"/>
        <w:sz w:val="18"/>
        <w:szCs w:val="18"/>
      </w:rPr>
      <w:fldChar w:fldCharType="end"/>
    </w:r>
    <w:r>
      <w:rPr>
        <w:rStyle w:val="Numerstrony"/>
        <w:sz w:val="18"/>
        <w:szCs w:val="18"/>
      </w:rPr>
      <w:t>/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NUMPAGES </w:instrText>
    </w:r>
    <w:r>
      <w:rPr>
        <w:rStyle w:val="Numerstrony"/>
        <w:sz w:val="18"/>
        <w:szCs w:val="18"/>
      </w:rPr>
      <w:fldChar w:fldCharType="separate"/>
    </w:r>
    <w:r w:rsidR="008047DC">
      <w:rPr>
        <w:rStyle w:val="Numerstrony"/>
        <w:noProof/>
        <w:sz w:val="18"/>
        <w:szCs w:val="18"/>
      </w:rPr>
      <w:t>33</w:t>
    </w:r>
    <w:r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E5EC1" w14:textId="77777777" w:rsidR="00DD428E" w:rsidRDefault="00DD428E">
      <w:r>
        <w:separator/>
      </w:r>
    </w:p>
  </w:footnote>
  <w:footnote w:type="continuationSeparator" w:id="0">
    <w:p w14:paraId="7459AC81" w14:textId="77777777" w:rsidR="00DD428E" w:rsidRDefault="00DD4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7266" w14:textId="28BC48E8" w:rsidR="003E540A" w:rsidRDefault="003E540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8C2C3" wp14:editId="6C44DC17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8890" t="13335" r="10160" b="571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6BE1F2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"/>
          </w:pict>
        </mc:Fallback>
      </mc:AlternateContent>
    </w:r>
  </w:p>
  <w:p w14:paraId="004E79A4" w14:textId="77777777" w:rsidR="003E540A" w:rsidRDefault="003E54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49"/>
      <w:gridCol w:w="4649"/>
    </w:tblGrid>
    <w:tr w:rsidR="003E540A" w:rsidRPr="008D5EAB" w14:paraId="5E8DA500" w14:textId="77777777" w:rsidTr="000179A6">
      <w:trPr>
        <w:jc w:val="center"/>
      </w:trPr>
      <w:tc>
        <w:tcPr>
          <w:tcW w:w="4889" w:type="dxa"/>
          <w:vAlign w:val="center"/>
        </w:tcPr>
        <w:p w14:paraId="445BB0EE" w14:textId="2B9B4313" w:rsidR="003E540A" w:rsidRPr="00325211" w:rsidRDefault="003E540A" w:rsidP="0020336E">
          <w:pPr>
            <w:pStyle w:val="Nagwek"/>
            <w:rPr>
              <w:i/>
              <w:lang w:val="en-US"/>
            </w:rPr>
          </w:pPr>
        </w:p>
      </w:tc>
      <w:tc>
        <w:tcPr>
          <w:tcW w:w="4889" w:type="dxa"/>
        </w:tcPr>
        <w:p w14:paraId="0C9F83BD" w14:textId="77777777" w:rsidR="003E540A" w:rsidRPr="008D5EAB" w:rsidRDefault="003E540A" w:rsidP="000179A6">
          <w:pPr>
            <w:pStyle w:val="Nagwek"/>
            <w:jc w:val="center"/>
          </w:pPr>
        </w:p>
      </w:tc>
    </w:tr>
  </w:tbl>
  <w:p w14:paraId="7AFFEBCE" w14:textId="77777777" w:rsidR="003E540A" w:rsidRDefault="003E54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839DF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30"/>
    <w:multiLevelType w:val="singleLevel"/>
    <w:tmpl w:val="00000030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2F92CC4"/>
    <w:multiLevelType w:val="hybridMultilevel"/>
    <w:tmpl w:val="5106C8C0"/>
    <w:lvl w:ilvl="0" w:tplc="04150017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" w15:restartNumberingAfterBreak="0">
    <w:nsid w:val="044509D7"/>
    <w:multiLevelType w:val="hybridMultilevel"/>
    <w:tmpl w:val="EC0C1FAC"/>
    <w:lvl w:ilvl="0" w:tplc="4C26A24A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41500A"/>
    <w:multiLevelType w:val="multilevel"/>
    <w:tmpl w:val="9DB00360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eastAsia="Verdana" w:cs="Calibri"/>
        <w:b/>
        <w:bCs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ascii="Times New Roman" w:eastAsia="Verdana" w:hAnsi="Times New Roman" w:cs="Calibri"/>
        <w:b w:val="0"/>
        <w:bCs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2434" w:hanging="360"/>
      </w:pPr>
      <w:rPr>
        <w:rFonts w:ascii="Times New Roman" w:eastAsia="Verdana" w:hAnsi="Times New Roman" w:cs="Calibri"/>
        <w:b w:val="0"/>
        <w:bCs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108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180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252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324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396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468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8" w15:restartNumberingAfterBreak="0">
    <w:nsid w:val="05A82FE2"/>
    <w:multiLevelType w:val="hybridMultilevel"/>
    <w:tmpl w:val="74289E96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9" w15:restartNumberingAfterBreak="0">
    <w:nsid w:val="07C07603"/>
    <w:multiLevelType w:val="hybridMultilevel"/>
    <w:tmpl w:val="4A3A2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775E9F"/>
    <w:multiLevelType w:val="hybridMultilevel"/>
    <w:tmpl w:val="A4249394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13F376DD"/>
    <w:multiLevelType w:val="hybridMultilevel"/>
    <w:tmpl w:val="7CC2A8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8F19BC"/>
    <w:multiLevelType w:val="hybridMultilevel"/>
    <w:tmpl w:val="D41A8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4F22F0"/>
    <w:multiLevelType w:val="hybridMultilevel"/>
    <w:tmpl w:val="2738F058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4" w15:restartNumberingAfterBreak="0">
    <w:nsid w:val="1BA7092A"/>
    <w:multiLevelType w:val="hybridMultilevel"/>
    <w:tmpl w:val="6E6235C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E86206F"/>
    <w:multiLevelType w:val="hybridMultilevel"/>
    <w:tmpl w:val="18BE8F54"/>
    <w:lvl w:ilvl="0" w:tplc="1A4C5696">
      <w:start w:val="1"/>
      <w:numFmt w:val="decimal"/>
      <w:lvlText w:val="%1."/>
      <w:lvlJc w:val="left"/>
      <w:pPr>
        <w:ind w:left="1069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E3197E"/>
    <w:multiLevelType w:val="multilevel"/>
    <w:tmpl w:val="A52ADFD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Garamond" w:hAnsi="Garamond" w:hint="default"/>
        <w:b/>
        <w:i w:val="0"/>
        <w:color w:val="000000" w:themeColor="text1"/>
        <w:sz w:val="18"/>
        <w:szCs w:val="1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Theme="majorHAnsi" w:hAnsiTheme="majorHAnsi" w:cstheme="majorHAnsi" w:hint="default"/>
        <w:b w:val="0"/>
        <w:i w:val="0"/>
        <w:color w:val="auto"/>
        <w:sz w:val="18"/>
        <w:szCs w:val="18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0BF7156"/>
    <w:multiLevelType w:val="hybridMultilevel"/>
    <w:tmpl w:val="A4446586"/>
    <w:lvl w:ilvl="0" w:tplc="04150011">
      <w:start w:val="1"/>
      <w:numFmt w:val="decimal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8" w15:restartNumberingAfterBreak="0">
    <w:nsid w:val="24482173"/>
    <w:multiLevelType w:val="hybridMultilevel"/>
    <w:tmpl w:val="CCB85434"/>
    <w:lvl w:ilvl="0" w:tplc="04150017">
      <w:start w:val="1"/>
      <w:numFmt w:val="lowerLetter"/>
      <w:lvlText w:val="%1)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9" w15:restartNumberingAfterBreak="0">
    <w:nsid w:val="253D3EFC"/>
    <w:multiLevelType w:val="hybridMultilevel"/>
    <w:tmpl w:val="16C28B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8C551D4"/>
    <w:multiLevelType w:val="hybridMultilevel"/>
    <w:tmpl w:val="A8648D78"/>
    <w:lvl w:ilvl="0" w:tplc="877405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6A03D6"/>
    <w:multiLevelType w:val="hybridMultilevel"/>
    <w:tmpl w:val="DE620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92A0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D346707"/>
    <w:multiLevelType w:val="hybridMultilevel"/>
    <w:tmpl w:val="A1245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324A6F30"/>
    <w:multiLevelType w:val="hybridMultilevel"/>
    <w:tmpl w:val="84729006"/>
    <w:lvl w:ilvl="0" w:tplc="D394507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43C78"/>
    <w:multiLevelType w:val="hybridMultilevel"/>
    <w:tmpl w:val="DC729E4A"/>
    <w:lvl w:ilvl="0" w:tplc="69485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4994424A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7436966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EA08FA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12A7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E8A4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4E4E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7C10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283F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986798A"/>
    <w:multiLevelType w:val="hybridMultilevel"/>
    <w:tmpl w:val="3CB8BA76"/>
    <w:lvl w:ilvl="0" w:tplc="F23ED2F8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42" w:hanging="360"/>
      </w:pPr>
    </w:lvl>
    <w:lvl w:ilvl="2" w:tplc="0415001B" w:tentative="1">
      <w:start w:val="1"/>
      <w:numFmt w:val="lowerRoman"/>
      <w:lvlText w:val="%3."/>
      <w:lvlJc w:val="right"/>
      <w:pPr>
        <w:ind w:left="1262" w:hanging="180"/>
      </w:pPr>
    </w:lvl>
    <w:lvl w:ilvl="3" w:tplc="0415000F" w:tentative="1">
      <w:start w:val="1"/>
      <w:numFmt w:val="decimal"/>
      <w:lvlText w:val="%4."/>
      <w:lvlJc w:val="left"/>
      <w:pPr>
        <w:ind w:left="1982" w:hanging="360"/>
      </w:pPr>
    </w:lvl>
    <w:lvl w:ilvl="4" w:tplc="04150019" w:tentative="1">
      <w:start w:val="1"/>
      <w:numFmt w:val="lowerLetter"/>
      <w:lvlText w:val="%5."/>
      <w:lvlJc w:val="left"/>
      <w:pPr>
        <w:ind w:left="2702" w:hanging="360"/>
      </w:pPr>
    </w:lvl>
    <w:lvl w:ilvl="5" w:tplc="0415001B" w:tentative="1">
      <w:start w:val="1"/>
      <w:numFmt w:val="lowerRoman"/>
      <w:lvlText w:val="%6."/>
      <w:lvlJc w:val="right"/>
      <w:pPr>
        <w:ind w:left="3422" w:hanging="180"/>
      </w:pPr>
    </w:lvl>
    <w:lvl w:ilvl="6" w:tplc="0415000F" w:tentative="1">
      <w:start w:val="1"/>
      <w:numFmt w:val="decimal"/>
      <w:lvlText w:val="%7."/>
      <w:lvlJc w:val="left"/>
      <w:pPr>
        <w:ind w:left="4142" w:hanging="360"/>
      </w:pPr>
    </w:lvl>
    <w:lvl w:ilvl="7" w:tplc="04150019" w:tentative="1">
      <w:start w:val="1"/>
      <w:numFmt w:val="lowerLetter"/>
      <w:lvlText w:val="%8."/>
      <w:lvlJc w:val="left"/>
      <w:pPr>
        <w:ind w:left="4862" w:hanging="360"/>
      </w:pPr>
    </w:lvl>
    <w:lvl w:ilvl="8" w:tplc="0415001B" w:tentative="1">
      <w:start w:val="1"/>
      <w:numFmt w:val="lowerRoman"/>
      <w:lvlText w:val="%9."/>
      <w:lvlJc w:val="right"/>
      <w:pPr>
        <w:ind w:left="5582" w:hanging="180"/>
      </w:pPr>
    </w:lvl>
  </w:abstractNum>
  <w:abstractNum w:abstractNumId="27" w15:restartNumberingAfterBreak="0">
    <w:nsid w:val="3B777322"/>
    <w:multiLevelType w:val="hybridMultilevel"/>
    <w:tmpl w:val="C8224D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D035B93"/>
    <w:multiLevelType w:val="hybridMultilevel"/>
    <w:tmpl w:val="C7A4907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43462106"/>
    <w:multiLevelType w:val="hybridMultilevel"/>
    <w:tmpl w:val="4A58998E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30" w15:restartNumberingAfterBreak="0">
    <w:nsid w:val="44F1204E"/>
    <w:multiLevelType w:val="multilevel"/>
    <w:tmpl w:val="18165672"/>
    <w:styleLink w:val="WW8Num2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16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16"/>
        <w:szCs w:val="16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16"/>
        <w:szCs w:val="16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1" w15:restartNumberingAfterBreak="0">
    <w:nsid w:val="50700F93"/>
    <w:multiLevelType w:val="hybridMultilevel"/>
    <w:tmpl w:val="E8129CB4"/>
    <w:lvl w:ilvl="0" w:tplc="3FCCC916">
      <w:start w:val="1"/>
      <w:numFmt w:val="decimal"/>
      <w:lvlText w:val="%1."/>
      <w:lvlJc w:val="left"/>
      <w:pPr>
        <w:ind w:left="428"/>
      </w:pPr>
      <w:rPr>
        <w:rFonts w:ascii="Arial" w:eastAsia="Garamond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2EF914">
      <w:start w:val="1"/>
      <w:numFmt w:val="decimal"/>
      <w:lvlText w:val="%2)"/>
      <w:lvlJc w:val="left"/>
      <w:pPr>
        <w:ind w:left="78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5EA02C4">
      <w:start w:val="1"/>
      <w:numFmt w:val="lowerRoman"/>
      <w:lvlText w:val="%3"/>
      <w:lvlJc w:val="left"/>
      <w:pPr>
        <w:ind w:left="150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DA49F4">
      <w:start w:val="1"/>
      <w:numFmt w:val="decimal"/>
      <w:lvlText w:val="%4"/>
      <w:lvlJc w:val="left"/>
      <w:pPr>
        <w:ind w:left="222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545602">
      <w:start w:val="1"/>
      <w:numFmt w:val="lowerLetter"/>
      <w:lvlText w:val="%5"/>
      <w:lvlJc w:val="left"/>
      <w:pPr>
        <w:ind w:left="294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40549A">
      <w:start w:val="1"/>
      <w:numFmt w:val="lowerRoman"/>
      <w:lvlText w:val="%6"/>
      <w:lvlJc w:val="left"/>
      <w:pPr>
        <w:ind w:left="366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2241E8">
      <w:start w:val="1"/>
      <w:numFmt w:val="decimal"/>
      <w:lvlText w:val="%7"/>
      <w:lvlJc w:val="left"/>
      <w:pPr>
        <w:ind w:left="438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982298">
      <w:start w:val="1"/>
      <w:numFmt w:val="lowerLetter"/>
      <w:lvlText w:val="%8"/>
      <w:lvlJc w:val="left"/>
      <w:pPr>
        <w:ind w:left="510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6C307C">
      <w:start w:val="1"/>
      <w:numFmt w:val="lowerRoman"/>
      <w:lvlText w:val="%9"/>
      <w:lvlJc w:val="left"/>
      <w:pPr>
        <w:ind w:left="582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0FA4369"/>
    <w:multiLevelType w:val="hybridMultilevel"/>
    <w:tmpl w:val="B0EA75A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5D47ECF"/>
    <w:multiLevelType w:val="hybridMultilevel"/>
    <w:tmpl w:val="332EE2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4" w15:restartNumberingAfterBreak="0">
    <w:nsid w:val="57E2436F"/>
    <w:multiLevelType w:val="hybridMultilevel"/>
    <w:tmpl w:val="C9F40A92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5" w15:restartNumberingAfterBreak="0">
    <w:nsid w:val="59886FB3"/>
    <w:multiLevelType w:val="hybridMultilevel"/>
    <w:tmpl w:val="C722D552"/>
    <w:lvl w:ilvl="0" w:tplc="2A0EC430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54674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A6E1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EE521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32258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C82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76D95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04E1A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82E53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B76026A"/>
    <w:multiLevelType w:val="hybridMultilevel"/>
    <w:tmpl w:val="86FCFA50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37" w15:restartNumberingAfterBreak="0">
    <w:nsid w:val="5C9D39CD"/>
    <w:multiLevelType w:val="hybridMultilevel"/>
    <w:tmpl w:val="737488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9B749A"/>
    <w:multiLevelType w:val="hybridMultilevel"/>
    <w:tmpl w:val="22BC04B4"/>
    <w:lvl w:ilvl="0" w:tplc="04150011">
      <w:start w:val="1"/>
      <w:numFmt w:val="decimal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9" w15:restartNumberingAfterBreak="0">
    <w:nsid w:val="62A510CB"/>
    <w:multiLevelType w:val="multilevel"/>
    <w:tmpl w:val="CA825A48"/>
    <w:styleLink w:val="WW8Num25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color w:val="auto"/>
        <w:sz w:val="20"/>
        <w:szCs w:val="20"/>
        <w:lang w:val="pl-PL" w:eastAsia="zh-CN" w:bidi="ar-S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Times New Roman" w:hAnsi="Symbol" w:cs="Symbol"/>
        <w:color w:val="auto"/>
        <w:sz w:val="20"/>
        <w:szCs w:val="20"/>
        <w:lang w:val="pl-PL" w:eastAsia="zh-CN" w:bidi="ar-S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Times New Roman" w:hAnsi="Symbol" w:cs="Symbol"/>
        <w:color w:val="auto"/>
        <w:sz w:val="20"/>
        <w:szCs w:val="20"/>
        <w:lang w:val="pl-PL" w:eastAsia="zh-CN" w:bidi="ar-S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0" w15:restartNumberingAfterBreak="0">
    <w:nsid w:val="64D171A2"/>
    <w:multiLevelType w:val="hybridMultilevel"/>
    <w:tmpl w:val="512C6E68"/>
    <w:lvl w:ilvl="0" w:tplc="1126594C">
      <w:start w:val="1"/>
      <w:numFmt w:val="decimal"/>
      <w:lvlText w:val="%1."/>
      <w:lvlJc w:val="left"/>
      <w:pPr>
        <w:ind w:left="428"/>
      </w:pPr>
      <w:rPr>
        <w:rFonts w:ascii="Arial" w:eastAsia="Garamond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D4254E">
      <w:start w:val="1"/>
      <w:numFmt w:val="lowerLetter"/>
      <w:lvlText w:val="%2)"/>
      <w:lvlJc w:val="left"/>
      <w:pPr>
        <w:ind w:left="1560"/>
      </w:pPr>
      <w:rPr>
        <w:rFonts w:ascii="Arial" w:eastAsia="Garamond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D3EF5B6">
      <w:start w:val="1"/>
      <w:numFmt w:val="lowerRoman"/>
      <w:lvlText w:val="%3"/>
      <w:lvlJc w:val="left"/>
      <w:pPr>
        <w:ind w:left="2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1494EE">
      <w:start w:val="1"/>
      <w:numFmt w:val="decimal"/>
      <w:lvlText w:val="%4"/>
      <w:lvlJc w:val="left"/>
      <w:pPr>
        <w:ind w:left="3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BC3788">
      <w:start w:val="1"/>
      <w:numFmt w:val="lowerLetter"/>
      <w:lvlText w:val="%5"/>
      <w:lvlJc w:val="left"/>
      <w:pPr>
        <w:ind w:left="3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AE14AC">
      <w:start w:val="1"/>
      <w:numFmt w:val="lowerRoman"/>
      <w:lvlText w:val="%6"/>
      <w:lvlJc w:val="left"/>
      <w:pPr>
        <w:ind w:left="4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0E875E">
      <w:start w:val="1"/>
      <w:numFmt w:val="decimal"/>
      <w:lvlText w:val="%7"/>
      <w:lvlJc w:val="left"/>
      <w:pPr>
        <w:ind w:left="5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9DAEC2E">
      <w:start w:val="1"/>
      <w:numFmt w:val="lowerLetter"/>
      <w:lvlText w:val="%8"/>
      <w:lvlJc w:val="left"/>
      <w:pPr>
        <w:ind w:left="5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FE9026">
      <w:start w:val="1"/>
      <w:numFmt w:val="lowerRoman"/>
      <w:lvlText w:val="%9"/>
      <w:lvlJc w:val="left"/>
      <w:pPr>
        <w:ind w:left="6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51B0E3E"/>
    <w:multiLevelType w:val="hybridMultilevel"/>
    <w:tmpl w:val="4738B17E"/>
    <w:lvl w:ilvl="0" w:tplc="AE1E4B08">
      <w:start w:val="1"/>
      <w:numFmt w:val="decimal"/>
      <w:lvlText w:val="%1)"/>
      <w:lvlJc w:val="left"/>
      <w:pPr>
        <w:ind w:left="14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2" w15:restartNumberingAfterBreak="0">
    <w:nsid w:val="676C5B60"/>
    <w:multiLevelType w:val="hybridMultilevel"/>
    <w:tmpl w:val="83C0045A"/>
    <w:lvl w:ilvl="0" w:tplc="621E93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7D573C"/>
    <w:multiLevelType w:val="hybridMultilevel"/>
    <w:tmpl w:val="AC023EE6"/>
    <w:lvl w:ilvl="0" w:tplc="A0C0661E">
      <w:start w:val="1"/>
      <w:numFmt w:val="decimal"/>
      <w:lvlText w:val="%1)"/>
      <w:lvlJc w:val="left"/>
      <w:pPr>
        <w:ind w:left="142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691460C8"/>
    <w:multiLevelType w:val="multilevel"/>
    <w:tmpl w:val="0415001F"/>
    <w:styleLink w:val="Pozio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/>
        <w:sz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45" w15:restartNumberingAfterBreak="0">
    <w:nsid w:val="69275AB8"/>
    <w:multiLevelType w:val="hybridMultilevel"/>
    <w:tmpl w:val="1A74256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99431E3"/>
    <w:multiLevelType w:val="hybridMultilevel"/>
    <w:tmpl w:val="6F1E4844"/>
    <w:lvl w:ilvl="0" w:tplc="1BDC2B9C">
      <w:start w:val="1"/>
      <w:numFmt w:val="lowerLetter"/>
      <w:lvlText w:val="%1)"/>
      <w:lvlJc w:val="left"/>
      <w:pPr>
        <w:ind w:left="10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7" w15:restartNumberingAfterBreak="0">
    <w:nsid w:val="6A522B54"/>
    <w:multiLevelType w:val="hybridMultilevel"/>
    <w:tmpl w:val="79E48BEC"/>
    <w:lvl w:ilvl="0" w:tplc="A0C0661E">
      <w:start w:val="1"/>
      <w:numFmt w:val="decimal"/>
      <w:lvlText w:val="%1)"/>
      <w:lvlJc w:val="left"/>
      <w:pPr>
        <w:ind w:left="360"/>
      </w:pPr>
      <w:rPr>
        <w:b w:val="0"/>
        <w:i w:val="0"/>
        <w:strike w:val="0"/>
        <w:dstrike w:val="0"/>
        <w:color w:val="auto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8C44FB6">
      <w:start w:val="1"/>
      <w:numFmt w:val="lowerLetter"/>
      <w:lvlText w:val="%2"/>
      <w:lvlJc w:val="left"/>
      <w:pPr>
        <w:ind w:left="113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88F01A">
      <w:start w:val="1"/>
      <w:numFmt w:val="lowerRoman"/>
      <w:lvlText w:val="%3"/>
      <w:lvlJc w:val="left"/>
      <w:pPr>
        <w:ind w:left="185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EED11E">
      <w:start w:val="1"/>
      <w:numFmt w:val="decimal"/>
      <w:lvlText w:val="%4"/>
      <w:lvlJc w:val="left"/>
      <w:pPr>
        <w:ind w:left="257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685D32">
      <w:start w:val="1"/>
      <w:numFmt w:val="lowerLetter"/>
      <w:lvlText w:val="%5"/>
      <w:lvlJc w:val="left"/>
      <w:pPr>
        <w:ind w:left="329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08BC66">
      <w:start w:val="1"/>
      <w:numFmt w:val="lowerRoman"/>
      <w:lvlText w:val="%6"/>
      <w:lvlJc w:val="left"/>
      <w:pPr>
        <w:ind w:left="401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961A24">
      <w:start w:val="1"/>
      <w:numFmt w:val="decimal"/>
      <w:lvlText w:val="%7"/>
      <w:lvlJc w:val="left"/>
      <w:pPr>
        <w:ind w:left="473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2220C">
      <w:start w:val="1"/>
      <w:numFmt w:val="lowerLetter"/>
      <w:lvlText w:val="%8"/>
      <w:lvlJc w:val="left"/>
      <w:pPr>
        <w:ind w:left="545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2E9000">
      <w:start w:val="1"/>
      <w:numFmt w:val="lowerRoman"/>
      <w:lvlText w:val="%9"/>
      <w:lvlJc w:val="left"/>
      <w:pPr>
        <w:ind w:left="617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C570A62"/>
    <w:multiLevelType w:val="hybridMultilevel"/>
    <w:tmpl w:val="8EE45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E72CE7"/>
    <w:multiLevelType w:val="hybridMultilevel"/>
    <w:tmpl w:val="0DD63920"/>
    <w:lvl w:ilvl="0" w:tplc="04150011">
      <w:start w:val="1"/>
      <w:numFmt w:val="decimal"/>
      <w:lvlText w:val="%1)"/>
      <w:lvlJc w:val="left"/>
      <w:pPr>
        <w:ind w:left="1575" w:hanging="360"/>
      </w:pPr>
    </w:lvl>
    <w:lvl w:ilvl="1" w:tplc="CA06E67E">
      <w:start w:val="1"/>
      <w:numFmt w:val="decimal"/>
      <w:lvlText w:val="%2."/>
      <w:lvlJc w:val="left"/>
      <w:pPr>
        <w:ind w:left="229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50" w15:restartNumberingAfterBreak="0">
    <w:nsid w:val="6E7B45EA"/>
    <w:multiLevelType w:val="hybridMultilevel"/>
    <w:tmpl w:val="43D6C316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1" w15:restartNumberingAfterBreak="0">
    <w:nsid w:val="70B76135"/>
    <w:multiLevelType w:val="hybridMultilevel"/>
    <w:tmpl w:val="539012C4"/>
    <w:lvl w:ilvl="0" w:tplc="EFFE8812">
      <w:start w:val="1"/>
      <w:numFmt w:val="decimal"/>
      <w:lvlText w:val="%1."/>
      <w:lvlJc w:val="left"/>
      <w:pPr>
        <w:ind w:left="3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AD82794">
      <w:start w:val="4"/>
      <w:numFmt w:val="chicago"/>
      <w:lvlText w:val="%2"/>
      <w:lvlJc w:val="left"/>
      <w:pPr>
        <w:ind w:left="4962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2EEAC0">
      <w:start w:val="1"/>
      <w:numFmt w:val="lowerRoman"/>
      <w:lvlText w:val="%3"/>
      <w:lvlJc w:val="left"/>
      <w:pPr>
        <w:ind w:left="587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345FF4">
      <w:start w:val="1"/>
      <w:numFmt w:val="decimal"/>
      <w:lvlText w:val="%4"/>
      <w:lvlJc w:val="left"/>
      <w:pPr>
        <w:ind w:left="659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F841F8">
      <w:start w:val="1"/>
      <w:numFmt w:val="lowerLetter"/>
      <w:lvlText w:val="%5"/>
      <w:lvlJc w:val="left"/>
      <w:pPr>
        <w:ind w:left="731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B2E250">
      <w:start w:val="1"/>
      <w:numFmt w:val="lowerRoman"/>
      <w:lvlText w:val="%6"/>
      <w:lvlJc w:val="left"/>
      <w:pPr>
        <w:ind w:left="803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248730">
      <w:start w:val="1"/>
      <w:numFmt w:val="decimal"/>
      <w:lvlText w:val="%7"/>
      <w:lvlJc w:val="left"/>
      <w:pPr>
        <w:ind w:left="875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527922">
      <w:start w:val="1"/>
      <w:numFmt w:val="lowerLetter"/>
      <w:lvlText w:val="%8"/>
      <w:lvlJc w:val="left"/>
      <w:pPr>
        <w:ind w:left="947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E4F2EE">
      <w:start w:val="1"/>
      <w:numFmt w:val="lowerRoman"/>
      <w:lvlText w:val="%9"/>
      <w:lvlJc w:val="left"/>
      <w:pPr>
        <w:ind w:left="10199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4CA33D2"/>
    <w:multiLevelType w:val="singleLevel"/>
    <w:tmpl w:val="0415000F"/>
    <w:styleLink w:val="List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3" w15:restartNumberingAfterBreak="0">
    <w:nsid w:val="79E92C13"/>
    <w:multiLevelType w:val="hybridMultilevel"/>
    <w:tmpl w:val="45821A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A1F3841"/>
    <w:multiLevelType w:val="hybridMultilevel"/>
    <w:tmpl w:val="C47A1566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5" w15:restartNumberingAfterBreak="0">
    <w:nsid w:val="7A4160D2"/>
    <w:multiLevelType w:val="hybridMultilevel"/>
    <w:tmpl w:val="270AEEA8"/>
    <w:lvl w:ilvl="0" w:tplc="2626050C">
      <w:start w:val="2"/>
      <w:numFmt w:val="decimal"/>
      <w:lvlText w:val="%1."/>
      <w:lvlJc w:val="left"/>
      <w:pPr>
        <w:ind w:left="42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742300E">
      <w:start w:val="1"/>
      <w:numFmt w:val="lowerLetter"/>
      <w:lvlText w:val="%2"/>
      <w:lvlJc w:val="left"/>
      <w:pPr>
        <w:ind w:left="115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E592A">
      <w:start w:val="1"/>
      <w:numFmt w:val="lowerRoman"/>
      <w:lvlText w:val="%3"/>
      <w:lvlJc w:val="left"/>
      <w:pPr>
        <w:ind w:left="187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BE2B4C">
      <w:start w:val="1"/>
      <w:numFmt w:val="decimal"/>
      <w:lvlText w:val="%4"/>
      <w:lvlJc w:val="left"/>
      <w:pPr>
        <w:ind w:left="259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966A14">
      <w:start w:val="1"/>
      <w:numFmt w:val="lowerLetter"/>
      <w:lvlText w:val="%5"/>
      <w:lvlJc w:val="left"/>
      <w:pPr>
        <w:ind w:left="331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9A204A">
      <w:start w:val="1"/>
      <w:numFmt w:val="lowerRoman"/>
      <w:lvlText w:val="%6"/>
      <w:lvlJc w:val="left"/>
      <w:pPr>
        <w:ind w:left="403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EC3B94">
      <w:start w:val="1"/>
      <w:numFmt w:val="decimal"/>
      <w:lvlText w:val="%7"/>
      <w:lvlJc w:val="left"/>
      <w:pPr>
        <w:ind w:left="475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90DFE6">
      <w:start w:val="1"/>
      <w:numFmt w:val="lowerLetter"/>
      <w:lvlText w:val="%8"/>
      <w:lvlJc w:val="left"/>
      <w:pPr>
        <w:ind w:left="547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C2D084">
      <w:start w:val="1"/>
      <w:numFmt w:val="lowerRoman"/>
      <w:lvlText w:val="%9"/>
      <w:lvlJc w:val="left"/>
      <w:pPr>
        <w:ind w:left="619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7BB2285C"/>
    <w:multiLevelType w:val="hybridMultilevel"/>
    <w:tmpl w:val="057CE954"/>
    <w:lvl w:ilvl="0" w:tplc="C60A1EF0">
      <w:start w:val="1"/>
      <w:numFmt w:val="decimal"/>
      <w:lvlText w:val="%1)"/>
      <w:lvlJc w:val="left"/>
      <w:pPr>
        <w:ind w:left="73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num w:numId="1" w16cid:durableId="1694578047">
    <w:abstractNumId w:val="16"/>
  </w:num>
  <w:num w:numId="2" w16cid:durableId="1183786169">
    <w:abstractNumId w:val="23"/>
  </w:num>
  <w:num w:numId="3" w16cid:durableId="1991279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3885486">
    <w:abstractNumId w:val="21"/>
  </w:num>
  <w:num w:numId="5" w16cid:durableId="254748485">
    <w:abstractNumId w:val="25"/>
  </w:num>
  <w:num w:numId="6" w16cid:durableId="471563841">
    <w:abstractNumId w:val="4"/>
    <w:lvlOverride w:ilvl="0">
      <w:startOverride w:val="1"/>
    </w:lvlOverride>
  </w:num>
  <w:num w:numId="7" w16cid:durableId="50967846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5009020">
    <w:abstractNumId w:val="26"/>
  </w:num>
  <w:num w:numId="9" w16cid:durableId="1217820073">
    <w:abstractNumId w:val="38"/>
  </w:num>
  <w:num w:numId="10" w16cid:durableId="676032996">
    <w:abstractNumId w:val="44"/>
  </w:num>
  <w:num w:numId="11" w16cid:durableId="757019630">
    <w:abstractNumId w:val="46"/>
  </w:num>
  <w:num w:numId="12" w16cid:durableId="348726803">
    <w:abstractNumId w:val="11"/>
  </w:num>
  <w:num w:numId="13" w16cid:durableId="604847315">
    <w:abstractNumId w:val="52"/>
  </w:num>
  <w:num w:numId="14" w16cid:durableId="1290282146">
    <w:abstractNumId w:val="6"/>
  </w:num>
  <w:num w:numId="15" w16cid:durableId="269970583">
    <w:abstractNumId w:val="30"/>
  </w:num>
  <w:num w:numId="16" w16cid:durableId="1198930485">
    <w:abstractNumId w:val="39"/>
  </w:num>
  <w:num w:numId="17" w16cid:durableId="943195568">
    <w:abstractNumId w:val="53"/>
  </w:num>
  <w:num w:numId="18" w16cid:durableId="730352905">
    <w:abstractNumId w:val="51"/>
  </w:num>
  <w:num w:numId="19" w16cid:durableId="673843058">
    <w:abstractNumId w:val="47"/>
  </w:num>
  <w:num w:numId="20" w16cid:durableId="2006860625">
    <w:abstractNumId w:val="35"/>
  </w:num>
  <w:num w:numId="21" w16cid:durableId="1346638563">
    <w:abstractNumId w:val="55"/>
  </w:num>
  <w:num w:numId="22" w16cid:durableId="1746338398">
    <w:abstractNumId w:val="40"/>
  </w:num>
  <w:num w:numId="23" w16cid:durableId="762606631">
    <w:abstractNumId w:val="31"/>
  </w:num>
  <w:num w:numId="24" w16cid:durableId="502476183">
    <w:abstractNumId w:val="42"/>
  </w:num>
  <w:num w:numId="25" w16cid:durableId="1004431947">
    <w:abstractNumId w:val="37"/>
  </w:num>
  <w:num w:numId="26" w16cid:durableId="2106339977">
    <w:abstractNumId w:val="15"/>
  </w:num>
  <w:num w:numId="27" w16cid:durableId="2114738508">
    <w:abstractNumId w:val="29"/>
  </w:num>
  <w:num w:numId="28" w16cid:durableId="314919654">
    <w:abstractNumId w:val="17"/>
  </w:num>
  <w:num w:numId="29" w16cid:durableId="761336500">
    <w:abstractNumId w:val="49"/>
  </w:num>
  <w:num w:numId="30" w16cid:durableId="693118723">
    <w:abstractNumId w:val="22"/>
  </w:num>
  <w:num w:numId="31" w16cid:durableId="1784181584">
    <w:abstractNumId w:val="36"/>
  </w:num>
  <w:num w:numId="32" w16cid:durableId="93745920">
    <w:abstractNumId w:val="13"/>
  </w:num>
  <w:num w:numId="33" w16cid:durableId="285738616">
    <w:abstractNumId w:val="8"/>
  </w:num>
  <w:num w:numId="34" w16cid:durableId="883563010">
    <w:abstractNumId w:val="7"/>
  </w:num>
  <w:num w:numId="35" w16cid:durableId="110977278">
    <w:abstractNumId w:val="24"/>
  </w:num>
  <w:num w:numId="36" w16cid:durableId="857162283">
    <w:abstractNumId w:val="20"/>
  </w:num>
  <w:num w:numId="37" w16cid:durableId="771708595">
    <w:abstractNumId w:val="41"/>
  </w:num>
  <w:num w:numId="38" w16cid:durableId="1017315722">
    <w:abstractNumId w:val="33"/>
  </w:num>
  <w:num w:numId="39" w16cid:durableId="912666104">
    <w:abstractNumId w:val="32"/>
  </w:num>
  <w:num w:numId="40" w16cid:durableId="1968856776">
    <w:abstractNumId w:val="45"/>
  </w:num>
  <w:num w:numId="41" w16cid:durableId="316961690">
    <w:abstractNumId w:val="19"/>
  </w:num>
  <w:num w:numId="42" w16cid:durableId="1385107486">
    <w:abstractNumId w:val="5"/>
  </w:num>
  <w:num w:numId="43" w16cid:durableId="1204094546">
    <w:abstractNumId w:val="18"/>
  </w:num>
  <w:num w:numId="44" w16cid:durableId="1055666556">
    <w:abstractNumId w:val="10"/>
  </w:num>
  <w:num w:numId="45" w16cid:durableId="1166632552">
    <w:abstractNumId w:val="50"/>
  </w:num>
  <w:num w:numId="46" w16cid:durableId="407114104">
    <w:abstractNumId w:val="34"/>
  </w:num>
  <w:num w:numId="47" w16cid:durableId="1876698089">
    <w:abstractNumId w:val="48"/>
  </w:num>
  <w:num w:numId="48" w16cid:durableId="477116937">
    <w:abstractNumId w:val="28"/>
  </w:num>
  <w:num w:numId="49" w16cid:durableId="868370166">
    <w:abstractNumId w:val="9"/>
  </w:num>
  <w:num w:numId="50" w16cid:durableId="562718963">
    <w:abstractNumId w:val="54"/>
  </w:num>
  <w:num w:numId="51" w16cid:durableId="1550608469">
    <w:abstractNumId w:val="0"/>
  </w:num>
  <w:num w:numId="52" w16cid:durableId="103234324">
    <w:abstractNumId w:val="27"/>
  </w:num>
  <w:num w:numId="53" w16cid:durableId="583034023">
    <w:abstractNumId w:val="14"/>
  </w:num>
  <w:num w:numId="54" w16cid:durableId="143742435">
    <w:abstractNumId w:val="56"/>
  </w:num>
  <w:num w:numId="55" w16cid:durableId="722216507">
    <w:abstractNumId w:val="4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735"/>
    <w:rsid w:val="00004D89"/>
    <w:rsid w:val="00005811"/>
    <w:rsid w:val="00006165"/>
    <w:rsid w:val="00006389"/>
    <w:rsid w:val="00006789"/>
    <w:rsid w:val="000067E5"/>
    <w:rsid w:val="00006B67"/>
    <w:rsid w:val="000070B2"/>
    <w:rsid w:val="00007BF6"/>
    <w:rsid w:val="00010E55"/>
    <w:rsid w:val="00012833"/>
    <w:rsid w:val="00013EC7"/>
    <w:rsid w:val="00015011"/>
    <w:rsid w:val="00015943"/>
    <w:rsid w:val="00017798"/>
    <w:rsid w:val="000179A6"/>
    <w:rsid w:val="00020FF3"/>
    <w:rsid w:val="00024DB1"/>
    <w:rsid w:val="00025A39"/>
    <w:rsid w:val="00025B2F"/>
    <w:rsid w:val="00025E50"/>
    <w:rsid w:val="00026453"/>
    <w:rsid w:val="00026C9A"/>
    <w:rsid w:val="000274EA"/>
    <w:rsid w:val="00030535"/>
    <w:rsid w:val="000317BA"/>
    <w:rsid w:val="00031855"/>
    <w:rsid w:val="0003238F"/>
    <w:rsid w:val="00032558"/>
    <w:rsid w:val="00034D1A"/>
    <w:rsid w:val="00036675"/>
    <w:rsid w:val="00036DB5"/>
    <w:rsid w:val="00037DCD"/>
    <w:rsid w:val="0004094C"/>
    <w:rsid w:val="0004113A"/>
    <w:rsid w:val="00041A23"/>
    <w:rsid w:val="00043ED5"/>
    <w:rsid w:val="000447AE"/>
    <w:rsid w:val="00046CEF"/>
    <w:rsid w:val="000471B4"/>
    <w:rsid w:val="00050901"/>
    <w:rsid w:val="000515DB"/>
    <w:rsid w:val="00051E26"/>
    <w:rsid w:val="00056B6A"/>
    <w:rsid w:val="0005779B"/>
    <w:rsid w:val="000618DD"/>
    <w:rsid w:val="00061BEB"/>
    <w:rsid w:val="000624AE"/>
    <w:rsid w:val="0006318A"/>
    <w:rsid w:val="0006536E"/>
    <w:rsid w:val="000666AF"/>
    <w:rsid w:val="00067CD7"/>
    <w:rsid w:val="0007446A"/>
    <w:rsid w:val="000770D5"/>
    <w:rsid w:val="000778FE"/>
    <w:rsid w:val="00080783"/>
    <w:rsid w:val="00080C56"/>
    <w:rsid w:val="00080D02"/>
    <w:rsid w:val="0008104C"/>
    <w:rsid w:val="00082134"/>
    <w:rsid w:val="0008297B"/>
    <w:rsid w:val="00082C68"/>
    <w:rsid w:val="00083A66"/>
    <w:rsid w:val="00086583"/>
    <w:rsid w:val="0008684E"/>
    <w:rsid w:val="000975E3"/>
    <w:rsid w:val="00097C53"/>
    <w:rsid w:val="000A1140"/>
    <w:rsid w:val="000A1CDA"/>
    <w:rsid w:val="000A2E0B"/>
    <w:rsid w:val="000A59AF"/>
    <w:rsid w:val="000A5FFA"/>
    <w:rsid w:val="000A7FE9"/>
    <w:rsid w:val="000B08A9"/>
    <w:rsid w:val="000B0F13"/>
    <w:rsid w:val="000B29A1"/>
    <w:rsid w:val="000C245E"/>
    <w:rsid w:val="000C4A5E"/>
    <w:rsid w:val="000C5555"/>
    <w:rsid w:val="000C63A2"/>
    <w:rsid w:val="000C6FCB"/>
    <w:rsid w:val="000C732C"/>
    <w:rsid w:val="000D062A"/>
    <w:rsid w:val="000D34DA"/>
    <w:rsid w:val="000D3BC4"/>
    <w:rsid w:val="000D3D0F"/>
    <w:rsid w:val="000E225F"/>
    <w:rsid w:val="000E2BB2"/>
    <w:rsid w:val="000E323F"/>
    <w:rsid w:val="000E3B4B"/>
    <w:rsid w:val="000E6074"/>
    <w:rsid w:val="000E67E2"/>
    <w:rsid w:val="000E737C"/>
    <w:rsid w:val="000E7443"/>
    <w:rsid w:val="000F01D8"/>
    <w:rsid w:val="000F03BD"/>
    <w:rsid w:val="000F53AD"/>
    <w:rsid w:val="000F6BF2"/>
    <w:rsid w:val="000F6EE0"/>
    <w:rsid w:val="000F734E"/>
    <w:rsid w:val="000F7AF3"/>
    <w:rsid w:val="00100AA2"/>
    <w:rsid w:val="00103072"/>
    <w:rsid w:val="001047F0"/>
    <w:rsid w:val="00105A7A"/>
    <w:rsid w:val="00106730"/>
    <w:rsid w:val="001104C9"/>
    <w:rsid w:val="00112413"/>
    <w:rsid w:val="001144B6"/>
    <w:rsid w:val="001145ED"/>
    <w:rsid w:val="00114D3D"/>
    <w:rsid w:val="00115734"/>
    <w:rsid w:val="00116765"/>
    <w:rsid w:val="00116BC0"/>
    <w:rsid w:val="00117333"/>
    <w:rsid w:val="00121BF1"/>
    <w:rsid w:val="001220F0"/>
    <w:rsid w:val="001246D6"/>
    <w:rsid w:val="00125961"/>
    <w:rsid w:val="00125A9A"/>
    <w:rsid w:val="0012603C"/>
    <w:rsid w:val="00126357"/>
    <w:rsid w:val="00127036"/>
    <w:rsid w:val="00130C0C"/>
    <w:rsid w:val="00130E6E"/>
    <w:rsid w:val="00131790"/>
    <w:rsid w:val="001323CC"/>
    <w:rsid w:val="0013434C"/>
    <w:rsid w:val="001417E2"/>
    <w:rsid w:val="00141813"/>
    <w:rsid w:val="00141A13"/>
    <w:rsid w:val="0014454A"/>
    <w:rsid w:val="00147155"/>
    <w:rsid w:val="00150032"/>
    <w:rsid w:val="001503BA"/>
    <w:rsid w:val="00151426"/>
    <w:rsid w:val="00151A54"/>
    <w:rsid w:val="00152893"/>
    <w:rsid w:val="001542F3"/>
    <w:rsid w:val="00161E20"/>
    <w:rsid w:val="001644FA"/>
    <w:rsid w:val="00166273"/>
    <w:rsid w:val="00166D9D"/>
    <w:rsid w:val="00171992"/>
    <w:rsid w:val="00171B53"/>
    <w:rsid w:val="001727CA"/>
    <w:rsid w:val="00173208"/>
    <w:rsid w:val="00174CC6"/>
    <w:rsid w:val="00176CA1"/>
    <w:rsid w:val="00180BDE"/>
    <w:rsid w:val="00181CC8"/>
    <w:rsid w:val="00183F02"/>
    <w:rsid w:val="0018407C"/>
    <w:rsid w:val="0018680E"/>
    <w:rsid w:val="00186F06"/>
    <w:rsid w:val="00187E9F"/>
    <w:rsid w:val="00191475"/>
    <w:rsid w:val="00192F39"/>
    <w:rsid w:val="00194EF2"/>
    <w:rsid w:val="0019588C"/>
    <w:rsid w:val="001A0C81"/>
    <w:rsid w:val="001A260E"/>
    <w:rsid w:val="001A52B4"/>
    <w:rsid w:val="001A5D92"/>
    <w:rsid w:val="001A7EA8"/>
    <w:rsid w:val="001B0C7D"/>
    <w:rsid w:val="001B1226"/>
    <w:rsid w:val="001B12DB"/>
    <w:rsid w:val="001B28C6"/>
    <w:rsid w:val="001B3F5E"/>
    <w:rsid w:val="001B458C"/>
    <w:rsid w:val="001B476C"/>
    <w:rsid w:val="001B48AC"/>
    <w:rsid w:val="001B5D6D"/>
    <w:rsid w:val="001B6A19"/>
    <w:rsid w:val="001B7225"/>
    <w:rsid w:val="001C00CE"/>
    <w:rsid w:val="001C055C"/>
    <w:rsid w:val="001C1E0B"/>
    <w:rsid w:val="001C26A1"/>
    <w:rsid w:val="001C27D3"/>
    <w:rsid w:val="001C2DA5"/>
    <w:rsid w:val="001C30E8"/>
    <w:rsid w:val="001C3860"/>
    <w:rsid w:val="001C4645"/>
    <w:rsid w:val="001C5986"/>
    <w:rsid w:val="001C78A3"/>
    <w:rsid w:val="001C78F5"/>
    <w:rsid w:val="001D1527"/>
    <w:rsid w:val="001D3EFD"/>
    <w:rsid w:val="001E0E3F"/>
    <w:rsid w:val="001E4602"/>
    <w:rsid w:val="001E4A16"/>
    <w:rsid w:val="001E4CE2"/>
    <w:rsid w:val="001E5DD3"/>
    <w:rsid w:val="001E66C0"/>
    <w:rsid w:val="001E7C4A"/>
    <w:rsid w:val="001F0B5E"/>
    <w:rsid w:val="001F121C"/>
    <w:rsid w:val="001F1894"/>
    <w:rsid w:val="001F3071"/>
    <w:rsid w:val="001F3C4C"/>
    <w:rsid w:val="001F7B41"/>
    <w:rsid w:val="00201D7C"/>
    <w:rsid w:val="002028AE"/>
    <w:rsid w:val="00202AB4"/>
    <w:rsid w:val="0020336E"/>
    <w:rsid w:val="00204058"/>
    <w:rsid w:val="00206792"/>
    <w:rsid w:val="00206FB8"/>
    <w:rsid w:val="002129BB"/>
    <w:rsid w:val="00217828"/>
    <w:rsid w:val="00217E38"/>
    <w:rsid w:val="002239C2"/>
    <w:rsid w:val="00223EF2"/>
    <w:rsid w:val="00224017"/>
    <w:rsid w:val="0022445E"/>
    <w:rsid w:val="00226999"/>
    <w:rsid w:val="00226BDE"/>
    <w:rsid w:val="00227658"/>
    <w:rsid w:val="002306BE"/>
    <w:rsid w:val="002311A5"/>
    <w:rsid w:val="00232EF6"/>
    <w:rsid w:val="002334D9"/>
    <w:rsid w:val="00233D25"/>
    <w:rsid w:val="00234F8E"/>
    <w:rsid w:val="00235744"/>
    <w:rsid w:val="0023697B"/>
    <w:rsid w:val="002413FB"/>
    <w:rsid w:val="00243000"/>
    <w:rsid w:val="00243FB4"/>
    <w:rsid w:val="00244372"/>
    <w:rsid w:val="002457DC"/>
    <w:rsid w:val="0024673F"/>
    <w:rsid w:val="002478E6"/>
    <w:rsid w:val="00247C72"/>
    <w:rsid w:val="002618D6"/>
    <w:rsid w:val="00263EFE"/>
    <w:rsid w:val="00264019"/>
    <w:rsid w:val="002746F7"/>
    <w:rsid w:val="0027730A"/>
    <w:rsid w:val="0027777C"/>
    <w:rsid w:val="00277E7E"/>
    <w:rsid w:val="00277FFC"/>
    <w:rsid w:val="00280B7A"/>
    <w:rsid w:val="002860FE"/>
    <w:rsid w:val="00293ED6"/>
    <w:rsid w:val="002951F6"/>
    <w:rsid w:val="002962E0"/>
    <w:rsid w:val="002963F2"/>
    <w:rsid w:val="002A07E8"/>
    <w:rsid w:val="002A2006"/>
    <w:rsid w:val="002A28AD"/>
    <w:rsid w:val="002A2915"/>
    <w:rsid w:val="002A2D4A"/>
    <w:rsid w:val="002A4ED7"/>
    <w:rsid w:val="002A6D0F"/>
    <w:rsid w:val="002A6FDA"/>
    <w:rsid w:val="002A7BA2"/>
    <w:rsid w:val="002B0FFF"/>
    <w:rsid w:val="002B22BF"/>
    <w:rsid w:val="002B4621"/>
    <w:rsid w:val="002B52DB"/>
    <w:rsid w:val="002B6779"/>
    <w:rsid w:val="002B7CDB"/>
    <w:rsid w:val="002C233B"/>
    <w:rsid w:val="002D031A"/>
    <w:rsid w:val="002D0ADC"/>
    <w:rsid w:val="002D0C32"/>
    <w:rsid w:val="002D32A4"/>
    <w:rsid w:val="002D4234"/>
    <w:rsid w:val="002D4E51"/>
    <w:rsid w:val="002D76FF"/>
    <w:rsid w:val="002D7A25"/>
    <w:rsid w:val="002E0CCC"/>
    <w:rsid w:val="002E19B4"/>
    <w:rsid w:val="002E2B7D"/>
    <w:rsid w:val="002E2C0C"/>
    <w:rsid w:val="002E514A"/>
    <w:rsid w:val="002E52FB"/>
    <w:rsid w:val="002E5E36"/>
    <w:rsid w:val="002E666C"/>
    <w:rsid w:val="002E7C8B"/>
    <w:rsid w:val="002F07D4"/>
    <w:rsid w:val="002F4360"/>
    <w:rsid w:val="002F5149"/>
    <w:rsid w:val="002F59D8"/>
    <w:rsid w:val="002F6E83"/>
    <w:rsid w:val="0030243D"/>
    <w:rsid w:val="00303485"/>
    <w:rsid w:val="00304954"/>
    <w:rsid w:val="00305D42"/>
    <w:rsid w:val="003061A3"/>
    <w:rsid w:val="003064AE"/>
    <w:rsid w:val="00310C85"/>
    <w:rsid w:val="0031141E"/>
    <w:rsid w:val="003128EE"/>
    <w:rsid w:val="00313DE0"/>
    <w:rsid w:val="003200AE"/>
    <w:rsid w:val="003209A8"/>
    <w:rsid w:val="0032195B"/>
    <w:rsid w:val="00322834"/>
    <w:rsid w:val="00322993"/>
    <w:rsid w:val="003235F7"/>
    <w:rsid w:val="00323847"/>
    <w:rsid w:val="00323942"/>
    <w:rsid w:val="00324F3E"/>
    <w:rsid w:val="00325E66"/>
    <w:rsid w:val="00326AA3"/>
    <w:rsid w:val="003303FC"/>
    <w:rsid w:val="00330F50"/>
    <w:rsid w:val="00333636"/>
    <w:rsid w:val="00333EB5"/>
    <w:rsid w:val="00334E8F"/>
    <w:rsid w:val="003354C9"/>
    <w:rsid w:val="00335C23"/>
    <w:rsid w:val="00335F71"/>
    <w:rsid w:val="003362B8"/>
    <w:rsid w:val="003378B5"/>
    <w:rsid w:val="00340671"/>
    <w:rsid w:val="00341795"/>
    <w:rsid w:val="00342B49"/>
    <w:rsid w:val="003440B4"/>
    <w:rsid w:val="0034463B"/>
    <w:rsid w:val="003471C7"/>
    <w:rsid w:val="00351F73"/>
    <w:rsid w:val="003520AB"/>
    <w:rsid w:val="00353C8C"/>
    <w:rsid w:val="0036076C"/>
    <w:rsid w:val="00362E23"/>
    <w:rsid w:val="003631C9"/>
    <w:rsid w:val="003633AF"/>
    <w:rsid w:val="00364E4D"/>
    <w:rsid w:val="0037003B"/>
    <w:rsid w:val="00370A37"/>
    <w:rsid w:val="00372A80"/>
    <w:rsid w:val="00374986"/>
    <w:rsid w:val="00374D01"/>
    <w:rsid w:val="00374E2F"/>
    <w:rsid w:val="00375A5E"/>
    <w:rsid w:val="003764D4"/>
    <w:rsid w:val="0038188C"/>
    <w:rsid w:val="00381D45"/>
    <w:rsid w:val="00382E8B"/>
    <w:rsid w:val="00383BC8"/>
    <w:rsid w:val="00384056"/>
    <w:rsid w:val="00385BB9"/>
    <w:rsid w:val="003871BA"/>
    <w:rsid w:val="003874BD"/>
    <w:rsid w:val="00387CD0"/>
    <w:rsid w:val="0039027C"/>
    <w:rsid w:val="003921F8"/>
    <w:rsid w:val="00392298"/>
    <w:rsid w:val="00392590"/>
    <w:rsid w:val="003929C9"/>
    <w:rsid w:val="00392DC7"/>
    <w:rsid w:val="0039576A"/>
    <w:rsid w:val="00395ED5"/>
    <w:rsid w:val="00395F99"/>
    <w:rsid w:val="00396860"/>
    <w:rsid w:val="0039694C"/>
    <w:rsid w:val="00396C33"/>
    <w:rsid w:val="00396EF4"/>
    <w:rsid w:val="00397BCF"/>
    <w:rsid w:val="003A0F39"/>
    <w:rsid w:val="003A2151"/>
    <w:rsid w:val="003A3202"/>
    <w:rsid w:val="003A353A"/>
    <w:rsid w:val="003A3AEF"/>
    <w:rsid w:val="003A4369"/>
    <w:rsid w:val="003A43F0"/>
    <w:rsid w:val="003A4F9B"/>
    <w:rsid w:val="003B035C"/>
    <w:rsid w:val="003B0C3E"/>
    <w:rsid w:val="003B3652"/>
    <w:rsid w:val="003B6B7C"/>
    <w:rsid w:val="003C2150"/>
    <w:rsid w:val="003C3C70"/>
    <w:rsid w:val="003C3CA5"/>
    <w:rsid w:val="003C478A"/>
    <w:rsid w:val="003C4BDA"/>
    <w:rsid w:val="003C68EE"/>
    <w:rsid w:val="003D0168"/>
    <w:rsid w:val="003D02D6"/>
    <w:rsid w:val="003D02DA"/>
    <w:rsid w:val="003D0409"/>
    <w:rsid w:val="003D0DB6"/>
    <w:rsid w:val="003D5462"/>
    <w:rsid w:val="003D58D6"/>
    <w:rsid w:val="003D62A6"/>
    <w:rsid w:val="003D736C"/>
    <w:rsid w:val="003E0A15"/>
    <w:rsid w:val="003E1057"/>
    <w:rsid w:val="003E3A0A"/>
    <w:rsid w:val="003E4B1B"/>
    <w:rsid w:val="003E540A"/>
    <w:rsid w:val="003E7FAF"/>
    <w:rsid w:val="003F0E1B"/>
    <w:rsid w:val="003F0FA9"/>
    <w:rsid w:val="003F1325"/>
    <w:rsid w:val="003F5A2C"/>
    <w:rsid w:val="003F63D9"/>
    <w:rsid w:val="003F76FA"/>
    <w:rsid w:val="003F7E5F"/>
    <w:rsid w:val="00401C10"/>
    <w:rsid w:val="004025C3"/>
    <w:rsid w:val="00403B18"/>
    <w:rsid w:val="0040419B"/>
    <w:rsid w:val="00411338"/>
    <w:rsid w:val="00411C07"/>
    <w:rsid w:val="0041437D"/>
    <w:rsid w:val="00415F17"/>
    <w:rsid w:val="004163A1"/>
    <w:rsid w:val="004166AE"/>
    <w:rsid w:val="00416C52"/>
    <w:rsid w:val="004176D7"/>
    <w:rsid w:val="00417A8F"/>
    <w:rsid w:val="004201F8"/>
    <w:rsid w:val="00422842"/>
    <w:rsid w:val="00423EDC"/>
    <w:rsid w:val="004248CE"/>
    <w:rsid w:val="00424D45"/>
    <w:rsid w:val="00426184"/>
    <w:rsid w:val="00431C51"/>
    <w:rsid w:val="004327AD"/>
    <w:rsid w:val="004350D7"/>
    <w:rsid w:val="004400D5"/>
    <w:rsid w:val="00441A1F"/>
    <w:rsid w:val="00441B50"/>
    <w:rsid w:val="0044236A"/>
    <w:rsid w:val="00442EA6"/>
    <w:rsid w:val="004460EE"/>
    <w:rsid w:val="004463F9"/>
    <w:rsid w:val="004463FB"/>
    <w:rsid w:val="00450F5D"/>
    <w:rsid w:val="004523E0"/>
    <w:rsid w:val="004532EC"/>
    <w:rsid w:val="00453B7B"/>
    <w:rsid w:val="0046192F"/>
    <w:rsid w:val="00463B9E"/>
    <w:rsid w:val="00464820"/>
    <w:rsid w:val="00466174"/>
    <w:rsid w:val="00466719"/>
    <w:rsid w:val="00466D96"/>
    <w:rsid w:val="00470F8E"/>
    <w:rsid w:val="00472F68"/>
    <w:rsid w:val="004734B0"/>
    <w:rsid w:val="00475D05"/>
    <w:rsid w:val="0047646F"/>
    <w:rsid w:val="00477010"/>
    <w:rsid w:val="00477EE4"/>
    <w:rsid w:val="004810C5"/>
    <w:rsid w:val="0048127C"/>
    <w:rsid w:val="004820E5"/>
    <w:rsid w:val="00483F80"/>
    <w:rsid w:val="00484235"/>
    <w:rsid w:val="00484B56"/>
    <w:rsid w:val="0048521E"/>
    <w:rsid w:val="00485968"/>
    <w:rsid w:val="004860A1"/>
    <w:rsid w:val="00487C6A"/>
    <w:rsid w:val="004907E2"/>
    <w:rsid w:val="00493DCE"/>
    <w:rsid w:val="00495E3C"/>
    <w:rsid w:val="004962DF"/>
    <w:rsid w:val="00497E53"/>
    <w:rsid w:val="004A2017"/>
    <w:rsid w:val="004A3428"/>
    <w:rsid w:val="004A3EC1"/>
    <w:rsid w:val="004A5CA5"/>
    <w:rsid w:val="004A7DEE"/>
    <w:rsid w:val="004B22F3"/>
    <w:rsid w:val="004B3CD3"/>
    <w:rsid w:val="004B413E"/>
    <w:rsid w:val="004B524E"/>
    <w:rsid w:val="004B680C"/>
    <w:rsid w:val="004C102D"/>
    <w:rsid w:val="004C2050"/>
    <w:rsid w:val="004C2AD2"/>
    <w:rsid w:val="004C2CAF"/>
    <w:rsid w:val="004C3C3B"/>
    <w:rsid w:val="004C3FCD"/>
    <w:rsid w:val="004C4656"/>
    <w:rsid w:val="004C525B"/>
    <w:rsid w:val="004D10CC"/>
    <w:rsid w:val="004D263C"/>
    <w:rsid w:val="004D2D60"/>
    <w:rsid w:val="004D4A53"/>
    <w:rsid w:val="004D54CE"/>
    <w:rsid w:val="004D5C81"/>
    <w:rsid w:val="004D672D"/>
    <w:rsid w:val="004D67F9"/>
    <w:rsid w:val="004D7A7C"/>
    <w:rsid w:val="004E1C5D"/>
    <w:rsid w:val="004E3326"/>
    <w:rsid w:val="004E3A7E"/>
    <w:rsid w:val="004E4C8A"/>
    <w:rsid w:val="004E66B9"/>
    <w:rsid w:val="004E79ED"/>
    <w:rsid w:val="004E7BF9"/>
    <w:rsid w:val="004F0506"/>
    <w:rsid w:val="004F1F91"/>
    <w:rsid w:val="004F230B"/>
    <w:rsid w:val="004F3E19"/>
    <w:rsid w:val="004F5001"/>
    <w:rsid w:val="004F50A8"/>
    <w:rsid w:val="00503F49"/>
    <w:rsid w:val="005055DE"/>
    <w:rsid w:val="00505F65"/>
    <w:rsid w:val="005060B9"/>
    <w:rsid w:val="00506733"/>
    <w:rsid w:val="005075FB"/>
    <w:rsid w:val="005102AA"/>
    <w:rsid w:val="00510831"/>
    <w:rsid w:val="00510BAD"/>
    <w:rsid w:val="00510CA0"/>
    <w:rsid w:val="00511A5D"/>
    <w:rsid w:val="00512875"/>
    <w:rsid w:val="00513C79"/>
    <w:rsid w:val="00514B68"/>
    <w:rsid w:val="00514D20"/>
    <w:rsid w:val="00515530"/>
    <w:rsid w:val="00517892"/>
    <w:rsid w:val="00521C45"/>
    <w:rsid w:val="00522160"/>
    <w:rsid w:val="005221D1"/>
    <w:rsid w:val="00522EE5"/>
    <w:rsid w:val="0052404F"/>
    <w:rsid w:val="005241B2"/>
    <w:rsid w:val="00524C27"/>
    <w:rsid w:val="0052660A"/>
    <w:rsid w:val="00526E27"/>
    <w:rsid w:val="00531DD9"/>
    <w:rsid w:val="00533CD8"/>
    <w:rsid w:val="00534D5F"/>
    <w:rsid w:val="00534FFE"/>
    <w:rsid w:val="00536FAD"/>
    <w:rsid w:val="00541FA7"/>
    <w:rsid w:val="005421DF"/>
    <w:rsid w:val="00543A99"/>
    <w:rsid w:val="0054473A"/>
    <w:rsid w:val="0054586C"/>
    <w:rsid w:val="00546909"/>
    <w:rsid w:val="00546D25"/>
    <w:rsid w:val="00550FC5"/>
    <w:rsid w:val="00557AF0"/>
    <w:rsid w:val="0056099F"/>
    <w:rsid w:val="00561E1A"/>
    <w:rsid w:val="00562633"/>
    <w:rsid w:val="00562E86"/>
    <w:rsid w:val="00563058"/>
    <w:rsid w:val="005631F3"/>
    <w:rsid w:val="00563243"/>
    <w:rsid w:val="005638A9"/>
    <w:rsid w:val="005645F4"/>
    <w:rsid w:val="00564EE1"/>
    <w:rsid w:val="005660B5"/>
    <w:rsid w:val="005674A3"/>
    <w:rsid w:val="0057078C"/>
    <w:rsid w:val="00570CFE"/>
    <w:rsid w:val="00571EFD"/>
    <w:rsid w:val="005725E8"/>
    <w:rsid w:val="00572D60"/>
    <w:rsid w:val="0057325C"/>
    <w:rsid w:val="005737B0"/>
    <w:rsid w:val="00573B1F"/>
    <w:rsid w:val="005741F3"/>
    <w:rsid w:val="0057639E"/>
    <w:rsid w:val="005763A4"/>
    <w:rsid w:val="0057697F"/>
    <w:rsid w:val="00576CB1"/>
    <w:rsid w:val="00580199"/>
    <w:rsid w:val="0058022B"/>
    <w:rsid w:val="005805AA"/>
    <w:rsid w:val="0058119F"/>
    <w:rsid w:val="0058128B"/>
    <w:rsid w:val="005828F4"/>
    <w:rsid w:val="005845A0"/>
    <w:rsid w:val="005868C7"/>
    <w:rsid w:val="005905D6"/>
    <w:rsid w:val="005907E1"/>
    <w:rsid w:val="005920B8"/>
    <w:rsid w:val="005931D3"/>
    <w:rsid w:val="00595747"/>
    <w:rsid w:val="00596506"/>
    <w:rsid w:val="0059654A"/>
    <w:rsid w:val="005A41EE"/>
    <w:rsid w:val="005A490D"/>
    <w:rsid w:val="005A5838"/>
    <w:rsid w:val="005A77CD"/>
    <w:rsid w:val="005B1101"/>
    <w:rsid w:val="005B162D"/>
    <w:rsid w:val="005B3608"/>
    <w:rsid w:val="005B4881"/>
    <w:rsid w:val="005B672B"/>
    <w:rsid w:val="005B6C6E"/>
    <w:rsid w:val="005B6FB0"/>
    <w:rsid w:val="005C3343"/>
    <w:rsid w:val="005C34B6"/>
    <w:rsid w:val="005C46D9"/>
    <w:rsid w:val="005C47A5"/>
    <w:rsid w:val="005C61C7"/>
    <w:rsid w:val="005D08FD"/>
    <w:rsid w:val="005D0A27"/>
    <w:rsid w:val="005D11F3"/>
    <w:rsid w:val="005D14C6"/>
    <w:rsid w:val="005D211F"/>
    <w:rsid w:val="005D2148"/>
    <w:rsid w:val="005D23CF"/>
    <w:rsid w:val="005D2BA3"/>
    <w:rsid w:val="005D2E52"/>
    <w:rsid w:val="005D344A"/>
    <w:rsid w:val="005D3473"/>
    <w:rsid w:val="005D4529"/>
    <w:rsid w:val="005D54A7"/>
    <w:rsid w:val="005D64E8"/>
    <w:rsid w:val="005D7688"/>
    <w:rsid w:val="005E0A2A"/>
    <w:rsid w:val="005E0FE1"/>
    <w:rsid w:val="005E3FCA"/>
    <w:rsid w:val="005E544C"/>
    <w:rsid w:val="005E601C"/>
    <w:rsid w:val="005E6DD6"/>
    <w:rsid w:val="005E73AC"/>
    <w:rsid w:val="005F0760"/>
    <w:rsid w:val="005F0D3B"/>
    <w:rsid w:val="005F23F0"/>
    <w:rsid w:val="005F4EA8"/>
    <w:rsid w:val="005F5697"/>
    <w:rsid w:val="006011CE"/>
    <w:rsid w:val="00603291"/>
    <w:rsid w:val="00603591"/>
    <w:rsid w:val="00603892"/>
    <w:rsid w:val="006047E6"/>
    <w:rsid w:val="00604E54"/>
    <w:rsid w:val="006066FD"/>
    <w:rsid w:val="00606A67"/>
    <w:rsid w:val="00606E12"/>
    <w:rsid w:val="0060762E"/>
    <w:rsid w:val="006103F5"/>
    <w:rsid w:val="00610D3A"/>
    <w:rsid w:val="00610DC2"/>
    <w:rsid w:val="00611AC0"/>
    <w:rsid w:val="00611DAC"/>
    <w:rsid w:val="00612B36"/>
    <w:rsid w:val="00613693"/>
    <w:rsid w:val="00614581"/>
    <w:rsid w:val="00615E35"/>
    <w:rsid w:val="00615F22"/>
    <w:rsid w:val="00621BCB"/>
    <w:rsid w:val="00624153"/>
    <w:rsid w:val="006260AC"/>
    <w:rsid w:val="00627ED2"/>
    <w:rsid w:val="0063134A"/>
    <w:rsid w:val="006318DF"/>
    <w:rsid w:val="006322D1"/>
    <w:rsid w:val="0063322D"/>
    <w:rsid w:val="00634AFB"/>
    <w:rsid w:val="00636402"/>
    <w:rsid w:val="00636792"/>
    <w:rsid w:val="006369CE"/>
    <w:rsid w:val="0063732B"/>
    <w:rsid w:val="006419F8"/>
    <w:rsid w:val="006458B7"/>
    <w:rsid w:val="00646207"/>
    <w:rsid w:val="00650268"/>
    <w:rsid w:val="006506BA"/>
    <w:rsid w:val="006517F1"/>
    <w:rsid w:val="00652C91"/>
    <w:rsid w:val="00653190"/>
    <w:rsid w:val="00656498"/>
    <w:rsid w:val="0065654D"/>
    <w:rsid w:val="00656996"/>
    <w:rsid w:val="006605E5"/>
    <w:rsid w:val="0066198A"/>
    <w:rsid w:val="00661E9D"/>
    <w:rsid w:val="00662944"/>
    <w:rsid w:val="00663317"/>
    <w:rsid w:val="0066381A"/>
    <w:rsid w:val="00664373"/>
    <w:rsid w:val="0066478F"/>
    <w:rsid w:val="00666C20"/>
    <w:rsid w:val="00667193"/>
    <w:rsid w:val="006672A6"/>
    <w:rsid w:val="006675A7"/>
    <w:rsid w:val="0067011B"/>
    <w:rsid w:val="00670A26"/>
    <w:rsid w:val="006721AB"/>
    <w:rsid w:val="006737D4"/>
    <w:rsid w:val="0067495B"/>
    <w:rsid w:val="006801F0"/>
    <w:rsid w:val="00680B69"/>
    <w:rsid w:val="00680F01"/>
    <w:rsid w:val="006810A7"/>
    <w:rsid w:val="006816CD"/>
    <w:rsid w:val="00681AF7"/>
    <w:rsid w:val="006848C5"/>
    <w:rsid w:val="00684A4B"/>
    <w:rsid w:val="00684CF7"/>
    <w:rsid w:val="00684E8C"/>
    <w:rsid w:val="00686DA2"/>
    <w:rsid w:val="00690E0A"/>
    <w:rsid w:val="00692105"/>
    <w:rsid w:val="0069236E"/>
    <w:rsid w:val="006939EC"/>
    <w:rsid w:val="00696524"/>
    <w:rsid w:val="00697705"/>
    <w:rsid w:val="006A12D7"/>
    <w:rsid w:val="006A411D"/>
    <w:rsid w:val="006B03BB"/>
    <w:rsid w:val="006B1DAA"/>
    <w:rsid w:val="006B281B"/>
    <w:rsid w:val="006B2BB7"/>
    <w:rsid w:val="006B2D67"/>
    <w:rsid w:val="006B2DF5"/>
    <w:rsid w:val="006B4BA7"/>
    <w:rsid w:val="006C1585"/>
    <w:rsid w:val="006C1F3A"/>
    <w:rsid w:val="006C759D"/>
    <w:rsid w:val="006D0502"/>
    <w:rsid w:val="006D084E"/>
    <w:rsid w:val="006D1CAC"/>
    <w:rsid w:val="006D272C"/>
    <w:rsid w:val="006D473F"/>
    <w:rsid w:val="006D74D8"/>
    <w:rsid w:val="006E12A9"/>
    <w:rsid w:val="006E13E3"/>
    <w:rsid w:val="006E22D6"/>
    <w:rsid w:val="006E2613"/>
    <w:rsid w:val="006E2896"/>
    <w:rsid w:val="006E2C5B"/>
    <w:rsid w:val="006E2CC4"/>
    <w:rsid w:val="006E3072"/>
    <w:rsid w:val="006E33F6"/>
    <w:rsid w:val="006E3C94"/>
    <w:rsid w:val="006E474F"/>
    <w:rsid w:val="006F056D"/>
    <w:rsid w:val="006F08D6"/>
    <w:rsid w:val="006F0CD5"/>
    <w:rsid w:val="006F0E34"/>
    <w:rsid w:val="006F1998"/>
    <w:rsid w:val="006F2091"/>
    <w:rsid w:val="006F4847"/>
    <w:rsid w:val="006F5B66"/>
    <w:rsid w:val="006F5B79"/>
    <w:rsid w:val="006F5BCD"/>
    <w:rsid w:val="006F6FD4"/>
    <w:rsid w:val="006F77F8"/>
    <w:rsid w:val="00702419"/>
    <w:rsid w:val="00702626"/>
    <w:rsid w:val="00703F5F"/>
    <w:rsid w:val="007048DF"/>
    <w:rsid w:val="00705BE6"/>
    <w:rsid w:val="0070620B"/>
    <w:rsid w:val="0071220B"/>
    <w:rsid w:val="00712C26"/>
    <w:rsid w:val="00713508"/>
    <w:rsid w:val="00713C69"/>
    <w:rsid w:val="00713E16"/>
    <w:rsid w:val="00717726"/>
    <w:rsid w:val="00722A08"/>
    <w:rsid w:val="007232EE"/>
    <w:rsid w:val="007243FA"/>
    <w:rsid w:val="00724895"/>
    <w:rsid w:val="00727084"/>
    <w:rsid w:val="0072743D"/>
    <w:rsid w:val="00730E7F"/>
    <w:rsid w:val="0073111D"/>
    <w:rsid w:val="007325FB"/>
    <w:rsid w:val="00732B5E"/>
    <w:rsid w:val="00732FCD"/>
    <w:rsid w:val="00734784"/>
    <w:rsid w:val="007356F4"/>
    <w:rsid w:val="007374AA"/>
    <w:rsid w:val="00740B94"/>
    <w:rsid w:val="00740EFA"/>
    <w:rsid w:val="00740F53"/>
    <w:rsid w:val="00741CCD"/>
    <w:rsid w:val="007423DF"/>
    <w:rsid w:val="007471A7"/>
    <w:rsid w:val="00747E5C"/>
    <w:rsid w:val="0075177E"/>
    <w:rsid w:val="0075434F"/>
    <w:rsid w:val="007549E8"/>
    <w:rsid w:val="00756C0C"/>
    <w:rsid w:val="0075784E"/>
    <w:rsid w:val="00757EB7"/>
    <w:rsid w:val="00757FE2"/>
    <w:rsid w:val="00760959"/>
    <w:rsid w:val="007609C3"/>
    <w:rsid w:val="00760F8E"/>
    <w:rsid w:val="0076404F"/>
    <w:rsid w:val="0076429D"/>
    <w:rsid w:val="00764CE1"/>
    <w:rsid w:val="00767465"/>
    <w:rsid w:val="00770037"/>
    <w:rsid w:val="0077042A"/>
    <w:rsid w:val="007709FC"/>
    <w:rsid w:val="00770E75"/>
    <w:rsid w:val="00774374"/>
    <w:rsid w:val="00774A7C"/>
    <w:rsid w:val="007822D9"/>
    <w:rsid w:val="00784715"/>
    <w:rsid w:val="007873D0"/>
    <w:rsid w:val="0079079B"/>
    <w:rsid w:val="007911FF"/>
    <w:rsid w:val="00793568"/>
    <w:rsid w:val="007941DD"/>
    <w:rsid w:val="0079464B"/>
    <w:rsid w:val="007977F8"/>
    <w:rsid w:val="007A004A"/>
    <w:rsid w:val="007A24FF"/>
    <w:rsid w:val="007A4101"/>
    <w:rsid w:val="007A51A7"/>
    <w:rsid w:val="007A5710"/>
    <w:rsid w:val="007A5FC0"/>
    <w:rsid w:val="007A6083"/>
    <w:rsid w:val="007A6299"/>
    <w:rsid w:val="007B100B"/>
    <w:rsid w:val="007B174A"/>
    <w:rsid w:val="007B20B4"/>
    <w:rsid w:val="007B3401"/>
    <w:rsid w:val="007B4C2A"/>
    <w:rsid w:val="007C00B8"/>
    <w:rsid w:val="007C02A3"/>
    <w:rsid w:val="007C4C78"/>
    <w:rsid w:val="007C4D5D"/>
    <w:rsid w:val="007C6A1F"/>
    <w:rsid w:val="007C79E1"/>
    <w:rsid w:val="007D05F5"/>
    <w:rsid w:val="007D239E"/>
    <w:rsid w:val="007D61F0"/>
    <w:rsid w:val="007D6251"/>
    <w:rsid w:val="007D74D0"/>
    <w:rsid w:val="007D7BB5"/>
    <w:rsid w:val="007E0116"/>
    <w:rsid w:val="007E1954"/>
    <w:rsid w:val="007E2E7B"/>
    <w:rsid w:val="007E4127"/>
    <w:rsid w:val="007E41EB"/>
    <w:rsid w:val="007E44B7"/>
    <w:rsid w:val="007E630F"/>
    <w:rsid w:val="007E7777"/>
    <w:rsid w:val="007E7CA6"/>
    <w:rsid w:val="007F14B9"/>
    <w:rsid w:val="007F2C8F"/>
    <w:rsid w:val="007F35F3"/>
    <w:rsid w:val="007F3A2E"/>
    <w:rsid w:val="007F4692"/>
    <w:rsid w:val="007F507E"/>
    <w:rsid w:val="007F5494"/>
    <w:rsid w:val="007F7BF7"/>
    <w:rsid w:val="008047DC"/>
    <w:rsid w:val="008056A9"/>
    <w:rsid w:val="008100D0"/>
    <w:rsid w:val="00811390"/>
    <w:rsid w:val="00811693"/>
    <w:rsid w:val="00811E8A"/>
    <w:rsid w:val="008121FA"/>
    <w:rsid w:val="00813735"/>
    <w:rsid w:val="00815473"/>
    <w:rsid w:val="00817074"/>
    <w:rsid w:val="00820208"/>
    <w:rsid w:val="00820382"/>
    <w:rsid w:val="0082230A"/>
    <w:rsid w:val="00823C81"/>
    <w:rsid w:val="00824F18"/>
    <w:rsid w:val="0082612A"/>
    <w:rsid w:val="00827345"/>
    <w:rsid w:val="008278C6"/>
    <w:rsid w:val="00830E9E"/>
    <w:rsid w:val="008335CF"/>
    <w:rsid w:val="008367CE"/>
    <w:rsid w:val="00837216"/>
    <w:rsid w:val="00841B1F"/>
    <w:rsid w:val="00842490"/>
    <w:rsid w:val="008431B7"/>
    <w:rsid w:val="00844250"/>
    <w:rsid w:val="00845F65"/>
    <w:rsid w:val="008462E1"/>
    <w:rsid w:val="0084633A"/>
    <w:rsid w:val="00853CE4"/>
    <w:rsid w:val="008542B3"/>
    <w:rsid w:val="00855B32"/>
    <w:rsid w:val="00861B28"/>
    <w:rsid w:val="00862609"/>
    <w:rsid w:val="0086293D"/>
    <w:rsid w:val="008634CF"/>
    <w:rsid w:val="008644E7"/>
    <w:rsid w:val="0086473A"/>
    <w:rsid w:val="00865666"/>
    <w:rsid w:val="008660C5"/>
    <w:rsid w:val="008706DD"/>
    <w:rsid w:val="008720E0"/>
    <w:rsid w:val="00872FB2"/>
    <w:rsid w:val="008730FD"/>
    <w:rsid w:val="00873948"/>
    <w:rsid w:val="00873FCC"/>
    <w:rsid w:val="00874101"/>
    <w:rsid w:val="00875D5C"/>
    <w:rsid w:val="00877D27"/>
    <w:rsid w:val="00877F1E"/>
    <w:rsid w:val="00881157"/>
    <w:rsid w:val="008830FC"/>
    <w:rsid w:val="00883670"/>
    <w:rsid w:val="0088377C"/>
    <w:rsid w:val="00883FA0"/>
    <w:rsid w:val="00886E3E"/>
    <w:rsid w:val="00887FFE"/>
    <w:rsid w:val="008905FA"/>
    <w:rsid w:val="008920BD"/>
    <w:rsid w:val="00892E95"/>
    <w:rsid w:val="00892EAD"/>
    <w:rsid w:val="00894ADD"/>
    <w:rsid w:val="00894BA3"/>
    <w:rsid w:val="00895AC8"/>
    <w:rsid w:val="00895D14"/>
    <w:rsid w:val="008A30C0"/>
    <w:rsid w:val="008A3895"/>
    <w:rsid w:val="008A4764"/>
    <w:rsid w:val="008A5091"/>
    <w:rsid w:val="008B12A8"/>
    <w:rsid w:val="008B13A8"/>
    <w:rsid w:val="008B2545"/>
    <w:rsid w:val="008B52E9"/>
    <w:rsid w:val="008B5392"/>
    <w:rsid w:val="008B60B4"/>
    <w:rsid w:val="008B7C66"/>
    <w:rsid w:val="008B7D90"/>
    <w:rsid w:val="008C001A"/>
    <w:rsid w:val="008C1D66"/>
    <w:rsid w:val="008C3BA3"/>
    <w:rsid w:val="008C47F9"/>
    <w:rsid w:val="008C57F0"/>
    <w:rsid w:val="008C5ED8"/>
    <w:rsid w:val="008C6483"/>
    <w:rsid w:val="008D1DFA"/>
    <w:rsid w:val="008D2E4D"/>
    <w:rsid w:val="008D31D0"/>
    <w:rsid w:val="008D33F1"/>
    <w:rsid w:val="008D33FF"/>
    <w:rsid w:val="008D3FEE"/>
    <w:rsid w:val="008D48A7"/>
    <w:rsid w:val="008D50B6"/>
    <w:rsid w:val="008D6C95"/>
    <w:rsid w:val="008D7F24"/>
    <w:rsid w:val="008E0963"/>
    <w:rsid w:val="008E1999"/>
    <w:rsid w:val="008E2C1B"/>
    <w:rsid w:val="008E2CA9"/>
    <w:rsid w:val="008E357A"/>
    <w:rsid w:val="008E38E4"/>
    <w:rsid w:val="008E3C1A"/>
    <w:rsid w:val="008E5BD6"/>
    <w:rsid w:val="008E6748"/>
    <w:rsid w:val="008E693A"/>
    <w:rsid w:val="008F0BCB"/>
    <w:rsid w:val="008F1B65"/>
    <w:rsid w:val="008F317B"/>
    <w:rsid w:val="008F38C7"/>
    <w:rsid w:val="008F3A7A"/>
    <w:rsid w:val="008F5D88"/>
    <w:rsid w:val="008F60B5"/>
    <w:rsid w:val="008F650B"/>
    <w:rsid w:val="008F6989"/>
    <w:rsid w:val="008F7292"/>
    <w:rsid w:val="00901BA0"/>
    <w:rsid w:val="009020F8"/>
    <w:rsid w:val="00903558"/>
    <w:rsid w:val="00903BB2"/>
    <w:rsid w:val="00904071"/>
    <w:rsid w:val="009042D3"/>
    <w:rsid w:val="0090498D"/>
    <w:rsid w:val="0090556C"/>
    <w:rsid w:val="00905A0E"/>
    <w:rsid w:val="0090602E"/>
    <w:rsid w:val="00907308"/>
    <w:rsid w:val="00910126"/>
    <w:rsid w:val="0091069E"/>
    <w:rsid w:val="00913BF4"/>
    <w:rsid w:val="00915934"/>
    <w:rsid w:val="00916008"/>
    <w:rsid w:val="00917B1E"/>
    <w:rsid w:val="00917C88"/>
    <w:rsid w:val="0092294D"/>
    <w:rsid w:val="00922FC7"/>
    <w:rsid w:val="00923325"/>
    <w:rsid w:val="00924493"/>
    <w:rsid w:val="00925F62"/>
    <w:rsid w:val="00927AF2"/>
    <w:rsid w:val="00930133"/>
    <w:rsid w:val="009312E8"/>
    <w:rsid w:val="009319B5"/>
    <w:rsid w:val="00932F6D"/>
    <w:rsid w:val="0093445C"/>
    <w:rsid w:val="00936047"/>
    <w:rsid w:val="0094101D"/>
    <w:rsid w:val="0094367C"/>
    <w:rsid w:val="00943E4A"/>
    <w:rsid w:val="0094461F"/>
    <w:rsid w:val="00944774"/>
    <w:rsid w:val="00944DA3"/>
    <w:rsid w:val="00945B58"/>
    <w:rsid w:val="009467F4"/>
    <w:rsid w:val="00950CB2"/>
    <w:rsid w:val="00950CFA"/>
    <w:rsid w:val="009526DC"/>
    <w:rsid w:val="009552B7"/>
    <w:rsid w:val="009554B6"/>
    <w:rsid w:val="00955D42"/>
    <w:rsid w:val="00956ADF"/>
    <w:rsid w:val="00960453"/>
    <w:rsid w:val="00961A57"/>
    <w:rsid w:val="0096292F"/>
    <w:rsid w:val="009635C8"/>
    <w:rsid w:val="00966186"/>
    <w:rsid w:val="00966858"/>
    <w:rsid w:val="00967874"/>
    <w:rsid w:val="009719E7"/>
    <w:rsid w:val="00971DDF"/>
    <w:rsid w:val="009727FF"/>
    <w:rsid w:val="009730DF"/>
    <w:rsid w:val="00976722"/>
    <w:rsid w:val="00976B3A"/>
    <w:rsid w:val="00977128"/>
    <w:rsid w:val="00980F68"/>
    <w:rsid w:val="009823DE"/>
    <w:rsid w:val="00983549"/>
    <w:rsid w:val="009838C7"/>
    <w:rsid w:val="009840E1"/>
    <w:rsid w:val="009863E7"/>
    <w:rsid w:val="00990A89"/>
    <w:rsid w:val="009914DA"/>
    <w:rsid w:val="00992CA3"/>
    <w:rsid w:val="00997BA6"/>
    <w:rsid w:val="009A1B10"/>
    <w:rsid w:val="009A1CBD"/>
    <w:rsid w:val="009A2FB3"/>
    <w:rsid w:val="009A31E4"/>
    <w:rsid w:val="009A4657"/>
    <w:rsid w:val="009A4CC1"/>
    <w:rsid w:val="009A52B1"/>
    <w:rsid w:val="009A5E62"/>
    <w:rsid w:val="009B1D2D"/>
    <w:rsid w:val="009B239D"/>
    <w:rsid w:val="009B3005"/>
    <w:rsid w:val="009B523D"/>
    <w:rsid w:val="009B5EF9"/>
    <w:rsid w:val="009B6086"/>
    <w:rsid w:val="009B73CC"/>
    <w:rsid w:val="009B75C1"/>
    <w:rsid w:val="009C26BF"/>
    <w:rsid w:val="009C33C9"/>
    <w:rsid w:val="009C3D7B"/>
    <w:rsid w:val="009C3F06"/>
    <w:rsid w:val="009C3FF1"/>
    <w:rsid w:val="009C51F5"/>
    <w:rsid w:val="009C6B9B"/>
    <w:rsid w:val="009D2316"/>
    <w:rsid w:val="009D4FE2"/>
    <w:rsid w:val="009D760C"/>
    <w:rsid w:val="009D77B6"/>
    <w:rsid w:val="009D7C8E"/>
    <w:rsid w:val="009E010F"/>
    <w:rsid w:val="009E0318"/>
    <w:rsid w:val="009E038F"/>
    <w:rsid w:val="009E1960"/>
    <w:rsid w:val="009E3456"/>
    <w:rsid w:val="009E3E53"/>
    <w:rsid w:val="009E47B8"/>
    <w:rsid w:val="009E7B6E"/>
    <w:rsid w:val="009F0A8E"/>
    <w:rsid w:val="009F1CA7"/>
    <w:rsid w:val="009F211C"/>
    <w:rsid w:val="009F431D"/>
    <w:rsid w:val="009F4797"/>
    <w:rsid w:val="009F516A"/>
    <w:rsid w:val="009F663D"/>
    <w:rsid w:val="00A01826"/>
    <w:rsid w:val="00A020B9"/>
    <w:rsid w:val="00A021C0"/>
    <w:rsid w:val="00A028EA"/>
    <w:rsid w:val="00A02B83"/>
    <w:rsid w:val="00A03270"/>
    <w:rsid w:val="00A0381A"/>
    <w:rsid w:val="00A05221"/>
    <w:rsid w:val="00A0621C"/>
    <w:rsid w:val="00A10B24"/>
    <w:rsid w:val="00A11973"/>
    <w:rsid w:val="00A120EC"/>
    <w:rsid w:val="00A12846"/>
    <w:rsid w:val="00A13671"/>
    <w:rsid w:val="00A13AE0"/>
    <w:rsid w:val="00A13C5D"/>
    <w:rsid w:val="00A17252"/>
    <w:rsid w:val="00A17CB6"/>
    <w:rsid w:val="00A21E2E"/>
    <w:rsid w:val="00A2215E"/>
    <w:rsid w:val="00A22686"/>
    <w:rsid w:val="00A2369F"/>
    <w:rsid w:val="00A237A2"/>
    <w:rsid w:val="00A2716E"/>
    <w:rsid w:val="00A300F2"/>
    <w:rsid w:val="00A32C60"/>
    <w:rsid w:val="00A34A55"/>
    <w:rsid w:val="00A34E0E"/>
    <w:rsid w:val="00A34F24"/>
    <w:rsid w:val="00A40A2C"/>
    <w:rsid w:val="00A40CC1"/>
    <w:rsid w:val="00A42B2E"/>
    <w:rsid w:val="00A43AEE"/>
    <w:rsid w:val="00A4508C"/>
    <w:rsid w:val="00A455BA"/>
    <w:rsid w:val="00A4646C"/>
    <w:rsid w:val="00A46681"/>
    <w:rsid w:val="00A50B70"/>
    <w:rsid w:val="00A52C83"/>
    <w:rsid w:val="00A54376"/>
    <w:rsid w:val="00A54D33"/>
    <w:rsid w:val="00A56785"/>
    <w:rsid w:val="00A56852"/>
    <w:rsid w:val="00A56C38"/>
    <w:rsid w:val="00A57653"/>
    <w:rsid w:val="00A610EB"/>
    <w:rsid w:val="00A6229C"/>
    <w:rsid w:val="00A67CCB"/>
    <w:rsid w:val="00A67D5C"/>
    <w:rsid w:val="00A70B48"/>
    <w:rsid w:val="00A71895"/>
    <w:rsid w:val="00A71AD8"/>
    <w:rsid w:val="00A722BA"/>
    <w:rsid w:val="00A72F5B"/>
    <w:rsid w:val="00A7438A"/>
    <w:rsid w:val="00A762CA"/>
    <w:rsid w:val="00A76347"/>
    <w:rsid w:val="00A776BA"/>
    <w:rsid w:val="00A77F16"/>
    <w:rsid w:val="00A81069"/>
    <w:rsid w:val="00A8155F"/>
    <w:rsid w:val="00A8194A"/>
    <w:rsid w:val="00A823D4"/>
    <w:rsid w:val="00A8253D"/>
    <w:rsid w:val="00A832BE"/>
    <w:rsid w:val="00A84DF8"/>
    <w:rsid w:val="00A84EC8"/>
    <w:rsid w:val="00A857B6"/>
    <w:rsid w:val="00A86605"/>
    <w:rsid w:val="00A875F5"/>
    <w:rsid w:val="00A90128"/>
    <w:rsid w:val="00A90B1D"/>
    <w:rsid w:val="00A90C31"/>
    <w:rsid w:val="00A9294F"/>
    <w:rsid w:val="00A93016"/>
    <w:rsid w:val="00A94884"/>
    <w:rsid w:val="00A9512C"/>
    <w:rsid w:val="00A95B8B"/>
    <w:rsid w:val="00A966A6"/>
    <w:rsid w:val="00A96E95"/>
    <w:rsid w:val="00AA1892"/>
    <w:rsid w:val="00AA19BF"/>
    <w:rsid w:val="00AA5FCE"/>
    <w:rsid w:val="00AA661F"/>
    <w:rsid w:val="00AB02B9"/>
    <w:rsid w:val="00AB2A54"/>
    <w:rsid w:val="00AB2B8E"/>
    <w:rsid w:val="00AB57BF"/>
    <w:rsid w:val="00AB7036"/>
    <w:rsid w:val="00AC2F6F"/>
    <w:rsid w:val="00AC32AA"/>
    <w:rsid w:val="00AC3CE1"/>
    <w:rsid w:val="00AC4F34"/>
    <w:rsid w:val="00AC789E"/>
    <w:rsid w:val="00AD101E"/>
    <w:rsid w:val="00AD215C"/>
    <w:rsid w:val="00AD2A92"/>
    <w:rsid w:val="00AD3C7D"/>
    <w:rsid w:val="00AD5956"/>
    <w:rsid w:val="00AE2254"/>
    <w:rsid w:val="00AE4E38"/>
    <w:rsid w:val="00AE5652"/>
    <w:rsid w:val="00AF1311"/>
    <w:rsid w:val="00AF2746"/>
    <w:rsid w:val="00AF3623"/>
    <w:rsid w:val="00AF3DC2"/>
    <w:rsid w:val="00AF47CF"/>
    <w:rsid w:val="00AF5597"/>
    <w:rsid w:val="00AF5C90"/>
    <w:rsid w:val="00AF616D"/>
    <w:rsid w:val="00B000AD"/>
    <w:rsid w:val="00B0201C"/>
    <w:rsid w:val="00B053B4"/>
    <w:rsid w:val="00B05777"/>
    <w:rsid w:val="00B06398"/>
    <w:rsid w:val="00B06553"/>
    <w:rsid w:val="00B0712C"/>
    <w:rsid w:val="00B11855"/>
    <w:rsid w:val="00B12043"/>
    <w:rsid w:val="00B126C4"/>
    <w:rsid w:val="00B1338B"/>
    <w:rsid w:val="00B17D65"/>
    <w:rsid w:val="00B20169"/>
    <w:rsid w:val="00B20B32"/>
    <w:rsid w:val="00B22B3A"/>
    <w:rsid w:val="00B234B4"/>
    <w:rsid w:val="00B23A03"/>
    <w:rsid w:val="00B307BF"/>
    <w:rsid w:val="00B31453"/>
    <w:rsid w:val="00B31C68"/>
    <w:rsid w:val="00B34492"/>
    <w:rsid w:val="00B3465A"/>
    <w:rsid w:val="00B34A16"/>
    <w:rsid w:val="00B36CE0"/>
    <w:rsid w:val="00B37274"/>
    <w:rsid w:val="00B37504"/>
    <w:rsid w:val="00B40837"/>
    <w:rsid w:val="00B40CA4"/>
    <w:rsid w:val="00B42789"/>
    <w:rsid w:val="00B44F25"/>
    <w:rsid w:val="00B45D0F"/>
    <w:rsid w:val="00B473B7"/>
    <w:rsid w:val="00B5171E"/>
    <w:rsid w:val="00B51D96"/>
    <w:rsid w:val="00B51F70"/>
    <w:rsid w:val="00B52817"/>
    <w:rsid w:val="00B538BA"/>
    <w:rsid w:val="00B54542"/>
    <w:rsid w:val="00B556D6"/>
    <w:rsid w:val="00B56793"/>
    <w:rsid w:val="00B579BB"/>
    <w:rsid w:val="00B64DFD"/>
    <w:rsid w:val="00B701F6"/>
    <w:rsid w:val="00B709B9"/>
    <w:rsid w:val="00B7144D"/>
    <w:rsid w:val="00B73B96"/>
    <w:rsid w:val="00B75981"/>
    <w:rsid w:val="00B76CF2"/>
    <w:rsid w:val="00B80937"/>
    <w:rsid w:val="00B80EF1"/>
    <w:rsid w:val="00B8209F"/>
    <w:rsid w:val="00B826C7"/>
    <w:rsid w:val="00B8343A"/>
    <w:rsid w:val="00B90CFE"/>
    <w:rsid w:val="00B91C24"/>
    <w:rsid w:val="00B91FEB"/>
    <w:rsid w:val="00B925B7"/>
    <w:rsid w:val="00B93B57"/>
    <w:rsid w:val="00B93E0E"/>
    <w:rsid w:val="00B945FB"/>
    <w:rsid w:val="00B94D50"/>
    <w:rsid w:val="00B95669"/>
    <w:rsid w:val="00BA1377"/>
    <w:rsid w:val="00BA15B7"/>
    <w:rsid w:val="00BA1AB5"/>
    <w:rsid w:val="00BA1D4E"/>
    <w:rsid w:val="00BA21A6"/>
    <w:rsid w:val="00BA221C"/>
    <w:rsid w:val="00BA2572"/>
    <w:rsid w:val="00BB0115"/>
    <w:rsid w:val="00BB088B"/>
    <w:rsid w:val="00BB24F2"/>
    <w:rsid w:val="00BB295E"/>
    <w:rsid w:val="00BB5E30"/>
    <w:rsid w:val="00BB6959"/>
    <w:rsid w:val="00BB7733"/>
    <w:rsid w:val="00BC04D7"/>
    <w:rsid w:val="00BC6631"/>
    <w:rsid w:val="00BD1177"/>
    <w:rsid w:val="00BD18D9"/>
    <w:rsid w:val="00BD4982"/>
    <w:rsid w:val="00BD5761"/>
    <w:rsid w:val="00BD6240"/>
    <w:rsid w:val="00BD636B"/>
    <w:rsid w:val="00BD7307"/>
    <w:rsid w:val="00BE19B1"/>
    <w:rsid w:val="00BE1AD5"/>
    <w:rsid w:val="00BE29A8"/>
    <w:rsid w:val="00BE5528"/>
    <w:rsid w:val="00BE5CDD"/>
    <w:rsid w:val="00BE6235"/>
    <w:rsid w:val="00BF0BD3"/>
    <w:rsid w:val="00BF26EB"/>
    <w:rsid w:val="00BF579F"/>
    <w:rsid w:val="00BF6C16"/>
    <w:rsid w:val="00BF6DEC"/>
    <w:rsid w:val="00BF743F"/>
    <w:rsid w:val="00C00534"/>
    <w:rsid w:val="00C03499"/>
    <w:rsid w:val="00C03CDD"/>
    <w:rsid w:val="00C04312"/>
    <w:rsid w:val="00C04854"/>
    <w:rsid w:val="00C05C08"/>
    <w:rsid w:val="00C06D30"/>
    <w:rsid w:val="00C078B5"/>
    <w:rsid w:val="00C11AE1"/>
    <w:rsid w:val="00C13098"/>
    <w:rsid w:val="00C143DF"/>
    <w:rsid w:val="00C20017"/>
    <w:rsid w:val="00C20734"/>
    <w:rsid w:val="00C20A72"/>
    <w:rsid w:val="00C20DA9"/>
    <w:rsid w:val="00C270BA"/>
    <w:rsid w:val="00C2712C"/>
    <w:rsid w:val="00C3091E"/>
    <w:rsid w:val="00C33165"/>
    <w:rsid w:val="00C336DB"/>
    <w:rsid w:val="00C33D5D"/>
    <w:rsid w:val="00C40317"/>
    <w:rsid w:val="00C40D07"/>
    <w:rsid w:val="00C42E83"/>
    <w:rsid w:val="00C434F2"/>
    <w:rsid w:val="00C451C6"/>
    <w:rsid w:val="00C455CD"/>
    <w:rsid w:val="00C45810"/>
    <w:rsid w:val="00C51718"/>
    <w:rsid w:val="00C530B7"/>
    <w:rsid w:val="00C530BF"/>
    <w:rsid w:val="00C535DA"/>
    <w:rsid w:val="00C55669"/>
    <w:rsid w:val="00C60962"/>
    <w:rsid w:val="00C60DF0"/>
    <w:rsid w:val="00C61AA2"/>
    <w:rsid w:val="00C62258"/>
    <w:rsid w:val="00C6279E"/>
    <w:rsid w:val="00C637E0"/>
    <w:rsid w:val="00C6653C"/>
    <w:rsid w:val="00C7035F"/>
    <w:rsid w:val="00C70735"/>
    <w:rsid w:val="00C73593"/>
    <w:rsid w:val="00C73CF1"/>
    <w:rsid w:val="00C8093D"/>
    <w:rsid w:val="00C8257C"/>
    <w:rsid w:val="00C85325"/>
    <w:rsid w:val="00C86F9E"/>
    <w:rsid w:val="00C9211D"/>
    <w:rsid w:val="00C93AB9"/>
    <w:rsid w:val="00C95E4C"/>
    <w:rsid w:val="00C963DE"/>
    <w:rsid w:val="00C97218"/>
    <w:rsid w:val="00CA06AB"/>
    <w:rsid w:val="00CA2EC9"/>
    <w:rsid w:val="00CA3D6E"/>
    <w:rsid w:val="00CA451E"/>
    <w:rsid w:val="00CA4B8D"/>
    <w:rsid w:val="00CA64AA"/>
    <w:rsid w:val="00CB2E04"/>
    <w:rsid w:val="00CB3594"/>
    <w:rsid w:val="00CB42B3"/>
    <w:rsid w:val="00CB4701"/>
    <w:rsid w:val="00CB492D"/>
    <w:rsid w:val="00CB6608"/>
    <w:rsid w:val="00CC1507"/>
    <w:rsid w:val="00CC4ADC"/>
    <w:rsid w:val="00CC5060"/>
    <w:rsid w:val="00CC6AF2"/>
    <w:rsid w:val="00CC7A01"/>
    <w:rsid w:val="00CD0A6B"/>
    <w:rsid w:val="00CD1564"/>
    <w:rsid w:val="00CD1C53"/>
    <w:rsid w:val="00CD2A67"/>
    <w:rsid w:val="00CD3C03"/>
    <w:rsid w:val="00CD4747"/>
    <w:rsid w:val="00CD6EC2"/>
    <w:rsid w:val="00CD76D4"/>
    <w:rsid w:val="00CE0420"/>
    <w:rsid w:val="00CE0814"/>
    <w:rsid w:val="00CE1482"/>
    <w:rsid w:val="00CE1F43"/>
    <w:rsid w:val="00CE30C7"/>
    <w:rsid w:val="00CE4EB6"/>
    <w:rsid w:val="00CE4FA0"/>
    <w:rsid w:val="00CE60AB"/>
    <w:rsid w:val="00CE6422"/>
    <w:rsid w:val="00CE7BC0"/>
    <w:rsid w:val="00CF1831"/>
    <w:rsid w:val="00CF19B7"/>
    <w:rsid w:val="00CF3703"/>
    <w:rsid w:val="00CF4BE3"/>
    <w:rsid w:val="00CF4C09"/>
    <w:rsid w:val="00CF4F54"/>
    <w:rsid w:val="00CF509E"/>
    <w:rsid w:val="00CF62F7"/>
    <w:rsid w:val="00CF7621"/>
    <w:rsid w:val="00D026AD"/>
    <w:rsid w:val="00D037BE"/>
    <w:rsid w:val="00D0450B"/>
    <w:rsid w:val="00D0499C"/>
    <w:rsid w:val="00D06005"/>
    <w:rsid w:val="00D06196"/>
    <w:rsid w:val="00D06289"/>
    <w:rsid w:val="00D07762"/>
    <w:rsid w:val="00D10B2E"/>
    <w:rsid w:val="00D11FC8"/>
    <w:rsid w:val="00D13FE9"/>
    <w:rsid w:val="00D14E18"/>
    <w:rsid w:val="00D16E51"/>
    <w:rsid w:val="00D16F84"/>
    <w:rsid w:val="00D17781"/>
    <w:rsid w:val="00D17F41"/>
    <w:rsid w:val="00D201A5"/>
    <w:rsid w:val="00D23093"/>
    <w:rsid w:val="00D23A6F"/>
    <w:rsid w:val="00D2434E"/>
    <w:rsid w:val="00D24B8A"/>
    <w:rsid w:val="00D2622E"/>
    <w:rsid w:val="00D265E4"/>
    <w:rsid w:val="00D275F1"/>
    <w:rsid w:val="00D300BB"/>
    <w:rsid w:val="00D30384"/>
    <w:rsid w:val="00D30E5D"/>
    <w:rsid w:val="00D33503"/>
    <w:rsid w:val="00D34D3D"/>
    <w:rsid w:val="00D35830"/>
    <w:rsid w:val="00D35FCB"/>
    <w:rsid w:val="00D370B7"/>
    <w:rsid w:val="00D3783B"/>
    <w:rsid w:val="00D45566"/>
    <w:rsid w:val="00D47621"/>
    <w:rsid w:val="00D50D88"/>
    <w:rsid w:val="00D5117C"/>
    <w:rsid w:val="00D52622"/>
    <w:rsid w:val="00D52983"/>
    <w:rsid w:val="00D53714"/>
    <w:rsid w:val="00D55909"/>
    <w:rsid w:val="00D565E7"/>
    <w:rsid w:val="00D6062C"/>
    <w:rsid w:val="00D60EC6"/>
    <w:rsid w:val="00D6188A"/>
    <w:rsid w:val="00D62D55"/>
    <w:rsid w:val="00D63C86"/>
    <w:rsid w:val="00D64BC2"/>
    <w:rsid w:val="00D651C1"/>
    <w:rsid w:val="00D65942"/>
    <w:rsid w:val="00D65A7B"/>
    <w:rsid w:val="00D67BC1"/>
    <w:rsid w:val="00D70BB5"/>
    <w:rsid w:val="00D72850"/>
    <w:rsid w:val="00D73057"/>
    <w:rsid w:val="00D74026"/>
    <w:rsid w:val="00D80896"/>
    <w:rsid w:val="00D81F3A"/>
    <w:rsid w:val="00D84AA4"/>
    <w:rsid w:val="00D87219"/>
    <w:rsid w:val="00D87EE2"/>
    <w:rsid w:val="00D901DB"/>
    <w:rsid w:val="00D9207F"/>
    <w:rsid w:val="00D9344A"/>
    <w:rsid w:val="00D9360D"/>
    <w:rsid w:val="00D9455D"/>
    <w:rsid w:val="00D94CD8"/>
    <w:rsid w:val="00D95619"/>
    <w:rsid w:val="00D956E8"/>
    <w:rsid w:val="00D9610D"/>
    <w:rsid w:val="00D96381"/>
    <w:rsid w:val="00D979B1"/>
    <w:rsid w:val="00DA094A"/>
    <w:rsid w:val="00DA4C8A"/>
    <w:rsid w:val="00DA680D"/>
    <w:rsid w:val="00DA73DF"/>
    <w:rsid w:val="00DB0C6C"/>
    <w:rsid w:val="00DB233D"/>
    <w:rsid w:val="00DB3A54"/>
    <w:rsid w:val="00DB44CA"/>
    <w:rsid w:val="00DB53E7"/>
    <w:rsid w:val="00DC0216"/>
    <w:rsid w:val="00DC108C"/>
    <w:rsid w:val="00DC227A"/>
    <w:rsid w:val="00DC2DA0"/>
    <w:rsid w:val="00DC38F0"/>
    <w:rsid w:val="00DC3E3B"/>
    <w:rsid w:val="00DC4E80"/>
    <w:rsid w:val="00DD29C1"/>
    <w:rsid w:val="00DD428E"/>
    <w:rsid w:val="00DD48AF"/>
    <w:rsid w:val="00DD574A"/>
    <w:rsid w:val="00DE333A"/>
    <w:rsid w:val="00DE5056"/>
    <w:rsid w:val="00DE6DA3"/>
    <w:rsid w:val="00DF3EC2"/>
    <w:rsid w:val="00DF4EB3"/>
    <w:rsid w:val="00DF5C49"/>
    <w:rsid w:val="00E00A53"/>
    <w:rsid w:val="00E0125D"/>
    <w:rsid w:val="00E01A8E"/>
    <w:rsid w:val="00E04E55"/>
    <w:rsid w:val="00E0511E"/>
    <w:rsid w:val="00E0552F"/>
    <w:rsid w:val="00E07580"/>
    <w:rsid w:val="00E10E4F"/>
    <w:rsid w:val="00E111DF"/>
    <w:rsid w:val="00E11924"/>
    <w:rsid w:val="00E13DE0"/>
    <w:rsid w:val="00E14719"/>
    <w:rsid w:val="00E14BA2"/>
    <w:rsid w:val="00E15917"/>
    <w:rsid w:val="00E17734"/>
    <w:rsid w:val="00E205F9"/>
    <w:rsid w:val="00E20949"/>
    <w:rsid w:val="00E225B4"/>
    <w:rsid w:val="00E22731"/>
    <w:rsid w:val="00E234D8"/>
    <w:rsid w:val="00E248E0"/>
    <w:rsid w:val="00E26EEE"/>
    <w:rsid w:val="00E30602"/>
    <w:rsid w:val="00E30EB9"/>
    <w:rsid w:val="00E40611"/>
    <w:rsid w:val="00E41541"/>
    <w:rsid w:val="00E42588"/>
    <w:rsid w:val="00E426F1"/>
    <w:rsid w:val="00E429ED"/>
    <w:rsid w:val="00E430B0"/>
    <w:rsid w:val="00E528CA"/>
    <w:rsid w:val="00E52CFA"/>
    <w:rsid w:val="00E547CA"/>
    <w:rsid w:val="00E559D2"/>
    <w:rsid w:val="00E57D92"/>
    <w:rsid w:val="00E65F99"/>
    <w:rsid w:val="00E72217"/>
    <w:rsid w:val="00E724BD"/>
    <w:rsid w:val="00E7448C"/>
    <w:rsid w:val="00E74776"/>
    <w:rsid w:val="00E75209"/>
    <w:rsid w:val="00E761B8"/>
    <w:rsid w:val="00E82585"/>
    <w:rsid w:val="00E825BB"/>
    <w:rsid w:val="00E82DBA"/>
    <w:rsid w:val="00E83A92"/>
    <w:rsid w:val="00E85DFD"/>
    <w:rsid w:val="00E85EB9"/>
    <w:rsid w:val="00E866CB"/>
    <w:rsid w:val="00E86EF5"/>
    <w:rsid w:val="00E879CD"/>
    <w:rsid w:val="00E91084"/>
    <w:rsid w:val="00E94742"/>
    <w:rsid w:val="00E96C15"/>
    <w:rsid w:val="00E96FC0"/>
    <w:rsid w:val="00E97DDB"/>
    <w:rsid w:val="00EA00A8"/>
    <w:rsid w:val="00EA3574"/>
    <w:rsid w:val="00EA554E"/>
    <w:rsid w:val="00EA5BF0"/>
    <w:rsid w:val="00EA5CBF"/>
    <w:rsid w:val="00EB00B6"/>
    <w:rsid w:val="00EB0B39"/>
    <w:rsid w:val="00EB1D30"/>
    <w:rsid w:val="00EB1E9E"/>
    <w:rsid w:val="00EB24E5"/>
    <w:rsid w:val="00EB4DBC"/>
    <w:rsid w:val="00EB5583"/>
    <w:rsid w:val="00EB6183"/>
    <w:rsid w:val="00EB6566"/>
    <w:rsid w:val="00EB7261"/>
    <w:rsid w:val="00EB74F9"/>
    <w:rsid w:val="00EB7871"/>
    <w:rsid w:val="00EC26DE"/>
    <w:rsid w:val="00EC3B4E"/>
    <w:rsid w:val="00EC3DF7"/>
    <w:rsid w:val="00EC4CDA"/>
    <w:rsid w:val="00EC7C37"/>
    <w:rsid w:val="00EC7D06"/>
    <w:rsid w:val="00EC7E04"/>
    <w:rsid w:val="00ED0999"/>
    <w:rsid w:val="00ED2A69"/>
    <w:rsid w:val="00ED452D"/>
    <w:rsid w:val="00ED4C19"/>
    <w:rsid w:val="00ED58AB"/>
    <w:rsid w:val="00EE0F60"/>
    <w:rsid w:val="00EE1213"/>
    <w:rsid w:val="00EE1B32"/>
    <w:rsid w:val="00EE24E9"/>
    <w:rsid w:val="00EE2A1E"/>
    <w:rsid w:val="00EE3342"/>
    <w:rsid w:val="00EE3618"/>
    <w:rsid w:val="00EE4B27"/>
    <w:rsid w:val="00EE5CFE"/>
    <w:rsid w:val="00EE7B43"/>
    <w:rsid w:val="00EF0A3B"/>
    <w:rsid w:val="00EF3182"/>
    <w:rsid w:val="00EF34AD"/>
    <w:rsid w:val="00EF36E4"/>
    <w:rsid w:val="00EF4FF7"/>
    <w:rsid w:val="00EF5211"/>
    <w:rsid w:val="00EF7033"/>
    <w:rsid w:val="00EF7C59"/>
    <w:rsid w:val="00F01987"/>
    <w:rsid w:val="00F03B66"/>
    <w:rsid w:val="00F04576"/>
    <w:rsid w:val="00F04FAA"/>
    <w:rsid w:val="00F0584F"/>
    <w:rsid w:val="00F05E91"/>
    <w:rsid w:val="00F07C7D"/>
    <w:rsid w:val="00F100E6"/>
    <w:rsid w:val="00F11083"/>
    <w:rsid w:val="00F12AF3"/>
    <w:rsid w:val="00F131CB"/>
    <w:rsid w:val="00F13967"/>
    <w:rsid w:val="00F1608B"/>
    <w:rsid w:val="00F17E4D"/>
    <w:rsid w:val="00F2026B"/>
    <w:rsid w:val="00F21293"/>
    <w:rsid w:val="00F221FF"/>
    <w:rsid w:val="00F234AD"/>
    <w:rsid w:val="00F23594"/>
    <w:rsid w:val="00F23C61"/>
    <w:rsid w:val="00F241C5"/>
    <w:rsid w:val="00F261F2"/>
    <w:rsid w:val="00F2749C"/>
    <w:rsid w:val="00F278EE"/>
    <w:rsid w:val="00F3173D"/>
    <w:rsid w:val="00F322E9"/>
    <w:rsid w:val="00F325C9"/>
    <w:rsid w:val="00F35CA9"/>
    <w:rsid w:val="00F36180"/>
    <w:rsid w:val="00F40878"/>
    <w:rsid w:val="00F420B4"/>
    <w:rsid w:val="00F42FCD"/>
    <w:rsid w:val="00F4357B"/>
    <w:rsid w:val="00F525A3"/>
    <w:rsid w:val="00F531FC"/>
    <w:rsid w:val="00F55A21"/>
    <w:rsid w:val="00F55F9B"/>
    <w:rsid w:val="00F6210A"/>
    <w:rsid w:val="00F6347F"/>
    <w:rsid w:val="00F65ACD"/>
    <w:rsid w:val="00F66D75"/>
    <w:rsid w:val="00F70297"/>
    <w:rsid w:val="00F7086B"/>
    <w:rsid w:val="00F72C7E"/>
    <w:rsid w:val="00F73995"/>
    <w:rsid w:val="00F7752D"/>
    <w:rsid w:val="00F80F28"/>
    <w:rsid w:val="00F8111B"/>
    <w:rsid w:val="00F83A08"/>
    <w:rsid w:val="00F83D72"/>
    <w:rsid w:val="00F8458B"/>
    <w:rsid w:val="00F87A0D"/>
    <w:rsid w:val="00F90C1D"/>
    <w:rsid w:val="00F929B3"/>
    <w:rsid w:val="00F94BF7"/>
    <w:rsid w:val="00FA0742"/>
    <w:rsid w:val="00FA108D"/>
    <w:rsid w:val="00FA12F4"/>
    <w:rsid w:val="00FA14EF"/>
    <w:rsid w:val="00FA2BDE"/>
    <w:rsid w:val="00FA3E16"/>
    <w:rsid w:val="00FA59E1"/>
    <w:rsid w:val="00FA5E2B"/>
    <w:rsid w:val="00FA7236"/>
    <w:rsid w:val="00FB0F39"/>
    <w:rsid w:val="00FB3623"/>
    <w:rsid w:val="00FB5143"/>
    <w:rsid w:val="00FB5418"/>
    <w:rsid w:val="00FB5F5D"/>
    <w:rsid w:val="00FB6F5A"/>
    <w:rsid w:val="00FC03CF"/>
    <w:rsid w:val="00FC6686"/>
    <w:rsid w:val="00FC6B70"/>
    <w:rsid w:val="00FC6D7E"/>
    <w:rsid w:val="00FC7D93"/>
    <w:rsid w:val="00FD0B5A"/>
    <w:rsid w:val="00FD1C31"/>
    <w:rsid w:val="00FD3279"/>
    <w:rsid w:val="00FD3293"/>
    <w:rsid w:val="00FD3681"/>
    <w:rsid w:val="00FD5B5F"/>
    <w:rsid w:val="00FD5F9C"/>
    <w:rsid w:val="00FD7157"/>
    <w:rsid w:val="00FE2A93"/>
    <w:rsid w:val="00FE390F"/>
    <w:rsid w:val="00FE44D5"/>
    <w:rsid w:val="00FE474E"/>
    <w:rsid w:val="00FE5BA6"/>
    <w:rsid w:val="00FE6971"/>
    <w:rsid w:val="00FF0A3A"/>
    <w:rsid w:val="00FF0B09"/>
    <w:rsid w:val="00FF16DA"/>
    <w:rsid w:val="00FF1C48"/>
    <w:rsid w:val="00FF22E6"/>
    <w:rsid w:val="00FF4AAB"/>
    <w:rsid w:val="00FF4EBE"/>
    <w:rsid w:val="00FF63CC"/>
    <w:rsid w:val="00FF63F0"/>
    <w:rsid w:val="00FF6CA1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0ABA9C"/>
  <w15:docId w15:val="{6425F354-9B85-43BB-A2B5-068711B4B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C26BF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2E52FB"/>
    <w:pPr>
      <w:numPr>
        <w:numId w:val="1"/>
      </w:numPr>
      <w:ind w:left="431" w:hanging="431"/>
      <w:jc w:val="both"/>
      <w:outlineLvl w:val="0"/>
    </w:pPr>
    <w:rPr>
      <w:rFonts w:asciiTheme="majorHAnsi" w:hAnsiTheme="majorHAnsi" w:cstheme="majorHAnsi"/>
      <w:b/>
      <w:bCs/>
      <w:caps/>
      <w:color w:val="7030A0"/>
      <w:kern w:val="32"/>
      <w:sz w:val="18"/>
      <w:szCs w:val="18"/>
    </w:rPr>
  </w:style>
  <w:style w:type="paragraph" w:styleId="Nagwek2">
    <w:name w:val="heading 2"/>
    <w:basedOn w:val="Normalny"/>
    <w:link w:val="Nagwek2Znak"/>
    <w:autoRedefine/>
    <w:uiPriority w:val="9"/>
    <w:qFormat/>
    <w:rsid w:val="00125961"/>
    <w:pPr>
      <w:numPr>
        <w:ilvl w:val="1"/>
        <w:numId w:val="1"/>
      </w:numPr>
      <w:jc w:val="both"/>
      <w:outlineLvl w:val="1"/>
    </w:pPr>
    <w:rPr>
      <w:rFonts w:asciiTheme="majorHAnsi" w:hAnsiTheme="majorHAnsi" w:cstheme="majorHAnsi"/>
      <w:iCs/>
      <w:color w:val="000000"/>
      <w:sz w:val="18"/>
      <w:szCs w:val="18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rsid w:val="004D4A53"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rsid w:val="004D4A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D4A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4D4A53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4D4A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4D4A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qFormat/>
    <w:rsid w:val="004D4A53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4D4A53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4D4A5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D4A5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D4A53"/>
  </w:style>
  <w:style w:type="paragraph" w:styleId="Tekstpodstawowy">
    <w:name w:val="Body Text"/>
    <w:aliases w:val=" Znak Znak,Znak Znak"/>
    <w:basedOn w:val="Normalny"/>
    <w:link w:val="TekstpodstawowyZnak"/>
    <w:qFormat/>
    <w:rsid w:val="004D4A53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4D4A53"/>
    <w:pPr>
      <w:spacing w:after="120"/>
      <w:ind w:left="283"/>
    </w:pPr>
  </w:style>
  <w:style w:type="character" w:styleId="Odwoaniedokomentarza">
    <w:name w:val="annotation reference"/>
    <w:semiHidden/>
    <w:rsid w:val="004D4A53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4D4A53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4D4A53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sid w:val="004D4A53"/>
    <w:rPr>
      <w:bCs w:val="0"/>
      <w:szCs w:val="20"/>
    </w:rPr>
  </w:style>
  <w:style w:type="paragraph" w:styleId="Mapadokumentu">
    <w:name w:val="Document Map"/>
    <w:basedOn w:val="Normalny"/>
    <w:semiHidden/>
    <w:rsid w:val="004D4A53"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sid w:val="004D4A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D4A5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4D4A53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D4A53"/>
    <w:pPr>
      <w:jc w:val="both"/>
    </w:pPr>
  </w:style>
  <w:style w:type="table" w:styleId="Tabela-Siatka">
    <w:name w:val="Table Grid"/>
    <w:basedOn w:val="Standardowy"/>
    <w:uiPriority w:val="5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uiPriority w:val="9"/>
    <w:rsid w:val="002E52FB"/>
    <w:rPr>
      <w:rFonts w:asciiTheme="majorHAnsi" w:hAnsiTheme="majorHAnsi" w:cstheme="majorHAnsi"/>
      <w:b/>
      <w:bCs/>
      <w:caps/>
      <w:color w:val="7030A0"/>
      <w:kern w:val="32"/>
      <w:sz w:val="18"/>
      <w:szCs w:val="18"/>
    </w:rPr>
  </w:style>
  <w:style w:type="character" w:customStyle="1" w:styleId="Nagwek2Znak">
    <w:name w:val="Nagłówek 2 Znak"/>
    <w:link w:val="Nagwek2"/>
    <w:uiPriority w:val="9"/>
    <w:rsid w:val="00125961"/>
    <w:rPr>
      <w:rFonts w:asciiTheme="majorHAnsi" w:hAnsiTheme="majorHAnsi" w:cstheme="majorHAnsi"/>
      <w:iCs/>
      <w:color w:val="000000"/>
      <w:sz w:val="18"/>
      <w:szCs w:val="18"/>
    </w:rPr>
  </w:style>
  <w:style w:type="paragraph" w:styleId="Akapitzlist">
    <w:name w:val="List Paragraph"/>
    <w:aliases w:val="BulletC,normalny tekst,Numerowanie,Akapit z listą BS,sw tekst,Kolorowa lista — akcent 11,maz_wyliczenie,opis dzialania,K-P_odwolanie,A_wyliczenie,Akapit z listą 1,L1,List Paragraph,CW_Lista,Kolorowa lista &amp;mdash,akcent 11"/>
    <w:basedOn w:val="Normalny"/>
    <w:link w:val="AkapitzlistZnak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nhideWhenUsed/>
    <w:rsid w:val="00A12846"/>
    <w:rPr>
      <w:color w:val="0563C1"/>
      <w:u w:val="single"/>
    </w:rPr>
  </w:style>
  <w:style w:type="character" w:customStyle="1" w:styleId="TytuZnak">
    <w:name w:val="Tytuł Znak"/>
    <w:link w:val="Tytu"/>
    <w:rsid w:val="00277E7E"/>
    <w:rPr>
      <w:rFonts w:cs="Arial"/>
      <w:b/>
      <w:bCs/>
      <w:kern w:val="28"/>
      <w:sz w:val="32"/>
      <w:szCs w:val="32"/>
    </w:rPr>
  </w:style>
  <w:style w:type="character" w:customStyle="1" w:styleId="TekstpodstawowyZnak">
    <w:name w:val="Tekst podstawowy Znak"/>
    <w:aliases w:val=" Znak Znak Znak,Znak Znak Znak"/>
    <w:link w:val="Tekstpodstawowy"/>
    <w:qFormat/>
    <w:rsid w:val="00C13098"/>
    <w:rPr>
      <w:sz w:val="24"/>
      <w:szCs w:val="24"/>
    </w:rPr>
  </w:style>
  <w:style w:type="paragraph" w:customStyle="1" w:styleId="Nagwek10">
    <w:name w:val="Nagłówek1"/>
    <w:basedOn w:val="Normalny"/>
    <w:rsid w:val="00C13098"/>
    <w:pPr>
      <w:tabs>
        <w:tab w:val="center" w:pos="4536"/>
        <w:tab w:val="right" w:pos="9072"/>
      </w:tabs>
      <w:suppressAutoHyphens/>
      <w:autoSpaceDN w:val="0"/>
      <w:textAlignment w:val="baseline"/>
    </w:p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maz_wyliczenie Znak,opis dzialania Znak,K-P_odwolanie Znak,A_wyliczenie Znak,Akapit z listą 1 Znak,L1 Znak"/>
    <w:link w:val="Akapitzlist"/>
    <w:uiPriority w:val="34"/>
    <w:qFormat/>
    <w:locked/>
    <w:rsid w:val="00C13098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9C26BF"/>
    <w:rPr>
      <w:sz w:val="24"/>
      <w:szCs w:val="24"/>
    </w:rPr>
  </w:style>
  <w:style w:type="character" w:customStyle="1" w:styleId="st">
    <w:name w:val="st"/>
    <w:rsid w:val="007F4692"/>
    <w:rPr>
      <w:rFonts w:cs="Times New Roman"/>
    </w:rPr>
  </w:style>
  <w:style w:type="character" w:customStyle="1" w:styleId="DefaultZnak">
    <w:name w:val="Default Znak"/>
    <w:basedOn w:val="Domylnaczcionkaakapitu"/>
    <w:link w:val="Default"/>
    <w:locked/>
    <w:rsid w:val="007F4692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Znak"/>
    <w:qFormat/>
    <w:rsid w:val="007F4692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styleId="Lista">
    <w:name w:val="List"/>
    <w:basedOn w:val="Tekstpodstawowy"/>
    <w:unhideWhenUsed/>
    <w:qFormat/>
    <w:rsid w:val="000E3B4B"/>
    <w:pPr>
      <w:suppressAutoHyphens/>
      <w:spacing w:after="0" w:line="160" w:lineRule="atLeast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E3B4B"/>
    <w:rPr>
      <w:sz w:val="24"/>
      <w:szCs w:val="24"/>
    </w:rPr>
  </w:style>
  <w:style w:type="paragraph" w:styleId="Bezodstpw">
    <w:name w:val="No Spacing"/>
    <w:uiPriority w:val="1"/>
    <w:qFormat/>
    <w:rsid w:val="000E3B4B"/>
    <w:pPr>
      <w:suppressAutoHyphens/>
    </w:pPr>
    <w:rPr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5A41EE"/>
    <w:rPr>
      <w:sz w:val="24"/>
      <w:szCs w:val="24"/>
    </w:rPr>
  </w:style>
  <w:style w:type="paragraph" w:customStyle="1" w:styleId="Standard">
    <w:name w:val="Standard"/>
    <w:qFormat/>
    <w:rsid w:val="002951F6"/>
    <w:pPr>
      <w:suppressAutoHyphens/>
      <w:autoSpaceDN w:val="0"/>
      <w:textAlignment w:val="baseline"/>
    </w:pPr>
    <w:rPr>
      <w:color w:val="00000A"/>
      <w:kern w:val="3"/>
      <w:lang w:eastAsia="zh-CN"/>
    </w:rPr>
  </w:style>
  <w:style w:type="paragraph" w:styleId="Tekstpodstawowywcity3">
    <w:name w:val="Body Text Indent 3"/>
    <w:basedOn w:val="Normalny"/>
    <w:link w:val="Tekstpodstawowywcity3Znak"/>
    <w:rsid w:val="00DC38F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C38F0"/>
    <w:rPr>
      <w:sz w:val="16"/>
      <w:szCs w:val="16"/>
    </w:rPr>
  </w:style>
  <w:style w:type="paragraph" w:customStyle="1" w:styleId="Zal-text">
    <w:name w:val="Zal-text"/>
    <w:basedOn w:val="Normalny"/>
    <w:uiPriority w:val="99"/>
    <w:rsid w:val="00DC38F0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F132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CD76D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D76D4"/>
    <w:rPr>
      <w:sz w:val="24"/>
      <w:szCs w:val="24"/>
    </w:rPr>
  </w:style>
  <w:style w:type="paragraph" w:styleId="NormalnyWeb">
    <w:name w:val="Normal (Web)"/>
    <w:basedOn w:val="Normalny"/>
    <w:uiPriority w:val="99"/>
    <w:qFormat/>
    <w:rsid w:val="00CD76D4"/>
    <w:pPr>
      <w:spacing w:before="100" w:after="119"/>
    </w:pPr>
    <w:rPr>
      <w:lang w:eastAsia="ar-SA"/>
    </w:rPr>
  </w:style>
  <w:style w:type="paragraph" w:customStyle="1" w:styleId="Akapitzlist1">
    <w:name w:val="Akapit z listą1"/>
    <w:basedOn w:val="Normalny"/>
    <w:link w:val="ListParagraphChar"/>
    <w:qFormat/>
    <w:rsid w:val="00CD76D4"/>
    <w:pPr>
      <w:widowControl w:val="0"/>
      <w:suppressAutoHyphens/>
    </w:pPr>
    <w:rPr>
      <w:rFonts w:eastAsia="Lucida Sans Unicode" w:cs="Mangal"/>
      <w:kern w:val="1"/>
      <w:lang w:eastAsia="hi-IN" w:bidi="hi-IN"/>
    </w:rPr>
  </w:style>
  <w:style w:type="character" w:customStyle="1" w:styleId="FontStyle59">
    <w:name w:val="Font Style59"/>
    <w:qFormat/>
    <w:rsid w:val="00CD76D4"/>
    <w:rPr>
      <w:rFonts w:ascii="Times New Roman" w:hAnsi="Times New Roman"/>
      <w:color w:val="000000"/>
      <w:sz w:val="20"/>
    </w:rPr>
  </w:style>
  <w:style w:type="character" w:customStyle="1" w:styleId="Wyrnienie">
    <w:name w:val="Wyróżnienie"/>
    <w:uiPriority w:val="20"/>
    <w:qFormat/>
    <w:rsid w:val="00CD76D4"/>
    <w:rPr>
      <w:i/>
      <w:iCs/>
    </w:rPr>
  </w:style>
  <w:style w:type="paragraph" w:customStyle="1" w:styleId="NormalnyWeb1">
    <w:name w:val="Normalny (Web)1"/>
    <w:basedOn w:val="Normalny"/>
    <w:qFormat/>
    <w:rsid w:val="00B0201C"/>
    <w:pPr>
      <w:suppressAutoHyphens/>
      <w:spacing w:before="28" w:after="119" w:line="100" w:lineRule="atLeast"/>
    </w:pPr>
    <w:rPr>
      <w:kern w:val="1"/>
      <w:lang w:eastAsia="zh-CN"/>
    </w:rPr>
  </w:style>
  <w:style w:type="character" w:customStyle="1" w:styleId="ListParagraphChar">
    <w:name w:val="List Paragraph Char"/>
    <w:link w:val="Akapitzlist1"/>
    <w:locked/>
    <w:rsid w:val="00B0201C"/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Tekstpodstawowy31">
    <w:name w:val="Tekst podstawowy 31"/>
    <w:basedOn w:val="Normalny"/>
    <w:rsid w:val="00234F8E"/>
    <w:rPr>
      <w:b/>
      <w:bCs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179A6"/>
    <w:rPr>
      <w:sz w:val="24"/>
      <w:szCs w:val="24"/>
    </w:rPr>
  </w:style>
  <w:style w:type="numbering" w:customStyle="1" w:styleId="Poziom1">
    <w:name w:val="Poziom1"/>
    <w:basedOn w:val="Bezlisty"/>
    <w:rsid w:val="007A51A7"/>
    <w:pPr>
      <w:numPr>
        <w:numId w:val="10"/>
      </w:numPr>
    </w:pPr>
  </w:style>
  <w:style w:type="character" w:customStyle="1" w:styleId="Tekstpodstawowy3Znak">
    <w:name w:val="Tekst podstawowy 3 Znak"/>
    <w:basedOn w:val="Domylnaczcionkaakapitu"/>
    <w:link w:val="Tekstpodstawowy3"/>
    <w:rsid w:val="00174CC6"/>
    <w:rPr>
      <w:sz w:val="24"/>
      <w:szCs w:val="24"/>
    </w:rPr>
  </w:style>
  <w:style w:type="character" w:styleId="Odwoanieprzypisudolnego">
    <w:name w:val="footnote reference"/>
    <w:uiPriority w:val="99"/>
    <w:rsid w:val="005B1101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12043"/>
    <w:rPr>
      <w:color w:val="605E5C"/>
      <w:shd w:val="clear" w:color="auto" w:fill="E1DFDD"/>
    </w:rPr>
  </w:style>
  <w:style w:type="paragraph" w:customStyle="1" w:styleId="Tekstpodstawowy24">
    <w:name w:val="Tekst podstawowy 24"/>
    <w:basedOn w:val="Normalny"/>
    <w:uiPriority w:val="99"/>
    <w:qFormat/>
    <w:rsid w:val="005D11F3"/>
    <w:pPr>
      <w:suppressAutoHyphens/>
      <w:spacing w:line="100" w:lineRule="atLeast"/>
    </w:pPr>
    <w:rPr>
      <w:rFonts w:eastAsia="MS Mincho"/>
      <w:kern w:val="1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3700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003B"/>
  </w:style>
  <w:style w:type="paragraph" w:customStyle="1" w:styleId="Normalny1">
    <w:name w:val="Normalny1"/>
    <w:qFormat/>
    <w:rsid w:val="00385BB9"/>
    <w:pPr>
      <w:suppressAutoHyphens/>
      <w:textAlignment w:val="baseline"/>
    </w:pPr>
    <w:rPr>
      <w:color w:val="000000"/>
      <w:kern w:val="2"/>
      <w:sz w:val="24"/>
      <w:szCs w:val="24"/>
      <w:lang w:val="en-US" w:eastAsia="zh-CN"/>
    </w:rPr>
  </w:style>
  <w:style w:type="numbering" w:customStyle="1" w:styleId="List0">
    <w:name w:val="List 0"/>
    <w:basedOn w:val="Bezlisty"/>
    <w:rsid w:val="00385BB9"/>
    <w:pPr>
      <w:numPr>
        <w:numId w:val="13"/>
      </w:numPr>
    </w:pPr>
  </w:style>
  <w:style w:type="paragraph" w:customStyle="1" w:styleId="Zawartotabeli">
    <w:name w:val="Zawartość tabeli"/>
    <w:basedOn w:val="Normalny"/>
    <w:rsid w:val="00006389"/>
    <w:pPr>
      <w:suppressLineNumbers/>
      <w:suppressAutoHyphens/>
    </w:pPr>
    <w:rPr>
      <w:lang w:eastAsia="ar-SA"/>
    </w:rPr>
  </w:style>
  <w:style w:type="character" w:customStyle="1" w:styleId="ListLabel3">
    <w:name w:val="ListLabel 3"/>
    <w:qFormat/>
    <w:rsid w:val="00006389"/>
    <w:rPr>
      <w:rFonts w:ascii="Calibri" w:hAnsi="Calibri"/>
      <w:sz w:val="16"/>
    </w:rPr>
  </w:style>
  <w:style w:type="character" w:customStyle="1" w:styleId="Teksttreci">
    <w:name w:val="Tekst treści_"/>
    <w:link w:val="Teksttreci0"/>
    <w:qFormat/>
    <w:rsid w:val="00006389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006389"/>
    <w:pPr>
      <w:shd w:val="clear" w:color="auto" w:fill="FFFFFF"/>
      <w:spacing w:line="0" w:lineRule="atLeast"/>
    </w:pPr>
    <w:rPr>
      <w:sz w:val="21"/>
      <w:szCs w:val="21"/>
    </w:rPr>
  </w:style>
  <w:style w:type="character" w:customStyle="1" w:styleId="TeksttreciPogrubienie">
    <w:name w:val="Tekst treści + Pogrubienie"/>
    <w:rsid w:val="0000638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Odstpy2pt">
    <w:name w:val="Tekst treści + Kursywa;Odstępy 2 pt"/>
    <w:qFormat/>
    <w:rsid w:val="00006389"/>
    <w:rPr>
      <w:rFonts w:ascii="Arial" w:eastAsia="Arial" w:hAnsi="Arial" w:cs="Arial"/>
      <w:i/>
      <w:iCs/>
      <w:spacing w:val="50"/>
      <w:sz w:val="17"/>
      <w:szCs w:val="17"/>
      <w:shd w:val="clear" w:color="auto" w:fill="FFFFFF"/>
    </w:rPr>
  </w:style>
  <w:style w:type="character" w:customStyle="1" w:styleId="TekstkomentarzaZnak">
    <w:name w:val="Tekst komentarza Znak"/>
    <w:link w:val="Tekstkomentarza"/>
    <w:uiPriority w:val="99"/>
    <w:semiHidden/>
    <w:rsid w:val="00006389"/>
  </w:style>
  <w:style w:type="paragraph" w:customStyle="1" w:styleId="Bezodstpw1">
    <w:name w:val="Bez odstępów1"/>
    <w:rsid w:val="00006389"/>
    <w:pPr>
      <w:ind w:left="330" w:right="660" w:hanging="33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abela1">
    <w:name w:val="Tabela1"/>
    <w:basedOn w:val="Normalny"/>
    <w:rsid w:val="00006389"/>
    <w:pPr>
      <w:widowControl w:val="0"/>
      <w:overflowPunct w:val="0"/>
      <w:autoSpaceDE w:val="0"/>
      <w:autoSpaceDN w:val="0"/>
      <w:adjustRightInd w:val="0"/>
      <w:spacing w:before="20" w:after="20"/>
      <w:ind w:left="113"/>
      <w:textAlignment w:val="baseline"/>
    </w:pPr>
    <w:rPr>
      <w:sz w:val="22"/>
      <w:szCs w:val="22"/>
    </w:rPr>
  </w:style>
  <w:style w:type="paragraph" w:customStyle="1" w:styleId="Style10">
    <w:name w:val="Style10"/>
    <w:basedOn w:val="Normalny"/>
    <w:rsid w:val="00653190"/>
    <w:pPr>
      <w:widowControl w:val="0"/>
      <w:autoSpaceDE w:val="0"/>
      <w:autoSpaceDN w:val="0"/>
      <w:adjustRightInd w:val="0"/>
      <w:jc w:val="center"/>
    </w:pPr>
    <w:rPr>
      <w:rFonts w:ascii="Trebuchet MS" w:hAnsi="Trebuchet MS"/>
    </w:rPr>
  </w:style>
  <w:style w:type="paragraph" w:customStyle="1" w:styleId="TableContents">
    <w:name w:val="Table Contents"/>
    <w:basedOn w:val="Normalny"/>
    <w:rsid w:val="00653190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Znak1">
    <w:name w:val="Znak1"/>
    <w:basedOn w:val="Normalny"/>
    <w:rsid w:val="00653190"/>
  </w:style>
  <w:style w:type="paragraph" w:customStyle="1" w:styleId="Standarduser">
    <w:name w:val="Standard (user)"/>
    <w:rsid w:val="00653190"/>
    <w:pPr>
      <w:suppressAutoHyphens/>
      <w:autoSpaceDN w:val="0"/>
      <w:textAlignment w:val="baseline"/>
    </w:pPr>
    <w:rPr>
      <w:rFonts w:ascii="Calibri" w:eastAsia="SimSun, 宋体" w:hAnsi="Calibri" w:cs="Calibri"/>
      <w:kern w:val="3"/>
      <w:sz w:val="22"/>
      <w:szCs w:val="22"/>
      <w:lang w:eastAsia="zh-CN"/>
    </w:rPr>
  </w:style>
  <w:style w:type="numbering" w:customStyle="1" w:styleId="WW8Num24">
    <w:name w:val="WW8Num24"/>
    <w:basedOn w:val="Bezlisty"/>
    <w:rsid w:val="00653190"/>
    <w:pPr>
      <w:numPr>
        <w:numId w:val="15"/>
      </w:numPr>
    </w:pPr>
  </w:style>
  <w:style w:type="numbering" w:customStyle="1" w:styleId="WW8Num25">
    <w:name w:val="WW8Num25"/>
    <w:basedOn w:val="Bezlisty"/>
    <w:rsid w:val="00653190"/>
    <w:pPr>
      <w:numPr>
        <w:numId w:val="16"/>
      </w:numPr>
    </w:pPr>
  </w:style>
  <w:style w:type="character" w:customStyle="1" w:styleId="markedcontent">
    <w:name w:val="markedcontent"/>
    <w:basedOn w:val="Domylnaczcionkaakapitu"/>
    <w:rsid w:val="00564EE1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322E9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47E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B44F25"/>
    <w:pPr>
      <w:spacing w:line="259" w:lineRule="auto"/>
      <w:ind w:left="428"/>
    </w:pPr>
    <w:rPr>
      <w:rFonts w:ascii="Garamond" w:eastAsia="Garamond" w:hAnsi="Garamond" w:cs="Garamond"/>
      <w:color w:val="000000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rsid w:val="00B44F25"/>
    <w:rPr>
      <w:rFonts w:ascii="Garamond" w:eastAsia="Garamond" w:hAnsi="Garamond" w:cs="Garamond"/>
      <w:color w:val="000000"/>
      <w:szCs w:val="22"/>
      <w:lang w:val="en-US" w:eastAsia="en-US"/>
    </w:rPr>
  </w:style>
  <w:style w:type="character" w:customStyle="1" w:styleId="footnotemark">
    <w:name w:val="footnote mark"/>
    <w:hidden/>
    <w:rsid w:val="00B44F25"/>
    <w:rPr>
      <w:rFonts w:ascii="Garamond" w:eastAsia="Garamond" w:hAnsi="Garamond" w:cs="Garamond"/>
      <w:color w:val="000000"/>
      <w:sz w:val="20"/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1B32"/>
    <w:rPr>
      <w:color w:val="605E5C"/>
      <w:shd w:val="clear" w:color="auto" w:fill="E1DFDD"/>
    </w:rPr>
  </w:style>
  <w:style w:type="numbering" w:customStyle="1" w:styleId="WWNum1">
    <w:name w:val="WWNum1"/>
    <w:basedOn w:val="Bezlisty"/>
    <w:rsid w:val="007609C3"/>
    <w:pPr>
      <w:numPr>
        <w:numId w:val="34"/>
      </w:numPr>
    </w:pPr>
  </w:style>
  <w:style w:type="character" w:customStyle="1" w:styleId="hgkelc">
    <w:name w:val="hgkelc"/>
    <w:basedOn w:val="Domylnaczcionkaakapitu"/>
    <w:rsid w:val="00B42789"/>
  </w:style>
  <w:style w:type="paragraph" w:styleId="Tekstprzypisukocowego">
    <w:name w:val="endnote text"/>
    <w:basedOn w:val="Normalny"/>
    <w:link w:val="TekstprzypisukocowegoZnak"/>
    <w:semiHidden/>
    <w:unhideWhenUsed/>
    <w:rsid w:val="003921F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21F8"/>
  </w:style>
  <w:style w:type="character" w:styleId="Odwoanieprzypisukocowego">
    <w:name w:val="endnote reference"/>
    <w:basedOn w:val="Domylnaczcionkaakapitu"/>
    <w:semiHidden/>
    <w:unhideWhenUsed/>
    <w:rsid w:val="003921F8"/>
    <w:rPr>
      <w:vertAlign w:val="superscript"/>
    </w:rPr>
  </w:style>
  <w:style w:type="character" w:styleId="UyteHipercze">
    <w:name w:val="FollowedHyperlink"/>
    <w:basedOn w:val="Domylnaczcionkaakapitu"/>
    <w:semiHidden/>
    <w:unhideWhenUsed/>
    <w:rsid w:val="0052660A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431C51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1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2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8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9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8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351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874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4801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34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57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00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uzdzilo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AB005-03DF-4ACA-81DA-2F7701AE0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604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4220</CharactersWithSpaces>
  <SharedDoc>false</SharedDoc>
  <HLinks>
    <vt:vector size="6" baseType="variant">
      <vt:variant>
        <vt:i4>327682</vt:i4>
      </vt:variant>
      <vt:variant>
        <vt:i4>270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creator>Sylwia Lempart</dc:creator>
  <cp:lastModifiedBy>Agnieszka Kozikowska</cp:lastModifiedBy>
  <cp:revision>2</cp:revision>
  <cp:lastPrinted>2026-03-16T11:11:00Z</cp:lastPrinted>
  <dcterms:created xsi:type="dcterms:W3CDTF">2026-04-30T13:05:00Z</dcterms:created>
  <dcterms:modified xsi:type="dcterms:W3CDTF">2026-04-30T13:05:00Z</dcterms:modified>
</cp:coreProperties>
</file>