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D1E98" w14:textId="13037C97" w:rsidR="00411338" w:rsidRPr="00DA680D" w:rsidRDefault="007356F4" w:rsidP="00A67CCB">
      <w:pPr>
        <w:pStyle w:val="Standard"/>
        <w:ind w:left="7088" w:firstLine="6"/>
        <w:rPr>
          <w:rFonts w:ascii="Arial" w:hAnsi="Arial" w:cs="Arial"/>
          <w:b/>
          <w:bCs/>
        </w:rPr>
      </w:pPr>
      <w:r w:rsidRPr="00DA680D">
        <w:rPr>
          <w:rFonts w:ascii="Arial" w:hAnsi="Arial" w:cs="Arial"/>
          <w:b/>
          <w:bCs/>
        </w:rPr>
        <w:t xml:space="preserve">Załącznik nr </w:t>
      </w:r>
      <w:r w:rsidR="00E57D92" w:rsidRPr="00DA680D">
        <w:rPr>
          <w:rFonts w:ascii="Arial" w:hAnsi="Arial" w:cs="Arial"/>
          <w:b/>
          <w:bCs/>
        </w:rPr>
        <w:t>5</w:t>
      </w:r>
      <w:r w:rsidRPr="00DA680D">
        <w:rPr>
          <w:rFonts w:ascii="Arial" w:hAnsi="Arial" w:cs="Arial"/>
          <w:b/>
          <w:bCs/>
        </w:rPr>
        <w:t xml:space="preserve"> do SWZ</w:t>
      </w:r>
    </w:p>
    <w:p w14:paraId="05DB2573" w14:textId="6839D44E" w:rsidR="007356F4" w:rsidRPr="008830FC" w:rsidRDefault="007356F4" w:rsidP="00FB3623">
      <w:pPr>
        <w:pStyle w:val="Tekstpodstawowy"/>
        <w:ind w:left="7088" w:firstLine="6"/>
        <w:contextualSpacing/>
        <w:rPr>
          <w:rFonts w:ascii="Arial" w:hAnsi="Arial" w:cs="Arial"/>
          <w:b/>
          <w:sz w:val="20"/>
          <w:szCs w:val="20"/>
        </w:rPr>
      </w:pPr>
      <w:r w:rsidRPr="008830FC">
        <w:rPr>
          <w:rFonts w:ascii="Arial" w:hAnsi="Arial" w:cs="Arial"/>
          <w:b/>
          <w:sz w:val="20"/>
          <w:szCs w:val="20"/>
        </w:rPr>
        <w:t>Nr</w:t>
      </w:r>
      <w:r w:rsidR="00BD6240" w:rsidRPr="008830FC">
        <w:rPr>
          <w:rFonts w:ascii="Arial" w:hAnsi="Arial" w:cs="Arial"/>
          <w:b/>
          <w:sz w:val="20"/>
          <w:szCs w:val="20"/>
        </w:rPr>
        <w:t xml:space="preserve"> </w:t>
      </w:r>
      <w:r w:rsidR="008830FC" w:rsidRPr="008830FC">
        <w:rPr>
          <w:rFonts w:ascii="Arial" w:hAnsi="Arial" w:cs="Arial"/>
          <w:b/>
          <w:sz w:val="20"/>
          <w:szCs w:val="20"/>
        </w:rPr>
        <w:t>EA.260.2.2026</w:t>
      </w:r>
    </w:p>
    <w:p w14:paraId="64C30FEE" w14:textId="77777777" w:rsidR="007356F4" w:rsidRPr="00DA680D" w:rsidRDefault="007356F4" w:rsidP="007356F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BDF990E" w14:textId="43385FE1" w:rsidR="007356F4" w:rsidRPr="00DA680D" w:rsidRDefault="007356F4" w:rsidP="007356F4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Zamawiający:</w:t>
      </w:r>
    </w:p>
    <w:p w14:paraId="08E5748B" w14:textId="6B11762B" w:rsidR="007356F4" w:rsidRPr="00DA680D" w:rsidRDefault="00F3173D" w:rsidP="007356F4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Wojewódzki Ośrodek Profilaktyki i Terapii Uzależnień</w:t>
      </w:r>
    </w:p>
    <w:p w14:paraId="740AD808" w14:textId="796C81D6" w:rsidR="00F3173D" w:rsidRPr="00DA680D" w:rsidRDefault="003F76FA" w:rsidP="007356F4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caps/>
          <w:spacing w:val="86"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u</w:t>
      </w:r>
      <w:r w:rsidR="00F3173D" w:rsidRPr="00DA680D">
        <w:rPr>
          <w:rFonts w:ascii="Arial" w:hAnsi="Arial" w:cs="Arial"/>
          <w:b/>
          <w:sz w:val="20"/>
          <w:szCs w:val="20"/>
        </w:rPr>
        <w:t>l. Marii Skłodowskiej-Curie 1, 18-400 Łomża</w:t>
      </w:r>
    </w:p>
    <w:p w14:paraId="5E04D590" w14:textId="27AA0338" w:rsidR="007356F4" w:rsidRPr="00DA680D" w:rsidRDefault="007356F4" w:rsidP="007356F4">
      <w:pPr>
        <w:pStyle w:val="Standard"/>
        <w:rPr>
          <w:rFonts w:ascii="Arial" w:hAnsi="Arial" w:cs="Arial"/>
          <w:b/>
          <w:bCs/>
        </w:rPr>
      </w:pPr>
    </w:p>
    <w:p w14:paraId="404A5422" w14:textId="7E8A7F8E" w:rsidR="00305D42" w:rsidRPr="00DA680D" w:rsidRDefault="00305D42" w:rsidP="007356F4">
      <w:pPr>
        <w:pStyle w:val="Standard"/>
        <w:rPr>
          <w:rFonts w:ascii="Arial" w:hAnsi="Arial" w:cs="Arial"/>
          <w:b/>
          <w:bCs/>
        </w:rPr>
      </w:pPr>
    </w:p>
    <w:p w14:paraId="1C52A2EB" w14:textId="77777777" w:rsidR="00747E5C" w:rsidRPr="00DA680D" w:rsidRDefault="00747E5C" w:rsidP="00612B36">
      <w:pPr>
        <w:tabs>
          <w:tab w:val="left" w:pos="3364"/>
        </w:tabs>
        <w:jc w:val="center"/>
        <w:rPr>
          <w:rFonts w:ascii="Arial" w:eastAsia="Calibri" w:hAnsi="Arial" w:cs="Arial"/>
          <w:b/>
          <w:bCs/>
          <w:lang w:eastAsia="en-US"/>
        </w:rPr>
      </w:pPr>
      <w:r w:rsidRPr="00DA680D">
        <w:rPr>
          <w:rFonts w:ascii="Arial" w:eastAsia="Calibri" w:hAnsi="Arial" w:cs="Arial"/>
          <w:b/>
          <w:bCs/>
          <w:lang w:eastAsia="en-US"/>
        </w:rPr>
        <w:t>WYKAZ OSÓB</w:t>
      </w:r>
    </w:p>
    <w:p w14:paraId="2FF0E0F9" w14:textId="29CF02C7" w:rsidR="006B03BB" w:rsidRPr="00DA680D" w:rsidRDefault="006B03BB" w:rsidP="00612B36">
      <w:pPr>
        <w:tabs>
          <w:tab w:val="left" w:pos="3364"/>
        </w:tabs>
        <w:jc w:val="center"/>
        <w:rPr>
          <w:rFonts w:ascii="Arial" w:eastAsia="Calibri" w:hAnsi="Arial" w:cs="Arial"/>
          <w:b/>
          <w:bCs/>
          <w:lang w:eastAsia="en-US"/>
        </w:rPr>
      </w:pPr>
      <w:r w:rsidRPr="00DA680D">
        <w:rPr>
          <w:rFonts w:ascii="Arial" w:eastAsia="Calibri" w:hAnsi="Arial" w:cs="Arial"/>
          <w:b/>
          <w:bCs/>
          <w:lang w:eastAsia="en-US"/>
        </w:rPr>
        <w:t>KTÓRE BĘDĄ UCZESTNICZYĆ W WYKONANIU ZAMÓWIENIA</w:t>
      </w:r>
    </w:p>
    <w:p w14:paraId="6B3DE064" w14:textId="77777777" w:rsidR="00067CD7" w:rsidRPr="00DA680D" w:rsidRDefault="00067CD7" w:rsidP="00612B36">
      <w:pPr>
        <w:tabs>
          <w:tab w:val="left" w:pos="3364"/>
        </w:tabs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3C121C" w14:textId="20C19E8E" w:rsidR="00067CD7" w:rsidRPr="00DA680D" w:rsidRDefault="00067CD7" w:rsidP="00067CD7">
      <w:pPr>
        <w:tabs>
          <w:tab w:val="left" w:pos="3364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Wykonawca*:</w:t>
      </w:r>
    </w:p>
    <w:p w14:paraId="3BD8D23D" w14:textId="77777777" w:rsidR="00067CD7" w:rsidRPr="00DA680D" w:rsidRDefault="00067CD7" w:rsidP="00067CD7">
      <w:pPr>
        <w:tabs>
          <w:tab w:val="left" w:pos="3364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67CD7" w:rsidRPr="00DA680D" w14:paraId="4B2F0176" w14:textId="77777777" w:rsidTr="009E35D9">
        <w:tc>
          <w:tcPr>
            <w:tcW w:w="4644" w:type="dxa"/>
          </w:tcPr>
          <w:p w14:paraId="18B100AD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Pełna nazwa(y) Wykonawcy (ów) ……, reprezentowany przez ……. (imię, stanowisko/podstawa do reprezentacji)</w:t>
            </w:r>
          </w:p>
          <w:p w14:paraId="5973BC7F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48133133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Adresy podmiotu,</w:t>
            </w:r>
          </w:p>
          <w:p w14:paraId="23533BEF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NIP/PESEL, KRS/</w:t>
            </w:r>
            <w:proofErr w:type="spellStart"/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067CD7" w:rsidRPr="00DA680D" w14:paraId="5158047A" w14:textId="77777777" w:rsidTr="009E35D9">
        <w:tc>
          <w:tcPr>
            <w:tcW w:w="4644" w:type="dxa"/>
          </w:tcPr>
          <w:p w14:paraId="6557EA33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78C09AAA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0FFA5A6E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</w:tcPr>
          <w:p w14:paraId="126BEC61" w14:textId="77777777" w:rsidR="00067CD7" w:rsidRPr="00DA680D" w:rsidRDefault="00067CD7" w:rsidP="009E35D9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40C4D9" w14:textId="77777777" w:rsidR="00747E5C" w:rsidRPr="00DA680D" w:rsidRDefault="00747E5C" w:rsidP="00067CD7">
      <w:pPr>
        <w:tabs>
          <w:tab w:val="left" w:pos="3364"/>
        </w:tabs>
        <w:spacing w:after="120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4CC8A81" w14:textId="0AF13339" w:rsidR="00747E5C" w:rsidRPr="00DA680D" w:rsidRDefault="00747E5C" w:rsidP="00747E5C">
      <w:pPr>
        <w:tabs>
          <w:tab w:val="left" w:pos="3364"/>
        </w:tabs>
        <w:ind w:left="284" w:right="283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>Składając ofertę w postępowaniu, którego przedmiotem jest</w:t>
      </w:r>
      <w:r w:rsidR="0039027C" w:rsidRPr="00DA680D">
        <w:rPr>
          <w:rFonts w:ascii="Arial" w:hAnsi="Arial" w:cs="Arial"/>
          <w:b/>
          <w:color w:val="538135" w:themeColor="accent6" w:themeShade="BF"/>
          <w:sz w:val="20"/>
          <w:szCs w:val="20"/>
        </w:rPr>
        <w:t xml:space="preserve"> </w:t>
      </w:r>
      <w:r w:rsidR="003F76FA" w:rsidRPr="00DA680D">
        <w:rPr>
          <w:rFonts w:ascii="Arial" w:hAnsi="Arial" w:cs="Arial"/>
          <w:b/>
          <w:color w:val="538135" w:themeColor="accent6" w:themeShade="BF"/>
          <w:sz w:val="20"/>
          <w:szCs w:val="20"/>
        </w:rPr>
        <w:t>,,Usługa kompleksowego przygotowania i dostarczenia posiłków dla pacjentów Wojewódzkiego Ośrodka Profilaktyki i Terapii Uzależnień w Łomży”</w:t>
      </w:r>
    </w:p>
    <w:p w14:paraId="25EA5041" w14:textId="4D2C1587" w:rsidR="00747E5C" w:rsidRPr="00DA680D" w:rsidRDefault="00747E5C" w:rsidP="00747E5C">
      <w:pPr>
        <w:tabs>
          <w:tab w:val="left" w:pos="3364"/>
        </w:tabs>
        <w:ind w:left="284" w:right="283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b/>
          <w:sz w:val="20"/>
          <w:szCs w:val="20"/>
          <w:lang w:eastAsia="en-US"/>
        </w:rPr>
        <w:t xml:space="preserve">znak </w:t>
      </w:r>
      <w:r w:rsidRPr="008C001A">
        <w:rPr>
          <w:rFonts w:ascii="Arial" w:eastAsia="Calibri" w:hAnsi="Arial" w:cs="Arial"/>
          <w:b/>
          <w:sz w:val="20"/>
          <w:szCs w:val="20"/>
          <w:lang w:eastAsia="en-US"/>
        </w:rPr>
        <w:t xml:space="preserve">sprawy </w:t>
      </w:r>
      <w:r w:rsidR="00B3465A" w:rsidRPr="008C001A">
        <w:rPr>
          <w:rFonts w:ascii="Arial" w:hAnsi="Arial" w:cs="Arial"/>
          <w:b/>
          <w:sz w:val="20"/>
        </w:rPr>
        <w:t>EA.</w:t>
      </w:r>
      <w:r w:rsidR="00CC1507" w:rsidRPr="008C001A">
        <w:rPr>
          <w:rFonts w:ascii="Arial" w:hAnsi="Arial" w:cs="Arial"/>
          <w:b/>
          <w:sz w:val="20"/>
        </w:rPr>
        <w:t>260</w:t>
      </w:r>
      <w:r w:rsidR="00B3465A" w:rsidRPr="008C001A">
        <w:rPr>
          <w:rFonts w:ascii="Arial" w:hAnsi="Arial" w:cs="Arial"/>
          <w:b/>
          <w:sz w:val="20"/>
        </w:rPr>
        <w:t>.</w:t>
      </w:r>
      <w:r w:rsidR="00CC1507" w:rsidRPr="008C001A">
        <w:rPr>
          <w:rFonts w:ascii="Arial" w:hAnsi="Arial" w:cs="Arial"/>
          <w:b/>
          <w:sz w:val="20"/>
        </w:rPr>
        <w:t>2</w:t>
      </w:r>
      <w:r w:rsidR="00B3465A" w:rsidRPr="008C001A">
        <w:rPr>
          <w:rFonts w:ascii="Arial" w:hAnsi="Arial" w:cs="Arial"/>
          <w:b/>
          <w:sz w:val="20"/>
        </w:rPr>
        <w:t>.202</w:t>
      </w:r>
      <w:r w:rsidR="00CC1507" w:rsidRPr="008C001A">
        <w:rPr>
          <w:rFonts w:ascii="Arial" w:hAnsi="Arial" w:cs="Arial"/>
          <w:b/>
          <w:sz w:val="20"/>
        </w:rPr>
        <w:t>6</w:t>
      </w:r>
    </w:p>
    <w:p w14:paraId="3D0852DC" w14:textId="2811F0BF" w:rsidR="00747E5C" w:rsidRPr="00DA680D" w:rsidRDefault="00747E5C" w:rsidP="00FB3623">
      <w:pPr>
        <w:tabs>
          <w:tab w:val="left" w:pos="3364"/>
        </w:tabs>
        <w:ind w:left="284" w:right="283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 xml:space="preserve">w imieniu Wykonawcy oświadczam, iż osoba/osoby wykonująca/ce czynności </w:t>
      </w:r>
      <w:r w:rsidRPr="00DA680D">
        <w:rPr>
          <w:rFonts w:ascii="Arial" w:eastAsia="Calibri" w:hAnsi="Arial" w:cs="Arial"/>
          <w:b/>
          <w:bCs/>
          <w:color w:val="EE0000"/>
          <w:sz w:val="20"/>
          <w:szCs w:val="20"/>
          <w:lang w:eastAsia="en-US"/>
        </w:rPr>
        <w:t>dietetyka</w:t>
      </w:r>
      <w:r w:rsidRPr="00DA680D">
        <w:rPr>
          <w:rFonts w:ascii="Arial" w:eastAsia="Calibri" w:hAnsi="Arial" w:cs="Arial"/>
          <w:color w:val="EE0000"/>
          <w:sz w:val="20"/>
          <w:szCs w:val="20"/>
          <w:lang w:eastAsia="en-US"/>
        </w:rPr>
        <w:t>,</w:t>
      </w:r>
      <w:r w:rsidR="00950CFA" w:rsidRPr="00DA680D">
        <w:rPr>
          <w:rFonts w:ascii="Arial" w:hAnsi="Arial" w:cs="Arial"/>
          <w:color w:val="EE0000"/>
        </w:rPr>
        <w:t xml:space="preserve"> </w:t>
      </w:r>
      <w:r w:rsidR="005D23CF" w:rsidRPr="00DA680D">
        <w:rPr>
          <w:rFonts w:ascii="Arial" w:eastAsia="Calibri" w:hAnsi="Arial" w:cs="Arial"/>
          <w:b/>
          <w:bCs/>
          <w:color w:val="EE0000"/>
          <w:sz w:val="20"/>
          <w:szCs w:val="20"/>
          <w:lang w:eastAsia="en-US"/>
        </w:rPr>
        <w:t xml:space="preserve">kucharza </w:t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>w ramach wykonania przedmiotu umowy, to:</w:t>
      </w:r>
    </w:p>
    <w:p w14:paraId="035F8DE7" w14:textId="77777777" w:rsidR="00747E5C" w:rsidRPr="00DA680D" w:rsidRDefault="00747E5C" w:rsidP="00747E5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1"/>
        <w:tblW w:w="10484" w:type="dxa"/>
        <w:jc w:val="center"/>
        <w:tblLook w:val="04A0" w:firstRow="1" w:lastRow="0" w:firstColumn="1" w:lastColumn="0" w:noHBand="0" w:noVBand="1"/>
      </w:tblPr>
      <w:tblGrid>
        <w:gridCol w:w="789"/>
        <w:gridCol w:w="2133"/>
        <w:gridCol w:w="1928"/>
        <w:gridCol w:w="1551"/>
        <w:gridCol w:w="2150"/>
        <w:gridCol w:w="1933"/>
      </w:tblGrid>
      <w:tr w:rsidR="00D2434E" w:rsidRPr="00DA680D" w14:paraId="61413176" w14:textId="77777777" w:rsidTr="007048DF">
        <w:trPr>
          <w:trHeight w:val="3665"/>
          <w:jc w:val="center"/>
        </w:trPr>
        <w:tc>
          <w:tcPr>
            <w:tcW w:w="851" w:type="dxa"/>
            <w:shd w:val="clear" w:color="auto" w:fill="E2EFD9" w:themeFill="accent6" w:themeFillTint="33"/>
          </w:tcPr>
          <w:p w14:paraId="71C1F753" w14:textId="154B458E" w:rsidR="00D2434E" w:rsidRPr="00DA680D" w:rsidRDefault="00D2434E" w:rsidP="00747E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356" w:type="dxa"/>
            <w:shd w:val="clear" w:color="auto" w:fill="E2EFD9" w:themeFill="accent6" w:themeFillTint="33"/>
          </w:tcPr>
          <w:p w14:paraId="685D7143" w14:textId="6EE21163" w:rsidR="00D2434E" w:rsidRPr="00DA680D" w:rsidRDefault="00D2434E" w:rsidP="00747E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Rola w realizacji zamówienia</w:t>
            </w:r>
          </w:p>
        </w:tc>
        <w:tc>
          <w:tcPr>
            <w:tcW w:w="1639" w:type="dxa"/>
            <w:shd w:val="clear" w:color="auto" w:fill="E2EFD9" w:themeFill="accent6" w:themeFillTint="33"/>
          </w:tcPr>
          <w:p w14:paraId="667F4A34" w14:textId="4B427DEE" w:rsidR="00D2434E" w:rsidRPr="00DA680D" w:rsidRDefault="00D2434E" w:rsidP="00747E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Imię i nazwisko pracownika</w:t>
            </w:r>
            <w:r w:rsidR="005D23CF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/ osoby samozatrudnionej</w:t>
            </w:r>
          </w:p>
          <w:p w14:paraId="3C4EA8E6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12330570" w14:textId="77777777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Kwalifikacje zawodowe/ wykształcenie</w:t>
            </w:r>
          </w:p>
          <w:p w14:paraId="42E602D7" w14:textId="77E0FF3B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niezbędne do wykonania zamówienia publicznego</w:t>
            </w:r>
          </w:p>
        </w:tc>
        <w:tc>
          <w:tcPr>
            <w:tcW w:w="2150" w:type="dxa"/>
            <w:shd w:val="clear" w:color="auto" w:fill="E2EFD9" w:themeFill="accent6" w:themeFillTint="33"/>
          </w:tcPr>
          <w:p w14:paraId="7F63C1FE" w14:textId="77777777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Doświadczenie zawodowe</w:t>
            </w:r>
          </w:p>
          <w:p w14:paraId="61478567" w14:textId="3F3A7BC8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niezbędne do wykonania zamówienia publicznego w zakresie określonym w warunkach udziału w postępowaniu</w:t>
            </w:r>
          </w:p>
          <w:p w14:paraId="113AFFC3" w14:textId="77777777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0721C0" w14:textId="77777777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Należy wskazać:</w:t>
            </w:r>
          </w:p>
          <w:p w14:paraId="0617F4FA" w14:textId="78ABC1B4" w:rsidR="00D2434E" w:rsidRPr="00DA680D" w:rsidRDefault="00D2434E" w:rsidP="00AD21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− od „miesiąc/rok” do „miesiąc/rok”</w:t>
            </w:r>
          </w:p>
          <w:p w14:paraId="0D07D1B8" w14:textId="3D84C264" w:rsidR="00D2434E" w:rsidRPr="00DA680D" w:rsidRDefault="00D2434E" w:rsidP="004962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ze wskazaniem</w:t>
            </w:r>
            <w:r w:rsidR="004962DF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podmiotu dla którego świadczona była usługa/wykonywana praca oraz ewentualnej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nazwy zadania</w:t>
            </w:r>
            <w:r w:rsidR="004962DF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w któr</w:t>
            </w:r>
            <w:r w:rsidR="004962DF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ym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świadczona była usługa/wykonywana praca</w:t>
            </w:r>
          </w:p>
        </w:tc>
        <w:tc>
          <w:tcPr>
            <w:tcW w:w="1937" w:type="dxa"/>
            <w:shd w:val="clear" w:color="auto" w:fill="E2EFD9" w:themeFill="accent6" w:themeFillTint="33"/>
          </w:tcPr>
          <w:p w14:paraId="00052AA2" w14:textId="311D0BD5" w:rsidR="00D2434E" w:rsidRPr="00DA680D" w:rsidRDefault="00D2434E" w:rsidP="00747E5C">
            <w:pPr>
              <w:spacing w:before="60" w:line="254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b/>
                <w:sz w:val="20"/>
                <w:szCs w:val="20"/>
              </w:rPr>
              <w:t xml:space="preserve">Informacja o podstawie do dysponowania </w:t>
            </w:r>
            <w:r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osobami (np.</w:t>
            </w:r>
            <w:r w:rsidR="004962DF" w:rsidRPr="00DA680D">
              <w:rPr>
                <w:rFonts w:ascii="Arial" w:hAnsi="Arial" w:cs="Arial"/>
              </w:rPr>
              <w:t xml:space="preserve"> </w:t>
            </w:r>
            <w:r w:rsidR="004962DF"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„zasoby własne” lub „zasoby podmiotu trzeciego” oraz w</w:t>
            </w:r>
            <w:r w:rsidR="004962DF" w:rsidRPr="00DA680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962DF"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przypadku osób, których dotyczy warunek udziału w postępowaniu (</w:t>
            </w:r>
            <w:r w:rsidR="004962DF" w:rsidRPr="00DA680D"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</w:rPr>
              <w:t>opisany w Rozdziale 9 SWZ</w:t>
            </w:r>
            <w:r w:rsidR="004962DF"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) wskazać sposób zatrudnienia, np.:</w:t>
            </w:r>
            <w:r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umowa o pracę, umowa o dzieło, umowa zleceni</w:t>
            </w:r>
            <w:r w:rsidR="004962DF"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</w:t>
            </w:r>
            <w:r w:rsidRPr="00DA68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, samozatrudnienie itp.)</w:t>
            </w:r>
          </w:p>
        </w:tc>
      </w:tr>
      <w:tr w:rsidR="00D2434E" w:rsidRPr="00DA680D" w14:paraId="75B40E3F" w14:textId="77777777" w:rsidTr="007048DF">
        <w:trPr>
          <w:trHeight w:val="224"/>
          <w:jc w:val="center"/>
        </w:trPr>
        <w:tc>
          <w:tcPr>
            <w:tcW w:w="851" w:type="dxa"/>
          </w:tcPr>
          <w:p w14:paraId="6C2CFF98" w14:textId="29FD3C4D" w:rsidR="00D2434E" w:rsidRPr="00DA680D" w:rsidRDefault="00D2434E" w:rsidP="00D2434E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color w:val="EE0000"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color w:val="EE0000"/>
                <w:sz w:val="20"/>
                <w:szCs w:val="20"/>
              </w:rPr>
              <w:t>1</w:t>
            </w:r>
          </w:p>
        </w:tc>
        <w:tc>
          <w:tcPr>
            <w:tcW w:w="2356" w:type="dxa"/>
          </w:tcPr>
          <w:p w14:paraId="49C90E2A" w14:textId="53E5E52A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color w:val="EE0000"/>
                <w:sz w:val="20"/>
                <w:szCs w:val="20"/>
              </w:rPr>
              <w:t>Dietetyk</w:t>
            </w:r>
            <w:r w:rsidRPr="00DA680D">
              <w:rPr>
                <w:rFonts w:ascii="Arial" w:hAnsi="Arial" w:cs="Arial"/>
              </w:rPr>
              <w:t xml:space="preserve"> </w:t>
            </w:r>
            <w:r w:rsidRPr="00DA680D">
              <w:rPr>
                <w:rFonts w:ascii="Arial" w:eastAsia="Calibri" w:hAnsi="Arial" w:cs="Arial"/>
                <w:color w:val="EE0000"/>
                <w:sz w:val="20"/>
                <w:szCs w:val="20"/>
              </w:rPr>
              <w:t>w zakresie realizacji zamówienia</w:t>
            </w:r>
          </w:p>
        </w:tc>
        <w:tc>
          <w:tcPr>
            <w:tcW w:w="1639" w:type="dxa"/>
          </w:tcPr>
          <w:p w14:paraId="55A2926A" w14:textId="2E63E80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8D7BE8E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50" w:type="dxa"/>
          </w:tcPr>
          <w:p w14:paraId="67B62374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37" w:type="dxa"/>
          </w:tcPr>
          <w:p w14:paraId="517AF91F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434E" w:rsidRPr="00DA680D" w14:paraId="3C27CC0F" w14:textId="77777777" w:rsidTr="007048DF">
        <w:trPr>
          <w:trHeight w:val="224"/>
          <w:jc w:val="center"/>
        </w:trPr>
        <w:tc>
          <w:tcPr>
            <w:tcW w:w="851" w:type="dxa"/>
          </w:tcPr>
          <w:p w14:paraId="2BE7C978" w14:textId="44EC9EAE" w:rsidR="00D2434E" w:rsidRPr="00DA680D" w:rsidRDefault="00D2434E" w:rsidP="00D2434E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color w:val="EE0000"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color w:val="EE0000"/>
                <w:sz w:val="20"/>
                <w:szCs w:val="20"/>
              </w:rPr>
              <w:t>2</w:t>
            </w:r>
          </w:p>
        </w:tc>
        <w:tc>
          <w:tcPr>
            <w:tcW w:w="2356" w:type="dxa"/>
          </w:tcPr>
          <w:p w14:paraId="16E074D6" w14:textId="4620BA01" w:rsidR="00D2434E" w:rsidRPr="00DA680D" w:rsidRDefault="005D23CF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80D">
              <w:rPr>
                <w:rFonts w:ascii="Arial" w:eastAsia="Calibri" w:hAnsi="Arial" w:cs="Arial"/>
                <w:color w:val="EE0000"/>
                <w:sz w:val="20"/>
                <w:szCs w:val="20"/>
              </w:rPr>
              <w:t>Kucharz</w:t>
            </w:r>
            <w:r w:rsidR="00D2434E" w:rsidRPr="00DA680D">
              <w:rPr>
                <w:rFonts w:ascii="Arial" w:hAnsi="Arial" w:cs="Arial"/>
                <w:color w:val="EE0000"/>
              </w:rPr>
              <w:t xml:space="preserve"> </w:t>
            </w:r>
            <w:r w:rsidR="00D2434E" w:rsidRPr="00DA680D">
              <w:rPr>
                <w:rFonts w:ascii="Arial" w:eastAsia="Calibri" w:hAnsi="Arial" w:cs="Arial"/>
                <w:color w:val="EE0000"/>
                <w:sz w:val="20"/>
                <w:szCs w:val="20"/>
              </w:rPr>
              <w:t>w zakresie realizacji zamówienia</w:t>
            </w:r>
          </w:p>
        </w:tc>
        <w:tc>
          <w:tcPr>
            <w:tcW w:w="1639" w:type="dxa"/>
          </w:tcPr>
          <w:p w14:paraId="12BAC335" w14:textId="41312EE2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1DF86BF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50" w:type="dxa"/>
          </w:tcPr>
          <w:p w14:paraId="17411399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37" w:type="dxa"/>
          </w:tcPr>
          <w:p w14:paraId="36998FA0" w14:textId="77777777" w:rsidR="00D2434E" w:rsidRPr="00DA680D" w:rsidRDefault="00D2434E" w:rsidP="00747E5C">
            <w:pPr>
              <w:tabs>
                <w:tab w:val="left" w:pos="3364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FE6CF" w14:textId="77777777" w:rsidR="004962DF" w:rsidRPr="00DA680D" w:rsidRDefault="004962DF" w:rsidP="00D2434E">
      <w:pPr>
        <w:tabs>
          <w:tab w:val="left" w:pos="3364"/>
        </w:tabs>
        <w:spacing w:after="120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A26C9F" w14:textId="0588624D" w:rsidR="00D2434E" w:rsidRPr="00DA680D" w:rsidRDefault="00D2434E" w:rsidP="00D2434E">
      <w:pPr>
        <w:tabs>
          <w:tab w:val="left" w:pos="3364"/>
        </w:tabs>
        <w:spacing w:after="120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lastRenderedPageBreak/>
        <w:t>Oświadczam, że wszystkie informacje podane w powyższych oświadczeniach są aktualne i zgodne z prawdą.</w:t>
      </w:r>
    </w:p>
    <w:p w14:paraId="7523BF71" w14:textId="322DD885" w:rsidR="00747E5C" w:rsidRPr="00DA680D" w:rsidRDefault="00D2434E" w:rsidP="00D2434E">
      <w:pPr>
        <w:tabs>
          <w:tab w:val="left" w:pos="3364"/>
        </w:tabs>
        <w:spacing w:after="120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Jestem pouczony i świadomy odpowiedzialności karnej za składanie fałszywych oświadczeń, wynikającej z art. 297 § 1 Kodeksu karnego.</w:t>
      </w:r>
    </w:p>
    <w:p w14:paraId="1059B44B" w14:textId="77777777" w:rsidR="00D2434E" w:rsidRPr="00DA680D" w:rsidRDefault="00D2434E" w:rsidP="00D2434E">
      <w:pPr>
        <w:tabs>
          <w:tab w:val="left" w:pos="3364"/>
        </w:tabs>
        <w:spacing w:after="120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C9C3113" w14:textId="77777777" w:rsidR="00D2434E" w:rsidRPr="00DA680D" w:rsidRDefault="00D2434E" w:rsidP="00D2434E">
      <w:pPr>
        <w:pBdr>
          <w:bottom w:val="single" w:sz="12" w:space="1" w:color="auto"/>
        </w:pBdr>
        <w:tabs>
          <w:tab w:val="left" w:pos="3364"/>
        </w:tabs>
        <w:spacing w:after="120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00B3E6A" w14:textId="62E8660D" w:rsidR="00D2434E" w:rsidRPr="00DA680D" w:rsidRDefault="00D2434E" w:rsidP="00D2434E">
      <w:pPr>
        <w:tabs>
          <w:tab w:val="left" w:pos="3364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*</w:t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>Wykonawca modeluje tabelę poniżej w zależności od swego składu.</w:t>
      </w:r>
    </w:p>
    <w:p w14:paraId="5832BF9E" w14:textId="0154EDF5" w:rsidR="0058022B" w:rsidRPr="00DA680D" w:rsidRDefault="00F87A0D" w:rsidP="0058022B">
      <w:pPr>
        <w:tabs>
          <w:tab w:val="left" w:pos="3364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 xml:space="preserve">**Zgodnie z Rozdziałem 9 SWZ (INFORMACJA O WARUNKACH UDZIAŁU W POSTĘPOWANIU) w szczególności pkt. 9.2 tab. Pkt. 3 -zdolność techniczna lub zawodowa Zamawiający wymaga </w:t>
      </w:r>
      <w:r w:rsidR="0058022B" w:rsidRPr="00DA680D">
        <w:rPr>
          <w:rFonts w:ascii="Arial" w:eastAsia="Calibri" w:hAnsi="Arial" w:cs="Arial"/>
          <w:sz w:val="20"/>
          <w:szCs w:val="20"/>
          <w:lang w:eastAsia="en-US"/>
        </w:rPr>
        <w:t>wykazania przez Wykonawcę, że dysponuje lub będzie dysponował: minimum:</w:t>
      </w:r>
    </w:p>
    <w:p w14:paraId="2DEE01FE" w14:textId="1D9219E1" w:rsidR="0058022B" w:rsidRPr="00DA680D" w:rsidRDefault="0058022B" w:rsidP="0058022B">
      <w:pPr>
        <w:tabs>
          <w:tab w:val="left" w:pos="3364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>1) -  1 osobą wykonującą czynności dietetyka, który posiada wykształcenie wyższe, posiadający co najmniej roczne doświadczenie  jako dietetyk w zakresie świadczenia usługi przygotowywania całodziennego wyżywienia dla pacjentów placówki medycznej</w:t>
      </w:r>
    </w:p>
    <w:p w14:paraId="1ECF2ED7" w14:textId="77777777" w:rsidR="0058022B" w:rsidRPr="00DA680D" w:rsidRDefault="0058022B" w:rsidP="0058022B">
      <w:pPr>
        <w:tabs>
          <w:tab w:val="left" w:pos="3364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>a także:</w:t>
      </w:r>
    </w:p>
    <w:p w14:paraId="686E2372" w14:textId="6F53C836" w:rsidR="00F87A0D" w:rsidRPr="00DA680D" w:rsidRDefault="0058022B" w:rsidP="0058022B">
      <w:pPr>
        <w:tabs>
          <w:tab w:val="left" w:pos="3364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>2) - 1 osobą wykonującą czynności kucharza, który posiada wykształcenie kierunkowe oraz posiada co najmniej 3-letnie doświadczenie w zakresie świadczenia usługi zbiorowego żywienia - przygotowywania całodziennego wyżywienia dla pacjentów placówki medycznej.</w:t>
      </w:r>
    </w:p>
    <w:p w14:paraId="27E5B065" w14:textId="77777777" w:rsidR="007F5494" w:rsidRPr="00DA680D" w:rsidRDefault="007F5494" w:rsidP="007F5494">
      <w:pPr>
        <w:tabs>
          <w:tab w:val="left" w:pos="3364"/>
        </w:tabs>
        <w:spacing w:after="120"/>
        <w:ind w:left="5664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DE77E06" w14:textId="77777777" w:rsidR="007F5494" w:rsidRPr="00DA680D" w:rsidRDefault="007F5494" w:rsidP="007F5494">
      <w:pPr>
        <w:tabs>
          <w:tab w:val="left" w:pos="3364"/>
        </w:tabs>
        <w:spacing w:after="120"/>
        <w:ind w:left="5664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7457A5" w14:textId="31ACD155" w:rsidR="00747E5C" w:rsidRPr="00DA680D" w:rsidRDefault="00747E5C" w:rsidP="007F5494">
      <w:pPr>
        <w:tabs>
          <w:tab w:val="left" w:pos="3364"/>
        </w:tabs>
        <w:spacing w:after="120"/>
        <w:ind w:left="5664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ab/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ab/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ab/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ab/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………………………………………</w:t>
      </w:r>
    </w:p>
    <w:p w14:paraId="7019CF7C" w14:textId="37B11BD6" w:rsidR="00747E5C" w:rsidRPr="00983E7B" w:rsidRDefault="00747E5C" w:rsidP="00983E7B">
      <w:pPr>
        <w:tabs>
          <w:tab w:val="left" w:pos="3364"/>
        </w:tabs>
        <w:spacing w:after="120"/>
        <w:ind w:left="5954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>Data i podpis osoby uprawnionej do składania oświadczeń woli w imieniu Wykonawcy</w:t>
      </w:r>
    </w:p>
    <w:sectPr w:rsidR="00747E5C" w:rsidRPr="00983E7B" w:rsidSect="004D4A53">
      <w:headerReference w:type="default" r:id="rId8"/>
      <w:footerReference w:type="default" r:id="rId9"/>
      <w:headerReference w:type="firs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D08FC" w14:textId="77777777" w:rsidR="00C73F54" w:rsidRDefault="00C73F54">
      <w:r>
        <w:separator/>
      </w:r>
    </w:p>
  </w:endnote>
  <w:endnote w:type="continuationSeparator" w:id="0">
    <w:p w14:paraId="4A8272D5" w14:textId="77777777" w:rsidR="00C73F54" w:rsidRDefault="00C7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SimSun, 宋体">
    <w:altName w:val="SimSu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EFC6" w14:textId="7B9867E7" w:rsidR="003E540A" w:rsidRDefault="003E540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24675E" wp14:editId="0DE093F2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8890" t="6350" r="10160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B8A09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42EB6E59" w14:textId="17FA931F" w:rsidR="003E540A" w:rsidRDefault="003E540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20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33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FBFD" w14:textId="77777777" w:rsidR="00C73F54" w:rsidRDefault="00C73F54">
      <w:r>
        <w:separator/>
      </w:r>
    </w:p>
  </w:footnote>
  <w:footnote w:type="continuationSeparator" w:id="0">
    <w:p w14:paraId="57DC75FC" w14:textId="77777777" w:rsidR="00C73F54" w:rsidRDefault="00C73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266" w14:textId="28BC48E8" w:rsidR="003E540A" w:rsidRDefault="003E540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8C2C3" wp14:editId="6C44DC17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3335" r="10160" b="571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BE1F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  <w:p w14:paraId="004E79A4" w14:textId="77777777" w:rsidR="003E540A" w:rsidRDefault="003E54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9"/>
      <w:gridCol w:w="4649"/>
    </w:tblGrid>
    <w:tr w:rsidR="003E540A" w:rsidRPr="008D5EAB" w14:paraId="5E8DA500" w14:textId="77777777" w:rsidTr="000179A6">
      <w:trPr>
        <w:jc w:val="center"/>
      </w:trPr>
      <w:tc>
        <w:tcPr>
          <w:tcW w:w="4889" w:type="dxa"/>
          <w:vAlign w:val="center"/>
        </w:tcPr>
        <w:p w14:paraId="445BB0EE" w14:textId="2B9B4313" w:rsidR="003E540A" w:rsidRPr="00325211" w:rsidRDefault="003E540A" w:rsidP="0020336E">
          <w:pPr>
            <w:pStyle w:val="Nagwek"/>
            <w:rPr>
              <w:i/>
              <w:lang w:val="en-US"/>
            </w:rPr>
          </w:pPr>
        </w:p>
      </w:tc>
      <w:tc>
        <w:tcPr>
          <w:tcW w:w="4889" w:type="dxa"/>
        </w:tcPr>
        <w:p w14:paraId="0C9F83BD" w14:textId="77777777" w:rsidR="003E540A" w:rsidRPr="008D5EAB" w:rsidRDefault="003E540A" w:rsidP="000179A6">
          <w:pPr>
            <w:pStyle w:val="Nagwek"/>
            <w:jc w:val="center"/>
          </w:pPr>
        </w:p>
      </w:tc>
    </w:tr>
  </w:tbl>
  <w:p w14:paraId="7AFFEBCE" w14:textId="77777777" w:rsidR="003E540A" w:rsidRDefault="003E5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839DF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30"/>
    <w:multiLevelType w:val="singleLevel"/>
    <w:tmpl w:val="00000030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F92CC4"/>
    <w:multiLevelType w:val="hybridMultilevel"/>
    <w:tmpl w:val="5106C8C0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 w15:restartNumberingAfterBreak="0">
    <w:nsid w:val="044509D7"/>
    <w:multiLevelType w:val="hybridMultilevel"/>
    <w:tmpl w:val="EC0C1FAC"/>
    <w:lvl w:ilvl="0" w:tplc="4C26A24A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1500A"/>
    <w:multiLevelType w:val="multilevel"/>
    <w:tmpl w:val="9DB0036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eastAsia="Verdana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434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0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0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2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24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396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6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8" w15:restartNumberingAfterBreak="0">
    <w:nsid w:val="05A82FE2"/>
    <w:multiLevelType w:val="hybridMultilevel"/>
    <w:tmpl w:val="74289E96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07C07603"/>
    <w:multiLevelType w:val="hybridMultilevel"/>
    <w:tmpl w:val="4A3A2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75E9F"/>
    <w:multiLevelType w:val="hybridMultilevel"/>
    <w:tmpl w:val="A4249394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13F376DD"/>
    <w:multiLevelType w:val="hybridMultilevel"/>
    <w:tmpl w:val="7CC2A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F19BC"/>
    <w:multiLevelType w:val="hybridMultilevel"/>
    <w:tmpl w:val="D41A8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F22F0"/>
    <w:multiLevelType w:val="hybridMultilevel"/>
    <w:tmpl w:val="2738F058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4" w15:restartNumberingAfterBreak="0">
    <w:nsid w:val="1BA7092A"/>
    <w:multiLevelType w:val="hybridMultilevel"/>
    <w:tmpl w:val="6E6235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86206F"/>
    <w:multiLevelType w:val="hybridMultilevel"/>
    <w:tmpl w:val="18BE8F54"/>
    <w:lvl w:ilvl="0" w:tplc="1A4C5696">
      <w:start w:val="1"/>
      <w:numFmt w:val="decimal"/>
      <w:lvlText w:val="%1."/>
      <w:lvlJc w:val="left"/>
      <w:pPr>
        <w:ind w:left="1069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E3197E"/>
    <w:multiLevelType w:val="multilevel"/>
    <w:tmpl w:val="A52ADFD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Garamond" w:hAnsi="Garamond" w:hint="default"/>
        <w:b/>
        <w:i w:val="0"/>
        <w:color w:val="000000" w:themeColor="text1"/>
        <w:sz w:val="18"/>
        <w:szCs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b w:val="0"/>
        <w:i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0BF7156"/>
    <w:multiLevelType w:val="hybridMultilevel"/>
    <w:tmpl w:val="A4446586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8" w15:restartNumberingAfterBreak="0">
    <w:nsid w:val="24482173"/>
    <w:multiLevelType w:val="hybridMultilevel"/>
    <w:tmpl w:val="CCB85434"/>
    <w:lvl w:ilvl="0" w:tplc="04150017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253D3EFC"/>
    <w:multiLevelType w:val="hybridMultilevel"/>
    <w:tmpl w:val="16C28B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6A03D6"/>
    <w:multiLevelType w:val="hybridMultilevel"/>
    <w:tmpl w:val="DE620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92A0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346707"/>
    <w:multiLevelType w:val="hybridMultilevel"/>
    <w:tmpl w:val="A124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24A6F30"/>
    <w:multiLevelType w:val="hybridMultilevel"/>
    <w:tmpl w:val="84729006"/>
    <w:lvl w:ilvl="0" w:tplc="D39450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43C78"/>
    <w:multiLevelType w:val="hybridMultilevel"/>
    <w:tmpl w:val="DC729E4A"/>
    <w:lvl w:ilvl="0" w:tplc="6948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994424A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743696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EA08FA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2A7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E8A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4E4E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7C10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283F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86798A"/>
    <w:multiLevelType w:val="hybridMultilevel"/>
    <w:tmpl w:val="3CB8BA76"/>
    <w:lvl w:ilvl="0" w:tplc="F23ED2F8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42" w:hanging="360"/>
      </w:pPr>
    </w:lvl>
    <w:lvl w:ilvl="2" w:tplc="0415001B" w:tentative="1">
      <w:start w:val="1"/>
      <w:numFmt w:val="lowerRoman"/>
      <w:lvlText w:val="%3."/>
      <w:lvlJc w:val="right"/>
      <w:pPr>
        <w:ind w:left="1262" w:hanging="180"/>
      </w:pPr>
    </w:lvl>
    <w:lvl w:ilvl="3" w:tplc="0415000F" w:tentative="1">
      <w:start w:val="1"/>
      <w:numFmt w:val="decimal"/>
      <w:lvlText w:val="%4."/>
      <w:lvlJc w:val="left"/>
      <w:pPr>
        <w:ind w:left="1982" w:hanging="360"/>
      </w:pPr>
    </w:lvl>
    <w:lvl w:ilvl="4" w:tplc="04150019" w:tentative="1">
      <w:start w:val="1"/>
      <w:numFmt w:val="lowerLetter"/>
      <w:lvlText w:val="%5."/>
      <w:lvlJc w:val="left"/>
      <w:pPr>
        <w:ind w:left="2702" w:hanging="360"/>
      </w:pPr>
    </w:lvl>
    <w:lvl w:ilvl="5" w:tplc="0415001B" w:tentative="1">
      <w:start w:val="1"/>
      <w:numFmt w:val="lowerRoman"/>
      <w:lvlText w:val="%6."/>
      <w:lvlJc w:val="right"/>
      <w:pPr>
        <w:ind w:left="3422" w:hanging="180"/>
      </w:pPr>
    </w:lvl>
    <w:lvl w:ilvl="6" w:tplc="0415000F" w:tentative="1">
      <w:start w:val="1"/>
      <w:numFmt w:val="decimal"/>
      <w:lvlText w:val="%7."/>
      <w:lvlJc w:val="left"/>
      <w:pPr>
        <w:ind w:left="4142" w:hanging="360"/>
      </w:pPr>
    </w:lvl>
    <w:lvl w:ilvl="7" w:tplc="04150019" w:tentative="1">
      <w:start w:val="1"/>
      <w:numFmt w:val="lowerLetter"/>
      <w:lvlText w:val="%8."/>
      <w:lvlJc w:val="left"/>
      <w:pPr>
        <w:ind w:left="4862" w:hanging="360"/>
      </w:pPr>
    </w:lvl>
    <w:lvl w:ilvl="8" w:tplc="0415001B" w:tentative="1">
      <w:start w:val="1"/>
      <w:numFmt w:val="lowerRoman"/>
      <w:lvlText w:val="%9."/>
      <w:lvlJc w:val="right"/>
      <w:pPr>
        <w:ind w:left="5582" w:hanging="180"/>
      </w:pPr>
    </w:lvl>
  </w:abstractNum>
  <w:abstractNum w:abstractNumId="27" w15:restartNumberingAfterBreak="0">
    <w:nsid w:val="3B777322"/>
    <w:multiLevelType w:val="hybridMultilevel"/>
    <w:tmpl w:val="C8224D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035B93"/>
    <w:multiLevelType w:val="hybridMultilevel"/>
    <w:tmpl w:val="C7A4907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3462106"/>
    <w:multiLevelType w:val="hybridMultilevel"/>
    <w:tmpl w:val="4A58998E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0" w15:restartNumberingAfterBreak="0">
    <w:nsid w:val="44F1204E"/>
    <w:multiLevelType w:val="multilevel"/>
    <w:tmpl w:val="18165672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6"/>
        <w:szCs w:val="16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6"/>
        <w:szCs w:val="16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50700F93"/>
    <w:multiLevelType w:val="hybridMultilevel"/>
    <w:tmpl w:val="E8129CB4"/>
    <w:lvl w:ilvl="0" w:tplc="3FCCC916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EF914">
      <w:start w:val="1"/>
      <w:numFmt w:val="decimal"/>
      <w:lvlText w:val="%2)"/>
      <w:lvlJc w:val="left"/>
      <w:pPr>
        <w:ind w:left="7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5EA02C4">
      <w:start w:val="1"/>
      <w:numFmt w:val="lowerRoman"/>
      <w:lvlText w:val="%3"/>
      <w:lvlJc w:val="left"/>
      <w:pPr>
        <w:ind w:left="15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DA49F4">
      <w:start w:val="1"/>
      <w:numFmt w:val="decimal"/>
      <w:lvlText w:val="%4"/>
      <w:lvlJc w:val="left"/>
      <w:pPr>
        <w:ind w:left="22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545602">
      <w:start w:val="1"/>
      <w:numFmt w:val="lowerLetter"/>
      <w:lvlText w:val="%5"/>
      <w:lvlJc w:val="left"/>
      <w:pPr>
        <w:ind w:left="294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0549A">
      <w:start w:val="1"/>
      <w:numFmt w:val="lowerRoman"/>
      <w:lvlText w:val="%6"/>
      <w:lvlJc w:val="left"/>
      <w:pPr>
        <w:ind w:left="36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2241E8">
      <w:start w:val="1"/>
      <w:numFmt w:val="decimal"/>
      <w:lvlText w:val="%7"/>
      <w:lvlJc w:val="left"/>
      <w:pPr>
        <w:ind w:left="43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82298">
      <w:start w:val="1"/>
      <w:numFmt w:val="lowerLetter"/>
      <w:lvlText w:val="%8"/>
      <w:lvlJc w:val="left"/>
      <w:pPr>
        <w:ind w:left="51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C307C">
      <w:start w:val="1"/>
      <w:numFmt w:val="lowerRoman"/>
      <w:lvlText w:val="%9"/>
      <w:lvlJc w:val="left"/>
      <w:pPr>
        <w:ind w:left="58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0FA4369"/>
    <w:multiLevelType w:val="hybridMultilevel"/>
    <w:tmpl w:val="B0EA75A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5D47ECF"/>
    <w:multiLevelType w:val="hybridMultilevel"/>
    <w:tmpl w:val="332EE2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4" w15:restartNumberingAfterBreak="0">
    <w:nsid w:val="57E2436F"/>
    <w:multiLevelType w:val="hybridMultilevel"/>
    <w:tmpl w:val="C9F40A92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59886FB3"/>
    <w:multiLevelType w:val="hybridMultilevel"/>
    <w:tmpl w:val="C722D552"/>
    <w:lvl w:ilvl="0" w:tplc="2A0EC43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5467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A6E1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EE52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3225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C82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6D9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04E1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82E5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76026A"/>
    <w:multiLevelType w:val="hybridMultilevel"/>
    <w:tmpl w:val="86FCFA50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7" w15:restartNumberingAfterBreak="0">
    <w:nsid w:val="5C9D39CD"/>
    <w:multiLevelType w:val="hybridMultilevel"/>
    <w:tmpl w:val="737488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9B749A"/>
    <w:multiLevelType w:val="hybridMultilevel"/>
    <w:tmpl w:val="22BC04B4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9" w15:restartNumberingAfterBreak="0">
    <w:nsid w:val="62A510CB"/>
    <w:multiLevelType w:val="multilevel"/>
    <w:tmpl w:val="CA825A48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 w15:restartNumberingAfterBreak="0">
    <w:nsid w:val="64D171A2"/>
    <w:multiLevelType w:val="hybridMultilevel"/>
    <w:tmpl w:val="512C6E68"/>
    <w:lvl w:ilvl="0" w:tplc="1126594C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D4254E">
      <w:start w:val="1"/>
      <w:numFmt w:val="lowerLetter"/>
      <w:lvlText w:val="%2)"/>
      <w:lvlJc w:val="left"/>
      <w:pPr>
        <w:ind w:left="1560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3EF5B6">
      <w:start w:val="1"/>
      <w:numFmt w:val="lowerRoman"/>
      <w:lvlText w:val="%3"/>
      <w:lvlJc w:val="left"/>
      <w:pPr>
        <w:ind w:left="2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1494EE">
      <w:start w:val="1"/>
      <w:numFmt w:val="decimal"/>
      <w:lvlText w:val="%4"/>
      <w:lvlJc w:val="left"/>
      <w:pPr>
        <w:ind w:left="3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BC3788">
      <w:start w:val="1"/>
      <w:numFmt w:val="lowerLetter"/>
      <w:lvlText w:val="%5"/>
      <w:lvlJc w:val="left"/>
      <w:pPr>
        <w:ind w:left="3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AE14AC">
      <w:start w:val="1"/>
      <w:numFmt w:val="lowerRoman"/>
      <w:lvlText w:val="%6"/>
      <w:lvlJc w:val="left"/>
      <w:pPr>
        <w:ind w:left="4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0E875E">
      <w:start w:val="1"/>
      <w:numFmt w:val="decimal"/>
      <w:lvlText w:val="%7"/>
      <w:lvlJc w:val="left"/>
      <w:pPr>
        <w:ind w:left="5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DAEC2E">
      <w:start w:val="1"/>
      <w:numFmt w:val="lowerLetter"/>
      <w:lvlText w:val="%8"/>
      <w:lvlJc w:val="left"/>
      <w:pPr>
        <w:ind w:left="5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FE9026">
      <w:start w:val="1"/>
      <w:numFmt w:val="lowerRoman"/>
      <w:lvlText w:val="%9"/>
      <w:lvlJc w:val="left"/>
      <w:pPr>
        <w:ind w:left="6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51B0E3E"/>
    <w:multiLevelType w:val="hybridMultilevel"/>
    <w:tmpl w:val="4738B17E"/>
    <w:lvl w:ilvl="0" w:tplc="AE1E4B08">
      <w:start w:val="1"/>
      <w:numFmt w:val="decimal"/>
      <w:lvlText w:val="%1)"/>
      <w:lvlJc w:val="left"/>
      <w:pPr>
        <w:ind w:left="14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2" w15:restartNumberingAfterBreak="0">
    <w:nsid w:val="676C5B60"/>
    <w:multiLevelType w:val="hybridMultilevel"/>
    <w:tmpl w:val="83C0045A"/>
    <w:lvl w:ilvl="0" w:tplc="621E9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D573C"/>
    <w:multiLevelType w:val="hybridMultilevel"/>
    <w:tmpl w:val="AC023EE6"/>
    <w:lvl w:ilvl="0" w:tplc="A0C0661E">
      <w:start w:val="1"/>
      <w:numFmt w:val="decimal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91460C8"/>
    <w:multiLevelType w:val="multilevel"/>
    <w:tmpl w:val="0415001F"/>
    <w:styleLink w:val="Pozio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5" w15:restartNumberingAfterBreak="0">
    <w:nsid w:val="69275AB8"/>
    <w:multiLevelType w:val="hybridMultilevel"/>
    <w:tmpl w:val="1A74256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99431E3"/>
    <w:multiLevelType w:val="hybridMultilevel"/>
    <w:tmpl w:val="6F1E4844"/>
    <w:lvl w:ilvl="0" w:tplc="1BDC2B9C">
      <w:start w:val="1"/>
      <w:numFmt w:val="lowerLetter"/>
      <w:lvlText w:val="%1)"/>
      <w:lvlJc w:val="left"/>
      <w:pPr>
        <w:ind w:left="1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7" w15:restartNumberingAfterBreak="0">
    <w:nsid w:val="6A522B54"/>
    <w:multiLevelType w:val="hybridMultilevel"/>
    <w:tmpl w:val="79E48BEC"/>
    <w:lvl w:ilvl="0" w:tplc="A0C0661E">
      <w:start w:val="1"/>
      <w:numFmt w:val="decimal"/>
      <w:lvlText w:val="%1)"/>
      <w:lvlJc w:val="left"/>
      <w:pPr>
        <w:ind w:left="360"/>
      </w:pPr>
      <w:rPr>
        <w:b w:val="0"/>
        <w:i w:val="0"/>
        <w:strike w:val="0"/>
        <w:dstrike w:val="0"/>
        <w:color w:val="auto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8C44FB6">
      <w:start w:val="1"/>
      <w:numFmt w:val="lowerLetter"/>
      <w:lvlText w:val="%2"/>
      <w:lvlJc w:val="left"/>
      <w:pPr>
        <w:ind w:left="11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88F01A">
      <w:start w:val="1"/>
      <w:numFmt w:val="lowerRoman"/>
      <w:lvlText w:val="%3"/>
      <w:lvlJc w:val="left"/>
      <w:pPr>
        <w:ind w:left="18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EED11E">
      <w:start w:val="1"/>
      <w:numFmt w:val="decimal"/>
      <w:lvlText w:val="%4"/>
      <w:lvlJc w:val="left"/>
      <w:pPr>
        <w:ind w:left="25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85D32">
      <w:start w:val="1"/>
      <w:numFmt w:val="lowerLetter"/>
      <w:lvlText w:val="%5"/>
      <w:lvlJc w:val="left"/>
      <w:pPr>
        <w:ind w:left="329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08BC66">
      <w:start w:val="1"/>
      <w:numFmt w:val="lowerRoman"/>
      <w:lvlText w:val="%6"/>
      <w:lvlJc w:val="left"/>
      <w:pPr>
        <w:ind w:left="401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961A24">
      <w:start w:val="1"/>
      <w:numFmt w:val="decimal"/>
      <w:lvlText w:val="%7"/>
      <w:lvlJc w:val="left"/>
      <w:pPr>
        <w:ind w:left="4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2220C">
      <w:start w:val="1"/>
      <w:numFmt w:val="lowerLetter"/>
      <w:lvlText w:val="%8"/>
      <w:lvlJc w:val="left"/>
      <w:pPr>
        <w:ind w:left="54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2E9000">
      <w:start w:val="1"/>
      <w:numFmt w:val="lowerRoman"/>
      <w:lvlText w:val="%9"/>
      <w:lvlJc w:val="left"/>
      <w:pPr>
        <w:ind w:left="61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C570A62"/>
    <w:multiLevelType w:val="hybridMultilevel"/>
    <w:tmpl w:val="8EE45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E72CE7"/>
    <w:multiLevelType w:val="hybridMultilevel"/>
    <w:tmpl w:val="0DD63920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CA06E67E">
      <w:start w:val="1"/>
      <w:numFmt w:val="decimal"/>
      <w:lvlText w:val="%2."/>
      <w:lvlJc w:val="left"/>
      <w:pPr>
        <w:ind w:left="22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50" w15:restartNumberingAfterBreak="0">
    <w:nsid w:val="6E7B45EA"/>
    <w:multiLevelType w:val="hybridMultilevel"/>
    <w:tmpl w:val="43D6C31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" w15:restartNumberingAfterBreak="0">
    <w:nsid w:val="70B76135"/>
    <w:multiLevelType w:val="hybridMultilevel"/>
    <w:tmpl w:val="539012C4"/>
    <w:lvl w:ilvl="0" w:tplc="EFFE8812">
      <w:start w:val="1"/>
      <w:numFmt w:val="decimal"/>
      <w:lvlText w:val="%1."/>
      <w:lvlJc w:val="left"/>
      <w:pPr>
        <w:ind w:left="3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D82794">
      <w:start w:val="4"/>
      <w:numFmt w:val="chicago"/>
      <w:lvlText w:val="%2"/>
      <w:lvlJc w:val="left"/>
      <w:pPr>
        <w:ind w:left="4962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2EEAC0">
      <w:start w:val="1"/>
      <w:numFmt w:val="lowerRoman"/>
      <w:lvlText w:val="%3"/>
      <w:lvlJc w:val="left"/>
      <w:pPr>
        <w:ind w:left="58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345FF4">
      <w:start w:val="1"/>
      <w:numFmt w:val="decimal"/>
      <w:lvlText w:val="%4"/>
      <w:lvlJc w:val="left"/>
      <w:pPr>
        <w:ind w:left="65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F841F8">
      <w:start w:val="1"/>
      <w:numFmt w:val="lowerLetter"/>
      <w:lvlText w:val="%5"/>
      <w:lvlJc w:val="left"/>
      <w:pPr>
        <w:ind w:left="731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2E250">
      <w:start w:val="1"/>
      <w:numFmt w:val="lowerRoman"/>
      <w:lvlText w:val="%6"/>
      <w:lvlJc w:val="left"/>
      <w:pPr>
        <w:ind w:left="803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48730">
      <w:start w:val="1"/>
      <w:numFmt w:val="decimal"/>
      <w:lvlText w:val="%7"/>
      <w:lvlJc w:val="left"/>
      <w:pPr>
        <w:ind w:left="875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527922">
      <w:start w:val="1"/>
      <w:numFmt w:val="lowerLetter"/>
      <w:lvlText w:val="%8"/>
      <w:lvlJc w:val="left"/>
      <w:pPr>
        <w:ind w:left="94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4F2EE">
      <w:start w:val="1"/>
      <w:numFmt w:val="lowerRoman"/>
      <w:lvlText w:val="%9"/>
      <w:lvlJc w:val="left"/>
      <w:pPr>
        <w:ind w:left="101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4CA33D2"/>
    <w:multiLevelType w:val="singleLevel"/>
    <w:tmpl w:val="0415000F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79E92C13"/>
    <w:multiLevelType w:val="hybridMultilevel"/>
    <w:tmpl w:val="45821A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1F3841"/>
    <w:multiLevelType w:val="hybridMultilevel"/>
    <w:tmpl w:val="C47A156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5" w15:restartNumberingAfterBreak="0">
    <w:nsid w:val="7A4160D2"/>
    <w:multiLevelType w:val="hybridMultilevel"/>
    <w:tmpl w:val="270AEEA8"/>
    <w:lvl w:ilvl="0" w:tplc="2626050C">
      <w:start w:val="2"/>
      <w:numFmt w:val="decimal"/>
      <w:lvlText w:val="%1."/>
      <w:lvlJc w:val="left"/>
      <w:pPr>
        <w:ind w:left="4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42300E">
      <w:start w:val="1"/>
      <w:numFmt w:val="lowerLetter"/>
      <w:lvlText w:val="%2"/>
      <w:lvlJc w:val="left"/>
      <w:pPr>
        <w:ind w:left="11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E592A">
      <w:start w:val="1"/>
      <w:numFmt w:val="lowerRoman"/>
      <w:lvlText w:val="%3"/>
      <w:lvlJc w:val="left"/>
      <w:pPr>
        <w:ind w:left="18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BE2B4C">
      <w:start w:val="1"/>
      <w:numFmt w:val="decimal"/>
      <w:lvlText w:val="%4"/>
      <w:lvlJc w:val="left"/>
      <w:pPr>
        <w:ind w:left="25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966A14">
      <w:start w:val="1"/>
      <w:numFmt w:val="lowerLetter"/>
      <w:lvlText w:val="%5"/>
      <w:lvlJc w:val="left"/>
      <w:pPr>
        <w:ind w:left="331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9A204A">
      <w:start w:val="1"/>
      <w:numFmt w:val="lowerRoman"/>
      <w:lvlText w:val="%6"/>
      <w:lvlJc w:val="left"/>
      <w:pPr>
        <w:ind w:left="403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EC3B94">
      <w:start w:val="1"/>
      <w:numFmt w:val="decimal"/>
      <w:lvlText w:val="%7"/>
      <w:lvlJc w:val="left"/>
      <w:pPr>
        <w:ind w:left="47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0DFE6">
      <w:start w:val="1"/>
      <w:numFmt w:val="lowerLetter"/>
      <w:lvlText w:val="%8"/>
      <w:lvlJc w:val="left"/>
      <w:pPr>
        <w:ind w:left="54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C2D084">
      <w:start w:val="1"/>
      <w:numFmt w:val="lowerRoman"/>
      <w:lvlText w:val="%9"/>
      <w:lvlJc w:val="left"/>
      <w:pPr>
        <w:ind w:left="61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BB2285C"/>
    <w:multiLevelType w:val="hybridMultilevel"/>
    <w:tmpl w:val="057CE954"/>
    <w:lvl w:ilvl="0" w:tplc="C60A1EF0">
      <w:start w:val="1"/>
      <w:numFmt w:val="decimal"/>
      <w:lvlText w:val="%1)"/>
      <w:lvlJc w:val="left"/>
      <w:pPr>
        <w:ind w:left="73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694578047">
    <w:abstractNumId w:val="16"/>
  </w:num>
  <w:num w:numId="2" w16cid:durableId="1183786169">
    <w:abstractNumId w:val="23"/>
  </w:num>
  <w:num w:numId="3" w16cid:durableId="199127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3885486">
    <w:abstractNumId w:val="21"/>
  </w:num>
  <w:num w:numId="5" w16cid:durableId="254748485">
    <w:abstractNumId w:val="25"/>
  </w:num>
  <w:num w:numId="6" w16cid:durableId="471563841">
    <w:abstractNumId w:val="4"/>
    <w:lvlOverride w:ilvl="0">
      <w:startOverride w:val="1"/>
    </w:lvlOverride>
  </w:num>
  <w:num w:numId="7" w16cid:durableId="5096784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009020">
    <w:abstractNumId w:val="26"/>
  </w:num>
  <w:num w:numId="9" w16cid:durableId="1217820073">
    <w:abstractNumId w:val="38"/>
  </w:num>
  <w:num w:numId="10" w16cid:durableId="676032996">
    <w:abstractNumId w:val="44"/>
  </w:num>
  <w:num w:numId="11" w16cid:durableId="757019630">
    <w:abstractNumId w:val="46"/>
  </w:num>
  <w:num w:numId="12" w16cid:durableId="348726803">
    <w:abstractNumId w:val="11"/>
  </w:num>
  <w:num w:numId="13" w16cid:durableId="604847315">
    <w:abstractNumId w:val="52"/>
  </w:num>
  <w:num w:numId="14" w16cid:durableId="1290282146">
    <w:abstractNumId w:val="6"/>
  </w:num>
  <w:num w:numId="15" w16cid:durableId="269970583">
    <w:abstractNumId w:val="30"/>
  </w:num>
  <w:num w:numId="16" w16cid:durableId="1198930485">
    <w:abstractNumId w:val="39"/>
  </w:num>
  <w:num w:numId="17" w16cid:durableId="943195568">
    <w:abstractNumId w:val="53"/>
  </w:num>
  <w:num w:numId="18" w16cid:durableId="730352905">
    <w:abstractNumId w:val="51"/>
  </w:num>
  <w:num w:numId="19" w16cid:durableId="673843058">
    <w:abstractNumId w:val="47"/>
  </w:num>
  <w:num w:numId="20" w16cid:durableId="2006860625">
    <w:abstractNumId w:val="35"/>
  </w:num>
  <w:num w:numId="21" w16cid:durableId="1346638563">
    <w:abstractNumId w:val="55"/>
  </w:num>
  <w:num w:numId="22" w16cid:durableId="1746338398">
    <w:abstractNumId w:val="40"/>
  </w:num>
  <w:num w:numId="23" w16cid:durableId="762606631">
    <w:abstractNumId w:val="31"/>
  </w:num>
  <w:num w:numId="24" w16cid:durableId="502476183">
    <w:abstractNumId w:val="42"/>
  </w:num>
  <w:num w:numId="25" w16cid:durableId="1004431947">
    <w:abstractNumId w:val="37"/>
  </w:num>
  <w:num w:numId="26" w16cid:durableId="2106339977">
    <w:abstractNumId w:val="15"/>
  </w:num>
  <w:num w:numId="27" w16cid:durableId="2114738508">
    <w:abstractNumId w:val="29"/>
  </w:num>
  <w:num w:numId="28" w16cid:durableId="314919654">
    <w:abstractNumId w:val="17"/>
  </w:num>
  <w:num w:numId="29" w16cid:durableId="761336500">
    <w:abstractNumId w:val="49"/>
  </w:num>
  <w:num w:numId="30" w16cid:durableId="693118723">
    <w:abstractNumId w:val="22"/>
  </w:num>
  <w:num w:numId="31" w16cid:durableId="1784181584">
    <w:abstractNumId w:val="36"/>
  </w:num>
  <w:num w:numId="32" w16cid:durableId="93745920">
    <w:abstractNumId w:val="13"/>
  </w:num>
  <w:num w:numId="33" w16cid:durableId="285738616">
    <w:abstractNumId w:val="8"/>
  </w:num>
  <w:num w:numId="34" w16cid:durableId="883563010">
    <w:abstractNumId w:val="7"/>
  </w:num>
  <w:num w:numId="35" w16cid:durableId="110977278">
    <w:abstractNumId w:val="24"/>
  </w:num>
  <w:num w:numId="36" w16cid:durableId="857162283">
    <w:abstractNumId w:val="20"/>
  </w:num>
  <w:num w:numId="37" w16cid:durableId="771708595">
    <w:abstractNumId w:val="41"/>
  </w:num>
  <w:num w:numId="38" w16cid:durableId="1017315722">
    <w:abstractNumId w:val="33"/>
  </w:num>
  <w:num w:numId="39" w16cid:durableId="912666104">
    <w:abstractNumId w:val="32"/>
  </w:num>
  <w:num w:numId="40" w16cid:durableId="1968856776">
    <w:abstractNumId w:val="45"/>
  </w:num>
  <w:num w:numId="41" w16cid:durableId="316961690">
    <w:abstractNumId w:val="19"/>
  </w:num>
  <w:num w:numId="42" w16cid:durableId="1385107486">
    <w:abstractNumId w:val="5"/>
  </w:num>
  <w:num w:numId="43" w16cid:durableId="1204094546">
    <w:abstractNumId w:val="18"/>
  </w:num>
  <w:num w:numId="44" w16cid:durableId="1055666556">
    <w:abstractNumId w:val="10"/>
  </w:num>
  <w:num w:numId="45" w16cid:durableId="1166632552">
    <w:abstractNumId w:val="50"/>
  </w:num>
  <w:num w:numId="46" w16cid:durableId="407114104">
    <w:abstractNumId w:val="34"/>
  </w:num>
  <w:num w:numId="47" w16cid:durableId="1876698089">
    <w:abstractNumId w:val="48"/>
  </w:num>
  <w:num w:numId="48" w16cid:durableId="477116937">
    <w:abstractNumId w:val="28"/>
  </w:num>
  <w:num w:numId="49" w16cid:durableId="868370166">
    <w:abstractNumId w:val="9"/>
  </w:num>
  <w:num w:numId="50" w16cid:durableId="562718963">
    <w:abstractNumId w:val="54"/>
  </w:num>
  <w:num w:numId="51" w16cid:durableId="1550608469">
    <w:abstractNumId w:val="0"/>
  </w:num>
  <w:num w:numId="52" w16cid:durableId="103234324">
    <w:abstractNumId w:val="27"/>
  </w:num>
  <w:num w:numId="53" w16cid:durableId="583034023">
    <w:abstractNumId w:val="14"/>
  </w:num>
  <w:num w:numId="54" w16cid:durableId="143742435">
    <w:abstractNumId w:val="56"/>
  </w:num>
  <w:num w:numId="55" w16cid:durableId="722216507">
    <w:abstractNumId w:val="4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35"/>
    <w:rsid w:val="00004D89"/>
    <w:rsid w:val="00005811"/>
    <w:rsid w:val="00006165"/>
    <w:rsid w:val="00006389"/>
    <w:rsid w:val="00006789"/>
    <w:rsid w:val="000067E5"/>
    <w:rsid w:val="00006B67"/>
    <w:rsid w:val="000070B2"/>
    <w:rsid w:val="00007BF6"/>
    <w:rsid w:val="00010E55"/>
    <w:rsid w:val="00012833"/>
    <w:rsid w:val="00013EC7"/>
    <w:rsid w:val="00015011"/>
    <w:rsid w:val="00015943"/>
    <w:rsid w:val="00017798"/>
    <w:rsid w:val="000179A6"/>
    <w:rsid w:val="00020FF3"/>
    <w:rsid w:val="00024DB1"/>
    <w:rsid w:val="00025A39"/>
    <w:rsid w:val="00025B2F"/>
    <w:rsid w:val="00025E50"/>
    <w:rsid w:val="00026453"/>
    <w:rsid w:val="00026C9A"/>
    <w:rsid w:val="000274EA"/>
    <w:rsid w:val="00030535"/>
    <w:rsid w:val="000317BA"/>
    <w:rsid w:val="00031855"/>
    <w:rsid w:val="0003238F"/>
    <w:rsid w:val="00032558"/>
    <w:rsid w:val="00034D1A"/>
    <w:rsid w:val="00036675"/>
    <w:rsid w:val="00036DB5"/>
    <w:rsid w:val="00037DCD"/>
    <w:rsid w:val="0004094C"/>
    <w:rsid w:val="0004113A"/>
    <w:rsid w:val="00041A23"/>
    <w:rsid w:val="00043ED5"/>
    <w:rsid w:val="000447AE"/>
    <w:rsid w:val="00046CEF"/>
    <w:rsid w:val="000471B4"/>
    <w:rsid w:val="00050901"/>
    <w:rsid w:val="000515DB"/>
    <w:rsid w:val="00051E26"/>
    <w:rsid w:val="00056B6A"/>
    <w:rsid w:val="0005779B"/>
    <w:rsid w:val="000618DD"/>
    <w:rsid w:val="00061BEB"/>
    <w:rsid w:val="000624AE"/>
    <w:rsid w:val="0006318A"/>
    <w:rsid w:val="0006536E"/>
    <w:rsid w:val="000666AF"/>
    <w:rsid w:val="00067CD7"/>
    <w:rsid w:val="0007446A"/>
    <w:rsid w:val="000770D5"/>
    <w:rsid w:val="000778FE"/>
    <w:rsid w:val="00080783"/>
    <w:rsid w:val="00080C56"/>
    <w:rsid w:val="00080D02"/>
    <w:rsid w:val="0008104C"/>
    <w:rsid w:val="00082134"/>
    <w:rsid w:val="0008297B"/>
    <w:rsid w:val="00082C68"/>
    <w:rsid w:val="00083A66"/>
    <w:rsid w:val="00086583"/>
    <w:rsid w:val="0008684E"/>
    <w:rsid w:val="000975E3"/>
    <w:rsid w:val="00097C53"/>
    <w:rsid w:val="000A1140"/>
    <w:rsid w:val="000A1CDA"/>
    <w:rsid w:val="000A2E0B"/>
    <w:rsid w:val="000A59AF"/>
    <w:rsid w:val="000A5FFA"/>
    <w:rsid w:val="000A7FE9"/>
    <w:rsid w:val="000B08A9"/>
    <w:rsid w:val="000B0F13"/>
    <w:rsid w:val="000B29A1"/>
    <w:rsid w:val="000C245E"/>
    <w:rsid w:val="000C4A5E"/>
    <w:rsid w:val="000C5555"/>
    <w:rsid w:val="000C63A2"/>
    <w:rsid w:val="000C6FCB"/>
    <w:rsid w:val="000C732C"/>
    <w:rsid w:val="000D062A"/>
    <w:rsid w:val="000D34DA"/>
    <w:rsid w:val="000D3BC4"/>
    <w:rsid w:val="000D3D0F"/>
    <w:rsid w:val="000E225F"/>
    <w:rsid w:val="000E2BB2"/>
    <w:rsid w:val="000E323F"/>
    <w:rsid w:val="000E3B4B"/>
    <w:rsid w:val="000E6074"/>
    <w:rsid w:val="000E67E2"/>
    <w:rsid w:val="000E737C"/>
    <w:rsid w:val="000E7443"/>
    <w:rsid w:val="000F01D8"/>
    <w:rsid w:val="000F03BD"/>
    <w:rsid w:val="000F53AD"/>
    <w:rsid w:val="000F6BF2"/>
    <w:rsid w:val="000F6EE0"/>
    <w:rsid w:val="000F734E"/>
    <w:rsid w:val="000F7AF3"/>
    <w:rsid w:val="00100AA2"/>
    <w:rsid w:val="00103072"/>
    <w:rsid w:val="001047F0"/>
    <w:rsid w:val="00105A7A"/>
    <w:rsid w:val="00106730"/>
    <w:rsid w:val="001104C9"/>
    <w:rsid w:val="00112413"/>
    <w:rsid w:val="001144B6"/>
    <w:rsid w:val="001145ED"/>
    <w:rsid w:val="00114D3D"/>
    <w:rsid w:val="00115734"/>
    <w:rsid w:val="00116765"/>
    <w:rsid w:val="00116BC0"/>
    <w:rsid w:val="00117333"/>
    <w:rsid w:val="00121BF1"/>
    <w:rsid w:val="001220F0"/>
    <w:rsid w:val="001246D6"/>
    <w:rsid w:val="00125961"/>
    <w:rsid w:val="00125A9A"/>
    <w:rsid w:val="0012603C"/>
    <w:rsid w:val="00126357"/>
    <w:rsid w:val="00127036"/>
    <w:rsid w:val="00130C0C"/>
    <w:rsid w:val="00130E6E"/>
    <w:rsid w:val="00131790"/>
    <w:rsid w:val="001323CC"/>
    <w:rsid w:val="0013434C"/>
    <w:rsid w:val="001417E2"/>
    <w:rsid w:val="00141813"/>
    <w:rsid w:val="00141A13"/>
    <w:rsid w:val="0014454A"/>
    <w:rsid w:val="00147155"/>
    <w:rsid w:val="00150032"/>
    <w:rsid w:val="001503BA"/>
    <w:rsid w:val="00151426"/>
    <w:rsid w:val="00151A54"/>
    <w:rsid w:val="00152893"/>
    <w:rsid w:val="001542F3"/>
    <w:rsid w:val="00161E20"/>
    <w:rsid w:val="001644FA"/>
    <w:rsid w:val="00166273"/>
    <w:rsid w:val="00166D9D"/>
    <w:rsid w:val="00171992"/>
    <w:rsid w:val="00171B53"/>
    <w:rsid w:val="001727CA"/>
    <w:rsid w:val="00173208"/>
    <w:rsid w:val="00174CC6"/>
    <w:rsid w:val="00176CA1"/>
    <w:rsid w:val="00180BDE"/>
    <w:rsid w:val="00181CC8"/>
    <w:rsid w:val="00183F02"/>
    <w:rsid w:val="0018407C"/>
    <w:rsid w:val="0018680E"/>
    <w:rsid w:val="00186F06"/>
    <w:rsid w:val="00187E9F"/>
    <w:rsid w:val="00191475"/>
    <w:rsid w:val="00192F39"/>
    <w:rsid w:val="00194EF2"/>
    <w:rsid w:val="0019588C"/>
    <w:rsid w:val="001A0C81"/>
    <w:rsid w:val="001A260E"/>
    <w:rsid w:val="001A52B4"/>
    <w:rsid w:val="001A5D92"/>
    <w:rsid w:val="001A7EA8"/>
    <w:rsid w:val="001B0C7D"/>
    <w:rsid w:val="001B1226"/>
    <w:rsid w:val="001B12DB"/>
    <w:rsid w:val="001B28C6"/>
    <w:rsid w:val="001B3F5E"/>
    <w:rsid w:val="001B458C"/>
    <w:rsid w:val="001B476C"/>
    <w:rsid w:val="001B48AC"/>
    <w:rsid w:val="001B5D6D"/>
    <w:rsid w:val="001B6A19"/>
    <w:rsid w:val="001B7225"/>
    <w:rsid w:val="001C00CE"/>
    <w:rsid w:val="001C055C"/>
    <w:rsid w:val="001C1E0B"/>
    <w:rsid w:val="001C26A1"/>
    <w:rsid w:val="001C27D3"/>
    <w:rsid w:val="001C2DA5"/>
    <w:rsid w:val="001C30E8"/>
    <w:rsid w:val="001C3860"/>
    <w:rsid w:val="001C4645"/>
    <w:rsid w:val="001C5986"/>
    <w:rsid w:val="001C78A3"/>
    <w:rsid w:val="001C78F5"/>
    <w:rsid w:val="001D1527"/>
    <w:rsid w:val="001D3EFD"/>
    <w:rsid w:val="001E0E3F"/>
    <w:rsid w:val="001E4602"/>
    <w:rsid w:val="001E4A16"/>
    <w:rsid w:val="001E4CE2"/>
    <w:rsid w:val="001E5DD3"/>
    <w:rsid w:val="001E66C0"/>
    <w:rsid w:val="001E7C4A"/>
    <w:rsid w:val="001F0B5E"/>
    <w:rsid w:val="001F121C"/>
    <w:rsid w:val="001F1894"/>
    <w:rsid w:val="001F3071"/>
    <w:rsid w:val="001F3C4C"/>
    <w:rsid w:val="001F7B41"/>
    <w:rsid w:val="00201D7C"/>
    <w:rsid w:val="002028AE"/>
    <w:rsid w:val="00202AB4"/>
    <w:rsid w:val="0020336E"/>
    <w:rsid w:val="00204058"/>
    <w:rsid w:val="00206792"/>
    <w:rsid w:val="00206FB8"/>
    <w:rsid w:val="002129BB"/>
    <w:rsid w:val="00217828"/>
    <w:rsid w:val="00217E38"/>
    <w:rsid w:val="002239C2"/>
    <w:rsid w:val="00223EF2"/>
    <w:rsid w:val="00224017"/>
    <w:rsid w:val="0022445E"/>
    <w:rsid w:val="00226999"/>
    <w:rsid w:val="00226BDE"/>
    <w:rsid w:val="00227658"/>
    <w:rsid w:val="002306BE"/>
    <w:rsid w:val="002311A5"/>
    <w:rsid w:val="00232EF6"/>
    <w:rsid w:val="002334D9"/>
    <w:rsid w:val="00233D25"/>
    <w:rsid w:val="00234F8E"/>
    <w:rsid w:val="00235744"/>
    <w:rsid w:val="0023697B"/>
    <w:rsid w:val="002413FB"/>
    <w:rsid w:val="00243000"/>
    <w:rsid w:val="00243FB4"/>
    <w:rsid w:val="00244372"/>
    <w:rsid w:val="002457DC"/>
    <w:rsid w:val="0024673F"/>
    <w:rsid w:val="002478E6"/>
    <w:rsid w:val="00247C72"/>
    <w:rsid w:val="002618D6"/>
    <w:rsid w:val="00263EFE"/>
    <w:rsid w:val="00264019"/>
    <w:rsid w:val="002746F7"/>
    <w:rsid w:val="0027730A"/>
    <w:rsid w:val="0027777C"/>
    <w:rsid w:val="00277E7E"/>
    <w:rsid w:val="00277FFC"/>
    <w:rsid w:val="00280B7A"/>
    <w:rsid w:val="002860FE"/>
    <w:rsid w:val="00293ED6"/>
    <w:rsid w:val="002951F6"/>
    <w:rsid w:val="002962E0"/>
    <w:rsid w:val="002963F2"/>
    <w:rsid w:val="002A07E8"/>
    <w:rsid w:val="002A2006"/>
    <w:rsid w:val="002A28AD"/>
    <w:rsid w:val="002A2915"/>
    <w:rsid w:val="002A2D4A"/>
    <w:rsid w:val="002A4ED7"/>
    <w:rsid w:val="002A6D0F"/>
    <w:rsid w:val="002A6FDA"/>
    <w:rsid w:val="002A7BA2"/>
    <w:rsid w:val="002B0FFF"/>
    <w:rsid w:val="002B22BF"/>
    <w:rsid w:val="002B4621"/>
    <w:rsid w:val="002B52DB"/>
    <w:rsid w:val="002B6779"/>
    <w:rsid w:val="002B7CDB"/>
    <w:rsid w:val="002C233B"/>
    <w:rsid w:val="002D031A"/>
    <w:rsid w:val="002D0ADC"/>
    <w:rsid w:val="002D0C32"/>
    <w:rsid w:val="002D32A4"/>
    <w:rsid w:val="002D4234"/>
    <w:rsid w:val="002D4E51"/>
    <w:rsid w:val="002D76FF"/>
    <w:rsid w:val="002D7A25"/>
    <w:rsid w:val="002E0CCC"/>
    <w:rsid w:val="002E19B4"/>
    <w:rsid w:val="002E2B7D"/>
    <w:rsid w:val="002E2C0C"/>
    <w:rsid w:val="002E514A"/>
    <w:rsid w:val="002E52FB"/>
    <w:rsid w:val="002E5E36"/>
    <w:rsid w:val="002E666C"/>
    <w:rsid w:val="002E7C8B"/>
    <w:rsid w:val="002F07D4"/>
    <w:rsid w:val="002F4360"/>
    <w:rsid w:val="002F5149"/>
    <w:rsid w:val="002F59D8"/>
    <w:rsid w:val="002F6E83"/>
    <w:rsid w:val="0030243D"/>
    <w:rsid w:val="00303485"/>
    <w:rsid w:val="00304954"/>
    <w:rsid w:val="00305D42"/>
    <w:rsid w:val="003061A3"/>
    <w:rsid w:val="003064AE"/>
    <w:rsid w:val="00310C85"/>
    <w:rsid w:val="0031141E"/>
    <w:rsid w:val="003128EE"/>
    <w:rsid w:val="00313DE0"/>
    <w:rsid w:val="003200AE"/>
    <w:rsid w:val="003209A8"/>
    <w:rsid w:val="0032195B"/>
    <w:rsid w:val="00322993"/>
    <w:rsid w:val="003235F7"/>
    <w:rsid w:val="00323847"/>
    <w:rsid w:val="00323942"/>
    <w:rsid w:val="00324F3E"/>
    <w:rsid w:val="00325E66"/>
    <w:rsid w:val="00326AA3"/>
    <w:rsid w:val="003303FC"/>
    <w:rsid w:val="00330F50"/>
    <w:rsid w:val="00333636"/>
    <w:rsid w:val="00333EB5"/>
    <w:rsid w:val="00334E8F"/>
    <w:rsid w:val="003354C9"/>
    <w:rsid w:val="00335C23"/>
    <w:rsid w:val="00335F71"/>
    <w:rsid w:val="003362B8"/>
    <w:rsid w:val="003378B5"/>
    <w:rsid w:val="00340671"/>
    <w:rsid w:val="00341795"/>
    <w:rsid w:val="00342B49"/>
    <w:rsid w:val="003440B4"/>
    <w:rsid w:val="0034463B"/>
    <w:rsid w:val="003471C7"/>
    <w:rsid w:val="00351F73"/>
    <w:rsid w:val="003520AB"/>
    <w:rsid w:val="00353C8C"/>
    <w:rsid w:val="0036076C"/>
    <w:rsid w:val="00362E23"/>
    <w:rsid w:val="003631C9"/>
    <w:rsid w:val="003633AF"/>
    <w:rsid w:val="00364E4D"/>
    <w:rsid w:val="0037003B"/>
    <w:rsid w:val="00370A37"/>
    <w:rsid w:val="00372A80"/>
    <w:rsid w:val="00374986"/>
    <w:rsid w:val="00374D01"/>
    <w:rsid w:val="00374E2F"/>
    <w:rsid w:val="00375A5E"/>
    <w:rsid w:val="003764D4"/>
    <w:rsid w:val="0038188C"/>
    <w:rsid w:val="00381D45"/>
    <w:rsid w:val="00382E8B"/>
    <w:rsid w:val="00383BC8"/>
    <w:rsid w:val="00384056"/>
    <w:rsid w:val="00385BB9"/>
    <w:rsid w:val="003871BA"/>
    <w:rsid w:val="003874BD"/>
    <w:rsid w:val="00387CD0"/>
    <w:rsid w:val="0039027C"/>
    <w:rsid w:val="003921F8"/>
    <w:rsid w:val="00392298"/>
    <w:rsid w:val="00392590"/>
    <w:rsid w:val="003929C9"/>
    <w:rsid w:val="00392DC7"/>
    <w:rsid w:val="0039576A"/>
    <w:rsid w:val="00395ED5"/>
    <w:rsid w:val="00395F99"/>
    <w:rsid w:val="00396860"/>
    <w:rsid w:val="0039694C"/>
    <w:rsid w:val="00396C33"/>
    <w:rsid w:val="00396EF4"/>
    <w:rsid w:val="00397BCF"/>
    <w:rsid w:val="003A0F39"/>
    <w:rsid w:val="003A2151"/>
    <w:rsid w:val="003A3202"/>
    <w:rsid w:val="003A353A"/>
    <w:rsid w:val="003A3AEF"/>
    <w:rsid w:val="003A4369"/>
    <w:rsid w:val="003A43F0"/>
    <w:rsid w:val="003A4F9B"/>
    <w:rsid w:val="003B035C"/>
    <w:rsid w:val="003B0C3E"/>
    <w:rsid w:val="003B3652"/>
    <w:rsid w:val="003B6B7C"/>
    <w:rsid w:val="003C2150"/>
    <w:rsid w:val="003C3C70"/>
    <w:rsid w:val="003C3CA5"/>
    <w:rsid w:val="003C478A"/>
    <w:rsid w:val="003C4BDA"/>
    <w:rsid w:val="003C68EE"/>
    <w:rsid w:val="003D0168"/>
    <w:rsid w:val="003D02D6"/>
    <w:rsid w:val="003D02DA"/>
    <w:rsid w:val="003D0409"/>
    <w:rsid w:val="003D0DB6"/>
    <w:rsid w:val="003D5462"/>
    <w:rsid w:val="003D58D6"/>
    <w:rsid w:val="003D62A6"/>
    <w:rsid w:val="003D736C"/>
    <w:rsid w:val="003E0A15"/>
    <w:rsid w:val="003E1057"/>
    <w:rsid w:val="003E3A0A"/>
    <w:rsid w:val="003E4B1B"/>
    <w:rsid w:val="003E540A"/>
    <w:rsid w:val="003E7FAF"/>
    <w:rsid w:val="003F0E1B"/>
    <w:rsid w:val="003F0FA9"/>
    <w:rsid w:val="003F1325"/>
    <w:rsid w:val="003F5A2C"/>
    <w:rsid w:val="003F63D9"/>
    <w:rsid w:val="003F76FA"/>
    <w:rsid w:val="003F7E5F"/>
    <w:rsid w:val="00401C10"/>
    <w:rsid w:val="004025C3"/>
    <w:rsid w:val="00403B18"/>
    <w:rsid w:val="0040419B"/>
    <w:rsid w:val="00411338"/>
    <w:rsid w:val="00411C07"/>
    <w:rsid w:val="0041437D"/>
    <w:rsid w:val="00415F17"/>
    <w:rsid w:val="004163A1"/>
    <w:rsid w:val="004166AE"/>
    <w:rsid w:val="00416C52"/>
    <w:rsid w:val="004176D7"/>
    <w:rsid w:val="00417A8F"/>
    <w:rsid w:val="004201F8"/>
    <w:rsid w:val="00422842"/>
    <w:rsid w:val="00423EDC"/>
    <w:rsid w:val="004248CE"/>
    <w:rsid w:val="00424D45"/>
    <w:rsid w:val="00426184"/>
    <w:rsid w:val="00431C51"/>
    <w:rsid w:val="004327AD"/>
    <w:rsid w:val="004350D7"/>
    <w:rsid w:val="004400D5"/>
    <w:rsid w:val="00441A1F"/>
    <w:rsid w:val="00441B50"/>
    <w:rsid w:val="0044236A"/>
    <w:rsid w:val="00442EA6"/>
    <w:rsid w:val="004460EE"/>
    <w:rsid w:val="004463F9"/>
    <w:rsid w:val="004463FB"/>
    <w:rsid w:val="00450F5D"/>
    <w:rsid w:val="004523E0"/>
    <w:rsid w:val="004532EC"/>
    <w:rsid w:val="00453B7B"/>
    <w:rsid w:val="0046192F"/>
    <w:rsid w:val="00463B9E"/>
    <w:rsid w:val="00464820"/>
    <w:rsid w:val="00466174"/>
    <w:rsid w:val="00466719"/>
    <w:rsid w:val="00466D96"/>
    <w:rsid w:val="00470F8E"/>
    <w:rsid w:val="00472F68"/>
    <w:rsid w:val="004734B0"/>
    <w:rsid w:val="00475D05"/>
    <w:rsid w:val="0047646F"/>
    <w:rsid w:val="00477010"/>
    <w:rsid w:val="00477EE4"/>
    <w:rsid w:val="004810C5"/>
    <w:rsid w:val="0048127C"/>
    <w:rsid w:val="004820E5"/>
    <w:rsid w:val="00483F80"/>
    <w:rsid w:val="00484235"/>
    <w:rsid w:val="00484B56"/>
    <w:rsid w:val="0048521E"/>
    <w:rsid w:val="00485968"/>
    <w:rsid w:val="004860A1"/>
    <w:rsid w:val="00487C6A"/>
    <w:rsid w:val="004907E2"/>
    <w:rsid w:val="00493DCE"/>
    <w:rsid w:val="00495E3C"/>
    <w:rsid w:val="004962DF"/>
    <w:rsid w:val="00497E53"/>
    <w:rsid w:val="004A2017"/>
    <w:rsid w:val="004A3428"/>
    <w:rsid w:val="004A3EC1"/>
    <w:rsid w:val="004A5CA5"/>
    <w:rsid w:val="004A7DEE"/>
    <w:rsid w:val="004B22F3"/>
    <w:rsid w:val="004B3CD3"/>
    <w:rsid w:val="004B413E"/>
    <w:rsid w:val="004B524E"/>
    <w:rsid w:val="004B680C"/>
    <w:rsid w:val="004C102D"/>
    <w:rsid w:val="004C2050"/>
    <w:rsid w:val="004C2AD2"/>
    <w:rsid w:val="004C2CAF"/>
    <w:rsid w:val="004C3C3B"/>
    <w:rsid w:val="004C3FCD"/>
    <w:rsid w:val="004C4656"/>
    <w:rsid w:val="004C525B"/>
    <w:rsid w:val="004D10CC"/>
    <w:rsid w:val="004D263C"/>
    <w:rsid w:val="004D2D60"/>
    <w:rsid w:val="004D4A53"/>
    <w:rsid w:val="004D54CE"/>
    <w:rsid w:val="004D5C81"/>
    <w:rsid w:val="004D672D"/>
    <w:rsid w:val="004D67F9"/>
    <w:rsid w:val="004D7A7C"/>
    <w:rsid w:val="004E1C5D"/>
    <w:rsid w:val="004E3326"/>
    <w:rsid w:val="004E3A7E"/>
    <w:rsid w:val="004E4C8A"/>
    <w:rsid w:val="004E66B9"/>
    <w:rsid w:val="004E79ED"/>
    <w:rsid w:val="004E7BF9"/>
    <w:rsid w:val="004F0506"/>
    <w:rsid w:val="004F1F91"/>
    <w:rsid w:val="004F230B"/>
    <w:rsid w:val="004F3E19"/>
    <w:rsid w:val="004F5001"/>
    <w:rsid w:val="004F50A8"/>
    <w:rsid w:val="00503F49"/>
    <w:rsid w:val="005055DE"/>
    <w:rsid w:val="00505F65"/>
    <w:rsid w:val="005060B9"/>
    <w:rsid w:val="00506733"/>
    <w:rsid w:val="005075FB"/>
    <w:rsid w:val="005102AA"/>
    <w:rsid w:val="00510831"/>
    <w:rsid w:val="00510BAD"/>
    <w:rsid w:val="00510CA0"/>
    <w:rsid w:val="00511A5D"/>
    <w:rsid w:val="00512875"/>
    <w:rsid w:val="00513C79"/>
    <w:rsid w:val="00514B68"/>
    <w:rsid w:val="00514D20"/>
    <w:rsid w:val="00515530"/>
    <w:rsid w:val="00517892"/>
    <w:rsid w:val="00521C45"/>
    <w:rsid w:val="00522160"/>
    <w:rsid w:val="005221D1"/>
    <w:rsid w:val="00522EE5"/>
    <w:rsid w:val="0052404F"/>
    <w:rsid w:val="005241B2"/>
    <w:rsid w:val="00524C27"/>
    <w:rsid w:val="0052660A"/>
    <w:rsid w:val="00526E27"/>
    <w:rsid w:val="00531DD9"/>
    <w:rsid w:val="00533CD8"/>
    <w:rsid w:val="00534D5F"/>
    <w:rsid w:val="00534FFE"/>
    <w:rsid w:val="00536FAD"/>
    <w:rsid w:val="00541FA7"/>
    <w:rsid w:val="005421DF"/>
    <w:rsid w:val="00543A99"/>
    <w:rsid w:val="0054473A"/>
    <w:rsid w:val="0054586C"/>
    <w:rsid w:val="00546909"/>
    <w:rsid w:val="00546D25"/>
    <w:rsid w:val="00550FC5"/>
    <w:rsid w:val="00557AF0"/>
    <w:rsid w:val="0056099F"/>
    <w:rsid w:val="00561E1A"/>
    <w:rsid w:val="00562633"/>
    <w:rsid w:val="00562E86"/>
    <w:rsid w:val="00563058"/>
    <w:rsid w:val="005631F3"/>
    <w:rsid w:val="00563243"/>
    <w:rsid w:val="005638A9"/>
    <w:rsid w:val="005645F4"/>
    <w:rsid w:val="00564EE1"/>
    <w:rsid w:val="005660B5"/>
    <w:rsid w:val="005674A3"/>
    <w:rsid w:val="0057078C"/>
    <w:rsid w:val="00570CFE"/>
    <w:rsid w:val="00571EFD"/>
    <w:rsid w:val="005725E8"/>
    <w:rsid w:val="00572D60"/>
    <w:rsid w:val="0057325C"/>
    <w:rsid w:val="005737B0"/>
    <w:rsid w:val="00573B1F"/>
    <w:rsid w:val="005741F3"/>
    <w:rsid w:val="0057639E"/>
    <w:rsid w:val="005763A4"/>
    <w:rsid w:val="0057697F"/>
    <w:rsid w:val="00576CB1"/>
    <w:rsid w:val="00580199"/>
    <w:rsid w:val="0058022B"/>
    <w:rsid w:val="005805AA"/>
    <w:rsid w:val="0058119F"/>
    <w:rsid w:val="0058128B"/>
    <w:rsid w:val="005828F4"/>
    <w:rsid w:val="005845A0"/>
    <w:rsid w:val="005868C7"/>
    <w:rsid w:val="005905D6"/>
    <w:rsid w:val="005907E1"/>
    <w:rsid w:val="005920B8"/>
    <w:rsid w:val="005931D3"/>
    <w:rsid w:val="00595747"/>
    <w:rsid w:val="00596506"/>
    <w:rsid w:val="0059654A"/>
    <w:rsid w:val="005A41EE"/>
    <w:rsid w:val="005A490D"/>
    <w:rsid w:val="005A5838"/>
    <w:rsid w:val="005A77CD"/>
    <w:rsid w:val="005B1101"/>
    <w:rsid w:val="005B162D"/>
    <w:rsid w:val="005B3608"/>
    <w:rsid w:val="005B4881"/>
    <w:rsid w:val="005B672B"/>
    <w:rsid w:val="005B6C6E"/>
    <w:rsid w:val="005B6FB0"/>
    <w:rsid w:val="005C3343"/>
    <w:rsid w:val="005C34B6"/>
    <w:rsid w:val="005C46D9"/>
    <w:rsid w:val="005C47A5"/>
    <w:rsid w:val="005C61C7"/>
    <w:rsid w:val="005D08FD"/>
    <w:rsid w:val="005D0A27"/>
    <w:rsid w:val="005D11F3"/>
    <w:rsid w:val="005D14C6"/>
    <w:rsid w:val="005D211F"/>
    <w:rsid w:val="005D2148"/>
    <w:rsid w:val="005D23CF"/>
    <w:rsid w:val="005D2BA3"/>
    <w:rsid w:val="005D2E52"/>
    <w:rsid w:val="005D344A"/>
    <w:rsid w:val="005D3473"/>
    <w:rsid w:val="005D4529"/>
    <w:rsid w:val="005D54A7"/>
    <w:rsid w:val="005D64E8"/>
    <w:rsid w:val="005D7688"/>
    <w:rsid w:val="005E0A2A"/>
    <w:rsid w:val="005E0FE1"/>
    <w:rsid w:val="005E3FCA"/>
    <w:rsid w:val="005E544C"/>
    <w:rsid w:val="005E601C"/>
    <w:rsid w:val="005E6DD6"/>
    <w:rsid w:val="005E73AC"/>
    <w:rsid w:val="005F0760"/>
    <w:rsid w:val="005F0D3B"/>
    <w:rsid w:val="005F23F0"/>
    <w:rsid w:val="005F4EA8"/>
    <w:rsid w:val="005F5697"/>
    <w:rsid w:val="006011CE"/>
    <w:rsid w:val="00603291"/>
    <w:rsid w:val="00603591"/>
    <w:rsid w:val="00603892"/>
    <w:rsid w:val="006047E6"/>
    <w:rsid w:val="00604E54"/>
    <w:rsid w:val="006066FD"/>
    <w:rsid w:val="00606A67"/>
    <w:rsid w:val="00606E12"/>
    <w:rsid w:val="0060762E"/>
    <w:rsid w:val="006103F5"/>
    <w:rsid w:val="00610D3A"/>
    <w:rsid w:val="00610DC2"/>
    <w:rsid w:val="00611AC0"/>
    <w:rsid w:val="00611DAC"/>
    <w:rsid w:val="00612B36"/>
    <w:rsid w:val="00613693"/>
    <w:rsid w:val="00614581"/>
    <w:rsid w:val="00615E35"/>
    <w:rsid w:val="00615F22"/>
    <w:rsid w:val="00621BCB"/>
    <w:rsid w:val="00624153"/>
    <w:rsid w:val="006260AC"/>
    <w:rsid w:val="00627ED2"/>
    <w:rsid w:val="0063134A"/>
    <w:rsid w:val="006318DF"/>
    <w:rsid w:val="006322D1"/>
    <w:rsid w:val="0063322D"/>
    <w:rsid w:val="00634AFB"/>
    <w:rsid w:val="00636402"/>
    <w:rsid w:val="00636792"/>
    <w:rsid w:val="006369CE"/>
    <w:rsid w:val="0063732B"/>
    <w:rsid w:val="006419F8"/>
    <w:rsid w:val="006458B7"/>
    <w:rsid w:val="00646207"/>
    <w:rsid w:val="00650268"/>
    <w:rsid w:val="006506BA"/>
    <w:rsid w:val="006517F1"/>
    <w:rsid w:val="00652C91"/>
    <w:rsid w:val="00653190"/>
    <w:rsid w:val="00656498"/>
    <w:rsid w:val="0065654D"/>
    <w:rsid w:val="00656996"/>
    <w:rsid w:val="006605E5"/>
    <w:rsid w:val="0066198A"/>
    <w:rsid w:val="00661E9D"/>
    <w:rsid w:val="00662944"/>
    <w:rsid w:val="00663317"/>
    <w:rsid w:val="0066381A"/>
    <w:rsid w:val="00664373"/>
    <w:rsid w:val="0066478F"/>
    <w:rsid w:val="00666C20"/>
    <w:rsid w:val="00667193"/>
    <w:rsid w:val="006672A6"/>
    <w:rsid w:val="006675A7"/>
    <w:rsid w:val="0067011B"/>
    <w:rsid w:val="00670A26"/>
    <w:rsid w:val="006721AB"/>
    <w:rsid w:val="006737D4"/>
    <w:rsid w:val="0067495B"/>
    <w:rsid w:val="006801F0"/>
    <w:rsid w:val="00680B69"/>
    <w:rsid w:val="00680F01"/>
    <w:rsid w:val="006810A7"/>
    <w:rsid w:val="006816CD"/>
    <w:rsid w:val="00681AF7"/>
    <w:rsid w:val="006848C5"/>
    <w:rsid w:val="00684A4B"/>
    <w:rsid w:val="00684CF7"/>
    <w:rsid w:val="00684E8C"/>
    <w:rsid w:val="00686DA2"/>
    <w:rsid w:val="00690E0A"/>
    <w:rsid w:val="00692105"/>
    <w:rsid w:val="0069236E"/>
    <w:rsid w:val="006939EC"/>
    <w:rsid w:val="00696524"/>
    <w:rsid w:val="00697705"/>
    <w:rsid w:val="006A12D7"/>
    <w:rsid w:val="006A411D"/>
    <w:rsid w:val="006B03BB"/>
    <w:rsid w:val="006B1DAA"/>
    <w:rsid w:val="006B281B"/>
    <w:rsid w:val="006B2BB7"/>
    <w:rsid w:val="006B2D67"/>
    <w:rsid w:val="006B2DF5"/>
    <w:rsid w:val="006B4BA7"/>
    <w:rsid w:val="006C1585"/>
    <w:rsid w:val="006C1F3A"/>
    <w:rsid w:val="006C759D"/>
    <w:rsid w:val="006D0502"/>
    <w:rsid w:val="006D084E"/>
    <w:rsid w:val="006D1CAC"/>
    <w:rsid w:val="006D272C"/>
    <w:rsid w:val="006D473F"/>
    <w:rsid w:val="006D74D8"/>
    <w:rsid w:val="006E12A9"/>
    <w:rsid w:val="006E13E3"/>
    <w:rsid w:val="006E22D6"/>
    <w:rsid w:val="006E2613"/>
    <w:rsid w:val="006E2896"/>
    <w:rsid w:val="006E2C5B"/>
    <w:rsid w:val="006E2CC4"/>
    <w:rsid w:val="006E3072"/>
    <w:rsid w:val="006E33F6"/>
    <w:rsid w:val="006E3C94"/>
    <w:rsid w:val="006E474F"/>
    <w:rsid w:val="006F056D"/>
    <w:rsid w:val="006F08D6"/>
    <w:rsid w:val="006F0CD5"/>
    <w:rsid w:val="006F0E34"/>
    <w:rsid w:val="006F1998"/>
    <w:rsid w:val="006F2091"/>
    <w:rsid w:val="006F4847"/>
    <w:rsid w:val="006F5B66"/>
    <w:rsid w:val="006F5B79"/>
    <w:rsid w:val="006F5BCD"/>
    <w:rsid w:val="006F6FD4"/>
    <w:rsid w:val="006F77F8"/>
    <w:rsid w:val="00702419"/>
    <w:rsid w:val="00702626"/>
    <w:rsid w:val="00703F5F"/>
    <w:rsid w:val="007048D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243FA"/>
    <w:rsid w:val="00724895"/>
    <w:rsid w:val="00727084"/>
    <w:rsid w:val="0072743D"/>
    <w:rsid w:val="00730E7F"/>
    <w:rsid w:val="0073111D"/>
    <w:rsid w:val="007325FB"/>
    <w:rsid w:val="00732B5E"/>
    <w:rsid w:val="00732FCD"/>
    <w:rsid w:val="00734784"/>
    <w:rsid w:val="007356F4"/>
    <w:rsid w:val="007374AA"/>
    <w:rsid w:val="00740B94"/>
    <w:rsid w:val="00740EFA"/>
    <w:rsid w:val="00740F53"/>
    <w:rsid w:val="00741CCD"/>
    <w:rsid w:val="007423DF"/>
    <w:rsid w:val="007471A7"/>
    <w:rsid w:val="00747E5C"/>
    <w:rsid w:val="0075177E"/>
    <w:rsid w:val="0075434F"/>
    <w:rsid w:val="007549E8"/>
    <w:rsid w:val="00756C0C"/>
    <w:rsid w:val="0075784E"/>
    <w:rsid w:val="00757EB7"/>
    <w:rsid w:val="00757FE2"/>
    <w:rsid w:val="00760959"/>
    <w:rsid w:val="007609C3"/>
    <w:rsid w:val="00760F8E"/>
    <w:rsid w:val="0076404F"/>
    <w:rsid w:val="0076429D"/>
    <w:rsid w:val="00764CE1"/>
    <w:rsid w:val="00767465"/>
    <w:rsid w:val="00770037"/>
    <w:rsid w:val="0077042A"/>
    <w:rsid w:val="007709FC"/>
    <w:rsid w:val="00770E75"/>
    <w:rsid w:val="00774374"/>
    <w:rsid w:val="00774A7C"/>
    <w:rsid w:val="007822D9"/>
    <w:rsid w:val="00784715"/>
    <w:rsid w:val="007873D0"/>
    <w:rsid w:val="0079079B"/>
    <w:rsid w:val="007911FF"/>
    <w:rsid w:val="00793568"/>
    <w:rsid w:val="007941DD"/>
    <w:rsid w:val="0079464B"/>
    <w:rsid w:val="007977F8"/>
    <w:rsid w:val="007A004A"/>
    <w:rsid w:val="007A24FF"/>
    <w:rsid w:val="007A4101"/>
    <w:rsid w:val="007A51A7"/>
    <w:rsid w:val="007A5710"/>
    <w:rsid w:val="007A5FC0"/>
    <w:rsid w:val="007A6083"/>
    <w:rsid w:val="007A6299"/>
    <w:rsid w:val="007B100B"/>
    <w:rsid w:val="007B174A"/>
    <w:rsid w:val="007B20B4"/>
    <w:rsid w:val="007B3401"/>
    <w:rsid w:val="007B4C2A"/>
    <w:rsid w:val="007C00B8"/>
    <w:rsid w:val="007C02A3"/>
    <w:rsid w:val="007C4C78"/>
    <w:rsid w:val="007C4D5D"/>
    <w:rsid w:val="007C6A1F"/>
    <w:rsid w:val="007C79E1"/>
    <w:rsid w:val="007D05F5"/>
    <w:rsid w:val="007D239E"/>
    <w:rsid w:val="007D61F0"/>
    <w:rsid w:val="007D6251"/>
    <w:rsid w:val="007D7BB5"/>
    <w:rsid w:val="007E0116"/>
    <w:rsid w:val="007E1954"/>
    <w:rsid w:val="007E2E7B"/>
    <w:rsid w:val="007E4127"/>
    <w:rsid w:val="007E41EB"/>
    <w:rsid w:val="007E44B7"/>
    <w:rsid w:val="007E630F"/>
    <w:rsid w:val="007E7777"/>
    <w:rsid w:val="007E7CA6"/>
    <w:rsid w:val="007F14B9"/>
    <w:rsid w:val="007F2C8F"/>
    <w:rsid w:val="007F35F3"/>
    <w:rsid w:val="007F3A2E"/>
    <w:rsid w:val="007F4692"/>
    <w:rsid w:val="007F507E"/>
    <w:rsid w:val="007F5494"/>
    <w:rsid w:val="007F7BF7"/>
    <w:rsid w:val="008047DC"/>
    <w:rsid w:val="008056A9"/>
    <w:rsid w:val="008100D0"/>
    <w:rsid w:val="00811390"/>
    <w:rsid w:val="00811693"/>
    <w:rsid w:val="00811E8A"/>
    <w:rsid w:val="008121FA"/>
    <w:rsid w:val="00813735"/>
    <w:rsid w:val="00815473"/>
    <w:rsid w:val="00817074"/>
    <w:rsid w:val="00820208"/>
    <w:rsid w:val="00820382"/>
    <w:rsid w:val="0082230A"/>
    <w:rsid w:val="00823C81"/>
    <w:rsid w:val="00824F18"/>
    <w:rsid w:val="0082612A"/>
    <w:rsid w:val="00827345"/>
    <w:rsid w:val="008278C6"/>
    <w:rsid w:val="00830E9E"/>
    <w:rsid w:val="008335CF"/>
    <w:rsid w:val="008367CE"/>
    <w:rsid w:val="00837216"/>
    <w:rsid w:val="00841B1F"/>
    <w:rsid w:val="00842490"/>
    <w:rsid w:val="008431B7"/>
    <w:rsid w:val="00844250"/>
    <w:rsid w:val="00845F65"/>
    <w:rsid w:val="008462E1"/>
    <w:rsid w:val="0084633A"/>
    <w:rsid w:val="00853CE4"/>
    <w:rsid w:val="008542B3"/>
    <w:rsid w:val="00855B32"/>
    <w:rsid w:val="00861B28"/>
    <w:rsid w:val="00862609"/>
    <w:rsid w:val="0086293D"/>
    <w:rsid w:val="008634CF"/>
    <w:rsid w:val="008644E7"/>
    <w:rsid w:val="0086473A"/>
    <w:rsid w:val="00865666"/>
    <w:rsid w:val="008660C5"/>
    <w:rsid w:val="008706DD"/>
    <w:rsid w:val="008720E0"/>
    <w:rsid w:val="00872FB2"/>
    <w:rsid w:val="008730FD"/>
    <w:rsid w:val="00873948"/>
    <w:rsid w:val="00873FCC"/>
    <w:rsid w:val="00874101"/>
    <w:rsid w:val="00875D5C"/>
    <w:rsid w:val="00877D27"/>
    <w:rsid w:val="00877F1E"/>
    <w:rsid w:val="00881157"/>
    <w:rsid w:val="008830FC"/>
    <w:rsid w:val="00883670"/>
    <w:rsid w:val="0088377C"/>
    <w:rsid w:val="00883FA0"/>
    <w:rsid w:val="00886E3E"/>
    <w:rsid w:val="00887FFE"/>
    <w:rsid w:val="008905FA"/>
    <w:rsid w:val="008920BD"/>
    <w:rsid w:val="00892E95"/>
    <w:rsid w:val="00892EAD"/>
    <w:rsid w:val="00894ADD"/>
    <w:rsid w:val="00894BA3"/>
    <w:rsid w:val="00895AC8"/>
    <w:rsid w:val="00895D14"/>
    <w:rsid w:val="008A30C0"/>
    <w:rsid w:val="008A3895"/>
    <w:rsid w:val="008A4764"/>
    <w:rsid w:val="008A5091"/>
    <w:rsid w:val="008B12A8"/>
    <w:rsid w:val="008B13A8"/>
    <w:rsid w:val="008B2545"/>
    <w:rsid w:val="008B52E9"/>
    <w:rsid w:val="008B5392"/>
    <w:rsid w:val="008B60B4"/>
    <w:rsid w:val="008B7C66"/>
    <w:rsid w:val="008B7D90"/>
    <w:rsid w:val="008C001A"/>
    <w:rsid w:val="008C1D66"/>
    <w:rsid w:val="008C3BA3"/>
    <w:rsid w:val="008C47F9"/>
    <w:rsid w:val="008C57F0"/>
    <w:rsid w:val="008C5ED8"/>
    <w:rsid w:val="008C6483"/>
    <w:rsid w:val="008D1DFA"/>
    <w:rsid w:val="008D2E4D"/>
    <w:rsid w:val="008D31D0"/>
    <w:rsid w:val="008D33F1"/>
    <w:rsid w:val="008D33FF"/>
    <w:rsid w:val="008D3FEE"/>
    <w:rsid w:val="008D48A7"/>
    <w:rsid w:val="008D50B6"/>
    <w:rsid w:val="008D6C95"/>
    <w:rsid w:val="008D7F24"/>
    <w:rsid w:val="008E0963"/>
    <w:rsid w:val="008E1999"/>
    <w:rsid w:val="008E2C1B"/>
    <w:rsid w:val="008E2CA9"/>
    <w:rsid w:val="008E357A"/>
    <w:rsid w:val="008E38E4"/>
    <w:rsid w:val="008E3C1A"/>
    <w:rsid w:val="008E5BD6"/>
    <w:rsid w:val="008E6748"/>
    <w:rsid w:val="008E693A"/>
    <w:rsid w:val="008F0BCB"/>
    <w:rsid w:val="008F1B65"/>
    <w:rsid w:val="008F317B"/>
    <w:rsid w:val="008F38C7"/>
    <w:rsid w:val="008F3A7A"/>
    <w:rsid w:val="008F5D88"/>
    <w:rsid w:val="008F60B5"/>
    <w:rsid w:val="008F650B"/>
    <w:rsid w:val="008F6989"/>
    <w:rsid w:val="008F7292"/>
    <w:rsid w:val="00901BA0"/>
    <w:rsid w:val="009020F8"/>
    <w:rsid w:val="00903558"/>
    <w:rsid w:val="00903BB2"/>
    <w:rsid w:val="00904071"/>
    <w:rsid w:val="009042D3"/>
    <w:rsid w:val="0090498D"/>
    <w:rsid w:val="0090556C"/>
    <w:rsid w:val="00905A0E"/>
    <w:rsid w:val="0090602E"/>
    <w:rsid w:val="00907308"/>
    <w:rsid w:val="00910126"/>
    <w:rsid w:val="0091069E"/>
    <w:rsid w:val="00913BF4"/>
    <w:rsid w:val="00915934"/>
    <w:rsid w:val="00916008"/>
    <w:rsid w:val="00917B1E"/>
    <w:rsid w:val="00917C88"/>
    <w:rsid w:val="0092294D"/>
    <w:rsid w:val="00922FC7"/>
    <w:rsid w:val="00923325"/>
    <w:rsid w:val="00924493"/>
    <w:rsid w:val="00925F62"/>
    <w:rsid w:val="00927AF2"/>
    <w:rsid w:val="00930133"/>
    <w:rsid w:val="009312E8"/>
    <w:rsid w:val="009319B5"/>
    <w:rsid w:val="00932F6D"/>
    <w:rsid w:val="0093445C"/>
    <w:rsid w:val="00936047"/>
    <w:rsid w:val="0094101D"/>
    <w:rsid w:val="0094367C"/>
    <w:rsid w:val="00943E4A"/>
    <w:rsid w:val="0094461F"/>
    <w:rsid w:val="00944774"/>
    <w:rsid w:val="00944DA3"/>
    <w:rsid w:val="00945B58"/>
    <w:rsid w:val="009467F4"/>
    <w:rsid w:val="00950CB2"/>
    <w:rsid w:val="00950CFA"/>
    <w:rsid w:val="009526DC"/>
    <w:rsid w:val="009552B7"/>
    <w:rsid w:val="009554B6"/>
    <w:rsid w:val="00955D42"/>
    <w:rsid w:val="00956ADF"/>
    <w:rsid w:val="00960453"/>
    <w:rsid w:val="00961A57"/>
    <w:rsid w:val="0096292F"/>
    <w:rsid w:val="009635C8"/>
    <w:rsid w:val="00966186"/>
    <w:rsid w:val="00966858"/>
    <w:rsid w:val="00967874"/>
    <w:rsid w:val="009719E7"/>
    <w:rsid w:val="00971DDF"/>
    <w:rsid w:val="009727FF"/>
    <w:rsid w:val="009730DF"/>
    <w:rsid w:val="00976722"/>
    <w:rsid w:val="00976B3A"/>
    <w:rsid w:val="00977128"/>
    <w:rsid w:val="00980F68"/>
    <w:rsid w:val="009823DE"/>
    <w:rsid w:val="00983549"/>
    <w:rsid w:val="009838C7"/>
    <w:rsid w:val="00983E7B"/>
    <w:rsid w:val="009840E1"/>
    <w:rsid w:val="009863E7"/>
    <w:rsid w:val="00990A89"/>
    <w:rsid w:val="009914DA"/>
    <w:rsid w:val="00992CA3"/>
    <w:rsid w:val="00997BA6"/>
    <w:rsid w:val="009A1B10"/>
    <w:rsid w:val="009A1CBD"/>
    <w:rsid w:val="009A2FB3"/>
    <w:rsid w:val="009A31E4"/>
    <w:rsid w:val="009A4657"/>
    <w:rsid w:val="009A4CC1"/>
    <w:rsid w:val="009A52B1"/>
    <w:rsid w:val="009A5E62"/>
    <w:rsid w:val="009B1D2D"/>
    <w:rsid w:val="009B239D"/>
    <w:rsid w:val="009B3005"/>
    <w:rsid w:val="009B523D"/>
    <w:rsid w:val="009B5EF9"/>
    <w:rsid w:val="009B6086"/>
    <w:rsid w:val="009B73CC"/>
    <w:rsid w:val="009B75C1"/>
    <w:rsid w:val="009C26BF"/>
    <w:rsid w:val="009C33C9"/>
    <w:rsid w:val="009C3D7B"/>
    <w:rsid w:val="009C3F06"/>
    <w:rsid w:val="009C3FF1"/>
    <w:rsid w:val="009C51F5"/>
    <w:rsid w:val="009C6B9B"/>
    <w:rsid w:val="009D2316"/>
    <w:rsid w:val="009D4FE2"/>
    <w:rsid w:val="009D760C"/>
    <w:rsid w:val="009D77B6"/>
    <w:rsid w:val="009D7C8E"/>
    <w:rsid w:val="009E010F"/>
    <w:rsid w:val="009E0318"/>
    <w:rsid w:val="009E038F"/>
    <w:rsid w:val="009E1960"/>
    <w:rsid w:val="009E3456"/>
    <w:rsid w:val="009E3E53"/>
    <w:rsid w:val="009E47B8"/>
    <w:rsid w:val="009E7B6E"/>
    <w:rsid w:val="009F0A8E"/>
    <w:rsid w:val="009F1CA7"/>
    <w:rsid w:val="009F211C"/>
    <w:rsid w:val="009F431D"/>
    <w:rsid w:val="009F4797"/>
    <w:rsid w:val="009F516A"/>
    <w:rsid w:val="009F663D"/>
    <w:rsid w:val="00A01826"/>
    <w:rsid w:val="00A020B9"/>
    <w:rsid w:val="00A021C0"/>
    <w:rsid w:val="00A028EA"/>
    <w:rsid w:val="00A02B83"/>
    <w:rsid w:val="00A03270"/>
    <w:rsid w:val="00A0381A"/>
    <w:rsid w:val="00A05221"/>
    <w:rsid w:val="00A0621C"/>
    <w:rsid w:val="00A10B24"/>
    <w:rsid w:val="00A11973"/>
    <w:rsid w:val="00A120EC"/>
    <w:rsid w:val="00A12846"/>
    <w:rsid w:val="00A13671"/>
    <w:rsid w:val="00A13AE0"/>
    <w:rsid w:val="00A13C5D"/>
    <w:rsid w:val="00A17252"/>
    <w:rsid w:val="00A17CB6"/>
    <w:rsid w:val="00A21E2E"/>
    <w:rsid w:val="00A2215E"/>
    <w:rsid w:val="00A22686"/>
    <w:rsid w:val="00A2369F"/>
    <w:rsid w:val="00A237A2"/>
    <w:rsid w:val="00A2716E"/>
    <w:rsid w:val="00A300F2"/>
    <w:rsid w:val="00A32C60"/>
    <w:rsid w:val="00A34A55"/>
    <w:rsid w:val="00A34E0E"/>
    <w:rsid w:val="00A34F24"/>
    <w:rsid w:val="00A40A2C"/>
    <w:rsid w:val="00A40CC1"/>
    <w:rsid w:val="00A42B2E"/>
    <w:rsid w:val="00A43AEE"/>
    <w:rsid w:val="00A4508C"/>
    <w:rsid w:val="00A455BA"/>
    <w:rsid w:val="00A4646C"/>
    <w:rsid w:val="00A46681"/>
    <w:rsid w:val="00A50B70"/>
    <w:rsid w:val="00A52C83"/>
    <w:rsid w:val="00A54376"/>
    <w:rsid w:val="00A54D33"/>
    <w:rsid w:val="00A56785"/>
    <w:rsid w:val="00A56852"/>
    <w:rsid w:val="00A56C38"/>
    <w:rsid w:val="00A57653"/>
    <w:rsid w:val="00A610EB"/>
    <w:rsid w:val="00A6229C"/>
    <w:rsid w:val="00A67CCB"/>
    <w:rsid w:val="00A67D5C"/>
    <w:rsid w:val="00A70B48"/>
    <w:rsid w:val="00A71895"/>
    <w:rsid w:val="00A71AD8"/>
    <w:rsid w:val="00A722BA"/>
    <w:rsid w:val="00A72F5B"/>
    <w:rsid w:val="00A7438A"/>
    <w:rsid w:val="00A762CA"/>
    <w:rsid w:val="00A76347"/>
    <w:rsid w:val="00A776BA"/>
    <w:rsid w:val="00A77F16"/>
    <w:rsid w:val="00A81069"/>
    <w:rsid w:val="00A8155F"/>
    <w:rsid w:val="00A8194A"/>
    <w:rsid w:val="00A823D4"/>
    <w:rsid w:val="00A8253D"/>
    <w:rsid w:val="00A832BE"/>
    <w:rsid w:val="00A84DF8"/>
    <w:rsid w:val="00A84EC8"/>
    <w:rsid w:val="00A857B6"/>
    <w:rsid w:val="00A86605"/>
    <w:rsid w:val="00A875F5"/>
    <w:rsid w:val="00A90128"/>
    <w:rsid w:val="00A90B1D"/>
    <w:rsid w:val="00A90C31"/>
    <w:rsid w:val="00A9294F"/>
    <w:rsid w:val="00A93016"/>
    <w:rsid w:val="00A94884"/>
    <w:rsid w:val="00A9512C"/>
    <w:rsid w:val="00A95B8B"/>
    <w:rsid w:val="00A966A6"/>
    <w:rsid w:val="00A96E95"/>
    <w:rsid w:val="00AA1892"/>
    <w:rsid w:val="00AA19BF"/>
    <w:rsid w:val="00AA5FCE"/>
    <w:rsid w:val="00AA661F"/>
    <w:rsid w:val="00AB02B9"/>
    <w:rsid w:val="00AB2A54"/>
    <w:rsid w:val="00AB2B8E"/>
    <w:rsid w:val="00AB57BF"/>
    <w:rsid w:val="00AB7036"/>
    <w:rsid w:val="00AC2F6F"/>
    <w:rsid w:val="00AC32AA"/>
    <w:rsid w:val="00AC3CE1"/>
    <w:rsid w:val="00AC4F34"/>
    <w:rsid w:val="00AC789E"/>
    <w:rsid w:val="00AD101E"/>
    <w:rsid w:val="00AD215C"/>
    <w:rsid w:val="00AD2A92"/>
    <w:rsid w:val="00AD3C7D"/>
    <w:rsid w:val="00AD5956"/>
    <w:rsid w:val="00AE2254"/>
    <w:rsid w:val="00AE4E38"/>
    <w:rsid w:val="00AE5652"/>
    <w:rsid w:val="00AF1311"/>
    <w:rsid w:val="00AF2746"/>
    <w:rsid w:val="00AF3623"/>
    <w:rsid w:val="00AF3DC2"/>
    <w:rsid w:val="00AF47CF"/>
    <w:rsid w:val="00AF5597"/>
    <w:rsid w:val="00AF5C90"/>
    <w:rsid w:val="00AF616D"/>
    <w:rsid w:val="00AF72C1"/>
    <w:rsid w:val="00B000AD"/>
    <w:rsid w:val="00B0201C"/>
    <w:rsid w:val="00B053B4"/>
    <w:rsid w:val="00B05777"/>
    <w:rsid w:val="00B06398"/>
    <w:rsid w:val="00B06553"/>
    <w:rsid w:val="00B0712C"/>
    <w:rsid w:val="00B11855"/>
    <w:rsid w:val="00B12043"/>
    <w:rsid w:val="00B126C4"/>
    <w:rsid w:val="00B1338B"/>
    <w:rsid w:val="00B17D65"/>
    <w:rsid w:val="00B20169"/>
    <w:rsid w:val="00B20B32"/>
    <w:rsid w:val="00B22B3A"/>
    <w:rsid w:val="00B234B4"/>
    <w:rsid w:val="00B23A03"/>
    <w:rsid w:val="00B307BF"/>
    <w:rsid w:val="00B31453"/>
    <w:rsid w:val="00B31C68"/>
    <w:rsid w:val="00B34492"/>
    <w:rsid w:val="00B3465A"/>
    <w:rsid w:val="00B34A16"/>
    <w:rsid w:val="00B36CE0"/>
    <w:rsid w:val="00B37274"/>
    <w:rsid w:val="00B37504"/>
    <w:rsid w:val="00B40837"/>
    <w:rsid w:val="00B40CA4"/>
    <w:rsid w:val="00B42789"/>
    <w:rsid w:val="00B44F25"/>
    <w:rsid w:val="00B45D0F"/>
    <w:rsid w:val="00B473B7"/>
    <w:rsid w:val="00B5171E"/>
    <w:rsid w:val="00B51D96"/>
    <w:rsid w:val="00B51F70"/>
    <w:rsid w:val="00B52817"/>
    <w:rsid w:val="00B538BA"/>
    <w:rsid w:val="00B54542"/>
    <w:rsid w:val="00B556D6"/>
    <w:rsid w:val="00B56793"/>
    <w:rsid w:val="00B579BB"/>
    <w:rsid w:val="00B64DFD"/>
    <w:rsid w:val="00B701F6"/>
    <w:rsid w:val="00B709B9"/>
    <w:rsid w:val="00B7144D"/>
    <w:rsid w:val="00B73B96"/>
    <w:rsid w:val="00B75981"/>
    <w:rsid w:val="00B76CF2"/>
    <w:rsid w:val="00B80937"/>
    <w:rsid w:val="00B80EF1"/>
    <w:rsid w:val="00B8209F"/>
    <w:rsid w:val="00B826C7"/>
    <w:rsid w:val="00B8343A"/>
    <w:rsid w:val="00B90CFE"/>
    <w:rsid w:val="00B91C24"/>
    <w:rsid w:val="00B91FEB"/>
    <w:rsid w:val="00B925B7"/>
    <w:rsid w:val="00B93B57"/>
    <w:rsid w:val="00B93E0E"/>
    <w:rsid w:val="00B945FB"/>
    <w:rsid w:val="00B94D50"/>
    <w:rsid w:val="00B95669"/>
    <w:rsid w:val="00BA1377"/>
    <w:rsid w:val="00BA15B7"/>
    <w:rsid w:val="00BA1AB5"/>
    <w:rsid w:val="00BA1D4E"/>
    <w:rsid w:val="00BA21A6"/>
    <w:rsid w:val="00BA221C"/>
    <w:rsid w:val="00BA2572"/>
    <w:rsid w:val="00BB0115"/>
    <w:rsid w:val="00BB088B"/>
    <w:rsid w:val="00BB24F2"/>
    <w:rsid w:val="00BB295E"/>
    <w:rsid w:val="00BB5E30"/>
    <w:rsid w:val="00BB6959"/>
    <w:rsid w:val="00BB7733"/>
    <w:rsid w:val="00BC04D7"/>
    <w:rsid w:val="00BC6631"/>
    <w:rsid w:val="00BD1177"/>
    <w:rsid w:val="00BD18D9"/>
    <w:rsid w:val="00BD4982"/>
    <w:rsid w:val="00BD5761"/>
    <w:rsid w:val="00BD6240"/>
    <w:rsid w:val="00BD636B"/>
    <w:rsid w:val="00BD7307"/>
    <w:rsid w:val="00BE19B1"/>
    <w:rsid w:val="00BE1AD5"/>
    <w:rsid w:val="00BE29A8"/>
    <w:rsid w:val="00BE5528"/>
    <w:rsid w:val="00BE5CDD"/>
    <w:rsid w:val="00BE6235"/>
    <w:rsid w:val="00BF0BD3"/>
    <w:rsid w:val="00BF26EB"/>
    <w:rsid w:val="00BF579F"/>
    <w:rsid w:val="00BF6C16"/>
    <w:rsid w:val="00BF6DEC"/>
    <w:rsid w:val="00BF743F"/>
    <w:rsid w:val="00C00534"/>
    <w:rsid w:val="00C03499"/>
    <w:rsid w:val="00C03CDD"/>
    <w:rsid w:val="00C04312"/>
    <w:rsid w:val="00C04854"/>
    <w:rsid w:val="00C05C08"/>
    <w:rsid w:val="00C06D30"/>
    <w:rsid w:val="00C078B5"/>
    <w:rsid w:val="00C11AE1"/>
    <w:rsid w:val="00C13098"/>
    <w:rsid w:val="00C143DF"/>
    <w:rsid w:val="00C20017"/>
    <w:rsid w:val="00C20734"/>
    <w:rsid w:val="00C20A72"/>
    <w:rsid w:val="00C20DA9"/>
    <w:rsid w:val="00C270BA"/>
    <w:rsid w:val="00C2712C"/>
    <w:rsid w:val="00C3091E"/>
    <w:rsid w:val="00C33165"/>
    <w:rsid w:val="00C336DB"/>
    <w:rsid w:val="00C33D5D"/>
    <w:rsid w:val="00C40317"/>
    <w:rsid w:val="00C40D07"/>
    <w:rsid w:val="00C42E83"/>
    <w:rsid w:val="00C434F2"/>
    <w:rsid w:val="00C451C6"/>
    <w:rsid w:val="00C455CD"/>
    <w:rsid w:val="00C45810"/>
    <w:rsid w:val="00C51718"/>
    <w:rsid w:val="00C530B7"/>
    <w:rsid w:val="00C530BF"/>
    <w:rsid w:val="00C535DA"/>
    <w:rsid w:val="00C55669"/>
    <w:rsid w:val="00C60962"/>
    <w:rsid w:val="00C60DF0"/>
    <w:rsid w:val="00C61AA2"/>
    <w:rsid w:val="00C62258"/>
    <w:rsid w:val="00C6279E"/>
    <w:rsid w:val="00C637E0"/>
    <w:rsid w:val="00C6653C"/>
    <w:rsid w:val="00C7035F"/>
    <w:rsid w:val="00C70735"/>
    <w:rsid w:val="00C73593"/>
    <w:rsid w:val="00C73CF1"/>
    <w:rsid w:val="00C73F54"/>
    <w:rsid w:val="00C8093D"/>
    <w:rsid w:val="00C8257C"/>
    <w:rsid w:val="00C85325"/>
    <w:rsid w:val="00C86F9E"/>
    <w:rsid w:val="00C9211D"/>
    <w:rsid w:val="00C93AB9"/>
    <w:rsid w:val="00C95E4C"/>
    <w:rsid w:val="00C963DE"/>
    <w:rsid w:val="00C97218"/>
    <w:rsid w:val="00CA06AB"/>
    <w:rsid w:val="00CA2EC9"/>
    <w:rsid w:val="00CA3D6E"/>
    <w:rsid w:val="00CA451E"/>
    <w:rsid w:val="00CA4B8D"/>
    <w:rsid w:val="00CA64AA"/>
    <w:rsid w:val="00CB2E04"/>
    <w:rsid w:val="00CB3594"/>
    <w:rsid w:val="00CB42B3"/>
    <w:rsid w:val="00CB4701"/>
    <w:rsid w:val="00CB492D"/>
    <w:rsid w:val="00CB6608"/>
    <w:rsid w:val="00CC1507"/>
    <w:rsid w:val="00CC4ADC"/>
    <w:rsid w:val="00CC5060"/>
    <w:rsid w:val="00CC6AF2"/>
    <w:rsid w:val="00CC7A01"/>
    <w:rsid w:val="00CD0A6B"/>
    <w:rsid w:val="00CD1564"/>
    <w:rsid w:val="00CD1C53"/>
    <w:rsid w:val="00CD2A67"/>
    <w:rsid w:val="00CD3C03"/>
    <w:rsid w:val="00CD4747"/>
    <w:rsid w:val="00CD6EC2"/>
    <w:rsid w:val="00CD76D4"/>
    <w:rsid w:val="00CE0420"/>
    <w:rsid w:val="00CE0814"/>
    <w:rsid w:val="00CE1482"/>
    <w:rsid w:val="00CE1F43"/>
    <w:rsid w:val="00CE30C7"/>
    <w:rsid w:val="00CE4EB6"/>
    <w:rsid w:val="00CE4FA0"/>
    <w:rsid w:val="00CE60AB"/>
    <w:rsid w:val="00CE6422"/>
    <w:rsid w:val="00CE7BC0"/>
    <w:rsid w:val="00CF1831"/>
    <w:rsid w:val="00CF19B7"/>
    <w:rsid w:val="00CF3703"/>
    <w:rsid w:val="00CF4BE3"/>
    <w:rsid w:val="00CF4C09"/>
    <w:rsid w:val="00CF4F54"/>
    <w:rsid w:val="00CF509E"/>
    <w:rsid w:val="00CF62F7"/>
    <w:rsid w:val="00CF7621"/>
    <w:rsid w:val="00D026AD"/>
    <w:rsid w:val="00D037BE"/>
    <w:rsid w:val="00D0450B"/>
    <w:rsid w:val="00D0499C"/>
    <w:rsid w:val="00D06005"/>
    <w:rsid w:val="00D06196"/>
    <w:rsid w:val="00D06289"/>
    <w:rsid w:val="00D07762"/>
    <w:rsid w:val="00D10B2E"/>
    <w:rsid w:val="00D11FC8"/>
    <w:rsid w:val="00D13FE9"/>
    <w:rsid w:val="00D14E18"/>
    <w:rsid w:val="00D16E51"/>
    <w:rsid w:val="00D16F84"/>
    <w:rsid w:val="00D17781"/>
    <w:rsid w:val="00D17F41"/>
    <w:rsid w:val="00D201A5"/>
    <w:rsid w:val="00D23093"/>
    <w:rsid w:val="00D23A6F"/>
    <w:rsid w:val="00D2434E"/>
    <w:rsid w:val="00D24B8A"/>
    <w:rsid w:val="00D2622E"/>
    <w:rsid w:val="00D265E4"/>
    <w:rsid w:val="00D275F1"/>
    <w:rsid w:val="00D300BB"/>
    <w:rsid w:val="00D30384"/>
    <w:rsid w:val="00D30E5D"/>
    <w:rsid w:val="00D33503"/>
    <w:rsid w:val="00D34D3D"/>
    <w:rsid w:val="00D35830"/>
    <w:rsid w:val="00D35FCB"/>
    <w:rsid w:val="00D370B7"/>
    <w:rsid w:val="00D3783B"/>
    <w:rsid w:val="00D45566"/>
    <w:rsid w:val="00D47621"/>
    <w:rsid w:val="00D50D88"/>
    <w:rsid w:val="00D5117C"/>
    <w:rsid w:val="00D52622"/>
    <w:rsid w:val="00D52983"/>
    <w:rsid w:val="00D53714"/>
    <w:rsid w:val="00D55909"/>
    <w:rsid w:val="00D565E7"/>
    <w:rsid w:val="00D6062C"/>
    <w:rsid w:val="00D60EC6"/>
    <w:rsid w:val="00D6188A"/>
    <w:rsid w:val="00D62D55"/>
    <w:rsid w:val="00D63C86"/>
    <w:rsid w:val="00D64BC2"/>
    <w:rsid w:val="00D651C1"/>
    <w:rsid w:val="00D65942"/>
    <w:rsid w:val="00D65A7B"/>
    <w:rsid w:val="00D67BC1"/>
    <w:rsid w:val="00D70BB5"/>
    <w:rsid w:val="00D72850"/>
    <w:rsid w:val="00D73057"/>
    <w:rsid w:val="00D74026"/>
    <w:rsid w:val="00D80896"/>
    <w:rsid w:val="00D81F3A"/>
    <w:rsid w:val="00D84AA4"/>
    <w:rsid w:val="00D87219"/>
    <w:rsid w:val="00D87EE2"/>
    <w:rsid w:val="00D901DB"/>
    <w:rsid w:val="00D9207F"/>
    <w:rsid w:val="00D9344A"/>
    <w:rsid w:val="00D9360D"/>
    <w:rsid w:val="00D9455D"/>
    <w:rsid w:val="00D94CD8"/>
    <w:rsid w:val="00D95619"/>
    <w:rsid w:val="00D956E8"/>
    <w:rsid w:val="00D9610D"/>
    <w:rsid w:val="00D96381"/>
    <w:rsid w:val="00D979B1"/>
    <w:rsid w:val="00DA094A"/>
    <w:rsid w:val="00DA4C8A"/>
    <w:rsid w:val="00DA680D"/>
    <w:rsid w:val="00DA73DF"/>
    <w:rsid w:val="00DB0C6C"/>
    <w:rsid w:val="00DB233D"/>
    <w:rsid w:val="00DB3A54"/>
    <w:rsid w:val="00DB44CA"/>
    <w:rsid w:val="00DB53E7"/>
    <w:rsid w:val="00DC0216"/>
    <w:rsid w:val="00DC108C"/>
    <w:rsid w:val="00DC227A"/>
    <w:rsid w:val="00DC2DA0"/>
    <w:rsid w:val="00DC38F0"/>
    <w:rsid w:val="00DC3E3B"/>
    <w:rsid w:val="00DC4E80"/>
    <w:rsid w:val="00DD29C1"/>
    <w:rsid w:val="00DD48AF"/>
    <w:rsid w:val="00DD574A"/>
    <w:rsid w:val="00DE333A"/>
    <w:rsid w:val="00DE5056"/>
    <w:rsid w:val="00DE6DA3"/>
    <w:rsid w:val="00DF3EC2"/>
    <w:rsid w:val="00DF4EB3"/>
    <w:rsid w:val="00DF5C49"/>
    <w:rsid w:val="00E00A53"/>
    <w:rsid w:val="00E0125D"/>
    <w:rsid w:val="00E01A8E"/>
    <w:rsid w:val="00E04E55"/>
    <w:rsid w:val="00E0511E"/>
    <w:rsid w:val="00E0552F"/>
    <w:rsid w:val="00E07580"/>
    <w:rsid w:val="00E10E4F"/>
    <w:rsid w:val="00E111DF"/>
    <w:rsid w:val="00E11924"/>
    <w:rsid w:val="00E13DE0"/>
    <w:rsid w:val="00E14719"/>
    <w:rsid w:val="00E14BA2"/>
    <w:rsid w:val="00E15917"/>
    <w:rsid w:val="00E17734"/>
    <w:rsid w:val="00E205F9"/>
    <w:rsid w:val="00E20949"/>
    <w:rsid w:val="00E225B4"/>
    <w:rsid w:val="00E22731"/>
    <w:rsid w:val="00E234D8"/>
    <w:rsid w:val="00E248E0"/>
    <w:rsid w:val="00E26EEE"/>
    <w:rsid w:val="00E30602"/>
    <w:rsid w:val="00E30EB9"/>
    <w:rsid w:val="00E40611"/>
    <w:rsid w:val="00E41541"/>
    <w:rsid w:val="00E42588"/>
    <w:rsid w:val="00E426F1"/>
    <w:rsid w:val="00E429ED"/>
    <w:rsid w:val="00E430B0"/>
    <w:rsid w:val="00E528CA"/>
    <w:rsid w:val="00E52CFA"/>
    <w:rsid w:val="00E547CA"/>
    <w:rsid w:val="00E559D2"/>
    <w:rsid w:val="00E57D92"/>
    <w:rsid w:val="00E65F99"/>
    <w:rsid w:val="00E72217"/>
    <w:rsid w:val="00E724BD"/>
    <w:rsid w:val="00E7448C"/>
    <w:rsid w:val="00E74776"/>
    <w:rsid w:val="00E75209"/>
    <w:rsid w:val="00E761B8"/>
    <w:rsid w:val="00E82585"/>
    <w:rsid w:val="00E825BB"/>
    <w:rsid w:val="00E82DBA"/>
    <w:rsid w:val="00E83A92"/>
    <w:rsid w:val="00E85DFD"/>
    <w:rsid w:val="00E85EB9"/>
    <w:rsid w:val="00E866CB"/>
    <w:rsid w:val="00E86EF5"/>
    <w:rsid w:val="00E879CD"/>
    <w:rsid w:val="00E91084"/>
    <w:rsid w:val="00E94742"/>
    <w:rsid w:val="00E96C15"/>
    <w:rsid w:val="00E96FC0"/>
    <w:rsid w:val="00E97DDB"/>
    <w:rsid w:val="00EA00A8"/>
    <w:rsid w:val="00EA3574"/>
    <w:rsid w:val="00EA554E"/>
    <w:rsid w:val="00EA5BF0"/>
    <w:rsid w:val="00EA5CBF"/>
    <w:rsid w:val="00EB00B6"/>
    <w:rsid w:val="00EB0B39"/>
    <w:rsid w:val="00EB1D30"/>
    <w:rsid w:val="00EB1E9E"/>
    <w:rsid w:val="00EB24E5"/>
    <w:rsid w:val="00EB4DBC"/>
    <w:rsid w:val="00EB5583"/>
    <w:rsid w:val="00EB6183"/>
    <w:rsid w:val="00EB6566"/>
    <w:rsid w:val="00EB7261"/>
    <w:rsid w:val="00EB74F9"/>
    <w:rsid w:val="00EB7871"/>
    <w:rsid w:val="00EC26DE"/>
    <w:rsid w:val="00EC3B4E"/>
    <w:rsid w:val="00EC3DF7"/>
    <w:rsid w:val="00EC4CDA"/>
    <w:rsid w:val="00EC7C37"/>
    <w:rsid w:val="00EC7D06"/>
    <w:rsid w:val="00EC7E04"/>
    <w:rsid w:val="00ED0999"/>
    <w:rsid w:val="00ED2A69"/>
    <w:rsid w:val="00ED452D"/>
    <w:rsid w:val="00ED4C19"/>
    <w:rsid w:val="00ED58AB"/>
    <w:rsid w:val="00EE0F60"/>
    <w:rsid w:val="00EE1213"/>
    <w:rsid w:val="00EE1B32"/>
    <w:rsid w:val="00EE24E9"/>
    <w:rsid w:val="00EE2A1E"/>
    <w:rsid w:val="00EE3342"/>
    <w:rsid w:val="00EE3618"/>
    <w:rsid w:val="00EE4B27"/>
    <w:rsid w:val="00EE5CFE"/>
    <w:rsid w:val="00EE7B43"/>
    <w:rsid w:val="00EF0A3B"/>
    <w:rsid w:val="00EF3182"/>
    <w:rsid w:val="00EF34AD"/>
    <w:rsid w:val="00EF36E4"/>
    <w:rsid w:val="00EF4FF7"/>
    <w:rsid w:val="00EF5211"/>
    <w:rsid w:val="00EF7033"/>
    <w:rsid w:val="00EF7C59"/>
    <w:rsid w:val="00F01987"/>
    <w:rsid w:val="00F03B66"/>
    <w:rsid w:val="00F04576"/>
    <w:rsid w:val="00F04FAA"/>
    <w:rsid w:val="00F0584F"/>
    <w:rsid w:val="00F05E91"/>
    <w:rsid w:val="00F07C7D"/>
    <w:rsid w:val="00F100E6"/>
    <w:rsid w:val="00F11083"/>
    <w:rsid w:val="00F12AF3"/>
    <w:rsid w:val="00F131CB"/>
    <w:rsid w:val="00F13967"/>
    <w:rsid w:val="00F1608B"/>
    <w:rsid w:val="00F17E4D"/>
    <w:rsid w:val="00F2026B"/>
    <w:rsid w:val="00F21293"/>
    <w:rsid w:val="00F221FF"/>
    <w:rsid w:val="00F234AD"/>
    <w:rsid w:val="00F23594"/>
    <w:rsid w:val="00F23C61"/>
    <w:rsid w:val="00F241C5"/>
    <w:rsid w:val="00F261F2"/>
    <w:rsid w:val="00F2749C"/>
    <w:rsid w:val="00F278EE"/>
    <w:rsid w:val="00F3173D"/>
    <w:rsid w:val="00F322E9"/>
    <w:rsid w:val="00F325C9"/>
    <w:rsid w:val="00F35CA9"/>
    <w:rsid w:val="00F36180"/>
    <w:rsid w:val="00F40878"/>
    <w:rsid w:val="00F420B4"/>
    <w:rsid w:val="00F42FCD"/>
    <w:rsid w:val="00F4357B"/>
    <w:rsid w:val="00F525A3"/>
    <w:rsid w:val="00F531FC"/>
    <w:rsid w:val="00F55A21"/>
    <w:rsid w:val="00F55F9B"/>
    <w:rsid w:val="00F6210A"/>
    <w:rsid w:val="00F6347F"/>
    <w:rsid w:val="00F65ACD"/>
    <w:rsid w:val="00F66D75"/>
    <w:rsid w:val="00F70297"/>
    <w:rsid w:val="00F7086B"/>
    <w:rsid w:val="00F72C7E"/>
    <w:rsid w:val="00F73995"/>
    <w:rsid w:val="00F7752D"/>
    <w:rsid w:val="00F80F28"/>
    <w:rsid w:val="00F8111B"/>
    <w:rsid w:val="00F83A08"/>
    <w:rsid w:val="00F83D72"/>
    <w:rsid w:val="00F8458B"/>
    <w:rsid w:val="00F87A0D"/>
    <w:rsid w:val="00F90C1D"/>
    <w:rsid w:val="00F929B3"/>
    <w:rsid w:val="00F94BF7"/>
    <w:rsid w:val="00FA0742"/>
    <w:rsid w:val="00FA108D"/>
    <w:rsid w:val="00FA12F4"/>
    <w:rsid w:val="00FA14EF"/>
    <w:rsid w:val="00FA2BDE"/>
    <w:rsid w:val="00FA3E16"/>
    <w:rsid w:val="00FA59E1"/>
    <w:rsid w:val="00FA5E2B"/>
    <w:rsid w:val="00FA7236"/>
    <w:rsid w:val="00FB0F39"/>
    <w:rsid w:val="00FB3623"/>
    <w:rsid w:val="00FB5143"/>
    <w:rsid w:val="00FB5418"/>
    <w:rsid w:val="00FB5F5D"/>
    <w:rsid w:val="00FB6F5A"/>
    <w:rsid w:val="00FC03CF"/>
    <w:rsid w:val="00FC6686"/>
    <w:rsid w:val="00FC6B70"/>
    <w:rsid w:val="00FC6D7E"/>
    <w:rsid w:val="00FC7D93"/>
    <w:rsid w:val="00FD0B5A"/>
    <w:rsid w:val="00FD1C31"/>
    <w:rsid w:val="00FD3279"/>
    <w:rsid w:val="00FD3293"/>
    <w:rsid w:val="00FD3681"/>
    <w:rsid w:val="00FD5B5F"/>
    <w:rsid w:val="00FD5F9C"/>
    <w:rsid w:val="00FD7157"/>
    <w:rsid w:val="00FE2A93"/>
    <w:rsid w:val="00FE390F"/>
    <w:rsid w:val="00FE44D5"/>
    <w:rsid w:val="00FE474E"/>
    <w:rsid w:val="00FE5BA6"/>
    <w:rsid w:val="00FE6971"/>
    <w:rsid w:val="00FF0A3A"/>
    <w:rsid w:val="00FF0B09"/>
    <w:rsid w:val="00FF16DA"/>
    <w:rsid w:val="00FF1C48"/>
    <w:rsid w:val="00FF22E6"/>
    <w:rsid w:val="00FF4AAB"/>
    <w:rsid w:val="00FF4EBE"/>
    <w:rsid w:val="00FF63CC"/>
    <w:rsid w:val="00FF63F0"/>
    <w:rsid w:val="00FF6CA1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ABA9C"/>
  <w15:docId w15:val="{6425F354-9B85-43BB-A2B5-068711B4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26BF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2E52FB"/>
    <w:pPr>
      <w:numPr>
        <w:numId w:val="1"/>
      </w:numPr>
      <w:ind w:left="431" w:hanging="431"/>
      <w:jc w:val="both"/>
      <w:outlineLvl w:val="0"/>
    </w:pPr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paragraph" w:styleId="Nagwek2">
    <w:name w:val="heading 2"/>
    <w:basedOn w:val="Normalny"/>
    <w:link w:val="Nagwek2Znak"/>
    <w:autoRedefine/>
    <w:uiPriority w:val="9"/>
    <w:qFormat/>
    <w:rsid w:val="00125961"/>
    <w:pPr>
      <w:numPr>
        <w:ilvl w:val="1"/>
        <w:numId w:val="1"/>
      </w:numPr>
      <w:jc w:val="both"/>
      <w:outlineLvl w:val="1"/>
    </w:pPr>
    <w:rPr>
      <w:rFonts w:asciiTheme="majorHAnsi" w:hAnsiTheme="majorHAnsi" w:cstheme="majorHAnsi"/>
      <w:iCs/>
      <w:color w:val="000000"/>
      <w:sz w:val="18"/>
      <w:szCs w:val="18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4D4A53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4D4A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D4A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D4A5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4D4A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4D4A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qFormat/>
    <w:rsid w:val="004D4A53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4D4A53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D4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4A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A53"/>
  </w:style>
  <w:style w:type="paragraph" w:styleId="Tekstpodstawowy">
    <w:name w:val="Body Text"/>
    <w:aliases w:val=" Znak Znak,Znak Znak"/>
    <w:basedOn w:val="Normalny"/>
    <w:link w:val="TekstpodstawowyZnak"/>
    <w:qFormat/>
    <w:rsid w:val="004D4A53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4D4A53"/>
    <w:pPr>
      <w:spacing w:after="120"/>
      <w:ind w:left="283"/>
    </w:pPr>
  </w:style>
  <w:style w:type="character" w:styleId="Odwoaniedokomentarza">
    <w:name w:val="annotation reference"/>
    <w:semiHidden/>
    <w:rsid w:val="004D4A53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4D4A53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D4A53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4D4A53"/>
    <w:rPr>
      <w:bCs w:val="0"/>
      <w:szCs w:val="20"/>
    </w:rPr>
  </w:style>
  <w:style w:type="paragraph" w:styleId="Mapadokumentu">
    <w:name w:val="Document Map"/>
    <w:basedOn w:val="Normalny"/>
    <w:semiHidden/>
    <w:rsid w:val="004D4A53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sid w:val="004D4A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D4A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D4A5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D4A53"/>
    <w:pPr>
      <w:jc w:val="both"/>
    </w:pPr>
  </w:style>
  <w:style w:type="table" w:styleId="Tabela-Siatka">
    <w:name w:val="Table Grid"/>
    <w:basedOn w:val="Standardowy"/>
    <w:uiPriority w:val="5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uiPriority w:val="9"/>
    <w:rsid w:val="002E52FB"/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character" w:customStyle="1" w:styleId="Nagwek2Znak">
    <w:name w:val="Nagłówek 2 Znak"/>
    <w:link w:val="Nagwek2"/>
    <w:uiPriority w:val="9"/>
    <w:rsid w:val="00125961"/>
    <w:rPr>
      <w:rFonts w:asciiTheme="majorHAnsi" w:hAnsiTheme="majorHAnsi" w:cstheme="majorHAnsi"/>
      <w:iCs/>
      <w:color w:val="000000"/>
      <w:sz w:val="18"/>
      <w:szCs w:val="18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aliases w:val=" Znak Znak Znak,Znak Znak Znak"/>
    <w:link w:val="Tekstpodstawowy"/>
    <w:qFormat/>
    <w:rsid w:val="00C13098"/>
    <w:rPr>
      <w:sz w:val="24"/>
      <w:szCs w:val="24"/>
    </w:rPr>
  </w:style>
  <w:style w:type="paragraph" w:customStyle="1" w:styleId="Nagwek10">
    <w:name w:val="Nagłówek1"/>
    <w:basedOn w:val="Normalny"/>
    <w:rsid w:val="00C13098"/>
    <w:pPr>
      <w:tabs>
        <w:tab w:val="center" w:pos="4536"/>
        <w:tab w:val="right" w:pos="9072"/>
      </w:tabs>
      <w:suppressAutoHyphens/>
      <w:autoSpaceDN w:val="0"/>
      <w:textAlignment w:val="baseline"/>
    </w:p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locked/>
    <w:rsid w:val="00C13098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C26BF"/>
    <w:rPr>
      <w:sz w:val="24"/>
      <w:szCs w:val="24"/>
    </w:rPr>
  </w:style>
  <w:style w:type="character" w:customStyle="1" w:styleId="st">
    <w:name w:val="st"/>
    <w:rsid w:val="007F4692"/>
    <w:rPr>
      <w:rFonts w:cs="Times New Roman"/>
    </w:rPr>
  </w:style>
  <w:style w:type="character" w:customStyle="1" w:styleId="DefaultZnak">
    <w:name w:val="Default Znak"/>
    <w:basedOn w:val="Domylnaczcionkaakapitu"/>
    <w:link w:val="Default"/>
    <w:locked/>
    <w:rsid w:val="007F4692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7F469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Lista">
    <w:name w:val="List"/>
    <w:basedOn w:val="Tekstpodstawowy"/>
    <w:unhideWhenUsed/>
    <w:qFormat/>
    <w:rsid w:val="000E3B4B"/>
    <w:pPr>
      <w:suppressAutoHyphens/>
      <w:spacing w:after="0" w:line="160" w:lineRule="atLeast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3B4B"/>
    <w:rPr>
      <w:sz w:val="24"/>
      <w:szCs w:val="24"/>
    </w:rPr>
  </w:style>
  <w:style w:type="paragraph" w:styleId="Bezodstpw">
    <w:name w:val="No Spacing"/>
    <w:uiPriority w:val="1"/>
    <w:qFormat/>
    <w:rsid w:val="000E3B4B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A41EE"/>
    <w:rPr>
      <w:sz w:val="24"/>
      <w:szCs w:val="24"/>
    </w:rPr>
  </w:style>
  <w:style w:type="paragraph" w:customStyle="1" w:styleId="Standard">
    <w:name w:val="Standard"/>
    <w:qFormat/>
    <w:rsid w:val="002951F6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paragraph" w:styleId="Tekstpodstawowywcity3">
    <w:name w:val="Body Text Indent 3"/>
    <w:basedOn w:val="Normalny"/>
    <w:link w:val="Tekstpodstawowywcity3Znak"/>
    <w:rsid w:val="00DC38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C38F0"/>
    <w:rPr>
      <w:sz w:val="16"/>
      <w:szCs w:val="16"/>
    </w:rPr>
  </w:style>
  <w:style w:type="paragraph" w:customStyle="1" w:styleId="Zal-text">
    <w:name w:val="Zal-text"/>
    <w:basedOn w:val="Normalny"/>
    <w:uiPriority w:val="99"/>
    <w:rsid w:val="00DC38F0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F132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D76D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D76D4"/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CD76D4"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link w:val="ListParagraphChar"/>
    <w:qFormat/>
    <w:rsid w:val="00CD76D4"/>
    <w:pPr>
      <w:widowControl w:val="0"/>
      <w:suppressAutoHyphens/>
    </w:pPr>
    <w:rPr>
      <w:rFonts w:eastAsia="Lucida Sans Unicode" w:cs="Mangal"/>
      <w:kern w:val="1"/>
      <w:lang w:eastAsia="hi-IN" w:bidi="hi-IN"/>
    </w:rPr>
  </w:style>
  <w:style w:type="character" w:customStyle="1" w:styleId="FontStyle59">
    <w:name w:val="Font Style59"/>
    <w:qFormat/>
    <w:rsid w:val="00CD76D4"/>
    <w:rPr>
      <w:rFonts w:ascii="Times New Roman" w:hAnsi="Times New Roman"/>
      <w:color w:val="000000"/>
      <w:sz w:val="20"/>
    </w:rPr>
  </w:style>
  <w:style w:type="character" w:customStyle="1" w:styleId="Wyrnienie">
    <w:name w:val="Wyróżnienie"/>
    <w:uiPriority w:val="20"/>
    <w:qFormat/>
    <w:rsid w:val="00CD76D4"/>
    <w:rPr>
      <w:i/>
      <w:iCs/>
    </w:rPr>
  </w:style>
  <w:style w:type="paragraph" w:customStyle="1" w:styleId="NormalnyWeb1">
    <w:name w:val="Normalny (Web)1"/>
    <w:basedOn w:val="Normalny"/>
    <w:qFormat/>
    <w:rsid w:val="00B0201C"/>
    <w:pPr>
      <w:suppressAutoHyphens/>
      <w:spacing w:before="28" w:after="119" w:line="100" w:lineRule="atLeast"/>
    </w:pPr>
    <w:rPr>
      <w:kern w:val="1"/>
      <w:lang w:eastAsia="zh-CN"/>
    </w:rPr>
  </w:style>
  <w:style w:type="character" w:customStyle="1" w:styleId="ListParagraphChar">
    <w:name w:val="List Paragraph Char"/>
    <w:link w:val="Akapitzlist1"/>
    <w:locked/>
    <w:rsid w:val="00B0201C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234F8E"/>
    <w:rPr>
      <w:b/>
      <w:bCs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79A6"/>
    <w:rPr>
      <w:sz w:val="24"/>
      <w:szCs w:val="24"/>
    </w:rPr>
  </w:style>
  <w:style w:type="numbering" w:customStyle="1" w:styleId="Poziom1">
    <w:name w:val="Poziom1"/>
    <w:basedOn w:val="Bezlisty"/>
    <w:rsid w:val="007A51A7"/>
    <w:pPr>
      <w:numPr>
        <w:numId w:val="10"/>
      </w:numPr>
    </w:pPr>
  </w:style>
  <w:style w:type="character" w:customStyle="1" w:styleId="Tekstpodstawowy3Znak">
    <w:name w:val="Tekst podstawowy 3 Znak"/>
    <w:basedOn w:val="Domylnaczcionkaakapitu"/>
    <w:link w:val="Tekstpodstawowy3"/>
    <w:rsid w:val="00174CC6"/>
    <w:rPr>
      <w:sz w:val="24"/>
      <w:szCs w:val="24"/>
    </w:rPr>
  </w:style>
  <w:style w:type="character" w:styleId="Odwoanieprzypisudolnego">
    <w:name w:val="footnote reference"/>
    <w:uiPriority w:val="99"/>
    <w:rsid w:val="005B110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043"/>
    <w:rPr>
      <w:color w:val="605E5C"/>
      <w:shd w:val="clear" w:color="auto" w:fill="E1DFDD"/>
    </w:rPr>
  </w:style>
  <w:style w:type="paragraph" w:customStyle="1" w:styleId="Tekstpodstawowy24">
    <w:name w:val="Tekst podstawowy 24"/>
    <w:basedOn w:val="Normalny"/>
    <w:uiPriority w:val="99"/>
    <w:qFormat/>
    <w:rsid w:val="005D11F3"/>
    <w:pPr>
      <w:suppressAutoHyphens/>
      <w:spacing w:line="100" w:lineRule="atLeast"/>
    </w:pPr>
    <w:rPr>
      <w:rFonts w:eastAsia="MS Mincho"/>
      <w:kern w:val="1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3700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03B"/>
  </w:style>
  <w:style w:type="paragraph" w:customStyle="1" w:styleId="Normalny1">
    <w:name w:val="Normalny1"/>
    <w:qFormat/>
    <w:rsid w:val="00385BB9"/>
    <w:pPr>
      <w:suppressAutoHyphens/>
      <w:textAlignment w:val="baseline"/>
    </w:pPr>
    <w:rPr>
      <w:color w:val="000000"/>
      <w:kern w:val="2"/>
      <w:sz w:val="24"/>
      <w:szCs w:val="24"/>
      <w:lang w:val="en-US" w:eastAsia="zh-CN"/>
    </w:rPr>
  </w:style>
  <w:style w:type="numbering" w:customStyle="1" w:styleId="List0">
    <w:name w:val="List 0"/>
    <w:basedOn w:val="Bezlisty"/>
    <w:rsid w:val="00385BB9"/>
    <w:pPr>
      <w:numPr>
        <w:numId w:val="13"/>
      </w:numPr>
    </w:pPr>
  </w:style>
  <w:style w:type="paragraph" w:customStyle="1" w:styleId="Zawartotabeli">
    <w:name w:val="Zawartość tabeli"/>
    <w:basedOn w:val="Normalny"/>
    <w:rsid w:val="00006389"/>
    <w:pPr>
      <w:suppressLineNumbers/>
      <w:suppressAutoHyphens/>
    </w:pPr>
    <w:rPr>
      <w:lang w:eastAsia="ar-SA"/>
    </w:rPr>
  </w:style>
  <w:style w:type="character" w:customStyle="1" w:styleId="ListLabel3">
    <w:name w:val="ListLabel 3"/>
    <w:qFormat/>
    <w:rsid w:val="00006389"/>
    <w:rPr>
      <w:rFonts w:ascii="Calibri" w:hAnsi="Calibri"/>
      <w:sz w:val="16"/>
    </w:rPr>
  </w:style>
  <w:style w:type="character" w:customStyle="1" w:styleId="Teksttreci">
    <w:name w:val="Tekst treści_"/>
    <w:link w:val="Teksttreci0"/>
    <w:qFormat/>
    <w:rsid w:val="0000638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06389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TeksttreciPogrubienie">
    <w:name w:val="Tekst treści + Pogrubienie"/>
    <w:rsid w:val="0000638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Odstpy2pt">
    <w:name w:val="Tekst treści + Kursywa;Odstępy 2 pt"/>
    <w:qFormat/>
    <w:rsid w:val="00006389"/>
    <w:rPr>
      <w:rFonts w:ascii="Arial" w:eastAsia="Arial" w:hAnsi="Arial" w:cs="Arial"/>
      <w:i/>
      <w:iCs/>
      <w:spacing w:val="50"/>
      <w:sz w:val="17"/>
      <w:szCs w:val="17"/>
      <w:shd w:val="clear" w:color="auto" w:fill="FFFFFF"/>
    </w:rPr>
  </w:style>
  <w:style w:type="character" w:customStyle="1" w:styleId="TekstkomentarzaZnak">
    <w:name w:val="Tekst komentarza Znak"/>
    <w:link w:val="Tekstkomentarza"/>
    <w:uiPriority w:val="99"/>
    <w:semiHidden/>
    <w:rsid w:val="00006389"/>
  </w:style>
  <w:style w:type="paragraph" w:customStyle="1" w:styleId="Bezodstpw1">
    <w:name w:val="Bez odstępów1"/>
    <w:rsid w:val="00006389"/>
    <w:pPr>
      <w:ind w:left="330" w:right="660" w:hanging="33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ela1">
    <w:name w:val="Tabela1"/>
    <w:basedOn w:val="Normalny"/>
    <w:rsid w:val="00006389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  <w:szCs w:val="22"/>
    </w:rPr>
  </w:style>
  <w:style w:type="paragraph" w:customStyle="1" w:styleId="Style10">
    <w:name w:val="Style10"/>
    <w:basedOn w:val="Normalny"/>
    <w:rsid w:val="0065319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TableContents">
    <w:name w:val="Table Contents"/>
    <w:basedOn w:val="Normalny"/>
    <w:rsid w:val="00653190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Znak1">
    <w:name w:val="Znak1"/>
    <w:basedOn w:val="Normalny"/>
    <w:rsid w:val="00653190"/>
  </w:style>
  <w:style w:type="paragraph" w:customStyle="1" w:styleId="Standarduser">
    <w:name w:val="Standard (user)"/>
    <w:rsid w:val="00653190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numbering" w:customStyle="1" w:styleId="WW8Num24">
    <w:name w:val="WW8Num24"/>
    <w:basedOn w:val="Bezlisty"/>
    <w:rsid w:val="00653190"/>
    <w:pPr>
      <w:numPr>
        <w:numId w:val="15"/>
      </w:numPr>
    </w:pPr>
  </w:style>
  <w:style w:type="numbering" w:customStyle="1" w:styleId="WW8Num25">
    <w:name w:val="WW8Num25"/>
    <w:basedOn w:val="Bezlisty"/>
    <w:rsid w:val="00653190"/>
    <w:pPr>
      <w:numPr>
        <w:numId w:val="16"/>
      </w:numPr>
    </w:pPr>
  </w:style>
  <w:style w:type="character" w:customStyle="1" w:styleId="markedcontent">
    <w:name w:val="markedcontent"/>
    <w:basedOn w:val="Domylnaczcionkaakapitu"/>
    <w:rsid w:val="00564EE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322E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47E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B44F25"/>
    <w:pPr>
      <w:spacing w:line="259" w:lineRule="auto"/>
      <w:ind w:left="428"/>
    </w:pPr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B44F25"/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mark">
    <w:name w:val="footnote mark"/>
    <w:hidden/>
    <w:rsid w:val="00B44F25"/>
    <w:rPr>
      <w:rFonts w:ascii="Garamond" w:eastAsia="Garamond" w:hAnsi="Garamond" w:cs="Garamond"/>
      <w:color w:val="000000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B32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7609C3"/>
    <w:pPr>
      <w:numPr>
        <w:numId w:val="34"/>
      </w:numPr>
    </w:pPr>
  </w:style>
  <w:style w:type="character" w:customStyle="1" w:styleId="hgkelc">
    <w:name w:val="hgkelc"/>
    <w:basedOn w:val="Domylnaczcionkaakapitu"/>
    <w:rsid w:val="00B42789"/>
  </w:style>
  <w:style w:type="paragraph" w:styleId="Tekstprzypisukocowego">
    <w:name w:val="endnote text"/>
    <w:basedOn w:val="Normalny"/>
    <w:link w:val="TekstprzypisukocowegoZnak"/>
    <w:semiHidden/>
    <w:unhideWhenUsed/>
    <w:rsid w:val="003921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21F8"/>
  </w:style>
  <w:style w:type="character" w:styleId="Odwoanieprzypisukocowego">
    <w:name w:val="endnote reference"/>
    <w:basedOn w:val="Domylnaczcionkaakapitu"/>
    <w:semiHidden/>
    <w:unhideWhenUsed/>
    <w:rsid w:val="003921F8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52660A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1C51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87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80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34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7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0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zdzil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AB005-03DF-4ACA-81DA-2F7701A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2796</CharactersWithSpaces>
  <SharedDoc>false</SharedDoc>
  <HLinks>
    <vt:vector size="6" baseType="variant">
      <vt:variant>
        <vt:i4>327682</vt:i4>
      </vt:variant>
      <vt:variant>
        <vt:i4>270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Sylwia Lempart</dc:creator>
  <cp:lastModifiedBy>Agnieszka Kozikowska</cp:lastModifiedBy>
  <cp:revision>2</cp:revision>
  <cp:lastPrinted>2026-03-16T11:11:00Z</cp:lastPrinted>
  <dcterms:created xsi:type="dcterms:W3CDTF">2026-04-30T13:03:00Z</dcterms:created>
  <dcterms:modified xsi:type="dcterms:W3CDTF">2026-04-30T13:03:00Z</dcterms:modified>
</cp:coreProperties>
</file>