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4162B" w14:textId="77777777" w:rsidR="0032195B" w:rsidRPr="00DA680D" w:rsidRDefault="0032195B" w:rsidP="001E4DF3">
      <w:pPr>
        <w:rPr>
          <w:rFonts w:ascii="Arial" w:eastAsia="Calibri" w:hAnsi="Arial" w:cs="Arial"/>
          <w:b/>
          <w:sz w:val="20"/>
          <w:szCs w:val="20"/>
        </w:rPr>
      </w:pPr>
    </w:p>
    <w:p w14:paraId="36F7BFC0" w14:textId="195A8F7A" w:rsidR="000E3B4B" w:rsidRPr="00DA680D" w:rsidRDefault="00151426" w:rsidP="00151426">
      <w:pPr>
        <w:jc w:val="right"/>
        <w:rPr>
          <w:rFonts w:ascii="Arial" w:eastAsia="Calibri" w:hAnsi="Arial" w:cs="Arial"/>
          <w:b/>
          <w:sz w:val="20"/>
          <w:szCs w:val="20"/>
        </w:rPr>
      </w:pPr>
      <w:r w:rsidRPr="00DA680D">
        <w:rPr>
          <w:rFonts w:ascii="Arial" w:eastAsia="Calibri" w:hAnsi="Arial" w:cs="Arial"/>
          <w:b/>
          <w:sz w:val="20"/>
          <w:szCs w:val="20"/>
        </w:rPr>
        <w:t xml:space="preserve">Załącznik nr </w:t>
      </w:r>
      <w:r w:rsidR="00B91C24" w:rsidRPr="00DA680D">
        <w:rPr>
          <w:rFonts w:ascii="Arial" w:eastAsia="Calibri" w:hAnsi="Arial" w:cs="Arial"/>
          <w:b/>
          <w:sz w:val="20"/>
          <w:szCs w:val="20"/>
        </w:rPr>
        <w:t>3</w:t>
      </w:r>
      <w:r w:rsidR="00E57D92" w:rsidRPr="00DA680D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DA680D">
        <w:rPr>
          <w:rFonts w:ascii="Arial" w:eastAsia="Calibri" w:hAnsi="Arial" w:cs="Arial"/>
          <w:b/>
          <w:sz w:val="20"/>
          <w:szCs w:val="20"/>
        </w:rPr>
        <w:t>do SWZ</w:t>
      </w:r>
    </w:p>
    <w:p w14:paraId="59840908" w14:textId="1F454483" w:rsidR="00A776BA" w:rsidRPr="008830FC" w:rsidRDefault="00151426" w:rsidP="00A776BA">
      <w:pPr>
        <w:pStyle w:val="Tekstpodstawowy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8830FC">
        <w:rPr>
          <w:rFonts w:ascii="Arial" w:hAnsi="Arial" w:cs="Arial"/>
          <w:b/>
          <w:sz w:val="20"/>
          <w:szCs w:val="20"/>
        </w:rPr>
        <w:t xml:space="preserve">Nr: </w:t>
      </w:r>
      <w:r w:rsidR="008830FC" w:rsidRPr="008830FC">
        <w:rPr>
          <w:rFonts w:ascii="Arial" w:hAnsi="Arial" w:cs="Arial"/>
          <w:b/>
          <w:sz w:val="20"/>
          <w:szCs w:val="20"/>
        </w:rPr>
        <w:t>EA.260.2.2026</w:t>
      </w:r>
    </w:p>
    <w:p w14:paraId="57108077" w14:textId="77777777" w:rsidR="000E3B4B" w:rsidRPr="00DA680D" w:rsidRDefault="000E3B4B" w:rsidP="000E3B4B">
      <w:pPr>
        <w:spacing w:line="252" w:lineRule="auto"/>
        <w:rPr>
          <w:rFonts w:ascii="Arial" w:hAnsi="Arial" w:cs="Arial"/>
          <w:sz w:val="20"/>
          <w:szCs w:val="20"/>
        </w:rPr>
      </w:pPr>
    </w:p>
    <w:p w14:paraId="1D273257" w14:textId="77777777" w:rsidR="00206792" w:rsidRPr="00DA680D" w:rsidRDefault="00206792" w:rsidP="00206792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DA680D">
        <w:rPr>
          <w:rFonts w:ascii="Arial" w:hAnsi="Arial" w:cs="Arial"/>
          <w:b/>
          <w:sz w:val="20"/>
          <w:szCs w:val="20"/>
        </w:rPr>
        <w:t>Zamawiający:</w:t>
      </w:r>
    </w:p>
    <w:p w14:paraId="673C0165" w14:textId="3BC7BA29" w:rsidR="00206792" w:rsidRPr="00DA680D" w:rsidRDefault="00BE29A8" w:rsidP="00206792">
      <w:pPr>
        <w:tabs>
          <w:tab w:val="left" w:pos="0"/>
          <w:tab w:val="left" w:pos="1440"/>
          <w:tab w:val="left" w:pos="1620"/>
        </w:tabs>
        <w:autoSpaceDE w:val="0"/>
        <w:spacing w:line="276" w:lineRule="auto"/>
        <w:rPr>
          <w:rFonts w:ascii="Arial" w:hAnsi="Arial" w:cs="Arial"/>
          <w:b/>
          <w:sz w:val="20"/>
          <w:szCs w:val="20"/>
        </w:rPr>
      </w:pPr>
      <w:r w:rsidRPr="00DA680D">
        <w:rPr>
          <w:rFonts w:ascii="Arial" w:hAnsi="Arial" w:cs="Arial"/>
          <w:b/>
          <w:sz w:val="20"/>
          <w:szCs w:val="20"/>
        </w:rPr>
        <w:t>Wojewódzki Ośrodek profilaktyki i Terapii Uzależnień</w:t>
      </w:r>
    </w:p>
    <w:p w14:paraId="6DACA50B" w14:textId="7C65A9A9" w:rsidR="00BE29A8" w:rsidRPr="00DA680D" w:rsidRDefault="00BE29A8" w:rsidP="00206792">
      <w:pPr>
        <w:tabs>
          <w:tab w:val="left" w:pos="0"/>
          <w:tab w:val="left" w:pos="1440"/>
          <w:tab w:val="left" w:pos="1620"/>
        </w:tabs>
        <w:autoSpaceDE w:val="0"/>
        <w:spacing w:line="276" w:lineRule="auto"/>
        <w:rPr>
          <w:rFonts w:ascii="Arial" w:hAnsi="Arial" w:cs="Arial"/>
          <w:b/>
          <w:caps/>
          <w:spacing w:val="86"/>
          <w:sz w:val="20"/>
          <w:szCs w:val="20"/>
        </w:rPr>
      </w:pPr>
      <w:r w:rsidRPr="00DA680D">
        <w:rPr>
          <w:rFonts w:ascii="Arial" w:hAnsi="Arial" w:cs="Arial"/>
          <w:b/>
          <w:sz w:val="20"/>
          <w:szCs w:val="20"/>
        </w:rPr>
        <w:t>Ul. Marii Skłodowskiej-Curie 1,</w:t>
      </w:r>
      <w:r w:rsidR="00BE5CDD" w:rsidRPr="00DA680D">
        <w:rPr>
          <w:rFonts w:ascii="Arial" w:hAnsi="Arial" w:cs="Arial"/>
          <w:b/>
          <w:sz w:val="20"/>
          <w:szCs w:val="20"/>
        </w:rPr>
        <w:t xml:space="preserve"> 18-400 Łomża</w:t>
      </w:r>
    </w:p>
    <w:p w14:paraId="23273942" w14:textId="55D1F937" w:rsidR="00206792" w:rsidRPr="00DA680D" w:rsidRDefault="00206792" w:rsidP="00206792">
      <w:pPr>
        <w:spacing w:line="276" w:lineRule="auto"/>
        <w:ind w:right="5953"/>
        <w:rPr>
          <w:rFonts w:ascii="Arial" w:hAnsi="Arial" w:cs="Arial"/>
          <w:i/>
          <w:sz w:val="20"/>
          <w:szCs w:val="20"/>
        </w:rPr>
      </w:pPr>
    </w:p>
    <w:p w14:paraId="248AE02F" w14:textId="0AE5D983" w:rsidR="00E426F1" w:rsidRPr="00DA680D" w:rsidRDefault="00E426F1" w:rsidP="00206792">
      <w:pPr>
        <w:spacing w:line="276" w:lineRule="auto"/>
        <w:ind w:right="5953"/>
        <w:rPr>
          <w:rFonts w:ascii="Arial" w:hAnsi="Arial" w:cs="Arial"/>
          <w:b/>
          <w:bCs/>
          <w:iCs/>
          <w:sz w:val="20"/>
          <w:szCs w:val="20"/>
        </w:rPr>
      </w:pPr>
      <w:r w:rsidRPr="00DA680D">
        <w:rPr>
          <w:rFonts w:ascii="Arial" w:hAnsi="Arial" w:cs="Arial"/>
          <w:b/>
          <w:bCs/>
          <w:iCs/>
          <w:sz w:val="20"/>
          <w:szCs w:val="20"/>
        </w:rPr>
        <w:t>Wykonawca/</w:t>
      </w:r>
      <w:proofErr w:type="spellStart"/>
      <w:r w:rsidRPr="00DA680D">
        <w:rPr>
          <w:rFonts w:ascii="Arial" w:hAnsi="Arial" w:cs="Arial"/>
          <w:b/>
          <w:bCs/>
          <w:iCs/>
          <w:sz w:val="20"/>
          <w:szCs w:val="20"/>
        </w:rPr>
        <w:t>cy</w:t>
      </w:r>
      <w:proofErr w:type="spellEnd"/>
      <w:r w:rsidRPr="00DA680D">
        <w:rPr>
          <w:rFonts w:ascii="Arial" w:hAnsi="Arial" w:cs="Arial"/>
          <w:b/>
          <w:bCs/>
          <w:iCs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940"/>
        <w:gridCol w:w="2322"/>
        <w:gridCol w:w="2322"/>
      </w:tblGrid>
      <w:tr w:rsidR="00E111DF" w:rsidRPr="00DA680D" w14:paraId="77ECBD56" w14:textId="77777777" w:rsidTr="00E111DF">
        <w:tc>
          <w:tcPr>
            <w:tcW w:w="704" w:type="dxa"/>
          </w:tcPr>
          <w:p w14:paraId="7BA01715" w14:textId="0480BA54" w:rsidR="00E111DF" w:rsidRPr="00DA680D" w:rsidRDefault="00E111DF" w:rsidP="002067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940" w:type="dxa"/>
          </w:tcPr>
          <w:p w14:paraId="47A26D80" w14:textId="778C5B58" w:rsidR="00E111DF" w:rsidRPr="00DA680D" w:rsidRDefault="00CF62F7" w:rsidP="002067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Pełna N</w:t>
            </w:r>
            <w:r w:rsidR="00E111DF"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azwa Wykonawcy(ów)</w:t>
            </w:r>
          </w:p>
        </w:tc>
        <w:tc>
          <w:tcPr>
            <w:tcW w:w="2322" w:type="dxa"/>
          </w:tcPr>
          <w:p w14:paraId="3D4F9E7E" w14:textId="322749EA" w:rsidR="00E111DF" w:rsidRPr="00DA680D" w:rsidRDefault="00E111DF" w:rsidP="002067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Adres podmiotu NIP/PESEL, KRS/CEIDG</w:t>
            </w:r>
            <w:r w:rsidR="00E426F1"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322" w:type="dxa"/>
          </w:tcPr>
          <w:p w14:paraId="32801D31" w14:textId="46B2D63F" w:rsidR="00E111DF" w:rsidRPr="00DA680D" w:rsidRDefault="00EF36E4" w:rsidP="002067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Reprezentowany przez: (imię, nazwisko, stanowisko/podstawa do reprezentacji)</w:t>
            </w:r>
          </w:p>
        </w:tc>
      </w:tr>
      <w:tr w:rsidR="00E111DF" w:rsidRPr="00DA680D" w14:paraId="710737DE" w14:textId="77777777" w:rsidTr="00E111DF">
        <w:tc>
          <w:tcPr>
            <w:tcW w:w="704" w:type="dxa"/>
          </w:tcPr>
          <w:p w14:paraId="50287298" w14:textId="7C609AC5" w:rsidR="00E111DF" w:rsidRPr="00DA680D" w:rsidRDefault="00E426F1" w:rsidP="00206792">
            <w:pPr>
              <w:rPr>
                <w:rFonts w:ascii="Arial" w:hAnsi="Arial" w:cs="Arial"/>
                <w:sz w:val="20"/>
                <w:szCs w:val="20"/>
              </w:rPr>
            </w:pPr>
            <w:r w:rsidRPr="00DA680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40" w:type="dxa"/>
          </w:tcPr>
          <w:p w14:paraId="26F168D1" w14:textId="77777777" w:rsidR="00E111DF" w:rsidRPr="00DA680D" w:rsidRDefault="00E111DF" w:rsidP="00206792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1E610E" w14:textId="77777777" w:rsidR="00E426F1" w:rsidRPr="00DA680D" w:rsidRDefault="00E426F1" w:rsidP="0020679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C10FDB" w14:textId="77777777" w:rsidR="00E426F1" w:rsidRPr="00DA680D" w:rsidRDefault="00E426F1" w:rsidP="002067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2" w:type="dxa"/>
          </w:tcPr>
          <w:p w14:paraId="1B8A07D9" w14:textId="77777777" w:rsidR="00E111DF" w:rsidRPr="00DA680D" w:rsidRDefault="00E111DF" w:rsidP="002067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2" w:type="dxa"/>
          </w:tcPr>
          <w:p w14:paraId="195BC7A8" w14:textId="77777777" w:rsidR="00E111DF" w:rsidRPr="00DA680D" w:rsidRDefault="00E111DF" w:rsidP="002067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CC707E" w14:textId="77777777" w:rsidR="00206792" w:rsidRPr="00DA680D" w:rsidRDefault="00206792" w:rsidP="00206792">
      <w:pPr>
        <w:rPr>
          <w:rFonts w:ascii="Arial" w:hAnsi="Arial" w:cs="Arial"/>
          <w:sz w:val="20"/>
          <w:szCs w:val="20"/>
        </w:rPr>
      </w:pPr>
    </w:p>
    <w:p w14:paraId="6804719B" w14:textId="77777777" w:rsidR="00206792" w:rsidRPr="00DA680D" w:rsidRDefault="00206792" w:rsidP="00206792">
      <w:pPr>
        <w:rPr>
          <w:rFonts w:ascii="Arial" w:hAnsi="Arial" w:cs="Arial"/>
          <w:b/>
          <w:sz w:val="20"/>
          <w:szCs w:val="20"/>
        </w:rPr>
      </w:pPr>
    </w:p>
    <w:p w14:paraId="0D872D5D" w14:textId="77777777" w:rsidR="00206792" w:rsidRPr="00DA680D" w:rsidRDefault="00206792" w:rsidP="00206792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A680D">
        <w:rPr>
          <w:rFonts w:ascii="Arial" w:hAnsi="Arial" w:cs="Arial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15E40B66" w14:textId="77777777" w:rsidR="00206792" w:rsidRPr="00DA680D" w:rsidRDefault="00206792" w:rsidP="00206792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A680D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A680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F9FA264" w14:textId="10F6E879" w:rsidR="00206792" w:rsidRPr="00DA680D" w:rsidRDefault="00206792" w:rsidP="00206792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A680D">
        <w:rPr>
          <w:rFonts w:ascii="Arial" w:hAnsi="Arial" w:cs="Arial"/>
          <w:b/>
          <w:sz w:val="20"/>
          <w:szCs w:val="20"/>
        </w:rPr>
        <w:t xml:space="preserve">składane na podstawie art. 125 ust. 1 ustawy Pzp </w:t>
      </w:r>
    </w:p>
    <w:p w14:paraId="0A25C9DF" w14:textId="77777777" w:rsidR="00206792" w:rsidRPr="00DA680D" w:rsidRDefault="00206792" w:rsidP="00206792">
      <w:pPr>
        <w:jc w:val="both"/>
        <w:rPr>
          <w:rFonts w:ascii="Arial" w:hAnsi="Arial" w:cs="Arial"/>
          <w:sz w:val="20"/>
          <w:szCs w:val="20"/>
        </w:rPr>
      </w:pPr>
    </w:p>
    <w:p w14:paraId="75123AE1" w14:textId="16D32273" w:rsidR="00EB5583" w:rsidRPr="00DA680D" w:rsidRDefault="00206792" w:rsidP="00206792">
      <w:pPr>
        <w:spacing w:line="276" w:lineRule="auto"/>
        <w:jc w:val="both"/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</w:pPr>
      <w:r w:rsidRPr="00DA680D">
        <w:rPr>
          <w:rFonts w:ascii="Arial" w:hAnsi="Arial" w:cs="Arial"/>
          <w:sz w:val="20"/>
          <w:szCs w:val="20"/>
        </w:rPr>
        <w:t>Na potrzeby postępowania o udzielenie zamówienia publicznego pn.:</w:t>
      </w:r>
      <w:r w:rsidR="00411338" w:rsidRPr="00DA680D"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  <w:t xml:space="preserve"> </w:t>
      </w:r>
      <w:r w:rsidR="00DD48AF" w:rsidRPr="00DA680D">
        <w:rPr>
          <w:rFonts w:ascii="Arial" w:hAnsi="Arial" w:cs="Arial"/>
          <w:b/>
          <w:bCs/>
          <w:color w:val="4472C4" w:themeColor="accent1"/>
          <w:sz w:val="20"/>
          <w:szCs w:val="20"/>
        </w:rPr>
        <w:t>,,Usługa kompleksowego przygotowania i dostarczenia posiłków dla pacjentów Wojewódzkiego Ośrodka Profilaktyki i Terapii Uzależnień w Łomży”</w:t>
      </w:r>
    </w:p>
    <w:p w14:paraId="66BE26EF" w14:textId="61505E1E" w:rsidR="00206792" w:rsidRPr="00DA680D" w:rsidRDefault="00206792" w:rsidP="002067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A680D">
        <w:rPr>
          <w:rFonts w:ascii="Arial" w:hAnsi="Arial" w:cs="Arial"/>
          <w:sz w:val="20"/>
          <w:szCs w:val="20"/>
        </w:rPr>
        <w:t xml:space="preserve">prowadzonego przez </w:t>
      </w:r>
      <w:r w:rsidR="00DD48AF" w:rsidRPr="00DA680D">
        <w:rPr>
          <w:rFonts w:ascii="Arial" w:hAnsi="Arial" w:cs="Arial"/>
          <w:sz w:val="20"/>
          <w:szCs w:val="20"/>
        </w:rPr>
        <w:t>Wojewódzki Ośrodek Profilaktyki i Terapii Uzależnień, ul. Marii</w:t>
      </w:r>
      <w:r w:rsidR="00E426F1" w:rsidRPr="00DA680D">
        <w:rPr>
          <w:rFonts w:ascii="Arial" w:hAnsi="Arial" w:cs="Arial"/>
          <w:sz w:val="20"/>
          <w:szCs w:val="20"/>
        </w:rPr>
        <w:t xml:space="preserve"> </w:t>
      </w:r>
      <w:r w:rsidR="00DD48AF" w:rsidRPr="00DA680D">
        <w:rPr>
          <w:rFonts w:ascii="Arial" w:hAnsi="Arial" w:cs="Arial"/>
          <w:sz w:val="20"/>
          <w:szCs w:val="20"/>
        </w:rPr>
        <w:t>Skłodowskiej-Curie 1 , 18-400 Łomża</w:t>
      </w:r>
      <w:r w:rsidRPr="00DA680D">
        <w:rPr>
          <w:rFonts w:ascii="Arial" w:hAnsi="Arial" w:cs="Arial"/>
          <w:i/>
          <w:sz w:val="20"/>
          <w:szCs w:val="20"/>
        </w:rPr>
        <w:t xml:space="preserve">, </w:t>
      </w:r>
      <w:r w:rsidRPr="00DA680D">
        <w:rPr>
          <w:rFonts w:ascii="Arial" w:hAnsi="Arial" w:cs="Arial"/>
          <w:sz w:val="20"/>
          <w:szCs w:val="20"/>
        </w:rPr>
        <w:t>oświadczam, co następuje:</w:t>
      </w:r>
    </w:p>
    <w:p w14:paraId="27E87E23" w14:textId="77777777" w:rsidR="00206792" w:rsidRPr="00DA680D" w:rsidRDefault="00206792" w:rsidP="00206792">
      <w:pPr>
        <w:spacing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1D3BB9FE" w14:textId="77777777" w:rsidR="00206792" w:rsidRPr="00DA680D" w:rsidRDefault="00206792" w:rsidP="00206792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0"/>
          <w:szCs w:val="20"/>
        </w:rPr>
      </w:pPr>
      <w:r w:rsidRPr="00DA680D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175AFE5F" w14:textId="77777777" w:rsidR="00206792" w:rsidRPr="00DA680D" w:rsidRDefault="00206792" w:rsidP="00206792">
      <w:pPr>
        <w:spacing w:line="360" w:lineRule="auto"/>
        <w:ind w:left="720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B9BA67" w14:textId="77777777" w:rsidR="00A56C38" w:rsidRPr="00DA680D" w:rsidRDefault="00206792" w:rsidP="00A56C38">
      <w:pPr>
        <w:numPr>
          <w:ilvl w:val="0"/>
          <w:numId w:val="14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A680D">
        <w:rPr>
          <w:rFonts w:ascii="Arial" w:eastAsia="Calibri" w:hAnsi="Arial" w:cs="Arial"/>
          <w:sz w:val="20"/>
          <w:szCs w:val="20"/>
          <w:lang w:eastAsia="en-US"/>
        </w:rPr>
        <w:t xml:space="preserve">Oświadczam, że </w:t>
      </w:r>
      <w:r w:rsidRPr="00DA680D">
        <w:rPr>
          <w:rFonts w:ascii="Arial" w:eastAsia="Calibri" w:hAnsi="Arial" w:cs="Arial"/>
          <w:b/>
          <w:bCs/>
          <w:sz w:val="20"/>
          <w:szCs w:val="20"/>
          <w:lang w:eastAsia="en-US"/>
        </w:rPr>
        <w:t>nie podlegam wykluczeniu z postępowania</w:t>
      </w:r>
      <w:r w:rsidRPr="00DA680D">
        <w:rPr>
          <w:rFonts w:ascii="Arial" w:eastAsia="Calibri" w:hAnsi="Arial" w:cs="Arial"/>
          <w:sz w:val="20"/>
          <w:szCs w:val="20"/>
          <w:lang w:eastAsia="en-US"/>
        </w:rPr>
        <w:t xml:space="preserve"> na podstawie  art. 108 ust. 1 ustawy Pzp.</w:t>
      </w:r>
    </w:p>
    <w:p w14:paraId="6465E646" w14:textId="66D0B083" w:rsidR="00A56C38" w:rsidRPr="00DA680D" w:rsidRDefault="00E426F1" w:rsidP="00A56C38">
      <w:pPr>
        <w:numPr>
          <w:ilvl w:val="0"/>
          <w:numId w:val="14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A680D">
        <w:rPr>
          <w:rFonts w:ascii="Arial" w:eastAsia="Calibri" w:hAnsi="Arial" w:cs="Arial"/>
          <w:color w:val="2E74B5" w:themeColor="accent5" w:themeShade="BF"/>
          <w:sz w:val="20"/>
          <w:szCs w:val="20"/>
          <w:lang w:eastAsia="en-US"/>
        </w:rPr>
        <w:t xml:space="preserve">[UWAGA: zastosować </w:t>
      </w:r>
      <w:r w:rsidR="00A56C38" w:rsidRPr="00DA680D">
        <w:rPr>
          <w:rFonts w:ascii="Arial" w:eastAsia="Calibri" w:hAnsi="Arial" w:cs="Arial"/>
          <w:color w:val="2E74B5" w:themeColor="accent5" w:themeShade="BF"/>
          <w:sz w:val="20"/>
          <w:szCs w:val="20"/>
          <w:lang w:eastAsia="en-US"/>
        </w:rPr>
        <w:t>wyłącznie</w:t>
      </w:r>
      <w:r w:rsidRPr="00DA680D">
        <w:rPr>
          <w:rFonts w:ascii="Arial" w:eastAsia="Calibri" w:hAnsi="Arial" w:cs="Arial"/>
          <w:color w:val="2E74B5" w:themeColor="accent5" w:themeShade="BF"/>
          <w:sz w:val="20"/>
          <w:szCs w:val="20"/>
          <w:lang w:eastAsia="en-US"/>
        </w:rPr>
        <w:t>, gdy zamawiający przewidział wykluczenie wykonawcy z postępowania na podstawie którejkolwiek z przesłanek z  art. 109 ust. 1 ustawy Pzp]</w:t>
      </w:r>
      <w:r w:rsidR="00A56C38" w:rsidRPr="00DA680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06792" w:rsidRPr="00DA680D">
        <w:rPr>
          <w:rFonts w:ascii="Arial" w:eastAsia="Calibri" w:hAnsi="Arial" w:cs="Arial"/>
          <w:sz w:val="20"/>
          <w:szCs w:val="20"/>
          <w:lang w:eastAsia="en-US"/>
        </w:rPr>
        <w:t xml:space="preserve">Oświadczam, że </w:t>
      </w:r>
      <w:r w:rsidR="00206792" w:rsidRPr="00DA680D">
        <w:rPr>
          <w:rFonts w:ascii="Arial" w:eastAsia="Calibri" w:hAnsi="Arial" w:cs="Arial"/>
          <w:b/>
          <w:bCs/>
          <w:sz w:val="20"/>
          <w:szCs w:val="20"/>
          <w:lang w:eastAsia="en-US"/>
        </w:rPr>
        <w:t>nie podlegam wykluczeniu z postępowania</w:t>
      </w:r>
      <w:r w:rsidR="00206792" w:rsidRPr="00DA680D">
        <w:rPr>
          <w:rFonts w:ascii="Arial" w:eastAsia="Calibri" w:hAnsi="Arial" w:cs="Arial"/>
          <w:sz w:val="20"/>
          <w:szCs w:val="20"/>
          <w:lang w:eastAsia="en-US"/>
        </w:rPr>
        <w:t xml:space="preserve"> na podstawie  art. 109 ust. 1 pkt. 4 ustawy Pzp.</w:t>
      </w:r>
    </w:p>
    <w:p w14:paraId="34CDBC33" w14:textId="04199D6B" w:rsidR="00206792" w:rsidRPr="00DA680D" w:rsidRDefault="00E426F1" w:rsidP="00A56C38">
      <w:pPr>
        <w:numPr>
          <w:ilvl w:val="0"/>
          <w:numId w:val="14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A680D">
        <w:rPr>
          <w:rFonts w:ascii="Arial" w:eastAsia="Calibri" w:hAnsi="Arial" w:cs="Arial"/>
          <w:color w:val="2E74B5" w:themeColor="accent5" w:themeShade="BF"/>
          <w:sz w:val="20"/>
          <w:szCs w:val="20"/>
          <w:lang w:eastAsia="en-US"/>
        </w:rPr>
        <w:t>[UWAGA: zastosować</w:t>
      </w:r>
      <w:r w:rsidR="00A56C38" w:rsidRPr="00DA680D">
        <w:rPr>
          <w:rFonts w:ascii="Arial" w:eastAsia="Calibri" w:hAnsi="Arial" w:cs="Arial"/>
          <w:color w:val="2E74B5" w:themeColor="accent5" w:themeShade="BF"/>
          <w:sz w:val="20"/>
          <w:szCs w:val="20"/>
          <w:lang w:eastAsia="en-US"/>
        </w:rPr>
        <w:t xml:space="preserve"> wyłącznie</w:t>
      </w:r>
      <w:r w:rsidRPr="00DA680D">
        <w:rPr>
          <w:rFonts w:ascii="Arial" w:eastAsia="Calibri" w:hAnsi="Arial" w:cs="Arial"/>
          <w:color w:val="2E74B5" w:themeColor="accent5" w:themeShade="BF"/>
          <w:sz w:val="20"/>
          <w:szCs w:val="20"/>
          <w:lang w:eastAsia="en-US"/>
        </w:rPr>
        <w:t>, gdy zachodzą przesłanki wykluczenia z art. 108 ust. 1 pkt 1, 2 i 5 lub art.109 ust.1 pkt 2-5 i 7-10 ustawy Pzp, a wykonawca korzysta z procedury samooczyszczenia, o której mowa w art. 110 ust. 2 ustawy Pzp]</w:t>
      </w:r>
      <w:r w:rsidR="00A56C38" w:rsidRPr="00DA680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06792" w:rsidRPr="00DA680D">
        <w:rPr>
          <w:rFonts w:ascii="Arial" w:eastAsia="Calibri" w:hAnsi="Arial" w:cs="Arial"/>
          <w:sz w:val="20"/>
          <w:szCs w:val="20"/>
          <w:lang w:eastAsia="en-US"/>
        </w:rPr>
        <w:t xml:space="preserve">Oświadczam, </w:t>
      </w:r>
      <w:r w:rsidR="00206792" w:rsidRPr="00DA680D">
        <w:rPr>
          <w:rFonts w:ascii="Arial" w:eastAsia="Calibri" w:hAnsi="Arial" w:cs="Arial"/>
          <w:b/>
          <w:bCs/>
          <w:sz w:val="20"/>
          <w:szCs w:val="20"/>
          <w:lang w:eastAsia="en-US"/>
        </w:rPr>
        <w:t>że zachodzą w stosunku do mnie podstawy wykluczenia z postępowania</w:t>
      </w:r>
      <w:r w:rsidR="00206792" w:rsidRPr="00DA680D">
        <w:rPr>
          <w:rFonts w:ascii="Arial" w:eastAsia="Calibri" w:hAnsi="Arial" w:cs="Arial"/>
          <w:sz w:val="20"/>
          <w:szCs w:val="20"/>
          <w:lang w:eastAsia="en-US"/>
        </w:rPr>
        <w:t xml:space="preserve"> na podstawie art. …………. ustawy Pzp </w:t>
      </w:r>
      <w:r w:rsidR="00206792" w:rsidRPr="00DA680D">
        <w:rPr>
          <w:rFonts w:ascii="Arial" w:eastAsia="Calibri" w:hAnsi="Arial" w:cs="Arial"/>
          <w:i/>
          <w:color w:val="2E74B5" w:themeColor="accent5" w:themeShade="BF"/>
          <w:sz w:val="20"/>
          <w:szCs w:val="20"/>
          <w:lang w:eastAsia="en-US"/>
        </w:rPr>
        <w:t>(podać mającą zastosowanie podstawę wykluczenia spośród wymienionych w art. 108 ust. 1 pkt 1, 2 i 5 lub art. 109 ust. 1 pkt 2-5 i 7-10 ustawy Pzp)</w:t>
      </w:r>
      <w:r w:rsidR="00206792" w:rsidRPr="00DA680D">
        <w:rPr>
          <w:rFonts w:ascii="Arial" w:eastAsia="Calibri" w:hAnsi="Arial" w:cs="Arial"/>
          <w:i/>
          <w:sz w:val="20"/>
          <w:szCs w:val="20"/>
          <w:lang w:eastAsia="en-US"/>
        </w:rPr>
        <w:t>.</w:t>
      </w:r>
      <w:r w:rsidR="00206792" w:rsidRPr="00DA680D">
        <w:rPr>
          <w:rFonts w:ascii="Arial" w:eastAsia="Calibri" w:hAnsi="Arial" w:cs="Arial"/>
          <w:sz w:val="20"/>
          <w:szCs w:val="20"/>
          <w:lang w:eastAsia="en-US"/>
        </w:rPr>
        <w:t xml:space="preserve"> Jednocześnie oświadczam, że w związku z ww. okolicznością, na podstawie art. 110 ust. 2 ustawy </w:t>
      </w:r>
      <w:r w:rsidR="00206792" w:rsidRPr="00DA680D">
        <w:rPr>
          <w:rFonts w:ascii="Arial" w:eastAsia="Calibri" w:hAnsi="Arial" w:cs="Arial"/>
          <w:b/>
          <w:bCs/>
          <w:sz w:val="20"/>
          <w:szCs w:val="20"/>
          <w:lang w:eastAsia="en-US"/>
        </w:rPr>
        <w:t>Pzp podjąłem następujące środki naprawcze i zapobiegawcze:</w:t>
      </w:r>
      <w:r w:rsidR="007E44B7" w:rsidRPr="00DA680D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</w:t>
      </w:r>
      <w:r w:rsidR="00206792" w:rsidRPr="00DA680D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</w:t>
      </w:r>
    </w:p>
    <w:p w14:paraId="53B9B89C" w14:textId="5A63A54B" w:rsidR="00206792" w:rsidRPr="00DA680D" w:rsidRDefault="00206792">
      <w:pPr>
        <w:numPr>
          <w:ilvl w:val="0"/>
          <w:numId w:val="14"/>
        </w:numPr>
        <w:spacing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DA680D">
        <w:rPr>
          <w:rFonts w:ascii="Arial" w:hAnsi="Arial" w:cs="Arial"/>
          <w:sz w:val="20"/>
          <w:szCs w:val="20"/>
        </w:rPr>
        <w:lastRenderedPageBreak/>
        <w:t xml:space="preserve">Oświadczam, że </w:t>
      </w:r>
      <w:r w:rsidRPr="00DA680D">
        <w:rPr>
          <w:rFonts w:ascii="Arial" w:hAnsi="Arial" w:cs="Arial"/>
          <w:b/>
          <w:bCs/>
          <w:sz w:val="20"/>
          <w:szCs w:val="20"/>
        </w:rPr>
        <w:t>nie zachodzą w stosunku do mnie przesłanki wykluczenia z postępowania</w:t>
      </w:r>
      <w:r w:rsidRPr="00DA680D">
        <w:rPr>
          <w:rFonts w:ascii="Arial" w:hAnsi="Arial" w:cs="Arial"/>
          <w:sz w:val="20"/>
          <w:szCs w:val="20"/>
        </w:rPr>
        <w:t xml:space="preserve"> na podstawie art.  7 ust. 1 ustawy z dnia 13 kwietnia 2022 r.</w:t>
      </w:r>
      <w:r w:rsidRPr="00DA680D">
        <w:rPr>
          <w:rFonts w:ascii="Arial" w:hAnsi="Arial" w:cs="Arial"/>
          <w:i/>
          <w:iCs/>
          <w:sz w:val="20"/>
          <w:szCs w:val="20"/>
        </w:rPr>
        <w:t xml:space="preserve"> </w:t>
      </w:r>
      <w:r w:rsidRPr="00DA680D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</w:t>
      </w:r>
      <w:r w:rsidRPr="00DA680D">
        <w:rPr>
          <w:rFonts w:ascii="Arial" w:hAnsi="Arial" w:cs="Arial"/>
          <w:i/>
          <w:iCs/>
          <w:sz w:val="20"/>
          <w:szCs w:val="20"/>
        </w:rPr>
        <w:t>narodoweg</w:t>
      </w:r>
      <w:r w:rsidR="00924493" w:rsidRPr="00DA680D">
        <w:rPr>
          <w:rFonts w:ascii="Arial" w:hAnsi="Arial" w:cs="Arial"/>
          <w:i/>
          <w:iCs/>
          <w:sz w:val="20"/>
          <w:szCs w:val="20"/>
        </w:rPr>
        <w:t>o (Dz.U. 2025 poz. 514</w:t>
      </w:r>
      <w:r w:rsidRPr="00DA680D">
        <w:rPr>
          <w:rFonts w:ascii="Arial" w:hAnsi="Arial" w:cs="Arial"/>
          <w:iCs/>
          <w:sz w:val="20"/>
          <w:szCs w:val="20"/>
        </w:rPr>
        <w:t>)</w:t>
      </w:r>
      <w:r w:rsidRPr="00DA680D">
        <w:rPr>
          <w:rFonts w:ascii="Arial" w:hAnsi="Arial" w:cs="Arial"/>
          <w:i/>
          <w:iCs/>
          <w:sz w:val="20"/>
          <w:szCs w:val="20"/>
          <w:vertAlign w:val="superscript"/>
        </w:rPr>
        <w:footnoteReference w:id="1"/>
      </w:r>
      <w:r w:rsidRPr="00DA680D">
        <w:rPr>
          <w:rFonts w:ascii="Arial" w:hAnsi="Arial" w:cs="Arial"/>
          <w:i/>
          <w:iCs/>
          <w:sz w:val="20"/>
          <w:szCs w:val="20"/>
        </w:rPr>
        <w:t>.</w:t>
      </w:r>
      <w:r w:rsidRPr="00DA680D">
        <w:rPr>
          <w:rFonts w:ascii="Arial" w:hAnsi="Arial" w:cs="Arial"/>
          <w:sz w:val="20"/>
          <w:szCs w:val="20"/>
        </w:rPr>
        <w:t xml:space="preserve"> </w:t>
      </w:r>
    </w:p>
    <w:p w14:paraId="63E73649" w14:textId="4EF43219" w:rsidR="00477EE4" w:rsidRPr="00DA680D" w:rsidRDefault="00477EE4" w:rsidP="00477EE4">
      <w:pPr>
        <w:spacing w:line="360" w:lineRule="auto"/>
        <w:ind w:left="714"/>
        <w:jc w:val="both"/>
        <w:rPr>
          <w:rFonts w:ascii="Arial" w:hAnsi="Arial" w:cs="Arial"/>
          <w:i/>
          <w:iCs/>
          <w:sz w:val="20"/>
          <w:szCs w:val="20"/>
        </w:rPr>
      </w:pPr>
      <w:r w:rsidRPr="00DA680D">
        <w:rPr>
          <w:rFonts w:ascii="Arial" w:hAnsi="Arial" w:cs="Arial"/>
          <w:i/>
          <w:iCs/>
          <w:sz w:val="20"/>
          <w:szCs w:val="20"/>
        </w:rPr>
        <w:t xml:space="preserve">(W przypadku nie wypełnienia rubryk uznaje się, że </w:t>
      </w:r>
      <w:r w:rsidR="007E44B7" w:rsidRPr="00DA680D">
        <w:rPr>
          <w:rFonts w:ascii="Arial" w:hAnsi="Arial" w:cs="Arial"/>
          <w:i/>
          <w:iCs/>
          <w:sz w:val="20"/>
          <w:szCs w:val="20"/>
        </w:rPr>
        <w:t>w stosunku do Wykonawcy nie zachodzą podstawy wykluczenia z postępowania oraz Wykonawca nie korzysta z procedury Self-cleaning</w:t>
      </w:r>
      <w:r w:rsidRPr="00DA680D">
        <w:rPr>
          <w:rFonts w:ascii="Arial" w:hAnsi="Arial" w:cs="Arial"/>
          <w:i/>
          <w:iCs/>
          <w:sz w:val="20"/>
          <w:szCs w:val="20"/>
        </w:rPr>
        <w:t>)</w:t>
      </w:r>
    </w:p>
    <w:p w14:paraId="16EC0879" w14:textId="77777777" w:rsidR="00206792" w:rsidRPr="00DA680D" w:rsidRDefault="00206792" w:rsidP="00206792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A680D">
        <w:rPr>
          <w:rFonts w:ascii="Arial" w:hAnsi="Arial" w:cs="Arial"/>
          <w:b/>
          <w:sz w:val="20"/>
          <w:szCs w:val="20"/>
        </w:rPr>
        <w:t>OŚWIADCZENIE DOTYCZĄCE WARUNKÓW UDZIAŁU W POSTĘPOWANIU:</w:t>
      </w:r>
    </w:p>
    <w:p w14:paraId="780DCE97" w14:textId="77777777" w:rsidR="00206792" w:rsidRPr="00DA680D" w:rsidRDefault="00206792" w:rsidP="0020679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4BB5F61" w14:textId="77777777" w:rsidR="00206792" w:rsidRPr="00DA680D" w:rsidRDefault="00206792" w:rsidP="00206792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DA680D">
        <w:rPr>
          <w:rFonts w:ascii="Arial" w:hAnsi="Arial" w:cs="Arial"/>
          <w:color w:val="0070C0"/>
          <w:sz w:val="20"/>
          <w:szCs w:val="20"/>
        </w:rPr>
        <w:t xml:space="preserve">[UWAGA: </w:t>
      </w:r>
      <w:r w:rsidRPr="00DA680D">
        <w:rPr>
          <w:rFonts w:ascii="Arial" w:hAnsi="Arial" w:cs="Arial"/>
          <w:i/>
          <w:color w:val="0070C0"/>
          <w:sz w:val="20"/>
          <w:szCs w:val="20"/>
        </w:rPr>
        <w:t>stosuje tylko wykonawca/ wykonawca wspólnie ubiegający się o zamówienie</w:t>
      </w:r>
      <w:r w:rsidRPr="00DA680D">
        <w:rPr>
          <w:rFonts w:ascii="Arial" w:hAnsi="Arial" w:cs="Arial"/>
          <w:color w:val="0070C0"/>
          <w:sz w:val="20"/>
          <w:szCs w:val="20"/>
        </w:rPr>
        <w:t>]</w:t>
      </w:r>
    </w:p>
    <w:p w14:paraId="34344513" w14:textId="769F3336" w:rsidR="00206792" w:rsidRPr="00DA680D" w:rsidRDefault="00206792" w:rsidP="0020679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A680D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rozdziale </w:t>
      </w:r>
      <w:r w:rsidR="00E426F1" w:rsidRPr="00DA680D">
        <w:rPr>
          <w:rFonts w:ascii="Arial" w:hAnsi="Arial" w:cs="Arial"/>
          <w:b/>
          <w:bCs/>
          <w:color w:val="7030A0"/>
          <w:sz w:val="20"/>
          <w:szCs w:val="20"/>
        </w:rPr>
        <w:t>9</w:t>
      </w:r>
      <w:r w:rsidRPr="00DA680D">
        <w:rPr>
          <w:rFonts w:ascii="Arial" w:hAnsi="Arial" w:cs="Arial"/>
          <w:sz w:val="20"/>
          <w:szCs w:val="20"/>
        </w:rPr>
        <w:t xml:space="preserve"> Specyfikacji Warunków Zamówienia</w:t>
      </w:r>
      <w:bookmarkEnd w:id="0"/>
      <w:r w:rsidR="00E426F1" w:rsidRPr="00DA680D">
        <w:rPr>
          <w:rFonts w:ascii="Arial" w:hAnsi="Arial" w:cs="Arial"/>
          <w:sz w:val="20"/>
          <w:szCs w:val="20"/>
        </w:rPr>
        <w:t>.</w:t>
      </w:r>
    </w:p>
    <w:p w14:paraId="49284F97" w14:textId="77777777" w:rsidR="00E426F1" w:rsidRPr="00DA680D" w:rsidRDefault="00E426F1" w:rsidP="0020679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44AB0B5" w14:textId="77777777" w:rsidR="00206792" w:rsidRPr="00DA680D" w:rsidRDefault="00206792" w:rsidP="00206792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DA680D">
        <w:rPr>
          <w:rFonts w:ascii="Arial" w:hAnsi="Arial" w:cs="Arial"/>
          <w:color w:val="0070C0"/>
          <w:sz w:val="20"/>
          <w:szCs w:val="20"/>
        </w:rPr>
        <w:t xml:space="preserve">[UWAGA: </w:t>
      </w:r>
      <w:r w:rsidRPr="00DA680D">
        <w:rPr>
          <w:rFonts w:ascii="Arial" w:hAnsi="Arial" w:cs="Arial"/>
          <w:i/>
          <w:color w:val="0070C0"/>
          <w:sz w:val="20"/>
          <w:szCs w:val="2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DA680D">
        <w:rPr>
          <w:rFonts w:ascii="Arial" w:hAnsi="Arial" w:cs="Arial"/>
          <w:color w:val="0070C0"/>
          <w:sz w:val="20"/>
          <w:szCs w:val="20"/>
        </w:rPr>
        <w:t>]</w:t>
      </w:r>
    </w:p>
    <w:p w14:paraId="506A028B" w14:textId="2EB492B6" w:rsidR="00206792" w:rsidRPr="00DA680D" w:rsidRDefault="00206792" w:rsidP="0020679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A680D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rozdziale </w:t>
      </w:r>
      <w:r w:rsidR="00924493" w:rsidRPr="00DA680D">
        <w:rPr>
          <w:rFonts w:ascii="Arial" w:hAnsi="Arial" w:cs="Arial"/>
          <w:b/>
          <w:bCs/>
          <w:color w:val="7030A0"/>
          <w:sz w:val="20"/>
          <w:szCs w:val="20"/>
        </w:rPr>
        <w:t>9</w:t>
      </w:r>
      <w:r w:rsidRPr="00DA680D">
        <w:rPr>
          <w:rFonts w:ascii="Arial" w:hAnsi="Arial" w:cs="Arial"/>
          <w:sz w:val="20"/>
          <w:szCs w:val="20"/>
        </w:rPr>
        <w:t xml:space="preserve"> Specyfikacji Warunków Zamówienia  w  następującym zakresie: </w:t>
      </w:r>
    </w:p>
    <w:p w14:paraId="0DF072D4" w14:textId="3B1032C3" w:rsidR="00206792" w:rsidRPr="00DA680D" w:rsidRDefault="00477EE4" w:rsidP="00477EE4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color w:val="7030A0"/>
          <w:sz w:val="20"/>
          <w:szCs w:val="20"/>
        </w:rPr>
      </w:pPr>
      <w:r w:rsidRPr="00DA680D">
        <w:rPr>
          <w:rFonts w:ascii="Arial" w:hAnsi="Arial" w:cs="Arial"/>
          <w:color w:val="7030A0"/>
          <w:sz w:val="20"/>
          <w:szCs w:val="20"/>
        </w:rPr>
        <w:t xml:space="preserve">Uprawnienia do prowadzenia określonej działalności gospodarczej lub zawodowej, </w:t>
      </w:r>
    </w:p>
    <w:p w14:paraId="5C71EACF" w14:textId="5411B842" w:rsidR="00206792" w:rsidRPr="00DA680D" w:rsidRDefault="00477EE4" w:rsidP="00477EE4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color w:val="7030A0"/>
          <w:sz w:val="20"/>
          <w:szCs w:val="20"/>
        </w:rPr>
      </w:pPr>
      <w:r w:rsidRPr="00DA680D">
        <w:rPr>
          <w:rFonts w:ascii="Arial" w:hAnsi="Arial" w:cs="Arial"/>
          <w:color w:val="7030A0"/>
          <w:sz w:val="20"/>
          <w:szCs w:val="20"/>
        </w:rPr>
        <w:t>Zdolność techniczna lub zawodowa.</w:t>
      </w:r>
    </w:p>
    <w:p w14:paraId="1949DF18" w14:textId="77777777" w:rsidR="00206792" w:rsidRPr="00DA680D" w:rsidRDefault="00206792" w:rsidP="00206792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DA680D">
        <w:rPr>
          <w:rFonts w:ascii="Arial" w:hAnsi="Arial" w:cs="Arial"/>
          <w:b/>
          <w:sz w:val="20"/>
          <w:szCs w:val="20"/>
        </w:rPr>
        <w:t>INFORMACJA W ZWIĄZKU Z POLEGANIEM NA ZDOLNOŚCIACH LUB SYTUACJI PODMIOTÓW UDOSTEPNIAJĄCYCH ZASOBY</w:t>
      </w:r>
      <w:r w:rsidRPr="00DA680D">
        <w:rPr>
          <w:rFonts w:ascii="Arial" w:hAnsi="Arial" w:cs="Arial"/>
          <w:sz w:val="20"/>
          <w:szCs w:val="20"/>
        </w:rPr>
        <w:t xml:space="preserve">: </w:t>
      </w:r>
    </w:p>
    <w:p w14:paraId="420051AB" w14:textId="77777777" w:rsidR="00206792" w:rsidRPr="00DA680D" w:rsidRDefault="00206792" w:rsidP="0020679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DA680D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1" w:name="_Hlk99005462"/>
      <w:r w:rsidRPr="00DA680D">
        <w:rPr>
          <w:rFonts w:ascii="Arial" w:hAnsi="Arial" w:cs="Arial"/>
          <w:i/>
          <w:sz w:val="20"/>
          <w:szCs w:val="20"/>
        </w:rPr>
        <w:t xml:space="preserve">(wskazać </w:t>
      </w:r>
      <w:bookmarkEnd w:id="1"/>
      <w:r w:rsidRPr="00DA680D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 postępowaniu),</w:t>
      </w:r>
      <w:r w:rsidRPr="00DA680D">
        <w:rPr>
          <w:rFonts w:ascii="Arial" w:hAnsi="Arial" w:cs="Arial"/>
          <w:sz w:val="20"/>
          <w:szCs w:val="20"/>
        </w:rPr>
        <w:t xml:space="preserve"> polegam na zdolnościach lub sytuacji następującego/</w:t>
      </w:r>
      <w:proofErr w:type="spellStart"/>
      <w:r w:rsidRPr="00DA680D">
        <w:rPr>
          <w:rFonts w:ascii="Arial" w:hAnsi="Arial" w:cs="Arial"/>
          <w:sz w:val="20"/>
          <w:szCs w:val="20"/>
        </w:rPr>
        <w:t>ych</w:t>
      </w:r>
      <w:proofErr w:type="spellEnd"/>
      <w:r w:rsidRPr="00DA680D">
        <w:rPr>
          <w:rFonts w:ascii="Arial" w:hAnsi="Arial" w:cs="Arial"/>
          <w:sz w:val="20"/>
          <w:szCs w:val="20"/>
        </w:rPr>
        <w:t xml:space="preserve"> podmiotu/ów udostępniających zasoby: </w:t>
      </w:r>
      <w:bookmarkStart w:id="2" w:name="_Hlk99014455"/>
      <w:r w:rsidRPr="00DA680D">
        <w:rPr>
          <w:rFonts w:ascii="Arial" w:hAnsi="Arial" w:cs="Arial"/>
          <w:i/>
          <w:sz w:val="20"/>
          <w:szCs w:val="20"/>
        </w:rPr>
        <w:t>(wskazać nazwę/y podmiotu/ów)</w:t>
      </w:r>
      <w:bookmarkEnd w:id="2"/>
      <w:r w:rsidRPr="00DA680D">
        <w:rPr>
          <w:rFonts w:ascii="Arial" w:hAnsi="Arial" w:cs="Arial"/>
          <w:sz w:val="20"/>
          <w:szCs w:val="20"/>
        </w:rPr>
        <w:t>…………………</w:t>
      </w:r>
      <w:r w:rsidRPr="00DA680D" w:rsidDel="002B0BDF">
        <w:rPr>
          <w:rFonts w:ascii="Arial" w:hAnsi="Arial" w:cs="Arial"/>
          <w:sz w:val="20"/>
          <w:szCs w:val="20"/>
        </w:rPr>
        <w:t xml:space="preserve"> </w:t>
      </w:r>
      <w:r w:rsidRPr="00DA680D">
        <w:rPr>
          <w:rFonts w:ascii="Arial" w:hAnsi="Arial" w:cs="Arial"/>
          <w:sz w:val="20"/>
          <w:szCs w:val="20"/>
        </w:rPr>
        <w:t>………………………..……………………………………………… w następującym zakresie: …………………………………………………………………….</w:t>
      </w:r>
    </w:p>
    <w:p w14:paraId="29EC4B86" w14:textId="1A4197F4" w:rsidR="00206792" w:rsidRPr="00DA680D" w:rsidRDefault="00206792" w:rsidP="0020679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A680D">
        <w:rPr>
          <w:rFonts w:ascii="Arial" w:hAnsi="Arial" w:cs="Arial"/>
          <w:i/>
          <w:sz w:val="20"/>
          <w:szCs w:val="20"/>
        </w:rPr>
        <w:t xml:space="preserve">(określić odpowiedni zakres udostępnianych zasobów dla wskazanego podmiotu). </w:t>
      </w:r>
      <w:r w:rsidRPr="00DA680D">
        <w:rPr>
          <w:rFonts w:ascii="Arial" w:hAnsi="Arial" w:cs="Arial"/>
          <w:i/>
          <w:sz w:val="20"/>
          <w:szCs w:val="20"/>
        </w:rPr>
        <w:br/>
      </w:r>
      <w:r w:rsidR="00477EE4" w:rsidRPr="00DA680D">
        <w:rPr>
          <w:rFonts w:ascii="Arial" w:hAnsi="Arial" w:cs="Arial"/>
          <w:i/>
          <w:sz w:val="20"/>
          <w:szCs w:val="20"/>
        </w:rPr>
        <w:t>(W przypadku nie wypełnienia rubryk uznaje się, że Wykonawca nie polega na zdolnościach lub sytuacji podmiotów udostępniających zasoby)</w:t>
      </w:r>
    </w:p>
    <w:p w14:paraId="691A2E44" w14:textId="77777777" w:rsidR="00206792" w:rsidRPr="00DA680D" w:rsidRDefault="00206792" w:rsidP="00206792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DA680D">
        <w:rPr>
          <w:rFonts w:ascii="Arial" w:hAnsi="Arial" w:cs="Arial"/>
          <w:i/>
          <w:sz w:val="20"/>
          <w:szCs w:val="20"/>
        </w:rPr>
        <w:br w:type="column"/>
      </w:r>
    </w:p>
    <w:p w14:paraId="2C6DD7B2" w14:textId="77777777" w:rsidR="00206792" w:rsidRPr="00DA680D" w:rsidRDefault="00206792" w:rsidP="00206792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3" w:name="_Hlk99009560"/>
      <w:r w:rsidRPr="00DA680D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3"/>
    <w:p w14:paraId="0CF89E36" w14:textId="6D0B8298" w:rsidR="00206792" w:rsidRPr="00DA680D" w:rsidRDefault="00206792" w:rsidP="0020679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DA680D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8DA293A" w14:textId="77777777" w:rsidR="00206792" w:rsidRPr="00DA680D" w:rsidRDefault="00206792" w:rsidP="00206792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A680D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246C64F9" w14:textId="77777777" w:rsidR="00206792" w:rsidRPr="00DA680D" w:rsidRDefault="00206792" w:rsidP="0020679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A680D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6D6A6232" w14:textId="77777777" w:rsidR="00206792" w:rsidRPr="00DA680D" w:rsidRDefault="00206792" w:rsidP="0020679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A680D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25460BC8" w14:textId="77777777" w:rsidR="00206792" w:rsidRPr="00DA680D" w:rsidRDefault="00206792" w:rsidP="0020679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A680D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B3EB5A0" w14:textId="77777777" w:rsidR="00206792" w:rsidRPr="00DA680D" w:rsidRDefault="00206792" w:rsidP="0020679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A680D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7FCA76EA" w14:textId="77777777" w:rsidR="00206792" w:rsidRPr="00DA680D" w:rsidRDefault="00206792" w:rsidP="00206792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DA680D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540ED44" w14:textId="77777777" w:rsidR="00206792" w:rsidRPr="00DA680D" w:rsidRDefault="00206792" w:rsidP="0020679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6DAFFB9" w14:textId="77777777" w:rsidR="00206792" w:rsidRPr="00DA680D" w:rsidRDefault="00206792" w:rsidP="0020679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A680D">
        <w:rPr>
          <w:rFonts w:ascii="Arial" w:hAnsi="Arial" w:cs="Arial"/>
          <w:sz w:val="20"/>
          <w:szCs w:val="20"/>
        </w:rPr>
        <w:tab/>
      </w:r>
      <w:r w:rsidRPr="00DA680D">
        <w:rPr>
          <w:rFonts w:ascii="Arial" w:hAnsi="Arial" w:cs="Arial"/>
          <w:sz w:val="20"/>
          <w:szCs w:val="20"/>
        </w:rPr>
        <w:tab/>
      </w:r>
      <w:r w:rsidRPr="00DA680D">
        <w:rPr>
          <w:rFonts w:ascii="Arial" w:hAnsi="Arial" w:cs="Arial"/>
          <w:sz w:val="20"/>
          <w:szCs w:val="20"/>
        </w:rPr>
        <w:tab/>
      </w:r>
      <w:r w:rsidRPr="00DA680D">
        <w:rPr>
          <w:rFonts w:ascii="Arial" w:hAnsi="Arial" w:cs="Arial"/>
          <w:sz w:val="20"/>
          <w:szCs w:val="20"/>
        </w:rPr>
        <w:tab/>
      </w:r>
      <w:r w:rsidRPr="00DA680D">
        <w:rPr>
          <w:rFonts w:ascii="Arial" w:hAnsi="Arial" w:cs="Arial"/>
          <w:sz w:val="20"/>
          <w:szCs w:val="20"/>
        </w:rPr>
        <w:tab/>
      </w:r>
      <w:r w:rsidRPr="00DA680D">
        <w:rPr>
          <w:rFonts w:ascii="Arial" w:hAnsi="Arial" w:cs="Arial"/>
          <w:sz w:val="20"/>
          <w:szCs w:val="20"/>
        </w:rPr>
        <w:tab/>
        <w:t>……………………………………….</w:t>
      </w:r>
    </w:p>
    <w:p w14:paraId="4A915AFC" w14:textId="39CB0EA5" w:rsidR="00206792" w:rsidRPr="00DA680D" w:rsidRDefault="00206792" w:rsidP="00E96FC0">
      <w:pPr>
        <w:widowControl w:val="0"/>
        <w:suppressAutoHyphens/>
        <w:autoSpaceDN w:val="0"/>
        <w:spacing w:line="276" w:lineRule="auto"/>
        <w:ind w:left="4253" w:right="84"/>
        <w:jc w:val="both"/>
        <w:rPr>
          <w:rFonts w:ascii="Arial" w:hAnsi="Arial" w:cs="Arial"/>
          <w:bCs/>
          <w:kern w:val="3"/>
          <w:sz w:val="20"/>
          <w:szCs w:val="20"/>
          <w:lang w:eastAsia="zh-CN" w:bidi="hi-IN"/>
        </w:rPr>
      </w:pPr>
      <w:r w:rsidRPr="00DA680D">
        <w:rPr>
          <w:rFonts w:ascii="Arial" w:hAnsi="Arial" w:cs="Arial"/>
          <w:i/>
          <w:kern w:val="3"/>
          <w:sz w:val="20"/>
          <w:szCs w:val="20"/>
          <w:lang w:eastAsia="zh-CN" w:bidi="hi-IN"/>
        </w:rPr>
        <w:t>Data; kwalifikowany podpis elektroniczny lub podpis zaufany lub podpis osobisty</w:t>
      </w:r>
    </w:p>
    <w:p w14:paraId="455C5C46" w14:textId="77777777" w:rsidR="00206792" w:rsidRPr="00DA680D" w:rsidRDefault="00206792" w:rsidP="00206792">
      <w:pPr>
        <w:pStyle w:val="Standard"/>
        <w:jc w:val="both"/>
        <w:rPr>
          <w:rFonts w:ascii="Arial" w:hAnsi="Arial" w:cs="Arial"/>
          <w:bCs/>
        </w:rPr>
      </w:pPr>
    </w:p>
    <w:p w14:paraId="16F452C4" w14:textId="5046F8E5" w:rsidR="000E3B4B" w:rsidRPr="00DA680D" w:rsidRDefault="000E3B4B" w:rsidP="007C4D5D">
      <w:pPr>
        <w:contextualSpacing/>
        <w:rPr>
          <w:rFonts w:ascii="Arial" w:hAnsi="Arial" w:cs="Arial"/>
          <w:sz w:val="20"/>
          <w:szCs w:val="20"/>
        </w:rPr>
      </w:pPr>
    </w:p>
    <w:p w14:paraId="4DC7504B" w14:textId="726024AF" w:rsidR="00385BB9" w:rsidRPr="00DA680D" w:rsidRDefault="00385BB9" w:rsidP="007C4D5D">
      <w:pPr>
        <w:contextualSpacing/>
        <w:rPr>
          <w:rFonts w:ascii="Arial" w:hAnsi="Arial" w:cs="Arial"/>
          <w:sz w:val="20"/>
          <w:szCs w:val="20"/>
        </w:rPr>
      </w:pPr>
    </w:p>
    <w:p w14:paraId="6B65DD6D" w14:textId="33F75E7D" w:rsidR="00431C51" w:rsidRPr="00DA680D" w:rsidRDefault="00431C51">
      <w:pPr>
        <w:rPr>
          <w:rFonts w:ascii="Arial" w:hAnsi="Arial" w:cs="Arial"/>
          <w:sz w:val="20"/>
          <w:szCs w:val="20"/>
        </w:rPr>
      </w:pPr>
    </w:p>
    <w:sectPr w:rsidR="00431C51" w:rsidRPr="00DA680D" w:rsidSect="004D4A53">
      <w:headerReference w:type="default" r:id="rId8"/>
      <w:footerReference w:type="default" r:id="rId9"/>
      <w:headerReference w:type="first" r:id="rId10"/>
      <w:pgSz w:w="11906" w:h="16838" w:code="9"/>
      <w:pgMar w:top="1418" w:right="1304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9242B" w14:textId="77777777" w:rsidR="00391809" w:rsidRDefault="00391809">
      <w:r>
        <w:separator/>
      </w:r>
    </w:p>
  </w:endnote>
  <w:endnote w:type="continuationSeparator" w:id="0">
    <w:p w14:paraId="2CE1F2D1" w14:textId="77777777" w:rsidR="00391809" w:rsidRDefault="00391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SimSun, 宋体">
    <w:altName w:val="SimSu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EFC6" w14:textId="7B9867E7" w:rsidR="003E540A" w:rsidRDefault="003E540A">
    <w:pPr>
      <w:pStyle w:val="Stopka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524675E" wp14:editId="0DE093F2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5829300" cy="0"/>
              <wp:effectExtent l="8890" t="6350" r="10160" b="1270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B8A09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05pt" to="459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"/>
          </w:pict>
        </mc:Fallback>
      </mc:AlternateContent>
    </w:r>
  </w:p>
  <w:p w14:paraId="42EB6E59" w14:textId="17FA931F" w:rsidR="003E540A" w:rsidRDefault="003E540A">
    <w:pPr>
      <w:pStyle w:val="Stopka"/>
      <w:tabs>
        <w:tab w:val="clear" w:pos="4536"/>
        <w:tab w:val="right" w:pos="9000"/>
      </w:tabs>
      <w:rPr>
        <w:sz w:val="18"/>
        <w:szCs w:val="18"/>
      </w:rPr>
    </w:pPr>
    <w:r>
      <w:rPr>
        <w:sz w:val="18"/>
        <w:szCs w:val="18"/>
      </w:rPr>
      <w:tab/>
      <w:t xml:space="preserve">Strona: 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PAGE </w:instrText>
    </w:r>
    <w:r>
      <w:rPr>
        <w:rStyle w:val="Numerstrony"/>
        <w:sz w:val="18"/>
        <w:szCs w:val="18"/>
      </w:rPr>
      <w:fldChar w:fldCharType="separate"/>
    </w:r>
    <w:r w:rsidR="008047DC">
      <w:rPr>
        <w:rStyle w:val="Numerstrony"/>
        <w:noProof/>
        <w:sz w:val="18"/>
        <w:szCs w:val="18"/>
      </w:rPr>
      <w:t>20</w:t>
    </w:r>
    <w:r>
      <w:rPr>
        <w:rStyle w:val="Numerstrony"/>
        <w:sz w:val="18"/>
        <w:szCs w:val="18"/>
      </w:rPr>
      <w:fldChar w:fldCharType="end"/>
    </w:r>
    <w:r>
      <w:rPr>
        <w:rStyle w:val="Numerstrony"/>
        <w:sz w:val="18"/>
        <w:szCs w:val="18"/>
      </w:rPr>
      <w:t>/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NUMPAGES </w:instrText>
    </w:r>
    <w:r>
      <w:rPr>
        <w:rStyle w:val="Numerstrony"/>
        <w:sz w:val="18"/>
        <w:szCs w:val="18"/>
      </w:rPr>
      <w:fldChar w:fldCharType="separate"/>
    </w:r>
    <w:r w:rsidR="008047DC">
      <w:rPr>
        <w:rStyle w:val="Numerstrony"/>
        <w:noProof/>
        <w:sz w:val="18"/>
        <w:szCs w:val="18"/>
      </w:rPr>
      <w:t>33</w:t>
    </w:r>
    <w:r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70E19" w14:textId="77777777" w:rsidR="00391809" w:rsidRDefault="00391809">
      <w:r>
        <w:separator/>
      </w:r>
    </w:p>
  </w:footnote>
  <w:footnote w:type="continuationSeparator" w:id="0">
    <w:p w14:paraId="7D9790EA" w14:textId="77777777" w:rsidR="00391809" w:rsidRDefault="00391809">
      <w:r>
        <w:continuationSeparator/>
      </w:r>
    </w:p>
  </w:footnote>
  <w:footnote w:id="1">
    <w:p w14:paraId="034CC466" w14:textId="77777777" w:rsidR="003E540A" w:rsidRPr="00C47ABE" w:rsidRDefault="003E540A" w:rsidP="00206792">
      <w:pPr>
        <w:jc w:val="both"/>
        <w:rPr>
          <w:rFonts w:ascii="Garamond" w:hAnsi="Garamond" w:cs="Arial"/>
          <w:color w:val="222222"/>
          <w:sz w:val="16"/>
          <w:szCs w:val="16"/>
        </w:rPr>
      </w:pPr>
      <w:r w:rsidRPr="00C47ABE">
        <w:rPr>
          <w:rStyle w:val="Odwoanieprzypisudolnego"/>
          <w:rFonts w:ascii="Garamond" w:hAnsi="Garamond" w:cs="Arial"/>
          <w:sz w:val="16"/>
          <w:szCs w:val="16"/>
        </w:rPr>
        <w:footnoteRef/>
      </w:r>
      <w:r w:rsidRPr="00C47ABE">
        <w:rPr>
          <w:rFonts w:ascii="Garamond" w:hAnsi="Garamond" w:cs="Arial"/>
          <w:sz w:val="16"/>
          <w:szCs w:val="16"/>
        </w:rPr>
        <w:t xml:space="preserve"> </w:t>
      </w:r>
      <w:r w:rsidRPr="00C47ABE">
        <w:rPr>
          <w:rFonts w:ascii="Garamond" w:hAnsi="Garamond" w:cs="Arial"/>
          <w:color w:val="222222"/>
          <w:sz w:val="16"/>
          <w:szCs w:val="16"/>
        </w:rPr>
        <w:t xml:space="preserve">Zgodnie z treścią art. 7 ust. 1 ustawy z dnia 13 kwietnia 2022 r. </w:t>
      </w:r>
      <w:r w:rsidRPr="00C47ABE">
        <w:rPr>
          <w:rFonts w:ascii="Garamond" w:hAnsi="Garamond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47ABE">
        <w:rPr>
          <w:rFonts w:ascii="Garamond" w:hAnsi="Garamond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3171DCD" w14:textId="77777777" w:rsidR="003E540A" w:rsidRPr="00C47ABE" w:rsidRDefault="003E540A" w:rsidP="00206792">
      <w:pPr>
        <w:jc w:val="both"/>
        <w:rPr>
          <w:rFonts w:ascii="Garamond" w:hAnsi="Garamond" w:cs="Arial"/>
          <w:color w:val="222222"/>
          <w:sz w:val="16"/>
          <w:szCs w:val="16"/>
        </w:rPr>
      </w:pPr>
      <w:r w:rsidRPr="00C47ABE">
        <w:rPr>
          <w:rFonts w:ascii="Garamond" w:hAnsi="Garamond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DF036A" w14:textId="5275DDDD" w:rsidR="003E540A" w:rsidRPr="00015011" w:rsidRDefault="003E540A" w:rsidP="00206792">
      <w:pPr>
        <w:jc w:val="both"/>
        <w:rPr>
          <w:rFonts w:ascii="Garamond" w:hAnsi="Garamond" w:cs="Arial"/>
          <w:color w:val="000000" w:themeColor="text1"/>
          <w:sz w:val="16"/>
          <w:szCs w:val="16"/>
        </w:rPr>
      </w:pPr>
      <w:r w:rsidRPr="00C47ABE">
        <w:rPr>
          <w:rFonts w:ascii="Garamond" w:hAnsi="Garamond" w:cs="Arial"/>
          <w:color w:val="222222"/>
          <w:sz w:val="16"/>
          <w:szCs w:val="16"/>
        </w:rPr>
        <w:t xml:space="preserve">2) wykonawcę oraz uczestnika konkursu, </w:t>
      </w:r>
      <w:r w:rsidRPr="00015011">
        <w:rPr>
          <w:rFonts w:ascii="Garamond" w:hAnsi="Garamond" w:cs="Arial"/>
          <w:color w:val="000000" w:themeColor="text1"/>
          <w:sz w:val="16"/>
          <w:szCs w:val="16"/>
        </w:rPr>
        <w:t>którego beneficjentem rzeczywistym w rozumieniu ustawy z dnia 1 marca 2018 r. o przeciwdziałaniu praniu pieniędzy oraz finansowaniu terroryzmu (</w:t>
      </w:r>
      <w:r w:rsidR="00DD48AF" w:rsidRPr="00015011">
        <w:rPr>
          <w:rFonts w:ascii="Garamond" w:hAnsi="Garamond" w:cs="Arial"/>
          <w:color w:val="000000" w:themeColor="text1"/>
          <w:sz w:val="16"/>
          <w:szCs w:val="16"/>
        </w:rPr>
        <w:t>t.j. Dz.U. 2023 poz. 1124</w:t>
      </w:r>
      <w:r w:rsidRPr="00015011">
        <w:rPr>
          <w:rFonts w:ascii="Garamond" w:hAnsi="Garamond" w:cs="Arial"/>
          <w:color w:val="000000" w:themeColor="text1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92BDFE" w14:textId="032B005C" w:rsidR="003E540A" w:rsidRPr="00C47ABE" w:rsidRDefault="003E540A" w:rsidP="00206792">
      <w:pPr>
        <w:jc w:val="both"/>
        <w:rPr>
          <w:rFonts w:ascii="Garamond" w:hAnsi="Garamond" w:cs="Arial"/>
          <w:color w:val="222222"/>
          <w:sz w:val="16"/>
          <w:szCs w:val="16"/>
        </w:rPr>
      </w:pPr>
      <w:r w:rsidRPr="00015011">
        <w:rPr>
          <w:rFonts w:ascii="Garamond" w:hAnsi="Garamond" w:cs="Arial"/>
          <w:color w:val="000000" w:themeColor="text1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="007C79E1" w:rsidRPr="00015011">
        <w:rPr>
          <w:rFonts w:ascii="Garamond" w:hAnsi="Garamond" w:cs="Arial"/>
          <w:color w:val="000000" w:themeColor="text1"/>
          <w:sz w:val="16"/>
          <w:szCs w:val="16"/>
        </w:rPr>
        <w:t>t.j. Dz.U. 2023 poz. 120</w:t>
      </w:r>
      <w:r w:rsidRPr="00015011">
        <w:rPr>
          <w:rFonts w:ascii="Garamond" w:hAnsi="Garamond" w:cs="Arial"/>
          <w:color w:val="000000" w:themeColor="text1"/>
          <w:sz w:val="16"/>
          <w:szCs w:val="16"/>
        </w:rPr>
        <w:t xml:space="preserve">), jest </w:t>
      </w:r>
      <w:r w:rsidRPr="00C47ABE">
        <w:rPr>
          <w:rFonts w:ascii="Garamond" w:hAnsi="Garamond" w:cs="Arial"/>
          <w:color w:val="222222"/>
          <w:sz w:val="16"/>
          <w:szCs w:val="16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7266" w14:textId="28BC48E8" w:rsidR="003E540A" w:rsidRDefault="003E540A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8C2C3" wp14:editId="6C44DC17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8890" t="13335" r="10160" b="5715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6BE1F2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"/>
          </w:pict>
        </mc:Fallback>
      </mc:AlternateContent>
    </w:r>
  </w:p>
  <w:p w14:paraId="004E79A4" w14:textId="77777777" w:rsidR="003E540A" w:rsidRDefault="003E540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49"/>
      <w:gridCol w:w="4649"/>
    </w:tblGrid>
    <w:tr w:rsidR="003E540A" w:rsidRPr="008D5EAB" w14:paraId="5E8DA500" w14:textId="77777777" w:rsidTr="000179A6">
      <w:trPr>
        <w:jc w:val="center"/>
      </w:trPr>
      <w:tc>
        <w:tcPr>
          <w:tcW w:w="4889" w:type="dxa"/>
          <w:vAlign w:val="center"/>
        </w:tcPr>
        <w:p w14:paraId="445BB0EE" w14:textId="2B9B4313" w:rsidR="003E540A" w:rsidRPr="00325211" w:rsidRDefault="003E540A" w:rsidP="0020336E">
          <w:pPr>
            <w:pStyle w:val="Nagwek"/>
            <w:rPr>
              <w:i/>
              <w:lang w:val="en-US"/>
            </w:rPr>
          </w:pPr>
        </w:p>
      </w:tc>
      <w:tc>
        <w:tcPr>
          <w:tcW w:w="4889" w:type="dxa"/>
        </w:tcPr>
        <w:p w14:paraId="0C9F83BD" w14:textId="77777777" w:rsidR="003E540A" w:rsidRPr="008D5EAB" w:rsidRDefault="003E540A" w:rsidP="000179A6">
          <w:pPr>
            <w:pStyle w:val="Nagwek"/>
            <w:jc w:val="center"/>
          </w:pPr>
        </w:p>
      </w:tc>
    </w:tr>
  </w:tbl>
  <w:p w14:paraId="7AFFEBCE" w14:textId="77777777" w:rsidR="003E540A" w:rsidRDefault="003E54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839DF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30"/>
    <w:multiLevelType w:val="singleLevel"/>
    <w:tmpl w:val="00000030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2F92CC4"/>
    <w:multiLevelType w:val="hybridMultilevel"/>
    <w:tmpl w:val="5106C8C0"/>
    <w:lvl w:ilvl="0" w:tplc="04150017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6" w15:restartNumberingAfterBreak="0">
    <w:nsid w:val="044509D7"/>
    <w:multiLevelType w:val="hybridMultilevel"/>
    <w:tmpl w:val="EC0C1FAC"/>
    <w:lvl w:ilvl="0" w:tplc="4C26A24A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b w:val="0"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41500A"/>
    <w:multiLevelType w:val="multilevel"/>
    <w:tmpl w:val="9DB00360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eastAsia="Verdana" w:cs="Calibri"/>
        <w:b/>
        <w:bCs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ascii="Times New Roman" w:eastAsia="Verdana" w:hAnsi="Times New Roman" w:cs="Calibri"/>
        <w:b w:val="0"/>
        <w:bCs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2434" w:hanging="360"/>
      </w:pPr>
      <w:rPr>
        <w:rFonts w:ascii="Times New Roman" w:eastAsia="Verdana" w:hAnsi="Times New Roman" w:cs="Calibri"/>
        <w:b w:val="0"/>
        <w:bCs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108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180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252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324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396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468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8" w15:restartNumberingAfterBreak="0">
    <w:nsid w:val="05A82FE2"/>
    <w:multiLevelType w:val="hybridMultilevel"/>
    <w:tmpl w:val="74289E96"/>
    <w:lvl w:ilvl="0" w:tplc="0415000F">
      <w:start w:val="1"/>
      <w:numFmt w:val="decimal"/>
      <w:lvlText w:val="%1."/>
      <w:lvlJc w:val="left"/>
      <w:pPr>
        <w:ind w:left="1148" w:hanging="360"/>
      </w:p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9" w15:restartNumberingAfterBreak="0">
    <w:nsid w:val="07C07603"/>
    <w:multiLevelType w:val="hybridMultilevel"/>
    <w:tmpl w:val="4A3A2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775E9F"/>
    <w:multiLevelType w:val="hybridMultilevel"/>
    <w:tmpl w:val="A4249394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13F376DD"/>
    <w:multiLevelType w:val="hybridMultilevel"/>
    <w:tmpl w:val="7CC2A8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8F19BC"/>
    <w:multiLevelType w:val="hybridMultilevel"/>
    <w:tmpl w:val="D41A8E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4F22F0"/>
    <w:multiLevelType w:val="hybridMultilevel"/>
    <w:tmpl w:val="2738F058"/>
    <w:lvl w:ilvl="0" w:tplc="0415000F">
      <w:start w:val="1"/>
      <w:numFmt w:val="decimal"/>
      <w:lvlText w:val="%1."/>
      <w:lvlJc w:val="left"/>
      <w:pPr>
        <w:ind w:left="1148" w:hanging="360"/>
      </w:p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4" w15:restartNumberingAfterBreak="0">
    <w:nsid w:val="1BA7092A"/>
    <w:multiLevelType w:val="hybridMultilevel"/>
    <w:tmpl w:val="6E6235C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E86206F"/>
    <w:multiLevelType w:val="hybridMultilevel"/>
    <w:tmpl w:val="18BE8F54"/>
    <w:lvl w:ilvl="0" w:tplc="1A4C5696">
      <w:start w:val="1"/>
      <w:numFmt w:val="decimal"/>
      <w:lvlText w:val="%1."/>
      <w:lvlJc w:val="left"/>
      <w:pPr>
        <w:ind w:left="1069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EE3197E"/>
    <w:multiLevelType w:val="multilevel"/>
    <w:tmpl w:val="A52ADFD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Garamond" w:hAnsi="Garamond" w:hint="default"/>
        <w:b/>
        <w:i w:val="0"/>
        <w:color w:val="000000" w:themeColor="text1"/>
        <w:sz w:val="18"/>
        <w:szCs w:val="18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Theme="majorHAnsi" w:hAnsiTheme="majorHAnsi" w:cstheme="majorHAnsi" w:hint="default"/>
        <w:b w:val="0"/>
        <w:i w:val="0"/>
        <w:color w:val="auto"/>
        <w:sz w:val="18"/>
        <w:szCs w:val="18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0BF7156"/>
    <w:multiLevelType w:val="hybridMultilevel"/>
    <w:tmpl w:val="A4446586"/>
    <w:lvl w:ilvl="0" w:tplc="04150011">
      <w:start w:val="1"/>
      <w:numFmt w:val="decimal"/>
      <w:lvlText w:val="%1)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18" w15:restartNumberingAfterBreak="0">
    <w:nsid w:val="24482173"/>
    <w:multiLevelType w:val="hybridMultilevel"/>
    <w:tmpl w:val="CCB85434"/>
    <w:lvl w:ilvl="0" w:tplc="04150017">
      <w:start w:val="1"/>
      <w:numFmt w:val="lowerLetter"/>
      <w:lvlText w:val="%1)"/>
      <w:lvlJc w:val="left"/>
      <w:pPr>
        <w:ind w:left="1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9" w15:restartNumberingAfterBreak="0">
    <w:nsid w:val="253D3EFC"/>
    <w:multiLevelType w:val="hybridMultilevel"/>
    <w:tmpl w:val="16C28BE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8C551D4"/>
    <w:multiLevelType w:val="hybridMultilevel"/>
    <w:tmpl w:val="A8648D78"/>
    <w:lvl w:ilvl="0" w:tplc="877405B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6A03D6"/>
    <w:multiLevelType w:val="hybridMultilevel"/>
    <w:tmpl w:val="DE6201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92A0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D346707"/>
    <w:multiLevelType w:val="hybridMultilevel"/>
    <w:tmpl w:val="A1245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324A6F30"/>
    <w:multiLevelType w:val="hybridMultilevel"/>
    <w:tmpl w:val="84729006"/>
    <w:lvl w:ilvl="0" w:tplc="D394507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43C78"/>
    <w:multiLevelType w:val="hybridMultilevel"/>
    <w:tmpl w:val="DC729E4A"/>
    <w:lvl w:ilvl="0" w:tplc="69485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4994424A">
      <w:start w:val="5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7436966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EA08FA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12A7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E8A4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4E4E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7C10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283F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986798A"/>
    <w:multiLevelType w:val="hybridMultilevel"/>
    <w:tmpl w:val="3CB8BA76"/>
    <w:lvl w:ilvl="0" w:tplc="F23ED2F8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542" w:hanging="360"/>
      </w:pPr>
    </w:lvl>
    <w:lvl w:ilvl="2" w:tplc="0415001B" w:tentative="1">
      <w:start w:val="1"/>
      <w:numFmt w:val="lowerRoman"/>
      <w:lvlText w:val="%3."/>
      <w:lvlJc w:val="right"/>
      <w:pPr>
        <w:ind w:left="1262" w:hanging="180"/>
      </w:pPr>
    </w:lvl>
    <w:lvl w:ilvl="3" w:tplc="0415000F" w:tentative="1">
      <w:start w:val="1"/>
      <w:numFmt w:val="decimal"/>
      <w:lvlText w:val="%4."/>
      <w:lvlJc w:val="left"/>
      <w:pPr>
        <w:ind w:left="1982" w:hanging="360"/>
      </w:pPr>
    </w:lvl>
    <w:lvl w:ilvl="4" w:tplc="04150019" w:tentative="1">
      <w:start w:val="1"/>
      <w:numFmt w:val="lowerLetter"/>
      <w:lvlText w:val="%5."/>
      <w:lvlJc w:val="left"/>
      <w:pPr>
        <w:ind w:left="2702" w:hanging="360"/>
      </w:pPr>
    </w:lvl>
    <w:lvl w:ilvl="5" w:tplc="0415001B" w:tentative="1">
      <w:start w:val="1"/>
      <w:numFmt w:val="lowerRoman"/>
      <w:lvlText w:val="%6."/>
      <w:lvlJc w:val="right"/>
      <w:pPr>
        <w:ind w:left="3422" w:hanging="180"/>
      </w:pPr>
    </w:lvl>
    <w:lvl w:ilvl="6" w:tplc="0415000F" w:tentative="1">
      <w:start w:val="1"/>
      <w:numFmt w:val="decimal"/>
      <w:lvlText w:val="%7."/>
      <w:lvlJc w:val="left"/>
      <w:pPr>
        <w:ind w:left="4142" w:hanging="360"/>
      </w:pPr>
    </w:lvl>
    <w:lvl w:ilvl="7" w:tplc="04150019" w:tentative="1">
      <w:start w:val="1"/>
      <w:numFmt w:val="lowerLetter"/>
      <w:lvlText w:val="%8."/>
      <w:lvlJc w:val="left"/>
      <w:pPr>
        <w:ind w:left="4862" w:hanging="360"/>
      </w:pPr>
    </w:lvl>
    <w:lvl w:ilvl="8" w:tplc="0415001B" w:tentative="1">
      <w:start w:val="1"/>
      <w:numFmt w:val="lowerRoman"/>
      <w:lvlText w:val="%9."/>
      <w:lvlJc w:val="right"/>
      <w:pPr>
        <w:ind w:left="5582" w:hanging="180"/>
      </w:pPr>
    </w:lvl>
  </w:abstractNum>
  <w:abstractNum w:abstractNumId="27" w15:restartNumberingAfterBreak="0">
    <w:nsid w:val="3B777322"/>
    <w:multiLevelType w:val="hybridMultilevel"/>
    <w:tmpl w:val="C8224D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D035B93"/>
    <w:multiLevelType w:val="hybridMultilevel"/>
    <w:tmpl w:val="C7A4907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43462106"/>
    <w:multiLevelType w:val="hybridMultilevel"/>
    <w:tmpl w:val="4A58998E"/>
    <w:lvl w:ilvl="0" w:tplc="0415000F">
      <w:start w:val="1"/>
      <w:numFmt w:val="decimal"/>
      <w:lvlText w:val="%1."/>
      <w:lvlJc w:val="left"/>
      <w:pPr>
        <w:ind w:left="1148" w:hanging="360"/>
      </w:p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30" w15:restartNumberingAfterBreak="0">
    <w:nsid w:val="44F1204E"/>
    <w:multiLevelType w:val="multilevel"/>
    <w:tmpl w:val="18165672"/>
    <w:styleLink w:val="WW8Num2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16"/>
        <w:szCs w:val="1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16"/>
        <w:szCs w:val="16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16"/>
        <w:szCs w:val="16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1" w15:restartNumberingAfterBreak="0">
    <w:nsid w:val="50700F93"/>
    <w:multiLevelType w:val="hybridMultilevel"/>
    <w:tmpl w:val="E8129CB4"/>
    <w:lvl w:ilvl="0" w:tplc="3FCCC916">
      <w:start w:val="1"/>
      <w:numFmt w:val="decimal"/>
      <w:lvlText w:val="%1."/>
      <w:lvlJc w:val="left"/>
      <w:pPr>
        <w:ind w:left="428"/>
      </w:pPr>
      <w:rPr>
        <w:rFonts w:ascii="Arial" w:eastAsia="Garamond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2EF914">
      <w:start w:val="1"/>
      <w:numFmt w:val="decimal"/>
      <w:lvlText w:val="%2)"/>
      <w:lvlJc w:val="left"/>
      <w:pPr>
        <w:ind w:left="78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5EA02C4">
      <w:start w:val="1"/>
      <w:numFmt w:val="lowerRoman"/>
      <w:lvlText w:val="%3"/>
      <w:lvlJc w:val="left"/>
      <w:pPr>
        <w:ind w:left="150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DA49F4">
      <w:start w:val="1"/>
      <w:numFmt w:val="decimal"/>
      <w:lvlText w:val="%4"/>
      <w:lvlJc w:val="left"/>
      <w:pPr>
        <w:ind w:left="222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545602">
      <w:start w:val="1"/>
      <w:numFmt w:val="lowerLetter"/>
      <w:lvlText w:val="%5"/>
      <w:lvlJc w:val="left"/>
      <w:pPr>
        <w:ind w:left="294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40549A">
      <w:start w:val="1"/>
      <w:numFmt w:val="lowerRoman"/>
      <w:lvlText w:val="%6"/>
      <w:lvlJc w:val="left"/>
      <w:pPr>
        <w:ind w:left="366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2241E8">
      <w:start w:val="1"/>
      <w:numFmt w:val="decimal"/>
      <w:lvlText w:val="%7"/>
      <w:lvlJc w:val="left"/>
      <w:pPr>
        <w:ind w:left="438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982298">
      <w:start w:val="1"/>
      <w:numFmt w:val="lowerLetter"/>
      <w:lvlText w:val="%8"/>
      <w:lvlJc w:val="left"/>
      <w:pPr>
        <w:ind w:left="510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6C307C">
      <w:start w:val="1"/>
      <w:numFmt w:val="lowerRoman"/>
      <w:lvlText w:val="%9"/>
      <w:lvlJc w:val="left"/>
      <w:pPr>
        <w:ind w:left="582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0FA4369"/>
    <w:multiLevelType w:val="hybridMultilevel"/>
    <w:tmpl w:val="B0EA75A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5D47ECF"/>
    <w:multiLevelType w:val="hybridMultilevel"/>
    <w:tmpl w:val="332EE2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4" w15:restartNumberingAfterBreak="0">
    <w:nsid w:val="57E2436F"/>
    <w:multiLevelType w:val="hybridMultilevel"/>
    <w:tmpl w:val="C9F40A92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5" w15:restartNumberingAfterBreak="0">
    <w:nsid w:val="59886FB3"/>
    <w:multiLevelType w:val="hybridMultilevel"/>
    <w:tmpl w:val="C722D552"/>
    <w:lvl w:ilvl="0" w:tplc="2A0EC430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54674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A6E1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EE521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32258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C825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76D95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04E1A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82E53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B76026A"/>
    <w:multiLevelType w:val="hybridMultilevel"/>
    <w:tmpl w:val="86FCFA50"/>
    <w:lvl w:ilvl="0" w:tplc="0415000F">
      <w:start w:val="1"/>
      <w:numFmt w:val="decimal"/>
      <w:lvlText w:val="%1."/>
      <w:lvlJc w:val="left"/>
      <w:pPr>
        <w:ind w:left="1148" w:hanging="360"/>
      </w:p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37" w15:restartNumberingAfterBreak="0">
    <w:nsid w:val="5C9D39CD"/>
    <w:multiLevelType w:val="hybridMultilevel"/>
    <w:tmpl w:val="737488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09B749A"/>
    <w:multiLevelType w:val="hybridMultilevel"/>
    <w:tmpl w:val="22BC04B4"/>
    <w:lvl w:ilvl="0" w:tplc="04150011">
      <w:start w:val="1"/>
      <w:numFmt w:val="decimal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9" w15:restartNumberingAfterBreak="0">
    <w:nsid w:val="62A510CB"/>
    <w:multiLevelType w:val="multilevel"/>
    <w:tmpl w:val="CA825A48"/>
    <w:styleLink w:val="WW8Num25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Symbol"/>
        <w:color w:val="auto"/>
        <w:sz w:val="20"/>
        <w:szCs w:val="20"/>
        <w:lang w:val="pl-PL" w:eastAsia="zh-CN" w:bidi="ar-S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Times New Roman" w:hAnsi="Symbol" w:cs="Symbol"/>
        <w:color w:val="auto"/>
        <w:sz w:val="20"/>
        <w:szCs w:val="20"/>
        <w:lang w:val="pl-PL" w:eastAsia="zh-CN" w:bidi="ar-S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Times New Roman" w:hAnsi="Symbol" w:cs="Symbol"/>
        <w:color w:val="auto"/>
        <w:sz w:val="20"/>
        <w:szCs w:val="20"/>
        <w:lang w:val="pl-PL" w:eastAsia="zh-CN" w:bidi="ar-S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0" w15:restartNumberingAfterBreak="0">
    <w:nsid w:val="64D171A2"/>
    <w:multiLevelType w:val="hybridMultilevel"/>
    <w:tmpl w:val="512C6E68"/>
    <w:lvl w:ilvl="0" w:tplc="1126594C">
      <w:start w:val="1"/>
      <w:numFmt w:val="decimal"/>
      <w:lvlText w:val="%1."/>
      <w:lvlJc w:val="left"/>
      <w:pPr>
        <w:ind w:left="428"/>
      </w:pPr>
      <w:rPr>
        <w:rFonts w:ascii="Arial" w:eastAsia="Garamond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D4254E">
      <w:start w:val="1"/>
      <w:numFmt w:val="lowerLetter"/>
      <w:lvlText w:val="%2)"/>
      <w:lvlJc w:val="left"/>
      <w:pPr>
        <w:ind w:left="1560"/>
      </w:pPr>
      <w:rPr>
        <w:rFonts w:ascii="Arial" w:eastAsia="Garamond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D3EF5B6">
      <w:start w:val="1"/>
      <w:numFmt w:val="lowerRoman"/>
      <w:lvlText w:val="%3"/>
      <w:lvlJc w:val="left"/>
      <w:pPr>
        <w:ind w:left="2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1494EE">
      <w:start w:val="1"/>
      <w:numFmt w:val="decimal"/>
      <w:lvlText w:val="%4"/>
      <w:lvlJc w:val="left"/>
      <w:pPr>
        <w:ind w:left="3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BC3788">
      <w:start w:val="1"/>
      <w:numFmt w:val="lowerLetter"/>
      <w:lvlText w:val="%5"/>
      <w:lvlJc w:val="left"/>
      <w:pPr>
        <w:ind w:left="3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AE14AC">
      <w:start w:val="1"/>
      <w:numFmt w:val="lowerRoman"/>
      <w:lvlText w:val="%6"/>
      <w:lvlJc w:val="left"/>
      <w:pPr>
        <w:ind w:left="4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0E875E">
      <w:start w:val="1"/>
      <w:numFmt w:val="decimal"/>
      <w:lvlText w:val="%7"/>
      <w:lvlJc w:val="left"/>
      <w:pPr>
        <w:ind w:left="5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9DAEC2E">
      <w:start w:val="1"/>
      <w:numFmt w:val="lowerLetter"/>
      <w:lvlText w:val="%8"/>
      <w:lvlJc w:val="left"/>
      <w:pPr>
        <w:ind w:left="5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FE9026">
      <w:start w:val="1"/>
      <w:numFmt w:val="lowerRoman"/>
      <w:lvlText w:val="%9"/>
      <w:lvlJc w:val="left"/>
      <w:pPr>
        <w:ind w:left="6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51B0E3E"/>
    <w:multiLevelType w:val="hybridMultilevel"/>
    <w:tmpl w:val="4738B17E"/>
    <w:lvl w:ilvl="0" w:tplc="AE1E4B08">
      <w:start w:val="1"/>
      <w:numFmt w:val="decimal"/>
      <w:lvlText w:val="%1)"/>
      <w:lvlJc w:val="left"/>
      <w:pPr>
        <w:ind w:left="14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2" w15:restartNumberingAfterBreak="0">
    <w:nsid w:val="676C5B60"/>
    <w:multiLevelType w:val="hybridMultilevel"/>
    <w:tmpl w:val="83C0045A"/>
    <w:lvl w:ilvl="0" w:tplc="621E93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7D573C"/>
    <w:multiLevelType w:val="hybridMultilevel"/>
    <w:tmpl w:val="AC023EE6"/>
    <w:lvl w:ilvl="0" w:tplc="A0C0661E">
      <w:start w:val="1"/>
      <w:numFmt w:val="decimal"/>
      <w:lvlText w:val="%1)"/>
      <w:lvlJc w:val="left"/>
      <w:pPr>
        <w:ind w:left="1429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691460C8"/>
    <w:multiLevelType w:val="multilevel"/>
    <w:tmpl w:val="0415001F"/>
    <w:styleLink w:val="Pozio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/>
        <w:sz w:val="2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45" w15:restartNumberingAfterBreak="0">
    <w:nsid w:val="69275AB8"/>
    <w:multiLevelType w:val="hybridMultilevel"/>
    <w:tmpl w:val="1A74256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99431E3"/>
    <w:multiLevelType w:val="hybridMultilevel"/>
    <w:tmpl w:val="6F1E4844"/>
    <w:lvl w:ilvl="0" w:tplc="1BDC2B9C">
      <w:start w:val="1"/>
      <w:numFmt w:val="lowerLetter"/>
      <w:lvlText w:val="%1)"/>
      <w:lvlJc w:val="left"/>
      <w:pPr>
        <w:ind w:left="10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7" w15:restartNumberingAfterBreak="0">
    <w:nsid w:val="6A522B54"/>
    <w:multiLevelType w:val="hybridMultilevel"/>
    <w:tmpl w:val="79E48BEC"/>
    <w:lvl w:ilvl="0" w:tplc="A0C0661E">
      <w:start w:val="1"/>
      <w:numFmt w:val="decimal"/>
      <w:lvlText w:val="%1)"/>
      <w:lvlJc w:val="left"/>
      <w:pPr>
        <w:ind w:left="360"/>
      </w:pPr>
      <w:rPr>
        <w:b w:val="0"/>
        <w:i w:val="0"/>
        <w:strike w:val="0"/>
        <w:dstrike w:val="0"/>
        <w:color w:val="auto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8C44FB6">
      <w:start w:val="1"/>
      <w:numFmt w:val="lowerLetter"/>
      <w:lvlText w:val="%2"/>
      <w:lvlJc w:val="left"/>
      <w:pPr>
        <w:ind w:left="113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88F01A">
      <w:start w:val="1"/>
      <w:numFmt w:val="lowerRoman"/>
      <w:lvlText w:val="%3"/>
      <w:lvlJc w:val="left"/>
      <w:pPr>
        <w:ind w:left="185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EED11E">
      <w:start w:val="1"/>
      <w:numFmt w:val="decimal"/>
      <w:lvlText w:val="%4"/>
      <w:lvlJc w:val="left"/>
      <w:pPr>
        <w:ind w:left="257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685D32">
      <w:start w:val="1"/>
      <w:numFmt w:val="lowerLetter"/>
      <w:lvlText w:val="%5"/>
      <w:lvlJc w:val="left"/>
      <w:pPr>
        <w:ind w:left="329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08BC66">
      <w:start w:val="1"/>
      <w:numFmt w:val="lowerRoman"/>
      <w:lvlText w:val="%6"/>
      <w:lvlJc w:val="left"/>
      <w:pPr>
        <w:ind w:left="401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8961A24">
      <w:start w:val="1"/>
      <w:numFmt w:val="decimal"/>
      <w:lvlText w:val="%7"/>
      <w:lvlJc w:val="left"/>
      <w:pPr>
        <w:ind w:left="473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2220C">
      <w:start w:val="1"/>
      <w:numFmt w:val="lowerLetter"/>
      <w:lvlText w:val="%8"/>
      <w:lvlJc w:val="left"/>
      <w:pPr>
        <w:ind w:left="545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2E9000">
      <w:start w:val="1"/>
      <w:numFmt w:val="lowerRoman"/>
      <w:lvlText w:val="%9"/>
      <w:lvlJc w:val="left"/>
      <w:pPr>
        <w:ind w:left="617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C570A62"/>
    <w:multiLevelType w:val="hybridMultilevel"/>
    <w:tmpl w:val="8EE457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E72CE7"/>
    <w:multiLevelType w:val="hybridMultilevel"/>
    <w:tmpl w:val="0DD63920"/>
    <w:lvl w:ilvl="0" w:tplc="04150011">
      <w:start w:val="1"/>
      <w:numFmt w:val="decimal"/>
      <w:lvlText w:val="%1)"/>
      <w:lvlJc w:val="left"/>
      <w:pPr>
        <w:ind w:left="1575" w:hanging="360"/>
      </w:pPr>
    </w:lvl>
    <w:lvl w:ilvl="1" w:tplc="CA06E67E">
      <w:start w:val="1"/>
      <w:numFmt w:val="decimal"/>
      <w:lvlText w:val="%2."/>
      <w:lvlJc w:val="left"/>
      <w:pPr>
        <w:ind w:left="229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50" w15:restartNumberingAfterBreak="0">
    <w:nsid w:val="6E7B45EA"/>
    <w:multiLevelType w:val="hybridMultilevel"/>
    <w:tmpl w:val="43D6C316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1" w15:restartNumberingAfterBreak="0">
    <w:nsid w:val="70B76135"/>
    <w:multiLevelType w:val="hybridMultilevel"/>
    <w:tmpl w:val="539012C4"/>
    <w:lvl w:ilvl="0" w:tplc="EFFE8812">
      <w:start w:val="1"/>
      <w:numFmt w:val="decimal"/>
      <w:lvlText w:val="%1."/>
      <w:lvlJc w:val="left"/>
      <w:pPr>
        <w:ind w:left="37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AD82794">
      <w:start w:val="4"/>
      <w:numFmt w:val="chicago"/>
      <w:lvlText w:val="%2"/>
      <w:lvlJc w:val="left"/>
      <w:pPr>
        <w:ind w:left="4962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2EEAC0">
      <w:start w:val="1"/>
      <w:numFmt w:val="lowerRoman"/>
      <w:lvlText w:val="%3"/>
      <w:lvlJc w:val="left"/>
      <w:pPr>
        <w:ind w:left="587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345FF4">
      <w:start w:val="1"/>
      <w:numFmt w:val="decimal"/>
      <w:lvlText w:val="%4"/>
      <w:lvlJc w:val="left"/>
      <w:pPr>
        <w:ind w:left="659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4F841F8">
      <w:start w:val="1"/>
      <w:numFmt w:val="lowerLetter"/>
      <w:lvlText w:val="%5"/>
      <w:lvlJc w:val="left"/>
      <w:pPr>
        <w:ind w:left="731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B2E250">
      <w:start w:val="1"/>
      <w:numFmt w:val="lowerRoman"/>
      <w:lvlText w:val="%6"/>
      <w:lvlJc w:val="left"/>
      <w:pPr>
        <w:ind w:left="803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248730">
      <w:start w:val="1"/>
      <w:numFmt w:val="decimal"/>
      <w:lvlText w:val="%7"/>
      <w:lvlJc w:val="left"/>
      <w:pPr>
        <w:ind w:left="875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527922">
      <w:start w:val="1"/>
      <w:numFmt w:val="lowerLetter"/>
      <w:lvlText w:val="%8"/>
      <w:lvlJc w:val="left"/>
      <w:pPr>
        <w:ind w:left="947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E4F2EE">
      <w:start w:val="1"/>
      <w:numFmt w:val="lowerRoman"/>
      <w:lvlText w:val="%9"/>
      <w:lvlJc w:val="left"/>
      <w:pPr>
        <w:ind w:left="1019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4CA33D2"/>
    <w:multiLevelType w:val="singleLevel"/>
    <w:tmpl w:val="0415000F"/>
    <w:styleLink w:val="List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3" w15:restartNumberingAfterBreak="0">
    <w:nsid w:val="79E92C13"/>
    <w:multiLevelType w:val="hybridMultilevel"/>
    <w:tmpl w:val="45821A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A1F3841"/>
    <w:multiLevelType w:val="hybridMultilevel"/>
    <w:tmpl w:val="C47A1566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5" w15:restartNumberingAfterBreak="0">
    <w:nsid w:val="7A4160D2"/>
    <w:multiLevelType w:val="hybridMultilevel"/>
    <w:tmpl w:val="270AEEA8"/>
    <w:lvl w:ilvl="0" w:tplc="2626050C">
      <w:start w:val="2"/>
      <w:numFmt w:val="decimal"/>
      <w:lvlText w:val="%1."/>
      <w:lvlJc w:val="left"/>
      <w:pPr>
        <w:ind w:left="42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742300E">
      <w:start w:val="1"/>
      <w:numFmt w:val="lowerLetter"/>
      <w:lvlText w:val="%2"/>
      <w:lvlJc w:val="left"/>
      <w:pPr>
        <w:ind w:left="115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E592A">
      <w:start w:val="1"/>
      <w:numFmt w:val="lowerRoman"/>
      <w:lvlText w:val="%3"/>
      <w:lvlJc w:val="left"/>
      <w:pPr>
        <w:ind w:left="187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BE2B4C">
      <w:start w:val="1"/>
      <w:numFmt w:val="decimal"/>
      <w:lvlText w:val="%4"/>
      <w:lvlJc w:val="left"/>
      <w:pPr>
        <w:ind w:left="259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966A14">
      <w:start w:val="1"/>
      <w:numFmt w:val="lowerLetter"/>
      <w:lvlText w:val="%5"/>
      <w:lvlJc w:val="left"/>
      <w:pPr>
        <w:ind w:left="331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9A204A">
      <w:start w:val="1"/>
      <w:numFmt w:val="lowerRoman"/>
      <w:lvlText w:val="%6"/>
      <w:lvlJc w:val="left"/>
      <w:pPr>
        <w:ind w:left="403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EC3B94">
      <w:start w:val="1"/>
      <w:numFmt w:val="decimal"/>
      <w:lvlText w:val="%7"/>
      <w:lvlJc w:val="left"/>
      <w:pPr>
        <w:ind w:left="475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90DFE6">
      <w:start w:val="1"/>
      <w:numFmt w:val="lowerLetter"/>
      <w:lvlText w:val="%8"/>
      <w:lvlJc w:val="left"/>
      <w:pPr>
        <w:ind w:left="547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C2D084">
      <w:start w:val="1"/>
      <w:numFmt w:val="lowerRoman"/>
      <w:lvlText w:val="%9"/>
      <w:lvlJc w:val="left"/>
      <w:pPr>
        <w:ind w:left="619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7BB2285C"/>
    <w:multiLevelType w:val="hybridMultilevel"/>
    <w:tmpl w:val="057CE954"/>
    <w:lvl w:ilvl="0" w:tplc="C60A1EF0">
      <w:start w:val="1"/>
      <w:numFmt w:val="decimal"/>
      <w:lvlText w:val="%1)"/>
      <w:lvlJc w:val="left"/>
      <w:pPr>
        <w:ind w:left="73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num w:numId="1" w16cid:durableId="1694578047">
    <w:abstractNumId w:val="16"/>
  </w:num>
  <w:num w:numId="2" w16cid:durableId="1183786169">
    <w:abstractNumId w:val="23"/>
  </w:num>
  <w:num w:numId="3" w16cid:durableId="1991279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3885486">
    <w:abstractNumId w:val="21"/>
  </w:num>
  <w:num w:numId="5" w16cid:durableId="254748485">
    <w:abstractNumId w:val="25"/>
  </w:num>
  <w:num w:numId="6" w16cid:durableId="471563841">
    <w:abstractNumId w:val="4"/>
    <w:lvlOverride w:ilvl="0">
      <w:startOverride w:val="1"/>
    </w:lvlOverride>
  </w:num>
  <w:num w:numId="7" w16cid:durableId="50967846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5009020">
    <w:abstractNumId w:val="26"/>
  </w:num>
  <w:num w:numId="9" w16cid:durableId="1217820073">
    <w:abstractNumId w:val="38"/>
  </w:num>
  <w:num w:numId="10" w16cid:durableId="676032996">
    <w:abstractNumId w:val="44"/>
  </w:num>
  <w:num w:numId="11" w16cid:durableId="757019630">
    <w:abstractNumId w:val="46"/>
  </w:num>
  <w:num w:numId="12" w16cid:durableId="348726803">
    <w:abstractNumId w:val="11"/>
  </w:num>
  <w:num w:numId="13" w16cid:durableId="604847315">
    <w:abstractNumId w:val="52"/>
  </w:num>
  <w:num w:numId="14" w16cid:durableId="1290282146">
    <w:abstractNumId w:val="6"/>
  </w:num>
  <w:num w:numId="15" w16cid:durableId="269970583">
    <w:abstractNumId w:val="30"/>
  </w:num>
  <w:num w:numId="16" w16cid:durableId="1198930485">
    <w:abstractNumId w:val="39"/>
  </w:num>
  <w:num w:numId="17" w16cid:durableId="943195568">
    <w:abstractNumId w:val="53"/>
  </w:num>
  <w:num w:numId="18" w16cid:durableId="730352905">
    <w:abstractNumId w:val="51"/>
  </w:num>
  <w:num w:numId="19" w16cid:durableId="673843058">
    <w:abstractNumId w:val="47"/>
  </w:num>
  <w:num w:numId="20" w16cid:durableId="2006860625">
    <w:abstractNumId w:val="35"/>
  </w:num>
  <w:num w:numId="21" w16cid:durableId="1346638563">
    <w:abstractNumId w:val="55"/>
  </w:num>
  <w:num w:numId="22" w16cid:durableId="1746338398">
    <w:abstractNumId w:val="40"/>
  </w:num>
  <w:num w:numId="23" w16cid:durableId="762606631">
    <w:abstractNumId w:val="31"/>
  </w:num>
  <w:num w:numId="24" w16cid:durableId="502476183">
    <w:abstractNumId w:val="42"/>
  </w:num>
  <w:num w:numId="25" w16cid:durableId="1004431947">
    <w:abstractNumId w:val="37"/>
  </w:num>
  <w:num w:numId="26" w16cid:durableId="2106339977">
    <w:abstractNumId w:val="15"/>
  </w:num>
  <w:num w:numId="27" w16cid:durableId="2114738508">
    <w:abstractNumId w:val="29"/>
  </w:num>
  <w:num w:numId="28" w16cid:durableId="314919654">
    <w:abstractNumId w:val="17"/>
  </w:num>
  <w:num w:numId="29" w16cid:durableId="761336500">
    <w:abstractNumId w:val="49"/>
  </w:num>
  <w:num w:numId="30" w16cid:durableId="693118723">
    <w:abstractNumId w:val="22"/>
  </w:num>
  <w:num w:numId="31" w16cid:durableId="1784181584">
    <w:abstractNumId w:val="36"/>
  </w:num>
  <w:num w:numId="32" w16cid:durableId="93745920">
    <w:abstractNumId w:val="13"/>
  </w:num>
  <w:num w:numId="33" w16cid:durableId="285738616">
    <w:abstractNumId w:val="8"/>
  </w:num>
  <w:num w:numId="34" w16cid:durableId="883563010">
    <w:abstractNumId w:val="7"/>
  </w:num>
  <w:num w:numId="35" w16cid:durableId="110977278">
    <w:abstractNumId w:val="24"/>
  </w:num>
  <w:num w:numId="36" w16cid:durableId="857162283">
    <w:abstractNumId w:val="20"/>
  </w:num>
  <w:num w:numId="37" w16cid:durableId="771708595">
    <w:abstractNumId w:val="41"/>
  </w:num>
  <w:num w:numId="38" w16cid:durableId="1017315722">
    <w:abstractNumId w:val="33"/>
  </w:num>
  <w:num w:numId="39" w16cid:durableId="912666104">
    <w:abstractNumId w:val="32"/>
  </w:num>
  <w:num w:numId="40" w16cid:durableId="1968856776">
    <w:abstractNumId w:val="45"/>
  </w:num>
  <w:num w:numId="41" w16cid:durableId="316961690">
    <w:abstractNumId w:val="19"/>
  </w:num>
  <w:num w:numId="42" w16cid:durableId="1385107486">
    <w:abstractNumId w:val="5"/>
  </w:num>
  <w:num w:numId="43" w16cid:durableId="1204094546">
    <w:abstractNumId w:val="18"/>
  </w:num>
  <w:num w:numId="44" w16cid:durableId="1055666556">
    <w:abstractNumId w:val="10"/>
  </w:num>
  <w:num w:numId="45" w16cid:durableId="1166632552">
    <w:abstractNumId w:val="50"/>
  </w:num>
  <w:num w:numId="46" w16cid:durableId="407114104">
    <w:abstractNumId w:val="34"/>
  </w:num>
  <w:num w:numId="47" w16cid:durableId="1876698089">
    <w:abstractNumId w:val="48"/>
  </w:num>
  <w:num w:numId="48" w16cid:durableId="477116937">
    <w:abstractNumId w:val="28"/>
  </w:num>
  <w:num w:numId="49" w16cid:durableId="868370166">
    <w:abstractNumId w:val="9"/>
  </w:num>
  <w:num w:numId="50" w16cid:durableId="562718963">
    <w:abstractNumId w:val="54"/>
  </w:num>
  <w:num w:numId="51" w16cid:durableId="1550608469">
    <w:abstractNumId w:val="0"/>
  </w:num>
  <w:num w:numId="52" w16cid:durableId="103234324">
    <w:abstractNumId w:val="27"/>
  </w:num>
  <w:num w:numId="53" w16cid:durableId="583034023">
    <w:abstractNumId w:val="14"/>
  </w:num>
  <w:num w:numId="54" w16cid:durableId="143742435">
    <w:abstractNumId w:val="56"/>
  </w:num>
  <w:num w:numId="55" w16cid:durableId="722216507">
    <w:abstractNumId w:val="4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735"/>
    <w:rsid w:val="00004D89"/>
    <w:rsid w:val="00005811"/>
    <w:rsid w:val="00006165"/>
    <w:rsid w:val="00006389"/>
    <w:rsid w:val="00006789"/>
    <w:rsid w:val="000067E5"/>
    <w:rsid w:val="00006B67"/>
    <w:rsid w:val="000070B2"/>
    <w:rsid w:val="00007BF6"/>
    <w:rsid w:val="00010E55"/>
    <w:rsid w:val="00012833"/>
    <w:rsid w:val="00013EC7"/>
    <w:rsid w:val="00015011"/>
    <w:rsid w:val="00015943"/>
    <w:rsid w:val="00017798"/>
    <w:rsid w:val="000179A6"/>
    <w:rsid w:val="00020FF3"/>
    <w:rsid w:val="00024DB1"/>
    <w:rsid w:val="00025A39"/>
    <w:rsid w:val="00025B2F"/>
    <w:rsid w:val="00025E50"/>
    <w:rsid w:val="00026453"/>
    <w:rsid w:val="00026C9A"/>
    <w:rsid w:val="000274EA"/>
    <w:rsid w:val="00030535"/>
    <w:rsid w:val="000317BA"/>
    <w:rsid w:val="00031855"/>
    <w:rsid w:val="0003238F"/>
    <w:rsid w:val="00032558"/>
    <w:rsid w:val="00034D1A"/>
    <w:rsid w:val="00036675"/>
    <w:rsid w:val="00036DB5"/>
    <w:rsid w:val="00037DCD"/>
    <w:rsid w:val="0004094C"/>
    <w:rsid w:val="0004113A"/>
    <w:rsid w:val="00041A23"/>
    <w:rsid w:val="00043ED5"/>
    <w:rsid w:val="000447AE"/>
    <w:rsid w:val="00046CEF"/>
    <w:rsid w:val="000471B4"/>
    <w:rsid w:val="00050901"/>
    <w:rsid w:val="000515DB"/>
    <w:rsid w:val="00051E26"/>
    <w:rsid w:val="00056B6A"/>
    <w:rsid w:val="0005779B"/>
    <w:rsid w:val="000618DD"/>
    <w:rsid w:val="00061BEB"/>
    <w:rsid w:val="000624AE"/>
    <w:rsid w:val="0006318A"/>
    <w:rsid w:val="0006536E"/>
    <w:rsid w:val="000666AF"/>
    <w:rsid w:val="00067CD7"/>
    <w:rsid w:val="0007446A"/>
    <w:rsid w:val="000770D5"/>
    <w:rsid w:val="000778FE"/>
    <w:rsid w:val="00080783"/>
    <w:rsid w:val="00080C56"/>
    <w:rsid w:val="00080D02"/>
    <w:rsid w:val="0008104C"/>
    <w:rsid w:val="00082134"/>
    <w:rsid w:val="0008297B"/>
    <w:rsid w:val="00082C68"/>
    <w:rsid w:val="00083A66"/>
    <w:rsid w:val="00086583"/>
    <w:rsid w:val="0008684E"/>
    <w:rsid w:val="000975E3"/>
    <w:rsid w:val="00097C53"/>
    <w:rsid w:val="000A1140"/>
    <w:rsid w:val="000A1CDA"/>
    <w:rsid w:val="000A2E0B"/>
    <w:rsid w:val="000A59AF"/>
    <w:rsid w:val="000A5FFA"/>
    <w:rsid w:val="000A7FE9"/>
    <w:rsid w:val="000B08A9"/>
    <w:rsid w:val="000B0F13"/>
    <w:rsid w:val="000B29A1"/>
    <w:rsid w:val="000C245E"/>
    <w:rsid w:val="000C4A5E"/>
    <w:rsid w:val="000C5555"/>
    <w:rsid w:val="000C63A2"/>
    <w:rsid w:val="000C6FCB"/>
    <w:rsid w:val="000C732C"/>
    <w:rsid w:val="000D062A"/>
    <w:rsid w:val="000D34DA"/>
    <w:rsid w:val="000D3BC4"/>
    <w:rsid w:val="000D3D0F"/>
    <w:rsid w:val="000E225F"/>
    <w:rsid w:val="000E2BB2"/>
    <w:rsid w:val="000E323F"/>
    <w:rsid w:val="000E3B4B"/>
    <w:rsid w:val="000E6074"/>
    <w:rsid w:val="000E67E2"/>
    <w:rsid w:val="000E737C"/>
    <w:rsid w:val="000E7443"/>
    <w:rsid w:val="000F01D8"/>
    <w:rsid w:val="000F03BD"/>
    <w:rsid w:val="000F53AD"/>
    <w:rsid w:val="000F6BF2"/>
    <w:rsid w:val="000F6EE0"/>
    <w:rsid w:val="000F734E"/>
    <w:rsid w:val="000F7AF3"/>
    <w:rsid w:val="00100AA2"/>
    <w:rsid w:val="00103072"/>
    <w:rsid w:val="001047F0"/>
    <w:rsid w:val="00105A7A"/>
    <w:rsid w:val="00106730"/>
    <w:rsid w:val="001104C9"/>
    <w:rsid w:val="00112413"/>
    <w:rsid w:val="001144B6"/>
    <w:rsid w:val="001145ED"/>
    <w:rsid w:val="00114D3D"/>
    <w:rsid w:val="00115734"/>
    <w:rsid w:val="00116765"/>
    <w:rsid w:val="00116BC0"/>
    <w:rsid w:val="00117333"/>
    <w:rsid w:val="00121BF1"/>
    <w:rsid w:val="001220F0"/>
    <w:rsid w:val="001246D6"/>
    <w:rsid w:val="00125961"/>
    <w:rsid w:val="00125A9A"/>
    <w:rsid w:val="0012603C"/>
    <w:rsid w:val="00126357"/>
    <w:rsid w:val="00127036"/>
    <w:rsid w:val="00130C0C"/>
    <w:rsid w:val="00130E6E"/>
    <w:rsid w:val="00131790"/>
    <w:rsid w:val="001323CC"/>
    <w:rsid w:val="0013434C"/>
    <w:rsid w:val="001417E2"/>
    <w:rsid w:val="00141813"/>
    <w:rsid w:val="00141A13"/>
    <w:rsid w:val="0014454A"/>
    <w:rsid w:val="00147155"/>
    <w:rsid w:val="00150032"/>
    <w:rsid w:val="001503BA"/>
    <w:rsid w:val="00151426"/>
    <w:rsid w:val="00151A54"/>
    <w:rsid w:val="00152893"/>
    <w:rsid w:val="001542F3"/>
    <w:rsid w:val="00161E20"/>
    <w:rsid w:val="001644FA"/>
    <w:rsid w:val="00166273"/>
    <w:rsid w:val="00166D9D"/>
    <w:rsid w:val="00171992"/>
    <w:rsid w:val="00171B53"/>
    <w:rsid w:val="001727CA"/>
    <w:rsid w:val="00173208"/>
    <w:rsid w:val="00174CC6"/>
    <w:rsid w:val="00176CA1"/>
    <w:rsid w:val="00180BDE"/>
    <w:rsid w:val="00181CC8"/>
    <w:rsid w:val="00183F02"/>
    <w:rsid w:val="0018407C"/>
    <w:rsid w:val="0018680E"/>
    <w:rsid w:val="00186F06"/>
    <w:rsid w:val="00187E9F"/>
    <w:rsid w:val="00191475"/>
    <w:rsid w:val="00192F39"/>
    <w:rsid w:val="00194EF2"/>
    <w:rsid w:val="0019588C"/>
    <w:rsid w:val="001A0C81"/>
    <w:rsid w:val="001A260E"/>
    <w:rsid w:val="001A52B4"/>
    <w:rsid w:val="001A5D92"/>
    <w:rsid w:val="001A7EA8"/>
    <w:rsid w:val="001B0C7D"/>
    <w:rsid w:val="001B1226"/>
    <w:rsid w:val="001B12DB"/>
    <w:rsid w:val="001B28C6"/>
    <w:rsid w:val="001B3F5E"/>
    <w:rsid w:val="001B458C"/>
    <w:rsid w:val="001B476C"/>
    <w:rsid w:val="001B48AC"/>
    <w:rsid w:val="001B5D6D"/>
    <w:rsid w:val="001B6A19"/>
    <w:rsid w:val="001B7225"/>
    <w:rsid w:val="001C00CE"/>
    <w:rsid w:val="001C055C"/>
    <w:rsid w:val="001C1E0B"/>
    <w:rsid w:val="001C26A1"/>
    <w:rsid w:val="001C27D3"/>
    <w:rsid w:val="001C2DA5"/>
    <w:rsid w:val="001C30E8"/>
    <w:rsid w:val="001C3860"/>
    <w:rsid w:val="001C4645"/>
    <w:rsid w:val="001C5986"/>
    <w:rsid w:val="001C78A3"/>
    <w:rsid w:val="001C78F5"/>
    <w:rsid w:val="001D1527"/>
    <w:rsid w:val="001D3EFD"/>
    <w:rsid w:val="001E0E3F"/>
    <w:rsid w:val="001E4602"/>
    <w:rsid w:val="001E4A16"/>
    <w:rsid w:val="001E4CE2"/>
    <w:rsid w:val="001E4DF3"/>
    <w:rsid w:val="001E5DD3"/>
    <w:rsid w:val="001E66C0"/>
    <w:rsid w:val="001E7C4A"/>
    <w:rsid w:val="001F0B5E"/>
    <w:rsid w:val="001F121C"/>
    <w:rsid w:val="001F1894"/>
    <w:rsid w:val="001F3071"/>
    <w:rsid w:val="001F3C4C"/>
    <w:rsid w:val="001F7B41"/>
    <w:rsid w:val="00201D7C"/>
    <w:rsid w:val="002028AE"/>
    <w:rsid w:val="00202AB4"/>
    <w:rsid w:val="0020336E"/>
    <w:rsid w:val="00204058"/>
    <w:rsid w:val="00206792"/>
    <w:rsid w:val="00206FB8"/>
    <w:rsid w:val="002129BB"/>
    <w:rsid w:val="00217828"/>
    <w:rsid w:val="00217E38"/>
    <w:rsid w:val="002239C2"/>
    <w:rsid w:val="00223EF2"/>
    <w:rsid w:val="00224017"/>
    <w:rsid w:val="0022445E"/>
    <w:rsid w:val="00226999"/>
    <w:rsid w:val="00226BDE"/>
    <w:rsid w:val="00227658"/>
    <w:rsid w:val="002306BE"/>
    <w:rsid w:val="002311A5"/>
    <w:rsid w:val="00232EF6"/>
    <w:rsid w:val="002334D9"/>
    <w:rsid w:val="00233D25"/>
    <w:rsid w:val="00234F8E"/>
    <w:rsid w:val="00235744"/>
    <w:rsid w:val="0023697B"/>
    <w:rsid w:val="002413FB"/>
    <w:rsid w:val="00243000"/>
    <w:rsid w:val="00243FB4"/>
    <w:rsid w:val="00244372"/>
    <w:rsid w:val="002457DC"/>
    <w:rsid w:val="0024673F"/>
    <w:rsid w:val="002478E6"/>
    <w:rsid w:val="00247C72"/>
    <w:rsid w:val="002618D6"/>
    <w:rsid w:val="00263EFE"/>
    <w:rsid w:val="00264019"/>
    <w:rsid w:val="002746F7"/>
    <w:rsid w:val="0027730A"/>
    <w:rsid w:val="0027777C"/>
    <w:rsid w:val="00277E7E"/>
    <w:rsid w:val="00277FFC"/>
    <w:rsid w:val="00280B7A"/>
    <w:rsid w:val="002860FE"/>
    <w:rsid w:val="00293ED6"/>
    <w:rsid w:val="002951F6"/>
    <w:rsid w:val="002962E0"/>
    <w:rsid w:val="002963F2"/>
    <w:rsid w:val="002A07E8"/>
    <w:rsid w:val="002A2006"/>
    <w:rsid w:val="002A28AD"/>
    <w:rsid w:val="002A2915"/>
    <w:rsid w:val="002A2D4A"/>
    <w:rsid w:val="002A4ED7"/>
    <w:rsid w:val="002A6D0F"/>
    <w:rsid w:val="002A6FDA"/>
    <w:rsid w:val="002A7BA2"/>
    <w:rsid w:val="002B0FFF"/>
    <w:rsid w:val="002B22BF"/>
    <w:rsid w:val="002B4621"/>
    <w:rsid w:val="002B52DB"/>
    <w:rsid w:val="002B6779"/>
    <w:rsid w:val="002B7CDB"/>
    <w:rsid w:val="002C233B"/>
    <w:rsid w:val="002D031A"/>
    <w:rsid w:val="002D0ADC"/>
    <w:rsid w:val="002D0C32"/>
    <w:rsid w:val="002D32A4"/>
    <w:rsid w:val="002D4234"/>
    <w:rsid w:val="002D4E51"/>
    <w:rsid w:val="002D76FF"/>
    <w:rsid w:val="002D7A25"/>
    <w:rsid w:val="002E0CCC"/>
    <w:rsid w:val="002E19B4"/>
    <w:rsid w:val="002E2B7D"/>
    <w:rsid w:val="002E2C0C"/>
    <w:rsid w:val="002E514A"/>
    <w:rsid w:val="002E52FB"/>
    <w:rsid w:val="002E5E36"/>
    <w:rsid w:val="002E666C"/>
    <w:rsid w:val="002E7C8B"/>
    <w:rsid w:val="002F07D4"/>
    <w:rsid w:val="002F4360"/>
    <w:rsid w:val="002F5149"/>
    <w:rsid w:val="002F59D8"/>
    <w:rsid w:val="002F6E83"/>
    <w:rsid w:val="0030243D"/>
    <w:rsid w:val="00303485"/>
    <w:rsid w:val="00304954"/>
    <w:rsid w:val="00305D42"/>
    <w:rsid w:val="003061A3"/>
    <w:rsid w:val="003064AE"/>
    <w:rsid w:val="00310C85"/>
    <w:rsid w:val="0031141E"/>
    <w:rsid w:val="003128EE"/>
    <w:rsid w:val="00313DE0"/>
    <w:rsid w:val="003200AE"/>
    <w:rsid w:val="003209A8"/>
    <w:rsid w:val="0032195B"/>
    <w:rsid w:val="00322993"/>
    <w:rsid w:val="003235F7"/>
    <w:rsid w:val="00323847"/>
    <w:rsid w:val="00323942"/>
    <w:rsid w:val="00324F3E"/>
    <w:rsid w:val="00325E66"/>
    <w:rsid w:val="00326AA3"/>
    <w:rsid w:val="003303FC"/>
    <w:rsid w:val="00330F50"/>
    <w:rsid w:val="00333636"/>
    <w:rsid w:val="00333EB5"/>
    <w:rsid w:val="00334E8F"/>
    <w:rsid w:val="003354C9"/>
    <w:rsid w:val="00335C23"/>
    <w:rsid w:val="00335F71"/>
    <w:rsid w:val="003362B8"/>
    <w:rsid w:val="003378B5"/>
    <w:rsid w:val="00340671"/>
    <w:rsid w:val="00341795"/>
    <w:rsid w:val="00342B49"/>
    <w:rsid w:val="003440B4"/>
    <w:rsid w:val="0034463B"/>
    <w:rsid w:val="003471C7"/>
    <w:rsid w:val="00351F73"/>
    <w:rsid w:val="003520AB"/>
    <w:rsid w:val="00353C8C"/>
    <w:rsid w:val="0036076C"/>
    <w:rsid w:val="00362E23"/>
    <w:rsid w:val="003631C9"/>
    <w:rsid w:val="003633AF"/>
    <w:rsid w:val="00364E4D"/>
    <w:rsid w:val="0037003B"/>
    <w:rsid w:val="00370A37"/>
    <w:rsid w:val="00372A80"/>
    <w:rsid w:val="00374986"/>
    <w:rsid w:val="00374D01"/>
    <w:rsid w:val="00374E2F"/>
    <w:rsid w:val="00375A5E"/>
    <w:rsid w:val="003764D4"/>
    <w:rsid w:val="0038188C"/>
    <w:rsid w:val="00381D45"/>
    <w:rsid w:val="00382E8B"/>
    <w:rsid w:val="00383BC8"/>
    <w:rsid w:val="00384056"/>
    <w:rsid w:val="00385BB9"/>
    <w:rsid w:val="003871BA"/>
    <w:rsid w:val="003874BD"/>
    <w:rsid w:val="00387CD0"/>
    <w:rsid w:val="0039027C"/>
    <w:rsid w:val="00391809"/>
    <w:rsid w:val="003921F8"/>
    <w:rsid w:val="00392298"/>
    <w:rsid w:val="00392590"/>
    <w:rsid w:val="003929C9"/>
    <w:rsid w:val="00392DC7"/>
    <w:rsid w:val="0039576A"/>
    <w:rsid w:val="00395ED5"/>
    <w:rsid w:val="00395F99"/>
    <w:rsid w:val="00396860"/>
    <w:rsid w:val="0039694C"/>
    <w:rsid w:val="00396C33"/>
    <w:rsid w:val="00396EF4"/>
    <w:rsid w:val="00397BCF"/>
    <w:rsid w:val="003A0F39"/>
    <w:rsid w:val="003A2151"/>
    <w:rsid w:val="003A3202"/>
    <w:rsid w:val="003A353A"/>
    <w:rsid w:val="003A3AEF"/>
    <w:rsid w:val="003A4369"/>
    <w:rsid w:val="003A43F0"/>
    <w:rsid w:val="003A4F9B"/>
    <w:rsid w:val="003B035C"/>
    <w:rsid w:val="003B0C3E"/>
    <w:rsid w:val="003B3652"/>
    <w:rsid w:val="003B6B7C"/>
    <w:rsid w:val="003C2150"/>
    <w:rsid w:val="003C3C70"/>
    <w:rsid w:val="003C3CA5"/>
    <w:rsid w:val="003C478A"/>
    <w:rsid w:val="003C4BDA"/>
    <w:rsid w:val="003C68EE"/>
    <w:rsid w:val="003D0168"/>
    <w:rsid w:val="003D02D6"/>
    <w:rsid w:val="003D02DA"/>
    <w:rsid w:val="003D0409"/>
    <w:rsid w:val="003D0DB6"/>
    <w:rsid w:val="003D5462"/>
    <w:rsid w:val="003D58D6"/>
    <w:rsid w:val="003D62A6"/>
    <w:rsid w:val="003D736C"/>
    <w:rsid w:val="003E0A15"/>
    <w:rsid w:val="003E1057"/>
    <w:rsid w:val="003E3A0A"/>
    <w:rsid w:val="003E4B1B"/>
    <w:rsid w:val="003E540A"/>
    <w:rsid w:val="003E7FAF"/>
    <w:rsid w:val="003F0E1B"/>
    <w:rsid w:val="003F0FA9"/>
    <w:rsid w:val="003F1325"/>
    <w:rsid w:val="003F5A2C"/>
    <w:rsid w:val="003F63D9"/>
    <w:rsid w:val="003F76FA"/>
    <w:rsid w:val="003F7E5F"/>
    <w:rsid w:val="00401C10"/>
    <w:rsid w:val="004025C3"/>
    <w:rsid w:val="00403B18"/>
    <w:rsid w:val="0040419B"/>
    <w:rsid w:val="00411338"/>
    <w:rsid w:val="00411C07"/>
    <w:rsid w:val="0041437D"/>
    <w:rsid w:val="00415F17"/>
    <w:rsid w:val="004163A1"/>
    <w:rsid w:val="004166AE"/>
    <w:rsid w:val="00416C52"/>
    <w:rsid w:val="004176D7"/>
    <w:rsid w:val="00417A8F"/>
    <w:rsid w:val="004201F8"/>
    <w:rsid w:val="00422842"/>
    <w:rsid w:val="00423EDC"/>
    <w:rsid w:val="004248CE"/>
    <w:rsid w:val="00424D45"/>
    <w:rsid w:val="00426184"/>
    <w:rsid w:val="00431C51"/>
    <w:rsid w:val="004327AD"/>
    <w:rsid w:val="004350D7"/>
    <w:rsid w:val="004400D5"/>
    <w:rsid w:val="00441A1F"/>
    <w:rsid w:val="00441B50"/>
    <w:rsid w:val="0044236A"/>
    <w:rsid w:val="00442EA6"/>
    <w:rsid w:val="004460EE"/>
    <w:rsid w:val="004463F9"/>
    <w:rsid w:val="004463FB"/>
    <w:rsid w:val="00450F5D"/>
    <w:rsid w:val="004523E0"/>
    <w:rsid w:val="004532EC"/>
    <w:rsid w:val="00453B7B"/>
    <w:rsid w:val="0046192F"/>
    <w:rsid w:val="00463B9E"/>
    <w:rsid w:val="00464820"/>
    <w:rsid w:val="00466174"/>
    <w:rsid w:val="00466719"/>
    <w:rsid w:val="00466D96"/>
    <w:rsid w:val="00470F8E"/>
    <w:rsid w:val="00472F68"/>
    <w:rsid w:val="004734B0"/>
    <w:rsid w:val="00475D05"/>
    <w:rsid w:val="0047646F"/>
    <w:rsid w:val="00477010"/>
    <w:rsid w:val="00477EE4"/>
    <w:rsid w:val="004810C5"/>
    <w:rsid w:val="0048127C"/>
    <w:rsid w:val="004820E5"/>
    <w:rsid w:val="00483F80"/>
    <w:rsid w:val="00484235"/>
    <w:rsid w:val="00484B56"/>
    <w:rsid w:val="0048521E"/>
    <w:rsid w:val="00485968"/>
    <w:rsid w:val="004860A1"/>
    <w:rsid w:val="00487C6A"/>
    <w:rsid w:val="004907E2"/>
    <w:rsid w:val="00493DCE"/>
    <w:rsid w:val="00495E3C"/>
    <w:rsid w:val="004962DF"/>
    <w:rsid w:val="00497E53"/>
    <w:rsid w:val="004A2017"/>
    <w:rsid w:val="004A3428"/>
    <w:rsid w:val="004A3EC1"/>
    <w:rsid w:val="004A5CA5"/>
    <w:rsid w:val="004A7DEE"/>
    <w:rsid w:val="004B22F3"/>
    <w:rsid w:val="004B3CD3"/>
    <w:rsid w:val="004B413E"/>
    <w:rsid w:val="004B524E"/>
    <w:rsid w:val="004B680C"/>
    <w:rsid w:val="004C102D"/>
    <w:rsid w:val="004C2050"/>
    <w:rsid w:val="004C2AD2"/>
    <w:rsid w:val="004C2CAF"/>
    <w:rsid w:val="004C3C3B"/>
    <w:rsid w:val="004C3FCD"/>
    <w:rsid w:val="004C4656"/>
    <w:rsid w:val="004C525B"/>
    <w:rsid w:val="004D10CC"/>
    <w:rsid w:val="004D263C"/>
    <w:rsid w:val="004D2D60"/>
    <w:rsid w:val="004D4A53"/>
    <w:rsid w:val="004D54CE"/>
    <w:rsid w:val="004D5C81"/>
    <w:rsid w:val="004D672D"/>
    <w:rsid w:val="004D67F9"/>
    <w:rsid w:val="004D7A7C"/>
    <w:rsid w:val="004E1C5D"/>
    <w:rsid w:val="004E3326"/>
    <w:rsid w:val="004E3A7E"/>
    <w:rsid w:val="004E4C8A"/>
    <w:rsid w:val="004E66B9"/>
    <w:rsid w:val="004E79ED"/>
    <w:rsid w:val="004E7BF9"/>
    <w:rsid w:val="004F0506"/>
    <w:rsid w:val="004F1F91"/>
    <w:rsid w:val="004F230B"/>
    <w:rsid w:val="004F3E19"/>
    <w:rsid w:val="004F5001"/>
    <w:rsid w:val="004F50A8"/>
    <w:rsid w:val="00503F49"/>
    <w:rsid w:val="005055DE"/>
    <w:rsid w:val="00505F65"/>
    <w:rsid w:val="005060B9"/>
    <w:rsid w:val="00506733"/>
    <w:rsid w:val="005075FB"/>
    <w:rsid w:val="005102AA"/>
    <w:rsid w:val="00510831"/>
    <w:rsid w:val="00510BAD"/>
    <w:rsid w:val="00510CA0"/>
    <w:rsid w:val="00511A5D"/>
    <w:rsid w:val="00512875"/>
    <w:rsid w:val="00513C79"/>
    <w:rsid w:val="00514B68"/>
    <w:rsid w:val="00514D20"/>
    <w:rsid w:val="00515530"/>
    <w:rsid w:val="00517892"/>
    <w:rsid w:val="00521C45"/>
    <w:rsid w:val="00522160"/>
    <w:rsid w:val="005221D1"/>
    <w:rsid w:val="00522EE5"/>
    <w:rsid w:val="0052404F"/>
    <w:rsid w:val="005241B2"/>
    <w:rsid w:val="00524C27"/>
    <w:rsid w:val="0052660A"/>
    <w:rsid w:val="00526E27"/>
    <w:rsid w:val="00531DD9"/>
    <w:rsid w:val="00533CD8"/>
    <w:rsid w:val="00534D5F"/>
    <w:rsid w:val="00534FFE"/>
    <w:rsid w:val="00536FAD"/>
    <w:rsid w:val="00541FA7"/>
    <w:rsid w:val="005421DF"/>
    <w:rsid w:val="00543A99"/>
    <w:rsid w:val="0054473A"/>
    <w:rsid w:val="0054586C"/>
    <w:rsid w:val="00546909"/>
    <w:rsid w:val="00546D25"/>
    <w:rsid w:val="00550FC5"/>
    <w:rsid w:val="00557AF0"/>
    <w:rsid w:val="0056099F"/>
    <w:rsid w:val="00561E1A"/>
    <w:rsid w:val="00562633"/>
    <w:rsid w:val="00562E86"/>
    <w:rsid w:val="00563058"/>
    <w:rsid w:val="005631F3"/>
    <w:rsid w:val="00563243"/>
    <w:rsid w:val="005638A9"/>
    <w:rsid w:val="005645F4"/>
    <w:rsid w:val="00564EE1"/>
    <w:rsid w:val="005660B5"/>
    <w:rsid w:val="005674A3"/>
    <w:rsid w:val="0057078C"/>
    <w:rsid w:val="00570CFE"/>
    <w:rsid w:val="00571EFD"/>
    <w:rsid w:val="005725E8"/>
    <w:rsid w:val="00572D60"/>
    <w:rsid w:val="0057325C"/>
    <w:rsid w:val="005737B0"/>
    <w:rsid w:val="00573B1F"/>
    <w:rsid w:val="005741F3"/>
    <w:rsid w:val="0057639E"/>
    <w:rsid w:val="005763A4"/>
    <w:rsid w:val="0057697F"/>
    <w:rsid w:val="00576CB1"/>
    <w:rsid w:val="00580199"/>
    <w:rsid w:val="0058022B"/>
    <w:rsid w:val="005805AA"/>
    <w:rsid w:val="0058119F"/>
    <w:rsid w:val="0058128B"/>
    <w:rsid w:val="005828F4"/>
    <w:rsid w:val="005845A0"/>
    <w:rsid w:val="005868C7"/>
    <w:rsid w:val="005905D6"/>
    <w:rsid w:val="005907E1"/>
    <w:rsid w:val="005920B8"/>
    <w:rsid w:val="005931D3"/>
    <w:rsid w:val="00595747"/>
    <w:rsid w:val="00596506"/>
    <w:rsid w:val="0059654A"/>
    <w:rsid w:val="005A41EE"/>
    <w:rsid w:val="005A490D"/>
    <w:rsid w:val="005A5838"/>
    <w:rsid w:val="005A77CD"/>
    <w:rsid w:val="005B1101"/>
    <w:rsid w:val="005B162D"/>
    <w:rsid w:val="005B3608"/>
    <w:rsid w:val="005B4881"/>
    <w:rsid w:val="005B672B"/>
    <w:rsid w:val="005B6C6E"/>
    <w:rsid w:val="005B6FB0"/>
    <w:rsid w:val="005C3343"/>
    <w:rsid w:val="005C34B6"/>
    <w:rsid w:val="005C46D9"/>
    <w:rsid w:val="005C47A5"/>
    <w:rsid w:val="005C61C7"/>
    <w:rsid w:val="005D08FD"/>
    <w:rsid w:val="005D0A27"/>
    <w:rsid w:val="005D11F3"/>
    <w:rsid w:val="005D14C6"/>
    <w:rsid w:val="005D211F"/>
    <w:rsid w:val="005D2148"/>
    <w:rsid w:val="005D23CF"/>
    <w:rsid w:val="005D2BA3"/>
    <w:rsid w:val="005D2E52"/>
    <w:rsid w:val="005D344A"/>
    <w:rsid w:val="005D3473"/>
    <w:rsid w:val="005D4529"/>
    <w:rsid w:val="005D54A7"/>
    <w:rsid w:val="005D64E8"/>
    <w:rsid w:val="005D7688"/>
    <w:rsid w:val="005E0A2A"/>
    <w:rsid w:val="005E0FE1"/>
    <w:rsid w:val="005E3FCA"/>
    <w:rsid w:val="005E544C"/>
    <w:rsid w:val="005E601C"/>
    <w:rsid w:val="005E6DD6"/>
    <w:rsid w:val="005E73AC"/>
    <w:rsid w:val="005F0760"/>
    <w:rsid w:val="005F0D3B"/>
    <w:rsid w:val="005F23F0"/>
    <w:rsid w:val="005F4EA8"/>
    <w:rsid w:val="005F5697"/>
    <w:rsid w:val="006011CE"/>
    <w:rsid w:val="00603291"/>
    <w:rsid w:val="00603591"/>
    <w:rsid w:val="00603892"/>
    <w:rsid w:val="006047E6"/>
    <w:rsid w:val="00604E54"/>
    <w:rsid w:val="006066FD"/>
    <w:rsid w:val="00606A67"/>
    <w:rsid w:val="00606E12"/>
    <w:rsid w:val="0060762E"/>
    <w:rsid w:val="006103F5"/>
    <w:rsid w:val="00610D3A"/>
    <w:rsid w:val="00610DC2"/>
    <w:rsid w:val="00611AC0"/>
    <w:rsid w:val="00611DAC"/>
    <w:rsid w:val="00612B36"/>
    <w:rsid w:val="00613693"/>
    <w:rsid w:val="00614581"/>
    <w:rsid w:val="00615E35"/>
    <w:rsid w:val="00615F22"/>
    <w:rsid w:val="00621BCB"/>
    <w:rsid w:val="00624153"/>
    <w:rsid w:val="006260AC"/>
    <w:rsid w:val="00627ED2"/>
    <w:rsid w:val="0063134A"/>
    <w:rsid w:val="006318DF"/>
    <w:rsid w:val="006322D1"/>
    <w:rsid w:val="0063322D"/>
    <w:rsid w:val="00634AFB"/>
    <w:rsid w:val="00636402"/>
    <w:rsid w:val="00636792"/>
    <w:rsid w:val="006369CE"/>
    <w:rsid w:val="0063732B"/>
    <w:rsid w:val="006419F8"/>
    <w:rsid w:val="006458B7"/>
    <w:rsid w:val="00646207"/>
    <w:rsid w:val="00650268"/>
    <w:rsid w:val="006506BA"/>
    <w:rsid w:val="006517F1"/>
    <w:rsid w:val="00652C91"/>
    <w:rsid w:val="00653190"/>
    <w:rsid w:val="00656498"/>
    <w:rsid w:val="0065654D"/>
    <w:rsid w:val="00656996"/>
    <w:rsid w:val="006605E5"/>
    <w:rsid w:val="0066198A"/>
    <w:rsid w:val="00661E9D"/>
    <w:rsid w:val="00662944"/>
    <w:rsid w:val="00663317"/>
    <w:rsid w:val="0066381A"/>
    <w:rsid w:val="00664373"/>
    <w:rsid w:val="0066478F"/>
    <w:rsid w:val="00666C20"/>
    <w:rsid w:val="00667193"/>
    <w:rsid w:val="006672A6"/>
    <w:rsid w:val="006675A7"/>
    <w:rsid w:val="0067011B"/>
    <w:rsid w:val="00670A26"/>
    <w:rsid w:val="006721AB"/>
    <w:rsid w:val="006737D4"/>
    <w:rsid w:val="0067495B"/>
    <w:rsid w:val="006801F0"/>
    <w:rsid w:val="00680B69"/>
    <w:rsid w:val="00680F01"/>
    <w:rsid w:val="006810A7"/>
    <w:rsid w:val="006816CD"/>
    <w:rsid w:val="00681AF7"/>
    <w:rsid w:val="006848C5"/>
    <w:rsid w:val="00684A4B"/>
    <w:rsid w:val="00684CF7"/>
    <w:rsid w:val="00684E8C"/>
    <w:rsid w:val="00686DA2"/>
    <w:rsid w:val="00690E0A"/>
    <w:rsid w:val="00692105"/>
    <w:rsid w:val="0069236E"/>
    <w:rsid w:val="006939EC"/>
    <w:rsid w:val="00696524"/>
    <w:rsid w:val="00697705"/>
    <w:rsid w:val="006A12D7"/>
    <w:rsid w:val="006A411D"/>
    <w:rsid w:val="006B03BB"/>
    <w:rsid w:val="006B1DAA"/>
    <w:rsid w:val="006B281B"/>
    <w:rsid w:val="006B2BB7"/>
    <w:rsid w:val="006B2D67"/>
    <w:rsid w:val="006B2DF5"/>
    <w:rsid w:val="006B4BA7"/>
    <w:rsid w:val="006C1585"/>
    <w:rsid w:val="006C1F3A"/>
    <w:rsid w:val="006C759D"/>
    <w:rsid w:val="006D0502"/>
    <w:rsid w:val="006D084E"/>
    <w:rsid w:val="006D1CAC"/>
    <w:rsid w:val="006D272C"/>
    <w:rsid w:val="006D473F"/>
    <w:rsid w:val="006D74D8"/>
    <w:rsid w:val="006E12A9"/>
    <w:rsid w:val="006E13E3"/>
    <w:rsid w:val="006E22D6"/>
    <w:rsid w:val="006E2613"/>
    <w:rsid w:val="006E2896"/>
    <w:rsid w:val="006E2C5B"/>
    <w:rsid w:val="006E2CC4"/>
    <w:rsid w:val="006E3072"/>
    <w:rsid w:val="006E33F6"/>
    <w:rsid w:val="006E3C94"/>
    <w:rsid w:val="006E474F"/>
    <w:rsid w:val="006F056D"/>
    <w:rsid w:val="006F08D6"/>
    <w:rsid w:val="006F0CD5"/>
    <w:rsid w:val="006F0E34"/>
    <w:rsid w:val="006F1998"/>
    <w:rsid w:val="006F2091"/>
    <w:rsid w:val="006F4847"/>
    <w:rsid w:val="006F5B66"/>
    <w:rsid w:val="006F5B79"/>
    <w:rsid w:val="006F5BCD"/>
    <w:rsid w:val="006F6FD4"/>
    <w:rsid w:val="006F77F8"/>
    <w:rsid w:val="00702419"/>
    <w:rsid w:val="00702626"/>
    <w:rsid w:val="00703F5F"/>
    <w:rsid w:val="007048DF"/>
    <w:rsid w:val="00705BE6"/>
    <w:rsid w:val="0070620B"/>
    <w:rsid w:val="0071220B"/>
    <w:rsid w:val="00712C26"/>
    <w:rsid w:val="00713508"/>
    <w:rsid w:val="00713C69"/>
    <w:rsid w:val="00713E16"/>
    <w:rsid w:val="00717726"/>
    <w:rsid w:val="00722A08"/>
    <w:rsid w:val="007232EE"/>
    <w:rsid w:val="007243FA"/>
    <w:rsid w:val="00724895"/>
    <w:rsid w:val="00727084"/>
    <w:rsid w:val="0072743D"/>
    <w:rsid w:val="00730E7F"/>
    <w:rsid w:val="0073111D"/>
    <w:rsid w:val="007325FB"/>
    <w:rsid w:val="00732B5E"/>
    <w:rsid w:val="00732FCD"/>
    <w:rsid w:val="00734784"/>
    <w:rsid w:val="007356F4"/>
    <w:rsid w:val="007374AA"/>
    <w:rsid w:val="00740B94"/>
    <w:rsid w:val="00740EFA"/>
    <w:rsid w:val="00740F53"/>
    <w:rsid w:val="00741CCD"/>
    <w:rsid w:val="007423DF"/>
    <w:rsid w:val="007471A7"/>
    <w:rsid w:val="00747E5C"/>
    <w:rsid w:val="0075177E"/>
    <w:rsid w:val="0075434F"/>
    <w:rsid w:val="007549E8"/>
    <w:rsid w:val="00756C0C"/>
    <w:rsid w:val="0075784E"/>
    <w:rsid w:val="00757EB7"/>
    <w:rsid w:val="00757FE2"/>
    <w:rsid w:val="00760959"/>
    <w:rsid w:val="007609C3"/>
    <w:rsid w:val="00760F8E"/>
    <w:rsid w:val="0076404F"/>
    <w:rsid w:val="0076429D"/>
    <w:rsid w:val="00764CE1"/>
    <w:rsid w:val="00767465"/>
    <w:rsid w:val="00770037"/>
    <w:rsid w:val="0077042A"/>
    <w:rsid w:val="007709FC"/>
    <w:rsid w:val="00770E75"/>
    <w:rsid w:val="00774374"/>
    <w:rsid w:val="00774A7C"/>
    <w:rsid w:val="007822D9"/>
    <w:rsid w:val="00784715"/>
    <w:rsid w:val="007873D0"/>
    <w:rsid w:val="0079079B"/>
    <w:rsid w:val="007911FF"/>
    <w:rsid w:val="00793568"/>
    <w:rsid w:val="007941DD"/>
    <w:rsid w:val="0079464B"/>
    <w:rsid w:val="007977F8"/>
    <w:rsid w:val="007A004A"/>
    <w:rsid w:val="007A24FF"/>
    <w:rsid w:val="007A4101"/>
    <w:rsid w:val="007A51A7"/>
    <w:rsid w:val="007A5710"/>
    <w:rsid w:val="007A5FC0"/>
    <w:rsid w:val="007A6083"/>
    <w:rsid w:val="007A6299"/>
    <w:rsid w:val="007B100B"/>
    <w:rsid w:val="007B174A"/>
    <w:rsid w:val="007B20B4"/>
    <w:rsid w:val="007B3401"/>
    <w:rsid w:val="007B4C2A"/>
    <w:rsid w:val="007C00B8"/>
    <w:rsid w:val="007C02A3"/>
    <w:rsid w:val="007C4C78"/>
    <w:rsid w:val="007C4D5D"/>
    <w:rsid w:val="007C6A1F"/>
    <w:rsid w:val="007C79E1"/>
    <w:rsid w:val="007D05F5"/>
    <w:rsid w:val="007D239E"/>
    <w:rsid w:val="007D61F0"/>
    <w:rsid w:val="007D6251"/>
    <w:rsid w:val="007D7BB5"/>
    <w:rsid w:val="007E0116"/>
    <w:rsid w:val="007E1954"/>
    <w:rsid w:val="007E2E7B"/>
    <w:rsid w:val="007E4127"/>
    <w:rsid w:val="007E41EB"/>
    <w:rsid w:val="007E44B7"/>
    <w:rsid w:val="007E630F"/>
    <w:rsid w:val="007E7777"/>
    <w:rsid w:val="007E7CA6"/>
    <w:rsid w:val="007F14B9"/>
    <w:rsid w:val="007F2C8F"/>
    <w:rsid w:val="007F35F3"/>
    <w:rsid w:val="007F3A2E"/>
    <w:rsid w:val="007F4692"/>
    <w:rsid w:val="007F507E"/>
    <w:rsid w:val="007F5494"/>
    <w:rsid w:val="007F7BF7"/>
    <w:rsid w:val="008047DC"/>
    <w:rsid w:val="008056A9"/>
    <w:rsid w:val="008100D0"/>
    <w:rsid w:val="00811390"/>
    <w:rsid w:val="00811693"/>
    <w:rsid w:val="00811E8A"/>
    <w:rsid w:val="008121FA"/>
    <w:rsid w:val="00813735"/>
    <w:rsid w:val="00815473"/>
    <w:rsid w:val="00817074"/>
    <w:rsid w:val="00820208"/>
    <w:rsid w:val="00820382"/>
    <w:rsid w:val="0082230A"/>
    <w:rsid w:val="00823C81"/>
    <w:rsid w:val="00824F18"/>
    <w:rsid w:val="0082612A"/>
    <w:rsid w:val="00827345"/>
    <w:rsid w:val="008278C6"/>
    <w:rsid w:val="00830E9E"/>
    <w:rsid w:val="008335CF"/>
    <w:rsid w:val="008367CE"/>
    <w:rsid w:val="00837216"/>
    <w:rsid w:val="00841B1F"/>
    <w:rsid w:val="00842490"/>
    <w:rsid w:val="008431B7"/>
    <w:rsid w:val="00844250"/>
    <w:rsid w:val="00845F65"/>
    <w:rsid w:val="008462E1"/>
    <w:rsid w:val="0084633A"/>
    <w:rsid w:val="00853CE4"/>
    <w:rsid w:val="008542B3"/>
    <w:rsid w:val="00855B32"/>
    <w:rsid w:val="00861B28"/>
    <w:rsid w:val="00862609"/>
    <w:rsid w:val="0086293D"/>
    <w:rsid w:val="008634CF"/>
    <w:rsid w:val="008644E7"/>
    <w:rsid w:val="0086473A"/>
    <w:rsid w:val="00865666"/>
    <w:rsid w:val="008660C5"/>
    <w:rsid w:val="008706DD"/>
    <w:rsid w:val="008720E0"/>
    <w:rsid w:val="00872FB2"/>
    <w:rsid w:val="008730FD"/>
    <w:rsid w:val="00873948"/>
    <w:rsid w:val="00873FCC"/>
    <w:rsid w:val="00874101"/>
    <w:rsid w:val="00875D5C"/>
    <w:rsid w:val="00877D27"/>
    <w:rsid w:val="00877F1E"/>
    <w:rsid w:val="00881157"/>
    <w:rsid w:val="008830FC"/>
    <w:rsid w:val="00883670"/>
    <w:rsid w:val="0088377C"/>
    <w:rsid w:val="00883FA0"/>
    <w:rsid w:val="00886E3E"/>
    <w:rsid w:val="00887FFE"/>
    <w:rsid w:val="008905FA"/>
    <w:rsid w:val="008920BD"/>
    <w:rsid w:val="00892E95"/>
    <w:rsid w:val="00892EAD"/>
    <w:rsid w:val="00894ADD"/>
    <w:rsid w:val="00894BA3"/>
    <w:rsid w:val="00895AC8"/>
    <w:rsid w:val="00895D14"/>
    <w:rsid w:val="008A30C0"/>
    <w:rsid w:val="008A3895"/>
    <w:rsid w:val="008A4764"/>
    <w:rsid w:val="008A5091"/>
    <w:rsid w:val="008B12A8"/>
    <w:rsid w:val="008B13A8"/>
    <w:rsid w:val="008B2545"/>
    <w:rsid w:val="008B52E9"/>
    <w:rsid w:val="008B5392"/>
    <w:rsid w:val="008B60B4"/>
    <w:rsid w:val="008B7C66"/>
    <w:rsid w:val="008B7D90"/>
    <w:rsid w:val="008C001A"/>
    <w:rsid w:val="008C1D66"/>
    <w:rsid w:val="008C3BA3"/>
    <w:rsid w:val="008C47F9"/>
    <w:rsid w:val="008C57F0"/>
    <w:rsid w:val="008C5ED8"/>
    <w:rsid w:val="008C6483"/>
    <w:rsid w:val="008D1DFA"/>
    <w:rsid w:val="008D2E4D"/>
    <w:rsid w:val="008D31D0"/>
    <w:rsid w:val="008D33F1"/>
    <w:rsid w:val="008D33FF"/>
    <w:rsid w:val="008D3FEE"/>
    <w:rsid w:val="008D48A7"/>
    <w:rsid w:val="008D50B6"/>
    <w:rsid w:val="008D6C95"/>
    <w:rsid w:val="008D7F24"/>
    <w:rsid w:val="008E0963"/>
    <w:rsid w:val="008E1999"/>
    <w:rsid w:val="008E2C1B"/>
    <w:rsid w:val="008E2CA9"/>
    <w:rsid w:val="008E357A"/>
    <w:rsid w:val="008E38E4"/>
    <w:rsid w:val="008E3C1A"/>
    <w:rsid w:val="008E5BD6"/>
    <w:rsid w:val="008E6748"/>
    <w:rsid w:val="008E693A"/>
    <w:rsid w:val="008F0BCB"/>
    <w:rsid w:val="008F1B65"/>
    <w:rsid w:val="008F317B"/>
    <w:rsid w:val="008F38C7"/>
    <w:rsid w:val="008F3A7A"/>
    <w:rsid w:val="008F5D88"/>
    <w:rsid w:val="008F60B5"/>
    <w:rsid w:val="008F650B"/>
    <w:rsid w:val="008F6989"/>
    <w:rsid w:val="008F7292"/>
    <w:rsid w:val="00901BA0"/>
    <w:rsid w:val="009020F8"/>
    <w:rsid w:val="00903558"/>
    <w:rsid w:val="00903BB2"/>
    <w:rsid w:val="00904071"/>
    <w:rsid w:val="009042D3"/>
    <w:rsid w:val="0090498D"/>
    <w:rsid w:val="0090556C"/>
    <w:rsid w:val="00905A0E"/>
    <w:rsid w:val="0090602E"/>
    <w:rsid w:val="00907308"/>
    <w:rsid w:val="00910126"/>
    <w:rsid w:val="0091069E"/>
    <w:rsid w:val="00913BF4"/>
    <w:rsid w:val="00915934"/>
    <w:rsid w:val="00916008"/>
    <w:rsid w:val="00917B1E"/>
    <w:rsid w:val="00917C88"/>
    <w:rsid w:val="0092294D"/>
    <w:rsid w:val="00922FC7"/>
    <w:rsid w:val="00923325"/>
    <w:rsid w:val="00924493"/>
    <w:rsid w:val="00925F62"/>
    <w:rsid w:val="00927AF2"/>
    <w:rsid w:val="00930133"/>
    <w:rsid w:val="009312E8"/>
    <w:rsid w:val="009319B5"/>
    <w:rsid w:val="00932F6D"/>
    <w:rsid w:val="0093445C"/>
    <w:rsid w:val="00936047"/>
    <w:rsid w:val="0094101D"/>
    <w:rsid w:val="0094367C"/>
    <w:rsid w:val="00943E4A"/>
    <w:rsid w:val="0094461F"/>
    <w:rsid w:val="00944774"/>
    <w:rsid w:val="00944DA3"/>
    <w:rsid w:val="00945B58"/>
    <w:rsid w:val="009467F4"/>
    <w:rsid w:val="00950CB2"/>
    <w:rsid w:val="00950CFA"/>
    <w:rsid w:val="009526DC"/>
    <w:rsid w:val="009552B7"/>
    <w:rsid w:val="009554B6"/>
    <w:rsid w:val="00955D42"/>
    <w:rsid w:val="00956ADF"/>
    <w:rsid w:val="00960453"/>
    <w:rsid w:val="00961A57"/>
    <w:rsid w:val="0096292F"/>
    <w:rsid w:val="009635C8"/>
    <w:rsid w:val="00966186"/>
    <w:rsid w:val="00966858"/>
    <w:rsid w:val="00967874"/>
    <w:rsid w:val="009719E7"/>
    <w:rsid w:val="00971DDF"/>
    <w:rsid w:val="009727FF"/>
    <w:rsid w:val="009730DF"/>
    <w:rsid w:val="00976722"/>
    <w:rsid w:val="00976B3A"/>
    <w:rsid w:val="00977128"/>
    <w:rsid w:val="00980F68"/>
    <w:rsid w:val="009823DE"/>
    <w:rsid w:val="00983549"/>
    <w:rsid w:val="009838C7"/>
    <w:rsid w:val="009840E1"/>
    <w:rsid w:val="009863E7"/>
    <w:rsid w:val="00990A89"/>
    <w:rsid w:val="009914DA"/>
    <w:rsid w:val="00992CA3"/>
    <w:rsid w:val="00997BA6"/>
    <w:rsid w:val="009A1B10"/>
    <w:rsid w:val="009A1CBD"/>
    <w:rsid w:val="009A2FB3"/>
    <w:rsid w:val="009A31E4"/>
    <w:rsid w:val="009A4657"/>
    <w:rsid w:val="009A4CC1"/>
    <w:rsid w:val="009A52B1"/>
    <w:rsid w:val="009A5E62"/>
    <w:rsid w:val="009B1D2D"/>
    <w:rsid w:val="009B239D"/>
    <w:rsid w:val="009B3005"/>
    <w:rsid w:val="009B523D"/>
    <w:rsid w:val="009B5EF9"/>
    <w:rsid w:val="009B6086"/>
    <w:rsid w:val="009B73CC"/>
    <w:rsid w:val="009B75C1"/>
    <w:rsid w:val="009C26BF"/>
    <w:rsid w:val="009C33C9"/>
    <w:rsid w:val="009C3D7B"/>
    <w:rsid w:val="009C3F06"/>
    <w:rsid w:val="009C3FF1"/>
    <w:rsid w:val="009C51F5"/>
    <w:rsid w:val="009C6B9B"/>
    <w:rsid w:val="009D2316"/>
    <w:rsid w:val="009D4FE2"/>
    <w:rsid w:val="009D760C"/>
    <w:rsid w:val="009D77B6"/>
    <w:rsid w:val="009D7C8E"/>
    <w:rsid w:val="009E010F"/>
    <w:rsid w:val="009E0318"/>
    <w:rsid w:val="009E038F"/>
    <w:rsid w:val="009E1960"/>
    <w:rsid w:val="009E3456"/>
    <w:rsid w:val="009E3E53"/>
    <w:rsid w:val="009E47B8"/>
    <w:rsid w:val="009E7B6E"/>
    <w:rsid w:val="009F0A8E"/>
    <w:rsid w:val="009F1CA7"/>
    <w:rsid w:val="009F211C"/>
    <w:rsid w:val="009F431D"/>
    <w:rsid w:val="009F4797"/>
    <w:rsid w:val="009F516A"/>
    <w:rsid w:val="009F663D"/>
    <w:rsid w:val="00A01826"/>
    <w:rsid w:val="00A020B9"/>
    <w:rsid w:val="00A021C0"/>
    <w:rsid w:val="00A028EA"/>
    <w:rsid w:val="00A02B83"/>
    <w:rsid w:val="00A03270"/>
    <w:rsid w:val="00A0381A"/>
    <w:rsid w:val="00A05221"/>
    <w:rsid w:val="00A0621C"/>
    <w:rsid w:val="00A10B24"/>
    <w:rsid w:val="00A11973"/>
    <w:rsid w:val="00A120EC"/>
    <w:rsid w:val="00A12846"/>
    <w:rsid w:val="00A13671"/>
    <w:rsid w:val="00A13AE0"/>
    <w:rsid w:val="00A13C5D"/>
    <w:rsid w:val="00A17252"/>
    <w:rsid w:val="00A17CB6"/>
    <w:rsid w:val="00A21E2E"/>
    <w:rsid w:val="00A2215E"/>
    <w:rsid w:val="00A22686"/>
    <w:rsid w:val="00A2369F"/>
    <w:rsid w:val="00A237A2"/>
    <w:rsid w:val="00A2716E"/>
    <w:rsid w:val="00A300F2"/>
    <w:rsid w:val="00A32C60"/>
    <w:rsid w:val="00A34A55"/>
    <w:rsid w:val="00A34E0E"/>
    <w:rsid w:val="00A34F24"/>
    <w:rsid w:val="00A40A2C"/>
    <w:rsid w:val="00A40CC1"/>
    <w:rsid w:val="00A42B2E"/>
    <w:rsid w:val="00A43AEE"/>
    <w:rsid w:val="00A4508C"/>
    <w:rsid w:val="00A455BA"/>
    <w:rsid w:val="00A4646C"/>
    <w:rsid w:val="00A46681"/>
    <w:rsid w:val="00A50B70"/>
    <w:rsid w:val="00A52C83"/>
    <w:rsid w:val="00A54376"/>
    <w:rsid w:val="00A54D33"/>
    <w:rsid w:val="00A56785"/>
    <w:rsid w:val="00A56852"/>
    <w:rsid w:val="00A56C38"/>
    <w:rsid w:val="00A57653"/>
    <w:rsid w:val="00A610EB"/>
    <w:rsid w:val="00A6229C"/>
    <w:rsid w:val="00A67CCB"/>
    <w:rsid w:val="00A67D5C"/>
    <w:rsid w:val="00A70B48"/>
    <w:rsid w:val="00A71895"/>
    <w:rsid w:val="00A71AD8"/>
    <w:rsid w:val="00A722BA"/>
    <w:rsid w:val="00A72F5B"/>
    <w:rsid w:val="00A7438A"/>
    <w:rsid w:val="00A762CA"/>
    <w:rsid w:val="00A76347"/>
    <w:rsid w:val="00A776BA"/>
    <w:rsid w:val="00A77F16"/>
    <w:rsid w:val="00A81069"/>
    <w:rsid w:val="00A8155F"/>
    <w:rsid w:val="00A8194A"/>
    <w:rsid w:val="00A823D4"/>
    <w:rsid w:val="00A8253D"/>
    <w:rsid w:val="00A832BE"/>
    <w:rsid w:val="00A84DF8"/>
    <w:rsid w:val="00A84EC8"/>
    <w:rsid w:val="00A857B6"/>
    <w:rsid w:val="00A86605"/>
    <w:rsid w:val="00A875F5"/>
    <w:rsid w:val="00A90128"/>
    <w:rsid w:val="00A90B1D"/>
    <w:rsid w:val="00A90C31"/>
    <w:rsid w:val="00A9294F"/>
    <w:rsid w:val="00A93016"/>
    <w:rsid w:val="00A94884"/>
    <w:rsid w:val="00A9512C"/>
    <w:rsid w:val="00A95B8B"/>
    <w:rsid w:val="00A966A6"/>
    <w:rsid w:val="00A96E95"/>
    <w:rsid w:val="00AA1892"/>
    <w:rsid w:val="00AA19BF"/>
    <w:rsid w:val="00AA5FCE"/>
    <w:rsid w:val="00AA661F"/>
    <w:rsid w:val="00AB02B9"/>
    <w:rsid w:val="00AB2A54"/>
    <w:rsid w:val="00AB2B8E"/>
    <w:rsid w:val="00AB57BF"/>
    <w:rsid w:val="00AB7036"/>
    <w:rsid w:val="00AC2F6F"/>
    <w:rsid w:val="00AC32AA"/>
    <w:rsid w:val="00AC3CE1"/>
    <w:rsid w:val="00AC4F34"/>
    <w:rsid w:val="00AC789E"/>
    <w:rsid w:val="00AD101E"/>
    <w:rsid w:val="00AD215C"/>
    <w:rsid w:val="00AD2A92"/>
    <w:rsid w:val="00AD3C7D"/>
    <w:rsid w:val="00AD5956"/>
    <w:rsid w:val="00AE2254"/>
    <w:rsid w:val="00AE4E38"/>
    <w:rsid w:val="00AE5652"/>
    <w:rsid w:val="00AF1311"/>
    <w:rsid w:val="00AF2746"/>
    <w:rsid w:val="00AF3623"/>
    <w:rsid w:val="00AF3DC2"/>
    <w:rsid w:val="00AF47CF"/>
    <w:rsid w:val="00AF5597"/>
    <w:rsid w:val="00AF5C90"/>
    <w:rsid w:val="00AF616D"/>
    <w:rsid w:val="00B000AD"/>
    <w:rsid w:val="00B0201C"/>
    <w:rsid w:val="00B053B4"/>
    <w:rsid w:val="00B05777"/>
    <w:rsid w:val="00B06398"/>
    <w:rsid w:val="00B06553"/>
    <w:rsid w:val="00B0712C"/>
    <w:rsid w:val="00B11855"/>
    <w:rsid w:val="00B12043"/>
    <w:rsid w:val="00B126C4"/>
    <w:rsid w:val="00B1338B"/>
    <w:rsid w:val="00B17D65"/>
    <w:rsid w:val="00B20169"/>
    <w:rsid w:val="00B20B32"/>
    <w:rsid w:val="00B22B3A"/>
    <w:rsid w:val="00B234B4"/>
    <w:rsid w:val="00B23A03"/>
    <w:rsid w:val="00B307BF"/>
    <w:rsid w:val="00B31453"/>
    <w:rsid w:val="00B31C68"/>
    <w:rsid w:val="00B34492"/>
    <w:rsid w:val="00B3465A"/>
    <w:rsid w:val="00B34A16"/>
    <w:rsid w:val="00B36CE0"/>
    <w:rsid w:val="00B37274"/>
    <w:rsid w:val="00B37504"/>
    <w:rsid w:val="00B40837"/>
    <w:rsid w:val="00B40CA4"/>
    <w:rsid w:val="00B42789"/>
    <w:rsid w:val="00B44F25"/>
    <w:rsid w:val="00B45D0F"/>
    <w:rsid w:val="00B473B7"/>
    <w:rsid w:val="00B5171E"/>
    <w:rsid w:val="00B51D96"/>
    <w:rsid w:val="00B51F70"/>
    <w:rsid w:val="00B52817"/>
    <w:rsid w:val="00B538BA"/>
    <w:rsid w:val="00B54542"/>
    <w:rsid w:val="00B556D6"/>
    <w:rsid w:val="00B56793"/>
    <w:rsid w:val="00B579BB"/>
    <w:rsid w:val="00B64DFD"/>
    <w:rsid w:val="00B701F6"/>
    <w:rsid w:val="00B709B9"/>
    <w:rsid w:val="00B7144D"/>
    <w:rsid w:val="00B73B96"/>
    <w:rsid w:val="00B75981"/>
    <w:rsid w:val="00B76CF2"/>
    <w:rsid w:val="00B80937"/>
    <w:rsid w:val="00B80EF1"/>
    <w:rsid w:val="00B8209F"/>
    <w:rsid w:val="00B826C7"/>
    <w:rsid w:val="00B8343A"/>
    <w:rsid w:val="00B90CFE"/>
    <w:rsid w:val="00B91C24"/>
    <w:rsid w:val="00B91FEB"/>
    <w:rsid w:val="00B925B7"/>
    <w:rsid w:val="00B93B57"/>
    <w:rsid w:val="00B93E0E"/>
    <w:rsid w:val="00B945FB"/>
    <w:rsid w:val="00B94D50"/>
    <w:rsid w:val="00B95669"/>
    <w:rsid w:val="00BA1377"/>
    <w:rsid w:val="00BA15B7"/>
    <w:rsid w:val="00BA1AB5"/>
    <w:rsid w:val="00BA1D4E"/>
    <w:rsid w:val="00BA21A6"/>
    <w:rsid w:val="00BA221C"/>
    <w:rsid w:val="00BA2572"/>
    <w:rsid w:val="00BB0115"/>
    <w:rsid w:val="00BB088B"/>
    <w:rsid w:val="00BB24F2"/>
    <w:rsid w:val="00BB295E"/>
    <w:rsid w:val="00BB5E30"/>
    <w:rsid w:val="00BB6959"/>
    <w:rsid w:val="00BB7733"/>
    <w:rsid w:val="00BC04D7"/>
    <w:rsid w:val="00BC6631"/>
    <w:rsid w:val="00BD1177"/>
    <w:rsid w:val="00BD18D9"/>
    <w:rsid w:val="00BD4982"/>
    <w:rsid w:val="00BD5761"/>
    <w:rsid w:val="00BD6240"/>
    <w:rsid w:val="00BD636B"/>
    <w:rsid w:val="00BD7307"/>
    <w:rsid w:val="00BE19B1"/>
    <w:rsid w:val="00BE1AD5"/>
    <w:rsid w:val="00BE29A8"/>
    <w:rsid w:val="00BE5528"/>
    <w:rsid w:val="00BE5CDD"/>
    <w:rsid w:val="00BE6235"/>
    <w:rsid w:val="00BF0BD3"/>
    <w:rsid w:val="00BF26EB"/>
    <w:rsid w:val="00BF579F"/>
    <w:rsid w:val="00BF6C16"/>
    <w:rsid w:val="00BF6DEC"/>
    <w:rsid w:val="00BF743F"/>
    <w:rsid w:val="00C00534"/>
    <w:rsid w:val="00C03499"/>
    <w:rsid w:val="00C03CDD"/>
    <w:rsid w:val="00C04312"/>
    <w:rsid w:val="00C04854"/>
    <w:rsid w:val="00C05C08"/>
    <w:rsid w:val="00C06D30"/>
    <w:rsid w:val="00C078B5"/>
    <w:rsid w:val="00C11AE1"/>
    <w:rsid w:val="00C13098"/>
    <w:rsid w:val="00C143DF"/>
    <w:rsid w:val="00C20017"/>
    <w:rsid w:val="00C20734"/>
    <w:rsid w:val="00C20A72"/>
    <w:rsid w:val="00C20DA9"/>
    <w:rsid w:val="00C270BA"/>
    <w:rsid w:val="00C2712C"/>
    <w:rsid w:val="00C3091E"/>
    <w:rsid w:val="00C33165"/>
    <w:rsid w:val="00C336DB"/>
    <w:rsid w:val="00C33D5D"/>
    <w:rsid w:val="00C40317"/>
    <w:rsid w:val="00C40D07"/>
    <w:rsid w:val="00C42E83"/>
    <w:rsid w:val="00C434F2"/>
    <w:rsid w:val="00C451C6"/>
    <w:rsid w:val="00C455CD"/>
    <w:rsid w:val="00C45810"/>
    <w:rsid w:val="00C51718"/>
    <w:rsid w:val="00C530B7"/>
    <w:rsid w:val="00C530BF"/>
    <w:rsid w:val="00C535DA"/>
    <w:rsid w:val="00C55669"/>
    <w:rsid w:val="00C60962"/>
    <w:rsid w:val="00C60DF0"/>
    <w:rsid w:val="00C61AA2"/>
    <w:rsid w:val="00C62258"/>
    <w:rsid w:val="00C6279E"/>
    <w:rsid w:val="00C637E0"/>
    <w:rsid w:val="00C6653C"/>
    <w:rsid w:val="00C7035F"/>
    <w:rsid w:val="00C70735"/>
    <w:rsid w:val="00C73593"/>
    <w:rsid w:val="00C73CF1"/>
    <w:rsid w:val="00C8093D"/>
    <w:rsid w:val="00C8257C"/>
    <w:rsid w:val="00C85325"/>
    <w:rsid w:val="00C86F9E"/>
    <w:rsid w:val="00C9211D"/>
    <w:rsid w:val="00C93AB9"/>
    <w:rsid w:val="00C95E4C"/>
    <w:rsid w:val="00C963DE"/>
    <w:rsid w:val="00C97218"/>
    <w:rsid w:val="00CA06AB"/>
    <w:rsid w:val="00CA2EC9"/>
    <w:rsid w:val="00CA3D6E"/>
    <w:rsid w:val="00CA451E"/>
    <w:rsid w:val="00CA4B8D"/>
    <w:rsid w:val="00CA64AA"/>
    <w:rsid w:val="00CB2E04"/>
    <w:rsid w:val="00CB3594"/>
    <w:rsid w:val="00CB42B3"/>
    <w:rsid w:val="00CB4701"/>
    <w:rsid w:val="00CB492D"/>
    <w:rsid w:val="00CB6608"/>
    <w:rsid w:val="00CC1507"/>
    <w:rsid w:val="00CC4ADC"/>
    <w:rsid w:val="00CC5060"/>
    <w:rsid w:val="00CC6AF2"/>
    <w:rsid w:val="00CC7A01"/>
    <w:rsid w:val="00CD0A6B"/>
    <w:rsid w:val="00CD1564"/>
    <w:rsid w:val="00CD1C53"/>
    <w:rsid w:val="00CD2A67"/>
    <w:rsid w:val="00CD3C03"/>
    <w:rsid w:val="00CD4747"/>
    <w:rsid w:val="00CD6EC2"/>
    <w:rsid w:val="00CD76D4"/>
    <w:rsid w:val="00CE0420"/>
    <w:rsid w:val="00CE0814"/>
    <w:rsid w:val="00CE1482"/>
    <w:rsid w:val="00CE1F43"/>
    <w:rsid w:val="00CE30C7"/>
    <w:rsid w:val="00CE4EB6"/>
    <w:rsid w:val="00CE4FA0"/>
    <w:rsid w:val="00CE60AB"/>
    <w:rsid w:val="00CE6422"/>
    <w:rsid w:val="00CE7BC0"/>
    <w:rsid w:val="00CF1831"/>
    <w:rsid w:val="00CF19B7"/>
    <w:rsid w:val="00CF3703"/>
    <w:rsid w:val="00CF4BE3"/>
    <w:rsid w:val="00CF4C09"/>
    <w:rsid w:val="00CF4F54"/>
    <w:rsid w:val="00CF509E"/>
    <w:rsid w:val="00CF62F7"/>
    <w:rsid w:val="00CF7621"/>
    <w:rsid w:val="00D026AD"/>
    <w:rsid w:val="00D037BE"/>
    <w:rsid w:val="00D0450B"/>
    <w:rsid w:val="00D0499C"/>
    <w:rsid w:val="00D06005"/>
    <w:rsid w:val="00D06196"/>
    <w:rsid w:val="00D06289"/>
    <w:rsid w:val="00D07762"/>
    <w:rsid w:val="00D10B2E"/>
    <w:rsid w:val="00D11FC8"/>
    <w:rsid w:val="00D13FE9"/>
    <w:rsid w:val="00D14E18"/>
    <w:rsid w:val="00D16E51"/>
    <w:rsid w:val="00D16F84"/>
    <w:rsid w:val="00D17781"/>
    <w:rsid w:val="00D17F41"/>
    <w:rsid w:val="00D201A5"/>
    <w:rsid w:val="00D23093"/>
    <w:rsid w:val="00D23A6F"/>
    <w:rsid w:val="00D2434E"/>
    <w:rsid w:val="00D24B8A"/>
    <w:rsid w:val="00D2622E"/>
    <w:rsid w:val="00D265E4"/>
    <w:rsid w:val="00D275F1"/>
    <w:rsid w:val="00D300BB"/>
    <w:rsid w:val="00D30384"/>
    <w:rsid w:val="00D30E5D"/>
    <w:rsid w:val="00D33503"/>
    <w:rsid w:val="00D34D3D"/>
    <w:rsid w:val="00D35830"/>
    <w:rsid w:val="00D35FCB"/>
    <w:rsid w:val="00D370B7"/>
    <w:rsid w:val="00D3783B"/>
    <w:rsid w:val="00D45566"/>
    <w:rsid w:val="00D47621"/>
    <w:rsid w:val="00D50D88"/>
    <w:rsid w:val="00D5117C"/>
    <w:rsid w:val="00D52622"/>
    <w:rsid w:val="00D52983"/>
    <w:rsid w:val="00D53714"/>
    <w:rsid w:val="00D55909"/>
    <w:rsid w:val="00D565E7"/>
    <w:rsid w:val="00D6062C"/>
    <w:rsid w:val="00D60EC6"/>
    <w:rsid w:val="00D6188A"/>
    <w:rsid w:val="00D62D55"/>
    <w:rsid w:val="00D63C86"/>
    <w:rsid w:val="00D64BC2"/>
    <w:rsid w:val="00D651C1"/>
    <w:rsid w:val="00D65942"/>
    <w:rsid w:val="00D65A7B"/>
    <w:rsid w:val="00D67BC1"/>
    <w:rsid w:val="00D70BB5"/>
    <w:rsid w:val="00D72850"/>
    <w:rsid w:val="00D73057"/>
    <w:rsid w:val="00D74026"/>
    <w:rsid w:val="00D80896"/>
    <w:rsid w:val="00D81F3A"/>
    <w:rsid w:val="00D84AA4"/>
    <w:rsid w:val="00D87219"/>
    <w:rsid w:val="00D87EE2"/>
    <w:rsid w:val="00D901DB"/>
    <w:rsid w:val="00D9207F"/>
    <w:rsid w:val="00D9344A"/>
    <w:rsid w:val="00D9360D"/>
    <w:rsid w:val="00D9455D"/>
    <w:rsid w:val="00D94CD8"/>
    <w:rsid w:val="00D95619"/>
    <w:rsid w:val="00D956E8"/>
    <w:rsid w:val="00D9610D"/>
    <w:rsid w:val="00D96381"/>
    <w:rsid w:val="00D979B1"/>
    <w:rsid w:val="00DA094A"/>
    <w:rsid w:val="00DA4C8A"/>
    <w:rsid w:val="00DA680D"/>
    <w:rsid w:val="00DA73DF"/>
    <w:rsid w:val="00DB0C6C"/>
    <w:rsid w:val="00DB233D"/>
    <w:rsid w:val="00DB3A54"/>
    <w:rsid w:val="00DB44CA"/>
    <w:rsid w:val="00DB53E7"/>
    <w:rsid w:val="00DC0216"/>
    <w:rsid w:val="00DC108C"/>
    <w:rsid w:val="00DC227A"/>
    <w:rsid w:val="00DC2DA0"/>
    <w:rsid w:val="00DC38F0"/>
    <w:rsid w:val="00DC3E3B"/>
    <w:rsid w:val="00DC4E80"/>
    <w:rsid w:val="00DD29C1"/>
    <w:rsid w:val="00DD48AF"/>
    <w:rsid w:val="00DD574A"/>
    <w:rsid w:val="00DE333A"/>
    <w:rsid w:val="00DE5056"/>
    <w:rsid w:val="00DE6DA3"/>
    <w:rsid w:val="00DF3EC2"/>
    <w:rsid w:val="00DF4EB3"/>
    <w:rsid w:val="00DF5C49"/>
    <w:rsid w:val="00E00A53"/>
    <w:rsid w:val="00E0125D"/>
    <w:rsid w:val="00E01A8E"/>
    <w:rsid w:val="00E04E55"/>
    <w:rsid w:val="00E0511E"/>
    <w:rsid w:val="00E0552F"/>
    <w:rsid w:val="00E07580"/>
    <w:rsid w:val="00E10E4F"/>
    <w:rsid w:val="00E111DF"/>
    <w:rsid w:val="00E11924"/>
    <w:rsid w:val="00E13DE0"/>
    <w:rsid w:val="00E14719"/>
    <w:rsid w:val="00E14BA2"/>
    <w:rsid w:val="00E15917"/>
    <w:rsid w:val="00E17734"/>
    <w:rsid w:val="00E205F9"/>
    <w:rsid w:val="00E20949"/>
    <w:rsid w:val="00E225B4"/>
    <w:rsid w:val="00E22731"/>
    <w:rsid w:val="00E234D8"/>
    <w:rsid w:val="00E248E0"/>
    <w:rsid w:val="00E26EEE"/>
    <w:rsid w:val="00E30602"/>
    <w:rsid w:val="00E30EB9"/>
    <w:rsid w:val="00E40611"/>
    <w:rsid w:val="00E41541"/>
    <w:rsid w:val="00E42588"/>
    <w:rsid w:val="00E426F1"/>
    <w:rsid w:val="00E429ED"/>
    <w:rsid w:val="00E430B0"/>
    <w:rsid w:val="00E528CA"/>
    <w:rsid w:val="00E52CFA"/>
    <w:rsid w:val="00E547CA"/>
    <w:rsid w:val="00E559D2"/>
    <w:rsid w:val="00E57D92"/>
    <w:rsid w:val="00E65F99"/>
    <w:rsid w:val="00E72217"/>
    <w:rsid w:val="00E724BD"/>
    <w:rsid w:val="00E7448C"/>
    <w:rsid w:val="00E74776"/>
    <w:rsid w:val="00E75209"/>
    <w:rsid w:val="00E761B8"/>
    <w:rsid w:val="00E82585"/>
    <w:rsid w:val="00E825BB"/>
    <w:rsid w:val="00E82DBA"/>
    <w:rsid w:val="00E83A92"/>
    <w:rsid w:val="00E85DFD"/>
    <w:rsid w:val="00E85EB9"/>
    <w:rsid w:val="00E866CB"/>
    <w:rsid w:val="00E86EF5"/>
    <w:rsid w:val="00E879CD"/>
    <w:rsid w:val="00E91084"/>
    <w:rsid w:val="00E94742"/>
    <w:rsid w:val="00E96C15"/>
    <w:rsid w:val="00E96FC0"/>
    <w:rsid w:val="00E97DDB"/>
    <w:rsid w:val="00EA00A8"/>
    <w:rsid w:val="00EA3574"/>
    <w:rsid w:val="00EA554E"/>
    <w:rsid w:val="00EA5BF0"/>
    <w:rsid w:val="00EA5CBF"/>
    <w:rsid w:val="00EB00B6"/>
    <w:rsid w:val="00EB0B39"/>
    <w:rsid w:val="00EB1D30"/>
    <w:rsid w:val="00EB1E9E"/>
    <w:rsid w:val="00EB24E5"/>
    <w:rsid w:val="00EB4DBC"/>
    <w:rsid w:val="00EB5583"/>
    <w:rsid w:val="00EB6183"/>
    <w:rsid w:val="00EB6566"/>
    <w:rsid w:val="00EB7261"/>
    <w:rsid w:val="00EB74F9"/>
    <w:rsid w:val="00EB7871"/>
    <w:rsid w:val="00EC26DE"/>
    <w:rsid w:val="00EC3B4E"/>
    <w:rsid w:val="00EC3DF7"/>
    <w:rsid w:val="00EC4CDA"/>
    <w:rsid w:val="00EC7C37"/>
    <w:rsid w:val="00EC7D06"/>
    <w:rsid w:val="00EC7E04"/>
    <w:rsid w:val="00ED0999"/>
    <w:rsid w:val="00ED2A69"/>
    <w:rsid w:val="00ED452D"/>
    <w:rsid w:val="00ED4C19"/>
    <w:rsid w:val="00ED58AB"/>
    <w:rsid w:val="00EE0F60"/>
    <w:rsid w:val="00EE1213"/>
    <w:rsid w:val="00EE1B32"/>
    <w:rsid w:val="00EE24E9"/>
    <w:rsid w:val="00EE2A1E"/>
    <w:rsid w:val="00EE3342"/>
    <w:rsid w:val="00EE3618"/>
    <w:rsid w:val="00EE4B27"/>
    <w:rsid w:val="00EE5CFE"/>
    <w:rsid w:val="00EE7B43"/>
    <w:rsid w:val="00EF0A3B"/>
    <w:rsid w:val="00EF3182"/>
    <w:rsid w:val="00EF34AD"/>
    <w:rsid w:val="00EF36E4"/>
    <w:rsid w:val="00EF4FF7"/>
    <w:rsid w:val="00EF5211"/>
    <w:rsid w:val="00EF7033"/>
    <w:rsid w:val="00EF7C59"/>
    <w:rsid w:val="00F01987"/>
    <w:rsid w:val="00F03B66"/>
    <w:rsid w:val="00F04576"/>
    <w:rsid w:val="00F04FAA"/>
    <w:rsid w:val="00F0584F"/>
    <w:rsid w:val="00F05E91"/>
    <w:rsid w:val="00F07C7D"/>
    <w:rsid w:val="00F100E6"/>
    <w:rsid w:val="00F11083"/>
    <w:rsid w:val="00F12AF3"/>
    <w:rsid w:val="00F131CB"/>
    <w:rsid w:val="00F13967"/>
    <w:rsid w:val="00F1608B"/>
    <w:rsid w:val="00F17E4D"/>
    <w:rsid w:val="00F2026B"/>
    <w:rsid w:val="00F21293"/>
    <w:rsid w:val="00F221FF"/>
    <w:rsid w:val="00F234AD"/>
    <w:rsid w:val="00F23594"/>
    <w:rsid w:val="00F23C61"/>
    <w:rsid w:val="00F241C5"/>
    <w:rsid w:val="00F261F2"/>
    <w:rsid w:val="00F2749C"/>
    <w:rsid w:val="00F278EE"/>
    <w:rsid w:val="00F3173D"/>
    <w:rsid w:val="00F322E9"/>
    <w:rsid w:val="00F325C9"/>
    <w:rsid w:val="00F35CA9"/>
    <w:rsid w:val="00F36180"/>
    <w:rsid w:val="00F40878"/>
    <w:rsid w:val="00F420B4"/>
    <w:rsid w:val="00F42FCD"/>
    <w:rsid w:val="00F4357B"/>
    <w:rsid w:val="00F525A3"/>
    <w:rsid w:val="00F531FC"/>
    <w:rsid w:val="00F55A21"/>
    <w:rsid w:val="00F55F9B"/>
    <w:rsid w:val="00F6210A"/>
    <w:rsid w:val="00F6347F"/>
    <w:rsid w:val="00F65ACD"/>
    <w:rsid w:val="00F66D75"/>
    <w:rsid w:val="00F70297"/>
    <w:rsid w:val="00F7086B"/>
    <w:rsid w:val="00F72C7E"/>
    <w:rsid w:val="00F73995"/>
    <w:rsid w:val="00F7752D"/>
    <w:rsid w:val="00F80F28"/>
    <w:rsid w:val="00F8111B"/>
    <w:rsid w:val="00F83A08"/>
    <w:rsid w:val="00F83D72"/>
    <w:rsid w:val="00F8458B"/>
    <w:rsid w:val="00F87A0D"/>
    <w:rsid w:val="00F90C1D"/>
    <w:rsid w:val="00F929B3"/>
    <w:rsid w:val="00F94BF7"/>
    <w:rsid w:val="00FA0742"/>
    <w:rsid w:val="00FA108D"/>
    <w:rsid w:val="00FA12F4"/>
    <w:rsid w:val="00FA14EF"/>
    <w:rsid w:val="00FA2BDE"/>
    <w:rsid w:val="00FA3E16"/>
    <w:rsid w:val="00FA59E1"/>
    <w:rsid w:val="00FA5E2B"/>
    <w:rsid w:val="00FA7236"/>
    <w:rsid w:val="00FB0F39"/>
    <w:rsid w:val="00FB3623"/>
    <w:rsid w:val="00FB5143"/>
    <w:rsid w:val="00FB5418"/>
    <w:rsid w:val="00FB5F5D"/>
    <w:rsid w:val="00FB6F5A"/>
    <w:rsid w:val="00FC03CF"/>
    <w:rsid w:val="00FC6686"/>
    <w:rsid w:val="00FC6B70"/>
    <w:rsid w:val="00FC6D7E"/>
    <w:rsid w:val="00FC7D93"/>
    <w:rsid w:val="00FD0B5A"/>
    <w:rsid w:val="00FD1C31"/>
    <w:rsid w:val="00FD3279"/>
    <w:rsid w:val="00FD3293"/>
    <w:rsid w:val="00FD3681"/>
    <w:rsid w:val="00FD5B5F"/>
    <w:rsid w:val="00FD5F9C"/>
    <w:rsid w:val="00FD618D"/>
    <w:rsid w:val="00FD7157"/>
    <w:rsid w:val="00FE2A93"/>
    <w:rsid w:val="00FE390F"/>
    <w:rsid w:val="00FE44D5"/>
    <w:rsid w:val="00FE474E"/>
    <w:rsid w:val="00FE5BA6"/>
    <w:rsid w:val="00FE6971"/>
    <w:rsid w:val="00FF0A3A"/>
    <w:rsid w:val="00FF0B09"/>
    <w:rsid w:val="00FF16DA"/>
    <w:rsid w:val="00FF1C48"/>
    <w:rsid w:val="00FF22E6"/>
    <w:rsid w:val="00FF4AAB"/>
    <w:rsid w:val="00FF4EBE"/>
    <w:rsid w:val="00FF63CC"/>
    <w:rsid w:val="00FF63F0"/>
    <w:rsid w:val="00FF6CA1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0ABA9C"/>
  <w15:docId w15:val="{6425F354-9B85-43BB-A2B5-068711B4B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C26BF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2E52FB"/>
    <w:pPr>
      <w:numPr>
        <w:numId w:val="1"/>
      </w:numPr>
      <w:ind w:left="431" w:hanging="431"/>
      <w:jc w:val="both"/>
      <w:outlineLvl w:val="0"/>
    </w:pPr>
    <w:rPr>
      <w:rFonts w:asciiTheme="majorHAnsi" w:hAnsiTheme="majorHAnsi" w:cstheme="majorHAnsi"/>
      <w:b/>
      <w:bCs/>
      <w:caps/>
      <w:color w:val="7030A0"/>
      <w:kern w:val="32"/>
      <w:sz w:val="18"/>
      <w:szCs w:val="18"/>
    </w:rPr>
  </w:style>
  <w:style w:type="paragraph" w:styleId="Nagwek2">
    <w:name w:val="heading 2"/>
    <w:basedOn w:val="Normalny"/>
    <w:link w:val="Nagwek2Znak"/>
    <w:autoRedefine/>
    <w:uiPriority w:val="9"/>
    <w:qFormat/>
    <w:rsid w:val="00125961"/>
    <w:pPr>
      <w:numPr>
        <w:ilvl w:val="1"/>
        <w:numId w:val="1"/>
      </w:numPr>
      <w:jc w:val="both"/>
      <w:outlineLvl w:val="1"/>
    </w:pPr>
    <w:rPr>
      <w:rFonts w:asciiTheme="majorHAnsi" w:hAnsiTheme="majorHAnsi" w:cstheme="majorHAnsi"/>
      <w:iCs/>
      <w:color w:val="000000"/>
      <w:sz w:val="18"/>
      <w:szCs w:val="18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autoRedefine/>
    <w:qFormat/>
    <w:rsid w:val="004D4A53"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rsid w:val="004D4A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4D4A5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4D4A53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4D4A5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4D4A5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qFormat/>
    <w:rsid w:val="004D4A53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4D4A53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uiPriority w:val="99"/>
    <w:rsid w:val="004D4A5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D4A5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D4A53"/>
  </w:style>
  <w:style w:type="paragraph" w:styleId="Tekstpodstawowy">
    <w:name w:val="Body Text"/>
    <w:aliases w:val=" Znak Znak,Znak Znak"/>
    <w:basedOn w:val="Normalny"/>
    <w:link w:val="TekstpodstawowyZnak"/>
    <w:qFormat/>
    <w:rsid w:val="004D4A53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4D4A53"/>
    <w:pPr>
      <w:spacing w:after="120"/>
      <w:ind w:left="283"/>
    </w:pPr>
  </w:style>
  <w:style w:type="character" w:styleId="Odwoaniedokomentarza">
    <w:name w:val="annotation reference"/>
    <w:semiHidden/>
    <w:rsid w:val="004D4A53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4D4A53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4D4A53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sid w:val="004D4A53"/>
    <w:rPr>
      <w:bCs w:val="0"/>
      <w:szCs w:val="20"/>
    </w:rPr>
  </w:style>
  <w:style w:type="paragraph" w:styleId="Mapadokumentu">
    <w:name w:val="Document Map"/>
    <w:basedOn w:val="Normalny"/>
    <w:semiHidden/>
    <w:rsid w:val="004D4A53"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sid w:val="004D4A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D4A5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4D4A53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D4A53"/>
    <w:pPr>
      <w:jc w:val="both"/>
    </w:pPr>
  </w:style>
  <w:style w:type="table" w:styleId="Tabela-Siatka">
    <w:name w:val="Table Grid"/>
    <w:basedOn w:val="Standardowy"/>
    <w:uiPriority w:val="5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uiPriority w:val="9"/>
    <w:rsid w:val="002E52FB"/>
    <w:rPr>
      <w:rFonts w:asciiTheme="majorHAnsi" w:hAnsiTheme="majorHAnsi" w:cstheme="majorHAnsi"/>
      <w:b/>
      <w:bCs/>
      <w:caps/>
      <w:color w:val="7030A0"/>
      <w:kern w:val="32"/>
      <w:sz w:val="18"/>
      <w:szCs w:val="18"/>
    </w:rPr>
  </w:style>
  <w:style w:type="character" w:customStyle="1" w:styleId="Nagwek2Znak">
    <w:name w:val="Nagłówek 2 Znak"/>
    <w:link w:val="Nagwek2"/>
    <w:uiPriority w:val="9"/>
    <w:rsid w:val="00125961"/>
    <w:rPr>
      <w:rFonts w:asciiTheme="majorHAnsi" w:hAnsiTheme="majorHAnsi" w:cstheme="majorHAnsi"/>
      <w:iCs/>
      <w:color w:val="000000"/>
      <w:sz w:val="18"/>
      <w:szCs w:val="18"/>
    </w:rPr>
  </w:style>
  <w:style w:type="paragraph" w:styleId="Akapitzlist">
    <w:name w:val="List Paragraph"/>
    <w:aliases w:val="BulletC,normalny tekst,Numerowanie,Akapit z listą BS,sw tekst,Kolorowa lista — akcent 11,maz_wyliczenie,opis dzialania,K-P_odwolanie,A_wyliczenie,Akapit z listą 1,L1,List Paragraph,CW_Lista,Kolorowa lista &amp;mdash,akcent 11"/>
    <w:basedOn w:val="Normalny"/>
    <w:link w:val="AkapitzlistZnak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nhideWhenUsed/>
    <w:rsid w:val="00A12846"/>
    <w:rPr>
      <w:color w:val="0563C1"/>
      <w:u w:val="single"/>
    </w:rPr>
  </w:style>
  <w:style w:type="character" w:customStyle="1" w:styleId="TytuZnak">
    <w:name w:val="Tytuł Znak"/>
    <w:link w:val="Tytu"/>
    <w:rsid w:val="00277E7E"/>
    <w:rPr>
      <w:rFonts w:cs="Arial"/>
      <w:b/>
      <w:bCs/>
      <w:kern w:val="28"/>
      <w:sz w:val="32"/>
      <w:szCs w:val="32"/>
    </w:rPr>
  </w:style>
  <w:style w:type="character" w:customStyle="1" w:styleId="TekstpodstawowyZnak">
    <w:name w:val="Tekst podstawowy Znak"/>
    <w:aliases w:val=" Znak Znak Znak,Znak Znak Znak"/>
    <w:link w:val="Tekstpodstawowy"/>
    <w:qFormat/>
    <w:rsid w:val="00C13098"/>
    <w:rPr>
      <w:sz w:val="24"/>
      <w:szCs w:val="24"/>
    </w:rPr>
  </w:style>
  <w:style w:type="paragraph" w:customStyle="1" w:styleId="Nagwek10">
    <w:name w:val="Nagłówek1"/>
    <w:basedOn w:val="Normalny"/>
    <w:rsid w:val="00C13098"/>
    <w:pPr>
      <w:tabs>
        <w:tab w:val="center" w:pos="4536"/>
        <w:tab w:val="right" w:pos="9072"/>
      </w:tabs>
      <w:suppressAutoHyphens/>
      <w:autoSpaceDN w:val="0"/>
      <w:textAlignment w:val="baseline"/>
    </w:pPr>
  </w:style>
  <w:style w:type="character" w:customStyle="1" w:styleId="AkapitzlistZnak">
    <w:name w:val="Akapit z listą Znak"/>
    <w:aliases w:val="BulletC Znak,normalny tekst Znak,Numerowanie Znak,Akapit z listą BS Znak,sw tekst Znak,Kolorowa lista — akcent 11 Znak,maz_wyliczenie Znak,opis dzialania Znak,K-P_odwolanie Znak,A_wyliczenie Znak,Akapit z listą 1 Znak,L1 Znak"/>
    <w:link w:val="Akapitzlist"/>
    <w:uiPriority w:val="34"/>
    <w:qFormat/>
    <w:locked/>
    <w:rsid w:val="00C13098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9C26BF"/>
    <w:rPr>
      <w:sz w:val="24"/>
      <w:szCs w:val="24"/>
    </w:rPr>
  </w:style>
  <w:style w:type="character" w:customStyle="1" w:styleId="st">
    <w:name w:val="st"/>
    <w:rsid w:val="007F4692"/>
    <w:rPr>
      <w:rFonts w:cs="Times New Roman"/>
    </w:rPr>
  </w:style>
  <w:style w:type="character" w:customStyle="1" w:styleId="DefaultZnak">
    <w:name w:val="Default Znak"/>
    <w:basedOn w:val="Domylnaczcionkaakapitu"/>
    <w:link w:val="Default"/>
    <w:locked/>
    <w:rsid w:val="007F4692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Znak"/>
    <w:qFormat/>
    <w:rsid w:val="007F4692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styleId="Lista">
    <w:name w:val="List"/>
    <w:basedOn w:val="Tekstpodstawowy"/>
    <w:unhideWhenUsed/>
    <w:qFormat/>
    <w:rsid w:val="000E3B4B"/>
    <w:pPr>
      <w:suppressAutoHyphens/>
      <w:spacing w:after="0" w:line="160" w:lineRule="atLeast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E3B4B"/>
    <w:rPr>
      <w:sz w:val="24"/>
      <w:szCs w:val="24"/>
    </w:rPr>
  </w:style>
  <w:style w:type="paragraph" w:styleId="Bezodstpw">
    <w:name w:val="No Spacing"/>
    <w:uiPriority w:val="1"/>
    <w:qFormat/>
    <w:rsid w:val="000E3B4B"/>
    <w:pPr>
      <w:suppressAutoHyphens/>
    </w:pPr>
    <w:rPr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5A41EE"/>
    <w:rPr>
      <w:sz w:val="24"/>
      <w:szCs w:val="24"/>
    </w:rPr>
  </w:style>
  <w:style w:type="paragraph" w:customStyle="1" w:styleId="Standard">
    <w:name w:val="Standard"/>
    <w:qFormat/>
    <w:rsid w:val="002951F6"/>
    <w:pPr>
      <w:suppressAutoHyphens/>
      <w:autoSpaceDN w:val="0"/>
      <w:textAlignment w:val="baseline"/>
    </w:pPr>
    <w:rPr>
      <w:color w:val="00000A"/>
      <w:kern w:val="3"/>
      <w:lang w:eastAsia="zh-CN"/>
    </w:rPr>
  </w:style>
  <w:style w:type="paragraph" w:styleId="Tekstpodstawowywcity3">
    <w:name w:val="Body Text Indent 3"/>
    <w:basedOn w:val="Normalny"/>
    <w:link w:val="Tekstpodstawowywcity3Znak"/>
    <w:rsid w:val="00DC38F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C38F0"/>
    <w:rPr>
      <w:sz w:val="16"/>
      <w:szCs w:val="16"/>
    </w:rPr>
  </w:style>
  <w:style w:type="paragraph" w:customStyle="1" w:styleId="Zal-text">
    <w:name w:val="Zal-text"/>
    <w:basedOn w:val="Normalny"/>
    <w:uiPriority w:val="99"/>
    <w:rsid w:val="00DC38F0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F132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CD76D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D76D4"/>
    <w:rPr>
      <w:sz w:val="24"/>
      <w:szCs w:val="24"/>
    </w:rPr>
  </w:style>
  <w:style w:type="paragraph" w:styleId="NormalnyWeb">
    <w:name w:val="Normal (Web)"/>
    <w:basedOn w:val="Normalny"/>
    <w:uiPriority w:val="99"/>
    <w:qFormat/>
    <w:rsid w:val="00CD76D4"/>
    <w:pPr>
      <w:spacing w:before="100" w:after="119"/>
    </w:pPr>
    <w:rPr>
      <w:lang w:eastAsia="ar-SA"/>
    </w:rPr>
  </w:style>
  <w:style w:type="paragraph" w:customStyle="1" w:styleId="Akapitzlist1">
    <w:name w:val="Akapit z listą1"/>
    <w:basedOn w:val="Normalny"/>
    <w:link w:val="ListParagraphChar"/>
    <w:qFormat/>
    <w:rsid w:val="00CD76D4"/>
    <w:pPr>
      <w:widowControl w:val="0"/>
      <w:suppressAutoHyphens/>
    </w:pPr>
    <w:rPr>
      <w:rFonts w:eastAsia="Lucida Sans Unicode" w:cs="Mangal"/>
      <w:kern w:val="1"/>
      <w:lang w:eastAsia="hi-IN" w:bidi="hi-IN"/>
    </w:rPr>
  </w:style>
  <w:style w:type="character" w:customStyle="1" w:styleId="FontStyle59">
    <w:name w:val="Font Style59"/>
    <w:qFormat/>
    <w:rsid w:val="00CD76D4"/>
    <w:rPr>
      <w:rFonts w:ascii="Times New Roman" w:hAnsi="Times New Roman"/>
      <w:color w:val="000000"/>
      <w:sz w:val="20"/>
    </w:rPr>
  </w:style>
  <w:style w:type="character" w:customStyle="1" w:styleId="Wyrnienie">
    <w:name w:val="Wyróżnienie"/>
    <w:uiPriority w:val="20"/>
    <w:qFormat/>
    <w:rsid w:val="00CD76D4"/>
    <w:rPr>
      <w:i/>
      <w:iCs/>
    </w:rPr>
  </w:style>
  <w:style w:type="paragraph" w:customStyle="1" w:styleId="NormalnyWeb1">
    <w:name w:val="Normalny (Web)1"/>
    <w:basedOn w:val="Normalny"/>
    <w:qFormat/>
    <w:rsid w:val="00B0201C"/>
    <w:pPr>
      <w:suppressAutoHyphens/>
      <w:spacing w:before="28" w:after="119" w:line="100" w:lineRule="atLeast"/>
    </w:pPr>
    <w:rPr>
      <w:kern w:val="1"/>
      <w:lang w:eastAsia="zh-CN"/>
    </w:rPr>
  </w:style>
  <w:style w:type="character" w:customStyle="1" w:styleId="ListParagraphChar">
    <w:name w:val="List Paragraph Char"/>
    <w:link w:val="Akapitzlist1"/>
    <w:locked/>
    <w:rsid w:val="00B0201C"/>
    <w:rPr>
      <w:rFonts w:eastAsia="Lucida Sans Unicode" w:cs="Mangal"/>
      <w:kern w:val="1"/>
      <w:sz w:val="24"/>
      <w:szCs w:val="24"/>
      <w:lang w:eastAsia="hi-IN" w:bidi="hi-IN"/>
    </w:rPr>
  </w:style>
  <w:style w:type="paragraph" w:customStyle="1" w:styleId="Tekstpodstawowy31">
    <w:name w:val="Tekst podstawowy 31"/>
    <w:basedOn w:val="Normalny"/>
    <w:rsid w:val="00234F8E"/>
    <w:rPr>
      <w:b/>
      <w:bCs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179A6"/>
    <w:rPr>
      <w:sz w:val="24"/>
      <w:szCs w:val="24"/>
    </w:rPr>
  </w:style>
  <w:style w:type="numbering" w:customStyle="1" w:styleId="Poziom1">
    <w:name w:val="Poziom1"/>
    <w:basedOn w:val="Bezlisty"/>
    <w:rsid w:val="007A51A7"/>
    <w:pPr>
      <w:numPr>
        <w:numId w:val="10"/>
      </w:numPr>
    </w:pPr>
  </w:style>
  <w:style w:type="character" w:customStyle="1" w:styleId="Tekstpodstawowy3Znak">
    <w:name w:val="Tekst podstawowy 3 Znak"/>
    <w:basedOn w:val="Domylnaczcionkaakapitu"/>
    <w:link w:val="Tekstpodstawowy3"/>
    <w:rsid w:val="00174CC6"/>
    <w:rPr>
      <w:sz w:val="24"/>
      <w:szCs w:val="24"/>
    </w:rPr>
  </w:style>
  <w:style w:type="character" w:styleId="Odwoanieprzypisudolnego">
    <w:name w:val="footnote reference"/>
    <w:uiPriority w:val="99"/>
    <w:rsid w:val="005B1101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12043"/>
    <w:rPr>
      <w:color w:val="605E5C"/>
      <w:shd w:val="clear" w:color="auto" w:fill="E1DFDD"/>
    </w:rPr>
  </w:style>
  <w:style w:type="paragraph" w:customStyle="1" w:styleId="Tekstpodstawowy24">
    <w:name w:val="Tekst podstawowy 24"/>
    <w:basedOn w:val="Normalny"/>
    <w:uiPriority w:val="99"/>
    <w:qFormat/>
    <w:rsid w:val="005D11F3"/>
    <w:pPr>
      <w:suppressAutoHyphens/>
      <w:spacing w:line="100" w:lineRule="atLeast"/>
    </w:pPr>
    <w:rPr>
      <w:rFonts w:eastAsia="MS Mincho"/>
      <w:kern w:val="1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3700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7003B"/>
  </w:style>
  <w:style w:type="paragraph" w:customStyle="1" w:styleId="Normalny1">
    <w:name w:val="Normalny1"/>
    <w:qFormat/>
    <w:rsid w:val="00385BB9"/>
    <w:pPr>
      <w:suppressAutoHyphens/>
      <w:textAlignment w:val="baseline"/>
    </w:pPr>
    <w:rPr>
      <w:color w:val="000000"/>
      <w:kern w:val="2"/>
      <w:sz w:val="24"/>
      <w:szCs w:val="24"/>
      <w:lang w:val="en-US" w:eastAsia="zh-CN"/>
    </w:rPr>
  </w:style>
  <w:style w:type="numbering" w:customStyle="1" w:styleId="List0">
    <w:name w:val="List 0"/>
    <w:basedOn w:val="Bezlisty"/>
    <w:rsid w:val="00385BB9"/>
    <w:pPr>
      <w:numPr>
        <w:numId w:val="13"/>
      </w:numPr>
    </w:pPr>
  </w:style>
  <w:style w:type="paragraph" w:customStyle="1" w:styleId="Zawartotabeli">
    <w:name w:val="Zawartość tabeli"/>
    <w:basedOn w:val="Normalny"/>
    <w:rsid w:val="00006389"/>
    <w:pPr>
      <w:suppressLineNumbers/>
      <w:suppressAutoHyphens/>
    </w:pPr>
    <w:rPr>
      <w:lang w:eastAsia="ar-SA"/>
    </w:rPr>
  </w:style>
  <w:style w:type="character" w:customStyle="1" w:styleId="ListLabel3">
    <w:name w:val="ListLabel 3"/>
    <w:qFormat/>
    <w:rsid w:val="00006389"/>
    <w:rPr>
      <w:rFonts w:ascii="Calibri" w:hAnsi="Calibri"/>
      <w:sz w:val="16"/>
    </w:rPr>
  </w:style>
  <w:style w:type="character" w:customStyle="1" w:styleId="Teksttreci">
    <w:name w:val="Tekst treści_"/>
    <w:link w:val="Teksttreci0"/>
    <w:qFormat/>
    <w:rsid w:val="00006389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006389"/>
    <w:pPr>
      <w:shd w:val="clear" w:color="auto" w:fill="FFFFFF"/>
      <w:spacing w:line="0" w:lineRule="atLeast"/>
    </w:pPr>
    <w:rPr>
      <w:sz w:val="21"/>
      <w:szCs w:val="21"/>
    </w:rPr>
  </w:style>
  <w:style w:type="character" w:customStyle="1" w:styleId="TeksttreciPogrubienie">
    <w:name w:val="Tekst treści + Pogrubienie"/>
    <w:rsid w:val="0000638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Odstpy2pt">
    <w:name w:val="Tekst treści + Kursywa;Odstępy 2 pt"/>
    <w:qFormat/>
    <w:rsid w:val="00006389"/>
    <w:rPr>
      <w:rFonts w:ascii="Arial" w:eastAsia="Arial" w:hAnsi="Arial" w:cs="Arial"/>
      <w:i/>
      <w:iCs/>
      <w:spacing w:val="50"/>
      <w:sz w:val="17"/>
      <w:szCs w:val="17"/>
      <w:shd w:val="clear" w:color="auto" w:fill="FFFFFF"/>
    </w:rPr>
  </w:style>
  <w:style w:type="character" w:customStyle="1" w:styleId="TekstkomentarzaZnak">
    <w:name w:val="Tekst komentarza Znak"/>
    <w:link w:val="Tekstkomentarza"/>
    <w:uiPriority w:val="99"/>
    <w:semiHidden/>
    <w:rsid w:val="00006389"/>
  </w:style>
  <w:style w:type="paragraph" w:customStyle="1" w:styleId="Bezodstpw1">
    <w:name w:val="Bez odstępów1"/>
    <w:rsid w:val="00006389"/>
    <w:pPr>
      <w:ind w:left="330" w:right="660" w:hanging="33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abela1">
    <w:name w:val="Tabela1"/>
    <w:basedOn w:val="Normalny"/>
    <w:rsid w:val="00006389"/>
    <w:pPr>
      <w:widowControl w:val="0"/>
      <w:overflowPunct w:val="0"/>
      <w:autoSpaceDE w:val="0"/>
      <w:autoSpaceDN w:val="0"/>
      <w:adjustRightInd w:val="0"/>
      <w:spacing w:before="20" w:after="20"/>
      <w:ind w:left="113"/>
      <w:textAlignment w:val="baseline"/>
    </w:pPr>
    <w:rPr>
      <w:sz w:val="22"/>
      <w:szCs w:val="22"/>
    </w:rPr>
  </w:style>
  <w:style w:type="paragraph" w:customStyle="1" w:styleId="Style10">
    <w:name w:val="Style10"/>
    <w:basedOn w:val="Normalny"/>
    <w:rsid w:val="00653190"/>
    <w:pPr>
      <w:widowControl w:val="0"/>
      <w:autoSpaceDE w:val="0"/>
      <w:autoSpaceDN w:val="0"/>
      <w:adjustRightInd w:val="0"/>
      <w:jc w:val="center"/>
    </w:pPr>
    <w:rPr>
      <w:rFonts w:ascii="Trebuchet MS" w:hAnsi="Trebuchet MS"/>
    </w:rPr>
  </w:style>
  <w:style w:type="paragraph" w:customStyle="1" w:styleId="TableContents">
    <w:name w:val="Table Contents"/>
    <w:basedOn w:val="Normalny"/>
    <w:rsid w:val="00653190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Znak1">
    <w:name w:val="Znak1"/>
    <w:basedOn w:val="Normalny"/>
    <w:rsid w:val="00653190"/>
  </w:style>
  <w:style w:type="paragraph" w:customStyle="1" w:styleId="Standarduser">
    <w:name w:val="Standard (user)"/>
    <w:rsid w:val="00653190"/>
    <w:pPr>
      <w:suppressAutoHyphens/>
      <w:autoSpaceDN w:val="0"/>
      <w:textAlignment w:val="baseline"/>
    </w:pPr>
    <w:rPr>
      <w:rFonts w:ascii="Calibri" w:eastAsia="SimSun, 宋体" w:hAnsi="Calibri" w:cs="Calibri"/>
      <w:kern w:val="3"/>
      <w:sz w:val="22"/>
      <w:szCs w:val="22"/>
      <w:lang w:eastAsia="zh-CN"/>
    </w:rPr>
  </w:style>
  <w:style w:type="numbering" w:customStyle="1" w:styleId="WW8Num24">
    <w:name w:val="WW8Num24"/>
    <w:basedOn w:val="Bezlisty"/>
    <w:rsid w:val="00653190"/>
    <w:pPr>
      <w:numPr>
        <w:numId w:val="15"/>
      </w:numPr>
    </w:pPr>
  </w:style>
  <w:style w:type="numbering" w:customStyle="1" w:styleId="WW8Num25">
    <w:name w:val="WW8Num25"/>
    <w:basedOn w:val="Bezlisty"/>
    <w:rsid w:val="00653190"/>
    <w:pPr>
      <w:numPr>
        <w:numId w:val="16"/>
      </w:numPr>
    </w:pPr>
  </w:style>
  <w:style w:type="character" w:customStyle="1" w:styleId="markedcontent">
    <w:name w:val="markedcontent"/>
    <w:basedOn w:val="Domylnaczcionkaakapitu"/>
    <w:rsid w:val="00564EE1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322E9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747E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Normalny"/>
    <w:link w:val="footnotedescriptionChar"/>
    <w:hidden/>
    <w:rsid w:val="00B44F25"/>
    <w:pPr>
      <w:spacing w:line="259" w:lineRule="auto"/>
      <w:ind w:left="428"/>
    </w:pPr>
    <w:rPr>
      <w:rFonts w:ascii="Garamond" w:eastAsia="Garamond" w:hAnsi="Garamond" w:cs="Garamond"/>
      <w:color w:val="000000"/>
      <w:szCs w:val="22"/>
      <w:lang w:val="en-US" w:eastAsia="en-US"/>
    </w:rPr>
  </w:style>
  <w:style w:type="character" w:customStyle="1" w:styleId="footnotedescriptionChar">
    <w:name w:val="footnote description Char"/>
    <w:link w:val="footnotedescription"/>
    <w:rsid w:val="00B44F25"/>
    <w:rPr>
      <w:rFonts w:ascii="Garamond" w:eastAsia="Garamond" w:hAnsi="Garamond" w:cs="Garamond"/>
      <w:color w:val="000000"/>
      <w:szCs w:val="22"/>
      <w:lang w:val="en-US" w:eastAsia="en-US"/>
    </w:rPr>
  </w:style>
  <w:style w:type="character" w:customStyle="1" w:styleId="footnotemark">
    <w:name w:val="footnote mark"/>
    <w:hidden/>
    <w:rsid w:val="00B44F25"/>
    <w:rPr>
      <w:rFonts w:ascii="Garamond" w:eastAsia="Garamond" w:hAnsi="Garamond" w:cs="Garamond"/>
      <w:color w:val="000000"/>
      <w:sz w:val="20"/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1B32"/>
    <w:rPr>
      <w:color w:val="605E5C"/>
      <w:shd w:val="clear" w:color="auto" w:fill="E1DFDD"/>
    </w:rPr>
  </w:style>
  <w:style w:type="numbering" w:customStyle="1" w:styleId="WWNum1">
    <w:name w:val="WWNum1"/>
    <w:basedOn w:val="Bezlisty"/>
    <w:rsid w:val="007609C3"/>
    <w:pPr>
      <w:numPr>
        <w:numId w:val="34"/>
      </w:numPr>
    </w:pPr>
  </w:style>
  <w:style w:type="character" w:customStyle="1" w:styleId="hgkelc">
    <w:name w:val="hgkelc"/>
    <w:basedOn w:val="Domylnaczcionkaakapitu"/>
    <w:rsid w:val="00B42789"/>
  </w:style>
  <w:style w:type="paragraph" w:styleId="Tekstprzypisukocowego">
    <w:name w:val="endnote text"/>
    <w:basedOn w:val="Normalny"/>
    <w:link w:val="TekstprzypisukocowegoZnak"/>
    <w:semiHidden/>
    <w:unhideWhenUsed/>
    <w:rsid w:val="003921F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21F8"/>
  </w:style>
  <w:style w:type="character" w:styleId="Odwoanieprzypisukocowego">
    <w:name w:val="endnote reference"/>
    <w:basedOn w:val="Domylnaczcionkaakapitu"/>
    <w:semiHidden/>
    <w:unhideWhenUsed/>
    <w:rsid w:val="003921F8"/>
    <w:rPr>
      <w:vertAlign w:val="superscript"/>
    </w:rPr>
  </w:style>
  <w:style w:type="character" w:styleId="UyteHipercze">
    <w:name w:val="FollowedHyperlink"/>
    <w:basedOn w:val="Domylnaczcionkaakapitu"/>
    <w:semiHidden/>
    <w:unhideWhenUsed/>
    <w:rsid w:val="0052660A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431C51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1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2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8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93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8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351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9874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4801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34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57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00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uzdzilo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2AB005-03DF-4ACA-81DA-2F7701AE0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3</Pages>
  <Words>760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5314</CharactersWithSpaces>
  <SharedDoc>false</SharedDoc>
  <HLinks>
    <vt:vector size="6" baseType="variant">
      <vt:variant>
        <vt:i4>327682</vt:i4>
      </vt:variant>
      <vt:variant>
        <vt:i4>270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creator>Sylwia Lempart</dc:creator>
  <cp:lastModifiedBy>Agnieszka Kozikowska</cp:lastModifiedBy>
  <cp:revision>2</cp:revision>
  <cp:lastPrinted>2026-03-16T11:11:00Z</cp:lastPrinted>
  <dcterms:created xsi:type="dcterms:W3CDTF">2026-04-30T12:02:00Z</dcterms:created>
  <dcterms:modified xsi:type="dcterms:W3CDTF">2026-04-30T12:02:00Z</dcterms:modified>
</cp:coreProperties>
</file>