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2B89F" w14:textId="70F682D9" w:rsidR="00D651C1" w:rsidRPr="00DA680D" w:rsidRDefault="00D651C1" w:rsidP="00D651C1">
      <w:pPr>
        <w:spacing w:line="360" w:lineRule="auto"/>
        <w:contextualSpacing/>
        <w:jc w:val="right"/>
        <w:rPr>
          <w:rFonts w:ascii="Arial" w:hAnsi="Arial" w:cs="Arial"/>
          <w:b/>
          <w:sz w:val="20"/>
          <w:szCs w:val="20"/>
        </w:rPr>
      </w:pPr>
      <w:r w:rsidRPr="00DA680D">
        <w:rPr>
          <w:rFonts w:ascii="Arial" w:hAnsi="Arial" w:cs="Arial"/>
          <w:b/>
          <w:sz w:val="20"/>
          <w:szCs w:val="20"/>
        </w:rPr>
        <w:t>ZAŁĄCZNIK NR 1</w:t>
      </w:r>
    </w:p>
    <w:p w14:paraId="5701817B" w14:textId="3409D2A7" w:rsidR="00D651C1" w:rsidRPr="00DA680D" w:rsidRDefault="00D651C1" w:rsidP="00D651C1">
      <w:pPr>
        <w:spacing w:line="360" w:lineRule="auto"/>
        <w:contextualSpacing/>
        <w:jc w:val="right"/>
        <w:rPr>
          <w:rFonts w:ascii="Arial" w:hAnsi="Arial" w:cs="Arial"/>
          <w:sz w:val="20"/>
          <w:szCs w:val="20"/>
        </w:rPr>
      </w:pPr>
      <w:r w:rsidRPr="00DA680D">
        <w:rPr>
          <w:rFonts w:ascii="Arial" w:hAnsi="Arial" w:cs="Arial"/>
          <w:b/>
          <w:sz w:val="20"/>
          <w:szCs w:val="20"/>
        </w:rPr>
        <w:t>Nr</w:t>
      </w:r>
      <w:r w:rsidR="00183F02" w:rsidRPr="00DA680D">
        <w:rPr>
          <w:rFonts w:ascii="Arial" w:hAnsi="Arial" w:cs="Arial"/>
          <w:b/>
          <w:sz w:val="20"/>
          <w:szCs w:val="20"/>
        </w:rPr>
        <w:t xml:space="preserve"> EA.</w:t>
      </w:r>
      <w:r w:rsidRPr="00DA680D">
        <w:rPr>
          <w:rFonts w:ascii="Arial" w:hAnsi="Arial" w:cs="Arial"/>
          <w:b/>
          <w:sz w:val="20"/>
          <w:szCs w:val="20"/>
        </w:rPr>
        <w:t xml:space="preserve">: </w:t>
      </w:r>
      <w:r w:rsidR="00313DE0" w:rsidRPr="00313DE0">
        <w:rPr>
          <w:rFonts w:ascii="Arial" w:hAnsi="Arial" w:cs="Arial"/>
          <w:b/>
          <w:sz w:val="20"/>
          <w:szCs w:val="20"/>
        </w:rPr>
        <w:t>EA.260.2.2026</w:t>
      </w:r>
    </w:p>
    <w:p w14:paraId="6FD11DBA" w14:textId="77777777" w:rsidR="00D651C1" w:rsidRPr="00DA680D" w:rsidRDefault="00D651C1" w:rsidP="00D651C1">
      <w:pPr>
        <w:spacing w:line="360" w:lineRule="auto"/>
        <w:contextualSpacing/>
        <w:jc w:val="both"/>
        <w:rPr>
          <w:rFonts w:ascii="Arial" w:hAnsi="Arial" w:cs="Arial"/>
          <w:sz w:val="20"/>
          <w:szCs w:val="20"/>
        </w:rPr>
      </w:pPr>
    </w:p>
    <w:p w14:paraId="446E64CD" w14:textId="77777777" w:rsidR="00D651C1" w:rsidRPr="00DA680D" w:rsidRDefault="00D651C1" w:rsidP="00D651C1">
      <w:pPr>
        <w:spacing w:line="360" w:lineRule="auto"/>
        <w:contextualSpacing/>
        <w:jc w:val="both"/>
        <w:rPr>
          <w:rFonts w:ascii="Arial" w:hAnsi="Arial" w:cs="Arial"/>
          <w:sz w:val="20"/>
          <w:szCs w:val="20"/>
        </w:rPr>
      </w:pPr>
    </w:p>
    <w:p w14:paraId="5A1DEC9B" w14:textId="77777777" w:rsidR="00D651C1" w:rsidRPr="00DA680D" w:rsidRDefault="00D651C1" w:rsidP="00D651C1">
      <w:pPr>
        <w:spacing w:line="360" w:lineRule="auto"/>
        <w:contextualSpacing/>
        <w:jc w:val="right"/>
        <w:rPr>
          <w:rFonts w:ascii="Arial" w:hAnsi="Arial" w:cs="Arial"/>
          <w:b/>
          <w:sz w:val="20"/>
          <w:szCs w:val="20"/>
        </w:rPr>
      </w:pPr>
      <w:r w:rsidRPr="00DA680D">
        <w:rPr>
          <w:rFonts w:ascii="Arial" w:hAnsi="Arial" w:cs="Arial"/>
          <w:sz w:val="20"/>
          <w:szCs w:val="20"/>
        </w:rPr>
        <w:t xml:space="preserve">  ..................dnia............................</w:t>
      </w:r>
    </w:p>
    <w:p w14:paraId="490AD1DF" w14:textId="77777777" w:rsidR="00D651C1" w:rsidRPr="00DA680D" w:rsidRDefault="00D651C1" w:rsidP="00D651C1">
      <w:pPr>
        <w:spacing w:line="360" w:lineRule="auto"/>
        <w:ind w:left="3540"/>
        <w:contextualSpacing/>
        <w:jc w:val="both"/>
        <w:rPr>
          <w:rFonts w:ascii="Arial" w:hAnsi="Arial" w:cs="Arial"/>
          <w:b/>
          <w:sz w:val="20"/>
          <w:szCs w:val="20"/>
        </w:rPr>
      </w:pPr>
    </w:p>
    <w:p w14:paraId="391383D5" w14:textId="77777777" w:rsidR="00D651C1" w:rsidRPr="00DA680D" w:rsidRDefault="00D651C1" w:rsidP="00D651C1">
      <w:pPr>
        <w:spacing w:line="360" w:lineRule="auto"/>
        <w:contextualSpacing/>
        <w:jc w:val="right"/>
        <w:rPr>
          <w:rFonts w:ascii="Arial" w:hAnsi="Arial" w:cs="Arial"/>
          <w:b/>
          <w:bCs/>
          <w:sz w:val="20"/>
          <w:szCs w:val="20"/>
        </w:rPr>
      </w:pPr>
      <w:r w:rsidRPr="00DA680D">
        <w:rPr>
          <w:rFonts w:ascii="Arial" w:hAnsi="Arial" w:cs="Arial"/>
          <w:sz w:val="20"/>
          <w:szCs w:val="20"/>
        </w:rPr>
        <w:t xml:space="preserve">       </w:t>
      </w:r>
      <w:r w:rsidRPr="00DA680D">
        <w:rPr>
          <w:rFonts w:ascii="Arial" w:hAnsi="Arial" w:cs="Arial"/>
          <w:b/>
          <w:bCs/>
          <w:sz w:val="20"/>
          <w:szCs w:val="20"/>
        </w:rPr>
        <w:t>Wojewódzki Ośrodek Profilaktyki i Terapii Uzależnień</w:t>
      </w:r>
    </w:p>
    <w:p w14:paraId="0E3E9309" w14:textId="3CB54A63" w:rsidR="00D651C1" w:rsidRPr="00DA680D" w:rsidRDefault="00D651C1" w:rsidP="00D651C1">
      <w:pPr>
        <w:spacing w:line="360" w:lineRule="auto"/>
        <w:contextualSpacing/>
        <w:jc w:val="right"/>
        <w:rPr>
          <w:rFonts w:ascii="Arial" w:hAnsi="Arial" w:cs="Arial"/>
          <w:b/>
          <w:bCs/>
          <w:sz w:val="20"/>
          <w:szCs w:val="20"/>
        </w:rPr>
      </w:pPr>
      <w:r w:rsidRPr="00DA680D">
        <w:rPr>
          <w:rFonts w:ascii="Arial" w:hAnsi="Arial" w:cs="Arial"/>
          <w:b/>
          <w:bCs/>
          <w:sz w:val="20"/>
          <w:szCs w:val="20"/>
        </w:rPr>
        <w:t xml:space="preserve">ul. Marii Skłodowskiej-Curie 1, 18-400 Łomża </w:t>
      </w:r>
    </w:p>
    <w:p w14:paraId="49725E60" w14:textId="77777777" w:rsidR="008F38C7" w:rsidRPr="00DA680D" w:rsidRDefault="008F38C7" w:rsidP="00D651C1">
      <w:pPr>
        <w:spacing w:line="360" w:lineRule="auto"/>
        <w:contextualSpacing/>
        <w:jc w:val="right"/>
        <w:rPr>
          <w:rFonts w:ascii="Arial" w:hAnsi="Arial" w:cs="Arial"/>
          <w:b/>
          <w:bCs/>
          <w:sz w:val="20"/>
          <w:szCs w:val="20"/>
        </w:rPr>
      </w:pPr>
    </w:p>
    <w:p w14:paraId="119B7F83" w14:textId="77777777" w:rsidR="00D651C1" w:rsidRPr="00DA680D" w:rsidRDefault="00D651C1" w:rsidP="0059654A">
      <w:pPr>
        <w:spacing w:line="360" w:lineRule="auto"/>
        <w:contextualSpacing/>
        <w:jc w:val="center"/>
        <w:rPr>
          <w:rFonts w:ascii="Arial" w:hAnsi="Arial" w:cs="Arial"/>
          <w:b/>
          <w:sz w:val="20"/>
          <w:szCs w:val="20"/>
        </w:rPr>
      </w:pPr>
      <w:r w:rsidRPr="00DA680D">
        <w:rPr>
          <w:rFonts w:ascii="Arial" w:hAnsi="Arial" w:cs="Arial"/>
          <w:b/>
          <w:bCs/>
          <w:sz w:val="20"/>
          <w:szCs w:val="20"/>
        </w:rPr>
        <w:t>FORMULARZ</w:t>
      </w:r>
      <w:r w:rsidRPr="00DA680D">
        <w:rPr>
          <w:rFonts w:ascii="Arial" w:hAnsi="Arial" w:cs="Arial"/>
          <w:sz w:val="20"/>
          <w:szCs w:val="20"/>
        </w:rPr>
        <w:t xml:space="preserve">  </w:t>
      </w:r>
      <w:r w:rsidRPr="00DA680D">
        <w:rPr>
          <w:rFonts w:ascii="Arial" w:hAnsi="Arial" w:cs="Arial"/>
          <w:b/>
          <w:sz w:val="20"/>
          <w:szCs w:val="20"/>
        </w:rPr>
        <w:t>OFERTOWY</w:t>
      </w:r>
    </w:p>
    <w:p w14:paraId="157783C2" w14:textId="77777777" w:rsidR="00D651C1" w:rsidRPr="00DA680D" w:rsidRDefault="00D651C1" w:rsidP="00D651C1">
      <w:pPr>
        <w:spacing w:line="360" w:lineRule="auto"/>
        <w:contextualSpacing/>
        <w:jc w:val="both"/>
        <w:rPr>
          <w:rFonts w:ascii="Arial" w:hAnsi="Arial" w:cs="Arial"/>
          <w:b/>
          <w:sz w:val="20"/>
          <w:szCs w:val="20"/>
        </w:rPr>
      </w:pPr>
      <w:r w:rsidRPr="00DA680D">
        <w:rPr>
          <w:rFonts w:ascii="Arial" w:hAnsi="Arial" w:cs="Arial"/>
          <w:b/>
          <w:sz w:val="20"/>
          <w:szCs w:val="20"/>
        </w:rPr>
        <w:t>I. Dane dotyczące Wykonawcy:</w:t>
      </w:r>
    </w:p>
    <w:tbl>
      <w:tblPr>
        <w:tblW w:w="935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78"/>
        <w:gridCol w:w="4678"/>
      </w:tblGrid>
      <w:tr w:rsidR="00D651C1" w:rsidRPr="00DA680D" w14:paraId="61ECEF13" w14:textId="77777777" w:rsidTr="009A360A">
        <w:trPr>
          <w:jc w:val="center"/>
        </w:trPr>
        <w:tc>
          <w:tcPr>
            <w:tcW w:w="4678" w:type="dxa"/>
            <w:tcBorders>
              <w:top w:val="single" w:sz="4" w:space="0" w:color="auto"/>
              <w:left w:val="single" w:sz="4" w:space="0" w:color="auto"/>
              <w:bottom w:val="single" w:sz="4" w:space="0" w:color="auto"/>
              <w:right w:val="single" w:sz="4" w:space="0" w:color="auto"/>
            </w:tcBorders>
          </w:tcPr>
          <w:p w14:paraId="250661AD" w14:textId="77777777" w:rsidR="00D651C1" w:rsidRPr="00DA680D" w:rsidRDefault="00D651C1" w:rsidP="009A360A">
            <w:pPr>
              <w:pStyle w:val="Tekstpodstawowy"/>
              <w:spacing w:line="360" w:lineRule="auto"/>
              <w:contextualSpacing/>
              <w:rPr>
                <w:rFonts w:ascii="Arial" w:hAnsi="Arial" w:cs="Arial"/>
                <w:bCs/>
                <w:sz w:val="20"/>
                <w:szCs w:val="20"/>
              </w:rPr>
            </w:pPr>
          </w:p>
          <w:p w14:paraId="00DDE62B" w14:textId="77777777" w:rsidR="00D651C1" w:rsidRPr="00DA680D" w:rsidRDefault="00D651C1" w:rsidP="009A360A">
            <w:pPr>
              <w:pStyle w:val="Tekstpodstawowy"/>
              <w:spacing w:line="360" w:lineRule="auto"/>
              <w:contextualSpacing/>
              <w:rPr>
                <w:rFonts w:ascii="Arial" w:hAnsi="Arial" w:cs="Arial"/>
                <w:bCs/>
                <w:sz w:val="20"/>
                <w:szCs w:val="20"/>
              </w:rPr>
            </w:pPr>
          </w:p>
          <w:p w14:paraId="5BD3BB90" w14:textId="77777777" w:rsidR="00D651C1" w:rsidRPr="00DA680D" w:rsidRDefault="00D651C1" w:rsidP="009A360A">
            <w:pPr>
              <w:pStyle w:val="Tekstpodstawowy"/>
              <w:spacing w:line="360" w:lineRule="auto"/>
              <w:contextualSpacing/>
              <w:rPr>
                <w:rFonts w:ascii="Arial" w:hAnsi="Arial" w:cs="Arial"/>
                <w:sz w:val="20"/>
                <w:szCs w:val="20"/>
              </w:rPr>
            </w:pPr>
          </w:p>
          <w:p w14:paraId="64CF6924" w14:textId="77777777" w:rsidR="00D651C1" w:rsidRPr="00DA680D" w:rsidRDefault="00D651C1" w:rsidP="009A360A">
            <w:pPr>
              <w:pStyle w:val="Tekstpodstawowy"/>
              <w:spacing w:line="360" w:lineRule="auto"/>
              <w:contextualSpacing/>
              <w:rPr>
                <w:rFonts w:ascii="Arial" w:hAnsi="Arial" w:cs="Arial"/>
                <w:sz w:val="20"/>
                <w:szCs w:val="20"/>
              </w:rPr>
            </w:pPr>
          </w:p>
          <w:p w14:paraId="0401699E" w14:textId="68DEDCF3" w:rsidR="00D651C1" w:rsidRPr="00DA680D" w:rsidRDefault="00D651C1" w:rsidP="009A360A">
            <w:pPr>
              <w:pStyle w:val="Tekstpodstawowy"/>
              <w:spacing w:line="360" w:lineRule="auto"/>
              <w:contextualSpacing/>
              <w:rPr>
                <w:rFonts w:ascii="Arial" w:hAnsi="Arial" w:cs="Arial"/>
                <w:iCs/>
                <w:sz w:val="20"/>
                <w:szCs w:val="20"/>
              </w:rPr>
            </w:pPr>
            <w:r w:rsidRPr="00DA680D">
              <w:rPr>
                <w:rFonts w:ascii="Arial" w:hAnsi="Arial" w:cs="Arial"/>
                <w:iCs/>
                <w:sz w:val="20"/>
                <w:szCs w:val="20"/>
              </w:rPr>
              <w:t xml:space="preserve">Pełna nazwa Wykonawcy /firma, w zależności od podmiotu: </w:t>
            </w:r>
          </w:p>
        </w:tc>
        <w:tc>
          <w:tcPr>
            <w:tcW w:w="4678" w:type="dxa"/>
            <w:tcBorders>
              <w:top w:val="single" w:sz="4" w:space="0" w:color="auto"/>
              <w:left w:val="single" w:sz="4" w:space="0" w:color="auto"/>
              <w:bottom w:val="single" w:sz="4" w:space="0" w:color="auto"/>
              <w:right w:val="single" w:sz="4" w:space="0" w:color="auto"/>
            </w:tcBorders>
            <w:hideMark/>
          </w:tcPr>
          <w:p w14:paraId="453D7637" w14:textId="77777777" w:rsidR="00D651C1" w:rsidRPr="00DA680D" w:rsidRDefault="00D651C1" w:rsidP="009A360A">
            <w:pPr>
              <w:pStyle w:val="Tekstpodstawowy"/>
              <w:spacing w:line="360" w:lineRule="auto"/>
              <w:contextualSpacing/>
              <w:rPr>
                <w:rFonts w:ascii="Arial" w:hAnsi="Arial" w:cs="Arial"/>
                <w:b/>
                <w:sz w:val="20"/>
                <w:szCs w:val="20"/>
              </w:rPr>
            </w:pPr>
            <w:r w:rsidRPr="00DA680D">
              <w:rPr>
                <w:rFonts w:ascii="Arial" w:hAnsi="Arial" w:cs="Arial"/>
                <w:b/>
                <w:sz w:val="20"/>
                <w:szCs w:val="20"/>
              </w:rPr>
              <w:t xml:space="preserve">Wypełnia Wykonawca </w:t>
            </w:r>
          </w:p>
        </w:tc>
      </w:tr>
      <w:tr w:rsidR="00D651C1" w:rsidRPr="00DA680D" w14:paraId="2B1BE674" w14:textId="77777777" w:rsidTr="009A360A">
        <w:trPr>
          <w:trHeight w:val="409"/>
          <w:jc w:val="center"/>
        </w:trPr>
        <w:tc>
          <w:tcPr>
            <w:tcW w:w="4678" w:type="dxa"/>
            <w:tcBorders>
              <w:top w:val="single" w:sz="4" w:space="0" w:color="auto"/>
              <w:left w:val="single" w:sz="4" w:space="0" w:color="auto"/>
              <w:bottom w:val="single" w:sz="4" w:space="0" w:color="auto"/>
              <w:right w:val="single" w:sz="4" w:space="0" w:color="auto"/>
            </w:tcBorders>
          </w:tcPr>
          <w:p w14:paraId="599C9699" w14:textId="77777777" w:rsidR="00D651C1" w:rsidRPr="00DA680D" w:rsidRDefault="00D651C1" w:rsidP="009A360A">
            <w:pPr>
              <w:pStyle w:val="Tekstpodstawowy"/>
              <w:spacing w:line="360" w:lineRule="auto"/>
              <w:contextualSpacing/>
              <w:rPr>
                <w:rFonts w:ascii="Arial" w:hAnsi="Arial" w:cs="Arial"/>
                <w:bCs/>
                <w:sz w:val="20"/>
                <w:szCs w:val="20"/>
              </w:rPr>
            </w:pPr>
            <w:r w:rsidRPr="00DA680D">
              <w:rPr>
                <w:rFonts w:ascii="Arial" w:hAnsi="Arial" w:cs="Arial"/>
                <w:bCs/>
                <w:sz w:val="20"/>
                <w:szCs w:val="20"/>
              </w:rPr>
              <w:t xml:space="preserve">Adres (ulica, miejscowość, </w:t>
            </w:r>
            <w:r w:rsidRPr="00DA680D">
              <w:rPr>
                <w:rFonts w:ascii="Arial" w:hAnsi="Arial" w:cs="Arial"/>
                <w:b/>
                <w:sz w:val="20"/>
                <w:szCs w:val="20"/>
              </w:rPr>
              <w:t>powiat</w:t>
            </w:r>
            <w:r w:rsidRPr="00DA680D">
              <w:rPr>
                <w:rFonts w:ascii="Arial" w:hAnsi="Arial" w:cs="Arial"/>
                <w:bCs/>
                <w:sz w:val="20"/>
                <w:szCs w:val="20"/>
              </w:rPr>
              <w:t>, województwo)</w:t>
            </w:r>
          </w:p>
        </w:tc>
        <w:tc>
          <w:tcPr>
            <w:tcW w:w="4678" w:type="dxa"/>
            <w:tcBorders>
              <w:top w:val="single" w:sz="4" w:space="0" w:color="auto"/>
              <w:left w:val="single" w:sz="4" w:space="0" w:color="auto"/>
              <w:bottom w:val="single" w:sz="4" w:space="0" w:color="auto"/>
              <w:right w:val="single" w:sz="4" w:space="0" w:color="auto"/>
            </w:tcBorders>
            <w:hideMark/>
          </w:tcPr>
          <w:p w14:paraId="674A5E98" w14:textId="77777777" w:rsidR="00D651C1" w:rsidRPr="00DA680D" w:rsidRDefault="00D651C1" w:rsidP="009A360A">
            <w:pPr>
              <w:pStyle w:val="Tekstpodstawowy"/>
              <w:spacing w:line="360" w:lineRule="auto"/>
              <w:contextualSpacing/>
              <w:rPr>
                <w:rFonts w:ascii="Arial" w:hAnsi="Arial" w:cs="Arial"/>
                <w:bCs/>
                <w:sz w:val="20"/>
                <w:szCs w:val="20"/>
              </w:rPr>
            </w:pPr>
          </w:p>
        </w:tc>
      </w:tr>
      <w:tr w:rsidR="00D651C1" w:rsidRPr="00DA680D" w14:paraId="0C801BDB" w14:textId="77777777" w:rsidTr="009A360A">
        <w:trPr>
          <w:trHeight w:val="423"/>
          <w:jc w:val="center"/>
        </w:trPr>
        <w:tc>
          <w:tcPr>
            <w:tcW w:w="4678" w:type="dxa"/>
            <w:tcBorders>
              <w:top w:val="single" w:sz="4" w:space="0" w:color="auto"/>
              <w:left w:val="single" w:sz="4" w:space="0" w:color="auto"/>
              <w:bottom w:val="single" w:sz="4" w:space="0" w:color="auto"/>
              <w:right w:val="single" w:sz="4" w:space="0" w:color="auto"/>
            </w:tcBorders>
          </w:tcPr>
          <w:p w14:paraId="6864C5EE" w14:textId="3281491B" w:rsidR="00D651C1" w:rsidRPr="00DA680D" w:rsidRDefault="00E85DFD" w:rsidP="009A360A">
            <w:pPr>
              <w:pStyle w:val="Tekstpodstawowy"/>
              <w:spacing w:line="360" w:lineRule="auto"/>
              <w:contextualSpacing/>
              <w:rPr>
                <w:rFonts w:ascii="Arial" w:hAnsi="Arial" w:cs="Arial"/>
                <w:sz w:val="20"/>
                <w:szCs w:val="20"/>
              </w:rPr>
            </w:pPr>
            <w:r w:rsidRPr="00DA680D">
              <w:rPr>
                <w:rFonts w:ascii="Arial" w:hAnsi="Arial" w:cs="Arial"/>
                <w:bCs/>
                <w:sz w:val="20"/>
                <w:szCs w:val="20"/>
              </w:rPr>
              <w:t>PESEL (dla Wykonawcy, który jest osobą fizyczną, nieprowadzącą działalności gospodarczej)</w:t>
            </w:r>
            <w:r w:rsidR="00D651C1" w:rsidRPr="00DA680D">
              <w:rPr>
                <w:rFonts w:ascii="Arial" w:hAnsi="Arial" w:cs="Arial"/>
                <w:bCs/>
                <w:sz w:val="20"/>
                <w:szCs w:val="20"/>
              </w:rPr>
              <w:t>:</w:t>
            </w:r>
          </w:p>
        </w:tc>
        <w:tc>
          <w:tcPr>
            <w:tcW w:w="4678" w:type="dxa"/>
            <w:tcBorders>
              <w:top w:val="single" w:sz="4" w:space="0" w:color="auto"/>
              <w:left w:val="single" w:sz="4" w:space="0" w:color="auto"/>
              <w:bottom w:val="single" w:sz="4" w:space="0" w:color="auto"/>
              <w:right w:val="single" w:sz="4" w:space="0" w:color="auto"/>
            </w:tcBorders>
            <w:hideMark/>
          </w:tcPr>
          <w:p w14:paraId="7D0A3AD6" w14:textId="77777777" w:rsidR="00D651C1" w:rsidRPr="00DA680D" w:rsidRDefault="00D651C1" w:rsidP="009A360A">
            <w:pPr>
              <w:pStyle w:val="Tekstpodstawowy"/>
              <w:spacing w:line="360" w:lineRule="auto"/>
              <w:contextualSpacing/>
              <w:rPr>
                <w:rFonts w:ascii="Arial" w:hAnsi="Arial" w:cs="Arial"/>
                <w:bCs/>
                <w:sz w:val="20"/>
                <w:szCs w:val="20"/>
              </w:rPr>
            </w:pPr>
          </w:p>
        </w:tc>
      </w:tr>
      <w:tr w:rsidR="00D651C1" w:rsidRPr="00DA680D" w14:paraId="61EA5D1A" w14:textId="77777777" w:rsidTr="009A360A">
        <w:trPr>
          <w:trHeight w:val="423"/>
          <w:jc w:val="center"/>
        </w:trPr>
        <w:tc>
          <w:tcPr>
            <w:tcW w:w="4678" w:type="dxa"/>
            <w:tcBorders>
              <w:top w:val="single" w:sz="4" w:space="0" w:color="auto"/>
              <w:left w:val="single" w:sz="4" w:space="0" w:color="auto"/>
              <w:bottom w:val="single" w:sz="4" w:space="0" w:color="auto"/>
              <w:right w:val="single" w:sz="4" w:space="0" w:color="auto"/>
            </w:tcBorders>
          </w:tcPr>
          <w:p w14:paraId="4219799F" w14:textId="0F25A6EB" w:rsidR="00D651C1" w:rsidRPr="00DA680D" w:rsidRDefault="00D651C1" w:rsidP="009A360A">
            <w:pPr>
              <w:spacing w:line="360" w:lineRule="auto"/>
              <w:contextualSpacing/>
              <w:jc w:val="both"/>
              <w:rPr>
                <w:rFonts w:ascii="Arial" w:hAnsi="Arial" w:cs="Arial"/>
                <w:sz w:val="20"/>
                <w:szCs w:val="20"/>
              </w:rPr>
            </w:pPr>
            <w:r w:rsidRPr="00DA680D">
              <w:rPr>
                <w:rFonts w:ascii="Arial" w:hAnsi="Arial" w:cs="Arial"/>
                <w:sz w:val="20"/>
                <w:szCs w:val="20"/>
              </w:rPr>
              <w:t xml:space="preserve"> KRS /</w:t>
            </w:r>
            <w:r w:rsidR="00E85DFD" w:rsidRPr="00DA680D">
              <w:rPr>
                <w:rFonts w:ascii="Arial" w:hAnsi="Arial" w:cs="Arial"/>
                <w:sz w:val="18"/>
                <w:szCs w:val="18"/>
              </w:rPr>
              <w:t xml:space="preserve"> </w:t>
            </w:r>
            <w:r w:rsidRPr="00DA680D">
              <w:rPr>
                <w:rFonts w:ascii="Arial" w:hAnsi="Arial" w:cs="Arial"/>
                <w:sz w:val="20"/>
                <w:szCs w:val="20"/>
              </w:rPr>
              <w:t xml:space="preserve">CEIDG </w:t>
            </w:r>
          </w:p>
        </w:tc>
        <w:tc>
          <w:tcPr>
            <w:tcW w:w="4678" w:type="dxa"/>
            <w:tcBorders>
              <w:top w:val="single" w:sz="4" w:space="0" w:color="auto"/>
              <w:left w:val="single" w:sz="4" w:space="0" w:color="auto"/>
              <w:bottom w:val="single" w:sz="4" w:space="0" w:color="auto"/>
              <w:right w:val="single" w:sz="4" w:space="0" w:color="auto"/>
            </w:tcBorders>
            <w:hideMark/>
          </w:tcPr>
          <w:p w14:paraId="23804EFC" w14:textId="40C7F603" w:rsidR="00E85DFD" w:rsidRPr="00DA680D" w:rsidRDefault="00D651C1" w:rsidP="009A360A">
            <w:pPr>
              <w:pStyle w:val="Tekstpodstawowy"/>
              <w:spacing w:line="360" w:lineRule="auto"/>
              <w:contextualSpacing/>
              <w:rPr>
                <w:rFonts w:ascii="Arial" w:hAnsi="Arial" w:cs="Arial"/>
                <w:sz w:val="20"/>
                <w:szCs w:val="20"/>
              </w:rPr>
            </w:pPr>
            <w:r w:rsidRPr="00DA680D">
              <w:rPr>
                <w:rFonts w:ascii="Arial" w:hAnsi="Arial" w:cs="Arial"/>
                <w:sz w:val="20"/>
                <w:szCs w:val="20"/>
              </w:rPr>
              <w:t>Działający zgodnie z wpisem do</w:t>
            </w:r>
            <w:r w:rsidR="00E85DFD" w:rsidRPr="00DA680D">
              <w:rPr>
                <w:rFonts w:ascii="Arial" w:hAnsi="Arial" w:cs="Arial"/>
                <w:sz w:val="20"/>
                <w:szCs w:val="20"/>
              </w:rPr>
              <w:t xml:space="preserve"> </w:t>
            </w:r>
            <w:r w:rsidRPr="00DA680D">
              <w:rPr>
                <w:rFonts w:ascii="Arial" w:hAnsi="Arial" w:cs="Arial"/>
                <w:sz w:val="20"/>
                <w:szCs w:val="20"/>
              </w:rPr>
              <w:t>……</w:t>
            </w:r>
            <w:r w:rsidR="00E85DFD" w:rsidRPr="00DA680D">
              <w:rPr>
                <w:rFonts w:ascii="Arial" w:hAnsi="Arial" w:cs="Arial"/>
                <w:sz w:val="20"/>
                <w:szCs w:val="20"/>
              </w:rPr>
              <w:t>……….</w:t>
            </w:r>
            <w:r w:rsidRPr="00DA680D">
              <w:rPr>
                <w:rFonts w:ascii="Arial" w:hAnsi="Arial" w:cs="Arial"/>
                <w:sz w:val="20"/>
                <w:szCs w:val="20"/>
              </w:rPr>
              <w:t>….. prowadzonego przez</w:t>
            </w:r>
            <w:r w:rsidR="00E85DFD" w:rsidRPr="00DA680D">
              <w:rPr>
                <w:rFonts w:ascii="Arial" w:hAnsi="Arial" w:cs="Arial"/>
                <w:sz w:val="20"/>
                <w:szCs w:val="20"/>
              </w:rPr>
              <w:t xml:space="preserve"> </w:t>
            </w:r>
            <w:r w:rsidRPr="00DA680D">
              <w:rPr>
                <w:rFonts w:ascii="Arial" w:hAnsi="Arial" w:cs="Arial"/>
                <w:sz w:val="20"/>
                <w:szCs w:val="20"/>
              </w:rPr>
              <w:t>……</w:t>
            </w:r>
            <w:r w:rsidR="00E85DFD" w:rsidRPr="00DA680D">
              <w:rPr>
                <w:rFonts w:ascii="Arial" w:hAnsi="Arial" w:cs="Arial"/>
                <w:sz w:val="20"/>
                <w:szCs w:val="20"/>
              </w:rPr>
              <w:t>……………….</w:t>
            </w:r>
            <w:r w:rsidRPr="00DA680D">
              <w:rPr>
                <w:rFonts w:ascii="Arial" w:hAnsi="Arial" w:cs="Arial"/>
                <w:sz w:val="20"/>
                <w:szCs w:val="20"/>
              </w:rPr>
              <w:t xml:space="preserve">….  </w:t>
            </w:r>
          </w:p>
          <w:p w14:paraId="665B9184" w14:textId="51032282" w:rsidR="00D651C1" w:rsidRPr="00DA680D" w:rsidRDefault="00D651C1" w:rsidP="009A360A">
            <w:pPr>
              <w:pStyle w:val="Tekstpodstawowy"/>
              <w:spacing w:line="360" w:lineRule="auto"/>
              <w:contextualSpacing/>
              <w:rPr>
                <w:rFonts w:ascii="Arial" w:hAnsi="Arial" w:cs="Arial"/>
                <w:bCs/>
                <w:sz w:val="20"/>
                <w:szCs w:val="20"/>
              </w:rPr>
            </w:pPr>
            <w:r w:rsidRPr="00DA680D">
              <w:rPr>
                <w:rFonts w:ascii="Arial" w:hAnsi="Arial" w:cs="Arial"/>
                <w:sz w:val="20"/>
                <w:szCs w:val="20"/>
              </w:rPr>
              <w:t>pod numerem KRS</w:t>
            </w:r>
            <w:r w:rsidR="00E85DFD" w:rsidRPr="00DA680D">
              <w:rPr>
                <w:rFonts w:ascii="Arial" w:hAnsi="Arial" w:cs="Arial"/>
                <w:sz w:val="20"/>
                <w:szCs w:val="20"/>
              </w:rPr>
              <w:t xml:space="preserve"> </w:t>
            </w:r>
            <w:r w:rsidRPr="00DA680D">
              <w:rPr>
                <w:rFonts w:ascii="Arial" w:hAnsi="Arial" w:cs="Arial"/>
                <w:sz w:val="20"/>
                <w:szCs w:val="20"/>
              </w:rPr>
              <w:t>/</w:t>
            </w:r>
            <w:r w:rsidR="00E85DFD" w:rsidRPr="00DA680D">
              <w:rPr>
                <w:rFonts w:ascii="Arial" w:hAnsi="Arial" w:cs="Arial"/>
                <w:sz w:val="20"/>
                <w:szCs w:val="20"/>
              </w:rPr>
              <w:t xml:space="preserve"> </w:t>
            </w:r>
            <w:r w:rsidRPr="00DA680D">
              <w:rPr>
                <w:rFonts w:ascii="Arial" w:hAnsi="Arial" w:cs="Arial"/>
                <w:sz w:val="20"/>
                <w:szCs w:val="20"/>
              </w:rPr>
              <w:t>CEIDG</w:t>
            </w:r>
            <w:r w:rsidR="00E85DFD" w:rsidRPr="00DA680D">
              <w:rPr>
                <w:rFonts w:ascii="Arial" w:hAnsi="Arial" w:cs="Arial"/>
                <w:sz w:val="20"/>
                <w:szCs w:val="20"/>
              </w:rPr>
              <w:t xml:space="preserve"> (NIP ew. REGON)</w:t>
            </w:r>
            <w:r w:rsidRPr="00DA680D">
              <w:rPr>
                <w:rFonts w:ascii="Arial" w:hAnsi="Arial" w:cs="Arial"/>
                <w:sz w:val="20"/>
                <w:szCs w:val="20"/>
              </w:rPr>
              <w:t xml:space="preserve"> …………</w:t>
            </w:r>
            <w:r w:rsidR="00E85DFD" w:rsidRPr="00DA680D">
              <w:rPr>
                <w:rFonts w:ascii="Arial" w:hAnsi="Arial" w:cs="Arial"/>
                <w:sz w:val="20"/>
                <w:szCs w:val="20"/>
              </w:rPr>
              <w:t>…………………</w:t>
            </w:r>
            <w:r w:rsidRPr="00DA680D">
              <w:rPr>
                <w:rFonts w:ascii="Arial" w:hAnsi="Arial" w:cs="Arial"/>
                <w:sz w:val="20"/>
                <w:szCs w:val="20"/>
              </w:rPr>
              <w:t>….</w:t>
            </w:r>
            <w:r w:rsidR="00E85DFD" w:rsidRPr="00DA680D">
              <w:rPr>
                <w:rFonts w:ascii="Arial" w:hAnsi="Arial" w:cs="Arial"/>
                <w:sz w:val="20"/>
                <w:szCs w:val="20"/>
              </w:rPr>
              <w:t xml:space="preserve"> </w:t>
            </w:r>
            <w:r w:rsidRPr="00DA680D">
              <w:rPr>
                <w:rFonts w:ascii="Arial" w:hAnsi="Arial" w:cs="Arial"/>
                <w:sz w:val="20"/>
                <w:szCs w:val="20"/>
              </w:rPr>
              <w:t>(jeżeli dotyczy):</w:t>
            </w:r>
          </w:p>
        </w:tc>
      </w:tr>
      <w:tr w:rsidR="00D651C1" w:rsidRPr="00DA680D" w14:paraId="3890344B" w14:textId="77777777" w:rsidTr="009A360A">
        <w:trPr>
          <w:trHeight w:val="423"/>
          <w:jc w:val="center"/>
        </w:trPr>
        <w:tc>
          <w:tcPr>
            <w:tcW w:w="4678" w:type="dxa"/>
            <w:tcBorders>
              <w:top w:val="single" w:sz="4" w:space="0" w:color="auto"/>
              <w:left w:val="single" w:sz="4" w:space="0" w:color="auto"/>
              <w:bottom w:val="single" w:sz="4" w:space="0" w:color="auto"/>
              <w:right w:val="single" w:sz="4" w:space="0" w:color="auto"/>
            </w:tcBorders>
          </w:tcPr>
          <w:p w14:paraId="77029AB7" w14:textId="5235A3A9" w:rsidR="00D651C1" w:rsidRPr="00DA680D" w:rsidRDefault="00D651C1" w:rsidP="009A360A">
            <w:pPr>
              <w:pStyle w:val="Tekstpodstawowy"/>
              <w:spacing w:line="360" w:lineRule="auto"/>
              <w:contextualSpacing/>
              <w:rPr>
                <w:rFonts w:ascii="Arial" w:hAnsi="Arial" w:cs="Arial"/>
                <w:bCs/>
                <w:sz w:val="20"/>
                <w:szCs w:val="20"/>
              </w:rPr>
            </w:pPr>
            <w:r w:rsidRPr="00DA680D">
              <w:rPr>
                <w:rFonts w:ascii="Arial" w:hAnsi="Arial" w:cs="Arial"/>
                <w:sz w:val="20"/>
                <w:szCs w:val="20"/>
              </w:rPr>
              <w:t>Kapitał zakładowy (jeżeli dotyczy):</w:t>
            </w:r>
          </w:p>
        </w:tc>
        <w:tc>
          <w:tcPr>
            <w:tcW w:w="4678" w:type="dxa"/>
            <w:tcBorders>
              <w:top w:val="single" w:sz="4" w:space="0" w:color="auto"/>
              <w:left w:val="single" w:sz="4" w:space="0" w:color="auto"/>
              <w:bottom w:val="single" w:sz="4" w:space="0" w:color="auto"/>
              <w:right w:val="single" w:sz="4" w:space="0" w:color="auto"/>
            </w:tcBorders>
            <w:hideMark/>
          </w:tcPr>
          <w:p w14:paraId="39F64A61" w14:textId="77777777" w:rsidR="00D651C1" w:rsidRPr="00DA680D" w:rsidRDefault="00D651C1" w:rsidP="009A360A">
            <w:pPr>
              <w:pStyle w:val="Tekstpodstawowy"/>
              <w:spacing w:line="360" w:lineRule="auto"/>
              <w:contextualSpacing/>
              <w:rPr>
                <w:rFonts w:ascii="Arial" w:hAnsi="Arial" w:cs="Arial"/>
                <w:bCs/>
                <w:sz w:val="20"/>
                <w:szCs w:val="20"/>
              </w:rPr>
            </w:pPr>
          </w:p>
        </w:tc>
      </w:tr>
      <w:tr w:rsidR="00D651C1" w:rsidRPr="00DA680D" w14:paraId="23AC0793" w14:textId="77777777" w:rsidTr="009A360A">
        <w:trPr>
          <w:cantSplit/>
          <w:trHeight w:val="291"/>
          <w:jc w:val="center"/>
        </w:trPr>
        <w:tc>
          <w:tcPr>
            <w:tcW w:w="4678" w:type="dxa"/>
            <w:tcBorders>
              <w:top w:val="single" w:sz="4" w:space="0" w:color="auto"/>
              <w:left w:val="single" w:sz="4" w:space="0" w:color="auto"/>
              <w:bottom w:val="single" w:sz="4" w:space="0" w:color="auto"/>
              <w:right w:val="single" w:sz="4" w:space="0" w:color="auto"/>
            </w:tcBorders>
          </w:tcPr>
          <w:p w14:paraId="0F32FEE9" w14:textId="77777777" w:rsidR="00D651C1" w:rsidRPr="00DA680D" w:rsidRDefault="00D651C1" w:rsidP="009A360A">
            <w:pPr>
              <w:pStyle w:val="Tekstpodstawowy"/>
              <w:spacing w:line="360" w:lineRule="auto"/>
              <w:contextualSpacing/>
              <w:rPr>
                <w:rFonts w:ascii="Arial" w:hAnsi="Arial" w:cs="Arial"/>
                <w:bCs/>
                <w:sz w:val="20"/>
                <w:szCs w:val="20"/>
              </w:rPr>
            </w:pPr>
            <w:r w:rsidRPr="00DA680D">
              <w:rPr>
                <w:rFonts w:ascii="Arial" w:hAnsi="Arial" w:cs="Arial"/>
                <w:bCs/>
                <w:sz w:val="20"/>
                <w:szCs w:val="20"/>
              </w:rPr>
              <w:t>Imię i nazwisko osoby prowadzącej sprawę oraz nr telefonu:</w:t>
            </w:r>
          </w:p>
        </w:tc>
        <w:tc>
          <w:tcPr>
            <w:tcW w:w="4678" w:type="dxa"/>
            <w:tcBorders>
              <w:top w:val="single" w:sz="4" w:space="0" w:color="auto"/>
              <w:left w:val="single" w:sz="4" w:space="0" w:color="auto"/>
              <w:right w:val="single" w:sz="4" w:space="0" w:color="auto"/>
            </w:tcBorders>
            <w:hideMark/>
          </w:tcPr>
          <w:p w14:paraId="3269E612" w14:textId="77777777" w:rsidR="00D651C1" w:rsidRPr="00DA680D" w:rsidRDefault="00D651C1" w:rsidP="009A360A">
            <w:pPr>
              <w:pStyle w:val="Tekstpodstawowy"/>
              <w:spacing w:line="360" w:lineRule="auto"/>
              <w:contextualSpacing/>
              <w:rPr>
                <w:rFonts w:ascii="Arial" w:hAnsi="Arial" w:cs="Arial"/>
                <w:bCs/>
                <w:sz w:val="20"/>
                <w:szCs w:val="20"/>
              </w:rPr>
            </w:pPr>
          </w:p>
        </w:tc>
      </w:tr>
      <w:tr w:rsidR="00D651C1" w:rsidRPr="00DA680D" w14:paraId="0453BAAB" w14:textId="77777777" w:rsidTr="009A360A">
        <w:trPr>
          <w:cantSplit/>
          <w:trHeight w:val="371"/>
          <w:jc w:val="center"/>
        </w:trPr>
        <w:tc>
          <w:tcPr>
            <w:tcW w:w="4678" w:type="dxa"/>
            <w:tcBorders>
              <w:top w:val="single" w:sz="4" w:space="0" w:color="auto"/>
              <w:left w:val="single" w:sz="4" w:space="0" w:color="auto"/>
              <w:bottom w:val="single" w:sz="4" w:space="0" w:color="auto"/>
              <w:right w:val="single" w:sz="4" w:space="0" w:color="auto"/>
            </w:tcBorders>
          </w:tcPr>
          <w:p w14:paraId="59BA034A" w14:textId="64559337" w:rsidR="00D651C1" w:rsidRPr="00DA680D" w:rsidRDefault="00FB6F5A" w:rsidP="009A360A">
            <w:pPr>
              <w:pStyle w:val="Tekstpodstawowy"/>
              <w:spacing w:line="360" w:lineRule="auto"/>
              <w:contextualSpacing/>
              <w:rPr>
                <w:rFonts w:ascii="Arial" w:hAnsi="Arial" w:cs="Arial"/>
                <w:bCs/>
                <w:sz w:val="20"/>
                <w:szCs w:val="20"/>
              </w:rPr>
            </w:pPr>
            <w:r w:rsidRPr="00DA680D">
              <w:rPr>
                <w:rFonts w:ascii="Arial" w:hAnsi="Arial" w:cs="Arial"/>
                <w:bCs/>
                <w:sz w:val="20"/>
                <w:szCs w:val="20"/>
              </w:rPr>
              <w:t>adres</w:t>
            </w:r>
            <w:r w:rsidR="00D651C1" w:rsidRPr="00DA680D">
              <w:rPr>
                <w:rFonts w:ascii="Arial" w:hAnsi="Arial" w:cs="Arial"/>
                <w:bCs/>
                <w:sz w:val="20"/>
                <w:szCs w:val="20"/>
              </w:rPr>
              <w:t xml:space="preserve"> e-mail</w:t>
            </w:r>
            <w:r w:rsidRPr="00DA680D">
              <w:rPr>
                <w:rFonts w:ascii="Arial" w:hAnsi="Arial" w:cs="Arial"/>
                <w:bCs/>
                <w:sz w:val="20"/>
                <w:szCs w:val="20"/>
              </w:rPr>
              <w:t xml:space="preserve"> osoby uprawnionej do kontaktu</w:t>
            </w:r>
            <w:r w:rsidR="00D651C1" w:rsidRPr="00DA680D">
              <w:rPr>
                <w:rFonts w:ascii="Arial" w:hAnsi="Arial" w:cs="Arial"/>
                <w:bCs/>
                <w:sz w:val="20"/>
                <w:szCs w:val="20"/>
              </w:rPr>
              <w:t>:</w:t>
            </w:r>
          </w:p>
        </w:tc>
        <w:tc>
          <w:tcPr>
            <w:tcW w:w="4678" w:type="dxa"/>
            <w:tcBorders>
              <w:top w:val="single" w:sz="4" w:space="0" w:color="auto"/>
              <w:left w:val="single" w:sz="4" w:space="0" w:color="auto"/>
              <w:bottom w:val="single" w:sz="4" w:space="0" w:color="auto"/>
              <w:right w:val="single" w:sz="4" w:space="0" w:color="auto"/>
            </w:tcBorders>
            <w:hideMark/>
          </w:tcPr>
          <w:p w14:paraId="501D04F3" w14:textId="77777777" w:rsidR="00D651C1" w:rsidRPr="00DA680D" w:rsidRDefault="00D651C1" w:rsidP="009A360A">
            <w:pPr>
              <w:pStyle w:val="Tekstpodstawowy"/>
              <w:spacing w:line="360" w:lineRule="auto"/>
              <w:contextualSpacing/>
              <w:rPr>
                <w:rFonts w:ascii="Arial" w:hAnsi="Arial" w:cs="Arial"/>
                <w:bCs/>
                <w:sz w:val="20"/>
                <w:szCs w:val="20"/>
              </w:rPr>
            </w:pPr>
          </w:p>
        </w:tc>
      </w:tr>
      <w:tr w:rsidR="00D651C1" w:rsidRPr="00DA680D" w14:paraId="77ED0ADB" w14:textId="77777777" w:rsidTr="009A360A">
        <w:trPr>
          <w:cantSplit/>
          <w:trHeight w:val="509"/>
          <w:jc w:val="center"/>
        </w:trPr>
        <w:tc>
          <w:tcPr>
            <w:tcW w:w="4678" w:type="dxa"/>
            <w:tcBorders>
              <w:top w:val="single" w:sz="4" w:space="0" w:color="auto"/>
              <w:left w:val="single" w:sz="4" w:space="0" w:color="auto"/>
              <w:bottom w:val="single" w:sz="4" w:space="0" w:color="auto"/>
              <w:right w:val="single" w:sz="4" w:space="0" w:color="auto"/>
            </w:tcBorders>
          </w:tcPr>
          <w:p w14:paraId="4DFAEB24" w14:textId="7799C6B5" w:rsidR="00D651C1" w:rsidRPr="00DA680D" w:rsidRDefault="00D651C1" w:rsidP="009A360A">
            <w:pPr>
              <w:pStyle w:val="Tekstpodstawowy"/>
              <w:spacing w:line="360" w:lineRule="auto"/>
              <w:contextualSpacing/>
              <w:rPr>
                <w:rFonts w:ascii="Arial" w:hAnsi="Arial" w:cs="Arial"/>
                <w:bCs/>
                <w:sz w:val="20"/>
                <w:szCs w:val="20"/>
              </w:rPr>
            </w:pPr>
            <w:r w:rsidRPr="00DA680D">
              <w:rPr>
                <w:rFonts w:ascii="Arial" w:hAnsi="Arial" w:cs="Arial"/>
                <w:sz w:val="20"/>
                <w:szCs w:val="20"/>
              </w:rPr>
              <w:t xml:space="preserve">Numer konta bankowego na, które należy  dokonać zapłaty </w:t>
            </w:r>
            <w:r w:rsidR="00FB6F5A" w:rsidRPr="00DA680D">
              <w:rPr>
                <w:rFonts w:ascii="Arial" w:hAnsi="Arial" w:cs="Arial"/>
                <w:sz w:val="20"/>
                <w:szCs w:val="20"/>
              </w:rPr>
              <w:t>wynagrodzenia</w:t>
            </w:r>
            <w:r w:rsidRPr="00DA680D">
              <w:rPr>
                <w:rFonts w:ascii="Arial" w:hAnsi="Arial" w:cs="Arial"/>
                <w:sz w:val="20"/>
                <w:szCs w:val="20"/>
              </w:rPr>
              <w: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E1BB49F" w14:textId="77777777" w:rsidR="00D651C1" w:rsidRPr="00DA680D" w:rsidRDefault="00D651C1" w:rsidP="009A360A">
            <w:pPr>
              <w:spacing w:line="360" w:lineRule="auto"/>
              <w:contextualSpacing/>
              <w:jc w:val="both"/>
              <w:rPr>
                <w:rFonts w:ascii="Arial" w:hAnsi="Arial" w:cs="Arial"/>
                <w:bCs/>
                <w:sz w:val="20"/>
                <w:szCs w:val="20"/>
              </w:rPr>
            </w:pPr>
          </w:p>
        </w:tc>
      </w:tr>
      <w:tr w:rsidR="00FB6F5A" w:rsidRPr="00DA680D" w14:paraId="36152104" w14:textId="77777777" w:rsidTr="009A360A">
        <w:trPr>
          <w:cantSplit/>
          <w:trHeight w:val="509"/>
          <w:jc w:val="center"/>
        </w:trPr>
        <w:tc>
          <w:tcPr>
            <w:tcW w:w="4678" w:type="dxa"/>
            <w:tcBorders>
              <w:top w:val="single" w:sz="4" w:space="0" w:color="auto"/>
              <w:left w:val="single" w:sz="4" w:space="0" w:color="auto"/>
              <w:bottom w:val="single" w:sz="4" w:space="0" w:color="auto"/>
              <w:right w:val="single" w:sz="4" w:space="0" w:color="auto"/>
            </w:tcBorders>
          </w:tcPr>
          <w:p w14:paraId="2F05A4DC" w14:textId="44995E23" w:rsidR="00FB6F5A" w:rsidRPr="00DA680D" w:rsidRDefault="00FB6F5A" w:rsidP="009A360A">
            <w:pPr>
              <w:pStyle w:val="Tekstpodstawowy"/>
              <w:spacing w:line="360" w:lineRule="auto"/>
              <w:contextualSpacing/>
              <w:rPr>
                <w:rFonts w:ascii="Arial" w:hAnsi="Arial" w:cs="Arial"/>
                <w:sz w:val="20"/>
                <w:szCs w:val="20"/>
              </w:rPr>
            </w:pPr>
            <w:r w:rsidRPr="00DA680D">
              <w:rPr>
                <w:rFonts w:ascii="Arial" w:hAnsi="Arial" w:cs="Arial"/>
                <w:sz w:val="20"/>
                <w:szCs w:val="20"/>
              </w:rPr>
              <w:t>Numer konta bankowego na, które należy  dokonać ew. zwrotu wadium:</w:t>
            </w:r>
          </w:p>
        </w:tc>
        <w:tc>
          <w:tcPr>
            <w:tcW w:w="4678" w:type="dxa"/>
            <w:tcBorders>
              <w:top w:val="single" w:sz="4" w:space="0" w:color="auto"/>
              <w:left w:val="single" w:sz="4" w:space="0" w:color="auto"/>
              <w:bottom w:val="single" w:sz="4" w:space="0" w:color="auto"/>
              <w:right w:val="single" w:sz="4" w:space="0" w:color="auto"/>
            </w:tcBorders>
            <w:vAlign w:val="center"/>
          </w:tcPr>
          <w:p w14:paraId="06925009" w14:textId="77777777" w:rsidR="00FB6F5A" w:rsidRPr="00DA680D" w:rsidRDefault="00FB6F5A" w:rsidP="009A360A">
            <w:pPr>
              <w:spacing w:line="360" w:lineRule="auto"/>
              <w:contextualSpacing/>
              <w:jc w:val="both"/>
              <w:rPr>
                <w:rFonts w:ascii="Arial" w:hAnsi="Arial" w:cs="Arial"/>
                <w:bCs/>
                <w:sz w:val="20"/>
                <w:szCs w:val="20"/>
              </w:rPr>
            </w:pPr>
          </w:p>
        </w:tc>
      </w:tr>
    </w:tbl>
    <w:p w14:paraId="5BC65E41" w14:textId="77777777" w:rsidR="00D651C1" w:rsidRPr="00DA680D" w:rsidRDefault="00D651C1" w:rsidP="00D651C1">
      <w:pPr>
        <w:spacing w:line="360" w:lineRule="auto"/>
        <w:contextualSpacing/>
        <w:jc w:val="both"/>
        <w:rPr>
          <w:rFonts w:ascii="Arial" w:hAnsi="Arial" w:cs="Arial"/>
          <w:b/>
          <w:sz w:val="20"/>
          <w:szCs w:val="20"/>
        </w:rPr>
      </w:pPr>
    </w:p>
    <w:p w14:paraId="641AD6A0" w14:textId="77777777" w:rsidR="00D651C1" w:rsidRPr="00DA680D" w:rsidRDefault="00D651C1" w:rsidP="00D651C1">
      <w:pPr>
        <w:spacing w:line="360" w:lineRule="auto"/>
        <w:contextualSpacing/>
        <w:jc w:val="both"/>
        <w:rPr>
          <w:rFonts w:ascii="Arial" w:hAnsi="Arial" w:cs="Arial"/>
          <w:sz w:val="20"/>
          <w:szCs w:val="20"/>
        </w:rPr>
      </w:pPr>
      <w:r w:rsidRPr="00DA680D">
        <w:rPr>
          <w:rFonts w:ascii="Arial" w:hAnsi="Arial" w:cs="Arial"/>
          <w:b/>
          <w:sz w:val="20"/>
          <w:szCs w:val="20"/>
        </w:rPr>
        <w:t>II. Przedmiot oferty:</w:t>
      </w:r>
    </w:p>
    <w:p w14:paraId="06A8EC38" w14:textId="0452A8BB" w:rsidR="00D651C1" w:rsidRPr="00DA680D" w:rsidRDefault="00D651C1" w:rsidP="00D651C1">
      <w:pPr>
        <w:contextualSpacing/>
        <w:jc w:val="both"/>
        <w:rPr>
          <w:rFonts w:ascii="Arial" w:hAnsi="Arial" w:cs="Arial"/>
          <w:color w:val="000000" w:themeColor="text1"/>
          <w:sz w:val="20"/>
          <w:szCs w:val="20"/>
        </w:rPr>
      </w:pPr>
      <w:r w:rsidRPr="00DA680D">
        <w:rPr>
          <w:rFonts w:ascii="Arial" w:hAnsi="Arial" w:cs="Arial"/>
          <w:sz w:val="20"/>
          <w:szCs w:val="20"/>
        </w:rPr>
        <w:t>Oferujemy wykonanie przedmiotu zamówienia, tj.</w:t>
      </w:r>
      <w:r w:rsidRPr="00DA680D">
        <w:rPr>
          <w:rFonts w:ascii="Arial" w:hAnsi="Arial" w:cs="Arial"/>
          <w:b/>
          <w:bCs/>
          <w:sz w:val="20"/>
          <w:szCs w:val="20"/>
        </w:rPr>
        <w:t xml:space="preserve"> </w:t>
      </w:r>
      <w:r w:rsidRPr="00DA680D">
        <w:rPr>
          <w:rFonts w:ascii="Arial" w:hAnsi="Arial" w:cs="Arial"/>
          <w:sz w:val="20"/>
          <w:szCs w:val="20"/>
        </w:rPr>
        <w:t>„</w:t>
      </w:r>
      <w:r w:rsidRPr="00DA680D">
        <w:rPr>
          <w:rFonts w:ascii="Arial" w:eastAsia="Garamond" w:hAnsi="Arial" w:cs="Arial"/>
          <w:color w:val="7030A0"/>
          <w:sz w:val="20"/>
          <w:szCs w:val="20"/>
        </w:rPr>
        <w:t>Usługa kompleksowego przygotowania i dostarczenia posiłków dla pacjentów Wojewódzkiego Ośrodka Profilaktyki i Terapii Uzależnień w Łomży</w:t>
      </w:r>
      <w:r w:rsidR="00595747" w:rsidRPr="00DA680D">
        <w:rPr>
          <w:rFonts w:ascii="Arial" w:eastAsia="Garamond" w:hAnsi="Arial" w:cs="Arial"/>
          <w:color w:val="000000" w:themeColor="text1"/>
          <w:sz w:val="20"/>
          <w:szCs w:val="20"/>
        </w:rPr>
        <w:t>”</w:t>
      </w:r>
    </w:p>
    <w:p w14:paraId="197AD313" w14:textId="77777777" w:rsidR="00D651C1" w:rsidRPr="00DA680D" w:rsidRDefault="00D651C1" w:rsidP="00D651C1">
      <w:pPr>
        <w:contextualSpacing/>
        <w:jc w:val="both"/>
        <w:rPr>
          <w:rFonts w:ascii="Arial" w:hAnsi="Arial" w:cs="Arial"/>
          <w:sz w:val="20"/>
          <w:szCs w:val="20"/>
        </w:rPr>
      </w:pPr>
    </w:p>
    <w:p w14:paraId="5A94C3D9" w14:textId="7C190162" w:rsidR="00D651C1" w:rsidRPr="00DA680D" w:rsidRDefault="00D651C1" w:rsidP="00D651C1">
      <w:pPr>
        <w:pStyle w:val="Tekstpodstawowy31"/>
        <w:tabs>
          <w:tab w:val="left" w:pos="2332"/>
        </w:tabs>
        <w:contextualSpacing/>
        <w:jc w:val="both"/>
        <w:rPr>
          <w:rFonts w:ascii="Arial" w:hAnsi="Arial" w:cs="Arial"/>
          <w:b w:val="0"/>
          <w:bCs w:val="0"/>
          <w:sz w:val="20"/>
        </w:rPr>
      </w:pPr>
      <w:r w:rsidRPr="00DA680D">
        <w:rPr>
          <w:rFonts w:ascii="Arial" w:hAnsi="Arial" w:cs="Arial"/>
          <w:b w:val="0"/>
          <w:bCs w:val="0"/>
          <w:sz w:val="20"/>
        </w:rPr>
        <w:t>w cenie ryczałtowej:</w:t>
      </w:r>
    </w:p>
    <w:tbl>
      <w:tblPr>
        <w:tblpPr w:leftFromText="141" w:rightFromText="141" w:horzAnchor="margin" w:tblpY="-285"/>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425"/>
        <w:gridCol w:w="2013"/>
        <w:gridCol w:w="2580"/>
      </w:tblGrid>
      <w:tr w:rsidR="00E42588" w:rsidRPr="00DA680D" w14:paraId="0A36D636" w14:textId="77777777" w:rsidTr="00E42588">
        <w:trPr>
          <w:trHeight w:val="353"/>
        </w:trPr>
        <w:tc>
          <w:tcPr>
            <w:tcW w:w="846" w:type="dxa"/>
          </w:tcPr>
          <w:p w14:paraId="2BE5AC21" w14:textId="77777777" w:rsidR="00E42588" w:rsidRPr="00DA680D" w:rsidRDefault="00E42588" w:rsidP="00E42588">
            <w:pPr>
              <w:jc w:val="both"/>
              <w:rPr>
                <w:rFonts w:ascii="Arial" w:hAnsi="Arial" w:cs="Arial"/>
                <w:b/>
                <w:bCs/>
                <w:sz w:val="20"/>
                <w:szCs w:val="20"/>
              </w:rPr>
            </w:pPr>
          </w:p>
        </w:tc>
        <w:tc>
          <w:tcPr>
            <w:tcW w:w="4425" w:type="dxa"/>
          </w:tcPr>
          <w:p w14:paraId="182A4CAD" w14:textId="45676DA2" w:rsidR="00E42588" w:rsidRPr="00DA680D" w:rsidRDefault="00E42588" w:rsidP="00E42588">
            <w:pPr>
              <w:jc w:val="both"/>
              <w:rPr>
                <w:rFonts w:ascii="Arial" w:hAnsi="Arial" w:cs="Arial"/>
                <w:b/>
                <w:bCs/>
                <w:sz w:val="20"/>
                <w:szCs w:val="20"/>
                <w:u w:val="single"/>
              </w:rPr>
            </w:pPr>
            <w:r w:rsidRPr="00DA680D">
              <w:rPr>
                <w:rFonts w:ascii="Arial" w:hAnsi="Arial" w:cs="Arial"/>
                <w:b/>
                <w:bCs/>
                <w:sz w:val="20"/>
                <w:szCs w:val="20"/>
              </w:rPr>
              <w:t>Cena brutto  za 1 osobodzień/1szt.</w:t>
            </w:r>
          </w:p>
        </w:tc>
        <w:tc>
          <w:tcPr>
            <w:tcW w:w="2013" w:type="dxa"/>
          </w:tcPr>
          <w:p w14:paraId="29CC5174" w14:textId="6B412335" w:rsidR="00E42588" w:rsidRPr="00DA680D" w:rsidRDefault="00E42588" w:rsidP="00E42588">
            <w:pPr>
              <w:rPr>
                <w:rFonts w:ascii="Arial" w:hAnsi="Arial" w:cs="Arial"/>
                <w:b/>
                <w:bCs/>
                <w:sz w:val="20"/>
                <w:szCs w:val="20"/>
                <w:u w:val="single"/>
              </w:rPr>
            </w:pPr>
            <w:r w:rsidRPr="00DA680D">
              <w:rPr>
                <w:rFonts w:ascii="Arial" w:hAnsi="Arial" w:cs="Arial"/>
                <w:b/>
                <w:bCs/>
                <w:sz w:val="20"/>
                <w:szCs w:val="20"/>
              </w:rPr>
              <w:t>Szacunkowa  ilość osobodni /sztuk w okresie 24 miesięcy</w:t>
            </w:r>
          </w:p>
        </w:tc>
        <w:tc>
          <w:tcPr>
            <w:tcW w:w="2580" w:type="dxa"/>
          </w:tcPr>
          <w:p w14:paraId="1E5DA95B" w14:textId="2C1EF421" w:rsidR="00E42588" w:rsidRPr="00DA680D" w:rsidRDefault="00E42588" w:rsidP="00E42588">
            <w:pPr>
              <w:jc w:val="both"/>
              <w:rPr>
                <w:rFonts w:ascii="Arial" w:hAnsi="Arial" w:cs="Arial"/>
                <w:b/>
                <w:bCs/>
                <w:sz w:val="20"/>
                <w:szCs w:val="20"/>
                <w:u w:val="single"/>
              </w:rPr>
            </w:pPr>
            <w:r w:rsidRPr="00DA680D">
              <w:rPr>
                <w:rFonts w:ascii="Arial" w:hAnsi="Arial" w:cs="Arial"/>
                <w:b/>
                <w:bCs/>
                <w:sz w:val="20"/>
                <w:szCs w:val="20"/>
              </w:rPr>
              <w:t>Całkowita wartość brutto  zamówienia za okres 24 miesięcy</w:t>
            </w:r>
          </w:p>
        </w:tc>
      </w:tr>
      <w:tr w:rsidR="00E42588" w:rsidRPr="00DA680D" w14:paraId="41C5E7C7" w14:textId="77777777" w:rsidTr="00E42588">
        <w:tc>
          <w:tcPr>
            <w:tcW w:w="846" w:type="dxa"/>
          </w:tcPr>
          <w:p w14:paraId="6F9127A2" w14:textId="77777777" w:rsidR="00E42588" w:rsidRPr="00DA680D" w:rsidRDefault="00E42588" w:rsidP="00E42588">
            <w:pPr>
              <w:jc w:val="both"/>
              <w:rPr>
                <w:rFonts w:ascii="Arial" w:hAnsi="Arial" w:cs="Arial"/>
                <w:sz w:val="20"/>
                <w:szCs w:val="20"/>
              </w:rPr>
            </w:pPr>
          </w:p>
        </w:tc>
        <w:tc>
          <w:tcPr>
            <w:tcW w:w="4425" w:type="dxa"/>
          </w:tcPr>
          <w:p w14:paraId="74C49A66" w14:textId="25094462" w:rsidR="00E42588" w:rsidRPr="00DA680D" w:rsidRDefault="00E42588" w:rsidP="00E42588">
            <w:pPr>
              <w:jc w:val="both"/>
              <w:rPr>
                <w:rFonts w:ascii="Arial" w:hAnsi="Arial" w:cs="Arial"/>
                <w:sz w:val="20"/>
                <w:szCs w:val="20"/>
              </w:rPr>
            </w:pPr>
            <w:r w:rsidRPr="00DA680D">
              <w:rPr>
                <w:rFonts w:ascii="Arial" w:hAnsi="Arial" w:cs="Arial"/>
                <w:sz w:val="20"/>
                <w:szCs w:val="20"/>
              </w:rPr>
              <w:t>(a)</w:t>
            </w:r>
          </w:p>
        </w:tc>
        <w:tc>
          <w:tcPr>
            <w:tcW w:w="2013" w:type="dxa"/>
          </w:tcPr>
          <w:p w14:paraId="35643184" w14:textId="77777777" w:rsidR="00E42588" w:rsidRPr="00DA680D" w:rsidRDefault="00E42588" w:rsidP="00E42588">
            <w:pPr>
              <w:jc w:val="both"/>
              <w:rPr>
                <w:rFonts w:ascii="Arial" w:hAnsi="Arial" w:cs="Arial"/>
                <w:sz w:val="20"/>
                <w:szCs w:val="20"/>
              </w:rPr>
            </w:pPr>
            <w:r w:rsidRPr="00DA680D">
              <w:rPr>
                <w:rFonts w:ascii="Arial" w:hAnsi="Arial" w:cs="Arial"/>
                <w:sz w:val="20"/>
                <w:szCs w:val="20"/>
              </w:rPr>
              <w:t>(b)</w:t>
            </w:r>
          </w:p>
        </w:tc>
        <w:tc>
          <w:tcPr>
            <w:tcW w:w="2580" w:type="dxa"/>
          </w:tcPr>
          <w:p w14:paraId="5FCC7589" w14:textId="77777777" w:rsidR="00E42588" w:rsidRPr="00DA680D" w:rsidRDefault="00E42588" w:rsidP="00E42588">
            <w:pPr>
              <w:jc w:val="both"/>
              <w:rPr>
                <w:rFonts w:ascii="Arial" w:hAnsi="Arial" w:cs="Arial"/>
                <w:sz w:val="20"/>
                <w:szCs w:val="20"/>
              </w:rPr>
            </w:pPr>
            <w:r w:rsidRPr="00DA680D">
              <w:rPr>
                <w:rFonts w:ascii="Arial" w:hAnsi="Arial" w:cs="Arial"/>
                <w:sz w:val="20"/>
                <w:szCs w:val="20"/>
              </w:rPr>
              <w:t>(a x b)</w:t>
            </w:r>
          </w:p>
        </w:tc>
      </w:tr>
      <w:tr w:rsidR="00E42588" w:rsidRPr="00DA680D" w14:paraId="7F6DAE63" w14:textId="77777777" w:rsidTr="00E42588">
        <w:tc>
          <w:tcPr>
            <w:tcW w:w="846" w:type="dxa"/>
          </w:tcPr>
          <w:p w14:paraId="5B7ED97D" w14:textId="09C9EB06" w:rsidR="00E42588" w:rsidRPr="00DA680D" w:rsidRDefault="00E42588" w:rsidP="00E42588">
            <w:pPr>
              <w:jc w:val="both"/>
              <w:rPr>
                <w:rFonts w:ascii="Arial" w:hAnsi="Arial" w:cs="Arial"/>
                <w:b/>
                <w:sz w:val="20"/>
                <w:szCs w:val="20"/>
              </w:rPr>
            </w:pPr>
            <w:r w:rsidRPr="00DA680D">
              <w:rPr>
                <w:rFonts w:ascii="Arial" w:hAnsi="Arial" w:cs="Arial"/>
                <w:b/>
                <w:sz w:val="20"/>
                <w:szCs w:val="20"/>
              </w:rPr>
              <w:t>1</w:t>
            </w:r>
          </w:p>
        </w:tc>
        <w:tc>
          <w:tcPr>
            <w:tcW w:w="4425" w:type="dxa"/>
          </w:tcPr>
          <w:p w14:paraId="6059A36B" w14:textId="2EAA6F5C" w:rsidR="00E42588" w:rsidRPr="00DA680D" w:rsidRDefault="00E42588" w:rsidP="00E42588">
            <w:pPr>
              <w:jc w:val="both"/>
              <w:rPr>
                <w:rFonts w:ascii="Arial" w:hAnsi="Arial" w:cs="Arial"/>
                <w:b/>
                <w:sz w:val="20"/>
                <w:szCs w:val="20"/>
                <w:u w:val="single"/>
              </w:rPr>
            </w:pPr>
          </w:p>
          <w:p w14:paraId="69DF2FD0" w14:textId="31A355E0" w:rsidR="00E42588" w:rsidRPr="00DA680D" w:rsidRDefault="00E42588" w:rsidP="00E42588">
            <w:pPr>
              <w:jc w:val="both"/>
              <w:rPr>
                <w:rFonts w:ascii="Arial" w:hAnsi="Arial" w:cs="Arial"/>
                <w:b/>
                <w:bCs/>
                <w:sz w:val="20"/>
                <w:szCs w:val="20"/>
              </w:rPr>
            </w:pPr>
            <w:r w:rsidRPr="00DA680D">
              <w:rPr>
                <w:rFonts w:ascii="Arial" w:hAnsi="Arial" w:cs="Arial"/>
                <w:b/>
                <w:bCs/>
                <w:sz w:val="20"/>
                <w:szCs w:val="20"/>
              </w:rPr>
              <w:t xml:space="preserve">Całodobowe żywienie pacjentów </w:t>
            </w:r>
          </w:p>
          <w:p w14:paraId="323A26A4" w14:textId="77777777" w:rsidR="00E42588" w:rsidRPr="00DA680D" w:rsidRDefault="00E42588" w:rsidP="00E42588">
            <w:pPr>
              <w:jc w:val="both"/>
              <w:rPr>
                <w:rFonts w:ascii="Arial" w:hAnsi="Arial" w:cs="Arial"/>
                <w:sz w:val="20"/>
                <w:szCs w:val="20"/>
              </w:rPr>
            </w:pPr>
            <w:r w:rsidRPr="00DA680D">
              <w:rPr>
                <w:rFonts w:ascii="Arial" w:hAnsi="Arial" w:cs="Arial"/>
                <w:sz w:val="20"/>
                <w:szCs w:val="20"/>
              </w:rPr>
              <w:t xml:space="preserve">Cena brutto:                …………zł/1 osobodzień </w:t>
            </w:r>
          </w:p>
          <w:p w14:paraId="7BE92084" w14:textId="77777777" w:rsidR="00E42588" w:rsidRPr="00DA680D" w:rsidRDefault="00E42588" w:rsidP="00E42588">
            <w:pPr>
              <w:pStyle w:val="Stopka"/>
              <w:autoSpaceDE w:val="0"/>
              <w:autoSpaceDN w:val="0"/>
              <w:contextualSpacing/>
              <w:jc w:val="both"/>
              <w:rPr>
                <w:rFonts w:ascii="Arial" w:hAnsi="Arial" w:cs="Arial"/>
                <w:sz w:val="20"/>
                <w:szCs w:val="20"/>
              </w:rPr>
            </w:pPr>
          </w:p>
          <w:p w14:paraId="399157F9" w14:textId="77777777" w:rsidR="00E42588" w:rsidRPr="00DA680D" w:rsidRDefault="00E42588" w:rsidP="00E42588">
            <w:pPr>
              <w:pStyle w:val="Stopka"/>
              <w:autoSpaceDE w:val="0"/>
              <w:autoSpaceDN w:val="0"/>
              <w:contextualSpacing/>
              <w:jc w:val="both"/>
              <w:rPr>
                <w:rFonts w:ascii="Arial" w:hAnsi="Arial" w:cs="Arial"/>
                <w:sz w:val="20"/>
                <w:szCs w:val="20"/>
              </w:rPr>
            </w:pPr>
          </w:p>
          <w:p w14:paraId="17E8B437" w14:textId="77777777" w:rsidR="00E42588" w:rsidRPr="00DA680D" w:rsidRDefault="00E42588" w:rsidP="00E42588">
            <w:pPr>
              <w:pStyle w:val="Stopka"/>
              <w:autoSpaceDE w:val="0"/>
              <w:autoSpaceDN w:val="0"/>
              <w:contextualSpacing/>
              <w:jc w:val="both"/>
              <w:rPr>
                <w:rFonts w:ascii="Arial" w:hAnsi="Arial" w:cs="Arial"/>
                <w:sz w:val="20"/>
                <w:szCs w:val="20"/>
              </w:rPr>
            </w:pPr>
          </w:p>
          <w:p w14:paraId="555663C4" w14:textId="77777777" w:rsidR="00E42588" w:rsidRPr="00DA680D" w:rsidRDefault="00E42588" w:rsidP="00E42588">
            <w:pPr>
              <w:pStyle w:val="Stopka"/>
              <w:autoSpaceDE w:val="0"/>
              <w:autoSpaceDN w:val="0"/>
              <w:contextualSpacing/>
              <w:jc w:val="both"/>
              <w:rPr>
                <w:rFonts w:ascii="Arial" w:hAnsi="Arial" w:cs="Arial"/>
                <w:sz w:val="20"/>
                <w:szCs w:val="20"/>
              </w:rPr>
            </w:pPr>
            <w:r w:rsidRPr="00DA680D">
              <w:rPr>
                <w:rFonts w:ascii="Arial" w:hAnsi="Arial" w:cs="Arial"/>
                <w:sz w:val="20"/>
                <w:szCs w:val="20"/>
              </w:rPr>
              <w:t>Zastosowano stawkę VAT:     ...........%</w:t>
            </w:r>
          </w:p>
          <w:p w14:paraId="73EEEB8B" w14:textId="77777777" w:rsidR="00E42588" w:rsidRPr="00DA680D" w:rsidRDefault="00E42588" w:rsidP="00E42588">
            <w:pPr>
              <w:jc w:val="both"/>
              <w:rPr>
                <w:rFonts w:ascii="Arial" w:hAnsi="Arial" w:cs="Arial"/>
                <w:sz w:val="20"/>
                <w:szCs w:val="20"/>
              </w:rPr>
            </w:pPr>
          </w:p>
          <w:p w14:paraId="6E3E4279" w14:textId="77777777" w:rsidR="00E42588" w:rsidRPr="00DA680D" w:rsidRDefault="00E42588" w:rsidP="00E42588">
            <w:pPr>
              <w:jc w:val="both"/>
              <w:rPr>
                <w:rFonts w:ascii="Arial" w:hAnsi="Arial" w:cs="Arial"/>
                <w:sz w:val="20"/>
                <w:szCs w:val="20"/>
              </w:rPr>
            </w:pPr>
          </w:p>
        </w:tc>
        <w:tc>
          <w:tcPr>
            <w:tcW w:w="2013" w:type="dxa"/>
          </w:tcPr>
          <w:p w14:paraId="658907DA" w14:textId="77777777" w:rsidR="00E42588" w:rsidRPr="00DA680D" w:rsidRDefault="00E42588" w:rsidP="00E42588">
            <w:pPr>
              <w:jc w:val="both"/>
              <w:rPr>
                <w:rFonts w:ascii="Arial" w:hAnsi="Arial" w:cs="Arial"/>
                <w:b/>
                <w:sz w:val="20"/>
                <w:szCs w:val="20"/>
                <w:u w:val="single"/>
              </w:rPr>
            </w:pPr>
          </w:p>
          <w:p w14:paraId="54FF259D" w14:textId="77777777" w:rsidR="00E42588" w:rsidRPr="00DA680D" w:rsidRDefault="00E42588" w:rsidP="00E42588">
            <w:pPr>
              <w:jc w:val="both"/>
              <w:rPr>
                <w:rFonts w:ascii="Arial" w:hAnsi="Arial" w:cs="Arial"/>
                <w:b/>
                <w:sz w:val="20"/>
                <w:szCs w:val="20"/>
                <w:u w:val="single"/>
              </w:rPr>
            </w:pPr>
          </w:p>
          <w:p w14:paraId="5B52D5B2" w14:textId="70C7BC94" w:rsidR="00E42588" w:rsidRPr="00DA680D" w:rsidRDefault="0059654A" w:rsidP="00E42588">
            <w:pPr>
              <w:jc w:val="both"/>
              <w:rPr>
                <w:rFonts w:ascii="Arial" w:hAnsi="Arial" w:cs="Arial"/>
                <w:b/>
                <w:sz w:val="20"/>
                <w:szCs w:val="20"/>
              </w:rPr>
            </w:pPr>
            <w:r w:rsidRPr="00EF7033">
              <w:rPr>
                <w:rFonts w:ascii="Arial" w:hAnsi="Arial" w:cs="Arial"/>
                <w:b/>
                <w:sz w:val="20"/>
                <w:szCs w:val="20"/>
              </w:rPr>
              <w:t>51100</w:t>
            </w:r>
            <w:r w:rsidR="00E42588" w:rsidRPr="00EF7033">
              <w:rPr>
                <w:rFonts w:ascii="Arial" w:hAnsi="Arial" w:cs="Arial"/>
                <w:bCs/>
                <w:sz w:val="20"/>
                <w:szCs w:val="20"/>
              </w:rPr>
              <w:t>(osobodni)</w:t>
            </w:r>
          </w:p>
        </w:tc>
        <w:tc>
          <w:tcPr>
            <w:tcW w:w="2580" w:type="dxa"/>
          </w:tcPr>
          <w:p w14:paraId="13DCE974" w14:textId="77777777" w:rsidR="00E42588" w:rsidRPr="00DA680D" w:rsidRDefault="00E42588" w:rsidP="00E42588">
            <w:pPr>
              <w:jc w:val="both"/>
              <w:rPr>
                <w:rFonts w:ascii="Arial" w:hAnsi="Arial" w:cs="Arial"/>
                <w:sz w:val="20"/>
                <w:szCs w:val="20"/>
              </w:rPr>
            </w:pPr>
          </w:p>
          <w:p w14:paraId="1CF4CE2D" w14:textId="77777777" w:rsidR="00E42588" w:rsidRPr="00DA680D" w:rsidRDefault="00E42588" w:rsidP="00E42588">
            <w:pPr>
              <w:jc w:val="both"/>
              <w:rPr>
                <w:rFonts w:ascii="Arial" w:hAnsi="Arial" w:cs="Arial"/>
                <w:sz w:val="20"/>
                <w:szCs w:val="20"/>
              </w:rPr>
            </w:pPr>
            <w:r w:rsidRPr="00DA680D">
              <w:rPr>
                <w:rFonts w:ascii="Arial" w:hAnsi="Arial" w:cs="Arial"/>
                <w:sz w:val="20"/>
                <w:szCs w:val="20"/>
              </w:rPr>
              <w:t xml:space="preserve">         </w:t>
            </w:r>
          </w:p>
          <w:p w14:paraId="76964F50" w14:textId="1C64E230" w:rsidR="00E42588" w:rsidRPr="00DA680D" w:rsidRDefault="00E42588" w:rsidP="00E42588">
            <w:pPr>
              <w:jc w:val="both"/>
              <w:rPr>
                <w:rFonts w:ascii="Arial" w:hAnsi="Arial" w:cs="Arial"/>
                <w:b/>
                <w:sz w:val="20"/>
                <w:szCs w:val="20"/>
                <w:u w:val="single"/>
              </w:rPr>
            </w:pPr>
            <w:r w:rsidRPr="00DA680D">
              <w:rPr>
                <w:rFonts w:ascii="Arial" w:hAnsi="Arial" w:cs="Arial"/>
                <w:sz w:val="20"/>
                <w:szCs w:val="20"/>
              </w:rPr>
              <w:t>……………………zł</w:t>
            </w:r>
          </w:p>
        </w:tc>
      </w:tr>
      <w:tr w:rsidR="00E42588" w:rsidRPr="00DA680D" w14:paraId="24769470" w14:textId="77777777" w:rsidTr="00E42588">
        <w:tc>
          <w:tcPr>
            <w:tcW w:w="846" w:type="dxa"/>
          </w:tcPr>
          <w:p w14:paraId="28AD42B4" w14:textId="224A065F" w:rsidR="00E42588" w:rsidRPr="00DA680D" w:rsidRDefault="00E42588" w:rsidP="00E42588">
            <w:pPr>
              <w:jc w:val="both"/>
              <w:rPr>
                <w:rFonts w:ascii="Arial" w:eastAsia="Garamond" w:hAnsi="Arial" w:cs="Arial"/>
                <w:b/>
                <w:bCs/>
                <w:color w:val="000000"/>
                <w:sz w:val="20"/>
                <w:szCs w:val="20"/>
                <w:lang w:eastAsia="en-US"/>
              </w:rPr>
            </w:pPr>
            <w:r w:rsidRPr="00DA680D">
              <w:rPr>
                <w:rFonts w:ascii="Arial" w:eastAsia="Garamond" w:hAnsi="Arial" w:cs="Arial"/>
                <w:b/>
                <w:bCs/>
                <w:color w:val="000000"/>
                <w:sz w:val="20"/>
                <w:szCs w:val="20"/>
                <w:lang w:eastAsia="en-US"/>
              </w:rPr>
              <w:t>2</w:t>
            </w:r>
          </w:p>
        </w:tc>
        <w:tc>
          <w:tcPr>
            <w:tcW w:w="4425" w:type="dxa"/>
          </w:tcPr>
          <w:p w14:paraId="0C1D01CC" w14:textId="7ACD150B" w:rsidR="00E42588" w:rsidRPr="00DA680D" w:rsidRDefault="00E42588" w:rsidP="00E42588">
            <w:pPr>
              <w:jc w:val="both"/>
              <w:rPr>
                <w:rFonts w:ascii="Arial" w:eastAsia="Garamond" w:hAnsi="Arial" w:cs="Arial"/>
                <w:b/>
                <w:bCs/>
                <w:color w:val="000000"/>
                <w:sz w:val="20"/>
                <w:szCs w:val="20"/>
                <w:lang w:eastAsia="en-US"/>
              </w:rPr>
            </w:pPr>
            <w:r w:rsidRPr="00DA680D">
              <w:rPr>
                <w:rFonts w:ascii="Arial" w:eastAsia="Garamond" w:hAnsi="Arial" w:cs="Arial"/>
                <w:b/>
                <w:bCs/>
                <w:color w:val="000000"/>
                <w:sz w:val="20"/>
                <w:szCs w:val="20"/>
                <w:lang w:eastAsia="en-US"/>
              </w:rPr>
              <w:t>Dodatek nocny dla cukrzyków</w:t>
            </w:r>
          </w:p>
          <w:p w14:paraId="4E2ACEC2" w14:textId="77777777" w:rsidR="00E42588" w:rsidRPr="00DA680D" w:rsidRDefault="00E42588" w:rsidP="00E42588">
            <w:pPr>
              <w:jc w:val="both"/>
              <w:rPr>
                <w:rFonts w:ascii="Arial" w:eastAsia="Garamond" w:hAnsi="Arial" w:cs="Arial"/>
                <w:b/>
                <w:bCs/>
                <w:color w:val="000000"/>
                <w:sz w:val="20"/>
                <w:szCs w:val="20"/>
                <w:lang w:eastAsia="en-US"/>
              </w:rPr>
            </w:pPr>
          </w:p>
          <w:p w14:paraId="5D723614" w14:textId="29FDE403" w:rsidR="00E42588" w:rsidRPr="00DA680D" w:rsidRDefault="00E42588" w:rsidP="00E42588">
            <w:pPr>
              <w:jc w:val="both"/>
              <w:rPr>
                <w:rFonts w:ascii="Arial" w:eastAsia="Garamond" w:hAnsi="Arial" w:cs="Arial"/>
                <w:color w:val="000000"/>
                <w:sz w:val="20"/>
                <w:szCs w:val="20"/>
                <w:lang w:eastAsia="en-US"/>
              </w:rPr>
            </w:pPr>
            <w:r w:rsidRPr="00DA680D">
              <w:rPr>
                <w:rFonts w:ascii="Arial" w:hAnsi="Arial" w:cs="Arial"/>
                <w:sz w:val="20"/>
                <w:szCs w:val="20"/>
              </w:rPr>
              <w:t>Cena brutto:                …………zł/1 szt.</w:t>
            </w:r>
          </w:p>
          <w:p w14:paraId="491C643C" w14:textId="77777777" w:rsidR="00E42588" w:rsidRPr="00DA680D" w:rsidRDefault="00E42588" w:rsidP="00E42588">
            <w:pPr>
              <w:jc w:val="both"/>
              <w:rPr>
                <w:rFonts w:ascii="Arial" w:eastAsia="Garamond" w:hAnsi="Arial" w:cs="Arial"/>
                <w:color w:val="000000"/>
                <w:sz w:val="20"/>
                <w:szCs w:val="20"/>
                <w:lang w:eastAsia="en-US"/>
              </w:rPr>
            </w:pPr>
          </w:p>
          <w:p w14:paraId="5C06A8D9" w14:textId="77777777" w:rsidR="00E42588" w:rsidRPr="00DA680D" w:rsidRDefault="00E42588" w:rsidP="00E42588">
            <w:pPr>
              <w:pStyle w:val="Stopka"/>
              <w:autoSpaceDE w:val="0"/>
              <w:autoSpaceDN w:val="0"/>
              <w:contextualSpacing/>
              <w:jc w:val="both"/>
              <w:rPr>
                <w:rFonts w:ascii="Arial" w:hAnsi="Arial" w:cs="Arial"/>
                <w:sz w:val="20"/>
                <w:szCs w:val="20"/>
              </w:rPr>
            </w:pPr>
            <w:r w:rsidRPr="00DA680D">
              <w:rPr>
                <w:rFonts w:ascii="Arial" w:hAnsi="Arial" w:cs="Arial"/>
                <w:sz w:val="20"/>
                <w:szCs w:val="20"/>
              </w:rPr>
              <w:t>Zastosowano stawkę VAT:     ...........%</w:t>
            </w:r>
          </w:p>
          <w:p w14:paraId="2DC815C2" w14:textId="77777777" w:rsidR="00E42588" w:rsidRPr="00DA680D" w:rsidRDefault="00E42588" w:rsidP="00E42588">
            <w:pPr>
              <w:jc w:val="both"/>
              <w:rPr>
                <w:rFonts w:ascii="Arial" w:hAnsi="Arial" w:cs="Arial"/>
                <w:b/>
                <w:sz w:val="20"/>
                <w:szCs w:val="20"/>
                <w:u w:val="single"/>
              </w:rPr>
            </w:pPr>
          </w:p>
        </w:tc>
        <w:tc>
          <w:tcPr>
            <w:tcW w:w="2013" w:type="dxa"/>
          </w:tcPr>
          <w:p w14:paraId="6FF78ED0" w14:textId="142E5164" w:rsidR="00E42588" w:rsidRPr="00DA680D" w:rsidRDefault="0059654A" w:rsidP="00E42588">
            <w:pPr>
              <w:jc w:val="both"/>
              <w:rPr>
                <w:rFonts w:ascii="Arial" w:hAnsi="Arial" w:cs="Arial"/>
                <w:b/>
                <w:sz w:val="20"/>
                <w:szCs w:val="20"/>
              </w:rPr>
            </w:pPr>
            <w:r w:rsidRPr="00EF7033">
              <w:rPr>
                <w:rFonts w:ascii="Arial" w:hAnsi="Arial" w:cs="Arial"/>
                <w:b/>
                <w:sz w:val="20"/>
                <w:szCs w:val="20"/>
              </w:rPr>
              <w:t>21900</w:t>
            </w:r>
            <w:r w:rsidR="00E42588" w:rsidRPr="00EF7033">
              <w:rPr>
                <w:rFonts w:ascii="Arial" w:hAnsi="Arial" w:cs="Arial"/>
                <w:bCs/>
                <w:sz w:val="20"/>
                <w:szCs w:val="20"/>
              </w:rPr>
              <w:t>( szt.)</w:t>
            </w:r>
          </w:p>
        </w:tc>
        <w:tc>
          <w:tcPr>
            <w:tcW w:w="2580" w:type="dxa"/>
          </w:tcPr>
          <w:p w14:paraId="3B5029DE" w14:textId="77777777" w:rsidR="00E42588" w:rsidRPr="00DA680D" w:rsidRDefault="00E42588" w:rsidP="00E42588">
            <w:pPr>
              <w:jc w:val="both"/>
              <w:rPr>
                <w:rFonts w:ascii="Arial" w:hAnsi="Arial" w:cs="Arial"/>
                <w:sz w:val="20"/>
                <w:szCs w:val="20"/>
              </w:rPr>
            </w:pPr>
          </w:p>
          <w:p w14:paraId="287E7B9F" w14:textId="77777777" w:rsidR="00E42588" w:rsidRPr="00DA680D" w:rsidRDefault="00E42588" w:rsidP="00E42588">
            <w:pPr>
              <w:jc w:val="both"/>
              <w:rPr>
                <w:rFonts w:ascii="Arial" w:hAnsi="Arial" w:cs="Arial"/>
                <w:sz w:val="20"/>
                <w:szCs w:val="20"/>
              </w:rPr>
            </w:pPr>
          </w:p>
          <w:p w14:paraId="579BF023" w14:textId="77777777" w:rsidR="00E42588" w:rsidRPr="00DA680D" w:rsidRDefault="00E42588" w:rsidP="00E42588">
            <w:pPr>
              <w:jc w:val="both"/>
              <w:rPr>
                <w:rFonts w:ascii="Arial" w:hAnsi="Arial" w:cs="Arial"/>
                <w:sz w:val="20"/>
                <w:szCs w:val="20"/>
              </w:rPr>
            </w:pPr>
          </w:p>
          <w:p w14:paraId="072EAB84" w14:textId="1BD86AC2" w:rsidR="00E42588" w:rsidRPr="00DA680D" w:rsidRDefault="00E42588" w:rsidP="00E42588">
            <w:pPr>
              <w:jc w:val="both"/>
              <w:rPr>
                <w:rFonts w:ascii="Arial" w:hAnsi="Arial" w:cs="Arial"/>
                <w:sz w:val="20"/>
                <w:szCs w:val="20"/>
              </w:rPr>
            </w:pPr>
            <w:r w:rsidRPr="00DA680D">
              <w:rPr>
                <w:rFonts w:ascii="Arial" w:hAnsi="Arial" w:cs="Arial"/>
                <w:sz w:val="20"/>
                <w:szCs w:val="20"/>
              </w:rPr>
              <w:t>..…………………….zł</w:t>
            </w:r>
          </w:p>
        </w:tc>
      </w:tr>
      <w:tr w:rsidR="00E42588" w:rsidRPr="00DA680D" w14:paraId="5FCA36ED" w14:textId="77777777" w:rsidTr="00E42588">
        <w:tc>
          <w:tcPr>
            <w:tcW w:w="846" w:type="dxa"/>
          </w:tcPr>
          <w:p w14:paraId="79012958" w14:textId="0CE31F0A" w:rsidR="00E42588" w:rsidRPr="00DA680D" w:rsidRDefault="00E42588" w:rsidP="00E42588">
            <w:pPr>
              <w:jc w:val="both"/>
              <w:rPr>
                <w:rFonts w:ascii="Arial" w:hAnsi="Arial" w:cs="Arial"/>
                <w:b/>
                <w:bCs/>
                <w:color w:val="000000" w:themeColor="text1"/>
                <w:sz w:val="20"/>
                <w:szCs w:val="20"/>
                <w:lang w:eastAsia="ar-SA"/>
              </w:rPr>
            </w:pPr>
            <w:r w:rsidRPr="00DA680D">
              <w:rPr>
                <w:rFonts w:ascii="Arial" w:hAnsi="Arial" w:cs="Arial"/>
                <w:b/>
                <w:bCs/>
                <w:color w:val="000000" w:themeColor="text1"/>
                <w:sz w:val="20"/>
                <w:szCs w:val="20"/>
                <w:lang w:eastAsia="ar-SA"/>
              </w:rPr>
              <w:t>3</w:t>
            </w:r>
          </w:p>
        </w:tc>
        <w:tc>
          <w:tcPr>
            <w:tcW w:w="4425" w:type="dxa"/>
          </w:tcPr>
          <w:p w14:paraId="3DC898C3" w14:textId="19E4C909" w:rsidR="00E42588" w:rsidRPr="00DA680D" w:rsidRDefault="00E42588" w:rsidP="00E42588">
            <w:pPr>
              <w:jc w:val="both"/>
              <w:rPr>
                <w:rFonts w:ascii="Arial" w:hAnsi="Arial" w:cs="Arial"/>
                <w:b/>
                <w:bCs/>
                <w:color w:val="000000" w:themeColor="text1"/>
                <w:sz w:val="20"/>
                <w:szCs w:val="20"/>
                <w:lang w:eastAsia="ar-SA"/>
              </w:rPr>
            </w:pPr>
            <w:r w:rsidRPr="00DA680D">
              <w:rPr>
                <w:rFonts w:ascii="Arial" w:hAnsi="Arial" w:cs="Arial"/>
                <w:b/>
                <w:bCs/>
                <w:color w:val="000000" w:themeColor="text1"/>
                <w:sz w:val="20"/>
                <w:szCs w:val="20"/>
                <w:lang w:eastAsia="ar-SA"/>
              </w:rPr>
              <w:t>Posiłek w formie kanapki</w:t>
            </w:r>
          </w:p>
          <w:p w14:paraId="53CA95A0" w14:textId="774F184D" w:rsidR="00E42588" w:rsidRPr="00DA680D" w:rsidRDefault="00E42588" w:rsidP="00E42588">
            <w:pPr>
              <w:jc w:val="both"/>
              <w:rPr>
                <w:rFonts w:ascii="Arial" w:hAnsi="Arial" w:cs="Arial"/>
                <w:sz w:val="20"/>
                <w:szCs w:val="20"/>
              </w:rPr>
            </w:pPr>
            <w:r w:rsidRPr="00DA680D">
              <w:rPr>
                <w:rFonts w:ascii="Arial" w:hAnsi="Arial" w:cs="Arial"/>
                <w:sz w:val="20"/>
                <w:szCs w:val="20"/>
              </w:rPr>
              <w:t>Cena brutto:                …………zł/1 szt.</w:t>
            </w:r>
          </w:p>
          <w:p w14:paraId="6C8C0C8E" w14:textId="77777777" w:rsidR="00E42588" w:rsidRPr="00DA680D" w:rsidRDefault="00E42588" w:rsidP="00E42588">
            <w:pPr>
              <w:jc w:val="both"/>
              <w:rPr>
                <w:rFonts w:ascii="Arial" w:hAnsi="Arial" w:cs="Arial"/>
                <w:b/>
                <w:bCs/>
                <w:color w:val="000000" w:themeColor="text1"/>
                <w:sz w:val="20"/>
                <w:szCs w:val="20"/>
                <w:lang w:eastAsia="ar-SA"/>
              </w:rPr>
            </w:pPr>
          </w:p>
          <w:p w14:paraId="65DE6EE0" w14:textId="77777777" w:rsidR="00E42588" w:rsidRPr="00DA680D" w:rsidRDefault="00E42588" w:rsidP="00E42588">
            <w:pPr>
              <w:pStyle w:val="Stopka"/>
              <w:autoSpaceDE w:val="0"/>
              <w:autoSpaceDN w:val="0"/>
              <w:contextualSpacing/>
              <w:jc w:val="both"/>
              <w:rPr>
                <w:rFonts w:ascii="Arial" w:hAnsi="Arial" w:cs="Arial"/>
                <w:sz w:val="20"/>
                <w:szCs w:val="20"/>
              </w:rPr>
            </w:pPr>
            <w:r w:rsidRPr="00DA680D">
              <w:rPr>
                <w:rFonts w:ascii="Arial" w:hAnsi="Arial" w:cs="Arial"/>
                <w:sz w:val="20"/>
                <w:szCs w:val="20"/>
              </w:rPr>
              <w:t>Zastosowano stawkę VAT:     ...........%</w:t>
            </w:r>
          </w:p>
          <w:p w14:paraId="742949FA" w14:textId="77777777" w:rsidR="00E42588" w:rsidRPr="00DA680D" w:rsidRDefault="00E42588" w:rsidP="00E42588">
            <w:pPr>
              <w:jc w:val="both"/>
              <w:rPr>
                <w:rFonts w:ascii="Arial" w:hAnsi="Arial" w:cs="Arial"/>
                <w:b/>
                <w:sz w:val="20"/>
                <w:szCs w:val="20"/>
                <w:u w:val="single"/>
              </w:rPr>
            </w:pPr>
          </w:p>
        </w:tc>
        <w:tc>
          <w:tcPr>
            <w:tcW w:w="2013" w:type="dxa"/>
          </w:tcPr>
          <w:p w14:paraId="6F07EBFC" w14:textId="07E29D82" w:rsidR="00E42588" w:rsidRPr="00DA680D" w:rsidRDefault="00E42588" w:rsidP="00E42588">
            <w:pPr>
              <w:jc w:val="both"/>
              <w:rPr>
                <w:rFonts w:ascii="Arial" w:hAnsi="Arial" w:cs="Arial"/>
                <w:b/>
                <w:sz w:val="20"/>
                <w:szCs w:val="20"/>
              </w:rPr>
            </w:pPr>
            <w:r w:rsidRPr="00EF7033">
              <w:rPr>
                <w:rFonts w:ascii="Arial" w:hAnsi="Arial" w:cs="Arial"/>
                <w:b/>
                <w:sz w:val="20"/>
                <w:szCs w:val="20"/>
              </w:rPr>
              <w:t>6570</w:t>
            </w:r>
            <w:r w:rsidRPr="00EF7033">
              <w:rPr>
                <w:rFonts w:ascii="Arial" w:hAnsi="Arial" w:cs="Arial"/>
                <w:bCs/>
                <w:sz w:val="20"/>
                <w:szCs w:val="20"/>
              </w:rPr>
              <w:t>(szt.)</w:t>
            </w:r>
          </w:p>
        </w:tc>
        <w:tc>
          <w:tcPr>
            <w:tcW w:w="2580" w:type="dxa"/>
          </w:tcPr>
          <w:p w14:paraId="442C85BE" w14:textId="77777777" w:rsidR="00E42588" w:rsidRPr="00DA680D" w:rsidRDefault="00E42588" w:rsidP="00E42588">
            <w:pPr>
              <w:jc w:val="both"/>
              <w:rPr>
                <w:rFonts w:ascii="Arial" w:hAnsi="Arial" w:cs="Arial"/>
                <w:sz w:val="20"/>
                <w:szCs w:val="20"/>
              </w:rPr>
            </w:pPr>
          </w:p>
          <w:p w14:paraId="1DF51F9B" w14:textId="69F05652" w:rsidR="00E42588" w:rsidRPr="00DA680D" w:rsidRDefault="00E42588" w:rsidP="00E42588">
            <w:pPr>
              <w:jc w:val="both"/>
              <w:rPr>
                <w:rFonts w:ascii="Arial" w:hAnsi="Arial" w:cs="Arial"/>
                <w:sz w:val="20"/>
                <w:szCs w:val="20"/>
              </w:rPr>
            </w:pPr>
            <w:r w:rsidRPr="00DA680D">
              <w:rPr>
                <w:rFonts w:ascii="Arial" w:hAnsi="Arial" w:cs="Arial"/>
                <w:sz w:val="20"/>
                <w:szCs w:val="20"/>
              </w:rPr>
              <w:t>………………………zł</w:t>
            </w:r>
          </w:p>
        </w:tc>
      </w:tr>
      <w:tr w:rsidR="006E3072" w:rsidRPr="00DA680D" w14:paraId="232EDE00" w14:textId="77777777" w:rsidTr="00061CC9">
        <w:tc>
          <w:tcPr>
            <w:tcW w:w="7284" w:type="dxa"/>
            <w:gridSpan w:val="3"/>
          </w:tcPr>
          <w:p w14:paraId="771E2AB9" w14:textId="77777777" w:rsidR="006E3072" w:rsidRPr="00DA680D" w:rsidRDefault="006E3072" w:rsidP="00E42588">
            <w:pPr>
              <w:jc w:val="both"/>
              <w:rPr>
                <w:rFonts w:ascii="Arial" w:hAnsi="Arial" w:cs="Arial"/>
                <w:b/>
                <w:sz w:val="20"/>
                <w:szCs w:val="20"/>
              </w:rPr>
            </w:pPr>
            <w:r w:rsidRPr="00DA680D">
              <w:rPr>
                <w:rFonts w:ascii="Arial" w:hAnsi="Arial" w:cs="Arial"/>
                <w:b/>
                <w:sz w:val="20"/>
                <w:szCs w:val="20"/>
              </w:rPr>
              <w:t>RAZEM:</w:t>
            </w:r>
          </w:p>
        </w:tc>
        <w:tc>
          <w:tcPr>
            <w:tcW w:w="2580" w:type="dxa"/>
          </w:tcPr>
          <w:p w14:paraId="3AA75DD7" w14:textId="77777777" w:rsidR="006E3072" w:rsidRPr="00DA680D" w:rsidRDefault="006E3072" w:rsidP="00E42588">
            <w:pPr>
              <w:jc w:val="both"/>
              <w:rPr>
                <w:rFonts w:ascii="Arial" w:hAnsi="Arial" w:cs="Arial"/>
                <w:sz w:val="20"/>
                <w:szCs w:val="20"/>
              </w:rPr>
            </w:pPr>
          </w:p>
          <w:p w14:paraId="1E6BBF15" w14:textId="268E42DA" w:rsidR="006E3072" w:rsidRPr="00DA680D" w:rsidRDefault="006E3072" w:rsidP="00E42588">
            <w:pPr>
              <w:jc w:val="both"/>
              <w:rPr>
                <w:rFonts w:ascii="Arial" w:hAnsi="Arial" w:cs="Arial"/>
                <w:sz w:val="20"/>
                <w:szCs w:val="20"/>
              </w:rPr>
            </w:pPr>
            <w:r w:rsidRPr="00DA680D">
              <w:rPr>
                <w:rFonts w:ascii="Arial" w:hAnsi="Arial" w:cs="Arial"/>
                <w:sz w:val="20"/>
                <w:szCs w:val="20"/>
              </w:rPr>
              <w:t>………………………zł</w:t>
            </w:r>
          </w:p>
          <w:p w14:paraId="5B59E83A" w14:textId="0E4D0CBD" w:rsidR="006E3072" w:rsidRPr="00DA680D" w:rsidRDefault="006E3072" w:rsidP="00E42588">
            <w:pPr>
              <w:jc w:val="both"/>
              <w:rPr>
                <w:rFonts w:ascii="Arial" w:hAnsi="Arial" w:cs="Arial"/>
                <w:sz w:val="20"/>
                <w:szCs w:val="20"/>
              </w:rPr>
            </w:pPr>
          </w:p>
        </w:tc>
      </w:tr>
    </w:tbl>
    <w:p w14:paraId="30DA62A2" w14:textId="77777777" w:rsidR="00D651C1" w:rsidRPr="00DA680D" w:rsidRDefault="00D651C1" w:rsidP="00D651C1">
      <w:pPr>
        <w:jc w:val="both"/>
        <w:rPr>
          <w:rFonts w:ascii="Arial" w:hAnsi="Arial" w:cs="Arial"/>
          <w:b/>
          <w:sz w:val="20"/>
          <w:szCs w:val="20"/>
        </w:rPr>
      </w:pPr>
    </w:p>
    <w:p w14:paraId="4506C029" w14:textId="70D1B7E4" w:rsidR="00D651C1" w:rsidRPr="00DA680D" w:rsidRDefault="00D651C1" w:rsidP="00D651C1">
      <w:pPr>
        <w:jc w:val="both"/>
        <w:rPr>
          <w:rFonts w:ascii="Arial" w:hAnsi="Arial" w:cs="Arial"/>
          <w:b/>
          <w:sz w:val="20"/>
          <w:szCs w:val="20"/>
        </w:rPr>
      </w:pPr>
      <w:r w:rsidRPr="00DA680D">
        <w:rPr>
          <w:rFonts w:ascii="Arial" w:hAnsi="Arial" w:cs="Arial"/>
          <w:b/>
          <w:sz w:val="20"/>
          <w:szCs w:val="20"/>
        </w:rPr>
        <w:t>W tym</w:t>
      </w:r>
      <w:r w:rsidR="00595747" w:rsidRPr="00DA680D">
        <w:rPr>
          <w:rFonts w:ascii="Arial" w:hAnsi="Arial" w:cs="Arial"/>
          <w:b/>
          <w:sz w:val="20"/>
          <w:szCs w:val="20"/>
        </w:rPr>
        <w:t xml:space="preserve"> cena 1 osobodnia </w:t>
      </w:r>
      <w:r w:rsidR="00E42588" w:rsidRPr="00DA680D">
        <w:rPr>
          <w:rFonts w:ascii="Arial" w:hAnsi="Arial" w:cs="Arial"/>
          <w:b/>
          <w:sz w:val="20"/>
          <w:szCs w:val="20"/>
        </w:rPr>
        <w:t xml:space="preserve">w rozbiciu na diety: </w:t>
      </w:r>
    </w:p>
    <w:p w14:paraId="2F06C088" w14:textId="77777777" w:rsidR="00D651C1" w:rsidRPr="00DA680D" w:rsidRDefault="00D651C1" w:rsidP="00D651C1">
      <w:pPr>
        <w:spacing w:before="100" w:beforeAutospacing="1"/>
        <w:ind w:left="1416"/>
        <w:jc w:val="both"/>
        <w:rPr>
          <w:rFonts w:ascii="Arial" w:hAnsi="Arial" w:cs="Arial"/>
          <w:sz w:val="20"/>
          <w:szCs w:val="20"/>
          <w:u w:val="single"/>
        </w:rPr>
      </w:pPr>
      <w:r w:rsidRPr="00DA680D">
        <w:rPr>
          <w:rFonts w:ascii="Arial" w:hAnsi="Arial" w:cs="Arial"/>
          <w:sz w:val="20"/>
          <w:szCs w:val="20"/>
          <w:u w:val="single"/>
        </w:rPr>
        <w:t xml:space="preserve">  a/ 1 osobodzień diety </w:t>
      </w:r>
      <w:r w:rsidRPr="00DA680D">
        <w:rPr>
          <w:rFonts w:ascii="Arial" w:hAnsi="Arial" w:cs="Arial"/>
          <w:b/>
          <w:sz w:val="20"/>
          <w:szCs w:val="20"/>
          <w:u w:val="single"/>
        </w:rPr>
        <w:t>3</w:t>
      </w:r>
      <w:r w:rsidRPr="00DA680D">
        <w:rPr>
          <w:rFonts w:ascii="Arial" w:hAnsi="Arial" w:cs="Arial"/>
          <w:sz w:val="20"/>
          <w:szCs w:val="20"/>
          <w:u w:val="single"/>
        </w:rPr>
        <w:t>-posiłkowej obejmuje:</w:t>
      </w:r>
    </w:p>
    <w:tbl>
      <w:tblPr>
        <w:tblW w:w="0" w:type="auto"/>
        <w:tblInd w:w="1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268"/>
      </w:tblGrid>
      <w:tr w:rsidR="00D651C1" w:rsidRPr="00DA680D" w14:paraId="5A6D5A23" w14:textId="77777777" w:rsidTr="009A360A">
        <w:tc>
          <w:tcPr>
            <w:tcW w:w="3227" w:type="dxa"/>
          </w:tcPr>
          <w:p w14:paraId="311500DE" w14:textId="77777777" w:rsidR="00D651C1" w:rsidRPr="00DA680D" w:rsidRDefault="00D651C1" w:rsidP="009A360A">
            <w:pPr>
              <w:spacing w:before="100" w:beforeAutospacing="1"/>
              <w:jc w:val="both"/>
              <w:rPr>
                <w:rFonts w:ascii="Arial" w:hAnsi="Arial" w:cs="Arial"/>
                <w:sz w:val="20"/>
                <w:szCs w:val="20"/>
              </w:rPr>
            </w:pPr>
            <w:r w:rsidRPr="00DA680D">
              <w:rPr>
                <w:rFonts w:ascii="Arial" w:hAnsi="Arial" w:cs="Arial"/>
                <w:sz w:val="20"/>
                <w:szCs w:val="20"/>
              </w:rPr>
              <w:t xml:space="preserve">Stawki  żywieniowe </w:t>
            </w:r>
          </w:p>
        </w:tc>
        <w:tc>
          <w:tcPr>
            <w:tcW w:w="2268" w:type="dxa"/>
          </w:tcPr>
          <w:p w14:paraId="0DCF07DD" w14:textId="77777777" w:rsidR="00D651C1" w:rsidRPr="00DA680D" w:rsidRDefault="00D651C1" w:rsidP="009A360A">
            <w:pPr>
              <w:spacing w:before="100" w:beforeAutospacing="1"/>
              <w:jc w:val="both"/>
              <w:rPr>
                <w:rFonts w:ascii="Arial" w:hAnsi="Arial" w:cs="Arial"/>
                <w:sz w:val="20"/>
                <w:szCs w:val="20"/>
              </w:rPr>
            </w:pPr>
            <w:r w:rsidRPr="00DA680D">
              <w:rPr>
                <w:rFonts w:ascii="Arial" w:hAnsi="Arial" w:cs="Arial"/>
                <w:sz w:val="20"/>
                <w:szCs w:val="20"/>
              </w:rPr>
              <w:t xml:space="preserve">Cena brutto: </w:t>
            </w:r>
          </w:p>
        </w:tc>
      </w:tr>
      <w:tr w:rsidR="00D651C1" w:rsidRPr="00DA680D" w14:paraId="30126C50" w14:textId="77777777" w:rsidTr="009A360A">
        <w:tc>
          <w:tcPr>
            <w:tcW w:w="3227" w:type="dxa"/>
          </w:tcPr>
          <w:p w14:paraId="3027DB0A" w14:textId="77777777" w:rsidR="00D651C1" w:rsidRPr="00DA680D" w:rsidRDefault="00D651C1" w:rsidP="009A360A">
            <w:pPr>
              <w:spacing w:before="100" w:beforeAutospacing="1"/>
              <w:jc w:val="both"/>
              <w:rPr>
                <w:rFonts w:ascii="Arial" w:hAnsi="Arial" w:cs="Arial"/>
                <w:sz w:val="20"/>
                <w:szCs w:val="20"/>
                <w:u w:val="single"/>
              </w:rPr>
            </w:pPr>
            <w:r w:rsidRPr="00DA680D">
              <w:rPr>
                <w:rFonts w:ascii="Arial" w:hAnsi="Arial" w:cs="Arial"/>
                <w:sz w:val="20"/>
                <w:szCs w:val="20"/>
              </w:rPr>
              <w:t>śniadanie - 30 %</w:t>
            </w:r>
          </w:p>
        </w:tc>
        <w:tc>
          <w:tcPr>
            <w:tcW w:w="2268" w:type="dxa"/>
          </w:tcPr>
          <w:p w14:paraId="040ADECF" w14:textId="77777777" w:rsidR="00D651C1" w:rsidRPr="00DA680D" w:rsidRDefault="00D651C1" w:rsidP="009A360A">
            <w:pPr>
              <w:spacing w:before="100" w:beforeAutospacing="1"/>
              <w:jc w:val="both"/>
              <w:rPr>
                <w:rFonts w:ascii="Arial" w:hAnsi="Arial" w:cs="Arial"/>
                <w:sz w:val="20"/>
                <w:szCs w:val="20"/>
                <w:u w:val="single"/>
              </w:rPr>
            </w:pPr>
          </w:p>
        </w:tc>
      </w:tr>
      <w:tr w:rsidR="00D651C1" w:rsidRPr="00DA680D" w14:paraId="1D5841E3" w14:textId="77777777" w:rsidTr="009A360A">
        <w:tc>
          <w:tcPr>
            <w:tcW w:w="3227" w:type="dxa"/>
          </w:tcPr>
          <w:p w14:paraId="4DD20CFB" w14:textId="77777777" w:rsidR="00D651C1" w:rsidRPr="00DA680D" w:rsidRDefault="00D651C1" w:rsidP="009A360A">
            <w:pPr>
              <w:spacing w:before="100" w:beforeAutospacing="1"/>
              <w:jc w:val="both"/>
              <w:rPr>
                <w:rFonts w:ascii="Arial" w:hAnsi="Arial" w:cs="Arial"/>
                <w:sz w:val="20"/>
                <w:szCs w:val="20"/>
                <w:u w:val="single"/>
              </w:rPr>
            </w:pPr>
            <w:r w:rsidRPr="00DA680D">
              <w:rPr>
                <w:rFonts w:ascii="Arial" w:hAnsi="Arial" w:cs="Arial"/>
                <w:sz w:val="20"/>
                <w:szCs w:val="20"/>
              </w:rPr>
              <w:t xml:space="preserve">obiad - 50 % </w:t>
            </w:r>
          </w:p>
        </w:tc>
        <w:tc>
          <w:tcPr>
            <w:tcW w:w="2268" w:type="dxa"/>
          </w:tcPr>
          <w:p w14:paraId="0E48E3CF" w14:textId="77777777" w:rsidR="00D651C1" w:rsidRPr="00DA680D" w:rsidRDefault="00D651C1" w:rsidP="009A360A">
            <w:pPr>
              <w:spacing w:before="100" w:beforeAutospacing="1"/>
              <w:jc w:val="both"/>
              <w:rPr>
                <w:rFonts w:ascii="Arial" w:hAnsi="Arial" w:cs="Arial"/>
                <w:sz w:val="20"/>
                <w:szCs w:val="20"/>
                <w:u w:val="single"/>
              </w:rPr>
            </w:pPr>
          </w:p>
        </w:tc>
      </w:tr>
      <w:tr w:rsidR="00D651C1" w:rsidRPr="00DA680D" w14:paraId="572C7340" w14:textId="77777777" w:rsidTr="009A360A">
        <w:tc>
          <w:tcPr>
            <w:tcW w:w="3227" w:type="dxa"/>
          </w:tcPr>
          <w:p w14:paraId="5DE45218" w14:textId="77777777" w:rsidR="00D651C1" w:rsidRPr="00DA680D" w:rsidRDefault="00D651C1" w:rsidP="009A360A">
            <w:pPr>
              <w:spacing w:before="100" w:beforeAutospacing="1"/>
              <w:jc w:val="both"/>
              <w:rPr>
                <w:rFonts w:ascii="Arial" w:hAnsi="Arial" w:cs="Arial"/>
                <w:sz w:val="20"/>
                <w:szCs w:val="20"/>
                <w:u w:val="single"/>
              </w:rPr>
            </w:pPr>
            <w:r w:rsidRPr="00DA680D">
              <w:rPr>
                <w:rFonts w:ascii="Arial" w:hAnsi="Arial" w:cs="Arial"/>
                <w:sz w:val="20"/>
                <w:szCs w:val="20"/>
              </w:rPr>
              <w:t>kolacja - 20 %</w:t>
            </w:r>
          </w:p>
        </w:tc>
        <w:tc>
          <w:tcPr>
            <w:tcW w:w="2268" w:type="dxa"/>
          </w:tcPr>
          <w:p w14:paraId="1B2E3824" w14:textId="77777777" w:rsidR="00D651C1" w:rsidRPr="00DA680D" w:rsidRDefault="00D651C1" w:rsidP="009A360A">
            <w:pPr>
              <w:spacing w:before="100" w:beforeAutospacing="1"/>
              <w:jc w:val="both"/>
              <w:rPr>
                <w:rFonts w:ascii="Arial" w:hAnsi="Arial" w:cs="Arial"/>
                <w:sz w:val="20"/>
                <w:szCs w:val="20"/>
                <w:u w:val="single"/>
              </w:rPr>
            </w:pPr>
          </w:p>
        </w:tc>
      </w:tr>
    </w:tbl>
    <w:p w14:paraId="5F4E449A" w14:textId="77777777" w:rsidR="00D651C1" w:rsidRPr="00DA680D" w:rsidRDefault="00D651C1" w:rsidP="00D651C1">
      <w:pPr>
        <w:spacing w:before="100" w:beforeAutospacing="1"/>
        <w:ind w:left="708" w:firstLine="708"/>
        <w:jc w:val="both"/>
        <w:rPr>
          <w:rFonts w:ascii="Arial" w:hAnsi="Arial" w:cs="Arial"/>
          <w:sz w:val="20"/>
          <w:szCs w:val="20"/>
          <w:u w:val="single"/>
        </w:rPr>
      </w:pPr>
      <w:r w:rsidRPr="00DA680D">
        <w:rPr>
          <w:rFonts w:ascii="Arial" w:hAnsi="Arial" w:cs="Arial"/>
          <w:sz w:val="20"/>
          <w:szCs w:val="20"/>
          <w:u w:val="single"/>
        </w:rPr>
        <w:t>b/1 osobodzień diety 5-posiłkowej obejmuje:</w:t>
      </w:r>
    </w:p>
    <w:tbl>
      <w:tblPr>
        <w:tblW w:w="0" w:type="auto"/>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268"/>
      </w:tblGrid>
      <w:tr w:rsidR="00D651C1" w:rsidRPr="00DA680D" w14:paraId="44439DE9" w14:textId="77777777" w:rsidTr="009A360A">
        <w:tc>
          <w:tcPr>
            <w:tcW w:w="3227" w:type="dxa"/>
          </w:tcPr>
          <w:p w14:paraId="58AAA66E" w14:textId="77777777" w:rsidR="00D651C1" w:rsidRPr="00DA680D" w:rsidRDefault="00D651C1" w:rsidP="009A360A">
            <w:pPr>
              <w:spacing w:before="100" w:beforeAutospacing="1"/>
              <w:jc w:val="both"/>
              <w:rPr>
                <w:rFonts w:ascii="Arial" w:hAnsi="Arial" w:cs="Arial"/>
                <w:sz w:val="20"/>
                <w:szCs w:val="20"/>
              </w:rPr>
            </w:pPr>
            <w:r w:rsidRPr="00DA680D">
              <w:rPr>
                <w:rFonts w:ascii="Arial" w:hAnsi="Arial" w:cs="Arial"/>
                <w:sz w:val="20"/>
                <w:szCs w:val="20"/>
              </w:rPr>
              <w:t xml:space="preserve">Stawki  żywieniowe </w:t>
            </w:r>
          </w:p>
        </w:tc>
        <w:tc>
          <w:tcPr>
            <w:tcW w:w="2268" w:type="dxa"/>
          </w:tcPr>
          <w:p w14:paraId="25BFA5AD" w14:textId="77777777" w:rsidR="00D651C1" w:rsidRPr="00DA680D" w:rsidRDefault="00D651C1" w:rsidP="009A360A">
            <w:pPr>
              <w:spacing w:before="100" w:beforeAutospacing="1"/>
              <w:jc w:val="both"/>
              <w:rPr>
                <w:rFonts w:ascii="Arial" w:hAnsi="Arial" w:cs="Arial"/>
                <w:sz w:val="20"/>
                <w:szCs w:val="20"/>
              </w:rPr>
            </w:pPr>
            <w:r w:rsidRPr="00DA680D">
              <w:rPr>
                <w:rFonts w:ascii="Arial" w:hAnsi="Arial" w:cs="Arial"/>
                <w:sz w:val="20"/>
                <w:szCs w:val="20"/>
              </w:rPr>
              <w:t xml:space="preserve">Cena brutto: </w:t>
            </w:r>
          </w:p>
        </w:tc>
      </w:tr>
      <w:tr w:rsidR="00D651C1" w:rsidRPr="00DA680D" w14:paraId="4A858C5C" w14:textId="77777777" w:rsidTr="009A360A">
        <w:tc>
          <w:tcPr>
            <w:tcW w:w="3227" w:type="dxa"/>
          </w:tcPr>
          <w:p w14:paraId="710DD918" w14:textId="77777777" w:rsidR="00D651C1" w:rsidRPr="00DA680D" w:rsidRDefault="00D651C1" w:rsidP="009A360A">
            <w:pPr>
              <w:spacing w:before="100" w:beforeAutospacing="1"/>
              <w:jc w:val="both"/>
              <w:rPr>
                <w:rFonts w:ascii="Arial" w:hAnsi="Arial" w:cs="Arial"/>
                <w:sz w:val="20"/>
                <w:szCs w:val="20"/>
                <w:u w:val="single"/>
              </w:rPr>
            </w:pPr>
            <w:r w:rsidRPr="00DA680D">
              <w:rPr>
                <w:rFonts w:ascii="Arial" w:hAnsi="Arial" w:cs="Arial"/>
                <w:sz w:val="20"/>
                <w:szCs w:val="20"/>
              </w:rPr>
              <w:t>śniadanie - 30 %</w:t>
            </w:r>
          </w:p>
        </w:tc>
        <w:tc>
          <w:tcPr>
            <w:tcW w:w="2268" w:type="dxa"/>
          </w:tcPr>
          <w:p w14:paraId="3B4E6BAC" w14:textId="77777777" w:rsidR="00D651C1" w:rsidRPr="00DA680D" w:rsidRDefault="00D651C1" w:rsidP="009A360A">
            <w:pPr>
              <w:spacing w:before="100" w:beforeAutospacing="1"/>
              <w:jc w:val="both"/>
              <w:rPr>
                <w:rFonts w:ascii="Arial" w:hAnsi="Arial" w:cs="Arial"/>
                <w:sz w:val="20"/>
                <w:szCs w:val="20"/>
                <w:u w:val="single"/>
              </w:rPr>
            </w:pPr>
          </w:p>
        </w:tc>
      </w:tr>
      <w:tr w:rsidR="00D651C1" w:rsidRPr="00DA680D" w14:paraId="29891381" w14:textId="77777777" w:rsidTr="009A360A">
        <w:tc>
          <w:tcPr>
            <w:tcW w:w="3227" w:type="dxa"/>
          </w:tcPr>
          <w:p w14:paraId="00668E53" w14:textId="77777777" w:rsidR="00D651C1" w:rsidRPr="00DA680D" w:rsidRDefault="00D651C1" w:rsidP="009A360A">
            <w:pPr>
              <w:spacing w:before="100" w:beforeAutospacing="1"/>
              <w:jc w:val="both"/>
              <w:rPr>
                <w:rFonts w:ascii="Arial" w:hAnsi="Arial" w:cs="Arial"/>
                <w:sz w:val="20"/>
                <w:szCs w:val="20"/>
                <w:u w:val="single"/>
              </w:rPr>
            </w:pPr>
            <w:r w:rsidRPr="00DA680D">
              <w:rPr>
                <w:rFonts w:ascii="Arial" w:hAnsi="Arial" w:cs="Arial"/>
                <w:sz w:val="20"/>
                <w:szCs w:val="20"/>
              </w:rPr>
              <w:t>II śniadanie - 5 %</w:t>
            </w:r>
          </w:p>
        </w:tc>
        <w:tc>
          <w:tcPr>
            <w:tcW w:w="2268" w:type="dxa"/>
          </w:tcPr>
          <w:p w14:paraId="796EC504" w14:textId="77777777" w:rsidR="00D651C1" w:rsidRPr="00DA680D" w:rsidRDefault="00D651C1" w:rsidP="009A360A">
            <w:pPr>
              <w:spacing w:before="100" w:beforeAutospacing="1"/>
              <w:jc w:val="both"/>
              <w:rPr>
                <w:rFonts w:ascii="Arial" w:hAnsi="Arial" w:cs="Arial"/>
                <w:sz w:val="20"/>
                <w:szCs w:val="20"/>
                <w:u w:val="single"/>
              </w:rPr>
            </w:pPr>
          </w:p>
        </w:tc>
      </w:tr>
      <w:tr w:rsidR="00D651C1" w:rsidRPr="00DA680D" w14:paraId="1158ED3D" w14:textId="77777777" w:rsidTr="009A360A">
        <w:tc>
          <w:tcPr>
            <w:tcW w:w="3227" w:type="dxa"/>
          </w:tcPr>
          <w:p w14:paraId="0ABE170E" w14:textId="77777777" w:rsidR="00D651C1" w:rsidRPr="00DA680D" w:rsidRDefault="00D651C1" w:rsidP="009A360A">
            <w:pPr>
              <w:spacing w:before="100" w:beforeAutospacing="1"/>
              <w:jc w:val="both"/>
              <w:rPr>
                <w:rFonts w:ascii="Arial" w:hAnsi="Arial" w:cs="Arial"/>
                <w:sz w:val="20"/>
                <w:szCs w:val="20"/>
                <w:u w:val="single"/>
              </w:rPr>
            </w:pPr>
            <w:r w:rsidRPr="00DA680D">
              <w:rPr>
                <w:rFonts w:ascii="Arial" w:hAnsi="Arial" w:cs="Arial"/>
                <w:sz w:val="20"/>
                <w:szCs w:val="20"/>
              </w:rPr>
              <w:t>obiad - 40 %</w:t>
            </w:r>
          </w:p>
        </w:tc>
        <w:tc>
          <w:tcPr>
            <w:tcW w:w="2268" w:type="dxa"/>
          </w:tcPr>
          <w:p w14:paraId="398729BC" w14:textId="77777777" w:rsidR="00D651C1" w:rsidRPr="00DA680D" w:rsidRDefault="00D651C1" w:rsidP="009A360A">
            <w:pPr>
              <w:spacing w:before="100" w:beforeAutospacing="1"/>
              <w:jc w:val="both"/>
              <w:rPr>
                <w:rFonts w:ascii="Arial" w:hAnsi="Arial" w:cs="Arial"/>
                <w:sz w:val="20"/>
                <w:szCs w:val="20"/>
                <w:u w:val="single"/>
              </w:rPr>
            </w:pPr>
          </w:p>
        </w:tc>
      </w:tr>
      <w:tr w:rsidR="00D651C1" w:rsidRPr="00DA680D" w14:paraId="72CEF0F5" w14:textId="77777777" w:rsidTr="009A360A">
        <w:tc>
          <w:tcPr>
            <w:tcW w:w="3227" w:type="dxa"/>
          </w:tcPr>
          <w:p w14:paraId="1B91EBC5" w14:textId="77777777" w:rsidR="00D651C1" w:rsidRPr="00DA680D" w:rsidRDefault="00D651C1" w:rsidP="009A360A">
            <w:pPr>
              <w:spacing w:before="100" w:beforeAutospacing="1"/>
              <w:jc w:val="both"/>
              <w:rPr>
                <w:rFonts w:ascii="Arial" w:hAnsi="Arial" w:cs="Arial"/>
                <w:sz w:val="20"/>
                <w:szCs w:val="20"/>
              </w:rPr>
            </w:pPr>
            <w:r w:rsidRPr="00DA680D">
              <w:rPr>
                <w:rFonts w:ascii="Arial" w:hAnsi="Arial" w:cs="Arial"/>
                <w:sz w:val="20"/>
                <w:szCs w:val="20"/>
              </w:rPr>
              <w:t>podwieczorek- 5 %</w:t>
            </w:r>
          </w:p>
        </w:tc>
        <w:tc>
          <w:tcPr>
            <w:tcW w:w="2268" w:type="dxa"/>
          </w:tcPr>
          <w:p w14:paraId="480E974B" w14:textId="77777777" w:rsidR="00D651C1" w:rsidRPr="00DA680D" w:rsidRDefault="00D651C1" w:rsidP="009A360A">
            <w:pPr>
              <w:spacing w:before="100" w:beforeAutospacing="1"/>
              <w:jc w:val="both"/>
              <w:rPr>
                <w:rFonts w:ascii="Arial" w:hAnsi="Arial" w:cs="Arial"/>
                <w:sz w:val="20"/>
                <w:szCs w:val="20"/>
                <w:u w:val="single"/>
              </w:rPr>
            </w:pPr>
          </w:p>
        </w:tc>
      </w:tr>
      <w:tr w:rsidR="00D651C1" w:rsidRPr="00DA680D" w14:paraId="200552DC" w14:textId="77777777" w:rsidTr="009A360A">
        <w:tc>
          <w:tcPr>
            <w:tcW w:w="3227" w:type="dxa"/>
          </w:tcPr>
          <w:p w14:paraId="07FEE99C" w14:textId="77777777" w:rsidR="00D651C1" w:rsidRPr="00DA680D" w:rsidRDefault="00D651C1" w:rsidP="009A360A">
            <w:pPr>
              <w:spacing w:before="100" w:beforeAutospacing="1"/>
              <w:jc w:val="both"/>
              <w:rPr>
                <w:rFonts w:ascii="Arial" w:hAnsi="Arial" w:cs="Arial"/>
                <w:sz w:val="20"/>
                <w:szCs w:val="20"/>
              </w:rPr>
            </w:pPr>
            <w:r w:rsidRPr="00DA680D">
              <w:rPr>
                <w:rFonts w:ascii="Arial" w:hAnsi="Arial" w:cs="Arial"/>
                <w:sz w:val="20"/>
                <w:szCs w:val="20"/>
              </w:rPr>
              <w:t>kolacja - 20 %</w:t>
            </w:r>
          </w:p>
        </w:tc>
        <w:tc>
          <w:tcPr>
            <w:tcW w:w="2268" w:type="dxa"/>
          </w:tcPr>
          <w:p w14:paraId="5954A9DC" w14:textId="77777777" w:rsidR="00D651C1" w:rsidRPr="00DA680D" w:rsidRDefault="00D651C1" w:rsidP="009A360A">
            <w:pPr>
              <w:spacing w:before="100" w:beforeAutospacing="1"/>
              <w:jc w:val="both"/>
              <w:rPr>
                <w:rFonts w:ascii="Arial" w:hAnsi="Arial" w:cs="Arial"/>
                <w:sz w:val="20"/>
                <w:szCs w:val="20"/>
                <w:u w:val="single"/>
              </w:rPr>
            </w:pPr>
          </w:p>
        </w:tc>
      </w:tr>
    </w:tbl>
    <w:p w14:paraId="06FC9FFB" w14:textId="77777777" w:rsidR="00D651C1" w:rsidRPr="00DA680D" w:rsidRDefault="00D651C1" w:rsidP="00D651C1">
      <w:pPr>
        <w:spacing w:line="360" w:lineRule="auto"/>
        <w:jc w:val="both"/>
        <w:rPr>
          <w:rFonts w:ascii="Arial" w:hAnsi="Arial" w:cs="Arial"/>
          <w:b/>
          <w:sz w:val="20"/>
          <w:szCs w:val="20"/>
        </w:rPr>
      </w:pPr>
    </w:p>
    <w:p w14:paraId="2B884B36" w14:textId="144F43A7" w:rsidR="00D651C1" w:rsidRPr="00DA680D" w:rsidRDefault="00D651C1" w:rsidP="006A411D">
      <w:pPr>
        <w:tabs>
          <w:tab w:val="left" w:pos="360"/>
        </w:tabs>
        <w:spacing w:line="276" w:lineRule="auto"/>
        <w:contextualSpacing/>
        <w:jc w:val="both"/>
        <w:rPr>
          <w:rFonts w:ascii="Arial" w:hAnsi="Arial" w:cs="Arial"/>
          <w:sz w:val="20"/>
          <w:szCs w:val="20"/>
        </w:rPr>
      </w:pPr>
      <w:r w:rsidRPr="00DA680D">
        <w:rPr>
          <w:rFonts w:ascii="Arial" w:hAnsi="Arial" w:cs="Arial"/>
          <w:sz w:val="20"/>
          <w:szCs w:val="20"/>
        </w:rPr>
        <w:t xml:space="preserve">Deklarujemy  termin płatności </w:t>
      </w:r>
      <w:r w:rsidR="008542B3" w:rsidRPr="00EF7033">
        <w:rPr>
          <w:rFonts w:ascii="Arial" w:hAnsi="Arial" w:cs="Arial"/>
          <w:b/>
          <w:bCs/>
          <w:color w:val="7030A0"/>
          <w:sz w:val="20"/>
          <w:szCs w:val="20"/>
        </w:rPr>
        <w:t>3</w:t>
      </w:r>
      <w:r w:rsidRPr="00EF7033">
        <w:rPr>
          <w:rFonts w:ascii="Arial" w:hAnsi="Arial" w:cs="Arial"/>
          <w:b/>
          <w:bCs/>
          <w:color w:val="7030A0"/>
          <w:sz w:val="20"/>
          <w:szCs w:val="20"/>
        </w:rPr>
        <w:t>0</w:t>
      </w:r>
      <w:r w:rsidRPr="00EF7033">
        <w:rPr>
          <w:rFonts w:ascii="Arial" w:hAnsi="Arial" w:cs="Arial"/>
          <w:b/>
          <w:color w:val="7030A0"/>
          <w:sz w:val="20"/>
          <w:szCs w:val="20"/>
        </w:rPr>
        <w:t xml:space="preserve"> dni</w:t>
      </w:r>
      <w:r w:rsidRPr="00EF7033">
        <w:rPr>
          <w:rFonts w:ascii="Arial" w:hAnsi="Arial" w:cs="Arial"/>
          <w:color w:val="7030A0"/>
          <w:sz w:val="20"/>
          <w:szCs w:val="20"/>
        </w:rPr>
        <w:t xml:space="preserve"> </w:t>
      </w:r>
      <w:r w:rsidRPr="00DA680D">
        <w:rPr>
          <w:rFonts w:ascii="Arial" w:hAnsi="Arial" w:cs="Arial"/>
          <w:sz w:val="20"/>
          <w:szCs w:val="20"/>
        </w:rPr>
        <w:t>od</w:t>
      </w:r>
      <w:r w:rsidRPr="00DA680D">
        <w:rPr>
          <w:rFonts w:ascii="Arial" w:hAnsi="Arial" w:cs="Arial"/>
          <w:color w:val="000000"/>
          <w:sz w:val="20"/>
          <w:szCs w:val="20"/>
        </w:rPr>
        <w:t xml:space="preserve"> daty wpływu prawidłowo wystawionej faktury na adres siedziby Zamawiającego. </w:t>
      </w:r>
      <w:r w:rsidRPr="00DA680D">
        <w:rPr>
          <w:rFonts w:ascii="Arial" w:hAnsi="Arial" w:cs="Arial"/>
          <w:sz w:val="20"/>
          <w:szCs w:val="20"/>
        </w:rPr>
        <w:t>Na fakturze powinien znajdować się numer umowy dostawy, której faktura dotyczy.</w:t>
      </w:r>
    </w:p>
    <w:p w14:paraId="6E199F69" w14:textId="77777777" w:rsidR="006A411D" w:rsidRPr="00DA680D" w:rsidRDefault="006A411D" w:rsidP="006A411D">
      <w:pPr>
        <w:tabs>
          <w:tab w:val="left" w:pos="360"/>
        </w:tabs>
        <w:spacing w:line="276" w:lineRule="auto"/>
        <w:contextualSpacing/>
        <w:jc w:val="both"/>
        <w:rPr>
          <w:rFonts w:ascii="Arial" w:hAnsi="Arial" w:cs="Arial"/>
          <w:sz w:val="20"/>
          <w:szCs w:val="20"/>
        </w:rPr>
      </w:pPr>
    </w:p>
    <w:p w14:paraId="26BA2691" w14:textId="287C418E" w:rsidR="00D651C1" w:rsidRPr="00DA680D" w:rsidRDefault="00D651C1" w:rsidP="006A411D">
      <w:pPr>
        <w:pStyle w:val="Lista"/>
        <w:spacing w:line="276" w:lineRule="auto"/>
        <w:jc w:val="both"/>
        <w:rPr>
          <w:rFonts w:ascii="Arial" w:hAnsi="Arial" w:cs="Arial"/>
          <w:b/>
          <w:bCs/>
          <w:kern w:val="32"/>
          <w:sz w:val="20"/>
          <w:lang w:eastAsia="ar-SA"/>
        </w:rPr>
      </w:pPr>
      <w:r w:rsidRPr="00DA680D">
        <w:rPr>
          <w:rFonts w:ascii="Arial" w:hAnsi="Arial" w:cs="Arial"/>
          <w:b/>
          <w:sz w:val="20"/>
        </w:rPr>
        <w:t>I</w:t>
      </w:r>
      <w:r w:rsidR="00E42588" w:rsidRPr="00DA680D">
        <w:rPr>
          <w:rFonts w:ascii="Arial" w:hAnsi="Arial" w:cs="Arial"/>
          <w:b/>
          <w:sz w:val="20"/>
        </w:rPr>
        <w:t>II</w:t>
      </w:r>
      <w:r w:rsidRPr="00DA680D">
        <w:rPr>
          <w:rFonts w:ascii="Arial" w:hAnsi="Arial" w:cs="Arial"/>
          <w:b/>
          <w:sz w:val="20"/>
        </w:rPr>
        <w:t>. Oświadczenia Wykonawcy :</w:t>
      </w:r>
    </w:p>
    <w:p w14:paraId="093A3A65" w14:textId="4425A0C4" w:rsidR="008542B3" w:rsidRPr="00DA680D" w:rsidRDefault="00D651C1" w:rsidP="006A411D">
      <w:pPr>
        <w:pStyle w:val="Tekstpodstawowy"/>
        <w:spacing w:line="276" w:lineRule="auto"/>
        <w:contextualSpacing/>
        <w:rPr>
          <w:rFonts w:ascii="Arial" w:hAnsi="Arial" w:cs="Arial"/>
          <w:b/>
          <w:bCs/>
          <w:color w:val="000000"/>
          <w:sz w:val="20"/>
          <w:szCs w:val="20"/>
        </w:rPr>
      </w:pPr>
      <w:r w:rsidRPr="00DA680D">
        <w:rPr>
          <w:rFonts w:ascii="Arial" w:hAnsi="Arial" w:cs="Arial"/>
          <w:b/>
          <w:bCs/>
          <w:color w:val="000000"/>
          <w:sz w:val="20"/>
          <w:szCs w:val="20"/>
        </w:rPr>
        <w:t>Oświadczamy, że:</w:t>
      </w:r>
    </w:p>
    <w:p w14:paraId="63B17810" w14:textId="77777777" w:rsidR="008542B3" w:rsidRPr="00DA680D" w:rsidRDefault="008542B3">
      <w:pPr>
        <w:numPr>
          <w:ilvl w:val="0"/>
          <w:numId w:val="7"/>
        </w:numPr>
        <w:ind w:left="284" w:hanging="284"/>
        <w:contextualSpacing/>
        <w:jc w:val="both"/>
        <w:rPr>
          <w:rFonts w:ascii="Arial" w:hAnsi="Arial" w:cs="Arial"/>
          <w:sz w:val="18"/>
          <w:szCs w:val="18"/>
        </w:rPr>
      </w:pPr>
      <w:r w:rsidRPr="00DA680D">
        <w:rPr>
          <w:rFonts w:ascii="Arial" w:hAnsi="Arial" w:cs="Arial"/>
          <w:sz w:val="18"/>
          <w:szCs w:val="18"/>
        </w:rPr>
        <w:t>Jestem:</w:t>
      </w:r>
    </w:p>
    <w:p w14:paraId="2A57DE52" w14:textId="083CD598" w:rsidR="008542B3" w:rsidRPr="00DA680D" w:rsidRDefault="00FE5BA6" w:rsidP="008542B3">
      <w:pPr>
        <w:ind w:left="284"/>
        <w:contextualSpacing/>
        <w:jc w:val="both"/>
        <w:rPr>
          <w:rFonts w:ascii="Arial" w:hAnsi="Arial" w:cs="Arial"/>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b/>
          <w:sz w:val="18"/>
          <w:szCs w:val="18"/>
        </w:rPr>
        <w:fldChar w:fldCharType="end"/>
      </w:r>
      <w:r w:rsidR="008542B3" w:rsidRPr="00DA680D">
        <w:rPr>
          <w:rFonts w:ascii="Arial" w:hAnsi="Arial" w:cs="Arial"/>
          <w:sz w:val="18"/>
          <w:szCs w:val="18"/>
        </w:rPr>
        <w:t xml:space="preserve">  mikroprzedsiębiorstwem</w:t>
      </w:r>
      <w:r w:rsidR="00B538BA" w:rsidRPr="00DA680D">
        <w:rPr>
          <w:rFonts w:ascii="Arial" w:hAnsi="Arial" w:cs="Arial"/>
          <w:sz w:val="18"/>
          <w:szCs w:val="18"/>
        </w:rPr>
        <w:t>*</w:t>
      </w:r>
    </w:p>
    <w:p w14:paraId="07F8C7D5" w14:textId="77777777" w:rsidR="008542B3" w:rsidRPr="00DA680D" w:rsidRDefault="008542B3" w:rsidP="008542B3">
      <w:pPr>
        <w:ind w:left="284"/>
        <w:contextualSpacing/>
        <w:jc w:val="both"/>
        <w:rPr>
          <w:rFonts w:ascii="Arial" w:hAnsi="Arial" w:cs="Arial"/>
          <w:sz w:val="18"/>
          <w:szCs w:val="18"/>
        </w:rPr>
      </w:pPr>
    </w:p>
    <w:p w14:paraId="6E16FA43" w14:textId="5A4C2078" w:rsidR="008542B3" w:rsidRPr="00DA680D" w:rsidRDefault="008542B3" w:rsidP="008542B3">
      <w:pPr>
        <w:ind w:left="284"/>
        <w:contextualSpacing/>
        <w:jc w:val="both"/>
        <w:rPr>
          <w:rFonts w:ascii="Arial" w:hAnsi="Arial" w:cs="Arial"/>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b/>
          <w:sz w:val="18"/>
          <w:szCs w:val="18"/>
        </w:rPr>
        <w:fldChar w:fldCharType="end"/>
      </w:r>
      <w:r w:rsidRPr="00DA680D">
        <w:rPr>
          <w:rFonts w:ascii="Arial" w:hAnsi="Arial" w:cs="Arial"/>
          <w:b/>
          <w:sz w:val="18"/>
          <w:szCs w:val="18"/>
        </w:rPr>
        <w:t xml:space="preserve">  </w:t>
      </w:r>
      <w:r w:rsidRPr="00DA680D">
        <w:rPr>
          <w:rFonts w:ascii="Arial" w:hAnsi="Arial" w:cs="Arial"/>
          <w:bCs/>
          <w:sz w:val="18"/>
          <w:szCs w:val="18"/>
        </w:rPr>
        <w:t>m</w:t>
      </w:r>
      <w:r w:rsidRPr="00DA680D">
        <w:rPr>
          <w:rFonts w:ascii="Arial" w:hAnsi="Arial" w:cs="Arial"/>
          <w:sz w:val="18"/>
          <w:szCs w:val="18"/>
        </w:rPr>
        <w:t>ałym przedsiębiorstwem</w:t>
      </w:r>
      <w:r w:rsidR="00B538BA" w:rsidRPr="00DA680D">
        <w:rPr>
          <w:rFonts w:ascii="Arial" w:hAnsi="Arial" w:cs="Arial"/>
          <w:sz w:val="18"/>
          <w:szCs w:val="18"/>
        </w:rPr>
        <w:t>*</w:t>
      </w:r>
    </w:p>
    <w:p w14:paraId="028BCBEA" w14:textId="77777777" w:rsidR="008542B3" w:rsidRPr="00DA680D" w:rsidRDefault="008542B3" w:rsidP="008542B3">
      <w:pPr>
        <w:ind w:left="284"/>
        <w:contextualSpacing/>
        <w:jc w:val="both"/>
        <w:rPr>
          <w:rFonts w:ascii="Arial" w:hAnsi="Arial" w:cs="Arial"/>
          <w:sz w:val="18"/>
          <w:szCs w:val="18"/>
        </w:rPr>
      </w:pPr>
    </w:p>
    <w:p w14:paraId="481A6EF4" w14:textId="358676DC" w:rsidR="008542B3" w:rsidRPr="00DA680D" w:rsidRDefault="008542B3" w:rsidP="008542B3">
      <w:pPr>
        <w:ind w:left="284"/>
        <w:contextualSpacing/>
        <w:jc w:val="both"/>
        <w:rPr>
          <w:rFonts w:ascii="Arial" w:hAnsi="Arial" w:cs="Arial"/>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b/>
          <w:sz w:val="18"/>
          <w:szCs w:val="18"/>
        </w:rPr>
        <w:fldChar w:fldCharType="end"/>
      </w:r>
      <w:r w:rsidRPr="00DA680D">
        <w:rPr>
          <w:rFonts w:ascii="Arial" w:hAnsi="Arial" w:cs="Arial"/>
          <w:sz w:val="18"/>
          <w:szCs w:val="18"/>
        </w:rPr>
        <w:t xml:space="preserve">  średnim przedsiębiorstwem</w:t>
      </w:r>
      <w:r w:rsidR="00B538BA" w:rsidRPr="00DA680D">
        <w:rPr>
          <w:rFonts w:ascii="Arial" w:hAnsi="Arial" w:cs="Arial"/>
          <w:sz w:val="18"/>
          <w:szCs w:val="18"/>
        </w:rPr>
        <w:t>*</w:t>
      </w:r>
    </w:p>
    <w:p w14:paraId="5F7A5F09" w14:textId="77777777" w:rsidR="008F38C7" w:rsidRPr="00DA680D" w:rsidRDefault="008F38C7" w:rsidP="008542B3">
      <w:pPr>
        <w:ind w:left="284"/>
        <w:contextualSpacing/>
        <w:jc w:val="both"/>
        <w:rPr>
          <w:rFonts w:ascii="Arial" w:hAnsi="Arial" w:cs="Arial"/>
          <w:sz w:val="18"/>
          <w:szCs w:val="18"/>
        </w:rPr>
      </w:pPr>
    </w:p>
    <w:p w14:paraId="1698B1BC" w14:textId="4FD115B9" w:rsidR="008F38C7" w:rsidRPr="00DA680D" w:rsidRDefault="008F38C7" w:rsidP="008542B3">
      <w:pPr>
        <w:ind w:left="284"/>
        <w:contextualSpacing/>
        <w:jc w:val="both"/>
        <w:rPr>
          <w:rFonts w:ascii="Arial" w:hAnsi="Arial" w:cs="Arial"/>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sz w:val="18"/>
          <w:szCs w:val="18"/>
        </w:rPr>
        <w:fldChar w:fldCharType="end"/>
      </w:r>
      <w:r w:rsidRPr="00DA680D">
        <w:rPr>
          <w:rFonts w:ascii="Arial" w:hAnsi="Arial" w:cs="Arial"/>
          <w:sz w:val="18"/>
          <w:szCs w:val="18"/>
        </w:rPr>
        <w:t xml:space="preserve">  dużym przedsiębiorstwem</w:t>
      </w:r>
      <w:r w:rsidR="00C04854" w:rsidRPr="00DA680D">
        <w:rPr>
          <w:rFonts w:ascii="Arial" w:hAnsi="Arial" w:cs="Arial"/>
          <w:sz w:val="18"/>
          <w:szCs w:val="18"/>
        </w:rPr>
        <w:t xml:space="preserve"> </w:t>
      </w:r>
      <w:r w:rsidR="00DB0C6C" w:rsidRPr="00DA680D">
        <w:rPr>
          <w:rFonts w:ascii="Arial" w:hAnsi="Arial" w:cs="Arial"/>
          <w:sz w:val="18"/>
          <w:szCs w:val="18"/>
        </w:rPr>
        <w:t>(</w:t>
      </w:r>
      <w:r w:rsidR="00C04854" w:rsidRPr="00DA680D">
        <w:rPr>
          <w:rFonts w:ascii="Arial" w:hAnsi="Arial" w:cs="Arial"/>
          <w:sz w:val="18"/>
          <w:szCs w:val="18"/>
        </w:rPr>
        <w:t>inny rodzaj</w:t>
      </w:r>
      <w:r w:rsidR="00DB0C6C" w:rsidRPr="00DA680D">
        <w:rPr>
          <w:rFonts w:ascii="Arial" w:hAnsi="Arial" w:cs="Arial"/>
          <w:sz w:val="18"/>
          <w:szCs w:val="18"/>
        </w:rPr>
        <w:t>)</w:t>
      </w:r>
      <w:r w:rsidR="00B538BA" w:rsidRPr="00DA680D">
        <w:rPr>
          <w:rFonts w:ascii="Arial" w:hAnsi="Arial" w:cs="Arial"/>
          <w:sz w:val="18"/>
          <w:szCs w:val="18"/>
        </w:rPr>
        <w:t>*</w:t>
      </w:r>
    </w:p>
    <w:p w14:paraId="391F6128" w14:textId="77777777" w:rsidR="008542B3" w:rsidRPr="00DA680D" w:rsidRDefault="008542B3" w:rsidP="008542B3">
      <w:pPr>
        <w:ind w:left="284"/>
        <w:contextualSpacing/>
        <w:jc w:val="both"/>
        <w:rPr>
          <w:rFonts w:ascii="Arial" w:hAnsi="Arial" w:cs="Arial"/>
          <w:sz w:val="18"/>
          <w:szCs w:val="18"/>
        </w:rPr>
      </w:pPr>
    </w:p>
    <w:p w14:paraId="03DF1633" w14:textId="69242F0E" w:rsidR="008542B3" w:rsidRPr="00DA680D" w:rsidRDefault="008542B3" w:rsidP="008542B3">
      <w:pPr>
        <w:ind w:left="284"/>
        <w:contextualSpacing/>
        <w:jc w:val="both"/>
        <w:rPr>
          <w:rFonts w:ascii="Arial" w:hAnsi="Arial" w:cs="Arial"/>
          <w:iCs/>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b/>
          <w:sz w:val="18"/>
          <w:szCs w:val="18"/>
        </w:rPr>
        <w:fldChar w:fldCharType="end"/>
      </w:r>
      <w:r w:rsidR="008F38C7" w:rsidRPr="00DA680D">
        <w:rPr>
          <w:rFonts w:ascii="Arial" w:hAnsi="Arial" w:cs="Arial"/>
          <w:b/>
          <w:sz w:val="18"/>
          <w:szCs w:val="18"/>
        </w:rPr>
        <w:t xml:space="preserve"> </w:t>
      </w:r>
      <w:r w:rsidRPr="00DA680D">
        <w:rPr>
          <w:rFonts w:ascii="Arial" w:hAnsi="Arial" w:cs="Arial"/>
          <w:iCs/>
          <w:sz w:val="18"/>
          <w:szCs w:val="18"/>
        </w:rPr>
        <w:t>jednoosobowa działalność gospodarcza</w:t>
      </w:r>
      <w:r w:rsidR="00B538BA" w:rsidRPr="00DA680D">
        <w:rPr>
          <w:rFonts w:ascii="Arial" w:hAnsi="Arial" w:cs="Arial"/>
          <w:iCs/>
          <w:sz w:val="18"/>
          <w:szCs w:val="18"/>
        </w:rPr>
        <w:t>*</w:t>
      </w:r>
    </w:p>
    <w:p w14:paraId="20634DC3" w14:textId="77777777" w:rsidR="008542B3" w:rsidRPr="00DA680D" w:rsidRDefault="008542B3" w:rsidP="008542B3">
      <w:pPr>
        <w:ind w:left="284"/>
        <w:contextualSpacing/>
        <w:jc w:val="both"/>
        <w:rPr>
          <w:rFonts w:ascii="Arial" w:hAnsi="Arial" w:cs="Arial"/>
          <w:sz w:val="18"/>
          <w:szCs w:val="18"/>
        </w:rPr>
      </w:pPr>
    </w:p>
    <w:p w14:paraId="1CAB0443" w14:textId="7F71E690" w:rsidR="008542B3" w:rsidRPr="00DA680D" w:rsidRDefault="008542B3" w:rsidP="008542B3">
      <w:pPr>
        <w:ind w:left="284"/>
        <w:contextualSpacing/>
        <w:jc w:val="both"/>
        <w:rPr>
          <w:rFonts w:ascii="Arial" w:hAnsi="Arial" w:cs="Arial"/>
          <w:iCs/>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b/>
          <w:sz w:val="18"/>
          <w:szCs w:val="18"/>
        </w:rPr>
        <w:fldChar w:fldCharType="end"/>
      </w:r>
      <w:r w:rsidR="008F38C7" w:rsidRPr="00DA680D">
        <w:rPr>
          <w:rFonts w:ascii="Arial" w:hAnsi="Arial" w:cs="Arial"/>
          <w:iCs/>
          <w:sz w:val="18"/>
          <w:szCs w:val="18"/>
        </w:rPr>
        <w:t xml:space="preserve"> o</w:t>
      </w:r>
      <w:r w:rsidRPr="00DA680D">
        <w:rPr>
          <w:rFonts w:ascii="Arial" w:hAnsi="Arial" w:cs="Arial"/>
          <w:iCs/>
          <w:sz w:val="18"/>
          <w:szCs w:val="18"/>
        </w:rPr>
        <w:t>soba fizyczna nieprowadząca działalności gospodarczej</w:t>
      </w:r>
      <w:r w:rsidR="00B538BA" w:rsidRPr="00DA680D">
        <w:rPr>
          <w:rFonts w:ascii="Arial" w:hAnsi="Arial" w:cs="Arial"/>
          <w:iCs/>
          <w:sz w:val="18"/>
          <w:szCs w:val="18"/>
        </w:rPr>
        <w:t>*</w:t>
      </w:r>
    </w:p>
    <w:p w14:paraId="67CF50AF" w14:textId="77777777" w:rsidR="008542B3" w:rsidRPr="00DA680D" w:rsidRDefault="008542B3" w:rsidP="008542B3">
      <w:pPr>
        <w:ind w:left="284"/>
        <w:contextualSpacing/>
        <w:jc w:val="both"/>
        <w:rPr>
          <w:rFonts w:ascii="Arial" w:hAnsi="Arial" w:cs="Arial"/>
          <w:iCs/>
          <w:sz w:val="18"/>
          <w:szCs w:val="18"/>
        </w:rPr>
      </w:pPr>
    </w:p>
    <w:p w14:paraId="17573B51" w14:textId="4FA72BBB" w:rsidR="008542B3" w:rsidRPr="00DA680D" w:rsidRDefault="008542B3" w:rsidP="008542B3">
      <w:pPr>
        <w:ind w:left="284"/>
        <w:contextualSpacing/>
        <w:jc w:val="both"/>
        <w:rPr>
          <w:rFonts w:ascii="Arial" w:hAnsi="Arial" w:cs="Arial"/>
          <w:iCs/>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b/>
          <w:sz w:val="18"/>
          <w:szCs w:val="18"/>
        </w:rPr>
        <w:fldChar w:fldCharType="end"/>
      </w:r>
      <w:r w:rsidR="008F38C7" w:rsidRPr="00DA680D">
        <w:rPr>
          <w:rFonts w:ascii="Arial" w:hAnsi="Arial" w:cs="Arial"/>
          <w:b/>
          <w:sz w:val="18"/>
          <w:szCs w:val="18"/>
        </w:rPr>
        <w:t xml:space="preserve"> </w:t>
      </w:r>
      <w:r w:rsidRPr="00DA680D">
        <w:rPr>
          <w:rFonts w:ascii="Arial" w:hAnsi="Arial" w:cs="Arial"/>
          <w:iCs/>
          <w:sz w:val="18"/>
          <w:szCs w:val="18"/>
        </w:rPr>
        <w:t>inny rodzaj</w:t>
      </w:r>
      <w:r w:rsidR="00B538BA" w:rsidRPr="00DA680D">
        <w:rPr>
          <w:rFonts w:ascii="Arial" w:hAnsi="Arial" w:cs="Arial"/>
          <w:iCs/>
          <w:sz w:val="18"/>
          <w:szCs w:val="18"/>
        </w:rPr>
        <w:t>*</w:t>
      </w:r>
      <w:r w:rsidRPr="00DA680D">
        <w:rPr>
          <w:rFonts w:ascii="Arial" w:hAnsi="Arial" w:cs="Arial"/>
          <w:b/>
          <w:sz w:val="18"/>
          <w:szCs w:val="18"/>
        </w:rPr>
        <w:t xml:space="preserve">     </w:t>
      </w:r>
    </w:p>
    <w:p w14:paraId="77F087C5" w14:textId="77777777" w:rsidR="007B3401" w:rsidRPr="00DA680D" w:rsidRDefault="007B3401" w:rsidP="007B3401">
      <w:pPr>
        <w:overflowPunct w:val="0"/>
        <w:autoSpaceDE w:val="0"/>
        <w:autoSpaceDN w:val="0"/>
        <w:adjustRightInd w:val="0"/>
        <w:jc w:val="both"/>
        <w:rPr>
          <w:rFonts w:ascii="Arial" w:hAnsi="Arial" w:cs="Arial"/>
          <w:i/>
          <w:iCs/>
          <w:sz w:val="18"/>
          <w:szCs w:val="18"/>
        </w:rPr>
      </w:pPr>
      <w:r w:rsidRPr="00DA680D">
        <w:rPr>
          <w:rFonts w:ascii="Arial" w:hAnsi="Arial" w:cs="Arial"/>
          <w:i/>
          <w:iCs/>
          <w:sz w:val="18"/>
          <w:szCs w:val="18"/>
        </w:rPr>
        <w:t>(Zgodnie z zaleceniem Komisji z dnia 6 maja 2003 r. dotyczącym definicji mikroprzedsiębiorstw oraz małych i średnich przedsiębiorstw (Dz.U. L 124 z 20.5.2003, s. 36):</w:t>
      </w:r>
    </w:p>
    <w:p w14:paraId="619599E9" w14:textId="77777777" w:rsidR="007B3401" w:rsidRPr="00DA680D" w:rsidRDefault="007B3401" w:rsidP="007B3401">
      <w:pPr>
        <w:overflowPunct w:val="0"/>
        <w:autoSpaceDE w:val="0"/>
        <w:autoSpaceDN w:val="0"/>
        <w:adjustRightInd w:val="0"/>
        <w:jc w:val="both"/>
        <w:rPr>
          <w:rFonts w:ascii="Arial" w:hAnsi="Arial" w:cs="Arial"/>
          <w:i/>
          <w:iCs/>
          <w:sz w:val="18"/>
          <w:szCs w:val="18"/>
        </w:rPr>
      </w:pPr>
      <w:r w:rsidRPr="00DA680D">
        <w:rPr>
          <w:rFonts w:ascii="Arial" w:hAnsi="Arial" w:cs="Arial"/>
          <w:i/>
          <w:iCs/>
          <w:sz w:val="18"/>
          <w:szCs w:val="18"/>
        </w:rPr>
        <w:t>Małe przedsiębiorstwo: przedsiębiorstwo, które zatrudnia mniej niż 50 osób i którego roczny obrót lub roczna suma bilansowa nie przekracza 10 milionów EURO.</w:t>
      </w:r>
    </w:p>
    <w:p w14:paraId="433E5789" w14:textId="77777777" w:rsidR="007B3401" w:rsidRPr="00DA680D" w:rsidRDefault="007B3401" w:rsidP="007B3401">
      <w:pPr>
        <w:overflowPunct w:val="0"/>
        <w:autoSpaceDE w:val="0"/>
        <w:autoSpaceDN w:val="0"/>
        <w:adjustRightInd w:val="0"/>
        <w:jc w:val="both"/>
        <w:rPr>
          <w:rFonts w:ascii="Arial" w:hAnsi="Arial" w:cs="Arial"/>
          <w:i/>
          <w:iCs/>
          <w:sz w:val="18"/>
          <w:szCs w:val="18"/>
        </w:rPr>
      </w:pPr>
      <w:r w:rsidRPr="00DA680D">
        <w:rPr>
          <w:rFonts w:ascii="Arial" w:hAnsi="Arial" w:cs="Arial"/>
          <w:i/>
          <w:iCs/>
          <w:sz w:val="18"/>
          <w:szCs w:val="18"/>
        </w:rPr>
        <w:t>Średnie przedsiębiorstwa: przedsiębiorstwa, które nie są mikroprzedsiębiorstwami ani małymi przedsiębiorstwami i które zatrudniają mniej niż 250 osób i których roczny obrót nie przekracza 50 milionów EURO lub roczna suma bilansowa nie przekracza 43 milionów EURO.)</w:t>
      </w:r>
    </w:p>
    <w:p w14:paraId="12643CF3" w14:textId="26369A14" w:rsidR="008542B3" w:rsidRPr="00DA680D" w:rsidRDefault="007B3401" w:rsidP="007B3401">
      <w:pPr>
        <w:overflowPunct w:val="0"/>
        <w:autoSpaceDE w:val="0"/>
        <w:autoSpaceDN w:val="0"/>
        <w:adjustRightInd w:val="0"/>
        <w:jc w:val="both"/>
        <w:rPr>
          <w:rFonts w:ascii="Arial" w:hAnsi="Arial" w:cs="Arial"/>
          <w:i/>
          <w:iCs/>
          <w:sz w:val="18"/>
          <w:szCs w:val="18"/>
        </w:rPr>
      </w:pPr>
      <w:r w:rsidRPr="00DA680D">
        <w:rPr>
          <w:rFonts w:ascii="Arial" w:hAnsi="Arial" w:cs="Arial"/>
          <w:i/>
          <w:iCs/>
          <w:sz w:val="18"/>
          <w:szCs w:val="18"/>
        </w:rPr>
        <w:t>Duże przedsiębiorstwa: to przedsiębiorstwa niebędące mikroprzedsiębiorcą, małym przedsiębiorcą ani średnim przedsiębiorcą, czyli nienależące do kategorii MŚP. Duży przedsiębiorca to przedsiębiorca, który zatrudnia więcej niż 250 osób lub którego roczny obrót przekracza 50 milionów EURO lub którego roczna suma bilansowa przekracza 43 milionów EURO)</w:t>
      </w:r>
    </w:p>
    <w:p w14:paraId="7D666156" w14:textId="77777777" w:rsidR="007B3401" w:rsidRPr="00DA680D" w:rsidRDefault="007B3401" w:rsidP="007B3401">
      <w:pPr>
        <w:overflowPunct w:val="0"/>
        <w:autoSpaceDE w:val="0"/>
        <w:autoSpaceDN w:val="0"/>
        <w:adjustRightInd w:val="0"/>
        <w:jc w:val="both"/>
        <w:rPr>
          <w:rFonts w:ascii="Arial" w:hAnsi="Arial" w:cs="Arial"/>
          <w:i/>
          <w:iCs/>
          <w:sz w:val="18"/>
          <w:szCs w:val="18"/>
        </w:rPr>
      </w:pPr>
    </w:p>
    <w:p w14:paraId="19801425" w14:textId="25404219" w:rsidR="008542B3" w:rsidRPr="00DA680D" w:rsidRDefault="00D370B7">
      <w:pPr>
        <w:numPr>
          <w:ilvl w:val="0"/>
          <w:numId w:val="7"/>
        </w:numPr>
        <w:ind w:left="284" w:hanging="284"/>
        <w:contextualSpacing/>
        <w:jc w:val="both"/>
        <w:rPr>
          <w:rFonts w:ascii="Arial" w:hAnsi="Arial" w:cs="Arial"/>
          <w:color w:val="000000"/>
          <w:sz w:val="18"/>
          <w:szCs w:val="18"/>
        </w:rPr>
      </w:pPr>
      <w:r w:rsidRPr="00DA680D">
        <w:rPr>
          <w:rFonts w:ascii="Arial" w:hAnsi="Arial" w:cs="Arial"/>
          <w:b/>
          <w:bCs/>
          <w:color w:val="000000"/>
          <w:sz w:val="18"/>
          <w:szCs w:val="18"/>
        </w:rPr>
        <w:t>Jestem/</w:t>
      </w:r>
      <w:proofErr w:type="spellStart"/>
      <w:r w:rsidRPr="00DA680D">
        <w:rPr>
          <w:rFonts w:ascii="Arial" w:hAnsi="Arial" w:cs="Arial"/>
          <w:b/>
          <w:bCs/>
          <w:color w:val="000000"/>
          <w:sz w:val="18"/>
          <w:szCs w:val="18"/>
        </w:rPr>
        <w:t>śmy</w:t>
      </w:r>
      <w:proofErr w:type="spellEnd"/>
      <w:r w:rsidRPr="00DA680D">
        <w:rPr>
          <w:rFonts w:ascii="Arial" w:hAnsi="Arial" w:cs="Arial"/>
          <w:b/>
          <w:bCs/>
          <w:color w:val="000000"/>
          <w:sz w:val="18"/>
          <w:szCs w:val="18"/>
        </w:rPr>
        <w:t xml:space="preserve"> związani ofertą przez okres wskazany w SWZ. Na </w:t>
      </w:r>
      <w:r w:rsidR="00EB6183" w:rsidRPr="00DA680D">
        <w:rPr>
          <w:rFonts w:ascii="Arial" w:hAnsi="Arial" w:cs="Arial"/>
          <w:b/>
          <w:bCs/>
          <w:color w:val="000000"/>
          <w:sz w:val="18"/>
          <w:szCs w:val="18"/>
        </w:rPr>
        <w:t>potwierdzenie</w:t>
      </w:r>
      <w:r w:rsidRPr="00DA680D">
        <w:rPr>
          <w:rFonts w:ascii="Arial" w:hAnsi="Arial" w:cs="Arial"/>
          <w:b/>
          <w:bCs/>
          <w:color w:val="000000"/>
          <w:sz w:val="18"/>
          <w:szCs w:val="18"/>
        </w:rPr>
        <w:t xml:space="preserve"> czego wnieśliśmy </w:t>
      </w:r>
      <w:r w:rsidR="008542B3" w:rsidRPr="00DA680D">
        <w:rPr>
          <w:rFonts w:ascii="Arial" w:hAnsi="Arial" w:cs="Arial"/>
          <w:b/>
          <w:bCs/>
          <w:color w:val="000000"/>
          <w:sz w:val="18"/>
          <w:szCs w:val="18"/>
        </w:rPr>
        <w:t xml:space="preserve">Wadium </w:t>
      </w:r>
      <w:r w:rsidR="00EB6183" w:rsidRPr="00DA680D">
        <w:rPr>
          <w:rFonts w:ascii="Arial" w:hAnsi="Arial" w:cs="Arial"/>
          <w:b/>
          <w:bCs/>
          <w:color w:val="000000"/>
          <w:sz w:val="18"/>
          <w:szCs w:val="18"/>
        </w:rPr>
        <w:t xml:space="preserve">w kwocie określonej w SWZ. </w:t>
      </w:r>
      <w:r w:rsidRPr="00DA680D">
        <w:rPr>
          <w:rFonts w:ascii="Arial" w:hAnsi="Arial" w:cs="Arial"/>
          <w:color w:val="000000"/>
          <w:sz w:val="18"/>
          <w:szCs w:val="18"/>
        </w:rPr>
        <w:t>Wadium</w:t>
      </w:r>
      <w:r w:rsidR="008542B3" w:rsidRPr="00DA680D">
        <w:rPr>
          <w:rFonts w:ascii="Arial" w:hAnsi="Arial" w:cs="Arial"/>
          <w:color w:val="000000"/>
          <w:sz w:val="18"/>
          <w:szCs w:val="18"/>
        </w:rPr>
        <w:t xml:space="preserve"> zostało wniesione w dniu ……………….. w formie</w:t>
      </w:r>
      <w:r w:rsidR="00B538BA" w:rsidRPr="00DA680D">
        <w:rPr>
          <w:rFonts w:ascii="Arial" w:hAnsi="Arial" w:cs="Arial"/>
          <w:color w:val="000000"/>
          <w:sz w:val="18"/>
          <w:szCs w:val="18"/>
        </w:rPr>
        <w:t>:</w:t>
      </w:r>
    </w:p>
    <w:p w14:paraId="3754E6DB" w14:textId="633D6E2B" w:rsidR="00B538BA" w:rsidRPr="00DA680D" w:rsidRDefault="006E3072" w:rsidP="00B538BA">
      <w:pPr>
        <w:ind w:left="720"/>
        <w:contextualSpacing/>
        <w:jc w:val="both"/>
        <w:rPr>
          <w:rFonts w:ascii="Arial" w:hAnsi="Arial" w:cs="Arial"/>
          <w:color w:val="000000"/>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sz w:val="18"/>
          <w:szCs w:val="18"/>
        </w:rPr>
        <w:fldChar w:fldCharType="end"/>
      </w:r>
      <w:r w:rsidRPr="00DA680D">
        <w:rPr>
          <w:rFonts w:ascii="Arial" w:hAnsi="Arial" w:cs="Arial"/>
          <w:sz w:val="18"/>
          <w:szCs w:val="18"/>
        </w:rPr>
        <w:t xml:space="preserve"> </w:t>
      </w:r>
      <w:r w:rsidR="00B538BA" w:rsidRPr="00DA680D">
        <w:rPr>
          <w:rFonts w:ascii="Arial" w:hAnsi="Arial" w:cs="Arial"/>
          <w:color w:val="000000"/>
          <w:sz w:val="18"/>
          <w:szCs w:val="18"/>
        </w:rPr>
        <w:t>w pieniądzu</w:t>
      </w:r>
      <w:r w:rsidR="000C5555" w:rsidRPr="00DA680D">
        <w:rPr>
          <w:rFonts w:ascii="Arial" w:hAnsi="Arial" w:cs="Arial"/>
          <w:color w:val="000000"/>
          <w:sz w:val="18"/>
          <w:szCs w:val="18"/>
        </w:rPr>
        <w:t xml:space="preserve"> (w załączeniu przedkładamy potwierdzenie dokonania płatności)*</w:t>
      </w:r>
      <w:r w:rsidRPr="00DA680D">
        <w:rPr>
          <w:rFonts w:ascii="Arial" w:hAnsi="Arial" w:cs="Arial"/>
          <w:color w:val="000000"/>
          <w:sz w:val="18"/>
          <w:szCs w:val="18"/>
        </w:rPr>
        <w:t>/</w:t>
      </w:r>
    </w:p>
    <w:p w14:paraId="566DA19C" w14:textId="42176B79" w:rsidR="000C5555" w:rsidRPr="00DA680D" w:rsidRDefault="006E3072" w:rsidP="000C5555">
      <w:pPr>
        <w:ind w:left="720"/>
        <w:contextualSpacing/>
        <w:jc w:val="both"/>
        <w:rPr>
          <w:rFonts w:ascii="Arial" w:hAnsi="Arial" w:cs="Arial"/>
          <w:color w:val="000000"/>
          <w:sz w:val="18"/>
          <w:szCs w:val="18"/>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sz w:val="18"/>
          <w:szCs w:val="18"/>
        </w:rPr>
        <w:fldChar w:fldCharType="end"/>
      </w:r>
      <w:r w:rsidRPr="00DA680D">
        <w:rPr>
          <w:rFonts w:ascii="Arial" w:hAnsi="Arial" w:cs="Arial"/>
          <w:sz w:val="18"/>
          <w:szCs w:val="18"/>
        </w:rPr>
        <w:t xml:space="preserve"> </w:t>
      </w:r>
      <w:r w:rsidR="000C5555" w:rsidRPr="00DA680D">
        <w:rPr>
          <w:rFonts w:ascii="Arial" w:hAnsi="Arial" w:cs="Arial"/>
          <w:color w:val="000000"/>
          <w:sz w:val="18"/>
          <w:szCs w:val="18"/>
        </w:rPr>
        <w:t xml:space="preserve">w </w:t>
      </w:r>
      <w:r w:rsidR="00B538BA" w:rsidRPr="00DA680D">
        <w:rPr>
          <w:rFonts w:ascii="Arial" w:hAnsi="Arial" w:cs="Arial"/>
          <w:color w:val="000000"/>
          <w:sz w:val="18"/>
          <w:szCs w:val="18"/>
        </w:rPr>
        <w:t>formie gwarancji/poręczenia w postaci elektronicznej</w:t>
      </w:r>
      <w:r w:rsidR="000C5555" w:rsidRPr="00DA680D">
        <w:rPr>
          <w:rFonts w:ascii="Arial" w:hAnsi="Arial" w:cs="Arial"/>
          <w:color w:val="000000"/>
          <w:sz w:val="18"/>
          <w:szCs w:val="18"/>
        </w:rPr>
        <w:t>*</w:t>
      </w:r>
    </w:p>
    <w:p w14:paraId="0E630B3B" w14:textId="1665E058" w:rsidR="005D14C6" w:rsidRPr="00DA680D" w:rsidRDefault="005D14C6" w:rsidP="000C5555">
      <w:pPr>
        <w:ind w:left="720"/>
        <w:contextualSpacing/>
        <w:jc w:val="both"/>
        <w:rPr>
          <w:rFonts w:ascii="Arial" w:hAnsi="Arial" w:cs="Arial"/>
          <w:color w:val="000000"/>
          <w:sz w:val="18"/>
          <w:szCs w:val="18"/>
        </w:rPr>
      </w:pPr>
      <w:r w:rsidRPr="00DA680D">
        <w:rPr>
          <w:rFonts w:ascii="Arial" w:hAnsi="Arial" w:cs="Arial"/>
          <w:color w:val="000000"/>
          <w:sz w:val="18"/>
          <w:szCs w:val="18"/>
        </w:rPr>
        <w:t>Adres email gwaranta do zwrotu wadium: ……………………………..</w:t>
      </w:r>
    </w:p>
    <w:p w14:paraId="5AD8A8CD" w14:textId="77777777" w:rsidR="000C5555" w:rsidRPr="00DA680D" w:rsidRDefault="000C5555" w:rsidP="000C5555">
      <w:pPr>
        <w:ind w:left="720"/>
        <w:contextualSpacing/>
        <w:jc w:val="both"/>
        <w:rPr>
          <w:rFonts w:ascii="Arial" w:hAnsi="Arial" w:cs="Arial"/>
          <w:color w:val="000000"/>
          <w:sz w:val="18"/>
          <w:szCs w:val="18"/>
        </w:rPr>
      </w:pPr>
    </w:p>
    <w:p w14:paraId="6569821A" w14:textId="544E80E8" w:rsidR="00C04854" w:rsidRPr="00DA680D" w:rsidRDefault="00D651C1" w:rsidP="00C04854">
      <w:pPr>
        <w:numPr>
          <w:ilvl w:val="0"/>
          <w:numId w:val="7"/>
        </w:numPr>
        <w:ind w:left="284" w:hanging="284"/>
        <w:contextualSpacing/>
        <w:jc w:val="both"/>
        <w:rPr>
          <w:rFonts w:ascii="Arial" w:hAnsi="Arial" w:cs="Arial"/>
          <w:bCs/>
          <w:sz w:val="20"/>
          <w:szCs w:val="20"/>
        </w:rPr>
      </w:pPr>
      <w:r w:rsidRPr="00DA680D">
        <w:rPr>
          <w:rFonts w:ascii="Arial" w:hAnsi="Arial" w:cs="Arial"/>
          <w:i/>
          <w:iCs/>
          <w:sz w:val="20"/>
          <w:szCs w:val="20"/>
        </w:rPr>
        <w:t xml:space="preserve"> </w:t>
      </w:r>
      <w:r w:rsidR="00EB6183" w:rsidRPr="00DA680D">
        <w:rPr>
          <w:rFonts w:ascii="Arial" w:hAnsi="Arial" w:cs="Arial"/>
          <w:bCs/>
          <w:sz w:val="20"/>
          <w:szCs w:val="20"/>
        </w:rPr>
        <w:t>Z</w:t>
      </w:r>
      <w:r w:rsidRPr="00DA680D">
        <w:rPr>
          <w:rFonts w:ascii="Arial" w:hAnsi="Arial" w:cs="Arial"/>
          <w:bCs/>
          <w:sz w:val="20"/>
          <w:szCs w:val="20"/>
        </w:rPr>
        <w:t>apoznaliśmy się ze Specyfikacją Istotnych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71607FC8" w14:textId="77777777" w:rsidR="00C04854" w:rsidRPr="00DA680D" w:rsidRDefault="00C04854" w:rsidP="00C04854">
      <w:pPr>
        <w:ind w:left="284"/>
        <w:contextualSpacing/>
        <w:jc w:val="both"/>
        <w:rPr>
          <w:rFonts w:ascii="Arial" w:hAnsi="Arial" w:cs="Arial"/>
          <w:bCs/>
          <w:sz w:val="20"/>
          <w:szCs w:val="20"/>
        </w:rPr>
      </w:pPr>
    </w:p>
    <w:p w14:paraId="26D7A775" w14:textId="34364E73" w:rsidR="00D651C1" w:rsidRPr="00DA680D" w:rsidRDefault="00EB6183" w:rsidP="00C04854">
      <w:pPr>
        <w:numPr>
          <w:ilvl w:val="0"/>
          <w:numId w:val="36"/>
        </w:numPr>
        <w:spacing w:line="276" w:lineRule="auto"/>
        <w:ind w:left="284" w:hanging="284"/>
        <w:contextualSpacing/>
        <w:jc w:val="both"/>
        <w:rPr>
          <w:rFonts w:ascii="Arial" w:hAnsi="Arial" w:cs="Arial"/>
          <w:bCs/>
          <w:sz w:val="20"/>
          <w:szCs w:val="20"/>
        </w:rPr>
      </w:pPr>
      <w:r w:rsidRPr="00DA680D">
        <w:rPr>
          <w:rFonts w:ascii="Arial" w:hAnsi="Arial" w:cs="Arial"/>
          <w:sz w:val="20"/>
          <w:szCs w:val="20"/>
        </w:rPr>
        <w:t>W</w:t>
      </w:r>
      <w:r w:rsidR="00D651C1" w:rsidRPr="00DA680D">
        <w:rPr>
          <w:rFonts w:ascii="Arial" w:hAnsi="Arial" w:cs="Arial"/>
          <w:sz w:val="20"/>
          <w:szCs w:val="20"/>
        </w:rPr>
        <w:t>ybór oferty</w:t>
      </w:r>
      <w:r w:rsidR="00D651C1" w:rsidRPr="00DA680D">
        <w:rPr>
          <w:rFonts w:ascii="Arial" w:hAnsi="Arial" w:cs="Arial"/>
          <w:b/>
          <w:sz w:val="20"/>
          <w:szCs w:val="20"/>
        </w:rPr>
        <w:t xml:space="preserve"> </w:t>
      </w:r>
      <w:r w:rsidR="00FE5BA6" w:rsidRPr="00EF7033">
        <w:rPr>
          <w:rFonts w:ascii="Arial" w:hAnsi="Arial" w:cs="Arial"/>
          <w:b/>
          <w:color w:val="7030A0"/>
          <w:sz w:val="18"/>
          <w:szCs w:val="18"/>
        </w:rPr>
        <w:fldChar w:fldCharType="begin">
          <w:ffData>
            <w:name w:val=""/>
            <w:enabled/>
            <w:calcOnExit w:val="0"/>
            <w:checkBox>
              <w:sizeAuto/>
              <w:default w:val="0"/>
            </w:checkBox>
          </w:ffData>
        </w:fldChar>
      </w:r>
      <w:r w:rsidR="00FE5BA6" w:rsidRPr="00EF7033">
        <w:rPr>
          <w:rFonts w:ascii="Arial" w:hAnsi="Arial" w:cs="Arial"/>
          <w:b/>
          <w:color w:val="7030A0"/>
          <w:sz w:val="18"/>
          <w:szCs w:val="18"/>
        </w:rPr>
        <w:instrText xml:space="preserve"> FORMCHECKBOX </w:instrText>
      </w:r>
      <w:r w:rsidR="00FE5BA6" w:rsidRPr="00EF7033">
        <w:rPr>
          <w:rFonts w:ascii="Arial" w:hAnsi="Arial" w:cs="Arial"/>
          <w:b/>
          <w:color w:val="7030A0"/>
          <w:sz w:val="18"/>
          <w:szCs w:val="18"/>
        </w:rPr>
      </w:r>
      <w:r w:rsidR="00FE5BA6" w:rsidRPr="00EF7033">
        <w:rPr>
          <w:rFonts w:ascii="Arial" w:hAnsi="Arial" w:cs="Arial"/>
          <w:b/>
          <w:color w:val="7030A0"/>
          <w:sz w:val="18"/>
          <w:szCs w:val="18"/>
        </w:rPr>
        <w:fldChar w:fldCharType="separate"/>
      </w:r>
      <w:r w:rsidR="00FE5BA6" w:rsidRPr="00EF7033">
        <w:rPr>
          <w:rFonts w:ascii="Arial" w:hAnsi="Arial" w:cs="Arial"/>
          <w:color w:val="7030A0"/>
          <w:sz w:val="18"/>
          <w:szCs w:val="18"/>
        </w:rPr>
        <w:fldChar w:fldCharType="end"/>
      </w:r>
      <w:r w:rsidR="00D651C1" w:rsidRPr="00EF7033">
        <w:rPr>
          <w:rFonts w:ascii="Arial" w:hAnsi="Arial" w:cs="Arial"/>
          <w:b/>
          <w:color w:val="7030A0"/>
          <w:sz w:val="20"/>
          <w:szCs w:val="20"/>
        </w:rPr>
        <w:t>nie będzie</w:t>
      </w:r>
      <w:r w:rsidR="00B538BA" w:rsidRPr="00EF7033">
        <w:rPr>
          <w:rFonts w:ascii="Arial" w:hAnsi="Arial" w:cs="Arial"/>
          <w:b/>
          <w:color w:val="7030A0"/>
          <w:sz w:val="20"/>
          <w:szCs w:val="20"/>
        </w:rPr>
        <w:t xml:space="preserve"> </w:t>
      </w:r>
      <w:r w:rsidR="00D651C1" w:rsidRPr="00EF7033">
        <w:rPr>
          <w:rFonts w:ascii="Arial" w:hAnsi="Arial" w:cs="Arial"/>
          <w:b/>
          <w:color w:val="7030A0"/>
          <w:sz w:val="20"/>
          <w:szCs w:val="20"/>
        </w:rPr>
        <w:t xml:space="preserve">/ </w:t>
      </w:r>
      <w:r w:rsidR="00FE5BA6" w:rsidRPr="00EF7033">
        <w:rPr>
          <w:rFonts w:ascii="Arial" w:hAnsi="Arial" w:cs="Arial"/>
          <w:b/>
          <w:color w:val="7030A0"/>
          <w:sz w:val="18"/>
          <w:szCs w:val="18"/>
        </w:rPr>
        <w:fldChar w:fldCharType="begin">
          <w:ffData>
            <w:name w:val=""/>
            <w:enabled/>
            <w:calcOnExit w:val="0"/>
            <w:checkBox>
              <w:sizeAuto/>
              <w:default w:val="0"/>
            </w:checkBox>
          </w:ffData>
        </w:fldChar>
      </w:r>
      <w:r w:rsidR="00FE5BA6" w:rsidRPr="00EF7033">
        <w:rPr>
          <w:rFonts w:ascii="Arial" w:hAnsi="Arial" w:cs="Arial"/>
          <w:b/>
          <w:color w:val="7030A0"/>
          <w:sz w:val="18"/>
          <w:szCs w:val="18"/>
        </w:rPr>
        <w:instrText xml:space="preserve"> FORMCHECKBOX </w:instrText>
      </w:r>
      <w:r w:rsidR="00FE5BA6" w:rsidRPr="00EF7033">
        <w:rPr>
          <w:rFonts w:ascii="Arial" w:hAnsi="Arial" w:cs="Arial"/>
          <w:b/>
          <w:color w:val="7030A0"/>
          <w:sz w:val="18"/>
          <w:szCs w:val="18"/>
        </w:rPr>
      </w:r>
      <w:r w:rsidR="00FE5BA6" w:rsidRPr="00EF7033">
        <w:rPr>
          <w:rFonts w:ascii="Arial" w:hAnsi="Arial" w:cs="Arial"/>
          <w:b/>
          <w:color w:val="7030A0"/>
          <w:sz w:val="18"/>
          <w:szCs w:val="18"/>
        </w:rPr>
        <w:fldChar w:fldCharType="separate"/>
      </w:r>
      <w:r w:rsidR="00FE5BA6" w:rsidRPr="00EF7033">
        <w:rPr>
          <w:rFonts w:ascii="Arial" w:hAnsi="Arial" w:cs="Arial"/>
          <w:color w:val="7030A0"/>
          <w:sz w:val="18"/>
          <w:szCs w:val="18"/>
        </w:rPr>
        <w:fldChar w:fldCharType="end"/>
      </w:r>
      <w:r w:rsidR="00D651C1" w:rsidRPr="00EF7033">
        <w:rPr>
          <w:rFonts w:ascii="Arial" w:hAnsi="Arial" w:cs="Arial"/>
          <w:b/>
          <w:color w:val="7030A0"/>
          <w:sz w:val="20"/>
          <w:szCs w:val="20"/>
        </w:rPr>
        <w:t>będzie</w:t>
      </w:r>
      <w:r w:rsidR="00B538BA" w:rsidRPr="00EF7033">
        <w:rPr>
          <w:rFonts w:ascii="Arial" w:hAnsi="Arial" w:cs="Arial"/>
          <w:b/>
          <w:color w:val="7030A0"/>
          <w:sz w:val="20"/>
          <w:szCs w:val="20"/>
        </w:rPr>
        <w:t>*</w:t>
      </w:r>
      <w:r w:rsidR="00D651C1" w:rsidRPr="00EF7033">
        <w:rPr>
          <w:rFonts w:ascii="Arial" w:hAnsi="Arial" w:cs="Arial"/>
          <w:b/>
          <w:color w:val="7030A0"/>
          <w:sz w:val="20"/>
          <w:szCs w:val="20"/>
        </w:rPr>
        <w:t xml:space="preserve"> </w:t>
      </w:r>
      <w:r w:rsidR="00D651C1" w:rsidRPr="00DA680D">
        <w:rPr>
          <w:rFonts w:ascii="Arial" w:hAnsi="Arial" w:cs="Arial"/>
          <w:sz w:val="20"/>
          <w:szCs w:val="20"/>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04"/>
        <w:gridCol w:w="1988"/>
      </w:tblGrid>
      <w:tr w:rsidR="00D651C1" w:rsidRPr="00DA680D" w14:paraId="7D3A245D" w14:textId="77777777" w:rsidTr="009A360A">
        <w:tc>
          <w:tcPr>
            <w:tcW w:w="709" w:type="dxa"/>
          </w:tcPr>
          <w:p w14:paraId="3A4003C1" w14:textId="77777777" w:rsidR="00D651C1" w:rsidRPr="00DA680D" w:rsidRDefault="00D651C1" w:rsidP="009A360A">
            <w:pPr>
              <w:spacing w:line="360" w:lineRule="auto"/>
              <w:jc w:val="both"/>
              <w:rPr>
                <w:rFonts w:ascii="Arial" w:hAnsi="Arial" w:cs="Arial"/>
                <w:b/>
                <w:bCs/>
                <w:spacing w:val="4"/>
                <w:sz w:val="20"/>
                <w:szCs w:val="20"/>
              </w:rPr>
            </w:pPr>
            <w:r w:rsidRPr="00DA680D">
              <w:rPr>
                <w:rFonts w:ascii="Arial" w:hAnsi="Arial" w:cs="Arial"/>
                <w:b/>
                <w:bCs/>
                <w:spacing w:val="4"/>
                <w:sz w:val="20"/>
                <w:szCs w:val="20"/>
              </w:rPr>
              <w:t>L.p.</w:t>
            </w:r>
          </w:p>
        </w:tc>
        <w:tc>
          <w:tcPr>
            <w:tcW w:w="6433" w:type="dxa"/>
            <w:vAlign w:val="center"/>
          </w:tcPr>
          <w:p w14:paraId="44DCCB32" w14:textId="77777777" w:rsidR="00D651C1" w:rsidRPr="00DA680D" w:rsidRDefault="00D651C1" w:rsidP="009A360A">
            <w:pPr>
              <w:spacing w:line="360" w:lineRule="auto"/>
              <w:jc w:val="both"/>
              <w:rPr>
                <w:rFonts w:ascii="Arial" w:hAnsi="Arial" w:cs="Arial"/>
                <w:b/>
                <w:bCs/>
                <w:spacing w:val="4"/>
                <w:sz w:val="20"/>
                <w:szCs w:val="20"/>
              </w:rPr>
            </w:pPr>
            <w:r w:rsidRPr="00DA680D">
              <w:rPr>
                <w:rFonts w:ascii="Arial" w:hAnsi="Arial" w:cs="Arial"/>
                <w:b/>
                <w:bCs/>
                <w:spacing w:val="4"/>
                <w:sz w:val="20"/>
                <w:szCs w:val="20"/>
              </w:rPr>
              <w:t>Nazwa (rodzaj) towaru / usługi, którego dostawa / świadczenie będzie prowadzić do powstania obowiązku podatkowego</w:t>
            </w:r>
          </w:p>
        </w:tc>
        <w:tc>
          <w:tcPr>
            <w:tcW w:w="2035" w:type="dxa"/>
            <w:vAlign w:val="center"/>
          </w:tcPr>
          <w:p w14:paraId="656C0CF6" w14:textId="77777777" w:rsidR="00D651C1" w:rsidRPr="00DA680D" w:rsidRDefault="00D651C1" w:rsidP="009A360A">
            <w:pPr>
              <w:spacing w:line="360" w:lineRule="auto"/>
              <w:jc w:val="both"/>
              <w:rPr>
                <w:rFonts w:ascii="Arial" w:hAnsi="Arial" w:cs="Arial"/>
                <w:b/>
                <w:bCs/>
                <w:spacing w:val="4"/>
                <w:sz w:val="20"/>
                <w:szCs w:val="20"/>
              </w:rPr>
            </w:pPr>
            <w:r w:rsidRPr="00DA680D">
              <w:rPr>
                <w:rFonts w:ascii="Arial" w:hAnsi="Arial" w:cs="Arial"/>
                <w:b/>
                <w:bCs/>
                <w:spacing w:val="4"/>
                <w:sz w:val="20"/>
                <w:szCs w:val="20"/>
              </w:rPr>
              <w:t xml:space="preserve">Wartość </w:t>
            </w:r>
            <w:r w:rsidRPr="00DA680D">
              <w:rPr>
                <w:rFonts w:ascii="Arial" w:hAnsi="Arial" w:cs="Arial"/>
                <w:b/>
                <w:bCs/>
                <w:spacing w:val="4"/>
                <w:sz w:val="20"/>
                <w:szCs w:val="20"/>
              </w:rPr>
              <w:br/>
              <w:t>bez kwoty podatku</w:t>
            </w:r>
          </w:p>
        </w:tc>
      </w:tr>
      <w:tr w:rsidR="00D651C1" w:rsidRPr="00DA680D" w14:paraId="0FBF615C" w14:textId="77777777" w:rsidTr="009A360A">
        <w:tc>
          <w:tcPr>
            <w:tcW w:w="709" w:type="dxa"/>
          </w:tcPr>
          <w:p w14:paraId="3A91EC50" w14:textId="30684C1F" w:rsidR="00D651C1" w:rsidRPr="00DA680D" w:rsidRDefault="00DB0C6C" w:rsidP="009A360A">
            <w:pPr>
              <w:spacing w:line="360" w:lineRule="auto"/>
              <w:jc w:val="both"/>
              <w:rPr>
                <w:rFonts w:ascii="Arial" w:hAnsi="Arial" w:cs="Arial"/>
                <w:b/>
                <w:bCs/>
                <w:spacing w:val="4"/>
                <w:sz w:val="20"/>
                <w:szCs w:val="20"/>
              </w:rPr>
            </w:pPr>
            <w:r w:rsidRPr="00DA680D">
              <w:rPr>
                <w:rFonts w:ascii="Arial" w:hAnsi="Arial" w:cs="Arial"/>
                <w:b/>
                <w:bCs/>
                <w:spacing w:val="4"/>
                <w:sz w:val="20"/>
                <w:szCs w:val="20"/>
              </w:rPr>
              <w:t>1.</w:t>
            </w:r>
          </w:p>
        </w:tc>
        <w:tc>
          <w:tcPr>
            <w:tcW w:w="6433" w:type="dxa"/>
            <w:vAlign w:val="center"/>
          </w:tcPr>
          <w:p w14:paraId="0B237B87" w14:textId="77777777" w:rsidR="00D651C1" w:rsidRPr="00DA680D" w:rsidRDefault="00D651C1" w:rsidP="009A360A">
            <w:pPr>
              <w:spacing w:line="360" w:lineRule="auto"/>
              <w:jc w:val="both"/>
              <w:rPr>
                <w:rFonts w:ascii="Arial" w:hAnsi="Arial" w:cs="Arial"/>
                <w:spacing w:val="4"/>
                <w:sz w:val="20"/>
                <w:szCs w:val="20"/>
              </w:rPr>
            </w:pPr>
          </w:p>
        </w:tc>
        <w:tc>
          <w:tcPr>
            <w:tcW w:w="2035" w:type="dxa"/>
            <w:vAlign w:val="center"/>
          </w:tcPr>
          <w:p w14:paraId="6B46A1F0" w14:textId="77777777" w:rsidR="00D651C1" w:rsidRPr="00DA680D" w:rsidRDefault="00D651C1" w:rsidP="009A360A">
            <w:pPr>
              <w:spacing w:line="360" w:lineRule="auto"/>
              <w:jc w:val="both"/>
              <w:rPr>
                <w:rFonts w:ascii="Arial" w:hAnsi="Arial" w:cs="Arial"/>
                <w:spacing w:val="4"/>
                <w:sz w:val="20"/>
                <w:szCs w:val="20"/>
              </w:rPr>
            </w:pPr>
          </w:p>
        </w:tc>
      </w:tr>
    </w:tbl>
    <w:p w14:paraId="32EF0157" w14:textId="77777777" w:rsidR="007B3401" w:rsidRPr="00DA680D" w:rsidRDefault="007B3401" w:rsidP="007B3401">
      <w:pPr>
        <w:spacing w:line="360" w:lineRule="auto"/>
        <w:ind w:left="284"/>
        <w:contextualSpacing/>
        <w:jc w:val="both"/>
        <w:rPr>
          <w:rFonts w:ascii="Arial" w:hAnsi="Arial" w:cs="Arial"/>
          <w:bCs/>
          <w:sz w:val="20"/>
          <w:szCs w:val="20"/>
        </w:rPr>
      </w:pPr>
    </w:p>
    <w:p w14:paraId="57EAA809" w14:textId="77777777" w:rsidR="00C04854" w:rsidRPr="00EF7033" w:rsidRDefault="00C04854" w:rsidP="00C04854">
      <w:pPr>
        <w:numPr>
          <w:ilvl w:val="0"/>
          <w:numId w:val="36"/>
        </w:numPr>
        <w:spacing w:line="360" w:lineRule="auto"/>
        <w:contextualSpacing/>
        <w:jc w:val="both"/>
        <w:rPr>
          <w:rFonts w:ascii="Arial" w:hAnsi="Arial" w:cs="Arial"/>
          <w:b/>
          <w:bCs/>
          <w:sz w:val="20"/>
          <w:szCs w:val="20"/>
        </w:rPr>
      </w:pPr>
      <w:r w:rsidRPr="00EF7033">
        <w:rPr>
          <w:rFonts w:ascii="Arial" w:hAnsi="Arial" w:cs="Arial"/>
          <w:b/>
          <w:bCs/>
          <w:sz w:val="20"/>
          <w:szCs w:val="20"/>
        </w:rPr>
        <w:t>Składam/y niniejszą ofertę:</w:t>
      </w:r>
    </w:p>
    <w:p w14:paraId="603D522F" w14:textId="13594875" w:rsidR="00C04854" w:rsidRPr="00EF7033" w:rsidRDefault="006E3072" w:rsidP="00C04854">
      <w:pPr>
        <w:spacing w:line="360" w:lineRule="auto"/>
        <w:ind w:left="720"/>
        <w:contextualSpacing/>
        <w:jc w:val="both"/>
        <w:rPr>
          <w:rFonts w:ascii="Arial" w:hAnsi="Arial" w:cs="Arial"/>
          <w:b/>
          <w:bCs/>
          <w:color w:val="7030A0"/>
          <w:sz w:val="20"/>
          <w:szCs w:val="20"/>
        </w:rPr>
      </w:pPr>
      <w:r w:rsidRPr="00DA680D">
        <w:rPr>
          <w:rFonts w:ascii="Arial" w:hAnsi="Arial" w:cs="Arial"/>
          <w:b/>
          <w:sz w:val="18"/>
          <w:szCs w:val="18"/>
        </w:rPr>
        <w:fldChar w:fldCharType="begin">
          <w:ffData>
            <w:name w:val=""/>
            <w:enabled/>
            <w:calcOnExit w:val="0"/>
            <w:checkBox>
              <w:sizeAuto/>
              <w:default w:val="0"/>
            </w:checkBox>
          </w:ffData>
        </w:fldChar>
      </w:r>
      <w:r w:rsidRPr="00DA680D">
        <w:rPr>
          <w:rFonts w:ascii="Arial" w:hAnsi="Arial" w:cs="Arial"/>
          <w:b/>
          <w:sz w:val="18"/>
          <w:szCs w:val="18"/>
        </w:rPr>
        <w:instrText xml:space="preserve"> FORMCHECKBOX </w:instrText>
      </w:r>
      <w:r w:rsidRPr="00DA680D">
        <w:rPr>
          <w:rFonts w:ascii="Arial" w:hAnsi="Arial" w:cs="Arial"/>
          <w:b/>
          <w:sz w:val="18"/>
          <w:szCs w:val="18"/>
        </w:rPr>
      </w:r>
      <w:r w:rsidRPr="00DA680D">
        <w:rPr>
          <w:rFonts w:ascii="Arial" w:hAnsi="Arial" w:cs="Arial"/>
          <w:b/>
          <w:sz w:val="18"/>
          <w:szCs w:val="18"/>
        </w:rPr>
        <w:fldChar w:fldCharType="separate"/>
      </w:r>
      <w:r w:rsidRPr="00DA680D">
        <w:rPr>
          <w:rFonts w:ascii="Arial" w:hAnsi="Arial" w:cs="Arial"/>
          <w:sz w:val="18"/>
          <w:szCs w:val="18"/>
        </w:rPr>
        <w:fldChar w:fldCharType="end"/>
      </w:r>
      <w:r w:rsidRPr="00DA680D">
        <w:rPr>
          <w:rFonts w:ascii="Arial" w:hAnsi="Arial" w:cs="Arial"/>
          <w:sz w:val="18"/>
          <w:szCs w:val="18"/>
        </w:rPr>
        <w:t xml:space="preserve"> </w:t>
      </w:r>
      <w:r w:rsidR="00C04854" w:rsidRPr="00EF7033">
        <w:rPr>
          <w:rFonts w:ascii="Arial" w:hAnsi="Arial" w:cs="Arial"/>
          <w:b/>
          <w:bCs/>
          <w:color w:val="7030A0"/>
          <w:sz w:val="20"/>
          <w:szCs w:val="20"/>
        </w:rPr>
        <w:t>we własnym imieniu*</w:t>
      </w:r>
      <w:r w:rsidRPr="00EF7033">
        <w:rPr>
          <w:rFonts w:ascii="Arial" w:hAnsi="Arial" w:cs="Arial"/>
          <w:b/>
          <w:bCs/>
          <w:color w:val="7030A0"/>
          <w:sz w:val="20"/>
          <w:szCs w:val="20"/>
        </w:rPr>
        <w:t>/</w:t>
      </w:r>
    </w:p>
    <w:p w14:paraId="2B86CB03" w14:textId="2910EDA0" w:rsidR="00C04854" w:rsidRPr="00EF7033" w:rsidRDefault="006E3072" w:rsidP="00C04854">
      <w:pPr>
        <w:spacing w:line="360" w:lineRule="auto"/>
        <w:ind w:left="720"/>
        <w:contextualSpacing/>
        <w:jc w:val="both"/>
        <w:rPr>
          <w:rFonts w:ascii="Arial" w:hAnsi="Arial" w:cs="Arial"/>
          <w:b/>
          <w:bCs/>
          <w:color w:val="7030A0"/>
          <w:sz w:val="20"/>
          <w:szCs w:val="20"/>
        </w:rPr>
      </w:pPr>
      <w:r w:rsidRPr="00EF7033">
        <w:rPr>
          <w:rFonts w:ascii="Arial" w:hAnsi="Arial" w:cs="Arial"/>
          <w:b/>
          <w:color w:val="7030A0"/>
          <w:sz w:val="18"/>
          <w:szCs w:val="18"/>
        </w:rPr>
        <w:fldChar w:fldCharType="begin">
          <w:ffData>
            <w:name w:val=""/>
            <w:enabled/>
            <w:calcOnExit w:val="0"/>
            <w:checkBox>
              <w:sizeAuto/>
              <w:default w:val="0"/>
            </w:checkBox>
          </w:ffData>
        </w:fldChar>
      </w:r>
      <w:r w:rsidRPr="00EF7033">
        <w:rPr>
          <w:rFonts w:ascii="Arial" w:hAnsi="Arial" w:cs="Arial"/>
          <w:b/>
          <w:color w:val="7030A0"/>
          <w:sz w:val="18"/>
          <w:szCs w:val="18"/>
        </w:rPr>
        <w:instrText xml:space="preserve"> FORMCHECKBOX </w:instrText>
      </w:r>
      <w:r w:rsidRPr="00EF7033">
        <w:rPr>
          <w:rFonts w:ascii="Arial" w:hAnsi="Arial" w:cs="Arial"/>
          <w:b/>
          <w:color w:val="7030A0"/>
          <w:sz w:val="18"/>
          <w:szCs w:val="18"/>
        </w:rPr>
      </w:r>
      <w:r w:rsidRPr="00EF7033">
        <w:rPr>
          <w:rFonts w:ascii="Arial" w:hAnsi="Arial" w:cs="Arial"/>
          <w:b/>
          <w:color w:val="7030A0"/>
          <w:sz w:val="18"/>
          <w:szCs w:val="18"/>
        </w:rPr>
        <w:fldChar w:fldCharType="separate"/>
      </w:r>
      <w:r w:rsidRPr="00EF7033">
        <w:rPr>
          <w:rFonts w:ascii="Arial" w:hAnsi="Arial" w:cs="Arial"/>
          <w:color w:val="7030A0"/>
          <w:sz w:val="18"/>
          <w:szCs w:val="18"/>
        </w:rPr>
        <w:fldChar w:fldCharType="end"/>
      </w:r>
      <w:r w:rsidRPr="00EF7033">
        <w:rPr>
          <w:rFonts w:ascii="Arial" w:hAnsi="Arial" w:cs="Arial"/>
          <w:color w:val="7030A0"/>
          <w:sz w:val="18"/>
          <w:szCs w:val="18"/>
        </w:rPr>
        <w:t xml:space="preserve"> </w:t>
      </w:r>
      <w:r w:rsidR="00C04854" w:rsidRPr="00EF7033">
        <w:rPr>
          <w:rFonts w:ascii="Arial" w:hAnsi="Arial" w:cs="Arial"/>
          <w:b/>
          <w:bCs/>
          <w:color w:val="7030A0"/>
          <w:sz w:val="20"/>
          <w:szCs w:val="20"/>
        </w:rPr>
        <w:t>jako wykonawcy wspólnie ubiegający się o udzielenie zamówien</w:t>
      </w:r>
      <w:r w:rsidRPr="00EF7033">
        <w:rPr>
          <w:rFonts w:ascii="Arial" w:hAnsi="Arial" w:cs="Arial"/>
          <w:b/>
          <w:bCs/>
          <w:color w:val="7030A0"/>
          <w:sz w:val="20"/>
          <w:szCs w:val="20"/>
        </w:rPr>
        <w:t>i</w:t>
      </w:r>
      <w:r w:rsidR="00C04854" w:rsidRPr="00EF7033">
        <w:rPr>
          <w:rFonts w:ascii="Arial" w:hAnsi="Arial" w:cs="Arial"/>
          <w:b/>
          <w:bCs/>
          <w:color w:val="7030A0"/>
          <w:sz w:val="20"/>
          <w:szCs w:val="20"/>
        </w:rPr>
        <w:t>a*</w:t>
      </w:r>
    </w:p>
    <w:p w14:paraId="46C55550" w14:textId="1B66C817" w:rsidR="006E3072" w:rsidRPr="00EF7033" w:rsidRDefault="006E3072" w:rsidP="007B3401">
      <w:pPr>
        <w:numPr>
          <w:ilvl w:val="0"/>
          <w:numId w:val="36"/>
        </w:numPr>
        <w:spacing w:line="360" w:lineRule="auto"/>
        <w:ind w:left="284" w:hanging="284"/>
        <w:contextualSpacing/>
        <w:jc w:val="both"/>
        <w:rPr>
          <w:rFonts w:ascii="Arial" w:hAnsi="Arial" w:cs="Arial"/>
          <w:b/>
          <w:bCs/>
          <w:color w:val="7030A0"/>
          <w:sz w:val="20"/>
          <w:szCs w:val="20"/>
        </w:rPr>
      </w:pPr>
      <w:r w:rsidRPr="00EF7033">
        <w:rPr>
          <w:rFonts w:ascii="Arial" w:hAnsi="Arial" w:cs="Arial"/>
          <w:b/>
          <w:color w:val="7030A0"/>
          <w:sz w:val="18"/>
          <w:szCs w:val="18"/>
        </w:rPr>
        <w:fldChar w:fldCharType="begin">
          <w:ffData>
            <w:name w:val=""/>
            <w:enabled/>
            <w:calcOnExit w:val="0"/>
            <w:checkBox>
              <w:sizeAuto/>
              <w:default w:val="0"/>
            </w:checkBox>
          </w:ffData>
        </w:fldChar>
      </w:r>
      <w:r w:rsidRPr="00EF7033">
        <w:rPr>
          <w:rFonts w:ascii="Arial" w:hAnsi="Arial" w:cs="Arial"/>
          <w:b/>
          <w:color w:val="7030A0"/>
          <w:sz w:val="18"/>
          <w:szCs w:val="18"/>
        </w:rPr>
        <w:instrText xml:space="preserve"> FORMCHECKBOX </w:instrText>
      </w:r>
      <w:r w:rsidRPr="00EF7033">
        <w:rPr>
          <w:rFonts w:ascii="Arial" w:hAnsi="Arial" w:cs="Arial"/>
          <w:b/>
          <w:color w:val="7030A0"/>
          <w:sz w:val="18"/>
          <w:szCs w:val="18"/>
        </w:rPr>
      </w:r>
      <w:r w:rsidRPr="00EF7033">
        <w:rPr>
          <w:rFonts w:ascii="Arial" w:hAnsi="Arial" w:cs="Arial"/>
          <w:b/>
          <w:color w:val="7030A0"/>
          <w:sz w:val="18"/>
          <w:szCs w:val="18"/>
        </w:rPr>
        <w:fldChar w:fldCharType="separate"/>
      </w:r>
      <w:r w:rsidRPr="00EF7033">
        <w:rPr>
          <w:rFonts w:ascii="Arial" w:hAnsi="Arial" w:cs="Arial"/>
          <w:color w:val="7030A0"/>
          <w:sz w:val="18"/>
          <w:szCs w:val="18"/>
        </w:rPr>
        <w:fldChar w:fldCharType="end"/>
      </w:r>
      <w:r w:rsidRPr="00EF7033">
        <w:rPr>
          <w:rFonts w:ascii="Arial" w:hAnsi="Arial" w:cs="Arial"/>
          <w:color w:val="7030A0"/>
          <w:sz w:val="18"/>
          <w:szCs w:val="18"/>
        </w:rPr>
        <w:t xml:space="preserve"> </w:t>
      </w:r>
      <w:r w:rsidR="007B3401" w:rsidRPr="00EF7033">
        <w:rPr>
          <w:rFonts w:ascii="Arial" w:hAnsi="Arial" w:cs="Arial"/>
          <w:b/>
          <w:bCs/>
          <w:color w:val="7030A0"/>
          <w:sz w:val="20"/>
          <w:szCs w:val="20"/>
        </w:rPr>
        <w:t>Nie zamierzam(y) powierzyć do podwykonania żadnej części niniejszego zamówienia*</w:t>
      </w:r>
      <w:r w:rsidRPr="00EF7033">
        <w:rPr>
          <w:rFonts w:ascii="Arial" w:hAnsi="Arial" w:cs="Arial"/>
          <w:b/>
          <w:bCs/>
          <w:color w:val="7030A0"/>
          <w:sz w:val="20"/>
          <w:szCs w:val="20"/>
        </w:rPr>
        <w:t>/</w:t>
      </w:r>
      <w:r w:rsidR="00C04854" w:rsidRPr="00EF7033">
        <w:rPr>
          <w:rFonts w:ascii="Arial" w:hAnsi="Arial" w:cs="Arial"/>
          <w:b/>
          <w:bCs/>
          <w:color w:val="7030A0"/>
          <w:sz w:val="20"/>
          <w:szCs w:val="20"/>
        </w:rPr>
        <w:t xml:space="preserve"> </w:t>
      </w:r>
    </w:p>
    <w:p w14:paraId="3C06D2ED" w14:textId="5116CEA8" w:rsidR="00D651C1" w:rsidRPr="00EF7033" w:rsidRDefault="006E3072" w:rsidP="006E3072">
      <w:pPr>
        <w:spacing w:line="360" w:lineRule="auto"/>
        <w:ind w:left="284"/>
        <w:contextualSpacing/>
        <w:jc w:val="both"/>
        <w:rPr>
          <w:rFonts w:ascii="Arial" w:hAnsi="Arial" w:cs="Arial"/>
          <w:b/>
          <w:bCs/>
          <w:color w:val="7030A0"/>
          <w:sz w:val="20"/>
          <w:szCs w:val="20"/>
        </w:rPr>
      </w:pPr>
      <w:r w:rsidRPr="00EF7033">
        <w:rPr>
          <w:rFonts w:ascii="Arial" w:hAnsi="Arial" w:cs="Arial"/>
          <w:b/>
          <w:color w:val="7030A0"/>
          <w:sz w:val="18"/>
          <w:szCs w:val="18"/>
        </w:rPr>
        <w:fldChar w:fldCharType="begin">
          <w:ffData>
            <w:name w:val=""/>
            <w:enabled/>
            <w:calcOnExit w:val="0"/>
            <w:checkBox>
              <w:sizeAuto/>
              <w:default w:val="0"/>
            </w:checkBox>
          </w:ffData>
        </w:fldChar>
      </w:r>
      <w:r w:rsidRPr="00EF7033">
        <w:rPr>
          <w:rFonts w:ascii="Arial" w:hAnsi="Arial" w:cs="Arial"/>
          <w:b/>
          <w:color w:val="7030A0"/>
          <w:sz w:val="18"/>
          <w:szCs w:val="18"/>
        </w:rPr>
        <w:instrText xml:space="preserve"> FORMCHECKBOX </w:instrText>
      </w:r>
      <w:r w:rsidRPr="00EF7033">
        <w:rPr>
          <w:rFonts w:ascii="Arial" w:hAnsi="Arial" w:cs="Arial"/>
          <w:b/>
          <w:color w:val="7030A0"/>
          <w:sz w:val="18"/>
          <w:szCs w:val="18"/>
        </w:rPr>
      </w:r>
      <w:r w:rsidRPr="00EF7033">
        <w:rPr>
          <w:rFonts w:ascii="Arial" w:hAnsi="Arial" w:cs="Arial"/>
          <w:b/>
          <w:color w:val="7030A0"/>
          <w:sz w:val="18"/>
          <w:szCs w:val="18"/>
        </w:rPr>
        <w:fldChar w:fldCharType="separate"/>
      </w:r>
      <w:r w:rsidRPr="00EF7033">
        <w:rPr>
          <w:rFonts w:ascii="Arial" w:hAnsi="Arial" w:cs="Arial"/>
          <w:color w:val="7030A0"/>
          <w:sz w:val="18"/>
          <w:szCs w:val="18"/>
        </w:rPr>
        <w:fldChar w:fldCharType="end"/>
      </w:r>
      <w:r w:rsidRPr="00EF7033">
        <w:rPr>
          <w:rFonts w:ascii="Arial" w:hAnsi="Arial" w:cs="Arial"/>
          <w:color w:val="7030A0"/>
          <w:sz w:val="18"/>
          <w:szCs w:val="18"/>
        </w:rPr>
        <w:t xml:space="preserve"> </w:t>
      </w:r>
      <w:r w:rsidR="007B3401" w:rsidRPr="00EF7033">
        <w:rPr>
          <w:rFonts w:ascii="Arial" w:hAnsi="Arial" w:cs="Arial"/>
          <w:b/>
          <w:bCs/>
          <w:color w:val="7030A0"/>
          <w:sz w:val="20"/>
          <w:szCs w:val="20"/>
        </w:rPr>
        <w:t>następujące c</w:t>
      </w:r>
      <w:r w:rsidRPr="00EF7033">
        <w:rPr>
          <w:rFonts w:ascii="Arial" w:hAnsi="Arial" w:cs="Arial"/>
          <w:b/>
          <w:bCs/>
          <w:color w:val="7030A0"/>
          <w:sz w:val="20"/>
          <w:szCs w:val="20"/>
        </w:rPr>
        <w:t>z</w:t>
      </w:r>
      <w:r w:rsidR="007B3401" w:rsidRPr="00EF7033">
        <w:rPr>
          <w:rFonts w:ascii="Arial" w:hAnsi="Arial" w:cs="Arial"/>
          <w:b/>
          <w:bCs/>
          <w:color w:val="7030A0"/>
          <w:sz w:val="20"/>
          <w:szCs w:val="20"/>
        </w:rPr>
        <w:t>ęści niniejszego zamówienia zamierzam(y) powierzyć podwykonawcom*:</w:t>
      </w:r>
    </w:p>
    <w:tbl>
      <w:tblPr>
        <w:tblStyle w:val="Tabela-Siatka"/>
        <w:tblW w:w="0" w:type="auto"/>
        <w:tblInd w:w="284" w:type="dxa"/>
        <w:tblLook w:val="04A0" w:firstRow="1" w:lastRow="0" w:firstColumn="1" w:lastColumn="0" w:noHBand="0" w:noVBand="1"/>
      </w:tblPr>
      <w:tblGrid>
        <w:gridCol w:w="704"/>
        <w:gridCol w:w="5299"/>
        <w:gridCol w:w="3001"/>
      </w:tblGrid>
      <w:tr w:rsidR="000C5555" w:rsidRPr="00DA680D" w14:paraId="52F73ED6" w14:textId="77777777" w:rsidTr="000C5555">
        <w:tc>
          <w:tcPr>
            <w:tcW w:w="704" w:type="dxa"/>
          </w:tcPr>
          <w:p w14:paraId="5B1A6B24" w14:textId="6882ED95" w:rsidR="000C5555" w:rsidRPr="00DA680D" w:rsidRDefault="000C5555" w:rsidP="000C5555">
            <w:pPr>
              <w:spacing w:line="360" w:lineRule="auto"/>
              <w:contextualSpacing/>
              <w:jc w:val="both"/>
              <w:rPr>
                <w:rFonts w:ascii="Arial" w:hAnsi="Arial" w:cs="Arial"/>
                <w:b/>
                <w:bCs/>
                <w:color w:val="EE0000"/>
                <w:sz w:val="20"/>
                <w:szCs w:val="20"/>
              </w:rPr>
            </w:pPr>
            <w:r w:rsidRPr="00DA680D">
              <w:rPr>
                <w:rFonts w:ascii="Arial" w:hAnsi="Arial" w:cs="Arial"/>
                <w:b/>
                <w:bCs/>
                <w:sz w:val="20"/>
                <w:szCs w:val="20"/>
              </w:rPr>
              <w:t>L.p.</w:t>
            </w:r>
          </w:p>
        </w:tc>
        <w:tc>
          <w:tcPr>
            <w:tcW w:w="5299" w:type="dxa"/>
          </w:tcPr>
          <w:p w14:paraId="1F8D3599" w14:textId="4F4A772D" w:rsidR="000C5555" w:rsidRPr="00DA680D" w:rsidRDefault="000C5555" w:rsidP="000C5555">
            <w:pPr>
              <w:spacing w:line="360" w:lineRule="auto"/>
              <w:contextualSpacing/>
              <w:jc w:val="both"/>
              <w:rPr>
                <w:rFonts w:ascii="Arial" w:hAnsi="Arial" w:cs="Arial"/>
                <w:b/>
                <w:bCs/>
                <w:color w:val="EE0000"/>
                <w:sz w:val="20"/>
                <w:szCs w:val="20"/>
              </w:rPr>
            </w:pPr>
            <w:r w:rsidRPr="00DA680D">
              <w:rPr>
                <w:rFonts w:ascii="Arial" w:hAnsi="Arial" w:cs="Arial"/>
                <w:b/>
                <w:bCs/>
                <w:sz w:val="20"/>
                <w:szCs w:val="20"/>
              </w:rPr>
              <w:t>Nazwa/firma podwykonawcy (jeśli jest znana) (podać pełną nazwę/firmę, adres, a także w zależności od podmiotu: NIP/PESEL, KRS/</w:t>
            </w:r>
            <w:proofErr w:type="spellStart"/>
            <w:r w:rsidRPr="00DA680D">
              <w:rPr>
                <w:rFonts w:ascii="Arial" w:hAnsi="Arial" w:cs="Arial"/>
                <w:b/>
                <w:bCs/>
                <w:sz w:val="20"/>
                <w:szCs w:val="20"/>
              </w:rPr>
              <w:t>CEiDG</w:t>
            </w:r>
            <w:proofErr w:type="spellEnd"/>
            <w:r w:rsidRPr="00DA680D">
              <w:rPr>
                <w:rFonts w:ascii="Arial" w:hAnsi="Arial" w:cs="Arial"/>
                <w:b/>
                <w:bCs/>
                <w:sz w:val="20"/>
                <w:szCs w:val="20"/>
              </w:rPr>
              <w:t>):</w:t>
            </w:r>
          </w:p>
        </w:tc>
        <w:tc>
          <w:tcPr>
            <w:tcW w:w="3001" w:type="dxa"/>
          </w:tcPr>
          <w:p w14:paraId="074DE92E" w14:textId="10CEA5D5" w:rsidR="000C5555" w:rsidRPr="00DA680D" w:rsidRDefault="000C5555" w:rsidP="000C5555">
            <w:pPr>
              <w:spacing w:line="360" w:lineRule="auto"/>
              <w:contextualSpacing/>
              <w:jc w:val="both"/>
              <w:rPr>
                <w:rFonts w:ascii="Arial" w:hAnsi="Arial" w:cs="Arial"/>
                <w:b/>
                <w:bCs/>
                <w:color w:val="EE0000"/>
                <w:sz w:val="20"/>
                <w:szCs w:val="20"/>
              </w:rPr>
            </w:pPr>
            <w:r w:rsidRPr="00DA680D">
              <w:rPr>
                <w:rFonts w:ascii="Arial" w:hAnsi="Arial" w:cs="Arial"/>
                <w:b/>
                <w:bCs/>
                <w:sz w:val="20"/>
                <w:szCs w:val="20"/>
              </w:rPr>
              <w:t>Rodzaj części zamówienia przewidzianej do wykonania przez podwykonawcę /powierzona podwykonawcy:</w:t>
            </w:r>
          </w:p>
        </w:tc>
      </w:tr>
      <w:tr w:rsidR="000C5555" w:rsidRPr="00DA680D" w14:paraId="25A0F4E0" w14:textId="77777777" w:rsidTr="000C5555">
        <w:tc>
          <w:tcPr>
            <w:tcW w:w="704" w:type="dxa"/>
          </w:tcPr>
          <w:p w14:paraId="72326943" w14:textId="7AB2B101" w:rsidR="000C5555" w:rsidRPr="00DA680D" w:rsidRDefault="000C5555" w:rsidP="000C5555">
            <w:pPr>
              <w:spacing w:line="360" w:lineRule="auto"/>
              <w:contextualSpacing/>
              <w:jc w:val="both"/>
              <w:rPr>
                <w:rFonts w:ascii="Arial" w:hAnsi="Arial" w:cs="Arial"/>
                <w:b/>
                <w:bCs/>
                <w:color w:val="EE0000"/>
                <w:sz w:val="20"/>
                <w:szCs w:val="20"/>
              </w:rPr>
            </w:pPr>
            <w:r w:rsidRPr="00DA680D">
              <w:rPr>
                <w:rFonts w:ascii="Arial" w:hAnsi="Arial" w:cs="Arial"/>
                <w:b/>
                <w:bCs/>
                <w:sz w:val="20"/>
                <w:szCs w:val="20"/>
              </w:rPr>
              <w:t>1.</w:t>
            </w:r>
          </w:p>
        </w:tc>
        <w:tc>
          <w:tcPr>
            <w:tcW w:w="5299" w:type="dxa"/>
          </w:tcPr>
          <w:p w14:paraId="12FD2129" w14:textId="77777777" w:rsidR="000C5555" w:rsidRPr="00DA680D" w:rsidRDefault="000C5555" w:rsidP="000C5555">
            <w:pPr>
              <w:spacing w:line="360" w:lineRule="auto"/>
              <w:contextualSpacing/>
              <w:jc w:val="both"/>
              <w:rPr>
                <w:rFonts w:ascii="Arial" w:hAnsi="Arial" w:cs="Arial"/>
                <w:b/>
                <w:bCs/>
                <w:color w:val="EE0000"/>
                <w:sz w:val="20"/>
                <w:szCs w:val="20"/>
              </w:rPr>
            </w:pPr>
          </w:p>
        </w:tc>
        <w:tc>
          <w:tcPr>
            <w:tcW w:w="3001" w:type="dxa"/>
          </w:tcPr>
          <w:p w14:paraId="13EDD214" w14:textId="77777777" w:rsidR="000C5555" w:rsidRPr="00DA680D" w:rsidRDefault="000C5555" w:rsidP="000C5555">
            <w:pPr>
              <w:spacing w:line="360" w:lineRule="auto"/>
              <w:contextualSpacing/>
              <w:jc w:val="both"/>
              <w:rPr>
                <w:rFonts w:ascii="Arial" w:hAnsi="Arial" w:cs="Arial"/>
                <w:b/>
                <w:bCs/>
                <w:color w:val="EE0000"/>
                <w:sz w:val="20"/>
                <w:szCs w:val="20"/>
              </w:rPr>
            </w:pPr>
          </w:p>
        </w:tc>
      </w:tr>
    </w:tbl>
    <w:p w14:paraId="25C2FE41" w14:textId="23763784" w:rsidR="00C04854" w:rsidRPr="00DA680D" w:rsidRDefault="000C5555" w:rsidP="000C5555">
      <w:pPr>
        <w:spacing w:line="360" w:lineRule="auto"/>
        <w:contextualSpacing/>
        <w:jc w:val="both"/>
        <w:rPr>
          <w:rFonts w:ascii="Arial" w:hAnsi="Arial" w:cs="Arial"/>
          <w:b/>
          <w:bCs/>
          <w:i/>
          <w:sz w:val="20"/>
          <w:szCs w:val="20"/>
        </w:rPr>
      </w:pPr>
      <w:r w:rsidRPr="00DA680D">
        <w:rPr>
          <w:rFonts w:ascii="Arial" w:hAnsi="Arial" w:cs="Arial"/>
          <w:b/>
          <w:bCs/>
          <w:i/>
          <w:sz w:val="20"/>
          <w:szCs w:val="20"/>
        </w:rPr>
        <w:t>(</w:t>
      </w:r>
      <w:r w:rsidR="00D651C1" w:rsidRPr="00DA680D">
        <w:rPr>
          <w:rFonts w:ascii="Arial" w:hAnsi="Arial" w:cs="Arial"/>
          <w:b/>
          <w:bCs/>
          <w:i/>
          <w:sz w:val="20"/>
          <w:szCs w:val="20"/>
        </w:rPr>
        <w:t>W przypadku nie wypełnienia tego punktu – przyjmuje się, iż Wykonawca nie powierzy części zamówienia podwykonawcom).</w:t>
      </w:r>
    </w:p>
    <w:p w14:paraId="6D1B5A0A" w14:textId="77777777" w:rsidR="00C04854" w:rsidRPr="00DA680D" w:rsidRDefault="00C04854" w:rsidP="00C04854">
      <w:pPr>
        <w:numPr>
          <w:ilvl w:val="0"/>
          <w:numId w:val="36"/>
        </w:numPr>
        <w:spacing w:line="360" w:lineRule="auto"/>
        <w:ind w:left="284" w:hanging="284"/>
        <w:contextualSpacing/>
        <w:jc w:val="both"/>
        <w:rPr>
          <w:rFonts w:ascii="Arial" w:hAnsi="Arial" w:cs="Arial"/>
          <w:color w:val="000000"/>
          <w:sz w:val="20"/>
          <w:szCs w:val="20"/>
        </w:rPr>
      </w:pPr>
      <w:r w:rsidRPr="00DA680D">
        <w:rPr>
          <w:rFonts w:ascii="Arial" w:hAnsi="Arial" w:cs="Arial"/>
          <w:color w:val="000000"/>
          <w:sz w:val="20"/>
          <w:szCs w:val="20"/>
        </w:rPr>
        <w:t xml:space="preserve">Informacje dotyczące tajemnicy przedsiębiorstwa: </w:t>
      </w:r>
    </w:p>
    <w:p w14:paraId="280D4595" w14:textId="36919DD8" w:rsidR="00C04854" w:rsidRPr="00D81F3A" w:rsidRDefault="006E3072" w:rsidP="00C04854">
      <w:pPr>
        <w:spacing w:line="360" w:lineRule="auto"/>
        <w:ind w:left="284"/>
        <w:contextualSpacing/>
        <w:jc w:val="both"/>
        <w:rPr>
          <w:rFonts w:ascii="Arial" w:hAnsi="Arial" w:cs="Arial"/>
          <w:color w:val="7030A0"/>
          <w:sz w:val="20"/>
          <w:szCs w:val="20"/>
        </w:rPr>
      </w:pPr>
      <w:r w:rsidRPr="00D81F3A">
        <w:rPr>
          <w:rFonts w:ascii="Arial" w:hAnsi="Arial" w:cs="Arial"/>
          <w:b/>
          <w:color w:val="7030A0"/>
          <w:sz w:val="18"/>
          <w:szCs w:val="18"/>
        </w:rPr>
        <w:fldChar w:fldCharType="begin">
          <w:ffData>
            <w:name w:val=""/>
            <w:enabled/>
            <w:calcOnExit w:val="0"/>
            <w:checkBox>
              <w:sizeAuto/>
              <w:default w:val="0"/>
            </w:checkBox>
          </w:ffData>
        </w:fldChar>
      </w:r>
      <w:r w:rsidRPr="00D81F3A">
        <w:rPr>
          <w:rFonts w:ascii="Arial" w:hAnsi="Arial" w:cs="Arial"/>
          <w:b/>
          <w:color w:val="7030A0"/>
          <w:sz w:val="18"/>
          <w:szCs w:val="18"/>
        </w:rPr>
        <w:instrText xml:space="preserve"> FORMCHECKBOX </w:instrText>
      </w:r>
      <w:r w:rsidRPr="00D81F3A">
        <w:rPr>
          <w:rFonts w:ascii="Arial" w:hAnsi="Arial" w:cs="Arial"/>
          <w:b/>
          <w:color w:val="7030A0"/>
          <w:sz w:val="18"/>
          <w:szCs w:val="18"/>
        </w:rPr>
      </w:r>
      <w:r w:rsidRPr="00D81F3A">
        <w:rPr>
          <w:rFonts w:ascii="Arial" w:hAnsi="Arial" w:cs="Arial"/>
          <w:b/>
          <w:color w:val="7030A0"/>
          <w:sz w:val="18"/>
          <w:szCs w:val="18"/>
        </w:rPr>
        <w:fldChar w:fldCharType="separate"/>
      </w:r>
      <w:r w:rsidRPr="00D81F3A">
        <w:rPr>
          <w:rFonts w:ascii="Arial" w:hAnsi="Arial" w:cs="Arial"/>
          <w:color w:val="7030A0"/>
          <w:sz w:val="18"/>
          <w:szCs w:val="18"/>
        </w:rPr>
        <w:fldChar w:fldCharType="end"/>
      </w:r>
      <w:r w:rsidRPr="00D81F3A">
        <w:rPr>
          <w:rFonts w:ascii="Arial" w:hAnsi="Arial" w:cs="Arial"/>
          <w:color w:val="7030A0"/>
          <w:sz w:val="18"/>
          <w:szCs w:val="18"/>
        </w:rPr>
        <w:t xml:space="preserve"> </w:t>
      </w:r>
      <w:r w:rsidR="00C04854" w:rsidRPr="00D81F3A">
        <w:rPr>
          <w:rFonts w:ascii="Arial" w:hAnsi="Arial" w:cs="Arial"/>
          <w:color w:val="7030A0"/>
          <w:sz w:val="20"/>
          <w:szCs w:val="20"/>
        </w:rPr>
        <w:t>żadne z informacji zawartych w ofercie nie stanowią tajemnicy przedsiębiorstwa w rozumieniu przepisów o zwalczaniu nieuczciwej konkurencji*</w:t>
      </w:r>
      <w:r w:rsidRPr="00D81F3A">
        <w:rPr>
          <w:rFonts w:ascii="Arial" w:hAnsi="Arial" w:cs="Arial"/>
          <w:color w:val="7030A0"/>
          <w:sz w:val="20"/>
          <w:szCs w:val="20"/>
        </w:rPr>
        <w:t>/</w:t>
      </w:r>
      <w:r w:rsidR="00C04854" w:rsidRPr="00D81F3A">
        <w:rPr>
          <w:rFonts w:ascii="Arial" w:hAnsi="Arial" w:cs="Arial"/>
          <w:color w:val="7030A0"/>
          <w:sz w:val="20"/>
          <w:szCs w:val="20"/>
        </w:rPr>
        <w:t xml:space="preserve"> </w:t>
      </w:r>
    </w:p>
    <w:p w14:paraId="1750BAD6" w14:textId="329C61B5" w:rsidR="00C04854" w:rsidRPr="00D81F3A" w:rsidRDefault="006E3072" w:rsidP="00C04854">
      <w:pPr>
        <w:spacing w:line="360" w:lineRule="auto"/>
        <w:ind w:left="284"/>
        <w:contextualSpacing/>
        <w:jc w:val="both"/>
        <w:rPr>
          <w:rFonts w:ascii="Arial" w:hAnsi="Arial" w:cs="Arial"/>
          <w:color w:val="7030A0"/>
          <w:sz w:val="20"/>
          <w:szCs w:val="20"/>
        </w:rPr>
      </w:pPr>
      <w:r w:rsidRPr="00D81F3A">
        <w:rPr>
          <w:rFonts w:ascii="Arial" w:hAnsi="Arial" w:cs="Arial"/>
          <w:b/>
          <w:color w:val="7030A0"/>
          <w:sz w:val="18"/>
          <w:szCs w:val="18"/>
        </w:rPr>
        <w:lastRenderedPageBreak/>
        <w:fldChar w:fldCharType="begin">
          <w:ffData>
            <w:name w:val=""/>
            <w:enabled/>
            <w:calcOnExit w:val="0"/>
            <w:checkBox>
              <w:sizeAuto/>
              <w:default w:val="0"/>
            </w:checkBox>
          </w:ffData>
        </w:fldChar>
      </w:r>
      <w:r w:rsidRPr="00D81F3A">
        <w:rPr>
          <w:rFonts w:ascii="Arial" w:hAnsi="Arial" w:cs="Arial"/>
          <w:b/>
          <w:color w:val="7030A0"/>
          <w:sz w:val="18"/>
          <w:szCs w:val="18"/>
        </w:rPr>
        <w:instrText xml:space="preserve"> FORMCHECKBOX </w:instrText>
      </w:r>
      <w:r w:rsidRPr="00D81F3A">
        <w:rPr>
          <w:rFonts w:ascii="Arial" w:hAnsi="Arial" w:cs="Arial"/>
          <w:b/>
          <w:color w:val="7030A0"/>
          <w:sz w:val="18"/>
          <w:szCs w:val="18"/>
        </w:rPr>
      </w:r>
      <w:r w:rsidRPr="00D81F3A">
        <w:rPr>
          <w:rFonts w:ascii="Arial" w:hAnsi="Arial" w:cs="Arial"/>
          <w:b/>
          <w:color w:val="7030A0"/>
          <w:sz w:val="18"/>
          <w:szCs w:val="18"/>
        </w:rPr>
        <w:fldChar w:fldCharType="separate"/>
      </w:r>
      <w:r w:rsidRPr="00D81F3A">
        <w:rPr>
          <w:rFonts w:ascii="Arial" w:hAnsi="Arial" w:cs="Arial"/>
          <w:color w:val="7030A0"/>
          <w:sz w:val="18"/>
          <w:szCs w:val="18"/>
        </w:rPr>
        <w:fldChar w:fldCharType="end"/>
      </w:r>
      <w:r w:rsidRPr="00D81F3A">
        <w:rPr>
          <w:rFonts w:ascii="Arial" w:hAnsi="Arial" w:cs="Arial"/>
          <w:color w:val="7030A0"/>
          <w:sz w:val="18"/>
          <w:szCs w:val="18"/>
        </w:rPr>
        <w:t xml:space="preserve"> </w:t>
      </w:r>
      <w:r w:rsidR="00C04854" w:rsidRPr="00D81F3A">
        <w:rPr>
          <w:rFonts w:ascii="Arial" w:hAnsi="Arial" w:cs="Arial"/>
          <w:color w:val="7030A0"/>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Style w:val="Tabela-Siatka"/>
        <w:tblW w:w="0" w:type="auto"/>
        <w:tblInd w:w="284" w:type="dxa"/>
        <w:tblLook w:val="04A0" w:firstRow="1" w:lastRow="0" w:firstColumn="1" w:lastColumn="0" w:noHBand="0" w:noVBand="1"/>
      </w:tblPr>
      <w:tblGrid>
        <w:gridCol w:w="845"/>
        <w:gridCol w:w="3657"/>
        <w:gridCol w:w="2251"/>
        <w:gridCol w:w="2251"/>
      </w:tblGrid>
      <w:tr w:rsidR="00C04854" w:rsidRPr="00DA680D" w14:paraId="77206E99" w14:textId="77777777" w:rsidTr="008441A9">
        <w:tc>
          <w:tcPr>
            <w:tcW w:w="845" w:type="dxa"/>
            <w:vMerge w:val="restart"/>
          </w:tcPr>
          <w:p w14:paraId="62F06A9B" w14:textId="0062A2BA" w:rsidR="00C04854" w:rsidRPr="00DA680D" w:rsidRDefault="00C04854" w:rsidP="00C04854">
            <w:pPr>
              <w:spacing w:line="360" w:lineRule="auto"/>
              <w:contextualSpacing/>
              <w:jc w:val="center"/>
              <w:rPr>
                <w:rFonts w:ascii="Arial" w:hAnsi="Arial" w:cs="Arial"/>
                <w:b/>
                <w:bCs/>
                <w:color w:val="000000"/>
                <w:sz w:val="20"/>
                <w:szCs w:val="20"/>
              </w:rPr>
            </w:pPr>
            <w:r w:rsidRPr="00DA680D">
              <w:rPr>
                <w:rFonts w:ascii="Arial" w:hAnsi="Arial" w:cs="Arial"/>
                <w:b/>
                <w:bCs/>
                <w:color w:val="000000"/>
                <w:sz w:val="20"/>
                <w:szCs w:val="20"/>
              </w:rPr>
              <w:t>L.p.</w:t>
            </w:r>
          </w:p>
        </w:tc>
        <w:tc>
          <w:tcPr>
            <w:tcW w:w="3657" w:type="dxa"/>
            <w:vMerge w:val="restart"/>
          </w:tcPr>
          <w:p w14:paraId="3C3697B9" w14:textId="3840372C" w:rsidR="00C04854" w:rsidRPr="00DA680D" w:rsidRDefault="00C04854" w:rsidP="00C04854">
            <w:pPr>
              <w:spacing w:line="360" w:lineRule="auto"/>
              <w:contextualSpacing/>
              <w:jc w:val="center"/>
              <w:rPr>
                <w:rFonts w:ascii="Arial" w:hAnsi="Arial" w:cs="Arial"/>
                <w:b/>
                <w:bCs/>
                <w:color w:val="000000"/>
                <w:sz w:val="20"/>
                <w:szCs w:val="20"/>
              </w:rPr>
            </w:pPr>
            <w:r w:rsidRPr="00DA680D">
              <w:rPr>
                <w:rFonts w:ascii="Arial" w:hAnsi="Arial" w:cs="Arial"/>
                <w:b/>
                <w:bCs/>
                <w:color w:val="000000"/>
                <w:sz w:val="20"/>
                <w:szCs w:val="20"/>
              </w:rPr>
              <w:t>Oznaczenie rodzaju (nazwy) informacji</w:t>
            </w:r>
          </w:p>
        </w:tc>
        <w:tc>
          <w:tcPr>
            <w:tcW w:w="4502" w:type="dxa"/>
            <w:gridSpan w:val="2"/>
          </w:tcPr>
          <w:p w14:paraId="67372BF8" w14:textId="77777777" w:rsidR="00C04854" w:rsidRPr="00DA680D" w:rsidRDefault="00C04854" w:rsidP="00C04854">
            <w:pPr>
              <w:spacing w:line="360" w:lineRule="auto"/>
              <w:contextualSpacing/>
              <w:jc w:val="center"/>
              <w:rPr>
                <w:rFonts w:ascii="Arial" w:hAnsi="Arial" w:cs="Arial"/>
                <w:b/>
                <w:bCs/>
                <w:color w:val="000000"/>
                <w:sz w:val="20"/>
                <w:szCs w:val="20"/>
              </w:rPr>
            </w:pPr>
            <w:r w:rsidRPr="00DA680D">
              <w:rPr>
                <w:rFonts w:ascii="Arial" w:hAnsi="Arial" w:cs="Arial"/>
                <w:b/>
                <w:bCs/>
                <w:color w:val="000000"/>
                <w:sz w:val="20"/>
                <w:szCs w:val="20"/>
              </w:rPr>
              <w:t>Strony w ofercie</w:t>
            </w:r>
          </w:p>
          <w:p w14:paraId="39AB2E6A" w14:textId="4A9EC2A1" w:rsidR="00C04854" w:rsidRPr="00DA680D" w:rsidRDefault="00C04854" w:rsidP="00C04854">
            <w:pPr>
              <w:spacing w:line="360" w:lineRule="auto"/>
              <w:contextualSpacing/>
              <w:jc w:val="center"/>
              <w:rPr>
                <w:rFonts w:ascii="Arial" w:hAnsi="Arial" w:cs="Arial"/>
                <w:color w:val="000000"/>
                <w:sz w:val="20"/>
                <w:szCs w:val="20"/>
              </w:rPr>
            </w:pPr>
            <w:r w:rsidRPr="00DA680D">
              <w:rPr>
                <w:rFonts w:ascii="Arial" w:hAnsi="Arial" w:cs="Arial"/>
                <w:b/>
                <w:bCs/>
                <w:color w:val="000000"/>
                <w:sz w:val="20"/>
                <w:szCs w:val="20"/>
              </w:rPr>
              <w:t>(wyrażone cyfrą)</w:t>
            </w:r>
          </w:p>
        </w:tc>
      </w:tr>
      <w:tr w:rsidR="00C04854" w:rsidRPr="00DA680D" w14:paraId="27E41C14" w14:textId="77777777" w:rsidTr="00C04854">
        <w:tc>
          <w:tcPr>
            <w:tcW w:w="845" w:type="dxa"/>
            <w:vMerge/>
          </w:tcPr>
          <w:p w14:paraId="323FD879" w14:textId="77777777" w:rsidR="00C04854" w:rsidRPr="00DA680D" w:rsidRDefault="00C04854" w:rsidP="00C04854">
            <w:pPr>
              <w:spacing w:line="360" w:lineRule="auto"/>
              <w:contextualSpacing/>
              <w:jc w:val="both"/>
              <w:rPr>
                <w:rFonts w:ascii="Arial" w:hAnsi="Arial" w:cs="Arial"/>
                <w:color w:val="000000"/>
                <w:sz w:val="20"/>
                <w:szCs w:val="20"/>
              </w:rPr>
            </w:pPr>
          </w:p>
        </w:tc>
        <w:tc>
          <w:tcPr>
            <w:tcW w:w="3657" w:type="dxa"/>
            <w:vMerge/>
          </w:tcPr>
          <w:p w14:paraId="56605B38" w14:textId="77777777" w:rsidR="00C04854" w:rsidRPr="00DA680D" w:rsidRDefault="00C04854" w:rsidP="00C04854">
            <w:pPr>
              <w:spacing w:line="360" w:lineRule="auto"/>
              <w:contextualSpacing/>
              <w:jc w:val="both"/>
              <w:rPr>
                <w:rFonts w:ascii="Arial" w:hAnsi="Arial" w:cs="Arial"/>
                <w:color w:val="000000"/>
                <w:sz w:val="20"/>
                <w:szCs w:val="20"/>
              </w:rPr>
            </w:pPr>
          </w:p>
        </w:tc>
        <w:tc>
          <w:tcPr>
            <w:tcW w:w="2251" w:type="dxa"/>
          </w:tcPr>
          <w:p w14:paraId="49985533" w14:textId="7F1B3F93" w:rsidR="00C04854" w:rsidRPr="00DA680D" w:rsidRDefault="00C04854" w:rsidP="00C04854">
            <w:pPr>
              <w:spacing w:line="360" w:lineRule="auto"/>
              <w:contextualSpacing/>
              <w:jc w:val="both"/>
              <w:rPr>
                <w:rFonts w:ascii="Arial" w:hAnsi="Arial" w:cs="Arial"/>
                <w:b/>
                <w:bCs/>
                <w:color w:val="000000"/>
                <w:sz w:val="20"/>
                <w:szCs w:val="20"/>
              </w:rPr>
            </w:pPr>
            <w:r w:rsidRPr="00DA680D">
              <w:rPr>
                <w:rFonts w:ascii="Arial" w:hAnsi="Arial" w:cs="Arial"/>
                <w:b/>
                <w:bCs/>
                <w:color w:val="000000"/>
                <w:sz w:val="20"/>
                <w:szCs w:val="20"/>
              </w:rPr>
              <w:t>od</w:t>
            </w:r>
          </w:p>
        </w:tc>
        <w:tc>
          <w:tcPr>
            <w:tcW w:w="2251" w:type="dxa"/>
          </w:tcPr>
          <w:p w14:paraId="740967E8" w14:textId="16D476C8" w:rsidR="00C04854" w:rsidRPr="00DA680D" w:rsidRDefault="00C04854" w:rsidP="00C04854">
            <w:pPr>
              <w:spacing w:line="360" w:lineRule="auto"/>
              <w:contextualSpacing/>
              <w:jc w:val="both"/>
              <w:rPr>
                <w:rFonts w:ascii="Arial" w:hAnsi="Arial" w:cs="Arial"/>
                <w:b/>
                <w:bCs/>
                <w:color w:val="000000"/>
                <w:sz w:val="20"/>
                <w:szCs w:val="20"/>
              </w:rPr>
            </w:pPr>
            <w:r w:rsidRPr="00DA680D">
              <w:rPr>
                <w:rFonts w:ascii="Arial" w:hAnsi="Arial" w:cs="Arial"/>
                <w:b/>
                <w:bCs/>
                <w:color w:val="000000"/>
                <w:sz w:val="20"/>
                <w:szCs w:val="20"/>
              </w:rPr>
              <w:t>do</w:t>
            </w:r>
          </w:p>
        </w:tc>
      </w:tr>
      <w:tr w:rsidR="00C04854" w:rsidRPr="00DA680D" w14:paraId="3DDA1DF7" w14:textId="77777777" w:rsidTr="00C04854">
        <w:tc>
          <w:tcPr>
            <w:tcW w:w="845" w:type="dxa"/>
          </w:tcPr>
          <w:p w14:paraId="7515FB36" w14:textId="13E637AC" w:rsidR="00C04854" w:rsidRPr="00DA680D" w:rsidRDefault="00B538BA" w:rsidP="00C04854">
            <w:pPr>
              <w:spacing w:line="360" w:lineRule="auto"/>
              <w:contextualSpacing/>
              <w:jc w:val="both"/>
              <w:rPr>
                <w:rFonts w:ascii="Arial" w:hAnsi="Arial" w:cs="Arial"/>
                <w:b/>
                <w:bCs/>
                <w:color w:val="000000"/>
                <w:sz w:val="20"/>
                <w:szCs w:val="20"/>
              </w:rPr>
            </w:pPr>
            <w:r w:rsidRPr="00DA680D">
              <w:rPr>
                <w:rFonts w:ascii="Arial" w:hAnsi="Arial" w:cs="Arial"/>
                <w:b/>
                <w:bCs/>
                <w:color w:val="000000"/>
                <w:sz w:val="20"/>
                <w:szCs w:val="20"/>
              </w:rPr>
              <w:t>1.</w:t>
            </w:r>
          </w:p>
        </w:tc>
        <w:tc>
          <w:tcPr>
            <w:tcW w:w="3657" w:type="dxa"/>
          </w:tcPr>
          <w:p w14:paraId="67533F8D" w14:textId="77777777" w:rsidR="00C04854" w:rsidRPr="00DA680D" w:rsidRDefault="00C04854" w:rsidP="00C04854">
            <w:pPr>
              <w:spacing w:line="360" w:lineRule="auto"/>
              <w:contextualSpacing/>
              <w:jc w:val="both"/>
              <w:rPr>
                <w:rFonts w:ascii="Arial" w:hAnsi="Arial" w:cs="Arial"/>
                <w:color w:val="000000"/>
                <w:sz w:val="20"/>
                <w:szCs w:val="20"/>
              </w:rPr>
            </w:pPr>
          </w:p>
        </w:tc>
        <w:tc>
          <w:tcPr>
            <w:tcW w:w="2251" w:type="dxa"/>
          </w:tcPr>
          <w:p w14:paraId="7FB9E4A7" w14:textId="77777777" w:rsidR="00C04854" w:rsidRPr="00DA680D" w:rsidRDefault="00C04854" w:rsidP="00C04854">
            <w:pPr>
              <w:spacing w:line="360" w:lineRule="auto"/>
              <w:contextualSpacing/>
              <w:jc w:val="both"/>
              <w:rPr>
                <w:rFonts w:ascii="Arial" w:hAnsi="Arial" w:cs="Arial"/>
                <w:color w:val="000000"/>
                <w:sz w:val="20"/>
                <w:szCs w:val="20"/>
              </w:rPr>
            </w:pPr>
          </w:p>
        </w:tc>
        <w:tc>
          <w:tcPr>
            <w:tcW w:w="2251" w:type="dxa"/>
          </w:tcPr>
          <w:p w14:paraId="1985D21B" w14:textId="77777777" w:rsidR="00C04854" w:rsidRPr="00DA680D" w:rsidRDefault="00C04854" w:rsidP="00C04854">
            <w:pPr>
              <w:spacing w:line="360" w:lineRule="auto"/>
              <w:contextualSpacing/>
              <w:jc w:val="both"/>
              <w:rPr>
                <w:rFonts w:ascii="Arial" w:hAnsi="Arial" w:cs="Arial"/>
                <w:color w:val="000000"/>
                <w:sz w:val="20"/>
                <w:szCs w:val="20"/>
              </w:rPr>
            </w:pPr>
          </w:p>
        </w:tc>
      </w:tr>
    </w:tbl>
    <w:p w14:paraId="56E53C11" w14:textId="77777777" w:rsidR="00C04854" w:rsidRPr="00DA680D" w:rsidRDefault="00C04854" w:rsidP="00C04854">
      <w:pPr>
        <w:spacing w:line="360" w:lineRule="auto"/>
        <w:ind w:left="284"/>
        <w:contextualSpacing/>
        <w:jc w:val="both"/>
        <w:rPr>
          <w:rFonts w:ascii="Arial" w:hAnsi="Arial" w:cs="Arial"/>
          <w:color w:val="000000"/>
          <w:sz w:val="20"/>
          <w:szCs w:val="20"/>
        </w:rPr>
      </w:pPr>
    </w:p>
    <w:p w14:paraId="138D6974" w14:textId="1201E0D7" w:rsidR="00D651C1" w:rsidRPr="00DA680D" w:rsidRDefault="00D651C1" w:rsidP="00C04854">
      <w:pPr>
        <w:numPr>
          <w:ilvl w:val="0"/>
          <w:numId w:val="36"/>
        </w:numPr>
        <w:spacing w:line="360" w:lineRule="auto"/>
        <w:ind w:left="284" w:hanging="284"/>
        <w:contextualSpacing/>
        <w:jc w:val="both"/>
        <w:rPr>
          <w:rFonts w:ascii="Arial" w:hAnsi="Arial" w:cs="Arial"/>
          <w:color w:val="000000"/>
          <w:sz w:val="20"/>
          <w:szCs w:val="20"/>
        </w:rPr>
      </w:pPr>
      <w:r w:rsidRPr="00DA680D">
        <w:rPr>
          <w:rFonts w:ascii="Arial" w:hAnsi="Arial" w:cs="Arial"/>
          <w:color w:val="000000"/>
          <w:sz w:val="20"/>
          <w:szCs w:val="20"/>
        </w:rPr>
        <w:t>Oświadczam, że wypełniłem obowiązki informacyjne przewidziane w art. 13 lub art. 14 RODO</w:t>
      </w:r>
      <w:r w:rsidRPr="00DA680D">
        <w:rPr>
          <w:rFonts w:ascii="Arial" w:hAnsi="Arial" w:cs="Arial"/>
          <w:color w:val="000000"/>
          <w:sz w:val="20"/>
          <w:szCs w:val="20"/>
          <w:vertAlign w:val="superscript"/>
        </w:rPr>
        <w:t>1)</w:t>
      </w:r>
      <w:r w:rsidRPr="00DA680D">
        <w:rPr>
          <w:rFonts w:ascii="Arial" w:hAnsi="Arial" w:cs="Arial"/>
          <w:color w:val="000000"/>
          <w:sz w:val="20"/>
          <w:szCs w:val="20"/>
        </w:rPr>
        <w:t xml:space="preserve"> wobec osób fizycznych, </w:t>
      </w:r>
      <w:r w:rsidRPr="00DA680D">
        <w:rPr>
          <w:rFonts w:ascii="Arial" w:hAnsi="Arial" w:cs="Arial"/>
          <w:sz w:val="20"/>
          <w:szCs w:val="20"/>
        </w:rPr>
        <w:t>od których dane osobowe bezpośrednio lub pośrednio pozyskałem</w:t>
      </w:r>
      <w:r w:rsidRPr="00DA680D">
        <w:rPr>
          <w:rFonts w:ascii="Arial" w:hAnsi="Arial" w:cs="Arial"/>
          <w:color w:val="000000"/>
          <w:sz w:val="20"/>
          <w:szCs w:val="20"/>
        </w:rPr>
        <w:t xml:space="preserve"> w celu ubiegania się o udzielenie zamówienia publicznego w niniejszym postępowaniu</w:t>
      </w:r>
      <w:r w:rsidRPr="00DA680D">
        <w:rPr>
          <w:rFonts w:ascii="Arial" w:hAnsi="Arial" w:cs="Arial"/>
          <w:sz w:val="20"/>
          <w:szCs w:val="20"/>
        </w:rPr>
        <w:t>.*</w:t>
      </w:r>
    </w:p>
    <w:p w14:paraId="06A50F94" w14:textId="61FF5F02" w:rsidR="00D651C1" w:rsidRPr="00DA680D" w:rsidRDefault="00D651C1" w:rsidP="006E3072">
      <w:pPr>
        <w:pStyle w:val="Bezodstpw"/>
        <w:spacing w:line="360" w:lineRule="auto"/>
        <w:ind w:left="360"/>
        <w:jc w:val="both"/>
        <w:rPr>
          <w:rFonts w:ascii="Arial" w:hAnsi="Arial" w:cs="Arial"/>
          <w:i/>
          <w:sz w:val="20"/>
          <w:szCs w:val="20"/>
        </w:rPr>
      </w:pPr>
      <w:r w:rsidRPr="00DA680D">
        <w:rPr>
          <w:rFonts w:ascii="Arial" w:hAnsi="Arial" w:cs="Arial"/>
          <w:i/>
          <w:color w:val="000000"/>
          <w:sz w:val="20"/>
          <w:szCs w:val="20"/>
          <w:vertAlign w:val="superscript"/>
        </w:rPr>
        <w:t xml:space="preserve">1) </w:t>
      </w:r>
      <w:r w:rsidRPr="00DA680D">
        <w:rPr>
          <w:rFonts w:ascii="Arial" w:hAnsi="Arial" w:cs="Arial"/>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5535A9D" w14:textId="77777777" w:rsidR="00D651C1" w:rsidRPr="00DA680D" w:rsidRDefault="00D651C1" w:rsidP="00D651C1">
      <w:pPr>
        <w:pStyle w:val="Bezodstpw"/>
        <w:spacing w:line="360" w:lineRule="auto"/>
        <w:ind w:left="360"/>
        <w:jc w:val="both"/>
        <w:rPr>
          <w:rFonts w:ascii="Arial" w:hAnsi="Arial" w:cs="Arial"/>
          <w:i/>
          <w:sz w:val="20"/>
          <w:szCs w:val="20"/>
        </w:rPr>
      </w:pPr>
      <w:r w:rsidRPr="00DA680D">
        <w:rPr>
          <w:rFonts w:ascii="Arial" w:hAnsi="Arial" w:cs="Arial"/>
          <w:i/>
          <w:color w:val="000000"/>
          <w:sz w:val="20"/>
          <w:szCs w:val="20"/>
        </w:rPr>
        <w:t xml:space="preserve">* W przypadku gdy wykonawca </w:t>
      </w:r>
      <w:r w:rsidRPr="00DA680D">
        <w:rPr>
          <w:rFonts w:ascii="Arial" w:hAnsi="Arial" w:cs="Arial"/>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716A043" w14:textId="77777777" w:rsidR="00D651C1" w:rsidRPr="00DA680D" w:rsidRDefault="00D651C1">
      <w:pPr>
        <w:numPr>
          <w:ilvl w:val="0"/>
          <w:numId w:val="36"/>
        </w:numPr>
        <w:spacing w:line="360" w:lineRule="auto"/>
        <w:ind w:left="284" w:hanging="284"/>
        <w:contextualSpacing/>
        <w:jc w:val="both"/>
        <w:rPr>
          <w:rFonts w:ascii="Arial" w:hAnsi="Arial" w:cs="Arial"/>
          <w:sz w:val="20"/>
          <w:szCs w:val="20"/>
        </w:rPr>
      </w:pPr>
      <w:r w:rsidRPr="00DA680D">
        <w:rPr>
          <w:rFonts w:ascii="Arial" w:hAnsi="Arial" w:cs="Arial"/>
          <w:color w:val="000000"/>
          <w:sz w:val="20"/>
          <w:szCs w:val="20"/>
        </w:rPr>
        <w:t xml:space="preserve">Oświadczam, że uważam się za związanego niniejszą ofertą na czas określony w specyfikacji istotnych warunków zamówienia. </w:t>
      </w:r>
    </w:p>
    <w:p w14:paraId="7A0EF20B" w14:textId="41FB3DC5" w:rsidR="00D651C1" w:rsidRPr="00DA680D" w:rsidRDefault="006E3072">
      <w:pPr>
        <w:numPr>
          <w:ilvl w:val="0"/>
          <w:numId w:val="36"/>
        </w:numPr>
        <w:spacing w:line="360" w:lineRule="auto"/>
        <w:ind w:left="284" w:hanging="284"/>
        <w:contextualSpacing/>
        <w:jc w:val="both"/>
        <w:rPr>
          <w:rFonts w:ascii="Arial" w:hAnsi="Arial" w:cs="Arial"/>
          <w:sz w:val="20"/>
          <w:szCs w:val="20"/>
        </w:rPr>
      </w:pPr>
      <w:r w:rsidRPr="00DA680D">
        <w:rPr>
          <w:rFonts w:ascii="Arial" w:hAnsi="Arial" w:cs="Arial"/>
          <w:color w:val="000000"/>
          <w:sz w:val="20"/>
          <w:szCs w:val="20"/>
        </w:rPr>
        <w:t xml:space="preserve"> Oświadczam, że p</w:t>
      </w:r>
      <w:r w:rsidR="00D651C1" w:rsidRPr="00DA680D">
        <w:rPr>
          <w:rFonts w:ascii="Arial" w:hAnsi="Arial" w:cs="Arial"/>
          <w:color w:val="000000"/>
          <w:sz w:val="20"/>
          <w:szCs w:val="20"/>
        </w:rPr>
        <w:t xml:space="preserve">odane ceny brutto zawierają wszystkie koszty, jakie ponosi Zamawiający w przypadku wyboru niniejszej oferty. </w:t>
      </w:r>
    </w:p>
    <w:p w14:paraId="2A6889AE" w14:textId="1689DD4B" w:rsidR="00D651C1" w:rsidRPr="00DA680D" w:rsidRDefault="006E3072">
      <w:pPr>
        <w:numPr>
          <w:ilvl w:val="0"/>
          <w:numId w:val="36"/>
        </w:numPr>
        <w:spacing w:line="360" w:lineRule="auto"/>
        <w:ind w:left="284" w:hanging="284"/>
        <w:contextualSpacing/>
        <w:jc w:val="both"/>
        <w:rPr>
          <w:rFonts w:ascii="Arial" w:hAnsi="Arial" w:cs="Arial"/>
          <w:sz w:val="20"/>
          <w:szCs w:val="20"/>
        </w:rPr>
      </w:pPr>
      <w:r w:rsidRPr="00DA680D">
        <w:rPr>
          <w:rFonts w:ascii="Arial" w:hAnsi="Arial" w:cs="Arial"/>
          <w:bCs/>
          <w:color w:val="000000"/>
          <w:sz w:val="20"/>
          <w:szCs w:val="20"/>
        </w:rPr>
        <w:t xml:space="preserve"> </w:t>
      </w:r>
      <w:r w:rsidR="00D651C1" w:rsidRPr="00DA680D">
        <w:rPr>
          <w:rFonts w:ascii="Arial" w:hAnsi="Arial" w:cs="Arial"/>
          <w:bCs/>
          <w:color w:val="000000"/>
          <w:sz w:val="20"/>
          <w:szCs w:val="20"/>
        </w:rPr>
        <w:t>Pod groźbą odpowiedzialności karnej</w:t>
      </w:r>
      <w:r w:rsidR="00D651C1" w:rsidRPr="00DA680D">
        <w:rPr>
          <w:rFonts w:ascii="Arial" w:hAnsi="Arial" w:cs="Arial"/>
          <w:color w:val="000000"/>
          <w:sz w:val="20"/>
          <w:szCs w:val="20"/>
        </w:rPr>
        <w:t xml:space="preserve"> oświadczamy, że załączone do oferty dokumenty opisują stan prawny i faktyczny, aktualny na dzień otwarcia ofert (art. 297 K.K.)</w:t>
      </w:r>
    </w:p>
    <w:p w14:paraId="79F9A2F4" w14:textId="5CA0E512" w:rsidR="00D651C1" w:rsidRPr="00DA680D" w:rsidRDefault="00D651C1" w:rsidP="00D651C1">
      <w:pPr>
        <w:autoSpaceDE w:val="0"/>
        <w:spacing w:line="360" w:lineRule="auto"/>
        <w:contextualSpacing/>
        <w:jc w:val="both"/>
        <w:rPr>
          <w:rFonts w:ascii="Arial" w:hAnsi="Arial" w:cs="Arial"/>
          <w:sz w:val="20"/>
          <w:szCs w:val="20"/>
        </w:rPr>
      </w:pPr>
      <w:r w:rsidRPr="00DA680D">
        <w:rPr>
          <w:rFonts w:ascii="Arial" w:hAnsi="Arial" w:cs="Arial"/>
          <w:sz w:val="20"/>
          <w:szCs w:val="20"/>
        </w:rPr>
        <w:t>Integralną część oferty stanowią następujące dokumenty:</w:t>
      </w:r>
    </w:p>
    <w:p w14:paraId="78ED5C4E" w14:textId="77777777" w:rsidR="00D651C1" w:rsidRPr="00DA680D" w:rsidRDefault="00D651C1" w:rsidP="00D651C1">
      <w:pPr>
        <w:autoSpaceDE w:val="0"/>
        <w:spacing w:line="360" w:lineRule="auto"/>
        <w:contextualSpacing/>
        <w:jc w:val="both"/>
        <w:rPr>
          <w:rFonts w:ascii="Arial" w:hAnsi="Arial" w:cs="Arial"/>
          <w:sz w:val="20"/>
          <w:szCs w:val="20"/>
        </w:rPr>
      </w:pPr>
      <w:r w:rsidRPr="00DA680D">
        <w:rPr>
          <w:rFonts w:ascii="Arial" w:hAnsi="Arial" w:cs="Arial"/>
          <w:sz w:val="20"/>
          <w:szCs w:val="20"/>
        </w:rPr>
        <w:t>1/ .................................................................................</w:t>
      </w:r>
    </w:p>
    <w:p w14:paraId="44FB0B4E" w14:textId="77777777" w:rsidR="00D651C1" w:rsidRPr="00DA680D" w:rsidRDefault="00D651C1" w:rsidP="00D651C1">
      <w:pPr>
        <w:autoSpaceDE w:val="0"/>
        <w:spacing w:line="360" w:lineRule="auto"/>
        <w:contextualSpacing/>
        <w:jc w:val="both"/>
        <w:rPr>
          <w:rFonts w:ascii="Arial" w:hAnsi="Arial" w:cs="Arial"/>
          <w:sz w:val="20"/>
          <w:szCs w:val="20"/>
        </w:rPr>
      </w:pPr>
      <w:r w:rsidRPr="00DA680D">
        <w:rPr>
          <w:rFonts w:ascii="Arial" w:hAnsi="Arial" w:cs="Arial"/>
          <w:sz w:val="20"/>
          <w:szCs w:val="20"/>
        </w:rPr>
        <w:t>2/ .................................................................................</w:t>
      </w:r>
    </w:p>
    <w:p w14:paraId="6DED899F" w14:textId="77777777" w:rsidR="00D651C1" w:rsidRPr="00DA680D" w:rsidRDefault="00D651C1" w:rsidP="00D651C1">
      <w:pPr>
        <w:autoSpaceDE w:val="0"/>
        <w:spacing w:line="360" w:lineRule="auto"/>
        <w:contextualSpacing/>
        <w:jc w:val="both"/>
        <w:rPr>
          <w:rFonts w:ascii="Arial" w:hAnsi="Arial" w:cs="Arial"/>
          <w:sz w:val="20"/>
          <w:szCs w:val="20"/>
        </w:rPr>
      </w:pPr>
      <w:r w:rsidRPr="00DA680D">
        <w:rPr>
          <w:rFonts w:ascii="Arial" w:hAnsi="Arial" w:cs="Arial"/>
          <w:sz w:val="20"/>
          <w:szCs w:val="20"/>
        </w:rPr>
        <w:t xml:space="preserve">3/ .................................................................................                                                                 </w:t>
      </w:r>
    </w:p>
    <w:tbl>
      <w:tblPr>
        <w:tblW w:w="5000" w:type="pct"/>
        <w:jc w:val="center"/>
        <w:tblLook w:val="01E0" w:firstRow="1" w:lastRow="1" w:firstColumn="1" w:lastColumn="1" w:noHBand="0" w:noVBand="0"/>
      </w:tblPr>
      <w:tblGrid>
        <w:gridCol w:w="3373"/>
        <w:gridCol w:w="5925"/>
      </w:tblGrid>
      <w:tr w:rsidR="00D651C1" w:rsidRPr="00DA680D" w14:paraId="32014462" w14:textId="77777777" w:rsidTr="009A360A">
        <w:trPr>
          <w:trHeight w:val="838"/>
          <w:jc w:val="center"/>
        </w:trPr>
        <w:tc>
          <w:tcPr>
            <w:tcW w:w="1814" w:type="pct"/>
            <w:vAlign w:val="center"/>
          </w:tcPr>
          <w:p w14:paraId="4CC5943E" w14:textId="77777777" w:rsidR="00D651C1" w:rsidRPr="00DA680D" w:rsidRDefault="00D651C1" w:rsidP="009A360A">
            <w:pPr>
              <w:spacing w:line="360" w:lineRule="auto"/>
              <w:jc w:val="both"/>
              <w:rPr>
                <w:rFonts w:ascii="Arial" w:hAnsi="Arial" w:cs="Arial"/>
                <w:bCs/>
                <w:sz w:val="20"/>
                <w:szCs w:val="20"/>
              </w:rPr>
            </w:pPr>
          </w:p>
          <w:p w14:paraId="52D4F58D" w14:textId="77777777" w:rsidR="00D651C1" w:rsidRPr="00DA680D" w:rsidRDefault="00D651C1" w:rsidP="009A360A">
            <w:pPr>
              <w:spacing w:line="360" w:lineRule="auto"/>
              <w:jc w:val="both"/>
              <w:rPr>
                <w:rFonts w:ascii="Arial" w:hAnsi="Arial" w:cs="Arial"/>
                <w:bCs/>
                <w:sz w:val="20"/>
                <w:szCs w:val="20"/>
              </w:rPr>
            </w:pPr>
            <w:r w:rsidRPr="00DA680D">
              <w:rPr>
                <w:rFonts w:ascii="Arial" w:hAnsi="Arial" w:cs="Arial"/>
                <w:bCs/>
                <w:sz w:val="20"/>
                <w:szCs w:val="20"/>
              </w:rPr>
              <w:t>………………………………………</w:t>
            </w:r>
          </w:p>
          <w:p w14:paraId="4EDCF2B2" w14:textId="77777777" w:rsidR="00D651C1" w:rsidRPr="00DA680D" w:rsidRDefault="00D651C1" w:rsidP="009A360A">
            <w:pPr>
              <w:spacing w:line="360" w:lineRule="auto"/>
              <w:jc w:val="both"/>
              <w:rPr>
                <w:rFonts w:ascii="Arial" w:hAnsi="Arial" w:cs="Arial"/>
                <w:bCs/>
                <w:sz w:val="20"/>
                <w:szCs w:val="20"/>
              </w:rPr>
            </w:pPr>
            <w:r w:rsidRPr="00DA680D">
              <w:rPr>
                <w:rFonts w:ascii="Arial" w:hAnsi="Arial" w:cs="Arial"/>
                <w:bCs/>
                <w:sz w:val="20"/>
                <w:szCs w:val="20"/>
              </w:rPr>
              <w:t>Miejscowość / Data</w:t>
            </w:r>
          </w:p>
        </w:tc>
        <w:tc>
          <w:tcPr>
            <w:tcW w:w="3186" w:type="pct"/>
            <w:vAlign w:val="center"/>
          </w:tcPr>
          <w:p w14:paraId="0D5773A7" w14:textId="77777777" w:rsidR="00D651C1" w:rsidRPr="00DA680D" w:rsidRDefault="00D651C1" w:rsidP="009A360A">
            <w:pPr>
              <w:spacing w:line="360" w:lineRule="auto"/>
              <w:jc w:val="both"/>
              <w:rPr>
                <w:rFonts w:ascii="Arial" w:hAnsi="Arial" w:cs="Arial"/>
                <w:bCs/>
                <w:sz w:val="20"/>
                <w:szCs w:val="20"/>
              </w:rPr>
            </w:pPr>
          </w:p>
          <w:p w14:paraId="6EFC911A" w14:textId="77777777" w:rsidR="00D651C1" w:rsidRPr="00DA680D" w:rsidRDefault="00D651C1" w:rsidP="009A360A">
            <w:pPr>
              <w:spacing w:line="360" w:lineRule="auto"/>
              <w:jc w:val="both"/>
              <w:rPr>
                <w:rFonts w:ascii="Arial" w:hAnsi="Arial" w:cs="Arial"/>
                <w:bCs/>
                <w:sz w:val="20"/>
                <w:szCs w:val="20"/>
              </w:rPr>
            </w:pPr>
          </w:p>
          <w:p w14:paraId="6A577E91" w14:textId="77777777" w:rsidR="00D651C1" w:rsidRPr="00DA680D" w:rsidRDefault="00D651C1" w:rsidP="009A360A">
            <w:pPr>
              <w:spacing w:line="360" w:lineRule="auto"/>
              <w:jc w:val="both"/>
              <w:rPr>
                <w:rFonts w:ascii="Arial" w:hAnsi="Arial" w:cs="Arial"/>
                <w:bCs/>
                <w:sz w:val="20"/>
                <w:szCs w:val="20"/>
              </w:rPr>
            </w:pPr>
            <w:r w:rsidRPr="00DA680D">
              <w:rPr>
                <w:rFonts w:ascii="Arial" w:hAnsi="Arial" w:cs="Arial"/>
                <w:bCs/>
                <w:sz w:val="20"/>
                <w:szCs w:val="20"/>
              </w:rPr>
              <w:t>…………………………………………………………………………</w:t>
            </w:r>
          </w:p>
          <w:p w14:paraId="399F5EB6" w14:textId="77777777" w:rsidR="00D651C1" w:rsidRPr="00DA680D" w:rsidRDefault="00D651C1" w:rsidP="009A360A">
            <w:pPr>
              <w:spacing w:line="360" w:lineRule="auto"/>
              <w:jc w:val="both"/>
              <w:rPr>
                <w:rFonts w:ascii="Arial" w:hAnsi="Arial" w:cs="Arial"/>
                <w:bCs/>
                <w:sz w:val="20"/>
                <w:szCs w:val="20"/>
              </w:rPr>
            </w:pPr>
            <w:r w:rsidRPr="00DA680D">
              <w:rPr>
                <w:rFonts w:ascii="Arial" w:hAnsi="Arial" w:cs="Arial"/>
                <w:bCs/>
                <w:sz w:val="20"/>
                <w:szCs w:val="20"/>
              </w:rPr>
              <w:t>Podpis(y) osoby(osób) upoważnionej(</w:t>
            </w:r>
            <w:proofErr w:type="spellStart"/>
            <w:r w:rsidRPr="00DA680D">
              <w:rPr>
                <w:rFonts w:ascii="Arial" w:hAnsi="Arial" w:cs="Arial"/>
                <w:bCs/>
                <w:sz w:val="20"/>
                <w:szCs w:val="20"/>
              </w:rPr>
              <w:t>ych</w:t>
            </w:r>
            <w:proofErr w:type="spellEnd"/>
            <w:r w:rsidRPr="00DA680D">
              <w:rPr>
                <w:rFonts w:ascii="Arial" w:hAnsi="Arial" w:cs="Arial"/>
                <w:bCs/>
                <w:sz w:val="20"/>
                <w:szCs w:val="20"/>
              </w:rPr>
              <w:t>) do podpisania niniejszej oferty w imieniu Wykonawcy(ów)</w:t>
            </w:r>
          </w:p>
        </w:tc>
      </w:tr>
    </w:tbl>
    <w:p w14:paraId="067EB3C7" w14:textId="77777777" w:rsidR="00B538BA" w:rsidRPr="00DA680D" w:rsidRDefault="006506BA" w:rsidP="00D651C1">
      <w:pPr>
        <w:autoSpaceDE w:val="0"/>
        <w:spacing w:line="360" w:lineRule="auto"/>
        <w:contextualSpacing/>
        <w:jc w:val="both"/>
        <w:rPr>
          <w:rFonts w:ascii="Arial" w:hAnsi="Arial" w:cs="Arial"/>
          <w:bCs/>
          <w:sz w:val="20"/>
          <w:szCs w:val="20"/>
          <w:u w:val="single"/>
        </w:rPr>
      </w:pPr>
      <w:r w:rsidRPr="00DA680D">
        <w:rPr>
          <w:rFonts w:ascii="Arial" w:hAnsi="Arial" w:cs="Arial"/>
          <w:bCs/>
          <w:sz w:val="20"/>
          <w:szCs w:val="20"/>
          <w:u w:val="single"/>
        </w:rPr>
        <w:t>*</w:t>
      </w:r>
      <w:r w:rsidR="00B538BA" w:rsidRPr="00DA680D">
        <w:rPr>
          <w:rFonts w:ascii="Arial" w:hAnsi="Arial" w:cs="Arial"/>
          <w:bCs/>
          <w:sz w:val="20"/>
          <w:szCs w:val="20"/>
          <w:u w:val="single"/>
        </w:rPr>
        <w:t>Zaznaczyć właściwe</w:t>
      </w:r>
    </w:p>
    <w:p w14:paraId="75A93C63" w14:textId="289E0E28" w:rsidR="00D651C1" w:rsidRPr="00DA680D" w:rsidRDefault="00B538BA" w:rsidP="00D651C1">
      <w:pPr>
        <w:autoSpaceDE w:val="0"/>
        <w:spacing w:line="360" w:lineRule="auto"/>
        <w:contextualSpacing/>
        <w:jc w:val="both"/>
        <w:rPr>
          <w:rFonts w:ascii="Arial" w:hAnsi="Arial" w:cs="Arial"/>
          <w:b/>
          <w:bCs/>
          <w:sz w:val="20"/>
          <w:szCs w:val="20"/>
        </w:rPr>
      </w:pPr>
      <w:r w:rsidRPr="00DA680D">
        <w:rPr>
          <w:rFonts w:ascii="Arial" w:hAnsi="Arial" w:cs="Arial"/>
          <w:bCs/>
          <w:sz w:val="20"/>
          <w:szCs w:val="20"/>
          <w:u w:val="single"/>
        </w:rPr>
        <w:t xml:space="preserve">** </w:t>
      </w:r>
      <w:r w:rsidR="00D651C1" w:rsidRPr="00DA680D">
        <w:rPr>
          <w:rFonts w:ascii="Arial" w:hAnsi="Arial" w:cs="Arial"/>
          <w:bCs/>
          <w:sz w:val="20"/>
          <w:szCs w:val="20"/>
          <w:u w:val="single"/>
        </w:rPr>
        <w:t>Niepotrzebne skreślić</w:t>
      </w:r>
    </w:p>
    <w:sectPr w:rsidR="00D651C1" w:rsidRPr="00DA680D" w:rsidSect="004D4A53">
      <w:headerReference w:type="default" r:id="rId8"/>
      <w:footerReference w:type="default" r:id="rId9"/>
      <w:headerReference w:type="first" r:id="rId1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2BBB1" w14:textId="77777777" w:rsidR="000C378E" w:rsidRDefault="000C378E">
      <w:r>
        <w:separator/>
      </w:r>
    </w:p>
  </w:endnote>
  <w:endnote w:type="continuationSeparator" w:id="0">
    <w:p w14:paraId="2C66FB49" w14:textId="77777777" w:rsidR="000C378E" w:rsidRDefault="000C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Andale Sans UI">
    <w:altName w:val="Times New Roman"/>
    <w:charset w:val="00"/>
    <w:family w:val="auto"/>
    <w:pitch w:val="variable"/>
  </w:font>
  <w:font w:name="SimSun, 宋体">
    <w:altName w:val="SimSu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EFC6" w14:textId="7B9867E7" w:rsidR="003E540A" w:rsidRDefault="003E540A">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524675E" wp14:editId="0DE093F2">
              <wp:simplePos x="0" y="0"/>
              <wp:positionH relativeFrom="column">
                <wp:posOffset>0</wp:posOffset>
              </wp:positionH>
              <wp:positionV relativeFrom="paragraph">
                <wp:posOffset>64135</wp:posOffset>
              </wp:positionV>
              <wp:extent cx="5829300" cy="0"/>
              <wp:effectExtent l="8890" t="6350" r="10160" b="127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8A09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2EB6E59" w14:textId="17FA931F" w:rsidR="003E540A" w:rsidRDefault="003E540A">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8047DC">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8047DC">
      <w:rPr>
        <w:rStyle w:val="Numerstrony"/>
        <w:noProof/>
        <w:sz w:val="18"/>
        <w:szCs w:val="18"/>
      </w:rPr>
      <w:t>33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4F237" w14:textId="77777777" w:rsidR="000C378E" w:rsidRDefault="000C378E">
      <w:r>
        <w:separator/>
      </w:r>
    </w:p>
  </w:footnote>
  <w:footnote w:type="continuationSeparator" w:id="0">
    <w:p w14:paraId="216CCF7B" w14:textId="77777777" w:rsidR="000C378E" w:rsidRDefault="000C3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7266" w14:textId="28BC48E8" w:rsidR="003E540A" w:rsidRDefault="003E540A">
    <w:pPr>
      <w:pStyle w:val="Nagwek"/>
    </w:pPr>
    <w:r>
      <w:rPr>
        <w:noProof/>
      </w:rPr>
      <mc:AlternateContent>
        <mc:Choice Requires="wps">
          <w:drawing>
            <wp:anchor distT="0" distB="0" distL="114300" distR="114300" simplePos="0" relativeHeight="251658240" behindDoc="0" locked="0" layoutInCell="1" allowOverlap="1" wp14:anchorId="0208C2C3" wp14:editId="6C44DC17">
              <wp:simplePos x="0" y="0"/>
              <wp:positionH relativeFrom="column">
                <wp:posOffset>0</wp:posOffset>
              </wp:positionH>
              <wp:positionV relativeFrom="paragraph">
                <wp:posOffset>46355</wp:posOffset>
              </wp:positionV>
              <wp:extent cx="5943600" cy="0"/>
              <wp:effectExtent l="8890" t="13335"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BE1F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p w14:paraId="004E79A4" w14:textId="77777777" w:rsidR="003E540A" w:rsidRDefault="003E54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49"/>
    </w:tblGrid>
    <w:tr w:rsidR="003E540A" w:rsidRPr="008D5EAB" w14:paraId="5E8DA500" w14:textId="77777777" w:rsidTr="000179A6">
      <w:trPr>
        <w:jc w:val="center"/>
      </w:trPr>
      <w:tc>
        <w:tcPr>
          <w:tcW w:w="4889" w:type="dxa"/>
          <w:vAlign w:val="center"/>
        </w:tcPr>
        <w:p w14:paraId="445BB0EE" w14:textId="2B9B4313" w:rsidR="003E540A" w:rsidRPr="00325211" w:rsidRDefault="003E540A" w:rsidP="0020336E">
          <w:pPr>
            <w:pStyle w:val="Nagwek"/>
            <w:rPr>
              <w:i/>
              <w:lang w:val="en-US"/>
            </w:rPr>
          </w:pPr>
        </w:p>
      </w:tc>
      <w:tc>
        <w:tcPr>
          <w:tcW w:w="4889" w:type="dxa"/>
        </w:tcPr>
        <w:p w14:paraId="0C9F83BD" w14:textId="77777777" w:rsidR="003E540A" w:rsidRPr="008D5EAB" w:rsidRDefault="003E540A" w:rsidP="000179A6">
          <w:pPr>
            <w:pStyle w:val="Nagwek"/>
            <w:jc w:val="center"/>
          </w:pPr>
        </w:p>
      </w:tc>
    </w:tr>
  </w:tbl>
  <w:p w14:paraId="7AFFEBCE" w14:textId="77777777" w:rsidR="003E540A" w:rsidRDefault="003E540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839DF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Num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4"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5" w15:restartNumberingAfterBreak="0">
    <w:nsid w:val="02F92CC4"/>
    <w:multiLevelType w:val="hybridMultilevel"/>
    <w:tmpl w:val="5106C8C0"/>
    <w:lvl w:ilvl="0" w:tplc="04150017">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6" w15:restartNumberingAfterBreak="0">
    <w:nsid w:val="044509D7"/>
    <w:multiLevelType w:val="hybridMultilevel"/>
    <w:tmpl w:val="EC0C1FAC"/>
    <w:lvl w:ilvl="0" w:tplc="4C26A24A">
      <w:start w:val="1"/>
      <w:numFmt w:val="decimal"/>
      <w:lvlText w:val="%1."/>
      <w:lvlJc w:val="left"/>
      <w:pPr>
        <w:ind w:left="720" w:hanging="360"/>
      </w:pPr>
      <w:rPr>
        <w:rFonts w:ascii="Garamond" w:hAnsi="Garamond"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41500A"/>
    <w:multiLevelType w:val="multilevel"/>
    <w:tmpl w:val="9DB00360"/>
    <w:styleLink w:val="WWNum1"/>
    <w:lvl w:ilvl="0">
      <w:start w:val="1"/>
      <w:numFmt w:val="decimal"/>
      <w:lvlText w:val="%1."/>
      <w:lvlJc w:val="left"/>
      <w:pPr>
        <w:ind w:left="720" w:hanging="360"/>
      </w:pPr>
      <w:rPr>
        <w:rFonts w:eastAsia="Verdana" w:cs="Calibri"/>
        <w:b/>
        <w:bCs/>
        <w:i w:val="0"/>
        <w:strike w:val="0"/>
        <w:dstrike w:val="0"/>
        <w:color w:val="000000"/>
        <w:position w:val="0"/>
        <w:sz w:val="22"/>
        <w:szCs w:val="22"/>
        <w:u w:val="none"/>
        <w:vertAlign w:val="baseline"/>
      </w:rPr>
    </w:lvl>
    <w:lvl w:ilvl="1">
      <w:start w:val="1"/>
      <w:numFmt w:val="decimal"/>
      <w:lvlText w:val="%1.%2."/>
      <w:lvlJc w:val="left"/>
      <w:pPr>
        <w:ind w:left="1070" w:hanging="360"/>
      </w:pPr>
      <w:rPr>
        <w:rFonts w:ascii="Times New Roman" w:eastAsia="Verdana" w:hAnsi="Times New Roman" w:cs="Calibri"/>
        <w:b w:val="0"/>
        <w:bCs w:val="0"/>
        <w:i w:val="0"/>
        <w:strike w:val="0"/>
        <w:dstrike w:val="0"/>
        <w:color w:val="000000"/>
        <w:position w:val="0"/>
        <w:sz w:val="22"/>
        <w:szCs w:val="22"/>
        <w:u w:val="none"/>
        <w:vertAlign w:val="baseline"/>
      </w:rPr>
    </w:lvl>
    <w:lvl w:ilvl="2">
      <w:start w:val="1"/>
      <w:numFmt w:val="decimal"/>
      <w:lvlText w:val="%1.%2.%3."/>
      <w:lvlJc w:val="left"/>
      <w:pPr>
        <w:ind w:left="2434" w:hanging="360"/>
      </w:pPr>
      <w:rPr>
        <w:rFonts w:ascii="Times New Roman" w:eastAsia="Verdana" w:hAnsi="Times New Roman" w:cs="Calibri"/>
        <w:b w:val="0"/>
        <w:bCs w:val="0"/>
        <w:i w:val="0"/>
        <w:strike w:val="0"/>
        <w:dstrike w:val="0"/>
        <w:color w:val="000000"/>
        <w:position w:val="0"/>
        <w:sz w:val="22"/>
        <w:szCs w:val="22"/>
        <w:u w:val="none"/>
        <w:vertAlign w:val="baseline"/>
      </w:rPr>
    </w:lvl>
    <w:lvl w:ilvl="3">
      <w:start w:val="1"/>
      <w:numFmt w:val="decimal"/>
      <w:lvlText w:val="%1.%2.%3.%4"/>
      <w:lvlJc w:val="left"/>
      <w:pPr>
        <w:ind w:left="1080" w:hanging="360"/>
      </w:pPr>
      <w:rPr>
        <w:rFonts w:ascii="Times New Roman" w:eastAsia="Verdana" w:hAnsi="Times New Roman" w:cs="Verdana"/>
        <w:b w:val="0"/>
        <w:i w:val="0"/>
        <w:strike w:val="0"/>
        <w:dstrike w:val="0"/>
        <w:color w:val="000000"/>
        <w:position w:val="0"/>
        <w:sz w:val="20"/>
        <w:szCs w:val="20"/>
        <w:u w:val="none"/>
        <w:vertAlign w:val="baseline"/>
      </w:rPr>
    </w:lvl>
    <w:lvl w:ilvl="4">
      <w:start w:val="1"/>
      <w:numFmt w:val="lowerLetter"/>
      <w:lvlText w:val="%1.%2.%3.%4.%5"/>
      <w:lvlJc w:val="left"/>
      <w:pPr>
        <w:ind w:left="1800" w:hanging="360"/>
      </w:pPr>
      <w:rPr>
        <w:rFonts w:ascii="Times New Roman" w:eastAsia="Verdana" w:hAnsi="Times New Roman" w:cs="Verdana"/>
        <w:b w:val="0"/>
        <w:i w:val="0"/>
        <w:strike w:val="0"/>
        <w:dstrike w:val="0"/>
        <w:color w:val="000000"/>
        <w:position w:val="0"/>
        <w:sz w:val="20"/>
        <w:szCs w:val="20"/>
        <w:u w:val="none"/>
        <w:vertAlign w:val="baseline"/>
      </w:rPr>
    </w:lvl>
    <w:lvl w:ilvl="5">
      <w:start w:val="1"/>
      <w:numFmt w:val="lowerRoman"/>
      <w:lvlText w:val="%1.%2.%3.%4.%5.%6"/>
      <w:lvlJc w:val="left"/>
      <w:pPr>
        <w:ind w:left="2520" w:hanging="360"/>
      </w:pPr>
      <w:rPr>
        <w:rFonts w:ascii="Times New Roman" w:eastAsia="Verdana" w:hAnsi="Times New Roman" w:cs="Verdana"/>
        <w:b w:val="0"/>
        <w:i w:val="0"/>
        <w:strike w:val="0"/>
        <w:dstrike w:val="0"/>
        <w:color w:val="000000"/>
        <w:position w:val="0"/>
        <w:sz w:val="20"/>
        <w:szCs w:val="20"/>
        <w:u w:val="none"/>
        <w:vertAlign w:val="baseline"/>
      </w:rPr>
    </w:lvl>
    <w:lvl w:ilvl="6">
      <w:start w:val="1"/>
      <w:numFmt w:val="decimal"/>
      <w:lvlText w:val="%1.%2.%3.%4.%5.%6.%7"/>
      <w:lvlJc w:val="left"/>
      <w:pPr>
        <w:ind w:left="3240" w:hanging="360"/>
      </w:pPr>
      <w:rPr>
        <w:rFonts w:ascii="Times New Roman" w:eastAsia="Verdana" w:hAnsi="Times New Roman" w:cs="Verdana"/>
        <w:b w:val="0"/>
        <w:i w:val="0"/>
        <w:strike w:val="0"/>
        <w:dstrike w:val="0"/>
        <w:color w:val="000000"/>
        <w:position w:val="0"/>
        <w:sz w:val="20"/>
        <w:szCs w:val="20"/>
        <w:u w:val="none"/>
        <w:vertAlign w:val="baseline"/>
      </w:rPr>
    </w:lvl>
    <w:lvl w:ilvl="7">
      <w:start w:val="1"/>
      <w:numFmt w:val="lowerLetter"/>
      <w:lvlText w:val="%1.%2.%3.%4.%5.%6.%7.%8"/>
      <w:lvlJc w:val="left"/>
      <w:pPr>
        <w:ind w:left="3960" w:hanging="360"/>
      </w:pPr>
      <w:rPr>
        <w:rFonts w:ascii="Times New Roman" w:eastAsia="Verdana" w:hAnsi="Times New Roman" w:cs="Verdana"/>
        <w:b w:val="0"/>
        <w:i w:val="0"/>
        <w:strike w:val="0"/>
        <w:dstrike w:val="0"/>
        <w:color w:val="000000"/>
        <w:position w:val="0"/>
        <w:sz w:val="20"/>
        <w:szCs w:val="20"/>
        <w:u w:val="none"/>
        <w:vertAlign w:val="baseline"/>
      </w:rPr>
    </w:lvl>
    <w:lvl w:ilvl="8">
      <w:start w:val="1"/>
      <w:numFmt w:val="lowerRoman"/>
      <w:lvlText w:val="%1.%2.%3.%4.%5.%6.%7.%8.%9"/>
      <w:lvlJc w:val="left"/>
      <w:pPr>
        <w:ind w:left="4680" w:hanging="360"/>
      </w:pPr>
      <w:rPr>
        <w:rFonts w:ascii="Times New Roman" w:eastAsia="Verdana" w:hAnsi="Times New Roman" w:cs="Verdana"/>
        <w:b w:val="0"/>
        <w:i w:val="0"/>
        <w:strike w:val="0"/>
        <w:dstrike w:val="0"/>
        <w:color w:val="000000"/>
        <w:position w:val="0"/>
        <w:sz w:val="20"/>
        <w:szCs w:val="20"/>
        <w:u w:val="none"/>
        <w:vertAlign w:val="baseline"/>
      </w:rPr>
    </w:lvl>
  </w:abstractNum>
  <w:abstractNum w:abstractNumId="8" w15:restartNumberingAfterBreak="0">
    <w:nsid w:val="05A82FE2"/>
    <w:multiLevelType w:val="hybridMultilevel"/>
    <w:tmpl w:val="74289E96"/>
    <w:lvl w:ilvl="0" w:tplc="0415000F">
      <w:start w:val="1"/>
      <w:numFmt w:val="decimal"/>
      <w:lvlText w:val="%1."/>
      <w:lvlJc w:val="left"/>
      <w:pPr>
        <w:ind w:left="1148" w:hanging="360"/>
      </w:p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9" w15:restartNumberingAfterBreak="0">
    <w:nsid w:val="07C07603"/>
    <w:multiLevelType w:val="hybridMultilevel"/>
    <w:tmpl w:val="4A3A2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775E9F"/>
    <w:multiLevelType w:val="hybridMultilevel"/>
    <w:tmpl w:val="A424939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1" w15:restartNumberingAfterBreak="0">
    <w:nsid w:val="13F376DD"/>
    <w:multiLevelType w:val="hybridMultilevel"/>
    <w:tmpl w:val="7CC2A8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4F22F0"/>
    <w:multiLevelType w:val="hybridMultilevel"/>
    <w:tmpl w:val="2738F058"/>
    <w:lvl w:ilvl="0" w:tplc="0415000F">
      <w:start w:val="1"/>
      <w:numFmt w:val="decimal"/>
      <w:lvlText w:val="%1."/>
      <w:lvlJc w:val="left"/>
      <w:pPr>
        <w:ind w:left="1148" w:hanging="360"/>
      </w:p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14" w15:restartNumberingAfterBreak="0">
    <w:nsid w:val="1BA7092A"/>
    <w:multiLevelType w:val="hybridMultilevel"/>
    <w:tmpl w:val="6E6235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E86206F"/>
    <w:multiLevelType w:val="hybridMultilevel"/>
    <w:tmpl w:val="18BE8F54"/>
    <w:lvl w:ilvl="0" w:tplc="1A4C5696">
      <w:start w:val="1"/>
      <w:numFmt w:val="decimal"/>
      <w:lvlText w:val="%1."/>
      <w:lvlJc w:val="left"/>
      <w:pPr>
        <w:ind w:left="1069" w:hanging="360"/>
      </w:pPr>
      <w:rPr>
        <w:strike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EE3197E"/>
    <w:multiLevelType w:val="multilevel"/>
    <w:tmpl w:val="A52ADFD8"/>
    <w:lvl w:ilvl="0">
      <w:start w:val="1"/>
      <w:numFmt w:val="decimal"/>
      <w:pStyle w:val="Nagwek1"/>
      <w:lvlText w:val="%1."/>
      <w:lvlJc w:val="left"/>
      <w:pPr>
        <w:tabs>
          <w:tab w:val="num" w:pos="432"/>
        </w:tabs>
        <w:ind w:left="432" w:hanging="432"/>
      </w:pPr>
      <w:rPr>
        <w:rFonts w:ascii="Garamond" w:hAnsi="Garamond" w:hint="default"/>
        <w:b/>
        <w:i w:val="0"/>
        <w:color w:val="000000" w:themeColor="text1"/>
        <w:sz w:val="18"/>
        <w:szCs w:val="18"/>
      </w:rPr>
    </w:lvl>
    <w:lvl w:ilvl="1">
      <w:start w:val="1"/>
      <w:numFmt w:val="decimal"/>
      <w:pStyle w:val="Nagwek2"/>
      <w:lvlText w:val="%1.%2."/>
      <w:lvlJc w:val="left"/>
      <w:pPr>
        <w:tabs>
          <w:tab w:val="num" w:pos="680"/>
        </w:tabs>
        <w:ind w:left="680" w:hanging="680"/>
      </w:pPr>
      <w:rPr>
        <w:rFonts w:asciiTheme="majorHAnsi" w:hAnsiTheme="majorHAnsi" w:cstheme="majorHAnsi" w:hint="default"/>
        <w:b w:val="0"/>
        <w:i w:val="0"/>
        <w:color w:val="auto"/>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7" w15:restartNumberingAfterBreak="0">
    <w:nsid w:val="20BF7156"/>
    <w:multiLevelType w:val="hybridMultilevel"/>
    <w:tmpl w:val="A4446586"/>
    <w:lvl w:ilvl="0" w:tplc="04150011">
      <w:start w:val="1"/>
      <w:numFmt w:val="decimal"/>
      <w:lvlText w:val="%1)"/>
      <w:lvlJc w:val="left"/>
      <w:pPr>
        <w:ind w:left="1508" w:hanging="360"/>
      </w:p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18" w15:restartNumberingAfterBreak="0">
    <w:nsid w:val="24482173"/>
    <w:multiLevelType w:val="hybridMultilevel"/>
    <w:tmpl w:val="CCB85434"/>
    <w:lvl w:ilvl="0" w:tplc="04150017">
      <w:start w:val="1"/>
      <w:numFmt w:val="lowerLetter"/>
      <w:lvlText w:val="%1)"/>
      <w:lvlJc w:val="left"/>
      <w:pPr>
        <w:ind w:left="1148" w:hanging="360"/>
      </w:pPr>
      <w:rPr>
        <w:rFonts w:hint="default"/>
      </w:r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19" w15:restartNumberingAfterBreak="0">
    <w:nsid w:val="253D3EFC"/>
    <w:multiLevelType w:val="hybridMultilevel"/>
    <w:tmpl w:val="16C28B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D346707"/>
    <w:multiLevelType w:val="hybridMultilevel"/>
    <w:tmpl w:val="A1245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4" w15:restartNumberingAfterBreak="0">
    <w:nsid w:val="324A6F30"/>
    <w:multiLevelType w:val="hybridMultilevel"/>
    <w:tmpl w:val="84729006"/>
    <w:lvl w:ilvl="0" w:tplc="D394507A">
      <w:start w:val="1"/>
      <w:numFmt w:val="bullet"/>
      <w:lvlText w:val=""/>
      <w:lvlJc w:val="left"/>
      <w:pPr>
        <w:ind w:left="720" w:hanging="360"/>
      </w:pPr>
      <w:rPr>
        <w:rFonts w:ascii="Wingdings" w:hAnsi="Wingdings" w:hint="default"/>
        <w:color w:val="7030A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26" w15:restartNumberingAfterBreak="0">
    <w:nsid w:val="3986798A"/>
    <w:multiLevelType w:val="hybridMultilevel"/>
    <w:tmpl w:val="3CB8BA76"/>
    <w:lvl w:ilvl="0" w:tplc="F23ED2F8">
      <w:start w:val="1"/>
      <w:numFmt w:val="decimal"/>
      <w:lvlText w:val="%1"/>
      <w:lvlJc w:val="left"/>
      <w:pPr>
        <w:ind w:left="502" w:hanging="360"/>
      </w:pPr>
      <w:rPr>
        <w:rFonts w:hint="default"/>
        <w:b w:val="0"/>
        <w:strike w:val="0"/>
        <w:color w:val="auto"/>
      </w:rPr>
    </w:lvl>
    <w:lvl w:ilvl="1" w:tplc="04150019" w:tentative="1">
      <w:start w:val="1"/>
      <w:numFmt w:val="lowerLetter"/>
      <w:lvlText w:val="%2."/>
      <w:lvlJc w:val="left"/>
      <w:pPr>
        <w:ind w:left="542" w:hanging="360"/>
      </w:pPr>
    </w:lvl>
    <w:lvl w:ilvl="2" w:tplc="0415001B" w:tentative="1">
      <w:start w:val="1"/>
      <w:numFmt w:val="lowerRoman"/>
      <w:lvlText w:val="%3."/>
      <w:lvlJc w:val="right"/>
      <w:pPr>
        <w:ind w:left="1262" w:hanging="180"/>
      </w:pPr>
    </w:lvl>
    <w:lvl w:ilvl="3" w:tplc="0415000F" w:tentative="1">
      <w:start w:val="1"/>
      <w:numFmt w:val="decimal"/>
      <w:lvlText w:val="%4."/>
      <w:lvlJc w:val="left"/>
      <w:pPr>
        <w:ind w:left="1982" w:hanging="360"/>
      </w:pPr>
    </w:lvl>
    <w:lvl w:ilvl="4" w:tplc="04150019" w:tentative="1">
      <w:start w:val="1"/>
      <w:numFmt w:val="lowerLetter"/>
      <w:lvlText w:val="%5."/>
      <w:lvlJc w:val="left"/>
      <w:pPr>
        <w:ind w:left="2702" w:hanging="360"/>
      </w:pPr>
    </w:lvl>
    <w:lvl w:ilvl="5" w:tplc="0415001B" w:tentative="1">
      <w:start w:val="1"/>
      <w:numFmt w:val="lowerRoman"/>
      <w:lvlText w:val="%6."/>
      <w:lvlJc w:val="right"/>
      <w:pPr>
        <w:ind w:left="3422" w:hanging="180"/>
      </w:pPr>
    </w:lvl>
    <w:lvl w:ilvl="6" w:tplc="0415000F" w:tentative="1">
      <w:start w:val="1"/>
      <w:numFmt w:val="decimal"/>
      <w:lvlText w:val="%7."/>
      <w:lvlJc w:val="left"/>
      <w:pPr>
        <w:ind w:left="4142" w:hanging="360"/>
      </w:pPr>
    </w:lvl>
    <w:lvl w:ilvl="7" w:tplc="04150019" w:tentative="1">
      <w:start w:val="1"/>
      <w:numFmt w:val="lowerLetter"/>
      <w:lvlText w:val="%8."/>
      <w:lvlJc w:val="left"/>
      <w:pPr>
        <w:ind w:left="4862" w:hanging="360"/>
      </w:pPr>
    </w:lvl>
    <w:lvl w:ilvl="8" w:tplc="0415001B" w:tentative="1">
      <w:start w:val="1"/>
      <w:numFmt w:val="lowerRoman"/>
      <w:lvlText w:val="%9."/>
      <w:lvlJc w:val="right"/>
      <w:pPr>
        <w:ind w:left="5582" w:hanging="180"/>
      </w:pPr>
    </w:lvl>
  </w:abstractNum>
  <w:abstractNum w:abstractNumId="27" w15:restartNumberingAfterBreak="0">
    <w:nsid w:val="3B777322"/>
    <w:multiLevelType w:val="hybridMultilevel"/>
    <w:tmpl w:val="C8224D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D035B93"/>
    <w:multiLevelType w:val="hybridMultilevel"/>
    <w:tmpl w:val="C7A4907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9" w15:restartNumberingAfterBreak="0">
    <w:nsid w:val="43462106"/>
    <w:multiLevelType w:val="hybridMultilevel"/>
    <w:tmpl w:val="4A58998E"/>
    <w:lvl w:ilvl="0" w:tplc="0415000F">
      <w:start w:val="1"/>
      <w:numFmt w:val="decimal"/>
      <w:lvlText w:val="%1."/>
      <w:lvlJc w:val="left"/>
      <w:pPr>
        <w:ind w:left="1148" w:hanging="360"/>
      </w:p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30" w15:restartNumberingAfterBreak="0">
    <w:nsid w:val="44F1204E"/>
    <w:multiLevelType w:val="multilevel"/>
    <w:tmpl w:val="18165672"/>
    <w:styleLink w:val="WW8Num24"/>
    <w:lvl w:ilvl="0">
      <w:numFmt w:val="bullet"/>
      <w:lvlText w:val=""/>
      <w:lvlJc w:val="left"/>
      <w:pPr>
        <w:ind w:left="720" w:hanging="360"/>
      </w:pPr>
      <w:rPr>
        <w:rFonts w:ascii="Symbol" w:hAnsi="Symbol" w:cs="Symbol"/>
        <w:sz w:val="16"/>
        <w:szCs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16"/>
        <w:szCs w:val="16"/>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16"/>
        <w:szCs w:val="16"/>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1" w15:restartNumberingAfterBreak="0">
    <w:nsid w:val="50700F93"/>
    <w:multiLevelType w:val="hybridMultilevel"/>
    <w:tmpl w:val="E8129CB4"/>
    <w:lvl w:ilvl="0" w:tplc="3FCCC916">
      <w:start w:val="1"/>
      <w:numFmt w:val="decimal"/>
      <w:lvlText w:val="%1."/>
      <w:lvlJc w:val="left"/>
      <w:pPr>
        <w:ind w:left="428"/>
      </w:pPr>
      <w:rPr>
        <w:rFonts w:ascii="Arial" w:eastAsia="Garamond" w:hAnsi="Arial" w:cs="Arial" w:hint="default"/>
        <w:b w:val="0"/>
        <w:i w:val="0"/>
        <w:strike w:val="0"/>
        <w:dstrike w:val="0"/>
        <w:color w:val="000000"/>
        <w:sz w:val="20"/>
        <w:szCs w:val="20"/>
        <w:u w:val="none" w:color="000000"/>
        <w:bdr w:val="none" w:sz="0" w:space="0" w:color="auto"/>
        <w:shd w:val="clear" w:color="auto" w:fill="auto"/>
        <w:vertAlign w:val="baseline"/>
      </w:rPr>
    </w:lvl>
    <w:lvl w:ilvl="1" w:tplc="182EF914">
      <w:start w:val="1"/>
      <w:numFmt w:val="decimal"/>
      <w:lvlText w:val="%2)"/>
      <w:lvlJc w:val="left"/>
      <w:pPr>
        <w:ind w:left="788"/>
      </w:pPr>
      <w:rPr>
        <w:rFonts w:ascii="Garamond" w:eastAsia="Garamond" w:hAnsi="Garamond" w:cs="Garamond"/>
        <w:b w:val="0"/>
        <w:i w:val="0"/>
        <w:strike w:val="0"/>
        <w:dstrike w:val="0"/>
        <w:color w:val="000000"/>
        <w:sz w:val="18"/>
        <w:szCs w:val="18"/>
        <w:u w:val="none" w:color="000000"/>
        <w:bdr w:val="none" w:sz="0" w:space="0" w:color="auto"/>
        <w:shd w:val="clear" w:color="auto" w:fill="auto"/>
        <w:vertAlign w:val="baseline"/>
      </w:rPr>
    </w:lvl>
    <w:lvl w:ilvl="2" w:tplc="D5EA02C4">
      <w:start w:val="1"/>
      <w:numFmt w:val="lowerRoman"/>
      <w:lvlText w:val="%3"/>
      <w:lvlJc w:val="left"/>
      <w:pPr>
        <w:ind w:left="15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98DA49F4">
      <w:start w:val="1"/>
      <w:numFmt w:val="decimal"/>
      <w:lvlText w:val="%4"/>
      <w:lvlJc w:val="left"/>
      <w:pPr>
        <w:ind w:left="222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98545602">
      <w:start w:val="1"/>
      <w:numFmt w:val="lowerLetter"/>
      <w:lvlText w:val="%5"/>
      <w:lvlJc w:val="left"/>
      <w:pPr>
        <w:ind w:left="294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540549A">
      <w:start w:val="1"/>
      <w:numFmt w:val="lowerRoman"/>
      <w:lvlText w:val="%6"/>
      <w:lvlJc w:val="left"/>
      <w:pPr>
        <w:ind w:left="366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F12241E8">
      <w:start w:val="1"/>
      <w:numFmt w:val="decimal"/>
      <w:lvlText w:val="%7"/>
      <w:lvlJc w:val="left"/>
      <w:pPr>
        <w:ind w:left="438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D9982298">
      <w:start w:val="1"/>
      <w:numFmt w:val="lowerLetter"/>
      <w:lvlText w:val="%8"/>
      <w:lvlJc w:val="left"/>
      <w:pPr>
        <w:ind w:left="51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7D6C307C">
      <w:start w:val="1"/>
      <w:numFmt w:val="lowerRoman"/>
      <w:lvlText w:val="%9"/>
      <w:lvlJc w:val="left"/>
      <w:pPr>
        <w:ind w:left="582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0FA4369"/>
    <w:multiLevelType w:val="hybridMultilevel"/>
    <w:tmpl w:val="B0EA75AE"/>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5D47ECF"/>
    <w:multiLevelType w:val="hybridMultilevel"/>
    <w:tmpl w:val="332EE2B6"/>
    <w:lvl w:ilvl="0" w:tplc="0415000F">
      <w:start w:val="1"/>
      <w:numFmt w:val="decimal"/>
      <w:lvlText w:val="%1."/>
      <w:lvlJc w:val="left"/>
      <w:pPr>
        <w:tabs>
          <w:tab w:val="num" w:pos="720"/>
        </w:tabs>
        <w:ind w:left="720" w:hanging="360"/>
      </w:pPr>
      <w:rPr>
        <w:rFonts w:cs="Times New Roman" w:hint="default"/>
        <w:color w:val="000000"/>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34" w15:restartNumberingAfterBreak="0">
    <w:nsid w:val="57E2436F"/>
    <w:multiLevelType w:val="hybridMultilevel"/>
    <w:tmpl w:val="C9F40A9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35" w15:restartNumberingAfterBreak="0">
    <w:nsid w:val="59886FB3"/>
    <w:multiLevelType w:val="hybridMultilevel"/>
    <w:tmpl w:val="C722D552"/>
    <w:lvl w:ilvl="0" w:tplc="2A0EC430">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54674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A6E14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EE521A">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32258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AAC825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476D95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604E1A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782E53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B76026A"/>
    <w:multiLevelType w:val="hybridMultilevel"/>
    <w:tmpl w:val="86FCFA50"/>
    <w:lvl w:ilvl="0" w:tplc="0415000F">
      <w:start w:val="1"/>
      <w:numFmt w:val="decimal"/>
      <w:lvlText w:val="%1."/>
      <w:lvlJc w:val="left"/>
      <w:pPr>
        <w:ind w:left="1148" w:hanging="360"/>
      </w:p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37" w15:restartNumberingAfterBreak="0">
    <w:nsid w:val="5C9D39CD"/>
    <w:multiLevelType w:val="hybridMultilevel"/>
    <w:tmpl w:val="7374885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9" w15:restartNumberingAfterBreak="0">
    <w:nsid w:val="62A510CB"/>
    <w:multiLevelType w:val="multilevel"/>
    <w:tmpl w:val="CA825A48"/>
    <w:styleLink w:val="WW8Num25"/>
    <w:lvl w:ilvl="0">
      <w:numFmt w:val="bullet"/>
      <w:lvlText w:val=""/>
      <w:lvlJc w:val="left"/>
      <w:pPr>
        <w:ind w:left="720" w:hanging="360"/>
      </w:pPr>
      <w:rPr>
        <w:rFonts w:ascii="Symbol" w:eastAsia="Times New Roman" w:hAnsi="Symbol" w:cs="Symbol"/>
        <w:color w:val="auto"/>
        <w:sz w:val="20"/>
        <w:szCs w:val="20"/>
        <w:lang w:val="pl-PL" w:eastAsia="zh-CN"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eastAsia="Times New Roman" w:hAnsi="Symbol" w:cs="Symbol"/>
        <w:color w:val="auto"/>
        <w:sz w:val="20"/>
        <w:szCs w:val="20"/>
        <w:lang w:val="pl-PL" w:eastAsia="zh-CN" w:bidi="ar-SA"/>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eastAsia="Times New Roman" w:hAnsi="Symbol" w:cs="Symbol"/>
        <w:color w:val="auto"/>
        <w:sz w:val="20"/>
        <w:szCs w:val="20"/>
        <w:lang w:val="pl-PL" w:eastAsia="zh-CN" w:bidi="ar-SA"/>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64D171A2"/>
    <w:multiLevelType w:val="hybridMultilevel"/>
    <w:tmpl w:val="512C6E68"/>
    <w:lvl w:ilvl="0" w:tplc="1126594C">
      <w:start w:val="1"/>
      <w:numFmt w:val="decimal"/>
      <w:lvlText w:val="%1."/>
      <w:lvlJc w:val="left"/>
      <w:pPr>
        <w:ind w:left="428"/>
      </w:pPr>
      <w:rPr>
        <w:rFonts w:ascii="Arial" w:eastAsia="Garamond" w:hAnsi="Arial" w:cs="Arial" w:hint="default"/>
        <w:b w:val="0"/>
        <w:i w:val="0"/>
        <w:strike w:val="0"/>
        <w:dstrike w:val="0"/>
        <w:color w:val="000000"/>
        <w:sz w:val="20"/>
        <w:szCs w:val="20"/>
        <w:u w:val="none" w:color="000000"/>
        <w:bdr w:val="none" w:sz="0" w:space="0" w:color="auto"/>
        <w:shd w:val="clear" w:color="auto" w:fill="auto"/>
        <w:vertAlign w:val="baseline"/>
      </w:rPr>
    </w:lvl>
    <w:lvl w:ilvl="1" w:tplc="CBD4254E">
      <w:start w:val="1"/>
      <w:numFmt w:val="lowerLetter"/>
      <w:lvlText w:val="%2)"/>
      <w:lvlJc w:val="left"/>
      <w:pPr>
        <w:ind w:left="1560"/>
      </w:pPr>
      <w:rPr>
        <w:rFonts w:ascii="Arial" w:eastAsia="Garamond" w:hAnsi="Arial" w:cs="Arial" w:hint="default"/>
        <w:b w:val="0"/>
        <w:i w:val="0"/>
        <w:strike w:val="0"/>
        <w:dstrike w:val="0"/>
        <w:color w:val="000000"/>
        <w:sz w:val="20"/>
        <w:szCs w:val="20"/>
        <w:u w:val="none" w:color="000000"/>
        <w:bdr w:val="none" w:sz="0" w:space="0" w:color="auto"/>
        <w:shd w:val="clear" w:color="auto" w:fill="auto"/>
        <w:vertAlign w:val="baseline"/>
      </w:rPr>
    </w:lvl>
    <w:lvl w:ilvl="2" w:tplc="9D3EF5B6">
      <w:start w:val="1"/>
      <w:numFmt w:val="lowerRoman"/>
      <w:lvlText w:val="%3"/>
      <w:lvlJc w:val="left"/>
      <w:pPr>
        <w:ind w:left="23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0E1494EE">
      <w:start w:val="1"/>
      <w:numFmt w:val="decimal"/>
      <w:lvlText w:val="%4"/>
      <w:lvlJc w:val="left"/>
      <w:pPr>
        <w:ind w:left="3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EBBC3788">
      <w:start w:val="1"/>
      <w:numFmt w:val="lowerLetter"/>
      <w:lvlText w:val="%5"/>
      <w:lvlJc w:val="left"/>
      <w:pPr>
        <w:ind w:left="3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A6AE14AC">
      <w:start w:val="1"/>
      <w:numFmt w:val="lowerRoman"/>
      <w:lvlText w:val="%6"/>
      <w:lvlJc w:val="left"/>
      <w:pPr>
        <w:ind w:left="4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F0E875E">
      <w:start w:val="1"/>
      <w:numFmt w:val="decimal"/>
      <w:lvlText w:val="%7"/>
      <w:lvlJc w:val="left"/>
      <w:pPr>
        <w:ind w:left="5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89DAEC2E">
      <w:start w:val="1"/>
      <w:numFmt w:val="lowerLetter"/>
      <w:lvlText w:val="%8"/>
      <w:lvlJc w:val="left"/>
      <w:pPr>
        <w:ind w:left="5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24FE9026">
      <w:start w:val="1"/>
      <w:numFmt w:val="lowerRoman"/>
      <w:lvlText w:val="%9"/>
      <w:lvlJc w:val="left"/>
      <w:pPr>
        <w:ind w:left="6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2" w15:restartNumberingAfterBreak="0">
    <w:nsid w:val="676C5B60"/>
    <w:multiLevelType w:val="hybridMultilevel"/>
    <w:tmpl w:val="83C0045A"/>
    <w:lvl w:ilvl="0" w:tplc="621E938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7D573C"/>
    <w:multiLevelType w:val="hybridMultilevel"/>
    <w:tmpl w:val="AC023EE6"/>
    <w:lvl w:ilvl="0" w:tplc="A0C0661E">
      <w:start w:val="1"/>
      <w:numFmt w:val="decimal"/>
      <w:lvlText w:val="%1)"/>
      <w:lvlJc w:val="left"/>
      <w:pPr>
        <w:ind w:left="1429" w:hanging="360"/>
      </w:pPr>
      <w:rPr>
        <w:b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15:restartNumberingAfterBreak="0">
    <w:nsid w:val="69275AB8"/>
    <w:multiLevelType w:val="hybridMultilevel"/>
    <w:tmpl w:val="1A742566"/>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699431E3"/>
    <w:multiLevelType w:val="hybridMultilevel"/>
    <w:tmpl w:val="6F1E4844"/>
    <w:lvl w:ilvl="0" w:tplc="1BDC2B9C">
      <w:start w:val="1"/>
      <w:numFmt w:val="lowerLetter"/>
      <w:lvlText w:val="%1)"/>
      <w:lvlJc w:val="left"/>
      <w:pPr>
        <w:ind w:left="1040" w:hanging="360"/>
      </w:pPr>
      <w:rPr>
        <w:rFonts w:hint="default"/>
        <w:b w:val="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7" w15:restartNumberingAfterBreak="0">
    <w:nsid w:val="6A522B54"/>
    <w:multiLevelType w:val="hybridMultilevel"/>
    <w:tmpl w:val="79E48BEC"/>
    <w:lvl w:ilvl="0" w:tplc="A0C0661E">
      <w:start w:val="1"/>
      <w:numFmt w:val="decimal"/>
      <w:lvlText w:val="%1)"/>
      <w:lvlJc w:val="left"/>
      <w:pPr>
        <w:ind w:left="360"/>
      </w:pPr>
      <w:rPr>
        <w:b w:val="0"/>
        <w:i w:val="0"/>
        <w:strike w:val="0"/>
        <w:dstrike w:val="0"/>
        <w:color w:val="auto"/>
        <w:sz w:val="18"/>
        <w:szCs w:val="18"/>
        <w:u w:val="none" w:color="000000"/>
        <w:bdr w:val="none" w:sz="0" w:space="0" w:color="auto"/>
        <w:shd w:val="clear" w:color="auto" w:fill="auto"/>
        <w:vertAlign w:val="baseline"/>
      </w:rPr>
    </w:lvl>
    <w:lvl w:ilvl="1" w:tplc="28C44FB6">
      <w:start w:val="1"/>
      <w:numFmt w:val="lowerLetter"/>
      <w:lvlText w:val="%2"/>
      <w:lvlJc w:val="left"/>
      <w:pPr>
        <w:ind w:left="113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8F88F01A">
      <w:start w:val="1"/>
      <w:numFmt w:val="lowerRoman"/>
      <w:lvlText w:val="%3"/>
      <w:lvlJc w:val="left"/>
      <w:pPr>
        <w:ind w:left="185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BEED11E">
      <w:start w:val="1"/>
      <w:numFmt w:val="decimal"/>
      <w:lvlText w:val="%4"/>
      <w:lvlJc w:val="left"/>
      <w:pPr>
        <w:ind w:left="257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22685D32">
      <w:start w:val="1"/>
      <w:numFmt w:val="lowerLetter"/>
      <w:lvlText w:val="%5"/>
      <w:lvlJc w:val="left"/>
      <w:pPr>
        <w:ind w:left="329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C308BC66">
      <w:start w:val="1"/>
      <w:numFmt w:val="lowerRoman"/>
      <w:lvlText w:val="%6"/>
      <w:lvlJc w:val="left"/>
      <w:pPr>
        <w:ind w:left="401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38961A24">
      <w:start w:val="1"/>
      <w:numFmt w:val="decimal"/>
      <w:lvlText w:val="%7"/>
      <w:lvlJc w:val="left"/>
      <w:pPr>
        <w:ind w:left="473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4302220C">
      <w:start w:val="1"/>
      <w:numFmt w:val="lowerLetter"/>
      <w:lvlText w:val="%8"/>
      <w:lvlJc w:val="left"/>
      <w:pPr>
        <w:ind w:left="545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B32E9000">
      <w:start w:val="1"/>
      <w:numFmt w:val="lowerRoman"/>
      <w:lvlText w:val="%9"/>
      <w:lvlJc w:val="left"/>
      <w:pPr>
        <w:ind w:left="617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6C570A62"/>
    <w:multiLevelType w:val="hybridMultilevel"/>
    <w:tmpl w:val="8EE457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CE72CE7"/>
    <w:multiLevelType w:val="hybridMultilevel"/>
    <w:tmpl w:val="0DD63920"/>
    <w:lvl w:ilvl="0" w:tplc="04150011">
      <w:start w:val="1"/>
      <w:numFmt w:val="decimal"/>
      <w:lvlText w:val="%1)"/>
      <w:lvlJc w:val="left"/>
      <w:pPr>
        <w:ind w:left="1575" w:hanging="360"/>
      </w:pPr>
    </w:lvl>
    <w:lvl w:ilvl="1" w:tplc="CA06E67E">
      <w:start w:val="1"/>
      <w:numFmt w:val="decimal"/>
      <w:lvlText w:val="%2."/>
      <w:lvlJc w:val="left"/>
      <w:pPr>
        <w:ind w:left="2295" w:hanging="360"/>
      </w:pPr>
      <w:rPr>
        <w:rFonts w:hint="default"/>
      </w:rPr>
    </w:lvl>
    <w:lvl w:ilvl="2" w:tplc="0415001B">
      <w:start w:val="1"/>
      <w:numFmt w:val="lowerRoman"/>
      <w:lvlText w:val="%3."/>
      <w:lvlJc w:val="right"/>
      <w:pPr>
        <w:ind w:left="3015" w:hanging="180"/>
      </w:pPr>
    </w:lvl>
    <w:lvl w:ilvl="3" w:tplc="0415000F" w:tentative="1">
      <w:start w:val="1"/>
      <w:numFmt w:val="decimal"/>
      <w:lvlText w:val="%4."/>
      <w:lvlJc w:val="left"/>
      <w:pPr>
        <w:ind w:left="3735" w:hanging="360"/>
      </w:pPr>
    </w:lvl>
    <w:lvl w:ilvl="4" w:tplc="04150019" w:tentative="1">
      <w:start w:val="1"/>
      <w:numFmt w:val="lowerLetter"/>
      <w:lvlText w:val="%5."/>
      <w:lvlJc w:val="left"/>
      <w:pPr>
        <w:ind w:left="4455" w:hanging="360"/>
      </w:pPr>
    </w:lvl>
    <w:lvl w:ilvl="5" w:tplc="0415001B" w:tentative="1">
      <w:start w:val="1"/>
      <w:numFmt w:val="lowerRoman"/>
      <w:lvlText w:val="%6."/>
      <w:lvlJc w:val="right"/>
      <w:pPr>
        <w:ind w:left="5175" w:hanging="180"/>
      </w:pPr>
    </w:lvl>
    <w:lvl w:ilvl="6" w:tplc="0415000F" w:tentative="1">
      <w:start w:val="1"/>
      <w:numFmt w:val="decimal"/>
      <w:lvlText w:val="%7."/>
      <w:lvlJc w:val="left"/>
      <w:pPr>
        <w:ind w:left="5895" w:hanging="360"/>
      </w:pPr>
    </w:lvl>
    <w:lvl w:ilvl="7" w:tplc="04150019" w:tentative="1">
      <w:start w:val="1"/>
      <w:numFmt w:val="lowerLetter"/>
      <w:lvlText w:val="%8."/>
      <w:lvlJc w:val="left"/>
      <w:pPr>
        <w:ind w:left="6615" w:hanging="360"/>
      </w:pPr>
    </w:lvl>
    <w:lvl w:ilvl="8" w:tplc="0415001B" w:tentative="1">
      <w:start w:val="1"/>
      <w:numFmt w:val="lowerRoman"/>
      <w:lvlText w:val="%9."/>
      <w:lvlJc w:val="right"/>
      <w:pPr>
        <w:ind w:left="7335" w:hanging="180"/>
      </w:pPr>
    </w:lvl>
  </w:abstractNum>
  <w:abstractNum w:abstractNumId="50" w15:restartNumberingAfterBreak="0">
    <w:nsid w:val="6E7B45EA"/>
    <w:multiLevelType w:val="hybridMultilevel"/>
    <w:tmpl w:val="43D6C316"/>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1" w15:restartNumberingAfterBreak="0">
    <w:nsid w:val="70B76135"/>
    <w:multiLevelType w:val="hybridMultilevel"/>
    <w:tmpl w:val="539012C4"/>
    <w:lvl w:ilvl="0" w:tplc="EFFE8812">
      <w:start w:val="1"/>
      <w:numFmt w:val="decimal"/>
      <w:lvlText w:val="%1."/>
      <w:lvlJc w:val="left"/>
      <w:pPr>
        <w:ind w:left="372"/>
      </w:pPr>
      <w:rPr>
        <w:rFonts w:ascii="Garamond" w:eastAsia="Garamond" w:hAnsi="Garamond" w:cs="Garamond"/>
        <w:b w:val="0"/>
        <w:i w:val="0"/>
        <w:strike w:val="0"/>
        <w:dstrike w:val="0"/>
        <w:color w:val="000000"/>
        <w:sz w:val="18"/>
        <w:szCs w:val="18"/>
        <w:u w:val="none" w:color="000000"/>
        <w:bdr w:val="none" w:sz="0" w:space="0" w:color="auto"/>
        <w:shd w:val="clear" w:color="auto" w:fill="auto"/>
        <w:vertAlign w:val="baseline"/>
      </w:rPr>
    </w:lvl>
    <w:lvl w:ilvl="1" w:tplc="2AD82794">
      <w:start w:val="4"/>
      <w:numFmt w:val="chicago"/>
      <w:lvlText w:val="%2"/>
      <w:lvlJc w:val="left"/>
      <w:pPr>
        <w:ind w:left="4962"/>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lvl w:ilvl="2" w:tplc="CA2EEAC0">
      <w:start w:val="1"/>
      <w:numFmt w:val="lowerRoman"/>
      <w:lvlText w:val="%3"/>
      <w:lvlJc w:val="left"/>
      <w:pPr>
        <w:ind w:left="5879"/>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lvl w:ilvl="3" w:tplc="4B345FF4">
      <w:start w:val="1"/>
      <w:numFmt w:val="decimal"/>
      <w:lvlText w:val="%4"/>
      <w:lvlJc w:val="left"/>
      <w:pPr>
        <w:ind w:left="6599"/>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lvl w:ilvl="4" w:tplc="A4F841F8">
      <w:start w:val="1"/>
      <w:numFmt w:val="lowerLetter"/>
      <w:lvlText w:val="%5"/>
      <w:lvlJc w:val="left"/>
      <w:pPr>
        <w:ind w:left="7319"/>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lvl w:ilvl="5" w:tplc="26B2E250">
      <w:start w:val="1"/>
      <w:numFmt w:val="lowerRoman"/>
      <w:lvlText w:val="%6"/>
      <w:lvlJc w:val="left"/>
      <w:pPr>
        <w:ind w:left="8039"/>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lvl w:ilvl="6" w:tplc="91248730">
      <w:start w:val="1"/>
      <w:numFmt w:val="decimal"/>
      <w:lvlText w:val="%7"/>
      <w:lvlJc w:val="left"/>
      <w:pPr>
        <w:ind w:left="8759"/>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lvl w:ilvl="7" w:tplc="BA527922">
      <w:start w:val="1"/>
      <w:numFmt w:val="lowerLetter"/>
      <w:lvlText w:val="%8"/>
      <w:lvlJc w:val="left"/>
      <w:pPr>
        <w:ind w:left="9479"/>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lvl w:ilvl="8" w:tplc="8DE4F2EE">
      <w:start w:val="1"/>
      <w:numFmt w:val="lowerRoman"/>
      <w:lvlText w:val="%9"/>
      <w:lvlJc w:val="left"/>
      <w:pPr>
        <w:ind w:left="10199"/>
      </w:pPr>
      <w:rPr>
        <w:rFonts w:ascii="Garamond" w:eastAsia="Garamond" w:hAnsi="Garamond" w:cs="Garamond"/>
        <w:b/>
        <w:bCs/>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53" w15:restartNumberingAfterBreak="0">
    <w:nsid w:val="79E92C13"/>
    <w:multiLevelType w:val="hybridMultilevel"/>
    <w:tmpl w:val="45821A3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A1F3841"/>
    <w:multiLevelType w:val="hybridMultilevel"/>
    <w:tmpl w:val="C47A1566"/>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5" w15:restartNumberingAfterBreak="0">
    <w:nsid w:val="7A4160D2"/>
    <w:multiLevelType w:val="hybridMultilevel"/>
    <w:tmpl w:val="270AEEA8"/>
    <w:lvl w:ilvl="0" w:tplc="2626050C">
      <w:start w:val="2"/>
      <w:numFmt w:val="decimal"/>
      <w:lvlText w:val="%1."/>
      <w:lvlJc w:val="left"/>
      <w:pPr>
        <w:ind w:left="428"/>
      </w:pPr>
      <w:rPr>
        <w:rFonts w:ascii="Garamond" w:eastAsia="Garamond" w:hAnsi="Garamond" w:cs="Garamond"/>
        <w:b w:val="0"/>
        <w:i w:val="0"/>
        <w:strike w:val="0"/>
        <w:dstrike w:val="0"/>
        <w:color w:val="000000"/>
        <w:sz w:val="18"/>
        <w:szCs w:val="18"/>
        <w:u w:val="none" w:color="000000"/>
        <w:bdr w:val="none" w:sz="0" w:space="0" w:color="auto"/>
        <w:shd w:val="clear" w:color="auto" w:fill="auto"/>
        <w:vertAlign w:val="baseline"/>
      </w:rPr>
    </w:lvl>
    <w:lvl w:ilvl="1" w:tplc="4742300E">
      <w:start w:val="1"/>
      <w:numFmt w:val="lowerLetter"/>
      <w:lvlText w:val="%2"/>
      <w:lvlJc w:val="left"/>
      <w:pPr>
        <w:ind w:left="115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01BE592A">
      <w:start w:val="1"/>
      <w:numFmt w:val="lowerRoman"/>
      <w:lvlText w:val="%3"/>
      <w:lvlJc w:val="left"/>
      <w:pPr>
        <w:ind w:left="187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14BE2B4C">
      <w:start w:val="1"/>
      <w:numFmt w:val="decimal"/>
      <w:lvlText w:val="%4"/>
      <w:lvlJc w:val="left"/>
      <w:pPr>
        <w:ind w:left="259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4C966A14">
      <w:start w:val="1"/>
      <w:numFmt w:val="lowerLetter"/>
      <w:lvlText w:val="%5"/>
      <w:lvlJc w:val="left"/>
      <w:pPr>
        <w:ind w:left="331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189A204A">
      <w:start w:val="1"/>
      <w:numFmt w:val="lowerRoman"/>
      <w:lvlText w:val="%6"/>
      <w:lvlJc w:val="left"/>
      <w:pPr>
        <w:ind w:left="403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FBEC3B94">
      <w:start w:val="1"/>
      <w:numFmt w:val="decimal"/>
      <w:lvlText w:val="%7"/>
      <w:lvlJc w:val="left"/>
      <w:pPr>
        <w:ind w:left="475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FC90DFE6">
      <w:start w:val="1"/>
      <w:numFmt w:val="lowerLetter"/>
      <w:lvlText w:val="%8"/>
      <w:lvlJc w:val="left"/>
      <w:pPr>
        <w:ind w:left="547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1AC2D084">
      <w:start w:val="1"/>
      <w:numFmt w:val="lowerRoman"/>
      <w:lvlText w:val="%9"/>
      <w:lvlJc w:val="left"/>
      <w:pPr>
        <w:ind w:left="6197"/>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BB2285C"/>
    <w:multiLevelType w:val="hybridMultilevel"/>
    <w:tmpl w:val="057CE954"/>
    <w:lvl w:ilvl="0" w:tplc="C60A1EF0">
      <w:start w:val="1"/>
      <w:numFmt w:val="decimal"/>
      <w:lvlText w:val="%1)"/>
      <w:lvlJc w:val="left"/>
      <w:pPr>
        <w:ind w:left="732" w:hanging="360"/>
      </w:pPr>
      <w:rPr>
        <w:rFonts w:hint="default"/>
        <w:b w:val="0"/>
        <w:bCs/>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num w:numId="1" w16cid:durableId="1694578047">
    <w:abstractNumId w:val="16"/>
  </w:num>
  <w:num w:numId="2" w16cid:durableId="1183786169">
    <w:abstractNumId w:val="23"/>
  </w:num>
  <w:num w:numId="3" w16cid:durableId="199127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3885486">
    <w:abstractNumId w:val="21"/>
  </w:num>
  <w:num w:numId="5" w16cid:durableId="254748485">
    <w:abstractNumId w:val="25"/>
  </w:num>
  <w:num w:numId="6" w16cid:durableId="471563841">
    <w:abstractNumId w:val="4"/>
    <w:lvlOverride w:ilvl="0">
      <w:startOverride w:val="1"/>
    </w:lvlOverride>
  </w:num>
  <w:num w:numId="7" w16cid:durableId="5096784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5009020">
    <w:abstractNumId w:val="26"/>
  </w:num>
  <w:num w:numId="9" w16cid:durableId="1217820073">
    <w:abstractNumId w:val="38"/>
  </w:num>
  <w:num w:numId="10" w16cid:durableId="676032996">
    <w:abstractNumId w:val="44"/>
  </w:num>
  <w:num w:numId="11" w16cid:durableId="757019630">
    <w:abstractNumId w:val="46"/>
  </w:num>
  <w:num w:numId="12" w16cid:durableId="348726803">
    <w:abstractNumId w:val="11"/>
  </w:num>
  <w:num w:numId="13" w16cid:durableId="604847315">
    <w:abstractNumId w:val="52"/>
  </w:num>
  <w:num w:numId="14" w16cid:durableId="1290282146">
    <w:abstractNumId w:val="6"/>
  </w:num>
  <w:num w:numId="15" w16cid:durableId="269970583">
    <w:abstractNumId w:val="30"/>
  </w:num>
  <w:num w:numId="16" w16cid:durableId="1198930485">
    <w:abstractNumId w:val="39"/>
  </w:num>
  <w:num w:numId="17" w16cid:durableId="943195568">
    <w:abstractNumId w:val="53"/>
  </w:num>
  <w:num w:numId="18" w16cid:durableId="730352905">
    <w:abstractNumId w:val="51"/>
  </w:num>
  <w:num w:numId="19" w16cid:durableId="673843058">
    <w:abstractNumId w:val="47"/>
  </w:num>
  <w:num w:numId="20" w16cid:durableId="2006860625">
    <w:abstractNumId w:val="35"/>
  </w:num>
  <w:num w:numId="21" w16cid:durableId="1346638563">
    <w:abstractNumId w:val="55"/>
  </w:num>
  <w:num w:numId="22" w16cid:durableId="1746338398">
    <w:abstractNumId w:val="40"/>
  </w:num>
  <w:num w:numId="23" w16cid:durableId="762606631">
    <w:abstractNumId w:val="31"/>
  </w:num>
  <w:num w:numId="24" w16cid:durableId="502476183">
    <w:abstractNumId w:val="42"/>
  </w:num>
  <w:num w:numId="25" w16cid:durableId="1004431947">
    <w:abstractNumId w:val="37"/>
  </w:num>
  <w:num w:numId="26" w16cid:durableId="2106339977">
    <w:abstractNumId w:val="15"/>
  </w:num>
  <w:num w:numId="27" w16cid:durableId="2114738508">
    <w:abstractNumId w:val="29"/>
  </w:num>
  <w:num w:numId="28" w16cid:durableId="314919654">
    <w:abstractNumId w:val="17"/>
  </w:num>
  <w:num w:numId="29" w16cid:durableId="761336500">
    <w:abstractNumId w:val="49"/>
  </w:num>
  <w:num w:numId="30" w16cid:durableId="693118723">
    <w:abstractNumId w:val="22"/>
  </w:num>
  <w:num w:numId="31" w16cid:durableId="1784181584">
    <w:abstractNumId w:val="36"/>
  </w:num>
  <w:num w:numId="32" w16cid:durableId="93745920">
    <w:abstractNumId w:val="13"/>
  </w:num>
  <w:num w:numId="33" w16cid:durableId="285738616">
    <w:abstractNumId w:val="8"/>
  </w:num>
  <w:num w:numId="34" w16cid:durableId="883563010">
    <w:abstractNumId w:val="7"/>
  </w:num>
  <w:num w:numId="35" w16cid:durableId="110977278">
    <w:abstractNumId w:val="24"/>
  </w:num>
  <w:num w:numId="36" w16cid:durableId="857162283">
    <w:abstractNumId w:val="20"/>
  </w:num>
  <w:num w:numId="37" w16cid:durableId="771708595">
    <w:abstractNumId w:val="41"/>
  </w:num>
  <w:num w:numId="38" w16cid:durableId="1017315722">
    <w:abstractNumId w:val="33"/>
  </w:num>
  <w:num w:numId="39" w16cid:durableId="912666104">
    <w:abstractNumId w:val="32"/>
  </w:num>
  <w:num w:numId="40" w16cid:durableId="1968856776">
    <w:abstractNumId w:val="45"/>
  </w:num>
  <w:num w:numId="41" w16cid:durableId="316961690">
    <w:abstractNumId w:val="19"/>
  </w:num>
  <w:num w:numId="42" w16cid:durableId="1385107486">
    <w:abstractNumId w:val="5"/>
  </w:num>
  <w:num w:numId="43" w16cid:durableId="1204094546">
    <w:abstractNumId w:val="18"/>
  </w:num>
  <w:num w:numId="44" w16cid:durableId="1055666556">
    <w:abstractNumId w:val="10"/>
  </w:num>
  <w:num w:numId="45" w16cid:durableId="1166632552">
    <w:abstractNumId w:val="50"/>
  </w:num>
  <w:num w:numId="46" w16cid:durableId="407114104">
    <w:abstractNumId w:val="34"/>
  </w:num>
  <w:num w:numId="47" w16cid:durableId="1876698089">
    <w:abstractNumId w:val="48"/>
  </w:num>
  <w:num w:numId="48" w16cid:durableId="477116937">
    <w:abstractNumId w:val="28"/>
  </w:num>
  <w:num w:numId="49" w16cid:durableId="868370166">
    <w:abstractNumId w:val="9"/>
  </w:num>
  <w:num w:numId="50" w16cid:durableId="562718963">
    <w:abstractNumId w:val="54"/>
  </w:num>
  <w:num w:numId="51" w16cid:durableId="1550608469">
    <w:abstractNumId w:val="0"/>
  </w:num>
  <w:num w:numId="52" w16cid:durableId="103234324">
    <w:abstractNumId w:val="27"/>
  </w:num>
  <w:num w:numId="53" w16cid:durableId="583034023">
    <w:abstractNumId w:val="14"/>
  </w:num>
  <w:num w:numId="54" w16cid:durableId="143742435">
    <w:abstractNumId w:val="56"/>
  </w:num>
  <w:num w:numId="55" w16cid:durableId="722216507">
    <w:abstractNumId w:val="4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735"/>
    <w:rsid w:val="00004D89"/>
    <w:rsid w:val="00005811"/>
    <w:rsid w:val="00006165"/>
    <w:rsid w:val="00006389"/>
    <w:rsid w:val="00006789"/>
    <w:rsid w:val="000067E5"/>
    <w:rsid w:val="00006B67"/>
    <w:rsid w:val="000070B2"/>
    <w:rsid w:val="00007BF6"/>
    <w:rsid w:val="00010E55"/>
    <w:rsid w:val="00012833"/>
    <w:rsid w:val="00013EC7"/>
    <w:rsid w:val="00015011"/>
    <w:rsid w:val="00015943"/>
    <w:rsid w:val="00017798"/>
    <w:rsid w:val="000179A6"/>
    <w:rsid w:val="00020FF3"/>
    <w:rsid w:val="00024DB1"/>
    <w:rsid w:val="00025A39"/>
    <w:rsid w:val="00025B2F"/>
    <w:rsid w:val="00025E50"/>
    <w:rsid w:val="00026453"/>
    <w:rsid w:val="00026C9A"/>
    <w:rsid w:val="000274EA"/>
    <w:rsid w:val="00030535"/>
    <w:rsid w:val="000317BA"/>
    <w:rsid w:val="00031855"/>
    <w:rsid w:val="0003238F"/>
    <w:rsid w:val="00032558"/>
    <w:rsid w:val="00034D1A"/>
    <w:rsid w:val="00036675"/>
    <w:rsid w:val="00036DB5"/>
    <w:rsid w:val="00037DCD"/>
    <w:rsid w:val="0004094C"/>
    <w:rsid w:val="0004113A"/>
    <w:rsid w:val="00041A23"/>
    <w:rsid w:val="00043ED5"/>
    <w:rsid w:val="000447AE"/>
    <w:rsid w:val="00046CEF"/>
    <w:rsid w:val="000471B4"/>
    <w:rsid w:val="00050901"/>
    <w:rsid w:val="000515DB"/>
    <w:rsid w:val="00051E26"/>
    <w:rsid w:val="00056B6A"/>
    <w:rsid w:val="0005779B"/>
    <w:rsid w:val="000618DD"/>
    <w:rsid w:val="00061BEB"/>
    <w:rsid w:val="000624AE"/>
    <w:rsid w:val="0006318A"/>
    <w:rsid w:val="0006536E"/>
    <w:rsid w:val="000666AF"/>
    <w:rsid w:val="00067CD7"/>
    <w:rsid w:val="0007446A"/>
    <w:rsid w:val="000770D5"/>
    <w:rsid w:val="000778FE"/>
    <w:rsid w:val="00080783"/>
    <w:rsid w:val="00080C56"/>
    <w:rsid w:val="00080D02"/>
    <w:rsid w:val="0008104C"/>
    <w:rsid w:val="00082134"/>
    <w:rsid w:val="0008297B"/>
    <w:rsid w:val="00082C68"/>
    <w:rsid w:val="00083A66"/>
    <w:rsid w:val="00086583"/>
    <w:rsid w:val="0008684E"/>
    <w:rsid w:val="000975E3"/>
    <w:rsid w:val="00097C53"/>
    <w:rsid w:val="000A1140"/>
    <w:rsid w:val="000A1CDA"/>
    <w:rsid w:val="000A2E0B"/>
    <w:rsid w:val="000A59AF"/>
    <w:rsid w:val="000A5FFA"/>
    <w:rsid w:val="000A7FE9"/>
    <w:rsid w:val="000B08A9"/>
    <w:rsid w:val="000B0F13"/>
    <w:rsid w:val="000B29A1"/>
    <w:rsid w:val="000C245E"/>
    <w:rsid w:val="000C378E"/>
    <w:rsid w:val="000C4A5E"/>
    <w:rsid w:val="000C5555"/>
    <w:rsid w:val="000C63A2"/>
    <w:rsid w:val="000C6FCB"/>
    <w:rsid w:val="000C732C"/>
    <w:rsid w:val="000D062A"/>
    <w:rsid w:val="000D34DA"/>
    <w:rsid w:val="000D3BC4"/>
    <w:rsid w:val="000D3D0F"/>
    <w:rsid w:val="000E225F"/>
    <w:rsid w:val="000E2BB2"/>
    <w:rsid w:val="000E323F"/>
    <w:rsid w:val="000E3B4B"/>
    <w:rsid w:val="000E6074"/>
    <w:rsid w:val="000E67E2"/>
    <w:rsid w:val="000E737C"/>
    <w:rsid w:val="000E7443"/>
    <w:rsid w:val="000F01D8"/>
    <w:rsid w:val="000F03BD"/>
    <w:rsid w:val="000F53AD"/>
    <w:rsid w:val="000F6BF2"/>
    <w:rsid w:val="000F6EE0"/>
    <w:rsid w:val="000F734E"/>
    <w:rsid w:val="000F7AF3"/>
    <w:rsid w:val="00100AA2"/>
    <w:rsid w:val="00103072"/>
    <w:rsid w:val="001047F0"/>
    <w:rsid w:val="00105A7A"/>
    <w:rsid w:val="00106730"/>
    <w:rsid w:val="001104C9"/>
    <w:rsid w:val="00112413"/>
    <w:rsid w:val="001144B6"/>
    <w:rsid w:val="001145ED"/>
    <w:rsid w:val="00114D3D"/>
    <w:rsid w:val="00115734"/>
    <w:rsid w:val="00116765"/>
    <w:rsid w:val="00116BC0"/>
    <w:rsid w:val="00117333"/>
    <w:rsid w:val="00121BF1"/>
    <w:rsid w:val="001220F0"/>
    <w:rsid w:val="001246D6"/>
    <w:rsid w:val="00125961"/>
    <w:rsid w:val="00125A9A"/>
    <w:rsid w:val="0012603C"/>
    <w:rsid w:val="00126357"/>
    <w:rsid w:val="00127036"/>
    <w:rsid w:val="00130C0C"/>
    <w:rsid w:val="00130E6E"/>
    <w:rsid w:val="00131790"/>
    <w:rsid w:val="001323CC"/>
    <w:rsid w:val="0013434C"/>
    <w:rsid w:val="001417E2"/>
    <w:rsid w:val="00141813"/>
    <w:rsid w:val="00141A13"/>
    <w:rsid w:val="0014454A"/>
    <w:rsid w:val="00147155"/>
    <w:rsid w:val="00150032"/>
    <w:rsid w:val="001503BA"/>
    <w:rsid w:val="00150980"/>
    <w:rsid w:val="00151426"/>
    <w:rsid w:val="00151A54"/>
    <w:rsid w:val="00152893"/>
    <w:rsid w:val="001542F3"/>
    <w:rsid w:val="00161E20"/>
    <w:rsid w:val="001644FA"/>
    <w:rsid w:val="00166273"/>
    <w:rsid w:val="00166D9D"/>
    <w:rsid w:val="00171992"/>
    <w:rsid w:val="00171B53"/>
    <w:rsid w:val="001727CA"/>
    <w:rsid w:val="00173208"/>
    <w:rsid w:val="00174CC6"/>
    <w:rsid w:val="00176CA1"/>
    <w:rsid w:val="00180BDE"/>
    <w:rsid w:val="00181CC8"/>
    <w:rsid w:val="00183F02"/>
    <w:rsid w:val="0018407C"/>
    <w:rsid w:val="0018680E"/>
    <w:rsid w:val="00186F06"/>
    <w:rsid w:val="00187E9F"/>
    <w:rsid w:val="00191475"/>
    <w:rsid w:val="00192F39"/>
    <w:rsid w:val="00194EF2"/>
    <w:rsid w:val="0019588C"/>
    <w:rsid w:val="001A0C81"/>
    <w:rsid w:val="001A260E"/>
    <w:rsid w:val="001A52B4"/>
    <w:rsid w:val="001A5D92"/>
    <w:rsid w:val="001A7EA8"/>
    <w:rsid w:val="001B0C7D"/>
    <w:rsid w:val="001B1226"/>
    <w:rsid w:val="001B12DB"/>
    <w:rsid w:val="001B28C6"/>
    <w:rsid w:val="001B3F5E"/>
    <w:rsid w:val="001B458C"/>
    <w:rsid w:val="001B476C"/>
    <w:rsid w:val="001B48AC"/>
    <w:rsid w:val="001B5D6D"/>
    <w:rsid w:val="001B6A19"/>
    <w:rsid w:val="001B7225"/>
    <w:rsid w:val="001C00CE"/>
    <w:rsid w:val="001C055C"/>
    <w:rsid w:val="001C1E0B"/>
    <w:rsid w:val="001C26A1"/>
    <w:rsid w:val="001C27D3"/>
    <w:rsid w:val="001C2DA5"/>
    <w:rsid w:val="001C30E8"/>
    <w:rsid w:val="001C3860"/>
    <w:rsid w:val="001C4645"/>
    <w:rsid w:val="001C5986"/>
    <w:rsid w:val="001C78A3"/>
    <w:rsid w:val="001C78F5"/>
    <w:rsid w:val="001D1527"/>
    <w:rsid w:val="001D3EFD"/>
    <w:rsid w:val="001E0E3F"/>
    <w:rsid w:val="001E4602"/>
    <w:rsid w:val="001E4A16"/>
    <w:rsid w:val="001E4CE2"/>
    <w:rsid w:val="001E5DD3"/>
    <w:rsid w:val="001E66C0"/>
    <w:rsid w:val="001E7C4A"/>
    <w:rsid w:val="001F0B5E"/>
    <w:rsid w:val="001F121C"/>
    <w:rsid w:val="001F1894"/>
    <w:rsid w:val="001F3071"/>
    <w:rsid w:val="001F3C4C"/>
    <w:rsid w:val="001F7B41"/>
    <w:rsid w:val="00201D7C"/>
    <w:rsid w:val="002028AE"/>
    <w:rsid w:val="00202AB4"/>
    <w:rsid w:val="0020336E"/>
    <w:rsid w:val="00204058"/>
    <w:rsid w:val="00206792"/>
    <w:rsid w:val="00206FB8"/>
    <w:rsid w:val="002129BB"/>
    <w:rsid w:val="00217828"/>
    <w:rsid w:val="00217E38"/>
    <w:rsid w:val="002239C2"/>
    <w:rsid w:val="00223EF2"/>
    <w:rsid w:val="00224017"/>
    <w:rsid w:val="0022445E"/>
    <w:rsid w:val="00226999"/>
    <w:rsid w:val="00226BDE"/>
    <w:rsid w:val="00227658"/>
    <w:rsid w:val="002306BE"/>
    <w:rsid w:val="002311A5"/>
    <w:rsid w:val="00232EF6"/>
    <w:rsid w:val="002334D9"/>
    <w:rsid w:val="00233D25"/>
    <w:rsid w:val="00234F8E"/>
    <w:rsid w:val="00235744"/>
    <w:rsid w:val="0023697B"/>
    <w:rsid w:val="002413FB"/>
    <w:rsid w:val="00243000"/>
    <w:rsid w:val="00243FB4"/>
    <w:rsid w:val="00244372"/>
    <w:rsid w:val="002457DC"/>
    <w:rsid w:val="0024673F"/>
    <w:rsid w:val="002478E6"/>
    <w:rsid w:val="00247C72"/>
    <w:rsid w:val="002618D6"/>
    <w:rsid w:val="00263EFE"/>
    <w:rsid w:val="00264019"/>
    <w:rsid w:val="002746F7"/>
    <w:rsid w:val="0027730A"/>
    <w:rsid w:val="0027777C"/>
    <w:rsid w:val="00277E7E"/>
    <w:rsid w:val="00277FFC"/>
    <w:rsid w:val="00280B7A"/>
    <w:rsid w:val="002860FE"/>
    <w:rsid w:val="00293ED6"/>
    <w:rsid w:val="002951F6"/>
    <w:rsid w:val="002962E0"/>
    <w:rsid w:val="002963F2"/>
    <w:rsid w:val="002A07E8"/>
    <w:rsid w:val="002A2006"/>
    <w:rsid w:val="002A28AD"/>
    <w:rsid w:val="002A2915"/>
    <w:rsid w:val="002A2D4A"/>
    <w:rsid w:val="002A4ED7"/>
    <w:rsid w:val="002A6D0F"/>
    <w:rsid w:val="002A6FDA"/>
    <w:rsid w:val="002A7BA2"/>
    <w:rsid w:val="002B0FFF"/>
    <w:rsid w:val="002B22BF"/>
    <w:rsid w:val="002B4621"/>
    <w:rsid w:val="002B52DB"/>
    <w:rsid w:val="002B6779"/>
    <w:rsid w:val="002B7CDB"/>
    <w:rsid w:val="002C233B"/>
    <w:rsid w:val="002D031A"/>
    <w:rsid w:val="002D0ADC"/>
    <w:rsid w:val="002D0C32"/>
    <w:rsid w:val="002D32A4"/>
    <w:rsid w:val="002D4234"/>
    <w:rsid w:val="002D4E51"/>
    <w:rsid w:val="002D76FF"/>
    <w:rsid w:val="002D7A25"/>
    <w:rsid w:val="002E0CCC"/>
    <w:rsid w:val="002E19B4"/>
    <w:rsid w:val="002E2B7D"/>
    <w:rsid w:val="002E2C0C"/>
    <w:rsid w:val="002E514A"/>
    <w:rsid w:val="002E52FB"/>
    <w:rsid w:val="002E5E36"/>
    <w:rsid w:val="002E666C"/>
    <w:rsid w:val="002E7C8B"/>
    <w:rsid w:val="002F07D4"/>
    <w:rsid w:val="002F4360"/>
    <w:rsid w:val="002F5149"/>
    <w:rsid w:val="002F59D8"/>
    <w:rsid w:val="002F6E83"/>
    <w:rsid w:val="0030243D"/>
    <w:rsid w:val="00303485"/>
    <w:rsid w:val="00304954"/>
    <w:rsid w:val="00305D42"/>
    <w:rsid w:val="003061A3"/>
    <w:rsid w:val="003064AE"/>
    <w:rsid w:val="00310C85"/>
    <w:rsid w:val="0031141E"/>
    <w:rsid w:val="003128EE"/>
    <w:rsid w:val="00313DE0"/>
    <w:rsid w:val="003200AE"/>
    <w:rsid w:val="003209A8"/>
    <w:rsid w:val="0032195B"/>
    <w:rsid w:val="00322993"/>
    <w:rsid w:val="003235F7"/>
    <w:rsid w:val="00323847"/>
    <w:rsid w:val="00323942"/>
    <w:rsid w:val="00324F3E"/>
    <w:rsid w:val="00325E66"/>
    <w:rsid w:val="00326AA3"/>
    <w:rsid w:val="003303FC"/>
    <w:rsid w:val="00330F50"/>
    <w:rsid w:val="00333636"/>
    <w:rsid w:val="00333EB5"/>
    <w:rsid w:val="00334E8F"/>
    <w:rsid w:val="003354C9"/>
    <w:rsid w:val="00335C23"/>
    <w:rsid w:val="00335F71"/>
    <w:rsid w:val="003362B8"/>
    <w:rsid w:val="003378B5"/>
    <w:rsid w:val="00340671"/>
    <w:rsid w:val="00341795"/>
    <w:rsid w:val="00342B49"/>
    <w:rsid w:val="003440B4"/>
    <w:rsid w:val="0034463B"/>
    <w:rsid w:val="003471C7"/>
    <w:rsid w:val="00351F73"/>
    <w:rsid w:val="003520AB"/>
    <w:rsid w:val="00353C8C"/>
    <w:rsid w:val="0036076C"/>
    <w:rsid w:val="00362E23"/>
    <w:rsid w:val="003631C9"/>
    <w:rsid w:val="003633AF"/>
    <w:rsid w:val="00364E4D"/>
    <w:rsid w:val="0037003B"/>
    <w:rsid w:val="00370A37"/>
    <w:rsid w:val="00372A80"/>
    <w:rsid w:val="00374986"/>
    <w:rsid w:val="00374D01"/>
    <w:rsid w:val="00374E2F"/>
    <w:rsid w:val="00375A5E"/>
    <w:rsid w:val="003764D4"/>
    <w:rsid w:val="0038188C"/>
    <w:rsid w:val="00381D45"/>
    <w:rsid w:val="00382E8B"/>
    <w:rsid w:val="00383BC8"/>
    <w:rsid w:val="00384056"/>
    <w:rsid w:val="00385BB9"/>
    <w:rsid w:val="003871BA"/>
    <w:rsid w:val="003874BD"/>
    <w:rsid w:val="00387CD0"/>
    <w:rsid w:val="0039027C"/>
    <w:rsid w:val="003921F8"/>
    <w:rsid w:val="00392298"/>
    <w:rsid w:val="00392590"/>
    <w:rsid w:val="003929C9"/>
    <w:rsid w:val="00392DC7"/>
    <w:rsid w:val="0039576A"/>
    <w:rsid w:val="00395ED5"/>
    <w:rsid w:val="00395F99"/>
    <w:rsid w:val="00396860"/>
    <w:rsid w:val="0039694C"/>
    <w:rsid w:val="00396C33"/>
    <w:rsid w:val="00396EF4"/>
    <w:rsid w:val="00397BCF"/>
    <w:rsid w:val="003A0F39"/>
    <w:rsid w:val="003A2151"/>
    <w:rsid w:val="003A3202"/>
    <w:rsid w:val="003A353A"/>
    <w:rsid w:val="003A3AEF"/>
    <w:rsid w:val="003A4369"/>
    <w:rsid w:val="003A43F0"/>
    <w:rsid w:val="003A4F9B"/>
    <w:rsid w:val="003B035C"/>
    <w:rsid w:val="003B0C3E"/>
    <w:rsid w:val="003B3652"/>
    <w:rsid w:val="003B6B7C"/>
    <w:rsid w:val="003C2150"/>
    <w:rsid w:val="003C3C70"/>
    <w:rsid w:val="003C3CA5"/>
    <w:rsid w:val="003C478A"/>
    <w:rsid w:val="003C4BDA"/>
    <w:rsid w:val="003C68EE"/>
    <w:rsid w:val="003D0168"/>
    <w:rsid w:val="003D02D6"/>
    <w:rsid w:val="003D02DA"/>
    <w:rsid w:val="003D0409"/>
    <w:rsid w:val="003D0DB6"/>
    <w:rsid w:val="003D5462"/>
    <w:rsid w:val="003D58D6"/>
    <w:rsid w:val="003D62A6"/>
    <w:rsid w:val="003D736C"/>
    <w:rsid w:val="003E0A15"/>
    <w:rsid w:val="003E1057"/>
    <w:rsid w:val="003E3A0A"/>
    <w:rsid w:val="003E4B1B"/>
    <w:rsid w:val="003E540A"/>
    <w:rsid w:val="003E7FAF"/>
    <w:rsid w:val="003F0E1B"/>
    <w:rsid w:val="003F0FA9"/>
    <w:rsid w:val="003F1325"/>
    <w:rsid w:val="003F5A2C"/>
    <w:rsid w:val="003F63D9"/>
    <w:rsid w:val="003F76FA"/>
    <w:rsid w:val="003F7E5F"/>
    <w:rsid w:val="00401C10"/>
    <w:rsid w:val="004025C3"/>
    <w:rsid w:val="00403B18"/>
    <w:rsid w:val="0040419B"/>
    <w:rsid w:val="00411338"/>
    <w:rsid w:val="00411C07"/>
    <w:rsid w:val="0041437D"/>
    <w:rsid w:val="00415F17"/>
    <w:rsid w:val="004163A1"/>
    <w:rsid w:val="004166AE"/>
    <w:rsid w:val="00416C52"/>
    <w:rsid w:val="004176D7"/>
    <w:rsid w:val="00417A8F"/>
    <w:rsid w:val="004201F8"/>
    <w:rsid w:val="00422842"/>
    <w:rsid w:val="00423EDC"/>
    <w:rsid w:val="004248CE"/>
    <w:rsid w:val="00424D45"/>
    <w:rsid w:val="00426184"/>
    <w:rsid w:val="00431C51"/>
    <w:rsid w:val="004327AD"/>
    <w:rsid w:val="004350D7"/>
    <w:rsid w:val="004400D5"/>
    <w:rsid w:val="00441A1F"/>
    <w:rsid w:val="00441B50"/>
    <w:rsid w:val="0044236A"/>
    <w:rsid w:val="00442EA6"/>
    <w:rsid w:val="004460EE"/>
    <w:rsid w:val="004463F9"/>
    <w:rsid w:val="004463FB"/>
    <w:rsid w:val="00450F5D"/>
    <w:rsid w:val="004523E0"/>
    <w:rsid w:val="004532EC"/>
    <w:rsid w:val="00453B7B"/>
    <w:rsid w:val="0046192F"/>
    <w:rsid w:val="00463B9E"/>
    <w:rsid w:val="00464820"/>
    <w:rsid w:val="00466174"/>
    <w:rsid w:val="00466719"/>
    <w:rsid w:val="00466D96"/>
    <w:rsid w:val="00470F8E"/>
    <w:rsid w:val="00472F68"/>
    <w:rsid w:val="004734B0"/>
    <w:rsid w:val="00475D05"/>
    <w:rsid w:val="0047646F"/>
    <w:rsid w:val="00477010"/>
    <w:rsid w:val="00477EE4"/>
    <w:rsid w:val="004810C5"/>
    <w:rsid w:val="0048127C"/>
    <w:rsid w:val="004820E5"/>
    <w:rsid w:val="00483F80"/>
    <w:rsid w:val="00484235"/>
    <w:rsid w:val="00484B56"/>
    <w:rsid w:val="0048521E"/>
    <w:rsid w:val="00485968"/>
    <w:rsid w:val="004860A1"/>
    <w:rsid w:val="00487C6A"/>
    <w:rsid w:val="004907E2"/>
    <w:rsid w:val="00493DCE"/>
    <w:rsid w:val="00495E3C"/>
    <w:rsid w:val="004962DF"/>
    <w:rsid w:val="00497E53"/>
    <w:rsid w:val="004A2017"/>
    <w:rsid w:val="004A3428"/>
    <w:rsid w:val="004A3EC1"/>
    <w:rsid w:val="004A5CA5"/>
    <w:rsid w:val="004A7DEE"/>
    <w:rsid w:val="004B22F3"/>
    <w:rsid w:val="004B3CD3"/>
    <w:rsid w:val="004B413E"/>
    <w:rsid w:val="004B524E"/>
    <w:rsid w:val="004B680C"/>
    <w:rsid w:val="004C102D"/>
    <w:rsid w:val="004C2050"/>
    <w:rsid w:val="004C2AD2"/>
    <w:rsid w:val="004C2CAF"/>
    <w:rsid w:val="004C3C3B"/>
    <w:rsid w:val="004C3FCD"/>
    <w:rsid w:val="004C4656"/>
    <w:rsid w:val="004C525B"/>
    <w:rsid w:val="004D10CC"/>
    <w:rsid w:val="004D263C"/>
    <w:rsid w:val="004D2D60"/>
    <w:rsid w:val="004D4A53"/>
    <w:rsid w:val="004D54CE"/>
    <w:rsid w:val="004D5C81"/>
    <w:rsid w:val="004D672D"/>
    <w:rsid w:val="004D67F9"/>
    <w:rsid w:val="004D7A7C"/>
    <w:rsid w:val="004E1C5D"/>
    <w:rsid w:val="004E3326"/>
    <w:rsid w:val="004E3A7E"/>
    <w:rsid w:val="004E4C8A"/>
    <w:rsid w:val="004E66B9"/>
    <w:rsid w:val="004E79ED"/>
    <w:rsid w:val="004E7BF9"/>
    <w:rsid w:val="004F0506"/>
    <w:rsid w:val="004F1F91"/>
    <w:rsid w:val="004F230B"/>
    <w:rsid w:val="004F3E19"/>
    <w:rsid w:val="004F5001"/>
    <w:rsid w:val="004F50A8"/>
    <w:rsid w:val="00503F49"/>
    <w:rsid w:val="005055DE"/>
    <w:rsid w:val="00505F65"/>
    <w:rsid w:val="005060B9"/>
    <w:rsid w:val="00506733"/>
    <w:rsid w:val="005075FB"/>
    <w:rsid w:val="005102AA"/>
    <w:rsid w:val="00510831"/>
    <w:rsid w:val="00510BAD"/>
    <w:rsid w:val="00510CA0"/>
    <w:rsid w:val="00511A5D"/>
    <w:rsid w:val="00512875"/>
    <w:rsid w:val="00513C79"/>
    <w:rsid w:val="00514B68"/>
    <w:rsid w:val="00514D20"/>
    <w:rsid w:val="00515530"/>
    <w:rsid w:val="00517892"/>
    <w:rsid w:val="00521C45"/>
    <w:rsid w:val="00522160"/>
    <w:rsid w:val="005221D1"/>
    <w:rsid w:val="00522EE5"/>
    <w:rsid w:val="0052404F"/>
    <w:rsid w:val="005241B2"/>
    <w:rsid w:val="00524C27"/>
    <w:rsid w:val="0052660A"/>
    <w:rsid w:val="00526E27"/>
    <w:rsid w:val="00531DD9"/>
    <w:rsid w:val="00533CD8"/>
    <w:rsid w:val="00534D5F"/>
    <w:rsid w:val="00534FFE"/>
    <w:rsid w:val="00536FAD"/>
    <w:rsid w:val="00541FA7"/>
    <w:rsid w:val="005421DF"/>
    <w:rsid w:val="00543A99"/>
    <w:rsid w:val="0054473A"/>
    <w:rsid w:val="0054586C"/>
    <w:rsid w:val="00546909"/>
    <w:rsid w:val="00546D25"/>
    <w:rsid w:val="00550FC5"/>
    <w:rsid w:val="00557AF0"/>
    <w:rsid w:val="0056099F"/>
    <w:rsid w:val="00561E1A"/>
    <w:rsid w:val="00562633"/>
    <w:rsid w:val="00562E86"/>
    <w:rsid w:val="00563058"/>
    <w:rsid w:val="005631F3"/>
    <w:rsid w:val="00563243"/>
    <w:rsid w:val="005638A9"/>
    <w:rsid w:val="005645F4"/>
    <w:rsid w:val="00564EE1"/>
    <w:rsid w:val="005660B5"/>
    <w:rsid w:val="005674A3"/>
    <w:rsid w:val="0057078C"/>
    <w:rsid w:val="00570CFE"/>
    <w:rsid w:val="00571EFD"/>
    <w:rsid w:val="005725E8"/>
    <w:rsid w:val="00572D60"/>
    <w:rsid w:val="0057325C"/>
    <w:rsid w:val="005737B0"/>
    <w:rsid w:val="00573B1F"/>
    <w:rsid w:val="005741F3"/>
    <w:rsid w:val="0057639E"/>
    <w:rsid w:val="005763A4"/>
    <w:rsid w:val="0057697F"/>
    <w:rsid w:val="00576CB1"/>
    <w:rsid w:val="00580199"/>
    <w:rsid w:val="0058022B"/>
    <w:rsid w:val="005805AA"/>
    <w:rsid w:val="0058119F"/>
    <w:rsid w:val="0058128B"/>
    <w:rsid w:val="005828F4"/>
    <w:rsid w:val="005845A0"/>
    <w:rsid w:val="005868C7"/>
    <w:rsid w:val="005905D6"/>
    <w:rsid w:val="005907E1"/>
    <w:rsid w:val="005920B8"/>
    <w:rsid w:val="005931D3"/>
    <w:rsid w:val="00595747"/>
    <w:rsid w:val="00596506"/>
    <w:rsid w:val="0059654A"/>
    <w:rsid w:val="005A41EE"/>
    <w:rsid w:val="005A490D"/>
    <w:rsid w:val="005A5838"/>
    <w:rsid w:val="005A77CD"/>
    <w:rsid w:val="005B1101"/>
    <w:rsid w:val="005B162D"/>
    <w:rsid w:val="005B3608"/>
    <w:rsid w:val="005B4881"/>
    <w:rsid w:val="005B672B"/>
    <w:rsid w:val="005B6C6E"/>
    <w:rsid w:val="005B6FB0"/>
    <w:rsid w:val="005C3343"/>
    <w:rsid w:val="005C34B6"/>
    <w:rsid w:val="005C46D9"/>
    <w:rsid w:val="005C47A5"/>
    <w:rsid w:val="005C61C7"/>
    <w:rsid w:val="005D08FD"/>
    <w:rsid w:val="005D0A27"/>
    <w:rsid w:val="005D11F3"/>
    <w:rsid w:val="005D14C6"/>
    <w:rsid w:val="005D211F"/>
    <w:rsid w:val="005D2148"/>
    <w:rsid w:val="005D23CF"/>
    <w:rsid w:val="005D2BA3"/>
    <w:rsid w:val="005D2E52"/>
    <w:rsid w:val="005D344A"/>
    <w:rsid w:val="005D3473"/>
    <w:rsid w:val="005D4529"/>
    <w:rsid w:val="005D54A7"/>
    <w:rsid w:val="005D64E8"/>
    <w:rsid w:val="005D7688"/>
    <w:rsid w:val="005E0A2A"/>
    <w:rsid w:val="005E0FE1"/>
    <w:rsid w:val="005E3FCA"/>
    <w:rsid w:val="005E544C"/>
    <w:rsid w:val="005E601C"/>
    <w:rsid w:val="005E6DD6"/>
    <w:rsid w:val="005E73AC"/>
    <w:rsid w:val="005F0760"/>
    <w:rsid w:val="005F0D3B"/>
    <w:rsid w:val="005F23F0"/>
    <w:rsid w:val="005F4EA8"/>
    <w:rsid w:val="005F5697"/>
    <w:rsid w:val="006011CE"/>
    <w:rsid w:val="00603291"/>
    <w:rsid w:val="00603591"/>
    <w:rsid w:val="00603892"/>
    <w:rsid w:val="006047E6"/>
    <w:rsid w:val="00604E54"/>
    <w:rsid w:val="006066FD"/>
    <w:rsid w:val="00606A67"/>
    <w:rsid w:val="00606E12"/>
    <w:rsid w:val="0060762E"/>
    <w:rsid w:val="006103F5"/>
    <w:rsid w:val="00610D3A"/>
    <w:rsid w:val="00610DC2"/>
    <w:rsid w:val="00611AC0"/>
    <w:rsid w:val="00611DAC"/>
    <w:rsid w:val="00612B36"/>
    <w:rsid w:val="00613693"/>
    <w:rsid w:val="00614581"/>
    <w:rsid w:val="00615E35"/>
    <w:rsid w:val="00615F22"/>
    <w:rsid w:val="00621BCB"/>
    <w:rsid w:val="00624153"/>
    <w:rsid w:val="006260AC"/>
    <w:rsid w:val="00627ED2"/>
    <w:rsid w:val="0063134A"/>
    <w:rsid w:val="006318DF"/>
    <w:rsid w:val="006322D1"/>
    <w:rsid w:val="0063322D"/>
    <w:rsid w:val="00634AFB"/>
    <w:rsid w:val="00636402"/>
    <w:rsid w:val="00636792"/>
    <w:rsid w:val="006369CE"/>
    <w:rsid w:val="0063732B"/>
    <w:rsid w:val="006419F8"/>
    <w:rsid w:val="006458B7"/>
    <w:rsid w:val="00646207"/>
    <w:rsid w:val="00650268"/>
    <w:rsid w:val="006506BA"/>
    <w:rsid w:val="006517F1"/>
    <w:rsid w:val="00652C91"/>
    <w:rsid w:val="00653190"/>
    <w:rsid w:val="00656498"/>
    <w:rsid w:val="0065654D"/>
    <w:rsid w:val="00656996"/>
    <w:rsid w:val="006605E5"/>
    <w:rsid w:val="0066198A"/>
    <w:rsid w:val="00661E9D"/>
    <w:rsid w:val="00662944"/>
    <w:rsid w:val="00663317"/>
    <w:rsid w:val="0066381A"/>
    <w:rsid w:val="00664373"/>
    <w:rsid w:val="0066478F"/>
    <w:rsid w:val="00666C20"/>
    <w:rsid w:val="00667193"/>
    <w:rsid w:val="006672A6"/>
    <w:rsid w:val="006675A7"/>
    <w:rsid w:val="0067011B"/>
    <w:rsid w:val="00670A26"/>
    <w:rsid w:val="006721AB"/>
    <w:rsid w:val="006737D4"/>
    <w:rsid w:val="0067495B"/>
    <w:rsid w:val="006801F0"/>
    <w:rsid w:val="00680B69"/>
    <w:rsid w:val="00680F01"/>
    <w:rsid w:val="006810A7"/>
    <w:rsid w:val="006816CD"/>
    <w:rsid w:val="00681AF7"/>
    <w:rsid w:val="006848C5"/>
    <w:rsid w:val="00684A4B"/>
    <w:rsid w:val="00684CF7"/>
    <w:rsid w:val="00684E8C"/>
    <w:rsid w:val="00686DA2"/>
    <w:rsid w:val="00690E0A"/>
    <w:rsid w:val="00692105"/>
    <w:rsid w:val="0069236E"/>
    <w:rsid w:val="006939EC"/>
    <w:rsid w:val="00696524"/>
    <w:rsid w:val="00697705"/>
    <w:rsid w:val="006A12D7"/>
    <w:rsid w:val="006A411D"/>
    <w:rsid w:val="006B03BB"/>
    <w:rsid w:val="006B1DAA"/>
    <w:rsid w:val="006B281B"/>
    <w:rsid w:val="006B2BB7"/>
    <w:rsid w:val="006B2D67"/>
    <w:rsid w:val="006B2DF5"/>
    <w:rsid w:val="006B4BA7"/>
    <w:rsid w:val="006C1585"/>
    <w:rsid w:val="006C1F3A"/>
    <w:rsid w:val="006C759D"/>
    <w:rsid w:val="006D0502"/>
    <w:rsid w:val="006D084E"/>
    <w:rsid w:val="006D1CAC"/>
    <w:rsid w:val="006D272C"/>
    <w:rsid w:val="006D473F"/>
    <w:rsid w:val="006D74D8"/>
    <w:rsid w:val="006E12A9"/>
    <w:rsid w:val="006E13E3"/>
    <w:rsid w:val="006E22D6"/>
    <w:rsid w:val="006E2613"/>
    <w:rsid w:val="006E2896"/>
    <w:rsid w:val="006E2C5B"/>
    <w:rsid w:val="006E2CC4"/>
    <w:rsid w:val="006E3072"/>
    <w:rsid w:val="006E33F6"/>
    <w:rsid w:val="006E3C94"/>
    <w:rsid w:val="006E474F"/>
    <w:rsid w:val="006F056D"/>
    <w:rsid w:val="006F08D6"/>
    <w:rsid w:val="006F0CD5"/>
    <w:rsid w:val="006F0E34"/>
    <w:rsid w:val="006F1998"/>
    <w:rsid w:val="006F2091"/>
    <w:rsid w:val="006F4847"/>
    <w:rsid w:val="006F5B66"/>
    <w:rsid w:val="006F5B79"/>
    <w:rsid w:val="006F5BCD"/>
    <w:rsid w:val="006F6FD4"/>
    <w:rsid w:val="006F77F8"/>
    <w:rsid w:val="00702419"/>
    <w:rsid w:val="00702626"/>
    <w:rsid w:val="00703F5F"/>
    <w:rsid w:val="007048DF"/>
    <w:rsid w:val="00705BE6"/>
    <w:rsid w:val="0070620B"/>
    <w:rsid w:val="0071220B"/>
    <w:rsid w:val="00712C26"/>
    <w:rsid w:val="00713508"/>
    <w:rsid w:val="00713C69"/>
    <w:rsid w:val="00713E16"/>
    <w:rsid w:val="00717726"/>
    <w:rsid w:val="00722A08"/>
    <w:rsid w:val="007232EE"/>
    <w:rsid w:val="007243FA"/>
    <w:rsid w:val="00724895"/>
    <w:rsid w:val="00727084"/>
    <w:rsid w:val="0072743D"/>
    <w:rsid w:val="00730E7F"/>
    <w:rsid w:val="0073111D"/>
    <w:rsid w:val="007325FB"/>
    <w:rsid w:val="00732B5E"/>
    <w:rsid w:val="00732FCD"/>
    <w:rsid w:val="00734784"/>
    <w:rsid w:val="007356F4"/>
    <w:rsid w:val="007374AA"/>
    <w:rsid w:val="00740B94"/>
    <w:rsid w:val="00740EFA"/>
    <w:rsid w:val="00740F53"/>
    <w:rsid w:val="00741CCD"/>
    <w:rsid w:val="007423DF"/>
    <w:rsid w:val="007471A7"/>
    <w:rsid w:val="00747E5C"/>
    <w:rsid w:val="0075177E"/>
    <w:rsid w:val="0075434F"/>
    <w:rsid w:val="007549E8"/>
    <w:rsid w:val="00756C0C"/>
    <w:rsid w:val="0075784E"/>
    <w:rsid w:val="00757EB7"/>
    <w:rsid w:val="00757FE2"/>
    <w:rsid w:val="00760959"/>
    <w:rsid w:val="007609C3"/>
    <w:rsid w:val="00760F8E"/>
    <w:rsid w:val="0076404F"/>
    <w:rsid w:val="0076429D"/>
    <w:rsid w:val="00764CE1"/>
    <w:rsid w:val="00767465"/>
    <w:rsid w:val="00770037"/>
    <w:rsid w:val="0077042A"/>
    <w:rsid w:val="007709FC"/>
    <w:rsid w:val="00770E75"/>
    <w:rsid w:val="00774374"/>
    <w:rsid w:val="00774A7C"/>
    <w:rsid w:val="007822D9"/>
    <w:rsid w:val="00784715"/>
    <w:rsid w:val="007873D0"/>
    <w:rsid w:val="0079079B"/>
    <w:rsid w:val="007911FF"/>
    <w:rsid w:val="00793568"/>
    <w:rsid w:val="007941DD"/>
    <w:rsid w:val="0079464B"/>
    <w:rsid w:val="007977F8"/>
    <w:rsid w:val="007A004A"/>
    <w:rsid w:val="007A24FF"/>
    <w:rsid w:val="007A4101"/>
    <w:rsid w:val="007A51A7"/>
    <w:rsid w:val="007A5710"/>
    <w:rsid w:val="007A5FC0"/>
    <w:rsid w:val="007A6083"/>
    <w:rsid w:val="007A6299"/>
    <w:rsid w:val="007B100B"/>
    <w:rsid w:val="007B174A"/>
    <w:rsid w:val="007B20B4"/>
    <w:rsid w:val="007B3401"/>
    <w:rsid w:val="007B4C2A"/>
    <w:rsid w:val="007C00B8"/>
    <w:rsid w:val="007C02A3"/>
    <w:rsid w:val="007C4C78"/>
    <w:rsid w:val="007C4D5D"/>
    <w:rsid w:val="007C6A1F"/>
    <w:rsid w:val="007C79E1"/>
    <w:rsid w:val="007D05F5"/>
    <w:rsid w:val="007D239E"/>
    <w:rsid w:val="007D61F0"/>
    <w:rsid w:val="007D6251"/>
    <w:rsid w:val="007D7BB5"/>
    <w:rsid w:val="007E0116"/>
    <w:rsid w:val="007E1954"/>
    <w:rsid w:val="007E2E7B"/>
    <w:rsid w:val="007E4127"/>
    <w:rsid w:val="007E41EB"/>
    <w:rsid w:val="007E44B7"/>
    <w:rsid w:val="007E630F"/>
    <w:rsid w:val="007E7777"/>
    <w:rsid w:val="007E7CA6"/>
    <w:rsid w:val="007F14B9"/>
    <w:rsid w:val="007F2C8F"/>
    <w:rsid w:val="007F35F3"/>
    <w:rsid w:val="007F3A2E"/>
    <w:rsid w:val="007F4692"/>
    <w:rsid w:val="007F507E"/>
    <w:rsid w:val="007F5494"/>
    <w:rsid w:val="007F7BF7"/>
    <w:rsid w:val="008047DC"/>
    <w:rsid w:val="008056A9"/>
    <w:rsid w:val="008100D0"/>
    <w:rsid w:val="00811390"/>
    <w:rsid w:val="00811693"/>
    <w:rsid w:val="00811E8A"/>
    <w:rsid w:val="008121FA"/>
    <w:rsid w:val="00813735"/>
    <w:rsid w:val="00815473"/>
    <w:rsid w:val="00817074"/>
    <w:rsid w:val="00820208"/>
    <w:rsid w:val="00820382"/>
    <w:rsid w:val="0082230A"/>
    <w:rsid w:val="00823C81"/>
    <w:rsid w:val="00824F18"/>
    <w:rsid w:val="0082612A"/>
    <w:rsid w:val="00827345"/>
    <w:rsid w:val="008278C6"/>
    <w:rsid w:val="00830E9E"/>
    <w:rsid w:val="008335CF"/>
    <w:rsid w:val="008367CE"/>
    <w:rsid w:val="00837216"/>
    <w:rsid w:val="00841B1F"/>
    <w:rsid w:val="00842490"/>
    <w:rsid w:val="008431B7"/>
    <w:rsid w:val="00844250"/>
    <w:rsid w:val="00845F65"/>
    <w:rsid w:val="008462E1"/>
    <w:rsid w:val="0084633A"/>
    <w:rsid w:val="00853CE4"/>
    <w:rsid w:val="008542B3"/>
    <w:rsid w:val="00855B32"/>
    <w:rsid w:val="00861B28"/>
    <w:rsid w:val="00862609"/>
    <w:rsid w:val="0086293D"/>
    <w:rsid w:val="008634CF"/>
    <w:rsid w:val="008644E7"/>
    <w:rsid w:val="0086473A"/>
    <w:rsid w:val="00865666"/>
    <w:rsid w:val="008660C5"/>
    <w:rsid w:val="008706DD"/>
    <w:rsid w:val="008720E0"/>
    <w:rsid w:val="00872FB2"/>
    <w:rsid w:val="008730FD"/>
    <w:rsid w:val="00873948"/>
    <w:rsid w:val="00873FCC"/>
    <w:rsid w:val="00874101"/>
    <w:rsid w:val="00875D5C"/>
    <w:rsid w:val="00877D27"/>
    <w:rsid w:val="00877F1E"/>
    <w:rsid w:val="00881157"/>
    <w:rsid w:val="008830FC"/>
    <w:rsid w:val="00883670"/>
    <w:rsid w:val="0088377C"/>
    <w:rsid w:val="00883FA0"/>
    <w:rsid w:val="00886E3E"/>
    <w:rsid w:val="00887FFE"/>
    <w:rsid w:val="008905FA"/>
    <w:rsid w:val="008920BD"/>
    <w:rsid w:val="00892E95"/>
    <w:rsid w:val="00892EAD"/>
    <w:rsid w:val="00894ADD"/>
    <w:rsid w:val="00894BA3"/>
    <w:rsid w:val="00895AC8"/>
    <w:rsid w:val="00895D14"/>
    <w:rsid w:val="008A30C0"/>
    <w:rsid w:val="008A3895"/>
    <w:rsid w:val="008A4764"/>
    <w:rsid w:val="008A5091"/>
    <w:rsid w:val="008B12A8"/>
    <w:rsid w:val="008B13A8"/>
    <w:rsid w:val="008B2545"/>
    <w:rsid w:val="008B52E9"/>
    <w:rsid w:val="008B5392"/>
    <w:rsid w:val="008B60B4"/>
    <w:rsid w:val="008B7C66"/>
    <w:rsid w:val="008B7D90"/>
    <w:rsid w:val="008C001A"/>
    <w:rsid w:val="008C1D66"/>
    <w:rsid w:val="008C3BA3"/>
    <w:rsid w:val="008C47F9"/>
    <w:rsid w:val="008C57F0"/>
    <w:rsid w:val="008C5ED8"/>
    <w:rsid w:val="008C6483"/>
    <w:rsid w:val="008D1DFA"/>
    <w:rsid w:val="008D2E4D"/>
    <w:rsid w:val="008D31D0"/>
    <w:rsid w:val="008D33F1"/>
    <w:rsid w:val="008D33FF"/>
    <w:rsid w:val="008D3FEE"/>
    <w:rsid w:val="008D48A7"/>
    <w:rsid w:val="008D50B6"/>
    <w:rsid w:val="008D6C95"/>
    <w:rsid w:val="008D7F24"/>
    <w:rsid w:val="008E0963"/>
    <w:rsid w:val="008E1999"/>
    <w:rsid w:val="008E2C1B"/>
    <w:rsid w:val="008E2CA9"/>
    <w:rsid w:val="008E357A"/>
    <w:rsid w:val="008E38E4"/>
    <w:rsid w:val="008E3C1A"/>
    <w:rsid w:val="008E5BD6"/>
    <w:rsid w:val="008E6748"/>
    <w:rsid w:val="008E693A"/>
    <w:rsid w:val="008F0BCB"/>
    <w:rsid w:val="008F1B65"/>
    <w:rsid w:val="008F317B"/>
    <w:rsid w:val="008F38C7"/>
    <w:rsid w:val="008F3A7A"/>
    <w:rsid w:val="008F5D88"/>
    <w:rsid w:val="008F60B5"/>
    <w:rsid w:val="008F650B"/>
    <w:rsid w:val="008F6989"/>
    <w:rsid w:val="008F7292"/>
    <w:rsid w:val="00901BA0"/>
    <w:rsid w:val="009020F8"/>
    <w:rsid w:val="00903558"/>
    <w:rsid w:val="00903BB2"/>
    <w:rsid w:val="00904071"/>
    <w:rsid w:val="009042D3"/>
    <w:rsid w:val="0090498D"/>
    <w:rsid w:val="0090556C"/>
    <w:rsid w:val="00905A0E"/>
    <w:rsid w:val="0090602E"/>
    <w:rsid w:val="00907308"/>
    <w:rsid w:val="00910126"/>
    <w:rsid w:val="0091069E"/>
    <w:rsid w:val="00913BF4"/>
    <w:rsid w:val="00915934"/>
    <w:rsid w:val="00916008"/>
    <w:rsid w:val="00917B1E"/>
    <w:rsid w:val="00917C88"/>
    <w:rsid w:val="0092294D"/>
    <w:rsid w:val="00922FC7"/>
    <w:rsid w:val="00923325"/>
    <w:rsid w:val="00924493"/>
    <w:rsid w:val="00925F62"/>
    <w:rsid w:val="00927AF2"/>
    <w:rsid w:val="00930133"/>
    <w:rsid w:val="009312E8"/>
    <w:rsid w:val="009319B5"/>
    <w:rsid w:val="00932F6D"/>
    <w:rsid w:val="0093445C"/>
    <w:rsid w:val="00936047"/>
    <w:rsid w:val="0094101D"/>
    <w:rsid w:val="0094367C"/>
    <w:rsid w:val="00943E4A"/>
    <w:rsid w:val="0094461F"/>
    <w:rsid w:val="00944774"/>
    <w:rsid w:val="00944DA3"/>
    <w:rsid w:val="00945B58"/>
    <w:rsid w:val="009467F4"/>
    <w:rsid w:val="00950CB2"/>
    <w:rsid w:val="00950CFA"/>
    <w:rsid w:val="009526DC"/>
    <w:rsid w:val="009552B7"/>
    <w:rsid w:val="009554B6"/>
    <w:rsid w:val="00955D42"/>
    <w:rsid w:val="00956ADF"/>
    <w:rsid w:val="00960453"/>
    <w:rsid w:val="00961A57"/>
    <w:rsid w:val="0096292F"/>
    <w:rsid w:val="009635C8"/>
    <w:rsid w:val="00966186"/>
    <w:rsid w:val="00966858"/>
    <w:rsid w:val="00967874"/>
    <w:rsid w:val="009719E7"/>
    <w:rsid w:val="00971DDF"/>
    <w:rsid w:val="009727FF"/>
    <w:rsid w:val="009730DF"/>
    <w:rsid w:val="00976722"/>
    <w:rsid w:val="00976B3A"/>
    <w:rsid w:val="00977128"/>
    <w:rsid w:val="00980F68"/>
    <w:rsid w:val="009823DE"/>
    <w:rsid w:val="00983549"/>
    <w:rsid w:val="009838C7"/>
    <w:rsid w:val="009840E1"/>
    <w:rsid w:val="009863E7"/>
    <w:rsid w:val="00990A89"/>
    <w:rsid w:val="009914DA"/>
    <w:rsid w:val="00992CA3"/>
    <w:rsid w:val="00997BA6"/>
    <w:rsid w:val="009A1B10"/>
    <w:rsid w:val="009A1CBD"/>
    <w:rsid w:val="009A2FB3"/>
    <w:rsid w:val="009A31E4"/>
    <w:rsid w:val="009A4657"/>
    <w:rsid w:val="009A4CC1"/>
    <w:rsid w:val="009A52B1"/>
    <w:rsid w:val="009A5E62"/>
    <w:rsid w:val="009B1D2D"/>
    <w:rsid w:val="009B239D"/>
    <w:rsid w:val="009B3005"/>
    <w:rsid w:val="009B523D"/>
    <w:rsid w:val="009B5EF9"/>
    <w:rsid w:val="009B6086"/>
    <w:rsid w:val="009B73CC"/>
    <w:rsid w:val="009B75C1"/>
    <w:rsid w:val="009C26BF"/>
    <w:rsid w:val="009C33C9"/>
    <w:rsid w:val="009C3D7B"/>
    <w:rsid w:val="009C3F06"/>
    <w:rsid w:val="009C3FF1"/>
    <w:rsid w:val="009C51F5"/>
    <w:rsid w:val="009C6B9B"/>
    <w:rsid w:val="009D2316"/>
    <w:rsid w:val="009D4FE2"/>
    <w:rsid w:val="009D760C"/>
    <w:rsid w:val="009D77B6"/>
    <w:rsid w:val="009D7C8E"/>
    <w:rsid w:val="009E010F"/>
    <w:rsid w:val="009E0318"/>
    <w:rsid w:val="009E038F"/>
    <w:rsid w:val="009E1960"/>
    <w:rsid w:val="009E3456"/>
    <w:rsid w:val="009E3E53"/>
    <w:rsid w:val="009E47B8"/>
    <w:rsid w:val="009E7B6E"/>
    <w:rsid w:val="009F0A8E"/>
    <w:rsid w:val="009F1B51"/>
    <w:rsid w:val="009F1CA7"/>
    <w:rsid w:val="009F211C"/>
    <w:rsid w:val="009F431D"/>
    <w:rsid w:val="009F4797"/>
    <w:rsid w:val="009F516A"/>
    <w:rsid w:val="009F663D"/>
    <w:rsid w:val="00A01826"/>
    <w:rsid w:val="00A020B9"/>
    <w:rsid w:val="00A021C0"/>
    <w:rsid w:val="00A028EA"/>
    <w:rsid w:val="00A02B83"/>
    <w:rsid w:val="00A03270"/>
    <w:rsid w:val="00A0381A"/>
    <w:rsid w:val="00A05221"/>
    <w:rsid w:val="00A0621C"/>
    <w:rsid w:val="00A10B24"/>
    <w:rsid w:val="00A11973"/>
    <w:rsid w:val="00A120EC"/>
    <w:rsid w:val="00A12846"/>
    <w:rsid w:val="00A13671"/>
    <w:rsid w:val="00A13AE0"/>
    <w:rsid w:val="00A13C5D"/>
    <w:rsid w:val="00A17252"/>
    <w:rsid w:val="00A17CB6"/>
    <w:rsid w:val="00A21E2E"/>
    <w:rsid w:val="00A2215E"/>
    <w:rsid w:val="00A22686"/>
    <w:rsid w:val="00A2369F"/>
    <w:rsid w:val="00A237A2"/>
    <w:rsid w:val="00A2716E"/>
    <w:rsid w:val="00A300F2"/>
    <w:rsid w:val="00A32C60"/>
    <w:rsid w:val="00A34A55"/>
    <w:rsid w:val="00A34E0E"/>
    <w:rsid w:val="00A34F24"/>
    <w:rsid w:val="00A40A2C"/>
    <w:rsid w:val="00A40CC1"/>
    <w:rsid w:val="00A42B2E"/>
    <w:rsid w:val="00A43AEE"/>
    <w:rsid w:val="00A4508C"/>
    <w:rsid w:val="00A455BA"/>
    <w:rsid w:val="00A4646C"/>
    <w:rsid w:val="00A46681"/>
    <w:rsid w:val="00A50B70"/>
    <w:rsid w:val="00A52C83"/>
    <w:rsid w:val="00A54376"/>
    <w:rsid w:val="00A54D33"/>
    <w:rsid w:val="00A56785"/>
    <w:rsid w:val="00A56852"/>
    <w:rsid w:val="00A56C38"/>
    <w:rsid w:val="00A57653"/>
    <w:rsid w:val="00A610EB"/>
    <w:rsid w:val="00A6229C"/>
    <w:rsid w:val="00A67CCB"/>
    <w:rsid w:val="00A67D5C"/>
    <w:rsid w:val="00A70B48"/>
    <w:rsid w:val="00A71895"/>
    <w:rsid w:val="00A71AD8"/>
    <w:rsid w:val="00A722BA"/>
    <w:rsid w:val="00A72F5B"/>
    <w:rsid w:val="00A7438A"/>
    <w:rsid w:val="00A762CA"/>
    <w:rsid w:val="00A76347"/>
    <w:rsid w:val="00A776BA"/>
    <w:rsid w:val="00A77F16"/>
    <w:rsid w:val="00A81069"/>
    <w:rsid w:val="00A8155F"/>
    <w:rsid w:val="00A8194A"/>
    <w:rsid w:val="00A823D4"/>
    <w:rsid w:val="00A8253D"/>
    <w:rsid w:val="00A832BE"/>
    <w:rsid w:val="00A84DF8"/>
    <w:rsid w:val="00A84EC8"/>
    <w:rsid w:val="00A857B6"/>
    <w:rsid w:val="00A86605"/>
    <w:rsid w:val="00A875F5"/>
    <w:rsid w:val="00A90128"/>
    <w:rsid w:val="00A90B1D"/>
    <w:rsid w:val="00A90C31"/>
    <w:rsid w:val="00A9294F"/>
    <w:rsid w:val="00A93016"/>
    <w:rsid w:val="00A94884"/>
    <w:rsid w:val="00A9512C"/>
    <w:rsid w:val="00A95B8B"/>
    <w:rsid w:val="00A966A6"/>
    <w:rsid w:val="00A96E95"/>
    <w:rsid w:val="00AA1892"/>
    <w:rsid w:val="00AA19BF"/>
    <w:rsid w:val="00AA5FCE"/>
    <w:rsid w:val="00AA661F"/>
    <w:rsid w:val="00AB02B9"/>
    <w:rsid w:val="00AB2A54"/>
    <w:rsid w:val="00AB2B8E"/>
    <w:rsid w:val="00AB57BF"/>
    <w:rsid w:val="00AB7036"/>
    <w:rsid w:val="00AC2F6F"/>
    <w:rsid w:val="00AC32AA"/>
    <w:rsid w:val="00AC3CE1"/>
    <w:rsid w:val="00AC4F34"/>
    <w:rsid w:val="00AC789E"/>
    <w:rsid w:val="00AD101E"/>
    <w:rsid w:val="00AD215C"/>
    <w:rsid w:val="00AD2A92"/>
    <w:rsid w:val="00AD3C7D"/>
    <w:rsid w:val="00AD5956"/>
    <w:rsid w:val="00AE2254"/>
    <w:rsid w:val="00AE4E38"/>
    <w:rsid w:val="00AE5652"/>
    <w:rsid w:val="00AF1311"/>
    <w:rsid w:val="00AF2746"/>
    <w:rsid w:val="00AF3623"/>
    <w:rsid w:val="00AF3DC2"/>
    <w:rsid w:val="00AF47CF"/>
    <w:rsid w:val="00AF5597"/>
    <w:rsid w:val="00AF5C90"/>
    <w:rsid w:val="00AF616D"/>
    <w:rsid w:val="00B000AD"/>
    <w:rsid w:val="00B0201C"/>
    <w:rsid w:val="00B053B4"/>
    <w:rsid w:val="00B05777"/>
    <w:rsid w:val="00B06398"/>
    <w:rsid w:val="00B06553"/>
    <w:rsid w:val="00B0712C"/>
    <w:rsid w:val="00B11855"/>
    <w:rsid w:val="00B12043"/>
    <w:rsid w:val="00B126C4"/>
    <w:rsid w:val="00B1338B"/>
    <w:rsid w:val="00B17D65"/>
    <w:rsid w:val="00B20169"/>
    <w:rsid w:val="00B20B32"/>
    <w:rsid w:val="00B22B3A"/>
    <w:rsid w:val="00B234B4"/>
    <w:rsid w:val="00B23A03"/>
    <w:rsid w:val="00B307BF"/>
    <w:rsid w:val="00B31453"/>
    <w:rsid w:val="00B31C68"/>
    <w:rsid w:val="00B34492"/>
    <w:rsid w:val="00B3465A"/>
    <w:rsid w:val="00B34A16"/>
    <w:rsid w:val="00B36CE0"/>
    <w:rsid w:val="00B37274"/>
    <w:rsid w:val="00B37504"/>
    <w:rsid w:val="00B40837"/>
    <w:rsid w:val="00B40CA4"/>
    <w:rsid w:val="00B42789"/>
    <w:rsid w:val="00B44F25"/>
    <w:rsid w:val="00B45D0F"/>
    <w:rsid w:val="00B473B7"/>
    <w:rsid w:val="00B5171E"/>
    <w:rsid w:val="00B51D96"/>
    <w:rsid w:val="00B51F70"/>
    <w:rsid w:val="00B52817"/>
    <w:rsid w:val="00B538BA"/>
    <w:rsid w:val="00B54542"/>
    <w:rsid w:val="00B556D6"/>
    <w:rsid w:val="00B56793"/>
    <w:rsid w:val="00B579BB"/>
    <w:rsid w:val="00B64DFD"/>
    <w:rsid w:val="00B701F6"/>
    <w:rsid w:val="00B709B9"/>
    <w:rsid w:val="00B7144D"/>
    <w:rsid w:val="00B73B96"/>
    <w:rsid w:val="00B75981"/>
    <w:rsid w:val="00B76CF2"/>
    <w:rsid w:val="00B80937"/>
    <w:rsid w:val="00B80EF1"/>
    <w:rsid w:val="00B8209F"/>
    <w:rsid w:val="00B826C7"/>
    <w:rsid w:val="00B8343A"/>
    <w:rsid w:val="00B90CFE"/>
    <w:rsid w:val="00B91C24"/>
    <w:rsid w:val="00B91FEB"/>
    <w:rsid w:val="00B925B7"/>
    <w:rsid w:val="00B93B57"/>
    <w:rsid w:val="00B93E0E"/>
    <w:rsid w:val="00B945FB"/>
    <w:rsid w:val="00B94D50"/>
    <w:rsid w:val="00B95669"/>
    <w:rsid w:val="00BA1377"/>
    <w:rsid w:val="00BA15B7"/>
    <w:rsid w:val="00BA1AB5"/>
    <w:rsid w:val="00BA1D4E"/>
    <w:rsid w:val="00BA21A6"/>
    <w:rsid w:val="00BA221C"/>
    <w:rsid w:val="00BA2572"/>
    <w:rsid w:val="00BB0115"/>
    <w:rsid w:val="00BB088B"/>
    <w:rsid w:val="00BB24F2"/>
    <w:rsid w:val="00BB295E"/>
    <w:rsid w:val="00BB5E30"/>
    <w:rsid w:val="00BB6959"/>
    <w:rsid w:val="00BB7733"/>
    <w:rsid w:val="00BC04D7"/>
    <w:rsid w:val="00BC6631"/>
    <w:rsid w:val="00BD1177"/>
    <w:rsid w:val="00BD18D9"/>
    <w:rsid w:val="00BD4982"/>
    <w:rsid w:val="00BD5761"/>
    <w:rsid w:val="00BD6240"/>
    <w:rsid w:val="00BD636B"/>
    <w:rsid w:val="00BD7307"/>
    <w:rsid w:val="00BE19B1"/>
    <w:rsid w:val="00BE1AD5"/>
    <w:rsid w:val="00BE29A8"/>
    <w:rsid w:val="00BE5528"/>
    <w:rsid w:val="00BE5CDD"/>
    <w:rsid w:val="00BE6235"/>
    <w:rsid w:val="00BF0BD3"/>
    <w:rsid w:val="00BF26EB"/>
    <w:rsid w:val="00BF579F"/>
    <w:rsid w:val="00BF6C16"/>
    <w:rsid w:val="00BF6DEC"/>
    <w:rsid w:val="00BF743F"/>
    <w:rsid w:val="00C00534"/>
    <w:rsid w:val="00C03499"/>
    <w:rsid w:val="00C03CDD"/>
    <w:rsid w:val="00C04312"/>
    <w:rsid w:val="00C04854"/>
    <w:rsid w:val="00C05C08"/>
    <w:rsid w:val="00C06D30"/>
    <w:rsid w:val="00C078B5"/>
    <w:rsid w:val="00C11AE1"/>
    <w:rsid w:val="00C13098"/>
    <w:rsid w:val="00C143DF"/>
    <w:rsid w:val="00C20017"/>
    <w:rsid w:val="00C20734"/>
    <w:rsid w:val="00C20A72"/>
    <w:rsid w:val="00C20DA9"/>
    <w:rsid w:val="00C270BA"/>
    <w:rsid w:val="00C2712C"/>
    <w:rsid w:val="00C3091E"/>
    <w:rsid w:val="00C33165"/>
    <w:rsid w:val="00C336DB"/>
    <w:rsid w:val="00C33D5D"/>
    <w:rsid w:val="00C40317"/>
    <w:rsid w:val="00C40D07"/>
    <w:rsid w:val="00C42E83"/>
    <w:rsid w:val="00C434F2"/>
    <w:rsid w:val="00C451C6"/>
    <w:rsid w:val="00C455CD"/>
    <w:rsid w:val="00C45810"/>
    <w:rsid w:val="00C51718"/>
    <w:rsid w:val="00C530B7"/>
    <w:rsid w:val="00C530BF"/>
    <w:rsid w:val="00C535DA"/>
    <w:rsid w:val="00C55669"/>
    <w:rsid w:val="00C60962"/>
    <w:rsid w:val="00C60DF0"/>
    <w:rsid w:val="00C61AA2"/>
    <w:rsid w:val="00C62258"/>
    <w:rsid w:val="00C6279E"/>
    <w:rsid w:val="00C637E0"/>
    <w:rsid w:val="00C6653C"/>
    <w:rsid w:val="00C7035F"/>
    <w:rsid w:val="00C70735"/>
    <w:rsid w:val="00C73593"/>
    <w:rsid w:val="00C73CF1"/>
    <w:rsid w:val="00C8093D"/>
    <w:rsid w:val="00C8257C"/>
    <w:rsid w:val="00C85325"/>
    <w:rsid w:val="00C86F9E"/>
    <w:rsid w:val="00C9211D"/>
    <w:rsid w:val="00C93AB9"/>
    <w:rsid w:val="00C95E4C"/>
    <w:rsid w:val="00C963DE"/>
    <w:rsid w:val="00C97218"/>
    <w:rsid w:val="00CA06AB"/>
    <w:rsid w:val="00CA2EC9"/>
    <w:rsid w:val="00CA3D6E"/>
    <w:rsid w:val="00CA451E"/>
    <w:rsid w:val="00CA4B8D"/>
    <w:rsid w:val="00CA64AA"/>
    <w:rsid w:val="00CB2E04"/>
    <w:rsid w:val="00CB3594"/>
    <w:rsid w:val="00CB42B3"/>
    <w:rsid w:val="00CB4701"/>
    <w:rsid w:val="00CB492D"/>
    <w:rsid w:val="00CB6608"/>
    <w:rsid w:val="00CC1507"/>
    <w:rsid w:val="00CC4ADC"/>
    <w:rsid w:val="00CC5060"/>
    <w:rsid w:val="00CC6AF2"/>
    <w:rsid w:val="00CC7A01"/>
    <w:rsid w:val="00CD0A6B"/>
    <w:rsid w:val="00CD1564"/>
    <w:rsid w:val="00CD1C53"/>
    <w:rsid w:val="00CD2A67"/>
    <w:rsid w:val="00CD3C03"/>
    <w:rsid w:val="00CD4747"/>
    <w:rsid w:val="00CD6EC2"/>
    <w:rsid w:val="00CD76D4"/>
    <w:rsid w:val="00CE0420"/>
    <w:rsid w:val="00CE0814"/>
    <w:rsid w:val="00CE1482"/>
    <w:rsid w:val="00CE1F43"/>
    <w:rsid w:val="00CE30C7"/>
    <w:rsid w:val="00CE4EB6"/>
    <w:rsid w:val="00CE4FA0"/>
    <w:rsid w:val="00CE60AB"/>
    <w:rsid w:val="00CE6422"/>
    <w:rsid w:val="00CE7BC0"/>
    <w:rsid w:val="00CF1831"/>
    <w:rsid w:val="00CF19B7"/>
    <w:rsid w:val="00CF3703"/>
    <w:rsid w:val="00CF4BE3"/>
    <w:rsid w:val="00CF4C09"/>
    <w:rsid w:val="00CF4F54"/>
    <w:rsid w:val="00CF509E"/>
    <w:rsid w:val="00CF62F7"/>
    <w:rsid w:val="00CF7621"/>
    <w:rsid w:val="00D026AD"/>
    <w:rsid w:val="00D037BE"/>
    <w:rsid w:val="00D0450B"/>
    <w:rsid w:val="00D0499C"/>
    <w:rsid w:val="00D06005"/>
    <w:rsid w:val="00D06196"/>
    <w:rsid w:val="00D06289"/>
    <w:rsid w:val="00D07762"/>
    <w:rsid w:val="00D10B2E"/>
    <w:rsid w:val="00D11FC8"/>
    <w:rsid w:val="00D13FE9"/>
    <w:rsid w:val="00D14E18"/>
    <w:rsid w:val="00D16E51"/>
    <w:rsid w:val="00D16F84"/>
    <w:rsid w:val="00D17781"/>
    <w:rsid w:val="00D17F41"/>
    <w:rsid w:val="00D201A5"/>
    <w:rsid w:val="00D23093"/>
    <w:rsid w:val="00D23A6F"/>
    <w:rsid w:val="00D2434E"/>
    <w:rsid w:val="00D24B8A"/>
    <w:rsid w:val="00D2622E"/>
    <w:rsid w:val="00D265E4"/>
    <w:rsid w:val="00D275F1"/>
    <w:rsid w:val="00D300BB"/>
    <w:rsid w:val="00D30384"/>
    <w:rsid w:val="00D30E5D"/>
    <w:rsid w:val="00D33503"/>
    <w:rsid w:val="00D34D3D"/>
    <w:rsid w:val="00D35830"/>
    <w:rsid w:val="00D35FCB"/>
    <w:rsid w:val="00D370B7"/>
    <w:rsid w:val="00D3783B"/>
    <w:rsid w:val="00D45566"/>
    <w:rsid w:val="00D47621"/>
    <w:rsid w:val="00D50D88"/>
    <w:rsid w:val="00D5117C"/>
    <w:rsid w:val="00D52622"/>
    <w:rsid w:val="00D52983"/>
    <w:rsid w:val="00D53714"/>
    <w:rsid w:val="00D55909"/>
    <w:rsid w:val="00D565E7"/>
    <w:rsid w:val="00D6062C"/>
    <w:rsid w:val="00D60EC6"/>
    <w:rsid w:val="00D6188A"/>
    <w:rsid w:val="00D62D55"/>
    <w:rsid w:val="00D63C86"/>
    <w:rsid w:val="00D64BC2"/>
    <w:rsid w:val="00D651C1"/>
    <w:rsid w:val="00D65942"/>
    <w:rsid w:val="00D65A7B"/>
    <w:rsid w:val="00D67BC1"/>
    <w:rsid w:val="00D70BB5"/>
    <w:rsid w:val="00D72850"/>
    <w:rsid w:val="00D73057"/>
    <w:rsid w:val="00D74026"/>
    <w:rsid w:val="00D80896"/>
    <w:rsid w:val="00D81F3A"/>
    <w:rsid w:val="00D84AA4"/>
    <w:rsid w:val="00D87219"/>
    <w:rsid w:val="00D87EE2"/>
    <w:rsid w:val="00D901DB"/>
    <w:rsid w:val="00D9207F"/>
    <w:rsid w:val="00D9344A"/>
    <w:rsid w:val="00D9360D"/>
    <w:rsid w:val="00D9455D"/>
    <w:rsid w:val="00D94CD8"/>
    <w:rsid w:val="00D95619"/>
    <w:rsid w:val="00D956E8"/>
    <w:rsid w:val="00D9610D"/>
    <w:rsid w:val="00D96381"/>
    <w:rsid w:val="00D979B1"/>
    <w:rsid w:val="00DA094A"/>
    <w:rsid w:val="00DA4C8A"/>
    <w:rsid w:val="00DA680D"/>
    <w:rsid w:val="00DA73DF"/>
    <w:rsid w:val="00DB0C6C"/>
    <w:rsid w:val="00DB233D"/>
    <w:rsid w:val="00DB3A54"/>
    <w:rsid w:val="00DB44CA"/>
    <w:rsid w:val="00DB53E7"/>
    <w:rsid w:val="00DC0216"/>
    <w:rsid w:val="00DC108C"/>
    <w:rsid w:val="00DC227A"/>
    <w:rsid w:val="00DC2DA0"/>
    <w:rsid w:val="00DC38F0"/>
    <w:rsid w:val="00DC3E3B"/>
    <w:rsid w:val="00DC4E80"/>
    <w:rsid w:val="00DD29C1"/>
    <w:rsid w:val="00DD48AF"/>
    <w:rsid w:val="00DD574A"/>
    <w:rsid w:val="00DE333A"/>
    <w:rsid w:val="00DE5056"/>
    <w:rsid w:val="00DE6DA3"/>
    <w:rsid w:val="00DF3EC2"/>
    <w:rsid w:val="00DF4EB3"/>
    <w:rsid w:val="00DF5C49"/>
    <w:rsid w:val="00E00A53"/>
    <w:rsid w:val="00E0125D"/>
    <w:rsid w:val="00E01A8E"/>
    <w:rsid w:val="00E04E55"/>
    <w:rsid w:val="00E0511E"/>
    <w:rsid w:val="00E0552F"/>
    <w:rsid w:val="00E07580"/>
    <w:rsid w:val="00E10E4F"/>
    <w:rsid w:val="00E111DF"/>
    <w:rsid w:val="00E11924"/>
    <w:rsid w:val="00E13DE0"/>
    <w:rsid w:val="00E14719"/>
    <w:rsid w:val="00E14BA2"/>
    <w:rsid w:val="00E15917"/>
    <w:rsid w:val="00E17734"/>
    <w:rsid w:val="00E205F9"/>
    <w:rsid w:val="00E20949"/>
    <w:rsid w:val="00E225B4"/>
    <w:rsid w:val="00E22731"/>
    <w:rsid w:val="00E234D8"/>
    <w:rsid w:val="00E248E0"/>
    <w:rsid w:val="00E26EEE"/>
    <w:rsid w:val="00E30602"/>
    <w:rsid w:val="00E30EB9"/>
    <w:rsid w:val="00E40611"/>
    <w:rsid w:val="00E41541"/>
    <w:rsid w:val="00E42588"/>
    <w:rsid w:val="00E426F1"/>
    <w:rsid w:val="00E429ED"/>
    <w:rsid w:val="00E430B0"/>
    <w:rsid w:val="00E528CA"/>
    <w:rsid w:val="00E52CFA"/>
    <w:rsid w:val="00E547CA"/>
    <w:rsid w:val="00E559D2"/>
    <w:rsid w:val="00E57D92"/>
    <w:rsid w:val="00E65F99"/>
    <w:rsid w:val="00E72217"/>
    <w:rsid w:val="00E724BD"/>
    <w:rsid w:val="00E7448C"/>
    <w:rsid w:val="00E74776"/>
    <w:rsid w:val="00E75209"/>
    <w:rsid w:val="00E761B8"/>
    <w:rsid w:val="00E82585"/>
    <w:rsid w:val="00E825BB"/>
    <w:rsid w:val="00E82DBA"/>
    <w:rsid w:val="00E83A92"/>
    <w:rsid w:val="00E85DFD"/>
    <w:rsid w:val="00E85EB9"/>
    <w:rsid w:val="00E866CB"/>
    <w:rsid w:val="00E86EF5"/>
    <w:rsid w:val="00E879CD"/>
    <w:rsid w:val="00E91084"/>
    <w:rsid w:val="00E94742"/>
    <w:rsid w:val="00E96C15"/>
    <w:rsid w:val="00E96FC0"/>
    <w:rsid w:val="00E97DDB"/>
    <w:rsid w:val="00EA00A8"/>
    <w:rsid w:val="00EA3574"/>
    <w:rsid w:val="00EA554E"/>
    <w:rsid w:val="00EA5BF0"/>
    <w:rsid w:val="00EA5CBF"/>
    <w:rsid w:val="00EB00B6"/>
    <w:rsid w:val="00EB0B39"/>
    <w:rsid w:val="00EB1D30"/>
    <w:rsid w:val="00EB1E9E"/>
    <w:rsid w:val="00EB24E5"/>
    <w:rsid w:val="00EB4DBC"/>
    <w:rsid w:val="00EB5583"/>
    <w:rsid w:val="00EB6183"/>
    <w:rsid w:val="00EB6566"/>
    <w:rsid w:val="00EB7261"/>
    <w:rsid w:val="00EB74F9"/>
    <w:rsid w:val="00EB7871"/>
    <w:rsid w:val="00EC26DE"/>
    <w:rsid w:val="00EC3B4E"/>
    <w:rsid w:val="00EC3DF7"/>
    <w:rsid w:val="00EC4CDA"/>
    <w:rsid w:val="00EC7C37"/>
    <w:rsid w:val="00EC7D06"/>
    <w:rsid w:val="00EC7E04"/>
    <w:rsid w:val="00ED0999"/>
    <w:rsid w:val="00ED2A69"/>
    <w:rsid w:val="00ED452D"/>
    <w:rsid w:val="00ED4C19"/>
    <w:rsid w:val="00ED58AB"/>
    <w:rsid w:val="00EE0F60"/>
    <w:rsid w:val="00EE1213"/>
    <w:rsid w:val="00EE1B32"/>
    <w:rsid w:val="00EE24E9"/>
    <w:rsid w:val="00EE2A1E"/>
    <w:rsid w:val="00EE3342"/>
    <w:rsid w:val="00EE3618"/>
    <w:rsid w:val="00EE4B27"/>
    <w:rsid w:val="00EE5CFE"/>
    <w:rsid w:val="00EE7B43"/>
    <w:rsid w:val="00EF0A3B"/>
    <w:rsid w:val="00EF3182"/>
    <w:rsid w:val="00EF34AD"/>
    <w:rsid w:val="00EF36E4"/>
    <w:rsid w:val="00EF4FF7"/>
    <w:rsid w:val="00EF5211"/>
    <w:rsid w:val="00EF7033"/>
    <w:rsid w:val="00EF7C59"/>
    <w:rsid w:val="00F01987"/>
    <w:rsid w:val="00F03B66"/>
    <w:rsid w:val="00F04576"/>
    <w:rsid w:val="00F04FAA"/>
    <w:rsid w:val="00F0584F"/>
    <w:rsid w:val="00F05E91"/>
    <w:rsid w:val="00F07C7D"/>
    <w:rsid w:val="00F100E6"/>
    <w:rsid w:val="00F11083"/>
    <w:rsid w:val="00F12AF3"/>
    <w:rsid w:val="00F131CB"/>
    <w:rsid w:val="00F13967"/>
    <w:rsid w:val="00F1608B"/>
    <w:rsid w:val="00F17E4D"/>
    <w:rsid w:val="00F2026B"/>
    <w:rsid w:val="00F21293"/>
    <w:rsid w:val="00F221FF"/>
    <w:rsid w:val="00F234AD"/>
    <w:rsid w:val="00F23594"/>
    <w:rsid w:val="00F23C61"/>
    <w:rsid w:val="00F241C5"/>
    <w:rsid w:val="00F261F2"/>
    <w:rsid w:val="00F2749C"/>
    <w:rsid w:val="00F278EE"/>
    <w:rsid w:val="00F3173D"/>
    <w:rsid w:val="00F322E9"/>
    <w:rsid w:val="00F325C9"/>
    <w:rsid w:val="00F35CA9"/>
    <w:rsid w:val="00F36180"/>
    <w:rsid w:val="00F40878"/>
    <w:rsid w:val="00F420B4"/>
    <w:rsid w:val="00F42FCD"/>
    <w:rsid w:val="00F4357B"/>
    <w:rsid w:val="00F525A3"/>
    <w:rsid w:val="00F531FC"/>
    <w:rsid w:val="00F55A21"/>
    <w:rsid w:val="00F55F9B"/>
    <w:rsid w:val="00F6210A"/>
    <w:rsid w:val="00F6347F"/>
    <w:rsid w:val="00F65ACD"/>
    <w:rsid w:val="00F66D75"/>
    <w:rsid w:val="00F70297"/>
    <w:rsid w:val="00F7086B"/>
    <w:rsid w:val="00F72C7E"/>
    <w:rsid w:val="00F73995"/>
    <w:rsid w:val="00F7752D"/>
    <w:rsid w:val="00F80F28"/>
    <w:rsid w:val="00F8111B"/>
    <w:rsid w:val="00F83A08"/>
    <w:rsid w:val="00F83D72"/>
    <w:rsid w:val="00F8458B"/>
    <w:rsid w:val="00F87A0D"/>
    <w:rsid w:val="00F90C1D"/>
    <w:rsid w:val="00F929B3"/>
    <w:rsid w:val="00F94BF7"/>
    <w:rsid w:val="00FA0742"/>
    <w:rsid w:val="00FA108D"/>
    <w:rsid w:val="00FA12F4"/>
    <w:rsid w:val="00FA14EF"/>
    <w:rsid w:val="00FA2BDE"/>
    <w:rsid w:val="00FA3E16"/>
    <w:rsid w:val="00FA59E1"/>
    <w:rsid w:val="00FA5E2B"/>
    <w:rsid w:val="00FA7236"/>
    <w:rsid w:val="00FB0F39"/>
    <w:rsid w:val="00FB3623"/>
    <w:rsid w:val="00FB5143"/>
    <w:rsid w:val="00FB5418"/>
    <w:rsid w:val="00FB5F5D"/>
    <w:rsid w:val="00FB6F5A"/>
    <w:rsid w:val="00FC03CF"/>
    <w:rsid w:val="00FC6686"/>
    <w:rsid w:val="00FC6B70"/>
    <w:rsid w:val="00FC6D7E"/>
    <w:rsid w:val="00FC7D93"/>
    <w:rsid w:val="00FD0B5A"/>
    <w:rsid w:val="00FD1C31"/>
    <w:rsid w:val="00FD3279"/>
    <w:rsid w:val="00FD3293"/>
    <w:rsid w:val="00FD3681"/>
    <w:rsid w:val="00FD5B5F"/>
    <w:rsid w:val="00FD5F9C"/>
    <w:rsid w:val="00FD7157"/>
    <w:rsid w:val="00FE2A93"/>
    <w:rsid w:val="00FE390F"/>
    <w:rsid w:val="00FE44D5"/>
    <w:rsid w:val="00FE474E"/>
    <w:rsid w:val="00FE5BA6"/>
    <w:rsid w:val="00FE6971"/>
    <w:rsid w:val="00FF0A3A"/>
    <w:rsid w:val="00FF0B09"/>
    <w:rsid w:val="00FF16DA"/>
    <w:rsid w:val="00FF1C48"/>
    <w:rsid w:val="00FF22E6"/>
    <w:rsid w:val="00FF4AAB"/>
    <w:rsid w:val="00FF4EBE"/>
    <w:rsid w:val="00FF63CC"/>
    <w:rsid w:val="00FF63F0"/>
    <w:rsid w:val="00FF6CA1"/>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BA9C"/>
  <w15:docId w15:val="{6425F354-9B85-43BB-A2B5-068711B4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26BF"/>
    <w:rPr>
      <w:sz w:val="24"/>
      <w:szCs w:val="24"/>
    </w:rPr>
  </w:style>
  <w:style w:type="paragraph" w:styleId="Nagwek1">
    <w:name w:val="heading 1"/>
    <w:basedOn w:val="Normalny"/>
    <w:next w:val="Nagwek2"/>
    <w:link w:val="Nagwek1Znak"/>
    <w:autoRedefine/>
    <w:uiPriority w:val="9"/>
    <w:qFormat/>
    <w:rsid w:val="002E52FB"/>
    <w:pPr>
      <w:numPr>
        <w:numId w:val="1"/>
      </w:numPr>
      <w:ind w:left="431" w:hanging="431"/>
      <w:jc w:val="both"/>
      <w:outlineLvl w:val="0"/>
    </w:pPr>
    <w:rPr>
      <w:rFonts w:asciiTheme="majorHAnsi" w:hAnsiTheme="majorHAnsi" w:cstheme="majorHAnsi"/>
      <w:b/>
      <w:bCs/>
      <w:caps/>
      <w:color w:val="7030A0"/>
      <w:kern w:val="32"/>
      <w:sz w:val="18"/>
      <w:szCs w:val="18"/>
    </w:rPr>
  </w:style>
  <w:style w:type="paragraph" w:styleId="Nagwek2">
    <w:name w:val="heading 2"/>
    <w:basedOn w:val="Normalny"/>
    <w:link w:val="Nagwek2Znak"/>
    <w:autoRedefine/>
    <w:uiPriority w:val="9"/>
    <w:qFormat/>
    <w:rsid w:val="00125961"/>
    <w:pPr>
      <w:numPr>
        <w:ilvl w:val="1"/>
        <w:numId w:val="1"/>
      </w:numPr>
      <w:jc w:val="both"/>
      <w:outlineLvl w:val="1"/>
    </w:pPr>
    <w:rPr>
      <w:rFonts w:asciiTheme="majorHAnsi" w:hAnsiTheme="majorHAnsi" w:cstheme="majorHAnsi"/>
      <w:iCs/>
      <w:color w:val="000000"/>
      <w:sz w:val="18"/>
      <w:szCs w:val="18"/>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4D4A53"/>
    <w:pPr>
      <w:keepNext/>
      <w:numPr>
        <w:ilvl w:val="3"/>
        <w:numId w:val="1"/>
      </w:numPr>
      <w:spacing w:before="60" w:after="60"/>
      <w:outlineLvl w:val="3"/>
    </w:pPr>
    <w:rPr>
      <w:bCs/>
    </w:rPr>
  </w:style>
  <w:style w:type="paragraph" w:styleId="Nagwek5">
    <w:name w:val="heading 5"/>
    <w:basedOn w:val="Normalny"/>
    <w:next w:val="Normalny"/>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qFormat/>
    <w:rsid w:val="004D4A53"/>
    <w:pPr>
      <w:numPr>
        <w:ilvl w:val="5"/>
        <w:numId w:val="1"/>
      </w:numPr>
      <w:spacing w:before="240" w:after="60"/>
      <w:outlineLvl w:val="5"/>
    </w:pPr>
    <w:rPr>
      <w:b/>
      <w:bCs/>
      <w:sz w:val="22"/>
      <w:szCs w:val="22"/>
    </w:rPr>
  </w:style>
  <w:style w:type="paragraph" w:styleId="Nagwek7">
    <w:name w:val="heading 7"/>
    <w:basedOn w:val="Normalny"/>
    <w:next w:val="Normalny"/>
    <w:qFormat/>
    <w:rsid w:val="004D4A53"/>
    <w:pPr>
      <w:numPr>
        <w:ilvl w:val="6"/>
        <w:numId w:val="1"/>
      </w:numPr>
      <w:spacing w:before="240" w:after="60"/>
      <w:outlineLvl w:val="6"/>
    </w:pPr>
  </w:style>
  <w:style w:type="paragraph" w:styleId="Nagwek8">
    <w:name w:val="heading 8"/>
    <w:basedOn w:val="Normalny"/>
    <w:next w:val="Normalny"/>
    <w:qFormat/>
    <w:rsid w:val="004D4A53"/>
    <w:pPr>
      <w:numPr>
        <w:ilvl w:val="7"/>
        <w:numId w:val="1"/>
      </w:numPr>
      <w:spacing w:before="240" w:after="60"/>
      <w:outlineLvl w:val="7"/>
    </w:pPr>
    <w:rPr>
      <w:i/>
      <w:iCs/>
    </w:rPr>
  </w:style>
  <w:style w:type="paragraph" w:styleId="Nagwek9">
    <w:name w:val="heading 9"/>
    <w:basedOn w:val="Normalny"/>
    <w:next w:val="Normalny"/>
    <w:qFormat/>
    <w:rsid w:val="004D4A5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rsid w:val="004D4A53"/>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rsid w:val="004D4A53"/>
    <w:pPr>
      <w:tabs>
        <w:tab w:val="center" w:pos="4536"/>
        <w:tab w:val="right" w:pos="9072"/>
      </w:tabs>
    </w:pPr>
  </w:style>
  <w:style w:type="paragraph" w:styleId="Stopka">
    <w:name w:val="footer"/>
    <w:basedOn w:val="Normalny"/>
    <w:link w:val="StopkaZnak"/>
    <w:uiPriority w:val="99"/>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qFormat/>
    <w:rsid w:val="004D4A53"/>
    <w:pPr>
      <w:spacing w:after="120"/>
    </w:pPr>
  </w:style>
  <w:style w:type="paragraph" w:styleId="Tekstpodstawowywcity">
    <w:name w:val="Body Text Indent"/>
    <w:basedOn w:val="Normalny"/>
    <w:link w:val="TekstpodstawowywcityZnak"/>
    <w:rsid w:val="004D4A53"/>
    <w:pPr>
      <w:spacing w:after="120"/>
      <w:ind w:left="283"/>
    </w:pPr>
  </w:style>
  <w:style w:type="character" w:styleId="Odwoaniedokomentarza">
    <w:name w:val="annotation reference"/>
    <w:semiHidden/>
    <w:rsid w:val="004D4A53"/>
    <w:rPr>
      <w:sz w:val="16"/>
      <w:szCs w:val="16"/>
    </w:rPr>
  </w:style>
  <w:style w:type="paragraph" w:customStyle="1" w:styleId="StylNagwek4NiePogrubienieZlewej0cmPierwszywiersz">
    <w:name w:val="Styl Nagłówek 4 + Nie Pogrubienie Z lewej:  0 cm Pierwszy wiersz..."/>
    <w:basedOn w:val="Nagwek4"/>
    <w:rsid w:val="004D4A53"/>
    <w:pPr>
      <w:ind w:left="0" w:firstLine="0"/>
    </w:pPr>
    <w:rPr>
      <w:b/>
      <w:bCs w:val="0"/>
      <w:szCs w:val="20"/>
    </w:rPr>
  </w:style>
  <w:style w:type="paragraph" w:styleId="Tekstpodstawowy2">
    <w:name w:val="Body Text 2"/>
    <w:basedOn w:val="Normalny"/>
    <w:link w:val="Tekstpodstawowy2Znak"/>
    <w:uiPriority w:val="99"/>
    <w:qFormat/>
    <w:rsid w:val="004D4A53"/>
    <w:pPr>
      <w:spacing w:after="120" w:line="480" w:lineRule="auto"/>
    </w:pPr>
  </w:style>
  <w:style w:type="paragraph" w:customStyle="1" w:styleId="StylNagwek3Wyjustowany">
    <w:name w:val="Styl Nagłówek 3 + Wyjustowany"/>
    <w:basedOn w:val="Nagwek3"/>
    <w:rsid w:val="004D4A53"/>
    <w:rPr>
      <w:bCs w:val="0"/>
      <w:szCs w:val="20"/>
    </w:rPr>
  </w:style>
  <w:style w:type="paragraph" w:styleId="Mapadokumentu">
    <w:name w:val="Document Map"/>
    <w:basedOn w:val="Normalny"/>
    <w:semiHidden/>
    <w:rsid w:val="004D4A53"/>
    <w:pPr>
      <w:shd w:val="clear" w:color="auto" w:fill="000080"/>
    </w:pPr>
    <w:rPr>
      <w:rFonts w:ascii="Tahoma" w:hAnsi="Tahoma" w:cs="Tahoma"/>
    </w:rPr>
  </w:style>
  <w:style w:type="paragraph" w:styleId="Tekstkomentarza">
    <w:name w:val="annotation text"/>
    <w:basedOn w:val="Normalny"/>
    <w:link w:val="TekstkomentarzaZnak"/>
    <w:uiPriority w:val="99"/>
    <w:semiHidden/>
    <w:rsid w:val="004D4A53"/>
    <w:rPr>
      <w:sz w:val="20"/>
      <w:szCs w:val="20"/>
    </w:rPr>
  </w:style>
  <w:style w:type="paragraph" w:styleId="Tematkomentarza">
    <w:name w:val="annotation subject"/>
    <w:basedOn w:val="Tekstkomentarza"/>
    <w:next w:val="Tekstkomentarza"/>
    <w:semiHidden/>
    <w:rsid w:val="004D4A53"/>
    <w:rPr>
      <w:b/>
      <w:bCs/>
    </w:rPr>
  </w:style>
  <w:style w:type="paragraph" w:styleId="Tekstdymka">
    <w:name w:val="Balloon Text"/>
    <w:basedOn w:val="Normalny"/>
    <w:link w:val="TekstdymkaZnak"/>
    <w:uiPriority w:val="99"/>
    <w:semiHidden/>
    <w:rsid w:val="004D4A53"/>
    <w:rPr>
      <w:rFonts w:ascii="Tahoma" w:hAnsi="Tahoma" w:cs="Tahoma"/>
      <w:sz w:val="16"/>
      <w:szCs w:val="16"/>
    </w:rPr>
  </w:style>
  <w:style w:type="paragraph" w:styleId="Tekstpodstawowy3">
    <w:name w:val="Body Text 3"/>
    <w:basedOn w:val="Normalny"/>
    <w:link w:val="Tekstpodstawowy3Znak"/>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2E52FB"/>
    <w:rPr>
      <w:rFonts w:asciiTheme="majorHAnsi" w:hAnsiTheme="majorHAnsi" w:cstheme="majorHAnsi"/>
      <w:b/>
      <w:bCs/>
      <w:caps/>
      <w:color w:val="7030A0"/>
      <w:kern w:val="32"/>
      <w:sz w:val="18"/>
      <w:szCs w:val="18"/>
    </w:rPr>
  </w:style>
  <w:style w:type="character" w:customStyle="1" w:styleId="Nagwek2Znak">
    <w:name w:val="Nagłówek 2 Znak"/>
    <w:link w:val="Nagwek2"/>
    <w:uiPriority w:val="9"/>
    <w:rsid w:val="00125961"/>
    <w:rPr>
      <w:rFonts w:asciiTheme="majorHAnsi" w:hAnsiTheme="majorHAnsi" w:cstheme="majorHAnsi"/>
      <w:iCs/>
      <w:color w:val="000000"/>
      <w:sz w:val="18"/>
      <w:szCs w:val="18"/>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aliases w:val=" Znak Znak Znak,Znak Znak Znak"/>
    <w:link w:val="Tekstpodstawowy"/>
    <w:qFormat/>
    <w:rsid w:val="00C13098"/>
    <w:rPr>
      <w:sz w:val="24"/>
      <w:szCs w:val="24"/>
    </w:rPr>
  </w:style>
  <w:style w:type="paragraph" w:customStyle="1" w:styleId="Nagwek10">
    <w:name w:val="Nagłówek1"/>
    <w:basedOn w:val="Normalny"/>
    <w:rsid w:val="00C13098"/>
    <w:pPr>
      <w:tabs>
        <w:tab w:val="center" w:pos="4536"/>
        <w:tab w:val="right" w:pos="9072"/>
      </w:tabs>
      <w:suppressAutoHyphen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rsid w:val="009C26BF"/>
    <w:rPr>
      <w:sz w:val="24"/>
      <w:szCs w:val="24"/>
    </w:rPr>
  </w:style>
  <w:style w:type="character" w:customStyle="1" w:styleId="st">
    <w:name w:val="st"/>
    <w:rsid w:val="007F4692"/>
    <w:rPr>
      <w:rFonts w:cs="Times New Roman"/>
    </w:rPr>
  </w:style>
  <w:style w:type="character" w:customStyle="1" w:styleId="DefaultZnak">
    <w:name w:val="Default Znak"/>
    <w:basedOn w:val="Domylnaczcionkaakapitu"/>
    <w:link w:val="Defaul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uppressAutoHyphens/>
      <w:spacing w:after="0" w:line="160" w:lineRule="atLeast"/>
    </w:pPr>
    <w:rPr>
      <w:szCs w:val="20"/>
    </w:rPr>
  </w:style>
  <w:style w:type="character" w:customStyle="1" w:styleId="Tekstpodstawowy2Znak">
    <w:name w:val="Tekst podstawowy 2 Znak"/>
    <w:basedOn w:val="Domylnaczcionkaakapitu"/>
    <w:link w:val="Tekstpodstawowy2"/>
    <w:uiPriority w:val="99"/>
    <w:rsid w:val="000E3B4B"/>
    <w:rPr>
      <w:sz w:val="24"/>
      <w:szCs w:val="24"/>
    </w:rPr>
  </w:style>
  <w:style w:type="paragraph" w:styleId="Bezodstpw">
    <w:name w:val="No Spacing"/>
    <w:uiPriority w:val="1"/>
    <w:qFormat/>
    <w:rsid w:val="000E3B4B"/>
    <w:pPr>
      <w:suppressAutoHyphens/>
    </w:pPr>
    <w:rPr>
      <w:sz w:val="24"/>
      <w:szCs w:val="24"/>
      <w:lang w:eastAsia="ar-SA"/>
    </w:rPr>
  </w:style>
  <w:style w:type="character" w:customStyle="1" w:styleId="NagwekZnak">
    <w:name w:val="Nagłówek Znak"/>
    <w:basedOn w:val="Domylnaczcionkaakapitu"/>
    <w:link w:val="Nagwek"/>
    <w:uiPriority w:val="99"/>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rsid w:val="00DC38F0"/>
    <w:rPr>
      <w:sz w:val="16"/>
      <w:szCs w:val="16"/>
    </w:rPr>
  </w:style>
  <w:style w:type="paragraph" w:customStyle="1" w:styleId="Zal-text">
    <w:name w:val="Zal-text"/>
    <w:basedOn w:val="Normalny"/>
    <w:uiPriority w:val="99"/>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sz w:val="22"/>
      <w:szCs w:val="22"/>
    </w:rPr>
  </w:style>
  <w:style w:type="character" w:customStyle="1" w:styleId="TekstdymkaZnak">
    <w:name w:val="Tekst dymka Znak"/>
    <w:basedOn w:val="Domylnaczcionkaakapitu"/>
    <w:link w:val="Tekstdymka"/>
    <w:uiPriority w:val="99"/>
    <w:semiHidden/>
    <w:locked/>
    <w:rsid w:val="003F1325"/>
    <w:rPr>
      <w:rFonts w:ascii="Tahoma" w:hAnsi="Tahoma" w:cs="Tahoma"/>
      <w:sz w:val="16"/>
      <w:szCs w:val="16"/>
    </w:rPr>
  </w:style>
  <w:style w:type="paragraph" w:styleId="Tekstpodstawowywcity2">
    <w:name w:val="Body Text Indent 2"/>
    <w:basedOn w:val="Normalny"/>
    <w:link w:val="Tekstpodstawowywcity2Znak"/>
    <w:rsid w:val="00CD76D4"/>
    <w:pPr>
      <w:spacing w:after="120" w:line="480" w:lineRule="auto"/>
      <w:ind w:left="283"/>
    </w:pPr>
  </w:style>
  <w:style w:type="character" w:customStyle="1" w:styleId="Tekstpodstawowywcity2Znak">
    <w:name w:val="Tekst podstawowy wcięty 2 Znak"/>
    <w:basedOn w:val="Domylnaczcionkaakapitu"/>
    <w:link w:val="Tekstpodstawowywcity2"/>
    <w:rsid w:val="00CD76D4"/>
    <w:rPr>
      <w:sz w:val="24"/>
      <w:szCs w:val="24"/>
    </w:rPr>
  </w:style>
  <w:style w:type="paragraph" w:styleId="NormalnyWeb">
    <w:name w:val="Normal (Web)"/>
    <w:basedOn w:val="Normalny"/>
    <w:uiPriority w:val="99"/>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suppressAutoHyphens/>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uppressAutoHyphens/>
      <w:spacing w:before="28" w:after="119" w:line="100" w:lineRule="atLeast"/>
    </w:pPr>
    <w:rPr>
      <w:kern w:val="1"/>
      <w:lang w:eastAsia="zh-CN"/>
    </w:rPr>
  </w:style>
  <w:style w:type="character" w:customStyle="1" w:styleId="ListParagraphChar">
    <w:name w:val="List Paragraph Char"/>
    <w:link w:val="Akapitzlist1"/>
    <w:locked/>
    <w:rsid w:val="00B0201C"/>
    <w:rPr>
      <w:rFonts w:eastAsia="Lucida Sans Unicode" w:cs="Mangal"/>
      <w:kern w:val="1"/>
      <w:sz w:val="24"/>
      <w:szCs w:val="24"/>
      <w:lang w:eastAsia="hi-IN" w:bidi="hi-IN"/>
    </w:rPr>
  </w:style>
  <w:style w:type="paragraph" w:customStyle="1" w:styleId="Tekstpodstawowy31">
    <w:name w:val="Tekst podstawowy 31"/>
    <w:basedOn w:val="Normalny"/>
    <w:rsid w:val="00234F8E"/>
    <w:rPr>
      <w:b/>
      <w:bCs/>
      <w:szCs w:val="20"/>
      <w:lang w:eastAsia="ar-SA"/>
    </w:rPr>
  </w:style>
  <w:style w:type="character" w:customStyle="1" w:styleId="StopkaZnak">
    <w:name w:val="Stopka Znak"/>
    <w:basedOn w:val="Domylnaczcionkaakapitu"/>
    <w:link w:val="Stopka"/>
    <w:uiPriority w:val="99"/>
    <w:qFormat/>
    <w:rsid w:val="000179A6"/>
    <w:rPr>
      <w:sz w:val="24"/>
      <w:szCs w:val="24"/>
    </w:rPr>
  </w:style>
  <w:style w:type="numbering" w:customStyle="1" w:styleId="Poziom1">
    <w:name w:val="Poziom1"/>
    <w:basedOn w:val="Bezlisty"/>
    <w:rsid w:val="007A51A7"/>
    <w:pPr>
      <w:numPr>
        <w:numId w:val="10"/>
      </w:numPr>
    </w:pPr>
  </w:style>
  <w:style w:type="character" w:customStyle="1" w:styleId="Tekstpodstawowy3Znak">
    <w:name w:val="Tekst podstawowy 3 Znak"/>
    <w:basedOn w:val="Domylnaczcionkaakapitu"/>
    <w:link w:val="Tekstpodstawowy3"/>
    <w:rsid w:val="00174CC6"/>
    <w:rPr>
      <w:sz w:val="24"/>
      <w:szCs w:val="24"/>
    </w:rPr>
  </w:style>
  <w:style w:type="character" w:styleId="Odwoanieprzypisudolnego">
    <w:name w:val="footnote reference"/>
    <w:uiPriority w:val="99"/>
    <w:rsid w:val="005B1101"/>
    <w:rPr>
      <w:vertAlign w:val="superscript"/>
    </w:rPr>
  </w:style>
  <w:style w:type="character" w:customStyle="1" w:styleId="Nierozpoznanawzmianka1">
    <w:name w:val="Nierozpoznana wzmianka1"/>
    <w:basedOn w:val="Domylnaczcionkaakapitu"/>
    <w:uiPriority w:val="99"/>
    <w:semiHidden/>
    <w:unhideWhenUsed/>
    <w:rsid w:val="00B12043"/>
    <w:rPr>
      <w:color w:val="605E5C"/>
      <w:shd w:val="clear" w:color="auto" w:fill="E1DFDD"/>
    </w:rPr>
  </w:style>
  <w:style w:type="paragraph" w:customStyle="1" w:styleId="Tekstpodstawowy24">
    <w:name w:val="Tekst podstawowy 24"/>
    <w:basedOn w:val="Normalny"/>
    <w:uiPriority w:val="99"/>
    <w:qFormat/>
    <w:rsid w:val="005D11F3"/>
    <w:pPr>
      <w:suppressAutoHyphens/>
      <w:spacing w:line="100" w:lineRule="atLeast"/>
    </w:pPr>
    <w:rPr>
      <w:rFonts w:eastAsia="MS Mincho"/>
      <w:kern w:val="1"/>
      <w:szCs w:val="20"/>
      <w:lang w:eastAsia="ar-SA"/>
    </w:rPr>
  </w:style>
  <w:style w:type="paragraph" w:styleId="Tekstprzypisudolnego">
    <w:name w:val="footnote text"/>
    <w:basedOn w:val="Normalny"/>
    <w:link w:val="TekstprzypisudolnegoZnak"/>
    <w:semiHidden/>
    <w:unhideWhenUsed/>
    <w:rsid w:val="0037003B"/>
    <w:rPr>
      <w:sz w:val="20"/>
      <w:szCs w:val="20"/>
    </w:rPr>
  </w:style>
  <w:style w:type="character" w:customStyle="1" w:styleId="TekstprzypisudolnegoZnak">
    <w:name w:val="Tekst przypisu dolnego Znak"/>
    <w:basedOn w:val="Domylnaczcionkaakapitu"/>
    <w:link w:val="Tekstprzypisudolnego"/>
    <w:semiHidden/>
    <w:rsid w:val="0037003B"/>
  </w:style>
  <w:style w:type="paragraph" w:customStyle="1" w:styleId="Normalny1">
    <w:name w:val="Normalny1"/>
    <w:qFormat/>
    <w:rsid w:val="00385BB9"/>
    <w:pPr>
      <w:suppressAutoHyphens/>
      <w:textAlignment w:val="baseline"/>
    </w:pPr>
    <w:rPr>
      <w:color w:val="000000"/>
      <w:kern w:val="2"/>
      <w:sz w:val="24"/>
      <w:szCs w:val="24"/>
      <w:lang w:val="en-US" w:eastAsia="zh-CN"/>
    </w:rPr>
  </w:style>
  <w:style w:type="numbering" w:customStyle="1" w:styleId="List0">
    <w:name w:val="List 0"/>
    <w:basedOn w:val="Bezlisty"/>
    <w:rsid w:val="00385BB9"/>
    <w:pPr>
      <w:numPr>
        <w:numId w:val="13"/>
      </w:numPr>
    </w:pPr>
  </w:style>
  <w:style w:type="paragraph" w:customStyle="1" w:styleId="Zawartotabeli">
    <w:name w:val="Zawartość tabeli"/>
    <w:basedOn w:val="Normalny"/>
    <w:rsid w:val="00006389"/>
    <w:pPr>
      <w:suppressLineNumbers/>
      <w:suppressAutoHyphens/>
    </w:pPr>
    <w:rPr>
      <w:lang w:eastAsia="ar-SA"/>
    </w:rPr>
  </w:style>
  <w:style w:type="character" w:customStyle="1" w:styleId="ListLabel3">
    <w:name w:val="ListLabel 3"/>
    <w:qFormat/>
    <w:rsid w:val="00006389"/>
    <w:rPr>
      <w:rFonts w:ascii="Calibri" w:hAnsi="Calibri"/>
      <w:sz w:val="16"/>
    </w:rPr>
  </w:style>
  <w:style w:type="character" w:customStyle="1" w:styleId="Teksttreci">
    <w:name w:val="Tekst treści_"/>
    <w:link w:val="Teksttreci0"/>
    <w:qFormat/>
    <w:rsid w:val="00006389"/>
    <w:rPr>
      <w:sz w:val="21"/>
      <w:szCs w:val="21"/>
      <w:shd w:val="clear" w:color="auto" w:fill="FFFFFF"/>
    </w:rPr>
  </w:style>
  <w:style w:type="paragraph" w:customStyle="1" w:styleId="Teksttreci0">
    <w:name w:val="Tekst treści"/>
    <w:basedOn w:val="Normalny"/>
    <w:link w:val="Teksttreci"/>
    <w:qFormat/>
    <w:rsid w:val="00006389"/>
    <w:pPr>
      <w:shd w:val="clear" w:color="auto" w:fill="FFFFFF"/>
      <w:spacing w:line="0" w:lineRule="atLeast"/>
    </w:pPr>
    <w:rPr>
      <w:sz w:val="21"/>
      <w:szCs w:val="21"/>
    </w:rPr>
  </w:style>
  <w:style w:type="character" w:customStyle="1" w:styleId="TeksttreciPogrubienie">
    <w:name w:val="Tekst treści + Pogrubienie"/>
    <w:rsid w:val="00006389"/>
    <w:rPr>
      <w:rFonts w:ascii="Arial" w:eastAsia="Arial" w:hAnsi="Arial" w:cs="Arial"/>
      <w:b/>
      <w:bCs/>
      <w:i w:val="0"/>
      <w:iCs w:val="0"/>
      <w:smallCaps w:val="0"/>
      <w:strike w:val="0"/>
      <w:spacing w:val="0"/>
      <w:sz w:val="17"/>
      <w:szCs w:val="17"/>
      <w:shd w:val="clear" w:color="auto" w:fill="FFFFFF"/>
    </w:rPr>
  </w:style>
  <w:style w:type="character" w:customStyle="1" w:styleId="TeksttreciKursywaOdstpy2pt">
    <w:name w:val="Tekst treści + Kursywa;Odstępy 2 pt"/>
    <w:qFormat/>
    <w:rsid w:val="00006389"/>
    <w:rPr>
      <w:rFonts w:ascii="Arial" w:eastAsia="Arial" w:hAnsi="Arial" w:cs="Arial"/>
      <w:i/>
      <w:iCs/>
      <w:spacing w:val="50"/>
      <w:sz w:val="17"/>
      <w:szCs w:val="17"/>
      <w:shd w:val="clear" w:color="auto" w:fill="FFFFFF"/>
    </w:rPr>
  </w:style>
  <w:style w:type="character" w:customStyle="1" w:styleId="TekstkomentarzaZnak">
    <w:name w:val="Tekst komentarza Znak"/>
    <w:link w:val="Tekstkomentarza"/>
    <w:uiPriority w:val="99"/>
    <w:semiHidden/>
    <w:rsid w:val="00006389"/>
  </w:style>
  <w:style w:type="paragraph" w:customStyle="1" w:styleId="Bezodstpw1">
    <w:name w:val="Bez odstępów1"/>
    <w:rsid w:val="00006389"/>
    <w:pPr>
      <w:ind w:left="330" w:right="660" w:hanging="330"/>
    </w:pPr>
    <w:rPr>
      <w:rFonts w:ascii="Calibri" w:eastAsia="Calibri" w:hAnsi="Calibri" w:cs="Calibri"/>
      <w:sz w:val="22"/>
      <w:szCs w:val="22"/>
      <w:lang w:eastAsia="en-US"/>
    </w:rPr>
  </w:style>
  <w:style w:type="paragraph" w:customStyle="1" w:styleId="Tabela1">
    <w:name w:val="Tabela1"/>
    <w:basedOn w:val="Normalny"/>
    <w:rsid w:val="00006389"/>
    <w:pPr>
      <w:widowControl w:val="0"/>
      <w:overflowPunct w:val="0"/>
      <w:autoSpaceDE w:val="0"/>
      <w:autoSpaceDN w:val="0"/>
      <w:adjustRightInd w:val="0"/>
      <w:spacing w:before="20" w:after="20"/>
      <w:ind w:left="113"/>
      <w:textAlignment w:val="baseline"/>
    </w:pPr>
    <w:rPr>
      <w:sz w:val="22"/>
      <w:szCs w:val="22"/>
    </w:rPr>
  </w:style>
  <w:style w:type="paragraph" w:customStyle="1" w:styleId="Style10">
    <w:name w:val="Style10"/>
    <w:basedOn w:val="Normalny"/>
    <w:rsid w:val="00653190"/>
    <w:pPr>
      <w:widowControl w:val="0"/>
      <w:autoSpaceDE w:val="0"/>
      <w:autoSpaceDN w:val="0"/>
      <w:adjustRightInd w:val="0"/>
      <w:jc w:val="center"/>
    </w:pPr>
    <w:rPr>
      <w:rFonts w:ascii="Trebuchet MS" w:hAnsi="Trebuchet MS"/>
    </w:rPr>
  </w:style>
  <w:style w:type="paragraph" w:customStyle="1" w:styleId="TableContents">
    <w:name w:val="Table Contents"/>
    <w:basedOn w:val="Normalny"/>
    <w:rsid w:val="00653190"/>
    <w:pPr>
      <w:widowControl w:val="0"/>
      <w:suppressLineNumbers/>
      <w:suppressAutoHyphens/>
      <w:autoSpaceDN w:val="0"/>
      <w:textAlignment w:val="baseline"/>
    </w:pPr>
    <w:rPr>
      <w:rFonts w:eastAsia="Andale Sans UI" w:cs="Tahoma"/>
      <w:kern w:val="3"/>
      <w:lang w:val="de-DE" w:eastAsia="ja-JP" w:bidi="fa-IR"/>
    </w:rPr>
  </w:style>
  <w:style w:type="paragraph" w:customStyle="1" w:styleId="Znak1">
    <w:name w:val="Znak1"/>
    <w:basedOn w:val="Normalny"/>
    <w:rsid w:val="00653190"/>
  </w:style>
  <w:style w:type="paragraph" w:customStyle="1" w:styleId="Standarduser">
    <w:name w:val="Standard (user)"/>
    <w:rsid w:val="00653190"/>
    <w:pPr>
      <w:suppressAutoHyphens/>
      <w:autoSpaceDN w:val="0"/>
      <w:textAlignment w:val="baseline"/>
    </w:pPr>
    <w:rPr>
      <w:rFonts w:ascii="Calibri" w:eastAsia="SimSun, 宋体" w:hAnsi="Calibri" w:cs="Calibri"/>
      <w:kern w:val="3"/>
      <w:sz w:val="22"/>
      <w:szCs w:val="22"/>
      <w:lang w:eastAsia="zh-CN"/>
    </w:rPr>
  </w:style>
  <w:style w:type="numbering" w:customStyle="1" w:styleId="WW8Num24">
    <w:name w:val="WW8Num24"/>
    <w:basedOn w:val="Bezlisty"/>
    <w:rsid w:val="00653190"/>
    <w:pPr>
      <w:numPr>
        <w:numId w:val="15"/>
      </w:numPr>
    </w:pPr>
  </w:style>
  <w:style w:type="numbering" w:customStyle="1" w:styleId="WW8Num25">
    <w:name w:val="WW8Num25"/>
    <w:basedOn w:val="Bezlisty"/>
    <w:rsid w:val="00653190"/>
    <w:pPr>
      <w:numPr>
        <w:numId w:val="16"/>
      </w:numPr>
    </w:pPr>
  </w:style>
  <w:style w:type="character" w:customStyle="1" w:styleId="markedcontent">
    <w:name w:val="markedcontent"/>
    <w:basedOn w:val="Domylnaczcionkaakapitu"/>
    <w:rsid w:val="00564EE1"/>
  </w:style>
  <w:style w:type="character" w:customStyle="1" w:styleId="Nierozpoznanawzmianka2">
    <w:name w:val="Nierozpoznana wzmianka2"/>
    <w:basedOn w:val="Domylnaczcionkaakapitu"/>
    <w:uiPriority w:val="99"/>
    <w:semiHidden/>
    <w:unhideWhenUsed/>
    <w:rsid w:val="00F322E9"/>
    <w:rPr>
      <w:color w:val="605E5C"/>
      <w:shd w:val="clear" w:color="auto" w:fill="E1DFDD"/>
    </w:rPr>
  </w:style>
  <w:style w:type="table" w:customStyle="1" w:styleId="Tabela-Siatka1">
    <w:name w:val="Tabela - Siatka1"/>
    <w:basedOn w:val="Standardowy"/>
    <w:next w:val="Tabela-Siatka"/>
    <w:uiPriority w:val="59"/>
    <w:rsid w:val="00747E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ny"/>
    <w:link w:val="footnotedescriptionChar"/>
    <w:hidden/>
    <w:rsid w:val="00B44F25"/>
    <w:pPr>
      <w:spacing w:line="259" w:lineRule="auto"/>
      <w:ind w:left="428"/>
    </w:pPr>
    <w:rPr>
      <w:rFonts w:ascii="Garamond" w:eastAsia="Garamond" w:hAnsi="Garamond" w:cs="Garamond"/>
      <w:color w:val="000000"/>
      <w:szCs w:val="22"/>
      <w:lang w:val="en-US" w:eastAsia="en-US"/>
    </w:rPr>
  </w:style>
  <w:style w:type="character" w:customStyle="1" w:styleId="footnotedescriptionChar">
    <w:name w:val="footnote description Char"/>
    <w:link w:val="footnotedescription"/>
    <w:rsid w:val="00B44F25"/>
    <w:rPr>
      <w:rFonts w:ascii="Garamond" w:eastAsia="Garamond" w:hAnsi="Garamond" w:cs="Garamond"/>
      <w:color w:val="000000"/>
      <w:szCs w:val="22"/>
      <w:lang w:val="en-US" w:eastAsia="en-US"/>
    </w:rPr>
  </w:style>
  <w:style w:type="character" w:customStyle="1" w:styleId="footnotemark">
    <w:name w:val="footnote mark"/>
    <w:hidden/>
    <w:rsid w:val="00B44F25"/>
    <w:rPr>
      <w:rFonts w:ascii="Garamond" w:eastAsia="Garamond" w:hAnsi="Garamond" w:cs="Garamond"/>
      <w:color w:val="000000"/>
      <w:sz w:val="20"/>
      <w:vertAlign w:val="superscript"/>
    </w:rPr>
  </w:style>
  <w:style w:type="character" w:styleId="Nierozpoznanawzmianka">
    <w:name w:val="Unresolved Mention"/>
    <w:basedOn w:val="Domylnaczcionkaakapitu"/>
    <w:uiPriority w:val="99"/>
    <w:semiHidden/>
    <w:unhideWhenUsed/>
    <w:rsid w:val="00EE1B32"/>
    <w:rPr>
      <w:color w:val="605E5C"/>
      <w:shd w:val="clear" w:color="auto" w:fill="E1DFDD"/>
    </w:rPr>
  </w:style>
  <w:style w:type="numbering" w:customStyle="1" w:styleId="WWNum1">
    <w:name w:val="WWNum1"/>
    <w:basedOn w:val="Bezlisty"/>
    <w:rsid w:val="007609C3"/>
    <w:pPr>
      <w:numPr>
        <w:numId w:val="34"/>
      </w:numPr>
    </w:pPr>
  </w:style>
  <w:style w:type="character" w:customStyle="1" w:styleId="hgkelc">
    <w:name w:val="hgkelc"/>
    <w:basedOn w:val="Domylnaczcionkaakapitu"/>
    <w:rsid w:val="00B42789"/>
  </w:style>
  <w:style w:type="paragraph" w:styleId="Tekstprzypisukocowego">
    <w:name w:val="endnote text"/>
    <w:basedOn w:val="Normalny"/>
    <w:link w:val="TekstprzypisukocowegoZnak"/>
    <w:semiHidden/>
    <w:unhideWhenUsed/>
    <w:rsid w:val="003921F8"/>
    <w:rPr>
      <w:sz w:val="20"/>
      <w:szCs w:val="20"/>
    </w:rPr>
  </w:style>
  <w:style w:type="character" w:customStyle="1" w:styleId="TekstprzypisukocowegoZnak">
    <w:name w:val="Tekst przypisu końcowego Znak"/>
    <w:basedOn w:val="Domylnaczcionkaakapitu"/>
    <w:link w:val="Tekstprzypisukocowego"/>
    <w:semiHidden/>
    <w:rsid w:val="003921F8"/>
  </w:style>
  <w:style w:type="character" w:styleId="Odwoanieprzypisukocowego">
    <w:name w:val="endnote reference"/>
    <w:basedOn w:val="Domylnaczcionkaakapitu"/>
    <w:semiHidden/>
    <w:unhideWhenUsed/>
    <w:rsid w:val="003921F8"/>
    <w:rPr>
      <w:vertAlign w:val="superscript"/>
    </w:rPr>
  </w:style>
  <w:style w:type="character" w:styleId="UyteHipercze">
    <w:name w:val="FollowedHyperlink"/>
    <w:basedOn w:val="Domylnaczcionkaakapitu"/>
    <w:semiHidden/>
    <w:unhideWhenUsed/>
    <w:rsid w:val="0052660A"/>
    <w:rPr>
      <w:color w:val="954F72" w:themeColor="followedHyperlink"/>
      <w:u w:val="single"/>
    </w:rPr>
  </w:style>
  <w:style w:type="table" w:customStyle="1" w:styleId="Tabela-Siatka2">
    <w:name w:val="Tabela - Siatka2"/>
    <w:basedOn w:val="Standardowy"/>
    <w:next w:val="Tabela-Siatka"/>
    <w:uiPriority w:val="39"/>
    <w:rsid w:val="00431C51"/>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8437">
      <w:bodyDiv w:val="1"/>
      <w:marLeft w:val="0"/>
      <w:marRight w:val="0"/>
      <w:marTop w:val="0"/>
      <w:marBottom w:val="0"/>
      <w:divBdr>
        <w:top w:val="none" w:sz="0" w:space="0" w:color="auto"/>
        <w:left w:val="none" w:sz="0" w:space="0" w:color="auto"/>
        <w:bottom w:val="none" w:sz="0" w:space="0" w:color="auto"/>
        <w:right w:val="none" w:sz="0" w:space="0" w:color="auto"/>
      </w:divBdr>
    </w:div>
    <w:div w:id="100340602">
      <w:bodyDiv w:val="1"/>
      <w:marLeft w:val="0"/>
      <w:marRight w:val="0"/>
      <w:marTop w:val="0"/>
      <w:marBottom w:val="0"/>
      <w:divBdr>
        <w:top w:val="none" w:sz="0" w:space="0" w:color="auto"/>
        <w:left w:val="none" w:sz="0" w:space="0" w:color="auto"/>
        <w:bottom w:val="none" w:sz="0" w:space="0" w:color="auto"/>
        <w:right w:val="none" w:sz="0" w:space="0" w:color="auto"/>
      </w:divBdr>
    </w:div>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470907363">
      <w:bodyDiv w:val="1"/>
      <w:marLeft w:val="0"/>
      <w:marRight w:val="0"/>
      <w:marTop w:val="0"/>
      <w:marBottom w:val="0"/>
      <w:divBdr>
        <w:top w:val="none" w:sz="0" w:space="0" w:color="auto"/>
        <w:left w:val="none" w:sz="0" w:space="0" w:color="auto"/>
        <w:bottom w:val="none" w:sz="0" w:space="0" w:color="auto"/>
        <w:right w:val="none" w:sz="0" w:space="0" w:color="auto"/>
      </w:divBdr>
    </w:div>
    <w:div w:id="471793751">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0280971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56249494">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0318799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887833">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0510865">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18702043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99264998">
      <w:bodyDiv w:val="1"/>
      <w:marLeft w:val="0"/>
      <w:marRight w:val="0"/>
      <w:marTop w:val="0"/>
      <w:marBottom w:val="0"/>
      <w:divBdr>
        <w:top w:val="none" w:sz="0" w:space="0" w:color="auto"/>
        <w:left w:val="none" w:sz="0" w:space="0" w:color="auto"/>
        <w:bottom w:val="none" w:sz="0" w:space="0" w:color="auto"/>
        <w:right w:val="none" w:sz="0" w:space="0" w:color="auto"/>
      </w:divBdr>
    </w:div>
    <w:div w:id="1724334001">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56324778">
      <w:bodyDiv w:val="1"/>
      <w:marLeft w:val="0"/>
      <w:marRight w:val="0"/>
      <w:marTop w:val="0"/>
      <w:marBottom w:val="0"/>
      <w:divBdr>
        <w:top w:val="none" w:sz="0" w:space="0" w:color="auto"/>
        <w:left w:val="none" w:sz="0" w:space="0" w:color="auto"/>
        <w:bottom w:val="none" w:sz="0" w:space="0" w:color="auto"/>
        <w:right w:val="none" w:sz="0" w:space="0" w:color="auto"/>
      </w:divBdr>
    </w:div>
    <w:div w:id="1973321258">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AB005-03DF-4ACA-81DA-2F7701AE0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4</Pages>
  <Words>1186</Words>
  <Characters>7119</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8289</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Agnieszka Kozikowska</cp:lastModifiedBy>
  <cp:revision>2</cp:revision>
  <cp:lastPrinted>2026-03-16T11:11:00Z</cp:lastPrinted>
  <dcterms:created xsi:type="dcterms:W3CDTF">2026-04-30T11:58:00Z</dcterms:created>
  <dcterms:modified xsi:type="dcterms:W3CDTF">2026-04-30T11:58:00Z</dcterms:modified>
</cp:coreProperties>
</file>