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2F5F" w14:textId="4A002C33" w:rsidR="009119D0" w:rsidRPr="007B63F8" w:rsidRDefault="004A4F46" w:rsidP="006D5B9E">
      <w:pPr>
        <w:pageBreakBefore/>
        <w:spacing w:after="0" w:line="276" w:lineRule="auto"/>
        <w:ind w:left="357" w:hanging="357"/>
        <w:jc w:val="right"/>
        <w:rPr>
          <w:rFonts w:ascii="Cambria" w:hAnsi="Cambria" w:cs="Calibri"/>
          <w:b/>
          <w:bCs/>
          <w:sz w:val="20"/>
          <w:szCs w:val="20"/>
        </w:rPr>
      </w:pPr>
      <w:r w:rsidRPr="007B63F8">
        <w:rPr>
          <w:rFonts w:ascii="Cambria" w:hAnsi="Cambria" w:cs="Calibri"/>
          <w:b/>
          <w:bCs/>
          <w:sz w:val="20"/>
          <w:szCs w:val="20"/>
        </w:rPr>
        <w:t>Załącznik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nr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2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7B63F8">
        <w:rPr>
          <w:rFonts w:ascii="Cambria" w:hAnsi="Cambria" w:cs="Calibri"/>
          <w:b/>
          <w:bCs/>
          <w:sz w:val="20"/>
          <w:szCs w:val="20"/>
        </w:rPr>
        <w:t>do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7B63F8">
        <w:rPr>
          <w:rFonts w:ascii="Cambria" w:hAnsi="Cambria" w:cs="Calibri"/>
          <w:b/>
          <w:bCs/>
          <w:sz w:val="20"/>
          <w:szCs w:val="20"/>
        </w:rPr>
        <w:t>SWZ</w:t>
      </w:r>
    </w:p>
    <w:p w14:paraId="3B86FD72" w14:textId="77777777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Cs/>
          <w:sz w:val="20"/>
          <w:szCs w:val="20"/>
        </w:rPr>
      </w:pPr>
      <w:r w:rsidRPr="007B63F8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075696C6" w:rsidR="009119D0" w:rsidRPr="007B63F8" w:rsidRDefault="009119D0" w:rsidP="006D5B9E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u w:val="single"/>
        </w:rPr>
      </w:pPr>
      <w:r w:rsidRPr="007B63F8">
        <w:rPr>
          <w:rFonts w:ascii="Cambria" w:hAnsi="Cambria" w:cs="Arial"/>
          <w:b/>
          <w:sz w:val="20"/>
          <w:u w:val="single"/>
        </w:rPr>
        <w:t>U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m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o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w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a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nr</w:t>
      </w:r>
      <w:r w:rsidR="00840A5F">
        <w:rPr>
          <w:rFonts w:ascii="Cambria" w:hAnsi="Cambria" w:cs="Arial"/>
          <w:b/>
          <w:sz w:val="20"/>
          <w:u w:val="single"/>
        </w:rPr>
        <w:t xml:space="preserve"> </w:t>
      </w:r>
      <w:r w:rsidRPr="007B63F8">
        <w:rPr>
          <w:rFonts w:ascii="Cambria" w:hAnsi="Cambria" w:cs="Arial"/>
          <w:b/>
          <w:sz w:val="20"/>
          <w:u w:val="single"/>
        </w:rPr>
        <w:t>..........</w:t>
      </w:r>
    </w:p>
    <w:p w14:paraId="0B73129D" w14:textId="77777777" w:rsidR="009119D0" w:rsidRPr="007B63F8" w:rsidRDefault="009119D0" w:rsidP="006D5B9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</w:p>
    <w:p w14:paraId="376348F2" w14:textId="56DA5174" w:rsidR="00E432F9" w:rsidRPr="007B63F8" w:rsidRDefault="00E432F9" w:rsidP="006D5B9E">
      <w:pPr>
        <w:pStyle w:val="Bezodstpw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zawarta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w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dniu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……….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202</w:t>
      </w:r>
      <w:r w:rsidR="00166848" w:rsidRPr="007B63F8">
        <w:rPr>
          <w:rFonts w:ascii="Cambria" w:hAnsi="Cambria"/>
          <w:sz w:val="20"/>
          <w:szCs w:val="20"/>
        </w:rPr>
        <w:t>6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</w:t>
      </w:r>
      <w:r w:rsidR="00F9208B" w:rsidRPr="007B63F8">
        <w:rPr>
          <w:rFonts w:ascii="Cambria" w:hAnsi="Cambria"/>
          <w:sz w:val="20"/>
          <w:szCs w:val="20"/>
        </w:rPr>
        <w:t>.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w</w:t>
      </w:r>
      <w:r w:rsidR="00840A5F">
        <w:rPr>
          <w:rFonts w:ascii="Cambria" w:hAnsi="Cambria"/>
          <w:sz w:val="20"/>
          <w:szCs w:val="20"/>
        </w:rPr>
        <w:t xml:space="preserve"> </w:t>
      </w:r>
      <w:r w:rsidR="0078103F" w:rsidRPr="007B63F8">
        <w:rPr>
          <w:rFonts w:ascii="Cambria" w:hAnsi="Cambria" w:cs="Cambria"/>
          <w:color w:val="000000"/>
          <w:sz w:val="20"/>
          <w:szCs w:val="20"/>
        </w:rPr>
        <w:t>Zduńskiej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="0078103F" w:rsidRPr="007B63F8">
        <w:rPr>
          <w:rFonts w:ascii="Cambria" w:hAnsi="Cambria" w:cs="Cambria"/>
          <w:color w:val="000000"/>
          <w:sz w:val="20"/>
          <w:szCs w:val="20"/>
        </w:rPr>
        <w:t>Woli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pomiędzy:</w:t>
      </w:r>
    </w:p>
    <w:p w14:paraId="43E15786" w14:textId="7A156D05" w:rsidR="0078103F" w:rsidRPr="007B63F8" w:rsidRDefault="0078103F" w:rsidP="006D5B9E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color w:val="000000"/>
          <w:sz w:val="20"/>
          <w:szCs w:val="20"/>
        </w:rPr>
      </w:pPr>
      <w:bookmarkStart w:id="0" w:name="_Hlk70502824"/>
      <w:bookmarkStart w:id="1" w:name="_Hlk3383753"/>
      <w:r w:rsidRPr="007B63F8">
        <w:rPr>
          <w:rFonts w:ascii="Cambria" w:hAnsi="Cambria" w:cs="Cambria"/>
          <w:b/>
          <w:bCs/>
          <w:color w:val="000000"/>
          <w:sz w:val="20"/>
          <w:szCs w:val="20"/>
        </w:rPr>
        <w:t>Gminą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color w:val="000000"/>
          <w:sz w:val="20"/>
          <w:szCs w:val="20"/>
        </w:rPr>
        <w:t>Zduńska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color w:val="000000"/>
          <w:sz w:val="20"/>
          <w:szCs w:val="20"/>
        </w:rPr>
        <w:t>Wola</w:t>
      </w:r>
      <w:bookmarkStart w:id="2" w:name="_Hlk70502859"/>
      <w:bookmarkEnd w:id="0"/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ul.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Zielona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30,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98-220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Zduńska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Cambria"/>
          <w:color w:val="000000"/>
          <w:sz w:val="20"/>
          <w:szCs w:val="20"/>
        </w:rPr>
        <w:t>Wola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,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NIP:</w:t>
      </w:r>
      <w:r w:rsidR="00840A5F">
        <w:rPr>
          <w:rFonts w:ascii="Cambria" w:hAnsi="Cambria" w:cs="Cambria"/>
          <w:color w:val="000000"/>
          <w:sz w:val="20"/>
          <w:szCs w:val="20"/>
        </w:rPr>
        <w:t xml:space="preserve"> </w:t>
      </w:r>
      <w:r w:rsidR="00F9208B" w:rsidRPr="007B63F8">
        <w:rPr>
          <w:rFonts w:ascii="Cambria" w:hAnsi="Cambria" w:cs="Cambria"/>
          <w:color w:val="000000"/>
          <w:sz w:val="20"/>
          <w:szCs w:val="20"/>
        </w:rPr>
        <w:t>8291643131,</w:t>
      </w:r>
    </w:p>
    <w:bookmarkEnd w:id="1"/>
    <w:bookmarkEnd w:id="2"/>
    <w:p w14:paraId="6A96905E" w14:textId="553E6C70" w:rsidR="00E432F9" w:rsidRPr="007B63F8" w:rsidRDefault="00E432F9" w:rsidP="006D5B9E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2D2D50EC" w14:textId="350BD34E" w:rsidR="00E432F9" w:rsidRPr="007B63F8" w:rsidRDefault="00E432F9" w:rsidP="006D5B9E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zwaną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w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dalszej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części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umowy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/>
          <w:sz w:val="20"/>
          <w:szCs w:val="20"/>
          <w:lang w:eastAsia="pl-PL"/>
        </w:rPr>
        <w:t>„Zamawiającym”,</w:t>
      </w:r>
    </w:p>
    <w:p w14:paraId="26B21292" w14:textId="66C86EAA" w:rsidR="00F9208B" w:rsidRPr="007B63F8" w:rsidRDefault="009119D0" w:rsidP="006D5B9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a</w:t>
      </w:r>
      <w:r w:rsidR="00840A5F">
        <w:rPr>
          <w:rFonts w:ascii="Cambria" w:hAnsi="Cambria" w:cs="Arial"/>
          <w:b w:val="0"/>
          <w:sz w:val="20"/>
        </w:rPr>
        <w:t xml:space="preserve"> </w:t>
      </w:r>
    </w:p>
    <w:p w14:paraId="3F860ECF" w14:textId="1D118A48" w:rsidR="009119D0" w:rsidRPr="007B63F8" w:rsidRDefault="009119D0" w:rsidP="006D5B9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mallCaps/>
          <w:sz w:val="20"/>
        </w:rPr>
      </w:pPr>
      <w:r w:rsidRPr="007B63F8">
        <w:rPr>
          <w:rFonts w:ascii="Cambria" w:hAnsi="Cambria" w:cs="Arial"/>
          <w:smallCaps/>
          <w:sz w:val="20"/>
        </w:rPr>
        <w:t>.............................................................</w:t>
      </w:r>
      <w:r w:rsidR="00F9208B" w:rsidRPr="007B63F8">
        <w:rPr>
          <w:rFonts w:ascii="Cambria" w:hAnsi="Cambria" w:cs="Arial"/>
          <w:smallCaps/>
          <w:sz w:val="20"/>
        </w:rPr>
        <w:t>........</w:t>
      </w:r>
      <w:r w:rsidRPr="007B63F8">
        <w:rPr>
          <w:rFonts w:ascii="Cambria" w:hAnsi="Cambria" w:cs="Arial"/>
          <w:smallCaps/>
          <w:sz w:val="20"/>
        </w:rPr>
        <w:t>............</w:t>
      </w:r>
      <w:r w:rsidR="00840A5F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mallCaps/>
          <w:sz w:val="20"/>
        </w:rPr>
        <w:t>NIP:</w:t>
      </w:r>
      <w:r w:rsidR="00840A5F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mallCaps/>
          <w:sz w:val="20"/>
        </w:rPr>
        <w:t>.....................................................</w:t>
      </w:r>
      <w:r w:rsidR="00F9208B" w:rsidRPr="007B63F8">
        <w:rPr>
          <w:rFonts w:ascii="Cambria" w:hAnsi="Cambria" w:cs="Arial"/>
          <w:b w:val="0"/>
          <w:bCs/>
          <w:smallCaps/>
          <w:sz w:val="20"/>
        </w:rPr>
        <w:t>,</w:t>
      </w:r>
    </w:p>
    <w:p w14:paraId="1E5330FC" w14:textId="1F888897" w:rsidR="00F9208B" w:rsidRPr="007B63F8" w:rsidRDefault="00F9208B" w:rsidP="006D5B9E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7B63F8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840A5F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472278A4" w14:textId="1F11C927" w:rsidR="009119D0" w:rsidRPr="007B63F8" w:rsidRDefault="00F9208B" w:rsidP="006D5B9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zwaną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dalej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C163E" w:rsidRPr="007B63F8">
        <w:rPr>
          <w:rFonts w:ascii="Cambria" w:hAnsi="Cambria" w:cs="Arial"/>
          <w:b/>
          <w:bCs/>
          <w:sz w:val="20"/>
          <w:szCs w:val="20"/>
        </w:rPr>
        <w:t>„</w:t>
      </w:r>
      <w:r w:rsidR="009119D0" w:rsidRPr="007B63F8">
        <w:rPr>
          <w:rFonts w:ascii="Cambria" w:hAnsi="Cambria" w:cs="Arial"/>
          <w:b/>
          <w:bCs/>
          <w:sz w:val="20"/>
          <w:szCs w:val="20"/>
        </w:rPr>
        <w:t>Wykonawcą</w:t>
      </w:r>
      <w:r w:rsidR="009C163E" w:rsidRPr="007B63F8">
        <w:rPr>
          <w:rFonts w:ascii="Cambria" w:hAnsi="Cambria" w:cs="Arial"/>
          <w:b/>
          <w:bCs/>
          <w:sz w:val="20"/>
          <w:szCs w:val="20"/>
        </w:rPr>
        <w:t>”</w:t>
      </w:r>
      <w:r w:rsidR="009119D0" w:rsidRPr="007B63F8">
        <w:rPr>
          <w:rFonts w:ascii="Cambria" w:hAnsi="Cambria" w:cs="Arial"/>
          <w:sz w:val="20"/>
          <w:szCs w:val="20"/>
        </w:rPr>
        <w:t>.</w:t>
      </w:r>
    </w:p>
    <w:p w14:paraId="48AC9596" w14:textId="77777777" w:rsidR="009C163E" w:rsidRPr="007B63F8" w:rsidRDefault="009C163E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07B0F16" w14:textId="30A04771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</w:t>
      </w:r>
    </w:p>
    <w:p w14:paraId="3492A084" w14:textId="4FEC6B81" w:rsidR="0065362B" w:rsidRDefault="009119D0" w:rsidP="006D5B9E">
      <w:p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wyniku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udzielonego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publicznego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trybie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podstawowym,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na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podstawie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art.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275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pkt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1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ustawy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11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września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2019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r.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-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Prawo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zamówień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publicznych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(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F9208B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j.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327605" w:rsidRPr="007B63F8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327605" w:rsidRPr="007B63F8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7B63F8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A82F22" w:rsidRPr="007B63F8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[zwanej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dalej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także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„ustawa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Pzp”]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zleca,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Wykonawca</w:t>
      </w:r>
      <w:bookmarkStart w:id="3" w:name="_Hlk32819668"/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przyjmuje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do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7B63F8">
        <w:rPr>
          <w:rFonts w:ascii="Cambria" w:hAnsi="Cambria" w:cs="Arial"/>
          <w:bCs/>
          <w:sz w:val="20"/>
          <w:szCs w:val="20"/>
        </w:rPr>
        <w:t>wykonania</w:t>
      </w:r>
      <w:r w:rsidR="00131A13" w:rsidRPr="007B63F8">
        <w:rPr>
          <w:rFonts w:ascii="Cambria" w:hAnsi="Cambria"/>
          <w:bCs/>
          <w:sz w:val="20"/>
          <w:szCs w:val="20"/>
        </w:rPr>
        <w:t>:</w:t>
      </w:r>
      <w:bookmarkStart w:id="4" w:name="_Hlk25917110"/>
    </w:p>
    <w:p w14:paraId="5614A465" w14:textId="44833F7D" w:rsidR="0065362B" w:rsidRPr="005F6D2E" w:rsidRDefault="0065362B" w:rsidP="006D5B9E">
      <w:pPr>
        <w:spacing w:after="0" w:line="276" w:lineRule="auto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65362B">
        <w:rPr>
          <w:rFonts w:ascii="Cambria" w:hAnsi="Cambria"/>
          <w:b/>
          <w:sz w:val="20"/>
          <w:szCs w:val="20"/>
        </w:rPr>
        <w:t>„Rozwój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małej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infrastruktury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publicznej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na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terenie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Gminy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Zduńska</w:t>
      </w:r>
      <w:r w:rsidR="00840A5F">
        <w:rPr>
          <w:rFonts w:ascii="Cambria" w:hAnsi="Cambria"/>
          <w:b/>
          <w:sz w:val="20"/>
          <w:szCs w:val="20"/>
        </w:rPr>
        <w:t xml:space="preserve"> </w:t>
      </w:r>
      <w:r w:rsidRPr="0065362B">
        <w:rPr>
          <w:rFonts w:ascii="Cambria" w:hAnsi="Cambria"/>
          <w:b/>
          <w:sz w:val="20"/>
          <w:szCs w:val="20"/>
        </w:rPr>
        <w:t>Wola</w:t>
      </w:r>
      <w:r w:rsidRPr="005F6D2E">
        <w:rPr>
          <w:rFonts w:ascii="Cambria" w:hAnsi="Cambria"/>
          <w:b/>
          <w:color w:val="000000" w:themeColor="text1"/>
          <w:sz w:val="20"/>
          <w:szCs w:val="20"/>
        </w:rPr>
        <w:t>”</w:t>
      </w:r>
      <w:r w:rsidR="005E3F6B" w:rsidRPr="005F6D2E">
        <w:rPr>
          <w:rFonts w:ascii="Cambria" w:hAnsi="Cambria"/>
          <w:bCs/>
          <w:color w:val="000000" w:themeColor="text1"/>
          <w:sz w:val="20"/>
          <w:szCs w:val="20"/>
        </w:rPr>
        <w:t>, którego zakres obejmuje:</w:t>
      </w:r>
    </w:p>
    <w:p w14:paraId="3C2FA0DC" w14:textId="72C7D407" w:rsidR="005E3F6B" w:rsidRPr="005F6D2E" w:rsidRDefault="005E3F6B" w:rsidP="006D5B9E">
      <w:pPr>
        <w:spacing w:after="0" w:line="276" w:lineRule="auto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5F6D2E">
        <w:rPr>
          <w:rFonts w:ascii="Cambria" w:hAnsi="Cambria"/>
          <w:b/>
          <w:color w:val="000000" w:themeColor="text1"/>
          <w:sz w:val="20"/>
          <w:szCs w:val="20"/>
        </w:rPr>
        <w:t>Zadanie 1: Przebudowa i rozbudowa placu zabaw w miejscowości Wymysłów</w:t>
      </w:r>
    </w:p>
    <w:p w14:paraId="57F0DBA5" w14:textId="316E6069" w:rsidR="005E3F6B" w:rsidRPr="005F6D2E" w:rsidRDefault="005E3F6B" w:rsidP="006D5B9E">
      <w:pPr>
        <w:spacing w:after="0" w:line="276" w:lineRule="auto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5F6D2E">
        <w:rPr>
          <w:rFonts w:ascii="Cambria" w:hAnsi="Cambria"/>
          <w:b/>
          <w:color w:val="000000" w:themeColor="text1"/>
          <w:sz w:val="20"/>
          <w:szCs w:val="20"/>
        </w:rPr>
        <w:t>Zadanie 2: Budowa placu zabaw w miejscowości Ogrodzisko</w:t>
      </w:r>
    </w:p>
    <w:p w14:paraId="7A843B98" w14:textId="77777777" w:rsidR="000769B8" w:rsidRPr="007B63F8" w:rsidRDefault="000769B8" w:rsidP="006D5B9E">
      <w:pPr>
        <w:spacing w:after="0" w:line="276" w:lineRule="auto"/>
        <w:jc w:val="both"/>
        <w:rPr>
          <w:rFonts w:ascii="Cambria" w:hAnsi="Cambria"/>
          <w:b/>
          <w:color w:val="EE0000"/>
          <w:sz w:val="20"/>
          <w:szCs w:val="20"/>
        </w:rPr>
      </w:pPr>
    </w:p>
    <w:bookmarkEnd w:id="3"/>
    <w:bookmarkEnd w:id="4"/>
    <w:p w14:paraId="697558D8" w14:textId="71FAA778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oświadcza,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że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zapoznał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się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dokumentacją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specyfikacją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techniczną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wykonania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i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odbioru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robót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5F6D2E">
        <w:rPr>
          <w:rFonts w:ascii="Cambria" w:hAnsi="Cambria" w:cs="Arial"/>
          <w:bCs/>
          <w:color w:val="000000" w:themeColor="text1"/>
          <w:sz w:val="20"/>
          <w:szCs w:val="20"/>
        </w:rPr>
        <w:t>budowlanych</w:t>
      </w:r>
      <w:r w:rsidR="00840A5F" w:rsidRPr="005F6D2E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nie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wnosi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tym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zakresie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żadnych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zastrzeżeń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uznając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je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wystarczające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753562">
        <w:rPr>
          <w:rFonts w:ascii="Cambria" w:hAnsi="Cambria" w:cs="Arial"/>
          <w:bCs/>
          <w:sz w:val="20"/>
          <w:szCs w:val="20"/>
        </w:rPr>
        <w:br/>
      </w:r>
      <w:r w:rsidRPr="007B63F8">
        <w:rPr>
          <w:rFonts w:ascii="Cambria" w:hAnsi="Cambria" w:cs="Arial"/>
          <w:bCs/>
          <w:sz w:val="20"/>
          <w:szCs w:val="20"/>
        </w:rPr>
        <w:t>do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realizacji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zamówienia.</w:t>
      </w:r>
    </w:p>
    <w:p w14:paraId="3683D517" w14:textId="4394D091" w:rsidR="00011FD5" w:rsidRPr="007B63F8" w:rsidRDefault="00011FD5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7B63F8">
        <w:rPr>
          <w:rFonts w:ascii="Cambria" w:eastAsia="Times New Roman" w:hAnsi="Cambria" w:cs="Arial"/>
          <w:bCs/>
          <w:sz w:val="20"/>
          <w:szCs w:val="20"/>
        </w:rPr>
        <w:t>Porozumiewanie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się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stron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sprawach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związanych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wykonywaniem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umowy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odbywać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się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będzie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poprzez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zapisy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dzienniku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budowy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oraz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drodze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sz w:val="20"/>
          <w:szCs w:val="20"/>
        </w:rPr>
        <w:t>korespondencji</w:t>
      </w:r>
      <w:r w:rsidR="00840A5F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na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zasadach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określonych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w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24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niniejszej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umowy.</w:t>
      </w:r>
      <w:r w:rsidR="00840A5F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</w:p>
    <w:p w14:paraId="4C7C43FE" w14:textId="6A3147B7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Wykonawca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041C2C" w:rsidRPr="007B63F8">
        <w:rPr>
          <w:rFonts w:ascii="Cambria" w:hAnsi="Cambria" w:cs="Calibri"/>
          <w:b/>
          <w:bCs/>
          <w:sz w:val="20"/>
          <w:szCs w:val="20"/>
        </w:rPr>
        <w:t>siedmiu</w:t>
      </w:r>
      <w:r w:rsidR="00840A5F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bCs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daty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zawarcia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przedstawi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zatwierdzenia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9C163E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pozytywnej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opinii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Inspektora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nadzoru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rzeczowo-finansowy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(dalej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harmonogram)</w:t>
      </w:r>
      <w:r w:rsidR="009C163E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zawierać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(w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ujęciu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7B63F8">
        <w:rPr>
          <w:rFonts w:ascii="Cambria" w:hAnsi="Cambria" w:cs="Calibri"/>
          <w:color w:val="000000" w:themeColor="text1"/>
          <w:sz w:val="20"/>
          <w:szCs w:val="20"/>
        </w:rPr>
        <w:t>tygodniowym)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07AF475D" w:rsidR="009119D0" w:rsidRPr="007B63F8" w:rsidRDefault="009119D0" w:rsidP="006D5B9E">
      <w:pPr>
        <w:numPr>
          <w:ilvl w:val="0"/>
          <w:numId w:val="29"/>
        </w:numPr>
        <w:spacing w:after="0" w:line="276" w:lineRule="auto"/>
        <w:ind w:left="56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7B63F8">
        <w:rPr>
          <w:rFonts w:ascii="Cambria" w:hAnsi="Cambria" w:cs="Calibri"/>
          <w:color w:val="000000" w:themeColor="text1"/>
          <w:sz w:val="20"/>
          <w:szCs w:val="20"/>
        </w:rPr>
        <w:t>okres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realizacji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i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zakres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czynności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libri"/>
          <w:color w:val="000000" w:themeColor="text1"/>
          <w:sz w:val="20"/>
          <w:szCs w:val="20"/>
        </w:rPr>
        <w:t>przygotowawczych</w:t>
      </w:r>
      <w:r w:rsidR="00B218F3" w:rsidRPr="007B63F8">
        <w:rPr>
          <w:rFonts w:ascii="Cambria" w:hAnsi="Cambria" w:cs="Calibri"/>
          <w:color w:val="000000" w:themeColor="text1"/>
          <w:sz w:val="20"/>
          <w:szCs w:val="20"/>
        </w:rPr>
        <w:t>,</w:t>
      </w:r>
      <w:r w:rsidR="00840A5F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170721D2" w:rsidR="009119D0" w:rsidRPr="007B63F8" w:rsidRDefault="009119D0" w:rsidP="006D5B9E">
      <w:pPr>
        <w:numPr>
          <w:ilvl w:val="0"/>
          <w:numId w:val="29"/>
        </w:numPr>
        <w:spacing w:after="0" w:line="276" w:lineRule="auto"/>
        <w:ind w:left="56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kolejność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wykonywania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czynności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rozpoczęcia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zakończenia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poszczególnych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etapów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elementów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(rozumiane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rozdziały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podrozdziały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kosztorysów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ofertowych)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podaniem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wartości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netto/brutto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ofertą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wraz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uwzględnieniem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rzeczowo-finansowego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odbioru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częściowego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końcowego.</w:t>
      </w:r>
    </w:p>
    <w:p w14:paraId="35FE40A3" w14:textId="40E354AF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pisemnej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akceptacji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Zaakceptowany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stanowić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załącznik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Brak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uzgodnienia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Strony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(brak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akceptacji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strony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Zamawiającego)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753562">
        <w:rPr>
          <w:rFonts w:ascii="Cambria" w:hAnsi="Cambria" w:cs="Calibri"/>
          <w:sz w:val="20"/>
          <w:szCs w:val="20"/>
        </w:rPr>
        <w:br/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20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sporządzenia.</w:t>
      </w:r>
    </w:p>
    <w:p w14:paraId="76028B3F" w14:textId="26327D18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Postęp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winien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odpowiadać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ww.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harmonogramowi,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uzgodnionych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jest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podstawowym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obowiązkiem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Wykonawcy.</w:t>
      </w:r>
    </w:p>
    <w:p w14:paraId="5AA4EE84" w14:textId="795AACAD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Wszelkie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fakty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zaistniałe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trakcie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wykonywania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mające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wpływ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ww.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muszą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być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zgłaszane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piśmie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A30A1C" w:rsidRPr="007B63F8">
        <w:rPr>
          <w:rFonts w:ascii="Cambria" w:hAnsi="Cambria" w:cs="Calibri"/>
          <w:sz w:val="20"/>
          <w:szCs w:val="20"/>
        </w:rPr>
        <w:t>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danym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zdarzeniu.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konsultacji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inspektorem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nadzoru)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oceni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zaistniałą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sytuację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wpływ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Brak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zgłoszenia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zdarzenia</w:t>
      </w:r>
      <w:r w:rsidR="00944458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którym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mowa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wyżej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uniemożliwia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powołanie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się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zdarzenie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późniejszym.</w:t>
      </w:r>
    </w:p>
    <w:p w14:paraId="045F16E6" w14:textId="1025AB58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Wykonawca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wyłącznie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wniosek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przypadkach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opóźnień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realizacji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etapów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inwestycji,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opracuje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aktualny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przedłoży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zatwierdzenia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lastRenderedPageBreak/>
        <w:t>Zamawiającemu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zachowaniu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umownego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zakończenia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Niewykonanie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30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przedłużenia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zaktualizowanego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</w:p>
    <w:p w14:paraId="4EFE19F8" w14:textId="32B389F7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przypadku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końcowego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oparciu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dopuszczalne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wskazane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SWZ)</w:t>
      </w:r>
      <w:r w:rsidR="00B218F3" w:rsidRPr="007B63F8">
        <w:rPr>
          <w:rFonts w:ascii="Cambria" w:hAnsi="Cambria" w:cs="Calibri"/>
          <w:sz w:val="20"/>
          <w:szCs w:val="20"/>
        </w:rPr>
        <w:t>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B218F3" w:rsidRPr="007B63F8">
        <w:rPr>
          <w:rFonts w:ascii="Cambria" w:hAnsi="Cambria" w:cs="Calibri"/>
          <w:sz w:val="20"/>
          <w:szCs w:val="20"/>
        </w:rPr>
        <w:t>W</w:t>
      </w:r>
      <w:r w:rsidRPr="007B63F8">
        <w:rPr>
          <w:rFonts w:ascii="Cambria" w:hAnsi="Cambria" w:cs="Calibri"/>
          <w:sz w:val="20"/>
          <w:szCs w:val="20"/>
        </w:rPr>
        <w:t>ykonawca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opracuje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aktualny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uwzględniający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przedmiotowe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(harmonogram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taki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będzie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zawierał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roboty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wartości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już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oraz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pozostałe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wykonania).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Niewykonanie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obowiązku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uprawnia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odstąpienia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="00DD6E73" w:rsidRPr="007B63F8">
        <w:rPr>
          <w:rFonts w:ascii="Cambria" w:hAnsi="Cambria" w:cs="Calibri"/>
          <w:sz w:val="20"/>
          <w:szCs w:val="20"/>
        </w:rPr>
        <w:t>30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dni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upływu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terminu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przedłużenia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zaktualizowanego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robót.</w:t>
      </w:r>
    </w:p>
    <w:p w14:paraId="05372394" w14:textId="62D2EEE4" w:rsidR="009119D0" w:rsidRPr="007B63F8" w:rsidRDefault="009119D0" w:rsidP="006D5B9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Każda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zmiana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harmonogramu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formy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pisemnej.</w:t>
      </w:r>
      <w:r w:rsidR="00840A5F">
        <w:rPr>
          <w:rFonts w:ascii="Cambria" w:hAnsi="Cambria" w:cs="Calibri"/>
          <w:sz w:val="20"/>
          <w:szCs w:val="20"/>
        </w:rPr>
        <w:t xml:space="preserve"> </w:t>
      </w:r>
    </w:p>
    <w:p w14:paraId="2F5C8822" w14:textId="77777777" w:rsidR="009E3885" w:rsidRPr="007B63F8" w:rsidRDefault="009E3885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0BDF5001" w14:textId="5C75BDA4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</w:t>
      </w:r>
    </w:p>
    <w:p w14:paraId="110CED10" w14:textId="0B74B2A0" w:rsidR="009119D0" w:rsidRPr="007B63F8" w:rsidRDefault="009119D0" w:rsidP="006D5B9E">
      <w:pPr>
        <w:numPr>
          <w:ilvl w:val="0"/>
          <w:numId w:val="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realizacji:</w:t>
      </w:r>
    </w:p>
    <w:p w14:paraId="37EF4938" w14:textId="050D8808" w:rsidR="009119D0" w:rsidRPr="007B63F8" w:rsidRDefault="009119D0" w:rsidP="006D5B9E">
      <w:pPr>
        <w:numPr>
          <w:ilvl w:val="0"/>
          <w:numId w:val="5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Protokolarne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14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0D81559F" w14:textId="016145E3" w:rsidR="001A5F65" w:rsidRPr="001A5F65" w:rsidRDefault="009119D0" w:rsidP="006D5B9E">
      <w:pPr>
        <w:pStyle w:val="Akapitzlist"/>
        <w:numPr>
          <w:ilvl w:val="0"/>
          <w:numId w:val="56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Zakończenie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nastąpi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9D696A" w:rsidRPr="007B63F8">
        <w:rPr>
          <w:rFonts w:ascii="Cambria" w:hAnsi="Cambria" w:cs="Arial"/>
          <w:bCs/>
        </w:rPr>
        <w:t>:</w:t>
      </w:r>
      <w:r w:rsidR="00840A5F">
        <w:rPr>
          <w:rFonts w:ascii="Cambria" w:hAnsi="Cambria" w:cs="Arial"/>
          <w:bCs/>
        </w:rPr>
        <w:t xml:space="preserve"> </w:t>
      </w:r>
      <w:r w:rsidR="00542A3A" w:rsidRPr="007B63F8">
        <w:rPr>
          <w:rFonts w:ascii="Cambria" w:hAnsi="Cambria" w:cs="Arial"/>
          <w:b/>
        </w:rPr>
        <w:t>do</w:t>
      </w:r>
      <w:r w:rsidR="00840A5F">
        <w:rPr>
          <w:rFonts w:ascii="Cambria" w:hAnsi="Cambria" w:cs="Arial"/>
          <w:b/>
        </w:rPr>
        <w:t xml:space="preserve"> </w:t>
      </w:r>
      <w:r w:rsidR="00F95EA4">
        <w:rPr>
          <w:rFonts w:ascii="Cambria" w:hAnsi="Cambria" w:cs="Arial"/>
          <w:b/>
          <w:color w:val="000000" w:themeColor="text1"/>
        </w:rPr>
        <w:t>4</w:t>
      </w:r>
      <w:r w:rsidR="00840A5F" w:rsidRPr="00CB5529">
        <w:rPr>
          <w:rFonts w:ascii="Cambria" w:hAnsi="Cambria" w:cs="Arial"/>
          <w:b/>
          <w:color w:val="000000" w:themeColor="text1"/>
        </w:rPr>
        <w:t xml:space="preserve"> </w:t>
      </w:r>
      <w:r w:rsidR="00542A3A" w:rsidRPr="007B63F8">
        <w:rPr>
          <w:rFonts w:ascii="Cambria" w:hAnsi="Cambria" w:cs="Arial"/>
          <w:b/>
        </w:rPr>
        <w:t>miesięcy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od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dnia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podpisania</w:t>
      </w:r>
      <w:r w:rsidR="00840A5F">
        <w:rPr>
          <w:rFonts w:ascii="Cambria" w:hAnsi="Cambria" w:cs="Arial"/>
          <w:b/>
        </w:rPr>
        <w:t xml:space="preserve"> </w:t>
      </w:r>
      <w:r w:rsidR="00542A3A" w:rsidRPr="007B63F8">
        <w:rPr>
          <w:rFonts w:ascii="Cambria" w:hAnsi="Cambria" w:cs="Arial"/>
          <w:b/>
        </w:rPr>
        <w:t>umowy</w:t>
      </w:r>
      <w:r w:rsidR="001A5F65">
        <w:rPr>
          <w:rFonts w:ascii="Cambria" w:hAnsi="Cambria" w:cs="Arial"/>
          <w:b/>
        </w:rPr>
        <w:t>.</w:t>
      </w:r>
    </w:p>
    <w:p w14:paraId="63E2C724" w14:textId="77777777" w:rsidR="001A5F65" w:rsidRDefault="001A5F65" w:rsidP="006D5B9E">
      <w:pPr>
        <w:pStyle w:val="Akapitzlist"/>
        <w:spacing w:after="0"/>
        <w:ind w:left="567"/>
        <w:jc w:val="center"/>
        <w:rPr>
          <w:rFonts w:ascii="Cambria" w:hAnsi="Cambria" w:cs="Arial"/>
          <w:b/>
          <w:bCs/>
        </w:rPr>
      </w:pPr>
    </w:p>
    <w:p w14:paraId="20243D85" w14:textId="6C77B47D" w:rsidR="009119D0" w:rsidRPr="007B63F8" w:rsidRDefault="009119D0" w:rsidP="006D5B9E">
      <w:pPr>
        <w:pStyle w:val="Akapitzlist"/>
        <w:spacing w:after="0"/>
        <w:ind w:left="567"/>
        <w:jc w:val="center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§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3</w:t>
      </w:r>
    </w:p>
    <w:p w14:paraId="2958E52B" w14:textId="0705EFF7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straty,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spowodował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czasie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osób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trzecich.</w:t>
      </w:r>
    </w:p>
    <w:p w14:paraId="525C71E5" w14:textId="51448BBD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zawiadamiania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wpisem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dziennika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zanikających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ulegających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zakryciu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30A1C" w:rsidRPr="007B63F8">
        <w:rPr>
          <w:rFonts w:ascii="Cambria" w:hAnsi="Cambria" w:cs="Arial"/>
          <w:sz w:val="20"/>
          <w:szCs w:val="20"/>
        </w:rPr>
        <w:t>2</w:t>
      </w:r>
      <w:r w:rsidR="0078103F" w:rsidRPr="007B63F8">
        <w:rPr>
          <w:rFonts w:ascii="Cambria" w:hAnsi="Cambria" w:cs="Arial"/>
          <w:sz w:val="20"/>
          <w:szCs w:val="20"/>
        </w:rPr>
        <w:t>-</w:t>
      </w:r>
      <w:r w:rsidRPr="007B63F8">
        <w:rPr>
          <w:rFonts w:ascii="Cambria" w:hAnsi="Cambria" w:cs="Arial"/>
          <w:sz w:val="20"/>
          <w:szCs w:val="20"/>
        </w:rPr>
        <w:t>dniowym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wyprzedzeniem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umożliwiającym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poinformuje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odkryć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otwory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zbadania,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poprzedniego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koszt.</w:t>
      </w:r>
    </w:p>
    <w:p w14:paraId="3F8A3EC6" w14:textId="7F0C9915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Wykonywanie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pomocy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odbywać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wyłącznie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647</w:t>
      </w:r>
      <w:r w:rsidRPr="007B63F8">
        <w:rPr>
          <w:rFonts w:ascii="Cambria" w:hAnsi="Cambria" w:cs="Arial"/>
          <w:sz w:val="20"/>
          <w:szCs w:val="20"/>
          <w:vertAlign w:val="superscript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zastrzeżeniem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publicznych.</w:t>
      </w:r>
    </w:p>
    <w:p w14:paraId="359710F1" w14:textId="7E7E89DB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pełną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pomocy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podwykonawców.</w:t>
      </w:r>
    </w:p>
    <w:p w14:paraId="7F71AD50" w14:textId="19124DDC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Przy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realizacji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zamówienia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udziałem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podwykonawcy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zastosowanie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mają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przepisy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art.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437,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447,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464</w:t>
      </w:r>
      <w:r w:rsidR="00840A5F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="00A5017E">
        <w:rPr>
          <w:rFonts w:ascii="Cambria" w:hAnsi="Cambria" w:cs="Arial"/>
          <w:b w:val="0"/>
          <w:bCs/>
          <w:color w:val="000000" w:themeColor="text1"/>
          <w:sz w:val="20"/>
        </w:rPr>
        <w:br/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i</w:t>
      </w:r>
      <w:r w:rsidR="00840A5F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color w:val="000000" w:themeColor="text1"/>
          <w:sz w:val="20"/>
        </w:rPr>
        <w:t>465</w:t>
      </w:r>
      <w:r w:rsidR="00840A5F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ustawy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PZP</w:t>
      </w:r>
      <w:r w:rsidR="00B218F3" w:rsidRPr="007B63F8">
        <w:rPr>
          <w:rFonts w:ascii="Cambria" w:hAnsi="Cambria" w:cs="Arial"/>
          <w:b w:val="0"/>
          <w:bCs/>
          <w:sz w:val="20"/>
        </w:rPr>
        <w:t>:</w:t>
      </w:r>
    </w:p>
    <w:p w14:paraId="4712C601" w14:textId="02D15E50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Wykonawca,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roboty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budowlane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zamierzający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zawrzeć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podwykonawstwo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dokonać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jest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obowiązany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przedłożenia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Z</w:t>
      </w:r>
      <w:r w:rsidRPr="007B63F8">
        <w:rPr>
          <w:rFonts w:ascii="Cambria" w:hAnsi="Cambria" w:cs="Arial"/>
          <w:b w:val="0"/>
          <w:sz w:val="20"/>
        </w:rPr>
        <w:t>amawiającemu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projektu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propozycji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wraz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przedłożoną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zgodą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W</w:t>
      </w:r>
      <w:r w:rsidRPr="007B63F8">
        <w:rPr>
          <w:rFonts w:ascii="Cambria" w:hAnsi="Cambria" w:cs="Arial"/>
          <w:b w:val="0"/>
          <w:sz w:val="20"/>
        </w:rPr>
        <w:t>ykonawcy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zawarcie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podwykonawstwo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dokonania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umowie.</w:t>
      </w:r>
      <w:r w:rsidR="00840A5F">
        <w:rPr>
          <w:rFonts w:ascii="Cambria" w:hAnsi="Cambria" w:cs="Arial"/>
          <w:b w:val="0"/>
          <w:sz w:val="20"/>
        </w:rPr>
        <w:t xml:space="preserve"> </w:t>
      </w:r>
    </w:p>
    <w:p w14:paraId="3642FC97" w14:textId="6334E35A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Wymogi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nałożone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wobec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treści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zawieranych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podwykonawcami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dalszymi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podwykonawcami</w:t>
      </w:r>
      <w:r w:rsidR="00B218F3" w:rsidRPr="007B63F8">
        <w:rPr>
          <w:rFonts w:ascii="Cambria" w:hAnsi="Cambria" w:cs="Arial"/>
          <w:b w:val="0"/>
          <w:sz w:val="20"/>
        </w:rPr>
        <w:t>:</w:t>
      </w:r>
    </w:p>
    <w:p w14:paraId="42E0F9BB" w14:textId="0A913F12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doręczenia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faktury,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4BD962B5" w14:textId="5682B8E9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wielkość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bardziej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rygorystyczn</w:t>
      </w:r>
      <w:r w:rsidR="00DF181F"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podstawowej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pomiędzy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Wykonawcą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DACA98B" w14:textId="2C27D6A4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warunki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</w:t>
      </w:r>
      <w:r w:rsidR="00321405"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bardziej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rygorystyczne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podstawowej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pomiędzy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Wykonawcą</w:t>
      </w:r>
      <w:r w:rsidR="00B218F3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13F13A00" w14:textId="0FFB8E27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termin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realizacji,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sposób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spełnienia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świadczenia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oraz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zmiany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zawartej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umowy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mus</w:t>
      </w:r>
      <w:r w:rsidR="00B218F3" w:rsidRPr="007B63F8">
        <w:rPr>
          <w:rFonts w:ascii="Cambria" w:hAnsi="Cambria" w:cs="Arial"/>
          <w:bCs/>
          <w:sz w:val="20"/>
          <w:szCs w:val="20"/>
        </w:rPr>
        <w:t>zą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być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zgodn</w:t>
      </w:r>
      <w:r w:rsidR="00B218F3" w:rsidRPr="007B63F8">
        <w:rPr>
          <w:rFonts w:ascii="Cambria" w:hAnsi="Cambria" w:cs="Arial"/>
          <w:bCs/>
          <w:sz w:val="20"/>
          <w:szCs w:val="20"/>
        </w:rPr>
        <w:t>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wymogami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określonymi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SWZ</w:t>
      </w:r>
      <w:r w:rsidR="00B218F3" w:rsidRPr="007B63F8">
        <w:rPr>
          <w:rFonts w:ascii="Cambria" w:hAnsi="Cambria" w:cs="Arial"/>
          <w:bCs/>
          <w:sz w:val="20"/>
          <w:szCs w:val="20"/>
        </w:rPr>
        <w:t>,</w:t>
      </w:r>
    </w:p>
    <w:p w14:paraId="284AD942" w14:textId="59216D53" w:rsidR="009119D0" w:rsidRPr="007B63F8" w:rsidRDefault="009119D0" w:rsidP="006D5B9E">
      <w:pPr>
        <w:pStyle w:val="Bezodstpw"/>
        <w:numPr>
          <w:ilvl w:val="0"/>
          <w:numId w:val="4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7B63F8">
        <w:rPr>
          <w:rFonts w:ascii="Cambria" w:hAnsi="Cambria" w:cs="Arial"/>
          <w:bCs/>
          <w:sz w:val="20"/>
          <w:szCs w:val="20"/>
        </w:rPr>
        <w:t>zakazuje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się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wprowadzenia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umowy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zapisów,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które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będą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zwalniały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B218F3" w:rsidRPr="007B63F8">
        <w:rPr>
          <w:rFonts w:ascii="Cambria" w:hAnsi="Cambria" w:cs="Arial"/>
          <w:bCs/>
          <w:sz w:val="20"/>
          <w:szCs w:val="20"/>
        </w:rPr>
        <w:t>W</w:t>
      </w:r>
      <w:r w:rsidRPr="007B63F8">
        <w:rPr>
          <w:rFonts w:ascii="Cambria" w:hAnsi="Cambria" w:cs="Arial"/>
          <w:bCs/>
          <w:sz w:val="20"/>
          <w:szCs w:val="20"/>
        </w:rPr>
        <w:t>ykonawcę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A5017E">
        <w:rPr>
          <w:rFonts w:ascii="Cambria" w:hAnsi="Cambria" w:cs="Arial"/>
          <w:bCs/>
          <w:sz w:val="20"/>
          <w:szCs w:val="20"/>
        </w:rPr>
        <w:br/>
      </w:r>
      <w:r w:rsidRPr="007B63F8">
        <w:rPr>
          <w:rFonts w:ascii="Cambria" w:hAnsi="Cambria" w:cs="Arial"/>
          <w:bCs/>
          <w:sz w:val="20"/>
          <w:szCs w:val="20"/>
        </w:rPr>
        <w:t>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odpowiedzialności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względem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="00B218F3" w:rsidRPr="007B63F8">
        <w:rPr>
          <w:rFonts w:ascii="Cambria" w:hAnsi="Cambria" w:cs="Arial"/>
          <w:bCs/>
          <w:sz w:val="20"/>
          <w:szCs w:val="20"/>
        </w:rPr>
        <w:t>Z</w:t>
      </w:r>
      <w:r w:rsidRPr="007B63F8">
        <w:rPr>
          <w:rFonts w:ascii="Cambria" w:hAnsi="Cambria" w:cs="Arial"/>
          <w:bCs/>
          <w:sz w:val="20"/>
          <w:szCs w:val="20"/>
        </w:rPr>
        <w:t>amawiającego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za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roboty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wykonane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przez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podwykonawcę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lub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dalszych</w:t>
      </w:r>
      <w:r w:rsidR="00840A5F">
        <w:rPr>
          <w:rFonts w:ascii="Cambria" w:hAnsi="Cambria" w:cs="Arial"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podwykonawców.</w:t>
      </w:r>
    </w:p>
    <w:p w14:paraId="5A7D88D9" w14:textId="534DE10C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Zamawiający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terminie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5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dni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od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daty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przekazania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projektu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umowy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składa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pisemne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zastrzeżenia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="00A5017E">
        <w:rPr>
          <w:rFonts w:ascii="Cambria" w:hAnsi="Cambria" w:cs="Arial"/>
          <w:b w:val="0"/>
          <w:bCs/>
          <w:sz w:val="20"/>
        </w:rPr>
        <w:br/>
      </w:r>
      <w:r w:rsidRPr="007B63F8">
        <w:rPr>
          <w:rFonts w:ascii="Cambria" w:hAnsi="Cambria" w:cs="Arial"/>
          <w:b w:val="0"/>
          <w:bCs/>
          <w:sz w:val="20"/>
        </w:rPr>
        <w:t>do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jej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treści.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zgłoszenie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pisemnych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zastrzeżeń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terminie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wskazanym</w:t>
      </w:r>
      <w:r w:rsidR="00B218F3" w:rsidRPr="007B63F8">
        <w:rPr>
          <w:rFonts w:ascii="Cambria" w:hAnsi="Cambria" w:cs="Arial"/>
          <w:b w:val="0"/>
          <w:bCs/>
          <w:sz w:val="20"/>
        </w:rPr>
        <w:t>,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uważa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się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projekt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zaakceptowany.</w:t>
      </w:r>
    </w:p>
    <w:p w14:paraId="1CF7DECD" w14:textId="3E960171" w:rsidR="009119D0" w:rsidRPr="007B63F8" w:rsidRDefault="009119D0" w:rsidP="006D5B9E">
      <w:pPr>
        <w:pStyle w:val="Tytu"/>
        <w:numPr>
          <w:ilvl w:val="0"/>
          <w:numId w:val="41"/>
        </w:numPr>
        <w:spacing w:line="276" w:lineRule="auto"/>
        <w:ind w:left="56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sz w:val="20"/>
        </w:rPr>
        <w:lastRenderedPageBreak/>
        <w:t>Wykonawca,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dalszy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przedkłada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sz w:val="20"/>
        </w:rPr>
        <w:t>Z</w:t>
      </w:r>
      <w:r w:rsidRPr="007B63F8">
        <w:rPr>
          <w:rFonts w:ascii="Cambria" w:hAnsi="Cambria" w:cs="Arial"/>
          <w:b w:val="0"/>
          <w:sz w:val="20"/>
        </w:rPr>
        <w:t>amawiającemu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poświadczoną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zgodność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oryginałem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kopię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zawartej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umowy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</w:t>
      </w:r>
      <w:r w:rsidR="0078103F" w:rsidRPr="007B63F8">
        <w:rPr>
          <w:rFonts w:ascii="Cambria" w:hAnsi="Cambria" w:cs="Arial"/>
          <w:b w:val="0"/>
          <w:sz w:val="20"/>
        </w:rPr>
        <w:t>wykonawstwo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roboty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budowlane,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usługi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terminie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7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dni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od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ic</w:t>
      </w:r>
      <w:r w:rsidR="0078103F" w:rsidRPr="007B63F8">
        <w:rPr>
          <w:rFonts w:ascii="Cambria" w:hAnsi="Cambria" w:cs="Arial"/>
          <w:b w:val="0"/>
          <w:sz w:val="20"/>
        </w:rPr>
        <w:t>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zawarcia.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Powyższy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obowiązek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dotyczy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umów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usługi</w:t>
      </w:r>
      <w:r w:rsidR="000313AF" w:rsidRPr="007B63F8">
        <w:rPr>
          <w:rFonts w:ascii="Cambria" w:hAnsi="Cambria" w:cs="Arial"/>
          <w:b w:val="0"/>
          <w:sz w:val="20"/>
        </w:rPr>
        <w:t>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których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mowa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niniejszym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punkcie,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jeżeli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wartość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</w:t>
      </w:r>
      <w:r w:rsidR="0078103F" w:rsidRPr="007B63F8">
        <w:rPr>
          <w:rFonts w:ascii="Cambria" w:hAnsi="Cambria" w:cs="Arial"/>
          <w:b w:val="0"/>
          <w:sz w:val="20"/>
        </w:rPr>
        <w:t>kracza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0,5%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wartości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78103F" w:rsidRPr="007B63F8">
        <w:rPr>
          <w:rFonts w:ascii="Cambria" w:hAnsi="Cambria" w:cs="Arial"/>
          <w:b w:val="0"/>
          <w:sz w:val="20"/>
        </w:rPr>
        <w:t>inwestycji,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ile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przekracza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kwoty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50.000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złotych</w:t>
      </w:r>
      <w:r w:rsidRPr="007B63F8">
        <w:rPr>
          <w:rFonts w:ascii="Cambria" w:hAnsi="Cambria" w:cs="Arial"/>
          <w:b w:val="0"/>
          <w:bCs/>
          <w:sz w:val="20"/>
        </w:rPr>
        <w:t>.</w:t>
      </w:r>
    </w:p>
    <w:p w14:paraId="6C2B1C83" w14:textId="55F63CEC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7B63F8">
        <w:rPr>
          <w:rFonts w:ascii="Cambria" w:hAnsi="Cambria" w:cs="Arial"/>
          <w:b w:val="0"/>
          <w:bCs/>
          <w:sz w:val="20"/>
        </w:rPr>
        <w:t>Wykonawca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ponosi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pełną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odpowiedzialność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za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realizację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Przedmiotu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="00B218F3" w:rsidRPr="007B63F8">
        <w:rPr>
          <w:rFonts w:ascii="Cambria" w:hAnsi="Cambria" w:cs="Arial"/>
          <w:b w:val="0"/>
          <w:bCs/>
          <w:sz w:val="20"/>
        </w:rPr>
        <w:t>umowy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przez</w:t>
      </w:r>
      <w:r w:rsidR="00840A5F">
        <w:rPr>
          <w:rFonts w:ascii="Cambria" w:hAnsi="Cambria" w:cs="Arial"/>
          <w:b w:val="0"/>
          <w:bCs/>
          <w:sz w:val="20"/>
        </w:rPr>
        <w:t xml:space="preserve"> </w:t>
      </w:r>
      <w:r w:rsidRPr="007B63F8">
        <w:rPr>
          <w:rFonts w:ascii="Cambria" w:hAnsi="Cambria" w:cs="Arial"/>
          <w:b w:val="0"/>
          <w:bCs/>
          <w:sz w:val="20"/>
        </w:rPr>
        <w:t>podwykonawcę.</w:t>
      </w:r>
    </w:p>
    <w:p w14:paraId="4CF1B6B7" w14:textId="7ACAEE55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Jeżeli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zmiana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albo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rezygnacja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dotyczy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podmiotu,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którego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zasoby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powoływał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się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zasadach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określonych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art.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118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1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Pzp</w:t>
      </w:r>
      <w:r w:rsidR="00B218F3" w:rsidRPr="007B63F8">
        <w:rPr>
          <w:rFonts w:ascii="Cambria" w:hAnsi="Cambria" w:cs="Arial"/>
          <w:b w:val="0"/>
          <w:sz w:val="20"/>
        </w:rPr>
        <w:t>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celu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wykazania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spełniania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warunków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udziału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postępowaniu,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jest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obowiązany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wykazać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Zamawiającemu,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iż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proponowany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inny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podwykonawca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lub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Wykonawca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samodzielnie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spełnia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je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stopniu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mniejszym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niż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wymagany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trakcie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postępowania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udzielenie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zamówienia</w:t>
      </w:r>
      <w:r w:rsidR="00B218F3" w:rsidRPr="007B63F8">
        <w:rPr>
          <w:rFonts w:ascii="Cambria" w:hAnsi="Cambria" w:cs="Arial"/>
          <w:b w:val="0"/>
          <w:sz w:val="20"/>
        </w:rPr>
        <w:t>,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stosownie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do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zapisów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w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art.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462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="00A5017E">
        <w:rPr>
          <w:rFonts w:ascii="Cambria" w:hAnsi="Cambria" w:cs="Arial"/>
          <w:b w:val="0"/>
          <w:sz w:val="20"/>
        </w:rPr>
        <w:br/>
      </w:r>
      <w:r w:rsidRPr="007B63F8">
        <w:rPr>
          <w:rFonts w:ascii="Cambria" w:hAnsi="Cambria" w:cs="Arial"/>
          <w:b w:val="0"/>
          <w:sz w:val="20"/>
        </w:rPr>
        <w:t>ust.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7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ustawy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Pzp.</w:t>
      </w:r>
    </w:p>
    <w:p w14:paraId="5873C427" w14:textId="31E360A3" w:rsidR="009119D0" w:rsidRPr="007B63F8" w:rsidRDefault="009119D0" w:rsidP="006D5B9E">
      <w:pPr>
        <w:pStyle w:val="Tytu"/>
        <w:numPr>
          <w:ilvl w:val="0"/>
          <w:numId w:val="34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Arial"/>
          <w:b w:val="0"/>
          <w:sz w:val="20"/>
        </w:rPr>
        <w:t>Podwykonawcą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robót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..................</w:t>
      </w:r>
      <w:r w:rsidR="00840A5F">
        <w:rPr>
          <w:rFonts w:ascii="Cambria" w:hAnsi="Cambria" w:cs="Arial"/>
          <w:b w:val="0"/>
          <w:sz w:val="20"/>
        </w:rPr>
        <w:t xml:space="preserve"> </w:t>
      </w:r>
      <w:r w:rsidRPr="007B63F8">
        <w:rPr>
          <w:rFonts w:ascii="Cambria" w:hAnsi="Cambria" w:cs="Arial"/>
          <w:b w:val="0"/>
          <w:sz w:val="20"/>
        </w:rPr>
        <w:t>będzie.............</w:t>
      </w:r>
    </w:p>
    <w:p w14:paraId="6C38F0B8" w14:textId="12D75865" w:rsidR="009119D0" w:rsidRPr="007B63F8" w:rsidRDefault="009119D0" w:rsidP="006D5B9E">
      <w:pPr>
        <w:numPr>
          <w:ilvl w:val="0"/>
          <w:numId w:val="34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  <w:lang w:eastAsia="ar-SA"/>
        </w:rPr>
        <w:t>Wykonawca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gwarantuje,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że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osoby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wymagane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SWZ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wykonujące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umowy,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będą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zatrudnione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na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podstawie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pracę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w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rozumieniu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Kodeksu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pracy.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Obowiązek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realizacji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pomocy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osób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zatrudnionych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na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podstawie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o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pracę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dotyczy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również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realizacji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Przedmiotu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umowy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przy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pomocy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Calibri"/>
          <w:sz w:val="20"/>
          <w:szCs w:val="20"/>
          <w:lang w:eastAsia="ar-SA"/>
        </w:rPr>
        <w:t>podwykonawców.</w:t>
      </w:r>
      <w:r w:rsidR="00840A5F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5F77B9E7" w14:textId="0D432A1A" w:rsidR="009119D0" w:rsidRPr="007B63F8" w:rsidRDefault="009119D0" w:rsidP="006D5B9E">
      <w:pPr>
        <w:numPr>
          <w:ilvl w:val="0"/>
          <w:numId w:val="34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zakresie,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jakim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Zamawiający,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art.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95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ustawy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Pzp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określił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SWZ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wymagania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zatrudnienia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lub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podstawie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umowy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pracę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osób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wykonujących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czynności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wchodzące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zakres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Przedmiotu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zamówienia:</w:t>
      </w:r>
    </w:p>
    <w:p w14:paraId="0F23C4E3" w14:textId="1B1146FB" w:rsidR="009119D0" w:rsidRPr="007B63F8" w:rsidRDefault="009119D0" w:rsidP="006D5B9E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Przed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zawarciem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rozpoczęciem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nowo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zgłaszanych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pracowników</w:t>
      </w:r>
      <w:r w:rsidR="00840A5F">
        <w:rPr>
          <w:rFonts w:ascii="Cambria" w:hAnsi="Cambria" w:cs="Calibri"/>
        </w:rPr>
        <w:t xml:space="preserve"> </w:t>
      </w:r>
      <w:r w:rsidR="006D5B9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realizacji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czynności,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odnosi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listę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pracowników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własnych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podwykonawców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wraz</w:t>
      </w:r>
      <w:r w:rsidR="00840A5F">
        <w:rPr>
          <w:rFonts w:ascii="Cambria" w:hAnsi="Cambria" w:cs="Calibri"/>
        </w:rPr>
        <w:t xml:space="preserve"> </w:t>
      </w:r>
      <w:r w:rsidR="006D5B9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oświadczeniem,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kopie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wymienionych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liście</w:t>
      </w:r>
      <w:r w:rsidR="00840A5F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są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zgodne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prawdą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kopiował,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gromadził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przetwarzał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osobowych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zawartych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pracę)</w:t>
      </w:r>
      <w:r w:rsidR="00B975E8" w:rsidRPr="007B63F8">
        <w:rPr>
          <w:rFonts w:ascii="Cambria" w:hAnsi="Cambria" w:cs="Calibri"/>
        </w:rPr>
        <w:t>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listy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mających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wykonywać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</w:t>
      </w:r>
      <w:r w:rsidR="00840A5F">
        <w:rPr>
          <w:rFonts w:ascii="Cambria" w:hAnsi="Cambria" w:cs="Calibri"/>
        </w:rPr>
        <w:t xml:space="preserve"> </w:t>
      </w:r>
      <w:r w:rsidR="00B975E8" w:rsidRPr="007B63F8">
        <w:rPr>
          <w:rFonts w:ascii="Cambria" w:hAnsi="Cambria" w:cs="Calibri"/>
        </w:rPr>
        <w:t>umowy</w:t>
      </w:r>
      <w:r w:rsidRPr="007B63F8">
        <w:rPr>
          <w:rFonts w:ascii="Cambria" w:hAnsi="Cambria" w:cs="Calibri"/>
        </w:rPr>
        <w:t>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upoważnia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przedstawiciela</w:t>
      </w:r>
      <w:r w:rsidR="00840A5F">
        <w:rPr>
          <w:rFonts w:ascii="Cambria" w:hAnsi="Cambria" w:cs="Calibri"/>
        </w:rPr>
        <w:t xml:space="preserve"> </w:t>
      </w:r>
      <w:r w:rsidR="00A5017E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niedopuszczenia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pracy;</w:t>
      </w:r>
    </w:p>
    <w:p w14:paraId="6A44F681" w14:textId="1E9074CD" w:rsidR="009119D0" w:rsidRPr="007B63F8" w:rsidRDefault="009119D0" w:rsidP="006D5B9E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składu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osobowego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Personelu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zapisy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pkt.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powyżej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stosuje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odpowiednio;</w:t>
      </w:r>
    </w:p>
    <w:p w14:paraId="72B19BFC" w14:textId="15F0C5E8" w:rsidR="009119D0" w:rsidRPr="007B63F8" w:rsidRDefault="009119D0" w:rsidP="006D5B9E">
      <w:pPr>
        <w:pStyle w:val="Akapitzlist"/>
        <w:numPr>
          <w:ilvl w:val="0"/>
          <w:numId w:val="31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każde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przedłożyć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przykład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ZUS)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uwiarygadniające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osób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realizujących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czynności,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odnosi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Nieprzedłożenie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(nie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okazanie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wglądu),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zdaniu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poprzednim,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stanowi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naruszenia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Zatrudnienia;</w:t>
      </w:r>
    </w:p>
    <w:p w14:paraId="22BA0CAF" w14:textId="768D4017" w:rsidR="009119D0" w:rsidRPr="007B63F8" w:rsidRDefault="009119D0" w:rsidP="006D5B9E">
      <w:pPr>
        <w:pStyle w:val="Tytu"/>
        <w:numPr>
          <w:ilvl w:val="0"/>
          <w:numId w:val="31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7B63F8">
        <w:rPr>
          <w:rFonts w:ascii="Cambria" w:hAnsi="Cambria" w:cs="Calibri"/>
          <w:sz w:val="20"/>
        </w:rPr>
        <w:t>Przedstawiciel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Zamawiającego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uprawniony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jest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do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sprawdzania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tożsamości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Personelu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Wykonawcy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uczestniczącego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w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realizacji</w:t>
      </w:r>
      <w:r w:rsidR="00840A5F">
        <w:rPr>
          <w:rFonts w:ascii="Cambria" w:hAnsi="Cambria" w:cs="Calibri"/>
          <w:sz w:val="20"/>
        </w:rPr>
        <w:t xml:space="preserve"> </w:t>
      </w:r>
      <w:r w:rsidRPr="007B63F8">
        <w:rPr>
          <w:rFonts w:ascii="Cambria" w:hAnsi="Cambria" w:cs="Calibri"/>
          <w:sz w:val="20"/>
        </w:rPr>
        <w:t>prac.</w:t>
      </w:r>
    </w:p>
    <w:p w14:paraId="7F736C94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6854C0C" w14:textId="7C23C13B" w:rsidR="009119D0" w:rsidRPr="007B63F8" w:rsidRDefault="00E432F9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b/>
          <w:sz w:val="20"/>
          <w:szCs w:val="20"/>
        </w:rPr>
        <w:t>4</w:t>
      </w:r>
    </w:p>
    <w:p w14:paraId="19CDF349" w14:textId="268B25D9" w:rsidR="002D050D" w:rsidRPr="007B63F8" w:rsidRDefault="002D050D" w:rsidP="006D5B9E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7B63F8">
        <w:rPr>
          <w:rFonts w:ascii="Cambria" w:hAnsi="Cambria" w:cs="Arial"/>
          <w:bCs/>
        </w:rPr>
        <w:t>Zamawiający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</w:rPr>
        <w:t>oświadcza,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powołał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Nadzór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Inwestorski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zwany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dalej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Inspektor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Nadzoru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</w:rPr>
        <w:t>działając</w:t>
      </w:r>
      <w:r w:rsidR="0051410B" w:rsidRPr="007B63F8">
        <w:rPr>
          <w:rFonts w:ascii="Cambria" w:hAnsi="Cambria" w:cs="Arial"/>
        </w:rPr>
        <w:t>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granicach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umocowania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przepisami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7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lipca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1994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Budowlane</w:t>
      </w:r>
      <w:r w:rsidR="00840A5F">
        <w:rPr>
          <w:rFonts w:ascii="Cambria" w:hAnsi="Cambria" w:cs="Arial"/>
        </w:rPr>
        <w:t xml:space="preserve"> </w:t>
      </w:r>
      <w:r w:rsidR="00A5017E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(</w:t>
      </w:r>
      <w:r w:rsidR="009C163E" w:rsidRPr="007B63F8">
        <w:rPr>
          <w:rFonts w:ascii="Cambria" w:hAnsi="Cambria" w:cs="Arial"/>
        </w:rPr>
        <w:t>t.j.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Cs/>
        </w:rPr>
        <w:t>Dz.U.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z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202</w:t>
      </w:r>
      <w:r w:rsidR="00964F92" w:rsidRPr="007B63F8">
        <w:rPr>
          <w:rFonts w:ascii="Cambria" w:hAnsi="Cambria" w:cs="Arial"/>
          <w:bCs/>
        </w:rPr>
        <w:t>5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r.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poz.</w:t>
      </w:r>
      <w:r w:rsidR="00840A5F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418</w:t>
      </w:r>
      <w:r w:rsidR="00840A5F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ze</w:t>
      </w:r>
      <w:r w:rsidR="00840A5F">
        <w:rPr>
          <w:rFonts w:ascii="Cambria" w:hAnsi="Cambria" w:cs="Arial"/>
          <w:bCs/>
        </w:rPr>
        <w:t xml:space="preserve"> </w:t>
      </w:r>
      <w:r w:rsidR="00964F92" w:rsidRPr="007B63F8">
        <w:rPr>
          <w:rFonts w:ascii="Cambria" w:hAnsi="Cambria" w:cs="Arial"/>
          <w:bCs/>
        </w:rPr>
        <w:t>zm.</w:t>
      </w:r>
      <w:r w:rsidRPr="007B63F8">
        <w:rPr>
          <w:rFonts w:ascii="Cambria" w:hAnsi="Cambria" w:cs="Arial"/>
        </w:rPr>
        <w:t>).</w:t>
      </w:r>
      <w:r w:rsidR="00840A5F">
        <w:rPr>
          <w:rFonts w:ascii="Cambria" w:hAnsi="Cambria" w:cs="Arial"/>
          <w:b/>
          <w:bCs/>
        </w:rPr>
        <w:t xml:space="preserve"> </w:t>
      </w:r>
    </w:p>
    <w:p w14:paraId="7D7D58F6" w14:textId="6071C368" w:rsidR="009119D0" w:rsidRPr="007B63F8" w:rsidRDefault="009119D0" w:rsidP="006D5B9E">
      <w:pPr>
        <w:pStyle w:val="Standard"/>
        <w:numPr>
          <w:ilvl w:val="0"/>
          <w:numId w:val="39"/>
        </w:num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Ustanowionym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Kierownikiem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jest: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…………………………………………..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działający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w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granicach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umocowania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określonego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przepisami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ustawy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z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dnia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7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lipca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1994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r.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Prawo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iCs/>
          <w:sz w:val="20"/>
          <w:szCs w:val="20"/>
        </w:rPr>
        <w:t>Budowlane</w:t>
      </w:r>
      <w:r w:rsidR="00840A5F">
        <w:rPr>
          <w:rFonts w:ascii="Cambria" w:hAnsi="Cambria" w:cs="Arial"/>
          <w:i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</w:t>
      </w:r>
      <w:r w:rsidR="009C163E" w:rsidRPr="007B63F8">
        <w:rPr>
          <w:rFonts w:ascii="Cambria" w:hAnsi="Cambria" w:cs="Arial"/>
          <w:sz w:val="20"/>
          <w:szCs w:val="20"/>
        </w:rPr>
        <w:t>t.j.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Dz.U.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2025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poz.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418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64F92" w:rsidRPr="007B63F8">
        <w:rPr>
          <w:rFonts w:ascii="Cambria" w:hAnsi="Cambria" w:cs="Arial"/>
          <w:sz w:val="20"/>
          <w:szCs w:val="20"/>
        </w:rPr>
        <w:t>zm.</w:t>
      </w:r>
      <w:r w:rsidRPr="007B63F8">
        <w:rPr>
          <w:rFonts w:ascii="Cambria" w:hAnsi="Cambria" w:cs="Arial"/>
          <w:sz w:val="20"/>
          <w:szCs w:val="20"/>
        </w:rPr>
        <w:t>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</w:t>
      </w:r>
      <w:r w:rsidR="00321405" w:rsidRPr="007B63F8">
        <w:rPr>
          <w:rFonts w:ascii="Cambria" w:hAnsi="Cambria" w:cs="Arial"/>
          <w:sz w:val="20"/>
          <w:szCs w:val="20"/>
        </w:rPr>
        <w:t>.</w:t>
      </w:r>
    </w:p>
    <w:p w14:paraId="6D50BF4B" w14:textId="77777777" w:rsidR="00041C2C" w:rsidRPr="007B63F8" w:rsidRDefault="00041C2C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4CCAD412" w14:textId="655238D9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5</w:t>
      </w:r>
    </w:p>
    <w:p w14:paraId="4FA383C8" w14:textId="01319443" w:rsidR="00032292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personelu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spowoduje,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opuści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miała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żadnego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wpływu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związanymi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7533A090" w14:textId="1540046B" w:rsidR="009119D0" w:rsidRPr="00032292" w:rsidRDefault="009119D0" w:rsidP="006D5B9E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032292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zwrócić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osób,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osoby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te:</w:t>
      </w:r>
    </w:p>
    <w:p w14:paraId="58A39D49" w14:textId="2D8C72CA" w:rsidR="009119D0" w:rsidRPr="007B63F8" w:rsidRDefault="009119D0" w:rsidP="006D5B9E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przestrzegają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BHP,</w:t>
      </w:r>
    </w:p>
    <w:p w14:paraId="17D5E5CB" w14:textId="0E3B8EE6" w:rsidR="009119D0" w:rsidRPr="007B63F8" w:rsidRDefault="009119D0" w:rsidP="006D5B9E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prowadzą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budowlanym,</w:t>
      </w:r>
    </w:p>
    <w:p w14:paraId="03DD6249" w14:textId="37F79C3B" w:rsidR="009119D0" w:rsidRPr="007B63F8" w:rsidRDefault="009119D0" w:rsidP="006D5B9E">
      <w:pPr>
        <w:numPr>
          <w:ilvl w:val="0"/>
          <w:numId w:val="10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B975E8" w:rsidRPr="007B63F8">
        <w:rPr>
          <w:rFonts w:ascii="Cambria" w:hAnsi="Cambria" w:cs="Arial"/>
          <w:sz w:val="20"/>
          <w:szCs w:val="20"/>
        </w:rPr>
        <w:t>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specyfikacjami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technicznymi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wykonania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i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odbioru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robót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CB5529">
        <w:rPr>
          <w:rFonts w:ascii="Cambria" w:hAnsi="Cambria" w:cs="Arial"/>
          <w:color w:val="000000" w:themeColor="text1"/>
          <w:sz w:val="20"/>
          <w:szCs w:val="20"/>
        </w:rPr>
        <w:t>budowlanych</w:t>
      </w:r>
      <w:r w:rsidR="00840A5F" w:rsidRPr="00CB5529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technicznej.</w:t>
      </w:r>
    </w:p>
    <w:p w14:paraId="5F102D36" w14:textId="7AC1DFDB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upoważnionym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niego,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uczestnikom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procesu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budowlanego,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dostępu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miejsca,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wykonywane.</w:t>
      </w:r>
    </w:p>
    <w:p w14:paraId="0AA34E48" w14:textId="27258BF5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prowadzić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bieżąco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przechowywać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pkt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46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PB.</w:t>
      </w:r>
    </w:p>
    <w:p w14:paraId="35FED595" w14:textId="033A0F5E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podczas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BIOZ.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odszkodowawczą.</w:t>
      </w:r>
    </w:p>
    <w:p w14:paraId="0C547C2A" w14:textId="7067E268" w:rsidR="009119D0" w:rsidRPr="007B63F8" w:rsidRDefault="009119D0" w:rsidP="006D5B9E">
      <w:pPr>
        <w:numPr>
          <w:ilvl w:val="0"/>
          <w:numId w:val="9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przejęcia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A20B9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ogólnych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powstałe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budowie.</w:t>
      </w:r>
    </w:p>
    <w:p w14:paraId="5F00DDC9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202C123B" w14:textId="40AD8FDE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6</w:t>
      </w:r>
    </w:p>
    <w:p w14:paraId="55C41309" w14:textId="1D710ADF" w:rsidR="009119D0" w:rsidRPr="007B63F8" w:rsidRDefault="009119D0" w:rsidP="006D5B9E">
      <w:pPr>
        <w:numPr>
          <w:ilvl w:val="0"/>
          <w:numId w:val="11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ramach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wymienionej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10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ust.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Pr="007B63F8">
        <w:rPr>
          <w:rFonts w:ascii="Cambria" w:hAnsi="Cambria" w:cs="Arial"/>
          <w:sz w:val="20"/>
          <w:szCs w:val="20"/>
        </w:rPr>
        <w:t>:</w:t>
      </w:r>
    </w:p>
    <w:p w14:paraId="5E1B238C" w14:textId="2E013A40" w:rsidR="00F541E8" w:rsidRPr="007B63F8" w:rsidRDefault="005B5CA1" w:rsidP="006D5B9E">
      <w:pPr>
        <w:numPr>
          <w:ilvl w:val="0"/>
          <w:numId w:val="12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Przeprowadzi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branżowe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próby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technologiczne,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geodezyjną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B975E8" w:rsidRPr="007B63F8">
        <w:rPr>
          <w:rFonts w:ascii="Cambria" w:hAnsi="Cambria" w:cs="Arial"/>
          <w:sz w:val="20"/>
          <w:szCs w:val="20"/>
        </w:rPr>
        <w:t>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powykonawczą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kosztorysami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4A7E8C"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522FA58C" w14:textId="286BEE39" w:rsidR="009119D0" w:rsidRPr="007B63F8" w:rsidRDefault="009119D0" w:rsidP="006D5B9E">
      <w:pPr>
        <w:numPr>
          <w:ilvl w:val="0"/>
          <w:numId w:val="12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Usunie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wysypisko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śmieci,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uporządkuje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pierwotny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drogi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dojazdowej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wywózki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odpadów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przedłoży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</w:t>
      </w:r>
      <w:r w:rsidR="008107A9" w:rsidRPr="007B63F8">
        <w:rPr>
          <w:rFonts w:ascii="Cambria" w:hAnsi="Cambria" w:cs="Arial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odpadów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utylizacji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podmiotowi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uprawnionemu.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4DBE17B2" w14:textId="18D1C576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7</w:t>
      </w:r>
    </w:p>
    <w:p w14:paraId="109FE40E" w14:textId="57FDDCE8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koszt:</w:t>
      </w:r>
    </w:p>
    <w:p w14:paraId="60FC9F23" w14:textId="492F5941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Przygotuje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tj.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pomieszczenia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magazynowe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składowanie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narzędzi,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pomieszczenia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socjalne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pracowników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oznakowaniem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(tablica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informacyjna)</w:t>
      </w:r>
      <w:r w:rsidR="005622C8" w:rsidRPr="007B63F8">
        <w:rPr>
          <w:rFonts w:ascii="Cambria" w:hAnsi="Cambria" w:cs="Arial"/>
          <w:sz w:val="20"/>
          <w:szCs w:val="20"/>
        </w:rPr>
        <w:t>.</w:t>
      </w:r>
    </w:p>
    <w:p w14:paraId="5671E871" w14:textId="1517D56F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Sporządzi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rozpoczęciem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21a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Rozporządzeni</w:t>
      </w:r>
      <w:r w:rsidR="00321405" w:rsidRPr="007B63F8">
        <w:rPr>
          <w:rFonts w:ascii="Cambria" w:hAnsi="Cambria" w:cs="Arial"/>
          <w:sz w:val="20"/>
          <w:szCs w:val="20"/>
        </w:rPr>
        <w:t>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Ministra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Infrastruktury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23.06.2003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rodzaju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stwarzających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zagrożenia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A5017E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zdrowia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AEF1203" w14:textId="4D8BA98F" w:rsidR="009119D0" w:rsidRPr="007B63F8" w:rsidRDefault="005B5CA1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zorganizowania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zagospodarowania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m.in.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zaplecza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zaopatrzenia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media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(woda,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energia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elektryczna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itp.),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uzyskania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stosownych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zgód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zapewniających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dojazd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dostawcom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obsłudze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dozór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wywóz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nieczystości,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ubezpieczenie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ponoszenia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administracyjnych,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zaj</w:t>
      </w:r>
      <w:r w:rsidR="008107A9" w:rsidRPr="007B63F8">
        <w:rPr>
          <w:rFonts w:ascii="Cambria" w:hAnsi="Cambria" w:cs="Arial"/>
          <w:sz w:val="20"/>
          <w:szCs w:val="20"/>
        </w:rPr>
        <w:t>ę</w:t>
      </w:r>
      <w:r w:rsidR="009119D0" w:rsidRPr="007B63F8">
        <w:rPr>
          <w:rFonts w:ascii="Cambria" w:hAnsi="Cambria" w:cs="Arial"/>
          <w:sz w:val="20"/>
          <w:szCs w:val="20"/>
        </w:rPr>
        <w:t>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pasa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drogowego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wszelkich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opłat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media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niezbędne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zaopatrzenia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B975E8" w:rsidRPr="007B63F8">
        <w:rPr>
          <w:rFonts w:ascii="Cambria" w:hAnsi="Cambria" w:cs="Arial"/>
          <w:sz w:val="20"/>
          <w:szCs w:val="20"/>
        </w:rPr>
        <w:t>.</w:t>
      </w:r>
    </w:p>
    <w:p w14:paraId="7092EA8F" w14:textId="6CA610D7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Zapewni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pracownikom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</w:t>
      </w:r>
      <w:r w:rsidR="008107A9" w:rsidRPr="007B63F8">
        <w:rPr>
          <w:rFonts w:ascii="Cambria" w:hAnsi="Cambria" w:cs="Arial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biurowe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socjalne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WC.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4F3D5853" w14:textId="234528D6" w:rsidR="009119D0" w:rsidRPr="007B63F8" w:rsidRDefault="008107A9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Zobowiązuje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</w:t>
      </w:r>
      <w:r w:rsidR="009119D0" w:rsidRPr="007B63F8">
        <w:rPr>
          <w:rFonts w:ascii="Cambria" w:hAnsi="Cambria" w:cs="Arial"/>
          <w:sz w:val="20"/>
          <w:szCs w:val="20"/>
        </w:rPr>
        <w:t>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likwidacji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zakończeniu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związanych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realizacj</w:t>
      </w:r>
      <w:r w:rsidR="00321405" w:rsidRPr="007B63F8">
        <w:rPr>
          <w:rFonts w:ascii="Cambria" w:hAnsi="Cambria" w:cs="Arial"/>
          <w:sz w:val="20"/>
          <w:szCs w:val="20"/>
        </w:rPr>
        <w:t>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zamówienia,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odtworzeni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stanu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pierwotnego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dróg,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uporządkowania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zakończeniu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119D0" w:rsidRPr="007B63F8">
        <w:rPr>
          <w:rFonts w:ascii="Cambria" w:hAnsi="Cambria" w:cs="Arial"/>
          <w:sz w:val="20"/>
          <w:szCs w:val="20"/>
        </w:rPr>
        <w:t>itp.</w:t>
      </w:r>
    </w:p>
    <w:p w14:paraId="7F724309" w14:textId="6F5DBBDC" w:rsidR="009119D0" w:rsidRPr="007B63F8" w:rsidRDefault="009119D0" w:rsidP="006D5B9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Zapewni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dozór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terenu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budowy</w:t>
      </w:r>
      <w:r w:rsidR="00B975E8" w:rsidRPr="007B63F8">
        <w:rPr>
          <w:rFonts w:ascii="Cambria" w:hAnsi="Cambria"/>
          <w:sz w:val="20"/>
          <w:szCs w:val="20"/>
        </w:rPr>
        <w:t>,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jak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również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ochronę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znajdującego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się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na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nim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mienia</w:t>
      </w:r>
      <w:r w:rsidR="00BD5AB0" w:rsidRPr="007B63F8">
        <w:rPr>
          <w:rFonts w:ascii="Cambria" w:hAnsi="Cambria"/>
          <w:sz w:val="20"/>
          <w:szCs w:val="20"/>
        </w:rPr>
        <w:t>.</w:t>
      </w:r>
    </w:p>
    <w:p w14:paraId="226F3F29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7B9EADC5" w14:textId="7239569D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8</w:t>
      </w:r>
    </w:p>
    <w:p w14:paraId="117D5867" w14:textId="42115EFD" w:rsidR="004C6A6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własnych</w:t>
      </w:r>
      <w:r w:rsidR="00B975E8"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10B52862" w14:textId="1DAC9F71" w:rsidR="009119D0" w:rsidRPr="002F4346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odpowiadać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wymogom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wyrobów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dopuszczonych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obrotu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budownictwie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16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kwietnia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2004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</w:t>
      </w:r>
      <w:r w:rsidR="00B975E8"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wyrobach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(Dz.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202</w:t>
      </w:r>
      <w:r w:rsidR="00FF562F"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562F" w:rsidRPr="007B63F8">
        <w:rPr>
          <w:rFonts w:ascii="Cambria" w:hAnsi="Cambria" w:cs="Arial"/>
          <w:sz w:val="20"/>
          <w:szCs w:val="20"/>
        </w:rPr>
        <w:t>1213</w:t>
      </w:r>
      <w:r w:rsidRPr="007B63F8">
        <w:rPr>
          <w:rFonts w:ascii="Cambria" w:hAnsi="Cambria" w:cs="Arial"/>
          <w:sz w:val="20"/>
          <w:szCs w:val="20"/>
        </w:rPr>
        <w:t>)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art.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BP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projektowej,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specyfikacji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technicznej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wykonania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i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odbioru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robót</w:t>
      </w:r>
      <w:r w:rsidR="00840A5F" w:rsidRPr="002F434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Arial"/>
          <w:color w:val="000000" w:themeColor="text1"/>
          <w:sz w:val="20"/>
          <w:szCs w:val="20"/>
        </w:rPr>
        <w:t>budowlanych.</w:t>
      </w:r>
    </w:p>
    <w:p w14:paraId="10DAFD96" w14:textId="6DDB21E7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dokumentacją.</w:t>
      </w:r>
    </w:p>
    <w:p w14:paraId="3C3F2FFF" w14:textId="41EA6DB9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wbudowaniem/montażem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</w:t>
      </w:r>
      <w:r w:rsidR="00B975E8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zatwierdzone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107A9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demontażu.</w:t>
      </w:r>
    </w:p>
    <w:p w14:paraId="5F210E92" w14:textId="46D31081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przedstawić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badania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laboratoryjne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Badania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5017E">
        <w:rPr>
          <w:rFonts w:ascii="Cambria" w:hAnsi="Cambria" w:cs="Arial"/>
          <w:b/>
          <w:bCs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koszt.</w:t>
      </w:r>
    </w:p>
    <w:p w14:paraId="1238D514" w14:textId="1929524B" w:rsidR="009119D0" w:rsidRPr="007B63F8" w:rsidRDefault="009119D0" w:rsidP="006D5B9E">
      <w:pPr>
        <w:numPr>
          <w:ilvl w:val="0"/>
          <w:numId w:val="14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żądanie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świadectw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(certyfikat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deklaracja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zgodności,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aprobata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itp.),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uzyskania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akceptacji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wbudowaniem.</w:t>
      </w:r>
    </w:p>
    <w:p w14:paraId="2953122B" w14:textId="722854DC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9</w:t>
      </w:r>
    </w:p>
    <w:p w14:paraId="72ECD469" w14:textId="56F73A53" w:rsidR="009119D0" w:rsidRPr="007B63F8" w:rsidRDefault="009119D0" w:rsidP="006D5B9E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840A5F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="00A5017E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840A5F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="00833FD7" w:rsidRPr="007B63F8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B1263D5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b/>
          <w:sz w:val="20"/>
          <w:szCs w:val="20"/>
        </w:rPr>
      </w:pPr>
    </w:p>
    <w:p w14:paraId="029DA35B" w14:textId="4B740AEC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sz w:val="20"/>
          <w:szCs w:val="20"/>
        </w:rPr>
        <w:t>§</w:t>
      </w:r>
      <w:r w:rsidR="00840A5F">
        <w:rPr>
          <w:rFonts w:ascii="Cambria" w:hAnsi="Cambria" w:cs="Cambria"/>
          <w:b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sz w:val="20"/>
          <w:szCs w:val="20"/>
        </w:rPr>
        <w:t>10</w:t>
      </w:r>
    </w:p>
    <w:p w14:paraId="65A73411" w14:textId="0573686A" w:rsidR="00956245" w:rsidRPr="002F4346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B63F8">
        <w:rPr>
          <w:rFonts w:ascii="Cambria" w:hAnsi="Cambria" w:cs="Cambria"/>
          <w:b/>
          <w:bCs/>
          <w:sz w:val="20"/>
          <w:szCs w:val="20"/>
        </w:rPr>
        <w:t>Cena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brutto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wykonania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Przedmiotu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umowy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wynosi: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……………................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/>
          <w:bCs/>
          <w:sz w:val="20"/>
          <w:szCs w:val="20"/>
        </w:rPr>
        <w:t>złotych</w:t>
      </w:r>
      <w:r w:rsidRPr="007B63F8">
        <w:rPr>
          <w:rFonts w:ascii="Cambria" w:hAnsi="Cambria" w:cs="Cambria"/>
          <w:sz w:val="20"/>
          <w:szCs w:val="20"/>
        </w:rPr>
        <w:t>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podatek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VAT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(słownie: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......................................................)</w:t>
      </w:r>
      <w:r w:rsidR="005E3F6B">
        <w:rPr>
          <w:rFonts w:ascii="Cambria" w:hAnsi="Cambria" w:cs="Cambria"/>
          <w:sz w:val="20"/>
          <w:szCs w:val="20"/>
        </w:rPr>
        <w:t xml:space="preserve">, </w:t>
      </w:r>
      <w:r w:rsidR="005E3F6B" w:rsidRPr="002F4346">
        <w:rPr>
          <w:rFonts w:ascii="Cambria" w:hAnsi="Cambria" w:cs="Cambria"/>
          <w:color w:val="000000" w:themeColor="text1"/>
          <w:sz w:val="20"/>
          <w:szCs w:val="20"/>
        </w:rPr>
        <w:t>w tym:</w:t>
      </w:r>
    </w:p>
    <w:p w14:paraId="5A36E8F8" w14:textId="2B7FBB97" w:rsidR="005E3F6B" w:rsidRPr="002F4346" w:rsidRDefault="005E3F6B" w:rsidP="005E3F6B">
      <w:pPr>
        <w:suppressAutoHyphens/>
        <w:spacing w:after="0" w:line="276" w:lineRule="auto"/>
        <w:ind w:left="357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2F4346">
        <w:rPr>
          <w:rFonts w:ascii="Cambria" w:hAnsi="Cambria"/>
          <w:b/>
          <w:color w:val="000000" w:themeColor="text1"/>
          <w:sz w:val="20"/>
          <w:szCs w:val="20"/>
        </w:rPr>
        <w:t>Zadanie 1: …………….. zł</w:t>
      </w:r>
    </w:p>
    <w:p w14:paraId="34E43ECF" w14:textId="48F78252" w:rsidR="005E3F6B" w:rsidRPr="002F4346" w:rsidRDefault="005E3F6B" w:rsidP="005E3F6B">
      <w:pPr>
        <w:suppressAutoHyphens/>
        <w:spacing w:after="0" w:line="276" w:lineRule="auto"/>
        <w:ind w:left="357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2F4346">
        <w:rPr>
          <w:rFonts w:ascii="Cambria" w:hAnsi="Cambria"/>
          <w:b/>
          <w:color w:val="000000" w:themeColor="text1"/>
          <w:sz w:val="20"/>
          <w:szCs w:val="20"/>
        </w:rPr>
        <w:t>Zadanie 2: …………….. zł</w:t>
      </w:r>
    </w:p>
    <w:p w14:paraId="0524E4E3" w14:textId="3E939573" w:rsidR="005B5CA1" w:rsidRPr="007B63F8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/>
          <w:bCs/>
          <w:sz w:val="20"/>
          <w:szCs w:val="20"/>
        </w:rPr>
        <w:t>Wykonawca</w:t>
      </w:r>
      <w:r w:rsidR="00840A5F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zobowiązany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jest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Przedmiotu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pełnym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zakresie,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="00A5017E">
        <w:rPr>
          <w:rFonts w:ascii="Cambria" w:hAnsi="Cambria" w:cs="Cambria"/>
          <w:sz w:val="20"/>
          <w:szCs w:val="20"/>
        </w:rPr>
        <w:br/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dokumentacją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,</w:t>
      </w:r>
      <w:r w:rsidR="002F4346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specyfikacją</w:t>
      </w:r>
      <w:r w:rsidR="00840A5F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techniczną</w:t>
      </w:r>
      <w:r w:rsidR="00840A5F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wykonania</w:t>
      </w:r>
      <w:r w:rsidR="00840A5F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i</w:t>
      </w:r>
      <w:r w:rsidR="00840A5F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odbioru</w:t>
      </w:r>
      <w:r w:rsidR="00840A5F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2F4346">
        <w:rPr>
          <w:rFonts w:ascii="Cambria" w:hAnsi="Cambria" w:cs="Cambria"/>
          <w:color w:val="000000" w:themeColor="text1"/>
          <w:sz w:val="20"/>
          <w:szCs w:val="20"/>
        </w:rPr>
        <w:t>robót</w:t>
      </w:r>
      <w:r w:rsidR="00840A5F" w:rsidRPr="002F4346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oraz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kosztorysem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ofertowym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zatwierdzonym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harmonogramem.</w:t>
      </w:r>
      <w:r w:rsidR="00840A5F">
        <w:rPr>
          <w:rFonts w:ascii="Cambria" w:hAnsi="Cambria" w:cs="Cambria"/>
          <w:sz w:val="20"/>
          <w:szCs w:val="20"/>
        </w:rPr>
        <w:t xml:space="preserve"> </w:t>
      </w:r>
    </w:p>
    <w:p w14:paraId="4DB886BB" w14:textId="4505A170" w:rsidR="005B5CA1" w:rsidRPr="007B63F8" w:rsidRDefault="005B5CA1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/>
          <w:sz w:val="20"/>
          <w:szCs w:val="20"/>
        </w:rPr>
        <w:t>Wynagrodzenie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zawiera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ryzyko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ryczałtu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i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jest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niezmienne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przez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cały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okres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realizacji</w:t>
      </w:r>
      <w:r w:rsidR="00840A5F">
        <w:rPr>
          <w:rFonts w:ascii="Cambria" w:hAnsi="Cambria"/>
          <w:sz w:val="20"/>
          <w:szCs w:val="20"/>
        </w:rPr>
        <w:t xml:space="preserve"> </w:t>
      </w:r>
      <w:r w:rsidRPr="007B63F8">
        <w:rPr>
          <w:rFonts w:ascii="Cambria" w:hAnsi="Cambria"/>
          <w:sz w:val="20"/>
          <w:szCs w:val="20"/>
        </w:rPr>
        <w:t>Umowy.</w:t>
      </w:r>
    </w:p>
    <w:p w14:paraId="3246A4EF" w14:textId="2794F75E" w:rsidR="009119D0" w:rsidRPr="007B63F8" w:rsidRDefault="009119D0" w:rsidP="006D5B9E">
      <w:pPr>
        <w:pStyle w:val="Standard"/>
        <w:numPr>
          <w:ilvl w:val="0"/>
          <w:numId w:val="27"/>
        </w:numPr>
        <w:tabs>
          <w:tab w:val="clear" w:pos="1080"/>
        </w:tabs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Wykonywanie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przez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Wykonawcę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przy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pomocy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podwykonawców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odbywać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się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może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zgodą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wyłącznie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zasadach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określonych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art.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647</w:t>
      </w:r>
      <w:r w:rsidRPr="007B63F8">
        <w:rPr>
          <w:rFonts w:ascii="Cambria" w:hAnsi="Cambria" w:cs="Calibri"/>
          <w:sz w:val="20"/>
          <w:szCs w:val="20"/>
          <w:vertAlign w:val="superscript"/>
        </w:rPr>
        <w:t>1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Kodeksu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cywilnego.</w:t>
      </w:r>
    </w:p>
    <w:p w14:paraId="5B32239D" w14:textId="35BAF99E" w:rsidR="009119D0" w:rsidRPr="007B63F8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przypadku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stwierdzenia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wykonania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zakresu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robót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sposób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niezgodny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dokumentacją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(użycie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materiałów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innych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niż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dokumentacji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lub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zadeklarowanych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złożonej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ofercie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oraz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zastosowanie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technologi</w:t>
      </w:r>
      <w:r w:rsidR="004E443F" w:rsidRPr="007B63F8">
        <w:rPr>
          <w:rFonts w:ascii="Cambria" w:hAnsi="Cambria" w:cs="Cambria"/>
          <w:bCs/>
          <w:sz w:val="20"/>
          <w:szCs w:val="20"/>
        </w:rPr>
        <w:t>i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niezgodnej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dokumentacją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lub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zadeklarowanej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w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złożonej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bCs/>
          <w:sz w:val="20"/>
          <w:szCs w:val="20"/>
        </w:rPr>
        <w:t>ofercie)</w:t>
      </w:r>
      <w:r w:rsidR="00840A5F">
        <w:rPr>
          <w:rFonts w:ascii="Cambria" w:hAnsi="Cambria" w:cs="Cambria"/>
          <w:bCs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pomniejszy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wynagrodzenie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wykorzystując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tego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ceny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rynkowe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lub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braku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sekocenbud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nałoży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karę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umowną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zapisami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5B5CA1" w:rsidRPr="007B63F8">
        <w:rPr>
          <w:rFonts w:ascii="Cambria" w:hAnsi="Cambria" w:cs="Cambria"/>
          <w:sz w:val="20"/>
          <w:szCs w:val="20"/>
        </w:rPr>
        <w:t>.</w:t>
      </w:r>
    </w:p>
    <w:p w14:paraId="2D8D201E" w14:textId="571C1474" w:rsidR="009119D0" w:rsidRPr="007B63F8" w:rsidRDefault="009119D0" w:rsidP="006D5B9E">
      <w:pPr>
        <w:numPr>
          <w:ilvl w:val="0"/>
          <w:numId w:val="27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uzasadnionych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przypadkach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dopuszcza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się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wprowadzanie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stosunku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dokumentacji:</w:t>
      </w:r>
    </w:p>
    <w:p w14:paraId="1A15EFD3" w14:textId="6A3E48D9" w:rsidR="009119D0" w:rsidRPr="007B63F8" w:rsidRDefault="009119D0" w:rsidP="006D5B9E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na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wniosek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Wykonawcy,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zgodą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trakcie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prowadzenia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mogą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być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dokonywane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technologii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elementów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robót.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Dopuszcza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się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tylko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proponowane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rozwiązanie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jest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równorzędne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lub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lepsze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funkcjonalnie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od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tego,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jaki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przewiduje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dokumentacja.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Wykonawca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przedstawia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projekt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zamienny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zawierający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opis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proponowanych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wraz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rysunkami.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Projekt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taki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wymaga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akceptacji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="00A5017E">
        <w:rPr>
          <w:rFonts w:ascii="Cambria" w:hAnsi="Cambria" w:cs="Cambria"/>
          <w:sz w:val="20"/>
          <w:szCs w:val="20"/>
        </w:rPr>
        <w:br/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zatwierdzenia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realizacji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przez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Zamawiającego.</w:t>
      </w:r>
    </w:p>
    <w:p w14:paraId="569E2BB9" w14:textId="15CFC5F5" w:rsidR="009119D0" w:rsidRPr="007B63F8" w:rsidRDefault="009119D0" w:rsidP="006D5B9E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punktu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widzenia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Zamawiającego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zachodzi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potrzeba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rozwiązań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technicznych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wynikających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umowy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sporządza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protokół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konieczności,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następnie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dostarcza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dokumentację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wraz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zleceniem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wykonania.</w:t>
      </w:r>
    </w:p>
    <w:p w14:paraId="0D002948" w14:textId="080B2DBF" w:rsidR="009119D0" w:rsidRPr="007B63F8" w:rsidRDefault="009119D0" w:rsidP="006D5B9E">
      <w:pPr>
        <w:numPr>
          <w:ilvl w:val="0"/>
          <w:numId w:val="28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przypadku,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gdy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określone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ust.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6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pkt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2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zmiany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spowodują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wzrost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kosztów,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roboty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będą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traktowane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jako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dodatkowe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Zamawiający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złoży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na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ich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wykonanie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dodatkowe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zamówienie,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trybie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wynikającym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ustawy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Prawo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zamówień</w:t>
      </w:r>
      <w:r w:rsidR="00840A5F">
        <w:rPr>
          <w:rFonts w:ascii="Cambria" w:hAnsi="Cambria" w:cs="Cambria"/>
          <w:sz w:val="20"/>
          <w:szCs w:val="20"/>
        </w:rPr>
        <w:t xml:space="preserve"> </w:t>
      </w:r>
      <w:r w:rsidRPr="007B63F8">
        <w:rPr>
          <w:rFonts w:ascii="Cambria" w:hAnsi="Cambria" w:cs="Cambria"/>
          <w:sz w:val="20"/>
          <w:szCs w:val="20"/>
        </w:rPr>
        <w:t>publicznych.</w:t>
      </w:r>
    </w:p>
    <w:p w14:paraId="5A3C7729" w14:textId="6DA2A023" w:rsidR="0039511F" w:rsidRPr="007B63F8" w:rsidRDefault="0039511F" w:rsidP="006D5B9E">
      <w:pPr>
        <w:pStyle w:val="Akapitzlist"/>
        <w:numPr>
          <w:ilvl w:val="0"/>
          <w:numId w:val="37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Wprowadza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następujące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zasady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dotyczące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wynagrodzenia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należnego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dla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Wykonawcy</w:t>
      </w:r>
      <w:r w:rsidR="00840A5F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tytułu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realizacji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zastosowaniem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płatności:</w:t>
      </w:r>
    </w:p>
    <w:p w14:paraId="5CB44F16" w14:textId="68868375" w:rsidR="0039511F" w:rsidRPr="007B63F8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Zamawiający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zastrzega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sobie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prawo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rozliczenia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wynikających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pośrednictwem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metody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(ang.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split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payment)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przewidzianego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przepisach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towarów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</w:p>
    <w:p w14:paraId="0C4AEE1D" w14:textId="58D844F9" w:rsidR="0039511F" w:rsidRPr="007B63F8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Wykonawca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oświadcza,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że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rachunek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bankowy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będą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dokonywane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nr………………</w:t>
      </w:r>
    </w:p>
    <w:p w14:paraId="319D9053" w14:textId="5E89EC77" w:rsidR="0039511F" w:rsidRPr="007B63F8" w:rsidRDefault="0039511F" w:rsidP="006D5B9E">
      <w:pPr>
        <w:pStyle w:val="Akapitzlist"/>
        <w:numPr>
          <w:ilvl w:val="0"/>
          <w:numId w:val="36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lastRenderedPageBreak/>
        <w:t>jest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rachunkiem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umożliwiającym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płatność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ramach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mechanizmu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płatności,</w:t>
      </w:r>
      <w:r w:rsidR="00840A5F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powyżej.</w:t>
      </w:r>
    </w:p>
    <w:p w14:paraId="04B68610" w14:textId="15F54D35" w:rsidR="0039511F" w:rsidRPr="007B63F8" w:rsidRDefault="0039511F" w:rsidP="006D5B9E">
      <w:pPr>
        <w:pStyle w:val="Akapitzlist"/>
        <w:numPr>
          <w:ilvl w:val="0"/>
          <w:numId w:val="36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7B63F8">
        <w:rPr>
          <w:rFonts w:ascii="Cambria" w:hAnsi="Cambria"/>
        </w:rPr>
        <w:t>jest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rachunkiem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znajdującym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się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elektronicznym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wykazie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podmiotów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prowadzonym</w:t>
      </w:r>
      <w:r w:rsidR="00840A5F">
        <w:rPr>
          <w:rFonts w:ascii="Cambria" w:hAnsi="Cambria"/>
        </w:rPr>
        <w:t xml:space="preserve"> </w:t>
      </w:r>
      <w:r w:rsidR="00A5017E">
        <w:rPr>
          <w:rFonts w:ascii="Cambria" w:hAnsi="Cambria"/>
        </w:rPr>
        <w:br/>
      </w:r>
      <w:r w:rsidRPr="007B63F8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1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września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2019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r.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przez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Szefa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Krajowej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Administracji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Skarbowej,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którym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mowa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ustawie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podatku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towarów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i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/>
        </w:rPr>
        <w:t>usług.</w:t>
      </w:r>
    </w:p>
    <w:p w14:paraId="6941D958" w14:textId="2C40E3A5" w:rsidR="0039511F" w:rsidRPr="007E456B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przypadku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gdy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rachunek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bankowy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wykonawcy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spełnia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warunków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określonych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pkt.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2,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opóźnienie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dokonaniu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terminie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określonym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umowie,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powstałe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wskutek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braku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możliwości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realizacji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przez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Zamawiającego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wynagrodzenia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zachowaniem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mechanizmu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podzielonej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bądź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dokonania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rachunek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objęty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wykazem,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stanowi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dla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Wykonawcy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podstawy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żądania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Zamawiającego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jakichkolwiek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odsetek/odszkodowań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lub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innych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roszczeń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tytułu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dokonania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nieterminowej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płatności.</w:t>
      </w:r>
    </w:p>
    <w:p w14:paraId="3394CCBA" w14:textId="559900D1" w:rsidR="00D04E9F" w:rsidRPr="007E456B" w:rsidRDefault="0039511F" w:rsidP="006D5B9E">
      <w:pPr>
        <w:pStyle w:val="Akapitzlist"/>
        <w:numPr>
          <w:ilvl w:val="0"/>
          <w:numId w:val="35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7E456B">
        <w:rPr>
          <w:rFonts w:ascii="Cambria" w:hAnsi="Cambria"/>
        </w:rPr>
        <w:t>Strony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postanawiają,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że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nie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jest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dopuszczalny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bez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zgody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Zamawiającego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przelew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wierzytelności</w:t>
      </w:r>
      <w:r w:rsidR="00840A5F">
        <w:rPr>
          <w:rFonts w:ascii="Cambria" w:hAnsi="Cambria"/>
        </w:rPr>
        <w:t xml:space="preserve"> </w:t>
      </w:r>
      <w:r w:rsidR="00A5017E" w:rsidRPr="007E456B">
        <w:rPr>
          <w:rFonts w:ascii="Cambria" w:hAnsi="Cambria"/>
        </w:rPr>
        <w:br/>
      </w:r>
      <w:r w:rsidRPr="007E456B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tytułu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wynagrodzenia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zrealizowany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przedmiot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umowy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na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osobę</w:t>
      </w:r>
      <w:r w:rsidR="00840A5F">
        <w:rPr>
          <w:rFonts w:ascii="Cambria" w:hAnsi="Cambria"/>
        </w:rPr>
        <w:t xml:space="preserve"> </w:t>
      </w:r>
      <w:r w:rsidRPr="007E456B">
        <w:rPr>
          <w:rFonts w:ascii="Cambria" w:hAnsi="Cambria"/>
        </w:rPr>
        <w:t>trzecią.</w:t>
      </w:r>
    </w:p>
    <w:p w14:paraId="349B4D48" w14:textId="77777777" w:rsidR="007E456B" w:rsidRDefault="007E456B" w:rsidP="006D5B9E">
      <w:pPr>
        <w:jc w:val="both"/>
      </w:pPr>
    </w:p>
    <w:p w14:paraId="1CFD70EA" w14:textId="252F2686" w:rsidR="009119D0" w:rsidRPr="00396A85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396A85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396A85">
        <w:rPr>
          <w:rFonts w:ascii="Cambria" w:hAnsi="Cambria" w:cs="Calibri"/>
          <w:b/>
          <w:sz w:val="20"/>
          <w:szCs w:val="20"/>
        </w:rPr>
        <w:t>11</w:t>
      </w:r>
    </w:p>
    <w:p w14:paraId="6E160D92" w14:textId="53EAF336" w:rsidR="00614661" w:rsidRPr="007B63F8" w:rsidRDefault="00614661" w:rsidP="006D5B9E">
      <w:pPr>
        <w:pStyle w:val="Akapitzlist"/>
        <w:numPr>
          <w:ilvl w:val="0"/>
          <w:numId w:val="3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396A85">
        <w:rPr>
          <w:rFonts w:ascii="Cambria" w:hAnsi="Cambria" w:cs="Calibri"/>
          <w:bCs/>
        </w:rPr>
        <w:t>Zamawiający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dopuszcza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częściowe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fakturowanie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robót.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Wykonawca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jest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uprawniony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do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wystawienia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faktur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częściowych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do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kwoty</w:t>
      </w:r>
      <w:r w:rsidR="00840A5F">
        <w:rPr>
          <w:rFonts w:ascii="Cambria" w:hAnsi="Cambria" w:cs="Calibri"/>
          <w:bCs/>
        </w:rPr>
        <w:t xml:space="preserve"> </w:t>
      </w:r>
      <w:r w:rsidR="007B63F8" w:rsidRPr="00396A85">
        <w:rPr>
          <w:rFonts w:ascii="Cambria" w:hAnsi="Cambria" w:cs="Calibri"/>
          <w:bCs/>
        </w:rPr>
        <w:t>80</w:t>
      </w:r>
      <w:r w:rsidRPr="00396A85">
        <w:rPr>
          <w:rFonts w:ascii="Cambria" w:hAnsi="Cambria" w:cs="Calibri"/>
          <w:bCs/>
        </w:rPr>
        <w:t>%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wartości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przedmiotu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zamówienia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oraz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faktury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końcowej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obejmującej</w:t>
      </w:r>
      <w:r w:rsidR="00840A5F">
        <w:rPr>
          <w:rFonts w:ascii="Cambria" w:hAnsi="Cambria" w:cs="Calibri"/>
          <w:bCs/>
        </w:rPr>
        <w:t xml:space="preserve"> </w:t>
      </w:r>
      <w:r w:rsidRPr="00396A85">
        <w:rPr>
          <w:rFonts w:ascii="Cambria" w:hAnsi="Cambria" w:cs="Calibri"/>
          <w:bCs/>
        </w:rPr>
        <w:t>pozostałe</w:t>
      </w:r>
      <w:r w:rsidR="00840A5F">
        <w:rPr>
          <w:rFonts w:ascii="Cambria" w:hAnsi="Cambria" w:cs="Calibri"/>
          <w:bCs/>
        </w:rPr>
        <w:t xml:space="preserve"> </w:t>
      </w:r>
      <w:r w:rsidR="007B63F8" w:rsidRPr="00396A85">
        <w:rPr>
          <w:rFonts w:ascii="Cambria" w:hAnsi="Cambria" w:cs="Calibri"/>
          <w:bCs/>
        </w:rPr>
        <w:t>20</w:t>
      </w:r>
      <w:r w:rsidRPr="00396A85">
        <w:rPr>
          <w:rFonts w:ascii="Cambria" w:hAnsi="Cambria" w:cs="Calibri"/>
          <w:bCs/>
        </w:rPr>
        <w:t>%</w:t>
      </w:r>
      <w:r w:rsidR="00840A5F">
        <w:rPr>
          <w:rFonts w:ascii="Cambria" w:hAnsi="Cambria" w:cs="Calibri"/>
          <w:bCs/>
        </w:rPr>
        <w:t xml:space="preserve"> </w:t>
      </w:r>
      <w:r w:rsidRPr="007B63F8">
        <w:rPr>
          <w:rFonts w:ascii="Cambria" w:hAnsi="Cambria" w:cs="Calibri"/>
          <w:bCs/>
          <w:color w:val="000000"/>
        </w:rPr>
        <w:t>wartości</w:t>
      </w:r>
      <w:r w:rsidR="00840A5F">
        <w:rPr>
          <w:rFonts w:ascii="Cambria" w:hAnsi="Cambria" w:cs="Calibri"/>
          <w:bCs/>
          <w:color w:val="000000"/>
        </w:rPr>
        <w:t xml:space="preserve"> </w:t>
      </w:r>
      <w:r w:rsidRPr="007B63F8">
        <w:rPr>
          <w:rFonts w:ascii="Cambria" w:hAnsi="Cambria" w:cs="Calibri"/>
          <w:bCs/>
          <w:color w:val="000000"/>
        </w:rPr>
        <w:t>przedmiotu</w:t>
      </w:r>
      <w:r w:rsidR="00840A5F">
        <w:rPr>
          <w:rFonts w:ascii="Cambria" w:hAnsi="Cambria" w:cs="Calibri"/>
          <w:bCs/>
          <w:color w:val="000000"/>
        </w:rPr>
        <w:t xml:space="preserve"> </w:t>
      </w:r>
      <w:r w:rsidRPr="007B63F8">
        <w:rPr>
          <w:rFonts w:ascii="Cambria" w:hAnsi="Cambria" w:cs="Calibri"/>
          <w:bCs/>
          <w:color w:val="000000"/>
        </w:rPr>
        <w:t>zamówienia</w:t>
      </w:r>
      <w:r w:rsidRPr="007B63F8">
        <w:rPr>
          <w:rFonts w:ascii="Cambria" w:hAnsi="Cambria" w:cs="Calibri"/>
          <w:color w:val="000000"/>
        </w:rPr>
        <w:t>.</w:t>
      </w:r>
      <w:r w:rsidR="00840A5F">
        <w:rPr>
          <w:rFonts w:ascii="Cambria" w:hAnsi="Cambria" w:cs="Calibri"/>
          <w:color w:val="000000"/>
        </w:rPr>
        <w:t xml:space="preserve"> </w:t>
      </w:r>
    </w:p>
    <w:p w14:paraId="2E991460" w14:textId="68DF8E3D" w:rsidR="00AA3249" w:rsidRPr="007B63F8" w:rsidRDefault="00AA3249" w:rsidP="006D5B9E">
      <w:pPr>
        <w:pStyle w:val="Akapitzlist"/>
        <w:numPr>
          <w:ilvl w:val="0"/>
          <w:numId w:val="3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7B63F8">
        <w:rPr>
          <w:rFonts w:ascii="Cambria" w:hAnsi="Cambria" w:cs="Arial"/>
          <w:color w:val="000000"/>
        </w:rPr>
        <w:t>Fakturami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częściowymi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rozliczane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będą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zakończone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odebrane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elementy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robót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przez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Inspektora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Nadzoru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przy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udziale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przedstawicieli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Zamawiającego,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potwierdzone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protokołem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odbioru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częściowego,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podpisanym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przez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Inspektora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Nadzoru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Inwestorskiego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i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pracownika</w:t>
      </w:r>
      <w:r w:rsidR="00840A5F">
        <w:rPr>
          <w:rFonts w:ascii="Cambria" w:hAnsi="Cambria" w:cs="Arial"/>
          <w:color w:val="000000"/>
        </w:rPr>
        <w:t xml:space="preserve"> </w:t>
      </w:r>
      <w:r w:rsidRPr="007B63F8">
        <w:rPr>
          <w:rFonts w:ascii="Cambria" w:hAnsi="Cambria" w:cs="Arial"/>
          <w:color w:val="000000"/>
        </w:rPr>
        <w:t>Zamawiającego.</w:t>
      </w:r>
    </w:p>
    <w:p w14:paraId="3BE4935B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55EB69C" w14:textId="0FA9A12B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12</w:t>
      </w:r>
    </w:p>
    <w:p w14:paraId="2D90555E" w14:textId="0979AD90" w:rsidR="009119D0" w:rsidRPr="00396A85" w:rsidRDefault="00396A85" w:rsidP="006D5B9E">
      <w:pPr>
        <w:pStyle w:val="Akapitzlist"/>
        <w:numPr>
          <w:ilvl w:val="0"/>
          <w:numId w:val="5"/>
        </w:numPr>
        <w:tabs>
          <w:tab w:val="clear" w:pos="360"/>
        </w:tabs>
        <w:spacing w:after="0"/>
        <w:jc w:val="both"/>
        <w:rPr>
          <w:rFonts w:ascii="Cambria" w:hAnsi="Cambria"/>
        </w:rPr>
      </w:pPr>
      <w:r w:rsidRPr="00396A85">
        <w:rPr>
          <w:rFonts w:ascii="Cambria" w:hAnsi="Cambria"/>
        </w:rPr>
        <w:t>Termin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płatności: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30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dni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od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doręczenia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prawidłowo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wystawionej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ustrukturyzowanej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oraz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przekazania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Zamawiającemu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numeru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identyfikującego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fakturę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(KSeF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ID)</w:t>
      </w:r>
      <w:r w:rsidR="00840A5F">
        <w:rPr>
          <w:rFonts w:ascii="Cambria" w:hAnsi="Cambria"/>
        </w:rPr>
        <w:t xml:space="preserve"> </w:t>
      </w:r>
      <w:r w:rsidR="009119D0" w:rsidRPr="00396A85">
        <w:rPr>
          <w:rFonts w:ascii="Cambria" w:hAnsi="Cambria" w:cs="Arial"/>
        </w:rPr>
        <w:t>wraz</w:t>
      </w:r>
      <w:r w:rsidR="00840A5F">
        <w:rPr>
          <w:rFonts w:ascii="Cambria" w:hAnsi="Cambria" w:cs="Arial"/>
        </w:rPr>
        <w:t xml:space="preserve"> </w:t>
      </w:r>
      <w:r w:rsidR="00840A5F">
        <w:rPr>
          <w:rFonts w:ascii="Cambria" w:hAnsi="Cambria" w:cs="Arial"/>
        </w:rPr>
        <w:br/>
      </w:r>
      <w:r w:rsidR="009119D0" w:rsidRPr="00396A85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protokołem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="00041C2C" w:rsidRPr="00396A85">
        <w:rPr>
          <w:rFonts w:ascii="Cambria" w:hAnsi="Cambria" w:cs="Arial"/>
        </w:rPr>
        <w:t>częściowych</w:t>
      </w:r>
      <w:r w:rsidR="00840A5F">
        <w:rPr>
          <w:rFonts w:ascii="Cambria" w:hAnsi="Cambria" w:cs="Arial"/>
        </w:rPr>
        <w:t xml:space="preserve"> </w:t>
      </w:r>
      <w:r w:rsidR="00041C2C" w:rsidRPr="00396A85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końcowych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kompletnymi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dokumentami</w:t>
      </w:r>
      <w:r w:rsidR="00840A5F">
        <w:rPr>
          <w:rFonts w:ascii="Cambria" w:hAnsi="Cambria" w:cs="Arial"/>
        </w:rPr>
        <w:t xml:space="preserve"> </w:t>
      </w:r>
      <w:r w:rsidR="009119D0" w:rsidRPr="00396A85">
        <w:rPr>
          <w:rFonts w:ascii="Cambria" w:hAnsi="Cambria" w:cs="Arial"/>
        </w:rPr>
        <w:t>odbiorowymi</w:t>
      </w:r>
      <w:r w:rsidR="00807E6B" w:rsidRPr="00396A85">
        <w:rPr>
          <w:rFonts w:ascii="Cambria" w:hAnsi="Cambria" w:cs="Arial"/>
        </w:rPr>
        <w:t>.</w:t>
      </w:r>
    </w:p>
    <w:p w14:paraId="47554319" w14:textId="1C042E94" w:rsidR="00396A85" w:rsidRPr="00396A85" w:rsidRDefault="00396A85" w:rsidP="006D5B9E">
      <w:pPr>
        <w:pStyle w:val="Akapitzlist"/>
        <w:spacing w:after="0"/>
        <w:ind w:left="360"/>
        <w:jc w:val="both"/>
        <w:rPr>
          <w:rFonts w:ascii="Cambria" w:hAnsi="Cambria"/>
        </w:rPr>
      </w:pPr>
      <w:r w:rsidRPr="00396A85">
        <w:rPr>
          <w:rFonts w:ascii="Cambria" w:hAnsi="Cambria"/>
        </w:rPr>
        <w:t>Wykonawca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wystawia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wyłącznie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ustrukturyzowane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udostępnia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je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Zamawiającemu</w:t>
      </w:r>
      <w:r w:rsidR="00840A5F">
        <w:rPr>
          <w:rFonts w:ascii="Cambria" w:hAnsi="Cambria"/>
        </w:rPr>
        <w:t xml:space="preserve"> </w:t>
      </w:r>
      <w:r w:rsidR="00840A5F">
        <w:rPr>
          <w:rFonts w:ascii="Cambria" w:hAnsi="Cambria"/>
        </w:rPr>
        <w:br/>
      </w: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przekazując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dodatkowo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(e-mail)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co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najmniej: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numer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faktury,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ID,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kwotę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brutto,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etap/okres,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którego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dotyczy.</w:t>
      </w:r>
    </w:p>
    <w:p w14:paraId="5C731E10" w14:textId="78D68427" w:rsidR="00396A85" w:rsidRPr="00396A85" w:rsidRDefault="00396A85" w:rsidP="006D5B9E">
      <w:pPr>
        <w:pStyle w:val="Akapitzlist"/>
        <w:spacing w:after="0"/>
        <w:ind w:left="360"/>
        <w:jc w:val="both"/>
        <w:rPr>
          <w:rFonts w:ascii="Cambria" w:hAnsi="Cambria"/>
        </w:rPr>
      </w:pPr>
      <w:r w:rsidRPr="00396A85">
        <w:rPr>
          <w:rFonts w:ascii="Cambria" w:hAnsi="Cambria"/>
        </w:rPr>
        <w:t>W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razie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niedostępności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Strony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stosują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tryb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awaryjny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zgodny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z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przepisami,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przywróceniu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dostępności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Wykonawca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niezwłocznie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wprowadzi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fakturę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do</w:t>
      </w:r>
      <w:r w:rsidR="00840A5F">
        <w:rPr>
          <w:rFonts w:ascii="Cambria" w:hAnsi="Cambria"/>
        </w:rPr>
        <w:t xml:space="preserve"> </w:t>
      </w:r>
      <w:r w:rsidRPr="00396A85">
        <w:rPr>
          <w:rFonts w:ascii="Cambria" w:hAnsi="Cambria"/>
        </w:rPr>
        <w:t>KSeF.</w:t>
      </w:r>
    </w:p>
    <w:p w14:paraId="1527B0B2" w14:textId="6D7FC849" w:rsidR="009119D0" w:rsidRPr="007B63F8" w:rsidRDefault="009119D0" w:rsidP="006D5B9E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uznaje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rachunku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Zamawiającego.</w:t>
      </w:r>
    </w:p>
    <w:p w14:paraId="2098FB6F" w14:textId="0B7E8BB4" w:rsidR="00AF0810" w:rsidRPr="007B63F8" w:rsidRDefault="009119D0" w:rsidP="006D5B9E">
      <w:pPr>
        <w:pStyle w:val="Akapitzlist"/>
        <w:numPr>
          <w:ilvl w:val="0"/>
          <w:numId w:val="5"/>
        </w:numPr>
        <w:tabs>
          <w:tab w:val="clear" w:pos="360"/>
        </w:tabs>
        <w:spacing w:after="0"/>
        <w:ind w:left="357" w:hanging="357"/>
        <w:jc w:val="both"/>
        <w:rPr>
          <w:rFonts w:ascii="Cambria" w:hAnsi="Cambria"/>
        </w:rPr>
      </w:pPr>
      <w:r w:rsidRPr="007B63F8">
        <w:rPr>
          <w:rFonts w:ascii="Cambria" w:hAnsi="Cambria" w:cs="Arial"/>
        </w:rPr>
        <w:t>Jeżeli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korzystał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podwykonawców,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warunkiem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zapłaty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należnego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odebrane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roboty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budowlane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jest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przedstawienie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dowodów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zapłaty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podwykonawcom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dalszym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podwykonawcom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wykonane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nich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roboty</w:t>
      </w:r>
      <w:r w:rsidR="00840A5F">
        <w:rPr>
          <w:rFonts w:ascii="Cambria" w:hAnsi="Cambria" w:cs="Arial"/>
        </w:rPr>
        <w:t xml:space="preserve"> </w:t>
      </w:r>
      <w:r w:rsidR="00820C4A" w:rsidRPr="007B63F8">
        <w:rPr>
          <w:rFonts w:ascii="Cambria" w:hAnsi="Cambria" w:cs="Arial"/>
        </w:rPr>
        <w:t>budowlane</w:t>
      </w:r>
      <w:r w:rsidRPr="007B63F8">
        <w:rPr>
          <w:rFonts w:ascii="Cambria" w:hAnsi="Cambria" w:cs="Arial"/>
        </w:rPr>
        <w:t>.</w:t>
      </w:r>
      <w:r w:rsidR="00840A5F">
        <w:rPr>
          <w:rFonts w:ascii="Cambria" w:hAnsi="Cambria" w:cs="Arial"/>
        </w:rPr>
        <w:t xml:space="preserve"> </w:t>
      </w:r>
    </w:p>
    <w:p w14:paraId="0C9925A5" w14:textId="0C977D7B" w:rsidR="009119D0" w:rsidRPr="007B63F8" w:rsidRDefault="009119D0" w:rsidP="006D5B9E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nieprzedstawienia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</w:t>
      </w:r>
      <w:r w:rsidR="00F54A6D" w:rsidRPr="007B63F8">
        <w:rPr>
          <w:rFonts w:ascii="Cambria" w:hAnsi="Cambria" w:cs="Arial"/>
          <w:sz w:val="20"/>
          <w:szCs w:val="20"/>
        </w:rPr>
        <w:t>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wstrzymuje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wypłatę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sumie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wynikających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nieprzedstawionych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zapłaty.</w:t>
      </w:r>
    </w:p>
    <w:p w14:paraId="6A45F126" w14:textId="5ABF2581" w:rsidR="009119D0" w:rsidRPr="007B63F8" w:rsidRDefault="009119D0" w:rsidP="006D5B9E">
      <w:pPr>
        <w:pStyle w:val="w2zmart"/>
        <w:numPr>
          <w:ilvl w:val="0"/>
          <w:numId w:val="5"/>
        </w:numPr>
        <w:tabs>
          <w:tab w:val="clear" w:pos="360"/>
        </w:tabs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wymagalnego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odsetek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zawarł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zawarł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przedłożoną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40A5F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usługi,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uchylenia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40A5F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18412037" w14:textId="5B3BB88D" w:rsidR="009119D0" w:rsidRPr="007B63F8" w:rsidRDefault="009119D0" w:rsidP="006D5B9E">
      <w:pPr>
        <w:numPr>
          <w:ilvl w:val="0"/>
          <w:numId w:val="5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E653A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wniósł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uwagi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powodach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uregulowania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</w:t>
      </w:r>
      <w:r w:rsidR="00F54A6D" w:rsidRPr="007B63F8">
        <w:rPr>
          <w:rFonts w:ascii="Cambria" w:hAnsi="Cambria" w:cs="Arial"/>
          <w:sz w:val="20"/>
          <w:szCs w:val="20"/>
        </w:rPr>
        <w:t>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wobec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Wniesione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uwagi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podstawą;</w:t>
      </w:r>
    </w:p>
    <w:p w14:paraId="157D968E" w14:textId="6DACDE48" w:rsidR="009119D0" w:rsidRPr="007B63F8" w:rsidRDefault="009119D0" w:rsidP="006D5B9E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niedokonania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niezasadność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E653A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</w:p>
    <w:p w14:paraId="0E057E63" w14:textId="2190ADAC" w:rsidR="009119D0" w:rsidRPr="007B63F8" w:rsidRDefault="009119D0" w:rsidP="006D5B9E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złożyć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depozytu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potrzebną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pokrycie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zasadniczej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wątpliwości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podmiotu,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</w:p>
    <w:p w14:paraId="03CE434E" w14:textId="093E10DB" w:rsidR="009119D0" w:rsidRPr="007B63F8" w:rsidRDefault="009119D0" w:rsidP="006D5B9E">
      <w:pPr>
        <w:pStyle w:val="w5pktart"/>
        <w:numPr>
          <w:ilvl w:val="0"/>
          <w:numId w:val="42"/>
        </w:numPr>
        <w:spacing w:before="0" w:beforeAutospacing="0" w:after="0" w:afterAutospacing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dokonać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bezpośredniej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zapłaty.</w:t>
      </w:r>
    </w:p>
    <w:p w14:paraId="7416282E" w14:textId="77777777" w:rsidR="009C163E" w:rsidRPr="007B63F8" w:rsidRDefault="009C163E" w:rsidP="006D5B9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1AF8C8AD" w14:textId="414FFB63" w:rsidR="009119D0" w:rsidRPr="007B63F8" w:rsidRDefault="009119D0" w:rsidP="006D5B9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§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13</w:t>
      </w:r>
    </w:p>
    <w:p w14:paraId="5537574F" w14:textId="689BC66E" w:rsidR="009119D0" w:rsidRPr="007B63F8" w:rsidRDefault="009119D0" w:rsidP="006D5B9E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zamówienia.</w:t>
      </w:r>
    </w:p>
    <w:p w14:paraId="4A91572D" w14:textId="3F9C2880" w:rsidR="009119D0" w:rsidRPr="007B63F8" w:rsidRDefault="009119D0" w:rsidP="006D5B9E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udziela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5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%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tj.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……....................-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PLN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(słownie: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......................................................../100).</w:t>
      </w:r>
    </w:p>
    <w:p w14:paraId="44CA25C6" w14:textId="791135CA" w:rsidR="009119D0" w:rsidRPr="007B63F8" w:rsidRDefault="009119D0" w:rsidP="006D5B9E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Zabezpieczeniem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A180143" w14:textId="6DEBC44A" w:rsidR="009119D0" w:rsidRPr="007B63F8" w:rsidRDefault="009119D0" w:rsidP="006D5B9E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Część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gwarantująca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25F52322" w14:textId="68A7D2E6" w:rsidR="009119D0" w:rsidRPr="007B63F8" w:rsidRDefault="009119D0" w:rsidP="006D5B9E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Pozostała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służąca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pokrycia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ramach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zwrócona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ciągu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upływie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gwarancji.</w:t>
      </w:r>
    </w:p>
    <w:p w14:paraId="4851A73E" w14:textId="4A41B8ED" w:rsidR="009119D0" w:rsidRPr="007B63F8" w:rsidRDefault="009119D0" w:rsidP="006D5B9E">
      <w:pPr>
        <w:numPr>
          <w:ilvl w:val="0"/>
          <w:numId w:val="15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Zwrócona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kwota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pkt.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ulec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zmniejszeniu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potrąceń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nakładów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poniesionych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ewentualnych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7F89D1D5" w14:textId="4624314A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14</w:t>
      </w:r>
    </w:p>
    <w:p w14:paraId="6543D030" w14:textId="7EB906DA" w:rsidR="009119D0" w:rsidRPr="007B63F8" w:rsidRDefault="009119D0" w:rsidP="006D5B9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9D33AC" w:rsidRPr="007B63F8">
        <w:rPr>
          <w:rFonts w:ascii="Cambria" w:hAnsi="Cambria" w:cs="Arial"/>
          <w:sz w:val="20"/>
          <w:szCs w:val="20"/>
        </w:rPr>
        <w:t>kumentacją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specyfikacją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techniczną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wykonania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i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odbioru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robót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budowlanych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obowiązującymi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szczególności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techniczno-budowlanymi,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normami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BHP.</w:t>
      </w:r>
    </w:p>
    <w:p w14:paraId="3A01E5CB" w14:textId="77777777" w:rsidR="009C163E" w:rsidRPr="007B63F8" w:rsidRDefault="009C163E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596AC5B" w14:textId="36C75FC8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15</w:t>
      </w:r>
    </w:p>
    <w:p w14:paraId="305F26FB" w14:textId="664057ED" w:rsidR="009119D0" w:rsidRPr="007B63F8" w:rsidRDefault="009119D0" w:rsidP="006D5B9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objętych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przygotuje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4D6731D7" w14:textId="63C903BB" w:rsidR="009119D0" w:rsidRPr="007B63F8" w:rsidRDefault="009119D0" w:rsidP="006D5B9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Wykonawca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załącza;</w:t>
      </w:r>
    </w:p>
    <w:p w14:paraId="0AEFE9F6" w14:textId="6787D5F1" w:rsidR="009119D0" w:rsidRPr="007B63F8" w:rsidRDefault="009119D0" w:rsidP="006D5B9E">
      <w:pPr>
        <w:numPr>
          <w:ilvl w:val="0"/>
          <w:numId w:val="22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dziennik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gotowość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potwierdzon</w:t>
      </w:r>
      <w:r w:rsidR="004C3331" w:rsidRPr="007B63F8">
        <w:rPr>
          <w:rFonts w:ascii="Cambria" w:hAnsi="Cambria" w:cs="Arial"/>
          <w:sz w:val="20"/>
          <w:szCs w:val="20"/>
        </w:rPr>
        <w:t>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wpisem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kierownika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nadzoru.</w:t>
      </w:r>
    </w:p>
    <w:p w14:paraId="30EF4894" w14:textId="3FA56F44" w:rsidR="009119D0" w:rsidRPr="007B63F8" w:rsidRDefault="009119D0" w:rsidP="006D5B9E">
      <w:pPr>
        <w:numPr>
          <w:ilvl w:val="0"/>
          <w:numId w:val="22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operat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powykonawczy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sprawdzenia,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musi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zawierać:</w:t>
      </w:r>
    </w:p>
    <w:p w14:paraId="66C010CF" w14:textId="3B3B2AD5" w:rsidR="009119D0" w:rsidRPr="007B63F8" w:rsidRDefault="009119D0" w:rsidP="006D5B9E">
      <w:pPr>
        <w:numPr>
          <w:ilvl w:val="0"/>
          <w:numId w:val="23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oświadczenie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kierownika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</w:t>
      </w:r>
      <w:r w:rsidR="00E653AB" w:rsidRPr="007B63F8">
        <w:rPr>
          <w:rFonts w:ascii="Cambria" w:hAnsi="Cambria" w:cs="Arial"/>
          <w:sz w:val="20"/>
          <w:szCs w:val="20"/>
        </w:rPr>
        <w:t>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B63F8"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uprzątnięty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egz.,</w:t>
      </w:r>
    </w:p>
    <w:p w14:paraId="7151B421" w14:textId="583E882A" w:rsidR="009119D0" w:rsidRPr="007B63F8" w:rsidRDefault="009119D0" w:rsidP="006D5B9E">
      <w:pPr>
        <w:numPr>
          <w:ilvl w:val="0"/>
          <w:numId w:val="23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atesty,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certyfikaty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aprobaty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wbudowane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ze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specyfikacją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techniczną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wykonania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i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odbioru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D3E62">
        <w:rPr>
          <w:rFonts w:ascii="Cambria" w:hAnsi="Cambria" w:cs="Arial"/>
          <w:color w:val="000000" w:themeColor="text1"/>
          <w:sz w:val="20"/>
          <w:szCs w:val="20"/>
        </w:rPr>
        <w:t>robót</w:t>
      </w:r>
      <w:r w:rsidR="00840A5F" w:rsidRPr="00DD3E62">
        <w:rPr>
          <w:rFonts w:ascii="Cambria" w:hAnsi="Cambria" w:cs="Arial"/>
          <w:color w:val="000000" w:themeColor="text1"/>
          <w:sz w:val="20"/>
          <w:szCs w:val="20"/>
        </w:rPr>
        <w:t xml:space="preserve"> z dokumentacją </w:t>
      </w:r>
      <w:r w:rsidRPr="007B63F8">
        <w:rPr>
          <w:rFonts w:ascii="Cambria" w:hAnsi="Cambria" w:cs="Arial"/>
          <w:sz w:val="20"/>
          <w:szCs w:val="20"/>
        </w:rPr>
        <w:t>-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9C163E" w:rsidRPr="007B63F8">
        <w:rPr>
          <w:rFonts w:ascii="Cambria" w:hAnsi="Cambria" w:cs="Arial"/>
          <w:sz w:val="20"/>
          <w:szCs w:val="20"/>
        </w:rPr>
        <w:t>egz.</w:t>
      </w:r>
      <w:r w:rsidRPr="007B63F8">
        <w:rPr>
          <w:rFonts w:ascii="Cambria" w:hAnsi="Cambria" w:cs="Arial"/>
          <w:sz w:val="20"/>
          <w:szCs w:val="20"/>
        </w:rPr>
        <w:t>,</w:t>
      </w:r>
    </w:p>
    <w:p w14:paraId="2A27F655" w14:textId="74E4616D" w:rsidR="002713ED" w:rsidRPr="007B63F8" w:rsidRDefault="003C31E9" w:rsidP="006D5B9E">
      <w:pPr>
        <w:pStyle w:val="Akapitzlist"/>
        <w:numPr>
          <w:ilvl w:val="0"/>
          <w:numId w:val="23"/>
        </w:numPr>
        <w:autoSpaceDE w:val="0"/>
        <w:spacing w:after="0"/>
        <w:ind w:left="851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color w:val="000000" w:themeColor="text1"/>
        </w:rPr>
        <w:t>map</w:t>
      </w:r>
      <w:r w:rsidR="00EA13C0" w:rsidRPr="007B63F8">
        <w:rPr>
          <w:rFonts w:ascii="Cambria" w:hAnsi="Cambria" w:cs="Arial"/>
          <w:color w:val="000000" w:themeColor="text1"/>
        </w:rPr>
        <w:t>ę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7B63F8">
        <w:rPr>
          <w:rFonts w:ascii="Cambria" w:hAnsi="Cambria" w:cs="Arial"/>
          <w:color w:val="000000" w:themeColor="text1"/>
        </w:rPr>
        <w:t>inwentaryzacyjną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7B63F8">
        <w:rPr>
          <w:rFonts w:ascii="Cambria" w:hAnsi="Cambria" w:cs="Arial"/>
          <w:color w:val="000000" w:themeColor="text1"/>
        </w:rPr>
        <w:t>powykonawczą</w:t>
      </w:r>
      <w:r w:rsidR="00855D64" w:rsidRPr="007B63F8">
        <w:rPr>
          <w:rFonts w:ascii="Cambria" w:hAnsi="Cambria" w:cs="Arial"/>
          <w:color w:val="000000" w:themeColor="text1"/>
        </w:rPr>
        <w:t>.</w:t>
      </w:r>
      <w:r w:rsidR="00840A5F">
        <w:rPr>
          <w:rFonts w:ascii="Cambria" w:hAnsi="Cambria" w:cs="Arial"/>
          <w:color w:val="000000" w:themeColor="text1"/>
        </w:rPr>
        <w:t xml:space="preserve"> </w:t>
      </w:r>
    </w:p>
    <w:p w14:paraId="66785B82" w14:textId="0C7CEA1E" w:rsidR="009119D0" w:rsidRPr="007B63F8" w:rsidRDefault="009119D0" w:rsidP="006D5B9E">
      <w:pPr>
        <w:pStyle w:val="Akapitzlist"/>
        <w:numPr>
          <w:ilvl w:val="0"/>
          <w:numId w:val="62"/>
        </w:numPr>
        <w:autoSpaceDE w:val="0"/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Odbiór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ciągu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powiadomienia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Wykonawcę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Cs/>
        </w:rPr>
        <w:t>i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dostarczenia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kompletu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dokumentów</w:t>
      </w:r>
      <w:r w:rsidR="009B1E71" w:rsidRPr="007B63F8">
        <w:rPr>
          <w:rFonts w:ascii="Cambria" w:hAnsi="Cambria" w:cs="Arial"/>
          <w:bCs/>
        </w:rPr>
        <w:t>,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o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których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mowa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w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ust.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2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niniejszego</w:t>
      </w:r>
      <w:r w:rsidR="00840A5F">
        <w:rPr>
          <w:rFonts w:ascii="Cambria" w:hAnsi="Cambria" w:cs="Arial"/>
          <w:bCs/>
        </w:rPr>
        <w:t xml:space="preserve"> </w:t>
      </w:r>
      <w:r w:rsidRPr="007B63F8">
        <w:rPr>
          <w:rFonts w:ascii="Cambria" w:hAnsi="Cambria" w:cs="Arial"/>
          <w:bCs/>
        </w:rPr>
        <w:t>paragrafu</w:t>
      </w:r>
      <w:r w:rsidRPr="007B63F8">
        <w:rPr>
          <w:rFonts w:ascii="Cambria" w:hAnsi="Cambria" w:cs="Arial"/>
        </w:rPr>
        <w:t>.</w:t>
      </w:r>
    </w:p>
    <w:p w14:paraId="325B7E71" w14:textId="3AEBC98E" w:rsidR="009119D0" w:rsidRPr="007B63F8" w:rsidRDefault="009119D0" w:rsidP="006D5B9E">
      <w:pPr>
        <w:pStyle w:val="Akapitzlist"/>
        <w:numPr>
          <w:ilvl w:val="0"/>
          <w:numId w:val="62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7B63F8">
        <w:rPr>
          <w:rFonts w:ascii="Cambria" w:hAnsi="Cambria" w:cs="Arial"/>
          <w:b/>
          <w:bCs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zakończy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najpóźniej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ciągu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licząc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ile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nastąpi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przerwanie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odbiorowych.</w:t>
      </w:r>
    </w:p>
    <w:p w14:paraId="7B0E8452" w14:textId="648B9175" w:rsidR="009119D0" w:rsidRPr="007B63F8" w:rsidRDefault="009119D0" w:rsidP="006D5B9E">
      <w:pPr>
        <w:pStyle w:val="Akapitzlist"/>
        <w:numPr>
          <w:ilvl w:val="0"/>
          <w:numId w:val="62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Jeżeli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toku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czynności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braki:</w:t>
      </w:r>
    </w:p>
    <w:p w14:paraId="76F744BB" w14:textId="15CC5A2C" w:rsidR="009119D0" w:rsidRPr="007B63F8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istotne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nadające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się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do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odmówi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braków,</w:t>
      </w:r>
      <w:r w:rsidR="00840A5F">
        <w:rPr>
          <w:rFonts w:ascii="Cambria" w:hAnsi="Cambria" w:cs="Arial"/>
        </w:rPr>
        <w:t xml:space="preserve"> </w:t>
      </w:r>
    </w:p>
    <w:p w14:paraId="0714BF62" w14:textId="25321994" w:rsidR="009119D0" w:rsidRPr="007B63F8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</w:rPr>
        <w:t>istotne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nie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nadające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się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do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usunięcia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zażąda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ponownego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tak</w:t>
      </w:r>
      <w:r w:rsidR="00E653AB" w:rsidRPr="007B63F8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aby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zostały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wyeliminowane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odpowiednim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bezskutecznym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upływie</w:t>
      </w:r>
      <w:r w:rsidR="00F54A6D" w:rsidRPr="007B63F8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którego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odstąpienia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kolejnych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21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E653AB" w:rsidRPr="007B63F8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</w:p>
    <w:p w14:paraId="41FED969" w14:textId="0109B303" w:rsidR="009119D0" w:rsidRPr="00E644DD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  <w:bCs/>
        </w:rPr>
        <w:t>nieistotne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nadające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się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do</w:t>
      </w:r>
      <w:r w:rsidR="00840A5F">
        <w:rPr>
          <w:rFonts w:ascii="Cambria" w:hAnsi="Cambria" w:cs="Arial"/>
          <w:b/>
          <w:bCs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–</w:t>
      </w:r>
      <w:r w:rsidR="00840A5F">
        <w:rPr>
          <w:rFonts w:ascii="Cambria" w:hAnsi="Cambria" w:cs="Arial"/>
          <w:b/>
          <w:bCs/>
        </w:rPr>
        <w:t xml:space="preserve"> </w:t>
      </w:r>
      <w:r w:rsidRPr="00E644DD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dokona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obowiązkiem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wynikającym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właściwości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tych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wad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–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jednak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nie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dłuższym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niż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7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  <w:color w:val="000000" w:themeColor="text1"/>
        </w:rPr>
        <w:t>dni</w:t>
      </w:r>
      <w:r w:rsidR="00840A5F">
        <w:rPr>
          <w:rFonts w:ascii="Cambria" w:hAnsi="Cambria" w:cs="Arial"/>
          <w:color w:val="000000" w:themeColor="text1"/>
        </w:rPr>
        <w:t xml:space="preserve"> </w:t>
      </w:r>
      <w:r w:rsidRPr="00E644DD">
        <w:rPr>
          <w:rFonts w:ascii="Cambria" w:hAnsi="Cambria" w:cs="Arial"/>
        </w:rPr>
        <w:lastRenderedPageBreak/>
        <w:t>(po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przekroczeniu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tego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terminu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obciążał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karami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umownymi</w:t>
      </w:r>
      <w:r w:rsidR="009B1E71" w:rsidRPr="00E644DD">
        <w:rPr>
          <w:rFonts w:ascii="Cambria" w:hAnsi="Cambria" w:cs="Arial"/>
        </w:rPr>
        <w:t>,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="009B1E71" w:rsidRPr="00E644DD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których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mowa</w:t>
      </w:r>
      <w:r w:rsidR="00840A5F">
        <w:rPr>
          <w:rFonts w:ascii="Cambria" w:hAnsi="Cambria" w:cs="Arial"/>
        </w:rPr>
        <w:t xml:space="preserve"> </w:t>
      </w:r>
      <w:r w:rsidR="009B1E71" w:rsidRPr="00E644DD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§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20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ust.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1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pkt</w:t>
      </w:r>
      <w:r w:rsidR="00840A5F">
        <w:rPr>
          <w:rFonts w:ascii="Cambria" w:hAnsi="Cambria" w:cs="Arial"/>
        </w:rPr>
        <w:t xml:space="preserve"> </w:t>
      </w:r>
      <w:r w:rsidR="00EC7BD6" w:rsidRPr="00E644DD">
        <w:rPr>
          <w:rFonts w:ascii="Cambria" w:hAnsi="Cambria" w:cs="Arial"/>
        </w:rPr>
        <w:t>9</w:t>
      </w:r>
      <w:r w:rsidR="00840A5F">
        <w:rPr>
          <w:rFonts w:ascii="Cambria" w:hAnsi="Cambria" w:cs="Arial"/>
        </w:rPr>
        <w:t xml:space="preserve"> </w:t>
      </w:r>
      <w:r w:rsidRPr="00E644DD">
        <w:rPr>
          <w:rFonts w:ascii="Cambria" w:hAnsi="Cambria" w:cs="Arial"/>
        </w:rPr>
        <w:t>poniżej)</w:t>
      </w:r>
      <w:r w:rsidR="00E653AB" w:rsidRPr="00E644DD">
        <w:rPr>
          <w:rFonts w:ascii="Cambria" w:hAnsi="Cambria" w:cs="Arial"/>
        </w:rPr>
        <w:t>,</w:t>
      </w:r>
    </w:p>
    <w:p w14:paraId="68E75D92" w14:textId="7960794D" w:rsidR="009119D0" w:rsidRPr="007B63F8" w:rsidRDefault="009119D0" w:rsidP="006D5B9E">
      <w:pPr>
        <w:pStyle w:val="Akapitzlist"/>
        <w:numPr>
          <w:ilvl w:val="0"/>
          <w:numId w:val="43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  <w:b/>
        </w:rPr>
        <w:t>nieistotne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nienadające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się</w:t>
      </w:r>
      <w:r w:rsidR="00840A5F">
        <w:rPr>
          <w:rFonts w:ascii="Cambria" w:hAnsi="Cambria" w:cs="Arial"/>
          <w:b/>
        </w:rPr>
        <w:t xml:space="preserve"> </w:t>
      </w:r>
      <w:r w:rsidRPr="007B63F8">
        <w:rPr>
          <w:rFonts w:ascii="Cambria" w:hAnsi="Cambria" w:cs="Arial"/>
          <w:b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  <w:b/>
          <w:bCs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–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9B1E71" w:rsidRPr="007B63F8">
        <w:rPr>
          <w:rFonts w:ascii="Cambria" w:hAnsi="Cambria" w:cs="Arial"/>
        </w:rPr>
        <w:t>db</w:t>
      </w:r>
      <w:r w:rsidRPr="007B63F8">
        <w:rPr>
          <w:rFonts w:ascii="Cambria" w:hAnsi="Cambria" w:cs="Arial"/>
        </w:rPr>
        <w:t>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uprawnieniem</w:t>
      </w:r>
      <w:r w:rsidR="00840A5F">
        <w:rPr>
          <w:rFonts w:ascii="Cambria" w:hAnsi="Cambria" w:cs="Arial"/>
        </w:rPr>
        <w:t xml:space="preserve"> </w:t>
      </w:r>
      <w:r w:rsidR="009B1E71"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  <w:color w:val="FF0000"/>
        </w:rPr>
        <w:t xml:space="preserve"> </w:t>
      </w:r>
      <w:r w:rsidRPr="007B63F8">
        <w:rPr>
          <w:rFonts w:ascii="Cambria" w:hAnsi="Cambria" w:cs="Arial"/>
        </w:rPr>
        <w:t>żądania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obniżenia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wynagrodzenia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stosownie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obniżenia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wartości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użytkowej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umowy.</w:t>
      </w:r>
      <w:r w:rsidR="00840A5F">
        <w:rPr>
          <w:rFonts w:ascii="Cambria" w:hAnsi="Cambria" w:cs="Arial"/>
        </w:rPr>
        <w:t xml:space="preserve"> </w:t>
      </w:r>
    </w:p>
    <w:p w14:paraId="0EFD8E5F" w14:textId="0B48E266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6.</w:t>
      </w:r>
      <w:r w:rsidRPr="007B63F8">
        <w:rPr>
          <w:rFonts w:ascii="Cambria" w:hAnsi="Cambria" w:cs="Arial"/>
          <w:sz w:val="20"/>
          <w:szCs w:val="20"/>
        </w:rPr>
        <w:tab/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toku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czynności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osiągnął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gotowości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powodu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nieukończenia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przeprowadzenia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wszystkich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prób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leżących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odmówić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przedłużenia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F54A6D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natomiast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naliczenia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ponownego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zgłoszenia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elementu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A6A969B" w14:textId="77777777" w:rsidR="004D1FD1" w:rsidRPr="007B63F8" w:rsidRDefault="004D1FD1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9F1E3A" w14:textId="66C9B9ED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16</w:t>
      </w:r>
    </w:p>
    <w:p w14:paraId="3C577362" w14:textId="5742215D" w:rsidR="009119D0" w:rsidRPr="007B63F8" w:rsidRDefault="009119D0" w:rsidP="006D5B9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zakończeniu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uporządkować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przywrócić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pierwotny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dróg,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drogę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dojazdową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robót.</w:t>
      </w:r>
    </w:p>
    <w:p w14:paraId="01F2480D" w14:textId="6146C212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17</w:t>
      </w:r>
    </w:p>
    <w:p w14:paraId="73B49302" w14:textId="77C9713A" w:rsidR="00012CA5" w:rsidRPr="007B63F8" w:rsidRDefault="009119D0" w:rsidP="006D5B9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(niezgodnej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aktualnie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obowiązującymi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normami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przepisami),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dwukrotnym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dowodem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(wpis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dziennika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powiadomienie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piśmie),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odstąpić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natychmiastowym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leżących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="00012CA5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stronie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obciążony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wszelkimi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kosztami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12CA5" w:rsidRPr="007B63F8">
        <w:rPr>
          <w:rFonts w:ascii="Cambria" w:hAnsi="Cambria" w:cs="Arial"/>
          <w:sz w:val="20"/>
          <w:szCs w:val="20"/>
        </w:rPr>
        <w:t>tytułu</w:t>
      </w:r>
      <w:r w:rsidR="00E412CC" w:rsidRPr="007B63F8">
        <w:rPr>
          <w:rFonts w:ascii="Cambria" w:hAnsi="Cambria" w:cs="Arial"/>
          <w:sz w:val="20"/>
          <w:szCs w:val="20"/>
        </w:rPr>
        <w:t>.</w:t>
      </w:r>
    </w:p>
    <w:p w14:paraId="772714C4" w14:textId="77777777" w:rsidR="009C163E" w:rsidRPr="007B63F8" w:rsidRDefault="009C163E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6AD4AE" w14:textId="3E53FB12" w:rsidR="00012CA5" w:rsidRPr="007B63F8" w:rsidRDefault="00012CA5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18</w:t>
      </w:r>
    </w:p>
    <w:p w14:paraId="56811619" w14:textId="45177C87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względem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Zamawiającego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zmniejszające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wartość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użyteczność.</w:t>
      </w:r>
    </w:p>
    <w:p w14:paraId="3139B0EC" w14:textId="4845610F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czasie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awarie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powstałe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rękojmi.</w:t>
      </w:r>
    </w:p>
    <w:p w14:paraId="0D452089" w14:textId="49E2A019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wykryciu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8103F" w:rsidRPr="007B63F8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ujawnienia.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przeprowadzeniu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oględzin.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oględzin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poinformuje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planowanym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terminem.</w:t>
      </w:r>
    </w:p>
    <w:p w14:paraId="2FFDD03B" w14:textId="21C07720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obciążającej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protokolarnie.</w:t>
      </w:r>
    </w:p>
    <w:p w14:paraId="372A4492" w14:textId="456BC334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ujawnionych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zlecić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ryzyko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B956669" w14:textId="1EE89ECD" w:rsidR="009119D0" w:rsidRPr="007B63F8" w:rsidRDefault="009119D0" w:rsidP="006D5B9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uniemożliwiają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użytkowanie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przeznaczeniem,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obniżyć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odpowiednio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utraconej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wartości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użytkowej,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estetycznej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technicznej.</w:t>
      </w:r>
    </w:p>
    <w:p w14:paraId="15E86BB9" w14:textId="77777777" w:rsidR="009C163E" w:rsidRPr="007B63F8" w:rsidRDefault="009C163E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86AE06" w14:textId="537E76C5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19</w:t>
      </w:r>
    </w:p>
    <w:p w14:paraId="12CEFAF8" w14:textId="5E240401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zasadach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umowie,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niezależnie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udzielonej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</w:t>
      </w:r>
      <w:r w:rsidR="00840A5F">
        <w:rPr>
          <w:rFonts w:ascii="Cambria" w:hAnsi="Cambria" w:cs="Arial"/>
        </w:rPr>
        <w:t xml:space="preserve"> </w:t>
      </w:r>
      <w:r w:rsidR="00C535CF" w:rsidRPr="007B63F8">
        <w:rPr>
          <w:rFonts w:ascii="Cambria" w:hAnsi="Cambria" w:cs="Arial"/>
          <w:b/>
          <w:color w:val="000000" w:themeColor="text1"/>
        </w:rPr>
        <w:t>……..</w:t>
      </w:r>
      <w:r w:rsidR="00840A5F">
        <w:rPr>
          <w:rFonts w:ascii="Cambria" w:hAnsi="Cambria" w:cs="Arial"/>
          <w:b/>
          <w:color w:val="000000" w:themeColor="text1"/>
        </w:rPr>
        <w:t xml:space="preserve"> </w:t>
      </w:r>
      <w:r w:rsidRPr="007B63F8">
        <w:rPr>
          <w:rFonts w:ascii="Cambria" w:hAnsi="Cambria" w:cs="Arial"/>
          <w:b/>
          <w:color w:val="000000" w:themeColor="text1"/>
        </w:rPr>
        <w:t>miesięcy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…..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miesięcznej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prac.</w:t>
      </w:r>
    </w:p>
    <w:p w14:paraId="297EA6F4" w14:textId="251FBFEA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Uprawnienia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naruszają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uprawnień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rękojmi.</w:t>
      </w:r>
    </w:p>
    <w:p w14:paraId="7AD7B495" w14:textId="4D37E648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może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wykonywać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tytułu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fizyczne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rzeczy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niezależnie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uprawnień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wynikających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gwarancji.</w:t>
      </w:r>
    </w:p>
    <w:p w14:paraId="40379F15" w14:textId="67104053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Jeżeli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jakiegokolwiek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powodu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daty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ustalonej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realizację,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zaangażować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innego</w:t>
      </w:r>
      <w:r w:rsidR="00840A5F">
        <w:rPr>
          <w:rFonts w:ascii="Cambria" w:hAnsi="Cambria" w:cs="Arial"/>
        </w:rPr>
        <w:t xml:space="preserve"> </w:t>
      </w:r>
      <w:r w:rsidR="00291B4B" w:rsidRPr="007B63F8">
        <w:rPr>
          <w:rFonts w:ascii="Cambria" w:hAnsi="Cambria" w:cs="Arial"/>
        </w:rPr>
        <w:t>w</w:t>
      </w:r>
      <w:r w:rsidRPr="007B63F8">
        <w:rPr>
          <w:rFonts w:ascii="Cambria" w:hAnsi="Cambria" w:cs="Arial"/>
        </w:rPr>
        <w:t>ykonawcę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(usterek)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zobowiązany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jest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pokryć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związane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naliczonymi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karami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umownymi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przekroczenie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usterek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faktycznego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innego</w:t>
      </w:r>
      <w:r w:rsidR="00840A5F">
        <w:rPr>
          <w:rFonts w:ascii="Cambria" w:hAnsi="Cambria" w:cs="Arial"/>
        </w:rPr>
        <w:t xml:space="preserve"> </w:t>
      </w:r>
      <w:r w:rsidR="00291B4B" w:rsidRPr="007B63F8">
        <w:rPr>
          <w:rFonts w:ascii="Cambria" w:hAnsi="Cambria" w:cs="Arial"/>
        </w:rPr>
        <w:t>w</w:t>
      </w:r>
      <w:r w:rsidRPr="007B63F8">
        <w:rPr>
          <w:rFonts w:ascii="Cambria" w:hAnsi="Cambria" w:cs="Arial"/>
        </w:rPr>
        <w:t>ykonawcę.</w:t>
      </w:r>
    </w:p>
    <w:p w14:paraId="30DEB249" w14:textId="47F1B0E1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5" w:name="_Toc415435792"/>
      <w:r w:rsidRPr="007B63F8">
        <w:rPr>
          <w:rFonts w:ascii="Cambria" w:hAnsi="Cambria" w:cs="Arial"/>
        </w:rPr>
        <w:t>Rękojmia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bookmarkEnd w:id="5"/>
      <w:r w:rsidRPr="007B63F8">
        <w:rPr>
          <w:rFonts w:ascii="Cambria" w:hAnsi="Cambria" w:cs="Arial"/>
        </w:rPr>
        <w:t>:</w:t>
      </w:r>
    </w:p>
    <w:p w14:paraId="6A6A6333" w14:textId="45EADF89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Zamawiającemu,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uprawnienia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0E6C7CB6" w14:textId="6B65D22E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Odpowiedzialność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powstaje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charakter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bezwzględny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wiedzy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winy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Wykonawcy.</w:t>
      </w:r>
    </w:p>
    <w:p w14:paraId="72F91C25" w14:textId="523FD904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staraniem.</w:t>
      </w:r>
    </w:p>
    <w:p w14:paraId="59B9A2F6" w14:textId="52F83C7B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Uprawnienia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fizyczne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wygasają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upływie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769E" w:rsidRPr="007B63F8">
        <w:rPr>
          <w:rFonts w:ascii="Cambria" w:hAnsi="Cambria" w:cs="Arial"/>
          <w:sz w:val="20"/>
          <w:szCs w:val="20"/>
        </w:rPr>
        <w:t>………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m-cy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licząc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robót.</w:t>
      </w:r>
    </w:p>
    <w:p w14:paraId="41ADAA62" w14:textId="383C6D31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zawiadomić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91B4B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piśmie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niezwłocznie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wykryciu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E6E4479" w14:textId="15FFAB96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powiadomieniu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istnieniu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91B4B" w:rsidRPr="007B63F8">
        <w:rPr>
          <w:rFonts w:ascii="Cambria" w:hAnsi="Cambria" w:cs="Arial"/>
          <w:sz w:val="20"/>
          <w:szCs w:val="20"/>
        </w:rPr>
        <w:t>W</w:t>
      </w:r>
      <w:r w:rsidRPr="007B63F8">
        <w:rPr>
          <w:rFonts w:ascii="Cambria" w:hAnsi="Cambria" w:cs="Arial"/>
          <w:sz w:val="20"/>
          <w:szCs w:val="20"/>
        </w:rPr>
        <w:t>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powinien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możliwy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dotrzymania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uwzględniając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technologię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wady.</w:t>
      </w:r>
    </w:p>
    <w:p w14:paraId="2745ABC0" w14:textId="12FE9DC4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podpisanym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36DABDC4" w14:textId="34DE6A40" w:rsidR="009119D0" w:rsidRPr="007B63F8" w:rsidRDefault="009119D0" w:rsidP="006D5B9E">
      <w:pPr>
        <w:numPr>
          <w:ilvl w:val="0"/>
          <w:numId w:val="2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Zabezpieczenie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tytułu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§13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4EEC1FA2" w14:textId="143F66C3" w:rsidR="009119D0" w:rsidRPr="007B63F8" w:rsidRDefault="009119D0" w:rsidP="006D5B9E">
      <w:pPr>
        <w:pStyle w:val="Akapitzlist"/>
        <w:numPr>
          <w:ilvl w:val="3"/>
          <w:numId w:val="44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Gwarancja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jakości:</w:t>
      </w:r>
    </w:p>
    <w:p w14:paraId="53867A52" w14:textId="24ED94A3" w:rsidR="009119D0" w:rsidRPr="007B63F8" w:rsidRDefault="009119D0" w:rsidP="006D5B9E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Niezależnie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udziela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="00FF769E" w:rsidRPr="007B63F8">
        <w:rPr>
          <w:rFonts w:ascii="Cambria" w:hAnsi="Cambria" w:cs="Arial"/>
        </w:rPr>
        <w:t>……..</w:t>
      </w:r>
      <w:r w:rsidRPr="007B63F8">
        <w:rPr>
          <w:rFonts w:ascii="Cambria" w:hAnsi="Cambria" w:cs="Arial"/>
        </w:rPr>
        <w:t>…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miesięcznej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jakości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podpisania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robót.</w:t>
      </w:r>
    </w:p>
    <w:p w14:paraId="690F7361" w14:textId="4B8888DA" w:rsidR="009119D0" w:rsidRPr="007B63F8" w:rsidRDefault="009119D0" w:rsidP="006D5B9E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Szczegółowe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warunki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zostały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określone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wzorze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dokumentu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stanowiącego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załącznik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niniejszej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umowy.</w:t>
      </w:r>
    </w:p>
    <w:p w14:paraId="10CA370B" w14:textId="2479357E" w:rsidR="009119D0" w:rsidRPr="007B63F8" w:rsidRDefault="009119D0" w:rsidP="006D5B9E">
      <w:pPr>
        <w:pStyle w:val="Akapitzlist"/>
        <w:numPr>
          <w:ilvl w:val="1"/>
          <w:numId w:val="25"/>
        </w:numPr>
        <w:spacing w:after="0"/>
        <w:ind w:left="56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sporządzenia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protokołu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robót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przekaże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kartę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zgodną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wzorem,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któr</w:t>
      </w:r>
      <w:r w:rsidR="002F0785" w:rsidRPr="007B63F8">
        <w:rPr>
          <w:rFonts w:ascii="Cambria" w:hAnsi="Cambria" w:cs="Arial"/>
        </w:rPr>
        <w:t>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mowa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powyżej.</w:t>
      </w:r>
    </w:p>
    <w:p w14:paraId="38AE5C91" w14:textId="1A46BC16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Bieg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rozpoczyna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końcowym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odbioru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Przedmiotu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umowy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Zamawiającego.</w:t>
      </w:r>
    </w:p>
    <w:p w14:paraId="1421E9AA" w14:textId="66DA005C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trwania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zobowiązuje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się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powstałych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(usterek).</w:t>
      </w:r>
      <w:r w:rsidR="00840A5F">
        <w:rPr>
          <w:rFonts w:ascii="Cambria" w:hAnsi="Cambria" w:cs="Arial"/>
        </w:rPr>
        <w:t xml:space="preserve"> </w:t>
      </w:r>
    </w:p>
    <w:p w14:paraId="740DE111" w14:textId="68FCBBCF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Koszt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serwisowania,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przeglądów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łącznie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wymianą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materiałów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eksploatacyjnych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zamontowanych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urządzeń,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ponosi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Wykonawca.</w:t>
      </w:r>
    </w:p>
    <w:p w14:paraId="53803FDC" w14:textId="07E139F0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Wykonawca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usuwał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odpowiedzialności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swoim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staraniem.</w:t>
      </w:r>
    </w:p>
    <w:p w14:paraId="7A1ED055" w14:textId="1D89D5A7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(usterki)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oraz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protokolarnie,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uprzednim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zawiadomieniu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Zamawiającego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jej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dokonaniu</w:t>
      </w:r>
      <w:r w:rsidR="00840A5F">
        <w:rPr>
          <w:rFonts w:ascii="Cambria" w:hAnsi="Cambria" w:cs="Arial"/>
        </w:rPr>
        <w:t xml:space="preserve"> </w:t>
      </w:r>
      <w:r w:rsidR="00E412CC" w:rsidRPr="007B63F8">
        <w:rPr>
          <w:rFonts w:ascii="Cambria" w:hAnsi="Cambria" w:cs="Arial"/>
        </w:rPr>
        <w:t>naprawy</w:t>
      </w:r>
      <w:r w:rsidRPr="007B63F8">
        <w:rPr>
          <w:rFonts w:ascii="Cambria" w:hAnsi="Cambria" w:cs="Arial"/>
        </w:rPr>
        <w:t>.</w:t>
      </w:r>
    </w:p>
    <w:p w14:paraId="0B2B3EEC" w14:textId="6777E6E0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Czas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reakcji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usterki: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przystąpienie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przekroczy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7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usterki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(powiadomienia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telefonicznego,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następnie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potwierdza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faksem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bądź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mailem),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wyłączeniem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ustawowo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wolnych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pracy.</w:t>
      </w:r>
    </w:p>
    <w:p w14:paraId="1519A8E5" w14:textId="18DC9FB7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Naprawa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gwarancyjna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będzie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dłuższym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niż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14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licząc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przyjęcia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(telefonicznie,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faksem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e-mailem),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chyba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że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Strony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oparciu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stosowny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protokół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konieczności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wzajemnie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podpisany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uzgodnią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dłuższy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naprawy.</w:t>
      </w:r>
    </w:p>
    <w:p w14:paraId="147125C5" w14:textId="66D319DC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Gwarancja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ulega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automatycznie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przedłużeniu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naprawy,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tj.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czas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liczony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istnienia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usunięcia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wady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stwierdzonego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protokolarnie.</w:t>
      </w:r>
    </w:p>
    <w:p w14:paraId="53C2C278" w14:textId="71124689" w:rsidR="009119D0" w:rsidRPr="007B63F8" w:rsidRDefault="009119D0" w:rsidP="006D5B9E">
      <w:pPr>
        <w:pStyle w:val="Akapitzlist"/>
        <w:numPr>
          <w:ilvl w:val="0"/>
          <w:numId w:val="26"/>
        </w:numPr>
        <w:spacing w:after="0"/>
        <w:ind w:left="357" w:hanging="357"/>
        <w:jc w:val="both"/>
        <w:rPr>
          <w:rFonts w:ascii="Cambria" w:hAnsi="Cambria" w:cs="Arial"/>
        </w:rPr>
      </w:pPr>
      <w:r w:rsidRPr="007B63F8">
        <w:rPr>
          <w:rFonts w:ascii="Cambria" w:hAnsi="Cambria" w:cs="Arial"/>
        </w:rPr>
        <w:t>Zamawiającemu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przysługuje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prawo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zlecenia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świadczenia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zastępczego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koszt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Wykonawcy</w:t>
      </w:r>
      <w:r w:rsidR="00840A5F">
        <w:rPr>
          <w:rFonts w:ascii="Cambria" w:hAnsi="Cambria" w:cs="Arial"/>
        </w:rPr>
        <w:t xml:space="preserve"> </w:t>
      </w:r>
      <w:r w:rsidR="00E644DD">
        <w:rPr>
          <w:rFonts w:ascii="Cambria" w:hAnsi="Cambria" w:cs="Arial"/>
        </w:rPr>
        <w:br/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przypadku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uchylania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usuwania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wyznaczonym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terminie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zgłoszonych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wad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usterek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okresie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obowiązywania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rękojmi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i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gwarancji.</w:t>
      </w:r>
    </w:p>
    <w:p w14:paraId="71AB4F81" w14:textId="6DB0B760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20</w:t>
      </w:r>
    </w:p>
    <w:p w14:paraId="541606DE" w14:textId="1300C9D1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naliczone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umowne:</w:t>
      </w:r>
    </w:p>
    <w:p w14:paraId="6C1247FD" w14:textId="7ABCEF9B" w:rsidR="009119D0" w:rsidRPr="007B63F8" w:rsidRDefault="009119D0" w:rsidP="006D5B9E">
      <w:pPr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umowną:</w:t>
      </w:r>
    </w:p>
    <w:p w14:paraId="1460B0D8" w14:textId="675B3C0C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końcowego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zwłoki;</w:t>
      </w:r>
    </w:p>
    <w:p w14:paraId="5F74559E" w14:textId="7E7C2763" w:rsidR="009119D0" w:rsidRPr="007B63F8" w:rsidRDefault="009119D0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</w:rPr>
        <w:t>za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zwłokę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w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przedłożeniu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do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zatwierdzenia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nowego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lub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zmienionego</w:t>
      </w:r>
      <w:r w:rsidR="00840A5F">
        <w:rPr>
          <w:rFonts w:ascii="Cambria" w:hAnsi="Cambria" w:cs="Arial"/>
        </w:rPr>
        <w:t xml:space="preserve"> </w:t>
      </w:r>
      <w:r w:rsidRPr="007B63F8">
        <w:rPr>
          <w:rFonts w:ascii="Cambria" w:hAnsi="Cambria" w:cs="Arial"/>
        </w:rPr>
        <w:t>harmonogramu</w:t>
      </w:r>
      <w:r w:rsidR="00840A5F">
        <w:rPr>
          <w:rFonts w:ascii="Cambria" w:hAnsi="Cambria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0,05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%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wynagrodzenia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brutto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określonego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§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10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ust.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umowy,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zwłoki;</w:t>
      </w:r>
    </w:p>
    <w:p w14:paraId="230F82C0" w14:textId="41621307" w:rsidR="009119D0" w:rsidRPr="007B63F8" w:rsidRDefault="009119D0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przedłożenie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kosztorysu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ofertowego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zawarciem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niezgodnego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wymaganiami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opisanymi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SWZ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dokonanie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jego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zmiany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terminie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2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dni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roboczych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od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jego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przekazania</w:t>
      </w:r>
      <w:r w:rsidR="00840A5F">
        <w:rPr>
          <w:rFonts w:ascii="Cambria" w:hAnsi="Cambria" w:cs="Arial"/>
          <w:lang w:eastAsia="en-US"/>
        </w:rPr>
        <w:t xml:space="preserve"> </w:t>
      </w:r>
      <w:r w:rsidR="00E644DD">
        <w:rPr>
          <w:rFonts w:ascii="Cambria" w:hAnsi="Cambria" w:cs="Arial"/>
          <w:lang w:eastAsia="en-US"/>
        </w:rPr>
        <w:br/>
      </w:r>
      <w:r w:rsidRPr="007B63F8">
        <w:rPr>
          <w:rFonts w:ascii="Cambria" w:hAnsi="Cambria" w:cs="Arial"/>
          <w:lang w:eastAsia="en-US"/>
        </w:rPr>
        <w:t>do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poprawienia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5000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zł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</w:t>
      </w:r>
      <w:r w:rsidR="00D0025F" w:rsidRPr="007B63F8">
        <w:rPr>
          <w:rFonts w:ascii="Cambria" w:hAnsi="Cambria" w:cs="Arial"/>
          <w:lang w:eastAsia="en-US"/>
        </w:rPr>
        <w:t>;</w:t>
      </w:r>
    </w:p>
    <w:p w14:paraId="2517B5ED" w14:textId="62151292" w:rsidR="009119D0" w:rsidRPr="007B63F8" w:rsidRDefault="009119D0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7B63F8">
        <w:rPr>
          <w:rFonts w:ascii="Cambria" w:hAnsi="Cambria" w:cs="Arial"/>
          <w:lang w:eastAsia="en-US"/>
        </w:rPr>
        <w:lastRenderedPageBreak/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zwłokę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wykonaniu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któregokolwiek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terminów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wskazanych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zatwierdzonym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harmonogramie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Przedmiotu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</w:t>
      </w:r>
      <w:r w:rsidR="00840A5F">
        <w:rPr>
          <w:rFonts w:ascii="Cambria" w:hAnsi="Cambria" w:cs="Arial"/>
          <w:lang w:eastAsia="en-US"/>
        </w:rPr>
        <w:t xml:space="preserve"> </w:t>
      </w:r>
      <w:bookmarkStart w:id="6" w:name="_Hlk512668801"/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wysokości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0,05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%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wynagrodzenia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brutto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określonego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w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§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10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ust.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1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umowy,</w:t>
      </w:r>
      <w:r w:rsidR="00840A5F">
        <w:rPr>
          <w:rFonts w:ascii="Cambria" w:hAnsi="Cambria" w:cs="Arial"/>
          <w:lang w:eastAsia="en-US"/>
        </w:rPr>
        <w:t xml:space="preserve"> </w:t>
      </w:r>
      <w:r w:rsidR="00E644DD">
        <w:rPr>
          <w:rFonts w:ascii="Cambria" w:hAnsi="Cambria" w:cs="Arial"/>
          <w:lang w:eastAsia="en-US"/>
        </w:rPr>
        <w:br/>
      </w:r>
      <w:r w:rsidRPr="007B63F8">
        <w:rPr>
          <w:rFonts w:ascii="Cambria" w:hAnsi="Cambria" w:cs="Arial"/>
          <w:lang w:eastAsia="en-US"/>
        </w:rPr>
        <w:t>za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każdy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dzień</w:t>
      </w:r>
      <w:r w:rsidR="00840A5F">
        <w:rPr>
          <w:rFonts w:ascii="Cambria" w:hAnsi="Cambria" w:cs="Arial"/>
          <w:lang w:eastAsia="en-US"/>
        </w:rPr>
        <w:t xml:space="preserve"> </w:t>
      </w:r>
      <w:r w:rsidRPr="007B63F8">
        <w:rPr>
          <w:rFonts w:ascii="Cambria" w:hAnsi="Cambria" w:cs="Arial"/>
          <w:lang w:eastAsia="en-US"/>
        </w:rPr>
        <w:t>zwłoki;</w:t>
      </w:r>
      <w:bookmarkEnd w:id="6"/>
    </w:p>
    <w:p w14:paraId="19AB0517" w14:textId="16503E0A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nieprzedłożenie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zaakceptowania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są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budowlane,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projektu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0EEFB7A" w14:textId="133193DD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nieprzedłożenie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poświadczonej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oryginałem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kopii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7B325307" w14:textId="26F9A775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brak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nieterminową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4A84055" w14:textId="6AE7CA7D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niewprowadzenie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podwykonawstwo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9B758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55B8E268" w14:textId="13D31B79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rękojmi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gwarancji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liczonej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wyznaczonej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wad;</w:t>
      </w:r>
    </w:p>
    <w:p w14:paraId="30D28E58" w14:textId="2F6F1D48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stwierdzony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opisany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763C5C" w:rsidRPr="007B63F8">
        <w:rPr>
          <w:rFonts w:ascii="Cambria" w:hAnsi="Cambria" w:cs="Arial"/>
          <w:sz w:val="20"/>
          <w:szCs w:val="20"/>
        </w:rPr>
        <w:t>5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D0025F" w:rsidRPr="007B63F8">
        <w:rPr>
          <w:rFonts w:ascii="Cambria" w:hAnsi="Cambria" w:cs="Arial"/>
          <w:sz w:val="20"/>
          <w:szCs w:val="20"/>
        </w:rPr>
        <w:t>;</w:t>
      </w:r>
    </w:p>
    <w:p w14:paraId="18AB824A" w14:textId="7DA999E5" w:rsidR="009119D0" w:rsidRPr="007B63F8" w:rsidRDefault="009119D0" w:rsidP="006D5B9E">
      <w:pPr>
        <w:numPr>
          <w:ilvl w:val="0"/>
          <w:numId w:val="19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(niezależnie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291B4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83DA4"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83DA4" w:rsidRPr="007B63F8">
        <w:rPr>
          <w:rFonts w:ascii="Cambria" w:hAnsi="Cambria" w:cs="Arial"/>
          <w:sz w:val="20"/>
          <w:szCs w:val="20"/>
        </w:rPr>
        <w:t>cywilnego</w:t>
      </w:r>
      <w:r w:rsidRPr="007B63F8">
        <w:rPr>
          <w:rFonts w:ascii="Cambria" w:hAnsi="Cambria" w:cs="Arial"/>
          <w:sz w:val="20"/>
          <w:szCs w:val="20"/>
        </w:rPr>
        <w:t>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zależnych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291B4B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291B4B" w:rsidRPr="007B63F8">
        <w:rPr>
          <w:rFonts w:ascii="Cambria" w:hAnsi="Cambria" w:cs="Arial"/>
          <w:sz w:val="20"/>
          <w:szCs w:val="20"/>
        </w:rPr>
        <w:t>;</w:t>
      </w:r>
    </w:p>
    <w:p w14:paraId="07BE878C" w14:textId="60CE6127" w:rsidR="00981BE3" w:rsidRPr="007B63F8" w:rsidRDefault="00981BE3" w:rsidP="006D5B9E">
      <w:pPr>
        <w:pStyle w:val="Akapitzlist"/>
        <w:numPr>
          <w:ilvl w:val="0"/>
          <w:numId w:val="19"/>
        </w:numPr>
        <w:tabs>
          <w:tab w:val="clear" w:pos="644"/>
        </w:tabs>
        <w:spacing w:after="0"/>
        <w:ind w:left="567" w:hanging="357"/>
        <w:jc w:val="both"/>
        <w:rPr>
          <w:rFonts w:ascii="Cambria" w:eastAsia="Calibri" w:hAnsi="Cambria" w:cs="Arial"/>
          <w:lang w:eastAsia="en-US"/>
        </w:rPr>
      </w:pPr>
      <w:r w:rsidRPr="007B63F8">
        <w:rPr>
          <w:rFonts w:ascii="Cambria" w:eastAsia="Calibri" w:hAnsi="Cambria" w:cs="Arial"/>
          <w:lang w:eastAsia="en-US"/>
        </w:rPr>
        <w:t>za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każdy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przypadek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naruszenia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obowiązku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realizacji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Przedmiotu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="00291B4B" w:rsidRPr="007B63F8">
        <w:rPr>
          <w:rFonts w:ascii="Cambria" w:eastAsia="Calibri" w:hAnsi="Cambria" w:cs="Arial"/>
          <w:lang w:eastAsia="en-US"/>
        </w:rPr>
        <w:t>U</w:t>
      </w:r>
      <w:r w:rsidRPr="007B63F8">
        <w:rPr>
          <w:rFonts w:ascii="Cambria" w:eastAsia="Calibri" w:hAnsi="Cambria" w:cs="Arial"/>
          <w:lang w:eastAsia="en-US"/>
        </w:rPr>
        <w:t>mowy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przy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pomocy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osób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zatrudnionych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podstawie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umowy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pracę,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którym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mowa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§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3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ust.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-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wysokości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5.000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zł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nie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więcej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niż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10%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wynagrodzenia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brutto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określonego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w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§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10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ust.</w:t>
      </w:r>
      <w:r w:rsidR="00840A5F">
        <w:rPr>
          <w:rFonts w:ascii="Cambria" w:eastAsia="Calibri" w:hAnsi="Cambria" w:cs="Arial"/>
          <w:lang w:eastAsia="en-US"/>
        </w:rPr>
        <w:t xml:space="preserve"> </w:t>
      </w:r>
      <w:r w:rsidRPr="007B63F8">
        <w:rPr>
          <w:rFonts w:ascii="Cambria" w:eastAsia="Calibri" w:hAnsi="Cambria" w:cs="Arial"/>
          <w:lang w:eastAsia="en-US"/>
        </w:rPr>
        <w:t>1</w:t>
      </w:r>
      <w:r w:rsidR="00291B4B" w:rsidRPr="007B63F8">
        <w:rPr>
          <w:rFonts w:ascii="Cambria" w:eastAsia="Calibri" w:hAnsi="Cambria" w:cs="Arial"/>
          <w:lang w:eastAsia="en-US"/>
        </w:rPr>
        <w:t>.</w:t>
      </w:r>
    </w:p>
    <w:p w14:paraId="06B20CD4" w14:textId="19E9F1A2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umowną:</w:t>
      </w:r>
    </w:p>
    <w:p w14:paraId="3E8AA2C1" w14:textId="5A0A2217" w:rsidR="009119D0" w:rsidRPr="007B63F8" w:rsidRDefault="009119D0" w:rsidP="006D5B9E">
      <w:pPr>
        <w:pStyle w:val="Tekstpodstawowywcity2"/>
        <w:numPr>
          <w:ilvl w:val="0"/>
          <w:numId w:val="20"/>
        </w:numPr>
        <w:tabs>
          <w:tab w:val="clear" w:pos="144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przekazaniu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0,1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dzień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zwłoki</w:t>
      </w:r>
      <w:r w:rsidR="00291B4B" w:rsidRPr="007B63F8">
        <w:rPr>
          <w:rFonts w:ascii="Cambria" w:hAnsi="Cambria" w:cs="Arial"/>
          <w:sz w:val="20"/>
          <w:szCs w:val="20"/>
        </w:rPr>
        <w:t>.</w:t>
      </w:r>
    </w:p>
    <w:p w14:paraId="7DEFB23E" w14:textId="1956D560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/>
          <w:sz w:val="20"/>
          <w:szCs w:val="20"/>
        </w:rPr>
        <w:t>Naliczone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stają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się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wymagalne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jeżeli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Wykonawca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w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terminie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5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dni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od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daty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otrzymania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oświadczenia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złożonego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przez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Zamawiającego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naliczeniu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umownych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nie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dokonał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ich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zapłaty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F95EA62" w14:textId="3F71FFA8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color w:val="000000"/>
          <w:sz w:val="20"/>
          <w:szCs w:val="20"/>
        </w:rPr>
        <w:t>Zamawiający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jest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uprawniony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do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potrącenia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z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faktury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kar</w:t>
      </w:r>
      <w:r w:rsidR="00840A5F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/>
          <w:sz w:val="20"/>
          <w:szCs w:val="20"/>
        </w:rPr>
        <w:t>umownych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654DA729" w14:textId="6429A62E" w:rsidR="00E83DA4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Ustala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górny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limit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poziomie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20%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brutto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określonego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F12CFF2" w14:textId="30835A7E" w:rsidR="009119D0" w:rsidRPr="007B63F8" w:rsidRDefault="009119D0" w:rsidP="006D5B9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zastrzegają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sobie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dochodzenia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odszkodowania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uzupełniającego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zasadach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ogólnych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sytuacji,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szkoda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przewyższy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wysokość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umownych.</w:t>
      </w:r>
    </w:p>
    <w:p w14:paraId="27483827" w14:textId="77777777" w:rsidR="009C163E" w:rsidRPr="007B63F8" w:rsidRDefault="009C163E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FC06103" w14:textId="5EC7F6D2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21</w:t>
      </w:r>
    </w:p>
    <w:p w14:paraId="525691B8" w14:textId="03EF1C98" w:rsidR="009119D0" w:rsidRPr="007B63F8" w:rsidRDefault="009119D0" w:rsidP="006D5B9E">
      <w:pPr>
        <w:pStyle w:val="Tekstpodstawowywcity2"/>
        <w:numPr>
          <w:ilvl w:val="2"/>
          <w:numId w:val="13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powinien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natychmiast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wstrzymać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niezakończone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</w:p>
    <w:p w14:paraId="5E2133AE" w14:textId="00E489AF" w:rsidR="009119D0" w:rsidRPr="007B63F8" w:rsidRDefault="009119D0" w:rsidP="006D5B9E">
      <w:pPr>
        <w:pStyle w:val="Tekstpodstawowywcity2"/>
        <w:numPr>
          <w:ilvl w:val="2"/>
          <w:numId w:val="13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Zamawiającemu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okoliczności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przewidzianych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§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14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przyczyn: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AC8935F" w14:textId="24DAD1BD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rozpoczął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przewidzianym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E644DD">
        <w:rPr>
          <w:rFonts w:ascii="Cambria" w:hAnsi="Cambria" w:cs="Arial"/>
          <w:color w:val="000000" w:themeColor="text1"/>
          <w:sz w:val="20"/>
          <w:szCs w:val="20"/>
        </w:rPr>
        <w:br/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harmonogramie,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o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którym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mowa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7B63F8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ust.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pkt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7B63F8">
        <w:rPr>
          <w:rFonts w:ascii="Cambria" w:hAnsi="Cambria" w:cs="Arial"/>
          <w:color w:val="000000" w:themeColor="text1"/>
          <w:sz w:val="20"/>
          <w:szCs w:val="20"/>
        </w:rPr>
        <w:t>2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Umowy;</w:t>
      </w:r>
    </w:p>
    <w:p w14:paraId="3BCA7256" w14:textId="0D979ABA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dni;</w:t>
      </w:r>
    </w:p>
    <w:p w14:paraId="1B403FB3" w14:textId="77787DB5" w:rsidR="00032292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opóźnienie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stosunku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Harmonogramu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przekracza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dni;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C139C9C" w14:textId="3671E107" w:rsidR="009119D0" w:rsidRPr="00032292" w:rsidRDefault="009119D0" w:rsidP="006D5B9E">
      <w:pPr>
        <w:pStyle w:val="Tekstpodstawowywcity2"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032292">
        <w:rPr>
          <w:rFonts w:ascii="Cambria" w:hAnsi="Cambria" w:cs="Arial"/>
          <w:sz w:val="20"/>
          <w:szCs w:val="20"/>
        </w:rPr>
        <w:t>przed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odstąpieniem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podstawie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przesłanek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określonych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pkt.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wezwie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032292">
        <w:rPr>
          <w:rFonts w:ascii="Cambria" w:hAnsi="Cambria" w:cs="Arial"/>
          <w:sz w:val="20"/>
          <w:szCs w:val="20"/>
        </w:rPr>
        <w:t>Wykonawcę,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aby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wezwania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doprowadził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swoje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działania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032292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zgodnych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postanowieniami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032292">
        <w:rPr>
          <w:rFonts w:ascii="Cambria" w:hAnsi="Cambria" w:cs="Arial"/>
          <w:sz w:val="20"/>
          <w:szCs w:val="20"/>
        </w:rPr>
        <w:t>Umowy</w:t>
      </w:r>
      <w:r w:rsidR="000B3649" w:rsidRPr="00032292">
        <w:rPr>
          <w:rFonts w:ascii="Cambria" w:hAnsi="Cambria" w:cs="Arial"/>
          <w:sz w:val="20"/>
          <w:szCs w:val="20"/>
        </w:rPr>
        <w:t>;</w:t>
      </w:r>
    </w:p>
    <w:p w14:paraId="576BF08D" w14:textId="4D8B52D5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wprowadzi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naruszeniem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któregokolwiek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Umowy;</w:t>
      </w:r>
    </w:p>
    <w:p w14:paraId="62F82FEE" w14:textId="7D9A7B97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swojemu/im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Podwykonawcy/om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realizującym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objęte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Przedmiotem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i/lub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opóźnia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stosunku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płatności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wynikającego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i/lub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wystawionych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Podwykonawców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Wykonawcy;</w:t>
      </w:r>
    </w:p>
    <w:p w14:paraId="6653AE13" w14:textId="663BA7C5" w:rsidR="009119D0" w:rsidRPr="007B63F8" w:rsidRDefault="009119D0" w:rsidP="006D5B9E">
      <w:pPr>
        <w:pStyle w:val="Tekstpodstawowywcity2"/>
        <w:numPr>
          <w:ilvl w:val="0"/>
          <w:numId w:val="45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 w:rsidRPr="007B63F8">
        <w:rPr>
          <w:rFonts w:ascii="Cambria" w:hAnsi="Cambria" w:cs="Arial"/>
          <w:sz w:val="20"/>
          <w:szCs w:val="20"/>
        </w:rPr>
        <w:t>razie,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jakiekolwiek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postanowienia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(inne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pkt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6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powyżej)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-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szczególności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swoje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sposób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sprzeczny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nieterminowo),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zakazy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nakazy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przewidziane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zaprzestaje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naruszeń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skutków,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mimo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wezwania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wyznaczenia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dodatkowego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powyższe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dłuższego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dni);</w:t>
      </w:r>
    </w:p>
    <w:p w14:paraId="334A0F55" w14:textId="2C21EF21" w:rsidR="009119D0" w:rsidRPr="007B63F8" w:rsidRDefault="009119D0" w:rsidP="006D5B9E">
      <w:pPr>
        <w:pStyle w:val="Tekstpodstawowywcity2"/>
        <w:numPr>
          <w:ilvl w:val="0"/>
          <w:numId w:val="4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obciążają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następujące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obowiązki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szczegółowe:</w:t>
      </w:r>
    </w:p>
    <w:p w14:paraId="3B3AF018" w14:textId="3162313E" w:rsidR="009119D0" w:rsidRPr="007B63F8" w:rsidRDefault="009119D0" w:rsidP="006D5B9E">
      <w:pPr>
        <w:pStyle w:val="Tekstpodstawowywcity2"/>
        <w:numPr>
          <w:ilvl w:val="0"/>
          <w:numId w:val="32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7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szczegółowy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protokół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protokół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VAT,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zgodnie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Harmonogramem;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0B3649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gdy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przystąpi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jednostronnego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protokołu;</w:t>
      </w:r>
    </w:p>
    <w:p w14:paraId="5F1995BE" w14:textId="6A0E9A06" w:rsidR="009119D0" w:rsidRPr="007B63F8" w:rsidRDefault="009119D0" w:rsidP="006D5B9E">
      <w:pPr>
        <w:pStyle w:val="Tekstpodstawowywcity2"/>
        <w:numPr>
          <w:ilvl w:val="0"/>
          <w:numId w:val="32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niezwłocznie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przerwane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0B3649" w:rsidRPr="007B63F8">
        <w:rPr>
          <w:rFonts w:ascii="Cambria" w:hAnsi="Cambria" w:cs="Arial"/>
          <w:sz w:val="20"/>
          <w:szCs w:val="20"/>
        </w:rPr>
        <w:t>r</w:t>
      </w:r>
      <w:r w:rsidRPr="007B63F8">
        <w:rPr>
          <w:rFonts w:ascii="Cambria" w:hAnsi="Cambria" w:cs="Arial"/>
          <w:sz w:val="20"/>
          <w:szCs w:val="20"/>
        </w:rPr>
        <w:t>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uzgodnionym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dotyczących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doszło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</w:p>
    <w:p w14:paraId="73928FBC" w14:textId="3DDCF83E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Strony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postanawiają,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wzajemne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roszczenia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Stron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wygasają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względu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podstawę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faktyczną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również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wpływu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autorskich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nabył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ustalone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umowne,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możliwość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skorzystania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zabezpieczenia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należytego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34908DDF" w14:textId="064770A5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prac,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usterki/wady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B96C92"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ponosi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odpowiedzialność,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według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swego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wyboru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wezwać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usterek/wad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wskazanym,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powierzyć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usterek/wad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osobie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usunąć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zakresie,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koszt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niebezpieczeństwo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konieczności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uzyskiwania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upoważnienia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(wykonanie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zastępcze).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289F7217" w14:textId="1C0312DC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Jeżeli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inaczej,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według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wyboru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wstecznym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jedynie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niewykonanej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skutkiem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przyszłość.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07E89A2D" w14:textId="7096A92D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każdym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przypadku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albo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Wykonawcę,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bezzwłocznie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zaprzestanie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jakichkolwiek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dalszych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takimi,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7B63F8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2A5575" w:rsidRPr="007B63F8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840A5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B63F8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1664A4" w:rsidRPr="007B63F8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Inspektora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Nadzoru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celu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ochrony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życia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własności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lub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celu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zapewnienia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bezpieczeństwa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niewykorzystane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zaplecze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znajdujące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przekaże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przysługuje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nabycia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podlegających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usunięciu,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wykonywa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złożenie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stosownego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terminie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30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Wówczas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uwzględnia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się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inwentaryzacji,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którym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442B40" w:rsidRPr="007B63F8">
        <w:rPr>
          <w:rFonts w:ascii="Cambria" w:hAnsi="Cambria" w:cs="Arial"/>
          <w:sz w:val="20"/>
          <w:szCs w:val="20"/>
        </w:rPr>
        <w:t>2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powyżej,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usuwać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usunięcia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dostarczyć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powrotem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teren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budowy;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jednocześnie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wyda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Zamawiającemu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całość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dokumentacji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związanej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Urządzeniami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najpóźniej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wystawienia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faktury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obejmującej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E644DD">
        <w:rPr>
          <w:rFonts w:ascii="Cambria" w:hAnsi="Cambria" w:cs="Arial"/>
          <w:sz w:val="20"/>
          <w:szCs w:val="20"/>
        </w:rPr>
        <w:br/>
      </w:r>
      <w:r w:rsidRPr="007B63F8">
        <w:rPr>
          <w:rFonts w:ascii="Cambria" w:hAnsi="Cambria" w:cs="Arial"/>
          <w:sz w:val="20"/>
          <w:szCs w:val="20"/>
        </w:rPr>
        <w:t>ww.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Materiały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Urządzenia.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016F5E35" w14:textId="0E0FF8E3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lastRenderedPageBreak/>
        <w:t>Odstąpienie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nieważności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takiego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oświadczenia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powinno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zawierać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uzasadnienie.</w:t>
      </w:r>
    </w:p>
    <w:p w14:paraId="287DD106" w14:textId="281C80E5" w:rsidR="009119D0" w:rsidRPr="007B63F8" w:rsidRDefault="009119D0" w:rsidP="006D5B9E">
      <w:pPr>
        <w:pStyle w:val="Tekstpodstawowywcity2"/>
        <w:numPr>
          <w:ilvl w:val="0"/>
          <w:numId w:val="4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przyczyn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niezależnych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Wykonawcy</w:t>
      </w:r>
      <w:r w:rsidRPr="007B63F8">
        <w:rPr>
          <w:rFonts w:ascii="Cambria" w:hAnsi="Cambria" w:cs="Arial"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Zamawiający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zobowiązany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jest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dokonania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odbioru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robót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odstąpienia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zapłaty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wynagrodzenia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roboty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protokolarnego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przejęcia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placu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budowy.</w:t>
      </w:r>
    </w:p>
    <w:p w14:paraId="333D0CA9" w14:textId="77777777" w:rsidR="008F7EE0" w:rsidRPr="007B63F8" w:rsidRDefault="008F7EE0" w:rsidP="006D5B9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DC8AEBD" w14:textId="00629266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22</w:t>
      </w:r>
    </w:p>
    <w:p w14:paraId="16E49305" w14:textId="75E08F81" w:rsidR="009119D0" w:rsidRPr="007B63F8" w:rsidRDefault="009119D0" w:rsidP="006D5B9E">
      <w:pPr>
        <w:pStyle w:val="Tekstpodstawowywcity2"/>
        <w:numPr>
          <w:ilvl w:val="1"/>
          <w:numId w:val="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sprawach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nieuregulowanych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znajdują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zastosowanie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Kodeksu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Cywilnego</w:t>
      </w:r>
      <w:r w:rsidRPr="007B63F8">
        <w:rPr>
          <w:rFonts w:ascii="Cambria" w:hAnsi="Cambria" w:cs="Arial"/>
          <w:b/>
          <w:sz w:val="20"/>
          <w:szCs w:val="20"/>
        </w:rPr>
        <w:t>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ustawy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11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września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2019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r.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zamówień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publicznych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0B3649" w:rsidRPr="007B63F8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j.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1B6417" w:rsidRPr="007B63F8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840A5F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1B6417" w:rsidRPr="007B63F8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7B63F8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812BD0" w:rsidRPr="007B63F8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840A5F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oraz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inne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obowiązujące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przepisy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prawa.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59E8D68B" w14:textId="3FD4987F" w:rsidR="009119D0" w:rsidRPr="007B63F8" w:rsidRDefault="009119D0" w:rsidP="006D5B9E">
      <w:pPr>
        <w:pStyle w:val="Tekstpodstawowywcity2"/>
        <w:numPr>
          <w:ilvl w:val="1"/>
          <w:numId w:val="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razie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ewentualnych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rozstrzygać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będzie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Sąd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Powszechny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właściwy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siedziby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Zamawiającego.</w:t>
      </w:r>
    </w:p>
    <w:p w14:paraId="547B8762" w14:textId="2B05A0DB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23</w:t>
      </w:r>
    </w:p>
    <w:p w14:paraId="2205A23B" w14:textId="3C2F672C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Wszelkie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zmiany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treści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mogą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nastąpić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jedynie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formie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pisemnej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pod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rygorem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nieważności.</w:t>
      </w:r>
    </w:p>
    <w:p w14:paraId="60927551" w14:textId="77777777" w:rsidR="008F7EE0" w:rsidRPr="007B63F8" w:rsidRDefault="008F7EE0" w:rsidP="006D5B9E">
      <w:pPr>
        <w:pStyle w:val="Normalny1"/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</w:p>
    <w:p w14:paraId="2BE78D68" w14:textId="6A799C86" w:rsidR="00011FD5" w:rsidRPr="007B63F8" w:rsidRDefault="00011FD5" w:rsidP="006D5B9E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</w:pPr>
      <w:r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§</w:t>
      </w:r>
      <w:r w:rsidR="00840A5F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24</w:t>
      </w:r>
    </w:p>
    <w:p w14:paraId="4221C201" w14:textId="59741BA8" w:rsidR="00032292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7" w:name="_Hlk77835340"/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Bieżąca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korespondencja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między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Stronami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auto"/>
          <w:sz w:val="20"/>
          <w:szCs w:val="20"/>
          <w:lang w:val="pl-PL"/>
        </w:rPr>
        <w:t>sprawach</w:t>
      </w:r>
      <w:r w:rsidR="00840A5F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odbywać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będzie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wszystkim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pośrednictwem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poczty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elektronicznej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wykorzystaniem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adresów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email:</w:t>
      </w:r>
    </w:p>
    <w:p w14:paraId="6F6C057D" w14:textId="3A1F4DF7" w:rsidR="00032292" w:rsidRDefault="00011FD5" w:rsidP="006D5B9E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Zamawiający: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032292" w:rsidRPr="00E644DD">
        <w:rPr>
          <w:rFonts w:ascii="Cambria" w:hAnsi="Cambria" w:cs="Times New Roman"/>
          <w:i/>
          <w:iCs/>
          <w:color w:val="000000" w:themeColor="text1"/>
          <w:sz w:val="20"/>
          <w:szCs w:val="20"/>
          <w:u w:val="single"/>
          <w:lang w:val="pl-PL"/>
        </w:rPr>
        <w:t>sekretariat@ugzw.pl</w:t>
      </w:r>
    </w:p>
    <w:p w14:paraId="620CA418" w14:textId="10BD3BC8" w:rsidR="00011FD5" w:rsidRPr="007B63F8" w:rsidRDefault="00011FD5" w:rsidP="006D5B9E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Wykonawca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34141AA2" w14:textId="7E3C494B" w:rsidR="00032292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wyznaczają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kontaktu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odpowiedzialnych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umowy:</w:t>
      </w:r>
    </w:p>
    <w:p w14:paraId="26BE59C0" w14:textId="6396CEC3" w:rsidR="00032292" w:rsidRDefault="00011FD5" w:rsidP="006D5B9E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……………….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032292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840A5F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7" w:history="1">
        <w:r w:rsidRPr="00032292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u w:val="none"/>
            <w:lang w:val="pl-PL"/>
          </w:rPr>
          <w:t>……………………………</w:t>
        </w:r>
      </w:hyperlink>
    </w:p>
    <w:p w14:paraId="1CEE8D08" w14:textId="30E4077B" w:rsidR="00011FD5" w:rsidRPr="007B63F8" w:rsidRDefault="00011FD5" w:rsidP="006D5B9E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Wykonawca:</w:t>
      </w:r>
      <w:r w:rsidR="00840A5F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bookmarkEnd w:id="7"/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="00840A5F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</w:t>
      </w:r>
      <w:r w:rsidR="00840A5F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email</w:t>
      </w:r>
      <w:r w:rsidR="000B3649"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:</w:t>
      </w:r>
      <w:r w:rsidR="00840A5F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….</w:t>
      </w:r>
      <w:r w:rsidRPr="007B63F8">
        <w:rPr>
          <w:rFonts w:ascii="Cambria" w:hAnsi="Cambria"/>
          <w:color w:val="000000" w:themeColor="text1"/>
          <w:sz w:val="20"/>
          <w:szCs w:val="20"/>
          <w:lang w:val="pl-PL"/>
        </w:rPr>
        <w:t>………………</w:t>
      </w:r>
      <w:r w:rsidR="000B3649" w:rsidRPr="007B63F8">
        <w:rPr>
          <w:rFonts w:ascii="Cambria" w:hAnsi="Cambria"/>
          <w:color w:val="000000" w:themeColor="text1"/>
          <w:sz w:val="20"/>
          <w:szCs w:val="20"/>
          <w:lang w:val="pl-PL"/>
        </w:rPr>
        <w:t>..</w:t>
      </w:r>
      <w:r w:rsidRPr="007B63F8">
        <w:rPr>
          <w:rFonts w:ascii="Cambria" w:hAnsi="Cambria"/>
          <w:color w:val="000000" w:themeColor="text1"/>
          <w:sz w:val="20"/>
          <w:szCs w:val="20"/>
          <w:lang w:val="pl-PL"/>
        </w:rPr>
        <w:t>……….</w:t>
      </w:r>
      <w:r w:rsidR="00840A5F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0727CA7C" w14:textId="4370299B" w:rsidR="00011FD5" w:rsidRPr="007B63F8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innych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związku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realizacją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Umowy,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być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równocześnie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osób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wskazanych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ust.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2.</w:t>
      </w:r>
    </w:p>
    <w:p w14:paraId="1C8FB012" w14:textId="3F55F30D" w:rsidR="00011FD5" w:rsidRPr="007B63F8" w:rsidRDefault="00011FD5" w:rsidP="006D5B9E">
      <w:pPr>
        <w:pStyle w:val="Akapitzlist"/>
        <w:numPr>
          <w:ilvl w:val="0"/>
          <w:numId w:val="38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7B63F8">
        <w:rPr>
          <w:rFonts w:ascii="Cambria" w:hAnsi="Cambria"/>
          <w:color w:val="000000" w:themeColor="text1"/>
        </w:rPr>
        <w:t>W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przypadku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dokonywania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zatwierdzeń,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powiadomień,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przekazywania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wydawania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poleceń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zgód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drogą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elektroniczną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temacie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wiadomości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należy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wpisać: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nazwę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inwestycji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krótką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informację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nt.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przedmiotu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wiadomości.</w:t>
      </w:r>
      <w:r w:rsidR="00840A5F">
        <w:rPr>
          <w:rFonts w:ascii="Cambria" w:hAnsi="Cambria"/>
          <w:color w:val="000000" w:themeColor="text1"/>
        </w:rPr>
        <w:t xml:space="preserve"> </w:t>
      </w:r>
    </w:p>
    <w:p w14:paraId="4F625EC8" w14:textId="066B1DE0" w:rsidR="00011FD5" w:rsidRPr="007B63F8" w:rsidRDefault="00011FD5" w:rsidP="006D5B9E">
      <w:pPr>
        <w:pStyle w:val="Akapitzlist"/>
        <w:numPr>
          <w:ilvl w:val="0"/>
          <w:numId w:val="38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7B63F8">
        <w:rPr>
          <w:rFonts w:ascii="Cambria" w:hAnsi="Cambria"/>
          <w:color w:val="000000" w:themeColor="text1"/>
        </w:rPr>
        <w:t>W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przypadku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przekazania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zatwierdzenia,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powiadomienia,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informacji,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wydanego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polecenia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lub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zgody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drogą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elektroniczną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otrzymujący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potwierdza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przekazującemu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niezwłocznie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fakt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ich</w:t>
      </w:r>
      <w:r w:rsidR="00840A5F">
        <w:rPr>
          <w:rFonts w:ascii="Cambria" w:hAnsi="Cambria"/>
          <w:color w:val="000000" w:themeColor="text1"/>
        </w:rPr>
        <w:t xml:space="preserve"> </w:t>
      </w:r>
      <w:r w:rsidRPr="007B63F8">
        <w:rPr>
          <w:rFonts w:ascii="Cambria" w:hAnsi="Cambria"/>
          <w:color w:val="000000" w:themeColor="text1"/>
        </w:rPr>
        <w:t>otrzymania.</w:t>
      </w:r>
      <w:r w:rsidR="00840A5F">
        <w:rPr>
          <w:rFonts w:ascii="Cambria" w:hAnsi="Cambria"/>
          <w:color w:val="000000" w:themeColor="text1"/>
        </w:rPr>
        <w:t xml:space="preserve"> </w:t>
      </w:r>
    </w:p>
    <w:p w14:paraId="0BDAF9FF" w14:textId="3B493934" w:rsidR="00011FD5" w:rsidRPr="007B63F8" w:rsidRDefault="00011FD5" w:rsidP="006D5B9E">
      <w:pPr>
        <w:pStyle w:val="Normalny1"/>
        <w:numPr>
          <w:ilvl w:val="0"/>
          <w:numId w:val="38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zawiadomienia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przepisami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prawa,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wymagają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dla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swojej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skuteczności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zachowania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formy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pisemnej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zostać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dostarczone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osobiście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wysłane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potwierdzeniem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odbioru.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razie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niepodjęcia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przesyłki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poleconej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terminie,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pierwszego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awizowania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uważa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="00E644DD">
        <w:rPr>
          <w:rFonts w:ascii="Cambria" w:hAnsi="Cambria" w:cs="Times New Roman"/>
          <w:color w:val="000000" w:themeColor="text1"/>
          <w:sz w:val="20"/>
          <w:szCs w:val="20"/>
          <w:lang w:val="pl-PL"/>
        </w:rPr>
        <w:br/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840A5F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7B63F8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doręczenia.</w:t>
      </w:r>
    </w:p>
    <w:p w14:paraId="2FEF1CA7" w14:textId="244E2FB6" w:rsidR="00011FD5" w:rsidRPr="007B63F8" w:rsidRDefault="00011FD5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25</w:t>
      </w:r>
    </w:p>
    <w:p w14:paraId="62B8A27A" w14:textId="0A42A28D" w:rsidR="009119D0" w:rsidRPr="007B63F8" w:rsidRDefault="009119D0" w:rsidP="006D5B9E">
      <w:pPr>
        <w:pStyle w:val="Tekstpodstawowywcity2"/>
        <w:spacing w:after="0"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Umowa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została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sporządzona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dwóch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jednobrzmiących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egzemplarzach,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po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2A5575" w:rsidRPr="007B63F8">
        <w:rPr>
          <w:rFonts w:ascii="Cambria" w:hAnsi="Cambria" w:cs="Arial"/>
          <w:sz w:val="20"/>
          <w:szCs w:val="20"/>
        </w:rPr>
        <w:t>1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egzemplarz</w:t>
      </w:r>
      <w:r w:rsidR="002A5575" w:rsidRPr="007B63F8">
        <w:rPr>
          <w:rFonts w:ascii="Cambria" w:hAnsi="Cambria" w:cs="Arial"/>
          <w:sz w:val="20"/>
          <w:szCs w:val="20"/>
        </w:rPr>
        <w:t>u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Zamawiającego</w:t>
      </w:r>
      <w:r w:rsidR="00840A5F">
        <w:rPr>
          <w:rFonts w:ascii="Cambria" w:hAnsi="Cambria" w:cs="Arial"/>
          <w:b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i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dla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sz w:val="20"/>
          <w:szCs w:val="20"/>
        </w:rPr>
        <w:t>Wykonawcy</w:t>
      </w:r>
      <w:r w:rsidRPr="007B63F8">
        <w:rPr>
          <w:rFonts w:ascii="Cambria" w:hAnsi="Cambria" w:cs="Arial"/>
          <w:sz w:val="20"/>
          <w:szCs w:val="20"/>
        </w:rPr>
        <w:t>.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603E0F1D" w14:textId="1A0E581E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b/>
          <w:bCs/>
          <w:sz w:val="20"/>
          <w:szCs w:val="20"/>
        </w:rPr>
        <w:t>§</w:t>
      </w:r>
      <w:r w:rsidR="00840A5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B63F8">
        <w:rPr>
          <w:rFonts w:ascii="Cambria" w:hAnsi="Cambria" w:cs="Arial"/>
          <w:b/>
          <w:bCs/>
          <w:sz w:val="20"/>
          <w:szCs w:val="20"/>
        </w:rPr>
        <w:t>2</w:t>
      </w:r>
      <w:r w:rsidR="00011FD5" w:rsidRPr="007B63F8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7B24E395" w:rsidR="009119D0" w:rsidRPr="007B63F8" w:rsidRDefault="009119D0" w:rsidP="006D5B9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Integralną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część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niniejszej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umowy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stanowią:</w:t>
      </w:r>
    </w:p>
    <w:p w14:paraId="14D77468" w14:textId="0F7D3041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Specyfikacja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warunków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zamówienia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1A1E" w:rsidRPr="007B63F8">
        <w:rPr>
          <w:rFonts w:ascii="Cambria" w:hAnsi="Cambria" w:cs="Arial"/>
          <w:sz w:val="20"/>
          <w:szCs w:val="20"/>
        </w:rPr>
        <w:t>z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="00FF1A1E" w:rsidRPr="007B63F8">
        <w:rPr>
          <w:rFonts w:ascii="Cambria" w:hAnsi="Cambria" w:cs="Arial"/>
          <w:sz w:val="20"/>
          <w:szCs w:val="20"/>
        </w:rPr>
        <w:t>załącznikami</w:t>
      </w:r>
      <w:r w:rsidRPr="007B63F8">
        <w:rPr>
          <w:rFonts w:ascii="Cambria" w:hAnsi="Cambria" w:cs="Arial"/>
          <w:sz w:val="20"/>
          <w:szCs w:val="20"/>
        </w:rPr>
        <w:t>.</w:t>
      </w:r>
    </w:p>
    <w:p w14:paraId="289973B4" w14:textId="2E786CDB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Oferta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wykonawcy</w:t>
      </w:r>
    </w:p>
    <w:p w14:paraId="21F88387" w14:textId="695C00B3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Kosztorys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ofertowy</w:t>
      </w:r>
      <w:r w:rsidR="00840A5F">
        <w:rPr>
          <w:rFonts w:ascii="Cambria" w:hAnsi="Cambria" w:cs="Arial"/>
          <w:sz w:val="20"/>
          <w:szCs w:val="20"/>
        </w:rPr>
        <w:t xml:space="preserve"> </w:t>
      </w:r>
    </w:p>
    <w:p w14:paraId="55DAA24A" w14:textId="7EB12E2A" w:rsidR="009119D0" w:rsidRPr="007B63F8" w:rsidRDefault="009119D0" w:rsidP="006D5B9E">
      <w:pPr>
        <w:pStyle w:val="Tekstpodstawowywcity2"/>
        <w:numPr>
          <w:ilvl w:val="1"/>
          <w:numId w:val="2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7B63F8">
        <w:rPr>
          <w:rFonts w:ascii="Cambria" w:hAnsi="Cambria" w:cs="Arial"/>
          <w:sz w:val="20"/>
          <w:szCs w:val="20"/>
        </w:rPr>
        <w:t>Harmonogram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finansowo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–</w:t>
      </w:r>
      <w:r w:rsidR="00840A5F">
        <w:rPr>
          <w:rFonts w:ascii="Cambria" w:hAnsi="Cambria" w:cs="Arial"/>
          <w:sz w:val="20"/>
          <w:szCs w:val="20"/>
        </w:rPr>
        <w:t xml:space="preserve"> </w:t>
      </w:r>
      <w:r w:rsidRPr="007B63F8">
        <w:rPr>
          <w:rFonts w:ascii="Cambria" w:hAnsi="Cambria" w:cs="Arial"/>
          <w:sz w:val="20"/>
          <w:szCs w:val="20"/>
        </w:rPr>
        <w:t>rzeczowy</w:t>
      </w:r>
    </w:p>
    <w:p w14:paraId="3F90DF54" w14:textId="77777777" w:rsidR="001A4DCE" w:rsidRPr="007B63F8" w:rsidRDefault="001A4DCE" w:rsidP="006D5B9E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33D46951" w14:textId="227DEBC8" w:rsidR="009119D0" w:rsidRPr="007B63F8" w:rsidRDefault="009119D0" w:rsidP="006D5B9E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sz w:val="20"/>
        </w:rPr>
      </w:pPr>
      <w:r w:rsidRPr="007B63F8">
        <w:rPr>
          <w:rFonts w:ascii="Cambria" w:hAnsi="Cambria" w:cs="Arial"/>
          <w:b/>
          <w:bCs/>
          <w:sz w:val="20"/>
        </w:rPr>
        <w:t>ZAMAWIAJĄCY:</w:t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</w:r>
      <w:r w:rsidRPr="007B63F8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6980D029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br w:type="column"/>
      </w:r>
      <w:r w:rsidRPr="007B63F8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GWARANCYJNA</w:t>
      </w:r>
    </w:p>
    <w:p w14:paraId="7FD6E0F8" w14:textId="61F7BF74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wykonanych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robót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okresie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</w:p>
    <w:p w14:paraId="5EE19A78" w14:textId="40DEB168" w:rsidR="009753DE" w:rsidRPr="00440144" w:rsidRDefault="009753DE" w:rsidP="006D5B9E">
      <w:pPr>
        <w:shd w:val="clear" w:color="auto" w:fill="D9D9D9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bookmarkStart w:id="8" w:name="_Hlk225770451"/>
      <w:r w:rsidRPr="00440144">
        <w:rPr>
          <w:rFonts w:ascii="Cambria" w:hAnsi="Cambria" w:cstheme="minorHAnsi"/>
          <w:b/>
          <w:sz w:val="20"/>
          <w:szCs w:val="20"/>
        </w:rPr>
        <w:t>„</w:t>
      </w:r>
      <w:r w:rsidRPr="00440144">
        <w:rPr>
          <w:rFonts w:ascii="Cambria" w:hAnsi="Cambria" w:cstheme="minorHAnsi"/>
          <w:b/>
          <w:bCs/>
          <w:sz w:val="20"/>
          <w:szCs w:val="20"/>
        </w:rPr>
        <w:t>Rozwój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małej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infrastruktury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publicznej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na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terenie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Gminy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Zduńska</w:t>
      </w:r>
      <w:r w:rsidR="00840A5F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440144">
        <w:rPr>
          <w:rFonts w:ascii="Cambria" w:hAnsi="Cambria" w:cstheme="minorHAnsi"/>
          <w:b/>
          <w:bCs/>
          <w:sz w:val="20"/>
          <w:szCs w:val="20"/>
        </w:rPr>
        <w:t>Wola</w:t>
      </w:r>
      <w:r w:rsidRPr="00440144">
        <w:rPr>
          <w:rFonts w:ascii="Cambria" w:hAnsi="Cambria" w:cstheme="minorHAnsi"/>
          <w:b/>
          <w:sz w:val="20"/>
          <w:szCs w:val="20"/>
        </w:rPr>
        <w:t>”</w:t>
      </w:r>
    </w:p>
    <w:bookmarkEnd w:id="8"/>
    <w:p w14:paraId="27ADA5BA" w14:textId="77777777" w:rsidR="00F07711" w:rsidRPr="007B63F8" w:rsidRDefault="00F07711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95DD89F" w14:textId="650D7992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1</w:t>
      </w:r>
    </w:p>
    <w:p w14:paraId="504C4166" w14:textId="6C0FC12A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Przedmiot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termin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gwarancji</w:t>
      </w:r>
    </w:p>
    <w:p w14:paraId="1875C6A4" w14:textId="24C38174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odpowiada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wobec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tytułu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cały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także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realizowane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podwykonawców.</w:t>
      </w:r>
    </w:p>
    <w:p w14:paraId="79523A39" w14:textId="240A6B62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nieodpłatnego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ujawnionych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po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odbiorze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końcowym</w:t>
      </w:r>
      <w:r w:rsidR="00535B6F" w:rsidRPr="007B63F8">
        <w:rPr>
          <w:rFonts w:ascii="Cambria" w:hAnsi="Cambria" w:cs="Calibri"/>
        </w:rPr>
        <w:t>.</w:t>
      </w:r>
    </w:p>
    <w:p w14:paraId="629082D5" w14:textId="1F6D2DB9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odpowiedzialny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wobec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realizację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wszystkich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zobowiązań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powstałych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wyniku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umowy.</w:t>
      </w:r>
    </w:p>
    <w:p w14:paraId="5CF81565" w14:textId="15D029BB" w:rsidR="009119D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Ilekroć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należy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rozumieć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fizyczną,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art.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556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§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k.c.</w:t>
      </w:r>
    </w:p>
    <w:p w14:paraId="48CA77DF" w14:textId="30D28BBA" w:rsidR="008F7EE0" w:rsidRPr="007B63F8" w:rsidRDefault="009119D0" w:rsidP="006D5B9E">
      <w:pPr>
        <w:pStyle w:val="Akapitzlist"/>
        <w:numPr>
          <w:ilvl w:val="3"/>
          <w:numId w:val="48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Okres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wynosi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</w:rPr>
        <w:t>….</w:t>
      </w:r>
      <w:r w:rsidR="00840A5F">
        <w:rPr>
          <w:rFonts w:ascii="Cambria" w:hAnsi="Cambria" w:cs="Calibri"/>
          <w:b/>
        </w:rPr>
        <w:t xml:space="preserve"> </w:t>
      </w:r>
      <w:r w:rsidRPr="007B63F8">
        <w:rPr>
          <w:rFonts w:ascii="Cambria" w:hAnsi="Cambria" w:cs="Calibri"/>
          <w:b/>
        </w:rPr>
        <w:t>miesięcy</w:t>
      </w:r>
      <w:r w:rsidRPr="007B63F8">
        <w:rPr>
          <w:rFonts w:ascii="Cambria" w:hAnsi="Cambria" w:cs="Calibri"/>
        </w:rPr>
        <w:t>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licząc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końcowego.</w:t>
      </w:r>
    </w:p>
    <w:p w14:paraId="702AB77A" w14:textId="7F82835B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2</w:t>
      </w:r>
    </w:p>
    <w:p w14:paraId="31CDB3B7" w14:textId="69DA0A8E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Obowiązki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uprawnienia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stron</w:t>
      </w:r>
    </w:p>
    <w:p w14:paraId="3B7438A4" w14:textId="7AC9C5F9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wystąpienia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jakiejkolwiek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uprawniony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do:</w:t>
      </w:r>
    </w:p>
    <w:p w14:paraId="74ADB827" w14:textId="03324122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="00E644DD" w:rsidRPr="007B63F8">
        <w:rPr>
          <w:rFonts w:ascii="Cambria" w:hAnsi="Cambria" w:cs="Calibri"/>
        </w:rPr>
        <w:t>przypadku,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wchodząca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była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już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dwukrotnie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naprawiana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–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nową,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477EA26F" w14:textId="0D448C48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wskazania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trybu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wady/wymiany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602A5650" w14:textId="3B0E8F6C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nieterminowe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zasadach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określonych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umową;</w:t>
      </w:r>
    </w:p>
    <w:p w14:paraId="533E1AAC" w14:textId="15079716" w:rsidR="009119D0" w:rsidRPr="007B63F8" w:rsidRDefault="009119D0" w:rsidP="006D5B9E">
      <w:pPr>
        <w:pStyle w:val="Akapitzlist"/>
        <w:numPr>
          <w:ilvl w:val="0"/>
          <w:numId w:val="50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odszkodowania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nieterminowe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wysokości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przewyższającej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kwotę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umownej,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§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20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pkt.</w:t>
      </w:r>
      <w:r w:rsidR="00840A5F">
        <w:rPr>
          <w:rFonts w:ascii="Cambria" w:hAnsi="Cambria" w:cs="Calibri"/>
        </w:rPr>
        <w:t xml:space="preserve"> </w:t>
      </w:r>
      <w:r w:rsidR="00FE15E9" w:rsidRPr="007B63F8">
        <w:rPr>
          <w:rFonts w:ascii="Cambria" w:hAnsi="Cambria" w:cs="Calibri"/>
        </w:rPr>
        <w:t>9</w:t>
      </w:r>
      <w:r w:rsidRPr="007B63F8">
        <w:rPr>
          <w:rFonts w:ascii="Cambria" w:hAnsi="Cambria" w:cs="Calibri"/>
        </w:rPr>
        <w:t>)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133EB1" w:rsidRPr="007B63F8">
        <w:rPr>
          <w:rFonts w:ascii="Cambria" w:hAnsi="Cambria" w:cs="Calibri"/>
        </w:rPr>
        <w:t>;</w:t>
      </w:r>
    </w:p>
    <w:p w14:paraId="109209A3" w14:textId="428183FF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wystąpienia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jakiejkolwiek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Kontraktu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zobowiązany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terminowego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spełnienia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żądania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dotyczącego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nastąpić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również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wymianę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wchodzącej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Przedmiotu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umowy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wad;</w:t>
      </w:r>
    </w:p>
    <w:p w14:paraId="4D885AD3" w14:textId="7458F59D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podlegają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tytułu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powstałe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skutek:</w:t>
      </w:r>
    </w:p>
    <w:p w14:paraId="03113BBB" w14:textId="1F9E6283" w:rsidR="009119D0" w:rsidRPr="007B63F8" w:rsidRDefault="009119D0" w:rsidP="006D5B9E">
      <w:pPr>
        <w:pStyle w:val="Akapitzlist"/>
        <w:numPr>
          <w:ilvl w:val="0"/>
          <w:numId w:val="51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siły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wyższej,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pojęciem,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utrzymują: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stan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wojny,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klęski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żywiołowej,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strajk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generalny,</w:t>
      </w:r>
    </w:p>
    <w:p w14:paraId="472D17B3" w14:textId="41246F4A" w:rsidR="009119D0" w:rsidRPr="007B63F8" w:rsidRDefault="009119D0" w:rsidP="006D5B9E">
      <w:pPr>
        <w:pStyle w:val="Akapitzlist"/>
        <w:numPr>
          <w:ilvl w:val="0"/>
          <w:numId w:val="51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normalnego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zużycia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budowli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</w:t>
      </w:r>
      <w:r w:rsidR="00840A5F">
        <w:rPr>
          <w:rFonts w:ascii="Cambria" w:hAnsi="Cambria" w:cs="Calibri"/>
        </w:rPr>
        <w:t xml:space="preserve"> </w:t>
      </w:r>
    </w:p>
    <w:p w14:paraId="27F312A9" w14:textId="38BAB437" w:rsidR="009119D0" w:rsidRPr="007B63F8" w:rsidRDefault="009119D0" w:rsidP="006D5B9E">
      <w:pPr>
        <w:pStyle w:val="Akapitzlist"/>
        <w:numPr>
          <w:ilvl w:val="0"/>
          <w:numId w:val="51"/>
        </w:numPr>
        <w:spacing w:after="0"/>
        <w:ind w:left="56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szkód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wynikłych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winy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Użytkownika.</w:t>
      </w:r>
    </w:p>
    <w:p w14:paraId="331FA5B4" w14:textId="24E0EFB5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celu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umożliwienia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kwalifikacji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zgłoszonych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przyczyn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powstania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sposobu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zobowiązuje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przechowania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otrzymanej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dokumentacji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powykonawczej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końcowego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odbioru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robót.</w:t>
      </w:r>
    </w:p>
    <w:p w14:paraId="6024A8BB" w14:textId="48EDDBEA" w:rsidR="009119D0" w:rsidRPr="007B63F8" w:rsidRDefault="009119D0" w:rsidP="006D5B9E">
      <w:pPr>
        <w:pStyle w:val="Akapitzlist"/>
        <w:numPr>
          <w:ilvl w:val="3"/>
          <w:numId w:val="49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Wykonawca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odpowiedzialny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wszelkie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szkody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straty,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spowodował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usuwaniem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wad.</w:t>
      </w:r>
    </w:p>
    <w:p w14:paraId="7969EC91" w14:textId="58968476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3</w:t>
      </w:r>
    </w:p>
    <w:p w14:paraId="6FA56052" w14:textId="2B35ADB5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Przeglądy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gwarancyjne</w:t>
      </w:r>
    </w:p>
    <w:p w14:paraId="366D2E7D" w14:textId="6E19C8F3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Komisyjne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odbywać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połowie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koniec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ostatniego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miesiąca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obowiązywania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gwarancji.</w:t>
      </w:r>
    </w:p>
    <w:p w14:paraId="159D3F43" w14:textId="5455FC62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Datę,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godzinę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miejsce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zawiadamiając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14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dniowym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wyprzedzeniem.</w:t>
      </w:r>
    </w:p>
    <w:p w14:paraId="4C90BC9D" w14:textId="57DE6ABC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skład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komisji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przeglądowej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wchodziły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co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1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</w:t>
      </w:r>
      <w:r w:rsidR="00442B40" w:rsidRPr="007B63F8">
        <w:rPr>
          <w:rFonts w:ascii="Cambria" w:hAnsi="Cambria" w:cs="Calibri"/>
        </w:rPr>
        <w:t>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Gwaranta.</w:t>
      </w:r>
    </w:p>
    <w:p w14:paraId="67A0B39E" w14:textId="0DBCEF31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lastRenderedPageBreak/>
        <w:t>Jeżeli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został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prawidłowo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zawiadomiony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miejscu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niestawienie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wywoływało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żadnych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ujemnych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skutków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ważności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skuteczności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ustaleń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komisję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przeglądową.</w:t>
      </w:r>
    </w:p>
    <w:p w14:paraId="1B179369" w14:textId="1F4DCCB5" w:rsidR="009119D0" w:rsidRPr="007B63F8" w:rsidRDefault="009119D0" w:rsidP="006D5B9E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każdego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sporządza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szczegółowy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Protokół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najmniej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trzech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egzemplarzach,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jeden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nieobecności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przedstawiciela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przesyła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Gwarantowi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Protokołu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Przeglądu.</w:t>
      </w:r>
    </w:p>
    <w:p w14:paraId="727EE2E8" w14:textId="1D2292FB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4</w:t>
      </w:r>
    </w:p>
    <w:p w14:paraId="08D3CE3A" w14:textId="31BE834D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Wezwanie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do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usunięcia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wady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i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tryby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usuwania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wad</w:t>
      </w:r>
    </w:p>
    <w:p w14:paraId="409B48EF" w14:textId="4F857D0D" w:rsidR="009119D0" w:rsidRPr="007B63F8" w:rsidRDefault="009119D0" w:rsidP="006D5B9E">
      <w:pPr>
        <w:pStyle w:val="Akapitzlist"/>
        <w:numPr>
          <w:ilvl w:val="3"/>
          <w:numId w:val="53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podczas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przeglądu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lecz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później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ciągu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zawiadomi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usterkach.</w:t>
      </w:r>
    </w:p>
    <w:p w14:paraId="2049C5B4" w14:textId="40D50035" w:rsidR="009119D0" w:rsidRPr="007B63F8" w:rsidRDefault="009119D0" w:rsidP="006D5B9E">
      <w:pPr>
        <w:pStyle w:val="Akapitzlist"/>
        <w:numPr>
          <w:ilvl w:val="3"/>
          <w:numId w:val="53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istnienia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obciążającej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Gwaranta</w:t>
      </w:r>
      <w:r w:rsidRPr="007B63F8">
        <w:rPr>
          <w:rFonts w:ascii="Cambria" w:hAnsi="Cambria" w:cs="Calibri"/>
        </w:rPr>
        <w:t>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Gwarantowi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protokolarnie</w:t>
      </w:r>
    </w:p>
    <w:p w14:paraId="49324BCE" w14:textId="2AF65EA8" w:rsidR="009119D0" w:rsidRPr="007B63F8" w:rsidRDefault="009119D0" w:rsidP="006D5B9E">
      <w:pPr>
        <w:pStyle w:val="Akapitzlist"/>
        <w:numPr>
          <w:ilvl w:val="3"/>
          <w:numId w:val="53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razie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wyznaczonym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ujawnionych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robót,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Zamawiający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może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zlecić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osobie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trzeciej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koszt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ryzyko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bCs/>
        </w:rPr>
        <w:t>Gwaranta.</w:t>
      </w:r>
    </w:p>
    <w:p w14:paraId="3E7EC37A" w14:textId="04DB1E2A" w:rsidR="00623D9E" w:rsidRPr="007B63F8" w:rsidRDefault="009119D0" w:rsidP="006D5B9E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Jeżeli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ramach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dostarczył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Zamawiającemu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="00E644DD"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albo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dokonał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gwarancja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ulega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automatycznie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przedłużeniu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okres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naprawy,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tj.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czas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liczony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zgłoszenia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zaistnienia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chwili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usunięcia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stwierdzonego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protokolarnie.</w:t>
      </w:r>
      <w:r w:rsidR="00840A5F">
        <w:rPr>
          <w:rFonts w:ascii="Cambria" w:hAnsi="Cambria" w:cs="Calibri"/>
        </w:rPr>
        <w:t xml:space="preserve"> </w:t>
      </w:r>
    </w:p>
    <w:p w14:paraId="01EF2CDF" w14:textId="58B1141C" w:rsidR="008F7EE0" w:rsidRPr="007B63F8" w:rsidRDefault="009119D0" w:rsidP="006D5B9E">
      <w:pPr>
        <w:pStyle w:val="Akapitzlist"/>
        <w:numPr>
          <w:ilvl w:val="3"/>
          <w:numId w:val="53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Terminy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wykonania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napraw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dostarczenia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rzeczy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wolnych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wad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mogą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zostać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wydłużone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szczególnie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uzasadnionych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przypadkach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wyrażeniu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zgody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Zamawiającego.</w:t>
      </w:r>
    </w:p>
    <w:p w14:paraId="4FEA26A6" w14:textId="46D2A6B9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5</w:t>
      </w:r>
    </w:p>
    <w:p w14:paraId="64D99D92" w14:textId="77777777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61C0C3B3" w:rsidR="009119D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komunikacja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pomiędzy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stronami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wymaga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zachowania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formy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pisemnej.</w:t>
      </w:r>
    </w:p>
    <w:p w14:paraId="1D690FA8" w14:textId="2FC80769" w:rsidR="009119D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pisma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skierowane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należy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wysyłać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adres: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  <w:b/>
          <w:u w:val="single"/>
        </w:rPr>
        <w:t>[adres</w:t>
      </w:r>
      <w:r w:rsidR="00840A5F">
        <w:rPr>
          <w:rFonts w:ascii="Cambria" w:hAnsi="Cambria" w:cs="Calibri"/>
          <w:b/>
          <w:u w:val="single"/>
        </w:rPr>
        <w:t xml:space="preserve"> </w:t>
      </w:r>
      <w:r w:rsidRPr="007B63F8">
        <w:rPr>
          <w:rFonts w:ascii="Cambria" w:hAnsi="Cambria" w:cs="Calibri"/>
          <w:b/>
          <w:u w:val="single"/>
        </w:rPr>
        <w:t>Wykonawcy</w:t>
      </w:r>
      <w:r w:rsidRPr="007B63F8">
        <w:rPr>
          <w:rFonts w:ascii="Cambria" w:hAnsi="Cambria" w:cs="Calibri"/>
        </w:rPr>
        <w:t>]</w:t>
      </w:r>
    </w:p>
    <w:p w14:paraId="7283F36F" w14:textId="5DD5B284" w:rsidR="009119D0" w:rsidRPr="007B63F8" w:rsidRDefault="009119D0" w:rsidP="006D5B9E">
      <w:pPr>
        <w:pStyle w:val="Bezodstpw"/>
        <w:numPr>
          <w:ilvl w:val="3"/>
          <w:numId w:val="54"/>
        </w:numPr>
        <w:spacing w:line="276" w:lineRule="auto"/>
        <w:ind w:left="357" w:hanging="357"/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Wszelkie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pisma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skierowane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do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Zamawiającego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należy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wysyłać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na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adres:</w:t>
      </w:r>
      <w:r w:rsidR="00840A5F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Gmina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Zduńska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Wola,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E644DD">
        <w:rPr>
          <w:rFonts w:ascii="Cambria" w:hAnsi="Cambria" w:cs="Cambria"/>
          <w:b/>
          <w:bCs/>
          <w:color w:val="000000"/>
          <w:sz w:val="20"/>
          <w:szCs w:val="20"/>
        </w:rPr>
        <w:br/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ul.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Zielona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30,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98-220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Zduńska</w:t>
      </w:r>
      <w:r w:rsidR="00840A5F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r w:rsidR="00535B6F" w:rsidRPr="007B63F8">
        <w:rPr>
          <w:rFonts w:ascii="Cambria" w:hAnsi="Cambria" w:cs="Cambria"/>
          <w:b/>
          <w:bCs/>
          <w:color w:val="000000"/>
          <w:sz w:val="20"/>
          <w:szCs w:val="20"/>
        </w:rPr>
        <w:t>Wola</w:t>
      </w:r>
    </w:p>
    <w:p w14:paraId="4B1EEA80" w14:textId="1D1E815E" w:rsidR="009119D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teleadresowych,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których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ust.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2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3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strony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informować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się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niezwłocznie,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później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niż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chwili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zaistnienia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rygorem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uznania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wysłania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korespondencji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ostatnio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znany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adres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skutecznie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doręczoną.</w:t>
      </w:r>
    </w:p>
    <w:p w14:paraId="509FCAD5" w14:textId="0047BBB7" w:rsidR="008F7EE0" w:rsidRPr="007B63F8" w:rsidRDefault="009119D0" w:rsidP="006D5B9E">
      <w:pPr>
        <w:pStyle w:val="Akapitzlist"/>
        <w:numPr>
          <w:ilvl w:val="3"/>
          <w:numId w:val="54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7B63F8">
        <w:rPr>
          <w:rFonts w:ascii="Cambria" w:hAnsi="Cambria" w:cs="Calibri"/>
        </w:rPr>
        <w:t>Gwarant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obowiązany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terminie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7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dni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daty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złożenia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wniosku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upadłość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lub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likwidację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powiadomić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piśmie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tym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fakcie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Zamawiającego.</w:t>
      </w:r>
      <w:r w:rsidR="00840A5F">
        <w:rPr>
          <w:rFonts w:ascii="Cambria" w:hAnsi="Cambria" w:cs="Calibri"/>
        </w:rPr>
        <w:t xml:space="preserve"> </w:t>
      </w:r>
    </w:p>
    <w:p w14:paraId="1BCEF373" w14:textId="1DABD69B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§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6</w:t>
      </w:r>
    </w:p>
    <w:p w14:paraId="6D5E5605" w14:textId="20AAE00C" w:rsidR="009119D0" w:rsidRPr="007B63F8" w:rsidRDefault="009119D0" w:rsidP="006D5B9E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Postanowienia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końcowe</w:t>
      </w:r>
    </w:p>
    <w:p w14:paraId="5716F673" w14:textId="64284C4C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sprawach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nieuregulowanych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zastosowanie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mają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odpowiednie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przepisy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polskiego,</w:t>
      </w:r>
      <w:r w:rsidR="00840A5F">
        <w:rPr>
          <w:rFonts w:ascii="Cambria" w:hAnsi="Cambria" w:cs="Calibri"/>
        </w:rPr>
        <w:t xml:space="preserve"> </w:t>
      </w:r>
      <w:r w:rsidR="00E644DD">
        <w:rPr>
          <w:rFonts w:ascii="Cambria" w:hAnsi="Cambria" w:cs="Calibri"/>
        </w:rPr>
        <w:br/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szczególności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Kodeksu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cywilnego</w:t>
      </w:r>
      <w:r w:rsidR="00535B6F" w:rsidRPr="007B63F8">
        <w:rPr>
          <w:rFonts w:ascii="Cambria" w:hAnsi="Cambria" w:cs="Calibri"/>
        </w:rPr>
        <w:t>.</w:t>
      </w:r>
    </w:p>
    <w:p w14:paraId="26F984B4" w14:textId="00855503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Integralną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jest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Umowa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oraz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inne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dokumenty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będące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integralną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częścią</w:t>
      </w:r>
      <w:r w:rsidR="00535B6F" w:rsidRPr="007B63F8">
        <w:rPr>
          <w:rFonts w:ascii="Cambria" w:hAnsi="Cambria" w:cs="Calibri"/>
        </w:rPr>
        <w:t>.</w:t>
      </w:r>
    </w:p>
    <w:p w14:paraId="4D64A895" w14:textId="68BE1AEF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Wszelkie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zmiany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niniejszej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wymagają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formy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pisemnej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pod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rygorem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nieważności.</w:t>
      </w:r>
    </w:p>
    <w:p w14:paraId="29A44900" w14:textId="4AD9CF46" w:rsidR="009119D0" w:rsidRPr="007B63F8" w:rsidRDefault="009119D0" w:rsidP="006D5B9E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7B63F8">
        <w:rPr>
          <w:rFonts w:ascii="Cambria" w:hAnsi="Cambria" w:cs="Calibri"/>
        </w:rPr>
        <w:t>Niniejszą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Kartę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Gwarancyjną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sporządzono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w</w:t>
      </w:r>
      <w:r w:rsidR="00840A5F">
        <w:rPr>
          <w:rFonts w:ascii="Cambria" w:hAnsi="Cambria" w:cs="Calibri"/>
        </w:rPr>
        <w:t xml:space="preserve"> </w:t>
      </w:r>
      <w:r w:rsidR="00623D9E" w:rsidRPr="007B63F8">
        <w:rPr>
          <w:rFonts w:ascii="Cambria" w:hAnsi="Cambria" w:cs="Calibri"/>
        </w:rPr>
        <w:t>dwóch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na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prawach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oryginału,</w:t>
      </w:r>
      <w:r w:rsidR="00840A5F">
        <w:rPr>
          <w:rFonts w:ascii="Cambria" w:hAnsi="Cambria" w:cs="Calibri"/>
        </w:rPr>
        <w:t xml:space="preserve"> </w:t>
      </w:r>
      <w:r w:rsidR="00623D9E" w:rsidRPr="007B63F8">
        <w:rPr>
          <w:rFonts w:ascii="Cambria" w:hAnsi="Cambria" w:cs="Calibri"/>
        </w:rPr>
        <w:t>jeden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egzemplarz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Zamawiającego,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jeden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dla</w:t>
      </w:r>
      <w:r w:rsidR="00840A5F">
        <w:rPr>
          <w:rFonts w:ascii="Cambria" w:hAnsi="Cambria" w:cs="Calibri"/>
        </w:rPr>
        <w:t xml:space="preserve"> </w:t>
      </w:r>
      <w:r w:rsidRPr="007B63F8">
        <w:rPr>
          <w:rFonts w:ascii="Cambria" w:hAnsi="Cambria" w:cs="Calibri"/>
        </w:rPr>
        <w:t>Gwaranta</w:t>
      </w:r>
      <w:r w:rsidR="00535B6F" w:rsidRPr="007B63F8">
        <w:rPr>
          <w:rFonts w:ascii="Cambria" w:hAnsi="Cambria" w:cs="Calibri"/>
        </w:rPr>
        <w:t>.</w:t>
      </w:r>
    </w:p>
    <w:p w14:paraId="1E915BEB" w14:textId="77777777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498014D2" w14:textId="0299C064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Warunki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podpisali:</w:t>
      </w:r>
    </w:p>
    <w:p w14:paraId="51AB9CF2" w14:textId="77777777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FB0D5E4" w14:textId="329EAFC1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sz w:val="20"/>
          <w:szCs w:val="20"/>
        </w:rPr>
        <w:t>Udzielający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gwarancji</w:t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  <w:t>Przyjmujący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>gwarancję</w:t>
      </w:r>
      <w:r w:rsidR="00840A5F">
        <w:rPr>
          <w:rFonts w:ascii="Cambria" w:hAnsi="Cambria" w:cs="Calibri"/>
          <w:sz w:val="20"/>
          <w:szCs w:val="20"/>
        </w:rPr>
        <w:t xml:space="preserve"> </w:t>
      </w:r>
    </w:p>
    <w:p w14:paraId="1E9DB54C" w14:textId="6D6D1577" w:rsidR="009119D0" w:rsidRPr="007B63F8" w:rsidRDefault="009119D0" w:rsidP="006D5B9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7B63F8">
        <w:rPr>
          <w:rFonts w:ascii="Cambria" w:hAnsi="Cambria" w:cs="Calibri"/>
          <w:b/>
          <w:sz w:val="20"/>
          <w:szCs w:val="20"/>
        </w:rPr>
        <w:t>Przedstawiciel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Wykonawcy/Gwarant:</w:t>
      </w:r>
      <w:r w:rsidR="00840A5F">
        <w:rPr>
          <w:rFonts w:ascii="Cambria" w:hAnsi="Cambria" w:cs="Calibri"/>
          <w:sz w:val="20"/>
          <w:szCs w:val="20"/>
        </w:rPr>
        <w:t xml:space="preserve"> </w:t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Pr="007B63F8">
        <w:rPr>
          <w:rFonts w:ascii="Cambria" w:hAnsi="Cambria" w:cs="Calibri"/>
          <w:sz w:val="20"/>
          <w:szCs w:val="20"/>
        </w:rPr>
        <w:tab/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ab/>
        <w:t>Przedstawiciel</w:t>
      </w:r>
      <w:r w:rsidR="00840A5F">
        <w:rPr>
          <w:rFonts w:ascii="Cambria" w:hAnsi="Cambria" w:cs="Calibri"/>
          <w:b/>
          <w:sz w:val="20"/>
          <w:szCs w:val="20"/>
        </w:rPr>
        <w:t xml:space="preserve"> </w:t>
      </w:r>
      <w:r w:rsidRPr="007B63F8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7B63F8" w:rsidSect="007B63F8">
      <w:footerReference w:type="default" r:id="rId8"/>
      <w:headerReference w:type="first" r:id="rId9"/>
      <w:pgSz w:w="11906" w:h="16838"/>
      <w:pgMar w:top="1417" w:right="1417" w:bottom="1417" w:left="1417" w:header="709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C0872" w14:textId="77777777" w:rsidR="00832041" w:rsidRDefault="00832041">
      <w:pPr>
        <w:spacing w:after="0" w:line="240" w:lineRule="auto"/>
      </w:pPr>
      <w:r>
        <w:separator/>
      </w:r>
    </w:p>
  </w:endnote>
  <w:endnote w:type="continuationSeparator" w:id="0">
    <w:p w14:paraId="055F2ACE" w14:textId="77777777" w:rsidR="00832041" w:rsidRDefault="00832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617A" w14:textId="38E18608" w:rsidR="009119D0" w:rsidRPr="009C163E" w:rsidRDefault="009119D0" w:rsidP="009C163E">
    <w:pPr>
      <w:pStyle w:val="Stopka"/>
      <w:jc w:val="right"/>
      <w:rPr>
        <w:rFonts w:ascii="Cambria" w:hAnsi="Cambria"/>
        <w:sz w:val="20"/>
        <w:szCs w:val="28"/>
      </w:rPr>
    </w:pPr>
    <w:r w:rsidRPr="009C163E">
      <w:rPr>
        <w:rFonts w:ascii="Cambria" w:hAnsi="Cambria"/>
        <w:sz w:val="20"/>
        <w:szCs w:val="28"/>
      </w:rPr>
      <w:t xml:space="preserve">Strona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PAGE</w:instrText>
    </w:r>
    <w:r w:rsidRPr="009C163E">
      <w:rPr>
        <w:rFonts w:ascii="Cambria" w:hAnsi="Cambria"/>
        <w:sz w:val="20"/>
        <w:szCs w:val="28"/>
      </w:rPr>
      <w:fldChar w:fldCharType="separate"/>
    </w:r>
    <w:r w:rsidR="00F63074">
      <w:rPr>
        <w:rFonts w:ascii="Cambria" w:hAnsi="Cambria"/>
        <w:noProof/>
        <w:sz w:val="20"/>
        <w:szCs w:val="28"/>
      </w:rPr>
      <w:t>2</w:t>
    </w:r>
    <w:r w:rsidRPr="009C163E">
      <w:rPr>
        <w:rFonts w:ascii="Cambria" w:hAnsi="Cambria"/>
        <w:sz w:val="20"/>
        <w:szCs w:val="28"/>
      </w:rPr>
      <w:fldChar w:fldCharType="end"/>
    </w:r>
    <w:r w:rsidRPr="009C163E">
      <w:rPr>
        <w:rFonts w:ascii="Cambria" w:hAnsi="Cambria"/>
        <w:sz w:val="20"/>
        <w:szCs w:val="28"/>
      </w:rPr>
      <w:t xml:space="preserve"> z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NUMPAGES</w:instrText>
    </w:r>
    <w:r w:rsidRPr="009C163E">
      <w:rPr>
        <w:rFonts w:ascii="Cambria" w:hAnsi="Cambria"/>
        <w:sz w:val="20"/>
        <w:szCs w:val="28"/>
      </w:rPr>
      <w:fldChar w:fldCharType="separate"/>
    </w:r>
    <w:r w:rsidR="00F63074">
      <w:rPr>
        <w:rFonts w:ascii="Cambria" w:hAnsi="Cambria"/>
        <w:noProof/>
        <w:sz w:val="20"/>
        <w:szCs w:val="28"/>
      </w:rPr>
      <w:t>14</w:t>
    </w:r>
    <w:r w:rsidRPr="009C163E">
      <w:rPr>
        <w:rFonts w:ascii="Cambria" w:hAnsi="Cambria"/>
        <w:sz w:val="20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8A8C3" w14:textId="77777777" w:rsidR="00832041" w:rsidRDefault="00832041">
      <w:pPr>
        <w:spacing w:after="0" w:line="240" w:lineRule="auto"/>
      </w:pPr>
      <w:r>
        <w:separator/>
      </w:r>
    </w:p>
  </w:footnote>
  <w:footnote w:type="continuationSeparator" w:id="0">
    <w:p w14:paraId="115070C0" w14:textId="77777777" w:rsidR="00832041" w:rsidRDefault="00832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573D" w14:textId="77777777" w:rsidR="0065362B" w:rsidRDefault="0065362B" w:rsidP="0065362B">
    <w:pPr>
      <w:pStyle w:val="Nagwek"/>
      <w:rPr>
        <w:rFonts w:ascii="Cambria" w:hAnsi="Cambria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9E52CCF" wp14:editId="607275ED">
          <wp:simplePos x="0" y="0"/>
          <wp:positionH relativeFrom="margin">
            <wp:align>center</wp:align>
          </wp:positionH>
          <wp:positionV relativeFrom="paragraph">
            <wp:posOffset>-315126</wp:posOffset>
          </wp:positionV>
          <wp:extent cx="5372100" cy="752475"/>
          <wp:effectExtent l="0" t="0" r="0" b="9525"/>
          <wp:wrapTopAndBottom/>
          <wp:docPr id="1475647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3FBA91" w14:textId="60A0D01A" w:rsidR="0065362B" w:rsidRPr="00475073" w:rsidRDefault="0065362B" w:rsidP="0065362B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r w:rsidR="00A163BA" w:rsidRPr="00157E62">
      <w:rPr>
        <w:rFonts w:ascii="Cambria" w:hAnsi="Cambria" w:cs="Arial"/>
        <w:b/>
        <w:sz w:val="20"/>
      </w:rPr>
      <w:t>PFZ.271.1.</w:t>
    </w:r>
    <w:r w:rsidR="005F6D2E">
      <w:rPr>
        <w:rFonts w:ascii="Cambria" w:hAnsi="Cambria" w:cs="Arial"/>
        <w:b/>
        <w:sz w:val="20"/>
      </w:rPr>
      <w:t>3</w:t>
    </w:r>
    <w:r w:rsidR="00A163BA" w:rsidRPr="00157E62">
      <w:rPr>
        <w:rFonts w:ascii="Cambria" w:hAnsi="Cambria" w:cs="Arial"/>
        <w:b/>
        <w:sz w:val="20"/>
      </w:rPr>
      <w:t>.2026.PF</w:t>
    </w:r>
  </w:p>
  <w:p w14:paraId="308A0BAC" w14:textId="54403C49" w:rsidR="009119D0" w:rsidRPr="00556E65" w:rsidRDefault="009119D0" w:rsidP="00556E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3E0829"/>
    <w:multiLevelType w:val="hybridMultilevel"/>
    <w:tmpl w:val="C3D2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C403D24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A3D09B3"/>
    <w:multiLevelType w:val="hybridMultilevel"/>
    <w:tmpl w:val="BA26B800"/>
    <w:lvl w:ilvl="0" w:tplc="8ADEE7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D855A56"/>
    <w:multiLevelType w:val="hybridMultilevel"/>
    <w:tmpl w:val="D782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8D218A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01C259E"/>
    <w:multiLevelType w:val="hybridMultilevel"/>
    <w:tmpl w:val="D1822068"/>
    <w:lvl w:ilvl="0" w:tplc="5F5E0BF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6002885"/>
    <w:multiLevelType w:val="hybridMultilevel"/>
    <w:tmpl w:val="5D922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6C53865"/>
    <w:multiLevelType w:val="hybridMultilevel"/>
    <w:tmpl w:val="734E0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97B35A8"/>
    <w:multiLevelType w:val="hybridMultilevel"/>
    <w:tmpl w:val="509CC8B8"/>
    <w:lvl w:ilvl="0" w:tplc="F1FC05F2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586705"/>
    <w:multiLevelType w:val="hybridMultilevel"/>
    <w:tmpl w:val="F18E8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8D32AD"/>
    <w:multiLevelType w:val="hybridMultilevel"/>
    <w:tmpl w:val="BF001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C560F94"/>
    <w:multiLevelType w:val="hybridMultilevel"/>
    <w:tmpl w:val="637C0CF4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D8A3B14"/>
    <w:multiLevelType w:val="hybridMultilevel"/>
    <w:tmpl w:val="585C3478"/>
    <w:lvl w:ilvl="0" w:tplc="344E1226">
      <w:start w:val="7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4E0ABD"/>
    <w:multiLevelType w:val="hybridMultilevel"/>
    <w:tmpl w:val="3B3A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31653F1C"/>
    <w:multiLevelType w:val="hybridMultilevel"/>
    <w:tmpl w:val="35B020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31E12F84"/>
    <w:multiLevelType w:val="hybridMultilevel"/>
    <w:tmpl w:val="1FB02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0A4CCC"/>
    <w:multiLevelType w:val="multilevel"/>
    <w:tmpl w:val="0904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7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71" w15:restartNumberingAfterBreak="0">
    <w:nsid w:val="3E366B95"/>
    <w:multiLevelType w:val="hybridMultilevel"/>
    <w:tmpl w:val="5106E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07807B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73" w15:restartNumberingAfterBreak="0">
    <w:nsid w:val="40E72989"/>
    <w:multiLevelType w:val="hybridMultilevel"/>
    <w:tmpl w:val="1242AA9A"/>
    <w:lvl w:ilvl="0" w:tplc="352C4B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5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8" w15:restartNumberingAfterBreak="0">
    <w:nsid w:val="4A1F5697"/>
    <w:multiLevelType w:val="hybridMultilevel"/>
    <w:tmpl w:val="E65E64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5C446E45"/>
    <w:multiLevelType w:val="hybridMultilevel"/>
    <w:tmpl w:val="843C8EEA"/>
    <w:lvl w:ilvl="0" w:tplc="A8CE80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052542"/>
    <w:multiLevelType w:val="hybridMultilevel"/>
    <w:tmpl w:val="2822F3D0"/>
    <w:lvl w:ilvl="0" w:tplc="05C8113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6" w15:restartNumberingAfterBreak="0">
    <w:nsid w:val="60DE5E11"/>
    <w:multiLevelType w:val="hybridMultilevel"/>
    <w:tmpl w:val="282EAFE2"/>
    <w:lvl w:ilvl="0" w:tplc="EE9C8C9A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0FF540D"/>
    <w:multiLevelType w:val="hybridMultilevel"/>
    <w:tmpl w:val="847026C8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47ECA5A6">
      <w:start w:val="1"/>
      <w:numFmt w:val="lowerLetter"/>
      <w:lvlText w:val="%2)"/>
      <w:lvlJc w:val="left"/>
      <w:pPr>
        <w:ind w:left="1566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36A1A47"/>
    <w:multiLevelType w:val="hybridMultilevel"/>
    <w:tmpl w:val="7D521B2C"/>
    <w:lvl w:ilvl="0" w:tplc="F7A88A5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0B0F17"/>
    <w:multiLevelType w:val="hybridMultilevel"/>
    <w:tmpl w:val="DE2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504B1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67BC74AA"/>
    <w:multiLevelType w:val="hybridMultilevel"/>
    <w:tmpl w:val="E10C07BA"/>
    <w:lvl w:ilvl="0" w:tplc="2B8CFA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6C961E8"/>
    <w:multiLevelType w:val="hybridMultilevel"/>
    <w:tmpl w:val="87C890C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7B8C7CBA"/>
    <w:multiLevelType w:val="hybridMultilevel"/>
    <w:tmpl w:val="7C2E6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7E316C2A"/>
    <w:multiLevelType w:val="hybridMultilevel"/>
    <w:tmpl w:val="C2107EC2"/>
    <w:lvl w:ilvl="0" w:tplc="BBB0E9DA">
      <w:start w:val="9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62779981">
    <w:abstractNumId w:val="70"/>
  </w:num>
  <w:num w:numId="2" w16cid:durableId="1446541964">
    <w:abstractNumId w:val="69"/>
  </w:num>
  <w:num w:numId="3" w16cid:durableId="1093431454">
    <w:abstractNumId w:val="7"/>
  </w:num>
  <w:num w:numId="4" w16cid:durableId="2013675743">
    <w:abstractNumId w:val="9"/>
  </w:num>
  <w:num w:numId="5" w16cid:durableId="569968451">
    <w:abstractNumId w:val="85"/>
  </w:num>
  <w:num w:numId="6" w16cid:durableId="2122719140">
    <w:abstractNumId w:val="58"/>
  </w:num>
  <w:num w:numId="7" w16cid:durableId="2146970482">
    <w:abstractNumId w:val="45"/>
  </w:num>
  <w:num w:numId="8" w16cid:durableId="418674385">
    <w:abstractNumId w:val="90"/>
  </w:num>
  <w:num w:numId="9" w16cid:durableId="1099715908">
    <w:abstractNumId w:val="41"/>
  </w:num>
  <w:num w:numId="10" w16cid:durableId="2028829398">
    <w:abstractNumId w:val="92"/>
  </w:num>
  <w:num w:numId="11" w16cid:durableId="484933363">
    <w:abstractNumId w:val="61"/>
  </w:num>
  <w:num w:numId="12" w16cid:durableId="576746441">
    <w:abstractNumId w:val="91"/>
  </w:num>
  <w:num w:numId="13" w16cid:durableId="1623026811">
    <w:abstractNumId w:val="82"/>
  </w:num>
  <w:num w:numId="14" w16cid:durableId="281690385">
    <w:abstractNumId w:val="97"/>
  </w:num>
  <w:num w:numId="15" w16cid:durableId="545220741">
    <w:abstractNumId w:val="59"/>
  </w:num>
  <w:num w:numId="16" w16cid:durableId="41952558">
    <w:abstractNumId w:val="52"/>
  </w:num>
  <w:num w:numId="17" w16cid:durableId="2035038563">
    <w:abstractNumId w:val="56"/>
  </w:num>
  <w:num w:numId="18" w16cid:durableId="1286161962">
    <w:abstractNumId w:val="57"/>
  </w:num>
  <w:num w:numId="19" w16cid:durableId="1879775928">
    <w:abstractNumId w:val="40"/>
  </w:num>
  <w:num w:numId="20" w16cid:durableId="1307468576">
    <w:abstractNumId w:val="76"/>
  </w:num>
  <w:num w:numId="21" w16cid:durableId="1127161763">
    <w:abstractNumId w:val="62"/>
  </w:num>
  <w:num w:numId="22" w16cid:durableId="427695824">
    <w:abstractNumId w:val="47"/>
  </w:num>
  <w:num w:numId="23" w16cid:durableId="1164584484">
    <w:abstractNumId w:val="94"/>
  </w:num>
  <w:num w:numId="24" w16cid:durableId="302346100">
    <w:abstractNumId w:val="77"/>
  </w:num>
  <w:num w:numId="25" w16cid:durableId="1675691221">
    <w:abstractNumId w:val="99"/>
  </w:num>
  <w:num w:numId="26" w16cid:durableId="1048606503">
    <w:abstractNumId w:val="79"/>
  </w:num>
  <w:num w:numId="27" w16cid:durableId="1733768131">
    <w:abstractNumId w:val="12"/>
  </w:num>
  <w:num w:numId="28" w16cid:durableId="219561378">
    <w:abstractNumId w:val="22"/>
  </w:num>
  <w:num w:numId="29" w16cid:durableId="1341156071">
    <w:abstractNumId w:val="74"/>
  </w:num>
  <w:num w:numId="30" w16cid:durableId="1506897892">
    <w:abstractNumId w:val="80"/>
  </w:num>
  <w:num w:numId="31" w16cid:durableId="132357898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4868496">
    <w:abstractNumId w:val="81"/>
  </w:num>
  <w:num w:numId="33" w16cid:durableId="1218126117">
    <w:abstractNumId w:val="72"/>
  </w:num>
  <w:num w:numId="34" w16cid:durableId="1210267214">
    <w:abstractNumId w:val="66"/>
  </w:num>
  <w:num w:numId="35" w16cid:durableId="48093067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06299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3440262">
    <w:abstractNumId w:val="63"/>
  </w:num>
  <w:num w:numId="38" w16cid:durableId="349573993">
    <w:abstractNumId w:val="68"/>
  </w:num>
  <w:num w:numId="39" w16cid:durableId="1093824121">
    <w:abstractNumId w:val="65"/>
  </w:num>
  <w:num w:numId="40" w16cid:durableId="736899657">
    <w:abstractNumId w:val="14"/>
  </w:num>
  <w:num w:numId="41" w16cid:durableId="1003434276">
    <w:abstractNumId w:val="95"/>
  </w:num>
  <w:num w:numId="42" w16cid:durableId="1613628724">
    <w:abstractNumId w:val="54"/>
  </w:num>
  <w:num w:numId="43" w16cid:durableId="40252140">
    <w:abstractNumId w:val="84"/>
  </w:num>
  <w:num w:numId="44" w16cid:durableId="1937250974">
    <w:abstractNumId w:val="51"/>
  </w:num>
  <w:num w:numId="45" w16cid:durableId="1956674068">
    <w:abstractNumId w:val="55"/>
  </w:num>
  <w:num w:numId="46" w16cid:durableId="1520705090">
    <w:abstractNumId w:val="88"/>
  </w:num>
  <w:num w:numId="47" w16cid:durableId="2007631422">
    <w:abstractNumId w:val="83"/>
  </w:num>
  <w:num w:numId="48" w16cid:durableId="1632590777">
    <w:abstractNumId w:val="46"/>
  </w:num>
  <w:num w:numId="49" w16cid:durableId="1383754056">
    <w:abstractNumId w:val="71"/>
  </w:num>
  <w:num w:numId="50" w16cid:durableId="725563488">
    <w:abstractNumId w:val="50"/>
  </w:num>
  <w:num w:numId="51" w16cid:durableId="610741870">
    <w:abstractNumId w:val="96"/>
  </w:num>
  <w:num w:numId="52" w16cid:durableId="1786735144">
    <w:abstractNumId w:val="64"/>
  </w:num>
  <w:num w:numId="53" w16cid:durableId="1979070326">
    <w:abstractNumId w:val="42"/>
  </w:num>
  <w:num w:numId="54" w16cid:durableId="1273707136">
    <w:abstractNumId w:val="89"/>
  </w:num>
  <w:num w:numId="55" w16cid:durableId="1936134883">
    <w:abstractNumId w:val="67"/>
  </w:num>
  <w:num w:numId="56" w16cid:durableId="2133395825">
    <w:abstractNumId w:val="53"/>
  </w:num>
  <w:num w:numId="57" w16cid:durableId="284119160">
    <w:abstractNumId w:val="87"/>
  </w:num>
  <w:num w:numId="58" w16cid:durableId="131211837">
    <w:abstractNumId w:val="43"/>
  </w:num>
  <w:num w:numId="59" w16cid:durableId="49810123">
    <w:abstractNumId w:val="60"/>
  </w:num>
  <w:num w:numId="60" w16cid:durableId="1560244506">
    <w:abstractNumId w:val="86"/>
  </w:num>
  <w:num w:numId="61" w16cid:durableId="1323391148">
    <w:abstractNumId w:val="78"/>
  </w:num>
  <w:num w:numId="62" w16cid:durableId="1191185888">
    <w:abstractNumId w:val="73"/>
  </w:num>
  <w:num w:numId="63" w16cid:durableId="1640763280">
    <w:abstractNumId w:val="93"/>
  </w:num>
  <w:num w:numId="64" w16cid:durableId="1101996297">
    <w:abstractNumId w:val="75"/>
  </w:num>
  <w:num w:numId="65" w16cid:durableId="1261403210">
    <w:abstractNumId w:val="49"/>
  </w:num>
  <w:num w:numId="66" w16cid:durableId="1153450785">
    <w:abstractNumId w:val="39"/>
  </w:num>
  <w:num w:numId="67" w16cid:durableId="1353721292">
    <w:abstractNumId w:val="48"/>
  </w:num>
  <w:num w:numId="68" w16cid:durableId="250239739">
    <w:abstractNumId w:val="9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4FA"/>
    <w:rsid w:val="000023D5"/>
    <w:rsid w:val="00004395"/>
    <w:rsid w:val="00006E1A"/>
    <w:rsid w:val="000074CA"/>
    <w:rsid w:val="000110B7"/>
    <w:rsid w:val="00011FD5"/>
    <w:rsid w:val="00012CA5"/>
    <w:rsid w:val="00013CD4"/>
    <w:rsid w:val="000147E5"/>
    <w:rsid w:val="0001679C"/>
    <w:rsid w:val="000233A9"/>
    <w:rsid w:val="00024357"/>
    <w:rsid w:val="000313AF"/>
    <w:rsid w:val="00031FA2"/>
    <w:rsid w:val="00032292"/>
    <w:rsid w:val="00041C2C"/>
    <w:rsid w:val="00041CC8"/>
    <w:rsid w:val="0005409A"/>
    <w:rsid w:val="00056AEA"/>
    <w:rsid w:val="00056BE0"/>
    <w:rsid w:val="000645D7"/>
    <w:rsid w:val="00064698"/>
    <w:rsid w:val="000769B8"/>
    <w:rsid w:val="0007752B"/>
    <w:rsid w:val="000848D1"/>
    <w:rsid w:val="00087341"/>
    <w:rsid w:val="000919F9"/>
    <w:rsid w:val="00093967"/>
    <w:rsid w:val="000A01FD"/>
    <w:rsid w:val="000A29D8"/>
    <w:rsid w:val="000B3649"/>
    <w:rsid w:val="000C2B1B"/>
    <w:rsid w:val="000D2F30"/>
    <w:rsid w:val="000D49CB"/>
    <w:rsid w:val="000D4F62"/>
    <w:rsid w:val="000D68F2"/>
    <w:rsid w:val="000F345E"/>
    <w:rsid w:val="000F3882"/>
    <w:rsid w:val="000F3E0C"/>
    <w:rsid w:val="001048FD"/>
    <w:rsid w:val="0011298B"/>
    <w:rsid w:val="00113C50"/>
    <w:rsid w:val="00120C33"/>
    <w:rsid w:val="00121672"/>
    <w:rsid w:val="00122A1E"/>
    <w:rsid w:val="00125C25"/>
    <w:rsid w:val="00130D90"/>
    <w:rsid w:val="00130EB4"/>
    <w:rsid w:val="00131A13"/>
    <w:rsid w:val="00133EB1"/>
    <w:rsid w:val="00135853"/>
    <w:rsid w:val="0014786E"/>
    <w:rsid w:val="0015071A"/>
    <w:rsid w:val="001566AD"/>
    <w:rsid w:val="00160F9A"/>
    <w:rsid w:val="001617C4"/>
    <w:rsid w:val="001664A4"/>
    <w:rsid w:val="00166848"/>
    <w:rsid w:val="00166C2B"/>
    <w:rsid w:val="001841F5"/>
    <w:rsid w:val="00190330"/>
    <w:rsid w:val="00192835"/>
    <w:rsid w:val="00196551"/>
    <w:rsid w:val="001A1133"/>
    <w:rsid w:val="001A4DCE"/>
    <w:rsid w:val="001A5F65"/>
    <w:rsid w:val="001A780E"/>
    <w:rsid w:val="001B6417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192C"/>
    <w:rsid w:val="00240D9D"/>
    <w:rsid w:val="00244C27"/>
    <w:rsid w:val="00255541"/>
    <w:rsid w:val="002713ED"/>
    <w:rsid w:val="0027416C"/>
    <w:rsid w:val="0027437A"/>
    <w:rsid w:val="00291B4B"/>
    <w:rsid w:val="00293BA0"/>
    <w:rsid w:val="00295972"/>
    <w:rsid w:val="00297857"/>
    <w:rsid w:val="002A19B9"/>
    <w:rsid w:val="002A46CD"/>
    <w:rsid w:val="002A5575"/>
    <w:rsid w:val="002B3AA0"/>
    <w:rsid w:val="002B6B97"/>
    <w:rsid w:val="002C2B8A"/>
    <w:rsid w:val="002C4624"/>
    <w:rsid w:val="002C4699"/>
    <w:rsid w:val="002C7230"/>
    <w:rsid w:val="002D050D"/>
    <w:rsid w:val="002D1CE1"/>
    <w:rsid w:val="002D4D0F"/>
    <w:rsid w:val="002D52DC"/>
    <w:rsid w:val="002D5E4F"/>
    <w:rsid w:val="002E4050"/>
    <w:rsid w:val="002F0785"/>
    <w:rsid w:val="002F410E"/>
    <w:rsid w:val="002F4346"/>
    <w:rsid w:val="002F7A8E"/>
    <w:rsid w:val="003001E9"/>
    <w:rsid w:val="003017A8"/>
    <w:rsid w:val="003055C4"/>
    <w:rsid w:val="003121EE"/>
    <w:rsid w:val="00316858"/>
    <w:rsid w:val="00317566"/>
    <w:rsid w:val="00321405"/>
    <w:rsid w:val="00327605"/>
    <w:rsid w:val="003276E7"/>
    <w:rsid w:val="0034046B"/>
    <w:rsid w:val="00344C32"/>
    <w:rsid w:val="003539FB"/>
    <w:rsid w:val="00356C08"/>
    <w:rsid w:val="003744DB"/>
    <w:rsid w:val="0037534C"/>
    <w:rsid w:val="00376507"/>
    <w:rsid w:val="00377DCD"/>
    <w:rsid w:val="00385E0B"/>
    <w:rsid w:val="0039511F"/>
    <w:rsid w:val="00395E1E"/>
    <w:rsid w:val="00396A85"/>
    <w:rsid w:val="003A2D5D"/>
    <w:rsid w:val="003B2397"/>
    <w:rsid w:val="003B5155"/>
    <w:rsid w:val="003B5562"/>
    <w:rsid w:val="003B55C1"/>
    <w:rsid w:val="003C2569"/>
    <w:rsid w:val="003C31E9"/>
    <w:rsid w:val="003C3CB4"/>
    <w:rsid w:val="003D1173"/>
    <w:rsid w:val="003D5711"/>
    <w:rsid w:val="003D6FFF"/>
    <w:rsid w:val="003E0852"/>
    <w:rsid w:val="003F4861"/>
    <w:rsid w:val="003F4CAE"/>
    <w:rsid w:val="00400569"/>
    <w:rsid w:val="004006A6"/>
    <w:rsid w:val="00400A90"/>
    <w:rsid w:val="00400D8E"/>
    <w:rsid w:val="00404458"/>
    <w:rsid w:val="00406636"/>
    <w:rsid w:val="0041455A"/>
    <w:rsid w:val="00421139"/>
    <w:rsid w:val="00422891"/>
    <w:rsid w:val="00425EB3"/>
    <w:rsid w:val="00430BAF"/>
    <w:rsid w:val="0043302E"/>
    <w:rsid w:val="00442B40"/>
    <w:rsid w:val="00443C44"/>
    <w:rsid w:val="00444C08"/>
    <w:rsid w:val="00445FA6"/>
    <w:rsid w:val="00451291"/>
    <w:rsid w:val="00457D25"/>
    <w:rsid w:val="0046155A"/>
    <w:rsid w:val="0046523E"/>
    <w:rsid w:val="00480B4A"/>
    <w:rsid w:val="004836C1"/>
    <w:rsid w:val="004902C6"/>
    <w:rsid w:val="004911F3"/>
    <w:rsid w:val="004933B2"/>
    <w:rsid w:val="00495FE3"/>
    <w:rsid w:val="004A4F46"/>
    <w:rsid w:val="004A51B5"/>
    <w:rsid w:val="004A7E8C"/>
    <w:rsid w:val="004B18BE"/>
    <w:rsid w:val="004B6BE9"/>
    <w:rsid w:val="004C3331"/>
    <w:rsid w:val="004C6A60"/>
    <w:rsid w:val="004D0F2C"/>
    <w:rsid w:val="004D1FD1"/>
    <w:rsid w:val="004D2740"/>
    <w:rsid w:val="004D2B54"/>
    <w:rsid w:val="004D3F6E"/>
    <w:rsid w:val="004D5AAC"/>
    <w:rsid w:val="004D7684"/>
    <w:rsid w:val="004D7C5C"/>
    <w:rsid w:val="004E1DF5"/>
    <w:rsid w:val="004E337D"/>
    <w:rsid w:val="004E3775"/>
    <w:rsid w:val="004E443F"/>
    <w:rsid w:val="004F5A4B"/>
    <w:rsid w:val="004F5E23"/>
    <w:rsid w:val="004F66FE"/>
    <w:rsid w:val="00511109"/>
    <w:rsid w:val="0051410B"/>
    <w:rsid w:val="005223EE"/>
    <w:rsid w:val="00526487"/>
    <w:rsid w:val="00526F5B"/>
    <w:rsid w:val="00530095"/>
    <w:rsid w:val="00533F03"/>
    <w:rsid w:val="00534674"/>
    <w:rsid w:val="005349A6"/>
    <w:rsid w:val="00535B6F"/>
    <w:rsid w:val="00541EA9"/>
    <w:rsid w:val="00542A3A"/>
    <w:rsid w:val="005459A4"/>
    <w:rsid w:val="00550A42"/>
    <w:rsid w:val="0055344B"/>
    <w:rsid w:val="00556E65"/>
    <w:rsid w:val="005608B6"/>
    <w:rsid w:val="00561104"/>
    <w:rsid w:val="00561F1B"/>
    <w:rsid w:val="005622C8"/>
    <w:rsid w:val="00564074"/>
    <w:rsid w:val="005741A4"/>
    <w:rsid w:val="00574DBD"/>
    <w:rsid w:val="00591EF5"/>
    <w:rsid w:val="00593BAB"/>
    <w:rsid w:val="0059437A"/>
    <w:rsid w:val="005948EB"/>
    <w:rsid w:val="00596DD2"/>
    <w:rsid w:val="005A2790"/>
    <w:rsid w:val="005B0D11"/>
    <w:rsid w:val="005B5755"/>
    <w:rsid w:val="005B5AE4"/>
    <w:rsid w:val="005B5CA1"/>
    <w:rsid w:val="005B6E96"/>
    <w:rsid w:val="005B7F7D"/>
    <w:rsid w:val="005D3310"/>
    <w:rsid w:val="005D5FDF"/>
    <w:rsid w:val="005E39DC"/>
    <w:rsid w:val="005E3F63"/>
    <w:rsid w:val="005E3F6B"/>
    <w:rsid w:val="005E70CD"/>
    <w:rsid w:val="005F1820"/>
    <w:rsid w:val="005F310D"/>
    <w:rsid w:val="005F4FF1"/>
    <w:rsid w:val="005F6D2E"/>
    <w:rsid w:val="005F71A3"/>
    <w:rsid w:val="0060080B"/>
    <w:rsid w:val="00603373"/>
    <w:rsid w:val="00603659"/>
    <w:rsid w:val="00603958"/>
    <w:rsid w:val="00606F7D"/>
    <w:rsid w:val="00612765"/>
    <w:rsid w:val="0061294B"/>
    <w:rsid w:val="006141C6"/>
    <w:rsid w:val="00614661"/>
    <w:rsid w:val="00620384"/>
    <w:rsid w:val="00623D9E"/>
    <w:rsid w:val="00625257"/>
    <w:rsid w:val="006262F9"/>
    <w:rsid w:val="0062677A"/>
    <w:rsid w:val="0063111A"/>
    <w:rsid w:val="00635C25"/>
    <w:rsid w:val="00642D1C"/>
    <w:rsid w:val="0064487B"/>
    <w:rsid w:val="0064551F"/>
    <w:rsid w:val="00646964"/>
    <w:rsid w:val="0065362B"/>
    <w:rsid w:val="00654B77"/>
    <w:rsid w:val="00654B88"/>
    <w:rsid w:val="00655FA1"/>
    <w:rsid w:val="00657508"/>
    <w:rsid w:val="006755E7"/>
    <w:rsid w:val="00675922"/>
    <w:rsid w:val="00680D0D"/>
    <w:rsid w:val="006873AF"/>
    <w:rsid w:val="0069062C"/>
    <w:rsid w:val="00691EBA"/>
    <w:rsid w:val="00692AF3"/>
    <w:rsid w:val="006A49B1"/>
    <w:rsid w:val="006B1803"/>
    <w:rsid w:val="006C53AE"/>
    <w:rsid w:val="006C6830"/>
    <w:rsid w:val="006D028B"/>
    <w:rsid w:val="006D102B"/>
    <w:rsid w:val="006D162B"/>
    <w:rsid w:val="006D5B9E"/>
    <w:rsid w:val="006E7A3D"/>
    <w:rsid w:val="006F2FCE"/>
    <w:rsid w:val="006F68A6"/>
    <w:rsid w:val="00702CE1"/>
    <w:rsid w:val="00705D19"/>
    <w:rsid w:val="00710EFB"/>
    <w:rsid w:val="00720DDA"/>
    <w:rsid w:val="00723EB1"/>
    <w:rsid w:val="007256F4"/>
    <w:rsid w:val="00730B2C"/>
    <w:rsid w:val="0073680B"/>
    <w:rsid w:val="00737BA3"/>
    <w:rsid w:val="00737D39"/>
    <w:rsid w:val="0074208E"/>
    <w:rsid w:val="0074318D"/>
    <w:rsid w:val="0074391A"/>
    <w:rsid w:val="00753562"/>
    <w:rsid w:val="007607C1"/>
    <w:rsid w:val="00763C5C"/>
    <w:rsid w:val="00766C7F"/>
    <w:rsid w:val="00775C8A"/>
    <w:rsid w:val="00777876"/>
    <w:rsid w:val="0078103F"/>
    <w:rsid w:val="00781151"/>
    <w:rsid w:val="007863D1"/>
    <w:rsid w:val="0078664C"/>
    <w:rsid w:val="00786BD1"/>
    <w:rsid w:val="00790844"/>
    <w:rsid w:val="00792729"/>
    <w:rsid w:val="00794A7E"/>
    <w:rsid w:val="007A0AFC"/>
    <w:rsid w:val="007A611C"/>
    <w:rsid w:val="007B20FB"/>
    <w:rsid w:val="007B268D"/>
    <w:rsid w:val="007B3A05"/>
    <w:rsid w:val="007B3AF7"/>
    <w:rsid w:val="007B63F8"/>
    <w:rsid w:val="007C3912"/>
    <w:rsid w:val="007C5F01"/>
    <w:rsid w:val="007D134E"/>
    <w:rsid w:val="007D6960"/>
    <w:rsid w:val="007E18B2"/>
    <w:rsid w:val="007E333D"/>
    <w:rsid w:val="007E3A99"/>
    <w:rsid w:val="007E456B"/>
    <w:rsid w:val="007F008D"/>
    <w:rsid w:val="007F089A"/>
    <w:rsid w:val="007F5F52"/>
    <w:rsid w:val="0080098C"/>
    <w:rsid w:val="00807E6B"/>
    <w:rsid w:val="008107A9"/>
    <w:rsid w:val="008123AC"/>
    <w:rsid w:val="00812BD0"/>
    <w:rsid w:val="00820C4A"/>
    <w:rsid w:val="00824CB6"/>
    <w:rsid w:val="00831A51"/>
    <w:rsid w:val="00832041"/>
    <w:rsid w:val="00832AA3"/>
    <w:rsid w:val="00833582"/>
    <w:rsid w:val="00833FD7"/>
    <w:rsid w:val="00840A5F"/>
    <w:rsid w:val="008429F1"/>
    <w:rsid w:val="00850176"/>
    <w:rsid w:val="0085418C"/>
    <w:rsid w:val="00855D64"/>
    <w:rsid w:val="00860FF0"/>
    <w:rsid w:val="00865313"/>
    <w:rsid w:val="008658FF"/>
    <w:rsid w:val="00866BBA"/>
    <w:rsid w:val="00867CFB"/>
    <w:rsid w:val="00870AAC"/>
    <w:rsid w:val="00874985"/>
    <w:rsid w:val="00876B4F"/>
    <w:rsid w:val="00882D8D"/>
    <w:rsid w:val="0088465A"/>
    <w:rsid w:val="00884F5B"/>
    <w:rsid w:val="008922BC"/>
    <w:rsid w:val="008A20B9"/>
    <w:rsid w:val="008A4325"/>
    <w:rsid w:val="008B002F"/>
    <w:rsid w:val="008B6546"/>
    <w:rsid w:val="008C5BFF"/>
    <w:rsid w:val="008D4BD6"/>
    <w:rsid w:val="008D623B"/>
    <w:rsid w:val="008E68A8"/>
    <w:rsid w:val="008F523D"/>
    <w:rsid w:val="008F7EE0"/>
    <w:rsid w:val="009022B9"/>
    <w:rsid w:val="00903203"/>
    <w:rsid w:val="00911401"/>
    <w:rsid w:val="00911962"/>
    <w:rsid w:val="009119D0"/>
    <w:rsid w:val="00914D3A"/>
    <w:rsid w:val="009177C8"/>
    <w:rsid w:val="0092205C"/>
    <w:rsid w:val="00922996"/>
    <w:rsid w:val="00923E61"/>
    <w:rsid w:val="00941E17"/>
    <w:rsid w:val="00944458"/>
    <w:rsid w:val="00945587"/>
    <w:rsid w:val="00951B08"/>
    <w:rsid w:val="00956245"/>
    <w:rsid w:val="00964F92"/>
    <w:rsid w:val="00967C00"/>
    <w:rsid w:val="00973FD1"/>
    <w:rsid w:val="00974040"/>
    <w:rsid w:val="00974562"/>
    <w:rsid w:val="009753DE"/>
    <w:rsid w:val="009757F8"/>
    <w:rsid w:val="009769F1"/>
    <w:rsid w:val="009819E5"/>
    <w:rsid w:val="00981A32"/>
    <w:rsid w:val="00981BE3"/>
    <w:rsid w:val="009841DF"/>
    <w:rsid w:val="0099028E"/>
    <w:rsid w:val="00995236"/>
    <w:rsid w:val="009A07CE"/>
    <w:rsid w:val="009A292F"/>
    <w:rsid w:val="009A3199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163E"/>
    <w:rsid w:val="009C7B80"/>
    <w:rsid w:val="009D0441"/>
    <w:rsid w:val="009D33AC"/>
    <w:rsid w:val="009D696A"/>
    <w:rsid w:val="009D73DC"/>
    <w:rsid w:val="009D7757"/>
    <w:rsid w:val="009E3885"/>
    <w:rsid w:val="009E5D7A"/>
    <w:rsid w:val="009F2777"/>
    <w:rsid w:val="009F4239"/>
    <w:rsid w:val="00A014CE"/>
    <w:rsid w:val="00A02481"/>
    <w:rsid w:val="00A07149"/>
    <w:rsid w:val="00A163BA"/>
    <w:rsid w:val="00A17675"/>
    <w:rsid w:val="00A23877"/>
    <w:rsid w:val="00A238DA"/>
    <w:rsid w:val="00A25A36"/>
    <w:rsid w:val="00A30A1C"/>
    <w:rsid w:val="00A32133"/>
    <w:rsid w:val="00A32E8C"/>
    <w:rsid w:val="00A41963"/>
    <w:rsid w:val="00A43B2D"/>
    <w:rsid w:val="00A5017E"/>
    <w:rsid w:val="00A509CB"/>
    <w:rsid w:val="00A51161"/>
    <w:rsid w:val="00A51F34"/>
    <w:rsid w:val="00A546A8"/>
    <w:rsid w:val="00A56606"/>
    <w:rsid w:val="00A6593C"/>
    <w:rsid w:val="00A66B97"/>
    <w:rsid w:val="00A72C41"/>
    <w:rsid w:val="00A72CEE"/>
    <w:rsid w:val="00A73FD4"/>
    <w:rsid w:val="00A77EE1"/>
    <w:rsid w:val="00A82F22"/>
    <w:rsid w:val="00A85DE0"/>
    <w:rsid w:val="00A9502E"/>
    <w:rsid w:val="00A95A43"/>
    <w:rsid w:val="00A97BBE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E6A20"/>
    <w:rsid w:val="00AF0810"/>
    <w:rsid w:val="00AF2A9B"/>
    <w:rsid w:val="00AF2C1D"/>
    <w:rsid w:val="00AF7E65"/>
    <w:rsid w:val="00B02658"/>
    <w:rsid w:val="00B10AC7"/>
    <w:rsid w:val="00B218F3"/>
    <w:rsid w:val="00B23BEB"/>
    <w:rsid w:val="00B301F7"/>
    <w:rsid w:val="00B30640"/>
    <w:rsid w:val="00B33F64"/>
    <w:rsid w:val="00B405D5"/>
    <w:rsid w:val="00B44D8D"/>
    <w:rsid w:val="00B54B92"/>
    <w:rsid w:val="00B63413"/>
    <w:rsid w:val="00B65163"/>
    <w:rsid w:val="00B6541D"/>
    <w:rsid w:val="00B67C9A"/>
    <w:rsid w:val="00B7231A"/>
    <w:rsid w:val="00B8059F"/>
    <w:rsid w:val="00B90AA2"/>
    <w:rsid w:val="00B958B5"/>
    <w:rsid w:val="00B966FD"/>
    <w:rsid w:val="00B96C92"/>
    <w:rsid w:val="00B96DA9"/>
    <w:rsid w:val="00B975E8"/>
    <w:rsid w:val="00BA2288"/>
    <w:rsid w:val="00BA568C"/>
    <w:rsid w:val="00BA5A98"/>
    <w:rsid w:val="00BB4A72"/>
    <w:rsid w:val="00BB4A82"/>
    <w:rsid w:val="00BB6F61"/>
    <w:rsid w:val="00BD2901"/>
    <w:rsid w:val="00BD5AB0"/>
    <w:rsid w:val="00BE20BD"/>
    <w:rsid w:val="00BE2594"/>
    <w:rsid w:val="00BE2A9E"/>
    <w:rsid w:val="00BE7DEF"/>
    <w:rsid w:val="00BF04B4"/>
    <w:rsid w:val="00BF0B98"/>
    <w:rsid w:val="00BF3949"/>
    <w:rsid w:val="00BF4310"/>
    <w:rsid w:val="00C00ECC"/>
    <w:rsid w:val="00C01A09"/>
    <w:rsid w:val="00C14613"/>
    <w:rsid w:val="00C20A8E"/>
    <w:rsid w:val="00C21113"/>
    <w:rsid w:val="00C21E87"/>
    <w:rsid w:val="00C31C17"/>
    <w:rsid w:val="00C50357"/>
    <w:rsid w:val="00C51E57"/>
    <w:rsid w:val="00C535CF"/>
    <w:rsid w:val="00C6060B"/>
    <w:rsid w:val="00C85B73"/>
    <w:rsid w:val="00C923C9"/>
    <w:rsid w:val="00C936C1"/>
    <w:rsid w:val="00C938F2"/>
    <w:rsid w:val="00CA0EBC"/>
    <w:rsid w:val="00CA1DFD"/>
    <w:rsid w:val="00CA78B3"/>
    <w:rsid w:val="00CA7A65"/>
    <w:rsid w:val="00CB44E8"/>
    <w:rsid w:val="00CB5529"/>
    <w:rsid w:val="00CB78B4"/>
    <w:rsid w:val="00CC07B7"/>
    <w:rsid w:val="00CC3D3D"/>
    <w:rsid w:val="00CC5636"/>
    <w:rsid w:val="00CD1E8A"/>
    <w:rsid w:val="00CD3014"/>
    <w:rsid w:val="00CE4488"/>
    <w:rsid w:val="00CF2106"/>
    <w:rsid w:val="00CF2642"/>
    <w:rsid w:val="00CF2A95"/>
    <w:rsid w:val="00CF7A1E"/>
    <w:rsid w:val="00D0025F"/>
    <w:rsid w:val="00D032F1"/>
    <w:rsid w:val="00D04E9F"/>
    <w:rsid w:val="00D17171"/>
    <w:rsid w:val="00D211FD"/>
    <w:rsid w:val="00D2358E"/>
    <w:rsid w:val="00D26445"/>
    <w:rsid w:val="00D271A8"/>
    <w:rsid w:val="00D2768F"/>
    <w:rsid w:val="00D310BD"/>
    <w:rsid w:val="00D4546B"/>
    <w:rsid w:val="00D47B30"/>
    <w:rsid w:val="00D53B12"/>
    <w:rsid w:val="00D72A0D"/>
    <w:rsid w:val="00D73016"/>
    <w:rsid w:val="00D978EB"/>
    <w:rsid w:val="00DA25D4"/>
    <w:rsid w:val="00DA5FAA"/>
    <w:rsid w:val="00DA72E6"/>
    <w:rsid w:val="00DB1B08"/>
    <w:rsid w:val="00DB688D"/>
    <w:rsid w:val="00DC6C55"/>
    <w:rsid w:val="00DC7459"/>
    <w:rsid w:val="00DD0072"/>
    <w:rsid w:val="00DD3E62"/>
    <w:rsid w:val="00DD6E73"/>
    <w:rsid w:val="00DD7DD4"/>
    <w:rsid w:val="00DD7EA7"/>
    <w:rsid w:val="00DE07A8"/>
    <w:rsid w:val="00DE735E"/>
    <w:rsid w:val="00DF181F"/>
    <w:rsid w:val="00DF7BD8"/>
    <w:rsid w:val="00E01B3C"/>
    <w:rsid w:val="00E04CB1"/>
    <w:rsid w:val="00E30782"/>
    <w:rsid w:val="00E30B2A"/>
    <w:rsid w:val="00E32D1C"/>
    <w:rsid w:val="00E412CC"/>
    <w:rsid w:val="00E432F9"/>
    <w:rsid w:val="00E508A8"/>
    <w:rsid w:val="00E558B2"/>
    <w:rsid w:val="00E572EC"/>
    <w:rsid w:val="00E61F6B"/>
    <w:rsid w:val="00E62156"/>
    <w:rsid w:val="00E644DD"/>
    <w:rsid w:val="00E653AB"/>
    <w:rsid w:val="00E66DDF"/>
    <w:rsid w:val="00E746BF"/>
    <w:rsid w:val="00E750B8"/>
    <w:rsid w:val="00E808D7"/>
    <w:rsid w:val="00E83DA4"/>
    <w:rsid w:val="00E86693"/>
    <w:rsid w:val="00E956C2"/>
    <w:rsid w:val="00E97EBE"/>
    <w:rsid w:val="00EA13C0"/>
    <w:rsid w:val="00EA2BDD"/>
    <w:rsid w:val="00EA4D95"/>
    <w:rsid w:val="00EB3E05"/>
    <w:rsid w:val="00EB4A8F"/>
    <w:rsid w:val="00EC5028"/>
    <w:rsid w:val="00EC7BD6"/>
    <w:rsid w:val="00ED2F84"/>
    <w:rsid w:val="00ED509A"/>
    <w:rsid w:val="00ED648D"/>
    <w:rsid w:val="00ED72A9"/>
    <w:rsid w:val="00EE47FD"/>
    <w:rsid w:val="00EE6290"/>
    <w:rsid w:val="00EE7C97"/>
    <w:rsid w:val="00EF607B"/>
    <w:rsid w:val="00F02CEE"/>
    <w:rsid w:val="00F07711"/>
    <w:rsid w:val="00F07F02"/>
    <w:rsid w:val="00F140CC"/>
    <w:rsid w:val="00F147B3"/>
    <w:rsid w:val="00F202D0"/>
    <w:rsid w:val="00F220CF"/>
    <w:rsid w:val="00F237B8"/>
    <w:rsid w:val="00F3080D"/>
    <w:rsid w:val="00F37A1C"/>
    <w:rsid w:val="00F418FD"/>
    <w:rsid w:val="00F434D0"/>
    <w:rsid w:val="00F45B42"/>
    <w:rsid w:val="00F46442"/>
    <w:rsid w:val="00F50F57"/>
    <w:rsid w:val="00F522D5"/>
    <w:rsid w:val="00F541E8"/>
    <w:rsid w:val="00F54A6D"/>
    <w:rsid w:val="00F60605"/>
    <w:rsid w:val="00F63074"/>
    <w:rsid w:val="00F64DD5"/>
    <w:rsid w:val="00F655E9"/>
    <w:rsid w:val="00F708AC"/>
    <w:rsid w:val="00F778A3"/>
    <w:rsid w:val="00F83168"/>
    <w:rsid w:val="00F85613"/>
    <w:rsid w:val="00F9079C"/>
    <w:rsid w:val="00F9162D"/>
    <w:rsid w:val="00F9208B"/>
    <w:rsid w:val="00F95EA4"/>
    <w:rsid w:val="00FA2EB8"/>
    <w:rsid w:val="00FA5810"/>
    <w:rsid w:val="00FA7D65"/>
    <w:rsid w:val="00FB06CD"/>
    <w:rsid w:val="00FB3059"/>
    <w:rsid w:val="00FB60BC"/>
    <w:rsid w:val="00FB6A05"/>
    <w:rsid w:val="00FC4E16"/>
    <w:rsid w:val="00FC6818"/>
    <w:rsid w:val="00FC6EDE"/>
    <w:rsid w:val="00FD031B"/>
    <w:rsid w:val="00FD0FA9"/>
    <w:rsid w:val="00FD31A8"/>
    <w:rsid w:val="00FD52B3"/>
    <w:rsid w:val="00FD612A"/>
    <w:rsid w:val="00FD648B"/>
    <w:rsid w:val="00FE03E9"/>
    <w:rsid w:val="00FE15E9"/>
    <w:rsid w:val="00FE4666"/>
    <w:rsid w:val="00FF0CD9"/>
    <w:rsid w:val="00FF1A1E"/>
    <w:rsid w:val="00FF306F"/>
    <w:rsid w:val="00FF525A"/>
    <w:rsid w:val="00FF562F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49322"/>
  <w15:docId w15:val="{692BA100-3E23-49F9-B886-9FEFAB57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3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1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0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0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EE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C7230"/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22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bastian.rzeznik@ugz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6900</Words>
  <Characters>41402</Characters>
  <Application>Microsoft Office Word</Application>
  <DocSecurity>0</DocSecurity>
  <Lines>345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Paulina Fidler</cp:lastModifiedBy>
  <cp:revision>14</cp:revision>
  <cp:lastPrinted>2025-03-17T13:18:00Z</cp:lastPrinted>
  <dcterms:created xsi:type="dcterms:W3CDTF">2026-03-31T08:46:00Z</dcterms:created>
  <dcterms:modified xsi:type="dcterms:W3CDTF">2026-04-20T08:53:00Z</dcterms:modified>
</cp:coreProperties>
</file>