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2970961" w14:textId="1106BD07" w:rsidR="004E25B7" w:rsidRDefault="004B71EA" w:rsidP="00F043B5">
      <w:pPr>
        <w:spacing w:after="40"/>
      </w:pPr>
      <w:r>
        <w:rPr>
          <w:rFonts w:ascii="Calibri" w:hAnsi="Calibri" w:cs="Segoe UI"/>
          <w:sz w:val="22"/>
          <w:szCs w:val="22"/>
        </w:rPr>
        <w:t>Numer postępowania: MCO</w:t>
      </w:r>
      <w:r w:rsidR="004E25B7">
        <w:rPr>
          <w:rFonts w:ascii="Calibri" w:hAnsi="Calibri" w:cs="Segoe UI"/>
          <w:sz w:val="22"/>
          <w:szCs w:val="22"/>
        </w:rPr>
        <w:t>O/ZP/</w:t>
      </w:r>
      <w:r w:rsidR="00E3053D">
        <w:rPr>
          <w:rFonts w:ascii="Calibri" w:hAnsi="Calibri" w:cs="Segoe UI"/>
          <w:sz w:val="22"/>
          <w:szCs w:val="22"/>
        </w:rPr>
        <w:t>CKZ</w:t>
      </w:r>
      <w:r w:rsidR="00671C0D">
        <w:rPr>
          <w:rFonts w:ascii="Calibri" w:hAnsi="Calibri" w:cs="Segoe UI"/>
          <w:sz w:val="22"/>
          <w:szCs w:val="22"/>
        </w:rPr>
        <w:t>/</w:t>
      </w:r>
      <w:r w:rsidR="00671C0D">
        <w:rPr>
          <w:rFonts w:ascii="Calibri" w:hAnsi="Calibri" w:cs="Segoe UI"/>
          <w:sz w:val="22"/>
          <w:szCs w:val="22"/>
        </w:rPr>
        <w:t>11</w:t>
      </w:r>
      <w:r w:rsidR="00671C0D">
        <w:rPr>
          <w:rFonts w:ascii="Calibri" w:hAnsi="Calibri" w:cs="Segoe UI"/>
          <w:sz w:val="22"/>
          <w:szCs w:val="22"/>
        </w:rPr>
        <w:t>/</w:t>
      </w:r>
      <w:r w:rsidR="00FF3C35">
        <w:rPr>
          <w:rFonts w:ascii="Calibri" w:hAnsi="Calibri" w:cs="Segoe UI"/>
          <w:sz w:val="22"/>
          <w:szCs w:val="22"/>
        </w:rPr>
        <w:t>2</w:t>
      </w:r>
      <w:r w:rsidR="0071589E">
        <w:rPr>
          <w:rFonts w:ascii="Calibri" w:hAnsi="Calibri" w:cs="Segoe UI"/>
          <w:sz w:val="22"/>
          <w:szCs w:val="22"/>
        </w:rPr>
        <w:t>6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4E25B7" w14:paraId="72917FBC" w14:textId="77777777" w:rsidTr="00851D52">
        <w:trPr>
          <w:trHeight w:val="529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4F9199" w14:textId="77777777" w:rsidR="004E25B7" w:rsidRDefault="004E25B7" w:rsidP="00D31350">
            <w:pPr>
              <w:pStyle w:val="Tekstprzypisudolnego"/>
              <w:spacing w:after="40"/>
              <w:jc w:val="right"/>
              <w:rPr>
                <w:rFonts w:ascii="Calibri" w:hAnsi="Calibri" w:cs="Segoe UI"/>
              </w:rPr>
            </w:pPr>
            <w:r>
              <w:rPr>
                <w:rFonts w:ascii="Calibri" w:hAnsi="Calibri" w:cs="Segoe UI"/>
                <w:b/>
              </w:rPr>
              <w:t xml:space="preserve">Załącznik nr 2 do </w:t>
            </w:r>
            <w:r w:rsidR="00300FAA">
              <w:rPr>
                <w:rFonts w:ascii="Calibri" w:hAnsi="Calibri" w:cs="Segoe UI"/>
                <w:b/>
              </w:rPr>
              <w:t>SWZ</w:t>
            </w:r>
          </w:p>
        </w:tc>
      </w:tr>
      <w:tr w:rsidR="004E25B7" w14:paraId="0489D411" w14:textId="77777777" w:rsidTr="00745D6F">
        <w:trPr>
          <w:trHeight w:val="460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DE3161" w14:textId="77777777" w:rsidR="003F21E2" w:rsidRDefault="003F21E2" w:rsidP="00551916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</w:rPr>
            </w:pPr>
          </w:p>
          <w:p w14:paraId="3119273D" w14:textId="77777777" w:rsidR="00551916" w:rsidRPr="00551916" w:rsidRDefault="004E25B7" w:rsidP="00551916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 xml:space="preserve">OŚWIADCZENIE </w:t>
            </w:r>
            <w:r w:rsidR="00573AEA">
              <w:rPr>
                <w:rFonts w:ascii="Calibri" w:hAnsi="Calibri" w:cs="Segoe UI"/>
                <w:sz w:val="20"/>
                <w:szCs w:val="20"/>
              </w:rPr>
              <w:t>WYKONAWCY</w:t>
            </w:r>
            <w:r w:rsidR="00551916">
              <w:rPr>
                <w:rFonts w:ascii="Calibri" w:hAnsi="Calibri" w:cs="Segoe UI"/>
                <w:sz w:val="20"/>
                <w:szCs w:val="20"/>
              </w:rPr>
              <w:t>/WYKONAWCY WSPÓLNIE UBIEGAJĄCEGO SIĘ O UDZIELENIE ZAMÓWIENIA</w:t>
            </w:r>
            <w:r w:rsidR="00573AEA">
              <w:rPr>
                <w:rFonts w:ascii="Calibri" w:hAnsi="Calibri" w:cs="Segoe UI"/>
                <w:sz w:val="20"/>
                <w:szCs w:val="20"/>
              </w:rPr>
              <w:t xml:space="preserve"> </w:t>
            </w:r>
            <w:r w:rsidR="00551916">
              <w:rPr>
                <w:rFonts w:ascii="Calibri" w:hAnsi="Calibri" w:cs="Segoe UI"/>
                <w:sz w:val="20"/>
                <w:szCs w:val="20"/>
              </w:rPr>
              <w:t xml:space="preserve">                </w:t>
            </w:r>
            <w:r w:rsidR="00573AEA">
              <w:rPr>
                <w:rFonts w:ascii="Calibri" w:hAnsi="Calibri" w:cs="Segoe UI"/>
                <w:sz w:val="20"/>
                <w:szCs w:val="20"/>
              </w:rPr>
              <w:t>O NIEPODLEGANIU  WYKLUCZENIU</w:t>
            </w:r>
            <w:r w:rsidR="00F7297A">
              <w:rPr>
                <w:rFonts w:ascii="Calibri" w:hAnsi="Calibri" w:cs="Segoe UI"/>
                <w:sz w:val="20"/>
                <w:szCs w:val="20"/>
              </w:rPr>
              <w:t xml:space="preserve"> </w:t>
            </w:r>
          </w:p>
          <w:p w14:paraId="2D031033" w14:textId="77777777" w:rsidR="00551916" w:rsidRPr="009302EC" w:rsidRDefault="00551916" w:rsidP="00551916">
            <w:pPr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302EC">
              <w:rPr>
                <w:rFonts w:ascii="Calibri" w:hAnsi="Calibri" w:cs="Calibri"/>
                <w:b/>
                <w:sz w:val="20"/>
                <w:szCs w:val="20"/>
              </w:rPr>
              <w:t>składane na podstawie art. 125 ust. 1 ustawy PZP</w:t>
            </w:r>
          </w:p>
          <w:p w14:paraId="6991417A" w14:textId="77777777" w:rsidR="00551916" w:rsidRPr="00551916" w:rsidRDefault="00551916" w:rsidP="00551916"/>
        </w:tc>
      </w:tr>
    </w:tbl>
    <w:p w14:paraId="3699557C" w14:textId="77777777" w:rsidR="004E25B7" w:rsidRDefault="004E25B7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75"/>
      </w:tblGrid>
      <w:tr w:rsidR="004E25B7" w14:paraId="79EFDC55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15090" w14:textId="77777777" w:rsidR="004E25B7" w:rsidRPr="005E677B" w:rsidRDefault="004E25B7">
            <w:pPr>
              <w:snapToGrid w:val="0"/>
              <w:spacing w:after="40"/>
              <w:rPr>
                <w:rFonts w:ascii="Calibri" w:hAnsi="Calibri" w:cs="Segoe UI"/>
                <w:b/>
                <w:sz w:val="12"/>
                <w:szCs w:val="20"/>
              </w:rPr>
            </w:pPr>
          </w:p>
          <w:p w14:paraId="1D2C67FA" w14:textId="77777777" w:rsidR="00936FC1" w:rsidRPr="003F21E2" w:rsidRDefault="004E25B7">
            <w:pPr>
              <w:spacing w:after="40"/>
              <w:rPr>
                <w:rFonts w:ascii="Calibri" w:hAnsi="Calibri" w:cs="Segoe UI"/>
                <w:sz w:val="20"/>
                <w:szCs w:val="20"/>
              </w:rPr>
            </w:pPr>
            <w:r w:rsidRPr="003F21E2">
              <w:rPr>
                <w:rFonts w:ascii="Calibri" w:hAnsi="Calibri" w:cs="Segoe UI"/>
                <w:sz w:val="20"/>
                <w:szCs w:val="20"/>
              </w:rPr>
              <w:t>Przystępując do postępowania na realizację zamówienia pn</w:t>
            </w:r>
            <w:r w:rsidR="00C92383" w:rsidRPr="003F21E2">
              <w:rPr>
                <w:rFonts w:ascii="Calibri" w:hAnsi="Calibri" w:cs="Segoe UI"/>
                <w:sz w:val="20"/>
                <w:szCs w:val="20"/>
              </w:rPr>
              <w:t>.</w:t>
            </w:r>
            <w:r w:rsidRPr="003F21E2">
              <w:rPr>
                <w:rFonts w:ascii="Calibri" w:hAnsi="Calibri" w:cs="Segoe UI"/>
                <w:sz w:val="20"/>
                <w:szCs w:val="20"/>
              </w:rPr>
              <w:t>:</w:t>
            </w:r>
          </w:p>
          <w:p w14:paraId="4B9D961F" w14:textId="77777777" w:rsidR="009F0086" w:rsidRPr="005E677B" w:rsidRDefault="009F0086">
            <w:pPr>
              <w:spacing w:after="40"/>
              <w:rPr>
                <w:rFonts w:ascii="Calibri" w:hAnsi="Calibri" w:cs="Segoe UI"/>
                <w:sz w:val="12"/>
                <w:szCs w:val="12"/>
              </w:rPr>
            </w:pPr>
          </w:p>
          <w:p w14:paraId="7794F4DB" w14:textId="1C1142E9" w:rsidR="0071589E" w:rsidRPr="00F043B5" w:rsidRDefault="0071589E" w:rsidP="00F560FD">
            <w:pPr>
              <w:spacing w:after="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1589E">
              <w:rPr>
                <w:rFonts w:ascii="Calibri" w:hAnsi="Calibri" w:cs="Calibri"/>
                <w:b/>
                <w:sz w:val="22"/>
                <w:szCs w:val="22"/>
              </w:rPr>
              <w:t xml:space="preserve">Dostawa </w:t>
            </w:r>
            <w:r w:rsidR="00E87A19">
              <w:rPr>
                <w:rFonts w:ascii="Calibri" w:hAnsi="Calibri" w:cs="Calibri"/>
                <w:b/>
                <w:sz w:val="22"/>
                <w:szCs w:val="22"/>
              </w:rPr>
              <w:t>oprogramowa</w:t>
            </w:r>
            <w:r w:rsidR="00A37877">
              <w:rPr>
                <w:rFonts w:ascii="Calibri" w:hAnsi="Calibri" w:cs="Calibri"/>
                <w:b/>
                <w:sz w:val="22"/>
                <w:szCs w:val="22"/>
              </w:rPr>
              <w:t>nia</w:t>
            </w:r>
            <w:r w:rsidRPr="0071589E">
              <w:rPr>
                <w:rFonts w:ascii="Calibri" w:hAnsi="Calibri" w:cs="Calibri"/>
                <w:b/>
                <w:sz w:val="22"/>
                <w:szCs w:val="22"/>
              </w:rPr>
              <w:t xml:space="preserve"> do Jednostek oświatowych</w:t>
            </w:r>
          </w:p>
          <w:p w14:paraId="28826E58" w14:textId="77777777" w:rsidR="0071589E" w:rsidRPr="0071589E" w:rsidRDefault="0071589E" w:rsidP="00F560FD">
            <w:pPr>
              <w:spacing w:after="4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71589E">
              <w:rPr>
                <w:rFonts w:ascii="Calibri" w:hAnsi="Calibri" w:cs="Calibri"/>
                <w:b/>
                <w:sz w:val="22"/>
                <w:szCs w:val="22"/>
              </w:rPr>
              <w:t>w ramach programu Fundusze Europejskie dla Małopolski 2021-2027</w:t>
            </w:r>
          </w:p>
          <w:p w14:paraId="2ECFF851" w14:textId="77777777" w:rsidR="0071589E" w:rsidRDefault="0071589E" w:rsidP="004E4C32">
            <w:pPr>
              <w:tabs>
                <w:tab w:val="left" w:pos="7404"/>
              </w:tabs>
              <w:suppressAutoHyphens w:val="0"/>
              <w:jc w:val="center"/>
              <w:rPr>
                <w:rFonts w:ascii="Calibri" w:hAnsi="Calibri" w:cs="Arial"/>
                <w:b/>
                <w:sz w:val="20"/>
                <w:szCs w:val="22"/>
                <w:lang w:eastAsia="pl-PL"/>
              </w:rPr>
            </w:pPr>
          </w:p>
          <w:p w14:paraId="7B7606CD" w14:textId="77777777" w:rsidR="005E677B" w:rsidRPr="005E677B" w:rsidRDefault="005E677B" w:rsidP="00E87A19">
            <w:pPr>
              <w:tabs>
                <w:tab w:val="left" w:pos="7404"/>
              </w:tabs>
              <w:suppressAutoHyphens w:val="0"/>
              <w:jc w:val="center"/>
              <w:rPr>
                <w:rFonts w:ascii="Calibri" w:eastAsia="Calibri" w:hAnsi="Calibri" w:cs="Segoe UI"/>
                <w:i/>
                <w:sz w:val="18"/>
                <w:szCs w:val="20"/>
                <w:lang w:eastAsia="en-US"/>
              </w:rPr>
            </w:pPr>
          </w:p>
        </w:tc>
      </w:tr>
      <w:tr w:rsidR="004E25B7" w14:paraId="2FDC5664" w14:textId="77777777" w:rsidTr="007A39F1">
        <w:trPr>
          <w:trHeight w:val="429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9E72" w14:textId="77777777" w:rsidR="004E4C32" w:rsidRPr="005E677B" w:rsidRDefault="004E4C32" w:rsidP="003F21E2">
            <w:pPr>
              <w:spacing w:after="40"/>
              <w:rPr>
                <w:rFonts w:ascii="Calibri" w:hAnsi="Calibri" w:cs="Segoe UI"/>
                <w:sz w:val="12"/>
                <w:szCs w:val="20"/>
              </w:rPr>
            </w:pPr>
          </w:p>
          <w:p w14:paraId="3A9F2EBE" w14:textId="77777777" w:rsidR="003F21E2" w:rsidRPr="008F004D" w:rsidRDefault="003F21E2" w:rsidP="00F043B5">
            <w:pPr>
              <w:rPr>
                <w:rFonts w:ascii="Calibri" w:hAnsi="Calibri" w:cs="Segoe UI"/>
                <w:b/>
                <w:sz w:val="20"/>
                <w:szCs w:val="20"/>
              </w:rPr>
            </w:pPr>
            <w:r w:rsidRPr="008F004D">
              <w:rPr>
                <w:rFonts w:ascii="Calibri" w:hAnsi="Calibri" w:cs="Segoe UI"/>
                <w:b/>
                <w:sz w:val="20"/>
                <w:szCs w:val="20"/>
              </w:rPr>
              <w:t>działając w imieniu Wykonawcy:</w:t>
            </w:r>
          </w:p>
          <w:p w14:paraId="07D0F2C4" w14:textId="77777777" w:rsidR="003F21E2" w:rsidRPr="0029525F" w:rsidRDefault="003F21E2" w:rsidP="00F043B5">
            <w:pPr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</w:t>
            </w:r>
          </w:p>
          <w:p w14:paraId="75FDF51C" w14:textId="77777777" w:rsidR="003F21E2" w:rsidRPr="0029525F" w:rsidRDefault="003F21E2" w:rsidP="00F043B5">
            <w:pPr>
              <w:jc w:val="both"/>
              <w:rPr>
                <w:rFonts w:ascii="Calibri" w:hAnsi="Calibri" w:cs="Segoe UI"/>
                <w:b/>
                <w:sz w:val="22"/>
                <w:szCs w:val="22"/>
              </w:rPr>
            </w:pPr>
            <w:r w:rsidRPr="0029525F">
              <w:rPr>
                <w:rFonts w:ascii="Calibri" w:hAnsi="Calibri" w:cs="Segoe UI"/>
                <w:b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Calibri" w:hAnsi="Calibri" w:cs="Segoe UI"/>
                <w:b/>
                <w:sz w:val="22"/>
                <w:szCs w:val="22"/>
              </w:rPr>
              <w:t>………</w:t>
            </w:r>
          </w:p>
          <w:p w14:paraId="2AB11DF2" w14:textId="77777777" w:rsidR="003F21E2" w:rsidRPr="00C316F7" w:rsidRDefault="003F21E2" w:rsidP="008F004D">
            <w:pPr>
              <w:spacing w:after="40"/>
              <w:jc w:val="center"/>
              <w:rPr>
                <w:rFonts w:ascii="Calibri" w:hAnsi="Calibri" w:cs="Segoe UI"/>
                <w:i/>
                <w:sz w:val="16"/>
                <w:szCs w:val="16"/>
              </w:rPr>
            </w:pPr>
            <w:r w:rsidRPr="00C316F7">
              <w:rPr>
                <w:rFonts w:ascii="Calibri" w:hAnsi="Calibri" w:cs="Segoe UI"/>
                <w:i/>
                <w:sz w:val="16"/>
                <w:szCs w:val="16"/>
              </w:rPr>
              <w:t xml:space="preserve"> (podać pełną nazwę/firmę,  adres, w zależności od podmiotu: NIP/PESEL, KRS/CEIDG)</w:t>
            </w:r>
          </w:p>
          <w:p w14:paraId="67D6A09B" w14:textId="77777777" w:rsidR="004E25B7" w:rsidRDefault="004E25B7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</w:rPr>
            </w:pPr>
          </w:p>
        </w:tc>
      </w:tr>
      <w:tr w:rsidR="004E25B7" w14:paraId="6E00C84A" w14:textId="77777777" w:rsidTr="005E677B">
        <w:trPr>
          <w:trHeight w:val="440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0C60" w14:textId="77777777" w:rsidR="005E677B" w:rsidRPr="005E677B" w:rsidRDefault="005E677B" w:rsidP="005E677B">
            <w:pPr>
              <w:spacing w:after="40"/>
              <w:rPr>
                <w:rFonts w:ascii="Calibri" w:hAnsi="Calibri" w:cs="Segoe UI"/>
                <w:b/>
                <w:sz w:val="12"/>
                <w:szCs w:val="20"/>
                <w:u w:val="single"/>
              </w:rPr>
            </w:pPr>
          </w:p>
          <w:p w14:paraId="7E4694BD" w14:textId="77777777" w:rsidR="004E25B7" w:rsidRDefault="004E25B7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u w:val="single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u w:val="single"/>
              </w:rPr>
              <w:t>Oświadczenie dotyczące Wykonawcy</w:t>
            </w:r>
            <w:r w:rsidR="0050652E">
              <w:rPr>
                <w:rFonts w:ascii="Calibri" w:hAnsi="Calibri" w:cs="Segoe UI"/>
                <w:b/>
                <w:sz w:val="20"/>
                <w:szCs w:val="20"/>
                <w:u w:val="single"/>
              </w:rPr>
              <w:t>:</w:t>
            </w:r>
          </w:p>
          <w:p w14:paraId="74C51D01" w14:textId="77777777" w:rsidR="00DE08FB" w:rsidRDefault="00DE08FB">
            <w:pPr>
              <w:spacing w:after="40"/>
              <w:jc w:val="center"/>
              <w:rPr>
                <w:rFonts w:ascii="Calibri" w:hAnsi="Calibri" w:cs="Segoe UI"/>
                <w:b/>
                <w:sz w:val="20"/>
                <w:szCs w:val="20"/>
                <w:u w:val="single"/>
              </w:rPr>
            </w:pPr>
          </w:p>
          <w:p w14:paraId="48F6A36D" w14:textId="5371A815" w:rsidR="00DE08FB" w:rsidRPr="006D55DA" w:rsidRDefault="00DE08FB" w:rsidP="00DE08FB">
            <w:pPr>
              <w:pStyle w:val="Akapitzlist"/>
              <w:numPr>
                <w:ilvl w:val="0"/>
                <w:numId w:val="14"/>
              </w:numPr>
              <w:spacing w:after="4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6D55DA">
              <w:rPr>
                <w:rFonts w:cs="Calibri"/>
                <w:sz w:val="20"/>
                <w:szCs w:val="20"/>
              </w:rPr>
              <w:t>Oświadczam, że nie podlegam wykluczeniu z postępowania na podstawie art. 108 ust. 1 ustawy PZP.</w:t>
            </w:r>
          </w:p>
          <w:p w14:paraId="38E87460" w14:textId="77777777" w:rsidR="00DE08FB" w:rsidRPr="005E677B" w:rsidRDefault="00DE08FB" w:rsidP="00DE08FB">
            <w:pPr>
              <w:pStyle w:val="Akapitzlist"/>
              <w:spacing w:after="40" w:line="240" w:lineRule="auto"/>
              <w:jc w:val="both"/>
              <w:rPr>
                <w:rFonts w:cs="Calibri"/>
                <w:sz w:val="10"/>
                <w:szCs w:val="20"/>
              </w:rPr>
            </w:pPr>
          </w:p>
          <w:p w14:paraId="48C5504E" w14:textId="77777777" w:rsidR="0022004D" w:rsidRPr="006D55DA" w:rsidRDefault="00DE08FB" w:rsidP="00DE08FB">
            <w:pPr>
              <w:pStyle w:val="Akapitzlist"/>
              <w:numPr>
                <w:ilvl w:val="0"/>
                <w:numId w:val="14"/>
              </w:numPr>
              <w:spacing w:after="4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6D55DA">
              <w:rPr>
                <w:rFonts w:cs="Calibri"/>
                <w:color w:val="0070C0"/>
                <w:sz w:val="20"/>
                <w:szCs w:val="20"/>
              </w:rPr>
              <w:t xml:space="preserve">[UWAGA: zastosować, gdy zachodzą przesłanki wykluczenia z art. 108 ust. 1 pkt 1, 2 i 5 </w:t>
            </w:r>
            <w:r w:rsidR="00884E5F" w:rsidRPr="006D55DA">
              <w:rPr>
                <w:rFonts w:cs="Calibri"/>
                <w:color w:val="0070C0"/>
                <w:sz w:val="20"/>
                <w:szCs w:val="20"/>
              </w:rPr>
              <w:t>ustawy PZP</w:t>
            </w:r>
            <w:r w:rsidRPr="006D55DA">
              <w:rPr>
                <w:rFonts w:cs="Calibri"/>
                <w:color w:val="0070C0"/>
                <w:sz w:val="20"/>
                <w:szCs w:val="20"/>
              </w:rPr>
              <w:t xml:space="preserve">, </w:t>
            </w:r>
            <w:r w:rsidR="00884E5F" w:rsidRPr="006D55DA">
              <w:rPr>
                <w:rFonts w:cs="Calibri"/>
                <w:color w:val="0070C0"/>
                <w:sz w:val="20"/>
                <w:szCs w:val="20"/>
              </w:rPr>
              <w:t xml:space="preserve">                     </w:t>
            </w:r>
            <w:r w:rsidRPr="006D55DA">
              <w:rPr>
                <w:rFonts w:cs="Calibri"/>
                <w:color w:val="0070C0"/>
                <w:sz w:val="20"/>
                <w:szCs w:val="20"/>
              </w:rPr>
              <w:t xml:space="preserve">a </w:t>
            </w:r>
            <w:r w:rsidR="00884E5F" w:rsidRPr="006D55DA">
              <w:rPr>
                <w:rFonts w:cs="Calibri"/>
                <w:color w:val="0070C0"/>
                <w:sz w:val="20"/>
                <w:szCs w:val="20"/>
              </w:rPr>
              <w:t>W</w:t>
            </w:r>
            <w:r w:rsidRPr="006D55DA">
              <w:rPr>
                <w:rFonts w:cs="Calibri"/>
                <w:color w:val="0070C0"/>
                <w:sz w:val="20"/>
                <w:szCs w:val="20"/>
              </w:rPr>
              <w:t xml:space="preserve">ykonawca korzysta z procedury samooczyszczenia, o której mowa w art. 110 ust. 2 </w:t>
            </w:r>
            <w:r w:rsidR="00884E5F" w:rsidRPr="006D55DA">
              <w:rPr>
                <w:rFonts w:cs="Calibri"/>
                <w:color w:val="0070C0"/>
                <w:sz w:val="20"/>
                <w:szCs w:val="20"/>
              </w:rPr>
              <w:t>ustawy PZP</w:t>
            </w:r>
            <w:r w:rsidRPr="006D55DA">
              <w:rPr>
                <w:rFonts w:cs="Calibri"/>
                <w:color w:val="0070C0"/>
                <w:sz w:val="20"/>
                <w:szCs w:val="20"/>
              </w:rPr>
              <w:t xml:space="preserve">] </w:t>
            </w:r>
          </w:p>
          <w:p w14:paraId="54A69A79" w14:textId="77777777" w:rsidR="001D599E" w:rsidRDefault="001D599E" w:rsidP="008F004D">
            <w:pPr>
              <w:pStyle w:val="Akapitzlist"/>
              <w:spacing w:after="40" w:line="240" w:lineRule="auto"/>
              <w:jc w:val="both"/>
              <w:rPr>
                <w:rFonts w:cs="Calibri"/>
                <w:sz w:val="20"/>
                <w:szCs w:val="20"/>
              </w:rPr>
            </w:pPr>
          </w:p>
          <w:p w14:paraId="16810181" w14:textId="77777777" w:rsidR="00655B60" w:rsidRDefault="00DE08FB" w:rsidP="008F004D">
            <w:pPr>
              <w:pStyle w:val="Akapitzlist"/>
              <w:spacing w:after="4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D31350">
              <w:rPr>
                <w:rFonts w:cs="Calibri"/>
                <w:sz w:val="20"/>
                <w:szCs w:val="20"/>
              </w:rPr>
              <w:t xml:space="preserve">Oświadczam, że zachodzą w stosunku do mnie podstawy wykluczenia z postępowania na podstawie </w:t>
            </w:r>
            <w:r w:rsidR="008F004D">
              <w:rPr>
                <w:rFonts w:cs="Calibri"/>
                <w:sz w:val="20"/>
                <w:szCs w:val="20"/>
              </w:rPr>
              <w:br/>
            </w:r>
            <w:r w:rsidRPr="00D31350">
              <w:rPr>
                <w:rFonts w:cs="Calibri"/>
                <w:sz w:val="20"/>
                <w:szCs w:val="20"/>
              </w:rPr>
              <w:t xml:space="preserve">art. </w:t>
            </w:r>
            <w:r w:rsidR="0022004D" w:rsidRPr="00D31350">
              <w:rPr>
                <w:rFonts w:cs="Calibri"/>
                <w:sz w:val="20"/>
                <w:szCs w:val="20"/>
              </w:rPr>
              <w:t>………………..</w:t>
            </w:r>
            <w:r w:rsidR="00655B60" w:rsidRPr="00D31350">
              <w:rPr>
                <w:rFonts w:cs="Calibri"/>
                <w:sz w:val="20"/>
                <w:szCs w:val="20"/>
              </w:rPr>
              <w:t xml:space="preserve"> ustawy PZP</w:t>
            </w:r>
            <w:r w:rsidRPr="00D31350">
              <w:rPr>
                <w:rFonts w:cs="Calibri"/>
                <w:sz w:val="20"/>
                <w:szCs w:val="20"/>
              </w:rPr>
              <w:t xml:space="preserve"> </w:t>
            </w:r>
            <w:r w:rsidRPr="00D31350">
              <w:rPr>
                <w:rFonts w:cs="Calibri"/>
                <w:i/>
                <w:sz w:val="20"/>
                <w:szCs w:val="20"/>
              </w:rPr>
              <w:t>(</w:t>
            </w:r>
            <w:r w:rsidRPr="00D31350">
              <w:rPr>
                <w:rFonts w:cs="Calibri"/>
                <w:i/>
                <w:sz w:val="16"/>
                <w:szCs w:val="16"/>
              </w:rPr>
              <w:t xml:space="preserve">podać mającą zastosowanie podstawę wykluczenia spośród wymienionych w art. 108 ust. 1 </w:t>
            </w:r>
            <w:r w:rsidR="008F004D">
              <w:rPr>
                <w:rFonts w:cs="Calibri"/>
                <w:i/>
                <w:sz w:val="16"/>
                <w:szCs w:val="16"/>
              </w:rPr>
              <w:br/>
            </w:r>
            <w:r w:rsidRPr="00D31350">
              <w:rPr>
                <w:rFonts w:cs="Calibri"/>
                <w:i/>
                <w:sz w:val="16"/>
                <w:szCs w:val="16"/>
              </w:rPr>
              <w:t xml:space="preserve">pkt 1, 2 i 5 ustawy </w:t>
            </w:r>
            <w:r w:rsidR="0022004D" w:rsidRPr="00D31350">
              <w:rPr>
                <w:rFonts w:cs="Calibri"/>
                <w:i/>
                <w:sz w:val="16"/>
                <w:szCs w:val="16"/>
              </w:rPr>
              <w:t>PZP</w:t>
            </w:r>
            <w:r w:rsidRPr="00D31350">
              <w:rPr>
                <w:rFonts w:cs="Calibri"/>
                <w:i/>
                <w:sz w:val="20"/>
                <w:szCs w:val="20"/>
              </w:rPr>
              <w:t>).</w:t>
            </w:r>
            <w:r w:rsidRPr="00D31350">
              <w:rPr>
                <w:rFonts w:cs="Calibri"/>
                <w:sz w:val="20"/>
                <w:szCs w:val="20"/>
              </w:rPr>
              <w:t xml:space="preserve"> Jednocześnie oświadczam, że w związku z ww. okolicznością, na podstawie art. 110 ust. 2</w:t>
            </w:r>
            <w:r w:rsidR="0022004D" w:rsidRPr="00D31350">
              <w:rPr>
                <w:rFonts w:cs="Calibri"/>
                <w:sz w:val="20"/>
                <w:szCs w:val="20"/>
              </w:rPr>
              <w:t xml:space="preserve"> ustawy PZP</w:t>
            </w:r>
            <w:r w:rsidRPr="00D31350">
              <w:rPr>
                <w:rFonts w:cs="Calibri"/>
                <w:sz w:val="20"/>
                <w:szCs w:val="20"/>
              </w:rPr>
              <w:t xml:space="preserve"> podjąłem następujące środki naprawcze i zapobiegawcze:</w:t>
            </w:r>
          </w:p>
          <w:p w14:paraId="6E237AC4" w14:textId="77777777" w:rsidR="008F004D" w:rsidRPr="00F043B5" w:rsidRDefault="008F004D" w:rsidP="008F004D">
            <w:pPr>
              <w:pStyle w:val="Akapitzlist"/>
              <w:spacing w:after="40" w:line="240" w:lineRule="auto"/>
              <w:jc w:val="both"/>
              <w:rPr>
                <w:rFonts w:cs="Calibri"/>
                <w:sz w:val="8"/>
                <w:szCs w:val="8"/>
              </w:rPr>
            </w:pPr>
          </w:p>
          <w:p w14:paraId="6229A74A" w14:textId="77777777" w:rsidR="00DE08FB" w:rsidRPr="00D31350" w:rsidRDefault="00655B60" w:rsidP="005E677B">
            <w:pPr>
              <w:pStyle w:val="Akapitzlist"/>
              <w:spacing w:after="40" w:line="360" w:lineRule="auto"/>
              <w:jc w:val="both"/>
              <w:rPr>
                <w:rFonts w:cs="Calibri"/>
                <w:sz w:val="20"/>
                <w:szCs w:val="20"/>
              </w:rPr>
            </w:pPr>
            <w:r w:rsidRPr="00D31350">
              <w:rPr>
                <w:rFonts w:cs="Calibri"/>
                <w:sz w:val="20"/>
                <w:szCs w:val="20"/>
              </w:rPr>
              <w:t xml:space="preserve">…………………………………………………………………………………………………………………………………………………………………     </w:t>
            </w:r>
            <w:r w:rsidR="00DE08FB" w:rsidRPr="00D31350">
              <w:rPr>
                <w:rFonts w:cs="Calibri"/>
                <w:sz w:val="20"/>
                <w:szCs w:val="20"/>
              </w:rPr>
              <w:t xml:space="preserve"> …………………………………………………………………………………………………………………………………………………………………</w:t>
            </w:r>
          </w:p>
          <w:p w14:paraId="7303A5E9" w14:textId="7C54DB54" w:rsidR="00F2274D" w:rsidRPr="00C07A2A" w:rsidRDefault="00DE08FB" w:rsidP="0059249C">
            <w:pPr>
              <w:pStyle w:val="NormalnyWeb"/>
              <w:numPr>
                <w:ilvl w:val="0"/>
                <w:numId w:val="14"/>
              </w:numPr>
              <w:suppressAutoHyphens w:val="0"/>
              <w:spacing w:before="0" w:after="40"/>
              <w:ind w:left="714" w:hanging="357"/>
              <w:rPr>
                <w:rFonts w:ascii="Calibri" w:hAnsi="Calibri" w:cs="Calibri"/>
              </w:rPr>
            </w:pPr>
            <w:r w:rsidRPr="00D31350">
              <w:rPr>
                <w:rFonts w:ascii="Calibri" w:hAnsi="Calibri" w:cs="Calibri"/>
              </w:rPr>
              <w:t xml:space="preserve">Oświadczam, że nie zachodzą w stosunku do mnie przesłanki wykluczenia z postępowania na podstawie art.  </w:t>
            </w:r>
            <w:r w:rsidRPr="00D31350">
              <w:rPr>
                <w:rFonts w:ascii="Calibri" w:eastAsia="Times New Roman" w:hAnsi="Calibri" w:cs="Calibri"/>
                <w:lang w:eastAsia="pl-PL"/>
              </w:rPr>
              <w:t xml:space="preserve">7 ust. 1 ustawy </w:t>
            </w:r>
            <w:r w:rsidRPr="00D31350">
              <w:rPr>
                <w:rFonts w:ascii="Calibri" w:hAnsi="Calibri" w:cs="Calibri"/>
              </w:rPr>
              <w:t>z dnia 13 kwietnia 2022 r.</w:t>
            </w:r>
            <w:r w:rsidRPr="00D31350">
              <w:rPr>
                <w:rFonts w:ascii="Calibri" w:hAnsi="Calibri" w:cs="Calibri"/>
                <w:iCs/>
              </w:rPr>
              <w:t xml:space="preserve"> o szczególnych rozwiązaniach w zakresie przeciwdziałania wspieraniu agresji na Ukrainę oraz służących ochronie </w:t>
            </w:r>
            <w:r w:rsidRPr="008C5887">
              <w:rPr>
                <w:rFonts w:ascii="Calibri" w:hAnsi="Calibri" w:cs="Calibri"/>
                <w:iCs/>
              </w:rPr>
              <w:t>bezpieczeństwa narodowego</w:t>
            </w:r>
            <w:r w:rsidRPr="008C5887">
              <w:rPr>
                <w:rFonts w:ascii="Calibri" w:hAnsi="Calibri" w:cs="Calibri"/>
                <w:i/>
                <w:iCs/>
              </w:rPr>
              <w:t xml:space="preserve"> </w:t>
            </w:r>
            <w:r w:rsidRPr="008C5887">
              <w:rPr>
                <w:rFonts w:ascii="Calibri" w:hAnsi="Calibri" w:cs="Calibri"/>
                <w:iCs/>
              </w:rPr>
              <w:t>(</w:t>
            </w:r>
            <w:r w:rsidR="00671C0D" w:rsidRPr="008C5887">
              <w:rPr>
                <w:rFonts w:ascii="Calibri" w:hAnsi="Calibri" w:cs="Calibri"/>
                <w:iCs/>
              </w:rPr>
              <w:t>tj.</w:t>
            </w:r>
            <w:r w:rsidR="005D1C0C" w:rsidRPr="008C5887">
              <w:rPr>
                <w:rFonts w:ascii="Calibri" w:hAnsi="Calibri" w:cs="Calibri"/>
                <w:iCs/>
              </w:rPr>
              <w:t xml:space="preserve"> </w:t>
            </w:r>
            <w:r w:rsidRPr="008C5887">
              <w:rPr>
                <w:rFonts w:ascii="Calibri" w:hAnsi="Calibri" w:cs="Calibri"/>
                <w:iCs/>
              </w:rPr>
              <w:t xml:space="preserve">Dz. U. </w:t>
            </w:r>
            <w:r w:rsidR="00945B87" w:rsidRPr="008C5887">
              <w:rPr>
                <w:rFonts w:ascii="Calibri" w:hAnsi="Calibri" w:cs="Calibri"/>
                <w:iCs/>
              </w:rPr>
              <w:t>z 202</w:t>
            </w:r>
            <w:r w:rsidR="00693CA3">
              <w:rPr>
                <w:rFonts w:ascii="Calibri" w:hAnsi="Calibri" w:cs="Calibri"/>
                <w:iCs/>
              </w:rPr>
              <w:t>5</w:t>
            </w:r>
            <w:r w:rsidR="005E677B" w:rsidRPr="008C5887">
              <w:rPr>
                <w:rFonts w:ascii="Calibri" w:hAnsi="Calibri" w:cs="Calibri"/>
                <w:iCs/>
              </w:rPr>
              <w:t xml:space="preserve"> </w:t>
            </w:r>
            <w:r w:rsidR="00945B87" w:rsidRPr="008C5887">
              <w:rPr>
                <w:rFonts w:ascii="Calibri" w:hAnsi="Calibri" w:cs="Calibri"/>
                <w:iCs/>
              </w:rPr>
              <w:t xml:space="preserve">r. </w:t>
            </w:r>
            <w:r w:rsidR="005E677B" w:rsidRPr="008C5887">
              <w:rPr>
                <w:rFonts w:ascii="Calibri" w:hAnsi="Calibri" w:cs="Calibri"/>
                <w:iCs/>
              </w:rPr>
              <w:br/>
            </w:r>
            <w:r w:rsidRPr="008C5887">
              <w:rPr>
                <w:rFonts w:ascii="Calibri" w:hAnsi="Calibri" w:cs="Calibri"/>
                <w:iCs/>
              </w:rPr>
              <w:t xml:space="preserve">poz. </w:t>
            </w:r>
            <w:r w:rsidR="002B5D4A" w:rsidRPr="008C5887">
              <w:rPr>
                <w:rFonts w:ascii="Calibri" w:hAnsi="Calibri" w:cs="Calibri"/>
                <w:iCs/>
              </w:rPr>
              <w:t>5</w:t>
            </w:r>
            <w:r w:rsidR="00693CA3">
              <w:rPr>
                <w:rFonts w:ascii="Calibri" w:hAnsi="Calibri" w:cs="Calibri"/>
                <w:iCs/>
              </w:rPr>
              <w:t>14</w:t>
            </w:r>
            <w:r w:rsidRPr="008C5887">
              <w:rPr>
                <w:rFonts w:ascii="Calibri" w:hAnsi="Calibri" w:cs="Calibri"/>
                <w:iCs/>
              </w:rPr>
              <w:t>)</w:t>
            </w:r>
            <w:r w:rsidRPr="008C5887">
              <w:rPr>
                <w:rStyle w:val="Odwoanieprzypisudolnego"/>
                <w:rFonts w:ascii="Calibri" w:hAnsi="Calibri" w:cs="Calibri"/>
                <w:i/>
                <w:iCs/>
              </w:rPr>
              <w:footnoteReference w:id="1"/>
            </w:r>
            <w:r w:rsidRPr="008C5887">
              <w:rPr>
                <w:rFonts w:ascii="Calibri" w:hAnsi="Calibri" w:cs="Calibri"/>
                <w:i/>
                <w:iCs/>
              </w:rPr>
              <w:t>.</w:t>
            </w:r>
            <w:r w:rsidRPr="008C5887">
              <w:rPr>
                <w:rFonts w:ascii="Calibri" w:hAnsi="Calibri" w:cs="Calibri"/>
              </w:rPr>
              <w:t xml:space="preserve"> </w:t>
            </w:r>
            <w:r w:rsidR="00D50DBB" w:rsidRPr="008C5887">
              <w:rPr>
                <w:rFonts w:ascii="Calibri" w:hAnsi="Calibri" w:cs="Calibri"/>
              </w:rPr>
              <w:t xml:space="preserve"> </w:t>
            </w:r>
          </w:p>
        </w:tc>
      </w:tr>
      <w:tr w:rsidR="007B1B16" w14:paraId="1C64A143" w14:textId="77777777" w:rsidTr="004E4C32">
        <w:trPr>
          <w:trHeight w:val="1675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A769" w14:textId="77777777" w:rsidR="007B1B16" w:rsidRDefault="007B1B16" w:rsidP="007B1B16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2CF3299B" w14:textId="77777777" w:rsidR="007B1B16" w:rsidRPr="006C5F27" w:rsidRDefault="007B1B16" w:rsidP="007B1B16">
            <w:pPr>
              <w:spacing w:after="4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C5F27">
              <w:rPr>
                <w:rFonts w:ascii="Calibri" w:hAnsi="Calibri" w:cs="Arial"/>
                <w:b/>
                <w:sz w:val="20"/>
                <w:szCs w:val="20"/>
                <w:u w:val="single"/>
              </w:rPr>
              <w:t>Oświadczenie dotyczące podanych informacji:</w:t>
            </w:r>
          </w:p>
          <w:p w14:paraId="078FFD92" w14:textId="77777777" w:rsidR="007B1B16" w:rsidRPr="00F043B5" w:rsidRDefault="007B1B16" w:rsidP="007B1B16">
            <w:pPr>
              <w:suppressAutoHyphens w:val="0"/>
              <w:spacing w:after="4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</w:p>
          <w:p w14:paraId="39FF90D9" w14:textId="77777777" w:rsidR="007B1B16" w:rsidRDefault="007B1B16" w:rsidP="0009519E">
            <w:pPr>
              <w:snapToGrid w:val="0"/>
              <w:spacing w:after="40"/>
              <w:jc w:val="both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 w:rsidRPr="006C5F27">
              <w:rPr>
                <w:rFonts w:ascii="Calibri" w:hAnsi="Calibri" w:cs="Arial"/>
                <w:sz w:val="20"/>
                <w:szCs w:val="20"/>
              </w:rPr>
              <w:t xml:space="preserve">Oświadczam, że wszystkie informacje podane </w:t>
            </w:r>
            <w:r w:rsidR="0009519E" w:rsidRPr="006C5F27">
              <w:rPr>
                <w:rFonts w:ascii="Calibri" w:hAnsi="Calibri" w:cs="Arial"/>
                <w:sz w:val="20"/>
                <w:szCs w:val="20"/>
              </w:rPr>
              <w:t>powyżej</w:t>
            </w:r>
            <w:r w:rsidRPr="006C5F27">
              <w:rPr>
                <w:rFonts w:ascii="Calibri" w:hAnsi="Calibri" w:cs="Arial"/>
                <w:sz w:val="20"/>
                <w:szCs w:val="20"/>
              </w:rPr>
              <w:t xml:space="preserve"> są aktualne i zgodne z prawdą oraz zostały przedstawione z pełną świadomością konsekwencji wprowadzenia</w:t>
            </w:r>
            <w:r w:rsidRPr="006C5F27">
              <w:rPr>
                <w:rFonts w:ascii="Calibri" w:hAnsi="Calibri" w:cs="Arial"/>
                <w:color w:val="008000"/>
                <w:sz w:val="20"/>
                <w:szCs w:val="20"/>
              </w:rPr>
              <w:t xml:space="preserve"> </w:t>
            </w:r>
            <w:r w:rsidRPr="006C5F27">
              <w:rPr>
                <w:rFonts w:ascii="Calibri" w:hAnsi="Calibri" w:cs="Arial"/>
                <w:sz w:val="20"/>
                <w:szCs w:val="20"/>
              </w:rPr>
              <w:t>Zamawiającego w błąd przy przedstawieniu informacji.</w:t>
            </w:r>
          </w:p>
        </w:tc>
      </w:tr>
      <w:tr w:rsidR="004C5A54" w14:paraId="591EADDE" w14:textId="77777777" w:rsidTr="007B1B16">
        <w:trPr>
          <w:trHeight w:val="2061"/>
        </w:trPr>
        <w:tc>
          <w:tcPr>
            <w:tcW w:w="9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454E" w14:textId="77777777" w:rsidR="004C5A54" w:rsidRDefault="004C5A54" w:rsidP="004C5A54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08EEA37F" w14:textId="77777777" w:rsidR="004C5A54" w:rsidRPr="006C5F27" w:rsidRDefault="004C5A54" w:rsidP="004C5A54">
            <w:pPr>
              <w:spacing w:after="40"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6C5F27">
              <w:rPr>
                <w:rFonts w:ascii="Calibri" w:hAnsi="Calibri" w:cs="Arial"/>
                <w:b/>
                <w:sz w:val="20"/>
                <w:szCs w:val="20"/>
                <w:u w:val="single"/>
              </w:rPr>
              <w:t>Informacja dotycząca dostępu do podmiotowych środków dowodowych:</w:t>
            </w:r>
          </w:p>
          <w:p w14:paraId="4602F0AA" w14:textId="77777777" w:rsidR="004C5A54" w:rsidRPr="006C5F27" w:rsidRDefault="004C5A54" w:rsidP="004C5A54">
            <w:pPr>
              <w:suppressAutoHyphens w:val="0"/>
              <w:spacing w:after="40"/>
              <w:jc w:val="both"/>
              <w:rPr>
                <w:rFonts w:ascii="Calibri" w:eastAsia="Calibri" w:hAnsi="Calibri" w:cs="Calibri"/>
                <w:color w:val="0070C0"/>
                <w:sz w:val="20"/>
                <w:szCs w:val="20"/>
                <w:lang w:eastAsia="en-US"/>
              </w:rPr>
            </w:pPr>
          </w:p>
          <w:p w14:paraId="79D78611" w14:textId="77777777" w:rsidR="004C5A54" w:rsidRDefault="004C5A54" w:rsidP="004C5A54">
            <w:pPr>
              <w:spacing w:after="4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6C5F27">
              <w:rPr>
                <w:rFonts w:ascii="Calibri" w:hAnsi="Calibri" w:cs="Arial"/>
                <w:sz w:val="20"/>
                <w:szCs w:val="20"/>
              </w:rPr>
              <w:t xml:space="preserve">Wskazuję następujące podmiotowe środki dowodowe, które można uzyskać za pomocą bezpłatnych </w:t>
            </w:r>
            <w:r w:rsidR="005E677B">
              <w:rPr>
                <w:rFonts w:ascii="Calibri" w:hAnsi="Calibri" w:cs="Arial"/>
                <w:sz w:val="20"/>
                <w:szCs w:val="20"/>
              </w:rPr>
              <w:br/>
            </w:r>
            <w:r w:rsidRPr="006C5F27">
              <w:rPr>
                <w:rFonts w:ascii="Calibri" w:hAnsi="Calibri" w:cs="Arial"/>
                <w:sz w:val="20"/>
                <w:szCs w:val="20"/>
              </w:rPr>
              <w:t>i ogólnodostępnych baz danych, oraz dane umożliwiające dostęp do tych środków:</w:t>
            </w:r>
          </w:p>
          <w:p w14:paraId="5C3F31FC" w14:textId="77777777" w:rsidR="005E677B" w:rsidRPr="006C5F27" w:rsidRDefault="005E677B" w:rsidP="004C5A54">
            <w:pPr>
              <w:spacing w:after="40"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F6D7B77" w14:textId="77777777" w:rsidR="004C5A54" w:rsidRPr="006C5F27" w:rsidRDefault="004C5A54" w:rsidP="004C5A54">
            <w:pPr>
              <w:numPr>
                <w:ilvl w:val="0"/>
                <w:numId w:val="15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 w:rsidRPr="006C5F27">
              <w:rPr>
                <w:rFonts w:ascii="Calibri" w:hAnsi="Calibri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………………………………………………………………………………………………………………………………………………………..</w:t>
            </w:r>
          </w:p>
          <w:p w14:paraId="26268C27" w14:textId="77777777" w:rsidR="004C5A54" w:rsidRDefault="004C5A54" w:rsidP="004C5A54">
            <w:pPr>
              <w:spacing w:line="360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9C7756">
              <w:rPr>
                <w:rFonts w:ascii="Arial" w:hAnsi="Arial" w:cs="Arial"/>
                <w:i/>
                <w:sz w:val="16"/>
                <w:szCs w:val="16"/>
              </w:rPr>
              <w:t>(wskazać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podmiotowy środek dowodowy, adres internetowy, wydający urząd lub organ, dokładne dane referencyjne dokumentacji)</w:t>
            </w:r>
          </w:p>
          <w:p w14:paraId="2FDB7AD4" w14:textId="77777777" w:rsidR="005E677B" w:rsidRPr="009B0414" w:rsidRDefault="005E677B" w:rsidP="004C5A54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1203D582" w14:textId="77777777" w:rsidR="004C5A54" w:rsidRPr="00406B26" w:rsidRDefault="004C5A54" w:rsidP="004C5A54">
            <w:pPr>
              <w:numPr>
                <w:ilvl w:val="0"/>
                <w:numId w:val="15"/>
              </w:numPr>
              <w:spacing w:after="40"/>
              <w:ind w:left="318" w:hanging="284"/>
              <w:jc w:val="both"/>
              <w:rPr>
                <w:rFonts w:ascii="Calibri" w:hAnsi="Calibri" w:cs="Arial"/>
                <w:b/>
                <w:sz w:val="20"/>
                <w:szCs w:val="20"/>
                <w:u w:val="single"/>
              </w:rPr>
            </w:pPr>
            <w:r w:rsidRPr="00406B26">
              <w:rPr>
                <w:rFonts w:ascii="Calibri" w:hAnsi="Calibri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</w:t>
            </w:r>
          </w:p>
          <w:p w14:paraId="3822A26F" w14:textId="77777777" w:rsidR="004C5A54" w:rsidRPr="00AA336E" w:rsidRDefault="004C5A54" w:rsidP="004C5A54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C7756">
              <w:rPr>
                <w:rFonts w:ascii="Arial" w:hAnsi="Arial" w:cs="Arial"/>
                <w:i/>
                <w:sz w:val="16"/>
                <w:szCs w:val="16"/>
              </w:rPr>
              <w:t>(wskazać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podmiotowy środek dowodowy, adres internetowy, wydający urząd lub organ, dokładne dane referencyjne dokumentacji)</w:t>
            </w:r>
          </w:p>
          <w:p w14:paraId="23BE5DBC" w14:textId="77777777" w:rsidR="004C5A54" w:rsidRDefault="004C5A54" w:rsidP="007B1B16">
            <w:pPr>
              <w:spacing w:after="40"/>
              <w:jc w:val="center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0900FCD0" w14:textId="77777777" w:rsidR="00FA7DD3" w:rsidRPr="00FF3C35" w:rsidRDefault="00FA7DD3" w:rsidP="00FF3C35">
      <w:pPr>
        <w:rPr>
          <w:rFonts w:ascii="Calibri" w:hAnsi="Calibri"/>
          <w:sz w:val="20"/>
          <w:szCs w:val="20"/>
        </w:rPr>
      </w:pPr>
    </w:p>
    <w:sectPr w:rsidR="00FA7DD3" w:rsidRPr="00FF3C35" w:rsidSect="005E677B">
      <w:headerReference w:type="default" r:id="rId11"/>
      <w:footerReference w:type="default" r:id="rId12"/>
      <w:pgSz w:w="11906" w:h="16838"/>
      <w:pgMar w:top="567" w:right="991" w:bottom="568" w:left="1417" w:header="282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A0F73" w14:textId="77777777" w:rsidR="00404519" w:rsidRDefault="00404519">
      <w:r>
        <w:separator/>
      </w:r>
    </w:p>
  </w:endnote>
  <w:endnote w:type="continuationSeparator" w:id="0">
    <w:p w14:paraId="2FB81800" w14:textId="77777777" w:rsidR="00404519" w:rsidRDefault="004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F662" w14:textId="77777777" w:rsidR="004E25B7" w:rsidRDefault="004E25B7">
    <w:pPr>
      <w:pStyle w:val="Nagwek"/>
      <w:tabs>
        <w:tab w:val="clear" w:pos="9072"/>
        <w:tab w:val="right" w:pos="9360"/>
      </w:tabs>
      <w:ind w:left="-180" w:right="-288"/>
      <w:jc w:val="right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4EA4" w14:textId="77777777" w:rsidR="00404519" w:rsidRDefault="00404519">
      <w:r>
        <w:separator/>
      </w:r>
    </w:p>
  </w:footnote>
  <w:footnote w:type="continuationSeparator" w:id="0">
    <w:p w14:paraId="698D10B9" w14:textId="77777777" w:rsidR="00404519" w:rsidRDefault="00404519">
      <w:r>
        <w:continuationSeparator/>
      </w:r>
    </w:p>
  </w:footnote>
  <w:footnote w:id="1">
    <w:p w14:paraId="749887F0" w14:textId="77777777" w:rsidR="00DE08FB" w:rsidRPr="006D55DA" w:rsidRDefault="00DE08FB" w:rsidP="008F004D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6D55D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6D55DA">
        <w:rPr>
          <w:rFonts w:ascii="Calibri" w:hAnsi="Calibri" w:cs="Calibri"/>
          <w:sz w:val="16"/>
          <w:szCs w:val="16"/>
        </w:rPr>
        <w:t xml:space="preserve"> </w:t>
      </w:r>
      <w:r w:rsidRPr="006D55DA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6D55DA">
        <w:rPr>
          <w:rFonts w:ascii="Calibri" w:hAnsi="Calibri" w:cs="Calibri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</w:t>
      </w:r>
      <w:r w:rsidR="0069798D" w:rsidRPr="006D55DA">
        <w:rPr>
          <w:rFonts w:ascii="Calibri" w:hAnsi="Calibri" w:cs="Calibri"/>
          <w:iCs/>
          <w:color w:val="222222"/>
          <w:sz w:val="16"/>
          <w:szCs w:val="16"/>
        </w:rPr>
        <w:t xml:space="preserve"> PWAU</w:t>
      </w:r>
      <w:r w:rsidRPr="006D55DA">
        <w:rPr>
          <w:rFonts w:ascii="Calibri" w:hAnsi="Calibri" w:cs="Calibri"/>
          <w:i/>
          <w:iCs/>
          <w:color w:val="222222"/>
          <w:sz w:val="16"/>
          <w:szCs w:val="16"/>
        </w:rPr>
        <w:t xml:space="preserve">”, </w:t>
      </w:r>
      <w:r w:rsidRPr="006D55DA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 w:rsidR="0069798D"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ustawy PZP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AA3F907" w14:textId="77777777" w:rsidR="00DE08FB" w:rsidRPr="006D55DA" w:rsidRDefault="00DE08FB" w:rsidP="00DE08FB">
      <w:pPr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69798D"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PWAU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;</w:t>
      </w:r>
    </w:p>
    <w:p w14:paraId="1F953851" w14:textId="77777777" w:rsidR="00DE08FB" w:rsidRPr="006D55DA" w:rsidRDefault="00DE08FB" w:rsidP="00DE08FB">
      <w:pPr>
        <w:jc w:val="both"/>
        <w:rPr>
          <w:rFonts w:ascii="Calibri" w:hAnsi="Calibri" w:cs="Calibri"/>
          <w:color w:val="222222"/>
          <w:sz w:val="16"/>
          <w:szCs w:val="16"/>
        </w:rPr>
      </w:pPr>
      <w:r w:rsidRPr="006D55DA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</w:t>
      </w:r>
      <w:r w:rsidR="002B5D4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(</w:t>
      </w:r>
      <w:r w:rsidR="00F96EF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t.j. </w:t>
      </w:r>
      <w:r w:rsidR="002B5D4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Dz. U. z 202</w:t>
      </w:r>
      <w:r w:rsidR="00F96EF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5</w:t>
      </w:r>
      <w:r w:rsidR="002B5D4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</w:t>
      </w:r>
      <w:r w:rsidR="00F96EF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644 ze zm.</w:t>
      </w:r>
      <w:r w:rsidR="002B5D4A"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) 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jest osoba wymieniona w wykazach określonych </w:t>
      </w:r>
      <w:r w:rsidR="002B5D4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="002B5D4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 art. 1 pkt 3 ustawy</w:t>
      </w:r>
      <w:r w:rsidR="0069798D"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PWAU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;</w:t>
      </w:r>
    </w:p>
    <w:p w14:paraId="3A9E4CCC" w14:textId="77777777" w:rsidR="00DE08FB" w:rsidRPr="006D55DA" w:rsidRDefault="00DE08FB" w:rsidP="00DE08FB">
      <w:pPr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8F004D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o rachunkowości (</w:t>
      </w:r>
      <w:r w:rsidR="00F96EF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t.j. 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Dz. U. z 202</w:t>
      </w:r>
      <w:r w:rsidR="00EA01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r. poz. </w:t>
      </w:r>
      <w:r w:rsidR="00EA01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120</w:t>
      </w:r>
      <w:r w:rsidR="00F96EF5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ze zm.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), jest podmiot wymieniony w wykazach określonych w rozporządzeniu 765/2006 </w:t>
      </w:r>
      <w:r w:rsidR="008F004D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i rozporządzeniu 269/2014 albo wpisany na listę lub będący taką jednostką dominującą od dnia 24 lutego 2022 r., o ile został wpisany na listę </w:t>
      </w:r>
      <w:r w:rsidR="005E677B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br/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na podstawie decyzji w sprawie wpisu na listę rozstrzygającej o zastosowaniu środka, o którym mowa w art. 1 pkt 3 ustawy</w:t>
      </w:r>
      <w:r w:rsidR="0069798D"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PWAU</w:t>
      </w:r>
      <w:r w:rsidRPr="006D55DA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E349" w14:textId="29454006" w:rsidR="004E25B7" w:rsidRDefault="00B81A31" w:rsidP="005E677B">
    <w:pPr>
      <w:pStyle w:val="Nagwek"/>
      <w:tabs>
        <w:tab w:val="left" w:pos="245"/>
      </w:tabs>
    </w:pPr>
    <w:r w:rsidRPr="0071589E">
      <w:rPr>
        <w:noProof/>
        <w:sz w:val="20"/>
        <w:szCs w:val="20"/>
        <w:lang w:val="x-none" w:eastAsia="x-none"/>
      </w:rPr>
      <w:drawing>
        <wp:inline distT="0" distB="0" distL="0" distR="0" wp14:anchorId="083501F3" wp14:editId="5F751220">
          <wp:extent cx="5756910" cy="607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6F30B9" w14:textId="77777777" w:rsidR="0071589E" w:rsidRPr="00F043B5" w:rsidRDefault="0071589E" w:rsidP="005E677B">
    <w:pPr>
      <w:pStyle w:val="Nagwek"/>
      <w:tabs>
        <w:tab w:val="left" w:pos="245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7A3832DC"/>
    <w:name w:val="WW8Num9"/>
    <w:lvl w:ilvl="0">
      <w:start w:val="1"/>
      <w:numFmt w:val="decimal"/>
      <w:lvlText w:val="%1)"/>
      <w:lvlJc w:val="left"/>
      <w:pPr>
        <w:tabs>
          <w:tab w:val="num" w:pos="896"/>
        </w:tabs>
        <w:ind w:left="896" w:hanging="360"/>
      </w:pPr>
    </w:lvl>
    <w:lvl w:ilvl="1">
      <w:start w:val="1"/>
      <w:numFmt w:val="decimal"/>
      <w:lvlText w:val="%2."/>
      <w:lvlJc w:val="left"/>
      <w:pPr>
        <w:tabs>
          <w:tab w:val="num" w:pos="1616"/>
        </w:tabs>
        <w:ind w:left="1616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7"/>
    <w:name w:val="WW8Num14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00000008"/>
    <w:name w:val="WW8Num15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7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</w:abstractNum>
  <w:abstractNum w:abstractNumId="10" w15:restartNumberingAfterBreak="0">
    <w:nsid w:val="0000000B"/>
    <w:multiLevelType w:val="singleLevel"/>
    <w:tmpl w:val="0000000B"/>
    <w:name w:val="WW8Num18"/>
    <w:lvl w:ilvl="0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2"/>
      </w:rPr>
    </w:lvl>
  </w:abstractNum>
  <w:abstractNum w:abstractNumId="11" w15:restartNumberingAfterBreak="0">
    <w:nsid w:val="0000000C"/>
    <w:multiLevelType w:val="singleLevel"/>
    <w:tmpl w:val="0000000C"/>
    <w:name w:val="WW8Num19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/>
        <w:sz w:val="23"/>
      </w:rPr>
    </w:lvl>
  </w:abstractNum>
  <w:abstractNum w:abstractNumId="12" w15:restartNumberingAfterBreak="0">
    <w:nsid w:val="044509D7"/>
    <w:multiLevelType w:val="hybridMultilevel"/>
    <w:tmpl w:val="5760970C"/>
    <w:lvl w:ilvl="0" w:tplc="0EC4C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903D1A"/>
    <w:multiLevelType w:val="hybridMultilevel"/>
    <w:tmpl w:val="28E8A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A2D6C"/>
    <w:multiLevelType w:val="hybridMultilevel"/>
    <w:tmpl w:val="6B82D8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016669">
    <w:abstractNumId w:val="0"/>
  </w:num>
  <w:num w:numId="2" w16cid:durableId="1407531034">
    <w:abstractNumId w:val="1"/>
  </w:num>
  <w:num w:numId="3" w16cid:durableId="1833327151">
    <w:abstractNumId w:val="2"/>
  </w:num>
  <w:num w:numId="4" w16cid:durableId="111286897">
    <w:abstractNumId w:val="3"/>
  </w:num>
  <w:num w:numId="5" w16cid:durableId="538511571">
    <w:abstractNumId w:val="4"/>
  </w:num>
  <w:num w:numId="6" w16cid:durableId="665207602">
    <w:abstractNumId w:val="5"/>
  </w:num>
  <w:num w:numId="7" w16cid:durableId="604193804">
    <w:abstractNumId w:val="6"/>
  </w:num>
  <w:num w:numId="8" w16cid:durableId="1193112474">
    <w:abstractNumId w:val="7"/>
  </w:num>
  <w:num w:numId="9" w16cid:durableId="663558434">
    <w:abstractNumId w:val="8"/>
  </w:num>
  <w:num w:numId="10" w16cid:durableId="1628663855">
    <w:abstractNumId w:val="9"/>
  </w:num>
  <w:num w:numId="11" w16cid:durableId="427889683">
    <w:abstractNumId w:val="10"/>
  </w:num>
  <w:num w:numId="12" w16cid:durableId="1172380014">
    <w:abstractNumId w:val="11"/>
  </w:num>
  <w:num w:numId="13" w16cid:durableId="1157454434">
    <w:abstractNumId w:val="13"/>
  </w:num>
  <w:num w:numId="14" w16cid:durableId="889847938">
    <w:abstractNumId w:val="12"/>
  </w:num>
  <w:num w:numId="15" w16cid:durableId="5917382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0F2"/>
    <w:rsid w:val="00003DEB"/>
    <w:rsid w:val="00007FBB"/>
    <w:rsid w:val="00013D45"/>
    <w:rsid w:val="000275DE"/>
    <w:rsid w:val="00031CCF"/>
    <w:rsid w:val="0003686E"/>
    <w:rsid w:val="00041E5B"/>
    <w:rsid w:val="00057650"/>
    <w:rsid w:val="000825EB"/>
    <w:rsid w:val="0009519E"/>
    <w:rsid w:val="000B6836"/>
    <w:rsid w:val="000E3754"/>
    <w:rsid w:val="000E3B74"/>
    <w:rsid w:val="0011516F"/>
    <w:rsid w:val="0012645D"/>
    <w:rsid w:val="001273E5"/>
    <w:rsid w:val="00135A4C"/>
    <w:rsid w:val="00136D9F"/>
    <w:rsid w:val="0014507B"/>
    <w:rsid w:val="00196DAF"/>
    <w:rsid w:val="001B37DB"/>
    <w:rsid w:val="001C3260"/>
    <w:rsid w:val="001C3F3D"/>
    <w:rsid w:val="001C6540"/>
    <w:rsid w:val="001D1DB8"/>
    <w:rsid w:val="001D599E"/>
    <w:rsid w:val="001F3460"/>
    <w:rsid w:val="001F602A"/>
    <w:rsid w:val="002110F2"/>
    <w:rsid w:val="00212CCE"/>
    <w:rsid w:val="0022004D"/>
    <w:rsid w:val="002376AC"/>
    <w:rsid w:val="00246EA6"/>
    <w:rsid w:val="0024702D"/>
    <w:rsid w:val="00253517"/>
    <w:rsid w:val="002701C7"/>
    <w:rsid w:val="00271EC3"/>
    <w:rsid w:val="002731F8"/>
    <w:rsid w:val="00277897"/>
    <w:rsid w:val="002876A4"/>
    <w:rsid w:val="00293F0E"/>
    <w:rsid w:val="002B269A"/>
    <w:rsid w:val="002B5D4A"/>
    <w:rsid w:val="002D6839"/>
    <w:rsid w:val="002E57D8"/>
    <w:rsid w:val="002E7792"/>
    <w:rsid w:val="00300FAA"/>
    <w:rsid w:val="003022DB"/>
    <w:rsid w:val="00304CE8"/>
    <w:rsid w:val="003051D3"/>
    <w:rsid w:val="003152BE"/>
    <w:rsid w:val="00343CCA"/>
    <w:rsid w:val="00343F90"/>
    <w:rsid w:val="003533A8"/>
    <w:rsid w:val="00363FFA"/>
    <w:rsid w:val="00371333"/>
    <w:rsid w:val="00373E0C"/>
    <w:rsid w:val="003772CB"/>
    <w:rsid w:val="00377E40"/>
    <w:rsid w:val="00382E1C"/>
    <w:rsid w:val="00396278"/>
    <w:rsid w:val="003A29F7"/>
    <w:rsid w:val="003A6CDE"/>
    <w:rsid w:val="003C3556"/>
    <w:rsid w:val="003C67A6"/>
    <w:rsid w:val="003D2B13"/>
    <w:rsid w:val="003D5AD4"/>
    <w:rsid w:val="003D7B6C"/>
    <w:rsid w:val="003E074A"/>
    <w:rsid w:val="003F21E2"/>
    <w:rsid w:val="003F4D8F"/>
    <w:rsid w:val="00404519"/>
    <w:rsid w:val="00406B26"/>
    <w:rsid w:val="0041377A"/>
    <w:rsid w:val="00414522"/>
    <w:rsid w:val="00435AEE"/>
    <w:rsid w:val="00440B27"/>
    <w:rsid w:val="00440E28"/>
    <w:rsid w:val="0044787C"/>
    <w:rsid w:val="00463068"/>
    <w:rsid w:val="00477A8E"/>
    <w:rsid w:val="00482F1B"/>
    <w:rsid w:val="00491C7A"/>
    <w:rsid w:val="0049697F"/>
    <w:rsid w:val="004A42B8"/>
    <w:rsid w:val="004B0E81"/>
    <w:rsid w:val="004B2603"/>
    <w:rsid w:val="004B71EA"/>
    <w:rsid w:val="004C05FB"/>
    <w:rsid w:val="004C5916"/>
    <w:rsid w:val="004C5A54"/>
    <w:rsid w:val="004D2A90"/>
    <w:rsid w:val="004D3AC4"/>
    <w:rsid w:val="004D59FE"/>
    <w:rsid w:val="004D7C2E"/>
    <w:rsid w:val="004E25B7"/>
    <w:rsid w:val="004E3A7C"/>
    <w:rsid w:val="004E4C32"/>
    <w:rsid w:val="004F7950"/>
    <w:rsid w:val="00502702"/>
    <w:rsid w:val="0050652E"/>
    <w:rsid w:val="00524475"/>
    <w:rsid w:val="005267A4"/>
    <w:rsid w:val="005309F3"/>
    <w:rsid w:val="00541782"/>
    <w:rsid w:val="00551916"/>
    <w:rsid w:val="0055191D"/>
    <w:rsid w:val="00551930"/>
    <w:rsid w:val="00565F2E"/>
    <w:rsid w:val="00573AEA"/>
    <w:rsid w:val="00573F80"/>
    <w:rsid w:val="005766AF"/>
    <w:rsid w:val="0059249C"/>
    <w:rsid w:val="0059550A"/>
    <w:rsid w:val="00595DE7"/>
    <w:rsid w:val="005B0DA8"/>
    <w:rsid w:val="005D1C0C"/>
    <w:rsid w:val="005E0A03"/>
    <w:rsid w:val="005E677B"/>
    <w:rsid w:val="005F3F3D"/>
    <w:rsid w:val="00621B8F"/>
    <w:rsid w:val="00642F0B"/>
    <w:rsid w:val="006542CC"/>
    <w:rsid w:val="00655B60"/>
    <w:rsid w:val="00671C0D"/>
    <w:rsid w:val="006821F4"/>
    <w:rsid w:val="00693CA3"/>
    <w:rsid w:val="00695E16"/>
    <w:rsid w:val="0069798D"/>
    <w:rsid w:val="006C5F27"/>
    <w:rsid w:val="006D55DA"/>
    <w:rsid w:val="00703D1F"/>
    <w:rsid w:val="0071589E"/>
    <w:rsid w:val="00731F91"/>
    <w:rsid w:val="00732079"/>
    <w:rsid w:val="0073380A"/>
    <w:rsid w:val="00743B5C"/>
    <w:rsid w:val="00745D6F"/>
    <w:rsid w:val="007539E4"/>
    <w:rsid w:val="00757EF3"/>
    <w:rsid w:val="0076340C"/>
    <w:rsid w:val="007739CF"/>
    <w:rsid w:val="00777322"/>
    <w:rsid w:val="007A39F1"/>
    <w:rsid w:val="007B1B16"/>
    <w:rsid w:val="007B1F0A"/>
    <w:rsid w:val="007B775B"/>
    <w:rsid w:val="007C36E0"/>
    <w:rsid w:val="007C48B3"/>
    <w:rsid w:val="007F79BF"/>
    <w:rsid w:val="00822241"/>
    <w:rsid w:val="008306EE"/>
    <w:rsid w:val="00830C34"/>
    <w:rsid w:val="00836D02"/>
    <w:rsid w:val="00843D86"/>
    <w:rsid w:val="00851D52"/>
    <w:rsid w:val="008545B9"/>
    <w:rsid w:val="008625EB"/>
    <w:rsid w:val="00884E5F"/>
    <w:rsid w:val="00886D92"/>
    <w:rsid w:val="008C2B3A"/>
    <w:rsid w:val="008C5887"/>
    <w:rsid w:val="008C77E2"/>
    <w:rsid w:val="008D31A0"/>
    <w:rsid w:val="008E05D3"/>
    <w:rsid w:val="008F004D"/>
    <w:rsid w:val="008F1FB9"/>
    <w:rsid w:val="00917CDD"/>
    <w:rsid w:val="00931733"/>
    <w:rsid w:val="00936FC1"/>
    <w:rsid w:val="00941E85"/>
    <w:rsid w:val="00945275"/>
    <w:rsid w:val="00945B87"/>
    <w:rsid w:val="00950610"/>
    <w:rsid w:val="00972209"/>
    <w:rsid w:val="00987420"/>
    <w:rsid w:val="009D56A3"/>
    <w:rsid w:val="009F0086"/>
    <w:rsid w:val="009F46C7"/>
    <w:rsid w:val="009F7A8A"/>
    <w:rsid w:val="00A0035D"/>
    <w:rsid w:val="00A10042"/>
    <w:rsid w:val="00A24E56"/>
    <w:rsid w:val="00A3311D"/>
    <w:rsid w:val="00A37877"/>
    <w:rsid w:val="00A430B8"/>
    <w:rsid w:val="00A452A1"/>
    <w:rsid w:val="00A54A49"/>
    <w:rsid w:val="00A62BA3"/>
    <w:rsid w:val="00A707B8"/>
    <w:rsid w:val="00AB2A8D"/>
    <w:rsid w:val="00AB47F7"/>
    <w:rsid w:val="00AC569F"/>
    <w:rsid w:val="00AE00FB"/>
    <w:rsid w:val="00AE5576"/>
    <w:rsid w:val="00AF04B4"/>
    <w:rsid w:val="00AF4F6E"/>
    <w:rsid w:val="00B064E2"/>
    <w:rsid w:val="00B21E51"/>
    <w:rsid w:val="00B37FBA"/>
    <w:rsid w:val="00B4098E"/>
    <w:rsid w:val="00B412DC"/>
    <w:rsid w:val="00B43EBA"/>
    <w:rsid w:val="00B57F82"/>
    <w:rsid w:val="00B61E01"/>
    <w:rsid w:val="00B64D83"/>
    <w:rsid w:val="00B81A31"/>
    <w:rsid w:val="00B86289"/>
    <w:rsid w:val="00BA3A50"/>
    <w:rsid w:val="00BC15CF"/>
    <w:rsid w:val="00BD1E92"/>
    <w:rsid w:val="00BD320F"/>
    <w:rsid w:val="00BF01EE"/>
    <w:rsid w:val="00C07A2A"/>
    <w:rsid w:val="00C464F6"/>
    <w:rsid w:val="00C52BF0"/>
    <w:rsid w:val="00C63FF8"/>
    <w:rsid w:val="00C7013A"/>
    <w:rsid w:val="00C83413"/>
    <w:rsid w:val="00C92383"/>
    <w:rsid w:val="00CA3F23"/>
    <w:rsid w:val="00CA5BC3"/>
    <w:rsid w:val="00CE3006"/>
    <w:rsid w:val="00CF12CC"/>
    <w:rsid w:val="00D003D3"/>
    <w:rsid w:val="00D31350"/>
    <w:rsid w:val="00D34DFC"/>
    <w:rsid w:val="00D353F4"/>
    <w:rsid w:val="00D371A3"/>
    <w:rsid w:val="00D4415F"/>
    <w:rsid w:val="00D50DBB"/>
    <w:rsid w:val="00D6374D"/>
    <w:rsid w:val="00D65A60"/>
    <w:rsid w:val="00D71BA9"/>
    <w:rsid w:val="00D745C9"/>
    <w:rsid w:val="00D77FF8"/>
    <w:rsid w:val="00D93280"/>
    <w:rsid w:val="00DE08FB"/>
    <w:rsid w:val="00E04584"/>
    <w:rsid w:val="00E050F6"/>
    <w:rsid w:val="00E069EE"/>
    <w:rsid w:val="00E0773E"/>
    <w:rsid w:val="00E15F86"/>
    <w:rsid w:val="00E20828"/>
    <w:rsid w:val="00E21057"/>
    <w:rsid w:val="00E27849"/>
    <w:rsid w:val="00E3053D"/>
    <w:rsid w:val="00E41605"/>
    <w:rsid w:val="00E47C9D"/>
    <w:rsid w:val="00E50987"/>
    <w:rsid w:val="00E513A9"/>
    <w:rsid w:val="00E51802"/>
    <w:rsid w:val="00E5259B"/>
    <w:rsid w:val="00E55319"/>
    <w:rsid w:val="00E77D1D"/>
    <w:rsid w:val="00E86C8C"/>
    <w:rsid w:val="00E87A19"/>
    <w:rsid w:val="00EA01F1"/>
    <w:rsid w:val="00EA551E"/>
    <w:rsid w:val="00EB0C82"/>
    <w:rsid w:val="00ED227A"/>
    <w:rsid w:val="00F043B5"/>
    <w:rsid w:val="00F04BB2"/>
    <w:rsid w:val="00F06781"/>
    <w:rsid w:val="00F2274D"/>
    <w:rsid w:val="00F34768"/>
    <w:rsid w:val="00F560FD"/>
    <w:rsid w:val="00F7297A"/>
    <w:rsid w:val="00F96203"/>
    <w:rsid w:val="00F96EF5"/>
    <w:rsid w:val="00FA1E98"/>
    <w:rsid w:val="00FA3C8C"/>
    <w:rsid w:val="00FA7DD3"/>
    <w:rsid w:val="00FC150C"/>
    <w:rsid w:val="00FC22C2"/>
    <w:rsid w:val="00FC2A71"/>
    <w:rsid w:val="00FC6663"/>
    <w:rsid w:val="00FE1610"/>
    <w:rsid w:val="00FE24DE"/>
    <w:rsid w:val="00FF3C35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3E9F04"/>
  <w15:chartTrackingRefBased/>
  <w15:docId w15:val="{BAF13E5E-FE52-45EA-A1C1-A45304A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rFonts w:eastAsia="MS Mincho"/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pBdr>
        <w:bottom w:val="single" w:sz="4" w:space="1" w:color="000000"/>
      </w:pBdr>
      <w:ind w:left="-851" w:firstLine="0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Arial Narrow" w:hAnsi="Arial Narrow" w:cs="Times New Roman"/>
      <w:b w:val="0"/>
      <w:i w:val="0"/>
      <w:sz w:val="20"/>
      <w:szCs w:val="20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ascii="Arial Narrow" w:eastAsia="Times New Roman" w:hAnsi="Arial Narrow" w:cs="Times New Roman"/>
      <w:b w:val="0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9z2">
    <w:name w:val="WW8Num9z2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7z0">
    <w:name w:val="WW8Num17z0"/>
    <w:rPr>
      <w:rFonts w:cs="Times New Roman"/>
      <w:b w:val="0"/>
      <w:i w:val="0"/>
    </w:rPr>
  </w:style>
  <w:style w:type="character" w:customStyle="1" w:styleId="WW8Num17z1">
    <w:name w:val="WW8Num17z1"/>
    <w:rPr>
      <w:rFonts w:cs="Times New Roman"/>
    </w:rPr>
  </w:style>
  <w:style w:type="character" w:customStyle="1" w:styleId="WW8Num18z0">
    <w:name w:val="WW8Num18z0"/>
    <w:rPr>
      <w:rFonts w:ascii="Times New Roman" w:hAnsi="Times New Roman" w:cs="Times New Roman"/>
      <w:sz w:val="22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  <w:rPr>
      <w:rFonts w:cs="Times New Roman"/>
      <w:b/>
      <w:sz w:val="23"/>
    </w:rPr>
  </w:style>
  <w:style w:type="character" w:customStyle="1" w:styleId="WW8Num19z1">
    <w:name w:val="WW8Num19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rPr>
      <w:rFonts w:ascii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rPr>
      <w:rFonts w:ascii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rPr>
      <w:rFonts w:ascii="Tahoma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rPr>
      <w:rFonts w:ascii="Times New Roman" w:hAnsi="Times New Roman" w:cs="Times New Roman"/>
      <w:i/>
      <w:iCs/>
      <w:lang w:val="pl-PL"/>
    </w:rPr>
  </w:style>
  <w:style w:type="character" w:customStyle="1" w:styleId="pktZnak">
    <w:name w:val="pkt Znak"/>
    <w:rPr>
      <w:rFonts w:ascii="Times New Roman" w:hAnsi="Times New Roman" w:cs="Times New Roman"/>
      <w:sz w:val="20"/>
      <w:lang w:val="pl-PL"/>
    </w:rPr>
  </w:style>
  <w:style w:type="character" w:customStyle="1" w:styleId="TytuZnak">
    <w:name w:val="Tytuł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Znak">
    <w:name w:val="Tekst podstawowy Znak"/>
    <w:rPr>
      <w:rFonts w:ascii="Arial" w:hAnsi="Arial" w:cs="Times New Roman"/>
      <w:b/>
      <w:sz w:val="20"/>
      <w:szCs w:val="20"/>
      <w:lang w:val="pl-PL"/>
    </w:rPr>
  </w:style>
  <w:style w:type="character" w:customStyle="1" w:styleId="Tekstpodstawowy2Znak">
    <w:name w:val="Tekst podstawowy 2 Znak"/>
    <w:rPr>
      <w:rFonts w:ascii="Arial" w:hAnsi="Arial" w:cs="Times New Roman"/>
      <w:sz w:val="20"/>
      <w:szCs w:val="20"/>
      <w:lang w:val="x-none"/>
    </w:rPr>
  </w:style>
  <w:style w:type="character" w:customStyle="1" w:styleId="StopkaZnak">
    <w:name w:val="Stopka Znak"/>
    <w:rPr>
      <w:rFonts w:ascii="Tahoma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Pr>
      <w:rFonts w:ascii="Times New Roman" w:hAnsi="Times New Roman" w:cs="Times New Roman"/>
      <w:sz w:val="16"/>
      <w:szCs w:val="16"/>
      <w:lang w:val="pl-PL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wcityZnak">
    <w:name w:val="Tekst podstawowy wcięty Znak"/>
    <w:rPr>
      <w:rFonts w:ascii="Times New Roman" w:hAnsi="Times New Roman" w:cs="Times New Roman"/>
      <w:lang w:val="pl-PL"/>
    </w:rPr>
  </w:style>
  <w:style w:type="character" w:customStyle="1" w:styleId="Tekstpodstawowywcity2Znak">
    <w:name w:val="Tekst podstawowy wcięty 2 Znak"/>
    <w:rPr>
      <w:rFonts w:ascii="Times New Roman" w:hAnsi="Times New Roman" w:cs="Times New Roman"/>
      <w:lang w:val="pl-PL"/>
    </w:rPr>
  </w:style>
  <w:style w:type="character" w:customStyle="1" w:styleId="TekstprzypisudolnegoZnak">
    <w:name w:val="Tekst przypisu dolnego Znak"/>
    <w:rPr>
      <w:rFonts w:ascii="Tahoma" w:hAnsi="Tahoma" w:cs="Times New Roman"/>
      <w:sz w:val="20"/>
      <w:szCs w:val="20"/>
      <w:lang w:val="pl-PL"/>
    </w:rPr>
  </w:style>
  <w:style w:type="character" w:customStyle="1" w:styleId="ZwykytekstZnak">
    <w:name w:val="Zwykły tekst Znak"/>
    <w:rPr>
      <w:rFonts w:ascii="Courier New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Pr>
      <w:sz w:val="16"/>
    </w:rPr>
  </w:style>
  <w:style w:type="character" w:customStyle="1" w:styleId="TekstkomentarzaZnak">
    <w:name w:val="Tekst komentarza Znak"/>
    <w:rPr>
      <w:rFonts w:ascii="Tahoma" w:hAnsi="Tahoma" w:cs="Times New Roman"/>
      <w:sz w:val="20"/>
      <w:szCs w:val="20"/>
      <w:lang w:val="pl-PL"/>
    </w:rPr>
  </w:style>
  <w:style w:type="character" w:customStyle="1" w:styleId="TekstdymkaZnak">
    <w:name w:val="Tekst dymka Znak"/>
    <w:rPr>
      <w:rFonts w:ascii="Tahoma" w:hAnsi="Tahoma" w:cs="Times New Roman"/>
      <w:sz w:val="16"/>
      <w:szCs w:val="16"/>
      <w:lang w:val="x-none"/>
    </w:rPr>
  </w:style>
  <w:style w:type="character" w:customStyle="1" w:styleId="Znakiprzypiswdolnych">
    <w:name w:val="Znaki przypisów dolnych"/>
    <w:rPr>
      <w:sz w:val="20"/>
      <w:vertAlign w:val="superscript"/>
    </w:rPr>
  </w:style>
  <w:style w:type="character" w:styleId="Numerstrony">
    <w:name w:val="page number"/>
    <w:rPr>
      <w:rFonts w:cs="Times New Roman"/>
    </w:rPr>
  </w:style>
  <w:style w:type="character" w:customStyle="1" w:styleId="PodpisZnak">
    <w:name w:val="Podpis Znak"/>
    <w:rPr>
      <w:rFonts w:ascii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val="x-none"/>
    </w:rPr>
  </w:style>
  <w:style w:type="character" w:customStyle="1" w:styleId="NagwekZnak">
    <w:name w:val="Nagłówek Znak"/>
    <w:rPr>
      <w:rFonts w:ascii="Times New Roman" w:hAnsi="Times New Roman" w:cs="Times New Roman"/>
      <w:lang w:val="x-none"/>
    </w:rPr>
  </w:style>
  <w:style w:type="character" w:customStyle="1" w:styleId="Tekstpodstawowywcity3Znak">
    <w:name w:val="Tekst podstawowy wcięty 3 Znak"/>
    <w:rPr>
      <w:rFonts w:ascii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PodtytuZnak">
    <w:name w:val="Podtytuł Znak"/>
    <w:rPr>
      <w:rFonts w:ascii="Arial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Pr>
      <w:rFonts w:eastAsia="MS Mincho"/>
      <w:lang w:val="pl-PL" w:eastAsia="ar-SA" w:bidi="ar-SA"/>
    </w:rPr>
  </w:style>
  <w:style w:type="character" w:customStyle="1" w:styleId="MapadokumentuZnak">
    <w:name w:val="Mapa dokumentu Znak"/>
    <w:rPr>
      <w:rFonts w:ascii="Tahoma" w:hAnsi="Tahoma" w:cs="Tahoma"/>
      <w:sz w:val="16"/>
      <w:szCs w:val="16"/>
      <w:lang w:val="pl-PL"/>
    </w:rPr>
  </w:style>
  <w:style w:type="character" w:customStyle="1" w:styleId="ZnakZnak13">
    <w:name w:val="Znak Znak13"/>
    <w:rPr>
      <w:rFonts w:ascii="Arial" w:hAnsi="Arial" w:cs="Arial"/>
      <w:b/>
      <w:sz w:val="22"/>
      <w:lang w:val="pl-PL"/>
    </w:rPr>
  </w:style>
  <w:style w:type="character" w:customStyle="1" w:styleId="ZnakZnak8">
    <w:name w:val="Znak Znak8"/>
    <w:rPr>
      <w:sz w:val="24"/>
      <w:lang w:val="pl-PL"/>
    </w:rPr>
  </w:style>
  <w:style w:type="character" w:customStyle="1" w:styleId="FontStyle17">
    <w:name w:val="Font Style17"/>
    <w:rPr>
      <w:rFonts w:ascii="Arial Unicode MS" w:eastAsia="Times New Roman" w:hAnsi="Arial Unicode MS"/>
      <w:sz w:val="18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NormalBoldChar">
    <w:name w:val="NormalBold Char"/>
    <w:rPr>
      <w:rFonts w:ascii="Times New Roman" w:hAnsi="Times New Roman" w:cs="Times New Roman"/>
      <w:b/>
      <w:sz w:val="22"/>
      <w:lang w:val="pl-PL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ZnakZnak9">
    <w:name w:val="Znak Znak9"/>
    <w:rPr>
      <w:rFonts w:ascii="Tahoma" w:eastAsia="MS Mincho" w:hAnsi="Tahoma" w:cs="Tahoma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sz w:val="22"/>
      <w:szCs w:val="20"/>
    </w:r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sz w:val="22"/>
      <w:szCs w:val="20"/>
    </w:rPr>
  </w:style>
  <w:style w:type="paragraph" w:styleId="Podtytu">
    <w:name w:val="Subtitle"/>
    <w:basedOn w:val="Normalny"/>
    <w:next w:val="Tekstpodstawowy"/>
    <w:qFormat/>
    <w:rPr>
      <w:rFonts w:ascii="Arial" w:hAnsi="Arial" w:cs="Arial"/>
      <w:b/>
      <w:bCs/>
      <w:sz w:val="22"/>
    </w:rPr>
  </w:style>
  <w:style w:type="paragraph" w:customStyle="1" w:styleId="Tekstpodstawowy22">
    <w:name w:val="Tekst podstawowy 22"/>
    <w:basedOn w:val="Normalny"/>
    <w:pPr>
      <w:jc w:val="both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ahoma" w:hAnsi="Tahoma" w:cs="Tahoma"/>
      <w:sz w:val="20"/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wcity22">
    <w:name w:val="Tekst podstawowy wcięty 22"/>
    <w:basedOn w:val="Normalny"/>
    <w:pPr>
      <w:spacing w:after="120" w:line="480" w:lineRule="auto"/>
      <w:ind w:left="283"/>
    </w:pPr>
  </w:style>
  <w:style w:type="paragraph" w:styleId="Tekstprzypisudolnego">
    <w:name w:val="footnote text"/>
    <w:basedOn w:val="Normalny"/>
    <w:rPr>
      <w:rFonts w:ascii="Tahoma" w:hAnsi="Tahoma" w:cs="Tahoma"/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ny"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MS Mincho"/>
      <w:sz w:val="24"/>
      <w:lang w:eastAsia="ar-SA"/>
    </w:rPr>
  </w:style>
  <w:style w:type="paragraph" w:customStyle="1" w:styleId="ustp">
    <w:name w:val="ustęp"/>
    <w:basedOn w:val="Normalny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pPr>
      <w:spacing w:before="280" w:after="280"/>
    </w:pPr>
    <w:rPr>
      <w:b/>
      <w:bCs/>
      <w:lang w:val="en-US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ust1art">
    <w:name w:val="ust1 art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rFonts w:eastAsia="MS Mincho"/>
      <w:sz w:val="24"/>
      <w:lang w:eastAsia="ar-SA"/>
    </w:rPr>
  </w:style>
  <w:style w:type="paragraph" w:styleId="Tematkomentarza">
    <w:name w:val="annotation subject"/>
    <w:basedOn w:val="Tekstkomentarza1"/>
    <w:next w:val="Tekstkomentarza1"/>
    <w:rPr>
      <w:rFonts w:ascii="Times New Roman" w:hAnsi="Times New Roman" w:cs="Times New Roman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wcity33">
    <w:name w:val="Tekst podstawowy wcięty 33"/>
    <w:basedOn w:val="Normalny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punktowana1">
    <w:name w:val="Lista punktowana1"/>
    <w:basedOn w:val="Normalny"/>
    <w:pPr>
      <w:numPr>
        <w:numId w:val="4"/>
      </w:numPr>
    </w:pPr>
  </w:style>
  <w:style w:type="paragraph" w:customStyle="1" w:styleId="Listapunktowana21">
    <w:name w:val="Lista punktowana 21"/>
    <w:basedOn w:val="Normalny"/>
    <w:pPr>
      <w:numPr>
        <w:numId w:val="3"/>
      </w:numPr>
    </w:pPr>
  </w:style>
  <w:style w:type="paragraph" w:customStyle="1" w:styleId="Listapunktowana31">
    <w:name w:val="Lista punktowana 31"/>
    <w:basedOn w:val="Normalny"/>
    <w:pPr>
      <w:numPr>
        <w:numId w:val="2"/>
      </w:numPr>
    </w:p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</w:style>
  <w:style w:type="paragraph" w:customStyle="1" w:styleId="CharZnakCharZnakCharZnakCharZnak1">
    <w:name w:val="Char Znak Char Znak Char Znak Char Znak1"/>
    <w:basedOn w:val="Normalny"/>
  </w:style>
  <w:style w:type="paragraph" w:customStyle="1" w:styleId="CharZnakCharZnakCharZnakCharZnakZnakZnakZnakZnakZnakZnak">
    <w:name w:val="Char Znak Char Znak Char Znak Char Znak Znak Znak Znak Znak Znak Znak"/>
    <w:basedOn w:val="Normalny"/>
  </w:style>
  <w:style w:type="paragraph" w:customStyle="1" w:styleId="Default">
    <w:name w:val="Default"/>
    <w:pPr>
      <w:suppressAutoHyphens/>
      <w:autoSpaceDE w:val="0"/>
    </w:pPr>
    <w:rPr>
      <w:rFonts w:eastAsia="MS Mincho"/>
      <w:color w:val="000000"/>
      <w:sz w:val="24"/>
      <w:szCs w:val="24"/>
      <w:lang w:eastAsia="ar-SA"/>
    </w:rPr>
  </w:style>
  <w:style w:type="paragraph" w:customStyle="1" w:styleId="ListParagraph1">
    <w:name w:val="List Paragraph1"/>
    <w:basedOn w:val="Normalny"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rPr>
      <w:rFonts w:ascii="Arial" w:hAnsi="Arial" w:cs="Arial"/>
      <w:color w:val="auto"/>
    </w:rPr>
  </w:style>
  <w:style w:type="paragraph" w:customStyle="1" w:styleId="arimr">
    <w:name w:val="arimr"/>
    <w:basedOn w:val="Normalny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pPr>
      <w:overflowPunct w:val="0"/>
      <w:autoSpaceDE w:val="0"/>
      <w:jc w:val="center"/>
    </w:pPr>
    <w:rPr>
      <w:b/>
      <w:szCs w:val="20"/>
    </w:rPr>
  </w:style>
  <w:style w:type="paragraph" w:styleId="Tekstprzypisukocowego">
    <w:name w:val="endnote text"/>
    <w:basedOn w:val="Normalny"/>
    <w:pPr>
      <w:numPr>
        <w:numId w:val="11"/>
      </w:numPr>
      <w:ind w:left="0" w:firstLine="0"/>
    </w:pPr>
    <w:rPr>
      <w:sz w:val="20"/>
      <w:szCs w:val="20"/>
    </w:rPr>
  </w:style>
  <w:style w:type="paragraph" w:customStyle="1" w:styleId="paragraf">
    <w:name w:val="paragraf"/>
    <w:basedOn w:val="Normalny"/>
    <w:pPr>
      <w:keepNext/>
      <w:numPr>
        <w:numId w:val="8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Mapadokumentu">
    <w:name w:val="Document Map"/>
    <w:basedOn w:val="Normalny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Pr>
      <w:rFonts w:ascii="Arial" w:hAnsi="Arial" w:cs="Arial"/>
    </w:rPr>
  </w:style>
  <w:style w:type="paragraph" w:styleId="Spistreci1">
    <w:name w:val="toc 1"/>
    <w:basedOn w:val="Normalny"/>
    <w:next w:val="Normalny"/>
    <w:pPr>
      <w:tabs>
        <w:tab w:val="left" w:pos="480"/>
        <w:tab w:val="right" w:leader="dot" w:pos="9062"/>
      </w:tabs>
    </w:pPr>
    <w:rPr>
      <w:rFonts w:ascii="Arial" w:hAnsi="Arial" w:cs="Arial"/>
      <w:b/>
    </w:rPr>
  </w:style>
  <w:style w:type="paragraph" w:customStyle="1" w:styleId="xl53">
    <w:name w:val="xl53"/>
    <w:basedOn w:val="Normalny"/>
    <w:pPr>
      <w:spacing w:before="280" w:after="280"/>
      <w:jc w:val="center"/>
      <w:textAlignment w:val="center"/>
    </w:pPr>
    <w:rPr>
      <w:b/>
      <w:bCs/>
    </w:rPr>
  </w:style>
  <w:style w:type="paragraph" w:customStyle="1" w:styleId="Revision1">
    <w:name w:val="Revision1"/>
    <w:pPr>
      <w:suppressAutoHyphens/>
    </w:pPr>
    <w:rPr>
      <w:rFonts w:eastAsia="MS Mincho"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wt-listawielopoziomowa">
    <w:name w:val="wt-lista_wielopoziomowa"/>
    <w:basedOn w:val="Normalny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pPr>
      <w:suppressLineNumbers/>
    </w:pPr>
    <w:rPr>
      <w:sz w:val="20"/>
      <w:szCs w:val="20"/>
    </w:rPr>
  </w:style>
  <w:style w:type="paragraph" w:customStyle="1" w:styleId="wylicz">
    <w:name w:val="wylicz"/>
    <w:basedOn w:val="Normalny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customStyle="1" w:styleId="NoSpacing1">
    <w:name w:val="No Spacing1"/>
    <w:pPr>
      <w:suppressAutoHyphens/>
    </w:pPr>
    <w:rPr>
      <w:rFonts w:eastAsia="SimSun"/>
      <w:sz w:val="24"/>
      <w:szCs w:val="24"/>
      <w:lang w:eastAsia="ar-SA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AbsatzTableFormat">
    <w:name w:val="AbsatzTableFormat"/>
    <w:basedOn w:val="Normalny"/>
    <w:pPr>
      <w:ind w:left="-69"/>
    </w:pPr>
    <w:rPr>
      <w:sz w:val="16"/>
      <w:szCs w:val="16"/>
    </w:rPr>
  </w:style>
  <w:style w:type="paragraph" w:customStyle="1" w:styleId="NormalBold">
    <w:name w:val="NormalBold"/>
    <w:basedOn w:val="Normalny"/>
    <w:pPr>
      <w:widowControl w:val="0"/>
    </w:pPr>
    <w:rPr>
      <w:b/>
      <w:sz w:val="22"/>
      <w:szCs w:val="20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Times New Roman"/>
      <w:szCs w:val="22"/>
    </w:rPr>
  </w:style>
  <w:style w:type="paragraph" w:customStyle="1" w:styleId="NormalLeft">
    <w:name w:val="Normal Left"/>
    <w:basedOn w:val="Normalny"/>
    <w:pPr>
      <w:spacing w:before="120" w:after="120"/>
    </w:pPr>
    <w:rPr>
      <w:rFonts w:eastAsia="Times New Roman"/>
      <w:szCs w:val="22"/>
    </w:rPr>
  </w:style>
  <w:style w:type="paragraph" w:customStyle="1" w:styleId="Tiret0">
    <w:name w:val="Tiret 0"/>
    <w:basedOn w:val="Normalny"/>
    <w:pPr>
      <w:numPr>
        <w:numId w:val="9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Tiret1">
    <w:name w:val="Tiret 1"/>
    <w:basedOn w:val="Normalny"/>
    <w:pPr>
      <w:numPr>
        <w:numId w:val="7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1">
    <w:name w:val="NumPar 1"/>
    <w:basedOn w:val="Normalny"/>
    <w:next w:val="Text1"/>
    <w:pPr>
      <w:numPr>
        <w:numId w:val="6"/>
      </w:numPr>
      <w:spacing w:before="120" w:after="120"/>
      <w:jc w:val="both"/>
    </w:pPr>
    <w:rPr>
      <w:rFonts w:eastAsia="Times New Roman"/>
      <w:szCs w:val="22"/>
    </w:r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  <w:rPr>
      <w:rFonts w:eastAsia="Times New Roman"/>
      <w:szCs w:val="22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Times New Roman"/>
      <w:b/>
      <w:sz w:val="32"/>
      <w:szCs w:val="2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Times New Roman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rFonts w:eastAsia="Times New Roman"/>
      <w:b/>
      <w:szCs w:val="22"/>
      <w:u w:val="single"/>
    </w:rPr>
  </w:style>
  <w:style w:type="paragraph" w:customStyle="1" w:styleId="ZnakZnak2Znak">
    <w:name w:val="Znak Znak2 Znak"/>
    <w:basedOn w:val="Normalny"/>
    <w:rPr>
      <w:rFonts w:ascii="Arial" w:eastAsia="Times New Roman" w:hAnsi="Arial" w:cs="Aria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przypisudolnego">
    <w:name w:val="footnote reference"/>
    <w:uiPriority w:val="99"/>
    <w:unhideWhenUsed/>
    <w:rsid w:val="00C464F6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08FB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9249C"/>
    <w:rPr>
      <w:rFonts w:eastAsia="MS Minch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Props1.xml><?xml version="1.0" encoding="utf-8"?>
<ds:datastoreItem xmlns:ds="http://schemas.openxmlformats.org/officeDocument/2006/customXml" ds:itemID="{E5240171-CEA0-49A3-843D-BDB2A9867C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702A4-0EDA-45C6-82B8-5D1E3B573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6C2C4-0560-4B24-843B-29D4DFA63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53308-5C75-487B-B018-BF2CE62CAB65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WZORCOWA</vt:lpstr>
      <vt:lpstr>WZORCOWA</vt:lpstr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WZORCOWA</dc:title>
  <dc:subject/>
  <dc:creator>Lukasz Czaban</dc:creator>
  <cp:keywords/>
  <cp:lastModifiedBy>Anna Szkarłat</cp:lastModifiedBy>
  <cp:revision>3</cp:revision>
  <cp:lastPrinted>2025-11-06T12:09:00Z</cp:lastPrinted>
  <dcterms:created xsi:type="dcterms:W3CDTF">2026-04-15T11:47:00Z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0x010100143D11A2DFA1E24CA584E6BF7A39FEC3</vt:lpwstr>
  </property>
</Properties>
</file>