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226BB" w14:textId="473588BA" w:rsidR="00764390" w:rsidRPr="00BD6014" w:rsidRDefault="004379A2" w:rsidP="00764390">
      <w:pPr>
        <w:pStyle w:val="Teksttreci21"/>
        <w:shd w:val="clear" w:color="auto" w:fill="auto"/>
        <w:spacing w:after="756" w:line="360" w:lineRule="auto"/>
        <w:ind w:firstLine="0"/>
        <w:jc w:val="center"/>
        <w:rPr>
          <w:rFonts w:ascii="Verdana" w:hAnsi="Verdana" w:cs="Verdana"/>
          <w:b/>
          <w:bCs/>
          <w:sz w:val="20"/>
          <w:szCs w:val="20"/>
        </w:rPr>
      </w:pPr>
      <w:r w:rsidRPr="00C0497A">
        <w:rPr>
          <w:rFonts w:ascii="Verdana" w:hAnsi="Verdana" w:cs="Verdana"/>
          <w:b/>
          <w:bCs/>
          <w:noProof/>
          <w:sz w:val="28"/>
          <w:szCs w:val="28"/>
        </w:rPr>
        <w:drawing>
          <wp:inline distT="0" distB="0" distL="0" distR="0" wp14:anchorId="6BCB2C6C" wp14:editId="6C7417CE">
            <wp:extent cx="897063" cy="1047750"/>
            <wp:effectExtent l="0" t="0" r="0" b="0"/>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
                    <pic:cNvPicPr/>
                  </pic:nvPicPr>
                  <pic:blipFill>
                    <a:blip r:embed="rId10"/>
                    <a:stretch>
                      <a:fillRect/>
                    </a:stretch>
                  </pic:blipFill>
                  <pic:spPr>
                    <a:xfrm>
                      <a:off x="0" y="0"/>
                      <a:ext cx="920369" cy="1074970"/>
                    </a:xfrm>
                    <a:prstGeom prst="rect">
                      <a:avLst/>
                    </a:prstGeom>
                  </pic:spPr>
                </pic:pic>
              </a:graphicData>
            </a:graphic>
          </wp:inline>
        </w:drawing>
      </w:r>
    </w:p>
    <w:p w14:paraId="69949738" w14:textId="77777777" w:rsidR="00764390" w:rsidRPr="00E74A1F" w:rsidRDefault="00764390" w:rsidP="00764390">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47A1D88" w14:textId="77777777" w:rsidR="00764390" w:rsidRPr="00E74A1F" w:rsidRDefault="00764390" w:rsidP="00764390">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5BCBAA3E" w14:textId="001845BF" w:rsidR="00764390" w:rsidRDefault="00764390" w:rsidP="00764390">
      <w:pPr>
        <w:pStyle w:val="Teksttreci21"/>
        <w:shd w:val="clear" w:color="auto" w:fill="auto"/>
        <w:spacing w:after="0" w:line="276" w:lineRule="auto"/>
        <w:ind w:firstLine="0"/>
        <w:jc w:val="center"/>
        <w:rPr>
          <w:rFonts w:ascii="Verdana" w:hAnsi="Verdana" w:cs="Verdana"/>
          <w:b/>
          <w:bCs/>
          <w:sz w:val="20"/>
          <w:szCs w:val="20"/>
        </w:rPr>
      </w:pPr>
      <w:r w:rsidRPr="00E74A1F">
        <w:rPr>
          <w:rFonts w:ascii="Verdana" w:hAnsi="Verdana" w:cs="Verdana"/>
          <w:sz w:val="24"/>
          <w:szCs w:val="24"/>
        </w:rPr>
        <w:t xml:space="preserve">ul. </w:t>
      </w:r>
      <w:r w:rsidR="001B599E">
        <w:rPr>
          <w:rFonts w:ascii="Verdana" w:hAnsi="Verdana" w:cs="Verdana"/>
          <w:sz w:val="24"/>
          <w:szCs w:val="24"/>
        </w:rPr>
        <w:t>Krzysztofa Kamila Baczyńskiego</w:t>
      </w:r>
      <w:r w:rsidRPr="00E74A1F">
        <w:rPr>
          <w:rFonts w:ascii="Verdana" w:hAnsi="Verdana" w:cs="Verdana"/>
          <w:sz w:val="24"/>
          <w:szCs w:val="24"/>
        </w:rPr>
        <w:t xml:space="preserve"> 1</w:t>
      </w:r>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2F4F0370" w14:textId="77777777" w:rsidR="00764390" w:rsidRDefault="00764390" w:rsidP="00764390">
      <w:pPr>
        <w:pStyle w:val="Teksttreci21"/>
        <w:shd w:val="clear" w:color="auto" w:fill="auto"/>
        <w:spacing w:after="0" w:line="276" w:lineRule="auto"/>
        <w:ind w:firstLine="0"/>
        <w:jc w:val="center"/>
        <w:rPr>
          <w:rFonts w:ascii="Verdana" w:hAnsi="Verdana" w:cs="Verdana"/>
          <w:b/>
          <w:bCs/>
          <w:sz w:val="24"/>
          <w:szCs w:val="24"/>
        </w:rPr>
      </w:pPr>
    </w:p>
    <w:p w14:paraId="3B775342" w14:textId="77777777" w:rsidR="00764390" w:rsidRPr="00F71D35" w:rsidRDefault="00764390" w:rsidP="001B11FB">
      <w:pPr>
        <w:pStyle w:val="Teksttreci21"/>
        <w:shd w:val="clear" w:color="auto" w:fill="auto"/>
        <w:spacing w:after="0" w:line="276" w:lineRule="auto"/>
        <w:ind w:firstLine="0"/>
        <w:rPr>
          <w:rFonts w:ascii="Verdana" w:hAnsi="Verdana" w:cs="Verdana"/>
          <w:b/>
          <w:bCs/>
          <w:sz w:val="24"/>
          <w:szCs w:val="24"/>
        </w:rPr>
      </w:pPr>
    </w:p>
    <w:p w14:paraId="6BC1DC32" w14:textId="42795BC9" w:rsidR="00764390" w:rsidRPr="005B6C8D" w:rsidRDefault="00764390" w:rsidP="00764390">
      <w:pPr>
        <w:pStyle w:val="Teksttreci21"/>
        <w:shd w:val="clear" w:color="auto" w:fill="auto"/>
        <w:spacing w:after="0"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r w:rsidR="001777BC" w:rsidRPr="001777BC">
        <w:rPr>
          <w:rStyle w:val="Teksttreci2Bezpogrubienia"/>
          <w:rFonts w:ascii="Verdana" w:hAnsi="Verdana" w:cs="Verdana"/>
          <w:sz w:val="24"/>
          <w:szCs w:val="24"/>
        </w:rPr>
        <w:t>Budowa kanalizacji wraz z przyłączami na terenie gminy Wieliszew</w:t>
      </w:r>
      <w:r w:rsidR="001777BC">
        <w:rPr>
          <w:rStyle w:val="Teksttreci2Bezpogrubienia"/>
          <w:rFonts w:ascii="Verdana" w:hAnsi="Verdana" w:cs="Verdana"/>
          <w:sz w:val="24"/>
          <w:szCs w:val="24"/>
        </w:rPr>
        <w:t xml:space="preserve"> </w:t>
      </w:r>
      <w:r w:rsidR="001777BC" w:rsidRPr="001777BC">
        <w:rPr>
          <w:rStyle w:val="Teksttreci2Bezpogrubienia"/>
          <w:rFonts w:ascii="Verdana" w:hAnsi="Verdana" w:cs="Verdana"/>
          <w:sz w:val="24"/>
          <w:szCs w:val="24"/>
        </w:rPr>
        <w:t>(ul. Długa 15)</w:t>
      </w:r>
      <w:r w:rsidRPr="005B6C8D">
        <w:rPr>
          <w:rStyle w:val="Teksttreci2Bezpogrubienia"/>
          <w:rFonts w:ascii="Verdana" w:hAnsi="Verdana" w:cs="Verdana"/>
          <w:sz w:val="24"/>
          <w:szCs w:val="24"/>
        </w:rPr>
        <w:t>”</w:t>
      </w:r>
    </w:p>
    <w:p w14:paraId="07296679" w14:textId="77777777" w:rsidR="00764390" w:rsidRPr="008C07F6" w:rsidRDefault="00764390" w:rsidP="00764390">
      <w:pPr>
        <w:pStyle w:val="Teksttreci21"/>
        <w:shd w:val="clear" w:color="auto" w:fill="auto"/>
        <w:spacing w:after="0" w:line="360" w:lineRule="auto"/>
        <w:ind w:firstLine="0"/>
        <w:jc w:val="center"/>
        <w:rPr>
          <w:rStyle w:val="Teksttreci2Bezpogrubienia"/>
          <w:rFonts w:ascii="Verdana" w:hAnsi="Verdana" w:cs="Verdana"/>
          <w:sz w:val="20"/>
          <w:szCs w:val="20"/>
        </w:rPr>
      </w:pPr>
    </w:p>
    <w:p w14:paraId="5A4CF09E" w14:textId="224D373C" w:rsidR="00764390" w:rsidRPr="0062404D" w:rsidRDefault="00764390" w:rsidP="00764390">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ZZP.271.</w:t>
      </w:r>
      <w:r>
        <w:rPr>
          <w:rFonts w:ascii="Verdana" w:hAnsi="Verdana" w:cs="Verdana"/>
          <w:sz w:val="20"/>
          <w:szCs w:val="20"/>
        </w:rPr>
        <w:t>1.</w:t>
      </w:r>
      <w:r w:rsidR="001777BC">
        <w:rPr>
          <w:rFonts w:ascii="Verdana" w:hAnsi="Verdana" w:cs="Verdana"/>
          <w:sz w:val="20"/>
          <w:szCs w:val="20"/>
        </w:rPr>
        <w:t>14</w:t>
      </w:r>
      <w:r>
        <w:rPr>
          <w:rFonts w:ascii="Verdana" w:hAnsi="Verdana" w:cs="Verdana"/>
          <w:sz w:val="20"/>
          <w:szCs w:val="20"/>
        </w:rPr>
        <w:t>.202</w:t>
      </w:r>
      <w:r w:rsidR="00554C93">
        <w:rPr>
          <w:rFonts w:ascii="Verdana" w:hAnsi="Verdana" w:cs="Verdana"/>
          <w:sz w:val="20"/>
          <w:szCs w:val="20"/>
        </w:rPr>
        <w:t>6</w:t>
      </w:r>
      <w:r>
        <w:rPr>
          <w:rFonts w:ascii="Verdana" w:hAnsi="Verdana" w:cs="Verdana"/>
          <w:sz w:val="20"/>
          <w:szCs w:val="20"/>
        </w:rPr>
        <w:t>.</w:t>
      </w:r>
      <w:r w:rsidR="00D10F4C">
        <w:rPr>
          <w:rFonts w:ascii="Verdana" w:hAnsi="Verdana" w:cs="Verdana"/>
          <w:sz w:val="20"/>
          <w:szCs w:val="20"/>
        </w:rPr>
        <w:t>AZ</w:t>
      </w:r>
    </w:p>
    <w:p w14:paraId="54B7D43C" w14:textId="77777777" w:rsidR="00764390" w:rsidRDefault="00764390" w:rsidP="00764390">
      <w:pPr>
        <w:spacing w:after="160" w:line="259" w:lineRule="auto"/>
        <w:rPr>
          <w:rFonts w:ascii="Verdana" w:hAnsi="Verdana"/>
          <w:sz w:val="14"/>
          <w:szCs w:val="14"/>
        </w:rPr>
      </w:pPr>
    </w:p>
    <w:p w14:paraId="3425BA1A" w14:textId="77777777"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DE6364D" w14:textId="1962BF76"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na podstawie art. 3 ustawy z dnia 11 września 2019 r. </w:t>
      </w:r>
      <w:r w:rsidR="00916B56">
        <w:rPr>
          <w:rFonts w:ascii="Verdana" w:eastAsia="Calibri" w:hAnsi="Verdana" w:cs="Verdana"/>
          <w:sz w:val="20"/>
          <w:szCs w:val="20"/>
        </w:rPr>
        <w:t>-</w:t>
      </w:r>
      <w:r>
        <w:rPr>
          <w:rFonts w:ascii="Verdana" w:eastAsia="Calibri" w:hAnsi="Verdana" w:cs="Verdana"/>
          <w:sz w:val="20"/>
          <w:szCs w:val="20"/>
        </w:rPr>
        <w:t xml:space="preserve"> Prawo zamówień publicznych</w:t>
      </w:r>
    </w:p>
    <w:p w14:paraId="2B55DEC9" w14:textId="203C11F1" w:rsidR="00764390" w:rsidRPr="00F71D35"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(Dz.U. </w:t>
      </w:r>
      <w:r w:rsidR="005B6C8D">
        <w:rPr>
          <w:rFonts w:ascii="Verdana" w:eastAsia="Calibri" w:hAnsi="Verdana" w:cs="Verdana"/>
          <w:sz w:val="20"/>
          <w:szCs w:val="20"/>
        </w:rPr>
        <w:t>z 20</w:t>
      </w:r>
      <w:r w:rsidR="006A0483">
        <w:rPr>
          <w:rFonts w:ascii="Verdana" w:eastAsia="Calibri" w:hAnsi="Verdana" w:cs="Verdana"/>
          <w:sz w:val="20"/>
          <w:szCs w:val="20"/>
        </w:rPr>
        <w:t>2</w:t>
      </w:r>
      <w:r w:rsidR="00A5374F">
        <w:rPr>
          <w:rFonts w:ascii="Verdana" w:eastAsia="Calibri" w:hAnsi="Verdana" w:cs="Verdana"/>
          <w:sz w:val="20"/>
          <w:szCs w:val="20"/>
        </w:rPr>
        <w:t>4</w:t>
      </w:r>
      <w:r w:rsidR="005B6C8D">
        <w:rPr>
          <w:rFonts w:ascii="Verdana" w:eastAsia="Calibri" w:hAnsi="Verdana" w:cs="Verdana"/>
          <w:sz w:val="20"/>
          <w:szCs w:val="20"/>
        </w:rPr>
        <w:t xml:space="preserve"> r. </w:t>
      </w:r>
      <w:r>
        <w:rPr>
          <w:rFonts w:ascii="Verdana" w:eastAsia="Calibri" w:hAnsi="Verdana" w:cs="Verdana"/>
          <w:sz w:val="20"/>
          <w:szCs w:val="20"/>
        </w:rPr>
        <w:t xml:space="preserve">poz. </w:t>
      </w:r>
      <w:r w:rsidR="00A5374F">
        <w:rPr>
          <w:rFonts w:ascii="Verdana" w:eastAsia="Calibri" w:hAnsi="Verdana" w:cs="Verdana"/>
          <w:sz w:val="20"/>
          <w:szCs w:val="20"/>
        </w:rPr>
        <w:t>1320</w:t>
      </w:r>
      <w:r w:rsidR="00554C93">
        <w:rPr>
          <w:rFonts w:ascii="Verdana" w:eastAsia="Calibri" w:hAnsi="Verdana" w:cs="Verdana"/>
          <w:sz w:val="20"/>
          <w:szCs w:val="20"/>
        </w:rPr>
        <w:t xml:space="preserve"> z późn. zm.</w:t>
      </w:r>
      <w:r>
        <w:rPr>
          <w:rFonts w:ascii="Verdana" w:eastAsia="Calibri" w:hAnsi="Verdana" w:cs="Verdana"/>
          <w:sz w:val="20"/>
          <w:szCs w:val="20"/>
        </w:rPr>
        <w:t>)</w:t>
      </w:r>
    </w:p>
    <w:p w14:paraId="18508875" w14:textId="77777777" w:rsidR="00764390" w:rsidRDefault="00764390" w:rsidP="00764390">
      <w:pPr>
        <w:spacing w:after="160" w:line="259" w:lineRule="auto"/>
        <w:jc w:val="center"/>
        <w:rPr>
          <w:rFonts w:ascii="Verdana" w:eastAsia="Calibri" w:hAnsi="Verdana" w:cs="Verdana"/>
          <w:sz w:val="20"/>
          <w:szCs w:val="20"/>
        </w:rPr>
      </w:pPr>
    </w:p>
    <w:p w14:paraId="648FB643" w14:textId="77777777" w:rsidR="00764390" w:rsidRPr="00F71D35" w:rsidRDefault="00764390" w:rsidP="00CB0082">
      <w:pPr>
        <w:spacing w:after="160" w:line="259" w:lineRule="auto"/>
        <w:rPr>
          <w:rFonts w:ascii="Verdana" w:eastAsia="Calibri" w:hAnsi="Verdana" w:cs="Verdana"/>
          <w:sz w:val="20"/>
          <w:szCs w:val="20"/>
        </w:rPr>
      </w:pPr>
    </w:p>
    <w:p w14:paraId="5D37F27A" w14:textId="77777777" w:rsidR="00764390" w:rsidRDefault="00764390" w:rsidP="000E5E5B">
      <w:pPr>
        <w:spacing w:before="120" w:after="120"/>
        <w:rPr>
          <w:rFonts w:ascii="Verdana" w:hAnsi="Verdana"/>
          <w:bCs/>
          <w:noProof/>
          <w:sz w:val="20"/>
          <w:szCs w:val="20"/>
        </w:rPr>
      </w:pPr>
    </w:p>
    <w:p w14:paraId="2297C076" w14:textId="46734225" w:rsidR="00764390" w:rsidRDefault="008F57A6" w:rsidP="00740EAF">
      <w:pPr>
        <w:spacing w:before="120" w:after="120"/>
        <w:ind w:left="4956" w:firstLine="708"/>
        <w:jc w:val="center"/>
        <w:rPr>
          <w:rFonts w:ascii="Verdana" w:hAnsi="Verdana"/>
          <w:bCs/>
          <w:noProof/>
          <w:sz w:val="20"/>
          <w:szCs w:val="20"/>
        </w:rPr>
      </w:pPr>
      <w:r>
        <w:rPr>
          <w:rFonts w:ascii="Verdana" w:hAnsi="Verdana"/>
          <w:bCs/>
          <w:noProof/>
          <w:sz w:val="20"/>
          <w:szCs w:val="20"/>
        </w:rPr>
        <w:t>Zatwierdził:</w:t>
      </w:r>
    </w:p>
    <w:p w14:paraId="6F4C419D" w14:textId="68DC9FB0" w:rsidR="006F138F" w:rsidRDefault="00F119C9" w:rsidP="001059BD">
      <w:pPr>
        <w:spacing w:before="120" w:after="120"/>
        <w:jc w:val="right"/>
        <w:rPr>
          <w:rFonts w:ascii="Verdana" w:hAnsi="Verdana"/>
          <w:b/>
          <w:noProof/>
          <w:sz w:val="16"/>
          <w:szCs w:val="16"/>
        </w:rPr>
      </w:pPr>
      <w:r>
        <w:rPr>
          <w:rFonts w:ascii="Verdana" w:hAnsi="Verdana"/>
          <w:b/>
          <w:noProof/>
          <w:sz w:val="16"/>
          <w:szCs w:val="16"/>
        </w:rPr>
        <w:t>Wójt Gminy</w:t>
      </w:r>
    </w:p>
    <w:p w14:paraId="41996ABE" w14:textId="71B66968" w:rsidR="00F119C9" w:rsidRDefault="001777BC" w:rsidP="001059BD">
      <w:pPr>
        <w:spacing w:before="120" w:after="120"/>
        <w:jc w:val="right"/>
        <w:rPr>
          <w:rFonts w:ascii="Verdana" w:hAnsi="Verdana"/>
          <w:b/>
          <w:noProof/>
          <w:sz w:val="16"/>
          <w:szCs w:val="16"/>
        </w:rPr>
      </w:pPr>
      <w:r>
        <w:rPr>
          <w:rFonts w:ascii="Verdana" w:hAnsi="Verdana"/>
          <w:b/>
          <w:noProof/>
          <w:sz w:val="16"/>
          <w:szCs w:val="16"/>
        </w:rPr>
        <w:t>Paweł Andrzej Kownacki</w:t>
      </w:r>
    </w:p>
    <w:p w14:paraId="4216CFDC" w14:textId="77777777" w:rsidR="00DE6E9B" w:rsidRDefault="00DE6E9B" w:rsidP="001059BD">
      <w:pPr>
        <w:spacing w:before="120" w:after="120"/>
        <w:jc w:val="right"/>
        <w:rPr>
          <w:rFonts w:ascii="Verdana" w:hAnsi="Verdana"/>
          <w:b/>
          <w:noProof/>
          <w:sz w:val="16"/>
          <w:szCs w:val="16"/>
        </w:rPr>
      </w:pPr>
    </w:p>
    <w:p w14:paraId="72BBC814" w14:textId="77777777" w:rsidR="00DE6E9B" w:rsidRDefault="00DE6E9B" w:rsidP="001059BD">
      <w:pPr>
        <w:spacing w:before="120" w:after="120"/>
        <w:jc w:val="right"/>
        <w:rPr>
          <w:rFonts w:ascii="Verdana" w:hAnsi="Verdana"/>
          <w:b/>
          <w:noProof/>
          <w:sz w:val="16"/>
          <w:szCs w:val="16"/>
        </w:rPr>
      </w:pPr>
    </w:p>
    <w:p w14:paraId="3F848ADE" w14:textId="77777777" w:rsidR="00DE6E9B" w:rsidRDefault="00DE6E9B" w:rsidP="001059BD">
      <w:pPr>
        <w:spacing w:before="120" w:after="120"/>
        <w:jc w:val="right"/>
        <w:rPr>
          <w:rFonts w:ascii="Verdana" w:hAnsi="Verdana"/>
          <w:b/>
          <w:noProof/>
          <w:sz w:val="16"/>
          <w:szCs w:val="16"/>
        </w:rPr>
      </w:pPr>
    </w:p>
    <w:p w14:paraId="0DA9334B" w14:textId="77777777" w:rsidR="006F138F" w:rsidRDefault="006F138F" w:rsidP="00CB0082">
      <w:pPr>
        <w:spacing w:before="120" w:after="120"/>
        <w:rPr>
          <w:rFonts w:ascii="Verdana" w:hAnsi="Verdana"/>
          <w:b/>
          <w:noProof/>
          <w:sz w:val="16"/>
          <w:szCs w:val="16"/>
        </w:rPr>
      </w:pPr>
    </w:p>
    <w:p w14:paraId="351CC1CC" w14:textId="77777777" w:rsidR="006F138F" w:rsidRDefault="006F138F" w:rsidP="00CB0082">
      <w:pPr>
        <w:spacing w:before="120" w:after="120"/>
        <w:rPr>
          <w:rFonts w:ascii="Verdana" w:hAnsi="Verdana"/>
          <w:bCs/>
          <w:noProof/>
          <w:sz w:val="20"/>
          <w:szCs w:val="20"/>
        </w:rPr>
      </w:pPr>
    </w:p>
    <w:p w14:paraId="70CCDC2A" w14:textId="7E2734FC" w:rsidR="005B6C8D" w:rsidRDefault="005B6C8D" w:rsidP="001059BD">
      <w:pPr>
        <w:spacing w:before="120" w:after="120"/>
        <w:rPr>
          <w:rFonts w:ascii="Verdana" w:hAnsi="Verdana"/>
          <w:bCs/>
          <w:noProof/>
          <w:sz w:val="20"/>
          <w:szCs w:val="20"/>
        </w:rPr>
      </w:pPr>
    </w:p>
    <w:p w14:paraId="0BA9F50E" w14:textId="1C25EBDF" w:rsidR="005B6C8D" w:rsidRDefault="005B6C8D" w:rsidP="007A2087">
      <w:pPr>
        <w:spacing w:after="160" w:line="259" w:lineRule="auto"/>
        <w:jc w:val="center"/>
        <w:rPr>
          <w:rFonts w:ascii="Verdana" w:eastAsia="Calibri" w:hAnsi="Verdana" w:cs="Verdana"/>
          <w:sz w:val="20"/>
          <w:szCs w:val="20"/>
        </w:rPr>
      </w:pPr>
      <w:r>
        <w:rPr>
          <w:rFonts w:ascii="Verdana" w:eastAsia="Calibri" w:hAnsi="Verdana" w:cs="Verdana"/>
          <w:sz w:val="20"/>
          <w:szCs w:val="20"/>
        </w:rPr>
        <w:t xml:space="preserve">WIELISZEW, </w:t>
      </w:r>
      <w:r w:rsidR="001777BC">
        <w:rPr>
          <w:rFonts w:ascii="Verdana" w:eastAsia="Calibri" w:hAnsi="Verdana" w:cs="Verdana"/>
          <w:sz w:val="20"/>
          <w:szCs w:val="20"/>
        </w:rPr>
        <w:t>Kwiecień</w:t>
      </w:r>
      <w:r w:rsidRPr="00F71D35">
        <w:rPr>
          <w:rFonts w:ascii="Verdana" w:eastAsia="Calibri" w:hAnsi="Verdana" w:cs="Verdana"/>
          <w:sz w:val="20"/>
          <w:szCs w:val="20"/>
        </w:rPr>
        <w:t xml:space="preserve"> </w:t>
      </w:r>
      <w:r>
        <w:rPr>
          <w:rFonts w:ascii="Verdana" w:eastAsia="Calibri" w:hAnsi="Verdana" w:cs="Verdana"/>
          <w:sz w:val="20"/>
          <w:szCs w:val="20"/>
        </w:rPr>
        <w:t>202</w:t>
      </w:r>
      <w:r w:rsidR="00554C93">
        <w:rPr>
          <w:rFonts w:ascii="Verdana" w:eastAsia="Calibri" w:hAnsi="Verdana" w:cs="Verdana"/>
          <w:sz w:val="20"/>
          <w:szCs w:val="20"/>
        </w:rPr>
        <w:t>6</w:t>
      </w:r>
      <w:r>
        <w:rPr>
          <w:rFonts w:ascii="Verdana" w:eastAsia="Calibri" w:hAnsi="Verdana" w:cs="Verdana"/>
          <w:sz w:val="20"/>
          <w:szCs w:val="20"/>
        </w:rPr>
        <w:t xml:space="preserve"> r</w:t>
      </w:r>
      <w:r w:rsidRPr="00F71D35">
        <w:rPr>
          <w:rFonts w:ascii="Verdana" w:eastAsia="Calibri" w:hAnsi="Verdana" w:cs="Verdana"/>
          <w:sz w:val="20"/>
          <w:szCs w:val="20"/>
        </w:rPr>
        <w:t>.</w:t>
      </w:r>
    </w:p>
    <w:p w14:paraId="70C0AB28" w14:textId="77777777" w:rsidR="00B35A6F" w:rsidRPr="005B6C8D" w:rsidRDefault="00B35A6F" w:rsidP="007A2087">
      <w:pPr>
        <w:spacing w:after="160" w:line="259" w:lineRule="auto"/>
        <w:jc w:val="center"/>
        <w:rPr>
          <w:rFonts w:ascii="Verdana" w:hAnsi="Verdana"/>
          <w:sz w:val="14"/>
          <w:szCs w:val="14"/>
        </w:rPr>
      </w:pPr>
    </w:p>
    <w:p w14:paraId="26F7337B" w14:textId="77777777" w:rsidR="006E4C8C" w:rsidRDefault="006E4C8C" w:rsidP="000E5E5B">
      <w:pPr>
        <w:spacing w:before="120" w:after="120"/>
        <w:rPr>
          <w:rFonts w:ascii="Verdana" w:hAnsi="Verdana" w:cs="Verdana"/>
          <w:b/>
          <w:bCs/>
          <w:sz w:val="20"/>
          <w:szCs w:val="20"/>
        </w:rPr>
      </w:pPr>
    </w:p>
    <w:p w14:paraId="2946DB82" w14:textId="747EC10F" w:rsidR="0006792C" w:rsidRPr="006E4C8C" w:rsidRDefault="002118FF" w:rsidP="006E4C8C">
      <w:pPr>
        <w:spacing w:before="120" w:after="120"/>
        <w:rPr>
          <w:rFonts w:ascii="Verdana" w:hAnsi="Verdana" w:cs="Verdana"/>
          <w:b/>
          <w:bCs/>
          <w:sz w:val="20"/>
          <w:szCs w:val="20"/>
        </w:rPr>
      </w:pPr>
      <w:r w:rsidRPr="007D3A1D">
        <w:rPr>
          <w:rFonts w:ascii="Verdana" w:hAnsi="Verdana" w:cs="Verdana"/>
          <w:b/>
          <w:bCs/>
          <w:sz w:val="20"/>
          <w:szCs w:val="20"/>
        </w:rPr>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C258EB">
      <w:pPr>
        <w:spacing w:before="120" w:after="120"/>
        <w:jc w:val="center"/>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7DD29AEA" w14:textId="0FAE3D41" w:rsidR="00E17BB4" w:rsidRDefault="00444614" w:rsidP="00E17BB4">
      <w:pPr>
        <w:spacing w:after="120"/>
        <w:ind w:left="1418"/>
        <w:jc w:val="both"/>
        <w:rPr>
          <w:rFonts w:ascii="Verdana" w:hAnsi="Verdana"/>
          <w:sz w:val="20"/>
          <w:szCs w:val="20"/>
        </w:rPr>
      </w:pPr>
      <w:r w:rsidRPr="000E5E5B">
        <w:rPr>
          <w:rFonts w:ascii="Verdana" w:hAnsi="Verdana"/>
          <w:sz w:val="20"/>
          <w:szCs w:val="20"/>
        </w:rPr>
        <w:t>Formularz 2.</w:t>
      </w:r>
      <w:r>
        <w:rPr>
          <w:rFonts w:ascii="Verdana" w:hAnsi="Verdana"/>
          <w:sz w:val="20"/>
          <w:szCs w:val="20"/>
        </w:rPr>
        <w:t>1</w:t>
      </w:r>
      <w:r w:rsidRPr="000E5E5B">
        <w:rPr>
          <w:rFonts w:ascii="Verdana" w:hAnsi="Verdana"/>
          <w:sz w:val="20"/>
          <w:szCs w:val="20"/>
        </w:rPr>
        <w:t xml:space="preserve">. </w:t>
      </w:r>
      <w:bookmarkStart w:id="0" w:name="_Hlk107469923"/>
      <w:r w:rsidRPr="007D3A1D">
        <w:rPr>
          <w:rFonts w:ascii="Verdana" w:hAnsi="Verdana"/>
          <w:sz w:val="20"/>
          <w:szCs w:val="20"/>
        </w:rPr>
        <w:t>Formularz</w:t>
      </w:r>
      <w:r>
        <w:rPr>
          <w:rFonts w:ascii="Verdana" w:hAnsi="Verdana"/>
          <w:sz w:val="20"/>
          <w:szCs w:val="20"/>
        </w:rPr>
        <w:t xml:space="preserve"> </w:t>
      </w:r>
      <w:bookmarkEnd w:id="0"/>
      <w:r w:rsidR="00A201C6">
        <w:rPr>
          <w:rFonts w:ascii="Verdana" w:hAnsi="Verdana"/>
          <w:sz w:val="20"/>
          <w:szCs w:val="20"/>
        </w:rPr>
        <w:t>„Oferta”</w:t>
      </w:r>
      <w:r w:rsidRPr="007D3A1D">
        <w:rPr>
          <w:rFonts w:ascii="Verdana" w:hAnsi="Verdana"/>
          <w:sz w:val="20"/>
          <w:szCs w:val="20"/>
        </w:rPr>
        <w:t xml:space="preserve"> </w:t>
      </w:r>
    </w:p>
    <w:p w14:paraId="3447B31B" w14:textId="6116C640" w:rsidR="008C7321" w:rsidRDefault="008C7321" w:rsidP="005C552C">
      <w:pPr>
        <w:spacing w:before="120" w:after="120"/>
        <w:ind w:left="1416" w:firstLine="2"/>
        <w:jc w:val="both"/>
        <w:rPr>
          <w:rFonts w:ascii="Verdana" w:hAnsi="Verdana"/>
          <w:sz w:val="20"/>
          <w:szCs w:val="20"/>
        </w:rPr>
      </w:pPr>
      <w:r w:rsidRPr="000E5E5B">
        <w:rPr>
          <w:rFonts w:ascii="Verdana" w:hAnsi="Verdana"/>
          <w:sz w:val="20"/>
          <w:szCs w:val="20"/>
        </w:rPr>
        <w:t>Formularz 2.2.</w:t>
      </w:r>
      <w:r w:rsidR="00D10F4C">
        <w:rPr>
          <w:rFonts w:ascii="Verdana" w:hAnsi="Verdana"/>
          <w:sz w:val="20"/>
          <w:szCs w:val="20"/>
        </w:rPr>
        <w:t xml:space="preserve"> </w:t>
      </w:r>
      <w:r w:rsidR="005C552C" w:rsidRPr="005C552C">
        <w:rPr>
          <w:rFonts w:ascii="Verdana" w:hAnsi="Verdana"/>
          <w:sz w:val="20"/>
          <w:szCs w:val="20"/>
        </w:rPr>
        <w:t>Wykaz płatności</w:t>
      </w:r>
      <w:r w:rsidR="005C552C">
        <w:rPr>
          <w:rFonts w:ascii="Verdana" w:hAnsi="Verdana"/>
          <w:sz w:val="20"/>
          <w:szCs w:val="20"/>
        </w:rPr>
        <w:t xml:space="preserve"> </w:t>
      </w:r>
      <w:r w:rsidR="005C552C" w:rsidRPr="005C552C">
        <w:rPr>
          <w:rFonts w:ascii="Verdana" w:hAnsi="Verdana"/>
          <w:sz w:val="20"/>
          <w:szCs w:val="20"/>
        </w:rPr>
        <w:t>–</w:t>
      </w:r>
      <w:r w:rsidR="005C552C">
        <w:rPr>
          <w:rFonts w:ascii="Verdana" w:hAnsi="Verdana"/>
          <w:sz w:val="20"/>
          <w:szCs w:val="20"/>
        </w:rPr>
        <w:t xml:space="preserve"> </w:t>
      </w:r>
      <w:r w:rsidR="005C552C" w:rsidRPr="005C552C">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784A936B" w14:textId="412CFAAD" w:rsidR="008F443A" w:rsidRDefault="008F443A" w:rsidP="00C258EB">
      <w:pPr>
        <w:spacing w:before="120" w:after="120"/>
        <w:ind w:left="3119" w:hanging="1701"/>
        <w:jc w:val="both"/>
        <w:rPr>
          <w:rFonts w:ascii="Verdana" w:hAnsi="Verdana" w:cs="Verdana"/>
          <w:sz w:val="20"/>
          <w:szCs w:val="20"/>
        </w:rPr>
      </w:pPr>
      <w:r>
        <w:rPr>
          <w:rFonts w:ascii="Verdana" w:hAnsi="Verdana" w:cs="Verdana"/>
          <w:bCs/>
          <w:sz w:val="20"/>
          <w:szCs w:val="20"/>
        </w:rPr>
        <w:t>Formularz 3.3.</w:t>
      </w:r>
      <w:r>
        <w:rPr>
          <w:rFonts w:ascii="Verdana" w:hAnsi="Verdana" w:cs="Verdana"/>
          <w:bCs/>
          <w:sz w:val="20"/>
          <w:szCs w:val="20"/>
        </w:rPr>
        <w:tab/>
      </w:r>
      <w:r w:rsidRPr="006E14AC">
        <w:rPr>
          <w:rFonts w:ascii="Verdana" w:hAnsi="Verdana" w:cs="Verdana"/>
          <w:sz w:val="20"/>
          <w:szCs w:val="20"/>
        </w:rPr>
        <w:t>Propozycja treści oświadczenia Wykonawców wspólnie ubiegających się o udzielenie zamówienia w zakresie, o którym mowa w art. 117 ust. 4 ustawy Pzp</w:t>
      </w:r>
    </w:p>
    <w:p w14:paraId="7599A619" w14:textId="6DE5C753" w:rsidR="00CB0082" w:rsidRDefault="00CB0082" w:rsidP="00CB0082">
      <w:pPr>
        <w:spacing w:before="120" w:after="120"/>
        <w:ind w:left="3119" w:hanging="1701"/>
        <w:jc w:val="both"/>
        <w:rPr>
          <w:rFonts w:ascii="Verdana" w:hAnsi="Verdana" w:cs="Verdana"/>
          <w:sz w:val="20"/>
          <w:szCs w:val="20"/>
        </w:rPr>
      </w:pPr>
      <w:r>
        <w:rPr>
          <w:rFonts w:ascii="Verdana" w:hAnsi="Verdana" w:cs="Verdana"/>
          <w:sz w:val="20"/>
          <w:szCs w:val="20"/>
        </w:rPr>
        <w:t>Formularz 3.4.</w:t>
      </w:r>
      <w:r>
        <w:rPr>
          <w:rFonts w:ascii="Verdana" w:hAnsi="Verdana" w:cs="Verdana"/>
          <w:sz w:val="20"/>
          <w:szCs w:val="20"/>
        </w:rPr>
        <w:tab/>
      </w:r>
      <w:r w:rsidRPr="0056287A">
        <w:rPr>
          <w:rFonts w:ascii="Verdana" w:hAnsi="Verdana" w:cs="Verdana"/>
          <w:sz w:val="20"/>
          <w:szCs w:val="20"/>
        </w:rPr>
        <w:t>Propozycja treści oświadczenia o aktualności informacji zawartych w oświadczeniu, o którym mowa w art. 125 ust. 1 ustawy Pzp, w zakresie podstaw wykluczenia z postępowania wskazanych przez Zamawiającego</w:t>
      </w:r>
    </w:p>
    <w:p w14:paraId="610B2560" w14:textId="77777777" w:rsidR="008C7321" w:rsidRDefault="008C7321" w:rsidP="008C7321">
      <w:pPr>
        <w:spacing w:before="120" w:after="120"/>
        <w:ind w:left="3119" w:hanging="1701"/>
        <w:jc w:val="both"/>
        <w:rPr>
          <w:rFonts w:ascii="Verdana" w:hAnsi="Verdana" w:cs="Verdana"/>
          <w:sz w:val="20"/>
          <w:szCs w:val="20"/>
        </w:rPr>
      </w:pPr>
      <w:r>
        <w:rPr>
          <w:rFonts w:ascii="Verdana" w:hAnsi="Verdana" w:cs="Verdana"/>
          <w:sz w:val="20"/>
          <w:szCs w:val="20"/>
        </w:rPr>
        <w:t>Formularz 3.5.</w:t>
      </w:r>
      <w:r>
        <w:rPr>
          <w:rFonts w:ascii="Verdana" w:hAnsi="Verdana" w:cs="Verdana"/>
          <w:sz w:val="20"/>
          <w:szCs w:val="20"/>
        </w:rPr>
        <w:tab/>
        <w:t>Wzór - Wykaz robót budowlanych</w:t>
      </w:r>
    </w:p>
    <w:p w14:paraId="29ED1D03" w14:textId="7867583A" w:rsidR="00A303AA" w:rsidRDefault="002B609C" w:rsidP="00C258EB">
      <w:pPr>
        <w:spacing w:before="120" w:after="120"/>
        <w:ind w:left="1416" w:firstLine="2"/>
        <w:jc w:val="both"/>
        <w:rPr>
          <w:rFonts w:ascii="Verdana" w:hAnsi="Verdana"/>
          <w:sz w:val="20"/>
          <w:szCs w:val="20"/>
        </w:rPr>
      </w:pPr>
      <w:r w:rsidRPr="002B609C">
        <w:rPr>
          <w:rFonts w:ascii="Verdana" w:hAnsi="Verdana"/>
          <w:sz w:val="20"/>
          <w:szCs w:val="20"/>
        </w:rPr>
        <w:t>Formularz 3.6.</w:t>
      </w:r>
      <w:r>
        <w:rPr>
          <w:rFonts w:ascii="Verdana" w:hAnsi="Verdana"/>
          <w:sz w:val="20"/>
          <w:szCs w:val="20"/>
        </w:rPr>
        <w:t xml:space="preserve">   Wzór – Wykaz osób</w:t>
      </w:r>
    </w:p>
    <w:p w14:paraId="25CB2614" w14:textId="77777777" w:rsidR="002B609C" w:rsidRPr="002B609C" w:rsidRDefault="002B609C" w:rsidP="00C258EB">
      <w:pPr>
        <w:spacing w:before="120" w:after="120"/>
        <w:ind w:left="1416" w:firstLine="2"/>
        <w:jc w:val="both"/>
        <w:rPr>
          <w:rFonts w:ascii="Verdana" w:hAnsi="Verdana"/>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65E4188D" w14:textId="1F3459D7" w:rsidR="0006792C" w:rsidRDefault="0006792C" w:rsidP="000E5E5B">
      <w:pPr>
        <w:spacing w:before="120" w:after="120"/>
        <w:ind w:left="1418" w:hanging="1418"/>
        <w:jc w:val="both"/>
        <w:rPr>
          <w:rFonts w:ascii="Verdana" w:hAnsi="Verdana"/>
          <w:b/>
          <w:bCs/>
          <w:iCs/>
          <w:sz w:val="20"/>
          <w:szCs w:val="20"/>
        </w:rPr>
      </w:pPr>
      <w:bookmarkStart w:id="1"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p w14:paraId="285FA09C" w14:textId="2B277344" w:rsidR="008C7321" w:rsidRPr="00225D43" w:rsidRDefault="00D10F4C" w:rsidP="008C7321">
      <w:pPr>
        <w:ind w:left="708" w:firstLine="708"/>
        <w:rPr>
          <w:rFonts w:ascii="Verdana" w:hAnsi="Verdana"/>
          <w:b/>
          <w:bCs/>
          <w:sz w:val="20"/>
          <w:szCs w:val="20"/>
        </w:rPr>
      </w:pPr>
      <w:r>
        <w:rPr>
          <w:rFonts w:ascii="Verdana" w:hAnsi="Verdana"/>
          <w:sz w:val="20"/>
          <w:szCs w:val="20"/>
        </w:rPr>
        <w:t>Dokumentacja projektowa</w:t>
      </w:r>
    </w:p>
    <w:p w14:paraId="7C1E102E" w14:textId="77777777" w:rsidR="008C7321" w:rsidRDefault="008C7321" w:rsidP="008C7321">
      <w:pPr>
        <w:spacing w:before="120" w:after="120"/>
        <w:jc w:val="both"/>
        <w:rPr>
          <w:rFonts w:ascii="Verdana" w:hAnsi="Verdana"/>
          <w:b/>
          <w:bCs/>
          <w:iCs/>
          <w:sz w:val="20"/>
          <w:szCs w:val="20"/>
        </w:rPr>
      </w:pPr>
    </w:p>
    <w:p w14:paraId="36674D18" w14:textId="0B703D0E" w:rsidR="00E12478" w:rsidRDefault="00E12478" w:rsidP="000E5E5B">
      <w:pPr>
        <w:spacing w:before="120" w:after="120"/>
        <w:ind w:left="1418" w:hanging="1418"/>
        <w:jc w:val="both"/>
        <w:rPr>
          <w:rFonts w:ascii="Verdana" w:hAnsi="Verdana"/>
          <w:b/>
          <w:bCs/>
          <w:i/>
          <w:iCs/>
          <w:sz w:val="20"/>
          <w:szCs w:val="20"/>
        </w:rPr>
      </w:pPr>
      <w:r>
        <w:rPr>
          <w:rFonts w:ascii="Verdana" w:hAnsi="Verdana" w:cs="Verdana"/>
          <w:b/>
          <w:bCs/>
          <w:iCs/>
          <w:sz w:val="20"/>
          <w:szCs w:val="20"/>
        </w:rPr>
        <w:tab/>
      </w:r>
    </w:p>
    <w:bookmarkEnd w:id="1"/>
    <w:p w14:paraId="4DB8875F" w14:textId="7898BA47" w:rsidR="00E03404" w:rsidRPr="00BB37C1" w:rsidRDefault="0006792C" w:rsidP="00BB37C1">
      <w:pPr>
        <w:autoSpaceDE w:val="0"/>
        <w:autoSpaceDN w:val="0"/>
        <w:adjustRightInd w:val="0"/>
        <w:jc w:val="center"/>
        <w:rPr>
          <w:rFonts w:ascii="ArialMT" w:eastAsia="Calibri" w:hAnsi="ArialMT" w:cs="ArialMT"/>
          <w:sz w:val="23"/>
          <w:szCs w:val="23"/>
          <w:lang w:eastAsia="ja-JP"/>
        </w:rPr>
      </w:pPr>
      <w:r w:rsidRPr="007D3A1D">
        <w:rPr>
          <w:rFonts w:ascii="Verdana" w:hAnsi="Verdana"/>
          <w:sz w:val="20"/>
          <w:szCs w:val="20"/>
        </w:rPr>
        <w:br w:type="page"/>
      </w:r>
      <w:r w:rsidRPr="007D3A1D">
        <w:rPr>
          <w:rFonts w:ascii="Verdana" w:hAnsi="Verdana" w:cs="Verdana"/>
          <w:b/>
          <w:bCs/>
          <w:sz w:val="20"/>
          <w:szCs w:val="20"/>
        </w:rPr>
        <w:lastRenderedPageBreak/>
        <w:t>Tom I INSTRUKCJA DLA WYKONAWCÓW</w:t>
      </w:r>
    </w:p>
    <w:p w14:paraId="2B590E32" w14:textId="3A1EE15D"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1ACAB631"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4AE86CD2" w14:textId="77777777" w:rsidR="00CE751D" w:rsidRPr="00F34466" w:rsidRDefault="00CE751D" w:rsidP="00CE751D">
      <w:pPr>
        <w:ind w:right="-83"/>
        <w:jc w:val="both"/>
        <w:rPr>
          <w:rFonts w:ascii="Verdana" w:hAnsi="Verdana"/>
          <w:b/>
          <w:sz w:val="16"/>
          <w:szCs w:val="16"/>
        </w:rPr>
      </w:pPr>
    </w:p>
    <w:p w14:paraId="51A395D8" w14:textId="77777777" w:rsidR="00CE751D" w:rsidRPr="008E24BE" w:rsidRDefault="00CE751D" w:rsidP="00CE751D">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t>ZAMAWIAJĄCY</w:t>
      </w:r>
    </w:p>
    <w:p w14:paraId="0BB86C58" w14:textId="77777777" w:rsidR="00CE751D" w:rsidRPr="008E24BE" w:rsidRDefault="00CE751D" w:rsidP="00CE751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3D211C86" w14:textId="32F3B052" w:rsidR="00CE751D" w:rsidRPr="008E24BE" w:rsidRDefault="00CE751D" w:rsidP="00166BE3">
      <w:pPr>
        <w:numPr>
          <w:ilvl w:val="1"/>
          <w:numId w:val="26"/>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ul. </w:t>
      </w:r>
      <w:r w:rsidR="001B599E">
        <w:rPr>
          <w:rFonts w:ascii="Verdana" w:hAnsi="Verdana"/>
          <w:sz w:val="20"/>
          <w:szCs w:val="20"/>
        </w:rPr>
        <w:t>Krzysztofa Kamila Baczyńskiego</w:t>
      </w:r>
      <w:r>
        <w:rPr>
          <w:rFonts w:ascii="Verdana" w:hAnsi="Verdana"/>
          <w:sz w:val="20"/>
          <w:szCs w:val="20"/>
        </w:rPr>
        <w:t xml:space="preserve"> 1, 05-135 Wieliszew</w:t>
      </w:r>
    </w:p>
    <w:p w14:paraId="3A500F21" w14:textId="77777777" w:rsidR="00CE751D" w:rsidRPr="008E24BE" w:rsidRDefault="00CE751D" w:rsidP="00166BE3">
      <w:pPr>
        <w:numPr>
          <w:ilvl w:val="1"/>
          <w:numId w:val="26"/>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2C6145A6" w14:textId="77777777" w:rsidR="00CE751D" w:rsidRPr="008E24BE" w:rsidRDefault="00CE751D" w:rsidP="00166BE3">
      <w:pPr>
        <w:numPr>
          <w:ilvl w:val="1"/>
          <w:numId w:val="26"/>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2AB9B0EC" w14:textId="77777777" w:rsidR="00CE751D" w:rsidRPr="008E24BE" w:rsidRDefault="00CE751D" w:rsidP="00166BE3">
      <w:pPr>
        <w:numPr>
          <w:ilvl w:val="1"/>
          <w:numId w:val="26"/>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1" w:history="1">
        <w:r w:rsidRPr="00C53ED5">
          <w:rPr>
            <w:rStyle w:val="Hipercze"/>
            <w:rFonts w:ascii="Verdana" w:hAnsi="Verdana"/>
            <w:sz w:val="20"/>
            <w:szCs w:val="20"/>
            <w:lang w:val="en-US"/>
          </w:rPr>
          <w:t>gmina@wieliszew.pl</w:t>
        </w:r>
      </w:hyperlink>
    </w:p>
    <w:p w14:paraId="682149FC" w14:textId="46DA7E48" w:rsidR="007D3A1D" w:rsidRDefault="00CE751D" w:rsidP="00166BE3">
      <w:pPr>
        <w:numPr>
          <w:ilvl w:val="1"/>
          <w:numId w:val="26"/>
        </w:numPr>
        <w:tabs>
          <w:tab w:val="clear" w:pos="1571"/>
          <w:tab w:val="num" w:pos="993"/>
          <w:tab w:val="num" w:pos="2345"/>
        </w:tabs>
        <w:ind w:left="993" w:right="-83"/>
        <w:jc w:val="both"/>
        <w:rPr>
          <w:rFonts w:ascii="Verdana" w:hAnsi="Verdana"/>
          <w:sz w:val="20"/>
          <w:szCs w:val="20"/>
        </w:rPr>
      </w:pPr>
      <w:r w:rsidRPr="008E24BE">
        <w:rPr>
          <w:rFonts w:ascii="Verdana" w:hAnsi="Verdana"/>
          <w:sz w:val="20"/>
          <w:szCs w:val="20"/>
        </w:rPr>
        <w:t xml:space="preserve">adres strony internetowej: </w:t>
      </w:r>
      <w:hyperlink r:id="rId12" w:history="1">
        <w:r w:rsidRPr="00A11734">
          <w:rPr>
            <w:rStyle w:val="Hipercze"/>
            <w:rFonts w:ascii="Verdana" w:hAnsi="Verdana"/>
            <w:sz w:val="20"/>
            <w:szCs w:val="20"/>
          </w:rPr>
          <w:t>www.wieliszew.pl</w:t>
        </w:r>
      </w:hyperlink>
    </w:p>
    <w:p w14:paraId="472B668C" w14:textId="77777777" w:rsidR="00EC3202" w:rsidRPr="00EC3202" w:rsidRDefault="00EC3202" w:rsidP="00FD28A8">
      <w:pPr>
        <w:tabs>
          <w:tab w:val="num" w:pos="2345"/>
        </w:tabs>
        <w:ind w:left="993" w:right="-83"/>
        <w:jc w:val="both"/>
        <w:rPr>
          <w:rFonts w:ascii="Verdana" w:hAnsi="Verdana"/>
          <w:sz w:val="20"/>
          <w:szCs w:val="20"/>
        </w:rPr>
      </w:pPr>
    </w:p>
    <w:p w14:paraId="03FAA316" w14:textId="31B704D4" w:rsidR="00220F8D" w:rsidRPr="007D3A1D" w:rsidRDefault="00220F8D" w:rsidP="00C258EB">
      <w:pPr>
        <w:spacing w:before="120" w:after="120"/>
        <w:rPr>
          <w:rFonts w:ascii="Verdana" w:hAnsi="Verdana" w:cs="Verdana"/>
          <w:b/>
          <w:bCs/>
          <w:sz w:val="20"/>
          <w:szCs w:val="20"/>
        </w:rPr>
      </w:pPr>
      <w:r w:rsidRPr="007D3A1D">
        <w:rPr>
          <w:rFonts w:ascii="Verdana" w:hAnsi="Verdana" w:cs="Verdana"/>
          <w:b/>
          <w:bCs/>
          <w:sz w:val="20"/>
          <w:szCs w:val="20"/>
        </w:rPr>
        <w:t xml:space="preserve">2. </w:t>
      </w:r>
      <w:r w:rsidRPr="007D3A1D">
        <w:rPr>
          <w:rFonts w:ascii="Verdana" w:hAnsi="Verdana" w:cs="Verdana"/>
          <w:b/>
          <w:bCs/>
          <w:sz w:val="20"/>
          <w:szCs w:val="20"/>
        </w:rPr>
        <w:tab/>
        <w:t>STRONA INTERNETOWA PROWAD</w:t>
      </w:r>
      <w:r w:rsidR="0044538B" w:rsidRPr="007D3A1D">
        <w:rPr>
          <w:rFonts w:ascii="Verdana" w:hAnsi="Verdana" w:cs="Verdana"/>
          <w:b/>
          <w:bCs/>
          <w:sz w:val="20"/>
          <w:szCs w:val="20"/>
        </w:rPr>
        <w:t>Z</w:t>
      </w:r>
      <w:r w:rsidRPr="007D3A1D">
        <w:rPr>
          <w:rFonts w:ascii="Verdana" w:hAnsi="Verdana" w:cs="Verdana"/>
          <w:b/>
          <w:bCs/>
          <w:sz w:val="20"/>
          <w:szCs w:val="20"/>
        </w:rPr>
        <w:t>ONEGO POSTĘPOWANIA</w:t>
      </w:r>
    </w:p>
    <w:p w14:paraId="479C4A5A" w14:textId="2367A6DD" w:rsidR="00EB3B44" w:rsidRDefault="00EB3B44" w:rsidP="00D10F4C">
      <w:pPr>
        <w:pStyle w:val="Teksttreci21"/>
        <w:shd w:val="clear" w:color="auto" w:fill="auto"/>
        <w:spacing w:after="0" w:line="276" w:lineRule="auto"/>
        <w:ind w:left="708" w:hanging="708"/>
        <w:rPr>
          <w:rFonts w:ascii="Verdana" w:hAnsi="Verdana" w:cs="Verdana"/>
          <w:b/>
          <w:bCs/>
          <w:sz w:val="20"/>
          <w:szCs w:val="20"/>
        </w:rPr>
      </w:pPr>
      <w:r w:rsidRPr="007D3A1D">
        <w:rPr>
          <w:rFonts w:ascii="Verdana" w:hAnsi="Verdana" w:cs="Verdana"/>
          <w:bCs/>
          <w:sz w:val="20"/>
          <w:szCs w:val="20"/>
        </w:rPr>
        <w:t>2.1.</w:t>
      </w:r>
      <w:r w:rsidRPr="007D3A1D">
        <w:rPr>
          <w:rFonts w:ascii="Verdana" w:hAnsi="Verdana" w:cs="Verdana"/>
          <w:bCs/>
          <w:sz w:val="20"/>
          <w:szCs w:val="20"/>
        </w:rPr>
        <w:tab/>
      </w:r>
      <w:r>
        <w:rPr>
          <w:rFonts w:ascii="Verdana" w:hAnsi="Verdana" w:cs="Verdana"/>
          <w:b/>
          <w:bCs/>
          <w:sz w:val="20"/>
          <w:szCs w:val="20"/>
        </w:rPr>
        <w:t>A</w:t>
      </w:r>
      <w:r w:rsidRPr="000E7A8C">
        <w:rPr>
          <w:rFonts w:ascii="Verdana" w:hAnsi="Verdana" w:cs="Verdana"/>
          <w:b/>
          <w:bCs/>
          <w:sz w:val="20"/>
          <w:szCs w:val="20"/>
        </w:rPr>
        <w:t>dres strony internetowej prowadzonego postępowania:</w:t>
      </w:r>
      <w:r>
        <w:rPr>
          <w:rFonts w:ascii="Verdana" w:hAnsi="Verdana" w:cs="Verdana"/>
          <w:b/>
          <w:bCs/>
          <w:sz w:val="24"/>
          <w:szCs w:val="24"/>
        </w:rPr>
        <w:t xml:space="preserve"> </w:t>
      </w:r>
      <w:hyperlink r:id="rId13" w:history="1">
        <w:r w:rsidR="009831C0" w:rsidRPr="0093313A">
          <w:rPr>
            <w:rStyle w:val="Hipercze"/>
            <w:rFonts w:ascii="Verdana" w:hAnsi="Verdana"/>
            <w:sz w:val="20"/>
            <w:szCs w:val="20"/>
          </w:rPr>
          <w:t xml:space="preserve"> https://ezamowienia.gov.pl/mp-client/search/list/ocds-148610-0ec75bdb-58c0-48a4-b67d-babb4c96e278</w:t>
        </w:r>
        <w:r w:rsidR="009831C0" w:rsidRPr="0093313A">
          <w:rPr>
            <w:rStyle w:val="Hipercze"/>
            <w:rFonts w:ascii="Verdana" w:hAnsi="Verdana" w:cs="Verdana"/>
            <w:sz w:val="20"/>
            <w:szCs w:val="20"/>
          </w:rPr>
          <w:t xml:space="preserve"> </w:t>
        </w:r>
      </w:hyperlink>
      <w:r>
        <w:rPr>
          <w:rFonts w:ascii="Verdana" w:hAnsi="Verdana" w:cs="Verdana"/>
          <w:b/>
          <w:bCs/>
          <w:sz w:val="24"/>
          <w:szCs w:val="24"/>
        </w:rPr>
        <w:t xml:space="preserve"> </w:t>
      </w:r>
    </w:p>
    <w:p w14:paraId="51DD439F" w14:textId="77777777" w:rsidR="00EB3B44" w:rsidRDefault="00EB3B44" w:rsidP="00EB3B44">
      <w:pPr>
        <w:pStyle w:val="Teksttreci21"/>
        <w:shd w:val="clear" w:color="auto" w:fill="auto"/>
        <w:spacing w:after="0" w:line="276" w:lineRule="auto"/>
        <w:ind w:left="708" w:firstLine="0"/>
        <w:jc w:val="both"/>
        <w:rPr>
          <w:rFonts w:ascii="Verdana" w:hAnsi="Verdana" w:cs="Verdana"/>
          <w:sz w:val="20"/>
          <w:szCs w:val="20"/>
        </w:rPr>
      </w:pPr>
      <w:r w:rsidRPr="00577437">
        <w:rPr>
          <w:rFonts w:ascii="Verdana" w:hAnsi="Verdana" w:cs="Verdana"/>
          <w:sz w:val="20"/>
          <w:szCs w:val="20"/>
        </w:rPr>
        <w:t>–</w:t>
      </w:r>
      <w:r>
        <w:rPr>
          <w:rFonts w:ascii="Verdana" w:hAnsi="Verdana" w:cs="Verdana"/>
          <w:b/>
          <w:bCs/>
          <w:sz w:val="20"/>
          <w:szCs w:val="20"/>
        </w:rPr>
        <w:t xml:space="preserve"> </w:t>
      </w:r>
      <w:r w:rsidRPr="00D24A03">
        <w:rPr>
          <w:rFonts w:ascii="Verdana" w:hAnsi="Verdana" w:cs="Verdana"/>
          <w:sz w:val="20"/>
          <w:szCs w:val="20"/>
        </w:rPr>
        <w:t>na tej stronie udostępniane będą zmiany i wyjaśnienia treści SWZ oraz inne dokumenty zamówienia bezpośrednio związane z postępowaniem o udzielenie zamówienia.</w:t>
      </w:r>
    </w:p>
    <w:p w14:paraId="30781E4D" w14:textId="66A9CBA2" w:rsidR="00EB3B44" w:rsidRPr="00D24A03" w:rsidRDefault="00EB3B44" w:rsidP="00EB3B44">
      <w:pPr>
        <w:pStyle w:val="Teksttreci21"/>
        <w:shd w:val="clear" w:color="auto" w:fill="auto"/>
        <w:spacing w:after="0" w:line="276" w:lineRule="auto"/>
        <w:ind w:firstLine="708"/>
        <w:jc w:val="both"/>
        <w:rPr>
          <w:rFonts w:ascii="Verdana" w:hAnsi="Verdana" w:cs="Verdana"/>
          <w:b/>
          <w:bCs/>
          <w:sz w:val="20"/>
          <w:szCs w:val="20"/>
        </w:rPr>
      </w:pPr>
      <w:r w:rsidRPr="00D24A03">
        <w:rPr>
          <w:rFonts w:ascii="Verdana" w:hAnsi="Verdana" w:cs="Verdana"/>
          <w:b/>
          <w:bCs/>
          <w:sz w:val="20"/>
          <w:szCs w:val="20"/>
        </w:rPr>
        <w:t xml:space="preserve">Adres poczty elektronicznej: </w:t>
      </w:r>
      <w:hyperlink r:id="rId14" w:history="1">
        <w:r w:rsidRPr="00B83181">
          <w:rPr>
            <w:rStyle w:val="Hipercze"/>
            <w:rFonts w:ascii="Verdana" w:hAnsi="Verdana" w:cs="Verdana"/>
            <w:sz w:val="20"/>
            <w:szCs w:val="20"/>
          </w:rPr>
          <w:t>zzp@wieliszew.pl</w:t>
        </w:r>
      </w:hyperlink>
    </w:p>
    <w:p w14:paraId="1BC5F766" w14:textId="77777777" w:rsidR="007D3A1D" w:rsidRPr="001B0F11" w:rsidRDefault="007D3A1D" w:rsidP="006E4C8C">
      <w:pPr>
        <w:spacing w:before="120" w:after="120"/>
        <w:rPr>
          <w:rFonts w:ascii="Verdana" w:hAnsi="Verdana" w:cs="Verdana"/>
          <w:i/>
          <w:color w:val="2F5496" w:themeColor="accent1" w:themeShade="BF"/>
          <w:sz w:val="12"/>
          <w:szCs w:val="12"/>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6A565461" w14:textId="6672A891" w:rsidR="00EC3202" w:rsidRPr="001777BC" w:rsidRDefault="00EC3202" w:rsidP="001777BC">
      <w:pPr>
        <w:ind w:left="709" w:right="-83"/>
        <w:jc w:val="both"/>
        <w:rPr>
          <w:rFonts w:ascii="Verdana" w:hAnsi="Verdana"/>
          <w:b/>
          <w:sz w:val="20"/>
          <w:szCs w:val="20"/>
          <w:u w:val="single"/>
        </w:rPr>
      </w:pPr>
      <w:r>
        <w:rPr>
          <w:rFonts w:ascii="Verdana" w:hAnsi="Verdana"/>
          <w:b/>
          <w:sz w:val="20"/>
          <w:szCs w:val="20"/>
          <w:u w:val="single"/>
        </w:rPr>
        <w:t>ZZP.271.1.</w:t>
      </w:r>
      <w:r w:rsidR="001777BC">
        <w:rPr>
          <w:rFonts w:ascii="Verdana" w:hAnsi="Verdana"/>
          <w:b/>
          <w:sz w:val="20"/>
          <w:szCs w:val="20"/>
          <w:u w:val="single"/>
        </w:rPr>
        <w:t>14</w:t>
      </w:r>
      <w:r>
        <w:rPr>
          <w:rFonts w:ascii="Verdana" w:hAnsi="Verdana"/>
          <w:b/>
          <w:sz w:val="20"/>
          <w:szCs w:val="20"/>
          <w:u w:val="single"/>
        </w:rPr>
        <w:t>.202</w:t>
      </w:r>
      <w:r w:rsidR="009A1316">
        <w:rPr>
          <w:rFonts w:ascii="Verdana" w:hAnsi="Verdana"/>
          <w:b/>
          <w:sz w:val="20"/>
          <w:szCs w:val="20"/>
          <w:u w:val="single"/>
        </w:rPr>
        <w:t>6</w:t>
      </w:r>
      <w:r>
        <w:rPr>
          <w:rFonts w:ascii="Verdana" w:hAnsi="Verdana"/>
          <w:b/>
          <w:sz w:val="20"/>
          <w:szCs w:val="20"/>
          <w:u w:val="single"/>
        </w:rPr>
        <w:t>.</w:t>
      </w:r>
      <w:r w:rsidR="00D10F4C">
        <w:rPr>
          <w:rFonts w:ascii="Verdana" w:hAnsi="Verdana"/>
          <w:b/>
          <w:sz w:val="20"/>
          <w:szCs w:val="20"/>
          <w:u w:val="single"/>
        </w:rPr>
        <w:t>AZ</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61820" w:rsidRDefault="00EC3202" w:rsidP="00BB4457">
      <w:pPr>
        <w:autoSpaceDE w:val="0"/>
        <w:autoSpaceDN w:val="0"/>
        <w:adjustRightInd w:val="0"/>
        <w:jc w:val="both"/>
        <w:rPr>
          <w:rFonts w:ascii="Verdana" w:hAnsi="Verdana"/>
          <w:bCs/>
          <w:sz w:val="12"/>
          <w:szCs w:val="12"/>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Pzp”.</w:t>
      </w:r>
      <w:r w:rsidR="00DF2AB9" w:rsidRPr="007D3A1D">
        <w:rPr>
          <w:rFonts w:ascii="Verdana" w:hAnsi="Verdana" w:cs="Verdana"/>
          <w:sz w:val="20"/>
          <w:szCs w:val="20"/>
        </w:rPr>
        <w:t xml:space="preserve"> </w:t>
      </w:r>
    </w:p>
    <w:p w14:paraId="68B6E8F7" w14:textId="77777777" w:rsidR="00CC5BDE" w:rsidRPr="00E540E1" w:rsidRDefault="00CC5BDE" w:rsidP="00CC5BDE">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BA226A1" w14:textId="77777777" w:rsidR="0006792C" w:rsidRPr="00667F8E" w:rsidRDefault="0006792C" w:rsidP="00C258EB">
      <w:pPr>
        <w:spacing w:before="120" w:after="120"/>
        <w:jc w:val="both"/>
        <w:rPr>
          <w:rFonts w:ascii="Verdana" w:hAnsi="Verdana" w:cs="Verdana"/>
          <w:sz w:val="12"/>
          <w:szCs w:val="12"/>
        </w:rPr>
      </w:pPr>
    </w:p>
    <w:p w14:paraId="2FC003C6" w14:textId="34DA157B"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ŹRÓDŁA FINANSOWANIA</w:t>
      </w:r>
    </w:p>
    <w:p w14:paraId="4778F465" w14:textId="15FBD14A" w:rsidR="00FE7BA2" w:rsidRPr="00BB37C1" w:rsidRDefault="00CC5BDE" w:rsidP="00BB37C1">
      <w:pPr>
        <w:spacing w:before="120" w:after="120"/>
        <w:ind w:left="709" w:hanging="1"/>
        <w:jc w:val="both"/>
        <w:rPr>
          <w:rFonts w:ascii="Verdana" w:hAnsi="Verdana" w:cs="Verdana"/>
          <w:i/>
          <w:color w:val="2F5496" w:themeColor="accent1" w:themeShade="BF"/>
          <w:sz w:val="20"/>
          <w:szCs w:val="20"/>
        </w:rPr>
      </w:pPr>
      <w:r w:rsidRPr="007D3A1D">
        <w:rPr>
          <w:rFonts w:ascii="Verdana" w:hAnsi="Verdana" w:cs="Verdana"/>
          <w:sz w:val="20"/>
          <w:szCs w:val="20"/>
        </w:rPr>
        <w:t xml:space="preserve">Zamówienie jest przewidziane do finansowania ze środków będących w dyspozycji </w:t>
      </w:r>
      <w:r w:rsidR="00E415C6">
        <w:rPr>
          <w:rFonts w:ascii="Verdana" w:hAnsi="Verdana" w:cs="Verdana"/>
          <w:sz w:val="20"/>
          <w:szCs w:val="20"/>
        </w:rPr>
        <w:t>Gminy Wieliszew.</w:t>
      </w:r>
    </w:p>
    <w:p w14:paraId="0D614785" w14:textId="2E2177A3" w:rsidR="0006792C" w:rsidRPr="001777BC" w:rsidRDefault="0025263A" w:rsidP="00C258EB">
      <w:pPr>
        <w:pStyle w:val="Tekstpodstawowy"/>
        <w:spacing w:before="120" w:after="120"/>
        <w:rPr>
          <w:rFonts w:ascii="Verdana" w:hAnsi="Verdana" w:cs="Verdana"/>
          <w:b/>
          <w:bCs/>
          <w:sz w:val="20"/>
          <w:szCs w:val="20"/>
        </w:rPr>
      </w:pPr>
      <w:r w:rsidRPr="001777BC">
        <w:rPr>
          <w:rFonts w:ascii="Verdana" w:hAnsi="Verdana" w:cs="Verdana"/>
          <w:b/>
          <w:bCs/>
          <w:sz w:val="20"/>
          <w:szCs w:val="20"/>
        </w:rPr>
        <w:t>6</w:t>
      </w:r>
      <w:r w:rsidR="0006792C" w:rsidRPr="001777BC">
        <w:rPr>
          <w:rFonts w:ascii="Verdana" w:hAnsi="Verdana" w:cs="Verdana"/>
          <w:b/>
          <w:bCs/>
          <w:sz w:val="20"/>
          <w:szCs w:val="20"/>
        </w:rPr>
        <w:t xml:space="preserve">. </w:t>
      </w:r>
      <w:r w:rsidR="0006792C" w:rsidRPr="001777BC">
        <w:rPr>
          <w:rFonts w:ascii="Verdana" w:hAnsi="Verdana" w:cs="Verdana"/>
          <w:b/>
          <w:bCs/>
          <w:sz w:val="20"/>
          <w:szCs w:val="20"/>
        </w:rPr>
        <w:tab/>
        <w:t>PRZEDMIOT ZAMÓWIENIA</w:t>
      </w:r>
    </w:p>
    <w:p w14:paraId="67227A4D" w14:textId="55B5AF29" w:rsidR="001777BC" w:rsidRPr="001777BC" w:rsidRDefault="0025263A" w:rsidP="001777BC">
      <w:pPr>
        <w:ind w:left="705" w:hanging="705"/>
        <w:jc w:val="both"/>
        <w:rPr>
          <w:rFonts w:ascii="Verdana" w:hAnsi="Verdana" w:cstheme="minorHAnsi"/>
          <w:b/>
          <w:sz w:val="20"/>
          <w:szCs w:val="20"/>
        </w:rPr>
      </w:pPr>
      <w:r w:rsidRPr="001777BC">
        <w:rPr>
          <w:rFonts w:ascii="Verdana" w:hAnsi="Verdana" w:cs="Verdana"/>
          <w:sz w:val="20"/>
          <w:szCs w:val="20"/>
        </w:rPr>
        <w:t>6</w:t>
      </w:r>
      <w:r w:rsidR="0006792C" w:rsidRPr="001777BC">
        <w:rPr>
          <w:rFonts w:ascii="Verdana" w:hAnsi="Verdana" w:cs="Verdana"/>
          <w:sz w:val="20"/>
          <w:szCs w:val="20"/>
        </w:rPr>
        <w:t>.1.</w:t>
      </w:r>
      <w:r w:rsidR="0006792C" w:rsidRPr="001777BC">
        <w:rPr>
          <w:rFonts w:ascii="Verdana" w:hAnsi="Verdana" w:cs="Verdana"/>
          <w:sz w:val="20"/>
          <w:szCs w:val="20"/>
        </w:rPr>
        <w:tab/>
      </w:r>
      <w:r w:rsidR="001777BC" w:rsidRPr="001777BC">
        <w:rPr>
          <w:rFonts w:ascii="Verdana" w:hAnsi="Verdana" w:cstheme="minorHAnsi"/>
          <w:b/>
          <w:sz w:val="20"/>
          <w:szCs w:val="20"/>
        </w:rPr>
        <w:t>Przedmiotem zamówienia jest</w:t>
      </w:r>
      <w:r w:rsidR="001777BC" w:rsidRPr="001777BC">
        <w:rPr>
          <w:rStyle w:val="Domylnaczcionkaakapitu1"/>
          <w:rFonts w:ascii="Verdana" w:hAnsi="Verdana" w:cstheme="minorHAnsi"/>
          <w:sz w:val="20"/>
          <w:szCs w:val="20"/>
        </w:rPr>
        <w:t xml:space="preserve"> </w:t>
      </w:r>
      <w:r w:rsidR="001777BC" w:rsidRPr="001777BC">
        <w:rPr>
          <w:rFonts w:ascii="Verdana" w:hAnsi="Verdana" w:cstheme="minorHAnsi"/>
          <w:sz w:val="20"/>
          <w:szCs w:val="20"/>
        </w:rPr>
        <w:t>wykonanie robót budowlanych w zakresie b</w:t>
      </w:r>
      <w:r w:rsidR="001777BC" w:rsidRPr="001777BC">
        <w:rPr>
          <w:rFonts w:ascii="Verdana" w:hAnsi="Verdana" w:cstheme="minorHAnsi"/>
          <w:color w:val="000000"/>
          <w:sz w:val="20"/>
          <w:szCs w:val="20"/>
        </w:rPr>
        <w:t xml:space="preserve">udowy kanalizacji sanitarnej wraz    z odrzutami do granicy działek prywatnych, </w:t>
      </w:r>
      <w:r w:rsidR="001777BC" w:rsidRPr="001777BC">
        <w:rPr>
          <w:rFonts w:ascii="Verdana" w:hAnsi="Verdana" w:cstheme="minorHAnsi"/>
          <w:sz w:val="20"/>
          <w:szCs w:val="20"/>
        </w:rPr>
        <w:t>zlokalizowanej na terenie działek o numerach ewidencyjnych: 97/17, 96/2, 97/</w:t>
      </w:r>
      <w:proofErr w:type="gramStart"/>
      <w:r w:rsidR="001777BC" w:rsidRPr="001777BC">
        <w:rPr>
          <w:rFonts w:ascii="Verdana" w:hAnsi="Verdana" w:cstheme="minorHAnsi"/>
          <w:sz w:val="20"/>
          <w:szCs w:val="20"/>
        </w:rPr>
        <w:t>16,  351</w:t>
      </w:r>
      <w:proofErr w:type="gramEnd"/>
      <w:r w:rsidR="001777BC" w:rsidRPr="001777BC">
        <w:rPr>
          <w:rFonts w:ascii="Verdana" w:hAnsi="Verdana" w:cstheme="minorHAnsi"/>
          <w:sz w:val="20"/>
          <w:szCs w:val="20"/>
        </w:rPr>
        <w:t xml:space="preserve">/1, 351/4. obręb 0019 Michałów Reginów, gmina Wieliszew, powiat Legionowo, województwo mazowieckie. </w:t>
      </w:r>
    </w:p>
    <w:p w14:paraId="30BAC207" w14:textId="77777777" w:rsidR="001777BC" w:rsidRPr="001777BC" w:rsidRDefault="001777BC" w:rsidP="001777BC">
      <w:pPr>
        <w:pStyle w:val="NormalnyWeb"/>
        <w:spacing w:before="0" w:beforeAutospacing="0" w:after="0" w:afterAutospacing="0"/>
        <w:ind w:left="705"/>
        <w:rPr>
          <w:rFonts w:ascii="Verdana" w:hAnsi="Verdana"/>
        </w:rPr>
      </w:pPr>
      <w:r w:rsidRPr="001777BC">
        <w:rPr>
          <w:rFonts w:ascii="Verdana" w:hAnsi="Verdana"/>
        </w:rPr>
        <w:t>Zamówienie należy wykonać na podstawie udostępnionej dokumentacji technicznej, która stanowi część składową SWZ.</w:t>
      </w:r>
    </w:p>
    <w:p w14:paraId="07B24928" w14:textId="77777777" w:rsidR="001777BC" w:rsidRPr="001777BC" w:rsidRDefault="001777BC" w:rsidP="001777BC">
      <w:pPr>
        <w:pStyle w:val="NormalnyWeb"/>
        <w:spacing w:before="0" w:beforeAutospacing="0" w:after="0" w:afterAutospacing="0"/>
        <w:ind w:left="705"/>
        <w:rPr>
          <w:rFonts w:ascii="Verdana" w:hAnsi="Verdana"/>
        </w:rPr>
      </w:pPr>
      <w:r w:rsidRPr="001777BC">
        <w:rPr>
          <w:rFonts w:ascii="Verdana" w:hAnsi="Verdana"/>
          <w:b/>
        </w:rPr>
        <w:t xml:space="preserve">Zamawiający informuje, że poziom zwierciadła wód podziemnych o charakterze swobodnym, stabilizuje się na głębokości 4,10 m p.p.t. tj. na rzędnej 76,2 m </w:t>
      </w:r>
      <w:proofErr w:type="gramStart"/>
      <w:r w:rsidRPr="001777BC">
        <w:rPr>
          <w:rFonts w:ascii="Verdana" w:hAnsi="Verdana"/>
          <w:b/>
        </w:rPr>
        <w:t>n.p.m.(</w:t>
      </w:r>
      <w:proofErr w:type="gramEnd"/>
      <w:r w:rsidRPr="001777BC">
        <w:rPr>
          <w:rFonts w:ascii="Verdana" w:hAnsi="Verdana"/>
          <w:b/>
        </w:rPr>
        <w:t xml:space="preserve">odwiert grudzień 2025 r.) </w:t>
      </w:r>
      <w:r w:rsidRPr="001777BC">
        <w:rPr>
          <w:rFonts w:ascii="Verdana" w:hAnsi="Verdana"/>
        </w:rPr>
        <w:t xml:space="preserve"> </w:t>
      </w:r>
    </w:p>
    <w:p w14:paraId="5DAD495D" w14:textId="77777777" w:rsidR="001777BC" w:rsidRPr="001777BC" w:rsidRDefault="001777BC" w:rsidP="001777BC">
      <w:pPr>
        <w:ind w:left="705"/>
        <w:jc w:val="both"/>
        <w:rPr>
          <w:rFonts w:ascii="Verdana" w:hAnsi="Verdana"/>
          <w:sz w:val="20"/>
          <w:szCs w:val="20"/>
        </w:rPr>
      </w:pPr>
      <w:r w:rsidRPr="001777BC">
        <w:rPr>
          <w:rFonts w:ascii="Verdana" w:hAnsi="Verdana"/>
          <w:sz w:val="20"/>
          <w:szCs w:val="20"/>
        </w:rPr>
        <w:lastRenderedPageBreak/>
        <w:t xml:space="preserve">Roboty będące przedmiotem zamówienia należy wykonać z zastosowaniem materiałów i urządzeń zgodnych z dokumentacją techniczną, Polskimi Normami, posiadających wymagane przepisami dopuszczenia do stosowania w budownictwie oraz zgodne z wymaganiami </w:t>
      </w:r>
      <w:r w:rsidRPr="001777BC">
        <w:rPr>
          <w:rFonts w:ascii="Verdana" w:hAnsi="Verdana"/>
          <w:b/>
          <w:sz w:val="20"/>
          <w:szCs w:val="20"/>
        </w:rPr>
        <w:t>Zamawiającego</w:t>
      </w:r>
      <w:r w:rsidRPr="001777BC">
        <w:rPr>
          <w:rFonts w:ascii="Verdana" w:hAnsi="Verdana"/>
          <w:sz w:val="20"/>
          <w:szCs w:val="20"/>
        </w:rPr>
        <w:t>.</w:t>
      </w:r>
    </w:p>
    <w:p w14:paraId="5BE459B6" w14:textId="77777777" w:rsidR="001777BC" w:rsidRPr="001777BC" w:rsidRDefault="001777BC" w:rsidP="001777BC">
      <w:pPr>
        <w:ind w:left="705"/>
        <w:jc w:val="both"/>
        <w:rPr>
          <w:rFonts w:ascii="Verdana" w:hAnsi="Verdana" w:cs="Calibri"/>
          <w:sz w:val="20"/>
          <w:szCs w:val="20"/>
        </w:rPr>
      </w:pPr>
      <w:r w:rsidRPr="001777BC">
        <w:rPr>
          <w:rFonts w:ascii="Verdana" w:hAnsi="Verdana" w:cs="Calibri"/>
          <w:sz w:val="20"/>
          <w:szCs w:val="20"/>
        </w:rPr>
        <w:t xml:space="preserve">Zaleca się, aby Wykonawca dokonał wizji lokalnej w </w:t>
      </w:r>
      <w:proofErr w:type="gramStart"/>
      <w:r w:rsidRPr="001777BC">
        <w:rPr>
          <w:rFonts w:ascii="Verdana" w:hAnsi="Verdana" w:cs="Calibri"/>
          <w:sz w:val="20"/>
          <w:szCs w:val="20"/>
        </w:rPr>
        <w:t>miejscu</w:t>
      </w:r>
      <w:proofErr w:type="gramEnd"/>
      <w:r w:rsidRPr="001777BC">
        <w:rPr>
          <w:rFonts w:ascii="Verdana" w:hAnsi="Verdana" w:cs="Calibri"/>
          <w:sz w:val="20"/>
          <w:szCs w:val="20"/>
        </w:rPr>
        <w:t xml:space="preserve"> gdzie będą prowadzone roboty, w celu zapoznania się z terenem przyszłej budowy, systemem istniejącym i warunkami prac objętych przedmiotem zamówienia oraz zdobył wszelkie informacje, </w:t>
      </w:r>
      <w:proofErr w:type="gramStart"/>
      <w:r w:rsidRPr="001777BC">
        <w:rPr>
          <w:rFonts w:ascii="Verdana" w:hAnsi="Verdana" w:cs="Calibri"/>
          <w:sz w:val="20"/>
          <w:szCs w:val="20"/>
        </w:rPr>
        <w:t>które  mogą</w:t>
      </w:r>
      <w:proofErr w:type="gramEnd"/>
      <w:r w:rsidRPr="001777BC">
        <w:rPr>
          <w:rFonts w:ascii="Verdana" w:hAnsi="Verdana" w:cs="Calibri"/>
          <w:sz w:val="20"/>
          <w:szCs w:val="20"/>
        </w:rPr>
        <w:t xml:space="preserve"> okazać się niezbędne do prawidłowej wyceny wartości robót. Wizja lokalna przeprowadzona będzie na koszt Wykonawcy. Wycena powinna uwzględniać wszystkie koszty i czynności niezbędne do wykonania przedmiotu zamówienia zgodnie z prawem i najlepszą wiedzą techniczną.</w:t>
      </w:r>
    </w:p>
    <w:p w14:paraId="62528EA8" w14:textId="77777777" w:rsidR="001777BC" w:rsidRPr="001777BC" w:rsidRDefault="001777BC" w:rsidP="001777BC">
      <w:pPr>
        <w:spacing w:after="120"/>
        <w:ind w:left="705"/>
        <w:jc w:val="both"/>
        <w:rPr>
          <w:rFonts w:ascii="Verdana" w:hAnsi="Verdana"/>
          <w:sz w:val="20"/>
          <w:szCs w:val="20"/>
        </w:rPr>
      </w:pPr>
      <w:r w:rsidRPr="001777BC">
        <w:rPr>
          <w:rFonts w:ascii="Verdana" w:hAnsi="Verdana"/>
          <w:sz w:val="20"/>
          <w:szCs w:val="20"/>
        </w:rPr>
        <w:t xml:space="preserve">Zgodnie z art. art. 99 ust. 5 ustawy z dnia 11 września 2019 roku – Prawo zamówień publicznych (Dz. U. z 2024 poz. 1320 z </w:t>
      </w:r>
      <w:proofErr w:type="spellStart"/>
      <w:r w:rsidRPr="001777BC">
        <w:rPr>
          <w:rFonts w:ascii="Verdana" w:hAnsi="Verdana"/>
          <w:sz w:val="20"/>
          <w:szCs w:val="20"/>
        </w:rPr>
        <w:t>późn</w:t>
      </w:r>
      <w:proofErr w:type="spellEnd"/>
      <w:r w:rsidRPr="001777BC">
        <w:rPr>
          <w:rFonts w:ascii="Verdana" w:hAnsi="Verdana"/>
          <w:sz w:val="20"/>
          <w:szCs w:val="20"/>
        </w:rPr>
        <w:t xml:space="preserve">. zm.), w każdym przypadku, gdzie wskazano lub użyto w niniejszej SWZ oraz załącznikach znaków towarowych, patentów lub pochodzenia materiałów należy rozumieć, że dopuszcza się stosowanie materiałów równoważnych o porównywalnych (nie gorszych) parametrach technicznych, jakościowych, eksploatacyjnych i użytkowych nie gorszych niż te, które wskazano w projekcie, przedmiarze robót. Ponadto zgodnie z art. 101 ust. 4 w/w ustawy, ilekroć w niniejszej SWZ lub załącznikach w opisie przedmiotu zamówienia wskazano odniesienie do norm, europejskich ocen technicznych, aprobat, specyfikacji technicznych i systemów referencji technicznych należy rozumieć, iż </w:t>
      </w:r>
      <w:r w:rsidRPr="001777BC">
        <w:rPr>
          <w:rFonts w:ascii="Verdana" w:hAnsi="Verdana"/>
          <w:b/>
          <w:sz w:val="20"/>
          <w:szCs w:val="20"/>
        </w:rPr>
        <w:t>Zamawiający</w:t>
      </w:r>
      <w:r w:rsidRPr="001777BC">
        <w:rPr>
          <w:rFonts w:ascii="Verdana" w:hAnsi="Verdana"/>
          <w:sz w:val="20"/>
          <w:szCs w:val="20"/>
        </w:rPr>
        <w:t xml:space="preserve"> dopuszcza rozwiązania równoważne opisywanym.</w:t>
      </w:r>
    </w:p>
    <w:p w14:paraId="350E22BC" w14:textId="33464C37" w:rsidR="001777BC" w:rsidRPr="001777BC" w:rsidRDefault="001777BC" w:rsidP="001777BC">
      <w:pPr>
        <w:pStyle w:val="NormalnyWeb"/>
        <w:spacing w:before="0" w:beforeAutospacing="0" w:after="120" w:afterAutospacing="0"/>
        <w:rPr>
          <w:rFonts w:ascii="Verdana" w:hAnsi="Verdana"/>
          <w:b/>
          <w:u w:val="single"/>
        </w:rPr>
      </w:pPr>
      <w:r>
        <w:rPr>
          <w:rFonts w:ascii="Verdana" w:hAnsi="Verdana"/>
          <w:b/>
          <w:u w:val="single"/>
        </w:rPr>
        <w:t xml:space="preserve">6.1.1 </w:t>
      </w:r>
      <w:r w:rsidRPr="001777BC">
        <w:rPr>
          <w:rFonts w:ascii="Verdana" w:hAnsi="Verdana"/>
          <w:b/>
          <w:u w:val="single"/>
        </w:rPr>
        <w:t>Zakres zamówienia:</w:t>
      </w:r>
    </w:p>
    <w:p w14:paraId="7A5761EE" w14:textId="77777777" w:rsidR="001777BC" w:rsidRPr="001777BC" w:rsidRDefault="001777BC" w:rsidP="001777BC">
      <w:pPr>
        <w:pStyle w:val="NormalnyWeb"/>
        <w:spacing w:before="0" w:beforeAutospacing="0" w:after="0" w:afterAutospacing="0"/>
        <w:ind w:firstLine="708"/>
        <w:rPr>
          <w:rFonts w:ascii="Verdana" w:hAnsi="Verdana" w:cstheme="minorHAnsi"/>
        </w:rPr>
      </w:pPr>
      <w:r w:rsidRPr="001777BC">
        <w:rPr>
          <w:rFonts w:ascii="Verdana" w:hAnsi="Verdana" w:cstheme="minorHAnsi"/>
        </w:rPr>
        <w:t>1/ Budowa kanalizacji sanitarnej Ø 0,2m o długości L = 327,50 m. b.</w:t>
      </w:r>
    </w:p>
    <w:p w14:paraId="0554ED49" w14:textId="77777777" w:rsidR="001777BC" w:rsidRPr="001777BC" w:rsidRDefault="001777BC" w:rsidP="001777BC">
      <w:pPr>
        <w:pStyle w:val="NormalnyWeb"/>
        <w:spacing w:before="0" w:beforeAutospacing="0" w:after="0" w:afterAutospacing="0"/>
        <w:ind w:firstLine="708"/>
        <w:rPr>
          <w:rFonts w:ascii="Verdana" w:hAnsi="Verdana"/>
        </w:rPr>
      </w:pPr>
      <w:r w:rsidRPr="001777BC">
        <w:rPr>
          <w:rFonts w:ascii="Verdana" w:hAnsi="Verdana" w:cstheme="minorHAnsi"/>
        </w:rPr>
        <w:t>2/ Budowa odrzutów kanalizacji sanitarnej Ø 0,16m o łącznej długości L= 61,50 m. b.</w:t>
      </w:r>
    </w:p>
    <w:p w14:paraId="261FCCE2" w14:textId="77777777" w:rsidR="001777BC" w:rsidRPr="001777BC" w:rsidRDefault="001777BC" w:rsidP="001777BC">
      <w:pPr>
        <w:pStyle w:val="NormalnyWeb"/>
        <w:tabs>
          <w:tab w:val="left" w:pos="142"/>
        </w:tabs>
        <w:spacing w:before="0" w:beforeAutospacing="0" w:after="120" w:afterAutospacing="0"/>
        <w:rPr>
          <w:rFonts w:ascii="Verdana" w:hAnsi="Verdana"/>
          <w:b/>
          <w:u w:val="single"/>
        </w:rPr>
      </w:pPr>
    </w:p>
    <w:p w14:paraId="2D03B8E5" w14:textId="45A65234" w:rsidR="001777BC" w:rsidRPr="001777BC" w:rsidRDefault="001777BC" w:rsidP="001777BC">
      <w:pPr>
        <w:pStyle w:val="NormalnyWeb"/>
        <w:tabs>
          <w:tab w:val="left" w:pos="142"/>
        </w:tabs>
        <w:spacing w:before="0" w:beforeAutospacing="0" w:after="120" w:afterAutospacing="0"/>
        <w:rPr>
          <w:rFonts w:ascii="Verdana" w:hAnsi="Verdana"/>
          <w:b/>
          <w:u w:val="single"/>
        </w:rPr>
      </w:pPr>
      <w:r>
        <w:rPr>
          <w:rFonts w:ascii="Verdana" w:hAnsi="Verdana"/>
          <w:b/>
          <w:u w:val="single"/>
        </w:rPr>
        <w:t xml:space="preserve">6.1.2. </w:t>
      </w:r>
      <w:r w:rsidRPr="001777BC">
        <w:rPr>
          <w:rFonts w:ascii="Verdana" w:hAnsi="Verdana"/>
          <w:b/>
          <w:u w:val="single"/>
        </w:rPr>
        <w:t>Zamówienie obejmuje także:</w:t>
      </w:r>
    </w:p>
    <w:p w14:paraId="02D8E4EA"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Prace geodezyjne</w:t>
      </w:r>
    </w:p>
    <w:p w14:paraId="55D28F91"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Projekt organizacji ruchu,</w:t>
      </w:r>
    </w:p>
    <w:p w14:paraId="09DA8E1D"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Roboty ziemne,</w:t>
      </w:r>
    </w:p>
    <w:p w14:paraId="208AB040"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Zabezpieczenie kolizji z inną infrastrukturą naziemna i podziemną zgodnie z uzyskanymi warunkami od gestorów i właścicieli tej infrastruktury,</w:t>
      </w:r>
    </w:p>
    <w:p w14:paraId="03984632"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Odwodnienie wykopu, wraz z odprowadzeniem wody z pompowania,</w:t>
      </w:r>
    </w:p>
    <w:p w14:paraId="03C98F76"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Roboty montażowe,</w:t>
      </w:r>
    </w:p>
    <w:p w14:paraId="6691442F"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Odtworzenie pasa drogowego, zgodnie z wydanymi przez zarządcę drogi warunkami,</w:t>
      </w:r>
    </w:p>
    <w:p w14:paraId="6DF1A041"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Naprawa dróg gruntowych,</w:t>
      </w:r>
    </w:p>
    <w:p w14:paraId="699DCE01"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Odtworzenie nawierzchni z kostki brukowej (chodniki, wjazdy),</w:t>
      </w:r>
    </w:p>
    <w:p w14:paraId="65F4E7E2"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Próby szczelności, monitoring wybudowanej kanalizacji,</w:t>
      </w:r>
    </w:p>
    <w:p w14:paraId="7F70BC0A"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Dokumentację powykonawczą w 2 egzemplarzach w wersji papierowej,</w:t>
      </w:r>
    </w:p>
    <w:p w14:paraId="22EABDE7"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Szkic powykonawczy, plan powykonawczy, profil powykonawczy i przekrój wykopu,</w:t>
      </w:r>
    </w:p>
    <w:p w14:paraId="2283FA8C" w14:textId="77777777" w:rsidR="001777BC" w:rsidRPr="001777BC" w:rsidRDefault="001777BC" w:rsidP="001777BC">
      <w:pPr>
        <w:pStyle w:val="NormalnyWeb"/>
        <w:numPr>
          <w:ilvl w:val="0"/>
          <w:numId w:val="211"/>
        </w:numPr>
        <w:spacing w:before="0" w:beforeAutospacing="0" w:after="0" w:afterAutospacing="0"/>
        <w:ind w:left="720"/>
        <w:jc w:val="left"/>
        <w:rPr>
          <w:rFonts w:ascii="Verdana" w:hAnsi="Verdana"/>
        </w:rPr>
      </w:pPr>
      <w:r w:rsidRPr="001777BC">
        <w:rPr>
          <w:rFonts w:ascii="Verdana" w:hAnsi="Verdana"/>
        </w:rPr>
        <w:t xml:space="preserve">Inwentaryzację geodezyjną w 2 egzemplarzach papierowych i 2 egz. w wersji elektronicznej na płytach CD w oprogramowaniu GIS - systemie </w:t>
      </w:r>
      <w:proofErr w:type="spellStart"/>
      <w:r w:rsidRPr="001777BC">
        <w:rPr>
          <w:rFonts w:ascii="Verdana" w:hAnsi="Verdana"/>
        </w:rPr>
        <w:t>geoinformatycznym</w:t>
      </w:r>
      <w:proofErr w:type="spellEnd"/>
      <w:r w:rsidRPr="001777BC">
        <w:rPr>
          <w:rFonts w:ascii="Verdana" w:hAnsi="Verdana"/>
        </w:rPr>
        <w:t xml:space="preserve"> przeznaczonym do infrastruktury wodociągowo-kanalizacyjnej,</w:t>
      </w:r>
    </w:p>
    <w:p w14:paraId="3C2F861B" w14:textId="77777777" w:rsidR="001777BC" w:rsidRPr="001777BC" w:rsidRDefault="001777BC" w:rsidP="001777BC">
      <w:pPr>
        <w:pStyle w:val="NormalnyWeb"/>
        <w:numPr>
          <w:ilvl w:val="0"/>
          <w:numId w:val="211"/>
        </w:numPr>
        <w:spacing w:before="0" w:beforeAutospacing="0" w:after="120" w:afterAutospacing="0"/>
        <w:ind w:left="720"/>
        <w:jc w:val="left"/>
        <w:rPr>
          <w:rFonts w:ascii="Verdana" w:hAnsi="Verdana"/>
        </w:rPr>
      </w:pPr>
      <w:r w:rsidRPr="001777BC">
        <w:rPr>
          <w:rFonts w:ascii="Verdana" w:hAnsi="Verdana"/>
        </w:rPr>
        <w:t xml:space="preserve">Uzyskanie pozwolenia na użytkowanie/braku sprzeciwu. </w:t>
      </w:r>
    </w:p>
    <w:p w14:paraId="06388AF6" w14:textId="77777777" w:rsidR="001777BC" w:rsidRPr="001777BC" w:rsidRDefault="001777BC" w:rsidP="001777BC">
      <w:pPr>
        <w:pStyle w:val="NormalnyWeb"/>
        <w:spacing w:before="0" w:beforeAutospacing="0" w:after="120" w:afterAutospacing="0"/>
        <w:ind w:left="284"/>
        <w:rPr>
          <w:rFonts w:ascii="Verdana" w:hAnsi="Verdana"/>
          <w:iCs/>
        </w:rPr>
      </w:pPr>
      <w:r w:rsidRPr="001777BC">
        <w:rPr>
          <w:rFonts w:ascii="Verdana" w:hAnsi="Verdana"/>
          <w:iCs/>
        </w:rPr>
        <w:t xml:space="preserve">Wykonawca powinien przewidzieć konieczność dostarczenia geodezji powykonawczej dla gestorów innych mediów.  </w:t>
      </w:r>
    </w:p>
    <w:p w14:paraId="4237A7FB" w14:textId="585F6FBD" w:rsidR="001777BC" w:rsidRPr="001777BC" w:rsidRDefault="001777BC" w:rsidP="001777BC">
      <w:pPr>
        <w:pStyle w:val="NormalnyWeb"/>
        <w:spacing w:before="0" w:beforeAutospacing="0" w:after="120" w:afterAutospacing="0"/>
        <w:rPr>
          <w:rFonts w:ascii="Verdana" w:hAnsi="Verdana"/>
        </w:rPr>
      </w:pPr>
      <w:r w:rsidRPr="001777BC">
        <w:rPr>
          <w:rFonts w:ascii="Verdana" w:hAnsi="Verdana"/>
        </w:rPr>
        <w:t xml:space="preserve"> </w:t>
      </w:r>
      <w:r w:rsidRPr="001777BC">
        <w:rPr>
          <w:rFonts w:ascii="Verdana" w:hAnsi="Verdana"/>
          <w:b/>
          <w:bCs/>
        </w:rPr>
        <w:t>6.1.3.</w:t>
      </w:r>
      <w:r>
        <w:rPr>
          <w:rFonts w:ascii="Verdana" w:hAnsi="Verdana"/>
        </w:rPr>
        <w:t xml:space="preserve"> </w:t>
      </w:r>
      <w:r w:rsidRPr="001777BC">
        <w:rPr>
          <w:rFonts w:ascii="Verdana" w:hAnsi="Verdana"/>
          <w:b/>
        </w:rPr>
        <w:t>Wykonawca przed przystąpieniem do robót winien:</w:t>
      </w:r>
    </w:p>
    <w:p w14:paraId="6C340CE4" w14:textId="77777777" w:rsidR="001777BC" w:rsidRPr="001777BC" w:rsidRDefault="001777BC" w:rsidP="001777BC">
      <w:pPr>
        <w:pStyle w:val="NormalnyWeb"/>
        <w:numPr>
          <w:ilvl w:val="0"/>
          <w:numId w:val="212"/>
        </w:numPr>
        <w:spacing w:before="0" w:beforeAutospacing="0" w:after="0" w:afterAutospacing="0"/>
        <w:ind w:left="1077" w:hanging="357"/>
        <w:rPr>
          <w:rFonts w:ascii="Verdana" w:hAnsi="Verdana"/>
        </w:rPr>
      </w:pPr>
      <w:r w:rsidRPr="001777BC">
        <w:rPr>
          <w:rFonts w:ascii="Verdana" w:hAnsi="Verdana"/>
        </w:rPr>
        <w:t>Wykonać i uzgodnić projekt organizacji ruchu na czas robót i dopełnienie wszystkich formalności umożliwiających zajęcie pasa drogowego,</w:t>
      </w:r>
    </w:p>
    <w:p w14:paraId="23DF7653" w14:textId="77777777" w:rsidR="001777BC" w:rsidRPr="001777BC" w:rsidRDefault="001777BC" w:rsidP="001777BC">
      <w:pPr>
        <w:pStyle w:val="NormalnyWeb"/>
        <w:numPr>
          <w:ilvl w:val="0"/>
          <w:numId w:val="212"/>
        </w:numPr>
        <w:spacing w:before="0" w:beforeAutospacing="0" w:after="0" w:afterAutospacing="0"/>
        <w:ind w:left="1077" w:hanging="357"/>
        <w:rPr>
          <w:rFonts w:ascii="Verdana" w:hAnsi="Verdana"/>
        </w:rPr>
      </w:pPr>
      <w:r w:rsidRPr="001777BC">
        <w:rPr>
          <w:rFonts w:ascii="Verdana" w:hAnsi="Verdana"/>
        </w:rPr>
        <w:t>Uzyskać pozwolenie od zarządcy drogi na wejście z robotami w pas drogowy zgodnie z obowiązującymi przepisami,</w:t>
      </w:r>
    </w:p>
    <w:p w14:paraId="4ECB0C6B" w14:textId="77777777" w:rsidR="001777BC" w:rsidRPr="001777BC" w:rsidRDefault="001777BC" w:rsidP="001777BC">
      <w:pPr>
        <w:pStyle w:val="NormalnyWeb"/>
        <w:numPr>
          <w:ilvl w:val="0"/>
          <w:numId w:val="212"/>
        </w:numPr>
        <w:spacing w:before="0" w:beforeAutospacing="0" w:after="0" w:afterAutospacing="0"/>
        <w:ind w:left="1080"/>
        <w:rPr>
          <w:rFonts w:ascii="Verdana" w:hAnsi="Verdana"/>
        </w:rPr>
      </w:pPr>
      <w:r w:rsidRPr="001777BC">
        <w:rPr>
          <w:rFonts w:ascii="Verdana" w:hAnsi="Verdana"/>
        </w:rPr>
        <w:lastRenderedPageBreak/>
        <w:t>Powiadomić wszystkich gestorów mediów infrastruktury technicznej o rozpoczęciu prac i prowadzeniu przez nich nadzoru technicznego,</w:t>
      </w:r>
    </w:p>
    <w:p w14:paraId="5EA83C89" w14:textId="77777777" w:rsidR="001777BC" w:rsidRPr="001777BC" w:rsidRDefault="001777BC" w:rsidP="001777BC">
      <w:pPr>
        <w:pStyle w:val="NormalnyWeb"/>
        <w:numPr>
          <w:ilvl w:val="0"/>
          <w:numId w:val="212"/>
        </w:numPr>
        <w:spacing w:before="0" w:beforeAutospacing="0" w:after="0" w:afterAutospacing="0"/>
        <w:ind w:left="1080"/>
        <w:rPr>
          <w:rFonts w:ascii="Verdana" w:hAnsi="Verdana"/>
        </w:rPr>
      </w:pPr>
      <w:r w:rsidRPr="001777BC">
        <w:rPr>
          <w:rFonts w:ascii="Verdana" w:hAnsi="Verdana"/>
        </w:rPr>
        <w:t>Powiadomić wszystkich mieszkańców objętych inwestycją,</w:t>
      </w:r>
    </w:p>
    <w:p w14:paraId="77274189" w14:textId="77777777" w:rsidR="001777BC" w:rsidRPr="001777BC" w:rsidRDefault="001777BC" w:rsidP="001777BC">
      <w:pPr>
        <w:pStyle w:val="NormalnyWeb"/>
        <w:numPr>
          <w:ilvl w:val="0"/>
          <w:numId w:val="212"/>
        </w:numPr>
        <w:spacing w:before="0" w:beforeAutospacing="0" w:after="0" w:afterAutospacing="0"/>
        <w:ind w:left="1080"/>
        <w:rPr>
          <w:rFonts w:ascii="Verdana" w:hAnsi="Verdana" w:cs="Calibri"/>
        </w:rPr>
      </w:pPr>
      <w:r w:rsidRPr="001777BC">
        <w:rPr>
          <w:rFonts w:ascii="Verdana" w:hAnsi="Verdana" w:cs="Calibri"/>
        </w:rPr>
        <w:t>W zakresie wykonawcy jest ustalenie miejsca zrzutu wody z pompowania.</w:t>
      </w:r>
    </w:p>
    <w:p w14:paraId="380A28F2" w14:textId="77777777" w:rsidR="001777BC" w:rsidRPr="001777BC" w:rsidRDefault="001777BC" w:rsidP="001777BC">
      <w:pPr>
        <w:pStyle w:val="NormalnyWeb"/>
        <w:spacing w:before="0" w:beforeAutospacing="0" w:after="0" w:afterAutospacing="0"/>
        <w:ind w:left="1080"/>
        <w:rPr>
          <w:rFonts w:ascii="Verdana" w:hAnsi="Verdana"/>
        </w:rPr>
      </w:pPr>
      <w:r w:rsidRPr="001777BC">
        <w:rPr>
          <w:rFonts w:ascii="Verdana" w:hAnsi="Verdana"/>
        </w:rPr>
        <w:t xml:space="preserve"> </w:t>
      </w:r>
    </w:p>
    <w:p w14:paraId="78D18F45" w14:textId="59329193" w:rsidR="001777BC" w:rsidRPr="001777BC" w:rsidRDefault="001777BC" w:rsidP="001777BC">
      <w:pPr>
        <w:pStyle w:val="NormalnyWeb"/>
        <w:spacing w:before="0" w:beforeAutospacing="0" w:after="0" w:afterAutospacing="0"/>
        <w:ind w:left="709" w:hanging="709"/>
        <w:rPr>
          <w:rFonts w:ascii="Verdana" w:hAnsi="Verdana"/>
        </w:rPr>
      </w:pPr>
      <w:r>
        <w:rPr>
          <w:rFonts w:ascii="Verdana" w:hAnsi="Verdana"/>
          <w:b/>
        </w:rPr>
        <w:t xml:space="preserve">6.1.4. </w:t>
      </w:r>
      <w:r w:rsidRPr="001777BC">
        <w:rPr>
          <w:rFonts w:ascii="Verdana" w:hAnsi="Verdana"/>
          <w:b/>
        </w:rPr>
        <w:t>UWAGA: Wykonawca</w:t>
      </w:r>
      <w:r w:rsidRPr="001777BC">
        <w:rPr>
          <w:rFonts w:ascii="Verdana" w:hAnsi="Verdana"/>
        </w:rPr>
        <w:t xml:space="preserve"> </w:t>
      </w:r>
      <w:r w:rsidRPr="001777BC">
        <w:rPr>
          <w:rFonts w:ascii="Verdana" w:hAnsi="Verdana"/>
          <w:b/>
          <w:bCs/>
        </w:rPr>
        <w:t>zobowiązany jest do wykonania kamerowania przed i po wykonaniu prac łącznie z przyległym terenem (wjazdy, pobocza, ogrodzenia, rowy).</w:t>
      </w:r>
    </w:p>
    <w:p w14:paraId="1A725596" w14:textId="77777777" w:rsidR="001777BC" w:rsidRPr="001777BC" w:rsidRDefault="001777BC" w:rsidP="001777BC">
      <w:pPr>
        <w:pStyle w:val="NormalnyWeb"/>
        <w:spacing w:before="0" w:beforeAutospacing="0" w:after="0" w:afterAutospacing="0"/>
        <w:rPr>
          <w:rFonts w:ascii="Verdana" w:hAnsi="Verdana"/>
        </w:rPr>
      </w:pPr>
    </w:p>
    <w:p w14:paraId="2F4A175C" w14:textId="77777777" w:rsidR="001777BC" w:rsidRDefault="001777BC" w:rsidP="001777BC">
      <w:pPr>
        <w:pStyle w:val="NormalnyWeb"/>
        <w:spacing w:before="0" w:beforeAutospacing="0" w:after="0" w:afterAutospacing="0"/>
        <w:ind w:left="708"/>
        <w:rPr>
          <w:rFonts w:ascii="Verdana" w:hAnsi="Verdana" w:cstheme="minorHAnsi"/>
        </w:rPr>
      </w:pPr>
      <w:r w:rsidRPr="001777BC">
        <w:rPr>
          <w:rFonts w:ascii="Verdana" w:hAnsi="Verdana"/>
        </w:rPr>
        <w:t xml:space="preserve">Przyszłym eksploatatorem kanalizacji sanitarnej </w:t>
      </w:r>
      <w:r w:rsidRPr="001777BC">
        <w:rPr>
          <w:rFonts w:ascii="Verdana" w:hAnsi="Verdana" w:cstheme="minorHAnsi"/>
        </w:rPr>
        <w:t>Miejskie Przedsiębiorstwo Wodociągów i Kanalizacji    w m. st. Warszawie S.A. pl. Starynkiewicza 5, 02-015 Warszawa.</w:t>
      </w:r>
    </w:p>
    <w:p w14:paraId="523D1D92" w14:textId="77777777" w:rsidR="001777BC" w:rsidRPr="001777BC" w:rsidRDefault="001777BC" w:rsidP="001777BC">
      <w:pPr>
        <w:pStyle w:val="NormalnyWeb"/>
        <w:spacing w:before="0" w:beforeAutospacing="0" w:after="0" w:afterAutospacing="0"/>
        <w:rPr>
          <w:rFonts w:ascii="Verdana" w:hAnsi="Verdana" w:cstheme="minorHAnsi"/>
        </w:rPr>
      </w:pPr>
    </w:p>
    <w:p w14:paraId="0E7FFC4E" w14:textId="486F0348" w:rsidR="0006792C" w:rsidRPr="008513D9" w:rsidRDefault="00B21B06" w:rsidP="001777BC">
      <w:pPr>
        <w:jc w:val="both"/>
        <w:rPr>
          <w:rFonts w:ascii="Verdana" w:hAnsi="Verdana" w:cs="Verdana"/>
          <w:b/>
          <w:bCs/>
          <w:sz w:val="20"/>
          <w:szCs w:val="20"/>
        </w:rPr>
      </w:pPr>
      <w:r w:rsidRPr="008513D9">
        <w:rPr>
          <w:rFonts w:ascii="Verdana" w:hAnsi="Verdana" w:cs="Verdana"/>
          <w:sz w:val="20"/>
          <w:szCs w:val="20"/>
        </w:rPr>
        <w:t>6.1.</w:t>
      </w:r>
      <w:r w:rsidR="008513D9">
        <w:rPr>
          <w:rFonts w:ascii="Verdana" w:hAnsi="Verdana" w:cs="Verdana"/>
          <w:sz w:val="20"/>
          <w:szCs w:val="20"/>
        </w:rPr>
        <w:t>5</w:t>
      </w:r>
      <w:r w:rsidRPr="008513D9">
        <w:rPr>
          <w:rFonts w:ascii="Verdana" w:hAnsi="Verdana" w:cs="Verdana"/>
          <w:sz w:val="20"/>
          <w:szCs w:val="20"/>
        </w:rPr>
        <w:t>.</w:t>
      </w:r>
      <w:r w:rsidRPr="008513D9">
        <w:rPr>
          <w:rFonts w:ascii="Verdana" w:hAnsi="Verdana" w:cs="Verdana"/>
          <w:sz w:val="20"/>
          <w:szCs w:val="20"/>
        </w:rPr>
        <w:tab/>
      </w:r>
      <w:r w:rsidR="0006792C" w:rsidRPr="008513D9">
        <w:rPr>
          <w:rFonts w:ascii="Verdana" w:hAnsi="Verdana" w:cs="Verdana"/>
          <w:b/>
          <w:bCs/>
          <w:sz w:val="20"/>
          <w:szCs w:val="20"/>
        </w:rPr>
        <w:t xml:space="preserve">CPV (Wspólny </w:t>
      </w:r>
      <w:r w:rsidR="0006792C" w:rsidRPr="008513D9">
        <w:rPr>
          <w:rFonts w:ascii="Verdana" w:hAnsi="Verdana" w:cs="Verdana"/>
          <w:b/>
          <w:bCs/>
          <w:sz w:val="20"/>
          <w:szCs w:val="20"/>
          <w:lang w:eastAsia="en-US"/>
        </w:rPr>
        <w:t>Słownik</w:t>
      </w:r>
      <w:r w:rsidR="0006792C" w:rsidRPr="008513D9">
        <w:rPr>
          <w:rFonts w:ascii="Verdana" w:hAnsi="Verdana" w:cs="Verdana"/>
          <w:b/>
          <w:bCs/>
          <w:sz w:val="20"/>
          <w:szCs w:val="20"/>
        </w:rPr>
        <w:t xml:space="preserve"> Zamówień):</w:t>
      </w:r>
    </w:p>
    <w:p w14:paraId="74CC2BBF" w14:textId="4E4A8385" w:rsidR="007717E6" w:rsidRPr="007D3A1D" w:rsidRDefault="007717E6" w:rsidP="007717E6">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5F3D2D1E" w14:textId="5788FA89" w:rsidR="00311ED4" w:rsidRDefault="00A8595F" w:rsidP="00311ED4">
      <w:pPr>
        <w:pStyle w:val="Tekstpodstawowy"/>
        <w:spacing w:before="120" w:after="120"/>
        <w:ind w:left="709"/>
        <w:jc w:val="both"/>
        <w:rPr>
          <w:rFonts w:ascii="Verdana" w:hAnsi="Verdana" w:cs="Times New Roman"/>
          <w:sz w:val="20"/>
          <w:szCs w:val="20"/>
        </w:rPr>
      </w:pPr>
      <w:r>
        <w:rPr>
          <w:rFonts w:ascii="Verdana" w:hAnsi="Verdana" w:cs="Times New Roman"/>
          <w:sz w:val="20"/>
          <w:szCs w:val="20"/>
        </w:rPr>
        <w:t>4523</w:t>
      </w:r>
      <w:r w:rsidR="009675BC">
        <w:rPr>
          <w:rFonts w:ascii="Verdana" w:hAnsi="Verdana" w:cs="Times New Roman"/>
          <w:sz w:val="20"/>
          <w:szCs w:val="20"/>
        </w:rPr>
        <w:t>1300</w:t>
      </w:r>
      <w:r>
        <w:rPr>
          <w:rFonts w:ascii="Verdana" w:hAnsi="Verdana" w:cs="Times New Roman"/>
          <w:sz w:val="20"/>
          <w:szCs w:val="20"/>
        </w:rPr>
        <w:t>-8</w:t>
      </w:r>
      <w:r w:rsidRPr="00A8595F">
        <w:rPr>
          <w:rFonts w:ascii="Times New Roman" w:hAnsi="Times New Roman"/>
        </w:rPr>
        <w:t xml:space="preserve"> </w:t>
      </w:r>
      <w:r w:rsidRPr="00A8595F">
        <w:rPr>
          <w:rFonts w:ascii="Verdana" w:hAnsi="Verdana" w:cs="Verdana"/>
          <w:sz w:val="20"/>
          <w:szCs w:val="20"/>
        </w:rPr>
        <w:t xml:space="preserve">Roboty budowlane w zakresie budowy </w:t>
      </w:r>
      <w:r w:rsidR="009675BC">
        <w:rPr>
          <w:rFonts w:ascii="Verdana" w:hAnsi="Verdana" w:cs="Verdana"/>
          <w:sz w:val="20"/>
          <w:szCs w:val="20"/>
        </w:rPr>
        <w:t xml:space="preserve">wodociągów i </w:t>
      </w:r>
      <w:r w:rsidRPr="00A8595F">
        <w:rPr>
          <w:rFonts w:ascii="Verdana" w:hAnsi="Verdana" w:cs="Verdana"/>
          <w:sz w:val="20"/>
          <w:szCs w:val="20"/>
        </w:rPr>
        <w:t>rurociągów do odprowadzania ścieków</w:t>
      </w:r>
    </w:p>
    <w:p w14:paraId="0FE67A83" w14:textId="483A2953" w:rsidR="00A8595F" w:rsidRPr="009675BC" w:rsidRDefault="00C6724A" w:rsidP="009675BC">
      <w:pPr>
        <w:pStyle w:val="Tekstpodstawowy"/>
        <w:spacing w:before="120" w:after="120"/>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6BAAD1E6"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45332000-3 Roboty instalacyjne wodne i kanalizacyjne;</w:t>
      </w:r>
    </w:p>
    <w:p w14:paraId="134351E1"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45232000-2 Roboty pomocnicze w zakresie rurociągów i kabli;</w:t>
      </w:r>
    </w:p>
    <w:p w14:paraId="18A8D8D1"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45233142-6 Roboty w zakresie naprawy dróg;</w:t>
      </w:r>
    </w:p>
    <w:p w14:paraId="30BCEF25" w14:textId="77777777" w:rsidR="00075FC4" w:rsidRPr="00B21B06" w:rsidRDefault="00075FC4" w:rsidP="00075FC4">
      <w:pPr>
        <w:jc w:val="both"/>
        <w:rPr>
          <w:rFonts w:ascii="Verdana" w:hAnsi="Verdana"/>
          <w:sz w:val="20"/>
          <w:szCs w:val="20"/>
        </w:rPr>
      </w:pPr>
    </w:p>
    <w:p w14:paraId="437957E7" w14:textId="0C1D2608" w:rsidR="00A620C2" w:rsidRPr="00A620C2" w:rsidRDefault="00B21B06" w:rsidP="00B21B06">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sidR="008513D9">
        <w:rPr>
          <w:rFonts w:ascii="Verdana" w:hAnsi="Verdana" w:cs="Verdana"/>
          <w:sz w:val="20"/>
          <w:szCs w:val="20"/>
        </w:rPr>
        <w:t>6</w:t>
      </w:r>
      <w:r>
        <w:rPr>
          <w:rFonts w:ascii="Verdana" w:hAnsi="Verdana" w:cs="Verdana"/>
          <w:sz w:val="20"/>
          <w:szCs w:val="20"/>
        </w:rPr>
        <w:t>.</w:t>
      </w:r>
      <w:r w:rsidRPr="007D3A1D">
        <w:rPr>
          <w:rFonts w:ascii="Verdana" w:hAnsi="Verdana" w:cs="Verdana"/>
          <w:sz w:val="20"/>
          <w:szCs w:val="20"/>
        </w:rPr>
        <w:tab/>
      </w:r>
      <w:r w:rsidR="00A620C2" w:rsidRPr="00A620C2">
        <w:rPr>
          <w:rFonts w:ascii="Verdana" w:hAnsi="Verdana" w:cs="Verdana"/>
          <w:sz w:val="20"/>
          <w:szCs w:val="20"/>
        </w:rPr>
        <w:t xml:space="preserve">Realizacja zamówienia podlega prawu polskiemu, w tym w szczególności </w:t>
      </w:r>
      <w:r w:rsidR="00B13C2F" w:rsidRPr="00A620C2">
        <w:rPr>
          <w:rFonts w:ascii="Verdana" w:hAnsi="Verdana" w:cs="Verdana"/>
          <w:sz w:val="20"/>
          <w:szCs w:val="20"/>
        </w:rPr>
        <w:t>ustawie</w:t>
      </w:r>
      <w:r w:rsidR="00B13C2F">
        <w:rPr>
          <w:rFonts w:ascii="Verdana" w:hAnsi="Verdana" w:cs="Verdana"/>
          <w:sz w:val="20"/>
          <w:szCs w:val="20"/>
        </w:rPr>
        <w:t xml:space="preserve"> Prawo budowlane</w:t>
      </w:r>
      <w:r w:rsidR="00B13C2F" w:rsidRPr="00A620C2">
        <w:rPr>
          <w:rFonts w:ascii="Verdana" w:hAnsi="Verdana" w:cs="Verdana"/>
          <w:sz w:val="20"/>
          <w:szCs w:val="20"/>
          <w:vertAlign w:val="superscript"/>
        </w:rPr>
        <w:footnoteReference w:id="3"/>
      </w:r>
      <w:r w:rsidR="00B13C2F">
        <w:rPr>
          <w:rFonts w:ascii="Verdana" w:hAnsi="Verdana" w:cs="Verdana"/>
          <w:sz w:val="20"/>
          <w:szCs w:val="20"/>
        </w:rPr>
        <w:t>,</w:t>
      </w:r>
      <w:r w:rsidR="00BD6EF2">
        <w:rPr>
          <w:rFonts w:ascii="Verdana" w:hAnsi="Verdana" w:cs="Verdana"/>
          <w:sz w:val="20"/>
          <w:szCs w:val="20"/>
        </w:rPr>
        <w:t>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4"/>
      </w:r>
      <w:r w:rsidR="00A620C2">
        <w:rPr>
          <w:rFonts w:ascii="Verdana" w:hAnsi="Verdana" w:cs="Verdana"/>
          <w:sz w:val="20"/>
          <w:szCs w:val="20"/>
        </w:rPr>
        <w:t>,</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5"/>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3B467F58"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160565DD" w14:textId="3D919A28" w:rsidR="00A92ABC" w:rsidRDefault="003674D2"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5</w:t>
      </w:r>
      <w:r w:rsidR="0012143C" w:rsidRPr="00A620C2">
        <w:rPr>
          <w:rFonts w:ascii="Verdana" w:hAnsi="Verdana" w:cs="Verdana"/>
          <w:sz w:val="20"/>
          <w:szCs w:val="20"/>
        </w:rPr>
        <w:t>.</w:t>
      </w:r>
      <w:r w:rsidR="0012143C" w:rsidRPr="00A620C2">
        <w:rPr>
          <w:rFonts w:ascii="Verdana" w:hAnsi="Verdana" w:cs="Verdana"/>
          <w:sz w:val="20"/>
          <w:szCs w:val="20"/>
        </w:rPr>
        <w:tab/>
      </w:r>
      <w:r w:rsidR="00FE7BA2" w:rsidRPr="00A620C2">
        <w:rPr>
          <w:rFonts w:ascii="Verdana" w:hAnsi="Verdana" w:cs="Verdana"/>
          <w:sz w:val="20"/>
          <w:szCs w:val="20"/>
        </w:rPr>
        <w:t xml:space="preserve">Zamawiający </w:t>
      </w:r>
      <w:r w:rsidR="00CC7870">
        <w:rPr>
          <w:rFonts w:ascii="Verdana" w:hAnsi="Verdana" w:cs="Verdana"/>
          <w:sz w:val="20"/>
          <w:szCs w:val="20"/>
        </w:rPr>
        <w:t xml:space="preserve">nie </w:t>
      </w:r>
      <w:r w:rsidR="00605D7D" w:rsidRPr="00A620C2">
        <w:rPr>
          <w:rFonts w:ascii="Verdana" w:hAnsi="Verdana" w:cs="Verdana"/>
          <w:sz w:val="20"/>
          <w:szCs w:val="20"/>
        </w:rPr>
        <w:t>przewiduje</w:t>
      </w:r>
      <w:r w:rsidR="00A620C2" w:rsidRPr="00A620C2">
        <w:rPr>
          <w:rFonts w:ascii="Verdana" w:hAnsi="Verdana" w:cs="Verdana"/>
          <w:sz w:val="20"/>
          <w:szCs w:val="20"/>
        </w:rPr>
        <w:t xml:space="preserve"> możliwoś</w:t>
      </w:r>
      <w:r w:rsidR="00F23426">
        <w:rPr>
          <w:rFonts w:ascii="Verdana" w:hAnsi="Verdana" w:cs="Verdana"/>
          <w:sz w:val="20"/>
          <w:szCs w:val="20"/>
        </w:rPr>
        <w:t>ć</w:t>
      </w:r>
      <w:r w:rsidR="00FE7BA2" w:rsidRPr="00A620C2">
        <w:rPr>
          <w:rFonts w:ascii="Verdana" w:hAnsi="Verdana" w:cs="Verdana"/>
          <w:sz w:val="20"/>
          <w:szCs w:val="20"/>
        </w:rPr>
        <w:t xml:space="preserve"> udzielenia dotychczasowemu wykonawcy </w:t>
      </w:r>
      <w:r w:rsidR="004C57FA">
        <w:rPr>
          <w:rFonts w:ascii="Verdana" w:hAnsi="Verdana" w:cs="Verdana"/>
          <w:sz w:val="20"/>
          <w:szCs w:val="20"/>
        </w:rPr>
        <w:t>usług</w:t>
      </w:r>
      <w:r w:rsidR="00FE7BA2" w:rsidRPr="00A620C2">
        <w:rPr>
          <w:rFonts w:ascii="Verdana" w:hAnsi="Verdana" w:cs="Verdana"/>
          <w:sz w:val="20"/>
          <w:szCs w:val="20"/>
        </w:rPr>
        <w:t xml:space="preserve"> </w:t>
      </w:r>
      <w:r w:rsidR="00B13C2F">
        <w:rPr>
          <w:rFonts w:ascii="Verdana" w:hAnsi="Verdana" w:cs="Verdana"/>
          <w:sz w:val="20"/>
          <w:szCs w:val="20"/>
        </w:rPr>
        <w:t xml:space="preserve">lub robót budowlanych </w:t>
      </w:r>
      <w:r w:rsidR="00FE7BA2" w:rsidRPr="00A620C2">
        <w:rPr>
          <w:rFonts w:ascii="Verdana" w:hAnsi="Verdana" w:cs="Verdana"/>
          <w:sz w:val="20"/>
          <w:szCs w:val="20"/>
        </w:rPr>
        <w:t>zamówień, o których mowa w art. 214 ust. 1 pkt 7 ustawy Pzp, polegających</w:t>
      </w:r>
      <w:r w:rsidR="00A620C2" w:rsidRPr="00A620C2">
        <w:rPr>
          <w:rFonts w:ascii="Verdana" w:hAnsi="Verdana" w:cs="Verdana"/>
          <w:sz w:val="20"/>
          <w:szCs w:val="20"/>
        </w:rPr>
        <w:t xml:space="preserve"> na powtórzeniu podobnych </w:t>
      </w:r>
      <w:r w:rsidR="004C57FA">
        <w:rPr>
          <w:rFonts w:ascii="Verdana" w:hAnsi="Verdana" w:cs="Verdana"/>
          <w:sz w:val="20"/>
          <w:szCs w:val="20"/>
        </w:rPr>
        <w:t>usług</w:t>
      </w:r>
      <w:r w:rsidR="00B13C2F">
        <w:rPr>
          <w:rFonts w:ascii="Verdana" w:hAnsi="Verdana" w:cs="Verdana"/>
          <w:sz w:val="20"/>
          <w:szCs w:val="20"/>
        </w:rPr>
        <w:t xml:space="preserve"> lub robót budowalnych</w:t>
      </w:r>
      <w:r w:rsidR="00FE7BA2" w:rsidRPr="00A620C2">
        <w:rPr>
          <w:rFonts w:ascii="Verdana" w:hAnsi="Verdana" w:cs="Verdana"/>
          <w:sz w:val="20"/>
          <w:szCs w:val="20"/>
        </w:rPr>
        <w:t>, zgodnych z</w:t>
      </w:r>
      <w:r w:rsidR="00B13C2F">
        <w:rPr>
          <w:rFonts w:ascii="Verdana" w:hAnsi="Verdana" w:cs="Verdana"/>
          <w:sz w:val="20"/>
          <w:szCs w:val="20"/>
        </w:rPr>
        <w:t> </w:t>
      </w:r>
      <w:r w:rsidR="00FE7BA2" w:rsidRPr="00A620C2">
        <w:rPr>
          <w:rFonts w:ascii="Verdana" w:hAnsi="Verdana" w:cs="Verdana"/>
          <w:sz w:val="20"/>
          <w:szCs w:val="20"/>
        </w:rPr>
        <w:t>przedmiotem zamówienia podstawowego</w:t>
      </w:r>
      <w:r w:rsidR="002307BE">
        <w:rPr>
          <w:rFonts w:ascii="Verdana" w:hAnsi="Verdana" w:cs="Verdana"/>
          <w:sz w:val="20"/>
          <w:szCs w:val="20"/>
        </w:rPr>
        <w:t>.</w:t>
      </w:r>
    </w:p>
    <w:p w14:paraId="098FC6C8" w14:textId="4E782A81" w:rsidR="003E5100" w:rsidRDefault="00611D1C"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AB5309">
        <w:rPr>
          <w:rFonts w:ascii="Verdana" w:hAnsi="Verdana" w:cs="Verdana"/>
          <w:sz w:val="20"/>
          <w:szCs w:val="20"/>
        </w:rPr>
        <w:t>8</w:t>
      </w:r>
      <w:r>
        <w:rPr>
          <w:rFonts w:ascii="Verdana" w:hAnsi="Verdana" w:cs="Verdana"/>
          <w:sz w:val="20"/>
          <w:szCs w:val="20"/>
        </w:rPr>
        <w:t xml:space="preserve">. </w:t>
      </w:r>
      <w:r>
        <w:rPr>
          <w:rFonts w:ascii="Verdana" w:hAnsi="Verdana" w:cs="Verdana"/>
          <w:sz w:val="20"/>
          <w:szCs w:val="20"/>
        </w:rPr>
        <w:tab/>
      </w:r>
      <w:r w:rsidRPr="00611D1C">
        <w:rPr>
          <w:rFonts w:ascii="Verdana" w:hAnsi="Verdana" w:cs="Verdana"/>
          <w:sz w:val="20"/>
          <w:szCs w:val="20"/>
        </w:rPr>
        <w:t>Wymagania w zakresie zatrudniania przez wykonawcę lub podwykonawcę osób na podstawie stosunku pracy</w:t>
      </w:r>
      <w:r w:rsidR="007E7A1E">
        <w:rPr>
          <w:rFonts w:ascii="Verdana" w:hAnsi="Verdana" w:cs="Verdana"/>
          <w:sz w:val="20"/>
          <w:szCs w:val="20"/>
        </w:rPr>
        <w:t>.</w:t>
      </w:r>
    </w:p>
    <w:p w14:paraId="79632C20" w14:textId="74897EC4" w:rsidR="00740EAF" w:rsidRPr="00202662" w:rsidRDefault="00385317" w:rsidP="00761960">
      <w:pPr>
        <w:autoSpaceDE w:val="0"/>
        <w:autoSpaceDN w:val="0"/>
        <w:adjustRightInd w:val="0"/>
        <w:spacing w:before="120" w:after="120"/>
        <w:ind w:left="705" w:hanging="705"/>
        <w:jc w:val="both"/>
        <w:rPr>
          <w:rFonts w:ascii="Verdana" w:hAnsi="Verdana" w:cs="Verdana"/>
          <w:sz w:val="20"/>
          <w:szCs w:val="20"/>
        </w:rPr>
      </w:pPr>
      <w:r>
        <w:rPr>
          <w:rStyle w:val="Domylnaczcionkaakapitu3"/>
          <w:rFonts w:ascii="Verdana" w:eastAsia="Calibri" w:hAnsi="Verdana"/>
          <w:sz w:val="20"/>
          <w:szCs w:val="20"/>
        </w:rPr>
        <w:t>6.</w:t>
      </w:r>
      <w:r w:rsidR="00AB5309">
        <w:rPr>
          <w:rStyle w:val="Domylnaczcionkaakapitu3"/>
          <w:rFonts w:ascii="Verdana" w:eastAsia="Calibri" w:hAnsi="Verdana"/>
          <w:sz w:val="20"/>
          <w:szCs w:val="20"/>
        </w:rPr>
        <w:t>8</w:t>
      </w:r>
      <w:r>
        <w:rPr>
          <w:rStyle w:val="Domylnaczcionkaakapitu3"/>
          <w:rFonts w:ascii="Verdana" w:eastAsia="Calibri" w:hAnsi="Verdana"/>
          <w:sz w:val="20"/>
          <w:szCs w:val="20"/>
        </w:rPr>
        <w:t>.1.</w:t>
      </w:r>
      <w:r w:rsidR="00B33634" w:rsidRPr="00B33634">
        <w:rPr>
          <w:rStyle w:val="Domylnaczcionkaakapitu3"/>
          <w:rFonts w:ascii="Verdana" w:eastAsia="Calibri" w:hAnsi="Verdana"/>
          <w:sz w:val="20"/>
          <w:szCs w:val="20"/>
        </w:rPr>
        <w:t xml:space="preserve"> Wykonawca zobowiąz</w:t>
      </w:r>
      <w:r>
        <w:rPr>
          <w:rStyle w:val="Domylnaczcionkaakapitu3"/>
          <w:rFonts w:ascii="Verdana" w:eastAsia="Calibri" w:hAnsi="Verdana"/>
          <w:sz w:val="20"/>
          <w:szCs w:val="20"/>
        </w:rPr>
        <w:t>any jest</w:t>
      </w:r>
      <w:r w:rsidR="00B33634" w:rsidRPr="00B33634">
        <w:rPr>
          <w:rStyle w:val="Domylnaczcionkaakapitu3"/>
          <w:rFonts w:ascii="Verdana" w:eastAsia="Calibri" w:hAnsi="Verdana"/>
          <w:sz w:val="20"/>
          <w:szCs w:val="20"/>
        </w:rPr>
        <w:t xml:space="preserve"> zatrudniać na podstawie umowy o pracę przez cały okres realizacji przedmiotu umowy osoby wykonujące bezpośrednio roboty przy realizacji </w:t>
      </w:r>
      <w:r w:rsidR="00B33634" w:rsidRPr="00202662">
        <w:rPr>
          <w:rFonts w:ascii="Verdana" w:hAnsi="Verdana" w:cs="Verdana"/>
          <w:sz w:val="20"/>
          <w:szCs w:val="20"/>
        </w:rPr>
        <w:t xml:space="preserve">przedmiotu zamówienia </w:t>
      </w:r>
      <w:r w:rsidR="00C94E0D">
        <w:rPr>
          <w:rFonts w:ascii="Verdana" w:hAnsi="Verdana" w:cs="Verdana"/>
          <w:sz w:val="20"/>
          <w:szCs w:val="20"/>
        </w:rPr>
        <w:t xml:space="preserve">polegające na </w:t>
      </w:r>
      <w:r w:rsidR="00855879" w:rsidRPr="00855879">
        <w:rPr>
          <w:rFonts w:ascii="Verdana" w:hAnsi="Verdana" w:cs="Verdana"/>
          <w:sz w:val="20"/>
          <w:szCs w:val="20"/>
        </w:rPr>
        <w:t>montaż</w:t>
      </w:r>
      <w:r w:rsidR="00855879">
        <w:rPr>
          <w:rFonts w:ascii="Verdana" w:hAnsi="Verdana" w:cs="Verdana"/>
          <w:sz w:val="20"/>
          <w:szCs w:val="20"/>
        </w:rPr>
        <w:t>u</w:t>
      </w:r>
      <w:r w:rsidR="00855879" w:rsidRPr="00855879">
        <w:rPr>
          <w:rFonts w:ascii="Verdana" w:hAnsi="Verdana" w:cs="Verdana"/>
          <w:sz w:val="20"/>
          <w:szCs w:val="20"/>
        </w:rPr>
        <w:t xml:space="preserve"> sieci </w:t>
      </w:r>
      <w:r w:rsidR="00952494">
        <w:rPr>
          <w:rFonts w:ascii="Verdana" w:hAnsi="Verdana" w:cs="Verdana"/>
          <w:sz w:val="20"/>
          <w:szCs w:val="20"/>
        </w:rPr>
        <w:t>kanalizacyjnych</w:t>
      </w:r>
      <w:r w:rsidR="00761960">
        <w:rPr>
          <w:rFonts w:ascii="Verdana" w:hAnsi="Verdana" w:cs="Verdana"/>
          <w:sz w:val="20"/>
          <w:szCs w:val="20"/>
        </w:rPr>
        <w:t xml:space="preserve">, </w:t>
      </w:r>
      <w:r w:rsidR="00855879" w:rsidRPr="00855879">
        <w:rPr>
          <w:rFonts w:ascii="Verdana" w:hAnsi="Verdana" w:cs="Verdana"/>
          <w:sz w:val="20"/>
          <w:szCs w:val="20"/>
        </w:rPr>
        <w:t>obsłu</w:t>
      </w:r>
      <w:r w:rsidR="00761960">
        <w:rPr>
          <w:rFonts w:ascii="Verdana" w:hAnsi="Verdana" w:cs="Verdana"/>
          <w:sz w:val="20"/>
          <w:szCs w:val="20"/>
        </w:rPr>
        <w:t>dze</w:t>
      </w:r>
      <w:r w:rsidR="00855879" w:rsidRPr="00855879">
        <w:rPr>
          <w:rFonts w:ascii="Verdana" w:hAnsi="Verdana" w:cs="Verdana"/>
          <w:sz w:val="20"/>
          <w:szCs w:val="20"/>
        </w:rPr>
        <w:t xml:space="preserve"> maszyn budowlanych tj. koparek, ładowarek, samochodów samowyładowczych</w:t>
      </w:r>
      <w:r w:rsidR="00761960">
        <w:rPr>
          <w:rFonts w:ascii="Verdana" w:hAnsi="Verdana" w:cs="Verdana"/>
          <w:sz w:val="20"/>
          <w:szCs w:val="20"/>
        </w:rPr>
        <w:t xml:space="preserve"> oraz </w:t>
      </w:r>
      <w:r w:rsidR="00855879" w:rsidRPr="00855879">
        <w:rPr>
          <w:rFonts w:ascii="Verdana" w:hAnsi="Verdana" w:cs="Verdana"/>
          <w:sz w:val="20"/>
          <w:szCs w:val="20"/>
        </w:rPr>
        <w:t>wykonujących czynności w zakresie ogólnobudowlanym</w:t>
      </w:r>
      <w:r w:rsidR="00B33634" w:rsidRPr="00202662">
        <w:rPr>
          <w:rFonts w:ascii="Verdana" w:hAnsi="Verdana" w:cs="Verdana"/>
          <w:sz w:val="20"/>
          <w:szCs w:val="20"/>
        </w:rPr>
        <w:t xml:space="preserve">, jeżeli wykonywane przez nie czynności polegają na wykonywaniu pracy w rozumieniu przepisu art. 22 § 1 ustawy </w:t>
      </w:r>
      <w:r w:rsidR="00761960">
        <w:rPr>
          <w:rFonts w:ascii="Verdana" w:hAnsi="Verdana" w:cs="Verdana"/>
          <w:sz w:val="20"/>
          <w:szCs w:val="20"/>
        </w:rPr>
        <w:br/>
      </w:r>
      <w:r w:rsidR="00B33634" w:rsidRPr="00202662">
        <w:rPr>
          <w:rFonts w:ascii="Verdana" w:hAnsi="Verdana" w:cs="Verdana"/>
          <w:sz w:val="20"/>
          <w:szCs w:val="20"/>
        </w:rPr>
        <w:t>z dnia 26</w:t>
      </w:r>
      <w:r w:rsidR="00C47394">
        <w:rPr>
          <w:rFonts w:ascii="Verdana" w:hAnsi="Verdana" w:cs="Verdana"/>
          <w:sz w:val="20"/>
          <w:szCs w:val="20"/>
        </w:rPr>
        <w:t> </w:t>
      </w:r>
      <w:r w:rsidR="00B33634" w:rsidRPr="00202662">
        <w:rPr>
          <w:rFonts w:ascii="Verdana" w:hAnsi="Verdana" w:cs="Verdana"/>
          <w:sz w:val="20"/>
          <w:szCs w:val="20"/>
        </w:rPr>
        <w:t>czerwca 1974</w:t>
      </w:r>
      <w:r w:rsidR="000B7089" w:rsidRPr="00202662">
        <w:rPr>
          <w:rFonts w:ascii="Verdana" w:hAnsi="Verdana" w:cs="Verdana"/>
          <w:sz w:val="20"/>
          <w:szCs w:val="20"/>
        </w:rPr>
        <w:t xml:space="preserve"> </w:t>
      </w:r>
      <w:r w:rsidR="00B33634" w:rsidRPr="00202662">
        <w:rPr>
          <w:rFonts w:ascii="Verdana" w:hAnsi="Verdana" w:cs="Verdana"/>
          <w:sz w:val="20"/>
          <w:szCs w:val="20"/>
        </w:rPr>
        <w:t>r. - Kodeks pracy (</w:t>
      </w:r>
      <w:r w:rsidR="00DC75BF" w:rsidRPr="00DC75BF">
        <w:rPr>
          <w:rFonts w:ascii="Verdana" w:hAnsi="Verdana" w:cs="Verdana"/>
          <w:sz w:val="20"/>
          <w:szCs w:val="20"/>
        </w:rPr>
        <w:t>Dz.</w:t>
      </w:r>
      <w:r w:rsidR="00DC75BF">
        <w:rPr>
          <w:rFonts w:ascii="Verdana" w:hAnsi="Verdana" w:cs="Verdana"/>
          <w:sz w:val="20"/>
          <w:szCs w:val="20"/>
        </w:rPr>
        <w:t xml:space="preserve"> </w:t>
      </w:r>
      <w:r w:rsidR="00DC75BF" w:rsidRPr="00DC75BF">
        <w:rPr>
          <w:rFonts w:ascii="Verdana" w:hAnsi="Verdana" w:cs="Verdana"/>
          <w:sz w:val="20"/>
          <w:szCs w:val="20"/>
        </w:rPr>
        <w:t>U. z 2025 r. poz. 277 z późn. zm.)</w:t>
      </w:r>
      <w:r w:rsidR="00DC75BF">
        <w:rPr>
          <w:rFonts w:ascii="Verdana" w:hAnsi="Verdana" w:cs="Verdana"/>
          <w:sz w:val="20"/>
          <w:szCs w:val="20"/>
        </w:rPr>
        <w:t>.</w:t>
      </w:r>
    </w:p>
    <w:p w14:paraId="744BD766" w14:textId="3DEC2BB4" w:rsidR="005E7266" w:rsidRDefault="00385317" w:rsidP="00202662">
      <w:pPr>
        <w:autoSpaceDE w:val="0"/>
        <w:autoSpaceDN w:val="0"/>
        <w:adjustRightInd w:val="0"/>
        <w:spacing w:before="120" w:after="120"/>
        <w:ind w:left="705" w:hanging="705"/>
        <w:jc w:val="both"/>
        <w:rPr>
          <w:rFonts w:ascii="Verdana" w:hAnsi="Verdana" w:cs="Verdana"/>
          <w:sz w:val="20"/>
          <w:szCs w:val="20"/>
        </w:rPr>
      </w:pPr>
      <w:r w:rsidRPr="00202662">
        <w:rPr>
          <w:rFonts w:ascii="Verdana" w:hAnsi="Verdana" w:cs="Verdana"/>
          <w:sz w:val="20"/>
          <w:szCs w:val="20"/>
        </w:rPr>
        <w:t>6.</w:t>
      </w:r>
      <w:r w:rsidR="00AB5309">
        <w:rPr>
          <w:rFonts w:ascii="Verdana" w:hAnsi="Verdana" w:cs="Verdana"/>
          <w:sz w:val="20"/>
          <w:szCs w:val="20"/>
        </w:rPr>
        <w:t>8</w:t>
      </w:r>
      <w:r w:rsidRPr="00202662">
        <w:rPr>
          <w:rFonts w:ascii="Verdana" w:hAnsi="Verdana" w:cs="Verdana"/>
          <w:sz w:val="20"/>
          <w:szCs w:val="20"/>
        </w:rPr>
        <w:t>.2.</w:t>
      </w:r>
      <w:r w:rsidR="00B33634" w:rsidRPr="00202662">
        <w:rPr>
          <w:rFonts w:ascii="Verdana" w:hAnsi="Verdana" w:cs="Verdana"/>
          <w:sz w:val="20"/>
          <w:szCs w:val="20"/>
        </w:rPr>
        <w:t xml:space="preserve"> </w:t>
      </w:r>
      <w:r w:rsidR="005E7266" w:rsidRPr="00202662">
        <w:rPr>
          <w:rFonts w:ascii="Verdana" w:hAnsi="Verdana" w:cs="Verdana"/>
          <w:sz w:val="20"/>
          <w:szCs w:val="20"/>
        </w:rPr>
        <w:t>Szczegółowe wymagania w zakresie zatrudniania przez wykonawcę lub podwykonawcę osób na podstawie stosunku pracy</w:t>
      </w:r>
      <w:r w:rsidR="00953490" w:rsidRPr="00202662">
        <w:rPr>
          <w:rFonts w:ascii="Verdana" w:hAnsi="Verdana" w:cs="Verdana"/>
          <w:sz w:val="20"/>
          <w:szCs w:val="20"/>
        </w:rPr>
        <w:t>, w tym: spos</w:t>
      </w:r>
      <w:r w:rsidR="007E7A1E" w:rsidRPr="00202662">
        <w:rPr>
          <w:rFonts w:ascii="Verdana" w:hAnsi="Verdana" w:cs="Verdana"/>
          <w:sz w:val="20"/>
          <w:szCs w:val="20"/>
        </w:rPr>
        <w:t>obu</w:t>
      </w:r>
      <w:r w:rsidR="00953490" w:rsidRPr="00202662">
        <w:rPr>
          <w:rFonts w:ascii="Verdana" w:hAnsi="Verdana" w:cs="Verdana"/>
          <w:sz w:val="20"/>
          <w:szCs w:val="20"/>
        </w:rPr>
        <w:t xml:space="preserve"> weryfikacji zatrudnienia tych osób, </w:t>
      </w:r>
      <w:r w:rsidR="00953490" w:rsidRPr="00202662">
        <w:rPr>
          <w:rFonts w:ascii="Verdana" w:hAnsi="Verdana" w:cs="Verdana"/>
          <w:sz w:val="20"/>
          <w:szCs w:val="20"/>
        </w:rPr>
        <w:lastRenderedPageBreak/>
        <w:t>uprawnienia zamawiającego w zakresie kontroli spełniania przez wykonawcę wymagań</w:t>
      </w:r>
      <w:r w:rsidR="00953490" w:rsidRPr="00953490">
        <w:rPr>
          <w:rFonts w:ascii="Verdana" w:hAnsi="Verdana" w:cs="Verdana"/>
          <w:sz w:val="20"/>
          <w:szCs w:val="20"/>
        </w:rPr>
        <w:t xml:space="preserve"> związanych z zatrudnianiem tych osób oraz sankcji z tytułu niespełnienia tych wymagań</w:t>
      </w:r>
      <w:r w:rsidR="00953490">
        <w:rPr>
          <w:rFonts w:ascii="Verdana" w:hAnsi="Verdana" w:cs="Verdana"/>
          <w:sz w:val="20"/>
          <w:szCs w:val="20"/>
        </w:rPr>
        <w:t>,</w:t>
      </w:r>
      <w:r w:rsidR="005E7266">
        <w:rPr>
          <w:rFonts w:ascii="Verdana" w:hAnsi="Verdana" w:cs="Verdana"/>
          <w:sz w:val="20"/>
          <w:szCs w:val="20"/>
        </w:rPr>
        <w:t xml:space="preserve"> zostały określone w projektowanych postanowieniach umowy (Tom II SWZ)</w:t>
      </w:r>
      <w:r w:rsidR="008E042E">
        <w:rPr>
          <w:rFonts w:ascii="Verdana" w:hAnsi="Verdana" w:cs="Verdana"/>
          <w:sz w:val="20"/>
          <w:szCs w:val="20"/>
        </w:rPr>
        <w:t>.</w:t>
      </w:r>
    </w:p>
    <w:p w14:paraId="670C0C72" w14:textId="7C39716B" w:rsidR="005F6EAE" w:rsidRDefault="008E042E" w:rsidP="005F6EAE">
      <w:pPr>
        <w:autoSpaceDE w:val="0"/>
        <w:autoSpaceDN w:val="0"/>
        <w:adjustRightInd w:val="0"/>
        <w:ind w:left="703" w:hanging="705"/>
        <w:contextualSpacing/>
        <w:jc w:val="both"/>
        <w:rPr>
          <w:rFonts w:ascii="Verdana" w:hAnsi="Verdana" w:cs="Verdana"/>
          <w:sz w:val="20"/>
          <w:szCs w:val="20"/>
        </w:rPr>
      </w:pPr>
      <w:r>
        <w:rPr>
          <w:rFonts w:ascii="Verdana" w:hAnsi="Verdana" w:cs="Verdana"/>
          <w:sz w:val="20"/>
          <w:szCs w:val="20"/>
        </w:rPr>
        <w:t>6.</w:t>
      </w:r>
      <w:r w:rsidR="00AB5309">
        <w:rPr>
          <w:rFonts w:ascii="Verdana" w:hAnsi="Verdana" w:cs="Verdana"/>
          <w:sz w:val="20"/>
          <w:szCs w:val="20"/>
        </w:rPr>
        <w:t>9</w:t>
      </w:r>
      <w:r>
        <w:rPr>
          <w:rFonts w:ascii="Verdana" w:hAnsi="Verdana" w:cs="Verdana"/>
          <w:sz w:val="20"/>
          <w:szCs w:val="20"/>
        </w:rPr>
        <w:t xml:space="preserve">.  </w:t>
      </w:r>
      <w:r>
        <w:rPr>
          <w:rFonts w:ascii="Verdana" w:hAnsi="Verdana" w:cs="Verdana"/>
          <w:sz w:val="20"/>
          <w:szCs w:val="20"/>
        </w:rPr>
        <w:tab/>
        <w:t>Z</w:t>
      </w:r>
      <w:r w:rsidR="005F3CD2">
        <w:rPr>
          <w:rFonts w:ascii="Verdana" w:hAnsi="Verdana" w:cs="Verdana"/>
          <w:sz w:val="20"/>
          <w:szCs w:val="20"/>
        </w:rPr>
        <w:t>a</w:t>
      </w:r>
      <w:r>
        <w:rPr>
          <w:rFonts w:ascii="Verdana" w:hAnsi="Verdana" w:cs="Verdana"/>
          <w:sz w:val="20"/>
          <w:szCs w:val="20"/>
        </w:rPr>
        <w:t>mawiający nie dokonał podziału zamówienia na części</w:t>
      </w:r>
      <w:r w:rsidR="00761960">
        <w:rPr>
          <w:rFonts w:ascii="Verdana" w:hAnsi="Verdana" w:cs="Verdana"/>
          <w:sz w:val="20"/>
          <w:szCs w:val="20"/>
        </w:rPr>
        <w:t xml:space="preserve">, </w:t>
      </w:r>
      <w:r>
        <w:rPr>
          <w:rFonts w:ascii="Verdana" w:hAnsi="Verdana" w:cs="Verdana"/>
          <w:sz w:val="20"/>
          <w:szCs w:val="20"/>
        </w:rPr>
        <w:t xml:space="preserve">gdyż </w:t>
      </w:r>
      <w:r w:rsidR="00311ED4">
        <w:rPr>
          <w:rFonts w:ascii="Verdana" w:hAnsi="Verdana" w:cs="Verdana"/>
          <w:sz w:val="20"/>
          <w:szCs w:val="20"/>
        </w:rPr>
        <w:t>jest to niezasadne z uwagi na</w:t>
      </w:r>
      <w:r w:rsidR="00311ED4" w:rsidRPr="00311ED4">
        <w:rPr>
          <w:rFonts w:ascii="Verdana" w:hAnsi="Verdana" w:cs="Verdana"/>
          <w:sz w:val="20"/>
          <w:szCs w:val="20"/>
        </w:rPr>
        <w:t xml:space="preserve"> specyfikę </w:t>
      </w:r>
      <w:r w:rsidR="00311ED4">
        <w:rPr>
          <w:rFonts w:ascii="Verdana" w:hAnsi="Verdana" w:cs="Verdana"/>
          <w:sz w:val="20"/>
          <w:szCs w:val="20"/>
        </w:rPr>
        <w:t>przedmiotu zamówienia</w:t>
      </w:r>
      <w:r w:rsidR="00311ED4" w:rsidRPr="00311ED4">
        <w:rPr>
          <w:rFonts w:ascii="Verdana" w:hAnsi="Verdana" w:cs="Verdana"/>
          <w:sz w:val="20"/>
          <w:szCs w:val="20"/>
        </w:rPr>
        <w:t xml:space="preserve">. </w:t>
      </w:r>
      <w:r w:rsidR="00311ED4">
        <w:rPr>
          <w:rFonts w:ascii="Verdana" w:hAnsi="Verdana" w:cs="Verdana"/>
          <w:sz w:val="20"/>
          <w:szCs w:val="20"/>
        </w:rPr>
        <w:t>P</w:t>
      </w:r>
      <w:r w:rsidR="00311ED4" w:rsidRPr="00311ED4">
        <w:rPr>
          <w:rFonts w:ascii="Verdana" w:hAnsi="Verdana" w:cs="Verdana"/>
          <w:sz w:val="20"/>
          <w:szCs w:val="20"/>
        </w:rPr>
        <w:t>odział zamówienia na części groziłby nadmierny</w:t>
      </w:r>
      <w:r w:rsidR="005F6EAE">
        <w:rPr>
          <w:rFonts w:ascii="Verdana" w:hAnsi="Verdana" w:cs="Verdana"/>
          <w:sz w:val="20"/>
          <w:szCs w:val="20"/>
        </w:rPr>
        <w:t xml:space="preserve">mi </w:t>
      </w:r>
      <w:r w:rsidR="00311ED4" w:rsidRPr="00311ED4">
        <w:rPr>
          <w:rFonts w:ascii="Verdana" w:hAnsi="Verdana" w:cs="Verdana"/>
          <w:sz w:val="20"/>
          <w:szCs w:val="20"/>
        </w:rPr>
        <w:t>trudności technicznych i organizacyjnych</w:t>
      </w:r>
      <w:r w:rsidR="005F6EAE">
        <w:rPr>
          <w:rFonts w:ascii="Verdana" w:hAnsi="Verdana" w:cs="Verdana"/>
          <w:sz w:val="20"/>
          <w:szCs w:val="20"/>
        </w:rPr>
        <w:t xml:space="preserve"> poprzez potrzebę</w:t>
      </w:r>
      <w:r w:rsidR="00311ED4" w:rsidRPr="00311ED4">
        <w:rPr>
          <w:rFonts w:ascii="Verdana" w:hAnsi="Verdana" w:cs="Verdana"/>
          <w:sz w:val="20"/>
          <w:szCs w:val="20"/>
        </w:rPr>
        <w:t xml:space="preserve"> skoordynowania</w:t>
      </w:r>
      <w:r w:rsidR="005F6EAE">
        <w:rPr>
          <w:rFonts w:ascii="Verdana" w:hAnsi="Verdana" w:cs="Verdana"/>
          <w:sz w:val="20"/>
          <w:szCs w:val="20"/>
        </w:rPr>
        <w:t xml:space="preserve"> przez Zamawiającego</w:t>
      </w:r>
      <w:r w:rsidR="00311ED4" w:rsidRPr="00311ED4">
        <w:rPr>
          <w:rFonts w:ascii="Verdana" w:hAnsi="Verdana" w:cs="Verdana"/>
          <w:sz w:val="20"/>
          <w:szCs w:val="20"/>
        </w:rPr>
        <w:t xml:space="preserve"> działań różnych wykonawców realizujących poszczególne części zamówienia</w:t>
      </w:r>
      <w:r w:rsidR="00311ED4">
        <w:rPr>
          <w:rFonts w:ascii="Verdana" w:hAnsi="Verdana" w:cs="Verdana"/>
          <w:sz w:val="20"/>
          <w:szCs w:val="20"/>
        </w:rPr>
        <w:t xml:space="preserve">. Ponadto podział zamówienia na części groziłby </w:t>
      </w:r>
      <w:r w:rsidR="00742E16" w:rsidRPr="00311ED4">
        <w:rPr>
          <w:rFonts w:ascii="Verdana" w:hAnsi="Verdana" w:cs="Verdana"/>
          <w:sz w:val="20"/>
          <w:szCs w:val="20"/>
        </w:rPr>
        <w:t>nadmiernymi kosztami wykonania zamówienia.</w:t>
      </w:r>
      <w:r w:rsidR="005F6EAE">
        <w:rPr>
          <w:rFonts w:ascii="Verdana" w:hAnsi="Verdana" w:cs="Verdana"/>
          <w:sz w:val="20"/>
          <w:szCs w:val="20"/>
        </w:rPr>
        <w:t xml:space="preserve"> Wykonanie zamówienia przez jednego wykonawcę ma zapewnić dokładność, integralność oraz terminowość realizacji prac. </w:t>
      </w:r>
      <w:r w:rsidR="005F6EAE" w:rsidRPr="0079249E">
        <w:rPr>
          <w:rFonts w:ascii="Verdana" w:hAnsi="Verdana" w:cs="Verdana"/>
          <w:sz w:val="20"/>
          <w:szCs w:val="20"/>
        </w:rPr>
        <w:t>Zakres przedmiotu zamówienia odpowiada profilowi działalności małych i średnich przedsiębiorstw</w:t>
      </w:r>
      <w:r w:rsidR="005F6EAE">
        <w:rPr>
          <w:rFonts w:ascii="Verdana" w:hAnsi="Verdana" w:cs="Verdana"/>
          <w:sz w:val="20"/>
          <w:szCs w:val="20"/>
        </w:rPr>
        <w:t>.</w:t>
      </w:r>
    </w:p>
    <w:p w14:paraId="491E7ED4" w14:textId="544670DE" w:rsidR="00742E16" w:rsidRPr="00311ED4" w:rsidRDefault="00742E16" w:rsidP="00311ED4">
      <w:pPr>
        <w:pStyle w:val="Akapitzlist"/>
        <w:tabs>
          <w:tab w:val="left" w:pos="-2835"/>
          <w:tab w:val="left" w:pos="0"/>
          <w:tab w:val="left" w:pos="709"/>
        </w:tabs>
        <w:suppressAutoHyphens/>
        <w:spacing w:line="240" w:lineRule="auto"/>
        <w:ind w:left="709" w:hanging="709"/>
        <w:jc w:val="both"/>
        <w:rPr>
          <w:rFonts w:ascii="Verdana" w:hAnsi="Verdana" w:cs="Verdana"/>
          <w:sz w:val="20"/>
          <w:szCs w:val="20"/>
        </w:rPr>
      </w:pPr>
    </w:p>
    <w:p w14:paraId="65C4E94A" w14:textId="1C531D72"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5078AEE0" w14:textId="45FCAAE4" w:rsidR="00202662" w:rsidRDefault="00761960" w:rsidP="00202662">
      <w:pPr>
        <w:widowControl w:val="0"/>
        <w:ind w:left="709"/>
        <w:jc w:val="both"/>
        <w:rPr>
          <w:rFonts w:ascii="Verdana" w:hAnsi="Verdana" w:cs="Verdana"/>
          <w:b/>
          <w:bCs/>
          <w:sz w:val="20"/>
          <w:szCs w:val="20"/>
        </w:rPr>
      </w:pPr>
      <w:r>
        <w:rPr>
          <w:rFonts w:ascii="Verdana" w:hAnsi="Verdana" w:cs="Verdana"/>
          <w:sz w:val="20"/>
          <w:szCs w:val="20"/>
        </w:rPr>
        <w:t xml:space="preserve">- </w:t>
      </w:r>
      <w:r w:rsidR="00952494">
        <w:rPr>
          <w:rFonts w:ascii="Verdana" w:hAnsi="Verdana" w:cs="Verdana"/>
          <w:sz w:val="20"/>
          <w:szCs w:val="20"/>
        </w:rPr>
        <w:t>4</w:t>
      </w:r>
      <w:r>
        <w:rPr>
          <w:rFonts w:ascii="Verdana" w:hAnsi="Verdana" w:cs="Verdana"/>
          <w:sz w:val="20"/>
          <w:szCs w:val="20"/>
        </w:rPr>
        <w:t xml:space="preserve"> miesięcy od daty protokolarnego przekazania terenu budowy</w:t>
      </w:r>
      <w:r w:rsidR="00D42B25">
        <w:rPr>
          <w:rFonts w:ascii="Verdana" w:hAnsi="Verdana" w:cs="Verdana"/>
          <w:sz w:val="20"/>
          <w:szCs w:val="20"/>
        </w:rPr>
        <w:t>.</w:t>
      </w: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5B61EBA8" w14:textId="77777777" w:rsidR="00C47394" w:rsidRPr="007D3A1D" w:rsidRDefault="00C47394" w:rsidP="00C47394">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569A7441" w14:textId="77777777" w:rsidR="00C47394" w:rsidRPr="007D3A1D" w:rsidRDefault="00C47394" w:rsidP="00C47394">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7E6AD4D9" w14:textId="77777777" w:rsidR="00C47394" w:rsidRPr="004A0C02" w:rsidRDefault="00C47394" w:rsidP="00C47394">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637496F8" w14:textId="77777777" w:rsidR="00C47394" w:rsidRPr="007D3A1D" w:rsidRDefault="00C47394" w:rsidP="00C47394">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0AD097F7" w14:textId="77777777" w:rsidR="00C47394" w:rsidRDefault="00C47394" w:rsidP="00C47394">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Pr>
          <w:rFonts w:ascii="Verdana" w:hAnsi="Verdana"/>
          <w:color w:val="000000"/>
          <w:sz w:val="20"/>
        </w:rPr>
        <w:tab/>
      </w:r>
      <w:r>
        <w:rPr>
          <w:rFonts w:ascii="Verdana" w:hAnsi="Verdana"/>
          <w:color w:val="000000"/>
          <w:sz w:val="20"/>
        </w:rPr>
        <w:tab/>
      </w:r>
    </w:p>
    <w:p w14:paraId="7F629979" w14:textId="77777777" w:rsidR="00C47394" w:rsidRDefault="00C47394" w:rsidP="00C47394">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076398F6" w14:textId="71316327" w:rsidR="00C47394" w:rsidRPr="00B55489" w:rsidRDefault="00D42B25" w:rsidP="00C47394">
      <w:pPr>
        <w:ind w:left="1134"/>
        <w:jc w:val="both"/>
        <w:rPr>
          <w:rFonts w:ascii="Verdana" w:hAnsi="Verdana"/>
          <w:sz w:val="20"/>
          <w:szCs w:val="20"/>
        </w:rPr>
      </w:pPr>
      <w:r>
        <w:rPr>
          <w:rFonts w:ascii="Verdana" w:hAnsi="Verdana"/>
          <w:sz w:val="20"/>
          <w:szCs w:val="20"/>
        </w:rPr>
        <w:t>Nie do</w:t>
      </w:r>
      <w:r w:rsidR="00B62E8D">
        <w:rPr>
          <w:rFonts w:ascii="Verdana" w:hAnsi="Verdana"/>
          <w:sz w:val="20"/>
          <w:szCs w:val="20"/>
        </w:rPr>
        <w:t>t</w:t>
      </w:r>
      <w:r>
        <w:rPr>
          <w:rFonts w:ascii="Verdana" w:hAnsi="Verdana"/>
          <w:sz w:val="20"/>
          <w:szCs w:val="20"/>
        </w:rPr>
        <w:t>yczy</w:t>
      </w:r>
    </w:p>
    <w:p w14:paraId="12EFC22D" w14:textId="77777777" w:rsidR="00C47394" w:rsidRPr="007D3A1D" w:rsidRDefault="00C47394" w:rsidP="00C47394">
      <w:pPr>
        <w:pStyle w:val="Tekstpodstawowy2"/>
        <w:spacing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12F903A7" w14:textId="77777777" w:rsidR="00C47394" w:rsidRPr="007D3A1D" w:rsidRDefault="00C47394" w:rsidP="00C47394">
      <w:pPr>
        <w:pStyle w:val="Tekstpodstawowy2"/>
        <w:tabs>
          <w:tab w:val="left" w:pos="1701"/>
        </w:tabs>
        <w:spacing w:after="12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760DE632" w14:textId="0431549F" w:rsidR="00C47394" w:rsidRPr="00183D85" w:rsidRDefault="00C47394" w:rsidP="00C47394">
      <w:pPr>
        <w:pStyle w:val="Tekstpodstawowy2"/>
        <w:tabs>
          <w:tab w:val="left" w:pos="709"/>
        </w:tabs>
        <w:spacing w:before="0"/>
        <w:ind w:left="1276"/>
        <w:rPr>
          <w:rFonts w:ascii="Verdana" w:eastAsia="Calibri" w:hAnsi="Verdana" w:cs="Verdana"/>
          <w:b w:val="0"/>
          <w:sz w:val="20"/>
          <w:szCs w:val="20"/>
        </w:rPr>
      </w:pPr>
      <w:r w:rsidRPr="004A11F0">
        <w:rPr>
          <w:rFonts w:ascii="Verdana" w:eastAsia="Calibri" w:hAnsi="Verdana" w:cs="Verdana"/>
          <w:b w:val="0"/>
          <w:sz w:val="20"/>
          <w:szCs w:val="20"/>
        </w:rPr>
        <w:t xml:space="preserve">Wykonawca musi wykazać się doświadczeniem </w:t>
      </w:r>
      <w:bookmarkStart w:id="2" w:name="_Hlk70335420"/>
      <w:r>
        <w:rPr>
          <w:rFonts w:ascii="Verdana" w:eastAsia="Calibri" w:hAnsi="Verdana" w:cs="Verdana"/>
          <w:b w:val="0"/>
          <w:sz w:val="20"/>
          <w:szCs w:val="20"/>
        </w:rPr>
        <w:t xml:space="preserve">polegającym na wykonaniu (zakończeniu) w okresie ostatnich 5 lat przed upływem terminu składania ofert, a jeżeli okres prowadzenia działalności jest krótszy – w tym okresie </w:t>
      </w:r>
      <w:r w:rsidRPr="008A74D3">
        <w:rPr>
          <w:rFonts w:ascii="Verdana" w:eastAsia="Calibri" w:hAnsi="Verdana" w:cs="Verdana"/>
          <w:bCs w:val="0"/>
          <w:sz w:val="20"/>
          <w:szCs w:val="20"/>
        </w:rPr>
        <w:t xml:space="preserve">min. dwóch robót budowlanych polegających na </w:t>
      </w:r>
      <w:r w:rsidR="00D42B25">
        <w:rPr>
          <w:rFonts w:ascii="Verdana" w:eastAsia="Calibri" w:hAnsi="Verdana" w:cs="Verdana"/>
          <w:bCs w:val="0"/>
          <w:sz w:val="20"/>
          <w:szCs w:val="20"/>
        </w:rPr>
        <w:t>budowie</w:t>
      </w:r>
      <w:r w:rsidR="00744B18">
        <w:rPr>
          <w:rFonts w:ascii="Verdana" w:eastAsia="Calibri" w:hAnsi="Verdana" w:cs="Verdana"/>
          <w:bCs w:val="0"/>
          <w:sz w:val="20"/>
          <w:szCs w:val="20"/>
        </w:rPr>
        <w:t xml:space="preserve"> sieci </w:t>
      </w:r>
      <w:r w:rsidR="00952494">
        <w:rPr>
          <w:rFonts w:ascii="Verdana" w:eastAsia="Calibri" w:hAnsi="Verdana" w:cs="Verdana"/>
          <w:bCs w:val="0"/>
          <w:sz w:val="20"/>
          <w:szCs w:val="20"/>
        </w:rPr>
        <w:t>kanalizacyjnej</w:t>
      </w:r>
      <w:r w:rsidR="00D61819">
        <w:rPr>
          <w:rFonts w:ascii="Verdana" w:eastAsia="Calibri" w:hAnsi="Verdana" w:cs="Verdana"/>
          <w:bCs w:val="0"/>
          <w:sz w:val="20"/>
          <w:szCs w:val="20"/>
        </w:rPr>
        <w:t xml:space="preserve"> </w:t>
      </w:r>
      <w:r w:rsidR="00D61819">
        <w:rPr>
          <w:rFonts w:ascii="Verdana" w:eastAsia="Calibri" w:hAnsi="Verdana" w:cs="Verdana"/>
          <w:bCs w:val="0"/>
          <w:sz w:val="20"/>
          <w:szCs w:val="20"/>
        </w:rPr>
        <w:br/>
      </w:r>
      <w:r w:rsidR="00744B18">
        <w:rPr>
          <w:rFonts w:ascii="Verdana" w:eastAsia="Calibri" w:hAnsi="Verdana" w:cs="Verdana"/>
          <w:bCs w:val="0"/>
          <w:sz w:val="20"/>
          <w:szCs w:val="20"/>
        </w:rPr>
        <w:t xml:space="preserve">o długości min </w:t>
      </w:r>
      <w:r w:rsidR="00952494">
        <w:rPr>
          <w:rFonts w:ascii="Verdana" w:eastAsia="Calibri" w:hAnsi="Verdana" w:cs="Verdana"/>
          <w:bCs w:val="0"/>
          <w:sz w:val="20"/>
          <w:szCs w:val="20"/>
        </w:rPr>
        <w:t>300</w:t>
      </w:r>
      <w:r w:rsidR="00D61819">
        <w:rPr>
          <w:rFonts w:ascii="Verdana" w:eastAsia="Calibri" w:hAnsi="Verdana" w:cs="Verdana"/>
          <w:bCs w:val="0"/>
          <w:sz w:val="20"/>
          <w:szCs w:val="20"/>
        </w:rPr>
        <w:t xml:space="preserve"> </w:t>
      </w:r>
      <w:proofErr w:type="spellStart"/>
      <w:r w:rsidR="00744B18">
        <w:rPr>
          <w:rFonts w:ascii="Verdana" w:eastAsia="Calibri" w:hAnsi="Verdana" w:cs="Verdana"/>
          <w:bCs w:val="0"/>
          <w:sz w:val="20"/>
          <w:szCs w:val="20"/>
        </w:rPr>
        <w:t>m</w:t>
      </w:r>
      <w:r w:rsidR="00D61819">
        <w:rPr>
          <w:rFonts w:ascii="Verdana" w:eastAsia="Calibri" w:hAnsi="Verdana" w:cs="Verdana"/>
          <w:bCs w:val="0"/>
          <w:sz w:val="20"/>
          <w:szCs w:val="20"/>
        </w:rPr>
        <w:t>b</w:t>
      </w:r>
      <w:proofErr w:type="spellEnd"/>
      <w:r w:rsidR="00D61819">
        <w:rPr>
          <w:rFonts w:ascii="Verdana" w:eastAsia="Calibri" w:hAnsi="Verdana" w:cs="Verdana"/>
          <w:bCs w:val="0"/>
          <w:sz w:val="20"/>
          <w:szCs w:val="20"/>
        </w:rPr>
        <w:t xml:space="preserve"> każda</w:t>
      </w:r>
      <w:r w:rsidR="00952494">
        <w:rPr>
          <w:rFonts w:ascii="Verdana" w:eastAsia="Calibri" w:hAnsi="Verdana" w:cs="Verdana"/>
          <w:bCs w:val="0"/>
          <w:sz w:val="20"/>
          <w:szCs w:val="20"/>
        </w:rPr>
        <w:t>.</w:t>
      </w:r>
    </w:p>
    <w:bookmarkEnd w:id="2"/>
    <w:p w14:paraId="2B7991EC" w14:textId="77777777" w:rsidR="00BB37C1" w:rsidRDefault="00BB37C1" w:rsidP="00D61819">
      <w:pPr>
        <w:pStyle w:val="Tekstpodstawowy2"/>
        <w:tabs>
          <w:tab w:val="left" w:pos="1276"/>
        </w:tabs>
        <w:spacing w:before="0"/>
        <w:rPr>
          <w:rFonts w:ascii="Verdana" w:hAnsi="Verdana" w:cs="Verdana"/>
          <w:b w:val="0"/>
          <w:bCs w:val="0"/>
          <w:sz w:val="20"/>
          <w:szCs w:val="20"/>
        </w:rPr>
      </w:pPr>
    </w:p>
    <w:p w14:paraId="3A70C908" w14:textId="68890BEB" w:rsidR="00A7044E" w:rsidRDefault="00A7044E" w:rsidP="00A7044E">
      <w:pPr>
        <w:pStyle w:val="Tekstpodstawowy2"/>
        <w:tabs>
          <w:tab w:val="left" w:pos="1276"/>
        </w:tabs>
        <w:spacing w:before="0"/>
        <w:ind w:left="1701" w:hanging="425"/>
        <w:rPr>
          <w:rFonts w:ascii="Verdana" w:hAnsi="Verdana" w:cs="Verdana"/>
          <w:sz w:val="20"/>
          <w:szCs w:val="20"/>
        </w:rPr>
      </w:pPr>
      <w:r>
        <w:rPr>
          <w:rFonts w:ascii="Verdana" w:hAnsi="Verdana" w:cs="Verdana"/>
          <w:b w:val="0"/>
          <w:bCs w:val="0"/>
          <w:sz w:val="20"/>
          <w:szCs w:val="20"/>
        </w:rPr>
        <w:t xml:space="preserve">b) </w:t>
      </w:r>
      <w:r>
        <w:rPr>
          <w:rFonts w:ascii="Verdana" w:hAnsi="Verdana" w:cs="Verdana"/>
          <w:b w:val="0"/>
          <w:bCs w:val="0"/>
          <w:sz w:val="20"/>
          <w:szCs w:val="20"/>
        </w:rPr>
        <w:tab/>
      </w:r>
      <w:r>
        <w:rPr>
          <w:rFonts w:ascii="Verdana" w:hAnsi="Verdana" w:cs="Verdana"/>
          <w:bCs w:val="0"/>
          <w:sz w:val="20"/>
          <w:szCs w:val="20"/>
        </w:rPr>
        <w:t>dotyczącej</w:t>
      </w:r>
      <w:r>
        <w:rPr>
          <w:rFonts w:ascii="Verdana" w:hAnsi="Verdana" w:cs="Verdana"/>
          <w:b w:val="0"/>
          <w:bCs w:val="0"/>
          <w:sz w:val="20"/>
          <w:szCs w:val="20"/>
        </w:rPr>
        <w:t xml:space="preserve"> </w:t>
      </w:r>
      <w:r>
        <w:rPr>
          <w:rFonts w:ascii="Verdana" w:hAnsi="Verdana" w:cs="Verdana"/>
          <w:sz w:val="20"/>
          <w:szCs w:val="20"/>
        </w:rPr>
        <w:t>osób:</w:t>
      </w:r>
    </w:p>
    <w:p w14:paraId="13DD0B9B" w14:textId="77777777" w:rsidR="00A7044E" w:rsidRDefault="00A7044E" w:rsidP="00A7044E">
      <w:pPr>
        <w:pStyle w:val="Tekstpodstawowy2"/>
        <w:tabs>
          <w:tab w:val="left" w:pos="1276"/>
        </w:tabs>
        <w:spacing w:before="0"/>
        <w:ind w:left="1701" w:hanging="992"/>
        <w:rPr>
          <w:rFonts w:ascii="Verdana" w:hAnsi="Verdana" w:cs="Verdana"/>
          <w:sz w:val="10"/>
          <w:szCs w:val="10"/>
        </w:rPr>
      </w:pPr>
    </w:p>
    <w:p w14:paraId="2212E8AA" w14:textId="77777777" w:rsidR="00A7044E" w:rsidRDefault="00A7044E" w:rsidP="00A7044E">
      <w:pPr>
        <w:tabs>
          <w:tab w:val="left" w:pos="1276"/>
        </w:tabs>
        <w:ind w:left="709"/>
        <w:jc w:val="both"/>
        <w:rPr>
          <w:rFonts w:ascii="Verdana" w:hAnsi="Verdana"/>
          <w:sz w:val="20"/>
          <w:szCs w:val="20"/>
        </w:rPr>
      </w:pPr>
      <w:r>
        <w:rPr>
          <w:rFonts w:ascii="Verdana" w:hAnsi="Verdana"/>
          <w:sz w:val="20"/>
          <w:szCs w:val="20"/>
        </w:rPr>
        <w:t>Wykonawca musi wskazać osoby, które będą uczestniczyć w wykonywaniu zamówienia, legitymujące się kwalifikacjami zawodowymi i doświadczeniem odpowiednim do funkcji, jakie zostaną im powierzone. Wykonawca, na każdą funkcję wymienioną poniżej, wskaże osoby, które musi mieć dostępne na etapie realizacji zamówienia, spełniające następujące wymagania:</w:t>
      </w:r>
    </w:p>
    <w:p w14:paraId="1FEB4205" w14:textId="77777777" w:rsidR="00F14DEC" w:rsidRDefault="00F14DEC" w:rsidP="00A7044E">
      <w:pPr>
        <w:tabs>
          <w:tab w:val="left" w:pos="1276"/>
        </w:tabs>
        <w:ind w:left="709"/>
        <w:jc w:val="both"/>
        <w:rPr>
          <w:rFonts w:ascii="Verdana" w:hAnsi="Verdana"/>
          <w:sz w:val="20"/>
          <w:szCs w:val="20"/>
        </w:rPr>
      </w:pPr>
    </w:p>
    <w:p w14:paraId="4A7493CE" w14:textId="77777777" w:rsidR="00A7044E" w:rsidRDefault="00A7044E" w:rsidP="00A7044E">
      <w:pPr>
        <w:tabs>
          <w:tab w:val="left" w:pos="1276"/>
        </w:tabs>
        <w:ind w:left="1701" w:hanging="992"/>
        <w:jc w:val="both"/>
        <w:rPr>
          <w:rFonts w:ascii="Verdana" w:hAnsi="Verdana"/>
          <w:sz w:val="6"/>
          <w:szCs w:val="6"/>
        </w:rPr>
      </w:pPr>
    </w:p>
    <w:p w14:paraId="75571BB3" w14:textId="77777777" w:rsidR="00A7044E" w:rsidRDefault="00A7044E" w:rsidP="00A7044E">
      <w:pPr>
        <w:tabs>
          <w:tab w:val="left" w:pos="1276"/>
        </w:tabs>
        <w:ind w:left="1701" w:hanging="992"/>
        <w:jc w:val="both"/>
        <w:rPr>
          <w:rFonts w:ascii="Verdana" w:hAnsi="Verdana"/>
          <w:b/>
          <w:bCs/>
          <w:sz w:val="20"/>
          <w:szCs w:val="20"/>
        </w:rPr>
      </w:pPr>
      <w:r>
        <w:rPr>
          <w:rFonts w:ascii="Verdana" w:hAnsi="Verdana"/>
          <w:b/>
          <w:bCs/>
          <w:sz w:val="20"/>
          <w:szCs w:val="20"/>
          <w:u w:val="single"/>
        </w:rPr>
        <w:t>osoba do pełnienia funkcji Kierownik budowy:</w:t>
      </w:r>
    </w:p>
    <w:p w14:paraId="29CEA860" w14:textId="77777777" w:rsidR="00A7044E" w:rsidRDefault="00A7044E" w:rsidP="00A7044E">
      <w:pPr>
        <w:tabs>
          <w:tab w:val="left" w:pos="1276"/>
        </w:tabs>
        <w:ind w:left="1701" w:hanging="992"/>
        <w:jc w:val="both"/>
        <w:rPr>
          <w:rFonts w:ascii="Verdana" w:hAnsi="Verdana"/>
          <w:bCs/>
          <w:sz w:val="20"/>
          <w:szCs w:val="20"/>
        </w:rPr>
      </w:pPr>
      <w:r>
        <w:rPr>
          <w:rFonts w:ascii="Verdana" w:hAnsi="Verdana"/>
          <w:bCs/>
          <w:sz w:val="20"/>
          <w:szCs w:val="20"/>
        </w:rPr>
        <w:t>- wymagana liczba osób: 1;</w:t>
      </w:r>
    </w:p>
    <w:p w14:paraId="781E3893" w14:textId="77777777" w:rsidR="00A7044E" w:rsidRDefault="00A7044E" w:rsidP="00A7044E">
      <w:pPr>
        <w:widowControl w:val="0"/>
        <w:tabs>
          <w:tab w:val="left" w:pos="709"/>
        </w:tabs>
        <w:kinsoku w:val="0"/>
        <w:overflowPunct w:val="0"/>
        <w:autoSpaceDE w:val="0"/>
        <w:autoSpaceDN w:val="0"/>
        <w:adjustRightInd w:val="0"/>
        <w:jc w:val="both"/>
        <w:rPr>
          <w:rFonts w:ascii="Verdana" w:hAnsi="Verdana"/>
          <w:sz w:val="20"/>
          <w:szCs w:val="20"/>
        </w:rPr>
      </w:pPr>
      <w:r>
        <w:rPr>
          <w:rFonts w:ascii="Verdana" w:hAnsi="Verdana"/>
          <w:sz w:val="20"/>
          <w:szCs w:val="20"/>
        </w:rPr>
        <w:tab/>
        <w:t>Kwalifikacje zawodowe:</w:t>
      </w:r>
    </w:p>
    <w:p w14:paraId="3A6D471B" w14:textId="757DBD48" w:rsidR="00A7044E" w:rsidRDefault="00A7044E" w:rsidP="00A7044E">
      <w:pPr>
        <w:pStyle w:val="Bezodstpw"/>
        <w:tabs>
          <w:tab w:val="left" w:pos="709"/>
        </w:tabs>
        <w:ind w:left="705" w:hanging="705"/>
        <w:jc w:val="both"/>
        <w:rPr>
          <w:rFonts w:ascii="Verdana" w:hAnsi="Verdana"/>
          <w:sz w:val="20"/>
          <w:szCs w:val="20"/>
        </w:rPr>
      </w:pPr>
      <w:r>
        <w:rPr>
          <w:rFonts w:ascii="Verdana" w:hAnsi="Verdana"/>
          <w:sz w:val="20"/>
          <w:szCs w:val="20"/>
        </w:rPr>
        <w:tab/>
        <w:t xml:space="preserve">Posiadanie uprawnień budowlanych do pełnienia samodzielnych funkcji technicznych </w:t>
      </w:r>
      <w:r>
        <w:rPr>
          <w:rFonts w:ascii="Verdana" w:hAnsi="Verdana"/>
          <w:sz w:val="20"/>
          <w:szCs w:val="20"/>
        </w:rPr>
        <w:br/>
        <w:t xml:space="preserve">w budownictwie do kierowania robotami budowlanymi w specjalności </w:t>
      </w:r>
      <w:r w:rsidR="00B62E8D">
        <w:rPr>
          <w:rFonts w:ascii="Verdana" w:hAnsi="Verdana"/>
          <w:sz w:val="20"/>
          <w:szCs w:val="20"/>
        </w:rPr>
        <w:t xml:space="preserve">sanitarnej w zakresie sieci </w:t>
      </w:r>
      <w:r w:rsidR="00952494">
        <w:rPr>
          <w:rFonts w:ascii="Verdana" w:hAnsi="Verdana"/>
          <w:sz w:val="20"/>
          <w:szCs w:val="20"/>
        </w:rPr>
        <w:t>kanalizacyjnych</w:t>
      </w:r>
      <w:r w:rsidR="00B62E8D">
        <w:rPr>
          <w:rFonts w:ascii="Verdana" w:hAnsi="Verdana"/>
          <w:sz w:val="20"/>
          <w:szCs w:val="20"/>
        </w:rPr>
        <w:t>.</w:t>
      </w:r>
    </w:p>
    <w:p w14:paraId="2AF1EB15" w14:textId="77777777" w:rsidR="00C02C5A" w:rsidRDefault="00C02C5A" w:rsidP="00FA0816">
      <w:pPr>
        <w:widowControl w:val="0"/>
        <w:tabs>
          <w:tab w:val="left" w:pos="709"/>
        </w:tabs>
        <w:kinsoku w:val="0"/>
        <w:overflowPunct w:val="0"/>
        <w:autoSpaceDE w:val="0"/>
        <w:autoSpaceDN w:val="0"/>
        <w:adjustRightInd w:val="0"/>
        <w:ind w:left="709"/>
        <w:jc w:val="both"/>
        <w:rPr>
          <w:rFonts w:ascii="Verdana" w:hAnsi="Verdana"/>
          <w:sz w:val="20"/>
          <w:szCs w:val="20"/>
        </w:rPr>
      </w:pPr>
    </w:p>
    <w:p w14:paraId="3ABC095B" w14:textId="2B302094" w:rsidR="00AC4DB8" w:rsidRDefault="00DD79FD" w:rsidP="00C37855">
      <w:pPr>
        <w:pStyle w:val="Bezodstpw"/>
        <w:tabs>
          <w:tab w:val="left" w:pos="709"/>
          <w:tab w:val="left" w:pos="3402"/>
        </w:tabs>
        <w:ind w:left="705" w:hanging="705"/>
        <w:jc w:val="both"/>
        <w:rPr>
          <w:rFonts w:ascii="Verdana" w:eastAsia="Calibri" w:hAnsi="Verdana" w:cs="Verdana"/>
          <w:bCs/>
          <w:sz w:val="20"/>
          <w:szCs w:val="20"/>
        </w:rPr>
      </w:pPr>
      <w:r>
        <w:rPr>
          <w:rFonts w:ascii="Verdana" w:hAnsi="Verdana" w:cs="Verdana"/>
          <w:bCs/>
          <w:sz w:val="20"/>
          <w:szCs w:val="20"/>
        </w:rPr>
        <w:t>8.2.1.</w:t>
      </w:r>
      <w:r>
        <w:rPr>
          <w:rFonts w:ascii="Verdana" w:hAnsi="Verdana" w:cs="Verdana"/>
          <w:bCs/>
          <w:sz w:val="20"/>
          <w:szCs w:val="20"/>
        </w:rPr>
        <w:tab/>
      </w:r>
      <w:r w:rsidR="00AC4DB8" w:rsidRPr="00CA3B46">
        <w:rPr>
          <w:rFonts w:ascii="Verdana" w:hAnsi="Verdana" w:cs="Verdana"/>
          <w:bCs/>
          <w:sz w:val="20"/>
          <w:szCs w:val="20"/>
        </w:rPr>
        <w:t>W przypadku Wykonawców wspólnie ubiegających się o udzielenie zamówienia, spełnianie warunków</w:t>
      </w:r>
      <w:r w:rsidR="00C45C80">
        <w:rPr>
          <w:rFonts w:ascii="Verdana" w:hAnsi="Verdana" w:cs="Verdana"/>
          <w:bCs/>
          <w:sz w:val="20"/>
          <w:szCs w:val="20"/>
        </w:rPr>
        <w:t>, o których mowa</w:t>
      </w:r>
      <w:r w:rsidR="00AC4DB8" w:rsidRPr="00CA3B46">
        <w:rPr>
          <w:rFonts w:ascii="Verdana" w:hAnsi="Verdana" w:cs="Verdana"/>
          <w:bCs/>
          <w:sz w:val="20"/>
          <w:szCs w:val="20"/>
        </w:rPr>
        <w:t xml:space="preserve"> w pkt 8.2.</w:t>
      </w:r>
      <w:r w:rsidR="00C47394">
        <w:rPr>
          <w:rFonts w:ascii="Verdana" w:hAnsi="Verdana" w:cs="Verdana"/>
          <w:bCs/>
          <w:sz w:val="20"/>
          <w:szCs w:val="20"/>
        </w:rPr>
        <w:t>4</w:t>
      </w:r>
      <w:r w:rsidR="009607E8">
        <w:rPr>
          <w:rFonts w:ascii="Verdana" w:hAnsi="Verdana" w:cs="Verdana"/>
          <w:bCs/>
          <w:sz w:val="20"/>
          <w:szCs w:val="20"/>
        </w:rPr>
        <w:t>.a</w:t>
      </w:r>
      <w:r w:rsidR="00C47394">
        <w:rPr>
          <w:rFonts w:ascii="Verdana" w:hAnsi="Verdana" w:cs="Verdana"/>
          <w:bCs/>
          <w:sz w:val="20"/>
          <w:szCs w:val="20"/>
        </w:rPr>
        <w:t>)</w:t>
      </w:r>
      <w:r w:rsidR="00B62E8D">
        <w:rPr>
          <w:rFonts w:ascii="Verdana" w:hAnsi="Verdana" w:cs="Verdana"/>
          <w:bCs/>
          <w:sz w:val="20"/>
          <w:szCs w:val="20"/>
        </w:rPr>
        <w:t>i b)</w:t>
      </w:r>
      <w:r w:rsidR="00AC4DB8" w:rsidRPr="00CA3B46">
        <w:rPr>
          <w:rFonts w:ascii="Verdana" w:hAnsi="Verdana" w:cs="Verdana"/>
          <w:bCs/>
          <w:sz w:val="20"/>
          <w:szCs w:val="20"/>
        </w:rPr>
        <w:t xml:space="preserve"> IDW, Wykonawcy wykazują </w:t>
      </w:r>
      <w:r w:rsidR="00AC4DB8" w:rsidRPr="00CA3B46">
        <w:rPr>
          <w:rFonts w:ascii="Verdana" w:eastAsia="Calibri" w:hAnsi="Verdana" w:cs="Verdana"/>
          <w:bCs/>
          <w:sz w:val="20"/>
          <w:szCs w:val="20"/>
        </w:rPr>
        <w:t>łącznie.</w:t>
      </w:r>
    </w:p>
    <w:p w14:paraId="4E9003BE" w14:textId="77777777" w:rsidR="00EF35CC" w:rsidRDefault="00EF35CC" w:rsidP="00077189">
      <w:pPr>
        <w:pStyle w:val="Bezodstpw"/>
        <w:jc w:val="both"/>
        <w:rPr>
          <w:rFonts w:ascii="Verdana" w:eastAsia="Calibri" w:hAnsi="Verdana" w:cs="Verdana"/>
          <w:bCs/>
          <w:sz w:val="20"/>
          <w:szCs w:val="20"/>
        </w:rPr>
      </w:pPr>
    </w:p>
    <w:p w14:paraId="6B875D31" w14:textId="3596C7CF" w:rsidR="0023407F" w:rsidRPr="007D3A1D" w:rsidRDefault="0012143C" w:rsidP="003472D4">
      <w:pPr>
        <w:pStyle w:val="Tekstpodstawowy2"/>
        <w:tabs>
          <w:tab w:val="left" w:pos="1134"/>
        </w:tabs>
        <w:spacing w:before="0"/>
        <w:ind w:left="708" w:hanging="708"/>
        <w:rPr>
          <w:rFonts w:ascii="Verdana" w:hAnsi="Verdana" w:cs="Verdana"/>
          <w:b w:val="0"/>
          <w:sz w:val="20"/>
          <w:szCs w:val="20"/>
        </w:rPr>
      </w:pPr>
      <w:r>
        <w:rPr>
          <w:rFonts w:ascii="Verdana" w:hAnsi="Verdana" w:cs="Verdana"/>
          <w:b w:val="0"/>
          <w:sz w:val="20"/>
          <w:szCs w:val="20"/>
        </w:rPr>
        <w:t>8</w:t>
      </w:r>
      <w:r w:rsidR="00576EC8" w:rsidRPr="007D3A1D">
        <w:rPr>
          <w:rFonts w:ascii="Verdana" w:hAnsi="Verdana" w:cs="Verdana"/>
          <w:b w:val="0"/>
          <w:sz w:val="20"/>
          <w:szCs w:val="20"/>
        </w:rPr>
        <w:t>.3.</w:t>
      </w:r>
      <w:r w:rsidR="00C1007A" w:rsidRPr="007D3A1D">
        <w:rPr>
          <w:rFonts w:ascii="Verdana" w:hAnsi="Verdana" w:cs="Verdana"/>
          <w:b w:val="0"/>
          <w:sz w:val="20"/>
          <w:szCs w:val="20"/>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A4FE09A" w14:textId="5BB2E449" w:rsidR="002226CD" w:rsidRPr="0011405A" w:rsidRDefault="0012143C" w:rsidP="00820865">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576EC8" w:rsidRPr="007D3A1D">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33D014E9" w14:textId="7500628B" w:rsidR="00BF4C94" w:rsidRDefault="00BF4C94" w:rsidP="00BF4C94">
      <w:pPr>
        <w:pStyle w:val="Tekstpodstawowy2"/>
        <w:spacing w:before="0"/>
        <w:ind w:left="709" w:hanging="709"/>
        <w:contextualSpacing/>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.1.</w:t>
      </w:r>
      <w:r w:rsidRPr="007D3A1D">
        <w:rPr>
          <w:rFonts w:ascii="Verdana" w:hAnsi="Verdana" w:cs="Verdana"/>
          <w:b w:val="0"/>
          <w:sz w:val="20"/>
          <w:szCs w:val="20"/>
        </w:rPr>
        <w:tab/>
        <w:t>Z postępowania o udzielenie zamówienia wyklucza się Wykonawcę, w sto</w:t>
      </w:r>
      <w:r w:rsidR="00D42B25">
        <w:rPr>
          <w:rFonts w:ascii="Verdana" w:hAnsi="Verdana" w:cs="Verdana"/>
          <w:b w:val="0"/>
          <w:sz w:val="20"/>
          <w:szCs w:val="20"/>
        </w:rPr>
        <w:t>sunku</w:t>
      </w:r>
      <w:r w:rsidRPr="007D3A1D">
        <w:rPr>
          <w:rFonts w:ascii="Verdana" w:hAnsi="Verdana" w:cs="Verdana"/>
          <w:b w:val="0"/>
          <w:sz w:val="20"/>
          <w:szCs w:val="20"/>
        </w:rPr>
        <w:t xml:space="preserve"> do którego zachodzi którakolwiek z okoliczności, o których mowa</w:t>
      </w:r>
      <w:r>
        <w:rPr>
          <w:rFonts w:ascii="Verdana" w:hAnsi="Verdana" w:cs="Verdana"/>
          <w:b w:val="0"/>
          <w:sz w:val="20"/>
          <w:szCs w:val="20"/>
        </w:rPr>
        <w:t>:</w:t>
      </w:r>
    </w:p>
    <w:p w14:paraId="50BEF454" w14:textId="77777777" w:rsidR="00BF4C94" w:rsidRDefault="00BF4C94" w:rsidP="00BE1AE4">
      <w:pPr>
        <w:pStyle w:val="Tekstpodstawowy2"/>
        <w:numPr>
          <w:ilvl w:val="0"/>
          <w:numId w:val="80"/>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art. 108 ust. 1 ustawy Pzp</w:t>
      </w:r>
      <w:r>
        <w:rPr>
          <w:rFonts w:ascii="Verdana" w:hAnsi="Verdana" w:cs="Verdana"/>
          <w:b w:val="0"/>
          <w:sz w:val="20"/>
          <w:szCs w:val="20"/>
        </w:rPr>
        <w:t>;</w:t>
      </w:r>
    </w:p>
    <w:p w14:paraId="259C7DA6" w14:textId="77777777" w:rsidR="00BF4C94" w:rsidRDefault="00BF4C94" w:rsidP="00BE1AE4">
      <w:pPr>
        <w:pStyle w:val="Tekstpodstawowy2"/>
        <w:numPr>
          <w:ilvl w:val="0"/>
          <w:numId w:val="80"/>
        </w:numPr>
        <w:spacing w:before="0"/>
        <w:contextualSpacing/>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2C10F555" w14:textId="16D196C3" w:rsidR="0006792C" w:rsidRPr="007D3A1D" w:rsidRDefault="006C29A1" w:rsidP="00C258EB">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00A719B5" w:rsidRPr="007D3A1D">
        <w:rPr>
          <w:rFonts w:ascii="Verdana" w:hAnsi="Verdana" w:cs="Verdana"/>
          <w:b w:val="0"/>
          <w:sz w:val="20"/>
          <w:szCs w:val="20"/>
        </w:rPr>
        <w:t>.</w:t>
      </w:r>
      <w:r w:rsidR="009C32D9">
        <w:rPr>
          <w:rFonts w:ascii="Verdana" w:hAnsi="Verdana" w:cs="Verdana"/>
          <w:b w:val="0"/>
          <w:sz w:val="20"/>
          <w:szCs w:val="20"/>
        </w:rPr>
        <w:t>2</w:t>
      </w:r>
      <w:r w:rsidR="00A719B5" w:rsidRPr="007D3A1D">
        <w:rPr>
          <w:rFonts w:ascii="Verdana" w:hAnsi="Verdana" w:cs="Verdana"/>
          <w:b w:val="0"/>
          <w:sz w:val="20"/>
          <w:szCs w:val="20"/>
        </w:rPr>
        <w:t>.</w:t>
      </w:r>
      <w:r w:rsidR="00A719B5" w:rsidRPr="007D3A1D">
        <w:rPr>
          <w:rFonts w:ascii="Verdana" w:hAnsi="Verdana" w:cs="Verdana"/>
          <w:b w:val="0"/>
          <w:sz w:val="20"/>
          <w:szCs w:val="20"/>
        </w:rPr>
        <w:tab/>
      </w:r>
      <w:r w:rsidR="0006792C" w:rsidRPr="007D3A1D">
        <w:rPr>
          <w:rFonts w:ascii="Verdana" w:hAnsi="Verdana" w:cs="Verdana"/>
          <w:b w:val="0"/>
          <w:sz w:val="20"/>
          <w:szCs w:val="20"/>
        </w:rPr>
        <w:t xml:space="preserve">Wykluczenie Wykonawcy następuje </w:t>
      </w:r>
      <w:r w:rsidR="002946A8" w:rsidRPr="007D3A1D">
        <w:rPr>
          <w:rFonts w:ascii="Verdana" w:hAnsi="Verdana" w:cs="Verdana"/>
          <w:b w:val="0"/>
          <w:sz w:val="20"/>
          <w:szCs w:val="20"/>
        </w:rPr>
        <w:t xml:space="preserve">na odpowiedni okres wskazany w </w:t>
      </w:r>
      <w:r w:rsidR="0006792C" w:rsidRPr="007D3A1D">
        <w:rPr>
          <w:rFonts w:ascii="Verdana" w:hAnsi="Verdana" w:cs="Verdana"/>
          <w:b w:val="0"/>
          <w:sz w:val="20"/>
          <w:szCs w:val="20"/>
        </w:rPr>
        <w:t xml:space="preserve">art. </w:t>
      </w:r>
      <w:r w:rsidR="00A719B5" w:rsidRPr="007D3A1D">
        <w:rPr>
          <w:rFonts w:ascii="Verdana" w:hAnsi="Verdana" w:cs="Verdana"/>
          <w:b w:val="0"/>
          <w:sz w:val="20"/>
          <w:szCs w:val="20"/>
        </w:rPr>
        <w:t>111</w:t>
      </w:r>
      <w:r w:rsidR="0006792C" w:rsidRPr="007D3A1D">
        <w:rPr>
          <w:rFonts w:ascii="Verdana" w:hAnsi="Verdana" w:cs="Verdana"/>
          <w:b w:val="0"/>
          <w:sz w:val="20"/>
          <w:szCs w:val="20"/>
        </w:rPr>
        <w:t xml:space="preserve"> ustawy Pzp.</w:t>
      </w:r>
    </w:p>
    <w:p w14:paraId="79666CEE" w14:textId="4332578C" w:rsidR="00A719B5" w:rsidRPr="007D3A1D" w:rsidRDefault="006C29A1" w:rsidP="00C258EB">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A719B5" w:rsidRPr="007D3A1D">
        <w:rPr>
          <w:rFonts w:ascii="Verdana" w:hAnsi="Verdana" w:cs="Verdana"/>
          <w:b w:val="0"/>
          <w:sz w:val="20"/>
          <w:szCs w:val="20"/>
        </w:rPr>
        <w:t xml:space="preserve">Wykonawca </w:t>
      </w:r>
      <w:r w:rsidR="00A719B5" w:rsidRPr="007D3A1D">
        <w:rPr>
          <w:rFonts w:ascii="Verdana" w:hAnsi="Verdana" w:cs="Verdana"/>
          <w:b w:val="0"/>
          <w:sz w:val="20"/>
          <w:szCs w:val="20"/>
          <w:u w:val="single"/>
        </w:rPr>
        <w:t>nie podlega wykluczeniu</w:t>
      </w:r>
      <w:r w:rsidR="00A719B5" w:rsidRPr="007D3A1D">
        <w:rPr>
          <w:rFonts w:ascii="Verdana" w:hAnsi="Verdana" w:cs="Verdana"/>
          <w:b w:val="0"/>
          <w:sz w:val="20"/>
          <w:szCs w:val="20"/>
        </w:rPr>
        <w:t xml:space="preserve"> w okolicznościach określonych w art. 108 ust. 1 pkt 1, 2</w:t>
      </w:r>
      <w:r w:rsidR="00365DC4">
        <w:rPr>
          <w:rFonts w:ascii="Verdana" w:hAnsi="Verdana" w:cs="Verdana"/>
          <w:b w:val="0"/>
          <w:sz w:val="20"/>
          <w:szCs w:val="20"/>
        </w:rPr>
        <w:t xml:space="preserve"> i</w:t>
      </w:r>
      <w:r w:rsidR="00A719B5" w:rsidRPr="007D3A1D">
        <w:rPr>
          <w:rFonts w:ascii="Verdana" w:hAnsi="Verdana" w:cs="Verdana"/>
          <w:b w:val="0"/>
          <w:sz w:val="20"/>
          <w:szCs w:val="20"/>
        </w:rPr>
        <w:t xml:space="preserve"> 5 ustawy Pzp, jeżeli udowodni zamawiającemu, że</w:t>
      </w:r>
      <w:r w:rsidR="00D65A4B" w:rsidRPr="007D3A1D">
        <w:rPr>
          <w:rFonts w:ascii="Verdana" w:hAnsi="Verdana" w:cs="Verdana"/>
          <w:b w:val="0"/>
          <w:sz w:val="20"/>
          <w:szCs w:val="20"/>
        </w:rPr>
        <w:t xml:space="preserve"> spełnił </w:t>
      </w:r>
      <w:r w:rsidR="00C03541" w:rsidRPr="00C03541">
        <w:rPr>
          <w:rFonts w:ascii="Verdana" w:hAnsi="Verdana" w:cs="Verdana"/>
          <w:sz w:val="20"/>
          <w:szCs w:val="20"/>
        </w:rPr>
        <w:t>łącznie</w:t>
      </w:r>
      <w:r w:rsidR="00C03541">
        <w:rPr>
          <w:rFonts w:ascii="Verdana" w:hAnsi="Verdana" w:cs="Verdana"/>
          <w:b w:val="0"/>
          <w:sz w:val="20"/>
          <w:szCs w:val="20"/>
        </w:rPr>
        <w:t xml:space="preserve"> </w:t>
      </w:r>
      <w:r w:rsidR="00D65A4B" w:rsidRPr="007D3A1D">
        <w:rPr>
          <w:rFonts w:ascii="Verdana" w:hAnsi="Verdana" w:cs="Verdana"/>
          <w:b w:val="0"/>
          <w:sz w:val="20"/>
          <w:szCs w:val="20"/>
        </w:rPr>
        <w:t>następujące przesłanki:</w:t>
      </w:r>
    </w:p>
    <w:p w14:paraId="229D238A"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01692F9E"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5462A4"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2F5907CB" w14:textId="77777777" w:rsidR="00D65A4B" w:rsidRPr="007D3A1D" w:rsidRDefault="00D65A4B" w:rsidP="00166BE3">
      <w:pPr>
        <w:pStyle w:val="Tekstpodstawowy2"/>
        <w:numPr>
          <w:ilvl w:val="0"/>
          <w:numId w:val="10"/>
        </w:numPr>
        <w:tabs>
          <w:tab w:val="left" w:pos="1560"/>
        </w:tabs>
        <w:spacing w:after="120"/>
        <w:ind w:left="1560" w:hanging="357"/>
        <w:rPr>
          <w:rFonts w:ascii="Verdana" w:hAnsi="Verdana" w:cs="Verdana"/>
          <w:b w:val="0"/>
          <w:sz w:val="20"/>
          <w:szCs w:val="20"/>
        </w:rPr>
      </w:pPr>
      <w:r w:rsidRPr="007D3A1D">
        <w:rPr>
          <w:rFonts w:ascii="Verdana" w:hAnsi="Verdana" w:cs="Verdana"/>
          <w:b w:val="0"/>
          <w:sz w:val="20"/>
          <w:szCs w:val="20"/>
        </w:rPr>
        <w:t>zerwał wszelkie powiązania z osobami lub podmiotami odpowiedzialnymi za nieprawidłowe postępowanie Wykonawcy,</w:t>
      </w:r>
    </w:p>
    <w:p w14:paraId="058CD05D"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06223C8E"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wdrożył system sprawozdawczości i kontroli,</w:t>
      </w:r>
    </w:p>
    <w:p w14:paraId="6A79D2F9"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utworzył struktury audytu wewnętrznego do monitorowania przestrzegania przepisów, wewnętrznych regulacji lub standardów,</w:t>
      </w:r>
    </w:p>
    <w:p w14:paraId="5E9F8DEC"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6E42FFD3" w14:textId="722365CA" w:rsidR="0006792C" w:rsidRPr="007D3A1D" w:rsidRDefault="006C29A1" w:rsidP="00C258EB">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B50847" w:rsidRPr="007D3A1D">
        <w:rPr>
          <w:rFonts w:ascii="Verdana" w:hAnsi="Verdana" w:cs="Verdana"/>
          <w:b w:val="0"/>
          <w:sz w:val="20"/>
          <w:szCs w:val="20"/>
        </w:rPr>
        <w:t xml:space="preserve">Zamawiający ocenia, czy podjęte przez wykonawcę czynności, o 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są wystarczające do wykazania jego rzetelności, uwzględniając wagę i</w:t>
      </w:r>
      <w:r w:rsidR="00077189">
        <w:rPr>
          <w:rFonts w:ascii="Verdana" w:hAnsi="Verdana" w:cs="Verdana"/>
          <w:b w:val="0"/>
          <w:sz w:val="20"/>
          <w:szCs w:val="20"/>
        </w:rPr>
        <w:t> </w:t>
      </w:r>
      <w:r w:rsidR="00B50847" w:rsidRPr="007D3A1D">
        <w:rPr>
          <w:rFonts w:ascii="Verdana" w:hAnsi="Verdana" w:cs="Verdana"/>
          <w:b w:val="0"/>
          <w:sz w:val="20"/>
          <w:szCs w:val="20"/>
        </w:rPr>
        <w:t xml:space="preserve">szczególne okoliczności czynu wykonawcy. Jeżeli podjęte przez wykonawcę czynności, </w:t>
      </w:r>
      <w:r w:rsidR="00B50847" w:rsidRPr="007D3A1D">
        <w:rPr>
          <w:rFonts w:ascii="Verdana" w:hAnsi="Verdana" w:cs="Verdana"/>
          <w:b w:val="0"/>
          <w:sz w:val="20"/>
          <w:szCs w:val="20"/>
        </w:rPr>
        <w:lastRenderedPageBreak/>
        <w:t>o</w:t>
      </w:r>
      <w:r w:rsidR="00077189">
        <w:rPr>
          <w:rFonts w:ascii="Verdana" w:hAnsi="Verdana" w:cs="Verdana"/>
          <w:b w:val="0"/>
          <w:sz w:val="20"/>
          <w:szCs w:val="20"/>
        </w:rPr>
        <w:t> </w:t>
      </w:r>
      <w:r w:rsidR="00B50847" w:rsidRPr="007D3A1D">
        <w:rPr>
          <w:rFonts w:ascii="Verdana" w:hAnsi="Verdana" w:cs="Verdana"/>
          <w:b w:val="0"/>
          <w:sz w:val="20"/>
          <w:szCs w:val="20"/>
        </w:rPr>
        <w:t xml:space="preserve">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nie są wystarczające do wykazania jego rzetelności, zamawiający wyklucza wykonawcę.</w:t>
      </w:r>
    </w:p>
    <w:p w14:paraId="53564EA3" w14:textId="7FB7BCAF" w:rsidR="007B6D37" w:rsidRPr="00C63E29" w:rsidRDefault="006C29A1" w:rsidP="00C63E29">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9C32D9">
        <w:rPr>
          <w:rFonts w:ascii="Verdana" w:hAnsi="Verdana" w:cs="Verdana"/>
          <w:b w:val="0"/>
          <w:sz w:val="20"/>
          <w:szCs w:val="20"/>
        </w:rPr>
        <w:t>.5</w:t>
      </w:r>
      <w:r w:rsidR="0006792C" w:rsidRPr="007D3A1D">
        <w:rPr>
          <w:rFonts w:ascii="Verdana" w:hAnsi="Verdana" w:cs="Verdana"/>
          <w:b w:val="0"/>
          <w:sz w:val="20"/>
          <w:szCs w:val="20"/>
        </w:rPr>
        <w:t>.</w:t>
      </w:r>
      <w:r w:rsidR="0006792C" w:rsidRPr="007D3A1D">
        <w:rPr>
          <w:rFonts w:ascii="Verdana" w:hAnsi="Verdana" w:cs="Verdana"/>
          <w:b w:val="0"/>
          <w:sz w:val="20"/>
          <w:szCs w:val="20"/>
        </w:rPr>
        <w:tab/>
        <w:t>Zamawiający może wykluczyć Wykonawcę na każdym etapie postępowania o udzielenie zamówienia.</w:t>
      </w: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Oświadczenie, o którym mowa w art. 125 ust. 1 ustawy Pzp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69B82C32" w14:textId="77777777" w:rsidR="008E02E5" w:rsidRPr="000264F3" w:rsidRDefault="00E82B29" w:rsidP="008E02E5">
      <w:pPr>
        <w:pStyle w:val="Tekstpodstawowy2"/>
        <w:spacing w:after="120"/>
        <w:ind w:left="709" w:hanging="709"/>
        <w:rPr>
          <w:rFonts w:ascii="Verdana" w:hAnsi="Verdana" w:cs="Verdana"/>
          <w:b w:val="0"/>
          <w:iCs/>
          <w:sz w:val="20"/>
          <w:szCs w:val="20"/>
        </w:rPr>
      </w:pPr>
      <w:r>
        <w:rPr>
          <w:rFonts w:ascii="Verdana" w:hAnsi="Verdana" w:cs="Verdana"/>
          <w:b w:val="0"/>
          <w:iCs/>
          <w:sz w:val="20"/>
          <w:szCs w:val="20"/>
        </w:rPr>
        <w:t xml:space="preserve">10.7. </w:t>
      </w:r>
      <w:r>
        <w:rPr>
          <w:rFonts w:ascii="Verdana" w:hAnsi="Verdana" w:cs="Verdana"/>
          <w:b w:val="0"/>
          <w:iCs/>
          <w:sz w:val="20"/>
          <w:szCs w:val="20"/>
        </w:rPr>
        <w:tab/>
        <w:t xml:space="preserve">W celu potwierdzenia </w:t>
      </w:r>
      <w:r w:rsidRPr="00E82B29">
        <w:rPr>
          <w:rFonts w:ascii="Verdana" w:hAnsi="Verdana" w:cs="Verdana"/>
          <w:bCs w:val="0"/>
          <w:iCs/>
          <w:sz w:val="20"/>
          <w:szCs w:val="20"/>
        </w:rPr>
        <w:t>braku podstaw wykluczenia</w:t>
      </w:r>
      <w:r>
        <w:rPr>
          <w:rFonts w:ascii="Verdana" w:hAnsi="Verdana" w:cs="Verdana"/>
          <w:b w:val="0"/>
          <w:iCs/>
          <w:sz w:val="20"/>
          <w:szCs w:val="20"/>
        </w:rPr>
        <w:t xml:space="preserve"> z udziału w postępowaniu</w:t>
      </w:r>
      <w:r w:rsidR="00FE31FB">
        <w:rPr>
          <w:rFonts w:ascii="Verdana" w:hAnsi="Verdana" w:cs="Verdana"/>
          <w:b w:val="0"/>
          <w:iCs/>
          <w:sz w:val="20"/>
          <w:szCs w:val="20"/>
        </w:rPr>
        <w:t xml:space="preserve"> o</w:t>
      </w:r>
      <w:r w:rsidR="00801B53">
        <w:rPr>
          <w:rFonts w:ascii="Verdana" w:hAnsi="Verdana" w:cs="Verdana"/>
          <w:b w:val="0"/>
          <w:iCs/>
          <w:sz w:val="20"/>
          <w:szCs w:val="20"/>
        </w:rPr>
        <w:t> </w:t>
      </w:r>
      <w:r w:rsidR="00FE31FB">
        <w:rPr>
          <w:rFonts w:ascii="Verdana" w:hAnsi="Verdana" w:cs="Verdana"/>
          <w:b w:val="0"/>
          <w:iCs/>
          <w:sz w:val="20"/>
          <w:szCs w:val="20"/>
        </w:rPr>
        <w:t>udzielenie zamówienia Wykonawca składa: oświadczenie o aktualności informacji zawartych w oświadczeniu, o którym mowa w art. 125 ust. 1 ustawy Pzp, w zakresie podstaw wykluczenia z postępowania wskazanych przez Zamawiającego</w:t>
      </w:r>
      <w:r w:rsidR="008E02E5">
        <w:rPr>
          <w:rFonts w:ascii="Verdana" w:hAnsi="Verdana" w:cs="Verdana"/>
          <w:b w:val="0"/>
          <w:iCs/>
          <w:sz w:val="20"/>
          <w:szCs w:val="20"/>
        </w:rPr>
        <w:t xml:space="preserve">, </w:t>
      </w:r>
      <w:r w:rsidR="008E02E5" w:rsidRPr="000264F3">
        <w:rPr>
          <w:rFonts w:ascii="Verdana" w:hAnsi="Verdana" w:cstheme="minorHAnsi"/>
          <w:b w:val="0"/>
          <w:bCs w:val="0"/>
          <w:sz w:val="20"/>
          <w:szCs w:val="20"/>
        </w:rPr>
        <w:t>o</w:t>
      </w:r>
      <w:r w:rsidR="008E02E5">
        <w:rPr>
          <w:rFonts w:ascii="Verdana" w:hAnsi="Verdana" w:cstheme="minorHAnsi"/>
          <w:b w:val="0"/>
          <w:bCs w:val="0"/>
          <w:sz w:val="20"/>
          <w:szCs w:val="20"/>
        </w:rPr>
        <w:t> </w:t>
      </w:r>
      <w:r w:rsidR="008E02E5" w:rsidRPr="000264F3">
        <w:rPr>
          <w:rFonts w:ascii="Verdana" w:hAnsi="Verdana" w:cstheme="minorHAnsi"/>
          <w:b w:val="0"/>
          <w:bCs w:val="0"/>
          <w:sz w:val="20"/>
          <w:szCs w:val="20"/>
        </w:rPr>
        <w:t>których mowa w:</w:t>
      </w:r>
    </w:p>
    <w:p w14:paraId="59846B61"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3 ustawy Pzp,</w:t>
      </w:r>
    </w:p>
    <w:p w14:paraId="481853AF"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4 ustawy Pzp, dotyczących orzeczenia zakazu ubiegania się o zamówienie publiczne tytułem środka zapobiegawczego,</w:t>
      </w:r>
    </w:p>
    <w:p w14:paraId="684F4C8B"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5 ustawy Pzp, dotyczących zawarcia z innymi wykonawcami porozumienia mającego na celu zakłócenie konkurencji,</w:t>
      </w:r>
    </w:p>
    <w:p w14:paraId="5D020194" w14:textId="1E8D9F4B" w:rsidR="000F7144" w:rsidRPr="00DC75BF" w:rsidRDefault="008E02E5" w:rsidP="00DC75B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art. 108 ust. 1 pkt 6 ustawy Pzp</w:t>
      </w:r>
      <w:r w:rsidR="000F7144" w:rsidRPr="00DC75BF">
        <w:rPr>
          <w:rFonts w:ascii="Verdana" w:hAnsi="Verdana" w:cstheme="minorHAnsi"/>
          <w:bCs/>
          <w:sz w:val="20"/>
          <w:szCs w:val="20"/>
        </w:rPr>
        <w:t>.</w:t>
      </w:r>
    </w:p>
    <w:p w14:paraId="5E8B7E40" w14:textId="2CA05BAF"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t>10.</w:t>
      </w:r>
      <w:r w:rsidR="008E02E5">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w:t>
      </w:r>
      <w:r w:rsidR="00C45C80">
        <w:rPr>
          <w:rFonts w:ascii="Verdana" w:hAnsi="Verdana" w:cs="Verdana"/>
          <w:iCs/>
        </w:rPr>
        <w:t> </w:t>
      </w:r>
      <w:r w:rsidRPr="00AB3A2A">
        <w:rPr>
          <w:rFonts w:ascii="Verdana" w:hAnsi="Verdana" w:cs="Verdana"/>
          <w:iCs/>
        </w:rPr>
        <w:t xml:space="preserve">postępowaniu Wykonawca składa: </w:t>
      </w:r>
    </w:p>
    <w:p w14:paraId="33E76D8E" w14:textId="77777777" w:rsidR="00B13C2F" w:rsidRDefault="00B13C2F" w:rsidP="00B13C2F">
      <w:pPr>
        <w:pStyle w:val="NormalnyWeb"/>
        <w:numPr>
          <w:ilvl w:val="0"/>
          <w:numId w:val="31"/>
        </w:numPr>
        <w:tabs>
          <w:tab w:val="left" w:pos="709"/>
        </w:tabs>
        <w:spacing w:before="120" w:beforeAutospacing="0" w:after="120" w:afterAutospacing="0"/>
        <w:ind w:left="1134" w:hanging="425"/>
        <w:rPr>
          <w:rFonts w:ascii="Verdana" w:hAnsi="Verdana"/>
        </w:rPr>
      </w:pPr>
      <w:bookmarkStart w:id="3" w:name="_Hlk70410979"/>
      <w:r>
        <w:rPr>
          <w:rFonts w:ascii="Verdana" w:hAnsi="Verdana"/>
          <w:b/>
        </w:rPr>
        <w:t>wykaz robót budowlanych</w:t>
      </w:r>
      <w:r>
        <w:rPr>
          <w:rFonts w:ascii="Verdana" w:hAnsi="Verdana"/>
        </w:rPr>
        <w:t xml:space="preserve"> </w:t>
      </w:r>
      <w:bookmarkEnd w:id="3"/>
      <w:r w:rsidRPr="00176033">
        <w:rPr>
          <w:rFonts w:ascii="Verdana" w:hAnsi="Verdana"/>
        </w:rPr>
        <w:t>wykonanych nie wcześniej niż w okresie ostatnich 5 lat, a jeżeli okres prowadzenia działalności jest krótszy – w tym okresie, wraz z podaniem ich rodzaju, wartości, daty i miejsca wykonania oraz podmiotów, na rzecz których roboty te zostały wykonane,</w:t>
      </w:r>
    </w:p>
    <w:p w14:paraId="5062B09C" w14:textId="77777777" w:rsidR="00B13C2F" w:rsidRDefault="00B13C2F" w:rsidP="00B13C2F">
      <w:pPr>
        <w:pStyle w:val="NormalnyWeb"/>
        <w:numPr>
          <w:ilvl w:val="0"/>
          <w:numId w:val="31"/>
        </w:numPr>
        <w:tabs>
          <w:tab w:val="left" w:pos="709"/>
        </w:tabs>
        <w:spacing w:before="120" w:beforeAutospacing="0" w:after="120" w:afterAutospacing="0"/>
        <w:ind w:left="1134" w:hanging="425"/>
        <w:rPr>
          <w:rFonts w:ascii="Verdana" w:hAnsi="Verdana"/>
        </w:rPr>
      </w:pPr>
      <w:r w:rsidRPr="00176033">
        <w:rPr>
          <w:rFonts w:ascii="Verdana" w:hAnsi="Verdana"/>
          <w:b/>
          <w:bCs/>
        </w:rPr>
        <w:t xml:space="preserve">dowody </w:t>
      </w:r>
      <w:r w:rsidRPr="00176033">
        <w:rPr>
          <w:rFonts w:ascii="Verdana" w:hAnsi="Verdana"/>
        </w:rPr>
        <w:t>określając</w:t>
      </w:r>
      <w:r>
        <w:rPr>
          <w:rFonts w:ascii="Verdana" w:hAnsi="Verdana"/>
        </w:rPr>
        <w:t>e</w:t>
      </w:r>
      <w:r w:rsidRPr="00176033">
        <w:rPr>
          <w:rFonts w:ascii="Verdana" w:hAnsi="Verdana"/>
        </w:rPr>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Verdana" w:hAnsi="Verdana"/>
        </w:rPr>
        <w:t>,</w:t>
      </w:r>
    </w:p>
    <w:p w14:paraId="5A3B7FD2" w14:textId="16C2ECDE" w:rsidR="00714223" w:rsidRPr="00B62E8D" w:rsidRDefault="00B62E8D" w:rsidP="00B62E8D">
      <w:pPr>
        <w:pStyle w:val="Default"/>
        <w:numPr>
          <w:ilvl w:val="0"/>
          <w:numId w:val="31"/>
        </w:numPr>
        <w:spacing w:before="120" w:after="120"/>
        <w:ind w:left="1134" w:hanging="425"/>
        <w:jc w:val="both"/>
        <w:rPr>
          <w:rStyle w:val="fontstyle01"/>
          <w:color w:val="2E74B5"/>
        </w:rPr>
      </w:pPr>
      <w:r>
        <w:rPr>
          <w:rStyle w:val="fontstyle01"/>
          <w:rFonts w:ascii="Verdana" w:hAnsi="Verdana"/>
          <w:b/>
        </w:rPr>
        <w:t>wykaz osób</w:t>
      </w:r>
      <w:r>
        <w:rPr>
          <w:rStyle w:val="fontstyle01"/>
          <w:rFonts w:ascii="Verdana" w:hAnsi="Verdana"/>
        </w:rPr>
        <w:t xml:space="preserve">, skierowanych przez wykonawcę do realizacji zamówienia publicznego, w szczególności odpowiedzialnych za świadczenie usług, kontrolę jakości lub </w:t>
      </w:r>
      <w:r>
        <w:rPr>
          <w:rStyle w:val="fontstyle01"/>
          <w:rFonts w:ascii="Verdana" w:hAnsi="Verdana"/>
        </w:rPr>
        <w:lastRenderedPageBreak/>
        <w:t>kierowanie robotami budowlanymi, wraz z informacjami na temat ich</w:t>
      </w:r>
      <w:r>
        <w:rPr>
          <w:rFonts w:ascii="Verdana" w:hAnsi="Verdana"/>
          <w:sz w:val="20"/>
          <w:szCs w:val="20"/>
        </w:rPr>
        <w:t xml:space="preserve"> </w:t>
      </w:r>
      <w:r>
        <w:rPr>
          <w:rStyle w:val="fontstyle01"/>
          <w:rFonts w:ascii="Verdana" w:hAnsi="Verdana"/>
        </w:rPr>
        <w:t>kwalifikacji zawodowych, uprawnień, doświadczenia i wykształcenia niezbędnych do wykonania zamówienia publicznego, a także zakresu wykonywanych przez nie czynności oraz informacją o podstawie do dysponowania tymi</w:t>
      </w:r>
      <w:r>
        <w:rPr>
          <w:rFonts w:ascii="Verdana" w:hAnsi="Verdana"/>
          <w:sz w:val="20"/>
          <w:szCs w:val="20"/>
        </w:rPr>
        <w:t xml:space="preserve"> </w:t>
      </w:r>
      <w:r>
        <w:rPr>
          <w:rStyle w:val="fontstyle01"/>
          <w:rFonts w:ascii="Verdana" w:hAnsi="Verdana"/>
        </w:rPr>
        <w:t>osobami;</w:t>
      </w:r>
    </w:p>
    <w:p w14:paraId="37A37C19" w14:textId="22C2B6A5" w:rsidR="00714223" w:rsidRPr="00B55489" w:rsidRDefault="00714223" w:rsidP="00714223">
      <w:pPr>
        <w:pStyle w:val="Default"/>
        <w:spacing w:before="120" w:after="120"/>
        <w:ind w:left="708" w:hanging="708"/>
        <w:jc w:val="both"/>
        <w:rPr>
          <w:rFonts w:ascii="Verdana" w:hAnsi="Verdana" w:cs="Times New Roman"/>
          <w:sz w:val="20"/>
          <w:szCs w:val="20"/>
        </w:rPr>
      </w:pPr>
      <w:r>
        <w:rPr>
          <w:rStyle w:val="fontstyle01"/>
          <w:rFonts w:ascii="Verdana" w:hAnsi="Verdana"/>
        </w:rPr>
        <w:t xml:space="preserve">10.8.1. </w:t>
      </w:r>
      <w:r w:rsidRPr="003D3316">
        <w:rPr>
          <w:rStyle w:val="fontstyle01"/>
          <w:rFonts w:ascii="Verdana" w:hAnsi="Verdana"/>
        </w:rPr>
        <w:t xml:space="preserve">Jeżeli z uzasadnionej przyczyny wykonawca nie może złożyć wymaganych przez </w:t>
      </w:r>
      <w:r>
        <w:rPr>
          <w:rStyle w:val="fontstyle01"/>
          <w:rFonts w:ascii="Verdana" w:hAnsi="Verdana"/>
        </w:rPr>
        <w:t>Z</w:t>
      </w:r>
      <w:r w:rsidRPr="003D3316">
        <w:rPr>
          <w:rStyle w:val="fontstyle01"/>
          <w:rFonts w:ascii="Verdana" w:hAnsi="Verdana"/>
        </w:rPr>
        <w:t>amawiającego podmiotow</w:t>
      </w:r>
      <w:r>
        <w:rPr>
          <w:rStyle w:val="fontstyle01"/>
          <w:rFonts w:ascii="Verdana" w:hAnsi="Verdana"/>
        </w:rPr>
        <w:t>ego</w:t>
      </w:r>
      <w:r w:rsidRPr="003D3316">
        <w:rPr>
          <w:rStyle w:val="fontstyle01"/>
          <w:rFonts w:ascii="Verdana" w:hAnsi="Verdana"/>
        </w:rPr>
        <w:t xml:space="preserve"> środk</w:t>
      </w:r>
      <w:r>
        <w:rPr>
          <w:rStyle w:val="fontstyle01"/>
          <w:rFonts w:ascii="Verdana" w:hAnsi="Verdana"/>
        </w:rPr>
        <w:t>a</w:t>
      </w:r>
      <w:r w:rsidRPr="003D3316">
        <w:rPr>
          <w:rStyle w:val="fontstyle01"/>
          <w:rFonts w:ascii="Verdana" w:hAnsi="Verdana"/>
        </w:rPr>
        <w:t xml:space="preserve"> dowodow</w:t>
      </w:r>
      <w:r>
        <w:rPr>
          <w:rStyle w:val="fontstyle01"/>
          <w:rFonts w:ascii="Verdana" w:hAnsi="Verdana"/>
        </w:rPr>
        <w:t>ego</w:t>
      </w:r>
      <w:r w:rsidRPr="003D3316">
        <w:rPr>
          <w:rStyle w:val="fontstyle01"/>
          <w:rFonts w:ascii="Verdana" w:hAnsi="Verdana"/>
        </w:rPr>
        <w:t>, o który</w:t>
      </w:r>
      <w:r>
        <w:rPr>
          <w:rStyle w:val="fontstyle01"/>
          <w:rFonts w:ascii="Verdana" w:hAnsi="Verdana"/>
        </w:rPr>
        <w:t>m</w:t>
      </w:r>
      <w:r w:rsidRPr="003D3316">
        <w:rPr>
          <w:rStyle w:val="fontstyle01"/>
          <w:rFonts w:ascii="Verdana" w:hAnsi="Verdana"/>
        </w:rPr>
        <w:t xml:space="preserve"> mowa w </w:t>
      </w:r>
      <w:r>
        <w:rPr>
          <w:rStyle w:val="fontstyle01"/>
          <w:rFonts w:ascii="Verdana" w:hAnsi="Verdana"/>
        </w:rPr>
        <w:t>pkt. 10.8.c</w:t>
      </w:r>
      <w:r w:rsidRPr="003D3316">
        <w:rPr>
          <w:rStyle w:val="fontstyle01"/>
          <w:rFonts w:ascii="Verdana" w:hAnsi="Verdana"/>
        </w:rPr>
        <w:t xml:space="preserve">, </w:t>
      </w:r>
      <w:r>
        <w:rPr>
          <w:rStyle w:val="fontstyle01"/>
          <w:rFonts w:ascii="Verdana" w:hAnsi="Verdana"/>
        </w:rPr>
        <w:t>W</w:t>
      </w:r>
      <w:r w:rsidRPr="003D3316">
        <w:rPr>
          <w:rStyle w:val="fontstyle01"/>
          <w:rFonts w:ascii="Verdana" w:hAnsi="Verdana"/>
        </w:rPr>
        <w:t>ykonawca składa inne podmiotowe środki dowodowe, które w wystarczający sposób potwierdzają spełnianie opisanego przez zamawiającego warunku udziału w</w:t>
      </w:r>
      <w:r>
        <w:rPr>
          <w:rStyle w:val="fontstyle01"/>
          <w:rFonts w:ascii="Verdana" w:hAnsi="Verdana"/>
        </w:rPr>
        <w:t> </w:t>
      </w:r>
      <w:r w:rsidRPr="003D3316">
        <w:rPr>
          <w:rStyle w:val="fontstyle01"/>
          <w:rFonts w:ascii="Verdana" w:hAnsi="Verdana"/>
        </w:rPr>
        <w:t>postępowaniu dotyczącego sytuacji ekonomicznej lub finansowej.</w:t>
      </w:r>
    </w:p>
    <w:p w14:paraId="73EED8F7" w14:textId="2B699FBB" w:rsidR="004C631F" w:rsidRPr="0027146C" w:rsidRDefault="004C631F" w:rsidP="00394EF1">
      <w:pPr>
        <w:pStyle w:val="Tekstpodstawowy2"/>
        <w:numPr>
          <w:ilvl w:val="1"/>
          <w:numId w:val="32"/>
        </w:numPr>
        <w:spacing w:after="120"/>
        <w:rPr>
          <w:rFonts w:ascii="Verdana" w:hAnsi="Verdana" w:cs="Verdana"/>
          <w:b w:val="0"/>
          <w:sz w:val="20"/>
          <w:szCs w:val="20"/>
        </w:rPr>
      </w:pPr>
      <w:r>
        <w:rPr>
          <w:rFonts w:ascii="Verdana" w:hAnsi="Verdana" w:cs="Verdana"/>
          <w:b w:val="0"/>
          <w:sz w:val="20"/>
          <w:szCs w:val="20"/>
        </w:rPr>
        <w:t>Jeżeli złożone przez Wykonawcę oświadczenie, o którym mowa w pkt. 10.</w:t>
      </w:r>
      <w:r w:rsidR="00820865">
        <w:rPr>
          <w:rFonts w:ascii="Verdana" w:hAnsi="Verdana" w:cs="Verdana"/>
          <w:b w:val="0"/>
          <w:sz w:val="20"/>
          <w:szCs w:val="20"/>
        </w:rPr>
        <w:t>7</w:t>
      </w:r>
      <w:r>
        <w:rPr>
          <w:rFonts w:ascii="Verdana" w:hAnsi="Verdana" w:cs="Verdana"/>
          <w:b w:val="0"/>
          <w:sz w:val="20"/>
          <w:szCs w:val="20"/>
        </w:rPr>
        <w:t xml:space="preserve">.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1634FCDA" w:rsidR="004C631F" w:rsidRPr="00C90105" w:rsidRDefault="004C631F" w:rsidP="00394EF1">
      <w:pPr>
        <w:pStyle w:val="Akapitzlist"/>
        <w:numPr>
          <w:ilvl w:val="1"/>
          <w:numId w:val="32"/>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2E7CAD62" w14:textId="2E3402A3" w:rsidR="00742E16" w:rsidRPr="00714223" w:rsidRDefault="004C631F" w:rsidP="00742E16">
      <w:pPr>
        <w:pStyle w:val="Akapitzlist"/>
        <w:numPr>
          <w:ilvl w:val="1"/>
          <w:numId w:val="32"/>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2F3607D1" w14:textId="11BAA3A5"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B563AA">
        <w:rPr>
          <w:rFonts w:ascii="Verdana" w:hAnsi="Verdana" w:cs="Verdana"/>
          <w:b/>
          <w:sz w:val="20"/>
          <w:szCs w:val="20"/>
        </w:rPr>
        <w:t>1</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3DB2C229" w14:textId="56200E12" w:rsidR="0006792C"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B563AA">
        <w:rPr>
          <w:rFonts w:ascii="Verdana" w:hAnsi="Verdana" w:cs="Verdana"/>
          <w:b w:val="0"/>
          <w:bCs w:val="0"/>
          <w:sz w:val="20"/>
          <w:szCs w:val="20"/>
        </w:rPr>
        <w:t>1</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4DDD281" w14:textId="07EE5C10"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.2.</w:t>
      </w:r>
      <w:r w:rsidR="696BA09A" w:rsidRPr="007D3A1D">
        <w:rPr>
          <w:rFonts w:ascii="Verdana" w:hAnsi="Verdana"/>
          <w:b w:val="0"/>
          <w:bCs w:val="0"/>
          <w:sz w:val="20"/>
          <w:szCs w:val="20"/>
        </w:rPr>
        <w:t xml:space="preserve"> </w:t>
      </w:r>
      <w:r w:rsidR="00BE40BD">
        <w:rPr>
          <w:rFonts w:ascii="Verdana" w:hAnsi="Verdana"/>
          <w:b w:val="0"/>
          <w:bCs w:val="0"/>
          <w:sz w:val="20"/>
          <w:szCs w:val="20"/>
        </w:rPr>
        <w:tab/>
      </w:r>
      <w:r w:rsidR="696BA09A" w:rsidRPr="007D3A1D">
        <w:rPr>
          <w:rFonts w:ascii="Verdana" w:hAnsi="Verdana"/>
          <w:b w:val="0"/>
          <w:bCs w:val="0"/>
          <w:sz w:val="20"/>
          <w:szCs w:val="20"/>
        </w:rPr>
        <w:t>W odniesieniu do warunków dotyczących wykształcenia, kwalifikacji zawodowych lub doświadczenia, Wykonawcy mogą polegać na zdolnościach podmiotów</w:t>
      </w:r>
      <w:r w:rsidR="2ECC987C" w:rsidRPr="007D3A1D">
        <w:rPr>
          <w:rFonts w:ascii="Verdana" w:hAnsi="Verdana"/>
          <w:b w:val="0"/>
          <w:bCs w:val="0"/>
          <w:sz w:val="20"/>
          <w:szCs w:val="20"/>
        </w:rPr>
        <w:t xml:space="preserve"> </w:t>
      </w:r>
      <w:r w:rsidR="24132133" w:rsidRPr="007D3A1D">
        <w:rPr>
          <w:rFonts w:ascii="Verdana" w:hAnsi="Verdana"/>
          <w:b w:val="0"/>
          <w:bCs w:val="0"/>
          <w:sz w:val="20"/>
          <w:szCs w:val="20"/>
        </w:rPr>
        <w:t>udostępniających</w:t>
      </w:r>
      <w:r w:rsidR="2ECC987C" w:rsidRPr="007D3A1D">
        <w:rPr>
          <w:rFonts w:ascii="Verdana" w:hAnsi="Verdana"/>
          <w:b w:val="0"/>
          <w:bCs w:val="0"/>
          <w:sz w:val="20"/>
          <w:szCs w:val="20"/>
        </w:rPr>
        <w:t xml:space="preserve"> zasoby</w:t>
      </w:r>
      <w:r w:rsidR="696BA09A" w:rsidRPr="007D3A1D">
        <w:rPr>
          <w:rFonts w:ascii="Verdana" w:hAnsi="Verdana"/>
          <w:b w:val="0"/>
          <w:bCs w:val="0"/>
          <w:sz w:val="20"/>
          <w:szCs w:val="20"/>
        </w:rPr>
        <w:t xml:space="preserve">, jeśli podmioty te </w:t>
      </w:r>
      <w:r w:rsidR="7DADF5C0" w:rsidRPr="007D3A1D">
        <w:rPr>
          <w:rFonts w:ascii="Verdana" w:hAnsi="Verdana"/>
          <w:b w:val="0"/>
          <w:bCs w:val="0"/>
          <w:sz w:val="20"/>
          <w:szCs w:val="20"/>
        </w:rPr>
        <w:t xml:space="preserve">wykonają </w:t>
      </w:r>
      <w:r w:rsidR="696BA09A" w:rsidRPr="007D3A1D">
        <w:rPr>
          <w:rFonts w:ascii="Verdana" w:hAnsi="Verdana"/>
          <w:b w:val="0"/>
          <w:bCs w:val="0"/>
          <w:i/>
          <w:iCs/>
          <w:sz w:val="20"/>
          <w:szCs w:val="20"/>
        </w:rPr>
        <w:t>roboty budowlane lub usługi</w:t>
      </w:r>
      <w:r w:rsidR="696BA09A" w:rsidRPr="007D3A1D">
        <w:rPr>
          <w:rFonts w:ascii="Verdana" w:hAnsi="Verdana"/>
          <w:b w:val="0"/>
          <w:bCs w:val="0"/>
          <w:sz w:val="20"/>
          <w:szCs w:val="20"/>
        </w:rPr>
        <w:t>, do realizacji których te zdolności są wymagane.</w:t>
      </w:r>
    </w:p>
    <w:p w14:paraId="5E66CE59" w14:textId="1AE3B03D"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 xml:space="preserve">.3.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4766C74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B563AA">
        <w:rPr>
          <w:rFonts w:ascii="Verdana" w:hAnsi="Verdana"/>
          <w:sz w:val="20"/>
          <w:szCs w:val="20"/>
        </w:rPr>
        <w:t>1</w:t>
      </w:r>
      <w:r w:rsidRPr="007D3A1D">
        <w:rPr>
          <w:rFonts w:ascii="Verdana" w:hAnsi="Verdana"/>
          <w:sz w:val="20"/>
          <w:szCs w:val="20"/>
        </w:rPr>
        <w:t>.</w:t>
      </w:r>
      <w:r w:rsidR="68FBA0FA" w:rsidRPr="007D3A1D">
        <w:rPr>
          <w:rFonts w:ascii="Verdana" w:hAnsi="Verdana"/>
          <w:sz w:val="20"/>
          <w:szCs w:val="20"/>
        </w:rPr>
        <w:t>4</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B563AA">
        <w:rPr>
          <w:rFonts w:ascii="Verdana" w:eastAsia="Verdana" w:hAnsi="Verdana" w:cs="Verdana"/>
          <w:sz w:val="20"/>
          <w:szCs w:val="20"/>
        </w:rPr>
        <w:t>1</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zakres dostępnych Wykonawcy zasobów podmiotu udostępniającego zasoby;</w:t>
      </w:r>
    </w:p>
    <w:p w14:paraId="196322D6" w14:textId="295DB75F"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lastRenderedPageBreak/>
        <w:t>sposób i okres udostępnienia Wykonawcy i wykorzystania przez niego zasobów podmiotu udostępniającego te zasoby przy wykonywaniu zamówienia;</w:t>
      </w:r>
    </w:p>
    <w:p w14:paraId="4F752641" w14:textId="65457579" w:rsidR="0006792C" w:rsidRPr="00B563AA" w:rsidRDefault="0BD47253" w:rsidP="00166BE3">
      <w:pPr>
        <w:pStyle w:val="Tekstpodstawowy2"/>
        <w:numPr>
          <w:ilvl w:val="0"/>
          <w:numId w:val="14"/>
        </w:numPr>
        <w:spacing w:after="120"/>
        <w:rPr>
          <w:rFonts w:ascii="Verdana" w:eastAsia="Verdana" w:hAnsi="Verdana" w:cs="Verdana"/>
          <w:b w:val="0"/>
          <w:sz w:val="20"/>
          <w:szCs w:val="20"/>
        </w:rPr>
      </w:pPr>
      <w:r w:rsidRPr="00B563AA">
        <w:rPr>
          <w:rFonts w:ascii="Verdana" w:eastAsia="Verdana" w:hAnsi="Verdana" w:cs="Verdana"/>
          <w:b w:val="0"/>
          <w:bCs w:val="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B563AA">
        <w:rPr>
          <w:rFonts w:ascii="Verdana" w:eastAsia="Verdana" w:hAnsi="Verdana" w:cs="Verdana"/>
          <w:b w:val="0"/>
          <w:bCs w:val="0"/>
          <w:sz w:val="20"/>
          <w:szCs w:val="20"/>
        </w:rPr>
        <w:t>.</w:t>
      </w:r>
    </w:p>
    <w:p w14:paraId="6C196A30" w14:textId="2C0C87C2"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B563AA">
        <w:rPr>
          <w:rFonts w:ascii="Verdana" w:hAnsi="Verdana"/>
          <w:b w:val="0"/>
          <w:bCs w:val="0"/>
          <w:sz w:val="20"/>
          <w:szCs w:val="20"/>
        </w:rPr>
        <w:t>1</w:t>
      </w:r>
      <w:r w:rsidRPr="00B563AA">
        <w:rPr>
          <w:rFonts w:ascii="Verdana" w:hAnsi="Verdana"/>
          <w:b w:val="0"/>
          <w:bCs w:val="0"/>
          <w:sz w:val="20"/>
          <w:szCs w:val="20"/>
        </w:rPr>
        <w:t xml:space="preserve">.5.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B299F00"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31BCAC58" w:rsidRPr="007D3A1D">
        <w:rPr>
          <w:rFonts w:ascii="Verdana" w:hAnsi="Verdana"/>
          <w:b w:val="0"/>
          <w:bCs w:val="0"/>
          <w:sz w:val="20"/>
          <w:szCs w:val="20"/>
        </w:rPr>
        <w:t>6</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E7A557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2DD55536" w:rsidRPr="007D3A1D">
        <w:rPr>
          <w:rFonts w:ascii="Verdana" w:hAnsi="Verdana"/>
          <w:b w:val="0"/>
          <w:bCs w:val="0"/>
          <w:sz w:val="20"/>
          <w:szCs w:val="20"/>
        </w:rPr>
        <w:t>7</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1085E7C8"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11</w:t>
      </w:r>
      <w:r w:rsidR="0006792C" w:rsidRPr="007D3A1D">
        <w:rPr>
          <w:rFonts w:ascii="Verdana" w:hAnsi="Verdana"/>
          <w:b w:val="0"/>
          <w:bCs w:val="0"/>
          <w:sz w:val="20"/>
          <w:szCs w:val="20"/>
        </w:rPr>
        <w:t>.</w:t>
      </w:r>
      <w:r w:rsidR="0633D9F5" w:rsidRPr="007D3A1D">
        <w:rPr>
          <w:rFonts w:ascii="Verdana" w:hAnsi="Verdana"/>
          <w:b w:val="0"/>
          <w:bCs w:val="0"/>
          <w:sz w:val="20"/>
          <w:szCs w:val="20"/>
        </w:rPr>
        <w:t>8</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1084B0A" w14:textId="79375D19"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.9.</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09D4EDD2"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w zakresie w jakim potwierdzają okoliczności, o których mowa w</w:t>
      </w:r>
      <w:r w:rsidR="0005723C">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Pzp.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AD2958">
        <w:rPr>
          <w:rFonts w:ascii="Verdana" w:hAnsi="Verdana"/>
          <w:b w:val="0"/>
          <w:bCs w:val="0"/>
          <w:sz w:val="20"/>
          <w:szCs w:val="20"/>
        </w:rPr>
        <w:t>4</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EABEF9E" w14:textId="789BEB1B" w:rsidR="0006792C" w:rsidRDefault="0006792C" w:rsidP="00C258EB">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143CCF" w14:textId="77777777" w:rsidR="00666F30" w:rsidRPr="00754808" w:rsidRDefault="00666F30" w:rsidP="00EE4BAA">
      <w:pPr>
        <w:pStyle w:val="Tekstpodstawowy2"/>
        <w:spacing w:after="120"/>
        <w:rPr>
          <w:rFonts w:ascii="Verdana" w:hAnsi="Verdana"/>
          <w:b w:val="0"/>
          <w:bCs w:val="0"/>
          <w:iCs/>
          <w:sz w:val="20"/>
          <w:szCs w:val="20"/>
        </w:rPr>
      </w:pPr>
    </w:p>
    <w:p w14:paraId="654710E0" w14:textId="452CEFA2"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t>1</w:t>
      </w:r>
      <w:r w:rsidR="00754808" w:rsidRPr="00754808">
        <w:rPr>
          <w:rFonts w:ascii="Verdana" w:hAnsi="Verdana"/>
          <w:iCs/>
          <w:sz w:val="20"/>
          <w:szCs w:val="20"/>
        </w:rPr>
        <w:t>2</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7967168C"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 xml:space="preserve">12.1.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26E97AE7" w14:textId="563F3347" w:rsidR="00812D2B" w:rsidRPr="003B4997" w:rsidRDefault="00812D2B" w:rsidP="00C258EB">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11437D60" w14:textId="77777777" w:rsidR="00812D2B" w:rsidRPr="007D3A1D" w:rsidRDefault="00812D2B" w:rsidP="00166BE3">
      <w:pPr>
        <w:numPr>
          <w:ilvl w:val="1"/>
          <w:numId w:val="8"/>
        </w:numPr>
        <w:spacing w:before="120" w:after="120"/>
        <w:jc w:val="both"/>
        <w:rPr>
          <w:rFonts w:ascii="Verdana" w:hAnsi="Verdana" w:cs="Verdana"/>
          <w:sz w:val="20"/>
          <w:szCs w:val="20"/>
        </w:rPr>
      </w:pPr>
      <w:r w:rsidRPr="007D3A1D">
        <w:rPr>
          <w:rFonts w:ascii="Verdana" w:hAnsi="Verdana" w:cs="Verdana"/>
          <w:sz w:val="20"/>
          <w:szCs w:val="20"/>
        </w:rPr>
        <w:t>Pozostałe wymagania dotyczące podwykonawstwa zostały określone w Tomie II SWZ.</w:t>
      </w:r>
    </w:p>
    <w:p w14:paraId="44FB30F8" w14:textId="77777777" w:rsidR="0006792C" w:rsidRPr="007D3A1D" w:rsidRDefault="0006792C" w:rsidP="00C258EB">
      <w:pPr>
        <w:pStyle w:val="Tekstpodstawowy2"/>
        <w:spacing w:after="120"/>
        <w:rPr>
          <w:rFonts w:ascii="Verdana" w:hAnsi="Verdana"/>
          <w:iCs/>
          <w:sz w:val="20"/>
          <w:szCs w:val="20"/>
        </w:rPr>
      </w:pPr>
    </w:p>
    <w:p w14:paraId="6CD2F79B" w14:textId="38D70FF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34296C">
        <w:rPr>
          <w:rFonts w:ascii="Verdana" w:hAnsi="Verdana" w:cs="Verdana"/>
          <w:b/>
          <w:sz w:val="20"/>
          <w:szCs w:val="20"/>
        </w:rPr>
        <w:t>3</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5B810312" w14:textId="77D4A059" w:rsidR="0006792C" w:rsidRPr="007D3A1D" w:rsidRDefault="0006792C" w:rsidP="00C258EB">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sidR="00176033">
        <w:rPr>
          <w:rFonts w:ascii="Verdana" w:hAnsi="Verdana"/>
          <w:b w:val="0"/>
          <w:sz w:val="20"/>
          <w:szCs w:val="20"/>
        </w:rPr>
        <w:t> </w:t>
      </w:r>
      <w:r w:rsidRPr="007D3A1D">
        <w:rPr>
          <w:rFonts w:ascii="Verdana" w:hAnsi="Verdana"/>
          <w:b w:val="0"/>
          <w:sz w:val="20"/>
          <w:szCs w:val="20"/>
        </w:rPr>
        <w:t>udzielenie zamówienia albo reprezentowania w postępowaniu i zawarcia umowy w</w:t>
      </w:r>
      <w:r w:rsidR="00176033">
        <w:rPr>
          <w:rFonts w:ascii="Verdana" w:hAnsi="Verdana"/>
          <w:b w:val="0"/>
          <w:sz w:val="20"/>
          <w:szCs w:val="20"/>
        </w:rPr>
        <w:t> </w:t>
      </w:r>
      <w:r w:rsidRPr="007D3A1D">
        <w:rPr>
          <w:rFonts w:ascii="Verdana" w:hAnsi="Verdana"/>
          <w:b w:val="0"/>
          <w:sz w:val="20"/>
          <w:szCs w:val="20"/>
        </w:rPr>
        <w:t>sprawie zamówienia publicznego.</w:t>
      </w:r>
    </w:p>
    <w:p w14:paraId="16C2CABD" w14:textId="77777777" w:rsidR="00870A93" w:rsidRDefault="00870A93" w:rsidP="00870A93">
      <w:pPr>
        <w:pStyle w:val="Tekstpodstawowy2"/>
        <w:spacing w:before="0"/>
        <w:ind w:left="709" w:hanging="709"/>
        <w:contextualSpacing/>
        <w:rPr>
          <w:rFonts w:ascii="Verdana" w:hAnsi="Verdana"/>
          <w:b w:val="0"/>
          <w:bCs w:val="0"/>
          <w:sz w:val="20"/>
          <w:szCs w:val="20"/>
        </w:rPr>
      </w:pPr>
      <w:r w:rsidRPr="007D3A1D">
        <w:rPr>
          <w:rFonts w:ascii="Verdana" w:hAnsi="Verdana" w:cs="Verdana"/>
          <w:b w:val="0"/>
          <w:bCs w:val="0"/>
          <w:sz w:val="20"/>
          <w:szCs w:val="20"/>
        </w:rPr>
        <w:t>1</w:t>
      </w:r>
      <w:r>
        <w:rPr>
          <w:rFonts w:ascii="Verdana" w:hAnsi="Verdana" w:cs="Verdana"/>
          <w:b w:val="0"/>
          <w:bCs w:val="0"/>
          <w:sz w:val="20"/>
          <w:szCs w:val="20"/>
        </w:rPr>
        <w:t>3</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49E884FC" w14:textId="77777777" w:rsidR="00870A93" w:rsidRDefault="00870A93" w:rsidP="00BE1AE4">
      <w:pPr>
        <w:pStyle w:val="Tekstpodstawowy2"/>
        <w:numPr>
          <w:ilvl w:val="0"/>
          <w:numId w:val="81"/>
        </w:numPr>
        <w:spacing w:before="0"/>
        <w:contextualSpacing/>
        <w:rPr>
          <w:rFonts w:ascii="Verdana" w:hAnsi="Verdana"/>
          <w:b w:val="0"/>
          <w:bCs w:val="0"/>
          <w:sz w:val="20"/>
          <w:szCs w:val="20"/>
        </w:rPr>
      </w:pPr>
      <w:r w:rsidRPr="007D3A1D">
        <w:rPr>
          <w:rFonts w:ascii="Verdana" w:hAnsi="Verdana"/>
          <w:b w:val="0"/>
          <w:bCs w:val="0"/>
          <w:sz w:val="20"/>
          <w:szCs w:val="20"/>
        </w:rPr>
        <w:t>art. 108 ust. 1 ustawy Pzp</w:t>
      </w:r>
      <w:r>
        <w:rPr>
          <w:rFonts w:ascii="Verdana" w:hAnsi="Verdana"/>
          <w:b w:val="0"/>
          <w:bCs w:val="0"/>
          <w:sz w:val="20"/>
          <w:szCs w:val="20"/>
        </w:rPr>
        <w:t>;</w:t>
      </w:r>
    </w:p>
    <w:p w14:paraId="2B326743" w14:textId="77777777" w:rsidR="00870A93" w:rsidRDefault="00870A93" w:rsidP="00BE1AE4">
      <w:pPr>
        <w:pStyle w:val="Tekstpodstawowy2"/>
        <w:numPr>
          <w:ilvl w:val="0"/>
          <w:numId w:val="81"/>
        </w:numPr>
        <w:spacing w:before="0" w:after="120"/>
        <w:ind w:left="1066" w:hanging="357"/>
        <w:rPr>
          <w:rFonts w:ascii="Verdana" w:hAnsi="Verdana"/>
          <w:b w:val="0"/>
          <w:bCs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Fonts w:ascii="Verdana" w:hAnsi="Verdana" w:cs="Verdana"/>
          <w:b w:val="0"/>
          <w:sz w:val="20"/>
          <w:szCs w:val="20"/>
        </w:rPr>
        <w:t>.</w:t>
      </w:r>
    </w:p>
    <w:p w14:paraId="47B03A80" w14:textId="77777777" w:rsidR="00870A93" w:rsidRPr="0034296C" w:rsidRDefault="00870A93" w:rsidP="00870A93">
      <w:pPr>
        <w:pStyle w:val="Tekstpodstawowy2"/>
        <w:spacing w:before="0"/>
        <w:ind w:left="709" w:hanging="709"/>
        <w:contextualSpacing/>
        <w:rPr>
          <w:rFonts w:ascii="Verdana" w:hAnsi="Verdana"/>
          <w:b w:val="0"/>
          <w:iCs/>
          <w:color w:val="2F5496" w:themeColor="accent1" w:themeShade="BF"/>
          <w:sz w:val="20"/>
          <w:szCs w:val="20"/>
        </w:rPr>
      </w:pPr>
      <w:r w:rsidRPr="007D3A1D">
        <w:rPr>
          <w:rFonts w:ascii="Verdana" w:hAnsi="Verdana"/>
          <w:b w:val="0"/>
          <w:bCs w:val="0"/>
          <w:sz w:val="20"/>
          <w:szCs w:val="20"/>
        </w:rPr>
        <w:t xml:space="preserve"> </w:t>
      </w:r>
      <w:r>
        <w:rPr>
          <w:rFonts w:ascii="Verdana" w:hAnsi="Verdana"/>
          <w:b w:val="0"/>
          <w:bCs w:val="0"/>
          <w:sz w:val="20"/>
          <w:szCs w:val="20"/>
        </w:rPr>
        <w:tab/>
      </w: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700C7C72" w14:textId="1197F171" w:rsidR="0006792C" w:rsidRPr="007D3A1D"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34296C">
        <w:rPr>
          <w:rFonts w:ascii="Verdana" w:hAnsi="Verdana" w:cs="Verdana"/>
          <w:b w:val="0"/>
          <w:bCs w:val="0"/>
          <w:sz w:val="20"/>
          <w:szCs w:val="20"/>
        </w:rPr>
        <w:t>3</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sidR="0034296C">
        <w:rPr>
          <w:rFonts w:ascii="Verdana" w:hAnsi="Verdana"/>
          <w:sz w:val="20"/>
          <w:szCs w:val="20"/>
        </w:rPr>
        <w:t>10.2</w:t>
      </w:r>
      <w:r w:rsidR="00BB274A" w:rsidRPr="007D3A1D">
        <w:rPr>
          <w:rFonts w:ascii="Verdana" w:hAnsi="Verdana"/>
          <w:sz w:val="20"/>
          <w:szCs w:val="20"/>
        </w:rPr>
        <w:t xml:space="preserve"> </w:t>
      </w:r>
      <w:r w:rsidR="0034296C">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w:t>
      </w:r>
      <w:r w:rsidR="44471CBB" w:rsidRPr="007D3A1D">
        <w:rPr>
          <w:rFonts w:ascii="Verdana" w:hAnsi="Verdana"/>
          <w:b w:val="0"/>
          <w:bCs w:val="0"/>
          <w:sz w:val="20"/>
          <w:szCs w:val="20"/>
        </w:rPr>
        <w:t>Oświadczenia</w:t>
      </w:r>
      <w:r w:rsidRPr="007D3A1D">
        <w:rPr>
          <w:rFonts w:ascii="Verdana" w:hAnsi="Verdana"/>
          <w:b w:val="0"/>
          <w:bCs w:val="0"/>
          <w:sz w:val="20"/>
          <w:szCs w:val="20"/>
        </w:rPr>
        <w:t xml:space="preserve"> te potwierdzają </w:t>
      </w:r>
      <w:r w:rsidR="0ED41C17" w:rsidRPr="007D3A1D">
        <w:rPr>
          <w:rFonts w:ascii="Verdana" w:hAnsi="Verdana"/>
          <w:b w:val="0"/>
          <w:bCs w:val="0"/>
          <w:sz w:val="20"/>
          <w:szCs w:val="20"/>
        </w:rPr>
        <w:t xml:space="preserve">brak podstaw wykluczenia oraz </w:t>
      </w:r>
      <w:r w:rsidRPr="007D3A1D">
        <w:rPr>
          <w:rFonts w:ascii="Verdana" w:hAnsi="Verdana"/>
          <w:b w:val="0"/>
          <w:bCs w:val="0"/>
          <w:sz w:val="20"/>
          <w:szCs w:val="20"/>
        </w:rPr>
        <w:t>spełnianie warunków udziału w postępowaniu</w:t>
      </w:r>
      <w:r w:rsidR="315F0158" w:rsidRPr="007D3A1D">
        <w:rPr>
          <w:rFonts w:ascii="Verdana" w:hAnsi="Verdana"/>
          <w:b w:val="0"/>
          <w:bCs w:val="0"/>
          <w:sz w:val="20"/>
          <w:szCs w:val="20"/>
        </w:rPr>
        <w:t xml:space="preserve"> w zakresie, w jakim każdy z wykonawców wykazuje </w:t>
      </w:r>
      <w:r w:rsidR="6B517333" w:rsidRPr="007D3A1D">
        <w:rPr>
          <w:rFonts w:ascii="Verdana" w:hAnsi="Verdana"/>
          <w:b w:val="0"/>
          <w:bCs w:val="0"/>
          <w:sz w:val="20"/>
          <w:szCs w:val="20"/>
        </w:rPr>
        <w:t>spełnianie</w:t>
      </w:r>
      <w:r w:rsidR="315F0158" w:rsidRPr="007D3A1D">
        <w:rPr>
          <w:rFonts w:ascii="Verdana" w:hAnsi="Verdana"/>
          <w:b w:val="0"/>
          <w:bCs w:val="0"/>
          <w:sz w:val="20"/>
          <w:szCs w:val="20"/>
        </w:rPr>
        <w:t xml:space="preserve"> warunków udziału w postępowaniu.</w:t>
      </w:r>
      <w:r w:rsidRPr="007D3A1D">
        <w:rPr>
          <w:rFonts w:ascii="Verdana" w:hAnsi="Verdana" w:cs="Verdana"/>
          <w:b w:val="0"/>
          <w:sz w:val="20"/>
          <w:szCs w:val="20"/>
        </w:rPr>
        <w:tab/>
      </w:r>
    </w:p>
    <w:p w14:paraId="5C611239" w14:textId="28CBAD9B" w:rsidR="004C2CDC" w:rsidRDefault="00E0071B"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w:t>
      </w:r>
      <w:r w:rsidR="0034296C">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004C2CDC" w:rsidRPr="007D3A1D">
        <w:rPr>
          <w:rFonts w:ascii="Verdana" w:hAnsi="Verdana" w:cs="Verdana"/>
          <w:b w:val="0"/>
          <w:sz w:val="20"/>
          <w:szCs w:val="20"/>
        </w:rPr>
        <w:t>W przypadku, gdy spełnienie warunku opisanego:</w:t>
      </w:r>
    </w:p>
    <w:p w14:paraId="2175048F" w14:textId="0819CE44" w:rsidR="004C2CDC" w:rsidRPr="007D3A1D" w:rsidRDefault="004C2CDC" w:rsidP="00C258EB">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sidR="0026746D">
        <w:rPr>
          <w:rFonts w:ascii="Verdana" w:hAnsi="Verdana" w:cs="Verdana"/>
          <w:b w:val="0"/>
          <w:sz w:val="20"/>
          <w:szCs w:val="20"/>
        </w:rPr>
        <w:t>8.2.4)</w:t>
      </w:r>
      <w:r w:rsidR="002203D4">
        <w:rPr>
          <w:rFonts w:ascii="Verdana" w:hAnsi="Verdana" w:cs="Verdana"/>
          <w:b w:val="0"/>
          <w:sz w:val="20"/>
          <w:szCs w:val="20"/>
        </w:rPr>
        <w:t>a)</w:t>
      </w:r>
      <w:r w:rsidRPr="007D3A1D">
        <w:rPr>
          <w:rFonts w:ascii="Verdana" w:hAnsi="Verdana" w:cs="Verdana"/>
          <w:b w:val="0"/>
          <w:sz w:val="20"/>
          <w:szCs w:val="20"/>
        </w:rPr>
        <w:t xml:space="preserve"> </w:t>
      </w:r>
      <w:r w:rsidR="00AD2958">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sidR="003764C6">
        <w:rPr>
          <w:rFonts w:ascii="Verdana" w:hAnsi="Verdana" w:cs="Verdana"/>
          <w:b w:val="0"/>
          <w:sz w:val="20"/>
          <w:szCs w:val="20"/>
        </w:rPr>
        <w:t> </w:t>
      </w:r>
      <w:r w:rsidRPr="007D3A1D">
        <w:rPr>
          <w:rFonts w:ascii="Verdana" w:hAnsi="Verdana" w:cs="Verdana"/>
          <w:b w:val="0"/>
          <w:sz w:val="20"/>
          <w:szCs w:val="20"/>
        </w:rPr>
        <w:t xml:space="preserve">wykonawców, którzy wykonają </w:t>
      </w:r>
      <w:r w:rsidR="00B13C2F">
        <w:rPr>
          <w:rFonts w:ascii="Verdana" w:hAnsi="Verdana" w:cs="Verdana"/>
          <w:b w:val="0"/>
          <w:sz w:val="20"/>
          <w:szCs w:val="20"/>
        </w:rPr>
        <w:t xml:space="preserve">roboty budowalne lub </w:t>
      </w:r>
      <w:r w:rsidR="004C57FA">
        <w:rPr>
          <w:rFonts w:ascii="Verdana" w:hAnsi="Verdana" w:cs="Verdana"/>
          <w:b w:val="0"/>
          <w:sz w:val="20"/>
          <w:szCs w:val="20"/>
        </w:rPr>
        <w:t>usługi</w:t>
      </w:r>
      <w:r w:rsidRPr="007D3A1D">
        <w:rPr>
          <w:rFonts w:ascii="Verdana" w:hAnsi="Verdana" w:cs="Verdana"/>
          <w:b w:val="0"/>
          <w:sz w:val="20"/>
          <w:szCs w:val="20"/>
        </w:rPr>
        <w:t>, do realizacji k</w:t>
      </w:r>
      <w:r w:rsidR="00B705EA">
        <w:rPr>
          <w:rFonts w:ascii="Verdana" w:hAnsi="Verdana" w:cs="Verdana"/>
          <w:b w:val="0"/>
          <w:sz w:val="20"/>
          <w:szCs w:val="20"/>
        </w:rPr>
        <w:t>tórych te zdolności są wymagane</w:t>
      </w:r>
    </w:p>
    <w:p w14:paraId="14628AB2" w14:textId="0F542CBB" w:rsidR="00E0071B" w:rsidRDefault="00E0071B" w:rsidP="00166BE3">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t xml:space="preserve">wykonawcy wspólnie ubiegający się o udzielenie zamówienia </w:t>
      </w:r>
      <w:r w:rsidR="0026746D">
        <w:rPr>
          <w:rFonts w:ascii="Verdana" w:hAnsi="Verdana" w:cs="Verdana"/>
          <w:b w:val="0"/>
          <w:sz w:val="20"/>
          <w:szCs w:val="20"/>
        </w:rPr>
        <w:t>oświadczają</w:t>
      </w:r>
      <w:r w:rsidRPr="007D3A1D">
        <w:rPr>
          <w:rFonts w:ascii="Verdana" w:hAnsi="Verdana" w:cs="Verdana"/>
          <w:b w:val="0"/>
          <w:sz w:val="20"/>
          <w:szCs w:val="20"/>
        </w:rPr>
        <w:t xml:space="preserve">, które </w:t>
      </w:r>
      <w:r w:rsidR="00B13C2F">
        <w:rPr>
          <w:rFonts w:ascii="Verdana" w:hAnsi="Verdana" w:cs="Verdana"/>
          <w:b w:val="0"/>
          <w:sz w:val="20"/>
          <w:szCs w:val="20"/>
        </w:rPr>
        <w:t xml:space="preserve">roboty budowlane lub </w:t>
      </w:r>
      <w:r w:rsidR="004C57FA">
        <w:rPr>
          <w:rFonts w:ascii="Verdana" w:hAnsi="Verdana" w:cs="Verdana"/>
          <w:b w:val="0"/>
          <w:sz w:val="20"/>
          <w:szCs w:val="20"/>
        </w:rPr>
        <w:t>usługi</w:t>
      </w:r>
      <w:r w:rsidRPr="007D3A1D">
        <w:rPr>
          <w:rFonts w:ascii="Verdana" w:hAnsi="Verdana" w:cs="Verdana"/>
          <w:b w:val="0"/>
          <w:sz w:val="20"/>
          <w:szCs w:val="20"/>
        </w:rPr>
        <w:t xml:space="preserve"> wykonają poszczególni wykonawcy.</w:t>
      </w:r>
    </w:p>
    <w:p w14:paraId="38FFD38E" w14:textId="29A37FA0" w:rsidR="004F60AA" w:rsidRDefault="004F60AA" w:rsidP="00750ABE">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13.5. </w:t>
      </w:r>
      <w:r>
        <w:rPr>
          <w:rFonts w:ascii="Verdana" w:hAnsi="Verdana" w:cs="Verdana"/>
          <w:b w:val="0"/>
          <w:sz w:val="20"/>
          <w:szCs w:val="20"/>
        </w:rPr>
        <w:tab/>
        <w:t>W przypadku wspólnego ubiegania się o zamówienie przez Wykonawców są oni zobowiązani na wezwanie Zamawiaj</w:t>
      </w:r>
      <w:r w:rsidR="00BE4720">
        <w:rPr>
          <w:rFonts w:ascii="Verdana" w:hAnsi="Verdana" w:cs="Verdana"/>
          <w:b w:val="0"/>
          <w:sz w:val="20"/>
          <w:szCs w:val="20"/>
        </w:rPr>
        <w:t>ą</w:t>
      </w:r>
      <w:r>
        <w:rPr>
          <w:rFonts w:ascii="Verdana" w:hAnsi="Verdana" w:cs="Verdana"/>
          <w:b w:val="0"/>
          <w:sz w:val="20"/>
          <w:szCs w:val="20"/>
        </w:rPr>
        <w:t>cego złożyć aktualne na dzień złożenia podmiotowe środki dowodowe</w:t>
      </w:r>
      <w:r w:rsidR="00BE4720">
        <w:rPr>
          <w:rFonts w:ascii="Verdana" w:hAnsi="Verdana" w:cs="Verdana"/>
          <w:b w:val="0"/>
          <w:sz w:val="20"/>
          <w:szCs w:val="20"/>
        </w:rPr>
        <w:t>, o których mowa w pkt</w:t>
      </w:r>
      <w:r w:rsidR="00D806BA">
        <w:rPr>
          <w:rFonts w:ascii="Verdana" w:hAnsi="Verdana" w:cs="Verdana"/>
          <w:b w:val="0"/>
          <w:sz w:val="20"/>
          <w:szCs w:val="20"/>
        </w:rPr>
        <w:t xml:space="preserve"> 10 IDW, przy czym:</w:t>
      </w:r>
    </w:p>
    <w:p w14:paraId="0063EF7A" w14:textId="6D49B0C2" w:rsidR="00D806BA" w:rsidRPr="007D3A1D" w:rsidRDefault="00D806BA" w:rsidP="00750ABE">
      <w:pPr>
        <w:pStyle w:val="Tekstpodstawowy2"/>
        <w:spacing w:after="120"/>
        <w:ind w:left="709" w:hanging="1"/>
        <w:rPr>
          <w:rFonts w:ascii="Verdana" w:hAnsi="Verdana" w:cs="Verdana"/>
          <w:b w:val="0"/>
          <w:sz w:val="20"/>
          <w:szCs w:val="20"/>
        </w:rPr>
      </w:pPr>
      <w:r>
        <w:rPr>
          <w:rFonts w:ascii="Verdana" w:hAnsi="Verdana" w:cs="Verdana"/>
          <w:b w:val="0"/>
          <w:sz w:val="20"/>
          <w:szCs w:val="20"/>
        </w:rPr>
        <w:t>1) podmiotowe środki dowodowe, o których mowa w pkt. 10.7 IDW składa odpowiednio Wykonawca/Wykonawcy, który/którzy wykazuje/ą spełnianie warunku, w zakresie i na zasadach opisanych w pkt 8.2</w:t>
      </w:r>
      <w:r w:rsidR="00374A29">
        <w:rPr>
          <w:rFonts w:ascii="Verdana" w:hAnsi="Verdana" w:cs="Verdana"/>
          <w:b w:val="0"/>
          <w:sz w:val="20"/>
          <w:szCs w:val="20"/>
        </w:rPr>
        <w:t>.1.</w:t>
      </w:r>
      <w:r>
        <w:rPr>
          <w:rFonts w:ascii="Verdana" w:hAnsi="Verdana" w:cs="Verdana"/>
          <w:b w:val="0"/>
          <w:sz w:val="20"/>
          <w:szCs w:val="20"/>
        </w:rPr>
        <w:t xml:space="preserve"> IDW</w:t>
      </w:r>
    </w:p>
    <w:p w14:paraId="1DA6542E" w14:textId="77777777" w:rsidR="0006792C" w:rsidRPr="007D3A1D" w:rsidRDefault="0006792C" w:rsidP="00C258EB">
      <w:pPr>
        <w:pStyle w:val="Tekstpodstawowy2"/>
        <w:spacing w:after="120"/>
        <w:ind w:left="709"/>
        <w:rPr>
          <w:rFonts w:ascii="Verdana" w:hAnsi="Verdana"/>
          <w:b w:val="0"/>
          <w:i/>
          <w:iCs/>
          <w:sz w:val="20"/>
          <w:szCs w:val="20"/>
        </w:rPr>
      </w:pPr>
    </w:p>
    <w:p w14:paraId="1080C3FA" w14:textId="5EFBE0EE" w:rsidR="0006792C"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153E93">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575D07B8" w14:textId="77777777" w:rsidR="00E2149D" w:rsidRPr="000A728F" w:rsidRDefault="00E2149D" w:rsidP="00E2149D">
      <w:pPr>
        <w:pStyle w:val="Tekstpodstawowy2"/>
        <w:spacing w:after="120"/>
        <w:ind w:left="709" w:hanging="709"/>
        <w:rPr>
          <w:rFonts w:ascii="Verdana" w:hAnsi="Verdana" w:cs="Verdana"/>
          <w:b w:val="0"/>
          <w:sz w:val="20"/>
          <w:szCs w:val="20"/>
        </w:rPr>
      </w:pPr>
      <w:r w:rsidRPr="000A728F">
        <w:rPr>
          <w:rFonts w:ascii="Verdana" w:hAnsi="Verdana" w:cs="Verdana"/>
          <w:b w:val="0"/>
          <w:sz w:val="20"/>
          <w:szCs w:val="20"/>
        </w:rPr>
        <w:t xml:space="preserve">14.1. </w:t>
      </w:r>
      <w:r w:rsidRPr="000A728F">
        <w:rPr>
          <w:rFonts w:ascii="Verdana" w:hAnsi="Verdana" w:cs="Verdana"/>
          <w:b w:val="0"/>
          <w:sz w:val="20"/>
          <w:szCs w:val="20"/>
        </w:rPr>
        <w:tab/>
        <w:t xml:space="preserve">W postępowaniu o udzielenie zamówienia publicznego komunikacja między Zamawiającym a </w:t>
      </w:r>
      <w:r>
        <w:rPr>
          <w:rFonts w:ascii="Verdana" w:hAnsi="Verdana" w:cs="Verdana"/>
          <w:b w:val="0"/>
          <w:sz w:val="20"/>
          <w:szCs w:val="20"/>
        </w:rPr>
        <w:t>W</w:t>
      </w:r>
      <w:r w:rsidRPr="000A728F">
        <w:rPr>
          <w:rFonts w:ascii="Verdana" w:hAnsi="Verdana" w:cs="Verdana"/>
          <w:b w:val="0"/>
          <w:sz w:val="20"/>
          <w:szCs w:val="20"/>
        </w:rPr>
        <w:t xml:space="preserve">ykonawcami odbywa się przy użyciu Platformy e-Zamówienia, która jest dostępna pod adresem </w:t>
      </w:r>
      <w:hyperlink r:id="rId15" w:history="1">
        <w:r w:rsidRPr="0075662D">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26FDF48A" w14:textId="77777777"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 xml:space="preserve">14.2. </w:t>
      </w:r>
      <w:r w:rsidRPr="000A728F">
        <w:rPr>
          <w:rFonts w:ascii="Verdana" w:hAnsi="Verdana" w:cs="Verdana"/>
          <w:bCs/>
          <w:sz w:val="20"/>
          <w:szCs w:val="20"/>
        </w:rPr>
        <w:tab/>
        <w:t>Korzystanie z Platformy e-Zamówienia jest bezpłatne.</w:t>
      </w:r>
    </w:p>
    <w:p w14:paraId="779B0BAD" w14:textId="1E1E97F7"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3</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Zamawiający wyznacza następując</w:t>
      </w:r>
      <w:r>
        <w:rPr>
          <w:rFonts w:ascii="Verdana" w:hAnsi="Verdana" w:cs="Verdana"/>
          <w:bCs/>
          <w:sz w:val="20"/>
          <w:szCs w:val="20"/>
        </w:rPr>
        <w:t>ą</w:t>
      </w:r>
      <w:r w:rsidRPr="000A728F">
        <w:rPr>
          <w:rFonts w:ascii="Verdana" w:hAnsi="Verdana" w:cs="Verdana"/>
          <w:bCs/>
          <w:sz w:val="20"/>
          <w:szCs w:val="20"/>
        </w:rPr>
        <w:t xml:space="preserve"> osob</w:t>
      </w:r>
      <w:r>
        <w:rPr>
          <w:rFonts w:ascii="Verdana" w:hAnsi="Verdana" w:cs="Verdana"/>
          <w:bCs/>
          <w:sz w:val="20"/>
          <w:szCs w:val="20"/>
        </w:rPr>
        <w:t>ę</w:t>
      </w:r>
      <w:r w:rsidRPr="000A728F">
        <w:rPr>
          <w:rFonts w:ascii="Verdana" w:hAnsi="Verdana" w:cs="Verdana"/>
          <w:bCs/>
          <w:sz w:val="20"/>
          <w:szCs w:val="20"/>
        </w:rPr>
        <w:t xml:space="preserve"> do kontaktu z </w:t>
      </w:r>
      <w:r>
        <w:rPr>
          <w:rFonts w:ascii="Verdana" w:hAnsi="Verdana" w:cs="Verdana"/>
          <w:bCs/>
          <w:sz w:val="20"/>
          <w:szCs w:val="20"/>
        </w:rPr>
        <w:t>W</w:t>
      </w:r>
      <w:r w:rsidRPr="000A728F">
        <w:rPr>
          <w:rFonts w:ascii="Verdana" w:hAnsi="Verdana" w:cs="Verdana"/>
          <w:bCs/>
          <w:sz w:val="20"/>
          <w:szCs w:val="20"/>
        </w:rPr>
        <w:t>ykonawcami:</w:t>
      </w:r>
      <w:r>
        <w:rPr>
          <w:rFonts w:ascii="Verdana" w:hAnsi="Verdana" w:cs="Verdana"/>
          <w:bCs/>
          <w:sz w:val="20"/>
          <w:szCs w:val="20"/>
        </w:rPr>
        <w:t xml:space="preserve"> </w:t>
      </w:r>
      <w:r w:rsidRPr="000A728F">
        <w:rPr>
          <w:rFonts w:ascii="Verdana" w:hAnsi="Verdana" w:cs="Verdana"/>
          <w:bCs/>
          <w:sz w:val="20"/>
          <w:szCs w:val="20"/>
        </w:rPr>
        <w:t>Pan</w:t>
      </w:r>
      <w:r w:rsidR="00D61819">
        <w:rPr>
          <w:rFonts w:ascii="Verdana" w:hAnsi="Verdana" w:cs="Verdana"/>
          <w:bCs/>
          <w:sz w:val="20"/>
          <w:szCs w:val="20"/>
        </w:rPr>
        <w:t>i Agata Zielińska</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tel. </w:t>
      </w:r>
      <w:r>
        <w:rPr>
          <w:rFonts w:ascii="Verdana" w:hAnsi="Verdana" w:cs="Verdana"/>
          <w:bCs/>
          <w:sz w:val="20"/>
          <w:szCs w:val="20"/>
        </w:rPr>
        <w:t>22 782 18 8</w:t>
      </w:r>
      <w:r w:rsidR="00D61819">
        <w:rPr>
          <w:rFonts w:ascii="Verdana" w:hAnsi="Verdana" w:cs="Verdana"/>
          <w:bCs/>
          <w:sz w:val="20"/>
          <w:szCs w:val="20"/>
        </w:rPr>
        <w:t>1</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e-mail: </w:t>
      </w:r>
      <w:hyperlink r:id="rId16"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p>
    <w:p w14:paraId="121BD8DF" w14:textId="73280ACA"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4</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Adres strony internetowej prowadzonego postępowania (link prowadzący bezpośrednio do widoku postępowania na Platformie e-Zamówienia):</w:t>
      </w:r>
      <w:r>
        <w:rPr>
          <w:rFonts w:ascii="Verdana" w:hAnsi="Verdana" w:cs="Verdana"/>
          <w:bCs/>
          <w:sz w:val="20"/>
          <w:szCs w:val="20"/>
        </w:rPr>
        <w:t xml:space="preserve"> </w:t>
      </w:r>
      <w:hyperlink r:id="rId17" w:history="1">
        <w:r w:rsidR="009831C0" w:rsidRPr="009831C0">
          <w:t xml:space="preserve"> </w:t>
        </w:r>
        <w:r w:rsidR="009831C0" w:rsidRPr="009831C0">
          <w:rPr>
            <w:rStyle w:val="Hipercze"/>
            <w:rFonts w:ascii="Verdana" w:hAnsi="Verdana"/>
            <w:sz w:val="20"/>
            <w:szCs w:val="20"/>
          </w:rPr>
          <w:t>https://ezamowienia.gov.pl/mp-client/search/list/ocds-148610-0ec75bdb-58c0-48a4-b67d-babb4c96e278</w:t>
        </w:r>
        <w:r w:rsidR="00386676" w:rsidRPr="009831C0">
          <w:rPr>
            <w:rStyle w:val="Hipercze"/>
            <w:rFonts w:ascii="Verdana" w:hAnsi="Verdana"/>
            <w:sz w:val="20"/>
            <w:szCs w:val="20"/>
          </w:rPr>
          <w:t xml:space="preserve"> </w:t>
        </w:r>
      </w:hyperlink>
    </w:p>
    <w:p w14:paraId="515BA193" w14:textId="77777777" w:rsidR="00E2149D" w:rsidRPr="000A728F" w:rsidRDefault="00E2149D" w:rsidP="00E2149D">
      <w:pPr>
        <w:spacing w:before="120" w:after="120"/>
        <w:ind w:left="720" w:hanging="12"/>
        <w:jc w:val="both"/>
        <w:rPr>
          <w:rFonts w:ascii="Verdana" w:hAnsi="Verdana" w:cs="Verdana"/>
          <w:bCs/>
          <w:sz w:val="20"/>
          <w:szCs w:val="20"/>
        </w:rPr>
      </w:pPr>
      <w:r w:rsidRPr="000A728F">
        <w:rPr>
          <w:rFonts w:ascii="Verdana" w:hAnsi="Verdana" w:cs="Verdana"/>
          <w:bCs/>
          <w:sz w:val="20"/>
          <w:szCs w:val="20"/>
        </w:rPr>
        <w:t>Postępowanie można wyszukać również ze strony głównej Platformy e-Zamówienia (przycisk „Przeglądaj postępowania/konkursy”).</w:t>
      </w:r>
    </w:p>
    <w:p w14:paraId="05ED3C1D" w14:textId="77777777" w:rsidR="009831C0" w:rsidRDefault="00E2149D" w:rsidP="00B63BCD">
      <w:pPr>
        <w:spacing w:after="120"/>
        <w:ind w:left="720" w:hanging="720"/>
        <w:jc w:val="both"/>
        <w:rPr>
          <w:rStyle w:val="Hipercze"/>
          <w:rFonts w:ascii="Verdana" w:hAnsi="Verdana"/>
          <w:sz w:val="20"/>
          <w:szCs w:val="20"/>
        </w:rPr>
      </w:pPr>
      <w:r w:rsidRPr="000A728F">
        <w:rPr>
          <w:rFonts w:ascii="Verdana" w:hAnsi="Verdana" w:cs="Verdana"/>
          <w:bCs/>
          <w:sz w:val="20"/>
          <w:szCs w:val="20"/>
        </w:rPr>
        <w:lastRenderedPageBreak/>
        <w:t>14.</w:t>
      </w:r>
      <w:r>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Identyfikator (ID) postępowania na Platformie e-Zamówienia:</w:t>
      </w:r>
      <w:r>
        <w:rPr>
          <w:rFonts w:ascii="Verdana" w:hAnsi="Verdana" w:cs="Verdana"/>
          <w:bCs/>
          <w:sz w:val="20"/>
          <w:szCs w:val="20"/>
        </w:rPr>
        <w:t xml:space="preserve"> </w:t>
      </w:r>
      <w:r w:rsidR="009831C0" w:rsidRPr="009831C0">
        <w:rPr>
          <w:rStyle w:val="Hipercze"/>
          <w:rFonts w:ascii="Verdana" w:hAnsi="Verdana"/>
          <w:sz w:val="20"/>
          <w:szCs w:val="20"/>
        </w:rPr>
        <w:t xml:space="preserve">ocds-148610-0ec75bdb-58c0-48a4-b67d-babb4c96e278 </w:t>
      </w:r>
    </w:p>
    <w:p w14:paraId="4DD035D6" w14:textId="6D919AD1" w:rsidR="00E2149D" w:rsidRPr="00A319FC" w:rsidRDefault="00E2149D" w:rsidP="00B63BCD">
      <w:pPr>
        <w:spacing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6</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Pr="00A319FC">
          <w:rPr>
            <w:rStyle w:val="Hipercze"/>
            <w:rFonts w:ascii="Verdana" w:hAnsi="Verdana" w:cs="Verdana"/>
            <w:bCs/>
            <w:sz w:val="20"/>
            <w:szCs w:val="20"/>
          </w:rPr>
          <w:t>https://ezamowienia.gov.pl</w:t>
        </w:r>
      </w:hyperlink>
      <w:r>
        <w:rPr>
          <w:rFonts w:ascii="Verdana" w:hAnsi="Verdana" w:cs="Verdana"/>
          <w:bCs/>
          <w:sz w:val="20"/>
          <w:szCs w:val="20"/>
        </w:rPr>
        <w:t xml:space="preserve"> </w:t>
      </w:r>
      <w:r w:rsidRPr="00A319FC">
        <w:rPr>
          <w:rFonts w:ascii="Verdana" w:hAnsi="Verdana" w:cs="Verdana"/>
          <w:bCs/>
          <w:sz w:val="20"/>
          <w:szCs w:val="20"/>
        </w:rPr>
        <w:t xml:space="preserve">oraz informacje zamieszczone w zakładce „Centrum Pomocy”. </w:t>
      </w:r>
    </w:p>
    <w:p w14:paraId="47AE320D" w14:textId="77777777" w:rsidR="00E2149D" w:rsidRPr="00A319FC"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7</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Przeglądanie i pobieranie publicznej treści dokumentacji postępowania nie wymaga posiadania konta na Platformie e-Zamówienia ani logowania. </w:t>
      </w:r>
    </w:p>
    <w:p w14:paraId="00C2F85D" w14:textId="77777777" w:rsidR="00E2149D" w:rsidRPr="00A319FC"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8</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BEC0E1"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9</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Dokumenty elektroniczne</w:t>
      </w:r>
      <w:r>
        <w:rPr>
          <w:rStyle w:val="Odwoanieprzypisudolnego"/>
          <w:rFonts w:ascii="Verdana" w:hAnsi="Verdana" w:cs="Verdana"/>
          <w:bCs/>
          <w:sz w:val="20"/>
          <w:szCs w:val="20"/>
        </w:rPr>
        <w:footnoteReference w:id="7"/>
      </w:r>
      <w:r w:rsidRPr="00A319FC">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7AFA614F" w14:textId="77777777" w:rsidR="00E2149D" w:rsidRPr="00CE6A5F" w:rsidRDefault="00E2149D" w:rsidP="00E2149D">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formatów, o których mowa w art. 66 ust. 1 ustawy Pzp, ww. regulacje nie będą miały bezpośredniego zastosowania. </w:t>
      </w:r>
    </w:p>
    <w:p w14:paraId="72741CBE"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10</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Informacje, oświadczenia lub dokumenty</w:t>
      </w:r>
      <w:r>
        <w:rPr>
          <w:rStyle w:val="Odwoanieprzypisudolnego"/>
          <w:rFonts w:ascii="Verdana" w:hAnsi="Verdana" w:cs="Verdana"/>
          <w:bCs/>
          <w:sz w:val="20"/>
          <w:szCs w:val="20"/>
        </w:rPr>
        <w:footnoteReference w:id="8"/>
      </w:r>
      <w:r w:rsidRPr="00CE6A5F">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6B7F8767" w14:textId="77777777" w:rsidR="00E2149D" w:rsidRPr="00CE6A5F" w:rsidRDefault="00E2149D" w:rsidP="00BE1AE4">
      <w:pPr>
        <w:pStyle w:val="Akapitzlist"/>
        <w:numPr>
          <w:ilvl w:val="0"/>
          <w:numId w:val="82"/>
        </w:numPr>
        <w:spacing w:before="120" w:after="120"/>
        <w:jc w:val="both"/>
        <w:rPr>
          <w:rFonts w:ascii="Verdana" w:hAnsi="Verdana" w:cs="Verdana"/>
          <w:bCs/>
          <w:sz w:val="20"/>
          <w:szCs w:val="20"/>
        </w:rPr>
      </w:pPr>
      <w:r w:rsidRPr="00CE6A5F">
        <w:rPr>
          <w:rFonts w:ascii="Verdana" w:hAnsi="Verdana" w:cs="Verdana"/>
          <w:bCs/>
          <w:sz w:val="20"/>
          <w:szCs w:val="20"/>
        </w:rPr>
        <w:t>w formatach danych określonych w przepisach rozporządzenia Rady Ministrów w</w:t>
      </w:r>
      <w:r>
        <w:rPr>
          <w:rFonts w:ascii="Verdana" w:hAnsi="Verdana" w:cs="Verdana"/>
          <w:bCs/>
          <w:sz w:val="20"/>
          <w:szCs w:val="20"/>
        </w:rPr>
        <w:t> </w:t>
      </w:r>
      <w:r w:rsidRPr="00CE6A5F">
        <w:rPr>
          <w:rFonts w:ascii="Verdana" w:hAnsi="Verdana" w:cs="Verdana"/>
          <w:bCs/>
          <w:sz w:val="20"/>
          <w:szCs w:val="20"/>
        </w:rPr>
        <w:t xml:space="preserve">sprawie Krajowych Ram Interoperacyjności (i przekazuje się jako załącznik), lub </w:t>
      </w:r>
    </w:p>
    <w:p w14:paraId="167A674B" w14:textId="77777777" w:rsidR="00E2149D" w:rsidRPr="00CE6A5F" w:rsidRDefault="00E2149D" w:rsidP="00BE1AE4">
      <w:pPr>
        <w:pStyle w:val="Akapitzlist"/>
        <w:numPr>
          <w:ilvl w:val="0"/>
          <w:numId w:val="82"/>
        </w:numPr>
        <w:spacing w:before="120" w:after="120"/>
        <w:jc w:val="both"/>
        <w:rPr>
          <w:rFonts w:ascii="Verdana" w:hAnsi="Verdana" w:cs="Verdana"/>
          <w:bCs/>
          <w:sz w:val="20"/>
          <w:szCs w:val="20"/>
        </w:rPr>
      </w:pPr>
      <w:r w:rsidRPr="00CE6A5F">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70D958DF"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11</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Jeżeli dokumenty elektroniczne, przekazywane przy użyciu środków komunikacji elektronicznej, zawierają informacje stanowiące tajemnicę przedsiębiorstwa w</w:t>
      </w:r>
      <w:r>
        <w:rPr>
          <w:rFonts w:ascii="Verdana" w:hAnsi="Verdana" w:cs="Verdana"/>
          <w:bCs/>
          <w:sz w:val="20"/>
          <w:szCs w:val="20"/>
        </w:rPr>
        <w:t> </w:t>
      </w:r>
      <w:r w:rsidRPr="00CE6A5F">
        <w:rPr>
          <w:rFonts w:ascii="Verdana" w:hAnsi="Verdana" w:cs="Verdana"/>
          <w:bCs/>
          <w:sz w:val="20"/>
          <w:szCs w:val="20"/>
        </w:rPr>
        <w:t>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w:t>
      </w:r>
      <w:r w:rsidRPr="00CE6A5F">
        <w:rPr>
          <w:rFonts w:ascii="Verdana" w:hAnsi="Verdana" w:cs="Verdana"/>
          <w:bCs/>
          <w:sz w:val="20"/>
          <w:szCs w:val="20"/>
        </w:rPr>
        <w:t>ykonawca, w celu utrzymania w poufności tych informacji, przekazuje je w wydzielonym i odpowiednio oznaczonym pliku, wraz z jednoczesnym zaznaczeniem w</w:t>
      </w:r>
      <w:r>
        <w:rPr>
          <w:rFonts w:ascii="Verdana" w:hAnsi="Verdana" w:cs="Verdana"/>
          <w:bCs/>
          <w:sz w:val="20"/>
          <w:szCs w:val="20"/>
        </w:rPr>
        <w:t> </w:t>
      </w:r>
      <w:r w:rsidRPr="00CE6A5F">
        <w:rPr>
          <w:rFonts w:ascii="Verdana" w:hAnsi="Verdana" w:cs="Verdana"/>
          <w:bCs/>
          <w:sz w:val="20"/>
          <w:szCs w:val="20"/>
        </w:rPr>
        <w:t xml:space="preserve">nazwie pliku „Dokument stanowiący tajemnicę przedsiębiorstwa”. </w:t>
      </w:r>
    </w:p>
    <w:p w14:paraId="5D335ECB"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12</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Komunikacja w postępowaniu, </w:t>
      </w:r>
      <w:r w:rsidRPr="00CE6A5F">
        <w:rPr>
          <w:rFonts w:ascii="Verdana" w:hAnsi="Verdana" w:cs="Verdana"/>
          <w:bCs/>
          <w:sz w:val="20"/>
          <w:szCs w:val="20"/>
          <w:u w:val="single"/>
        </w:rPr>
        <w:t>z wyłączeniem składania ofert</w:t>
      </w:r>
      <w:r w:rsidRPr="00CE6A5F">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6C86E49" w14:textId="77777777" w:rsidR="00E2149D" w:rsidRPr="00CF74CD" w:rsidRDefault="00E2149D" w:rsidP="00E2149D">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załączników, które są zgodnie z ustawą Pzp lub rozporządzeniem Prezesa Rady Ministrów w sprawie wymagań dla dokumentów elektronicznych opatrzone </w:t>
      </w:r>
      <w:r w:rsidRPr="00CE6A5F">
        <w:rPr>
          <w:rFonts w:ascii="Verdana" w:hAnsi="Verdana" w:cs="Verdana"/>
          <w:bCs/>
          <w:sz w:val="20"/>
          <w:szCs w:val="20"/>
        </w:rPr>
        <w:lastRenderedPageBreak/>
        <w:t>kwalifikowanym podpisem elektronicznym, podpisem zaufanym</w:t>
      </w:r>
      <w:r>
        <w:rPr>
          <w:rStyle w:val="Odwoanieprzypisudolnego"/>
          <w:rFonts w:ascii="Verdana" w:hAnsi="Verdana" w:cs="Verdana"/>
          <w:bCs/>
          <w:sz w:val="20"/>
          <w:szCs w:val="20"/>
        </w:rPr>
        <w:footnoteReference w:id="10"/>
      </w:r>
      <w:r w:rsidRPr="00CE6A5F">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sidRPr="00CE6A5F">
        <w:rPr>
          <w:rFonts w:ascii="Verdana" w:hAnsi="Verdana" w:cs="Verdana"/>
          <w:bCs/>
          <w:sz w:val="20"/>
          <w:szCs w:val="20"/>
        </w:rPr>
        <w:t xml:space="preserve">, mogą być opatrzone, zgodnie z wyborem </w:t>
      </w:r>
      <w:r>
        <w:rPr>
          <w:rFonts w:ascii="Verdana" w:hAnsi="Verdana" w:cs="Verdana"/>
          <w:bCs/>
          <w:sz w:val="20"/>
          <w:szCs w:val="20"/>
        </w:rPr>
        <w:t>W</w:t>
      </w:r>
      <w:r w:rsidRPr="00CE6A5F">
        <w:rPr>
          <w:rFonts w:ascii="Verdana" w:hAnsi="Verdana" w:cs="Verdana"/>
          <w:bCs/>
          <w:sz w:val="20"/>
          <w:szCs w:val="20"/>
        </w:rPr>
        <w:t>ykonawcy/</w:t>
      </w:r>
      <w:r>
        <w:rPr>
          <w:rFonts w:ascii="Verdana" w:hAnsi="Verdana" w:cs="Verdana"/>
          <w:bCs/>
          <w:sz w:val="20"/>
          <w:szCs w:val="20"/>
        </w:rPr>
        <w:t>W</w:t>
      </w:r>
      <w:r w:rsidRPr="00CE6A5F">
        <w:rPr>
          <w:rFonts w:ascii="Verdana" w:hAnsi="Verdana" w:cs="Verdana"/>
          <w:bCs/>
          <w:sz w:val="20"/>
          <w:szCs w:val="20"/>
        </w:rPr>
        <w:t>ykonawcy wspólnie ubiegającego się o udzielenie zamówienia/podmiotu udostępniającego zasoby</w:t>
      </w:r>
      <w:r w:rsidRPr="00CF74CD">
        <w:rPr>
          <w:rFonts w:ascii="Verdana" w:hAnsi="Verdana" w:cs="Verdana"/>
          <w:bCs/>
          <w:sz w:val="20"/>
          <w:szCs w:val="20"/>
          <w:u w:val="single"/>
        </w:rPr>
        <w:t>, podpisem typu zewnętrznego</w:t>
      </w:r>
      <w:r w:rsidRPr="00CE6A5F">
        <w:rPr>
          <w:rFonts w:ascii="Verdana" w:hAnsi="Verdana" w:cs="Verdana"/>
          <w:bCs/>
          <w:sz w:val="20"/>
          <w:szCs w:val="20"/>
        </w:rPr>
        <w:t xml:space="preserve"> lub </w:t>
      </w:r>
      <w:r w:rsidRPr="00CF74CD">
        <w:rPr>
          <w:rFonts w:ascii="Verdana" w:hAnsi="Verdana" w:cs="Verdana"/>
          <w:bCs/>
          <w:sz w:val="20"/>
          <w:szCs w:val="20"/>
          <w:u w:val="single"/>
        </w:rPr>
        <w:t>wewnętrznego</w:t>
      </w:r>
      <w:r w:rsidRPr="00CE6A5F">
        <w:rPr>
          <w:rFonts w:ascii="Verdana" w:hAnsi="Verdana" w:cs="Verdana"/>
          <w:bCs/>
          <w:sz w:val="20"/>
          <w:szCs w:val="20"/>
        </w:rPr>
        <w:t>. W zależności od rodzaju podpisu i jego typu (zewnętrzny, wewnętrzny) dodaje się uprzednio podpisane dokumenty wraz z</w:t>
      </w:r>
      <w:r>
        <w:rPr>
          <w:rFonts w:ascii="Verdana" w:hAnsi="Verdana" w:cs="Verdana"/>
          <w:bCs/>
          <w:sz w:val="20"/>
          <w:szCs w:val="20"/>
        </w:rPr>
        <w:t> </w:t>
      </w:r>
      <w:r w:rsidRPr="00CE6A5F">
        <w:rPr>
          <w:rFonts w:ascii="Verdana" w:hAnsi="Verdana" w:cs="Verdana"/>
          <w:bCs/>
          <w:sz w:val="20"/>
          <w:szCs w:val="20"/>
        </w:rPr>
        <w:t>wygenerowanym plikiem podpisu (typ zewnętrzny) lub dokument z wszytym podpisem (typ wewnętrzny).</w:t>
      </w:r>
    </w:p>
    <w:p w14:paraId="223BA683" w14:textId="424B10CE"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13</w:t>
      </w:r>
      <w:r w:rsidRPr="000A728F">
        <w:rPr>
          <w:rFonts w:ascii="Verdana" w:hAnsi="Verdana" w:cs="Verdana"/>
          <w:bCs/>
          <w:sz w:val="20"/>
          <w:szCs w:val="20"/>
        </w:rPr>
        <w:t>.</w:t>
      </w:r>
      <w:r>
        <w:rPr>
          <w:rFonts w:ascii="Verdana" w:hAnsi="Verdana" w:cs="Verdana"/>
          <w:bCs/>
          <w:sz w:val="20"/>
          <w:szCs w:val="20"/>
        </w:rPr>
        <w:tab/>
      </w:r>
      <w:r w:rsidRPr="00CF74CD">
        <w:rPr>
          <w:rFonts w:ascii="Verdana" w:hAnsi="Verdana" w:cs="Verdana"/>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sidRPr="00CF74CD">
        <w:rPr>
          <w:rFonts w:ascii="Verdana" w:hAnsi="Verdana" w:cs="Verdana"/>
          <w:bCs/>
          <w:sz w:val="20"/>
          <w:szCs w:val="20"/>
        </w:rPr>
        <w:t xml:space="preserve"> wystarczające jest posiadanie tzw. konta uproszczonego na Platformie e-Zamówienia. </w:t>
      </w:r>
    </w:p>
    <w:p w14:paraId="656FA7B6"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14</w:t>
      </w:r>
      <w:r w:rsidRPr="000A728F">
        <w:rPr>
          <w:rFonts w:ascii="Verdana" w:hAnsi="Verdana" w:cs="Verdana"/>
          <w:bCs/>
          <w:sz w:val="20"/>
          <w:szCs w:val="20"/>
        </w:rPr>
        <w:t>.</w:t>
      </w:r>
      <w:r w:rsidRPr="00CF74CD">
        <w:rPr>
          <w:rFonts w:ascii="Verdana" w:hAnsi="Verdana" w:cs="Verdana"/>
          <w:bCs/>
          <w:sz w:val="20"/>
          <w:szCs w:val="20"/>
        </w:rPr>
        <w:t xml:space="preserve">Wszystkie wysłane i odebrane w postępowaniu przez </w:t>
      </w:r>
      <w:r>
        <w:rPr>
          <w:rFonts w:ascii="Verdana" w:hAnsi="Verdana" w:cs="Verdana"/>
          <w:bCs/>
          <w:sz w:val="20"/>
          <w:szCs w:val="20"/>
        </w:rPr>
        <w:t>W</w:t>
      </w:r>
      <w:r w:rsidRPr="00CF74CD">
        <w:rPr>
          <w:rFonts w:ascii="Verdana" w:hAnsi="Verdana" w:cs="Verdana"/>
          <w:bCs/>
          <w:sz w:val="20"/>
          <w:szCs w:val="20"/>
        </w:rPr>
        <w:t xml:space="preserve">ykonawcę wiadomości widoczne są po zalogowaniu w podglądzie postępowania w zakładce „Komunikacja”. </w:t>
      </w:r>
    </w:p>
    <w:p w14:paraId="0781CCD5"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15</w:t>
      </w:r>
      <w:r w:rsidRPr="000A728F">
        <w:rPr>
          <w:rFonts w:ascii="Verdana" w:hAnsi="Verdana" w:cs="Verdana"/>
          <w:bCs/>
          <w:sz w:val="20"/>
          <w:szCs w:val="20"/>
        </w:rPr>
        <w:t>.</w:t>
      </w:r>
      <w:r w:rsidRPr="00CF74CD">
        <w:rPr>
          <w:rFonts w:ascii="Verdana" w:hAnsi="Verdana" w:cs="Verdana"/>
          <w:bCs/>
          <w:sz w:val="20"/>
          <w:szCs w:val="20"/>
        </w:rPr>
        <w:t xml:space="preserve">Maksymalny rozmiar plików przesyłanych za pośrednictwem „Formularzy do komunikacji” wynosi 150 MB (wielkość ta dotyczy plików przesyłanych jako załączniki do jednego formularza). </w:t>
      </w:r>
    </w:p>
    <w:p w14:paraId="199BC772"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16</w:t>
      </w:r>
      <w:r w:rsidRPr="000A728F">
        <w:rPr>
          <w:rFonts w:ascii="Verdana" w:hAnsi="Verdana" w:cs="Verdana"/>
          <w:bCs/>
          <w:sz w:val="20"/>
          <w:szCs w:val="20"/>
        </w:rPr>
        <w:t>.</w:t>
      </w:r>
      <w:r w:rsidRPr="00CF74CD">
        <w:rPr>
          <w:rFonts w:ascii="Verdana" w:hAnsi="Verdana" w:cs="Verdana"/>
          <w:bCs/>
          <w:sz w:val="20"/>
          <w:szCs w:val="20"/>
        </w:rPr>
        <w:t>Minimalne wymagania techniczne dotyczące sprzętu używanego w celu korzystania z</w:t>
      </w:r>
      <w:r>
        <w:rPr>
          <w:rFonts w:ascii="Verdana" w:hAnsi="Verdana" w:cs="Verdana"/>
          <w:bCs/>
          <w:sz w:val="20"/>
          <w:szCs w:val="20"/>
        </w:rPr>
        <w:t> </w:t>
      </w:r>
      <w:r w:rsidRPr="00CF74CD">
        <w:rPr>
          <w:rFonts w:ascii="Verdana" w:hAnsi="Verdana" w:cs="Verdana"/>
          <w:bCs/>
          <w:sz w:val="20"/>
          <w:szCs w:val="20"/>
        </w:rPr>
        <w:t xml:space="preserve">usług Platformy e-Zamówienia oraz informacje dotyczące specyfikacji połączenia określa Regulamin Platformy e-Zamówienia. </w:t>
      </w:r>
    </w:p>
    <w:p w14:paraId="083F1F82" w14:textId="06CD28A9"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17</w:t>
      </w:r>
      <w:r w:rsidRPr="000A728F">
        <w:rPr>
          <w:rFonts w:ascii="Verdana" w:hAnsi="Verdana" w:cs="Verdana"/>
          <w:bCs/>
          <w:sz w:val="20"/>
          <w:szCs w:val="20"/>
        </w:rPr>
        <w:t>.</w:t>
      </w:r>
      <w:r w:rsidRPr="00CF74CD">
        <w:rPr>
          <w:rFonts w:ascii="Verdana" w:hAnsi="Verdana" w:cs="Verdana"/>
          <w:bCs/>
          <w:sz w:val="20"/>
          <w:szCs w:val="20"/>
        </w:rPr>
        <w:t xml:space="preserve">W przypadku problemów technicznych i awarii związanych z funkcjonowaniem Platformy e-Zamówienia użytkownicy mogą skorzystać ze wsparcia technicznego dostępnego pod numerem telefonu </w:t>
      </w:r>
      <w:r w:rsidR="007F633F">
        <w:rPr>
          <w:rFonts w:ascii="Verdana" w:hAnsi="Verdana" w:cs="Verdana"/>
          <w:bCs/>
          <w:sz w:val="20"/>
          <w:szCs w:val="20"/>
        </w:rPr>
        <w:t xml:space="preserve">22 458 77 99 </w:t>
      </w:r>
      <w:r w:rsidRPr="00CF74CD">
        <w:rPr>
          <w:rFonts w:ascii="Verdana" w:hAnsi="Verdana" w:cs="Verdana"/>
          <w:bCs/>
          <w:sz w:val="20"/>
          <w:szCs w:val="20"/>
        </w:rPr>
        <w:t xml:space="preserve">lub drogą elektroniczną poprzez formularz udostępniony na stronie internetowej </w:t>
      </w:r>
      <w:hyperlink r:id="rId19" w:history="1">
        <w:r w:rsidRPr="0075662D">
          <w:rPr>
            <w:rStyle w:val="Hipercze"/>
            <w:rFonts w:ascii="Verdana" w:hAnsi="Verdana" w:cs="Verdana"/>
            <w:bCs/>
            <w:sz w:val="20"/>
            <w:szCs w:val="20"/>
          </w:rPr>
          <w:t>https://ezamowienia.gov.pl</w:t>
        </w:r>
      </w:hyperlink>
      <w:r>
        <w:rPr>
          <w:rFonts w:ascii="Verdana" w:hAnsi="Verdana" w:cs="Verdana"/>
          <w:bCs/>
          <w:sz w:val="20"/>
          <w:szCs w:val="20"/>
        </w:rPr>
        <w:t xml:space="preserve"> </w:t>
      </w:r>
      <w:r w:rsidRPr="00CF74CD">
        <w:rPr>
          <w:rFonts w:ascii="Verdana" w:hAnsi="Verdana" w:cs="Verdana"/>
          <w:bCs/>
          <w:sz w:val="20"/>
          <w:szCs w:val="20"/>
        </w:rPr>
        <w:t xml:space="preserve">w zakładce „Zgłoś problem”. </w:t>
      </w:r>
    </w:p>
    <w:p w14:paraId="78A86F74" w14:textId="77777777" w:rsidR="00E2149D" w:rsidRPr="00547C08"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18</w:t>
      </w:r>
      <w:r w:rsidRPr="000A728F">
        <w:rPr>
          <w:rFonts w:ascii="Verdana" w:hAnsi="Verdana" w:cs="Verdana"/>
          <w:bCs/>
          <w:sz w:val="20"/>
          <w:szCs w:val="20"/>
        </w:rPr>
        <w:t>.</w:t>
      </w:r>
      <w:r w:rsidRPr="00CF74CD">
        <w:rPr>
          <w:rFonts w:ascii="Verdana" w:hAnsi="Verdana" w:cs="Verdana"/>
          <w:bCs/>
          <w:sz w:val="20"/>
          <w:szCs w:val="20"/>
        </w:rPr>
        <w:t xml:space="preserve">W szczególnie uzasadnionych przypadkach uniemożliwiających komunikację </w:t>
      </w:r>
      <w:r>
        <w:rPr>
          <w:rFonts w:ascii="Verdana" w:hAnsi="Verdana" w:cs="Verdana"/>
          <w:bCs/>
          <w:sz w:val="20"/>
          <w:szCs w:val="20"/>
        </w:rPr>
        <w:t>W</w:t>
      </w:r>
      <w:r w:rsidRPr="00CF74CD">
        <w:rPr>
          <w:rFonts w:ascii="Verdana" w:hAnsi="Verdana" w:cs="Verdana"/>
          <w:bCs/>
          <w:sz w:val="20"/>
          <w:szCs w:val="20"/>
        </w:rPr>
        <w:t>ykonawcy i Zamawiającego za pośrednictwem Platformy e-Zamówienia, Zamawiający dopuszcza komunikację za pomocą poczty elektronicznej na adres e-mail:</w:t>
      </w:r>
      <w:r>
        <w:rPr>
          <w:rFonts w:ascii="Verdana" w:hAnsi="Verdana" w:cs="Verdana"/>
          <w:bCs/>
          <w:sz w:val="20"/>
          <w:szCs w:val="20"/>
        </w:rPr>
        <w:t xml:space="preserve"> </w:t>
      </w:r>
      <w:hyperlink r:id="rId20"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r w:rsidRPr="00CF74CD">
        <w:rPr>
          <w:rFonts w:ascii="Verdana" w:hAnsi="Verdana" w:cs="Verdana"/>
          <w:bCs/>
          <w:sz w:val="20"/>
          <w:szCs w:val="20"/>
        </w:rPr>
        <w:t xml:space="preserve">(nie dotyczy składania ofert). </w:t>
      </w:r>
    </w:p>
    <w:p w14:paraId="6D4D1E65" w14:textId="77777777" w:rsidR="0057666A" w:rsidRPr="007D3A1D" w:rsidRDefault="0057666A" w:rsidP="00D61819">
      <w:pPr>
        <w:spacing w:before="120" w:after="120"/>
        <w:jc w:val="both"/>
        <w:rPr>
          <w:rFonts w:ascii="Verdana" w:hAnsi="Verdana" w:cs="Verdana"/>
          <w:b/>
          <w:sz w:val="20"/>
          <w:szCs w:val="20"/>
        </w:rPr>
      </w:pPr>
    </w:p>
    <w:p w14:paraId="2E0EF01D" w14:textId="2877EC8E" w:rsidR="0006792C" w:rsidRPr="007D3A1D" w:rsidRDefault="0006792C" w:rsidP="00C258EB">
      <w:pPr>
        <w:spacing w:before="120" w:after="120"/>
        <w:ind w:left="720" w:hanging="720"/>
        <w:jc w:val="both"/>
        <w:rPr>
          <w:rFonts w:ascii="Verdana" w:hAnsi="Verdana"/>
          <w:b/>
          <w:sz w:val="20"/>
          <w:szCs w:val="20"/>
        </w:rPr>
      </w:pPr>
      <w:r w:rsidRPr="007D3A1D">
        <w:rPr>
          <w:rFonts w:ascii="Verdana" w:hAnsi="Verdana"/>
          <w:b/>
          <w:sz w:val="20"/>
          <w:szCs w:val="20"/>
        </w:rPr>
        <w:t>1</w:t>
      </w:r>
      <w:r w:rsidR="009465D9">
        <w:rPr>
          <w:rFonts w:ascii="Verdana" w:hAnsi="Verdana"/>
          <w:b/>
          <w:sz w:val="20"/>
          <w:szCs w:val="20"/>
        </w:rPr>
        <w:t>5</w:t>
      </w:r>
      <w:r w:rsidRPr="007D3A1D">
        <w:rPr>
          <w:rFonts w:ascii="Verdana" w:hAnsi="Verdana"/>
          <w:b/>
          <w:sz w:val="20"/>
          <w:szCs w:val="20"/>
        </w:rPr>
        <w:t>.</w:t>
      </w:r>
      <w:r w:rsidRPr="007D3A1D">
        <w:rPr>
          <w:rFonts w:ascii="Verdana" w:hAnsi="Verdana"/>
          <w:b/>
          <w:sz w:val="20"/>
          <w:szCs w:val="20"/>
        </w:rPr>
        <w:tab/>
        <w:t xml:space="preserve">UDZIELANIE WYJAŚNIEŃ TREŚCI SWZ </w:t>
      </w:r>
    </w:p>
    <w:p w14:paraId="4CB628DF" w14:textId="77777777" w:rsidR="00713C4A" w:rsidRDefault="00713C4A" w:rsidP="00713C4A">
      <w:pPr>
        <w:spacing w:before="120" w:line="276" w:lineRule="auto"/>
        <w:ind w:left="705" w:right="-108" w:hanging="705"/>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.1.</w:t>
      </w:r>
      <w:r w:rsidRPr="007D3A1D">
        <w:rPr>
          <w:rFonts w:ascii="Verdana" w:hAnsi="Verdana"/>
          <w:sz w:val="20"/>
          <w:szCs w:val="20"/>
        </w:rPr>
        <w:tab/>
        <w:t xml:space="preserve">Wykonawca może zwrócić się do Zamawiającego z wnioskiem o wyjaśnienie treści SWZ. </w:t>
      </w:r>
      <w:bookmarkStart w:id="4" w:name="_Hlk110507765"/>
      <w:r w:rsidRPr="007D3A1D">
        <w:rPr>
          <w:rFonts w:ascii="Verdana" w:hAnsi="Verdana"/>
          <w:sz w:val="20"/>
          <w:szCs w:val="20"/>
        </w:rPr>
        <w:t xml:space="preserve">Wniosek należy przesłać </w:t>
      </w:r>
      <w:r w:rsidRPr="00DB689F">
        <w:rPr>
          <w:rFonts w:ascii="Verdana" w:hAnsi="Verdana"/>
          <w:bCs/>
          <w:color w:val="000000"/>
          <w:sz w:val="20"/>
          <w:szCs w:val="20"/>
        </w:rPr>
        <w:t xml:space="preserve">przy użyciu </w:t>
      </w:r>
      <w:bookmarkStart w:id="5" w:name="_Hlk113259668"/>
      <w:r w:rsidRPr="00DB689F">
        <w:rPr>
          <w:rFonts w:ascii="Verdana" w:hAnsi="Verdana"/>
          <w:bCs/>
          <w:color w:val="000000"/>
          <w:sz w:val="20"/>
          <w:szCs w:val="20"/>
        </w:rPr>
        <w:t xml:space="preserve">Platformy e-Zamówienia, która jest dostępna pod adresem </w:t>
      </w:r>
      <w:hyperlink r:id="rId21" w:history="1">
        <w:r w:rsidRPr="00DB689F">
          <w:rPr>
            <w:rStyle w:val="Hipercze"/>
            <w:rFonts w:ascii="Verdana" w:hAnsi="Verdana"/>
            <w:bCs/>
            <w:sz w:val="20"/>
            <w:szCs w:val="20"/>
          </w:rPr>
          <w:t>https://ezamowienia.gov.pl</w:t>
        </w:r>
      </w:hyperlink>
      <w:bookmarkEnd w:id="5"/>
      <w:r w:rsidRPr="00DB689F">
        <w:rPr>
          <w:rFonts w:ascii="Verdana" w:hAnsi="Verdana"/>
          <w:bCs/>
          <w:sz w:val="20"/>
          <w:szCs w:val="20"/>
        </w:rPr>
        <w:t>.</w:t>
      </w:r>
      <w:bookmarkEnd w:id="4"/>
    </w:p>
    <w:p w14:paraId="2DD0CE3C" w14:textId="4C0C160A" w:rsidR="0006792C" w:rsidRPr="007D3A1D" w:rsidRDefault="0077141E" w:rsidP="00C258EB">
      <w:pPr>
        <w:pStyle w:val="Tekstpodstawowywcity"/>
        <w:spacing w:before="120" w:after="120"/>
        <w:ind w:left="709"/>
        <w:jc w:val="both"/>
        <w:rPr>
          <w:rFonts w:ascii="Verdana" w:hAnsi="Verdana"/>
          <w:b/>
          <w:sz w:val="20"/>
          <w:szCs w:val="20"/>
        </w:rPr>
      </w:pPr>
      <w:r>
        <w:rPr>
          <w:rFonts w:ascii="Verdana" w:hAnsi="Verdana"/>
          <w:sz w:val="20"/>
          <w:szCs w:val="20"/>
        </w:rPr>
        <w:t>Zamawiają</w:t>
      </w:r>
      <w:r w:rsidR="00F305D1" w:rsidRPr="007D3A1D">
        <w:rPr>
          <w:rFonts w:ascii="Verdana" w:hAnsi="Verdana"/>
          <w:sz w:val="20"/>
          <w:szCs w:val="20"/>
        </w:rPr>
        <w:t>cy p</w:t>
      </w:r>
      <w:r w:rsidR="00B51E04" w:rsidRPr="007D3A1D">
        <w:rPr>
          <w:rFonts w:ascii="Verdana" w:hAnsi="Verdana"/>
          <w:sz w:val="20"/>
          <w:szCs w:val="20"/>
        </w:rPr>
        <w:t xml:space="preserve">rosi o przekazanie </w:t>
      </w:r>
      <w:r w:rsidR="00F305D1" w:rsidRPr="007D3A1D">
        <w:rPr>
          <w:rFonts w:ascii="Verdana" w:hAnsi="Verdana"/>
          <w:sz w:val="20"/>
          <w:szCs w:val="20"/>
        </w:rPr>
        <w:t xml:space="preserve">pytań </w:t>
      </w:r>
      <w:r w:rsidR="00B51E04" w:rsidRPr="007D3A1D">
        <w:rPr>
          <w:rFonts w:ascii="Verdana" w:hAnsi="Verdana"/>
          <w:sz w:val="20"/>
          <w:szCs w:val="20"/>
        </w:rPr>
        <w:t>również w formie edytowalnej</w:t>
      </w:r>
      <w:r w:rsidR="00F305D1" w:rsidRPr="007D3A1D">
        <w:rPr>
          <w:rFonts w:ascii="Verdana" w:hAnsi="Verdana"/>
          <w:sz w:val="20"/>
          <w:szCs w:val="20"/>
        </w:rPr>
        <w:t>, gdyż skróci to czas na udzielenie wyjaśnień</w:t>
      </w:r>
      <w:r w:rsidR="00B51E04" w:rsidRPr="007D3A1D">
        <w:rPr>
          <w:rFonts w:ascii="Verdana" w:hAnsi="Verdana"/>
          <w:sz w:val="20"/>
          <w:szCs w:val="20"/>
        </w:rPr>
        <w:t>.</w:t>
      </w:r>
    </w:p>
    <w:p w14:paraId="76ED52CE" w14:textId="60ECB170" w:rsidR="005B4E44" w:rsidRPr="007D3A1D" w:rsidRDefault="0006792C" w:rsidP="00C258EB">
      <w:pPr>
        <w:pStyle w:val="Tekstpodstawowywcity"/>
        <w:tabs>
          <w:tab w:val="left" w:pos="709"/>
        </w:tabs>
        <w:spacing w:before="120" w:after="120"/>
        <w:ind w:left="709" w:hanging="709"/>
        <w:jc w:val="both"/>
        <w:rPr>
          <w:rFonts w:ascii="Verdana" w:hAnsi="Verdana"/>
          <w:i/>
          <w:color w:val="2F5496" w:themeColor="accent1" w:themeShade="BF"/>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.2.</w:t>
      </w:r>
      <w:r w:rsidR="218384F4" w:rsidRPr="007D3A1D">
        <w:rPr>
          <w:rFonts w:ascii="Verdana" w:hAnsi="Verdana"/>
          <w:sz w:val="20"/>
          <w:szCs w:val="20"/>
        </w:rPr>
        <w:t xml:space="preserve">  </w:t>
      </w:r>
      <w:r w:rsidRPr="007D3A1D">
        <w:rPr>
          <w:rFonts w:ascii="Verdana" w:hAnsi="Verdana"/>
          <w:sz w:val="20"/>
          <w:szCs w:val="20"/>
        </w:rPr>
        <w:tab/>
        <w:t xml:space="preserve">Zamawiający jest obowiązany udzielić wyjaśnień niezwłocznie, jednak nie później niż na </w:t>
      </w:r>
      <w:r w:rsidR="3FAF1285" w:rsidRPr="007D3A1D">
        <w:rPr>
          <w:rFonts w:ascii="Verdana" w:hAnsi="Verdana"/>
          <w:sz w:val="20"/>
          <w:szCs w:val="20"/>
        </w:rPr>
        <w:t>2</w:t>
      </w:r>
      <w:r w:rsidRPr="007D3A1D">
        <w:rPr>
          <w:rFonts w:ascii="Verdana" w:hAnsi="Verdana"/>
          <w:sz w:val="20"/>
          <w:szCs w:val="20"/>
        </w:rPr>
        <w:t xml:space="preserve"> dni przed upływem terminu składania ofert – pod warunkiem, że wniosek o wyjaśnienie treści SWZ wpłynął do Zamawiającego nie później niż </w:t>
      </w:r>
      <w:r w:rsidR="12C57A61" w:rsidRPr="007D3A1D">
        <w:rPr>
          <w:rFonts w:ascii="Verdana" w:hAnsi="Verdana"/>
          <w:sz w:val="20"/>
          <w:szCs w:val="20"/>
        </w:rPr>
        <w:t xml:space="preserve">na 4 dni przed upływem </w:t>
      </w:r>
      <w:r w:rsidRPr="007D3A1D">
        <w:rPr>
          <w:rFonts w:ascii="Verdana" w:hAnsi="Verdana"/>
          <w:sz w:val="20"/>
          <w:szCs w:val="20"/>
        </w:rPr>
        <w:t>terminu składania ofert.</w:t>
      </w:r>
    </w:p>
    <w:p w14:paraId="25794992" w14:textId="77777777" w:rsidR="009465D9" w:rsidRDefault="710F5EB4" w:rsidP="009465D9">
      <w:pPr>
        <w:pStyle w:val="Tekstpodstawowywcity"/>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.3. </w:t>
      </w:r>
      <w:r w:rsidR="009465D9">
        <w:rPr>
          <w:rFonts w:ascii="Verdana" w:hAnsi="Verdana"/>
          <w:sz w:val="20"/>
          <w:szCs w:val="20"/>
        </w:rPr>
        <w:tab/>
      </w:r>
      <w:r w:rsidRPr="007D3A1D">
        <w:rPr>
          <w:rFonts w:ascii="Verdana" w:eastAsia="Verdana" w:hAnsi="Verdana" w:cs="Verdana"/>
          <w:sz w:val="20"/>
          <w:szCs w:val="20"/>
        </w:rPr>
        <w:t>Jeżeli Zamawiający nie udzieli wyjaśnień w terminie, o którym mowa w pkt. 1</w:t>
      </w:r>
      <w:r w:rsidR="009465D9">
        <w:rPr>
          <w:rFonts w:ascii="Verdana" w:eastAsia="Verdana" w:hAnsi="Verdana" w:cs="Verdana"/>
          <w:sz w:val="20"/>
          <w:szCs w:val="20"/>
        </w:rPr>
        <w:t>5</w:t>
      </w:r>
      <w:r w:rsidRPr="007D3A1D">
        <w:rPr>
          <w:rFonts w:ascii="Verdana" w:eastAsia="Verdana" w:hAnsi="Verdana" w:cs="Verdana"/>
          <w:sz w:val="20"/>
          <w:szCs w:val="20"/>
        </w:rPr>
        <w:t>.2. przedłuża termin składania ofert o czas niezbędny do zapoznania się wszystkich zainteresowanych Wykonawców z wyjaśnieniami niezbędnymi do należytego przygotowania i złożenia ofert.</w:t>
      </w:r>
    </w:p>
    <w:p w14:paraId="49B3DFF8" w14:textId="68051AE9" w:rsidR="710F5EB4" w:rsidRPr="009465D9" w:rsidDel="005B4E44" w:rsidRDefault="710F5EB4" w:rsidP="009465D9">
      <w:pPr>
        <w:pStyle w:val="Tekstpodstawowywcity"/>
        <w:spacing w:before="120" w:after="120"/>
        <w:ind w:left="709" w:hanging="709"/>
        <w:jc w:val="both"/>
        <w:rPr>
          <w:rFonts w:ascii="Verdana" w:eastAsia="Verdana" w:hAnsi="Verdana" w:cs="Verdana"/>
          <w:sz w:val="20"/>
          <w:szCs w:val="20"/>
        </w:rPr>
      </w:pPr>
      <w:r w:rsidRPr="007D3A1D" w:rsidDel="005B4E44">
        <w:rPr>
          <w:rFonts w:ascii="Verdana" w:eastAsia="Verdana" w:hAnsi="Verdana" w:cs="Verdana"/>
          <w:sz w:val="20"/>
          <w:szCs w:val="20"/>
        </w:rPr>
        <w:lastRenderedPageBreak/>
        <w:t>1</w:t>
      </w:r>
      <w:r w:rsidR="009465D9">
        <w:rPr>
          <w:rFonts w:ascii="Verdana" w:eastAsia="Verdana" w:hAnsi="Verdana" w:cs="Verdana"/>
          <w:sz w:val="20"/>
          <w:szCs w:val="20"/>
        </w:rPr>
        <w:t>5</w:t>
      </w:r>
      <w:r w:rsidRPr="007D3A1D" w:rsidDel="005B4E44">
        <w:rPr>
          <w:rFonts w:ascii="Verdana" w:eastAsia="Verdana" w:hAnsi="Verdana" w:cs="Verdana"/>
          <w:sz w:val="20"/>
          <w:szCs w:val="20"/>
        </w:rPr>
        <w:t xml:space="preserve">.4. </w:t>
      </w:r>
      <w:r w:rsidR="009465D9">
        <w:rPr>
          <w:rFonts w:ascii="Verdana" w:eastAsia="Verdana" w:hAnsi="Verdana" w:cs="Verdana"/>
          <w:sz w:val="20"/>
          <w:szCs w:val="20"/>
        </w:rPr>
        <w:tab/>
      </w:r>
      <w:r w:rsidRPr="007D3A1D" w:rsidDel="005B4E44">
        <w:rPr>
          <w:rFonts w:ascii="Verdana" w:hAnsi="Verdana"/>
          <w:sz w:val="20"/>
          <w:szCs w:val="20"/>
        </w:rPr>
        <w:t>Przedłużenie terminu składania ofert nie wpływa na bieg terminu składania wniosku, o którym mowa w pkt 1</w:t>
      </w:r>
      <w:r w:rsidR="009465D9">
        <w:rPr>
          <w:rFonts w:ascii="Verdana" w:hAnsi="Verdana"/>
          <w:sz w:val="20"/>
          <w:szCs w:val="20"/>
        </w:rPr>
        <w:t>5</w:t>
      </w:r>
      <w:r w:rsidRPr="007D3A1D" w:rsidDel="005B4E44">
        <w:rPr>
          <w:rFonts w:ascii="Verdana" w:hAnsi="Verdana"/>
          <w:sz w:val="20"/>
          <w:szCs w:val="20"/>
        </w:rPr>
        <w:t>.2.</w:t>
      </w:r>
    </w:p>
    <w:p w14:paraId="64FDCE18" w14:textId="54D094E3" w:rsidR="0006792C" w:rsidRPr="007D3A1D" w:rsidRDefault="710F5EB4" w:rsidP="009465D9">
      <w:pPr>
        <w:pStyle w:val="Tekstpodstawowy"/>
        <w:tabs>
          <w:tab w:val="left" w:pos="851"/>
        </w:tabs>
        <w:spacing w:before="120" w:after="120"/>
        <w:ind w:left="708" w:hanging="708"/>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.5. </w:t>
      </w:r>
      <w:r w:rsidR="009465D9">
        <w:rPr>
          <w:rFonts w:ascii="Verdana" w:hAnsi="Verdana"/>
          <w:sz w:val="20"/>
          <w:szCs w:val="20"/>
        </w:rPr>
        <w:tab/>
      </w:r>
      <w:r w:rsidR="3A6007CB" w:rsidRPr="007D3A1D">
        <w:rPr>
          <w:rFonts w:ascii="Verdana" w:hAnsi="Verdana"/>
          <w:sz w:val="20"/>
          <w:szCs w:val="20"/>
        </w:rPr>
        <w:t>W przypadku gdy</w:t>
      </w:r>
      <w:r w:rsidR="0006792C" w:rsidRPr="007D3A1D">
        <w:rPr>
          <w:rFonts w:ascii="Verdana" w:hAnsi="Verdana"/>
          <w:sz w:val="20"/>
          <w:szCs w:val="20"/>
        </w:rPr>
        <w:t xml:space="preserve"> wniosek o wyjaśnienie treści </w:t>
      </w:r>
      <w:r w:rsidR="6FAA1E3B" w:rsidRPr="007D3A1D">
        <w:rPr>
          <w:rFonts w:ascii="Verdana" w:hAnsi="Verdana"/>
          <w:sz w:val="20"/>
          <w:szCs w:val="20"/>
        </w:rPr>
        <w:t>SWZ</w:t>
      </w:r>
      <w:r w:rsidR="0006792C" w:rsidRPr="007D3A1D">
        <w:rPr>
          <w:rFonts w:ascii="Verdana" w:hAnsi="Verdana"/>
          <w:sz w:val="20"/>
          <w:szCs w:val="20"/>
        </w:rPr>
        <w:t xml:space="preserve"> </w:t>
      </w:r>
      <w:r w:rsidR="0EC4F8B5" w:rsidRPr="007D3A1D">
        <w:rPr>
          <w:rFonts w:ascii="Verdana" w:hAnsi="Verdana"/>
          <w:sz w:val="20"/>
          <w:szCs w:val="20"/>
        </w:rPr>
        <w:t xml:space="preserve">nie </w:t>
      </w:r>
      <w:r w:rsidR="0006792C" w:rsidRPr="007D3A1D">
        <w:rPr>
          <w:rFonts w:ascii="Verdana" w:hAnsi="Verdana"/>
          <w:sz w:val="20"/>
          <w:szCs w:val="20"/>
        </w:rPr>
        <w:t xml:space="preserve">wpłynął </w:t>
      </w:r>
      <w:r w:rsidR="07B32AAE" w:rsidRPr="007D3A1D">
        <w:rPr>
          <w:rFonts w:ascii="Verdana" w:hAnsi="Verdana"/>
          <w:sz w:val="20"/>
          <w:szCs w:val="20"/>
        </w:rPr>
        <w:t>w</w:t>
      </w:r>
      <w:r w:rsidR="0006792C" w:rsidRPr="007D3A1D">
        <w:rPr>
          <w:rFonts w:ascii="Verdana" w:hAnsi="Verdana"/>
          <w:sz w:val="20"/>
          <w:szCs w:val="20"/>
        </w:rPr>
        <w:t xml:space="preserve"> termin</w:t>
      </w:r>
      <w:r w:rsidR="458D382F" w:rsidRPr="007D3A1D">
        <w:rPr>
          <w:rFonts w:ascii="Verdana" w:hAnsi="Verdana"/>
          <w:sz w:val="20"/>
          <w:szCs w:val="20"/>
        </w:rPr>
        <w:t>ie</w:t>
      </w:r>
      <w:r w:rsidR="0006792C" w:rsidRPr="007D3A1D">
        <w:rPr>
          <w:rFonts w:ascii="Verdana" w:hAnsi="Verdana"/>
          <w:sz w:val="20"/>
          <w:szCs w:val="20"/>
        </w:rPr>
        <w:t>, o którym mowa w pkt 1</w:t>
      </w:r>
      <w:r w:rsidR="009465D9">
        <w:rPr>
          <w:rFonts w:ascii="Verdana" w:hAnsi="Verdana"/>
          <w:sz w:val="20"/>
          <w:szCs w:val="20"/>
        </w:rPr>
        <w:t>5</w:t>
      </w:r>
      <w:r w:rsidR="0006792C" w:rsidRPr="007D3A1D">
        <w:rPr>
          <w:rFonts w:ascii="Verdana" w:hAnsi="Verdana"/>
          <w:sz w:val="20"/>
          <w:szCs w:val="20"/>
        </w:rPr>
        <w:t xml:space="preserve">.2, Zamawiający </w:t>
      </w:r>
      <w:r w:rsidR="74944D15" w:rsidRPr="007D3A1D">
        <w:rPr>
          <w:rFonts w:ascii="Verdana" w:hAnsi="Verdana"/>
          <w:sz w:val="20"/>
          <w:szCs w:val="20"/>
        </w:rPr>
        <w:t xml:space="preserve">nie ma obowiązku udzielania </w:t>
      </w:r>
      <w:r w:rsidR="4CEDDE56" w:rsidRPr="007D3A1D">
        <w:rPr>
          <w:rFonts w:ascii="Verdana" w:hAnsi="Verdana"/>
          <w:sz w:val="20"/>
          <w:szCs w:val="20"/>
        </w:rPr>
        <w:t>wyjaśnień SWZ oraz obowiązku przedłużenia terminu składania ofert</w:t>
      </w:r>
      <w:r w:rsidR="74944D15" w:rsidRPr="007D3A1D">
        <w:rPr>
          <w:rFonts w:ascii="Verdana" w:hAnsi="Verdana"/>
          <w:sz w:val="20"/>
          <w:szCs w:val="20"/>
        </w:rPr>
        <w:t xml:space="preserve">. </w:t>
      </w:r>
    </w:p>
    <w:p w14:paraId="09618475" w14:textId="674CACE3" w:rsidR="0006792C" w:rsidRPr="007D3A1D" w:rsidRDefault="0006792C" w:rsidP="009465D9">
      <w:pPr>
        <w:pStyle w:val="Tekstpodstawowywcity"/>
        <w:tabs>
          <w:tab w:val="left" w:pos="709"/>
        </w:tabs>
        <w:spacing w:before="120" w:after="120"/>
        <w:ind w:left="705" w:hanging="705"/>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22BBECA2" w:rsidRPr="007D3A1D">
        <w:rPr>
          <w:rFonts w:ascii="Verdana" w:hAnsi="Verdana"/>
          <w:sz w:val="20"/>
          <w:szCs w:val="20"/>
        </w:rPr>
        <w:t>6</w:t>
      </w:r>
      <w:r w:rsidRPr="007D3A1D">
        <w:rPr>
          <w:rFonts w:ascii="Verdana" w:hAnsi="Verdana"/>
          <w:sz w:val="20"/>
          <w:szCs w:val="20"/>
        </w:rPr>
        <w:t>.</w:t>
      </w:r>
      <w:r w:rsidRPr="007D3A1D">
        <w:rPr>
          <w:rFonts w:ascii="Verdana" w:hAnsi="Verdana"/>
          <w:sz w:val="20"/>
          <w:szCs w:val="20"/>
        </w:rPr>
        <w:tab/>
        <w:t>Tre</w:t>
      </w:r>
      <w:r w:rsidRPr="007D3A1D">
        <w:rPr>
          <w:rFonts w:ascii="Verdana" w:eastAsia="TimesNewRoman" w:hAnsi="Verdana"/>
          <w:sz w:val="20"/>
          <w:szCs w:val="20"/>
        </w:rPr>
        <w:t xml:space="preserve">ść </w:t>
      </w:r>
      <w:r w:rsidRPr="007D3A1D">
        <w:rPr>
          <w:rFonts w:ascii="Verdana" w:hAnsi="Verdana"/>
          <w:sz w:val="20"/>
          <w:szCs w:val="20"/>
        </w:rPr>
        <w:t>zapyta</w:t>
      </w:r>
      <w:r w:rsidRPr="007D3A1D">
        <w:rPr>
          <w:rFonts w:ascii="Verdana" w:eastAsia="TimesNewRoman" w:hAnsi="Verdana"/>
          <w:sz w:val="20"/>
          <w:szCs w:val="20"/>
        </w:rPr>
        <w:t>ń</w:t>
      </w:r>
      <w:r w:rsidR="00A7055D" w:rsidRPr="007D3A1D">
        <w:rPr>
          <w:rFonts w:ascii="Verdana" w:eastAsia="TimesNewRoman" w:hAnsi="Verdana"/>
          <w:sz w:val="20"/>
          <w:szCs w:val="20"/>
        </w:rPr>
        <w:t>, bez ujawniania źródła zapytania,</w:t>
      </w:r>
      <w:r w:rsidRPr="007D3A1D">
        <w:rPr>
          <w:rFonts w:ascii="Verdana" w:eastAsia="TimesNewRoman" w:hAnsi="Verdana"/>
          <w:sz w:val="20"/>
          <w:szCs w:val="20"/>
        </w:rPr>
        <w:t xml:space="preserve"> </w:t>
      </w:r>
      <w:r w:rsidRPr="007D3A1D">
        <w:rPr>
          <w:rFonts w:ascii="Verdana" w:hAnsi="Verdana"/>
          <w:sz w:val="20"/>
          <w:szCs w:val="20"/>
        </w:rPr>
        <w:t>wraz z wyja</w:t>
      </w:r>
      <w:r w:rsidRPr="007D3A1D">
        <w:rPr>
          <w:rFonts w:ascii="Verdana" w:eastAsia="TimesNewRoman" w:hAnsi="Verdana"/>
          <w:sz w:val="20"/>
          <w:szCs w:val="20"/>
        </w:rPr>
        <w:t>ś</w:t>
      </w:r>
      <w:r w:rsidRPr="007D3A1D">
        <w:rPr>
          <w:rFonts w:ascii="Verdana" w:hAnsi="Verdana"/>
          <w:sz w:val="20"/>
          <w:szCs w:val="20"/>
        </w:rPr>
        <w:t>nieniami Zamawiaj</w:t>
      </w:r>
      <w:r w:rsidRPr="007D3A1D">
        <w:rPr>
          <w:rFonts w:ascii="Verdana" w:eastAsia="TimesNewRoman" w:hAnsi="Verdana"/>
          <w:sz w:val="20"/>
          <w:szCs w:val="20"/>
        </w:rPr>
        <w:t>ą</w:t>
      </w:r>
      <w:r w:rsidRPr="007D3A1D">
        <w:rPr>
          <w:rFonts w:ascii="Verdana" w:hAnsi="Verdana"/>
          <w:sz w:val="20"/>
          <w:szCs w:val="20"/>
        </w:rPr>
        <w:t xml:space="preserve">cy przekaże Wykonawcom, </w:t>
      </w:r>
      <w:r w:rsidR="00A7055D" w:rsidRPr="007D3A1D">
        <w:rPr>
          <w:rFonts w:ascii="Verdana" w:hAnsi="Verdana"/>
          <w:sz w:val="20"/>
          <w:szCs w:val="20"/>
        </w:rPr>
        <w:t>za po</w:t>
      </w:r>
      <w:r w:rsidR="009065B4">
        <w:rPr>
          <w:rFonts w:ascii="Verdana" w:hAnsi="Verdana"/>
          <w:sz w:val="20"/>
          <w:szCs w:val="20"/>
        </w:rPr>
        <w:t>średnictwem strony internetowej prowadzonego postepowania</w:t>
      </w:r>
      <w:r w:rsidRPr="007D3A1D">
        <w:rPr>
          <w:rFonts w:ascii="Verdana" w:hAnsi="Verdana"/>
          <w:sz w:val="20"/>
          <w:szCs w:val="20"/>
        </w:rPr>
        <w:t>.</w:t>
      </w:r>
    </w:p>
    <w:p w14:paraId="390894CC" w14:textId="180DCD93" w:rsidR="0006792C" w:rsidRPr="007D3A1D" w:rsidRDefault="0006792C" w:rsidP="00C258E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5FBE44C9" w:rsidRPr="007D3A1D">
        <w:rPr>
          <w:rFonts w:ascii="Verdana" w:hAnsi="Verdana"/>
          <w:sz w:val="20"/>
          <w:szCs w:val="20"/>
        </w:rPr>
        <w:t>7</w:t>
      </w:r>
      <w:r w:rsidRPr="007D3A1D">
        <w:rPr>
          <w:rFonts w:ascii="Verdana" w:hAnsi="Verdana"/>
          <w:sz w:val="20"/>
          <w:szCs w:val="20"/>
        </w:rPr>
        <w:t>.</w:t>
      </w:r>
      <w:r w:rsidRPr="007D3A1D">
        <w:rPr>
          <w:rFonts w:ascii="Verdana" w:hAnsi="Verdana"/>
          <w:sz w:val="20"/>
          <w:szCs w:val="20"/>
        </w:rPr>
        <w:tab/>
        <w:t xml:space="preserve">W uzasadnionych przypadkach Zamawiający może przed upływem terminu składania ofert zmienić treść </w:t>
      </w:r>
      <w:r w:rsidR="6AB03956" w:rsidRPr="007D3A1D">
        <w:rPr>
          <w:rFonts w:ascii="Verdana" w:hAnsi="Verdana"/>
          <w:sz w:val="20"/>
          <w:szCs w:val="20"/>
        </w:rPr>
        <w:t>SWZ</w:t>
      </w:r>
      <w:r w:rsidRPr="007D3A1D">
        <w:rPr>
          <w:rFonts w:ascii="Verdana" w:hAnsi="Verdana"/>
          <w:sz w:val="20"/>
          <w:szCs w:val="20"/>
        </w:rPr>
        <w:t>. Dokonan</w:t>
      </w:r>
      <w:r w:rsidRPr="007D3A1D">
        <w:rPr>
          <w:rFonts w:ascii="Verdana" w:eastAsia="TimesNewRoman" w:hAnsi="Verdana"/>
          <w:sz w:val="20"/>
          <w:szCs w:val="20"/>
        </w:rPr>
        <w:t xml:space="preserve">ą </w:t>
      </w:r>
      <w:r w:rsidRPr="007D3A1D">
        <w:rPr>
          <w:rFonts w:ascii="Verdana" w:hAnsi="Verdana"/>
          <w:sz w:val="20"/>
          <w:szCs w:val="20"/>
        </w:rPr>
        <w:t>zmian</w:t>
      </w:r>
      <w:r w:rsidRPr="007D3A1D">
        <w:rPr>
          <w:rFonts w:ascii="Verdana" w:eastAsia="TimesNewRoman" w:hAnsi="Verdana"/>
          <w:sz w:val="20"/>
          <w:szCs w:val="20"/>
        </w:rPr>
        <w:t>ę SWZ</w:t>
      </w:r>
      <w:r w:rsidRPr="007D3A1D">
        <w:rPr>
          <w:rFonts w:ascii="Verdana" w:hAnsi="Verdana"/>
          <w:sz w:val="20"/>
          <w:szCs w:val="20"/>
        </w:rPr>
        <w:t xml:space="preserve"> Zamawiaj</w:t>
      </w:r>
      <w:r w:rsidRPr="007D3A1D">
        <w:rPr>
          <w:rFonts w:ascii="Verdana" w:eastAsia="TimesNewRoman" w:hAnsi="Verdana"/>
          <w:sz w:val="20"/>
          <w:szCs w:val="20"/>
        </w:rPr>
        <w:t>ą</w:t>
      </w:r>
      <w:r w:rsidRPr="007D3A1D">
        <w:rPr>
          <w:rFonts w:ascii="Verdana" w:hAnsi="Verdana"/>
          <w:sz w:val="20"/>
          <w:szCs w:val="20"/>
        </w:rPr>
        <w:t xml:space="preserve">cy udostępni na </w:t>
      </w:r>
      <w:r w:rsidR="009065B4">
        <w:rPr>
          <w:rFonts w:ascii="Verdana" w:hAnsi="Verdana"/>
          <w:sz w:val="20"/>
          <w:szCs w:val="20"/>
        </w:rPr>
        <w:t>stronie internetowej prowadzonego postępowania</w:t>
      </w:r>
      <w:r w:rsidRPr="007D3A1D">
        <w:rPr>
          <w:rFonts w:ascii="Verdana" w:hAnsi="Verdana"/>
          <w:sz w:val="20"/>
          <w:szCs w:val="20"/>
        </w:rPr>
        <w:t>.</w:t>
      </w:r>
      <w:r w:rsidR="644EE807" w:rsidRPr="007D3A1D">
        <w:rPr>
          <w:rFonts w:ascii="Verdana" w:hAnsi="Verdana"/>
          <w:sz w:val="20"/>
          <w:szCs w:val="20"/>
        </w:rPr>
        <w:t xml:space="preserve"> </w:t>
      </w:r>
    </w:p>
    <w:p w14:paraId="7B36498C" w14:textId="7CE20A89" w:rsidR="644EE807" w:rsidRPr="007D3A1D" w:rsidRDefault="644EE807"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.8. W przypadku gdy zmiana treści </w:t>
      </w:r>
      <w:r w:rsidR="72DF532F" w:rsidRPr="007D3A1D">
        <w:rPr>
          <w:rFonts w:ascii="Verdana" w:hAnsi="Verdana"/>
          <w:sz w:val="20"/>
          <w:szCs w:val="20"/>
        </w:rPr>
        <w:t xml:space="preserve">SWZ prowadzi do zmiany treści ogłoszenia o zamówieniu, Zamawiający zamieszcza w Biuletynie Zamówień Publicznych ogłoszenie o zmianie ogłoszenia. </w:t>
      </w:r>
    </w:p>
    <w:p w14:paraId="3DD92CFF" w14:textId="55B96284" w:rsidR="00A7055D" w:rsidRPr="007D3A1D" w:rsidRDefault="00A7055D" w:rsidP="00C258E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009465D9">
        <w:rPr>
          <w:rFonts w:ascii="Verdana" w:hAnsi="Verdana"/>
          <w:sz w:val="20"/>
          <w:szCs w:val="20"/>
        </w:rPr>
        <w:t>9</w:t>
      </w:r>
      <w:r w:rsidRPr="007D3A1D">
        <w:rPr>
          <w:rFonts w:ascii="Verdana" w:hAnsi="Verdana"/>
          <w:sz w:val="20"/>
          <w:szCs w:val="20"/>
        </w:rPr>
        <w:t>.</w:t>
      </w:r>
      <w:r w:rsidRPr="007D3A1D">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68998A1A" w14:textId="052A44F8" w:rsidR="47401CB6" w:rsidRPr="007D3A1D" w:rsidRDefault="47401CB6"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6AA081EE" w:rsidRPr="007D3A1D">
        <w:rPr>
          <w:rFonts w:ascii="Verdana" w:hAnsi="Verdana"/>
          <w:sz w:val="20"/>
          <w:szCs w:val="20"/>
        </w:rPr>
        <w:t>.</w:t>
      </w:r>
      <w:r w:rsidR="009465D9">
        <w:rPr>
          <w:rFonts w:ascii="Verdana" w:hAnsi="Verdana"/>
          <w:sz w:val="20"/>
          <w:szCs w:val="20"/>
        </w:rPr>
        <w:t>10</w:t>
      </w:r>
      <w:r w:rsidR="6AA081EE" w:rsidRPr="007D3A1D">
        <w:rPr>
          <w:rFonts w:ascii="Verdana" w:hAnsi="Verdana"/>
          <w:sz w:val="20"/>
          <w:szCs w:val="20"/>
        </w:rPr>
        <w:t xml:space="preserve">. W przypadku gdy zmiana treści SWZ jest </w:t>
      </w:r>
      <w:r w:rsidR="5D50C21C" w:rsidRPr="007D3A1D">
        <w:rPr>
          <w:rFonts w:ascii="Verdana" w:hAnsi="Verdana"/>
          <w:sz w:val="20"/>
          <w:szCs w:val="20"/>
        </w:rPr>
        <w:t>istotna</w:t>
      </w:r>
      <w:r w:rsidR="6AA081EE" w:rsidRPr="007D3A1D">
        <w:rPr>
          <w:rFonts w:ascii="Verdana" w:hAnsi="Verdana"/>
          <w:sz w:val="20"/>
          <w:szCs w:val="20"/>
        </w:rPr>
        <w:t xml:space="preserve"> dla sporządzenia oferty lub wymaga od w</w:t>
      </w:r>
      <w:r w:rsidR="278738C2" w:rsidRPr="007D3A1D">
        <w:rPr>
          <w:rFonts w:ascii="Verdana" w:hAnsi="Verdana"/>
          <w:sz w:val="20"/>
          <w:szCs w:val="20"/>
        </w:rPr>
        <w:t>ykonawców dodatkowego czasu na zapoznanie się ze zmianą treści SWZ i</w:t>
      </w:r>
      <w:r w:rsidR="00386676">
        <w:rPr>
          <w:rFonts w:ascii="Verdana" w:hAnsi="Verdana"/>
          <w:sz w:val="20"/>
          <w:szCs w:val="20"/>
        </w:rPr>
        <w:t> </w:t>
      </w:r>
      <w:r w:rsidR="278738C2" w:rsidRPr="007D3A1D">
        <w:rPr>
          <w:rFonts w:ascii="Verdana" w:hAnsi="Verdana"/>
          <w:sz w:val="20"/>
          <w:szCs w:val="20"/>
        </w:rPr>
        <w:t>przygotowanie ofert, Zamawiający przedłuż</w:t>
      </w:r>
      <w:r w:rsidR="6846A8E0" w:rsidRPr="007D3A1D">
        <w:rPr>
          <w:rFonts w:ascii="Verdana" w:hAnsi="Verdana"/>
          <w:sz w:val="20"/>
          <w:szCs w:val="20"/>
        </w:rPr>
        <w:t>a termin składania ofert o czas niezbędny na ich przygotowanie.</w:t>
      </w:r>
    </w:p>
    <w:p w14:paraId="5FF6A98E" w14:textId="6E964995" w:rsidR="6846A8E0" w:rsidRPr="007D3A1D" w:rsidRDefault="6846A8E0"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.1</w:t>
      </w:r>
      <w:r w:rsidR="009465D9">
        <w:rPr>
          <w:rFonts w:ascii="Verdana" w:hAnsi="Verdana"/>
          <w:sz w:val="20"/>
          <w:szCs w:val="20"/>
        </w:rPr>
        <w:t>1</w:t>
      </w:r>
      <w:r w:rsidRPr="007D3A1D">
        <w:rPr>
          <w:rFonts w:ascii="Verdana" w:hAnsi="Verdana"/>
          <w:sz w:val="20"/>
          <w:szCs w:val="20"/>
        </w:rPr>
        <w:t xml:space="preserve">. Zamawiający informuje wykonawców o przedłużonym terminie składania ofert przez zamieszczenie informacji na </w:t>
      </w:r>
      <w:r w:rsidR="000D1DB7">
        <w:rPr>
          <w:rFonts w:ascii="Verdana" w:hAnsi="Verdana"/>
          <w:sz w:val="20"/>
          <w:szCs w:val="20"/>
        </w:rPr>
        <w:t>stronie internetowej prowadzonego postępowania</w:t>
      </w:r>
      <w:r w:rsidR="7030264E" w:rsidRPr="007D3A1D">
        <w:rPr>
          <w:rFonts w:ascii="Verdana" w:hAnsi="Verdana"/>
          <w:sz w:val="20"/>
          <w:szCs w:val="20"/>
        </w:rPr>
        <w:t xml:space="preserve"> oraz zamieszcza w ogłoszeniu</w:t>
      </w:r>
      <w:r w:rsidR="69C2839F" w:rsidRPr="007D3A1D">
        <w:rPr>
          <w:rFonts w:ascii="Verdana" w:hAnsi="Verdana"/>
          <w:sz w:val="20"/>
          <w:szCs w:val="20"/>
        </w:rPr>
        <w:t xml:space="preserve"> </w:t>
      </w:r>
      <w:r w:rsidR="3ADFB3C8" w:rsidRPr="007D3A1D">
        <w:rPr>
          <w:rFonts w:ascii="Verdana" w:hAnsi="Verdana"/>
          <w:sz w:val="20"/>
          <w:szCs w:val="20"/>
        </w:rPr>
        <w:t>o zmianie</w:t>
      </w:r>
      <w:r w:rsidR="7030264E" w:rsidRPr="007D3A1D">
        <w:rPr>
          <w:rFonts w:ascii="Verdana" w:hAnsi="Verdana"/>
          <w:sz w:val="20"/>
          <w:szCs w:val="20"/>
        </w:rPr>
        <w:t xml:space="preserve"> </w:t>
      </w:r>
      <w:r w:rsidR="498E9E71" w:rsidRPr="007D3A1D">
        <w:rPr>
          <w:rFonts w:ascii="Verdana" w:hAnsi="Verdana"/>
          <w:sz w:val="20"/>
          <w:szCs w:val="20"/>
        </w:rPr>
        <w:t xml:space="preserve">ogłoszenia. </w:t>
      </w:r>
    </w:p>
    <w:p w14:paraId="28616246" w14:textId="7B7E64D1" w:rsidR="000249D3" w:rsidRPr="00597A02" w:rsidRDefault="0006792C" w:rsidP="009465D9">
      <w:pPr>
        <w:pStyle w:val="Tekstpodstawowywcity"/>
        <w:numPr>
          <w:ilvl w:val="1"/>
          <w:numId w:val="15"/>
        </w:numPr>
        <w:suppressAutoHyphens/>
        <w:spacing w:before="120" w:after="120"/>
        <w:jc w:val="both"/>
        <w:rPr>
          <w:rFonts w:ascii="Verdana" w:hAnsi="Verdana"/>
          <w:sz w:val="20"/>
          <w:szCs w:val="20"/>
        </w:rPr>
      </w:pPr>
      <w:r w:rsidRPr="00C25CA4">
        <w:rPr>
          <w:rFonts w:ascii="Verdana" w:hAnsi="Verdana"/>
          <w:sz w:val="20"/>
          <w:szCs w:val="20"/>
        </w:rPr>
        <w:t xml:space="preserve">Zamawiający </w:t>
      </w:r>
      <w:r w:rsidRPr="00C25CA4">
        <w:rPr>
          <w:rFonts w:ascii="Verdana" w:hAnsi="Verdana"/>
          <w:b/>
          <w:bCs/>
          <w:sz w:val="20"/>
          <w:szCs w:val="20"/>
        </w:rPr>
        <w:t>nie zamierza</w:t>
      </w:r>
      <w:r w:rsidRPr="00C25CA4">
        <w:rPr>
          <w:rFonts w:ascii="Verdana" w:hAnsi="Verdana"/>
          <w:iCs/>
          <w:sz w:val="20"/>
          <w:szCs w:val="20"/>
        </w:rPr>
        <w:t xml:space="preserve"> </w:t>
      </w:r>
      <w:r w:rsidRPr="00C25CA4">
        <w:rPr>
          <w:rFonts w:ascii="Verdana" w:hAnsi="Verdana"/>
          <w:sz w:val="20"/>
          <w:szCs w:val="20"/>
        </w:rPr>
        <w:t xml:space="preserve">zwoływać zebrania Wykonawców </w:t>
      </w:r>
      <w:r w:rsidR="5A349C24" w:rsidRPr="00C25CA4">
        <w:rPr>
          <w:rFonts w:ascii="Verdana" w:hAnsi="Verdana"/>
          <w:sz w:val="20"/>
          <w:szCs w:val="20"/>
        </w:rPr>
        <w:t>w celu wyjaśnienia treści SWZ</w:t>
      </w:r>
      <w:r w:rsidRPr="00C25CA4">
        <w:rPr>
          <w:rFonts w:ascii="Verdana" w:hAnsi="Verdana"/>
          <w:sz w:val="20"/>
          <w:szCs w:val="20"/>
        </w:rPr>
        <w:t>.</w:t>
      </w:r>
    </w:p>
    <w:p w14:paraId="1E3DD8EB" w14:textId="77777777" w:rsidR="000249D3" w:rsidRPr="00224A0D" w:rsidRDefault="000249D3" w:rsidP="009465D9">
      <w:pPr>
        <w:spacing w:before="120" w:after="120"/>
        <w:jc w:val="both"/>
        <w:rPr>
          <w:rFonts w:ascii="Verdana" w:hAnsi="Verdana"/>
          <w:sz w:val="12"/>
          <w:szCs w:val="12"/>
        </w:rPr>
      </w:pPr>
    </w:p>
    <w:p w14:paraId="308C4D89" w14:textId="317DD15C"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6C523F">
        <w:rPr>
          <w:rFonts w:ascii="Verdana" w:hAnsi="Verdana" w:cs="Verdana"/>
          <w:b/>
          <w:sz w:val="20"/>
          <w:szCs w:val="20"/>
        </w:rPr>
        <w:t>6</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64E58C3B" w14:textId="4BC7DE98" w:rsidR="002D43F8" w:rsidRPr="007D3A1D" w:rsidRDefault="002D43F8" w:rsidP="002D43F8">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.1.</w:t>
      </w:r>
      <w:r w:rsidRPr="007D3A1D">
        <w:rPr>
          <w:rFonts w:ascii="Verdana" w:hAnsi="Verdana" w:cs="Verdana"/>
          <w:b w:val="0"/>
          <w:sz w:val="20"/>
          <w:szCs w:val="20"/>
        </w:rPr>
        <w:tab/>
      </w:r>
      <w:r w:rsidRPr="002D43F8">
        <w:rPr>
          <w:rFonts w:ascii="Verdana" w:hAnsi="Verdana" w:cs="Verdana"/>
          <w:b w:val="0"/>
          <w:bCs w:val="0"/>
          <w:sz w:val="20"/>
          <w:szCs w:val="20"/>
        </w:rPr>
        <w:t>Wykonawca może złożyć tylko jedną ofertę</w:t>
      </w:r>
      <w:r w:rsidR="00DE6A12">
        <w:rPr>
          <w:rFonts w:ascii="Verdana" w:hAnsi="Verdana" w:cs="Verdana"/>
          <w:b w:val="0"/>
          <w:bCs w:val="0"/>
          <w:sz w:val="20"/>
          <w:szCs w:val="20"/>
        </w:rPr>
        <w:t>.</w:t>
      </w:r>
    </w:p>
    <w:p w14:paraId="5541A566" w14:textId="4DBA68D9" w:rsidR="002D43F8" w:rsidRPr="0050329B" w:rsidRDefault="002D43F8" w:rsidP="002D43F8">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16.2.</w:t>
      </w:r>
      <w:r w:rsidRPr="0050329B">
        <w:rPr>
          <w:rFonts w:ascii="Verdana" w:hAnsi="Verdana" w:cs="Verdana"/>
          <w:b w:val="0"/>
          <w:sz w:val="20"/>
          <w:szCs w:val="20"/>
        </w:rPr>
        <w:tab/>
      </w:r>
      <w:r w:rsidRPr="002D43F8">
        <w:rPr>
          <w:rFonts w:ascii="Verdana" w:hAnsi="Verdana" w:cs="Verdana"/>
          <w:b w:val="0"/>
          <w:bCs w:val="0"/>
          <w:sz w:val="20"/>
          <w:szCs w:val="20"/>
        </w:rPr>
        <w:t xml:space="preserve">Zamawiający </w:t>
      </w:r>
      <w:r w:rsidR="00DE6A12">
        <w:rPr>
          <w:rFonts w:ascii="Verdana" w:hAnsi="Verdana" w:cs="Verdana"/>
          <w:b w:val="0"/>
          <w:bCs w:val="0"/>
          <w:sz w:val="20"/>
          <w:szCs w:val="20"/>
        </w:rPr>
        <w:t xml:space="preserve">nie </w:t>
      </w:r>
      <w:r w:rsidRPr="002D43F8">
        <w:rPr>
          <w:rFonts w:ascii="Verdana" w:hAnsi="Verdana" w:cs="Verdana"/>
          <w:b w:val="0"/>
          <w:bCs w:val="0"/>
          <w:sz w:val="20"/>
          <w:szCs w:val="20"/>
        </w:rPr>
        <w:t>dopuszcza składani</w:t>
      </w:r>
      <w:r w:rsidR="00DE6A12">
        <w:rPr>
          <w:rFonts w:ascii="Verdana" w:hAnsi="Verdana" w:cs="Verdana"/>
          <w:b w:val="0"/>
          <w:bCs w:val="0"/>
          <w:sz w:val="20"/>
          <w:szCs w:val="20"/>
        </w:rPr>
        <w:t>a</w:t>
      </w:r>
      <w:r w:rsidRPr="002D43F8">
        <w:rPr>
          <w:rFonts w:ascii="Verdana" w:hAnsi="Verdana" w:cs="Verdana"/>
          <w:b w:val="0"/>
          <w:bCs w:val="0"/>
          <w:sz w:val="20"/>
          <w:szCs w:val="20"/>
        </w:rPr>
        <w:t xml:space="preserve"> ofert częściowych.</w:t>
      </w:r>
    </w:p>
    <w:p w14:paraId="52731E75" w14:textId="77777777" w:rsidR="002D43F8" w:rsidRPr="0050329B" w:rsidRDefault="002D43F8" w:rsidP="002D43F8">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Pr="0050329B">
        <w:rPr>
          <w:rFonts w:ascii="Verdana" w:hAnsi="Verdana"/>
          <w:b w:val="0"/>
          <w:sz w:val="20"/>
          <w:szCs w:val="20"/>
        </w:rPr>
        <w:t>nie</w:t>
      </w:r>
      <w:r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256457A1" w14:textId="53ABDE69" w:rsidR="002D43F8" w:rsidRDefault="002D43F8" w:rsidP="002D43F8">
      <w:pPr>
        <w:pStyle w:val="Tekstpodstawowy2"/>
        <w:spacing w:after="120"/>
        <w:ind w:left="709" w:hanging="709"/>
        <w:rPr>
          <w:rFonts w:ascii="Verdana" w:hAnsi="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Ofertę stanowi</w:t>
      </w:r>
      <w:r w:rsidRPr="007D3A1D">
        <w:rPr>
          <w:rFonts w:ascii="Verdana" w:hAnsi="Verdana" w:cs="Verdana"/>
          <w:sz w:val="20"/>
          <w:szCs w:val="20"/>
        </w:rPr>
        <w:t xml:space="preserve"> </w:t>
      </w:r>
      <w:r w:rsidRPr="007D3A1D">
        <w:rPr>
          <w:rFonts w:ascii="Verdana" w:hAnsi="Verdana" w:cs="Verdana"/>
          <w:b w:val="0"/>
          <w:bCs w:val="0"/>
          <w:sz w:val="20"/>
          <w:szCs w:val="20"/>
        </w:rPr>
        <w:t>wypełniony Formularz „Oferta” oraz</w:t>
      </w:r>
      <w:r w:rsidR="00A7511A">
        <w:rPr>
          <w:rFonts w:ascii="Verdana" w:hAnsi="Verdana" w:cs="Verdana"/>
          <w:b w:val="0"/>
          <w:bCs w:val="0"/>
          <w:sz w:val="20"/>
          <w:szCs w:val="20"/>
        </w:rPr>
        <w:t>:</w:t>
      </w:r>
    </w:p>
    <w:p w14:paraId="7EF3A9CA" w14:textId="4496E0DB" w:rsidR="00714223" w:rsidRPr="005C552C" w:rsidRDefault="005C552C" w:rsidP="005C552C">
      <w:pPr>
        <w:pStyle w:val="Tekstpodstawowy2"/>
        <w:numPr>
          <w:ilvl w:val="0"/>
          <w:numId w:val="16"/>
        </w:numPr>
        <w:spacing w:after="120"/>
        <w:rPr>
          <w:rFonts w:ascii="Verdana" w:hAnsi="Verdana"/>
          <w:b w:val="0"/>
          <w:bCs w:val="0"/>
          <w:sz w:val="20"/>
          <w:szCs w:val="20"/>
        </w:rPr>
      </w:pPr>
      <w:bookmarkStart w:id="6" w:name="_Hlk110508147"/>
      <w:r w:rsidRPr="005C552C">
        <w:rPr>
          <w:rFonts w:ascii="Verdana" w:hAnsi="Verdana"/>
          <w:b w:val="0"/>
          <w:bCs w:val="0"/>
          <w:sz w:val="20"/>
          <w:szCs w:val="20"/>
        </w:rPr>
        <w:t xml:space="preserve">Wykaz płatności–tabela wartości elementów zryczałtowanych </w:t>
      </w:r>
      <w:r w:rsidR="00714223" w:rsidRPr="005C552C">
        <w:rPr>
          <w:rFonts w:ascii="Verdana" w:hAnsi="Verdana"/>
          <w:b w:val="0"/>
          <w:bCs w:val="0"/>
          <w:sz w:val="20"/>
          <w:szCs w:val="20"/>
        </w:rPr>
        <w:t>– zgodny z Formularzem 2.2.</w:t>
      </w:r>
    </w:p>
    <w:p w14:paraId="15828F43"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16.5.</w:t>
      </w:r>
      <w:r w:rsidRPr="00D41196">
        <w:rPr>
          <w:rFonts w:ascii="Verdana" w:hAnsi="Verdana" w:cs="Verdana"/>
          <w:bCs/>
          <w:sz w:val="20"/>
          <w:szCs w:val="20"/>
        </w:rPr>
        <w:tab/>
      </w:r>
      <w:r w:rsidRPr="00D41196">
        <w:rPr>
          <w:rFonts w:ascii="Verdana" w:hAnsi="Verdana" w:cs="Verdana"/>
          <w:sz w:val="20"/>
          <w:szCs w:val="20"/>
        </w:rPr>
        <w:t xml:space="preserve">Wykonawca przygotowuje ofertę przy pomocy </w:t>
      </w:r>
      <w:r w:rsidRPr="00D41196">
        <w:rPr>
          <w:rFonts w:ascii="Verdana" w:hAnsi="Verdana" w:cs="Verdana"/>
          <w:b/>
          <w:bCs/>
          <w:sz w:val="20"/>
          <w:szCs w:val="20"/>
        </w:rPr>
        <w:t>Formularza „Oferta”</w:t>
      </w:r>
      <w:r w:rsidRPr="00D41196">
        <w:rPr>
          <w:rFonts w:ascii="Verdana" w:hAnsi="Verdana" w:cs="Verdana"/>
          <w:sz w:val="20"/>
          <w:szCs w:val="20"/>
        </w:rPr>
        <w:t>,</w:t>
      </w:r>
      <w:r w:rsidRPr="00D41196">
        <w:rPr>
          <w:rFonts w:ascii="Verdana" w:hAnsi="Verdana" w:cs="Verdana"/>
          <w:b/>
          <w:bCs/>
          <w:sz w:val="20"/>
          <w:szCs w:val="20"/>
        </w:rPr>
        <w:t xml:space="preserve"> </w:t>
      </w:r>
      <w:r w:rsidRPr="00D41196">
        <w:rPr>
          <w:rFonts w:ascii="Verdana" w:hAnsi="Verdana" w:cs="Verdana"/>
          <w:sz w:val="20"/>
          <w:szCs w:val="20"/>
        </w:rPr>
        <w:t>który stanowi załącznik do SWZ</w:t>
      </w:r>
      <w:r>
        <w:rPr>
          <w:rFonts w:ascii="Verdana" w:hAnsi="Verdana" w:cs="Verdana"/>
          <w:sz w:val="20"/>
          <w:szCs w:val="20"/>
        </w:rPr>
        <w:t xml:space="preserve"> (Formularz 2.1.)</w:t>
      </w:r>
      <w:r w:rsidRPr="00D41196">
        <w:rPr>
          <w:rFonts w:ascii="Verdana" w:hAnsi="Verdana" w:cs="Verdana"/>
          <w:sz w:val="20"/>
          <w:szCs w:val="20"/>
        </w:rPr>
        <w:t xml:space="preserve"> oraz podpisuje go odpowiednim rodzajem podpisu elektronicznego, zgodnie z pkt 16.9.</w:t>
      </w:r>
    </w:p>
    <w:p w14:paraId="4CBEB3A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16.6.</w:t>
      </w:r>
      <w:r w:rsidRPr="00D41196">
        <w:rPr>
          <w:rFonts w:ascii="Verdana" w:hAnsi="Verdana" w:cs="Verdana"/>
          <w:bCs/>
          <w:sz w:val="20"/>
          <w:szCs w:val="20"/>
        </w:rPr>
        <w:tab/>
      </w:r>
      <w:r w:rsidRPr="00D41196">
        <w:rPr>
          <w:rFonts w:ascii="Verdana" w:hAnsi="Verdana" w:cs="Verdana"/>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AFF4EAF"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16.7.</w:t>
      </w:r>
      <w:r w:rsidRPr="00D41196">
        <w:rPr>
          <w:rFonts w:ascii="Verdana" w:hAnsi="Verdana" w:cs="Verdana"/>
          <w:bCs/>
          <w:sz w:val="20"/>
          <w:szCs w:val="20"/>
        </w:rPr>
        <w:tab/>
      </w:r>
      <w:r w:rsidRPr="00D41196">
        <w:rPr>
          <w:rFonts w:ascii="Verdana" w:hAnsi="Verdana" w:cs="Verdana"/>
          <w:sz w:val="20"/>
          <w:szCs w:val="20"/>
        </w:rPr>
        <w:t xml:space="preserve">Wykonawca dodaje wybrany z dysku i uprzednio podpisany Formularz „Oferty” w pierwszym polu („Wypełniony formularz oferty”). W kolejnym polu („Załączniki i inne </w:t>
      </w:r>
      <w:r w:rsidRPr="00D41196">
        <w:rPr>
          <w:rFonts w:ascii="Verdana" w:hAnsi="Verdana" w:cs="Verdana"/>
          <w:sz w:val="20"/>
          <w:szCs w:val="20"/>
        </w:rPr>
        <w:lastRenderedPageBreak/>
        <w:t>dokumenty przedstawione w ofercie przez Wykonawcę”) wykonawca dodaje pozostałe pliki stanowiące ofertę lub składane wraz z ofertą</w:t>
      </w:r>
      <w:r w:rsidRPr="00D41196">
        <w:rPr>
          <w:rFonts w:ascii="Verdana" w:hAnsi="Verdana" w:cs="Verdana"/>
          <w:sz w:val="20"/>
          <w:szCs w:val="20"/>
          <w:vertAlign w:val="superscript"/>
        </w:rPr>
        <w:footnoteReference w:id="13"/>
      </w:r>
      <w:r w:rsidRPr="00D41196">
        <w:rPr>
          <w:rFonts w:ascii="Verdana" w:hAnsi="Verdana" w:cs="Verdana"/>
          <w:sz w:val="20"/>
          <w:szCs w:val="20"/>
        </w:rPr>
        <w:t xml:space="preserve">. </w:t>
      </w:r>
    </w:p>
    <w:p w14:paraId="3F7A65D1"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16.8.</w:t>
      </w:r>
      <w:r w:rsidRPr="00D41196">
        <w:rPr>
          <w:rFonts w:ascii="Verdana" w:hAnsi="Verdana" w:cs="Verdana"/>
          <w:bCs/>
          <w:sz w:val="20"/>
          <w:szCs w:val="20"/>
        </w:rPr>
        <w:tab/>
      </w:r>
      <w:r w:rsidRPr="00D41196">
        <w:rPr>
          <w:rFonts w:ascii="Verdana" w:hAnsi="Verdana" w:cs="Verdana"/>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5A0DF63" w14:textId="77777777" w:rsidR="002D43F8" w:rsidRPr="00D41196" w:rsidRDefault="002D43F8" w:rsidP="002D43F8">
      <w:pPr>
        <w:spacing w:before="120" w:after="120"/>
        <w:ind w:left="709" w:hanging="709"/>
        <w:jc w:val="both"/>
        <w:rPr>
          <w:rFonts w:ascii="Verdana" w:hAnsi="Verdana" w:cs="Verdana"/>
          <w:sz w:val="20"/>
          <w:szCs w:val="20"/>
        </w:rPr>
      </w:pPr>
      <w:bookmarkStart w:id="8" w:name="_Hlk110508858"/>
      <w:r w:rsidRPr="00D41196">
        <w:rPr>
          <w:rFonts w:ascii="Verdana" w:hAnsi="Verdana" w:cs="Verdana"/>
          <w:bCs/>
          <w:sz w:val="20"/>
          <w:szCs w:val="20"/>
        </w:rPr>
        <w:t>16.9.</w:t>
      </w:r>
      <w:r w:rsidRPr="00D41196">
        <w:rPr>
          <w:rFonts w:ascii="Verdana" w:hAnsi="Verdana" w:cs="Verdana"/>
          <w:bCs/>
          <w:sz w:val="20"/>
          <w:szCs w:val="20"/>
        </w:rPr>
        <w:tab/>
      </w:r>
      <w:r w:rsidRPr="00D41196">
        <w:rPr>
          <w:rFonts w:ascii="Verdana" w:hAnsi="Verdana" w:cs="Verdana"/>
          <w:b/>
          <w:bCs/>
          <w:sz w:val="20"/>
          <w:szCs w:val="20"/>
        </w:rPr>
        <w:t>Formularz „Oferta”</w:t>
      </w:r>
      <w:r w:rsidRPr="00D41196">
        <w:rPr>
          <w:rFonts w:ascii="Verdana" w:hAnsi="Verdana" w:cs="Verdana"/>
          <w:sz w:val="20"/>
          <w:szCs w:val="20"/>
        </w:rPr>
        <w:t xml:space="preserve"> podpisuje się kwalifikowanym podpisem elektronicznym, podpisem zaufanym</w:t>
      </w:r>
      <w:r w:rsidRPr="00D41196">
        <w:rPr>
          <w:rFonts w:ascii="Verdana" w:hAnsi="Verdana" w:cs="Verdana"/>
          <w:sz w:val="20"/>
          <w:szCs w:val="20"/>
          <w:vertAlign w:val="superscript"/>
        </w:rPr>
        <w:footnoteReference w:id="14"/>
      </w:r>
      <w:r w:rsidRPr="00D41196">
        <w:rPr>
          <w:rFonts w:ascii="Verdana" w:hAnsi="Verdana" w:cs="Verdana"/>
          <w:sz w:val="20"/>
          <w:szCs w:val="20"/>
        </w:rPr>
        <w:t xml:space="preserve"> lub podpisem osobistym</w:t>
      </w:r>
      <w:r w:rsidRPr="00D41196">
        <w:rPr>
          <w:rFonts w:ascii="Verdana" w:hAnsi="Verdana" w:cs="Verdana"/>
          <w:sz w:val="20"/>
          <w:szCs w:val="20"/>
          <w:vertAlign w:val="superscript"/>
        </w:rPr>
        <w:footnoteReference w:id="15"/>
      </w:r>
      <w:r w:rsidRPr="00D41196">
        <w:rPr>
          <w:rFonts w:ascii="Verdana" w:hAnsi="Verdana" w:cs="Verdana"/>
          <w:sz w:val="20"/>
          <w:szCs w:val="20"/>
        </w:rPr>
        <w:t xml:space="preserve">. </w:t>
      </w:r>
    </w:p>
    <w:bookmarkEnd w:id="8"/>
    <w:p w14:paraId="17A6B85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ab/>
      </w:r>
      <w:r w:rsidRPr="00D41196">
        <w:rPr>
          <w:rFonts w:ascii="Verdana" w:hAnsi="Verdana" w:cs="Verdana"/>
          <w:b/>
          <w:bCs/>
          <w:sz w:val="20"/>
          <w:szCs w:val="20"/>
        </w:rPr>
        <w:t>Pozostałe dokumenty</w:t>
      </w:r>
      <w:r w:rsidRPr="00D41196">
        <w:rPr>
          <w:rFonts w:ascii="Verdana" w:hAnsi="Verdana" w:cs="Verdana"/>
          <w:sz w:val="20"/>
          <w:szCs w:val="20"/>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1FB10EF" w14:textId="77777777" w:rsidR="002D43F8" w:rsidRPr="00D41196" w:rsidRDefault="002D43F8" w:rsidP="002D43F8">
      <w:pPr>
        <w:spacing w:before="120" w:after="120"/>
        <w:ind w:left="709" w:hanging="1"/>
        <w:jc w:val="both"/>
        <w:rPr>
          <w:rFonts w:ascii="Verdana" w:hAnsi="Verdana" w:cs="Verdana"/>
          <w:sz w:val="20"/>
          <w:szCs w:val="20"/>
        </w:rPr>
      </w:pPr>
      <w:r w:rsidRPr="00D41196">
        <w:rPr>
          <w:rFonts w:ascii="Verdana" w:hAnsi="Verdana" w:cs="Verdana"/>
          <w:bCs/>
          <w:sz w:val="20"/>
          <w:szCs w:val="20"/>
        </w:rPr>
        <w:t xml:space="preserve">W </w:t>
      </w:r>
      <w:r w:rsidRPr="00D41196">
        <w:rPr>
          <w:rFonts w:ascii="Verdana" w:hAnsi="Verdana" w:cs="Verdana"/>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ascii="Verdana" w:hAnsi="Verdana" w:cs="Verdana"/>
          <w:sz w:val="20"/>
          <w:szCs w:val="20"/>
        </w:rPr>
        <w:t>.</w:t>
      </w:r>
    </w:p>
    <w:p w14:paraId="47C5A286"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16.10.</w:t>
      </w:r>
      <w:r w:rsidRPr="00D41196">
        <w:rPr>
          <w:rFonts w:ascii="Verdana" w:hAnsi="Verdana" w:cs="Verdana"/>
          <w:bCs/>
          <w:sz w:val="20"/>
          <w:szCs w:val="20"/>
        </w:rPr>
        <w:tab/>
      </w:r>
      <w:r w:rsidRPr="00D41196">
        <w:rPr>
          <w:rFonts w:ascii="Verdana" w:hAnsi="Verdana" w:cs="Verdana"/>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3F8D8B5" w14:textId="77777777" w:rsidR="002D43F8" w:rsidRPr="00D41196" w:rsidRDefault="002D43F8" w:rsidP="002D43F8">
      <w:pPr>
        <w:spacing w:before="120" w:after="120"/>
        <w:jc w:val="both"/>
        <w:rPr>
          <w:rFonts w:ascii="Verdana" w:hAnsi="Verdana" w:cs="Verdana"/>
          <w:sz w:val="20"/>
          <w:szCs w:val="20"/>
        </w:rPr>
      </w:pPr>
      <w:r w:rsidRPr="00D41196">
        <w:rPr>
          <w:rFonts w:ascii="Verdana" w:hAnsi="Verdana" w:cs="Verdana"/>
          <w:bCs/>
          <w:sz w:val="20"/>
          <w:szCs w:val="20"/>
        </w:rPr>
        <w:t>16.11.</w:t>
      </w:r>
      <w:r w:rsidRPr="00D41196">
        <w:rPr>
          <w:rFonts w:ascii="Verdana" w:hAnsi="Verdana" w:cs="Verdana"/>
          <w:sz w:val="20"/>
          <w:szCs w:val="20"/>
        </w:rPr>
        <w:t xml:space="preserve">Oferta może być złożona tylko do upływu terminu składania ofert. </w:t>
      </w:r>
    </w:p>
    <w:p w14:paraId="7C9E4C0D" w14:textId="77777777" w:rsidR="002D43F8" w:rsidRPr="00D41196" w:rsidRDefault="002D43F8" w:rsidP="002D43F8">
      <w:pPr>
        <w:spacing w:before="120" w:after="120"/>
        <w:ind w:left="708" w:hanging="708"/>
        <w:jc w:val="both"/>
        <w:rPr>
          <w:rFonts w:ascii="Verdana" w:hAnsi="Verdana" w:cs="Verdana"/>
          <w:sz w:val="20"/>
          <w:szCs w:val="20"/>
        </w:rPr>
      </w:pPr>
      <w:r w:rsidRPr="00D41196">
        <w:rPr>
          <w:rFonts w:ascii="Verdana" w:hAnsi="Verdana" w:cs="Verdana"/>
          <w:bCs/>
          <w:sz w:val="20"/>
          <w:szCs w:val="20"/>
        </w:rPr>
        <w:t>16.12.</w:t>
      </w:r>
      <w:r w:rsidRPr="00D41196">
        <w:rPr>
          <w:rFonts w:ascii="Verdana" w:hAnsi="Verdana" w:cs="Verdana"/>
          <w:sz w:val="20"/>
          <w:szCs w:val="20"/>
        </w:rPr>
        <w:t>Wykonawca może przed upływem terminu składania ofert wycofać ofertę. Wykonawca wycofuje ofertę w zakładce „Oferty/wnioski” używając przycisku „Wycofaj ofertę”.</w:t>
      </w:r>
    </w:p>
    <w:p w14:paraId="5FD886AE" w14:textId="77777777" w:rsidR="002D43F8" w:rsidRPr="00D41196" w:rsidRDefault="002D43F8" w:rsidP="002D43F8">
      <w:pPr>
        <w:spacing w:before="120" w:after="120"/>
        <w:ind w:left="708"/>
        <w:jc w:val="both"/>
        <w:rPr>
          <w:rFonts w:ascii="Verdana" w:hAnsi="Verdana" w:cs="Verdana"/>
          <w:sz w:val="20"/>
          <w:szCs w:val="20"/>
        </w:rPr>
      </w:pPr>
      <w:r w:rsidRPr="00D41196">
        <w:rPr>
          <w:rFonts w:ascii="Verdana" w:hAnsi="Verdana" w:cs="Verdana"/>
          <w:sz w:val="20"/>
          <w:szCs w:val="20"/>
        </w:rPr>
        <w:t>Wykonawca po upływie terminu do składania ofert nie może skutecznie dokonać zmiany ani wycofać złożonej oferty (załączników).</w:t>
      </w:r>
    </w:p>
    <w:p w14:paraId="10B3BA13" w14:textId="77777777" w:rsidR="002D43F8" w:rsidRPr="00D41196" w:rsidRDefault="002D43F8" w:rsidP="002D43F8">
      <w:pPr>
        <w:spacing w:before="120" w:after="120"/>
        <w:ind w:left="708" w:hanging="708"/>
        <w:jc w:val="both"/>
        <w:rPr>
          <w:rFonts w:ascii="Verdana" w:hAnsi="Verdana" w:cs="Verdana"/>
          <w:sz w:val="20"/>
          <w:szCs w:val="20"/>
        </w:rPr>
      </w:pPr>
      <w:r w:rsidRPr="00D41196">
        <w:rPr>
          <w:rFonts w:ascii="Verdana" w:hAnsi="Verdana" w:cs="Verdana"/>
          <w:bCs/>
          <w:sz w:val="20"/>
          <w:szCs w:val="20"/>
        </w:rPr>
        <w:t>16.13.</w:t>
      </w:r>
      <w:r w:rsidRPr="00D41196">
        <w:rPr>
          <w:rFonts w:ascii="Verdana" w:hAnsi="Verdana" w:cs="Verdana"/>
          <w:sz w:val="20"/>
          <w:szCs w:val="20"/>
        </w:rPr>
        <w:t xml:space="preserve">Maksymalny łączny rozmiar plików stanowiących ofertę lub składanych wraz z ofertą to 250 MB. </w:t>
      </w:r>
      <w:bookmarkEnd w:id="6"/>
    </w:p>
    <w:p w14:paraId="59F61DD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16.14.</w:t>
      </w:r>
      <w:r w:rsidRPr="00D41196">
        <w:rPr>
          <w:rFonts w:ascii="Verdana" w:hAnsi="Verdana" w:cs="Verdana"/>
          <w:bCs/>
          <w:sz w:val="20"/>
          <w:szCs w:val="20"/>
        </w:rPr>
        <w:tab/>
      </w:r>
      <w:r w:rsidRPr="00D41196">
        <w:rPr>
          <w:rFonts w:ascii="Verdana" w:hAnsi="Verdana" w:cs="Verdana"/>
          <w:sz w:val="20"/>
          <w:szCs w:val="20"/>
        </w:rPr>
        <w:t>Wraz z Ofertą Wykonawca zobowiązany jest złożyć:</w:t>
      </w:r>
    </w:p>
    <w:p w14:paraId="51E421D1" w14:textId="77777777" w:rsidR="002D43F8" w:rsidRPr="00D41196" w:rsidRDefault="002D43F8" w:rsidP="002D43F8">
      <w:pPr>
        <w:tabs>
          <w:tab w:val="left" w:pos="1134"/>
        </w:tabs>
        <w:spacing w:before="120" w:after="120"/>
        <w:ind w:left="1144" w:hanging="435"/>
        <w:jc w:val="both"/>
        <w:rPr>
          <w:rFonts w:ascii="Verdana" w:hAnsi="Verdana" w:cs="Verdana"/>
          <w:sz w:val="20"/>
          <w:szCs w:val="20"/>
        </w:rPr>
      </w:pPr>
      <w:r w:rsidRPr="00D41196">
        <w:rPr>
          <w:rFonts w:ascii="Verdana" w:hAnsi="Verdana" w:cs="Verdana"/>
          <w:sz w:val="20"/>
          <w:szCs w:val="20"/>
        </w:rPr>
        <w:t xml:space="preserve">1) </w:t>
      </w:r>
      <w:r w:rsidRPr="00D41196">
        <w:rPr>
          <w:rFonts w:ascii="Verdana" w:hAnsi="Verdana" w:cs="Verdana"/>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w:t>
      </w:r>
      <w:r w:rsidRPr="00D41196">
        <w:rPr>
          <w:rFonts w:ascii="Verdana" w:hAnsi="Verdana" w:cs="Verdana"/>
          <w:sz w:val="20"/>
          <w:szCs w:val="20"/>
        </w:rPr>
        <w:lastRenderedPageBreak/>
        <w:t xml:space="preserve">tych dokumentów </w:t>
      </w:r>
      <w:r w:rsidRPr="00D41196">
        <w:rPr>
          <w:rFonts w:ascii="Verdana" w:hAnsi="Verdana" w:cs="Verdana"/>
          <w:b/>
          <w:sz w:val="20"/>
          <w:szCs w:val="20"/>
        </w:rPr>
        <w:t>w odniesieniu do Wykonawcy, Wykonawcy wspólnie ubiegającego się o zamówienie, jak również w odniesieniu do podmiotów udostępniających zasoby</w:t>
      </w:r>
      <w:r w:rsidRPr="00D41196">
        <w:rPr>
          <w:rFonts w:ascii="Verdana" w:hAnsi="Verdana" w:cs="Verdana"/>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37F21ECD" w14:textId="77777777" w:rsidR="002D43F8" w:rsidRPr="00D41196" w:rsidRDefault="002D43F8" w:rsidP="002D43F8">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2) </w:t>
      </w:r>
      <w:r w:rsidRPr="00D41196">
        <w:rPr>
          <w:rFonts w:ascii="Verdana" w:hAnsi="Verdana"/>
          <w:sz w:val="20"/>
          <w:szCs w:val="20"/>
        </w:rPr>
        <w:tab/>
      </w:r>
      <w:r w:rsidRPr="00D41196">
        <w:rPr>
          <w:rFonts w:ascii="Verdana" w:hAnsi="Verdana" w:cs="Verdana"/>
          <w:sz w:val="20"/>
          <w:szCs w:val="20"/>
        </w:rPr>
        <w:t>pełnomocnictwo lub inny dokument potwierdzający umocowanie do reprezentowania Wykonawcy lub podmiotu udostępniającego zasoby chyba, że umocowanie do reprezentacji wynika z dokumentów, o których mowa w pkt. 16.</w:t>
      </w:r>
      <w:r>
        <w:rPr>
          <w:rFonts w:ascii="Verdana" w:hAnsi="Verdana" w:cs="Verdana"/>
          <w:sz w:val="20"/>
          <w:szCs w:val="20"/>
        </w:rPr>
        <w:t>14</w:t>
      </w:r>
      <w:r w:rsidRPr="00D41196">
        <w:rPr>
          <w:rFonts w:ascii="Verdana" w:hAnsi="Verdana" w:cs="Verdana"/>
          <w:sz w:val="20"/>
          <w:szCs w:val="20"/>
        </w:rPr>
        <w:t xml:space="preserve">. ppkt 1) IDW; </w:t>
      </w:r>
    </w:p>
    <w:p w14:paraId="5E946A13" w14:textId="77777777" w:rsidR="002D43F8" w:rsidRPr="00D41196" w:rsidRDefault="002D43F8" w:rsidP="002D43F8">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3)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7EB63F4E" w14:textId="4F432720" w:rsidR="002D43F8" w:rsidRPr="00D41196" w:rsidRDefault="002D43F8" w:rsidP="002D43F8">
      <w:pPr>
        <w:tabs>
          <w:tab w:val="left" w:pos="1134"/>
        </w:tabs>
        <w:spacing w:before="120" w:after="120"/>
        <w:ind w:left="1134" w:hanging="425"/>
        <w:jc w:val="both"/>
        <w:rPr>
          <w:rFonts w:ascii="Verdana" w:hAnsi="Verdana"/>
          <w:sz w:val="20"/>
          <w:szCs w:val="20"/>
        </w:rPr>
      </w:pPr>
      <w:r w:rsidRPr="00D41196">
        <w:rPr>
          <w:rFonts w:ascii="Verdana" w:hAnsi="Verdana"/>
          <w:sz w:val="20"/>
          <w:szCs w:val="20"/>
        </w:rPr>
        <w:t>4)</w:t>
      </w:r>
      <w:r w:rsidRPr="00D41196">
        <w:rPr>
          <w:rFonts w:ascii="Verdana" w:hAnsi="Verdana"/>
          <w:sz w:val="20"/>
          <w:szCs w:val="20"/>
        </w:rPr>
        <w:tab/>
      </w:r>
      <w:r w:rsidRPr="00D41196">
        <w:rPr>
          <w:rFonts w:ascii="Verdana" w:hAnsi="Verdana"/>
          <w:b/>
          <w:sz w:val="20"/>
          <w:szCs w:val="20"/>
        </w:rPr>
        <w:t>zobowiązania</w:t>
      </w:r>
      <w:r w:rsidRPr="00D41196">
        <w:rPr>
          <w:rFonts w:ascii="Verdana" w:hAnsi="Verdana"/>
          <w:sz w:val="20"/>
          <w:szCs w:val="20"/>
        </w:rPr>
        <w:t xml:space="preserve"> wymagane postanowieniami pkt. 11.3. IDW, w</w:t>
      </w:r>
      <w:r w:rsidR="00B62E8D">
        <w:rPr>
          <w:rFonts w:ascii="Verdana" w:hAnsi="Verdana"/>
          <w:sz w:val="20"/>
          <w:szCs w:val="20"/>
        </w:rPr>
        <w:t xml:space="preserve"> </w:t>
      </w:r>
      <w:r w:rsidRPr="00D41196">
        <w:rPr>
          <w:rFonts w:ascii="Verdana" w:hAnsi="Verdana"/>
          <w:sz w:val="20"/>
          <w:szCs w:val="20"/>
        </w:rPr>
        <w:t>przypadku</w:t>
      </w:r>
      <w:r w:rsidR="00B62E8D">
        <w:rPr>
          <w:rFonts w:ascii="Verdana" w:hAnsi="Verdana"/>
          <w:sz w:val="20"/>
          <w:szCs w:val="20"/>
        </w:rPr>
        <w:t xml:space="preserve"> </w:t>
      </w:r>
      <w:r w:rsidRPr="00D41196">
        <w:rPr>
          <w:rFonts w:ascii="Verdana" w:hAnsi="Verdana"/>
          <w:sz w:val="20"/>
          <w:szCs w:val="20"/>
        </w:rPr>
        <w:t xml:space="preserve">gdy Wykonawca polega na zdolnościach podmiotów udostępniających zasoby w celu potwierdzenia spełniania warunków udziału w postępowaniu </w:t>
      </w:r>
      <w:r w:rsidRPr="00D41196">
        <w:rPr>
          <w:rFonts w:ascii="Verdana" w:hAnsi="Verdana"/>
          <w:b/>
          <w:sz w:val="20"/>
          <w:szCs w:val="20"/>
        </w:rPr>
        <w:t>wraz z pełnomocnictwami, jeżeli prawo do podpisania danego zobowiązania nie wynika z dokumentów, o których mowa w pkt. 16.14. ppkt 1) IDW</w:t>
      </w:r>
      <w:r w:rsidRPr="00D41196">
        <w:rPr>
          <w:rFonts w:ascii="Verdana" w:hAnsi="Verdana"/>
          <w:sz w:val="20"/>
          <w:szCs w:val="20"/>
        </w:rPr>
        <w:t xml:space="preserve">; </w:t>
      </w:r>
    </w:p>
    <w:p w14:paraId="30A77C76" w14:textId="77777777" w:rsidR="002D43F8" w:rsidRPr="00D41196" w:rsidRDefault="002D43F8" w:rsidP="002D43F8">
      <w:pPr>
        <w:tabs>
          <w:tab w:val="left" w:pos="993"/>
        </w:tabs>
        <w:spacing w:before="120" w:after="120"/>
        <w:ind w:left="1144" w:hanging="435"/>
        <w:jc w:val="both"/>
        <w:rPr>
          <w:rFonts w:ascii="Verdana" w:hAnsi="Verdana"/>
          <w:sz w:val="20"/>
          <w:szCs w:val="20"/>
        </w:rPr>
      </w:pPr>
      <w:r w:rsidRPr="00D41196">
        <w:rPr>
          <w:rFonts w:ascii="Verdana" w:hAnsi="Verdana" w:cs="Verdana"/>
          <w:sz w:val="20"/>
          <w:szCs w:val="20"/>
        </w:rPr>
        <w:t xml:space="preserve">5) </w:t>
      </w:r>
      <w:r w:rsidRPr="00D41196">
        <w:rPr>
          <w:rFonts w:ascii="Verdana" w:hAnsi="Verdana" w:cs="Verdana"/>
          <w:sz w:val="20"/>
          <w:szCs w:val="20"/>
        </w:rPr>
        <w:tab/>
      </w:r>
      <w:r w:rsidRPr="00D41196">
        <w:rPr>
          <w:rFonts w:ascii="Verdana" w:hAnsi="Verdana"/>
          <w:sz w:val="20"/>
          <w:szCs w:val="20"/>
        </w:rPr>
        <w:t xml:space="preserve">oświadczenie </w:t>
      </w:r>
      <w:r w:rsidRPr="00D41196">
        <w:rPr>
          <w:rFonts w:ascii="Verdana" w:hAnsi="Verdana" w:cs="Verdana"/>
          <w:bCs/>
          <w:sz w:val="20"/>
          <w:szCs w:val="20"/>
        </w:rPr>
        <w:t>Wykonawców wspólnie ubiegających się o udzielenie zamówienia, o którym mowa w art. 117 ust. 4 ustawy Pzp;</w:t>
      </w:r>
      <w:r w:rsidRPr="00D41196">
        <w:rPr>
          <w:rFonts w:ascii="Verdana" w:hAnsi="Verdana"/>
          <w:sz w:val="20"/>
          <w:szCs w:val="20"/>
        </w:rPr>
        <w:t xml:space="preserve"> </w:t>
      </w:r>
    </w:p>
    <w:p w14:paraId="26F43A82" w14:textId="69E14D6A" w:rsidR="002D43F8" w:rsidRDefault="002D43F8" w:rsidP="00DE6A12">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6)</w:t>
      </w:r>
      <w:r w:rsidRPr="00D41196">
        <w:rPr>
          <w:rFonts w:ascii="Verdana" w:hAnsi="Verdana" w:cs="Verdana"/>
          <w:sz w:val="20"/>
          <w:szCs w:val="20"/>
        </w:rPr>
        <w:tab/>
      </w:r>
      <w:r w:rsidRPr="00D41196">
        <w:rPr>
          <w:rFonts w:ascii="Verdana" w:hAnsi="Verdana" w:cs="Verdana"/>
          <w:sz w:val="20"/>
          <w:szCs w:val="20"/>
        </w:rPr>
        <w:tab/>
        <w:t>oświadczenie wymagane postanowieniami pkt. 10.2., 11.9. i 13.3. IDW</w:t>
      </w:r>
      <w:r w:rsidR="009E41B9">
        <w:rPr>
          <w:rFonts w:ascii="Verdana" w:hAnsi="Verdana" w:cs="Verdana"/>
          <w:sz w:val="20"/>
          <w:szCs w:val="20"/>
        </w:rPr>
        <w:t>;</w:t>
      </w:r>
    </w:p>
    <w:p w14:paraId="5A95BFC5"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sz w:val="20"/>
          <w:szCs w:val="20"/>
        </w:rPr>
        <w:t>16.15.</w:t>
      </w:r>
      <w:r w:rsidRPr="00D41196">
        <w:rPr>
          <w:rFonts w:ascii="Verdana" w:hAnsi="Verdana" w:cs="Verdana"/>
          <w:sz w:val="20"/>
          <w:szCs w:val="20"/>
        </w:rPr>
        <w:tab/>
        <w:t xml:space="preserve">Zamawiający </w:t>
      </w:r>
      <w:r w:rsidRPr="00D41196">
        <w:rPr>
          <w:rFonts w:ascii="Verdana" w:hAnsi="Verdana" w:cs="Verdana"/>
          <w:b/>
          <w:sz w:val="20"/>
          <w:szCs w:val="20"/>
        </w:rPr>
        <w:t>nie żąda złożenia</w:t>
      </w:r>
      <w:r w:rsidRPr="00D41196">
        <w:rPr>
          <w:rFonts w:ascii="Verdana" w:hAnsi="Verdana" w:cs="Verdana"/>
          <w:sz w:val="20"/>
          <w:szCs w:val="20"/>
        </w:rPr>
        <w:t xml:space="preserve"> wraz z Ofertą przedmiotowych środków dowodowych.</w:t>
      </w:r>
    </w:p>
    <w:p w14:paraId="3DEAD8BC" w14:textId="77777777" w:rsidR="002D43F8" w:rsidRPr="00D41196" w:rsidRDefault="002D43F8" w:rsidP="002D43F8">
      <w:pPr>
        <w:spacing w:before="120" w:after="120"/>
        <w:ind w:left="709" w:hanging="709"/>
        <w:jc w:val="both"/>
        <w:rPr>
          <w:rFonts w:ascii="Verdana" w:hAnsi="Verdana" w:cs="Verdana"/>
          <w:bCs/>
          <w:sz w:val="20"/>
          <w:szCs w:val="20"/>
        </w:rPr>
      </w:pPr>
      <w:r w:rsidRPr="00D41196">
        <w:rPr>
          <w:rFonts w:ascii="Verdana" w:hAnsi="Verdana" w:cs="Verdana"/>
          <w:bCs/>
          <w:sz w:val="20"/>
          <w:szCs w:val="20"/>
        </w:rPr>
        <w:t>16.16.</w:t>
      </w:r>
      <w:r w:rsidRPr="00D41196">
        <w:rPr>
          <w:rFonts w:ascii="Verdana" w:hAnsi="Verdana" w:cs="Verdana"/>
          <w:bCs/>
          <w:sz w:val="20"/>
          <w:szCs w:val="20"/>
        </w:rPr>
        <w:tab/>
      </w:r>
      <w:r w:rsidRPr="00D41196">
        <w:rPr>
          <w:rFonts w:ascii="Verdana" w:hAnsi="Verdana" w:cs="Verdana"/>
          <w:b/>
          <w:bCs/>
          <w:sz w:val="20"/>
          <w:szCs w:val="20"/>
        </w:rPr>
        <w:t>Wymagania formalne</w:t>
      </w:r>
      <w:r w:rsidRPr="00D41196">
        <w:rPr>
          <w:rFonts w:ascii="Verdana" w:hAnsi="Verdana" w:cs="Verdana"/>
          <w:bCs/>
          <w:sz w:val="20"/>
          <w:szCs w:val="20"/>
        </w:rPr>
        <w:t xml:space="preserve"> dotyczące składanych w postępowaniu podmiotowych środków dowodowych oraz innych dokumentów lub oświadczeń:</w:t>
      </w:r>
    </w:p>
    <w:p w14:paraId="75897AE9" w14:textId="77777777" w:rsidR="002D43F8" w:rsidRPr="00D41196" w:rsidRDefault="002D43F8" w:rsidP="002D43F8">
      <w:pPr>
        <w:tabs>
          <w:tab w:val="left" w:pos="993"/>
        </w:tabs>
        <w:spacing w:before="120" w:after="120"/>
        <w:ind w:left="993" w:hanging="993"/>
        <w:jc w:val="both"/>
        <w:rPr>
          <w:rFonts w:ascii="Verdana" w:hAnsi="Verdana" w:cs="Verdana"/>
          <w:b/>
          <w:bCs/>
          <w:i/>
          <w:color w:val="2F5496" w:themeColor="accent1" w:themeShade="BF"/>
          <w:sz w:val="20"/>
          <w:szCs w:val="20"/>
        </w:rPr>
      </w:pPr>
      <w:r w:rsidRPr="00D41196">
        <w:rPr>
          <w:rFonts w:ascii="Verdana" w:hAnsi="Verdana" w:cs="Verdana"/>
          <w:bCs/>
          <w:sz w:val="20"/>
          <w:szCs w:val="20"/>
        </w:rPr>
        <w:t>16.16.1.</w:t>
      </w:r>
      <w:r w:rsidRPr="00D41196">
        <w:rPr>
          <w:rFonts w:ascii="Verdana" w:hAnsi="Verdana" w:cs="Verdana"/>
          <w:bCs/>
          <w:sz w:val="20"/>
          <w:szCs w:val="20"/>
        </w:rPr>
        <w:tab/>
        <w:t>Ofertę oraz</w:t>
      </w:r>
      <w:r w:rsidRPr="00D41196">
        <w:rPr>
          <w:b/>
          <w:bCs/>
          <w:sz w:val="25"/>
          <w:szCs w:val="25"/>
        </w:rPr>
        <w:t xml:space="preserve"> </w:t>
      </w:r>
      <w:r w:rsidRPr="00D41196">
        <w:rPr>
          <w:rFonts w:ascii="Verdana" w:hAnsi="Verdana" w:cs="Verdana"/>
          <w:bCs/>
          <w:sz w:val="20"/>
          <w:szCs w:val="20"/>
        </w:rPr>
        <w:t xml:space="preserve">oświadczenie składa się, pod rygorem nieważności, w formie elektronicznej (tj. opatrzonej kwalifikowanym podpisem elektronicznym) lub w postaci elektronicznej opatrzonej podpisem zaufanym lub podpisem osobistym. </w:t>
      </w:r>
      <w:r w:rsidRPr="00D41196">
        <w:rPr>
          <w:rFonts w:ascii="Verdana" w:hAnsi="Verdana" w:cs="Verdana"/>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sidRPr="00D41196">
        <w:rPr>
          <w:rFonts w:ascii="Verdana" w:hAnsi="Verdana" w:cs="Verdana"/>
          <w:b/>
          <w:bCs/>
          <w:i/>
          <w:color w:val="0070C0"/>
          <w:sz w:val="20"/>
          <w:szCs w:val="20"/>
        </w:rPr>
        <w:tab/>
      </w:r>
    </w:p>
    <w:p w14:paraId="363D3BF3" w14:textId="77777777" w:rsidR="002D43F8" w:rsidRPr="00D41196" w:rsidRDefault="002D43F8" w:rsidP="002D43F8">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16.16.2.</w:t>
      </w:r>
      <w:r w:rsidRPr="00D41196">
        <w:rPr>
          <w:rFonts w:ascii="Verdana" w:hAnsi="Verdana" w:cs="Verdana"/>
          <w:bCs/>
          <w:sz w:val="20"/>
          <w:szCs w:val="20"/>
        </w:rPr>
        <w:tab/>
        <w:t>W przypadku, gdy podmiotowe środki dowodowe</w:t>
      </w:r>
      <w:r w:rsidRPr="00D41196">
        <w:rPr>
          <w:rFonts w:ascii="Verdana" w:hAnsi="Verdana" w:cs="Verdana"/>
          <w:bCs/>
          <w:i/>
          <w:sz w:val="20"/>
          <w:szCs w:val="20"/>
        </w:rPr>
        <w:t>,</w:t>
      </w:r>
      <w:r w:rsidRPr="00D41196">
        <w:rPr>
          <w:rFonts w:ascii="Verdana" w:hAnsi="Verdana" w:cs="Verdana"/>
          <w:bCs/>
          <w:sz w:val="20"/>
          <w:szCs w:val="20"/>
        </w:rPr>
        <w:t xml:space="preserve"> inne dokumenty lub dokumenty potwierdzające umocowanie do reprezentowania zostały wystawione przez upoważnione podmioty:</w:t>
      </w:r>
    </w:p>
    <w:p w14:paraId="6631A421" w14:textId="77777777" w:rsidR="002D43F8" w:rsidRPr="00D41196" w:rsidRDefault="002D43F8" w:rsidP="002D43F8">
      <w:pPr>
        <w:numPr>
          <w:ilvl w:val="0"/>
          <w:numId w:val="17"/>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w:t>
      </w:r>
      <w:r w:rsidRPr="00D41196">
        <w:rPr>
          <w:rFonts w:ascii="Verdana" w:hAnsi="Verdana" w:cs="Verdana"/>
          <w:b/>
          <w:bCs/>
          <w:sz w:val="20"/>
          <w:szCs w:val="20"/>
        </w:rPr>
        <w:t xml:space="preserve">dokument elektroniczny – </w:t>
      </w:r>
      <w:r w:rsidRPr="00D41196">
        <w:rPr>
          <w:rFonts w:ascii="Verdana" w:hAnsi="Verdana" w:cs="Verdana"/>
          <w:bCs/>
          <w:sz w:val="20"/>
          <w:szCs w:val="20"/>
        </w:rPr>
        <w:t>Wykonawca</w:t>
      </w:r>
      <w:r w:rsidRPr="00D41196">
        <w:rPr>
          <w:rFonts w:ascii="Verdana" w:hAnsi="Verdana" w:cs="Verdana"/>
          <w:b/>
          <w:bCs/>
          <w:sz w:val="20"/>
          <w:szCs w:val="20"/>
        </w:rPr>
        <w:t xml:space="preserve"> przekazuje ten dokument</w:t>
      </w:r>
      <w:r w:rsidRPr="00D41196">
        <w:rPr>
          <w:rFonts w:ascii="Verdana" w:hAnsi="Verdana" w:cs="Verdana"/>
          <w:bCs/>
          <w:sz w:val="20"/>
          <w:szCs w:val="20"/>
        </w:rPr>
        <w:t>;</w:t>
      </w:r>
    </w:p>
    <w:p w14:paraId="56769B4B" w14:textId="762C85E9" w:rsidR="002D43F8" w:rsidRPr="0024555C" w:rsidRDefault="002D43F8" w:rsidP="0024555C">
      <w:pPr>
        <w:numPr>
          <w:ilvl w:val="0"/>
          <w:numId w:val="17"/>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dokument w postaci papierowej – Wykonawca </w:t>
      </w:r>
      <w:r w:rsidRPr="00D41196">
        <w:rPr>
          <w:rFonts w:ascii="Verdana" w:hAnsi="Verdana" w:cs="Verdana"/>
          <w:b/>
          <w:bCs/>
          <w:sz w:val="20"/>
          <w:szCs w:val="20"/>
        </w:rPr>
        <w:t>przekazuje cyfrowe odwzorowanie tego dokumentu opatrzone podpisem kwalifikowanym, podpisem zaufanym lub podpisem osobistym</w:t>
      </w:r>
      <w:r w:rsidRPr="00D41196">
        <w:rPr>
          <w:rFonts w:ascii="Verdana" w:hAnsi="Verdana" w:cs="Verdana"/>
          <w:bCs/>
          <w:sz w:val="20"/>
          <w:szCs w:val="20"/>
        </w:rPr>
        <w:t xml:space="preserve"> poświadczającym zgodność cyfrowego odwzorowania z dokumentem w postaci papierowej;</w:t>
      </w:r>
    </w:p>
    <w:p w14:paraId="1F3082A3" w14:textId="77777777" w:rsidR="002D43F8" w:rsidRPr="00D41196" w:rsidRDefault="002D43F8" w:rsidP="002D43F8">
      <w:pPr>
        <w:spacing w:before="120" w:after="120"/>
        <w:ind w:left="1134"/>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23105A65" w14:textId="77777777" w:rsidR="002D43F8" w:rsidRPr="00D41196" w:rsidRDefault="002D43F8" w:rsidP="002D43F8">
      <w:pPr>
        <w:numPr>
          <w:ilvl w:val="0"/>
          <w:numId w:val="18"/>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45688A7D" w14:textId="77777777" w:rsidR="002D43F8" w:rsidRPr="00D41196" w:rsidRDefault="002D43F8" w:rsidP="002D43F8">
      <w:pPr>
        <w:numPr>
          <w:ilvl w:val="0"/>
          <w:numId w:val="18"/>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lastRenderedPageBreak/>
        <w:t>w przypadku innych dokumentów– odpowiednio Wykonawca lub Wykonawca wspólnie ubiegający się o udzielenie zamówienia, każdy w zakresie dokumentu, który go dotyczy.</w:t>
      </w:r>
    </w:p>
    <w:p w14:paraId="5695C748" w14:textId="77777777" w:rsidR="002D43F8" w:rsidRPr="00D41196" w:rsidRDefault="002D43F8" w:rsidP="002D43F8">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16.16.3.</w:t>
      </w:r>
      <w:r w:rsidRPr="00D41196">
        <w:rPr>
          <w:rFonts w:ascii="Verdana" w:hAnsi="Verdana" w:cs="Verdana"/>
          <w:bCs/>
          <w:sz w:val="20"/>
          <w:szCs w:val="20"/>
        </w:rPr>
        <w:tab/>
        <w:t>Podmiotowe środki dowodowe, w tym oświadczenie, o którym mowa w pkt. 16.14. ppkt 6) IDW, zobowiązanie/-nia podmiotu udostępniającego zasoby, które nie zostały wystawione przez upoważnione podmioty, oraz wymagane pełnomocnictwa:</w:t>
      </w:r>
    </w:p>
    <w:p w14:paraId="4B0B083F" w14:textId="77777777" w:rsidR="002D43F8" w:rsidRPr="00D41196" w:rsidRDefault="002D43F8" w:rsidP="002D43F8">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1)</w:t>
      </w:r>
      <w:r w:rsidRPr="00D41196">
        <w:rPr>
          <w:rFonts w:ascii="Verdana" w:hAnsi="Verdana" w:cs="Verdana"/>
          <w:bCs/>
          <w:sz w:val="20"/>
          <w:szCs w:val="20"/>
        </w:rPr>
        <w:tab/>
        <w:t xml:space="preserve">Wykonawca </w:t>
      </w:r>
      <w:r w:rsidRPr="00D41196">
        <w:rPr>
          <w:rFonts w:ascii="Verdana" w:hAnsi="Verdana" w:cs="Verdana"/>
          <w:b/>
          <w:bCs/>
          <w:sz w:val="20"/>
          <w:szCs w:val="20"/>
        </w:rPr>
        <w:t>przekazuje w postaci elektronicznej i opatruje kwalifikowanym podpisem elektronicznym, podpisem zaufanym lub podpisem osobistym</w:t>
      </w:r>
      <w:r w:rsidRPr="00D41196">
        <w:rPr>
          <w:rFonts w:ascii="Verdana" w:hAnsi="Verdana" w:cs="Verdana"/>
          <w:bCs/>
          <w:sz w:val="20"/>
          <w:szCs w:val="20"/>
        </w:rPr>
        <w:t>;</w:t>
      </w:r>
    </w:p>
    <w:p w14:paraId="014832BB" w14:textId="77777777" w:rsidR="002D43F8" w:rsidRPr="00D41196" w:rsidRDefault="002D43F8" w:rsidP="002D43F8">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2)</w:t>
      </w:r>
      <w:r w:rsidRPr="00D41196">
        <w:rPr>
          <w:rFonts w:ascii="Verdana" w:hAnsi="Verdana" w:cs="Verdana"/>
          <w:bCs/>
          <w:sz w:val="20"/>
          <w:szCs w:val="20"/>
        </w:rPr>
        <w:tab/>
        <w:t xml:space="preserve">gdy zostały sporządzone jako dokument w postaci papierowej i opatrzone własnoręcznym podpisem, Wykonawca </w:t>
      </w:r>
      <w:r w:rsidRPr="00D41196">
        <w:rPr>
          <w:rFonts w:ascii="Verdana" w:hAnsi="Verdana" w:cs="Verdana"/>
          <w:b/>
          <w:bCs/>
          <w:sz w:val="20"/>
          <w:szCs w:val="20"/>
        </w:rPr>
        <w:t>przekazuje cyfrowe odwzorowanie tych dokumentów opatrzone kwalifikowanym podpisem elektronicznym</w:t>
      </w:r>
      <w:r w:rsidRPr="00D41196">
        <w:rPr>
          <w:rFonts w:ascii="Verdana" w:hAnsi="Verdana" w:cs="Verdana"/>
          <w:bCs/>
          <w:sz w:val="20"/>
          <w:szCs w:val="20"/>
        </w:rPr>
        <w:t xml:space="preserve">, </w:t>
      </w:r>
      <w:r w:rsidRPr="00D41196">
        <w:rPr>
          <w:rFonts w:ascii="Verdana" w:hAnsi="Verdana" w:cs="Verdana"/>
          <w:b/>
          <w:bCs/>
          <w:sz w:val="20"/>
          <w:szCs w:val="20"/>
        </w:rPr>
        <w:t>podpisem zaufanym lub podpisem osobistym</w:t>
      </w:r>
      <w:r w:rsidRPr="00D41196">
        <w:rPr>
          <w:rFonts w:ascii="Verdana" w:hAnsi="Verdana" w:cs="Verdana"/>
          <w:bCs/>
          <w:sz w:val="20"/>
          <w:szCs w:val="20"/>
        </w:rPr>
        <w:t xml:space="preserve"> poświadczającym zgodność cyfrowego odwzorowania z dokumentem w postaci papierowej.</w:t>
      </w:r>
    </w:p>
    <w:p w14:paraId="49CEDB3E" w14:textId="77777777" w:rsidR="002D43F8" w:rsidRPr="00D41196" w:rsidRDefault="002D43F8" w:rsidP="002D43F8">
      <w:pPr>
        <w:tabs>
          <w:tab w:val="left" w:pos="851"/>
        </w:tabs>
        <w:spacing w:before="120" w:after="120"/>
        <w:ind w:left="851"/>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1FBDB2EB" w14:textId="6C3DF41D"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4B8594B2" w14:textId="77777777"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oświadczenia, o którym mowa w pkt 16.14. ppkt 6) IDW, zobowiązania podmiotu udostępniającego zasoby – odpowiednio Wykonawca lub Wykonawca wspólnie ubiegający się  o udzielenie zamówienia;</w:t>
      </w:r>
    </w:p>
    <w:p w14:paraId="5EA65AC3" w14:textId="77777777"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pełnomocnictwa – mocodawca.</w:t>
      </w:r>
    </w:p>
    <w:p w14:paraId="2EF4CC79" w14:textId="77777777" w:rsidR="002D43F8" w:rsidRPr="00D41196" w:rsidRDefault="002D43F8" w:rsidP="002D43F8">
      <w:pPr>
        <w:tabs>
          <w:tab w:val="left" w:pos="851"/>
        </w:tabs>
        <w:spacing w:before="120" w:after="120"/>
        <w:ind w:left="993" w:hanging="993"/>
        <w:jc w:val="both"/>
        <w:rPr>
          <w:rFonts w:ascii="Verdana" w:hAnsi="Verdana" w:cs="Verdana"/>
          <w:bCs/>
          <w:sz w:val="20"/>
          <w:szCs w:val="20"/>
        </w:rPr>
      </w:pPr>
      <w:r w:rsidRPr="00D41196">
        <w:rPr>
          <w:rFonts w:ascii="Verdana" w:hAnsi="Verdana" w:cs="Verdana"/>
          <w:bCs/>
          <w:sz w:val="20"/>
          <w:szCs w:val="20"/>
        </w:rPr>
        <w:t>16.16.4.</w:t>
      </w:r>
      <w:r w:rsidRPr="00D41196">
        <w:rPr>
          <w:rFonts w:ascii="Verdana" w:hAnsi="Verdana" w:cs="Verdana"/>
          <w:bCs/>
          <w:sz w:val="20"/>
          <w:szCs w:val="20"/>
        </w:rPr>
        <w:tab/>
        <w:t>Zobowiązanie, o którym mowa w pkt. 11.3. IDW powinno być podpisane przez osobę upoważnioną do reprezentowania podmiotu udostępniającego zasoby.</w:t>
      </w:r>
    </w:p>
    <w:p w14:paraId="00550B70" w14:textId="77777777" w:rsidR="002D43F8" w:rsidRPr="00D41196" w:rsidRDefault="002D43F8" w:rsidP="002D43F8">
      <w:pPr>
        <w:tabs>
          <w:tab w:val="left" w:pos="993"/>
        </w:tabs>
        <w:spacing w:before="120" w:after="120"/>
        <w:ind w:left="851" w:hanging="851"/>
        <w:jc w:val="both"/>
        <w:rPr>
          <w:rFonts w:ascii="Verdana" w:hAnsi="Verdana" w:cs="Verdana"/>
          <w:bCs/>
          <w:sz w:val="20"/>
          <w:szCs w:val="20"/>
        </w:rPr>
      </w:pPr>
      <w:r w:rsidRPr="00D41196">
        <w:rPr>
          <w:rFonts w:ascii="Verdana" w:hAnsi="Verdana" w:cs="Verdana"/>
          <w:sz w:val="20"/>
          <w:szCs w:val="20"/>
        </w:rPr>
        <w:t xml:space="preserve">16.16.5. </w:t>
      </w:r>
      <w:r w:rsidRPr="00D41196">
        <w:rPr>
          <w:rFonts w:ascii="Verdana" w:hAnsi="Verdana" w:cs="Verdana"/>
          <w:sz w:val="20"/>
          <w:szCs w:val="20"/>
        </w:rPr>
        <w:tab/>
      </w:r>
      <w:r w:rsidRPr="00D41196">
        <w:rPr>
          <w:rFonts w:ascii="Verdana" w:hAnsi="Verdana" w:cs="Verdana"/>
          <w:bCs/>
          <w:sz w:val="20"/>
          <w:szCs w:val="20"/>
        </w:rPr>
        <w:t>Oferta powinna być sporządzona w języku polskim.</w:t>
      </w:r>
    </w:p>
    <w:p w14:paraId="59A4741E" w14:textId="77777777" w:rsidR="002D43F8" w:rsidRPr="00D41196" w:rsidRDefault="002D43F8" w:rsidP="002D43F8">
      <w:pPr>
        <w:tabs>
          <w:tab w:val="left" w:pos="993"/>
        </w:tabs>
        <w:spacing w:before="120" w:after="120"/>
        <w:ind w:left="993" w:hanging="993"/>
        <w:jc w:val="both"/>
        <w:rPr>
          <w:rFonts w:ascii="Verdana" w:hAnsi="Verdana"/>
          <w:sz w:val="20"/>
          <w:szCs w:val="20"/>
        </w:rPr>
      </w:pPr>
      <w:r w:rsidRPr="00D41196">
        <w:rPr>
          <w:rFonts w:ascii="Verdana" w:hAnsi="Verdana"/>
          <w:sz w:val="20"/>
          <w:szCs w:val="20"/>
        </w:rPr>
        <w:t>16.16.6.</w:t>
      </w:r>
      <w:r w:rsidRPr="00D41196">
        <w:rPr>
          <w:rFonts w:ascii="Verdana" w:hAnsi="Verdana"/>
          <w:sz w:val="20"/>
          <w:szCs w:val="20"/>
        </w:rPr>
        <w:tab/>
        <w:t>Podmiotowe środki dowodowe lub inne dokumenty lub oświadczenia sporządzone w języku obcym Wykonawca przekazuje wraz z tłumaczeniem na język polski.</w:t>
      </w:r>
    </w:p>
    <w:p w14:paraId="15079817" w14:textId="77777777" w:rsidR="002D43F8" w:rsidRDefault="002D43F8" w:rsidP="002D43F8">
      <w:pPr>
        <w:tabs>
          <w:tab w:val="left" w:pos="993"/>
        </w:tabs>
        <w:spacing w:before="120" w:after="120"/>
        <w:ind w:left="993" w:hanging="993"/>
        <w:jc w:val="both"/>
        <w:rPr>
          <w:rFonts w:ascii="Verdana" w:hAnsi="Verdana" w:cs="Verdana"/>
          <w:sz w:val="20"/>
          <w:szCs w:val="20"/>
        </w:rPr>
      </w:pPr>
      <w:r w:rsidRPr="00D41196">
        <w:rPr>
          <w:rFonts w:ascii="Verdana" w:hAnsi="Verdana" w:cs="Verdana"/>
          <w:sz w:val="20"/>
          <w:szCs w:val="20"/>
        </w:rPr>
        <w:t>16.16.7.</w:t>
      </w:r>
      <w:r w:rsidRPr="00D41196">
        <w:rPr>
          <w:rFonts w:ascii="Verdana" w:hAnsi="Verdana" w:cs="Verdana"/>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31126E5D" w14:textId="77777777" w:rsidR="0006792C" w:rsidRPr="007D3A1D" w:rsidRDefault="0006792C" w:rsidP="002A2EFF">
      <w:pPr>
        <w:pStyle w:val="Tekstpodstawowy2"/>
        <w:spacing w:after="120"/>
        <w:rPr>
          <w:rFonts w:ascii="Verdana" w:hAnsi="Verdana"/>
          <w:b w:val="0"/>
          <w:iCs/>
          <w:sz w:val="20"/>
          <w:szCs w:val="20"/>
        </w:rPr>
      </w:pPr>
    </w:p>
    <w:p w14:paraId="4DE8CFFE" w14:textId="77777777" w:rsidR="00B63BCD" w:rsidRDefault="00B63BCD" w:rsidP="00B63BCD">
      <w:pPr>
        <w:spacing w:before="120" w:after="120"/>
        <w:jc w:val="both"/>
        <w:rPr>
          <w:rFonts w:ascii="Verdana" w:hAnsi="Verdana" w:cs="Verdana"/>
          <w:b/>
          <w:sz w:val="20"/>
          <w:szCs w:val="20"/>
        </w:rPr>
      </w:pPr>
      <w:r>
        <w:rPr>
          <w:rFonts w:ascii="Verdana" w:hAnsi="Verdana" w:cs="Verdana"/>
          <w:b/>
          <w:sz w:val="20"/>
          <w:szCs w:val="20"/>
        </w:rPr>
        <w:t xml:space="preserve">17. </w:t>
      </w:r>
      <w:r>
        <w:rPr>
          <w:rFonts w:ascii="Verdana" w:hAnsi="Verdana" w:cs="Verdana"/>
          <w:b/>
          <w:sz w:val="20"/>
          <w:szCs w:val="20"/>
        </w:rPr>
        <w:tab/>
        <w:t xml:space="preserve">OPIS SPOSOBU OBLICZENIA CENY OFERTY </w:t>
      </w:r>
    </w:p>
    <w:p w14:paraId="77802367" w14:textId="6B188A8A"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17.1.</w:t>
      </w:r>
      <w:r>
        <w:rPr>
          <w:rFonts w:ascii="Verdana" w:hAnsi="Verdana" w:cs="Verdana"/>
          <w:sz w:val="20"/>
          <w:szCs w:val="20"/>
        </w:rPr>
        <w:tab/>
        <w:t>Cena Oferty zostanie wyliczona przez Wykonawcę w oparciu o Formularz 2.2. Wykaz płatności, którego wzór załączono do SWZ (Tom II).</w:t>
      </w:r>
    </w:p>
    <w:p w14:paraId="09DB2859" w14:textId="302C16FE"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 xml:space="preserve">17.2. </w:t>
      </w:r>
      <w:r>
        <w:rPr>
          <w:rFonts w:ascii="Verdana" w:hAnsi="Verdana" w:cs="Verdana"/>
          <w:sz w:val="20"/>
          <w:szCs w:val="20"/>
        </w:rPr>
        <w:tab/>
        <w:t xml:space="preserve">Wykonawca obliczając Cenę oferty musi uwzględnić w </w:t>
      </w:r>
      <w:r w:rsidR="005C552C">
        <w:rPr>
          <w:rFonts w:ascii="Verdana" w:hAnsi="Verdana" w:cs="Verdana"/>
          <w:sz w:val="20"/>
          <w:szCs w:val="20"/>
        </w:rPr>
        <w:t>Wykazie płatności</w:t>
      </w:r>
      <w:r>
        <w:rPr>
          <w:rFonts w:ascii="Verdana" w:hAnsi="Verdana" w:cs="Verdana"/>
          <w:sz w:val="20"/>
          <w:szCs w:val="20"/>
        </w:rPr>
        <w:t xml:space="preserve"> wszystkie podane i opisane tam pozycje. Wykonawca nie może samodzielnie wprowadzać zmian do Formularza cenowego.</w:t>
      </w:r>
    </w:p>
    <w:p w14:paraId="37A7909C" w14:textId="395DFA0E"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17.3.</w:t>
      </w:r>
      <w:r>
        <w:rPr>
          <w:rFonts w:ascii="Verdana" w:hAnsi="Verdana" w:cs="Verdana"/>
          <w:sz w:val="20"/>
          <w:szCs w:val="20"/>
        </w:rPr>
        <w:tab/>
        <w:t xml:space="preserve">Wykonawca w </w:t>
      </w:r>
      <w:r w:rsidR="005C552C">
        <w:rPr>
          <w:rFonts w:ascii="Verdana" w:hAnsi="Verdana" w:cs="Verdana"/>
          <w:sz w:val="20"/>
          <w:szCs w:val="20"/>
        </w:rPr>
        <w:t>Wykazie płatności</w:t>
      </w:r>
      <w:r>
        <w:rPr>
          <w:rFonts w:ascii="Verdana" w:hAnsi="Verdana" w:cs="Verdana"/>
          <w:sz w:val="20"/>
          <w:szCs w:val="20"/>
        </w:rPr>
        <w:t xml:space="preserve"> określi wartości netto dla podanych i opisanych tam pozycji, a następnie wyliczy podatek VAT oraz wartość brutto. Wartość brutto wyliczoną w Formularzu cenowym Wykonawca przeniesie do Formularza „Oferta”.</w:t>
      </w:r>
    </w:p>
    <w:p w14:paraId="326385F1"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17.4.</w:t>
      </w:r>
      <w:r>
        <w:rPr>
          <w:rFonts w:ascii="Verdana" w:hAnsi="Verdana" w:cs="Verdana"/>
          <w:sz w:val="20"/>
          <w:szCs w:val="20"/>
        </w:rPr>
        <w:tab/>
        <w:t>W razie jakichkolwiek wątpliwości wynikających np. z błędów w sumowaniu poszczególnych elementów rozliczeniowych, przy ocenie ofert brana będzie pod uwagę Cena Oferty po poprawieniu oczywistych omyłek rachunkowych zgodnie z art. 223 ustawy Pzp.</w:t>
      </w:r>
    </w:p>
    <w:p w14:paraId="2F163D27"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lastRenderedPageBreak/>
        <w:t>17.5.</w:t>
      </w:r>
      <w:r>
        <w:rPr>
          <w:rFonts w:ascii="Verdana" w:hAnsi="Verdana" w:cs="Verdana"/>
          <w:sz w:val="20"/>
          <w:szCs w:val="20"/>
        </w:rPr>
        <w:tab/>
        <w:t>Wykonawca powinien wyliczyć cenę oferty brutto, tj. wraz z należnym podatkiem VAT w wysokości przewidzianej ustawowo.</w:t>
      </w:r>
    </w:p>
    <w:p w14:paraId="0334C967"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17.6.</w:t>
      </w:r>
      <w:r>
        <w:rPr>
          <w:rFonts w:ascii="Verdana" w:hAnsi="Verdana" w:cs="Verdana"/>
          <w:sz w:val="20"/>
          <w:szCs w:val="20"/>
        </w:rPr>
        <w:tab/>
        <w:t>Cena oferty powinna być wyrażona w złotych polskich (PLN) z dokładnością do dwóch miejsc po przecinku i obejmować całkowity koszt wykonania zamówienia.</w:t>
      </w:r>
    </w:p>
    <w:p w14:paraId="1B1F2BCB"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17.7.</w:t>
      </w:r>
      <w:r>
        <w:rPr>
          <w:rFonts w:ascii="Verdana" w:hAnsi="Verdana" w:cs="Verdana"/>
          <w:sz w:val="20"/>
          <w:szCs w:val="20"/>
        </w:rPr>
        <w:tab/>
        <w:t>Cena oferty powinna obejmować całkowity koszt wykonania przedmiotu zamówienia w tym również wszelkie koszty towarzyszące wykonaniu, o których mowa w Tomach II-III niniejszej SWZ. Koszty towarzyszące wykonaniu przedmiotu zamówienia, których nie ujęto, Wykonawca powinien ująć w cenach pozycji opisanych w Formularzu cenowym.</w:t>
      </w:r>
    </w:p>
    <w:p w14:paraId="49E398E2" w14:textId="4B066852" w:rsidR="0006792C" w:rsidRPr="005C552C" w:rsidRDefault="00B63BCD" w:rsidP="005C552C">
      <w:pPr>
        <w:suppressAutoHyphens/>
        <w:spacing w:before="120" w:after="120"/>
        <w:ind w:left="705" w:hanging="705"/>
        <w:jc w:val="both"/>
        <w:rPr>
          <w:rFonts w:ascii="Verdana" w:hAnsi="Verdana" w:cs="Verdana"/>
          <w:sz w:val="20"/>
          <w:szCs w:val="20"/>
        </w:rPr>
      </w:pPr>
      <w:r>
        <w:rPr>
          <w:rFonts w:ascii="Verdana" w:hAnsi="Verdana" w:cs="Verdana"/>
          <w:sz w:val="20"/>
          <w:szCs w:val="20"/>
        </w:rPr>
        <w:t xml:space="preserve">17.8. </w:t>
      </w:r>
      <w:r>
        <w:rPr>
          <w:rFonts w:ascii="Verdana" w:hAnsi="Verdana" w:cs="Verdana"/>
          <w:sz w:val="20"/>
          <w:szCs w:val="20"/>
        </w:rPr>
        <w:tab/>
        <w:t>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175A403B" w14:textId="7B16A6C0"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1952A9" w:rsidRPr="00B11689">
        <w:rPr>
          <w:rFonts w:ascii="Verdana" w:hAnsi="Verdana"/>
          <w:b/>
          <w:sz w:val="20"/>
          <w:szCs w:val="20"/>
          <w:lang w:eastAsia="ar-SA"/>
        </w:rPr>
        <w:t>8</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34B3F2EB" w14:textId="647A6FA9" w:rsidR="0006792C" w:rsidRDefault="00420F6F" w:rsidP="00285F5D">
      <w:pPr>
        <w:suppressAutoHyphens/>
        <w:spacing w:before="120" w:after="120"/>
        <w:ind w:left="709" w:hanging="709"/>
        <w:jc w:val="both"/>
        <w:rPr>
          <w:rFonts w:ascii="Verdana" w:hAnsi="Verdana"/>
          <w:sz w:val="20"/>
          <w:szCs w:val="20"/>
        </w:rPr>
      </w:pPr>
      <w:r w:rsidRPr="00B11689">
        <w:rPr>
          <w:rFonts w:ascii="Verdana" w:hAnsi="Verdana"/>
          <w:color w:val="000000"/>
          <w:spacing w:val="4"/>
          <w:sz w:val="20"/>
          <w:szCs w:val="20"/>
          <w:lang w:eastAsia="ar-SA"/>
        </w:rPr>
        <w:t>18.1.</w:t>
      </w:r>
      <w:r w:rsidRPr="00B11689">
        <w:rPr>
          <w:rFonts w:ascii="Verdana" w:hAnsi="Verdana"/>
          <w:color w:val="000000"/>
          <w:spacing w:val="4"/>
          <w:sz w:val="20"/>
          <w:szCs w:val="20"/>
          <w:lang w:eastAsia="ar-SA"/>
        </w:rPr>
        <w:tab/>
      </w:r>
      <w:r w:rsidR="00285F5D">
        <w:rPr>
          <w:rFonts w:ascii="Verdana" w:hAnsi="Verdana"/>
          <w:sz w:val="20"/>
          <w:szCs w:val="20"/>
        </w:rPr>
        <w:t>Zamawiający nie wymaga wniesienia wadium</w:t>
      </w:r>
    </w:p>
    <w:p w14:paraId="66D67E91" w14:textId="77777777" w:rsidR="00420F6F" w:rsidRPr="00420F6F" w:rsidRDefault="00420F6F" w:rsidP="00420F6F">
      <w:pPr>
        <w:autoSpaceDE w:val="0"/>
        <w:autoSpaceDN w:val="0"/>
        <w:spacing w:before="120" w:after="120" w:line="276" w:lineRule="auto"/>
        <w:jc w:val="both"/>
        <w:rPr>
          <w:rFonts w:ascii="Verdana" w:hAnsi="Verdana"/>
          <w:sz w:val="20"/>
          <w:szCs w:val="20"/>
        </w:rPr>
      </w:pPr>
    </w:p>
    <w:p w14:paraId="37A2ACBA" w14:textId="022564E9" w:rsidR="0006792C" w:rsidRPr="001952A9" w:rsidRDefault="0006792C" w:rsidP="00C258EB">
      <w:pPr>
        <w:suppressAutoHyphens/>
        <w:spacing w:before="120" w:after="120"/>
        <w:rPr>
          <w:rFonts w:ascii="Verdana" w:hAnsi="Verdana"/>
          <w:b/>
          <w:bCs/>
          <w:sz w:val="20"/>
          <w:szCs w:val="20"/>
          <w:lang w:eastAsia="ar-SA"/>
        </w:rPr>
      </w:pPr>
      <w:r w:rsidRPr="001952A9">
        <w:rPr>
          <w:rFonts w:ascii="Verdana" w:hAnsi="Verdana"/>
          <w:b/>
          <w:bCs/>
          <w:sz w:val="20"/>
          <w:szCs w:val="20"/>
          <w:lang w:eastAsia="ar-SA"/>
        </w:rPr>
        <w:t>1</w:t>
      </w:r>
      <w:r w:rsidR="001952A9">
        <w:rPr>
          <w:rFonts w:ascii="Verdana" w:hAnsi="Verdana"/>
          <w:b/>
          <w:bCs/>
          <w:sz w:val="20"/>
          <w:szCs w:val="20"/>
          <w:lang w:eastAsia="ar-SA"/>
        </w:rPr>
        <w:t>9</w:t>
      </w:r>
      <w:r w:rsidRPr="001952A9">
        <w:rPr>
          <w:rFonts w:ascii="Verdana" w:hAnsi="Verdana"/>
          <w:b/>
          <w:bCs/>
          <w:sz w:val="20"/>
          <w:szCs w:val="20"/>
          <w:lang w:eastAsia="ar-SA"/>
        </w:rPr>
        <w:t>.</w:t>
      </w:r>
      <w:r w:rsidRPr="001952A9">
        <w:rPr>
          <w:rFonts w:ascii="Verdana" w:hAnsi="Verdana"/>
          <w:b/>
          <w:sz w:val="20"/>
          <w:szCs w:val="20"/>
          <w:lang w:eastAsia="ar-SA"/>
        </w:rPr>
        <w:tab/>
      </w:r>
      <w:r w:rsidRPr="001952A9">
        <w:rPr>
          <w:rFonts w:ascii="Verdana" w:hAnsi="Verdana" w:cs="Verdana"/>
          <w:b/>
          <w:bCs/>
          <w:spacing w:val="4"/>
          <w:sz w:val="20"/>
          <w:szCs w:val="20"/>
        </w:rPr>
        <w:t>MIEJSCE ORAZ TERMIN SKŁADANIA I OTWARCIA OFERT</w:t>
      </w:r>
    </w:p>
    <w:p w14:paraId="34C7A04C" w14:textId="4A37295D" w:rsidR="009D7354" w:rsidRPr="00CE0AF3" w:rsidRDefault="009D7354" w:rsidP="00394EF1">
      <w:pPr>
        <w:pStyle w:val="Akapitzlist"/>
        <w:numPr>
          <w:ilvl w:val="1"/>
          <w:numId w:val="28"/>
        </w:numPr>
        <w:ind w:left="709" w:right="-108" w:hanging="709"/>
        <w:jc w:val="both"/>
        <w:rPr>
          <w:rFonts w:ascii="Verdana" w:hAnsi="Verdana"/>
          <w:sz w:val="20"/>
          <w:szCs w:val="20"/>
        </w:rPr>
      </w:pPr>
      <w:bookmarkStart w:id="12" w:name="_Hlk69908171"/>
      <w:r w:rsidRPr="00CE0AF3">
        <w:rPr>
          <w:rFonts w:ascii="Verdana" w:hAnsi="Verdana"/>
          <w:b/>
          <w:sz w:val="20"/>
          <w:szCs w:val="20"/>
        </w:rPr>
        <w:t xml:space="preserve">Ofertę należy złożyć w terminie do dnia </w:t>
      </w:r>
      <w:r w:rsidR="00952494">
        <w:rPr>
          <w:rFonts w:ascii="Verdana" w:hAnsi="Verdana"/>
          <w:b/>
          <w:sz w:val="20"/>
          <w:szCs w:val="20"/>
        </w:rPr>
        <w:t>30</w:t>
      </w:r>
      <w:r w:rsidRPr="00CE0AF3">
        <w:rPr>
          <w:rFonts w:ascii="Verdana" w:hAnsi="Verdana"/>
          <w:b/>
          <w:sz w:val="20"/>
          <w:szCs w:val="20"/>
        </w:rPr>
        <w:t>.</w:t>
      </w:r>
      <w:r w:rsidR="00466238">
        <w:rPr>
          <w:rFonts w:ascii="Verdana" w:hAnsi="Verdana"/>
          <w:b/>
          <w:sz w:val="20"/>
          <w:szCs w:val="20"/>
        </w:rPr>
        <w:t>0</w:t>
      </w:r>
      <w:r w:rsidR="00285F5D">
        <w:rPr>
          <w:rFonts w:ascii="Verdana" w:hAnsi="Verdana"/>
          <w:b/>
          <w:sz w:val="20"/>
          <w:szCs w:val="20"/>
        </w:rPr>
        <w:t>4</w:t>
      </w:r>
      <w:r w:rsidRPr="00CE0AF3">
        <w:rPr>
          <w:rFonts w:ascii="Verdana" w:hAnsi="Verdana"/>
          <w:b/>
          <w:sz w:val="20"/>
          <w:szCs w:val="20"/>
        </w:rPr>
        <w:t>.20</w:t>
      </w:r>
      <w:r w:rsidR="00EC0598">
        <w:rPr>
          <w:rFonts w:ascii="Verdana" w:hAnsi="Verdana"/>
          <w:b/>
          <w:sz w:val="20"/>
          <w:szCs w:val="20"/>
        </w:rPr>
        <w:t>26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b/>
          <w:sz w:val="20"/>
          <w:szCs w:val="20"/>
        </w:rPr>
        <w:t>do godz. 1</w:t>
      </w:r>
      <w:r w:rsidR="002E25EC">
        <w:rPr>
          <w:rFonts w:ascii="Verdana" w:hAnsi="Verdana"/>
          <w:b/>
          <w:sz w:val="20"/>
          <w:szCs w:val="20"/>
        </w:rPr>
        <w:t>0:3</w:t>
      </w:r>
      <w:r w:rsidRPr="00CE0AF3">
        <w:rPr>
          <w:rFonts w:ascii="Verdana" w:hAnsi="Verdana"/>
          <w:b/>
          <w:sz w:val="20"/>
          <w:szCs w:val="20"/>
        </w:rPr>
        <w:t>0</w:t>
      </w:r>
      <w:r w:rsidRPr="00CE0AF3">
        <w:rPr>
          <w:rFonts w:ascii="Verdana" w:hAnsi="Verdana"/>
          <w:sz w:val="20"/>
          <w:szCs w:val="20"/>
        </w:rPr>
        <w:t>.</w:t>
      </w:r>
    </w:p>
    <w:p w14:paraId="695D63D1" w14:textId="6F30B398" w:rsidR="009D7354" w:rsidRPr="00CE0AF3" w:rsidRDefault="009D7354" w:rsidP="00394EF1">
      <w:pPr>
        <w:pStyle w:val="Akapitzlist"/>
        <w:numPr>
          <w:ilvl w:val="1"/>
          <w:numId w:val="29"/>
        </w:numPr>
        <w:ind w:left="709" w:right="-108" w:hanging="709"/>
        <w:jc w:val="both"/>
        <w:rPr>
          <w:rFonts w:ascii="Verdana" w:hAnsi="Verdana"/>
          <w:sz w:val="20"/>
          <w:szCs w:val="20"/>
        </w:rPr>
      </w:pPr>
      <w:r w:rsidRPr="00CE0AF3">
        <w:rPr>
          <w:rFonts w:ascii="Verdana" w:hAnsi="Verdana"/>
          <w:sz w:val="20"/>
          <w:szCs w:val="20"/>
        </w:rPr>
        <w:t xml:space="preserve">Sposób składania ofert: za pośrednictwem </w:t>
      </w:r>
      <w:r w:rsidR="00A25B90" w:rsidRPr="00A25B90">
        <w:rPr>
          <w:rFonts w:ascii="Verdana" w:hAnsi="Verdana"/>
          <w:bCs/>
          <w:sz w:val="20"/>
          <w:szCs w:val="20"/>
        </w:rPr>
        <w:t xml:space="preserve">Platformy e-Zamówienia, która jest dostępna pod adresem </w:t>
      </w:r>
      <w:hyperlink r:id="rId22" w:history="1">
        <w:r w:rsidR="00A25B90" w:rsidRPr="005902E4">
          <w:rPr>
            <w:rStyle w:val="Hipercze"/>
            <w:rFonts w:ascii="Verdana" w:hAnsi="Verdana"/>
            <w:bCs/>
            <w:sz w:val="20"/>
            <w:szCs w:val="20"/>
          </w:rPr>
          <w:t>https://ezamowienia.gov.pl</w:t>
        </w:r>
      </w:hyperlink>
      <w:r w:rsidR="00A25B90">
        <w:rPr>
          <w:rFonts w:ascii="Verdana" w:hAnsi="Verdana"/>
          <w:bCs/>
          <w:sz w:val="20"/>
          <w:szCs w:val="20"/>
        </w:rPr>
        <w:t xml:space="preserve"> </w:t>
      </w:r>
    </w:p>
    <w:p w14:paraId="3ECB2B75" w14:textId="25AB1FEF" w:rsidR="009D7354" w:rsidRPr="009D7354" w:rsidRDefault="009D7354" w:rsidP="00253E02">
      <w:pPr>
        <w:spacing w:line="276" w:lineRule="auto"/>
        <w:ind w:left="709" w:right="-108" w:hanging="709"/>
        <w:jc w:val="both"/>
        <w:rPr>
          <w:rFonts w:ascii="Verdana" w:hAnsi="Verdana"/>
          <w:sz w:val="20"/>
          <w:szCs w:val="20"/>
        </w:rPr>
      </w:pPr>
      <w:r w:rsidRPr="00CE0AF3">
        <w:rPr>
          <w:rFonts w:ascii="Verdana" w:hAnsi="Verdana"/>
          <w:sz w:val="20"/>
          <w:szCs w:val="20"/>
        </w:rPr>
        <w:t>19.3</w:t>
      </w:r>
      <w:r w:rsidR="00FF6F71">
        <w:rPr>
          <w:rFonts w:ascii="Verdana" w:hAnsi="Verdana"/>
          <w:sz w:val="20"/>
          <w:szCs w:val="20"/>
        </w:rPr>
        <w:t>.</w:t>
      </w:r>
      <w:r w:rsidRPr="00CE0AF3">
        <w:rPr>
          <w:rFonts w:ascii="Verdana" w:hAnsi="Verdana"/>
          <w:sz w:val="20"/>
          <w:szCs w:val="20"/>
        </w:rPr>
        <w:t xml:space="preserve"> Otwarcie ofert nastąpi w dniu </w:t>
      </w:r>
      <w:r w:rsidR="00952494">
        <w:rPr>
          <w:rFonts w:ascii="Verdana" w:hAnsi="Verdana"/>
          <w:b/>
          <w:sz w:val="20"/>
          <w:szCs w:val="20"/>
        </w:rPr>
        <w:t>30</w:t>
      </w:r>
      <w:r w:rsidRPr="00CE0AF3">
        <w:rPr>
          <w:rFonts w:ascii="Verdana" w:hAnsi="Verdana"/>
          <w:b/>
          <w:sz w:val="20"/>
          <w:szCs w:val="20"/>
        </w:rPr>
        <w:t>.</w:t>
      </w:r>
      <w:r w:rsidR="00466238">
        <w:rPr>
          <w:rFonts w:ascii="Verdana" w:hAnsi="Verdana"/>
          <w:b/>
          <w:sz w:val="20"/>
          <w:szCs w:val="20"/>
        </w:rPr>
        <w:t>0</w:t>
      </w:r>
      <w:r w:rsidR="00285F5D">
        <w:rPr>
          <w:rFonts w:ascii="Verdana" w:hAnsi="Verdana"/>
          <w:b/>
          <w:sz w:val="20"/>
          <w:szCs w:val="20"/>
        </w:rPr>
        <w:t>4</w:t>
      </w:r>
      <w:r w:rsidRPr="00CE0AF3">
        <w:rPr>
          <w:rFonts w:ascii="Verdana" w:hAnsi="Verdana"/>
          <w:b/>
          <w:sz w:val="20"/>
          <w:szCs w:val="20"/>
        </w:rPr>
        <w:t>.202</w:t>
      </w:r>
      <w:r w:rsidR="00EC0598">
        <w:rPr>
          <w:rFonts w:ascii="Verdana" w:hAnsi="Verdana"/>
          <w:b/>
          <w:sz w:val="20"/>
          <w:szCs w:val="20"/>
        </w:rPr>
        <w:t>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sz w:val="20"/>
          <w:szCs w:val="20"/>
        </w:rPr>
        <w:t xml:space="preserve">o godz. </w:t>
      </w:r>
      <w:r w:rsidRPr="00CE0AF3">
        <w:rPr>
          <w:rFonts w:ascii="Verdana" w:hAnsi="Verdana"/>
          <w:b/>
          <w:sz w:val="20"/>
          <w:szCs w:val="20"/>
        </w:rPr>
        <w:t>1</w:t>
      </w:r>
      <w:r w:rsidR="002E25EC">
        <w:rPr>
          <w:rFonts w:ascii="Verdana" w:hAnsi="Verdana"/>
          <w:b/>
          <w:sz w:val="20"/>
          <w:szCs w:val="20"/>
        </w:rPr>
        <w:t>1:0</w:t>
      </w:r>
      <w:r w:rsidRPr="00CE0AF3">
        <w:rPr>
          <w:rFonts w:ascii="Verdana" w:hAnsi="Verdana"/>
          <w:b/>
          <w:sz w:val="20"/>
          <w:szCs w:val="20"/>
        </w:rPr>
        <w:t>0</w:t>
      </w:r>
      <w:r w:rsidRPr="00CE0AF3">
        <w:rPr>
          <w:rFonts w:ascii="Verdana" w:hAnsi="Verdana"/>
          <w:sz w:val="20"/>
          <w:szCs w:val="20"/>
        </w:rPr>
        <w:t xml:space="preserve"> poprzez odszyfrowanie w</w:t>
      </w:r>
      <w:r w:rsidR="00FA42C2" w:rsidRPr="00CE0AF3">
        <w:rPr>
          <w:rFonts w:ascii="Verdana" w:hAnsi="Verdana"/>
          <w:sz w:val="20"/>
          <w:szCs w:val="20"/>
        </w:rPr>
        <w:t>czytanych</w:t>
      </w:r>
      <w:r w:rsidRPr="00CE0AF3">
        <w:rPr>
          <w:rFonts w:ascii="Verdana" w:hAnsi="Verdana"/>
          <w:sz w:val="20"/>
          <w:szCs w:val="20"/>
        </w:rPr>
        <w:t xml:space="preserve"> ofert.</w:t>
      </w:r>
      <w:r w:rsidRPr="009D7354">
        <w:rPr>
          <w:rFonts w:ascii="Verdana" w:hAnsi="Verdana"/>
          <w:sz w:val="20"/>
          <w:szCs w:val="20"/>
        </w:rPr>
        <w:t xml:space="preserve"> </w:t>
      </w:r>
    </w:p>
    <w:p w14:paraId="134EFBE0" w14:textId="78619209" w:rsidR="009D7354" w:rsidRPr="009D7354" w:rsidRDefault="009D7354" w:rsidP="00253E02">
      <w:pPr>
        <w:spacing w:line="276" w:lineRule="auto"/>
        <w:ind w:left="709" w:right="-108" w:hanging="709"/>
        <w:jc w:val="both"/>
        <w:rPr>
          <w:rFonts w:ascii="Verdana" w:hAnsi="Verdana"/>
          <w:sz w:val="20"/>
          <w:szCs w:val="20"/>
        </w:rPr>
      </w:pPr>
      <w:r>
        <w:rPr>
          <w:rFonts w:ascii="Verdana" w:hAnsi="Verdana"/>
          <w:sz w:val="20"/>
          <w:szCs w:val="20"/>
        </w:rPr>
        <w:t xml:space="preserve">19.4. </w:t>
      </w:r>
      <w:r w:rsidRPr="009D7354">
        <w:rPr>
          <w:rFonts w:ascii="Verdana" w:hAnsi="Verdana"/>
          <w:sz w:val="20"/>
          <w:szCs w:val="20"/>
        </w:rPr>
        <w:t>Zamawiający, najpóźniej przed otwarciem ofert, udostępni na stronie internetowej prowadzonego postępowania informację o kwocie, jaką zamierza przeznaczyć na sfinansowanie zamówienia.</w:t>
      </w:r>
    </w:p>
    <w:p w14:paraId="58218815" w14:textId="7647B755" w:rsidR="009D7354" w:rsidRPr="009D7354" w:rsidRDefault="009D7354" w:rsidP="00394EF1">
      <w:pPr>
        <w:pStyle w:val="Akapitzlist"/>
        <w:numPr>
          <w:ilvl w:val="1"/>
          <w:numId w:val="30"/>
        </w:numPr>
        <w:ind w:left="709" w:right="-108" w:hanging="709"/>
        <w:jc w:val="both"/>
        <w:rPr>
          <w:rFonts w:ascii="Verdana" w:hAnsi="Verdana"/>
          <w:sz w:val="20"/>
          <w:szCs w:val="20"/>
        </w:rPr>
      </w:pPr>
      <w:r w:rsidRPr="009D7354">
        <w:rPr>
          <w:rFonts w:ascii="Verdana" w:hAnsi="Verdana"/>
          <w:sz w:val="20"/>
          <w:szCs w:val="20"/>
        </w:rPr>
        <w:t>Zamawiający, niezwłocznie po otwarciu ofert, udostępnia na stronie internetowej prowadzonego postępowania informacje o:</w:t>
      </w:r>
    </w:p>
    <w:p w14:paraId="196E60F4" w14:textId="77777777" w:rsidR="009D7354" w:rsidRPr="009D7354" w:rsidRDefault="009D7354" w:rsidP="00394EF1">
      <w:pPr>
        <w:pStyle w:val="Akapitzlist"/>
        <w:numPr>
          <w:ilvl w:val="0"/>
          <w:numId w:val="27"/>
        </w:numPr>
        <w:ind w:left="993" w:right="-108" w:hanging="284"/>
        <w:jc w:val="both"/>
        <w:rPr>
          <w:rFonts w:ascii="Verdana" w:hAnsi="Verdana"/>
          <w:sz w:val="20"/>
          <w:szCs w:val="20"/>
        </w:rPr>
      </w:pPr>
      <w:r w:rsidRPr="009D7354">
        <w:rPr>
          <w:rFonts w:ascii="Verdana" w:hAnsi="Verdana"/>
          <w:sz w:val="20"/>
          <w:szCs w:val="20"/>
        </w:rPr>
        <w:t>nazwach albo imionach i nazwiskach oraz siedzibach lub miejscach prowadzonej działalności gospodarczej bądź miejscach zamieszkania wykonawców, których oferty zostały otwarte;</w:t>
      </w:r>
    </w:p>
    <w:p w14:paraId="3A8A2385" w14:textId="77777777" w:rsidR="009D7354" w:rsidRDefault="009D7354" w:rsidP="00394EF1">
      <w:pPr>
        <w:pStyle w:val="Akapitzlist"/>
        <w:numPr>
          <w:ilvl w:val="0"/>
          <w:numId w:val="27"/>
        </w:numPr>
        <w:ind w:left="993" w:right="-108" w:hanging="284"/>
        <w:jc w:val="both"/>
        <w:rPr>
          <w:rFonts w:ascii="Verdana" w:hAnsi="Verdana"/>
          <w:sz w:val="20"/>
          <w:szCs w:val="20"/>
        </w:rPr>
      </w:pPr>
      <w:r w:rsidRPr="00B31E18">
        <w:rPr>
          <w:rFonts w:ascii="Verdana" w:hAnsi="Verdana"/>
          <w:sz w:val="20"/>
          <w:szCs w:val="20"/>
        </w:rPr>
        <w:t>cenach lub kosztach zawartych w ofertach.</w:t>
      </w:r>
    </w:p>
    <w:bookmarkEnd w:id="12"/>
    <w:p w14:paraId="4968FB1D" w14:textId="77777777" w:rsidR="006A284E" w:rsidRPr="007D3A1D" w:rsidRDefault="006A284E" w:rsidP="00BD3131">
      <w:pPr>
        <w:spacing w:before="120" w:after="120"/>
        <w:jc w:val="both"/>
        <w:rPr>
          <w:rStyle w:val="Wyrnieniedelikatne"/>
          <w:rFonts w:ascii="Verdana" w:hAnsi="Verdana"/>
          <w:color w:val="0070C0"/>
          <w:sz w:val="20"/>
          <w:szCs w:val="20"/>
        </w:rPr>
      </w:pPr>
    </w:p>
    <w:p w14:paraId="7E3431CF" w14:textId="411468A1"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3E516FD0"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952494">
        <w:rPr>
          <w:rFonts w:ascii="Verdana" w:hAnsi="Verdana" w:cs="Verdana"/>
          <w:b/>
          <w:bCs/>
          <w:iCs/>
          <w:spacing w:val="4"/>
          <w:sz w:val="20"/>
          <w:szCs w:val="20"/>
        </w:rPr>
        <w:t>2</w:t>
      </w:r>
      <w:r w:rsidR="00285F5D">
        <w:rPr>
          <w:rFonts w:ascii="Verdana" w:hAnsi="Verdana" w:cs="Verdana"/>
          <w:b/>
          <w:bCs/>
          <w:iCs/>
          <w:spacing w:val="4"/>
          <w:sz w:val="20"/>
          <w:szCs w:val="20"/>
        </w:rPr>
        <w:t>8</w:t>
      </w:r>
      <w:r w:rsidR="00B83393">
        <w:rPr>
          <w:rFonts w:ascii="Verdana" w:hAnsi="Verdana" w:cs="Verdana"/>
          <w:b/>
          <w:bCs/>
          <w:iCs/>
          <w:spacing w:val="4"/>
          <w:sz w:val="20"/>
          <w:szCs w:val="20"/>
        </w:rPr>
        <w:t>.</w:t>
      </w:r>
      <w:r w:rsidR="00416631">
        <w:rPr>
          <w:rFonts w:ascii="Verdana" w:hAnsi="Verdana" w:cs="Verdana"/>
          <w:b/>
          <w:bCs/>
          <w:iCs/>
          <w:spacing w:val="4"/>
          <w:sz w:val="20"/>
          <w:szCs w:val="20"/>
        </w:rPr>
        <w:t>0</w:t>
      </w:r>
      <w:r w:rsidR="00285F5D">
        <w:rPr>
          <w:rFonts w:ascii="Verdana" w:hAnsi="Verdana" w:cs="Verdana"/>
          <w:b/>
          <w:bCs/>
          <w:iCs/>
          <w:spacing w:val="4"/>
          <w:sz w:val="20"/>
          <w:szCs w:val="20"/>
        </w:rPr>
        <w:t>5</w:t>
      </w:r>
      <w:r w:rsidR="00416631">
        <w:rPr>
          <w:rFonts w:ascii="Verdana" w:hAnsi="Verdana" w:cs="Verdana"/>
          <w:b/>
          <w:bCs/>
          <w:iCs/>
          <w:spacing w:val="4"/>
          <w:sz w:val="20"/>
          <w:szCs w:val="20"/>
        </w:rPr>
        <w:t>.</w:t>
      </w:r>
      <w:r w:rsidR="00DA4AAA">
        <w:rPr>
          <w:rFonts w:ascii="Verdana" w:hAnsi="Verdana" w:cs="Verdana"/>
          <w:b/>
          <w:bCs/>
          <w:iCs/>
          <w:spacing w:val="4"/>
          <w:sz w:val="20"/>
          <w:szCs w:val="20"/>
        </w:rPr>
        <w:t>202</w:t>
      </w:r>
      <w:r w:rsidR="00EC0598">
        <w:rPr>
          <w:rFonts w:ascii="Verdana" w:hAnsi="Verdana" w:cs="Verdana"/>
          <w:b/>
          <w:bCs/>
          <w:iCs/>
          <w:spacing w:val="4"/>
          <w:sz w:val="20"/>
          <w:szCs w:val="20"/>
        </w:rPr>
        <w:t>6</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7C7B77D9"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20</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2A1F701D" w14:textId="3D88EC88" w:rsidR="0006792C" w:rsidRDefault="001952A9" w:rsidP="00ED3178">
      <w:pPr>
        <w:suppressAutoHyphens/>
        <w:spacing w:before="120" w:after="120"/>
        <w:ind w:left="709" w:hanging="709"/>
        <w:jc w:val="both"/>
        <w:rPr>
          <w:rFonts w:ascii="Verdana" w:hAnsi="Verdana"/>
          <w:color w:val="000000" w:themeColor="text1"/>
          <w:sz w:val="20"/>
          <w:szCs w:val="20"/>
          <w:lang w:eastAsia="ar-SA"/>
        </w:rPr>
      </w:pPr>
      <w:r>
        <w:rPr>
          <w:rFonts w:ascii="Verdana" w:hAnsi="Verdana"/>
          <w:color w:val="000000" w:themeColor="text1"/>
          <w:sz w:val="20"/>
          <w:szCs w:val="20"/>
          <w:lang w:eastAsia="ar-SA"/>
        </w:rPr>
        <w:t>20</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1AA01A2E" w14:textId="77777777" w:rsidR="00B175B7" w:rsidRDefault="00B175B7" w:rsidP="00B175B7">
      <w:pPr>
        <w:suppressAutoHyphens/>
        <w:spacing w:before="120" w:after="120"/>
        <w:rPr>
          <w:rFonts w:ascii="Verdana" w:hAnsi="Verdana" w:cs="Verdana"/>
          <w:b/>
          <w:bCs/>
          <w:sz w:val="20"/>
          <w:szCs w:val="20"/>
        </w:rPr>
      </w:pPr>
      <w:r>
        <w:rPr>
          <w:rFonts w:ascii="Verdana" w:hAnsi="Verdana"/>
          <w:b/>
          <w:sz w:val="20"/>
          <w:szCs w:val="20"/>
          <w:lang w:eastAsia="ar-SA"/>
        </w:rPr>
        <w:lastRenderedPageBreak/>
        <w:t>21.</w:t>
      </w:r>
      <w:r>
        <w:rPr>
          <w:rFonts w:ascii="Verdana" w:hAnsi="Verdana"/>
          <w:b/>
          <w:sz w:val="20"/>
          <w:szCs w:val="20"/>
          <w:lang w:eastAsia="ar-SA"/>
        </w:rPr>
        <w:tab/>
      </w:r>
      <w:r>
        <w:rPr>
          <w:rFonts w:ascii="Verdana" w:hAnsi="Verdana" w:cs="Verdana"/>
          <w:b/>
          <w:bCs/>
          <w:sz w:val="20"/>
          <w:szCs w:val="20"/>
        </w:rPr>
        <w:t>KRYTERIA OCENY OFERT</w:t>
      </w:r>
    </w:p>
    <w:p w14:paraId="0B19088B" w14:textId="77777777" w:rsidR="00B175B7" w:rsidRDefault="00B175B7" w:rsidP="00B175B7">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21.1.</w:t>
      </w:r>
      <w:r>
        <w:rPr>
          <w:rFonts w:ascii="Verdana" w:hAnsi="Verdana"/>
          <w:color w:val="000000"/>
          <w:spacing w:val="4"/>
          <w:sz w:val="20"/>
          <w:szCs w:val="20"/>
          <w:lang w:eastAsia="ar-SA"/>
        </w:rPr>
        <w:tab/>
      </w:r>
      <w:r>
        <w:rPr>
          <w:rFonts w:ascii="Verdana" w:hAnsi="Verdana"/>
          <w:sz w:val="20"/>
          <w:szCs w:val="20"/>
        </w:rPr>
        <w:t>Przy dokonywaniu wyboru najkorzystniejszej oferty Zamawiający stosować będzie następujące kryteria oceny ofert:</w:t>
      </w:r>
    </w:p>
    <w:p w14:paraId="5A6967F4"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a)</w:t>
      </w:r>
      <w:r>
        <w:rPr>
          <w:rFonts w:ascii="Verdana" w:hAnsi="Verdana"/>
          <w:sz w:val="20"/>
          <w:szCs w:val="20"/>
          <w:lang w:eastAsia="pl-PL"/>
        </w:rPr>
        <w:tab/>
        <w:t>Cena (C) – 60%</w:t>
      </w:r>
    </w:p>
    <w:p w14:paraId="18C5E2F8"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b)</w:t>
      </w:r>
      <w:r>
        <w:rPr>
          <w:rFonts w:ascii="Verdana" w:hAnsi="Verdana"/>
          <w:sz w:val="20"/>
          <w:szCs w:val="20"/>
          <w:lang w:eastAsia="pl-PL"/>
        </w:rPr>
        <w:tab/>
        <w:t>Okres gwarancji i rękojmi (G) – 40%</w:t>
      </w:r>
    </w:p>
    <w:p w14:paraId="7AA10A13" w14:textId="77777777" w:rsidR="00B175B7" w:rsidRDefault="00B175B7" w:rsidP="00B175B7">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 xml:space="preserve">21.1.1. </w:t>
      </w:r>
      <w:r>
        <w:rPr>
          <w:rFonts w:ascii="Verdana" w:hAnsi="Verdana"/>
          <w:b/>
          <w:bCs/>
          <w:color w:val="000000"/>
          <w:spacing w:val="4"/>
          <w:sz w:val="20"/>
          <w:szCs w:val="20"/>
          <w:lang w:eastAsia="ar-SA"/>
        </w:rPr>
        <w:t xml:space="preserve">Opis </w:t>
      </w:r>
      <w:r>
        <w:rPr>
          <w:rFonts w:ascii="Verdana" w:hAnsi="Verdana" w:cs="Calibri"/>
          <w:b/>
          <w:sz w:val="20"/>
          <w:szCs w:val="20"/>
        </w:rPr>
        <w:t>kryterium „Cena”:</w:t>
      </w:r>
    </w:p>
    <w:p w14:paraId="0F0C6DC5"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Kryterium „Cena” będzie rozpatrywane na podstawie ceny ofertowej brutto za wykonanie przedmiotu zamówienia wpisanej przez Wykonawcę w pkt. 3 lit. a) Formularza Oferty, którego wzór załączono do SIWZ – Formularz 2.1. W tym kryterium można uzyskać maksymalnie 60 punktów. Przyznane punkty zostaną zaokrąglone do dwóch miejsc po przecinku.</w:t>
      </w:r>
    </w:p>
    <w:p w14:paraId="6ADBE393"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Liczba punktów w kryterium „Cena” (C) zostanie obliczona według następującego wzoru:</w:t>
      </w:r>
    </w:p>
    <w:p w14:paraId="10B66369" w14:textId="77777777" w:rsidR="00B175B7" w:rsidRDefault="00B175B7" w:rsidP="00B175B7">
      <w:pPr>
        <w:pStyle w:val="Akapitzlist"/>
        <w:tabs>
          <w:tab w:val="left" w:pos="709"/>
        </w:tabs>
        <w:ind w:left="708"/>
        <w:jc w:val="both"/>
        <w:rPr>
          <w:rFonts w:ascii="Verdana" w:hAnsi="Verdana"/>
          <w:sz w:val="20"/>
          <w:szCs w:val="20"/>
          <w:lang w:eastAsia="pl-PL"/>
        </w:rPr>
      </w:pPr>
    </w:p>
    <w:p w14:paraId="401060ED" w14:textId="77777777" w:rsidR="00B175B7" w:rsidRDefault="00B175B7" w:rsidP="00B175B7">
      <w:pPr>
        <w:pStyle w:val="Akapitzlist"/>
        <w:tabs>
          <w:tab w:val="left" w:pos="709"/>
        </w:tabs>
        <w:ind w:left="708"/>
        <w:jc w:val="both"/>
        <w:rPr>
          <w:rFonts w:ascii="Verdana" w:hAnsi="Verdana"/>
          <w:sz w:val="20"/>
          <w:szCs w:val="20"/>
          <w:u w:val="single"/>
          <w:lang w:eastAsia="pl-PL"/>
        </w:rPr>
      </w:pPr>
      <w:r>
        <w:rPr>
          <w:rFonts w:ascii="Verdana" w:hAnsi="Verdana"/>
          <w:sz w:val="20"/>
          <w:szCs w:val="20"/>
          <w:lang w:eastAsia="pl-PL"/>
        </w:rPr>
        <w:tab/>
        <w:t>C =</w:t>
      </w:r>
      <w:r>
        <w:rPr>
          <w:rFonts w:ascii="Verdana" w:hAnsi="Verdana"/>
          <w:sz w:val="20"/>
          <w:szCs w:val="20"/>
          <w:lang w:eastAsia="pl-PL"/>
        </w:rPr>
        <w:tab/>
      </w:r>
      <w:r>
        <w:rPr>
          <w:rFonts w:ascii="Verdana" w:hAnsi="Verdana"/>
          <w:sz w:val="20"/>
          <w:szCs w:val="20"/>
          <w:u w:val="single"/>
          <w:lang w:eastAsia="pl-PL"/>
        </w:rPr>
        <w:t>C min</w:t>
      </w:r>
      <w:r>
        <w:rPr>
          <w:rFonts w:ascii="Verdana" w:hAnsi="Verdana"/>
          <w:sz w:val="20"/>
          <w:szCs w:val="20"/>
          <w:u w:val="single"/>
          <w:lang w:eastAsia="pl-PL"/>
        </w:rPr>
        <w:tab/>
        <w:t>x 60 pkt</w:t>
      </w:r>
    </w:p>
    <w:p w14:paraId="4F633D43"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ab/>
      </w:r>
      <w:r>
        <w:rPr>
          <w:rFonts w:ascii="Verdana" w:hAnsi="Verdana"/>
          <w:sz w:val="20"/>
          <w:szCs w:val="20"/>
          <w:lang w:eastAsia="pl-PL"/>
        </w:rPr>
        <w:tab/>
        <w:t>C o</w:t>
      </w:r>
      <w:r>
        <w:rPr>
          <w:rFonts w:ascii="Verdana" w:hAnsi="Verdana"/>
          <w:sz w:val="20"/>
          <w:szCs w:val="20"/>
          <w:lang w:eastAsia="pl-PL"/>
        </w:rPr>
        <w:tab/>
      </w:r>
    </w:p>
    <w:p w14:paraId="2D321306"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gdzie:</w:t>
      </w:r>
    </w:p>
    <w:p w14:paraId="7510A54B"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C min - cena (cena ofertowa brutto) oferty najtańszej</w:t>
      </w:r>
    </w:p>
    <w:p w14:paraId="1AA21F77"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C o – cena (cena ofertowa brutto) oferty ocenianej</w:t>
      </w:r>
    </w:p>
    <w:p w14:paraId="2F3CB42C" w14:textId="77777777" w:rsidR="00B175B7" w:rsidRDefault="00B175B7" w:rsidP="00B175B7">
      <w:pPr>
        <w:pStyle w:val="Akapitzlist"/>
        <w:tabs>
          <w:tab w:val="left" w:pos="709"/>
        </w:tabs>
        <w:ind w:left="708"/>
        <w:jc w:val="both"/>
        <w:rPr>
          <w:rFonts w:ascii="Verdana" w:hAnsi="Verdana"/>
          <w:sz w:val="20"/>
          <w:szCs w:val="20"/>
          <w:lang w:eastAsia="pl-PL"/>
        </w:rPr>
      </w:pPr>
    </w:p>
    <w:p w14:paraId="589DDD63" w14:textId="77777777" w:rsidR="00B175B7" w:rsidRDefault="00B175B7" w:rsidP="00B175B7">
      <w:pPr>
        <w:tabs>
          <w:tab w:val="left" w:pos="993"/>
        </w:tabs>
        <w:suppressAutoHyphens/>
        <w:jc w:val="both"/>
        <w:rPr>
          <w:rFonts w:ascii="Verdana" w:hAnsi="Verdana"/>
          <w:spacing w:val="4"/>
          <w:sz w:val="10"/>
          <w:szCs w:val="10"/>
          <w:lang w:eastAsia="ar-SA"/>
        </w:rPr>
      </w:pPr>
    </w:p>
    <w:p w14:paraId="3B4311E8" w14:textId="77777777" w:rsidR="00B175B7" w:rsidRDefault="00B175B7" w:rsidP="00B175B7">
      <w:pPr>
        <w:jc w:val="both"/>
        <w:rPr>
          <w:rFonts w:ascii="Verdana" w:eastAsia="Calibri" w:hAnsi="Verdana"/>
          <w:b/>
          <w:sz w:val="20"/>
          <w:szCs w:val="20"/>
          <w:lang w:eastAsia="en-US"/>
        </w:rPr>
      </w:pPr>
      <w:r>
        <w:rPr>
          <w:rFonts w:ascii="Verdana" w:hAnsi="Verdana"/>
          <w:spacing w:val="4"/>
          <w:sz w:val="20"/>
          <w:szCs w:val="20"/>
          <w:lang w:eastAsia="ar-SA"/>
        </w:rPr>
        <w:t xml:space="preserve">21.1.2. </w:t>
      </w:r>
      <w:r>
        <w:rPr>
          <w:rFonts w:ascii="Verdana" w:eastAsia="Calibri" w:hAnsi="Verdana"/>
          <w:b/>
          <w:sz w:val="20"/>
          <w:szCs w:val="20"/>
          <w:lang w:eastAsia="en-US"/>
        </w:rPr>
        <w:t>Opis kryterium „Okres gwarancji i rękojmi”</w:t>
      </w:r>
    </w:p>
    <w:p w14:paraId="1712BD30" w14:textId="77777777" w:rsidR="00B175B7" w:rsidRDefault="00B175B7" w:rsidP="00B175B7">
      <w:pPr>
        <w:jc w:val="both"/>
        <w:rPr>
          <w:rFonts w:ascii="Verdana" w:eastAsia="Calibri" w:hAnsi="Verdana"/>
          <w:bCs/>
          <w:sz w:val="10"/>
          <w:szCs w:val="10"/>
          <w:lang w:eastAsia="en-US"/>
        </w:rPr>
      </w:pPr>
    </w:p>
    <w:p w14:paraId="44F08DF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Kryterium „Okres gwarancji i rękojmi” będzie rozpatrywany na podstawie długości okresu gwarancji i rękojmi zaoferowanego przez Wykonawcę w pkt. 4 Formularza „Oferta”, którego wzór załączono do SWZ – Formularz 2.1. W tym kryterium można uzyskać maksymalnie 40 punktów. Przyznane punkty zostaną zaokrąglone do dwóch miejsc po przecinku.</w:t>
      </w:r>
    </w:p>
    <w:p w14:paraId="5B83FB8D" w14:textId="77777777" w:rsidR="00B175B7" w:rsidRDefault="00B175B7" w:rsidP="00B175B7">
      <w:pPr>
        <w:pStyle w:val="Akapitzlist"/>
        <w:tabs>
          <w:tab w:val="left" w:pos="709"/>
        </w:tabs>
        <w:ind w:left="510"/>
        <w:jc w:val="both"/>
        <w:rPr>
          <w:rFonts w:ascii="Verdana" w:hAnsi="Verdana"/>
          <w:sz w:val="10"/>
          <w:szCs w:val="10"/>
          <w:lang w:eastAsia="pl-PL"/>
        </w:rPr>
      </w:pPr>
    </w:p>
    <w:p w14:paraId="7156257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UWAGA:</w:t>
      </w:r>
    </w:p>
    <w:p w14:paraId="10E92160"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Najkrótszy możliwy okres gwarancji i rękojmi wymagany przez Zamawiającego: 48 m-cy.</w:t>
      </w:r>
    </w:p>
    <w:p w14:paraId="5AB2282E"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Najdłuższy możliwy okres gwarancji i rękojmi uwzględniony do oceny ofert: 72 m-ce.</w:t>
      </w:r>
    </w:p>
    <w:p w14:paraId="7FBC5169"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Wykonawca może zaproponować jeden z następujących okresów gwarancji i rękojmi:</w:t>
      </w:r>
    </w:p>
    <w:p w14:paraId="768C2E24"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- 48 miesięcy</w:t>
      </w:r>
    </w:p>
    <w:p w14:paraId="7AD304CC"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- 60 miesięcy</w:t>
      </w:r>
    </w:p>
    <w:p w14:paraId="0C6C11B4"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- 72 miesiące</w:t>
      </w:r>
    </w:p>
    <w:p w14:paraId="04D270E2" w14:textId="77777777" w:rsidR="00B175B7" w:rsidRDefault="00B175B7" w:rsidP="00B175B7">
      <w:pPr>
        <w:pStyle w:val="Akapitzlist"/>
        <w:tabs>
          <w:tab w:val="left" w:pos="709"/>
        </w:tabs>
        <w:ind w:left="510"/>
        <w:jc w:val="both"/>
        <w:rPr>
          <w:rFonts w:ascii="Verdana" w:hAnsi="Verdana"/>
          <w:sz w:val="20"/>
          <w:szCs w:val="20"/>
          <w:lang w:eastAsia="pl-PL"/>
        </w:rPr>
      </w:pPr>
    </w:p>
    <w:p w14:paraId="28EFE927" w14:textId="46D8C38A"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Zamawiający nie dopuszcza zaoferowania okresów pośrednich.</w:t>
      </w:r>
    </w:p>
    <w:p w14:paraId="16D050F1" w14:textId="77777777" w:rsidR="00B175B7" w:rsidRDefault="00B175B7" w:rsidP="00B175B7">
      <w:pPr>
        <w:pStyle w:val="Akapitzlist"/>
        <w:tabs>
          <w:tab w:val="left" w:pos="709"/>
        </w:tabs>
        <w:ind w:left="510"/>
        <w:jc w:val="both"/>
        <w:rPr>
          <w:rFonts w:ascii="Verdana" w:hAnsi="Verdana"/>
          <w:sz w:val="20"/>
          <w:szCs w:val="20"/>
          <w:lang w:eastAsia="pl-PL"/>
        </w:rPr>
      </w:pPr>
      <w:bookmarkStart w:id="13" w:name="_Hlk509994820"/>
      <w:r>
        <w:rPr>
          <w:rFonts w:ascii="Verdana" w:hAnsi="Verdana"/>
          <w:sz w:val="20"/>
          <w:szCs w:val="20"/>
          <w:lang w:eastAsia="pl-PL"/>
        </w:rPr>
        <w:t>Zaoferowany przez Wykonawcę okres gwarancji i rękojmi stanowi zobowiązanie Wykonawcy i zostanie uwzględniony w umowie z Wykonawcą.</w:t>
      </w:r>
    </w:p>
    <w:bookmarkEnd w:id="13"/>
    <w:p w14:paraId="50BDE3E0" w14:textId="0DA5AFA2"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najkorzystniejszy okres gwarancji i rękojmi (72 m-ce) – otrzymuje 40,00 pkt. - maksymalną liczbę punktów,</w:t>
      </w:r>
    </w:p>
    <w:p w14:paraId="1FDBD64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okres gwarancji i rękojmi 60 m-cy – otrzymuje 20,00 pkt.,</w:t>
      </w:r>
    </w:p>
    <w:p w14:paraId="4FB91E37"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najmniej korzystny okres gwarancji i rękojmi (48 m-cy) – otrzymuje 0,00 pkt.</w:t>
      </w:r>
    </w:p>
    <w:p w14:paraId="0BC90072" w14:textId="77777777" w:rsidR="00B175B7" w:rsidRDefault="00B175B7" w:rsidP="00B175B7">
      <w:pPr>
        <w:pStyle w:val="Akapitzlist"/>
        <w:tabs>
          <w:tab w:val="left" w:pos="709"/>
        </w:tabs>
        <w:ind w:left="510"/>
        <w:jc w:val="both"/>
        <w:rPr>
          <w:rFonts w:ascii="Verdana" w:hAnsi="Verdana"/>
          <w:sz w:val="10"/>
          <w:szCs w:val="10"/>
          <w:lang w:eastAsia="pl-PL"/>
        </w:rPr>
      </w:pPr>
    </w:p>
    <w:p w14:paraId="3922CE6F"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W sytuacji, w której Wykonawca wskaże w Formularzu Oferta (pkt. 4) okres gwarancji i rękojmi dłuższy niż 72 miesiące, Zamawiający do oceny oferty, przyjmie najdłuższy możliwy okres gwarancji i rękojmi , tj. 72 miesiące, a w kryterium Okres gwarancji i rękojmi zostanie przyznane 40,00 pkt., natomiast do Umowy zostanie zapisany termin wskazany przez Wykonawcę w Ofercie.</w:t>
      </w:r>
    </w:p>
    <w:p w14:paraId="07565AEF" w14:textId="77777777" w:rsidR="00B175B7" w:rsidRDefault="00B175B7" w:rsidP="00B175B7">
      <w:pPr>
        <w:pStyle w:val="Akapitzlist"/>
        <w:tabs>
          <w:tab w:val="left" w:pos="709"/>
        </w:tabs>
        <w:ind w:left="510"/>
        <w:jc w:val="both"/>
        <w:rPr>
          <w:rFonts w:ascii="Verdana" w:hAnsi="Verdana"/>
          <w:sz w:val="10"/>
          <w:szCs w:val="10"/>
          <w:lang w:eastAsia="pl-PL"/>
        </w:rPr>
      </w:pPr>
    </w:p>
    <w:p w14:paraId="16EB37CD" w14:textId="77777777" w:rsidR="00B175B7" w:rsidRDefault="00B175B7" w:rsidP="00B175B7">
      <w:pPr>
        <w:spacing w:line="276" w:lineRule="auto"/>
        <w:ind w:left="510"/>
        <w:jc w:val="both"/>
        <w:rPr>
          <w:rFonts w:ascii="Verdana" w:hAnsi="Verdana"/>
          <w:b/>
          <w:sz w:val="20"/>
          <w:szCs w:val="20"/>
        </w:rPr>
      </w:pPr>
      <w:r>
        <w:rPr>
          <w:rFonts w:ascii="Verdana" w:hAnsi="Verdana"/>
          <w:b/>
          <w:sz w:val="20"/>
          <w:szCs w:val="20"/>
        </w:rPr>
        <w:t xml:space="preserve">Zamawiający odrzuci ofertę Wykonawcy w sytuacji, w której Wykonawca </w:t>
      </w:r>
      <w:r>
        <w:rPr>
          <w:rFonts w:ascii="Verdana" w:hAnsi="Verdana"/>
          <w:b/>
          <w:sz w:val="20"/>
          <w:szCs w:val="20"/>
        </w:rPr>
        <w:br/>
        <w:t>w Formularzu Oferta (pkt. 4) nie wskaże długości okresu gwarancji i rękojmi lub wskaże okres gwarancji i rękojmi krótszy niż minimalny wymagany przez Zamawiającego tj. krótszy niż 48 m-cy.</w:t>
      </w:r>
    </w:p>
    <w:p w14:paraId="58C8770F" w14:textId="77777777" w:rsidR="00B175B7" w:rsidRDefault="00B175B7" w:rsidP="00B175B7">
      <w:pPr>
        <w:spacing w:line="276" w:lineRule="auto"/>
        <w:ind w:left="510"/>
        <w:jc w:val="both"/>
        <w:rPr>
          <w:rFonts w:ascii="Verdana" w:hAnsi="Verdana"/>
          <w:b/>
          <w:sz w:val="10"/>
          <w:szCs w:val="10"/>
        </w:rPr>
      </w:pPr>
    </w:p>
    <w:p w14:paraId="1D8C4E26" w14:textId="77777777" w:rsidR="00B175B7" w:rsidRDefault="00B175B7" w:rsidP="00B175B7">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21.2.</w:t>
      </w:r>
      <w:r>
        <w:rPr>
          <w:rFonts w:ascii="Verdana" w:hAnsi="Verdana"/>
          <w:spacing w:val="4"/>
          <w:sz w:val="20"/>
          <w:szCs w:val="20"/>
          <w:lang w:eastAsia="ar-SA"/>
        </w:rPr>
        <w:tab/>
      </w:r>
      <w:r>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2A9EB729" w14:textId="77777777" w:rsidR="00B175B7" w:rsidRDefault="00B175B7" w:rsidP="00B175B7">
      <w:pPr>
        <w:spacing w:before="120" w:after="120"/>
        <w:ind w:left="1560" w:hanging="851"/>
        <w:jc w:val="center"/>
        <w:rPr>
          <w:rFonts w:ascii="Verdana" w:hAnsi="Verdana"/>
          <w:sz w:val="20"/>
          <w:szCs w:val="20"/>
        </w:rPr>
      </w:pPr>
      <w:r>
        <w:rPr>
          <w:rFonts w:ascii="Verdana" w:hAnsi="Verdana"/>
          <w:sz w:val="20"/>
          <w:szCs w:val="20"/>
        </w:rPr>
        <w:t>P = C + G</w:t>
      </w:r>
    </w:p>
    <w:p w14:paraId="25E571F1" w14:textId="77777777" w:rsidR="00B175B7" w:rsidRDefault="00B175B7" w:rsidP="00B175B7">
      <w:pPr>
        <w:suppressAutoHyphens/>
        <w:spacing w:before="120" w:after="120"/>
        <w:ind w:left="709" w:hanging="1"/>
        <w:jc w:val="both"/>
        <w:rPr>
          <w:rFonts w:ascii="Verdana" w:eastAsia="Calibri" w:hAnsi="Verdana"/>
          <w:sz w:val="20"/>
          <w:szCs w:val="20"/>
          <w:lang w:eastAsia="en-US"/>
        </w:rPr>
      </w:pPr>
      <w:r>
        <w:rPr>
          <w:rFonts w:ascii="Verdana" w:eastAsia="Calibri" w:hAnsi="Verdana"/>
          <w:sz w:val="20"/>
          <w:szCs w:val="20"/>
          <w:lang w:eastAsia="en-US"/>
        </w:rPr>
        <w:t xml:space="preserve">gdzie: </w:t>
      </w:r>
      <w:r>
        <w:rPr>
          <w:rFonts w:ascii="Verdana" w:eastAsia="Calibri" w:hAnsi="Verdana"/>
          <w:sz w:val="20"/>
          <w:szCs w:val="20"/>
          <w:lang w:eastAsia="en-US"/>
        </w:rPr>
        <w:tab/>
        <w:t xml:space="preserve"> </w:t>
      </w:r>
    </w:p>
    <w:p w14:paraId="6E51006B"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P</w:t>
      </w:r>
      <w:r>
        <w:rPr>
          <w:rFonts w:ascii="Verdana" w:hAnsi="Verdana"/>
          <w:sz w:val="20"/>
          <w:szCs w:val="20"/>
        </w:rPr>
        <w:t xml:space="preserve"> –</w:t>
      </w:r>
      <w:r>
        <w:rPr>
          <w:rFonts w:ascii="Verdana" w:hAnsi="Verdana"/>
          <w:sz w:val="20"/>
          <w:szCs w:val="20"/>
        </w:rPr>
        <w:tab/>
        <w:t xml:space="preserve">łączna </w:t>
      </w:r>
      <w:r>
        <w:rPr>
          <w:rFonts w:ascii="Verdana" w:hAnsi="Verdana" w:cs="Arial"/>
          <w:sz w:val="20"/>
          <w:szCs w:val="20"/>
        </w:rPr>
        <w:t>liczba punktów ocenianej oferty;</w:t>
      </w:r>
    </w:p>
    <w:p w14:paraId="3489E8DB" w14:textId="284F8443"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C</w:t>
      </w:r>
      <w:r>
        <w:rPr>
          <w:rFonts w:ascii="Verdana" w:hAnsi="Verdana"/>
          <w:sz w:val="20"/>
          <w:szCs w:val="20"/>
        </w:rPr>
        <w:t xml:space="preserve"> –</w:t>
      </w:r>
      <w:r>
        <w:rPr>
          <w:rFonts w:ascii="Verdana" w:hAnsi="Verdana"/>
          <w:sz w:val="20"/>
          <w:szCs w:val="20"/>
        </w:rPr>
        <w:tab/>
      </w:r>
      <w:r>
        <w:rPr>
          <w:rFonts w:ascii="Verdana" w:hAnsi="Verdana" w:cs="Arial"/>
          <w:sz w:val="20"/>
          <w:szCs w:val="20"/>
        </w:rPr>
        <w:t>liczba punktów przyznana ofercie ocenianej w kryterium „Cena”;</w:t>
      </w:r>
    </w:p>
    <w:p w14:paraId="29B6E743"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G</w:t>
      </w:r>
      <w:r>
        <w:rPr>
          <w:rFonts w:ascii="Verdana" w:hAnsi="Verdana"/>
          <w:sz w:val="20"/>
          <w:szCs w:val="20"/>
        </w:rPr>
        <w:t xml:space="preserve"> –</w:t>
      </w:r>
      <w:r>
        <w:rPr>
          <w:rFonts w:ascii="Verdana" w:hAnsi="Verdana"/>
          <w:sz w:val="20"/>
          <w:szCs w:val="20"/>
        </w:rPr>
        <w:tab/>
      </w:r>
      <w:r>
        <w:rPr>
          <w:rFonts w:ascii="Verdana" w:hAnsi="Verdana" w:cs="Arial"/>
          <w:sz w:val="20"/>
          <w:szCs w:val="20"/>
        </w:rPr>
        <w:t>liczba punktów przyznana ofercie ocenianej w kryterium „Okres gwarancji i rękojmi”;</w:t>
      </w:r>
    </w:p>
    <w:p w14:paraId="68D2B6AD" w14:textId="77777777" w:rsidR="00B175B7" w:rsidRDefault="00B175B7" w:rsidP="00B175B7">
      <w:pPr>
        <w:spacing w:before="120" w:after="120"/>
        <w:jc w:val="both"/>
        <w:rPr>
          <w:rFonts w:ascii="Verdana" w:hAnsi="Verdana" w:cs="Verdana"/>
          <w:sz w:val="20"/>
          <w:szCs w:val="20"/>
        </w:rPr>
      </w:pPr>
      <w:r>
        <w:rPr>
          <w:rFonts w:ascii="Verdana" w:hAnsi="Verdana"/>
          <w:spacing w:val="4"/>
          <w:sz w:val="20"/>
          <w:szCs w:val="20"/>
          <w:lang w:eastAsia="ar-SA"/>
        </w:rPr>
        <w:t>21.3.</w:t>
      </w:r>
      <w:r>
        <w:rPr>
          <w:rFonts w:ascii="Verdana" w:hAnsi="Verdana"/>
          <w:spacing w:val="4"/>
          <w:sz w:val="20"/>
          <w:szCs w:val="20"/>
          <w:lang w:eastAsia="ar-SA"/>
        </w:rPr>
        <w:tab/>
      </w:r>
      <w:r>
        <w:rPr>
          <w:rFonts w:ascii="Verdana" w:hAnsi="Verdana" w:cs="Verdana"/>
          <w:sz w:val="20"/>
          <w:szCs w:val="20"/>
        </w:rPr>
        <w:t xml:space="preserve">Zamawiający </w:t>
      </w:r>
      <w:r>
        <w:rPr>
          <w:rFonts w:ascii="Verdana" w:hAnsi="Verdana" w:cs="Verdana"/>
          <w:b/>
          <w:sz w:val="20"/>
          <w:szCs w:val="20"/>
        </w:rPr>
        <w:t>nie przewiduje</w:t>
      </w:r>
      <w:r>
        <w:rPr>
          <w:rFonts w:ascii="Verdana" w:hAnsi="Verdana" w:cs="Verdana"/>
          <w:sz w:val="20"/>
          <w:szCs w:val="20"/>
        </w:rPr>
        <w:t xml:space="preserve"> aukcji elektronicznej.</w:t>
      </w:r>
    </w:p>
    <w:p w14:paraId="76B6F3AB" w14:textId="77777777" w:rsidR="00B175B7" w:rsidRDefault="00B175B7" w:rsidP="00B175B7">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3AEEBBE" w14:textId="77777777" w:rsidR="00B175B7" w:rsidRDefault="00B175B7" w:rsidP="00B175B7">
      <w:pPr>
        <w:pStyle w:val="Tekstpodstawowy2"/>
        <w:numPr>
          <w:ilvl w:val="0"/>
          <w:numId w:val="136"/>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96C558" w14:textId="77777777" w:rsidR="00B175B7" w:rsidRDefault="00B175B7" w:rsidP="00B175B7">
      <w:pPr>
        <w:pStyle w:val="Tekstpodstawowy2"/>
        <w:numPr>
          <w:ilvl w:val="0"/>
          <w:numId w:val="136"/>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5B1D9B55" w14:textId="77777777" w:rsidR="00B175B7" w:rsidRDefault="00B175B7" w:rsidP="00B175B7">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19DCE7F8" w14:textId="77777777" w:rsidR="00B175B7" w:rsidRDefault="00B175B7" w:rsidP="00B175B7">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21.5.</w:t>
      </w:r>
      <w:r>
        <w:rPr>
          <w:rFonts w:ascii="Verdana" w:hAnsi="Verdana"/>
          <w:spacing w:val="4"/>
          <w:sz w:val="20"/>
          <w:szCs w:val="20"/>
          <w:lang w:eastAsia="ar-SA"/>
        </w:rPr>
        <w:tab/>
      </w:r>
      <w:r>
        <w:rPr>
          <w:rFonts w:ascii="Verdana" w:hAnsi="Verdana" w:cs="Arial"/>
          <w:sz w:val="20"/>
          <w:szCs w:val="20"/>
        </w:rPr>
        <w:t>Zamawiający udostępni informacje, o których mowa w pkt 21.4. ppkt. 1) IDW, na stronie internetowej prowadzonego postepowania.</w:t>
      </w:r>
    </w:p>
    <w:p w14:paraId="4ABBD1A3" w14:textId="77777777" w:rsidR="00B175B7" w:rsidRDefault="00B175B7" w:rsidP="00B175B7">
      <w:pPr>
        <w:spacing w:before="120" w:after="120"/>
        <w:ind w:left="709" w:hanging="709"/>
        <w:jc w:val="both"/>
        <w:rPr>
          <w:rFonts w:ascii="Verdana" w:hAnsi="Verdana" w:cs="Arial"/>
          <w:sz w:val="20"/>
          <w:szCs w:val="20"/>
        </w:rPr>
      </w:pPr>
      <w:r>
        <w:rPr>
          <w:rFonts w:ascii="Verdana" w:hAnsi="Verdana" w:cs="Arial"/>
          <w:sz w:val="20"/>
          <w:szCs w:val="20"/>
        </w:rPr>
        <w:t xml:space="preserve">21.6. </w:t>
      </w:r>
      <w:r>
        <w:rPr>
          <w:rFonts w:ascii="Verdana" w:hAnsi="Verdana" w:cs="Arial"/>
          <w:sz w:val="20"/>
          <w:szCs w:val="20"/>
        </w:rPr>
        <w:tab/>
        <w:t>Zamawiający wybierze najkorzystniejszą ofertę 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5E4D685F"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E97840" w:rsidRPr="00B422E4">
        <w:rPr>
          <w:rFonts w:ascii="Verdana" w:hAnsi="Verdana" w:cs="Arial"/>
          <w:b/>
          <w:bCs/>
          <w:sz w:val="20"/>
          <w:szCs w:val="20"/>
        </w:rPr>
        <w:t>2</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67A8204E" w14:textId="553B42F9" w:rsidR="00DE6E9B" w:rsidRPr="00952494" w:rsidRDefault="0006792C" w:rsidP="00952494">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E97840">
        <w:rPr>
          <w:rFonts w:ascii="Verdana" w:hAnsi="Verdana"/>
          <w:color w:val="000000"/>
          <w:spacing w:val="4"/>
          <w:sz w:val="20"/>
          <w:szCs w:val="20"/>
          <w:lang w:eastAsia="ar-SA"/>
        </w:rPr>
        <w:t>2</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7F9E3284" w14:textId="77777777" w:rsidR="00DE6E9B" w:rsidRPr="00A71A46" w:rsidRDefault="00DE6E9B" w:rsidP="00A71A46">
      <w:pPr>
        <w:suppressAutoHyphens/>
        <w:spacing w:before="120" w:after="120"/>
        <w:ind w:left="709" w:hanging="709"/>
        <w:jc w:val="both"/>
        <w:rPr>
          <w:rFonts w:ascii="Verdana" w:hAnsi="Verdana"/>
          <w:sz w:val="10"/>
          <w:szCs w:val="10"/>
        </w:rPr>
      </w:pPr>
    </w:p>
    <w:p w14:paraId="2882BFD3" w14:textId="198EEFD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t>2</w:t>
      </w:r>
      <w:r w:rsidR="00E97840">
        <w:rPr>
          <w:rFonts w:ascii="Verdana" w:hAnsi="Verdana"/>
          <w:b/>
          <w:bCs/>
          <w:sz w:val="20"/>
          <w:szCs w:val="20"/>
          <w:lang w:eastAsia="ar-SA"/>
        </w:rPr>
        <w:t>3</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5093E9A7" w14:textId="40B49FB9" w:rsidR="00947530" w:rsidRPr="00B31E18" w:rsidRDefault="00947530" w:rsidP="00947530">
      <w:pPr>
        <w:spacing w:line="276" w:lineRule="auto"/>
        <w:ind w:left="709" w:right="-108" w:hanging="709"/>
        <w:jc w:val="both"/>
        <w:rPr>
          <w:rFonts w:ascii="Verdana" w:hAnsi="Verdana"/>
          <w:iCs/>
          <w:sz w:val="20"/>
          <w:szCs w:val="20"/>
        </w:rPr>
      </w:pPr>
      <w:r>
        <w:rPr>
          <w:rFonts w:ascii="Verdana" w:hAnsi="Verdana" w:cs="Verdana"/>
          <w:sz w:val="20"/>
          <w:szCs w:val="20"/>
        </w:rPr>
        <w:t>23.1.</w:t>
      </w:r>
      <w:r>
        <w:rPr>
          <w:rFonts w:ascii="Verdana" w:hAnsi="Verdana" w:cs="Verdana"/>
          <w:sz w:val="20"/>
          <w:szCs w:val="20"/>
        </w:rPr>
        <w:tab/>
      </w:r>
      <w:r w:rsidRPr="00B31E18">
        <w:rPr>
          <w:rFonts w:ascii="Verdana" w:hAnsi="Verdana"/>
          <w:sz w:val="20"/>
          <w:szCs w:val="20"/>
        </w:rPr>
        <w:t xml:space="preserve">Od Wykonawcy, którego oferta zostanie wybrana jako najkorzystniejsza, wymagane będzie wniesienie, przed zawarciem umowy, zabezpieczenia należytego wykonania umowy </w:t>
      </w:r>
      <w:r w:rsidRPr="00B31E18">
        <w:rPr>
          <w:rFonts w:ascii="Verdana" w:hAnsi="Verdana"/>
          <w:b/>
          <w:sz w:val="20"/>
          <w:szCs w:val="20"/>
        </w:rPr>
        <w:t xml:space="preserve">w wysokości </w:t>
      </w:r>
      <w:r>
        <w:rPr>
          <w:rFonts w:ascii="Verdana" w:hAnsi="Verdana"/>
          <w:b/>
          <w:sz w:val="20"/>
          <w:szCs w:val="20"/>
        </w:rPr>
        <w:t>5</w:t>
      </w:r>
      <w:r w:rsidRPr="00B31E18">
        <w:rPr>
          <w:rFonts w:ascii="Verdana" w:hAnsi="Verdana"/>
          <w:b/>
          <w:sz w:val="20"/>
          <w:szCs w:val="20"/>
        </w:rPr>
        <w:t xml:space="preserve"> % ceny całkowitej (brutto) </w:t>
      </w:r>
      <w:r w:rsidR="001B72DD">
        <w:rPr>
          <w:rFonts w:ascii="Verdana" w:hAnsi="Verdana"/>
          <w:b/>
          <w:sz w:val="20"/>
          <w:szCs w:val="20"/>
        </w:rPr>
        <w:t xml:space="preserve">w zakresie zamówienia podstawowego </w:t>
      </w:r>
      <w:r w:rsidR="001B72DD" w:rsidRPr="00B31E18">
        <w:rPr>
          <w:rFonts w:ascii="Verdana" w:hAnsi="Verdana"/>
          <w:b/>
          <w:sz w:val="20"/>
          <w:szCs w:val="20"/>
        </w:rPr>
        <w:t>podanej w ofercie</w:t>
      </w:r>
      <w:r w:rsidR="001B72DD">
        <w:rPr>
          <w:rFonts w:ascii="Verdana" w:hAnsi="Verdana"/>
          <w:sz w:val="20"/>
          <w:szCs w:val="20"/>
        </w:rPr>
        <w:t xml:space="preserve"> </w:t>
      </w:r>
      <w:r w:rsidRPr="00B31E18">
        <w:rPr>
          <w:rFonts w:ascii="Verdana" w:hAnsi="Verdana"/>
          <w:sz w:val="20"/>
          <w:szCs w:val="20"/>
        </w:rPr>
        <w:t>za wykonanie całości przedmiotu zamówienia.</w:t>
      </w:r>
      <w:r w:rsidRPr="00B31E18">
        <w:rPr>
          <w:rFonts w:ascii="Verdana" w:hAnsi="Verdana"/>
          <w:i/>
          <w:color w:val="002060"/>
          <w:sz w:val="20"/>
          <w:szCs w:val="20"/>
          <w:lang w:eastAsia="en-US"/>
        </w:rPr>
        <w:t xml:space="preserve"> </w:t>
      </w:r>
      <w:r w:rsidRPr="00B31E18">
        <w:rPr>
          <w:rFonts w:ascii="Verdana" w:hAnsi="Verdana"/>
          <w:iCs/>
          <w:sz w:val="20"/>
          <w:szCs w:val="20"/>
        </w:rPr>
        <w:t>Zabezpieczenie służy pokryciu roszczeń z tytułu niewykonania lub nienależytego wykonania umowy.</w:t>
      </w:r>
    </w:p>
    <w:p w14:paraId="55779A90"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lastRenderedPageBreak/>
        <w:t>23.2.</w:t>
      </w:r>
      <w:r>
        <w:rPr>
          <w:rFonts w:ascii="Verdana" w:hAnsi="Verdana"/>
          <w:sz w:val="20"/>
          <w:szCs w:val="20"/>
        </w:rPr>
        <w:tab/>
      </w:r>
      <w:r w:rsidRPr="00B31E18">
        <w:rPr>
          <w:rFonts w:ascii="Verdana" w:hAnsi="Verdana"/>
          <w:sz w:val="20"/>
          <w:szCs w:val="20"/>
        </w:rPr>
        <w:t>Zabezpieczenie należytego wykonania umowy może być wnoszone według wyboru</w:t>
      </w:r>
      <w:r>
        <w:rPr>
          <w:rFonts w:ascii="Verdana" w:hAnsi="Verdana"/>
          <w:sz w:val="20"/>
          <w:szCs w:val="20"/>
        </w:rPr>
        <w:t xml:space="preserve"> </w:t>
      </w:r>
      <w:r w:rsidRPr="00B31E18">
        <w:rPr>
          <w:rFonts w:ascii="Verdana" w:hAnsi="Verdana"/>
          <w:sz w:val="20"/>
          <w:szCs w:val="20"/>
        </w:rPr>
        <w:t>wykonawcy w jednej lub w kilku formach wskazanych w art. 450 ust. 1 ustawy Pzp, tj.:</w:t>
      </w:r>
    </w:p>
    <w:p w14:paraId="6871598E"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pieniądzu;</w:t>
      </w:r>
    </w:p>
    <w:p w14:paraId="5F859538"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bankowych lub poręczeniach spółdzielczej kasy oszczędnościowo-kredytowej, z tym że zobowiązanie kasy jest zawsze zobowiązaniem pieniężnym;</w:t>
      </w:r>
    </w:p>
    <w:p w14:paraId="22BA701E"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bankowych;</w:t>
      </w:r>
    </w:p>
    <w:p w14:paraId="656C0284"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ubezpieczeniowych;</w:t>
      </w:r>
    </w:p>
    <w:p w14:paraId="7BA97710"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udzielanych przez podmioty, o których mowa w art. 6b ust. 5 pkt 2 ustawy z 9 listopada 2000 r. o utworzeniu Polskiej Agencji Rozwoju Przedsiębiorczości.</w:t>
      </w:r>
    </w:p>
    <w:p w14:paraId="2F499D58"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23.3.</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wniesienie zabezpieczenia w formach wskazanych w art. 450 ust. 2 ustawy Pzp.</w:t>
      </w:r>
    </w:p>
    <w:p w14:paraId="36260E9D" w14:textId="2B9347B4" w:rsidR="00947530" w:rsidRPr="00B31E18" w:rsidRDefault="00947530" w:rsidP="00947530">
      <w:pPr>
        <w:spacing w:line="276" w:lineRule="auto"/>
        <w:ind w:left="705" w:right="-108" w:hanging="705"/>
        <w:jc w:val="both"/>
        <w:rPr>
          <w:rFonts w:ascii="Verdana" w:hAnsi="Verdana"/>
          <w:i/>
          <w:sz w:val="20"/>
          <w:szCs w:val="20"/>
        </w:rPr>
      </w:pPr>
      <w:r>
        <w:rPr>
          <w:rFonts w:ascii="Verdana" w:hAnsi="Verdana"/>
          <w:sz w:val="20"/>
          <w:szCs w:val="20"/>
        </w:rPr>
        <w:t>23.4.</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tworzenie zabezpieczenia przez potrącenia z</w:t>
      </w:r>
      <w:r>
        <w:rPr>
          <w:rFonts w:ascii="Verdana" w:hAnsi="Verdana"/>
          <w:sz w:val="20"/>
          <w:szCs w:val="20"/>
        </w:rPr>
        <w:t> </w:t>
      </w:r>
      <w:r w:rsidRPr="00B31E18">
        <w:rPr>
          <w:rFonts w:ascii="Verdana" w:hAnsi="Verdana"/>
          <w:sz w:val="20"/>
          <w:szCs w:val="20"/>
        </w:rPr>
        <w:t>należności za częściowo wykonane świadczenia</w:t>
      </w:r>
      <w:r w:rsidRPr="00B31E18">
        <w:rPr>
          <w:rFonts w:ascii="Verdana" w:hAnsi="Verdana"/>
          <w:i/>
          <w:sz w:val="20"/>
          <w:szCs w:val="20"/>
        </w:rPr>
        <w:t>.</w:t>
      </w:r>
    </w:p>
    <w:p w14:paraId="6D0B681C"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23.5.</w:t>
      </w:r>
      <w:r>
        <w:rPr>
          <w:rFonts w:ascii="Verdana" w:hAnsi="Verdana"/>
          <w:sz w:val="20"/>
          <w:szCs w:val="20"/>
        </w:rPr>
        <w:tab/>
      </w:r>
      <w:r w:rsidRPr="00B31E18">
        <w:rPr>
          <w:rFonts w:ascii="Verdana" w:hAnsi="Verdana"/>
          <w:sz w:val="20"/>
          <w:szCs w:val="20"/>
        </w:rPr>
        <w:t>Do zmiany formy zabezpieczenia w trakcie realizacji umowy stosuje się art. 451</w:t>
      </w:r>
      <w:r>
        <w:rPr>
          <w:rFonts w:ascii="Verdana" w:hAnsi="Verdana"/>
          <w:sz w:val="20"/>
          <w:szCs w:val="20"/>
        </w:rPr>
        <w:br/>
      </w:r>
      <w:r w:rsidRPr="00B31E18">
        <w:rPr>
          <w:rFonts w:ascii="Verdana" w:hAnsi="Verdana"/>
          <w:sz w:val="20"/>
          <w:szCs w:val="20"/>
        </w:rPr>
        <w:t>ustawy Pzp.</w:t>
      </w:r>
    </w:p>
    <w:p w14:paraId="7A5D2D2E" w14:textId="77777777" w:rsidR="00420F6F" w:rsidRPr="00B31E18" w:rsidRDefault="00420F6F" w:rsidP="00420F6F">
      <w:pPr>
        <w:ind w:right="-108"/>
        <w:contextualSpacing/>
        <w:jc w:val="both"/>
        <w:rPr>
          <w:rFonts w:ascii="Verdana" w:hAnsi="Verdana"/>
          <w:sz w:val="20"/>
          <w:szCs w:val="20"/>
        </w:rPr>
      </w:pPr>
      <w:r>
        <w:rPr>
          <w:rFonts w:ascii="Verdana" w:hAnsi="Verdana"/>
          <w:sz w:val="20"/>
          <w:szCs w:val="20"/>
        </w:rPr>
        <w:t>23.6.</w:t>
      </w:r>
      <w:r>
        <w:rPr>
          <w:rFonts w:ascii="Verdana" w:hAnsi="Verdana"/>
          <w:sz w:val="20"/>
          <w:szCs w:val="20"/>
        </w:rPr>
        <w:tab/>
      </w:r>
      <w:r w:rsidRPr="00B31E18">
        <w:rPr>
          <w:rFonts w:ascii="Verdana" w:hAnsi="Verdana"/>
          <w:sz w:val="20"/>
          <w:szCs w:val="20"/>
        </w:rPr>
        <w:t>Zamawiający zwróci zabezpieczenie w następujących terminach:</w:t>
      </w:r>
    </w:p>
    <w:p w14:paraId="639B348C" w14:textId="77777777" w:rsidR="00420F6F" w:rsidRPr="00B31E18" w:rsidRDefault="00420F6F" w:rsidP="00BE1AE4">
      <w:pPr>
        <w:numPr>
          <w:ilvl w:val="1"/>
          <w:numId w:val="79"/>
        </w:numPr>
        <w:ind w:left="993" w:right="-108" w:hanging="284"/>
        <w:contextualSpacing/>
        <w:jc w:val="both"/>
        <w:rPr>
          <w:rFonts w:ascii="Verdana" w:hAnsi="Verdana"/>
          <w:sz w:val="20"/>
          <w:szCs w:val="20"/>
        </w:rPr>
      </w:pPr>
      <w:r w:rsidRPr="00B31E18">
        <w:rPr>
          <w:rFonts w:ascii="Verdana" w:hAnsi="Verdana"/>
          <w:sz w:val="20"/>
          <w:szCs w:val="20"/>
        </w:rPr>
        <w:t>70% wysokości zabezpieczenia w terminie 30 dni od dnia podpisania protokołu odbioru końcowego przedmiotu zamówienia, tj. od dnia wykonania zamówienia i uznania przez zamawiającego za należycie wykonane;</w:t>
      </w:r>
    </w:p>
    <w:p w14:paraId="543BBBFF" w14:textId="77777777" w:rsidR="00420F6F" w:rsidRPr="00B31E18" w:rsidRDefault="00420F6F" w:rsidP="00BE1AE4">
      <w:pPr>
        <w:numPr>
          <w:ilvl w:val="1"/>
          <w:numId w:val="79"/>
        </w:numPr>
        <w:ind w:left="993" w:right="-108" w:hanging="284"/>
        <w:contextualSpacing/>
        <w:jc w:val="both"/>
        <w:rPr>
          <w:rFonts w:ascii="Verdana" w:hAnsi="Verdana"/>
          <w:sz w:val="20"/>
          <w:szCs w:val="20"/>
        </w:rPr>
      </w:pPr>
      <w:r w:rsidRPr="00B31E18">
        <w:rPr>
          <w:rFonts w:ascii="Verdana" w:hAnsi="Verdana"/>
          <w:sz w:val="20"/>
          <w:szCs w:val="20"/>
        </w:rPr>
        <w:t xml:space="preserve">30% wysokości zabezpieczenia w terminie 15 dni od dnia, w którym upływa okres gwarancji </w:t>
      </w:r>
      <w:r>
        <w:rPr>
          <w:rFonts w:ascii="Verdana" w:hAnsi="Verdana"/>
          <w:sz w:val="20"/>
          <w:szCs w:val="20"/>
        </w:rPr>
        <w:t xml:space="preserve">lub </w:t>
      </w:r>
      <w:r w:rsidRPr="00B31E18">
        <w:rPr>
          <w:rFonts w:ascii="Verdana" w:hAnsi="Verdana"/>
          <w:sz w:val="20"/>
          <w:szCs w:val="20"/>
        </w:rPr>
        <w:t>rękojmi, liczony zgodnie z postanowieniami zawartej umowy.</w:t>
      </w:r>
    </w:p>
    <w:p w14:paraId="640529C5" w14:textId="77777777" w:rsidR="00947530" w:rsidRPr="00E366E2" w:rsidRDefault="00947530" w:rsidP="00947530">
      <w:pPr>
        <w:spacing w:line="276" w:lineRule="auto"/>
        <w:ind w:left="705" w:right="-108" w:hanging="705"/>
        <w:jc w:val="both"/>
        <w:rPr>
          <w:rFonts w:ascii="Verdana" w:hAnsi="Verdana"/>
          <w:b/>
          <w:sz w:val="20"/>
          <w:szCs w:val="20"/>
        </w:rPr>
      </w:pPr>
      <w:r>
        <w:rPr>
          <w:rFonts w:ascii="Verdana" w:hAnsi="Verdana"/>
          <w:sz w:val="20"/>
          <w:szCs w:val="20"/>
        </w:rPr>
        <w:t>23.7.</w:t>
      </w:r>
      <w:r>
        <w:rPr>
          <w:rFonts w:ascii="Verdana" w:hAnsi="Verdana"/>
          <w:sz w:val="20"/>
          <w:szCs w:val="20"/>
        </w:rPr>
        <w:tab/>
      </w:r>
      <w:r w:rsidRPr="00B31E18">
        <w:rPr>
          <w:rFonts w:ascii="Verdana" w:hAnsi="Verdana"/>
          <w:sz w:val="20"/>
          <w:szCs w:val="20"/>
        </w:rPr>
        <w:t xml:space="preserve">Zabezpieczenie wnoszone w pieniądzu powinno zostać wpłacone przelewem na rachunek bankowy zamawiającego </w:t>
      </w:r>
      <w:r w:rsidRPr="00E366E2">
        <w:rPr>
          <w:rFonts w:ascii="Verdana" w:hAnsi="Verdana"/>
          <w:b/>
          <w:sz w:val="20"/>
          <w:szCs w:val="20"/>
        </w:rPr>
        <w:t xml:space="preserve">Nr </w:t>
      </w:r>
      <w:r w:rsidRPr="00656C71">
        <w:rPr>
          <w:rFonts w:ascii="Verdana" w:hAnsi="Verdana"/>
          <w:b/>
          <w:sz w:val="20"/>
          <w:szCs w:val="20"/>
        </w:rPr>
        <w:t>90 1020 1042 0000 8502 0372 0414.</w:t>
      </w:r>
    </w:p>
    <w:p w14:paraId="35205604"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23.8.</w:t>
      </w:r>
      <w:r>
        <w:rPr>
          <w:rFonts w:ascii="Verdana" w:hAnsi="Verdana"/>
          <w:sz w:val="20"/>
          <w:szCs w:val="20"/>
        </w:rPr>
        <w:tab/>
      </w:r>
      <w:r w:rsidRPr="00B31E18">
        <w:rPr>
          <w:rFonts w:ascii="Verdana" w:hAnsi="Verdana"/>
          <w:sz w:val="20"/>
          <w:szCs w:val="20"/>
        </w:rPr>
        <w:t>Zabezpieczenie wnoszone w formie innej niż w pieniądzu powinno być dostarczone w formie oryginału, przez wykonawcę do siedziby zamawiającego, najpóźniej w dniu podpisania umowy – do chwili jej podpisania.</w:t>
      </w:r>
    </w:p>
    <w:p w14:paraId="34909D10" w14:textId="77777777" w:rsidR="00947530" w:rsidRPr="00B31E18" w:rsidRDefault="00947530" w:rsidP="00947530">
      <w:pPr>
        <w:spacing w:line="276" w:lineRule="auto"/>
        <w:ind w:left="705" w:right="-108" w:hanging="705"/>
        <w:jc w:val="both"/>
        <w:rPr>
          <w:rFonts w:ascii="Verdana" w:hAnsi="Verdana"/>
          <w:sz w:val="20"/>
          <w:szCs w:val="20"/>
        </w:rPr>
      </w:pPr>
      <w:r w:rsidRPr="006A7D51">
        <w:rPr>
          <w:rFonts w:ascii="Verdana" w:hAnsi="Verdana"/>
          <w:sz w:val="20"/>
          <w:szCs w:val="20"/>
        </w:rPr>
        <w:t>23.9.</w:t>
      </w:r>
      <w:r w:rsidRPr="006A7D51">
        <w:rPr>
          <w:rFonts w:ascii="Verdana" w:hAnsi="Verdana"/>
          <w:sz w:val="20"/>
          <w:szCs w:val="20"/>
        </w:rPr>
        <w:tab/>
      </w:r>
      <w:r w:rsidRPr="00B31E18">
        <w:rPr>
          <w:rFonts w:ascii="Verdana" w:hAnsi="Verdana"/>
          <w:sz w:val="20"/>
          <w:szCs w:val="20"/>
          <w:u w:val="single"/>
        </w:rPr>
        <w:t>Treść oświadczenia zawartego w gwarancji lub w poręczeniu musi zostać zaakceptowana przez zamawiającego przed podpisaniem umowy</w:t>
      </w:r>
      <w:r w:rsidRPr="00B31E18">
        <w:rPr>
          <w:rFonts w:ascii="Verdana" w:hAnsi="Verdana"/>
          <w:sz w:val="20"/>
          <w:szCs w:val="20"/>
        </w:rPr>
        <w:t>.</w:t>
      </w:r>
    </w:p>
    <w:p w14:paraId="2AE63ED6"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23.10.</w:t>
      </w:r>
      <w:r>
        <w:rPr>
          <w:rFonts w:ascii="Verdana" w:hAnsi="Verdana"/>
          <w:sz w:val="20"/>
          <w:szCs w:val="20"/>
        </w:rPr>
        <w:tab/>
      </w:r>
      <w:r w:rsidRPr="00B31E18">
        <w:rPr>
          <w:rFonts w:ascii="Verdana" w:hAnsi="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E057148"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23.11.</w:t>
      </w:r>
      <w:r>
        <w:rPr>
          <w:rFonts w:ascii="Verdana" w:hAnsi="Verdana"/>
          <w:sz w:val="20"/>
          <w:szCs w:val="20"/>
        </w:rPr>
        <w:tab/>
      </w:r>
      <w:r w:rsidRPr="00B31E18">
        <w:rPr>
          <w:rFonts w:ascii="Verdana" w:hAnsi="Verdana"/>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D7B352"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23.12.</w:t>
      </w:r>
      <w:r>
        <w:rPr>
          <w:rFonts w:ascii="Verdana" w:hAnsi="Verdana"/>
          <w:sz w:val="20"/>
          <w:szCs w:val="20"/>
        </w:rPr>
        <w:tab/>
      </w:r>
      <w:r w:rsidRPr="00B31E18">
        <w:rPr>
          <w:rFonts w:ascii="Verdana" w:hAnsi="Verdana"/>
          <w:sz w:val="20"/>
          <w:szCs w:val="20"/>
        </w:rPr>
        <w:t xml:space="preserve">Wypłata, o której mowa w pkt </w:t>
      </w:r>
      <w:r>
        <w:rPr>
          <w:rFonts w:ascii="Verdana" w:hAnsi="Verdana"/>
          <w:sz w:val="20"/>
          <w:szCs w:val="20"/>
        </w:rPr>
        <w:t>23.</w:t>
      </w:r>
      <w:r w:rsidRPr="00B31E18">
        <w:rPr>
          <w:rFonts w:ascii="Verdana" w:hAnsi="Verdana"/>
          <w:sz w:val="20"/>
          <w:szCs w:val="20"/>
        </w:rPr>
        <w:t>11</w:t>
      </w:r>
      <w:r>
        <w:rPr>
          <w:rFonts w:ascii="Verdana" w:hAnsi="Verdana"/>
          <w:sz w:val="20"/>
          <w:szCs w:val="20"/>
        </w:rPr>
        <w:t>.</w:t>
      </w:r>
      <w:r w:rsidRPr="00B31E18">
        <w:rPr>
          <w:rFonts w:ascii="Verdana" w:hAnsi="Verdana"/>
          <w:sz w:val="20"/>
          <w:szCs w:val="20"/>
        </w:rPr>
        <w:t xml:space="preserve">, następuje nie później niż w ostatnim dniu ważności dotychczasowego zabezpieczenia.  </w:t>
      </w:r>
    </w:p>
    <w:p w14:paraId="1B07144D" w14:textId="77777777" w:rsidR="00947530" w:rsidRPr="00B31E18" w:rsidRDefault="00947530" w:rsidP="00947530">
      <w:pPr>
        <w:spacing w:line="276" w:lineRule="auto"/>
        <w:ind w:right="-108"/>
        <w:jc w:val="both"/>
        <w:rPr>
          <w:rFonts w:ascii="Verdana" w:hAnsi="Verdana"/>
          <w:sz w:val="20"/>
          <w:szCs w:val="20"/>
        </w:rPr>
      </w:pPr>
      <w:r>
        <w:rPr>
          <w:rFonts w:ascii="Verdana" w:hAnsi="Verdana"/>
          <w:sz w:val="20"/>
          <w:szCs w:val="20"/>
        </w:rPr>
        <w:t>23.13.</w:t>
      </w:r>
      <w:r>
        <w:rPr>
          <w:rFonts w:ascii="Verdana" w:hAnsi="Verdana"/>
          <w:sz w:val="20"/>
          <w:szCs w:val="20"/>
        </w:rPr>
        <w:tab/>
      </w:r>
      <w:r w:rsidRPr="00B31E18">
        <w:rPr>
          <w:rFonts w:ascii="Verdana" w:hAnsi="Verdana"/>
          <w:sz w:val="20"/>
          <w:szCs w:val="20"/>
        </w:rPr>
        <w:t>Z treści gwarancji lub poręczenia musi jednocześnie wynikać:</w:t>
      </w:r>
    </w:p>
    <w:p w14:paraId="79A29AB2"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 xml:space="preserve">nazwa zleceniodawcy (wykonawcy), beneficjenta gwarancji lub poręczenia (zamawiającego), gwaranta lub poręczyciela (podmiotu udzielającego gwarancji lub poręczenia) oraz adresy ich siedzib, </w:t>
      </w:r>
    </w:p>
    <w:p w14:paraId="6E159EDD"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określenie wierzytelności, która ma być zabezpieczona gwarancją lub poręczeniem,</w:t>
      </w:r>
    </w:p>
    <w:p w14:paraId="4E7C7C65"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kwota gwarancji lub poręczenia,</w:t>
      </w:r>
    </w:p>
    <w:p w14:paraId="18BD0F20"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termin ważności gwarancji lub poręczenia, obejmujący cały okres wykonania zamówienia, począwszy co najmniej od dnia wyznaczonego na dzień zawarcia umowy, z zastrzeżeniem pkt 10 powyżej,</w:t>
      </w:r>
    </w:p>
    <w:p w14:paraId="41C6547C" w14:textId="77777777" w:rsidR="00420F6F"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lastRenderedPageBreak/>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50EA2D7" w14:textId="268119C5" w:rsidR="0006792C" w:rsidRPr="00420F6F" w:rsidRDefault="00947530" w:rsidP="00BE1AE4">
      <w:pPr>
        <w:numPr>
          <w:ilvl w:val="1"/>
          <w:numId w:val="79"/>
        </w:numPr>
        <w:spacing w:line="276" w:lineRule="auto"/>
        <w:ind w:left="993" w:right="-108" w:hanging="284"/>
        <w:jc w:val="both"/>
        <w:rPr>
          <w:rFonts w:ascii="Verdana" w:hAnsi="Verdana"/>
          <w:sz w:val="20"/>
          <w:szCs w:val="20"/>
        </w:rPr>
      </w:pPr>
      <w:r w:rsidRPr="00420F6F">
        <w:rPr>
          <w:rFonts w:ascii="Verdana" w:hAnsi="Verdana"/>
          <w:sz w:val="20"/>
          <w:szCs w:val="20"/>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3640AD1" w14:textId="3340A798"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E97840">
        <w:rPr>
          <w:rFonts w:ascii="Verdana" w:hAnsi="Verdana"/>
          <w:b/>
          <w:sz w:val="20"/>
          <w:szCs w:val="20"/>
          <w:lang w:eastAsia="ar-SA"/>
        </w:rPr>
        <w:t>4</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0A079DD8"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Pzp,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Pzp.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5 ustawy Pzp</w:t>
      </w:r>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04AFBA81"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166BE3">
      <w:pPr>
        <w:pStyle w:val="Akapitzlist"/>
        <w:numPr>
          <w:ilvl w:val="0"/>
          <w:numId w:val="23"/>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r w:rsidR="614015BF" w:rsidRPr="00E97840">
        <w:rPr>
          <w:rFonts w:ascii="Verdana" w:hAnsi="Verdana"/>
          <w:sz w:val="20"/>
          <w:szCs w:val="20"/>
        </w:rPr>
        <w:t xml:space="preserve">Pzp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166BE3">
      <w:pPr>
        <w:pStyle w:val="Akapitzlist"/>
        <w:numPr>
          <w:ilvl w:val="0"/>
          <w:numId w:val="23"/>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y na podstawie ustawy Pzp;</w:t>
      </w:r>
    </w:p>
    <w:p w14:paraId="3037BDB7" w14:textId="77777777"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6575D086"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podpis Odwołującego albo jego przedstawiciela lub przedstawicieli;</w:t>
      </w:r>
    </w:p>
    <w:p w14:paraId="1F6F27AD"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77777777"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0B36FDB9" w14:textId="7777777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0072B22C"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4D5CECD1"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487103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47894CC0"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7952319F"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wszczynającego postępowanie o udzielenie zamówienia lub wobec treści dokumentów zamówienia</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na stronie internetowej.</w:t>
      </w:r>
    </w:p>
    <w:p w14:paraId="28A51636" w14:textId="467D4797"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15CA824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60E9847C"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 xml:space="preserve">zamieszczenia w Biuletynie Zamówień Publicznych ogłoszenia o wyniku postępowania </w:t>
      </w:r>
    </w:p>
    <w:p w14:paraId="3B4A7D66" w14:textId="614692BA"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Biuletynie Zamówień Publicznych ogłoszenia o wyniku postępowania</w:t>
      </w:r>
      <w:r w:rsidRPr="007D3A1D">
        <w:rPr>
          <w:rFonts w:ascii="Verdana" w:hAnsi="Verdana"/>
          <w:spacing w:val="4"/>
          <w:sz w:val="20"/>
          <w:szCs w:val="20"/>
        </w:rPr>
        <w:t>.</w:t>
      </w:r>
    </w:p>
    <w:p w14:paraId="7DEDB272" w14:textId="3F54D08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Pzp.</w:t>
      </w:r>
    </w:p>
    <w:p w14:paraId="0397CE7E" w14:textId="51B11A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6B77CE0C"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16"/>
      </w:r>
      <w:r w:rsidRPr="007D3A1D">
        <w:rPr>
          <w:rFonts w:ascii="Verdana" w:hAnsi="Verdana"/>
          <w:spacing w:val="4"/>
          <w:sz w:val="20"/>
          <w:szCs w:val="20"/>
        </w:rPr>
        <w:t xml:space="preserve"> jest równoznaczne z jej wniesieniem.</w:t>
      </w:r>
    </w:p>
    <w:p w14:paraId="1994BFD4" w14:textId="295A2CB1"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lastRenderedPageBreak/>
        <w:t>2</w:t>
      </w:r>
      <w:r w:rsidR="00915FB2">
        <w:rPr>
          <w:rFonts w:ascii="Verdana" w:hAnsi="Verdana"/>
          <w:spacing w:val="4"/>
          <w:sz w:val="20"/>
          <w:szCs w:val="20"/>
        </w:rPr>
        <w:t>4</w:t>
      </w:r>
      <w:r w:rsidR="005A3D16">
        <w:rPr>
          <w:rFonts w:ascii="Verdana" w:hAnsi="Verdana"/>
          <w:spacing w:val="4"/>
          <w:sz w:val="20"/>
          <w:szCs w:val="20"/>
        </w:rPr>
        <w:t>.11.</w:t>
      </w:r>
      <w:r w:rsidRPr="007D3A1D">
        <w:rPr>
          <w:rFonts w:ascii="Verdana" w:hAnsi="Verdana"/>
          <w:spacing w:val="4"/>
          <w:sz w:val="20"/>
          <w:szCs w:val="20"/>
        </w:rPr>
        <w:tab/>
        <w:t>Na zasadach określonych w art. 590 ustawy Pzp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0241A8A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915FB2">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4E9B874F"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915FB2">
        <w:rPr>
          <w:rFonts w:ascii="Verdana" w:hAnsi="Verdana" w:cs="Verdana"/>
          <w:sz w:val="20"/>
          <w:szCs w:val="20"/>
        </w:rPr>
        <w:t>5</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45434D" w:rsidRPr="00F5163D">
        <w:rPr>
          <w:rFonts w:ascii="Verdana" w:eastAsia="Calibri" w:hAnsi="Verdana"/>
          <w:b/>
          <w:bCs/>
          <w:sz w:val="20"/>
          <w:szCs w:val="20"/>
        </w:rPr>
        <w:t xml:space="preserve">Wójt Gminy Wieliszew ul. </w:t>
      </w:r>
      <w:r w:rsidR="001B599E">
        <w:rPr>
          <w:rFonts w:ascii="Verdana" w:eastAsia="Calibri" w:hAnsi="Verdana"/>
          <w:b/>
          <w:bCs/>
          <w:sz w:val="20"/>
          <w:szCs w:val="20"/>
        </w:rPr>
        <w:t>Krzysztofa Kamila Baczyńskiego</w:t>
      </w:r>
      <w:r w:rsidR="0045434D" w:rsidRPr="00F5163D">
        <w:rPr>
          <w:rFonts w:ascii="Verdana" w:eastAsia="Calibri" w:hAnsi="Verdana"/>
          <w:b/>
          <w:bCs/>
          <w:sz w:val="20"/>
          <w:szCs w:val="20"/>
        </w:rPr>
        <w:t xml:space="preserve"> 1, 05-135 Wieliszew; </w:t>
      </w:r>
    </w:p>
    <w:p w14:paraId="1D1B6AB9" w14:textId="77777777" w:rsidR="0045434D" w:rsidRPr="0045434D" w:rsidRDefault="0045434D" w:rsidP="0045434D">
      <w:pPr>
        <w:ind w:left="709" w:hanging="709"/>
        <w:jc w:val="both"/>
        <w:rPr>
          <w:rFonts w:ascii="Verdana" w:eastAsia="Calibri" w:hAnsi="Verdana"/>
          <w:b/>
          <w:bCs/>
          <w:sz w:val="10"/>
          <w:szCs w:val="10"/>
        </w:rPr>
      </w:pPr>
    </w:p>
    <w:p w14:paraId="7873A53D" w14:textId="20AA7986" w:rsidR="0045434D" w:rsidRPr="00F5163D" w:rsidRDefault="0045434D" w:rsidP="0045434D">
      <w:pPr>
        <w:ind w:left="709" w:hanging="709"/>
        <w:jc w:val="both"/>
        <w:rPr>
          <w:rFonts w:ascii="Verdana" w:eastAsia="Calibri" w:hAnsi="Verdana"/>
          <w:sz w:val="20"/>
          <w:szCs w:val="20"/>
        </w:rPr>
      </w:pPr>
      <w:r w:rsidRPr="00F5163D">
        <w:rPr>
          <w:rFonts w:ascii="Verdana" w:eastAsia="Calibri" w:hAnsi="Verdana"/>
          <w:sz w:val="20"/>
          <w:szCs w:val="20"/>
        </w:rPr>
        <w:t>2</w:t>
      </w:r>
      <w:r>
        <w:rPr>
          <w:rFonts w:ascii="Verdana" w:eastAsia="Calibri" w:hAnsi="Verdana"/>
          <w:sz w:val="20"/>
          <w:szCs w:val="20"/>
        </w:rPr>
        <w:t>5</w:t>
      </w:r>
      <w:r w:rsidRPr="00F5163D">
        <w:rPr>
          <w:rFonts w:ascii="Verdana" w:eastAsia="Calibri" w:hAnsi="Verdana"/>
          <w:sz w:val="20"/>
          <w:szCs w:val="20"/>
        </w:rPr>
        <w:t xml:space="preserve">.2. </w:t>
      </w:r>
      <w:r w:rsidRPr="00F5163D">
        <w:rPr>
          <w:rFonts w:ascii="Verdana" w:eastAsia="Calibri" w:hAnsi="Verdana"/>
          <w:sz w:val="20"/>
          <w:szCs w:val="20"/>
        </w:rPr>
        <w:tab/>
        <w:t xml:space="preserve">W sprawach związanych z przetwarzaniem danych osobowych, można kontaktować się z Inspektorem Ochrony Danych, za pośrednictwem adresu e-mail: </w:t>
      </w:r>
      <w:hyperlink r:id="rId23" w:history="1">
        <w:r w:rsidRPr="00F5163D">
          <w:rPr>
            <w:rFonts w:ascii="Verdana" w:eastAsia="Calibri" w:hAnsi="Verdana"/>
            <w:color w:val="0000FF"/>
            <w:sz w:val="20"/>
            <w:szCs w:val="20"/>
            <w:u w:val="single"/>
          </w:rPr>
          <w:t>iod@wieliszew.pl</w:t>
        </w:r>
      </w:hyperlink>
      <w:r w:rsidRPr="00F5163D">
        <w:rPr>
          <w:rFonts w:ascii="Verdana" w:eastAsia="Calibri" w:hAnsi="Verdana"/>
          <w:sz w:val="20"/>
          <w:szCs w:val="20"/>
        </w:rPr>
        <w:t>.</w:t>
      </w:r>
    </w:p>
    <w:p w14:paraId="708DDA83" w14:textId="079710CC"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46192F1D"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883D60">
        <w:rPr>
          <w:rFonts w:ascii="Verdana" w:hAnsi="Verdana"/>
          <w:color w:val="44546A"/>
          <w:sz w:val="20"/>
          <w:szCs w:val="20"/>
        </w:rPr>
        <w:t>5</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1731ACED"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883D60" w:rsidRPr="00EF753D">
        <w:rPr>
          <w:rFonts w:ascii="Verdana" w:hAnsi="Verdana"/>
          <w:sz w:val="20"/>
          <w:szCs w:val="20"/>
        </w:rPr>
        <w:t>5</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234EB5B5"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.6.</w:t>
      </w:r>
      <w:r w:rsidRPr="007D3A1D">
        <w:rPr>
          <w:rFonts w:ascii="Verdana" w:hAnsi="Verdana"/>
          <w:sz w:val="20"/>
          <w:szCs w:val="20"/>
        </w:rPr>
        <w:tab/>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Wykonawców, którzy złożyli oferty </w:t>
      </w:r>
      <w:r w:rsidR="00744B18">
        <w:rPr>
          <w:rFonts w:ascii="Verdana" w:hAnsi="Verdana"/>
          <w:sz w:val="20"/>
          <w:szCs w:val="20"/>
        </w:rPr>
        <w:br/>
      </w:r>
      <w:r w:rsidRPr="007D3A1D">
        <w:rPr>
          <w:rFonts w:ascii="Verdana" w:hAnsi="Verdana"/>
          <w:sz w:val="20"/>
          <w:szCs w:val="20"/>
        </w:rPr>
        <w:t>i nie zostały one uznane, jako najkorzystniejsze (nie zawarto z tymi Wykonawcami umowy).</w:t>
      </w:r>
    </w:p>
    <w:p w14:paraId="404E0DFB" w14:textId="60785FE3"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C51BAE">
      <w:pPr>
        <w:numPr>
          <w:ilvl w:val="0"/>
          <w:numId w:val="5"/>
        </w:numPr>
        <w:spacing w:before="120" w:after="120" w:line="252" w:lineRule="auto"/>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679C879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2F480503" w14:textId="77777777" w:rsidR="004D50AF" w:rsidRDefault="004D50AF" w:rsidP="00586536">
      <w:pPr>
        <w:sectPr w:rsidR="004D50AF" w:rsidSect="006A5A6E">
          <w:headerReference w:type="default" r:id="rId24"/>
          <w:footerReference w:type="default" r:id="rId25"/>
          <w:pgSz w:w="11906" w:h="16838"/>
          <w:pgMar w:top="1134" w:right="1134" w:bottom="1134" w:left="1134" w:header="709" w:footer="624" w:gutter="0"/>
          <w:cols w:space="708"/>
          <w:titlePg/>
          <w:docGrid w:linePitch="360"/>
        </w:sectPr>
      </w:pPr>
    </w:p>
    <w:p w14:paraId="2DF79A45" w14:textId="64F7DAAE" w:rsidR="001E6BDB" w:rsidRDefault="001E6BDB"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37C26916" w14:textId="2A8B6837" w:rsidR="00923B00" w:rsidRPr="007D3A1D" w:rsidRDefault="0006792C" w:rsidP="00923B00">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r w:rsidR="00923B00">
        <w:rPr>
          <w:rFonts w:ascii="Verdana" w:hAnsi="Verdana" w:cs="Verdana"/>
          <w:b/>
          <w:bCs/>
        </w:rPr>
        <w:lastRenderedPageBreak/>
        <w:t>Formularz 2.</w:t>
      </w:r>
      <w:r w:rsidR="00923B00" w:rsidRPr="008D3F22">
        <w:rPr>
          <w:rFonts w:ascii="Verdana" w:hAnsi="Verdana" w:cs="Verdana"/>
          <w:b/>
          <w:bCs/>
        </w:rPr>
        <w:t>1</w:t>
      </w:r>
      <w:r w:rsidR="00923B00" w:rsidRPr="004A0C02">
        <w:rPr>
          <w:rFonts w:ascii="Verdana" w:hAnsi="Verdana" w:cs="Verdana"/>
          <w:b/>
          <w:bCs/>
        </w:rPr>
        <w:t>.</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923B00" w:rsidRPr="007D3A1D" w14:paraId="7CE25157" w14:textId="77777777" w:rsidTr="00286496">
        <w:trPr>
          <w:trHeight w:val="1100"/>
        </w:trPr>
        <w:tc>
          <w:tcPr>
            <w:tcW w:w="9065" w:type="dxa"/>
            <w:shd w:val="clear" w:color="auto" w:fill="F2F2F2"/>
            <w:vAlign w:val="center"/>
          </w:tcPr>
          <w:p w14:paraId="384652C6" w14:textId="77777777" w:rsidR="00923B00" w:rsidRPr="007D3A1D" w:rsidRDefault="00923B00" w:rsidP="00286496">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11576787" w14:textId="77777777" w:rsidR="00923B00" w:rsidRPr="007D3A1D" w:rsidRDefault="00923B00" w:rsidP="00923B00">
      <w:pPr>
        <w:pStyle w:val="Zwykytekst"/>
        <w:tabs>
          <w:tab w:val="left" w:leader="dot" w:pos="9360"/>
        </w:tabs>
        <w:ind w:left="5580"/>
        <w:contextualSpacing/>
        <w:rPr>
          <w:rFonts w:ascii="Verdana" w:hAnsi="Verdana" w:cs="Verdana"/>
          <w:b/>
          <w:bCs/>
        </w:rPr>
      </w:pPr>
    </w:p>
    <w:p w14:paraId="612B4F54"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558F2693"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ul. Krzysztofa Kamila Baczyńskiego 1</w:t>
      </w:r>
    </w:p>
    <w:p w14:paraId="6FC7C62B"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05-135 Wieliszew</w:t>
      </w:r>
    </w:p>
    <w:p w14:paraId="5E0A479F" w14:textId="77777777" w:rsidR="00923B00" w:rsidRDefault="00923B00" w:rsidP="00923B00">
      <w:pPr>
        <w:pStyle w:val="Zwykytekst"/>
        <w:tabs>
          <w:tab w:val="left" w:leader="dot" w:pos="9360"/>
        </w:tabs>
        <w:ind w:left="5579"/>
        <w:contextualSpacing/>
        <w:rPr>
          <w:rFonts w:ascii="Verdana" w:hAnsi="Verdana" w:cs="Verdana"/>
          <w:b/>
          <w:bCs/>
        </w:rPr>
      </w:pPr>
    </w:p>
    <w:p w14:paraId="4B6A7D19" w14:textId="77777777" w:rsidR="00923B00" w:rsidRPr="00242A27" w:rsidRDefault="00923B00" w:rsidP="00923B00">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4F5E89EC" w14:textId="77777777" w:rsidR="001455FE" w:rsidRDefault="001455FE" w:rsidP="00923B00">
      <w:pPr>
        <w:contextualSpacing/>
        <w:jc w:val="center"/>
        <w:rPr>
          <w:rFonts w:ascii="Verdana" w:hAnsi="Verdana"/>
          <w:b/>
          <w:sz w:val="20"/>
        </w:rPr>
      </w:pPr>
      <w:bookmarkStart w:id="15" w:name="_Hlk70341273"/>
    </w:p>
    <w:p w14:paraId="4F4DF5DB" w14:textId="73DF1D79" w:rsidR="00923B00" w:rsidRPr="004942C1" w:rsidRDefault="00923B00" w:rsidP="00923B00">
      <w:pPr>
        <w:contextualSpacing/>
        <w:jc w:val="center"/>
        <w:rPr>
          <w:rFonts w:ascii="Verdana" w:hAnsi="Verdana"/>
          <w:b/>
          <w:sz w:val="20"/>
        </w:rPr>
      </w:pPr>
      <w:r>
        <w:rPr>
          <w:rFonts w:ascii="Verdana" w:hAnsi="Verdana"/>
          <w:b/>
          <w:sz w:val="20"/>
        </w:rPr>
        <w:t>„</w:t>
      </w:r>
      <w:r w:rsidR="00952494" w:rsidRPr="00952494">
        <w:rPr>
          <w:rFonts w:ascii="Verdana" w:hAnsi="Verdana"/>
          <w:b/>
          <w:sz w:val="20"/>
        </w:rPr>
        <w:t xml:space="preserve">Budowa kanalizacji wraz z przyłączami na terenie gminy Wieliszew </w:t>
      </w:r>
      <w:r w:rsidR="00952494">
        <w:rPr>
          <w:rFonts w:ascii="Verdana" w:hAnsi="Verdana"/>
          <w:b/>
          <w:sz w:val="20"/>
        </w:rPr>
        <w:br/>
      </w:r>
      <w:r w:rsidR="00952494" w:rsidRPr="00952494">
        <w:rPr>
          <w:rFonts w:ascii="Verdana" w:hAnsi="Verdana"/>
          <w:b/>
          <w:sz w:val="20"/>
        </w:rPr>
        <w:t>(ul. Długa 15)</w:t>
      </w:r>
      <w:r w:rsidR="0057666A">
        <w:rPr>
          <w:rFonts w:ascii="Verdana" w:hAnsi="Verdana"/>
          <w:b/>
          <w:sz w:val="20"/>
        </w:rPr>
        <w:t>”</w:t>
      </w:r>
    </w:p>
    <w:bookmarkEnd w:id="15"/>
    <w:p w14:paraId="7CDDC139" w14:textId="77777777" w:rsidR="00923B00" w:rsidRPr="007D3A1D" w:rsidRDefault="00923B00" w:rsidP="00923B00">
      <w:pPr>
        <w:contextualSpacing/>
        <w:jc w:val="both"/>
        <w:rPr>
          <w:rFonts w:ascii="Verdana" w:hAnsi="Verdana"/>
          <w:spacing w:val="-2"/>
          <w:sz w:val="20"/>
          <w:szCs w:val="20"/>
        </w:rPr>
      </w:pPr>
    </w:p>
    <w:p w14:paraId="624AB2C6" w14:textId="0D8E29E8" w:rsidR="00923B00" w:rsidRPr="007D3A1D" w:rsidRDefault="00923B00" w:rsidP="00923B00">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Pr>
          <w:rFonts w:ascii="Verdana" w:hAnsi="Verdana"/>
          <w:spacing w:val="-2"/>
          <w:sz w:val="20"/>
          <w:szCs w:val="20"/>
        </w:rPr>
        <w:t>ZZP.271.1.</w:t>
      </w:r>
      <w:r w:rsidR="00952494">
        <w:rPr>
          <w:rFonts w:ascii="Verdana" w:hAnsi="Verdana"/>
          <w:spacing w:val="-2"/>
          <w:sz w:val="20"/>
          <w:szCs w:val="20"/>
        </w:rPr>
        <w:t>14</w:t>
      </w:r>
      <w:r>
        <w:rPr>
          <w:rFonts w:ascii="Verdana" w:hAnsi="Verdana"/>
          <w:spacing w:val="-2"/>
          <w:sz w:val="20"/>
          <w:szCs w:val="20"/>
        </w:rPr>
        <w:t>.</w:t>
      </w:r>
      <w:r w:rsidRPr="00E933B7">
        <w:rPr>
          <w:rFonts w:ascii="Verdana" w:hAnsi="Verdana"/>
          <w:spacing w:val="-2"/>
          <w:sz w:val="20"/>
          <w:szCs w:val="20"/>
        </w:rPr>
        <w:t>202</w:t>
      </w:r>
      <w:r w:rsidR="00EC0598">
        <w:rPr>
          <w:rFonts w:ascii="Verdana" w:hAnsi="Verdana"/>
          <w:spacing w:val="-2"/>
          <w:sz w:val="20"/>
          <w:szCs w:val="20"/>
        </w:rPr>
        <w:t>6</w:t>
      </w:r>
      <w:r>
        <w:rPr>
          <w:rFonts w:ascii="Verdana" w:hAnsi="Verdana"/>
          <w:spacing w:val="-2"/>
          <w:sz w:val="20"/>
          <w:szCs w:val="20"/>
        </w:rPr>
        <w:t>.</w:t>
      </w:r>
      <w:r w:rsidR="00F56596">
        <w:rPr>
          <w:rFonts w:ascii="Verdana" w:hAnsi="Verdana"/>
          <w:spacing w:val="-2"/>
          <w:sz w:val="20"/>
          <w:szCs w:val="20"/>
        </w:rPr>
        <w:t>AZ</w:t>
      </w:r>
    </w:p>
    <w:p w14:paraId="66B93490" w14:textId="77777777" w:rsidR="00923B00" w:rsidRPr="007D3A1D" w:rsidRDefault="00923B00" w:rsidP="00923B00">
      <w:pPr>
        <w:pStyle w:val="Zwykytekst1"/>
        <w:tabs>
          <w:tab w:val="left" w:leader="dot" w:pos="9360"/>
        </w:tabs>
        <w:contextualSpacing/>
        <w:jc w:val="both"/>
        <w:rPr>
          <w:rFonts w:ascii="Verdana" w:hAnsi="Verdana"/>
          <w:b/>
        </w:rPr>
      </w:pPr>
    </w:p>
    <w:p w14:paraId="6A2261F6" w14:textId="77777777" w:rsidR="00923B00"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Pr>
          <w:rFonts w:ascii="Verdana" w:eastAsia="Calibri" w:hAnsi="Verdana" w:cs="Verdana"/>
          <w:sz w:val="20"/>
          <w:szCs w:val="20"/>
          <w:lang w:eastAsia="ja-JP"/>
        </w:rPr>
        <w:t>____</w:t>
      </w:r>
    </w:p>
    <w:p w14:paraId="4414F88D"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73901F6C" w14:textId="77777777" w:rsidR="00923B00"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B126924"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0C589479" w14:textId="77777777" w:rsidR="00923B00" w:rsidRPr="007D3A1D" w:rsidRDefault="00923B00" w:rsidP="00923B00">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3D44AC51" w14:textId="77777777" w:rsidR="00923B00" w:rsidRPr="007D3A1D" w:rsidRDefault="00923B00" w:rsidP="00923B00">
      <w:pPr>
        <w:pStyle w:val="Zwykytekst1"/>
        <w:tabs>
          <w:tab w:val="left" w:leader="dot" w:pos="9360"/>
        </w:tabs>
        <w:contextualSpacing/>
        <w:jc w:val="both"/>
        <w:rPr>
          <w:rFonts w:ascii="Verdana" w:hAnsi="Verdana"/>
        </w:rPr>
      </w:pPr>
    </w:p>
    <w:p w14:paraId="0E936869" w14:textId="77777777" w:rsidR="00923B00" w:rsidRPr="007D3A1D" w:rsidRDefault="00923B00" w:rsidP="00923B00">
      <w:pPr>
        <w:pStyle w:val="Zwykytekst1"/>
        <w:tabs>
          <w:tab w:val="left" w:leader="dot" w:pos="9360"/>
        </w:tabs>
        <w:contextualSpacing/>
        <w:jc w:val="both"/>
        <w:rPr>
          <w:rFonts w:ascii="Verdana" w:hAnsi="Verdana"/>
        </w:rPr>
      </w:pPr>
      <w:r w:rsidRPr="007D3A1D">
        <w:rPr>
          <w:rFonts w:ascii="Verdana" w:hAnsi="Verdana"/>
        </w:rPr>
        <w:t>działając w imieniu i na rzecz WYKONAWCY</w:t>
      </w:r>
    </w:p>
    <w:p w14:paraId="48193479" w14:textId="77777777" w:rsidR="00923B00" w:rsidRPr="007D3A1D" w:rsidRDefault="00923B00" w:rsidP="00923B00">
      <w:pPr>
        <w:pStyle w:val="Zwykytekst1"/>
        <w:tabs>
          <w:tab w:val="left" w:leader="dot" w:pos="9072"/>
        </w:tabs>
        <w:contextualSpacing/>
        <w:rPr>
          <w:rFonts w:ascii="Verdana" w:hAnsi="Verdana"/>
          <w:i/>
        </w:rPr>
      </w:pPr>
    </w:p>
    <w:p w14:paraId="09FEE5DE" w14:textId="77777777" w:rsidR="00923B00" w:rsidRPr="007D3A1D" w:rsidRDefault="00923B00" w:rsidP="00923B00">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2C53C4F" w14:textId="77777777" w:rsidR="00923B00" w:rsidRPr="007D3A1D" w:rsidRDefault="00923B00" w:rsidP="00923B00">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33A76131"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p>
    <w:p w14:paraId="37485B02"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6DD83D22"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1BAE204A"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02196FC2"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24E113C9"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69C0C33C"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230ED500"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0B0E32AD"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3ABAC9E0"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Pr>
          <w:rFonts w:ascii="Verdana" w:eastAsia="Calibri" w:hAnsi="Verdana" w:cs="Verdana"/>
          <w:sz w:val="20"/>
          <w:szCs w:val="20"/>
          <w:lang w:eastAsia="ja-JP"/>
        </w:rPr>
        <w:t>___</w:t>
      </w:r>
    </w:p>
    <w:p w14:paraId="2ADF649A"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p>
    <w:p w14:paraId="572333B2"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7C832600" w14:textId="77777777" w:rsidR="00923B00" w:rsidRDefault="00923B00" w:rsidP="00923B00">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4E55D53F"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4DE2A67B"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0B19994C"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701ABF90" w14:textId="77777777" w:rsidR="00923B00" w:rsidRDefault="00923B00" w:rsidP="00923B00">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4D33F80A" w14:textId="77777777" w:rsidR="00923B00" w:rsidRDefault="00923B00" w:rsidP="00923B00">
      <w:pPr>
        <w:pStyle w:val="Zwykytekst1"/>
        <w:tabs>
          <w:tab w:val="left" w:leader="dot" w:pos="9072"/>
        </w:tabs>
        <w:contextualSpacing/>
        <w:rPr>
          <w:rFonts w:ascii="Verdana" w:hAnsi="Verdana"/>
        </w:rPr>
      </w:pPr>
    </w:p>
    <w:p w14:paraId="5DBF73DE" w14:textId="77777777" w:rsidR="00923B00" w:rsidRPr="00C73803" w:rsidRDefault="00923B00" w:rsidP="00923B00">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57D60173" w14:textId="5E263006" w:rsidR="00923B00" w:rsidRDefault="00923B00" w:rsidP="00923B00">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(t.j. Dz. U</w:t>
      </w:r>
      <w:r>
        <w:rPr>
          <w:rFonts w:ascii="Verdana" w:hAnsi="Verdana"/>
          <w:i/>
          <w:sz w:val="16"/>
          <w:szCs w:val="16"/>
        </w:rPr>
        <w:t>. z 202</w:t>
      </w:r>
      <w:r w:rsidR="001455FE">
        <w:rPr>
          <w:rFonts w:ascii="Verdana" w:hAnsi="Verdana"/>
          <w:i/>
          <w:sz w:val="16"/>
          <w:szCs w:val="16"/>
        </w:rPr>
        <w:t>3</w:t>
      </w:r>
      <w:r>
        <w:rPr>
          <w:rFonts w:ascii="Verdana" w:hAnsi="Verdana"/>
          <w:i/>
          <w:sz w:val="16"/>
          <w:szCs w:val="16"/>
        </w:rPr>
        <w:t xml:space="preserve"> r.</w:t>
      </w:r>
      <w:r w:rsidRPr="00C73803">
        <w:rPr>
          <w:rFonts w:ascii="Verdana" w:hAnsi="Verdana"/>
          <w:i/>
          <w:sz w:val="16"/>
          <w:szCs w:val="16"/>
        </w:rPr>
        <w:t xml:space="preserve"> poz. </w:t>
      </w:r>
      <w:r w:rsidR="001455FE">
        <w:rPr>
          <w:rFonts w:ascii="Verdana" w:hAnsi="Verdana"/>
          <w:i/>
          <w:sz w:val="16"/>
          <w:szCs w:val="16"/>
        </w:rPr>
        <w:t>221 ze zm.</w:t>
      </w:r>
      <w:r w:rsidRPr="00C73803">
        <w:rPr>
          <w:rFonts w:ascii="Verdana" w:hAnsi="Verdana"/>
          <w:i/>
          <w:sz w:val="16"/>
          <w:szCs w:val="16"/>
        </w:rPr>
        <w:t>).</w:t>
      </w:r>
    </w:p>
    <w:p w14:paraId="34521788" w14:textId="77777777" w:rsidR="001455FE" w:rsidRDefault="001455FE" w:rsidP="00923B00">
      <w:pPr>
        <w:pStyle w:val="Zwykytekst1"/>
        <w:ind w:right="-2"/>
        <w:contextualSpacing/>
        <w:jc w:val="both"/>
        <w:rPr>
          <w:rFonts w:ascii="Verdana" w:hAnsi="Verdana"/>
          <w:i/>
          <w:sz w:val="16"/>
          <w:szCs w:val="16"/>
        </w:rPr>
      </w:pPr>
    </w:p>
    <w:p w14:paraId="48028D4A" w14:textId="10EF8511" w:rsidR="00923B00" w:rsidRPr="007D3A1D" w:rsidRDefault="00923B00" w:rsidP="00923B00">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t>SKŁADAMY OFERTĘ</w:t>
      </w:r>
      <w:r w:rsidRPr="007D3A1D">
        <w:rPr>
          <w:rFonts w:ascii="Verdana" w:hAnsi="Verdana"/>
        </w:rPr>
        <w:t xml:space="preserve"> na wykonanie przedmiotu zamówienia zgodnie ze Specyfikacją Warunków Zamówienia dla niniejszego postępowania (SWZ).</w:t>
      </w:r>
    </w:p>
    <w:p w14:paraId="24F33B08" w14:textId="77777777" w:rsidR="00923B00" w:rsidRPr="00F6701E" w:rsidRDefault="00923B00" w:rsidP="00923B00">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ze Specyfikacją Warunków Zamówienia oraz wyjaśnieniami i zmianami SWZ przekazanymi przez Zamawiającego i uznajemy się za </w:t>
      </w:r>
      <w:r w:rsidRPr="00F6701E">
        <w:rPr>
          <w:rFonts w:ascii="Verdana" w:hAnsi="Verdana"/>
        </w:rPr>
        <w:t>związanych określonymi w nich postanowieniami i zasadami postępowania.</w:t>
      </w:r>
    </w:p>
    <w:p w14:paraId="3AEEFC69" w14:textId="76476480" w:rsidR="001455FE" w:rsidRPr="00064522" w:rsidRDefault="001455FE" w:rsidP="001455FE">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Pr>
          <w:rFonts w:ascii="Verdana" w:hAnsi="Verdana"/>
        </w:rPr>
        <w:t>:</w:t>
      </w:r>
    </w:p>
    <w:p w14:paraId="7D561445" w14:textId="02FD4830" w:rsidR="001455FE" w:rsidRDefault="001455FE" w:rsidP="004379A2">
      <w:pPr>
        <w:pStyle w:val="Zwykytekst1"/>
        <w:numPr>
          <w:ilvl w:val="0"/>
          <w:numId w:val="87"/>
        </w:numPr>
        <w:tabs>
          <w:tab w:val="left" w:pos="284"/>
        </w:tabs>
        <w:spacing w:line="360" w:lineRule="auto"/>
        <w:contextualSpacing/>
        <w:jc w:val="both"/>
        <w:rPr>
          <w:rFonts w:ascii="Verdana" w:hAnsi="Verdana"/>
          <w:b/>
        </w:rPr>
      </w:pPr>
      <w:r>
        <w:rPr>
          <w:rFonts w:ascii="Verdana" w:hAnsi="Verdana"/>
          <w:b/>
        </w:rPr>
        <w:t xml:space="preserve"> </w:t>
      </w:r>
      <w:r w:rsidRPr="00F6701E">
        <w:rPr>
          <w:rFonts w:ascii="Verdana" w:hAnsi="Verdana"/>
          <w:b/>
        </w:rPr>
        <w:t xml:space="preserve">za cenę brutto:_____________ zł </w:t>
      </w:r>
    </w:p>
    <w:p w14:paraId="6A5489E2" w14:textId="77777777" w:rsidR="001455FE" w:rsidRPr="00F6701E" w:rsidRDefault="001455FE" w:rsidP="001455FE">
      <w:pPr>
        <w:pStyle w:val="Zwykytekst1"/>
        <w:tabs>
          <w:tab w:val="left" w:pos="284"/>
        </w:tabs>
        <w:spacing w:line="360" w:lineRule="auto"/>
        <w:ind w:left="283" w:firstLine="1"/>
        <w:contextualSpacing/>
        <w:jc w:val="both"/>
        <w:rPr>
          <w:rFonts w:ascii="Verdana" w:hAnsi="Verdana"/>
          <w:b/>
        </w:rPr>
      </w:pPr>
      <w:r>
        <w:rPr>
          <w:rFonts w:ascii="Verdana" w:hAnsi="Verdana"/>
          <w:b/>
        </w:rPr>
        <w:tab/>
      </w:r>
      <w:r w:rsidRPr="00F6701E">
        <w:rPr>
          <w:rFonts w:ascii="Verdana" w:hAnsi="Verdana"/>
          <w:b/>
        </w:rPr>
        <w:t xml:space="preserve">(słownie złotych:____________________________________________) </w:t>
      </w:r>
    </w:p>
    <w:p w14:paraId="483A95D1" w14:textId="64AFD10D" w:rsidR="001455FE" w:rsidRPr="00064522" w:rsidRDefault="001455FE" w:rsidP="001455FE">
      <w:pPr>
        <w:pStyle w:val="Zwykytekst1"/>
        <w:tabs>
          <w:tab w:val="left" w:pos="284"/>
        </w:tabs>
        <w:spacing w:line="360" w:lineRule="auto"/>
        <w:ind w:left="283"/>
        <w:contextualSpacing/>
        <w:jc w:val="both"/>
        <w:rPr>
          <w:rFonts w:ascii="Verdana" w:hAnsi="Verdana"/>
          <w:i/>
          <w:sz w:val="16"/>
          <w:szCs w:val="16"/>
        </w:rPr>
      </w:pPr>
      <w:r>
        <w:rPr>
          <w:rFonts w:ascii="Verdana" w:hAnsi="Verdana"/>
          <w:sz w:val="16"/>
          <w:szCs w:val="16"/>
        </w:rPr>
        <w:tab/>
      </w:r>
      <w:r>
        <w:rPr>
          <w:rFonts w:ascii="Verdana" w:hAnsi="Verdana"/>
          <w:sz w:val="16"/>
          <w:szCs w:val="16"/>
        </w:rPr>
        <w:tab/>
      </w:r>
      <w:r w:rsidRPr="00064522">
        <w:rPr>
          <w:rFonts w:ascii="Verdana" w:hAnsi="Verdana"/>
          <w:sz w:val="16"/>
          <w:szCs w:val="16"/>
        </w:rPr>
        <w:t xml:space="preserve">zgodnie z załączonym do oferty </w:t>
      </w:r>
      <w:r w:rsidR="005C552C">
        <w:rPr>
          <w:rFonts w:ascii="Verdana" w:hAnsi="Verdana"/>
          <w:iCs/>
          <w:sz w:val="16"/>
          <w:szCs w:val="16"/>
        </w:rPr>
        <w:t>Wykazem płatności</w:t>
      </w:r>
      <w:r w:rsidRPr="00064522">
        <w:rPr>
          <w:rFonts w:ascii="Verdana" w:hAnsi="Verdana"/>
          <w:i/>
          <w:sz w:val="16"/>
          <w:szCs w:val="16"/>
        </w:rPr>
        <w:t>.</w:t>
      </w:r>
    </w:p>
    <w:p w14:paraId="7FF9ECF1" w14:textId="77777777" w:rsidR="00F56596" w:rsidRDefault="00F56596" w:rsidP="00F56596">
      <w:pPr>
        <w:pStyle w:val="Zwykytekst"/>
        <w:numPr>
          <w:ilvl w:val="0"/>
          <w:numId w:val="137"/>
        </w:numPr>
        <w:ind w:left="284" w:hanging="284"/>
        <w:jc w:val="both"/>
        <w:rPr>
          <w:rFonts w:ascii="Verdana" w:hAnsi="Verdana"/>
          <w:b/>
        </w:rPr>
      </w:pPr>
      <w:r>
        <w:rPr>
          <w:rFonts w:ascii="Verdana" w:hAnsi="Verdana"/>
          <w:b/>
        </w:rPr>
        <w:t>OFERUJEMY okres gwarancji i rękojmi - _________ miesiące/ęcy.</w:t>
      </w:r>
    </w:p>
    <w:p w14:paraId="3203CB5E" w14:textId="77777777" w:rsidR="00F56596" w:rsidRDefault="00F56596" w:rsidP="00F56596">
      <w:pPr>
        <w:ind w:firstLine="284"/>
        <w:rPr>
          <w:rFonts w:ascii="Verdana" w:hAnsi="Verdana"/>
          <w:iCs/>
          <w:sz w:val="18"/>
          <w:szCs w:val="18"/>
        </w:rPr>
      </w:pPr>
      <w:r>
        <w:rPr>
          <w:rFonts w:ascii="Verdana" w:hAnsi="Verdana"/>
          <w:iCs/>
          <w:sz w:val="18"/>
          <w:szCs w:val="18"/>
        </w:rPr>
        <w:t>(Kryterium oceny ofert</w:t>
      </w:r>
      <w:r>
        <w:rPr>
          <w:rFonts w:ascii="Verdana" w:hAnsi="Verdana"/>
          <w:color w:val="000000"/>
          <w:sz w:val="18"/>
          <w:szCs w:val="18"/>
        </w:rPr>
        <w:t>.</w:t>
      </w:r>
      <w:r>
        <w:rPr>
          <w:rFonts w:ascii="Verdana" w:hAnsi="Verdana"/>
          <w:iCs/>
          <w:sz w:val="18"/>
          <w:szCs w:val="18"/>
        </w:rPr>
        <w:t xml:space="preserve"> Powyższy termin należy określić jako: 48, 60 lub 72 m-ce).</w:t>
      </w:r>
    </w:p>
    <w:p w14:paraId="342580F5" w14:textId="77777777" w:rsidR="00923B00" w:rsidRPr="007D3A1D" w:rsidRDefault="00923B00" w:rsidP="00923B00">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17"/>
      </w:r>
      <w:r w:rsidRPr="007D3A1D">
        <w:rPr>
          <w:rFonts w:ascii="Verdana" w:hAnsi="Verdana"/>
        </w:rPr>
        <w:t>:</w:t>
      </w:r>
    </w:p>
    <w:p w14:paraId="1DD0FDF7" w14:textId="77777777" w:rsidR="00923B00" w:rsidRPr="007D3A1D" w:rsidRDefault="00923B00" w:rsidP="00923B00">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75ABA0BA" w14:textId="77777777" w:rsidR="00923B00" w:rsidRPr="007D3A1D" w:rsidRDefault="00923B00" w:rsidP="00923B00">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54420205" w14:textId="77777777" w:rsidR="00923B00" w:rsidRDefault="00923B00" w:rsidP="00923B00">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03545CCD" w14:textId="77777777" w:rsidR="00923B00" w:rsidRDefault="00923B00" w:rsidP="00923B00">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Pr>
          <w:rFonts w:ascii="Verdana" w:hAnsi="Verdana"/>
          <w:bCs/>
          <w:sz w:val="20"/>
          <w:szCs w:val="20"/>
        </w:rPr>
        <w:t>.</w:t>
      </w:r>
    </w:p>
    <w:p w14:paraId="5678D5ED" w14:textId="77777777" w:rsidR="00923B00" w:rsidRDefault="00923B00" w:rsidP="00923B00">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Pr>
          <w:rFonts w:ascii="Verdana" w:hAnsi="Verdana"/>
          <w:bCs/>
          <w:sz w:val="20"/>
          <w:szCs w:val="20"/>
        </w:rPr>
        <w:t>…………………………</w:t>
      </w:r>
      <w:r w:rsidRPr="00B409BD">
        <w:rPr>
          <w:rFonts w:ascii="Verdana" w:hAnsi="Verdana"/>
          <w:bCs/>
          <w:sz w:val="20"/>
          <w:szCs w:val="20"/>
        </w:rPr>
        <w:t>…………………. .</w:t>
      </w:r>
    </w:p>
    <w:p w14:paraId="74B3BA71" w14:textId="77777777" w:rsidR="00923B00" w:rsidRDefault="00923B00" w:rsidP="00923B00">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 jeżeli są już znani):</w:t>
      </w:r>
      <w:r>
        <w:rPr>
          <w:rFonts w:ascii="Verdana" w:hAnsi="Verdana"/>
          <w:bCs/>
          <w:sz w:val="20"/>
          <w:szCs w:val="20"/>
        </w:rPr>
        <w:t xml:space="preserve"> …………………………</w:t>
      </w:r>
    </w:p>
    <w:p w14:paraId="2E046DA0" w14:textId="77777777" w:rsidR="00923B00" w:rsidRPr="00415C51" w:rsidRDefault="00923B00" w:rsidP="00923B00">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7AEE4E3D" w14:textId="77777777" w:rsidR="00923B00" w:rsidRPr="004A0C02" w:rsidRDefault="00923B00" w:rsidP="00923B00">
      <w:pPr>
        <w:pStyle w:val="Akapitzlist"/>
        <w:numPr>
          <w:ilvl w:val="0"/>
          <w:numId w:val="2"/>
        </w:numPr>
        <w:spacing w:before="120" w:after="120" w:line="240" w:lineRule="auto"/>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233C866E" w14:textId="77777777" w:rsidR="00923B00" w:rsidRPr="007D3A1D" w:rsidRDefault="00923B00" w:rsidP="00923B00">
      <w:pPr>
        <w:pStyle w:val="Akapitzlist"/>
        <w:numPr>
          <w:ilvl w:val="0"/>
          <w:numId w:val="2"/>
        </w:numPr>
        <w:spacing w:before="120" w:after="120" w:line="240" w:lineRule="auto"/>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210C2840" w14:textId="77777777" w:rsidR="001455FE" w:rsidRDefault="001455FE" w:rsidP="001455FE">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 </w:t>
      </w:r>
    </w:p>
    <w:p w14:paraId="3004AAA8" w14:textId="5CCC7C04" w:rsidR="00923B00" w:rsidRPr="007D3A1D" w:rsidRDefault="00923B00" w:rsidP="00DD11D5">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OŚWIADCZAMY</w:t>
      </w:r>
      <w:r w:rsidRPr="007D3A1D">
        <w:rPr>
          <w:rFonts w:ascii="Verdana" w:hAnsi="Verdana"/>
        </w:rPr>
        <w:t>, iż informacje i dokumenty zawarte w odrębnym</w:t>
      </w:r>
      <w:r>
        <w:rPr>
          <w:rFonts w:ascii="Verdana" w:hAnsi="Verdana"/>
        </w:rPr>
        <w:t xml:space="preserve">, </w:t>
      </w:r>
      <w:r w:rsidRPr="007D3A1D">
        <w:rPr>
          <w:rFonts w:ascii="Verdana" w:hAnsi="Verdana"/>
        </w:rPr>
        <w:t xml:space="preserve">stosownie </w:t>
      </w:r>
      <w:r>
        <w:rPr>
          <w:rFonts w:ascii="Verdana" w:hAnsi="Verdana"/>
        </w:rPr>
        <w:t xml:space="preserve">oznaczonym i </w:t>
      </w:r>
      <w:r w:rsidRPr="007D3A1D">
        <w:rPr>
          <w:rFonts w:ascii="Verdana" w:hAnsi="Verdana"/>
        </w:rPr>
        <w:t>nazwanym załączniku</w:t>
      </w:r>
      <w:r w:rsidRPr="007D3A1D" w:rsidDel="00267663">
        <w:rPr>
          <w:rFonts w:ascii="Verdana" w:hAnsi="Verdana"/>
        </w:rPr>
        <w:t xml:space="preserve"> </w:t>
      </w:r>
      <w:r>
        <w:rPr>
          <w:rFonts w:ascii="Verdana" w:hAnsi="Verdana"/>
        </w:rPr>
        <w:t xml:space="preserve">____ </w:t>
      </w:r>
      <w:r w:rsidRPr="007722FA">
        <w:rPr>
          <w:rFonts w:ascii="Verdana" w:hAnsi="Verdana"/>
          <w:i/>
        </w:rPr>
        <w:t>(należy podać nazwę załącznika)</w:t>
      </w:r>
      <w:r>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Pr>
          <w:rFonts w:ascii="Verdana" w:hAnsi="Verdana"/>
        </w:rPr>
        <w:t xml:space="preserve"> </w:t>
      </w:r>
      <w:r w:rsidR="00F56596">
        <w:rPr>
          <w:rFonts w:ascii="Verdana" w:hAnsi="Verdana"/>
        </w:rPr>
        <w:t>_________</w:t>
      </w:r>
      <w:r>
        <w:rPr>
          <w:rFonts w:ascii="Verdana" w:hAnsi="Verdana"/>
        </w:rPr>
        <w:t xml:space="preserve">_ </w:t>
      </w:r>
      <w:r w:rsidRPr="007722FA">
        <w:rPr>
          <w:rFonts w:ascii="Verdana" w:hAnsi="Verdana"/>
          <w:i/>
        </w:rPr>
        <w:t>(należy podać nazwę załącznika)</w:t>
      </w:r>
      <w:r>
        <w:rPr>
          <w:rFonts w:ascii="Verdana" w:hAnsi="Verdana"/>
          <w:i/>
        </w:rPr>
        <w:t xml:space="preserve"> </w:t>
      </w:r>
      <w:r w:rsidRPr="007D3A1D">
        <w:rPr>
          <w:rFonts w:ascii="Verdana" w:hAnsi="Verdana"/>
        </w:rPr>
        <w:t>i zastrzegamy, że nie mogą być one udostępniane.</w:t>
      </w:r>
    </w:p>
    <w:p w14:paraId="3E13B65D" w14:textId="77777777" w:rsidR="00923B00" w:rsidRPr="007D3A1D" w:rsidRDefault="00923B00" w:rsidP="00923B00">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 </w:t>
      </w:r>
      <w:r>
        <w:rPr>
          <w:rFonts w:ascii="Verdana" w:hAnsi="Verdana"/>
        </w:rPr>
        <w:t xml:space="preserve">Projektowanymi </w:t>
      </w:r>
      <w:r w:rsidRPr="007D3A1D">
        <w:rPr>
          <w:rFonts w:ascii="Verdana" w:hAnsi="Verdana"/>
        </w:rPr>
        <w:t xml:space="preserve">Postanowieniami </w:t>
      </w:r>
      <w:r>
        <w:rPr>
          <w:rFonts w:ascii="Verdana" w:hAnsi="Verdana"/>
        </w:rPr>
        <w:t>U</w:t>
      </w:r>
      <w:r w:rsidRPr="007D3A1D">
        <w:rPr>
          <w:rFonts w:ascii="Verdana" w:hAnsi="Verdana"/>
        </w:rPr>
        <w:t>mowy, określonymi w SWZ i zobowiązujemy się, w przypadku wyboru naszej oferty, do zawarcia umowy zgodnej z niniejszą ofertą, na warunkach określonych w SWZ, w</w:t>
      </w:r>
      <w:r>
        <w:rPr>
          <w:rFonts w:ascii="Verdana" w:hAnsi="Verdana"/>
        </w:rPr>
        <w:t> </w:t>
      </w:r>
      <w:r w:rsidRPr="007D3A1D">
        <w:rPr>
          <w:rFonts w:ascii="Verdana" w:hAnsi="Verdana"/>
        </w:rPr>
        <w:t>miejscu i terminie wyznaczonym przez Zamawiającego.</w:t>
      </w:r>
    </w:p>
    <w:p w14:paraId="1547E4A1" w14:textId="77777777" w:rsidR="00923B00" w:rsidRPr="007D3A1D" w:rsidRDefault="00923B00" w:rsidP="00923B00">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że wypełniliśmy obowiązki informacyjne przewidziane w art. 13 lub art. 14 RODO</w:t>
      </w:r>
      <w:r w:rsidRPr="007D3A1D">
        <w:rPr>
          <w:rStyle w:val="Odwoanieprzypisudolnego"/>
          <w:rFonts w:ascii="Verdana" w:hAnsi="Verdana"/>
        </w:rPr>
        <w:footnoteReference w:id="18"/>
      </w:r>
      <w:r w:rsidRPr="007D3A1D">
        <w:rPr>
          <w:rFonts w:ascii="Verdana" w:hAnsi="Verdana"/>
        </w:rPr>
        <w:t xml:space="preserve"> wobec osób fizycznych, od których dane osobowe bezpośrednio lub pośrednio pozyskaliśmy w celu ubiegania się o udzielenie zamówienia publicznego w</w:t>
      </w:r>
      <w:r>
        <w:rPr>
          <w:rFonts w:ascii="Verdana" w:hAnsi="Verdana"/>
        </w:rPr>
        <w:t> </w:t>
      </w:r>
      <w:r w:rsidRPr="007D3A1D">
        <w:rPr>
          <w:rFonts w:ascii="Verdana" w:hAnsi="Verdana"/>
        </w:rPr>
        <w:t>niniejszym postępowaniu, i których dane zostały przekazane Zamawiającemu w</w:t>
      </w:r>
      <w:r>
        <w:rPr>
          <w:rFonts w:ascii="Verdana" w:hAnsi="Verdana"/>
        </w:rPr>
        <w:t> </w:t>
      </w:r>
      <w:r w:rsidRPr="007D3A1D">
        <w:rPr>
          <w:rFonts w:ascii="Verdana" w:hAnsi="Verdana"/>
        </w:rPr>
        <w:t>ramach zamówienia</w:t>
      </w:r>
      <w:r w:rsidRPr="007D3A1D">
        <w:rPr>
          <w:rStyle w:val="Odwoanieprzypisudolnego"/>
          <w:rFonts w:ascii="Verdana" w:hAnsi="Verdana"/>
        </w:rPr>
        <w:footnoteReference w:id="19"/>
      </w:r>
      <w:r w:rsidRPr="007D3A1D">
        <w:rPr>
          <w:rFonts w:ascii="Verdana" w:hAnsi="Verdana"/>
        </w:rPr>
        <w:t>.</w:t>
      </w:r>
    </w:p>
    <w:p w14:paraId="021ABBF9" w14:textId="77777777" w:rsidR="00923B00" w:rsidRPr="007D3A1D" w:rsidRDefault="00923B00" w:rsidP="00923B00">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UPOWAŻNIONYM DO KONTAKTU</w:t>
      </w:r>
      <w:r w:rsidRPr="007D3A1D">
        <w:rPr>
          <w:rFonts w:ascii="Verdana" w:hAnsi="Verdana"/>
        </w:rPr>
        <w:t xml:space="preserve"> w sprawie przedmiotowego postępowania jest:</w:t>
      </w:r>
    </w:p>
    <w:p w14:paraId="56A9FDDF" w14:textId="77777777" w:rsidR="00923B00" w:rsidRPr="007D3A1D" w:rsidRDefault="00923B00" w:rsidP="00923B00">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527D399E" w14:textId="77777777" w:rsidR="00923B00" w:rsidRPr="007D3A1D" w:rsidRDefault="00923B00" w:rsidP="00923B00">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29183891" w14:textId="77777777" w:rsidR="00923B00" w:rsidRPr="007D3A1D" w:rsidRDefault="00923B00" w:rsidP="00923B00">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w:t>
      </w:r>
    </w:p>
    <w:p w14:paraId="6F8BD81B" w14:textId="2864AC11" w:rsidR="0006792C" w:rsidRPr="00923B00" w:rsidRDefault="00923B00" w:rsidP="00923B00">
      <w:pPr>
        <w:pStyle w:val="Zwykytekst1"/>
        <w:spacing w:before="120" w:after="120"/>
        <w:jc w:val="both"/>
        <w:rPr>
          <w:rFonts w:ascii="Verdana" w:hAnsi="Verdana"/>
        </w:rPr>
      </w:pPr>
      <w:r w:rsidRPr="007D3A1D">
        <w:rPr>
          <w:rFonts w:ascii="Verdana" w:hAnsi="Verdana"/>
        </w:rPr>
        <w:t>* niepotrzebne skreślić</w:t>
      </w:r>
    </w:p>
    <w:p w14:paraId="290F2AFD" w14:textId="77777777" w:rsidR="00F56596" w:rsidRPr="00072083" w:rsidRDefault="00F56596" w:rsidP="00F56596">
      <w:pPr>
        <w:keepNext/>
        <w:keepLines/>
        <w:pageBreakBefore/>
        <w:jc w:val="right"/>
        <w:rPr>
          <w:rFonts w:ascii="Verdana" w:hAnsi="Verdana" w:cs="Courier New"/>
          <w:b/>
          <w:bCs/>
          <w:sz w:val="20"/>
          <w:szCs w:val="20"/>
        </w:rPr>
      </w:pPr>
      <w:r w:rsidRPr="00072083">
        <w:rPr>
          <w:rFonts w:ascii="Verdana" w:hAnsi="Verdana" w:cs="Courier New"/>
          <w:b/>
          <w:bCs/>
          <w:sz w:val="20"/>
          <w:szCs w:val="20"/>
        </w:rPr>
        <w:lastRenderedPageBreak/>
        <w:t>Formularz 2.2.</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F56596" w:rsidRPr="00072083" w14:paraId="71AF9FFE" w14:textId="77777777" w:rsidTr="00286496">
        <w:trPr>
          <w:trHeight w:val="1309"/>
        </w:trPr>
        <w:tc>
          <w:tcPr>
            <w:tcW w:w="3962" w:type="dxa"/>
            <w:tcBorders>
              <w:top w:val="nil"/>
              <w:left w:val="nil"/>
              <w:bottom w:val="nil"/>
              <w:right w:val="single" w:sz="4" w:space="0" w:color="000000"/>
            </w:tcBorders>
          </w:tcPr>
          <w:p w14:paraId="45F0F26B" w14:textId="77777777" w:rsidR="00F56596" w:rsidRPr="00072083" w:rsidRDefault="00F56596" w:rsidP="00286496">
            <w:pPr>
              <w:rPr>
                <w:rFonts w:ascii="Verdana" w:hAnsi="Verdana"/>
                <w:sz w:val="20"/>
                <w:szCs w:val="20"/>
              </w:rPr>
            </w:pPr>
          </w:p>
          <w:p w14:paraId="4790C9CA" w14:textId="77777777" w:rsidR="00F56596" w:rsidRPr="00072083" w:rsidRDefault="00F56596" w:rsidP="00286496">
            <w:pPr>
              <w:rPr>
                <w:rFonts w:ascii="Verdana" w:hAnsi="Verdana"/>
                <w:sz w:val="20"/>
                <w:szCs w:val="20"/>
              </w:rPr>
            </w:pPr>
          </w:p>
          <w:p w14:paraId="189A18D6" w14:textId="77777777" w:rsidR="00F56596" w:rsidRPr="00072083" w:rsidRDefault="00F56596" w:rsidP="00286496">
            <w:pPr>
              <w:rPr>
                <w:rFonts w:ascii="Verdana" w:hAnsi="Verdana"/>
                <w:sz w:val="20"/>
                <w:szCs w:val="20"/>
              </w:rPr>
            </w:pPr>
          </w:p>
          <w:p w14:paraId="6AB78409" w14:textId="77777777" w:rsidR="00F56596" w:rsidRPr="00072083" w:rsidRDefault="00F56596" w:rsidP="00286496">
            <w:pPr>
              <w:rPr>
                <w:rFonts w:ascii="Verdana" w:hAnsi="Verdana"/>
                <w:sz w:val="20"/>
                <w:szCs w:val="20"/>
              </w:rPr>
            </w:pPr>
          </w:p>
          <w:p w14:paraId="1D513340" w14:textId="77777777" w:rsidR="00F56596" w:rsidRPr="00072083" w:rsidRDefault="00F56596" w:rsidP="00286496">
            <w:pPr>
              <w:rPr>
                <w:rFonts w:ascii="Verdana" w:hAnsi="Verdana"/>
                <w:sz w:val="20"/>
                <w:szCs w:val="20"/>
              </w:rPr>
            </w:pPr>
            <w:r w:rsidRPr="00072083">
              <w:rPr>
                <w:rFonts w:ascii="Verdana" w:hAnsi="Verdana"/>
                <w:sz w:val="20"/>
                <w:szCs w:val="20"/>
              </w:rPr>
              <w:t>(nazwa Wykonawcy/Wykonawców)</w:t>
            </w:r>
          </w:p>
        </w:tc>
        <w:tc>
          <w:tcPr>
            <w:tcW w:w="5103" w:type="dxa"/>
            <w:tcBorders>
              <w:left w:val="single" w:sz="4" w:space="0" w:color="000000"/>
            </w:tcBorders>
            <w:vAlign w:val="center"/>
          </w:tcPr>
          <w:p w14:paraId="4F27D9E4" w14:textId="77777777" w:rsidR="00F56596" w:rsidRPr="00072083" w:rsidRDefault="00F56596" w:rsidP="00286496">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Wykaz płatności</w:t>
            </w:r>
          </w:p>
          <w:p w14:paraId="46DEF025" w14:textId="77777777" w:rsidR="00F56596" w:rsidRPr="00072083" w:rsidRDefault="00F56596" w:rsidP="00286496">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–tabela wartości elementów zryczałtowanych</w:t>
            </w:r>
          </w:p>
        </w:tc>
      </w:tr>
    </w:tbl>
    <w:p w14:paraId="7999CA55" w14:textId="77777777" w:rsidR="00F56596" w:rsidRPr="00072083" w:rsidRDefault="00F56596" w:rsidP="00F56596">
      <w:pPr>
        <w:widowControl w:val="0"/>
        <w:tabs>
          <w:tab w:val="left" w:pos="0"/>
        </w:tabs>
        <w:suppressAutoHyphens/>
        <w:jc w:val="center"/>
        <w:rPr>
          <w:rFonts w:ascii="Verdana" w:hAnsi="Verdana"/>
          <w:b/>
          <w:iCs/>
          <w:sz w:val="10"/>
          <w:szCs w:val="10"/>
        </w:rPr>
      </w:pPr>
    </w:p>
    <w:p w14:paraId="1BF410D9" w14:textId="77777777" w:rsidR="00F56596" w:rsidRPr="00072083" w:rsidRDefault="00F56596" w:rsidP="00F56596">
      <w:pPr>
        <w:widowControl w:val="0"/>
        <w:tabs>
          <w:tab w:val="left" w:pos="0"/>
        </w:tabs>
        <w:suppressAutoHyphens/>
        <w:jc w:val="center"/>
        <w:rPr>
          <w:rFonts w:ascii="Verdana" w:hAnsi="Verdana"/>
          <w:b/>
          <w:iCs/>
          <w:sz w:val="20"/>
          <w:szCs w:val="20"/>
        </w:rPr>
      </w:pPr>
    </w:p>
    <w:p w14:paraId="7D3712F2" w14:textId="77777777" w:rsidR="00F56596" w:rsidRPr="00072083" w:rsidRDefault="00F56596" w:rsidP="00F56596">
      <w:pPr>
        <w:widowControl w:val="0"/>
        <w:tabs>
          <w:tab w:val="left" w:pos="0"/>
        </w:tabs>
        <w:suppressAutoHyphens/>
        <w:jc w:val="center"/>
        <w:rPr>
          <w:rFonts w:ascii="Verdana" w:hAnsi="Verdana"/>
          <w:b/>
          <w:iCs/>
          <w:sz w:val="20"/>
          <w:szCs w:val="20"/>
        </w:rPr>
      </w:pPr>
    </w:p>
    <w:p w14:paraId="44DEBE02" w14:textId="25356191" w:rsidR="00F56596" w:rsidRPr="00072083" w:rsidRDefault="00F56596" w:rsidP="00F56596">
      <w:pPr>
        <w:widowControl w:val="0"/>
        <w:tabs>
          <w:tab w:val="left" w:pos="0"/>
        </w:tabs>
        <w:suppressAutoHyphens/>
        <w:jc w:val="center"/>
        <w:rPr>
          <w:rFonts w:ascii="Verdana" w:hAnsi="Verdana"/>
          <w:b/>
          <w:iCs/>
          <w:sz w:val="20"/>
          <w:szCs w:val="20"/>
        </w:rPr>
      </w:pPr>
      <w:r w:rsidRPr="00072083">
        <w:rPr>
          <w:rFonts w:ascii="Verdana" w:hAnsi="Verdana"/>
          <w:b/>
          <w:iCs/>
          <w:sz w:val="20"/>
          <w:szCs w:val="20"/>
        </w:rPr>
        <w:t>„</w:t>
      </w:r>
      <w:r w:rsidR="00952494" w:rsidRPr="00952494">
        <w:rPr>
          <w:rFonts w:ascii="Verdana" w:hAnsi="Verdana"/>
          <w:b/>
          <w:iCs/>
          <w:sz w:val="20"/>
          <w:szCs w:val="20"/>
        </w:rPr>
        <w:t xml:space="preserve">Budowa kanalizacji wraz z przyłączami na terenie gminy Wieliszew </w:t>
      </w:r>
      <w:r w:rsidR="00952494">
        <w:rPr>
          <w:rFonts w:ascii="Verdana" w:hAnsi="Verdana"/>
          <w:b/>
          <w:iCs/>
          <w:sz w:val="20"/>
          <w:szCs w:val="20"/>
        </w:rPr>
        <w:br/>
      </w:r>
      <w:r w:rsidR="00952494" w:rsidRPr="00952494">
        <w:rPr>
          <w:rFonts w:ascii="Verdana" w:hAnsi="Verdana"/>
          <w:b/>
          <w:iCs/>
          <w:sz w:val="20"/>
          <w:szCs w:val="20"/>
        </w:rPr>
        <w:t>(ul. Długa 15)</w:t>
      </w:r>
      <w:r w:rsidRPr="00072083">
        <w:rPr>
          <w:rFonts w:ascii="Verdana" w:hAnsi="Verdana"/>
          <w:b/>
          <w:iCs/>
          <w:sz w:val="20"/>
          <w:szCs w:val="20"/>
        </w:rPr>
        <w:t>”</w:t>
      </w:r>
    </w:p>
    <w:p w14:paraId="302C2260" w14:textId="77777777" w:rsidR="00F56596" w:rsidRPr="00072083" w:rsidRDefault="00F56596" w:rsidP="00F56596">
      <w:pPr>
        <w:widowControl w:val="0"/>
        <w:tabs>
          <w:tab w:val="left" w:pos="0"/>
        </w:tabs>
        <w:suppressAutoHyphens/>
        <w:jc w:val="center"/>
        <w:rPr>
          <w:rFonts w:ascii="Verdana" w:hAnsi="Verdana"/>
          <w:b/>
          <w:iCs/>
          <w:sz w:val="20"/>
          <w:szCs w:val="20"/>
        </w:rPr>
      </w:pPr>
    </w:p>
    <w:p w14:paraId="282F99F0" w14:textId="77777777" w:rsidR="00F56596" w:rsidRPr="00072083" w:rsidRDefault="00F56596" w:rsidP="00F56596">
      <w:pPr>
        <w:ind w:right="-79"/>
        <w:jc w:val="center"/>
        <w:rPr>
          <w:rFonts w:ascii="Verdana" w:eastAsia="Calibri" w:hAnsi="Verdana"/>
          <w:b/>
          <w:iCs/>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806"/>
        <w:gridCol w:w="1559"/>
        <w:gridCol w:w="1966"/>
      </w:tblGrid>
      <w:tr w:rsidR="00F56596" w:rsidRPr="00072083" w14:paraId="107CB6C3" w14:textId="77777777" w:rsidTr="00286496">
        <w:tc>
          <w:tcPr>
            <w:tcW w:w="601"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45315697" w14:textId="77777777" w:rsidR="00F56596" w:rsidRPr="00072083" w:rsidRDefault="00F56596" w:rsidP="00286496">
            <w:pPr>
              <w:spacing w:before="60" w:after="60"/>
              <w:jc w:val="center"/>
              <w:rPr>
                <w:rFonts w:ascii="Verdana" w:hAnsi="Verdana"/>
                <w:b/>
                <w:sz w:val="14"/>
                <w:szCs w:val="14"/>
              </w:rPr>
            </w:pPr>
            <w:r w:rsidRPr="00072083">
              <w:rPr>
                <w:rFonts w:ascii="Verdana" w:hAnsi="Verdana"/>
                <w:b/>
                <w:sz w:val="14"/>
                <w:szCs w:val="14"/>
              </w:rPr>
              <w:t>Poz.</w:t>
            </w:r>
          </w:p>
        </w:tc>
        <w:tc>
          <w:tcPr>
            <w:tcW w:w="4806" w:type="dxa"/>
            <w:tcBorders>
              <w:top w:val="double" w:sz="4" w:space="0" w:color="auto"/>
              <w:left w:val="single" w:sz="4" w:space="0" w:color="auto"/>
              <w:bottom w:val="double" w:sz="4" w:space="0" w:color="auto"/>
              <w:right w:val="single" w:sz="4" w:space="0" w:color="auto"/>
            </w:tcBorders>
            <w:shd w:val="clear" w:color="auto" w:fill="D9D9D9"/>
            <w:vAlign w:val="center"/>
            <w:hideMark/>
          </w:tcPr>
          <w:p w14:paraId="10D3C6DC" w14:textId="77777777" w:rsidR="00F56596" w:rsidRPr="00072083" w:rsidRDefault="00F56596" w:rsidP="00286496">
            <w:pPr>
              <w:spacing w:before="60" w:after="60"/>
              <w:jc w:val="center"/>
              <w:rPr>
                <w:rFonts w:ascii="Verdana" w:hAnsi="Verdana" w:cs="Arial"/>
                <w:b/>
                <w:sz w:val="14"/>
                <w:szCs w:val="14"/>
              </w:rPr>
            </w:pPr>
            <w:r w:rsidRPr="00072083">
              <w:rPr>
                <w:rFonts w:ascii="Verdana" w:hAnsi="Verdana" w:cs="Arial"/>
                <w:b/>
                <w:bCs/>
                <w:sz w:val="14"/>
                <w:szCs w:val="14"/>
              </w:rPr>
              <w:t>Wyszczególnienie elementów rozliczeniowych</w:t>
            </w:r>
            <w:r w:rsidRPr="00072083">
              <w:rPr>
                <w:rFonts w:ascii="Verdana" w:hAnsi="Verdana" w:cs="Arial"/>
                <w:b/>
                <w:sz w:val="14"/>
                <w:szCs w:val="14"/>
              </w:rPr>
              <w:t xml:space="preserve"> </w:t>
            </w:r>
          </w:p>
          <w:p w14:paraId="27809DE5" w14:textId="77777777" w:rsidR="00F56596" w:rsidRPr="00072083" w:rsidRDefault="00F56596" w:rsidP="00286496">
            <w:pPr>
              <w:spacing w:before="60" w:after="60"/>
              <w:jc w:val="center"/>
              <w:rPr>
                <w:rFonts w:ascii="Verdana" w:hAnsi="Verdana"/>
                <w:b/>
                <w:sz w:val="14"/>
                <w:szCs w:val="14"/>
              </w:rPr>
            </w:pPr>
            <w:r w:rsidRPr="00072083">
              <w:rPr>
                <w:rFonts w:ascii="Verdana" w:hAnsi="Verdana" w:cs="Arial"/>
                <w:b/>
                <w:sz w:val="14"/>
                <w:szCs w:val="14"/>
              </w:rPr>
              <w:t>Nazwa (opis)</w:t>
            </w:r>
          </w:p>
        </w:tc>
        <w:tc>
          <w:tcPr>
            <w:tcW w:w="1559" w:type="dxa"/>
            <w:tcBorders>
              <w:top w:val="double" w:sz="4" w:space="0" w:color="auto"/>
              <w:left w:val="single" w:sz="4" w:space="0" w:color="auto"/>
              <w:bottom w:val="double" w:sz="4" w:space="0" w:color="auto"/>
              <w:right w:val="single" w:sz="4" w:space="0" w:color="auto"/>
            </w:tcBorders>
            <w:shd w:val="clear" w:color="auto" w:fill="D9D9D9"/>
            <w:hideMark/>
          </w:tcPr>
          <w:p w14:paraId="0C3627F8" w14:textId="77777777" w:rsidR="00F56596" w:rsidRPr="00072083" w:rsidRDefault="00F56596" w:rsidP="00286496">
            <w:pPr>
              <w:spacing w:before="60" w:after="60"/>
              <w:jc w:val="center"/>
              <w:rPr>
                <w:rFonts w:ascii="Verdana" w:hAnsi="Verdana" w:cs="Arial"/>
                <w:b/>
                <w:bCs/>
                <w:sz w:val="14"/>
                <w:szCs w:val="14"/>
              </w:rPr>
            </w:pPr>
            <w:r w:rsidRPr="00072083">
              <w:rPr>
                <w:rFonts w:ascii="Arial" w:hAnsi="Arial" w:cs="Arial"/>
                <w:b/>
                <w:bCs/>
                <w:sz w:val="14"/>
                <w:szCs w:val="14"/>
              </w:rPr>
              <w:t>Forma rozliczenia za kompletnie wykonany element</w:t>
            </w:r>
          </w:p>
        </w:tc>
        <w:tc>
          <w:tcPr>
            <w:tcW w:w="1966"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14A81D67" w14:textId="77777777" w:rsidR="00F56596" w:rsidRPr="00072083" w:rsidRDefault="00F56596" w:rsidP="00286496">
            <w:pPr>
              <w:spacing w:before="60" w:after="60"/>
              <w:jc w:val="center"/>
              <w:rPr>
                <w:rFonts w:ascii="Verdana" w:hAnsi="Verdana"/>
                <w:sz w:val="14"/>
                <w:szCs w:val="14"/>
              </w:rPr>
            </w:pPr>
            <w:r w:rsidRPr="00072083">
              <w:rPr>
                <w:rFonts w:ascii="Verdana" w:hAnsi="Verdana" w:cs="Arial"/>
                <w:b/>
                <w:bCs/>
                <w:sz w:val="14"/>
                <w:szCs w:val="14"/>
              </w:rPr>
              <w:t xml:space="preserve">Wartość </w:t>
            </w:r>
            <w:r w:rsidRPr="00072083">
              <w:rPr>
                <w:rFonts w:ascii="Verdana" w:hAnsi="Verdana" w:cs="Arial"/>
                <w:b/>
                <w:bCs/>
                <w:sz w:val="14"/>
                <w:szCs w:val="14"/>
              </w:rPr>
              <w:br/>
              <w:t>[PLN NETTO]</w:t>
            </w:r>
          </w:p>
        </w:tc>
      </w:tr>
      <w:tr w:rsidR="00F56596" w:rsidRPr="00072083" w14:paraId="2B9534E8" w14:textId="77777777" w:rsidTr="00286496">
        <w:trPr>
          <w:trHeight w:val="403"/>
        </w:trPr>
        <w:tc>
          <w:tcPr>
            <w:tcW w:w="601" w:type="dxa"/>
            <w:tcBorders>
              <w:top w:val="single" w:sz="4" w:space="0" w:color="auto"/>
              <w:left w:val="double" w:sz="4" w:space="0" w:color="auto"/>
              <w:right w:val="single" w:sz="4" w:space="0" w:color="auto"/>
            </w:tcBorders>
            <w:shd w:val="clear" w:color="auto" w:fill="FFFFFF"/>
            <w:vAlign w:val="center"/>
          </w:tcPr>
          <w:p w14:paraId="1B7C0F1D" w14:textId="77777777" w:rsidR="00F56596" w:rsidRPr="00072083" w:rsidRDefault="00F56596" w:rsidP="00286496">
            <w:pPr>
              <w:spacing w:before="60" w:after="60"/>
              <w:jc w:val="center"/>
              <w:rPr>
                <w:rFonts w:ascii="Verdana" w:hAnsi="Verdana" w:cs="Arial"/>
                <w:bCs/>
                <w:sz w:val="16"/>
                <w:szCs w:val="16"/>
              </w:rPr>
            </w:pPr>
            <w:r w:rsidRPr="00072083">
              <w:rPr>
                <w:rFonts w:ascii="Verdana" w:hAnsi="Verdana" w:cs="Arial"/>
                <w:bCs/>
                <w:sz w:val="16"/>
                <w:szCs w:val="16"/>
              </w:rPr>
              <w:t>1.</w:t>
            </w:r>
          </w:p>
        </w:tc>
        <w:tc>
          <w:tcPr>
            <w:tcW w:w="4806" w:type="dxa"/>
            <w:tcBorders>
              <w:top w:val="nil"/>
              <w:left w:val="single" w:sz="4" w:space="0" w:color="auto"/>
              <w:right w:val="single" w:sz="4" w:space="0" w:color="auto"/>
            </w:tcBorders>
            <w:vAlign w:val="center"/>
          </w:tcPr>
          <w:p w14:paraId="015C8ED3" w14:textId="7810C297" w:rsidR="00F56596" w:rsidRPr="00072083" w:rsidRDefault="00952494" w:rsidP="00286496">
            <w:pPr>
              <w:spacing w:before="60" w:after="60"/>
              <w:rPr>
                <w:rFonts w:ascii="Verdana" w:hAnsi="Verdana"/>
                <w:bCs/>
                <w:sz w:val="16"/>
                <w:szCs w:val="16"/>
              </w:rPr>
            </w:pPr>
            <w:r w:rsidRPr="00952494">
              <w:rPr>
                <w:rFonts w:ascii="Verdana" w:hAnsi="Verdana"/>
                <w:bCs/>
                <w:sz w:val="16"/>
                <w:szCs w:val="16"/>
              </w:rPr>
              <w:t>Budowa kanalizacji wraz z przyłączami na terenie gminy Wieliszew (ul. Długa 15)”</w:t>
            </w:r>
          </w:p>
        </w:tc>
        <w:tc>
          <w:tcPr>
            <w:tcW w:w="1559" w:type="dxa"/>
            <w:tcBorders>
              <w:top w:val="single" w:sz="4" w:space="0" w:color="auto"/>
              <w:left w:val="single" w:sz="4" w:space="0" w:color="auto"/>
              <w:right w:val="single" w:sz="4" w:space="0" w:color="auto"/>
            </w:tcBorders>
            <w:shd w:val="clear" w:color="auto" w:fill="FFFFFF"/>
            <w:vAlign w:val="center"/>
          </w:tcPr>
          <w:p w14:paraId="56DFEC79" w14:textId="77777777" w:rsidR="00F56596" w:rsidRPr="00072083" w:rsidRDefault="00F56596" w:rsidP="00286496">
            <w:pPr>
              <w:spacing w:before="60" w:after="60"/>
              <w:jc w:val="center"/>
              <w:rPr>
                <w:rFonts w:ascii="Verdana" w:hAnsi="Verdana" w:cs="Arial"/>
                <w:bCs/>
                <w:sz w:val="16"/>
                <w:szCs w:val="16"/>
              </w:rPr>
            </w:pPr>
            <w:r w:rsidRPr="00072083">
              <w:rPr>
                <w:rFonts w:ascii="Verdana" w:hAnsi="Verdana" w:cs="Arial"/>
                <w:bCs/>
                <w:sz w:val="16"/>
                <w:szCs w:val="16"/>
              </w:rPr>
              <w:t>ryczałt</w:t>
            </w:r>
          </w:p>
        </w:tc>
        <w:tc>
          <w:tcPr>
            <w:tcW w:w="1966" w:type="dxa"/>
            <w:tcBorders>
              <w:top w:val="single" w:sz="4" w:space="0" w:color="auto"/>
              <w:left w:val="single" w:sz="4" w:space="0" w:color="auto"/>
              <w:right w:val="double" w:sz="4" w:space="0" w:color="auto"/>
            </w:tcBorders>
            <w:vAlign w:val="center"/>
          </w:tcPr>
          <w:p w14:paraId="677FC429" w14:textId="77777777" w:rsidR="00F56596" w:rsidRPr="00072083" w:rsidRDefault="00F56596" w:rsidP="00286496">
            <w:pPr>
              <w:spacing w:before="60" w:after="60"/>
              <w:ind w:left="714" w:hanging="357"/>
              <w:jc w:val="right"/>
              <w:rPr>
                <w:rFonts w:ascii="Verdana" w:hAnsi="Verdana" w:cs="Arial"/>
                <w:sz w:val="16"/>
                <w:szCs w:val="16"/>
              </w:rPr>
            </w:pPr>
          </w:p>
        </w:tc>
      </w:tr>
      <w:tr w:rsidR="00F56596" w:rsidRPr="00072083" w14:paraId="40532F27" w14:textId="77777777" w:rsidTr="00286496">
        <w:trPr>
          <w:trHeight w:val="419"/>
        </w:trPr>
        <w:tc>
          <w:tcPr>
            <w:tcW w:w="6966" w:type="dxa"/>
            <w:gridSpan w:val="3"/>
            <w:tcBorders>
              <w:top w:val="single" w:sz="4" w:space="0" w:color="auto"/>
              <w:left w:val="double" w:sz="4" w:space="0" w:color="auto"/>
              <w:bottom w:val="single" w:sz="4" w:space="0" w:color="auto"/>
              <w:right w:val="single" w:sz="4" w:space="0" w:color="auto"/>
            </w:tcBorders>
            <w:vAlign w:val="center"/>
            <w:hideMark/>
          </w:tcPr>
          <w:p w14:paraId="161B8439" w14:textId="77777777" w:rsidR="00F56596" w:rsidRPr="00072083" w:rsidRDefault="00F56596" w:rsidP="00286496">
            <w:pPr>
              <w:spacing w:before="60" w:after="60"/>
              <w:jc w:val="right"/>
              <w:rPr>
                <w:rFonts w:ascii="Verdana" w:hAnsi="Verdana" w:cs="Arial"/>
                <w:sz w:val="16"/>
                <w:szCs w:val="16"/>
              </w:rPr>
            </w:pPr>
            <w:r w:rsidRPr="00072083">
              <w:rPr>
                <w:rFonts w:ascii="Verdana" w:hAnsi="Verdana" w:cs="Arial"/>
                <w:b/>
                <w:bCs/>
                <w:sz w:val="16"/>
                <w:szCs w:val="16"/>
              </w:rPr>
              <w:t>podatek VAT (23%)</w:t>
            </w:r>
          </w:p>
        </w:tc>
        <w:tc>
          <w:tcPr>
            <w:tcW w:w="1966" w:type="dxa"/>
            <w:tcBorders>
              <w:top w:val="single" w:sz="4" w:space="0" w:color="auto"/>
              <w:left w:val="single" w:sz="4" w:space="0" w:color="auto"/>
              <w:bottom w:val="single" w:sz="4" w:space="0" w:color="auto"/>
              <w:right w:val="double" w:sz="4" w:space="0" w:color="auto"/>
            </w:tcBorders>
          </w:tcPr>
          <w:p w14:paraId="38AC2D50" w14:textId="77777777" w:rsidR="00F56596" w:rsidRPr="00072083" w:rsidRDefault="00F56596" w:rsidP="00286496">
            <w:pPr>
              <w:spacing w:before="60" w:after="60"/>
              <w:ind w:left="714" w:hanging="357"/>
              <w:jc w:val="right"/>
              <w:rPr>
                <w:rFonts w:ascii="Verdana" w:hAnsi="Verdana" w:cs="Arial"/>
                <w:sz w:val="16"/>
                <w:szCs w:val="16"/>
              </w:rPr>
            </w:pPr>
          </w:p>
        </w:tc>
      </w:tr>
      <w:tr w:rsidR="00F56596" w:rsidRPr="00072083" w14:paraId="43A38116" w14:textId="77777777" w:rsidTr="00286496">
        <w:trPr>
          <w:trHeight w:val="426"/>
        </w:trPr>
        <w:tc>
          <w:tcPr>
            <w:tcW w:w="6966" w:type="dxa"/>
            <w:gridSpan w:val="3"/>
            <w:tcBorders>
              <w:top w:val="single" w:sz="4" w:space="0" w:color="auto"/>
              <w:left w:val="double" w:sz="4" w:space="0" w:color="auto"/>
              <w:bottom w:val="double" w:sz="4" w:space="0" w:color="auto"/>
              <w:right w:val="single" w:sz="4" w:space="0" w:color="auto"/>
            </w:tcBorders>
            <w:vAlign w:val="center"/>
            <w:hideMark/>
          </w:tcPr>
          <w:p w14:paraId="5244C3E2" w14:textId="77777777" w:rsidR="00F56596" w:rsidRPr="00072083" w:rsidRDefault="00F56596" w:rsidP="00286496">
            <w:pPr>
              <w:spacing w:before="60" w:after="60"/>
              <w:jc w:val="right"/>
              <w:rPr>
                <w:rFonts w:ascii="Verdana" w:hAnsi="Verdana" w:cs="Arial"/>
                <w:sz w:val="16"/>
                <w:szCs w:val="16"/>
              </w:rPr>
            </w:pPr>
            <w:r w:rsidRPr="00072083">
              <w:rPr>
                <w:rFonts w:ascii="Verdana" w:hAnsi="Verdana" w:cs="Arial"/>
                <w:b/>
                <w:bCs/>
                <w:sz w:val="16"/>
                <w:szCs w:val="16"/>
              </w:rPr>
              <w:t xml:space="preserve">OGÓŁEM brutto </w:t>
            </w:r>
          </w:p>
        </w:tc>
        <w:tc>
          <w:tcPr>
            <w:tcW w:w="1966" w:type="dxa"/>
            <w:tcBorders>
              <w:top w:val="single" w:sz="4" w:space="0" w:color="auto"/>
              <w:left w:val="single" w:sz="4" w:space="0" w:color="auto"/>
              <w:bottom w:val="double" w:sz="4" w:space="0" w:color="auto"/>
              <w:right w:val="double" w:sz="4" w:space="0" w:color="auto"/>
            </w:tcBorders>
          </w:tcPr>
          <w:p w14:paraId="331B9157" w14:textId="77777777" w:rsidR="00F56596" w:rsidRPr="00072083" w:rsidRDefault="00F56596" w:rsidP="00286496">
            <w:pPr>
              <w:spacing w:before="60" w:after="60"/>
              <w:ind w:left="714" w:hanging="357"/>
              <w:jc w:val="right"/>
              <w:rPr>
                <w:rFonts w:ascii="Verdana" w:hAnsi="Verdana" w:cs="Arial"/>
                <w:sz w:val="16"/>
                <w:szCs w:val="16"/>
              </w:rPr>
            </w:pPr>
          </w:p>
        </w:tc>
      </w:tr>
    </w:tbl>
    <w:p w14:paraId="729BF198" w14:textId="77777777" w:rsidR="00F56596" w:rsidRPr="00072083" w:rsidRDefault="00F56596" w:rsidP="00F56596">
      <w:pPr>
        <w:rPr>
          <w:rFonts w:ascii="Verdana" w:eastAsia="Calibri" w:hAnsi="Verdana"/>
          <w:sz w:val="20"/>
          <w:szCs w:val="20"/>
          <w:highlight w:val="yellow"/>
          <w:lang w:eastAsia="en-US"/>
        </w:rPr>
      </w:pPr>
    </w:p>
    <w:p w14:paraId="639054CB" w14:textId="77777777" w:rsidR="00F56596" w:rsidRPr="00072083" w:rsidRDefault="00F56596" w:rsidP="00F56596">
      <w:pPr>
        <w:suppressAutoHyphens/>
        <w:spacing w:before="120" w:after="120"/>
        <w:jc w:val="center"/>
        <w:rPr>
          <w:rFonts w:ascii="Verdana" w:hAnsi="Verdana" w:cs="Verdana"/>
          <w:b/>
          <w:bCs/>
          <w:sz w:val="20"/>
          <w:szCs w:val="20"/>
          <w:lang w:eastAsia="ar-SA"/>
        </w:rPr>
      </w:pPr>
    </w:p>
    <w:p w14:paraId="3311E443" w14:textId="77777777" w:rsidR="00F56596" w:rsidRPr="00072083" w:rsidRDefault="00F56596" w:rsidP="00F56596">
      <w:pPr>
        <w:suppressAutoHyphens/>
        <w:spacing w:before="120" w:after="120"/>
        <w:jc w:val="center"/>
        <w:rPr>
          <w:rFonts w:ascii="Verdana" w:hAnsi="Verdana" w:cs="Verdana"/>
          <w:b/>
          <w:bCs/>
          <w:sz w:val="20"/>
          <w:szCs w:val="20"/>
          <w:lang w:eastAsia="ar-SA"/>
        </w:rPr>
      </w:pPr>
    </w:p>
    <w:p w14:paraId="506EA320" w14:textId="77777777" w:rsidR="00F56596" w:rsidRDefault="00F56596" w:rsidP="00F56596">
      <w:pPr>
        <w:pStyle w:val="Zwykytekst1"/>
        <w:spacing w:before="120" w:after="120"/>
        <w:jc w:val="center"/>
        <w:rPr>
          <w:rFonts w:ascii="Verdana" w:hAnsi="Verdana" w:cs="Verdana"/>
          <w:b/>
          <w:bCs/>
        </w:rPr>
      </w:pPr>
    </w:p>
    <w:p w14:paraId="3F74D2B9" w14:textId="77777777" w:rsidR="00F56596" w:rsidRDefault="00F56596" w:rsidP="00F56596">
      <w:pPr>
        <w:pStyle w:val="Zwykytekst1"/>
        <w:spacing w:before="120" w:after="120"/>
        <w:jc w:val="center"/>
        <w:rPr>
          <w:rFonts w:ascii="Verdana" w:hAnsi="Verdana" w:cs="Verdana"/>
          <w:b/>
          <w:bCs/>
        </w:rPr>
      </w:pPr>
    </w:p>
    <w:p w14:paraId="7FC4E3B6" w14:textId="77777777" w:rsidR="00F56596" w:rsidRDefault="00F56596" w:rsidP="00F56596">
      <w:pPr>
        <w:pStyle w:val="Zwykytekst1"/>
        <w:spacing w:before="120" w:after="120"/>
        <w:jc w:val="center"/>
        <w:rPr>
          <w:rFonts w:ascii="Verdana" w:hAnsi="Verdana" w:cs="Verdana"/>
          <w:b/>
          <w:bCs/>
        </w:rPr>
      </w:pPr>
    </w:p>
    <w:p w14:paraId="3F60BB86" w14:textId="77777777" w:rsidR="00F56596" w:rsidRDefault="00F56596" w:rsidP="00F56596">
      <w:pPr>
        <w:pStyle w:val="Zwykytekst1"/>
        <w:spacing w:before="120" w:after="120"/>
        <w:jc w:val="center"/>
        <w:rPr>
          <w:rFonts w:ascii="Verdana" w:hAnsi="Verdana" w:cs="Verdana"/>
          <w:b/>
          <w:bCs/>
        </w:rPr>
      </w:pPr>
    </w:p>
    <w:p w14:paraId="7D06C7A3" w14:textId="77777777" w:rsidR="00F56596" w:rsidRDefault="00F56596" w:rsidP="00F56596">
      <w:pPr>
        <w:pStyle w:val="Zwykytekst1"/>
        <w:spacing w:before="120" w:after="120"/>
        <w:jc w:val="center"/>
        <w:rPr>
          <w:rFonts w:ascii="Verdana" w:hAnsi="Verdana" w:cs="Verdana"/>
          <w:b/>
          <w:bCs/>
        </w:rPr>
      </w:pPr>
    </w:p>
    <w:p w14:paraId="0825AEC1" w14:textId="77777777" w:rsidR="00F56596" w:rsidRDefault="00F56596" w:rsidP="00F56596">
      <w:pPr>
        <w:pStyle w:val="Zwykytekst1"/>
        <w:spacing w:before="120" w:after="120"/>
        <w:jc w:val="center"/>
        <w:rPr>
          <w:rFonts w:ascii="Verdana" w:hAnsi="Verdana" w:cs="Verdana"/>
          <w:b/>
          <w:bCs/>
        </w:rPr>
      </w:pPr>
    </w:p>
    <w:p w14:paraId="28ADE361" w14:textId="77777777" w:rsidR="00F56596" w:rsidRDefault="00F56596" w:rsidP="00F56596">
      <w:pPr>
        <w:pStyle w:val="Zwykytekst1"/>
        <w:spacing w:before="120" w:after="120"/>
        <w:jc w:val="center"/>
        <w:rPr>
          <w:rFonts w:ascii="Verdana" w:hAnsi="Verdana" w:cs="Verdana"/>
          <w:b/>
          <w:bCs/>
        </w:rPr>
      </w:pPr>
    </w:p>
    <w:p w14:paraId="31F8BBBC" w14:textId="77777777" w:rsidR="00F56596" w:rsidRDefault="00F56596" w:rsidP="00F56596">
      <w:pPr>
        <w:pStyle w:val="Zwykytekst1"/>
        <w:spacing w:before="120" w:after="120"/>
        <w:jc w:val="center"/>
        <w:rPr>
          <w:rFonts w:ascii="Verdana" w:hAnsi="Verdana" w:cs="Verdana"/>
          <w:b/>
          <w:bCs/>
        </w:rPr>
      </w:pPr>
    </w:p>
    <w:p w14:paraId="02E7A740" w14:textId="0C07E34C" w:rsidR="006D6A65" w:rsidRDefault="006D6A65" w:rsidP="005558C1">
      <w:pPr>
        <w:pStyle w:val="Zwykytekst1"/>
        <w:spacing w:before="120" w:after="120"/>
        <w:rPr>
          <w:rFonts w:ascii="Verdana" w:hAnsi="Verdana" w:cs="Verdana"/>
          <w:b/>
          <w:bCs/>
        </w:rPr>
      </w:pPr>
    </w:p>
    <w:p w14:paraId="25A79210" w14:textId="289B23CE" w:rsidR="006D6A65" w:rsidRDefault="006D6A65" w:rsidP="005558C1">
      <w:pPr>
        <w:pStyle w:val="Zwykytekst1"/>
        <w:spacing w:before="120" w:after="120"/>
        <w:rPr>
          <w:rFonts w:ascii="Verdana" w:hAnsi="Verdana" w:cs="Verdana"/>
          <w:b/>
          <w:bCs/>
        </w:rPr>
      </w:pPr>
    </w:p>
    <w:p w14:paraId="62B962AC" w14:textId="7D0B57F4" w:rsidR="006D6A65" w:rsidRDefault="006D6A65" w:rsidP="005558C1">
      <w:pPr>
        <w:pStyle w:val="Zwykytekst1"/>
        <w:spacing w:before="120" w:after="120"/>
        <w:rPr>
          <w:rFonts w:ascii="Verdana" w:hAnsi="Verdana" w:cs="Verdana"/>
          <w:b/>
          <w:bCs/>
        </w:rPr>
      </w:pPr>
    </w:p>
    <w:p w14:paraId="373A30B7" w14:textId="4E6BA6BC" w:rsidR="006D6A65" w:rsidRDefault="006D6A65" w:rsidP="005558C1">
      <w:pPr>
        <w:pStyle w:val="Zwykytekst1"/>
        <w:spacing w:before="120" w:after="120"/>
        <w:rPr>
          <w:rFonts w:ascii="Verdana" w:hAnsi="Verdana" w:cs="Verdana"/>
          <w:b/>
          <w:bCs/>
        </w:rPr>
      </w:pPr>
    </w:p>
    <w:p w14:paraId="12E8545D" w14:textId="36C80768" w:rsidR="006D6A65" w:rsidRDefault="006D6A65" w:rsidP="005558C1">
      <w:pPr>
        <w:pStyle w:val="Zwykytekst1"/>
        <w:spacing w:before="120" w:after="120"/>
        <w:rPr>
          <w:rFonts w:ascii="Verdana" w:hAnsi="Verdana" w:cs="Verdana"/>
          <w:b/>
          <w:bCs/>
        </w:rPr>
      </w:pPr>
    </w:p>
    <w:p w14:paraId="37C59211" w14:textId="31815711" w:rsidR="00DB357A" w:rsidRDefault="00DB357A" w:rsidP="005558C1">
      <w:pPr>
        <w:pStyle w:val="Zwykytekst1"/>
        <w:spacing w:before="120" w:after="120"/>
        <w:rPr>
          <w:rFonts w:ascii="Verdana" w:hAnsi="Verdana" w:cs="Verdana"/>
          <w:b/>
          <w:bCs/>
        </w:rPr>
      </w:pPr>
    </w:p>
    <w:p w14:paraId="49F5E631" w14:textId="798CB66C" w:rsidR="00DB357A" w:rsidRDefault="00DB357A" w:rsidP="005558C1">
      <w:pPr>
        <w:pStyle w:val="Zwykytekst1"/>
        <w:spacing w:before="120" w:after="120"/>
        <w:rPr>
          <w:rFonts w:ascii="Verdana" w:hAnsi="Verdana" w:cs="Verdana"/>
          <w:b/>
          <w:bCs/>
        </w:rPr>
      </w:pPr>
    </w:p>
    <w:p w14:paraId="3A2970BC" w14:textId="77777777" w:rsidR="00DB357A" w:rsidRDefault="00DB357A" w:rsidP="005558C1">
      <w:pPr>
        <w:pStyle w:val="Zwykytekst1"/>
        <w:spacing w:before="120" w:after="120"/>
        <w:rPr>
          <w:rFonts w:ascii="Verdana" w:hAnsi="Verdana" w:cs="Verdana"/>
          <w:b/>
          <w:bCs/>
        </w:rPr>
      </w:pPr>
    </w:p>
    <w:p w14:paraId="4E655846" w14:textId="77777777" w:rsidR="00BF5D71" w:rsidRDefault="00BF5D71" w:rsidP="00F376E5">
      <w:pPr>
        <w:pStyle w:val="Zwykytekst1"/>
        <w:spacing w:before="120" w:after="120"/>
        <w:jc w:val="center"/>
        <w:rPr>
          <w:rFonts w:ascii="Verdana" w:hAnsi="Verdana" w:cs="Verdana"/>
          <w:b/>
          <w:bCs/>
        </w:rPr>
      </w:pPr>
    </w:p>
    <w:p w14:paraId="08A36E8C" w14:textId="77777777" w:rsidR="004817B1" w:rsidRDefault="004817B1" w:rsidP="00F376E5">
      <w:pPr>
        <w:pStyle w:val="Zwykytekst1"/>
        <w:spacing w:before="120" w:after="120"/>
        <w:jc w:val="center"/>
        <w:rPr>
          <w:rFonts w:ascii="Verdana" w:hAnsi="Verdana" w:cs="Verdana"/>
          <w:b/>
          <w:bCs/>
        </w:rPr>
      </w:pPr>
    </w:p>
    <w:p w14:paraId="5485A8A0" w14:textId="77777777" w:rsidR="00F56596" w:rsidRDefault="00F56596" w:rsidP="00F376E5">
      <w:pPr>
        <w:pStyle w:val="Zwykytekst1"/>
        <w:spacing w:before="120" w:after="120"/>
        <w:jc w:val="center"/>
        <w:rPr>
          <w:rFonts w:ascii="Verdana" w:hAnsi="Verdana" w:cs="Verdana"/>
          <w:b/>
          <w:bCs/>
        </w:rPr>
      </w:pPr>
    </w:p>
    <w:p w14:paraId="51A69B59" w14:textId="77777777" w:rsidR="00F56596" w:rsidRDefault="00F56596" w:rsidP="00F376E5">
      <w:pPr>
        <w:pStyle w:val="Zwykytekst1"/>
        <w:spacing w:before="120" w:after="120"/>
        <w:jc w:val="center"/>
        <w:rPr>
          <w:rFonts w:ascii="Verdana" w:hAnsi="Verdana" w:cs="Verdana"/>
          <w:b/>
          <w:bCs/>
        </w:rPr>
      </w:pPr>
    </w:p>
    <w:p w14:paraId="1AA76D9F" w14:textId="77777777" w:rsidR="00F56596" w:rsidRDefault="00F56596" w:rsidP="00F376E5">
      <w:pPr>
        <w:pStyle w:val="Zwykytekst1"/>
        <w:spacing w:before="120" w:after="120"/>
        <w:jc w:val="center"/>
        <w:rPr>
          <w:rFonts w:ascii="Verdana" w:hAnsi="Verdana" w:cs="Verdana"/>
          <w:b/>
          <w:bCs/>
        </w:rPr>
      </w:pPr>
    </w:p>
    <w:p w14:paraId="408907DD" w14:textId="77777777" w:rsidR="00F56596" w:rsidRDefault="00F56596" w:rsidP="00F376E5">
      <w:pPr>
        <w:pStyle w:val="Zwykytekst1"/>
        <w:spacing w:before="120" w:after="120"/>
        <w:jc w:val="center"/>
        <w:rPr>
          <w:rFonts w:ascii="Verdana" w:hAnsi="Verdana" w:cs="Verdana"/>
          <w:b/>
          <w:bCs/>
        </w:rPr>
      </w:pPr>
    </w:p>
    <w:p w14:paraId="5E8F5AB0" w14:textId="77777777" w:rsidR="00F56596" w:rsidRDefault="00F56596" w:rsidP="00F376E5">
      <w:pPr>
        <w:pStyle w:val="Zwykytekst1"/>
        <w:spacing w:before="120" w:after="120"/>
        <w:jc w:val="center"/>
        <w:rPr>
          <w:rFonts w:ascii="Verdana" w:hAnsi="Verdana" w:cs="Verdana"/>
          <w:b/>
          <w:bCs/>
        </w:rPr>
      </w:pPr>
    </w:p>
    <w:p w14:paraId="0BB5907F" w14:textId="63FF91F5"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0"/>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p>
        </w:tc>
      </w:tr>
    </w:tbl>
    <w:p w14:paraId="5BF03766" w14:textId="77777777" w:rsidR="00F731DE" w:rsidRPr="007D3A1D" w:rsidRDefault="00F731DE" w:rsidP="00F731DE">
      <w:pPr>
        <w:pStyle w:val="Zwykytekst"/>
        <w:suppressAutoHyphens/>
        <w:spacing w:before="120" w:after="120" w:line="360" w:lineRule="auto"/>
        <w:jc w:val="both"/>
        <w:rPr>
          <w:rFonts w:ascii="Verdana" w:hAnsi="Verdana"/>
          <w:b/>
        </w:rPr>
      </w:pPr>
    </w:p>
    <w:p w14:paraId="55ECB42D" w14:textId="1D4EB7F0" w:rsidR="001232A0" w:rsidRDefault="00F731DE" w:rsidP="001232A0">
      <w:pPr>
        <w:spacing w:before="120" w:after="120"/>
        <w:jc w:val="both"/>
        <w:rPr>
          <w:rFonts w:ascii="Verdana" w:hAnsi="Verdana"/>
          <w:b/>
          <w:iCs/>
          <w:sz w:val="20"/>
          <w:szCs w:val="20"/>
        </w:rPr>
      </w:pPr>
      <w:r w:rsidRPr="007D3A1D">
        <w:rPr>
          <w:rFonts w:ascii="Verdana" w:hAnsi="Verdana" w:cs="Arial"/>
          <w:spacing w:val="4"/>
          <w:sz w:val="20"/>
          <w:szCs w:val="20"/>
        </w:rPr>
        <w:t>Składając ofertę w postępowaniu o udzielenie zamówienia publicznego na</w:t>
      </w:r>
      <w:bookmarkStart w:id="16" w:name="_Hlk70341543"/>
      <w:r w:rsidR="001232A0">
        <w:rPr>
          <w:rFonts w:ascii="Verdana" w:hAnsi="Verdana" w:cs="Arial"/>
          <w:spacing w:val="4"/>
          <w:sz w:val="20"/>
          <w:szCs w:val="20"/>
        </w:rPr>
        <w:t>:</w:t>
      </w:r>
      <w:r w:rsidRPr="00E16EB1">
        <w:rPr>
          <w:rFonts w:ascii="Verdana" w:hAnsi="Verdana"/>
          <w:b/>
          <w:sz w:val="20"/>
        </w:rPr>
        <w:t xml:space="preserve"> </w:t>
      </w:r>
      <w:r w:rsidR="001232A0">
        <w:rPr>
          <w:rFonts w:ascii="Verdana" w:hAnsi="Verdana"/>
          <w:b/>
          <w:sz w:val="20"/>
        </w:rPr>
        <w:t>„</w:t>
      </w:r>
      <w:r w:rsidR="00952494" w:rsidRPr="00952494">
        <w:rPr>
          <w:rFonts w:ascii="Verdana" w:hAnsi="Verdana"/>
          <w:b/>
          <w:iCs/>
          <w:sz w:val="20"/>
          <w:szCs w:val="20"/>
        </w:rPr>
        <w:t>Budow</w:t>
      </w:r>
      <w:r w:rsidR="00952494">
        <w:rPr>
          <w:rFonts w:ascii="Verdana" w:hAnsi="Verdana"/>
          <w:b/>
          <w:iCs/>
          <w:sz w:val="20"/>
          <w:szCs w:val="20"/>
        </w:rPr>
        <w:t>ę</w:t>
      </w:r>
      <w:r w:rsidR="00952494" w:rsidRPr="00952494">
        <w:rPr>
          <w:rFonts w:ascii="Verdana" w:hAnsi="Verdana"/>
          <w:b/>
          <w:iCs/>
          <w:sz w:val="20"/>
          <w:szCs w:val="20"/>
        </w:rPr>
        <w:t xml:space="preserve"> kanalizacji wraz z przyłączami na terenie gminy Wieliszew (ul. Długa 15)”</w:t>
      </w:r>
    </w:p>
    <w:p w14:paraId="15FD6223" w14:textId="77777777" w:rsidR="004176E5" w:rsidRDefault="004176E5" w:rsidP="001232A0">
      <w:pPr>
        <w:spacing w:before="120" w:after="120"/>
        <w:jc w:val="both"/>
        <w:rPr>
          <w:rFonts w:ascii="Verdana" w:hAnsi="Verdana"/>
          <w:b/>
          <w:iCs/>
          <w:sz w:val="20"/>
          <w:szCs w:val="20"/>
        </w:rPr>
      </w:pPr>
    </w:p>
    <w:bookmarkEnd w:id="16"/>
    <w:p w14:paraId="115A0BD2" w14:textId="417AAD15" w:rsidR="00046E95" w:rsidRPr="007D3A1D"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Pr>
          <w:rFonts w:ascii="Verdana" w:hAnsi="Verdana" w:cs="Arial"/>
          <w:spacing w:val="4"/>
        </w:rPr>
        <w:t xml:space="preserve">ustawy </w:t>
      </w:r>
      <w:r w:rsidRPr="007D3A1D">
        <w:rPr>
          <w:rFonts w:ascii="Verdana" w:hAnsi="Verdana" w:cs="Arial"/>
          <w:spacing w:val="4"/>
        </w:rPr>
        <w:t>P</w:t>
      </w:r>
      <w:r>
        <w:rPr>
          <w:rFonts w:ascii="Verdana" w:hAnsi="Verdana" w:cs="Arial"/>
          <w:spacing w:val="4"/>
        </w:rPr>
        <w:t xml:space="preserve">rawo </w:t>
      </w:r>
      <w:r w:rsidRPr="007D3A1D">
        <w:rPr>
          <w:rFonts w:ascii="Verdana" w:hAnsi="Verdana" w:cs="Arial"/>
          <w:spacing w:val="4"/>
        </w:rPr>
        <w:t>z</w:t>
      </w:r>
      <w:r>
        <w:rPr>
          <w:rFonts w:ascii="Verdana" w:hAnsi="Verdana" w:cs="Arial"/>
          <w:spacing w:val="4"/>
        </w:rPr>
        <w:t>amówień publicznych (Dz. U. z</w:t>
      </w:r>
      <w:r w:rsidR="00417402">
        <w:rPr>
          <w:rFonts w:ascii="Verdana" w:hAnsi="Verdana" w:cs="Arial"/>
          <w:spacing w:val="4"/>
        </w:rPr>
        <w:t> </w:t>
      </w:r>
      <w:r>
        <w:rPr>
          <w:rFonts w:ascii="Verdana" w:hAnsi="Verdana" w:cs="Arial"/>
          <w:spacing w:val="4"/>
        </w:rPr>
        <w:t>202</w:t>
      </w:r>
      <w:r w:rsidR="00B26421">
        <w:rPr>
          <w:rFonts w:ascii="Verdana" w:hAnsi="Verdana" w:cs="Arial"/>
          <w:spacing w:val="4"/>
        </w:rPr>
        <w:t>4</w:t>
      </w:r>
      <w:r>
        <w:rPr>
          <w:rFonts w:ascii="Verdana" w:hAnsi="Verdana" w:cs="Arial"/>
          <w:spacing w:val="4"/>
        </w:rPr>
        <w:t xml:space="preserve"> </w:t>
      </w:r>
      <w:r w:rsidR="00417402">
        <w:rPr>
          <w:rFonts w:ascii="Verdana" w:hAnsi="Verdana" w:cs="Arial"/>
          <w:spacing w:val="4"/>
        </w:rPr>
        <w:t> </w:t>
      </w:r>
      <w:r>
        <w:rPr>
          <w:rFonts w:ascii="Verdana" w:hAnsi="Verdana" w:cs="Arial"/>
          <w:spacing w:val="4"/>
        </w:rPr>
        <w:t xml:space="preserve">r. poz. </w:t>
      </w:r>
      <w:r w:rsidR="00B26421">
        <w:rPr>
          <w:rFonts w:ascii="Verdana" w:hAnsi="Verdana" w:cs="Arial"/>
          <w:spacing w:val="4"/>
        </w:rPr>
        <w:t>1320</w:t>
      </w:r>
      <w:r w:rsidR="00DC75BF">
        <w:rPr>
          <w:rFonts w:ascii="Verdana" w:hAnsi="Verdana" w:cs="Arial"/>
          <w:spacing w:val="4"/>
        </w:rPr>
        <w:t xml:space="preserve"> z późn. zm.</w:t>
      </w:r>
      <w:r>
        <w:rPr>
          <w:rFonts w:ascii="Verdana" w:hAnsi="Verdana" w:cs="Arial"/>
          <w:spacing w:val="4"/>
        </w:rPr>
        <w:t xml:space="preserve">) </w:t>
      </w:r>
      <w:r w:rsidRPr="007D3A1D">
        <w:rPr>
          <w:rFonts w:ascii="Verdana" w:hAnsi="Verdana" w:cs="Arial"/>
        </w:rPr>
        <w:t>oraz spełniam warunki udziału w postępowaniu w</w:t>
      </w:r>
      <w:r w:rsidR="001A64C9">
        <w:rPr>
          <w:rFonts w:ascii="Verdana" w:hAnsi="Verdana" w:cs="Arial"/>
        </w:rPr>
        <w:t> </w:t>
      </w:r>
      <w:r w:rsidRPr="007D3A1D">
        <w:rPr>
          <w:rFonts w:ascii="Verdana" w:hAnsi="Verdana" w:cs="Arial"/>
        </w:rPr>
        <w:t>zakresie wskazanym przez Zamawiającego</w:t>
      </w:r>
      <w:r w:rsidRPr="007D3A1D">
        <w:rPr>
          <w:rFonts w:ascii="Verdana" w:hAnsi="Verdana" w:cs="Arial"/>
          <w:spacing w:val="4"/>
        </w:rPr>
        <w:t>;</w:t>
      </w:r>
    </w:p>
    <w:p w14:paraId="46842392" w14:textId="77777777" w:rsidR="00046E95"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 postępowania na podstawie art. …………. ustawy Pzp</w:t>
      </w:r>
      <w:r w:rsidRPr="007D3A1D">
        <w:rPr>
          <w:rStyle w:val="Odwoanieprzypisudolnego"/>
          <w:rFonts w:ascii="Verdana" w:hAnsi="Verdana" w:cs="Arial"/>
          <w:spacing w:val="4"/>
        </w:rPr>
        <w:footnoteReference w:id="21"/>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56557F4A" w14:textId="0035161F" w:rsidR="00046E95" w:rsidRPr="00A70879"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Pr>
          <w:rFonts w:ascii="Verdana" w:hAnsi="Verdana" w:cs="Arial"/>
        </w:rPr>
        <w:t>o</w:t>
      </w:r>
      <w:r w:rsidRPr="0094542F">
        <w:rPr>
          <w:rFonts w:ascii="Verdana" w:hAnsi="Verdana" w:cs="Arial"/>
        </w:rPr>
        <w:t>świadczam, że nie zachodzą w stosunku do mnie przesłanki wykluczenia z</w:t>
      </w:r>
      <w:r>
        <w:rPr>
          <w:rFonts w:ascii="Verdana" w:hAnsi="Verdana" w:cs="Arial"/>
        </w:rPr>
        <w:t> </w:t>
      </w:r>
      <w:r w:rsidRPr="0094542F">
        <w:rPr>
          <w:rFonts w:ascii="Verdana" w:hAnsi="Verdana" w:cs="Arial"/>
        </w:rPr>
        <w:t xml:space="preserve">postępowania na podstawie art.  7 ust. 1 ustawy z dnia 13 kwietnia 2022 r. </w:t>
      </w:r>
      <w:r w:rsidRPr="0094542F">
        <w:rPr>
          <w:rFonts w:ascii="Verdana" w:hAnsi="Verdana" w:cs="Arial"/>
          <w:color w:val="222222"/>
        </w:rPr>
        <w:t>o</w:t>
      </w:r>
      <w:r>
        <w:rPr>
          <w:rFonts w:ascii="Verdana" w:hAnsi="Verdana" w:cs="Arial"/>
          <w:color w:val="222222"/>
        </w:rPr>
        <w:t> </w:t>
      </w:r>
      <w:r w:rsidRPr="0094542F">
        <w:rPr>
          <w:rFonts w:ascii="Verdana" w:hAnsi="Verdana" w:cs="Arial"/>
          <w:color w:val="222222"/>
        </w:rPr>
        <w:t>szczególnych rozwiązaniach w zakresie przeciwdziałania wspieraniu agresji na Ukrainę oraz służących ochronie bezpieczeństwa narodowego (</w:t>
      </w:r>
      <w:r w:rsidR="001570E1" w:rsidRPr="0094542F">
        <w:rPr>
          <w:rFonts w:ascii="Verdana" w:hAnsi="Verdana" w:cs="Arial"/>
          <w:color w:val="222222"/>
        </w:rPr>
        <w:t xml:space="preserve">Dz. U. </w:t>
      </w:r>
      <w:r w:rsidR="001570E1">
        <w:rPr>
          <w:rFonts w:ascii="Verdana" w:hAnsi="Verdana" w:cs="Arial"/>
          <w:color w:val="222222"/>
        </w:rPr>
        <w:t>z 202</w:t>
      </w:r>
      <w:r w:rsidR="00DC75BF">
        <w:rPr>
          <w:rFonts w:ascii="Verdana" w:hAnsi="Verdana" w:cs="Arial"/>
          <w:color w:val="222222"/>
        </w:rPr>
        <w:t>5</w:t>
      </w:r>
      <w:r w:rsidR="001570E1">
        <w:rPr>
          <w:rFonts w:ascii="Verdana" w:hAnsi="Verdana" w:cs="Arial"/>
          <w:color w:val="222222"/>
        </w:rPr>
        <w:t xml:space="preserve"> r. </w:t>
      </w:r>
      <w:r w:rsidR="001570E1" w:rsidRPr="0094542F">
        <w:rPr>
          <w:rFonts w:ascii="Verdana" w:hAnsi="Verdana" w:cs="Arial"/>
          <w:color w:val="222222"/>
        </w:rPr>
        <w:t xml:space="preserve">poz. </w:t>
      </w:r>
      <w:r w:rsidR="00D95515">
        <w:rPr>
          <w:rFonts w:ascii="Verdana" w:hAnsi="Verdana" w:cs="Arial"/>
          <w:color w:val="222222"/>
        </w:rPr>
        <w:t>5</w:t>
      </w:r>
      <w:r w:rsidR="00DC75BF">
        <w:rPr>
          <w:rFonts w:ascii="Verdana" w:hAnsi="Verdana" w:cs="Arial"/>
          <w:color w:val="222222"/>
        </w:rPr>
        <w:t>14</w:t>
      </w:r>
      <w:r>
        <w:rPr>
          <w:rFonts w:ascii="Verdana" w:hAnsi="Verdana" w:cs="Arial"/>
          <w:color w:val="222222"/>
        </w:rPr>
        <w:t>)</w:t>
      </w:r>
      <w:r w:rsidR="00EB0B8B">
        <w:rPr>
          <w:rFonts w:ascii="Verdana" w:hAnsi="Verdana" w:cs="Arial"/>
          <w:color w:val="222222"/>
        </w:rPr>
        <w:t>;</w:t>
      </w:r>
    </w:p>
    <w:p w14:paraId="2B191DF7" w14:textId="77777777" w:rsidR="00046E95" w:rsidRPr="007D3A1D"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2"/>
      </w:r>
      <w:r w:rsidRPr="007D3A1D">
        <w:rPr>
          <w:rFonts w:ascii="Verdana" w:hAnsi="Verdana" w:cs="Arial"/>
        </w:rPr>
        <w:t>, w następującym zakresie</w:t>
      </w:r>
      <w:r w:rsidRPr="007D3A1D">
        <w:rPr>
          <w:rStyle w:val="Odwoanieprzypisudolnego"/>
          <w:rFonts w:ascii="Verdana" w:hAnsi="Verdana" w:cs="Arial"/>
        </w:rPr>
        <w:footnoteReference w:id="23"/>
      </w:r>
      <w:r w:rsidRPr="007D3A1D">
        <w:rPr>
          <w:rFonts w:ascii="Verdana" w:hAnsi="Verdana" w:cs="Arial"/>
        </w:rPr>
        <w:t>: ……………………………………</w:t>
      </w:r>
      <w:r>
        <w:rPr>
          <w:rFonts w:ascii="Verdana" w:hAnsi="Verdana" w:cs="Arial"/>
        </w:rPr>
        <w:t>;*</w:t>
      </w:r>
    </w:p>
    <w:p w14:paraId="09BD144C" w14:textId="7BA2D26A" w:rsidR="004A56E0" w:rsidRPr="006A36EF" w:rsidRDefault="00046E95" w:rsidP="006A36EF">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76EB1D58" w14:textId="3169D297" w:rsidR="004817B1" w:rsidRDefault="00F731DE" w:rsidP="006A36EF">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51D3E1E6" w14:textId="77777777" w:rsidR="001A64C9" w:rsidRPr="00A11324" w:rsidRDefault="001A64C9" w:rsidP="00A11324">
      <w:pPr>
        <w:spacing w:before="120" w:after="120"/>
        <w:jc w:val="both"/>
        <w:rPr>
          <w:rFonts w:ascii="Verdana" w:hAnsi="Verdana"/>
          <w:bCs/>
          <w:sz w:val="18"/>
          <w:szCs w:val="18"/>
        </w:rPr>
      </w:pPr>
    </w:p>
    <w:p w14:paraId="300AD743" w14:textId="77777777" w:rsidR="00285F5D" w:rsidRDefault="00285F5D" w:rsidP="000249D3">
      <w:pPr>
        <w:pStyle w:val="Zwykytekst"/>
        <w:suppressAutoHyphens/>
        <w:spacing w:before="120" w:after="120"/>
        <w:jc w:val="right"/>
        <w:rPr>
          <w:rFonts w:ascii="Verdana" w:hAnsi="Verdana"/>
          <w:b/>
        </w:rPr>
      </w:pPr>
    </w:p>
    <w:p w14:paraId="593561E8" w14:textId="58F7A892" w:rsidR="00F731DE" w:rsidRPr="007D3A1D" w:rsidRDefault="00F731DE" w:rsidP="000249D3">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17FAE9E0" w14:textId="4995CC5E" w:rsidR="0033023E" w:rsidRPr="007D3A1D" w:rsidRDefault="00F731DE" w:rsidP="00F731DE">
      <w:pPr>
        <w:spacing w:before="120" w:after="120"/>
        <w:jc w:val="both"/>
        <w:rPr>
          <w:rFonts w:ascii="Verdana" w:hAnsi="Verdana"/>
          <w:sz w:val="20"/>
          <w:szCs w:val="20"/>
          <w:lang w:eastAsia="x-none"/>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952494" w:rsidRPr="00952494">
        <w:rPr>
          <w:rFonts w:ascii="Verdana" w:hAnsi="Verdana"/>
          <w:b/>
          <w:sz w:val="20"/>
        </w:rPr>
        <w:t>„Budowę kanalizacji wraz z przyłączami na terenie gminy Wieliszew (ul. Długa 15)”</w:t>
      </w:r>
    </w:p>
    <w:p w14:paraId="2977CF9A" w14:textId="1A4ECFC7" w:rsidR="006A36EF" w:rsidRPr="007D3A1D"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u z postępowania na podstawie art. 108 ustawy Pzp</w:t>
      </w:r>
      <w:r w:rsidRPr="00BE5EA9">
        <w:rPr>
          <w:rFonts w:ascii="Verdana" w:hAnsi="Verdana" w:cs="Arial"/>
        </w:rPr>
        <w:t xml:space="preserve"> oraz</w:t>
      </w:r>
      <w:r w:rsidRPr="007D3A1D">
        <w:rPr>
          <w:rFonts w:ascii="Verdana" w:hAnsi="Verdana" w:cs="Arial"/>
        </w:rPr>
        <w:t xml:space="preserve"> spełniam warunki udziału w</w:t>
      </w:r>
      <w:r>
        <w:rPr>
          <w:rFonts w:ascii="Verdana" w:hAnsi="Verdana" w:cs="Arial"/>
        </w:rPr>
        <w:t> </w:t>
      </w:r>
      <w:r w:rsidRPr="007D3A1D">
        <w:rPr>
          <w:rFonts w:ascii="Verdana" w:hAnsi="Verdana" w:cs="Arial"/>
        </w:rPr>
        <w:t>postępowaniu w zakresie</w:t>
      </w:r>
      <w:r>
        <w:rPr>
          <w:rFonts w:ascii="Verdana" w:hAnsi="Verdana" w:cs="Arial"/>
        </w:rPr>
        <w:t>, w jakim udostępniam zasoby</w:t>
      </w:r>
      <w:r w:rsidRPr="007D3A1D">
        <w:rPr>
          <w:rFonts w:ascii="Verdana" w:hAnsi="Verdana" w:cs="Arial"/>
          <w:spacing w:val="4"/>
        </w:rPr>
        <w:t>;</w:t>
      </w:r>
    </w:p>
    <w:p w14:paraId="7463FD6A" w14:textId="77777777" w:rsidR="006A36EF"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w:t>
      </w:r>
      <w:r>
        <w:rPr>
          <w:rFonts w:ascii="Verdana" w:hAnsi="Verdana" w:cs="Arial"/>
          <w:spacing w:val="4"/>
        </w:rPr>
        <w:t> </w:t>
      </w:r>
      <w:r w:rsidRPr="007D3A1D">
        <w:rPr>
          <w:rFonts w:ascii="Verdana" w:hAnsi="Verdana" w:cs="Arial"/>
          <w:spacing w:val="4"/>
        </w:rPr>
        <w:t>postępowania na podstawie art. …………. ustawy Pzp</w:t>
      </w:r>
      <w:r w:rsidRPr="007D3A1D">
        <w:rPr>
          <w:rStyle w:val="Odwoanieprzypisudolnego"/>
          <w:rFonts w:ascii="Verdana" w:hAnsi="Verdana" w:cs="Arial"/>
          <w:spacing w:val="4"/>
        </w:rPr>
        <w:footnoteReference w:id="24"/>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3AFDCDBC" w14:textId="63D019CD" w:rsidR="006A36EF" w:rsidRPr="0094542F"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94542F">
        <w:rPr>
          <w:rFonts w:ascii="Verdana" w:hAnsi="Verdana" w:cs="Arial"/>
        </w:rPr>
        <w:t xml:space="preserve">oświadczam, że nie zachodzą w stosunku do mnie przesłanki wykluczenia z postępowania na podstawie art.  7 ust. 1 ustawy z dnia 13 kwietnia 2022 r. </w:t>
      </w:r>
      <w:r w:rsidRPr="0094542F">
        <w:rPr>
          <w:rFonts w:ascii="Verdana" w:hAnsi="Verdana" w:cs="Arial"/>
          <w:color w:val="222222"/>
        </w:rPr>
        <w:t xml:space="preserve">o szczególnych rozwiązaniach w zakresie przeciwdziałania wspieraniu agresji na Ukrainę oraz służących ochronie bezpieczeństwa narodowego (Dz. U. </w:t>
      </w:r>
      <w:r w:rsidR="001570E1">
        <w:rPr>
          <w:rFonts w:ascii="Verdana" w:hAnsi="Verdana" w:cs="Arial"/>
          <w:color w:val="222222"/>
        </w:rPr>
        <w:t>z 202</w:t>
      </w:r>
      <w:r w:rsidR="00DC75BF">
        <w:rPr>
          <w:rFonts w:ascii="Verdana" w:hAnsi="Verdana" w:cs="Arial"/>
          <w:color w:val="222222"/>
        </w:rPr>
        <w:t>5</w:t>
      </w:r>
      <w:r w:rsidR="001570E1">
        <w:rPr>
          <w:rFonts w:ascii="Verdana" w:hAnsi="Verdana" w:cs="Arial"/>
          <w:color w:val="222222"/>
        </w:rPr>
        <w:t xml:space="preserve"> r. </w:t>
      </w:r>
      <w:r w:rsidRPr="0094542F">
        <w:rPr>
          <w:rFonts w:ascii="Verdana" w:hAnsi="Verdana" w:cs="Arial"/>
          <w:color w:val="222222"/>
        </w:rPr>
        <w:t xml:space="preserve">poz. </w:t>
      </w:r>
      <w:r w:rsidR="00DC75BF">
        <w:rPr>
          <w:rFonts w:ascii="Verdana" w:hAnsi="Verdana" w:cs="Arial"/>
          <w:color w:val="222222"/>
        </w:rPr>
        <w:t>514</w:t>
      </w:r>
      <w:r w:rsidRPr="0094542F">
        <w:rPr>
          <w:rFonts w:ascii="Verdana" w:hAnsi="Verdana" w:cs="Arial"/>
          <w:color w:val="222222"/>
        </w:rPr>
        <w:t>).</w:t>
      </w:r>
    </w:p>
    <w:p w14:paraId="32BBC790" w14:textId="77777777" w:rsidR="006A36EF" w:rsidRPr="007D3A1D"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9510404" w14:textId="77777777" w:rsidR="00F731DE" w:rsidRDefault="00F731DE" w:rsidP="0033023E">
      <w:pPr>
        <w:pStyle w:val="rozdzia"/>
        <w:ind w:left="0" w:firstLine="0"/>
        <w:jc w:val="left"/>
      </w:pPr>
    </w:p>
    <w:p w14:paraId="14CB2693" w14:textId="75CA989C" w:rsidR="00F731DE" w:rsidRPr="006A36EF" w:rsidRDefault="00F731DE" w:rsidP="006A36EF">
      <w:pPr>
        <w:pStyle w:val="rozdzia"/>
      </w:pPr>
      <w:r w:rsidRPr="007D3A1D">
        <w:t xml:space="preserve">                     </w:t>
      </w:r>
    </w:p>
    <w:p w14:paraId="509393BE" w14:textId="77777777" w:rsidR="00F731DE" w:rsidRDefault="00F731DE" w:rsidP="00F731DE">
      <w:pPr>
        <w:spacing w:before="120" w:after="120"/>
        <w:jc w:val="right"/>
        <w:rPr>
          <w:rFonts w:ascii="Verdana" w:hAnsi="Verdana"/>
          <w:b/>
          <w:sz w:val="20"/>
          <w:szCs w:val="20"/>
        </w:rPr>
      </w:pPr>
    </w:p>
    <w:p w14:paraId="007A1CAF" w14:textId="77777777" w:rsidR="00F731DE" w:rsidRDefault="00F731DE" w:rsidP="00F731DE">
      <w:pPr>
        <w:spacing w:before="120" w:after="120"/>
        <w:jc w:val="right"/>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5680" behindDoc="0" locked="0" layoutInCell="1" allowOverlap="1" wp14:anchorId="48FB54E0" wp14:editId="19E73027">
                <wp:simplePos x="0" y="0"/>
                <wp:positionH relativeFrom="margin">
                  <wp:align>left</wp:align>
                </wp:positionH>
                <wp:positionV relativeFrom="paragraph">
                  <wp:posOffset>282575</wp:posOffset>
                </wp:positionV>
                <wp:extent cx="592455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5725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67.5pt;z-index:251655680;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166BE3">
      <w:pPr>
        <w:numPr>
          <w:ilvl w:val="0"/>
          <w:numId w:val="13"/>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Pzp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166BE3">
      <w:pPr>
        <w:numPr>
          <w:ilvl w:val="0"/>
          <w:numId w:val="13"/>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(imię i nazwisko osoby</w:t>
      </w:r>
      <w:r w:rsidR="00AA0A39">
        <w:rPr>
          <w:rFonts w:ascii="Verdana" w:hAnsi="Verdana" w:cs="Courier New"/>
          <w:i/>
          <w:sz w:val="20"/>
          <w:szCs w:val="20"/>
        </w:rPr>
        <w:t>/-ób</w:t>
      </w:r>
      <w:r w:rsidRPr="007D3A1D">
        <w:rPr>
          <w:rFonts w:ascii="Verdana" w:hAnsi="Verdana" w:cs="Courier New"/>
          <w:i/>
          <w:sz w:val="20"/>
          <w:szCs w:val="20"/>
        </w:rPr>
        <w:t xml:space="preserve"> upoważnionej</w:t>
      </w:r>
      <w:r w:rsidR="00AA0A39">
        <w:rPr>
          <w:rFonts w:ascii="Verdana" w:hAnsi="Verdana" w:cs="Courier New"/>
          <w:i/>
          <w:sz w:val="20"/>
          <w:szCs w:val="20"/>
        </w:rPr>
        <w:t>/-ch</w:t>
      </w:r>
      <w:r w:rsidRPr="007D3A1D">
        <w:rPr>
          <w:rFonts w:ascii="Verdana" w:hAnsi="Verdana" w:cs="Courier New"/>
          <w:i/>
          <w:sz w:val="20"/>
          <w:szCs w:val="20"/>
        </w:rPr>
        <w:t xml:space="preserve"> do reprezentowania Podmiotu, stanowisko (właściciel, prezes zarządu, członek zarządu, prokurent, upełnomocniony reprezentant itp.))</w:t>
      </w:r>
    </w:p>
    <w:p w14:paraId="5A982199" w14:textId="77777777" w:rsidR="002813F6" w:rsidRPr="00B01685" w:rsidRDefault="002813F6" w:rsidP="00C258EB">
      <w:pPr>
        <w:tabs>
          <w:tab w:val="left" w:pos="9214"/>
        </w:tabs>
        <w:spacing w:before="120" w:after="120"/>
        <w:jc w:val="both"/>
        <w:rPr>
          <w:rFonts w:ascii="Verdana" w:hAnsi="Verdana" w:cs="Courier New"/>
          <w:sz w:val="12"/>
          <w:szCs w:val="12"/>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3C8253DA" w14:textId="13AD4E82" w:rsidR="002813F6" w:rsidRPr="00A11324" w:rsidRDefault="002813F6" w:rsidP="00A11324">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(nazwa Podmiotu)</w:t>
      </w: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589C6A48" w14:textId="7E977696" w:rsidR="002813F6" w:rsidRPr="00A11324" w:rsidRDefault="002813F6" w:rsidP="00A11324">
      <w:pPr>
        <w:spacing w:before="120" w:after="120"/>
        <w:jc w:val="center"/>
        <w:rPr>
          <w:rFonts w:ascii="Verdana" w:hAnsi="Verdana"/>
          <w:i/>
          <w:sz w:val="20"/>
          <w:szCs w:val="20"/>
        </w:rPr>
      </w:pPr>
      <w:r w:rsidRPr="007D3A1D">
        <w:rPr>
          <w:rFonts w:ascii="Verdana" w:hAnsi="Verdana"/>
          <w:i/>
          <w:sz w:val="20"/>
          <w:szCs w:val="20"/>
        </w:rPr>
        <w:t>(określenie zasobu)</w:t>
      </w: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CE77D8" w:rsidRDefault="002813F6" w:rsidP="00CE77D8">
      <w:pPr>
        <w:spacing w:before="120" w:after="120"/>
        <w:jc w:val="center"/>
        <w:rPr>
          <w:rFonts w:ascii="Verdana" w:hAnsi="Verdana"/>
          <w:i/>
          <w:sz w:val="20"/>
          <w:szCs w:val="20"/>
        </w:rPr>
      </w:pPr>
      <w:r w:rsidRPr="007D3A1D">
        <w:rPr>
          <w:rFonts w:ascii="Verdana" w:hAnsi="Verdana"/>
          <w:i/>
          <w:sz w:val="20"/>
          <w:szCs w:val="20"/>
        </w:rPr>
        <w:t>(nazwa Wykonawcy)</w:t>
      </w:r>
    </w:p>
    <w:p w14:paraId="6061B216" w14:textId="77777777" w:rsidR="000249D3" w:rsidRDefault="000249D3" w:rsidP="00037B60">
      <w:pPr>
        <w:spacing w:before="120" w:after="120"/>
        <w:jc w:val="both"/>
        <w:rPr>
          <w:rFonts w:ascii="Verdana" w:hAnsi="Verdana"/>
          <w:sz w:val="20"/>
          <w:szCs w:val="20"/>
        </w:rPr>
      </w:pPr>
    </w:p>
    <w:p w14:paraId="1A7CECAA" w14:textId="77777777" w:rsidR="00DE3527" w:rsidRDefault="00DE3527" w:rsidP="00037B60">
      <w:pPr>
        <w:spacing w:before="120" w:after="120"/>
        <w:jc w:val="both"/>
        <w:rPr>
          <w:rFonts w:ascii="Verdana" w:hAnsi="Verdana"/>
          <w:sz w:val="20"/>
          <w:szCs w:val="20"/>
        </w:rPr>
      </w:pPr>
    </w:p>
    <w:p w14:paraId="3E88C23C" w14:textId="77777777" w:rsidR="00DE3527" w:rsidRDefault="00DE3527" w:rsidP="00037B60">
      <w:pPr>
        <w:spacing w:before="120" w:after="120"/>
        <w:jc w:val="both"/>
        <w:rPr>
          <w:rFonts w:ascii="Verdana" w:hAnsi="Verdana"/>
          <w:sz w:val="20"/>
          <w:szCs w:val="20"/>
        </w:rPr>
      </w:pPr>
    </w:p>
    <w:p w14:paraId="7DAFD65C" w14:textId="77777777" w:rsidR="00DE3527" w:rsidRDefault="00DE3527" w:rsidP="00037B60">
      <w:pPr>
        <w:spacing w:before="120" w:after="120"/>
        <w:jc w:val="both"/>
        <w:rPr>
          <w:rFonts w:ascii="Verdana" w:hAnsi="Verdana"/>
          <w:sz w:val="20"/>
          <w:szCs w:val="20"/>
        </w:rPr>
      </w:pPr>
    </w:p>
    <w:p w14:paraId="5AA40B56" w14:textId="0A9C257D" w:rsidR="002813F6" w:rsidRPr="007D3A1D" w:rsidRDefault="002813F6" w:rsidP="00952494">
      <w:pPr>
        <w:spacing w:before="120" w:after="120"/>
        <w:jc w:val="both"/>
        <w:rPr>
          <w:rFonts w:ascii="Verdana" w:hAnsi="Verdana" w:cs="Courier New"/>
          <w:sz w:val="20"/>
          <w:szCs w:val="20"/>
        </w:rPr>
      </w:pPr>
      <w:r w:rsidRPr="007D3A1D">
        <w:rPr>
          <w:rFonts w:ascii="Verdana" w:hAnsi="Verdana"/>
          <w:sz w:val="20"/>
          <w:szCs w:val="20"/>
        </w:rPr>
        <w:lastRenderedPageBreak/>
        <w:t xml:space="preserve">na potrzeby realizacji zamówienia pod nazwą: </w:t>
      </w:r>
      <w:r w:rsidR="00952494" w:rsidRPr="00952494">
        <w:rPr>
          <w:rFonts w:ascii="Verdana" w:hAnsi="Verdana"/>
          <w:b/>
          <w:sz w:val="20"/>
        </w:rPr>
        <w:t>„Budow</w:t>
      </w:r>
      <w:r w:rsidR="009831C0">
        <w:rPr>
          <w:rFonts w:ascii="Verdana" w:hAnsi="Verdana"/>
          <w:b/>
          <w:sz w:val="20"/>
        </w:rPr>
        <w:t>a</w:t>
      </w:r>
      <w:r w:rsidR="00952494" w:rsidRPr="00952494">
        <w:rPr>
          <w:rFonts w:ascii="Verdana" w:hAnsi="Verdana"/>
          <w:b/>
          <w:sz w:val="20"/>
        </w:rPr>
        <w:t xml:space="preserve"> kanalizacji wraz z przyłączami na terenie gminy Wieliszew (ul. Długa 15)”</w:t>
      </w:r>
    </w:p>
    <w:p w14:paraId="23754F92" w14:textId="77777777" w:rsidR="00952494" w:rsidRDefault="00952494" w:rsidP="00C258EB">
      <w:pPr>
        <w:spacing w:before="120" w:after="120"/>
        <w:rPr>
          <w:rFonts w:ascii="Verdana" w:hAnsi="Verdana" w:cs="Courier New"/>
          <w:sz w:val="20"/>
          <w:szCs w:val="20"/>
        </w:rPr>
      </w:pPr>
    </w:p>
    <w:p w14:paraId="6253B9AF" w14:textId="4A61C2A7"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166BE3">
      <w:pPr>
        <w:numPr>
          <w:ilvl w:val="0"/>
          <w:numId w:val="11"/>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166BE3">
      <w:pPr>
        <w:numPr>
          <w:ilvl w:val="0"/>
          <w:numId w:val="11"/>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166BE3">
      <w:pPr>
        <w:numPr>
          <w:ilvl w:val="0"/>
          <w:numId w:val="11"/>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58DFE0AB" w14:textId="77777777" w:rsidR="00814312" w:rsidRDefault="00814312" w:rsidP="00814312">
      <w:pPr>
        <w:pStyle w:val="Akapitzlist"/>
        <w:spacing w:before="120" w:after="120"/>
        <w:ind w:left="2689" w:hanging="2689"/>
        <w:jc w:val="both"/>
        <w:rPr>
          <w:rFonts w:ascii="Verdana" w:hAnsi="Verdana"/>
          <w:bCs/>
          <w:sz w:val="18"/>
          <w:szCs w:val="18"/>
        </w:rPr>
      </w:pPr>
      <w:r w:rsidRPr="00CA3B46">
        <w:rPr>
          <w:rFonts w:ascii="Verdana" w:hAnsi="Verdana"/>
          <w:bCs/>
          <w:sz w:val="18"/>
          <w:szCs w:val="18"/>
        </w:rPr>
        <w:t>* niepotrzebne skreślić</w:t>
      </w:r>
    </w:p>
    <w:p w14:paraId="3254BC2F" w14:textId="73522AA9" w:rsidR="0006792C" w:rsidRDefault="0006792C" w:rsidP="00C258EB">
      <w:pPr>
        <w:pStyle w:val="Akapitzlist"/>
        <w:spacing w:before="120" w:after="120" w:line="240" w:lineRule="auto"/>
        <w:ind w:left="0"/>
        <w:jc w:val="center"/>
        <w:rPr>
          <w:rFonts w:ascii="Verdana" w:hAnsi="Verdana"/>
          <w:sz w:val="20"/>
          <w:szCs w:val="20"/>
        </w:rPr>
      </w:pPr>
    </w:p>
    <w:p w14:paraId="323B857D" w14:textId="6446DFA5" w:rsidR="00874DFA" w:rsidRDefault="00874DFA" w:rsidP="00C258EB">
      <w:pPr>
        <w:pStyle w:val="Akapitzlist"/>
        <w:spacing w:before="120" w:after="120" w:line="240" w:lineRule="auto"/>
        <w:ind w:left="0"/>
        <w:jc w:val="center"/>
        <w:rPr>
          <w:rFonts w:ascii="Verdana" w:hAnsi="Verdana"/>
          <w:sz w:val="20"/>
          <w:szCs w:val="20"/>
        </w:rPr>
      </w:pPr>
    </w:p>
    <w:p w14:paraId="0DFEA2B3" w14:textId="1B16AA97" w:rsidR="00874DFA" w:rsidRDefault="00874DFA" w:rsidP="00C258EB">
      <w:pPr>
        <w:pStyle w:val="Akapitzlist"/>
        <w:spacing w:before="120" w:after="120" w:line="240" w:lineRule="auto"/>
        <w:ind w:left="0"/>
        <w:jc w:val="center"/>
        <w:rPr>
          <w:rFonts w:ascii="Verdana" w:hAnsi="Verdana"/>
          <w:sz w:val="20"/>
          <w:szCs w:val="20"/>
        </w:rPr>
      </w:pPr>
    </w:p>
    <w:p w14:paraId="4F9B120F" w14:textId="203087FA" w:rsidR="00874DFA" w:rsidRDefault="00874DFA" w:rsidP="00C258EB">
      <w:pPr>
        <w:pStyle w:val="Akapitzlist"/>
        <w:spacing w:before="120" w:after="120" w:line="240" w:lineRule="auto"/>
        <w:ind w:left="0"/>
        <w:jc w:val="center"/>
        <w:rPr>
          <w:rFonts w:ascii="Verdana" w:hAnsi="Verdana"/>
          <w:sz w:val="20"/>
          <w:szCs w:val="20"/>
        </w:rPr>
      </w:pPr>
    </w:p>
    <w:p w14:paraId="00DD3E71" w14:textId="42B12681" w:rsidR="007772E1" w:rsidRDefault="007772E1" w:rsidP="00C258EB">
      <w:pPr>
        <w:pStyle w:val="Akapitzlist"/>
        <w:spacing w:before="120" w:after="120" w:line="240" w:lineRule="auto"/>
        <w:ind w:left="0"/>
        <w:jc w:val="center"/>
        <w:rPr>
          <w:rFonts w:ascii="Verdana" w:hAnsi="Verdana"/>
          <w:sz w:val="20"/>
          <w:szCs w:val="20"/>
        </w:rPr>
      </w:pPr>
    </w:p>
    <w:p w14:paraId="211EF836" w14:textId="3C24EA49" w:rsidR="007772E1" w:rsidRDefault="007772E1" w:rsidP="00C258EB">
      <w:pPr>
        <w:pStyle w:val="Akapitzlist"/>
        <w:spacing w:before="120" w:after="120" w:line="240" w:lineRule="auto"/>
        <w:ind w:left="0"/>
        <w:jc w:val="center"/>
        <w:rPr>
          <w:rFonts w:ascii="Verdana" w:hAnsi="Verdana"/>
          <w:sz w:val="20"/>
          <w:szCs w:val="20"/>
        </w:rPr>
      </w:pPr>
    </w:p>
    <w:p w14:paraId="6F3CD4F9" w14:textId="0BC3483A" w:rsidR="007772E1" w:rsidRDefault="007772E1" w:rsidP="00C258EB">
      <w:pPr>
        <w:pStyle w:val="Akapitzlist"/>
        <w:spacing w:before="120" w:after="120" w:line="240" w:lineRule="auto"/>
        <w:ind w:left="0"/>
        <w:jc w:val="center"/>
        <w:rPr>
          <w:rFonts w:ascii="Verdana" w:hAnsi="Verdana"/>
          <w:sz w:val="20"/>
          <w:szCs w:val="20"/>
        </w:rPr>
      </w:pPr>
    </w:p>
    <w:p w14:paraId="5DB67E9C" w14:textId="77777777" w:rsidR="007772E1" w:rsidRDefault="007772E1" w:rsidP="00C258EB">
      <w:pPr>
        <w:pStyle w:val="Akapitzlist"/>
        <w:spacing w:before="120" w:after="120" w:line="240" w:lineRule="auto"/>
        <w:ind w:left="0"/>
        <w:jc w:val="center"/>
        <w:rPr>
          <w:rFonts w:ascii="Verdana" w:hAnsi="Verdana"/>
          <w:sz w:val="20"/>
          <w:szCs w:val="20"/>
        </w:rPr>
      </w:pPr>
    </w:p>
    <w:p w14:paraId="41FAACA3" w14:textId="77777777" w:rsidR="009E03EA" w:rsidRDefault="009E03EA" w:rsidP="00037B60">
      <w:pPr>
        <w:rPr>
          <w:rFonts w:ascii="Verdana" w:hAnsi="Verdana"/>
          <w:b/>
          <w:bCs/>
          <w:sz w:val="20"/>
          <w:szCs w:val="20"/>
        </w:rPr>
        <w:sectPr w:rsidR="009E03EA">
          <w:pgSz w:w="11906" w:h="16838"/>
          <w:pgMar w:top="1258" w:right="1418" w:bottom="1276" w:left="1418" w:header="709" w:footer="626" w:gutter="0"/>
          <w:cols w:space="708"/>
          <w:docGrid w:linePitch="360"/>
        </w:sectPr>
      </w:pPr>
    </w:p>
    <w:p w14:paraId="7413233A" w14:textId="1473CF76" w:rsidR="00874DFA" w:rsidRDefault="009E03EA" w:rsidP="00874DFA">
      <w:pPr>
        <w:ind w:left="4956" w:firstLine="708"/>
        <w:jc w:val="center"/>
        <w:rPr>
          <w:rFonts w:ascii="Verdana" w:hAnsi="Verdana"/>
          <w:b/>
          <w:bCs/>
          <w:sz w:val="20"/>
          <w:szCs w:val="20"/>
        </w:rPr>
      </w:pPr>
      <w:r w:rsidRPr="007D3A1D">
        <w:rPr>
          <w:rFonts w:ascii="Verdana" w:hAnsi="Verdana"/>
          <w:b/>
          <w:sz w:val="20"/>
          <w:szCs w:val="20"/>
        </w:rPr>
        <w:lastRenderedPageBreak/>
        <w:t xml:space="preserve">Rozdział 3. </w:t>
      </w:r>
      <w:r w:rsidR="00874DFA">
        <w:rPr>
          <w:rFonts w:ascii="Verdana" w:hAnsi="Verdana"/>
          <w:b/>
          <w:bCs/>
          <w:sz w:val="20"/>
          <w:szCs w:val="20"/>
        </w:rPr>
        <w:t>Formularz 3.3.</w:t>
      </w:r>
    </w:p>
    <w:p w14:paraId="1D3B62A8" w14:textId="77777777" w:rsidR="00874DFA" w:rsidRDefault="00874DFA" w:rsidP="00874DFA">
      <w:pPr>
        <w:ind w:left="4956" w:firstLine="708"/>
        <w:jc w:val="center"/>
        <w:rPr>
          <w:rFonts w:ascii="Verdana" w:hAnsi="Verdana"/>
          <w:b/>
          <w:bCs/>
          <w:sz w:val="20"/>
          <w:szCs w:val="20"/>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74DFA" w14:paraId="142375C3" w14:textId="77777777" w:rsidTr="0090623A">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80CE" w14:textId="77777777" w:rsidR="00874DFA" w:rsidRDefault="00874DFA" w:rsidP="0090623A">
            <w:pPr>
              <w:ind w:right="-177"/>
              <w:jc w:val="center"/>
              <w:rPr>
                <w:rFonts w:ascii="Verdana" w:hAnsi="Verdana"/>
                <w:b/>
                <w:sz w:val="28"/>
                <w:szCs w:val="28"/>
              </w:rPr>
            </w:pPr>
            <w:r>
              <w:rPr>
                <w:rFonts w:ascii="Verdana" w:hAnsi="Verdana"/>
                <w:b/>
                <w:sz w:val="28"/>
                <w:szCs w:val="28"/>
              </w:rPr>
              <w:t>OŚWIADCZENIE</w:t>
            </w:r>
          </w:p>
          <w:p w14:paraId="010E140A" w14:textId="77777777" w:rsidR="00874DFA" w:rsidRDefault="00874DFA" w:rsidP="0090623A">
            <w:pPr>
              <w:ind w:right="7"/>
              <w:jc w:val="center"/>
              <w:rPr>
                <w:rFonts w:ascii="Verdana" w:hAnsi="Verdana"/>
                <w:b/>
                <w:sz w:val="20"/>
                <w:szCs w:val="20"/>
              </w:rPr>
            </w:pPr>
            <w:r w:rsidRPr="00386E36">
              <w:rPr>
                <w:rFonts w:ascii="Verdana" w:hAnsi="Verdana" w:cs="Verdana"/>
                <w:sz w:val="20"/>
                <w:szCs w:val="20"/>
              </w:rPr>
              <w:t>Wykonawców wspólnie ubiegających się o udzielenie zamówienia w zakresie, o którym mow</w:t>
            </w:r>
            <w:r>
              <w:rPr>
                <w:rFonts w:ascii="Verdana" w:hAnsi="Verdana" w:cs="Verdana"/>
                <w:sz w:val="20"/>
                <w:szCs w:val="20"/>
              </w:rPr>
              <w:t>a</w:t>
            </w:r>
            <w:r w:rsidRPr="00386E36">
              <w:rPr>
                <w:rFonts w:ascii="Verdana" w:hAnsi="Verdana" w:cs="Verdana"/>
                <w:sz w:val="20"/>
                <w:szCs w:val="20"/>
              </w:rPr>
              <w:t xml:space="preserve"> w art. 117 ust. 4 ustawy Pzp</w:t>
            </w:r>
          </w:p>
        </w:tc>
      </w:tr>
    </w:tbl>
    <w:p w14:paraId="2F69812D" w14:textId="77777777" w:rsidR="00874DFA" w:rsidRDefault="00874DFA" w:rsidP="00874DFA">
      <w:pPr>
        <w:pStyle w:val="Zwykytekst1"/>
        <w:tabs>
          <w:tab w:val="left" w:leader="dot" w:pos="9360"/>
        </w:tabs>
        <w:ind w:right="-1"/>
        <w:jc w:val="both"/>
        <w:rPr>
          <w:rFonts w:ascii="Verdana" w:hAnsi="Verdana"/>
          <w:b/>
        </w:rPr>
      </w:pPr>
    </w:p>
    <w:p w14:paraId="42B79A6A" w14:textId="77777777" w:rsidR="00610A90" w:rsidRPr="008329D8" w:rsidRDefault="00610A90" w:rsidP="00874DFA">
      <w:pPr>
        <w:pStyle w:val="Zwykytekst1"/>
        <w:tabs>
          <w:tab w:val="left" w:leader="dot" w:pos="9360"/>
        </w:tabs>
        <w:ind w:right="-1"/>
        <w:jc w:val="both"/>
        <w:rPr>
          <w:rFonts w:ascii="Verdana" w:hAnsi="Verdana"/>
          <w:color w:val="0070C0"/>
        </w:rPr>
      </w:pPr>
    </w:p>
    <w:p w14:paraId="448E2EC8" w14:textId="3B62DB0E" w:rsidR="00037B60" w:rsidRDefault="00874DFA" w:rsidP="00037B60">
      <w:pPr>
        <w:spacing w:before="120" w:after="120"/>
        <w:jc w:val="both"/>
        <w:rPr>
          <w:rFonts w:ascii="Verdana" w:hAnsi="Verdana"/>
          <w:b/>
          <w:iCs/>
          <w:sz w:val="20"/>
          <w:szCs w:val="20"/>
        </w:rPr>
      </w:pPr>
      <w:r w:rsidRPr="00EF03D9">
        <w:rPr>
          <w:rFonts w:ascii="Verdana" w:hAnsi="Verdana"/>
          <w:bCs/>
          <w:sz w:val="20"/>
          <w:szCs w:val="20"/>
        </w:rPr>
        <w:t>W związku z prowadzonym postępowaniem o udzielenie zamówienia publicznego na</w:t>
      </w:r>
      <w:r w:rsidR="00180316" w:rsidRPr="00EF03D9">
        <w:rPr>
          <w:rFonts w:ascii="Verdana" w:hAnsi="Verdana"/>
          <w:bCs/>
          <w:sz w:val="20"/>
          <w:szCs w:val="20"/>
        </w:rPr>
        <w:t>:</w:t>
      </w:r>
      <w:r w:rsidR="00180316" w:rsidRPr="00180316">
        <w:rPr>
          <w:rFonts w:ascii="Verdana" w:hAnsi="Verdana"/>
          <w:b/>
        </w:rPr>
        <w:t xml:space="preserve"> </w:t>
      </w:r>
      <w:r w:rsidR="00952494" w:rsidRPr="00952494">
        <w:rPr>
          <w:rFonts w:ascii="Verdana" w:hAnsi="Verdana"/>
          <w:b/>
          <w:sz w:val="20"/>
        </w:rPr>
        <w:t>„Budowę kanalizacji wraz z przyłączami na terenie gminy Wieliszew (ul. Długa 15)”</w:t>
      </w:r>
    </w:p>
    <w:p w14:paraId="0E14A080" w14:textId="77777777" w:rsidR="00610A90" w:rsidRDefault="00610A90" w:rsidP="00180316">
      <w:pPr>
        <w:pStyle w:val="Zwykytekst1"/>
        <w:tabs>
          <w:tab w:val="left" w:pos="9214"/>
        </w:tabs>
        <w:ind w:right="-1"/>
        <w:jc w:val="both"/>
        <w:rPr>
          <w:rFonts w:ascii="Verdana" w:hAnsi="Verdana"/>
          <w:b/>
        </w:rPr>
      </w:pPr>
    </w:p>
    <w:p w14:paraId="22010DF1" w14:textId="65767FE0" w:rsidR="00874DFA" w:rsidRDefault="00874DFA" w:rsidP="00874DFA">
      <w:pPr>
        <w:pStyle w:val="Zwykytekst1"/>
        <w:tabs>
          <w:tab w:val="left" w:pos="9214"/>
        </w:tabs>
        <w:spacing w:after="120"/>
        <w:ind w:right="-1"/>
        <w:jc w:val="both"/>
        <w:rPr>
          <w:rFonts w:ascii="Verdana" w:hAnsi="Verdana"/>
        </w:rPr>
      </w:pPr>
      <w:r w:rsidRPr="00E572F6">
        <w:rPr>
          <w:rFonts w:ascii="Verdana" w:hAnsi="Verdana"/>
          <w:b/>
        </w:rPr>
        <w:t>JA/MY</w:t>
      </w:r>
      <w:r>
        <w:rPr>
          <w:rFonts w:ascii="Verdana" w:hAnsi="Verdana"/>
        </w:rPr>
        <w:t>:</w:t>
      </w:r>
    </w:p>
    <w:p w14:paraId="1D80A168" w14:textId="77777777" w:rsidR="00874DFA" w:rsidRDefault="00874DFA" w:rsidP="00874DFA">
      <w:pPr>
        <w:pStyle w:val="Zwykytekst1"/>
        <w:tabs>
          <w:tab w:val="left" w:pos="9214"/>
        </w:tabs>
        <w:ind w:right="-286"/>
        <w:jc w:val="both"/>
        <w:rPr>
          <w:rFonts w:ascii="Verdana" w:hAnsi="Verdana"/>
        </w:rPr>
      </w:pPr>
      <w:r>
        <w:rPr>
          <w:rFonts w:ascii="Verdana" w:hAnsi="Verdana"/>
        </w:rPr>
        <w:t>_________________________________________________________________________</w:t>
      </w:r>
    </w:p>
    <w:p w14:paraId="6ABCD7DD" w14:textId="77777777" w:rsidR="00874DFA" w:rsidRDefault="00874DFA" w:rsidP="00874DFA">
      <w:pPr>
        <w:pStyle w:val="Zwykytekst1"/>
        <w:tabs>
          <w:tab w:val="left" w:pos="9214"/>
        </w:tabs>
        <w:ind w:right="141"/>
        <w:jc w:val="center"/>
        <w:rPr>
          <w:rFonts w:ascii="Verdana" w:hAnsi="Verdana"/>
          <w:i/>
          <w:sz w:val="16"/>
          <w:szCs w:val="16"/>
        </w:rPr>
      </w:pPr>
      <w:r>
        <w:rPr>
          <w:rFonts w:ascii="Verdana" w:hAnsi="Verdana"/>
          <w:i/>
          <w:sz w:val="16"/>
          <w:szCs w:val="16"/>
        </w:rPr>
        <w:t>(imię i nazwisko osoby/osób upoważnionej/-ych do reprezentowania Wykonawców wspólnie ubiegających się o udzielenie zamówienia)</w:t>
      </w:r>
    </w:p>
    <w:p w14:paraId="69B22541" w14:textId="77777777" w:rsidR="00874DFA" w:rsidRDefault="00874DFA" w:rsidP="00874DFA">
      <w:pPr>
        <w:ind w:right="284"/>
        <w:jc w:val="both"/>
        <w:rPr>
          <w:rFonts w:ascii="Verdana" w:hAnsi="Verdana"/>
          <w:sz w:val="20"/>
          <w:szCs w:val="20"/>
        </w:rPr>
      </w:pPr>
    </w:p>
    <w:p w14:paraId="724C24FF" w14:textId="77777777" w:rsidR="00874DFA" w:rsidRDefault="00874DFA" w:rsidP="00874DFA">
      <w:pPr>
        <w:jc w:val="both"/>
        <w:rPr>
          <w:rFonts w:ascii="Verdana" w:hAnsi="Verdana"/>
          <w:b/>
          <w:bCs/>
          <w:sz w:val="20"/>
          <w:szCs w:val="20"/>
        </w:rPr>
      </w:pPr>
      <w:r>
        <w:rPr>
          <w:rFonts w:ascii="Verdana" w:hAnsi="Verdana"/>
          <w:b/>
          <w:bCs/>
          <w:sz w:val="20"/>
          <w:szCs w:val="20"/>
        </w:rPr>
        <w:t>w imieniu Wykonawcy:</w:t>
      </w:r>
    </w:p>
    <w:p w14:paraId="6E344A89" w14:textId="77777777" w:rsidR="00874DFA" w:rsidRDefault="00874DFA" w:rsidP="00874DFA">
      <w:pPr>
        <w:jc w:val="both"/>
        <w:rPr>
          <w:rFonts w:ascii="Verdana" w:hAnsi="Verdana"/>
          <w:b/>
          <w:bCs/>
          <w:sz w:val="20"/>
          <w:szCs w:val="20"/>
        </w:rPr>
      </w:pPr>
      <w:r>
        <w:rPr>
          <w:rFonts w:ascii="Verdana" w:hAnsi="Verdana"/>
          <w:b/>
          <w:bCs/>
          <w:sz w:val="20"/>
          <w:szCs w:val="20"/>
        </w:rPr>
        <w:t>_______________________________________________________________</w:t>
      </w:r>
    </w:p>
    <w:p w14:paraId="671C6C5E" w14:textId="77777777" w:rsidR="00874DFA" w:rsidRDefault="00874DFA" w:rsidP="00874DFA">
      <w:pPr>
        <w:jc w:val="center"/>
        <w:rPr>
          <w:rFonts w:ascii="Verdana" w:hAnsi="Verdana"/>
          <w:bCs/>
          <w:i/>
          <w:sz w:val="16"/>
          <w:szCs w:val="16"/>
        </w:rPr>
      </w:pPr>
      <w:r>
        <w:rPr>
          <w:rFonts w:ascii="Verdana" w:hAnsi="Verdana"/>
          <w:bCs/>
          <w:i/>
          <w:sz w:val="16"/>
          <w:szCs w:val="16"/>
        </w:rPr>
        <w:t>(wpisać nazwy (firmy) Wykonawców wspólnie ubiegających się o udzielenie zamówienia)</w:t>
      </w:r>
    </w:p>
    <w:p w14:paraId="48764311" w14:textId="77777777" w:rsidR="00874DFA" w:rsidRDefault="00874DFA" w:rsidP="00874DFA">
      <w:pPr>
        <w:spacing w:after="120"/>
        <w:jc w:val="center"/>
        <w:rPr>
          <w:rFonts w:ascii="Verdana" w:hAnsi="Verdana"/>
          <w:bCs/>
          <w:i/>
          <w:sz w:val="16"/>
          <w:szCs w:val="16"/>
        </w:rPr>
      </w:pPr>
    </w:p>
    <w:p w14:paraId="7BF7B2BF" w14:textId="77777777" w:rsidR="00874DFA" w:rsidRDefault="00874DFA" w:rsidP="00874DFA">
      <w:pPr>
        <w:spacing w:after="120"/>
        <w:jc w:val="center"/>
        <w:rPr>
          <w:rFonts w:ascii="Verdana" w:hAnsi="Verdana"/>
          <w:bCs/>
          <w:i/>
          <w:sz w:val="16"/>
          <w:szCs w:val="16"/>
        </w:rPr>
      </w:pPr>
    </w:p>
    <w:p w14:paraId="689145D7" w14:textId="3E980315" w:rsidR="00874DFA" w:rsidRDefault="00874DFA" w:rsidP="00874DFA">
      <w:pPr>
        <w:spacing w:before="200" w:line="360" w:lineRule="auto"/>
        <w:jc w:val="both"/>
        <w:rPr>
          <w:rFonts w:ascii="Verdana" w:hAnsi="Verdana"/>
          <w:sz w:val="20"/>
          <w:szCs w:val="20"/>
        </w:rPr>
      </w:pPr>
      <w:r w:rsidRPr="008329D8">
        <w:rPr>
          <w:rFonts w:ascii="Verdana" w:hAnsi="Verdana"/>
          <w:b/>
          <w:sz w:val="20"/>
          <w:szCs w:val="20"/>
        </w:rPr>
        <w:t>OŚWIADCZAM</w:t>
      </w:r>
      <w:r>
        <w:rPr>
          <w:rFonts w:ascii="Verdana" w:hAnsi="Verdana"/>
          <w:b/>
          <w:sz w:val="20"/>
          <w:szCs w:val="20"/>
        </w:rPr>
        <w:t>/-MY</w:t>
      </w:r>
      <w:r>
        <w:rPr>
          <w:rFonts w:ascii="Verdana" w:hAnsi="Verdana"/>
          <w:sz w:val="20"/>
          <w:szCs w:val="20"/>
        </w:rPr>
        <w:t xml:space="preserve">, iż następujące </w:t>
      </w:r>
      <w:r w:rsidR="00B13C2F">
        <w:rPr>
          <w:rFonts w:ascii="Verdana" w:hAnsi="Verdana"/>
          <w:sz w:val="20"/>
          <w:szCs w:val="20"/>
        </w:rPr>
        <w:t xml:space="preserve">roboty budowlane, dostawy lub </w:t>
      </w:r>
      <w:r w:rsidR="004C57FA">
        <w:rPr>
          <w:rFonts w:ascii="Verdana" w:hAnsi="Verdana"/>
          <w:sz w:val="20"/>
          <w:szCs w:val="20"/>
        </w:rPr>
        <w:t>usługi</w:t>
      </w:r>
      <w:r>
        <w:rPr>
          <w:rFonts w:ascii="Verdana" w:hAnsi="Verdana"/>
          <w:sz w:val="20"/>
          <w:szCs w:val="20"/>
        </w:rPr>
        <w:t xml:space="preserve"> wykonają poszczególni Wykonawcy wspólnie ubiegający się o udzielenie zamówienia:</w:t>
      </w:r>
    </w:p>
    <w:p w14:paraId="13AD0894" w14:textId="77777777" w:rsidR="00610A90" w:rsidRDefault="00610A90" w:rsidP="00874DFA">
      <w:pPr>
        <w:spacing w:before="200" w:line="360" w:lineRule="auto"/>
        <w:jc w:val="both"/>
        <w:rPr>
          <w:rFonts w:ascii="Verdana" w:hAnsi="Verdana"/>
          <w:sz w:val="20"/>
          <w:szCs w:val="20"/>
        </w:rPr>
      </w:pPr>
    </w:p>
    <w:p w14:paraId="28313E12" w14:textId="690D96A3"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4958CEB8" w14:textId="77777777" w:rsidR="00610A90" w:rsidRDefault="00610A90" w:rsidP="00874DFA">
      <w:pPr>
        <w:ind w:right="-2"/>
        <w:jc w:val="both"/>
        <w:rPr>
          <w:rFonts w:ascii="Verdana" w:hAnsi="Verdana"/>
          <w:sz w:val="20"/>
          <w:szCs w:val="20"/>
        </w:rPr>
      </w:pPr>
    </w:p>
    <w:p w14:paraId="042700C6" w14:textId="77777777" w:rsidR="00874DFA" w:rsidRDefault="00874DFA" w:rsidP="00874DFA">
      <w:pPr>
        <w:ind w:right="-2"/>
        <w:jc w:val="both"/>
        <w:rPr>
          <w:rFonts w:ascii="Verdana" w:hAnsi="Verdana"/>
          <w:sz w:val="20"/>
          <w:szCs w:val="20"/>
        </w:rPr>
      </w:pPr>
    </w:p>
    <w:p w14:paraId="6755634D" w14:textId="3C09A37A"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51CF63BA" w14:textId="77777777" w:rsidR="00874DFA" w:rsidRDefault="00874DFA" w:rsidP="00874DFA">
      <w:pPr>
        <w:ind w:right="-2"/>
        <w:jc w:val="both"/>
        <w:rPr>
          <w:rFonts w:ascii="Verdana" w:hAnsi="Verdana"/>
          <w:sz w:val="20"/>
          <w:szCs w:val="20"/>
        </w:rPr>
      </w:pPr>
    </w:p>
    <w:p w14:paraId="1C31BFD9" w14:textId="72D0B9BE" w:rsidR="00874DFA" w:rsidRDefault="00874DFA" w:rsidP="00874DFA">
      <w:pPr>
        <w:spacing w:after="120"/>
        <w:jc w:val="both"/>
        <w:rPr>
          <w:rFonts w:ascii="Verdana" w:hAnsi="Verdana"/>
          <w:spacing w:val="4"/>
          <w:sz w:val="16"/>
          <w:szCs w:val="16"/>
        </w:rPr>
      </w:pPr>
    </w:p>
    <w:p w14:paraId="4C72A6A8" w14:textId="77777777" w:rsidR="00610A90" w:rsidRDefault="00610A90" w:rsidP="00874DFA">
      <w:pPr>
        <w:spacing w:after="120"/>
        <w:jc w:val="both"/>
        <w:rPr>
          <w:rFonts w:ascii="Verdana" w:hAnsi="Verdana"/>
          <w:spacing w:val="4"/>
          <w:sz w:val="16"/>
          <w:szCs w:val="16"/>
        </w:rPr>
      </w:pPr>
    </w:p>
    <w:p w14:paraId="11ECE170" w14:textId="77777777" w:rsidR="00874DFA" w:rsidRDefault="00874DFA" w:rsidP="00874DFA">
      <w:pPr>
        <w:spacing w:after="120"/>
        <w:jc w:val="both"/>
        <w:rPr>
          <w:rFonts w:ascii="Verdana" w:hAnsi="Verdana"/>
          <w:spacing w:val="4"/>
          <w:sz w:val="16"/>
          <w:szCs w:val="16"/>
        </w:rPr>
      </w:pPr>
    </w:p>
    <w:p w14:paraId="479138F0" w14:textId="77777777" w:rsidR="00874DFA" w:rsidRDefault="00874DFA" w:rsidP="00874DFA">
      <w:pPr>
        <w:spacing w:after="120"/>
        <w:jc w:val="both"/>
        <w:rPr>
          <w:rFonts w:ascii="Verdana" w:hAnsi="Verdana"/>
          <w:spacing w:val="4"/>
          <w:sz w:val="16"/>
          <w:szCs w:val="16"/>
        </w:rPr>
      </w:pPr>
    </w:p>
    <w:p w14:paraId="29423252" w14:textId="48569BEE" w:rsidR="00874DFA" w:rsidRDefault="00874DFA" w:rsidP="00874DFA">
      <w:pPr>
        <w:spacing w:after="120"/>
        <w:jc w:val="both"/>
        <w:rPr>
          <w:rFonts w:ascii="Verdana" w:hAnsi="Verdana"/>
          <w:spacing w:val="4"/>
          <w:sz w:val="16"/>
          <w:szCs w:val="16"/>
        </w:rPr>
      </w:pPr>
      <w:r>
        <w:rPr>
          <w:rFonts w:ascii="Verdana" w:hAnsi="Verdana"/>
          <w:spacing w:val="4"/>
          <w:sz w:val="16"/>
          <w:szCs w:val="16"/>
        </w:rPr>
        <w:t xml:space="preserve">* dostosować odpowiednio </w:t>
      </w:r>
    </w:p>
    <w:p w14:paraId="6B91332D" w14:textId="1E7A5B9B" w:rsidR="00874DFA" w:rsidRDefault="00874DFA" w:rsidP="00874DFA">
      <w:pPr>
        <w:spacing w:after="120"/>
        <w:jc w:val="both"/>
        <w:rPr>
          <w:rFonts w:ascii="Verdana" w:hAnsi="Verdana"/>
          <w:spacing w:val="4"/>
          <w:sz w:val="16"/>
          <w:szCs w:val="16"/>
        </w:rPr>
      </w:pPr>
      <w:r w:rsidRPr="008329D8">
        <w:rPr>
          <w:rFonts w:ascii="Verdana" w:hAnsi="Verdana"/>
          <w:spacing w:val="4"/>
          <w:sz w:val="16"/>
          <w:szCs w:val="16"/>
        </w:rPr>
        <w:t>*</w:t>
      </w:r>
      <w:r>
        <w:rPr>
          <w:rFonts w:ascii="Verdana" w:hAnsi="Verdana"/>
          <w:spacing w:val="4"/>
          <w:sz w:val="16"/>
          <w:szCs w:val="16"/>
        </w:rPr>
        <w:t>* należy dostosować do ilości Wykonawców w konsorcjum</w:t>
      </w:r>
    </w:p>
    <w:p w14:paraId="5719173C" w14:textId="2D0C3BDE" w:rsidR="00DB3CA0" w:rsidRDefault="00DB3CA0" w:rsidP="00874DFA">
      <w:pPr>
        <w:spacing w:after="120"/>
        <w:jc w:val="both"/>
        <w:rPr>
          <w:rFonts w:ascii="Verdana" w:hAnsi="Verdana"/>
          <w:spacing w:val="4"/>
          <w:sz w:val="16"/>
          <w:szCs w:val="16"/>
        </w:rPr>
      </w:pPr>
    </w:p>
    <w:p w14:paraId="49617343" w14:textId="3A8FB359" w:rsidR="00DB357A" w:rsidRDefault="00DB357A" w:rsidP="00874DFA">
      <w:pPr>
        <w:spacing w:after="120"/>
        <w:jc w:val="both"/>
        <w:rPr>
          <w:rFonts w:ascii="Verdana" w:hAnsi="Verdana"/>
          <w:spacing w:val="4"/>
          <w:sz w:val="16"/>
          <w:szCs w:val="16"/>
        </w:rPr>
      </w:pPr>
    </w:p>
    <w:p w14:paraId="35E0274A" w14:textId="73500012" w:rsidR="00DB357A" w:rsidRDefault="00DB357A" w:rsidP="00874DFA">
      <w:pPr>
        <w:spacing w:after="120"/>
        <w:jc w:val="both"/>
        <w:rPr>
          <w:rFonts w:ascii="Verdana" w:hAnsi="Verdana"/>
          <w:spacing w:val="4"/>
          <w:sz w:val="16"/>
          <w:szCs w:val="16"/>
        </w:rPr>
      </w:pPr>
    </w:p>
    <w:p w14:paraId="5F1FA999" w14:textId="77777777" w:rsidR="00DB357A" w:rsidRDefault="00DB357A" w:rsidP="00874DFA">
      <w:pPr>
        <w:spacing w:after="120"/>
        <w:jc w:val="both"/>
        <w:rPr>
          <w:rFonts w:ascii="Verdana" w:hAnsi="Verdana"/>
          <w:spacing w:val="4"/>
          <w:sz w:val="16"/>
          <w:szCs w:val="16"/>
        </w:rPr>
      </w:pPr>
    </w:p>
    <w:p w14:paraId="022532FF" w14:textId="77777777" w:rsidR="004176E5" w:rsidRDefault="004176E5" w:rsidP="00874DFA">
      <w:pPr>
        <w:spacing w:after="120"/>
        <w:jc w:val="both"/>
        <w:rPr>
          <w:rFonts w:ascii="Verdana" w:hAnsi="Verdana"/>
          <w:spacing w:val="4"/>
          <w:sz w:val="16"/>
          <w:szCs w:val="16"/>
        </w:rPr>
      </w:pPr>
    </w:p>
    <w:p w14:paraId="1A17CD3B" w14:textId="77777777" w:rsidR="008E042E" w:rsidRDefault="008E042E" w:rsidP="00874DFA">
      <w:pPr>
        <w:spacing w:after="120"/>
        <w:jc w:val="both"/>
        <w:rPr>
          <w:rFonts w:ascii="Verdana" w:hAnsi="Verdana"/>
          <w:spacing w:val="4"/>
          <w:sz w:val="16"/>
          <w:szCs w:val="16"/>
        </w:rPr>
      </w:pPr>
    </w:p>
    <w:p w14:paraId="2B3F1D00" w14:textId="77777777" w:rsidR="008E042E" w:rsidRDefault="008E042E" w:rsidP="00874DFA">
      <w:pPr>
        <w:spacing w:after="120"/>
        <w:jc w:val="both"/>
        <w:rPr>
          <w:rFonts w:ascii="Verdana" w:hAnsi="Verdana"/>
          <w:spacing w:val="4"/>
          <w:sz w:val="16"/>
          <w:szCs w:val="16"/>
        </w:rPr>
      </w:pPr>
    </w:p>
    <w:p w14:paraId="234662A9" w14:textId="77777777" w:rsidR="00285F5D" w:rsidRDefault="00285F5D" w:rsidP="00DB357A">
      <w:pPr>
        <w:pStyle w:val="Zwykytekst"/>
        <w:suppressAutoHyphens/>
        <w:spacing w:before="120" w:after="120"/>
        <w:jc w:val="right"/>
        <w:rPr>
          <w:rFonts w:ascii="Verdana" w:hAnsi="Verdana"/>
          <w:b/>
        </w:rPr>
      </w:pPr>
    </w:p>
    <w:p w14:paraId="51E07311" w14:textId="693EA4D5" w:rsidR="00DB357A" w:rsidRPr="007D3A1D" w:rsidRDefault="00DB357A" w:rsidP="00DB357A">
      <w:pPr>
        <w:pStyle w:val="Zwykytekst"/>
        <w:suppressAutoHyphens/>
        <w:spacing w:before="120" w:after="120"/>
        <w:jc w:val="right"/>
        <w:rPr>
          <w:rFonts w:ascii="Verdana" w:hAnsi="Verdana"/>
          <w:b/>
        </w:rPr>
      </w:pPr>
      <w:r w:rsidRPr="007D3A1D">
        <w:rPr>
          <w:rFonts w:ascii="Verdana" w:hAnsi="Verdana"/>
          <w:b/>
        </w:rPr>
        <w:lastRenderedPageBreak/>
        <w:t>Rozdział 3. Formularz 3.</w:t>
      </w:r>
      <w:r>
        <w:rPr>
          <w:rFonts w:ascii="Verdana" w:hAnsi="Verdana"/>
          <w:b/>
        </w:rPr>
        <w:t>4</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DB357A" w:rsidRPr="007D3A1D" w14:paraId="1F30C363" w14:textId="77777777" w:rsidTr="00286496">
        <w:trPr>
          <w:trHeight w:val="360"/>
        </w:trPr>
        <w:tc>
          <w:tcPr>
            <w:tcW w:w="3600" w:type="dxa"/>
          </w:tcPr>
          <w:p w14:paraId="2AAB3E2D" w14:textId="77777777" w:rsidR="00DB357A" w:rsidRPr="007D3A1D" w:rsidRDefault="00DB357A" w:rsidP="00286496">
            <w:pPr>
              <w:spacing w:before="120" w:after="120"/>
              <w:jc w:val="center"/>
              <w:rPr>
                <w:rFonts w:ascii="Verdana" w:hAnsi="Verdana"/>
                <w:i/>
                <w:sz w:val="20"/>
                <w:szCs w:val="20"/>
              </w:rPr>
            </w:pPr>
          </w:p>
          <w:p w14:paraId="067D0683" w14:textId="77777777" w:rsidR="00DB357A" w:rsidRPr="007D3A1D" w:rsidRDefault="00DB357A" w:rsidP="00286496">
            <w:pPr>
              <w:spacing w:before="120" w:after="120"/>
              <w:jc w:val="center"/>
              <w:rPr>
                <w:rFonts w:ascii="Verdana" w:hAnsi="Verdana"/>
                <w:i/>
                <w:sz w:val="20"/>
                <w:szCs w:val="20"/>
              </w:rPr>
            </w:pPr>
          </w:p>
          <w:p w14:paraId="056F91FB" w14:textId="77777777" w:rsidR="00DB357A" w:rsidRPr="007D3A1D" w:rsidRDefault="00DB357A" w:rsidP="00286496">
            <w:pPr>
              <w:spacing w:before="120" w:after="120"/>
              <w:jc w:val="center"/>
              <w:rPr>
                <w:rFonts w:ascii="Verdana" w:hAnsi="Verdana"/>
                <w:i/>
                <w:sz w:val="20"/>
                <w:szCs w:val="20"/>
              </w:rPr>
            </w:pPr>
          </w:p>
          <w:p w14:paraId="243FFB1D" w14:textId="77777777" w:rsidR="00DB357A" w:rsidRPr="007D3A1D" w:rsidRDefault="00DB357A" w:rsidP="00286496">
            <w:pPr>
              <w:spacing w:before="120" w:after="120"/>
              <w:jc w:val="center"/>
              <w:rPr>
                <w:rFonts w:ascii="Verdana" w:hAnsi="Verdana"/>
                <w:i/>
                <w:sz w:val="20"/>
                <w:szCs w:val="20"/>
              </w:rPr>
            </w:pPr>
          </w:p>
          <w:p w14:paraId="45915277" w14:textId="77777777" w:rsidR="00DB357A" w:rsidRPr="007D3A1D" w:rsidRDefault="00DB357A" w:rsidP="00286496">
            <w:pPr>
              <w:spacing w:before="120" w:after="120"/>
              <w:jc w:val="center"/>
              <w:rPr>
                <w:rFonts w:ascii="Verdana" w:hAnsi="Verdana"/>
                <w:i/>
                <w:sz w:val="20"/>
                <w:szCs w:val="20"/>
              </w:rPr>
            </w:pPr>
          </w:p>
          <w:p w14:paraId="73156B48" w14:textId="77777777" w:rsidR="00DB357A" w:rsidRPr="007D3A1D" w:rsidRDefault="00DB357A" w:rsidP="00286496">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17C19102" w14:textId="77777777" w:rsidR="00DB357A" w:rsidRPr="0056287A" w:rsidRDefault="00DB357A" w:rsidP="00286496">
            <w:pPr>
              <w:spacing w:before="120" w:after="120"/>
              <w:jc w:val="center"/>
              <w:rPr>
                <w:rFonts w:ascii="Verdana" w:hAnsi="Verdana"/>
                <w:b/>
                <w:sz w:val="20"/>
                <w:szCs w:val="20"/>
              </w:rPr>
            </w:pPr>
            <w:r w:rsidRPr="0056287A">
              <w:rPr>
                <w:rFonts w:ascii="Verdana" w:hAnsi="Verdana"/>
                <w:b/>
                <w:sz w:val="20"/>
                <w:szCs w:val="20"/>
              </w:rPr>
              <w:t xml:space="preserve">OŚWIADCZENIE </w:t>
            </w:r>
          </w:p>
          <w:p w14:paraId="77E4CA45" w14:textId="77777777" w:rsidR="00DB357A" w:rsidRPr="007D3A1D" w:rsidRDefault="00DB357A" w:rsidP="00286496">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oświadczeniu, o którym mowa w art. 125 ust. 1 ustawy Pzp</w:t>
            </w:r>
          </w:p>
        </w:tc>
      </w:tr>
    </w:tbl>
    <w:p w14:paraId="2CC46C6E" w14:textId="77777777" w:rsidR="00DB357A" w:rsidRPr="007D3A1D" w:rsidRDefault="00DB357A" w:rsidP="00DB357A">
      <w:pPr>
        <w:pStyle w:val="Zwykytekst"/>
        <w:suppressAutoHyphens/>
        <w:spacing w:before="120" w:after="120" w:line="360" w:lineRule="auto"/>
        <w:jc w:val="both"/>
        <w:rPr>
          <w:rFonts w:ascii="Verdana" w:hAnsi="Verdana"/>
          <w:b/>
        </w:rPr>
      </w:pPr>
    </w:p>
    <w:p w14:paraId="06808C09" w14:textId="3329A9D0" w:rsidR="00DB357A" w:rsidRPr="00952494" w:rsidRDefault="00DB357A" w:rsidP="00DB357A">
      <w:pPr>
        <w:spacing w:after="120"/>
        <w:jc w:val="both"/>
        <w:rPr>
          <w:rFonts w:ascii="Verdana" w:hAnsi="Verdana" w:cs="Arial"/>
          <w:b/>
          <w:bCs/>
          <w:spacing w:val="4"/>
          <w:sz w:val="20"/>
          <w:szCs w:val="20"/>
        </w:rPr>
      </w:pPr>
      <w:r w:rsidRPr="0056287A">
        <w:rPr>
          <w:rFonts w:ascii="Verdana" w:hAnsi="Verdana" w:cs="Arial"/>
          <w:spacing w:val="4"/>
          <w:sz w:val="20"/>
          <w:szCs w:val="20"/>
        </w:rPr>
        <w:t>W odpowiedzi na wezwanie do złożenia dokumentów w postępowaniu o udzielenie zamówienia publicznego na:</w:t>
      </w:r>
      <w:r w:rsidR="00952494" w:rsidRPr="00952494">
        <w:t xml:space="preserve"> </w:t>
      </w:r>
      <w:r w:rsidR="00952494" w:rsidRPr="00952494">
        <w:rPr>
          <w:rFonts w:ascii="Verdana" w:hAnsi="Verdana" w:cs="Arial"/>
          <w:b/>
          <w:bCs/>
          <w:spacing w:val="4"/>
          <w:sz w:val="20"/>
          <w:szCs w:val="20"/>
        </w:rPr>
        <w:t>„Budowę kanalizacji wraz z przyłączami na terenie gminy Wieliszew (ul. Długa 15)”</w:t>
      </w:r>
    </w:p>
    <w:p w14:paraId="0C88E11B" w14:textId="77777777" w:rsidR="00DB357A" w:rsidRPr="0056287A" w:rsidRDefault="00DB357A" w:rsidP="00DB357A">
      <w:pPr>
        <w:spacing w:after="120"/>
        <w:jc w:val="both"/>
        <w:rPr>
          <w:rFonts w:ascii="Verdana" w:hAnsi="Verdana" w:cs="Arial"/>
          <w:spacing w:val="4"/>
          <w:sz w:val="20"/>
          <w:szCs w:val="20"/>
        </w:rPr>
      </w:pPr>
    </w:p>
    <w:p w14:paraId="7A30863F" w14:textId="0FA1B445" w:rsidR="00DB357A" w:rsidRDefault="00DB357A" w:rsidP="00DB357A">
      <w:pPr>
        <w:spacing w:after="120"/>
        <w:jc w:val="both"/>
        <w:rPr>
          <w:rFonts w:ascii="Verdana" w:hAnsi="Verdana"/>
          <w:spacing w:val="4"/>
          <w:sz w:val="16"/>
          <w:szCs w:val="16"/>
        </w:rPr>
      </w:pPr>
      <w:r w:rsidRPr="0056287A">
        <w:rPr>
          <w:rFonts w:ascii="Verdana" w:hAnsi="Verdana" w:cs="Arial"/>
          <w:spacing w:val="4"/>
          <w:sz w:val="20"/>
          <w:szCs w:val="20"/>
        </w:rPr>
        <w:t>oświadczam, że są aktualne informacje zawarte w oświadczeniu, o którym mowa w</w:t>
      </w:r>
      <w:r w:rsidR="009607E8">
        <w:rPr>
          <w:rFonts w:ascii="Verdana" w:hAnsi="Verdana" w:cs="Arial"/>
          <w:spacing w:val="4"/>
          <w:sz w:val="20"/>
          <w:szCs w:val="20"/>
        </w:rPr>
        <w:t> </w:t>
      </w:r>
      <w:r w:rsidRPr="0056287A">
        <w:rPr>
          <w:rFonts w:ascii="Verdana" w:hAnsi="Verdana" w:cs="Arial"/>
          <w:spacing w:val="4"/>
          <w:sz w:val="20"/>
          <w:szCs w:val="20"/>
        </w:rPr>
        <w:t>art.</w:t>
      </w:r>
      <w:r w:rsidR="009607E8">
        <w:rPr>
          <w:rFonts w:ascii="Verdana" w:hAnsi="Verdana" w:cs="Arial"/>
          <w:spacing w:val="4"/>
          <w:sz w:val="20"/>
          <w:szCs w:val="20"/>
        </w:rPr>
        <w:t> </w:t>
      </w:r>
      <w:r w:rsidRPr="0056287A">
        <w:rPr>
          <w:rFonts w:ascii="Verdana" w:hAnsi="Verdana" w:cs="Arial"/>
          <w:spacing w:val="4"/>
          <w:sz w:val="20"/>
          <w:szCs w:val="20"/>
        </w:rPr>
        <w:t xml:space="preserve">125 ust. 1 ustawy Pzp,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41226F18" w14:textId="5CBA448C" w:rsidR="00DB3CA0" w:rsidRDefault="00DB3CA0" w:rsidP="00874DFA">
      <w:pPr>
        <w:spacing w:after="120"/>
        <w:jc w:val="both"/>
        <w:rPr>
          <w:rFonts w:ascii="Verdana" w:hAnsi="Verdana"/>
          <w:spacing w:val="4"/>
          <w:sz w:val="16"/>
          <w:szCs w:val="16"/>
        </w:rPr>
      </w:pPr>
    </w:p>
    <w:p w14:paraId="70E49343" w14:textId="0BF25A78" w:rsidR="00DB357A" w:rsidRDefault="00DB357A" w:rsidP="00874DFA">
      <w:pPr>
        <w:spacing w:after="120"/>
        <w:jc w:val="both"/>
        <w:rPr>
          <w:rFonts w:ascii="Verdana" w:hAnsi="Verdana"/>
          <w:spacing w:val="4"/>
          <w:sz w:val="16"/>
          <w:szCs w:val="16"/>
        </w:rPr>
      </w:pPr>
    </w:p>
    <w:p w14:paraId="6B855B13" w14:textId="7603CB8E" w:rsidR="00DB357A" w:rsidRDefault="00DB357A" w:rsidP="00874DFA">
      <w:pPr>
        <w:spacing w:after="120"/>
        <w:jc w:val="both"/>
        <w:rPr>
          <w:rFonts w:ascii="Verdana" w:hAnsi="Verdana"/>
          <w:spacing w:val="4"/>
          <w:sz w:val="16"/>
          <w:szCs w:val="16"/>
        </w:rPr>
      </w:pPr>
    </w:p>
    <w:p w14:paraId="0AA4F6E8" w14:textId="75A0E08B" w:rsidR="00DB357A" w:rsidRDefault="00DB357A" w:rsidP="00874DFA">
      <w:pPr>
        <w:spacing w:after="120"/>
        <w:jc w:val="both"/>
        <w:rPr>
          <w:rFonts w:ascii="Verdana" w:hAnsi="Verdana"/>
          <w:spacing w:val="4"/>
          <w:sz w:val="16"/>
          <w:szCs w:val="16"/>
        </w:rPr>
      </w:pPr>
    </w:p>
    <w:p w14:paraId="37D33287" w14:textId="3C462C9A" w:rsidR="00DB357A" w:rsidRDefault="00DB357A" w:rsidP="00874DFA">
      <w:pPr>
        <w:spacing w:after="120"/>
        <w:jc w:val="both"/>
        <w:rPr>
          <w:rFonts w:ascii="Verdana" w:hAnsi="Verdana"/>
          <w:spacing w:val="4"/>
          <w:sz w:val="16"/>
          <w:szCs w:val="16"/>
        </w:rPr>
      </w:pPr>
    </w:p>
    <w:p w14:paraId="6B29D554" w14:textId="3EE9D8FF" w:rsidR="00DB357A" w:rsidRDefault="00DB357A" w:rsidP="00874DFA">
      <w:pPr>
        <w:spacing w:after="120"/>
        <w:jc w:val="both"/>
        <w:rPr>
          <w:rFonts w:ascii="Verdana" w:hAnsi="Verdana"/>
          <w:spacing w:val="4"/>
          <w:sz w:val="16"/>
          <w:szCs w:val="16"/>
        </w:rPr>
      </w:pPr>
    </w:p>
    <w:p w14:paraId="2C36949E" w14:textId="44F02D0B" w:rsidR="00DB357A" w:rsidRDefault="00DB357A" w:rsidP="00874DFA">
      <w:pPr>
        <w:spacing w:after="120"/>
        <w:jc w:val="both"/>
        <w:rPr>
          <w:rFonts w:ascii="Verdana" w:hAnsi="Verdana"/>
          <w:spacing w:val="4"/>
          <w:sz w:val="16"/>
          <w:szCs w:val="16"/>
        </w:rPr>
      </w:pPr>
    </w:p>
    <w:p w14:paraId="4CFCC8F3" w14:textId="18B5F6D5" w:rsidR="00DB357A" w:rsidRDefault="00DB357A" w:rsidP="00874DFA">
      <w:pPr>
        <w:spacing w:after="120"/>
        <w:jc w:val="both"/>
        <w:rPr>
          <w:rFonts w:ascii="Verdana" w:hAnsi="Verdana"/>
          <w:spacing w:val="4"/>
          <w:sz w:val="16"/>
          <w:szCs w:val="16"/>
        </w:rPr>
      </w:pPr>
    </w:p>
    <w:p w14:paraId="17CB1A14" w14:textId="65B43CCB" w:rsidR="00DB357A" w:rsidRDefault="00DB357A" w:rsidP="00874DFA">
      <w:pPr>
        <w:spacing w:after="120"/>
        <w:jc w:val="both"/>
        <w:rPr>
          <w:rFonts w:ascii="Verdana" w:hAnsi="Verdana"/>
          <w:spacing w:val="4"/>
          <w:sz w:val="16"/>
          <w:szCs w:val="16"/>
        </w:rPr>
      </w:pPr>
    </w:p>
    <w:p w14:paraId="4E8D152E" w14:textId="157272F6" w:rsidR="00DB357A" w:rsidRDefault="00DB357A" w:rsidP="00874DFA">
      <w:pPr>
        <w:spacing w:after="120"/>
        <w:jc w:val="both"/>
        <w:rPr>
          <w:rFonts w:ascii="Verdana" w:hAnsi="Verdana"/>
          <w:spacing w:val="4"/>
          <w:sz w:val="16"/>
          <w:szCs w:val="16"/>
        </w:rPr>
      </w:pPr>
    </w:p>
    <w:p w14:paraId="62B0F466" w14:textId="399CCD43" w:rsidR="00DB357A" w:rsidRDefault="00DB357A" w:rsidP="00874DFA">
      <w:pPr>
        <w:spacing w:after="120"/>
        <w:jc w:val="both"/>
        <w:rPr>
          <w:rFonts w:ascii="Verdana" w:hAnsi="Verdana"/>
          <w:spacing w:val="4"/>
          <w:sz w:val="16"/>
          <w:szCs w:val="16"/>
        </w:rPr>
      </w:pPr>
    </w:p>
    <w:p w14:paraId="4F7B65DF" w14:textId="4BFFF061" w:rsidR="00DB357A" w:rsidRDefault="00DB357A" w:rsidP="00874DFA">
      <w:pPr>
        <w:spacing w:after="120"/>
        <w:jc w:val="both"/>
        <w:rPr>
          <w:rFonts w:ascii="Verdana" w:hAnsi="Verdana"/>
          <w:spacing w:val="4"/>
          <w:sz w:val="16"/>
          <w:szCs w:val="16"/>
        </w:rPr>
      </w:pPr>
    </w:p>
    <w:p w14:paraId="34B5A74F" w14:textId="37E05505" w:rsidR="00DB357A" w:rsidRDefault="00DB357A" w:rsidP="00874DFA">
      <w:pPr>
        <w:spacing w:after="120"/>
        <w:jc w:val="both"/>
        <w:rPr>
          <w:rFonts w:ascii="Verdana" w:hAnsi="Verdana"/>
          <w:spacing w:val="4"/>
          <w:sz w:val="16"/>
          <w:szCs w:val="16"/>
        </w:rPr>
      </w:pPr>
    </w:p>
    <w:p w14:paraId="342A7A0F" w14:textId="5C9951BC" w:rsidR="00DB357A" w:rsidRDefault="00DB357A" w:rsidP="00874DFA">
      <w:pPr>
        <w:spacing w:after="120"/>
        <w:jc w:val="both"/>
        <w:rPr>
          <w:rFonts w:ascii="Verdana" w:hAnsi="Verdana"/>
          <w:spacing w:val="4"/>
          <w:sz w:val="16"/>
          <w:szCs w:val="16"/>
        </w:rPr>
      </w:pPr>
    </w:p>
    <w:p w14:paraId="00E193A9" w14:textId="68EA5F42" w:rsidR="00DB357A" w:rsidRDefault="00DB357A" w:rsidP="00874DFA">
      <w:pPr>
        <w:spacing w:after="120"/>
        <w:jc w:val="both"/>
        <w:rPr>
          <w:rFonts w:ascii="Verdana" w:hAnsi="Verdana"/>
          <w:spacing w:val="4"/>
          <w:sz w:val="16"/>
          <w:szCs w:val="16"/>
        </w:rPr>
      </w:pPr>
    </w:p>
    <w:p w14:paraId="02554EE8" w14:textId="1DC0D6C0" w:rsidR="00DB357A" w:rsidRDefault="00DB357A" w:rsidP="00874DFA">
      <w:pPr>
        <w:spacing w:after="120"/>
        <w:jc w:val="both"/>
        <w:rPr>
          <w:rFonts w:ascii="Verdana" w:hAnsi="Verdana"/>
          <w:spacing w:val="4"/>
          <w:sz w:val="16"/>
          <w:szCs w:val="16"/>
        </w:rPr>
      </w:pPr>
    </w:p>
    <w:p w14:paraId="09FB4DA3" w14:textId="08DE0E15" w:rsidR="00DB357A" w:rsidRDefault="00DB357A" w:rsidP="00874DFA">
      <w:pPr>
        <w:spacing w:after="120"/>
        <w:jc w:val="both"/>
        <w:rPr>
          <w:rFonts w:ascii="Verdana" w:hAnsi="Verdana"/>
          <w:spacing w:val="4"/>
          <w:sz w:val="16"/>
          <w:szCs w:val="16"/>
        </w:rPr>
      </w:pPr>
    </w:p>
    <w:p w14:paraId="49CEE105" w14:textId="209B48CC" w:rsidR="00DB357A" w:rsidRDefault="00DB357A" w:rsidP="00874DFA">
      <w:pPr>
        <w:spacing w:after="120"/>
        <w:jc w:val="both"/>
        <w:rPr>
          <w:rFonts w:ascii="Verdana" w:hAnsi="Verdana"/>
          <w:spacing w:val="4"/>
          <w:sz w:val="16"/>
          <w:szCs w:val="16"/>
        </w:rPr>
      </w:pPr>
    </w:p>
    <w:p w14:paraId="004474A2" w14:textId="5D3B1902" w:rsidR="00DB357A" w:rsidRDefault="00DB357A" w:rsidP="00874DFA">
      <w:pPr>
        <w:spacing w:after="120"/>
        <w:jc w:val="both"/>
        <w:rPr>
          <w:rFonts w:ascii="Verdana" w:hAnsi="Verdana"/>
          <w:spacing w:val="4"/>
          <w:sz w:val="16"/>
          <w:szCs w:val="16"/>
        </w:rPr>
      </w:pPr>
    </w:p>
    <w:p w14:paraId="0C694479" w14:textId="77777777" w:rsidR="00DE6A12" w:rsidRDefault="00DE6A12" w:rsidP="00874DFA">
      <w:pPr>
        <w:spacing w:after="120"/>
        <w:jc w:val="both"/>
        <w:rPr>
          <w:rFonts w:ascii="Verdana" w:hAnsi="Verdana"/>
          <w:spacing w:val="4"/>
          <w:sz w:val="16"/>
          <w:szCs w:val="16"/>
        </w:rPr>
      </w:pPr>
    </w:p>
    <w:p w14:paraId="3F3B375F" w14:textId="77777777" w:rsidR="00DB357A" w:rsidRDefault="00DB357A" w:rsidP="00874DFA">
      <w:pPr>
        <w:spacing w:after="120"/>
        <w:jc w:val="both"/>
        <w:rPr>
          <w:rFonts w:ascii="Verdana" w:hAnsi="Verdana"/>
          <w:spacing w:val="4"/>
          <w:sz w:val="16"/>
          <w:szCs w:val="16"/>
        </w:rPr>
      </w:pPr>
    </w:p>
    <w:p w14:paraId="42DE46CB" w14:textId="644EACD7" w:rsidR="00DB3CA0" w:rsidRDefault="00DB3CA0" w:rsidP="00874DFA">
      <w:pPr>
        <w:spacing w:after="120"/>
        <w:jc w:val="both"/>
        <w:rPr>
          <w:rFonts w:ascii="Verdana" w:hAnsi="Verdana"/>
          <w:spacing w:val="4"/>
          <w:sz w:val="16"/>
          <w:szCs w:val="16"/>
        </w:rPr>
      </w:pPr>
    </w:p>
    <w:p w14:paraId="2BD1BB48" w14:textId="280A8EF3" w:rsidR="00DB3CA0" w:rsidRDefault="00DB3CA0" w:rsidP="00874DFA">
      <w:pPr>
        <w:spacing w:after="120"/>
        <w:jc w:val="both"/>
        <w:rPr>
          <w:rFonts w:ascii="Verdana" w:hAnsi="Verdana"/>
          <w:spacing w:val="4"/>
          <w:sz w:val="16"/>
          <w:szCs w:val="16"/>
        </w:rPr>
      </w:pPr>
    </w:p>
    <w:p w14:paraId="27D37E76" w14:textId="27232A84" w:rsidR="000318E9" w:rsidRDefault="000318E9" w:rsidP="00B7306B">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58752" behindDoc="0" locked="0" layoutInCell="1" allowOverlap="1" wp14:anchorId="1D7ECEB3" wp14:editId="280B0520">
                <wp:simplePos x="0" y="0"/>
                <wp:positionH relativeFrom="column">
                  <wp:posOffset>114300</wp:posOffset>
                </wp:positionH>
                <wp:positionV relativeFrom="paragraph">
                  <wp:posOffset>255905</wp:posOffset>
                </wp:positionV>
                <wp:extent cx="2004695" cy="657860"/>
                <wp:effectExtent l="0" t="0" r="14605" b="27940"/>
                <wp:wrapTight wrapText="bothSides">
                  <wp:wrapPolygon edited="0">
                    <wp:start x="0" y="0"/>
                    <wp:lineTo x="0" y="21892"/>
                    <wp:lineTo x="21552" y="21892"/>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657860"/>
                        </a:xfrm>
                        <a:prstGeom prst="rect">
                          <a:avLst/>
                        </a:prstGeom>
                        <a:solidFill>
                          <a:srgbClr val="FFFFFF"/>
                        </a:solidFill>
                        <a:ln w="9525">
                          <a:solidFill>
                            <a:srgbClr val="000000"/>
                          </a:solidFill>
                          <a:miter lim="800000"/>
                          <a:headEnd/>
                          <a:tailEnd/>
                        </a:ln>
                      </wps:spPr>
                      <wps:txb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ECEB3" id="Pole tekstowe 6" o:spid="_x0000_s1027" type="#_x0000_t202" style="position:absolute;left:0;text-align:left;margin-left:9pt;margin-top:20.15pt;width:157.85pt;height:5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">
                <v:textbo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59776" behindDoc="0" locked="0" layoutInCell="1" allowOverlap="1" wp14:anchorId="24CC5A55" wp14:editId="74B68B4D">
                <wp:simplePos x="0" y="0"/>
                <wp:positionH relativeFrom="column">
                  <wp:posOffset>2057400</wp:posOffset>
                </wp:positionH>
                <wp:positionV relativeFrom="paragraph">
                  <wp:posOffset>255905</wp:posOffset>
                </wp:positionV>
                <wp:extent cx="3946525" cy="657860"/>
                <wp:effectExtent l="0" t="0" r="15875" b="27940"/>
                <wp:wrapTight wrapText="bothSides">
                  <wp:wrapPolygon edited="0">
                    <wp:start x="0" y="0"/>
                    <wp:lineTo x="0" y="21892"/>
                    <wp:lineTo x="21583" y="21892"/>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657860"/>
                        </a:xfrm>
                        <a:prstGeom prst="rect">
                          <a:avLst/>
                        </a:prstGeom>
                        <a:solidFill>
                          <a:srgbClr val="C0C0C0"/>
                        </a:solidFill>
                        <a:ln w="9525">
                          <a:solidFill>
                            <a:srgbClr val="000000"/>
                          </a:solidFill>
                          <a:miter lim="800000"/>
                          <a:headEnd/>
                          <a:tailEnd/>
                        </a:ln>
                      </wps:spPr>
                      <wps:txb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055222CE"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B13C2F">
                              <w:rPr>
                                <w:rFonts w:ascii="Verdana" w:hAnsi="Verdana"/>
                                <w:sz w:val="20"/>
                                <w:szCs w:val="20"/>
                              </w:rPr>
                              <w:t>robót budowlanych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5A55" id="Pole tekstowe 1" o:spid="_x0000_s1028" type="#_x0000_t202" style="position:absolute;left:0;text-align:left;margin-left:162pt;margin-top:20.15pt;width:310.75pt;height:5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" fillcolor="silver">
                <v:textbo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055222CE"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B13C2F">
                        <w:rPr>
                          <w:rFonts w:ascii="Verdana" w:hAnsi="Verdana"/>
                          <w:sz w:val="20"/>
                          <w:szCs w:val="20"/>
                        </w:rPr>
                        <w:t>robót budowlanych</w:t>
                      </w:r>
                    </w:p>
                  </w:txbxContent>
                </v:textbox>
                <w10:wrap type="tight"/>
              </v:shape>
            </w:pict>
          </mc:Fallback>
        </mc:AlternateContent>
      </w:r>
      <w:r w:rsidRPr="000318E9">
        <w:rPr>
          <w:rFonts w:ascii="Verdana" w:hAnsi="Verdana"/>
          <w:b/>
          <w:sz w:val="20"/>
          <w:szCs w:val="20"/>
        </w:rPr>
        <w:t xml:space="preserve"> </w:t>
      </w:r>
      <w:bookmarkStart w:id="17" w:name="_Hlk70411128"/>
      <w:r w:rsidRPr="007D3A1D">
        <w:rPr>
          <w:rFonts w:ascii="Verdana" w:hAnsi="Verdana"/>
          <w:b/>
          <w:sz w:val="20"/>
          <w:szCs w:val="20"/>
        </w:rPr>
        <w:t xml:space="preserve">Rozdział 3. </w:t>
      </w:r>
      <w:r>
        <w:rPr>
          <w:rFonts w:ascii="Verdana" w:hAnsi="Verdana"/>
          <w:b/>
          <w:bCs/>
          <w:sz w:val="20"/>
          <w:szCs w:val="20"/>
        </w:rPr>
        <w:t>Formularz 3.</w:t>
      </w:r>
      <w:r w:rsidR="00DB357A">
        <w:rPr>
          <w:rFonts w:ascii="Verdana" w:hAnsi="Verdana"/>
          <w:b/>
          <w:bCs/>
          <w:sz w:val="20"/>
          <w:szCs w:val="20"/>
        </w:rPr>
        <w:t>5</w:t>
      </w:r>
      <w:r>
        <w:rPr>
          <w:rFonts w:ascii="Verdana" w:hAnsi="Verdana"/>
          <w:b/>
          <w:bCs/>
          <w:sz w:val="20"/>
          <w:szCs w:val="20"/>
        </w:rPr>
        <w:t>.</w:t>
      </w:r>
      <w:bookmarkEnd w:id="17"/>
    </w:p>
    <w:p w14:paraId="386ACAB9" w14:textId="2DD4530A" w:rsidR="000318E9" w:rsidRPr="00B31E18" w:rsidRDefault="000318E9" w:rsidP="000318E9">
      <w:pPr>
        <w:jc w:val="right"/>
        <w:rPr>
          <w:rFonts w:ascii="Verdana" w:hAnsi="Verdana"/>
          <w:b/>
          <w:bCs/>
          <w:sz w:val="20"/>
          <w:szCs w:val="20"/>
        </w:rPr>
      </w:pPr>
    </w:p>
    <w:p w14:paraId="2F4605CD" w14:textId="77777777" w:rsidR="006350BD" w:rsidRPr="00B31E18" w:rsidRDefault="006350BD" w:rsidP="0083481F">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791AEA68" w14:textId="77777777" w:rsidR="00952494" w:rsidRDefault="00952494" w:rsidP="00DA5BFC">
      <w:pPr>
        <w:suppressAutoHyphens/>
        <w:spacing w:before="120" w:line="276" w:lineRule="auto"/>
        <w:ind w:right="2"/>
        <w:jc w:val="both"/>
        <w:rPr>
          <w:rFonts w:ascii="Verdana" w:hAnsi="Verdana"/>
          <w:b/>
          <w:sz w:val="20"/>
        </w:rPr>
      </w:pPr>
      <w:r w:rsidRPr="00952494">
        <w:rPr>
          <w:rFonts w:ascii="Verdana" w:hAnsi="Verdana"/>
          <w:b/>
          <w:sz w:val="20"/>
        </w:rPr>
        <w:t>„Budowę kanalizacji wraz z przyłączami na terenie gminy Wieliszew (ul. Długa 15)”</w:t>
      </w:r>
    </w:p>
    <w:p w14:paraId="3BD8AD44" w14:textId="5F707A91" w:rsidR="00DA5BFC" w:rsidRDefault="00DA5BFC" w:rsidP="00DA5BFC">
      <w:pPr>
        <w:suppressAutoHyphens/>
        <w:spacing w:before="120" w:line="276" w:lineRule="auto"/>
        <w:ind w:right="2"/>
        <w:jc w:val="both"/>
        <w:rPr>
          <w:rFonts w:ascii="Verdana" w:hAnsi="Verdana"/>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robót budowlanych</w:t>
      </w:r>
      <w:r w:rsidRPr="00B31E18">
        <w:rPr>
          <w:rFonts w:ascii="Verdana" w:eastAsia="Calibri" w:hAnsi="Verdana"/>
          <w:sz w:val="20"/>
          <w:szCs w:val="20"/>
          <w:lang w:val="x-none"/>
        </w:rPr>
        <w:t xml:space="preserve"> </w:t>
      </w:r>
      <w:r w:rsidRPr="00B31E18">
        <w:rPr>
          <w:rFonts w:ascii="Verdana" w:hAnsi="Verdana"/>
          <w:sz w:val="20"/>
          <w:szCs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r>
        <w:rPr>
          <w:rFonts w:ascii="Verdana" w:hAnsi="Verdana"/>
          <w:sz w:val="20"/>
          <w:szCs w:val="20"/>
        </w:rPr>
        <w:t>.</w:t>
      </w:r>
    </w:p>
    <w:p w14:paraId="5F24F220" w14:textId="77777777" w:rsidR="00DA5BFC" w:rsidRPr="001D7758" w:rsidRDefault="00DA5BFC" w:rsidP="00DA5BFC">
      <w:pPr>
        <w:suppressAutoHyphens/>
        <w:spacing w:before="120" w:line="276" w:lineRule="auto"/>
        <w:ind w:right="2"/>
        <w:jc w:val="both"/>
        <w:rPr>
          <w:rFonts w:ascii="Verdana" w:hAnsi="Verdana"/>
          <w:b/>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46"/>
        <w:gridCol w:w="3260"/>
        <w:gridCol w:w="1565"/>
        <w:gridCol w:w="2835"/>
      </w:tblGrid>
      <w:tr w:rsidR="00DA5BFC" w:rsidRPr="00B16BF3" w14:paraId="226C3C31" w14:textId="77777777" w:rsidTr="00DE3527">
        <w:trPr>
          <w:jc w:val="center"/>
        </w:trPr>
        <w:tc>
          <w:tcPr>
            <w:tcW w:w="659" w:type="dxa"/>
            <w:vAlign w:val="center"/>
          </w:tcPr>
          <w:p w14:paraId="03A82B08"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746" w:type="dxa"/>
            <w:vAlign w:val="center"/>
          </w:tcPr>
          <w:p w14:paraId="65878947"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którego roboty budowlane zostały wykonane</w:t>
            </w:r>
          </w:p>
        </w:tc>
        <w:tc>
          <w:tcPr>
            <w:tcW w:w="3260" w:type="dxa"/>
            <w:vAlign w:val="center"/>
          </w:tcPr>
          <w:p w14:paraId="1BAA4B8D" w14:textId="77777777" w:rsidR="00DA5BFC" w:rsidRPr="006350BD" w:rsidRDefault="00DA5BFC" w:rsidP="00286496">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6F212322" w14:textId="77777777" w:rsidR="00DA5BFC" w:rsidRPr="00B16BF3" w:rsidRDefault="00DA5BFC" w:rsidP="00286496">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565" w:type="dxa"/>
            <w:vAlign w:val="center"/>
          </w:tcPr>
          <w:p w14:paraId="654DB10E"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708E60E4"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835" w:type="dxa"/>
            <w:vAlign w:val="center"/>
          </w:tcPr>
          <w:p w14:paraId="2127FFDE" w14:textId="77777777" w:rsidR="00DA5BFC" w:rsidRPr="00B16BF3" w:rsidRDefault="00DA5BFC" w:rsidP="00286496">
            <w:pPr>
              <w:spacing w:before="120"/>
              <w:rPr>
                <w:rFonts w:ascii="Verdana" w:eastAsia="Calibri" w:hAnsi="Verdana"/>
                <w:b/>
                <w:sz w:val="16"/>
                <w:szCs w:val="16"/>
              </w:rPr>
            </w:pPr>
            <w:r w:rsidRPr="00B16BF3">
              <w:rPr>
                <w:rFonts w:ascii="Verdana" w:eastAsia="Calibri" w:hAnsi="Verdana"/>
                <w:b/>
                <w:sz w:val="16"/>
                <w:szCs w:val="16"/>
              </w:rPr>
              <w:t>Doświadczenie zawodowe</w:t>
            </w:r>
          </w:p>
          <w:p w14:paraId="168FB700" w14:textId="77777777" w:rsidR="00DA5BFC" w:rsidRPr="00B16BF3" w:rsidRDefault="00DA5BFC" w:rsidP="00286496">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DA5BFC" w:rsidRPr="002C62DA" w14:paraId="475E0E80" w14:textId="77777777" w:rsidTr="00DE3527">
        <w:trPr>
          <w:trHeight w:val="238"/>
          <w:jc w:val="center"/>
        </w:trPr>
        <w:tc>
          <w:tcPr>
            <w:tcW w:w="659" w:type="dxa"/>
            <w:vAlign w:val="center"/>
          </w:tcPr>
          <w:p w14:paraId="2D4DD854"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746" w:type="dxa"/>
            <w:vAlign w:val="center"/>
          </w:tcPr>
          <w:p w14:paraId="1E70CEA8"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2</w:t>
            </w:r>
          </w:p>
        </w:tc>
        <w:tc>
          <w:tcPr>
            <w:tcW w:w="3260" w:type="dxa"/>
            <w:vAlign w:val="center"/>
          </w:tcPr>
          <w:p w14:paraId="68B4C916"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565" w:type="dxa"/>
            <w:vAlign w:val="center"/>
          </w:tcPr>
          <w:p w14:paraId="7A934AD3"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835" w:type="dxa"/>
            <w:vAlign w:val="center"/>
          </w:tcPr>
          <w:p w14:paraId="7FAA67D3"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5</w:t>
            </w:r>
          </w:p>
        </w:tc>
      </w:tr>
      <w:tr w:rsidR="00DA5BFC" w:rsidRPr="00D2316C" w14:paraId="631232C1" w14:textId="77777777" w:rsidTr="00DE3527">
        <w:trPr>
          <w:trHeight w:val="2000"/>
          <w:jc w:val="center"/>
        </w:trPr>
        <w:tc>
          <w:tcPr>
            <w:tcW w:w="659" w:type="dxa"/>
          </w:tcPr>
          <w:p w14:paraId="7E5F2049" w14:textId="77777777" w:rsidR="00DA5BFC" w:rsidRPr="00D2316C" w:rsidRDefault="00DA5BFC" w:rsidP="00286496">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746" w:type="dxa"/>
          </w:tcPr>
          <w:p w14:paraId="22667DEB" w14:textId="77777777" w:rsidR="00DA5BFC" w:rsidRPr="00DA0B29" w:rsidRDefault="00DA5BFC" w:rsidP="00286496">
            <w:pPr>
              <w:spacing w:before="120"/>
              <w:jc w:val="both"/>
              <w:rPr>
                <w:rFonts w:ascii="Verdana" w:eastAsia="Calibri" w:hAnsi="Verdana"/>
                <w:bCs/>
                <w:sz w:val="16"/>
                <w:szCs w:val="16"/>
                <w:lang w:val="x-none"/>
              </w:rPr>
            </w:pPr>
          </w:p>
        </w:tc>
        <w:tc>
          <w:tcPr>
            <w:tcW w:w="3260" w:type="dxa"/>
          </w:tcPr>
          <w:p w14:paraId="46F16C65" w14:textId="77777777"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Zakres zamówienia: ……………………</w:t>
            </w:r>
            <w:proofErr w:type="gramStart"/>
            <w:r w:rsidRPr="00DD11D5">
              <w:rPr>
                <w:rFonts w:ascii="Verdana" w:eastAsia="Calibri" w:hAnsi="Verdana"/>
                <w:sz w:val="14"/>
                <w:szCs w:val="14"/>
              </w:rPr>
              <w:t>…….</w:t>
            </w:r>
            <w:proofErr w:type="gramEnd"/>
            <w:r w:rsidRPr="00DD11D5">
              <w:rPr>
                <w:rFonts w:ascii="Verdana" w:eastAsia="Calibri" w:hAnsi="Verdana"/>
                <w:sz w:val="14"/>
                <w:szCs w:val="14"/>
              </w:rPr>
              <w:t>.……… ………………………………………………………….……………………………………………………………………….………………………………………………………………….…………</w:t>
            </w:r>
          </w:p>
          <w:p w14:paraId="36D83828" w14:textId="138D04BE"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Zakres zamówienia obejmował</w:t>
            </w:r>
            <w:r w:rsidR="00CE2690">
              <w:rPr>
                <w:rFonts w:ascii="Verdana" w:eastAsia="Calibri" w:hAnsi="Verdana"/>
                <w:sz w:val="14"/>
                <w:szCs w:val="14"/>
              </w:rPr>
              <w:t xml:space="preserve"> budowę</w:t>
            </w:r>
            <w:r w:rsidRPr="00DD11D5">
              <w:rPr>
                <w:rFonts w:ascii="Verdana" w:eastAsia="Calibri" w:hAnsi="Verdana"/>
                <w:sz w:val="14"/>
                <w:szCs w:val="14"/>
              </w:rPr>
              <w:t>:</w:t>
            </w:r>
          </w:p>
          <w:p w14:paraId="1FEF2BBA" w14:textId="066CFC38"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 sie</w:t>
            </w:r>
            <w:r w:rsidR="00CE2690">
              <w:rPr>
                <w:rFonts w:ascii="Verdana" w:eastAsia="Calibri" w:hAnsi="Verdana"/>
                <w:sz w:val="14"/>
                <w:szCs w:val="14"/>
              </w:rPr>
              <w:t>ci</w:t>
            </w:r>
            <w:r w:rsidRPr="00DD11D5">
              <w:rPr>
                <w:rFonts w:ascii="Verdana" w:eastAsia="Calibri" w:hAnsi="Verdana"/>
                <w:sz w:val="14"/>
                <w:szCs w:val="14"/>
              </w:rPr>
              <w:t xml:space="preserve"> </w:t>
            </w:r>
            <w:r w:rsidR="00952494">
              <w:rPr>
                <w:rFonts w:ascii="Verdana" w:eastAsia="Calibri" w:hAnsi="Verdana"/>
                <w:sz w:val="14"/>
                <w:szCs w:val="14"/>
              </w:rPr>
              <w:t>kanalizacyjn</w:t>
            </w:r>
            <w:r w:rsidR="00CE2690">
              <w:rPr>
                <w:rFonts w:ascii="Verdana" w:eastAsia="Calibri" w:hAnsi="Verdana"/>
                <w:sz w:val="14"/>
                <w:szCs w:val="14"/>
              </w:rPr>
              <w:t>ej</w:t>
            </w:r>
            <w:r w:rsidRPr="00DD11D5">
              <w:rPr>
                <w:rFonts w:ascii="Verdana" w:eastAsia="Calibri" w:hAnsi="Verdana"/>
                <w:sz w:val="14"/>
                <w:szCs w:val="14"/>
              </w:rPr>
              <w:t xml:space="preserve"> o długości …… …. </w:t>
            </w:r>
            <w:proofErr w:type="spellStart"/>
            <w:r w:rsidRPr="00DD11D5">
              <w:rPr>
                <w:rFonts w:ascii="Verdana" w:eastAsia="Calibri" w:hAnsi="Verdana"/>
                <w:sz w:val="14"/>
                <w:szCs w:val="14"/>
              </w:rPr>
              <w:t>mb</w:t>
            </w:r>
            <w:proofErr w:type="spellEnd"/>
            <w:r w:rsidRPr="00DD11D5">
              <w:rPr>
                <w:rFonts w:ascii="Verdana" w:eastAsia="Calibri" w:hAnsi="Verdana"/>
                <w:sz w:val="14"/>
                <w:szCs w:val="14"/>
              </w:rPr>
              <w:t>.</w:t>
            </w:r>
          </w:p>
          <w:p w14:paraId="50F95B57" w14:textId="38B51030" w:rsidR="00DE3527" w:rsidRPr="00376D4F" w:rsidRDefault="00DE3527" w:rsidP="00DD11D5">
            <w:pPr>
              <w:spacing w:before="120"/>
              <w:jc w:val="both"/>
              <w:rPr>
                <w:rFonts w:ascii="Verdana" w:eastAsia="Calibri" w:hAnsi="Verdana"/>
                <w:sz w:val="14"/>
                <w:szCs w:val="14"/>
              </w:rPr>
            </w:pPr>
          </w:p>
        </w:tc>
        <w:tc>
          <w:tcPr>
            <w:tcW w:w="1565" w:type="dxa"/>
          </w:tcPr>
          <w:p w14:paraId="0931F093" w14:textId="77777777" w:rsidR="00DA5BFC" w:rsidRPr="00D2316C" w:rsidRDefault="00DA5BFC" w:rsidP="00286496">
            <w:pPr>
              <w:spacing w:before="120"/>
              <w:jc w:val="both"/>
              <w:rPr>
                <w:rFonts w:ascii="Verdana" w:eastAsia="Calibri" w:hAnsi="Verdana"/>
                <w:sz w:val="16"/>
                <w:szCs w:val="16"/>
                <w:lang w:val="x-none"/>
              </w:rPr>
            </w:pPr>
          </w:p>
        </w:tc>
        <w:tc>
          <w:tcPr>
            <w:tcW w:w="2835" w:type="dxa"/>
          </w:tcPr>
          <w:p w14:paraId="5BE6F451" w14:textId="77777777" w:rsidR="00DA5BFC" w:rsidRDefault="00DA5BFC" w:rsidP="00DA5BFC">
            <w:pPr>
              <w:numPr>
                <w:ilvl w:val="0"/>
                <w:numId w:val="33"/>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4637BB1D" w14:textId="77777777" w:rsidR="00DA5BFC" w:rsidRPr="007B291F" w:rsidRDefault="00DA5BFC" w:rsidP="00DA5BFC">
            <w:pPr>
              <w:numPr>
                <w:ilvl w:val="0"/>
                <w:numId w:val="33"/>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r>
              <w:rPr>
                <w:rFonts w:ascii="Verdana" w:eastAsia="Calibri" w:hAnsi="Verdana"/>
                <w:sz w:val="16"/>
                <w:szCs w:val="16"/>
              </w:rPr>
              <w:t>Pzp</w:t>
            </w:r>
          </w:p>
        </w:tc>
      </w:tr>
      <w:tr w:rsidR="00DA5BFC" w:rsidRPr="00D2316C" w14:paraId="1734AA56" w14:textId="77777777" w:rsidTr="00DE3527">
        <w:trPr>
          <w:trHeight w:val="2115"/>
          <w:jc w:val="center"/>
        </w:trPr>
        <w:tc>
          <w:tcPr>
            <w:tcW w:w="659" w:type="dxa"/>
          </w:tcPr>
          <w:p w14:paraId="4C32138B" w14:textId="77777777" w:rsidR="00DA5BFC" w:rsidRPr="00D2316C" w:rsidRDefault="00DA5BFC" w:rsidP="00286496">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746" w:type="dxa"/>
          </w:tcPr>
          <w:p w14:paraId="382497E2" w14:textId="77777777" w:rsidR="00DA5BFC" w:rsidRPr="00D2316C" w:rsidRDefault="00DA5BFC" w:rsidP="00286496">
            <w:pPr>
              <w:spacing w:before="120"/>
              <w:jc w:val="both"/>
              <w:rPr>
                <w:rFonts w:ascii="Verdana" w:eastAsia="Calibri" w:hAnsi="Verdana"/>
                <w:b/>
                <w:sz w:val="16"/>
                <w:szCs w:val="16"/>
                <w:lang w:val="x-none"/>
              </w:rPr>
            </w:pPr>
          </w:p>
        </w:tc>
        <w:tc>
          <w:tcPr>
            <w:tcW w:w="3260" w:type="dxa"/>
          </w:tcPr>
          <w:p w14:paraId="5DC8F4F4" w14:textId="77777777" w:rsidR="00DE3527" w:rsidRPr="00DE3527" w:rsidRDefault="00DE3527" w:rsidP="00DE3527">
            <w:pPr>
              <w:spacing w:before="120"/>
              <w:jc w:val="both"/>
              <w:rPr>
                <w:rFonts w:ascii="Verdana" w:eastAsia="Calibri" w:hAnsi="Verdana"/>
                <w:sz w:val="14"/>
                <w:szCs w:val="14"/>
              </w:rPr>
            </w:pPr>
            <w:r w:rsidRPr="00DE3527">
              <w:rPr>
                <w:rFonts w:ascii="Verdana" w:eastAsia="Calibri" w:hAnsi="Verdana"/>
                <w:sz w:val="14"/>
                <w:szCs w:val="14"/>
              </w:rPr>
              <w:t>Zakres zamówienia: …………………………..……… ………………………………………………………….……………………………………………………………………….………………………………………………………………….…………</w:t>
            </w:r>
          </w:p>
          <w:p w14:paraId="54CDE647" w14:textId="77777777" w:rsidR="00CE2690" w:rsidRPr="00DD11D5" w:rsidRDefault="00CE2690" w:rsidP="00CE2690">
            <w:pPr>
              <w:spacing w:before="120"/>
              <w:jc w:val="both"/>
              <w:rPr>
                <w:rFonts w:ascii="Verdana" w:eastAsia="Calibri" w:hAnsi="Verdana"/>
                <w:sz w:val="14"/>
                <w:szCs w:val="14"/>
              </w:rPr>
            </w:pPr>
            <w:r w:rsidRPr="00DD11D5">
              <w:rPr>
                <w:rFonts w:ascii="Verdana" w:eastAsia="Calibri" w:hAnsi="Verdana"/>
                <w:sz w:val="14"/>
                <w:szCs w:val="14"/>
              </w:rPr>
              <w:t>Zakres zamówienia obejmował</w:t>
            </w:r>
            <w:r>
              <w:rPr>
                <w:rFonts w:ascii="Verdana" w:eastAsia="Calibri" w:hAnsi="Verdana"/>
                <w:sz w:val="14"/>
                <w:szCs w:val="14"/>
              </w:rPr>
              <w:t xml:space="preserve"> budowę</w:t>
            </w:r>
            <w:r w:rsidRPr="00DD11D5">
              <w:rPr>
                <w:rFonts w:ascii="Verdana" w:eastAsia="Calibri" w:hAnsi="Verdana"/>
                <w:sz w:val="14"/>
                <w:szCs w:val="14"/>
              </w:rPr>
              <w:t>:</w:t>
            </w:r>
          </w:p>
          <w:p w14:paraId="7A0810A6" w14:textId="77777777" w:rsidR="00CE2690" w:rsidRPr="00DD11D5" w:rsidRDefault="00CE2690" w:rsidP="00CE2690">
            <w:pPr>
              <w:spacing w:before="120"/>
              <w:jc w:val="both"/>
              <w:rPr>
                <w:rFonts w:ascii="Verdana" w:eastAsia="Calibri" w:hAnsi="Verdana"/>
                <w:sz w:val="14"/>
                <w:szCs w:val="14"/>
              </w:rPr>
            </w:pPr>
            <w:r w:rsidRPr="00DD11D5">
              <w:rPr>
                <w:rFonts w:ascii="Verdana" w:eastAsia="Calibri" w:hAnsi="Verdana"/>
                <w:sz w:val="14"/>
                <w:szCs w:val="14"/>
              </w:rPr>
              <w:t>- sie</w:t>
            </w:r>
            <w:r>
              <w:rPr>
                <w:rFonts w:ascii="Verdana" w:eastAsia="Calibri" w:hAnsi="Verdana"/>
                <w:sz w:val="14"/>
                <w:szCs w:val="14"/>
              </w:rPr>
              <w:t>ci</w:t>
            </w:r>
            <w:r w:rsidRPr="00DD11D5">
              <w:rPr>
                <w:rFonts w:ascii="Verdana" w:eastAsia="Calibri" w:hAnsi="Verdana"/>
                <w:sz w:val="14"/>
                <w:szCs w:val="14"/>
              </w:rPr>
              <w:t xml:space="preserve"> </w:t>
            </w:r>
            <w:r>
              <w:rPr>
                <w:rFonts w:ascii="Verdana" w:eastAsia="Calibri" w:hAnsi="Verdana"/>
                <w:sz w:val="14"/>
                <w:szCs w:val="14"/>
              </w:rPr>
              <w:t>kanalizacyjnej</w:t>
            </w:r>
            <w:r w:rsidRPr="00DD11D5">
              <w:rPr>
                <w:rFonts w:ascii="Verdana" w:eastAsia="Calibri" w:hAnsi="Verdana"/>
                <w:sz w:val="14"/>
                <w:szCs w:val="14"/>
              </w:rPr>
              <w:t xml:space="preserve"> o długości …… …. </w:t>
            </w:r>
            <w:proofErr w:type="spellStart"/>
            <w:r w:rsidRPr="00DD11D5">
              <w:rPr>
                <w:rFonts w:ascii="Verdana" w:eastAsia="Calibri" w:hAnsi="Verdana"/>
                <w:sz w:val="14"/>
                <w:szCs w:val="14"/>
              </w:rPr>
              <w:t>mb</w:t>
            </w:r>
            <w:proofErr w:type="spellEnd"/>
            <w:r w:rsidRPr="00DD11D5">
              <w:rPr>
                <w:rFonts w:ascii="Verdana" w:eastAsia="Calibri" w:hAnsi="Verdana"/>
                <w:sz w:val="14"/>
                <w:szCs w:val="14"/>
              </w:rPr>
              <w:t>.</w:t>
            </w:r>
          </w:p>
          <w:p w14:paraId="6EE39184" w14:textId="58C33B7C" w:rsidR="00DD11D5" w:rsidRPr="00376D4F" w:rsidRDefault="00DD11D5" w:rsidP="00952494">
            <w:pPr>
              <w:spacing w:before="120"/>
              <w:jc w:val="both"/>
              <w:rPr>
                <w:rFonts w:ascii="Verdana" w:eastAsia="Calibri" w:hAnsi="Verdana"/>
                <w:sz w:val="14"/>
                <w:szCs w:val="14"/>
              </w:rPr>
            </w:pPr>
          </w:p>
        </w:tc>
        <w:tc>
          <w:tcPr>
            <w:tcW w:w="1565" w:type="dxa"/>
          </w:tcPr>
          <w:p w14:paraId="2B525BAE" w14:textId="77777777" w:rsidR="00DA5BFC" w:rsidRPr="00D2316C" w:rsidRDefault="00DA5BFC" w:rsidP="00286496">
            <w:pPr>
              <w:spacing w:before="120"/>
              <w:jc w:val="both"/>
              <w:rPr>
                <w:rFonts w:ascii="Verdana" w:eastAsia="Calibri" w:hAnsi="Verdana"/>
                <w:b/>
                <w:sz w:val="16"/>
                <w:szCs w:val="16"/>
                <w:lang w:val="x-none"/>
              </w:rPr>
            </w:pPr>
          </w:p>
        </w:tc>
        <w:tc>
          <w:tcPr>
            <w:tcW w:w="2835" w:type="dxa"/>
          </w:tcPr>
          <w:p w14:paraId="1193FD41" w14:textId="77777777" w:rsidR="00DA5BFC" w:rsidRDefault="00DA5BFC" w:rsidP="00DA5BFC">
            <w:pPr>
              <w:numPr>
                <w:ilvl w:val="0"/>
                <w:numId w:val="33"/>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75674E53" w14:textId="77777777" w:rsidR="00DA5BFC" w:rsidRPr="00670A27" w:rsidRDefault="00DA5BFC" w:rsidP="00DA5BFC">
            <w:pPr>
              <w:numPr>
                <w:ilvl w:val="0"/>
                <w:numId w:val="33"/>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którego zasoby zostaną nam oddane do dyspozycji na zasadach określonych w art. 118 ustawy Pzp</w:t>
            </w:r>
          </w:p>
        </w:tc>
      </w:tr>
    </w:tbl>
    <w:p w14:paraId="14E686E1" w14:textId="77777777" w:rsidR="00DB357A" w:rsidRDefault="00DB357A" w:rsidP="00DB357A">
      <w:pPr>
        <w:suppressAutoHyphens/>
        <w:spacing w:before="120" w:line="276" w:lineRule="auto"/>
        <w:ind w:right="2"/>
        <w:jc w:val="both"/>
        <w:rPr>
          <w:rFonts w:ascii="Verdana" w:hAnsi="Verdana"/>
          <w:sz w:val="20"/>
          <w:szCs w:val="20"/>
        </w:rPr>
      </w:pPr>
    </w:p>
    <w:p w14:paraId="74CAF152" w14:textId="792ACAFD" w:rsidR="00367453" w:rsidRDefault="00367453" w:rsidP="000318E9">
      <w:pPr>
        <w:suppressAutoHyphens/>
        <w:spacing w:before="120" w:line="276" w:lineRule="auto"/>
        <w:ind w:right="2"/>
        <w:jc w:val="both"/>
        <w:rPr>
          <w:rFonts w:ascii="Verdana" w:hAnsi="Verdana"/>
          <w:b/>
          <w:sz w:val="20"/>
          <w:szCs w:val="20"/>
        </w:rPr>
      </w:pPr>
    </w:p>
    <w:p w14:paraId="79BA4D88" w14:textId="7B3D63E5" w:rsidR="009912CB" w:rsidRDefault="009912CB" w:rsidP="000318E9">
      <w:pPr>
        <w:suppressAutoHyphens/>
        <w:spacing w:before="120" w:line="276" w:lineRule="auto"/>
        <w:ind w:right="2"/>
        <w:jc w:val="both"/>
        <w:rPr>
          <w:rFonts w:ascii="Verdana" w:hAnsi="Verdana"/>
          <w:b/>
          <w:sz w:val="20"/>
          <w:szCs w:val="20"/>
        </w:rPr>
      </w:pPr>
    </w:p>
    <w:p w14:paraId="7D2E5461" w14:textId="77777777" w:rsidR="009912CB" w:rsidRPr="001D7758" w:rsidRDefault="009912CB" w:rsidP="000318E9">
      <w:pPr>
        <w:suppressAutoHyphens/>
        <w:spacing w:before="120" w:line="276" w:lineRule="auto"/>
        <w:ind w:right="2"/>
        <w:jc w:val="both"/>
        <w:rPr>
          <w:rFonts w:ascii="Verdana" w:hAnsi="Verdana"/>
          <w:b/>
          <w:sz w:val="20"/>
          <w:szCs w:val="20"/>
        </w:rPr>
      </w:pPr>
    </w:p>
    <w:p w14:paraId="7D48664F" w14:textId="77777777" w:rsidR="000318E9" w:rsidRPr="00B31E18" w:rsidRDefault="000318E9" w:rsidP="000318E9">
      <w:pPr>
        <w:spacing w:before="120"/>
        <w:rPr>
          <w:rFonts w:ascii="Verdana" w:eastAsia="Calibri" w:hAnsi="Verdana"/>
          <w:sz w:val="20"/>
          <w:szCs w:val="20"/>
        </w:rPr>
      </w:pPr>
    </w:p>
    <w:p w14:paraId="4EE8A07B" w14:textId="0C1010DE" w:rsidR="00F61BAF" w:rsidRDefault="00F61BAF" w:rsidP="00F61BAF">
      <w:pPr>
        <w:jc w:val="right"/>
        <w:rPr>
          <w:rFonts w:ascii="Verdana" w:hAnsi="Verdana"/>
          <w:b/>
          <w:bCs/>
          <w:sz w:val="20"/>
          <w:szCs w:val="20"/>
        </w:rPr>
      </w:pPr>
      <w:r>
        <w:rPr>
          <w:rFonts w:ascii="Verdana" w:hAnsi="Verdana"/>
          <w:b/>
          <w:sz w:val="20"/>
          <w:szCs w:val="20"/>
        </w:rPr>
        <w:lastRenderedPageBreak/>
        <w:t xml:space="preserve">Rozdział 3. </w:t>
      </w:r>
      <w:r>
        <w:rPr>
          <w:rFonts w:ascii="Verdana" w:hAnsi="Verdana"/>
          <w:b/>
          <w:bCs/>
          <w:sz w:val="20"/>
          <w:szCs w:val="20"/>
        </w:rPr>
        <w:t>Formularz 3.6.</w:t>
      </w:r>
      <w:r>
        <w:rPr>
          <w:noProof/>
        </w:rPr>
        <mc:AlternateContent>
          <mc:Choice Requires="wps">
            <w:drawing>
              <wp:anchor distT="0" distB="0" distL="114300" distR="114300" simplePos="0" relativeHeight="251657728" behindDoc="0" locked="0" layoutInCell="1" allowOverlap="1" wp14:anchorId="082BD00D" wp14:editId="05B501BB">
                <wp:simplePos x="0" y="0"/>
                <wp:positionH relativeFrom="column">
                  <wp:posOffset>2057400</wp:posOffset>
                </wp:positionH>
                <wp:positionV relativeFrom="paragraph">
                  <wp:posOffset>255905</wp:posOffset>
                </wp:positionV>
                <wp:extent cx="3946525" cy="760095"/>
                <wp:effectExtent l="0" t="0" r="15875" b="20955"/>
                <wp:wrapTight wrapText="bothSides">
                  <wp:wrapPolygon edited="0">
                    <wp:start x="0" y="0"/>
                    <wp:lineTo x="0" y="21654"/>
                    <wp:lineTo x="21583" y="21654"/>
                    <wp:lineTo x="2158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60095"/>
                        </a:xfrm>
                        <a:prstGeom prst="rect">
                          <a:avLst/>
                        </a:prstGeom>
                        <a:solidFill>
                          <a:srgbClr val="C0C0C0"/>
                        </a:solidFill>
                        <a:ln w="9525">
                          <a:solidFill>
                            <a:srgbClr val="000000"/>
                          </a:solidFill>
                          <a:miter lim="800000"/>
                          <a:headEnd/>
                          <a:tailEnd/>
                        </a:ln>
                      </wps:spPr>
                      <wps:txbx>
                        <w:txbxContent>
                          <w:p w14:paraId="1065842A" w14:textId="77777777" w:rsidR="00F61BAF" w:rsidRDefault="00F61BAF" w:rsidP="00F61BAF">
                            <w:pPr>
                              <w:jc w:val="center"/>
                              <w:rPr>
                                <w:rFonts w:ascii="Verdana" w:hAnsi="Verdana"/>
                                <w:b/>
                                <w:sz w:val="22"/>
                                <w:szCs w:val="22"/>
                              </w:rPr>
                            </w:pPr>
                          </w:p>
                          <w:p w14:paraId="218C0C5C" w14:textId="77777777" w:rsidR="00F61BAF" w:rsidRDefault="00F61BAF" w:rsidP="00F61BAF">
                            <w:pPr>
                              <w:jc w:val="center"/>
                              <w:rPr>
                                <w:rFonts w:ascii="Verdana" w:hAnsi="Verdana"/>
                                <w:sz w:val="20"/>
                                <w:szCs w:val="20"/>
                              </w:rPr>
                            </w:pPr>
                          </w:p>
                          <w:p w14:paraId="14C2FBBE" w14:textId="77777777" w:rsidR="00F61BAF" w:rsidRDefault="00F61BAF" w:rsidP="00F61BAF">
                            <w:pPr>
                              <w:jc w:val="center"/>
                              <w:rPr>
                                <w:rFonts w:ascii="Verdana" w:hAnsi="Verdana"/>
                                <w:sz w:val="20"/>
                                <w:szCs w:val="20"/>
                              </w:rPr>
                            </w:pPr>
                            <w:r>
                              <w:rPr>
                                <w:rFonts w:ascii="Verdana" w:hAnsi="Verdana"/>
                                <w:sz w:val="20"/>
                                <w:szCs w:val="20"/>
                              </w:rPr>
                              <w:t>Wzór - Wykaz osób</w:t>
                            </w:r>
                          </w:p>
                          <w:p w14:paraId="17406518" w14:textId="77777777" w:rsidR="00F61BAF" w:rsidRDefault="00F61BAF" w:rsidP="00F61BAF">
                            <w:pPr>
                              <w:jc w:val="center"/>
                              <w:rPr>
                                <w:b/>
                                <w:sz w:val="28"/>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BD00D" id="Pole tekstowe 5" o:spid="_x0000_s1029" type="#_x0000_t202" style="position:absolute;left:0;text-align:left;margin-left:162pt;margin-top:20.15pt;width:310.75pt;height:5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" fillcolor="silver">
                <v:textbox>
                  <w:txbxContent>
                    <w:p w14:paraId="1065842A" w14:textId="77777777" w:rsidR="00F61BAF" w:rsidRDefault="00F61BAF" w:rsidP="00F61BAF">
                      <w:pPr>
                        <w:jc w:val="center"/>
                        <w:rPr>
                          <w:rFonts w:ascii="Verdana" w:hAnsi="Verdana"/>
                          <w:b/>
                          <w:sz w:val="22"/>
                          <w:szCs w:val="22"/>
                        </w:rPr>
                      </w:pPr>
                    </w:p>
                    <w:p w14:paraId="218C0C5C" w14:textId="77777777" w:rsidR="00F61BAF" w:rsidRDefault="00F61BAF" w:rsidP="00F61BAF">
                      <w:pPr>
                        <w:jc w:val="center"/>
                        <w:rPr>
                          <w:rFonts w:ascii="Verdana" w:hAnsi="Verdana"/>
                          <w:sz w:val="20"/>
                          <w:szCs w:val="20"/>
                        </w:rPr>
                      </w:pPr>
                    </w:p>
                    <w:p w14:paraId="14C2FBBE" w14:textId="77777777" w:rsidR="00F61BAF" w:rsidRDefault="00F61BAF" w:rsidP="00F61BAF">
                      <w:pPr>
                        <w:jc w:val="center"/>
                        <w:rPr>
                          <w:rFonts w:ascii="Verdana" w:hAnsi="Verdana"/>
                          <w:sz w:val="20"/>
                          <w:szCs w:val="20"/>
                        </w:rPr>
                      </w:pPr>
                      <w:r>
                        <w:rPr>
                          <w:rFonts w:ascii="Verdana" w:hAnsi="Verdana"/>
                          <w:sz w:val="20"/>
                          <w:szCs w:val="20"/>
                        </w:rPr>
                        <w:t>Wzór - Wykaz osób</w:t>
                      </w:r>
                    </w:p>
                    <w:p w14:paraId="17406518" w14:textId="77777777" w:rsidR="00F61BAF" w:rsidRDefault="00F61BAF" w:rsidP="00F61BAF">
                      <w:pPr>
                        <w:jc w:val="center"/>
                        <w:rPr>
                          <w:b/>
                          <w:sz w:val="28"/>
                        </w:rPr>
                      </w:pPr>
                    </w:p>
                  </w:txbxContent>
                </v:textbox>
                <w10:wrap type="tight"/>
              </v:shape>
            </w:pict>
          </mc:Fallback>
        </mc:AlternateContent>
      </w:r>
      <w:r>
        <w:rPr>
          <w:noProof/>
        </w:rPr>
        <mc:AlternateContent>
          <mc:Choice Requires="wps">
            <w:drawing>
              <wp:anchor distT="0" distB="0" distL="114300" distR="114300" simplePos="0" relativeHeight="251656704" behindDoc="0" locked="0" layoutInCell="1" allowOverlap="1" wp14:anchorId="13D93F7E" wp14:editId="2A697D32">
                <wp:simplePos x="0" y="0"/>
                <wp:positionH relativeFrom="column">
                  <wp:posOffset>114300</wp:posOffset>
                </wp:positionH>
                <wp:positionV relativeFrom="paragraph">
                  <wp:posOffset>255905</wp:posOffset>
                </wp:positionV>
                <wp:extent cx="2004695" cy="760095"/>
                <wp:effectExtent l="0" t="0" r="14605" b="20955"/>
                <wp:wrapTight wrapText="bothSides">
                  <wp:wrapPolygon edited="0">
                    <wp:start x="0" y="0"/>
                    <wp:lineTo x="0" y="21654"/>
                    <wp:lineTo x="21552" y="21654"/>
                    <wp:lineTo x="21552" y="0"/>
                    <wp:lineTo x="0" y="0"/>
                  </wp:wrapPolygon>
                </wp:wrapTight>
                <wp:docPr id="3"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60095"/>
                        </a:xfrm>
                        <a:prstGeom prst="rect">
                          <a:avLst/>
                        </a:prstGeom>
                        <a:solidFill>
                          <a:srgbClr val="FFFFFF"/>
                        </a:solidFill>
                        <a:ln w="9525">
                          <a:solidFill>
                            <a:srgbClr val="000000"/>
                          </a:solidFill>
                          <a:miter lim="800000"/>
                          <a:headEnd/>
                          <a:tailEnd/>
                        </a:ln>
                      </wps:spPr>
                      <wps:txbx>
                        <w:txbxContent>
                          <w:p w14:paraId="029ED662" w14:textId="77777777" w:rsidR="00F61BAF" w:rsidRDefault="00F61BAF" w:rsidP="00F61BAF">
                            <w:pPr>
                              <w:jc w:val="center"/>
                              <w:rPr>
                                <w:i/>
                                <w:sz w:val="18"/>
                              </w:rPr>
                            </w:pPr>
                          </w:p>
                          <w:p w14:paraId="22931F0E" w14:textId="77777777" w:rsidR="00F61BAF" w:rsidRDefault="00F61BAF" w:rsidP="00F61BAF">
                            <w:pPr>
                              <w:jc w:val="center"/>
                              <w:rPr>
                                <w:i/>
                                <w:sz w:val="18"/>
                              </w:rPr>
                            </w:pPr>
                          </w:p>
                          <w:p w14:paraId="011B3170" w14:textId="77777777" w:rsidR="00F61BAF" w:rsidRDefault="00F61BAF" w:rsidP="00F61BAF">
                            <w:pPr>
                              <w:jc w:val="center"/>
                              <w:rPr>
                                <w:i/>
                                <w:sz w:val="18"/>
                              </w:rPr>
                            </w:pPr>
                          </w:p>
                          <w:p w14:paraId="0B443589" w14:textId="77777777" w:rsidR="00F61BAF" w:rsidRDefault="00F61BAF" w:rsidP="00F61BAF">
                            <w:pPr>
                              <w:jc w:val="center"/>
                              <w:rPr>
                                <w:i/>
                                <w:sz w:val="18"/>
                              </w:rPr>
                            </w:pPr>
                          </w:p>
                          <w:p w14:paraId="52C683D0" w14:textId="77777777" w:rsidR="00F61BAF" w:rsidRDefault="00F61BAF" w:rsidP="00F61BAF">
                            <w:pPr>
                              <w:jc w:val="center"/>
                              <w:rPr>
                                <w:rFonts w:ascii="Verdana" w:hAnsi="Verdana"/>
                                <w:i/>
                                <w:sz w:val="16"/>
                                <w:szCs w:val="16"/>
                              </w:rPr>
                            </w:pPr>
                            <w:r>
                              <w:rPr>
                                <w:rFonts w:ascii="Verdana" w:hAnsi="Verdana"/>
                                <w:i/>
                                <w:sz w:val="16"/>
                                <w:szCs w:val="16"/>
                              </w:rPr>
                              <w:t>(nazwa Wykonawcy/Wykonawców)</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93F7E" id="Pole tekstowe 4" o:spid="_x0000_s1030" type="#_x0000_t202" style="position:absolute;left:0;text-align:left;margin-left:9pt;margin-top:20.15pt;width:157.85pt;height:5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">
                <v:textbox>
                  <w:txbxContent>
                    <w:p w14:paraId="029ED662" w14:textId="77777777" w:rsidR="00F61BAF" w:rsidRDefault="00F61BAF" w:rsidP="00F61BAF">
                      <w:pPr>
                        <w:jc w:val="center"/>
                        <w:rPr>
                          <w:i/>
                          <w:sz w:val="18"/>
                        </w:rPr>
                      </w:pPr>
                    </w:p>
                    <w:p w14:paraId="22931F0E" w14:textId="77777777" w:rsidR="00F61BAF" w:rsidRDefault="00F61BAF" w:rsidP="00F61BAF">
                      <w:pPr>
                        <w:jc w:val="center"/>
                        <w:rPr>
                          <w:i/>
                          <w:sz w:val="18"/>
                        </w:rPr>
                      </w:pPr>
                    </w:p>
                    <w:p w14:paraId="011B3170" w14:textId="77777777" w:rsidR="00F61BAF" w:rsidRDefault="00F61BAF" w:rsidP="00F61BAF">
                      <w:pPr>
                        <w:jc w:val="center"/>
                        <w:rPr>
                          <w:i/>
                          <w:sz w:val="18"/>
                        </w:rPr>
                      </w:pPr>
                    </w:p>
                    <w:p w14:paraId="0B443589" w14:textId="77777777" w:rsidR="00F61BAF" w:rsidRDefault="00F61BAF" w:rsidP="00F61BAF">
                      <w:pPr>
                        <w:jc w:val="center"/>
                        <w:rPr>
                          <w:i/>
                          <w:sz w:val="18"/>
                        </w:rPr>
                      </w:pPr>
                    </w:p>
                    <w:p w14:paraId="52C683D0" w14:textId="77777777" w:rsidR="00F61BAF" w:rsidRDefault="00F61BAF" w:rsidP="00F61BAF">
                      <w:pPr>
                        <w:jc w:val="center"/>
                        <w:rPr>
                          <w:rFonts w:ascii="Verdana" w:hAnsi="Verdana"/>
                          <w:i/>
                          <w:sz w:val="16"/>
                          <w:szCs w:val="16"/>
                        </w:rPr>
                      </w:pPr>
                      <w:r>
                        <w:rPr>
                          <w:rFonts w:ascii="Verdana" w:hAnsi="Verdana"/>
                          <w:i/>
                          <w:sz w:val="16"/>
                          <w:szCs w:val="16"/>
                        </w:rPr>
                        <w:t>(nazwa Wykonawcy/Wykonawców)</w:t>
                      </w:r>
                    </w:p>
                  </w:txbxContent>
                </v:textbox>
                <w10:wrap type="tight"/>
              </v:shape>
            </w:pict>
          </mc:Fallback>
        </mc:AlternateContent>
      </w:r>
    </w:p>
    <w:p w14:paraId="4D617376" w14:textId="77777777" w:rsidR="00F61BAF" w:rsidRDefault="00F61BAF" w:rsidP="00F61BAF">
      <w:pPr>
        <w:suppressAutoHyphens/>
        <w:spacing w:before="120"/>
        <w:ind w:right="-341"/>
        <w:jc w:val="both"/>
        <w:rPr>
          <w:rFonts w:ascii="Verdana" w:eastAsia="Calibri" w:hAnsi="Verdana"/>
          <w:sz w:val="20"/>
          <w:szCs w:val="20"/>
          <w:lang w:val="x-none"/>
        </w:rPr>
      </w:pPr>
      <w:r>
        <w:rPr>
          <w:rFonts w:ascii="Verdana" w:eastAsia="Calibri" w:hAnsi="Verdana"/>
          <w:sz w:val="20"/>
          <w:szCs w:val="20"/>
        </w:rPr>
        <w:t>W odpowiedzi na wezwanie do złożenia dokumentów</w:t>
      </w:r>
      <w:r>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Pr>
          <w:rFonts w:ascii="Verdana" w:eastAsia="Calibri" w:hAnsi="Verdana"/>
          <w:sz w:val="20"/>
          <w:szCs w:val="20"/>
          <w:lang w:val="x-none"/>
        </w:rPr>
        <w:t xml:space="preserve"> na:</w:t>
      </w:r>
    </w:p>
    <w:p w14:paraId="305B9DD7" w14:textId="77777777" w:rsidR="00952494" w:rsidRDefault="00952494" w:rsidP="00F61BAF">
      <w:pPr>
        <w:spacing w:before="120"/>
        <w:jc w:val="both"/>
        <w:rPr>
          <w:rFonts w:ascii="Verdana" w:eastAsia="Calibri" w:hAnsi="Verdana"/>
          <w:b/>
          <w:sz w:val="20"/>
          <w:szCs w:val="20"/>
          <w:lang w:val="x-none"/>
        </w:rPr>
      </w:pPr>
      <w:r w:rsidRPr="00952494">
        <w:rPr>
          <w:rFonts w:ascii="Verdana" w:eastAsia="Calibri" w:hAnsi="Verdana"/>
          <w:b/>
          <w:sz w:val="20"/>
          <w:szCs w:val="20"/>
          <w:lang w:val="x-none"/>
        </w:rPr>
        <w:t>„Budowę kanalizacji wraz z przyłączami na terenie gminy Wieliszew (ul. Długa 15)”</w:t>
      </w:r>
    </w:p>
    <w:p w14:paraId="7F9CF01E" w14:textId="02E1ED5C" w:rsidR="00F61BAF" w:rsidRDefault="00F61BAF" w:rsidP="00F61BAF">
      <w:pPr>
        <w:spacing w:before="120"/>
        <w:jc w:val="both"/>
        <w:rPr>
          <w:rFonts w:ascii="Verdana" w:eastAsia="Calibri" w:hAnsi="Verdana"/>
          <w:sz w:val="20"/>
          <w:szCs w:val="20"/>
        </w:rPr>
      </w:pPr>
      <w:r>
        <w:rPr>
          <w:rFonts w:ascii="Verdana" w:eastAsia="Calibri" w:hAnsi="Verdana"/>
          <w:sz w:val="20"/>
          <w:szCs w:val="20"/>
        </w:rPr>
        <w:t>przedkładamy wykaz osób, które będą uczestniczyć w wykonywaniu zamówienia, w szczególności odpowiedzialnych za świadczenie usług, kontrolę jakości lub kierowanie robotami budowlanymi, wraz z informacjami na temat ich kwalifikacji zawodowych, uprawnień, doświadczenia i wykształcenia niezbędnych dla wykonania zamówienia, a także zakresu wykonywanych przez nie czynności, oraz informacją o podstawie do dysponowania tymi osobami.</w:t>
      </w:r>
    </w:p>
    <w:p w14:paraId="42B4B3D2" w14:textId="77777777" w:rsidR="00F61BAF" w:rsidRDefault="00F61BAF" w:rsidP="00F61BAF">
      <w:pPr>
        <w:spacing w:before="120"/>
        <w:jc w:val="both"/>
        <w:rPr>
          <w:rFonts w:ascii="Verdana" w:eastAsia="Calibri" w:hAnsi="Verdana"/>
          <w:sz w:val="20"/>
          <w:szCs w:val="20"/>
        </w:rPr>
      </w:pPr>
      <w:r>
        <w:rPr>
          <w:rFonts w:ascii="Verdana" w:eastAsia="Calibri" w:hAnsi="Verdana"/>
          <w:sz w:val="20"/>
          <w:szCs w:val="20"/>
        </w:rPr>
        <w:t>OŚWIADCZAM(Y), że w wykonaniu niniejszego zamówienia będą uczestniczyć następujące osoby:</w:t>
      </w:r>
    </w:p>
    <w:p w14:paraId="2963621F" w14:textId="77777777" w:rsidR="00F61BAF" w:rsidRDefault="00F61BAF" w:rsidP="00F61BAF">
      <w:pPr>
        <w:spacing w:before="120"/>
        <w:jc w:val="both"/>
        <w:rPr>
          <w:rFonts w:ascii="Verdana" w:eastAsia="Calibri"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611"/>
        <w:gridCol w:w="3402"/>
        <w:gridCol w:w="1668"/>
        <w:gridCol w:w="2160"/>
      </w:tblGrid>
      <w:tr w:rsidR="00F61BAF" w14:paraId="28A1911F" w14:textId="77777777">
        <w:tc>
          <w:tcPr>
            <w:tcW w:w="652" w:type="dxa"/>
            <w:tcBorders>
              <w:top w:val="single" w:sz="4" w:space="0" w:color="auto"/>
              <w:left w:val="single" w:sz="4" w:space="0" w:color="auto"/>
              <w:bottom w:val="single" w:sz="4" w:space="0" w:color="auto"/>
              <w:right w:val="single" w:sz="4" w:space="0" w:color="auto"/>
            </w:tcBorders>
            <w:vAlign w:val="center"/>
          </w:tcPr>
          <w:p w14:paraId="64B80924"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L.p.</w:t>
            </w:r>
          </w:p>
          <w:p w14:paraId="034387AB" w14:textId="77777777" w:rsidR="00F61BAF" w:rsidRDefault="00F61BAF">
            <w:pPr>
              <w:spacing w:before="120"/>
              <w:jc w:val="center"/>
              <w:rPr>
                <w:rFonts w:ascii="Verdana" w:eastAsia="Calibri" w:hAnsi="Verdana"/>
                <w:b/>
                <w:sz w:val="14"/>
                <w:szCs w:val="14"/>
                <w:lang w:eastAsia="ja-JP"/>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0B85993"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Imię i nazwisko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514DEC"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Rodzaj i nr uprawnień zawodowych</w:t>
            </w:r>
          </w:p>
          <w:p w14:paraId="09272856"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Doświadczenie zawodowe</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E43174D"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Zakres wykonywanych czynności</w:t>
            </w:r>
          </w:p>
        </w:tc>
        <w:tc>
          <w:tcPr>
            <w:tcW w:w="2160" w:type="dxa"/>
            <w:tcBorders>
              <w:top w:val="single" w:sz="4" w:space="0" w:color="auto"/>
              <w:left w:val="single" w:sz="4" w:space="0" w:color="auto"/>
              <w:bottom w:val="single" w:sz="4" w:space="0" w:color="auto"/>
              <w:right w:val="single" w:sz="4" w:space="0" w:color="auto"/>
            </w:tcBorders>
            <w:hideMark/>
          </w:tcPr>
          <w:p w14:paraId="2EE1B752"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Informacje o podstawie dysponowania daną osobą przez Wykonawcę</w:t>
            </w:r>
          </w:p>
          <w:p w14:paraId="2442902B" w14:textId="77777777" w:rsidR="00F61BAF" w:rsidRDefault="00F61BAF">
            <w:pPr>
              <w:spacing w:before="120"/>
              <w:jc w:val="center"/>
              <w:rPr>
                <w:rFonts w:ascii="Verdana" w:eastAsia="Calibri" w:hAnsi="Verdana"/>
                <w:sz w:val="14"/>
                <w:szCs w:val="14"/>
                <w:lang w:eastAsia="ja-JP"/>
              </w:rPr>
            </w:pPr>
            <w:r>
              <w:rPr>
                <w:rFonts w:ascii="Verdana" w:eastAsia="Calibri" w:hAnsi="Verdana"/>
                <w:sz w:val="14"/>
                <w:szCs w:val="14"/>
                <w:lang w:eastAsia="ja-JP"/>
              </w:rPr>
              <w:t>(w przypadku udostępnienia podać nazwę podmiotu)</w:t>
            </w:r>
          </w:p>
        </w:tc>
      </w:tr>
      <w:tr w:rsidR="00F61BAF" w14:paraId="65098174" w14:textId="77777777">
        <w:trPr>
          <w:trHeight w:val="238"/>
        </w:trPr>
        <w:tc>
          <w:tcPr>
            <w:tcW w:w="652" w:type="dxa"/>
            <w:tcBorders>
              <w:top w:val="single" w:sz="4" w:space="0" w:color="auto"/>
              <w:left w:val="single" w:sz="4" w:space="0" w:color="auto"/>
              <w:bottom w:val="single" w:sz="4" w:space="0" w:color="auto"/>
              <w:right w:val="single" w:sz="4" w:space="0" w:color="auto"/>
            </w:tcBorders>
            <w:hideMark/>
          </w:tcPr>
          <w:p w14:paraId="59492163"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1</w:t>
            </w:r>
          </w:p>
        </w:tc>
        <w:tc>
          <w:tcPr>
            <w:tcW w:w="1611" w:type="dxa"/>
            <w:tcBorders>
              <w:top w:val="single" w:sz="4" w:space="0" w:color="auto"/>
              <w:left w:val="single" w:sz="4" w:space="0" w:color="auto"/>
              <w:bottom w:val="single" w:sz="4" w:space="0" w:color="auto"/>
              <w:right w:val="single" w:sz="4" w:space="0" w:color="auto"/>
            </w:tcBorders>
            <w:hideMark/>
          </w:tcPr>
          <w:p w14:paraId="6592A59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2</w:t>
            </w:r>
          </w:p>
        </w:tc>
        <w:tc>
          <w:tcPr>
            <w:tcW w:w="3402" w:type="dxa"/>
            <w:tcBorders>
              <w:top w:val="single" w:sz="4" w:space="0" w:color="auto"/>
              <w:left w:val="single" w:sz="4" w:space="0" w:color="auto"/>
              <w:bottom w:val="single" w:sz="4" w:space="0" w:color="auto"/>
              <w:right w:val="single" w:sz="4" w:space="0" w:color="auto"/>
            </w:tcBorders>
            <w:hideMark/>
          </w:tcPr>
          <w:p w14:paraId="45E838E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3</w:t>
            </w:r>
          </w:p>
        </w:tc>
        <w:tc>
          <w:tcPr>
            <w:tcW w:w="1668" w:type="dxa"/>
            <w:tcBorders>
              <w:top w:val="single" w:sz="4" w:space="0" w:color="auto"/>
              <w:left w:val="single" w:sz="4" w:space="0" w:color="auto"/>
              <w:bottom w:val="single" w:sz="4" w:space="0" w:color="auto"/>
              <w:right w:val="single" w:sz="4" w:space="0" w:color="auto"/>
            </w:tcBorders>
            <w:hideMark/>
          </w:tcPr>
          <w:p w14:paraId="78DC9B1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4</w:t>
            </w:r>
          </w:p>
        </w:tc>
        <w:tc>
          <w:tcPr>
            <w:tcW w:w="2160" w:type="dxa"/>
            <w:tcBorders>
              <w:top w:val="single" w:sz="4" w:space="0" w:color="auto"/>
              <w:left w:val="single" w:sz="4" w:space="0" w:color="auto"/>
              <w:bottom w:val="single" w:sz="4" w:space="0" w:color="auto"/>
              <w:right w:val="single" w:sz="4" w:space="0" w:color="auto"/>
            </w:tcBorders>
          </w:tcPr>
          <w:p w14:paraId="42377828" w14:textId="77777777" w:rsidR="00F61BAF" w:rsidRDefault="00F61BAF">
            <w:pPr>
              <w:spacing w:before="120"/>
              <w:jc w:val="center"/>
              <w:rPr>
                <w:rFonts w:ascii="Verdana" w:eastAsia="Calibri" w:hAnsi="Verdana"/>
                <w:b/>
                <w:sz w:val="14"/>
                <w:szCs w:val="14"/>
                <w:lang w:eastAsia="ja-JP"/>
              </w:rPr>
            </w:pPr>
          </w:p>
        </w:tc>
      </w:tr>
      <w:tr w:rsidR="00F61BAF" w14:paraId="4DDF7868" w14:textId="77777777">
        <w:trPr>
          <w:trHeight w:val="1549"/>
        </w:trPr>
        <w:tc>
          <w:tcPr>
            <w:tcW w:w="652" w:type="dxa"/>
            <w:tcBorders>
              <w:top w:val="single" w:sz="4" w:space="0" w:color="auto"/>
              <w:left w:val="single" w:sz="4" w:space="0" w:color="auto"/>
              <w:bottom w:val="single" w:sz="4" w:space="0" w:color="auto"/>
              <w:right w:val="single" w:sz="4" w:space="0" w:color="auto"/>
            </w:tcBorders>
            <w:vAlign w:val="center"/>
            <w:hideMark/>
          </w:tcPr>
          <w:p w14:paraId="38B820B3" w14:textId="77777777" w:rsidR="00F61BAF" w:rsidRDefault="00F61BAF">
            <w:pPr>
              <w:spacing w:before="120"/>
              <w:jc w:val="both"/>
              <w:rPr>
                <w:rFonts w:ascii="Verdana" w:eastAsia="Calibri" w:hAnsi="Verdana"/>
                <w:b/>
                <w:sz w:val="16"/>
                <w:szCs w:val="16"/>
                <w:lang w:eastAsia="ja-JP"/>
              </w:rPr>
            </w:pPr>
            <w:r>
              <w:rPr>
                <w:rFonts w:ascii="Verdana" w:eastAsia="Calibri" w:hAnsi="Verdana"/>
                <w:b/>
                <w:sz w:val="16"/>
                <w:szCs w:val="16"/>
                <w:lang w:eastAsia="ja-JP"/>
              </w:rPr>
              <w:t>1.</w:t>
            </w:r>
          </w:p>
        </w:tc>
        <w:tc>
          <w:tcPr>
            <w:tcW w:w="1611" w:type="dxa"/>
            <w:tcBorders>
              <w:top w:val="single" w:sz="4" w:space="0" w:color="auto"/>
              <w:left w:val="single" w:sz="4" w:space="0" w:color="auto"/>
              <w:bottom w:val="single" w:sz="4" w:space="0" w:color="auto"/>
              <w:right w:val="single" w:sz="4" w:space="0" w:color="auto"/>
            </w:tcBorders>
            <w:vAlign w:val="center"/>
          </w:tcPr>
          <w:p w14:paraId="0ACB398A" w14:textId="77777777" w:rsidR="00F61BAF" w:rsidRDefault="00F61BAF">
            <w:pPr>
              <w:spacing w:before="120"/>
              <w:jc w:val="both"/>
              <w:rPr>
                <w:rFonts w:ascii="Verdana" w:eastAsia="Calibri" w:hAnsi="Verdana"/>
                <w:b/>
                <w:sz w:val="20"/>
                <w:szCs w:val="20"/>
                <w:lang w:val="x-none" w:eastAsia="ja-JP"/>
              </w:rPr>
            </w:pPr>
          </w:p>
        </w:tc>
        <w:tc>
          <w:tcPr>
            <w:tcW w:w="3402" w:type="dxa"/>
            <w:tcBorders>
              <w:top w:val="single" w:sz="4" w:space="0" w:color="auto"/>
              <w:left w:val="single" w:sz="4" w:space="0" w:color="auto"/>
              <w:bottom w:val="single" w:sz="4" w:space="0" w:color="auto"/>
              <w:right w:val="single" w:sz="4" w:space="0" w:color="auto"/>
            </w:tcBorders>
            <w:vAlign w:val="center"/>
          </w:tcPr>
          <w:p w14:paraId="316B13B0" w14:textId="77777777" w:rsidR="00F61BAF" w:rsidRDefault="00F61BAF">
            <w:pPr>
              <w:spacing w:before="120"/>
              <w:rPr>
                <w:rFonts w:ascii="Verdana" w:eastAsia="Calibri" w:hAnsi="Verdana"/>
                <w:sz w:val="16"/>
                <w:szCs w:val="16"/>
                <w:lang w:eastAsia="ja-JP"/>
              </w:rPr>
            </w:pPr>
          </w:p>
        </w:tc>
        <w:tc>
          <w:tcPr>
            <w:tcW w:w="1668" w:type="dxa"/>
            <w:tcBorders>
              <w:top w:val="single" w:sz="4" w:space="0" w:color="auto"/>
              <w:left w:val="single" w:sz="4" w:space="0" w:color="auto"/>
              <w:bottom w:val="single" w:sz="4" w:space="0" w:color="auto"/>
              <w:right w:val="single" w:sz="4" w:space="0" w:color="auto"/>
            </w:tcBorders>
            <w:vAlign w:val="center"/>
            <w:hideMark/>
          </w:tcPr>
          <w:p w14:paraId="73DF1562"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Kierownik budowy</w:t>
            </w:r>
          </w:p>
        </w:tc>
        <w:tc>
          <w:tcPr>
            <w:tcW w:w="2160" w:type="dxa"/>
            <w:tcBorders>
              <w:top w:val="single" w:sz="4" w:space="0" w:color="auto"/>
              <w:left w:val="single" w:sz="4" w:space="0" w:color="auto"/>
              <w:bottom w:val="single" w:sz="4" w:space="0" w:color="auto"/>
              <w:right w:val="single" w:sz="4" w:space="0" w:color="auto"/>
            </w:tcBorders>
            <w:hideMark/>
          </w:tcPr>
          <w:p w14:paraId="5044579F" w14:textId="77777777" w:rsidR="00F61BAF" w:rsidRDefault="00F61BAF" w:rsidP="00F61BAF">
            <w:pPr>
              <w:numPr>
                <w:ilvl w:val="0"/>
                <w:numId w:val="138"/>
              </w:numPr>
              <w:spacing w:before="120"/>
              <w:ind w:left="0" w:firstLine="0"/>
              <w:jc w:val="both"/>
              <w:rPr>
                <w:rFonts w:ascii="Verdana" w:eastAsia="Calibri" w:hAnsi="Verdana"/>
                <w:sz w:val="14"/>
                <w:szCs w:val="14"/>
                <w:lang w:val="x-none" w:eastAsia="ja-JP"/>
              </w:rPr>
            </w:pPr>
            <w:r>
              <w:rPr>
                <w:rFonts w:ascii="Verdana" w:eastAsia="Calibri" w:hAnsi="Verdana"/>
                <w:sz w:val="14"/>
                <w:szCs w:val="14"/>
                <w:lang w:val="x-none" w:eastAsia="ja-JP"/>
              </w:rPr>
              <w:t>Osoba będąca w dyspozycji Wykonawcy</w:t>
            </w:r>
          </w:p>
          <w:p w14:paraId="59FFD2BA" w14:textId="77777777" w:rsidR="00F61BAF" w:rsidRPr="0057666A" w:rsidRDefault="00F61BAF" w:rsidP="00F61BAF">
            <w:pPr>
              <w:numPr>
                <w:ilvl w:val="0"/>
                <w:numId w:val="138"/>
              </w:numPr>
              <w:spacing w:before="120"/>
              <w:ind w:left="0" w:firstLine="0"/>
              <w:jc w:val="both"/>
              <w:rPr>
                <w:rFonts w:ascii="Verdana" w:eastAsia="Calibri" w:hAnsi="Verdana"/>
                <w:sz w:val="14"/>
                <w:szCs w:val="14"/>
                <w:lang w:val="x-none" w:eastAsia="ja-JP"/>
              </w:rPr>
            </w:pPr>
            <w:r>
              <w:rPr>
                <w:rFonts w:ascii="Verdana" w:eastAsia="Calibri" w:hAnsi="Verdana"/>
                <w:sz w:val="14"/>
                <w:szCs w:val="14"/>
                <w:lang w:val="x-none" w:eastAsia="ja-JP"/>
              </w:rPr>
              <w:t xml:space="preserve">Osoba udostępniona przez inny podmiot, tj. ……………… </w:t>
            </w:r>
            <w:r>
              <w:rPr>
                <w:rFonts w:ascii="Verdana" w:eastAsia="Calibri" w:hAnsi="Verdana"/>
                <w:sz w:val="14"/>
                <w:szCs w:val="14"/>
                <w:lang w:eastAsia="ja-JP"/>
              </w:rPr>
              <w:t>którego zasoby zostaną nam oddane do dyspozycji na zasadach określonych w art. 118 ustawy Pzp</w:t>
            </w:r>
          </w:p>
          <w:p w14:paraId="6273B80A" w14:textId="77777777" w:rsidR="0057666A" w:rsidRPr="00F61BAF" w:rsidRDefault="0057666A" w:rsidP="009B2E7A">
            <w:pPr>
              <w:spacing w:before="120"/>
              <w:jc w:val="both"/>
              <w:rPr>
                <w:rFonts w:ascii="Verdana" w:eastAsia="Calibri" w:hAnsi="Verdana"/>
                <w:sz w:val="14"/>
                <w:szCs w:val="14"/>
                <w:lang w:val="x-none" w:eastAsia="ja-JP"/>
              </w:rPr>
            </w:pPr>
          </w:p>
          <w:p w14:paraId="68E254E3" w14:textId="77777777" w:rsidR="00F61BAF" w:rsidRDefault="00F61BAF" w:rsidP="00F61BAF">
            <w:pPr>
              <w:spacing w:before="120"/>
              <w:jc w:val="both"/>
              <w:rPr>
                <w:rFonts w:ascii="Verdana" w:eastAsia="Calibri" w:hAnsi="Verdana"/>
                <w:sz w:val="14"/>
                <w:szCs w:val="14"/>
                <w:lang w:val="x-none" w:eastAsia="ja-JP"/>
              </w:rPr>
            </w:pPr>
          </w:p>
        </w:tc>
      </w:tr>
    </w:tbl>
    <w:p w14:paraId="240637E9" w14:textId="77777777" w:rsidR="00F61BAF" w:rsidRDefault="00F61BAF" w:rsidP="00F61BAF">
      <w:pPr>
        <w:spacing w:before="120"/>
        <w:rPr>
          <w:rFonts w:ascii="Verdana" w:eastAsia="Calibri" w:hAnsi="Verdana"/>
          <w:sz w:val="20"/>
          <w:szCs w:val="20"/>
        </w:rPr>
      </w:pPr>
    </w:p>
    <w:p w14:paraId="1D9B9AD9" w14:textId="77777777" w:rsidR="00F61BAF" w:rsidRDefault="00F61BAF" w:rsidP="00F61BAF">
      <w:pPr>
        <w:spacing w:before="120"/>
        <w:rPr>
          <w:rFonts w:ascii="Verdana" w:eastAsia="Calibri" w:hAnsi="Verdana"/>
          <w:sz w:val="20"/>
          <w:szCs w:val="20"/>
        </w:rPr>
      </w:pPr>
    </w:p>
    <w:p w14:paraId="0B5383F2" w14:textId="1D98AB6D" w:rsidR="000318E9" w:rsidRDefault="000318E9" w:rsidP="000318E9">
      <w:pPr>
        <w:spacing w:before="120"/>
        <w:ind w:firstLine="3960"/>
        <w:jc w:val="center"/>
        <w:rPr>
          <w:rFonts w:ascii="Verdana" w:eastAsia="Calibri" w:hAnsi="Verdana"/>
          <w:sz w:val="20"/>
          <w:szCs w:val="20"/>
          <w:lang w:val="x-none"/>
        </w:rPr>
      </w:pPr>
    </w:p>
    <w:p w14:paraId="04F52F1F" w14:textId="77777777" w:rsidR="00CE77D8" w:rsidRDefault="00CE77D8" w:rsidP="000318E9">
      <w:pPr>
        <w:spacing w:before="120"/>
        <w:ind w:firstLine="3960"/>
        <w:jc w:val="center"/>
        <w:rPr>
          <w:rFonts w:ascii="Verdana" w:eastAsia="Calibri" w:hAnsi="Verdana"/>
          <w:i/>
          <w:sz w:val="20"/>
          <w:szCs w:val="20"/>
        </w:rPr>
      </w:pPr>
    </w:p>
    <w:p w14:paraId="18F94B29" w14:textId="77777777" w:rsidR="00DA5BFC" w:rsidRDefault="00DA5BFC" w:rsidP="00874DFA">
      <w:pPr>
        <w:spacing w:after="120"/>
        <w:jc w:val="both"/>
        <w:rPr>
          <w:rFonts w:ascii="Verdana" w:hAnsi="Verdana"/>
          <w:spacing w:val="4"/>
          <w:sz w:val="16"/>
          <w:szCs w:val="16"/>
        </w:rPr>
      </w:pPr>
    </w:p>
    <w:p w14:paraId="0D19B450" w14:textId="77777777" w:rsidR="008E042E" w:rsidRDefault="008E042E" w:rsidP="00874DFA">
      <w:pPr>
        <w:spacing w:after="120"/>
        <w:jc w:val="both"/>
        <w:rPr>
          <w:rFonts w:ascii="Verdana" w:hAnsi="Verdana"/>
          <w:spacing w:val="4"/>
          <w:sz w:val="16"/>
          <w:szCs w:val="16"/>
        </w:rPr>
      </w:pPr>
    </w:p>
    <w:p w14:paraId="4B4D67A2" w14:textId="249DABB8" w:rsidR="00DB3CA0" w:rsidRDefault="00DB3CA0" w:rsidP="00DB3CA0">
      <w:pPr>
        <w:spacing w:after="120"/>
        <w:jc w:val="center"/>
        <w:rPr>
          <w:rFonts w:ascii="Verdana" w:hAnsi="Verdana"/>
          <w:spacing w:val="4"/>
          <w:sz w:val="16"/>
          <w:szCs w:val="16"/>
        </w:rPr>
      </w:pPr>
    </w:p>
    <w:p w14:paraId="3DF50A39" w14:textId="77777777" w:rsidR="00F61BAF" w:rsidRDefault="00F61BAF" w:rsidP="00DB3CA0">
      <w:pPr>
        <w:spacing w:after="120"/>
        <w:jc w:val="center"/>
        <w:rPr>
          <w:rFonts w:ascii="Verdana" w:hAnsi="Verdana"/>
          <w:spacing w:val="4"/>
          <w:sz w:val="16"/>
          <w:szCs w:val="16"/>
        </w:rPr>
      </w:pPr>
    </w:p>
    <w:p w14:paraId="1F6F7E19" w14:textId="77777777" w:rsidR="00F61BAF" w:rsidRDefault="00F61BAF" w:rsidP="00DB3CA0">
      <w:pPr>
        <w:spacing w:after="120"/>
        <w:jc w:val="center"/>
        <w:rPr>
          <w:rFonts w:ascii="Verdana" w:hAnsi="Verdana"/>
          <w:spacing w:val="4"/>
          <w:sz w:val="16"/>
          <w:szCs w:val="16"/>
        </w:rPr>
      </w:pPr>
    </w:p>
    <w:p w14:paraId="64A57471" w14:textId="77777777" w:rsidR="00F61BAF" w:rsidRDefault="00F61BAF" w:rsidP="00DB3CA0">
      <w:pPr>
        <w:spacing w:after="120"/>
        <w:jc w:val="center"/>
        <w:rPr>
          <w:rFonts w:ascii="Verdana" w:hAnsi="Verdana"/>
          <w:spacing w:val="4"/>
          <w:sz w:val="16"/>
          <w:szCs w:val="16"/>
        </w:rPr>
      </w:pPr>
    </w:p>
    <w:p w14:paraId="1DA9458C" w14:textId="77777777" w:rsidR="00F61BAF" w:rsidRDefault="00F61BAF" w:rsidP="00DB3CA0">
      <w:pPr>
        <w:spacing w:after="120"/>
        <w:jc w:val="center"/>
        <w:rPr>
          <w:rFonts w:ascii="Verdana" w:hAnsi="Verdana"/>
          <w:spacing w:val="4"/>
          <w:sz w:val="16"/>
          <w:szCs w:val="16"/>
        </w:rPr>
      </w:pPr>
    </w:p>
    <w:p w14:paraId="36D36BF2" w14:textId="77777777" w:rsidR="00F61BAF" w:rsidRDefault="00F61BAF" w:rsidP="00DB3CA0">
      <w:pPr>
        <w:spacing w:after="120"/>
        <w:jc w:val="center"/>
        <w:rPr>
          <w:rFonts w:ascii="Verdana" w:hAnsi="Verdana"/>
          <w:spacing w:val="4"/>
          <w:sz w:val="16"/>
          <w:szCs w:val="16"/>
        </w:rPr>
      </w:pPr>
    </w:p>
    <w:p w14:paraId="3A39C439" w14:textId="77777777" w:rsidR="00F61BAF" w:rsidRDefault="00F61BAF" w:rsidP="00DB3CA0">
      <w:pPr>
        <w:spacing w:after="120"/>
        <w:jc w:val="center"/>
        <w:rPr>
          <w:rFonts w:ascii="Verdana" w:hAnsi="Verdana"/>
          <w:spacing w:val="4"/>
          <w:sz w:val="16"/>
          <w:szCs w:val="16"/>
        </w:rPr>
      </w:pPr>
    </w:p>
    <w:p w14:paraId="38DF183F" w14:textId="77777777" w:rsidR="00F61BAF" w:rsidRDefault="00F61BAF" w:rsidP="00DB3CA0">
      <w:pPr>
        <w:spacing w:after="120"/>
        <w:jc w:val="center"/>
        <w:rPr>
          <w:rFonts w:ascii="Verdana" w:hAnsi="Verdana"/>
          <w:spacing w:val="4"/>
          <w:sz w:val="16"/>
          <w:szCs w:val="16"/>
        </w:rPr>
      </w:pPr>
    </w:p>
    <w:p w14:paraId="03E0599A" w14:textId="77777777" w:rsidR="00F61BAF" w:rsidRDefault="00F61BAF"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2B62E48A" w14:textId="738D7C1A"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2461EF7C" w:rsidR="00874DFA" w:rsidRDefault="00874DFA" w:rsidP="00DB3CA0">
      <w:pPr>
        <w:pStyle w:val="Akapitzlist"/>
        <w:spacing w:before="120" w:after="120" w:line="240" w:lineRule="auto"/>
        <w:ind w:left="0"/>
        <w:jc w:val="center"/>
        <w:rPr>
          <w:rFonts w:ascii="Verdana" w:hAnsi="Verdana"/>
          <w:sz w:val="20"/>
          <w:szCs w:val="20"/>
        </w:rPr>
      </w:pPr>
    </w:p>
    <w:p w14:paraId="5C2D3B84" w14:textId="4E511E21" w:rsidR="00A17EA5" w:rsidRDefault="00A17EA5" w:rsidP="00DB3CA0">
      <w:pPr>
        <w:pStyle w:val="Akapitzlist"/>
        <w:spacing w:before="120" w:after="120" w:line="240" w:lineRule="auto"/>
        <w:ind w:left="0"/>
        <w:jc w:val="center"/>
        <w:rPr>
          <w:rFonts w:ascii="Verdana" w:hAnsi="Verdana"/>
          <w:sz w:val="20"/>
          <w:szCs w:val="20"/>
        </w:rPr>
      </w:pPr>
    </w:p>
    <w:p w14:paraId="3F858572" w14:textId="77777777" w:rsidR="00A17EA5" w:rsidRDefault="00A17EA5" w:rsidP="00A17EA5">
      <w:pPr>
        <w:jc w:val="center"/>
        <w:rPr>
          <w:rFonts w:ascii="Verdana" w:hAnsi="Verdana"/>
          <w:b/>
          <w:sz w:val="20"/>
          <w:szCs w:val="20"/>
        </w:rPr>
      </w:pPr>
    </w:p>
    <w:p w14:paraId="12A5243D" w14:textId="77777777" w:rsidR="00A17EA5" w:rsidRDefault="00A17EA5" w:rsidP="00A17EA5">
      <w:pPr>
        <w:jc w:val="center"/>
        <w:rPr>
          <w:rFonts w:ascii="Verdana" w:hAnsi="Verdana"/>
          <w:b/>
          <w:sz w:val="20"/>
          <w:szCs w:val="20"/>
        </w:rPr>
      </w:pPr>
    </w:p>
    <w:p w14:paraId="1D7A9264" w14:textId="77777777" w:rsidR="00A17EA5" w:rsidRDefault="00A17EA5" w:rsidP="00A17EA5">
      <w:pPr>
        <w:jc w:val="center"/>
        <w:rPr>
          <w:rFonts w:ascii="Verdana" w:hAnsi="Verdana"/>
          <w:b/>
          <w:sz w:val="20"/>
          <w:szCs w:val="20"/>
        </w:rPr>
      </w:pPr>
    </w:p>
    <w:p w14:paraId="24965ED7" w14:textId="77777777" w:rsidR="00A17EA5" w:rsidRDefault="00A17EA5" w:rsidP="00A17EA5">
      <w:pPr>
        <w:jc w:val="center"/>
        <w:rPr>
          <w:rFonts w:ascii="Verdana" w:hAnsi="Verdana"/>
          <w:b/>
          <w:sz w:val="20"/>
          <w:szCs w:val="20"/>
        </w:rPr>
      </w:pPr>
    </w:p>
    <w:p w14:paraId="09CB9042" w14:textId="77777777" w:rsidR="00A17EA5" w:rsidRDefault="00A17EA5" w:rsidP="00A17EA5">
      <w:pPr>
        <w:jc w:val="center"/>
        <w:rPr>
          <w:rFonts w:ascii="Verdana" w:hAnsi="Verdana"/>
          <w:b/>
          <w:sz w:val="20"/>
          <w:szCs w:val="20"/>
        </w:rPr>
      </w:pPr>
    </w:p>
    <w:p w14:paraId="3696622D" w14:textId="77777777" w:rsidR="00A17EA5" w:rsidRDefault="00A17EA5" w:rsidP="00A17EA5">
      <w:pPr>
        <w:jc w:val="center"/>
        <w:rPr>
          <w:rFonts w:ascii="Verdana" w:hAnsi="Verdana"/>
          <w:b/>
          <w:sz w:val="20"/>
          <w:szCs w:val="20"/>
        </w:rPr>
      </w:pPr>
    </w:p>
    <w:p w14:paraId="58ED3B98" w14:textId="77777777" w:rsidR="00A17EA5" w:rsidRDefault="00A17EA5" w:rsidP="00A17EA5">
      <w:pPr>
        <w:jc w:val="center"/>
        <w:rPr>
          <w:rFonts w:ascii="Verdana" w:hAnsi="Verdana"/>
          <w:b/>
          <w:sz w:val="20"/>
          <w:szCs w:val="20"/>
        </w:rPr>
      </w:pPr>
    </w:p>
    <w:p w14:paraId="3CD59FD4" w14:textId="77777777" w:rsidR="00A17EA5" w:rsidRDefault="00A17EA5" w:rsidP="00A17EA5">
      <w:pPr>
        <w:jc w:val="center"/>
        <w:rPr>
          <w:rFonts w:ascii="Verdana" w:hAnsi="Verdana"/>
          <w:b/>
          <w:sz w:val="20"/>
          <w:szCs w:val="20"/>
        </w:rPr>
      </w:pPr>
    </w:p>
    <w:p w14:paraId="347565EC" w14:textId="77777777" w:rsidR="00A17EA5" w:rsidRDefault="00A17EA5" w:rsidP="00A17EA5">
      <w:pPr>
        <w:jc w:val="center"/>
        <w:rPr>
          <w:rFonts w:ascii="Verdana" w:hAnsi="Verdana"/>
          <w:b/>
          <w:sz w:val="20"/>
          <w:szCs w:val="20"/>
        </w:rPr>
      </w:pPr>
    </w:p>
    <w:p w14:paraId="58EA73F4" w14:textId="77777777" w:rsidR="00A17EA5" w:rsidRDefault="00A17EA5" w:rsidP="00A17EA5">
      <w:pPr>
        <w:jc w:val="center"/>
        <w:rPr>
          <w:rFonts w:ascii="Verdana" w:hAnsi="Verdana"/>
          <w:b/>
          <w:sz w:val="20"/>
          <w:szCs w:val="20"/>
        </w:rPr>
      </w:pPr>
    </w:p>
    <w:p w14:paraId="09A6E0DF" w14:textId="77777777" w:rsidR="00A17EA5" w:rsidRDefault="00A17EA5" w:rsidP="00A17EA5">
      <w:pPr>
        <w:jc w:val="center"/>
        <w:rPr>
          <w:rFonts w:ascii="Verdana" w:hAnsi="Verdana"/>
          <w:b/>
          <w:sz w:val="20"/>
          <w:szCs w:val="20"/>
        </w:rPr>
      </w:pPr>
    </w:p>
    <w:p w14:paraId="3AEE10C1" w14:textId="77777777" w:rsidR="00A17EA5" w:rsidRDefault="00A17EA5" w:rsidP="00A17EA5">
      <w:pPr>
        <w:jc w:val="center"/>
        <w:rPr>
          <w:rFonts w:ascii="Verdana" w:hAnsi="Verdana"/>
          <w:b/>
          <w:sz w:val="20"/>
          <w:szCs w:val="20"/>
        </w:rPr>
      </w:pPr>
    </w:p>
    <w:p w14:paraId="23A6FFB2" w14:textId="77777777" w:rsidR="00A17EA5" w:rsidRDefault="00A17EA5" w:rsidP="00A17EA5">
      <w:pPr>
        <w:jc w:val="center"/>
        <w:rPr>
          <w:rFonts w:ascii="Verdana" w:hAnsi="Verdana"/>
          <w:b/>
          <w:sz w:val="20"/>
          <w:szCs w:val="20"/>
        </w:rPr>
      </w:pPr>
    </w:p>
    <w:p w14:paraId="59E48F0B" w14:textId="77777777" w:rsidR="00A17EA5" w:rsidRDefault="00A17EA5" w:rsidP="00A17EA5">
      <w:pPr>
        <w:jc w:val="center"/>
        <w:rPr>
          <w:rFonts w:ascii="Verdana" w:hAnsi="Verdana"/>
          <w:b/>
          <w:sz w:val="20"/>
          <w:szCs w:val="20"/>
        </w:rPr>
      </w:pPr>
    </w:p>
    <w:p w14:paraId="19AE4947" w14:textId="77777777" w:rsidR="00A17EA5" w:rsidRDefault="00A17EA5" w:rsidP="00A17EA5">
      <w:pPr>
        <w:jc w:val="center"/>
        <w:rPr>
          <w:rFonts w:ascii="Verdana" w:hAnsi="Verdana"/>
          <w:b/>
          <w:sz w:val="20"/>
          <w:szCs w:val="20"/>
        </w:rPr>
      </w:pPr>
    </w:p>
    <w:p w14:paraId="3962B045" w14:textId="7F8A2B9D" w:rsidR="00A17EA5" w:rsidRDefault="00A17EA5" w:rsidP="00A17EA5">
      <w:pPr>
        <w:jc w:val="center"/>
        <w:rPr>
          <w:rFonts w:ascii="Verdana" w:hAnsi="Verdana"/>
          <w:b/>
          <w:sz w:val="20"/>
          <w:szCs w:val="20"/>
        </w:rPr>
      </w:pPr>
    </w:p>
    <w:p w14:paraId="72B8287C" w14:textId="1DF60008" w:rsidR="0052297D" w:rsidRDefault="0052297D" w:rsidP="00A17EA5">
      <w:pPr>
        <w:jc w:val="center"/>
        <w:rPr>
          <w:rFonts w:ascii="Verdana" w:hAnsi="Verdana"/>
          <w:b/>
          <w:sz w:val="20"/>
          <w:szCs w:val="20"/>
        </w:rPr>
      </w:pPr>
    </w:p>
    <w:p w14:paraId="7941C85A" w14:textId="77777777" w:rsidR="00792D41" w:rsidRDefault="00792D41" w:rsidP="000F307B">
      <w:pPr>
        <w:pStyle w:val="Nagwek1"/>
        <w:tabs>
          <w:tab w:val="left" w:pos="142"/>
        </w:tabs>
        <w:spacing w:line="276" w:lineRule="auto"/>
        <w:rPr>
          <w:rFonts w:ascii="Verdana" w:hAnsi="Verdana"/>
          <w:sz w:val="20"/>
          <w:szCs w:val="20"/>
        </w:rPr>
      </w:pPr>
    </w:p>
    <w:p w14:paraId="5BE2EEAF" w14:textId="77777777" w:rsidR="000F307B" w:rsidRPr="000F307B" w:rsidRDefault="000F307B" w:rsidP="000F307B"/>
    <w:p w14:paraId="06900894" w14:textId="212D9276" w:rsidR="00DA5BFC" w:rsidRDefault="00DA5BFC" w:rsidP="00DA5BFC">
      <w:pPr>
        <w:contextualSpacing/>
      </w:pPr>
    </w:p>
    <w:p w14:paraId="1A96F73C" w14:textId="77777777" w:rsidR="00C63E29" w:rsidRPr="00F80BB9" w:rsidRDefault="00C63E29" w:rsidP="00DA5BFC">
      <w:pPr>
        <w:contextualSpacing/>
        <w:rPr>
          <w:rFonts w:ascii="Verdana" w:hAnsi="Verdana"/>
          <w:sz w:val="20"/>
          <w:szCs w:val="20"/>
          <w:lang w:eastAsia="ar-SA"/>
        </w:rPr>
      </w:pPr>
    </w:p>
    <w:p w14:paraId="7447C932" w14:textId="77777777" w:rsidR="00DA5BFC" w:rsidRDefault="00DA5BFC" w:rsidP="00923B00"/>
    <w:p w14:paraId="17E5255C" w14:textId="77777777" w:rsidR="00923B00" w:rsidRDefault="00923B00" w:rsidP="00923B00"/>
    <w:p w14:paraId="4CD6E638" w14:textId="77777777" w:rsidR="00923B00" w:rsidRDefault="00923B00" w:rsidP="00923B00"/>
    <w:p w14:paraId="6B4ABF7B" w14:textId="77777777" w:rsidR="00923B00" w:rsidRDefault="00923B00" w:rsidP="00923B00"/>
    <w:p w14:paraId="2DA0BEA1" w14:textId="77777777" w:rsidR="00923B00" w:rsidRDefault="00923B00" w:rsidP="00923B00"/>
    <w:p w14:paraId="0ABE0487" w14:textId="77777777" w:rsidR="00923B00" w:rsidRDefault="00923B00" w:rsidP="00923B00"/>
    <w:p w14:paraId="36C060F2" w14:textId="77777777" w:rsidR="00923B00" w:rsidRDefault="00923B00" w:rsidP="00923B00"/>
    <w:p w14:paraId="0D53FCB5" w14:textId="77777777" w:rsidR="00923B00" w:rsidRDefault="00923B00" w:rsidP="00923B00"/>
    <w:p w14:paraId="6A126898" w14:textId="77777777" w:rsidR="00923B00" w:rsidRDefault="00923B00" w:rsidP="00923B00"/>
    <w:p w14:paraId="5F437BF0" w14:textId="77777777" w:rsidR="00923B00" w:rsidRDefault="00923B00" w:rsidP="00923B00"/>
    <w:p w14:paraId="3AF69588" w14:textId="77777777" w:rsidR="00923B00" w:rsidRDefault="00923B00" w:rsidP="00923B00"/>
    <w:p w14:paraId="1C20D631" w14:textId="32C5CE13" w:rsidR="00CC1CBD" w:rsidRDefault="00CC1CBD" w:rsidP="00F74C91">
      <w:pPr>
        <w:spacing w:before="120" w:after="120"/>
      </w:pPr>
    </w:p>
    <w:p w14:paraId="3024E623" w14:textId="77777777" w:rsidR="00DE3527" w:rsidRDefault="00DE3527" w:rsidP="00F74C91">
      <w:pPr>
        <w:spacing w:before="120" w:after="120"/>
      </w:pPr>
    </w:p>
    <w:p w14:paraId="3FAF119D" w14:textId="77777777" w:rsidR="00D62EAF" w:rsidRDefault="00D62EAF" w:rsidP="00F74C91">
      <w:pPr>
        <w:spacing w:before="120" w:after="120"/>
      </w:pPr>
    </w:p>
    <w:p w14:paraId="5CDA5334" w14:textId="77777777" w:rsidR="009B2E7A" w:rsidRDefault="009B2E7A" w:rsidP="00F74C91">
      <w:pPr>
        <w:spacing w:before="120" w:after="120"/>
      </w:pPr>
    </w:p>
    <w:p w14:paraId="2558B61C" w14:textId="77777777" w:rsidR="00A977F0" w:rsidRDefault="00A977F0" w:rsidP="00F74C91">
      <w:pPr>
        <w:spacing w:before="120" w:after="120"/>
      </w:pPr>
    </w:p>
    <w:p w14:paraId="287BC811" w14:textId="77777777" w:rsidR="009B2E7A" w:rsidRDefault="009B2E7A" w:rsidP="00F47655">
      <w:pPr>
        <w:spacing w:before="120" w:after="120"/>
        <w:ind w:left="1418" w:hanging="1418"/>
        <w:jc w:val="center"/>
        <w:rPr>
          <w:rFonts w:ascii="Verdana" w:hAnsi="Verdana" w:cs="Verdana"/>
          <w:b/>
          <w:bCs/>
          <w:iCs/>
          <w:sz w:val="20"/>
          <w:szCs w:val="20"/>
        </w:rPr>
      </w:pPr>
    </w:p>
    <w:p w14:paraId="25B216BB" w14:textId="77777777" w:rsidR="00952494" w:rsidRDefault="00952494" w:rsidP="00952494">
      <w:pPr>
        <w:jc w:val="center"/>
        <w:rPr>
          <w:rFonts w:ascii="Verdana" w:hAnsi="Verdana" w:cs="Verdana"/>
          <w:sz w:val="20"/>
          <w:szCs w:val="20"/>
        </w:rPr>
      </w:pPr>
      <w:r>
        <w:rPr>
          <w:rFonts w:ascii="Verdana" w:hAnsi="Verdana" w:cs="Verdana"/>
          <w:b/>
          <w:sz w:val="20"/>
          <w:szCs w:val="20"/>
        </w:rPr>
        <w:t>UMOWA Nr</w:t>
      </w:r>
      <w:proofErr w:type="gramStart"/>
      <w:r>
        <w:rPr>
          <w:rFonts w:ascii="Verdana" w:hAnsi="Verdana" w:cs="Verdana"/>
          <w:b/>
          <w:sz w:val="20"/>
          <w:szCs w:val="20"/>
        </w:rPr>
        <w:t xml:space="preserve"> ….</w:t>
      </w:r>
      <w:proofErr w:type="gramEnd"/>
      <w:r>
        <w:rPr>
          <w:rFonts w:ascii="Verdana" w:hAnsi="Verdana" w:cs="Verdana"/>
          <w:b/>
          <w:sz w:val="20"/>
          <w:szCs w:val="20"/>
        </w:rPr>
        <w:t>./RIN/I/2026 (projekt)</w:t>
      </w:r>
    </w:p>
    <w:p w14:paraId="3C1ECD37" w14:textId="77777777" w:rsidR="00952494" w:rsidRDefault="00952494" w:rsidP="00952494">
      <w:pPr>
        <w:pStyle w:val="Tekstpodstawowywcity"/>
        <w:ind w:left="0"/>
        <w:jc w:val="both"/>
        <w:rPr>
          <w:rFonts w:ascii="Verdana" w:hAnsi="Verdana" w:cs="Verdana"/>
          <w:sz w:val="20"/>
          <w:szCs w:val="20"/>
        </w:rPr>
      </w:pPr>
    </w:p>
    <w:p w14:paraId="04B38330" w14:textId="77777777" w:rsidR="00952494" w:rsidRPr="00CD374B" w:rsidRDefault="00952494" w:rsidP="00952494">
      <w:pPr>
        <w:jc w:val="both"/>
        <w:rPr>
          <w:rFonts w:ascii="Verdana" w:hAnsi="Verdana"/>
          <w:sz w:val="20"/>
          <w:szCs w:val="20"/>
        </w:rPr>
      </w:pPr>
      <w:r w:rsidRPr="00CD374B">
        <w:rPr>
          <w:rFonts w:ascii="Verdana" w:hAnsi="Verdana"/>
          <w:sz w:val="20"/>
          <w:szCs w:val="20"/>
        </w:rPr>
        <w:t>zawarta w Wieliszewie w dniu ………...202</w:t>
      </w:r>
      <w:r>
        <w:rPr>
          <w:rFonts w:ascii="Verdana" w:hAnsi="Verdana"/>
          <w:sz w:val="20"/>
          <w:szCs w:val="20"/>
        </w:rPr>
        <w:t>6</w:t>
      </w:r>
      <w:r w:rsidRPr="00CD374B">
        <w:rPr>
          <w:rFonts w:ascii="Verdana" w:hAnsi="Verdana"/>
          <w:sz w:val="20"/>
          <w:szCs w:val="20"/>
        </w:rPr>
        <w:t xml:space="preserve"> r. pomiędzy:</w:t>
      </w:r>
    </w:p>
    <w:p w14:paraId="75BC717F" w14:textId="77777777" w:rsidR="00952494" w:rsidRPr="00CD374B" w:rsidRDefault="00952494" w:rsidP="00952494">
      <w:pPr>
        <w:jc w:val="both"/>
        <w:rPr>
          <w:rFonts w:ascii="Verdana" w:hAnsi="Verdana"/>
          <w:sz w:val="20"/>
          <w:szCs w:val="20"/>
        </w:rPr>
      </w:pPr>
      <w:r w:rsidRPr="00CD374B">
        <w:rPr>
          <w:rFonts w:ascii="Verdana" w:hAnsi="Verdana"/>
          <w:sz w:val="20"/>
          <w:szCs w:val="20"/>
        </w:rPr>
        <w:t>Gminą Wieliszew z siedzibą w Wieliszewie, ul. Krzysztofa Kamila Baczyńskiego 1, 05-135 Wieliszew, NIP: 536-175-82-64, REGON 013270577,</w:t>
      </w:r>
    </w:p>
    <w:p w14:paraId="595B03A8" w14:textId="77777777" w:rsidR="00952494" w:rsidRPr="00CD374B" w:rsidRDefault="00952494" w:rsidP="00952494">
      <w:pPr>
        <w:jc w:val="both"/>
        <w:rPr>
          <w:rFonts w:ascii="Verdana" w:hAnsi="Verdana"/>
          <w:sz w:val="20"/>
          <w:szCs w:val="20"/>
        </w:rPr>
      </w:pPr>
      <w:r w:rsidRPr="00CD374B">
        <w:rPr>
          <w:rFonts w:ascii="Verdana" w:hAnsi="Verdana"/>
          <w:sz w:val="20"/>
          <w:szCs w:val="20"/>
        </w:rPr>
        <w:t>reprezentowaną przez:</w:t>
      </w:r>
    </w:p>
    <w:p w14:paraId="13A81AE0" w14:textId="77777777" w:rsidR="00952494" w:rsidRPr="00CD374B" w:rsidRDefault="00952494" w:rsidP="00952494">
      <w:pPr>
        <w:jc w:val="both"/>
        <w:rPr>
          <w:rFonts w:ascii="Verdana" w:hAnsi="Verdana"/>
          <w:sz w:val="20"/>
          <w:szCs w:val="20"/>
        </w:rPr>
      </w:pPr>
      <w:r>
        <w:rPr>
          <w:rFonts w:ascii="Verdana" w:hAnsi="Verdana"/>
          <w:b/>
          <w:sz w:val="20"/>
          <w:szCs w:val="20"/>
        </w:rPr>
        <w:t>Pawła</w:t>
      </w:r>
      <w:r w:rsidRPr="00857963">
        <w:rPr>
          <w:rFonts w:ascii="Verdana" w:hAnsi="Verdana"/>
          <w:b/>
          <w:sz w:val="20"/>
          <w:szCs w:val="20"/>
        </w:rPr>
        <w:t xml:space="preserve"> Andrzej</w:t>
      </w:r>
      <w:r>
        <w:rPr>
          <w:rFonts w:ascii="Verdana" w:hAnsi="Verdana"/>
          <w:b/>
          <w:sz w:val="20"/>
          <w:szCs w:val="20"/>
        </w:rPr>
        <w:t>a</w:t>
      </w:r>
      <w:r w:rsidRPr="00857963">
        <w:rPr>
          <w:rFonts w:ascii="Verdana" w:hAnsi="Verdana"/>
          <w:b/>
          <w:sz w:val="20"/>
          <w:szCs w:val="20"/>
        </w:rPr>
        <w:t xml:space="preserve"> Kownacki</w:t>
      </w:r>
      <w:r>
        <w:rPr>
          <w:rFonts w:ascii="Verdana" w:hAnsi="Verdana"/>
          <w:b/>
          <w:sz w:val="20"/>
          <w:szCs w:val="20"/>
        </w:rPr>
        <w:t>ego</w:t>
      </w:r>
      <w:r w:rsidRPr="00857963">
        <w:rPr>
          <w:rFonts w:ascii="Verdana" w:hAnsi="Verdana"/>
          <w:b/>
          <w:sz w:val="20"/>
          <w:szCs w:val="20"/>
        </w:rPr>
        <w:t xml:space="preserve"> – Wójt</w:t>
      </w:r>
      <w:r>
        <w:rPr>
          <w:rFonts w:ascii="Verdana" w:hAnsi="Verdana"/>
          <w:b/>
          <w:sz w:val="20"/>
          <w:szCs w:val="20"/>
        </w:rPr>
        <w:t>a</w:t>
      </w:r>
      <w:r w:rsidRPr="00857963">
        <w:rPr>
          <w:rFonts w:ascii="Verdana" w:hAnsi="Verdana"/>
          <w:b/>
          <w:sz w:val="20"/>
          <w:szCs w:val="20"/>
        </w:rPr>
        <w:t xml:space="preserve"> Gminy Wieliszew</w:t>
      </w:r>
      <w:r w:rsidRPr="00CD374B">
        <w:rPr>
          <w:rFonts w:ascii="Verdana" w:hAnsi="Verdana"/>
          <w:sz w:val="20"/>
          <w:szCs w:val="20"/>
        </w:rPr>
        <w:t>,</w:t>
      </w:r>
    </w:p>
    <w:p w14:paraId="331BCADC" w14:textId="77777777" w:rsidR="00952494" w:rsidRPr="00CD374B" w:rsidRDefault="00952494" w:rsidP="00952494">
      <w:pPr>
        <w:tabs>
          <w:tab w:val="left" w:pos="3060"/>
          <w:tab w:val="left" w:pos="3600"/>
        </w:tabs>
        <w:jc w:val="both"/>
        <w:rPr>
          <w:rFonts w:ascii="Verdana" w:hAnsi="Verdana"/>
          <w:sz w:val="20"/>
          <w:szCs w:val="20"/>
        </w:rPr>
      </w:pPr>
      <w:r w:rsidRPr="00CD374B">
        <w:rPr>
          <w:rFonts w:ascii="Verdana" w:hAnsi="Verdana"/>
          <w:sz w:val="20"/>
          <w:szCs w:val="20"/>
        </w:rPr>
        <w:t xml:space="preserve">przy kontrasygnacie </w:t>
      </w:r>
      <w:r w:rsidRPr="00857963">
        <w:rPr>
          <w:rFonts w:ascii="Verdana" w:hAnsi="Verdana"/>
          <w:b/>
          <w:sz w:val="20"/>
          <w:szCs w:val="20"/>
        </w:rPr>
        <w:t>Skarbnika Gminy –</w:t>
      </w:r>
      <w:r>
        <w:rPr>
          <w:rFonts w:ascii="Verdana" w:hAnsi="Verdana"/>
          <w:b/>
          <w:sz w:val="20"/>
          <w:szCs w:val="20"/>
        </w:rPr>
        <w:t xml:space="preserve"> </w:t>
      </w:r>
      <w:r>
        <w:rPr>
          <w:rFonts w:ascii="Verdana" w:hAnsi="Verdana" w:cs="Calibri"/>
          <w:b/>
          <w:sz w:val="20"/>
          <w:szCs w:val="20"/>
        </w:rPr>
        <w:t>Aleksandry Joanny Maruszewskiej</w:t>
      </w:r>
      <w:r w:rsidRPr="00CD374B">
        <w:rPr>
          <w:rFonts w:ascii="Verdana" w:hAnsi="Verdana"/>
          <w:sz w:val="20"/>
          <w:szCs w:val="20"/>
        </w:rPr>
        <w:t>,</w:t>
      </w:r>
    </w:p>
    <w:p w14:paraId="4C421856" w14:textId="77777777" w:rsidR="00952494" w:rsidRPr="00CD374B" w:rsidRDefault="00952494" w:rsidP="00952494">
      <w:pPr>
        <w:jc w:val="both"/>
        <w:rPr>
          <w:rFonts w:ascii="Verdana" w:hAnsi="Verdana"/>
          <w:sz w:val="20"/>
          <w:szCs w:val="20"/>
        </w:rPr>
      </w:pPr>
      <w:r w:rsidRPr="00CD374B">
        <w:rPr>
          <w:rFonts w:ascii="Verdana" w:hAnsi="Verdana"/>
          <w:sz w:val="20"/>
          <w:szCs w:val="20"/>
        </w:rPr>
        <w:t>zwaną dalej „Zamawiającym”,</w:t>
      </w:r>
    </w:p>
    <w:p w14:paraId="1EAC80D9" w14:textId="77777777" w:rsidR="00952494" w:rsidRPr="00CD374B" w:rsidRDefault="00952494" w:rsidP="00952494">
      <w:pPr>
        <w:jc w:val="both"/>
        <w:rPr>
          <w:rFonts w:ascii="Verdana" w:hAnsi="Verdana"/>
          <w:sz w:val="20"/>
          <w:szCs w:val="20"/>
        </w:rPr>
      </w:pPr>
      <w:r w:rsidRPr="00CD374B">
        <w:rPr>
          <w:rFonts w:ascii="Verdana" w:hAnsi="Verdana"/>
          <w:sz w:val="20"/>
          <w:szCs w:val="20"/>
        </w:rPr>
        <w:t>a</w:t>
      </w:r>
    </w:p>
    <w:p w14:paraId="5AD7C3FF" w14:textId="77777777" w:rsidR="00952494" w:rsidRPr="00CD374B" w:rsidRDefault="00952494" w:rsidP="00952494">
      <w:pPr>
        <w:outlineLvl w:val="0"/>
        <w:rPr>
          <w:rFonts w:ascii="Verdana" w:hAnsi="Verdana"/>
          <w:sz w:val="20"/>
          <w:szCs w:val="20"/>
        </w:rPr>
      </w:pPr>
      <w:r>
        <w:rPr>
          <w:rFonts w:ascii="Verdana" w:hAnsi="Verdana"/>
          <w:b/>
          <w:bCs/>
          <w:sz w:val="20"/>
          <w:szCs w:val="20"/>
        </w:rPr>
        <w:t>…………………………………………………………………………………………………………………</w:t>
      </w:r>
      <w:r w:rsidRPr="00A56723">
        <w:rPr>
          <w:rFonts w:ascii="Verdana" w:eastAsia="Calibri" w:hAnsi="Verdana" w:cs="Verdana"/>
          <w:sz w:val="20"/>
          <w:szCs w:val="20"/>
          <w:lang w:eastAsia="en-US"/>
        </w:rPr>
        <w:t xml:space="preserve"> </w:t>
      </w:r>
    </w:p>
    <w:p w14:paraId="2286EC33" w14:textId="77777777" w:rsidR="00952494" w:rsidRPr="00CD374B" w:rsidRDefault="00952494" w:rsidP="00952494">
      <w:pPr>
        <w:pStyle w:val="Standard"/>
        <w:rPr>
          <w:rFonts w:ascii="Verdana" w:hAnsi="Verdana"/>
          <w:kern w:val="0"/>
          <w:sz w:val="20"/>
          <w:szCs w:val="20"/>
        </w:rPr>
      </w:pPr>
      <w:r>
        <w:rPr>
          <w:rFonts w:ascii="Verdana" w:hAnsi="Verdana"/>
          <w:kern w:val="0"/>
          <w:sz w:val="20"/>
          <w:szCs w:val="20"/>
        </w:rPr>
        <w:t>zwanym dalej „Wykonawcą”.</w:t>
      </w:r>
      <w:r w:rsidRPr="00CD374B">
        <w:rPr>
          <w:rFonts w:ascii="Verdana" w:hAnsi="Verdana"/>
          <w:kern w:val="0"/>
          <w:sz w:val="20"/>
          <w:szCs w:val="20"/>
        </w:rPr>
        <w:t xml:space="preserve"> </w:t>
      </w:r>
    </w:p>
    <w:p w14:paraId="2D201CD9" w14:textId="77777777" w:rsidR="00952494" w:rsidRDefault="00952494" w:rsidP="00952494">
      <w:pPr>
        <w:jc w:val="both"/>
        <w:rPr>
          <w:rStyle w:val="Domylnaczcionkaakapitu1"/>
          <w:rFonts w:ascii="Verdana" w:hAnsi="Verdana" w:cs="Verdana"/>
          <w:bCs/>
          <w:sz w:val="20"/>
          <w:szCs w:val="20"/>
        </w:rPr>
      </w:pPr>
    </w:p>
    <w:p w14:paraId="43FF6CC6" w14:textId="31EF5A9B" w:rsidR="00952494" w:rsidRPr="00E33D6A" w:rsidRDefault="00952494" w:rsidP="00952494">
      <w:pPr>
        <w:pStyle w:val="Tekstpodstawowywcity"/>
        <w:ind w:left="-1"/>
        <w:contextualSpacing/>
        <w:jc w:val="both"/>
        <w:rPr>
          <w:rFonts w:ascii="Verdana" w:hAnsi="Verdana" w:cs="Verdana"/>
          <w:bCs/>
          <w:sz w:val="20"/>
          <w:szCs w:val="20"/>
        </w:rPr>
      </w:pPr>
      <w:r w:rsidRPr="00E33D6A">
        <w:rPr>
          <w:rFonts w:ascii="Verdana" w:hAnsi="Verdana"/>
          <w:bCs/>
          <w:sz w:val="20"/>
          <w:szCs w:val="20"/>
        </w:rPr>
        <w:t xml:space="preserve">W wyniku dokonania przez Zamawiającego wyboru oferty Wykonawcy w trakcie </w:t>
      </w:r>
      <w:r w:rsidRPr="00E33D6A">
        <w:rPr>
          <w:rFonts w:ascii="Verdana" w:hAnsi="Verdana"/>
          <w:bCs/>
          <w:sz w:val="20"/>
          <w:szCs w:val="20"/>
        </w:rPr>
        <w:br/>
        <w:t>postępowania o udzielenie zamówienia publicznego</w:t>
      </w:r>
      <w:r>
        <w:rPr>
          <w:rFonts w:ascii="Verdana" w:hAnsi="Verdana"/>
          <w:bCs/>
          <w:sz w:val="20"/>
          <w:szCs w:val="20"/>
        </w:rPr>
        <w:t xml:space="preserve"> </w:t>
      </w:r>
      <w:r w:rsidRPr="000B66A0">
        <w:rPr>
          <w:rFonts w:ascii="Verdana" w:hAnsi="Verdana"/>
          <w:sz w:val="20"/>
          <w:szCs w:val="20"/>
        </w:rPr>
        <w:t>na realizację zadania pod nazwą:</w:t>
      </w:r>
      <w:r w:rsidRPr="00035D30">
        <w:rPr>
          <w:rStyle w:val="Domylnaczcionkaakapitu1"/>
          <w:rFonts w:ascii="Verdana" w:hAnsi="Verdana"/>
          <w:b/>
          <w:bCs/>
          <w:sz w:val="20"/>
          <w:szCs w:val="20"/>
        </w:rPr>
        <w:t xml:space="preserve"> </w:t>
      </w:r>
      <w:r w:rsidR="009831C0">
        <w:rPr>
          <w:rStyle w:val="Domylnaczcionkaakapitu1"/>
          <w:rFonts w:ascii="Verdana" w:hAnsi="Verdana"/>
          <w:b/>
          <w:bCs/>
          <w:sz w:val="20"/>
          <w:szCs w:val="20"/>
        </w:rPr>
        <w:t>„</w:t>
      </w:r>
      <w:r w:rsidRPr="009831C0">
        <w:rPr>
          <w:rStyle w:val="Domylnaczcionkaakapitu1"/>
          <w:rFonts w:ascii="Verdana" w:hAnsi="Verdana"/>
          <w:b/>
          <w:sz w:val="20"/>
          <w:szCs w:val="20"/>
        </w:rPr>
        <w:t>Budowa kanalizacji wraz z przyłączami na terenie gminy Wieliszew (ul. Długa 15)</w:t>
      </w:r>
      <w:r w:rsidR="009831C0">
        <w:rPr>
          <w:rStyle w:val="Domylnaczcionkaakapitu1"/>
          <w:rFonts w:ascii="Verdana" w:hAnsi="Verdana"/>
          <w:b/>
          <w:sz w:val="20"/>
          <w:szCs w:val="20"/>
        </w:rPr>
        <w:t>”</w:t>
      </w:r>
      <w:r>
        <w:rPr>
          <w:rStyle w:val="Domylnaczcionkaakapitu1"/>
          <w:rFonts w:ascii="Verdana" w:hAnsi="Verdana"/>
          <w:sz w:val="20"/>
          <w:szCs w:val="20"/>
        </w:rPr>
        <w:t>,</w:t>
      </w:r>
      <w:r w:rsidRPr="00E33D6A">
        <w:rPr>
          <w:rFonts w:ascii="Verdana" w:hAnsi="Verdana"/>
          <w:bCs/>
          <w:sz w:val="20"/>
          <w:szCs w:val="20"/>
        </w:rPr>
        <w:t xml:space="preserve"> prowadzonego w trybie podstawowym bez negocjacji na podstawie art. 275 pkt 1 ustawy z dnia 11 września 2019 roku – Prawo zamówień publicznych (Dz. U. z 2024 poz. 1320 z </w:t>
      </w:r>
      <w:proofErr w:type="spellStart"/>
      <w:r w:rsidRPr="00E33D6A">
        <w:rPr>
          <w:rFonts w:ascii="Verdana" w:hAnsi="Verdana"/>
          <w:bCs/>
          <w:sz w:val="20"/>
          <w:szCs w:val="20"/>
        </w:rPr>
        <w:t>późn</w:t>
      </w:r>
      <w:proofErr w:type="spellEnd"/>
      <w:r w:rsidRPr="00E33D6A">
        <w:rPr>
          <w:rFonts w:ascii="Verdana" w:hAnsi="Verdana"/>
          <w:bCs/>
          <w:sz w:val="20"/>
          <w:szCs w:val="20"/>
        </w:rPr>
        <w:t xml:space="preserve">. zm.) </w:t>
      </w:r>
      <w:r>
        <w:rPr>
          <w:rFonts w:ascii="Verdana" w:hAnsi="Verdana"/>
          <w:bCs/>
          <w:sz w:val="20"/>
          <w:szCs w:val="20"/>
        </w:rPr>
        <w:t>w ramach zadania inwestycyjnego pod nazwą: „</w:t>
      </w:r>
      <w:r w:rsidRPr="00035D30">
        <w:rPr>
          <w:rStyle w:val="Domylnaczcionkaakapitu1"/>
          <w:rFonts w:ascii="Verdana" w:hAnsi="Verdana"/>
          <w:bCs/>
          <w:sz w:val="20"/>
          <w:szCs w:val="20"/>
        </w:rPr>
        <w:t>Budowa kanalizacji wraz</w:t>
      </w:r>
      <w:r>
        <w:rPr>
          <w:rStyle w:val="Domylnaczcionkaakapitu1"/>
          <w:rFonts w:ascii="Verdana" w:hAnsi="Verdana"/>
          <w:bCs/>
          <w:sz w:val="20"/>
          <w:szCs w:val="20"/>
        </w:rPr>
        <w:t xml:space="preserve"> </w:t>
      </w:r>
      <w:r w:rsidRPr="00035D30">
        <w:rPr>
          <w:rStyle w:val="Domylnaczcionkaakapitu1"/>
          <w:rFonts w:ascii="Verdana" w:hAnsi="Verdana"/>
          <w:bCs/>
          <w:sz w:val="20"/>
          <w:szCs w:val="20"/>
        </w:rPr>
        <w:t>z przyłącz</w:t>
      </w:r>
      <w:r>
        <w:rPr>
          <w:rStyle w:val="Domylnaczcionkaakapitu1"/>
          <w:rFonts w:ascii="Verdana" w:hAnsi="Verdana"/>
          <w:bCs/>
          <w:sz w:val="20"/>
          <w:szCs w:val="20"/>
        </w:rPr>
        <w:t>eni</w:t>
      </w:r>
      <w:r w:rsidRPr="00035D30">
        <w:rPr>
          <w:rStyle w:val="Domylnaczcionkaakapitu1"/>
          <w:rFonts w:ascii="Verdana" w:hAnsi="Verdana"/>
          <w:bCs/>
          <w:sz w:val="20"/>
          <w:szCs w:val="20"/>
        </w:rPr>
        <w:t>ami na terenie gminy Wieliszew</w:t>
      </w:r>
      <w:r>
        <w:rPr>
          <w:rStyle w:val="Domylnaczcionkaakapitu1"/>
          <w:rFonts w:ascii="Verdana" w:hAnsi="Verdana"/>
          <w:bCs/>
          <w:sz w:val="20"/>
          <w:szCs w:val="20"/>
        </w:rPr>
        <w:t xml:space="preserve"> w Michałowie-Reginowie – odprowadzanie ścieków”</w:t>
      </w:r>
      <w:r w:rsidRPr="00E33D6A">
        <w:rPr>
          <w:rFonts w:ascii="Verdana" w:hAnsi="Verdana"/>
          <w:bCs/>
          <w:sz w:val="20"/>
          <w:szCs w:val="20"/>
        </w:rPr>
        <w:t xml:space="preserve"> </w:t>
      </w:r>
      <w:r>
        <w:rPr>
          <w:rFonts w:ascii="Verdana" w:hAnsi="Verdana"/>
          <w:bCs/>
          <w:sz w:val="20"/>
          <w:szCs w:val="20"/>
        </w:rPr>
        <w:t xml:space="preserve"> </w:t>
      </w:r>
      <w:r w:rsidRPr="00E33D6A">
        <w:rPr>
          <w:rFonts w:ascii="Verdana" w:hAnsi="Verdana"/>
          <w:bCs/>
          <w:sz w:val="20"/>
          <w:szCs w:val="20"/>
        </w:rPr>
        <w:t>została zawarta umowa o następującej treści:</w:t>
      </w:r>
    </w:p>
    <w:p w14:paraId="38FCCDC2" w14:textId="77777777" w:rsidR="00952494" w:rsidRPr="00251A10" w:rsidRDefault="00952494" w:rsidP="00952494">
      <w:pPr>
        <w:pStyle w:val="Tekstpodstawowywcity"/>
        <w:ind w:left="-1"/>
        <w:contextualSpacing/>
        <w:jc w:val="both"/>
        <w:rPr>
          <w:rStyle w:val="Domylnaczcionkaakapitu1"/>
          <w:rFonts w:ascii="Verdana" w:hAnsi="Verdana" w:cs="Verdana"/>
          <w:sz w:val="20"/>
          <w:szCs w:val="20"/>
        </w:rPr>
      </w:pPr>
    </w:p>
    <w:p w14:paraId="556E5F8C" w14:textId="77777777" w:rsidR="00952494" w:rsidRPr="008B204F" w:rsidRDefault="00952494" w:rsidP="00952494">
      <w:pPr>
        <w:autoSpaceDE w:val="0"/>
        <w:spacing w:line="276" w:lineRule="auto"/>
        <w:jc w:val="center"/>
        <w:rPr>
          <w:rFonts w:ascii="Verdana" w:hAnsi="Verdana" w:cs="Verdana"/>
          <w:b/>
          <w:sz w:val="20"/>
          <w:szCs w:val="20"/>
        </w:rPr>
      </w:pPr>
      <w:r w:rsidRPr="008B204F">
        <w:rPr>
          <w:rFonts w:ascii="Verdana" w:hAnsi="Verdana" w:cs="Verdana"/>
          <w:b/>
          <w:sz w:val="20"/>
          <w:szCs w:val="20"/>
        </w:rPr>
        <w:t>Przedmiot umowy</w:t>
      </w:r>
    </w:p>
    <w:p w14:paraId="0654500F" w14:textId="77777777" w:rsidR="00952494" w:rsidRDefault="00952494" w:rsidP="00952494">
      <w:pPr>
        <w:autoSpaceDE w:val="0"/>
        <w:spacing w:line="276" w:lineRule="auto"/>
        <w:jc w:val="center"/>
        <w:rPr>
          <w:rFonts w:ascii="Verdana" w:eastAsia="Calibri" w:hAnsi="Verdana" w:cs="Verdana"/>
          <w:sz w:val="20"/>
          <w:szCs w:val="20"/>
        </w:rPr>
      </w:pPr>
      <w:bookmarkStart w:id="18" w:name="_Hlk201592280"/>
      <w:r>
        <w:rPr>
          <w:rFonts w:ascii="Verdana" w:hAnsi="Verdana" w:cs="Verdana"/>
          <w:b/>
          <w:sz w:val="20"/>
          <w:szCs w:val="20"/>
        </w:rPr>
        <w:t>§ 1</w:t>
      </w:r>
    </w:p>
    <w:bookmarkEnd w:id="18"/>
    <w:p w14:paraId="6B900CE3" w14:textId="60B794C5" w:rsidR="00952494" w:rsidRPr="00E33D6A" w:rsidRDefault="00952494" w:rsidP="009831C0">
      <w:pPr>
        <w:numPr>
          <w:ilvl w:val="0"/>
          <w:numId w:val="218"/>
        </w:numPr>
        <w:suppressAutoHyphens/>
        <w:ind w:left="0" w:right="130" w:firstLine="0"/>
        <w:jc w:val="both"/>
        <w:rPr>
          <w:rFonts w:ascii="Verdana" w:eastAsia="Calibri" w:hAnsi="Verdana" w:cs="Verdana"/>
          <w:sz w:val="20"/>
          <w:szCs w:val="20"/>
        </w:rPr>
      </w:pPr>
      <w:r w:rsidRPr="0027646D">
        <w:rPr>
          <w:rFonts w:ascii="Verdana" w:eastAsia="Calibri" w:hAnsi="Verdana" w:cs="Verdana"/>
          <w:sz w:val="20"/>
          <w:szCs w:val="20"/>
        </w:rPr>
        <w:t xml:space="preserve">Przedmiotem umowy jest </w:t>
      </w:r>
      <w:r w:rsidRPr="00E33D6A">
        <w:rPr>
          <w:rFonts w:ascii="Verdana" w:hAnsi="Verdana" w:cs="Calibri"/>
          <w:b/>
          <w:bCs/>
          <w:sz w:val="20"/>
          <w:szCs w:val="20"/>
        </w:rPr>
        <w:t>wykonanie robót budowlanych w zakresie</w:t>
      </w:r>
      <w:r w:rsidRPr="00E33D6A">
        <w:rPr>
          <w:rFonts w:ascii="Verdana" w:hAnsi="Verdana" w:cs="Calibri"/>
          <w:b/>
          <w:sz w:val="20"/>
          <w:szCs w:val="20"/>
        </w:rPr>
        <w:t xml:space="preserve"> zadania pn.: </w:t>
      </w:r>
      <w:r w:rsidRPr="00946889">
        <w:rPr>
          <w:rStyle w:val="Domylnaczcionkaakapitu1"/>
          <w:rFonts w:ascii="Verdana" w:hAnsi="Verdana"/>
          <w:b/>
          <w:bCs/>
          <w:sz w:val="20"/>
          <w:szCs w:val="20"/>
        </w:rPr>
        <w:t>„Budowa kanalizacji wraz z przyłącz</w:t>
      </w:r>
      <w:r>
        <w:rPr>
          <w:rStyle w:val="Domylnaczcionkaakapitu1"/>
          <w:rFonts w:ascii="Verdana" w:hAnsi="Verdana"/>
          <w:b/>
          <w:bCs/>
          <w:sz w:val="20"/>
          <w:szCs w:val="20"/>
        </w:rPr>
        <w:t>eni</w:t>
      </w:r>
      <w:r w:rsidRPr="00946889">
        <w:rPr>
          <w:rStyle w:val="Domylnaczcionkaakapitu1"/>
          <w:rFonts w:ascii="Verdana" w:hAnsi="Verdana"/>
          <w:b/>
          <w:bCs/>
          <w:sz w:val="20"/>
          <w:szCs w:val="20"/>
        </w:rPr>
        <w:t>ami na terenie gminy Wieliszew</w:t>
      </w:r>
      <w:r>
        <w:rPr>
          <w:rStyle w:val="Domylnaczcionkaakapitu1"/>
          <w:rFonts w:ascii="Verdana" w:hAnsi="Verdana"/>
          <w:b/>
          <w:bCs/>
          <w:sz w:val="20"/>
          <w:szCs w:val="20"/>
        </w:rPr>
        <w:t xml:space="preserve"> </w:t>
      </w:r>
      <w:r w:rsidR="009831C0">
        <w:rPr>
          <w:rStyle w:val="Domylnaczcionkaakapitu1"/>
          <w:rFonts w:ascii="Verdana" w:hAnsi="Verdana"/>
          <w:b/>
          <w:bCs/>
          <w:sz w:val="20"/>
          <w:szCs w:val="20"/>
        </w:rPr>
        <w:br/>
      </w:r>
      <w:r>
        <w:rPr>
          <w:rStyle w:val="Domylnaczcionkaakapitu1"/>
          <w:rFonts w:ascii="Verdana" w:hAnsi="Verdana"/>
          <w:b/>
          <w:bCs/>
          <w:sz w:val="20"/>
          <w:szCs w:val="20"/>
        </w:rPr>
        <w:t>w Michałowie-Reginowie – odprowadzanie ścieków</w:t>
      </w:r>
      <w:r w:rsidRPr="00946889">
        <w:rPr>
          <w:rStyle w:val="Domylnaczcionkaakapitu1"/>
          <w:rFonts w:ascii="Verdana" w:hAnsi="Verdana"/>
          <w:b/>
          <w:sz w:val="20"/>
          <w:szCs w:val="20"/>
        </w:rPr>
        <w:t>”.</w:t>
      </w:r>
    </w:p>
    <w:p w14:paraId="104B5E93" w14:textId="77777777" w:rsidR="00952494" w:rsidRPr="00E33D6A" w:rsidRDefault="00952494" w:rsidP="00952494">
      <w:pPr>
        <w:ind w:left="360" w:right="130"/>
        <w:jc w:val="both"/>
        <w:rPr>
          <w:rStyle w:val="Domylnaczcionkaakapitu1"/>
          <w:rFonts w:ascii="Verdana" w:eastAsia="Calibri" w:hAnsi="Verdana" w:cs="Verdana"/>
          <w:sz w:val="20"/>
          <w:szCs w:val="20"/>
        </w:rPr>
      </w:pPr>
      <w:r w:rsidRPr="00E33D6A">
        <w:rPr>
          <w:rStyle w:val="Domylnaczcionkaakapitu1"/>
          <w:rFonts w:ascii="Verdana" w:hAnsi="Verdana" w:cs="Verdana"/>
          <w:sz w:val="20"/>
          <w:szCs w:val="20"/>
        </w:rPr>
        <w:t xml:space="preserve"> </w:t>
      </w:r>
    </w:p>
    <w:p w14:paraId="3677D57D" w14:textId="77777777" w:rsidR="00952494" w:rsidRPr="009205D8" w:rsidRDefault="00952494" w:rsidP="00952494">
      <w:pPr>
        <w:numPr>
          <w:ilvl w:val="0"/>
          <w:numId w:val="218"/>
        </w:numPr>
        <w:suppressAutoHyphens/>
        <w:ind w:right="130"/>
        <w:jc w:val="both"/>
        <w:rPr>
          <w:rFonts w:ascii="Verdana" w:eastAsia="Calibri" w:hAnsi="Verdana" w:cs="Verdana"/>
          <w:sz w:val="20"/>
          <w:szCs w:val="20"/>
        </w:rPr>
      </w:pPr>
      <w:r w:rsidRPr="00735E2C">
        <w:rPr>
          <w:rFonts w:ascii="Verdana" w:hAnsi="Verdana"/>
          <w:sz w:val="20"/>
          <w:szCs w:val="20"/>
        </w:rPr>
        <w:t>Wykonawca zobowiązuje się do wykonania następujących prac:</w:t>
      </w:r>
    </w:p>
    <w:p w14:paraId="2E45FD12" w14:textId="77777777" w:rsidR="00952494" w:rsidRDefault="00952494" w:rsidP="00952494">
      <w:pPr>
        <w:ind w:right="130"/>
        <w:jc w:val="both"/>
        <w:rPr>
          <w:rFonts w:ascii="Verdana" w:eastAsia="Calibri" w:hAnsi="Verdana" w:cs="Verdana"/>
          <w:sz w:val="20"/>
          <w:szCs w:val="20"/>
        </w:rPr>
      </w:pPr>
    </w:p>
    <w:p w14:paraId="4E0A5B27" w14:textId="1BAE5B9B" w:rsidR="00952494" w:rsidRPr="00946889" w:rsidRDefault="00952494" w:rsidP="00952494">
      <w:pPr>
        <w:jc w:val="both"/>
        <w:rPr>
          <w:rFonts w:ascii="Verdana" w:hAnsi="Verdana"/>
          <w:color w:val="000000"/>
          <w:sz w:val="20"/>
          <w:szCs w:val="20"/>
        </w:rPr>
      </w:pPr>
      <w:r w:rsidRPr="00946889">
        <w:rPr>
          <w:rFonts w:ascii="Verdana" w:eastAsia="Calibri" w:hAnsi="Verdana" w:cs="Verdana"/>
          <w:sz w:val="20"/>
          <w:szCs w:val="20"/>
        </w:rPr>
        <w:t xml:space="preserve">Wybudowania </w:t>
      </w:r>
      <w:r w:rsidRPr="00946889">
        <w:rPr>
          <w:rFonts w:ascii="Verdana" w:hAnsi="Verdana" w:cs="Calibri"/>
          <w:sz w:val="20"/>
          <w:szCs w:val="20"/>
        </w:rPr>
        <w:t xml:space="preserve">kanalizacji sanitarnej </w:t>
      </w:r>
      <w:r>
        <w:rPr>
          <w:rFonts w:ascii="Verdana" w:hAnsi="Verdana" w:cs="Calibri"/>
          <w:sz w:val="20"/>
          <w:szCs w:val="20"/>
        </w:rPr>
        <w:t xml:space="preserve">w ulicy bocznej od ul. Długiej, </w:t>
      </w:r>
      <w:r w:rsidRPr="00946889">
        <w:rPr>
          <w:rFonts w:ascii="Verdana" w:hAnsi="Verdana"/>
          <w:color w:val="000000"/>
          <w:sz w:val="20"/>
          <w:szCs w:val="20"/>
        </w:rPr>
        <w:t xml:space="preserve">na działkach </w:t>
      </w:r>
      <w:r w:rsidRPr="00946889">
        <w:rPr>
          <w:rFonts w:ascii="Verdana" w:hAnsi="Verdana"/>
          <w:sz w:val="20"/>
          <w:szCs w:val="20"/>
        </w:rPr>
        <w:t>o numerach ewidencyjnych: 97/17, 96/2, 97/16, 35</w:t>
      </w:r>
      <w:r>
        <w:rPr>
          <w:rFonts w:ascii="Verdana" w:hAnsi="Verdana"/>
          <w:sz w:val="20"/>
          <w:szCs w:val="20"/>
        </w:rPr>
        <w:t>1/1, 351/4, obręb 0019 Michałów-</w:t>
      </w:r>
      <w:r w:rsidRPr="00946889">
        <w:rPr>
          <w:rFonts w:ascii="Verdana" w:hAnsi="Verdana"/>
          <w:sz w:val="20"/>
          <w:szCs w:val="20"/>
        </w:rPr>
        <w:t xml:space="preserve">Reginów </w:t>
      </w:r>
      <w:r w:rsidRPr="00946889">
        <w:rPr>
          <w:rFonts w:ascii="Verdana" w:hAnsi="Verdana"/>
          <w:color w:val="000000"/>
          <w:sz w:val="20"/>
          <w:szCs w:val="20"/>
        </w:rPr>
        <w:t>wraz z odejściami do granicy działek prywatnych</w:t>
      </w:r>
      <w:r w:rsidRPr="00946889">
        <w:rPr>
          <w:rFonts w:ascii="Verdana" w:hAnsi="Verdana" w:cs="Calibri"/>
          <w:sz w:val="20"/>
          <w:szCs w:val="20"/>
        </w:rPr>
        <w:t>, w miejscowości Michałów-Reginów, gmina Wieliszew, powiat Legionowo, województwo mazowieckie, wraz</w:t>
      </w:r>
      <w:r>
        <w:rPr>
          <w:rFonts w:ascii="Verdana" w:hAnsi="Verdana" w:cs="Calibri"/>
          <w:sz w:val="20"/>
          <w:szCs w:val="20"/>
        </w:rPr>
        <w:t xml:space="preserve"> </w:t>
      </w:r>
      <w:r w:rsidRPr="00946889">
        <w:rPr>
          <w:rFonts w:ascii="Verdana" w:hAnsi="Verdana" w:cs="Calibri"/>
          <w:sz w:val="20"/>
          <w:szCs w:val="20"/>
        </w:rPr>
        <w:t>z docelowym odtworzeniem nawierzchni.</w:t>
      </w:r>
    </w:p>
    <w:p w14:paraId="7E57C92C" w14:textId="77777777" w:rsidR="00952494" w:rsidRDefault="00952494" w:rsidP="00952494">
      <w:pPr>
        <w:ind w:right="130"/>
        <w:jc w:val="both"/>
        <w:rPr>
          <w:rFonts w:ascii="Verdana" w:hAnsi="Verdana" w:cs="Calibri"/>
          <w:sz w:val="20"/>
          <w:szCs w:val="20"/>
        </w:rPr>
      </w:pPr>
    </w:p>
    <w:p w14:paraId="08CD8D4E" w14:textId="77777777" w:rsidR="00952494" w:rsidRDefault="00952494" w:rsidP="00952494">
      <w:pPr>
        <w:pStyle w:val="Akapitzlist"/>
        <w:autoSpaceDE w:val="0"/>
        <w:ind w:left="0"/>
        <w:jc w:val="center"/>
        <w:rPr>
          <w:rFonts w:ascii="Verdana" w:hAnsi="Verdana" w:cs="Verdana"/>
          <w:b/>
          <w:sz w:val="20"/>
          <w:szCs w:val="20"/>
        </w:rPr>
      </w:pPr>
      <w:r>
        <w:rPr>
          <w:rFonts w:ascii="Verdana" w:hAnsi="Verdana" w:cs="Verdana"/>
          <w:b/>
          <w:sz w:val="20"/>
          <w:szCs w:val="20"/>
        </w:rPr>
        <w:t>§ 2</w:t>
      </w:r>
    </w:p>
    <w:p w14:paraId="50B2A79A" w14:textId="77777777" w:rsidR="00952494" w:rsidRPr="003D5D3C" w:rsidRDefault="00952494" w:rsidP="00952494">
      <w:pPr>
        <w:numPr>
          <w:ilvl w:val="0"/>
          <w:numId w:val="219"/>
        </w:numPr>
        <w:suppressAutoHyphens/>
        <w:ind w:right="130"/>
        <w:jc w:val="both"/>
        <w:rPr>
          <w:rFonts w:ascii="Verdana" w:eastAsia="Calibri" w:hAnsi="Verdana" w:cs="Verdana"/>
          <w:sz w:val="20"/>
          <w:szCs w:val="20"/>
        </w:rPr>
      </w:pPr>
      <w:r w:rsidRPr="00632B1E">
        <w:rPr>
          <w:rFonts w:ascii="Verdana" w:hAnsi="Verdana"/>
          <w:sz w:val="20"/>
          <w:szCs w:val="20"/>
        </w:rPr>
        <w:t>Przedmiot umowy został szczegółowo opisany w przedmiarze robót, SWZ, OPZ oraz dokumentacji projektowej.</w:t>
      </w:r>
      <w:r>
        <w:rPr>
          <w:rFonts w:ascii="Verdana" w:hAnsi="Verdana"/>
          <w:sz w:val="20"/>
          <w:szCs w:val="20"/>
        </w:rPr>
        <w:t xml:space="preserve"> </w:t>
      </w:r>
    </w:p>
    <w:p w14:paraId="70D4969C" w14:textId="1135CBD9" w:rsidR="00952494" w:rsidRDefault="00952494" w:rsidP="00952494">
      <w:pPr>
        <w:numPr>
          <w:ilvl w:val="0"/>
          <w:numId w:val="219"/>
        </w:numPr>
        <w:suppressAutoHyphens/>
        <w:ind w:right="130"/>
        <w:jc w:val="both"/>
        <w:rPr>
          <w:rFonts w:ascii="Verdana" w:eastAsia="Calibri" w:hAnsi="Verdana" w:cs="Verdana"/>
          <w:sz w:val="20"/>
          <w:szCs w:val="20"/>
        </w:rPr>
      </w:pPr>
      <w:r w:rsidRPr="00556DAC">
        <w:rPr>
          <w:rFonts w:ascii="Verdana" w:hAnsi="Verdana" w:cs="Arial"/>
          <w:sz w:val="20"/>
          <w:szCs w:val="20"/>
        </w:rPr>
        <w:t>Wykonawca potwierdza, iż przed podpisaniem niniejszej umowy, dokonał wizji w</w:t>
      </w:r>
      <w:r>
        <w:rPr>
          <w:rFonts w:ascii="Verdana" w:hAnsi="Verdana" w:cs="Arial"/>
          <w:sz w:val="20"/>
          <w:szCs w:val="20"/>
        </w:rPr>
        <w:t> </w:t>
      </w:r>
      <w:r w:rsidRPr="00556DAC">
        <w:rPr>
          <w:rFonts w:ascii="Verdana" w:hAnsi="Verdana" w:cs="Arial"/>
          <w:sz w:val="20"/>
          <w:szCs w:val="20"/>
        </w:rPr>
        <w:t>terenie i zapoznał się ze stanem faktycznym.</w:t>
      </w:r>
      <w:r>
        <w:rPr>
          <w:rFonts w:ascii="Verdana" w:eastAsia="Calibri" w:hAnsi="Verdana" w:cs="Verdana"/>
          <w:sz w:val="20"/>
          <w:szCs w:val="20"/>
        </w:rPr>
        <w:t xml:space="preserve"> </w:t>
      </w:r>
    </w:p>
    <w:p w14:paraId="26A2CC72" w14:textId="1479B200" w:rsidR="00952494" w:rsidRPr="003D5D3C" w:rsidRDefault="00952494" w:rsidP="00952494">
      <w:pPr>
        <w:numPr>
          <w:ilvl w:val="0"/>
          <w:numId w:val="219"/>
        </w:numPr>
        <w:suppressAutoHyphens/>
        <w:ind w:right="130"/>
        <w:jc w:val="both"/>
        <w:rPr>
          <w:rFonts w:ascii="Verdana" w:eastAsia="Calibri" w:hAnsi="Verdana" w:cs="Verdana"/>
          <w:sz w:val="20"/>
          <w:szCs w:val="20"/>
        </w:rPr>
      </w:pPr>
      <w:r w:rsidRPr="003D5D3C">
        <w:rPr>
          <w:rFonts w:ascii="Verdana" w:hAnsi="Verdana" w:cs="Arial"/>
          <w:sz w:val="20"/>
          <w:szCs w:val="20"/>
        </w:rPr>
        <w:t xml:space="preserve">W przypadku wystąpienia rozbieżności w załącznikach do SWZ przyjmuje się następującą hierarchię ważności dokumentów: </w:t>
      </w:r>
    </w:p>
    <w:p w14:paraId="4E89E8EF" w14:textId="77777777" w:rsidR="00952494" w:rsidRDefault="00952494" w:rsidP="00952494">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 xml:space="preserve">projekt wykonawczy, </w:t>
      </w:r>
    </w:p>
    <w:p w14:paraId="1BBA0985" w14:textId="77777777" w:rsidR="00952494" w:rsidRDefault="00952494" w:rsidP="00952494">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 xml:space="preserve">specyfikacje techniczne wykonania i odbioru robót, </w:t>
      </w:r>
    </w:p>
    <w:p w14:paraId="4B0BEDFC" w14:textId="77777777" w:rsidR="00952494" w:rsidRDefault="00952494" w:rsidP="00952494">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 xml:space="preserve">opis przedmiotu zamówienia, </w:t>
      </w:r>
    </w:p>
    <w:p w14:paraId="23B5BF01" w14:textId="77777777" w:rsidR="00952494" w:rsidRPr="003D5D3C" w:rsidRDefault="00952494" w:rsidP="00952494">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przedmiar robót.</w:t>
      </w:r>
    </w:p>
    <w:p w14:paraId="0E6D56C4" w14:textId="77777777" w:rsidR="00952494" w:rsidRPr="009F12D2" w:rsidRDefault="00952494" w:rsidP="00952494">
      <w:pPr>
        <w:autoSpaceDE w:val="0"/>
        <w:spacing w:line="276" w:lineRule="auto"/>
        <w:jc w:val="both"/>
        <w:rPr>
          <w:rFonts w:ascii="Verdana" w:hAnsi="Verdana" w:cs="Verdana"/>
          <w:sz w:val="20"/>
          <w:szCs w:val="20"/>
        </w:rPr>
      </w:pPr>
    </w:p>
    <w:p w14:paraId="13A66909" w14:textId="77777777" w:rsidR="00952494" w:rsidRDefault="00952494" w:rsidP="00952494">
      <w:pPr>
        <w:autoSpaceDE w:val="0"/>
        <w:spacing w:line="276" w:lineRule="auto"/>
        <w:jc w:val="center"/>
        <w:rPr>
          <w:rFonts w:ascii="Verdana" w:hAnsi="Verdana" w:cs="Verdana"/>
          <w:sz w:val="20"/>
          <w:szCs w:val="20"/>
        </w:rPr>
      </w:pPr>
      <w:r>
        <w:rPr>
          <w:rFonts w:ascii="Verdana" w:hAnsi="Verdana" w:cs="Verdana"/>
          <w:b/>
          <w:sz w:val="20"/>
          <w:szCs w:val="20"/>
        </w:rPr>
        <w:t>§ 3</w:t>
      </w:r>
    </w:p>
    <w:p w14:paraId="72182AD9" w14:textId="77777777" w:rsidR="00952494" w:rsidRPr="00A05772" w:rsidRDefault="00952494" w:rsidP="00952494">
      <w:pPr>
        <w:numPr>
          <w:ilvl w:val="0"/>
          <w:numId w:val="221"/>
        </w:numPr>
        <w:contextualSpacing/>
        <w:jc w:val="both"/>
        <w:rPr>
          <w:rFonts w:ascii="Verdana" w:hAnsi="Verdana" w:cs="Arial"/>
          <w:sz w:val="20"/>
          <w:szCs w:val="20"/>
        </w:rPr>
      </w:pPr>
      <w:r w:rsidRPr="00A05772">
        <w:rPr>
          <w:rFonts w:ascii="Verdana" w:hAnsi="Verdana" w:cs="Arial"/>
          <w:sz w:val="20"/>
          <w:szCs w:val="20"/>
        </w:rPr>
        <w:t xml:space="preserve">Przedmiot umowy winien być wykonany z materiałów własnych Wykonawcy. Wykonawca dostarczy na teren budowy wszystkie materiały, określone co do rodzaju, standardu i ilości </w:t>
      </w:r>
      <w:r w:rsidRPr="00A05772">
        <w:rPr>
          <w:rFonts w:ascii="Verdana" w:hAnsi="Verdana" w:cs="Arial"/>
          <w:sz w:val="20"/>
          <w:szCs w:val="20"/>
        </w:rPr>
        <w:lastRenderedPageBreak/>
        <w:t>w dokumentacji projektowej technicznej zamówienia oraz ponosi za nie pełną odpowiedzialność.</w:t>
      </w:r>
    </w:p>
    <w:p w14:paraId="2430C9F5" w14:textId="77777777" w:rsidR="00952494" w:rsidRPr="00A05772" w:rsidRDefault="00952494" w:rsidP="00952494">
      <w:pPr>
        <w:numPr>
          <w:ilvl w:val="0"/>
          <w:numId w:val="221"/>
        </w:numPr>
        <w:contextualSpacing/>
        <w:jc w:val="both"/>
        <w:rPr>
          <w:rFonts w:ascii="Verdana" w:hAnsi="Verdana" w:cs="Arial"/>
          <w:sz w:val="20"/>
          <w:szCs w:val="20"/>
        </w:rPr>
      </w:pPr>
      <w:r w:rsidRPr="00A05772">
        <w:rPr>
          <w:rFonts w:ascii="Verdana" w:hAnsi="Verdana" w:cs="Arial"/>
          <w:sz w:val="20"/>
          <w:szCs w:val="20"/>
        </w:rPr>
        <w:t>Materiały, o których mowa w ust. 1, muszą być nieużywane oraz odpowiadać, co do jakości wymaganiom określonym ustawą z dnia 16 kwietnia 2004 r. o wyrobach budowlanych (Dz. U. z 2021 poz. 1213), a także wymaganiom jakościowym określonym w dokumentacji projektowej i przedłożenie do akceptacji Zamawiającego na minimum 7 dni przed wbudowaniem.</w:t>
      </w:r>
    </w:p>
    <w:p w14:paraId="7EC0910B" w14:textId="77777777" w:rsidR="00952494" w:rsidRPr="00A05772" w:rsidRDefault="00952494" w:rsidP="00952494">
      <w:pPr>
        <w:numPr>
          <w:ilvl w:val="0"/>
          <w:numId w:val="221"/>
        </w:numPr>
        <w:contextualSpacing/>
        <w:jc w:val="both"/>
        <w:rPr>
          <w:rFonts w:ascii="Verdana" w:hAnsi="Verdana" w:cs="Arial"/>
          <w:sz w:val="20"/>
          <w:szCs w:val="20"/>
        </w:rPr>
      </w:pPr>
      <w:r w:rsidRPr="00A05772">
        <w:rPr>
          <w:rFonts w:ascii="Verdana" w:hAnsi="Verdana" w:cs="Arial"/>
          <w:sz w:val="20"/>
          <w:szCs w:val="20"/>
        </w:rPr>
        <w:t>Wykonawca zobowiązany jest posiadać i na każde żądanie Zamawiającego okazać w stosunku do wskazanych materiałów certyfikat na znak bezpieczeństwa, certyfikat lub deklarację zgodności z Polską Normą lub</w:t>
      </w:r>
      <w:r>
        <w:rPr>
          <w:rFonts w:ascii="Verdana" w:hAnsi="Verdana" w:cs="Arial"/>
          <w:sz w:val="20"/>
          <w:szCs w:val="20"/>
        </w:rPr>
        <w:t xml:space="preserve"> </w:t>
      </w:r>
      <w:r w:rsidRPr="00A05772">
        <w:rPr>
          <w:rFonts w:ascii="Verdana" w:hAnsi="Verdana" w:cs="Arial"/>
          <w:sz w:val="20"/>
          <w:szCs w:val="20"/>
        </w:rPr>
        <w:t>z</w:t>
      </w:r>
      <w:r>
        <w:rPr>
          <w:rFonts w:ascii="Verdana" w:hAnsi="Verdana" w:cs="Arial"/>
          <w:sz w:val="20"/>
          <w:szCs w:val="20"/>
        </w:rPr>
        <w:t xml:space="preserve"> </w:t>
      </w:r>
      <w:r w:rsidRPr="00A05772">
        <w:rPr>
          <w:rFonts w:ascii="Verdana" w:hAnsi="Verdana" w:cs="Arial"/>
          <w:sz w:val="20"/>
          <w:szCs w:val="20"/>
        </w:rPr>
        <w:t>aprobatą techniczną.</w:t>
      </w:r>
    </w:p>
    <w:p w14:paraId="3C89596B" w14:textId="77777777" w:rsidR="00952494" w:rsidRDefault="00952494" w:rsidP="00952494">
      <w:pPr>
        <w:numPr>
          <w:ilvl w:val="0"/>
          <w:numId w:val="221"/>
        </w:numPr>
        <w:contextualSpacing/>
        <w:jc w:val="both"/>
        <w:rPr>
          <w:rFonts w:ascii="Verdana" w:hAnsi="Verdana" w:cs="Arial"/>
          <w:sz w:val="20"/>
          <w:szCs w:val="20"/>
        </w:rPr>
      </w:pPr>
      <w:r w:rsidRPr="00A05772">
        <w:rPr>
          <w:rFonts w:ascii="Verdana" w:hAnsi="Verdana" w:cs="Arial"/>
          <w:sz w:val="20"/>
          <w:szCs w:val="20"/>
        </w:rPr>
        <w:t>Na żądanie Zamawiającego Wykonawca zapewni niezbędne oprzyrządowanie, potencjał ludzki oraz materiały wymagane do zbadania jakości robót oraz użytych materiałów. Badania te zostaną wykonane na koszt Wykonawcy.</w:t>
      </w:r>
      <w:r>
        <w:rPr>
          <w:rFonts w:ascii="Verdana" w:hAnsi="Verdana" w:cs="Arial"/>
          <w:sz w:val="20"/>
          <w:szCs w:val="20"/>
        </w:rPr>
        <w:t xml:space="preserve"> </w:t>
      </w:r>
    </w:p>
    <w:p w14:paraId="7C38329D" w14:textId="77777777" w:rsidR="00952494" w:rsidRPr="00450504" w:rsidRDefault="00952494" w:rsidP="00952494">
      <w:pPr>
        <w:numPr>
          <w:ilvl w:val="0"/>
          <w:numId w:val="221"/>
        </w:numPr>
        <w:contextualSpacing/>
        <w:jc w:val="both"/>
        <w:rPr>
          <w:rFonts w:ascii="Verdana" w:hAnsi="Verdana" w:cs="Arial"/>
          <w:sz w:val="20"/>
          <w:szCs w:val="20"/>
        </w:rPr>
      </w:pPr>
      <w:r w:rsidRPr="00450504">
        <w:rPr>
          <w:rFonts w:ascii="Verdana" w:hAnsi="Verdana" w:cs="Arial"/>
          <w:sz w:val="20"/>
          <w:szCs w:val="20"/>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12FA9B96" w14:textId="77777777" w:rsidR="00952494" w:rsidRDefault="00952494" w:rsidP="00952494">
      <w:pPr>
        <w:autoSpaceDE w:val="0"/>
        <w:spacing w:line="276" w:lineRule="auto"/>
        <w:jc w:val="both"/>
        <w:rPr>
          <w:rFonts w:ascii="Verdana" w:hAnsi="Verdana" w:cs="Verdana"/>
          <w:b/>
          <w:sz w:val="20"/>
          <w:szCs w:val="20"/>
        </w:rPr>
      </w:pPr>
    </w:p>
    <w:p w14:paraId="418EF41C" w14:textId="4A29BDCF" w:rsidR="00952494" w:rsidRDefault="00952494" w:rsidP="009831C0">
      <w:pPr>
        <w:autoSpaceDE w:val="0"/>
        <w:spacing w:line="276" w:lineRule="auto"/>
        <w:jc w:val="center"/>
        <w:rPr>
          <w:rFonts w:ascii="Verdana" w:hAnsi="Verdana" w:cs="Verdana"/>
          <w:b/>
          <w:sz w:val="20"/>
          <w:szCs w:val="20"/>
        </w:rPr>
      </w:pPr>
      <w:r>
        <w:rPr>
          <w:rFonts w:ascii="Verdana" w:hAnsi="Verdana" w:cs="Verdana"/>
          <w:b/>
          <w:sz w:val="20"/>
          <w:szCs w:val="20"/>
        </w:rPr>
        <w:t>Termin realizacji umowy</w:t>
      </w:r>
    </w:p>
    <w:p w14:paraId="2437A2FA" w14:textId="77777777" w:rsidR="00952494" w:rsidRPr="0082236C" w:rsidRDefault="00952494" w:rsidP="00952494">
      <w:pPr>
        <w:autoSpaceDE w:val="0"/>
        <w:spacing w:line="276" w:lineRule="auto"/>
        <w:jc w:val="center"/>
        <w:rPr>
          <w:rFonts w:ascii="Verdana" w:hAnsi="Verdana" w:cs="Verdana"/>
          <w:sz w:val="20"/>
          <w:szCs w:val="20"/>
        </w:rPr>
      </w:pPr>
      <w:r>
        <w:rPr>
          <w:rFonts w:ascii="Verdana" w:hAnsi="Verdana" w:cs="Verdana"/>
          <w:b/>
          <w:sz w:val="20"/>
          <w:szCs w:val="20"/>
        </w:rPr>
        <w:t>§ 4</w:t>
      </w:r>
    </w:p>
    <w:p w14:paraId="05740B45" w14:textId="77777777" w:rsidR="00952494" w:rsidRPr="0017266E" w:rsidRDefault="00952494" w:rsidP="00952494">
      <w:pPr>
        <w:numPr>
          <w:ilvl w:val="0"/>
          <w:numId w:val="222"/>
        </w:numPr>
        <w:contextualSpacing/>
        <w:jc w:val="both"/>
        <w:rPr>
          <w:rFonts w:ascii="Verdana" w:hAnsi="Verdana"/>
          <w:bCs/>
          <w:sz w:val="20"/>
          <w:szCs w:val="20"/>
        </w:rPr>
      </w:pPr>
      <w:r w:rsidRPr="0017266E">
        <w:rPr>
          <w:rFonts w:ascii="Verdana" w:hAnsi="Verdana" w:cs="Arial"/>
          <w:bCs/>
          <w:sz w:val="20"/>
          <w:szCs w:val="20"/>
          <w:lang w:eastAsia="en-US"/>
        </w:rPr>
        <w:t xml:space="preserve">Termin realizacji przedmiotu umowy tj. robót budowlanych wynosi </w:t>
      </w:r>
      <w:r>
        <w:rPr>
          <w:rFonts w:ascii="Verdana" w:hAnsi="Verdana" w:cs="Arial"/>
          <w:bCs/>
          <w:sz w:val="20"/>
          <w:szCs w:val="20"/>
          <w:lang w:eastAsia="en-US"/>
        </w:rPr>
        <w:t>4 miesiące</w:t>
      </w:r>
      <w:r w:rsidRPr="0017266E">
        <w:rPr>
          <w:rFonts w:ascii="Verdana" w:hAnsi="Verdana" w:cs="Arial"/>
          <w:bCs/>
          <w:sz w:val="20"/>
          <w:szCs w:val="20"/>
          <w:lang w:eastAsia="en-US"/>
        </w:rPr>
        <w:t xml:space="preserve"> i jest liczony od daty </w:t>
      </w:r>
      <w:r>
        <w:rPr>
          <w:rFonts w:ascii="Verdana" w:hAnsi="Verdana" w:cs="Arial"/>
          <w:bCs/>
          <w:sz w:val="20"/>
          <w:szCs w:val="20"/>
          <w:lang w:eastAsia="en-US"/>
        </w:rPr>
        <w:t>podpisania umowy</w:t>
      </w:r>
      <w:r w:rsidRPr="00450504">
        <w:rPr>
          <w:rFonts w:ascii="Verdana" w:hAnsi="Verdana" w:cs="Calibri"/>
          <w:bCs/>
          <w:sz w:val="20"/>
          <w:szCs w:val="20"/>
        </w:rPr>
        <w:t>.</w:t>
      </w:r>
      <w:r w:rsidRPr="0017266E">
        <w:rPr>
          <w:rFonts w:ascii="Verdana" w:hAnsi="Verdana"/>
          <w:bCs/>
          <w:sz w:val="20"/>
          <w:szCs w:val="20"/>
        </w:rPr>
        <w:t xml:space="preserve"> </w:t>
      </w:r>
    </w:p>
    <w:p w14:paraId="4FE0FD41" w14:textId="77777777" w:rsidR="00952494" w:rsidRDefault="00952494" w:rsidP="00952494">
      <w:pPr>
        <w:numPr>
          <w:ilvl w:val="0"/>
          <w:numId w:val="222"/>
        </w:numPr>
        <w:contextualSpacing/>
        <w:jc w:val="both"/>
        <w:rPr>
          <w:rFonts w:ascii="Verdana" w:hAnsi="Verdana"/>
          <w:bCs/>
          <w:sz w:val="20"/>
          <w:szCs w:val="20"/>
        </w:rPr>
      </w:pPr>
      <w:r w:rsidRPr="0017266E">
        <w:rPr>
          <w:rFonts w:ascii="Verdana" w:hAnsi="Verdana"/>
          <w:bCs/>
          <w:sz w:val="20"/>
          <w:szCs w:val="20"/>
        </w:rPr>
        <w:t xml:space="preserve">Rozpoczęcie robót, o których mowa w § 1 ust. 2 może nastąpić wyłącznie po protokolarnym przejęciu terenu budowy przez Wykonawcę jednak nie dłuższym niż 14 dni od dnia podpisania niniejszej umowy. </w:t>
      </w:r>
    </w:p>
    <w:p w14:paraId="05608062" w14:textId="77777777" w:rsidR="00952494" w:rsidRPr="00035D30" w:rsidRDefault="00952494" w:rsidP="00952494">
      <w:pPr>
        <w:ind w:left="360"/>
        <w:contextualSpacing/>
        <w:jc w:val="both"/>
        <w:rPr>
          <w:rFonts w:ascii="Verdana" w:hAnsi="Verdana"/>
          <w:bCs/>
          <w:sz w:val="20"/>
          <w:szCs w:val="20"/>
        </w:rPr>
      </w:pPr>
      <w:r w:rsidRPr="0017266E">
        <w:rPr>
          <w:rFonts w:ascii="Verdana" w:hAnsi="Verdana"/>
          <w:bCs/>
          <w:sz w:val="20"/>
          <w:szCs w:val="20"/>
        </w:rPr>
        <w:t>Protokół powinien być podpisany przez przedstawiciela Wykonawcy, Kierownika</w:t>
      </w:r>
      <w:r>
        <w:rPr>
          <w:rFonts w:ascii="Verdana" w:hAnsi="Verdana"/>
          <w:bCs/>
          <w:sz w:val="20"/>
          <w:szCs w:val="20"/>
        </w:rPr>
        <w:t xml:space="preserve"> budowy i</w:t>
      </w:r>
      <w:r w:rsidRPr="0017266E">
        <w:rPr>
          <w:rFonts w:ascii="Verdana" w:hAnsi="Verdana"/>
          <w:bCs/>
          <w:sz w:val="20"/>
          <w:szCs w:val="20"/>
        </w:rPr>
        <w:t xml:space="preserve"> przedstawiciela Zamawiającego.</w:t>
      </w:r>
    </w:p>
    <w:p w14:paraId="6229D3F1" w14:textId="77777777" w:rsidR="00952494" w:rsidRPr="00450504" w:rsidRDefault="00952494" w:rsidP="00952494">
      <w:pPr>
        <w:pStyle w:val="Akapitzlist"/>
        <w:numPr>
          <w:ilvl w:val="0"/>
          <w:numId w:val="222"/>
        </w:numPr>
        <w:spacing w:line="240" w:lineRule="auto"/>
        <w:contextualSpacing/>
        <w:jc w:val="both"/>
        <w:rPr>
          <w:rFonts w:ascii="Verdana" w:eastAsia="Calibri" w:hAnsi="Verdana" w:cs="Calibri"/>
          <w:sz w:val="20"/>
          <w:szCs w:val="20"/>
          <w:lang w:eastAsia="pl-PL"/>
        </w:rPr>
      </w:pPr>
      <w:r w:rsidRPr="00450504">
        <w:rPr>
          <w:rFonts w:ascii="Verdana" w:hAnsi="Verdana"/>
          <w:sz w:val="20"/>
          <w:szCs w:val="20"/>
        </w:rPr>
        <w:t xml:space="preserve">Za termin zakończenia robót budowlanych przyjmuje się uzyskanie ostatecznej decyzji zezwalającej na użytkowanie całości przedmiotu zamówienia </w:t>
      </w:r>
      <w:r>
        <w:rPr>
          <w:rFonts w:ascii="Verdana" w:hAnsi="Verdana"/>
          <w:sz w:val="20"/>
          <w:szCs w:val="20"/>
        </w:rPr>
        <w:t>oraz podpisanie przez strony protokołu odbioru końcowego bez uwag</w:t>
      </w:r>
      <w:r w:rsidRPr="00450504">
        <w:rPr>
          <w:rFonts w:ascii="Verdana" w:eastAsia="Calibri" w:hAnsi="Verdana" w:cs="Calibri"/>
          <w:sz w:val="20"/>
          <w:szCs w:val="20"/>
          <w:lang w:eastAsia="pl-PL"/>
        </w:rPr>
        <w:t>.</w:t>
      </w:r>
    </w:p>
    <w:p w14:paraId="79B4A20F" w14:textId="77777777" w:rsidR="00952494" w:rsidRDefault="00952494" w:rsidP="00952494">
      <w:pPr>
        <w:autoSpaceDE w:val="0"/>
        <w:spacing w:line="276" w:lineRule="auto"/>
        <w:jc w:val="center"/>
        <w:rPr>
          <w:rFonts w:ascii="Verdana" w:hAnsi="Verdana" w:cs="Verdana"/>
          <w:b/>
          <w:sz w:val="20"/>
          <w:szCs w:val="20"/>
        </w:rPr>
      </w:pPr>
    </w:p>
    <w:p w14:paraId="79AB021B" w14:textId="3E637B73" w:rsidR="00952494" w:rsidRDefault="00952494" w:rsidP="009831C0">
      <w:pPr>
        <w:autoSpaceDE w:val="0"/>
        <w:spacing w:line="276" w:lineRule="auto"/>
        <w:jc w:val="center"/>
        <w:rPr>
          <w:rFonts w:ascii="Verdana" w:hAnsi="Verdana" w:cs="Verdana"/>
          <w:b/>
          <w:sz w:val="20"/>
          <w:szCs w:val="20"/>
        </w:rPr>
      </w:pPr>
      <w:r>
        <w:rPr>
          <w:rFonts w:ascii="Verdana" w:hAnsi="Verdana" w:cs="Verdana"/>
          <w:b/>
          <w:sz w:val="20"/>
          <w:szCs w:val="20"/>
        </w:rPr>
        <w:t>Wynagrodzenie za wykonanie przedmiotu umowy</w:t>
      </w:r>
    </w:p>
    <w:p w14:paraId="307CAD5C" w14:textId="77777777" w:rsidR="00952494" w:rsidRDefault="00952494" w:rsidP="00952494">
      <w:pPr>
        <w:autoSpaceDE w:val="0"/>
        <w:spacing w:line="276" w:lineRule="auto"/>
        <w:jc w:val="center"/>
        <w:rPr>
          <w:rFonts w:ascii="Verdana" w:hAnsi="Verdana" w:cs="Verdana"/>
          <w:sz w:val="20"/>
          <w:szCs w:val="20"/>
        </w:rPr>
      </w:pPr>
      <w:r>
        <w:rPr>
          <w:rFonts w:ascii="Verdana" w:hAnsi="Verdana" w:cs="Verdana"/>
          <w:b/>
          <w:sz w:val="20"/>
          <w:szCs w:val="20"/>
        </w:rPr>
        <w:t>§ 5</w:t>
      </w:r>
    </w:p>
    <w:p w14:paraId="3A137D76" w14:textId="77777777" w:rsidR="00952494" w:rsidRPr="00724F77" w:rsidRDefault="00952494" w:rsidP="00952494">
      <w:pPr>
        <w:numPr>
          <w:ilvl w:val="3"/>
          <w:numId w:val="222"/>
        </w:numPr>
        <w:suppressAutoHyphens/>
        <w:spacing w:line="276" w:lineRule="auto"/>
        <w:jc w:val="both"/>
        <w:rPr>
          <w:rFonts w:ascii="Verdana" w:hAnsi="Verdana" w:cs="Verdana"/>
          <w:sz w:val="20"/>
          <w:szCs w:val="20"/>
        </w:rPr>
      </w:pPr>
      <w:r w:rsidRPr="00724F77">
        <w:rPr>
          <w:rFonts w:ascii="Verdana" w:hAnsi="Verdana" w:cs="Verdana"/>
          <w:sz w:val="20"/>
          <w:szCs w:val="20"/>
        </w:rPr>
        <w:t xml:space="preserve">Za prawidłowe wykonanie przedmiotu umowy określonego w § 1 ust 1 i 2 </w:t>
      </w:r>
      <w:proofErr w:type="gramStart"/>
      <w:r w:rsidRPr="00724F77">
        <w:rPr>
          <w:rFonts w:ascii="Verdana" w:hAnsi="Verdana" w:cs="Verdana"/>
          <w:sz w:val="20"/>
          <w:szCs w:val="20"/>
        </w:rPr>
        <w:t xml:space="preserve">Wykonawcy </w:t>
      </w:r>
      <w:r>
        <w:rPr>
          <w:rFonts w:ascii="Verdana" w:hAnsi="Verdana" w:cs="Verdana"/>
          <w:sz w:val="20"/>
          <w:szCs w:val="20"/>
        </w:rPr>
        <w:t xml:space="preserve"> </w:t>
      </w:r>
      <w:r w:rsidRPr="00724F77">
        <w:rPr>
          <w:rFonts w:ascii="Verdana" w:hAnsi="Verdana" w:cs="Verdana"/>
          <w:sz w:val="20"/>
          <w:szCs w:val="20"/>
        </w:rPr>
        <w:t>przysługuje</w:t>
      </w:r>
      <w:proofErr w:type="gramEnd"/>
      <w:r w:rsidRPr="00724F77">
        <w:rPr>
          <w:rFonts w:ascii="Verdana" w:hAnsi="Verdana" w:cs="Verdana"/>
          <w:sz w:val="20"/>
          <w:szCs w:val="20"/>
        </w:rPr>
        <w:t xml:space="preserve"> wynagrodzenie</w:t>
      </w:r>
      <w:r>
        <w:rPr>
          <w:rFonts w:ascii="Verdana" w:hAnsi="Verdana" w:cs="Verdana"/>
          <w:sz w:val="20"/>
          <w:szCs w:val="20"/>
        </w:rPr>
        <w:t xml:space="preserve"> ryczałtowe</w:t>
      </w:r>
      <w:r w:rsidRPr="00724F77">
        <w:rPr>
          <w:rFonts w:ascii="Verdana" w:hAnsi="Verdana" w:cs="Verdana"/>
          <w:sz w:val="20"/>
          <w:szCs w:val="20"/>
        </w:rPr>
        <w:t xml:space="preserve"> w wysokości …</w:t>
      </w:r>
      <w:proofErr w:type="gramStart"/>
      <w:r w:rsidRPr="00724F77">
        <w:rPr>
          <w:rFonts w:ascii="Verdana" w:hAnsi="Verdana" w:cs="Verdana"/>
          <w:sz w:val="20"/>
          <w:szCs w:val="20"/>
        </w:rPr>
        <w:t>…….</w:t>
      </w:r>
      <w:proofErr w:type="gramEnd"/>
      <w:r w:rsidRPr="00724F77">
        <w:rPr>
          <w:rFonts w:ascii="Verdana" w:hAnsi="Verdana" w:cs="Verdana"/>
          <w:sz w:val="20"/>
          <w:szCs w:val="20"/>
        </w:rPr>
        <w:t>.</w:t>
      </w:r>
      <w:r w:rsidRPr="00724F77">
        <w:rPr>
          <w:rFonts w:ascii="Verdana" w:hAnsi="Verdana" w:cs="Verdana"/>
          <w:b/>
          <w:sz w:val="20"/>
          <w:szCs w:val="20"/>
        </w:rPr>
        <w:t xml:space="preserve"> zł brutto</w:t>
      </w:r>
      <w:r w:rsidRPr="00724F77">
        <w:rPr>
          <w:rFonts w:ascii="Verdana" w:hAnsi="Verdana" w:cs="Verdana"/>
          <w:sz w:val="20"/>
          <w:szCs w:val="20"/>
        </w:rPr>
        <w:t xml:space="preserve"> (słownie: ……………………………………………………………………………………………………………………), w tym podatek VAT w </w:t>
      </w:r>
      <w:proofErr w:type="gramStart"/>
      <w:r w:rsidRPr="00724F77">
        <w:rPr>
          <w:rFonts w:ascii="Verdana" w:hAnsi="Verdana" w:cs="Verdana"/>
          <w:sz w:val="20"/>
          <w:szCs w:val="20"/>
        </w:rPr>
        <w:t>wysokości:…</w:t>
      </w:r>
      <w:proofErr w:type="gramEnd"/>
      <w:r w:rsidRPr="00724F77">
        <w:rPr>
          <w:rFonts w:ascii="Verdana" w:hAnsi="Verdana" w:cs="Verdana"/>
          <w:sz w:val="20"/>
          <w:szCs w:val="20"/>
        </w:rPr>
        <w:t xml:space="preserve">……… zł, wynagrodzenie </w:t>
      </w:r>
      <w:proofErr w:type="gramStart"/>
      <w:r w:rsidRPr="00724F77">
        <w:rPr>
          <w:rFonts w:ascii="Verdana" w:hAnsi="Verdana" w:cs="Verdana"/>
          <w:sz w:val="20"/>
          <w:szCs w:val="20"/>
        </w:rPr>
        <w:t>netto:…</w:t>
      </w:r>
      <w:proofErr w:type="gramEnd"/>
      <w:r w:rsidRPr="00724F77">
        <w:rPr>
          <w:rFonts w:ascii="Verdana" w:hAnsi="Verdana" w:cs="Verdana"/>
          <w:sz w:val="20"/>
          <w:szCs w:val="20"/>
        </w:rPr>
        <w:t>………</w:t>
      </w:r>
      <w:proofErr w:type="gramStart"/>
      <w:r w:rsidRPr="00724F77">
        <w:rPr>
          <w:rFonts w:ascii="Verdana" w:hAnsi="Verdana" w:cs="Verdana"/>
          <w:sz w:val="20"/>
          <w:szCs w:val="20"/>
        </w:rPr>
        <w:t>…….</w:t>
      </w:r>
      <w:proofErr w:type="gramEnd"/>
      <w:r w:rsidRPr="00724F77">
        <w:rPr>
          <w:rFonts w:ascii="Verdana" w:hAnsi="Verdana" w:cs="Verdana"/>
          <w:sz w:val="20"/>
          <w:szCs w:val="20"/>
        </w:rPr>
        <w:t xml:space="preserve">. zł. </w:t>
      </w:r>
    </w:p>
    <w:p w14:paraId="18C0E5F2" w14:textId="77777777" w:rsidR="00952494" w:rsidRDefault="00952494" w:rsidP="00952494">
      <w:pPr>
        <w:spacing w:line="276" w:lineRule="auto"/>
        <w:ind w:left="360" w:firstLine="15"/>
        <w:jc w:val="both"/>
        <w:rPr>
          <w:rFonts w:ascii="Verdana" w:hAnsi="Verdana" w:cs="Verdana"/>
          <w:sz w:val="20"/>
          <w:szCs w:val="20"/>
        </w:rPr>
      </w:pPr>
      <w:r>
        <w:rPr>
          <w:rFonts w:ascii="Verdana" w:hAnsi="Verdana" w:cs="Verdana"/>
          <w:sz w:val="20"/>
          <w:szCs w:val="20"/>
        </w:rPr>
        <w:t xml:space="preserve">Należność, o której mowa w ust. 1 Zamawiający wypłaci Wykonawcy przelewem na            rachunek bankowy </w:t>
      </w:r>
      <w:r w:rsidRPr="00F41715">
        <w:rPr>
          <w:rFonts w:ascii="Verdana" w:hAnsi="Verdana" w:cs="Verdana"/>
          <w:sz w:val="20"/>
          <w:szCs w:val="20"/>
        </w:rPr>
        <w:t>……………………………………………………………………………….</w:t>
      </w:r>
      <w:r>
        <w:rPr>
          <w:rFonts w:ascii="Verdana" w:hAnsi="Verdana" w:cs="Verdana"/>
          <w:sz w:val="20"/>
          <w:szCs w:val="20"/>
        </w:rPr>
        <w:t xml:space="preserve"> w terminie 30 dni od dnia otrzymania faktury wystawionej przez Wykonawcę. </w:t>
      </w:r>
    </w:p>
    <w:p w14:paraId="3B4232BB" w14:textId="77777777" w:rsidR="00952494" w:rsidRPr="003E166D" w:rsidRDefault="00952494" w:rsidP="00952494">
      <w:pPr>
        <w:numPr>
          <w:ilvl w:val="3"/>
          <w:numId w:val="222"/>
        </w:numPr>
        <w:suppressAutoHyphens/>
        <w:spacing w:line="276" w:lineRule="auto"/>
        <w:jc w:val="both"/>
        <w:rPr>
          <w:rFonts w:ascii="Verdana" w:hAnsi="Verdana" w:cs="Verdana"/>
          <w:sz w:val="20"/>
          <w:szCs w:val="20"/>
        </w:rPr>
      </w:pPr>
      <w:r>
        <w:rPr>
          <w:rFonts w:ascii="Verdana" w:hAnsi="Verdana" w:cs="Verdana"/>
          <w:sz w:val="20"/>
          <w:szCs w:val="20"/>
        </w:rPr>
        <w:t>Fakturę należy wystawić na Gminę Wieliszew ul. Krzysztofa Kamila Baczyńskiego 1, 05-135 Wieliszew, NIP 536-17-58-264, na fakturze uwzględnić zapis: numer umowy z dnia i nazwa zadania inwestycyjnego.</w:t>
      </w:r>
      <w:r w:rsidRPr="00124824">
        <w:rPr>
          <w:rFonts w:ascii="Calibri" w:hAnsi="Calibri" w:cs="Calibri"/>
          <w:sz w:val="22"/>
          <w:szCs w:val="22"/>
        </w:rPr>
        <w:t xml:space="preserve"> </w:t>
      </w:r>
    </w:p>
    <w:p w14:paraId="75A10426" w14:textId="77777777" w:rsidR="00952494" w:rsidRDefault="00952494" w:rsidP="00952494">
      <w:pPr>
        <w:numPr>
          <w:ilvl w:val="3"/>
          <w:numId w:val="222"/>
        </w:numPr>
        <w:suppressAutoHyphens/>
        <w:spacing w:line="276" w:lineRule="auto"/>
        <w:jc w:val="both"/>
        <w:rPr>
          <w:rFonts w:ascii="Verdana" w:hAnsi="Verdana" w:cs="Verdana"/>
          <w:sz w:val="20"/>
          <w:szCs w:val="20"/>
        </w:rPr>
      </w:pPr>
      <w:r w:rsidRPr="00124824">
        <w:rPr>
          <w:rFonts w:ascii="Verdana" w:hAnsi="Verdana" w:cs="Calibri"/>
          <w:sz w:val="20"/>
          <w:szCs w:val="20"/>
        </w:rPr>
        <w:t xml:space="preserve">Wykonawca oświadcza, że jest czynnym podatnikiem </w:t>
      </w:r>
      <w:r>
        <w:rPr>
          <w:rFonts w:ascii="Verdana" w:hAnsi="Verdana" w:cs="Calibri"/>
          <w:sz w:val="20"/>
          <w:szCs w:val="20"/>
        </w:rPr>
        <w:t>VAT</w:t>
      </w:r>
      <w:r w:rsidRPr="00124824">
        <w:rPr>
          <w:rFonts w:ascii="Verdana" w:hAnsi="Verdana" w:cs="Calibri"/>
          <w:sz w:val="20"/>
          <w:szCs w:val="20"/>
        </w:rPr>
        <w:t>.</w:t>
      </w:r>
      <w:r>
        <w:rPr>
          <w:rFonts w:ascii="Verdana" w:hAnsi="Verdana" w:cs="Verdana"/>
          <w:sz w:val="20"/>
          <w:szCs w:val="20"/>
        </w:rPr>
        <w:t xml:space="preserve"> </w:t>
      </w:r>
    </w:p>
    <w:p w14:paraId="3D292C4D" w14:textId="77777777" w:rsidR="00952494" w:rsidRPr="00961C3C" w:rsidRDefault="00952494" w:rsidP="00952494">
      <w:pPr>
        <w:numPr>
          <w:ilvl w:val="3"/>
          <w:numId w:val="222"/>
        </w:numPr>
        <w:suppressAutoHyphens/>
        <w:spacing w:line="276" w:lineRule="auto"/>
        <w:jc w:val="both"/>
        <w:rPr>
          <w:rFonts w:ascii="Verdana" w:hAnsi="Verdana" w:cs="Verdana"/>
          <w:sz w:val="20"/>
          <w:szCs w:val="20"/>
        </w:rPr>
      </w:pPr>
      <w:r w:rsidRPr="00961C3C">
        <w:rPr>
          <w:rFonts w:ascii="Verdana" w:hAnsi="Verdana"/>
          <w:sz w:val="20"/>
          <w:szCs w:val="20"/>
        </w:rPr>
        <w:t>W sytuacji, gdy rachunek bankowy Wykonawcy wskazany na Umowie nie figuruje w wykazie podmiotów zarejestrowanych jako podatnicy VAT, o którym mowa w przepisach ustawy z dnia 11 marca 2004 r. o podatku od towarów i usług (Dz. U. z 2025 r. poz. 775 z późn.zm.), zwanym dalej „Wykazem” (tzw. biała lista podatników VAT), Zamawiający powiadamia właściwe organy podatkowe.</w:t>
      </w:r>
      <w:r w:rsidRPr="00961C3C">
        <w:rPr>
          <w:rFonts w:ascii="Verdana" w:hAnsi="Verdana" w:cs="Calibri"/>
          <w:sz w:val="20"/>
          <w:szCs w:val="20"/>
        </w:rPr>
        <w:t xml:space="preserve"> </w:t>
      </w:r>
    </w:p>
    <w:p w14:paraId="6F95619B" w14:textId="77777777" w:rsidR="00952494" w:rsidRPr="00961C3C" w:rsidRDefault="00952494" w:rsidP="00952494">
      <w:pPr>
        <w:numPr>
          <w:ilvl w:val="3"/>
          <w:numId w:val="222"/>
        </w:numPr>
        <w:suppressAutoHyphens/>
        <w:spacing w:line="276" w:lineRule="auto"/>
        <w:jc w:val="both"/>
        <w:rPr>
          <w:rFonts w:ascii="Verdana" w:hAnsi="Verdana" w:cs="Verdana"/>
          <w:sz w:val="20"/>
          <w:szCs w:val="20"/>
        </w:rPr>
      </w:pPr>
      <w:proofErr w:type="gramStart"/>
      <w:r w:rsidRPr="00124824">
        <w:rPr>
          <w:rFonts w:ascii="Verdana" w:hAnsi="Verdana" w:cs="Calibri"/>
          <w:sz w:val="20"/>
          <w:szCs w:val="20"/>
        </w:rPr>
        <w:lastRenderedPageBreak/>
        <w:t>Nie ujawnienie</w:t>
      </w:r>
      <w:proofErr w:type="gramEnd"/>
      <w:r w:rsidRPr="00124824">
        <w:rPr>
          <w:rFonts w:ascii="Verdana" w:hAnsi="Verdana" w:cs="Calibri"/>
          <w:sz w:val="20"/>
          <w:szCs w:val="20"/>
        </w:rPr>
        <w:t xml:space="preserve"> rachunku bankowego przez Wykonawcę w Wykazie stanowi nienależyte wykonanie umowy i rodzi odpowiedzialność odszkodowawczą Wykonawcy w stosunku do Zamawiającego za szkodę powstałą z tego tytułu.</w:t>
      </w:r>
      <w:r>
        <w:rPr>
          <w:rFonts w:ascii="Verdana" w:hAnsi="Verdana" w:cs="Calibri"/>
          <w:sz w:val="20"/>
          <w:szCs w:val="20"/>
        </w:rPr>
        <w:t xml:space="preserve"> </w:t>
      </w:r>
    </w:p>
    <w:p w14:paraId="50CE7D21" w14:textId="77777777" w:rsidR="00952494" w:rsidRPr="00961C3C" w:rsidRDefault="00952494" w:rsidP="00952494">
      <w:pPr>
        <w:numPr>
          <w:ilvl w:val="3"/>
          <w:numId w:val="222"/>
        </w:numPr>
        <w:suppressAutoHyphens/>
        <w:spacing w:line="276" w:lineRule="auto"/>
        <w:jc w:val="both"/>
        <w:rPr>
          <w:rFonts w:ascii="Verdana" w:hAnsi="Verdana" w:cs="Verdana"/>
          <w:sz w:val="20"/>
          <w:szCs w:val="20"/>
        </w:rPr>
      </w:pPr>
      <w:r>
        <w:rPr>
          <w:rFonts w:ascii="Verdana" w:hAnsi="Verdana" w:cs="Verdana"/>
          <w:bCs/>
          <w:sz w:val="20"/>
          <w:szCs w:val="20"/>
        </w:rPr>
        <w:t>Zamawiający nie przewiduje płatności częściowych.</w:t>
      </w:r>
    </w:p>
    <w:p w14:paraId="1CA344B7" w14:textId="77777777" w:rsidR="00952494" w:rsidRPr="00AA7A3D" w:rsidRDefault="00952494" w:rsidP="00952494">
      <w:pPr>
        <w:numPr>
          <w:ilvl w:val="3"/>
          <w:numId w:val="222"/>
        </w:numPr>
        <w:suppressAutoHyphens/>
        <w:spacing w:line="276" w:lineRule="auto"/>
        <w:jc w:val="both"/>
        <w:rPr>
          <w:rFonts w:ascii="Verdana" w:hAnsi="Verdana" w:cs="Verdana"/>
          <w:sz w:val="20"/>
          <w:szCs w:val="20"/>
        </w:rPr>
      </w:pPr>
      <w:r w:rsidRPr="00B01A30">
        <w:rPr>
          <w:rFonts w:ascii="Verdana" w:hAnsi="Verdana"/>
          <w:sz w:val="20"/>
          <w:szCs w:val="20"/>
        </w:rPr>
        <w:t>Strony przyjmują, że za dzień zapłaty uznaje się dzień obciążenia rachunku bankowego Zamawiającego.</w:t>
      </w:r>
    </w:p>
    <w:p w14:paraId="3E8FDF45" w14:textId="77777777" w:rsidR="00952494" w:rsidRPr="00761726" w:rsidRDefault="00952494" w:rsidP="00952494">
      <w:pPr>
        <w:numPr>
          <w:ilvl w:val="3"/>
          <w:numId w:val="222"/>
        </w:numPr>
        <w:suppressAutoHyphens/>
        <w:spacing w:line="276" w:lineRule="auto"/>
        <w:jc w:val="both"/>
        <w:rPr>
          <w:rFonts w:ascii="Verdana" w:hAnsi="Verdana" w:cs="Verdana"/>
          <w:sz w:val="20"/>
          <w:szCs w:val="20"/>
        </w:rPr>
      </w:pPr>
      <w:r w:rsidRPr="00B01A30">
        <w:rPr>
          <w:rFonts w:ascii="Verdana" w:hAnsi="Verdana"/>
          <w:sz w:val="20"/>
          <w:szCs w:val="20"/>
        </w:rPr>
        <w:t>Warunkiem zapłaty wynagrodzenia jest przedstawienie przez Wykonawcę dowodów zapłaty wymaganego wynagrodzenia podwykonawcom i dalszym podwykonawcom. W</w:t>
      </w:r>
      <w:r>
        <w:rPr>
          <w:rFonts w:ascii="Verdana" w:hAnsi="Verdana"/>
          <w:sz w:val="20"/>
          <w:szCs w:val="20"/>
        </w:rPr>
        <w:t> </w:t>
      </w:r>
      <w:r w:rsidRPr="00B01A30">
        <w:rPr>
          <w:rFonts w:ascii="Verdana" w:hAnsi="Verdana"/>
          <w:sz w:val="20"/>
          <w:szCs w:val="20"/>
        </w:rPr>
        <w:t>przypadku nieprzedstawienia przez Wykonawcę wszystkich dowodów zapłaty Zamawiający wstrzymuje zapłatę.</w:t>
      </w:r>
    </w:p>
    <w:p w14:paraId="3E9011BB" w14:textId="77777777" w:rsidR="009831C0" w:rsidRDefault="009831C0" w:rsidP="009831C0">
      <w:pPr>
        <w:spacing w:line="276" w:lineRule="auto"/>
        <w:ind w:left="510"/>
        <w:jc w:val="center"/>
        <w:rPr>
          <w:rFonts w:ascii="Verdana" w:hAnsi="Verdana"/>
          <w:b/>
          <w:bCs/>
          <w:sz w:val="20"/>
          <w:szCs w:val="20"/>
        </w:rPr>
      </w:pPr>
    </w:p>
    <w:p w14:paraId="1C914EBB" w14:textId="20AA4119" w:rsidR="00952494" w:rsidRPr="009831C0" w:rsidRDefault="00952494" w:rsidP="009831C0">
      <w:pPr>
        <w:spacing w:line="276" w:lineRule="auto"/>
        <w:ind w:left="510"/>
        <w:jc w:val="center"/>
        <w:rPr>
          <w:rFonts w:ascii="Verdana" w:hAnsi="Verdana"/>
          <w:b/>
          <w:bCs/>
          <w:sz w:val="20"/>
          <w:szCs w:val="20"/>
        </w:rPr>
      </w:pPr>
      <w:r w:rsidRPr="00A05772">
        <w:rPr>
          <w:rFonts w:ascii="Verdana" w:hAnsi="Verdana"/>
          <w:b/>
          <w:bCs/>
          <w:sz w:val="20"/>
          <w:szCs w:val="20"/>
        </w:rPr>
        <w:t>Odbiór przedmiotu umowy</w:t>
      </w:r>
    </w:p>
    <w:p w14:paraId="0D861602" w14:textId="77777777" w:rsidR="00952494" w:rsidRDefault="00952494" w:rsidP="00952494">
      <w:pPr>
        <w:spacing w:line="276" w:lineRule="auto"/>
        <w:ind w:left="510"/>
        <w:jc w:val="center"/>
        <w:rPr>
          <w:rFonts w:ascii="Verdana" w:hAnsi="Verdana" w:cs="Verdana"/>
          <w:b/>
          <w:sz w:val="20"/>
          <w:szCs w:val="20"/>
        </w:rPr>
      </w:pPr>
      <w:r w:rsidRPr="0012144A">
        <w:rPr>
          <w:rFonts w:ascii="Verdana" w:hAnsi="Verdana" w:cs="Verdana"/>
          <w:b/>
          <w:sz w:val="20"/>
          <w:szCs w:val="20"/>
        </w:rPr>
        <w:t>§</w:t>
      </w:r>
      <w:r>
        <w:rPr>
          <w:rFonts w:ascii="Verdana" w:hAnsi="Verdana" w:cs="Verdana"/>
          <w:b/>
          <w:sz w:val="20"/>
          <w:szCs w:val="20"/>
        </w:rPr>
        <w:t xml:space="preserve"> 6</w:t>
      </w:r>
    </w:p>
    <w:p w14:paraId="6C06F56F" w14:textId="77777777" w:rsidR="00952494" w:rsidRPr="00A05772" w:rsidRDefault="00952494" w:rsidP="00952494">
      <w:pPr>
        <w:numPr>
          <w:ilvl w:val="0"/>
          <w:numId w:val="224"/>
        </w:numPr>
        <w:contextualSpacing/>
        <w:jc w:val="both"/>
        <w:rPr>
          <w:rFonts w:ascii="Verdana" w:hAnsi="Verdana" w:cs="Arial"/>
          <w:sz w:val="20"/>
          <w:szCs w:val="20"/>
        </w:rPr>
      </w:pPr>
      <w:r w:rsidRPr="00A05772">
        <w:rPr>
          <w:rFonts w:ascii="Verdana" w:hAnsi="Verdana" w:cs="Arial"/>
          <w:sz w:val="20"/>
          <w:szCs w:val="20"/>
        </w:rPr>
        <w:t>Odbiór robót ma na celu przekazanie Zamawiającemu ustalonego w umowie przedmiotu, po stwierdzeniu zgodności wykonanych robót z warunkami technicznymi wykonania i odbioru robót budowlano – montażowych, aktualnymi normami i</w:t>
      </w:r>
      <w:r>
        <w:rPr>
          <w:rFonts w:ascii="Verdana" w:hAnsi="Verdana" w:cs="Arial"/>
          <w:sz w:val="20"/>
          <w:szCs w:val="20"/>
        </w:rPr>
        <w:t> </w:t>
      </w:r>
      <w:r w:rsidRPr="00A05772">
        <w:rPr>
          <w:rFonts w:ascii="Verdana" w:hAnsi="Verdana" w:cs="Arial"/>
          <w:sz w:val="20"/>
          <w:szCs w:val="20"/>
        </w:rPr>
        <w:t>przepisami technicznymi oraz umową, protokołami konieczności oraz zasadami sztuki budowlanej.</w:t>
      </w:r>
    </w:p>
    <w:p w14:paraId="620291B1" w14:textId="77777777" w:rsidR="00952494" w:rsidRPr="00C4545F" w:rsidRDefault="00952494" w:rsidP="00952494">
      <w:pPr>
        <w:numPr>
          <w:ilvl w:val="0"/>
          <w:numId w:val="224"/>
        </w:numPr>
        <w:contextualSpacing/>
        <w:jc w:val="both"/>
        <w:rPr>
          <w:rFonts w:ascii="Verdana" w:hAnsi="Verdana" w:cs="Arial"/>
          <w:sz w:val="20"/>
          <w:szCs w:val="20"/>
        </w:rPr>
      </w:pPr>
      <w:r w:rsidRPr="00C4545F">
        <w:rPr>
          <w:rFonts w:ascii="Verdana" w:hAnsi="Verdana" w:cs="Arial"/>
          <w:sz w:val="20"/>
          <w:szCs w:val="20"/>
        </w:rPr>
        <w:t>Rozliczenie nastąpi fakturą końcową po zakończeniu robót i ich protokolarnym odbiorze końcowym oraz skutecznym oddaniu do użytkowania.</w:t>
      </w:r>
    </w:p>
    <w:p w14:paraId="179C2292" w14:textId="77777777" w:rsidR="00952494" w:rsidRPr="00A05772" w:rsidRDefault="00952494" w:rsidP="00952494">
      <w:pPr>
        <w:numPr>
          <w:ilvl w:val="0"/>
          <w:numId w:val="224"/>
        </w:numPr>
        <w:contextualSpacing/>
        <w:jc w:val="both"/>
        <w:rPr>
          <w:rFonts w:ascii="Verdana" w:hAnsi="Verdana" w:cs="Arial"/>
          <w:sz w:val="20"/>
          <w:szCs w:val="20"/>
        </w:rPr>
      </w:pPr>
      <w:r w:rsidRPr="00A05772">
        <w:rPr>
          <w:rFonts w:ascii="Verdana" w:hAnsi="Verdana" w:cs="Arial"/>
          <w:sz w:val="20"/>
          <w:szCs w:val="20"/>
        </w:rPr>
        <w:t xml:space="preserve">Wykonawca/KIEROWNIK BUDOWY zgłosi Zamawiającemu gotowość do odbioru końcowego na piśmie. Gotowość do odbioru końcowego zostanie potwierdzona przez </w:t>
      </w:r>
      <w:r>
        <w:rPr>
          <w:rFonts w:ascii="Verdana" w:hAnsi="Verdana" w:cs="Arial"/>
          <w:sz w:val="20"/>
          <w:szCs w:val="20"/>
        </w:rPr>
        <w:t>przedstawiciela Zamawiającego/Inspektora nadzoru.</w:t>
      </w:r>
    </w:p>
    <w:p w14:paraId="5BE70AC3" w14:textId="77777777" w:rsidR="00952494" w:rsidRPr="00A05772" w:rsidRDefault="00952494" w:rsidP="00952494">
      <w:pPr>
        <w:numPr>
          <w:ilvl w:val="0"/>
          <w:numId w:val="224"/>
        </w:numPr>
        <w:contextualSpacing/>
        <w:jc w:val="both"/>
        <w:rPr>
          <w:rFonts w:ascii="Verdana" w:hAnsi="Verdana" w:cs="Arial"/>
          <w:sz w:val="20"/>
          <w:szCs w:val="20"/>
        </w:rPr>
      </w:pPr>
      <w:r w:rsidRPr="00A05772">
        <w:rPr>
          <w:rFonts w:ascii="Verdana" w:hAnsi="Verdana" w:cs="Arial"/>
          <w:sz w:val="20"/>
          <w:szCs w:val="20"/>
        </w:rPr>
        <w:t xml:space="preserve">Zamawiający, na podstawie zgłoszenia gotowości do odbioru, o którym </w:t>
      </w:r>
      <w:r>
        <w:rPr>
          <w:rFonts w:ascii="Verdana" w:hAnsi="Verdana" w:cs="Arial"/>
          <w:sz w:val="20"/>
          <w:szCs w:val="20"/>
        </w:rPr>
        <w:t>mowa w ust. 3</w:t>
      </w:r>
      <w:r w:rsidRPr="00A05772">
        <w:rPr>
          <w:rFonts w:ascii="Verdana" w:hAnsi="Verdana" w:cs="Arial"/>
          <w:sz w:val="20"/>
          <w:szCs w:val="20"/>
        </w:rPr>
        <w:t xml:space="preserve">, wyznaczy termin rozpoczęcia odbioru przedmiotu umowy, o czym poinformuje Wykonawcę na piśmie. Zamawiający rozpocznie odbiór w wyznaczonym terminie, tj. w ciągu 10 dni roboczych od daty zawiadomienia go o osiągnięciu </w:t>
      </w:r>
      <w:proofErr w:type="gramStart"/>
      <w:r w:rsidRPr="00A05772">
        <w:rPr>
          <w:rFonts w:ascii="Verdana" w:hAnsi="Verdana" w:cs="Arial"/>
          <w:sz w:val="20"/>
          <w:szCs w:val="20"/>
        </w:rPr>
        <w:t>gotowości  do</w:t>
      </w:r>
      <w:proofErr w:type="gramEnd"/>
      <w:r w:rsidRPr="00A05772">
        <w:rPr>
          <w:rFonts w:ascii="Verdana" w:hAnsi="Verdana" w:cs="Arial"/>
          <w:sz w:val="20"/>
          <w:szCs w:val="20"/>
        </w:rPr>
        <w:t xml:space="preserve"> odbioru. W czynnościach odbioru będą brali udział przedstawiciele Zamawiającego i</w:t>
      </w:r>
      <w:r>
        <w:rPr>
          <w:rFonts w:ascii="Verdana" w:hAnsi="Verdana" w:cs="Arial"/>
          <w:sz w:val="20"/>
          <w:szCs w:val="20"/>
        </w:rPr>
        <w:t> </w:t>
      </w:r>
      <w:r w:rsidRPr="00A05772">
        <w:rPr>
          <w:rFonts w:ascii="Verdana" w:hAnsi="Verdana" w:cs="Arial"/>
          <w:sz w:val="20"/>
          <w:szCs w:val="20"/>
        </w:rPr>
        <w:t>Wykonawcy, a w szczególności KIEROWNIK BUDOWY</w:t>
      </w:r>
      <w:r>
        <w:rPr>
          <w:rFonts w:ascii="Verdana" w:hAnsi="Verdana" w:cs="Arial"/>
          <w:sz w:val="20"/>
          <w:szCs w:val="20"/>
        </w:rPr>
        <w:t xml:space="preserve"> i INSPEKTOR NADZORU.</w:t>
      </w:r>
    </w:p>
    <w:p w14:paraId="4994BEDE" w14:textId="7C76D4F5" w:rsidR="00952494" w:rsidRPr="00A05772" w:rsidRDefault="00952494" w:rsidP="00952494">
      <w:pPr>
        <w:numPr>
          <w:ilvl w:val="0"/>
          <w:numId w:val="224"/>
        </w:numPr>
        <w:contextualSpacing/>
        <w:jc w:val="both"/>
        <w:rPr>
          <w:rFonts w:ascii="Verdana" w:hAnsi="Verdana" w:cs="Arial"/>
          <w:sz w:val="20"/>
          <w:szCs w:val="20"/>
        </w:rPr>
      </w:pPr>
      <w:r w:rsidRPr="00A05772">
        <w:rPr>
          <w:rFonts w:ascii="Verdana" w:hAnsi="Verdana" w:cs="Arial"/>
          <w:sz w:val="20"/>
          <w:szCs w:val="20"/>
        </w:rPr>
        <w:t>Strony sporządzą protokół odbioru końcowego zawierający wszelkie ustalen</w:t>
      </w:r>
      <w:r>
        <w:rPr>
          <w:rFonts w:ascii="Verdana" w:hAnsi="Verdana" w:cs="Arial"/>
          <w:sz w:val="20"/>
          <w:szCs w:val="20"/>
        </w:rPr>
        <w:t>ia</w:t>
      </w:r>
      <w:r w:rsidR="009831C0">
        <w:rPr>
          <w:rFonts w:ascii="Verdana" w:hAnsi="Verdana" w:cs="Arial"/>
          <w:sz w:val="20"/>
          <w:szCs w:val="20"/>
        </w:rPr>
        <w:t xml:space="preserve"> </w:t>
      </w:r>
      <w:r>
        <w:rPr>
          <w:rFonts w:ascii="Verdana" w:hAnsi="Verdana" w:cs="Arial"/>
          <w:sz w:val="20"/>
          <w:szCs w:val="20"/>
        </w:rPr>
        <w:t>w szczególności Zamawiający/Inspektor nadzoru</w:t>
      </w:r>
      <w:r w:rsidRPr="00A05772">
        <w:rPr>
          <w:rFonts w:ascii="Verdana" w:hAnsi="Verdana" w:cs="Arial"/>
          <w:sz w:val="20"/>
          <w:szCs w:val="20"/>
        </w:rPr>
        <w:t xml:space="preserve"> wyznaczy terminy usunięcia </w:t>
      </w:r>
      <w:proofErr w:type="gramStart"/>
      <w:r w:rsidRPr="00A05772">
        <w:rPr>
          <w:rFonts w:ascii="Verdana" w:hAnsi="Verdana" w:cs="Arial"/>
          <w:sz w:val="20"/>
          <w:szCs w:val="20"/>
        </w:rPr>
        <w:t xml:space="preserve">wad </w:t>
      </w:r>
      <w:r>
        <w:rPr>
          <w:rFonts w:ascii="Verdana" w:hAnsi="Verdana" w:cs="Arial"/>
          <w:sz w:val="20"/>
          <w:szCs w:val="20"/>
        </w:rPr>
        <w:t xml:space="preserve"> </w:t>
      </w:r>
      <w:r w:rsidRPr="00A05772">
        <w:rPr>
          <w:rFonts w:ascii="Verdana" w:hAnsi="Verdana" w:cs="Arial"/>
          <w:sz w:val="20"/>
          <w:szCs w:val="20"/>
        </w:rPr>
        <w:t>i</w:t>
      </w:r>
      <w:proofErr w:type="gramEnd"/>
      <w:r w:rsidRPr="00A05772">
        <w:rPr>
          <w:rFonts w:ascii="Verdana" w:hAnsi="Verdana" w:cs="Arial"/>
          <w:sz w:val="20"/>
          <w:szCs w:val="20"/>
        </w:rPr>
        <w:t xml:space="preserve"> usterek ewentualnie stwierdzonych podczas odbioru. Żądając usunięcia stwierdzonych wad, Zamawiający wyznaczy Wykonawcy termin technicznie uzasadniony na ich usunięcie. Wykonawca nie może odmówić usunięcia wad bez względu na wysokość związanych z tym kosztów.</w:t>
      </w:r>
    </w:p>
    <w:p w14:paraId="6A6B374B" w14:textId="77777777" w:rsidR="00952494" w:rsidRPr="00A05772" w:rsidRDefault="00952494" w:rsidP="00952494">
      <w:pPr>
        <w:numPr>
          <w:ilvl w:val="0"/>
          <w:numId w:val="224"/>
        </w:numPr>
        <w:contextualSpacing/>
        <w:jc w:val="both"/>
        <w:rPr>
          <w:rFonts w:ascii="Verdana" w:hAnsi="Verdana" w:cs="Arial"/>
          <w:sz w:val="20"/>
          <w:szCs w:val="20"/>
        </w:rPr>
      </w:pPr>
      <w:r>
        <w:rPr>
          <w:rFonts w:ascii="Verdana" w:hAnsi="Verdana" w:cs="Arial"/>
          <w:sz w:val="20"/>
          <w:szCs w:val="20"/>
        </w:rPr>
        <w:t>Zamawiający/ Inspektor nadzoru</w:t>
      </w:r>
      <w:r w:rsidRPr="00A05772">
        <w:rPr>
          <w:rFonts w:ascii="Verdana" w:hAnsi="Verdana" w:cs="Arial"/>
          <w:sz w:val="20"/>
          <w:szCs w:val="20"/>
        </w:rPr>
        <w:t xml:space="preserve"> może podjąć decyzję o przerwaniu czynności odbioru, jeżeli w czasie jego trwania ujawniono istnienie takich wad i usterek, które uniemożliwiają użytkowanie przedmiotu umowy zgodnie z przeznaczeniem, aż do czasu ich usunięcia.</w:t>
      </w:r>
    </w:p>
    <w:p w14:paraId="2E35209F" w14:textId="7F905F23" w:rsidR="00952494" w:rsidRPr="00A05772" w:rsidRDefault="00952494" w:rsidP="00952494">
      <w:pPr>
        <w:numPr>
          <w:ilvl w:val="0"/>
          <w:numId w:val="224"/>
        </w:numPr>
        <w:contextualSpacing/>
        <w:jc w:val="both"/>
        <w:rPr>
          <w:rFonts w:ascii="Verdana" w:hAnsi="Verdana" w:cs="Arial"/>
          <w:sz w:val="20"/>
          <w:szCs w:val="20"/>
        </w:rPr>
      </w:pPr>
      <w:proofErr w:type="gramStart"/>
      <w:r w:rsidRPr="00A05772">
        <w:rPr>
          <w:rFonts w:ascii="Verdana" w:hAnsi="Verdana" w:cs="Arial"/>
          <w:sz w:val="20"/>
          <w:szCs w:val="20"/>
        </w:rPr>
        <w:t>W  przypadku</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stwierdzenia  podczas</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czynności  odbioru</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robót  wad</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lub  usterek</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 xml:space="preserve">w </w:t>
      </w:r>
      <w:r>
        <w:rPr>
          <w:rFonts w:ascii="Verdana" w:hAnsi="Verdana" w:cs="Arial"/>
          <w:sz w:val="20"/>
          <w:szCs w:val="20"/>
        </w:rPr>
        <w:t> </w:t>
      </w:r>
      <w:r w:rsidRPr="00A05772">
        <w:rPr>
          <w:rFonts w:ascii="Verdana" w:hAnsi="Verdana" w:cs="Arial"/>
          <w:sz w:val="20"/>
          <w:szCs w:val="20"/>
        </w:rPr>
        <w:t>ich</w:t>
      </w:r>
      <w:proofErr w:type="gramEnd"/>
      <w:r w:rsidRPr="00A05772">
        <w:rPr>
          <w:rFonts w:ascii="Verdana" w:hAnsi="Verdana" w:cs="Arial"/>
          <w:sz w:val="20"/>
          <w:szCs w:val="20"/>
        </w:rPr>
        <w:t xml:space="preserve"> wykonaniu Zamawiającemu przysługują uprawnienia:  </w:t>
      </w:r>
    </w:p>
    <w:p w14:paraId="47314E93" w14:textId="77777777" w:rsidR="00952494" w:rsidRPr="00A05772" w:rsidRDefault="00952494" w:rsidP="00952494">
      <w:pPr>
        <w:numPr>
          <w:ilvl w:val="0"/>
          <w:numId w:val="225"/>
        </w:numPr>
        <w:contextualSpacing/>
        <w:jc w:val="both"/>
        <w:rPr>
          <w:rFonts w:ascii="Verdana" w:hAnsi="Verdana" w:cs="Arial"/>
          <w:sz w:val="20"/>
          <w:szCs w:val="20"/>
        </w:rPr>
      </w:pPr>
      <w:r w:rsidRPr="00A05772">
        <w:rPr>
          <w:rFonts w:ascii="Verdana" w:hAnsi="Verdana" w:cs="Arial"/>
          <w:sz w:val="20"/>
          <w:szCs w:val="20"/>
        </w:rPr>
        <w:t xml:space="preserve">w przypadku wad dających się usunąć:  </w:t>
      </w:r>
    </w:p>
    <w:p w14:paraId="49A03CF0" w14:textId="1BE6B365" w:rsidR="00952494" w:rsidRPr="00A05772" w:rsidRDefault="00952494" w:rsidP="00952494">
      <w:pPr>
        <w:numPr>
          <w:ilvl w:val="0"/>
          <w:numId w:val="226"/>
        </w:numPr>
        <w:contextualSpacing/>
        <w:jc w:val="both"/>
        <w:rPr>
          <w:rFonts w:ascii="Verdana" w:hAnsi="Verdana" w:cs="Arial"/>
          <w:sz w:val="20"/>
          <w:szCs w:val="20"/>
        </w:rPr>
      </w:pPr>
      <w:r w:rsidRPr="00A05772">
        <w:rPr>
          <w:rFonts w:ascii="Verdana" w:hAnsi="Verdana" w:cs="Arial"/>
          <w:sz w:val="20"/>
          <w:szCs w:val="20"/>
        </w:rPr>
        <w:t xml:space="preserve">w przypadku wad nieistotnych, </w:t>
      </w:r>
      <w:proofErr w:type="gramStart"/>
      <w:r w:rsidRPr="00A05772">
        <w:rPr>
          <w:rFonts w:ascii="Verdana" w:hAnsi="Verdana" w:cs="Arial"/>
          <w:sz w:val="20"/>
          <w:szCs w:val="20"/>
        </w:rPr>
        <w:t>nie uniemożliwiających</w:t>
      </w:r>
      <w:proofErr w:type="gramEnd"/>
      <w:r w:rsidRPr="00A05772">
        <w:rPr>
          <w:rFonts w:ascii="Verdana" w:hAnsi="Verdana" w:cs="Arial"/>
          <w:sz w:val="20"/>
          <w:szCs w:val="20"/>
        </w:rPr>
        <w:t xml:space="preserve"> korzystania z przedmiotu umowy lub jego części, Zamawiający dokonuje odbioru, określając w protokole termin usunięcia wad, </w:t>
      </w:r>
    </w:p>
    <w:p w14:paraId="234E8D5E" w14:textId="77777777" w:rsidR="00952494" w:rsidRPr="00A05772" w:rsidRDefault="00952494" w:rsidP="00952494">
      <w:pPr>
        <w:numPr>
          <w:ilvl w:val="0"/>
          <w:numId w:val="226"/>
        </w:numPr>
        <w:contextualSpacing/>
        <w:jc w:val="both"/>
        <w:rPr>
          <w:rFonts w:ascii="Verdana" w:hAnsi="Verdana" w:cs="Arial"/>
          <w:sz w:val="20"/>
          <w:szCs w:val="20"/>
        </w:rPr>
      </w:pPr>
      <w:r w:rsidRPr="00A05772">
        <w:rPr>
          <w:rFonts w:ascii="Verdana" w:hAnsi="Verdana" w:cs="Arial"/>
          <w:sz w:val="20"/>
          <w:szCs w:val="20"/>
        </w:rPr>
        <w:t xml:space="preserve">w przypadku wad istotnych, uniemożliwiających korzystanie z przedmiotu umowy, może przerwać odbiór końcowy, wyznaczając Wykonawcy termin usunięcia wad i termin ponownego odbioru przedmiotu umowy, </w:t>
      </w:r>
    </w:p>
    <w:p w14:paraId="1792223F" w14:textId="2CCAE28D" w:rsidR="00952494" w:rsidRPr="00A05772" w:rsidRDefault="00952494" w:rsidP="00952494">
      <w:pPr>
        <w:numPr>
          <w:ilvl w:val="0"/>
          <w:numId w:val="226"/>
        </w:numPr>
        <w:contextualSpacing/>
        <w:jc w:val="both"/>
        <w:rPr>
          <w:rFonts w:ascii="Verdana" w:hAnsi="Verdana" w:cs="Arial"/>
          <w:sz w:val="20"/>
          <w:szCs w:val="20"/>
        </w:rPr>
      </w:pPr>
      <w:r w:rsidRPr="00A05772">
        <w:rPr>
          <w:rFonts w:ascii="Verdana" w:hAnsi="Verdana" w:cs="Arial"/>
          <w:sz w:val="20"/>
          <w:szCs w:val="20"/>
        </w:rPr>
        <w:t xml:space="preserve">w razie niedotrzymania terminu usunięcia wad ustalonego zgodnie z lit. a lub b powyżej, Zamawiający ma prawo zatrzymać zabezpieczenie należytego wykonania </w:t>
      </w:r>
      <w:proofErr w:type="gramStart"/>
      <w:r w:rsidRPr="00A05772">
        <w:rPr>
          <w:rFonts w:ascii="Verdana" w:hAnsi="Verdana" w:cs="Arial"/>
          <w:sz w:val="20"/>
          <w:szCs w:val="20"/>
        </w:rPr>
        <w:t>umowy,  a</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usunięcie  wad</w:t>
      </w:r>
      <w:proofErr w:type="gramEnd"/>
      <w:r w:rsidRPr="00A05772">
        <w:rPr>
          <w:rFonts w:ascii="Verdana" w:hAnsi="Verdana" w:cs="Arial"/>
          <w:sz w:val="20"/>
          <w:szCs w:val="20"/>
        </w:rPr>
        <w:t xml:space="preserve">  zlecić </w:t>
      </w:r>
      <w:proofErr w:type="gramStart"/>
      <w:r w:rsidRPr="00A05772">
        <w:rPr>
          <w:rFonts w:ascii="Verdana" w:hAnsi="Verdana" w:cs="Arial"/>
          <w:sz w:val="20"/>
          <w:szCs w:val="20"/>
        </w:rPr>
        <w:t>osobie  trzeciej</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na  koszt</w:t>
      </w:r>
      <w:proofErr w:type="gramEnd"/>
      <w:r w:rsidRPr="00A05772">
        <w:rPr>
          <w:rFonts w:ascii="Verdana" w:hAnsi="Verdana" w:cs="Arial"/>
          <w:sz w:val="20"/>
          <w:szCs w:val="20"/>
        </w:rPr>
        <w:t xml:space="preserve"> </w:t>
      </w:r>
      <w:r>
        <w:rPr>
          <w:rFonts w:ascii="Verdana" w:hAnsi="Verdana" w:cs="Arial"/>
          <w:sz w:val="20"/>
          <w:szCs w:val="20"/>
        </w:rPr>
        <w:t xml:space="preserve"> </w:t>
      </w:r>
      <w:proofErr w:type="gramStart"/>
      <w:r w:rsidRPr="00A05772">
        <w:rPr>
          <w:rFonts w:ascii="Verdana" w:hAnsi="Verdana" w:cs="Arial"/>
          <w:sz w:val="20"/>
          <w:szCs w:val="20"/>
        </w:rPr>
        <w:t>i  ryzyko</w:t>
      </w:r>
      <w:proofErr w:type="gramEnd"/>
      <w:r w:rsidRPr="00A05772">
        <w:rPr>
          <w:rFonts w:ascii="Verdana" w:hAnsi="Verdana" w:cs="Arial"/>
          <w:sz w:val="20"/>
          <w:szCs w:val="20"/>
        </w:rPr>
        <w:t xml:space="preserve">  Wykonawcy, </w:t>
      </w:r>
      <w:proofErr w:type="gramStart"/>
      <w:r w:rsidRPr="00A05772">
        <w:rPr>
          <w:rFonts w:ascii="Verdana" w:hAnsi="Verdana" w:cs="Arial"/>
          <w:sz w:val="20"/>
          <w:szCs w:val="20"/>
        </w:rPr>
        <w:t>pokrywając  ich</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koszt  z</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zatrzymanego  zabezpieczenia</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należytego  wykonania</w:t>
      </w:r>
      <w:proofErr w:type="gramEnd"/>
      <w:r w:rsidRPr="00A05772">
        <w:rPr>
          <w:rFonts w:ascii="Verdana" w:hAnsi="Verdana" w:cs="Arial"/>
          <w:sz w:val="20"/>
          <w:szCs w:val="20"/>
        </w:rPr>
        <w:t xml:space="preserve"> umowy, </w:t>
      </w:r>
    </w:p>
    <w:p w14:paraId="5C388F38" w14:textId="77777777" w:rsidR="00952494" w:rsidRPr="00A05772" w:rsidRDefault="00952494" w:rsidP="00952494">
      <w:pPr>
        <w:numPr>
          <w:ilvl w:val="0"/>
          <w:numId w:val="225"/>
        </w:numPr>
        <w:contextualSpacing/>
        <w:jc w:val="both"/>
        <w:rPr>
          <w:rFonts w:ascii="Verdana" w:hAnsi="Verdana" w:cs="Arial"/>
          <w:sz w:val="20"/>
          <w:szCs w:val="20"/>
        </w:rPr>
      </w:pPr>
      <w:r w:rsidRPr="00A05772">
        <w:rPr>
          <w:rFonts w:ascii="Verdana" w:hAnsi="Verdana" w:cs="Arial"/>
          <w:sz w:val="20"/>
          <w:szCs w:val="20"/>
        </w:rPr>
        <w:t xml:space="preserve">w przypadku wad, których usunąć się nie da, Zamawiający może:  </w:t>
      </w:r>
    </w:p>
    <w:p w14:paraId="00DB4A5D" w14:textId="77777777" w:rsidR="00952494" w:rsidRPr="00A05772" w:rsidRDefault="00952494" w:rsidP="00952494">
      <w:pPr>
        <w:numPr>
          <w:ilvl w:val="0"/>
          <w:numId w:val="227"/>
        </w:numPr>
        <w:contextualSpacing/>
        <w:jc w:val="both"/>
        <w:rPr>
          <w:rFonts w:ascii="Verdana" w:hAnsi="Verdana" w:cs="Arial"/>
          <w:sz w:val="20"/>
          <w:szCs w:val="20"/>
        </w:rPr>
      </w:pPr>
      <w:proofErr w:type="gramStart"/>
      <w:r w:rsidRPr="00A05772">
        <w:rPr>
          <w:rFonts w:ascii="Verdana" w:hAnsi="Verdana" w:cs="Arial"/>
          <w:sz w:val="20"/>
          <w:szCs w:val="20"/>
        </w:rPr>
        <w:lastRenderedPageBreak/>
        <w:t>w  przypadku</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wad  istotnych</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żądać  ponownego</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wykonania  przedmiotu</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umowy  lub</w:t>
      </w:r>
      <w:proofErr w:type="gramEnd"/>
      <w:r w:rsidRPr="00A05772">
        <w:rPr>
          <w:rFonts w:ascii="Verdana" w:hAnsi="Verdana" w:cs="Arial"/>
          <w:sz w:val="20"/>
          <w:szCs w:val="20"/>
        </w:rPr>
        <w:t xml:space="preserve"> odstąpić od umowy z przyczyn leżących po stronie Wykonawcy,  </w:t>
      </w:r>
    </w:p>
    <w:p w14:paraId="77C07E4A" w14:textId="77777777" w:rsidR="00952494" w:rsidRPr="00A05772" w:rsidRDefault="00952494" w:rsidP="00952494">
      <w:pPr>
        <w:numPr>
          <w:ilvl w:val="0"/>
          <w:numId w:val="227"/>
        </w:numPr>
        <w:contextualSpacing/>
        <w:jc w:val="both"/>
        <w:rPr>
          <w:rFonts w:ascii="Verdana" w:hAnsi="Verdana" w:cs="Arial"/>
          <w:sz w:val="20"/>
          <w:szCs w:val="20"/>
        </w:rPr>
      </w:pPr>
      <w:r w:rsidRPr="00A05772">
        <w:rPr>
          <w:rFonts w:ascii="Verdana" w:hAnsi="Verdana" w:cs="Arial"/>
          <w:sz w:val="20"/>
          <w:szCs w:val="20"/>
        </w:rPr>
        <w:t xml:space="preserve">w przypadku wad nieistotnych odpowiednio </w:t>
      </w:r>
      <w:proofErr w:type="gramStart"/>
      <w:r w:rsidRPr="00A05772">
        <w:rPr>
          <w:rFonts w:ascii="Verdana" w:hAnsi="Verdana" w:cs="Arial"/>
          <w:sz w:val="20"/>
          <w:szCs w:val="20"/>
        </w:rPr>
        <w:t>obniżyć  należne</w:t>
      </w:r>
      <w:proofErr w:type="gramEnd"/>
      <w:r w:rsidRPr="00A05772">
        <w:rPr>
          <w:rFonts w:ascii="Verdana" w:hAnsi="Verdana" w:cs="Arial"/>
          <w:sz w:val="20"/>
          <w:szCs w:val="20"/>
        </w:rPr>
        <w:t xml:space="preserve">  Wykonawcy wynagrodzenie, na co Wykonawca wyraża zgodę.  </w:t>
      </w:r>
    </w:p>
    <w:p w14:paraId="2EB9D90B" w14:textId="77777777" w:rsidR="00952494" w:rsidRDefault="00952494" w:rsidP="00952494">
      <w:pPr>
        <w:numPr>
          <w:ilvl w:val="0"/>
          <w:numId w:val="224"/>
        </w:numPr>
        <w:contextualSpacing/>
        <w:jc w:val="both"/>
        <w:rPr>
          <w:rFonts w:ascii="Verdana" w:hAnsi="Verdana" w:cs="Arial"/>
          <w:sz w:val="20"/>
          <w:szCs w:val="20"/>
        </w:rPr>
      </w:pPr>
      <w:r w:rsidRPr="00A05772">
        <w:rPr>
          <w:rFonts w:ascii="Verdana" w:hAnsi="Verdana" w:cs="Arial"/>
          <w:sz w:val="20"/>
          <w:szCs w:val="20"/>
        </w:rPr>
        <w:t>Koszty usuwania wad i usterek ponosi Wykonawca.</w:t>
      </w:r>
    </w:p>
    <w:p w14:paraId="2AC83943" w14:textId="77777777" w:rsidR="00952494" w:rsidRPr="00021C89" w:rsidRDefault="00952494" w:rsidP="00952494">
      <w:pPr>
        <w:numPr>
          <w:ilvl w:val="0"/>
          <w:numId w:val="224"/>
        </w:numPr>
        <w:contextualSpacing/>
        <w:jc w:val="both"/>
        <w:rPr>
          <w:rFonts w:ascii="Verdana" w:hAnsi="Verdana" w:cs="Arial"/>
          <w:sz w:val="20"/>
          <w:szCs w:val="20"/>
        </w:rPr>
      </w:pPr>
      <w:proofErr w:type="gramStart"/>
      <w:r w:rsidRPr="00021C89">
        <w:rPr>
          <w:rFonts w:ascii="Verdana" w:hAnsi="Verdana" w:cs="Arial"/>
          <w:sz w:val="20"/>
          <w:szCs w:val="20"/>
        </w:rPr>
        <w:t>Zobowiązuje  się</w:t>
      </w:r>
      <w:proofErr w:type="gramEnd"/>
      <w:r w:rsidRPr="00021C89">
        <w:rPr>
          <w:rFonts w:ascii="Verdana" w:hAnsi="Verdana" w:cs="Arial"/>
          <w:sz w:val="20"/>
          <w:szCs w:val="20"/>
        </w:rPr>
        <w:t xml:space="preserve">  </w:t>
      </w:r>
      <w:proofErr w:type="gramStart"/>
      <w:r w:rsidRPr="00021C89">
        <w:rPr>
          <w:rFonts w:ascii="Verdana" w:hAnsi="Verdana" w:cs="Arial"/>
          <w:sz w:val="20"/>
          <w:szCs w:val="20"/>
        </w:rPr>
        <w:t>Wykonawcę  do</w:t>
      </w:r>
      <w:proofErr w:type="gramEnd"/>
      <w:r w:rsidRPr="00021C89">
        <w:rPr>
          <w:rFonts w:ascii="Verdana" w:hAnsi="Verdana" w:cs="Arial"/>
          <w:sz w:val="20"/>
          <w:szCs w:val="20"/>
        </w:rPr>
        <w:t xml:space="preserve">  </w:t>
      </w:r>
      <w:proofErr w:type="gramStart"/>
      <w:r w:rsidRPr="00021C89">
        <w:rPr>
          <w:rFonts w:ascii="Verdana" w:hAnsi="Verdana" w:cs="Arial"/>
          <w:sz w:val="20"/>
          <w:szCs w:val="20"/>
        </w:rPr>
        <w:t>przekazania  inwentaryzacji</w:t>
      </w:r>
      <w:proofErr w:type="gramEnd"/>
      <w:r w:rsidRPr="00021C89">
        <w:rPr>
          <w:rFonts w:ascii="Verdana" w:hAnsi="Verdana" w:cs="Arial"/>
          <w:sz w:val="20"/>
          <w:szCs w:val="20"/>
        </w:rPr>
        <w:t xml:space="preserve">  </w:t>
      </w:r>
      <w:proofErr w:type="gramStart"/>
      <w:r w:rsidRPr="00021C89">
        <w:rPr>
          <w:rFonts w:ascii="Verdana" w:hAnsi="Verdana" w:cs="Arial"/>
          <w:sz w:val="20"/>
          <w:szCs w:val="20"/>
        </w:rPr>
        <w:t>geodezyjnej  wykonanych</w:t>
      </w:r>
      <w:proofErr w:type="gramEnd"/>
      <w:r w:rsidRPr="00021C89">
        <w:rPr>
          <w:rFonts w:ascii="Verdana" w:hAnsi="Verdana" w:cs="Arial"/>
          <w:sz w:val="20"/>
          <w:szCs w:val="20"/>
        </w:rPr>
        <w:t xml:space="preserve"> robót w ilości czterech egzemplarzy, najpóźniej w terminie 30 dni od dnia zakończonych prac.</w:t>
      </w:r>
    </w:p>
    <w:p w14:paraId="5E499701" w14:textId="77777777" w:rsidR="00952494" w:rsidRDefault="00952494" w:rsidP="00952494">
      <w:pPr>
        <w:autoSpaceDE w:val="0"/>
        <w:spacing w:line="276" w:lineRule="auto"/>
        <w:jc w:val="center"/>
        <w:rPr>
          <w:rFonts w:ascii="Verdana" w:hAnsi="Verdana" w:cs="Verdana"/>
          <w:b/>
          <w:sz w:val="20"/>
          <w:szCs w:val="20"/>
        </w:rPr>
      </w:pPr>
    </w:p>
    <w:p w14:paraId="650CC929" w14:textId="38050EDF" w:rsidR="00952494" w:rsidRDefault="00952494" w:rsidP="009831C0">
      <w:pPr>
        <w:autoSpaceDE w:val="0"/>
        <w:spacing w:line="276" w:lineRule="auto"/>
        <w:jc w:val="center"/>
        <w:rPr>
          <w:rFonts w:ascii="Verdana" w:hAnsi="Verdana" w:cs="Verdana"/>
          <w:b/>
          <w:sz w:val="20"/>
          <w:szCs w:val="20"/>
        </w:rPr>
      </w:pPr>
      <w:r>
        <w:rPr>
          <w:rFonts w:ascii="Verdana" w:hAnsi="Verdana" w:cs="Verdana"/>
          <w:b/>
          <w:sz w:val="20"/>
          <w:szCs w:val="20"/>
        </w:rPr>
        <w:t>Obowiązki Wykonawcy</w:t>
      </w:r>
    </w:p>
    <w:p w14:paraId="368E139F" w14:textId="77777777" w:rsidR="00952494" w:rsidRDefault="00952494" w:rsidP="00952494">
      <w:pPr>
        <w:autoSpaceDE w:val="0"/>
        <w:spacing w:line="276" w:lineRule="auto"/>
        <w:jc w:val="center"/>
        <w:rPr>
          <w:rFonts w:ascii="Verdana" w:hAnsi="Verdana" w:cs="Verdana"/>
          <w:sz w:val="20"/>
          <w:szCs w:val="20"/>
        </w:rPr>
      </w:pPr>
      <w:r>
        <w:rPr>
          <w:rFonts w:ascii="Verdana" w:hAnsi="Verdana" w:cs="Verdana"/>
          <w:b/>
          <w:sz w:val="20"/>
          <w:szCs w:val="20"/>
        </w:rPr>
        <w:t>§ 7</w:t>
      </w:r>
    </w:p>
    <w:p w14:paraId="0393798E" w14:textId="77777777" w:rsidR="00952494" w:rsidRPr="00D16E34" w:rsidRDefault="00952494" w:rsidP="00952494">
      <w:pPr>
        <w:numPr>
          <w:ilvl w:val="0"/>
          <w:numId w:val="228"/>
        </w:numPr>
        <w:contextualSpacing/>
        <w:jc w:val="both"/>
        <w:rPr>
          <w:rFonts w:ascii="Verdana" w:hAnsi="Verdana" w:cs="Arial"/>
          <w:sz w:val="20"/>
          <w:szCs w:val="20"/>
        </w:rPr>
      </w:pPr>
      <w:r w:rsidRPr="00D16E34">
        <w:rPr>
          <w:rFonts w:ascii="Verdana" w:hAnsi="Verdana" w:cs="Arial"/>
          <w:sz w:val="20"/>
          <w:szCs w:val="20"/>
        </w:rPr>
        <w:t>Wykonawca zobowiązuje się do wykonania prac określonych w § 1 ust. 1</w:t>
      </w:r>
      <w:r>
        <w:rPr>
          <w:rFonts w:ascii="Verdana" w:hAnsi="Verdana" w:cs="Arial"/>
          <w:sz w:val="20"/>
          <w:szCs w:val="20"/>
        </w:rPr>
        <w:t xml:space="preserve"> i 2</w:t>
      </w:r>
      <w:r w:rsidRPr="00D16E34">
        <w:rPr>
          <w:rFonts w:ascii="Verdana" w:hAnsi="Verdana" w:cs="Arial"/>
          <w:sz w:val="20"/>
          <w:szCs w:val="20"/>
        </w:rPr>
        <w:t xml:space="preserve"> zgodnie z obowiązującymi przepisami i sztuką budowlaną oraz na ustalonych niniejszą umową warunkach, a także uzgodnionymi z Zamawiającym ewentualnymi zmianami podjętymi w trakcie realizacji umowy.</w:t>
      </w:r>
    </w:p>
    <w:p w14:paraId="4BAAF84E" w14:textId="77777777" w:rsidR="00952494" w:rsidRPr="00D16E34" w:rsidRDefault="00952494" w:rsidP="00952494">
      <w:pPr>
        <w:numPr>
          <w:ilvl w:val="0"/>
          <w:numId w:val="228"/>
        </w:numPr>
        <w:contextualSpacing/>
        <w:jc w:val="both"/>
        <w:rPr>
          <w:rFonts w:ascii="Verdana" w:hAnsi="Verdana" w:cs="Arial"/>
          <w:sz w:val="20"/>
          <w:szCs w:val="20"/>
        </w:rPr>
      </w:pPr>
      <w:r w:rsidRPr="00D16E34">
        <w:rPr>
          <w:rFonts w:ascii="Verdana" w:hAnsi="Verdana" w:cs="Arial"/>
          <w:sz w:val="20"/>
          <w:szCs w:val="20"/>
        </w:rPr>
        <w:t>Wykonawca ma obowiązek przybycia do siedziby Zamawiającego lub na teren robót na każde wezwanie Zamawiającego.</w:t>
      </w:r>
    </w:p>
    <w:p w14:paraId="79049941" w14:textId="77777777" w:rsidR="00952494" w:rsidRPr="00D16E34" w:rsidRDefault="00952494" w:rsidP="00952494">
      <w:pPr>
        <w:numPr>
          <w:ilvl w:val="0"/>
          <w:numId w:val="228"/>
        </w:numPr>
        <w:contextualSpacing/>
        <w:jc w:val="both"/>
        <w:rPr>
          <w:rFonts w:ascii="Verdana" w:hAnsi="Verdana" w:cs="Arial"/>
          <w:sz w:val="20"/>
          <w:szCs w:val="20"/>
        </w:rPr>
      </w:pPr>
      <w:r w:rsidRPr="00D16E34">
        <w:rPr>
          <w:rFonts w:ascii="Verdana" w:hAnsi="Verdana" w:cs="Arial"/>
          <w:sz w:val="20"/>
          <w:szCs w:val="20"/>
        </w:rPr>
        <w:t>Wykonawca zobowiązuje się w szczególności do:</w:t>
      </w:r>
    </w:p>
    <w:p w14:paraId="40785969" w14:textId="77777777" w:rsidR="00952494" w:rsidRPr="00D16E34" w:rsidRDefault="00952494" w:rsidP="00952494">
      <w:pPr>
        <w:numPr>
          <w:ilvl w:val="0"/>
          <w:numId w:val="229"/>
        </w:numPr>
        <w:ind w:left="851" w:hanging="491"/>
        <w:contextualSpacing/>
        <w:jc w:val="both"/>
        <w:rPr>
          <w:rFonts w:ascii="Verdana" w:hAnsi="Verdana" w:cs="Arial"/>
          <w:sz w:val="20"/>
          <w:szCs w:val="20"/>
        </w:rPr>
      </w:pPr>
      <w:r w:rsidRPr="00D16E34">
        <w:rPr>
          <w:rFonts w:ascii="Verdana" w:hAnsi="Verdana" w:cs="Arial"/>
          <w:sz w:val="20"/>
          <w:szCs w:val="20"/>
        </w:rPr>
        <w:t>realizacji przedmiotu zamówienia, spełniającego wszelkie wymagania techniczne i normy jakościowe, odpowiadającego w szczególności wszystkim wymaganiom określonym w SWZ oraz wolnych od wad fizycznych i prawnych oraz wykonanie przedmiotu zamówienia z należytą starannością, zgodnie z obowiązującymi normami i przepisami prawa, zasadami współczesnej wiedzy technicznej i</w:t>
      </w:r>
      <w:r>
        <w:rPr>
          <w:rFonts w:ascii="Verdana" w:hAnsi="Verdana" w:cs="Arial"/>
          <w:sz w:val="20"/>
          <w:szCs w:val="20"/>
        </w:rPr>
        <w:t> </w:t>
      </w:r>
      <w:r w:rsidRPr="00D16E34">
        <w:rPr>
          <w:rFonts w:ascii="Verdana" w:hAnsi="Verdana" w:cs="Arial"/>
          <w:sz w:val="20"/>
          <w:szCs w:val="20"/>
        </w:rPr>
        <w:t>uzgodnieniami dokonanymi z Zamawiającym w trakcie realizacji prac;</w:t>
      </w:r>
    </w:p>
    <w:p w14:paraId="640AE24A"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realizacji przedmiotu zamówienia w sposób najmniej uciążliwy dla mieszkańców 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zakresie wjazdu/wyjazdu do/z posesji i poruszaniu się po ulicach objętych</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zamówieniem. Prace powinny być realizowane etapowo, poprzez wykonywanie krótkich odcinków umożliwiając płynne poruszanie się.</w:t>
      </w:r>
    </w:p>
    <w:p w14:paraId="10982639"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bezzwłocznego usunięcia ewentualnych szkód powstałych w trakcie wykonywania prac,</w:t>
      </w:r>
    </w:p>
    <w:p w14:paraId="37FF1D6B"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bieżącego informowania Zamawiającego o problemach lub okolicznościach mogących wpłynąć na opóźnienia terminu wykonania przedmiotu umowy,</w:t>
      </w:r>
    </w:p>
    <w:p w14:paraId="51185B00"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przeszkolenia personelu Zamawiającego w zakresie eksploatacji przedmiotu umowy,</w:t>
      </w:r>
    </w:p>
    <w:p w14:paraId="2E67F3A1"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przestrzegania na terenie budowy obowiązujących przepisów bezpieczeństwa</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i</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higieny pracy i przepisów przeciwpożarowych,</w:t>
      </w:r>
    </w:p>
    <w:p w14:paraId="64FA3F27"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zapewnienia przy robotach odpowiedniego nadzoru technicznego oraz pracowników o kwalifikacjach niezbędnych do odpowiedniego i terminowego wykonania robót, </w:t>
      </w:r>
    </w:p>
    <w:p w14:paraId="6F55A8EF"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ubezpieczenia budowy i robót z tytułu szkód, które mogą zaistnieć w związku z</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określonymi zdarzeniami losowymi oraz od odpowiedzialności cywilnej,</w:t>
      </w:r>
      <w:r>
        <w:rPr>
          <w:rFonts w:ascii="Verdana" w:eastAsia="Times New Roman" w:hAnsi="Verdana" w:cs="Arial"/>
          <w:color w:val="auto"/>
          <w:sz w:val="20"/>
          <w:szCs w:val="20"/>
          <w:lang w:eastAsia="ar-SA"/>
        </w:rPr>
        <w:t xml:space="preserve"> na sumę gwarancyjną nie niższą, niż kwota 600 000 zł,</w:t>
      </w:r>
    </w:p>
    <w:p w14:paraId="443EDCFF"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zapewnienia technicznej sprawności przedmiotu umowy w </w:t>
      </w:r>
      <w:proofErr w:type="gramStart"/>
      <w:r w:rsidRPr="00D16E34">
        <w:rPr>
          <w:rFonts w:ascii="Verdana" w:eastAsia="Times New Roman" w:hAnsi="Verdana" w:cs="Arial"/>
          <w:color w:val="auto"/>
          <w:sz w:val="20"/>
          <w:szCs w:val="20"/>
          <w:lang w:eastAsia="ar-SA"/>
        </w:rPr>
        <w:t>okresie  obowiązywania</w:t>
      </w:r>
      <w:proofErr w:type="gramEnd"/>
      <w:r w:rsidRPr="00D16E34">
        <w:rPr>
          <w:rFonts w:ascii="Verdana" w:eastAsia="Times New Roman" w:hAnsi="Verdana" w:cs="Arial"/>
          <w:color w:val="auto"/>
          <w:sz w:val="20"/>
          <w:szCs w:val="20"/>
          <w:lang w:eastAsia="ar-SA"/>
        </w:rPr>
        <w:t xml:space="preserve"> umowy, przez co należy rozumieć niewadliwość elementów składających się na przedmiot umowy, m.in. instalacji i urządzeń,</w:t>
      </w:r>
    </w:p>
    <w:p w14:paraId="3AB10C5C"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ponie</w:t>
      </w:r>
      <w:r>
        <w:rPr>
          <w:rFonts w:ascii="Verdana" w:eastAsia="Times New Roman" w:hAnsi="Verdana" w:cs="Arial"/>
          <w:color w:val="auto"/>
          <w:sz w:val="20"/>
          <w:szCs w:val="20"/>
          <w:lang w:eastAsia="ar-SA"/>
        </w:rPr>
        <w:t xml:space="preserve">sienie ewentualnych kosztów </w:t>
      </w:r>
      <w:proofErr w:type="spellStart"/>
      <w:r>
        <w:rPr>
          <w:rFonts w:ascii="Verdana" w:eastAsia="Times New Roman" w:hAnsi="Verdana" w:cs="Arial"/>
          <w:color w:val="auto"/>
          <w:sz w:val="20"/>
          <w:szCs w:val="20"/>
          <w:lang w:eastAsia="ar-SA"/>
        </w:rPr>
        <w:t>wyłą</w:t>
      </w:r>
      <w:r w:rsidRPr="00D16E34">
        <w:rPr>
          <w:rFonts w:ascii="Verdana" w:eastAsia="Times New Roman" w:hAnsi="Verdana" w:cs="Arial"/>
          <w:color w:val="auto"/>
          <w:sz w:val="20"/>
          <w:szCs w:val="20"/>
          <w:lang w:eastAsia="ar-SA"/>
        </w:rPr>
        <w:t>czeń</w:t>
      </w:r>
      <w:proofErr w:type="spellEnd"/>
      <w:r w:rsidRPr="00D16E34">
        <w:rPr>
          <w:rFonts w:ascii="Verdana" w:eastAsia="Times New Roman" w:hAnsi="Verdana" w:cs="Arial"/>
          <w:color w:val="auto"/>
          <w:sz w:val="20"/>
          <w:szCs w:val="20"/>
          <w:lang w:eastAsia="ar-SA"/>
        </w:rPr>
        <w:t xml:space="preserve"> i włączeń energii elektrycznej,</w:t>
      </w:r>
    </w:p>
    <w:p w14:paraId="35340A93"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wykonanie rozruchu wszelkich zamontowanych urządzeń i instalacji technologicznych,</w:t>
      </w:r>
    </w:p>
    <w:p w14:paraId="28868B7C"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skompletowania wymaganych dokumentów, a</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 xml:space="preserve">szczególności opisanych poniżej (wszystkie dokumenty winny być sporządzone w języku polskim w 2 egz. oprawionych trwale; 1 egz. – dla inwestora, 1 egz. dla operatora sieci tj. </w:t>
      </w:r>
      <w:r>
        <w:rPr>
          <w:rFonts w:ascii="Verdana" w:eastAsia="Times New Roman" w:hAnsi="Verdana" w:cs="Arial"/>
          <w:color w:val="auto"/>
          <w:sz w:val="20"/>
          <w:szCs w:val="20"/>
          <w:lang w:eastAsia="ar-SA"/>
        </w:rPr>
        <w:t>MPWiK S.A. w Warszawie</w:t>
      </w:r>
      <w:r w:rsidRPr="00D16E34">
        <w:rPr>
          <w:rFonts w:ascii="Verdana" w:eastAsia="Times New Roman" w:hAnsi="Verdana" w:cs="Arial"/>
          <w:color w:val="auto"/>
          <w:sz w:val="20"/>
          <w:szCs w:val="20"/>
          <w:lang w:eastAsia="ar-SA"/>
        </w:rPr>
        <w:t>)</w:t>
      </w:r>
      <w:r>
        <w:rPr>
          <w:rFonts w:ascii="Verdana" w:eastAsia="Times New Roman" w:hAnsi="Verdana" w:cs="Arial"/>
          <w:color w:val="auto"/>
          <w:sz w:val="20"/>
          <w:szCs w:val="20"/>
          <w:lang w:eastAsia="ar-SA"/>
        </w:rPr>
        <w:t>,</w:t>
      </w:r>
    </w:p>
    <w:p w14:paraId="4CA1E4F8"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dziennik budowy,</w:t>
      </w:r>
    </w:p>
    <w:p w14:paraId="79D9DE86"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oświadczenie kierownika budowy zgodnie z art. 57 ust. 1 pkt 2 oraz w ust. </w:t>
      </w:r>
      <w:proofErr w:type="gramStart"/>
      <w:r w:rsidRPr="00D16E34">
        <w:rPr>
          <w:rFonts w:ascii="Verdana" w:eastAsia="Times New Roman" w:hAnsi="Verdana" w:cs="Arial"/>
          <w:color w:val="auto"/>
          <w:sz w:val="20"/>
          <w:szCs w:val="20"/>
          <w:lang w:eastAsia="ar-SA"/>
        </w:rPr>
        <w:t>2  Prawa</w:t>
      </w:r>
      <w:proofErr w:type="gramEnd"/>
      <w:r w:rsidRPr="00D16E34">
        <w:rPr>
          <w:rFonts w:ascii="Verdana" w:eastAsia="Times New Roman" w:hAnsi="Verdana" w:cs="Arial"/>
          <w:color w:val="auto"/>
          <w:sz w:val="20"/>
          <w:szCs w:val="20"/>
          <w:lang w:eastAsia="ar-SA"/>
        </w:rPr>
        <w:t xml:space="preserve"> budowlanego,</w:t>
      </w:r>
    </w:p>
    <w:p w14:paraId="363AB21E"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atesty, aprobaty techniczne na wbudowane materiały,</w:t>
      </w:r>
    </w:p>
    <w:p w14:paraId="04CFF10F"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lastRenderedPageBreak/>
        <w:t>2 egz. dokumentacji powykonawczej z naniesionymi zmianami wprowadzonymi w trakcie robót, w stosunku do projektu,</w:t>
      </w:r>
    </w:p>
    <w:p w14:paraId="385F7CDB"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komplet dokumentacji techniczno-ruchowej i instrukcji obsługi zainstalowanych urządzeń,</w:t>
      </w:r>
    </w:p>
    <w:p w14:paraId="42459E12"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dokumenty i karty gwarancyjne,</w:t>
      </w:r>
    </w:p>
    <w:p w14:paraId="03CE0171"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odbioru robót branżowych,</w:t>
      </w:r>
    </w:p>
    <w:p w14:paraId="111A0AEB"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odbioru przez gestorów sieci,</w:t>
      </w:r>
    </w:p>
    <w:p w14:paraId="2F219C0F"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z wykonanych próby ciśnieniowych,</w:t>
      </w:r>
    </w:p>
    <w:p w14:paraId="376CB840"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wyniki badań pobranych próbek wody przez uprawniony podmiot (laboratorium)</w:t>
      </w:r>
      <w:r>
        <w:rPr>
          <w:rFonts w:ascii="Verdana" w:eastAsia="Times New Roman" w:hAnsi="Verdana" w:cs="Arial"/>
          <w:color w:val="auto"/>
          <w:sz w:val="20"/>
          <w:szCs w:val="20"/>
          <w:lang w:eastAsia="ar-SA"/>
        </w:rPr>
        <w:t>,</w:t>
      </w:r>
    </w:p>
    <w:p w14:paraId="60E5500E" w14:textId="77777777" w:rsidR="00952494" w:rsidRPr="007F17AB"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7F17AB">
        <w:rPr>
          <w:rFonts w:ascii="Verdana" w:eastAsia="Times New Roman" w:hAnsi="Verdana" w:cs="Arial"/>
          <w:color w:val="auto"/>
          <w:sz w:val="20"/>
          <w:szCs w:val="20"/>
          <w:lang w:eastAsia="ar-SA"/>
        </w:rPr>
        <w:t>szkic powykonawczy, plan powykonawczy, profil powykonawczy i przekrój</w:t>
      </w:r>
      <w:r>
        <w:rPr>
          <w:rFonts w:ascii="Verdana" w:eastAsia="Times New Roman" w:hAnsi="Verdana" w:cs="Arial"/>
          <w:color w:val="auto"/>
          <w:sz w:val="20"/>
          <w:szCs w:val="20"/>
          <w:lang w:eastAsia="ar-SA"/>
        </w:rPr>
        <w:t xml:space="preserve"> </w:t>
      </w:r>
      <w:r w:rsidRPr="007F17AB">
        <w:rPr>
          <w:rFonts w:ascii="Verdana" w:eastAsia="Times New Roman" w:hAnsi="Verdana" w:cs="Arial"/>
          <w:color w:val="auto"/>
          <w:sz w:val="20"/>
          <w:szCs w:val="20"/>
          <w:lang w:eastAsia="ar-SA"/>
        </w:rPr>
        <w:t>poprzeczny wykopu (dotyczy sieci wodociągowej),</w:t>
      </w:r>
    </w:p>
    <w:p w14:paraId="583D1D00" w14:textId="77777777" w:rsidR="00952494" w:rsidRPr="007F17AB"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7F17AB">
        <w:rPr>
          <w:rFonts w:ascii="Verdana" w:eastAsia="Times New Roman" w:hAnsi="Verdana" w:cs="Arial"/>
          <w:color w:val="auto"/>
          <w:sz w:val="20"/>
          <w:szCs w:val="20"/>
          <w:lang w:eastAsia="ar-SA"/>
        </w:rPr>
        <w:t>protokół kontroli powykonawczej stanu zagęszczenia wykopów (dotyczy pasa drogowego),</w:t>
      </w:r>
    </w:p>
    <w:p w14:paraId="3B8E62C4"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protokół odbioru pasa drogowego przez zarządców dróg,</w:t>
      </w:r>
    </w:p>
    <w:p w14:paraId="606FC3E8"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geodezyjne szkice powykonawcze, </w:t>
      </w:r>
    </w:p>
    <w:p w14:paraId="3ABB78CB"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inwentaryzację powykonawczą w 2 egz. papierowych i 2 egz. w wersji</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 xml:space="preserve">elektronicznej na płytach CD w oprogramowaniu </w:t>
      </w:r>
      <w:proofErr w:type="gramStart"/>
      <w:r w:rsidRPr="00D16E34">
        <w:rPr>
          <w:rFonts w:ascii="Verdana" w:eastAsia="Times New Roman" w:hAnsi="Verdana" w:cs="Arial"/>
          <w:color w:val="auto"/>
          <w:sz w:val="20"/>
          <w:szCs w:val="20"/>
          <w:lang w:eastAsia="ar-SA"/>
        </w:rPr>
        <w:t>GIS ,</w:t>
      </w:r>
      <w:proofErr w:type="gramEnd"/>
      <w:r w:rsidRPr="00D16E34">
        <w:rPr>
          <w:rFonts w:ascii="Verdana" w:eastAsia="Times New Roman" w:hAnsi="Verdana" w:cs="Arial"/>
          <w:color w:val="auto"/>
          <w:sz w:val="20"/>
          <w:szCs w:val="20"/>
          <w:lang w:eastAsia="ar-SA"/>
        </w:rPr>
        <w:t xml:space="preserve"> </w:t>
      </w:r>
    </w:p>
    <w:p w14:paraId="4515D199" w14:textId="77777777" w:rsidR="00952494" w:rsidRPr="00D16E34" w:rsidRDefault="00952494" w:rsidP="00952494">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oświadczenia właścicieli działek o właściwym zagospodarowaniu terenów i przywróceniu ich do stanu przed prowadzeniem inwestycji.</w:t>
      </w:r>
    </w:p>
    <w:p w14:paraId="7116A9DA" w14:textId="77777777" w:rsidR="00952494" w:rsidRPr="00D16E3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likwidacji zaplecza i uporządkowania terenu budowy po zakończeniu robót,</w:t>
      </w:r>
    </w:p>
    <w:p w14:paraId="0D7F1725" w14:textId="77777777" w:rsidR="00952494" w:rsidRDefault="00952494" w:rsidP="00952494">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dokonania uzgodnień, uzyskania wszelkich opinii niezbędnych do wykonania</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przedmiotu umowy i przekazania go do użytku,</w:t>
      </w:r>
    </w:p>
    <w:p w14:paraId="5FA79F29" w14:textId="77777777" w:rsidR="00952494" w:rsidRPr="005B7558" w:rsidRDefault="00952494" w:rsidP="00952494">
      <w:pPr>
        <w:pStyle w:val="Akapitzlist"/>
        <w:numPr>
          <w:ilvl w:val="0"/>
          <w:numId w:val="229"/>
        </w:numPr>
        <w:spacing w:line="240" w:lineRule="auto"/>
        <w:ind w:left="785"/>
        <w:contextualSpacing/>
        <w:rPr>
          <w:rFonts w:ascii="Verdana" w:hAnsi="Verdana"/>
          <w:sz w:val="20"/>
          <w:szCs w:val="20"/>
        </w:rPr>
      </w:pPr>
      <w:r w:rsidRPr="005B7558">
        <w:rPr>
          <w:rFonts w:ascii="Verdana" w:hAnsi="Verdana"/>
          <w:sz w:val="20"/>
          <w:szCs w:val="20"/>
        </w:rPr>
        <w:t xml:space="preserve">Wykonawca zobowiązany jest do wykonania robót, o których mowa w § 1 ust. 2 umowy wraz z dokumentacją powykonawczą, o której </w:t>
      </w:r>
      <w:proofErr w:type="gramStart"/>
      <w:r w:rsidRPr="005B7558">
        <w:rPr>
          <w:rFonts w:ascii="Verdana" w:hAnsi="Verdana"/>
          <w:sz w:val="20"/>
          <w:szCs w:val="20"/>
        </w:rPr>
        <w:t>mowa</w:t>
      </w:r>
      <w:proofErr w:type="gramEnd"/>
      <w:r w:rsidRPr="005B7558">
        <w:rPr>
          <w:rFonts w:ascii="Verdana" w:hAnsi="Verdana"/>
          <w:sz w:val="20"/>
          <w:szCs w:val="20"/>
        </w:rPr>
        <w:t xml:space="preserve"> o której mowa w § </w:t>
      </w:r>
      <w:r>
        <w:rPr>
          <w:rFonts w:ascii="Verdana" w:hAnsi="Verdana"/>
          <w:sz w:val="20"/>
          <w:szCs w:val="20"/>
        </w:rPr>
        <w:t>7</w:t>
      </w:r>
      <w:r w:rsidRPr="005B7558">
        <w:rPr>
          <w:rFonts w:ascii="Verdana" w:hAnsi="Verdana"/>
          <w:sz w:val="20"/>
          <w:szCs w:val="20"/>
        </w:rPr>
        <w:t xml:space="preserve"> ust. 3 pkt 12 umowy wraz </w:t>
      </w:r>
      <w:proofErr w:type="gramStart"/>
      <w:r w:rsidRPr="005B7558">
        <w:rPr>
          <w:rFonts w:ascii="Verdana" w:hAnsi="Verdana"/>
          <w:sz w:val="20"/>
          <w:szCs w:val="20"/>
        </w:rPr>
        <w:t>z  uzyskaniem</w:t>
      </w:r>
      <w:proofErr w:type="gramEnd"/>
      <w:r w:rsidRPr="005B7558">
        <w:rPr>
          <w:rFonts w:ascii="Verdana" w:hAnsi="Verdana"/>
          <w:sz w:val="20"/>
          <w:szCs w:val="20"/>
        </w:rPr>
        <w:t xml:space="preserve"> ostatecznego pozwolenia na użytkowanie nie później niż w dniu zgłoszenia gotowości do ostatecznego odbioru.</w:t>
      </w:r>
    </w:p>
    <w:p w14:paraId="3C91D4FE" w14:textId="77777777" w:rsidR="00952494" w:rsidRPr="00D16E34" w:rsidRDefault="00952494" w:rsidP="00952494">
      <w:pPr>
        <w:numPr>
          <w:ilvl w:val="0"/>
          <w:numId w:val="228"/>
        </w:numPr>
        <w:contextualSpacing/>
        <w:jc w:val="both"/>
        <w:rPr>
          <w:rFonts w:ascii="Verdana" w:hAnsi="Verdana" w:cs="Arial"/>
          <w:sz w:val="20"/>
          <w:szCs w:val="20"/>
        </w:rPr>
      </w:pPr>
      <w:r w:rsidRPr="00D16E34">
        <w:rPr>
          <w:rFonts w:ascii="Verdana" w:hAnsi="Verdana" w:cs="Arial"/>
          <w:sz w:val="20"/>
          <w:szCs w:val="20"/>
        </w:rPr>
        <w:t>Narady koordynacyjne odbywać się będą w terminach uzgodnionych wspólnie, nie rzadziej niż jeden raz w tygodniu przy uczestnictwie przedstawiciela Zamawiającego, przedstawiciela Wykonawcy.</w:t>
      </w:r>
    </w:p>
    <w:p w14:paraId="41A4D9BB" w14:textId="77777777" w:rsidR="00952494" w:rsidRPr="00D16E34" w:rsidRDefault="00952494" w:rsidP="00952494">
      <w:pPr>
        <w:numPr>
          <w:ilvl w:val="0"/>
          <w:numId w:val="228"/>
        </w:numPr>
        <w:contextualSpacing/>
        <w:jc w:val="both"/>
        <w:rPr>
          <w:rFonts w:ascii="Verdana" w:hAnsi="Verdana" w:cs="Arial"/>
          <w:sz w:val="20"/>
          <w:szCs w:val="20"/>
        </w:rPr>
      </w:pPr>
      <w:r w:rsidRPr="00D16E34">
        <w:rPr>
          <w:rFonts w:ascii="Verdana" w:hAnsi="Verdana" w:cs="Arial"/>
          <w:sz w:val="20"/>
          <w:szCs w:val="20"/>
        </w:rPr>
        <w:t>Po stronie Wykonawcy leży wykonanie i poniesienie kosztów:</w:t>
      </w:r>
    </w:p>
    <w:p w14:paraId="6C41C362" w14:textId="77777777" w:rsidR="00952494" w:rsidRPr="00D16E34" w:rsidRDefault="00952494" w:rsidP="00952494">
      <w:pPr>
        <w:numPr>
          <w:ilvl w:val="0"/>
          <w:numId w:val="230"/>
        </w:numPr>
        <w:contextualSpacing/>
        <w:jc w:val="both"/>
        <w:rPr>
          <w:rFonts w:ascii="Verdana" w:hAnsi="Verdana" w:cs="Arial"/>
          <w:sz w:val="20"/>
          <w:szCs w:val="20"/>
        </w:rPr>
      </w:pPr>
      <w:r w:rsidRPr="00D16E34">
        <w:rPr>
          <w:rFonts w:ascii="Verdana" w:hAnsi="Verdana" w:cs="Arial"/>
          <w:sz w:val="20"/>
          <w:szCs w:val="20"/>
        </w:rPr>
        <w:t>odszkodowań za szkody wyrządzone podczas prowadzenia robót budowlanych;</w:t>
      </w:r>
    </w:p>
    <w:p w14:paraId="31F16862" w14:textId="77777777" w:rsidR="00952494" w:rsidRPr="00D16E34" w:rsidRDefault="00952494" w:rsidP="00952494">
      <w:pPr>
        <w:numPr>
          <w:ilvl w:val="0"/>
          <w:numId w:val="230"/>
        </w:numPr>
        <w:contextualSpacing/>
        <w:jc w:val="both"/>
        <w:rPr>
          <w:rFonts w:ascii="Verdana" w:hAnsi="Verdana" w:cs="Arial"/>
          <w:sz w:val="20"/>
          <w:szCs w:val="20"/>
        </w:rPr>
      </w:pPr>
      <w:r w:rsidRPr="00D16E34">
        <w:rPr>
          <w:rFonts w:ascii="Verdana" w:hAnsi="Verdana" w:cs="Arial"/>
          <w:sz w:val="20"/>
          <w:szCs w:val="20"/>
        </w:rPr>
        <w:t>zasilania energetycznego na placu budowy oraz wszelkich innych kosztów związanych z wykonaniem przedmiotu umowy;</w:t>
      </w:r>
    </w:p>
    <w:p w14:paraId="153E5318" w14:textId="77777777" w:rsidR="00952494" w:rsidRPr="00D16E34" w:rsidRDefault="00952494" w:rsidP="00952494">
      <w:pPr>
        <w:numPr>
          <w:ilvl w:val="0"/>
          <w:numId w:val="230"/>
        </w:numPr>
        <w:contextualSpacing/>
        <w:jc w:val="both"/>
        <w:rPr>
          <w:rFonts w:ascii="Verdana" w:hAnsi="Verdana" w:cs="Arial"/>
          <w:sz w:val="20"/>
          <w:szCs w:val="20"/>
        </w:rPr>
      </w:pPr>
      <w:r w:rsidRPr="00D16E34">
        <w:rPr>
          <w:rFonts w:ascii="Verdana" w:hAnsi="Verdana" w:cs="Arial"/>
          <w:sz w:val="20"/>
          <w:szCs w:val="20"/>
        </w:rPr>
        <w:t>zorganizowania zaplecza sanitarno-higienicznego na placu budowy.</w:t>
      </w:r>
    </w:p>
    <w:p w14:paraId="13066AE1" w14:textId="77777777" w:rsidR="00952494" w:rsidRDefault="00952494" w:rsidP="00952494">
      <w:pPr>
        <w:numPr>
          <w:ilvl w:val="0"/>
          <w:numId w:val="228"/>
        </w:numPr>
        <w:suppressAutoHyphens/>
        <w:spacing w:before="120"/>
        <w:jc w:val="both"/>
        <w:rPr>
          <w:rStyle w:val="FontStyle33"/>
          <w:rFonts w:ascii="Verdana" w:eastAsia="TTE23B5968t00" w:hAnsi="Verdana" w:cs="Verdana"/>
          <w:sz w:val="20"/>
          <w:szCs w:val="20"/>
        </w:rPr>
      </w:pPr>
      <w:proofErr w:type="gramStart"/>
      <w:r w:rsidRPr="00D16E34">
        <w:rPr>
          <w:rFonts w:ascii="Verdana" w:hAnsi="Verdana" w:cs="Arial"/>
          <w:sz w:val="20"/>
          <w:szCs w:val="20"/>
        </w:rPr>
        <w:t>Wykonawca,</w:t>
      </w:r>
      <w:proofErr w:type="gramEnd"/>
      <w:r w:rsidRPr="00D16E34">
        <w:rPr>
          <w:rFonts w:ascii="Verdana" w:hAnsi="Verdana" w:cs="Arial"/>
          <w:sz w:val="20"/>
          <w:szCs w:val="20"/>
        </w:rPr>
        <w:t xml:space="preserve"> jako wytwórca odpadów, jest odpowiedzialny za odzysk lub unieszkodliwienie wszelkich odpadów powstałych w trakcie realizacji robót stanowiących przedmiot zamówienia oraz do wskazania miejsca i procesu zastosowanego odzysku lub unieszkodliwienia tych odpadów.</w:t>
      </w:r>
    </w:p>
    <w:p w14:paraId="0BCBF126" w14:textId="77777777" w:rsidR="009831C0" w:rsidRDefault="00952494" w:rsidP="009831C0">
      <w:pPr>
        <w:spacing w:before="120"/>
        <w:ind w:left="360"/>
        <w:rPr>
          <w:rFonts w:ascii="Verdana" w:hAnsi="Verdana" w:cs="Verdana"/>
          <w:b/>
          <w:sz w:val="20"/>
          <w:szCs w:val="20"/>
        </w:rPr>
      </w:pPr>
      <w:r>
        <w:rPr>
          <w:rFonts w:ascii="Verdana" w:hAnsi="Verdana" w:cs="Verdana"/>
          <w:b/>
          <w:sz w:val="20"/>
          <w:szCs w:val="20"/>
        </w:rPr>
        <w:t xml:space="preserve">                                                          </w:t>
      </w:r>
    </w:p>
    <w:p w14:paraId="24B6FF45" w14:textId="29EEF4AE" w:rsidR="00952494" w:rsidRPr="00562332" w:rsidRDefault="00952494" w:rsidP="009831C0">
      <w:pPr>
        <w:spacing w:before="120"/>
        <w:ind w:left="360"/>
        <w:jc w:val="center"/>
        <w:rPr>
          <w:rStyle w:val="FontStyle33"/>
          <w:rFonts w:ascii="Verdana" w:hAnsi="Verdana" w:cs="Verdana"/>
          <w:b/>
          <w:sz w:val="20"/>
          <w:szCs w:val="20"/>
        </w:rPr>
      </w:pPr>
      <w:r>
        <w:rPr>
          <w:rFonts w:ascii="Verdana" w:hAnsi="Verdana" w:cs="Verdana"/>
          <w:b/>
          <w:sz w:val="20"/>
          <w:szCs w:val="20"/>
        </w:rPr>
        <w:t>§ 8</w:t>
      </w:r>
    </w:p>
    <w:p w14:paraId="1B6BC539"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ponosi pełną odpowiedzialność za teren budowy od chwili przyjęcia placu</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budowy (łącznie ze znajdującą się w obrębie terenu budowy infrastrukturą techniczną) do chwili przekazania Zamawiającemu przygotowanych do eksploatacji     obiektów.</w:t>
      </w:r>
    </w:p>
    <w:p w14:paraId="1079D64E"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ma obowiązek, własnym staraniem i na własny koszt, zabezpieczyć teren</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budowy wraz ze znajdującymi się na nim obiektami i urządzeniami, zapewnić warunki</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bezpieczeństwa, a także utrzymywać w należytym porządku i stanie technicznym</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teren budowy oraz drogi wykorzystywane w celach transportowych na potrzeby</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swojej budowy.</w:t>
      </w:r>
    </w:p>
    <w:p w14:paraId="2D1F2376"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ponosi odpowiedzialność za właściwe zabezpieczenie robót, bezpieczeństwo ruchu, oznakowanie robót, utrudnienia w ruchu oraz ewentualne szkody wyrządzone</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osobom trzecim z tego tytułu w związku z wykonywanymi robotami objętymi niniejszą umową w obrębie terenu robót od daty przyjęcia robót od Zamawiającego do czasu ich</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ostatecznego odbioru.</w:t>
      </w:r>
    </w:p>
    <w:p w14:paraId="1EA03764"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ma obowiązek, najpóźniej do wejścia na budowę, sporządzić plan</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 xml:space="preserve">bezpieczeństwa i ochrony zdrowia w procesie budowy z uwzględnieniem specyfiki obiektu </w:t>
      </w:r>
      <w:r w:rsidRPr="00D16E34">
        <w:rPr>
          <w:rFonts w:ascii="Verdana" w:eastAsia="Times New Roman" w:hAnsi="Verdana" w:cs="Arial"/>
          <w:color w:val="auto"/>
          <w:sz w:val="20"/>
          <w:szCs w:val="20"/>
          <w:lang w:eastAsia="ar-SA"/>
        </w:rPr>
        <w:lastRenderedPageBreak/>
        <w:t>budowlanego i warunków prowadzenia robót budowlanych, zgodnie z art. 21a ustawy - Prawo budowlane oraz oznakowania budowy zgodnie z obowiązującymi przepisami.</w:t>
      </w:r>
    </w:p>
    <w:p w14:paraId="0379C2C9"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jest zobowiązany składować materiały i urządzenia nie stwarzając przeszkód komunikacyjnych, a także, na własny koszt usuwać wszelkie odpady oraz śmieci z terenu budowy, przy przestrzeganiu przepisów obowiązujących w zakresie utylizacji odpadów, 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szczególności odpadów budowlanych, przy przestrzeganiu przepisów ustawy z dnia 14 grudnia 2</w:t>
      </w:r>
      <w:r>
        <w:rPr>
          <w:rFonts w:ascii="Verdana" w:eastAsia="Times New Roman" w:hAnsi="Verdana" w:cs="Arial"/>
          <w:color w:val="auto"/>
          <w:sz w:val="20"/>
          <w:szCs w:val="20"/>
          <w:lang w:eastAsia="ar-SA"/>
        </w:rPr>
        <w:t>012 r. o odpadach (Dz. U. z 2023 r. poz. 1587</w:t>
      </w:r>
      <w:r w:rsidRPr="00D16E34">
        <w:rPr>
          <w:rFonts w:ascii="Verdana" w:eastAsia="Times New Roman" w:hAnsi="Verdana" w:cs="Arial"/>
          <w:color w:val="auto"/>
          <w:sz w:val="20"/>
          <w:szCs w:val="20"/>
          <w:lang w:eastAsia="ar-SA"/>
        </w:rPr>
        <w:t xml:space="preserve"> z</w:t>
      </w:r>
      <w:r>
        <w:rPr>
          <w:rFonts w:ascii="Verdana" w:eastAsia="Times New Roman" w:hAnsi="Verdana" w:cs="Arial"/>
          <w:color w:val="auto"/>
          <w:sz w:val="20"/>
          <w:szCs w:val="20"/>
          <w:lang w:eastAsia="ar-SA"/>
        </w:rPr>
        <w:t> </w:t>
      </w:r>
      <w:proofErr w:type="spellStart"/>
      <w:r w:rsidRPr="00D16E34">
        <w:rPr>
          <w:rFonts w:ascii="Verdana" w:eastAsia="Times New Roman" w:hAnsi="Verdana" w:cs="Arial"/>
          <w:color w:val="auto"/>
          <w:sz w:val="20"/>
          <w:szCs w:val="20"/>
          <w:lang w:eastAsia="ar-SA"/>
        </w:rPr>
        <w:t>późn</w:t>
      </w:r>
      <w:proofErr w:type="spellEnd"/>
      <w:r w:rsidRPr="00D16E34">
        <w:rPr>
          <w:rFonts w:ascii="Verdana" w:eastAsia="Times New Roman" w:hAnsi="Verdana" w:cs="Arial"/>
          <w:color w:val="auto"/>
          <w:sz w:val="20"/>
          <w:szCs w:val="20"/>
          <w:lang w:eastAsia="ar-SA"/>
        </w:rPr>
        <w:t>. zm.).</w:t>
      </w:r>
    </w:p>
    <w:p w14:paraId="7132491F"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Roboty ulegające zakryciu podlegają odrębnym odbiorom przez INSPEKTORA NADZORU</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w ciągu 2 dnia od daty pisemnego zgłoszenia, przez KIEROWNIKA BUDOWY, gotowości do ich odbioru. Jeżeli Wykonawca nie dopełni obowiązku poinformowania INSPEKTORA NADZORU i zakryje roboty ulegające zakryciu i zanikające, zobowiązany jest odkryć roboty lub wykonać otwory niezbędne do zbadania robót, a następnie przywrócić roboty do stanu poprzedniego, na koszt własny.</w:t>
      </w:r>
    </w:p>
    <w:p w14:paraId="312C1BA1" w14:textId="77777777" w:rsidR="00952494" w:rsidRPr="00D16E34" w:rsidRDefault="00952494" w:rsidP="00952494">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niezależnie od wykonywanych zadań, przyjmuje pełną odpowiedzialność za:</w:t>
      </w:r>
    </w:p>
    <w:p w14:paraId="042CC296" w14:textId="77777777" w:rsidR="00952494" w:rsidRPr="00D16E34" w:rsidRDefault="00952494" w:rsidP="00952494">
      <w:pPr>
        <w:pStyle w:val="Default"/>
        <w:numPr>
          <w:ilvl w:val="0"/>
          <w:numId w:val="233"/>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przyjęty teren budowy do dnia protokolarnego odbioru końcowego,</w:t>
      </w:r>
    </w:p>
    <w:p w14:paraId="4431B8D4" w14:textId="77777777" w:rsidR="00952494" w:rsidRDefault="00952494" w:rsidP="00952494">
      <w:pPr>
        <w:pStyle w:val="Default"/>
        <w:numPr>
          <w:ilvl w:val="0"/>
          <w:numId w:val="233"/>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wszystkie roboty realizowane przez podwykonawców i koordynację tych robót,</w:t>
      </w:r>
      <w:r>
        <w:rPr>
          <w:rFonts w:ascii="Verdana" w:eastAsia="Times New Roman" w:hAnsi="Verdana" w:cs="Arial"/>
          <w:color w:val="auto"/>
          <w:sz w:val="20"/>
          <w:szCs w:val="20"/>
          <w:lang w:eastAsia="ar-SA"/>
        </w:rPr>
        <w:t xml:space="preserve"> </w:t>
      </w:r>
    </w:p>
    <w:p w14:paraId="428C69AB" w14:textId="77777777" w:rsidR="00952494" w:rsidRPr="00BF7DD7" w:rsidRDefault="00952494" w:rsidP="00952494">
      <w:pPr>
        <w:pStyle w:val="Default"/>
        <w:numPr>
          <w:ilvl w:val="0"/>
          <w:numId w:val="233"/>
        </w:numPr>
        <w:ind w:left="851" w:hanging="425"/>
        <w:contextualSpacing/>
        <w:jc w:val="both"/>
        <w:rPr>
          <w:rFonts w:ascii="Verdana" w:eastAsia="Times New Roman" w:hAnsi="Verdana" w:cs="Arial"/>
          <w:color w:val="auto"/>
          <w:sz w:val="20"/>
          <w:szCs w:val="20"/>
          <w:lang w:eastAsia="ar-SA"/>
        </w:rPr>
      </w:pPr>
      <w:r w:rsidRPr="00CE0CC3">
        <w:rPr>
          <w:rFonts w:ascii="Verdana" w:hAnsi="Verdana" w:cs="Arial"/>
          <w:color w:val="auto"/>
          <w:sz w:val="20"/>
          <w:szCs w:val="20"/>
          <w:lang w:eastAsia="ar-SA"/>
        </w:rPr>
        <w:t>bieżące i chronologiczne prowadzenie pełnej dokumentacji budowy, w szczególności dziennika budowy wykonanych i odebranych robót.</w:t>
      </w:r>
      <w:r w:rsidRPr="00CE0CC3">
        <w:rPr>
          <w:rFonts w:ascii="Verdana" w:hAnsi="Verdana" w:cs="Verdana"/>
          <w:b/>
          <w:sz w:val="20"/>
          <w:szCs w:val="20"/>
        </w:rPr>
        <w:t xml:space="preserve">                                             </w:t>
      </w:r>
    </w:p>
    <w:p w14:paraId="1FBE97FE" w14:textId="77777777" w:rsidR="00952494" w:rsidRDefault="00952494" w:rsidP="00952494">
      <w:pPr>
        <w:autoSpaceDE w:val="0"/>
        <w:rPr>
          <w:rFonts w:ascii="Verdana" w:hAnsi="Verdana" w:cs="Verdana"/>
          <w:b/>
          <w:sz w:val="20"/>
          <w:szCs w:val="20"/>
        </w:rPr>
      </w:pPr>
      <w:r>
        <w:rPr>
          <w:rFonts w:ascii="Verdana" w:hAnsi="Verdana" w:cs="Verdana"/>
          <w:b/>
          <w:sz w:val="20"/>
          <w:szCs w:val="20"/>
        </w:rPr>
        <w:t xml:space="preserve">           </w:t>
      </w:r>
    </w:p>
    <w:p w14:paraId="55D08231" w14:textId="4F2D8D31" w:rsidR="00952494" w:rsidRPr="009831C0" w:rsidRDefault="00952494" w:rsidP="009831C0">
      <w:pPr>
        <w:pStyle w:val="Akapitzlist"/>
        <w:autoSpaceDE w:val="0"/>
        <w:ind w:left="0"/>
        <w:jc w:val="center"/>
        <w:rPr>
          <w:rStyle w:val="FontStyle33"/>
          <w:rFonts w:ascii="Verdana" w:hAnsi="Verdana" w:cs="Verdana"/>
          <w:b/>
          <w:sz w:val="20"/>
          <w:szCs w:val="20"/>
        </w:rPr>
      </w:pPr>
      <w:r>
        <w:rPr>
          <w:rFonts w:ascii="Verdana" w:hAnsi="Verdana" w:cs="Verdana"/>
          <w:b/>
          <w:sz w:val="20"/>
          <w:szCs w:val="20"/>
        </w:rPr>
        <w:t xml:space="preserve">   § 9</w:t>
      </w:r>
    </w:p>
    <w:p w14:paraId="3B1F638C" w14:textId="77777777" w:rsidR="00952494" w:rsidRDefault="00952494" w:rsidP="00952494">
      <w:pPr>
        <w:numPr>
          <w:ilvl w:val="0"/>
          <w:numId w:val="234"/>
        </w:numPr>
        <w:contextualSpacing/>
        <w:jc w:val="both"/>
        <w:rPr>
          <w:rFonts w:ascii="Verdana" w:hAnsi="Verdana" w:cs="Arial"/>
          <w:sz w:val="20"/>
          <w:szCs w:val="20"/>
        </w:rPr>
      </w:pPr>
      <w:r w:rsidRPr="00D16E34">
        <w:rPr>
          <w:rFonts w:ascii="Verdana" w:hAnsi="Verdana" w:cs="Arial"/>
          <w:sz w:val="20"/>
          <w:szCs w:val="20"/>
        </w:rPr>
        <w:t>Wykonawca ponosi koszty wszelkich robót przygotowawczych, porządkowych, utrzymania budowy, związanych z odbiorami wykonanych robót, wykonania i</w:t>
      </w:r>
      <w:r>
        <w:rPr>
          <w:rFonts w:ascii="Verdana" w:hAnsi="Verdana" w:cs="Arial"/>
          <w:sz w:val="20"/>
          <w:szCs w:val="20"/>
        </w:rPr>
        <w:t> </w:t>
      </w:r>
      <w:r w:rsidRPr="00D16E34">
        <w:rPr>
          <w:rFonts w:ascii="Verdana" w:hAnsi="Verdana" w:cs="Arial"/>
          <w:sz w:val="20"/>
          <w:szCs w:val="20"/>
        </w:rPr>
        <w:t xml:space="preserve">przekazania Zamawiającemu 2 egzemplarzy dokumentacji powykonawczej, </w:t>
      </w:r>
      <w:proofErr w:type="gramStart"/>
      <w:r w:rsidRPr="00D16E34">
        <w:rPr>
          <w:rFonts w:ascii="Verdana" w:hAnsi="Verdana" w:cs="Arial"/>
          <w:sz w:val="20"/>
          <w:szCs w:val="20"/>
        </w:rPr>
        <w:t>zarówno  wykonywanej</w:t>
      </w:r>
      <w:proofErr w:type="gramEnd"/>
      <w:r w:rsidRPr="00D16E34">
        <w:rPr>
          <w:rFonts w:ascii="Verdana" w:hAnsi="Verdana" w:cs="Arial"/>
          <w:sz w:val="20"/>
          <w:szCs w:val="20"/>
        </w:rPr>
        <w:t xml:space="preserve"> siłami własnymi, jak i zleconej specjalistycznym jednostkom, a także wszelkie inne koszty niezbędne do wykonania kompletnego dzieła budowlanego i</w:t>
      </w:r>
      <w:r>
        <w:rPr>
          <w:rFonts w:ascii="Verdana" w:hAnsi="Verdana" w:cs="Arial"/>
          <w:sz w:val="20"/>
          <w:szCs w:val="20"/>
        </w:rPr>
        <w:t> </w:t>
      </w:r>
      <w:r w:rsidRPr="00D16E34">
        <w:rPr>
          <w:rFonts w:ascii="Verdana" w:hAnsi="Verdana" w:cs="Arial"/>
          <w:sz w:val="20"/>
          <w:szCs w:val="20"/>
        </w:rPr>
        <w:t xml:space="preserve">przekazania go Zamawiającemu w celu jego użytkowania zgodnie z </w:t>
      </w:r>
      <w:proofErr w:type="gramStart"/>
      <w:r w:rsidRPr="00D16E34">
        <w:rPr>
          <w:rFonts w:ascii="Verdana" w:hAnsi="Verdana" w:cs="Arial"/>
          <w:sz w:val="20"/>
          <w:szCs w:val="20"/>
        </w:rPr>
        <w:t>obowiązującymi  przepisami</w:t>
      </w:r>
      <w:proofErr w:type="gramEnd"/>
      <w:r w:rsidRPr="00D16E34">
        <w:rPr>
          <w:rFonts w:ascii="Verdana" w:hAnsi="Verdana" w:cs="Arial"/>
          <w:sz w:val="20"/>
          <w:szCs w:val="20"/>
        </w:rPr>
        <w:t>.</w:t>
      </w:r>
      <w:r>
        <w:rPr>
          <w:rFonts w:ascii="Verdana" w:hAnsi="Verdana" w:cs="Arial"/>
          <w:sz w:val="20"/>
          <w:szCs w:val="20"/>
        </w:rPr>
        <w:t xml:space="preserve"> </w:t>
      </w:r>
    </w:p>
    <w:p w14:paraId="3E3AD238" w14:textId="77777777" w:rsidR="00952494" w:rsidRPr="00CE0CC3" w:rsidRDefault="00952494" w:rsidP="00952494">
      <w:pPr>
        <w:numPr>
          <w:ilvl w:val="0"/>
          <w:numId w:val="234"/>
        </w:numPr>
        <w:contextualSpacing/>
        <w:jc w:val="both"/>
        <w:rPr>
          <w:rStyle w:val="FontStyle33"/>
          <w:rFonts w:ascii="Verdana" w:hAnsi="Verdana" w:cs="Arial"/>
          <w:sz w:val="20"/>
          <w:szCs w:val="20"/>
        </w:rPr>
      </w:pPr>
      <w:r w:rsidRPr="00CE0CC3">
        <w:rPr>
          <w:rFonts w:ascii="Verdana" w:hAnsi="Verdana" w:cs="Arial"/>
          <w:sz w:val="20"/>
          <w:szCs w:val="20"/>
        </w:rPr>
        <w:t xml:space="preserve">Wykonawca jest zobowiązany do niezwłocznego usunięcia, własnym staraniem i na koszt własny, ewentualnych szkód powstałych z jego winy w związku z </w:t>
      </w:r>
      <w:proofErr w:type="gramStart"/>
      <w:r w:rsidRPr="00CE0CC3">
        <w:rPr>
          <w:rFonts w:ascii="Verdana" w:hAnsi="Verdana" w:cs="Arial"/>
          <w:sz w:val="20"/>
          <w:szCs w:val="20"/>
        </w:rPr>
        <w:t>realizacją  niniejszej</w:t>
      </w:r>
      <w:proofErr w:type="gramEnd"/>
      <w:r w:rsidRPr="00CE0CC3">
        <w:rPr>
          <w:rFonts w:ascii="Verdana" w:hAnsi="Verdana" w:cs="Arial"/>
          <w:sz w:val="20"/>
          <w:szCs w:val="20"/>
        </w:rPr>
        <w:t xml:space="preserve"> umowy.</w:t>
      </w:r>
    </w:p>
    <w:p w14:paraId="719F7872" w14:textId="77777777" w:rsidR="00952494" w:rsidRDefault="00952494" w:rsidP="00952494">
      <w:pPr>
        <w:contextualSpacing/>
        <w:jc w:val="center"/>
        <w:rPr>
          <w:rFonts w:ascii="Verdana" w:hAnsi="Verdana"/>
          <w:b/>
          <w:bCs/>
          <w:sz w:val="20"/>
          <w:szCs w:val="20"/>
        </w:rPr>
      </w:pPr>
    </w:p>
    <w:p w14:paraId="0DDC9FE8" w14:textId="77777777" w:rsidR="00952494" w:rsidRDefault="00952494" w:rsidP="00952494">
      <w:pPr>
        <w:contextualSpacing/>
        <w:jc w:val="center"/>
        <w:rPr>
          <w:rFonts w:ascii="Verdana" w:hAnsi="Verdana"/>
          <w:b/>
          <w:bCs/>
          <w:sz w:val="20"/>
          <w:szCs w:val="20"/>
        </w:rPr>
      </w:pPr>
      <w:r w:rsidRPr="00D16E34">
        <w:rPr>
          <w:rFonts w:ascii="Verdana" w:hAnsi="Verdana"/>
          <w:b/>
          <w:bCs/>
          <w:sz w:val="20"/>
          <w:szCs w:val="20"/>
        </w:rPr>
        <w:t>Kierownik Budowy oraz Kierownicy robót</w:t>
      </w:r>
    </w:p>
    <w:p w14:paraId="63EF4FBC" w14:textId="77777777" w:rsidR="00952494" w:rsidRPr="00D16E34" w:rsidRDefault="00952494" w:rsidP="00952494">
      <w:pPr>
        <w:contextualSpacing/>
        <w:jc w:val="center"/>
        <w:rPr>
          <w:rFonts w:ascii="Verdana" w:hAnsi="Verdana"/>
          <w:b/>
          <w:bCs/>
          <w:sz w:val="20"/>
          <w:szCs w:val="20"/>
        </w:rPr>
      </w:pPr>
    </w:p>
    <w:p w14:paraId="6ED2D1EF" w14:textId="77777777" w:rsidR="00952494" w:rsidRPr="00D16E34" w:rsidRDefault="00952494" w:rsidP="00952494">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10</w:t>
      </w:r>
    </w:p>
    <w:p w14:paraId="28CCBA95" w14:textId="77777777" w:rsidR="00952494" w:rsidRPr="00D16E34" w:rsidRDefault="00952494" w:rsidP="00952494">
      <w:pPr>
        <w:numPr>
          <w:ilvl w:val="0"/>
          <w:numId w:val="235"/>
        </w:numPr>
        <w:contextualSpacing/>
        <w:jc w:val="both"/>
        <w:rPr>
          <w:rFonts w:ascii="Verdana" w:hAnsi="Verdana" w:cs="Arial"/>
          <w:sz w:val="20"/>
          <w:szCs w:val="20"/>
        </w:rPr>
      </w:pPr>
      <w:r w:rsidRPr="00D16E34">
        <w:rPr>
          <w:rFonts w:ascii="Verdana" w:hAnsi="Verdana" w:cs="Arial"/>
          <w:sz w:val="20"/>
          <w:szCs w:val="20"/>
        </w:rPr>
        <w:t>Wykonawca zobowiązany jest zapewnić wykonanie i kierowanie robotami objętymi umową przez osoby posiadające stosowne kwalifikacje zawodowe i uprawnienia budowlane.</w:t>
      </w:r>
    </w:p>
    <w:p w14:paraId="511EAA3D" w14:textId="77777777" w:rsidR="00952494" w:rsidRDefault="00952494" w:rsidP="00952494">
      <w:pPr>
        <w:numPr>
          <w:ilvl w:val="0"/>
          <w:numId w:val="235"/>
        </w:numPr>
        <w:contextualSpacing/>
        <w:jc w:val="both"/>
        <w:rPr>
          <w:rFonts w:ascii="Verdana" w:hAnsi="Verdana" w:cs="Arial"/>
          <w:sz w:val="20"/>
          <w:szCs w:val="20"/>
        </w:rPr>
      </w:pPr>
      <w:r w:rsidRPr="00D16E34">
        <w:rPr>
          <w:rFonts w:ascii="Verdana" w:hAnsi="Verdana" w:cs="Arial"/>
          <w:sz w:val="20"/>
          <w:szCs w:val="20"/>
        </w:rPr>
        <w:t>Jakakolwiek przerwa w realizacji przedmiotu umowy wynikająca z braku kierownictwa budowy lub robót będzie traktowana jako przerwa wynikła z winy Wykonawcy i nie może stanowić podstawy do zmiany terminu zakończenia robót.</w:t>
      </w:r>
    </w:p>
    <w:p w14:paraId="2075C446" w14:textId="77777777" w:rsidR="00952494" w:rsidRPr="00AB686D" w:rsidRDefault="00952494" w:rsidP="00952494">
      <w:pPr>
        <w:ind w:left="360"/>
        <w:contextualSpacing/>
        <w:jc w:val="both"/>
        <w:rPr>
          <w:rFonts w:ascii="Verdana" w:hAnsi="Verdana" w:cs="Arial"/>
          <w:sz w:val="20"/>
          <w:szCs w:val="20"/>
        </w:rPr>
      </w:pPr>
    </w:p>
    <w:p w14:paraId="0EB5E0A5" w14:textId="6F3ABBBF" w:rsidR="00952494" w:rsidRPr="00D16E34" w:rsidRDefault="00952494" w:rsidP="009831C0">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11</w:t>
      </w:r>
    </w:p>
    <w:p w14:paraId="7277D728" w14:textId="6C53E7EA" w:rsidR="00952494" w:rsidRPr="00D16E34" w:rsidRDefault="00952494" w:rsidP="00952494">
      <w:pPr>
        <w:numPr>
          <w:ilvl w:val="0"/>
          <w:numId w:val="236"/>
        </w:numPr>
        <w:contextualSpacing/>
        <w:jc w:val="both"/>
        <w:rPr>
          <w:rFonts w:ascii="Verdana" w:hAnsi="Verdana" w:cs="Arial"/>
          <w:sz w:val="20"/>
          <w:szCs w:val="20"/>
        </w:rPr>
      </w:pPr>
      <w:r w:rsidRPr="00D16E34">
        <w:rPr>
          <w:rFonts w:ascii="Verdana" w:hAnsi="Verdana" w:cs="Arial"/>
          <w:sz w:val="20"/>
          <w:szCs w:val="20"/>
        </w:rPr>
        <w:t xml:space="preserve">Wykonawca ustanawia KIEROWNIKA BUDOWY w osobie </w:t>
      </w:r>
      <w:r>
        <w:rPr>
          <w:rFonts w:ascii="Verdana" w:hAnsi="Verdana" w:cs="Arial"/>
          <w:sz w:val="20"/>
          <w:szCs w:val="20"/>
        </w:rPr>
        <w:t>…………………………………………………</w:t>
      </w:r>
    </w:p>
    <w:p w14:paraId="7A8602BA" w14:textId="1E32201A" w:rsidR="00952494" w:rsidRPr="00BF7DD7" w:rsidRDefault="00952494" w:rsidP="00952494">
      <w:pPr>
        <w:numPr>
          <w:ilvl w:val="0"/>
          <w:numId w:val="236"/>
        </w:numPr>
        <w:contextualSpacing/>
        <w:jc w:val="both"/>
        <w:rPr>
          <w:rFonts w:ascii="Verdana" w:hAnsi="Verdana"/>
          <w:b/>
          <w:bCs/>
          <w:sz w:val="20"/>
          <w:szCs w:val="20"/>
        </w:rPr>
      </w:pPr>
      <w:r w:rsidRPr="00025B9E">
        <w:rPr>
          <w:rFonts w:ascii="Verdana" w:hAnsi="Verdana" w:cs="Arial"/>
          <w:sz w:val="20"/>
          <w:szCs w:val="20"/>
        </w:rPr>
        <w:t xml:space="preserve">Wszystkie doręczenia i wezwania skierowane przez Zamawiającego do Wykonawcy uznaje się za prawidłowo i skutecznie dokonane, jeżeli będą złożone w siedzibie Wykonawcy lub złożone u KIEROWNIKA BUDOWY lub przesyłane droga elektroniczną przez Zamawiającego i Wykonawcę, za pośrednictwem poczty elektronicznej z adresu Zamawiającego - </w:t>
      </w:r>
      <w:r w:rsidRPr="000A6198">
        <w:rPr>
          <w:rStyle w:val="Hipercze"/>
          <w:rFonts w:ascii="Verdana" w:hAnsi="Verdana" w:cs="Arial"/>
          <w:sz w:val="20"/>
          <w:szCs w:val="20"/>
        </w:rPr>
        <w:t>mkolodziejczyk@wieliszew.pl</w:t>
      </w:r>
      <w:r w:rsidRPr="00025B9E">
        <w:rPr>
          <w:rFonts w:ascii="Verdana" w:hAnsi="Verdana" w:cs="Arial"/>
          <w:sz w:val="20"/>
          <w:szCs w:val="20"/>
        </w:rPr>
        <w:t xml:space="preserve">, </w:t>
      </w:r>
      <w:r w:rsidRPr="000A6198">
        <w:rPr>
          <w:rStyle w:val="Hipercze"/>
          <w:rFonts w:ascii="Verdana" w:hAnsi="Verdana" w:cs="Arial"/>
          <w:sz w:val="20"/>
          <w:szCs w:val="20"/>
        </w:rPr>
        <w:t>pgrzybowski@wieliszew.pl</w:t>
      </w:r>
      <w:r w:rsidRPr="00025B9E">
        <w:rPr>
          <w:rFonts w:ascii="Verdana" w:hAnsi="Verdana" w:cs="Arial"/>
          <w:sz w:val="20"/>
          <w:szCs w:val="20"/>
        </w:rPr>
        <w:t xml:space="preserve">, </w:t>
      </w:r>
      <w:r w:rsidRPr="000A6198">
        <w:rPr>
          <w:rStyle w:val="Hipercze"/>
          <w:rFonts w:ascii="Verdana" w:hAnsi="Verdana" w:cs="Arial"/>
          <w:sz w:val="20"/>
          <w:szCs w:val="20"/>
        </w:rPr>
        <w:t>sstanislawski@wieliszew.pl</w:t>
      </w:r>
      <w:r w:rsidRPr="00025B9E">
        <w:rPr>
          <w:rFonts w:ascii="Verdana" w:hAnsi="Verdana" w:cs="Arial"/>
          <w:sz w:val="20"/>
          <w:szCs w:val="20"/>
        </w:rPr>
        <w:t xml:space="preserve">, oraz adresu dla Wykonawcy </w:t>
      </w:r>
      <w:r>
        <w:rPr>
          <w:rFonts w:ascii="Verdana" w:hAnsi="Verdana" w:cs="Arial"/>
          <w:sz w:val="20"/>
          <w:szCs w:val="20"/>
        </w:rPr>
        <w:t>………......................................</w:t>
      </w:r>
    </w:p>
    <w:p w14:paraId="10594DE6" w14:textId="77777777" w:rsidR="00952494" w:rsidRDefault="00952494" w:rsidP="009831C0">
      <w:pPr>
        <w:contextualSpacing/>
        <w:rPr>
          <w:rFonts w:ascii="Verdana" w:hAnsi="Verdana"/>
          <w:b/>
          <w:bCs/>
          <w:sz w:val="20"/>
          <w:szCs w:val="20"/>
        </w:rPr>
      </w:pPr>
    </w:p>
    <w:p w14:paraId="7F0FF867" w14:textId="77777777" w:rsidR="00952494" w:rsidRDefault="00952494" w:rsidP="00952494">
      <w:pPr>
        <w:contextualSpacing/>
        <w:jc w:val="center"/>
        <w:rPr>
          <w:rFonts w:ascii="Verdana" w:hAnsi="Verdana"/>
          <w:b/>
          <w:bCs/>
          <w:sz w:val="20"/>
          <w:szCs w:val="20"/>
        </w:rPr>
      </w:pPr>
    </w:p>
    <w:p w14:paraId="344C6446" w14:textId="3B418659" w:rsidR="00952494" w:rsidRDefault="00952494" w:rsidP="009831C0">
      <w:pPr>
        <w:contextualSpacing/>
        <w:jc w:val="center"/>
        <w:rPr>
          <w:rFonts w:ascii="Verdana" w:hAnsi="Verdana"/>
          <w:b/>
          <w:bCs/>
          <w:sz w:val="20"/>
          <w:szCs w:val="20"/>
        </w:rPr>
      </w:pPr>
      <w:r w:rsidRPr="00D16E34">
        <w:rPr>
          <w:rFonts w:ascii="Verdana" w:hAnsi="Verdana"/>
          <w:b/>
          <w:bCs/>
          <w:sz w:val="20"/>
          <w:szCs w:val="20"/>
        </w:rPr>
        <w:t>Zlecanie robót podwykonawcom</w:t>
      </w:r>
    </w:p>
    <w:p w14:paraId="71AFAFFD" w14:textId="77777777" w:rsidR="00952494" w:rsidRDefault="00952494" w:rsidP="00952494">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12</w:t>
      </w:r>
    </w:p>
    <w:p w14:paraId="7BFF5F96" w14:textId="77777777" w:rsidR="00952494" w:rsidRPr="00D16E34" w:rsidRDefault="00952494" w:rsidP="00952494">
      <w:pPr>
        <w:contextualSpacing/>
        <w:jc w:val="center"/>
        <w:rPr>
          <w:rFonts w:ascii="Verdana" w:hAnsi="Verdana"/>
          <w:b/>
          <w:bCs/>
          <w:sz w:val="20"/>
          <w:szCs w:val="20"/>
        </w:rPr>
      </w:pPr>
    </w:p>
    <w:p w14:paraId="0F03063D" w14:textId="77777777" w:rsidR="00952494" w:rsidRPr="00D16E34" w:rsidRDefault="00952494" w:rsidP="00952494">
      <w:pPr>
        <w:numPr>
          <w:ilvl w:val="0"/>
          <w:numId w:val="223"/>
        </w:numPr>
        <w:contextualSpacing/>
        <w:jc w:val="both"/>
        <w:rPr>
          <w:rFonts w:ascii="Verdana" w:hAnsi="Verdana" w:cs="Arial"/>
          <w:sz w:val="20"/>
          <w:szCs w:val="20"/>
        </w:rPr>
      </w:pPr>
      <w:r w:rsidRPr="00D16E34">
        <w:rPr>
          <w:rFonts w:ascii="Verdana" w:hAnsi="Verdana" w:cs="Arial"/>
          <w:sz w:val="20"/>
          <w:szCs w:val="20"/>
        </w:rPr>
        <w:t>Zamawiający dopuszcza zlecenie robót podwykonawcom.</w:t>
      </w:r>
    </w:p>
    <w:p w14:paraId="021318AC" w14:textId="77777777" w:rsidR="00952494" w:rsidRPr="00D16E34" w:rsidRDefault="00952494" w:rsidP="00952494">
      <w:pPr>
        <w:numPr>
          <w:ilvl w:val="0"/>
          <w:numId w:val="223"/>
        </w:numPr>
        <w:contextualSpacing/>
        <w:jc w:val="both"/>
        <w:rPr>
          <w:rFonts w:ascii="Verdana" w:hAnsi="Verdana" w:cs="Arial"/>
          <w:sz w:val="20"/>
          <w:szCs w:val="20"/>
        </w:rPr>
      </w:pPr>
      <w:r w:rsidRPr="00D16E34">
        <w:rPr>
          <w:rFonts w:ascii="Verdana" w:hAnsi="Verdana" w:cs="Arial"/>
          <w:sz w:val="20"/>
          <w:szCs w:val="20"/>
        </w:rPr>
        <w:t xml:space="preserve">Zatrudnienie podwykonawcy nie zmienia zobowiązań Wykonawcy wobec Zamawiającego do wykonania tej części robót. Wykonawca jest odpowiedzialny za działania, uchybienia </w:t>
      </w:r>
      <w:r w:rsidRPr="00D16E34">
        <w:rPr>
          <w:rFonts w:ascii="Verdana" w:hAnsi="Verdana" w:cs="Arial"/>
          <w:sz w:val="20"/>
          <w:szCs w:val="20"/>
        </w:rPr>
        <w:lastRenderedPageBreak/>
        <w:t>lub zaniedbania podwykonawców i ich pracowników w takim samym stopniu, jakby to były działania, uchybienia lub zaniedbania jego własnych pracowników.</w:t>
      </w:r>
    </w:p>
    <w:p w14:paraId="31A62F0A" w14:textId="77777777" w:rsidR="00952494" w:rsidRPr="00025B9E" w:rsidRDefault="00952494" w:rsidP="00952494">
      <w:pPr>
        <w:numPr>
          <w:ilvl w:val="0"/>
          <w:numId w:val="223"/>
        </w:numPr>
        <w:contextualSpacing/>
        <w:jc w:val="both"/>
        <w:rPr>
          <w:rFonts w:ascii="Verdana" w:hAnsi="Verdana" w:cs="Arial"/>
          <w:sz w:val="20"/>
          <w:szCs w:val="20"/>
        </w:rPr>
      </w:pPr>
      <w:r w:rsidRPr="00D16E34">
        <w:rPr>
          <w:rFonts w:ascii="Verdana" w:hAnsi="Verdana" w:cs="Arial"/>
          <w:sz w:val="20"/>
          <w:szCs w:val="20"/>
        </w:rPr>
        <w:t xml:space="preserve">Wykonawca zamierza powierzyć podwykonawcom do realizacji </w:t>
      </w:r>
      <w:proofErr w:type="gramStart"/>
      <w:r w:rsidRPr="00D16E34">
        <w:rPr>
          <w:rFonts w:ascii="Verdana" w:hAnsi="Verdana" w:cs="Arial"/>
          <w:sz w:val="20"/>
          <w:szCs w:val="20"/>
        </w:rPr>
        <w:t>następując</w:t>
      </w:r>
      <w:r>
        <w:rPr>
          <w:rFonts w:ascii="Verdana" w:hAnsi="Verdana" w:cs="Arial"/>
          <w:sz w:val="20"/>
          <w:szCs w:val="20"/>
        </w:rPr>
        <w:t>y</w:t>
      </w:r>
      <w:r w:rsidRPr="00D16E34">
        <w:rPr>
          <w:rFonts w:ascii="Verdana" w:hAnsi="Verdana" w:cs="Arial"/>
          <w:sz w:val="20"/>
          <w:szCs w:val="20"/>
        </w:rPr>
        <w:t xml:space="preserve">  </w:t>
      </w:r>
      <w:r>
        <w:rPr>
          <w:rFonts w:ascii="Verdana" w:hAnsi="Verdana" w:cs="Arial"/>
          <w:sz w:val="20"/>
          <w:szCs w:val="20"/>
        </w:rPr>
        <w:t>zakres</w:t>
      </w:r>
      <w:proofErr w:type="gramEnd"/>
      <w:r w:rsidRPr="00D16E34">
        <w:rPr>
          <w:rFonts w:ascii="Verdana" w:hAnsi="Verdana" w:cs="Arial"/>
          <w:sz w:val="20"/>
          <w:szCs w:val="20"/>
        </w:rPr>
        <w:t xml:space="preserve">: </w:t>
      </w:r>
      <w:r w:rsidRPr="00025B9E">
        <w:rPr>
          <w:rFonts w:ascii="Verdana" w:hAnsi="Verdana" w:cs="Arial"/>
          <w:sz w:val="20"/>
          <w:szCs w:val="20"/>
        </w:rPr>
        <w:t>część robót budowlano – montażowych związanych z realizacją niniejszego przedmiotu zamówienia w tym roboty branży sanitarnej, drogowej, elektrycznej.</w:t>
      </w:r>
    </w:p>
    <w:p w14:paraId="4F676116" w14:textId="77777777" w:rsidR="00952494" w:rsidRPr="00D16E34" w:rsidRDefault="00952494" w:rsidP="00952494">
      <w:pPr>
        <w:numPr>
          <w:ilvl w:val="0"/>
          <w:numId w:val="223"/>
        </w:numPr>
        <w:contextualSpacing/>
        <w:jc w:val="both"/>
        <w:rPr>
          <w:rFonts w:ascii="Verdana" w:hAnsi="Verdana" w:cs="Arial"/>
          <w:sz w:val="20"/>
          <w:szCs w:val="20"/>
        </w:rPr>
      </w:pPr>
      <w:r w:rsidRPr="00D16E34">
        <w:rPr>
          <w:rFonts w:ascii="Verdana" w:hAnsi="Verdana" w:cs="Arial"/>
          <w:sz w:val="20"/>
          <w:szCs w:val="20"/>
        </w:rPr>
        <w:t xml:space="preserve">W przypadku zatrudnienia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w:t>
      </w:r>
      <w:proofErr w:type="gramStart"/>
      <w:r w:rsidRPr="00D16E34">
        <w:rPr>
          <w:rFonts w:ascii="Verdana" w:hAnsi="Verdana" w:cs="Arial"/>
          <w:sz w:val="20"/>
          <w:szCs w:val="20"/>
        </w:rPr>
        <w:t>nie dostarczenia</w:t>
      </w:r>
      <w:proofErr w:type="gramEnd"/>
      <w:r w:rsidRPr="00D16E34">
        <w:rPr>
          <w:rFonts w:ascii="Verdana" w:hAnsi="Verdana" w:cs="Arial"/>
          <w:sz w:val="20"/>
          <w:szCs w:val="20"/>
        </w:rPr>
        <w:t xml:space="preserve"> potwierdzenia oraz dokumentu zapłaty Zamawiający zatrzyma z należności Wykonawcy, kwotę w wysokości równej należności podwykonawcy, do czasu otrzymania takiego potwierdzenia oraz dokumentu zapłaty.</w:t>
      </w:r>
    </w:p>
    <w:p w14:paraId="4C045A4A" w14:textId="77777777" w:rsidR="00952494" w:rsidRPr="00D16E34" w:rsidRDefault="00952494" w:rsidP="00952494">
      <w:pPr>
        <w:contextualSpacing/>
        <w:rPr>
          <w:rFonts w:ascii="Verdana" w:hAnsi="Verdana"/>
          <w:sz w:val="20"/>
          <w:szCs w:val="20"/>
        </w:rPr>
      </w:pPr>
    </w:p>
    <w:p w14:paraId="0CCD3F94" w14:textId="218E680F" w:rsidR="00952494" w:rsidRPr="00D16E34" w:rsidRDefault="00952494" w:rsidP="009831C0">
      <w:pPr>
        <w:contextualSpacing/>
        <w:jc w:val="center"/>
        <w:rPr>
          <w:rFonts w:ascii="Verdana" w:hAnsi="Verdana"/>
          <w:b/>
          <w:bCs/>
          <w:sz w:val="20"/>
          <w:szCs w:val="20"/>
        </w:rPr>
      </w:pPr>
      <w:r w:rsidRPr="00D16E34">
        <w:rPr>
          <w:rFonts w:ascii="Verdana" w:hAnsi="Verdana"/>
          <w:b/>
          <w:bCs/>
          <w:sz w:val="20"/>
          <w:szCs w:val="20"/>
        </w:rPr>
        <w:t>§ 1</w:t>
      </w:r>
      <w:r>
        <w:rPr>
          <w:rFonts w:ascii="Verdana" w:hAnsi="Verdana"/>
          <w:b/>
          <w:bCs/>
          <w:sz w:val="20"/>
          <w:szCs w:val="20"/>
        </w:rPr>
        <w:t>3</w:t>
      </w:r>
    </w:p>
    <w:p w14:paraId="390CDAA5"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 xml:space="preserve">Wykonawca – zgodnie z oświadczeniem zawartym w ofercie – zamówienie wykona sam, za wyjątkiem </w:t>
      </w:r>
      <w:r w:rsidRPr="007C36BE">
        <w:rPr>
          <w:rFonts w:ascii="Verdana" w:hAnsi="Verdana" w:cs="Arial"/>
          <w:sz w:val="20"/>
          <w:szCs w:val="20"/>
        </w:rPr>
        <w:t>……………………………………………</w:t>
      </w:r>
      <w:r w:rsidRPr="00D16E34">
        <w:rPr>
          <w:rFonts w:ascii="Verdana" w:hAnsi="Verdana" w:cs="Arial"/>
          <w:sz w:val="20"/>
          <w:szCs w:val="20"/>
        </w:rPr>
        <w:t>, które zostaną wykonane przy udziale podwykonawcy, na którego zasoby Wykonawca powoływał się, na zasadach określonych w art. 118 ustawy Prawo zamówień publicznych, w celu wykazania spełniania warunków udziału w postępowaniu, o których mowa w art. 112 ustawy Prawo zamówień publicznych.</w:t>
      </w:r>
    </w:p>
    <w:p w14:paraId="3D2CC987"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 udzielenie zamówienia.</w:t>
      </w:r>
    </w:p>
    <w:p w14:paraId="7A3C14DC"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w:t>
      </w:r>
      <w:r>
        <w:rPr>
          <w:rFonts w:ascii="Verdana" w:hAnsi="Verdana" w:cs="Arial"/>
          <w:sz w:val="20"/>
          <w:szCs w:val="20"/>
        </w:rPr>
        <w:t> </w:t>
      </w:r>
      <w:r w:rsidRPr="00D16E34">
        <w:rPr>
          <w:rFonts w:ascii="Verdana" w:hAnsi="Verdana" w:cs="Arial"/>
          <w:sz w:val="20"/>
          <w:szCs w:val="20"/>
        </w:rPr>
        <w:t>podwykonawstwo o treści zgodnej z projektem umowy.</w:t>
      </w:r>
    </w:p>
    <w:p w14:paraId="6DF92D70"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Zamawiający w ciągu 7 dni zgłasza pisemne zastrzeżenia do przedłożonego projektu umowy o podwykonawstwo, której przedmiotem są roboty budowlane w przypadku, gdy:</w:t>
      </w:r>
    </w:p>
    <w:p w14:paraId="0B5102B9"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3DE22F60"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termin wykonania umowy o podwykonawstwo wykracza poza</w:t>
      </w:r>
      <w:r>
        <w:rPr>
          <w:rFonts w:ascii="Verdana" w:hAnsi="Verdana" w:cs="Arial"/>
          <w:sz w:val="20"/>
          <w:szCs w:val="20"/>
        </w:rPr>
        <w:t xml:space="preserve"> termin wykonania wskazany w § 4</w:t>
      </w:r>
      <w:r w:rsidRPr="00D16E34">
        <w:rPr>
          <w:rFonts w:ascii="Verdana" w:hAnsi="Verdana" w:cs="Arial"/>
          <w:sz w:val="20"/>
          <w:szCs w:val="20"/>
        </w:rPr>
        <w:t xml:space="preserve"> ust.</w:t>
      </w:r>
      <w:proofErr w:type="gramStart"/>
      <w:r w:rsidRPr="00D16E34">
        <w:rPr>
          <w:rFonts w:ascii="Verdana" w:hAnsi="Verdana" w:cs="Arial"/>
          <w:sz w:val="20"/>
          <w:szCs w:val="20"/>
        </w:rPr>
        <w:t>3 ,</w:t>
      </w:r>
      <w:proofErr w:type="gramEnd"/>
    </w:p>
    <w:p w14:paraId="29404A3F"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umowa zawiera zapisy uzależniające dokonanie zapłaty na rzecz podwykonawcy od odbioru robót przez Zamawiającego lub od zapłaty należności Wykonawcy przez Zamawiającego,</w:t>
      </w:r>
    </w:p>
    <w:p w14:paraId="226D1A98"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umowa nie zawiera uregulowań dotyczących zawierania umów na roboty budowlane, dostawy lub usługi z dalszymi Podwykonawcami, w szczególności zapisów warunkujących podpisania tych umów od ich akceptacji i zgody Wykonawcy,</w:t>
      </w:r>
    </w:p>
    <w:p w14:paraId="4EA20C8A"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umowa zawiera ceny jednostkowe wyższe niż zawarte w ofercie Wykonawcy,</w:t>
      </w:r>
    </w:p>
    <w:p w14:paraId="39C7E360"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umowa nie zawiera cen (również jednostkowych) z dopuszczeniem utajnienia tych cen dla podmiotów innych niż Zamawiający oraz osoby przez niego uprawnione,</w:t>
      </w:r>
    </w:p>
    <w:p w14:paraId="446A9A2A"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zawiera ona postanowienia niezgodne z art. 463 ustawy Prawo zamówień publicznych,</w:t>
      </w:r>
    </w:p>
    <w:p w14:paraId="48A91141" w14:textId="77777777" w:rsidR="00952494" w:rsidRPr="00D16E34" w:rsidRDefault="00952494" w:rsidP="00952494">
      <w:pPr>
        <w:numPr>
          <w:ilvl w:val="0"/>
          <w:numId w:val="238"/>
        </w:numPr>
        <w:contextualSpacing/>
        <w:jc w:val="both"/>
        <w:rPr>
          <w:rFonts w:ascii="Verdana" w:hAnsi="Verdana" w:cs="Arial"/>
          <w:sz w:val="20"/>
          <w:szCs w:val="20"/>
        </w:rPr>
      </w:pPr>
      <w:r w:rsidRPr="00D16E34">
        <w:rPr>
          <w:rFonts w:ascii="Verdana" w:hAnsi="Verdana" w:cs="Arial"/>
          <w:sz w:val="20"/>
          <w:szCs w:val="20"/>
        </w:rPr>
        <w:t>nie spełnia ona innych wymagań określonych w dokumentach zamówienia.</w:t>
      </w:r>
    </w:p>
    <w:p w14:paraId="1907B5D8"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lastRenderedPageBreak/>
        <w:t>Niezgłoszenie pisemnych zastrzeżeń do przedłożonego projektu umowy o podwykonawstwo, której przedmiotem są roboty budowlane, w terminie wskazanym w ust. 4 uważa się za akceptację projektu umowy przez Zamawiającego.</w:t>
      </w:r>
    </w:p>
    <w:p w14:paraId="57D7E108"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FE0C747"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Zamawiający w ciągu 7 dni zgłasza pisemny sprzeciw do przedłożonej umowy o podwykonawstwo, której przedmiotem są roboty budowlane, w przypadkach, o</w:t>
      </w:r>
      <w:r>
        <w:rPr>
          <w:rFonts w:ascii="Verdana" w:hAnsi="Verdana" w:cs="Arial"/>
          <w:sz w:val="20"/>
          <w:szCs w:val="20"/>
        </w:rPr>
        <w:t> </w:t>
      </w:r>
      <w:r w:rsidRPr="00D16E34">
        <w:rPr>
          <w:rFonts w:ascii="Verdana" w:hAnsi="Verdana" w:cs="Arial"/>
          <w:sz w:val="20"/>
          <w:szCs w:val="20"/>
        </w:rPr>
        <w:t>których mowa w ust. 4.</w:t>
      </w:r>
    </w:p>
    <w:p w14:paraId="3D499A54"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Niezgłoszenie pisemnego sprzeciwu do przedłożonej umowy o podwykonawstwo, której przedmiotem są roboty budowlane, w terminie określonym w ust. 7, uważa się za akceptację umowy przez Zamawiającego.</w:t>
      </w:r>
    </w:p>
    <w:p w14:paraId="4BB25072" w14:textId="77777777" w:rsidR="00952494" w:rsidRPr="00D16E34" w:rsidRDefault="00952494" w:rsidP="00952494">
      <w:pPr>
        <w:numPr>
          <w:ilvl w:val="0"/>
          <w:numId w:val="237"/>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na roboty budowlane przedkłada Zamawiającemu poświadczoną za zgodność z oryginałem kopię zawartej umowy o podwykonawstwo, której przedmiotem są dostawy lub usługi, w</w:t>
      </w:r>
      <w:r>
        <w:rPr>
          <w:rFonts w:ascii="Verdana" w:hAnsi="Verdana" w:cs="Arial"/>
          <w:sz w:val="20"/>
          <w:szCs w:val="20"/>
        </w:rPr>
        <w:t> </w:t>
      </w:r>
      <w:r w:rsidRPr="00D16E34">
        <w:rPr>
          <w:rFonts w:ascii="Verdana" w:hAnsi="Verdana" w:cs="Arial"/>
          <w:sz w:val="20"/>
          <w:szCs w:val="20"/>
        </w:rPr>
        <w:t>terminie 7 dni od dnia jej zawarcia, z wyłączeniem umów o podwykonawstwo o</w:t>
      </w:r>
      <w:r>
        <w:rPr>
          <w:rFonts w:ascii="Verdana" w:hAnsi="Verdana" w:cs="Arial"/>
          <w:sz w:val="20"/>
          <w:szCs w:val="20"/>
        </w:rPr>
        <w:t> </w:t>
      </w:r>
      <w:r w:rsidRPr="00D16E34">
        <w:rPr>
          <w:rFonts w:ascii="Verdana" w:hAnsi="Verdana" w:cs="Arial"/>
          <w:sz w:val="20"/>
          <w:szCs w:val="20"/>
        </w:rPr>
        <w:t xml:space="preserve">wartości mniejszej niż 0,5% wartości umowy brutto wskazanej w § </w:t>
      </w:r>
      <w:r>
        <w:rPr>
          <w:rFonts w:ascii="Verdana" w:hAnsi="Verdana" w:cs="Arial"/>
          <w:sz w:val="20"/>
          <w:szCs w:val="20"/>
        </w:rPr>
        <w:t>5</w:t>
      </w:r>
      <w:r w:rsidRPr="00D16E34">
        <w:rPr>
          <w:rFonts w:ascii="Verdana" w:hAnsi="Verdana" w:cs="Arial"/>
          <w:sz w:val="20"/>
          <w:szCs w:val="20"/>
        </w:rPr>
        <w:t xml:space="preserve"> ust. 1 niniejszej umowy, jako niepodlegające niniejszemu obowiązkowi. Wyłączenia, o</w:t>
      </w:r>
      <w:r>
        <w:rPr>
          <w:rFonts w:ascii="Verdana" w:hAnsi="Verdana" w:cs="Arial"/>
          <w:sz w:val="20"/>
          <w:szCs w:val="20"/>
        </w:rPr>
        <w:t> </w:t>
      </w:r>
      <w:r w:rsidRPr="00D16E34">
        <w:rPr>
          <w:rFonts w:ascii="Verdana" w:hAnsi="Verdana" w:cs="Arial"/>
          <w:sz w:val="20"/>
          <w:szCs w:val="20"/>
        </w:rPr>
        <w:t>których mowa w zdaniach poprzednich, nie dotyczą umów o podwykonawstwo o</w:t>
      </w:r>
      <w:r>
        <w:rPr>
          <w:rFonts w:ascii="Verdana" w:hAnsi="Verdana" w:cs="Arial"/>
          <w:sz w:val="20"/>
          <w:szCs w:val="20"/>
        </w:rPr>
        <w:t> </w:t>
      </w:r>
      <w:r w:rsidRPr="00D16E34">
        <w:rPr>
          <w:rFonts w:ascii="Verdana" w:hAnsi="Verdana" w:cs="Arial"/>
          <w:sz w:val="20"/>
          <w:szCs w:val="20"/>
        </w:rPr>
        <w:t>wartości większej niż 50.000 zł brutto.</w:t>
      </w:r>
    </w:p>
    <w:p w14:paraId="12C50DA4"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W przypadku, o którym mowa w ust. 9, jeżeli termin zapłaty wynagrodzenia jest dłuższy </w:t>
      </w:r>
      <w:r w:rsidRPr="002A55F2">
        <w:rPr>
          <w:rFonts w:ascii="Verdana" w:hAnsi="Verdana" w:cs="Arial"/>
          <w:sz w:val="20"/>
          <w:szCs w:val="20"/>
        </w:rPr>
        <w:t>niż określony w ust. 4 pkt 1,</w:t>
      </w:r>
      <w:r w:rsidRPr="00D16E34">
        <w:rPr>
          <w:rFonts w:ascii="Verdana" w:hAnsi="Verdana" w:cs="Arial"/>
          <w:sz w:val="20"/>
          <w:szCs w:val="20"/>
        </w:rPr>
        <w:t xml:space="preserve"> Zamawiający poinformuje o tym Wykonawcę i</w:t>
      </w:r>
      <w:r>
        <w:rPr>
          <w:rFonts w:ascii="Verdana" w:hAnsi="Verdana" w:cs="Arial"/>
          <w:sz w:val="20"/>
          <w:szCs w:val="20"/>
        </w:rPr>
        <w:t> </w:t>
      </w:r>
      <w:r w:rsidRPr="00D16E34">
        <w:rPr>
          <w:rFonts w:ascii="Verdana" w:hAnsi="Verdana" w:cs="Arial"/>
          <w:sz w:val="20"/>
          <w:szCs w:val="20"/>
        </w:rPr>
        <w:t>wezwie go do doprowadzenia do zmiany tej umowy w terminie nie dłuższym niż 3 dni od otrzymania informacji, pod rygorem wystąpienia o zapłatę kary umownej.</w:t>
      </w:r>
    </w:p>
    <w:p w14:paraId="2CA91975"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Przepisy ust. 2 – 10 stosuje się odpowiednio do zmian umów o podwykonawstwo.</w:t>
      </w:r>
    </w:p>
    <w:p w14:paraId="6E425EEA"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w:t>
      </w:r>
      <w:r>
        <w:rPr>
          <w:rFonts w:ascii="Verdana" w:hAnsi="Verdana" w:cs="Arial"/>
          <w:sz w:val="20"/>
          <w:szCs w:val="20"/>
        </w:rPr>
        <w:t> </w:t>
      </w:r>
      <w:r w:rsidRPr="00D16E34">
        <w:rPr>
          <w:rFonts w:ascii="Verdana" w:hAnsi="Verdana" w:cs="Arial"/>
          <w:sz w:val="20"/>
          <w:szCs w:val="20"/>
        </w:rPr>
        <w:t>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034026CE"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proofErr w:type="gramStart"/>
      <w:r w:rsidRPr="00D16E34">
        <w:rPr>
          <w:rFonts w:ascii="Verdana" w:hAnsi="Verdana" w:cs="Arial"/>
          <w:sz w:val="20"/>
          <w:szCs w:val="20"/>
        </w:rPr>
        <w:t>usługi,  w</w:t>
      </w:r>
      <w:proofErr w:type="gramEnd"/>
      <w:r w:rsidRPr="00D16E34">
        <w:rPr>
          <w:rFonts w:ascii="Verdana" w:hAnsi="Verdana" w:cs="Arial"/>
          <w:sz w:val="20"/>
          <w:szCs w:val="20"/>
        </w:rPr>
        <w:t xml:space="preserve"> przypadku uchylenia się od obowiązku zapłaty odpowiednio przez Wykonawcę, podwykonawcę lub dalszego podwykonawcę zamówienia na roboty budowlane.</w:t>
      </w:r>
    </w:p>
    <w:p w14:paraId="4F1D609C"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5102E38"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Bezpośrednia zapłata obejmuje wyłącznie należne wynagrodzenie, bez </w:t>
      </w:r>
      <w:proofErr w:type="gramStart"/>
      <w:r w:rsidRPr="00D16E34">
        <w:rPr>
          <w:rFonts w:ascii="Verdana" w:hAnsi="Verdana" w:cs="Arial"/>
          <w:sz w:val="20"/>
          <w:szCs w:val="20"/>
        </w:rPr>
        <w:t xml:space="preserve">odsetek, </w:t>
      </w:r>
      <w:r>
        <w:rPr>
          <w:rFonts w:ascii="Verdana" w:hAnsi="Verdana" w:cs="Arial"/>
          <w:sz w:val="20"/>
          <w:szCs w:val="20"/>
        </w:rPr>
        <w:t xml:space="preserve"> </w:t>
      </w:r>
      <w:r w:rsidRPr="00D16E34">
        <w:rPr>
          <w:rFonts w:ascii="Verdana" w:hAnsi="Verdana" w:cs="Arial"/>
          <w:sz w:val="20"/>
          <w:szCs w:val="20"/>
        </w:rPr>
        <w:t>należnych</w:t>
      </w:r>
      <w:proofErr w:type="gramEnd"/>
      <w:r w:rsidRPr="00D16E34">
        <w:rPr>
          <w:rFonts w:ascii="Verdana" w:hAnsi="Verdana" w:cs="Arial"/>
          <w:sz w:val="20"/>
          <w:szCs w:val="20"/>
        </w:rPr>
        <w:t xml:space="preserve"> podwykonawcy lub dalszemu podwykonawcy.</w:t>
      </w:r>
    </w:p>
    <w:p w14:paraId="48C9FA40"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07925646"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zgłoszenia uwag, o których mowa w ust. 16, w terminie wskazanym przez Zamawiającego, Zamawiający może:</w:t>
      </w:r>
    </w:p>
    <w:p w14:paraId="140479EC" w14:textId="77777777" w:rsidR="00952494" w:rsidRPr="00D16E34" w:rsidRDefault="00952494" w:rsidP="00952494">
      <w:pPr>
        <w:numPr>
          <w:ilvl w:val="0"/>
          <w:numId w:val="239"/>
        </w:numPr>
        <w:contextualSpacing/>
        <w:jc w:val="both"/>
        <w:rPr>
          <w:rFonts w:ascii="Verdana" w:hAnsi="Verdana" w:cs="Arial"/>
          <w:sz w:val="20"/>
          <w:szCs w:val="20"/>
        </w:rPr>
      </w:pPr>
      <w:r w:rsidRPr="00D16E34">
        <w:rPr>
          <w:rFonts w:ascii="Verdana" w:hAnsi="Verdana" w:cs="Arial"/>
          <w:sz w:val="20"/>
          <w:szCs w:val="20"/>
        </w:rPr>
        <w:lastRenderedPageBreak/>
        <w:t>nie dokonać bezpośredniej zapłaty wynagrodzenia podwykonawcy lub dalszemu podwykonawcy, jeżeli Wykonawca wykaże niezasadność takiej zapłaty, albo</w:t>
      </w:r>
    </w:p>
    <w:p w14:paraId="0AC618F2" w14:textId="77777777" w:rsidR="00952494" w:rsidRPr="00D16E34" w:rsidRDefault="00952494" w:rsidP="00952494">
      <w:pPr>
        <w:numPr>
          <w:ilvl w:val="0"/>
          <w:numId w:val="239"/>
        </w:numPr>
        <w:contextualSpacing/>
        <w:jc w:val="both"/>
        <w:rPr>
          <w:rFonts w:ascii="Verdana" w:hAnsi="Verdana" w:cs="Arial"/>
          <w:sz w:val="20"/>
          <w:szCs w:val="20"/>
        </w:rPr>
      </w:pPr>
      <w:r w:rsidRPr="00D16E34">
        <w:rPr>
          <w:rFonts w:ascii="Verdana" w:hAnsi="Verdan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B7B6F5" w14:textId="77777777" w:rsidR="00952494" w:rsidRPr="00D16E34" w:rsidRDefault="00952494" w:rsidP="00952494">
      <w:pPr>
        <w:numPr>
          <w:ilvl w:val="0"/>
          <w:numId w:val="239"/>
        </w:numPr>
        <w:contextualSpacing/>
        <w:jc w:val="both"/>
        <w:rPr>
          <w:rFonts w:ascii="Verdana" w:hAnsi="Verdana" w:cs="Arial"/>
          <w:sz w:val="20"/>
          <w:szCs w:val="20"/>
        </w:rPr>
      </w:pPr>
      <w:r w:rsidRPr="00D16E34">
        <w:rPr>
          <w:rFonts w:ascii="Verdana" w:hAnsi="Verdana" w:cs="Arial"/>
          <w:sz w:val="20"/>
          <w:szCs w:val="20"/>
        </w:rPr>
        <w:t>dokonać bezpośredniej zapłaty wynagrodzenia podwykonawcy lub dalszemu podwykonawcy, jeżeli podwykonawca lub dalszy podwykonawca wykaże zasadność takiej zapłaty.</w:t>
      </w:r>
    </w:p>
    <w:p w14:paraId="5EF2B3F0"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dokonania bezpośredniej zapłaty podwykonawcy lub dalszemu podwykonawcy, o których mowa w ust. 13, Zamawiający potrąci kwotę wypłaconego wynagrodzenia z wynagrodzenia należnego Wykonawcy.</w:t>
      </w:r>
    </w:p>
    <w:p w14:paraId="1FEDDD6C"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Jakakolwiek przerwa w realizacji robót wynikająca z braku Podwykonawcy będzie traktowana jako przerwa wynikła z przyczyn zależnych od Wykonawcy i będzie stanowić podstawę naliczenia kar umownych.</w:t>
      </w:r>
    </w:p>
    <w:p w14:paraId="03544CE8" w14:textId="77777777" w:rsidR="00952494" w:rsidRPr="00D16E34" w:rsidRDefault="00952494" w:rsidP="00952494">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Wykonawca odpowiada za działania i zaniechania Podwykonawców jak za swoje własne.</w:t>
      </w:r>
    </w:p>
    <w:p w14:paraId="54171D7F" w14:textId="77777777" w:rsidR="00952494" w:rsidRDefault="00952494" w:rsidP="00952494">
      <w:pPr>
        <w:autoSpaceDE w:val="0"/>
        <w:spacing w:line="276" w:lineRule="auto"/>
        <w:rPr>
          <w:rFonts w:ascii="Verdana" w:hAnsi="Verdana" w:cs="Verdana"/>
          <w:b/>
          <w:sz w:val="20"/>
          <w:szCs w:val="20"/>
        </w:rPr>
      </w:pPr>
    </w:p>
    <w:p w14:paraId="6D0926FB" w14:textId="5BCBD6D4" w:rsidR="00952494" w:rsidRPr="00A05772" w:rsidRDefault="00952494" w:rsidP="009831C0">
      <w:pPr>
        <w:contextualSpacing/>
        <w:jc w:val="center"/>
        <w:rPr>
          <w:rFonts w:ascii="Verdana" w:hAnsi="Verdana"/>
          <w:b/>
          <w:bCs/>
          <w:sz w:val="20"/>
          <w:szCs w:val="20"/>
        </w:rPr>
      </w:pPr>
      <w:r w:rsidRPr="00A05772">
        <w:rPr>
          <w:rFonts w:ascii="Verdana" w:hAnsi="Verdana"/>
          <w:b/>
          <w:bCs/>
          <w:sz w:val="20"/>
          <w:szCs w:val="20"/>
        </w:rPr>
        <w:t>§ 1</w:t>
      </w:r>
      <w:r>
        <w:rPr>
          <w:rFonts w:ascii="Verdana" w:hAnsi="Verdana"/>
          <w:b/>
          <w:bCs/>
          <w:sz w:val="20"/>
          <w:szCs w:val="20"/>
        </w:rPr>
        <w:t>4</w:t>
      </w:r>
    </w:p>
    <w:p w14:paraId="1329610D" w14:textId="77777777" w:rsidR="00952494" w:rsidRPr="00A05772" w:rsidRDefault="00952494" w:rsidP="00952494">
      <w:pPr>
        <w:numPr>
          <w:ilvl w:val="0"/>
          <w:numId w:val="240"/>
        </w:numPr>
        <w:contextualSpacing/>
        <w:jc w:val="both"/>
        <w:rPr>
          <w:rFonts w:ascii="Verdana" w:hAnsi="Verdana" w:cs="Arial"/>
          <w:sz w:val="20"/>
          <w:szCs w:val="20"/>
        </w:rPr>
      </w:pPr>
      <w:r w:rsidRPr="0004548E">
        <w:rPr>
          <w:rFonts w:ascii="Verdana" w:eastAsia="Calibri" w:hAnsi="Verdana" w:cs="Calibri"/>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r w:rsidRPr="00A05772">
        <w:rPr>
          <w:rFonts w:ascii="Verdana" w:hAnsi="Verdana" w:cs="Arial"/>
          <w:sz w:val="20"/>
          <w:szCs w:val="20"/>
        </w:rPr>
        <w:t xml:space="preserve">  </w:t>
      </w:r>
    </w:p>
    <w:p w14:paraId="357CD88F" w14:textId="77777777" w:rsidR="00952494" w:rsidRPr="0004548E" w:rsidRDefault="00952494" w:rsidP="00952494">
      <w:pPr>
        <w:numPr>
          <w:ilvl w:val="0"/>
          <w:numId w:val="161"/>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terminu realizacji przedmiotu umowy – w przypadku wystąpienia:</w:t>
      </w:r>
    </w:p>
    <w:p w14:paraId="118CBF91" w14:textId="77777777" w:rsidR="00952494" w:rsidRPr="0004548E"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wydłużenia terminu administracyjnego wydania decyzji i zgód </w:t>
      </w:r>
      <w:r>
        <w:rPr>
          <w:rFonts w:ascii="Verdana" w:eastAsia="Calibri" w:hAnsi="Verdana"/>
          <w:sz w:val="20"/>
          <w:szCs w:val="20"/>
        </w:rPr>
        <w:t xml:space="preserve">niezbędnych do prowadzenia robót, </w:t>
      </w:r>
      <w:r w:rsidRPr="0004548E">
        <w:rPr>
          <w:rFonts w:ascii="Verdana" w:eastAsia="Calibri" w:hAnsi="Verdana"/>
          <w:sz w:val="20"/>
          <w:szCs w:val="20"/>
        </w:rPr>
        <w:t xml:space="preserve">o </w:t>
      </w:r>
      <w:r>
        <w:rPr>
          <w:rFonts w:ascii="Verdana" w:eastAsia="Calibri" w:hAnsi="Verdana"/>
          <w:sz w:val="20"/>
          <w:szCs w:val="20"/>
        </w:rPr>
        <w:t xml:space="preserve">których </w:t>
      </w:r>
      <w:proofErr w:type="gramStart"/>
      <w:r>
        <w:rPr>
          <w:rFonts w:ascii="Verdana" w:eastAsia="Calibri" w:hAnsi="Verdana"/>
          <w:sz w:val="20"/>
          <w:szCs w:val="20"/>
        </w:rPr>
        <w:t>mowa  w</w:t>
      </w:r>
      <w:proofErr w:type="gramEnd"/>
      <w:r>
        <w:rPr>
          <w:rFonts w:ascii="Verdana" w:eastAsia="Calibri" w:hAnsi="Verdana"/>
          <w:sz w:val="20"/>
          <w:szCs w:val="20"/>
        </w:rPr>
        <w:t xml:space="preserve"> §1 ust. 2</w:t>
      </w:r>
      <w:r w:rsidRPr="0004548E">
        <w:rPr>
          <w:rFonts w:ascii="Verdana" w:eastAsia="Calibri" w:hAnsi="Verdana"/>
          <w:sz w:val="20"/>
          <w:szCs w:val="20"/>
        </w:rPr>
        <w:t xml:space="preserve">, </w:t>
      </w:r>
    </w:p>
    <w:p w14:paraId="5F9DDA71" w14:textId="77777777" w:rsidR="00952494" w:rsidRPr="0004548E"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wstrzymania robót lub przerwy w realizacji robót powstałej z przyczyn zależnych od Zamawiającego,</w:t>
      </w:r>
    </w:p>
    <w:p w14:paraId="45D206CE" w14:textId="77777777" w:rsidR="00952494" w:rsidRPr="0004548E"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zlecenia robót dodatkowych, jeżeli terminy ich zlecenia, rodzaj lub zakres uniemożliwiają dotrzymanie pierwotnego terminu umownego,</w:t>
      </w:r>
    </w:p>
    <w:p w14:paraId="255BD9F0" w14:textId="77777777" w:rsidR="00952494" w:rsidRPr="0004548E"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4FC4A281" w14:textId="77777777" w:rsidR="00952494" w:rsidRPr="0004548E"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459B124B" w14:textId="77777777" w:rsidR="00952494" w:rsidRPr="0004548E"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działań organów administracji lub gestorów sieci skutkujących przekroczeniem określonych przez prawo terminów wydawania decyzji, zezwoleń, uzgodnień </w:t>
      </w:r>
      <w:proofErr w:type="gramStart"/>
      <w:r w:rsidRPr="0004548E">
        <w:rPr>
          <w:rFonts w:ascii="Verdana" w:eastAsia="Calibri" w:hAnsi="Verdana"/>
          <w:sz w:val="20"/>
          <w:szCs w:val="20"/>
        </w:rPr>
        <w:t>lub  odmową</w:t>
      </w:r>
      <w:proofErr w:type="gramEnd"/>
      <w:r w:rsidRPr="0004548E">
        <w:rPr>
          <w:rFonts w:ascii="Verdana" w:eastAsia="Calibri" w:hAnsi="Verdana"/>
          <w:sz w:val="20"/>
          <w:szCs w:val="20"/>
        </w:rPr>
        <w:t xml:space="preserve"> wydania przez w/w podmioty wymaganych decyzji, zezwoleń, uzgodnień itp.,</w:t>
      </w:r>
    </w:p>
    <w:p w14:paraId="6919A282" w14:textId="77777777" w:rsidR="00952494" w:rsidRPr="009C16FF" w:rsidRDefault="00952494" w:rsidP="00952494">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przepisów prawa mających wpływ na przedłużenie wykonywania przedmiotu umowy,</w:t>
      </w:r>
    </w:p>
    <w:p w14:paraId="177C3836" w14:textId="77777777" w:rsidR="00952494" w:rsidRPr="0004548E" w:rsidRDefault="00952494" w:rsidP="00952494">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 xml:space="preserve">opóźnienia w wydaniu decyzji lub opinii przez organy lub podmioty właściwe do ich wydania, w </w:t>
      </w:r>
      <w:proofErr w:type="gramStart"/>
      <w:r w:rsidRPr="0004548E">
        <w:rPr>
          <w:rFonts w:ascii="Verdana" w:eastAsia="Calibri" w:hAnsi="Verdana"/>
          <w:sz w:val="20"/>
          <w:szCs w:val="20"/>
        </w:rPr>
        <w:t>przypadku</w:t>
      </w:r>
      <w:proofErr w:type="gramEnd"/>
      <w:r w:rsidRPr="0004548E">
        <w:rPr>
          <w:rFonts w:ascii="Verdana" w:eastAsia="Calibri" w:hAnsi="Verdana"/>
          <w:sz w:val="20"/>
          <w:szCs w:val="20"/>
        </w:rPr>
        <w:t xml:space="preserve"> gdy Wykonawca dochował wszelkiej staranności w przygotowaniu wniosku o wydanie takiej decyzji i opinii,</w:t>
      </w:r>
    </w:p>
    <w:p w14:paraId="13852113" w14:textId="77777777" w:rsidR="00952494" w:rsidRPr="0004548E" w:rsidRDefault="00952494" w:rsidP="00952494">
      <w:pPr>
        <w:numPr>
          <w:ilvl w:val="0"/>
          <w:numId w:val="162"/>
        </w:numPr>
        <w:autoSpaceDN w:val="0"/>
        <w:contextualSpacing/>
        <w:jc w:val="both"/>
        <w:rPr>
          <w:rFonts w:ascii="Verdana" w:eastAsia="Calibri" w:hAnsi="Verdana"/>
          <w:spacing w:val="-4"/>
          <w:sz w:val="20"/>
          <w:szCs w:val="20"/>
        </w:rPr>
      </w:pPr>
      <w:r w:rsidRPr="0004548E">
        <w:rPr>
          <w:rFonts w:ascii="Verdana" w:eastAsia="Calibri" w:hAnsi="Verdana"/>
          <w:spacing w:val="-4"/>
          <w:sz w:val="20"/>
          <w:szCs w:val="20"/>
        </w:rPr>
        <w:lastRenderedPageBreak/>
        <w:t>konieczności uzyskania dodatkowych uzgodnień i opinii od organów lub podmiotów,</w:t>
      </w:r>
    </w:p>
    <w:p w14:paraId="755284E1" w14:textId="77777777" w:rsidR="00952494" w:rsidRPr="0004548E" w:rsidRDefault="00952494" w:rsidP="00952494">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wykonania uzupełniających analiz, opracowań,</w:t>
      </w:r>
    </w:p>
    <w:p w14:paraId="79C0A7AB" w14:textId="77777777" w:rsidR="00952494" w:rsidRDefault="00952494" w:rsidP="00952494">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konieczności uzyskania dodatkowyc</w:t>
      </w:r>
      <w:r>
        <w:rPr>
          <w:rFonts w:ascii="Verdana" w:eastAsia="Calibri" w:hAnsi="Verdana"/>
          <w:sz w:val="20"/>
          <w:szCs w:val="20"/>
        </w:rPr>
        <w:t>h uzgodnień terenowo – prawnych,</w:t>
      </w:r>
    </w:p>
    <w:p w14:paraId="6EED35BE" w14:textId="77777777" w:rsidR="00952494" w:rsidRPr="0004548E" w:rsidRDefault="00952494" w:rsidP="00952494">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inne przyczyny zewnętrzne niezależne od Zamawiającego oraz Wykonawcy skutkujące niemożliwością prowadzenia prac lub wykonywania innych czynności przewidzianych umową,</w:t>
      </w:r>
    </w:p>
    <w:p w14:paraId="1D33A626" w14:textId="77777777" w:rsidR="00952494" w:rsidRPr="0004548E" w:rsidRDefault="00952494" w:rsidP="00952494">
      <w:pPr>
        <w:numPr>
          <w:ilvl w:val="0"/>
          <w:numId w:val="161"/>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osobowe – zmiana osób:</w:t>
      </w:r>
    </w:p>
    <w:p w14:paraId="6179B77A" w14:textId="77777777" w:rsidR="00952494" w:rsidRPr="0004548E" w:rsidRDefault="00952494" w:rsidP="00952494">
      <w:pPr>
        <w:numPr>
          <w:ilvl w:val="0"/>
          <w:numId w:val="163"/>
        </w:numPr>
        <w:autoSpaceDN w:val="0"/>
        <w:ind w:hanging="357"/>
        <w:contextualSpacing/>
        <w:jc w:val="both"/>
        <w:rPr>
          <w:rFonts w:ascii="Verdana" w:eastAsia="Calibri" w:hAnsi="Verdana"/>
          <w:sz w:val="20"/>
          <w:szCs w:val="20"/>
        </w:rPr>
      </w:pPr>
      <w:r w:rsidRPr="0004548E">
        <w:rPr>
          <w:rFonts w:ascii="Verdana" w:eastAsia="Calibri"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15809B97" w14:textId="77777777" w:rsidR="00952494" w:rsidRPr="0004548E" w:rsidRDefault="00952494" w:rsidP="00952494">
      <w:pPr>
        <w:numPr>
          <w:ilvl w:val="0"/>
          <w:numId w:val="163"/>
        </w:numPr>
        <w:autoSpaceDN w:val="0"/>
        <w:ind w:hanging="357"/>
        <w:contextualSpacing/>
        <w:jc w:val="both"/>
        <w:rPr>
          <w:rFonts w:ascii="Verdana" w:eastAsia="Calibri" w:hAnsi="Verdana"/>
          <w:spacing w:val="-2"/>
          <w:sz w:val="20"/>
          <w:szCs w:val="20"/>
        </w:rPr>
      </w:pPr>
      <w:r w:rsidRPr="0004548E">
        <w:rPr>
          <w:rFonts w:ascii="Verdana" w:eastAsia="Calibri" w:hAnsi="Verdana"/>
          <w:spacing w:val="-2"/>
          <w:sz w:val="20"/>
          <w:szCs w:val="20"/>
        </w:rPr>
        <w:t>w składzie zgłoszonych Zamawiającemu podwykonawców w przypadku zaistnienia uzasadnionej konieczności wynikającej z uwarunkowań organizacyjnych, jak również prawidłowej realizacji przedmiotu zamówienia, itp.,</w:t>
      </w:r>
    </w:p>
    <w:p w14:paraId="01DDA249" w14:textId="77777777" w:rsidR="00952494" w:rsidRDefault="00952494" w:rsidP="00952494">
      <w:pPr>
        <w:numPr>
          <w:ilvl w:val="0"/>
          <w:numId w:val="161"/>
        </w:numPr>
        <w:suppressAutoHyphens/>
        <w:autoSpaceDN w:val="0"/>
        <w:contextualSpacing/>
        <w:jc w:val="both"/>
        <w:textAlignment w:val="baseline"/>
        <w:rPr>
          <w:rFonts w:ascii="Verdana" w:hAnsi="Verdana"/>
          <w:kern w:val="3"/>
          <w:sz w:val="20"/>
          <w:szCs w:val="20"/>
        </w:rPr>
      </w:pPr>
      <w:r w:rsidRPr="0004548E">
        <w:rPr>
          <w:rFonts w:ascii="Verdana" w:eastAsia="Calibri" w:hAnsi="Verdana"/>
          <w:sz w:val="20"/>
          <w:szCs w:val="20"/>
        </w:rPr>
        <w:t>zmiany części zamówienia wskazanej w ofercie Wykonawcy do wykonania podwykonawcy związku z prawidłową realiz</w:t>
      </w:r>
      <w:r>
        <w:rPr>
          <w:rFonts w:ascii="Verdana" w:eastAsia="Calibri" w:hAnsi="Verdana"/>
          <w:sz w:val="20"/>
          <w:szCs w:val="20"/>
        </w:rPr>
        <w:t xml:space="preserve">acją przedmiotu </w:t>
      </w:r>
      <w:proofErr w:type="gramStart"/>
      <w:r>
        <w:rPr>
          <w:rFonts w:ascii="Verdana" w:eastAsia="Calibri" w:hAnsi="Verdana"/>
          <w:sz w:val="20"/>
          <w:szCs w:val="20"/>
        </w:rPr>
        <w:t>zamówienia ,</w:t>
      </w:r>
      <w:proofErr w:type="gramEnd"/>
      <w:r>
        <w:rPr>
          <w:rFonts w:ascii="Verdana" w:eastAsia="Calibri" w:hAnsi="Verdana"/>
          <w:sz w:val="20"/>
          <w:szCs w:val="20"/>
        </w:rPr>
        <w:t>itp.</w:t>
      </w:r>
    </w:p>
    <w:p w14:paraId="2EA7875D" w14:textId="77777777" w:rsidR="00952494" w:rsidRPr="00034879" w:rsidRDefault="00952494" w:rsidP="00952494">
      <w:pPr>
        <w:numPr>
          <w:ilvl w:val="0"/>
          <w:numId w:val="240"/>
        </w:numPr>
        <w:autoSpaceDE w:val="0"/>
        <w:autoSpaceDN w:val="0"/>
        <w:contextualSpacing/>
        <w:jc w:val="both"/>
        <w:rPr>
          <w:rFonts w:ascii="Verdana" w:eastAsia="Calibri" w:hAnsi="Verdana" w:cs="Calibri"/>
          <w:sz w:val="20"/>
          <w:szCs w:val="20"/>
        </w:rPr>
      </w:pPr>
      <w:r w:rsidRPr="0004548E">
        <w:rPr>
          <w:rFonts w:ascii="Verdana" w:eastAsia="Calibri" w:hAnsi="Verdana" w:cs="Calibri"/>
          <w:sz w:val="20"/>
          <w:szCs w:val="20"/>
        </w:rPr>
        <w:t>Strony dopuszczają możliwość zmia</w:t>
      </w:r>
      <w:r>
        <w:rPr>
          <w:rFonts w:ascii="Verdana" w:eastAsia="Calibri" w:hAnsi="Verdana" w:cs="Calibri"/>
          <w:sz w:val="20"/>
          <w:szCs w:val="20"/>
        </w:rPr>
        <w:t xml:space="preserve">ny postanowień Umowy </w:t>
      </w:r>
      <w:r w:rsidRPr="00034879">
        <w:rPr>
          <w:rFonts w:ascii="Verdana" w:eastAsia="Calibri" w:hAnsi="Verdana"/>
          <w:sz w:val="20"/>
          <w:szCs w:val="20"/>
        </w:rPr>
        <w:t>w sytuacji, gdy zmiana zakresu przedmiotu umowy stała się konieczna ze względu na interes Zamawiającego, w szczególności z uwagi na zmianę zakresu dokumentacji projektowej pierwotnie przeznaczonego do wykonania w ramach przedmiotu Umowy;</w:t>
      </w:r>
    </w:p>
    <w:p w14:paraId="6C00C125" w14:textId="77777777" w:rsidR="00952494" w:rsidRPr="007B0C04" w:rsidRDefault="00952494" w:rsidP="00952494">
      <w:pPr>
        <w:autoSpaceDN w:val="0"/>
        <w:contextualSpacing/>
        <w:jc w:val="both"/>
        <w:rPr>
          <w:rFonts w:ascii="Verdana" w:eastAsia="Calibri" w:hAnsi="Verdana"/>
          <w:sz w:val="20"/>
          <w:szCs w:val="20"/>
        </w:rPr>
      </w:pPr>
    </w:p>
    <w:p w14:paraId="73FE886C" w14:textId="77777777" w:rsidR="00952494" w:rsidRPr="00A05772" w:rsidRDefault="00952494" w:rsidP="00952494">
      <w:pPr>
        <w:numPr>
          <w:ilvl w:val="0"/>
          <w:numId w:val="240"/>
        </w:numPr>
        <w:suppressAutoHyphens/>
        <w:autoSpaceDN w:val="0"/>
        <w:contextualSpacing/>
        <w:jc w:val="both"/>
        <w:textAlignment w:val="baseline"/>
        <w:rPr>
          <w:rFonts w:ascii="Verdana" w:hAnsi="Verdana"/>
          <w:kern w:val="3"/>
          <w:sz w:val="20"/>
          <w:szCs w:val="20"/>
        </w:rPr>
      </w:pPr>
      <w:r w:rsidRPr="0004548E">
        <w:rPr>
          <w:rFonts w:ascii="Verdana" w:eastAsia="Calibri" w:hAnsi="Verdana" w:cs="Calibri"/>
          <w:spacing w:val="-2"/>
          <w:sz w:val="20"/>
          <w:szCs w:val="20"/>
        </w:rPr>
        <w:t>Wszelkie zmiany treści umowy wymagają zachowania formy pisemnej pod rygorem nieważności.</w:t>
      </w:r>
    </w:p>
    <w:p w14:paraId="06C48B4D" w14:textId="77777777" w:rsidR="00952494" w:rsidRPr="00A05772" w:rsidRDefault="00952494" w:rsidP="00952494">
      <w:pPr>
        <w:numPr>
          <w:ilvl w:val="0"/>
          <w:numId w:val="240"/>
        </w:numPr>
        <w:contextualSpacing/>
        <w:jc w:val="both"/>
        <w:rPr>
          <w:rFonts w:ascii="Verdana" w:hAnsi="Verdana" w:cs="Arial"/>
          <w:sz w:val="20"/>
          <w:szCs w:val="20"/>
        </w:rPr>
      </w:pPr>
      <w:r w:rsidRPr="00A05772">
        <w:rPr>
          <w:rFonts w:ascii="Verdana" w:hAnsi="Verdana" w:cs="Arial"/>
          <w:sz w:val="20"/>
          <w:szCs w:val="20"/>
        </w:rPr>
        <w:t>Wszystkie powyższe postanowienia stanowią listę zmian,</w:t>
      </w:r>
      <w:r>
        <w:rPr>
          <w:rFonts w:ascii="Verdana" w:hAnsi="Verdana" w:cs="Arial"/>
          <w:sz w:val="20"/>
          <w:szCs w:val="20"/>
        </w:rPr>
        <w:t xml:space="preserve"> </w:t>
      </w:r>
      <w:r w:rsidRPr="00A05772">
        <w:rPr>
          <w:rFonts w:ascii="Verdana" w:hAnsi="Verdana" w:cs="Arial"/>
          <w:sz w:val="20"/>
          <w:szCs w:val="20"/>
        </w:rPr>
        <w:t>na które</w:t>
      </w:r>
      <w:r>
        <w:rPr>
          <w:rFonts w:ascii="Verdana" w:hAnsi="Verdana" w:cs="Arial"/>
          <w:sz w:val="20"/>
          <w:szCs w:val="20"/>
        </w:rPr>
        <w:t xml:space="preserve"> </w:t>
      </w:r>
      <w:r w:rsidRPr="00A05772">
        <w:rPr>
          <w:rFonts w:ascii="Verdana" w:hAnsi="Verdana" w:cs="Arial"/>
          <w:sz w:val="20"/>
          <w:szCs w:val="20"/>
        </w:rPr>
        <w:t xml:space="preserve">Zamawiający może wyrazić zgodę. Nie stanowią jednocześnie zobowiązania do wyrażenia takiej zgody i nie rodzą żadnego roszczenia w stosunku do Zamawiającego.  </w:t>
      </w:r>
    </w:p>
    <w:p w14:paraId="3D20CA63" w14:textId="77777777" w:rsidR="00952494" w:rsidRPr="00A05772" w:rsidRDefault="00952494" w:rsidP="00952494">
      <w:pPr>
        <w:numPr>
          <w:ilvl w:val="0"/>
          <w:numId w:val="240"/>
        </w:numPr>
        <w:contextualSpacing/>
        <w:jc w:val="both"/>
        <w:rPr>
          <w:rFonts w:ascii="Verdana" w:hAnsi="Verdana" w:cs="Arial"/>
          <w:sz w:val="20"/>
          <w:szCs w:val="20"/>
        </w:rPr>
      </w:pPr>
      <w:r w:rsidRPr="00A05772">
        <w:rPr>
          <w:rFonts w:ascii="Verdana" w:hAnsi="Verdana" w:cs="Arial"/>
          <w:sz w:val="20"/>
          <w:szCs w:val="20"/>
        </w:rPr>
        <w:t xml:space="preserve">O wystąpieniu okoliczności mogących mieć wpływ na zmianę terminów Wykonawca winien jest pisemnie poinformować Zamawiającego.  </w:t>
      </w:r>
    </w:p>
    <w:p w14:paraId="2E010165" w14:textId="77777777" w:rsidR="00952494" w:rsidRPr="00A05772" w:rsidRDefault="00952494" w:rsidP="00952494">
      <w:pPr>
        <w:numPr>
          <w:ilvl w:val="0"/>
          <w:numId w:val="240"/>
        </w:numPr>
        <w:contextualSpacing/>
        <w:jc w:val="both"/>
        <w:rPr>
          <w:rFonts w:ascii="Verdana" w:hAnsi="Verdana" w:cs="Arial"/>
          <w:sz w:val="20"/>
          <w:szCs w:val="20"/>
        </w:rPr>
      </w:pPr>
      <w:proofErr w:type="gramStart"/>
      <w:r w:rsidRPr="00A05772">
        <w:rPr>
          <w:rFonts w:ascii="Verdana" w:hAnsi="Verdana" w:cs="Arial"/>
          <w:sz w:val="20"/>
          <w:szCs w:val="20"/>
        </w:rPr>
        <w:t>Zamawiający  dopuszcza</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możliwość  zmian</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postanowień  umowy</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innych,  niż</w:t>
      </w:r>
      <w:proofErr w:type="gramEnd"/>
      <w:r w:rsidRPr="00A05772">
        <w:rPr>
          <w:rFonts w:ascii="Verdana" w:hAnsi="Verdana" w:cs="Arial"/>
          <w:sz w:val="20"/>
          <w:szCs w:val="20"/>
        </w:rPr>
        <w:t xml:space="preserve">  określone w ust. 1-3 niniejszego </w:t>
      </w:r>
      <w:r>
        <w:rPr>
          <w:rFonts w:ascii="Verdana" w:hAnsi="Verdana" w:cs="Arial"/>
          <w:sz w:val="20"/>
          <w:szCs w:val="20"/>
        </w:rPr>
        <w:t>paragrafu</w:t>
      </w:r>
      <w:r w:rsidRPr="00A05772">
        <w:rPr>
          <w:rFonts w:ascii="Verdana" w:hAnsi="Verdana" w:cs="Arial"/>
          <w:sz w:val="20"/>
          <w:szCs w:val="20"/>
        </w:rPr>
        <w:t xml:space="preserve"> w sytuacjach mających charakter zmian nieistotnych.  </w:t>
      </w:r>
    </w:p>
    <w:p w14:paraId="779F59D4" w14:textId="77777777" w:rsidR="00952494" w:rsidRPr="00A05772" w:rsidRDefault="00952494" w:rsidP="00952494">
      <w:pPr>
        <w:numPr>
          <w:ilvl w:val="0"/>
          <w:numId w:val="240"/>
        </w:numPr>
        <w:contextualSpacing/>
        <w:jc w:val="both"/>
        <w:rPr>
          <w:rFonts w:ascii="Verdana" w:hAnsi="Verdana" w:cs="Arial"/>
          <w:sz w:val="20"/>
          <w:szCs w:val="20"/>
        </w:rPr>
      </w:pPr>
      <w:r w:rsidRPr="00A05772">
        <w:rPr>
          <w:rFonts w:ascii="Verdana" w:hAnsi="Verdana" w:cs="Arial"/>
          <w:sz w:val="20"/>
          <w:szCs w:val="20"/>
        </w:rPr>
        <w:t xml:space="preserve">Ustala się, iż nie stanowi istotnej </w:t>
      </w:r>
      <w:proofErr w:type="gramStart"/>
      <w:r w:rsidRPr="00A05772">
        <w:rPr>
          <w:rFonts w:ascii="Verdana" w:hAnsi="Verdana" w:cs="Arial"/>
          <w:sz w:val="20"/>
          <w:szCs w:val="20"/>
        </w:rPr>
        <w:t>zmiany  umowy</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w  rozumieniu</w:t>
      </w:r>
      <w:proofErr w:type="gramEnd"/>
      <w:r w:rsidRPr="00A05772">
        <w:rPr>
          <w:rFonts w:ascii="Verdana" w:hAnsi="Verdana" w:cs="Arial"/>
          <w:sz w:val="20"/>
          <w:szCs w:val="20"/>
        </w:rPr>
        <w:t xml:space="preserve">  art.  </w:t>
      </w:r>
      <w:proofErr w:type="gramStart"/>
      <w:r w:rsidRPr="00A05772">
        <w:rPr>
          <w:rFonts w:ascii="Verdana" w:hAnsi="Verdana" w:cs="Arial"/>
          <w:sz w:val="20"/>
          <w:szCs w:val="20"/>
        </w:rPr>
        <w:t>454  ustawy</w:t>
      </w:r>
      <w:proofErr w:type="gramEnd"/>
      <w:r w:rsidRPr="00A05772">
        <w:rPr>
          <w:rFonts w:ascii="Verdana" w:hAnsi="Verdana" w:cs="Arial"/>
          <w:sz w:val="20"/>
          <w:szCs w:val="20"/>
        </w:rPr>
        <w:t xml:space="preserve"> </w:t>
      </w:r>
      <w:proofErr w:type="spellStart"/>
      <w:r w:rsidRPr="00A05772">
        <w:rPr>
          <w:rFonts w:ascii="Verdana" w:hAnsi="Verdana" w:cs="Arial"/>
          <w:sz w:val="20"/>
          <w:szCs w:val="20"/>
        </w:rPr>
        <w:t>P</w:t>
      </w:r>
      <w:r>
        <w:rPr>
          <w:rFonts w:ascii="Verdana" w:hAnsi="Verdana" w:cs="Arial"/>
          <w:sz w:val="20"/>
          <w:szCs w:val="20"/>
        </w:rPr>
        <w:t>zp</w:t>
      </w:r>
      <w:proofErr w:type="spellEnd"/>
      <w:r w:rsidRPr="00A05772">
        <w:rPr>
          <w:rFonts w:ascii="Verdana" w:hAnsi="Verdana" w:cs="Arial"/>
          <w:sz w:val="20"/>
          <w:szCs w:val="20"/>
        </w:rPr>
        <w:t xml:space="preserve">, w szczególności:  </w:t>
      </w:r>
    </w:p>
    <w:p w14:paraId="37460790" w14:textId="77777777" w:rsidR="00952494" w:rsidRPr="00A05772" w:rsidRDefault="00952494" w:rsidP="00952494">
      <w:pPr>
        <w:numPr>
          <w:ilvl w:val="0"/>
          <w:numId w:val="244"/>
        </w:numPr>
        <w:contextualSpacing/>
        <w:jc w:val="both"/>
        <w:rPr>
          <w:rFonts w:ascii="Verdana" w:hAnsi="Verdana" w:cs="Arial"/>
          <w:sz w:val="20"/>
          <w:szCs w:val="20"/>
        </w:rPr>
      </w:pPr>
      <w:r w:rsidRPr="00A05772">
        <w:rPr>
          <w:rFonts w:ascii="Verdana" w:hAnsi="Verdana" w:cs="Arial"/>
          <w:sz w:val="20"/>
          <w:szCs w:val="20"/>
        </w:rPr>
        <w:t xml:space="preserve">zmiana danych teleadresowych zawartych w ofercie i umowie;  </w:t>
      </w:r>
    </w:p>
    <w:p w14:paraId="149CE85F" w14:textId="77777777" w:rsidR="00952494" w:rsidRPr="00A05772" w:rsidRDefault="00952494" w:rsidP="00952494">
      <w:pPr>
        <w:numPr>
          <w:ilvl w:val="0"/>
          <w:numId w:val="244"/>
        </w:numPr>
        <w:contextualSpacing/>
        <w:jc w:val="both"/>
        <w:rPr>
          <w:rFonts w:ascii="Verdana" w:hAnsi="Verdana" w:cs="Arial"/>
          <w:sz w:val="20"/>
          <w:szCs w:val="20"/>
        </w:rPr>
      </w:pPr>
      <w:r w:rsidRPr="00A05772">
        <w:rPr>
          <w:rFonts w:ascii="Verdana" w:hAnsi="Verdana" w:cs="Arial"/>
          <w:sz w:val="20"/>
          <w:szCs w:val="20"/>
        </w:rPr>
        <w:t xml:space="preserve">zmiana formy zabezpieczenia należytego wykonania umowy.  </w:t>
      </w:r>
    </w:p>
    <w:p w14:paraId="628B3BCF" w14:textId="77777777" w:rsidR="00952494" w:rsidRDefault="00952494" w:rsidP="00952494">
      <w:pPr>
        <w:numPr>
          <w:ilvl w:val="0"/>
          <w:numId w:val="240"/>
        </w:numPr>
        <w:suppressAutoHyphens/>
        <w:autoSpaceDE w:val="0"/>
        <w:spacing w:line="276" w:lineRule="auto"/>
        <w:rPr>
          <w:rFonts w:ascii="Verdana" w:hAnsi="Verdana" w:cs="Verdana"/>
          <w:b/>
          <w:sz w:val="20"/>
          <w:szCs w:val="20"/>
        </w:rPr>
      </w:pPr>
      <w:r w:rsidRPr="00A05772">
        <w:rPr>
          <w:rFonts w:ascii="Verdana" w:hAnsi="Verdana" w:cs="Arial"/>
          <w:sz w:val="20"/>
          <w:szCs w:val="20"/>
        </w:rPr>
        <w:t>Wystąpienie oko</w:t>
      </w:r>
      <w:r>
        <w:rPr>
          <w:rFonts w:ascii="Verdana" w:hAnsi="Verdana" w:cs="Arial"/>
          <w:sz w:val="20"/>
          <w:szCs w:val="20"/>
        </w:rPr>
        <w:t xml:space="preserve">liczności, o których mowa w </w:t>
      </w:r>
      <w:r w:rsidRPr="00A05772">
        <w:rPr>
          <w:rFonts w:ascii="Verdana" w:hAnsi="Verdana" w:cs="Arial"/>
          <w:sz w:val="20"/>
          <w:szCs w:val="20"/>
        </w:rPr>
        <w:t xml:space="preserve">ust. </w:t>
      </w:r>
      <w:r>
        <w:rPr>
          <w:rFonts w:ascii="Verdana" w:hAnsi="Verdana" w:cs="Arial"/>
          <w:sz w:val="20"/>
          <w:szCs w:val="20"/>
        </w:rPr>
        <w:t>7</w:t>
      </w:r>
      <w:r w:rsidRPr="00A05772">
        <w:rPr>
          <w:rFonts w:ascii="Verdana" w:hAnsi="Verdana" w:cs="Arial"/>
          <w:sz w:val="20"/>
          <w:szCs w:val="20"/>
        </w:rPr>
        <w:t xml:space="preserve"> niniejszego </w:t>
      </w:r>
      <w:r>
        <w:rPr>
          <w:rFonts w:ascii="Verdana" w:hAnsi="Verdana" w:cs="Arial"/>
          <w:sz w:val="20"/>
          <w:szCs w:val="20"/>
        </w:rPr>
        <w:t>paragrafu</w:t>
      </w:r>
      <w:r w:rsidRPr="00A05772">
        <w:rPr>
          <w:rFonts w:ascii="Verdana" w:hAnsi="Verdana" w:cs="Arial"/>
          <w:sz w:val="20"/>
          <w:szCs w:val="20"/>
        </w:rPr>
        <w:t xml:space="preserve"> nie wymaga </w:t>
      </w:r>
      <w:proofErr w:type="gramStart"/>
      <w:r w:rsidRPr="00A05772">
        <w:rPr>
          <w:rFonts w:ascii="Verdana" w:hAnsi="Verdana" w:cs="Arial"/>
          <w:sz w:val="20"/>
          <w:szCs w:val="20"/>
        </w:rPr>
        <w:t>s</w:t>
      </w:r>
      <w:r>
        <w:rPr>
          <w:rFonts w:ascii="Verdana" w:hAnsi="Verdana" w:cs="Arial"/>
          <w:sz w:val="20"/>
          <w:szCs w:val="20"/>
        </w:rPr>
        <w:t>porządzenia  pisemnego</w:t>
      </w:r>
      <w:proofErr w:type="gramEnd"/>
      <w:r>
        <w:rPr>
          <w:rFonts w:ascii="Verdana" w:hAnsi="Verdana" w:cs="Arial"/>
          <w:sz w:val="20"/>
          <w:szCs w:val="20"/>
        </w:rPr>
        <w:t xml:space="preserve">  aneksu,</w:t>
      </w:r>
      <w:r w:rsidRPr="00A05772">
        <w:rPr>
          <w:rFonts w:ascii="Verdana" w:hAnsi="Verdana" w:cs="Arial"/>
          <w:sz w:val="20"/>
          <w:szCs w:val="20"/>
        </w:rPr>
        <w:t xml:space="preserve"> </w:t>
      </w:r>
      <w:proofErr w:type="gramStart"/>
      <w:r w:rsidRPr="00A05772">
        <w:rPr>
          <w:rFonts w:ascii="Verdana" w:hAnsi="Verdana" w:cs="Arial"/>
          <w:sz w:val="20"/>
          <w:szCs w:val="20"/>
        </w:rPr>
        <w:t>a  jed</w:t>
      </w:r>
      <w:r>
        <w:rPr>
          <w:rFonts w:ascii="Verdana" w:hAnsi="Verdana" w:cs="Arial"/>
          <w:sz w:val="20"/>
          <w:szCs w:val="20"/>
        </w:rPr>
        <w:t>ynie</w:t>
      </w:r>
      <w:proofErr w:type="gramEnd"/>
      <w:r>
        <w:rPr>
          <w:rFonts w:ascii="Verdana" w:hAnsi="Verdana" w:cs="Arial"/>
          <w:sz w:val="20"/>
          <w:szCs w:val="20"/>
        </w:rPr>
        <w:t xml:space="preserve">  niezwłocznego pisemnego </w:t>
      </w:r>
      <w:r w:rsidRPr="00A05772">
        <w:rPr>
          <w:rFonts w:ascii="Verdana" w:hAnsi="Verdana" w:cs="Arial"/>
          <w:sz w:val="20"/>
          <w:szCs w:val="20"/>
        </w:rPr>
        <w:t xml:space="preserve">zawiadomienia drugiej strony.  </w:t>
      </w:r>
    </w:p>
    <w:p w14:paraId="12824FFD" w14:textId="77777777" w:rsidR="00952494" w:rsidRDefault="00952494" w:rsidP="00952494">
      <w:pPr>
        <w:contextualSpacing/>
        <w:jc w:val="center"/>
        <w:rPr>
          <w:rFonts w:ascii="Verdana" w:hAnsi="Verdana"/>
          <w:b/>
          <w:bCs/>
          <w:sz w:val="20"/>
          <w:szCs w:val="20"/>
        </w:rPr>
      </w:pPr>
    </w:p>
    <w:p w14:paraId="305DF5E2" w14:textId="1EB4320C" w:rsidR="00952494" w:rsidRDefault="00952494" w:rsidP="00952494">
      <w:pPr>
        <w:contextualSpacing/>
        <w:jc w:val="center"/>
        <w:rPr>
          <w:rFonts w:ascii="Verdana" w:hAnsi="Verdana"/>
          <w:b/>
          <w:bCs/>
          <w:sz w:val="20"/>
          <w:szCs w:val="20"/>
        </w:rPr>
      </w:pPr>
      <w:r w:rsidRPr="00A05772">
        <w:rPr>
          <w:rFonts w:ascii="Verdana" w:hAnsi="Verdana"/>
          <w:b/>
          <w:bCs/>
          <w:sz w:val="20"/>
          <w:szCs w:val="20"/>
        </w:rPr>
        <w:t>Rękojmia za wady, gwara</w:t>
      </w:r>
      <w:r>
        <w:rPr>
          <w:rFonts w:ascii="Verdana" w:hAnsi="Verdana"/>
          <w:b/>
          <w:bCs/>
          <w:sz w:val="20"/>
          <w:szCs w:val="20"/>
        </w:rPr>
        <w:t>ncja oraz zabezpieczenie umowne</w:t>
      </w:r>
    </w:p>
    <w:p w14:paraId="0CB1EA76" w14:textId="3FDD0FCE" w:rsidR="00952494" w:rsidRPr="00A05772" w:rsidRDefault="00952494" w:rsidP="00952494">
      <w:pPr>
        <w:contextualSpacing/>
        <w:jc w:val="center"/>
        <w:rPr>
          <w:rFonts w:ascii="Verdana" w:hAnsi="Verdana"/>
          <w:b/>
          <w:bCs/>
          <w:sz w:val="20"/>
          <w:szCs w:val="20"/>
        </w:rPr>
      </w:pPr>
      <w:r>
        <w:rPr>
          <w:rFonts w:ascii="Verdana" w:hAnsi="Verdana"/>
          <w:b/>
          <w:bCs/>
          <w:sz w:val="20"/>
          <w:szCs w:val="20"/>
        </w:rPr>
        <w:t>§ 15</w:t>
      </w:r>
    </w:p>
    <w:p w14:paraId="207C57D5" w14:textId="77777777" w:rsidR="00952494" w:rsidRPr="00A05772" w:rsidRDefault="00952494" w:rsidP="00952494">
      <w:pPr>
        <w:numPr>
          <w:ilvl w:val="0"/>
          <w:numId w:val="249"/>
        </w:numPr>
        <w:contextualSpacing/>
        <w:jc w:val="both"/>
        <w:rPr>
          <w:rFonts w:ascii="Verdana" w:hAnsi="Verdana" w:cs="Arial"/>
          <w:sz w:val="20"/>
          <w:szCs w:val="20"/>
        </w:rPr>
      </w:pPr>
      <w:r w:rsidRPr="00A05772">
        <w:rPr>
          <w:rFonts w:ascii="Verdana" w:hAnsi="Verdana" w:cs="Arial"/>
          <w:sz w:val="20"/>
          <w:szCs w:val="20"/>
        </w:rPr>
        <w:t xml:space="preserve">Strony postanawiają, że odpowiedzialność Wykonawcy z tytułu rękojmi za wady przedmiotu umowy obejmująca </w:t>
      </w:r>
      <w:r>
        <w:rPr>
          <w:rFonts w:ascii="Verdana" w:hAnsi="Verdana" w:cs="Arial"/>
          <w:sz w:val="20"/>
          <w:szCs w:val="20"/>
        </w:rPr>
        <w:t xml:space="preserve">… </w:t>
      </w:r>
      <w:r w:rsidRPr="00A05772">
        <w:rPr>
          <w:rFonts w:ascii="Verdana" w:hAnsi="Verdana" w:cs="Arial"/>
          <w:sz w:val="20"/>
          <w:szCs w:val="20"/>
        </w:rPr>
        <w:t>miesiąc</w:t>
      </w:r>
      <w:r>
        <w:rPr>
          <w:rFonts w:ascii="Verdana" w:hAnsi="Verdana" w:cs="Arial"/>
          <w:sz w:val="20"/>
          <w:szCs w:val="20"/>
        </w:rPr>
        <w:t>e</w:t>
      </w:r>
      <w:r w:rsidRPr="00A05772">
        <w:rPr>
          <w:rFonts w:ascii="Verdana" w:hAnsi="Verdana" w:cs="Arial"/>
          <w:sz w:val="20"/>
          <w:szCs w:val="20"/>
        </w:rPr>
        <w:t xml:space="preserve"> od daty podpisania bezusterkowego protokołu odbioru końcowego zostanie rozszerzona poprzez udzielenie Zamawiającemu przez </w:t>
      </w:r>
      <w:proofErr w:type="gramStart"/>
      <w:r w:rsidRPr="00A05772">
        <w:rPr>
          <w:rFonts w:ascii="Verdana" w:hAnsi="Verdana" w:cs="Arial"/>
          <w:sz w:val="20"/>
          <w:szCs w:val="20"/>
        </w:rPr>
        <w:t>Wykonawcę  gwarancji</w:t>
      </w:r>
      <w:proofErr w:type="gramEnd"/>
      <w:r w:rsidRPr="00A05772">
        <w:rPr>
          <w:rFonts w:ascii="Verdana" w:hAnsi="Verdana" w:cs="Arial"/>
          <w:sz w:val="20"/>
          <w:szCs w:val="20"/>
        </w:rPr>
        <w:t xml:space="preserve"> jakości.</w:t>
      </w:r>
    </w:p>
    <w:p w14:paraId="5D424B3D" w14:textId="77777777" w:rsidR="00952494" w:rsidRPr="00A05772" w:rsidRDefault="00952494" w:rsidP="00952494">
      <w:pPr>
        <w:numPr>
          <w:ilvl w:val="0"/>
          <w:numId w:val="249"/>
        </w:numPr>
        <w:contextualSpacing/>
        <w:jc w:val="both"/>
        <w:rPr>
          <w:rFonts w:ascii="Verdana" w:hAnsi="Verdana" w:cs="Arial"/>
          <w:sz w:val="20"/>
          <w:szCs w:val="20"/>
        </w:rPr>
      </w:pPr>
      <w:r w:rsidRPr="00A05772">
        <w:rPr>
          <w:rFonts w:ascii="Verdana" w:hAnsi="Verdana" w:cs="Arial"/>
          <w:sz w:val="20"/>
          <w:szCs w:val="20"/>
        </w:rPr>
        <w:t>Termin gwarancji jakości wykonania robót budowlanych i użytych do budowy materiałów oraz</w:t>
      </w:r>
      <w:r>
        <w:rPr>
          <w:rFonts w:ascii="Verdana" w:hAnsi="Verdana" w:cs="Arial"/>
          <w:sz w:val="20"/>
          <w:szCs w:val="20"/>
        </w:rPr>
        <w:t xml:space="preserve"> </w:t>
      </w:r>
      <w:r w:rsidRPr="00A05772">
        <w:rPr>
          <w:rFonts w:ascii="Verdana" w:hAnsi="Verdana" w:cs="Arial"/>
          <w:sz w:val="20"/>
          <w:szCs w:val="20"/>
        </w:rPr>
        <w:t xml:space="preserve">urządzeń ustala się na </w:t>
      </w:r>
      <w:r>
        <w:rPr>
          <w:rFonts w:ascii="Verdana" w:hAnsi="Verdana" w:cs="Arial"/>
          <w:sz w:val="20"/>
          <w:szCs w:val="20"/>
        </w:rPr>
        <w:t>…</w:t>
      </w:r>
      <w:r w:rsidRPr="00A05772">
        <w:rPr>
          <w:rFonts w:ascii="Verdana" w:hAnsi="Verdana" w:cs="Arial"/>
          <w:sz w:val="20"/>
          <w:szCs w:val="20"/>
        </w:rPr>
        <w:t xml:space="preserve"> miesią</w:t>
      </w:r>
      <w:r>
        <w:rPr>
          <w:rFonts w:ascii="Verdana" w:hAnsi="Verdana" w:cs="Arial"/>
          <w:sz w:val="20"/>
          <w:szCs w:val="20"/>
        </w:rPr>
        <w:t xml:space="preserve">ce </w:t>
      </w:r>
      <w:r w:rsidRPr="00A05772">
        <w:rPr>
          <w:rFonts w:ascii="Verdana" w:hAnsi="Verdana" w:cs="Arial"/>
          <w:sz w:val="20"/>
          <w:szCs w:val="20"/>
        </w:rPr>
        <w:t>od daty zakończenia odbioru końcowego.</w:t>
      </w:r>
    </w:p>
    <w:p w14:paraId="534D3A3A" w14:textId="77777777" w:rsidR="00952494" w:rsidRPr="00A05772" w:rsidRDefault="00952494" w:rsidP="00952494">
      <w:pPr>
        <w:numPr>
          <w:ilvl w:val="0"/>
          <w:numId w:val="249"/>
        </w:numPr>
        <w:contextualSpacing/>
        <w:jc w:val="both"/>
        <w:rPr>
          <w:rFonts w:ascii="Verdana" w:hAnsi="Verdana" w:cs="Arial"/>
          <w:sz w:val="20"/>
          <w:szCs w:val="20"/>
        </w:rPr>
      </w:pPr>
      <w:r w:rsidRPr="00A05772">
        <w:rPr>
          <w:rFonts w:ascii="Verdana" w:hAnsi="Verdana" w:cs="Arial"/>
          <w:sz w:val="20"/>
          <w:szCs w:val="20"/>
        </w:rPr>
        <w:t>Zamawiający może dochodzić roszczeń z tytułu gwarancji także po terminie określonym w ust. 2, jeżeli reklamował wadę przed upływem tego terminu.</w:t>
      </w:r>
    </w:p>
    <w:p w14:paraId="54BF9F75" w14:textId="77777777" w:rsidR="00952494" w:rsidRDefault="00952494" w:rsidP="00952494">
      <w:pPr>
        <w:numPr>
          <w:ilvl w:val="0"/>
          <w:numId w:val="249"/>
        </w:numPr>
        <w:contextualSpacing/>
        <w:jc w:val="both"/>
        <w:rPr>
          <w:rFonts w:ascii="Verdana" w:hAnsi="Verdana" w:cs="Arial"/>
          <w:sz w:val="20"/>
          <w:szCs w:val="20"/>
        </w:rPr>
      </w:pPr>
      <w:r w:rsidRPr="00A05772">
        <w:rPr>
          <w:rFonts w:ascii="Verdana" w:hAnsi="Verdana" w:cs="Arial"/>
          <w:sz w:val="20"/>
          <w:szCs w:val="20"/>
        </w:rPr>
        <w:t>Zamawiający tylko jeden raz wezwie Wykonawcę do niezwłocznego usunięcia wad</w:t>
      </w:r>
      <w:r>
        <w:rPr>
          <w:rFonts w:ascii="Verdana" w:hAnsi="Verdana" w:cs="Arial"/>
          <w:sz w:val="20"/>
          <w:szCs w:val="20"/>
        </w:rPr>
        <w:t xml:space="preserve"> </w:t>
      </w:r>
      <w:r w:rsidRPr="00A05772">
        <w:rPr>
          <w:rFonts w:ascii="Verdana" w:hAnsi="Verdana" w:cs="Arial"/>
          <w:sz w:val="20"/>
          <w:szCs w:val="20"/>
        </w:rPr>
        <w:t>i usterek, stwierdzonych podczas odbioru, albo w okresie rękojmi lub gwarancji.  Jeżeli, Wykonawca nie przystąpi do napraw w terminie 10 dni od daty ich zgłoszenia lub tych napraw nie dokona to</w:t>
      </w:r>
      <w:r>
        <w:rPr>
          <w:rFonts w:ascii="Verdana" w:hAnsi="Verdana" w:cs="Arial"/>
          <w:sz w:val="20"/>
          <w:szCs w:val="20"/>
        </w:rPr>
        <w:t xml:space="preserve"> </w:t>
      </w:r>
      <w:r w:rsidRPr="00A05772">
        <w:rPr>
          <w:rFonts w:ascii="Verdana" w:hAnsi="Verdana" w:cs="Arial"/>
          <w:sz w:val="20"/>
          <w:szCs w:val="20"/>
        </w:rPr>
        <w:t>Zamawiający może zlecić usunięcie ich stronie trzeciej na koszt i ryzyko Wykonawcy.</w:t>
      </w:r>
    </w:p>
    <w:p w14:paraId="565523EB" w14:textId="77777777" w:rsidR="00952494" w:rsidRPr="0082236C" w:rsidRDefault="00952494" w:rsidP="00952494">
      <w:pPr>
        <w:ind w:left="360"/>
        <w:contextualSpacing/>
        <w:jc w:val="both"/>
        <w:rPr>
          <w:rFonts w:ascii="Verdana" w:hAnsi="Verdana" w:cs="Arial"/>
          <w:sz w:val="20"/>
          <w:szCs w:val="20"/>
        </w:rPr>
      </w:pPr>
    </w:p>
    <w:p w14:paraId="1B4FD51A" w14:textId="77777777" w:rsidR="00952494" w:rsidRDefault="00952494" w:rsidP="00952494">
      <w:pPr>
        <w:contextualSpacing/>
        <w:jc w:val="center"/>
        <w:rPr>
          <w:rFonts w:ascii="Verdana" w:hAnsi="Verdana"/>
          <w:b/>
          <w:bCs/>
          <w:sz w:val="20"/>
          <w:szCs w:val="20"/>
        </w:rPr>
      </w:pPr>
    </w:p>
    <w:p w14:paraId="33E1C278" w14:textId="22B9757D" w:rsidR="00952494" w:rsidRPr="00A05772" w:rsidRDefault="00952494" w:rsidP="00952494">
      <w:pPr>
        <w:contextualSpacing/>
        <w:jc w:val="center"/>
        <w:rPr>
          <w:rFonts w:ascii="Verdana" w:hAnsi="Verdana"/>
          <w:b/>
          <w:bCs/>
          <w:sz w:val="20"/>
          <w:szCs w:val="20"/>
        </w:rPr>
      </w:pPr>
      <w:r>
        <w:rPr>
          <w:rFonts w:ascii="Verdana" w:hAnsi="Verdana"/>
          <w:b/>
          <w:bCs/>
          <w:sz w:val="20"/>
          <w:szCs w:val="20"/>
        </w:rPr>
        <w:lastRenderedPageBreak/>
        <w:t>§ 16</w:t>
      </w:r>
    </w:p>
    <w:p w14:paraId="76EE3787" w14:textId="77777777" w:rsidR="00952494" w:rsidRPr="00E97BE0" w:rsidRDefault="00952494" w:rsidP="00952494">
      <w:pPr>
        <w:numPr>
          <w:ilvl w:val="0"/>
          <w:numId w:val="250"/>
        </w:numPr>
        <w:contextualSpacing/>
        <w:jc w:val="both"/>
        <w:rPr>
          <w:rFonts w:ascii="Verdana" w:hAnsi="Verdana" w:cs="Arial"/>
          <w:sz w:val="20"/>
          <w:szCs w:val="20"/>
        </w:rPr>
      </w:pPr>
      <w:r w:rsidRPr="00A05772">
        <w:rPr>
          <w:rFonts w:ascii="Verdana" w:hAnsi="Verdana" w:cs="Arial"/>
          <w:sz w:val="20"/>
          <w:szCs w:val="20"/>
        </w:rPr>
        <w:t>Wykonawca wnosi, w dniu zawarcia umowy, zabezpieczenie należytego wykonania umowy w wysokości</w:t>
      </w:r>
      <w:r>
        <w:rPr>
          <w:rFonts w:ascii="Verdana" w:hAnsi="Verdana" w:cs="Arial"/>
          <w:sz w:val="20"/>
          <w:szCs w:val="20"/>
        </w:rPr>
        <w:t xml:space="preserve"> 5</w:t>
      </w:r>
      <w:r w:rsidRPr="00A05772">
        <w:rPr>
          <w:rFonts w:ascii="Verdana" w:hAnsi="Verdana" w:cs="Arial"/>
          <w:sz w:val="20"/>
          <w:szCs w:val="20"/>
        </w:rPr>
        <w:t>% wynagr</w:t>
      </w:r>
      <w:r>
        <w:rPr>
          <w:rFonts w:ascii="Verdana" w:hAnsi="Verdana" w:cs="Arial"/>
          <w:sz w:val="20"/>
          <w:szCs w:val="20"/>
        </w:rPr>
        <w:t xml:space="preserve">odzenia brutto określonego w § 5 </w:t>
      </w:r>
      <w:r w:rsidRPr="00A05772">
        <w:rPr>
          <w:rFonts w:ascii="Verdana" w:hAnsi="Verdana" w:cs="Arial"/>
          <w:sz w:val="20"/>
          <w:szCs w:val="20"/>
        </w:rPr>
        <w:t xml:space="preserve">ust. 1 w formie </w:t>
      </w:r>
      <w:r w:rsidRPr="00352EAC">
        <w:rPr>
          <w:rFonts w:ascii="Verdana" w:hAnsi="Verdana" w:cs="Arial"/>
          <w:sz w:val="20"/>
          <w:szCs w:val="20"/>
        </w:rPr>
        <w:t xml:space="preserve">gwarancji ubezpieczeniowej co stanowi równowartość kwoty </w:t>
      </w:r>
      <w:r>
        <w:rPr>
          <w:rFonts w:ascii="Verdana" w:hAnsi="Verdana" w:cs="Arial"/>
          <w:sz w:val="20"/>
          <w:szCs w:val="20"/>
        </w:rPr>
        <w:t>…………….</w:t>
      </w:r>
      <w:r w:rsidRPr="00352EAC">
        <w:rPr>
          <w:rFonts w:ascii="Verdana" w:hAnsi="Verdana" w:cs="Arial"/>
          <w:sz w:val="20"/>
          <w:szCs w:val="20"/>
        </w:rPr>
        <w:t xml:space="preserve"> zł (słownie złotych: </w:t>
      </w:r>
      <w:r>
        <w:rPr>
          <w:rFonts w:ascii="Verdana" w:hAnsi="Verdana" w:cs="Arial"/>
          <w:sz w:val="20"/>
          <w:szCs w:val="20"/>
        </w:rPr>
        <w:t>………………………………………</w:t>
      </w:r>
      <w:proofErr w:type="gramStart"/>
      <w:r>
        <w:rPr>
          <w:rFonts w:ascii="Verdana" w:hAnsi="Verdana" w:cs="Arial"/>
          <w:sz w:val="20"/>
          <w:szCs w:val="20"/>
        </w:rPr>
        <w:t>…….</w:t>
      </w:r>
      <w:proofErr w:type="gramEnd"/>
      <w:r w:rsidRPr="00352EAC">
        <w:rPr>
          <w:rFonts w:ascii="Verdana" w:hAnsi="Verdana" w:cs="Arial"/>
          <w:sz w:val="20"/>
          <w:szCs w:val="20"/>
        </w:rPr>
        <w:t xml:space="preserve">/100). </w:t>
      </w:r>
      <w:r>
        <w:rPr>
          <w:rFonts w:ascii="Verdana" w:hAnsi="Verdana" w:cs="Arial"/>
          <w:sz w:val="20"/>
          <w:szCs w:val="20"/>
        </w:rPr>
        <w:t xml:space="preserve"> </w:t>
      </w:r>
      <w:r w:rsidRPr="00A05772">
        <w:rPr>
          <w:rFonts w:ascii="Verdana" w:hAnsi="Verdana" w:cs="Arial"/>
          <w:sz w:val="20"/>
          <w:szCs w:val="20"/>
        </w:rPr>
        <w:t xml:space="preserve">Zabezpieczenie służy pokryciu roszczeń Zamawiającego, z tytułu niewykonania lub nienależytego wykonania umowy oraz pokryciu roszczeń </w:t>
      </w:r>
      <w:r w:rsidRPr="00C768E4">
        <w:rPr>
          <w:rFonts w:ascii="Verdana" w:hAnsi="Verdana" w:cs="Arial"/>
          <w:sz w:val="20"/>
          <w:szCs w:val="20"/>
        </w:rPr>
        <w:t>Zamawiającego z tytułu rękojmi za wady lub gwarancji.</w:t>
      </w:r>
    </w:p>
    <w:p w14:paraId="2BD53041" w14:textId="77777777" w:rsidR="00952494" w:rsidRPr="00A05772" w:rsidRDefault="00952494" w:rsidP="00952494">
      <w:pPr>
        <w:numPr>
          <w:ilvl w:val="0"/>
          <w:numId w:val="250"/>
        </w:numPr>
        <w:contextualSpacing/>
        <w:jc w:val="both"/>
        <w:rPr>
          <w:rFonts w:ascii="Verdana" w:hAnsi="Verdana" w:cs="Arial"/>
          <w:sz w:val="20"/>
          <w:szCs w:val="20"/>
        </w:rPr>
      </w:pPr>
      <w:r w:rsidRPr="00A05772">
        <w:rPr>
          <w:rFonts w:ascii="Verdana" w:hAnsi="Verdana" w:cs="Arial"/>
          <w:sz w:val="20"/>
          <w:szCs w:val="20"/>
        </w:rPr>
        <w:t>Strony ustalają, że 70% wniesionego zabezpieczenia należytego wykonania umowy stanowi gwarancję zgodnego z umową i należytego wykonania przedmiotu umowy, natomiast pozostała część zabezpieczenia,</w:t>
      </w:r>
      <w:r>
        <w:rPr>
          <w:rFonts w:ascii="Verdana" w:hAnsi="Verdana" w:cs="Arial"/>
          <w:sz w:val="20"/>
          <w:szCs w:val="20"/>
        </w:rPr>
        <w:t xml:space="preserve"> </w:t>
      </w:r>
      <w:r w:rsidRPr="00A05772">
        <w:rPr>
          <w:rFonts w:ascii="Verdana" w:hAnsi="Verdana" w:cs="Arial"/>
          <w:sz w:val="20"/>
          <w:szCs w:val="20"/>
        </w:rPr>
        <w:t>tj.</w:t>
      </w:r>
      <w:r>
        <w:rPr>
          <w:rFonts w:ascii="Verdana" w:hAnsi="Verdana" w:cs="Arial"/>
          <w:sz w:val="20"/>
          <w:szCs w:val="20"/>
        </w:rPr>
        <w:t xml:space="preserve"> </w:t>
      </w:r>
      <w:r w:rsidRPr="00A05772">
        <w:rPr>
          <w:rFonts w:ascii="Verdana" w:hAnsi="Verdana" w:cs="Arial"/>
          <w:sz w:val="20"/>
          <w:szCs w:val="20"/>
        </w:rPr>
        <w:t>30%,</w:t>
      </w:r>
      <w:r>
        <w:rPr>
          <w:rFonts w:ascii="Verdana" w:hAnsi="Verdana" w:cs="Arial"/>
          <w:sz w:val="20"/>
          <w:szCs w:val="20"/>
        </w:rPr>
        <w:t xml:space="preserve"> </w:t>
      </w:r>
      <w:r w:rsidRPr="00A05772">
        <w:rPr>
          <w:rFonts w:ascii="Verdana" w:hAnsi="Verdana" w:cs="Arial"/>
          <w:sz w:val="20"/>
          <w:szCs w:val="20"/>
        </w:rPr>
        <w:t>służy zabezpieczeniu roszczeń Zamawiającego z tytułu rękojmi za wady lub gwarancji.</w:t>
      </w:r>
    </w:p>
    <w:p w14:paraId="2CA8EAFB" w14:textId="77777777" w:rsidR="00952494" w:rsidRPr="00A05772" w:rsidRDefault="00952494" w:rsidP="00952494">
      <w:pPr>
        <w:numPr>
          <w:ilvl w:val="0"/>
          <w:numId w:val="250"/>
        </w:numPr>
        <w:contextualSpacing/>
        <w:jc w:val="both"/>
        <w:rPr>
          <w:rFonts w:ascii="Verdana" w:hAnsi="Verdana" w:cs="Arial"/>
          <w:sz w:val="20"/>
          <w:szCs w:val="20"/>
        </w:rPr>
      </w:pPr>
      <w:r w:rsidRPr="00A05772">
        <w:rPr>
          <w:rFonts w:ascii="Verdana" w:hAnsi="Verdana" w:cs="Arial"/>
          <w:sz w:val="20"/>
          <w:szCs w:val="20"/>
        </w:rPr>
        <w:t>Zamawiający</w:t>
      </w:r>
      <w:r>
        <w:rPr>
          <w:rFonts w:ascii="Verdana" w:hAnsi="Verdana" w:cs="Arial"/>
          <w:sz w:val="20"/>
          <w:szCs w:val="20"/>
        </w:rPr>
        <w:t xml:space="preserve"> </w:t>
      </w:r>
      <w:r w:rsidRPr="00A05772">
        <w:rPr>
          <w:rFonts w:ascii="Verdana" w:hAnsi="Verdana" w:cs="Arial"/>
          <w:sz w:val="20"/>
          <w:szCs w:val="20"/>
        </w:rPr>
        <w:t>zwróci</w:t>
      </w:r>
      <w:r>
        <w:rPr>
          <w:rFonts w:ascii="Verdana" w:hAnsi="Verdana" w:cs="Arial"/>
          <w:sz w:val="20"/>
          <w:szCs w:val="20"/>
        </w:rPr>
        <w:t xml:space="preserve"> </w:t>
      </w:r>
      <w:r w:rsidRPr="00A05772">
        <w:rPr>
          <w:rFonts w:ascii="Verdana" w:hAnsi="Verdana" w:cs="Arial"/>
          <w:sz w:val="20"/>
          <w:szCs w:val="20"/>
        </w:rPr>
        <w:t>Wykonawcy zabezpieczenie</w:t>
      </w:r>
      <w:r>
        <w:rPr>
          <w:rFonts w:ascii="Verdana" w:hAnsi="Verdana" w:cs="Arial"/>
          <w:sz w:val="20"/>
          <w:szCs w:val="20"/>
        </w:rPr>
        <w:t xml:space="preserve"> </w:t>
      </w:r>
      <w:r w:rsidRPr="00A05772">
        <w:rPr>
          <w:rFonts w:ascii="Verdana" w:hAnsi="Verdana" w:cs="Arial"/>
          <w:sz w:val="20"/>
          <w:szCs w:val="20"/>
        </w:rPr>
        <w:t>należytego wykonania umowy w następujących wysokościach i terminach:</w:t>
      </w:r>
    </w:p>
    <w:p w14:paraId="674B6FF4" w14:textId="77777777" w:rsidR="00952494" w:rsidRPr="00A05772" w:rsidRDefault="00952494" w:rsidP="00952494">
      <w:pPr>
        <w:numPr>
          <w:ilvl w:val="0"/>
          <w:numId w:val="251"/>
        </w:numPr>
        <w:contextualSpacing/>
        <w:jc w:val="both"/>
        <w:rPr>
          <w:rFonts w:ascii="Verdana" w:hAnsi="Verdana" w:cs="Arial"/>
          <w:sz w:val="20"/>
          <w:szCs w:val="20"/>
        </w:rPr>
      </w:pPr>
      <w:r>
        <w:rPr>
          <w:rFonts w:ascii="Verdana" w:hAnsi="Verdana" w:cs="Arial"/>
          <w:sz w:val="20"/>
          <w:szCs w:val="20"/>
        </w:rPr>
        <w:t>c</w:t>
      </w:r>
      <w:r w:rsidRPr="00A05772">
        <w:rPr>
          <w:rFonts w:ascii="Verdana" w:hAnsi="Verdana" w:cs="Arial"/>
          <w:sz w:val="20"/>
          <w:szCs w:val="20"/>
        </w:rPr>
        <w:t>zęść</w:t>
      </w:r>
      <w:r>
        <w:rPr>
          <w:rFonts w:ascii="Verdana" w:hAnsi="Verdana" w:cs="Arial"/>
          <w:sz w:val="20"/>
          <w:szCs w:val="20"/>
        </w:rPr>
        <w:t xml:space="preserve"> </w:t>
      </w:r>
      <w:r w:rsidRPr="00A05772">
        <w:rPr>
          <w:rFonts w:ascii="Verdana" w:hAnsi="Verdana" w:cs="Arial"/>
          <w:sz w:val="20"/>
          <w:szCs w:val="20"/>
        </w:rPr>
        <w:t>zabezpieczenia stanowiącą gwarancję zgodnego z umową i należytego wykonania przedmiotu umowy (tj. 70% zabezpieczenia należytego wykonania umowy) – w ciągu 30 dni po ostatecznym odbiorze robót,</w:t>
      </w:r>
    </w:p>
    <w:p w14:paraId="5412DC80" w14:textId="77777777" w:rsidR="00952494" w:rsidRPr="00A05772" w:rsidRDefault="00952494" w:rsidP="00952494">
      <w:pPr>
        <w:numPr>
          <w:ilvl w:val="0"/>
          <w:numId w:val="251"/>
        </w:numPr>
        <w:contextualSpacing/>
        <w:jc w:val="both"/>
        <w:rPr>
          <w:rFonts w:ascii="Verdana" w:hAnsi="Verdana" w:cs="Arial"/>
          <w:sz w:val="20"/>
          <w:szCs w:val="20"/>
        </w:rPr>
      </w:pPr>
      <w:r w:rsidRPr="00A05772">
        <w:rPr>
          <w:rFonts w:ascii="Verdana" w:hAnsi="Verdana" w:cs="Arial"/>
          <w:sz w:val="20"/>
          <w:szCs w:val="20"/>
        </w:rPr>
        <w:t>pozostałą część zabezpieczenia (tj. 30%), w ciągu 15 dni po upływie okresu rękojmi lub gwarancji.</w:t>
      </w:r>
    </w:p>
    <w:p w14:paraId="72A1F3D0" w14:textId="77777777" w:rsidR="00952494" w:rsidRPr="00A05772" w:rsidRDefault="00952494" w:rsidP="00952494">
      <w:pPr>
        <w:numPr>
          <w:ilvl w:val="0"/>
          <w:numId w:val="250"/>
        </w:numPr>
        <w:contextualSpacing/>
        <w:jc w:val="both"/>
        <w:rPr>
          <w:rFonts w:ascii="Verdana" w:hAnsi="Verdana" w:cs="Arial"/>
          <w:sz w:val="20"/>
          <w:szCs w:val="20"/>
        </w:rPr>
      </w:pPr>
      <w:r w:rsidRPr="00A05772">
        <w:rPr>
          <w:rFonts w:ascii="Verdana" w:hAnsi="Verdana" w:cs="Arial"/>
          <w:sz w:val="20"/>
          <w:szCs w:val="20"/>
        </w:rPr>
        <w:t>Zabezpieczenie</w:t>
      </w:r>
      <w:r>
        <w:rPr>
          <w:rFonts w:ascii="Verdana" w:hAnsi="Verdana" w:cs="Arial"/>
          <w:sz w:val="20"/>
          <w:szCs w:val="20"/>
        </w:rPr>
        <w:t xml:space="preserve"> </w:t>
      </w:r>
      <w:r w:rsidRPr="00A05772">
        <w:rPr>
          <w:rFonts w:ascii="Verdana" w:hAnsi="Verdana" w:cs="Arial"/>
          <w:sz w:val="20"/>
          <w:szCs w:val="20"/>
        </w:rPr>
        <w:t>wniesione w pieniądzu Zamawiający zwróci wraz z odsetkami wynikającymi z umowy oprocentowanego rachunku bankowego,</w:t>
      </w:r>
      <w:r>
        <w:rPr>
          <w:rFonts w:ascii="Verdana" w:hAnsi="Verdana" w:cs="Arial"/>
          <w:sz w:val="20"/>
          <w:szCs w:val="20"/>
        </w:rPr>
        <w:t xml:space="preserve"> </w:t>
      </w:r>
      <w:r w:rsidRPr="00A05772">
        <w:rPr>
          <w:rFonts w:ascii="Verdana" w:hAnsi="Verdana" w:cs="Arial"/>
          <w:sz w:val="20"/>
          <w:szCs w:val="20"/>
        </w:rPr>
        <w:t>na którym było ono przechowywane, pomniejszone o</w:t>
      </w:r>
      <w:r>
        <w:rPr>
          <w:rFonts w:ascii="Verdana" w:hAnsi="Verdana" w:cs="Arial"/>
          <w:sz w:val="20"/>
          <w:szCs w:val="20"/>
        </w:rPr>
        <w:t xml:space="preserve"> </w:t>
      </w:r>
      <w:r w:rsidRPr="00A05772">
        <w:rPr>
          <w:rFonts w:ascii="Verdana" w:hAnsi="Verdana" w:cs="Arial"/>
          <w:sz w:val="20"/>
          <w:szCs w:val="20"/>
        </w:rPr>
        <w:t>koszt prowadzenia tego rachunku oraz prowizji</w:t>
      </w:r>
      <w:r>
        <w:rPr>
          <w:rFonts w:ascii="Verdana" w:hAnsi="Verdana" w:cs="Arial"/>
          <w:sz w:val="20"/>
          <w:szCs w:val="20"/>
        </w:rPr>
        <w:t xml:space="preserve"> </w:t>
      </w:r>
      <w:r w:rsidRPr="00A05772">
        <w:rPr>
          <w:rFonts w:ascii="Verdana" w:hAnsi="Verdana" w:cs="Arial"/>
          <w:sz w:val="20"/>
          <w:szCs w:val="20"/>
        </w:rPr>
        <w:t>bankowej za przelew pieniędzy na rachunek bankowy Wykonawcy.</w:t>
      </w:r>
    </w:p>
    <w:p w14:paraId="4A13602F" w14:textId="77777777" w:rsidR="00952494" w:rsidRPr="00A05772" w:rsidRDefault="00952494" w:rsidP="00952494">
      <w:pPr>
        <w:numPr>
          <w:ilvl w:val="0"/>
          <w:numId w:val="250"/>
        </w:numPr>
        <w:contextualSpacing/>
        <w:jc w:val="both"/>
        <w:rPr>
          <w:rFonts w:ascii="Verdana" w:hAnsi="Verdana" w:cs="Arial"/>
          <w:sz w:val="20"/>
          <w:szCs w:val="20"/>
        </w:rPr>
      </w:pPr>
      <w:r w:rsidRPr="00A05772">
        <w:rPr>
          <w:rFonts w:ascii="Verdana" w:hAnsi="Verdana" w:cs="Arial"/>
          <w:sz w:val="20"/>
          <w:szCs w:val="20"/>
        </w:rPr>
        <w:t xml:space="preserve">Zamawiający wstrzyma się ze zwrotem części zabezpieczenia należytego wykonania umowy, o którym mowa w ust. 2, w </w:t>
      </w:r>
      <w:proofErr w:type="gramStart"/>
      <w:r w:rsidRPr="00A05772">
        <w:rPr>
          <w:rFonts w:ascii="Verdana" w:hAnsi="Verdana" w:cs="Arial"/>
          <w:sz w:val="20"/>
          <w:szCs w:val="20"/>
        </w:rPr>
        <w:t>przypadku</w:t>
      </w:r>
      <w:proofErr w:type="gramEnd"/>
      <w:r w:rsidRPr="00A05772">
        <w:rPr>
          <w:rFonts w:ascii="Verdana" w:hAnsi="Verdana" w:cs="Arial"/>
          <w:sz w:val="20"/>
          <w:szCs w:val="20"/>
        </w:rPr>
        <w:t xml:space="preserve"> kiedy Wykonawca nie usunął w terminie stwierdzonych w trakcie odbioru wad lub jest w trakcie usuwania tych wad.</w:t>
      </w:r>
    </w:p>
    <w:p w14:paraId="645DBB05" w14:textId="77777777" w:rsidR="00952494" w:rsidRPr="00A05772" w:rsidRDefault="00952494" w:rsidP="00952494">
      <w:pPr>
        <w:numPr>
          <w:ilvl w:val="0"/>
          <w:numId w:val="250"/>
        </w:numPr>
        <w:contextualSpacing/>
        <w:jc w:val="both"/>
        <w:rPr>
          <w:rFonts w:ascii="Verdana" w:hAnsi="Verdana" w:cs="Arial"/>
          <w:sz w:val="20"/>
          <w:szCs w:val="20"/>
        </w:rPr>
      </w:pPr>
      <w:r w:rsidRPr="00A05772">
        <w:rPr>
          <w:rFonts w:ascii="Verdana" w:hAnsi="Verdana" w:cs="Arial"/>
          <w:sz w:val="20"/>
          <w:szCs w:val="20"/>
        </w:rPr>
        <w:t>Jeżeli okres na jaki ma zostać wniesione zabezpieczenie przekracza 5 lat(włącznie z rękojmią</w:t>
      </w:r>
      <w:r>
        <w:rPr>
          <w:rFonts w:ascii="Verdana" w:hAnsi="Verdana" w:cs="Arial"/>
          <w:sz w:val="20"/>
          <w:szCs w:val="20"/>
        </w:rPr>
        <w:t xml:space="preserve"> </w:t>
      </w:r>
      <w:r w:rsidRPr="00A05772">
        <w:rPr>
          <w:rFonts w:ascii="Verdana" w:hAnsi="Verdana" w:cs="Arial"/>
          <w:sz w:val="20"/>
          <w:szCs w:val="20"/>
        </w:rPr>
        <w:t>i gwarancją),</w:t>
      </w:r>
      <w:r>
        <w:rPr>
          <w:rFonts w:ascii="Verdana" w:hAnsi="Verdana" w:cs="Arial"/>
          <w:sz w:val="20"/>
          <w:szCs w:val="20"/>
        </w:rPr>
        <w:t xml:space="preserve"> </w:t>
      </w:r>
      <w:r w:rsidRPr="00A05772">
        <w:rPr>
          <w:rFonts w:ascii="Verdana" w:hAnsi="Verdana" w:cs="Arial"/>
          <w:sz w:val="20"/>
          <w:szCs w:val="20"/>
        </w:rPr>
        <w:t>zabezpieczenie w pieniądzu wnosi się na cały okres, a zabezpieczenie w innej formie na okres nie krótszy niż 5 lat Wykonawca zobowiązuje się do</w:t>
      </w:r>
      <w:r>
        <w:rPr>
          <w:rFonts w:ascii="Verdana" w:hAnsi="Verdana" w:cs="Arial"/>
          <w:sz w:val="20"/>
          <w:szCs w:val="20"/>
        </w:rPr>
        <w:t xml:space="preserve"> </w:t>
      </w:r>
      <w:r w:rsidRPr="00A05772">
        <w:rPr>
          <w:rFonts w:ascii="Verdana" w:hAnsi="Verdana" w:cs="Arial"/>
          <w:sz w:val="20"/>
          <w:szCs w:val="20"/>
        </w:rPr>
        <w:t>przedłużenia</w:t>
      </w:r>
      <w:r>
        <w:rPr>
          <w:rFonts w:ascii="Verdana" w:hAnsi="Verdana" w:cs="Arial"/>
          <w:sz w:val="20"/>
          <w:szCs w:val="20"/>
        </w:rPr>
        <w:t xml:space="preserve"> </w:t>
      </w:r>
      <w:r w:rsidRPr="00A05772">
        <w:rPr>
          <w:rFonts w:ascii="Verdana" w:hAnsi="Verdana" w:cs="Arial"/>
          <w:sz w:val="20"/>
          <w:szCs w:val="20"/>
        </w:rPr>
        <w:t>zabezpieczenia w terminie co najmniej</w:t>
      </w:r>
      <w:r>
        <w:rPr>
          <w:rFonts w:ascii="Verdana" w:hAnsi="Verdana" w:cs="Arial"/>
          <w:sz w:val="20"/>
          <w:szCs w:val="20"/>
        </w:rPr>
        <w:t xml:space="preserve"> </w:t>
      </w:r>
      <w:r w:rsidRPr="00A05772">
        <w:rPr>
          <w:rFonts w:ascii="Verdana" w:hAnsi="Verdana" w:cs="Arial"/>
          <w:sz w:val="20"/>
          <w:szCs w:val="20"/>
        </w:rPr>
        <w:t>30 dni przed upływem dotychczasowego zabezpieczenia (także w przypadku opóźnień w wykonaniu umowy) pod rygorem zapłaty kary umownej w wysokości 0,1% wynagrodzenia określonego</w:t>
      </w:r>
      <w:r>
        <w:rPr>
          <w:rFonts w:ascii="Verdana" w:hAnsi="Verdana" w:cs="Arial"/>
          <w:sz w:val="20"/>
          <w:szCs w:val="20"/>
        </w:rPr>
        <w:t xml:space="preserve"> </w:t>
      </w:r>
      <w:r w:rsidRPr="00A05772">
        <w:rPr>
          <w:rFonts w:ascii="Verdana" w:hAnsi="Verdana" w:cs="Arial"/>
          <w:sz w:val="20"/>
          <w:szCs w:val="20"/>
        </w:rPr>
        <w:t xml:space="preserve">w § </w:t>
      </w:r>
      <w:r>
        <w:rPr>
          <w:rFonts w:ascii="Verdana" w:hAnsi="Verdana" w:cs="Arial"/>
          <w:sz w:val="20"/>
          <w:szCs w:val="20"/>
        </w:rPr>
        <w:t>5</w:t>
      </w:r>
      <w:r w:rsidRPr="00A05772">
        <w:rPr>
          <w:rFonts w:ascii="Verdana" w:hAnsi="Verdana" w:cs="Arial"/>
          <w:sz w:val="20"/>
          <w:szCs w:val="20"/>
        </w:rPr>
        <w:t xml:space="preserve"> ust.1 za każdy</w:t>
      </w:r>
      <w:r>
        <w:rPr>
          <w:rFonts w:ascii="Verdana" w:hAnsi="Verdana" w:cs="Arial"/>
          <w:sz w:val="20"/>
          <w:szCs w:val="20"/>
        </w:rPr>
        <w:t xml:space="preserve"> </w:t>
      </w:r>
      <w:r w:rsidRPr="00A05772">
        <w:rPr>
          <w:rFonts w:ascii="Verdana" w:hAnsi="Verdana" w:cs="Arial"/>
          <w:sz w:val="20"/>
          <w:szCs w:val="20"/>
        </w:rPr>
        <w:t>dzień</w:t>
      </w:r>
      <w:r>
        <w:rPr>
          <w:rFonts w:ascii="Verdana" w:hAnsi="Verdana" w:cs="Arial"/>
          <w:sz w:val="20"/>
          <w:szCs w:val="20"/>
        </w:rPr>
        <w:t xml:space="preserve"> </w:t>
      </w:r>
      <w:r w:rsidRPr="00A05772">
        <w:rPr>
          <w:rFonts w:ascii="Verdana" w:hAnsi="Verdana" w:cs="Arial"/>
          <w:sz w:val="20"/>
          <w:szCs w:val="20"/>
        </w:rPr>
        <w:t>zwłoki,</w:t>
      </w:r>
      <w:r>
        <w:rPr>
          <w:rFonts w:ascii="Verdana" w:hAnsi="Verdana" w:cs="Arial"/>
          <w:sz w:val="20"/>
          <w:szCs w:val="20"/>
        </w:rPr>
        <w:t xml:space="preserve"> </w:t>
      </w:r>
      <w:r w:rsidRPr="00A05772">
        <w:rPr>
          <w:rFonts w:ascii="Verdana" w:hAnsi="Verdana" w:cs="Arial"/>
          <w:sz w:val="20"/>
          <w:szCs w:val="20"/>
        </w:rPr>
        <w:t>a</w:t>
      </w:r>
      <w:r>
        <w:rPr>
          <w:rFonts w:ascii="Verdana" w:hAnsi="Verdana" w:cs="Arial"/>
          <w:sz w:val="20"/>
          <w:szCs w:val="20"/>
        </w:rPr>
        <w:t xml:space="preserve"> </w:t>
      </w:r>
      <w:r w:rsidRPr="00A05772">
        <w:rPr>
          <w:rFonts w:ascii="Verdana" w:hAnsi="Verdana" w:cs="Arial"/>
          <w:sz w:val="20"/>
          <w:szCs w:val="20"/>
        </w:rPr>
        <w:t>także do</w:t>
      </w:r>
      <w:r>
        <w:rPr>
          <w:rFonts w:ascii="Verdana" w:hAnsi="Verdana" w:cs="Arial"/>
          <w:sz w:val="20"/>
          <w:szCs w:val="20"/>
        </w:rPr>
        <w:t xml:space="preserve"> </w:t>
      </w:r>
      <w:r w:rsidRPr="00A05772">
        <w:rPr>
          <w:rFonts w:ascii="Verdana" w:hAnsi="Verdana" w:cs="Arial"/>
          <w:sz w:val="20"/>
          <w:szCs w:val="20"/>
        </w:rPr>
        <w:t>naprawiania szkody</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xml:space="preserve"> </w:t>
      </w:r>
      <w:r w:rsidRPr="00A05772">
        <w:rPr>
          <w:rFonts w:ascii="Verdana" w:hAnsi="Verdana" w:cs="Arial"/>
          <w:sz w:val="20"/>
          <w:szCs w:val="20"/>
        </w:rPr>
        <w:t>pełnej wysokości. Zamawiający jest też uprawniony do zmiany formy zabezpieczenia na zabezpieczenie</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pieniądzu, przez</w:t>
      </w:r>
      <w:r>
        <w:rPr>
          <w:rFonts w:ascii="Verdana" w:hAnsi="Verdana" w:cs="Arial"/>
          <w:sz w:val="20"/>
          <w:szCs w:val="20"/>
        </w:rPr>
        <w:t xml:space="preserve"> </w:t>
      </w:r>
      <w:r w:rsidRPr="00A05772">
        <w:rPr>
          <w:rFonts w:ascii="Verdana" w:hAnsi="Verdana" w:cs="Arial"/>
          <w:sz w:val="20"/>
          <w:szCs w:val="20"/>
        </w:rPr>
        <w:t>wypłatę kwoty z</w:t>
      </w:r>
      <w:r>
        <w:rPr>
          <w:rFonts w:ascii="Verdana" w:hAnsi="Verdana" w:cs="Arial"/>
          <w:sz w:val="20"/>
          <w:szCs w:val="20"/>
        </w:rPr>
        <w:t xml:space="preserve"> </w:t>
      </w:r>
      <w:r w:rsidRPr="00A05772">
        <w:rPr>
          <w:rFonts w:ascii="Verdana" w:hAnsi="Verdana" w:cs="Arial"/>
          <w:sz w:val="20"/>
          <w:szCs w:val="20"/>
        </w:rPr>
        <w:t>dotychczasowego zabezpieczenia.</w:t>
      </w:r>
    </w:p>
    <w:p w14:paraId="7ADCA7BF" w14:textId="77777777" w:rsidR="00952494" w:rsidRDefault="00952494" w:rsidP="00952494">
      <w:pPr>
        <w:autoSpaceDE w:val="0"/>
        <w:spacing w:line="276" w:lineRule="auto"/>
        <w:jc w:val="center"/>
        <w:rPr>
          <w:rFonts w:ascii="Verdana" w:hAnsi="Verdana" w:cs="Verdana"/>
          <w:b/>
          <w:sz w:val="20"/>
          <w:szCs w:val="20"/>
        </w:rPr>
      </w:pPr>
    </w:p>
    <w:p w14:paraId="1F5D897C" w14:textId="09FDB96A" w:rsidR="00952494" w:rsidRPr="00A05772" w:rsidRDefault="00952494" w:rsidP="00952494">
      <w:pPr>
        <w:contextualSpacing/>
        <w:jc w:val="center"/>
        <w:rPr>
          <w:rFonts w:ascii="Verdana" w:hAnsi="Verdana"/>
          <w:b/>
          <w:bCs/>
          <w:sz w:val="20"/>
          <w:szCs w:val="20"/>
        </w:rPr>
      </w:pPr>
      <w:r w:rsidRPr="00A05772">
        <w:rPr>
          <w:rFonts w:ascii="Verdana" w:hAnsi="Verdana"/>
          <w:b/>
          <w:bCs/>
          <w:sz w:val="20"/>
          <w:szCs w:val="20"/>
        </w:rPr>
        <w:t>Kary umowne</w:t>
      </w:r>
    </w:p>
    <w:p w14:paraId="7F61E3BF" w14:textId="01F0B288" w:rsidR="00952494" w:rsidRPr="00A05772" w:rsidRDefault="00952494" w:rsidP="00952494">
      <w:pPr>
        <w:contextualSpacing/>
        <w:jc w:val="center"/>
        <w:rPr>
          <w:rFonts w:ascii="Verdana" w:hAnsi="Verdana"/>
          <w:b/>
          <w:bCs/>
          <w:sz w:val="20"/>
          <w:szCs w:val="20"/>
        </w:rPr>
      </w:pPr>
      <w:r>
        <w:rPr>
          <w:rFonts w:ascii="Verdana" w:hAnsi="Verdana"/>
          <w:b/>
          <w:bCs/>
          <w:sz w:val="20"/>
          <w:szCs w:val="20"/>
        </w:rPr>
        <w:t>§ 17</w:t>
      </w:r>
    </w:p>
    <w:p w14:paraId="696B08CD" w14:textId="77777777" w:rsidR="00952494" w:rsidRPr="00A05772" w:rsidRDefault="00952494" w:rsidP="00952494">
      <w:pPr>
        <w:numPr>
          <w:ilvl w:val="0"/>
          <w:numId w:val="253"/>
        </w:numPr>
        <w:contextualSpacing/>
        <w:rPr>
          <w:rFonts w:ascii="Verdana" w:hAnsi="Verdana" w:cs="Arial"/>
          <w:sz w:val="20"/>
          <w:szCs w:val="20"/>
        </w:rPr>
      </w:pPr>
      <w:r w:rsidRPr="00A05772">
        <w:rPr>
          <w:rFonts w:ascii="Verdana" w:hAnsi="Verdana" w:cs="Arial"/>
          <w:sz w:val="20"/>
          <w:szCs w:val="20"/>
        </w:rPr>
        <w:t>Wykonawca zapłaci Zamawiającemu kary umowne:</w:t>
      </w:r>
    </w:p>
    <w:p w14:paraId="4A3D8866" w14:textId="77777777" w:rsidR="00952494" w:rsidRPr="00C77A48" w:rsidRDefault="00952494" w:rsidP="00952494">
      <w:pPr>
        <w:numPr>
          <w:ilvl w:val="0"/>
          <w:numId w:val="254"/>
        </w:numPr>
        <w:contextualSpacing/>
        <w:jc w:val="both"/>
        <w:rPr>
          <w:rFonts w:ascii="Verdana" w:hAnsi="Verdana" w:cs="Arial"/>
          <w:sz w:val="20"/>
          <w:szCs w:val="20"/>
        </w:rPr>
      </w:pPr>
      <w:r w:rsidRPr="00C77A48">
        <w:rPr>
          <w:rFonts w:ascii="Verdana" w:hAnsi="Verdana" w:cs="Arial"/>
          <w:sz w:val="20"/>
          <w:szCs w:val="20"/>
        </w:rPr>
        <w:t xml:space="preserve">w przypadku </w:t>
      </w:r>
      <w:proofErr w:type="gramStart"/>
      <w:r w:rsidRPr="00C77A48">
        <w:rPr>
          <w:rFonts w:ascii="Verdana" w:hAnsi="Verdana" w:cs="Arial"/>
          <w:sz w:val="20"/>
          <w:szCs w:val="20"/>
        </w:rPr>
        <w:t>nie dotrzymania</w:t>
      </w:r>
      <w:proofErr w:type="gramEnd"/>
      <w:r w:rsidRPr="00C77A48">
        <w:rPr>
          <w:rFonts w:ascii="Verdana" w:hAnsi="Verdana" w:cs="Arial"/>
          <w:sz w:val="20"/>
          <w:szCs w:val="20"/>
        </w:rPr>
        <w:t xml:space="preserve"> terminów zakończenia cz</w:t>
      </w:r>
      <w:r>
        <w:rPr>
          <w:rFonts w:ascii="Verdana" w:hAnsi="Verdana" w:cs="Arial"/>
          <w:sz w:val="20"/>
          <w:szCs w:val="20"/>
        </w:rPr>
        <w:t>ynności określonych w § 4 ust. 2</w:t>
      </w:r>
      <w:r w:rsidRPr="00C77A48">
        <w:rPr>
          <w:rFonts w:ascii="Verdana" w:hAnsi="Verdana" w:cs="Arial"/>
          <w:sz w:val="20"/>
          <w:szCs w:val="20"/>
        </w:rPr>
        <w:t xml:space="preserve"> niniejszej umowy w wysokości 0,5 % </w:t>
      </w:r>
      <w:r>
        <w:rPr>
          <w:rFonts w:ascii="Verdana" w:hAnsi="Verdana" w:cs="Arial"/>
          <w:sz w:val="20"/>
          <w:szCs w:val="20"/>
        </w:rPr>
        <w:t>łącznego</w:t>
      </w:r>
      <w:r>
        <w:rPr>
          <w:rStyle w:val="Odwoaniedokomentarza"/>
        </w:rPr>
        <w:t xml:space="preserve"> </w:t>
      </w:r>
      <w:r w:rsidRPr="00487598">
        <w:rPr>
          <w:rStyle w:val="Odwoaniedokomentarza"/>
          <w:rFonts w:ascii="Verdana" w:hAnsi="Verdana"/>
          <w:sz w:val="20"/>
          <w:szCs w:val="20"/>
        </w:rPr>
        <w:t>w</w:t>
      </w:r>
      <w:r w:rsidRPr="00C77A48">
        <w:rPr>
          <w:rFonts w:ascii="Verdana" w:hAnsi="Verdana" w:cs="Arial"/>
          <w:sz w:val="20"/>
          <w:szCs w:val="20"/>
        </w:rPr>
        <w:t>ynagrodzenia brutto, o</w:t>
      </w:r>
      <w:r>
        <w:rPr>
          <w:rFonts w:ascii="Verdana" w:hAnsi="Verdana" w:cs="Arial"/>
          <w:sz w:val="20"/>
          <w:szCs w:val="20"/>
        </w:rPr>
        <w:t> </w:t>
      </w:r>
      <w:r w:rsidRPr="00C77A48">
        <w:rPr>
          <w:rFonts w:ascii="Verdana" w:hAnsi="Verdana" w:cs="Arial"/>
          <w:sz w:val="20"/>
          <w:szCs w:val="20"/>
        </w:rPr>
        <w:t xml:space="preserve">którym mowa w § </w:t>
      </w:r>
      <w:r>
        <w:rPr>
          <w:rFonts w:ascii="Verdana" w:hAnsi="Verdana" w:cs="Arial"/>
          <w:sz w:val="20"/>
          <w:szCs w:val="20"/>
        </w:rPr>
        <w:t>5</w:t>
      </w:r>
      <w:r w:rsidRPr="00C77A48">
        <w:rPr>
          <w:rFonts w:ascii="Verdana" w:hAnsi="Verdana" w:cs="Arial"/>
          <w:sz w:val="20"/>
          <w:szCs w:val="20"/>
        </w:rPr>
        <w:t xml:space="preserve"> ust.1 niniejszej umowy </w:t>
      </w:r>
      <w:r w:rsidRPr="00C77A48">
        <w:rPr>
          <w:rFonts w:ascii="Verdana" w:hAnsi="Verdana" w:cs="Arial"/>
          <w:sz w:val="20"/>
          <w:szCs w:val="20"/>
          <w:lang w:eastAsia="en-US"/>
        </w:rPr>
        <w:t>pomniejszonego o kwoty wynagrodzenia już wypłaconego Wykonawcy</w:t>
      </w:r>
      <w:r w:rsidRPr="00C77A48">
        <w:rPr>
          <w:rFonts w:ascii="Verdana" w:hAnsi="Verdana" w:cs="Arial"/>
          <w:sz w:val="20"/>
          <w:szCs w:val="20"/>
        </w:rPr>
        <w:t>, za każdy dzień zwłoki;</w:t>
      </w:r>
    </w:p>
    <w:p w14:paraId="35A6886C" w14:textId="77777777" w:rsidR="00952494" w:rsidRPr="00C77A48" w:rsidRDefault="00952494" w:rsidP="00952494">
      <w:pPr>
        <w:numPr>
          <w:ilvl w:val="0"/>
          <w:numId w:val="254"/>
        </w:numPr>
        <w:contextualSpacing/>
        <w:jc w:val="both"/>
        <w:rPr>
          <w:rFonts w:ascii="Verdana" w:hAnsi="Verdana" w:cs="Arial"/>
          <w:sz w:val="20"/>
          <w:szCs w:val="20"/>
        </w:rPr>
      </w:pPr>
      <w:r w:rsidRPr="00C77A48">
        <w:rPr>
          <w:rFonts w:ascii="Verdana" w:hAnsi="Verdana" w:cs="Arial"/>
          <w:sz w:val="20"/>
          <w:szCs w:val="20"/>
        </w:rPr>
        <w:t xml:space="preserve">za każdy rozpoczęty dzień zwłoki, liczony od upływu terminu wyznaczonego na usunięcie wad stwierdzonych przy odbiorze lub ujawnionych w okresie rękojmi za wady lub gwarancji jakości – w wysokości 0,1% </w:t>
      </w:r>
      <w:r>
        <w:rPr>
          <w:rFonts w:ascii="Verdana" w:hAnsi="Verdana" w:cs="Arial"/>
          <w:sz w:val="20"/>
          <w:szCs w:val="20"/>
        </w:rPr>
        <w:t xml:space="preserve">łącznego </w:t>
      </w:r>
      <w:r w:rsidRPr="00C77A48">
        <w:rPr>
          <w:rFonts w:ascii="Verdana" w:hAnsi="Verdana" w:cs="Arial"/>
          <w:sz w:val="20"/>
          <w:szCs w:val="20"/>
        </w:rPr>
        <w:t>wynagrodzenia umown</w:t>
      </w:r>
      <w:r>
        <w:rPr>
          <w:rFonts w:ascii="Verdana" w:hAnsi="Verdana" w:cs="Arial"/>
          <w:sz w:val="20"/>
          <w:szCs w:val="20"/>
        </w:rPr>
        <w:t>ego brutto, o którym mowa w § 5</w:t>
      </w:r>
      <w:r w:rsidRPr="00C77A48">
        <w:rPr>
          <w:rFonts w:ascii="Verdana" w:hAnsi="Verdana" w:cs="Arial"/>
          <w:sz w:val="20"/>
          <w:szCs w:val="20"/>
        </w:rPr>
        <w:t xml:space="preserve"> ust. 1, </w:t>
      </w:r>
      <w:r w:rsidRPr="00C77A48">
        <w:rPr>
          <w:rFonts w:ascii="Verdana" w:hAnsi="Verdana" w:cs="Arial"/>
          <w:sz w:val="20"/>
          <w:szCs w:val="20"/>
          <w:lang w:eastAsia="en-US"/>
        </w:rPr>
        <w:t xml:space="preserve">za każdy rozpoczęty dzień zwłoki następujący po upływie dnia, w którym miało nastąpić usunięcie wady lub usterki. </w:t>
      </w:r>
    </w:p>
    <w:p w14:paraId="50CC6921" w14:textId="77777777" w:rsidR="00952494" w:rsidRPr="00C77A48" w:rsidRDefault="00952494" w:rsidP="00952494">
      <w:pPr>
        <w:numPr>
          <w:ilvl w:val="0"/>
          <w:numId w:val="254"/>
        </w:numPr>
        <w:contextualSpacing/>
        <w:jc w:val="both"/>
        <w:rPr>
          <w:rFonts w:ascii="Verdana" w:hAnsi="Verdana" w:cs="Arial"/>
          <w:sz w:val="20"/>
          <w:szCs w:val="20"/>
        </w:rPr>
      </w:pPr>
      <w:r w:rsidRPr="00C77A48">
        <w:rPr>
          <w:rFonts w:ascii="Verdana" w:hAnsi="Verdana" w:cs="Arial"/>
          <w:sz w:val="20"/>
          <w:szCs w:val="20"/>
        </w:rPr>
        <w:t>za odstąpienie od umowy przez</w:t>
      </w:r>
      <w:r>
        <w:rPr>
          <w:rFonts w:ascii="Verdana" w:hAnsi="Verdana" w:cs="Arial"/>
          <w:sz w:val="20"/>
          <w:szCs w:val="20"/>
        </w:rPr>
        <w:t xml:space="preserve"> </w:t>
      </w:r>
      <w:r w:rsidRPr="00C77A48">
        <w:rPr>
          <w:rFonts w:ascii="Verdana" w:hAnsi="Verdana" w:cs="Arial"/>
          <w:sz w:val="20"/>
          <w:szCs w:val="20"/>
        </w:rPr>
        <w:t>Zamawiającego z przyczyn, za które ponosi odpowiedzialność wy</w:t>
      </w:r>
      <w:r>
        <w:rPr>
          <w:rFonts w:ascii="Verdana" w:hAnsi="Verdana" w:cs="Arial"/>
          <w:sz w:val="20"/>
          <w:szCs w:val="20"/>
        </w:rPr>
        <w:t>łącznie Wykonawca, w wysokości 2</w:t>
      </w:r>
      <w:r w:rsidRPr="00C77A48">
        <w:rPr>
          <w:rFonts w:ascii="Verdana" w:hAnsi="Verdana" w:cs="Arial"/>
          <w:sz w:val="20"/>
          <w:szCs w:val="20"/>
        </w:rPr>
        <w:t xml:space="preserve">0% </w:t>
      </w:r>
      <w:r>
        <w:rPr>
          <w:rFonts w:ascii="Verdana" w:hAnsi="Verdana" w:cs="Arial"/>
          <w:sz w:val="20"/>
          <w:szCs w:val="20"/>
        </w:rPr>
        <w:t xml:space="preserve">łącznego </w:t>
      </w:r>
      <w:r w:rsidRPr="00C77A48">
        <w:rPr>
          <w:rFonts w:ascii="Verdana" w:hAnsi="Verdana" w:cs="Arial"/>
          <w:sz w:val="20"/>
          <w:szCs w:val="20"/>
        </w:rPr>
        <w:t>wynagrodzenia umownego brutto,</w:t>
      </w:r>
      <w:r>
        <w:rPr>
          <w:rFonts w:ascii="Verdana" w:hAnsi="Verdana" w:cs="Arial"/>
          <w:sz w:val="20"/>
          <w:szCs w:val="20"/>
        </w:rPr>
        <w:t xml:space="preserve"> o którym mowa w § 5 </w:t>
      </w:r>
      <w:r w:rsidRPr="00C77A48">
        <w:rPr>
          <w:rFonts w:ascii="Verdana" w:hAnsi="Verdana" w:cs="Arial"/>
          <w:sz w:val="20"/>
          <w:szCs w:val="20"/>
        </w:rPr>
        <w:t>ust.1</w:t>
      </w:r>
      <w:r>
        <w:rPr>
          <w:rFonts w:ascii="Verdana" w:hAnsi="Verdana" w:cs="Arial"/>
          <w:sz w:val="20"/>
          <w:szCs w:val="20"/>
        </w:rPr>
        <w:t xml:space="preserve"> </w:t>
      </w:r>
      <w:r w:rsidRPr="00C77A48">
        <w:rPr>
          <w:rFonts w:ascii="Verdana" w:hAnsi="Verdana" w:cs="Arial"/>
          <w:sz w:val="20"/>
          <w:szCs w:val="20"/>
        </w:rPr>
        <w:t xml:space="preserve">niniejszej umowy, </w:t>
      </w:r>
      <w:r w:rsidRPr="00C77A48">
        <w:rPr>
          <w:rFonts w:ascii="Verdana" w:hAnsi="Verdana" w:cs="Arial"/>
          <w:sz w:val="20"/>
          <w:szCs w:val="20"/>
          <w:lang w:eastAsia="en-US"/>
        </w:rPr>
        <w:t>pomniejszonego o</w:t>
      </w:r>
      <w:r>
        <w:rPr>
          <w:rFonts w:ascii="Verdana" w:hAnsi="Verdana" w:cs="Arial"/>
          <w:sz w:val="20"/>
          <w:szCs w:val="20"/>
          <w:lang w:eastAsia="en-US"/>
        </w:rPr>
        <w:t> </w:t>
      </w:r>
      <w:r w:rsidRPr="00C77A48">
        <w:rPr>
          <w:rFonts w:ascii="Verdana" w:hAnsi="Verdana" w:cs="Arial"/>
          <w:sz w:val="20"/>
          <w:szCs w:val="20"/>
          <w:lang w:eastAsia="en-US"/>
        </w:rPr>
        <w:t>kwoty wynagrodzenia już wypłaconego Wykonawcy;</w:t>
      </w:r>
    </w:p>
    <w:p w14:paraId="4CEA0548" w14:textId="77777777" w:rsidR="00952494" w:rsidRPr="00C77A48" w:rsidRDefault="00952494" w:rsidP="00952494">
      <w:pPr>
        <w:numPr>
          <w:ilvl w:val="0"/>
          <w:numId w:val="254"/>
        </w:numPr>
        <w:contextualSpacing/>
        <w:jc w:val="both"/>
        <w:rPr>
          <w:rFonts w:ascii="Verdana" w:hAnsi="Verdana" w:cs="Arial"/>
          <w:sz w:val="20"/>
          <w:szCs w:val="20"/>
        </w:rPr>
      </w:pPr>
      <w:r w:rsidRPr="00C77A48">
        <w:rPr>
          <w:rFonts w:ascii="Verdana" w:hAnsi="Verdana" w:cs="Arial"/>
          <w:sz w:val="20"/>
          <w:szCs w:val="20"/>
        </w:rPr>
        <w:t>za odstąpienie od umowy przez Wykonawcę z przyczyn zależnych od Wykonawcy, w</w:t>
      </w:r>
      <w:r>
        <w:rPr>
          <w:rFonts w:ascii="Verdana" w:hAnsi="Verdana" w:cs="Arial"/>
          <w:sz w:val="20"/>
          <w:szCs w:val="20"/>
        </w:rPr>
        <w:t> </w:t>
      </w:r>
      <w:r w:rsidRPr="00C77A48">
        <w:rPr>
          <w:rFonts w:ascii="Verdana" w:hAnsi="Verdana" w:cs="Arial"/>
          <w:sz w:val="20"/>
          <w:szCs w:val="20"/>
        </w:rPr>
        <w:t xml:space="preserve">wysokości 10% </w:t>
      </w:r>
      <w:r>
        <w:rPr>
          <w:rFonts w:ascii="Verdana" w:hAnsi="Verdana" w:cs="Arial"/>
          <w:sz w:val="20"/>
          <w:szCs w:val="20"/>
        </w:rPr>
        <w:t xml:space="preserve">łącznego </w:t>
      </w:r>
      <w:r w:rsidRPr="00C77A48">
        <w:rPr>
          <w:rFonts w:ascii="Verdana" w:hAnsi="Verdana" w:cs="Arial"/>
          <w:sz w:val="20"/>
          <w:szCs w:val="20"/>
        </w:rPr>
        <w:t xml:space="preserve">wynagrodzenia umownego brutto, o </w:t>
      </w:r>
      <w:proofErr w:type="gramStart"/>
      <w:r w:rsidRPr="00C77A48">
        <w:rPr>
          <w:rFonts w:ascii="Verdana" w:hAnsi="Verdana" w:cs="Arial"/>
          <w:sz w:val="20"/>
          <w:szCs w:val="20"/>
        </w:rPr>
        <w:t>którym  mowa</w:t>
      </w:r>
      <w:proofErr w:type="gramEnd"/>
      <w:r w:rsidRPr="00C77A48">
        <w:rPr>
          <w:rFonts w:ascii="Verdana" w:hAnsi="Verdana" w:cs="Arial"/>
          <w:sz w:val="20"/>
          <w:szCs w:val="20"/>
        </w:rPr>
        <w:t xml:space="preserve"> w § </w:t>
      </w:r>
      <w:r>
        <w:rPr>
          <w:rFonts w:ascii="Verdana" w:hAnsi="Verdana" w:cs="Arial"/>
          <w:sz w:val="20"/>
          <w:szCs w:val="20"/>
        </w:rPr>
        <w:t>5</w:t>
      </w:r>
      <w:r w:rsidRPr="00C77A48">
        <w:rPr>
          <w:rFonts w:ascii="Verdana" w:hAnsi="Verdana" w:cs="Arial"/>
          <w:sz w:val="20"/>
          <w:szCs w:val="20"/>
        </w:rPr>
        <w:t xml:space="preserve"> ust. </w:t>
      </w:r>
      <w:proofErr w:type="gramStart"/>
      <w:r w:rsidRPr="00C77A48">
        <w:rPr>
          <w:rFonts w:ascii="Verdana" w:hAnsi="Verdana" w:cs="Arial"/>
          <w:sz w:val="20"/>
          <w:szCs w:val="20"/>
        </w:rPr>
        <w:t>1  niniejszej</w:t>
      </w:r>
      <w:proofErr w:type="gramEnd"/>
      <w:r w:rsidRPr="00C77A48">
        <w:rPr>
          <w:rFonts w:ascii="Verdana" w:hAnsi="Verdana" w:cs="Arial"/>
          <w:sz w:val="20"/>
          <w:szCs w:val="20"/>
        </w:rPr>
        <w:t xml:space="preserve"> umowy,</w:t>
      </w:r>
      <w:r>
        <w:rPr>
          <w:rFonts w:ascii="Verdana" w:hAnsi="Verdana" w:cs="Arial"/>
          <w:sz w:val="20"/>
          <w:szCs w:val="20"/>
        </w:rPr>
        <w:t xml:space="preserve"> </w:t>
      </w:r>
      <w:r w:rsidRPr="00C77A48">
        <w:rPr>
          <w:rFonts w:ascii="Verdana" w:hAnsi="Verdana" w:cs="Arial"/>
          <w:sz w:val="20"/>
          <w:szCs w:val="20"/>
          <w:lang w:eastAsia="en-US"/>
        </w:rPr>
        <w:t>pomniejszonego o kwoty wynagrodzenia już wypłaconego Wykonawcy;</w:t>
      </w:r>
    </w:p>
    <w:p w14:paraId="48D98362" w14:textId="77777777" w:rsidR="00952494" w:rsidRPr="00C77A48" w:rsidRDefault="00952494" w:rsidP="00952494">
      <w:pPr>
        <w:numPr>
          <w:ilvl w:val="0"/>
          <w:numId w:val="253"/>
        </w:numPr>
        <w:contextualSpacing/>
        <w:rPr>
          <w:rFonts w:ascii="Verdana" w:hAnsi="Verdana" w:cs="Arial"/>
          <w:sz w:val="20"/>
          <w:szCs w:val="20"/>
        </w:rPr>
      </w:pPr>
      <w:r w:rsidRPr="00C77A48">
        <w:rPr>
          <w:rFonts w:ascii="Verdana" w:hAnsi="Verdana" w:cs="Arial"/>
          <w:sz w:val="20"/>
          <w:szCs w:val="20"/>
        </w:rPr>
        <w:lastRenderedPageBreak/>
        <w:t>Wykonawca zapłaci Zamawiającemu kary umowne również w przypadku:</w:t>
      </w:r>
    </w:p>
    <w:p w14:paraId="5B92137A" w14:textId="77777777" w:rsidR="00952494" w:rsidRPr="00C77A48" w:rsidRDefault="00952494" w:rsidP="00952494">
      <w:pPr>
        <w:numPr>
          <w:ilvl w:val="0"/>
          <w:numId w:val="255"/>
        </w:numPr>
        <w:contextualSpacing/>
        <w:jc w:val="both"/>
        <w:rPr>
          <w:rFonts w:ascii="Verdana" w:hAnsi="Verdana" w:cs="Arial"/>
          <w:sz w:val="20"/>
          <w:szCs w:val="20"/>
        </w:rPr>
      </w:pPr>
      <w:r>
        <w:rPr>
          <w:rFonts w:ascii="Verdana" w:hAnsi="Verdana" w:cs="Arial"/>
          <w:sz w:val="20"/>
          <w:szCs w:val="20"/>
        </w:rPr>
        <w:t>b</w:t>
      </w:r>
      <w:r w:rsidRPr="00C77A48">
        <w:rPr>
          <w:rFonts w:ascii="Verdana" w:hAnsi="Verdana" w:cs="Arial"/>
          <w:sz w:val="20"/>
          <w:szCs w:val="20"/>
        </w:rPr>
        <w:t>raku</w:t>
      </w:r>
      <w:r>
        <w:rPr>
          <w:rFonts w:ascii="Verdana" w:hAnsi="Verdana" w:cs="Arial"/>
          <w:sz w:val="20"/>
          <w:szCs w:val="20"/>
        </w:rPr>
        <w:t xml:space="preserve"> </w:t>
      </w:r>
      <w:r w:rsidRPr="00C77A48">
        <w:rPr>
          <w:rFonts w:ascii="Verdana" w:hAnsi="Verdana" w:cs="Arial"/>
          <w:sz w:val="20"/>
          <w:szCs w:val="20"/>
        </w:rPr>
        <w:t>zapłaty należnego wynagrodzenia podwykonawcom lub dalszym podwykonawcom, w wysokości 10% niezapłaconej należności,</w:t>
      </w:r>
    </w:p>
    <w:p w14:paraId="0E021719" w14:textId="77777777" w:rsidR="00952494" w:rsidRPr="00C77A48" w:rsidRDefault="00952494" w:rsidP="00952494">
      <w:pPr>
        <w:numPr>
          <w:ilvl w:val="0"/>
          <w:numId w:val="255"/>
        </w:numPr>
        <w:contextualSpacing/>
        <w:jc w:val="both"/>
        <w:rPr>
          <w:rFonts w:ascii="Verdana" w:hAnsi="Verdana" w:cs="Arial"/>
          <w:sz w:val="20"/>
          <w:szCs w:val="20"/>
        </w:rPr>
      </w:pPr>
      <w:r w:rsidRPr="00C77A48">
        <w:rPr>
          <w:rFonts w:ascii="Verdana" w:hAnsi="Verdana" w:cs="Arial"/>
          <w:sz w:val="20"/>
          <w:szCs w:val="20"/>
        </w:rPr>
        <w:t>nieterminowej zapłaty wynagrodzenia należnego podwykonawcom lub dalszym podwykonawcom, w wysokości 0,5 % niezapłaconej należności za każdy dzień zwłoki,</w:t>
      </w:r>
    </w:p>
    <w:p w14:paraId="013CE384" w14:textId="77777777" w:rsidR="00952494" w:rsidRPr="00A05772" w:rsidRDefault="00952494" w:rsidP="00952494">
      <w:pPr>
        <w:numPr>
          <w:ilvl w:val="0"/>
          <w:numId w:val="255"/>
        </w:numPr>
        <w:contextualSpacing/>
        <w:jc w:val="both"/>
        <w:rPr>
          <w:rFonts w:ascii="Verdana" w:hAnsi="Verdana" w:cs="Arial"/>
          <w:sz w:val="20"/>
          <w:szCs w:val="20"/>
        </w:rPr>
      </w:pPr>
      <w:r w:rsidRPr="00C77A48">
        <w:rPr>
          <w:rFonts w:ascii="Verdana" w:hAnsi="Verdana" w:cs="Arial"/>
          <w:sz w:val="20"/>
          <w:szCs w:val="20"/>
        </w:rPr>
        <w:t>nieprzedłożenia do zaakceptowania projektu umowy o podwykonawstwo, której przedmiotem są roboty budowlane, lub projektu jej zmiany, w wysokości 0,5%</w:t>
      </w:r>
      <w:r w:rsidRPr="00A05772">
        <w:rPr>
          <w:rFonts w:ascii="Verdana" w:hAnsi="Verdana" w:cs="Arial"/>
          <w:sz w:val="20"/>
          <w:szCs w:val="20"/>
        </w:rPr>
        <w:t xml:space="preserve"> wartości brutto tej umowy, za każdy dzień od daty jej popisania przez strony do dnia ujawnienia jej realizacji,</w:t>
      </w:r>
    </w:p>
    <w:p w14:paraId="17F0F2BB" w14:textId="77777777" w:rsidR="00952494" w:rsidRPr="00A05772" w:rsidRDefault="00952494" w:rsidP="00952494">
      <w:pPr>
        <w:numPr>
          <w:ilvl w:val="0"/>
          <w:numId w:val="255"/>
        </w:numPr>
        <w:contextualSpacing/>
        <w:jc w:val="both"/>
        <w:rPr>
          <w:rFonts w:ascii="Verdana" w:hAnsi="Verdana" w:cs="Arial"/>
          <w:sz w:val="20"/>
          <w:szCs w:val="20"/>
        </w:rPr>
      </w:pPr>
      <w:r w:rsidRPr="00A05772">
        <w:rPr>
          <w:rFonts w:ascii="Verdana" w:hAnsi="Verdana" w:cs="Arial"/>
          <w:sz w:val="20"/>
          <w:szCs w:val="20"/>
        </w:rPr>
        <w:t>nieprzedłożenia</w:t>
      </w:r>
      <w:r>
        <w:rPr>
          <w:rFonts w:ascii="Verdana" w:hAnsi="Verdana" w:cs="Arial"/>
          <w:sz w:val="20"/>
          <w:szCs w:val="20"/>
        </w:rPr>
        <w:t xml:space="preserve"> </w:t>
      </w:r>
      <w:r w:rsidRPr="00A05772">
        <w:rPr>
          <w:rFonts w:ascii="Verdana" w:hAnsi="Verdana" w:cs="Arial"/>
          <w:sz w:val="20"/>
          <w:szCs w:val="20"/>
        </w:rPr>
        <w:t>poświadczonej za zgodność z oryginałem kopii umowy o podwykonawstwo lub jej zmiany, w wysokości 0,5% wartości brutto tej umowy, za każdy dzień od daty jej popisania przez strony do dnia przedłożenia umowy Zamawiającemu,</w:t>
      </w:r>
    </w:p>
    <w:p w14:paraId="119CB71F" w14:textId="77777777" w:rsidR="00952494" w:rsidRPr="00A05772" w:rsidRDefault="00952494" w:rsidP="00952494">
      <w:pPr>
        <w:numPr>
          <w:ilvl w:val="0"/>
          <w:numId w:val="255"/>
        </w:numPr>
        <w:contextualSpacing/>
        <w:jc w:val="both"/>
        <w:rPr>
          <w:rFonts w:ascii="Verdana" w:hAnsi="Verdana" w:cs="Arial"/>
          <w:sz w:val="20"/>
          <w:szCs w:val="20"/>
        </w:rPr>
      </w:pPr>
      <w:r w:rsidRPr="00A05772">
        <w:rPr>
          <w:rFonts w:ascii="Verdana" w:hAnsi="Verdana" w:cs="Arial"/>
          <w:sz w:val="20"/>
          <w:szCs w:val="20"/>
        </w:rPr>
        <w:t>braku zmiany umowy o podwykonawstwo w zakresie terminu zapłaty, w wysokości 0,5%</w:t>
      </w:r>
      <w:r>
        <w:rPr>
          <w:rFonts w:ascii="Verdana" w:hAnsi="Verdana" w:cs="Arial"/>
          <w:sz w:val="20"/>
          <w:szCs w:val="20"/>
        </w:rPr>
        <w:t xml:space="preserve"> </w:t>
      </w:r>
      <w:r w:rsidRPr="00A05772">
        <w:rPr>
          <w:rFonts w:ascii="Verdana" w:hAnsi="Verdana" w:cs="Arial"/>
          <w:sz w:val="20"/>
          <w:szCs w:val="20"/>
        </w:rPr>
        <w:t>wartości brutto tej umowy, za każdy dzień zwłoki od daty wskazanej w </w:t>
      </w:r>
      <w:r>
        <w:rPr>
          <w:rFonts w:ascii="Verdana" w:hAnsi="Verdana" w:cs="Arial"/>
          <w:sz w:val="20"/>
          <w:szCs w:val="20"/>
        </w:rPr>
        <w:t xml:space="preserve">informacji, o której mowa w </w:t>
      </w:r>
      <w:r w:rsidRPr="00BF7DD7">
        <w:rPr>
          <w:rFonts w:ascii="Verdana" w:hAnsi="Verdana" w:cs="Arial"/>
          <w:sz w:val="20"/>
          <w:szCs w:val="20"/>
        </w:rPr>
        <w:t>§ 13 ust. 10</w:t>
      </w:r>
      <w:r w:rsidRPr="00A05772">
        <w:rPr>
          <w:rFonts w:ascii="Verdana" w:hAnsi="Verdana" w:cs="Arial"/>
          <w:sz w:val="20"/>
          <w:szCs w:val="20"/>
        </w:rPr>
        <w:t>,</w:t>
      </w:r>
    </w:p>
    <w:p w14:paraId="4429CE4E" w14:textId="77777777" w:rsidR="00952494" w:rsidRPr="00A05772" w:rsidRDefault="00952494" w:rsidP="00952494">
      <w:pPr>
        <w:numPr>
          <w:ilvl w:val="0"/>
          <w:numId w:val="255"/>
        </w:numPr>
        <w:contextualSpacing/>
        <w:jc w:val="both"/>
        <w:rPr>
          <w:rFonts w:ascii="Verdana" w:hAnsi="Verdana" w:cs="Arial"/>
          <w:sz w:val="20"/>
          <w:szCs w:val="20"/>
        </w:rPr>
      </w:pPr>
      <w:r w:rsidRPr="00A05772">
        <w:rPr>
          <w:rFonts w:ascii="Verdana" w:hAnsi="Verdana" w:cs="Arial"/>
          <w:sz w:val="20"/>
          <w:szCs w:val="20"/>
        </w:rPr>
        <w:t xml:space="preserve">każdorazowo za niezatrudnienie przez Wykonawcę </w:t>
      </w:r>
      <w:r>
        <w:rPr>
          <w:rFonts w:ascii="Verdana" w:hAnsi="Verdana" w:cs="Arial"/>
          <w:sz w:val="20"/>
          <w:szCs w:val="20"/>
        </w:rPr>
        <w:t xml:space="preserve">lub podwykonawcę </w:t>
      </w:r>
      <w:r w:rsidRPr="00A05772">
        <w:rPr>
          <w:rFonts w:ascii="Verdana" w:hAnsi="Verdana" w:cs="Arial"/>
          <w:sz w:val="20"/>
          <w:szCs w:val="20"/>
        </w:rPr>
        <w:t>osoby wykonującej na umowę o pracę co najmniej jednej z</w:t>
      </w:r>
      <w:r>
        <w:rPr>
          <w:rFonts w:ascii="Verdana" w:hAnsi="Verdana" w:cs="Arial"/>
          <w:sz w:val="20"/>
          <w:szCs w:val="20"/>
        </w:rPr>
        <w:t xml:space="preserve"> </w:t>
      </w:r>
      <w:r w:rsidRPr="00A05772">
        <w:rPr>
          <w:rFonts w:ascii="Verdana" w:hAnsi="Verdana" w:cs="Arial"/>
          <w:sz w:val="20"/>
          <w:szCs w:val="20"/>
        </w:rPr>
        <w:t>czynności wskazanych w SWZ, a</w:t>
      </w:r>
      <w:r>
        <w:rPr>
          <w:rFonts w:ascii="Verdana" w:hAnsi="Verdana" w:cs="Arial"/>
          <w:sz w:val="20"/>
          <w:szCs w:val="20"/>
        </w:rPr>
        <w:t> </w:t>
      </w:r>
      <w:r w:rsidRPr="00A05772">
        <w:rPr>
          <w:rFonts w:ascii="Verdana" w:hAnsi="Verdana" w:cs="Arial"/>
          <w:sz w:val="20"/>
          <w:szCs w:val="20"/>
        </w:rPr>
        <w:t>polegających na wykonywaniu pracy w sposób określony w Kodeksie Pracy w</w:t>
      </w:r>
      <w:r>
        <w:rPr>
          <w:rFonts w:ascii="Verdana" w:hAnsi="Verdana" w:cs="Arial"/>
          <w:sz w:val="20"/>
          <w:szCs w:val="20"/>
        </w:rPr>
        <w:t> </w:t>
      </w:r>
      <w:r w:rsidRPr="00A05772">
        <w:rPr>
          <w:rFonts w:ascii="Verdana" w:hAnsi="Verdana" w:cs="Arial"/>
          <w:sz w:val="20"/>
          <w:szCs w:val="20"/>
        </w:rPr>
        <w:t>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w:t>
      </w:r>
      <w:r>
        <w:rPr>
          <w:rFonts w:ascii="Verdana" w:hAnsi="Verdana" w:cs="Arial"/>
          <w:sz w:val="20"/>
          <w:szCs w:val="20"/>
        </w:rPr>
        <w:t> </w:t>
      </w:r>
      <w:r w:rsidRPr="00A05772">
        <w:rPr>
          <w:rFonts w:ascii="Verdana" w:hAnsi="Verdana" w:cs="Arial"/>
          <w:sz w:val="20"/>
          <w:szCs w:val="20"/>
        </w:rPr>
        <w:t>których nie dopełniono przedmiotowego  wymogu,</w:t>
      </w:r>
    </w:p>
    <w:p w14:paraId="12DC64B6" w14:textId="77777777" w:rsidR="00952494" w:rsidRPr="00A05772" w:rsidRDefault="00952494" w:rsidP="00952494">
      <w:pPr>
        <w:numPr>
          <w:ilvl w:val="0"/>
          <w:numId w:val="255"/>
        </w:numPr>
        <w:contextualSpacing/>
        <w:jc w:val="both"/>
        <w:rPr>
          <w:rFonts w:ascii="Verdana" w:hAnsi="Verdana" w:cs="Arial"/>
          <w:sz w:val="20"/>
          <w:szCs w:val="20"/>
        </w:rPr>
      </w:pPr>
      <w:r w:rsidRPr="00A05772">
        <w:rPr>
          <w:rFonts w:ascii="Verdana" w:hAnsi="Verdana" w:cs="Arial"/>
          <w:sz w:val="20"/>
          <w:szCs w:val="20"/>
        </w:rPr>
        <w:t xml:space="preserve">w przypadku braku dokumentu ubezpieczenia </w:t>
      </w:r>
      <w:r>
        <w:rPr>
          <w:rFonts w:ascii="Verdana" w:hAnsi="Verdana" w:cs="Arial"/>
          <w:sz w:val="20"/>
          <w:szCs w:val="20"/>
        </w:rPr>
        <w:t>OC</w:t>
      </w:r>
      <w:r w:rsidRPr="00A05772">
        <w:rPr>
          <w:rFonts w:ascii="Verdana" w:hAnsi="Verdana" w:cs="Arial"/>
          <w:sz w:val="20"/>
          <w:szCs w:val="20"/>
        </w:rPr>
        <w:t xml:space="preserve"> a także odmowy okazani</w:t>
      </w:r>
      <w:r>
        <w:rPr>
          <w:rFonts w:ascii="Verdana" w:hAnsi="Verdana" w:cs="Arial"/>
          <w:sz w:val="20"/>
          <w:szCs w:val="20"/>
        </w:rPr>
        <w:t>a</w:t>
      </w:r>
      <w:r w:rsidRPr="00A05772">
        <w:rPr>
          <w:rFonts w:ascii="Verdana" w:hAnsi="Verdana" w:cs="Arial"/>
          <w:sz w:val="20"/>
          <w:szCs w:val="20"/>
        </w:rPr>
        <w:t xml:space="preserve"> tego dokumentu w wysokości 5 % </w:t>
      </w:r>
      <w:r>
        <w:rPr>
          <w:rFonts w:ascii="Verdana" w:hAnsi="Verdana" w:cs="Arial"/>
          <w:sz w:val="20"/>
          <w:szCs w:val="20"/>
        </w:rPr>
        <w:t>łącznego</w:t>
      </w:r>
      <w:r w:rsidRPr="00A05772">
        <w:rPr>
          <w:rFonts w:ascii="Verdana" w:hAnsi="Verdana" w:cs="Arial"/>
          <w:sz w:val="20"/>
          <w:szCs w:val="20"/>
        </w:rPr>
        <w:t xml:space="preserve"> wynagrodzenia</w:t>
      </w:r>
      <w:r>
        <w:rPr>
          <w:rFonts w:ascii="Verdana" w:hAnsi="Verdana" w:cs="Arial"/>
          <w:sz w:val="20"/>
          <w:szCs w:val="20"/>
        </w:rPr>
        <w:t xml:space="preserve"> brutto</w:t>
      </w:r>
      <w:r w:rsidRPr="00A05772">
        <w:rPr>
          <w:rFonts w:ascii="Verdana" w:hAnsi="Verdana" w:cs="Arial"/>
          <w:sz w:val="20"/>
          <w:szCs w:val="20"/>
        </w:rPr>
        <w:t>, o której mowa w §</w:t>
      </w:r>
      <w:r>
        <w:rPr>
          <w:rFonts w:ascii="Verdana" w:hAnsi="Verdana" w:cs="Arial"/>
          <w:sz w:val="20"/>
          <w:szCs w:val="20"/>
        </w:rPr>
        <w:t> 5</w:t>
      </w:r>
      <w:r w:rsidRPr="00A05772">
        <w:rPr>
          <w:rFonts w:ascii="Verdana" w:hAnsi="Verdana" w:cs="Arial"/>
          <w:sz w:val="20"/>
          <w:szCs w:val="20"/>
        </w:rPr>
        <w:t xml:space="preserve"> ust. 1.</w:t>
      </w:r>
    </w:p>
    <w:p w14:paraId="2C105829" w14:textId="77777777" w:rsidR="00952494" w:rsidRPr="00A05772" w:rsidRDefault="00952494" w:rsidP="00952494">
      <w:pPr>
        <w:numPr>
          <w:ilvl w:val="0"/>
          <w:numId w:val="253"/>
        </w:numPr>
        <w:contextualSpacing/>
        <w:rPr>
          <w:rFonts w:ascii="Verdana" w:hAnsi="Verdana" w:cs="Arial"/>
          <w:sz w:val="20"/>
          <w:szCs w:val="20"/>
        </w:rPr>
      </w:pPr>
      <w:r w:rsidRPr="00A05772">
        <w:rPr>
          <w:rFonts w:ascii="Verdana" w:hAnsi="Verdana" w:cs="Arial"/>
          <w:sz w:val="20"/>
          <w:szCs w:val="20"/>
        </w:rPr>
        <w:t>Zamawiający zapłaci karę umowną Wykonawcy w przypadku:</w:t>
      </w:r>
    </w:p>
    <w:p w14:paraId="0A12DFA9" w14:textId="77777777" w:rsidR="00952494" w:rsidRPr="00A05772" w:rsidRDefault="00952494" w:rsidP="00952494">
      <w:pPr>
        <w:numPr>
          <w:ilvl w:val="0"/>
          <w:numId w:val="252"/>
        </w:numPr>
        <w:contextualSpacing/>
        <w:jc w:val="both"/>
        <w:rPr>
          <w:rFonts w:ascii="Verdana" w:hAnsi="Verdana" w:cs="Arial"/>
          <w:sz w:val="20"/>
          <w:szCs w:val="20"/>
        </w:rPr>
      </w:pPr>
      <w:r w:rsidRPr="00A05772">
        <w:rPr>
          <w:rFonts w:ascii="Verdana" w:hAnsi="Verdana" w:cs="Arial"/>
          <w:sz w:val="20"/>
          <w:szCs w:val="20"/>
        </w:rPr>
        <w:t xml:space="preserve">odstąpienia przez Wykonawcę od umowy z winy Zamawiającego w wysokości 10 % kwoty </w:t>
      </w:r>
      <w:r>
        <w:rPr>
          <w:rFonts w:ascii="Verdana" w:hAnsi="Verdana" w:cs="Arial"/>
          <w:sz w:val="20"/>
          <w:szCs w:val="20"/>
        </w:rPr>
        <w:t xml:space="preserve">łącznego </w:t>
      </w:r>
      <w:r w:rsidRPr="00A05772">
        <w:rPr>
          <w:rFonts w:ascii="Verdana" w:hAnsi="Verdana" w:cs="Arial"/>
          <w:sz w:val="20"/>
          <w:szCs w:val="20"/>
        </w:rPr>
        <w:t>wynagrodzenia</w:t>
      </w:r>
      <w:r>
        <w:rPr>
          <w:rFonts w:ascii="Verdana" w:hAnsi="Verdana" w:cs="Arial"/>
          <w:sz w:val="20"/>
          <w:szCs w:val="20"/>
        </w:rPr>
        <w:t xml:space="preserve"> brutto, o której mowa w § 5</w:t>
      </w:r>
      <w:r w:rsidRPr="00A05772">
        <w:rPr>
          <w:rFonts w:ascii="Verdana" w:hAnsi="Verdana" w:cs="Arial"/>
          <w:sz w:val="20"/>
          <w:szCs w:val="20"/>
        </w:rPr>
        <w:t xml:space="preserve"> ust. 1.</w:t>
      </w:r>
    </w:p>
    <w:p w14:paraId="111B03CE" w14:textId="77777777" w:rsidR="00952494" w:rsidRPr="00A05772" w:rsidRDefault="00952494" w:rsidP="00952494">
      <w:pPr>
        <w:numPr>
          <w:ilvl w:val="0"/>
          <w:numId w:val="253"/>
        </w:numPr>
        <w:contextualSpacing/>
        <w:jc w:val="both"/>
        <w:rPr>
          <w:rFonts w:ascii="Verdana" w:hAnsi="Verdana" w:cs="Arial"/>
          <w:sz w:val="20"/>
          <w:szCs w:val="20"/>
        </w:rPr>
      </w:pPr>
      <w:r w:rsidRPr="00A05772">
        <w:rPr>
          <w:rFonts w:ascii="Verdana" w:hAnsi="Verdana" w:cs="Arial"/>
          <w:sz w:val="20"/>
          <w:szCs w:val="20"/>
        </w:rPr>
        <w:t>Strony</w:t>
      </w:r>
      <w:r>
        <w:rPr>
          <w:rFonts w:ascii="Verdana" w:hAnsi="Verdana" w:cs="Arial"/>
          <w:sz w:val="20"/>
          <w:szCs w:val="20"/>
        </w:rPr>
        <w:t xml:space="preserve"> </w:t>
      </w:r>
      <w:r w:rsidRPr="00A05772">
        <w:rPr>
          <w:rFonts w:ascii="Verdana" w:hAnsi="Verdana" w:cs="Arial"/>
          <w:sz w:val="20"/>
          <w:szCs w:val="20"/>
        </w:rPr>
        <w:t>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546DAC28" w14:textId="77777777" w:rsidR="00952494" w:rsidRDefault="00952494" w:rsidP="00952494">
      <w:pPr>
        <w:numPr>
          <w:ilvl w:val="0"/>
          <w:numId w:val="253"/>
        </w:numPr>
        <w:contextualSpacing/>
        <w:jc w:val="both"/>
        <w:rPr>
          <w:rFonts w:ascii="Verdana" w:hAnsi="Verdana" w:cs="Arial"/>
          <w:sz w:val="20"/>
          <w:szCs w:val="20"/>
        </w:rPr>
      </w:pPr>
      <w:r w:rsidRPr="00A05772">
        <w:rPr>
          <w:rFonts w:ascii="Verdana" w:hAnsi="Verdana" w:cs="Arial"/>
          <w:sz w:val="20"/>
          <w:szCs w:val="20"/>
        </w:rPr>
        <w:t>Łączna wartość naliczonych i egzekwowanych kar umownych przez jedną stronę drugie</w:t>
      </w:r>
      <w:r>
        <w:rPr>
          <w:rFonts w:ascii="Verdana" w:hAnsi="Verdana" w:cs="Arial"/>
          <w:sz w:val="20"/>
          <w:szCs w:val="20"/>
        </w:rPr>
        <w:t>j stronie nie może przekroczyć 2</w:t>
      </w:r>
      <w:r w:rsidRPr="00A05772">
        <w:rPr>
          <w:rFonts w:ascii="Verdana" w:hAnsi="Verdana" w:cs="Arial"/>
          <w:sz w:val="20"/>
          <w:szCs w:val="20"/>
        </w:rPr>
        <w:t>0% łącznego wynagrodzenia brutto, o</w:t>
      </w:r>
      <w:r>
        <w:rPr>
          <w:rFonts w:ascii="Verdana" w:hAnsi="Verdana" w:cs="Arial"/>
          <w:sz w:val="20"/>
          <w:szCs w:val="20"/>
        </w:rPr>
        <w:t> </w:t>
      </w:r>
      <w:r w:rsidRPr="00A05772">
        <w:rPr>
          <w:rFonts w:ascii="Verdana" w:hAnsi="Verdana" w:cs="Arial"/>
          <w:sz w:val="20"/>
          <w:szCs w:val="20"/>
        </w:rPr>
        <w:t>którym mowa</w:t>
      </w:r>
      <w:r>
        <w:rPr>
          <w:rFonts w:ascii="Verdana" w:hAnsi="Verdana" w:cs="Arial"/>
          <w:sz w:val="20"/>
          <w:szCs w:val="20"/>
        </w:rPr>
        <w:t xml:space="preserve"> w § 5</w:t>
      </w:r>
      <w:r w:rsidRPr="00A05772">
        <w:rPr>
          <w:rFonts w:ascii="Verdana" w:hAnsi="Verdana" w:cs="Arial"/>
          <w:sz w:val="20"/>
          <w:szCs w:val="20"/>
        </w:rPr>
        <w:t xml:space="preserve"> ust. 1.</w:t>
      </w:r>
      <w:r>
        <w:rPr>
          <w:rFonts w:ascii="Verdana" w:hAnsi="Verdana" w:cs="Arial"/>
          <w:sz w:val="20"/>
          <w:szCs w:val="20"/>
        </w:rPr>
        <w:t xml:space="preserve"> </w:t>
      </w:r>
    </w:p>
    <w:p w14:paraId="0E726ED3" w14:textId="77777777" w:rsidR="00952494" w:rsidRPr="00484E0F" w:rsidRDefault="00952494" w:rsidP="00952494">
      <w:pPr>
        <w:numPr>
          <w:ilvl w:val="0"/>
          <w:numId w:val="253"/>
        </w:numPr>
        <w:contextualSpacing/>
        <w:jc w:val="both"/>
        <w:rPr>
          <w:rFonts w:ascii="Verdana" w:hAnsi="Verdana" w:cs="Arial"/>
          <w:sz w:val="20"/>
          <w:szCs w:val="20"/>
        </w:rPr>
      </w:pPr>
      <w:r w:rsidRPr="00484E0F">
        <w:rPr>
          <w:rFonts w:ascii="Verdana" w:hAnsi="Verdana" w:cs="Arial"/>
          <w:sz w:val="20"/>
          <w:szCs w:val="20"/>
        </w:rPr>
        <w:t>Zamawiający zastrzega sobie prawo potrącenia kar umownych z wynagrodzenia Wykonawcy na co Wykonawca wyraża zgodę.</w:t>
      </w:r>
    </w:p>
    <w:p w14:paraId="57124488" w14:textId="77777777" w:rsidR="00952494" w:rsidRDefault="00952494" w:rsidP="00952494">
      <w:pPr>
        <w:autoSpaceDE w:val="0"/>
        <w:spacing w:line="276" w:lineRule="auto"/>
        <w:jc w:val="center"/>
        <w:rPr>
          <w:rFonts w:ascii="Verdana" w:hAnsi="Verdana" w:cs="Verdana"/>
          <w:b/>
          <w:sz w:val="20"/>
          <w:szCs w:val="20"/>
        </w:rPr>
      </w:pPr>
    </w:p>
    <w:p w14:paraId="7ADAB107" w14:textId="53CBF023" w:rsidR="00952494" w:rsidRPr="009831C0" w:rsidRDefault="00952494" w:rsidP="009831C0">
      <w:pPr>
        <w:ind w:left="360"/>
        <w:contextualSpacing/>
        <w:jc w:val="center"/>
        <w:rPr>
          <w:rFonts w:ascii="Verdana" w:hAnsi="Verdana"/>
          <w:b/>
          <w:bCs/>
          <w:sz w:val="20"/>
          <w:szCs w:val="20"/>
        </w:rPr>
      </w:pPr>
      <w:r w:rsidRPr="002259E5">
        <w:rPr>
          <w:rFonts w:ascii="Verdana" w:hAnsi="Verdana"/>
          <w:b/>
          <w:bCs/>
          <w:sz w:val="20"/>
          <w:szCs w:val="20"/>
        </w:rPr>
        <w:t>Zatrudnienie osób</w:t>
      </w:r>
    </w:p>
    <w:p w14:paraId="7FC0F6DF" w14:textId="35FD5C55" w:rsidR="00952494" w:rsidRPr="00DE1955" w:rsidRDefault="00952494" w:rsidP="009831C0">
      <w:pPr>
        <w:contextualSpacing/>
        <w:jc w:val="center"/>
        <w:rPr>
          <w:rFonts w:ascii="Verdana" w:hAnsi="Verdana"/>
          <w:b/>
          <w:bCs/>
          <w:sz w:val="20"/>
          <w:szCs w:val="20"/>
        </w:rPr>
      </w:pPr>
      <w:r>
        <w:rPr>
          <w:rFonts w:ascii="Verdana" w:hAnsi="Verdana"/>
          <w:b/>
          <w:bCs/>
          <w:sz w:val="20"/>
          <w:szCs w:val="20"/>
        </w:rPr>
        <w:t>§ 18</w:t>
      </w:r>
    </w:p>
    <w:p w14:paraId="28CBB5CF" w14:textId="77777777" w:rsidR="00952494" w:rsidRPr="00DE1955" w:rsidRDefault="00952494" w:rsidP="00952494">
      <w:pPr>
        <w:numPr>
          <w:ilvl w:val="0"/>
          <w:numId w:val="256"/>
        </w:numPr>
        <w:contextualSpacing/>
        <w:jc w:val="both"/>
        <w:rPr>
          <w:rFonts w:ascii="Verdana" w:hAnsi="Verdana" w:cs="Arial"/>
          <w:sz w:val="20"/>
          <w:szCs w:val="20"/>
        </w:rPr>
      </w:pPr>
      <w:r w:rsidRPr="00DE1955">
        <w:rPr>
          <w:rFonts w:ascii="Verdana" w:hAnsi="Verdana" w:cs="Arial"/>
          <w:sz w:val="20"/>
          <w:szCs w:val="20"/>
        </w:rPr>
        <w:t>Wykonawca lub Podwykonawca zobowiązuje się zatrudniać na podstawie umowy o pracę przez cały okres realizacji przedmiotu umowy osoby wykonujące</w:t>
      </w:r>
      <w:r w:rsidRPr="00DE1955">
        <w:rPr>
          <w:rStyle w:val="Domylnaczcionkaakapitu3"/>
          <w:rFonts w:ascii="Verdana" w:eastAsia="Calibri" w:hAnsi="Verdana"/>
          <w:sz w:val="20"/>
          <w:szCs w:val="20"/>
        </w:rPr>
        <w:t xml:space="preserve"> bezpośrednio roboty przy realizacji przedmiotu zamówienia polegające na montażu sieci kanalizacyjnych, obsługę maszyn budowlanych tj. koparek, ładowarek, samochodów samowyładowczych oraz wykonujących czynności w zakresie ogólnobudowlanym,</w:t>
      </w:r>
      <w:r w:rsidRPr="00DE1955">
        <w:rPr>
          <w:rFonts w:ascii="Verdana" w:hAnsi="Verdana" w:cs="Arial"/>
          <w:sz w:val="20"/>
          <w:szCs w:val="20"/>
        </w:rPr>
        <w:t xml:space="preserve"> jeżeli wykonywane przez nie czynności polegają na wykonywaniu pracy w rozumieniu przepisu art. 22 § 1 ustawy z</w:t>
      </w:r>
      <w:r>
        <w:rPr>
          <w:rFonts w:ascii="Verdana" w:hAnsi="Verdana" w:cs="Arial"/>
          <w:sz w:val="20"/>
          <w:szCs w:val="20"/>
        </w:rPr>
        <w:t> </w:t>
      </w:r>
      <w:r w:rsidRPr="00DE1955">
        <w:rPr>
          <w:rFonts w:ascii="Verdana" w:hAnsi="Verdana" w:cs="Arial"/>
          <w:sz w:val="20"/>
          <w:szCs w:val="20"/>
        </w:rPr>
        <w:t>dnia 26 czerwca 1974r. - Kodeks pracy (</w:t>
      </w:r>
      <w:r w:rsidRPr="00A05772">
        <w:rPr>
          <w:rFonts w:ascii="Verdana" w:hAnsi="Verdana" w:cs="Arial"/>
          <w:sz w:val="20"/>
          <w:szCs w:val="20"/>
        </w:rPr>
        <w:t>Dz.</w:t>
      </w:r>
      <w:r>
        <w:rPr>
          <w:rFonts w:ascii="Verdana" w:hAnsi="Verdana" w:cs="Arial"/>
          <w:sz w:val="20"/>
          <w:szCs w:val="20"/>
        </w:rPr>
        <w:t xml:space="preserve"> </w:t>
      </w:r>
      <w:r w:rsidRPr="00A05772">
        <w:rPr>
          <w:rFonts w:ascii="Verdana" w:hAnsi="Verdana" w:cs="Arial"/>
          <w:sz w:val="20"/>
          <w:szCs w:val="20"/>
        </w:rPr>
        <w:t>U. z 202</w:t>
      </w:r>
      <w:r>
        <w:rPr>
          <w:rFonts w:ascii="Verdana" w:hAnsi="Verdana" w:cs="Arial"/>
          <w:sz w:val="20"/>
          <w:szCs w:val="20"/>
        </w:rPr>
        <w:t xml:space="preserve">5 </w:t>
      </w:r>
      <w:r w:rsidRPr="00A05772">
        <w:rPr>
          <w:rFonts w:ascii="Verdana" w:hAnsi="Verdana" w:cs="Arial"/>
          <w:sz w:val="20"/>
          <w:szCs w:val="20"/>
        </w:rPr>
        <w:t xml:space="preserve">r. poz. </w:t>
      </w:r>
      <w:r>
        <w:rPr>
          <w:rFonts w:ascii="Verdana" w:hAnsi="Verdana" w:cs="Arial"/>
          <w:sz w:val="20"/>
          <w:szCs w:val="20"/>
        </w:rPr>
        <w:t>277</w:t>
      </w:r>
      <w:r w:rsidRPr="00A05772">
        <w:rPr>
          <w:rFonts w:ascii="Verdana" w:hAnsi="Verdana" w:cs="Arial"/>
          <w:sz w:val="20"/>
          <w:szCs w:val="20"/>
        </w:rPr>
        <w:t xml:space="preserve"> z </w:t>
      </w:r>
      <w:proofErr w:type="spellStart"/>
      <w:r w:rsidRPr="00A05772">
        <w:rPr>
          <w:rFonts w:ascii="Verdana" w:hAnsi="Verdana" w:cs="Arial"/>
          <w:sz w:val="20"/>
          <w:szCs w:val="20"/>
        </w:rPr>
        <w:t>późn</w:t>
      </w:r>
      <w:proofErr w:type="spellEnd"/>
      <w:r w:rsidRPr="00A05772">
        <w:rPr>
          <w:rFonts w:ascii="Verdana" w:hAnsi="Verdana" w:cs="Arial"/>
          <w:sz w:val="20"/>
          <w:szCs w:val="20"/>
        </w:rPr>
        <w:t>. zm.</w:t>
      </w:r>
      <w:r w:rsidRPr="00DE1955">
        <w:rPr>
          <w:rFonts w:ascii="Verdana" w:hAnsi="Verdana" w:cs="Arial"/>
          <w:sz w:val="20"/>
          <w:szCs w:val="20"/>
        </w:rPr>
        <w:t>).</w:t>
      </w:r>
    </w:p>
    <w:p w14:paraId="2A0A9626" w14:textId="77777777" w:rsidR="00952494" w:rsidRPr="00DE1955" w:rsidRDefault="00952494" w:rsidP="00952494">
      <w:pPr>
        <w:numPr>
          <w:ilvl w:val="0"/>
          <w:numId w:val="256"/>
        </w:numPr>
        <w:contextualSpacing/>
        <w:jc w:val="both"/>
        <w:rPr>
          <w:rFonts w:ascii="Verdana" w:hAnsi="Verdana" w:cs="Arial"/>
          <w:sz w:val="20"/>
          <w:szCs w:val="20"/>
        </w:rPr>
      </w:pPr>
      <w:r w:rsidRPr="00DE1955">
        <w:rPr>
          <w:rFonts w:ascii="Verdana" w:hAnsi="Verdana" w:cs="Arial"/>
          <w:sz w:val="20"/>
          <w:szCs w:val="20"/>
        </w:rPr>
        <w:t>W trakcie realizacji umowy Zamawiający uprawniony będzie do wykonywania czynności kontrolnych wobec Wykonawcy odnośnie spełniania przez Wykonawcę lub podwykonawcę wymogu zatrudnienia na podstawie umowy o pracę osób wykonujących wskazane w ust. 1 czynności. Zamawiający będzie uprawniony w szczególności do:</w:t>
      </w:r>
    </w:p>
    <w:p w14:paraId="732F025F" w14:textId="77777777" w:rsidR="00952494" w:rsidRPr="00DE1955" w:rsidRDefault="00952494" w:rsidP="00952494">
      <w:pPr>
        <w:numPr>
          <w:ilvl w:val="0"/>
          <w:numId w:val="257"/>
        </w:numPr>
        <w:contextualSpacing/>
        <w:jc w:val="both"/>
        <w:rPr>
          <w:rFonts w:ascii="Verdana" w:eastAsia="Calibri" w:hAnsi="Verdana" w:cs="Arial"/>
          <w:sz w:val="20"/>
          <w:szCs w:val="20"/>
        </w:rPr>
      </w:pPr>
      <w:r w:rsidRPr="00DE1955">
        <w:rPr>
          <w:rFonts w:ascii="Verdana" w:eastAsia="Calibri" w:hAnsi="Verdana" w:cs="Arial"/>
          <w:sz w:val="20"/>
          <w:szCs w:val="20"/>
        </w:rPr>
        <w:t>żądania oświadczeń i dokumentów w zakresie potwierdzenia spełniania ww. wymogu,</w:t>
      </w:r>
    </w:p>
    <w:p w14:paraId="6D7AFD28" w14:textId="77777777" w:rsidR="00952494" w:rsidRPr="00DE1955" w:rsidRDefault="00952494" w:rsidP="00952494">
      <w:pPr>
        <w:numPr>
          <w:ilvl w:val="0"/>
          <w:numId w:val="257"/>
        </w:numPr>
        <w:contextualSpacing/>
        <w:jc w:val="both"/>
        <w:rPr>
          <w:rFonts w:ascii="Verdana" w:eastAsia="Calibri" w:hAnsi="Verdana" w:cs="Arial"/>
          <w:sz w:val="20"/>
          <w:szCs w:val="20"/>
        </w:rPr>
      </w:pPr>
      <w:r w:rsidRPr="00DE1955">
        <w:rPr>
          <w:rFonts w:ascii="Verdana" w:eastAsia="Calibri" w:hAnsi="Verdana" w:cs="Arial"/>
          <w:sz w:val="20"/>
          <w:szCs w:val="20"/>
        </w:rPr>
        <w:t>żądania wyjaśnień w przypadku wątpliwości potwierdzenia ww. wymogu,</w:t>
      </w:r>
    </w:p>
    <w:p w14:paraId="224ED11B" w14:textId="77777777" w:rsidR="00952494" w:rsidRPr="00DE1955" w:rsidRDefault="00952494" w:rsidP="00952494">
      <w:pPr>
        <w:numPr>
          <w:ilvl w:val="0"/>
          <w:numId w:val="257"/>
        </w:numPr>
        <w:contextualSpacing/>
        <w:jc w:val="both"/>
        <w:rPr>
          <w:rFonts w:ascii="Verdana" w:eastAsia="Calibri" w:hAnsi="Verdana" w:cs="Arial"/>
          <w:sz w:val="20"/>
          <w:szCs w:val="20"/>
        </w:rPr>
      </w:pPr>
      <w:r w:rsidRPr="00DE1955">
        <w:rPr>
          <w:rFonts w:ascii="Verdana" w:eastAsia="Calibri" w:hAnsi="Verdana" w:cs="Arial"/>
          <w:sz w:val="20"/>
          <w:szCs w:val="20"/>
        </w:rPr>
        <w:lastRenderedPageBreak/>
        <w:t>przeprowadzania kontroli na miejscu wykonywania świadczenia.</w:t>
      </w:r>
    </w:p>
    <w:p w14:paraId="44B8D01A" w14:textId="77777777" w:rsidR="00952494" w:rsidRPr="00A05772" w:rsidRDefault="00952494" w:rsidP="00952494">
      <w:pPr>
        <w:numPr>
          <w:ilvl w:val="0"/>
          <w:numId w:val="256"/>
        </w:numPr>
        <w:contextualSpacing/>
        <w:jc w:val="both"/>
        <w:rPr>
          <w:rFonts w:ascii="Verdana" w:hAnsi="Verdana" w:cs="Arial"/>
          <w:sz w:val="20"/>
          <w:szCs w:val="20"/>
        </w:rPr>
      </w:pPr>
      <w:r w:rsidRPr="00DE1955">
        <w:rPr>
          <w:rFonts w:ascii="Verdana" w:hAnsi="Verdana" w:cs="Arial"/>
          <w:sz w:val="20"/>
          <w:szCs w:val="20"/>
        </w:rPr>
        <w:t>W trakcie realizacji umowy, na każde wezwanie Zamawiającego, Wykonawca lub podwykonawca przedłoży Zamawiającemu w celu potwierdzenia spełnienia wymogu zatrudnienia na podstawie umowy o pracę przez Wykonawcę</w:t>
      </w:r>
      <w:r w:rsidRPr="00A05772">
        <w:rPr>
          <w:rFonts w:ascii="Verdana" w:hAnsi="Verdana" w:cs="Arial"/>
          <w:sz w:val="20"/>
          <w:szCs w:val="20"/>
        </w:rPr>
        <w:t xml:space="preserve"> lub podwykonawcę osób wykonujących wskazane w ust. 1 czynności, w terminie do 7 dni roboczych od dnia przesłania przez Zamawiającego wezwania faksem lub e-mailem, niżej wskazane dowody:</w:t>
      </w:r>
    </w:p>
    <w:p w14:paraId="01144061" w14:textId="77777777" w:rsidR="00952494" w:rsidRPr="00A05772" w:rsidRDefault="00952494" w:rsidP="00952494">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00F66EEE" w14:textId="77777777" w:rsidR="00952494" w:rsidRPr="00A05772" w:rsidRDefault="00952494" w:rsidP="00952494">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poświadczone „za zgodność z oryginałem” przez Wykonawcę lub podwykonawcę kopie umów o pracę osób wykonujących w trakcie realizacji umowy czynności, których dotyczy ww. oświadczenie Wykonawcy lub podwykonawcy (wraz</w:t>
      </w:r>
      <w:r>
        <w:rPr>
          <w:rFonts w:ascii="Verdana" w:eastAsia="Calibri" w:hAnsi="Verdana" w:cs="Arial"/>
          <w:sz w:val="20"/>
          <w:szCs w:val="20"/>
        </w:rPr>
        <w:t xml:space="preserve"> </w:t>
      </w:r>
      <w:r w:rsidRPr="00A05772">
        <w:rPr>
          <w:rFonts w:ascii="Verdana" w:eastAsia="Calibri" w:hAnsi="Verdana" w:cs="Arial"/>
          <w:sz w:val="20"/>
          <w:szCs w:val="20"/>
        </w:rPr>
        <w:t>z</w:t>
      </w:r>
      <w:r>
        <w:rPr>
          <w:rFonts w:ascii="Verdana" w:eastAsia="Calibri" w:hAnsi="Verdana" w:cs="Arial"/>
          <w:sz w:val="20"/>
          <w:szCs w:val="20"/>
        </w:rPr>
        <w:t> </w:t>
      </w:r>
      <w:r w:rsidRPr="00A05772">
        <w:rPr>
          <w:rFonts w:ascii="Verdana" w:eastAsia="Calibri" w:hAnsi="Verdana" w:cs="Arial"/>
          <w:sz w:val="20"/>
          <w:szCs w:val="20"/>
        </w:rPr>
        <w:t>dokumentem regulującym zakres obowiązków, jeżeli został sporządzony); kopie umów powinny zostać zanonimizowane w sposób zapewniający ochronę danych osobowych pracowników, zgodnie z przepisami o ochronie danych osobowych, tj. w</w:t>
      </w:r>
      <w:r>
        <w:rPr>
          <w:rFonts w:ascii="Verdana" w:eastAsia="Calibri" w:hAnsi="Verdana" w:cs="Arial"/>
          <w:sz w:val="20"/>
          <w:szCs w:val="20"/>
        </w:rPr>
        <w:t> </w:t>
      </w:r>
      <w:r w:rsidRPr="00A05772">
        <w:rPr>
          <w:rFonts w:ascii="Verdana" w:eastAsia="Calibri" w:hAnsi="Verdana" w:cs="Arial"/>
          <w:sz w:val="20"/>
          <w:szCs w:val="20"/>
        </w:rPr>
        <w:t>szczególności bez adresów, nr PESEL pracowników); informacje takie jak: imię i nazwisko, data zawarcia umowy, rodzaj umowy o pracę i wymiar etatu powinny być możliwe do zidentyfikowania,</w:t>
      </w:r>
    </w:p>
    <w:p w14:paraId="090A61F4" w14:textId="77777777" w:rsidR="00952494" w:rsidRPr="00A05772" w:rsidRDefault="00952494" w:rsidP="00952494">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 xml:space="preserve">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w:t>
      </w:r>
      <w:proofErr w:type="spellStart"/>
      <w:r w:rsidRPr="00A05772">
        <w:rPr>
          <w:rFonts w:ascii="Verdana" w:eastAsia="Calibri" w:hAnsi="Verdana" w:cs="Arial"/>
          <w:sz w:val="20"/>
          <w:szCs w:val="20"/>
        </w:rPr>
        <w:t>anonimizacji</w:t>
      </w:r>
      <w:proofErr w:type="spellEnd"/>
      <w:r w:rsidRPr="00A05772">
        <w:rPr>
          <w:rFonts w:ascii="Verdana" w:eastAsia="Calibri" w:hAnsi="Verdana" w:cs="Arial"/>
          <w:sz w:val="20"/>
          <w:szCs w:val="20"/>
        </w:rPr>
        <w:t>,</w:t>
      </w:r>
    </w:p>
    <w:p w14:paraId="6E5C832C" w14:textId="77777777" w:rsidR="00952494" w:rsidRPr="00A05772" w:rsidRDefault="00952494" w:rsidP="00952494">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w:t>
      </w:r>
      <w:r>
        <w:rPr>
          <w:rFonts w:ascii="Verdana" w:eastAsia="Calibri" w:hAnsi="Verdana" w:cs="Arial"/>
          <w:sz w:val="20"/>
          <w:szCs w:val="20"/>
        </w:rPr>
        <w:t> </w:t>
      </w:r>
      <w:r w:rsidRPr="00A05772">
        <w:rPr>
          <w:rFonts w:ascii="Verdana" w:eastAsia="Calibri" w:hAnsi="Verdana" w:cs="Arial"/>
          <w:sz w:val="20"/>
          <w:szCs w:val="20"/>
        </w:rPr>
        <w:t xml:space="preserve">nazwiska osób nie podlegają </w:t>
      </w:r>
      <w:proofErr w:type="spellStart"/>
      <w:r w:rsidRPr="00A05772">
        <w:rPr>
          <w:rFonts w:ascii="Verdana" w:eastAsia="Calibri" w:hAnsi="Verdana" w:cs="Arial"/>
          <w:sz w:val="20"/>
          <w:szCs w:val="20"/>
        </w:rPr>
        <w:t>anonimizacji</w:t>
      </w:r>
      <w:proofErr w:type="spellEnd"/>
      <w:r w:rsidRPr="00A05772">
        <w:rPr>
          <w:rFonts w:ascii="Verdana" w:eastAsia="Calibri" w:hAnsi="Verdana" w:cs="Arial"/>
          <w:sz w:val="20"/>
          <w:szCs w:val="20"/>
        </w:rPr>
        <w:t>,</w:t>
      </w:r>
    </w:p>
    <w:p w14:paraId="6E212305" w14:textId="77777777" w:rsidR="00952494" w:rsidRPr="00A05772" w:rsidRDefault="00952494" w:rsidP="00952494">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oświadczenie zatrudnionego pracownika.</w:t>
      </w:r>
    </w:p>
    <w:p w14:paraId="08495741" w14:textId="77777777" w:rsidR="00952494" w:rsidRPr="00A05772" w:rsidRDefault="00952494" w:rsidP="00952494">
      <w:pPr>
        <w:numPr>
          <w:ilvl w:val="0"/>
          <w:numId w:val="256"/>
        </w:numPr>
        <w:contextualSpacing/>
        <w:jc w:val="both"/>
        <w:rPr>
          <w:rFonts w:ascii="Verdana" w:hAnsi="Verdana" w:cs="Arial"/>
          <w:sz w:val="20"/>
          <w:szCs w:val="20"/>
        </w:rPr>
      </w:pPr>
      <w:r w:rsidRPr="00A05772">
        <w:rPr>
          <w:rFonts w:ascii="Verdana" w:hAnsi="Verdana" w:cs="Arial"/>
          <w:sz w:val="20"/>
          <w:szCs w:val="20"/>
        </w:rPr>
        <w:t>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 mowa w §1</w:t>
      </w:r>
      <w:r>
        <w:rPr>
          <w:rFonts w:ascii="Verdana" w:hAnsi="Verdana" w:cs="Arial"/>
          <w:sz w:val="20"/>
          <w:szCs w:val="20"/>
        </w:rPr>
        <w:t>7</w:t>
      </w:r>
      <w:r w:rsidRPr="00A05772">
        <w:rPr>
          <w:rFonts w:ascii="Verdana" w:hAnsi="Verdana" w:cs="Arial"/>
          <w:sz w:val="20"/>
          <w:szCs w:val="20"/>
        </w:rPr>
        <w:t xml:space="preserve"> ust. 2 pkt 6.</w:t>
      </w:r>
    </w:p>
    <w:p w14:paraId="00A50367" w14:textId="77777777" w:rsidR="00952494" w:rsidRPr="00A05772" w:rsidRDefault="00952494" w:rsidP="00952494">
      <w:pPr>
        <w:numPr>
          <w:ilvl w:val="0"/>
          <w:numId w:val="256"/>
        </w:numPr>
        <w:contextualSpacing/>
        <w:jc w:val="both"/>
        <w:rPr>
          <w:rFonts w:ascii="Verdana" w:hAnsi="Verdana" w:cs="Arial"/>
          <w:sz w:val="20"/>
          <w:szCs w:val="20"/>
        </w:rPr>
      </w:pPr>
      <w:r w:rsidRPr="00A05772">
        <w:rPr>
          <w:rFonts w:ascii="Verdana" w:hAnsi="Verdana" w:cs="Arial"/>
          <w:sz w:val="20"/>
          <w:szCs w:val="20"/>
        </w:rPr>
        <w:t>W przypadku uzasadnionych wątpliwości, co do przestrzegania prawa pracy przez Wykonawcę lub podwykonawcę, Zamawiający może zwrócić się o przeprowadzenie kontroli przez Państwową Inspekcję Pracy.</w:t>
      </w:r>
    </w:p>
    <w:p w14:paraId="55802F07" w14:textId="77777777" w:rsidR="00952494" w:rsidRPr="00555841" w:rsidRDefault="00952494" w:rsidP="00952494">
      <w:pPr>
        <w:numPr>
          <w:ilvl w:val="0"/>
          <w:numId w:val="256"/>
        </w:numPr>
        <w:contextualSpacing/>
        <w:jc w:val="both"/>
        <w:rPr>
          <w:rFonts w:ascii="Verdana" w:hAnsi="Verdana" w:cs="Arial"/>
          <w:sz w:val="20"/>
          <w:szCs w:val="20"/>
        </w:rPr>
      </w:pPr>
      <w:r w:rsidRPr="00A05772">
        <w:rPr>
          <w:rFonts w:ascii="Verdana" w:hAnsi="Verdana" w:cs="Arial"/>
          <w:sz w:val="20"/>
          <w:szCs w:val="20"/>
        </w:rPr>
        <w:t>Z tytułu niespełnienia przez Wykonawcę lub podwykonawcę wymogu zatrudnienia na podstawie umowy o pracę osób wykonujących wskazane w ust. 1 czynności, Zamawiający przewiduje sankcję w postaci obowiązku zapłaty przez Wykonawcę kary umow</w:t>
      </w:r>
      <w:r>
        <w:rPr>
          <w:rFonts w:ascii="Verdana" w:hAnsi="Verdana" w:cs="Arial"/>
          <w:sz w:val="20"/>
          <w:szCs w:val="20"/>
        </w:rPr>
        <w:t>nej w wysokości określonej w §17</w:t>
      </w:r>
      <w:r w:rsidRPr="00A05772">
        <w:rPr>
          <w:rFonts w:ascii="Verdana" w:hAnsi="Verdana" w:cs="Arial"/>
          <w:sz w:val="20"/>
          <w:szCs w:val="20"/>
        </w:rPr>
        <w:t xml:space="preserve"> ust. 2 pkt 6 umow</w:t>
      </w:r>
      <w:r>
        <w:rPr>
          <w:rFonts w:ascii="Verdana" w:hAnsi="Verdana" w:cs="Arial"/>
          <w:sz w:val="20"/>
          <w:szCs w:val="20"/>
        </w:rPr>
        <w:t xml:space="preserve">y. Niezłożenie przez Wykonawcę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31990A9E" w14:textId="77777777" w:rsidR="00952494" w:rsidRDefault="00952494" w:rsidP="00952494">
      <w:pPr>
        <w:contextualSpacing/>
        <w:rPr>
          <w:rFonts w:ascii="Verdana" w:hAnsi="Verdana"/>
          <w:b/>
          <w:bCs/>
          <w:sz w:val="20"/>
          <w:szCs w:val="20"/>
        </w:rPr>
      </w:pPr>
    </w:p>
    <w:p w14:paraId="4626A3E2" w14:textId="51C83E96" w:rsidR="00952494" w:rsidRPr="00A05772" w:rsidRDefault="00952494" w:rsidP="009831C0">
      <w:pPr>
        <w:contextualSpacing/>
        <w:jc w:val="center"/>
        <w:rPr>
          <w:rFonts w:ascii="Verdana" w:hAnsi="Verdana"/>
          <w:b/>
          <w:bCs/>
          <w:sz w:val="20"/>
          <w:szCs w:val="20"/>
        </w:rPr>
      </w:pPr>
      <w:r w:rsidRPr="00A05772">
        <w:rPr>
          <w:rFonts w:ascii="Verdana" w:hAnsi="Verdana"/>
          <w:b/>
          <w:bCs/>
          <w:sz w:val="20"/>
          <w:szCs w:val="20"/>
        </w:rPr>
        <w:t>Odstąpienie od umowy</w:t>
      </w:r>
    </w:p>
    <w:p w14:paraId="536A026C" w14:textId="77777777" w:rsidR="00952494" w:rsidRDefault="00952494" w:rsidP="00952494">
      <w:pPr>
        <w:contextualSpacing/>
        <w:jc w:val="center"/>
        <w:rPr>
          <w:rFonts w:ascii="Verdana" w:hAnsi="Verdana"/>
          <w:b/>
          <w:bCs/>
          <w:sz w:val="20"/>
          <w:szCs w:val="20"/>
        </w:rPr>
      </w:pPr>
      <w:r>
        <w:rPr>
          <w:rFonts w:ascii="Verdana" w:hAnsi="Verdana"/>
          <w:b/>
          <w:bCs/>
          <w:sz w:val="20"/>
          <w:szCs w:val="20"/>
        </w:rPr>
        <w:t>§ 19</w:t>
      </w:r>
    </w:p>
    <w:p w14:paraId="24EBC39A" w14:textId="77777777" w:rsidR="00952494" w:rsidRPr="00A05772" w:rsidRDefault="00952494" w:rsidP="00952494">
      <w:pPr>
        <w:contextualSpacing/>
        <w:jc w:val="center"/>
        <w:rPr>
          <w:rFonts w:ascii="Verdana" w:hAnsi="Verdana"/>
          <w:b/>
          <w:bCs/>
          <w:sz w:val="20"/>
          <w:szCs w:val="20"/>
        </w:rPr>
      </w:pPr>
    </w:p>
    <w:p w14:paraId="03BBA0AC"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lastRenderedPageBreak/>
        <w:t>Zamawiający może odstąpić od umowy w następujących przypadkach:</w:t>
      </w:r>
    </w:p>
    <w:p w14:paraId="500FA307" w14:textId="77777777" w:rsidR="00952494" w:rsidRPr="00A05772" w:rsidRDefault="00952494" w:rsidP="00952494">
      <w:pPr>
        <w:numPr>
          <w:ilvl w:val="0"/>
          <w:numId w:val="262"/>
        </w:numPr>
        <w:contextualSpacing/>
        <w:jc w:val="both"/>
        <w:rPr>
          <w:rFonts w:ascii="Verdana" w:hAnsi="Verdana" w:cs="Arial"/>
          <w:sz w:val="20"/>
          <w:szCs w:val="20"/>
        </w:rPr>
      </w:pPr>
      <w:r w:rsidRPr="00A05772">
        <w:rPr>
          <w:rFonts w:ascii="Verdana" w:hAnsi="Verdana" w:cs="Arial"/>
          <w:sz w:val="20"/>
          <w:szCs w:val="20"/>
          <w:lang w:eastAsia="en-US"/>
        </w:rPr>
        <w:t>w razie wystąpienia okoliczności powodujących, że wykonanie umowy nie leży w</w:t>
      </w:r>
      <w:r>
        <w:rPr>
          <w:rFonts w:ascii="Verdana" w:hAnsi="Verdana" w:cs="Arial"/>
          <w:sz w:val="20"/>
          <w:szCs w:val="20"/>
          <w:lang w:eastAsia="en-US"/>
        </w:rPr>
        <w:t> </w:t>
      </w:r>
      <w:r w:rsidRPr="00A05772">
        <w:rPr>
          <w:rFonts w:ascii="Verdana" w:hAnsi="Verdana" w:cs="Arial"/>
          <w:sz w:val="20"/>
          <w:szCs w:val="20"/>
          <w:lang w:eastAsia="en-US"/>
        </w:rPr>
        <w:t xml:space="preserve">interesie publicznym, czego nie można było przewidzieć w chwili zawarcia umowy. Odstąpienie od umowy w tym przypadku może nastąpić w terminie 30 dni od powzięcia wiadomości o powyższych okolicznościach; </w:t>
      </w:r>
    </w:p>
    <w:p w14:paraId="02EE1465" w14:textId="77777777" w:rsidR="00952494" w:rsidRPr="00A05772" w:rsidRDefault="00952494" w:rsidP="00952494">
      <w:pPr>
        <w:numPr>
          <w:ilvl w:val="0"/>
          <w:numId w:val="262"/>
        </w:numPr>
        <w:contextualSpacing/>
        <w:jc w:val="both"/>
        <w:rPr>
          <w:rFonts w:ascii="Verdana" w:hAnsi="Verdana" w:cs="Arial"/>
          <w:sz w:val="20"/>
          <w:szCs w:val="20"/>
        </w:rPr>
      </w:pPr>
      <w:r w:rsidRPr="00A05772">
        <w:rPr>
          <w:rFonts w:ascii="Verdana" w:hAnsi="Verdana" w:cs="Arial"/>
          <w:sz w:val="20"/>
          <w:szCs w:val="20"/>
          <w:lang w:eastAsia="en-US"/>
        </w:rPr>
        <w:t>gdy Wykonawca bez uzasadnionych przyczyn nie rozpoczął realizacji robót w</w:t>
      </w:r>
      <w:r>
        <w:rPr>
          <w:rFonts w:ascii="Verdana" w:hAnsi="Verdana" w:cs="Arial"/>
          <w:sz w:val="20"/>
          <w:szCs w:val="20"/>
          <w:lang w:eastAsia="en-US"/>
        </w:rPr>
        <w:t> </w:t>
      </w:r>
      <w:r w:rsidRPr="00A05772">
        <w:rPr>
          <w:rFonts w:ascii="Verdana" w:hAnsi="Verdana" w:cs="Arial"/>
          <w:sz w:val="20"/>
          <w:szCs w:val="20"/>
          <w:lang w:eastAsia="en-US"/>
        </w:rPr>
        <w:t xml:space="preserve">terminie określonym w § </w:t>
      </w:r>
      <w:r>
        <w:rPr>
          <w:rFonts w:ascii="Verdana" w:hAnsi="Verdana" w:cs="Arial"/>
          <w:sz w:val="20"/>
          <w:szCs w:val="20"/>
          <w:lang w:eastAsia="en-US"/>
        </w:rPr>
        <w:t>4</w:t>
      </w:r>
      <w:r w:rsidRPr="00A05772">
        <w:rPr>
          <w:rFonts w:ascii="Verdana" w:hAnsi="Verdana" w:cs="Arial"/>
          <w:sz w:val="20"/>
          <w:szCs w:val="20"/>
          <w:lang w:eastAsia="en-US"/>
        </w:rPr>
        <w:t xml:space="preserve"> ust.</w:t>
      </w:r>
      <w:r>
        <w:rPr>
          <w:rFonts w:ascii="Verdana" w:hAnsi="Verdana" w:cs="Arial"/>
          <w:sz w:val="20"/>
          <w:szCs w:val="20"/>
          <w:lang w:eastAsia="en-US"/>
        </w:rPr>
        <w:t xml:space="preserve"> 2</w:t>
      </w:r>
      <w:r w:rsidRPr="00A05772">
        <w:rPr>
          <w:rFonts w:ascii="Verdana" w:hAnsi="Verdana" w:cs="Arial"/>
          <w:sz w:val="20"/>
          <w:szCs w:val="20"/>
          <w:lang w:eastAsia="en-US"/>
        </w:rPr>
        <w:t xml:space="preserve"> i pomimo pisemnego wezwania Zamawiającego nie przystąpił do ich rozpoczęcia w ciągu 2 dni od doręczenia wezwania; </w:t>
      </w:r>
    </w:p>
    <w:p w14:paraId="029119CC" w14:textId="77777777" w:rsidR="00952494" w:rsidRPr="005D1E04" w:rsidRDefault="00952494" w:rsidP="00952494">
      <w:pPr>
        <w:numPr>
          <w:ilvl w:val="0"/>
          <w:numId w:val="262"/>
        </w:numPr>
        <w:contextualSpacing/>
        <w:jc w:val="both"/>
        <w:rPr>
          <w:rFonts w:ascii="Verdana" w:hAnsi="Verdana" w:cs="Arial"/>
          <w:sz w:val="20"/>
          <w:szCs w:val="20"/>
        </w:rPr>
      </w:pPr>
      <w:r w:rsidRPr="00A05772">
        <w:rPr>
          <w:rFonts w:ascii="Verdana" w:hAnsi="Verdana" w:cs="Arial"/>
          <w:sz w:val="20"/>
          <w:szCs w:val="20"/>
          <w:lang w:eastAsia="en-US"/>
        </w:rPr>
        <w:t xml:space="preserve">gdy Wykonawca przerwał realizację robót bez uzasadnionych przyczyn i wynikająca </w:t>
      </w:r>
      <w:r w:rsidRPr="005D1E04">
        <w:rPr>
          <w:rFonts w:ascii="Verdana" w:hAnsi="Verdana" w:cs="Arial"/>
          <w:sz w:val="20"/>
          <w:szCs w:val="20"/>
          <w:lang w:eastAsia="en-US"/>
        </w:rPr>
        <w:t xml:space="preserve">stąd przerwa, stwierdzona protokolarnie przez Inspektora Nadzoru Inwestorskiego, trwa dłużej niż 7 dni; </w:t>
      </w:r>
    </w:p>
    <w:p w14:paraId="139755F2"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 xml:space="preserve">gdy Wykonawca nie respektuje uzasadnionych nakazów inspektora nadzoru; </w:t>
      </w:r>
    </w:p>
    <w:p w14:paraId="2FC8DD2F"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 xml:space="preserve">gdy Wykonawca wykonuje roboty w sposób niezgodny z umową i pomimo wezwania go do wykonania robót zgodnie z umową nie zastosował się do wezwania; </w:t>
      </w:r>
    </w:p>
    <w:p w14:paraId="47DA0FBC"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gdy Wykonawca nie dokona zmiany kierownika robót wnioskowanej przez Zamawiającego;</w:t>
      </w:r>
    </w:p>
    <w:p w14:paraId="139A87C0"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gdy Wykonawca opóźnia się dłużej niż 14 dni w realizacji przedmiotu umowy, w</w:t>
      </w:r>
      <w:r>
        <w:rPr>
          <w:rFonts w:ascii="Verdana" w:hAnsi="Verdana" w:cs="Arial"/>
          <w:sz w:val="20"/>
          <w:szCs w:val="20"/>
          <w:lang w:eastAsia="en-US"/>
        </w:rPr>
        <w:t> </w:t>
      </w:r>
      <w:r w:rsidRPr="005D1E04">
        <w:rPr>
          <w:rFonts w:ascii="Verdana" w:hAnsi="Verdana" w:cs="Arial"/>
          <w:sz w:val="20"/>
          <w:szCs w:val="20"/>
          <w:lang w:eastAsia="en-US"/>
        </w:rPr>
        <w:t>zakresie jaki winien być wykonan</w:t>
      </w:r>
      <w:r>
        <w:rPr>
          <w:rFonts w:ascii="Verdana" w:hAnsi="Verdana" w:cs="Arial"/>
          <w:sz w:val="20"/>
          <w:szCs w:val="20"/>
          <w:lang w:eastAsia="en-US"/>
        </w:rPr>
        <w:t>y w danym kwartale, ustalonym w </w:t>
      </w:r>
      <w:r w:rsidRPr="005D1E04">
        <w:rPr>
          <w:rFonts w:ascii="Verdana" w:hAnsi="Verdana" w:cs="Arial"/>
          <w:sz w:val="20"/>
          <w:szCs w:val="20"/>
          <w:lang w:eastAsia="en-US"/>
        </w:rPr>
        <w:t>harmonogramie rzeczowo – finansowym;</w:t>
      </w:r>
    </w:p>
    <w:p w14:paraId="2A568C2B"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gdy Wykonawca opóźnia się w realizacj</w:t>
      </w:r>
      <w:r>
        <w:rPr>
          <w:rFonts w:ascii="Verdana" w:hAnsi="Verdana" w:cs="Arial"/>
          <w:sz w:val="20"/>
          <w:szCs w:val="20"/>
          <w:lang w:eastAsia="en-US"/>
        </w:rPr>
        <w:t>i przedmiotu umowy określonym w </w:t>
      </w:r>
      <w:r w:rsidRPr="005D1E04">
        <w:rPr>
          <w:rFonts w:ascii="Verdana" w:hAnsi="Verdana" w:cs="Arial"/>
          <w:sz w:val="20"/>
          <w:szCs w:val="20"/>
          <w:lang w:eastAsia="en-US"/>
        </w:rPr>
        <w:t xml:space="preserve">harmonogramie rzeczowo-finansowym tak dalece, iż nie jest prawdopodobne, aby zakończono inwestycję w umówionym terminie; </w:t>
      </w:r>
    </w:p>
    <w:p w14:paraId="554C2908"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 xml:space="preserve">w przypadku wydania nakazu zajęcia majątku Wykonawcy lub zrzeczenia się przez Wykonawcę majątku na rzecz wierzycieli; </w:t>
      </w:r>
    </w:p>
    <w:p w14:paraId="65CF08D2" w14:textId="77777777" w:rsidR="00952494" w:rsidRPr="005D1E04" w:rsidRDefault="00952494" w:rsidP="00952494">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w przypadku przystąpienia przez Wykonawcę do l</w:t>
      </w:r>
      <w:r>
        <w:rPr>
          <w:rFonts w:ascii="Verdana" w:hAnsi="Verdana" w:cs="Arial"/>
          <w:sz w:val="20"/>
          <w:szCs w:val="20"/>
          <w:lang w:eastAsia="en-US"/>
        </w:rPr>
        <w:t>ikwidacji swej firmy, również w </w:t>
      </w:r>
      <w:r w:rsidRPr="005D1E04">
        <w:rPr>
          <w:rFonts w:ascii="Verdana" w:hAnsi="Verdana" w:cs="Arial"/>
          <w:sz w:val="20"/>
          <w:szCs w:val="20"/>
          <w:lang w:eastAsia="en-US"/>
        </w:rPr>
        <w:t>razie likwidacji w celu przekształcenia lub restrukturyzacji;</w:t>
      </w:r>
    </w:p>
    <w:p w14:paraId="5292563A"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W przypadku odstąpienia od Umowy przez Wykonawcę lub Zamawiającego, Wykonawca ma obowiązek:</w:t>
      </w:r>
    </w:p>
    <w:p w14:paraId="5302C529" w14:textId="77777777" w:rsidR="00952494" w:rsidRPr="00A05772" w:rsidRDefault="00952494" w:rsidP="00952494">
      <w:pPr>
        <w:numPr>
          <w:ilvl w:val="0"/>
          <w:numId w:val="260"/>
        </w:numPr>
        <w:contextualSpacing/>
        <w:jc w:val="both"/>
        <w:rPr>
          <w:rFonts w:ascii="Verdana" w:eastAsia="Calibri" w:hAnsi="Verdana" w:cs="Arial"/>
          <w:sz w:val="20"/>
          <w:szCs w:val="20"/>
        </w:rPr>
      </w:pPr>
      <w:r w:rsidRPr="00A05772">
        <w:rPr>
          <w:rFonts w:ascii="Verdana" w:eastAsia="Calibri" w:hAnsi="Verdana" w:cs="Arial"/>
          <w:sz w:val="20"/>
          <w:szCs w:val="20"/>
        </w:rPr>
        <w:t>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2C52AAC9" w14:textId="77777777" w:rsidR="00952494" w:rsidRPr="00A05772" w:rsidRDefault="00952494" w:rsidP="00952494">
      <w:pPr>
        <w:numPr>
          <w:ilvl w:val="0"/>
          <w:numId w:val="260"/>
        </w:numPr>
        <w:contextualSpacing/>
        <w:jc w:val="both"/>
        <w:rPr>
          <w:rFonts w:ascii="Verdana" w:eastAsia="Calibri" w:hAnsi="Verdana" w:cs="Arial"/>
          <w:sz w:val="20"/>
          <w:szCs w:val="20"/>
        </w:rPr>
      </w:pPr>
      <w:r w:rsidRPr="00A05772">
        <w:rPr>
          <w:rFonts w:ascii="Verdana" w:eastAsia="Calibri" w:hAnsi="Verdana" w:cs="Arial"/>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7A6EA247"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W terminie</w:t>
      </w:r>
      <w:r>
        <w:rPr>
          <w:rFonts w:ascii="Verdana" w:hAnsi="Verdana" w:cs="Arial"/>
          <w:sz w:val="20"/>
          <w:szCs w:val="20"/>
        </w:rPr>
        <w:t xml:space="preserve"> </w:t>
      </w:r>
      <w:r w:rsidRPr="00A05772">
        <w:rPr>
          <w:rFonts w:ascii="Verdana" w:hAnsi="Verdana" w:cs="Arial"/>
          <w:sz w:val="20"/>
          <w:szCs w:val="20"/>
        </w:rPr>
        <w:t>3 dni od daty odstąpienia od Umowy, Wykonawca zgłosi Zamawiającemu gotowość do odbioru robót przerwanych oraz robót zabezpieczających.</w:t>
      </w:r>
      <w:r>
        <w:rPr>
          <w:rFonts w:ascii="Verdana" w:hAnsi="Verdana" w:cs="Arial"/>
          <w:sz w:val="20"/>
          <w:szCs w:val="20"/>
        </w:rPr>
        <w:t xml:space="preserve"> </w:t>
      </w:r>
      <w:r w:rsidRPr="00A05772">
        <w:rPr>
          <w:rFonts w:ascii="Verdana" w:hAnsi="Verdana" w:cs="Arial"/>
          <w:sz w:val="20"/>
          <w:szCs w:val="20"/>
        </w:rPr>
        <w:t>W przypadku niezgłoszenia</w:t>
      </w:r>
      <w:r>
        <w:rPr>
          <w:rFonts w:ascii="Verdana" w:hAnsi="Verdana" w:cs="Arial"/>
          <w:sz w:val="20"/>
          <w:szCs w:val="20"/>
        </w:rPr>
        <w:t xml:space="preserve"> </w:t>
      </w:r>
      <w:r w:rsidRPr="00A05772">
        <w:rPr>
          <w:rFonts w:ascii="Verdana" w:hAnsi="Verdana" w:cs="Arial"/>
          <w:sz w:val="20"/>
          <w:szCs w:val="20"/>
        </w:rPr>
        <w:t>w tym terminie gotowości do odbioru, Zamawiający ma prawo przeprowadzić odbiór jednostronny.</w:t>
      </w:r>
    </w:p>
    <w:p w14:paraId="01548604"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Wykonawca niezwłocznie, a najpóźniej w terminie do</w:t>
      </w:r>
      <w:r>
        <w:rPr>
          <w:rFonts w:ascii="Verdana" w:hAnsi="Verdana" w:cs="Arial"/>
          <w:sz w:val="20"/>
          <w:szCs w:val="20"/>
        </w:rPr>
        <w:t xml:space="preserve"> </w:t>
      </w:r>
      <w:r w:rsidRPr="00A05772">
        <w:rPr>
          <w:rFonts w:ascii="Verdana" w:hAnsi="Verdana" w:cs="Arial"/>
          <w:sz w:val="20"/>
          <w:szCs w:val="20"/>
        </w:rPr>
        <w:t>7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22A6039F"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W przypadku odstąpienia od Umowy przez Wykonawcę lub Zamawiającego, Zamawiający zobowiązany jest do dokonania w terminie 14 dni odbioru robót przerwanych i zabezpieczających oraz przejęcia od Wykonawcy pod swój dozór Terenu budowy.</w:t>
      </w:r>
    </w:p>
    <w:p w14:paraId="55E5BF22"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69E24E8F"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 xml:space="preserve">Wykonawca ma obowiązek zastosowania się do zawartych w </w:t>
      </w:r>
      <w:r>
        <w:rPr>
          <w:rFonts w:ascii="Verdana" w:hAnsi="Verdana" w:cs="Arial"/>
          <w:sz w:val="20"/>
          <w:szCs w:val="20"/>
        </w:rPr>
        <w:t>oświadczeniu o </w:t>
      </w:r>
      <w:r w:rsidRPr="00A05772">
        <w:rPr>
          <w:rFonts w:ascii="Verdana" w:hAnsi="Verdana" w:cs="Arial"/>
          <w:sz w:val="20"/>
          <w:szCs w:val="20"/>
        </w:rPr>
        <w:t>odstąpieniu:</w:t>
      </w:r>
    </w:p>
    <w:p w14:paraId="29ECA5F5" w14:textId="77777777" w:rsidR="00952494" w:rsidRPr="00A05772" w:rsidRDefault="00952494" w:rsidP="00952494">
      <w:pPr>
        <w:numPr>
          <w:ilvl w:val="0"/>
          <w:numId w:val="261"/>
        </w:numPr>
        <w:contextualSpacing/>
        <w:jc w:val="both"/>
        <w:rPr>
          <w:rFonts w:ascii="Verdana" w:eastAsia="Calibri" w:hAnsi="Verdana" w:cs="Arial"/>
          <w:sz w:val="20"/>
          <w:szCs w:val="20"/>
        </w:rPr>
      </w:pPr>
      <w:r w:rsidRPr="00A05772">
        <w:rPr>
          <w:rFonts w:ascii="Verdana" w:eastAsia="Calibri" w:hAnsi="Verdana" w:cs="Arial"/>
          <w:sz w:val="20"/>
          <w:szCs w:val="20"/>
        </w:rPr>
        <w:t>poleceń Zamawiającego dotyczących ochrony własności lub bezpieczeństwa robót,</w:t>
      </w:r>
    </w:p>
    <w:p w14:paraId="76A771F5" w14:textId="77777777" w:rsidR="00952494" w:rsidRPr="00A05772" w:rsidRDefault="00952494" w:rsidP="00952494">
      <w:pPr>
        <w:numPr>
          <w:ilvl w:val="0"/>
          <w:numId w:val="261"/>
        </w:numPr>
        <w:contextualSpacing/>
        <w:jc w:val="both"/>
        <w:rPr>
          <w:rFonts w:ascii="Verdana" w:eastAsia="Calibri" w:hAnsi="Verdana" w:cs="Arial"/>
          <w:sz w:val="20"/>
          <w:szCs w:val="20"/>
        </w:rPr>
      </w:pPr>
      <w:r w:rsidRPr="00A05772">
        <w:rPr>
          <w:rFonts w:ascii="Verdana" w:eastAsia="Calibri" w:hAnsi="Verdana" w:cs="Arial"/>
          <w:sz w:val="20"/>
          <w:szCs w:val="20"/>
        </w:rPr>
        <w:t>rozliczenia w związku z odstąpieniem od Umowy.</w:t>
      </w:r>
    </w:p>
    <w:p w14:paraId="10CBA890"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lastRenderedPageBreak/>
        <w:t>W terminie do 1</w:t>
      </w:r>
      <w:r>
        <w:rPr>
          <w:rFonts w:ascii="Verdana" w:hAnsi="Verdana" w:cs="Arial"/>
          <w:sz w:val="20"/>
          <w:szCs w:val="20"/>
        </w:rPr>
        <w:t xml:space="preserve">4 </w:t>
      </w:r>
      <w:r w:rsidRPr="00A05772">
        <w:rPr>
          <w:rFonts w:ascii="Verdana" w:hAnsi="Verdana" w:cs="Arial"/>
          <w:sz w:val="20"/>
          <w:szCs w:val="20"/>
        </w:rPr>
        <w:t>dni od dnia odstąpienia</w:t>
      </w:r>
      <w:r>
        <w:rPr>
          <w:rFonts w:ascii="Verdana" w:hAnsi="Verdana" w:cs="Arial"/>
          <w:sz w:val="20"/>
          <w:szCs w:val="20"/>
        </w:rPr>
        <w:t xml:space="preserve"> </w:t>
      </w:r>
      <w:r w:rsidRPr="00A05772">
        <w:rPr>
          <w:rFonts w:ascii="Verdana" w:hAnsi="Verdana" w:cs="Arial"/>
          <w:sz w:val="20"/>
          <w:szCs w:val="20"/>
        </w:rPr>
        <w:t>od</w:t>
      </w:r>
      <w:r>
        <w:rPr>
          <w:rFonts w:ascii="Verdana" w:hAnsi="Verdana" w:cs="Arial"/>
          <w:sz w:val="20"/>
          <w:szCs w:val="20"/>
        </w:rPr>
        <w:t xml:space="preserve"> </w:t>
      </w:r>
      <w:r w:rsidRPr="00A05772">
        <w:rPr>
          <w:rFonts w:ascii="Verdana" w:hAnsi="Verdana" w:cs="Arial"/>
          <w:sz w:val="20"/>
          <w:szCs w:val="20"/>
        </w:rPr>
        <w:t>Umowy,</w:t>
      </w:r>
      <w:r>
        <w:rPr>
          <w:rFonts w:ascii="Verdana" w:hAnsi="Verdana" w:cs="Arial"/>
          <w:sz w:val="20"/>
          <w:szCs w:val="20"/>
        </w:rPr>
        <w:t xml:space="preserve"> </w:t>
      </w:r>
      <w:r w:rsidRPr="00A05772">
        <w:rPr>
          <w:rFonts w:ascii="Verdana" w:hAnsi="Verdana" w:cs="Arial"/>
          <w:sz w:val="20"/>
          <w:szCs w:val="20"/>
        </w:rPr>
        <w:t>Wykonawca przy udziale Zamawiającego, sporządzi szczegółowy protokół odbioru robót przerwanych i robót zabezpieczających</w:t>
      </w:r>
      <w:r>
        <w:rPr>
          <w:rFonts w:ascii="Verdana" w:hAnsi="Verdana" w:cs="Arial"/>
          <w:sz w:val="20"/>
          <w:szCs w:val="20"/>
        </w:rPr>
        <w:t xml:space="preserve"> </w:t>
      </w:r>
      <w:r w:rsidRPr="00A05772">
        <w:rPr>
          <w:rFonts w:ascii="Verdana" w:hAnsi="Verdana" w:cs="Arial"/>
          <w:sz w:val="20"/>
          <w:szCs w:val="20"/>
        </w:rPr>
        <w:t>według</w:t>
      </w:r>
      <w:r>
        <w:rPr>
          <w:rFonts w:ascii="Verdana" w:hAnsi="Verdana" w:cs="Arial"/>
          <w:sz w:val="20"/>
          <w:szCs w:val="20"/>
        </w:rPr>
        <w:t xml:space="preserve"> </w:t>
      </w:r>
      <w:r w:rsidRPr="00A05772">
        <w:rPr>
          <w:rFonts w:ascii="Verdana" w:hAnsi="Verdana" w:cs="Arial"/>
          <w:sz w:val="20"/>
          <w:szCs w:val="20"/>
        </w:rPr>
        <w:t>stanu na dzień odstąpienia, który stanowi podstawę do wystawienia przez Wykonawcę faktury lub rachunku.</w:t>
      </w:r>
    </w:p>
    <w:p w14:paraId="700E46CB" w14:textId="77777777" w:rsidR="00952494" w:rsidRPr="00A05772" w:rsidRDefault="00952494" w:rsidP="00952494">
      <w:pPr>
        <w:numPr>
          <w:ilvl w:val="0"/>
          <w:numId w:val="259"/>
        </w:numPr>
        <w:contextualSpacing/>
        <w:jc w:val="both"/>
        <w:rPr>
          <w:rFonts w:ascii="Verdana" w:hAnsi="Verdana" w:cs="Arial"/>
          <w:sz w:val="20"/>
          <w:szCs w:val="20"/>
        </w:rPr>
      </w:pPr>
      <w:r w:rsidRPr="00A05772">
        <w:rPr>
          <w:rFonts w:ascii="Verdana" w:hAnsi="Verdana" w:cs="Arial"/>
          <w:sz w:val="20"/>
          <w:szCs w:val="20"/>
        </w:rPr>
        <w:t>Wykonawca zobowiązany jest do dokonania i dostarczenia Zamawiającemu inwentaryzacji robót według stanu na dzień odstąpienia. (Wykonawca sporządzi wykaz tych materiałów, konstrukcji lub urządzeń, które nie mogą być wykorzystane przez niego do realizacji innych robót nieobjętych Umową,</w:t>
      </w:r>
      <w:r>
        <w:rPr>
          <w:rFonts w:ascii="Verdana" w:hAnsi="Verdana" w:cs="Arial"/>
          <w:sz w:val="20"/>
          <w:szCs w:val="20"/>
        </w:rPr>
        <w:t xml:space="preserve"> jeżeli odstąpienie nastąpiło z </w:t>
      </w:r>
      <w:r w:rsidRPr="00A05772">
        <w:rPr>
          <w:rFonts w:ascii="Verdana" w:hAnsi="Verdana" w:cs="Arial"/>
          <w:sz w:val="20"/>
          <w:szCs w:val="20"/>
        </w:rPr>
        <w:t>przyczyn niezależnych od Wykonawcy w celu zwrotu kosztów ich nabycia). Szczegółowy protokół odbioru robót przerwanych i robót zabezpieczających w toku, inwentaryzacja robót i wykaz tych materiałów, konstrukcji lub urządzeń.</w:t>
      </w:r>
    </w:p>
    <w:p w14:paraId="6EBED992" w14:textId="77777777" w:rsidR="00952494" w:rsidRPr="00A05772" w:rsidRDefault="00952494" w:rsidP="00952494">
      <w:pPr>
        <w:numPr>
          <w:ilvl w:val="0"/>
          <w:numId w:val="259"/>
        </w:numPr>
        <w:contextualSpacing/>
        <w:jc w:val="both"/>
        <w:rPr>
          <w:rFonts w:ascii="Verdana" w:hAnsi="Verdana" w:cs="Arial"/>
          <w:sz w:val="20"/>
          <w:szCs w:val="20"/>
        </w:rPr>
      </w:pPr>
      <w:r>
        <w:rPr>
          <w:rFonts w:ascii="Verdana" w:hAnsi="Verdana" w:cs="Arial"/>
          <w:sz w:val="20"/>
          <w:szCs w:val="20"/>
        </w:rPr>
        <w:t xml:space="preserve"> </w:t>
      </w:r>
      <w:r w:rsidRPr="00A05772">
        <w:rPr>
          <w:rFonts w:ascii="Verdana" w:hAnsi="Verdana" w:cs="Arial"/>
          <w:sz w:val="20"/>
          <w:szCs w:val="20"/>
        </w:rPr>
        <w:t>Zamawiający zapłaci Wykonawcy wynagrodzenie za roboty wykonane do dnia odstąpienia według</w:t>
      </w:r>
      <w:r>
        <w:rPr>
          <w:rFonts w:ascii="Verdana" w:hAnsi="Verdana" w:cs="Arial"/>
          <w:sz w:val="20"/>
          <w:szCs w:val="20"/>
        </w:rPr>
        <w:t xml:space="preserve"> kosztorysu powykonawczego sporządzonego przez wykonawcę i zatwierdzonego przez Inspektora Nadzoru</w:t>
      </w:r>
      <w:r w:rsidRPr="00A05772">
        <w:rPr>
          <w:rFonts w:ascii="Verdana" w:hAnsi="Verdana" w:cs="Arial"/>
          <w:sz w:val="20"/>
          <w:szCs w:val="20"/>
        </w:rPr>
        <w:t>, pomniejszone o roszczenia Zamawiającego z tytułu kar umownych oraz ewentualne roszczenia o obniżenie ceny na podstawie rękojmi i gwarancji lub inne roszczenia odszkodowawcze oraz pokryje koszty</w:t>
      </w:r>
      <w:r>
        <w:rPr>
          <w:rFonts w:ascii="Verdana" w:hAnsi="Verdana" w:cs="Arial"/>
          <w:sz w:val="20"/>
          <w:szCs w:val="20"/>
        </w:rPr>
        <w:t xml:space="preserve"> </w:t>
      </w:r>
      <w:r w:rsidRPr="00A05772">
        <w:rPr>
          <w:rFonts w:ascii="Verdana" w:hAnsi="Verdana" w:cs="Arial"/>
          <w:sz w:val="20"/>
          <w:szCs w:val="20"/>
        </w:rPr>
        <w:t>za zakupione materiały i urządzenia nienadające się do wbudowania w inny obiekt.</w:t>
      </w:r>
    </w:p>
    <w:p w14:paraId="2AADB1BF" w14:textId="77777777" w:rsidR="00952494" w:rsidRDefault="00952494" w:rsidP="00952494">
      <w:pPr>
        <w:numPr>
          <w:ilvl w:val="0"/>
          <w:numId w:val="259"/>
        </w:numPr>
        <w:contextualSpacing/>
        <w:jc w:val="both"/>
        <w:rPr>
          <w:rFonts w:ascii="Verdana" w:hAnsi="Verdana" w:cs="Arial"/>
          <w:sz w:val="20"/>
          <w:szCs w:val="20"/>
        </w:rPr>
      </w:pPr>
      <w:r>
        <w:rPr>
          <w:rFonts w:ascii="Verdana" w:hAnsi="Verdana" w:cs="Arial"/>
          <w:sz w:val="20"/>
          <w:szCs w:val="20"/>
        </w:rPr>
        <w:t xml:space="preserve"> </w:t>
      </w:r>
      <w:r w:rsidRPr="00A05772">
        <w:rPr>
          <w:rFonts w:ascii="Verdana" w:hAnsi="Verdana" w:cs="Arial"/>
          <w:sz w:val="20"/>
          <w:szCs w:val="20"/>
        </w:rPr>
        <w:t>Koszty dodatkowe poniesione na zabezpieczenie robót i terenu budowy oraz wszelkie inne uzasadnione koszty związane z odstąpieniem od Umowy ponosi Strona, która jest winna odstąpienia od Umowy.</w:t>
      </w:r>
      <w:r>
        <w:rPr>
          <w:rFonts w:ascii="Verdana" w:hAnsi="Verdana" w:cs="Arial"/>
          <w:sz w:val="20"/>
          <w:szCs w:val="20"/>
        </w:rPr>
        <w:t xml:space="preserve"> </w:t>
      </w:r>
    </w:p>
    <w:p w14:paraId="6488C207" w14:textId="77777777" w:rsidR="00952494" w:rsidRPr="00AC79A0" w:rsidRDefault="00952494" w:rsidP="00952494">
      <w:pPr>
        <w:numPr>
          <w:ilvl w:val="0"/>
          <w:numId w:val="259"/>
        </w:numPr>
        <w:contextualSpacing/>
        <w:jc w:val="both"/>
        <w:rPr>
          <w:rFonts w:ascii="Verdana" w:hAnsi="Verdana" w:cs="Arial"/>
          <w:sz w:val="20"/>
          <w:szCs w:val="20"/>
        </w:rPr>
      </w:pPr>
      <w:r>
        <w:rPr>
          <w:rFonts w:ascii="Verdana" w:hAnsi="Verdana" w:cs="Arial"/>
          <w:sz w:val="20"/>
          <w:szCs w:val="20"/>
        </w:rPr>
        <w:t xml:space="preserve"> </w:t>
      </w:r>
      <w:r w:rsidRPr="002E3E30">
        <w:rPr>
          <w:rFonts w:ascii="Verdana" w:hAnsi="Verdana" w:cs="Arial"/>
          <w:sz w:val="20"/>
          <w:szCs w:val="20"/>
        </w:rPr>
        <w:t>Oświadczenie o odstąpieniu od umowy powinno zostać złożone w terminie 30 dni od daty powzięcia wiadomości o okolicznościach stanowiących podstawę odstąpienia od umowy</w:t>
      </w:r>
    </w:p>
    <w:p w14:paraId="070356E9" w14:textId="77777777" w:rsidR="009831C0" w:rsidRDefault="009831C0" w:rsidP="00952494">
      <w:pPr>
        <w:contextualSpacing/>
        <w:jc w:val="center"/>
        <w:rPr>
          <w:rFonts w:ascii="Verdana" w:hAnsi="Verdana"/>
          <w:b/>
          <w:bCs/>
          <w:sz w:val="20"/>
          <w:szCs w:val="20"/>
        </w:rPr>
      </w:pPr>
    </w:p>
    <w:p w14:paraId="6D8877FB" w14:textId="0A15F276" w:rsidR="00952494" w:rsidRPr="00A05772" w:rsidRDefault="00952494" w:rsidP="00952494">
      <w:pPr>
        <w:contextualSpacing/>
        <w:jc w:val="center"/>
        <w:rPr>
          <w:rFonts w:ascii="Verdana" w:hAnsi="Verdana"/>
          <w:b/>
          <w:bCs/>
          <w:sz w:val="20"/>
          <w:szCs w:val="20"/>
        </w:rPr>
      </w:pPr>
      <w:r w:rsidRPr="00A05772">
        <w:rPr>
          <w:rFonts w:ascii="Verdana" w:hAnsi="Verdana"/>
          <w:b/>
          <w:bCs/>
          <w:sz w:val="20"/>
          <w:szCs w:val="20"/>
        </w:rPr>
        <w:t>Dane osobowe</w:t>
      </w:r>
    </w:p>
    <w:p w14:paraId="276FD88A" w14:textId="77777777" w:rsidR="00952494" w:rsidRPr="00A05772" w:rsidRDefault="00952494" w:rsidP="00952494">
      <w:pPr>
        <w:contextualSpacing/>
        <w:jc w:val="center"/>
        <w:rPr>
          <w:rFonts w:ascii="Verdana" w:hAnsi="Verdana"/>
          <w:b/>
          <w:bCs/>
          <w:sz w:val="20"/>
          <w:szCs w:val="20"/>
        </w:rPr>
      </w:pPr>
      <w:r w:rsidRPr="00A05772">
        <w:rPr>
          <w:rFonts w:ascii="Verdana" w:hAnsi="Verdana"/>
          <w:b/>
          <w:bCs/>
          <w:sz w:val="20"/>
          <w:szCs w:val="20"/>
        </w:rPr>
        <w:t xml:space="preserve">§ </w:t>
      </w:r>
      <w:r>
        <w:rPr>
          <w:rFonts w:ascii="Verdana" w:hAnsi="Verdana"/>
          <w:b/>
          <w:bCs/>
          <w:sz w:val="20"/>
          <w:szCs w:val="20"/>
        </w:rPr>
        <w:t>20</w:t>
      </w:r>
    </w:p>
    <w:p w14:paraId="08D2DF75" w14:textId="77777777" w:rsidR="00952494" w:rsidRPr="00105E5A" w:rsidRDefault="00952494" w:rsidP="00952494">
      <w:pPr>
        <w:numPr>
          <w:ilvl w:val="0"/>
          <w:numId w:val="213"/>
        </w:numPr>
        <w:contextualSpacing/>
        <w:jc w:val="both"/>
        <w:rPr>
          <w:rFonts w:ascii="Verdana" w:hAnsi="Verdana" w:cs="Arial"/>
          <w:sz w:val="20"/>
          <w:szCs w:val="20"/>
        </w:rPr>
      </w:pPr>
      <w:r w:rsidRPr="009C5C5A">
        <w:rPr>
          <w:rFonts w:ascii="Verdana" w:hAnsi="Verdana" w:cs="Calibri"/>
          <w:color w:val="000000"/>
          <w:sz w:val="20"/>
          <w:szCs w:val="20"/>
        </w:rPr>
        <w:t>Wykonanie niniejszej umowy nie wiąże się z powierzeniem przetwarzaniem danych osobowych w rozumieniu Rozporządzenia Parlamentu Europejskiego i Rady 2016/679 z 27.04.2016 r. w sprawie ochrony osób fizycznych w związku z przetwarzaniem danych osobowych i w sprawie swobodnego przepływu takich danych oraz uchylenia dyrektywy 95/46/WE (ogólne rozporządzenie o ochronie danych, Dz. Urz. UE L 119 z 04.05.2016 r.), dla których Administratorem danych osobowych jest Wójt Gminy Wieliszew.</w:t>
      </w:r>
    </w:p>
    <w:p w14:paraId="1CD33D42" w14:textId="77777777" w:rsidR="00952494" w:rsidRPr="00105E5A" w:rsidRDefault="00952494" w:rsidP="00952494">
      <w:pPr>
        <w:numPr>
          <w:ilvl w:val="0"/>
          <w:numId w:val="213"/>
        </w:numPr>
        <w:contextualSpacing/>
        <w:jc w:val="both"/>
        <w:rPr>
          <w:rFonts w:ascii="Verdana" w:hAnsi="Verdana" w:cs="Arial"/>
          <w:sz w:val="20"/>
          <w:szCs w:val="20"/>
        </w:rPr>
      </w:pPr>
      <w:r w:rsidRPr="009C5C5A">
        <w:rPr>
          <w:rFonts w:ascii="Verdana" w:hAnsi="Verdana" w:cs="Calibri"/>
          <w:color w:val="000000"/>
          <w:sz w:val="20"/>
          <w:szCs w:val="20"/>
        </w:rPr>
        <w:t>Wykonawca w przypadku pozyskania danych osobowych w trakcie wykonywania umowy, zobowiązany jest do zachowania ich poufności.</w:t>
      </w:r>
    </w:p>
    <w:p w14:paraId="6EE1D7D4" w14:textId="77777777" w:rsidR="00952494" w:rsidRDefault="00952494" w:rsidP="00952494">
      <w:pPr>
        <w:contextualSpacing/>
        <w:rPr>
          <w:rFonts w:ascii="Verdana" w:hAnsi="Verdana"/>
          <w:b/>
          <w:bCs/>
          <w:sz w:val="20"/>
          <w:szCs w:val="20"/>
        </w:rPr>
      </w:pPr>
    </w:p>
    <w:p w14:paraId="6921CB76" w14:textId="77777777" w:rsidR="00952494" w:rsidRPr="00A05772" w:rsidRDefault="00952494" w:rsidP="00952494">
      <w:pPr>
        <w:contextualSpacing/>
        <w:jc w:val="center"/>
        <w:rPr>
          <w:rFonts w:ascii="Verdana" w:hAnsi="Verdana"/>
          <w:b/>
          <w:bCs/>
          <w:sz w:val="20"/>
          <w:szCs w:val="20"/>
        </w:rPr>
      </w:pPr>
      <w:r w:rsidRPr="00A05772">
        <w:rPr>
          <w:rFonts w:ascii="Verdana" w:hAnsi="Verdana"/>
          <w:b/>
          <w:bCs/>
          <w:sz w:val="20"/>
          <w:szCs w:val="20"/>
        </w:rPr>
        <w:t>Postanowienia końcowe</w:t>
      </w:r>
    </w:p>
    <w:p w14:paraId="508759FD" w14:textId="77777777" w:rsidR="00952494" w:rsidRPr="00A05772" w:rsidRDefault="00952494" w:rsidP="00952494">
      <w:pPr>
        <w:contextualSpacing/>
        <w:jc w:val="center"/>
        <w:rPr>
          <w:rFonts w:ascii="Verdana" w:hAnsi="Verdana"/>
          <w:b/>
          <w:bCs/>
          <w:sz w:val="20"/>
          <w:szCs w:val="20"/>
        </w:rPr>
      </w:pPr>
      <w:r>
        <w:rPr>
          <w:rFonts w:ascii="Verdana" w:hAnsi="Verdana"/>
          <w:b/>
          <w:bCs/>
          <w:sz w:val="20"/>
          <w:szCs w:val="20"/>
        </w:rPr>
        <w:t>§ 21</w:t>
      </w:r>
    </w:p>
    <w:p w14:paraId="73941CDE" w14:textId="77777777" w:rsidR="00952494" w:rsidRPr="00A05772" w:rsidRDefault="00952494" w:rsidP="00952494">
      <w:pPr>
        <w:contextualSpacing/>
        <w:jc w:val="both"/>
        <w:rPr>
          <w:rFonts w:ascii="Verdana" w:hAnsi="Verdana"/>
          <w:sz w:val="20"/>
          <w:szCs w:val="20"/>
        </w:rPr>
      </w:pPr>
      <w:r w:rsidRPr="00A05772">
        <w:rPr>
          <w:rFonts w:ascii="Verdana" w:hAnsi="Verdana"/>
          <w:sz w:val="20"/>
          <w:szCs w:val="20"/>
        </w:rPr>
        <w:t>Wykonawca nie ma prawa bez zgody Zamawiającego</w:t>
      </w:r>
      <w:r>
        <w:rPr>
          <w:rFonts w:ascii="Verdana" w:hAnsi="Verdana"/>
          <w:sz w:val="20"/>
          <w:szCs w:val="20"/>
        </w:rPr>
        <w:t xml:space="preserve"> </w:t>
      </w:r>
      <w:r w:rsidRPr="00A05772">
        <w:rPr>
          <w:rFonts w:ascii="Verdana" w:hAnsi="Verdana"/>
          <w:sz w:val="20"/>
          <w:szCs w:val="20"/>
        </w:rPr>
        <w:t>do</w:t>
      </w:r>
      <w:r>
        <w:rPr>
          <w:rFonts w:ascii="Verdana" w:hAnsi="Verdana"/>
          <w:sz w:val="20"/>
          <w:szCs w:val="20"/>
        </w:rPr>
        <w:t xml:space="preserve"> </w:t>
      </w:r>
      <w:r w:rsidRPr="00A05772">
        <w:rPr>
          <w:rFonts w:ascii="Verdana" w:hAnsi="Verdana"/>
          <w:sz w:val="20"/>
          <w:szCs w:val="20"/>
        </w:rPr>
        <w:t>cesji wierzytelności związanych z realizacją przedmiotu umowy na rzecz osób trzecich.</w:t>
      </w:r>
    </w:p>
    <w:p w14:paraId="14246850" w14:textId="77777777" w:rsidR="00952494" w:rsidRDefault="00952494" w:rsidP="00952494">
      <w:pPr>
        <w:contextualSpacing/>
        <w:rPr>
          <w:rFonts w:ascii="Verdana" w:hAnsi="Verdana"/>
          <w:b/>
          <w:bCs/>
          <w:sz w:val="20"/>
          <w:szCs w:val="20"/>
        </w:rPr>
      </w:pPr>
    </w:p>
    <w:p w14:paraId="53C27BAF" w14:textId="77777777" w:rsidR="00952494" w:rsidRPr="00A05772" w:rsidRDefault="00952494" w:rsidP="00952494">
      <w:pPr>
        <w:contextualSpacing/>
        <w:jc w:val="center"/>
        <w:rPr>
          <w:rFonts w:ascii="Verdana" w:hAnsi="Verdana"/>
          <w:b/>
          <w:bCs/>
          <w:sz w:val="20"/>
          <w:szCs w:val="20"/>
        </w:rPr>
      </w:pPr>
      <w:r>
        <w:rPr>
          <w:rFonts w:ascii="Verdana" w:hAnsi="Verdana"/>
          <w:b/>
          <w:bCs/>
          <w:sz w:val="20"/>
          <w:szCs w:val="20"/>
        </w:rPr>
        <w:t>§ 22</w:t>
      </w:r>
    </w:p>
    <w:p w14:paraId="670FD25F" w14:textId="77777777" w:rsidR="00952494" w:rsidRPr="00A05772" w:rsidRDefault="00952494" w:rsidP="00952494">
      <w:pPr>
        <w:numPr>
          <w:ilvl w:val="3"/>
          <w:numId w:val="213"/>
        </w:numPr>
        <w:ind w:left="360"/>
        <w:contextualSpacing/>
        <w:jc w:val="both"/>
        <w:rPr>
          <w:rFonts w:ascii="Verdana" w:hAnsi="Verdana" w:cs="Arial"/>
          <w:sz w:val="20"/>
          <w:szCs w:val="20"/>
        </w:rPr>
      </w:pPr>
      <w:r w:rsidRPr="00A05772">
        <w:rPr>
          <w:rFonts w:ascii="Verdana" w:hAnsi="Verdana" w:cs="Arial"/>
          <w:sz w:val="20"/>
          <w:szCs w:val="20"/>
        </w:rPr>
        <w:t xml:space="preserve">W przypadku odstąpienia Zamawiającego od umowy, w okolicznościach, o których mowa w § </w:t>
      </w:r>
      <w:r>
        <w:rPr>
          <w:rFonts w:ascii="Verdana" w:hAnsi="Verdana" w:cs="Arial"/>
          <w:sz w:val="20"/>
          <w:szCs w:val="20"/>
        </w:rPr>
        <w:t>19</w:t>
      </w:r>
      <w:r w:rsidRPr="00A05772">
        <w:rPr>
          <w:rFonts w:ascii="Verdana" w:hAnsi="Verdana" w:cs="Arial"/>
          <w:sz w:val="20"/>
          <w:szCs w:val="20"/>
        </w:rPr>
        <w:t xml:space="preserve"> ust. 1 umowy (art. 456 ust. 1 pkt.1 ustawy </w:t>
      </w:r>
      <w:proofErr w:type="spellStart"/>
      <w:r w:rsidRPr="00A05772">
        <w:rPr>
          <w:rFonts w:ascii="Verdana" w:hAnsi="Verdana" w:cs="Arial"/>
          <w:sz w:val="20"/>
          <w:szCs w:val="20"/>
        </w:rPr>
        <w:t>Pzp</w:t>
      </w:r>
      <w:proofErr w:type="spellEnd"/>
      <w:r w:rsidRPr="00A05772">
        <w:rPr>
          <w:rFonts w:ascii="Verdana" w:hAnsi="Verdana" w:cs="Arial"/>
          <w:sz w:val="20"/>
          <w:szCs w:val="20"/>
        </w:rPr>
        <w:t>) - Wykonawca może żądać wynagrodzenia należnego za prace wykonane do dnia odstąpienia od umowy, jeżeli mediacja przewidziana w ust. 2 nie doprowadzi do rozstrzygnięcia sporu.</w:t>
      </w:r>
    </w:p>
    <w:p w14:paraId="650672A2" w14:textId="77777777" w:rsidR="00952494" w:rsidRPr="00A05772" w:rsidRDefault="00952494" w:rsidP="00952494">
      <w:pPr>
        <w:numPr>
          <w:ilvl w:val="3"/>
          <w:numId w:val="213"/>
        </w:numPr>
        <w:ind w:left="360"/>
        <w:contextualSpacing/>
        <w:jc w:val="both"/>
        <w:rPr>
          <w:rFonts w:ascii="Verdana" w:hAnsi="Verdana" w:cs="Arial"/>
          <w:sz w:val="20"/>
          <w:szCs w:val="20"/>
        </w:rPr>
      </w:pPr>
      <w:r w:rsidRPr="00A05772">
        <w:rPr>
          <w:rFonts w:ascii="Verdana" w:hAnsi="Verdana" w:cs="Arial"/>
          <w:sz w:val="20"/>
          <w:szCs w:val="20"/>
        </w:rPr>
        <w:t>W przypadku zaistnienia pomiędzy stronami sporu wynikającego z niniejszej umowy lub pozostającego w związku z umową, strony zobowi</w:t>
      </w:r>
      <w:r>
        <w:rPr>
          <w:rFonts w:ascii="Verdana" w:hAnsi="Verdana" w:cs="Arial"/>
          <w:sz w:val="20"/>
          <w:szCs w:val="20"/>
        </w:rPr>
        <w:t>ązują się do jego rozwiązania w </w:t>
      </w:r>
      <w:r w:rsidRPr="00A05772">
        <w:rPr>
          <w:rFonts w:ascii="Verdana" w:hAnsi="Verdana" w:cs="Arial"/>
          <w:sz w:val="20"/>
          <w:szCs w:val="20"/>
        </w:rPr>
        <w:t>drodze mediacji. Mediacja prowadzona będzie przez Mediatorów Stałych Sądu Polubownego przy Prokuratorii Generalnej Rzec</w:t>
      </w:r>
      <w:r>
        <w:rPr>
          <w:rFonts w:ascii="Verdana" w:hAnsi="Verdana" w:cs="Arial"/>
          <w:sz w:val="20"/>
          <w:szCs w:val="20"/>
        </w:rPr>
        <w:t>zypospolitej Polskiej zgodnie z </w:t>
      </w:r>
      <w:r w:rsidRPr="00A05772">
        <w:rPr>
          <w:rFonts w:ascii="Verdana" w:hAnsi="Verdana" w:cs="Arial"/>
          <w:sz w:val="20"/>
          <w:szCs w:val="20"/>
        </w:rPr>
        <w:t>Regulaminem tego Sądu.</w:t>
      </w:r>
    </w:p>
    <w:p w14:paraId="43688ED0" w14:textId="77777777" w:rsidR="00952494" w:rsidRPr="00A05772" w:rsidRDefault="00952494" w:rsidP="00952494">
      <w:pPr>
        <w:numPr>
          <w:ilvl w:val="3"/>
          <w:numId w:val="213"/>
        </w:numPr>
        <w:ind w:left="360"/>
        <w:contextualSpacing/>
        <w:jc w:val="both"/>
        <w:rPr>
          <w:rFonts w:ascii="Verdana" w:hAnsi="Verdana" w:cs="Arial"/>
          <w:sz w:val="20"/>
          <w:szCs w:val="20"/>
        </w:rPr>
      </w:pPr>
      <w:r w:rsidRPr="00A05772">
        <w:rPr>
          <w:rFonts w:ascii="Verdana" w:hAnsi="Verdana" w:cs="Arial"/>
          <w:sz w:val="20"/>
          <w:szCs w:val="20"/>
        </w:rPr>
        <w:t xml:space="preserve">W przypadku niedojścia do porozumienia spory rozstrzygane będą przez sąd właściwy miejscowo dla siedziby Zamawiającego. </w:t>
      </w:r>
    </w:p>
    <w:p w14:paraId="1D3B92DD" w14:textId="77777777" w:rsidR="00952494" w:rsidRPr="00A05772" w:rsidRDefault="00952494" w:rsidP="00952494">
      <w:pPr>
        <w:numPr>
          <w:ilvl w:val="3"/>
          <w:numId w:val="213"/>
        </w:numPr>
        <w:ind w:left="360"/>
        <w:contextualSpacing/>
        <w:jc w:val="both"/>
        <w:rPr>
          <w:rFonts w:ascii="Verdana" w:hAnsi="Verdana" w:cs="Arial"/>
          <w:sz w:val="20"/>
          <w:szCs w:val="20"/>
        </w:rPr>
      </w:pPr>
      <w:r w:rsidRPr="00A05772">
        <w:rPr>
          <w:rFonts w:ascii="Verdana" w:hAnsi="Verdana" w:cs="Arial"/>
          <w:sz w:val="20"/>
          <w:szCs w:val="20"/>
        </w:rPr>
        <w:t>W sprawach nieuregulowanych umową mają zastosowanie przepisy ustawy z dnia 23</w:t>
      </w:r>
      <w:r>
        <w:rPr>
          <w:rFonts w:ascii="Verdana" w:hAnsi="Verdana" w:cs="Arial"/>
          <w:sz w:val="20"/>
          <w:szCs w:val="20"/>
        </w:rPr>
        <w:t> </w:t>
      </w:r>
      <w:r w:rsidRPr="00A05772">
        <w:rPr>
          <w:rFonts w:ascii="Verdana" w:hAnsi="Verdana" w:cs="Arial"/>
          <w:sz w:val="20"/>
          <w:szCs w:val="20"/>
        </w:rPr>
        <w:t>kwietnia 1964 r. Kodeks cywilny, ustawy z dnia 11 września 2019 r. Prawo zamówień publicznych oraz ustawy z dnia 7 lipca 1994 roku Prawo budowlane z</w:t>
      </w:r>
      <w:r>
        <w:rPr>
          <w:rFonts w:ascii="Verdana" w:hAnsi="Verdana" w:cs="Arial"/>
          <w:sz w:val="20"/>
          <w:szCs w:val="20"/>
        </w:rPr>
        <w:t> </w:t>
      </w:r>
      <w:r w:rsidRPr="00A05772">
        <w:rPr>
          <w:rFonts w:ascii="Verdana" w:hAnsi="Verdana" w:cs="Arial"/>
          <w:sz w:val="20"/>
          <w:szCs w:val="20"/>
        </w:rPr>
        <w:t>przepisami wykonawczymi do tej ustawy.</w:t>
      </w:r>
    </w:p>
    <w:p w14:paraId="117DDED6" w14:textId="77777777" w:rsidR="00952494" w:rsidRPr="00A05772" w:rsidRDefault="00952494" w:rsidP="00952494">
      <w:pPr>
        <w:contextualSpacing/>
        <w:rPr>
          <w:rFonts w:ascii="Verdana" w:hAnsi="Verdana" w:cs="Arial"/>
          <w:sz w:val="20"/>
          <w:szCs w:val="20"/>
        </w:rPr>
      </w:pPr>
    </w:p>
    <w:p w14:paraId="24DA7436" w14:textId="77777777" w:rsidR="00952494" w:rsidRPr="00A05772" w:rsidRDefault="00952494" w:rsidP="00952494">
      <w:pPr>
        <w:contextualSpacing/>
        <w:jc w:val="center"/>
        <w:rPr>
          <w:rFonts w:ascii="Verdana" w:hAnsi="Verdana"/>
          <w:b/>
          <w:bCs/>
          <w:sz w:val="20"/>
          <w:szCs w:val="20"/>
        </w:rPr>
      </w:pPr>
      <w:r>
        <w:rPr>
          <w:rFonts w:ascii="Verdana" w:hAnsi="Verdana"/>
          <w:b/>
          <w:bCs/>
          <w:sz w:val="20"/>
          <w:szCs w:val="20"/>
        </w:rPr>
        <w:lastRenderedPageBreak/>
        <w:t>§ 23</w:t>
      </w:r>
    </w:p>
    <w:p w14:paraId="6BA9057F" w14:textId="77777777" w:rsidR="00952494" w:rsidRPr="00A05772" w:rsidRDefault="00952494" w:rsidP="00952494">
      <w:pPr>
        <w:numPr>
          <w:ilvl w:val="0"/>
          <w:numId w:val="263"/>
        </w:numPr>
        <w:contextualSpacing/>
        <w:jc w:val="both"/>
        <w:rPr>
          <w:rFonts w:ascii="Verdana" w:hAnsi="Verdana" w:cs="Arial"/>
          <w:sz w:val="20"/>
          <w:szCs w:val="20"/>
        </w:rPr>
      </w:pPr>
      <w:r w:rsidRPr="00A05772">
        <w:rPr>
          <w:rFonts w:ascii="Verdana" w:hAnsi="Verdana" w:cs="Arial"/>
          <w:sz w:val="20"/>
          <w:szCs w:val="20"/>
        </w:rPr>
        <w:t>Umowę sporządzono w 2 jednobrzmiących egzemplarzach,</w:t>
      </w:r>
      <w:r>
        <w:rPr>
          <w:rFonts w:ascii="Verdana" w:hAnsi="Verdana" w:cs="Arial"/>
          <w:sz w:val="20"/>
          <w:szCs w:val="20"/>
        </w:rPr>
        <w:t xml:space="preserve"> </w:t>
      </w:r>
      <w:r w:rsidRPr="00A05772">
        <w:rPr>
          <w:rFonts w:ascii="Verdana" w:hAnsi="Verdana" w:cs="Arial"/>
          <w:sz w:val="20"/>
          <w:szCs w:val="20"/>
        </w:rPr>
        <w:t>po</w:t>
      </w:r>
      <w:r>
        <w:rPr>
          <w:rFonts w:ascii="Verdana" w:hAnsi="Verdana" w:cs="Arial"/>
          <w:sz w:val="20"/>
          <w:szCs w:val="20"/>
        </w:rPr>
        <w:t xml:space="preserve"> </w:t>
      </w:r>
      <w:r w:rsidRPr="00A05772">
        <w:rPr>
          <w:rFonts w:ascii="Verdana" w:hAnsi="Verdana" w:cs="Arial"/>
          <w:sz w:val="20"/>
          <w:szCs w:val="20"/>
        </w:rPr>
        <w:t>jednym</w:t>
      </w:r>
      <w:r>
        <w:rPr>
          <w:rFonts w:ascii="Verdana" w:hAnsi="Verdana" w:cs="Arial"/>
          <w:sz w:val="20"/>
          <w:szCs w:val="20"/>
        </w:rPr>
        <w:t xml:space="preserve"> </w:t>
      </w:r>
      <w:r w:rsidRPr="00A05772">
        <w:rPr>
          <w:rFonts w:ascii="Verdana" w:hAnsi="Verdana" w:cs="Arial"/>
          <w:sz w:val="20"/>
          <w:szCs w:val="20"/>
        </w:rPr>
        <w:t>egzemplarzu dla każdej ze stron.</w:t>
      </w:r>
    </w:p>
    <w:p w14:paraId="4E44B6B9" w14:textId="77777777" w:rsidR="00952494" w:rsidRPr="009B10D9" w:rsidRDefault="00952494" w:rsidP="00952494">
      <w:pPr>
        <w:numPr>
          <w:ilvl w:val="0"/>
          <w:numId w:val="263"/>
        </w:numPr>
        <w:contextualSpacing/>
        <w:jc w:val="both"/>
        <w:rPr>
          <w:rFonts w:ascii="Verdana" w:hAnsi="Verdana" w:cs="Arial"/>
          <w:sz w:val="20"/>
          <w:szCs w:val="20"/>
        </w:rPr>
      </w:pPr>
      <w:r w:rsidRPr="00A05772">
        <w:rPr>
          <w:rFonts w:ascii="Verdana" w:hAnsi="Verdana" w:cs="Arial"/>
          <w:sz w:val="20"/>
          <w:szCs w:val="20"/>
        </w:rPr>
        <w:t xml:space="preserve">Integralnymi częściami umowy są: </w:t>
      </w:r>
    </w:p>
    <w:p w14:paraId="3D22AC1A" w14:textId="77777777" w:rsidR="00952494" w:rsidRDefault="00952494" w:rsidP="00952494">
      <w:pPr>
        <w:ind w:left="360"/>
        <w:contextualSpacing/>
        <w:jc w:val="both"/>
        <w:rPr>
          <w:rFonts w:ascii="Verdana" w:hAnsi="Verdana" w:cs="Arial"/>
          <w:sz w:val="20"/>
          <w:szCs w:val="20"/>
        </w:rPr>
      </w:pPr>
      <w:r>
        <w:rPr>
          <w:rFonts w:ascii="Verdana" w:hAnsi="Verdana" w:cs="Arial"/>
          <w:sz w:val="20"/>
          <w:szCs w:val="20"/>
        </w:rPr>
        <w:t>1) S</w:t>
      </w:r>
      <w:r w:rsidRPr="00A05772">
        <w:rPr>
          <w:rFonts w:ascii="Verdana" w:hAnsi="Verdana" w:cs="Arial"/>
          <w:sz w:val="20"/>
          <w:szCs w:val="20"/>
        </w:rPr>
        <w:t>WZ</w:t>
      </w:r>
      <w:r>
        <w:rPr>
          <w:rFonts w:ascii="Verdana" w:hAnsi="Verdana" w:cs="Arial"/>
          <w:sz w:val="20"/>
          <w:szCs w:val="20"/>
        </w:rPr>
        <w:t xml:space="preserve"> w tym dokumentacja projektowa </w:t>
      </w:r>
      <w:proofErr w:type="spellStart"/>
      <w:r>
        <w:rPr>
          <w:rFonts w:ascii="Verdana" w:eastAsia="Calibri" w:hAnsi="Verdana" w:cs="Verdana"/>
          <w:sz w:val="20"/>
          <w:szCs w:val="20"/>
        </w:rPr>
        <w:t>STWiOR</w:t>
      </w:r>
      <w:proofErr w:type="spellEnd"/>
      <w:r>
        <w:rPr>
          <w:rFonts w:ascii="Verdana" w:hAnsi="Verdana" w:cs="Arial"/>
          <w:sz w:val="20"/>
          <w:szCs w:val="20"/>
        </w:rPr>
        <w:t>, przedmiary.</w:t>
      </w:r>
    </w:p>
    <w:p w14:paraId="76313390" w14:textId="77777777" w:rsidR="00952494" w:rsidRDefault="00952494" w:rsidP="00952494">
      <w:pPr>
        <w:ind w:left="360"/>
        <w:contextualSpacing/>
        <w:jc w:val="both"/>
        <w:rPr>
          <w:rFonts w:ascii="Verdana" w:hAnsi="Verdana" w:cs="Arial"/>
          <w:sz w:val="20"/>
          <w:szCs w:val="20"/>
        </w:rPr>
      </w:pPr>
      <w:r>
        <w:rPr>
          <w:rFonts w:ascii="Verdana" w:hAnsi="Verdana" w:cs="Arial"/>
          <w:sz w:val="20"/>
          <w:szCs w:val="20"/>
        </w:rPr>
        <w:t xml:space="preserve">2) </w:t>
      </w:r>
      <w:r w:rsidRPr="00A05772">
        <w:rPr>
          <w:rFonts w:ascii="Verdana" w:hAnsi="Verdana" w:cs="Arial"/>
          <w:sz w:val="20"/>
          <w:szCs w:val="20"/>
        </w:rPr>
        <w:t xml:space="preserve">kopia oferty Wykonawcy, </w:t>
      </w:r>
    </w:p>
    <w:p w14:paraId="58941E83" w14:textId="77777777" w:rsidR="00952494" w:rsidRDefault="00952494" w:rsidP="00952494">
      <w:pPr>
        <w:ind w:left="360"/>
        <w:contextualSpacing/>
        <w:jc w:val="both"/>
        <w:rPr>
          <w:rFonts w:ascii="Verdana" w:hAnsi="Verdana" w:cs="Arial"/>
          <w:sz w:val="20"/>
          <w:szCs w:val="20"/>
        </w:rPr>
      </w:pPr>
      <w:r>
        <w:rPr>
          <w:rFonts w:ascii="Verdana" w:hAnsi="Verdana" w:cs="Arial"/>
          <w:sz w:val="20"/>
          <w:szCs w:val="20"/>
        </w:rPr>
        <w:t xml:space="preserve">3) </w:t>
      </w:r>
      <w:r w:rsidRPr="00A05772">
        <w:rPr>
          <w:rFonts w:ascii="Verdana" w:hAnsi="Verdana" w:cs="Arial"/>
          <w:sz w:val="20"/>
          <w:szCs w:val="20"/>
        </w:rPr>
        <w:t>wykaz osób skierowanych do realizacji zamówienia, zwany dalej „Wykazem osób” złożony przez Wykonawcę w trakcie postępowania o udzielenie zamówienia,</w:t>
      </w:r>
    </w:p>
    <w:p w14:paraId="45636387" w14:textId="77777777" w:rsidR="00952494" w:rsidRDefault="00952494" w:rsidP="00952494">
      <w:pPr>
        <w:ind w:left="360"/>
        <w:contextualSpacing/>
        <w:jc w:val="both"/>
        <w:rPr>
          <w:rFonts w:ascii="Verdana" w:hAnsi="Verdana" w:cs="Arial"/>
          <w:sz w:val="20"/>
          <w:szCs w:val="20"/>
        </w:rPr>
      </w:pPr>
      <w:r>
        <w:rPr>
          <w:rFonts w:ascii="Verdana" w:hAnsi="Verdana" w:cs="Arial"/>
          <w:sz w:val="20"/>
          <w:szCs w:val="20"/>
        </w:rPr>
        <w:t>4) szczegółowy kosztorys ofertowy,</w:t>
      </w:r>
    </w:p>
    <w:p w14:paraId="10EE0704" w14:textId="77777777" w:rsidR="00952494" w:rsidRPr="00A05772" w:rsidRDefault="00952494" w:rsidP="00952494">
      <w:pPr>
        <w:contextualSpacing/>
        <w:jc w:val="both"/>
        <w:rPr>
          <w:rFonts w:ascii="Verdana" w:hAnsi="Verdana" w:cs="Arial"/>
          <w:sz w:val="20"/>
          <w:szCs w:val="20"/>
        </w:rPr>
      </w:pPr>
      <w:r>
        <w:rPr>
          <w:rFonts w:ascii="Verdana" w:hAnsi="Verdana" w:cs="Arial"/>
          <w:sz w:val="20"/>
          <w:szCs w:val="20"/>
        </w:rPr>
        <w:t xml:space="preserve">3.  </w:t>
      </w:r>
      <w:r w:rsidRPr="00A05772">
        <w:rPr>
          <w:rFonts w:ascii="Verdana" w:hAnsi="Verdana" w:cs="Arial"/>
          <w:sz w:val="20"/>
          <w:szCs w:val="20"/>
        </w:rPr>
        <w:t xml:space="preserve">W przypadku mogących wystąpić rozbieżności, o ważności ww. dokumentów decyduje </w:t>
      </w:r>
      <w:r>
        <w:rPr>
          <w:rFonts w:ascii="Verdana" w:hAnsi="Verdana" w:cs="Arial"/>
          <w:sz w:val="20"/>
          <w:szCs w:val="20"/>
        </w:rPr>
        <w:t xml:space="preserve">     </w:t>
      </w:r>
      <w:r w:rsidRPr="00A05772">
        <w:rPr>
          <w:rFonts w:ascii="Verdana" w:hAnsi="Verdana" w:cs="Arial"/>
          <w:sz w:val="20"/>
          <w:szCs w:val="20"/>
        </w:rPr>
        <w:t>ich kolejność.</w:t>
      </w:r>
    </w:p>
    <w:p w14:paraId="168FD72F" w14:textId="77777777" w:rsidR="00952494" w:rsidRPr="00A05772" w:rsidRDefault="00952494" w:rsidP="00952494">
      <w:pPr>
        <w:contextualSpacing/>
        <w:rPr>
          <w:rFonts w:ascii="Verdana" w:hAnsi="Verdana"/>
          <w:sz w:val="20"/>
          <w:szCs w:val="20"/>
        </w:rPr>
      </w:pPr>
    </w:p>
    <w:p w14:paraId="273ED86E" w14:textId="77777777" w:rsidR="00952494" w:rsidRDefault="00952494" w:rsidP="00952494">
      <w:pPr>
        <w:contextualSpacing/>
        <w:jc w:val="center"/>
        <w:rPr>
          <w:rFonts w:ascii="Verdana" w:hAnsi="Verdana"/>
          <w:b/>
          <w:sz w:val="20"/>
          <w:szCs w:val="20"/>
        </w:rPr>
      </w:pPr>
    </w:p>
    <w:p w14:paraId="3101A9D6" w14:textId="77777777" w:rsidR="00952494" w:rsidRPr="008831C8" w:rsidRDefault="00952494" w:rsidP="00952494">
      <w:pPr>
        <w:contextualSpacing/>
        <w:rPr>
          <w:rFonts w:ascii="Verdana" w:hAnsi="Verdana"/>
          <w:sz w:val="20"/>
          <w:szCs w:val="20"/>
        </w:rPr>
      </w:pPr>
      <w:r w:rsidRPr="00331614">
        <w:rPr>
          <w:rFonts w:ascii="Verdana" w:hAnsi="Verdana"/>
          <w:b/>
          <w:sz w:val="20"/>
          <w:szCs w:val="20"/>
        </w:rPr>
        <w:t>Wykonawca</w:t>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Pr>
          <w:rFonts w:ascii="Verdana" w:hAnsi="Verdana"/>
          <w:sz w:val="20"/>
          <w:szCs w:val="20"/>
        </w:rPr>
        <w:t xml:space="preserve">      </w:t>
      </w:r>
      <w:r w:rsidRPr="00331614">
        <w:rPr>
          <w:rFonts w:ascii="Verdana" w:hAnsi="Verdana"/>
          <w:b/>
          <w:sz w:val="20"/>
          <w:szCs w:val="20"/>
        </w:rPr>
        <w:t>Zamawiający</w:t>
      </w:r>
    </w:p>
    <w:p w14:paraId="27DD4139" w14:textId="77777777" w:rsidR="00952494" w:rsidRDefault="00952494" w:rsidP="00952494">
      <w:pPr>
        <w:autoSpaceDE w:val="0"/>
        <w:spacing w:line="276" w:lineRule="auto"/>
        <w:jc w:val="both"/>
      </w:pPr>
    </w:p>
    <w:p w14:paraId="1809D606" w14:textId="77777777" w:rsidR="009B2E7A" w:rsidRDefault="009B2E7A" w:rsidP="00F47655">
      <w:pPr>
        <w:spacing w:before="120" w:after="120"/>
        <w:ind w:left="1418" w:hanging="1418"/>
        <w:jc w:val="center"/>
        <w:rPr>
          <w:rFonts w:ascii="Verdana" w:hAnsi="Verdana" w:cs="Verdana"/>
          <w:b/>
          <w:bCs/>
          <w:iCs/>
          <w:sz w:val="20"/>
          <w:szCs w:val="20"/>
        </w:rPr>
      </w:pPr>
    </w:p>
    <w:p w14:paraId="5E78ABEA" w14:textId="77777777" w:rsidR="00837BE7" w:rsidRDefault="00837BE7" w:rsidP="00F47655">
      <w:pPr>
        <w:spacing w:before="120" w:after="120"/>
        <w:ind w:left="1418" w:hanging="1418"/>
        <w:jc w:val="center"/>
        <w:rPr>
          <w:rFonts w:ascii="Verdana" w:hAnsi="Verdana" w:cs="Verdana"/>
          <w:b/>
          <w:bCs/>
          <w:iCs/>
          <w:sz w:val="20"/>
          <w:szCs w:val="20"/>
        </w:rPr>
      </w:pPr>
    </w:p>
    <w:p w14:paraId="3138C88D" w14:textId="77777777" w:rsidR="009831C0" w:rsidRDefault="009831C0" w:rsidP="00F47655">
      <w:pPr>
        <w:spacing w:before="120" w:after="120"/>
        <w:ind w:left="1418" w:hanging="1418"/>
        <w:jc w:val="center"/>
        <w:rPr>
          <w:rFonts w:ascii="Verdana" w:hAnsi="Verdana" w:cs="Verdana"/>
          <w:b/>
          <w:bCs/>
          <w:iCs/>
          <w:sz w:val="20"/>
          <w:szCs w:val="20"/>
        </w:rPr>
      </w:pPr>
    </w:p>
    <w:p w14:paraId="4B53A992" w14:textId="77777777" w:rsidR="009831C0" w:rsidRDefault="009831C0" w:rsidP="00F47655">
      <w:pPr>
        <w:spacing w:before="120" w:after="120"/>
        <w:ind w:left="1418" w:hanging="1418"/>
        <w:jc w:val="center"/>
        <w:rPr>
          <w:rFonts w:ascii="Verdana" w:hAnsi="Verdana" w:cs="Verdana"/>
          <w:b/>
          <w:bCs/>
          <w:iCs/>
          <w:sz w:val="20"/>
          <w:szCs w:val="20"/>
        </w:rPr>
      </w:pPr>
    </w:p>
    <w:p w14:paraId="1D52D29F" w14:textId="77777777" w:rsidR="009831C0" w:rsidRDefault="009831C0" w:rsidP="00F47655">
      <w:pPr>
        <w:spacing w:before="120" w:after="120"/>
        <w:ind w:left="1418" w:hanging="1418"/>
        <w:jc w:val="center"/>
        <w:rPr>
          <w:rFonts w:ascii="Verdana" w:hAnsi="Verdana" w:cs="Verdana"/>
          <w:b/>
          <w:bCs/>
          <w:iCs/>
          <w:sz w:val="20"/>
          <w:szCs w:val="20"/>
        </w:rPr>
      </w:pPr>
    </w:p>
    <w:p w14:paraId="3D4A9943" w14:textId="77777777" w:rsidR="009831C0" w:rsidRDefault="009831C0" w:rsidP="00F47655">
      <w:pPr>
        <w:spacing w:before="120" w:after="120"/>
        <w:ind w:left="1418" w:hanging="1418"/>
        <w:jc w:val="center"/>
        <w:rPr>
          <w:rFonts w:ascii="Verdana" w:hAnsi="Verdana" w:cs="Verdana"/>
          <w:b/>
          <w:bCs/>
          <w:iCs/>
          <w:sz w:val="20"/>
          <w:szCs w:val="20"/>
        </w:rPr>
      </w:pPr>
    </w:p>
    <w:p w14:paraId="31FD28CC" w14:textId="77777777" w:rsidR="009831C0" w:rsidRDefault="009831C0" w:rsidP="00F47655">
      <w:pPr>
        <w:spacing w:before="120" w:after="120"/>
        <w:ind w:left="1418" w:hanging="1418"/>
        <w:jc w:val="center"/>
        <w:rPr>
          <w:rFonts w:ascii="Verdana" w:hAnsi="Verdana" w:cs="Verdana"/>
          <w:b/>
          <w:bCs/>
          <w:iCs/>
          <w:sz w:val="20"/>
          <w:szCs w:val="20"/>
        </w:rPr>
      </w:pPr>
    </w:p>
    <w:p w14:paraId="693F8D4B" w14:textId="77777777" w:rsidR="009831C0" w:rsidRDefault="009831C0" w:rsidP="00F47655">
      <w:pPr>
        <w:spacing w:before="120" w:after="120"/>
        <w:ind w:left="1418" w:hanging="1418"/>
        <w:jc w:val="center"/>
        <w:rPr>
          <w:rFonts w:ascii="Verdana" w:hAnsi="Verdana" w:cs="Verdana"/>
          <w:b/>
          <w:bCs/>
          <w:iCs/>
          <w:sz w:val="20"/>
          <w:szCs w:val="20"/>
        </w:rPr>
      </w:pPr>
    </w:p>
    <w:p w14:paraId="4A91C720" w14:textId="77777777" w:rsidR="009831C0" w:rsidRDefault="009831C0" w:rsidP="00F47655">
      <w:pPr>
        <w:spacing w:before="120" w:after="120"/>
        <w:ind w:left="1418" w:hanging="1418"/>
        <w:jc w:val="center"/>
        <w:rPr>
          <w:rFonts w:ascii="Verdana" w:hAnsi="Verdana" w:cs="Verdana"/>
          <w:b/>
          <w:bCs/>
          <w:iCs/>
          <w:sz w:val="20"/>
          <w:szCs w:val="20"/>
        </w:rPr>
      </w:pPr>
    </w:p>
    <w:p w14:paraId="34435875" w14:textId="77777777" w:rsidR="009831C0" w:rsidRDefault="009831C0" w:rsidP="00F47655">
      <w:pPr>
        <w:spacing w:before="120" w:after="120"/>
        <w:ind w:left="1418" w:hanging="1418"/>
        <w:jc w:val="center"/>
        <w:rPr>
          <w:rFonts w:ascii="Verdana" w:hAnsi="Verdana" w:cs="Verdana"/>
          <w:b/>
          <w:bCs/>
          <w:iCs/>
          <w:sz w:val="20"/>
          <w:szCs w:val="20"/>
        </w:rPr>
      </w:pPr>
    </w:p>
    <w:p w14:paraId="5C60237D" w14:textId="77777777" w:rsidR="009831C0" w:rsidRDefault="009831C0" w:rsidP="00F47655">
      <w:pPr>
        <w:spacing w:before="120" w:after="120"/>
        <w:ind w:left="1418" w:hanging="1418"/>
        <w:jc w:val="center"/>
        <w:rPr>
          <w:rFonts w:ascii="Verdana" w:hAnsi="Verdana" w:cs="Verdana"/>
          <w:b/>
          <w:bCs/>
          <w:iCs/>
          <w:sz w:val="20"/>
          <w:szCs w:val="20"/>
        </w:rPr>
      </w:pPr>
    </w:p>
    <w:p w14:paraId="4838D44C" w14:textId="77777777" w:rsidR="009831C0" w:rsidRDefault="009831C0" w:rsidP="00F47655">
      <w:pPr>
        <w:spacing w:before="120" w:after="120"/>
        <w:ind w:left="1418" w:hanging="1418"/>
        <w:jc w:val="center"/>
        <w:rPr>
          <w:rFonts w:ascii="Verdana" w:hAnsi="Verdana" w:cs="Verdana"/>
          <w:b/>
          <w:bCs/>
          <w:iCs/>
          <w:sz w:val="20"/>
          <w:szCs w:val="20"/>
        </w:rPr>
      </w:pPr>
    </w:p>
    <w:p w14:paraId="5ED244D5" w14:textId="77777777" w:rsidR="009831C0" w:rsidRDefault="009831C0" w:rsidP="00F47655">
      <w:pPr>
        <w:spacing w:before="120" w:after="120"/>
        <w:ind w:left="1418" w:hanging="1418"/>
        <w:jc w:val="center"/>
        <w:rPr>
          <w:rFonts w:ascii="Verdana" w:hAnsi="Verdana" w:cs="Verdana"/>
          <w:b/>
          <w:bCs/>
          <w:iCs/>
          <w:sz w:val="20"/>
          <w:szCs w:val="20"/>
        </w:rPr>
      </w:pPr>
    </w:p>
    <w:p w14:paraId="0A52717C" w14:textId="77777777" w:rsidR="009831C0" w:rsidRDefault="009831C0" w:rsidP="00F47655">
      <w:pPr>
        <w:spacing w:before="120" w:after="120"/>
        <w:ind w:left="1418" w:hanging="1418"/>
        <w:jc w:val="center"/>
        <w:rPr>
          <w:rFonts w:ascii="Verdana" w:hAnsi="Verdana" w:cs="Verdana"/>
          <w:b/>
          <w:bCs/>
          <w:iCs/>
          <w:sz w:val="20"/>
          <w:szCs w:val="20"/>
        </w:rPr>
      </w:pPr>
    </w:p>
    <w:p w14:paraId="6366AF8E" w14:textId="77777777" w:rsidR="009831C0" w:rsidRDefault="009831C0" w:rsidP="00F47655">
      <w:pPr>
        <w:spacing w:before="120" w:after="120"/>
        <w:ind w:left="1418" w:hanging="1418"/>
        <w:jc w:val="center"/>
        <w:rPr>
          <w:rFonts w:ascii="Verdana" w:hAnsi="Verdana" w:cs="Verdana"/>
          <w:b/>
          <w:bCs/>
          <w:iCs/>
          <w:sz w:val="20"/>
          <w:szCs w:val="20"/>
        </w:rPr>
      </w:pPr>
    </w:p>
    <w:p w14:paraId="74833C86" w14:textId="77777777" w:rsidR="009831C0" w:rsidRDefault="009831C0" w:rsidP="00F47655">
      <w:pPr>
        <w:spacing w:before="120" w:after="120"/>
        <w:ind w:left="1418" w:hanging="1418"/>
        <w:jc w:val="center"/>
        <w:rPr>
          <w:rFonts w:ascii="Verdana" w:hAnsi="Verdana" w:cs="Verdana"/>
          <w:b/>
          <w:bCs/>
          <w:iCs/>
          <w:sz w:val="20"/>
          <w:szCs w:val="20"/>
        </w:rPr>
      </w:pPr>
    </w:p>
    <w:p w14:paraId="0005A0EC" w14:textId="77777777" w:rsidR="009831C0" w:rsidRDefault="009831C0" w:rsidP="00F47655">
      <w:pPr>
        <w:spacing w:before="120" w:after="120"/>
        <w:ind w:left="1418" w:hanging="1418"/>
        <w:jc w:val="center"/>
        <w:rPr>
          <w:rFonts w:ascii="Verdana" w:hAnsi="Verdana" w:cs="Verdana"/>
          <w:b/>
          <w:bCs/>
          <w:iCs/>
          <w:sz w:val="20"/>
          <w:szCs w:val="20"/>
        </w:rPr>
      </w:pPr>
    </w:p>
    <w:p w14:paraId="2B9E3F25" w14:textId="77777777" w:rsidR="009831C0" w:rsidRDefault="009831C0" w:rsidP="00F47655">
      <w:pPr>
        <w:spacing w:before="120" w:after="120"/>
        <w:ind w:left="1418" w:hanging="1418"/>
        <w:jc w:val="center"/>
        <w:rPr>
          <w:rFonts w:ascii="Verdana" w:hAnsi="Verdana" w:cs="Verdana"/>
          <w:b/>
          <w:bCs/>
          <w:iCs/>
          <w:sz w:val="20"/>
          <w:szCs w:val="20"/>
        </w:rPr>
      </w:pPr>
    </w:p>
    <w:p w14:paraId="3B793E06" w14:textId="77777777" w:rsidR="009831C0" w:rsidRDefault="009831C0" w:rsidP="00F47655">
      <w:pPr>
        <w:spacing w:before="120" w:after="120"/>
        <w:ind w:left="1418" w:hanging="1418"/>
        <w:jc w:val="center"/>
        <w:rPr>
          <w:rFonts w:ascii="Verdana" w:hAnsi="Verdana" w:cs="Verdana"/>
          <w:b/>
          <w:bCs/>
          <w:iCs/>
          <w:sz w:val="20"/>
          <w:szCs w:val="20"/>
        </w:rPr>
      </w:pPr>
    </w:p>
    <w:p w14:paraId="7266E9C2" w14:textId="77777777" w:rsidR="009831C0" w:rsidRDefault="009831C0" w:rsidP="00F47655">
      <w:pPr>
        <w:spacing w:before="120" w:after="120"/>
        <w:ind w:left="1418" w:hanging="1418"/>
        <w:jc w:val="center"/>
        <w:rPr>
          <w:rFonts w:ascii="Verdana" w:hAnsi="Verdana" w:cs="Verdana"/>
          <w:b/>
          <w:bCs/>
          <w:iCs/>
          <w:sz w:val="20"/>
          <w:szCs w:val="20"/>
        </w:rPr>
      </w:pPr>
    </w:p>
    <w:p w14:paraId="5B9723D6" w14:textId="77777777" w:rsidR="009831C0" w:rsidRDefault="009831C0" w:rsidP="00F47655">
      <w:pPr>
        <w:spacing w:before="120" w:after="120"/>
        <w:ind w:left="1418" w:hanging="1418"/>
        <w:jc w:val="center"/>
        <w:rPr>
          <w:rFonts w:ascii="Verdana" w:hAnsi="Verdana" w:cs="Verdana"/>
          <w:b/>
          <w:bCs/>
          <w:iCs/>
          <w:sz w:val="20"/>
          <w:szCs w:val="20"/>
        </w:rPr>
      </w:pPr>
    </w:p>
    <w:p w14:paraId="431CA5AD" w14:textId="77777777" w:rsidR="009831C0" w:rsidRDefault="009831C0" w:rsidP="00F47655">
      <w:pPr>
        <w:spacing w:before="120" w:after="120"/>
        <w:ind w:left="1418" w:hanging="1418"/>
        <w:jc w:val="center"/>
        <w:rPr>
          <w:rFonts w:ascii="Verdana" w:hAnsi="Verdana" w:cs="Verdana"/>
          <w:b/>
          <w:bCs/>
          <w:iCs/>
          <w:sz w:val="20"/>
          <w:szCs w:val="20"/>
        </w:rPr>
      </w:pPr>
    </w:p>
    <w:p w14:paraId="2D991978" w14:textId="77777777" w:rsidR="009831C0" w:rsidRDefault="009831C0" w:rsidP="00F47655">
      <w:pPr>
        <w:spacing w:before="120" w:after="120"/>
        <w:ind w:left="1418" w:hanging="1418"/>
        <w:jc w:val="center"/>
        <w:rPr>
          <w:rFonts w:ascii="Verdana" w:hAnsi="Verdana" w:cs="Verdana"/>
          <w:b/>
          <w:bCs/>
          <w:iCs/>
          <w:sz w:val="20"/>
          <w:szCs w:val="20"/>
        </w:rPr>
      </w:pPr>
    </w:p>
    <w:p w14:paraId="051CB00D" w14:textId="77777777" w:rsidR="009831C0" w:rsidRDefault="009831C0" w:rsidP="00F47655">
      <w:pPr>
        <w:spacing w:before="120" w:after="120"/>
        <w:ind w:left="1418" w:hanging="1418"/>
        <w:jc w:val="center"/>
        <w:rPr>
          <w:rFonts w:ascii="Verdana" w:hAnsi="Verdana" w:cs="Verdana"/>
          <w:b/>
          <w:bCs/>
          <w:iCs/>
          <w:sz w:val="20"/>
          <w:szCs w:val="20"/>
        </w:rPr>
      </w:pPr>
    </w:p>
    <w:p w14:paraId="1DC5F119" w14:textId="77777777" w:rsidR="009831C0" w:rsidRDefault="009831C0" w:rsidP="00F47655">
      <w:pPr>
        <w:spacing w:before="120" w:after="120"/>
        <w:ind w:left="1418" w:hanging="1418"/>
        <w:jc w:val="center"/>
        <w:rPr>
          <w:rFonts w:ascii="Verdana" w:hAnsi="Verdana" w:cs="Verdana"/>
          <w:b/>
          <w:bCs/>
          <w:iCs/>
          <w:sz w:val="20"/>
          <w:szCs w:val="20"/>
        </w:rPr>
      </w:pPr>
    </w:p>
    <w:p w14:paraId="35BA8777" w14:textId="77777777" w:rsidR="009831C0" w:rsidRDefault="009831C0" w:rsidP="00F47655">
      <w:pPr>
        <w:spacing w:before="120" w:after="120"/>
        <w:ind w:left="1418" w:hanging="1418"/>
        <w:jc w:val="center"/>
        <w:rPr>
          <w:rFonts w:ascii="Verdana" w:hAnsi="Verdana" w:cs="Verdana"/>
          <w:b/>
          <w:bCs/>
          <w:iCs/>
          <w:sz w:val="20"/>
          <w:szCs w:val="20"/>
        </w:rPr>
      </w:pPr>
    </w:p>
    <w:p w14:paraId="1E06BBFA" w14:textId="77777777" w:rsidR="009831C0" w:rsidRDefault="009831C0" w:rsidP="00F47655">
      <w:pPr>
        <w:spacing w:before="120" w:after="120"/>
        <w:ind w:left="1418" w:hanging="1418"/>
        <w:jc w:val="center"/>
        <w:rPr>
          <w:rFonts w:ascii="Verdana" w:hAnsi="Verdana" w:cs="Verdana"/>
          <w:b/>
          <w:bCs/>
          <w:iCs/>
          <w:sz w:val="20"/>
          <w:szCs w:val="20"/>
        </w:rPr>
      </w:pPr>
    </w:p>
    <w:p w14:paraId="00F072C0" w14:textId="77777777" w:rsidR="009831C0" w:rsidRDefault="009831C0" w:rsidP="00F47655">
      <w:pPr>
        <w:spacing w:before="120" w:after="120"/>
        <w:ind w:left="1418" w:hanging="1418"/>
        <w:jc w:val="center"/>
        <w:rPr>
          <w:rFonts w:ascii="Verdana" w:hAnsi="Verdana" w:cs="Verdana"/>
          <w:b/>
          <w:bCs/>
          <w:iCs/>
          <w:sz w:val="20"/>
          <w:szCs w:val="20"/>
        </w:rPr>
      </w:pPr>
    </w:p>
    <w:p w14:paraId="7D224D87" w14:textId="1689532F"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98DD302" w14:textId="77777777" w:rsidR="00B74A86" w:rsidRDefault="00B74A86" w:rsidP="00B74A86">
      <w:pPr>
        <w:ind w:left="720"/>
        <w:jc w:val="center"/>
        <w:rPr>
          <w:rFonts w:ascii="Verdana" w:hAnsi="Verdana"/>
          <w:b/>
          <w:sz w:val="20"/>
          <w:szCs w:val="20"/>
        </w:rPr>
      </w:pPr>
    </w:p>
    <w:p w14:paraId="55E57761" w14:textId="4A187A4C" w:rsidR="00B74A86" w:rsidRDefault="00E16939" w:rsidP="00E16939">
      <w:pPr>
        <w:ind w:left="720"/>
        <w:rPr>
          <w:rFonts w:ascii="Verdana" w:hAnsi="Verdana"/>
          <w:b/>
          <w:sz w:val="20"/>
          <w:szCs w:val="20"/>
        </w:rPr>
      </w:pPr>
      <w:r>
        <w:rPr>
          <w:rFonts w:ascii="Verdana" w:hAnsi="Verdana"/>
          <w:b/>
          <w:sz w:val="20"/>
          <w:szCs w:val="20"/>
        </w:rPr>
        <w:t xml:space="preserve">                    </w:t>
      </w:r>
      <w:r w:rsidR="008B051F">
        <w:rPr>
          <w:rFonts w:ascii="Verdana" w:hAnsi="Verdana"/>
          <w:b/>
          <w:sz w:val="20"/>
          <w:szCs w:val="20"/>
        </w:rPr>
        <w:t>Dokumentacja projektowa w oddzielnym pliku</w:t>
      </w:r>
    </w:p>
    <w:p w14:paraId="29F35D55" w14:textId="77777777" w:rsidR="00B74A86" w:rsidRDefault="00B74A86" w:rsidP="00B74A86">
      <w:pPr>
        <w:ind w:left="720"/>
        <w:jc w:val="center"/>
        <w:rPr>
          <w:rFonts w:ascii="Verdana" w:hAnsi="Verdana"/>
          <w:b/>
          <w:sz w:val="20"/>
          <w:szCs w:val="20"/>
        </w:rPr>
      </w:pPr>
    </w:p>
    <w:p w14:paraId="3CD6FA24" w14:textId="77777777" w:rsidR="00B74A86" w:rsidRDefault="00B74A86" w:rsidP="00B74A86">
      <w:pPr>
        <w:ind w:left="720"/>
        <w:jc w:val="center"/>
        <w:rPr>
          <w:rFonts w:ascii="Verdana" w:hAnsi="Verdana"/>
          <w:b/>
          <w:sz w:val="20"/>
          <w:szCs w:val="20"/>
        </w:rPr>
      </w:pPr>
    </w:p>
    <w:p w14:paraId="24477CBD" w14:textId="77777777" w:rsidR="00B74A86" w:rsidRDefault="00B74A86" w:rsidP="00B74A86">
      <w:pPr>
        <w:ind w:left="720"/>
        <w:jc w:val="center"/>
        <w:rPr>
          <w:rFonts w:ascii="Verdana" w:hAnsi="Verdana"/>
          <w:b/>
          <w:sz w:val="20"/>
          <w:szCs w:val="20"/>
        </w:rPr>
      </w:pPr>
    </w:p>
    <w:p w14:paraId="53BB3D55" w14:textId="77777777" w:rsidR="00BE1AE4" w:rsidRDefault="00BE1AE4" w:rsidP="00B74A86">
      <w:pPr>
        <w:ind w:left="720"/>
        <w:jc w:val="center"/>
        <w:rPr>
          <w:rFonts w:ascii="Verdana" w:hAnsi="Verdana"/>
          <w:b/>
          <w:sz w:val="20"/>
          <w:szCs w:val="20"/>
        </w:rPr>
      </w:pPr>
    </w:p>
    <w:p w14:paraId="3B2B99E1" w14:textId="77777777" w:rsidR="00BE1AE4" w:rsidRDefault="00BE1AE4" w:rsidP="00B74A86">
      <w:pPr>
        <w:ind w:left="720"/>
        <w:jc w:val="center"/>
        <w:rPr>
          <w:rFonts w:ascii="Verdana" w:hAnsi="Verdana"/>
          <w:b/>
          <w:sz w:val="20"/>
          <w:szCs w:val="20"/>
        </w:rPr>
      </w:pPr>
    </w:p>
    <w:p w14:paraId="32283D67" w14:textId="77777777" w:rsidR="00BE1AE4" w:rsidRDefault="00BE1AE4" w:rsidP="00B74A86">
      <w:pPr>
        <w:ind w:left="720"/>
        <w:jc w:val="center"/>
        <w:rPr>
          <w:rFonts w:ascii="Verdana" w:hAnsi="Verdana"/>
          <w:b/>
          <w:sz w:val="20"/>
          <w:szCs w:val="20"/>
        </w:rPr>
      </w:pPr>
    </w:p>
    <w:p w14:paraId="3EEB75A2" w14:textId="77777777" w:rsidR="00BE1AE4" w:rsidRDefault="00BE1AE4" w:rsidP="00B74A86">
      <w:pPr>
        <w:ind w:left="720"/>
        <w:jc w:val="center"/>
        <w:rPr>
          <w:rFonts w:ascii="Verdana" w:hAnsi="Verdana"/>
          <w:b/>
          <w:sz w:val="20"/>
          <w:szCs w:val="20"/>
        </w:rPr>
      </w:pPr>
    </w:p>
    <w:p w14:paraId="0313C46C" w14:textId="77777777" w:rsidR="00BE1AE4" w:rsidRDefault="00BE1AE4" w:rsidP="00B74A86">
      <w:pPr>
        <w:ind w:left="720"/>
        <w:jc w:val="center"/>
        <w:rPr>
          <w:rFonts w:ascii="Verdana" w:hAnsi="Verdana"/>
          <w:b/>
          <w:sz w:val="20"/>
          <w:szCs w:val="20"/>
        </w:rPr>
      </w:pPr>
    </w:p>
    <w:p w14:paraId="7DC9C603" w14:textId="77777777" w:rsidR="00BE1AE4" w:rsidRDefault="00BE1AE4" w:rsidP="00B74A86">
      <w:pPr>
        <w:ind w:left="720"/>
        <w:jc w:val="center"/>
        <w:rPr>
          <w:rFonts w:ascii="Verdana" w:hAnsi="Verdana"/>
          <w:b/>
          <w:sz w:val="20"/>
          <w:szCs w:val="20"/>
        </w:rPr>
      </w:pPr>
    </w:p>
    <w:p w14:paraId="5FAD8E56" w14:textId="77777777" w:rsidR="00BE1AE4" w:rsidRDefault="00BE1AE4" w:rsidP="00B74A86">
      <w:pPr>
        <w:ind w:left="720"/>
        <w:jc w:val="center"/>
        <w:rPr>
          <w:rFonts w:ascii="Verdana" w:hAnsi="Verdana"/>
          <w:b/>
          <w:sz w:val="20"/>
          <w:szCs w:val="20"/>
        </w:rPr>
      </w:pPr>
    </w:p>
    <w:p w14:paraId="7D46881C" w14:textId="77777777" w:rsidR="00BE1AE4" w:rsidRDefault="00BE1AE4" w:rsidP="00B74A86">
      <w:pPr>
        <w:ind w:left="720"/>
        <w:jc w:val="center"/>
        <w:rPr>
          <w:rFonts w:ascii="Verdana" w:hAnsi="Verdana"/>
          <w:b/>
          <w:sz w:val="20"/>
          <w:szCs w:val="20"/>
        </w:rPr>
      </w:pPr>
    </w:p>
    <w:p w14:paraId="646F87F8" w14:textId="77777777" w:rsidR="00BE1AE4" w:rsidRDefault="00BE1AE4" w:rsidP="00B74A86">
      <w:pPr>
        <w:ind w:left="720"/>
        <w:jc w:val="center"/>
        <w:rPr>
          <w:rFonts w:ascii="Verdana" w:hAnsi="Verdana"/>
          <w:b/>
          <w:sz w:val="20"/>
          <w:szCs w:val="20"/>
        </w:rPr>
      </w:pPr>
    </w:p>
    <w:p w14:paraId="5503CD3E" w14:textId="77777777" w:rsidR="00BE1AE4" w:rsidRDefault="00BE1AE4" w:rsidP="00B74A86">
      <w:pPr>
        <w:ind w:left="720"/>
        <w:jc w:val="center"/>
        <w:rPr>
          <w:rFonts w:ascii="Verdana" w:hAnsi="Verdana"/>
          <w:b/>
          <w:sz w:val="20"/>
          <w:szCs w:val="20"/>
        </w:rPr>
      </w:pPr>
    </w:p>
    <w:p w14:paraId="40847FE9" w14:textId="77777777" w:rsidR="00BE1AE4" w:rsidRDefault="00BE1AE4" w:rsidP="00B74A86">
      <w:pPr>
        <w:ind w:left="720"/>
        <w:jc w:val="center"/>
        <w:rPr>
          <w:rFonts w:ascii="Verdana" w:hAnsi="Verdana"/>
          <w:b/>
          <w:sz w:val="20"/>
          <w:szCs w:val="20"/>
        </w:rPr>
      </w:pPr>
    </w:p>
    <w:p w14:paraId="4B540920" w14:textId="77777777" w:rsidR="00BE1AE4" w:rsidRDefault="00BE1AE4" w:rsidP="00B74A86">
      <w:pPr>
        <w:ind w:left="720"/>
        <w:jc w:val="center"/>
        <w:rPr>
          <w:rFonts w:ascii="Verdana" w:hAnsi="Verdana"/>
          <w:b/>
          <w:sz w:val="20"/>
          <w:szCs w:val="20"/>
        </w:rPr>
      </w:pPr>
    </w:p>
    <w:p w14:paraId="7820EC51" w14:textId="77777777" w:rsidR="00BE1AE4" w:rsidRDefault="00BE1AE4" w:rsidP="00B74A86">
      <w:pPr>
        <w:ind w:left="720"/>
        <w:jc w:val="center"/>
        <w:rPr>
          <w:rFonts w:ascii="Verdana" w:hAnsi="Verdana"/>
          <w:b/>
          <w:sz w:val="20"/>
          <w:szCs w:val="20"/>
        </w:rPr>
      </w:pPr>
    </w:p>
    <w:p w14:paraId="63FDE4AE" w14:textId="77777777" w:rsidR="00BE1AE4" w:rsidRDefault="00BE1AE4" w:rsidP="00B74A86">
      <w:pPr>
        <w:ind w:left="720"/>
        <w:jc w:val="center"/>
        <w:rPr>
          <w:rFonts w:ascii="Verdana" w:hAnsi="Verdana"/>
          <w:b/>
          <w:sz w:val="20"/>
          <w:szCs w:val="20"/>
        </w:rPr>
      </w:pPr>
    </w:p>
    <w:p w14:paraId="5176E597" w14:textId="77777777" w:rsidR="00BE1AE4" w:rsidRDefault="00BE1AE4" w:rsidP="00B74A86">
      <w:pPr>
        <w:ind w:left="720"/>
        <w:jc w:val="center"/>
        <w:rPr>
          <w:rFonts w:ascii="Verdana" w:hAnsi="Verdana"/>
          <w:b/>
          <w:sz w:val="20"/>
          <w:szCs w:val="20"/>
        </w:rPr>
      </w:pPr>
    </w:p>
    <w:p w14:paraId="52F38473" w14:textId="77777777" w:rsidR="00BE1AE4" w:rsidRDefault="00BE1AE4" w:rsidP="00B74A86">
      <w:pPr>
        <w:ind w:left="720"/>
        <w:jc w:val="center"/>
        <w:rPr>
          <w:rFonts w:ascii="Verdana" w:hAnsi="Verdana"/>
          <w:b/>
          <w:sz w:val="20"/>
          <w:szCs w:val="20"/>
        </w:rPr>
      </w:pPr>
    </w:p>
    <w:p w14:paraId="513E6AEC" w14:textId="77777777" w:rsidR="00BE1AE4" w:rsidRDefault="00BE1AE4" w:rsidP="00B74A86">
      <w:pPr>
        <w:ind w:left="720"/>
        <w:jc w:val="center"/>
        <w:rPr>
          <w:rFonts w:ascii="Verdana" w:hAnsi="Verdana"/>
          <w:b/>
          <w:sz w:val="20"/>
          <w:szCs w:val="20"/>
        </w:rPr>
      </w:pPr>
    </w:p>
    <w:p w14:paraId="5A32B03A" w14:textId="77777777" w:rsidR="00B74A86" w:rsidRDefault="00B74A86" w:rsidP="00B74A86">
      <w:pPr>
        <w:ind w:left="720"/>
        <w:jc w:val="center"/>
        <w:rPr>
          <w:rFonts w:ascii="Verdana" w:hAnsi="Verdana"/>
          <w:b/>
          <w:sz w:val="20"/>
          <w:szCs w:val="20"/>
        </w:rPr>
      </w:pPr>
    </w:p>
    <w:p w14:paraId="76820044" w14:textId="77777777" w:rsidR="001570E1" w:rsidRDefault="001570E1" w:rsidP="00B74A86">
      <w:pPr>
        <w:ind w:left="720"/>
        <w:jc w:val="center"/>
        <w:rPr>
          <w:rFonts w:ascii="Verdana" w:hAnsi="Verdana"/>
          <w:b/>
          <w:sz w:val="20"/>
          <w:szCs w:val="20"/>
        </w:rPr>
      </w:pPr>
    </w:p>
    <w:p w14:paraId="6B0A37CD" w14:textId="77777777" w:rsidR="001570E1" w:rsidRDefault="001570E1" w:rsidP="00B74A86">
      <w:pPr>
        <w:ind w:left="720"/>
        <w:jc w:val="center"/>
        <w:rPr>
          <w:rFonts w:ascii="Verdana" w:hAnsi="Verdana"/>
          <w:b/>
          <w:sz w:val="20"/>
          <w:szCs w:val="20"/>
        </w:rPr>
      </w:pPr>
    </w:p>
    <w:p w14:paraId="12443046" w14:textId="77777777" w:rsidR="001570E1" w:rsidRDefault="001570E1" w:rsidP="00B74A86">
      <w:pPr>
        <w:ind w:left="720"/>
        <w:jc w:val="center"/>
        <w:rPr>
          <w:rFonts w:ascii="Verdana" w:hAnsi="Verdana"/>
          <w:b/>
          <w:sz w:val="20"/>
          <w:szCs w:val="20"/>
        </w:rPr>
      </w:pPr>
    </w:p>
    <w:p w14:paraId="153A4996" w14:textId="77777777" w:rsidR="00837BE7" w:rsidRDefault="00837BE7" w:rsidP="00B74A86">
      <w:pPr>
        <w:ind w:left="720"/>
        <w:jc w:val="center"/>
        <w:rPr>
          <w:rFonts w:ascii="Verdana" w:hAnsi="Verdana"/>
          <w:b/>
          <w:sz w:val="20"/>
          <w:szCs w:val="20"/>
        </w:rPr>
      </w:pPr>
    </w:p>
    <w:p w14:paraId="5C52031B" w14:textId="77777777" w:rsidR="00837BE7" w:rsidRDefault="00837BE7" w:rsidP="00B74A86">
      <w:pPr>
        <w:ind w:left="720"/>
        <w:jc w:val="center"/>
        <w:rPr>
          <w:rFonts w:ascii="Verdana" w:hAnsi="Verdana"/>
          <w:b/>
          <w:sz w:val="20"/>
          <w:szCs w:val="20"/>
        </w:rPr>
      </w:pPr>
    </w:p>
    <w:p w14:paraId="390D3087" w14:textId="77777777" w:rsidR="00837BE7" w:rsidRDefault="00837BE7" w:rsidP="00B74A86">
      <w:pPr>
        <w:ind w:left="720"/>
        <w:jc w:val="center"/>
        <w:rPr>
          <w:rFonts w:ascii="Verdana" w:hAnsi="Verdana"/>
          <w:b/>
          <w:sz w:val="20"/>
          <w:szCs w:val="20"/>
        </w:rPr>
      </w:pPr>
    </w:p>
    <w:p w14:paraId="35E76FEE" w14:textId="77777777" w:rsidR="00837BE7" w:rsidRDefault="00837BE7" w:rsidP="00B74A86">
      <w:pPr>
        <w:ind w:left="720"/>
        <w:jc w:val="center"/>
        <w:rPr>
          <w:rFonts w:ascii="Verdana" w:hAnsi="Verdana"/>
          <w:b/>
          <w:sz w:val="20"/>
          <w:szCs w:val="20"/>
        </w:rPr>
      </w:pPr>
    </w:p>
    <w:p w14:paraId="55E0856E" w14:textId="77777777" w:rsidR="00837BE7" w:rsidRDefault="00837BE7" w:rsidP="00B74A86">
      <w:pPr>
        <w:ind w:left="720"/>
        <w:jc w:val="center"/>
        <w:rPr>
          <w:rFonts w:ascii="Verdana" w:hAnsi="Verdana"/>
          <w:b/>
          <w:sz w:val="20"/>
          <w:szCs w:val="20"/>
        </w:rPr>
      </w:pPr>
    </w:p>
    <w:p w14:paraId="3D20F328" w14:textId="77777777" w:rsidR="00837BE7" w:rsidRDefault="00837BE7" w:rsidP="00B74A86">
      <w:pPr>
        <w:ind w:left="720"/>
        <w:jc w:val="center"/>
        <w:rPr>
          <w:rFonts w:ascii="Verdana" w:hAnsi="Verdana"/>
          <w:b/>
          <w:sz w:val="20"/>
          <w:szCs w:val="20"/>
        </w:rPr>
      </w:pPr>
    </w:p>
    <w:p w14:paraId="5DD03F98" w14:textId="77777777" w:rsidR="00837BE7" w:rsidRDefault="00837BE7" w:rsidP="00B74A86">
      <w:pPr>
        <w:ind w:left="720"/>
        <w:jc w:val="center"/>
        <w:rPr>
          <w:rFonts w:ascii="Verdana" w:hAnsi="Verdana"/>
          <w:b/>
          <w:sz w:val="20"/>
          <w:szCs w:val="20"/>
        </w:rPr>
      </w:pPr>
    </w:p>
    <w:p w14:paraId="2B18AC09" w14:textId="77777777" w:rsidR="00837BE7" w:rsidRDefault="00837BE7" w:rsidP="00B74A86">
      <w:pPr>
        <w:ind w:left="720"/>
        <w:jc w:val="center"/>
        <w:rPr>
          <w:rFonts w:ascii="Verdana" w:hAnsi="Verdana"/>
          <w:b/>
          <w:sz w:val="20"/>
          <w:szCs w:val="20"/>
        </w:rPr>
      </w:pPr>
    </w:p>
    <w:p w14:paraId="67414F3A" w14:textId="77777777" w:rsidR="00837BE7" w:rsidRDefault="00837BE7" w:rsidP="00B74A86">
      <w:pPr>
        <w:ind w:left="720"/>
        <w:jc w:val="center"/>
        <w:rPr>
          <w:rFonts w:ascii="Verdana" w:hAnsi="Verdana"/>
          <w:b/>
          <w:sz w:val="20"/>
          <w:szCs w:val="20"/>
        </w:rPr>
      </w:pPr>
    </w:p>
    <w:p w14:paraId="63DBAE7B" w14:textId="77777777" w:rsidR="00837BE7" w:rsidRDefault="00837BE7" w:rsidP="00B74A86">
      <w:pPr>
        <w:ind w:left="720"/>
        <w:jc w:val="center"/>
        <w:rPr>
          <w:rFonts w:ascii="Verdana" w:hAnsi="Verdana"/>
          <w:b/>
          <w:sz w:val="20"/>
          <w:szCs w:val="20"/>
        </w:rPr>
      </w:pPr>
    </w:p>
    <w:p w14:paraId="05A94F21" w14:textId="77777777" w:rsidR="00837BE7" w:rsidRDefault="00837BE7" w:rsidP="00B74A86">
      <w:pPr>
        <w:ind w:left="720"/>
        <w:jc w:val="center"/>
        <w:rPr>
          <w:rFonts w:ascii="Verdana" w:hAnsi="Verdana"/>
          <w:b/>
          <w:sz w:val="20"/>
          <w:szCs w:val="20"/>
        </w:rPr>
      </w:pPr>
    </w:p>
    <w:p w14:paraId="6F9E320A" w14:textId="77777777" w:rsidR="00837BE7" w:rsidRDefault="00837BE7" w:rsidP="00B74A86">
      <w:pPr>
        <w:ind w:left="720"/>
        <w:jc w:val="center"/>
        <w:rPr>
          <w:rFonts w:ascii="Verdana" w:hAnsi="Verdana"/>
          <w:b/>
          <w:sz w:val="20"/>
          <w:szCs w:val="20"/>
        </w:rPr>
      </w:pPr>
    </w:p>
    <w:p w14:paraId="51C38FFD" w14:textId="77777777" w:rsidR="00837BE7" w:rsidRDefault="00837BE7" w:rsidP="00B74A86">
      <w:pPr>
        <w:ind w:left="720"/>
        <w:jc w:val="center"/>
        <w:rPr>
          <w:rFonts w:ascii="Verdana" w:hAnsi="Verdana"/>
          <w:b/>
          <w:sz w:val="20"/>
          <w:szCs w:val="20"/>
        </w:rPr>
      </w:pPr>
    </w:p>
    <w:p w14:paraId="4BF7FAE9" w14:textId="77777777" w:rsidR="00837BE7" w:rsidRDefault="00837BE7" w:rsidP="00B74A86">
      <w:pPr>
        <w:ind w:left="720"/>
        <w:jc w:val="center"/>
        <w:rPr>
          <w:rFonts w:ascii="Verdana" w:hAnsi="Verdana"/>
          <w:b/>
          <w:sz w:val="20"/>
          <w:szCs w:val="20"/>
        </w:rPr>
      </w:pPr>
    </w:p>
    <w:p w14:paraId="51A606EB" w14:textId="77777777" w:rsidR="00837BE7" w:rsidRDefault="00837BE7" w:rsidP="00B74A86">
      <w:pPr>
        <w:ind w:left="720"/>
        <w:jc w:val="center"/>
        <w:rPr>
          <w:rFonts w:ascii="Verdana" w:hAnsi="Verdana"/>
          <w:b/>
          <w:sz w:val="20"/>
          <w:szCs w:val="20"/>
        </w:rPr>
      </w:pPr>
    </w:p>
    <w:p w14:paraId="44C8B893" w14:textId="77777777" w:rsidR="00837BE7" w:rsidRDefault="00837BE7" w:rsidP="00B74A86">
      <w:pPr>
        <w:ind w:left="720"/>
        <w:jc w:val="center"/>
        <w:rPr>
          <w:rFonts w:ascii="Verdana" w:hAnsi="Verdana"/>
          <w:b/>
          <w:sz w:val="20"/>
          <w:szCs w:val="20"/>
        </w:rPr>
      </w:pPr>
    </w:p>
    <w:p w14:paraId="00DA60E2" w14:textId="77777777" w:rsidR="00837BE7" w:rsidRDefault="00837BE7" w:rsidP="00E16939">
      <w:pPr>
        <w:rPr>
          <w:rFonts w:ascii="Verdana" w:hAnsi="Verdana"/>
          <w:b/>
          <w:sz w:val="20"/>
          <w:szCs w:val="20"/>
        </w:rPr>
      </w:pPr>
    </w:p>
    <w:sectPr w:rsidR="00837BE7"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E066A" w14:textId="77777777" w:rsidR="0057179B" w:rsidRDefault="0057179B">
      <w:r>
        <w:separator/>
      </w:r>
    </w:p>
  </w:endnote>
  <w:endnote w:type="continuationSeparator" w:id="0">
    <w:p w14:paraId="27833028" w14:textId="77777777" w:rsidR="0057179B" w:rsidRDefault="0057179B">
      <w:r>
        <w:continuationSeparator/>
      </w:r>
    </w:p>
  </w:endnote>
  <w:endnote w:type="continuationNotice" w:id="1">
    <w:p w14:paraId="6B99EB85" w14:textId="77777777" w:rsidR="0057179B" w:rsidRDefault="00571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E23B5968t00">
    <w:charset w:val="00"/>
    <w:family w:val="auto"/>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ans">
    <w:altName w:val="Arial"/>
    <w:charset w:val="EE"/>
    <w:family w:val="swiss"/>
    <w:pitch w:val="variable"/>
  </w:font>
  <w:font w:name="Lucida Sans">
    <w:panose1 w:val="020B0602030504020204"/>
    <w:charset w:val="00"/>
    <w:family w:val="swiss"/>
    <w:pitch w:val="variable"/>
    <w:sig w:usb0="00000003" w:usb1="00000000" w:usb2="00000000" w:usb3="00000000" w:csb0="00000001" w:csb1="00000000"/>
  </w:font>
  <w:font w:name="Liberation Mono;Courier New">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ArialMT">
    <w:altName w:val="Arial"/>
    <w:panose1 w:val="00000000000000000000"/>
    <w:charset w:val="00"/>
    <w:family w:val="auto"/>
    <w:notTrueType/>
    <w:pitch w:val="default"/>
    <w:sig w:usb0="00000007" w:usb1="00000000" w:usb2="00000000" w:usb3="00000000" w:csb0="00000003" w:csb1="00000000"/>
  </w:font>
  <w:font w:name="TimesNewRoman">
    <w:altName w:val="Yu Gothic UI"/>
    <w:charset w:val="EE"/>
    <w:family w:val="auto"/>
    <w:pitch w:val="variable"/>
  </w:font>
  <w:font w:name="Verdana-Italic">
    <w:altName w:val="Arial"/>
    <w:panose1 w:val="00000000000000000000"/>
    <w:charset w:val="00"/>
    <w:family w:val="swiss"/>
    <w:notTrueType/>
    <w:pitch w:val="default"/>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334119A6"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1B599E">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pok</w:t>
    </w:r>
    <w:r w:rsidR="00417402">
      <w:rPr>
        <w:rFonts w:ascii="Verdana" w:hAnsi="Verdana" w:cs="Verdana"/>
        <w:color w:val="808080"/>
        <w:sz w:val="16"/>
        <w:szCs w:val="16"/>
      </w:rPr>
      <w:t>.</w:t>
    </w:r>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proofErr w:type="spellStart"/>
    <w:r w:rsidRPr="00E74A1F">
      <w:rPr>
        <w:rFonts w:ascii="Verdana" w:hAnsi="Verdana" w:cs="Verdana"/>
        <w:color w:val="808080"/>
        <w:sz w:val="16"/>
        <w:szCs w:val="16"/>
        <w:lang w:val="de-DE"/>
      </w:rPr>
      <w:t>e-mail</w:t>
    </w:r>
    <w:proofErr w:type="spellEnd"/>
    <w:r w:rsidRPr="00E74A1F">
      <w:rPr>
        <w:rFonts w:ascii="Verdana" w:hAnsi="Verdana" w:cs="Verdana"/>
        <w:color w:val="808080"/>
        <w:sz w:val="16"/>
        <w:szCs w:val="16"/>
        <w:lang w:val="de-DE"/>
      </w:rPr>
      <w:t xml:space="preserve">: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41AAE" w14:textId="77777777" w:rsidR="0057179B" w:rsidRDefault="0057179B">
      <w:r>
        <w:separator/>
      </w:r>
    </w:p>
  </w:footnote>
  <w:footnote w:type="continuationSeparator" w:id="0">
    <w:p w14:paraId="79E069A5" w14:textId="77777777" w:rsidR="0057179B" w:rsidRDefault="0057179B">
      <w:r>
        <w:continuationSeparator/>
      </w:r>
    </w:p>
  </w:footnote>
  <w:footnote w:type="continuationNotice" w:id="1">
    <w:p w14:paraId="48B84D91" w14:textId="77777777" w:rsidR="0057179B" w:rsidRDefault="0057179B"/>
  </w:footnote>
  <w:footnote w:id="2">
    <w:p w14:paraId="629FB074" w14:textId="7978F230"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0B623F">
        <w:rPr>
          <w:rFonts w:ascii="Verdana" w:hAnsi="Verdana"/>
          <w:sz w:val="16"/>
          <w:szCs w:val="16"/>
        </w:rPr>
        <w:t>2</w:t>
      </w:r>
      <w:r w:rsidR="00D95515">
        <w:rPr>
          <w:rFonts w:ascii="Verdana" w:hAnsi="Verdana"/>
          <w:sz w:val="16"/>
          <w:szCs w:val="16"/>
        </w:rPr>
        <w:t>4</w:t>
      </w:r>
      <w:r w:rsidR="000B623F">
        <w:rPr>
          <w:rFonts w:ascii="Verdana" w:hAnsi="Verdana"/>
          <w:sz w:val="16"/>
          <w:szCs w:val="16"/>
        </w:rPr>
        <w:t xml:space="preserve"> r</w:t>
      </w:r>
      <w:r w:rsidR="00D95515">
        <w:rPr>
          <w:rFonts w:ascii="Verdana" w:hAnsi="Verdana"/>
          <w:sz w:val="16"/>
          <w:szCs w:val="16"/>
        </w:rPr>
        <w:t>.</w:t>
      </w:r>
      <w:r w:rsidRPr="00880FBF">
        <w:rPr>
          <w:rFonts w:ascii="Verdana" w:hAnsi="Verdana"/>
          <w:sz w:val="16"/>
          <w:szCs w:val="16"/>
        </w:rPr>
        <w:t xml:space="preserve"> poz. </w:t>
      </w:r>
      <w:r w:rsidR="00D95515">
        <w:rPr>
          <w:rFonts w:ascii="Verdana" w:hAnsi="Verdana"/>
          <w:sz w:val="16"/>
          <w:szCs w:val="16"/>
        </w:rPr>
        <w:t>1320</w:t>
      </w:r>
      <w:r w:rsidR="00EC0598">
        <w:rPr>
          <w:rFonts w:ascii="Verdana" w:hAnsi="Verdana"/>
          <w:sz w:val="16"/>
          <w:szCs w:val="16"/>
        </w:rPr>
        <w:t xml:space="preserve"> z późn. zm.</w:t>
      </w:r>
      <w:r w:rsidRPr="00880FBF">
        <w:rPr>
          <w:rFonts w:ascii="Verdana" w:hAnsi="Verdana"/>
          <w:sz w:val="16"/>
          <w:szCs w:val="16"/>
        </w:rPr>
        <w:t>)</w:t>
      </w:r>
    </w:p>
  </w:footnote>
  <w:footnote w:id="3">
    <w:p w14:paraId="000380CD" w14:textId="0700221C" w:rsidR="00B13C2F" w:rsidRPr="00BD6EF2" w:rsidRDefault="00B13C2F" w:rsidP="00B13C2F">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w:t>
      </w:r>
      <w:r>
        <w:rPr>
          <w:rFonts w:ascii="Verdana" w:hAnsi="Verdana"/>
          <w:sz w:val="16"/>
          <w:szCs w:val="16"/>
        </w:rPr>
        <w:t>7 lipca</w:t>
      </w:r>
      <w:r w:rsidRPr="00BD6EF2">
        <w:rPr>
          <w:rFonts w:ascii="Verdana" w:hAnsi="Verdana"/>
          <w:sz w:val="16"/>
          <w:szCs w:val="16"/>
        </w:rPr>
        <w:t xml:space="preserve"> 19</w:t>
      </w:r>
      <w:r>
        <w:rPr>
          <w:rFonts w:ascii="Verdana" w:hAnsi="Verdana"/>
          <w:sz w:val="16"/>
          <w:szCs w:val="16"/>
        </w:rPr>
        <w:t>9</w:t>
      </w:r>
      <w:r w:rsidRPr="00BD6EF2">
        <w:rPr>
          <w:rFonts w:ascii="Verdana" w:hAnsi="Verdana"/>
          <w:sz w:val="16"/>
          <w:szCs w:val="16"/>
        </w:rPr>
        <w:t xml:space="preserve">4 r. – </w:t>
      </w:r>
      <w:r>
        <w:rPr>
          <w:rFonts w:ascii="Verdana" w:hAnsi="Verdana"/>
          <w:sz w:val="16"/>
          <w:szCs w:val="16"/>
        </w:rPr>
        <w:t>Prawo budowlane</w:t>
      </w:r>
      <w:r w:rsidRPr="00BD6EF2">
        <w:rPr>
          <w:rFonts w:ascii="Verdana" w:hAnsi="Verdana"/>
          <w:sz w:val="16"/>
          <w:szCs w:val="16"/>
        </w:rPr>
        <w:t xml:space="preserve"> (</w:t>
      </w:r>
      <w:r w:rsidR="00DC75BF" w:rsidRPr="000202AA">
        <w:rPr>
          <w:rFonts w:ascii="Verdana" w:hAnsi="Verdana"/>
          <w:sz w:val="16"/>
          <w:szCs w:val="16"/>
        </w:rPr>
        <w:t>Dz. U. z 202</w:t>
      </w:r>
      <w:r w:rsidR="00DC75BF">
        <w:rPr>
          <w:rFonts w:ascii="Verdana" w:hAnsi="Verdana"/>
          <w:sz w:val="16"/>
          <w:szCs w:val="16"/>
        </w:rPr>
        <w:t>5</w:t>
      </w:r>
      <w:r w:rsidR="00DC75BF" w:rsidRPr="000202AA">
        <w:rPr>
          <w:rFonts w:ascii="Verdana" w:hAnsi="Verdana"/>
          <w:sz w:val="16"/>
          <w:szCs w:val="16"/>
        </w:rPr>
        <w:t xml:space="preserve"> r. poz. </w:t>
      </w:r>
      <w:r w:rsidR="00DC75BF">
        <w:rPr>
          <w:rFonts w:ascii="Verdana" w:hAnsi="Verdana"/>
          <w:sz w:val="16"/>
          <w:szCs w:val="16"/>
        </w:rPr>
        <w:t>418 z późn. zm.</w:t>
      </w:r>
      <w:r w:rsidR="00DC75BF" w:rsidRPr="00BD6EF2">
        <w:rPr>
          <w:rFonts w:ascii="Verdana" w:hAnsi="Verdana"/>
          <w:sz w:val="16"/>
          <w:szCs w:val="16"/>
        </w:rPr>
        <w:t>)</w:t>
      </w:r>
    </w:p>
  </w:footnote>
  <w:footnote w:id="4">
    <w:p w14:paraId="212E15AE" w14:textId="6DE520BA"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w:t>
      </w:r>
      <w:r w:rsidR="00DC75BF" w:rsidRPr="000202AA">
        <w:rPr>
          <w:rFonts w:ascii="Verdana" w:hAnsi="Verdana"/>
          <w:sz w:val="16"/>
          <w:szCs w:val="16"/>
        </w:rPr>
        <w:t>Dz. U. z 202</w:t>
      </w:r>
      <w:r w:rsidR="00DC75BF">
        <w:rPr>
          <w:rFonts w:ascii="Verdana" w:hAnsi="Verdana"/>
          <w:sz w:val="16"/>
          <w:szCs w:val="16"/>
        </w:rPr>
        <w:t>5</w:t>
      </w:r>
      <w:r w:rsidR="00DC75BF" w:rsidRPr="000202AA">
        <w:rPr>
          <w:rFonts w:ascii="Verdana" w:hAnsi="Verdana"/>
          <w:sz w:val="16"/>
          <w:szCs w:val="16"/>
        </w:rPr>
        <w:t xml:space="preserve"> r. poz. </w:t>
      </w:r>
      <w:r w:rsidR="00DC75BF">
        <w:rPr>
          <w:rFonts w:ascii="Verdana" w:hAnsi="Verdana"/>
          <w:sz w:val="16"/>
          <w:szCs w:val="16"/>
        </w:rPr>
        <w:t>1071</w:t>
      </w:r>
      <w:r w:rsidR="00DC75BF" w:rsidRPr="000202AA">
        <w:rPr>
          <w:rFonts w:ascii="Verdana" w:hAnsi="Verdana"/>
          <w:sz w:val="16"/>
          <w:szCs w:val="16"/>
        </w:rPr>
        <w:t xml:space="preserve"> z</w:t>
      </w:r>
      <w:r w:rsidR="00DC75BF">
        <w:rPr>
          <w:rFonts w:ascii="Verdana" w:hAnsi="Verdana"/>
          <w:sz w:val="16"/>
          <w:szCs w:val="16"/>
        </w:rPr>
        <w:t xml:space="preserve"> późn. zm.</w:t>
      </w:r>
      <w:r w:rsidR="00DC75BF" w:rsidRPr="00BD6EF2">
        <w:rPr>
          <w:rFonts w:ascii="Verdana" w:hAnsi="Verdana"/>
          <w:sz w:val="16"/>
          <w:szCs w:val="16"/>
        </w:rPr>
        <w:t>)</w:t>
      </w:r>
    </w:p>
  </w:footnote>
  <w:footnote w:id="5">
    <w:p w14:paraId="0002891C" w14:textId="720B8097"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820865">
        <w:rPr>
          <w:rFonts w:ascii="Verdana" w:hAnsi="Verdana"/>
          <w:sz w:val="16"/>
          <w:szCs w:val="16"/>
        </w:rPr>
        <w:t>2</w:t>
      </w:r>
      <w:r w:rsidR="00C163F6">
        <w:rPr>
          <w:rFonts w:ascii="Verdana" w:hAnsi="Verdana"/>
          <w:sz w:val="16"/>
          <w:szCs w:val="16"/>
        </w:rPr>
        <w:t>4</w:t>
      </w:r>
      <w:r w:rsidRPr="00BD6EF2">
        <w:rPr>
          <w:rFonts w:ascii="Verdana" w:hAnsi="Verdana"/>
          <w:sz w:val="16"/>
          <w:szCs w:val="16"/>
        </w:rPr>
        <w:t xml:space="preserve"> r. poz.</w:t>
      </w:r>
      <w:r w:rsidR="00C163F6">
        <w:rPr>
          <w:rFonts w:ascii="Verdana" w:hAnsi="Verdana"/>
          <w:sz w:val="16"/>
          <w:szCs w:val="16"/>
        </w:rPr>
        <w:t xml:space="preserve"> 1320</w:t>
      </w:r>
      <w:r w:rsidRPr="00BD6EF2">
        <w:rPr>
          <w:rFonts w:ascii="Verdana" w:hAnsi="Verdana"/>
          <w:sz w:val="16"/>
          <w:szCs w:val="16"/>
        </w:rPr>
        <w:t>)</w:t>
      </w:r>
    </w:p>
  </w:footnote>
  <w:footnote w:id="6">
    <w:p w14:paraId="7F8CFF79" w14:textId="7EFE018C" w:rsidR="00BF4C94" w:rsidRPr="00AF23E5" w:rsidRDefault="00BF4C94" w:rsidP="00BF4C94">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(Dz. U. z 202</w:t>
      </w:r>
      <w:r w:rsidR="00DC75BF">
        <w:rPr>
          <w:rFonts w:ascii="Verdana" w:hAnsi="Verdana"/>
          <w:sz w:val="16"/>
          <w:szCs w:val="16"/>
        </w:rPr>
        <w:t>5</w:t>
      </w:r>
      <w:r w:rsidR="002E0027">
        <w:rPr>
          <w:rFonts w:ascii="Verdana" w:hAnsi="Verdana"/>
          <w:sz w:val="16"/>
          <w:szCs w:val="16"/>
        </w:rPr>
        <w:t xml:space="preserve"> </w:t>
      </w:r>
      <w:r w:rsidRPr="00AF23E5">
        <w:rPr>
          <w:rFonts w:ascii="Verdana" w:hAnsi="Verdana"/>
          <w:sz w:val="16"/>
          <w:szCs w:val="16"/>
        </w:rPr>
        <w:t xml:space="preserve">r. poz. </w:t>
      </w:r>
      <w:r w:rsidR="002E0027">
        <w:rPr>
          <w:rFonts w:ascii="Verdana" w:hAnsi="Verdana"/>
          <w:sz w:val="16"/>
          <w:szCs w:val="16"/>
        </w:rPr>
        <w:t>5</w:t>
      </w:r>
      <w:r w:rsidR="00DC75BF">
        <w:rPr>
          <w:rFonts w:ascii="Verdana" w:hAnsi="Verdana"/>
          <w:sz w:val="16"/>
          <w:szCs w:val="16"/>
        </w:rPr>
        <w:t>14</w:t>
      </w:r>
      <w:r w:rsidRPr="00AF23E5">
        <w:rPr>
          <w:rFonts w:ascii="Verdana" w:hAnsi="Verdana"/>
          <w:sz w:val="16"/>
          <w:szCs w:val="16"/>
        </w:rPr>
        <w:t>)</w:t>
      </w:r>
    </w:p>
  </w:footnote>
  <w:footnote w:id="7">
    <w:p w14:paraId="70C89BF1"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dokumentów i oświadczeń składanych w postępowaniu oraz ich forma, sposób sporządzania i przekazywania zostały określone przez Zamawiającego w pkt. 16.17. SWZ.</w:t>
      </w:r>
    </w:p>
  </w:footnote>
  <w:footnote w:id="8">
    <w:p w14:paraId="5B134E7B"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16.17. SWZ.</w:t>
      </w:r>
    </w:p>
  </w:footnote>
  <w:footnote w:id="9">
    <w:p w14:paraId="0EB6AE1C"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Ustawa z dnia 16 kwietnia 1993 r. o zwalczaniu nieuczciwej konkurencji (Dz. U. z 2020 r. poz. 1913 oraz z 2021 r. poz. 1655)</w:t>
      </w:r>
    </w:p>
  </w:footnote>
  <w:footnote w:id="10">
    <w:p w14:paraId="11423174" w14:textId="77777777" w:rsidR="00E2149D" w:rsidRPr="00547C08"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zaufanym dopuszczalne jest w postępowaniach o udzielenie zamówienia o wartości mniejszej niż progi unijne.</w:t>
      </w:r>
    </w:p>
  </w:footnote>
  <w:footnote w:id="11">
    <w:p w14:paraId="336FFB58" w14:textId="77777777" w:rsidR="00E2149D" w:rsidRPr="00547C08"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osobistym dopuszczalne jest w postępowaniach o udzielenie zamówienia o wartości mniejszej niż progi unijne.</w:t>
      </w:r>
    </w:p>
  </w:footnote>
  <w:footnote w:id="12">
    <w:p w14:paraId="6A0A2E64" w14:textId="77777777" w:rsidR="00E2149D" w:rsidRPr="00B8247C"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Dotyczy w szczególności SWZ.</w:t>
      </w:r>
    </w:p>
  </w:footnote>
  <w:footnote w:id="13">
    <w:p w14:paraId="5F626F83"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7" w:name="_Hlk110508957"/>
      <w:r w:rsidRPr="009132CB">
        <w:rPr>
          <w:rFonts w:ascii="Verdana" w:hAnsi="Verdana"/>
          <w:sz w:val="16"/>
          <w:szCs w:val="16"/>
        </w:rPr>
        <w:t>Wykaz poszczególnych dokumentów i oświadczeń składanych wraz z ofertą, ich forma, sposób sporządzania i przekazywania zostały określone przez Zamawiającego w pkt</w:t>
      </w:r>
      <w:r w:rsidRPr="00564E3D">
        <w:rPr>
          <w:rFonts w:ascii="Verdana" w:hAnsi="Verdana"/>
          <w:sz w:val="16"/>
          <w:szCs w:val="16"/>
        </w:rPr>
        <w:t>. 16.14 i 16.16. SWZ.</w:t>
      </w:r>
      <w:bookmarkEnd w:id="7"/>
    </w:p>
  </w:footnote>
  <w:footnote w:id="14">
    <w:p w14:paraId="5E5CE787"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9" w:name="_Hlk110509111"/>
      <w:r w:rsidRPr="009132CB">
        <w:rPr>
          <w:rFonts w:ascii="Verdana" w:hAnsi="Verdana"/>
          <w:sz w:val="16"/>
          <w:szCs w:val="16"/>
        </w:rPr>
        <w:t>Opatrzenie podpisem zaufanym dopuszczalne jest w postępowaniach o udzielenie zamówienia o wartości mniejszej niż progi unijne</w:t>
      </w:r>
      <w:bookmarkEnd w:id="9"/>
      <w:r w:rsidRPr="009132CB">
        <w:rPr>
          <w:rFonts w:ascii="Verdana" w:hAnsi="Verdana"/>
          <w:sz w:val="16"/>
          <w:szCs w:val="16"/>
        </w:rPr>
        <w:t>.</w:t>
      </w:r>
    </w:p>
  </w:footnote>
  <w:footnote w:id="15">
    <w:p w14:paraId="2D2B184F"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0" w:name="_Hlk110509186"/>
      <w:bookmarkStart w:id="11" w:name="_Hlk108173886"/>
      <w:r w:rsidRPr="009132CB">
        <w:rPr>
          <w:rFonts w:ascii="Verdana" w:hAnsi="Verdana"/>
          <w:sz w:val="16"/>
          <w:szCs w:val="16"/>
        </w:rPr>
        <w:t>Opatrzenie podpisem osobistym dopuszczalne jest w postępowaniach o udzielenie zamówienia o wartości mniejszej niż progi unijne</w:t>
      </w:r>
      <w:bookmarkEnd w:id="10"/>
      <w:r w:rsidRPr="009132CB">
        <w:rPr>
          <w:rFonts w:ascii="Verdana" w:hAnsi="Verdana"/>
          <w:sz w:val="16"/>
          <w:szCs w:val="16"/>
        </w:rPr>
        <w:t>.</w:t>
      </w:r>
      <w:bookmarkEnd w:id="11"/>
    </w:p>
  </w:footnote>
  <w:footnote w:id="16">
    <w:p w14:paraId="4D7CF5DB" w14:textId="5F153272" w:rsidR="001B11FB" w:rsidRDefault="001B11FB">
      <w:pPr>
        <w:pStyle w:val="Tekstprzypisudolnego"/>
      </w:pPr>
      <w:r>
        <w:rPr>
          <w:rStyle w:val="Odwoanieprzypisudolnego"/>
        </w:rPr>
        <w:footnoteRef/>
      </w:r>
      <w:r>
        <w:t xml:space="preserve"> Ustawa z dnia 23 listopada 2012 r. – Prawo pocztowe (Dz. U. z 2020 r. poz. 1041.)</w:t>
      </w:r>
    </w:p>
  </w:footnote>
  <w:footnote w:id="17">
    <w:p w14:paraId="7361B6DA" w14:textId="77777777" w:rsidR="00923B00" w:rsidRDefault="00923B00" w:rsidP="00923B00">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06B0CE6C" w14:textId="77777777" w:rsidR="00923B00" w:rsidRDefault="00923B00" w:rsidP="00923B00">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47EBB736" w14:textId="77777777" w:rsidR="00923B00" w:rsidRDefault="00923B00" w:rsidP="00923B00">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38E07260" w14:textId="77777777" w:rsidR="00923B00" w:rsidRDefault="00923B00" w:rsidP="00923B00">
      <w:pPr>
        <w:pStyle w:val="Tekstprzypisudolnego"/>
      </w:pPr>
    </w:p>
  </w:footnote>
  <w:footnote w:id="18">
    <w:p w14:paraId="1590ABF6" w14:textId="77777777" w:rsidR="00923B00" w:rsidRPr="002F6DD9" w:rsidRDefault="00923B00" w:rsidP="00923B00">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9">
    <w:p w14:paraId="6A21C319" w14:textId="77777777" w:rsidR="00923B00" w:rsidRPr="002F6DD9" w:rsidRDefault="00923B00" w:rsidP="00923B00">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0">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1">
    <w:p w14:paraId="63FE6570" w14:textId="77777777" w:rsidR="00046E95" w:rsidRDefault="00046E95" w:rsidP="00046E95">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 w:id="22">
    <w:p w14:paraId="318666B6" w14:textId="77777777" w:rsidR="00046E95" w:rsidRPr="00CE0DFF" w:rsidRDefault="00046E95" w:rsidP="00046E95">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3">
    <w:p w14:paraId="0C1F129C" w14:textId="77777777" w:rsidR="00046E95" w:rsidRPr="00CE0DFF" w:rsidRDefault="00046E95" w:rsidP="00046E95">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4">
    <w:p w14:paraId="68E3AF69" w14:textId="77777777" w:rsidR="006A36EF" w:rsidRDefault="006A36EF" w:rsidP="006A36EF">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55ED75C3" w:rsidR="001B11FB" w:rsidRPr="00280A0B" w:rsidRDefault="001B11FB" w:rsidP="006A5A6E">
    <w:pPr>
      <w:widowControl w:val="0"/>
      <w:tabs>
        <w:tab w:val="left" w:pos="0"/>
      </w:tabs>
      <w:suppressAutoHyphens/>
      <w:jc w:val="center"/>
      <w:rPr>
        <w:rFonts w:ascii="Verdana" w:hAnsi="Verdana"/>
        <w:b/>
        <w:sz w:val="14"/>
        <w:szCs w:val="14"/>
      </w:rPr>
    </w:pPr>
    <w:bookmarkStart w:id="14" w:name="_Hlk69900626"/>
    <w:r w:rsidRPr="00280A0B">
      <w:rPr>
        <w:rFonts w:ascii="Verdana" w:hAnsi="Verdana"/>
        <w:b/>
        <w:sz w:val="14"/>
        <w:szCs w:val="14"/>
      </w:rPr>
      <w:t>„</w:t>
    </w:r>
    <w:r w:rsidR="001777BC" w:rsidRPr="001777BC">
      <w:rPr>
        <w:rFonts w:ascii="Verdana" w:hAnsi="Verdana"/>
        <w:b/>
        <w:sz w:val="14"/>
        <w:szCs w:val="14"/>
      </w:rPr>
      <w:t>Budowa kanalizacji wraz z przyłączami na terenie gminy Wieliszew</w:t>
    </w:r>
    <w:r w:rsidR="001777BC">
      <w:rPr>
        <w:rFonts w:ascii="Verdana" w:hAnsi="Verdana"/>
        <w:b/>
        <w:sz w:val="14"/>
        <w:szCs w:val="14"/>
      </w:rPr>
      <w:t xml:space="preserve"> </w:t>
    </w:r>
    <w:r w:rsidR="001777BC" w:rsidRPr="001777BC">
      <w:rPr>
        <w:rFonts w:ascii="Verdana" w:hAnsi="Verdana"/>
        <w:b/>
        <w:sz w:val="14"/>
        <w:szCs w:val="14"/>
      </w:rPr>
      <w:t>(ul. Długa 15)</w:t>
    </w:r>
    <w:r>
      <w:rPr>
        <w:rFonts w:ascii="Verdana" w:hAnsi="Verdana"/>
        <w:b/>
        <w:sz w:val="14"/>
        <w:szCs w:val="14"/>
      </w:rPr>
      <w:t>”</w:t>
    </w:r>
  </w:p>
  <w:p w14:paraId="53AD55D5" w14:textId="72402F7A" w:rsidR="001B11FB" w:rsidRDefault="001B11FB" w:rsidP="006A5A6E">
    <w:pPr>
      <w:widowControl w:val="0"/>
      <w:tabs>
        <w:tab w:val="left" w:pos="0"/>
      </w:tabs>
      <w:suppressAutoHyphens/>
      <w:jc w:val="center"/>
      <w:rPr>
        <w:rFonts w:ascii="Verdana" w:hAnsi="Verdana"/>
        <w:b/>
        <w:sz w:val="14"/>
        <w:szCs w:val="14"/>
      </w:rPr>
    </w:pPr>
    <w:r w:rsidRPr="002836BA">
      <w:rPr>
        <w:rFonts w:ascii="Verdana" w:hAnsi="Verdana"/>
        <w:b/>
        <w:sz w:val="14"/>
        <w:szCs w:val="14"/>
      </w:rPr>
      <w:t>Nr postępowania: ZZP.271.1.</w:t>
    </w:r>
    <w:r w:rsidR="001777BC">
      <w:rPr>
        <w:rFonts w:ascii="Verdana" w:hAnsi="Verdana"/>
        <w:b/>
        <w:sz w:val="14"/>
        <w:szCs w:val="14"/>
      </w:rPr>
      <w:t>14</w:t>
    </w:r>
    <w:r w:rsidRPr="002836BA">
      <w:rPr>
        <w:rFonts w:ascii="Verdana" w:hAnsi="Verdana"/>
        <w:b/>
        <w:sz w:val="14"/>
        <w:szCs w:val="14"/>
      </w:rPr>
      <w:t>.202</w:t>
    </w:r>
    <w:r w:rsidR="00554C93">
      <w:rPr>
        <w:rFonts w:ascii="Verdana" w:hAnsi="Verdana"/>
        <w:b/>
        <w:sz w:val="14"/>
        <w:szCs w:val="14"/>
      </w:rPr>
      <w:t>6</w:t>
    </w:r>
    <w:r w:rsidRPr="002836BA">
      <w:rPr>
        <w:rFonts w:ascii="Verdana" w:hAnsi="Verdana"/>
        <w:b/>
        <w:sz w:val="14"/>
        <w:szCs w:val="14"/>
      </w:rPr>
      <w:t>.</w:t>
    </w:r>
    <w:r w:rsidR="00D10F4C">
      <w:rPr>
        <w:rFonts w:ascii="Verdana" w:hAnsi="Verdana"/>
        <w:b/>
        <w:sz w:val="14"/>
        <w:szCs w:val="14"/>
      </w:rPr>
      <w:t>AZ</w:t>
    </w:r>
  </w:p>
  <w:p w14:paraId="208E224F" w14:textId="77777777" w:rsidR="001B11FB" w:rsidRPr="002836BA" w:rsidRDefault="001B11FB" w:rsidP="006A5A6E">
    <w:pPr>
      <w:widowControl w:val="0"/>
      <w:tabs>
        <w:tab w:val="left" w:pos="0"/>
      </w:tabs>
      <w:suppressAutoHyphens/>
      <w:jc w:val="center"/>
      <w:rPr>
        <w:rFonts w:ascii="Verdana" w:hAnsi="Verdana"/>
        <w:b/>
        <w:sz w:val="14"/>
        <w:szCs w:val="14"/>
      </w:rPr>
    </w:pPr>
  </w:p>
  <w:p w14:paraId="03398630" w14:textId="46E8F54F" w:rsidR="001B11FB" w:rsidRDefault="004379A2" w:rsidP="000249D3">
    <w:pPr>
      <w:pStyle w:val="Nagwek"/>
      <w:jc w:val="center"/>
    </w:pPr>
    <w:r w:rsidRPr="00C0497A">
      <w:rPr>
        <w:noProof/>
      </w:rPr>
      <w:drawing>
        <wp:inline distT="0" distB="0" distL="0" distR="0" wp14:anchorId="5353E6F8" wp14:editId="0E2BF1D3">
          <wp:extent cx="257175" cy="299640"/>
          <wp:effectExtent l="0" t="0" r="0" b="5715"/>
          <wp:docPr id="12188082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808229" name=""/>
                  <pic:cNvPicPr/>
                </pic:nvPicPr>
                <pic:blipFill>
                  <a:blip r:embed="rId1"/>
                  <a:stretch>
                    <a:fillRect/>
                  </a:stretch>
                </pic:blipFill>
                <pic:spPr>
                  <a:xfrm>
                    <a:off x="0" y="0"/>
                    <a:ext cx="271060" cy="315818"/>
                  </a:xfrm>
                  <a:prstGeom prst="rect">
                    <a:avLst/>
                  </a:prstGeom>
                </pic:spPr>
              </pic:pic>
            </a:graphicData>
          </a:graphic>
        </wp:inline>
      </w:drawing>
    </w:r>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12E7526"/>
    <w:lvl w:ilvl="0">
      <w:start w:val="1"/>
      <w:numFmt w:val="bullet"/>
      <w:pStyle w:val="Listapunktowana"/>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9A484A10"/>
    <w:lvl w:ilvl="0">
      <w:start w:val="1"/>
      <w:numFmt w:val="bullet"/>
      <w:pStyle w:val="Listapunktowana4"/>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927B46"/>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D562ED6"/>
    <w:lvl w:ilvl="0">
      <w:start w:val="1"/>
      <w:numFmt w:val="bullet"/>
      <w:pStyle w:val="Listapunktowan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980"/>
        </w:tabs>
        <w:ind w:left="1980" w:hanging="360"/>
      </w:pPr>
    </w:lvl>
    <w:lvl w:ilvl="3">
      <w:start w:val="1"/>
      <w:numFmt w:val="decimal"/>
      <w:lvlText w:val="%1.%2.%3.%4."/>
      <w:lvlJc w:val="left"/>
      <w:pPr>
        <w:tabs>
          <w:tab w:val="num" w:pos="2520"/>
        </w:tabs>
        <w:ind w:left="2520" w:hanging="360"/>
      </w:pPr>
    </w:lvl>
    <w:lvl w:ilvl="4">
      <w:start w:val="1"/>
      <w:numFmt w:val="lowerLetter"/>
      <w:lvlText w:val="%1.%2.%3.%4.%5."/>
      <w:lvlJc w:val="left"/>
      <w:pPr>
        <w:tabs>
          <w:tab w:val="num" w:pos="3240"/>
        </w:tabs>
        <w:ind w:left="3240" w:hanging="360"/>
      </w:pPr>
    </w:lvl>
    <w:lvl w:ilvl="5">
      <w:start w:val="1"/>
      <w:numFmt w:val="lowerRoman"/>
      <w:lvlText w:val="%1.%2.%3.%4.%5.%6."/>
      <w:lvlJc w:val="right"/>
      <w:pPr>
        <w:tabs>
          <w:tab w:val="num" w:pos="3960"/>
        </w:tabs>
        <w:ind w:left="3960" w:firstLine="0"/>
      </w:pPr>
    </w:lvl>
    <w:lvl w:ilvl="6">
      <w:start w:val="1"/>
      <w:numFmt w:val="decimal"/>
      <w:lvlText w:val="%1.%2.%3.%4.%5.%6.%7."/>
      <w:lvlJc w:val="left"/>
      <w:pPr>
        <w:tabs>
          <w:tab w:val="num" w:pos="4680"/>
        </w:tabs>
        <w:ind w:left="4680" w:hanging="360"/>
      </w:pPr>
    </w:lvl>
    <w:lvl w:ilvl="7">
      <w:start w:val="1"/>
      <w:numFmt w:val="lowerLetter"/>
      <w:lvlText w:val="%1.%2.%3.%4.%5.%6.%7.%8."/>
      <w:lvlJc w:val="left"/>
      <w:pPr>
        <w:tabs>
          <w:tab w:val="num" w:pos="5400"/>
        </w:tabs>
        <w:ind w:left="5400" w:hanging="360"/>
      </w:pPr>
    </w:lvl>
    <w:lvl w:ilvl="8">
      <w:start w:val="1"/>
      <w:numFmt w:val="lowerRoman"/>
      <w:lvlText w:val="%1.%2.%3.%4.%5.%6.%7.%8.%9."/>
      <w:lvlJc w:val="right"/>
      <w:pPr>
        <w:tabs>
          <w:tab w:val="num" w:pos="6121"/>
        </w:tabs>
        <w:ind w:left="6121" w:firstLine="0"/>
      </w:pPr>
    </w:lvl>
  </w:abstractNum>
  <w:abstractNum w:abstractNumId="5"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0000003"/>
    <w:multiLevelType w:val="multilevel"/>
    <w:tmpl w:val="00000003"/>
    <w:name w:val="WW8Num3"/>
    <w:lvl w:ilvl="0">
      <w:start w:val="1"/>
      <w:numFmt w:val="decimal"/>
      <w:lvlText w:val="%1)"/>
      <w:lvlJc w:val="left"/>
      <w:pPr>
        <w:tabs>
          <w:tab w:val="num" w:pos="0"/>
        </w:tabs>
        <w:ind w:left="375" w:hanging="360"/>
      </w:pPr>
      <w:rPr>
        <w:rFonts w:ascii="Arial" w:hAnsi="Arial" w:cs="Arial"/>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7" w15:restartNumberingAfterBreak="0">
    <w:nsid w:val="00000004"/>
    <w:multiLevelType w:val="multilevel"/>
    <w:tmpl w:val="3F5ABFF2"/>
    <w:name w:val="WW8Num4"/>
    <w:lvl w:ilvl="0">
      <w:start w:val="1"/>
      <w:numFmt w:val="decimal"/>
      <w:lvlText w:val="%1)"/>
      <w:lvlJc w:val="left"/>
      <w:pPr>
        <w:tabs>
          <w:tab w:val="num" w:pos="0"/>
        </w:tabs>
        <w:ind w:left="375" w:hanging="360"/>
      </w:pPr>
      <w:rPr>
        <w:rFonts w:ascii="Times New Roman" w:eastAsia="TTE23B5968t00" w:hAnsi="Times New Roman" w:cs="Times New Roman" w:hint="default"/>
        <w:sz w:val="18"/>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8" w15:restartNumberingAfterBreak="0">
    <w:nsid w:val="00000006"/>
    <w:multiLevelType w:val="multilevel"/>
    <w:tmpl w:val="00000006"/>
    <w:name w:val="WW8Num6"/>
    <w:lvl w:ilvl="0">
      <w:start w:val="1"/>
      <w:numFmt w:val="decimal"/>
      <w:lvlText w:val="%1)"/>
      <w:lvlJc w:val="left"/>
      <w:pPr>
        <w:tabs>
          <w:tab w:val="num" w:pos="0"/>
        </w:tabs>
        <w:ind w:left="1080" w:hanging="360"/>
      </w:pPr>
      <w:rPr>
        <w:rFonts w:ascii="Symbol" w:hAnsi="Symbol" w:cs="Symbol"/>
        <w:sz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00000007"/>
    <w:multiLevelType w:val="multilevel"/>
    <w:tmpl w:val="00000007"/>
    <w:name w:val="WW8Num7"/>
    <w:lvl w:ilvl="0">
      <w:start w:val="6"/>
      <w:numFmt w:val="decimal"/>
      <w:lvlText w:val="%1)"/>
      <w:lvlJc w:val="left"/>
      <w:pPr>
        <w:tabs>
          <w:tab w:val="num" w:pos="720"/>
        </w:tabs>
        <w:ind w:left="720" w:hanging="360"/>
      </w:pPr>
      <w:rPr>
        <w:rFonts w:ascii="Symbol" w:hAnsi="Symbol" w:cs="Symbol"/>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11" w15:restartNumberingAfterBreak="0">
    <w:nsid w:val="0000000A"/>
    <w:multiLevelType w:val="multilevel"/>
    <w:tmpl w:val="CAC69BFA"/>
    <w:name w:val="WWNum25"/>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440"/>
        </w:tabs>
        <w:ind w:left="1440" w:hanging="360"/>
      </w:p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12" w15:restartNumberingAfterBreak="0">
    <w:nsid w:val="0000000B"/>
    <w:multiLevelType w:val="multilevel"/>
    <w:tmpl w:val="0000000B"/>
    <w:name w:val="WWNum39"/>
    <w:lvl w:ilvl="0">
      <w:start w:val="1"/>
      <w:numFmt w:val="decimal"/>
      <w:lvlText w:val="%1)"/>
      <w:lvlJc w:val="left"/>
      <w:pPr>
        <w:tabs>
          <w:tab w:val="num" w:pos="-2276"/>
        </w:tabs>
        <w:ind w:left="-2276" w:hanging="360"/>
      </w:pPr>
    </w:lvl>
    <w:lvl w:ilvl="1">
      <w:start w:val="1"/>
      <w:numFmt w:val="lowerLetter"/>
      <w:lvlText w:val="%2."/>
      <w:lvlJc w:val="left"/>
      <w:pPr>
        <w:tabs>
          <w:tab w:val="num" w:pos="-1556"/>
        </w:tabs>
        <w:ind w:left="-1556" w:hanging="360"/>
      </w:pPr>
    </w:lvl>
    <w:lvl w:ilvl="2">
      <w:start w:val="1"/>
      <w:numFmt w:val="lowerRoman"/>
      <w:lvlText w:val="%1.%2.%3."/>
      <w:lvlJc w:val="right"/>
      <w:pPr>
        <w:tabs>
          <w:tab w:val="num" w:pos="-836"/>
        </w:tabs>
        <w:ind w:left="-836" w:firstLine="0"/>
      </w:pPr>
    </w:lvl>
    <w:lvl w:ilvl="3">
      <w:start w:val="1"/>
      <w:numFmt w:val="decimal"/>
      <w:lvlText w:val="%1.%2.%3.%4."/>
      <w:lvlJc w:val="left"/>
      <w:pPr>
        <w:tabs>
          <w:tab w:val="num" w:pos="-116"/>
        </w:tabs>
        <w:ind w:left="-116" w:hanging="360"/>
      </w:pPr>
    </w:lvl>
    <w:lvl w:ilvl="4">
      <w:start w:val="1"/>
      <w:numFmt w:val="lowerLetter"/>
      <w:lvlText w:val="%1.%2.%3.%4.%5."/>
      <w:lvlJc w:val="left"/>
      <w:pPr>
        <w:tabs>
          <w:tab w:val="num" w:pos="604"/>
        </w:tabs>
        <w:ind w:left="604" w:hanging="360"/>
      </w:pPr>
    </w:lvl>
    <w:lvl w:ilvl="5">
      <w:start w:val="1"/>
      <w:numFmt w:val="lowerRoman"/>
      <w:lvlText w:val="%1.%2.%3.%4.%5.%6."/>
      <w:lvlJc w:val="right"/>
      <w:pPr>
        <w:tabs>
          <w:tab w:val="num" w:pos="1324"/>
        </w:tabs>
        <w:ind w:left="1324" w:firstLine="0"/>
      </w:pPr>
    </w:lvl>
    <w:lvl w:ilvl="6">
      <w:start w:val="1"/>
      <w:numFmt w:val="decimal"/>
      <w:lvlText w:val="%1.%2.%3.%4.%5.%6.%7."/>
      <w:lvlJc w:val="left"/>
      <w:pPr>
        <w:tabs>
          <w:tab w:val="num" w:pos="2044"/>
        </w:tabs>
        <w:ind w:left="2044" w:hanging="360"/>
      </w:pPr>
    </w:lvl>
    <w:lvl w:ilvl="7">
      <w:start w:val="1"/>
      <w:numFmt w:val="lowerLetter"/>
      <w:lvlText w:val="%1.%2.%3.%4.%5.%6.%7.%8."/>
      <w:lvlJc w:val="left"/>
      <w:pPr>
        <w:tabs>
          <w:tab w:val="num" w:pos="2764"/>
        </w:tabs>
        <w:ind w:left="2764" w:hanging="360"/>
      </w:pPr>
    </w:lvl>
    <w:lvl w:ilvl="8">
      <w:start w:val="1"/>
      <w:numFmt w:val="lowerRoman"/>
      <w:lvlText w:val="%1.%2.%3.%4.%5.%6.%7.%8.%9."/>
      <w:lvlJc w:val="right"/>
      <w:pPr>
        <w:tabs>
          <w:tab w:val="num" w:pos="3484"/>
        </w:tabs>
        <w:ind w:left="3484" w:firstLine="0"/>
      </w:pPr>
    </w:lvl>
  </w:abstractNum>
  <w:abstractNum w:abstractNumId="13"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2"/>
    <w:multiLevelType w:val="hybridMultilevel"/>
    <w:tmpl w:val="9078F92E"/>
    <w:name w:val="WW8Num23"/>
    <w:lvl w:ilvl="0" w:tplc="1DD49136">
      <w:start w:val="1"/>
      <w:numFmt w:val="decimal"/>
      <w:lvlText w:val="%1."/>
      <w:lvlJc w:val="left"/>
      <w:pPr>
        <w:tabs>
          <w:tab w:val="num" w:pos="1200"/>
        </w:tabs>
        <w:ind w:left="1200" w:hanging="360"/>
      </w:pPr>
      <w:rPr>
        <w:b w:val="0"/>
        <w:bCs w:val="0"/>
      </w:r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5"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20"/>
    <w:multiLevelType w:val="multilevel"/>
    <w:tmpl w:val="17348BF6"/>
    <w:lvl w:ilvl="0">
      <w:start w:val="1"/>
      <w:numFmt w:val="decimal"/>
      <w:lvlText w:val="%1."/>
      <w:lvlJc w:val="left"/>
      <w:pPr>
        <w:tabs>
          <w:tab w:val="num" w:pos="0"/>
        </w:tabs>
        <w:ind w:left="357" w:hanging="357"/>
      </w:pPr>
      <w:rPr>
        <w:rFonts w:ascii="Times New Roman" w:eastAsia="Times New Roman" w:hAnsi="Times New Roman" w:cs="Wingdings"/>
        <w:color w:val="000000"/>
        <w:sz w:val="22"/>
        <w:szCs w:val="22"/>
        <w:lang w:bidi="pl-PL"/>
      </w:rPr>
    </w:lvl>
    <w:lvl w:ilvl="1">
      <w:start w:val="1"/>
      <w:numFmt w:val="lowerLetter"/>
      <w:lvlText w:val="%2)"/>
      <w:lvlJc w:val="left"/>
      <w:pPr>
        <w:tabs>
          <w:tab w:val="num" w:pos="0"/>
        </w:tabs>
        <w:ind w:left="714" w:hanging="357"/>
      </w:pPr>
      <w:rPr>
        <w:rFonts w:cs="Wingdings"/>
      </w:rPr>
    </w:lvl>
    <w:lvl w:ilvl="2">
      <w:start w:val="1"/>
      <w:numFmt w:val="decimal"/>
      <w:lvlText w:val="%3."/>
      <w:lvlJc w:val="left"/>
      <w:pPr>
        <w:tabs>
          <w:tab w:val="num" w:pos="0"/>
        </w:tabs>
        <w:ind w:left="357" w:hanging="357"/>
      </w:pPr>
      <w:rPr>
        <w:rFonts w:ascii="Times New Roman" w:eastAsia="Times New Roman" w:hAnsi="Times New Roman" w:cs="Wingdings"/>
        <w:color w:val="000000"/>
        <w:sz w:val="22"/>
        <w:szCs w:val="22"/>
        <w:lang w:bidi="pl-PL"/>
      </w:rPr>
    </w:lvl>
    <w:lvl w:ilvl="3">
      <w:start w:val="1"/>
      <w:numFmt w:val="lowerLetter"/>
      <w:lvlText w:val="%4)"/>
      <w:lvlJc w:val="left"/>
      <w:pPr>
        <w:tabs>
          <w:tab w:val="num" w:pos="0"/>
        </w:tabs>
        <w:ind w:left="714" w:hanging="357"/>
      </w:pPr>
      <w:rPr>
        <w:rFonts w:cs="Wingdings"/>
      </w:rPr>
    </w:lvl>
    <w:lvl w:ilvl="4">
      <w:start w:val="1"/>
      <w:numFmt w:val="decimal"/>
      <w:lvlText w:val="%5."/>
      <w:lvlJc w:val="left"/>
      <w:pPr>
        <w:tabs>
          <w:tab w:val="num" w:pos="0"/>
        </w:tabs>
        <w:ind w:left="357" w:hanging="357"/>
      </w:pPr>
      <w:rPr>
        <w:rFonts w:ascii="Verdana" w:hAnsi="Verdana" w:cs="Calibri" w:hint="default"/>
        <w:b w:val="0"/>
        <w:color w:val="000000"/>
        <w:sz w:val="20"/>
        <w:szCs w:val="20"/>
      </w:rPr>
    </w:lvl>
    <w:lvl w:ilvl="5">
      <w:start w:val="1"/>
      <w:numFmt w:val="lowerLetter"/>
      <w:lvlText w:val="%6)"/>
      <w:lvlJc w:val="left"/>
      <w:pPr>
        <w:tabs>
          <w:tab w:val="num" w:pos="0"/>
        </w:tabs>
        <w:ind w:left="714" w:hanging="357"/>
      </w:pPr>
      <w:rPr>
        <w:rFonts w:cs="Wingdings"/>
      </w:rPr>
    </w:lvl>
    <w:lvl w:ilvl="6">
      <w:start w:val="1"/>
      <w:numFmt w:val="decimal"/>
      <w:lvlText w:val="%7."/>
      <w:lvlJc w:val="left"/>
      <w:pPr>
        <w:tabs>
          <w:tab w:val="num" w:pos="0"/>
        </w:tabs>
        <w:ind w:left="357" w:hanging="357"/>
      </w:pPr>
      <w:rPr>
        <w:rFonts w:ascii="Calibri" w:eastAsia="Times New Roman" w:hAnsi="Calibri" w:cs="Calibri" w:hint="default"/>
        <w:color w:val="000000"/>
        <w:sz w:val="22"/>
        <w:szCs w:val="22"/>
        <w:lang w:bidi="pl-PL"/>
      </w:rPr>
    </w:lvl>
    <w:lvl w:ilvl="7">
      <w:start w:val="1"/>
      <w:numFmt w:val="lowerLetter"/>
      <w:lvlText w:val="%8)"/>
      <w:lvlJc w:val="left"/>
      <w:pPr>
        <w:tabs>
          <w:tab w:val="num" w:pos="0"/>
        </w:tabs>
        <w:ind w:left="714" w:hanging="357"/>
      </w:pPr>
      <w:rPr>
        <w:rFonts w:ascii="Times New Roman" w:eastAsia="Times New Roman" w:hAnsi="Times New Roman" w:cs="Wingdings"/>
        <w:color w:val="000000"/>
        <w:sz w:val="22"/>
        <w:szCs w:val="22"/>
        <w:lang w:bidi="pl-PL"/>
      </w:rPr>
    </w:lvl>
    <w:lvl w:ilvl="8">
      <w:start w:val="1"/>
      <w:numFmt w:val="lowerRoman"/>
      <w:lvlText w:val="%9."/>
      <w:lvlJc w:val="right"/>
      <w:pPr>
        <w:tabs>
          <w:tab w:val="num" w:pos="0"/>
        </w:tabs>
        <w:ind w:left="6480" w:hanging="180"/>
      </w:pPr>
    </w:lvl>
  </w:abstractNum>
  <w:abstractNum w:abstractNumId="18" w15:restartNumberingAfterBreak="0">
    <w:nsid w:val="02680977"/>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27202B0"/>
    <w:multiLevelType w:val="hybridMultilevel"/>
    <w:tmpl w:val="1690F786"/>
    <w:lvl w:ilvl="0" w:tplc="FFFFFFFF">
      <w:start w:val="1"/>
      <w:numFmt w:val="decimal"/>
      <w:lvlText w:val="%1)"/>
      <w:lvlJc w:val="left"/>
      <w:pPr>
        <w:tabs>
          <w:tab w:val="num" w:pos="720"/>
        </w:tabs>
        <w:ind w:left="720" w:hanging="360"/>
      </w:pPr>
      <w:rPr>
        <w:rFonts w:ascii="Verdana" w:eastAsia="Times New Roman"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15000F">
      <w:start w:val="1"/>
      <w:numFmt w:val="decimal"/>
      <w:lvlText w:val="%3."/>
      <w:lvlJc w:val="left"/>
      <w:pPr>
        <w:ind w:left="720" w:hanging="36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3087151"/>
    <w:multiLevelType w:val="multilevel"/>
    <w:tmpl w:val="92A8E382"/>
    <w:lvl w:ilvl="0">
      <w:start w:val="1"/>
      <w:numFmt w:val="bullet"/>
      <w:lvlText w:val=""/>
      <w:lvlJc w:val="left"/>
      <w:pPr>
        <w:tabs>
          <w:tab w:val="num" w:pos="0"/>
        </w:tabs>
        <w:ind w:left="283" w:hanging="283"/>
      </w:pPr>
      <w:rPr>
        <w:rFonts w:ascii="Symbol" w:hAnsi="Symbol" w:hint="default"/>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03197F11"/>
    <w:multiLevelType w:val="multilevel"/>
    <w:tmpl w:val="F4DA10D8"/>
    <w:lvl w:ilvl="0">
      <w:start w:val="1"/>
      <w:numFmt w:val="bullet"/>
      <w:lvlText w:val=""/>
      <w:lvlJc w:val="left"/>
      <w:pPr>
        <w:tabs>
          <w:tab w:val="num" w:pos="720"/>
        </w:tabs>
        <w:ind w:left="720" w:hanging="360"/>
      </w:pPr>
      <w:rPr>
        <w:rFonts w:ascii="Symbol" w:hAnsi="Symbol" w:cs="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0380649E"/>
    <w:multiLevelType w:val="hybridMultilevel"/>
    <w:tmpl w:val="C1D4534C"/>
    <w:lvl w:ilvl="0" w:tplc="04150003">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04C51A3C"/>
    <w:multiLevelType w:val="multilevel"/>
    <w:tmpl w:val="3DEACE3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4E148BA"/>
    <w:multiLevelType w:val="hybridMultilevel"/>
    <w:tmpl w:val="B8C600A0"/>
    <w:lvl w:ilvl="0" w:tplc="04150003">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04FD19BD"/>
    <w:multiLevelType w:val="hybridMultilevel"/>
    <w:tmpl w:val="75C0C150"/>
    <w:lvl w:ilvl="0" w:tplc="04150011">
      <w:start w:val="1"/>
      <w:numFmt w:val="decimal"/>
      <w:lvlText w:val="%1)"/>
      <w:lvlJc w:val="left"/>
      <w:pPr>
        <w:ind w:left="1065" w:hanging="360"/>
      </w:pPr>
    </w:lvl>
    <w:lvl w:ilvl="1" w:tplc="A62A0B4C">
      <w:start w:val="1"/>
      <w:numFmt w:val="lowerLetter"/>
      <w:lvlText w:val="%2)"/>
      <w:lvlJc w:val="left"/>
      <w:pPr>
        <w:ind w:left="2130" w:hanging="705"/>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057E5F63"/>
    <w:multiLevelType w:val="multilevel"/>
    <w:tmpl w:val="5E4CE640"/>
    <w:lvl w:ilvl="0">
      <w:start w:val="1"/>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28" w15:restartNumberingAfterBreak="0">
    <w:nsid w:val="05A35FD9"/>
    <w:multiLevelType w:val="hybridMultilevel"/>
    <w:tmpl w:val="FECEB484"/>
    <w:lvl w:ilvl="0" w:tplc="9A648ABA">
      <w:start w:val="1"/>
      <w:numFmt w:val="decimal"/>
      <w:lvlText w:val="%1."/>
      <w:lvlJc w:val="left"/>
      <w:pPr>
        <w:ind w:left="375" w:hanging="360"/>
      </w:pPr>
      <w:rPr>
        <w:b/>
      </w:r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start w:val="1"/>
      <w:numFmt w:val="lowerLetter"/>
      <w:lvlText w:val="%5."/>
      <w:lvlJc w:val="left"/>
      <w:pPr>
        <w:ind w:left="3255" w:hanging="360"/>
      </w:pPr>
    </w:lvl>
    <w:lvl w:ilvl="5" w:tplc="FFFFFFFF">
      <w:start w:val="1"/>
      <w:numFmt w:val="lowerRoman"/>
      <w:lvlText w:val="%6."/>
      <w:lvlJc w:val="right"/>
      <w:pPr>
        <w:ind w:left="3975" w:hanging="180"/>
      </w:pPr>
    </w:lvl>
    <w:lvl w:ilvl="6" w:tplc="FFFFFFFF">
      <w:start w:val="1"/>
      <w:numFmt w:val="decimal"/>
      <w:lvlText w:val="%7."/>
      <w:lvlJc w:val="left"/>
      <w:pPr>
        <w:ind w:left="4695" w:hanging="360"/>
      </w:pPr>
    </w:lvl>
    <w:lvl w:ilvl="7" w:tplc="FFFFFFFF">
      <w:start w:val="1"/>
      <w:numFmt w:val="lowerLetter"/>
      <w:lvlText w:val="%8."/>
      <w:lvlJc w:val="left"/>
      <w:pPr>
        <w:ind w:left="5415" w:hanging="360"/>
      </w:pPr>
    </w:lvl>
    <w:lvl w:ilvl="8" w:tplc="FFFFFFFF">
      <w:start w:val="1"/>
      <w:numFmt w:val="lowerRoman"/>
      <w:lvlText w:val="%9."/>
      <w:lvlJc w:val="right"/>
      <w:pPr>
        <w:ind w:left="6135" w:hanging="180"/>
      </w:pPr>
    </w:lvl>
  </w:abstractNum>
  <w:abstractNum w:abstractNumId="29" w15:restartNumberingAfterBreak="0">
    <w:nsid w:val="05A71788"/>
    <w:multiLevelType w:val="hybridMultilevel"/>
    <w:tmpl w:val="0C6CD9A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05BC2483"/>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061A498F"/>
    <w:multiLevelType w:val="hybridMultilevel"/>
    <w:tmpl w:val="8FAE7AD6"/>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069D74D0"/>
    <w:multiLevelType w:val="multilevel"/>
    <w:tmpl w:val="4E8489DC"/>
    <w:lvl w:ilvl="0">
      <w:start w:val="1"/>
      <w:numFmt w:val="bullet"/>
      <w:lvlText w:val=""/>
      <w:lvlJc w:val="left"/>
      <w:pPr>
        <w:tabs>
          <w:tab w:val="num" w:pos="0"/>
        </w:tabs>
        <w:ind w:left="284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35" w15:restartNumberingAfterBreak="0">
    <w:nsid w:val="06E068D7"/>
    <w:multiLevelType w:val="hybridMultilevel"/>
    <w:tmpl w:val="5C42CF94"/>
    <w:lvl w:ilvl="0" w:tplc="ED489FE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089D2D72"/>
    <w:multiLevelType w:val="multilevel"/>
    <w:tmpl w:val="4E2C6308"/>
    <w:styleLink w:val="WWNum29"/>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093C713C"/>
    <w:multiLevelType w:val="hybridMultilevel"/>
    <w:tmpl w:val="9FA87B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0947192D"/>
    <w:multiLevelType w:val="hybridMultilevel"/>
    <w:tmpl w:val="58C8535A"/>
    <w:lvl w:ilvl="0" w:tplc="20A49C8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0CA1321D"/>
    <w:multiLevelType w:val="hybridMultilevel"/>
    <w:tmpl w:val="841A4C8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0CDD2C3C"/>
    <w:multiLevelType w:val="hybridMultilevel"/>
    <w:tmpl w:val="008A2A30"/>
    <w:lvl w:ilvl="0" w:tplc="F6B8789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0D040CE3"/>
    <w:multiLevelType w:val="hybridMultilevel"/>
    <w:tmpl w:val="B7B04A3A"/>
    <w:lvl w:ilvl="0" w:tplc="E5DEF33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0D367CD4"/>
    <w:multiLevelType w:val="multilevel"/>
    <w:tmpl w:val="2E4EB95A"/>
    <w:lvl w:ilvl="0">
      <w:start w:val="19"/>
      <w:numFmt w:val="decimal"/>
      <w:lvlText w:val="%1"/>
      <w:lvlJc w:val="left"/>
      <w:pPr>
        <w:ind w:left="480" w:hanging="480"/>
      </w:pPr>
      <w:rPr>
        <w:rFonts w:hint="default"/>
        <w:b/>
      </w:rPr>
    </w:lvl>
    <w:lvl w:ilvl="1">
      <w:start w:val="1"/>
      <w:numFmt w:val="decimal"/>
      <w:lvlText w:val="%1.%2"/>
      <w:lvlJc w:val="left"/>
      <w:pPr>
        <w:ind w:left="1151" w:hanging="720"/>
      </w:pPr>
      <w:rPr>
        <w:rFonts w:hint="default"/>
        <w:b/>
      </w:rPr>
    </w:lvl>
    <w:lvl w:ilvl="2">
      <w:start w:val="1"/>
      <w:numFmt w:val="decimal"/>
      <w:lvlText w:val="%1.%2.%3"/>
      <w:lvlJc w:val="left"/>
      <w:pPr>
        <w:ind w:left="1582" w:hanging="720"/>
      </w:pPr>
      <w:rPr>
        <w:rFonts w:hint="default"/>
        <w:b/>
      </w:rPr>
    </w:lvl>
    <w:lvl w:ilvl="3">
      <w:start w:val="1"/>
      <w:numFmt w:val="decimal"/>
      <w:lvlText w:val="%1.%2.%3.%4"/>
      <w:lvlJc w:val="left"/>
      <w:pPr>
        <w:ind w:left="2373" w:hanging="1080"/>
      </w:pPr>
      <w:rPr>
        <w:rFonts w:hint="default"/>
        <w:b/>
      </w:rPr>
    </w:lvl>
    <w:lvl w:ilvl="4">
      <w:start w:val="1"/>
      <w:numFmt w:val="decimal"/>
      <w:lvlText w:val="%1.%2.%3.%4.%5"/>
      <w:lvlJc w:val="left"/>
      <w:pPr>
        <w:ind w:left="3164" w:hanging="1440"/>
      </w:pPr>
      <w:rPr>
        <w:rFonts w:hint="default"/>
        <w:b/>
      </w:rPr>
    </w:lvl>
    <w:lvl w:ilvl="5">
      <w:start w:val="1"/>
      <w:numFmt w:val="decimal"/>
      <w:lvlText w:val="%1.%2.%3.%4.%5.%6"/>
      <w:lvlJc w:val="left"/>
      <w:pPr>
        <w:ind w:left="3595" w:hanging="1440"/>
      </w:pPr>
      <w:rPr>
        <w:rFonts w:hint="default"/>
        <w:b/>
      </w:rPr>
    </w:lvl>
    <w:lvl w:ilvl="6">
      <w:start w:val="1"/>
      <w:numFmt w:val="decimal"/>
      <w:lvlText w:val="%1.%2.%3.%4.%5.%6.%7"/>
      <w:lvlJc w:val="left"/>
      <w:pPr>
        <w:ind w:left="4386" w:hanging="1800"/>
      </w:pPr>
      <w:rPr>
        <w:rFonts w:hint="default"/>
        <w:b/>
      </w:rPr>
    </w:lvl>
    <w:lvl w:ilvl="7">
      <w:start w:val="1"/>
      <w:numFmt w:val="decimal"/>
      <w:lvlText w:val="%1.%2.%3.%4.%5.%6.%7.%8"/>
      <w:lvlJc w:val="left"/>
      <w:pPr>
        <w:ind w:left="5177" w:hanging="2160"/>
      </w:pPr>
      <w:rPr>
        <w:rFonts w:hint="default"/>
        <w:b/>
      </w:rPr>
    </w:lvl>
    <w:lvl w:ilvl="8">
      <w:start w:val="1"/>
      <w:numFmt w:val="decimal"/>
      <w:lvlText w:val="%1.%2.%3.%4.%5.%6.%7.%8.%9"/>
      <w:lvlJc w:val="left"/>
      <w:pPr>
        <w:ind w:left="5608" w:hanging="2160"/>
      </w:pPr>
      <w:rPr>
        <w:rFonts w:hint="default"/>
        <w:b/>
      </w:rPr>
    </w:lvl>
  </w:abstractNum>
  <w:abstractNum w:abstractNumId="44" w15:restartNumberingAfterBreak="0">
    <w:nsid w:val="0D53599F"/>
    <w:multiLevelType w:val="hybridMultilevel"/>
    <w:tmpl w:val="F550BB6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D6A5336"/>
    <w:multiLevelType w:val="multilevel"/>
    <w:tmpl w:val="F80C7B9E"/>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0DED0090"/>
    <w:multiLevelType w:val="multilevel"/>
    <w:tmpl w:val="5CB02E68"/>
    <w:lvl w:ilvl="0">
      <w:start w:val="2"/>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47" w15:restartNumberingAfterBreak="0">
    <w:nsid w:val="0DFC30B5"/>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0E2B40FE"/>
    <w:multiLevelType w:val="multilevel"/>
    <w:tmpl w:val="07AA548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0FC36A85"/>
    <w:multiLevelType w:val="hybridMultilevel"/>
    <w:tmpl w:val="984869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08029F3"/>
    <w:multiLevelType w:val="multilevel"/>
    <w:tmpl w:val="F75ACC12"/>
    <w:styleLink w:val="WWNum13"/>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120E4AD2"/>
    <w:multiLevelType w:val="multilevel"/>
    <w:tmpl w:val="23B4FB72"/>
    <w:styleLink w:val="WWNum31"/>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52" w15:restartNumberingAfterBreak="0">
    <w:nsid w:val="13875A8D"/>
    <w:multiLevelType w:val="hybridMultilevel"/>
    <w:tmpl w:val="D06EBF1C"/>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53" w15:restartNumberingAfterBreak="0">
    <w:nsid w:val="13A97C77"/>
    <w:multiLevelType w:val="multilevel"/>
    <w:tmpl w:val="485E8F20"/>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14924F0A"/>
    <w:multiLevelType w:val="multilevel"/>
    <w:tmpl w:val="E196B290"/>
    <w:styleLink w:val="WWNum11"/>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14C57E11"/>
    <w:multiLevelType w:val="hybridMultilevel"/>
    <w:tmpl w:val="A920A60E"/>
    <w:lvl w:ilvl="0" w:tplc="DA84782E">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15761746"/>
    <w:multiLevelType w:val="hybridMultilevel"/>
    <w:tmpl w:val="1E3898D6"/>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16E51755"/>
    <w:multiLevelType w:val="hybridMultilevel"/>
    <w:tmpl w:val="85F0DC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17DD1D05"/>
    <w:multiLevelType w:val="multilevel"/>
    <w:tmpl w:val="DC6838C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0" w15:restartNumberingAfterBreak="0">
    <w:nsid w:val="191320C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EDA577A"/>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1F8C0095"/>
    <w:multiLevelType w:val="multilevel"/>
    <w:tmpl w:val="17E27B1E"/>
    <w:lvl w:ilvl="0">
      <w:start w:val="1"/>
      <w:numFmt w:val="decimal"/>
      <w:lvlText w:val="%1."/>
      <w:lvlJc w:val="left"/>
      <w:pPr>
        <w:tabs>
          <w:tab w:val="num" w:pos="1647"/>
        </w:tabs>
        <w:ind w:left="1647" w:hanging="567"/>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1FEC5F4D"/>
    <w:multiLevelType w:val="hybridMultilevel"/>
    <w:tmpl w:val="C55AAF54"/>
    <w:lvl w:ilvl="0" w:tplc="A56A6EBA">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5" w15:restartNumberingAfterBreak="0">
    <w:nsid w:val="1FEF53A3"/>
    <w:multiLevelType w:val="hybridMultilevel"/>
    <w:tmpl w:val="4D66DA94"/>
    <w:lvl w:ilvl="0" w:tplc="04150017">
      <w:start w:val="1"/>
      <w:numFmt w:val="lowerLetter"/>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1480A6F"/>
    <w:multiLevelType w:val="multilevel"/>
    <w:tmpl w:val="D9D43FA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22C35735"/>
    <w:multiLevelType w:val="multilevel"/>
    <w:tmpl w:val="A4689F94"/>
    <w:lvl w:ilvl="0">
      <w:start w:val="1"/>
      <w:numFmt w:val="bullet"/>
      <w:lvlText w:val=""/>
      <w:lvlJc w:val="left"/>
      <w:pPr>
        <w:tabs>
          <w:tab w:val="num" w:pos="0"/>
        </w:tabs>
        <w:ind w:left="6598"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243D5EE8"/>
    <w:multiLevelType w:val="multilevel"/>
    <w:tmpl w:val="5A96AA5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5D46FC0"/>
    <w:multiLevelType w:val="hybridMultilevel"/>
    <w:tmpl w:val="2AB4BB1C"/>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25F60364"/>
    <w:multiLevelType w:val="hybridMultilevel"/>
    <w:tmpl w:val="942609CC"/>
    <w:lvl w:ilvl="0" w:tplc="04150017">
      <w:start w:val="1"/>
      <w:numFmt w:val="lowerLetter"/>
      <w:lvlText w:val="%1)"/>
      <w:lvlJc w:val="left"/>
      <w:pPr>
        <w:ind w:left="786" w:hanging="360"/>
      </w:pPr>
      <w:rPr>
        <w:rFonts w:hint="default"/>
      </w:rPr>
    </w:lvl>
    <w:lvl w:ilvl="1" w:tplc="04150019">
      <w:start w:val="1"/>
      <w:numFmt w:val="lowerLetter"/>
      <w:lvlText w:val="%2."/>
      <w:lvlJc w:val="left"/>
      <w:pPr>
        <w:ind w:left="808" w:hanging="360"/>
      </w:pPr>
    </w:lvl>
    <w:lvl w:ilvl="2" w:tplc="0415001B" w:tentative="1">
      <w:start w:val="1"/>
      <w:numFmt w:val="lowerRoman"/>
      <w:lvlText w:val="%3."/>
      <w:lvlJc w:val="right"/>
      <w:pPr>
        <w:ind w:left="1528" w:hanging="180"/>
      </w:pPr>
    </w:lvl>
    <w:lvl w:ilvl="3" w:tplc="0415000F" w:tentative="1">
      <w:start w:val="1"/>
      <w:numFmt w:val="decimal"/>
      <w:lvlText w:val="%4."/>
      <w:lvlJc w:val="left"/>
      <w:pPr>
        <w:ind w:left="2248" w:hanging="360"/>
      </w:pPr>
    </w:lvl>
    <w:lvl w:ilvl="4" w:tplc="04150019" w:tentative="1">
      <w:start w:val="1"/>
      <w:numFmt w:val="lowerLetter"/>
      <w:lvlText w:val="%5."/>
      <w:lvlJc w:val="left"/>
      <w:pPr>
        <w:ind w:left="2968" w:hanging="360"/>
      </w:pPr>
    </w:lvl>
    <w:lvl w:ilvl="5" w:tplc="0415001B" w:tentative="1">
      <w:start w:val="1"/>
      <w:numFmt w:val="lowerRoman"/>
      <w:lvlText w:val="%6."/>
      <w:lvlJc w:val="right"/>
      <w:pPr>
        <w:ind w:left="3688" w:hanging="180"/>
      </w:pPr>
    </w:lvl>
    <w:lvl w:ilvl="6" w:tplc="0415000F" w:tentative="1">
      <w:start w:val="1"/>
      <w:numFmt w:val="decimal"/>
      <w:lvlText w:val="%7."/>
      <w:lvlJc w:val="left"/>
      <w:pPr>
        <w:ind w:left="4408" w:hanging="360"/>
      </w:pPr>
    </w:lvl>
    <w:lvl w:ilvl="7" w:tplc="04150019" w:tentative="1">
      <w:start w:val="1"/>
      <w:numFmt w:val="lowerLetter"/>
      <w:lvlText w:val="%8."/>
      <w:lvlJc w:val="left"/>
      <w:pPr>
        <w:ind w:left="5128" w:hanging="360"/>
      </w:pPr>
    </w:lvl>
    <w:lvl w:ilvl="8" w:tplc="0415001B" w:tentative="1">
      <w:start w:val="1"/>
      <w:numFmt w:val="lowerRoman"/>
      <w:lvlText w:val="%9."/>
      <w:lvlJc w:val="right"/>
      <w:pPr>
        <w:ind w:left="5848" w:hanging="180"/>
      </w:pPr>
    </w:lvl>
  </w:abstractNum>
  <w:abstractNum w:abstractNumId="72" w15:restartNumberingAfterBreak="0">
    <w:nsid w:val="26AA0F5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74" w15:restartNumberingAfterBreak="0">
    <w:nsid w:val="281154B4"/>
    <w:multiLevelType w:val="hybridMultilevel"/>
    <w:tmpl w:val="7BB40CF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284B7F94"/>
    <w:multiLevelType w:val="hybridMultilevel"/>
    <w:tmpl w:val="77567F84"/>
    <w:lvl w:ilvl="0" w:tplc="4CCCA988">
      <w:start w:val="1"/>
      <w:numFmt w:val="decimal"/>
      <w:lvlText w:val="%1."/>
      <w:lvlJc w:val="left"/>
      <w:pPr>
        <w:ind w:left="360" w:hanging="360"/>
      </w:pPr>
      <w:rPr>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6" w15:restartNumberingAfterBreak="0">
    <w:nsid w:val="287A7A6F"/>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28C667AE"/>
    <w:multiLevelType w:val="hybridMultilevel"/>
    <w:tmpl w:val="7F5EBA4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29FB3964"/>
    <w:multiLevelType w:val="multilevel"/>
    <w:tmpl w:val="02D4C87C"/>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2A3A3FCE"/>
    <w:multiLevelType w:val="multilevel"/>
    <w:tmpl w:val="0FB6020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2A634526"/>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2A8D237B"/>
    <w:multiLevelType w:val="hybridMultilevel"/>
    <w:tmpl w:val="5890E2AC"/>
    <w:lvl w:ilvl="0" w:tplc="7C54171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4" w15:restartNumberingAfterBreak="0">
    <w:nsid w:val="2C7A74CA"/>
    <w:multiLevelType w:val="hybridMultilevel"/>
    <w:tmpl w:val="418059E0"/>
    <w:lvl w:ilvl="0" w:tplc="604008CE">
      <w:start w:val="1"/>
      <w:numFmt w:val="lowerLetter"/>
      <w:lvlText w:val="%1)"/>
      <w:lvlJc w:val="left"/>
      <w:pPr>
        <w:ind w:left="720" w:hanging="360"/>
      </w:pPr>
      <w:rPr>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D247293"/>
    <w:multiLevelType w:val="multilevel"/>
    <w:tmpl w:val="A8042EA0"/>
    <w:styleLink w:val="WWNum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6" w15:restartNumberingAfterBreak="0">
    <w:nsid w:val="2DEF7206"/>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7" w15:restartNumberingAfterBreak="0">
    <w:nsid w:val="2E843499"/>
    <w:multiLevelType w:val="multilevel"/>
    <w:tmpl w:val="370EA604"/>
    <w:lvl w:ilvl="0">
      <w:start w:val="2"/>
      <w:numFmt w:val="lowerLetter"/>
      <w:lvlText w:val="%1)"/>
      <w:lvlJc w:val="left"/>
      <w:pPr>
        <w:tabs>
          <w:tab w:val="num" w:pos="2340"/>
        </w:tabs>
        <w:ind w:left="23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15:restartNumberingAfterBreak="0">
    <w:nsid w:val="31251328"/>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9" w15:restartNumberingAfterBreak="0">
    <w:nsid w:val="31A13D72"/>
    <w:multiLevelType w:val="multilevel"/>
    <w:tmpl w:val="11D2F60E"/>
    <w:styleLink w:val="WWNum3"/>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31D14915"/>
    <w:multiLevelType w:val="multilevel"/>
    <w:tmpl w:val="FF0C28C2"/>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31E8522E"/>
    <w:multiLevelType w:val="multilevel"/>
    <w:tmpl w:val="CE1475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20A6E0C"/>
    <w:multiLevelType w:val="hybridMultilevel"/>
    <w:tmpl w:val="2D72F88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33E50DE1"/>
    <w:multiLevelType w:val="hybridMultilevel"/>
    <w:tmpl w:val="64B6FB9A"/>
    <w:lvl w:ilvl="0" w:tplc="73840362">
      <w:start w:val="1"/>
      <w:numFmt w:val="bullet"/>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94" w15:restartNumberingAfterBreak="0">
    <w:nsid w:val="351F32BC"/>
    <w:multiLevelType w:val="hybridMultilevel"/>
    <w:tmpl w:val="CF34B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56B171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358D1CBC"/>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7"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367C7FDF"/>
    <w:multiLevelType w:val="multilevel"/>
    <w:tmpl w:val="A2505440"/>
    <w:lvl w:ilvl="0">
      <w:start w:val="1"/>
      <w:numFmt w:val="bullet"/>
      <w:lvlText w:val=""/>
      <w:lvlJc w:val="left"/>
      <w:pPr>
        <w:tabs>
          <w:tab w:val="num" w:pos="0"/>
        </w:tabs>
        <w:ind w:left="199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367F733E"/>
    <w:multiLevelType w:val="hybridMultilevel"/>
    <w:tmpl w:val="B2EA7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6871934"/>
    <w:multiLevelType w:val="hybridMultilevel"/>
    <w:tmpl w:val="D82A419E"/>
    <w:lvl w:ilvl="0" w:tplc="B782AA8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1" w15:restartNumberingAfterBreak="0">
    <w:nsid w:val="375F754F"/>
    <w:multiLevelType w:val="multilevel"/>
    <w:tmpl w:val="5CB02E68"/>
    <w:lvl w:ilvl="0">
      <w:start w:val="2"/>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102"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104" w15:restartNumberingAfterBreak="0">
    <w:nsid w:val="389B5EA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399000E6"/>
    <w:multiLevelType w:val="hybridMultilevel"/>
    <w:tmpl w:val="65CA9710"/>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6" w15:restartNumberingAfterBreak="0">
    <w:nsid w:val="3A2C6F98"/>
    <w:multiLevelType w:val="hybridMultilevel"/>
    <w:tmpl w:val="BE80E78E"/>
    <w:lvl w:ilvl="0" w:tplc="C51449F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7" w15:restartNumberingAfterBreak="0">
    <w:nsid w:val="3A8955E5"/>
    <w:multiLevelType w:val="hybridMultilevel"/>
    <w:tmpl w:val="EAC421BC"/>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8"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9" w15:restartNumberingAfterBreak="0">
    <w:nsid w:val="3AB576FF"/>
    <w:multiLevelType w:val="multilevel"/>
    <w:tmpl w:val="F17A730C"/>
    <w:lvl w:ilvl="0">
      <w:start w:val="1"/>
      <w:numFmt w:val="bullet"/>
      <w:lvlText w:val=""/>
      <w:lvlJc w:val="left"/>
      <w:pPr>
        <w:tabs>
          <w:tab w:val="num" w:pos="0"/>
        </w:tabs>
        <w:ind w:left="199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3B932864"/>
    <w:multiLevelType w:val="multilevel"/>
    <w:tmpl w:val="A0C8B756"/>
    <w:styleLink w:val="WWNum24"/>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1.%2.%3."/>
      <w:lvlJc w:val="right"/>
      <w:pPr>
        <w:ind w:left="180" w:hanging="180"/>
      </w:pPr>
    </w:lvl>
    <w:lvl w:ilvl="3">
      <w:start w:val="1"/>
      <w:numFmt w:val="decimal"/>
      <w:lvlText w:val="%1.%2.%3.%4."/>
      <w:lvlJc w:val="left"/>
      <w:pPr>
        <w:ind w:left="360" w:hanging="360"/>
      </w:pPr>
    </w:lvl>
    <w:lvl w:ilvl="4">
      <w:start w:val="1"/>
      <w:numFmt w:val="lowerLetter"/>
      <w:lvlText w:val="%1.%2.%3.%4.%5."/>
      <w:lvlJc w:val="left"/>
      <w:pPr>
        <w:ind w:left="360" w:hanging="360"/>
      </w:pPr>
    </w:lvl>
    <w:lvl w:ilvl="5">
      <w:start w:val="1"/>
      <w:numFmt w:val="lowerRoman"/>
      <w:lvlText w:val="%1.%2.%3.%4.%5.%6."/>
      <w:lvlJc w:val="right"/>
      <w:pPr>
        <w:ind w:left="180" w:hanging="180"/>
      </w:pPr>
    </w:lvl>
    <w:lvl w:ilvl="6">
      <w:start w:val="1"/>
      <w:numFmt w:val="decimal"/>
      <w:lvlText w:val="%1.%2.%3.%4.%5.%6.%7."/>
      <w:lvlJc w:val="left"/>
      <w:pPr>
        <w:ind w:left="360" w:hanging="360"/>
      </w:pPr>
    </w:lvl>
    <w:lvl w:ilvl="7">
      <w:start w:val="1"/>
      <w:numFmt w:val="lowerLetter"/>
      <w:lvlText w:val="%1.%2.%3.%4.%5.%6.%7.%8."/>
      <w:lvlJc w:val="left"/>
      <w:pPr>
        <w:ind w:left="360" w:hanging="360"/>
      </w:pPr>
    </w:lvl>
    <w:lvl w:ilvl="8">
      <w:start w:val="1"/>
      <w:numFmt w:val="lowerRoman"/>
      <w:lvlText w:val="%1.%2.%3.%4.%5.%6.%7.%8.%9."/>
      <w:lvlJc w:val="right"/>
      <w:pPr>
        <w:ind w:left="951" w:hanging="180"/>
      </w:pPr>
    </w:lvl>
  </w:abstractNum>
  <w:abstractNum w:abstractNumId="111"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2" w15:restartNumberingAfterBreak="0">
    <w:nsid w:val="3BE4515D"/>
    <w:multiLevelType w:val="hybridMultilevel"/>
    <w:tmpl w:val="96EA3112"/>
    <w:lvl w:ilvl="0" w:tplc="E72899F6">
      <w:start w:val="1"/>
      <w:numFmt w:val="decimal"/>
      <w:lvlText w:val="%1."/>
      <w:lvlJc w:val="left"/>
      <w:pPr>
        <w:ind w:left="360" w:hanging="360"/>
      </w:pPr>
      <w:rPr>
        <w:rFonts w:ascii="Verdana" w:eastAsia="Calibri" w:hAnsi="Verdana" w:cs="Verdana"/>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3C110FF9"/>
    <w:multiLevelType w:val="multilevel"/>
    <w:tmpl w:val="F72A8F3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3C456AE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3CF37F60"/>
    <w:multiLevelType w:val="hybridMultilevel"/>
    <w:tmpl w:val="0BB45A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6" w15:restartNumberingAfterBreak="0">
    <w:nsid w:val="3D2B6193"/>
    <w:multiLevelType w:val="multilevel"/>
    <w:tmpl w:val="283CDB1E"/>
    <w:lvl w:ilvl="0">
      <w:start w:val="1"/>
      <w:numFmt w:val="decimal"/>
      <w:lvlText w:val="%1."/>
      <w:lvlJc w:val="left"/>
      <w:pPr>
        <w:ind w:left="720" w:hanging="360"/>
      </w:pPr>
      <w:rPr>
        <w:b w:val="0"/>
        <w:bC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3DB33E80"/>
    <w:multiLevelType w:val="multilevel"/>
    <w:tmpl w:val="F9E2F88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3E2C6431"/>
    <w:multiLevelType w:val="hybridMultilevel"/>
    <w:tmpl w:val="981271CE"/>
    <w:lvl w:ilvl="0" w:tplc="CE3C8870">
      <w:start w:val="1"/>
      <w:numFmt w:val="decimal"/>
      <w:lvlText w:val="%1)"/>
      <w:lvlJc w:val="left"/>
      <w:pPr>
        <w:ind w:left="1436" w:hanging="360"/>
      </w:pPr>
      <w:rPr>
        <w:rFonts w:hint="default"/>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19" w15:restartNumberingAfterBreak="0">
    <w:nsid w:val="3E3410E6"/>
    <w:multiLevelType w:val="hybridMultilevel"/>
    <w:tmpl w:val="3B405B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21" w15:restartNumberingAfterBreak="0">
    <w:nsid w:val="3F1E1FA2"/>
    <w:multiLevelType w:val="hybridMultilevel"/>
    <w:tmpl w:val="3A44B2DC"/>
    <w:lvl w:ilvl="0" w:tplc="FFFFFFFF">
      <w:start w:val="1"/>
      <w:numFmt w:val="decimal"/>
      <w:lvlText w:val="%1."/>
      <w:lvlJc w:val="left"/>
      <w:pPr>
        <w:tabs>
          <w:tab w:val="num" w:pos="720"/>
        </w:tabs>
        <w:ind w:left="720" w:hanging="360"/>
      </w:pPr>
      <w:rPr>
        <w:rFonts w:cs="Times New Roman"/>
        <w:color w:val="auto"/>
      </w:rPr>
    </w:lvl>
    <w:lvl w:ilvl="1" w:tplc="26F83EBE">
      <w:start w:val="1"/>
      <w:numFmt w:val="decimal"/>
      <w:lvlText w:val="%2)"/>
      <w:lvlJc w:val="left"/>
      <w:pPr>
        <w:ind w:left="720" w:hanging="360"/>
      </w:pPr>
      <w:rPr>
        <w:rFonts w:ascii="Verdana" w:hAnsi="Verdana"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color w:val="auto"/>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2" w15:restartNumberingAfterBreak="0">
    <w:nsid w:val="3F920B12"/>
    <w:multiLevelType w:val="multilevel"/>
    <w:tmpl w:val="E800EFE6"/>
    <w:styleLink w:val="WWNum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23"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0996184"/>
    <w:multiLevelType w:val="hybridMultilevel"/>
    <w:tmpl w:val="68C6032E"/>
    <w:lvl w:ilvl="0" w:tplc="77C8C64A">
      <w:start w:val="3"/>
      <w:numFmt w:val="decimal"/>
      <w:lvlText w:val="%1."/>
      <w:lvlJc w:val="left"/>
      <w:pPr>
        <w:ind w:left="360" w:hanging="360"/>
      </w:pPr>
      <w:rPr>
        <w:b/>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126" w15:restartNumberingAfterBreak="0">
    <w:nsid w:val="41731675"/>
    <w:multiLevelType w:val="hybridMultilevel"/>
    <w:tmpl w:val="020E1EC8"/>
    <w:lvl w:ilvl="0" w:tplc="742E9DFE">
      <w:start w:val="2"/>
      <w:numFmt w:val="decimal"/>
      <w:lvlText w:val="%1."/>
      <w:lvlJc w:val="left"/>
      <w:pPr>
        <w:tabs>
          <w:tab w:val="num" w:pos="1040"/>
        </w:tabs>
        <w:ind w:left="10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1ED55A4"/>
    <w:multiLevelType w:val="hybridMultilevel"/>
    <w:tmpl w:val="7BE2F7A6"/>
    <w:lvl w:ilvl="0" w:tplc="72F0F9E0">
      <w:start w:val="1"/>
      <w:numFmt w:val="bullet"/>
      <w:lvlText w:val="-"/>
      <w:lvlJc w:val="left"/>
      <w:pPr>
        <w:ind w:left="1416" w:hanging="360"/>
      </w:pPr>
      <w:rPr>
        <w:rFonts w:ascii="Arial" w:hAnsi="Aria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128"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0"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5453016"/>
    <w:multiLevelType w:val="hybridMultilevel"/>
    <w:tmpl w:val="DC36B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65150D5"/>
    <w:multiLevelType w:val="multilevel"/>
    <w:tmpl w:val="8CBA3440"/>
    <w:lvl w:ilvl="0">
      <w:start w:val="1"/>
      <w:numFmt w:val="decimal"/>
      <w:lvlText w:val="%1."/>
      <w:lvlJc w:val="left"/>
      <w:pPr>
        <w:tabs>
          <w:tab w:val="num" w:pos="1647"/>
        </w:tabs>
        <w:ind w:left="1647" w:hanging="567"/>
      </w:pPr>
      <w:rPr>
        <w:b w:val="0"/>
        <w:i w:val="0"/>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15:restartNumberingAfterBreak="0">
    <w:nsid w:val="46526FF0"/>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4" w15:restartNumberingAfterBreak="0">
    <w:nsid w:val="468A5EB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6" w15:restartNumberingAfterBreak="0">
    <w:nsid w:val="479F6110"/>
    <w:multiLevelType w:val="hybridMultilevel"/>
    <w:tmpl w:val="D890A0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47B22D18"/>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15:restartNumberingAfterBreak="0">
    <w:nsid w:val="49F91F15"/>
    <w:multiLevelType w:val="multilevel"/>
    <w:tmpl w:val="435A4AB4"/>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39" w15:restartNumberingAfterBreak="0">
    <w:nsid w:val="4A350FE2"/>
    <w:multiLevelType w:val="hybridMultilevel"/>
    <w:tmpl w:val="942609C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808" w:hanging="360"/>
      </w:pPr>
    </w:lvl>
    <w:lvl w:ilvl="2" w:tplc="0415001B" w:tentative="1">
      <w:start w:val="1"/>
      <w:numFmt w:val="lowerRoman"/>
      <w:lvlText w:val="%3."/>
      <w:lvlJc w:val="right"/>
      <w:pPr>
        <w:ind w:left="1528" w:hanging="180"/>
      </w:pPr>
    </w:lvl>
    <w:lvl w:ilvl="3" w:tplc="0415000F" w:tentative="1">
      <w:start w:val="1"/>
      <w:numFmt w:val="decimal"/>
      <w:lvlText w:val="%4."/>
      <w:lvlJc w:val="left"/>
      <w:pPr>
        <w:ind w:left="2248" w:hanging="360"/>
      </w:pPr>
    </w:lvl>
    <w:lvl w:ilvl="4" w:tplc="04150019" w:tentative="1">
      <w:start w:val="1"/>
      <w:numFmt w:val="lowerLetter"/>
      <w:lvlText w:val="%5."/>
      <w:lvlJc w:val="left"/>
      <w:pPr>
        <w:ind w:left="2968" w:hanging="360"/>
      </w:pPr>
    </w:lvl>
    <w:lvl w:ilvl="5" w:tplc="0415001B" w:tentative="1">
      <w:start w:val="1"/>
      <w:numFmt w:val="lowerRoman"/>
      <w:lvlText w:val="%6."/>
      <w:lvlJc w:val="right"/>
      <w:pPr>
        <w:ind w:left="3688" w:hanging="180"/>
      </w:pPr>
    </w:lvl>
    <w:lvl w:ilvl="6" w:tplc="0415000F" w:tentative="1">
      <w:start w:val="1"/>
      <w:numFmt w:val="decimal"/>
      <w:lvlText w:val="%7."/>
      <w:lvlJc w:val="left"/>
      <w:pPr>
        <w:ind w:left="4408" w:hanging="360"/>
      </w:pPr>
    </w:lvl>
    <w:lvl w:ilvl="7" w:tplc="04150019" w:tentative="1">
      <w:start w:val="1"/>
      <w:numFmt w:val="lowerLetter"/>
      <w:lvlText w:val="%8."/>
      <w:lvlJc w:val="left"/>
      <w:pPr>
        <w:ind w:left="5128" w:hanging="360"/>
      </w:pPr>
    </w:lvl>
    <w:lvl w:ilvl="8" w:tplc="0415001B" w:tentative="1">
      <w:start w:val="1"/>
      <w:numFmt w:val="lowerRoman"/>
      <w:lvlText w:val="%9."/>
      <w:lvlJc w:val="right"/>
      <w:pPr>
        <w:ind w:left="5848" w:hanging="180"/>
      </w:pPr>
    </w:lvl>
  </w:abstractNum>
  <w:abstractNum w:abstractNumId="140" w15:restartNumberingAfterBreak="0">
    <w:nsid w:val="4AA023ED"/>
    <w:multiLevelType w:val="multilevel"/>
    <w:tmpl w:val="6C36EAEA"/>
    <w:lvl w:ilvl="0">
      <w:start w:val="9"/>
      <w:numFmt w:val="decimal"/>
      <w:lvlText w:val="%1"/>
      <w:lvlJc w:val="left"/>
      <w:pPr>
        <w:tabs>
          <w:tab w:val="num" w:pos="360"/>
        </w:tabs>
        <w:ind w:left="360" w:hanging="360"/>
      </w:pPr>
      <w:rPr>
        <w:rFonts w:cs="Times New Roman" w:hint="default"/>
        <w:b/>
      </w:rPr>
    </w:lvl>
    <w:lvl w:ilvl="1">
      <w:start w:val="1"/>
      <w:numFmt w:val="decimal"/>
      <w:pStyle w:val="Listapunktowana5"/>
      <w:lvlText w:val="%1.%2"/>
      <w:lvlJc w:val="left"/>
      <w:pPr>
        <w:tabs>
          <w:tab w:val="num" w:pos="1428"/>
        </w:tabs>
        <w:ind w:left="1428" w:hanging="360"/>
      </w:pPr>
      <w:rPr>
        <w:rFonts w:cs="Times New Roman" w:hint="default"/>
        <w:b/>
      </w:rPr>
    </w:lvl>
    <w:lvl w:ilvl="2">
      <w:start w:val="1"/>
      <w:numFmt w:val="decimal"/>
      <w:lvlText w:val="%1.%2.%3"/>
      <w:lvlJc w:val="left"/>
      <w:pPr>
        <w:tabs>
          <w:tab w:val="num" w:pos="2856"/>
        </w:tabs>
        <w:ind w:left="2856" w:hanging="720"/>
      </w:pPr>
      <w:rPr>
        <w:rFonts w:cs="Times New Roman" w:hint="default"/>
        <w:b/>
      </w:rPr>
    </w:lvl>
    <w:lvl w:ilvl="3">
      <w:start w:val="1"/>
      <w:numFmt w:val="decimal"/>
      <w:lvlText w:val="%1.%2.%3.%4"/>
      <w:lvlJc w:val="left"/>
      <w:pPr>
        <w:tabs>
          <w:tab w:val="num" w:pos="3924"/>
        </w:tabs>
        <w:ind w:left="3924" w:hanging="720"/>
      </w:pPr>
      <w:rPr>
        <w:rFonts w:cs="Times New Roman" w:hint="default"/>
        <w:b/>
      </w:rPr>
    </w:lvl>
    <w:lvl w:ilvl="4">
      <w:start w:val="1"/>
      <w:numFmt w:val="decimal"/>
      <w:lvlText w:val="%1.%2.%3.%4.%5"/>
      <w:lvlJc w:val="left"/>
      <w:pPr>
        <w:tabs>
          <w:tab w:val="num" w:pos="5352"/>
        </w:tabs>
        <w:ind w:left="5352" w:hanging="1080"/>
      </w:pPr>
      <w:rPr>
        <w:rFonts w:cs="Times New Roman" w:hint="default"/>
        <w:b/>
      </w:rPr>
    </w:lvl>
    <w:lvl w:ilvl="5">
      <w:start w:val="1"/>
      <w:numFmt w:val="decimal"/>
      <w:lvlText w:val="%1.%2.%3.%4.%5.%6"/>
      <w:lvlJc w:val="left"/>
      <w:pPr>
        <w:tabs>
          <w:tab w:val="num" w:pos="6420"/>
        </w:tabs>
        <w:ind w:left="6420" w:hanging="1080"/>
      </w:pPr>
      <w:rPr>
        <w:rFonts w:cs="Times New Roman" w:hint="default"/>
        <w:b/>
      </w:rPr>
    </w:lvl>
    <w:lvl w:ilvl="6">
      <w:start w:val="1"/>
      <w:numFmt w:val="decimal"/>
      <w:lvlText w:val="%1.%2.%3.%4.%5.%6.%7"/>
      <w:lvlJc w:val="left"/>
      <w:pPr>
        <w:tabs>
          <w:tab w:val="num" w:pos="7848"/>
        </w:tabs>
        <w:ind w:left="7848" w:hanging="1440"/>
      </w:pPr>
      <w:rPr>
        <w:rFonts w:cs="Times New Roman" w:hint="default"/>
        <w:b/>
      </w:rPr>
    </w:lvl>
    <w:lvl w:ilvl="7">
      <w:start w:val="1"/>
      <w:numFmt w:val="decimal"/>
      <w:lvlText w:val="%1.%2.%3.%4.%5.%6.%7.%8"/>
      <w:lvlJc w:val="left"/>
      <w:pPr>
        <w:tabs>
          <w:tab w:val="num" w:pos="8916"/>
        </w:tabs>
        <w:ind w:left="8916" w:hanging="1440"/>
      </w:pPr>
      <w:rPr>
        <w:rFonts w:cs="Times New Roman" w:hint="default"/>
        <w:b/>
      </w:rPr>
    </w:lvl>
    <w:lvl w:ilvl="8">
      <w:start w:val="1"/>
      <w:numFmt w:val="decimal"/>
      <w:lvlText w:val="%1.%2.%3.%4.%5.%6.%7.%8.%9"/>
      <w:lvlJc w:val="left"/>
      <w:pPr>
        <w:tabs>
          <w:tab w:val="num" w:pos="10344"/>
        </w:tabs>
        <w:ind w:left="10344" w:hanging="1800"/>
      </w:pPr>
      <w:rPr>
        <w:rFonts w:cs="Times New Roman" w:hint="default"/>
        <w:b/>
      </w:rPr>
    </w:lvl>
  </w:abstractNum>
  <w:abstractNum w:abstractNumId="141"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142" w15:restartNumberingAfterBreak="0">
    <w:nsid w:val="4B763A19"/>
    <w:multiLevelType w:val="multilevel"/>
    <w:tmpl w:val="141E14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3" w15:restartNumberingAfterBreak="0">
    <w:nsid w:val="4BBE6AD5"/>
    <w:multiLevelType w:val="multilevel"/>
    <w:tmpl w:val="94307A8E"/>
    <w:styleLink w:val="WWNum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44" w15:restartNumberingAfterBreak="0">
    <w:nsid w:val="4C0E0B1A"/>
    <w:multiLevelType w:val="multilevel"/>
    <w:tmpl w:val="BDB8F302"/>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D125EC6"/>
    <w:multiLevelType w:val="hybridMultilevel"/>
    <w:tmpl w:val="3DBA93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start w:val="1"/>
      <w:numFmt w:val="lowerRoman"/>
      <w:lvlText w:val="%3."/>
      <w:lvlJc w:val="right"/>
      <w:pPr>
        <w:ind w:left="2175" w:hanging="180"/>
      </w:pPr>
    </w:lvl>
    <w:lvl w:ilvl="3" w:tplc="0415000F">
      <w:start w:val="1"/>
      <w:numFmt w:val="decimal"/>
      <w:lvlText w:val="%4."/>
      <w:lvlJc w:val="left"/>
      <w:pPr>
        <w:ind w:left="2895" w:hanging="360"/>
      </w:pPr>
    </w:lvl>
    <w:lvl w:ilvl="4" w:tplc="04150019">
      <w:start w:val="1"/>
      <w:numFmt w:val="lowerLetter"/>
      <w:lvlText w:val="%5."/>
      <w:lvlJc w:val="left"/>
      <w:pPr>
        <w:ind w:left="3615" w:hanging="360"/>
      </w:pPr>
    </w:lvl>
    <w:lvl w:ilvl="5" w:tplc="0415001B">
      <w:start w:val="1"/>
      <w:numFmt w:val="lowerRoman"/>
      <w:lvlText w:val="%6."/>
      <w:lvlJc w:val="right"/>
      <w:pPr>
        <w:ind w:left="4335" w:hanging="180"/>
      </w:pPr>
    </w:lvl>
    <w:lvl w:ilvl="6" w:tplc="0415000F">
      <w:start w:val="1"/>
      <w:numFmt w:val="decimal"/>
      <w:lvlText w:val="%7."/>
      <w:lvlJc w:val="left"/>
      <w:pPr>
        <w:ind w:left="5055" w:hanging="360"/>
      </w:pPr>
    </w:lvl>
    <w:lvl w:ilvl="7" w:tplc="04150019">
      <w:start w:val="1"/>
      <w:numFmt w:val="lowerLetter"/>
      <w:lvlText w:val="%8."/>
      <w:lvlJc w:val="left"/>
      <w:pPr>
        <w:ind w:left="5775" w:hanging="360"/>
      </w:pPr>
    </w:lvl>
    <w:lvl w:ilvl="8" w:tplc="0415001B">
      <w:start w:val="1"/>
      <w:numFmt w:val="lowerRoman"/>
      <w:lvlText w:val="%9."/>
      <w:lvlJc w:val="right"/>
      <w:pPr>
        <w:ind w:left="6495" w:hanging="180"/>
      </w:pPr>
    </w:lvl>
  </w:abstractNum>
  <w:abstractNum w:abstractNumId="147" w15:restartNumberingAfterBreak="0">
    <w:nsid w:val="4D9E6C38"/>
    <w:multiLevelType w:val="multilevel"/>
    <w:tmpl w:val="E6B2B78C"/>
    <w:lvl w:ilvl="0">
      <w:start w:val="1"/>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148" w15:restartNumberingAfterBreak="0">
    <w:nsid w:val="4DC12F3A"/>
    <w:multiLevelType w:val="multilevel"/>
    <w:tmpl w:val="F60245D8"/>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4FDF5EC8"/>
    <w:multiLevelType w:val="multilevel"/>
    <w:tmpl w:val="F8185D2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0" w15:restartNumberingAfterBreak="0">
    <w:nsid w:val="50951DF9"/>
    <w:multiLevelType w:val="multilevel"/>
    <w:tmpl w:val="39AE26C2"/>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50D24941"/>
    <w:multiLevelType w:val="hybridMultilevel"/>
    <w:tmpl w:val="AE5A2354"/>
    <w:lvl w:ilvl="0" w:tplc="AC06188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2" w15:restartNumberingAfterBreak="0">
    <w:nsid w:val="5243216B"/>
    <w:multiLevelType w:val="multilevel"/>
    <w:tmpl w:val="F9EC5BF2"/>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54" w15:restartNumberingAfterBreak="0">
    <w:nsid w:val="532E611A"/>
    <w:multiLevelType w:val="hybridMultilevel"/>
    <w:tmpl w:val="79C4B7D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3D00C6E"/>
    <w:multiLevelType w:val="hybridMultilevel"/>
    <w:tmpl w:val="23F0052E"/>
    <w:lvl w:ilvl="0" w:tplc="0980D9E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6" w15:restartNumberingAfterBreak="0">
    <w:nsid w:val="543428A0"/>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15:restartNumberingAfterBreak="0">
    <w:nsid w:val="54A46E85"/>
    <w:multiLevelType w:val="hybridMultilevel"/>
    <w:tmpl w:val="70804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5805EB0"/>
    <w:multiLevelType w:val="multilevel"/>
    <w:tmpl w:val="B7863B86"/>
    <w:lvl w:ilvl="0">
      <w:start w:val="1"/>
      <w:numFmt w:val="decimal"/>
      <w:lvlText w:val="%1."/>
      <w:lvlJc w:val="left"/>
      <w:pPr>
        <w:ind w:left="465" w:hanging="465"/>
      </w:pPr>
      <w:rPr>
        <w:rFonts w:hint="default"/>
        <w:b/>
        <w:bCs/>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63736E4"/>
    <w:multiLevelType w:val="hybridMultilevel"/>
    <w:tmpl w:val="D32019E0"/>
    <w:lvl w:ilvl="0" w:tplc="0415000F">
      <w:start w:val="1"/>
      <w:numFmt w:val="decimal"/>
      <w:lvlText w:val="%1."/>
      <w:lvlJc w:val="left"/>
      <w:pPr>
        <w:ind w:left="1438" w:hanging="360"/>
      </w:pPr>
      <w:rPr>
        <w:rFonts w:hint="default"/>
      </w:rPr>
    </w:lvl>
    <w:lvl w:ilvl="1" w:tplc="04150019" w:tentative="1">
      <w:start w:val="1"/>
      <w:numFmt w:val="lowerLetter"/>
      <w:lvlText w:val="%2."/>
      <w:lvlJc w:val="left"/>
      <w:pPr>
        <w:ind w:left="2158" w:hanging="360"/>
      </w:pPr>
    </w:lvl>
    <w:lvl w:ilvl="2" w:tplc="0415001B" w:tentative="1">
      <w:start w:val="1"/>
      <w:numFmt w:val="lowerRoman"/>
      <w:lvlText w:val="%3."/>
      <w:lvlJc w:val="right"/>
      <w:pPr>
        <w:ind w:left="2878" w:hanging="180"/>
      </w:pPr>
    </w:lvl>
    <w:lvl w:ilvl="3" w:tplc="0415000F" w:tentative="1">
      <w:start w:val="1"/>
      <w:numFmt w:val="decimal"/>
      <w:lvlText w:val="%4."/>
      <w:lvlJc w:val="left"/>
      <w:pPr>
        <w:ind w:left="3598" w:hanging="360"/>
      </w:pPr>
    </w:lvl>
    <w:lvl w:ilvl="4" w:tplc="04150019" w:tentative="1">
      <w:start w:val="1"/>
      <w:numFmt w:val="lowerLetter"/>
      <w:lvlText w:val="%5."/>
      <w:lvlJc w:val="left"/>
      <w:pPr>
        <w:ind w:left="4318" w:hanging="360"/>
      </w:pPr>
    </w:lvl>
    <w:lvl w:ilvl="5" w:tplc="0415001B" w:tentative="1">
      <w:start w:val="1"/>
      <w:numFmt w:val="lowerRoman"/>
      <w:lvlText w:val="%6."/>
      <w:lvlJc w:val="right"/>
      <w:pPr>
        <w:ind w:left="5038" w:hanging="180"/>
      </w:pPr>
    </w:lvl>
    <w:lvl w:ilvl="6" w:tplc="0415000F" w:tentative="1">
      <w:start w:val="1"/>
      <w:numFmt w:val="decimal"/>
      <w:lvlText w:val="%7."/>
      <w:lvlJc w:val="left"/>
      <w:pPr>
        <w:ind w:left="5758" w:hanging="360"/>
      </w:pPr>
    </w:lvl>
    <w:lvl w:ilvl="7" w:tplc="04150019" w:tentative="1">
      <w:start w:val="1"/>
      <w:numFmt w:val="lowerLetter"/>
      <w:lvlText w:val="%8."/>
      <w:lvlJc w:val="left"/>
      <w:pPr>
        <w:ind w:left="6478" w:hanging="360"/>
      </w:pPr>
    </w:lvl>
    <w:lvl w:ilvl="8" w:tplc="0415001B" w:tentative="1">
      <w:start w:val="1"/>
      <w:numFmt w:val="lowerRoman"/>
      <w:lvlText w:val="%9."/>
      <w:lvlJc w:val="right"/>
      <w:pPr>
        <w:ind w:left="7198" w:hanging="180"/>
      </w:pPr>
    </w:lvl>
  </w:abstractNum>
  <w:abstractNum w:abstractNumId="161" w15:restartNumberingAfterBreak="0">
    <w:nsid w:val="5651232E"/>
    <w:multiLevelType w:val="hybridMultilevel"/>
    <w:tmpl w:val="4FF0F8DE"/>
    <w:lvl w:ilvl="0" w:tplc="FB86DB8E">
      <w:start w:val="1"/>
      <w:numFmt w:val="decimal"/>
      <w:lvlText w:val="%1)"/>
      <w:lvlJc w:val="left"/>
      <w:pPr>
        <w:ind w:left="720" w:hanging="360"/>
      </w:pPr>
      <w:rPr>
        <w:rFonts w:ascii="Verdana" w:hAnsi="Verdana" w:cs="Times New Roman"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2" w15:restartNumberingAfterBreak="0">
    <w:nsid w:val="566823E7"/>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63" w15:restartNumberingAfterBreak="0">
    <w:nsid w:val="585E49FF"/>
    <w:multiLevelType w:val="multilevel"/>
    <w:tmpl w:val="ED264B70"/>
    <w:styleLink w:val="WWNum1"/>
    <w:lvl w:ilvl="0">
      <w:start w:val="3"/>
      <w:numFmt w:val="decimal"/>
      <w:lvlText w:val="%1."/>
      <w:lvlJc w:val="left"/>
      <w:pPr>
        <w:ind w:left="1068" w:hanging="360"/>
      </w:pPr>
    </w:lvl>
    <w:lvl w:ilvl="1">
      <w:start w:val="1"/>
      <w:numFmt w:val="decimal"/>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64" w15:restartNumberingAfterBreak="0">
    <w:nsid w:val="5931644E"/>
    <w:multiLevelType w:val="hybridMultilevel"/>
    <w:tmpl w:val="A36A85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594452D6"/>
    <w:multiLevelType w:val="multilevel"/>
    <w:tmpl w:val="54E075E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6" w15:restartNumberingAfterBreak="0">
    <w:nsid w:val="59C8042E"/>
    <w:multiLevelType w:val="hybridMultilevel"/>
    <w:tmpl w:val="0DC0E12C"/>
    <w:lvl w:ilvl="0" w:tplc="73840362">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67" w15:restartNumberingAfterBreak="0">
    <w:nsid w:val="5A412642"/>
    <w:multiLevelType w:val="hybridMultilevel"/>
    <w:tmpl w:val="4380D5CA"/>
    <w:lvl w:ilvl="0" w:tplc="47F6375E">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8"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5D43233C"/>
    <w:multiLevelType w:val="hybridMultilevel"/>
    <w:tmpl w:val="D910FB94"/>
    <w:lvl w:ilvl="0" w:tplc="73840362">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1" w15:restartNumberingAfterBreak="0">
    <w:nsid w:val="5DA55157"/>
    <w:multiLevelType w:val="hybridMultilevel"/>
    <w:tmpl w:val="77DA5B36"/>
    <w:lvl w:ilvl="0" w:tplc="473AFD2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34C072A">
      <w:start w:val="1"/>
      <w:numFmt w:val="decimal"/>
      <w:lvlText w:val="%4."/>
      <w:lvlJc w:val="left"/>
      <w:pPr>
        <w:ind w:left="252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2" w15:restartNumberingAfterBreak="0">
    <w:nsid w:val="5DD61BB2"/>
    <w:multiLevelType w:val="hybridMultilevel"/>
    <w:tmpl w:val="04E896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5E6341E3"/>
    <w:multiLevelType w:val="hybridMultilevel"/>
    <w:tmpl w:val="EA5EDA88"/>
    <w:lvl w:ilvl="0" w:tplc="3718E976">
      <w:start w:val="1"/>
      <w:numFmt w:val="decimal"/>
      <w:lvlText w:val="%1."/>
      <w:lvlJc w:val="left"/>
      <w:pPr>
        <w:ind w:left="532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053"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5E8A13E8"/>
    <w:multiLevelType w:val="multilevel"/>
    <w:tmpl w:val="A2A8A962"/>
    <w:styleLink w:val="WWNum27"/>
    <w:lvl w:ilvl="0">
      <w:start w:val="1"/>
      <w:numFmt w:val="decimal"/>
      <w:lvlText w:val="%1)"/>
      <w:lvlJc w:val="left"/>
      <w:pPr>
        <w:ind w:left="1440" w:hanging="360"/>
      </w:pPr>
      <w:rPr>
        <w:rFonts w:cs="Times New Roman"/>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5" w15:restartNumberingAfterBreak="0">
    <w:nsid w:val="5EA7653C"/>
    <w:multiLevelType w:val="hybridMultilevel"/>
    <w:tmpl w:val="1A94F8FE"/>
    <w:lvl w:ilvl="0" w:tplc="04150011">
      <w:start w:val="1"/>
      <w:numFmt w:val="decimal"/>
      <w:lvlText w:val="%1)"/>
      <w:lvlJc w:val="left"/>
      <w:pPr>
        <w:ind w:left="1485" w:hanging="360"/>
      </w:pPr>
      <w:rPr>
        <w:rFonts w:cs="Times New Roman"/>
      </w:rPr>
    </w:lvl>
    <w:lvl w:ilvl="1" w:tplc="04150019">
      <w:start w:val="1"/>
      <w:numFmt w:val="lowerLetter"/>
      <w:lvlText w:val="%2."/>
      <w:lvlJc w:val="left"/>
      <w:pPr>
        <w:ind w:left="2205" w:hanging="360"/>
      </w:pPr>
      <w:rPr>
        <w:rFonts w:cs="Times New Roman"/>
      </w:rPr>
    </w:lvl>
    <w:lvl w:ilvl="2" w:tplc="0415001B">
      <w:start w:val="1"/>
      <w:numFmt w:val="lowerRoman"/>
      <w:lvlText w:val="%3."/>
      <w:lvlJc w:val="right"/>
      <w:pPr>
        <w:ind w:left="2925" w:hanging="180"/>
      </w:pPr>
      <w:rPr>
        <w:rFonts w:cs="Times New Roman"/>
      </w:rPr>
    </w:lvl>
    <w:lvl w:ilvl="3" w:tplc="0415000F">
      <w:start w:val="1"/>
      <w:numFmt w:val="decimal"/>
      <w:lvlText w:val="%4."/>
      <w:lvlJc w:val="left"/>
      <w:pPr>
        <w:ind w:left="3645" w:hanging="360"/>
      </w:pPr>
      <w:rPr>
        <w:rFonts w:cs="Times New Roman"/>
      </w:rPr>
    </w:lvl>
    <w:lvl w:ilvl="4" w:tplc="04150019">
      <w:start w:val="1"/>
      <w:numFmt w:val="lowerLetter"/>
      <w:lvlText w:val="%5."/>
      <w:lvlJc w:val="left"/>
      <w:pPr>
        <w:ind w:left="4365" w:hanging="360"/>
      </w:pPr>
      <w:rPr>
        <w:rFonts w:cs="Times New Roman"/>
      </w:rPr>
    </w:lvl>
    <w:lvl w:ilvl="5" w:tplc="0415001B">
      <w:start w:val="1"/>
      <w:numFmt w:val="lowerRoman"/>
      <w:lvlText w:val="%6."/>
      <w:lvlJc w:val="right"/>
      <w:pPr>
        <w:ind w:left="5085" w:hanging="180"/>
      </w:pPr>
      <w:rPr>
        <w:rFonts w:cs="Times New Roman"/>
      </w:rPr>
    </w:lvl>
    <w:lvl w:ilvl="6" w:tplc="0415000F">
      <w:start w:val="1"/>
      <w:numFmt w:val="decimal"/>
      <w:lvlText w:val="%7."/>
      <w:lvlJc w:val="left"/>
      <w:pPr>
        <w:ind w:left="5805" w:hanging="360"/>
      </w:pPr>
      <w:rPr>
        <w:rFonts w:cs="Times New Roman"/>
      </w:rPr>
    </w:lvl>
    <w:lvl w:ilvl="7" w:tplc="04150019">
      <w:start w:val="1"/>
      <w:numFmt w:val="lowerLetter"/>
      <w:lvlText w:val="%8."/>
      <w:lvlJc w:val="left"/>
      <w:pPr>
        <w:ind w:left="6525" w:hanging="360"/>
      </w:pPr>
      <w:rPr>
        <w:rFonts w:cs="Times New Roman"/>
      </w:rPr>
    </w:lvl>
    <w:lvl w:ilvl="8" w:tplc="0415001B">
      <w:start w:val="1"/>
      <w:numFmt w:val="lowerRoman"/>
      <w:lvlText w:val="%9."/>
      <w:lvlJc w:val="right"/>
      <w:pPr>
        <w:ind w:left="7245" w:hanging="180"/>
      </w:pPr>
      <w:rPr>
        <w:rFonts w:cs="Times New Roman"/>
      </w:rPr>
    </w:lvl>
  </w:abstractNum>
  <w:abstractNum w:abstractNumId="176" w15:restartNumberingAfterBreak="0">
    <w:nsid w:val="5EC61C78"/>
    <w:multiLevelType w:val="multilevel"/>
    <w:tmpl w:val="B2B2D30E"/>
    <w:styleLink w:val="WWNum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7"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FD0051E"/>
    <w:multiLevelType w:val="hybridMultilevel"/>
    <w:tmpl w:val="F6E4216E"/>
    <w:lvl w:ilvl="0" w:tplc="04150017">
      <w:start w:val="1"/>
      <w:numFmt w:val="lowerLetter"/>
      <w:lvlText w:val="%1)"/>
      <w:lvlJc w:val="left"/>
      <w:pPr>
        <w:ind w:left="2205" w:hanging="360"/>
      </w:pPr>
      <w:rPr>
        <w:rFonts w:cs="Times New Roman"/>
      </w:rPr>
    </w:lvl>
    <w:lvl w:ilvl="1" w:tplc="04150019">
      <w:start w:val="1"/>
      <w:numFmt w:val="lowerLetter"/>
      <w:lvlText w:val="%2."/>
      <w:lvlJc w:val="left"/>
      <w:pPr>
        <w:ind w:left="2925" w:hanging="360"/>
      </w:pPr>
      <w:rPr>
        <w:rFonts w:cs="Times New Roman"/>
      </w:rPr>
    </w:lvl>
    <w:lvl w:ilvl="2" w:tplc="0415001B">
      <w:start w:val="1"/>
      <w:numFmt w:val="lowerRoman"/>
      <w:lvlText w:val="%3."/>
      <w:lvlJc w:val="right"/>
      <w:pPr>
        <w:ind w:left="3645" w:hanging="180"/>
      </w:pPr>
      <w:rPr>
        <w:rFonts w:cs="Times New Roman"/>
      </w:rPr>
    </w:lvl>
    <w:lvl w:ilvl="3" w:tplc="0415000F">
      <w:start w:val="1"/>
      <w:numFmt w:val="decimal"/>
      <w:lvlText w:val="%4."/>
      <w:lvlJc w:val="left"/>
      <w:pPr>
        <w:ind w:left="4365" w:hanging="360"/>
      </w:pPr>
      <w:rPr>
        <w:rFonts w:cs="Times New Roman"/>
      </w:rPr>
    </w:lvl>
    <w:lvl w:ilvl="4" w:tplc="04150019">
      <w:start w:val="1"/>
      <w:numFmt w:val="lowerLetter"/>
      <w:lvlText w:val="%5."/>
      <w:lvlJc w:val="left"/>
      <w:pPr>
        <w:ind w:left="5085" w:hanging="360"/>
      </w:pPr>
      <w:rPr>
        <w:rFonts w:cs="Times New Roman"/>
      </w:rPr>
    </w:lvl>
    <w:lvl w:ilvl="5" w:tplc="0415001B">
      <w:start w:val="1"/>
      <w:numFmt w:val="lowerRoman"/>
      <w:lvlText w:val="%6."/>
      <w:lvlJc w:val="right"/>
      <w:pPr>
        <w:ind w:left="5805" w:hanging="180"/>
      </w:pPr>
      <w:rPr>
        <w:rFonts w:cs="Times New Roman"/>
      </w:rPr>
    </w:lvl>
    <w:lvl w:ilvl="6" w:tplc="0415000F">
      <w:start w:val="1"/>
      <w:numFmt w:val="decimal"/>
      <w:lvlText w:val="%7."/>
      <w:lvlJc w:val="left"/>
      <w:pPr>
        <w:ind w:left="6525" w:hanging="360"/>
      </w:pPr>
      <w:rPr>
        <w:rFonts w:cs="Times New Roman"/>
      </w:rPr>
    </w:lvl>
    <w:lvl w:ilvl="7" w:tplc="04150019">
      <w:start w:val="1"/>
      <w:numFmt w:val="lowerLetter"/>
      <w:lvlText w:val="%8."/>
      <w:lvlJc w:val="left"/>
      <w:pPr>
        <w:ind w:left="7245" w:hanging="360"/>
      </w:pPr>
      <w:rPr>
        <w:rFonts w:cs="Times New Roman"/>
      </w:rPr>
    </w:lvl>
    <w:lvl w:ilvl="8" w:tplc="0415001B">
      <w:start w:val="1"/>
      <w:numFmt w:val="lowerRoman"/>
      <w:lvlText w:val="%9."/>
      <w:lvlJc w:val="right"/>
      <w:pPr>
        <w:ind w:left="7965" w:hanging="180"/>
      </w:pPr>
      <w:rPr>
        <w:rFonts w:cs="Times New Roman"/>
      </w:rPr>
    </w:lvl>
  </w:abstractNum>
  <w:abstractNum w:abstractNumId="179" w15:restartNumberingAfterBreak="0">
    <w:nsid w:val="61024FE2"/>
    <w:multiLevelType w:val="hybridMultilevel"/>
    <w:tmpl w:val="BACA5D32"/>
    <w:lvl w:ilvl="0" w:tplc="04150017">
      <w:start w:val="1"/>
      <w:numFmt w:val="lowerLetter"/>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1" w15:restartNumberingAfterBreak="0">
    <w:nsid w:val="61DF05B1"/>
    <w:multiLevelType w:val="multilevel"/>
    <w:tmpl w:val="C1B284FE"/>
    <w:lvl w:ilvl="0">
      <w:start w:val="1"/>
      <w:numFmt w:val="bullet"/>
      <w:lvlText w:val=""/>
      <w:lvlJc w:val="left"/>
      <w:pPr>
        <w:tabs>
          <w:tab w:val="num" w:pos="283"/>
        </w:tabs>
        <w:ind w:left="566" w:hanging="283"/>
      </w:pPr>
      <w:rPr>
        <w:rFonts w:ascii="Symbol" w:hAnsi="Symbol" w:hint="default"/>
        <w:b/>
        <w:bCs w:val="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182" w15:restartNumberingAfterBreak="0">
    <w:nsid w:val="628F53DA"/>
    <w:multiLevelType w:val="multilevel"/>
    <w:tmpl w:val="452C25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3"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43E6614"/>
    <w:multiLevelType w:val="multilevel"/>
    <w:tmpl w:val="C890DDD4"/>
    <w:lvl w:ilvl="0">
      <w:start w:val="1"/>
      <w:numFmt w:val="bullet"/>
      <w:lvlText w:val=""/>
      <w:lvlJc w:val="left"/>
      <w:pPr>
        <w:tabs>
          <w:tab w:val="num" w:pos="0"/>
        </w:tabs>
        <w:ind w:left="234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5" w15:restartNumberingAfterBreak="0">
    <w:nsid w:val="64666D83"/>
    <w:multiLevelType w:val="hybridMultilevel"/>
    <w:tmpl w:val="19D428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6"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87" w15:restartNumberingAfterBreak="0">
    <w:nsid w:val="676009E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15:restartNumberingAfterBreak="0">
    <w:nsid w:val="67C415DA"/>
    <w:multiLevelType w:val="multilevel"/>
    <w:tmpl w:val="27E84B4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67E03949"/>
    <w:multiLevelType w:val="multilevel"/>
    <w:tmpl w:val="E3CEDFA0"/>
    <w:styleLink w:val="WWNum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0" w15:restartNumberingAfterBreak="0">
    <w:nsid w:val="684C6E01"/>
    <w:multiLevelType w:val="multilevel"/>
    <w:tmpl w:val="F7DEC9D2"/>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1" w15:restartNumberingAfterBreak="0">
    <w:nsid w:val="68891EF3"/>
    <w:multiLevelType w:val="hybridMultilevel"/>
    <w:tmpl w:val="E7761F7E"/>
    <w:lvl w:ilvl="0" w:tplc="9A4E3B86">
      <w:start w:val="1"/>
      <w:numFmt w:val="decimal"/>
      <w:lvlText w:val="%1."/>
      <w:lvlJc w:val="left"/>
      <w:pPr>
        <w:ind w:left="360" w:hanging="360"/>
      </w:pPr>
      <w:rPr>
        <w:rFonts w:eastAsia="Times New Roman" w:cs="Times New Roman"/>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2" w15:restartNumberingAfterBreak="0">
    <w:nsid w:val="693D1BA0"/>
    <w:multiLevelType w:val="hybridMultilevel"/>
    <w:tmpl w:val="D06EBF1C"/>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193" w15:restartNumberingAfterBreak="0">
    <w:nsid w:val="69B35702"/>
    <w:multiLevelType w:val="multilevel"/>
    <w:tmpl w:val="72C093B6"/>
    <w:styleLink w:val="WWNum2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4" w15:restartNumberingAfterBreak="0">
    <w:nsid w:val="6AE779BC"/>
    <w:multiLevelType w:val="hybridMultilevel"/>
    <w:tmpl w:val="69BA6E0A"/>
    <w:lvl w:ilvl="0" w:tplc="F5A69CA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D6B2EBBA">
      <w:start w:val="1"/>
      <w:numFmt w:val="decimal"/>
      <w:lvlText w:val="%4."/>
      <w:lvlJc w:val="left"/>
      <w:pPr>
        <w:ind w:left="36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5"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C5B3D80"/>
    <w:multiLevelType w:val="hybridMultilevel"/>
    <w:tmpl w:val="2CB43F2C"/>
    <w:lvl w:ilvl="0" w:tplc="73840362">
      <w:start w:val="1"/>
      <w:numFmt w:val="bullet"/>
      <w:lvlText w:val=""/>
      <w:lvlJc w:val="left"/>
      <w:pPr>
        <w:ind w:left="3168" w:hanging="360"/>
      </w:pPr>
      <w:rPr>
        <w:rFonts w:ascii="Symbol" w:hAnsi="Symbol" w:hint="default"/>
      </w:rPr>
    </w:lvl>
    <w:lvl w:ilvl="1" w:tplc="04150019">
      <w:start w:val="1"/>
      <w:numFmt w:val="lowerLetter"/>
      <w:lvlText w:val="%2."/>
      <w:lvlJc w:val="left"/>
      <w:pPr>
        <w:ind w:left="3888" w:hanging="360"/>
      </w:pPr>
    </w:lvl>
    <w:lvl w:ilvl="2" w:tplc="0415001B" w:tentative="1">
      <w:start w:val="1"/>
      <w:numFmt w:val="lowerRoman"/>
      <w:lvlText w:val="%3."/>
      <w:lvlJc w:val="right"/>
      <w:pPr>
        <w:ind w:left="4608" w:hanging="180"/>
      </w:pPr>
    </w:lvl>
    <w:lvl w:ilvl="3" w:tplc="0415000F" w:tentative="1">
      <w:start w:val="1"/>
      <w:numFmt w:val="decimal"/>
      <w:lvlText w:val="%4."/>
      <w:lvlJc w:val="left"/>
      <w:pPr>
        <w:ind w:left="5328" w:hanging="360"/>
      </w:pPr>
    </w:lvl>
    <w:lvl w:ilvl="4" w:tplc="04150019" w:tentative="1">
      <w:start w:val="1"/>
      <w:numFmt w:val="lowerLetter"/>
      <w:lvlText w:val="%5."/>
      <w:lvlJc w:val="left"/>
      <w:pPr>
        <w:ind w:left="6048" w:hanging="360"/>
      </w:pPr>
    </w:lvl>
    <w:lvl w:ilvl="5" w:tplc="0415001B" w:tentative="1">
      <w:start w:val="1"/>
      <w:numFmt w:val="lowerRoman"/>
      <w:lvlText w:val="%6."/>
      <w:lvlJc w:val="right"/>
      <w:pPr>
        <w:ind w:left="6768" w:hanging="180"/>
      </w:pPr>
    </w:lvl>
    <w:lvl w:ilvl="6" w:tplc="0415000F" w:tentative="1">
      <w:start w:val="1"/>
      <w:numFmt w:val="decimal"/>
      <w:lvlText w:val="%7."/>
      <w:lvlJc w:val="left"/>
      <w:pPr>
        <w:ind w:left="7488" w:hanging="360"/>
      </w:pPr>
    </w:lvl>
    <w:lvl w:ilvl="7" w:tplc="04150019" w:tentative="1">
      <w:start w:val="1"/>
      <w:numFmt w:val="lowerLetter"/>
      <w:lvlText w:val="%8."/>
      <w:lvlJc w:val="left"/>
      <w:pPr>
        <w:ind w:left="8208" w:hanging="360"/>
      </w:pPr>
    </w:lvl>
    <w:lvl w:ilvl="8" w:tplc="0415001B" w:tentative="1">
      <w:start w:val="1"/>
      <w:numFmt w:val="lowerRoman"/>
      <w:lvlText w:val="%9."/>
      <w:lvlJc w:val="right"/>
      <w:pPr>
        <w:ind w:left="8928" w:hanging="180"/>
      </w:pPr>
    </w:lvl>
  </w:abstractNum>
  <w:abstractNum w:abstractNumId="197"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8"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6DBE710C"/>
    <w:multiLevelType w:val="hybridMultilevel"/>
    <w:tmpl w:val="B8F655BA"/>
    <w:lvl w:ilvl="0" w:tplc="5A40A498">
      <w:start w:val="5"/>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0" w15:restartNumberingAfterBreak="0">
    <w:nsid w:val="6DE37964"/>
    <w:multiLevelType w:val="hybridMultilevel"/>
    <w:tmpl w:val="A1C81B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6F7C38EE"/>
    <w:multiLevelType w:val="hybridMultilevel"/>
    <w:tmpl w:val="1858378A"/>
    <w:lvl w:ilvl="0" w:tplc="F62A471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2" w15:restartNumberingAfterBreak="0">
    <w:nsid w:val="6FBE0DB2"/>
    <w:multiLevelType w:val="multilevel"/>
    <w:tmpl w:val="142E73F4"/>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3" w15:restartNumberingAfterBreak="0">
    <w:nsid w:val="70263C27"/>
    <w:multiLevelType w:val="hybridMultilevel"/>
    <w:tmpl w:val="8CCCFCD6"/>
    <w:lvl w:ilvl="0" w:tplc="5EB82C2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4" w15:restartNumberingAfterBreak="0">
    <w:nsid w:val="71DE2E63"/>
    <w:multiLevelType w:val="hybridMultilevel"/>
    <w:tmpl w:val="16621ACC"/>
    <w:lvl w:ilvl="0" w:tplc="4C98F7B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5" w15:restartNumberingAfterBreak="0">
    <w:nsid w:val="723528EB"/>
    <w:multiLevelType w:val="hybridMultilevel"/>
    <w:tmpl w:val="41023942"/>
    <w:lvl w:ilvl="0" w:tplc="57F24C2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6" w15:restartNumberingAfterBreak="0">
    <w:nsid w:val="727F38B1"/>
    <w:multiLevelType w:val="hybridMultilevel"/>
    <w:tmpl w:val="58D8CB0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3B71490"/>
    <w:multiLevelType w:val="hybridMultilevel"/>
    <w:tmpl w:val="716EEA40"/>
    <w:lvl w:ilvl="0" w:tplc="4C4C5C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8" w15:restartNumberingAfterBreak="0">
    <w:nsid w:val="73F43BA9"/>
    <w:multiLevelType w:val="multilevel"/>
    <w:tmpl w:val="8D82551A"/>
    <w:lvl w:ilvl="0">
      <w:start w:val="1"/>
      <w:numFmt w:val="bullet"/>
      <w:lvlText w:val=""/>
      <w:lvlJc w:val="left"/>
      <w:pPr>
        <w:tabs>
          <w:tab w:val="num" w:pos="283"/>
        </w:tabs>
        <w:ind w:left="566" w:hanging="283"/>
      </w:pPr>
      <w:rPr>
        <w:rFonts w:ascii="Symbol" w:hAnsi="Symbol" w:hint="default"/>
        <w:b/>
        <w:bCs w:val="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09" w15:restartNumberingAfterBreak="0">
    <w:nsid w:val="7492590B"/>
    <w:multiLevelType w:val="hybridMultilevel"/>
    <w:tmpl w:val="72F0F4C2"/>
    <w:lvl w:ilvl="0" w:tplc="6DBAD6EA">
      <w:start w:val="1"/>
      <w:numFmt w:val="decimal"/>
      <w:lvlText w:val="%1)"/>
      <w:lvlJc w:val="left"/>
      <w:pPr>
        <w:tabs>
          <w:tab w:val="num" w:pos="720"/>
        </w:tabs>
        <w:ind w:left="720" w:hanging="360"/>
      </w:pPr>
      <w:rPr>
        <w:rFonts w:ascii="Verdana" w:eastAsia="Times New Roman" w:hAnsi="Verdana" w:cs="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E2C084F6">
      <w:start w:val="1"/>
      <w:numFmt w:val="lowerLetter"/>
      <w:lvlText w:val="%3)"/>
      <w:lvlJc w:val="left"/>
      <w:pPr>
        <w:ind w:left="2160" w:hanging="360"/>
      </w:pPr>
      <w:rPr>
        <w:rFont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5143EFE"/>
    <w:multiLevelType w:val="multilevel"/>
    <w:tmpl w:val="0415001D"/>
    <w:styleLink w:val="Sty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1" w15:restartNumberingAfterBreak="0">
    <w:nsid w:val="76806B7C"/>
    <w:multiLevelType w:val="multilevel"/>
    <w:tmpl w:val="887A37F8"/>
    <w:styleLink w:val="WWNum1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2" w15:restartNumberingAfterBreak="0">
    <w:nsid w:val="769D4822"/>
    <w:multiLevelType w:val="hybridMultilevel"/>
    <w:tmpl w:val="0070047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3" w15:restartNumberingAfterBreak="0">
    <w:nsid w:val="76C2336B"/>
    <w:multiLevelType w:val="multilevel"/>
    <w:tmpl w:val="A99401A4"/>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4" w15:restartNumberingAfterBreak="0">
    <w:nsid w:val="790E640E"/>
    <w:multiLevelType w:val="hybridMultilevel"/>
    <w:tmpl w:val="546AEAB6"/>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5" w15:restartNumberingAfterBreak="0">
    <w:nsid w:val="794763FE"/>
    <w:multiLevelType w:val="multilevel"/>
    <w:tmpl w:val="9BFCB6D8"/>
    <w:lvl w:ilvl="0">
      <w:start w:val="1"/>
      <w:numFmt w:val="lowerLetter"/>
      <w:lvlText w:val="%1)"/>
      <w:lvlJc w:val="left"/>
      <w:pPr>
        <w:ind w:left="1440" w:hanging="360"/>
      </w:pPr>
      <w:rPr>
        <w:rFonts w:cs="Times New Roman"/>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6" w15:restartNumberingAfterBreak="0">
    <w:nsid w:val="79574376"/>
    <w:multiLevelType w:val="multilevel"/>
    <w:tmpl w:val="8828F71A"/>
    <w:styleLink w:val="WWNum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7" w15:restartNumberingAfterBreak="0">
    <w:nsid w:val="79AE4E22"/>
    <w:multiLevelType w:val="hybridMultilevel"/>
    <w:tmpl w:val="8A1CC444"/>
    <w:lvl w:ilvl="0" w:tplc="153039F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A8D35C3"/>
    <w:multiLevelType w:val="multilevel"/>
    <w:tmpl w:val="70D8955C"/>
    <w:lvl w:ilvl="0">
      <w:start w:val="1"/>
      <w:numFmt w:val="decimal"/>
      <w:lvlText w:val="%1."/>
      <w:lvlJc w:val="left"/>
      <w:pPr>
        <w:tabs>
          <w:tab w:val="num" w:pos="1647"/>
        </w:tabs>
        <w:ind w:left="1647" w:hanging="567"/>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0" w15:restartNumberingAfterBreak="0">
    <w:nsid w:val="7B0B2DC7"/>
    <w:multiLevelType w:val="multilevel"/>
    <w:tmpl w:val="EDBE46CA"/>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21" w15:restartNumberingAfterBreak="0">
    <w:nsid w:val="7B1641A2"/>
    <w:multiLevelType w:val="hybridMultilevel"/>
    <w:tmpl w:val="1610DE4A"/>
    <w:lvl w:ilvl="0" w:tplc="76F86CD2">
      <w:start w:val="1"/>
      <w:numFmt w:val="decimal"/>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2" w15:restartNumberingAfterBreak="0">
    <w:nsid w:val="7BC746B7"/>
    <w:multiLevelType w:val="hybridMultilevel"/>
    <w:tmpl w:val="3B28C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4" w15:restartNumberingAfterBreak="0">
    <w:nsid w:val="7D050369"/>
    <w:multiLevelType w:val="hybridMultilevel"/>
    <w:tmpl w:val="FEB05E88"/>
    <w:lvl w:ilvl="0" w:tplc="227075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352"/>
        </w:tabs>
        <w:ind w:left="1352"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5" w15:restartNumberingAfterBreak="0">
    <w:nsid w:val="7D1676D5"/>
    <w:multiLevelType w:val="multilevel"/>
    <w:tmpl w:val="20327BC4"/>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26"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7"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228" w15:restartNumberingAfterBreak="0">
    <w:nsid w:val="7F9E3045"/>
    <w:multiLevelType w:val="multilevel"/>
    <w:tmpl w:val="F4E21C8A"/>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229" w15:restartNumberingAfterBreak="0">
    <w:nsid w:val="7FBC21F6"/>
    <w:multiLevelType w:val="hybridMultilevel"/>
    <w:tmpl w:val="00B0BC2E"/>
    <w:lvl w:ilvl="0" w:tplc="AA8679CC">
      <w:start w:val="1"/>
      <w:numFmt w:val="bullet"/>
      <w:lvlText w:val=""/>
      <w:lvlJc w:val="left"/>
      <w:pPr>
        <w:ind w:left="1785" w:hanging="360"/>
      </w:pPr>
      <w:rPr>
        <w:rFonts w:ascii="Symbol" w:hAnsi="Symbol" w:hint="default"/>
        <w:color w:val="auto"/>
      </w:rPr>
    </w:lvl>
    <w:lvl w:ilvl="1" w:tplc="FFFFFFFF">
      <w:start w:val="1"/>
      <w:numFmt w:val="bullet"/>
      <w:lvlText w:val="o"/>
      <w:lvlJc w:val="left"/>
      <w:pPr>
        <w:ind w:left="2505" w:hanging="360"/>
      </w:pPr>
      <w:rPr>
        <w:rFonts w:ascii="Courier New" w:hAnsi="Courier New" w:cs="Courier New" w:hint="default"/>
      </w:rPr>
    </w:lvl>
    <w:lvl w:ilvl="2" w:tplc="FFFFFFFF">
      <w:start w:val="1"/>
      <w:numFmt w:val="bullet"/>
      <w:lvlText w:val=""/>
      <w:lvlJc w:val="left"/>
      <w:pPr>
        <w:ind w:left="3225" w:hanging="360"/>
      </w:pPr>
      <w:rPr>
        <w:rFonts w:ascii="Wingdings" w:hAnsi="Wingdings" w:hint="default"/>
      </w:rPr>
    </w:lvl>
    <w:lvl w:ilvl="3" w:tplc="FFFFFFFF" w:tentative="1">
      <w:start w:val="1"/>
      <w:numFmt w:val="bullet"/>
      <w:lvlText w:val=""/>
      <w:lvlJc w:val="left"/>
      <w:pPr>
        <w:ind w:left="3945" w:hanging="360"/>
      </w:pPr>
      <w:rPr>
        <w:rFonts w:ascii="Symbol" w:hAnsi="Symbol" w:hint="default"/>
      </w:rPr>
    </w:lvl>
    <w:lvl w:ilvl="4" w:tplc="FFFFFFFF" w:tentative="1">
      <w:start w:val="1"/>
      <w:numFmt w:val="bullet"/>
      <w:lvlText w:val="o"/>
      <w:lvlJc w:val="left"/>
      <w:pPr>
        <w:ind w:left="4665" w:hanging="360"/>
      </w:pPr>
      <w:rPr>
        <w:rFonts w:ascii="Courier New" w:hAnsi="Courier New" w:cs="Courier New" w:hint="default"/>
      </w:rPr>
    </w:lvl>
    <w:lvl w:ilvl="5" w:tplc="FFFFFFFF" w:tentative="1">
      <w:start w:val="1"/>
      <w:numFmt w:val="bullet"/>
      <w:lvlText w:val=""/>
      <w:lvlJc w:val="left"/>
      <w:pPr>
        <w:ind w:left="5385" w:hanging="360"/>
      </w:pPr>
      <w:rPr>
        <w:rFonts w:ascii="Wingdings" w:hAnsi="Wingdings" w:hint="default"/>
      </w:rPr>
    </w:lvl>
    <w:lvl w:ilvl="6" w:tplc="FFFFFFFF" w:tentative="1">
      <w:start w:val="1"/>
      <w:numFmt w:val="bullet"/>
      <w:lvlText w:val=""/>
      <w:lvlJc w:val="left"/>
      <w:pPr>
        <w:ind w:left="6105" w:hanging="360"/>
      </w:pPr>
      <w:rPr>
        <w:rFonts w:ascii="Symbol" w:hAnsi="Symbol" w:hint="default"/>
      </w:rPr>
    </w:lvl>
    <w:lvl w:ilvl="7" w:tplc="FFFFFFFF" w:tentative="1">
      <w:start w:val="1"/>
      <w:numFmt w:val="bullet"/>
      <w:lvlText w:val="o"/>
      <w:lvlJc w:val="left"/>
      <w:pPr>
        <w:ind w:left="6825" w:hanging="360"/>
      </w:pPr>
      <w:rPr>
        <w:rFonts w:ascii="Courier New" w:hAnsi="Courier New" w:cs="Courier New" w:hint="default"/>
      </w:rPr>
    </w:lvl>
    <w:lvl w:ilvl="8" w:tplc="FFFFFFFF" w:tentative="1">
      <w:start w:val="1"/>
      <w:numFmt w:val="bullet"/>
      <w:lvlText w:val=""/>
      <w:lvlJc w:val="left"/>
      <w:pPr>
        <w:ind w:left="7545" w:hanging="360"/>
      </w:pPr>
      <w:rPr>
        <w:rFonts w:ascii="Wingdings" w:hAnsi="Wingdings" w:hint="default"/>
      </w:rPr>
    </w:lvl>
  </w:abstractNum>
  <w:num w:numId="1" w16cid:durableId="1135947314">
    <w:abstractNumId w:val="59"/>
  </w:num>
  <w:num w:numId="2" w16cid:durableId="1259682717">
    <w:abstractNumId w:val="5"/>
  </w:num>
  <w:num w:numId="3" w16cid:durableId="1214544635">
    <w:abstractNumId w:val="123"/>
  </w:num>
  <w:num w:numId="4" w16cid:durableId="1925842015">
    <w:abstractNumId w:val="159"/>
  </w:num>
  <w:num w:numId="5" w16cid:durableId="461073174">
    <w:abstractNumId w:val="39"/>
  </w:num>
  <w:num w:numId="6" w16cid:durableId="658702544">
    <w:abstractNumId w:val="83"/>
  </w:num>
  <w:num w:numId="7" w16cid:durableId="140780131">
    <w:abstractNumId w:val="130"/>
  </w:num>
  <w:num w:numId="8" w16cid:durableId="448087238">
    <w:abstractNumId w:val="180"/>
  </w:num>
  <w:num w:numId="9" w16cid:durableId="1450201033">
    <w:abstractNumId w:val="108"/>
  </w:num>
  <w:num w:numId="10" w16cid:durableId="1471484382">
    <w:abstractNumId w:val="223"/>
  </w:num>
  <w:num w:numId="11" w16cid:durableId="1829396908">
    <w:abstractNumId w:val="61"/>
  </w:num>
  <w:num w:numId="12" w16cid:durableId="874151335">
    <w:abstractNumId w:val="195"/>
  </w:num>
  <w:num w:numId="13" w16cid:durableId="765417781">
    <w:abstractNumId w:val="177"/>
  </w:num>
  <w:num w:numId="14" w16cid:durableId="1277102048">
    <w:abstractNumId w:val="34"/>
  </w:num>
  <w:num w:numId="15" w16cid:durableId="1745714902">
    <w:abstractNumId w:val="218"/>
  </w:num>
  <w:num w:numId="16" w16cid:durableId="587662178">
    <w:abstractNumId w:val="168"/>
  </w:num>
  <w:num w:numId="17" w16cid:durableId="2004815866">
    <w:abstractNumId w:val="32"/>
  </w:num>
  <w:num w:numId="18" w16cid:durableId="1488324530">
    <w:abstractNumId w:val="120"/>
  </w:num>
  <w:num w:numId="19" w16cid:durableId="1371565932">
    <w:abstractNumId w:val="169"/>
  </w:num>
  <w:num w:numId="20" w16cid:durableId="501894963">
    <w:abstractNumId w:val="197"/>
  </w:num>
  <w:num w:numId="21" w16cid:durableId="1654985606">
    <w:abstractNumId w:val="128"/>
  </w:num>
  <w:num w:numId="22" w16cid:durableId="733429177">
    <w:abstractNumId w:val="183"/>
  </w:num>
  <w:num w:numId="23" w16cid:durableId="356197057">
    <w:abstractNumId w:val="153"/>
  </w:num>
  <w:num w:numId="24" w16cid:durableId="2119983494">
    <w:abstractNumId w:val="124"/>
  </w:num>
  <w:num w:numId="25" w16cid:durableId="1091513633">
    <w:abstractNumId w:val="69"/>
  </w:num>
  <w:num w:numId="26" w16cid:durableId="116147612">
    <w:abstractNumId w:val="73"/>
  </w:num>
  <w:num w:numId="27" w16cid:durableId="267322701">
    <w:abstractNumId w:val="82"/>
  </w:num>
  <w:num w:numId="28" w16cid:durableId="1021660389">
    <w:abstractNumId w:val="43"/>
  </w:num>
  <w:num w:numId="29" w16cid:durableId="346180676">
    <w:abstractNumId w:val="141"/>
  </w:num>
  <w:num w:numId="30" w16cid:durableId="1358239143">
    <w:abstractNumId w:val="103"/>
  </w:num>
  <w:num w:numId="31" w16cid:durableId="92113707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795429">
    <w:abstractNumId w:val="144"/>
  </w:num>
  <w:num w:numId="33" w16cid:durableId="1360816081">
    <w:abstractNumId w:val="102"/>
  </w:num>
  <w:num w:numId="34" w16cid:durableId="446046538">
    <w:abstractNumId w:val="127"/>
  </w:num>
  <w:num w:numId="35" w16cid:durableId="1720745821">
    <w:abstractNumId w:val="176"/>
  </w:num>
  <w:num w:numId="36" w16cid:durableId="1695420998">
    <w:abstractNumId w:val="89"/>
  </w:num>
  <w:num w:numId="37" w16cid:durableId="2060547224">
    <w:abstractNumId w:val="48"/>
  </w:num>
  <w:num w:numId="38" w16cid:durableId="794056789">
    <w:abstractNumId w:val="24"/>
  </w:num>
  <w:num w:numId="39" w16cid:durableId="187792946">
    <w:abstractNumId w:val="85"/>
  </w:num>
  <w:num w:numId="40" w16cid:durableId="1869443251">
    <w:abstractNumId w:val="54"/>
  </w:num>
  <w:num w:numId="41" w16cid:durableId="1265767822">
    <w:abstractNumId w:val="220"/>
  </w:num>
  <w:num w:numId="42" w16cid:durableId="1763721475">
    <w:abstractNumId w:val="50"/>
  </w:num>
  <w:num w:numId="43" w16cid:durableId="336075329">
    <w:abstractNumId w:val="122"/>
  </w:num>
  <w:num w:numId="44" w16cid:durableId="69691813">
    <w:abstractNumId w:val="202"/>
  </w:num>
  <w:num w:numId="45" w16cid:durableId="1181746995">
    <w:abstractNumId w:val="213"/>
  </w:num>
  <w:num w:numId="46" w16cid:durableId="92633325">
    <w:abstractNumId w:val="58"/>
  </w:num>
  <w:num w:numId="47" w16cid:durableId="1658655118">
    <w:abstractNumId w:val="90"/>
  </w:num>
  <w:num w:numId="48" w16cid:durableId="1527908073">
    <w:abstractNumId w:val="211"/>
  </w:num>
  <w:num w:numId="49" w16cid:durableId="95059748">
    <w:abstractNumId w:val="148"/>
  </w:num>
  <w:num w:numId="50" w16cid:durableId="1101880746">
    <w:abstractNumId w:val="190"/>
  </w:num>
  <w:num w:numId="51" w16cid:durableId="1140683642">
    <w:abstractNumId w:val="45"/>
  </w:num>
  <w:num w:numId="52" w16cid:durableId="661740709">
    <w:abstractNumId w:val="189"/>
  </w:num>
  <w:num w:numId="53" w16cid:durableId="1143422996">
    <w:abstractNumId w:val="110"/>
  </w:num>
  <w:num w:numId="54" w16cid:durableId="1561985298">
    <w:abstractNumId w:val="193"/>
  </w:num>
  <w:num w:numId="55" w16cid:durableId="1856840797">
    <w:abstractNumId w:val="78"/>
  </w:num>
  <w:num w:numId="56" w16cid:durableId="265037931">
    <w:abstractNumId w:val="174"/>
  </w:num>
  <w:num w:numId="57" w16cid:durableId="571504603">
    <w:abstractNumId w:val="143"/>
  </w:num>
  <w:num w:numId="58" w16cid:durableId="885990608">
    <w:abstractNumId w:val="36"/>
  </w:num>
  <w:num w:numId="59" w16cid:durableId="75714804">
    <w:abstractNumId w:val="150"/>
  </w:num>
  <w:num w:numId="60" w16cid:durableId="916136736">
    <w:abstractNumId w:val="51"/>
  </w:num>
  <w:num w:numId="61" w16cid:durableId="1227373871">
    <w:abstractNumId w:val="225"/>
  </w:num>
  <w:num w:numId="62" w16cid:durableId="1269046519">
    <w:abstractNumId w:val="163"/>
  </w:num>
  <w:num w:numId="63" w16cid:durableId="374892903">
    <w:abstractNumId w:val="53"/>
  </w:num>
  <w:num w:numId="64" w16cid:durableId="2003704260">
    <w:abstractNumId w:val="68"/>
  </w:num>
  <w:num w:numId="65" w16cid:durableId="961424246">
    <w:abstractNumId w:val="91"/>
  </w:num>
  <w:num w:numId="66" w16cid:durableId="889801330">
    <w:abstractNumId w:val="216"/>
  </w:num>
  <w:num w:numId="67" w16cid:durableId="1832524190">
    <w:abstractNumId w:val="135"/>
  </w:num>
  <w:num w:numId="68" w16cid:durableId="604188316">
    <w:abstractNumId w:val="0"/>
  </w:num>
  <w:num w:numId="69" w16cid:durableId="1406300824">
    <w:abstractNumId w:val="3"/>
  </w:num>
  <w:num w:numId="70" w16cid:durableId="1137529396">
    <w:abstractNumId w:val="2"/>
  </w:num>
  <w:num w:numId="71" w16cid:durableId="591161912">
    <w:abstractNumId w:val="1"/>
  </w:num>
  <w:num w:numId="72" w16cid:durableId="1274242826">
    <w:abstractNumId w:val="140"/>
  </w:num>
  <w:num w:numId="73" w16cid:durableId="1647734573">
    <w:abstractNumId w:val="210"/>
  </w:num>
  <w:num w:numId="74" w16cid:durableId="1566649955">
    <w:abstractNumId w:val="173"/>
  </w:num>
  <w:num w:numId="75" w16cid:durableId="455875440">
    <w:abstractNumId w:val="185"/>
  </w:num>
  <w:num w:numId="76" w16cid:durableId="1886289057">
    <w:abstractNumId w:val="49"/>
  </w:num>
  <w:num w:numId="77" w16cid:durableId="1417282040">
    <w:abstractNumId w:val="131"/>
  </w:num>
  <w:num w:numId="78" w16cid:durableId="2138840582">
    <w:abstractNumId w:val="29"/>
  </w:num>
  <w:num w:numId="79" w16cid:durableId="301233901">
    <w:abstractNumId w:val="97"/>
  </w:num>
  <w:num w:numId="80" w16cid:durableId="994332643">
    <w:abstractNumId w:val="23"/>
  </w:num>
  <w:num w:numId="81" w16cid:durableId="281620018">
    <w:abstractNumId w:val="212"/>
  </w:num>
  <w:num w:numId="82" w16cid:durableId="1343439298">
    <w:abstractNumId w:val="111"/>
  </w:num>
  <w:num w:numId="83" w16cid:durableId="1886523415">
    <w:abstractNumId w:val="157"/>
  </w:num>
  <w:num w:numId="84" w16cid:durableId="1449426201">
    <w:abstractNumId w:val="26"/>
  </w:num>
  <w:num w:numId="85" w16cid:durableId="241791389">
    <w:abstractNumId w:val="166"/>
  </w:num>
  <w:num w:numId="86" w16cid:durableId="304899083">
    <w:abstractNumId w:val="52"/>
  </w:num>
  <w:num w:numId="87" w16cid:durableId="872959521">
    <w:abstractNumId w:val="70"/>
  </w:num>
  <w:num w:numId="88" w16cid:durableId="2005888158">
    <w:abstractNumId w:val="224"/>
  </w:num>
  <w:num w:numId="89" w16cid:durableId="414129556">
    <w:abstractNumId w:val="209"/>
  </w:num>
  <w:num w:numId="90" w16cid:durableId="239873012">
    <w:abstractNumId w:val="222"/>
  </w:num>
  <w:num w:numId="91" w16cid:durableId="119264928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05899774">
    <w:abstractNumId w:val="126"/>
  </w:num>
  <w:num w:numId="93" w16cid:durableId="1483155209">
    <w:abstractNumId w:val="99"/>
  </w:num>
  <w:num w:numId="94" w16cid:durableId="141047333">
    <w:abstractNumId w:val="94"/>
  </w:num>
  <w:num w:numId="95" w16cid:durableId="1727953871">
    <w:abstractNumId w:val="217"/>
  </w:num>
  <w:num w:numId="96" w16cid:durableId="1846553938">
    <w:abstractNumId w:val="119"/>
  </w:num>
  <w:num w:numId="97" w16cid:durableId="1271859816">
    <w:abstractNumId w:val="116"/>
  </w:num>
  <w:num w:numId="98" w16cid:durableId="295450582">
    <w:abstractNumId w:val="215"/>
  </w:num>
  <w:num w:numId="99" w16cid:durableId="535889991">
    <w:abstractNumId w:val="179"/>
  </w:num>
  <w:num w:numId="100" w16cid:durableId="1361932773">
    <w:abstractNumId w:val="196"/>
  </w:num>
  <w:num w:numId="101" w16cid:durableId="147595315">
    <w:abstractNumId w:val="65"/>
  </w:num>
  <w:num w:numId="102" w16cid:durableId="1424910898">
    <w:abstractNumId w:val="71"/>
  </w:num>
  <w:num w:numId="103" w16cid:durableId="116340105">
    <w:abstractNumId w:val="93"/>
  </w:num>
  <w:num w:numId="104" w16cid:durableId="605190496">
    <w:abstractNumId w:val="31"/>
  </w:num>
  <w:num w:numId="105" w16cid:durableId="266350132">
    <w:abstractNumId w:val="56"/>
  </w:num>
  <w:num w:numId="106" w16cid:durableId="181432952">
    <w:abstractNumId w:val="139"/>
  </w:num>
  <w:num w:numId="107" w16cid:durableId="1663312766">
    <w:abstractNumId w:val="77"/>
  </w:num>
  <w:num w:numId="108" w16cid:durableId="443891450">
    <w:abstractNumId w:val="229"/>
  </w:num>
  <w:num w:numId="109" w16cid:durableId="1664625288">
    <w:abstractNumId w:val="170"/>
  </w:num>
  <w:num w:numId="110" w16cid:durableId="1374771717">
    <w:abstractNumId w:val="200"/>
  </w:num>
  <w:num w:numId="111" w16cid:durableId="165898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623002551">
    <w:abstractNumId w:val="40"/>
  </w:num>
  <w:num w:numId="113" w16cid:durableId="2056654039">
    <w:abstractNumId w:val="158"/>
  </w:num>
  <w:num w:numId="114" w16cid:durableId="1388803615">
    <w:abstractNumId w:val="66"/>
  </w:num>
  <w:num w:numId="115" w16cid:durableId="497968768">
    <w:abstractNumId w:val="152"/>
  </w:num>
  <w:num w:numId="116" w16cid:durableId="2109497775">
    <w:abstractNumId w:val="142"/>
  </w:num>
  <w:num w:numId="117" w16cid:durableId="1833252109">
    <w:abstractNumId w:val="44"/>
  </w:num>
  <w:num w:numId="118" w16cid:durableId="1703090201">
    <w:abstractNumId w:val="206"/>
  </w:num>
  <w:num w:numId="119" w16cid:durableId="477455299">
    <w:abstractNumId w:val="154"/>
  </w:num>
  <w:num w:numId="120" w16cid:durableId="1082920286">
    <w:abstractNumId w:val="19"/>
  </w:num>
  <w:num w:numId="121" w16cid:durableId="215746261">
    <w:abstractNumId w:val="20"/>
  </w:num>
  <w:num w:numId="122" w16cid:durableId="350377318">
    <w:abstractNumId w:val="181"/>
  </w:num>
  <w:num w:numId="123" w16cid:durableId="234826435">
    <w:abstractNumId w:val="208"/>
  </w:num>
  <w:num w:numId="124" w16cid:durableId="1877692464">
    <w:abstractNumId w:val="192"/>
  </w:num>
  <w:num w:numId="125" w16cid:durableId="1113208951">
    <w:abstractNumId w:val="221"/>
  </w:num>
  <w:num w:numId="126" w16cid:durableId="1609309562">
    <w:abstractNumId w:val="25"/>
  </w:num>
  <w:num w:numId="127" w16cid:durableId="664356535">
    <w:abstractNumId w:val="74"/>
  </w:num>
  <w:num w:numId="128" w16cid:durableId="1999842975">
    <w:abstractNumId w:val="105"/>
  </w:num>
  <w:num w:numId="129" w16cid:durableId="192305864">
    <w:abstractNumId w:val="22"/>
  </w:num>
  <w:num w:numId="130" w16cid:durableId="1938562871">
    <w:abstractNumId w:val="92"/>
  </w:num>
  <w:num w:numId="131" w16cid:durableId="1773474207">
    <w:abstractNumId w:val="107"/>
  </w:num>
  <w:num w:numId="132" w16cid:durableId="1728725452">
    <w:abstractNumId w:val="214"/>
  </w:num>
  <w:num w:numId="133" w16cid:durableId="998927058">
    <w:abstractNumId w:val="136"/>
  </w:num>
  <w:num w:numId="134" w16cid:durableId="980840515">
    <w:abstractNumId w:val="121"/>
  </w:num>
  <w:num w:numId="135" w16cid:durableId="1964655169">
    <w:abstractNumId w:val="207"/>
  </w:num>
  <w:num w:numId="136" w16cid:durableId="1990941898">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5713998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78610221">
    <w:abstractNumId w:val="102"/>
  </w:num>
  <w:num w:numId="139" w16cid:durableId="17985866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0814452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0171996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81974202">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1401671">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7493895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8982473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73003570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601916012">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42974337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201210214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68408507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917534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41083570">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8538796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41029997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427424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655378626">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6657393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8374751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39540242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76098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35569493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44811287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54325371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61239304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3632498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81514714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70727621">
    <w:abstractNumId w:val="1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209396820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09597583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50521742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2373268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21208360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9083724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74598454">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908455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0197677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20071247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335092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44757986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07636450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60603639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0727803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90480390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90225976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04334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305508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0491315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205611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24131988">
    <w:abstractNumId w:val="165"/>
  </w:num>
  <w:num w:numId="190" w16cid:durableId="1578903939">
    <w:abstractNumId w:val="98"/>
  </w:num>
  <w:num w:numId="191" w16cid:durableId="1111247860">
    <w:abstractNumId w:val="132"/>
  </w:num>
  <w:num w:numId="192" w16cid:durableId="2016300336">
    <w:abstractNumId w:val="184"/>
  </w:num>
  <w:num w:numId="193" w16cid:durableId="56324864">
    <w:abstractNumId w:val="188"/>
  </w:num>
  <w:num w:numId="194" w16cid:durableId="249777858">
    <w:abstractNumId w:val="109"/>
  </w:num>
  <w:num w:numId="195" w16cid:durableId="317463664">
    <w:abstractNumId w:val="219"/>
  </w:num>
  <w:num w:numId="196" w16cid:durableId="275602601">
    <w:abstractNumId w:val="113"/>
  </w:num>
  <w:num w:numId="197" w16cid:durableId="95760257">
    <w:abstractNumId w:val="33"/>
  </w:num>
  <w:num w:numId="198" w16cid:durableId="446581796">
    <w:abstractNumId w:val="67"/>
  </w:num>
  <w:num w:numId="199" w16cid:durableId="75443391">
    <w:abstractNumId w:val="79"/>
  </w:num>
  <w:num w:numId="200" w16cid:durableId="216742634">
    <w:abstractNumId w:val="63"/>
  </w:num>
  <w:num w:numId="201" w16cid:durableId="491412621">
    <w:abstractNumId w:val="149"/>
  </w:num>
  <w:num w:numId="202" w16cid:durableId="1539390188">
    <w:abstractNumId w:val="138"/>
  </w:num>
  <w:num w:numId="203" w16cid:durableId="117182779">
    <w:abstractNumId w:val="87"/>
  </w:num>
  <w:num w:numId="204" w16cid:durableId="550577586">
    <w:abstractNumId w:val="117"/>
  </w:num>
  <w:num w:numId="205" w16cid:durableId="787312428">
    <w:abstractNumId w:val="21"/>
  </w:num>
  <w:num w:numId="206" w16cid:durableId="1371150220">
    <w:abstractNumId w:val="101"/>
  </w:num>
  <w:num w:numId="207" w16cid:durableId="1399785386">
    <w:abstractNumId w:val="147"/>
  </w:num>
  <w:num w:numId="208" w16cid:durableId="354310289">
    <w:abstractNumId w:val="27"/>
  </w:num>
  <w:num w:numId="209" w16cid:durableId="128285582">
    <w:abstractNumId w:val="182"/>
  </w:num>
  <w:num w:numId="210" w16cid:durableId="1315984321">
    <w:abstractNumId w:val="46"/>
  </w:num>
  <w:num w:numId="211" w16cid:durableId="632684942">
    <w:abstractNumId w:val="160"/>
  </w:num>
  <w:num w:numId="212" w16cid:durableId="301278377">
    <w:abstractNumId w:val="118"/>
  </w:num>
  <w:num w:numId="213" w16cid:durableId="50664115">
    <w:abstractNumId w:val="171"/>
  </w:num>
  <w:num w:numId="214" w16cid:durableId="2141992359">
    <w:abstractNumId w:val="137"/>
  </w:num>
  <w:num w:numId="215" w16cid:durableId="12584465">
    <w:abstractNumId w:val="30"/>
  </w:num>
  <w:num w:numId="216" w16cid:durableId="2063207403">
    <w:abstractNumId w:val="37"/>
  </w:num>
  <w:num w:numId="217" w16cid:durableId="2065642986">
    <w:abstractNumId w:val="164"/>
  </w:num>
  <w:num w:numId="218" w16cid:durableId="123934076">
    <w:abstractNumId w:val="112"/>
  </w:num>
  <w:num w:numId="219" w16cid:durableId="2071221162">
    <w:abstractNumId w:val="191"/>
  </w:num>
  <w:num w:numId="220" w16cid:durableId="1770275203">
    <w:abstractNumId w:val="115"/>
  </w:num>
  <w:num w:numId="221" w16cid:durableId="99297509">
    <w:abstractNumId w:val="75"/>
  </w:num>
  <w:num w:numId="222" w16cid:durableId="420368710">
    <w:abstractNumId w:val="194"/>
  </w:num>
  <w:num w:numId="223" w16cid:durableId="714159928">
    <w:abstractNumId w:val="203"/>
  </w:num>
  <w:num w:numId="224" w16cid:durableId="450637148">
    <w:abstractNumId w:val="204"/>
  </w:num>
  <w:num w:numId="225" w16cid:durableId="1706175739">
    <w:abstractNumId w:val="114"/>
  </w:num>
  <w:num w:numId="226" w16cid:durableId="1157921739">
    <w:abstractNumId w:val="96"/>
  </w:num>
  <w:num w:numId="227" w16cid:durableId="2057241667">
    <w:abstractNumId w:val="162"/>
  </w:num>
  <w:num w:numId="228" w16cid:durableId="220867449">
    <w:abstractNumId w:val="201"/>
  </w:num>
  <w:num w:numId="229" w16cid:durableId="235945139">
    <w:abstractNumId w:val="80"/>
  </w:num>
  <w:num w:numId="230" w16cid:durableId="1300377795">
    <w:abstractNumId w:val="187"/>
  </w:num>
  <w:num w:numId="231" w16cid:durableId="1947032461">
    <w:abstractNumId w:val="178"/>
  </w:num>
  <w:num w:numId="232" w16cid:durableId="1865822188">
    <w:abstractNumId w:val="64"/>
  </w:num>
  <w:num w:numId="233" w16cid:durableId="876548006">
    <w:abstractNumId w:val="175"/>
  </w:num>
  <w:num w:numId="234" w16cid:durableId="2061660980">
    <w:abstractNumId w:val="41"/>
  </w:num>
  <w:num w:numId="235" w16cid:durableId="1586646333">
    <w:abstractNumId w:val="106"/>
  </w:num>
  <w:num w:numId="236" w16cid:durableId="1844785672">
    <w:abstractNumId w:val="42"/>
  </w:num>
  <w:num w:numId="237" w16cid:durableId="556824189">
    <w:abstractNumId w:val="35"/>
  </w:num>
  <w:num w:numId="238" w16cid:durableId="1496415326">
    <w:abstractNumId w:val="95"/>
  </w:num>
  <w:num w:numId="239" w16cid:durableId="2131245230">
    <w:abstractNumId w:val="145"/>
  </w:num>
  <w:num w:numId="240" w16cid:durableId="949631670">
    <w:abstractNumId w:val="81"/>
  </w:num>
  <w:num w:numId="241" w16cid:durableId="353923558">
    <w:abstractNumId w:val="88"/>
  </w:num>
  <w:num w:numId="242" w16cid:durableId="1355813166">
    <w:abstractNumId w:val="60"/>
  </w:num>
  <w:num w:numId="243" w16cid:durableId="1146822726">
    <w:abstractNumId w:val="86"/>
  </w:num>
  <w:num w:numId="244" w16cid:durableId="1365325045">
    <w:abstractNumId w:val="172"/>
  </w:num>
  <w:num w:numId="245" w16cid:durableId="1800682696">
    <w:abstractNumId w:val="205"/>
  </w:num>
  <w:num w:numId="246" w16cid:durableId="181825692">
    <w:abstractNumId w:val="228"/>
  </w:num>
  <w:num w:numId="247" w16cid:durableId="1780568506">
    <w:abstractNumId w:val="125"/>
  </w:num>
  <w:num w:numId="248" w16cid:durableId="306327419">
    <w:abstractNumId w:val="199"/>
  </w:num>
  <w:num w:numId="249" w16cid:durableId="976911939">
    <w:abstractNumId w:val="151"/>
  </w:num>
  <w:num w:numId="250" w16cid:durableId="797842986">
    <w:abstractNumId w:val="155"/>
  </w:num>
  <w:num w:numId="251" w16cid:durableId="1792941219">
    <w:abstractNumId w:val="57"/>
  </w:num>
  <w:num w:numId="252" w16cid:durableId="1278948249">
    <w:abstractNumId w:val="18"/>
  </w:num>
  <w:num w:numId="253" w16cid:durableId="720328505">
    <w:abstractNumId w:val="55"/>
  </w:num>
  <w:num w:numId="254" w16cid:durableId="1904490562">
    <w:abstractNumId w:val="47"/>
  </w:num>
  <w:num w:numId="255" w16cid:durableId="1935284081">
    <w:abstractNumId w:val="156"/>
  </w:num>
  <w:num w:numId="256" w16cid:durableId="108594072">
    <w:abstractNumId w:val="100"/>
  </w:num>
  <w:num w:numId="257" w16cid:durableId="420375398">
    <w:abstractNumId w:val="62"/>
  </w:num>
  <w:num w:numId="258" w16cid:durableId="1703360111">
    <w:abstractNumId w:val="104"/>
  </w:num>
  <w:num w:numId="259" w16cid:durableId="37164060">
    <w:abstractNumId w:val="167"/>
  </w:num>
  <w:num w:numId="260" w16cid:durableId="1008361967">
    <w:abstractNumId w:val="134"/>
  </w:num>
  <w:num w:numId="261" w16cid:durableId="1562599696">
    <w:abstractNumId w:val="76"/>
  </w:num>
  <w:num w:numId="262" w16cid:durableId="1982998609">
    <w:abstractNumId w:val="161"/>
  </w:num>
  <w:num w:numId="263" w16cid:durableId="1391658406">
    <w:abstractNumId w:val="3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123D"/>
    <w:rsid w:val="0000189C"/>
    <w:rsid w:val="000024B3"/>
    <w:rsid w:val="000052A5"/>
    <w:rsid w:val="0000607A"/>
    <w:rsid w:val="00011391"/>
    <w:rsid w:val="00011BA8"/>
    <w:rsid w:val="00014ECD"/>
    <w:rsid w:val="000249D3"/>
    <w:rsid w:val="00024EFF"/>
    <w:rsid w:val="00025C38"/>
    <w:rsid w:val="000269D1"/>
    <w:rsid w:val="00031443"/>
    <w:rsid w:val="000314B6"/>
    <w:rsid w:val="000318E9"/>
    <w:rsid w:val="0003259B"/>
    <w:rsid w:val="00032626"/>
    <w:rsid w:val="00032865"/>
    <w:rsid w:val="000337F3"/>
    <w:rsid w:val="0003599B"/>
    <w:rsid w:val="000364AD"/>
    <w:rsid w:val="0003772B"/>
    <w:rsid w:val="00037B60"/>
    <w:rsid w:val="00044F36"/>
    <w:rsid w:val="00046036"/>
    <w:rsid w:val="00046E95"/>
    <w:rsid w:val="000505CE"/>
    <w:rsid w:val="00051588"/>
    <w:rsid w:val="00056436"/>
    <w:rsid w:val="00056A2D"/>
    <w:rsid w:val="0005723C"/>
    <w:rsid w:val="0005795B"/>
    <w:rsid w:val="0006010F"/>
    <w:rsid w:val="0006044C"/>
    <w:rsid w:val="00060E4E"/>
    <w:rsid w:val="00062736"/>
    <w:rsid w:val="000658C1"/>
    <w:rsid w:val="00066154"/>
    <w:rsid w:val="0006641D"/>
    <w:rsid w:val="0006720F"/>
    <w:rsid w:val="0006792C"/>
    <w:rsid w:val="00067EFF"/>
    <w:rsid w:val="000709BE"/>
    <w:rsid w:val="000716EF"/>
    <w:rsid w:val="00071B1A"/>
    <w:rsid w:val="00071CF8"/>
    <w:rsid w:val="00075FC4"/>
    <w:rsid w:val="00077189"/>
    <w:rsid w:val="00082A00"/>
    <w:rsid w:val="00083C02"/>
    <w:rsid w:val="00085BC5"/>
    <w:rsid w:val="000868BA"/>
    <w:rsid w:val="000919A7"/>
    <w:rsid w:val="000921E8"/>
    <w:rsid w:val="00092BDD"/>
    <w:rsid w:val="000936C8"/>
    <w:rsid w:val="0009407E"/>
    <w:rsid w:val="0009439A"/>
    <w:rsid w:val="00094685"/>
    <w:rsid w:val="000A07A6"/>
    <w:rsid w:val="000A2060"/>
    <w:rsid w:val="000A2551"/>
    <w:rsid w:val="000A2707"/>
    <w:rsid w:val="000A5D55"/>
    <w:rsid w:val="000A5F32"/>
    <w:rsid w:val="000B0339"/>
    <w:rsid w:val="000B21E5"/>
    <w:rsid w:val="000B262D"/>
    <w:rsid w:val="000B44B1"/>
    <w:rsid w:val="000B610C"/>
    <w:rsid w:val="000B623F"/>
    <w:rsid w:val="000B7089"/>
    <w:rsid w:val="000B73DA"/>
    <w:rsid w:val="000C28FB"/>
    <w:rsid w:val="000C2F9E"/>
    <w:rsid w:val="000C50F2"/>
    <w:rsid w:val="000D0142"/>
    <w:rsid w:val="000D1DB7"/>
    <w:rsid w:val="000D24B7"/>
    <w:rsid w:val="000D547C"/>
    <w:rsid w:val="000D7769"/>
    <w:rsid w:val="000E07A4"/>
    <w:rsid w:val="000E0B08"/>
    <w:rsid w:val="000E1F87"/>
    <w:rsid w:val="000E2305"/>
    <w:rsid w:val="000E2D85"/>
    <w:rsid w:val="000E3BCB"/>
    <w:rsid w:val="000E5E5B"/>
    <w:rsid w:val="000F25CE"/>
    <w:rsid w:val="000F307B"/>
    <w:rsid w:val="000F33B7"/>
    <w:rsid w:val="000F5E8C"/>
    <w:rsid w:val="000F66DF"/>
    <w:rsid w:val="000F7144"/>
    <w:rsid w:val="000F71F9"/>
    <w:rsid w:val="00103828"/>
    <w:rsid w:val="0010536D"/>
    <w:rsid w:val="0010559D"/>
    <w:rsid w:val="001059BD"/>
    <w:rsid w:val="00105F0D"/>
    <w:rsid w:val="00107B1A"/>
    <w:rsid w:val="00112419"/>
    <w:rsid w:val="0011285C"/>
    <w:rsid w:val="0011405A"/>
    <w:rsid w:val="00115062"/>
    <w:rsid w:val="00117DBC"/>
    <w:rsid w:val="00120EBC"/>
    <w:rsid w:val="00121007"/>
    <w:rsid w:val="0012143C"/>
    <w:rsid w:val="0012249F"/>
    <w:rsid w:val="001232A0"/>
    <w:rsid w:val="00123FBB"/>
    <w:rsid w:val="001262F3"/>
    <w:rsid w:val="001268BA"/>
    <w:rsid w:val="001317B5"/>
    <w:rsid w:val="0013222E"/>
    <w:rsid w:val="00133311"/>
    <w:rsid w:val="00133D26"/>
    <w:rsid w:val="00135C3D"/>
    <w:rsid w:val="001367D4"/>
    <w:rsid w:val="001376E7"/>
    <w:rsid w:val="00137882"/>
    <w:rsid w:val="00143435"/>
    <w:rsid w:val="00145171"/>
    <w:rsid w:val="001455FE"/>
    <w:rsid w:val="00146C03"/>
    <w:rsid w:val="001475E7"/>
    <w:rsid w:val="001478A5"/>
    <w:rsid w:val="00152B0A"/>
    <w:rsid w:val="00152EA0"/>
    <w:rsid w:val="00153B69"/>
    <w:rsid w:val="00153E93"/>
    <w:rsid w:val="00155812"/>
    <w:rsid w:val="00156771"/>
    <w:rsid w:val="00156A9A"/>
    <w:rsid w:val="00156B3E"/>
    <w:rsid w:val="001570E1"/>
    <w:rsid w:val="001604CF"/>
    <w:rsid w:val="001617C3"/>
    <w:rsid w:val="00163471"/>
    <w:rsid w:val="00164091"/>
    <w:rsid w:val="00166672"/>
    <w:rsid w:val="00166BE3"/>
    <w:rsid w:val="001709F4"/>
    <w:rsid w:val="00175397"/>
    <w:rsid w:val="00176033"/>
    <w:rsid w:val="001767D8"/>
    <w:rsid w:val="00176B73"/>
    <w:rsid w:val="00176F53"/>
    <w:rsid w:val="001777BC"/>
    <w:rsid w:val="00180316"/>
    <w:rsid w:val="00181D94"/>
    <w:rsid w:val="00182143"/>
    <w:rsid w:val="00182668"/>
    <w:rsid w:val="00183D85"/>
    <w:rsid w:val="0018499E"/>
    <w:rsid w:val="00184B15"/>
    <w:rsid w:val="00186D7B"/>
    <w:rsid w:val="00187B6E"/>
    <w:rsid w:val="00192237"/>
    <w:rsid w:val="00192283"/>
    <w:rsid w:val="001952A9"/>
    <w:rsid w:val="001956ED"/>
    <w:rsid w:val="001A077E"/>
    <w:rsid w:val="001A08A8"/>
    <w:rsid w:val="001A11D4"/>
    <w:rsid w:val="001A1CAD"/>
    <w:rsid w:val="001A29A4"/>
    <w:rsid w:val="001A5309"/>
    <w:rsid w:val="001A64C9"/>
    <w:rsid w:val="001A7CB5"/>
    <w:rsid w:val="001B0F11"/>
    <w:rsid w:val="001B118E"/>
    <w:rsid w:val="001B11FB"/>
    <w:rsid w:val="001B599E"/>
    <w:rsid w:val="001B5C04"/>
    <w:rsid w:val="001B61D5"/>
    <w:rsid w:val="001B72DD"/>
    <w:rsid w:val="001C007B"/>
    <w:rsid w:val="001C267A"/>
    <w:rsid w:val="001C5A9C"/>
    <w:rsid w:val="001C6925"/>
    <w:rsid w:val="001C69CA"/>
    <w:rsid w:val="001D2F0D"/>
    <w:rsid w:val="001D2F51"/>
    <w:rsid w:val="001D33A5"/>
    <w:rsid w:val="001D3F90"/>
    <w:rsid w:val="001D6A40"/>
    <w:rsid w:val="001D790E"/>
    <w:rsid w:val="001DBA48"/>
    <w:rsid w:val="001E2E2F"/>
    <w:rsid w:val="001E2E64"/>
    <w:rsid w:val="001E2F15"/>
    <w:rsid w:val="001E6BDB"/>
    <w:rsid w:val="001E6EEA"/>
    <w:rsid w:val="001E73DB"/>
    <w:rsid w:val="001F2DED"/>
    <w:rsid w:val="001F2E7B"/>
    <w:rsid w:val="001F355F"/>
    <w:rsid w:val="00200FBF"/>
    <w:rsid w:val="00202662"/>
    <w:rsid w:val="002062EF"/>
    <w:rsid w:val="002068EE"/>
    <w:rsid w:val="00207723"/>
    <w:rsid w:val="0021028C"/>
    <w:rsid w:val="002118A3"/>
    <w:rsid w:val="002118FF"/>
    <w:rsid w:val="00211AFF"/>
    <w:rsid w:val="00212009"/>
    <w:rsid w:val="00215B28"/>
    <w:rsid w:val="0021626F"/>
    <w:rsid w:val="00216366"/>
    <w:rsid w:val="002203D4"/>
    <w:rsid w:val="00220530"/>
    <w:rsid w:val="00220F19"/>
    <w:rsid w:val="00220F8D"/>
    <w:rsid w:val="0022148A"/>
    <w:rsid w:val="002226CD"/>
    <w:rsid w:val="00224671"/>
    <w:rsid w:val="0022477E"/>
    <w:rsid w:val="00224A0D"/>
    <w:rsid w:val="00224F39"/>
    <w:rsid w:val="00225B2F"/>
    <w:rsid w:val="00225C63"/>
    <w:rsid w:val="00227899"/>
    <w:rsid w:val="00227A16"/>
    <w:rsid w:val="002307BE"/>
    <w:rsid w:val="002308EA"/>
    <w:rsid w:val="002322E5"/>
    <w:rsid w:val="002329A7"/>
    <w:rsid w:val="00233AAC"/>
    <w:rsid w:val="0023407F"/>
    <w:rsid w:val="002347F8"/>
    <w:rsid w:val="00236B5A"/>
    <w:rsid w:val="00236E34"/>
    <w:rsid w:val="00241EC4"/>
    <w:rsid w:val="002427D8"/>
    <w:rsid w:val="00242A27"/>
    <w:rsid w:val="002451D4"/>
    <w:rsid w:val="0024555C"/>
    <w:rsid w:val="002523D7"/>
    <w:rsid w:val="00252450"/>
    <w:rsid w:val="00252516"/>
    <w:rsid w:val="0025263A"/>
    <w:rsid w:val="002530D3"/>
    <w:rsid w:val="00253E02"/>
    <w:rsid w:val="00261966"/>
    <w:rsid w:val="00264BFC"/>
    <w:rsid w:val="0026519F"/>
    <w:rsid w:val="0026746D"/>
    <w:rsid w:val="00267618"/>
    <w:rsid w:val="00267663"/>
    <w:rsid w:val="00271327"/>
    <w:rsid w:val="0027146C"/>
    <w:rsid w:val="00272D39"/>
    <w:rsid w:val="0027360E"/>
    <w:rsid w:val="002739BF"/>
    <w:rsid w:val="00276A71"/>
    <w:rsid w:val="00276E8B"/>
    <w:rsid w:val="00277FE8"/>
    <w:rsid w:val="00280160"/>
    <w:rsid w:val="00280A26"/>
    <w:rsid w:val="002813F6"/>
    <w:rsid w:val="00285E50"/>
    <w:rsid w:val="00285F5D"/>
    <w:rsid w:val="00286496"/>
    <w:rsid w:val="00286552"/>
    <w:rsid w:val="00286675"/>
    <w:rsid w:val="00291E09"/>
    <w:rsid w:val="00292FB9"/>
    <w:rsid w:val="002944A2"/>
    <w:rsid w:val="002946A8"/>
    <w:rsid w:val="002955F2"/>
    <w:rsid w:val="00295782"/>
    <w:rsid w:val="00297ED4"/>
    <w:rsid w:val="002A034C"/>
    <w:rsid w:val="002A035C"/>
    <w:rsid w:val="002A03E4"/>
    <w:rsid w:val="002A0672"/>
    <w:rsid w:val="002A2EFF"/>
    <w:rsid w:val="002A2FF5"/>
    <w:rsid w:val="002A33A9"/>
    <w:rsid w:val="002A52D0"/>
    <w:rsid w:val="002A6FC9"/>
    <w:rsid w:val="002A7192"/>
    <w:rsid w:val="002B083B"/>
    <w:rsid w:val="002B0E88"/>
    <w:rsid w:val="002B290F"/>
    <w:rsid w:val="002B3F76"/>
    <w:rsid w:val="002B5163"/>
    <w:rsid w:val="002B5512"/>
    <w:rsid w:val="002B5BCC"/>
    <w:rsid w:val="002B5EB4"/>
    <w:rsid w:val="002B609C"/>
    <w:rsid w:val="002B6677"/>
    <w:rsid w:val="002B6C13"/>
    <w:rsid w:val="002BE5F4"/>
    <w:rsid w:val="002C0266"/>
    <w:rsid w:val="002C28CE"/>
    <w:rsid w:val="002C31C5"/>
    <w:rsid w:val="002C4B2B"/>
    <w:rsid w:val="002C51F9"/>
    <w:rsid w:val="002C66CB"/>
    <w:rsid w:val="002C74FC"/>
    <w:rsid w:val="002D0270"/>
    <w:rsid w:val="002D1CAF"/>
    <w:rsid w:val="002D1DE5"/>
    <w:rsid w:val="002D26B1"/>
    <w:rsid w:val="002D43F8"/>
    <w:rsid w:val="002D7BD6"/>
    <w:rsid w:val="002E0027"/>
    <w:rsid w:val="002E25EC"/>
    <w:rsid w:val="002E371D"/>
    <w:rsid w:val="002E4595"/>
    <w:rsid w:val="002E7127"/>
    <w:rsid w:val="002E7E3F"/>
    <w:rsid w:val="002F03DC"/>
    <w:rsid w:val="002F0FC5"/>
    <w:rsid w:val="002F57C4"/>
    <w:rsid w:val="002F6770"/>
    <w:rsid w:val="00301C3A"/>
    <w:rsid w:val="00301D13"/>
    <w:rsid w:val="00302BD3"/>
    <w:rsid w:val="00302FBC"/>
    <w:rsid w:val="003037FB"/>
    <w:rsid w:val="0030474E"/>
    <w:rsid w:val="00304780"/>
    <w:rsid w:val="00311ED4"/>
    <w:rsid w:val="0031335C"/>
    <w:rsid w:val="00313A18"/>
    <w:rsid w:val="00315989"/>
    <w:rsid w:val="00315F06"/>
    <w:rsid w:val="0032119F"/>
    <w:rsid w:val="00324696"/>
    <w:rsid w:val="00324B52"/>
    <w:rsid w:val="00324B61"/>
    <w:rsid w:val="003252A7"/>
    <w:rsid w:val="003258E1"/>
    <w:rsid w:val="00327F75"/>
    <w:rsid w:val="0033023E"/>
    <w:rsid w:val="00333FB1"/>
    <w:rsid w:val="00337D0B"/>
    <w:rsid w:val="00340EB0"/>
    <w:rsid w:val="0034296C"/>
    <w:rsid w:val="0034329C"/>
    <w:rsid w:val="003472D4"/>
    <w:rsid w:val="00347E14"/>
    <w:rsid w:val="003508B3"/>
    <w:rsid w:val="003521BC"/>
    <w:rsid w:val="00352ADB"/>
    <w:rsid w:val="00353B01"/>
    <w:rsid w:val="00354D62"/>
    <w:rsid w:val="0035775D"/>
    <w:rsid w:val="00357A76"/>
    <w:rsid w:val="00357B5E"/>
    <w:rsid w:val="00360CBD"/>
    <w:rsid w:val="00364494"/>
    <w:rsid w:val="00364A98"/>
    <w:rsid w:val="00364CFD"/>
    <w:rsid w:val="00365DC4"/>
    <w:rsid w:val="00367453"/>
    <w:rsid w:val="003674D2"/>
    <w:rsid w:val="00370ED4"/>
    <w:rsid w:val="00371581"/>
    <w:rsid w:val="00374A29"/>
    <w:rsid w:val="003764C6"/>
    <w:rsid w:val="00385317"/>
    <w:rsid w:val="0038584C"/>
    <w:rsid w:val="00386058"/>
    <w:rsid w:val="00386676"/>
    <w:rsid w:val="003925D1"/>
    <w:rsid w:val="00392641"/>
    <w:rsid w:val="00393D7A"/>
    <w:rsid w:val="00394EF1"/>
    <w:rsid w:val="003956F7"/>
    <w:rsid w:val="003971B6"/>
    <w:rsid w:val="003A036D"/>
    <w:rsid w:val="003A13DD"/>
    <w:rsid w:val="003A2880"/>
    <w:rsid w:val="003A38EB"/>
    <w:rsid w:val="003A5727"/>
    <w:rsid w:val="003A7A1B"/>
    <w:rsid w:val="003B0886"/>
    <w:rsid w:val="003B4997"/>
    <w:rsid w:val="003B598F"/>
    <w:rsid w:val="003B64B9"/>
    <w:rsid w:val="003C2641"/>
    <w:rsid w:val="003C38B7"/>
    <w:rsid w:val="003C3A89"/>
    <w:rsid w:val="003C6A3D"/>
    <w:rsid w:val="003D1229"/>
    <w:rsid w:val="003D3316"/>
    <w:rsid w:val="003D3475"/>
    <w:rsid w:val="003D4F9B"/>
    <w:rsid w:val="003D51FE"/>
    <w:rsid w:val="003D535C"/>
    <w:rsid w:val="003D5D3F"/>
    <w:rsid w:val="003E027B"/>
    <w:rsid w:val="003E04A1"/>
    <w:rsid w:val="003E0C2F"/>
    <w:rsid w:val="003E0CC1"/>
    <w:rsid w:val="003E25C4"/>
    <w:rsid w:val="003E4A53"/>
    <w:rsid w:val="003E5100"/>
    <w:rsid w:val="003E6261"/>
    <w:rsid w:val="003E773B"/>
    <w:rsid w:val="003F0465"/>
    <w:rsid w:val="003F1F89"/>
    <w:rsid w:val="003F2877"/>
    <w:rsid w:val="003F461E"/>
    <w:rsid w:val="003F4E32"/>
    <w:rsid w:val="003F7155"/>
    <w:rsid w:val="00401CC1"/>
    <w:rsid w:val="00401FC7"/>
    <w:rsid w:val="004023B2"/>
    <w:rsid w:val="004057DB"/>
    <w:rsid w:val="00405B22"/>
    <w:rsid w:val="00407CE3"/>
    <w:rsid w:val="00410153"/>
    <w:rsid w:val="004130F9"/>
    <w:rsid w:val="00415235"/>
    <w:rsid w:val="00415C51"/>
    <w:rsid w:val="00416631"/>
    <w:rsid w:val="00417402"/>
    <w:rsid w:val="004176E5"/>
    <w:rsid w:val="00420F6F"/>
    <w:rsid w:val="00421BB9"/>
    <w:rsid w:val="00422762"/>
    <w:rsid w:val="0042452D"/>
    <w:rsid w:val="004271E3"/>
    <w:rsid w:val="00427BBE"/>
    <w:rsid w:val="00430CB1"/>
    <w:rsid w:val="00433B1C"/>
    <w:rsid w:val="00434C01"/>
    <w:rsid w:val="004371DB"/>
    <w:rsid w:val="004379A2"/>
    <w:rsid w:val="00441D11"/>
    <w:rsid w:val="00444614"/>
    <w:rsid w:val="0044538B"/>
    <w:rsid w:val="00445825"/>
    <w:rsid w:val="00446247"/>
    <w:rsid w:val="004464F6"/>
    <w:rsid w:val="0045006E"/>
    <w:rsid w:val="004509B0"/>
    <w:rsid w:val="0045434D"/>
    <w:rsid w:val="00455507"/>
    <w:rsid w:val="0045595E"/>
    <w:rsid w:val="00456546"/>
    <w:rsid w:val="00461AE7"/>
    <w:rsid w:val="0046257D"/>
    <w:rsid w:val="00462A08"/>
    <w:rsid w:val="004644D5"/>
    <w:rsid w:val="00466238"/>
    <w:rsid w:val="00467330"/>
    <w:rsid w:val="0047283F"/>
    <w:rsid w:val="004760AC"/>
    <w:rsid w:val="00480713"/>
    <w:rsid w:val="004807C9"/>
    <w:rsid w:val="004817B1"/>
    <w:rsid w:val="004873B1"/>
    <w:rsid w:val="0049056D"/>
    <w:rsid w:val="00490950"/>
    <w:rsid w:val="00492205"/>
    <w:rsid w:val="00492FC9"/>
    <w:rsid w:val="00497AF0"/>
    <w:rsid w:val="004A11F0"/>
    <w:rsid w:val="004A1B8C"/>
    <w:rsid w:val="004A28A3"/>
    <w:rsid w:val="004A3199"/>
    <w:rsid w:val="004A5481"/>
    <w:rsid w:val="004A56E0"/>
    <w:rsid w:val="004B1D3C"/>
    <w:rsid w:val="004B3CB8"/>
    <w:rsid w:val="004C19A8"/>
    <w:rsid w:val="004C2CDC"/>
    <w:rsid w:val="004C3492"/>
    <w:rsid w:val="004C5090"/>
    <w:rsid w:val="004C543A"/>
    <w:rsid w:val="004C57FA"/>
    <w:rsid w:val="004C631F"/>
    <w:rsid w:val="004D119A"/>
    <w:rsid w:val="004D49F1"/>
    <w:rsid w:val="004D50AF"/>
    <w:rsid w:val="004D5219"/>
    <w:rsid w:val="004D53BE"/>
    <w:rsid w:val="004D5727"/>
    <w:rsid w:val="004D796C"/>
    <w:rsid w:val="004E0FB5"/>
    <w:rsid w:val="004E1027"/>
    <w:rsid w:val="004E3CF7"/>
    <w:rsid w:val="004E4276"/>
    <w:rsid w:val="004E5D2D"/>
    <w:rsid w:val="004F104A"/>
    <w:rsid w:val="004F1F1E"/>
    <w:rsid w:val="004F2016"/>
    <w:rsid w:val="004F4336"/>
    <w:rsid w:val="004F60AA"/>
    <w:rsid w:val="004F712D"/>
    <w:rsid w:val="005008C2"/>
    <w:rsid w:val="00500A76"/>
    <w:rsid w:val="00502FA1"/>
    <w:rsid w:val="0050329B"/>
    <w:rsid w:val="00503683"/>
    <w:rsid w:val="005037BA"/>
    <w:rsid w:val="005062F9"/>
    <w:rsid w:val="00506329"/>
    <w:rsid w:val="00506B9A"/>
    <w:rsid w:val="00507D9C"/>
    <w:rsid w:val="005100A7"/>
    <w:rsid w:val="00511937"/>
    <w:rsid w:val="005123CA"/>
    <w:rsid w:val="00514120"/>
    <w:rsid w:val="0051413A"/>
    <w:rsid w:val="0051468C"/>
    <w:rsid w:val="00516B1B"/>
    <w:rsid w:val="00521D00"/>
    <w:rsid w:val="0052297D"/>
    <w:rsid w:val="00523AEB"/>
    <w:rsid w:val="005253FF"/>
    <w:rsid w:val="00530E32"/>
    <w:rsid w:val="005314CE"/>
    <w:rsid w:val="005320D0"/>
    <w:rsid w:val="00532814"/>
    <w:rsid w:val="00542889"/>
    <w:rsid w:val="005439D8"/>
    <w:rsid w:val="00547761"/>
    <w:rsid w:val="0055474A"/>
    <w:rsid w:val="00554C93"/>
    <w:rsid w:val="005558C1"/>
    <w:rsid w:val="00561D06"/>
    <w:rsid w:val="00565A45"/>
    <w:rsid w:val="00566E1C"/>
    <w:rsid w:val="00567143"/>
    <w:rsid w:val="00570020"/>
    <w:rsid w:val="0057179B"/>
    <w:rsid w:val="00574580"/>
    <w:rsid w:val="0057666A"/>
    <w:rsid w:val="00576EC8"/>
    <w:rsid w:val="00577FC5"/>
    <w:rsid w:val="00582CEB"/>
    <w:rsid w:val="0058347C"/>
    <w:rsid w:val="00584401"/>
    <w:rsid w:val="00586536"/>
    <w:rsid w:val="005877EA"/>
    <w:rsid w:val="00591B9D"/>
    <w:rsid w:val="00592368"/>
    <w:rsid w:val="0059596E"/>
    <w:rsid w:val="00596115"/>
    <w:rsid w:val="00597A02"/>
    <w:rsid w:val="005A049A"/>
    <w:rsid w:val="005A1797"/>
    <w:rsid w:val="005A3D16"/>
    <w:rsid w:val="005A466E"/>
    <w:rsid w:val="005A4BFC"/>
    <w:rsid w:val="005A5BB3"/>
    <w:rsid w:val="005A5D9F"/>
    <w:rsid w:val="005AC572"/>
    <w:rsid w:val="005AE06D"/>
    <w:rsid w:val="005B0F45"/>
    <w:rsid w:val="005B2947"/>
    <w:rsid w:val="005B29C6"/>
    <w:rsid w:val="005B2FAD"/>
    <w:rsid w:val="005B4E44"/>
    <w:rsid w:val="005B5046"/>
    <w:rsid w:val="005B6C8D"/>
    <w:rsid w:val="005C386F"/>
    <w:rsid w:val="005C552C"/>
    <w:rsid w:val="005C7971"/>
    <w:rsid w:val="005D0828"/>
    <w:rsid w:val="005D3DAF"/>
    <w:rsid w:val="005D404F"/>
    <w:rsid w:val="005D5A60"/>
    <w:rsid w:val="005D6911"/>
    <w:rsid w:val="005E01CC"/>
    <w:rsid w:val="005E10E2"/>
    <w:rsid w:val="005E2822"/>
    <w:rsid w:val="005E4F84"/>
    <w:rsid w:val="005E5573"/>
    <w:rsid w:val="005E6FAE"/>
    <w:rsid w:val="005E7266"/>
    <w:rsid w:val="005EF575"/>
    <w:rsid w:val="005F0318"/>
    <w:rsid w:val="005F26E0"/>
    <w:rsid w:val="005F29A9"/>
    <w:rsid w:val="005F2B8F"/>
    <w:rsid w:val="005F3CD2"/>
    <w:rsid w:val="005F3EDB"/>
    <w:rsid w:val="005F56C7"/>
    <w:rsid w:val="005F6EAE"/>
    <w:rsid w:val="00600025"/>
    <w:rsid w:val="00601342"/>
    <w:rsid w:val="0060204D"/>
    <w:rsid w:val="00604494"/>
    <w:rsid w:val="00605D7D"/>
    <w:rsid w:val="00606FE3"/>
    <w:rsid w:val="00607A70"/>
    <w:rsid w:val="00610294"/>
    <w:rsid w:val="00610A90"/>
    <w:rsid w:val="00611581"/>
    <w:rsid w:val="00611D1C"/>
    <w:rsid w:val="0061733F"/>
    <w:rsid w:val="006175C6"/>
    <w:rsid w:val="00620580"/>
    <w:rsid w:val="00620A77"/>
    <w:rsid w:val="00624617"/>
    <w:rsid w:val="00625715"/>
    <w:rsid w:val="00626595"/>
    <w:rsid w:val="00631387"/>
    <w:rsid w:val="006315D0"/>
    <w:rsid w:val="00632DAB"/>
    <w:rsid w:val="006350BD"/>
    <w:rsid w:val="00635F32"/>
    <w:rsid w:val="0063602C"/>
    <w:rsid w:val="0064062D"/>
    <w:rsid w:val="00642869"/>
    <w:rsid w:val="006434B7"/>
    <w:rsid w:val="00643F85"/>
    <w:rsid w:val="0064638B"/>
    <w:rsid w:val="00646C2B"/>
    <w:rsid w:val="00650043"/>
    <w:rsid w:val="00650C4A"/>
    <w:rsid w:val="00653FB5"/>
    <w:rsid w:val="006546DB"/>
    <w:rsid w:val="006547CC"/>
    <w:rsid w:val="00654F1A"/>
    <w:rsid w:val="00662370"/>
    <w:rsid w:val="00665C8D"/>
    <w:rsid w:val="006664E6"/>
    <w:rsid w:val="00666F30"/>
    <w:rsid w:val="00667816"/>
    <w:rsid w:val="00667F8E"/>
    <w:rsid w:val="006706B9"/>
    <w:rsid w:val="00675CE6"/>
    <w:rsid w:val="00680050"/>
    <w:rsid w:val="006812E2"/>
    <w:rsid w:val="006827EC"/>
    <w:rsid w:val="006829AF"/>
    <w:rsid w:val="006857AE"/>
    <w:rsid w:val="00685F93"/>
    <w:rsid w:val="00686184"/>
    <w:rsid w:val="00686BAE"/>
    <w:rsid w:val="00690FE6"/>
    <w:rsid w:val="00694ED0"/>
    <w:rsid w:val="00694EDF"/>
    <w:rsid w:val="00697BEF"/>
    <w:rsid w:val="006A0483"/>
    <w:rsid w:val="006A1961"/>
    <w:rsid w:val="006A284E"/>
    <w:rsid w:val="006A36EF"/>
    <w:rsid w:val="006A3BC5"/>
    <w:rsid w:val="006A5A6E"/>
    <w:rsid w:val="006A6B62"/>
    <w:rsid w:val="006A7D51"/>
    <w:rsid w:val="006A7EB5"/>
    <w:rsid w:val="006B1182"/>
    <w:rsid w:val="006B1960"/>
    <w:rsid w:val="006B1C25"/>
    <w:rsid w:val="006B2C22"/>
    <w:rsid w:val="006B2C63"/>
    <w:rsid w:val="006B525B"/>
    <w:rsid w:val="006C0F19"/>
    <w:rsid w:val="006C29A1"/>
    <w:rsid w:val="006C472A"/>
    <w:rsid w:val="006C523F"/>
    <w:rsid w:val="006C67C8"/>
    <w:rsid w:val="006C70A1"/>
    <w:rsid w:val="006C7EE5"/>
    <w:rsid w:val="006D0193"/>
    <w:rsid w:val="006D2E0A"/>
    <w:rsid w:val="006D327F"/>
    <w:rsid w:val="006D6A65"/>
    <w:rsid w:val="006E14AC"/>
    <w:rsid w:val="006E1E1C"/>
    <w:rsid w:val="006E4C8C"/>
    <w:rsid w:val="006E4F91"/>
    <w:rsid w:val="006E59E3"/>
    <w:rsid w:val="006F138F"/>
    <w:rsid w:val="006F3552"/>
    <w:rsid w:val="00700BA4"/>
    <w:rsid w:val="0070181E"/>
    <w:rsid w:val="00701BF4"/>
    <w:rsid w:val="00704037"/>
    <w:rsid w:val="00713C42"/>
    <w:rsid w:val="00713C4A"/>
    <w:rsid w:val="00714223"/>
    <w:rsid w:val="00732D98"/>
    <w:rsid w:val="00740EAF"/>
    <w:rsid w:val="00742E16"/>
    <w:rsid w:val="00744B18"/>
    <w:rsid w:val="00744E09"/>
    <w:rsid w:val="0074555C"/>
    <w:rsid w:val="0074680E"/>
    <w:rsid w:val="00750ABE"/>
    <w:rsid w:val="00754808"/>
    <w:rsid w:val="00756192"/>
    <w:rsid w:val="007564D0"/>
    <w:rsid w:val="00760CBC"/>
    <w:rsid w:val="00761960"/>
    <w:rsid w:val="00761E39"/>
    <w:rsid w:val="007635C5"/>
    <w:rsid w:val="00764390"/>
    <w:rsid w:val="00764FE3"/>
    <w:rsid w:val="007704BB"/>
    <w:rsid w:val="00770F98"/>
    <w:rsid w:val="0077141E"/>
    <w:rsid w:val="007717E6"/>
    <w:rsid w:val="0077224A"/>
    <w:rsid w:val="007722FA"/>
    <w:rsid w:val="00772820"/>
    <w:rsid w:val="00773C8C"/>
    <w:rsid w:val="0077703E"/>
    <w:rsid w:val="007772E1"/>
    <w:rsid w:val="007806AE"/>
    <w:rsid w:val="00780D0F"/>
    <w:rsid w:val="007827CF"/>
    <w:rsid w:val="00782AA1"/>
    <w:rsid w:val="00782E8B"/>
    <w:rsid w:val="00784FE1"/>
    <w:rsid w:val="00785B23"/>
    <w:rsid w:val="00785EDE"/>
    <w:rsid w:val="00786D22"/>
    <w:rsid w:val="0079140F"/>
    <w:rsid w:val="007928E4"/>
    <w:rsid w:val="00792AF2"/>
    <w:rsid w:val="00792D41"/>
    <w:rsid w:val="00793FF5"/>
    <w:rsid w:val="00795176"/>
    <w:rsid w:val="007977D0"/>
    <w:rsid w:val="007A0C1E"/>
    <w:rsid w:val="007A2087"/>
    <w:rsid w:val="007A528B"/>
    <w:rsid w:val="007A5926"/>
    <w:rsid w:val="007A6DCC"/>
    <w:rsid w:val="007A758D"/>
    <w:rsid w:val="007B277B"/>
    <w:rsid w:val="007B291F"/>
    <w:rsid w:val="007B4ED4"/>
    <w:rsid w:val="007B5C21"/>
    <w:rsid w:val="007B6D37"/>
    <w:rsid w:val="007C1D1D"/>
    <w:rsid w:val="007C2BD4"/>
    <w:rsid w:val="007C5125"/>
    <w:rsid w:val="007C6328"/>
    <w:rsid w:val="007C723C"/>
    <w:rsid w:val="007D3A1D"/>
    <w:rsid w:val="007D3E29"/>
    <w:rsid w:val="007D4113"/>
    <w:rsid w:val="007D4D19"/>
    <w:rsid w:val="007D68E4"/>
    <w:rsid w:val="007E1076"/>
    <w:rsid w:val="007E18F9"/>
    <w:rsid w:val="007E1D90"/>
    <w:rsid w:val="007E41BB"/>
    <w:rsid w:val="007E64D7"/>
    <w:rsid w:val="007E6A79"/>
    <w:rsid w:val="007E7780"/>
    <w:rsid w:val="007E7A1E"/>
    <w:rsid w:val="007F09C4"/>
    <w:rsid w:val="007F6122"/>
    <w:rsid w:val="007F633F"/>
    <w:rsid w:val="007F6786"/>
    <w:rsid w:val="007F6FF2"/>
    <w:rsid w:val="00801B53"/>
    <w:rsid w:val="00802DB7"/>
    <w:rsid w:val="00803363"/>
    <w:rsid w:val="00804003"/>
    <w:rsid w:val="00804B0D"/>
    <w:rsid w:val="00805195"/>
    <w:rsid w:val="008077C3"/>
    <w:rsid w:val="00812D2B"/>
    <w:rsid w:val="008134B5"/>
    <w:rsid w:val="008135BA"/>
    <w:rsid w:val="00814312"/>
    <w:rsid w:val="00814AAB"/>
    <w:rsid w:val="008167E7"/>
    <w:rsid w:val="0081685C"/>
    <w:rsid w:val="00820865"/>
    <w:rsid w:val="00821878"/>
    <w:rsid w:val="0082272F"/>
    <w:rsid w:val="00824B61"/>
    <w:rsid w:val="0082735D"/>
    <w:rsid w:val="00832FE5"/>
    <w:rsid w:val="0083481F"/>
    <w:rsid w:val="0083643B"/>
    <w:rsid w:val="00837BE7"/>
    <w:rsid w:val="00840A41"/>
    <w:rsid w:val="00841004"/>
    <w:rsid w:val="00843613"/>
    <w:rsid w:val="00846AF6"/>
    <w:rsid w:val="00850B77"/>
    <w:rsid w:val="008513D9"/>
    <w:rsid w:val="00851A22"/>
    <w:rsid w:val="00853C7B"/>
    <w:rsid w:val="00855879"/>
    <w:rsid w:val="00856340"/>
    <w:rsid w:val="00860677"/>
    <w:rsid w:val="00860D94"/>
    <w:rsid w:val="00863827"/>
    <w:rsid w:val="00865ACB"/>
    <w:rsid w:val="00866689"/>
    <w:rsid w:val="008673E1"/>
    <w:rsid w:val="0086748D"/>
    <w:rsid w:val="00870A93"/>
    <w:rsid w:val="00871713"/>
    <w:rsid w:val="0087340E"/>
    <w:rsid w:val="00873DFB"/>
    <w:rsid w:val="00874DFA"/>
    <w:rsid w:val="00874FFC"/>
    <w:rsid w:val="0087626C"/>
    <w:rsid w:val="00876562"/>
    <w:rsid w:val="00880FBF"/>
    <w:rsid w:val="00881018"/>
    <w:rsid w:val="008827F0"/>
    <w:rsid w:val="008832D8"/>
    <w:rsid w:val="00883D60"/>
    <w:rsid w:val="00885189"/>
    <w:rsid w:val="00891BD1"/>
    <w:rsid w:val="008924ED"/>
    <w:rsid w:val="00892E15"/>
    <w:rsid w:val="00893ED1"/>
    <w:rsid w:val="0089496C"/>
    <w:rsid w:val="00895193"/>
    <w:rsid w:val="008960A4"/>
    <w:rsid w:val="008978D7"/>
    <w:rsid w:val="008A08D5"/>
    <w:rsid w:val="008A1704"/>
    <w:rsid w:val="008A1AD6"/>
    <w:rsid w:val="008A2DBF"/>
    <w:rsid w:val="008A399B"/>
    <w:rsid w:val="008B051F"/>
    <w:rsid w:val="008B444D"/>
    <w:rsid w:val="008B4625"/>
    <w:rsid w:val="008B4B14"/>
    <w:rsid w:val="008B78CE"/>
    <w:rsid w:val="008C09F0"/>
    <w:rsid w:val="008C105D"/>
    <w:rsid w:val="008C2E45"/>
    <w:rsid w:val="008C660B"/>
    <w:rsid w:val="008C7321"/>
    <w:rsid w:val="008C740B"/>
    <w:rsid w:val="008C784B"/>
    <w:rsid w:val="008C7AE3"/>
    <w:rsid w:val="008D4A5C"/>
    <w:rsid w:val="008D559C"/>
    <w:rsid w:val="008D5C10"/>
    <w:rsid w:val="008D7572"/>
    <w:rsid w:val="008D7F61"/>
    <w:rsid w:val="008E02E5"/>
    <w:rsid w:val="008E042E"/>
    <w:rsid w:val="008E5037"/>
    <w:rsid w:val="008E58D7"/>
    <w:rsid w:val="008E658F"/>
    <w:rsid w:val="008E7049"/>
    <w:rsid w:val="008F443A"/>
    <w:rsid w:val="008F4A30"/>
    <w:rsid w:val="008F4DD8"/>
    <w:rsid w:val="008F501C"/>
    <w:rsid w:val="008F57A6"/>
    <w:rsid w:val="008F5C2F"/>
    <w:rsid w:val="008F66F6"/>
    <w:rsid w:val="009058A2"/>
    <w:rsid w:val="0090623A"/>
    <w:rsid w:val="009065B4"/>
    <w:rsid w:val="0090710E"/>
    <w:rsid w:val="00910A75"/>
    <w:rsid w:val="00914DFC"/>
    <w:rsid w:val="00915FB2"/>
    <w:rsid w:val="00916B56"/>
    <w:rsid w:val="00916FEC"/>
    <w:rsid w:val="00921238"/>
    <w:rsid w:val="00921799"/>
    <w:rsid w:val="00921953"/>
    <w:rsid w:val="00922420"/>
    <w:rsid w:val="0092287A"/>
    <w:rsid w:val="00922B02"/>
    <w:rsid w:val="00923B00"/>
    <w:rsid w:val="009242E6"/>
    <w:rsid w:val="00926E33"/>
    <w:rsid w:val="00937EC5"/>
    <w:rsid w:val="00940467"/>
    <w:rsid w:val="00942B0D"/>
    <w:rsid w:val="009435D5"/>
    <w:rsid w:val="009465D9"/>
    <w:rsid w:val="0094698B"/>
    <w:rsid w:val="00947530"/>
    <w:rsid w:val="009477FF"/>
    <w:rsid w:val="00950AD8"/>
    <w:rsid w:val="009511F5"/>
    <w:rsid w:val="0095126C"/>
    <w:rsid w:val="0095185E"/>
    <w:rsid w:val="00952494"/>
    <w:rsid w:val="0095319E"/>
    <w:rsid w:val="00953490"/>
    <w:rsid w:val="009536FA"/>
    <w:rsid w:val="00954979"/>
    <w:rsid w:val="00955FD0"/>
    <w:rsid w:val="00956540"/>
    <w:rsid w:val="00956E14"/>
    <w:rsid w:val="00960337"/>
    <w:rsid w:val="009607E8"/>
    <w:rsid w:val="00960990"/>
    <w:rsid w:val="00960D58"/>
    <w:rsid w:val="00963CA8"/>
    <w:rsid w:val="00965916"/>
    <w:rsid w:val="009672EF"/>
    <w:rsid w:val="009675BC"/>
    <w:rsid w:val="009677FE"/>
    <w:rsid w:val="00972264"/>
    <w:rsid w:val="009818FE"/>
    <w:rsid w:val="0098193D"/>
    <w:rsid w:val="00981FC2"/>
    <w:rsid w:val="009831C0"/>
    <w:rsid w:val="0098337C"/>
    <w:rsid w:val="009878C7"/>
    <w:rsid w:val="00990325"/>
    <w:rsid w:val="009912CB"/>
    <w:rsid w:val="00991A40"/>
    <w:rsid w:val="00992411"/>
    <w:rsid w:val="00994F58"/>
    <w:rsid w:val="009A0CB2"/>
    <w:rsid w:val="009A1316"/>
    <w:rsid w:val="009A36B5"/>
    <w:rsid w:val="009A3D47"/>
    <w:rsid w:val="009A4888"/>
    <w:rsid w:val="009A51F5"/>
    <w:rsid w:val="009A520C"/>
    <w:rsid w:val="009A726E"/>
    <w:rsid w:val="009A7566"/>
    <w:rsid w:val="009A7BD0"/>
    <w:rsid w:val="009B0F30"/>
    <w:rsid w:val="009B2170"/>
    <w:rsid w:val="009B2610"/>
    <w:rsid w:val="009B2E7A"/>
    <w:rsid w:val="009B6443"/>
    <w:rsid w:val="009C291E"/>
    <w:rsid w:val="009C32D9"/>
    <w:rsid w:val="009C365E"/>
    <w:rsid w:val="009C5B2C"/>
    <w:rsid w:val="009C60D0"/>
    <w:rsid w:val="009C60E5"/>
    <w:rsid w:val="009C6DF6"/>
    <w:rsid w:val="009D225F"/>
    <w:rsid w:val="009D5330"/>
    <w:rsid w:val="009D7354"/>
    <w:rsid w:val="009D7696"/>
    <w:rsid w:val="009E03EA"/>
    <w:rsid w:val="009E38AD"/>
    <w:rsid w:val="009E3EAC"/>
    <w:rsid w:val="009E41B9"/>
    <w:rsid w:val="009F1921"/>
    <w:rsid w:val="009F3C74"/>
    <w:rsid w:val="009F43CC"/>
    <w:rsid w:val="009F4475"/>
    <w:rsid w:val="009F59DE"/>
    <w:rsid w:val="009F7BA4"/>
    <w:rsid w:val="009F7EBA"/>
    <w:rsid w:val="00A00005"/>
    <w:rsid w:val="00A030E8"/>
    <w:rsid w:val="00A0318E"/>
    <w:rsid w:val="00A05D32"/>
    <w:rsid w:val="00A0788A"/>
    <w:rsid w:val="00A10680"/>
    <w:rsid w:val="00A10E18"/>
    <w:rsid w:val="00A11324"/>
    <w:rsid w:val="00A116A1"/>
    <w:rsid w:val="00A117EF"/>
    <w:rsid w:val="00A1360B"/>
    <w:rsid w:val="00A141C8"/>
    <w:rsid w:val="00A14D6C"/>
    <w:rsid w:val="00A17939"/>
    <w:rsid w:val="00A17EA5"/>
    <w:rsid w:val="00A201C6"/>
    <w:rsid w:val="00A219F4"/>
    <w:rsid w:val="00A24772"/>
    <w:rsid w:val="00A25B90"/>
    <w:rsid w:val="00A303AA"/>
    <w:rsid w:val="00A30F53"/>
    <w:rsid w:val="00A31B90"/>
    <w:rsid w:val="00A31BBB"/>
    <w:rsid w:val="00A328BD"/>
    <w:rsid w:val="00A3445E"/>
    <w:rsid w:val="00A350D4"/>
    <w:rsid w:val="00A374EC"/>
    <w:rsid w:val="00A41E9B"/>
    <w:rsid w:val="00A46E6A"/>
    <w:rsid w:val="00A47A88"/>
    <w:rsid w:val="00A514DD"/>
    <w:rsid w:val="00A515B9"/>
    <w:rsid w:val="00A5374F"/>
    <w:rsid w:val="00A53D19"/>
    <w:rsid w:val="00A54848"/>
    <w:rsid w:val="00A54FF3"/>
    <w:rsid w:val="00A55658"/>
    <w:rsid w:val="00A563A8"/>
    <w:rsid w:val="00A620C2"/>
    <w:rsid w:val="00A636ED"/>
    <w:rsid w:val="00A6386C"/>
    <w:rsid w:val="00A645CC"/>
    <w:rsid w:val="00A66750"/>
    <w:rsid w:val="00A702BE"/>
    <w:rsid w:val="00A7044E"/>
    <w:rsid w:val="00A7055D"/>
    <w:rsid w:val="00A719B5"/>
    <w:rsid w:val="00A71A46"/>
    <w:rsid w:val="00A7221E"/>
    <w:rsid w:val="00A7511A"/>
    <w:rsid w:val="00A753A4"/>
    <w:rsid w:val="00A76D2E"/>
    <w:rsid w:val="00A777F1"/>
    <w:rsid w:val="00A80D0C"/>
    <w:rsid w:val="00A81486"/>
    <w:rsid w:val="00A82FC4"/>
    <w:rsid w:val="00A83896"/>
    <w:rsid w:val="00A8505F"/>
    <w:rsid w:val="00A8595F"/>
    <w:rsid w:val="00A92ABC"/>
    <w:rsid w:val="00A930BD"/>
    <w:rsid w:val="00A93984"/>
    <w:rsid w:val="00A93D68"/>
    <w:rsid w:val="00A977F0"/>
    <w:rsid w:val="00AA039B"/>
    <w:rsid w:val="00AA0A39"/>
    <w:rsid w:val="00AA0C48"/>
    <w:rsid w:val="00AA121E"/>
    <w:rsid w:val="00AA2D56"/>
    <w:rsid w:val="00AB0423"/>
    <w:rsid w:val="00AB07A5"/>
    <w:rsid w:val="00AB0FA2"/>
    <w:rsid w:val="00AB3A2A"/>
    <w:rsid w:val="00AB5309"/>
    <w:rsid w:val="00AB726F"/>
    <w:rsid w:val="00AB72DF"/>
    <w:rsid w:val="00AC18DA"/>
    <w:rsid w:val="00AC2A14"/>
    <w:rsid w:val="00AC2B1A"/>
    <w:rsid w:val="00AC3CBE"/>
    <w:rsid w:val="00AC4DB8"/>
    <w:rsid w:val="00AC56B1"/>
    <w:rsid w:val="00AD1F3E"/>
    <w:rsid w:val="00AD25C8"/>
    <w:rsid w:val="00AD2958"/>
    <w:rsid w:val="00AD31AF"/>
    <w:rsid w:val="00AD5908"/>
    <w:rsid w:val="00AD71DC"/>
    <w:rsid w:val="00AE1BB5"/>
    <w:rsid w:val="00AE5DD8"/>
    <w:rsid w:val="00AE71EE"/>
    <w:rsid w:val="00AE7897"/>
    <w:rsid w:val="00AF1C97"/>
    <w:rsid w:val="00AF2535"/>
    <w:rsid w:val="00AF35B5"/>
    <w:rsid w:val="00AF36DF"/>
    <w:rsid w:val="00AF5C18"/>
    <w:rsid w:val="00AF7001"/>
    <w:rsid w:val="00B002EA"/>
    <w:rsid w:val="00B005D1"/>
    <w:rsid w:val="00B01685"/>
    <w:rsid w:val="00B046F1"/>
    <w:rsid w:val="00B04ACD"/>
    <w:rsid w:val="00B05A17"/>
    <w:rsid w:val="00B11689"/>
    <w:rsid w:val="00B1274A"/>
    <w:rsid w:val="00B12C0F"/>
    <w:rsid w:val="00B13C2F"/>
    <w:rsid w:val="00B16354"/>
    <w:rsid w:val="00B175B7"/>
    <w:rsid w:val="00B176EC"/>
    <w:rsid w:val="00B21B06"/>
    <w:rsid w:val="00B22B25"/>
    <w:rsid w:val="00B22C98"/>
    <w:rsid w:val="00B24D4E"/>
    <w:rsid w:val="00B26421"/>
    <w:rsid w:val="00B32A41"/>
    <w:rsid w:val="00B332E9"/>
    <w:rsid w:val="00B33634"/>
    <w:rsid w:val="00B34D2F"/>
    <w:rsid w:val="00B35441"/>
    <w:rsid w:val="00B35A6F"/>
    <w:rsid w:val="00B37740"/>
    <w:rsid w:val="00B40595"/>
    <w:rsid w:val="00B409BD"/>
    <w:rsid w:val="00B40FD2"/>
    <w:rsid w:val="00B41EA5"/>
    <w:rsid w:val="00B422E4"/>
    <w:rsid w:val="00B43DBD"/>
    <w:rsid w:val="00B44B40"/>
    <w:rsid w:val="00B4703C"/>
    <w:rsid w:val="00B50847"/>
    <w:rsid w:val="00B51E04"/>
    <w:rsid w:val="00B52FC4"/>
    <w:rsid w:val="00B53C72"/>
    <w:rsid w:val="00B54A17"/>
    <w:rsid w:val="00B563AA"/>
    <w:rsid w:val="00B56447"/>
    <w:rsid w:val="00B56D05"/>
    <w:rsid w:val="00B622EE"/>
    <w:rsid w:val="00B62E8D"/>
    <w:rsid w:val="00B63BCD"/>
    <w:rsid w:val="00B64ECC"/>
    <w:rsid w:val="00B705EA"/>
    <w:rsid w:val="00B715D8"/>
    <w:rsid w:val="00B7306B"/>
    <w:rsid w:val="00B749AE"/>
    <w:rsid w:val="00B74A86"/>
    <w:rsid w:val="00B75FCA"/>
    <w:rsid w:val="00B822DF"/>
    <w:rsid w:val="00B83393"/>
    <w:rsid w:val="00B834A6"/>
    <w:rsid w:val="00B83BDC"/>
    <w:rsid w:val="00B83DEF"/>
    <w:rsid w:val="00B86E54"/>
    <w:rsid w:val="00B87F6A"/>
    <w:rsid w:val="00B9176C"/>
    <w:rsid w:val="00B924BA"/>
    <w:rsid w:val="00B9628A"/>
    <w:rsid w:val="00B9798C"/>
    <w:rsid w:val="00B99585"/>
    <w:rsid w:val="00BA1F6A"/>
    <w:rsid w:val="00BA20D9"/>
    <w:rsid w:val="00BA394F"/>
    <w:rsid w:val="00BA4F45"/>
    <w:rsid w:val="00BA57C8"/>
    <w:rsid w:val="00BA73F9"/>
    <w:rsid w:val="00BB274A"/>
    <w:rsid w:val="00BB37C1"/>
    <w:rsid w:val="00BB4457"/>
    <w:rsid w:val="00BB4A37"/>
    <w:rsid w:val="00BB54AA"/>
    <w:rsid w:val="00BB6564"/>
    <w:rsid w:val="00BB72B1"/>
    <w:rsid w:val="00BC0ABB"/>
    <w:rsid w:val="00BC0B00"/>
    <w:rsid w:val="00BC2464"/>
    <w:rsid w:val="00BC2ACC"/>
    <w:rsid w:val="00BC5B1D"/>
    <w:rsid w:val="00BC5DE3"/>
    <w:rsid w:val="00BD1FA3"/>
    <w:rsid w:val="00BD22F4"/>
    <w:rsid w:val="00BD27E3"/>
    <w:rsid w:val="00BD2C1E"/>
    <w:rsid w:val="00BD3131"/>
    <w:rsid w:val="00BD3DD7"/>
    <w:rsid w:val="00BD65B6"/>
    <w:rsid w:val="00BD6EF2"/>
    <w:rsid w:val="00BD74BE"/>
    <w:rsid w:val="00BE09C3"/>
    <w:rsid w:val="00BE1AE4"/>
    <w:rsid w:val="00BE3901"/>
    <w:rsid w:val="00BE4007"/>
    <w:rsid w:val="00BE40BD"/>
    <w:rsid w:val="00BE4720"/>
    <w:rsid w:val="00BE5908"/>
    <w:rsid w:val="00BE70DF"/>
    <w:rsid w:val="00BF0096"/>
    <w:rsid w:val="00BF15F6"/>
    <w:rsid w:val="00BF2142"/>
    <w:rsid w:val="00BF2656"/>
    <w:rsid w:val="00BF464E"/>
    <w:rsid w:val="00BF4C94"/>
    <w:rsid w:val="00BF5D71"/>
    <w:rsid w:val="00BF5F18"/>
    <w:rsid w:val="00C0259A"/>
    <w:rsid w:val="00C02C5A"/>
    <w:rsid w:val="00C03541"/>
    <w:rsid w:val="00C071EB"/>
    <w:rsid w:val="00C1007A"/>
    <w:rsid w:val="00C103E6"/>
    <w:rsid w:val="00C147E3"/>
    <w:rsid w:val="00C14A2E"/>
    <w:rsid w:val="00C163F6"/>
    <w:rsid w:val="00C20019"/>
    <w:rsid w:val="00C20884"/>
    <w:rsid w:val="00C23DD7"/>
    <w:rsid w:val="00C24086"/>
    <w:rsid w:val="00C258EB"/>
    <w:rsid w:val="00C25CA4"/>
    <w:rsid w:val="00C278CE"/>
    <w:rsid w:val="00C33FFE"/>
    <w:rsid w:val="00C351A8"/>
    <w:rsid w:val="00C35480"/>
    <w:rsid w:val="00C35A19"/>
    <w:rsid w:val="00C375FA"/>
    <w:rsid w:val="00C37638"/>
    <w:rsid w:val="00C37855"/>
    <w:rsid w:val="00C40A81"/>
    <w:rsid w:val="00C4548D"/>
    <w:rsid w:val="00C45C80"/>
    <w:rsid w:val="00C47394"/>
    <w:rsid w:val="00C51BAE"/>
    <w:rsid w:val="00C523A7"/>
    <w:rsid w:val="00C52673"/>
    <w:rsid w:val="00C576E4"/>
    <w:rsid w:val="00C57C00"/>
    <w:rsid w:val="00C6069E"/>
    <w:rsid w:val="00C6093F"/>
    <w:rsid w:val="00C63C33"/>
    <w:rsid w:val="00C63E29"/>
    <w:rsid w:val="00C656D2"/>
    <w:rsid w:val="00C6724A"/>
    <w:rsid w:val="00C6780E"/>
    <w:rsid w:val="00C71148"/>
    <w:rsid w:val="00C714F3"/>
    <w:rsid w:val="00C715F7"/>
    <w:rsid w:val="00C71B24"/>
    <w:rsid w:val="00C71FAE"/>
    <w:rsid w:val="00C73FAF"/>
    <w:rsid w:val="00C745E9"/>
    <w:rsid w:val="00C755E3"/>
    <w:rsid w:val="00C8128A"/>
    <w:rsid w:val="00C8197A"/>
    <w:rsid w:val="00C82B42"/>
    <w:rsid w:val="00C850E2"/>
    <w:rsid w:val="00C85FA3"/>
    <w:rsid w:val="00C90105"/>
    <w:rsid w:val="00C90143"/>
    <w:rsid w:val="00C90415"/>
    <w:rsid w:val="00C92FA6"/>
    <w:rsid w:val="00C93AB3"/>
    <w:rsid w:val="00C94E0D"/>
    <w:rsid w:val="00C97D7E"/>
    <w:rsid w:val="00CA04C0"/>
    <w:rsid w:val="00CA3BFE"/>
    <w:rsid w:val="00CA4727"/>
    <w:rsid w:val="00CA4B8A"/>
    <w:rsid w:val="00CA7781"/>
    <w:rsid w:val="00CB0082"/>
    <w:rsid w:val="00CB0C51"/>
    <w:rsid w:val="00CB1FF1"/>
    <w:rsid w:val="00CB3F75"/>
    <w:rsid w:val="00CB4C97"/>
    <w:rsid w:val="00CB55F5"/>
    <w:rsid w:val="00CB6396"/>
    <w:rsid w:val="00CB6533"/>
    <w:rsid w:val="00CC1725"/>
    <w:rsid w:val="00CC1CBD"/>
    <w:rsid w:val="00CC1EC0"/>
    <w:rsid w:val="00CC2386"/>
    <w:rsid w:val="00CC2532"/>
    <w:rsid w:val="00CC5BDE"/>
    <w:rsid w:val="00CC7870"/>
    <w:rsid w:val="00CD2B55"/>
    <w:rsid w:val="00CD4480"/>
    <w:rsid w:val="00CD47FD"/>
    <w:rsid w:val="00CD51CC"/>
    <w:rsid w:val="00CD55F3"/>
    <w:rsid w:val="00CD7F55"/>
    <w:rsid w:val="00CE070C"/>
    <w:rsid w:val="00CE0AF3"/>
    <w:rsid w:val="00CE0DFF"/>
    <w:rsid w:val="00CE2690"/>
    <w:rsid w:val="00CE5480"/>
    <w:rsid w:val="00CE751D"/>
    <w:rsid w:val="00CE77D8"/>
    <w:rsid w:val="00CF182F"/>
    <w:rsid w:val="00CF21DA"/>
    <w:rsid w:val="00CF3BA8"/>
    <w:rsid w:val="00CF5F02"/>
    <w:rsid w:val="00D00202"/>
    <w:rsid w:val="00D02B20"/>
    <w:rsid w:val="00D05C0F"/>
    <w:rsid w:val="00D05C5C"/>
    <w:rsid w:val="00D06562"/>
    <w:rsid w:val="00D10F4C"/>
    <w:rsid w:val="00D130D4"/>
    <w:rsid w:val="00D215AE"/>
    <w:rsid w:val="00D2274A"/>
    <w:rsid w:val="00D22C1B"/>
    <w:rsid w:val="00D25C44"/>
    <w:rsid w:val="00D26B1B"/>
    <w:rsid w:val="00D3030F"/>
    <w:rsid w:val="00D31FF1"/>
    <w:rsid w:val="00D332B1"/>
    <w:rsid w:val="00D3401A"/>
    <w:rsid w:val="00D37E0B"/>
    <w:rsid w:val="00D4064F"/>
    <w:rsid w:val="00D42B25"/>
    <w:rsid w:val="00D478A0"/>
    <w:rsid w:val="00D500B0"/>
    <w:rsid w:val="00D56491"/>
    <w:rsid w:val="00D600EC"/>
    <w:rsid w:val="00D61819"/>
    <w:rsid w:val="00D62EAF"/>
    <w:rsid w:val="00D65208"/>
    <w:rsid w:val="00D65A4B"/>
    <w:rsid w:val="00D7004E"/>
    <w:rsid w:val="00D72965"/>
    <w:rsid w:val="00D72B51"/>
    <w:rsid w:val="00D73E84"/>
    <w:rsid w:val="00D75056"/>
    <w:rsid w:val="00D75FF4"/>
    <w:rsid w:val="00D77288"/>
    <w:rsid w:val="00D806BA"/>
    <w:rsid w:val="00D826D8"/>
    <w:rsid w:val="00D87C1E"/>
    <w:rsid w:val="00D8A0EF"/>
    <w:rsid w:val="00D90AFB"/>
    <w:rsid w:val="00D9143A"/>
    <w:rsid w:val="00D917FA"/>
    <w:rsid w:val="00D91881"/>
    <w:rsid w:val="00D91AB3"/>
    <w:rsid w:val="00D91BB8"/>
    <w:rsid w:val="00D9469A"/>
    <w:rsid w:val="00D95515"/>
    <w:rsid w:val="00DA299B"/>
    <w:rsid w:val="00DA4AAA"/>
    <w:rsid w:val="00DA5BFC"/>
    <w:rsid w:val="00DB0998"/>
    <w:rsid w:val="00DB28DA"/>
    <w:rsid w:val="00DB357A"/>
    <w:rsid w:val="00DB3CA0"/>
    <w:rsid w:val="00DB5FAA"/>
    <w:rsid w:val="00DC0E50"/>
    <w:rsid w:val="00DC362F"/>
    <w:rsid w:val="00DC44F2"/>
    <w:rsid w:val="00DC4C42"/>
    <w:rsid w:val="00DC6FA4"/>
    <w:rsid w:val="00DC75BF"/>
    <w:rsid w:val="00DD11D5"/>
    <w:rsid w:val="00DD3591"/>
    <w:rsid w:val="00DD3DFA"/>
    <w:rsid w:val="00DD44F5"/>
    <w:rsid w:val="00DD78D1"/>
    <w:rsid w:val="00DD79FD"/>
    <w:rsid w:val="00DE036B"/>
    <w:rsid w:val="00DE3527"/>
    <w:rsid w:val="00DE3FE6"/>
    <w:rsid w:val="00DE40BD"/>
    <w:rsid w:val="00DE6A12"/>
    <w:rsid w:val="00DE6E9B"/>
    <w:rsid w:val="00DF1798"/>
    <w:rsid w:val="00DF2AB9"/>
    <w:rsid w:val="00DF4951"/>
    <w:rsid w:val="00DF4B79"/>
    <w:rsid w:val="00DF5423"/>
    <w:rsid w:val="00DF57A4"/>
    <w:rsid w:val="00DF6B3B"/>
    <w:rsid w:val="00DF7543"/>
    <w:rsid w:val="00DF762D"/>
    <w:rsid w:val="00E000C8"/>
    <w:rsid w:val="00E006D7"/>
    <w:rsid w:val="00E0071B"/>
    <w:rsid w:val="00E01AE3"/>
    <w:rsid w:val="00E03404"/>
    <w:rsid w:val="00E06BE4"/>
    <w:rsid w:val="00E06F57"/>
    <w:rsid w:val="00E07267"/>
    <w:rsid w:val="00E11764"/>
    <w:rsid w:val="00E12478"/>
    <w:rsid w:val="00E14415"/>
    <w:rsid w:val="00E14799"/>
    <w:rsid w:val="00E15E1D"/>
    <w:rsid w:val="00E16939"/>
    <w:rsid w:val="00E17B37"/>
    <w:rsid w:val="00E17BB4"/>
    <w:rsid w:val="00E20FF1"/>
    <w:rsid w:val="00E2149D"/>
    <w:rsid w:val="00E2182E"/>
    <w:rsid w:val="00E22D3A"/>
    <w:rsid w:val="00E2316A"/>
    <w:rsid w:val="00E23E2C"/>
    <w:rsid w:val="00E25C07"/>
    <w:rsid w:val="00E30874"/>
    <w:rsid w:val="00E343ED"/>
    <w:rsid w:val="00E34815"/>
    <w:rsid w:val="00E37534"/>
    <w:rsid w:val="00E37F39"/>
    <w:rsid w:val="00E40234"/>
    <w:rsid w:val="00E415C6"/>
    <w:rsid w:val="00E41A5E"/>
    <w:rsid w:val="00E42FA1"/>
    <w:rsid w:val="00E4487C"/>
    <w:rsid w:val="00E44E84"/>
    <w:rsid w:val="00E47355"/>
    <w:rsid w:val="00E53ABA"/>
    <w:rsid w:val="00E5665F"/>
    <w:rsid w:val="00E63131"/>
    <w:rsid w:val="00E63F54"/>
    <w:rsid w:val="00E6479D"/>
    <w:rsid w:val="00E64D2D"/>
    <w:rsid w:val="00E65B03"/>
    <w:rsid w:val="00E65FBD"/>
    <w:rsid w:val="00E67965"/>
    <w:rsid w:val="00E708A2"/>
    <w:rsid w:val="00E709A0"/>
    <w:rsid w:val="00E71ABB"/>
    <w:rsid w:val="00E73760"/>
    <w:rsid w:val="00E7747B"/>
    <w:rsid w:val="00E77B83"/>
    <w:rsid w:val="00E82B29"/>
    <w:rsid w:val="00E82F2E"/>
    <w:rsid w:val="00E8593E"/>
    <w:rsid w:val="00E859B1"/>
    <w:rsid w:val="00E8764D"/>
    <w:rsid w:val="00E9232E"/>
    <w:rsid w:val="00E924B1"/>
    <w:rsid w:val="00E95063"/>
    <w:rsid w:val="00E96BFA"/>
    <w:rsid w:val="00E96CA3"/>
    <w:rsid w:val="00E97840"/>
    <w:rsid w:val="00EA0402"/>
    <w:rsid w:val="00EA096B"/>
    <w:rsid w:val="00EA2189"/>
    <w:rsid w:val="00EA648B"/>
    <w:rsid w:val="00EA67B9"/>
    <w:rsid w:val="00EA6977"/>
    <w:rsid w:val="00EA7CE8"/>
    <w:rsid w:val="00EB0B8B"/>
    <w:rsid w:val="00EB3B44"/>
    <w:rsid w:val="00EB6117"/>
    <w:rsid w:val="00EB7BD8"/>
    <w:rsid w:val="00EC0598"/>
    <w:rsid w:val="00EC09DF"/>
    <w:rsid w:val="00EC170F"/>
    <w:rsid w:val="00EC1F26"/>
    <w:rsid w:val="00EC2C0B"/>
    <w:rsid w:val="00EC3202"/>
    <w:rsid w:val="00EC682C"/>
    <w:rsid w:val="00ED1FD9"/>
    <w:rsid w:val="00ED3178"/>
    <w:rsid w:val="00ED390A"/>
    <w:rsid w:val="00ED3D90"/>
    <w:rsid w:val="00ED49B0"/>
    <w:rsid w:val="00ED6230"/>
    <w:rsid w:val="00ED7ADE"/>
    <w:rsid w:val="00EE4BAA"/>
    <w:rsid w:val="00EE7040"/>
    <w:rsid w:val="00EF03D9"/>
    <w:rsid w:val="00EF1C21"/>
    <w:rsid w:val="00EF3528"/>
    <w:rsid w:val="00EF35CC"/>
    <w:rsid w:val="00EF4DCA"/>
    <w:rsid w:val="00EF5B10"/>
    <w:rsid w:val="00EF753D"/>
    <w:rsid w:val="00EF7757"/>
    <w:rsid w:val="00F0304F"/>
    <w:rsid w:val="00F04FCE"/>
    <w:rsid w:val="00F074FB"/>
    <w:rsid w:val="00F106AC"/>
    <w:rsid w:val="00F119C9"/>
    <w:rsid w:val="00F12DD2"/>
    <w:rsid w:val="00F144FB"/>
    <w:rsid w:val="00F14DEC"/>
    <w:rsid w:val="00F16A43"/>
    <w:rsid w:val="00F16CF1"/>
    <w:rsid w:val="00F20014"/>
    <w:rsid w:val="00F202D1"/>
    <w:rsid w:val="00F210FF"/>
    <w:rsid w:val="00F22C4C"/>
    <w:rsid w:val="00F23426"/>
    <w:rsid w:val="00F236C1"/>
    <w:rsid w:val="00F24775"/>
    <w:rsid w:val="00F25DA0"/>
    <w:rsid w:val="00F275D3"/>
    <w:rsid w:val="00F27D19"/>
    <w:rsid w:val="00F27E29"/>
    <w:rsid w:val="00F27F98"/>
    <w:rsid w:val="00F305D1"/>
    <w:rsid w:val="00F33679"/>
    <w:rsid w:val="00F3522F"/>
    <w:rsid w:val="00F36C48"/>
    <w:rsid w:val="00F375DB"/>
    <w:rsid w:val="00F376E5"/>
    <w:rsid w:val="00F415E3"/>
    <w:rsid w:val="00F45F80"/>
    <w:rsid w:val="00F4621E"/>
    <w:rsid w:val="00F4623A"/>
    <w:rsid w:val="00F47655"/>
    <w:rsid w:val="00F5053F"/>
    <w:rsid w:val="00F515F2"/>
    <w:rsid w:val="00F526B6"/>
    <w:rsid w:val="00F5343B"/>
    <w:rsid w:val="00F53E6F"/>
    <w:rsid w:val="00F55A65"/>
    <w:rsid w:val="00F56596"/>
    <w:rsid w:val="00F57896"/>
    <w:rsid w:val="00F57AE4"/>
    <w:rsid w:val="00F61068"/>
    <w:rsid w:val="00F614F9"/>
    <w:rsid w:val="00F61BAF"/>
    <w:rsid w:val="00F628ED"/>
    <w:rsid w:val="00F63A9A"/>
    <w:rsid w:val="00F64207"/>
    <w:rsid w:val="00F650AA"/>
    <w:rsid w:val="00F6701E"/>
    <w:rsid w:val="00F71C6F"/>
    <w:rsid w:val="00F731DE"/>
    <w:rsid w:val="00F74C91"/>
    <w:rsid w:val="00F76D7C"/>
    <w:rsid w:val="00F7755E"/>
    <w:rsid w:val="00F83477"/>
    <w:rsid w:val="00F8472A"/>
    <w:rsid w:val="00F849EB"/>
    <w:rsid w:val="00F84D55"/>
    <w:rsid w:val="00F84F81"/>
    <w:rsid w:val="00F85A67"/>
    <w:rsid w:val="00F85EBF"/>
    <w:rsid w:val="00F85F2E"/>
    <w:rsid w:val="00F864E3"/>
    <w:rsid w:val="00F922D4"/>
    <w:rsid w:val="00F957DE"/>
    <w:rsid w:val="00F96456"/>
    <w:rsid w:val="00FA0816"/>
    <w:rsid w:val="00FA2C6C"/>
    <w:rsid w:val="00FA42C2"/>
    <w:rsid w:val="00FA5B4D"/>
    <w:rsid w:val="00FB1565"/>
    <w:rsid w:val="00FB1704"/>
    <w:rsid w:val="00FB209C"/>
    <w:rsid w:val="00FB2270"/>
    <w:rsid w:val="00FB2702"/>
    <w:rsid w:val="00FB3D39"/>
    <w:rsid w:val="00FB54C3"/>
    <w:rsid w:val="00FC04DF"/>
    <w:rsid w:val="00FC0DF7"/>
    <w:rsid w:val="00FC2183"/>
    <w:rsid w:val="00FC4AAA"/>
    <w:rsid w:val="00FC766A"/>
    <w:rsid w:val="00FCBD20"/>
    <w:rsid w:val="00FD28A8"/>
    <w:rsid w:val="00FD2E97"/>
    <w:rsid w:val="00FD32C5"/>
    <w:rsid w:val="00FD73D6"/>
    <w:rsid w:val="00FE14DF"/>
    <w:rsid w:val="00FE158E"/>
    <w:rsid w:val="00FE190D"/>
    <w:rsid w:val="00FE1AC2"/>
    <w:rsid w:val="00FE31FB"/>
    <w:rsid w:val="00FE4ACF"/>
    <w:rsid w:val="00FE6461"/>
    <w:rsid w:val="00FE7BA2"/>
    <w:rsid w:val="00FE7D8D"/>
    <w:rsid w:val="00FF035D"/>
    <w:rsid w:val="00FF0FB5"/>
    <w:rsid w:val="00FF38C9"/>
    <w:rsid w:val="00FF39B9"/>
    <w:rsid w:val="00FF4565"/>
    <w:rsid w:val="00FF55DC"/>
    <w:rsid w:val="00FF61DE"/>
    <w:rsid w:val="00FF6F71"/>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E9015"/>
  <w15:chartTrackingRefBased/>
  <w15:docId w15:val="{94C24CD3-756A-4C96-A63F-58167CE2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32A0"/>
    <w:rPr>
      <w:rFonts w:ascii="Times New Roman" w:eastAsia="Times New Roman" w:hAnsi="Times New Roman"/>
      <w:sz w:val="24"/>
      <w:szCs w:val="24"/>
      <w:lang w:eastAsia="pl-PL"/>
    </w:rPr>
  </w:style>
  <w:style w:type="paragraph" w:styleId="Nagwek1">
    <w:name w:val="heading 1"/>
    <w:aliases w:val="Title 1"/>
    <w:basedOn w:val="Normalny"/>
    <w:next w:val="Normalny"/>
    <w:link w:val="Nagwek1Znak"/>
    <w:qFormat/>
    <w:pPr>
      <w:keepNext/>
      <w:spacing w:before="240" w:after="60"/>
      <w:jc w:val="both"/>
      <w:outlineLvl w:val="0"/>
    </w:pPr>
    <w:rPr>
      <w:b/>
      <w:bCs/>
      <w:sz w:val="25"/>
      <w:szCs w:val="25"/>
    </w:rPr>
  </w:style>
  <w:style w:type="paragraph" w:styleId="Nagwek2">
    <w:name w:val="heading 2"/>
    <w:aliases w:val="Title 2"/>
    <w:basedOn w:val="Normalny"/>
    <w:next w:val="Normalny"/>
    <w:link w:val="Nagwek2Znak"/>
    <w:uiPriority w:val="99"/>
    <w:qFormat/>
    <w:pPr>
      <w:keepNext/>
      <w:jc w:val="both"/>
      <w:outlineLvl w:val="1"/>
    </w:pPr>
  </w:style>
  <w:style w:type="paragraph" w:styleId="Nagwek3">
    <w:name w:val="heading 3"/>
    <w:aliases w:val="Title 3,Subparagraaf,Title3"/>
    <w:basedOn w:val="Normalny"/>
    <w:next w:val="Normalny"/>
    <w:link w:val="Nagwek3Znak"/>
    <w:uiPriority w:val="99"/>
    <w:qFormat/>
    <w:pPr>
      <w:keepNext/>
      <w:outlineLvl w:val="2"/>
    </w:pPr>
    <w:rPr>
      <w:i/>
      <w:iCs/>
    </w:rPr>
  </w:style>
  <w:style w:type="paragraph" w:styleId="Nagwek4">
    <w:name w:val="heading 4"/>
    <w:aliases w:val="H4,h4"/>
    <w:basedOn w:val="Normalny"/>
    <w:next w:val="Normalny"/>
    <w:link w:val="Nagwek4Znak"/>
    <w:uiPriority w:val="99"/>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uiPriority w:val="99"/>
    <w:qFormat/>
    <w:pPr>
      <w:spacing w:before="120"/>
      <w:jc w:val="center"/>
      <w:outlineLvl w:val="5"/>
    </w:pPr>
    <w:rPr>
      <w:rFonts w:ascii="Arial" w:hAnsi="Arial" w:cs="Arial"/>
      <w:b/>
      <w:bCs/>
    </w:rPr>
  </w:style>
  <w:style w:type="paragraph" w:styleId="Nagwek7">
    <w:name w:val="heading 7"/>
    <w:basedOn w:val="Normalny"/>
    <w:next w:val="Normalny"/>
    <w:link w:val="Nagwek7Znak"/>
    <w:uiPriority w:val="99"/>
    <w:qFormat/>
    <w:pPr>
      <w:keepNext/>
      <w:jc w:val="both"/>
      <w:outlineLvl w:val="6"/>
    </w:pPr>
    <w:rPr>
      <w:b/>
      <w:bCs/>
    </w:rPr>
  </w:style>
  <w:style w:type="paragraph" w:styleId="Nagwek8">
    <w:name w:val="heading 8"/>
    <w:basedOn w:val="Normalny"/>
    <w:next w:val="Normalny"/>
    <w:link w:val="Nagwek8Znak"/>
    <w:uiPriority w:val="99"/>
    <w:qFormat/>
    <w:pPr>
      <w:keepNext/>
      <w:numPr>
        <w:numId w:val="1"/>
      </w:numPr>
      <w:jc w:val="right"/>
      <w:outlineLvl w:val="7"/>
    </w:pPr>
    <w:rPr>
      <w:rFonts w:ascii="Arial" w:hAnsi="Arial" w:cs="Arial"/>
    </w:rPr>
  </w:style>
  <w:style w:type="paragraph" w:styleId="Nagwek9">
    <w:name w:val="heading 9"/>
    <w:basedOn w:val="Normalny"/>
    <w:next w:val="Normalny"/>
    <w:link w:val="Nagwek9Znak"/>
    <w:uiPriority w:val="99"/>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uiPriority w:val="99"/>
    <w:rPr>
      <w:rFonts w:ascii="Times New Roman" w:eastAsia="Times New Roman" w:hAnsi="Times New Roman" w:cs="Times New Roman"/>
      <w:b/>
      <w:bCs/>
      <w:sz w:val="25"/>
      <w:szCs w:val="25"/>
      <w:lang w:eastAsia="pl-PL"/>
    </w:rPr>
  </w:style>
  <w:style w:type="character" w:customStyle="1" w:styleId="Nagwek2Znak">
    <w:name w:val="Nagłówek 2 Znak"/>
    <w:aliases w:val="Title 2 Znak"/>
    <w:link w:val="Nagwek2"/>
    <w:uiPriority w:val="99"/>
    <w:rPr>
      <w:rFonts w:ascii="Times New Roman" w:eastAsia="Times New Roman" w:hAnsi="Times New Roman" w:cs="Times New Roman"/>
      <w:sz w:val="24"/>
      <w:szCs w:val="24"/>
      <w:lang w:eastAsia="pl-PL"/>
    </w:rPr>
  </w:style>
  <w:style w:type="character" w:customStyle="1" w:styleId="Nagwek3Znak">
    <w:name w:val="Nagłówek 3 Znak"/>
    <w:aliases w:val="Title 3 Znak1,Subparagraaf Znak,Title3 Znak"/>
    <w:link w:val="Nagwek3"/>
    <w:uiPriority w:val="99"/>
    <w:rPr>
      <w:rFonts w:ascii="Times New Roman" w:eastAsia="Times New Roman" w:hAnsi="Times New Roman" w:cs="Times New Roman"/>
      <w:i/>
      <w:iCs/>
      <w:sz w:val="24"/>
      <w:szCs w:val="24"/>
      <w:lang w:eastAsia="pl-PL"/>
    </w:rPr>
  </w:style>
  <w:style w:type="character" w:customStyle="1" w:styleId="Nagwek4Znak">
    <w:name w:val="Nagłówek 4 Znak"/>
    <w:aliases w:val="H4 Znak,h4 Znak"/>
    <w:link w:val="Nagwek4"/>
    <w:uiPriority w:val="99"/>
    <w:rPr>
      <w:rFonts w:ascii="Times New Roman" w:eastAsia="Times New Roman" w:hAnsi="Times New Roman" w:cs="Times New Roman"/>
      <w:i/>
      <w:iCs/>
      <w:sz w:val="24"/>
      <w:szCs w:val="24"/>
      <w:lang w:eastAsia="pl-PL"/>
    </w:rPr>
  </w:style>
  <w:style w:type="character" w:customStyle="1" w:styleId="Nagwek5Znak">
    <w:name w:val="Nagłówek 5 Znak"/>
    <w:link w:val="Nagwek5"/>
    <w:qFormat/>
    <w:rPr>
      <w:rFonts w:ascii="Times New Roman" w:eastAsia="Times New Roman" w:hAnsi="Times New Roman" w:cs="Times New Roman"/>
      <w:i/>
      <w:iCs/>
      <w:sz w:val="20"/>
      <w:szCs w:val="20"/>
      <w:lang w:eastAsia="pl-PL"/>
    </w:rPr>
  </w:style>
  <w:style w:type="character" w:customStyle="1" w:styleId="Nagwek6Znak">
    <w:name w:val="Nagłówek 6 Znak"/>
    <w:link w:val="Nagwek6"/>
    <w:uiPriority w:val="99"/>
    <w:rPr>
      <w:rFonts w:ascii="Arial" w:eastAsia="Times New Roman" w:hAnsi="Arial" w:cs="Arial"/>
      <w:b/>
      <w:bCs/>
      <w:sz w:val="24"/>
      <w:szCs w:val="24"/>
      <w:lang w:eastAsia="pl-PL"/>
    </w:rPr>
  </w:style>
  <w:style w:type="character" w:customStyle="1" w:styleId="Nagwek7Znak">
    <w:name w:val="Nagłówek 7 Znak"/>
    <w:link w:val="Nagwek7"/>
    <w:uiPriority w:val="99"/>
    <w:rPr>
      <w:rFonts w:ascii="Times New Roman" w:eastAsia="Times New Roman" w:hAnsi="Times New Roman" w:cs="Times New Roman"/>
      <w:b/>
      <w:bCs/>
      <w:sz w:val="24"/>
      <w:szCs w:val="24"/>
      <w:lang w:eastAsia="pl-PL"/>
    </w:rPr>
  </w:style>
  <w:style w:type="character" w:customStyle="1" w:styleId="Nagwek8Znak">
    <w:name w:val="Nagłówek 8 Znak"/>
    <w:link w:val="Nagwek8"/>
    <w:uiPriority w:val="99"/>
    <w:rPr>
      <w:rFonts w:ascii="Arial" w:eastAsia="Times New Roman" w:hAnsi="Arial" w:cs="Arial"/>
      <w:sz w:val="24"/>
      <w:szCs w:val="24"/>
      <w:lang w:eastAsia="pl-PL"/>
    </w:rPr>
  </w:style>
  <w:style w:type="character" w:customStyle="1" w:styleId="Nagwek9Znak">
    <w:name w:val="Nagłówek 9 Znak"/>
    <w:link w:val="Nagwek9"/>
    <w:uiPriority w:val="9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link w:val="NormalnyWebZnak"/>
    <w:qFormat/>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pPr>
      <w:tabs>
        <w:tab w:val="center" w:pos="4536"/>
        <w:tab w:val="right" w:pos="9072"/>
      </w:tabs>
    </w:pPr>
  </w:style>
  <w:style w:type="character" w:customStyle="1" w:styleId="NagwekZnak">
    <w:name w:val="Nagłówek Znak"/>
    <w:aliases w:val="7 Znak,6 Znak,5 Znak,71 Znak,61 Znak,51 Znak,72 Znak,62 Znak,52 Znak,711 Znak,611 Znak,511 Znak,73 Znak,63 Znak,53 Znak,74 Znak,64 Znak,54 Znak,75 Znak,65 Znak,55 Znak,76 Znak,66 Znak,56 Znak,712 Znak,612 Znak,512 Znak,77 Znak,67 Znak"/>
    <w:link w:val="Nagwek"/>
    <w:qFormat/>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pPr>
      <w:tabs>
        <w:tab w:val="center" w:pos="4536"/>
        <w:tab w:val="right" w:pos="9072"/>
      </w:tabs>
    </w:pPr>
    <w:rPr>
      <w:sz w:val="20"/>
      <w:szCs w:val="20"/>
    </w:rPr>
  </w:style>
  <w:style w:type="character" w:customStyle="1" w:styleId="StopkaZnak">
    <w:name w:val="Stopka Znak"/>
    <w:link w:val="Stopka"/>
    <w:qFormat/>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uiPriority w:val="99"/>
    <w:pPr>
      <w:ind w:left="566" w:hanging="283"/>
    </w:pPr>
  </w:style>
  <w:style w:type="paragraph" w:styleId="Tytu">
    <w:name w:val="Title"/>
    <w:basedOn w:val="Normalny"/>
    <w:link w:val="TytuZnak"/>
    <w:uiPriority w:val="99"/>
    <w:qFormat/>
    <w:pPr>
      <w:jc w:val="center"/>
    </w:pPr>
    <w:rPr>
      <w:sz w:val="28"/>
      <w:szCs w:val="28"/>
    </w:rPr>
  </w:style>
  <w:style w:type="character" w:customStyle="1" w:styleId="TytuZnak">
    <w:name w:val="Tytuł Znak"/>
    <w:link w:val="Tytu"/>
    <w:uiPriority w:val="99"/>
    <w:rPr>
      <w:rFonts w:ascii="Times New Roman" w:eastAsia="Times New Roman" w:hAnsi="Times New Roman" w:cs="Times New Roman"/>
      <w:sz w:val="28"/>
      <w:szCs w:val="28"/>
      <w:lang w:eastAsia="pl-PL"/>
    </w:rPr>
  </w:style>
  <w:style w:type="character" w:customStyle="1" w:styleId="ZnakZnak10">
    <w:name w:val="Znak Znak10"/>
    <w:uiPriority w:val="99"/>
    <w:locked/>
    <w:rPr>
      <w:sz w:val="24"/>
      <w:szCs w:val="24"/>
    </w:rPr>
  </w:style>
  <w:style w:type="paragraph" w:styleId="Tekstpodstawowy">
    <w:name w:val="Body Text"/>
    <w:aliases w:val="a2,Znak Znak,Znak,Znak Znak Znak Znak Znak, Znak,Tekst podstawowy Znak Znak Znak"/>
    <w:basedOn w:val="Normalny"/>
    <w:link w:val="TekstpodstawowyZnak"/>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qFormat/>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pPr>
      <w:ind w:left="1416"/>
    </w:pPr>
    <w:rPr>
      <w:sz w:val="32"/>
      <w:szCs w:val="32"/>
    </w:rPr>
  </w:style>
  <w:style w:type="character" w:customStyle="1" w:styleId="TekstpodstawowywcityZnak">
    <w:name w:val="Tekst podstawowy wcięty Znak"/>
    <w:link w:val="Tekstpodstawowywcity"/>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uiPriority w:val="99"/>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uiPriority w:val="99"/>
    <w:locked/>
    <w:rPr>
      <w:sz w:val="24"/>
      <w:szCs w:val="24"/>
    </w:rPr>
  </w:style>
  <w:style w:type="paragraph" w:styleId="Tekstpodstawowy3">
    <w:name w:val="Body Text 3"/>
    <w:basedOn w:val="Normalny"/>
    <w:link w:val="Tekstpodstawowy3Znak"/>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uiPriority w:val="99"/>
    <w:pPr>
      <w:ind w:firstLine="420"/>
    </w:pPr>
    <w:rPr>
      <w:b/>
      <w:bCs/>
      <w:i/>
      <w:iCs/>
    </w:rPr>
  </w:style>
  <w:style w:type="character" w:customStyle="1" w:styleId="Tekstpodstawowywcity2Znak">
    <w:name w:val="Tekst podstawowy wcięty 2 Znak"/>
    <w:link w:val="Tekstpodstawowywcity2"/>
    <w:uiPriority w:val="99"/>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uiPriority w:val="99"/>
    <w:pPr>
      <w:spacing w:before="240" w:after="120"/>
      <w:ind w:left="567" w:hanging="567"/>
      <w:jc w:val="both"/>
    </w:pPr>
    <w:rPr>
      <w:sz w:val="22"/>
      <w:szCs w:val="22"/>
    </w:rPr>
  </w:style>
  <w:style w:type="character" w:customStyle="1" w:styleId="Tekstpodstawowywcity3Znak">
    <w:name w:val="Tekst podstawowy wcięty 3 Znak"/>
    <w:link w:val="Tekstpodstawowywcity3"/>
    <w:uiPriority w:val="99"/>
    <w:rPr>
      <w:rFonts w:ascii="Times New Roman" w:eastAsia="Times New Roman" w:hAnsi="Times New Roman" w:cs="Times New Roman"/>
      <w:lang w:eastAsia="pl-PL"/>
    </w:rPr>
  </w:style>
  <w:style w:type="character" w:customStyle="1" w:styleId="ZnakZnak5">
    <w:name w:val="Znak Znak5"/>
    <w:uiPriority w:val="99"/>
    <w:locked/>
    <w:rPr>
      <w:sz w:val="16"/>
      <w:szCs w:val="16"/>
    </w:rPr>
  </w:style>
  <w:style w:type="paragraph" w:styleId="Zwykytekst">
    <w:name w:val="Plain Text"/>
    <w:basedOn w:val="Normalny"/>
    <w:link w:val="ZwykytekstZnak"/>
    <w:uiPriority w:val="99"/>
    <w:rPr>
      <w:rFonts w:ascii="Courier New" w:hAnsi="Courier New" w:cs="Courier New"/>
      <w:sz w:val="20"/>
      <w:szCs w:val="20"/>
    </w:rPr>
  </w:style>
  <w:style w:type="character" w:customStyle="1" w:styleId="ZwykytekstZnak">
    <w:name w:val="Zwykły tekst Znak"/>
    <w:link w:val="Zwykytekst"/>
    <w:uiPriority w:val="99"/>
    <w:rPr>
      <w:rFonts w:ascii="Courier New" w:eastAsia="Times New Roman" w:hAnsi="Courier New" w:cs="Courier New"/>
      <w:sz w:val="20"/>
      <w:szCs w:val="20"/>
      <w:lang w:eastAsia="pl-PL"/>
    </w:rPr>
  </w:style>
  <w:style w:type="character" w:customStyle="1" w:styleId="PlainTextChar">
    <w:name w:val="Plain Text Char"/>
    <w:uiPriority w:val="99"/>
    <w:locked/>
    <w:rPr>
      <w:rFonts w:ascii="Courier New" w:hAnsi="Courier New" w:cs="Courier New"/>
      <w:lang w:val="pl-PL" w:eastAsia="pl-PL"/>
    </w:rPr>
  </w:style>
  <w:style w:type="paragraph" w:customStyle="1" w:styleId="tytu0">
    <w:name w:val="tytuł"/>
    <w:basedOn w:val="Normalny"/>
    <w:next w:val="Normalny"/>
    <w:autoRedefine/>
    <w:uiPriority w:val="99"/>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uiPriority w:val="99"/>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qFormat/>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uiPriority w:val="99"/>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uiPriority w:val="99"/>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uiPriority w:val="99"/>
    <w:rPr>
      <w:b/>
      <w:bCs/>
    </w:rPr>
  </w:style>
  <w:style w:type="character" w:styleId="Numerstrony">
    <w:name w:val="page number"/>
    <w:basedOn w:val="Domylnaczcionkaakapitu"/>
    <w:uiPriority w:val="99"/>
  </w:style>
  <w:style w:type="character" w:styleId="Pogrubienie">
    <w:name w:val="Strong"/>
    <w:aliases w:val="Tekst treści (8) + 8 pt"/>
    <w:qFormat/>
    <w:rPr>
      <w:b/>
      <w:bCs/>
    </w:rPr>
  </w:style>
  <w:style w:type="character" w:styleId="Uwydatnienie">
    <w:name w:val="Emphasis"/>
    <w:uiPriority w:val="99"/>
    <w:qFormat/>
    <w:rPr>
      <w:i/>
      <w:iCs/>
    </w:rPr>
  </w:style>
  <w:style w:type="paragraph" w:styleId="Tekstdymka">
    <w:name w:val="Balloon Text"/>
    <w:basedOn w:val="Normalny"/>
    <w:link w:val="TekstdymkaZnak"/>
    <w:qFormat/>
    <w:rPr>
      <w:rFonts w:ascii="Tahoma" w:hAnsi="Tahoma" w:cs="Tahoma"/>
      <w:sz w:val="16"/>
      <w:szCs w:val="16"/>
    </w:rPr>
  </w:style>
  <w:style w:type="character" w:customStyle="1" w:styleId="TekstdymkaZnak">
    <w:name w:val="Tekst dymka Znak"/>
    <w:link w:val="Tekstdymka"/>
    <w:qFormat/>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sz w:val="20"/>
      <w:szCs w:val="20"/>
    </w:rPr>
  </w:style>
  <w:style w:type="character" w:customStyle="1" w:styleId="TekstkomentarzaZnak">
    <w:name w:val="Tekst komentarza Znak"/>
    <w:link w:val="Tekstkomentarza"/>
    <w:qFormat/>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qFormat/>
    <w:rPr>
      <w:b/>
      <w:bCs/>
    </w:rPr>
  </w:style>
  <w:style w:type="character" w:customStyle="1" w:styleId="TematkomentarzaZnak">
    <w:name w:val="Temat komentarza Znak"/>
    <w:link w:val="Tematkomentarza"/>
    <w:qFormat/>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uiPriority w:val="99"/>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uiPriority w:val="99"/>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qFormat/>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uiPriority w:val="99"/>
    <w:rPr>
      <w:color w:val="800080"/>
      <w:u w:val="single"/>
    </w:rPr>
  </w:style>
  <w:style w:type="paragraph" w:customStyle="1" w:styleId="Akapitzlist1">
    <w:name w:val="Akapit z listą1"/>
    <w:basedOn w:val="Normalny"/>
    <w:uiPriority w:val="99"/>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Pr>
      <w:sz w:val="20"/>
      <w:szCs w:val="20"/>
    </w:rPr>
  </w:style>
  <w:style w:type="character" w:customStyle="1" w:styleId="TekstprzypisukocowegoZnak">
    <w:name w:val="Tekst przypisu końcowego Znak"/>
    <w:link w:val="Tekstprzypisukocowego"/>
    <w:qFormat/>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uiPriority w:val="99"/>
    <w:semiHidden/>
    <w:rPr>
      <w:vertAlign w:val="superscript"/>
    </w:rPr>
  </w:style>
  <w:style w:type="paragraph" w:styleId="Akapitzlist">
    <w:name w:val="List Paragraph"/>
    <w:aliases w:val="normalny tekst,L1,Numerowanie,List Paragraph,Akapit z listą5,zwykły tekst,List Paragraph1,BulletC,Obiekt,Akapit z listą BS,wypunktowanie,Nag 1,CW_Lista"/>
    <w:basedOn w:val="Normalny"/>
    <w:link w:val="AkapitzlistZnak"/>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uiPriority w:val="99"/>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uiPriority w:val="99"/>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wypunktowanie Znak,Nag 1 Znak,CW_Lista Znak"/>
    <w:link w:val="Akapitzlist"/>
    <w:qFormat/>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uiPriority w:val="99"/>
    <w:locked/>
    <w:rsid w:val="00764390"/>
    <w:rPr>
      <w:rFonts w:ascii="Arial" w:hAnsi="Arial" w:cs="Arial"/>
      <w:sz w:val="21"/>
      <w:szCs w:val="21"/>
      <w:shd w:val="clear" w:color="auto" w:fill="FFFFFF"/>
    </w:rPr>
  </w:style>
  <w:style w:type="paragraph" w:customStyle="1" w:styleId="Teksttreci21">
    <w:name w:val="Tekst treści (2)1"/>
    <w:basedOn w:val="Normalny"/>
    <w:link w:val="Teksttreci2"/>
    <w:uiPriority w:val="99"/>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uiPriority w:val="99"/>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qForma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uiPriority w:val="99"/>
    <w:locked/>
    <w:rsid w:val="00A17EA5"/>
    <w:rPr>
      <w:rFonts w:ascii="Arial" w:hAnsi="Arial"/>
      <w:sz w:val="18"/>
      <w:shd w:val="clear" w:color="auto" w:fill="FFFFFF"/>
    </w:rPr>
  </w:style>
  <w:style w:type="paragraph" w:customStyle="1" w:styleId="Teksttreci1">
    <w:name w:val="Tekst treści1"/>
    <w:basedOn w:val="Normalny"/>
    <w:link w:val="Teksttreci"/>
    <w:uiPriority w:val="99"/>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qFormat/>
    <w:rsid w:val="00CE77D8"/>
  </w:style>
  <w:style w:type="character" w:customStyle="1" w:styleId="WW8Num1z1">
    <w:name w:val="WW8Num1z1"/>
    <w:qFormat/>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qFormat/>
    <w:rsid w:val="00CE77D8"/>
    <w:rPr>
      <w:rFonts w:ascii="StarSymbol" w:hAnsi="StarSymbol" w:cs="StarSymbol"/>
      <w:sz w:val="18"/>
    </w:rPr>
  </w:style>
  <w:style w:type="character" w:customStyle="1" w:styleId="WW8Num2z1">
    <w:name w:val="WW8Num2z1"/>
    <w:qFormat/>
    <w:rsid w:val="00CE77D8"/>
    <w:rPr>
      <w:rFonts w:ascii="Wingdings 2" w:hAnsi="Wingdings 2" w:cs="Wingdings 2"/>
      <w:sz w:val="18"/>
    </w:rPr>
  </w:style>
  <w:style w:type="character" w:customStyle="1" w:styleId="WW8Num2z2">
    <w:name w:val="WW8Num2z2"/>
    <w:qFormat/>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qFormat/>
    <w:rsid w:val="00CE77D8"/>
    <w:rPr>
      <w:rFonts w:ascii="Arial" w:hAnsi="Arial" w:cs="Arial"/>
    </w:rPr>
  </w:style>
  <w:style w:type="character" w:customStyle="1" w:styleId="WW8Num3z1">
    <w:name w:val="WW8Num3z1"/>
    <w:qFormat/>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qFormat/>
    <w:rsid w:val="00CE77D8"/>
    <w:rPr>
      <w:rFonts w:ascii="Symbol" w:eastAsia="TTE23B5968t00" w:hAnsi="Symbol" w:cs="Symbol"/>
      <w:sz w:val="18"/>
    </w:rPr>
  </w:style>
  <w:style w:type="character" w:customStyle="1" w:styleId="WW8Num4z1">
    <w:name w:val="WW8Num4z1"/>
    <w:qFormat/>
    <w:rsid w:val="00CE77D8"/>
  </w:style>
  <w:style w:type="character" w:customStyle="1" w:styleId="WW8Num4z2">
    <w:name w:val="WW8Num4z2"/>
    <w:qFormat/>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qFormat/>
    <w:rsid w:val="00CE77D8"/>
    <w:rPr>
      <w:rFonts w:ascii="Symbol" w:hAnsi="Symbol" w:cs="Symbol"/>
      <w:sz w:val="18"/>
    </w:rPr>
  </w:style>
  <w:style w:type="character" w:customStyle="1" w:styleId="WW8Num5z1">
    <w:name w:val="WW8Num5z1"/>
    <w:qFormat/>
    <w:rsid w:val="00CE77D8"/>
  </w:style>
  <w:style w:type="character" w:customStyle="1" w:styleId="WW8Num5z2">
    <w:name w:val="WW8Num5z2"/>
    <w:qFormat/>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qFormat/>
    <w:rsid w:val="00CE77D8"/>
    <w:rPr>
      <w:rFonts w:ascii="Symbol" w:hAnsi="Symbol" w:cs="Symbol"/>
      <w:sz w:val="18"/>
    </w:rPr>
  </w:style>
  <w:style w:type="character" w:customStyle="1" w:styleId="WW8Num6z1">
    <w:name w:val="WW8Num6z1"/>
    <w:qFormat/>
    <w:rsid w:val="00CE77D8"/>
  </w:style>
  <w:style w:type="character" w:customStyle="1" w:styleId="WW8Num6z2">
    <w:name w:val="WW8Num6z2"/>
    <w:qFormat/>
    <w:rsid w:val="00CE77D8"/>
  </w:style>
  <w:style w:type="character" w:customStyle="1" w:styleId="WW8Num6z3">
    <w:name w:val="WW8Num6z3"/>
    <w:rsid w:val="00CE77D8"/>
  </w:style>
  <w:style w:type="character" w:customStyle="1" w:styleId="WW8Num6z4">
    <w:name w:val="WW8Num6z4"/>
    <w:qFormat/>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qFormat/>
    <w:rsid w:val="00CE77D8"/>
    <w:rPr>
      <w:rFonts w:ascii="Symbol" w:hAnsi="Symbol" w:cs="Symbol"/>
      <w:sz w:val="18"/>
    </w:rPr>
  </w:style>
  <w:style w:type="character" w:customStyle="1" w:styleId="WW8Num7z1">
    <w:name w:val="WW8Num7z1"/>
    <w:qFormat/>
    <w:rsid w:val="00CE77D8"/>
  </w:style>
  <w:style w:type="character" w:customStyle="1" w:styleId="WW8Num7z2">
    <w:name w:val="WW8Num7z2"/>
    <w:qFormat/>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qFormat/>
    <w:rsid w:val="00CE77D8"/>
    <w:rPr>
      <w:rFonts w:ascii="Arial" w:hAnsi="Arial" w:cs="Arial"/>
    </w:rPr>
  </w:style>
  <w:style w:type="character" w:customStyle="1" w:styleId="WW8Num8z1">
    <w:name w:val="WW8Num8z1"/>
    <w:qFormat/>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uiPriority w:val="99"/>
    <w:rsid w:val="00CE77D8"/>
    <w:rPr>
      <w:rFonts w:ascii="Courier New" w:hAnsi="Courier New" w:cs="Courier New"/>
    </w:rPr>
  </w:style>
  <w:style w:type="character" w:customStyle="1" w:styleId="WW8Num8z5">
    <w:name w:val="WW8Num8z5"/>
    <w:uiPriority w:val="99"/>
    <w:rsid w:val="00CE77D8"/>
    <w:rPr>
      <w:rFonts w:ascii="Wingdings" w:hAnsi="Wingdings" w:cs="Wingdings"/>
    </w:rPr>
  </w:style>
  <w:style w:type="character" w:customStyle="1" w:styleId="WW8Num8z6">
    <w:name w:val="WW8Num8z6"/>
    <w:uiPriority w:val="99"/>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qFormat/>
    <w:rsid w:val="00CE77D8"/>
    <w:rPr>
      <w:rFonts w:ascii="Arial" w:hAnsi="Arial" w:cs="Arial"/>
    </w:rPr>
  </w:style>
  <w:style w:type="character" w:customStyle="1" w:styleId="WW8Num9z1">
    <w:name w:val="WW8Num9z1"/>
    <w:rsid w:val="00CE77D8"/>
  </w:style>
  <w:style w:type="character" w:customStyle="1" w:styleId="WW8Num9z2">
    <w:name w:val="WW8Num9z2"/>
    <w:qFormat/>
    <w:rsid w:val="00CE77D8"/>
  </w:style>
  <w:style w:type="character" w:customStyle="1" w:styleId="WW8Num9z3">
    <w:name w:val="WW8Num9z3"/>
    <w:rsid w:val="00CE77D8"/>
  </w:style>
  <w:style w:type="character" w:customStyle="1" w:styleId="WW8Num9z4">
    <w:name w:val="WW8Num9z4"/>
    <w:qFormat/>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qFormat/>
    <w:rsid w:val="00CE77D8"/>
    <w:rPr>
      <w:rFonts w:cs="Times New Roman"/>
    </w:rPr>
  </w:style>
  <w:style w:type="character" w:customStyle="1" w:styleId="WW8Num10z1">
    <w:name w:val="WW8Num10z1"/>
    <w:qFormat/>
    <w:rsid w:val="00CE77D8"/>
  </w:style>
  <w:style w:type="character" w:customStyle="1" w:styleId="WW8Num10z2">
    <w:name w:val="WW8Num10z2"/>
    <w:qFormat/>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qFormat/>
    <w:rsid w:val="00CE77D8"/>
    <w:rPr>
      <w:rFonts w:cs="Times New Roman"/>
      <w:b w:val="0"/>
      <w:bCs/>
    </w:rPr>
  </w:style>
  <w:style w:type="character" w:customStyle="1" w:styleId="WW8Num11z1">
    <w:name w:val="WW8Num11z1"/>
    <w:qFormat/>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qFormat/>
    <w:rsid w:val="00CE77D8"/>
    <w:rPr>
      <w:rFonts w:cs="Times New Roman"/>
    </w:rPr>
  </w:style>
  <w:style w:type="character" w:customStyle="1" w:styleId="WW8Num12z1">
    <w:name w:val="WW8Num12z1"/>
    <w:qFormat/>
    <w:rsid w:val="00CE77D8"/>
  </w:style>
  <w:style w:type="character" w:customStyle="1" w:styleId="WW8Num12z2">
    <w:name w:val="WW8Num12z2"/>
    <w:qFormat/>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qFormat/>
    <w:rsid w:val="00CE77D8"/>
    <w:rPr>
      <w:rFonts w:ascii="Symbol" w:hAnsi="Symbol" w:cs="Symbol"/>
      <w:color w:val="00000A"/>
    </w:rPr>
  </w:style>
  <w:style w:type="character" w:customStyle="1" w:styleId="WW8Num13z1">
    <w:name w:val="WW8Num13z1"/>
    <w:qFormat/>
    <w:rsid w:val="00CE77D8"/>
  </w:style>
  <w:style w:type="character" w:customStyle="1" w:styleId="WW8Num13z2">
    <w:name w:val="WW8Num13z2"/>
    <w:qFormat/>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qFormat/>
    <w:rsid w:val="00CE77D8"/>
    <w:rPr>
      <w:rFonts w:ascii="Times New Roman" w:hAnsi="Times New Roman" w:cs="Times New Roman"/>
      <w:sz w:val="24"/>
      <w:szCs w:val="24"/>
    </w:rPr>
  </w:style>
  <w:style w:type="character" w:customStyle="1" w:styleId="WW8Num14z1">
    <w:name w:val="WW8Num14z1"/>
    <w:qFormat/>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qFormat/>
    <w:rsid w:val="00CE77D8"/>
  </w:style>
  <w:style w:type="character" w:customStyle="1" w:styleId="WW8Num15z1">
    <w:name w:val="WW8Num15z1"/>
    <w:qFormat/>
    <w:rsid w:val="00CE77D8"/>
  </w:style>
  <w:style w:type="character" w:customStyle="1" w:styleId="WW8Num15z2">
    <w:name w:val="WW8Num15z2"/>
    <w:qFormat/>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qFormat/>
    <w:rsid w:val="00CE77D8"/>
  </w:style>
  <w:style w:type="character" w:customStyle="1" w:styleId="WW8Num16z1">
    <w:name w:val="WW8Num16z1"/>
    <w:qFormat/>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link w:val="Zwrotgrzecznociowy"/>
    <w:uiPriority w:val="99"/>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uiPriority w:val="99"/>
    <w:rsid w:val="00CE77D8"/>
  </w:style>
  <w:style w:type="character" w:customStyle="1" w:styleId="Absatz-Standardschriftart">
    <w:name w:val="Absatz-Standardschriftart"/>
    <w:uiPriority w:val="99"/>
    <w:rsid w:val="00CE77D8"/>
  </w:style>
  <w:style w:type="character" w:customStyle="1" w:styleId="Domylnaczcionkaakapitu1">
    <w:name w:val="Domyślna czcionka akapitu1"/>
    <w:rsid w:val="00CE77D8"/>
  </w:style>
  <w:style w:type="character" w:customStyle="1" w:styleId="Symbolewypunktowania">
    <w:name w:val="Symbole wypunktowania"/>
    <w:uiPriority w:val="99"/>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link w:val="Mapadokumentu"/>
    <w:uiPriority w:val="99"/>
    <w:rsid w:val="00CE77D8"/>
    <w:rPr>
      <w:rFonts w:ascii="Tahoma" w:hAnsi="Tahoma" w:cs="Tahoma"/>
      <w:sz w:val="24"/>
      <w:szCs w:val="24"/>
    </w:rPr>
  </w:style>
  <w:style w:type="character" w:customStyle="1" w:styleId="Title3Znak">
    <w:name w:val="Title 3 Znak"/>
    <w:uiPriority w:val="99"/>
    <w:rsid w:val="00CE77D8"/>
    <w:rPr>
      <w:rFonts w:cs="Times New Roman"/>
      <w:sz w:val="24"/>
      <w:szCs w:val="24"/>
      <w:lang w:val="pl-PL" w:eastAsia="ar-SA" w:bidi="ar-SA"/>
    </w:rPr>
  </w:style>
  <w:style w:type="character" w:customStyle="1" w:styleId="h11">
    <w:name w:val="h11"/>
    <w:uiPriority w:val="99"/>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uiPriority w:val="99"/>
    <w:rsid w:val="00CE77D8"/>
    <w:rPr>
      <w:rFonts w:ascii="Courier New" w:hAnsi="Courier New" w:cs="Courier New"/>
      <w:lang w:val="pl-PL" w:eastAsia="ar-SA" w:bidi="ar-SA"/>
    </w:rPr>
  </w:style>
  <w:style w:type="character" w:customStyle="1" w:styleId="apple-converted-space">
    <w:name w:val="apple-converted-space"/>
    <w:basedOn w:val="Domylnaczcionkaakapitu3"/>
    <w:uiPriority w:val="99"/>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qFormat/>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qFormat/>
    <w:rsid w:val="00CE77D8"/>
  </w:style>
  <w:style w:type="character" w:customStyle="1" w:styleId="Znakiprzypiswkocowych">
    <w:name w:val="Znaki przypisów końcowych"/>
    <w:qFormat/>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qFormat/>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uiPriority w:val="99"/>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uiPriority w:val="99"/>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uiPriority w:val="99"/>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uiPriority w:val="99"/>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uiPriority w:val="99"/>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uiPriority w:val="99"/>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uiPriority w:val="99"/>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uiPriority w:val="99"/>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uiPriority w:val="99"/>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uiPriority w:val="99"/>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uiPriority w:val="99"/>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uiPriority w:val="99"/>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uiPriority w:val="99"/>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uiPriority w:val="99"/>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uiPriority w:val="99"/>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uiPriority w:val="99"/>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uiPriority w:val="99"/>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uiPriority w:val="99"/>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uiPriority w:val="99"/>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uiPriority w:val="99"/>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aliases w:val="Wyjustowany,Przed:  6 pt"/>
    <w:basedOn w:val="Normalny"/>
    <w:uiPriority w:val="99"/>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uiPriority w:val="99"/>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uiPriority w:val="99"/>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uiPriority w:val="99"/>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uiPriority w:val="99"/>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uiPriority w:val="99"/>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uiPriority w:val="99"/>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uiPriority w:val="99"/>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qFormat/>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qFormat/>
    <w:rsid w:val="00CE77D8"/>
    <w:pPr>
      <w:jc w:val="center"/>
    </w:pPr>
    <w:rPr>
      <w:b/>
      <w:bCs/>
    </w:rPr>
  </w:style>
  <w:style w:type="paragraph" w:customStyle="1" w:styleId="Tekstpodstawowyzwciciem21">
    <w:name w:val="Tekst podstawowy z wcięciem 21"/>
    <w:basedOn w:val="Tekstpodstawowywcity"/>
    <w:uiPriority w:val="99"/>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uiPriority w:val="99"/>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uiPriority w:val="99"/>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uiPriority w:val="99"/>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uiPriority w:val="99"/>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uiPriority w:val="99"/>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uiPriority w:val="99"/>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uiPriority w:val="99"/>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uiPriority w:val="99"/>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uiPriority w:val="99"/>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uiPriority w:val="99"/>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uiPriority w:val="99"/>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uiPriority w:val="99"/>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uiPriority w:val="99"/>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uiPriority w:val="99"/>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uiPriority w:val="99"/>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qFormat/>
    <w:rsid w:val="00075FC4"/>
    <w:pPr>
      <w:suppressAutoHyphens/>
      <w:autoSpaceDN w:val="0"/>
      <w:spacing w:after="200" w:line="276" w:lineRule="auto"/>
      <w:textAlignment w:val="baseline"/>
    </w:pPr>
    <w:rPr>
      <w:kern w:val="3"/>
      <w:sz w:val="22"/>
      <w:szCs w:val="22"/>
      <w:lang w:eastAsia="zh-CN"/>
    </w:rPr>
  </w:style>
  <w:style w:type="paragraph" w:customStyle="1" w:styleId="Textbodyindent">
    <w:name w:val="Text body indent"/>
    <w:basedOn w:val="Standard"/>
    <w:rsid w:val="0052297D"/>
    <w:pPr>
      <w:widowControl w:val="0"/>
      <w:spacing w:after="0" w:line="240" w:lineRule="auto"/>
      <w:ind w:left="567" w:hanging="567"/>
      <w:jc w:val="both"/>
    </w:pPr>
    <w:rPr>
      <w:rFonts w:ascii="Times New Roman" w:hAnsi="Times New Roman"/>
      <w:b/>
      <w:sz w:val="20"/>
      <w:szCs w:val="20"/>
      <w:lang w:eastAsia="pl-PL"/>
    </w:rPr>
  </w:style>
  <w:style w:type="numbering" w:customStyle="1" w:styleId="WWNum2">
    <w:name w:val="WWNum2"/>
    <w:basedOn w:val="Bezlisty"/>
    <w:rsid w:val="0052297D"/>
    <w:pPr>
      <w:numPr>
        <w:numId w:val="35"/>
      </w:numPr>
    </w:pPr>
  </w:style>
  <w:style w:type="numbering" w:customStyle="1" w:styleId="WWNum3">
    <w:name w:val="WWNum3"/>
    <w:basedOn w:val="Bezlisty"/>
    <w:rsid w:val="0052297D"/>
    <w:pPr>
      <w:numPr>
        <w:numId w:val="36"/>
      </w:numPr>
    </w:pPr>
  </w:style>
  <w:style w:type="numbering" w:customStyle="1" w:styleId="WWNum4">
    <w:name w:val="WWNum4"/>
    <w:basedOn w:val="Bezlisty"/>
    <w:rsid w:val="0052297D"/>
    <w:pPr>
      <w:numPr>
        <w:numId w:val="37"/>
      </w:numPr>
    </w:pPr>
  </w:style>
  <w:style w:type="numbering" w:customStyle="1" w:styleId="WWNum5">
    <w:name w:val="WWNum5"/>
    <w:basedOn w:val="Bezlisty"/>
    <w:rsid w:val="0052297D"/>
    <w:pPr>
      <w:numPr>
        <w:numId w:val="38"/>
      </w:numPr>
    </w:pPr>
  </w:style>
  <w:style w:type="numbering" w:customStyle="1" w:styleId="WWNum10">
    <w:name w:val="WWNum10"/>
    <w:basedOn w:val="Bezlisty"/>
    <w:rsid w:val="0052297D"/>
    <w:pPr>
      <w:numPr>
        <w:numId w:val="39"/>
      </w:numPr>
    </w:pPr>
  </w:style>
  <w:style w:type="numbering" w:customStyle="1" w:styleId="WWNum11">
    <w:name w:val="WWNum11"/>
    <w:basedOn w:val="Bezlisty"/>
    <w:rsid w:val="0052297D"/>
    <w:pPr>
      <w:numPr>
        <w:numId w:val="40"/>
      </w:numPr>
    </w:pPr>
  </w:style>
  <w:style w:type="numbering" w:customStyle="1" w:styleId="WWNum12">
    <w:name w:val="WWNum12"/>
    <w:basedOn w:val="Bezlisty"/>
    <w:rsid w:val="0052297D"/>
    <w:pPr>
      <w:numPr>
        <w:numId w:val="41"/>
      </w:numPr>
    </w:pPr>
  </w:style>
  <w:style w:type="numbering" w:customStyle="1" w:styleId="WWNum13">
    <w:name w:val="WWNum13"/>
    <w:basedOn w:val="Bezlisty"/>
    <w:rsid w:val="0052297D"/>
    <w:pPr>
      <w:numPr>
        <w:numId w:val="42"/>
      </w:numPr>
    </w:pPr>
  </w:style>
  <w:style w:type="numbering" w:customStyle="1" w:styleId="WWNum14">
    <w:name w:val="WWNum14"/>
    <w:basedOn w:val="Bezlisty"/>
    <w:rsid w:val="0052297D"/>
    <w:pPr>
      <w:numPr>
        <w:numId w:val="43"/>
      </w:numPr>
    </w:pPr>
  </w:style>
  <w:style w:type="numbering" w:customStyle="1" w:styleId="WWNum15">
    <w:name w:val="WWNum15"/>
    <w:basedOn w:val="Bezlisty"/>
    <w:rsid w:val="0052297D"/>
    <w:pPr>
      <w:numPr>
        <w:numId w:val="44"/>
      </w:numPr>
    </w:pPr>
  </w:style>
  <w:style w:type="numbering" w:customStyle="1" w:styleId="WWNum16">
    <w:name w:val="WWNum16"/>
    <w:basedOn w:val="Bezlisty"/>
    <w:rsid w:val="0052297D"/>
    <w:pPr>
      <w:numPr>
        <w:numId w:val="45"/>
      </w:numPr>
    </w:pPr>
  </w:style>
  <w:style w:type="numbering" w:customStyle="1" w:styleId="WWNum17">
    <w:name w:val="WWNum17"/>
    <w:basedOn w:val="Bezlisty"/>
    <w:rsid w:val="0052297D"/>
    <w:pPr>
      <w:numPr>
        <w:numId w:val="46"/>
      </w:numPr>
    </w:pPr>
  </w:style>
  <w:style w:type="numbering" w:customStyle="1" w:styleId="WWNum18">
    <w:name w:val="WWNum18"/>
    <w:basedOn w:val="Bezlisty"/>
    <w:rsid w:val="0052297D"/>
    <w:pPr>
      <w:numPr>
        <w:numId w:val="47"/>
      </w:numPr>
    </w:pPr>
  </w:style>
  <w:style w:type="numbering" w:customStyle="1" w:styleId="WWNum19">
    <w:name w:val="WWNum19"/>
    <w:basedOn w:val="Bezlisty"/>
    <w:rsid w:val="0052297D"/>
    <w:pPr>
      <w:numPr>
        <w:numId w:val="48"/>
      </w:numPr>
    </w:pPr>
  </w:style>
  <w:style w:type="numbering" w:customStyle="1" w:styleId="WWNum20">
    <w:name w:val="WWNum20"/>
    <w:basedOn w:val="Bezlisty"/>
    <w:rsid w:val="0052297D"/>
    <w:pPr>
      <w:numPr>
        <w:numId w:val="49"/>
      </w:numPr>
    </w:pPr>
  </w:style>
  <w:style w:type="numbering" w:customStyle="1" w:styleId="WWNum21">
    <w:name w:val="WWNum21"/>
    <w:basedOn w:val="Bezlisty"/>
    <w:rsid w:val="0052297D"/>
    <w:pPr>
      <w:numPr>
        <w:numId w:val="50"/>
      </w:numPr>
    </w:pPr>
  </w:style>
  <w:style w:type="numbering" w:customStyle="1" w:styleId="WWNum22">
    <w:name w:val="WWNum22"/>
    <w:basedOn w:val="Bezlisty"/>
    <w:rsid w:val="0052297D"/>
    <w:pPr>
      <w:numPr>
        <w:numId w:val="51"/>
      </w:numPr>
    </w:pPr>
  </w:style>
  <w:style w:type="numbering" w:customStyle="1" w:styleId="WWNum23">
    <w:name w:val="WWNum23"/>
    <w:basedOn w:val="Bezlisty"/>
    <w:rsid w:val="0052297D"/>
    <w:pPr>
      <w:numPr>
        <w:numId w:val="52"/>
      </w:numPr>
    </w:pPr>
  </w:style>
  <w:style w:type="numbering" w:customStyle="1" w:styleId="WWNum24">
    <w:name w:val="WWNum24"/>
    <w:basedOn w:val="Bezlisty"/>
    <w:rsid w:val="0052297D"/>
    <w:pPr>
      <w:numPr>
        <w:numId w:val="53"/>
      </w:numPr>
    </w:pPr>
  </w:style>
  <w:style w:type="numbering" w:customStyle="1" w:styleId="WWNum25">
    <w:name w:val="WWNum25"/>
    <w:basedOn w:val="Bezlisty"/>
    <w:rsid w:val="0052297D"/>
    <w:pPr>
      <w:numPr>
        <w:numId w:val="54"/>
      </w:numPr>
    </w:pPr>
  </w:style>
  <w:style w:type="numbering" w:customStyle="1" w:styleId="WWNum26">
    <w:name w:val="WWNum26"/>
    <w:basedOn w:val="Bezlisty"/>
    <w:rsid w:val="0052297D"/>
    <w:pPr>
      <w:numPr>
        <w:numId w:val="55"/>
      </w:numPr>
    </w:pPr>
  </w:style>
  <w:style w:type="numbering" w:customStyle="1" w:styleId="WWNum27">
    <w:name w:val="WWNum27"/>
    <w:basedOn w:val="Bezlisty"/>
    <w:rsid w:val="0052297D"/>
    <w:pPr>
      <w:numPr>
        <w:numId w:val="56"/>
      </w:numPr>
    </w:pPr>
  </w:style>
  <w:style w:type="numbering" w:customStyle="1" w:styleId="WWNum28">
    <w:name w:val="WWNum28"/>
    <w:basedOn w:val="Bezlisty"/>
    <w:rsid w:val="0052297D"/>
    <w:pPr>
      <w:numPr>
        <w:numId w:val="57"/>
      </w:numPr>
    </w:pPr>
  </w:style>
  <w:style w:type="numbering" w:customStyle="1" w:styleId="WWNum29">
    <w:name w:val="WWNum29"/>
    <w:basedOn w:val="Bezlisty"/>
    <w:rsid w:val="0052297D"/>
    <w:pPr>
      <w:numPr>
        <w:numId w:val="58"/>
      </w:numPr>
    </w:pPr>
  </w:style>
  <w:style w:type="numbering" w:customStyle="1" w:styleId="WWNum30">
    <w:name w:val="WWNum30"/>
    <w:basedOn w:val="Bezlisty"/>
    <w:rsid w:val="0052297D"/>
    <w:pPr>
      <w:numPr>
        <w:numId w:val="59"/>
      </w:numPr>
    </w:pPr>
  </w:style>
  <w:style w:type="numbering" w:customStyle="1" w:styleId="WWNum31">
    <w:name w:val="WWNum31"/>
    <w:basedOn w:val="Bezlisty"/>
    <w:rsid w:val="0052297D"/>
    <w:pPr>
      <w:numPr>
        <w:numId w:val="60"/>
      </w:numPr>
    </w:pPr>
  </w:style>
  <w:style w:type="numbering" w:customStyle="1" w:styleId="WWNum39">
    <w:name w:val="WWNum39"/>
    <w:basedOn w:val="Bezlisty"/>
    <w:rsid w:val="0052297D"/>
    <w:pPr>
      <w:numPr>
        <w:numId w:val="61"/>
      </w:numPr>
    </w:pPr>
  </w:style>
  <w:style w:type="paragraph" w:customStyle="1" w:styleId="Heading">
    <w:name w:val="Heading"/>
    <w:basedOn w:val="Standard"/>
    <w:next w:val="Textbody"/>
    <w:rsid w:val="000D7769"/>
    <w:pPr>
      <w:keepNext/>
      <w:spacing w:before="240" w:after="120"/>
    </w:pPr>
    <w:rPr>
      <w:rFonts w:ascii="Arial" w:eastAsia="Microsoft YaHei" w:hAnsi="Arial" w:cs="Mangal"/>
      <w:sz w:val="28"/>
      <w:szCs w:val="28"/>
      <w:lang w:eastAsia="en-US"/>
    </w:rPr>
  </w:style>
  <w:style w:type="paragraph" w:customStyle="1" w:styleId="Textbody">
    <w:name w:val="Text body"/>
    <w:basedOn w:val="Standard"/>
    <w:rsid w:val="000D7769"/>
    <w:pPr>
      <w:spacing w:after="120"/>
    </w:pPr>
    <w:rPr>
      <w:rFonts w:eastAsia="SimSun" w:cs="Tahoma"/>
      <w:lang w:eastAsia="en-US"/>
    </w:rPr>
  </w:style>
  <w:style w:type="paragraph" w:styleId="Legenda">
    <w:name w:val="caption"/>
    <w:basedOn w:val="Standard"/>
    <w:qFormat/>
    <w:rsid w:val="000D7769"/>
    <w:pPr>
      <w:suppressLineNumbers/>
      <w:spacing w:before="120" w:after="120"/>
    </w:pPr>
    <w:rPr>
      <w:rFonts w:eastAsia="SimSun" w:cs="Mangal"/>
      <w:i/>
      <w:iCs/>
      <w:sz w:val="24"/>
      <w:szCs w:val="24"/>
      <w:lang w:eastAsia="en-US"/>
    </w:rPr>
  </w:style>
  <w:style w:type="paragraph" w:customStyle="1" w:styleId="Index">
    <w:name w:val="Index"/>
    <w:basedOn w:val="Standard"/>
    <w:rsid w:val="000D7769"/>
    <w:pPr>
      <w:suppressLineNumbers/>
    </w:pPr>
    <w:rPr>
      <w:rFonts w:eastAsia="SimSun" w:cs="Mangal"/>
      <w:lang w:eastAsia="en-US"/>
    </w:rPr>
  </w:style>
  <w:style w:type="paragraph" w:customStyle="1" w:styleId="TableContents">
    <w:name w:val="Table Contents"/>
    <w:basedOn w:val="Standard"/>
    <w:rsid w:val="000D7769"/>
    <w:pPr>
      <w:suppressLineNumbers/>
    </w:pPr>
    <w:rPr>
      <w:rFonts w:eastAsia="SimSun" w:cs="Tahoma"/>
      <w:lang w:eastAsia="en-US"/>
    </w:rPr>
  </w:style>
  <w:style w:type="character" w:customStyle="1" w:styleId="Internetlink">
    <w:name w:val="Internet link"/>
    <w:basedOn w:val="Domylnaczcionkaakapitu"/>
    <w:rsid w:val="000D7769"/>
    <w:rPr>
      <w:strike w:val="0"/>
      <w:dstrike w:val="0"/>
      <w:color w:val="337AB7"/>
      <w:u w:val="none"/>
    </w:rPr>
  </w:style>
  <w:style w:type="character" w:customStyle="1" w:styleId="NumberingSymbols">
    <w:name w:val="Numbering Symbols"/>
    <w:rsid w:val="000D7769"/>
  </w:style>
  <w:style w:type="numbering" w:customStyle="1" w:styleId="WWNum1">
    <w:name w:val="WWNum1"/>
    <w:basedOn w:val="Bezlisty"/>
    <w:rsid w:val="000D7769"/>
    <w:pPr>
      <w:numPr>
        <w:numId w:val="62"/>
      </w:numPr>
    </w:pPr>
  </w:style>
  <w:style w:type="numbering" w:customStyle="1" w:styleId="WWNum6">
    <w:name w:val="WWNum6"/>
    <w:basedOn w:val="Bezlisty"/>
    <w:rsid w:val="000D7769"/>
    <w:pPr>
      <w:numPr>
        <w:numId w:val="63"/>
      </w:numPr>
    </w:pPr>
  </w:style>
  <w:style w:type="numbering" w:customStyle="1" w:styleId="WWNum7">
    <w:name w:val="WWNum7"/>
    <w:basedOn w:val="Bezlisty"/>
    <w:rsid w:val="000D7769"/>
    <w:pPr>
      <w:numPr>
        <w:numId w:val="64"/>
      </w:numPr>
    </w:pPr>
  </w:style>
  <w:style w:type="numbering" w:customStyle="1" w:styleId="WWNum8">
    <w:name w:val="WWNum8"/>
    <w:basedOn w:val="Bezlisty"/>
    <w:rsid w:val="000D7769"/>
    <w:pPr>
      <w:numPr>
        <w:numId w:val="65"/>
      </w:numPr>
    </w:pPr>
  </w:style>
  <w:style w:type="numbering" w:customStyle="1" w:styleId="WWNum9">
    <w:name w:val="WWNum9"/>
    <w:basedOn w:val="Bezlisty"/>
    <w:rsid w:val="000D7769"/>
    <w:pPr>
      <w:numPr>
        <w:numId w:val="66"/>
      </w:numPr>
    </w:pPr>
  </w:style>
  <w:style w:type="paragraph" w:styleId="Wcicienormalne">
    <w:name w:val="Normal Indent"/>
    <w:basedOn w:val="Normalny"/>
    <w:uiPriority w:val="99"/>
    <w:rsid w:val="00DB357A"/>
    <w:pPr>
      <w:ind w:left="708"/>
    </w:pPr>
    <w:rPr>
      <w:szCs w:val="20"/>
    </w:rPr>
  </w:style>
  <w:style w:type="paragraph" w:styleId="Listapunktowana5">
    <w:name w:val="List Bullet 5"/>
    <w:basedOn w:val="Normalny"/>
    <w:autoRedefine/>
    <w:uiPriority w:val="99"/>
    <w:rsid w:val="00DB357A"/>
    <w:pPr>
      <w:numPr>
        <w:ilvl w:val="1"/>
        <w:numId w:val="72"/>
      </w:numPr>
      <w:tabs>
        <w:tab w:val="clear" w:pos="1428"/>
        <w:tab w:val="num" w:pos="567"/>
      </w:tabs>
      <w:ind w:left="567" w:hanging="567"/>
      <w:jc w:val="both"/>
    </w:pPr>
    <w:rPr>
      <w:sz w:val="22"/>
      <w:szCs w:val="20"/>
    </w:rPr>
  </w:style>
  <w:style w:type="paragraph" w:styleId="Listapunktowana">
    <w:name w:val="List Bullet"/>
    <w:basedOn w:val="Normalny"/>
    <w:autoRedefine/>
    <w:rsid w:val="00DB357A"/>
    <w:pPr>
      <w:numPr>
        <w:numId w:val="68"/>
      </w:numPr>
      <w:tabs>
        <w:tab w:val="clear" w:pos="1492"/>
        <w:tab w:val="num" w:pos="360"/>
      </w:tabs>
      <w:ind w:left="360"/>
    </w:pPr>
    <w:rPr>
      <w:szCs w:val="20"/>
    </w:rPr>
  </w:style>
  <w:style w:type="paragraph" w:styleId="Listapunktowana2">
    <w:name w:val="List Bullet 2"/>
    <w:basedOn w:val="Normalny"/>
    <w:autoRedefine/>
    <w:uiPriority w:val="99"/>
    <w:rsid w:val="00DB357A"/>
    <w:pPr>
      <w:numPr>
        <w:numId w:val="69"/>
      </w:numPr>
      <w:tabs>
        <w:tab w:val="clear" w:pos="360"/>
        <w:tab w:val="num" w:pos="643"/>
      </w:tabs>
      <w:ind w:left="643"/>
    </w:pPr>
    <w:rPr>
      <w:szCs w:val="20"/>
    </w:rPr>
  </w:style>
  <w:style w:type="paragraph" w:styleId="Lista5">
    <w:name w:val="List 5"/>
    <w:basedOn w:val="Normalny"/>
    <w:uiPriority w:val="99"/>
    <w:rsid w:val="00DB357A"/>
    <w:pPr>
      <w:ind w:left="1415" w:hanging="283"/>
    </w:pPr>
    <w:rPr>
      <w:szCs w:val="20"/>
    </w:rPr>
  </w:style>
  <w:style w:type="paragraph" w:styleId="Tekstblokowy">
    <w:name w:val="Block Text"/>
    <w:basedOn w:val="Normalny"/>
    <w:uiPriority w:val="99"/>
    <w:rsid w:val="00DB357A"/>
    <w:pPr>
      <w:ind w:left="567" w:right="-284" w:hanging="567"/>
      <w:jc w:val="both"/>
    </w:pPr>
    <w:rPr>
      <w:sz w:val="22"/>
      <w:szCs w:val="20"/>
    </w:rPr>
  </w:style>
  <w:style w:type="paragraph" w:styleId="Lista3">
    <w:name w:val="List 3"/>
    <w:basedOn w:val="Normalny"/>
    <w:uiPriority w:val="99"/>
    <w:rsid w:val="00DB357A"/>
    <w:pPr>
      <w:ind w:left="849" w:hanging="283"/>
    </w:pPr>
    <w:rPr>
      <w:sz w:val="20"/>
      <w:szCs w:val="20"/>
    </w:rPr>
  </w:style>
  <w:style w:type="paragraph" w:styleId="Lista4">
    <w:name w:val="List 4"/>
    <w:basedOn w:val="Normalny"/>
    <w:uiPriority w:val="99"/>
    <w:rsid w:val="00DB357A"/>
    <w:pPr>
      <w:ind w:left="1132" w:hanging="283"/>
    </w:pPr>
    <w:rPr>
      <w:sz w:val="20"/>
      <w:szCs w:val="20"/>
    </w:rPr>
  </w:style>
  <w:style w:type="paragraph" w:styleId="Zwrotgrzecznociowy">
    <w:name w:val="Salutation"/>
    <w:basedOn w:val="Normalny"/>
    <w:next w:val="Normalny"/>
    <w:link w:val="ZwrotgrzecznociowyZnak"/>
    <w:uiPriority w:val="99"/>
    <w:rsid w:val="00DB357A"/>
    <w:rPr>
      <w:rFonts w:eastAsia="Calibri"/>
      <w:sz w:val="20"/>
      <w:szCs w:val="20"/>
      <w:lang w:eastAsia="ja-JP"/>
    </w:rPr>
  </w:style>
  <w:style w:type="character" w:customStyle="1" w:styleId="ZwrotgrzecznociowyZnak1">
    <w:name w:val="Zwrot grzecznościowy Znak1"/>
    <w:basedOn w:val="Domylnaczcionkaakapitu"/>
    <w:uiPriority w:val="99"/>
    <w:semiHidden/>
    <w:rsid w:val="00DB357A"/>
    <w:rPr>
      <w:rFonts w:ascii="Times New Roman" w:eastAsia="Times New Roman" w:hAnsi="Times New Roman"/>
      <w:sz w:val="24"/>
      <w:szCs w:val="24"/>
      <w:lang w:eastAsia="pl-PL"/>
    </w:rPr>
  </w:style>
  <w:style w:type="paragraph" w:styleId="Listapunktowana3">
    <w:name w:val="List Bullet 3"/>
    <w:basedOn w:val="Normalny"/>
    <w:autoRedefine/>
    <w:uiPriority w:val="99"/>
    <w:rsid w:val="00DB357A"/>
    <w:pPr>
      <w:numPr>
        <w:numId w:val="70"/>
      </w:numPr>
      <w:tabs>
        <w:tab w:val="clear" w:pos="643"/>
        <w:tab w:val="num" w:pos="926"/>
      </w:tabs>
      <w:ind w:left="926"/>
    </w:pPr>
    <w:rPr>
      <w:sz w:val="20"/>
      <w:szCs w:val="20"/>
    </w:rPr>
  </w:style>
  <w:style w:type="paragraph" w:styleId="Lista-kontynuacja">
    <w:name w:val="List Continue"/>
    <w:basedOn w:val="Normalny"/>
    <w:uiPriority w:val="99"/>
    <w:rsid w:val="00DB357A"/>
    <w:pPr>
      <w:spacing w:after="120"/>
      <w:ind w:left="283"/>
    </w:pPr>
    <w:rPr>
      <w:sz w:val="20"/>
      <w:szCs w:val="20"/>
    </w:rPr>
  </w:style>
  <w:style w:type="paragraph" w:styleId="Lista-kontynuacja3">
    <w:name w:val="List Continue 3"/>
    <w:basedOn w:val="Normalny"/>
    <w:uiPriority w:val="99"/>
    <w:rsid w:val="00DB357A"/>
    <w:pPr>
      <w:spacing w:after="120"/>
      <w:ind w:left="849"/>
    </w:pPr>
    <w:rPr>
      <w:sz w:val="20"/>
      <w:szCs w:val="20"/>
    </w:rPr>
  </w:style>
  <w:style w:type="paragraph" w:styleId="Lista-kontynuacja5">
    <w:name w:val="List Continue 5"/>
    <w:basedOn w:val="Normalny"/>
    <w:uiPriority w:val="99"/>
    <w:rsid w:val="00DB357A"/>
    <w:pPr>
      <w:spacing w:after="120"/>
      <w:ind w:left="1415"/>
    </w:pPr>
    <w:rPr>
      <w:sz w:val="20"/>
      <w:szCs w:val="20"/>
    </w:rPr>
  </w:style>
  <w:style w:type="paragraph" w:styleId="Listapunktowana4">
    <w:name w:val="List Bullet 4"/>
    <w:basedOn w:val="Normalny"/>
    <w:autoRedefine/>
    <w:uiPriority w:val="99"/>
    <w:semiHidden/>
    <w:rsid w:val="00DB357A"/>
    <w:pPr>
      <w:numPr>
        <w:numId w:val="71"/>
      </w:numPr>
      <w:tabs>
        <w:tab w:val="clear" w:pos="926"/>
        <w:tab w:val="num" w:pos="643"/>
        <w:tab w:val="num" w:pos="1209"/>
      </w:tabs>
      <w:ind w:left="1209"/>
    </w:pPr>
    <w:rPr>
      <w:sz w:val="20"/>
      <w:szCs w:val="20"/>
    </w:rPr>
  </w:style>
  <w:style w:type="paragraph" w:customStyle="1" w:styleId="Table">
    <w:name w:val="Table"/>
    <w:basedOn w:val="Normalny"/>
    <w:uiPriority w:val="99"/>
    <w:rsid w:val="00DB357A"/>
    <w:pPr>
      <w:spacing w:after="120"/>
      <w:jc w:val="center"/>
    </w:pPr>
    <w:rPr>
      <w:rFonts w:ascii="PL Courier New" w:hAnsi="PL Courier New"/>
      <w:sz w:val="20"/>
      <w:szCs w:val="20"/>
    </w:rPr>
  </w:style>
  <w:style w:type="paragraph" w:styleId="Mapadokumentu">
    <w:name w:val="Document Map"/>
    <w:basedOn w:val="Normalny"/>
    <w:link w:val="MapadokumentuZnak"/>
    <w:uiPriority w:val="99"/>
    <w:semiHidden/>
    <w:rsid w:val="00DB357A"/>
    <w:pPr>
      <w:shd w:val="clear" w:color="auto" w:fill="000080"/>
    </w:pPr>
    <w:rPr>
      <w:rFonts w:ascii="Tahoma" w:eastAsia="Calibri" w:hAnsi="Tahoma" w:cs="Tahoma"/>
      <w:lang w:eastAsia="ja-JP"/>
    </w:rPr>
  </w:style>
  <w:style w:type="character" w:customStyle="1" w:styleId="MapadokumentuZnak1">
    <w:name w:val="Mapa dokumentu Znak1"/>
    <w:basedOn w:val="Domylnaczcionkaakapitu"/>
    <w:uiPriority w:val="99"/>
    <w:semiHidden/>
    <w:rsid w:val="00DB357A"/>
    <w:rPr>
      <w:rFonts w:ascii="Segoe UI" w:eastAsia="Times New Roman" w:hAnsi="Segoe UI" w:cs="Segoe UI"/>
      <w:sz w:val="16"/>
      <w:szCs w:val="16"/>
      <w:lang w:eastAsia="pl-PL"/>
    </w:rPr>
  </w:style>
  <w:style w:type="numbering" w:customStyle="1" w:styleId="Styl1">
    <w:name w:val="Styl1"/>
    <w:rsid w:val="00DB357A"/>
    <w:pPr>
      <w:numPr>
        <w:numId w:val="73"/>
      </w:numPr>
    </w:pPr>
  </w:style>
  <w:style w:type="table" w:customStyle="1" w:styleId="Tabela-Siatka1">
    <w:name w:val="Tabela - Siatka1"/>
    <w:basedOn w:val="Standardowy"/>
    <w:next w:val="Tabela-Siatka"/>
    <w:uiPriority w:val="39"/>
    <w:rsid w:val="00DB357A"/>
    <w:pPr>
      <w:ind w:left="714" w:hanging="357"/>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omylnaczcionkaakapitu"/>
    <w:uiPriority w:val="99"/>
    <w:semiHidden/>
    <w:rsid w:val="007F633F"/>
    <w:rPr>
      <w:rFonts w:ascii="Calibri" w:hAnsi="Calibri" w:cs="Calibri"/>
      <w:i/>
      <w:iCs/>
      <w:sz w:val="24"/>
      <w:szCs w:val="24"/>
      <w:lang w:eastAsia="en-US"/>
    </w:rPr>
  </w:style>
  <w:style w:type="character" w:customStyle="1" w:styleId="HeaderChar">
    <w:name w:val="Header Char"/>
    <w:basedOn w:val="Domylnaczcionkaakapitu"/>
    <w:uiPriority w:val="99"/>
    <w:semiHidden/>
    <w:locked/>
    <w:rsid w:val="007F633F"/>
    <w:rPr>
      <w:rFonts w:eastAsia="Times New Roman"/>
      <w:lang w:eastAsia="en-US"/>
    </w:rPr>
  </w:style>
  <w:style w:type="character" w:customStyle="1" w:styleId="FooterChar">
    <w:name w:val="Footer Char"/>
    <w:basedOn w:val="Domylnaczcionkaakapitu"/>
    <w:uiPriority w:val="99"/>
    <w:semiHidden/>
    <w:locked/>
    <w:rsid w:val="007F633F"/>
    <w:rPr>
      <w:rFonts w:eastAsia="Times New Roman"/>
      <w:lang w:eastAsia="en-US"/>
    </w:rPr>
  </w:style>
  <w:style w:type="character" w:customStyle="1" w:styleId="BalloonTextChar">
    <w:name w:val="Balloon Text Char"/>
    <w:basedOn w:val="Domylnaczcionkaakapitu"/>
    <w:uiPriority w:val="99"/>
    <w:semiHidden/>
    <w:locked/>
    <w:rsid w:val="007F633F"/>
    <w:rPr>
      <w:rFonts w:ascii="Times New Roman" w:hAnsi="Times New Roman" w:cs="Times New Roman"/>
      <w:sz w:val="2"/>
      <w:szCs w:val="2"/>
      <w:lang w:eastAsia="en-US"/>
    </w:rPr>
  </w:style>
  <w:style w:type="character" w:customStyle="1" w:styleId="NormalnyWebZnak">
    <w:name w:val="Normalny (Web) Znak"/>
    <w:link w:val="NormalnyWeb"/>
    <w:uiPriority w:val="99"/>
    <w:locked/>
    <w:rsid w:val="007F633F"/>
    <w:rPr>
      <w:rFonts w:ascii="Times New Roman" w:eastAsia="Times New Roman" w:hAnsi="Times New Roman"/>
      <w:lang w:eastAsia="pl-PL"/>
    </w:rPr>
  </w:style>
  <w:style w:type="character" w:customStyle="1" w:styleId="EndnoteTextChar">
    <w:name w:val="Endnote Text Char"/>
    <w:basedOn w:val="Domylnaczcionkaakapitu"/>
    <w:uiPriority w:val="99"/>
    <w:semiHidden/>
    <w:locked/>
    <w:rsid w:val="007F633F"/>
    <w:rPr>
      <w:rFonts w:eastAsia="Times New Roman"/>
      <w:sz w:val="20"/>
      <w:szCs w:val="20"/>
      <w:lang w:eastAsia="en-US"/>
    </w:rPr>
  </w:style>
  <w:style w:type="character" w:customStyle="1" w:styleId="BodyTextChar">
    <w:name w:val="Body Text Char"/>
    <w:basedOn w:val="Domylnaczcionkaakapitu"/>
    <w:uiPriority w:val="99"/>
    <w:semiHidden/>
    <w:locked/>
    <w:rsid w:val="007F633F"/>
    <w:rPr>
      <w:rFonts w:eastAsia="Times New Roman"/>
      <w:lang w:eastAsia="en-US"/>
    </w:rPr>
  </w:style>
  <w:style w:type="paragraph" w:customStyle="1" w:styleId="txtjusty">
    <w:name w:val="txtjusty"/>
    <w:basedOn w:val="Normalny"/>
    <w:uiPriority w:val="99"/>
    <w:rsid w:val="007F633F"/>
    <w:pPr>
      <w:spacing w:before="100" w:beforeAutospacing="1" w:after="100" w:afterAutospacing="1"/>
    </w:pPr>
    <w:rPr>
      <w:rFonts w:ascii="Calibri" w:eastAsia="Calibri" w:hAnsi="Calibri"/>
      <w:color w:val="000000"/>
    </w:rPr>
  </w:style>
  <w:style w:type="paragraph" w:customStyle="1" w:styleId="srodtyt">
    <w:name w:val="srodtyt"/>
    <w:basedOn w:val="Normalny"/>
    <w:uiPriority w:val="99"/>
    <w:rsid w:val="007F633F"/>
    <w:pPr>
      <w:spacing w:before="450" w:after="450"/>
    </w:pPr>
    <w:rPr>
      <w:rFonts w:ascii="Arial" w:eastAsia="Calibri" w:hAnsi="Arial" w:cs="Arial"/>
      <w:b/>
      <w:bCs/>
      <w:sz w:val="18"/>
      <w:szCs w:val="18"/>
    </w:rPr>
  </w:style>
  <w:style w:type="paragraph" w:customStyle="1" w:styleId="ramka-tyt">
    <w:name w:val="ramka-tyt"/>
    <w:basedOn w:val="Normalny"/>
    <w:uiPriority w:val="99"/>
    <w:rsid w:val="007F633F"/>
    <w:pPr>
      <w:spacing w:before="450" w:after="300"/>
    </w:pPr>
    <w:rPr>
      <w:rFonts w:ascii="Arial" w:eastAsia="Calibri" w:hAnsi="Arial" w:cs="Arial"/>
      <w:b/>
      <w:bCs/>
      <w:i/>
      <w:iCs/>
      <w:color w:val="000080"/>
    </w:rPr>
  </w:style>
  <w:style w:type="paragraph" w:customStyle="1" w:styleId="ramka-txt">
    <w:name w:val="ramka-txt"/>
    <w:basedOn w:val="Normalny"/>
    <w:uiPriority w:val="99"/>
    <w:rsid w:val="007F633F"/>
    <w:pPr>
      <w:spacing w:before="180" w:after="180"/>
    </w:pPr>
    <w:rPr>
      <w:rFonts w:ascii="Arial" w:eastAsia="Calibri" w:hAnsi="Arial" w:cs="Arial"/>
      <w:b/>
      <w:bCs/>
      <w:color w:val="000080"/>
      <w:sz w:val="20"/>
      <w:szCs w:val="20"/>
    </w:rPr>
  </w:style>
  <w:style w:type="paragraph" w:customStyle="1" w:styleId="tresc0">
    <w:name w:val="tresc"/>
    <w:basedOn w:val="Normalny"/>
    <w:uiPriority w:val="99"/>
    <w:rsid w:val="007F633F"/>
    <w:pPr>
      <w:spacing w:after="300"/>
    </w:pPr>
    <w:rPr>
      <w:rFonts w:ascii="Calibri" w:eastAsia="Calibri" w:hAnsi="Calibri"/>
    </w:rPr>
  </w:style>
  <w:style w:type="paragraph" w:customStyle="1" w:styleId="p11">
    <w:name w:val="p11"/>
    <w:basedOn w:val="Normalny"/>
    <w:uiPriority w:val="99"/>
    <w:rsid w:val="007F633F"/>
    <w:pPr>
      <w:spacing w:after="125"/>
    </w:pPr>
    <w:rPr>
      <w:rFonts w:ascii="Calibri" w:eastAsia="Calibri" w:hAnsi="Calibri"/>
    </w:rPr>
  </w:style>
  <w:style w:type="paragraph" w:customStyle="1" w:styleId="p0">
    <w:name w:val="p0"/>
    <w:basedOn w:val="Normalny"/>
    <w:uiPriority w:val="99"/>
    <w:rsid w:val="007F633F"/>
    <w:pPr>
      <w:spacing w:after="125"/>
    </w:pPr>
    <w:rPr>
      <w:rFonts w:ascii="Calibri" w:eastAsia="Calibri" w:hAnsi="Calibri"/>
    </w:rPr>
  </w:style>
  <w:style w:type="character" w:customStyle="1" w:styleId="CommentTextChar">
    <w:name w:val="Comment Text Char"/>
    <w:basedOn w:val="Domylnaczcionkaakapitu"/>
    <w:uiPriority w:val="99"/>
    <w:semiHidden/>
    <w:locked/>
    <w:rsid w:val="007F633F"/>
    <w:rPr>
      <w:rFonts w:eastAsia="Times New Roman"/>
      <w:sz w:val="20"/>
      <w:szCs w:val="20"/>
      <w:lang w:eastAsia="en-US"/>
    </w:rPr>
  </w:style>
  <w:style w:type="character" w:customStyle="1" w:styleId="CommentSubjectChar">
    <w:name w:val="Comment Subject Char"/>
    <w:basedOn w:val="TekstkomentarzaZnak"/>
    <w:uiPriority w:val="99"/>
    <w:semiHidden/>
    <w:locked/>
    <w:rsid w:val="007F633F"/>
    <w:rPr>
      <w:rFonts w:ascii="Times New Roman" w:eastAsia="Times New Roman" w:hAnsi="Times New Roman" w:cs="Times New Roman"/>
      <w:b/>
      <w:bCs/>
      <w:sz w:val="20"/>
      <w:szCs w:val="20"/>
      <w:lang w:eastAsia="en-US"/>
    </w:rPr>
  </w:style>
  <w:style w:type="character" w:customStyle="1" w:styleId="Nagwek11">
    <w:name w:val="Nagłówek #1_"/>
    <w:link w:val="Nagwek12"/>
    <w:uiPriority w:val="99"/>
    <w:locked/>
    <w:rsid w:val="007F633F"/>
    <w:rPr>
      <w:rFonts w:ascii="Arial" w:hAnsi="Arial" w:cs="Arial"/>
      <w:sz w:val="27"/>
      <w:szCs w:val="27"/>
      <w:shd w:val="clear" w:color="auto" w:fill="FFFFFF"/>
    </w:rPr>
  </w:style>
  <w:style w:type="paragraph" w:customStyle="1" w:styleId="Nagwek12">
    <w:name w:val="Nagłówek #1"/>
    <w:basedOn w:val="Normalny"/>
    <w:link w:val="Nagwek11"/>
    <w:uiPriority w:val="99"/>
    <w:rsid w:val="007F633F"/>
    <w:pPr>
      <w:shd w:val="clear" w:color="auto" w:fill="FFFFFF"/>
      <w:spacing w:before="840" w:after="480" w:line="370" w:lineRule="exact"/>
      <w:jc w:val="center"/>
      <w:outlineLvl w:val="0"/>
    </w:pPr>
    <w:rPr>
      <w:rFonts w:ascii="Arial" w:eastAsia="Calibri" w:hAnsi="Arial" w:cs="Arial"/>
      <w:sz w:val="27"/>
      <w:szCs w:val="27"/>
      <w:lang w:eastAsia="ja-JP"/>
    </w:rPr>
  </w:style>
  <w:style w:type="character" w:customStyle="1" w:styleId="Teksttreci3">
    <w:name w:val="Tekst treści (3)_"/>
    <w:link w:val="Teksttreci30"/>
    <w:uiPriority w:val="99"/>
    <w:locked/>
    <w:rsid w:val="007F633F"/>
    <w:rPr>
      <w:rFonts w:ascii="Arial" w:hAnsi="Arial" w:cs="Arial"/>
      <w:sz w:val="23"/>
      <w:szCs w:val="23"/>
      <w:shd w:val="clear" w:color="auto" w:fill="FFFFFF"/>
    </w:rPr>
  </w:style>
  <w:style w:type="paragraph" w:customStyle="1" w:styleId="Teksttreci30">
    <w:name w:val="Tekst treści (3)"/>
    <w:basedOn w:val="Normalny"/>
    <w:link w:val="Teksttreci3"/>
    <w:uiPriority w:val="99"/>
    <w:rsid w:val="007F633F"/>
    <w:pPr>
      <w:shd w:val="clear" w:color="auto" w:fill="FFFFFF"/>
      <w:spacing w:before="480" w:line="552" w:lineRule="exact"/>
      <w:jc w:val="center"/>
    </w:pPr>
    <w:rPr>
      <w:rFonts w:ascii="Arial" w:eastAsia="Calibri" w:hAnsi="Arial" w:cs="Arial"/>
      <w:sz w:val="23"/>
      <w:szCs w:val="23"/>
      <w:lang w:eastAsia="ja-JP"/>
    </w:rPr>
  </w:style>
  <w:style w:type="character" w:customStyle="1" w:styleId="Nagwek31">
    <w:name w:val="Nagłówek #3_"/>
    <w:link w:val="Nagwek32"/>
    <w:uiPriority w:val="99"/>
    <w:locked/>
    <w:rsid w:val="007F633F"/>
    <w:rPr>
      <w:rFonts w:ascii="Arial" w:hAnsi="Arial" w:cs="Arial"/>
      <w:sz w:val="21"/>
      <w:szCs w:val="21"/>
      <w:shd w:val="clear" w:color="auto" w:fill="FFFFFF"/>
    </w:rPr>
  </w:style>
  <w:style w:type="paragraph" w:customStyle="1" w:styleId="Nagwek32">
    <w:name w:val="Nagłówek #3"/>
    <w:basedOn w:val="Normalny"/>
    <w:link w:val="Nagwek31"/>
    <w:uiPriority w:val="99"/>
    <w:rsid w:val="007F633F"/>
    <w:pPr>
      <w:shd w:val="clear" w:color="auto" w:fill="FFFFFF"/>
      <w:spacing w:after="1140" w:line="240" w:lineRule="atLeast"/>
      <w:ind w:hanging="940"/>
      <w:outlineLvl w:val="2"/>
    </w:pPr>
    <w:rPr>
      <w:rFonts w:ascii="Arial" w:eastAsia="Calibri" w:hAnsi="Arial" w:cs="Arial"/>
      <w:sz w:val="21"/>
      <w:szCs w:val="21"/>
      <w:lang w:eastAsia="ja-JP"/>
    </w:rPr>
  </w:style>
  <w:style w:type="character" w:customStyle="1" w:styleId="Spistreci3Znak">
    <w:name w:val="Spis treści 3 Znak"/>
    <w:link w:val="Spistreci3"/>
    <w:uiPriority w:val="99"/>
    <w:semiHidden/>
    <w:locked/>
    <w:rsid w:val="007F633F"/>
    <w:rPr>
      <w:rFonts w:ascii="Arial" w:hAnsi="Arial" w:cs="Arial"/>
      <w:sz w:val="16"/>
      <w:szCs w:val="16"/>
      <w:shd w:val="clear" w:color="auto" w:fill="FFFFFF"/>
    </w:rPr>
  </w:style>
  <w:style w:type="paragraph" w:styleId="Spistreci3">
    <w:name w:val="toc 3"/>
    <w:basedOn w:val="Normalny"/>
    <w:link w:val="Spistreci3Znak"/>
    <w:autoRedefine/>
    <w:uiPriority w:val="99"/>
    <w:semiHidden/>
    <w:rsid w:val="007F633F"/>
    <w:pPr>
      <w:shd w:val="clear" w:color="auto" w:fill="FFFFFF"/>
      <w:spacing w:before="660" w:line="365" w:lineRule="exact"/>
    </w:pPr>
    <w:rPr>
      <w:rFonts w:ascii="Arial" w:eastAsia="Calibri" w:hAnsi="Arial" w:cs="Arial"/>
      <w:sz w:val="16"/>
      <w:szCs w:val="16"/>
      <w:lang w:eastAsia="ja-JP"/>
    </w:rPr>
  </w:style>
  <w:style w:type="character" w:customStyle="1" w:styleId="FootnoteTextChar1">
    <w:name w:val="Footnote Text Char1"/>
    <w:basedOn w:val="Domylnaczcionkaakapitu"/>
    <w:uiPriority w:val="99"/>
    <w:semiHidden/>
    <w:rsid w:val="007F633F"/>
    <w:rPr>
      <w:rFonts w:eastAsia="Times New Roman"/>
      <w:sz w:val="20"/>
      <w:szCs w:val="20"/>
      <w:lang w:eastAsia="en-US"/>
    </w:rPr>
  </w:style>
  <w:style w:type="character" w:customStyle="1" w:styleId="BodyTextIndentChar1">
    <w:name w:val="Body Text Indent Char1"/>
    <w:basedOn w:val="Domylnaczcionkaakapitu"/>
    <w:uiPriority w:val="99"/>
    <w:locked/>
    <w:rsid w:val="007F633F"/>
    <w:rPr>
      <w:sz w:val="28"/>
      <w:szCs w:val="28"/>
      <w:lang w:eastAsia="pl-PL"/>
    </w:rPr>
  </w:style>
  <w:style w:type="character" w:customStyle="1" w:styleId="BodyText2Char1">
    <w:name w:val="Body Text 2 Char1"/>
    <w:basedOn w:val="Domylnaczcionkaakapitu"/>
    <w:uiPriority w:val="99"/>
    <w:semiHidden/>
    <w:rsid w:val="007F633F"/>
    <w:rPr>
      <w:rFonts w:eastAsia="Times New Roman"/>
      <w:lang w:eastAsia="en-US"/>
    </w:rPr>
  </w:style>
  <w:style w:type="character" w:customStyle="1" w:styleId="PlainTextChar1">
    <w:name w:val="Plain Text Char1"/>
    <w:basedOn w:val="Domylnaczcionkaakapitu"/>
    <w:uiPriority w:val="99"/>
    <w:semiHidden/>
    <w:rsid w:val="007F633F"/>
    <w:rPr>
      <w:rFonts w:ascii="Courier New" w:hAnsi="Courier New" w:cs="Courier New"/>
      <w:sz w:val="20"/>
      <w:szCs w:val="20"/>
      <w:lang w:eastAsia="en-US"/>
    </w:rPr>
  </w:style>
  <w:style w:type="paragraph" w:customStyle="1" w:styleId="WW-Tekstpodstawowy3zWORDA">
    <w:name w:val="WW-Tekst podstawowy 3 (zWORDA)"/>
    <w:basedOn w:val="Normalny"/>
    <w:uiPriority w:val="99"/>
    <w:semiHidden/>
    <w:rsid w:val="007F633F"/>
    <w:pPr>
      <w:widowControl w:val="0"/>
      <w:suppressAutoHyphens/>
      <w:autoSpaceDE w:val="0"/>
      <w:spacing w:after="120" w:line="288" w:lineRule="auto"/>
    </w:pPr>
    <w:rPr>
      <w:color w:val="000000"/>
      <w:sz w:val="16"/>
      <w:szCs w:val="16"/>
      <w:lang w:eastAsia="ar-SA"/>
    </w:rPr>
  </w:style>
  <w:style w:type="paragraph" w:customStyle="1" w:styleId="BodyTextzWORDA">
    <w:name w:val="Body Text (zWORDA)"/>
    <w:basedOn w:val="Normalny"/>
    <w:uiPriority w:val="99"/>
    <w:semiHidden/>
    <w:rsid w:val="007F633F"/>
    <w:pPr>
      <w:widowControl w:val="0"/>
      <w:suppressAutoHyphens/>
      <w:autoSpaceDE w:val="0"/>
      <w:spacing w:line="288" w:lineRule="auto"/>
    </w:pPr>
    <w:rPr>
      <w:color w:val="000000"/>
      <w:lang w:eastAsia="ar-SA"/>
    </w:rPr>
  </w:style>
  <w:style w:type="character" w:customStyle="1" w:styleId="Stopka0">
    <w:name w:val="Stopka_"/>
    <w:link w:val="Stopka1"/>
    <w:uiPriority w:val="99"/>
    <w:locked/>
    <w:rsid w:val="007F633F"/>
    <w:rPr>
      <w:rFonts w:ascii="Arial" w:hAnsi="Arial" w:cs="Arial"/>
      <w:sz w:val="15"/>
      <w:szCs w:val="15"/>
      <w:shd w:val="clear" w:color="auto" w:fill="FFFFFF"/>
    </w:rPr>
  </w:style>
  <w:style w:type="paragraph" w:customStyle="1" w:styleId="Stopka1">
    <w:name w:val="Stopka1"/>
    <w:basedOn w:val="Normalny"/>
    <w:link w:val="Stopka0"/>
    <w:uiPriority w:val="99"/>
    <w:rsid w:val="007F633F"/>
    <w:pPr>
      <w:shd w:val="clear" w:color="auto" w:fill="FFFFFF"/>
      <w:spacing w:line="182" w:lineRule="exact"/>
      <w:ind w:hanging="280"/>
    </w:pPr>
    <w:rPr>
      <w:rFonts w:ascii="Arial" w:eastAsia="Calibri" w:hAnsi="Arial" w:cs="Arial"/>
      <w:sz w:val="15"/>
      <w:szCs w:val="15"/>
      <w:lang w:eastAsia="ja-JP"/>
    </w:rPr>
  </w:style>
  <w:style w:type="character" w:customStyle="1" w:styleId="Stopka2">
    <w:name w:val="Stopka (2)_"/>
    <w:link w:val="Stopka20"/>
    <w:uiPriority w:val="99"/>
    <w:locked/>
    <w:rsid w:val="007F633F"/>
    <w:rPr>
      <w:rFonts w:ascii="Arial" w:hAnsi="Arial" w:cs="Arial"/>
      <w:sz w:val="14"/>
      <w:szCs w:val="14"/>
      <w:shd w:val="clear" w:color="auto" w:fill="FFFFFF"/>
    </w:rPr>
  </w:style>
  <w:style w:type="paragraph" w:customStyle="1" w:styleId="Stopka20">
    <w:name w:val="Stopka (2)"/>
    <w:basedOn w:val="Normalny"/>
    <w:link w:val="Stopka2"/>
    <w:uiPriority w:val="99"/>
    <w:rsid w:val="007F633F"/>
    <w:pPr>
      <w:shd w:val="clear" w:color="auto" w:fill="FFFFFF"/>
      <w:spacing w:line="182" w:lineRule="exact"/>
    </w:pPr>
    <w:rPr>
      <w:rFonts w:ascii="Arial" w:eastAsia="Calibri" w:hAnsi="Arial" w:cs="Arial"/>
      <w:sz w:val="14"/>
      <w:szCs w:val="14"/>
      <w:lang w:eastAsia="ja-JP"/>
    </w:rPr>
  </w:style>
  <w:style w:type="character" w:customStyle="1" w:styleId="Teksttreci4">
    <w:name w:val="Tekst treści (4)_"/>
    <w:link w:val="Teksttreci40"/>
    <w:uiPriority w:val="99"/>
    <w:locked/>
    <w:rsid w:val="007F633F"/>
    <w:rPr>
      <w:rFonts w:ascii="Arial" w:hAnsi="Arial" w:cs="Arial"/>
      <w:sz w:val="19"/>
      <w:szCs w:val="19"/>
      <w:shd w:val="clear" w:color="auto" w:fill="FFFFFF"/>
    </w:rPr>
  </w:style>
  <w:style w:type="paragraph" w:customStyle="1" w:styleId="Teksttreci40">
    <w:name w:val="Tekst treści (4)"/>
    <w:basedOn w:val="Normalny"/>
    <w:link w:val="Teksttreci4"/>
    <w:uiPriority w:val="99"/>
    <w:rsid w:val="007F633F"/>
    <w:pPr>
      <w:shd w:val="clear" w:color="auto" w:fill="FFFFFF"/>
      <w:spacing w:before="2820" w:line="230" w:lineRule="exact"/>
      <w:jc w:val="center"/>
    </w:pPr>
    <w:rPr>
      <w:rFonts w:ascii="Arial" w:eastAsia="Calibri" w:hAnsi="Arial" w:cs="Arial"/>
      <w:sz w:val="19"/>
      <w:szCs w:val="19"/>
      <w:lang w:eastAsia="ja-JP"/>
    </w:rPr>
  </w:style>
  <w:style w:type="character" w:customStyle="1" w:styleId="Nagweklubstopka">
    <w:name w:val="Nagłówek lub stopka_"/>
    <w:link w:val="Nagweklubstopka0"/>
    <w:uiPriority w:val="99"/>
    <w:locked/>
    <w:rsid w:val="007F633F"/>
    <w:rPr>
      <w:shd w:val="clear" w:color="auto" w:fill="FFFFFF"/>
    </w:rPr>
  </w:style>
  <w:style w:type="paragraph" w:customStyle="1" w:styleId="Nagweklubstopka0">
    <w:name w:val="Nagłówek lub stopka"/>
    <w:basedOn w:val="Normalny"/>
    <w:link w:val="Nagweklubstopka"/>
    <w:uiPriority w:val="99"/>
    <w:rsid w:val="007F633F"/>
    <w:pPr>
      <w:shd w:val="clear" w:color="auto" w:fill="FFFFFF"/>
    </w:pPr>
    <w:rPr>
      <w:rFonts w:ascii="Calibri" w:eastAsia="Calibri" w:hAnsi="Calibri"/>
      <w:sz w:val="20"/>
      <w:szCs w:val="20"/>
      <w:lang w:eastAsia="ja-JP"/>
    </w:rPr>
  </w:style>
  <w:style w:type="character" w:customStyle="1" w:styleId="Teksttreci6">
    <w:name w:val="Tekst treści (6)_"/>
    <w:link w:val="Teksttreci60"/>
    <w:uiPriority w:val="99"/>
    <w:locked/>
    <w:rsid w:val="007F633F"/>
    <w:rPr>
      <w:rFonts w:ascii="Arial" w:hAnsi="Arial" w:cs="Arial"/>
      <w:sz w:val="21"/>
      <w:szCs w:val="21"/>
      <w:shd w:val="clear" w:color="auto" w:fill="FFFFFF"/>
    </w:rPr>
  </w:style>
  <w:style w:type="paragraph" w:customStyle="1" w:styleId="Teksttreci60">
    <w:name w:val="Tekst treści (6)"/>
    <w:basedOn w:val="Normalny"/>
    <w:link w:val="Teksttreci6"/>
    <w:uiPriority w:val="99"/>
    <w:rsid w:val="007F633F"/>
    <w:pPr>
      <w:shd w:val="clear" w:color="auto" w:fill="FFFFFF"/>
      <w:spacing w:before="60" w:line="379" w:lineRule="exact"/>
    </w:pPr>
    <w:rPr>
      <w:rFonts w:ascii="Arial" w:eastAsia="Calibri" w:hAnsi="Arial" w:cs="Arial"/>
      <w:sz w:val="21"/>
      <w:szCs w:val="21"/>
      <w:lang w:eastAsia="ja-JP"/>
    </w:rPr>
  </w:style>
  <w:style w:type="character" w:customStyle="1" w:styleId="Teksttreci5">
    <w:name w:val="Tekst treści (5)_"/>
    <w:link w:val="Teksttreci50"/>
    <w:uiPriority w:val="99"/>
    <w:locked/>
    <w:rsid w:val="007F633F"/>
    <w:rPr>
      <w:shd w:val="clear" w:color="auto" w:fill="FFFFFF"/>
    </w:rPr>
  </w:style>
  <w:style w:type="paragraph" w:customStyle="1" w:styleId="Teksttreci50">
    <w:name w:val="Tekst treści (5)"/>
    <w:basedOn w:val="Normalny"/>
    <w:link w:val="Teksttreci5"/>
    <w:uiPriority w:val="99"/>
    <w:rsid w:val="007F633F"/>
    <w:pPr>
      <w:shd w:val="clear" w:color="auto" w:fill="FFFFFF"/>
      <w:spacing w:line="240" w:lineRule="atLeast"/>
    </w:pPr>
    <w:rPr>
      <w:rFonts w:ascii="Calibri" w:eastAsia="Calibri" w:hAnsi="Calibri"/>
      <w:sz w:val="20"/>
      <w:szCs w:val="20"/>
      <w:lang w:eastAsia="ja-JP"/>
    </w:rPr>
  </w:style>
  <w:style w:type="character" w:customStyle="1" w:styleId="Teksttreci7">
    <w:name w:val="Tekst treści (7)_"/>
    <w:link w:val="Teksttreci70"/>
    <w:uiPriority w:val="99"/>
    <w:locked/>
    <w:rsid w:val="007F633F"/>
    <w:rPr>
      <w:sz w:val="21"/>
      <w:szCs w:val="21"/>
      <w:shd w:val="clear" w:color="auto" w:fill="FFFFFF"/>
    </w:rPr>
  </w:style>
  <w:style w:type="paragraph" w:customStyle="1" w:styleId="Teksttreci70">
    <w:name w:val="Tekst treści (7)"/>
    <w:basedOn w:val="Normalny"/>
    <w:link w:val="Teksttreci7"/>
    <w:uiPriority w:val="99"/>
    <w:rsid w:val="007F633F"/>
    <w:pPr>
      <w:shd w:val="clear" w:color="auto" w:fill="FFFFFF"/>
      <w:spacing w:before="540" w:line="240" w:lineRule="atLeast"/>
    </w:pPr>
    <w:rPr>
      <w:rFonts w:ascii="Calibri" w:eastAsia="Calibri" w:hAnsi="Calibri"/>
      <w:sz w:val="21"/>
      <w:szCs w:val="21"/>
      <w:lang w:eastAsia="ja-JP"/>
    </w:rPr>
  </w:style>
  <w:style w:type="character" w:customStyle="1" w:styleId="Podpistabeli2">
    <w:name w:val="Podpis tabeli (2)_"/>
    <w:link w:val="Podpistabeli20"/>
    <w:uiPriority w:val="99"/>
    <w:locked/>
    <w:rsid w:val="007F633F"/>
    <w:rPr>
      <w:rFonts w:ascii="Arial" w:hAnsi="Arial" w:cs="Arial"/>
      <w:sz w:val="21"/>
      <w:szCs w:val="21"/>
      <w:shd w:val="clear" w:color="auto" w:fill="FFFFFF"/>
    </w:rPr>
  </w:style>
  <w:style w:type="paragraph" w:customStyle="1" w:styleId="Podpistabeli20">
    <w:name w:val="Podpis tabeli (2)"/>
    <w:basedOn w:val="Normalny"/>
    <w:link w:val="Podpistabeli2"/>
    <w:uiPriority w:val="99"/>
    <w:rsid w:val="007F633F"/>
    <w:pPr>
      <w:shd w:val="clear" w:color="auto" w:fill="FFFFFF"/>
      <w:spacing w:line="240" w:lineRule="atLeast"/>
    </w:pPr>
    <w:rPr>
      <w:rFonts w:ascii="Arial" w:eastAsia="Calibri" w:hAnsi="Arial" w:cs="Arial"/>
      <w:sz w:val="21"/>
      <w:szCs w:val="21"/>
      <w:lang w:eastAsia="ja-JP"/>
    </w:rPr>
  </w:style>
  <w:style w:type="character" w:customStyle="1" w:styleId="Podpistabeli">
    <w:name w:val="Podpis tabeli_"/>
    <w:link w:val="Podpistabeli0"/>
    <w:uiPriority w:val="99"/>
    <w:locked/>
    <w:rsid w:val="007F633F"/>
    <w:rPr>
      <w:rFonts w:ascii="Arial" w:hAnsi="Arial" w:cs="Arial"/>
      <w:sz w:val="21"/>
      <w:szCs w:val="21"/>
      <w:shd w:val="clear" w:color="auto" w:fill="FFFFFF"/>
    </w:rPr>
  </w:style>
  <w:style w:type="paragraph" w:customStyle="1" w:styleId="Podpistabeli0">
    <w:name w:val="Podpis tabeli"/>
    <w:basedOn w:val="Normalny"/>
    <w:link w:val="Podpistabeli"/>
    <w:uiPriority w:val="99"/>
    <w:rsid w:val="007F633F"/>
    <w:pPr>
      <w:shd w:val="clear" w:color="auto" w:fill="FFFFFF"/>
      <w:spacing w:line="240" w:lineRule="atLeast"/>
    </w:pPr>
    <w:rPr>
      <w:rFonts w:ascii="Arial" w:eastAsia="Calibri" w:hAnsi="Arial" w:cs="Arial"/>
      <w:sz w:val="21"/>
      <w:szCs w:val="21"/>
      <w:lang w:eastAsia="ja-JP"/>
    </w:rPr>
  </w:style>
  <w:style w:type="character" w:customStyle="1" w:styleId="Teksttreci8">
    <w:name w:val="Tekst treści (8)_"/>
    <w:link w:val="Teksttreci80"/>
    <w:uiPriority w:val="99"/>
    <w:locked/>
    <w:rsid w:val="007F633F"/>
    <w:rPr>
      <w:rFonts w:ascii="Arial" w:hAnsi="Arial" w:cs="Arial"/>
      <w:sz w:val="18"/>
      <w:szCs w:val="18"/>
      <w:shd w:val="clear" w:color="auto" w:fill="FFFFFF"/>
    </w:rPr>
  </w:style>
  <w:style w:type="paragraph" w:customStyle="1" w:styleId="Teksttreci80">
    <w:name w:val="Tekst treści (8)"/>
    <w:basedOn w:val="Normalny"/>
    <w:link w:val="Teksttreci8"/>
    <w:uiPriority w:val="99"/>
    <w:rsid w:val="007F633F"/>
    <w:pPr>
      <w:shd w:val="clear" w:color="auto" w:fill="FFFFFF"/>
      <w:spacing w:line="240" w:lineRule="atLeast"/>
    </w:pPr>
    <w:rPr>
      <w:rFonts w:ascii="Arial" w:eastAsia="Calibri" w:hAnsi="Arial" w:cs="Arial"/>
      <w:sz w:val="18"/>
      <w:szCs w:val="18"/>
      <w:lang w:eastAsia="ja-JP"/>
    </w:rPr>
  </w:style>
  <w:style w:type="character" w:customStyle="1" w:styleId="Teksttreci9">
    <w:name w:val="Tekst treści (9)_"/>
    <w:link w:val="Teksttreci90"/>
    <w:uiPriority w:val="99"/>
    <w:locked/>
    <w:rsid w:val="007F633F"/>
    <w:rPr>
      <w:rFonts w:ascii="Arial" w:hAnsi="Arial" w:cs="Arial"/>
      <w:sz w:val="16"/>
      <w:szCs w:val="16"/>
      <w:shd w:val="clear" w:color="auto" w:fill="FFFFFF"/>
    </w:rPr>
  </w:style>
  <w:style w:type="paragraph" w:customStyle="1" w:styleId="Teksttreci90">
    <w:name w:val="Tekst treści (9)"/>
    <w:basedOn w:val="Normalny"/>
    <w:link w:val="Teksttreci9"/>
    <w:uiPriority w:val="99"/>
    <w:rsid w:val="007F633F"/>
    <w:pPr>
      <w:shd w:val="clear" w:color="auto" w:fill="FFFFFF"/>
      <w:spacing w:line="226" w:lineRule="exact"/>
      <w:jc w:val="center"/>
    </w:pPr>
    <w:rPr>
      <w:rFonts w:ascii="Arial" w:eastAsia="Calibri" w:hAnsi="Arial" w:cs="Arial"/>
      <w:sz w:val="16"/>
      <w:szCs w:val="16"/>
      <w:lang w:eastAsia="ja-JP"/>
    </w:rPr>
  </w:style>
  <w:style w:type="character" w:customStyle="1" w:styleId="Teksttreci10">
    <w:name w:val="Tekst treści (10)_"/>
    <w:link w:val="Teksttreci100"/>
    <w:uiPriority w:val="99"/>
    <w:locked/>
    <w:rsid w:val="007F633F"/>
    <w:rPr>
      <w:rFonts w:ascii="Arial" w:hAnsi="Arial" w:cs="Arial"/>
      <w:sz w:val="15"/>
      <w:szCs w:val="15"/>
      <w:shd w:val="clear" w:color="auto" w:fill="FFFFFF"/>
    </w:rPr>
  </w:style>
  <w:style w:type="paragraph" w:customStyle="1" w:styleId="Teksttreci100">
    <w:name w:val="Tekst treści (10)"/>
    <w:basedOn w:val="Normalny"/>
    <w:link w:val="Teksttreci10"/>
    <w:uiPriority w:val="99"/>
    <w:rsid w:val="007F633F"/>
    <w:pPr>
      <w:shd w:val="clear" w:color="auto" w:fill="FFFFFF"/>
      <w:spacing w:before="960" w:line="182" w:lineRule="exact"/>
    </w:pPr>
    <w:rPr>
      <w:rFonts w:ascii="Arial" w:eastAsia="Calibri" w:hAnsi="Arial" w:cs="Arial"/>
      <w:sz w:val="15"/>
      <w:szCs w:val="15"/>
      <w:lang w:eastAsia="ja-JP"/>
    </w:rPr>
  </w:style>
  <w:style w:type="character" w:customStyle="1" w:styleId="Nagwek21">
    <w:name w:val="Nagłówek #2_"/>
    <w:link w:val="Nagwek210"/>
    <w:uiPriority w:val="99"/>
    <w:locked/>
    <w:rsid w:val="007F633F"/>
    <w:rPr>
      <w:spacing w:val="60"/>
      <w:w w:val="30"/>
      <w:sz w:val="13"/>
      <w:szCs w:val="13"/>
      <w:shd w:val="clear" w:color="auto" w:fill="FFFFFF"/>
    </w:rPr>
  </w:style>
  <w:style w:type="paragraph" w:customStyle="1" w:styleId="Nagwek210">
    <w:name w:val="Nagłówek #21"/>
    <w:basedOn w:val="Normalny"/>
    <w:link w:val="Nagwek21"/>
    <w:uiPriority w:val="99"/>
    <w:rsid w:val="007F633F"/>
    <w:pPr>
      <w:shd w:val="clear" w:color="auto" w:fill="FFFFFF"/>
      <w:spacing w:before="120" w:line="240" w:lineRule="atLeast"/>
      <w:outlineLvl w:val="1"/>
    </w:pPr>
    <w:rPr>
      <w:rFonts w:ascii="Calibri" w:eastAsia="Calibri" w:hAnsi="Calibri"/>
      <w:spacing w:val="60"/>
      <w:w w:val="30"/>
      <w:sz w:val="13"/>
      <w:szCs w:val="13"/>
      <w:lang w:eastAsia="ja-JP"/>
    </w:rPr>
  </w:style>
  <w:style w:type="character" w:customStyle="1" w:styleId="Teksttreci11">
    <w:name w:val="Tekst treści (11)_"/>
    <w:link w:val="Teksttreci110"/>
    <w:uiPriority w:val="99"/>
    <w:locked/>
    <w:rsid w:val="007F633F"/>
    <w:rPr>
      <w:rFonts w:ascii="Arial" w:hAnsi="Arial" w:cs="Arial"/>
      <w:sz w:val="14"/>
      <w:szCs w:val="14"/>
      <w:shd w:val="clear" w:color="auto" w:fill="FFFFFF"/>
    </w:rPr>
  </w:style>
  <w:style w:type="paragraph" w:customStyle="1" w:styleId="Teksttreci110">
    <w:name w:val="Tekst treści (11)"/>
    <w:basedOn w:val="Normalny"/>
    <w:link w:val="Teksttreci11"/>
    <w:uiPriority w:val="99"/>
    <w:rsid w:val="007F633F"/>
    <w:pPr>
      <w:shd w:val="clear" w:color="auto" w:fill="FFFFFF"/>
      <w:spacing w:line="182" w:lineRule="exact"/>
      <w:jc w:val="center"/>
    </w:pPr>
    <w:rPr>
      <w:rFonts w:ascii="Arial" w:eastAsia="Calibri" w:hAnsi="Arial" w:cs="Arial"/>
      <w:sz w:val="14"/>
      <w:szCs w:val="14"/>
      <w:lang w:eastAsia="ja-JP"/>
    </w:rPr>
  </w:style>
  <w:style w:type="character" w:customStyle="1" w:styleId="Teksttreci12">
    <w:name w:val="Tekst treści (12)_"/>
    <w:link w:val="Teksttreci120"/>
    <w:uiPriority w:val="99"/>
    <w:locked/>
    <w:rsid w:val="007F633F"/>
    <w:rPr>
      <w:rFonts w:ascii="Arial" w:hAnsi="Arial" w:cs="Arial"/>
      <w:sz w:val="15"/>
      <w:szCs w:val="15"/>
      <w:shd w:val="clear" w:color="auto" w:fill="FFFFFF"/>
    </w:rPr>
  </w:style>
  <w:style w:type="paragraph" w:customStyle="1" w:styleId="Teksttreci120">
    <w:name w:val="Tekst treści (12)"/>
    <w:basedOn w:val="Normalny"/>
    <w:link w:val="Teksttreci12"/>
    <w:uiPriority w:val="99"/>
    <w:rsid w:val="007F633F"/>
    <w:pPr>
      <w:shd w:val="clear" w:color="auto" w:fill="FFFFFF"/>
      <w:spacing w:line="197" w:lineRule="exact"/>
      <w:jc w:val="center"/>
    </w:pPr>
    <w:rPr>
      <w:rFonts w:ascii="Arial" w:eastAsia="Calibri" w:hAnsi="Arial" w:cs="Arial"/>
      <w:sz w:val="15"/>
      <w:szCs w:val="15"/>
      <w:lang w:eastAsia="ja-JP"/>
    </w:rPr>
  </w:style>
  <w:style w:type="paragraph" w:customStyle="1" w:styleId="pgraftxt1">
    <w:name w:val="pgraf_txt1"/>
    <w:basedOn w:val="Normalny"/>
    <w:uiPriority w:val="99"/>
    <w:rsid w:val="007F633F"/>
    <w:pPr>
      <w:widowControl w:val="0"/>
      <w:tabs>
        <w:tab w:val="left" w:pos="907"/>
      </w:tabs>
      <w:overflowPunct w:val="0"/>
      <w:autoSpaceDE w:val="0"/>
      <w:autoSpaceDN w:val="0"/>
      <w:adjustRightInd w:val="0"/>
      <w:spacing w:line="360" w:lineRule="atLeast"/>
      <w:jc w:val="both"/>
    </w:pPr>
  </w:style>
  <w:style w:type="character" w:customStyle="1" w:styleId="descr">
    <w:name w:val="descr"/>
    <w:uiPriority w:val="99"/>
    <w:rsid w:val="007F633F"/>
  </w:style>
  <w:style w:type="character" w:customStyle="1" w:styleId="TeksttreciPogrubienie">
    <w:name w:val="Tekst treści + Pogrubienie"/>
    <w:uiPriority w:val="99"/>
    <w:rsid w:val="007F633F"/>
    <w:rPr>
      <w:rFonts w:ascii="Arial" w:hAnsi="Arial" w:cs="Arial"/>
      <w:b/>
      <w:bCs/>
      <w:sz w:val="21"/>
      <w:szCs w:val="21"/>
      <w:shd w:val="clear" w:color="auto" w:fill="FFFFFF"/>
    </w:rPr>
  </w:style>
  <w:style w:type="character" w:customStyle="1" w:styleId="TeksttreciPogrubienie25">
    <w:name w:val="Tekst treści + Pogrubienie25"/>
    <w:uiPriority w:val="99"/>
    <w:rsid w:val="007F633F"/>
    <w:rPr>
      <w:rFonts w:ascii="Arial" w:hAnsi="Arial" w:cs="Arial"/>
      <w:b/>
      <w:bCs/>
      <w:sz w:val="21"/>
      <w:szCs w:val="21"/>
      <w:u w:val="single"/>
      <w:shd w:val="clear" w:color="auto" w:fill="FFFFFF"/>
      <w:lang w:val="en-US"/>
    </w:rPr>
  </w:style>
  <w:style w:type="character" w:customStyle="1" w:styleId="NagweklubstopkaArial">
    <w:name w:val="Nagłówek lub stopka + Arial"/>
    <w:aliases w:val="9 pt"/>
    <w:uiPriority w:val="99"/>
    <w:rsid w:val="007F633F"/>
    <w:rPr>
      <w:rFonts w:ascii="Arial" w:hAnsi="Arial" w:cs="Arial"/>
      <w:spacing w:val="0"/>
      <w:sz w:val="18"/>
      <w:szCs w:val="18"/>
    </w:rPr>
  </w:style>
  <w:style w:type="character" w:customStyle="1" w:styleId="TeksttreciPogrubienie24">
    <w:name w:val="Tekst treści + Pogrubienie24"/>
    <w:uiPriority w:val="99"/>
    <w:rsid w:val="007F633F"/>
    <w:rPr>
      <w:rFonts w:ascii="Arial" w:hAnsi="Arial" w:cs="Arial"/>
      <w:b/>
      <w:bCs/>
      <w:sz w:val="21"/>
      <w:szCs w:val="21"/>
      <w:shd w:val="clear" w:color="auto" w:fill="FFFFFF"/>
    </w:rPr>
  </w:style>
  <w:style w:type="character" w:customStyle="1" w:styleId="TeksttreciPogrubienie23">
    <w:name w:val="Tekst treści + Pogrubienie23"/>
    <w:uiPriority w:val="99"/>
    <w:rsid w:val="007F633F"/>
    <w:rPr>
      <w:rFonts w:ascii="Arial" w:hAnsi="Arial" w:cs="Arial"/>
      <w:b/>
      <w:bCs/>
      <w:sz w:val="21"/>
      <w:szCs w:val="21"/>
      <w:shd w:val="clear" w:color="auto" w:fill="FFFFFF"/>
    </w:rPr>
  </w:style>
  <w:style w:type="character" w:customStyle="1" w:styleId="TeksttreciPogrubienie22">
    <w:name w:val="Tekst treści + Pogrubienie22"/>
    <w:uiPriority w:val="99"/>
    <w:rsid w:val="007F633F"/>
    <w:rPr>
      <w:rFonts w:ascii="Arial" w:hAnsi="Arial" w:cs="Arial"/>
      <w:b/>
      <w:bCs/>
      <w:sz w:val="21"/>
      <w:szCs w:val="21"/>
      <w:shd w:val="clear" w:color="auto" w:fill="FFFFFF"/>
    </w:rPr>
  </w:style>
  <w:style w:type="character" w:customStyle="1" w:styleId="TeksttreciPogrubienie21">
    <w:name w:val="Tekst treści + Pogrubienie21"/>
    <w:uiPriority w:val="99"/>
    <w:rsid w:val="007F633F"/>
    <w:rPr>
      <w:rFonts w:ascii="Arial" w:hAnsi="Arial" w:cs="Arial"/>
      <w:b/>
      <w:bCs/>
      <w:sz w:val="21"/>
      <w:szCs w:val="21"/>
      <w:u w:val="single"/>
      <w:shd w:val="clear" w:color="auto" w:fill="FFFFFF"/>
    </w:rPr>
  </w:style>
  <w:style w:type="character" w:customStyle="1" w:styleId="TeksttreciPogrubienie20">
    <w:name w:val="Tekst treści + Pogrubienie20"/>
    <w:uiPriority w:val="99"/>
    <w:rsid w:val="007F633F"/>
    <w:rPr>
      <w:rFonts w:ascii="Arial" w:hAnsi="Arial" w:cs="Arial"/>
      <w:b/>
      <w:bCs/>
      <w:sz w:val="21"/>
      <w:szCs w:val="21"/>
      <w:shd w:val="clear" w:color="auto" w:fill="FFFFFF"/>
    </w:rPr>
  </w:style>
  <w:style w:type="character" w:customStyle="1" w:styleId="TeksttreciPogrubienie19">
    <w:name w:val="Tekst treści + Pogrubienie19"/>
    <w:uiPriority w:val="99"/>
    <w:rsid w:val="007F633F"/>
    <w:rPr>
      <w:rFonts w:ascii="Arial" w:hAnsi="Arial" w:cs="Arial"/>
      <w:b/>
      <w:bCs/>
      <w:sz w:val="21"/>
      <w:szCs w:val="21"/>
      <w:u w:val="single"/>
      <w:shd w:val="clear" w:color="auto" w:fill="FFFFFF"/>
    </w:rPr>
  </w:style>
  <w:style w:type="character" w:customStyle="1" w:styleId="TeksttreciPogrubienie18">
    <w:name w:val="Tekst treści + Pogrubienie18"/>
    <w:uiPriority w:val="99"/>
    <w:rsid w:val="007F633F"/>
    <w:rPr>
      <w:rFonts w:ascii="Arial" w:hAnsi="Arial" w:cs="Arial"/>
      <w:b/>
      <w:bCs/>
      <w:sz w:val="21"/>
      <w:szCs w:val="21"/>
      <w:shd w:val="clear" w:color="auto" w:fill="FFFFFF"/>
    </w:rPr>
  </w:style>
  <w:style w:type="character" w:customStyle="1" w:styleId="Teksttreci20">
    <w:name w:val="Tekst treści (2)"/>
    <w:uiPriority w:val="99"/>
    <w:rsid w:val="007F633F"/>
    <w:rPr>
      <w:rFonts w:ascii="Arial" w:hAnsi="Arial" w:cs="Arial"/>
      <w:sz w:val="21"/>
      <w:szCs w:val="21"/>
      <w:u w:val="single"/>
      <w:shd w:val="clear" w:color="auto" w:fill="FFFFFF"/>
    </w:rPr>
  </w:style>
  <w:style w:type="character" w:customStyle="1" w:styleId="TeksttreciPogrubienie17">
    <w:name w:val="Tekst treści + Pogrubienie17"/>
    <w:uiPriority w:val="99"/>
    <w:rsid w:val="007F633F"/>
    <w:rPr>
      <w:rFonts w:ascii="Arial" w:hAnsi="Arial" w:cs="Arial"/>
      <w:b/>
      <w:bCs/>
      <w:sz w:val="21"/>
      <w:szCs w:val="21"/>
      <w:u w:val="single"/>
      <w:shd w:val="clear" w:color="auto" w:fill="FFFFFF"/>
    </w:rPr>
  </w:style>
  <w:style w:type="character" w:customStyle="1" w:styleId="Teksttreci23">
    <w:name w:val="Tekst treści (2)3"/>
    <w:uiPriority w:val="99"/>
    <w:rsid w:val="007F633F"/>
    <w:rPr>
      <w:rFonts w:ascii="Arial" w:hAnsi="Arial" w:cs="Arial"/>
      <w:sz w:val="21"/>
      <w:szCs w:val="21"/>
      <w:u w:val="single"/>
      <w:shd w:val="clear" w:color="auto" w:fill="FFFFFF"/>
    </w:rPr>
  </w:style>
  <w:style w:type="character" w:customStyle="1" w:styleId="TeksttreciPogrubienie16">
    <w:name w:val="Tekst treści + Pogrubienie16"/>
    <w:uiPriority w:val="99"/>
    <w:rsid w:val="007F633F"/>
    <w:rPr>
      <w:rFonts w:ascii="Arial" w:hAnsi="Arial" w:cs="Arial"/>
      <w:b/>
      <w:bCs/>
      <w:sz w:val="21"/>
      <w:szCs w:val="21"/>
      <w:shd w:val="clear" w:color="auto" w:fill="FFFFFF"/>
    </w:rPr>
  </w:style>
  <w:style w:type="character" w:customStyle="1" w:styleId="TeksttreciPogrubienie15">
    <w:name w:val="Tekst treści + Pogrubienie15"/>
    <w:uiPriority w:val="99"/>
    <w:rsid w:val="007F633F"/>
    <w:rPr>
      <w:rFonts w:ascii="Arial" w:hAnsi="Arial" w:cs="Arial"/>
      <w:b/>
      <w:bCs/>
      <w:sz w:val="21"/>
      <w:szCs w:val="21"/>
      <w:u w:val="single"/>
      <w:shd w:val="clear" w:color="auto" w:fill="FFFFFF"/>
    </w:rPr>
  </w:style>
  <w:style w:type="character" w:customStyle="1" w:styleId="TeksttreciPogrubienie14">
    <w:name w:val="Tekst treści + Pogrubienie14"/>
    <w:uiPriority w:val="99"/>
    <w:rsid w:val="007F633F"/>
    <w:rPr>
      <w:rFonts w:ascii="Arial" w:hAnsi="Arial" w:cs="Arial"/>
      <w:b/>
      <w:bCs/>
      <w:sz w:val="21"/>
      <w:szCs w:val="21"/>
      <w:u w:val="single"/>
      <w:shd w:val="clear" w:color="auto" w:fill="FFFFFF"/>
    </w:rPr>
  </w:style>
  <w:style w:type="character" w:customStyle="1" w:styleId="Teksttreci22">
    <w:name w:val="Tekst treści (2)2"/>
    <w:uiPriority w:val="99"/>
    <w:rsid w:val="007F633F"/>
    <w:rPr>
      <w:rFonts w:ascii="Arial" w:hAnsi="Arial" w:cs="Arial"/>
      <w:sz w:val="21"/>
      <w:szCs w:val="21"/>
      <w:u w:val="single"/>
      <w:shd w:val="clear" w:color="auto" w:fill="FFFFFF"/>
    </w:rPr>
  </w:style>
  <w:style w:type="character" w:customStyle="1" w:styleId="TeksttreciPogrubienie13">
    <w:name w:val="Tekst treści + Pogrubienie13"/>
    <w:uiPriority w:val="99"/>
    <w:rsid w:val="007F633F"/>
    <w:rPr>
      <w:rFonts w:ascii="Arial" w:hAnsi="Arial" w:cs="Arial"/>
      <w:b/>
      <w:bCs/>
      <w:sz w:val="21"/>
      <w:szCs w:val="21"/>
      <w:shd w:val="clear" w:color="auto" w:fill="FFFFFF"/>
    </w:rPr>
  </w:style>
  <w:style w:type="character" w:customStyle="1" w:styleId="Teksttreci81">
    <w:name w:val="Tekst treści8"/>
    <w:uiPriority w:val="99"/>
    <w:rsid w:val="007F633F"/>
    <w:rPr>
      <w:rFonts w:ascii="Arial" w:hAnsi="Arial" w:cs="Arial"/>
      <w:sz w:val="21"/>
      <w:szCs w:val="21"/>
      <w:u w:val="single"/>
      <w:shd w:val="clear" w:color="auto" w:fill="FFFFFF"/>
    </w:rPr>
  </w:style>
  <w:style w:type="character" w:customStyle="1" w:styleId="Teksttreci71">
    <w:name w:val="Tekst treści7"/>
    <w:uiPriority w:val="99"/>
    <w:rsid w:val="007F633F"/>
    <w:rPr>
      <w:rFonts w:ascii="Arial" w:hAnsi="Arial" w:cs="Arial"/>
      <w:sz w:val="21"/>
      <w:szCs w:val="21"/>
      <w:u w:val="single"/>
      <w:shd w:val="clear" w:color="auto" w:fill="FFFFFF"/>
    </w:rPr>
  </w:style>
  <w:style w:type="character" w:customStyle="1" w:styleId="Teksttreci61">
    <w:name w:val="Tekst treści6"/>
    <w:uiPriority w:val="99"/>
    <w:rsid w:val="007F633F"/>
    <w:rPr>
      <w:rFonts w:ascii="Arial" w:hAnsi="Arial" w:cs="Arial"/>
      <w:sz w:val="21"/>
      <w:szCs w:val="21"/>
      <w:u w:val="single"/>
      <w:shd w:val="clear" w:color="auto" w:fill="FFFFFF"/>
    </w:rPr>
  </w:style>
  <w:style w:type="character" w:customStyle="1" w:styleId="TeksttreciPogrubienie12">
    <w:name w:val="Tekst treści + Pogrubienie12"/>
    <w:uiPriority w:val="99"/>
    <w:rsid w:val="007F633F"/>
    <w:rPr>
      <w:rFonts w:ascii="Arial" w:hAnsi="Arial" w:cs="Arial"/>
      <w:b/>
      <w:bCs/>
      <w:sz w:val="21"/>
      <w:szCs w:val="21"/>
      <w:shd w:val="clear" w:color="auto" w:fill="FFFFFF"/>
    </w:rPr>
  </w:style>
  <w:style w:type="character" w:customStyle="1" w:styleId="TeksttreciPogrubienie11">
    <w:name w:val="Tekst treści + Pogrubienie11"/>
    <w:uiPriority w:val="99"/>
    <w:rsid w:val="007F633F"/>
    <w:rPr>
      <w:rFonts w:ascii="Arial" w:hAnsi="Arial" w:cs="Arial"/>
      <w:b/>
      <w:bCs/>
      <w:sz w:val="21"/>
      <w:szCs w:val="21"/>
      <w:shd w:val="clear" w:color="auto" w:fill="FFFFFF"/>
    </w:rPr>
  </w:style>
  <w:style w:type="character" w:customStyle="1" w:styleId="TeksttreciKursywa">
    <w:name w:val="Tekst treści + Kursywa"/>
    <w:uiPriority w:val="99"/>
    <w:rsid w:val="007F633F"/>
    <w:rPr>
      <w:rFonts w:ascii="Arial" w:hAnsi="Arial" w:cs="Arial"/>
      <w:i/>
      <w:iCs/>
      <w:sz w:val="21"/>
      <w:szCs w:val="21"/>
      <w:shd w:val="clear" w:color="auto" w:fill="FFFFFF"/>
    </w:rPr>
  </w:style>
  <w:style w:type="character" w:customStyle="1" w:styleId="TeksttreciPogrubienie10">
    <w:name w:val="Tekst treści + Pogrubienie10"/>
    <w:uiPriority w:val="99"/>
    <w:rsid w:val="007F633F"/>
    <w:rPr>
      <w:rFonts w:ascii="Arial" w:hAnsi="Arial" w:cs="Arial"/>
      <w:b/>
      <w:bCs/>
      <w:sz w:val="21"/>
      <w:szCs w:val="21"/>
      <w:shd w:val="clear" w:color="auto" w:fill="FFFFFF"/>
    </w:rPr>
  </w:style>
  <w:style w:type="character" w:customStyle="1" w:styleId="Teksttreci2Kursywa">
    <w:name w:val="Tekst treści (2) + Kursywa"/>
    <w:uiPriority w:val="99"/>
    <w:rsid w:val="007F633F"/>
    <w:rPr>
      <w:rFonts w:ascii="Arial" w:hAnsi="Arial" w:cs="Arial"/>
      <w:i/>
      <w:iCs/>
      <w:sz w:val="21"/>
      <w:szCs w:val="21"/>
      <w:shd w:val="clear" w:color="auto" w:fill="FFFFFF"/>
    </w:rPr>
  </w:style>
  <w:style w:type="character" w:customStyle="1" w:styleId="Teksttreci2Bezpogrubienia1">
    <w:name w:val="Tekst treści (2) + Bez pogrubienia1"/>
    <w:uiPriority w:val="99"/>
    <w:rsid w:val="007F633F"/>
    <w:rPr>
      <w:rFonts w:ascii="Arial" w:hAnsi="Arial" w:cs="Arial"/>
      <w:b/>
      <w:bCs/>
      <w:sz w:val="21"/>
      <w:szCs w:val="21"/>
      <w:shd w:val="clear" w:color="auto" w:fill="FFFFFF"/>
    </w:rPr>
  </w:style>
  <w:style w:type="character" w:customStyle="1" w:styleId="TeksttreciPogrubienie9">
    <w:name w:val="Tekst treści + Pogrubienie9"/>
    <w:uiPriority w:val="99"/>
    <w:rsid w:val="007F633F"/>
    <w:rPr>
      <w:rFonts w:ascii="Arial" w:hAnsi="Arial" w:cs="Arial"/>
      <w:b/>
      <w:bCs/>
      <w:sz w:val="21"/>
      <w:szCs w:val="21"/>
      <w:shd w:val="clear" w:color="auto" w:fill="FFFFFF"/>
    </w:rPr>
  </w:style>
  <w:style w:type="character" w:customStyle="1" w:styleId="Teksttreci51">
    <w:name w:val="Tekst treści5"/>
    <w:uiPriority w:val="99"/>
    <w:rsid w:val="007F633F"/>
    <w:rPr>
      <w:rFonts w:ascii="Arial" w:hAnsi="Arial" w:cs="Arial"/>
      <w:sz w:val="21"/>
      <w:szCs w:val="21"/>
      <w:u w:val="single"/>
      <w:shd w:val="clear" w:color="auto" w:fill="FFFFFF"/>
      <w:lang w:val="en-US"/>
    </w:rPr>
  </w:style>
  <w:style w:type="character" w:customStyle="1" w:styleId="TeksttreciPogrubienie8">
    <w:name w:val="Tekst treści + Pogrubienie8"/>
    <w:uiPriority w:val="99"/>
    <w:rsid w:val="007F633F"/>
    <w:rPr>
      <w:rFonts w:ascii="Arial" w:hAnsi="Arial" w:cs="Arial"/>
      <w:b/>
      <w:bCs/>
      <w:sz w:val="21"/>
      <w:szCs w:val="21"/>
      <w:shd w:val="clear" w:color="auto" w:fill="FFFFFF"/>
    </w:rPr>
  </w:style>
  <w:style w:type="character" w:customStyle="1" w:styleId="TeksttreciOdstpy1pt">
    <w:name w:val="Tekst treści + Odstępy 1 pt"/>
    <w:uiPriority w:val="99"/>
    <w:rsid w:val="007F633F"/>
    <w:rPr>
      <w:rFonts w:ascii="Arial" w:hAnsi="Arial" w:cs="Arial"/>
      <w:spacing w:val="30"/>
      <w:sz w:val="21"/>
      <w:szCs w:val="21"/>
      <w:shd w:val="clear" w:color="auto" w:fill="FFFFFF"/>
    </w:rPr>
  </w:style>
  <w:style w:type="character" w:customStyle="1" w:styleId="Teksttreci41">
    <w:name w:val="Tekst treści4"/>
    <w:uiPriority w:val="99"/>
    <w:rsid w:val="007F633F"/>
    <w:rPr>
      <w:rFonts w:ascii="Arial" w:hAnsi="Arial" w:cs="Arial"/>
      <w:sz w:val="21"/>
      <w:szCs w:val="21"/>
      <w:u w:val="single"/>
      <w:shd w:val="clear" w:color="auto" w:fill="FFFFFF"/>
    </w:rPr>
  </w:style>
  <w:style w:type="character" w:customStyle="1" w:styleId="TeksttreciPogrubienie7">
    <w:name w:val="Tekst treści + Pogrubienie7"/>
    <w:uiPriority w:val="99"/>
    <w:rsid w:val="007F633F"/>
    <w:rPr>
      <w:rFonts w:ascii="Arial" w:hAnsi="Arial" w:cs="Arial"/>
      <w:b/>
      <w:bCs/>
      <w:sz w:val="21"/>
      <w:szCs w:val="21"/>
      <w:shd w:val="clear" w:color="auto" w:fill="FFFFFF"/>
    </w:rPr>
  </w:style>
  <w:style w:type="character" w:customStyle="1" w:styleId="TeksttreciPogrubienie6">
    <w:name w:val="Tekst treści + Pogrubienie6"/>
    <w:uiPriority w:val="99"/>
    <w:rsid w:val="007F633F"/>
    <w:rPr>
      <w:rFonts w:ascii="Arial" w:hAnsi="Arial" w:cs="Arial"/>
      <w:b/>
      <w:bCs/>
      <w:sz w:val="21"/>
      <w:szCs w:val="21"/>
      <w:shd w:val="clear" w:color="auto" w:fill="FFFFFF"/>
    </w:rPr>
  </w:style>
  <w:style w:type="character" w:customStyle="1" w:styleId="TeksttreciPogrubienie5">
    <w:name w:val="Tekst treści + Pogrubienie5"/>
    <w:uiPriority w:val="99"/>
    <w:rsid w:val="007F633F"/>
    <w:rPr>
      <w:rFonts w:ascii="Arial" w:hAnsi="Arial" w:cs="Arial"/>
      <w:b/>
      <w:bCs/>
      <w:sz w:val="21"/>
      <w:szCs w:val="21"/>
      <w:shd w:val="clear" w:color="auto" w:fill="FFFFFF"/>
    </w:rPr>
  </w:style>
  <w:style w:type="character" w:customStyle="1" w:styleId="TeksttreciPogrubienie4">
    <w:name w:val="Tekst treści + Pogrubienie4"/>
    <w:uiPriority w:val="99"/>
    <w:rsid w:val="007F633F"/>
    <w:rPr>
      <w:rFonts w:ascii="Arial" w:hAnsi="Arial" w:cs="Arial"/>
      <w:b/>
      <w:bCs/>
      <w:sz w:val="21"/>
      <w:szCs w:val="21"/>
      <w:shd w:val="clear" w:color="auto" w:fill="FFFFFF"/>
    </w:rPr>
  </w:style>
  <w:style w:type="character" w:customStyle="1" w:styleId="TeksttreciOdstpy1pt3">
    <w:name w:val="Tekst treści + Odstępy 1 pt3"/>
    <w:uiPriority w:val="99"/>
    <w:rsid w:val="007F633F"/>
    <w:rPr>
      <w:rFonts w:ascii="Arial" w:hAnsi="Arial" w:cs="Arial"/>
      <w:spacing w:val="30"/>
      <w:sz w:val="21"/>
      <w:szCs w:val="21"/>
      <w:shd w:val="clear" w:color="auto" w:fill="FFFFFF"/>
    </w:rPr>
  </w:style>
  <w:style w:type="character" w:customStyle="1" w:styleId="TeksttreciPogrubienie3">
    <w:name w:val="Tekst treści + Pogrubienie3"/>
    <w:uiPriority w:val="99"/>
    <w:rsid w:val="007F633F"/>
    <w:rPr>
      <w:rFonts w:ascii="Arial" w:hAnsi="Arial" w:cs="Arial"/>
      <w:b/>
      <w:bCs/>
      <w:sz w:val="21"/>
      <w:szCs w:val="21"/>
      <w:shd w:val="clear" w:color="auto" w:fill="FFFFFF"/>
    </w:rPr>
  </w:style>
  <w:style w:type="character" w:customStyle="1" w:styleId="TeksttreciPogrubienie2">
    <w:name w:val="Tekst treści + Pogrubienie2"/>
    <w:uiPriority w:val="99"/>
    <w:rsid w:val="007F633F"/>
    <w:rPr>
      <w:rFonts w:ascii="Arial" w:hAnsi="Arial" w:cs="Arial"/>
      <w:b/>
      <w:bCs/>
      <w:sz w:val="21"/>
      <w:szCs w:val="21"/>
      <w:u w:val="single"/>
      <w:shd w:val="clear" w:color="auto" w:fill="FFFFFF"/>
    </w:rPr>
  </w:style>
  <w:style w:type="character" w:customStyle="1" w:styleId="TeksttreciOdstpy1pt2">
    <w:name w:val="Tekst treści + Odstępy 1 pt2"/>
    <w:uiPriority w:val="99"/>
    <w:rsid w:val="007F633F"/>
    <w:rPr>
      <w:rFonts w:ascii="Arial" w:hAnsi="Arial" w:cs="Arial"/>
      <w:spacing w:val="30"/>
      <w:sz w:val="21"/>
      <w:szCs w:val="21"/>
      <w:shd w:val="clear" w:color="auto" w:fill="FFFFFF"/>
    </w:rPr>
  </w:style>
  <w:style w:type="character" w:customStyle="1" w:styleId="Teksttreci31">
    <w:name w:val="Tekst treści3"/>
    <w:uiPriority w:val="99"/>
    <w:rsid w:val="007F633F"/>
    <w:rPr>
      <w:rFonts w:ascii="Arial" w:hAnsi="Arial" w:cs="Arial"/>
      <w:sz w:val="21"/>
      <w:szCs w:val="21"/>
      <w:u w:val="single"/>
      <w:shd w:val="clear" w:color="auto" w:fill="FFFFFF"/>
    </w:rPr>
  </w:style>
  <w:style w:type="character" w:customStyle="1" w:styleId="Teksttreci99pt">
    <w:name w:val="Tekst treści (9) + 9 pt"/>
    <w:aliases w:val="Bez pogrubienia"/>
    <w:uiPriority w:val="99"/>
    <w:rsid w:val="007F633F"/>
    <w:rPr>
      <w:rFonts w:ascii="Arial" w:hAnsi="Arial" w:cs="Arial"/>
      <w:b/>
      <w:bCs/>
      <w:sz w:val="18"/>
      <w:szCs w:val="18"/>
    </w:rPr>
  </w:style>
  <w:style w:type="character" w:customStyle="1" w:styleId="Nagwek2Arial">
    <w:name w:val="Nagłówek #2 + Arial"/>
    <w:aliases w:val="5 pt,Bez pogrubienia2,Kursywa,Odstępy 0 pt,Skalowanie 100%"/>
    <w:uiPriority w:val="99"/>
    <w:rsid w:val="007F633F"/>
    <w:rPr>
      <w:rFonts w:ascii="Arial" w:hAnsi="Arial" w:cs="Arial"/>
      <w:b/>
      <w:bCs/>
      <w:i/>
      <w:iCs/>
      <w:spacing w:val="0"/>
      <w:w w:val="100"/>
      <w:sz w:val="15"/>
      <w:szCs w:val="15"/>
    </w:rPr>
  </w:style>
  <w:style w:type="character" w:customStyle="1" w:styleId="Nagwek22">
    <w:name w:val="Nagłówek #2"/>
    <w:basedOn w:val="Nagwek21"/>
    <w:uiPriority w:val="99"/>
    <w:rsid w:val="007F633F"/>
    <w:rPr>
      <w:spacing w:val="60"/>
      <w:w w:val="30"/>
      <w:sz w:val="13"/>
      <w:szCs w:val="13"/>
      <w:shd w:val="clear" w:color="auto" w:fill="FFFFFF"/>
    </w:rPr>
  </w:style>
  <w:style w:type="character" w:customStyle="1" w:styleId="Teksttreci8Odstpy1pt">
    <w:name w:val="Tekst treści (8) + Odstępy 1 pt"/>
    <w:uiPriority w:val="99"/>
    <w:rsid w:val="007F633F"/>
    <w:rPr>
      <w:rFonts w:ascii="Arial" w:hAnsi="Arial" w:cs="Arial"/>
      <w:spacing w:val="30"/>
      <w:sz w:val="18"/>
      <w:szCs w:val="18"/>
    </w:rPr>
  </w:style>
  <w:style w:type="character" w:customStyle="1" w:styleId="Teksttreci128pt">
    <w:name w:val="Tekst treści (12) + 8 pt"/>
    <w:uiPriority w:val="99"/>
    <w:rsid w:val="007F633F"/>
    <w:rPr>
      <w:rFonts w:ascii="Arial" w:hAnsi="Arial" w:cs="Arial"/>
      <w:sz w:val="16"/>
      <w:szCs w:val="16"/>
    </w:rPr>
  </w:style>
  <w:style w:type="character" w:customStyle="1" w:styleId="TeksttreciKursywa1">
    <w:name w:val="Tekst treści + Kursywa1"/>
    <w:uiPriority w:val="99"/>
    <w:rsid w:val="007F633F"/>
    <w:rPr>
      <w:rFonts w:ascii="Arial" w:hAnsi="Arial" w:cs="Arial"/>
      <w:i/>
      <w:iCs/>
      <w:sz w:val="21"/>
      <w:szCs w:val="21"/>
      <w:shd w:val="clear" w:color="auto" w:fill="FFFFFF"/>
    </w:rPr>
  </w:style>
  <w:style w:type="character" w:customStyle="1" w:styleId="Teksttreci24">
    <w:name w:val="Tekst treści2"/>
    <w:uiPriority w:val="99"/>
    <w:rsid w:val="007F633F"/>
    <w:rPr>
      <w:rFonts w:ascii="Arial" w:hAnsi="Arial" w:cs="Arial"/>
      <w:sz w:val="21"/>
      <w:szCs w:val="21"/>
      <w:u w:val="single"/>
      <w:shd w:val="clear" w:color="auto" w:fill="FFFFFF"/>
    </w:rPr>
  </w:style>
  <w:style w:type="character" w:customStyle="1" w:styleId="Teksttreci99pt1">
    <w:name w:val="Tekst treści (9) + 9 pt1"/>
    <w:aliases w:val="Bez pogrubienia1"/>
    <w:uiPriority w:val="99"/>
    <w:rsid w:val="007F633F"/>
    <w:rPr>
      <w:rFonts w:ascii="Arial" w:hAnsi="Arial" w:cs="Arial"/>
      <w:b/>
      <w:bCs/>
      <w:sz w:val="18"/>
      <w:szCs w:val="18"/>
    </w:rPr>
  </w:style>
  <w:style w:type="character" w:customStyle="1" w:styleId="TeksttreciPogrubienie1">
    <w:name w:val="Tekst treści + Pogrubienie1"/>
    <w:uiPriority w:val="99"/>
    <w:rsid w:val="007F633F"/>
    <w:rPr>
      <w:rFonts w:ascii="Arial" w:hAnsi="Arial" w:cs="Arial"/>
      <w:b/>
      <w:bCs/>
      <w:sz w:val="21"/>
      <w:szCs w:val="21"/>
      <w:shd w:val="clear" w:color="auto" w:fill="FFFFFF"/>
    </w:rPr>
  </w:style>
  <w:style w:type="character" w:customStyle="1" w:styleId="TeksttreciOdstpy1pt1">
    <w:name w:val="Tekst treści + Odstępy 1 pt1"/>
    <w:uiPriority w:val="99"/>
    <w:rsid w:val="007F633F"/>
    <w:rPr>
      <w:rFonts w:ascii="Arial" w:hAnsi="Arial" w:cs="Arial"/>
      <w:spacing w:val="30"/>
      <w:sz w:val="21"/>
      <w:szCs w:val="21"/>
      <w:shd w:val="clear" w:color="auto" w:fill="FFFFFF"/>
    </w:rPr>
  </w:style>
  <w:style w:type="paragraph" w:styleId="Spistreci1">
    <w:name w:val="toc 1"/>
    <w:basedOn w:val="Normalny"/>
    <w:next w:val="Normalny"/>
    <w:autoRedefine/>
    <w:uiPriority w:val="99"/>
    <w:semiHidden/>
    <w:rsid w:val="007F633F"/>
    <w:pPr>
      <w:tabs>
        <w:tab w:val="right" w:leader="dot" w:pos="9627"/>
      </w:tabs>
    </w:pPr>
    <w:rPr>
      <w:rFonts w:ascii="Arial" w:eastAsia="Arial Unicode MS" w:hAnsi="Arial" w:cs="Arial"/>
      <w:b/>
      <w:bCs/>
      <w:i/>
      <w:iCs/>
      <w:noProof/>
      <w:color w:val="000000"/>
    </w:rPr>
  </w:style>
  <w:style w:type="paragraph" w:customStyle="1" w:styleId="Tytudokumentu">
    <w:name w:val="Tytuł dokumentu"/>
    <w:basedOn w:val="Zwykytekst"/>
    <w:link w:val="TytudokumentuZnak"/>
    <w:autoRedefine/>
    <w:uiPriority w:val="99"/>
    <w:rsid w:val="007F633F"/>
    <w:pPr>
      <w:spacing w:before="120" w:after="120" w:line="276" w:lineRule="auto"/>
      <w:jc w:val="center"/>
    </w:pPr>
    <w:rPr>
      <w:rFonts w:ascii="Arial" w:eastAsia="Arial Unicode MS" w:hAnsi="Arial" w:cs="Arial"/>
      <w:b/>
      <w:bCs/>
      <w:caps/>
      <w:sz w:val="28"/>
      <w:szCs w:val="28"/>
    </w:rPr>
  </w:style>
  <w:style w:type="character" w:customStyle="1" w:styleId="TytudokumentuZnak">
    <w:name w:val="Tytuł dokumentu Znak"/>
    <w:link w:val="Tytudokumentu"/>
    <w:uiPriority w:val="99"/>
    <w:locked/>
    <w:rsid w:val="007F633F"/>
    <w:rPr>
      <w:rFonts w:ascii="Arial" w:eastAsia="Arial Unicode MS" w:hAnsi="Arial" w:cs="Arial"/>
      <w:b/>
      <w:bCs/>
      <w:caps/>
      <w:sz w:val="28"/>
      <w:szCs w:val="28"/>
      <w:lang w:eastAsia="pl-PL"/>
    </w:rPr>
  </w:style>
  <w:style w:type="character" w:customStyle="1" w:styleId="text10">
    <w:name w:val="text1"/>
    <w:basedOn w:val="Domylnaczcionkaakapitu"/>
    <w:uiPriority w:val="99"/>
    <w:rsid w:val="007F633F"/>
    <w:rPr>
      <w:rFonts w:ascii="Verdana" w:hAnsi="Verdana" w:cs="Verdana"/>
      <w:color w:val="000000"/>
      <w:sz w:val="20"/>
      <w:szCs w:val="20"/>
    </w:rPr>
  </w:style>
  <w:style w:type="paragraph" w:customStyle="1" w:styleId="FR2">
    <w:name w:val="FR2"/>
    <w:rsid w:val="007F633F"/>
    <w:pPr>
      <w:widowControl w:val="0"/>
      <w:suppressAutoHyphens/>
      <w:autoSpaceDE w:val="0"/>
      <w:spacing w:before="200" w:line="480" w:lineRule="auto"/>
      <w:ind w:right="7600"/>
    </w:pPr>
    <w:rPr>
      <w:rFonts w:ascii="Times New Roman" w:eastAsia="Arial" w:hAnsi="Times New Roman" w:cs="Wingdings"/>
      <w:b/>
      <w:bCs/>
      <w:sz w:val="18"/>
      <w:szCs w:val="18"/>
      <w:lang w:eastAsia="ar-SA"/>
    </w:rPr>
  </w:style>
  <w:style w:type="character" w:customStyle="1" w:styleId="WW8Num17z0">
    <w:name w:val="WW8Num17z0"/>
    <w:qFormat/>
    <w:rsid w:val="00837BE7"/>
  </w:style>
  <w:style w:type="character" w:customStyle="1" w:styleId="WW8Num18z0">
    <w:name w:val="WW8Num18z0"/>
    <w:qFormat/>
    <w:rsid w:val="00837BE7"/>
    <w:rPr>
      <w:rFonts w:ascii="Symbol" w:hAnsi="Symbol" w:cs="Symbol"/>
    </w:rPr>
  </w:style>
  <w:style w:type="character" w:customStyle="1" w:styleId="WW8Num19z0">
    <w:name w:val="WW8Num19z0"/>
    <w:qFormat/>
    <w:rsid w:val="00837BE7"/>
    <w:rPr>
      <w:rFonts w:ascii="Symbol" w:hAnsi="Symbol" w:cs="Symbol"/>
    </w:rPr>
  </w:style>
  <w:style w:type="character" w:customStyle="1" w:styleId="WW8Num20z0">
    <w:name w:val="WW8Num20z0"/>
    <w:qFormat/>
    <w:rsid w:val="00837BE7"/>
    <w:rPr>
      <w:lang w:val="pl-PL" w:eastAsia="en-US" w:bidi="ar-SA"/>
    </w:rPr>
  </w:style>
  <w:style w:type="character" w:customStyle="1" w:styleId="WW8Num20z1">
    <w:name w:val="WW8Num20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0z3">
    <w:name w:val="WW8Num20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0z4">
    <w:name w:val="WW8Num20z4"/>
    <w:qFormat/>
    <w:rsid w:val="00837BE7"/>
    <w:rPr>
      <w:rFonts w:ascii="Symbol" w:hAnsi="Symbol" w:cs="Symbol"/>
      <w:lang w:val="pl-PL" w:eastAsia="en-US" w:bidi="ar-SA"/>
    </w:rPr>
  </w:style>
  <w:style w:type="character" w:customStyle="1" w:styleId="WW8Num21z0">
    <w:name w:val="WW8Num21z0"/>
    <w:qFormat/>
    <w:rsid w:val="00837BE7"/>
    <w:rPr>
      <w:lang w:val="pl-PL" w:eastAsia="en-US" w:bidi="ar-SA"/>
    </w:rPr>
  </w:style>
  <w:style w:type="character" w:customStyle="1" w:styleId="WW8Num21z1">
    <w:name w:val="WW8Num21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1z3">
    <w:name w:val="WW8Num21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1z4">
    <w:name w:val="WW8Num21z4"/>
    <w:qFormat/>
    <w:rsid w:val="00837BE7"/>
    <w:rPr>
      <w:rFonts w:ascii="Symbol" w:hAnsi="Symbol" w:cs="Symbol"/>
      <w:lang w:val="pl-PL" w:eastAsia="en-US" w:bidi="ar-SA"/>
    </w:rPr>
  </w:style>
  <w:style w:type="character" w:customStyle="1" w:styleId="WW8Num22z0">
    <w:name w:val="WW8Num22z0"/>
    <w:qFormat/>
    <w:rsid w:val="00837BE7"/>
    <w:rPr>
      <w:lang w:val="pl-PL" w:eastAsia="en-US" w:bidi="ar-SA"/>
    </w:rPr>
  </w:style>
  <w:style w:type="character" w:customStyle="1" w:styleId="WW8Num22z1">
    <w:name w:val="WW8Num22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2z3">
    <w:name w:val="WW8Num22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2z4">
    <w:name w:val="WW8Num22z4"/>
    <w:qFormat/>
    <w:rsid w:val="00837BE7"/>
    <w:rPr>
      <w:rFonts w:ascii="Symbol" w:hAnsi="Symbol" w:cs="Symbol"/>
      <w:lang w:val="pl-PL" w:eastAsia="en-US" w:bidi="ar-SA"/>
    </w:rPr>
  </w:style>
  <w:style w:type="character" w:customStyle="1" w:styleId="WW8Num17z1">
    <w:name w:val="WW8Num17z1"/>
    <w:qFormat/>
    <w:rsid w:val="00837BE7"/>
    <w:rPr>
      <w:rFonts w:ascii="Symbol" w:hAnsi="Symbol" w:cs="Symbol"/>
    </w:rPr>
  </w:style>
  <w:style w:type="character" w:customStyle="1" w:styleId="WW8Num17z2">
    <w:name w:val="WW8Num17z2"/>
    <w:qFormat/>
    <w:rsid w:val="00837BE7"/>
  </w:style>
  <w:style w:type="character" w:customStyle="1" w:styleId="WW8Num19z1">
    <w:name w:val="WW8Num19z1"/>
    <w:qFormat/>
    <w:rsid w:val="00837BE7"/>
    <w:rPr>
      <w:rFonts w:cs="Times New Roman"/>
    </w:rPr>
  </w:style>
  <w:style w:type="character" w:customStyle="1" w:styleId="WW8Num20z2">
    <w:name w:val="WW8Num20z2"/>
    <w:qFormat/>
    <w:rsid w:val="00837BE7"/>
    <w:rPr>
      <w:rFonts w:ascii="Wingdings" w:hAnsi="Wingdings" w:cs="Wingdings"/>
    </w:rPr>
  </w:style>
  <w:style w:type="character" w:customStyle="1" w:styleId="WW8Num21z2">
    <w:name w:val="WW8Num21z2"/>
    <w:qFormat/>
    <w:rsid w:val="00837BE7"/>
    <w:rPr>
      <w:rFonts w:ascii="Wingdings" w:hAnsi="Wingdings" w:cs="Wingdings"/>
    </w:rPr>
  </w:style>
  <w:style w:type="character" w:customStyle="1" w:styleId="WW8Num22z2">
    <w:name w:val="WW8Num22z2"/>
    <w:qFormat/>
    <w:rsid w:val="00837BE7"/>
    <w:rPr>
      <w:rFonts w:ascii="Wingdings" w:hAnsi="Wingdings" w:cs="Wingdings"/>
    </w:rPr>
  </w:style>
  <w:style w:type="character" w:customStyle="1" w:styleId="WW8Num23z0">
    <w:name w:val="WW8Num23z0"/>
    <w:qFormat/>
    <w:rsid w:val="00837BE7"/>
    <w:rPr>
      <w:rFonts w:ascii="Symbol" w:hAnsi="Symbol" w:cs="Symbol"/>
    </w:rPr>
  </w:style>
  <w:style w:type="character" w:customStyle="1" w:styleId="WW8Num23z1">
    <w:name w:val="WW8Num23z1"/>
    <w:qFormat/>
    <w:rsid w:val="00837BE7"/>
    <w:rPr>
      <w:rFonts w:ascii="Courier New" w:hAnsi="Courier New" w:cs="Courier New"/>
    </w:rPr>
  </w:style>
  <w:style w:type="character" w:customStyle="1" w:styleId="WW8Num23z2">
    <w:name w:val="WW8Num23z2"/>
    <w:qFormat/>
    <w:rsid w:val="00837BE7"/>
    <w:rPr>
      <w:rFonts w:ascii="Wingdings" w:hAnsi="Wingdings" w:cs="Wingdings"/>
    </w:rPr>
  </w:style>
  <w:style w:type="character" w:customStyle="1" w:styleId="WW8Num24z0">
    <w:name w:val="WW8Num24z0"/>
    <w:qFormat/>
    <w:rsid w:val="00837BE7"/>
    <w:rPr>
      <w:rFonts w:cs="Times New Roman"/>
    </w:rPr>
  </w:style>
  <w:style w:type="character" w:customStyle="1" w:styleId="WW8Num24z1">
    <w:name w:val="WW8Num24z1"/>
    <w:qFormat/>
    <w:rsid w:val="00837BE7"/>
    <w:rPr>
      <w:rFonts w:cs="Times New Roman"/>
    </w:rPr>
  </w:style>
  <w:style w:type="character" w:customStyle="1" w:styleId="WW8Num25z0">
    <w:name w:val="WW8Num25z0"/>
    <w:qFormat/>
    <w:rsid w:val="00837BE7"/>
    <w:rPr>
      <w:rFonts w:cs="Times New Roman"/>
      <w:b/>
    </w:rPr>
  </w:style>
  <w:style w:type="character" w:customStyle="1" w:styleId="WW8Num25z1">
    <w:name w:val="WW8Num25z1"/>
    <w:qFormat/>
    <w:rsid w:val="00837BE7"/>
    <w:rPr>
      <w:rFonts w:cs="Times New Roman"/>
    </w:rPr>
  </w:style>
  <w:style w:type="character" w:customStyle="1" w:styleId="WW8Num26z0">
    <w:name w:val="WW8Num26z0"/>
    <w:qFormat/>
    <w:rsid w:val="00837BE7"/>
    <w:rPr>
      <w:b w:val="0"/>
      <w:i w:val="0"/>
    </w:rPr>
  </w:style>
  <w:style w:type="character" w:customStyle="1" w:styleId="WW8Num26z1">
    <w:name w:val="WW8Num26z1"/>
    <w:qFormat/>
    <w:rsid w:val="00837BE7"/>
  </w:style>
  <w:style w:type="character" w:customStyle="1" w:styleId="WW8Num27z0">
    <w:name w:val="WW8Num27z0"/>
    <w:qFormat/>
    <w:rsid w:val="00837BE7"/>
    <w:rPr>
      <w:rFonts w:ascii="Symbol" w:hAnsi="Symbol" w:cs="Symbol"/>
    </w:rPr>
  </w:style>
  <w:style w:type="character" w:customStyle="1" w:styleId="WW8Num27z1">
    <w:name w:val="WW8Num27z1"/>
    <w:qFormat/>
    <w:rsid w:val="00837BE7"/>
    <w:rPr>
      <w:rFonts w:ascii="Courier New" w:hAnsi="Courier New" w:cs="Courier New"/>
    </w:rPr>
  </w:style>
  <w:style w:type="character" w:customStyle="1" w:styleId="WW8Num27z2">
    <w:name w:val="WW8Num27z2"/>
    <w:qFormat/>
    <w:rsid w:val="00837BE7"/>
    <w:rPr>
      <w:rFonts w:ascii="Wingdings" w:hAnsi="Wingdings" w:cs="Wingdings"/>
    </w:rPr>
  </w:style>
  <w:style w:type="character" w:customStyle="1" w:styleId="WW8Num28z0">
    <w:name w:val="WW8Num28z0"/>
    <w:qFormat/>
    <w:rsid w:val="00837BE7"/>
    <w:rPr>
      <w:rFonts w:ascii="Symbol" w:hAnsi="Symbol" w:cs="Symbol"/>
    </w:rPr>
  </w:style>
  <w:style w:type="character" w:customStyle="1" w:styleId="WW8Num28z1">
    <w:name w:val="WW8Num28z1"/>
    <w:qFormat/>
    <w:rsid w:val="00837BE7"/>
    <w:rPr>
      <w:rFonts w:ascii="Courier New" w:hAnsi="Courier New" w:cs="Courier New"/>
    </w:rPr>
  </w:style>
  <w:style w:type="character" w:customStyle="1" w:styleId="WW8Num28z2">
    <w:name w:val="WW8Num28z2"/>
    <w:qFormat/>
    <w:rsid w:val="00837BE7"/>
    <w:rPr>
      <w:rFonts w:ascii="Wingdings" w:hAnsi="Wingdings" w:cs="Wingdings"/>
    </w:rPr>
  </w:style>
  <w:style w:type="character" w:customStyle="1" w:styleId="WW8Num29z0">
    <w:name w:val="WW8Num29z0"/>
    <w:qFormat/>
    <w:rsid w:val="00837BE7"/>
    <w:rPr>
      <w:rFonts w:ascii="Symbol" w:hAnsi="Symbol" w:cs="Symbol"/>
    </w:rPr>
  </w:style>
  <w:style w:type="character" w:customStyle="1" w:styleId="WW8Num30z0">
    <w:name w:val="WW8Num30z0"/>
    <w:qFormat/>
    <w:rsid w:val="00837BE7"/>
    <w:rPr>
      <w:b/>
      <w:bCs/>
    </w:rPr>
  </w:style>
  <w:style w:type="character" w:customStyle="1" w:styleId="WW8Num30z1">
    <w:name w:val="WW8Num30z1"/>
    <w:qFormat/>
    <w:rsid w:val="00837BE7"/>
  </w:style>
  <w:style w:type="character" w:customStyle="1" w:styleId="WW8Num31z0">
    <w:name w:val="WW8Num31z0"/>
    <w:qFormat/>
    <w:rsid w:val="00837BE7"/>
    <w:rPr>
      <w:rFonts w:cs="Times New Roman"/>
    </w:rPr>
  </w:style>
  <w:style w:type="character" w:customStyle="1" w:styleId="WW8Num31z1">
    <w:name w:val="WW8Num31z1"/>
    <w:qFormat/>
    <w:rsid w:val="00837BE7"/>
    <w:rPr>
      <w:rFonts w:cs="Times New Roman"/>
    </w:rPr>
  </w:style>
  <w:style w:type="character" w:customStyle="1" w:styleId="WW8Num32z0">
    <w:name w:val="WW8Num32z0"/>
    <w:qFormat/>
    <w:rsid w:val="00837BE7"/>
  </w:style>
  <w:style w:type="character" w:customStyle="1" w:styleId="WW8Num33z0">
    <w:name w:val="WW8Num33z0"/>
    <w:qFormat/>
    <w:rsid w:val="00837BE7"/>
    <w:rPr>
      <w:rFonts w:ascii="Arial" w:hAnsi="Arial" w:cs="Arial"/>
      <w:b w:val="0"/>
      <w:bCs w:val="0"/>
      <w:i w:val="0"/>
      <w:iCs w:val="0"/>
      <w:color w:val="000000"/>
      <w:sz w:val="20"/>
      <w:szCs w:val="24"/>
    </w:rPr>
  </w:style>
  <w:style w:type="character" w:customStyle="1" w:styleId="WW8Num34z0">
    <w:name w:val="WW8Num34z0"/>
    <w:qFormat/>
    <w:rsid w:val="00837BE7"/>
    <w:rPr>
      <w:rFonts w:ascii="Symbol" w:hAnsi="Symbol" w:cs="Symbol"/>
      <w:color w:val="000000"/>
    </w:rPr>
  </w:style>
  <w:style w:type="character" w:customStyle="1" w:styleId="WW8Num34z2">
    <w:name w:val="WW8Num34z2"/>
    <w:qFormat/>
    <w:rsid w:val="00837BE7"/>
  </w:style>
  <w:style w:type="character" w:customStyle="1" w:styleId="WW8Num35z0">
    <w:name w:val="WW8Num35z0"/>
    <w:qFormat/>
    <w:rsid w:val="00837BE7"/>
  </w:style>
  <w:style w:type="character" w:customStyle="1" w:styleId="WW8Num36z0">
    <w:name w:val="WW8Num36z0"/>
    <w:qFormat/>
    <w:rsid w:val="00837BE7"/>
    <w:rPr>
      <w:rFonts w:ascii="Symbol" w:hAnsi="Symbol" w:cs="Symbol"/>
    </w:rPr>
  </w:style>
  <w:style w:type="character" w:customStyle="1" w:styleId="WW8Num36z1">
    <w:name w:val="WW8Num36z1"/>
    <w:qFormat/>
    <w:rsid w:val="00837BE7"/>
    <w:rPr>
      <w:rFonts w:ascii="Courier New" w:hAnsi="Courier New" w:cs="Courier New"/>
    </w:rPr>
  </w:style>
  <w:style w:type="character" w:customStyle="1" w:styleId="WW8Num36z2">
    <w:name w:val="WW8Num36z2"/>
    <w:qFormat/>
    <w:rsid w:val="00837BE7"/>
    <w:rPr>
      <w:rFonts w:ascii="Wingdings" w:hAnsi="Wingdings" w:cs="Wingdings"/>
    </w:rPr>
  </w:style>
  <w:style w:type="character" w:customStyle="1" w:styleId="WW8Num37z0">
    <w:name w:val="WW8Num37z0"/>
    <w:qFormat/>
    <w:rsid w:val="00837BE7"/>
    <w:rPr>
      <w:rFonts w:ascii="Symbol" w:hAnsi="Symbol" w:cs="Symbol"/>
    </w:rPr>
  </w:style>
  <w:style w:type="character" w:customStyle="1" w:styleId="WW8Num38z0">
    <w:name w:val="WW8Num38z0"/>
    <w:qFormat/>
    <w:rsid w:val="00837BE7"/>
    <w:rPr>
      <w:rFonts w:ascii="Symbol" w:hAnsi="Symbol" w:cs="Symbol"/>
    </w:rPr>
  </w:style>
  <w:style w:type="character" w:customStyle="1" w:styleId="WW8Num38z1">
    <w:name w:val="WW8Num38z1"/>
    <w:qFormat/>
    <w:rsid w:val="00837BE7"/>
    <w:rPr>
      <w:rFonts w:ascii="Courier New" w:hAnsi="Courier New" w:cs="Courier New"/>
    </w:rPr>
  </w:style>
  <w:style w:type="character" w:customStyle="1" w:styleId="WW8Num38z2">
    <w:name w:val="WW8Num38z2"/>
    <w:qFormat/>
    <w:rsid w:val="00837BE7"/>
    <w:rPr>
      <w:rFonts w:ascii="Wingdings" w:hAnsi="Wingdings" w:cs="Wingdings"/>
    </w:rPr>
  </w:style>
  <w:style w:type="character" w:customStyle="1" w:styleId="WW8Num39z0">
    <w:name w:val="WW8Num39z0"/>
    <w:qFormat/>
    <w:rsid w:val="00837BE7"/>
    <w:rPr>
      <w:rFonts w:ascii="Symbol" w:hAnsi="Symbol" w:cs="Symbol"/>
    </w:rPr>
  </w:style>
  <w:style w:type="character" w:customStyle="1" w:styleId="WW8Num40z0">
    <w:name w:val="WW8Num40z0"/>
    <w:qFormat/>
    <w:rsid w:val="00837BE7"/>
    <w:rPr>
      <w:rFonts w:ascii="Calibri" w:hAnsi="Calibri" w:cs="Calibri"/>
    </w:rPr>
  </w:style>
  <w:style w:type="character" w:customStyle="1" w:styleId="WW8Num40z1">
    <w:name w:val="WW8Num40z1"/>
    <w:qFormat/>
    <w:rsid w:val="00837BE7"/>
    <w:rPr>
      <w:rFonts w:ascii="Courier New" w:hAnsi="Courier New" w:cs="Courier New"/>
    </w:rPr>
  </w:style>
  <w:style w:type="character" w:customStyle="1" w:styleId="WW8Num40z2">
    <w:name w:val="WW8Num40z2"/>
    <w:qFormat/>
    <w:rsid w:val="00837BE7"/>
    <w:rPr>
      <w:rFonts w:ascii="Wingdings" w:hAnsi="Wingdings" w:cs="Wingdings"/>
    </w:rPr>
  </w:style>
  <w:style w:type="character" w:customStyle="1" w:styleId="WW8Num40z3">
    <w:name w:val="WW8Num40z3"/>
    <w:qFormat/>
    <w:rsid w:val="00837BE7"/>
    <w:rPr>
      <w:rFonts w:ascii="Symbol" w:hAnsi="Symbol" w:cs="Symbol"/>
    </w:rPr>
  </w:style>
  <w:style w:type="character" w:customStyle="1" w:styleId="WW8Num41z0">
    <w:name w:val="WW8Num41z0"/>
    <w:qFormat/>
    <w:rsid w:val="00837BE7"/>
    <w:rPr>
      <w:rFonts w:ascii="Symbol" w:hAnsi="Symbol" w:cs="Symbol"/>
    </w:rPr>
  </w:style>
  <w:style w:type="character" w:customStyle="1" w:styleId="WW8Num41z1">
    <w:name w:val="WW8Num41z1"/>
    <w:qFormat/>
    <w:rsid w:val="00837BE7"/>
    <w:rPr>
      <w:rFonts w:ascii="Courier New" w:hAnsi="Courier New" w:cs="Courier New"/>
    </w:rPr>
  </w:style>
  <w:style w:type="character" w:customStyle="1" w:styleId="WW8Num41z2">
    <w:name w:val="WW8Num41z2"/>
    <w:qFormat/>
    <w:rsid w:val="00837BE7"/>
    <w:rPr>
      <w:rFonts w:ascii="Wingdings" w:hAnsi="Wingdings" w:cs="Wingdings"/>
    </w:rPr>
  </w:style>
  <w:style w:type="character" w:customStyle="1" w:styleId="fn-ref">
    <w:name w:val="fn-ref"/>
    <w:basedOn w:val="Domylnaczcionkaakapitu"/>
    <w:qFormat/>
    <w:rsid w:val="00837BE7"/>
  </w:style>
  <w:style w:type="character" w:customStyle="1" w:styleId="alb">
    <w:name w:val="a_lb"/>
    <w:basedOn w:val="Domylnaczcionkaakapitu"/>
    <w:qFormat/>
    <w:rsid w:val="00837BE7"/>
  </w:style>
  <w:style w:type="character" w:customStyle="1" w:styleId="markedcontent">
    <w:name w:val="markedcontent"/>
    <w:basedOn w:val="Domylnaczcionkaakapitu"/>
    <w:qFormat/>
    <w:rsid w:val="00837BE7"/>
  </w:style>
  <w:style w:type="character" w:customStyle="1" w:styleId="highlight">
    <w:name w:val="highlight"/>
    <w:basedOn w:val="Domylnaczcionkaakapitu"/>
    <w:qFormat/>
    <w:rsid w:val="00837BE7"/>
  </w:style>
  <w:style w:type="paragraph" w:customStyle="1" w:styleId="Nagwekuser">
    <w:name w:val="Nagłówek (user)"/>
    <w:basedOn w:val="Normalny"/>
    <w:next w:val="Tekstpodstawowy"/>
    <w:qFormat/>
    <w:rsid w:val="00837BE7"/>
    <w:pPr>
      <w:keepNext/>
      <w:suppressAutoHyphens/>
      <w:spacing w:before="240" w:after="120" w:line="257" w:lineRule="auto"/>
    </w:pPr>
    <w:rPr>
      <w:rFonts w:ascii="Liberation Sans" w:eastAsia="Microsoft YaHei" w:hAnsi="Liberation Sans" w:cs="Lucida Sans"/>
      <w:sz w:val="28"/>
      <w:szCs w:val="28"/>
      <w:lang w:eastAsia="zh-CN"/>
    </w:rPr>
  </w:style>
  <w:style w:type="paragraph" w:customStyle="1" w:styleId="Indeksuser">
    <w:name w:val="Indeks (user)"/>
    <w:basedOn w:val="Normalny"/>
    <w:qFormat/>
    <w:rsid w:val="00837BE7"/>
    <w:pPr>
      <w:suppressLineNumbers/>
      <w:suppressAutoHyphens/>
      <w:spacing w:after="160" w:line="257" w:lineRule="auto"/>
    </w:pPr>
    <w:rPr>
      <w:rFonts w:ascii="Calibri" w:eastAsia="Calibri" w:hAnsi="Calibri" w:cs="Lucida Sans"/>
      <w:sz w:val="22"/>
      <w:szCs w:val="22"/>
      <w:lang w:eastAsia="zh-CN"/>
    </w:rPr>
  </w:style>
  <w:style w:type="paragraph" w:customStyle="1" w:styleId="caption1">
    <w:name w:val="caption1"/>
    <w:basedOn w:val="Normalny"/>
    <w:qFormat/>
    <w:rsid w:val="00837BE7"/>
    <w:pPr>
      <w:suppressLineNumbers/>
      <w:suppressAutoHyphens/>
      <w:spacing w:before="120" w:after="120" w:line="257" w:lineRule="auto"/>
    </w:pPr>
    <w:rPr>
      <w:rFonts w:ascii="Calibri" w:eastAsia="Calibri" w:hAnsi="Calibri" w:cs="Lucida Sans"/>
      <w:i/>
      <w:iCs/>
      <w:lang w:eastAsia="zh-CN"/>
    </w:rPr>
  </w:style>
  <w:style w:type="paragraph" w:customStyle="1" w:styleId="caption11">
    <w:name w:val="caption11"/>
    <w:basedOn w:val="Normalny"/>
    <w:qFormat/>
    <w:rsid w:val="00837BE7"/>
    <w:pPr>
      <w:suppressLineNumbers/>
      <w:suppressAutoHyphens/>
      <w:spacing w:before="120" w:after="120" w:line="257" w:lineRule="auto"/>
    </w:pPr>
    <w:rPr>
      <w:rFonts w:ascii="Calibri" w:eastAsia="Calibri" w:hAnsi="Calibri" w:cs="Lucida Sans"/>
      <w:i/>
      <w:iCs/>
      <w:lang w:eastAsia="zh-CN"/>
    </w:rPr>
  </w:style>
  <w:style w:type="paragraph" w:customStyle="1" w:styleId="Gwkaistopka">
    <w:name w:val="Główka i stopka"/>
    <w:basedOn w:val="Normalny"/>
    <w:qFormat/>
    <w:rsid w:val="00837BE7"/>
    <w:pPr>
      <w:suppressLineNumbers/>
      <w:tabs>
        <w:tab w:val="center" w:pos="4819"/>
        <w:tab w:val="right" w:pos="9638"/>
      </w:tabs>
      <w:suppressAutoHyphens/>
      <w:spacing w:after="160" w:line="257" w:lineRule="auto"/>
    </w:pPr>
    <w:rPr>
      <w:rFonts w:ascii="Calibri" w:eastAsia="Calibri" w:hAnsi="Calibri"/>
      <w:sz w:val="22"/>
      <w:szCs w:val="22"/>
      <w:lang w:eastAsia="zh-CN"/>
    </w:rPr>
  </w:style>
  <w:style w:type="paragraph" w:customStyle="1" w:styleId="Gwkaistopkauser">
    <w:name w:val="Główka i stopka (user)"/>
    <w:basedOn w:val="Normalny"/>
    <w:qFormat/>
    <w:rsid w:val="00837BE7"/>
    <w:pPr>
      <w:suppressAutoHyphens/>
      <w:spacing w:after="160" w:line="257" w:lineRule="auto"/>
    </w:pPr>
    <w:rPr>
      <w:rFonts w:ascii="Calibri" w:eastAsia="Calibri" w:hAnsi="Calibri"/>
      <w:sz w:val="22"/>
      <w:szCs w:val="22"/>
      <w:lang w:eastAsia="zh-CN"/>
    </w:rPr>
  </w:style>
  <w:style w:type="paragraph" w:customStyle="1" w:styleId="Tekstwstpniesformatowanyuser">
    <w:name w:val="Tekst wstępnie sformatowany (user)"/>
    <w:basedOn w:val="Normalny"/>
    <w:qFormat/>
    <w:rsid w:val="00837BE7"/>
    <w:pPr>
      <w:widowControl w:val="0"/>
      <w:suppressLineNumbers/>
      <w:suppressAutoHyphens/>
      <w:jc w:val="both"/>
    </w:pPr>
    <w:rPr>
      <w:rFonts w:ascii="Liberation Mono;Courier New" w:eastAsia="NSimSun" w:hAnsi="Liberation Mono;Courier New" w:cs="Liberation Mono;Courier New"/>
      <w:color w:val="000000"/>
      <w:sz w:val="20"/>
      <w:szCs w:val="20"/>
      <w:lang w:eastAsia="zh-CN" w:bidi="hi-IN"/>
    </w:rPr>
  </w:style>
  <w:style w:type="numbering" w:customStyle="1" w:styleId="WW8Num1">
    <w:name w:val="WW8Num1"/>
    <w:qFormat/>
    <w:rsid w:val="00837BE7"/>
  </w:style>
  <w:style w:type="numbering" w:customStyle="1" w:styleId="WW8Num2">
    <w:name w:val="WW8Num2"/>
    <w:qFormat/>
    <w:rsid w:val="00837BE7"/>
  </w:style>
  <w:style w:type="numbering" w:customStyle="1" w:styleId="WW8Num3">
    <w:name w:val="WW8Num3"/>
    <w:qFormat/>
    <w:rsid w:val="00837BE7"/>
  </w:style>
  <w:style w:type="numbering" w:customStyle="1" w:styleId="WW8Num4">
    <w:name w:val="WW8Num4"/>
    <w:qFormat/>
    <w:rsid w:val="00837BE7"/>
  </w:style>
  <w:style w:type="numbering" w:customStyle="1" w:styleId="WW8Num5">
    <w:name w:val="WW8Num5"/>
    <w:qFormat/>
    <w:rsid w:val="00837BE7"/>
  </w:style>
  <w:style w:type="numbering" w:customStyle="1" w:styleId="WW8Num6">
    <w:name w:val="WW8Num6"/>
    <w:qFormat/>
    <w:rsid w:val="00837BE7"/>
  </w:style>
  <w:style w:type="numbering" w:customStyle="1" w:styleId="WW8Num7">
    <w:name w:val="WW8Num7"/>
    <w:qFormat/>
    <w:rsid w:val="00837BE7"/>
  </w:style>
  <w:style w:type="numbering" w:customStyle="1" w:styleId="WW8Num8">
    <w:name w:val="WW8Num8"/>
    <w:qFormat/>
    <w:rsid w:val="00837BE7"/>
  </w:style>
  <w:style w:type="numbering" w:customStyle="1" w:styleId="WW8Num9">
    <w:name w:val="WW8Num9"/>
    <w:qFormat/>
    <w:rsid w:val="00837BE7"/>
  </w:style>
  <w:style w:type="numbering" w:customStyle="1" w:styleId="WW8Num10">
    <w:name w:val="WW8Num10"/>
    <w:qFormat/>
    <w:rsid w:val="00837BE7"/>
  </w:style>
  <w:style w:type="numbering" w:customStyle="1" w:styleId="WW8Num11">
    <w:name w:val="WW8Num11"/>
    <w:qFormat/>
    <w:rsid w:val="00837BE7"/>
  </w:style>
  <w:style w:type="numbering" w:customStyle="1" w:styleId="WW8Num12">
    <w:name w:val="WW8Num12"/>
    <w:qFormat/>
    <w:rsid w:val="00837BE7"/>
  </w:style>
  <w:style w:type="numbering" w:customStyle="1" w:styleId="WW8Num13">
    <w:name w:val="WW8Num13"/>
    <w:qFormat/>
    <w:rsid w:val="00837BE7"/>
  </w:style>
  <w:style w:type="numbering" w:customStyle="1" w:styleId="WW8Num14">
    <w:name w:val="WW8Num14"/>
    <w:qFormat/>
    <w:rsid w:val="00837BE7"/>
  </w:style>
  <w:style w:type="numbering" w:customStyle="1" w:styleId="WW8Num15">
    <w:name w:val="WW8Num15"/>
    <w:qFormat/>
    <w:rsid w:val="00837BE7"/>
  </w:style>
  <w:style w:type="numbering" w:customStyle="1" w:styleId="WW8Num16">
    <w:name w:val="WW8Num16"/>
    <w:qFormat/>
    <w:rsid w:val="00837BE7"/>
  </w:style>
  <w:style w:type="numbering" w:customStyle="1" w:styleId="WW8Num17">
    <w:name w:val="WW8Num17"/>
    <w:qFormat/>
    <w:rsid w:val="00837BE7"/>
  </w:style>
  <w:style w:type="numbering" w:customStyle="1" w:styleId="WW8Num18">
    <w:name w:val="WW8Num18"/>
    <w:qFormat/>
    <w:rsid w:val="00837BE7"/>
  </w:style>
  <w:style w:type="numbering" w:customStyle="1" w:styleId="WW8Num19">
    <w:name w:val="WW8Num19"/>
    <w:qFormat/>
    <w:rsid w:val="00837BE7"/>
  </w:style>
  <w:style w:type="numbering" w:customStyle="1" w:styleId="WW8Num20">
    <w:name w:val="WW8Num20"/>
    <w:qFormat/>
    <w:rsid w:val="00837BE7"/>
  </w:style>
  <w:style w:type="numbering" w:customStyle="1" w:styleId="WW8Num21">
    <w:name w:val="WW8Num21"/>
    <w:qFormat/>
    <w:rsid w:val="00837BE7"/>
  </w:style>
  <w:style w:type="numbering" w:customStyle="1" w:styleId="WW8Num22">
    <w:name w:val="WW8Num22"/>
    <w:qFormat/>
    <w:rsid w:val="00837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20https://ezamowienia.gov.pl/mp-client/search/list/ocds-148610-0ec75bdb-58c0-48a4-b67d-babb4c96e278%20"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webSettings" Target="webSettings.xml"/><Relationship Id="rId12" Type="http://schemas.openxmlformats.org/officeDocument/2006/relationships/hyperlink" Target="http://www.wieliszew.pl" TargetMode="External"/><Relationship Id="rId17" Type="http://schemas.openxmlformats.org/officeDocument/2006/relationships/hyperlink" Target="%20https://ezamowienia.gov.pl/mp-client/search/list/ocds-148610-3015032b-4652-11ee-9aa3-96d3b4440790%20%2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zp@wieliszew.pl" TargetMode="External"/><Relationship Id="rId20" Type="http://schemas.openxmlformats.org/officeDocument/2006/relationships/hyperlink" Target="mailto:zzp@wieliszew.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mina@wieliszew.pl"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zamowienia.gov.pl" TargetMode="External"/><Relationship Id="rId23" Type="http://schemas.openxmlformats.org/officeDocument/2006/relationships/hyperlink" Target="mailto:iod@wieliszew.pl" TargetMode="External"/><Relationship Id="rId10" Type="http://schemas.openxmlformats.org/officeDocument/2006/relationships/image" Target="media/image1.png"/><Relationship Id="rId19"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zp@wieliszew.pl" TargetMode="External"/><Relationship Id="rId22" Type="http://schemas.openxmlformats.org/officeDocument/2006/relationships/hyperlink" Target="https://ezamowienia.gov.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customXml/itemProps2.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4F2C36-FD4D-4EB0-A17B-BFE1A3710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56</Pages>
  <Words>19248</Words>
  <Characters>115490</Characters>
  <Application>Microsoft Office Word</Application>
  <DocSecurity>0</DocSecurity>
  <Lines>962</Lines>
  <Paragraphs>268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UG Wieliszew</cp:lastModifiedBy>
  <cp:revision>5</cp:revision>
  <cp:lastPrinted>2026-03-24T13:10:00Z</cp:lastPrinted>
  <dcterms:created xsi:type="dcterms:W3CDTF">2026-03-12T13:53:00Z</dcterms:created>
  <dcterms:modified xsi:type="dcterms:W3CDTF">2026-04-15T07:12:00Z</dcterms:modified>
</cp:coreProperties>
</file>