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15FA3" w14:textId="3DC38715" w:rsidR="00023D82" w:rsidRPr="00823511" w:rsidRDefault="00023D82" w:rsidP="00742645">
      <w:pPr>
        <w:spacing w:after="0"/>
        <w:jc w:val="center"/>
        <w:rPr>
          <w:rFonts w:ascii="Cambria" w:hAnsi="Cambria"/>
          <w:b/>
          <w:bCs/>
        </w:rPr>
      </w:pPr>
      <w:r w:rsidRPr="00823511">
        <w:rPr>
          <w:rFonts w:ascii="Cambria" w:hAnsi="Cambria"/>
          <w:b/>
          <w:bCs/>
        </w:rPr>
        <w:t>Załącznik Nr 2</w:t>
      </w:r>
      <w:r w:rsidR="004320B3" w:rsidRPr="00823511">
        <w:rPr>
          <w:rFonts w:ascii="Cambria" w:hAnsi="Cambria"/>
          <w:b/>
          <w:bCs/>
        </w:rPr>
        <w:t xml:space="preserve"> </w:t>
      </w:r>
      <w:r w:rsidRPr="00823511">
        <w:rPr>
          <w:rFonts w:ascii="Cambria" w:hAnsi="Cambria"/>
          <w:b/>
          <w:bCs/>
        </w:rPr>
        <w:t>do SWZ</w:t>
      </w:r>
    </w:p>
    <w:p w14:paraId="5B6EAC15" w14:textId="5D9EB999" w:rsidR="00023D82" w:rsidRPr="00823511" w:rsidRDefault="00023D82" w:rsidP="00742645">
      <w:pPr>
        <w:pStyle w:val="Tekstpodstawowy"/>
        <w:pBdr>
          <w:bottom w:val="single" w:sz="4" w:space="1" w:color="auto"/>
        </w:pBdr>
        <w:spacing w:after="0"/>
        <w:jc w:val="center"/>
        <w:rPr>
          <w:rFonts w:ascii="Cambria" w:hAnsi="Cambria"/>
          <w:b/>
          <w:bCs/>
        </w:rPr>
      </w:pPr>
      <w:bookmarkStart w:id="0" w:name="_Hlk90223831"/>
      <w:r w:rsidRPr="00823511">
        <w:rPr>
          <w:rFonts w:ascii="Cambria" w:hAnsi="Cambria" w:cs="Times New Roman"/>
          <w:b/>
          <w:bCs/>
        </w:rPr>
        <w:t>Projekt umowy</w:t>
      </w:r>
      <w:r w:rsidR="00353D3C" w:rsidRPr="00823511">
        <w:rPr>
          <w:rFonts w:ascii="Cambria" w:hAnsi="Cambria" w:cs="Times New Roman"/>
          <w:b/>
          <w:bCs/>
        </w:rPr>
        <w:t xml:space="preserve"> dla części nr </w:t>
      </w:r>
      <w:r w:rsidR="00823511" w:rsidRPr="00823511">
        <w:rPr>
          <w:rFonts w:ascii="Cambria" w:hAnsi="Cambria" w:cs="Times New Roman"/>
          <w:b/>
          <w:bCs/>
        </w:rPr>
        <w:t>1-10</w:t>
      </w:r>
    </w:p>
    <w:bookmarkEnd w:id="0"/>
    <w:p w14:paraId="3FCC807D" w14:textId="0AE947BC" w:rsidR="00023D82" w:rsidRPr="00823511" w:rsidRDefault="00023D82" w:rsidP="00742645">
      <w:pPr>
        <w:tabs>
          <w:tab w:val="left" w:pos="567"/>
        </w:tabs>
        <w:spacing w:after="0"/>
        <w:contextualSpacing/>
        <w:jc w:val="center"/>
        <w:rPr>
          <w:rFonts w:ascii="Cambria" w:hAnsi="Cambria"/>
          <w:bCs/>
          <w:shd w:val="clear" w:color="auto" w:fill="FFFFFF"/>
        </w:rPr>
      </w:pPr>
      <w:r w:rsidRPr="00823511">
        <w:rPr>
          <w:rFonts w:ascii="Cambria" w:hAnsi="Cambria"/>
          <w:bCs/>
        </w:rPr>
        <w:t>(</w:t>
      </w:r>
      <w:r w:rsidR="007E1A7B" w:rsidRPr="00823511">
        <w:rPr>
          <w:rFonts w:ascii="Cambria" w:hAnsi="Cambria"/>
          <w:bCs/>
        </w:rPr>
        <w:t>Numer referencyjny</w:t>
      </w:r>
      <w:r w:rsidRPr="00823511">
        <w:rPr>
          <w:rFonts w:ascii="Cambria" w:hAnsi="Cambria"/>
          <w:bCs/>
        </w:rPr>
        <w:t>:</w:t>
      </w:r>
      <w:r w:rsidR="007E1A7B" w:rsidRPr="00823511">
        <w:rPr>
          <w:rFonts w:ascii="Cambria" w:hAnsi="Cambria"/>
          <w:b/>
        </w:rPr>
        <w:t xml:space="preserve"> </w:t>
      </w:r>
      <w:r w:rsidR="00823511" w:rsidRPr="00823511">
        <w:rPr>
          <w:rFonts w:ascii="Cambria" w:hAnsi="Cambria"/>
          <w:b/>
          <w:bCs/>
        </w:rPr>
        <w:t>ILO.261.1.2026</w:t>
      </w:r>
      <w:r w:rsidRPr="00823511">
        <w:rPr>
          <w:rFonts w:ascii="Cambria" w:hAnsi="Cambria"/>
          <w:bCs/>
          <w:shd w:val="clear" w:color="auto" w:fill="FFFFFF"/>
        </w:rPr>
        <w:t>)</w:t>
      </w:r>
    </w:p>
    <w:p w14:paraId="236A139A" w14:textId="77777777" w:rsidR="00023D82" w:rsidRPr="00742645" w:rsidRDefault="00023D82" w:rsidP="00742645">
      <w:pPr>
        <w:spacing w:after="0"/>
        <w:rPr>
          <w:rFonts w:ascii="Cambria" w:hAnsi="Cambria" w:cs="Cambria"/>
          <w:bCs/>
        </w:rPr>
      </w:pPr>
    </w:p>
    <w:p w14:paraId="377ECCC5" w14:textId="77777777" w:rsidR="00023D82" w:rsidRPr="00122402" w:rsidRDefault="007E0385" w:rsidP="00742645">
      <w:pPr>
        <w:spacing w:after="0"/>
        <w:jc w:val="center"/>
        <w:rPr>
          <w:rFonts w:ascii="Cambria" w:hAnsi="Cambria" w:cs="Cambria"/>
          <w:b/>
        </w:rPr>
      </w:pPr>
      <w:r w:rsidRPr="00122402">
        <w:rPr>
          <w:rFonts w:ascii="Cambria" w:hAnsi="Cambria" w:cs="Cambria"/>
          <w:b/>
        </w:rPr>
        <w:t xml:space="preserve">Umowa Nr </w:t>
      </w:r>
      <w:r w:rsidR="008D1827" w:rsidRPr="00122402">
        <w:rPr>
          <w:rFonts w:ascii="Cambria" w:hAnsi="Cambria" w:cs="Cambria"/>
          <w:b/>
        </w:rPr>
        <w:t>……………………..</w:t>
      </w:r>
    </w:p>
    <w:p w14:paraId="7274C156" w14:textId="77777777" w:rsidR="00742645" w:rsidRDefault="00742645" w:rsidP="00742645">
      <w:pPr>
        <w:pStyle w:val="Default"/>
        <w:spacing w:line="276" w:lineRule="auto"/>
        <w:jc w:val="both"/>
        <w:rPr>
          <w:rFonts w:ascii="Cambria" w:hAnsi="Cambria" w:cs="Calibri"/>
          <w:snapToGrid w:val="0"/>
          <w:color w:val="auto"/>
          <w:sz w:val="22"/>
          <w:szCs w:val="22"/>
          <w:lang w:eastAsia="pl-PL"/>
        </w:rPr>
      </w:pPr>
    </w:p>
    <w:p w14:paraId="5942C1BE" w14:textId="706BABA9" w:rsidR="00AE2AFE" w:rsidRPr="00B11319" w:rsidRDefault="00F2537E" w:rsidP="00B11319">
      <w:pPr>
        <w:suppressAutoHyphens w:val="0"/>
        <w:spacing w:after="0"/>
        <w:rPr>
          <w:rFonts w:ascii="Times New Roman" w:hAnsi="Times New Roman" w:cs="Times New Roman"/>
          <w:sz w:val="24"/>
          <w:lang w:eastAsia="pl-PL"/>
        </w:rPr>
      </w:pPr>
      <w:r w:rsidRPr="00122402">
        <w:rPr>
          <w:rFonts w:ascii="Cambria" w:hAnsi="Cambria"/>
          <w:snapToGrid w:val="0"/>
          <w:lang w:eastAsia="pl-PL"/>
        </w:rPr>
        <w:t>zawarta w dniu ............................... r.</w:t>
      </w:r>
      <w:r w:rsidR="00AE2AFE">
        <w:rPr>
          <w:rFonts w:ascii="Cambria" w:hAnsi="Cambria"/>
          <w:snapToGrid w:val="0"/>
          <w:lang w:eastAsia="pl-PL"/>
        </w:rPr>
        <w:t xml:space="preserve"> lub </w:t>
      </w:r>
      <w:r w:rsidR="00AE2AFE" w:rsidRPr="00DE1BE9">
        <w:rPr>
          <w:rFonts w:ascii="Times New Roman" w:hAnsi="Times New Roman" w:cs="Times New Roman"/>
          <w:sz w:val="24"/>
          <w:lang w:eastAsia="pl-PL"/>
        </w:rPr>
        <w:t xml:space="preserve">zawarta w dacie wskazanej przez znacznik czasu z ostatniego ze złożonych chronologicznie kwalifikowanych podpisów elektronicznych </w:t>
      </w:r>
    </w:p>
    <w:p w14:paraId="230AC164" w14:textId="03651E29" w:rsidR="00F2537E" w:rsidRPr="00122402" w:rsidRDefault="00F2537E" w:rsidP="00742645">
      <w:pPr>
        <w:pStyle w:val="Default"/>
        <w:spacing w:line="276" w:lineRule="auto"/>
        <w:jc w:val="both"/>
        <w:rPr>
          <w:rFonts w:ascii="Cambria" w:hAnsi="Cambria" w:cs="Calibri"/>
          <w:snapToGrid w:val="0"/>
          <w:color w:val="auto"/>
          <w:sz w:val="22"/>
          <w:szCs w:val="22"/>
          <w:lang w:eastAsia="pl-PL"/>
        </w:rPr>
      </w:pPr>
      <w:r w:rsidRPr="00122402">
        <w:rPr>
          <w:rFonts w:ascii="Cambria" w:hAnsi="Cambria" w:cs="Calibri"/>
          <w:snapToGrid w:val="0"/>
          <w:color w:val="auto"/>
          <w:sz w:val="22"/>
          <w:szCs w:val="22"/>
          <w:lang w:eastAsia="pl-PL"/>
        </w:rPr>
        <w:t xml:space="preserve">pomiędzy: </w:t>
      </w:r>
    </w:p>
    <w:p w14:paraId="2776B260" w14:textId="217D95BD" w:rsidR="001959CF" w:rsidRPr="00050278" w:rsidRDefault="00F21748" w:rsidP="00742645">
      <w:pPr>
        <w:pStyle w:val="Default"/>
        <w:spacing w:line="276" w:lineRule="auto"/>
        <w:rPr>
          <w:rFonts w:ascii="Cambria" w:hAnsi="Cambria"/>
          <w:snapToGrid w:val="0"/>
          <w:sz w:val="22"/>
          <w:szCs w:val="22"/>
          <w:lang w:eastAsia="pl-PL"/>
        </w:rPr>
      </w:pPr>
      <w:r>
        <w:rPr>
          <w:rFonts w:ascii="Cambria" w:hAnsi="Cambria"/>
          <w:b/>
          <w:sz w:val="22"/>
          <w:szCs w:val="22"/>
        </w:rPr>
        <w:t>I Liceum Ogólnokształcącym im. Marii Skłodowskiej – Curie w Rykach</w:t>
      </w:r>
      <w:r w:rsidR="00050278" w:rsidRPr="00050278">
        <w:rPr>
          <w:rFonts w:ascii="Cambria" w:hAnsi="Cambria"/>
          <w:snapToGrid w:val="0"/>
          <w:sz w:val="22"/>
          <w:szCs w:val="22"/>
        </w:rPr>
        <w:t xml:space="preserve"> </w:t>
      </w:r>
      <w:r w:rsidR="00050278" w:rsidRPr="00050278">
        <w:rPr>
          <w:rFonts w:ascii="Cambria" w:hAnsi="Cambria"/>
          <w:bCs/>
          <w:sz w:val="22"/>
          <w:szCs w:val="22"/>
        </w:rPr>
        <w:t xml:space="preserve">mającym siedzibę przy ul. </w:t>
      </w:r>
      <w:r>
        <w:rPr>
          <w:rFonts w:ascii="Cambria" w:hAnsi="Cambria"/>
          <w:bCs/>
          <w:sz w:val="22"/>
          <w:szCs w:val="22"/>
        </w:rPr>
        <w:t>ul. Słowackiego 12</w:t>
      </w:r>
      <w:r w:rsidR="00050278" w:rsidRPr="00050278">
        <w:rPr>
          <w:rFonts w:ascii="Cambria" w:hAnsi="Cambria"/>
          <w:bCs/>
          <w:sz w:val="22"/>
          <w:szCs w:val="22"/>
        </w:rPr>
        <w:t xml:space="preserve">, 08-500 Ryki, </w:t>
      </w:r>
      <w:r w:rsidR="00050278" w:rsidRPr="00050278">
        <w:rPr>
          <w:rFonts w:ascii="Cambria" w:hAnsi="Cambria" w:cs="Helvetica"/>
          <w:bCs/>
          <w:sz w:val="22"/>
          <w:szCs w:val="22"/>
        </w:rPr>
        <w:t xml:space="preserve">NIP </w:t>
      </w:r>
      <w:r w:rsidR="000A56F2">
        <w:rPr>
          <w:rFonts w:ascii="Cambria" w:hAnsi="Cambria" w:cs="Helvetica"/>
          <w:bCs/>
          <w:sz w:val="22"/>
          <w:szCs w:val="22"/>
        </w:rPr>
        <w:t>5060104013</w:t>
      </w:r>
      <w:r w:rsidR="00050278" w:rsidRPr="00050278">
        <w:rPr>
          <w:rFonts w:ascii="Cambria" w:hAnsi="Cambria" w:cs="Helvetica"/>
          <w:bCs/>
          <w:sz w:val="22"/>
          <w:szCs w:val="22"/>
        </w:rPr>
        <w:t xml:space="preserve">, REGON </w:t>
      </w:r>
      <w:r w:rsidR="000A56F2">
        <w:rPr>
          <w:rFonts w:ascii="Cambria" w:hAnsi="Cambria" w:cs="Helvetica"/>
          <w:bCs/>
          <w:sz w:val="22"/>
          <w:szCs w:val="22"/>
        </w:rPr>
        <w:t>060709832</w:t>
      </w:r>
      <w:r w:rsidR="001959CF" w:rsidRPr="00050278">
        <w:rPr>
          <w:rFonts w:ascii="Cambria" w:hAnsi="Cambria"/>
          <w:snapToGrid w:val="0"/>
          <w:sz w:val="22"/>
          <w:szCs w:val="22"/>
          <w:lang w:eastAsia="pl-PL"/>
        </w:rPr>
        <w:t>,</w:t>
      </w:r>
    </w:p>
    <w:p w14:paraId="14EAFBD3" w14:textId="5B5FD73A" w:rsidR="00F2537E" w:rsidRPr="00122402" w:rsidRDefault="00050278" w:rsidP="00742645">
      <w:pPr>
        <w:pStyle w:val="Default"/>
        <w:spacing w:line="276" w:lineRule="auto"/>
        <w:jc w:val="both"/>
        <w:rPr>
          <w:rFonts w:ascii="Cambria" w:hAnsi="Cambria" w:cs="Calibri"/>
          <w:snapToGrid w:val="0"/>
          <w:color w:val="auto"/>
          <w:sz w:val="22"/>
          <w:szCs w:val="22"/>
          <w:lang w:eastAsia="pl-PL"/>
        </w:rPr>
      </w:pPr>
      <w:r>
        <w:rPr>
          <w:rFonts w:ascii="Cambria" w:hAnsi="Cambria" w:cs="Calibri"/>
          <w:snapToGrid w:val="0"/>
          <w:color w:val="auto"/>
          <w:sz w:val="22"/>
          <w:szCs w:val="22"/>
          <w:lang w:eastAsia="pl-PL"/>
        </w:rPr>
        <w:t>zwanym</w:t>
      </w:r>
      <w:r w:rsidR="00F2537E" w:rsidRPr="00122402">
        <w:rPr>
          <w:rFonts w:ascii="Cambria" w:hAnsi="Cambria" w:cs="Calibri"/>
          <w:snapToGrid w:val="0"/>
          <w:color w:val="auto"/>
          <w:sz w:val="22"/>
          <w:szCs w:val="22"/>
          <w:lang w:eastAsia="pl-PL"/>
        </w:rPr>
        <w:t xml:space="preserve"> w dalszej części umowy „Zamawiającym”</w:t>
      </w:r>
    </w:p>
    <w:p w14:paraId="2756EF57" w14:textId="77777777" w:rsidR="001959CF" w:rsidRPr="00122402" w:rsidRDefault="001959CF" w:rsidP="00742645">
      <w:pPr>
        <w:spacing w:after="0"/>
        <w:rPr>
          <w:rFonts w:ascii="Cambria" w:hAnsi="Cambria"/>
          <w:lang w:bidi="pl-PL"/>
        </w:rPr>
      </w:pPr>
      <w:r w:rsidRPr="00122402">
        <w:rPr>
          <w:rFonts w:ascii="Cambria" w:hAnsi="Cambria"/>
          <w:lang w:bidi="pl-PL"/>
        </w:rPr>
        <w:t xml:space="preserve">którą reprezentuje: </w:t>
      </w:r>
    </w:p>
    <w:p w14:paraId="74ABA1C3" w14:textId="0B30379B" w:rsidR="00140947" w:rsidRPr="00122402" w:rsidRDefault="001959CF" w:rsidP="00742645">
      <w:pPr>
        <w:spacing w:after="0"/>
        <w:rPr>
          <w:rFonts w:ascii="Cambria" w:hAnsi="Cambria"/>
          <w:lang w:bidi="pl-PL"/>
        </w:rPr>
      </w:pPr>
      <w:r w:rsidRPr="00050278">
        <w:rPr>
          <w:rFonts w:ascii="Cambria" w:hAnsi="Cambria"/>
          <w:bCs/>
          <w:lang w:bidi="pl-PL"/>
        </w:rPr>
        <w:t>…………………</w:t>
      </w:r>
      <w:r w:rsidRPr="00050278">
        <w:rPr>
          <w:rFonts w:ascii="Cambria" w:hAnsi="Cambria"/>
          <w:lang w:bidi="pl-PL"/>
        </w:rPr>
        <w:t>………</w:t>
      </w:r>
      <w:r w:rsidR="00140947" w:rsidRPr="00050278">
        <w:rPr>
          <w:rFonts w:ascii="Cambria" w:hAnsi="Cambria"/>
          <w:lang w:bidi="pl-PL"/>
        </w:rPr>
        <w:t>…</w:t>
      </w:r>
    </w:p>
    <w:p w14:paraId="15CB9284" w14:textId="77777777" w:rsidR="00722288" w:rsidRPr="00122402" w:rsidRDefault="00722288" w:rsidP="00742645">
      <w:pPr>
        <w:spacing w:after="0"/>
        <w:jc w:val="both"/>
        <w:rPr>
          <w:rFonts w:ascii="Cambria" w:hAnsi="Cambria"/>
          <w:snapToGrid w:val="0"/>
          <w:lang w:eastAsia="pl-PL"/>
        </w:rPr>
      </w:pPr>
      <w:r w:rsidRPr="00122402">
        <w:rPr>
          <w:rFonts w:ascii="Cambria" w:hAnsi="Cambria"/>
          <w:snapToGrid w:val="0"/>
          <w:lang w:eastAsia="pl-PL"/>
        </w:rPr>
        <w:t>a</w:t>
      </w:r>
    </w:p>
    <w:p w14:paraId="3DC082A8" w14:textId="77777777" w:rsidR="00722288" w:rsidRPr="00122402" w:rsidRDefault="00722288" w:rsidP="00742645">
      <w:pPr>
        <w:spacing w:after="0"/>
        <w:jc w:val="both"/>
        <w:rPr>
          <w:rFonts w:ascii="Cambria" w:hAnsi="Cambria" w:cs="Arial"/>
        </w:rPr>
      </w:pPr>
      <w:r w:rsidRPr="00122402">
        <w:rPr>
          <w:rFonts w:ascii="Cambria" w:hAnsi="Cambria" w:cs="Arial"/>
          <w:i/>
          <w:iCs/>
        </w:rPr>
        <w:t xml:space="preserve">*gdy kontrahentem jest spółka prawa handlowego: </w:t>
      </w:r>
    </w:p>
    <w:p w14:paraId="1D61436C" w14:textId="7BEE05E6" w:rsidR="00722288" w:rsidRPr="00122402" w:rsidRDefault="00722288" w:rsidP="00742645">
      <w:pPr>
        <w:spacing w:after="0"/>
        <w:jc w:val="both"/>
        <w:rPr>
          <w:rFonts w:ascii="Cambria" w:hAnsi="Cambria" w:cs="Arial"/>
        </w:rPr>
      </w:pPr>
      <w:r w:rsidRPr="00122402">
        <w:rPr>
          <w:rFonts w:ascii="Cambria" w:hAnsi="Cambria" w:cs="Arial"/>
          <w:b/>
          <w:bCs/>
        </w:rPr>
        <w:t xml:space="preserve">spółką pod firmą „…” </w:t>
      </w:r>
      <w:r w:rsidRPr="00122402">
        <w:rPr>
          <w:rFonts w:ascii="Cambria" w:hAnsi="Cambria" w:cs="Arial"/>
        </w:rPr>
        <w:t xml:space="preserve">z siedzibą w ... </w:t>
      </w:r>
      <w:r w:rsidRPr="00122402">
        <w:rPr>
          <w:rFonts w:ascii="Cambria" w:hAnsi="Cambria" w:cs="Arial"/>
          <w:i/>
          <w:iCs/>
        </w:rPr>
        <w:t xml:space="preserve">(wpisać </w:t>
      </w:r>
      <w:r w:rsidRPr="00122402">
        <w:rPr>
          <w:rFonts w:ascii="Cambria" w:hAnsi="Cambria" w:cs="Arial"/>
          <w:b/>
          <w:bCs/>
          <w:i/>
          <w:iCs/>
        </w:rPr>
        <w:t xml:space="preserve">tylko </w:t>
      </w:r>
      <w:r w:rsidRPr="00122402">
        <w:rPr>
          <w:rFonts w:ascii="Cambria" w:hAnsi="Cambria" w:cs="Arial"/>
          <w:i/>
          <w:iCs/>
        </w:rPr>
        <w:t>nazwę miasta/miejscowości)</w:t>
      </w:r>
      <w:r w:rsidRPr="00122402">
        <w:rPr>
          <w:rFonts w:ascii="Cambria" w:hAnsi="Cambria" w:cs="Arial"/>
        </w:rPr>
        <w:t xml:space="preserve">, ul. ………., ………………. </w:t>
      </w:r>
      <w:r w:rsidRPr="00122402">
        <w:rPr>
          <w:rFonts w:ascii="Cambria" w:hAnsi="Cambria" w:cs="Arial"/>
          <w:i/>
          <w:iCs/>
        </w:rPr>
        <w:t>(wpisać adres)</w:t>
      </w:r>
      <w:r w:rsidRPr="00122402">
        <w:rPr>
          <w:rFonts w:ascii="Cambria" w:hAnsi="Cambria" w:cs="Arial"/>
        </w:rPr>
        <w:t xml:space="preserve">, wpisaną do Rejestru Przedsiębiorców Krajowego Rejestru Sądowego pod numerem KRS ... – zgodnie z wydrukiem z Centralnej Informacji Krajowego Rejestru Sądowego, stanowiącym załącznik do umowy, NIP ……………….., REGON …………………….., zwaną dalej </w:t>
      </w:r>
      <w:r w:rsidRPr="00122402">
        <w:rPr>
          <w:rFonts w:ascii="Cambria" w:hAnsi="Cambria" w:cs="Arial"/>
          <w:b/>
          <w:bCs/>
        </w:rPr>
        <w:t>„Wykonawcą”</w:t>
      </w:r>
      <w:r w:rsidRPr="00122402">
        <w:rPr>
          <w:rFonts w:ascii="Cambria" w:hAnsi="Cambria" w:cs="Arial"/>
        </w:rPr>
        <w:t>, reprezentowaną przez ..........</w:t>
      </w:r>
      <w:r w:rsidRPr="00122402">
        <w:rPr>
          <w:rFonts w:ascii="Cambria" w:hAnsi="Cambria" w:cs="Arial"/>
          <w:vertAlign w:val="superscript"/>
        </w:rPr>
        <w:footnoteReference w:id="1"/>
      </w:r>
      <w:r w:rsidRPr="00122402">
        <w:rPr>
          <w:rFonts w:ascii="Cambria" w:hAnsi="Cambria" w:cs="Arial"/>
        </w:rPr>
        <w:t>/reprezentowaną przez … działającą/-ego na podstawie pełnomocnictwa, stanowiącego załącznik do umowy</w:t>
      </w:r>
      <w:r w:rsidRPr="00122402">
        <w:rPr>
          <w:rFonts w:ascii="Cambria" w:hAnsi="Cambria" w:cs="Arial"/>
          <w:vertAlign w:val="superscript"/>
        </w:rPr>
        <w:footnoteReference w:id="2"/>
      </w:r>
      <w:r w:rsidRPr="00122402">
        <w:rPr>
          <w:rFonts w:ascii="Cambria" w:hAnsi="Cambria" w:cs="Arial"/>
        </w:rPr>
        <w:t xml:space="preserve">, </w:t>
      </w:r>
    </w:p>
    <w:p w14:paraId="3764384A" w14:textId="77777777" w:rsidR="00722288" w:rsidRPr="00122402" w:rsidRDefault="00722288" w:rsidP="00742645">
      <w:pPr>
        <w:spacing w:after="0"/>
        <w:jc w:val="both"/>
        <w:rPr>
          <w:rFonts w:ascii="Cambria" w:hAnsi="Cambria" w:cs="Arial"/>
        </w:rPr>
      </w:pPr>
      <w:r w:rsidRPr="00122402">
        <w:rPr>
          <w:rFonts w:ascii="Cambria" w:hAnsi="Cambria" w:cs="Arial"/>
          <w:i/>
          <w:iCs/>
        </w:rPr>
        <w:t>*gdy kontrahentem jest osoba fizyczna prowadząca działalność gospodarczą</w:t>
      </w:r>
      <w:r w:rsidRPr="00122402">
        <w:rPr>
          <w:rFonts w:ascii="Cambria" w:hAnsi="Cambria" w:cs="Arial"/>
        </w:rPr>
        <w:t xml:space="preserve">: </w:t>
      </w:r>
    </w:p>
    <w:p w14:paraId="1AD02F40" w14:textId="77777777" w:rsidR="00722288" w:rsidRPr="00122402" w:rsidRDefault="00722288" w:rsidP="00742645">
      <w:pPr>
        <w:spacing w:after="0"/>
        <w:jc w:val="both"/>
        <w:rPr>
          <w:rFonts w:ascii="Cambria" w:hAnsi="Cambria" w:cs="Arial"/>
        </w:rPr>
      </w:pPr>
      <w:r w:rsidRPr="00122402">
        <w:rPr>
          <w:rFonts w:ascii="Cambria" w:hAnsi="Cambria" w:cs="Arial"/>
          <w:b/>
          <w:bCs/>
        </w:rPr>
        <w:t>Panią/Panem …………</w:t>
      </w:r>
      <w:r w:rsidRPr="00122402">
        <w:rPr>
          <w:rFonts w:ascii="Cambria" w:hAnsi="Cambria" w:cs="Arial"/>
        </w:rPr>
        <w:t xml:space="preserve">, prowadzącą/-ym działalność gospodarczą pod firmą „…” z siedzibą w … </w:t>
      </w:r>
      <w:r w:rsidRPr="00122402">
        <w:rPr>
          <w:rFonts w:ascii="Cambria" w:hAnsi="Cambria" w:cs="Arial"/>
          <w:i/>
          <w:iCs/>
        </w:rPr>
        <w:t xml:space="preserve">(wpisać </w:t>
      </w:r>
      <w:r w:rsidRPr="00122402">
        <w:rPr>
          <w:rFonts w:ascii="Cambria" w:hAnsi="Cambria" w:cs="Arial"/>
          <w:b/>
          <w:bCs/>
          <w:i/>
          <w:iCs/>
        </w:rPr>
        <w:t xml:space="preserve">tylko </w:t>
      </w:r>
      <w:r w:rsidRPr="00122402">
        <w:rPr>
          <w:rFonts w:ascii="Cambria" w:hAnsi="Cambria" w:cs="Arial"/>
          <w:i/>
          <w:iCs/>
        </w:rPr>
        <w:t>nazwę miasta/miejscowości)</w:t>
      </w:r>
      <w:r w:rsidRPr="00122402">
        <w:rPr>
          <w:rFonts w:ascii="Cambria" w:hAnsi="Cambria" w:cs="Arial"/>
        </w:rPr>
        <w:t xml:space="preserve">, ul. ……………….. </w:t>
      </w:r>
      <w:r w:rsidRPr="00122402">
        <w:rPr>
          <w:rFonts w:ascii="Cambria" w:hAnsi="Cambria" w:cs="Arial"/>
          <w:i/>
          <w:iCs/>
        </w:rPr>
        <w:t>(wpisać adres)</w:t>
      </w:r>
      <w:r w:rsidRPr="00122402">
        <w:rPr>
          <w:rFonts w:ascii="Cambria" w:hAnsi="Cambria" w:cs="Arial"/>
        </w:rPr>
        <w:t xml:space="preserve">, – zgodnie z wydrukiem z Centralnej Ewidencji i Informacji o Działalności Gospodarczej, stanowiącym załącznik do umowy, NIP ……………, REGON …………., zwaną/-ym dalej </w:t>
      </w:r>
      <w:r w:rsidRPr="00122402">
        <w:rPr>
          <w:rFonts w:ascii="Cambria" w:hAnsi="Cambria" w:cs="Arial"/>
          <w:b/>
          <w:bCs/>
        </w:rPr>
        <w:t>„Wykonawcą”</w:t>
      </w:r>
      <w:r w:rsidRPr="00122402">
        <w:rPr>
          <w:rFonts w:ascii="Cambria" w:hAnsi="Cambria" w:cs="Arial"/>
          <w:b/>
          <w:bCs/>
          <w:i/>
          <w:iCs/>
        </w:rPr>
        <w:t xml:space="preserve">, </w:t>
      </w:r>
      <w:r w:rsidRPr="00122402">
        <w:rPr>
          <w:rFonts w:ascii="Cambria" w:hAnsi="Cambria" w:cs="Arial"/>
        </w:rPr>
        <w:t>reprezentowaną/-ym przez … działającą/-ego na podstawie pełnomocnictwa, stanowiącego załącznik do umowy</w:t>
      </w:r>
      <w:r w:rsidRPr="00122402">
        <w:rPr>
          <w:rFonts w:ascii="Cambria" w:hAnsi="Cambria" w:cs="Arial"/>
          <w:vertAlign w:val="superscript"/>
        </w:rPr>
        <w:footnoteReference w:id="3"/>
      </w:r>
      <w:r w:rsidRPr="00122402">
        <w:rPr>
          <w:rFonts w:ascii="Cambria" w:hAnsi="Cambria" w:cs="Arial"/>
        </w:rPr>
        <w:t xml:space="preserve">, </w:t>
      </w:r>
    </w:p>
    <w:p w14:paraId="3FB15EDA" w14:textId="77777777" w:rsidR="00722288" w:rsidRPr="00122402" w:rsidRDefault="00722288" w:rsidP="00742645">
      <w:pPr>
        <w:spacing w:after="0"/>
        <w:jc w:val="both"/>
        <w:rPr>
          <w:rFonts w:ascii="Cambria" w:hAnsi="Cambria" w:cs="Arial"/>
        </w:rPr>
      </w:pPr>
      <w:r w:rsidRPr="00122402">
        <w:rPr>
          <w:rFonts w:ascii="Cambria" w:hAnsi="Cambria" w:cs="Arial"/>
        </w:rPr>
        <w:t xml:space="preserve">wspólnie zwanymi dalej </w:t>
      </w:r>
      <w:r w:rsidRPr="00122402">
        <w:rPr>
          <w:rFonts w:ascii="Cambria" w:hAnsi="Cambria" w:cs="Arial"/>
          <w:b/>
          <w:bCs/>
        </w:rPr>
        <w:t>„Stronami”</w:t>
      </w:r>
      <w:r w:rsidRPr="00122402">
        <w:rPr>
          <w:rFonts w:ascii="Cambria" w:hAnsi="Cambria" w:cs="Arial"/>
        </w:rPr>
        <w:t xml:space="preserve">, </w:t>
      </w:r>
    </w:p>
    <w:p w14:paraId="1290984E" w14:textId="77777777" w:rsidR="00023D82" w:rsidRPr="00122402" w:rsidRDefault="00023D82" w:rsidP="00742645">
      <w:pPr>
        <w:pStyle w:val="p2"/>
        <w:spacing w:line="276" w:lineRule="auto"/>
        <w:rPr>
          <w:rFonts w:ascii="Cambria" w:hAnsi="Cambria"/>
          <w:sz w:val="22"/>
          <w:szCs w:val="22"/>
        </w:rPr>
      </w:pPr>
      <w:r w:rsidRPr="00122402">
        <w:rPr>
          <w:rFonts w:ascii="Cambria" w:hAnsi="Cambria"/>
          <w:sz w:val="22"/>
          <w:szCs w:val="22"/>
        </w:rPr>
        <w:t>o następującej treści:</w:t>
      </w:r>
    </w:p>
    <w:p w14:paraId="5B17521A" w14:textId="77777777" w:rsidR="00140947" w:rsidRPr="00742645" w:rsidRDefault="00140947" w:rsidP="00742645">
      <w:pPr>
        <w:pStyle w:val="p2"/>
        <w:spacing w:line="276" w:lineRule="auto"/>
        <w:rPr>
          <w:rStyle w:val="s1"/>
          <w:rFonts w:ascii="Cambria" w:hAnsi="Cambria" w:cs="Cambria"/>
          <w:bCs/>
          <w:sz w:val="22"/>
          <w:szCs w:val="22"/>
        </w:rPr>
      </w:pPr>
    </w:p>
    <w:p w14:paraId="502FAA46" w14:textId="77777777" w:rsidR="00023D82" w:rsidRPr="00122402" w:rsidRDefault="00023D82" w:rsidP="00742645">
      <w:pPr>
        <w:pStyle w:val="p2"/>
        <w:spacing w:line="276" w:lineRule="auto"/>
        <w:jc w:val="center"/>
        <w:rPr>
          <w:rFonts w:ascii="Cambria" w:hAnsi="Cambria"/>
          <w:sz w:val="22"/>
          <w:szCs w:val="22"/>
        </w:rPr>
      </w:pPr>
      <w:r w:rsidRPr="00122402">
        <w:rPr>
          <w:rStyle w:val="s1"/>
          <w:rFonts w:ascii="Cambria" w:hAnsi="Cambria" w:cs="Cambria"/>
          <w:b/>
          <w:sz w:val="22"/>
          <w:szCs w:val="22"/>
        </w:rPr>
        <w:t xml:space="preserve">§ </w:t>
      </w:r>
      <w:r w:rsidRPr="00122402">
        <w:rPr>
          <w:rFonts w:ascii="Cambria" w:hAnsi="Cambria" w:cs="Cambria"/>
          <w:b/>
          <w:sz w:val="22"/>
          <w:szCs w:val="22"/>
        </w:rPr>
        <w:t>1</w:t>
      </w:r>
    </w:p>
    <w:p w14:paraId="4FA41346" w14:textId="77777777" w:rsidR="00023D82" w:rsidRPr="00122402" w:rsidRDefault="00023D82" w:rsidP="00742645">
      <w:pPr>
        <w:spacing w:after="0"/>
        <w:jc w:val="center"/>
        <w:rPr>
          <w:rFonts w:ascii="Cambria" w:hAnsi="Cambria"/>
        </w:rPr>
      </w:pPr>
      <w:r w:rsidRPr="00122402">
        <w:rPr>
          <w:rFonts w:ascii="Cambria" w:hAnsi="Cambria" w:cs="Cambria"/>
          <w:b/>
        </w:rPr>
        <w:t>Oświadczenia Stron</w:t>
      </w:r>
    </w:p>
    <w:p w14:paraId="64844815" w14:textId="77AE4BD1" w:rsidR="00023D82" w:rsidRPr="00122402" w:rsidRDefault="00023D82" w:rsidP="00742645">
      <w:pPr>
        <w:numPr>
          <w:ilvl w:val="0"/>
          <w:numId w:val="6"/>
        </w:numPr>
        <w:tabs>
          <w:tab w:val="clear" w:pos="0"/>
        </w:tabs>
        <w:spacing w:after="0"/>
        <w:ind w:left="426" w:hanging="426"/>
        <w:contextualSpacing/>
        <w:jc w:val="both"/>
        <w:rPr>
          <w:rFonts w:ascii="Cambria" w:hAnsi="Cambria" w:cs="Cambria"/>
          <w:bCs/>
        </w:rPr>
      </w:pPr>
      <w:bookmarkStart w:id="1" w:name="_Hlk162943242"/>
      <w:r w:rsidRPr="00122402">
        <w:rPr>
          <w:rFonts w:ascii="Cambria" w:hAnsi="Cambria" w:cs="Cambria"/>
        </w:rPr>
        <w:t xml:space="preserve">Strony oświadczają, że niniejsza umowa, zwana dalej „umową”, została zawarta w wyniku udzielenia zamówienia publicznego w trybie </w:t>
      </w:r>
      <w:r w:rsidR="00014E2D" w:rsidRPr="00122402">
        <w:rPr>
          <w:rFonts w:ascii="Cambria" w:hAnsi="Cambria" w:cs="Cambria"/>
        </w:rPr>
        <w:t>podstawowym</w:t>
      </w:r>
      <w:r w:rsidRPr="00122402">
        <w:rPr>
          <w:rFonts w:ascii="Cambria" w:hAnsi="Cambria" w:cs="Cambria"/>
        </w:rPr>
        <w:t xml:space="preserve">, </w:t>
      </w:r>
      <w:r w:rsidR="00B542F0" w:rsidRPr="00122402">
        <w:rPr>
          <w:rFonts w:ascii="Cambria" w:hAnsi="Cambria" w:cs="Arial"/>
        </w:rPr>
        <w:t xml:space="preserve">o którym mowa w art. </w:t>
      </w:r>
      <w:r w:rsidR="00014E2D" w:rsidRPr="00122402">
        <w:rPr>
          <w:rFonts w:ascii="Cambria" w:hAnsi="Cambria" w:cs="Arial"/>
        </w:rPr>
        <w:t xml:space="preserve">275 ust. 1 </w:t>
      </w:r>
      <w:r w:rsidR="00B542F0" w:rsidRPr="00122402">
        <w:rPr>
          <w:rFonts w:ascii="Cambria" w:hAnsi="Cambria" w:cs="Arial"/>
        </w:rPr>
        <w:t>ustawy z dnia 11 września 2019 roku Prawo zamówień publicznych (</w:t>
      </w:r>
      <w:r w:rsidR="00742645" w:rsidRPr="00122402">
        <w:rPr>
          <w:rFonts w:ascii="Cambria" w:hAnsi="Cambria" w:cs="Arial"/>
        </w:rPr>
        <w:t>tj.</w:t>
      </w:r>
      <w:r w:rsidR="00B542F0" w:rsidRPr="00122402">
        <w:rPr>
          <w:rFonts w:ascii="Cambria" w:hAnsi="Cambria" w:cs="Arial"/>
        </w:rPr>
        <w:t xml:space="preserve"> Dz. U. z 202</w:t>
      </w:r>
      <w:r w:rsidR="005F02F6" w:rsidRPr="00122402">
        <w:rPr>
          <w:rFonts w:ascii="Cambria" w:hAnsi="Cambria" w:cs="Arial"/>
        </w:rPr>
        <w:t>4</w:t>
      </w:r>
      <w:r w:rsidR="00B542F0" w:rsidRPr="00122402">
        <w:rPr>
          <w:rFonts w:ascii="Cambria" w:hAnsi="Cambria" w:cs="Arial"/>
        </w:rPr>
        <w:t xml:space="preserve"> r., poz. </w:t>
      </w:r>
      <w:r w:rsidR="00F2537E" w:rsidRPr="00122402">
        <w:rPr>
          <w:rFonts w:ascii="Cambria" w:hAnsi="Cambria" w:cs="Arial"/>
        </w:rPr>
        <w:t>1</w:t>
      </w:r>
      <w:r w:rsidR="005F02F6" w:rsidRPr="00122402">
        <w:rPr>
          <w:rFonts w:ascii="Cambria" w:hAnsi="Cambria" w:cs="Arial"/>
        </w:rPr>
        <w:t>320</w:t>
      </w:r>
      <w:r w:rsidR="009C661D">
        <w:rPr>
          <w:rFonts w:ascii="Cambria" w:hAnsi="Cambria" w:cs="Arial"/>
        </w:rPr>
        <w:t xml:space="preserve">) </w:t>
      </w:r>
      <w:r w:rsidR="00B542F0" w:rsidRPr="00122402">
        <w:rPr>
          <w:rFonts w:ascii="Cambria" w:hAnsi="Cambria" w:cs="Arial"/>
        </w:rPr>
        <w:t>zwanej dalej „Ustawą”.</w:t>
      </w:r>
    </w:p>
    <w:p w14:paraId="57118DCB" w14:textId="195221D8" w:rsidR="00F778E5" w:rsidRPr="00122402" w:rsidRDefault="00F2537E" w:rsidP="00742645">
      <w:pPr>
        <w:numPr>
          <w:ilvl w:val="0"/>
          <w:numId w:val="6"/>
        </w:numPr>
        <w:tabs>
          <w:tab w:val="clear" w:pos="0"/>
        </w:tabs>
        <w:spacing w:after="0"/>
        <w:ind w:left="426" w:hanging="426"/>
        <w:contextualSpacing/>
        <w:jc w:val="both"/>
        <w:rPr>
          <w:rFonts w:ascii="Cambria" w:hAnsi="Cambria" w:cs="Cambria"/>
          <w:b/>
          <w:bCs/>
        </w:rPr>
      </w:pPr>
      <w:r w:rsidRPr="00122402">
        <w:rPr>
          <w:rFonts w:ascii="Cambria" w:hAnsi="Cambria" w:cs="Cambria"/>
          <w:bCs/>
        </w:rPr>
        <w:t xml:space="preserve">Zamawiający informuje, iż </w:t>
      </w:r>
      <w:r w:rsidR="00F778E5" w:rsidRPr="00122402">
        <w:rPr>
          <w:rFonts w:ascii="Cambria" w:hAnsi="Cambria" w:cs="Cambria"/>
          <w:b/>
          <w:bCs/>
        </w:rPr>
        <w:t xml:space="preserve">zamówienie realizowane jest w ramach projektu: </w:t>
      </w:r>
      <w:r w:rsidR="00F778E5" w:rsidRPr="00122402">
        <w:rPr>
          <w:rFonts w:ascii="Cambria" w:hAnsi="Cambria" w:cs="Cambria"/>
          <w:b/>
          <w:bCs/>
          <w:i/>
          <w:iCs/>
        </w:rPr>
        <w:t>„</w:t>
      </w:r>
      <w:r w:rsidR="0012278D">
        <w:rPr>
          <w:rFonts w:ascii="Cambria" w:hAnsi="Cambria" w:cs="Cambria"/>
          <w:b/>
          <w:bCs/>
          <w:i/>
          <w:iCs/>
        </w:rPr>
        <w:t>Powiat Rycki stawia na kształcenie ogólne</w:t>
      </w:r>
      <w:r w:rsidR="00F778E5" w:rsidRPr="00122402">
        <w:rPr>
          <w:rFonts w:ascii="Cambria" w:hAnsi="Cambria" w:cs="Cambria"/>
          <w:b/>
          <w:bCs/>
          <w:i/>
          <w:iCs/>
        </w:rPr>
        <w:t>”</w:t>
      </w:r>
      <w:r w:rsidR="00E70F17">
        <w:rPr>
          <w:rFonts w:ascii="Cambria" w:hAnsi="Cambria" w:cs="Cambria"/>
          <w:b/>
          <w:bCs/>
          <w:i/>
          <w:iCs/>
        </w:rPr>
        <w:t xml:space="preserve"> </w:t>
      </w:r>
      <w:r w:rsidR="00E70F17">
        <w:rPr>
          <w:rFonts w:ascii="Cambria" w:hAnsi="Cambria" w:cs="Cambria"/>
        </w:rPr>
        <w:t>w ramach działania 10.</w:t>
      </w:r>
      <w:r w:rsidR="0012278D">
        <w:rPr>
          <w:rFonts w:ascii="Cambria" w:hAnsi="Cambria" w:cs="Cambria"/>
        </w:rPr>
        <w:t>3</w:t>
      </w:r>
      <w:r w:rsidR="00E70F17">
        <w:rPr>
          <w:rFonts w:ascii="Cambria" w:hAnsi="Cambria" w:cs="Cambria"/>
        </w:rPr>
        <w:t xml:space="preserve"> „Kształcenie </w:t>
      </w:r>
      <w:r w:rsidR="0012278D">
        <w:rPr>
          <w:rFonts w:ascii="Cambria" w:hAnsi="Cambria" w:cs="Cambria"/>
        </w:rPr>
        <w:t>ogólne</w:t>
      </w:r>
      <w:r w:rsidR="00E70F17">
        <w:rPr>
          <w:rFonts w:ascii="Cambria" w:hAnsi="Cambria" w:cs="Cambria"/>
        </w:rPr>
        <w:t>” Priorytetu X „Lepsza edukacja” Programu Fundusze Europejskie dla Lubelskiego 2021-2027 współfinansowanego ze środków Europejskiego Funduszu Społecznego Plus.</w:t>
      </w:r>
    </w:p>
    <w:p w14:paraId="41CE3DCC" w14:textId="1F01B956" w:rsidR="00F2537E" w:rsidRPr="00122402" w:rsidRDefault="00F778E5" w:rsidP="00742645">
      <w:pPr>
        <w:numPr>
          <w:ilvl w:val="0"/>
          <w:numId w:val="6"/>
        </w:numPr>
        <w:tabs>
          <w:tab w:val="clear" w:pos="0"/>
        </w:tabs>
        <w:spacing w:after="0"/>
        <w:ind w:left="426" w:hanging="426"/>
        <w:contextualSpacing/>
        <w:jc w:val="both"/>
        <w:rPr>
          <w:rFonts w:ascii="Cambria" w:hAnsi="Cambria" w:cs="Cambria"/>
          <w:bCs/>
        </w:rPr>
      </w:pPr>
      <w:r w:rsidRPr="00122402">
        <w:rPr>
          <w:rFonts w:ascii="Cambria" w:hAnsi="Cambria" w:cs="Cambria"/>
          <w:b/>
          <w:bCs/>
        </w:rPr>
        <w:lastRenderedPageBreak/>
        <w:t>Numer umowy o dofinansowanie:</w:t>
      </w:r>
      <w:r w:rsidRPr="00122402">
        <w:rPr>
          <w:rFonts w:ascii="Cambria" w:hAnsi="Cambria" w:cs="Cambria"/>
          <w:bCs/>
        </w:rPr>
        <w:t xml:space="preserve"> </w:t>
      </w:r>
      <w:r w:rsidR="0012278D">
        <w:rPr>
          <w:rFonts w:ascii="Cambria" w:hAnsi="Cambria" w:cs="Cambria"/>
          <w:bCs/>
        </w:rPr>
        <w:t>430/FELU.10.3-IZ.00-0138/23-00.</w:t>
      </w:r>
    </w:p>
    <w:p w14:paraId="202591BB" w14:textId="77777777" w:rsidR="00902FC9" w:rsidRPr="00122402" w:rsidRDefault="00902FC9" w:rsidP="00742645">
      <w:pPr>
        <w:spacing w:after="0"/>
        <w:contextualSpacing/>
        <w:jc w:val="both"/>
        <w:rPr>
          <w:rFonts w:ascii="Cambria" w:hAnsi="Cambria" w:cs="Cambria"/>
        </w:rPr>
      </w:pPr>
      <w:bookmarkStart w:id="2" w:name="_Hlk90221839"/>
      <w:bookmarkEnd w:id="1"/>
    </w:p>
    <w:p w14:paraId="5C546582" w14:textId="77777777" w:rsidR="00023D82" w:rsidRPr="00122402" w:rsidRDefault="00023D82" w:rsidP="00742645">
      <w:pPr>
        <w:pStyle w:val="p2"/>
        <w:spacing w:line="276" w:lineRule="auto"/>
        <w:jc w:val="center"/>
        <w:rPr>
          <w:rFonts w:ascii="Cambria" w:hAnsi="Cambria" w:cs="Cambria"/>
          <w:b/>
          <w:sz w:val="22"/>
          <w:szCs w:val="22"/>
        </w:rPr>
      </w:pPr>
      <w:r w:rsidRPr="00122402">
        <w:rPr>
          <w:rFonts w:ascii="Cambria" w:hAnsi="Cambria" w:cs="Cambria"/>
          <w:b/>
          <w:sz w:val="22"/>
          <w:szCs w:val="22"/>
        </w:rPr>
        <w:t>§ 2</w:t>
      </w:r>
    </w:p>
    <w:bookmarkEnd w:id="2"/>
    <w:p w14:paraId="2CC71D5F" w14:textId="77777777" w:rsidR="00023D82" w:rsidRPr="00122402" w:rsidRDefault="00023D82" w:rsidP="00742645">
      <w:pPr>
        <w:pStyle w:val="p2"/>
        <w:spacing w:line="276" w:lineRule="auto"/>
        <w:jc w:val="center"/>
        <w:rPr>
          <w:rFonts w:ascii="Cambria" w:hAnsi="Cambria" w:cs="Cambria"/>
          <w:b/>
          <w:sz w:val="22"/>
          <w:szCs w:val="22"/>
        </w:rPr>
      </w:pPr>
      <w:r w:rsidRPr="00122402">
        <w:rPr>
          <w:rFonts w:ascii="Cambria" w:hAnsi="Cambria" w:cs="Cambria"/>
          <w:b/>
          <w:sz w:val="22"/>
          <w:szCs w:val="22"/>
        </w:rPr>
        <w:t>Przedmiot umowy</w:t>
      </w:r>
    </w:p>
    <w:p w14:paraId="6DBE83A0" w14:textId="7ACB6FAF" w:rsidR="00216CA9" w:rsidRPr="00122402" w:rsidRDefault="00B11319" w:rsidP="00742645">
      <w:pPr>
        <w:numPr>
          <w:ilvl w:val="0"/>
          <w:numId w:val="22"/>
        </w:numPr>
        <w:suppressAutoHyphens w:val="0"/>
        <w:spacing w:after="0"/>
        <w:ind w:left="426" w:hanging="426"/>
        <w:jc w:val="both"/>
        <w:rPr>
          <w:rFonts w:ascii="Cambria" w:hAnsi="Cambria"/>
        </w:rPr>
      </w:pPr>
      <w:r>
        <w:rPr>
          <w:rFonts w:ascii="Cambria" w:hAnsi="Cambria"/>
        </w:rPr>
        <w:t>Przedmiotem umowy jest zakup</w:t>
      </w:r>
      <w:r w:rsidR="008A6985">
        <w:rPr>
          <w:rFonts w:ascii="Cambria" w:hAnsi="Cambria"/>
        </w:rPr>
        <w:t>,</w:t>
      </w:r>
      <w:r>
        <w:rPr>
          <w:rFonts w:ascii="Cambria" w:hAnsi="Cambria"/>
        </w:rPr>
        <w:t xml:space="preserve"> dostawa </w:t>
      </w:r>
      <w:r w:rsidR="008A6985">
        <w:rPr>
          <w:rFonts w:ascii="Cambria" w:hAnsi="Cambria"/>
        </w:rPr>
        <w:t xml:space="preserve">i montaż pomocy dydaktycznych i wyposażenia podnoszących jakość dydaktyki w </w:t>
      </w:r>
      <w:r w:rsidR="0015390F">
        <w:rPr>
          <w:rFonts w:ascii="Cambria" w:hAnsi="Cambria"/>
        </w:rPr>
        <w:t>I</w:t>
      </w:r>
      <w:r w:rsidR="008A6985">
        <w:rPr>
          <w:rFonts w:ascii="Cambria" w:hAnsi="Cambria"/>
        </w:rPr>
        <w:t xml:space="preserve"> Liceum Ogólnokształcącym w Rykach w ramach projektu pn. „Powiat Rycki stawia na kształcenie ogólne” </w:t>
      </w:r>
      <w:r>
        <w:rPr>
          <w:rFonts w:ascii="Cambria" w:hAnsi="Cambria"/>
        </w:rPr>
        <w:t>w zakresie części nr …. na koszt i ryzyko Wykonawcy</w:t>
      </w:r>
    </w:p>
    <w:p w14:paraId="40CC8138" w14:textId="77777777" w:rsidR="00216CA9" w:rsidRPr="00122402" w:rsidRDefault="00216CA9" w:rsidP="00742645">
      <w:pPr>
        <w:numPr>
          <w:ilvl w:val="0"/>
          <w:numId w:val="22"/>
        </w:numPr>
        <w:suppressAutoHyphens w:val="0"/>
        <w:spacing w:after="0"/>
        <w:ind w:left="426" w:hanging="426"/>
        <w:contextualSpacing/>
        <w:jc w:val="both"/>
        <w:rPr>
          <w:rFonts w:ascii="Cambria" w:hAnsi="Cambria"/>
          <w:b/>
          <w:bCs/>
        </w:rPr>
      </w:pPr>
      <w:r w:rsidRPr="00122402">
        <w:rPr>
          <w:rFonts w:ascii="Cambria" w:hAnsi="Cambria" w:cs="Arial"/>
          <w:lang w:eastAsia="pl-PL"/>
        </w:rPr>
        <w:t>Szczegółowy opis przedmiotu zamówienia stanowi załącznik do niniejszej umowy.</w:t>
      </w:r>
    </w:p>
    <w:p w14:paraId="008610FF" w14:textId="70C55BAA" w:rsidR="00023D82" w:rsidRPr="00122402" w:rsidRDefault="00023D82" w:rsidP="00742645">
      <w:pPr>
        <w:numPr>
          <w:ilvl w:val="0"/>
          <w:numId w:val="22"/>
        </w:numPr>
        <w:suppressAutoHyphens w:val="0"/>
        <w:spacing w:after="0"/>
        <w:ind w:left="426" w:hanging="426"/>
        <w:contextualSpacing/>
        <w:jc w:val="both"/>
        <w:rPr>
          <w:rFonts w:ascii="Cambria" w:hAnsi="Cambria"/>
          <w:b/>
          <w:bCs/>
        </w:rPr>
      </w:pPr>
      <w:r w:rsidRPr="00122402">
        <w:rPr>
          <w:rFonts w:ascii="Cambria" w:hAnsi="Cambria" w:cs="Cambria"/>
        </w:rPr>
        <w:t xml:space="preserve">Zamawiający zleca, a Wykonawca przyjmuje do wykonania </w:t>
      </w:r>
      <w:r w:rsidR="00A8538F" w:rsidRPr="00122402">
        <w:rPr>
          <w:rFonts w:ascii="Cambria" w:hAnsi="Cambria" w:cs="Cambria"/>
        </w:rPr>
        <w:t xml:space="preserve">wskazane w ust. 1 świadczenie </w:t>
      </w:r>
      <w:r w:rsidRPr="00122402">
        <w:rPr>
          <w:rFonts w:ascii="Cambria" w:hAnsi="Cambria" w:cs="Cambria"/>
        </w:rPr>
        <w:t>zgodnie z opisem rzeczowo-ilościowym oraz parametrami technicznymi</w:t>
      </w:r>
      <w:r w:rsidR="00F93FD4" w:rsidRPr="00122402">
        <w:rPr>
          <w:rFonts w:ascii="Cambria" w:hAnsi="Cambria" w:cs="Cambria"/>
        </w:rPr>
        <w:t xml:space="preserve"> i </w:t>
      </w:r>
      <w:r w:rsidRPr="00122402">
        <w:rPr>
          <w:rFonts w:ascii="Cambria" w:hAnsi="Cambria" w:cs="Cambria"/>
        </w:rPr>
        <w:t xml:space="preserve">wymogami użytkowymi określonymi w </w:t>
      </w:r>
      <w:r w:rsidRPr="00122402">
        <w:rPr>
          <w:rFonts w:ascii="Cambria" w:hAnsi="Cambria" w:cs="Cambria"/>
          <w:b/>
        </w:rPr>
        <w:t xml:space="preserve">załączniku nr </w:t>
      </w:r>
      <w:r w:rsidR="00727657" w:rsidRPr="00122402">
        <w:rPr>
          <w:rFonts w:ascii="Cambria" w:hAnsi="Cambria" w:cs="Cambria"/>
          <w:b/>
        </w:rPr>
        <w:t>…..</w:t>
      </w:r>
      <w:r w:rsidRPr="00122402">
        <w:rPr>
          <w:rFonts w:ascii="Cambria" w:hAnsi="Cambria" w:cs="Cambria"/>
          <w:b/>
        </w:rPr>
        <w:t xml:space="preserve"> do umowy </w:t>
      </w:r>
      <w:r w:rsidRPr="00122402">
        <w:rPr>
          <w:rFonts w:ascii="Cambria" w:hAnsi="Cambria" w:cs="Cambria"/>
        </w:rPr>
        <w:t>(</w:t>
      </w:r>
      <w:r w:rsidRPr="00122402">
        <w:rPr>
          <w:rFonts w:ascii="Cambria" w:hAnsi="Cambria" w:cs="Cambria"/>
          <w:b/>
          <w:bCs/>
          <w:i/>
          <w:iCs/>
        </w:rPr>
        <w:t>Opisie przedmiotu zamówienia</w:t>
      </w:r>
      <w:r w:rsidRPr="00122402">
        <w:rPr>
          <w:rFonts w:ascii="Cambria" w:hAnsi="Cambria" w:cs="Cambria"/>
          <w:b/>
          <w:i/>
        </w:rPr>
        <w:t xml:space="preserve"> – Załącznik nr </w:t>
      </w:r>
      <w:r w:rsidR="00727657" w:rsidRPr="00122402">
        <w:rPr>
          <w:rFonts w:ascii="Cambria" w:hAnsi="Cambria" w:cs="Cambria"/>
          <w:b/>
          <w:i/>
        </w:rPr>
        <w:t>…..</w:t>
      </w:r>
      <w:r w:rsidR="00E83591" w:rsidRPr="00122402">
        <w:rPr>
          <w:rFonts w:ascii="Cambria" w:hAnsi="Cambria" w:cs="Cambria"/>
          <w:b/>
          <w:i/>
        </w:rPr>
        <w:t xml:space="preserve"> do </w:t>
      </w:r>
      <w:r w:rsidRPr="00122402">
        <w:rPr>
          <w:rFonts w:ascii="Cambria" w:hAnsi="Cambria" w:cs="Cambria"/>
          <w:b/>
          <w:i/>
        </w:rPr>
        <w:t>SWZ</w:t>
      </w:r>
      <w:r w:rsidRPr="00122402">
        <w:rPr>
          <w:rFonts w:ascii="Cambria" w:hAnsi="Cambria" w:cs="Cambria"/>
        </w:rPr>
        <w:t>)</w:t>
      </w:r>
    </w:p>
    <w:p w14:paraId="3246BD56" w14:textId="77777777" w:rsidR="00023D82" w:rsidRPr="00122402" w:rsidRDefault="00023D82" w:rsidP="00742645">
      <w:pPr>
        <w:numPr>
          <w:ilvl w:val="0"/>
          <w:numId w:val="22"/>
        </w:numPr>
        <w:suppressAutoHyphens w:val="0"/>
        <w:spacing w:after="0"/>
        <w:ind w:left="426" w:hanging="426"/>
        <w:contextualSpacing/>
        <w:jc w:val="both"/>
        <w:rPr>
          <w:rFonts w:ascii="Cambria" w:hAnsi="Cambria"/>
          <w:b/>
        </w:rPr>
      </w:pPr>
      <w:r w:rsidRPr="00122402">
        <w:rPr>
          <w:rFonts w:ascii="Cambria" w:hAnsi="Cambria" w:cs="Arial"/>
        </w:rPr>
        <w:t>Zakres rzeczowy przedmiotu zamówienia obejmuje w szczególności:</w:t>
      </w:r>
    </w:p>
    <w:p w14:paraId="5EDA56A5" w14:textId="2E0BEC32" w:rsidR="00F2537E" w:rsidRPr="00C91C40" w:rsidRDefault="00F2537E" w:rsidP="00742645">
      <w:pPr>
        <w:pStyle w:val="Akapitzlist"/>
        <w:numPr>
          <w:ilvl w:val="3"/>
          <w:numId w:val="22"/>
        </w:numPr>
        <w:spacing w:line="276" w:lineRule="auto"/>
        <w:ind w:left="851" w:hanging="425"/>
        <w:jc w:val="both"/>
        <w:rPr>
          <w:rFonts w:ascii="Cambria" w:hAnsi="Cambria" w:cs="Cambria"/>
          <w:sz w:val="22"/>
          <w:szCs w:val="22"/>
        </w:rPr>
      </w:pPr>
      <w:r w:rsidRPr="00122402">
        <w:rPr>
          <w:rFonts w:ascii="Cambria" w:hAnsi="Cambria" w:cs="Cambria"/>
          <w:sz w:val="22"/>
          <w:szCs w:val="22"/>
        </w:rPr>
        <w:t xml:space="preserve">dostawę fabrycznie nowego, tzn. nieużywanego przed dniem dostarczenia, z wyłączeniem używania niezbędnego dla przeprowadzenia testu poprawnej pracy, pochodzącego z oficjalnych kanałów dystrybucyjnych producenta, zapewniających w szczególności realizację uprawnień gwarancyjnych sprzętu, wyposażenia oraz oprogramowania w zakresie określonym w </w:t>
      </w:r>
      <w:r w:rsidR="00F9547D" w:rsidRPr="00122402">
        <w:rPr>
          <w:rFonts w:ascii="Cambria" w:hAnsi="Cambria" w:cs="Cambria"/>
          <w:sz w:val="22"/>
          <w:szCs w:val="22"/>
        </w:rPr>
        <w:t xml:space="preserve">opisie przedmiotu zamówienia </w:t>
      </w:r>
      <w:r w:rsidRPr="00122402">
        <w:rPr>
          <w:rFonts w:ascii="Cambria" w:hAnsi="Cambria" w:cs="Cambria"/>
          <w:sz w:val="22"/>
          <w:szCs w:val="22"/>
        </w:rPr>
        <w:t>wraz z ich transportem, wniesieniem, ustawieniem i montażem</w:t>
      </w:r>
      <w:r w:rsidR="00C91C40">
        <w:rPr>
          <w:rFonts w:ascii="Cambria" w:hAnsi="Cambria" w:cs="Cambria"/>
          <w:sz w:val="22"/>
          <w:szCs w:val="22"/>
        </w:rPr>
        <w:t>, uruchomieniem, konfiguracją, wdrożeniem</w:t>
      </w:r>
      <w:r w:rsidRPr="00122402">
        <w:rPr>
          <w:rFonts w:ascii="Cambria" w:hAnsi="Cambria" w:cs="Cambria"/>
          <w:sz w:val="22"/>
          <w:szCs w:val="22"/>
        </w:rPr>
        <w:t xml:space="preserve"> oraz instalacją (jeśli </w:t>
      </w:r>
      <w:r w:rsidRPr="00C91C40">
        <w:rPr>
          <w:rFonts w:ascii="Cambria" w:hAnsi="Cambria" w:cs="Cambria"/>
          <w:sz w:val="22"/>
          <w:szCs w:val="22"/>
        </w:rPr>
        <w:t>dotyczy) w miejscu wskazanym przez Zamawiającego</w:t>
      </w:r>
      <w:r w:rsidR="00C91C40" w:rsidRPr="00C91C40">
        <w:rPr>
          <w:rFonts w:ascii="Cambria" w:hAnsi="Cambria" w:cs="Cambria"/>
          <w:sz w:val="22"/>
          <w:szCs w:val="22"/>
        </w:rPr>
        <w:t>,</w:t>
      </w:r>
    </w:p>
    <w:p w14:paraId="64673AFF" w14:textId="4B742195" w:rsidR="00F2537E" w:rsidRPr="00C91C40" w:rsidRDefault="00F2537E" w:rsidP="00C91C40">
      <w:pPr>
        <w:pStyle w:val="Akapitzlist"/>
        <w:numPr>
          <w:ilvl w:val="3"/>
          <w:numId w:val="22"/>
        </w:numPr>
        <w:spacing w:line="276" w:lineRule="auto"/>
        <w:ind w:left="851" w:hanging="425"/>
        <w:jc w:val="both"/>
        <w:rPr>
          <w:rFonts w:ascii="Cambria" w:hAnsi="Cambria" w:cs="Cambria"/>
          <w:sz w:val="22"/>
          <w:szCs w:val="22"/>
        </w:rPr>
      </w:pPr>
      <w:r w:rsidRPr="00C91C40">
        <w:rPr>
          <w:rFonts w:ascii="Cambria" w:hAnsi="Cambria" w:cs="Cambria"/>
          <w:sz w:val="22"/>
          <w:szCs w:val="22"/>
        </w:rPr>
        <w:t xml:space="preserve">dostarczenie wraz z zamówieniem wymaganej do obsługi instrukcji </w:t>
      </w:r>
      <w:r w:rsidR="00B11319" w:rsidRPr="00C91C40">
        <w:rPr>
          <w:rFonts w:ascii="Cambria" w:hAnsi="Cambria" w:cs="Cambria"/>
          <w:sz w:val="22"/>
          <w:szCs w:val="22"/>
        </w:rPr>
        <w:t xml:space="preserve">w języku polskim </w:t>
      </w:r>
      <w:r w:rsidRPr="00C91C40">
        <w:rPr>
          <w:rFonts w:ascii="Cambria" w:hAnsi="Cambria" w:cs="Cambria"/>
          <w:sz w:val="22"/>
          <w:szCs w:val="22"/>
        </w:rPr>
        <w:t>(jeśli dotyczy)dostarczenie dokumentacji technicznej, użytkowej związanej z przedmiotem zamówienia,</w:t>
      </w:r>
    </w:p>
    <w:p w14:paraId="674F26AB" w14:textId="32BC9F0D" w:rsidR="00F2537E" w:rsidRPr="00C91C40" w:rsidRDefault="00F2537E" w:rsidP="00742645">
      <w:pPr>
        <w:pStyle w:val="Akapitzlist"/>
        <w:numPr>
          <w:ilvl w:val="0"/>
          <w:numId w:val="32"/>
        </w:numPr>
        <w:spacing w:line="276" w:lineRule="auto"/>
        <w:ind w:left="851" w:hanging="425"/>
        <w:jc w:val="both"/>
        <w:rPr>
          <w:rFonts w:ascii="Cambria" w:hAnsi="Cambria" w:cs="Cambria"/>
          <w:sz w:val="22"/>
          <w:szCs w:val="22"/>
        </w:rPr>
      </w:pPr>
      <w:r w:rsidRPr="00C91C40">
        <w:rPr>
          <w:rFonts w:ascii="Cambria" w:hAnsi="Cambria" w:cs="Cambria"/>
          <w:sz w:val="22"/>
          <w:szCs w:val="22"/>
        </w:rPr>
        <w:t xml:space="preserve">dostarczenie wraz z zamówieniem dokumentów gwarancyjnych wystawionych przez producenta, </w:t>
      </w:r>
      <w:r w:rsidRPr="00C91C40">
        <w:rPr>
          <w:rFonts w:ascii="Cambria" w:hAnsi="Cambria" w:cs="Cambria"/>
          <w:color w:val="000000" w:themeColor="text1"/>
          <w:sz w:val="22"/>
          <w:szCs w:val="22"/>
        </w:rPr>
        <w:t>a także wszelkich niezbędnych do prawidłowego działania przewodów, kabli, złącz, itd. (jeżeli są wymagane do prawidłowego działania produktu)</w:t>
      </w:r>
      <w:r w:rsidR="00D70E05" w:rsidRPr="00C91C40">
        <w:rPr>
          <w:rFonts w:ascii="Cambria" w:hAnsi="Cambria" w:cs="Cambria"/>
          <w:color w:val="000000" w:themeColor="text1"/>
          <w:sz w:val="22"/>
          <w:szCs w:val="22"/>
        </w:rPr>
        <w:t>,</w:t>
      </w:r>
    </w:p>
    <w:p w14:paraId="7C02BF99" w14:textId="5D611619" w:rsidR="00C91C40" w:rsidRPr="00C91C40" w:rsidRDefault="00C91C40" w:rsidP="00742645">
      <w:pPr>
        <w:pStyle w:val="Akapitzlist"/>
        <w:numPr>
          <w:ilvl w:val="0"/>
          <w:numId w:val="32"/>
        </w:numPr>
        <w:spacing w:line="276" w:lineRule="auto"/>
        <w:ind w:left="851" w:hanging="425"/>
        <w:jc w:val="both"/>
        <w:rPr>
          <w:rFonts w:ascii="Cambria" w:hAnsi="Cambria" w:cs="Cambria"/>
          <w:sz w:val="22"/>
          <w:szCs w:val="22"/>
        </w:rPr>
      </w:pPr>
      <w:r w:rsidRPr="00C91C40">
        <w:rPr>
          <w:rFonts w:ascii="Cambria" w:hAnsi="Cambria" w:cs="Cambria"/>
          <w:color w:val="000000" w:themeColor="text1"/>
          <w:sz w:val="22"/>
          <w:szCs w:val="22"/>
        </w:rPr>
        <w:t>przeszkolenie personelu Wykonawcy z zakresu obsługi wyposażenia (jeśli dotyczy),</w:t>
      </w:r>
    </w:p>
    <w:p w14:paraId="588E8CC5" w14:textId="5D44BB2E" w:rsidR="00D70E05" w:rsidRPr="00C91C40" w:rsidRDefault="00D70E05" w:rsidP="00D70E05">
      <w:pPr>
        <w:pStyle w:val="Akapitzlist"/>
        <w:numPr>
          <w:ilvl w:val="0"/>
          <w:numId w:val="32"/>
        </w:numPr>
        <w:spacing w:line="276" w:lineRule="auto"/>
        <w:ind w:left="851" w:hanging="425"/>
        <w:jc w:val="both"/>
        <w:rPr>
          <w:rFonts w:ascii="Cambria" w:hAnsi="Cambria" w:cs="Cambria"/>
          <w:sz w:val="22"/>
          <w:szCs w:val="22"/>
        </w:rPr>
      </w:pPr>
      <w:r w:rsidRPr="00C91C40">
        <w:rPr>
          <w:rFonts w:ascii="Cambria" w:hAnsi="Cambria"/>
          <w:sz w:val="22"/>
          <w:szCs w:val="22"/>
        </w:rPr>
        <w:t>usunięcie na swój koszt wszelkich odpadów (opakowania, taśmy itp.).</w:t>
      </w:r>
    </w:p>
    <w:p w14:paraId="1A7BC39A" w14:textId="77777777" w:rsidR="001D75E5" w:rsidRPr="001A7DB8" w:rsidRDefault="001B7CC5" w:rsidP="00742645">
      <w:pPr>
        <w:numPr>
          <w:ilvl w:val="0"/>
          <w:numId w:val="22"/>
        </w:numPr>
        <w:suppressAutoHyphens w:val="0"/>
        <w:spacing w:after="0"/>
        <w:ind w:left="426" w:hanging="426"/>
        <w:contextualSpacing/>
        <w:jc w:val="both"/>
        <w:rPr>
          <w:rFonts w:ascii="Cambria" w:hAnsi="Cambria"/>
        </w:rPr>
      </w:pPr>
      <w:r w:rsidRPr="00122402">
        <w:rPr>
          <w:rFonts w:ascii="Cambria" w:hAnsi="Cambria" w:cs="Cambria"/>
        </w:rPr>
        <w:t>Wykonawca zobowiązuje się wykonać przedmiot umowy zgodnie ze złożoną ofertą, Specyfikacją Warunków Zamówienia oraz opisem przedmiotu zamówienia stanowiącymi integralną część niniejszej umowy</w:t>
      </w:r>
      <w:r w:rsidR="00023D82" w:rsidRPr="00122402">
        <w:rPr>
          <w:rFonts w:ascii="Cambria" w:hAnsi="Cambria" w:cs="Cambria"/>
        </w:rPr>
        <w:t>.</w:t>
      </w:r>
    </w:p>
    <w:p w14:paraId="451705EC" w14:textId="3D77F123" w:rsidR="001A7DB8" w:rsidRPr="00F0707D" w:rsidRDefault="008E3235" w:rsidP="00742645">
      <w:pPr>
        <w:suppressAutoHyphens w:val="0"/>
        <w:spacing w:after="0"/>
        <w:ind w:left="426"/>
        <w:contextualSpacing/>
        <w:jc w:val="both"/>
        <w:rPr>
          <w:rFonts w:ascii="Cambria" w:hAnsi="Cambria"/>
          <w:i/>
          <w:iCs/>
        </w:rPr>
      </w:pPr>
      <w:r w:rsidRPr="00F0707D">
        <w:rPr>
          <w:rFonts w:ascii="Cambria" w:hAnsi="Cambria" w:cs="Cambria"/>
          <w:i/>
          <w:iCs/>
        </w:rPr>
        <w:t xml:space="preserve">/jeśli deklaruje zatrudnienie lub oddelegowanie </w:t>
      </w:r>
      <w:r w:rsidR="00F0707D" w:rsidRPr="00F0707D">
        <w:rPr>
          <w:rFonts w:ascii="Cambria" w:hAnsi="Cambria" w:cs="Cambria"/>
          <w:i/>
          <w:iCs/>
        </w:rPr>
        <w:t xml:space="preserve">osoby </w:t>
      </w:r>
      <w:r w:rsidR="00B70E06">
        <w:rPr>
          <w:rFonts w:ascii="Cambria" w:hAnsi="Cambria" w:cs="Cambria"/>
          <w:i/>
          <w:iCs/>
        </w:rPr>
        <w:t xml:space="preserve">z grup </w:t>
      </w:r>
      <w:r w:rsidR="008A6985">
        <w:rPr>
          <w:rFonts w:ascii="Cambria" w:hAnsi="Cambria" w:cs="Cambria"/>
          <w:i/>
          <w:iCs/>
        </w:rPr>
        <w:t>społecznie marginalizowanych</w:t>
      </w:r>
      <w:r w:rsidRPr="00F0707D">
        <w:rPr>
          <w:rFonts w:ascii="Cambria" w:hAnsi="Cambria" w:cs="Cambria"/>
          <w:i/>
          <w:iCs/>
        </w:rPr>
        <w:t>/</w:t>
      </w:r>
    </w:p>
    <w:p w14:paraId="62611DF4" w14:textId="62259B45" w:rsidR="001A7DB8" w:rsidRPr="00F0707D" w:rsidRDefault="008A6985" w:rsidP="00742645">
      <w:pPr>
        <w:numPr>
          <w:ilvl w:val="0"/>
          <w:numId w:val="22"/>
        </w:numPr>
        <w:suppressAutoHyphens w:val="0"/>
        <w:spacing w:after="0"/>
        <w:ind w:left="426" w:hanging="426"/>
        <w:contextualSpacing/>
        <w:jc w:val="both"/>
        <w:rPr>
          <w:rFonts w:ascii="Cambria" w:hAnsi="Cambria"/>
          <w:i/>
          <w:iCs/>
        </w:rPr>
      </w:pPr>
      <w:r>
        <w:rPr>
          <w:rFonts w:ascii="Cambria" w:hAnsi="Cambria"/>
          <w:i/>
          <w:iCs/>
        </w:rPr>
        <w:t>Zgodnie z treścią umowy d</w:t>
      </w:r>
      <w:r w:rsidR="001D75E5" w:rsidRPr="00F0707D">
        <w:rPr>
          <w:rFonts w:ascii="Cambria" w:hAnsi="Cambria"/>
          <w:i/>
          <w:iCs/>
        </w:rPr>
        <w:t xml:space="preserve">o realizacji zamówienia Wykonawca zobowiązany jest zatrudnić lub oddelegować osobę posiadającą status </w:t>
      </w:r>
      <w:r w:rsidR="001D75E5" w:rsidRPr="00B70E06">
        <w:rPr>
          <w:rFonts w:ascii="Cambria" w:hAnsi="Cambria"/>
          <w:i/>
          <w:iCs/>
        </w:rPr>
        <w:t xml:space="preserve">osoby </w:t>
      </w:r>
      <w:r w:rsidR="00B70E06" w:rsidRPr="00B70E06">
        <w:rPr>
          <w:rFonts w:ascii="Cambria" w:hAnsi="Cambria"/>
          <w:i/>
          <w:color w:val="000000"/>
          <w:lang w:eastAsia="pl-PL"/>
        </w:rPr>
        <w:t xml:space="preserve">z którejkolwiek z grup </w:t>
      </w:r>
      <w:r>
        <w:rPr>
          <w:rFonts w:ascii="Cambria" w:hAnsi="Cambria"/>
          <w:i/>
          <w:color w:val="000000"/>
          <w:lang w:eastAsia="pl-PL"/>
        </w:rPr>
        <w:t xml:space="preserve">społecznie </w:t>
      </w:r>
      <w:r w:rsidR="002F7560">
        <w:rPr>
          <w:rFonts w:ascii="Cambria" w:hAnsi="Cambria"/>
          <w:i/>
          <w:color w:val="000000"/>
          <w:lang w:eastAsia="pl-PL"/>
        </w:rPr>
        <w:t>marginalizowanych</w:t>
      </w:r>
      <w:r w:rsidR="00B70E06" w:rsidRPr="00B70E06">
        <w:rPr>
          <w:rFonts w:ascii="Cambria" w:hAnsi="Cambria"/>
          <w:i/>
          <w:color w:val="000000"/>
          <w:lang w:eastAsia="pl-PL"/>
        </w:rPr>
        <w:t xml:space="preserve">, o których mowa w art. </w:t>
      </w:r>
      <w:r>
        <w:rPr>
          <w:rFonts w:ascii="Cambria" w:hAnsi="Cambria"/>
          <w:i/>
          <w:color w:val="000000"/>
          <w:lang w:eastAsia="pl-PL"/>
        </w:rPr>
        <w:t xml:space="preserve">94 ust. 1 </w:t>
      </w:r>
      <w:r w:rsidR="00B70E06" w:rsidRPr="00B70E06">
        <w:rPr>
          <w:rFonts w:ascii="Cambria" w:hAnsi="Cambria"/>
          <w:i/>
          <w:color w:val="000000"/>
          <w:lang w:eastAsia="pl-PL"/>
        </w:rPr>
        <w:t>ustawy Pzp</w:t>
      </w:r>
      <w:r w:rsidR="00B70E06" w:rsidRPr="00F0707D">
        <w:rPr>
          <w:rFonts w:ascii="Cambria" w:hAnsi="Cambria"/>
          <w:i/>
          <w:iCs/>
        </w:rPr>
        <w:t xml:space="preserve"> </w:t>
      </w:r>
      <w:r w:rsidR="001D75E5" w:rsidRPr="00F0707D">
        <w:rPr>
          <w:rFonts w:ascii="Cambria" w:hAnsi="Cambria"/>
          <w:i/>
          <w:iCs/>
        </w:rPr>
        <w:t>na podstawie umowy o pracę.</w:t>
      </w:r>
    </w:p>
    <w:p w14:paraId="67D599CA" w14:textId="77777777" w:rsidR="001A7DB8" w:rsidRPr="00F0707D" w:rsidRDefault="001D75E5" w:rsidP="00742645">
      <w:pPr>
        <w:numPr>
          <w:ilvl w:val="0"/>
          <w:numId w:val="22"/>
        </w:numPr>
        <w:suppressAutoHyphens w:val="0"/>
        <w:spacing w:after="0"/>
        <w:ind w:left="426" w:hanging="426"/>
        <w:contextualSpacing/>
        <w:jc w:val="both"/>
        <w:rPr>
          <w:rFonts w:ascii="Cambria" w:hAnsi="Cambria"/>
          <w:i/>
          <w:iCs/>
        </w:rPr>
      </w:pPr>
      <w:r w:rsidRPr="00F0707D">
        <w:rPr>
          <w:rFonts w:ascii="Cambria" w:hAnsi="Cambria"/>
          <w:i/>
          <w:iCs/>
        </w:rPr>
        <w:t>Wykonawca ma obowiązek nie później niż w ciągu 3 dni kalendarzowych po podpisaniu umowy przedstawić Zamawiającemu dowód zatrudnienia lub oddelegowania osoby, o której mowa w pkt 1, w postaci oświadczenia o zatrudnieniu lub oddelegowaniu takiej osoby.</w:t>
      </w:r>
    </w:p>
    <w:p w14:paraId="1872570F" w14:textId="00A2E133" w:rsidR="00F0707D" w:rsidRDefault="001D75E5" w:rsidP="00742645">
      <w:pPr>
        <w:numPr>
          <w:ilvl w:val="0"/>
          <w:numId w:val="22"/>
        </w:numPr>
        <w:suppressAutoHyphens w:val="0"/>
        <w:spacing w:after="0"/>
        <w:ind w:left="426" w:hanging="426"/>
        <w:contextualSpacing/>
        <w:jc w:val="both"/>
        <w:rPr>
          <w:rFonts w:ascii="Cambria" w:hAnsi="Cambria"/>
          <w:i/>
          <w:iCs/>
        </w:rPr>
      </w:pPr>
      <w:r w:rsidRPr="00F0707D">
        <w:rPr>
          <w:rFonts w:ascii="Cambria" w:hAnsi="Cambria"/>
          <w:i/>
          <w:iCs/>
        </w:rPr>
        <w:t xml:space="preserve">Oświadczenie, o którym mowa w ust. 7 powinno zawierać: dokładne określenie podmiotu składającego oświadczenie, datę złożenia oświadczenia, informację o zatrudnieniu lub oddelegowaniu do realizacji zamówienia określonej w pkt </w:t>
      </w:r>
      <w:r w:rsidR="008A6985">
        <w:rPr>
          <w:rFonts w:ascii="Cambria" w:hAnsi="Cambria"/>
          <w:i/>
          <w:iCs/>
        </w:rPr>
        <w:t>6</w:t>
      </w:r>
      <w:r w:rsidRPr="00F0707D">
        <w:rPr>
          <w:rFonts w:ascii="Cambria" w:hAnsi="Cambria"/>
          <w:i/>
          <w:iCs/>
        </w:rPr>
        <w:t xml:space="preserve"> osoby</w:t>
      </w:r>
      <w:r w:rsidR="00B70E06">
        <w:rPr>
          <w:rFonts w:ascii="Cambria" w:hAnsi="Cambria"/>
          <w:i/>
          <w:iCs/>
        </w:rPr>
        <w:t xml:space="preserve"> </w:t>
      </w:r>
      <w:r w:rsidR="002F7560">
        <w:rPr>
          <w:rFonts w:ascii="Cambria" w:hAnsi="Cambria"/>
          <w:i/>
          <w:iCs/>
        </w:rPr>
        <w:t>z grup społecznie marginalizowanych</w:t>
      </w:r>
      <w:r w:rsidRPr="00F0707D">
        <w:rPr>
          <w:rFonts w:ascii="Cambria" w:hAnsi="Cambria"/>
          <w:i/>
          <w:iCs/>
        </w:rPr>
        <w:t xml:space="preserve">, okres zatrudnienia, poświadczenie, że jest to osoba </w:t>
      </w:r>
      <w:r w:rsidR="00B70E06" w:rsidRPr="00B70E06">
        <w:rPr>
          <w:rFonts w:ascii="Cambria" w:hAnsi="Cambria"/>
          <w:i/>
          <w:color w:val="000000"/>
          <w:lang w:eastAsia="pl-PL"/>
        </w:rPr>
        <w:t xml:space="preserve">z którejkolwiek z grup </w:t>
      </w:r>
      <w:r w:rsidR="002F7560">
        <w:rPr>
          <w:rFonts w:ascii="Cambria" w:hAnsi="Cambria"/>
          <w:i/>
          <w:color w:val="000000"/>
          <w:lang w:eastAsia="pl-PL"/>
        </w:rPr>
        <w:t>społecznie marginalizowanych</w:t>
      </w:r>
      <w:r w:rsidR="00B70E06" w:rsidRPr="00B70E06">
        <w:rPr>
          <w:rFonts w:ascii="Cambria" w:hAnsi="Cambria"/>
          <w:i/>
          <w:color w:val="000000"/>
          <w:lang w:eastAsia="pl-PL"/>
        </w:rPr>
        <w:t xml:space="preserve">, o których mowa w art. </w:t>
      </w:r>
      <w:r w:rsidR="002F7560">
        <w:rPr>
          <w:rFonts w:ascii="Cambria" w:hAnsi="Cambria"/>
          <w:i/>
          <w:color w:val="000000"/>
          <w:lang w:eastAsia="pl-PL"/>
        </w:rPr>
        <w:t>94 ust. 1</w:t>
      </w:r>
      <w:r w:rsidR="00B70E06" w:rsidRPr="00B70E06">
        <w:rPr>
          <w:rFonts w:ascii="Cambria" w:hAnsi="Cambria"/>
          <w:i/>
          <w:color w:val="000000"/>
          <w:lang w:eastAsia="pl-PL"/>
        </w:rPr>
        <w:t xml:space="preserve"> ustawy Pzp</w:t>
      </w:r>
      <w:r w:rsidR="00B70E06" w:rsidRPr="00F0707D">
        <w:rPr>
          <w:rFonts w:ascii="Cambria" w:hAnsi="Cambria"/>
          <w:i/>
          <w:iCs/>
        </w:rPr>
        <w:t xml:space="preserve"> </w:t>
      </w:r>
      <w:r w:rsidRPr="00F0707D">
        <w:rPr>
          <w:rFonts w:ascii="Cambria" w:hAnsi="Cambria"/>
          <w:i/>
          <w:iCs/>
        </w:rPr>
        <w:t>oraz podpis osoby uprawnionej do złożenia oświadczenia w imieniu Wykonawcy.</w:t>
      </w:r>
    </w:p>
    <w:p w14:paraId="1C8DC270" w14:textId="79B0DE5A" w:rsidR="00AD5EDB" w:rsidRPr="00742645" w:rsidRDefault="001D75E5" w:rsidP="00742645">
      <w:pPr>
        <w:numPr>
          <w:ilvl w:val="0"/>
          <w:numId w:val="22"/>
        </w:numPr>
        <w:suppressAutoHyphens w:val="0"/>
        <w:spacing w:after="0"/>
        <w:ind w:left="426" w:hanging="426"/>
        <w:contextualSpacing/>
        <w:jc w:val="both"/>
        <w:rPr>
          <w:rFonts w:ascii="Cambria" w:hAnsi="Cambria"/>
        </w:rPr>
      </w:pPr>
      <w:r w:rsidRPr="00F0707D">
        <w:rPr>
          <w:rFonts w:ascii="Cambria" w:hAnsi="Cambria"/>
          <w:i/>
          <w:iCs/>
        </w:rPr>
        <w:lastRenderedPageBreak/>
        <w:t xml:space="preserve">Niezłożenie w terminie dokumentów, o których mowa w pkt </w:t>
      </w:r>
      <w:r w:rsidR="00DF6802">
        <w:rPr>
          <w:rFonts w:ascii="Cambria" w:hAnsi="Cambria"/>
          <w:i/>
          <w:iCs/>
        </w:rPr>
        <w:t>7</w:t>
      </w:r>
      <w:r w:rsidRPr="00F0707D">
        <w:rPr>
          <w:rFonts w:ascii="Cambria" w:hAnsi="Cambria"/>
          <w:i/>
          <w:iCs/>
        </w:rPr>
        <w:t xml:space="preserve">) i </w:t>
      </w:r>
      <w:r w:rsidR="00DF6802">
        <w:rPr>
          <w:rFonts w:ascii="Cambria" w:hAnsi="Cambria"/>
          <w:i/>
          <w:iCs/>
        </w:rPr>
        <w:t>8</w:t>
      </w:r>
      <w:r w:rsidRPr="00F0707D">
        <w:rPr>
          <w:rFonts w:ascii="Cambria" w:hAnsi="Cambria"/>
          <w:i/>
          <w:iCs/>
        </w:rPr>
        <w:t>), zostanie uznane za nieoddelegowanie do realizacji zamówienia zadeklarowanej przez Wykonawcę osoby</w:t>
      </w:r>
      <w:r w:rsidRPr="00B70E06">
        <w:rPr>
          <w:rFonts w:ascii="Cambria" w:hAnsi="Cambria"/>
          <w:i/>
          <w:iCs/>
        </w:rPr>
        <w:t xml:space="preserve"> </w:t>
      </w:r>
      <w:r w:rsidR="00B70E06" w:rsidRPr="00B70E06">
        <w:rPr>
          <w:rFonts w:ascii="Cambria" w:hAnsi="Cambria"/>
          <w:i/>
          <w:color w:val="000000"/>
          <w:lang w:eastAsia="pl-PL"/>
        </w:rPr>
        <w:t xml:space="preserve">z którejkolwiek z grup </w:t>
      </w:r>
      <w:r w:rsidR="00F22DE5">
        <w:rPr>
          <w:rFonts w:ascii="Cambria" w:hAnsi="Cambria"/>
          <w:i/>
          <w:color w:val="000000"/>
          <w:lang w:eastAsia="pl-PL"/>
        </w:rPr>
        <w:t>społecznie marginalizowanych</w:t>
      </w:r>
      <w:r w:rsidRPr="00F0707D">
        <w:rPr>
          <w:rFonts w:ascii="Cambria" w:hAnsi="Cambria"/>
          <w:i/>
          <w:iCs/>
        </w:rPr>
        <w:t>.</w:t>
      </w:r>
    </w:p>
    <w:p w14:paraId="100C426E" w14:textId="3CBD3536" w:rsidR="001D75E5" w:rsidRPr="00AD5EDB" w:rsidRDefault="001D75E5" w:rsidP="00742645">
      <w:pPr>
        <w:numPr>
          <w:ilvl w:val="0"/>
          <w:numId w:val="22"/>
        </w:numPr>
        <w:suppressAutoHyphens w:val="0"/>
        <w:spacing w:after="0"/>
        <w:ind w:left="426" w:hanging="426"/>
        <w:contextualSpacing/>
        <w:jc w:val="both"/>
        <w:rPr>
          <w:rFonts w:ascii="Cambria" w:hAnsi="Cambria"/>
          <w:i/>
          <w:iCs/>
        </w:rPr>
      </w:pPr>
      <w:r w:rsidRPr="00AD5EDB">
        <w:rPr>
          <w:rFonts w:ascii="Cambria" w:hAnsi="Cambria"/>
          <w:i/>
          <w:iCs/>
        </w:rPr>
        <w:t>W przypadku niedopełnienia obowiązku zaangażowania przy realizacji przedmiotu zam</w:t>
      </w:r>
      <w:r w:rsidR="00B70E06">
        <w:rPr>
          <w:rFonts w:ascii="Cambria" w:hAnsi="Cambria"/>
          <w:i/>
          <w:iCs/>
        </w:rPr>
        <w:t>ówienia osoby z</w:t>
      </w:r>
      <w:r w:rsidR="00B70E06" w:rsidRPr="00B70E06">
        <w:rPr>
          <w:rFonts w:ascii="Cambria" w:hAnsi="Cambria"/>
          <w:i/>
          <w:color w:val="000000"/>
          <w:lang w:eastAsia="pl-PL"/>
        </w:rPr>
        <w:t xml:space="preserve"> którejkolwiek z grup </w:t>
      </w:r>
      <w:r w:rsidR="00F22DE5">
        <w:rPr>
          <w:rFonts w:ascii="Cambria" w:hAnsi="Cambria"/>
          <w:i/>
          <w:color w:val="000000"/>
          <w:lang w:eastAsia="pl-PL"/>
        </w:rPr>
        <w:t>społecznie marginalizowanych</w:t>
      </w:r>
      <w:r w:rsidRPr="00AD5EDB">
        <w:rPr>
          <w:rFonts w:ascii="Cambria" w:hAnsi="Cambria"/>
          <w:i/>
          <w:iCs/>
        </w:rPr>
        <w:t xml:space="preserve"> (zgodnie z deklaracją Wykonawcy w ofercie), Wykonawca będzie zobowiązany do zapłacenia Zamawiającemu kary umownej, o której mowa w § </w:t>
      </w:r>
      <w:r w:rsidR="0005064B">
        <w:rPr>
          <w:rFonts w:ascii="Cambria" w:hAnsi="Cambria"/>
          <w:i/>
          <w:iCs/>
        </w:rPr>
        <w:t>9</w:t>
      </w:r>
      <w:r w:rsidRPr="00AD5EDB">
        <w:rPr>
          <w:rFonts w:ascii="Cambria" w:hAnsi="Cambria"/>
          <w:i/>
          <w:iCs/>
        </w:rPr>
        <w:t xml:space="preserve"> ust. </w:t>
      </w:r>
      <w:r w:rsidR="0005064B">
        <w:rPr>
          <w:rFonts w:ascii="Cambria" w:hAnsi="Cambria"/>
          <w:i/>
          <w:iCs/>
        </w:rPr>
        <w:t>6</w:t>
      </w:r>
      <w:r w:rsidRPr="00AD5EDB">
        <w:rPr>
          <w:rFonts w:ascii="Cambria" w:hAnsi="Cambria"/>
          <w:i/>
          <w:iCs/>
        </w:rPr>
        <w:t xml:space="preserve"> Umowy. </w:t>
      </w:r>
    </w:p>
    <w:p w14:paraId="1C7C8ED0" w14:textId="77777777" w:rsidR="00311100" w:rsidRPr="00122402" w:rsidRDefault="00311100" w:rsidP="00742645">
      <w:pPr>
        <w:pStyle w:val="p2"/>
        <w:spacing w:line="276" w:lineRule="auto"/>
        <w:rPr>
          <w:rFonts w:ascii="Cambria" w:hAnsi="Cambria" w:cs="Cambria"/>
          <w:bCs/>
          <w:sz w:val="22"/>
          <w:szCs w:val="22"/>
        </w:rPr>
      </w:pPr>
    </w:p>
    <w:p w14:paraId="717F7B1B" w14:textId="77777777" w:rsidR="00023D82" w:rsidRPr="00122402" w:rsidRDefault="00023D82" w:rsidP="00742645">
      <w:pPr>
        <w:pStyle w:val="p2"/>
        <w:spacing w:line="276" w:lineRule="auto"/>
        <w:jc w:val="center"/>
        <w:rPr>
          <w:rFonts w:ascii="Cambria" w:hAnsi="Cambria"/>
          <w:sz w:val="22"/>
          <w:szCs w:val="22"/>
        </w:rPr>
      </w:pPr>
      <w:r w:rsidRPr="00122402">
        <w:rPr>
          <w:rFonts w:ascii="Cambria" w:hAnsi="Cambria" w:cs="Cambria"/>
          <w:b/>
          <w:sz w:val="22"/>
          <w:szCs w:val="22"/>
        </w:rPr>
        <w:t>§ 3</w:t>
      </w:r>
    </w:p>
    <w:p w14:paraId="42A2A7D4" w14:textId="77777777" w:rsidR="00023D82" w:rsidRPr="00122402" w:rsidRDefault="00023D82" w:rsidP="00742645">
      <w:pPr>
        <w:pStyle w:val="p2"/>
        <w:spacing w:line="276" w:lineRule="auto"/>
        <w:jc w:val="center"/>
        <w:rPr>
          <w:rFonts w:ascii="Cambria" w:hAnsi="Cambria" w:cs="Cambria"/>
          <w:b/>
          <w:sz w:val="22"/>
          <w:szCs w:val="22"/>
        </w:rPr>
      </w:pPr>
      <w:r w:rsidRPr="00122402">
        <w:rPr>
          <w:rFonts w:ascii="Cambria" w:hAnsi="Cambria" w:cs="Cambria"/>
          <w:b/>
          <w:sz w:val="22"/>
          <w:szCs w:val="22"/>
        </w:rPr>
        <w:t>Oświadczenia Wykonawcy</w:t>
      </w:r>
    </w:p>
    <w:p w14:paraId="750D54F1" w14:textId="77777777" w:rsidR="00023D82" w:rsidRPr="00122402" w:rsidRDefault="00023D82" w:rsidP="00742645">
      <w:pPr>
        <w:pStyle w:val="p2"/>
        <w:numPr>
          <w:ilvl w:val="0"/>
          <w:numId w:val="9"/>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 xml:space="preserve">Wykonawca oświadcza, iż zapoznał się z warunkami wykonania przedmiotu umowy </w:t>
      </w:r>
      <w:r w:rsidR="00A8538F" w:rsidRPr="00122402">
        <w:rPr>
          <w:rFonts w:ascii="Cambria" w:hAnsi="Cambria" w:cs="Cambria"/>
          <w:sz w:val="22"/>
          <w:szCs w:val="22"/>
        </w:rPr>
        <w:t xml:space="preserve">wskazanymi w </w:t>
      </w:r>
      <w:r w:rsidR="00014E2D" w:rsidRPr="00122402">
        <w:rPr>
          <w:rFonts w:ascii="Cambria" w:hAnsi="Cambria" w:cs="Cambria"/>
          <w:sz w:val="22"/>
          <w:szCs w:val="22"/>
        </w:rPr>
        <w:t>SWZ i</w:t>
      </w:r>
      <w:r w:rsidR="00A8538F" w:rsidRPr="00122402">
        <w:rPr>
          <w:rFonts w:ascii="Cambria" w:hAnsi="Cambria" w:cs="Cambria"/>
          <w:sz w:val="22"/>
          <w:szCs w:val="22"/>
        </w:rPr>
        <w:t xml:space="preserve"> umowie </w:t>
      </w:r>
      <w:r w:rsidRPr="00122402">
        <w:rPr>
          <w:rFonts w:ascii="Cambria" w:hAnsi="Cambria" w:cs="Cambria"/>
          <w:sz w:val="22"/>
          <w:szCs w:val="22"/>
        </w:rPr>
        <w:t>i nie zgłasza do nich uwag oraz zobowiązuje się do wykonania umowy zgodnie z tymi warunkami.</w:t>
      </w:r>
    </w:p>
    <w:p w14:paraId="1B809518" w14:textId="77777777" w:rsidR="00023D82" w:rsidRPr="00122402" w:rsidRDefault="00023D82" w:rsidP="00742645">
      <w:pPr>
        <w:pStyle w:val="p2"/>
        <w:numPr>
          <w:ilvl w:val="0"/>
          <w:numId w:val="9"/>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Wykonawca oświadcza, iż posiada niezbędną wiedzę i doświadczenie do realizacji przedmiotu umowy. Wykonawca zobowiązuje się do realizacji umowy z dołożeniem najwyższej staranności zgodnie z obowiązującymi przepisami i normami, treścią umowy oraz uzgodnieniami dokonanymi w trakcie realizacji umowy.</w:t>
      </w:r>
    </w:p>
    <w:p w14:paraId="2EE470CB" w14:textId="0A6C0458" w:rsidR="00023D82" w:rsidRPr="0018091C" w:rsidRDefault="00023D82" w:rsidP="00742645">
      <w:pPr>
        <w:pStyle w:val="p2"/>
        <w:numPr>
          <w:ilvl w:val="0"/>
          <w:numId w:val="9"/>
        </w:numPr>
        <w:tabs>
          <w:tab w:val="clear" w:pos="0"/>
        </w:tabs>
        <w:spacing w:line="276" w:lineRule="auto"/>
        <w:ind w:left="426" w:hanging="426"/>
        <w:jc w:val="both"/>
        <w:rPr>
          <w:rFonts w:ascii="Cambria" w:hAnsi="Cambria" w:cs="Arial"/>
          <w:sz w:val="22"/>
          <w:szCs w:val="22"/>
        </w:rPr>
      </w:pPr>
      <w:r w:rsidRPr="00122402">
        <w:rPr>
          <w:rFonts w:ascii="Cambria" w:hAnsi="Cambria" w:cs="Cambria"/>
          <w:sz w:val="22"/>
          <w:szCs w:val="22"/>
        </w:rPr>
        <w:t>Wykonawca zobowiązany jest bezzwłocznie informować o przeszkodach w należytym wykonywaniu umowy, w tym również o okolicznościach leżących po stronie Zamawiającego, które mogą mieć wpływ na wywiązanie się Wykonawcy z postanowień umowy.</w:t>
      </w:r>
    </w:p>
    <w:p w14:paraId="1C3D0387" w14:textId="45D4C377" w:rsidR="0018091C" w:rsidRPr="0018091C" w:rsidRDefault="0018091C" w:rsidP="00742645">
      <w:pPr>
        <w:pStyle w:val="p2"/>
        <w:numPr>
          <w:ilvl w:val="0"/>
          <w:numId w:val="9"/>
        </w:numPr>
        <w:tabs>
          <w:tab w:val="clear" w:pos="0"/>
        </w:tabs>
        <w:spacing w:line="276" w:lineRule="auto"/>
        <w:ind w:left="426" w:hanging="426"/>
        <w:jc w:val="both"/>
        <w:rPr>
          <w:rFonts w:ascii="Cambria" w:hAnsi="Cambria" w:cs="Arial"/>
          <w:sz w:val="22"/>
          <w:szCs w:val="22"/>
        </w:rPr>
      </w:pPr>
      <w:r>
        <w:rPr>
          <w:rFonts w:ascii="Cambria" w:hAnsi="Cambria" w:cs="Cambria"/>
          <w:sz w:val="22"/>
          <w:szCs w:val="22"/>
        </w:rPr>
        <w:t>Wykonawca oświadcza, że sprzęt dostarczany w ramach umowy:</w:t>
      </w:r>
    </w:p>
    <w:p w14:paraId="3CE39DB7" w14:textId="1F2E7D2E" w:rsidR="0018091C" w:rsidRDefault="00423161" w:rsidP="0018091C">
      <w:pPr>
        <w:pStyle w:val="p2"/>
        <w:numPr>
          <w:ilvl w:val="0"/>
          <w:numId w:val="40"/>
        </w:numPr>
        <w:spacing w:line="276" w:lineRule="auto"/>
        <w:jc w:val="both"/>
        <w:rPr>
          <w:rFonts w:ascii="Cambria" w:hAnsi="Cambria" w:cs="Arial"/>
          <w:sz w:val="22"/>
          <w:szCs w:val="22"/>
        </w:rPr>
      </w:pPr>
      <w:r>
        <w:rPr>
          <w:rFonts w:ascii="Cambria" w:hAnsi="Cambria" w:cs="Arial"/>
          <w:sz w:val="22"/>
          <w:szCs w:val="22"/>
        </w:rPr>
        <w:t>s</w:t>
      </w:r>
      <w:r w:rsidR="0018091C">
        <w:rPr>
          <w:rFonts w:ascii="Cambria" w:hAnsi="Cambria" w:cs="Arial"/>
          <w:sz w:val="22"/>
          <w:szCs w:val="22"/>
        </w:rPr>
        <w:t>pełnia wszystkie wymogi dotyczące bezpieczeństwa oraz zużycia energii określone w obowiązującym w Polsce prawie,</w:t>
      </w:r>
    </w:p>
    <w:p w14:paraId="01ECFCF7" w14:textId="075F54B6" w:rsidR="0018091C" w:rsidRDefault="00423161" w:rsidP="0018091C">
      <w:pPr>
        <w:pStyle w:val="p2"/>
        <w:numPr>
          <w:ilvl w:val="0"/>
          <w:numId w:val="40"/>
        </w:numPr>
        <w:spacing w:line="276" w:lineRule="auto"/>
        <w:jc w:val="both"/>
        <w:rPr>
          <w:rFonts w:ascii="Cambria" w:hAnsi="Cambria" w:cs="Arial"/>
          <w:sz w:val="22"/>
          <w:szCs w:val="22"/>
        </w:rPr>
      </w:pPr>
      <w:r>
        <w:rPr>
          <w:rFonts w:ascii="Cambria" w:hAnsi="Cambria" w:cs="Arial"/>
          <w:sz w:val="22"/>
          <w:szCs w:val="22"/>
        </w:rPr>
        <w:t>j</w:t>
      </w:r>
      <w:r w:rsidR="0018091C">
        <w:rPr>
          <w:rFonts w:ascii="Cambria" w:hAnsi="Cambria" w:cs="Arial"/>
          <w:sz w:val="22"/>
          <w:szCs w:val="22"/>
        </w:rPr>
        <w:t>est fabrycznie nowy, kompletny, nieużywany, nierefabrykowany i nieregenerowany, nienaprawiany, nie podlegał ponownej obróbce oraz w jednolitej konfiguracji</w:t>
      </w:r>
    </w:p>
    <w:p w14:paraId="7F4BDB59" w14:textId="6612517E" w:rsidR="0018091C" w:rsidRDefault="0018091C" w:rsidP="0018091C">
      <w:pPr>
        <w:pStyle w:val="p2"/>
        <w:numPr>
          <w:ilvl w:val="0"/>
          <w:numId w:val="40"/>
        </w:numPr>
        <w:spacing w:line="276" w:lineRule="auto"/>
        <w:jc w:val="both"/>
        <w:rPr>
          <w:rFonts w:ascii="Cambria" w:hAnsi="Cambria" w:cs="Arial"/>
          <w:sz w:val="22"/>
          <w:szCs w:val="22"/>
        </w:rPr>
      </w:pPr>
      <w:r>
        <w:rPr>
          <w:rFonts w:ascii="Cambria" w:hAnsi="Cambria" w:cs="Arial"/>
          <w:sz w:val="22"/>
          <w:szCs w:val="22"/>
        </w:rPr>
        <w:t>jest wolny od jakichkolwiek wad fizycznych, prawnych, jak i ograniczających możliwość jego prawidłowego użytkowania,</w:t>
      </w:r>
    </w:p>
    <w:p w14:paraId="46706BA0" w14:textId="2AEE372E" w:rsidR="0018091C" w:rsidRDefault="0018091C" w:rsidP="0018091C">
      <w:pPr>
        <w:pStyle w:val="p2"/>
        <w:numPr>
          <w:ilvl w:val="0"/>
          <w:numId w:val="40"/>
        </w:numPr>
        <w:spacing w:line="276" w:lineRule="auto"/>
        <w:jc w:val="both"/>
        <w:rPr>
          <w:rFonts w:ascii="Cambria" w:hAnsi="Cambria" w:cs="Arial"/>
          <w:sz w:val="22"/>
          <w:szCs w:val="22"/>
        </w:rPr>
      </w:pPr>
      <w:r>
        <w:rPr>
          <w:rFonts w:ascii="Cambria" w:hAnsi="Cambria" w:cs="Arial"/>
          <w:sz w:val="22"/>
          <w:szCs w:val="22"/>
        </w:rPr>
        <w:t>został dopuszczony do obrotu gospodarczego na terytorium Rzeczypospolitej Polskiej,</w:t>
      </w:r>
    </w:p>
    <w:p w14:paraId="5257B39E" w14:textId="7C0FB989" w:rsidR="0018091C" w:rsidRDefault="0018091C" w:rsidP="0018091C">
      <w:pPr>
        <w:pStyle w:val="p2"/>
        <w:numPr>
          <w:ilvl w:val="0"/>
          <w:numId w:val="40"/>
        </w:numPr>
        <w:spacing w:line="276" w:lineRule="auto"/>
        <w:jc w:val="both"/>
        <w:rPr>
          <w:rFonts w:ascii="Cambria" w:hAnsi="Cambria" w:cs="Arial"/>
          <w:sz w:val="22"/>
          <w:szCs w:val="22"/>
        </w:rPr>
      </w:pPr>
      <w:r>
        <w:rPr>
          <w:rFonts w:ascii="Cambria" w:hAnsi="Cambria" w:cs="Arial"/>
          <w:sz w:val="22"/>
          <w:szCs w:val="22"/>
        </w:rPr>
        <w:t>jest zgodny ze stosowanymi norami technicznymi,</w:t>
      </w:r>
    </w:p>
    <w:p w14:paraId="75928BE2" w14:textId="05657128" w:rsidR="0018091C" w:rsidRPr="0018091C" w:rsidRDefault="0018091C" w:rsidP="0018091C">
      <w:pPr>
        <w:pStyle w:val="p2"/>
        <w:numPr>
          <w:ilvl w:val="0"/>
          <w:numId w:val="40"/>
        </w:numPr>
        <w:spacing w:line="276" w:lineRule="auto"/>
        <w:jc w:val="both"/>
        <w:rPr>
          <w:rFonts w:ascii="Cambria" w:hAnsi="Cambria" w:cs="Arial"/>
          <w:sz w:val="22"/>
          <w:szCs w:val="22"/>
        </w:rPr>
      </w:pPr>
      <w:r>
        <w:rPr>
          <w:rFonts w:ascii="Cambria" w:hAnsi="Cambria" w:cs="Arial"/>
          <w:sz w:val="22"/>
          <w:szCs w:val="22"/>
        </w:rPr>
        <w:t>posiada certyfikaty dopuszczające do stosowania w Unii Europejskiej.</w:t>
      </w:r>
    </w:p>
    <w:p w14:paraId="0CC7E2A2" w14:textId="77777777" w:rsidR="00023D82" w:rsidRPr="00122402" w:rsidRDefault="00023D82" w:rsidP="0026111F">
      <w:pPr>
        <w:pStyle w:val="p2"/>
        <w:spacing w:line="276" w:lineRule="auto"/>
        <w:jc w:val="both"/>
        <w:rPr>
          <w:rFonts w:ascii="Cambria" w:hAnsi="Cambria"/>
          <w:sz w:val="22"/>
          <w:szCs w:val="22"/>
        </w:rPr>
      </w:pPr>
    </w:p>
    <w:p w14:paraId="6B4E0DE2" w14:textId="77777777" w:rsidR="00023D82" w:rsidRPr="00122402" w:rsidRDefault="00023D82" w:rsidP="00742645">
      <w:pPr>
        <w:pStyle w:val="p2"/>
        <w:spacing w:line="276" w:lineRule="auto"/>
        <w:jc w:val="center"/>
        <w:rPr>
          <w:rFonts w:ascii="Cambria" w:hAnsi="Cambria"/>
          <w:sz w:val="22"/>
          <w:szCs w:val="22"/>
        </w:rPr>
      </w:pPr>
      <w:r w:rsidRPr="00122402">
        <w:rPr>
          <w:rFonts w:ascii="Cambria" w:hAnsi="Cambria" w:cs="Cambria"/>
          <w:b/>
          <w:sz w:val="22"/>
          <w:szCs w:val="22"/>
        </w:rPr>
        <w:t>§ 4</w:t>
      </w:r>
    </w:p>
    <w:p w14:paraId="2C777750" w14:textId="77777777" w:rsidR="00023D82" w:rsidRPr="00122402" w:rsidRDefault="00023D82" w:rsidP="00742645">
      <w:pPr>
        <w:pStyle w:val="p2"/>
        <w:spacing w:line="276" w:lineRule="auto"/>
        <w:jc w:val="center"/>
        <w:rPr>
          <w:rFonts w:ascii="Cambria" w:hAnsi="Cambria" w:cs="Cambria"/>
          <w:b/>
          <w:sz w:val="22"/>
          <w:szCs w:val="22"/>
        </w:rPr>
      </w:pPr>
      <w:r w:rsidRPr="00122402">
        <w:rPr>
          <w:rFonts w:ascii="Cambria" w:hAnsi="Cambria" w:cs="Cambria"/>
          <w:b/>
          <w:sz w:val="22"/>
          <w:szCs w:val="22"/>
        </w:rPr>
        <w:t>Zasady współpracy</w:t>
      </w:r>
    </w:p>
    <w:p w14:paraId="7E28F43A" w14:textId="77777777" w:rsidR="00023D82" w:rsidRPr="00122402" w:rsidRDefault="00023D82" w:rsidP="00742645">
      <w:pPr>
        <w:pStyle w:val="p2"/>
        <w:numPr>
          <w:ilvl w:val="0"/>
          <w:numId w:val="7"/>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Zamawiający i Wykonawca zobowiązują się do współpracy przy realizacji przedmiotu umowy.</w:t>
      </w:r>
    </w:p>
    <w:p w14:paraId="042E4FCF" w14:textId="77777777" w:rsidR="00023D82" w:rsidRPr="00122402" w:rsidRDefault="00023D82" w:rsidP="00742645">
      <w:pPr>
        <w:pStyle w:val="p2"/>
        <w:numPr>
          <w:ilvl w:val="0"/>
          <w:numId w:val="7"/>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Współpraca Stron oraz wymiana informacji będzie się odbywała w granicach niezbędnych dla prawidłowego wykonania umowy, z poszanowaniem powszechnie obowiązujących przepisów prawa i ustalonych zwyczajów, zasad uczciwej konkurencji, ochrony informacji stanowiących informacje poufne każdej ze Stron oraz interesów handlowych każdej ze Stron.</w:t>
      </w:r>
    </w:p>
    <w:p w14:paraId="7FB859B0" w14:textId="6761A416" w:rsidR="00023D82" w:rsidRPr="00122402" w:rsidRDefault="00023D82" w:rsidP="00742645">
      <w:pPr>
        <w:pStyle w:val="p2"/>
        <w:numPr>
          <w:ilvl w:val="0"/>
          <w:numId w:val="7"/>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Zamawiający zapewni Wykonawcy dostęp do informacji i środków technicznych w zakresie niezbędnym do realizacji przedmiotu umowy</w:t>
      </w:r>
      <w:r w:rsidR="00402B5D">
        <w:rPr>
          <w:rFonts w:ascii="Cambria" w:hAnsi="Cambria" w:cs="Cambria"/>
          <w:sz w:val="22"/>
          <w:szCs w:val="22"/>
        </w:rPr>
        <w:t>, w tym dostępu do pomieszczeń, w którym będą prowadzone prace związane z realizacj</w:t>
      </w:r>
      <w:r w:rsidR="0012278D">
        <w:rPr>
          <w:rFonts w:ascii="Cambria" w:hAnsi="Cambria" w:cs="Cambria"/>
          <w:sz w:val="22"/>
          <w:szCs w:val="22"/>
        </w:rPr>
        <w:t>ą</w:t>
      </w:r>
      <w:r w:rsidR="00402B5D">
        <w:rPr>
          <w:rFonts w:ascii="Cambria" w:hAnsi="Cambria" w:cs="Cambria"/>
          <w:sz w:val="22"/>
          <w:szCs w:val="22"/>
        </w:rPr>
        <w:t xml:space="preserve"> umowy.</w:t>
      </w:r>
    </w:p>
    <w:p w14:paraId="12ADAFC0" w14:textId="77777777" w:rsidR="00821F54" w:rsidRDefault="00023D82" w:rsidP="00821F54">
      <w:pPr>
        <w:pStyle w:val="p2"/>
        <w:numPr>
          <w:ilvl w:val="0"/>
          <w:numId w:val="7"/>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Wykonawca ponosi pełną odpowiedzialność wobec Zamawiającego za działania lub zaniechania pracowników Wykonawcy, osób działających w jego imieniu lub podwykonawców, jak za działania własne.</w:t>
      </w:r>
    </w:p>
    <w:p w14:paraId="64FF96BC" w14:textId="77777777" w:rsidR="00821F54" w:rsidRDefault="00023D82" w:rsidP="00821F54">
      <w:pPr>
        <w:pStyle w:val="p2"/>
        <w:numPr>
          <w:ilvl w:val="0"/>
          <w:numId w:val="7"/>
        </w:numPr>
        <w:tabs>
          <w:tab w:val="clear" w:pos="0"/>
        </w:tabs>
        <w:spacing w:line="276" w:lineRule="auto"/>
        <w:ind w:left="426" w:hanging="426"/>
        <w:jc w:val="both"/>
        <w:rPr>
          <w:rFonts w:ascii="Cambria" w:hAnsi="Cambria"/>
          <w:sz w:val="22"/>
          <w:szCs w:val="22"/>
        </w:rPr>
      </w:pPr>
      <w:r w:rsidRPr="00821F54">
        <w:rPr>
          <w:rFonts w:ascii="Cambria" w:hAnsi="Cambria" w:cs="Cambria"/>
          <w:sz w:val="22"/>
          <w:szCs w:val="22"/>
        </w:rPr>
        <w:lastRenderedPageBreak/>
        <w:t xml:space="preserve">W sytuacji stwierdzenia, że </w:t>
      </w:r>
      <w:r w:rsidR="00821F54" w:rsidRPr="00821F54">
        <w:rPr>
          <w:rFonts w:ascii="Cambria" w:hAnsi="Cambria" w:cs="Cambria"/>
          <w:sz w:val="22"/>
          <w:szCs w:val="22"/>
        </w:rPr>
        <w:t xml:space="preserve">dostarczony </w:t>
      </w:r>
      <w:r w:rsidR="00B64853" w:rsidRPr="00821F54">
        <w:rPr>
          <w:rFonts w:ascii="Cambria" w:hAnsi="Cambria" w:cs="Cambria"/>
          <w:sz w:val="22"/>
          <w:szCs w:val="22"/>
        </w:rPr>
        <w:t>sprzęt/</w:t>
      </w:r>
      <w:r w:rsidRPr="00821F54">
        <w:rPr>
          <w:rFonts w:ascii="Cambria" w:hAnsi="Cambria" w:cs="Cambria"/>
          <w:sz w:val="22"/>
          <w:szCs w:val="22"/>
        </w:rPr>
        <w:t>wyposażenie</w:t>
      </w:r>
      <w:r w:rsidR="00C703A6" w:rsidRPr="00821F54">
        <w:rPr>
          <w:rFonts w:ascii="Cambria" w:hAnsi="Cambria" w:cs="Cambria"/>
          <w:sz w:val="22"/>
          <w:szCs w:val="22"/>
        </w:rPr>
        <w:t xml:space="preserve"> </w:t>
      </w:r>
      <w:r w:rsidRPr="00821F54">
        <w:rPr>
          <w:rFonts w:ascii="Cambria" w:hAnsi="Cambria" w:cs="Cambria"/>
          <w:sz w:val="22"/>
          <w:szCs w:val="22"/>
        </w:rPr>
        <w:t xml:space="preserve">nie spełnia wymogów wynikających z umowy i opisu przedmiotu zamówienia wykonawca zobowiązany będzie do </w:t>
      </w:r>
      <w:r w:rsidR="00821F54" w:rsidRPr="00821F54">
        <w:rPr>
          <w:rFonts w:ascii="Cambria" w:hAnsi="Cambria" w:cs="Cambria"/>
          <w:sz w:val="22"/>
          <w:szCs w:val="22"/>
        </w:rPr>
        <w:t xml:space="preserve">dostarczenia  </w:t>
      </w:r>
      <w:r w:rsidR="00B64853" w:rsidRPr="00821F54">
        <w:rPr>
          <w:rFonts w:ascii="Cambria" w:hAnsi="Cambria" w:cs="Cambria"/>
          <w:sz w:val="22"/>
          <w:szCs w:val="22"/>
        </w:rPr>
        <w:t>sprzętu/</w:t>
      </w:r>
      <w:r w:rsidR="00310CD4" w:rsidRPr="00821F54">
        <w:rPr>
          <w:rFonts w:ascii="Cambria" w:hAnsi="Cambria" w:cs="Cambria"/>
          <w:sz w:val="22"/>
          <w:szCs w:val="22"/>
        </w:rPr>
        <w:t xml:space="preserve">wyposażenia </w:t>
      </w:r>
      <w:r w:rsidRPr="00821F54">
        <w:rPr>
          <w:rFonts w:ascii="Cambria" w:hAnsi="Cambria" w:cs="Cambria"/>
          <w:sz w:val="22"/>
          <w:szCs w:val="22"/>
        </w:rPr>
        <w:t>zgodnego z wymaganiami zamawiającego w terminie 3 dni roboczych od dnia przekazania mu uwag przez zamawiającego.</w:t>
      </w:r>
      <w:r w:rsidR="00821F54" w:rsidRPr="00821F54">
        <w:rPr>
          <w:rFonts w:ascii="Cambria" w:hAnsi="Cambria" w:cs="Cambria"/>
          <w:sz w:val="22"/>
          <w:szCs w:val="22"/>
        </w:rPr>
        <w:t xml:space="preserve"> </w:t>
      </w:r>
    </w:p>
    <w:p w14:paraId="490C8774" w14:textId="58C6FED3" w:rsidR="00821F54" w:rsidRPr="00821F54" w:rsidRDefault="00023D82" w:rsidP="00821F54">
      <w:pPr>
        <w:pStyle w:val="p2"/>
        <w:numPr>
          <w:ilvl w:val="0"/>
          <w:numId w:val="7"/>
        </w:numPr>
        <w:tabs>
          <w:tab w:val="clear" w:pos="0"/>
        </w:tabs>
        <w:spacing w:line="276" w:lineRule="auto"/>
        <w:ind w:left="426" w:hanging="426"/>
        <w:jc w:val="both"/>
        <w:rPr>
          <w:rFonts w:ascii="Cambria" w:hAnsi="Cambria"/>
          <w:sz w:val="22"/>
          <w:szCs w:val="22"/>
        </w:rPr>
      </w:pPr>
      <w:r w:rsidRPr="00821F54">
        <w:rPr>
          <w:rFonts w:ascii="Cambria" w:hAnsi="Cambria" w:cs="Cambria"/>
          <w:sz w:val="22"/>
          <w:szCs w:val="22"/>
        </w:rPr>
        <w:t>W przypadku nie</w:t>
      </w:r>
      <w:r w:rsidR="00821F54" w:rsidRPr="00821F54">
        <w:rPr>
          <w:rFonts w:ascii="Cambria" w:hAnsi="Cambria" w:cs="Cambria"/>
          <w:sz w:val="22"/>
          <w:szCs w:val="22"/>
        </w:rPr>
        <w:t>terminowego dostarczenia</w:t>
      </w:r>
      <w:r w:rsidRPr="00821F54">
        <w:rPr>
          <w:rFonts w:ascii="Cambria" w:hAnsi="Cambria" w:cs="Cambria"/>
          <w:sz w:val="22"/>
          <w:szCs w:val="22"/>
        </w:rPr>
        <w:t xml:space="preserve"> zamawiającemu</w:t>
      </w:r>
      <w:r w:rsidR="00821F54" w:rsidRPr="00821F54">
        <w:rPr>
          <w:rFonts w:ascii="Cambria" w:hAnsi="Cambria" w:cs="Cambria"/>
          <w:sz w:val="22"/>
          <w:szCs w:val="22"/>
        </w:rPr>
        <w:t xml:space="preserve"> sprzętu/wyposażenia</w:t>
      </w:r>
      <w:r w:rsidRPr="00821F54">
        <w:rPr>
          <w:rFonts w:ascii="Cambria" w:hAnsi="Cambria" w:cs="Cambria"/>
          <w:sz w:val="22"/>
          <w:szCs w:val="22"/>
        </w:rPr>
        <w:t>,</w:t>
      </w:r>
      <w:r w:rsidR="00821F54" w:rsidRPr="00821F54">
        <w:rPr>
          <w:rFonts w:ascii="Cambria" w:hAnsi="Cambria" w:cs="Cambria"/>
          <w:sz w:val="22"/>
          <w:szCs w:val="22"/>
        </w:rPr>
        <w:t xml:space="preserve"> o którym</w:t>
      </w:r>
      <w:r w:rsidRPr="00821F54">
        <w:rPr>
          <w:rFonts w:ascii="Cambria" w:hAnsi="Cambria" w:cs="Cambria"/>
          <w:sz w:val="22"/>
          <w:szCs w:val="22"/>
        </w:rPr>
        <w:t xml:space="preserve"> mowa w ust. </w:t>
      </w:r>
      <w:r w:rsidR="00821F54" w:rsidRPr="00821F54">
        <w:rPr>
          <w:rFonts w:ascii="Cambria" w:hAnsi="Cambria" w:cs="Cambria"/>
          <w:sz w:val="22"/>
          <w:szCs w:val="22"/>
        </w:rPr>
        <w:t>5</w:t>
      </w:r>
      <w:r w:rsidRPr="00821F54">
        <w:rPr>
          <w:rFonts w:ascii="Cambria" w:hAnsi="Cambria" w:cs="Cambria"/>
          <w:sz w:val="22"/>
          <w:szCs w:val="22"/>
        </w:rPr>
        <w:t xml:space="preserve"> zamawiający nabywa prawo do odstąpienia od umowy z winy wykonawcy w ciągu 14 dni od dnia upływu terminu wskazanego odpowiednio w ust. </w:t>
      </w:r>
      <w:r w:rsidR="00821F54">
        <w:rPr>
          <w:rFonts w:ascii="Cambria" w:hAnsi="Cambria" w:cs="Cambria"/>
          <w:sz w:val="22"/>
          <w:szCs w:val="22"/>
        </w:rPr>
        <w:t>5</w:t>
      </w:r>
      <w:r w:rsidR="00821F54" w:rsidRPr="00821F54">
        <w:rPr>
          <w:rFonts w:ascii="Cambria" w:hAnsi="Cambria" w:cs="Cambria"/>
          <w:sz w:val="22"/>
          <w:szCs w:val="22"/>
        </w:rPr>
        <w:t>.</w:t>
      </w:r>
    </w:p>
    <w:p w14:paraId="59B618A1" w14:textId="353B8FE8" w:rsidR="00D86075" w:rsidRPr="00821F54" w:rsidRDefault="00D86075" w:rsidP="00821F54">
      <w:pPr>
        <w:pStyle w:val="p2"/>
        <w:numPr>
          <w:ilvl w:val="0"/>
          <w:numId w:val="7"/>
        </w:numPr>
        <w:tabs>
          <w:tab w:val="clear" w:pos="0"/>
        </w:tabs>
        <w:spacing w:line="276" w:lineRule="auto"/>
        <w:ind w:left="426" w:hanging="426"/>
        <w:jc w:val="both"/>
        <w:rPr>
          <w:rFonts w:ascii="Cambria" w:hAnsi="Cambria"/>
          <w:sz w:val="22"/>
          <w:szCs w:val="22"/>
        </w:rPr>
      </w:pPr>
      <w:r w:rsidRPr="00821F54">
        <w:rPr>
          <w:rFonts w:ascii="Cambria" w:hAnsi="Cambria" w:cs="†¯øw≥¸"/>
          <w:color w:val="000000" w:themeColor="text1"/>
          <w:sz w:val="22"/>
          <w:szCs w:val="22"/>
        </w:rPr>
        <w:t xml:space="preserve">W ramach realizacji </w:t>
      </w:r>
      <w:r w:rsidR="00310CD4" w:rsidRPr="00821F54">
        <w:rPr>
          <w:rFonts w:ascii="Cambria" w:hAnsi="Cambria" w:cs="†¯øw≥¸"/>
          <w:color w:val="000000" w:themeColor="text1"/>
          <w:sz w:val="22"/>
          <w:szCs w:val="22"/>
        </w:rPr>
        <w:t xml:space="preserve">umowy </w:t>
      </w:r>
      <w:r w:rsidRPr="00821F54">
        <w:rPr>
          <w:rFonts w:ascii="Cambria" w:hAnsi="Cambria" w:cs="†¯øw≥¸"/>
          <w:color w:val="000000" w:themeColor="text1"/>
          <w:sz w:val="22"/>
          <w:szCs w:val="22"/>
        </w:rPr>
        <w:t>Wykonawca zobowiązany jest w szczególności do:</w:t>
      </w:r>
    </w:p>
    <w:p w14:paraId="39DBB686" w14:textId="77777777" w:rsidR="00D86075" w:rsidRPr="00122402" w:rsidRDefault="00D86075" w:rsidP="00742645">
      <w:pPr>
        <w:pStyle w:val="Akapitzlist"/>
        <w:widowControl w:val="0"/>
        <w:numPr>
          <w:ilvl w:val="0"/>
          <w:numId w:val="30"/>
        </w:numPr>
        <w:autoSpaceDE w:val="0"/>
        <w:autoSpaceDN w:val="0"/>
        <w:adjustRightInd w:val="0"/>
        <w:spacing w:line="276" w:lineRule="auto"/>
        <w:ind w:left="851" w:hanging="425"/>
        <w:jc w:val="both"/>
        <w:rPr>
          <w:rFonts w:ascii="Cambria" w:hAnsi="Cambria" w:cs="†¯øw≥¸"/>
          <w:sz w:val="22"/>
          <w:szCs w:val="22"/>
        </w:rPr>
      </w:pPr>
      <w:r w:rsidRPr="00122402">
        <w:rPr>
          <w:rFonts w:ascii="Cambria" w:hAnsi="Cambria" w:cs="†¯øw≥¸"/>
          <w:sz w:val="22"/>
          <w:szCs w:val="22"/>
        </w:rPr>
        <w:t xml:space="preserve">należytego wykonania </w:t>
      </w:r>
      <w:r w:rsidR="00310CD4" w:rsidRPr="00122402">
        <w:rPr>
          <w:rFonts w:ascii="Cambria" w:hAnsi="Cambria" w:cs="†¯øw≥¸"/>
          <w:sz w:val="22"/>
          <w:szCs w:val="22"/>
        </w:rPr>
        <w:t>p</w:t>
      </w:r>
      <w:r w:rsidRPr="00122402">
        <w:rPr>
          <w:rFonts w:ascii="Cambria" w:hAnsi="Cambria" w:cs="†¯øw≥¸"/>
          <w:sz w:val="22"/>
          <w:szCs w:val="22"/>
        </w:rPr>
        <w:t xml:space="preserve">rzedmiotu umowy zgodnie z umową, zasadami wiedzy technicznej i przepisami prawa; </w:t>
      </w:r>
    </w:p>
    <w:p w14:paraId="3CF60AF2" w14:textId="28DF7C18" w:rsidR="00D86075" w:rsidRPr="00122402" w:rsidRDefault="00C91C40" w:rsidP="00742645">
      <w:pPr>
        <w:pStyle w:val="Akapitzlist"/>
        <w:widowControl w:val="0"/>
        <w:numPr>
          <w:ilvl w:val="0"/>
          <w:numId w:val="30"/>
        </w:numPr>
        <w:autoSpaceDE w:val="0"/>
        <w:autoSpaceDN w:val="0"/>
        <w:adjustRightInd w:val="0"/>
        <w:spacing w:line="276" w:lineRule="auto"/>
        <w:ind w:left="851" w:hanging="425"/>
        <w:jc w:val="both"/>
        <w:rPr>
          <w:rFonts w:ascii="Cambria" w:hAnsi="Cambria" w:cs="†¯øw≥¸"/>
          <w:sz w:val="22"/>
          <w:szCs w:val="22"/>
        </w:rPr>
      </w:pPr>
      <w:r>
        <w:rPr>
          <w:rFonts w:ascii="Cambria" w:hAnsi="Cambria" w:cs="†¯øw≥¸"/>
          <w:sz w:val="22"/>
          <w:szCs w:val="22"/>
        </w:rPr>
        <w:t>przekazania w trakcie odbioru</w:t>
      </w:r>
      <w:r w:rsidR="00D86075" w:rsidRPr="00122402">
        <w:rPr>
          <w:rFonts w:ascii="Cambria" w:hAnsi="Cambria" w:cs="†¯øw≥¸"/>
          <w:sz w:val="22"/>
          <w:szCs w:val="22"/>
        </w:rPr>
        <w:t xml:space="preserve"> dokumentów dotyczących wyposażenia</w:t>
      </w:r>
      <w:r>
        <w:rPr>
          <w:rFonts w:ascii="Cambria" w:hAnsi="Cambria" w:cs="†¯øw≥¸"/>
          <w:sz w:val="22"/>
          <w:szCs w:val="22"/>
        </w:rPr>
        <w:t xml:space="preserve"> (jeśli dotyczy):</w:t>
      </w:r>
    </w:p>
    <w:p w14:paraId="460EBEB4" w14:textId="77777777" w:rsidR="00D86075" w:rsidRPr="00122402" w:rsidRDefault="00D86075" w:rsidP="00742645">
      <w:pPr>
        <w:pStyle w:val="Akapitzlist"/>
        <w:numPr>
          <w:ilvl w:val="2"/>
          <w:numId w:val="33"/>
        </w:numPr>
        <w:spacing w:line="276" w:lineRule="auto"/>
        <w:ind w:left="1134" w:hanging="283"/>
        <w:rPr>
          <w:rFonts w:ascii="Cambria" w:hAnsi="Cambria" w:cstheme="minorBidi"/>
          <w:color w:val="000000" w:themeColor="text1"/>
          <w:sz w:val="22"/>
          <w:szCs w:val="22"/>
        </w:rPr>
      </w:pPr>
      <w:r w:rsidRPr="00122402">
        <w:rPr>
          <w:rFonts w:ascii="Cambria" w:hAnsi="Cambria"/>
          <w:color w:val="000000" w:themeColor="text1"/>
          <w:sz w:val="22"/>
          <w:szCs w:val="22"/>
        </w:rPr>
        <w:t>deklaracji zgodności CE,</w:t>
      </w:r>
    </w:p>
    <w:p w14:paraId="3EB6E299" w14:textId="785C1777" w:rsidR="00D86075" w:rsidRPr="00122402" w:rsidRDefault="00D86075" w:rsidP="00742645">
      <w:pPr>
        <w:pStyle w:val="Akapitzlist"/>
        <w:numPr>
          <w:ilvl w:val="2"/>
          <w:numId w:val="33"/>
        </w:numPr>
        <w:spacing w:line="276" w:lineRule="auto"/>
        <w:ind w:left="1134" w:hanging="283"/>
        <w:jc w:val="both"/>
        <w:rPr>
          <w:rFonts w:ascii="Cambria" w:hAnsi="Cambria" w:cs="†¯øw≥¸"/>
          <w:color w:val="000000" w:themeColor="text1"/>
          <w:sz w:val="22"/>
          <w:szCs w:val="22"/>
        </w:rPr>
      </w:pPr>
      <w:r w:rsidRPr="00122402">
        <w:rPr>
          <w:rFonts w:ascii="Cambria" w:hAnsi="Cambria" w:cs="†¯øw≥¸"/>
          <w:color w:val="000000" w:themeColor="text1"/>
          <w:sz w:val="22"/>
          <w:szCs w:val="22"/>
        </w:rPr>
        <w:t xml:space="preserve">atestów lub aprobat technicznych </w:t>
      </w:r>
      <w:r w:rsidR="00DD3E3D" w:rsidRPr="00122402">
        <w:rPr>
          <w:rFonts w:ascii="Cambria" w:hAnsi="Cambria" w:cs="†¯øw≥¸"/>
          <w:color w:val="000000" w:themeColor="text1"/>
          <w:sz w:val="22"/>
          <w:szCs w:val="22"/>
        </w:rPr>
        <w:t xml:space="preserve">lub certyfikatów </w:t>
      </w:r>
      <w:r w:rsidRPr="00122402">
        <w:rPr>
          <w:rFonts w:ascii="Cambria" w:hAnsi="Cambria" w:cs="†¯øw≥¸"/>
          <w:color w:val="000000" w:themeColor="text1"/>
          <w:sz w:val="22"/>
          <w:szCs w:val="22"/>
        </w:rPr>
        <w:t>potwierdzających wymogi zawarte w opisie przedmiotu zamówienia</w:t>
      </w:r>
      <w:r w:rsidR="0012278D">
        <w:rPr>
          <w:rFonts w:ascii="Cambria" w:hAnsi="Cambria" w:cs="†¯øw≥¸"/>
          <w:color w:val="000000" w:themeColor="text1"/>
          <w:sz w:val="22"/>
          <w:szCs w:val="22"/>
        </w:rPr>
        <w:t>,</w:t>
      </w:r>
    </w:p>
    <w:p w14:paraId="7E39DC9D" w14:textId="77777777" w:rsidR="00F6224D" w:rsidRDefault="00A06644" w:rsidP="00742645">
      <w:pPr>
        <w:pStyle w:val="Akapitzlist"/>
        <w:numPr>
          <w:ilvl w:val="2"/>
          <w:numId w:val="33"/>
        </w:numPr>
        <w:spacing w:line="276" w:lineRule="auto"/>
        <w:ind w:left="1134" w:hanging="283"/>
        <w:jc w:val="both"/>
        <w:rPr>
          <w:rFonts w:ascii="Cambria" w:hAnsi="Cambria" w:cs="†¯øw≥¸"/>
          <w:color w:val="000000" w:themeColor="text1"/>
          <w:sz w:val="22"/>
          <w:szCs w:val="22"/>
        </w:rPr>
      </w:pPr>
      <w:r w:rsidRPr="00122402">
        <w:rPr>
          <w:rFonts w:ascii="Cambria" w:hAnsi="Cambria" w:cs="†¯øw≥¸"/>
          <w:color w:val="000000" w:themeColor="text1"/>
          <w:sz w:val="22"/>
          <w:szCs w:val="22"/>
        </w:rPr>
        <w:t>kart katalogowych,</w:t>
      </w:r>
      <w:r w:rsidR="00C91C40">
        <w:rPr>
          <w:rFonts w:ascii="Cambria" w:hAnsi="Cambria" w:cs="†¯øw≥¸"/>
          <w:color w:val="000000" w:themeColor="text1"/>
          <w:sz w:val="22"/>
          <w:szCs w:val="22"/>
        </w:rPr>
        <w:t xml:space="preserve"> </w:t>
      </w:r>
    </w:p>
    <w:p w14:paraId="091FCDF2" w14:textId="16ACCCCF" w:rsidR="00A06644" w:rsidRDefault="00C91C40" w:rsidP="00742645">
      <w:pPr>
        <w:pStyle w:val="Akapitzlist"/>
        <w:numPr>
          <w:ilvl w:val="2"/>
          <w:numId w:val="33"/>
        </w:numPr>
        <w:spacing w:line="276" w:lineRule="auto"/>
        <w:ind w:left="1134" w:hanging="283"/>
        <w:jc w:val="both"/>
        <w:rPr>
          <w:rFonts w:ascii="Cambria" w:hAnsi="Cambria" w:cs="†¯øw≥¸"/>
          <w:color w:val="000000" w:themeColor="text1"/>
          <w:sz w:val="22"/>
          <w:szCs w:val="22"/>
        </w:rPr>
      </w:pPr>
      <w:r>
        <w:rPr>
          <w:rFonts w:ascii="Cambria" w:hAnsi="Cambria" w:cs="†¯øw≥¸"/>
          <w:color w:val="000000" w:themeColor="text1"/>
          <w:sz w:val="22"/>
          <w:szCs w:val="22"/>
        </w:rPr>
        <w:t>kart gwarancyjnych – jeśli producent danego sprzętu nie przewiduje dołączenia do niego kart gwarancyjnych, Wykonawca określi zasady świadczenia gwarancji w formie pisemnej,</w:t>
      </w:r>
    </w:p>
    <w:p w14:paraId="695151F7" w14:textId="2801FD45" w:rsidR="00C91C40" w:rsidRPr="00122402" w:rsidRDefault="00C91C40" w:rsidP="00742645">
      <w:pPr>
        <w:pStyle w:val="Akapitzlist"/>
        <w:numPr>
          <w:ilvl w:val="2"/>
          <w:numId w:val="33"/>
        </w:numPr>
        <w:spacing w:line="276" w:lineRule="auto"/>
        <w:ind w:left="1134" w:hanging="283"/>
        <w:jc w:val="both"/>
        <w:rPr>
          <w:rFonts w:ascii="Cambria" w:hAnsi="Cambria" w:cs="†¯øw≥¸"/>
          <w:color w:val="000000" w:themeColor="text1"/>
          <w:sz w:val="22"/>
          <w:szCs w:val="22"/>
        </w:rPr>
      </w:pPr>
      <w:r>
        <w:rPr>
          <w:rFonts w:ascii="Cambria" w:hAnsi="Cambria" w:cs="†¯øw≥¸"/>
          <w:color w:val="000000" w:themeColor="text1"/>
          <w:sz w:val="22"/>
          <w:szCs w:val="22"/>
        </w:rPr>
        <w:t>licencji systemów operacyjnych (jeśli dotyczy),</w:t>
      </w:r>
    </w:p>
    <w:p w14:paraId="242C5F88" w14:textId="42E263C4" w:rsidR="00D86075" w:rsidRDefault="00D86075" w:rsidP="00742645">
      <w:pPr>
        <w:pStyle w:val="Akapitzlist"/>
        <w:numPr>
          <w:ilvl w:val="2"/>
          <w:numId w:val="33"/>
        </w:numPr>
        <w:spacing w:line="276" w:lineRule="auto"/>
        <w:ind w:left="1134" w:hanging="283"/>
        <w:jc w:val="both"/>
        <w:rPr>
          <w:rFonts w:ascii="Cambria" w:hAnsi="Cambria" w:cs="†¯øw≥¸"/>
          <w:color w:val="000000" w:themeColor="text1"/>
          <w:sz w:val="22"/>
          <w:szCs w:val="22"/>
        </w:rPr>
      </w:pPr>
      <w:r w:rsidRPr="00122402">
        <w:rPr>
          <w:rFonts w:ascii="Cambria" w:hAnsi="Cambria" w:cs="†¯øw≥¸"/>
          <w:color w:val="000000" w:themeColor="text1"/>
          <w:sz w:val="22"/>
          <w:szCs w:val="22"/>
        </w:rPr>
        <w:t>instrukcji użytkowania</w:t>
      </w:r>
      <w:r w:rsidR="00F6224D">
        <w:rPr>
          <w:rFonts w:ascii="Cambria" w:hAnsi="Cambria" w:cs="†¯øw≥¸"/>
          <w:color w:val="000000" w:themeColor="text1"/>
          <w:sz w:val="22"/>
          <w:szCs w:val="22"/>
        </w:rPr>
        <w:t>,</w:t>
      </w:r>
    </w:p>
    <w:p w14:paraId="3FFFDB32" w14:textId="0F82F891" w:rsidR="00F6224D" w:rsidRDefault="00F6224D" w:rsidP="00742645">
      <w:pPr>
        <w:pStyle w:val="Akapitzlist"/>
        <w:numPr>
          <w:ilvl w:val="2"/>
          <w:numId w:val="33"/>
        </w:numPr>
        <w:spacing w:line="276" w:lineRule="auto"/>
        <w:ind w:left="1134" w:hanging="283"/>
        <w:jc w:val="both"/>
        <w:rPr>
          <w:rFonts w:ascii="Cambria" w:hAnsi="Cambria" w:cs="†¯øw≥¸"/>
          <w:color w:val="000000" w:themeColor="text1"/>
          <w:sz w:val="22"/>
          <w:szCs w:val="22"/>
        </w:rPr>
      </w:pPr>
      <w:r>
        <w:rPr>
          <w:rFonts w:ascii="Cambria" w:hAnsi="Cambria" w:cs="†¯øw≥¸"/>
          <w:color w:val="000000" w:themeColor="text1"/>
          <w:sz w:val="22"/>
          <w:szCs w:val="22"/>
        </w:rPr>
        <w:t>nośniki, na których utrwalono oprogramowanie,</w:t>
      </w:r>
    </w:p>
    <w:p w14:paraId="7CA3F781" w14:textId="0D231A18" w:rsidR="00F6224D" w:rsidRPr="00122402" w:rsidRDefault="00F6224D" w:rsidP="00742645">
      <w:pPr>
        <w:pStyle w:val="Akapitzlist"/>
        <w:numPr>
          <w:ilvl w:val="2"/>
          <w:numId w:val="33"/>
        </w:numPr>
        <w:spacing w:line="276" w:lineRule="auto"/>
        <w:ind w:left="1134" w:hanging="283"/>
        <w:jc w:val="both"/>
        <w:rPr>
          <w:rFonts w:ascii="Cambria" w:hAnsi="Cambria" w:cs="†¯øw≥¸"/>
          <w:color w:val="000000" w:themeColor="text1"/>
          <w:sz w:val="22"/>
          <w:szCs w:val="22"/>
        </w:rPr>
      </w:pPr>
      <w:r>
        <w:rPr>
          <w:rFonts w:ascii="Cambria" w:hAnsi="Cambria" w:cs="†¯øw≥¸"/>
          <w:color w:val="000000" w:themeColor="text1"/>
          <w:sz w:val="22"/>
          <w:szCs w:val="22"/>
        </w:rPr>
        <w:t>inne dokumenty niezbędne do prawidłowego korzystania przez Zamawiającego z przedmiotu umowy zgodnie z celem umowy, w szczególności wynikające ze szczegółowych opisów przedmiotu zamówienia.</w:t>
      </w:r>
    </w:p>
    <w:p w14:paraId="5559BB19" w14:textId="77777777" w:rsidR="00D86075" w:rsidRPr="00E02F99" w:rsidRDefault="00D86075" w:rsidP="00821F54">
      <w:pPr>
        <w:pStyle w:val="Akapitzlist"/>
        <w:widowControl w:val="0"/>
        <w:numPr>
          <w:ilvl w:val="0"/>
          <w:numId w:val="38"/>
        </w:numPr>
        <w:autoSpaceDE w:val="0"/>
        <w:autoSpaceDN w:val="0"/>
        <w:adjustRightInd w:val="0"/>
        <w:spacing w:line="276" w:lineRule="auto"/>
        <w:ind w:left="426" w:hanging="426"/>
        <w:jc w:val="both"/>
        <w:rPr>
          <w:rFonts w:ascii="Cambria" w:hAnsi="Cambria" w:cs="†¯øw≥¸"/>
          <w:color w:val="000000" w:themeColor="text1"/>
          <w:sz w:val="22"/>
          <w:szCs w:val="22"/>
        </w:rPr>
      </w:pPr>
      <w:r w:rsidRPr="00122402">
        <w:rPr>
          <w:rFonts w:ascii="Cambria" w:eastAsia="Times New Roman" w:hAnsi="Cambria"/>
          <w:color w:val="000000" w:themeColor="text1"/>
          <w:sz w:val="22"/>
          <w:szCs w:val="22"/>
        </w:rPr>
        <w:t xml:space="preserve">Wykonawca jest zobowiązany do dostarczenia i montażu </w:t>
      </w:r>
      <w:r w:rsidR="009A2840" w:rsidRPr="00122402">
        <w:rPr>
          <w:rFonts w:ascii="Cambria" w:eastAsia="Times New Roman" w:hAnsi="Cambria"/>
          <w:color w:val="000000" w:themeColor="text1"/>
          <w:sz w:val="22"/>
          <w:szCs w:val="22"/>
        </w:rPr>
        <w:t>wyposażenia</w:t>
      </w:r>
      <w:r w:rsidR="00B64853" w:rsidRPr="00122402">
        <w:rPr>
          <w:rFonts w:ascii="Cambria" w:eastAsia="Times New Roman" w:hAnsi="Cambria"/>
          <w:color w:val="000000" w:themeColor="text1"/>
          <w:sz w:val="22"/>
          <w:szCs w:val="22"/>
        </w:rPr>
        <w:t>/sprzętu</w:t>
      </w:r>
      <w:r w:rsidR="00C703A6" w:rsidRPr="00122402">
        <w:rPr>
          <w:rFonts w:ascii="Cambria" w:eastAsia="Times New Roman" w:hAnsi="Cambria"/>
          <w:color w:val="000000" w:themeColor="text1"/>
          <w:sz w:val="22"/>
          <w:szCs w:val="22"/>
        </w:rPr>
        <w:t xml:space="preserve"> </w:t>
      </w:r>
      <w:r w:rsidRPr="00122402">
        <w:rPr>
          <w:rFonts w:ascii="Cambria" w:eastAsia="Times New Roman" w:hAnsi="Cambria"/>
          <w:color w:val="000000" w:themeColor="text1"/>
          <w:sz w:val="22"/>
          <w:szCs w:val="22"/>
        </w:rPr>
        <w:t>spełniając</w:t>
      </w:r>
      <w:r w:rsidR="009A2840" w:rsidRPr="00122402">
        <w:rPr>
          <w:rFonts w:ascii="Cambria" w:eastAsia="Times New Roman" w:hAnsi="Cambria"/>
          <w:color w:val="000000" w:themeColor="text1"/>
          <w:sz w:val="22"/>
          <w:szCs w:val="22"/>
        </w:rPr>
        <w:t>ego</w:t>
      </w:r>
      <w:r w:rsidRPr="00122402">
        <w:rPr>
          <w:rFonts w:ascii="Cambria" w:eastAsia="Times New Roman" w:hAnsi="Cambria"/>
          <w:color w:val="000000" w:themeColor="text1"/>
          <w:sz w:val="22"/>
          <w:szCs w:val="22"/>
        </w:rPr>
        <w:t xml:space="preserve"> parametry wynikające z dokumentacji opisującej </w:t>
      </w:r>
      <w:r w:rsidR="009A2840" w:rsidRPr="00122402">
        <w:rPr>
          <w:rFonts w:ascii="Cambria" w:eastAsia="Times New Roman" w:hAnsi="Cambria"/>
          <w:color w:val="000000" w:themeColor="text1"/>
          <w:sz w:val="22"/>
          <w:szCs w:val="22"/>
        </w:rPr>
        <w:t>p</w:t>
      </w:r>
      <w:r w:rsidRPr="00122402">
        <w:rPr>
          <w:rFonts w:ascii="Cambria" w:eastAsia="Times New Roman" w:hAnsi="Cambria"/>
          <w:color w:val="000000" w:themeColor="text1"/>
          <w:sz w:val="22"/>
          <w:szCs w:val="22"/>
        </w:rPr>
        <w:t>rzedmiot zamówienia.</w:t>
      </w:r>
    </w:p>
    <w:p w14:paraId="73F5E49F" w14:textId="1AA7CEE6" w:rsidR="00E02F99" w:rsidRPr="00122402" w:rsidRDefault="00E02F99" w:rsidP="00821F54">
      <w:pPr>
        <w:pStyle w:val="Akapitzlist"/>
        <w:widowControl w:val="0"/>
        <w:numPr>
          <w:ilvl w:val="0"/>
          <w:numId w:val="38"/>
        </w:numPr>
        <w:autoSpaceDE w:val="0"/>
        <w:autoSpaceDN w:val="0"/>
        <w:adjustRightInd w:val="0"/>
        <w:spacing w:line="276" w:lineRule="auto"/>
        <w:ind w:left="426" w:hanging="426"/>
        <w:jc w:val="both"/>
        <w:rPr>
          <w:rFonts w:ascii="Cambria" w:hAnsi="Cambria" w:cs="†¯øw≥¸"/>
          <w:color w:val="000000" w:themeColor="text1"/>
          <w:sz w:val="22"/>
          <w:szCs w:val="22"/>
        </w:rPr>
      </w:pPr>
      <w:r>
        <w:rPr>
          <w:rFonts w:ascii="Cambria" w:eastAsia="Times New Roman" w:hAnsi="Cambria"/>
          <w:color w:val="000000" w:themeColor="text1"/>
          <w:sz w:val="22"/>
          <w:szCs w:val="22"/>
        </w:rPr>
        <w:t>Do obowiązków Wykonawcy należy wywiezienie i utylizacja opakowań po dostarczonym sprzęcie, o ile Zamawiający nie postanowi inaczej. Zamawiający nie ma obowiązku przechowywania oryginalnych opakowań po dostarczonym sprzęcie.</w:t>
      </w:r>
    </w:p>
    <w:p w14:paraId="7890B22B" w14:textId="77777777" w:rsidR="00023D82" w:rsidRPr="00122402" w:rsidRDefault="00023D82" w:rsidP="00742645">
      <w:pPr>
        <w:pStyle w:val="p2"/>
        <w:spacing w:line="276" w:lineRule="auto"/>
        <w:rPr>
          <w:rStyle w:val="s1"/>
          <w:rFonts w:ascii="Cambria" w:hAnsi="Cambria" w:cs="Cambria"/>
          <w:bCs/>
          <w:sz w:val="22"/>
          <w:szCs w:val="22"/>
        </w:rPr>
      </w:pPr>
    </w:p>
    <w:p w14:paraId="62102171" w14:textId="77777777" w:rsidR="00023D82" w:rsidRPr="00122402" w:rsidRDefault="00023D82" w:rsidP="00742645">
      <w:pPr>
        <w:pStyle w:val="p2"/>
        <w:spacing w:line="276" w:lineRule="auto"/>
        <w:jc w:val="center"/>
        <w:rPr>
          <w:rFonts w:ascii="Cambria" w:hAnsi="Cambria"/>
          <w:sz w:val="22"/>
          <w:szCs w:val="22"/>
        </w:rPr>
      </w:pPr>
      <w:r w:rsidRPr="00122402">
        <w:rPr>
          <w:rStyle w:val="s1"/>
          <w:rFonts w:ascii="Cambria" w:hAnsi="Cambria" w:cs="Cambria"/>
          <w:b/>
          <w:sz w:val="22"/>
          <w:szCs w:val="22"/>
        </w:rPr>
        <w:t xml:space="preserve">§ </w:t>
      </w:r>
      <w:r w:rsidRPr="00122402">
        <w:rPr>
          <w:rFonts w:ascii="Cambria" w:hAnsi="Cambria" w:cs="Cambria"/>
          <w:b/>
          <w:sz w:val="22"/>
          <w:szCs w:val="22"/>
        </w:rPr>
        <w:t>5</w:t>
      </w:r>
    </w:p>
    <w:p w14:paraId="1FDFD5C7" w14:textId="7D42D20E" w:rsidR="00023D82" w:rsidRPr="00122402" w:rsidRDefault="00023D82" w:rsidP="00742645">
      <w:pPr>
        <w:pStyle w:val="p2"/>
        <w:tabs>
          <w:tab w:val="center" w:pos="4535"/>
          <w:tab w:val="right" w:pos="9070"/>
        </w:tabs>
        <w:spacing w:line="276" w:lineRule="auto"/>
        <w:jc w:val="center"/>
        <w:rPr>
          <w:rFonts w:ascii="Cambria" w:hAnsi="Cambria"/>
          <w:sz w:val="22"/>
          <w:szCs w:val="22"/>
        </w:rPr>
      </w:pPr>
      <w:r w:rsidRPr="00122402">
        <w:rPr>
          <w:rFonts w:ascii="Cambria" w:hAnsi="Cambria" w:cs="Cambria"/>
          <w:b/>
          <w:sz w:val="22"/>
          <w:szCs w:val="22"/>
        </w:rPr>
        <w:t>Termin i miejsce dostawy</w:t>
      </w:r>
    </w:p>
    <w:p w14:paraId="6918F215" w14:textId="5E527503" w:rsidR="00023D82" w:rsidRPr="00122402" w:rsidRDefault="00023D82" w:rsidP="00742645">
      <w:pPr>
        <w:widowControl w:val="0"/>
        <w:numPr>
          <w:ilvl w:val="1"/>
          <w:numId w:val="13"/>
        </w:numPr>
        <w:tabs>
          <w:tab w:val="clear" w:pos="0"/>
        </w:tabs>
        <w:autoSpaceDE w:val="0"/>
        <w:autoSpaceDN w:val="0"/>
        <w:adjustRightInd w:val="0"/>
        <w:spacing w:after="0"/>
        <w:ind w:left="426" w:hanging="426"/>
        <w:contextualSpacing/>
        <w:jc w:val="both"/>
        <w:outlineLvl w:val="3"/>
        <w:rPr>
          <w:rFonts w:ascii="Cambria" w:hAnsi="Cambria" w:cs="Arial"/>
        </w:rPr>
      </w:pPr>
      <w:r w:rsidRPr="00122402">
        <w:rPr>
          <w:rFonts w:ascii="Cambria" w:hAnsi="Cambria" w:cs="Arial"/>
          <w:bCs/>
        </w:rPr>
        <w:t>Wykonawca jest zobowiązany wykonać zamówienie</w:t>
      </w:r>
      <w:r w:rsidR="00C703A6" w:rsidRPr="00122402">
        <w:rPr>
          <w:rFonts w:ascii="Cambria" w:hAnsi="Cambria" w:cs="Arial"/>
          <w:bCs/>
        </w:rPr>
        <w:t xml:space="preserve"> </w:t>
      </w:r>
      <w:r w:rsidRPr="00122402">
        <w:rPr>
          <w:rFonts w:ascii="Cambria" w:hAnsi="Cambria" w:cs="Arial"/>
        </w:rPr>
        <w:t xml:space="preserve">w terminie: </w:t>
      </w:r>
      <w:r w:rsidR="00B11319">
        <w:rPr>
          <w:rFonts w:ascii="Cambria" w:hAnsi="Cambria" w:cs="Arial"/>
          <w:b/>
          <w:bCs/>
        </w:rPr>
        <w:t>……..</w:t>
      </w:r>
      <w:r w:rsidR="00C70FE1" w:rsidRPr="00DE1472">
        <w:rPr>
          <w:rFonts w:ascii="Cambria" w:hAnsi="Cambria" w:cs="Arial"/>
          <w:b/>
          <w:bCs/>
        </w:rPr>
        <w:t xml:space="preserve"> dni od dnia podpisania</w:t>
      </w:r>
      <w:r w:rsidR="00C70FE1" w:rsidRPr="00122402">
        <w:rPr>
          <w:rFonts w:ascii="Cambria" w:hAnsi="Cambria" w:cs="Arial"/>
          <w:b/>
          <w:bCs/>
        </w:rPr>
        <w:t xml:space="preserve"> umowy, tj. do dnia ……………… .</w:t>
      </w:r>
    </w:p>
    <w:p w14:paraId="7D0BF1B5" w14:textId="59A1EDB9" w:rsidR="00D865D4" w:rsidRPr="00122402" w:rsidRDefault="00D865D4" w:rsidP="00742645">
      <w:pPr>
        <w:widowControl w:val="0"/>
        <w:numPr>
          <w:ilvl w:val="1"/>
          <w:numId w:val="13"/>
        </w:numPr>
        <w:tabs>
          <w:tab w:val="clear" w:pos="0"/>
        </w:tabs>
        <w:autoSpaceDE w:val="0"/>
        <w:autoSpaceDN w:val="0"/>
        <w:adjustRightInd w:val="0"/>
        <w:spacing w:after="0"/>
        <w:ind w:left="426" w:hanging="426"/>
        <w:contextualSpacing/>
        <w:jc w:val="both"/>
        <w:outlineLvl w:val="3"/>
        <w:rPr>
          <w:rFonts w:ascii="Cambria" w:hAnsi="Cambria"/>
        </w:rPr>
      </w:pPr>
      <w:r w:rsidRPr="00122402">
        <w:rPr>
          <w:rFonts w:ascii="Cambria" w:hAnsi="Cambria"/>
        </w:rPr>
        <w:t>Wykonawca ma obowiązek dostarczyć</w:t>
      </w:r>
      <w:r w:rsidR="00156EB3">
        <w:rPr>
          <w:rFonts w:ascii="Cambria" w:hAnsi="Cambria"/>
        </w:rPr>
        <w:t xml:space="preserve"> transportem własnym, na swój koszt i ryzyko</w:t>
      </w:r>
      <w:r w:rsidRPr="00122402">
        <w:rPr>
          <w:rFonts w:ascii="Cambria" w:hAnsi="Cambria"/>
        </w:rPr>
        <w:t>, wnieść</w:t>
      </w:r>
      <w:r w:rsidR="00B64853" w:rsidRPr="00122402">
        <w:rPr>
          <w:rFonts w:ascii="Cambria" w:hAnsi="Cambria"/>
        </w:rPr>
        <w:t xml:space="preserve">, podłączyć i </w:t>
      </w:r>
      <w:r w:rsidRPr="00122402">
        <w:rPr>
          <w:rFonts w:ascii="Cambria" w:hAnsi="Cambria"/>
        </w:rPr>
        <w:t>zamontować wyposażenie</w:t>
      </w:r>
      <w:r w:rsidR="00B64853" w:rsidRPr="00122402">
        <w:rPr>
          <w:rFonts w:ascii="Cambria" w:hAnsi="Cambria"/>
        </w:rPr>
        <w:t>/sprzęt</w:t>
      </w:r>
      <w:r w:rsidRPr="00122402">
        <w:rPr>
          <w:rFonts w:ascii="Cambria" w:hAnsi="Cambria"/>
        </w:rPr>
        <w:t xml:space="preserve"> w miejscu wskazanym przez Zamawiającego</w:t>
      </w:r>
      <w:r w:rsidR="00565EA7" w:rsidRPr="00122402">
        <w:rPr>
          <w:rFonts w:ascii="Cambria" w:hAnsi="Cambria"/>
        </w:rPr>
        <w:t xml:space="preserve">. </w:t>
      </w:r>
    </w:p>
    <w:p w14:paraId="0E810140" w14:textId="5BB40D3A" w:rsidR="00023D82" w:rsidRPr="00122402" w:rsidRDefault="00023D82" w:rsidP="00742645">
      <w:pPr>
        <w:widowControl w:val="0"/>
        <w:numPr>
          <w:ilvl w:val="1"/>
          <w:numId w:val="13"/>
        </w:numPr>
        <w:tabs>
          <w:tab w:val="clear" w:pos="0"/>
        </w:tabs>
        <w:autoSpaceDE w:val="0"/>
        <w:autoSpaceDN w:val="0"/>
        <w:adjustRightInd w:val="0"/>
        <w:spacing w:after="0"/>
        <w:ind w:left="426" w:hanging="426"/>
        <w:contextualSpacing/>
        <w:jc w:val="both"/>
        <w:outlineLvl w:val="3"/>
        <w:rPr>
          <w:rFonts w:ascii="Cambria" w:hAnsi="Cambria"/>
          <w:bCs/>
        </w:rPr>
      </w:pPr>
      <w:r w:rsidRPr="00122402">
        <w:rPr>
          <w:rFonts w:ascii="Cambria" w:hAnsi="Cambria"/>
          <w:bCs/>
        </w:rPr>
        <w:t>Dostawa zostanie zrealizowana w dni robocze, w godzinach pracy Zamawiającego, po uprzednim awizowaniu przez Wykonawcę na piśmie lub na adres email</w:t>
      </w:r>
      <w:r w:rsidR="005D647C">
        <w:rPr>
          <w:rFonts w:ascii="Cambria" w:hAnsi="Cambria"/>
          <w:bCs/>
        </w:rPr>
        <w:t xml:space="preserve"> 1loryki@wp.pl</w:t>
      </w:r>
      <w:r w:rsidRPr="00122402">
        <w:rPr>
          <w:rFonts w:ascii="Cambria" w:hAnsi="Cambria"/>
          <w:bCs/>
        </w:rPr>
        <w:t xml:space="preserve"> z co najmniej 3 dniowym wyprzedzeniem w stosunku do daty dostawy.</w:t>
      </w:r>
    </w:p>
    <w:p w14:paraId="0619BC43" w14:textId="77777777" w:rsidR="00023D82" w:rsidRPr="00122402" w:rsidRDefault="009A2840" w:rsidP="00742645">
      <w:pPr>
        <w:widowControl w:val="0"/>
        <w:numPr>
          <w:ilvl w:val="1"/>
          <w:numId w:val="13"/>
        </w:numPr>
        <w:tabs>
          <w:tab w:val="clear" w:pos="0"/>
        </w:tabs>
        <w:autoSpaceDE w:val="0"/>
        <w:autoSpaceDN w:val="0"/>
        <w:adjustRightInd w:val="0"/>
        <w:spacing w:after="0"/>
        <w:ind w:left="426" w:hanging="426"/>
        <w:contextualSpacing/>
        <w:jc w:val="both"/>
        <w:outlineLvl w:val="3"/>
        <w:rPr>
          <w:rFonts w:ascii="Cambria" w:hAnsi="Cambria"/>
          <w:bCs/>
        </w:rPr>
      </w:pPr>
      <w:r w:rsidRPr="00122402">
        <w:rPr>
          <w:rFonts w:ascii="Cambria" w:hAnsi="Cambria"/>
          <w:bCs/>
        </w:rPr>
        <w:t>Wy</w:t>
      </w:r>
      <w:r w:rsidR="00023D82" w:rsidRPr="00122402">
        <w:rPr>
          <w:rFonts w:ascii="Cambria" w:hAnsi="Cambria"/>
          <w:bCs/>
        </w:rPr>
        <w:t xml:space="preserve">posażenie wchodzące w zakres dostawy zostanie dostarczone </w:t>
      </w:r>
      <w:r w:rsidR="0036698F" w:rsidRPr="00122402">
        <w:rPr>
          <w:rFonts w:ascii="Cambria" w:hAnsi="Cambria"/>
          <w:bCs/>
        </w:rPr>
        <w:t>do miejsca wskazanego przez Zamawiającego</w:t>
      </w:r>
      <w:r w:rsidR="00023D82" w:rsidRPr="00122402">
        <w:rPr>
          <w:rFonts w:ascii="Cambria" w:hAnsi="Cambria"/>
          <w:bCs/>
        </w:rPr>
        <w:t xml:space="preserve"> w opakowaniu zabezpieczającym przed uszkodzeniem w czasie transportu.</w:t>
      </w:r>
    </w:p>
    <w:p w14:paraId="2457F8CF" w14:textId="77A20AEB" w:rsidR="00023D82" w:rsidRPr="00122402" w:rsidRDefault="00023D82" w:rsidP="00742645">
      <w:pPr>
        <w:widowControl w:val="0"/>
        <w:numPr>
          <w:ilvl w:val="1"/>
          <w:numId w:val="13"/>
        </w:numPr>
        <w:tabs>
          <w:tab w:val="clear" w:pos="0"/>
        </w:tabs>
        <w:autoSpaceDE w:val="0"/>
        <w:autoSpaceDN w:val="0"/>
        <w:adjustRightInd w:val="0"/>
        <w:spacing w:after="0"/>
        <w:ind w:left="426" w:hanging="426"/>
        <w:contextualSpacing/>
        <w:jc w:val="both"/>
        <w:outlineLvl w:val="3"/>
        <w:rPr>
          <w:rFonts w:ascii="Cambria" w:hAnsi="Cambria"/>
          <w:bCs/>
        </w:rPr>
      </w:pPr>
      <w:r w:rsidRPr="00122402">
        <w:rPr>
          <w:rFonts w:ascii="Cambria" w:hAnsi="Cambria"/>
          <w:bCs/>
        </w:rPr>
        <w:t>Ilekroć w umowie jest mowa o „dniach roboczych”, należy przez to rozumieć dni od poniedziałku do piątku, z wyłączeniem przypadających w dni wolne od pracy, określone w art. 1 ust. 1 ustawy z dnia 18 stycznia 1951 r. o dniach wolnych od pracy (Dz. U. z 20</w:t>
      </w:r>
      <w:r w:rsidR="00673D2C">
        <w:rPr>
          <w:rFonts w:ascii="Cambria" w:hAnsi="Cambria"/>
          <w:bCs/>
        </w:rPr>
        <w:t>25</w:t>
      </w:r>
      <w:r w:rsidRPr="00122402">
        <w:rPr>
          <w:rFonts w:ascii="Cambria" w:hAnsi="Cambria"/>
          <w:bCs/>
        </w:rPr>
        <w:t xml:space="preserve"> r. poz. </w:t>
      </w:r>
      <w:r w:rsidR="00673D2C">
        <w:rPr>
          <w:rFonts w:ascii="Cambria" w:hAnsi="Cambria"/>
          <w:bCs/>
        </w:rPr>
        <w:t>296</w:t>
      </w:r>
      <w:r w:rsidRPr="00122402">
        <w:rPr>
          <w:rFonts w:ascii="Cambria" w:hAnsi="Cambria"/>
          <w:bCs/>
        </w:rPr>
        <w:t>).</w:t>
      </w:r>
    </w:p>
    <w:p w14:paraId="7DB2A9CA" w14:textId="77777777" w:rsidR="00585A99" w:rsidRPr="00122402" w:rsidRDefault="00585A99" w:rsidP="00742645">
      <w:pPr>
        <w:autoSpaceDE w:val="0"/>
        <w:autoSpaceDN w:val="0"/>
        <w:spacing w:after="0"/>
        <w:rPr>
          <w:rFonts w:ascii="Cambria" w:hAnsi="Cambria" w:cs="ArialNarrow,Bold"/>
          <w:b/>
          <w:bCs/>
        </w:rPr>
      </w:pPr>
    </w:p>
    <w:p w14:paraId="4A2896A7" w14:textId="77777777" w:rsidR="00023D82" w:rsidRPr="00122402" w:rsidRDefault="00023D82" w:rsidP="00742645">
      <w:pPr>
        <w:autoSpaceDE w:val="0"/>
        <w:autoSpaceDN w:val="0"/>
        <w:spacing w:after="0"/>
        <w:jc w:val="center"/>
        <w:rPr>
          <w:rFonts w:ascii="Cambria" w:hAnsi="Cambria" w:cs="ArialNarrow,Bold"/>
          <w:b/>
          <w:bCs/>
        </w:rPr>
      </w:pPr>
      <w:r w:rsidRPr="00122402">
        <w:rPr>
          <w:rFonts w:ascii="Cambria" w:hAnsi="Cambria" w:cs="ArialNarrow,Bold"/>
          <w:b/>
          <w:bCs/>
        </w:rPr>
        <w:t>§ 5a</w:t>
      </w:r>
    </w:p>
    <w:p w14:paraId="122870A5" w14:textId="77777777" w:rsidR="00023D82" w:rsidRPr="00122402" w:rsidRDefault="00023D82" w:rsidP="00742645">
      <w:pPr>
        <w:autoSpaceDE w:val="0"/>
        <w:autoSpaceDN w:val="0"/>
        <w:spacing w:after="0"/>
        <w:jc w:val="center"/>
        <w:rPr>
          <w:rFonts w:ascii="Cambria" w:hAnsi="Cambria"/>
          <w:b/>
          <w:bCs/>
          <w:spacing w:val="-8"/>
        </w:rPr>
      </w:pPr>
      <w:r w:rsidRPr="00122402">
        <w:rPr>
          <w:rFonts w:ascii="Cambria" w:hAnsi="Cambria"/>
          <w:b/>
          <w:bCs/>
          <w:spacing w:val="-8"/>
        </w:rPr>
        <w:lastRenderedPageBreak/>
        <w:t>Odbiór przedmiotu umowy</w:t>
      </w:r>
    </w:p>
    <w:p w14:paraId="3476139A" w14:textId="0AC1FB34" w:rsidR="00881024" w:rsidRPr="00122402" w:rsidRDefault="00014E2D" w:rsidP="00742645">
      <w:pPr>
        <w:numPr>
          <w:ilvl w:val="0"/>
          <w:numId w:val="25"/>
        </w:numPr>
        <w:suppressAutoHyphens w:val="0"/>
        <w:spacing w:after="0"/>
        <w:ind w:left="426" w:hanging="426"/>
        <w:contextualSpacing/>
        <w:jc w:val="both"/>
        <w:rPr>
          <w:rFonts w:ascii="Cambria" w:hAnsi="Cambria" w:cs="†¯øw≥¸"/>
          <w:color w:val="000000" w:themeColor="text1"/>
        </w:rPr>
      </w:pPr>
      <w:r w:rsidRPr="00122402">
        <w:rPr>
          <w:rFonts w:ascii="Cambria" w:hAnsi="Cambria" w:cs="Tahoma"/>
          <w:color w:val="000000"/>
        </w:rPr>
        <w:t xml:space="preserve">Strony zgodnie postanawiają, że potwierdzeniem realizacji przedmiotu umowy będzie </w:t>
      </w:r>
      <w:r w:rsidRPr="00122402">
        <w:rPr>
          <w:rFonts w:ascii="Cambria" w:hAnsi="Cambria" w:cs="Tahoma"/>
          <w:b/>
          <w:bCs/>
          <w:color w:val="000000"/>
        </w:rPr>
        <w:t>protokół odbioru końcowego</w:t>
      </w:r>
      <w:r w:rsidRPr="00122402">
        <w:rPr>
          <w:rFonts w:ascii="Cambria" w:hAnsi="Cambria" w:cs="Tahoma"/>
          <w:color w:val="000000"/>
        </w:rPr>
        <w:t xml:space="preserve"> będący podstawą wystawienia faktury końcowej, o której mowa </w:t>
      </w:r>
      <w:r w:rsidRPr="00122402">
        <w:rPr>
          <w:rFonts w:ascii="Cambria" w:hAnsi="Cambria" w:cs="Tahoma"/>
        </w:rPr>
        <w:t xml:space="preserve">w § 7. </w:t>
      </w:r>
    </w:p>
    <w:p w14:paraId="6135D1E8" w14:textId="1B02131E" w:rsidR="0015390F" w:rsidRPr="0015390F" w:rsidRDefault="00023D82" w:rsidP="0015390F">
      <w:pPr>
        <w:pStyle w:val="Akapitzlist"/>
        <w:numPr>
          <w:ilvl w:val="0"/>
          <w:numId w:val="25"/>
        </w:numPr>
        <w:spacing w:line="276" w:lineRule="auto"/>
        <w:ind w:left="426" w:hanging="426"/>
        <w:jc w:val="both"/>
        <w:rPr>
          <w:rFonts w:ascii="Cambria" w:eastAsia="Times New Roman" w:hAnsi="Cambria" w:cs="Tahoma"/>
          <w:color w:val="000000"/>
          <w:sz w:val="22"/>
          <w:szCs w:val="22"/>
          <w:lang w:eastAsia="zh-CN"/>
        </w:rPr>
      </w:pPr>
      <w:r w:rsidRPr="00122402">
        <w:rPr>
          <w:rFonts w:ascii="Cambria" w:hAnsi="Cambria" w:cs="Tahoma"/>
          <w:color w:val="000000"/>
          <w:sz w:val="22"/>
          <w:szCs w:val="22"/>
        </w:rPr>
        <w:t>Podstawą</w:t>
      </w:r>
      <w:r w:rsidRPr="00122402">
        <w:rPr>
          <w:rFonts w:ascii="Cambria" w:hAnsi="Cambria" w:cs="Tahoma"/>
          <w:sz w:val="22"/>
          <w:szCs w:val="22"/>
        </w:rPr>
        <w:t xml:space="preserve"> zgłoszenia przez Wykonawcę gotowości do odbioru końcowego będzie faktyczne wykonanie zakresu rzeczowego przedmiotu umowy</w:t>
      </w:r>
      <w:r w:rsidR="0015390F">
        <w:rPr>
          <w:rFonts w:ascii="Cambria" w:hAnsi="Cambria" w:cs="Tahoma"/>
          <w:sz w:val="22"/>
          <w:szCs w:val="22"/>
        </w:rPr>
        <w:t xml:space="preserve">. </w:t>
      </w:r>
    </w:p>
    <w:p w14:paraId="112C19F9" w14:textId="22A62945" w:rsidR="00BE6A4F" w:rsidRDefault="005D647C" w:rsidP="00742645">
      <w:pPr>
        <w:pStyle w:val="Akapitzlist"/>
        <w:numPr>
          <w:ilvl w:val="0"/>
          <w:numId w:val="25"/>
        </w:numPr>
        <w:spacing w:line="276" w:lineRule="auto"/>
        <w:jc w:val="both"/>
        <w:rPr>
          <w:rFonts w:ascii="Cambria" w:eastAsia="Times New Roman" w:hAnsi="Cambria" w:cs="Tahoma"/>
          <w:color w:val="000000"/>
          <w:sz w:val="22"/>
          <w:szCs w:val="22"/>
          <w:lang w:eastAsia="zh-CN"/>
        </w:rPr>
      </w:pPr>
      <w:r>
        <w:rPr>
          <w:rFonts w:ascii="Cambria" w:eastAsia="Times New Roman" w:hAnsi="Cambria" w:cs="Tahoma"/>
          <w:color w:val="000000"/>
          <w:sz w:val="22"/>
          <w:szCs w:val="22"/>
          <w:lang w:eastAsia="zh-CN"/>
        </w:rPr>
        <w:t>Odbiór nastąpi po wcześniejszym poinformowaniu Zamawiającego i ustaleniu terminu dostawy z Zamawiającym.</w:t>
      </w:r>
    </w:p>
    <w:p w14:paraId="71C2C227" w14:textId="5A69031C" w:rsidR="005D647C" w:rsidRPr="00BE6A4F" w:rsidRDefault="005D647C" w:rsidP="00742645">
      <w:pPr>
        <w:pStyle w:val="Akapitzlist"/>
        <w:numPr>
          <w:ilvl w:val="0"/>
          <w:numId w:val="25"/>
        </w:numPr>
        <w:spacing w:line="276" w:lineRule="auto"/>
        <w:jc w:val="both"/>
        <w:rPr>
          <w:rFonts w:ascii="Cambria" w:eastAsia="Times New Roman" w:hAnsi="Cambria" w:cs="Tahoma"/>
          <w:color w:val="000000"/>
          <w:sz w:val="22"/>
          <w:szCs w:val="22"/>
          <w:lang w:eastAsia="zh-CN"/>
        </w:rPr>
      </w:pPr>
      <w:r>
        <w:rPr>
          <w:rFonts w:ascii="Cambria" w:eastAsia="Times New Roman" w:hAnsi="Cambria" w:cs="Tahoma"/>
          <w:color w:val="000000"/>
          <w:sz w:val="22"/>
          <w:szCs w:val="22"/>
          <w:lang w:eastAsia="zh-CN"/>
        </w:rPr>
        <w:t>Odbiór przedmiotu umowy odbywać się będzie w obecności przedstawiciela Wykonawcy i Zamawiającego, co zostanie potwierdzone protokołem odbioru.</w:t>
      </w:r>
    </w:p>
    <w:p w14:paraId="49B58852" w14:textId="77777777" w:rsidR="00023D82" w:rsidRPr="00122402" w:rsidRDefault="00023D82" w:rsidP="00742645">
      <w:pPr>
        <w:numPr>
          <w:ilvl w:val="0"/>
          <w:numId w:val="25"/>
        </w:numPr>
        <w:suppressAutoHyphens w:val="0"/>
        <w:spacing w:after="0"/>
        <w:contextualSpacing/>
        <w:jc w:val="both"/>
        <w:rPr>
          <w:rFonts w:ascii="Cambria" w:hAnsi="Cambria" w:cs="Tahoma"/>
        </w:rPr>
      </w:pPr>
      <w:r w:rsidRPr="00122402">
        <w:rPr>
          <w:rFonts w:ascii="Cambria" w:hAnsi="Cambria" w:cs="Tahoma"/>
        </w:rPr>
        <w:t>W przypadku, gdy przy dostarczeniu przedmiotu umowy Zamawiającemu zostanie stwierdzona wada dostarczonego przedmiotu albo jego niezgodność z umową w szczególności z wymaganiami zawartymi w opisie przedmiotu zamówienia:</w:t>
      </w:r>
    </w:p>
    <w:p w14:paraId="543B8376" w14:textId="3D7E8F1A" w:rsidR="00023D82" w:rsidRPr="00122402" w:rsidRDefault="00023D82" w:rsidP="00742645">
      <w:pPr>
        <w:pStyle w:val="Default"/>
        <w:widowControl/>
        <w:numPr>
          <w:ilvl w:val="0"/>
          <w:numId w:val="3"/>
        </w:numPr>
        <w:tabs>
          <w:tab w:val="clear" w:pos="350"/>
        </w:tabs>
        <w:overflowPunct w:val="0"/>
        <w:autoSpaceDE/>
        <w:spacing w:line="276" w:lineRule="auto"/>
        <w:ind w:left="851" w:hanging="425"/>
        <w:jc w:val="both"/>
        <w:textAlignment w:val="baseline"/>
        <w:rPr>
          <w:rFonts w:ascii="Cambria" w:hAnsi="Cambria"/>
          <w:color w:val="auto"/>
          <w:sz w:val="22"/>
          <w:szCs w:val="22"/>
        </w:rPr>
      </w:pPr>
      <w:r w:rsidRPr="00122402">
        <w:rPr>
          <w:rFonts w:ascii="Cambria" w:eastAsia="Cambria" w:hAnsi="Cambria" w:cs="Cambria"/>
          <w:color w:val="auto"/>
          <w:sz w:val="22"/>
          <w:szCs w:val="22"/>
        </w:rPr>
        <w:t xml:space="preserve">jeżeli wady/niezgodności są nieistotne (tj. nie powodują niezgodności z wymogami technicznymi zawartymi w opisie przedmiotu zamówienia i nie uniemożliwiają korzystania z </w:t>
      </w:r>
      <w:r w:rsidR="00240780" w:rsidRPr="00122402">
        <w:rPr>
          <w:rFonts w:ascii="Cambria" w:eastAsia="Cambria" w:hAnsi="Cambria" w:cs="Cambria"/>
          <w:color w:val="auto"/>
          <w:sz w:val="22"/>
          <w:szCs w:val="22"/>
        </w:rPr>
        <w:t>wyposażenia</w:t>
      </w:r>
      <w:r w:rsidRPr="00122402">
        <w:rPr>
          <w:rFonts w:ascii="Cambria" w:eastAsia="Cambria" w:hAnsi="Cambria" w:cs="Cambria"/>
          <w:color w:val="auto"/>
          <w:sz w:val="22"/>
          <w:szCs w:val="22"/>
        </w:rPr>
        <w:t xml:space="preserve"> zgodnie z ich przeznaczeniem) - Zamawiający podpisze dokument dostawy i/lub protokół odbioru z zastrzeżeniami wskazującymi i szczegółowo uzasadniającymi owe niezgodności, co będzie skutkować obowiązkiem usunięcia przez Wykonawcę tych niezgodności w terminie wskazanym przez Zamawiającego, pod rygorem zapłaty </w:t>
      </w:r>
      <w:r w:rsidRPr="00122402">
        <w:rPr>
          <w:rFonts w:ascii="Cambria" w:eastAsia="Calibri" w:hAnsi="Cambria" w:cs="ArialNarrow"/>
          <w:color w:val="auto"/>
          <w:sz w:val="22"/>
          <w:szCs w:val="22"/>
        </w:rPr>
        <w:t>kary umownej za każdy dzień zwłoki o której mowa w §</w:t>
      </w:r>
      <w:r w:rsidR="0012278D">
        <w:rPr>
          <w:rFonts w:ascii="Cambria" w:eastAsia="Calibri" w:hAnsi="Cambria" w:cs="ArialNarrow"/>
          <w:color w:val="auto"/>
          <w:sz w:val="22"/>
          <w:szCs w:val="22"/>
        </w:rPr>
        <w:t xml:space="preserve"> </w:t>
      </w:r>
      <w:r w:rsidRPr="00122402">
        <w:rPr>
          <w:rFonts w:ascii="Cambria" w:eastAsia="Calibri" w:hAnsi="Cambria" w:cs="ArialNarrow"/>
          <w:color w:val="auto"/>
          <w:sz w:val="22"/>
          <w:szCs w:val="22"/>
        </w:rPr>
        <w:t>9 ust. 2</w:t>
      </w:r>
      <w:r w:rsidRPr="00122402">
        <w:rPr>
          <w:rFonts w:ascii="Cambria" w:eastAsia="Cambria" w:hAnsi="Cambria" w:cs="Cambria"/>
          <w:color w:val="auto"/>
          <w:sz w:val="22"/>
          <w:szCs w:val="22"/>
        </w:rPr>
        <w:t>;</w:t>
      </w:r>
    </w:p>
    <w:p w14:paraId="0A2F2AB9" w14:textId="77777777" w:rsidR="00023D82" w:rsidRPr="00122402" w:rsidRDefault="00023D82" w:rsidP="00742645">
      <w:pPr>
        <w:pStyle w:val="Default"/>
        <w:widowControl/>
        <w:numPr>
          <w:ilvl w:val="0"/>
          <w:numId w:val="3"/>
        </w:numPr>
        <w:tabs>
          <w:tab w:val="clear" w:pos="350"/>
        </w:tabs>
        <w:overflowPunct w:val="0"/>
        <w:autoSpaceDE/>
        <w:spacing w:line="276" w:lineRule="auto"/>
        <w:ind w:left="851" w:hanging="425"/>
        <w:jc w:val="both"/>
        <w:textAlignment w:val="baseline"/>
        <w:rPr>
          <w:rFonts w:ascii="Cambria" w:hAnsi="Cambria"/>
          <w:color w:val="auto"/>
          <w:sz w:val="22"/>
          <w:szCs w:val="22"/>
        </w:rPr>
      </w:pPr>
      <w:r w:rsidRPr="00122402">
        <w:rPr>
          <w:rFonts w:ascii="Cambria" w:eastAsia="Cambria" w:hAnsi="Cambria" w:cs="Cambria"/>
          <w:color w:val="auto"/>
          <w:sz w:val="22"/>
          <w:szCs w:val="22"/>
        </w:rPr>
        <w:t xml:space="preserve">jeżeli wady/niezgodności te są istotne tj. powodują niezgodność z wymogami technicznymi zawartymi w opisie przedmiotu zamówienia lub uniemożliwiają korzystanie z </w:t>
      </w:r>
      <w:r w:rsidR="00240780" w:rsidRPr="00122402">
        <w:rPr>
          <w:rFonts w:ascii="Cambria" w:eastAsia="Cambria" w:hAnsi="Cambria" w:cs="Cambria"/>
          <w:color w:val="auto"/>
          <w:sz w:val="22"/>
          <w:szCs w:val="22"/>
        </w:rPr>
        <w:t>wyposażenia</w:t>
      </w:r>
      <w:r w:rsidRPr="00122402">
        <w:rPr>
          <w:rFonts w:ascii="Cambria" w:eastAsia="Cambria" w:hAnsi="Cambria" w:cs="Cambria"/>
          <w:color w:val="auto"/>
          <w:sz w:val="22"/>
          <w:szCs w:val="22"/>
        </w:rPr>
        <w:t xml:space="preserve"> zgodnie z ich przeznaczeniem - Zamawiający może odmówić podpisania dokumentu dostawy i protokołu odbioru, pod warunkiem, że jednocześnie zgłosi Wykonawcy zastrzeżenia, co będzie skutkować obowiązkiem niezwłocznego usunięcia przez Wykonawcę tych niezgodności lub dostarczenia produktu spełniającego wymagania zamawiającego.</w:t>
      </w:r>
    </w:p>
    <w:p w14:paraId="4F66FD6F" w14:textId="2D9BB640" w:rsidR="00BE6A4F" w:rsidRDefault="00023D82" w:rsidP="00742645">
      <w:pPr>
        <w:numPr>
          <w:ilvl w:val="0"/>
          <w:numId w:val="25"/>
        </w:numPr>
        <w:suppressAutoHyphens w:val="0"/>
        <w:spacing w:after="0"/>
        <w:contextualSpacing/>
        <w:jc w:val="both"/>
        <w:rPr>
          <w:rFonts w:ascii="Cambria" w:hAnsi="Cambria" w:cs="Tahoma"/>
        </w:rPr>
      </w:pPr>
      <w:r w:rsidRPr="00122402">
        <w:rPr>
          <w:rFonts w:ascii="Cambria" w:hAnsi="Cambria" w:cs="Tahoma"/>
        </w:rPr>
        <w:t>W przypadku odmowy usunięcia przez Wykonawcę wad</w:t>
      </w:r>
      <w:r w:rsidR="006D2730" w:rsidRPr="00122402">
        <w:rPr>
          <w:rFonts w:ascii="Cambria" w:hAnsi="Cambria" w:cs="Tahoma"/>
        </w:rPr>
        <w:t>,</w:t>
      </w:r>
      <w:r w:rsidRPr="00122402">
        <w:rPr>
          <w:rFonts w:ascii="Cambria" w:hAnsi="Cambria" w:cs="Tahoma"/>
        </w:rPr>
        <w:t xml:space="preserve"> o których mowa w ust. </w:t>
      </w:r>
      <w:r w:rsidR="00B11319">
        <w:rPr>
          <w:rFonts w:ascii="Cambria" w:hAnsi="Cambria" w:cs="Tahoma"/>
        </w:rPr>
        <w:t>5</w:t>
      </w:r>
      <w:r w:rsidRPr="00122402">
        <w:rPr>
          <w:rFonts w:ascii="Cambria" w:hAnsi="Cambria" w:cs="Tahoma"/>
        </w:rPr>
        <w:t>, wady zostaną usunięte w ramach wykonawstwa zastępczego na jego koszt.</w:t>
      </w:r>
    </w:p>
    <w:p w14:paraId="46556D3B" w14:textId="3F9B2245" w:rsidR="00BE6A4F" w:rsidRPr="0012278D" w:rsidRDefault="00BE6A4F" w:rsidP="0012278D">
      <w:pPr>
        <w:numPr>
          <w:ilvl w:val="0"/>
          <w:numId w:val="25"/>
        </w:numPr>
        <w:suppressAutoHyphens w:val="0"/>
        <w:spacing w:after="0"/>
        <w:contextualSpacing/>
        <w:jc w:val="both"/>
        <w:rPr>
          <w:rFonts w:ascii="Cambria" w:hAnsi="Cambria" w:cs="Tahoma"/>
        </w:rPr>
      </w:pPr>
      <w:r w:rsidRPr="00BE6A4F">
        <w:rPr>
          <w:rFonts w:ascii="Cambria" w:hAnsi="Cambria" w:cs="Tahoma"/>
        </w:rPr>
        <w:t xml:space="preserve">W przypadku odmowy odbioru, o którym mowa w ust. 5 pkt 2, terminem wykonana zamówienia będzie data ponownego zgłoszenia przez wykonawcę gotowości do odbioru </w:t>
      </w:r>
      <w:r w:rsidRPr="0012278D">
        <w:rPr>
          <w:rFonts w:ascii="Cambria" w:hAnsi="Cambria" w:cs="Tahoma"/>
        </w:rPr>
        <w:t xml:space="preserve">końcowego z usuniętymi wadami istotnymi (nie będzie nim data pierwotnego zgłoszenia gotowości odbioru). W przypadku zgłoszenia gotowości do odbioru przedmiotu zamówienia po usunięciu wad istotnych postanowienia ust. 3-5 stosuje się odpowiednio. </w:t>
      </w:r>
    </w:p>
    <w:p w14:paraId="0976C86D" w14:textId="77777777" w:rsidR="0026111F" w:rsidRPr="00BE6A4F" w:rsidRDefault="0026111F" w:rsidP="0026111F">
      <w:pPr>
        <w:suppressAutoHyphens w:val="0"/>
        <w:spacing w:after="0"/>
        <w:contextualSpacing/>
        <w:jc w:val="both"/>
        <w:rPr>
          <w:rFonts w:ascii="Cambria" w:hAnsi="Cambria" w:cs="Tahoma"/>
        </w:rPr>
      </w:pPr>
    </w:p>
    <w:p w14:paraId="7E0AAFB5" w14:textId="77777777" w:rsidR="00023D82" w:rsidRPr="00122402" w:rsidRDefault="00023D82" w:rsidP="00742645">
      <w:pPr>
        <w:pStyle w:val="p2"/>
        <w:spacing w:line="276" w:lineRule="auto"/>
        <w:jc w:val="center"/>
        <w:rPr>
          <w:rFonts w:ascii="Cambria" w:hAnsi="Cambria"/>
          <w:sz w:val="22"/>
          <w:szCs w:val="22"/>
        </w:rPr>
      </w:pPr>
      <w:r w:rsidRPr="00122402">
        <w:rPr>
          <w:rFonts w:ascii="Cambria" w:hAnsi="Cambria" w:cs="Cambria"/>
          <w:b/>
          <w:sz w:val="22"/>
          <w:szCs w:val="22"/>
        </w:rPr>
        <w:t>§ 6</w:t>
      </w:r>
    </w:p>
    <w:p w14:paraId="562387B3" w14:textId="423D3095" w:rsidR="00023D82" w:rsidRPr="00122402" w:rsidRDefault="00023D82" w:rsidP="00742645">
      <w:pPr>
        <w:pStyle w:val="p2"/>
        <w:spacing w:line="276" w:lineRule="auto"/>
        <w:jc w:val="center"/>
        <w:rPr>
          <w:rFonts w:ascii="Cambria" w:hAnsi="Cambria" w:cs="Cambria"/>
          <w:b/>
          <w:sz w:val="22"/>
          <w:szCs w:val="22"/>
        </w:rPr>
      </w:pPr>
      <w:r w:rsidRPr="00122402">
        <w:rPr>
          <w:rFonts w:ascii="Cambria" w:hAnsi="Cambria" w:cs="Cambria"/>
          <w:b/>
          <w:sz w:val="22"/>
          <w:szCs w:val="22"/>
        </w:rPr>
        <w:t>Podwykonawcy</w:t>
      </w:r>
    </w:p>
    <w:p w14:paraId="2C19CDE6" w14:textId="0D3DEB3A" w:rsidR="00023D82" w:rsidRPr="00122402" w:rsidRDefault="00023D82" w:rsidP="00742645">
      <w:pPr>
        <w:pStyle w:val="redniasiatka1akcent21"/>
        <w:numPr>
          <w:ilvl w:val="3"/>
          <w:numId w:val="1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lang w:eastAsia="pl-PL"/>
        </w:rPr>
        <w:t xml:space="preserve">Wykonawca wykona przedmiot zamówienia osobiście/przy pomocy podwykonawców, którzy wykonają następujący zakres </w:t>
      </w:r>
      <w:r w:rsidR="003E785C" w:rsidRPr="00122402">
        <w:rPr>
          <w:rFonts w:ascii="Cambria" w:hAnsi="Cambria" w:cs="Cambria"/>
          <w:sz w:val="22"/>
          <w:szCs w:val="22"/>
          <w:lang w:eastAsia="pl-PL"/>
        </w:rPr>
        <w:t>prac: ............................................</w:t>
      </w:r>
    </w:p>
    <w:p w14:paraId="74FCAB4C" w14:textId="77777777" w:rsidR="00023D82" w:rsidRPr="00122402" w:rsidRDefault="00023D82" w:rsidP="00742645">
      <w:pPr>
        <w:pStyle w:val="redniasiatka1akcent21"/>
        <w:numPr>
          <w:ilvl w:val="3"/>
          <w:numId w:val="1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lang w:eastAsia="pl-PL"/>
        </w:rPr>
        <w:t>Wykonawca jest odpowiedzialny za działania i zaniechania osób, z których pomocą wykonuje przedmiot umowy (w tym podwykonawców, którym powierzył wykonanie części przedmiotu umowy) jak za działania własne. Wykonawca ponosi wyłączną odpowiedzialność wobec osób trzecich za szkody powstałe w związku z realizacją przedmiotu zamówienia.</w:t>
      </w:r>
    </w:p>
    <w:p w14:paraId="00E7E772" w14:textId="77777777" w:rsidR="00140947" w:rsidRPr="00122402" w:rsidRDefault="00140947" w:rsidP="00742645">
      <w:pPr>
        <w:pStyle w:val="p2"/>
        <w:spacing w:line="276" w:lineRule="auto"/>
        <w:rPr>
          <w:rStyle w:val="s1"/>
          <w:rFonts w:ascii="Cambria" w:hAnsi="Cambria" w:cs="Cambria"/>
          <w:bCs/>
          <w:sz w:val="22"/>
          <w:szCs w:val="22"/>
        </w:rPr>
      </w:pPr>
    </w:p>
    <w:p w14:paraId="3ED7FDC1" w14:textId="77777777" w:rsidR="00823511" w:rsidRDefault="00823511" w:rsidP="00742645">
      <w:pPr>
        <w:pStyle w:val="p2"/>
        <w:spacing w:line="276" w:lineRule="auto"/>
        <w:jc w:val="center"/>
        <w:rPr>
          <w:rStyle w:val="s1"/>
          <w:rFonts w:ascii="Cambria" w:hAnsi="Cambria" w:cs="Cambria"/>
          <w:b/>
          <w:sz w:val="22"/>
          <w:szCs w:val="22"/>
        </w:rPr>
      </w:pPr>
      <w:bookmarkStart w:id="3" w:name="_Hlk195540191"/>
    </w:p>
    <w:p w14:paraId="3A6B35CD" w14:textId="77777777" w:rsidR="00823511" w:rsidRDefault="00823511" w:rsidP="00742645">
      <w:pPr>
        <w:pStyle w:val="p2"/>
        <w:spacing w:line="276" w:lineRule="auto"/>
        <w:jc w:val="center"/>
        <w:rPr>
          <w:rStyle w:val="s1"/>
          <w:rFonts w:ascii="Cambria" w:hAnsi="Cambria" w:cs="Cambria"/>
          <w:b/>
          <w:sz w:val="22"/>
          <w:szCs w:val="22"/>
        </w:rPr>
      </w:pPr>
    </w:p>
    <w:p w14:paraId="7DEF97DF" w14:textId="77777777" w:rsidR="00823511" w:rsidRDefault="00823511" w:rsidP="00742645">
      <w:pPr>
        <w:pStyle w:val="p2"/>
        <w:spacing w:line="276" w:lineRule="auto"/>
        <w:jc w:val="center"/>
        <w:rPr>
          <w:rStyle w:val="s1"/>
          <w:rFonts w:ascii="Cambria" w:hAnsi="Cambria" w:cs="Cambria"/>
          <w:b/>
          <w:sz w:val="22"/>
          <w:szCs w:val="22"/>
        </w:rPr>
      </w:pPr>
    </w:p>
    <w:p w14:paraId="07F15EA1" w14:textId="3DFBBF88" w:rsidR="00023D82" w:rsidRPr="00122402" w:rsidRDefault="00023D82" w:rsidP="00742645">
      <w:pPr>
        <w:pStyle w:val="p2"/>
        <w:spacing w:line="276" w:lineRule="auto"/>
        <w:jc w:val="center"/>
        <w:rPr>
          <w:rFonts w:ascii="Cambria" w:hAnsi="Cambria"/>
          <w:sz w:val="22"/>
          <w:szCs w:val="22"/>
        </w:rPr>
      </w:pPr>
      <w:r w:rsidRPr="00122402">
        <w:rPr>
          <w:rStyle w:val="s1"/>
          <w:rFonts w:ascii="Cambria" w:hAnsi="Cambria" w:cs="Cambria"/>
          <w:b/>
          <w:sz w:val="22"/>
          <w:szCs w:val="22"/>
        </w:rPr>
        <w:lastRenderedPageBreak/>
        <w:t xml:space="preserve">§ </w:t>
      </w:r>
      <w:r w:rsidRPr="00122402">
        <w:rPr>
          <w:rFonts w:ascii="Cambria" w:hAnsi="Cambria" w:cs="Cambria"/>
          <w:b/>
          <w:sz w:val="22"/>
          <w:szCs w:val="22"/>
        </w:rPr>
        <w:t>7</w:t>
      </w:r>
    </w:p>
    <w:bookmarkEnd w:id="3"/>
    <w:p w14:paraId="51C7F34B" w14:textId="77777777" w:rsidR="00023D82" w:rsidRPr="00122402" w:rsidRDefault="00023D82" w:rsidP="00742645">
      <w:pPr>
        <w:pStyle w:val="p2"/>
        <w:spacing w:line="276" w:lineRule="auto"/>
        <w:jc w:val="center"/>
        <w:rPr>
          <w:rFonts w:ascii="Cambria" w:hAnsi="Cambria" w:cs="Cambria"/>
          <w:b/>
          <w:sz w:val="22"/>
          <w:szCs w:val="22"/>
        </w:rPr>
      </w:pPr>
      <w:r w:rsidRPr="00122402">
        <w:rPr>
          <w:rFonts w:ascii="Cambria" w:hAnsi="Cambria" w:cs="Cambria"/>
          <w:b/>
          <w:sz w:val="22"/>
          <w:szCs w:val="22"/>
        </w:rPr>
        <w:t>Wynagrodzenie</w:t>
      </w:r>
      <w:r w:rsidR="00881024" w:rsidRPr="00122402">
        <w:rPr>
          <w:rFonts w:ascii="Cambria" w:hAnsi="Cambria" w:cs="Cambria"/>
          <w:b/>
          <w:sz w:val="22"/>
          <w:szCs w:val="22"/>
        </w:rPr>
        <w:t xml:space="preserve"> i płatności</w:t>
      </w:r>
    </w:p>
    <w:p w14:paraId="2B315A8A" w14:textId="1F43181B" w:rsidR="00881024" w:rsidRPr="0012278D" w:rsidRDefault="001B7CC5" w:rsidP="008677F3">
      <w:pPr>
        <w:pStyle w:val="p2"/>
        <w:numPr>
          <w:ilvl w:val="0"/>
          <w:numId w:val="10"/>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 xml:space="preserve">Wynagrodzenie, które Zamawiający zobowiązuje się zapłacić Wykonawcy za wykonanie przedmiotu umowy zgodnie z ofertą Wykonawcy wynosi </w:t>
      </w:r>
      <w:r w:rsidRPr="00122402">
        <w:rPr>
          <w:rFonts w:ascii="Cambria" w:hAnsi="Cambria" w:cs="Cambria"/>
          <w:b/>
          <w:sz w:val="22"/>
          <w:szCs w:val="22"/>
        </w:rPr>
        <w:t>…………….. zł brutto</w:t>
      </w:r>
      <w:r w:rsidRPr="00122402">
        <w:rPr>
          <w:rFonts w:ascii="Cambria" w:hAnsi="Cambria" w:cs="Cambria"/>
          <w:sz w:val="22"/>
          <w:szCs w:val="22"/>
        </w:rPr>
        <w:t xml:space="preserve"> (słownie </w:t>
      </w:r>
      <w:r w:rsidR="003E785C" w:rsidRPr="00122402">
        <w:rPr>
          <w:rFonts w:ascii="Cambria" w:hAnsi="Cambria" w:cs="Cambria"/>
          <w:sz w:val="22"/>
          <w:szCs w:val="22"/>
        </w:rPr>
        <w:t>złotych:</w:t>
      </w:r>
      <w:r w:rsidRPr="00122402">
        <w:rPr>
          <w:rFonts w:ascii="Cambria" w:hAnsi="Cambria" w:cs="Cambria"/>
          <w:sz w:val="22"/>
          <w:szCs w:val="22"/>
        </w:rPr>
        <w:t>……….. złotych 0/00), w tym VAT …….. % w wysokości ……………….  zł</w:t>
      </w:r>
      <w:r w:rsidR="003E785C" w:rsidRPr="00122402">
        <w:rPr>
          <w:rFonts w:ascii="Cambria" w:hAnsi="Cambria" w:cs="Cambria"/>
          <w:sz w:val="22"/>
          <w:szCs w:val="22"/>
        </w:rPr>
        <w:t>).</w:t>
      </w:r>
    </w:p>
    <w:p w14:paraId="60647FFF" w14:textId="66786B91" w:rsidR="00014E2D" w:rsidRPr="0012278D" w:rsidRDefault="00881024" w:rsidP="0012278D">
      <w:pPr>
        <w:pStyle w:val="p2"/>
        <w:numPr>
          <w:ilvl w:val="0"/>
          <w:numId w:val="10"/>
        </w:numPr>
        <w:tabs>
          <w:tab w:val="clear" w:pos="0"/>
        </w:tabs>
        <w:spacing w:line="276" w:lineRule="auto"/>
        <w:ind w:left="426" w:hanging="426"/>
        <w:jc w:val="both"/>
        <w:rPr>
          <w:rFonts w:ascii="Cambria" w:hAnsi="Cambria"/>
          <w:sz w:val="22"/>
          <w:szCs w:val="22"/>
        </w:rPr>
      </w:pPr>
      <w:bookmarkStart w:id="4" w:name="_Hlk135911835"/>
      <w:r w:rsidRPr="0012278D">
        <w:rPr>
          <w:rFonts w:ascii="Cambria" w:hAnsi="Cambria" w:cs="†¯øw≥¸"/>
          <w:color w:val="000000" w:themeColor="text1"/>
          <w:sz w:val="22"/>
          <w:szCs w:val="22"/>
        </w:rPr>
        <w:t>Strony postanawiają, że rozliczenie za wykonanie umowy odbędzie się</w:t>
      </w:r>
      <w:r w:rsidR="00014E2D" w:rsidRPr="0012278D">
        <w:rPr>
          <w:rFonts w:ascii="Cambria" w:hAnsi="Cambria" w:cs="†¯øw≥¸"/>
          <w:color w:val="000000" w:themeColor="text1"/>
          <w:sz w:val="22"/>
          <w:szCs w:val="22"/>
        </w:rPr>
        <w:t xml:space="preserve"> jedną</w:t>
      </w:r>
      <w:r w:rsidR="00C703A6" w:rsidRPr="0012278D">
        <w:rPr>
          <w:rFonts w:ascii="Cambria" w:hAnsi="Cambria" w:cs="†¯øw≥¸"/>
          <w:color w:val="000000" w:themeColor="text1"/>
          <w:sz w:val="22"/>
          <w:szCs w:val="22"/>
        </w:rPr>
        <w:t xml:space="preserve"> </w:t>
      </w:r>
      <w:r w:rsidRPr="0012278D">
        <w:rPr>
          <w:rFonts w:ascii="Cambria" w:hAnsi="Cambria" w:cs="†¯øw≥¸"/>
          <w:b/>
          <w:color w:val="000000" w:themeColor="text1"/>
          <w:sz w:val="22"/>
          <w:szCs w:val="22"/>
        </w:rPr>
        <w:t>faktur</w:t>
      </w:r>
      <w:r w:rsidR="00C47E3E" w:rsidRPr="0012278D">
        <w:rPr>
          <w:rFonts w:ascii="Cambria" w:hAnsi="Cambria" w:cs="†¯øw≥¸"/>
          <w:b/>
          <w:color w:val="000000" w:themeColor="text1"/>
          <w:sz w:val="22"/>
          <w:szCs w:val="22"/>
        </w:rPr>
        <w:t>ą</w:t>
      </w:r>
      <w:r w:rsidRPr="0012278D">
        <w:rPr>
          <w:rFonts w:ascii="Cambria" w:hAnsi="Cambria" w:cs="†¯øw≥¸"/>
          <w:b/>
          <w:color w:val="000000" w:themeColor="text1"/>
          <w:sz w:val="22"/>
          <w:szCs w:val="22"/>
        </w:rPr>
        <w:t xml:space="preserve"> końcową</w:t>
      </w:r>
      <w:bookmarkEnd w:id="4"/>
      <w:r w:rsidR="0012278D" w:rsidRPr="0012278D">
        <w:rPr>
          <w:rFonts w:ascii="Cambria" w:hAnsi="Cambria" w:cs="†¯øw≥¸"/>
          <w:bCs/>
          <w:color w:val="000000" w:themeColor="text1"/>
          <w:sz w:val="22"/>
          <w:szCs w:val="22"/>
        </w:rPr>
        <w:t>.</w:t>
      </w:r>
    </w:p>
    <w:p w14:paraId="0A8F53B3" w14:textId="09DDCA31" w:rsidR="001861AE" w:rsidRPr="00122402" w:rsidRDefault="001861AE" w:rsidP="00742645">
      <w:pPr>
        <w:widowControl w:val="0"/>
        <w:numPr>
          <w:ilvl w:val="0"/>
          <w:numId w:val="10"/>
        </w:numPr>
        <w:tabs>
          <w:tab w:val="clear" w:pos="0"/>
        </w:tabs>
        <w:suppressAutoHyphens w:val="0"/>
        <w:spacing w:after="0"/>
        <w:ind w:left="426" w:hanging="426"/>
        <w:contextualSpacing/>
        <w:jc w:val="both"/>
        <w:rPr>
          <w:rFonts w:ascii="Cambria" w:eastAsia="SimSun" w:hAnsi="Cambria"/>
        </w:rPr>
      </w:pPr>
      <w:r w:rsidRPr="00F36C73">
        <w:rPr>
          <w:rFonts w:ascii="Cambria" w:eastAsia="SimSun" w:hAnsi="Cambria"/>
        </w:rPr>
        <w:t xml:space="preserve">Wynagrodzenie, o którym mowa w ust. 1 nie podlega zmianie w czasie trwania umowy </w:t>
      </w:r>
      <w:r w:rsidR="008677F3">
        <w:rPr>
          <w:rFonts w:ascii="Cambria" w:eastAsia="SimSun" w:hAnsi="Cambria"/>
        </w:rPr>
        <w:t>Wynagrodzenie</w:t>
      </w:r>
      <w:r w:rsidRPr="00122402">
        <w:rPr>
          <w:rFonts w:ascii="Cambria" w:eastAsia="SimSun" w:hAnsi="Cambria"/>
        </w:rPr>
        <w:t xml:space="preserve"> obejmuje wszelkie koszty związane z wykonaniem umowy</w:t>
      </w:r>
      <w:r w:rsidR="008677F3">
        <w:rPr>
          <w:rFonts w:ascii="Cambria" w:eastAsia="SimSun" w:hAnsi="Cambria"/>
        </w:rPr>
        <w:t>, w tym m.in. opłaty, takie jak cła i podatki (w tym podatek od towarów i usług), koszty dostawy (w tym koszty wniesienia, opakowania, ubezpieczenia, transportu),</w:t>
      </w:r>
      <w:r w:rsidR="00FF734A">
        <w:rPr>
          <w:rFonts w:ascii="Cambria" w:eastAsia="SimSun" w:hAnsi="Cambria"/>
        </w:rPr>
        <w:t xml:space="preserve"> licencji, montażu, instalacji, uruchomienia, przeszkolenia,</w:t>
      </w:r>
      <w:r w:rsidR="008677F3">
        <w:rPr>
          <w:rFonts w:ascii="Cambria" w:eastAsia="SimSun" w:hAnsi="Cambria"/>
        </w:rPr>
        <w:t xml:space="preserve"> koszty zapewnienia świadczenia usług gwarancyjnych oraz wszelkie inne koszty Wykonawcy.</w:t>
      </w:r>
    </w:p>
    <w:p w14:paraId="378AA962" w14:textId="77777777" w:rsidR="001861AE" w:rsidRPr="00122402" w:rsidRDefault="001861AE" w:rsidP="00742645">
      <w:pPr>
        <w:widowControl w:val="0"/>
        <w:numPr>
          <w:ilvl w:val="0"/>
          <w:numId w:val="10"/>
        </w:numPr>
        <w:tabs>
          <w:tab w:val="clear" w:pos="0"/>
        </w:tabs>
        <w:suppressAutoHyphens w:val="0"/>
        <w:spacing w:after="0"/>
        <w:ind w:left="426" w:hanging="426"/>
        <w:contextualSpacing/>
        <w:jc w:val="both"/>
        <w:rPr>
          <w:rFonts w:ascii="Cambria" w:eastAsia="SimSun" w:hAnsi="Cambria"/>
        </w:rPr>
      </w:pPr>
      <w:r w:rsidRPr="00122402">
        <w:rPr>
          <w:rFonts w:ascii="Cambria" w:eastAsia="SimSun" w:hAnsi="Cambria" w:cs="ArialNarrow"/>
        </w:rPr>
        <w:t>Niedoszacowanie, pominięcie oraz brak rozpoznania zakresu przedmiotu umowy nie może być podstawą do żądania zmiany wynagrodzenia, o którym mowa w ust. 1.</w:t>
      </w:r>
    </w:p>
    <w:p w14:paraId="5D90E6A6" w14:textId="37B78E32" w:rsidR="001861AE" w:rsidRPr="00122402" w:rsidRDefault="00E455E0" w:rsidP="00742645">
      <w:pPr>
        <w:widowControl w:val="0"/>
        <w:numPr>
          <w:ilvl w:val="0"/>
          <w:numId w:val="10"/>
        </w:numPr>
        <w:tabs>
          <w:tab w:val="clear" w:pos="0"/>
        </w:tabs>
        <w:suppressAutoHyphens w:val="0"/>
        <w:spacing w:after="0"/>
        <w:ind w:left="426" w:hanging="426"/>
        <w:contextualSpacing/>
        <w:jc w:val="both"/>
        <w:rPr>
          <w:rFonts w:ascii="Cambria" w:eastAsia="SimSun" w:hAnsi="Cambria"/>
        </w:rPr>
      </w:pPr>
      <w:r w:rsidRPr="00122402">
        <w:rPr>
          <w:rFonts w:ascii="Cambria" w:eastAsia="SimSun" w:hAnsi="Cambria" w:cs="ArialNarrow"/>
        </w:rPr>
        <w:t>Płatnoś</w:t>
      </w:r>
      <w:r w:rsidR="00C47E3E" w:rsidRPr="00122402">
        <w:rPr>
          <w:rFonts w:ascii="Cambria" w:eastAsia="SimSun" w:hAnsi="Cambria" w:cs="ArialNarrow"/>
        </w:rPr>
        <w:t>ć</w:t>
      </w:r>
      <w:r w:rsidRPr="00122402">
        <w:rPr>
          <w:rFonts w:ascii="Cambria" w:eastAsia="SimSun" w:hAnsi="Cambria" w:cs="ArialNarrow"/>
        </w:rPr>
        <w:t xml:space="preserve"> końcow</w:t>
      </w:r>
      <w:r w:rsidR="00C47E3E" w:rsidRPr="00122402">
        <w:rPr>
          <w:rFonts w:ascii="Cambria" w:eastAsia="SimSun" w:hAnsi="Cambria" w:cs="ArialNarrow"/>
        </w:rPr>
        <w:t>a</w:t>
      </w:r>
      <w:r w:rsidRPr="00122402">
        <w:rPr>
          <w:rFonts w:ascii="Cambria" w:eastAsia="SimSun" w:hAnsi="Cambria" w:cs="ArialNarrow"/>
        </w:rPr>
        <w:t xml:space="preserve"> nastąpi na podstawie faktur</w:t>
      </w:r>
      <w:r w:rsidR="00014E2D" w:rsidRPr="00122402">
        <w:rPr>
          <w:rFonts w:ascii="Cambria" w:eastAsia="SimSun" w:hAnsi="Cambria" w:cs="ArialNarrow"/>
        </w:rPr>
        <w:t>y</w:t>
      </w:r>
      <w:r w:rsidRPr="00122402">
        <w:rPr>
          <w:rFonts w:ascii="Cambria" w:eastAsia="SimSun" w:hAnsi="Cambria" w:cs="ArialNarrow"/>
        </w:rPr>
        <w:t xml:space="preserve"> końcow</w:t>
      </w:r>
      <w:r w:rsidR="00014E2D" w:rsidRPr="00122402">
        <w:rPr>
          <w:rFonts w:ascii="Cambria" w:eastAsia="SimSun" w:hAnsi="Cambria" w:cs="ArialNarrow"/>
        </w:rPr>
        <w:t>ej</w:t>
      </w:r>
      <w:r w:rsidRPr="00122402">
        <w:rPr>
          <w:rFonts w:ascii="Cambria" w:eastAsia="SimSun" w:hAnsi="Cambria" w:cs="ArialNarrow"/>
        </w:rPr>
        <w:t>, w terminie do 30 dni kalendarzowych, licząc od daty doręczenia</w:t>
      </w:r>
      <w:r w:rsidR="00D70E05">
        <w:rPr>
          <w:rFonts w:ascii="Cambria" w:eastAsia="SimSun" w:hAnsi="Cambria" w:cs="ArialNarrow"/>
        </w:rPr>
        <w:t xml:space="preserve"> prawidłowo wystawionej faktury</w:t>
      </w:r>
      <w:r w:rsidRPr="00122402">
        <w:rPr>
          <w:rFonts w:ascii="Cambria" w:eastAsia="SimSun" w:hAnsi="Cambria" w:cs="ArialNarrow"/>
        </w:rPr>
        <w:t xml:space="preserve"> Zamawiającemu przelewem na konto bankowe Wykonawcy wskazane na fakturze.</w:t>
      </w:r>
    </w:p>
    <w:p w14:paraId="1B5D2BF8" w14:textId="4DA909E3" w:rsidR="007C5D1B" w:rsidRPr="00122402" w:rsidRDefault="007C5D1B" w:rsidP="00742645">
      <w:pPr>
        <w:widowControl w:val="0"/>
        <w:numPr>
          <w:ilvl w:val="0"/>
          <w:numId w:val="10"/>
        </w:numPr>
        <w:tabs>
          <w:tab w:val="clear" w:pos="0"/>
        </w:tabs>
        <w:suppressAutoHyphens w:val="0"/>
        <w:spacing w:after="0"/>
        <w:ind w:left="426" w:hanging="426"/>
        <w:contextualSpacing/>
        <w:jc w:val="both"/>
        <w:rPr>
          <w:rFonts w:ascii="Cambria" w:eastAsia="SimSun" w:hAnsi="Cambria"/>
        </w:rPr>
      </w:pPr>
      <w:r w:rsidRPr="00122402">
        <w:rPr>
          <w:rFonts w:ascii="Cambria" w:hAnsi="Cambria"/>
          <w:bCs/>
        </w:rPr>
        <w:t xml:space="preserve">Fakturę należy wystawić </w:t>
      </w:r>
      <w:r w:rsidR="006B1F33">
        <w:rPr>
          <w:rFonts w:ascii="Cambria" w:hAnsi="Cambria"/>
          <w:bCs/>
        </w:rPr>
        <w:t>w następujący sposób:</w:t>
      </w:r>
    </w:p>
    <w:p w14:paraId="3EBDDEDD" w14:textId="77777777" w:rsidR="00FC417F" w:rsidRPr="00FC417F" w:rsidRDefault="00FC417F" w:rsidP="00FC417F">
      <w:pPr>
        <w:pStyle w:val="Bezodstpw"/>
        <w:spacing w:line="276" w:lineRule="auto"/>
        <w:ind w:left="360"/>
        <w:rPr>
          <w:rFonts w:ascii="Cambria" w:hAnsi="Cambria"/>
          <w:u w:val="single"/>
        </w:rPr>
      </w:pPr>
      <w:r w:rsidRPr="00FC417F">
        <w:rPr>
          <w:rFonts w:ascii="Cambria" w:hAnsi="Cambria"/>
          <w:u w:val="single"/>
        </w:rPr>
        <w:t>Nabywca:</w:t>
      </w:r>
    </w:p>
    <w:p w14:paraId="151B98F5" w14:textId="77777777" w:rsidR="00FC417F" w:rsidRPr="00FC417F" w:rsidRDefault="00FC417F" w:rsidP="00FC417F">
      <w:pPr>
        <w:pStyle w:val="Bezodstpw"/>
        <w:spacing w:line="276" w:lineRule="auto"/>
        <w:ind w:left="360"/>
        <w:rPr>
          <w:rFonts w:ascii="Cambria" w:hAnsi="Cambria"/>
          <w:b/>
        </w:rPr>
      </w:pPr>
      <w:r w:rsidRPr="00FC417F">
        <w:rPr>
          <w:rFonts w:ascii="Cambria" w:hAnsi="Cambria"/>
          <w:b/>
        </w:rPr>
        <w:t>Powiat Rycki</w:t>
      </w:r>
    </w:p>
    <w:p w14:paraId="5EC7AC38" w14:textId="6E5D2CB1" w:rsidR="00FC417F" w:rsidRPr="00FC417F" w:rsidRDefault="00FC417F" w:rsidP="00FC417F">
      <w:pPr>
        <w:pStyle w:val="Bezodstpw"/>
        <w:spacing w:line="276" w:lineRule="auto"/>
        <w:ind w:left="360"/>
        <w:rPr>
          <w:rFonts w:ascii="Cambria" w:hAnsi="Cambria"/>
          <w:b/>
        </w:rPr>
      </w:pPr>
      <w:r w:rsidRPr="00FC417F">
        <w:rPr>
          <w:rFonts w:ascii="Cambria" w:hAnsi="Cambria"/>
          <w:b/>
        </w:rPr>
        <w:t>ul. Leona W</w:t>
      </w:r>
      <w:r>
        <w:rPr>
          <w:rFonts w:ascii="Cambria" w:hAnsi="Cambria"/>
          <w:b/>
        </w:rPr>
        <w:t>yczółkowskiego 10a, 08-500 Ryki</w:t>
      </w:r>
    </w:p>
    <w:p w14:paraId="2D26C98B" w14:textId="77777777" w:rsidR="00FC417F" w:rsidRPr="00FC417F" w:rsidRDefault="00FC417F" w:rsidP="00FC417F">
      <w:pPr>
        <w:pStyle w:val="Bezodstpw"/>
        <w:spacing w:line="276" w:lineRule="auto"/>
        <w:ind w:left="360"/>
        <w:rPr>
          <w:rFonts w:ascii="Cambria" w:hAnsi="Cambria"/>
          <w:b/>
        </w:rPr>
      </w:pPr>
      <w:r w:rsidRPr="00FC417F">
        <w:rPr>
          <w:rFonts w:ascii="Cambria" w:hAnsi="Cambria"/>
          <w:b/>
        </w:rPr>
        <w:t>NIP 5060019023</w:t>
      </w:r>
    </w:p>
    <w:p w14:paraId="440EB43C" w14:textId="1703DD94" w:rsidR="00FC417F" w:rsidRPr="00F36C73" w:rsidRDefault="00FC417F" w:rsidP="00FC417F">
      <w:pPr>
        <w:pStyle w:val="Bezodstpw"/>
        <w:spacing w:line="276" w:lineRule="auto"/>
        <w:ind w:left="360"/>
        <w:rPr>
          <w:rFonts w:ascii="Cambria" w:hAnsi="Cambria"/>
          <w:u w:val="single"/>
        </w:rPr>
      </w:pPr>
      <w:r w:rsidRPr="00F36C73">
        <w:rPr>
          <w:rFonts w:ascii="Cambria" w:hAnsi="Cambria"/>
          <w:u w:val="single"/>
        </w:rPr>
        <w:t>Odbiorca</w:t>
      </w:r>
      <w:r w:rsidR="00F36C73" w:rsidRPr="00F36C73">
        <w:rPr>
          <w:rFonts w:ascii="Cambria" w:hAnsi="Cambria"/>
          <w:u w:val="single"/>
        </w:rPr>
        <w:t>:</w:t>
      </w:r>
    </w:p>
    <w:p w14:paraId="03253A5E" w14:textId="74D57E8E" w:rsidR="00FC417F" w:rsidRPr="00F36C73" w:rsidRDefault="00F21748" w:rsidP="00FC417F">
      <w:pPr>
        <w:pStyle w:val="Bezodstpw"/>
        <w:spacing w:line="276" w:lineRule="auto"/>
        <w:ind w:left="360"/>
        <w:rPr>
          <w:rFonts w:ascii="Cambria" w:hAnsi="Cambria"/>
          <w:b/>
        </w:rPr>
      </w:pPr>
      <w:r w:rsidRPr="00F36C73">
        <w:rPr>
          <w:rFonts w:ascii="Cambria" w:hAnsi="Cambria"/>
          <w:b/>
        </w:rPr>
        <w:t>I Liceum Ogólnokształcące im. Marii Skłodowskiej – Curie w Rykach</w:t>
      </w:r>
    </w:p>
    <w:p w14:paraId="463CD016" w14:textId="071EC281" w:rsidR="00FC417F" w:rsidRPr="00F36C73" w:rsidRDefault="00FC417F" w:rsidP="00FC417F">
      <w:pPr>
        <w:pStyle w:val="Bezodstpw"/>
        <w:spacing w:line="276" w:lineRule="auto"/>
        <w:ind w:left="360"/>
        <w:rPr>
          <w:rFonts w:ascii="Cambria" w:hAnsi="Cambria"/>
          <w:b/>
        </w:rPr>
      </w:pPr>
      <w:r w:rsidRPr="00F36C73">
        <w:rPr>
          <w:rFonts w:ascii="Cambria" w:hAnsi="Cambria"/>
          <w:b/>
        </w:rPr>
        <w:t xml:space="preserve">ul. </w:t>
      </w:r>
      <w:r w:rsidR="00F21748" w:rsidRPr="00F36C73">
        <w:rPr>
          <w:rFonts w:ascii="Cambria" w:hAnsi="Cambria"/>
          <w:b/>
        </w:rPr>
        <w:t>Słowackiego 12</w:t>
      </w:r>
      <w:r w:rsidRPr="00F36C73">
        <w:rPr>
          <w:rFonts w:ascii="Cambria" w:hAnsi="Cambria"/>
          <w:b/>
        </w:rPr>
        <w:t>, 08-500 Ryki</w:t>
      </w:r>
    </w:p>
    <w:p w14:paraId="2C5FE401" w14:textId="75BAB780" w:rsidR="006B1F33" w:rsidRPr="00F36C73" w:rsidRDefault="00B11319" w:rsidP="006B1F33">
      <w:pPr>
        <w:pStyle w:val="Bezodstpw"/>
        <w:spacing w:line="276" w:lineRule="auto"/>
        <w:ind w:left="360"/>
        <w:rPr>
          <w:rFonts w:ascii="Cambria" w:hAnsi="Cambria"/>
          <w:b/>
        </w:rPr>
      </w:pPr>
      <w:r w:rsidRPr="00F36C73">
        <w:rPr>
          <w:rFonts w:ascii="Cambria" w:hAnsi="Cambria"/>
          <w:b/>
        </w:rPr>
        <w:t xml:space="preserve">NIP </w:t>
      </w:r>
      <w:r w:rsidR="000A56F2" w:rsidRPr="00F36C73">
        <w:rPr>
          <w:rFonts w:ascii="Cambria" w:hAnsi="Cambria"/>
          <w:b/>
        </w:rPr>
        <w:t>5060104013</w:t>
      </w:r>
      <w:r w:rsidR="006B1F33">
        <w:rPr>
          <w:rFonts w:ascii="Cambria" w:hAnsi="Cambria"/>
          <w:b/>
        </w:rPr>
        <w:t>.</w:t>
      </w:r>
    </w:p>
    <w:p w14:paraId="25E9B19F" w14:textId="0C1572E8" w:rsidR="00A31245" w:rsidRPr="00F32876" w:rsidRDefault="00A31245" w:rsidP="00A31245">
      <w:pPr>
        <w:pStyle w:val="Bezodstpw"/>
        <w:numPr>
          <w:ilvl w:val="0"/>
          <w:numId w:val="10"/>
        </w:numPr>
        <w:autoSpaceDN w:val="0"/>
        <w:spacing w:line="276" w:lineRule="auto"/>
        <w:jc w:val="both"/>
        <w:textAlignment w:val="baseline"/>
        <w:rPr>
          <w:rFonts w:ascii="Cambria" w:hAnsi="Cambria" w:cs="Arial"/>
          <w:lang w:eastAsia="pl-PL"/>
        </w:rPr>
      </w:pPr>
      <w:r w:rsidRPr="00F32876">
        <w:rPr>
          <w:rFonts w:ascii="Cambria" w:hAnsi="Cambria" w:cs="Arial"/>
          <w:lang w:eastAsia="pl-PL"/>
        </w:rPr>
        <w:t>Wykonawca oświadcza, że numer rachunku rozliczeniowego, jest zgłoszony do właściwego organu podatkowego i widnieje w wykazie, o którym mowa w art. 96b ust. 1 ustawy z dn. 11.03.2004 r. o podatku od towarów i usług. Wykonawca zobowiązuje się również do niezwłocznego informowania Zamawiającego o wszelkich zmianach jego numeru rachunku bankowego w trakcie trwania Umowy, tj. zmiany numeru rachunku bankowego lub wykreślenia go z ww. wykazu przez organ podatkowy, najpóźniej w ciągu 2 dni od zaistnienia tego zdarzenia.</w:t>
      </w:r>
    </w:p>
    <w:p w14:paraId="6A9277B8" w14:textId="2ECAFEA0" w:rsidR="006B1F33" w:rsidRPr="008124BE" w:rsidRDefault="005D0BCD" w:rsidP="006B1F33">
      <w:pPr>
        <w:pStyle w:val="Bezodstpw"/>
        <w:numPr>
          <w:ilvl w:val="0"/>
          <w:numId w:val="10"/>
        </w:numPr>
        <w:autoSpaceDN w:val="0"/>
        <w:spacing w:line="276" w:lineRule="auto"/>
        <w:jc w:val="both"/>
        <w:textAlignment w:val="baseline"/>
        <w:rPr>
          <w:rFonts w:ascii="Cambria" w:hAnsi="Cambria"/>
        </w:rPr>
      </w:pPr>
      <w:r w:rsidRPr="008124BE">
        <w:rPr>
          <w:rFonts w:ascii="Cambria" w:hAnsi="Cambria"/>
        </w:rPr>
        <w:t>Strony zgodnie postanawiają, że wykonawca wystawia faktury zgodnie z ustawą z dnia 11 marca 2004 r. o podatku od towarów i usług oraz przepisami dotyczącymi Krajowego Systemu e-Faktur (KSeF).</w:t>
      </w:r>
    </w:p>
    <w:p w14:paraId="61B66EF1" w14:textId="18E3B6FF" w:rsidR="00A31245" w:rsidRPr="00F32876" w:rsidRDefault="00A31245" w:rsidP="006B1F33">
      <w:pPr>
        <w:pStyle w:val="Bezodstpw"/>
        <w:numPr>
          <w:ilvl w:val="0"/>
          <w:numId w:val="10"/>
        </w:numPr>
        <w:autoSpaceDN w:val="0"/>
        <w:spacing w:line="276" w:lineRule="auto"/>
        <w:jc w:val="both"/>
        <w:textAlignment w:val="baseline"/>
        <w:rPr>
          <w:rFonts w:ascii="Cambria" w:hAnsi="Cambria"/>
          <w:color w:val="EE0000"/>
        </w:rPr>
      </w:pPr>
      <w:r w:rsidRPr="008124BE">
        <w:rPr>
          <w:rFonts w:ascii="Cambria" w:hAnsi="Cambria"/>
        </w:rPr>
        <w:t xml:space="preserve">Niezwłocznie po wystawieniu faktury ustrukturyzowanej wystawionej przy użyciu KSeF Wykonawca zobowiązany jest dostarczyć Zamawiającemu fakturę w postaci zwizualizowanej opatrzonej odpowiednim kodem QR (z oznaczeniem w postaci numeru KSeF) w formie elektronicznej w formacie PDF na adres poczty elektronicznej: </w:t>
      </w:r>
      <w:r w:rsidR="008124BE" w:rsidRPr="008124BE">
        <w:t>1loryki</w:t>
      </w:r>
      <w:r w:rsidR="008124BE">
        <w:t>@wp.pl.</w:t>
      </w:r>
    </w:p>
    <w:p w14:paraId="798BEE1C" w14:textId="2ECF4DE5" w:rsidR="00A31245" w:rsidRPr="008124BE" w:rsidRDefault="00A31245" w:rsidP="006B1F33">
      <w:pPr>
        <w:pStyle w:val="Bezodstpw"/>
        <w:numPr>
          <w:ilvl w:val="0"/>
          <w:numId w:val="10"/>
        </w:numPr>
        <w:autoSpaceDN w:val="0"/>
        <w:spacing w:line="276" w:lineRule="auto"/>
        <w:jc w:val="both"/>
        <w:textAlignment w:val="baseline"/>
        <w:rPr>
          <w:rFonts w:ascii="Cambria" w:hAnsi="Cambria"/>
        </w:rPr>
      </w:pPr>
      <w:r w:rsidRPr="008124BE">
        <w:rPr>
          <w:rFonts w:ascii="Cambria" w:hAnsi="Cambria"/>
        </w:rPr>
        <w:t xml:space="preserve">W przypadku całkowitej awarii KSeF, o której mowa w art. 106 ne ustawy o VAT, uniemożliwiającej wystawianie faktur przy użyciu KSeF, w okresie trwania awarii wyznaczanym w komunikatach zamieszczanych w Biuletynie Informacji Publicznej na stronie podmiotowej urzędu obsługującego ministra właściwego do spraw finansów publicznych, fakturę wystawia </w:t>
      </w:r>
      <w:r w:rsidRPr="008124BE">
        <w:rPr>
          <w:rFonts w:ascii="Cambria" w:hAnsi="Cambria"/>
        </w:rPr>
        <w:lastRenderedPageBreak/>
        <w:t xml:space="preserve">się poza KSeF w formie elektronicznej w formacie PDF na adres poczty elektronicznej: </w:t>
      </w:r>
      <w:r w:rsidR="008124BE">
        <w:rPr>
          <w:rFonts w:ascii="Cambria" w:hAnsi="Cambria"/>
        </w:rPr>
        <w:t>1loryki@wp.pl.</w:t>
      </w:r>
    </w:p>
    <w:p w14:paraId="3B1B478C" w14:textId="4BFE19B5" w:rsidR="000D59C3" w:rsidRPr="008124BE" w:rsidRDefault="000D59C3" w:rsidP="00D70E05">
      <w:pPr>
        <w:pStyle w:val="Bezodstpw"/>
        <w:numPr>
          <w:ilvl w:val="0"/>
          <w:numId w:val="10"/>
        </w:numPr>
        <w:autoSpaceDN w:val="0"/>
        <w:spacing w:line="276" w:lineRule="auto"/>
        <w:jc w:val="both"/>
        <w:textAlignment w:val="baseline"/>
        <w:rPr>
          <w:rFonts w:ascii="Cambria" w:hAnsi="Cambria"/>
        </w:rPr>
      </w:pPr>
      <w:r w:rsidRPr="008124BE">
        <w:rPr>
          <w:rFonts w:ascii="Cambria" w:hAnsi="Cambria"/>
        </w:rPr>
        <w:t>Strony zobowiązują się do zapewnienia technicznej możliwości wystawiania, odbierania i przetwarzania faktur ustrukturyzowanych w KSeF, w tym do posiadania odpowiednich uprawnień dostępowych.</w:t>
      </w:r>
    </w:p>
    <w:p w14:paraId="54D0C7B4" w14:textId="55A52222" w:rsidR="00D70E05" w:rsidRPr="008124BE" w:rsidRDefault="00D70E05" w:rsidP="00D70E05">
      <w:pPr>
        <w:pStyle w:val="Bezodstpw"/>
        <w:numPr>
          <w:ilvl w:val="0"/>
          <w:numId w:val="10"/>
        </w:numPr>
        <w:autoSpaceDN w:val="0"/>
        <w:spacing w:line="276" w:lineRule="auto"/>
        <w:jc w:val="both"/>
        <w:textAlignment w:val="baseline"/>
        <w:rPr>
          <w:rFonts w:ascii="Cambria" w:hAnsi="Cambria"/>
        </w:rPr>
      </w:pPr>
      <w:r w:rsidRPr="008124BE">
        <w:rPr>
          <w:rFonts w:ascii="Cambria" w:hAnsi="Cambria" w:cs="Times New Roman"/>
        </w:rPr>
        <w:t>Za termin dokonania zapłaty przyjmuje się datę obciążenia rachunku bankowego Zamawiającego.</w:t>
      </w:r>
    </w:p>
    <w:p w14:paraId="2AA37E2F" w14:textId="5ECB2E31" w:rsidR="00D70E05" w:rsidRPr="008124BE" w:rsidRDefault="00D70E05" w:rsidP="00D70E05">
      <w:pPr>
        <w:pStyle w:val="Bezodstpw"/>
        <w:numPr>
          <w:ilvl w:val="0"/>
          <w:numId w:val="10"/>
        </w:numPr>
        <w:autoSpaceDN w:val="0"/>
        <w:spacing w:line="276" w:lineRule="auto"/>
        <w:jc w:val="both"/>
        <w:textAlignment w:val="baseline"/>
        <w:rPr>
          <w:rFonts w:ascii="Cambria" w:hAnsi="Cambria"/>
        </w:rPr>
      </w:pPr>
      <w:r w:rsidRPr="008124BE">
        <w:rPr>
          <w:rFonts w:ascii="Cambria" w:hAnsi="Cambria" w:cs="Times New Roman"/>
        </w:rPr>
        <w:t>Podstawą wystawienia faktury jest protokół odbioru.</w:t>
      </w:r>
    </w:p>
    <w:p w14:paraId="4E89E5D8" w14:textId="16A05608" w:rsidR="00023D82" w:rsidRPr="00122402" w:rsidRDefault="00023D82" w:rsidP="00742645">
      <w:pPr>
        <w:spacing w:after="0"/>
        <w:rPr>
          <w:rFonts w:ascii="Cambria" w:hAnsi="Cambria" w:cs="Cambria"/>
          <w:b/>
          <w:lang w:eastAsia="pl-PL"/>
        </w:rPr>
      </w:pPr>
    </w:p>
    <w:p w14:paraId="1B435D79" w14:textId="77777777" w:rsidR="001B7CC5" w:rsidRPr="00122402" w:rsidRDefault="001B7CC5" w:rsidP="00742645">
      <w:pPr>
        <w:spacing w:after="0"/>
        <w:jc w:val="center"/>
        <w:rPr>
          <w:rFonts w:ascii="Cambria" w:hAnsi="Cambria"/>
        </w:rPr>
      </w:pPr>
      <w:r w:rsidRPr="00122402">
        <w:rPr>
          <w:rFonts w:ascii="Cambria" w:hAnsi="Cambria" w:cs="Cambria"/>
          <w:b/>
          <w:lang w:eastAsia="pl-PL"/>
        </w:rPr>
        <w:t>§ 8</w:t>
      </w:r>
    </w:p>
    <w:p w14:paraId="0265A1CF" w14:textId="77777777" w:rsidR="001B7CC5" w:rsidRPr="00122402" w:rsidRDefault="001B7CC5" w:rsidP="00742645">
      <w:pPr>
        <w:spacing w:after="0"/>
        <w:jc w:val="center"/>
        <w:rPr>
          <w:rFonts w:ascii="Cambria" w:hAnsi="Cambria" w:cs="Cambria"/>
          <w:b/>
          <w:lang w:eastAsia="pl-PL"/>
        </w:rPr>
      </w:pPr>
      <w:r w:rsidRPr="00122402">
        <w:rPr>
          <w:rFonts w:ascii="Cambria" w:hAnsi="Cambria" w:cs="Cambria"/>
          <w:b/>
          <w:lang w:eastAsia="pl-PL"/>
        </w:rPr>
        <w:t>Gwarancja i rękojmia</w:t>
      </w:r>
    </w:p>
    <w:p w14:paraId="7FC7821B" w14:textId="08DC71AB" w:rsidR="00F2537E" w:rsidRPr="00122402" w:rsidRDefault="00D70E05" w:rsidP="00742645">
      <w:pPr>
        <w:numPr>
          <w:ilvl w:val="2"/>
          <w:numId w:val="26"/>
        </w:numPr>
        <w:suppressAutoHyphens w:val="0"/>
        <w:spacing w:after="0"/>
        <w:ind w:left="426" w:hanging="426"/>
        <w:jc w:val="both"/>
        <w:rPr>
          <w:rFonts w:ascii="Cambria" w:hAnsi="Cambria"/>
        </w:rPr>
      </w:pPr>
      <w:bookmarkStart w:id="5" w:name="_Hlk195564522"/>
      <w:r>
        <w:rPr>
          <w:rFonts w:ascii="Cambria" w:hAnsi="Cambria" w:cs="Cambria"/>
        </w:rPr>
        <w:t>Wykonawca na dostarczony asortyment będący przedmiotem umowy udziela gwarancji na okres ………. miesięcy</w:t>
      </w:r>
      <w:r w:rsidRPr="00D70E05">
        <w:rPr>
          <w:rFonts w:cs="Times New Roman"/>
        </w:rPr>
        <w:t xml:space="preserve"> </w:t>
      </w:r>
      <w:r w:rsidRPr="00D70E05">
        <w:rPr>
          <w:rFonts w:ascii="Cambria" w:hAnsi="Cambria" w:cs="Times New Roman"/>
        </w:rPr>
        <w:t>(przy czym okres gwarancji będzie się liczył od dnia podpisania protokołu odbioru).</w:t>
      </w:r>
    </w:p>
    <w:bookmarkEnd w:id="5"/>
    <w:p w14:paraId="1321A439" w14:textId="77777777" w:rsidR="001B7CC5" w:rsidRPr="00122402" w:rsidRDefault="00C43638" w:rsidP="00742645">
      <w:pPr>
        <w:numPr>
          <w:ilvl w:val="2"/>
          <w:numId w:val="26"/>
        </w:numPr>
        <w:suppressAutoHyphens w:val="0"/>
        <w:spacing w:after="0"/>
        <w:ind w:left="426" w:hanging="426"/>
        <w:jc w:val="both"/>
        <w:rPr>
          <w:rFonts w:ascii="Cambria" w:hAnsi="Cambria" w:cs="Cambria"/>
        </w:rPr>
      </w:pPr>
      <w:r w:rsidRPr="00122402">
        <w:rPr>
          <w:rFonts w:ascii="Cambria" w:hAnsi="Cambria" w:cs="Cambria"/>
        </w:rPr>
        <w:t>Jeśli na dane wyposażenie</w:t>
      </w:r>
      <w:r w:rsidR="00B64853" w:rsidRPr="00122402">
        <w:rPr>
          <w:rFonts w:ascii="Cambria" w:hAnsi="Cambria" w:cs="Cambria"/>
        </w:rPr>
        <w:t>/sprzęt</w:t>
      </w:r>
      <w:r w:rsidRPr="00122402">
        <w:rPr>
          <w:rFonts w:ascii="Cambria" w:hAnsi="Cambria" w:cs="Cambria"/>
        </w:rPr>
        <w:t xml:space="preserve"> udzielana jest gwarancja producenta, </w:t>
      </w:r>
      <w:r w:rsidR="003E55E9" w:rsidRPr="00122402">
        <w:rPr>
          <w:rFonts w:ascii="Cambria" w:hAnsi="Cambria" w:cs="Cambria"/>
        </w:rPr>
        <w:t>Wykonawca zobowiązany jest do wykonania umowy w taki sposób</w:t>
      </w:r>
      <w:r w:rsidRPr="00122402">
        <w:rPr>
          <w:rFonts w:ascii="Cambria" w:hAnsi="Cambria" w:cs="Cambria"/>
        </w:rPr>
        <w:t>,</w:t>
      </w:r>
      <w:r w:rsidR="003E55E9" w:rsidRPr="00122402">
        <w:rPr>
          <w:rFonts w:ascii="Cambria" w:hAnsi="Cambria" w:cs="Cambria"/>
        </w:rPr>
        <w:t xml:space="preserve"> aby gwarancja producenta </w:t>
      </w:r>
      <w:r w:rsidRPr="00122402">
        <w:rPr>
          <w:rFonts w:ascii="Cambria" w:hAnsi="Cambria" w:cs="Cambria"/>
        </w:rPr>
        <w:t xml:space="preserve">została </w:t>
      </w:r>
      <w:r w:rsidR="003E55E9" w:rsidRPr="00122402">
        <w:rPr>
          <w:rFonts w:ascii="Cambria" w:hAnsi="Cambria" w:cs="Cambria"/>
        </w:rPr>
        <w:t xml:space="preserve">udzielona </w:t>
      </w:r>
      <w:r w:rsidRPr="00122402">
        <w:rPr>
          <w:rFonts w:ascii="Cambria" w:hAnsi="Cambria" w:cs="Cambria"/>
        </w:rPr>
        <w:t>na rzecz ostatecznego odbiorcy jakim jest Zamawiający.</w:t>
      </w:r>
    </w:p>
    <w:p w14:paraId="0CA5E4FE" w14:textId="77777777" w:rsidR="001B7CC5" w:rsidRPr="00122402" w:rsidRDefault="001B7CC5" w:rsidP="00742645">
      <w:pPr>
        <w:numPr>
          <w:ilvl w:val="2"/>
          <w:numId w:val="26"/>
        </w:numPr>
        <w:suppressAutoHyphens w:val="0"/>
        <w:spacing w:after="0"/>
        <w:ind w:left="426" w:hanging="426"/>
        <w:jc w:val="both"/>
        <w:rPr>
          <w:rFonts w:ascii="Cambria" w:hAnsi="Cambria" w:cs="Cambria"/>
        </w:rPr>
      </w:pPr>
      <w:r w:rsidRPr="00122402">
        <w:rPr>
          <w:rFonts w:ascii="Cambria" w:hAnsi="Cambria" w:cs="Cambria"/>
        </w:rPr>
        <w:t xml:space="preserve">W okresie gwarancji </w:t>
      </w:r>
      <w:r w:rsidR="00C43638" w:rsidRPr="00122402">
        <w:rPr>
          <w:rFonts w:ascii="Cambria" w:hAnsi="Cambria" w:cs="Cambria"/>
        </w:rPr>
        <w:t xml:space="preserve">wskazanej w ust. 1 Wykonawca </w:t>
      </w:r>
      <w:r w:rsidRPr="00122402">
        <w:rPr>
          <w:rFonts w:ascii="Cambria" w:hAnsi="Cambria" w:cs="Cambria"/>
        </w:rPr>
        <w:t>jest odpowiedzialny wobec Zamawiającego za naprawienie wszelkich wad i usterek oraz szkód, które powstały w wyniku użytkowania uszkodzonych urządzeń lub materiałów, chyba że powstały z winy użytkownika.</w:t>
      </w:r>
    </w:p>
    <w:p w14:paraId="534EA649" w14:textId="77777777" w:rsidR="001B7CC5" w:rsidRPr="00122402" w:rsidRDefault="00C43638" w:rsidP="00742645">
      <w:pPr>
        <w:numPr>
          <w:ilvl w:val="2"/>
          <w:numId w:val="26"/>
        </w:numPr>
        <w:suppressAutoHyphens w:val="0"/>
        <w:spacing w:after="0"/>
        <w:ind w:left="426" w:hanging="426"/>
        <w:jc w:val="both"/>
        <w:rPr>
          <w:rFonts w:ascii="Cambria" w:hAnsi="Cambria" w:cs="Cambria"/>
        </w:rPr>
      </w:pPr>
      <w:r w:rsidRPr="00122402">
        <w:rPr>
          <w:rFonts w:ascii="Cambria" w:hAnsi="Cambria" w:cs="01¯øw≥¸"/>
        </w:rPr>
        <w:t xml:space="preserve">Wykonawca </w:t>
      </w:r>
      <w:r w:rsidR="001B7CC5" w:rsidRPr="00122402">
        <w:rPr>
          <w:rFonts w:ascii="Cambria" w:hAnsi="Cambria" w:cs="01¯øw≥¸"/>
        </w:rPr>
        <w:t xml:space="preserve">zobowiązuje się do bezpłatnego usuwania wad </w:t>
      </w:r>
      <w:r w:rsidR="008B5E7D" w:rsidRPr="00122402">
        <w:rPr>
          <w:rFonts w:ascii="Cambria" w:hAnsi="Cambria" w:cs="01¯øw≥¸"/>
        </w:rPr>
        <w:t>i</w:t>
      </w:r>
      <w:r w:rsidR="001B7CC5" w:rsidRPr="00122402">
        <w:rPr>
          <w:rFonts w:ascii="Cambria" w:hAnsi="Cambria" w:cs="01¯øw≥¸"/>
        </w:rPr>
        <w:t xml:space="preserve"> usterek dostarczonych przedmiotów.</w:t>
      </w:r>
    </w:p>
    <w:p w14:paraId="0B4E1956" w14:textId="08F2C881" w:rsidR="001B7CC5" w:rsidRPr="00122402" w:rsidRDefault="001B7CC5" w:rsidP="00742645">
      <w:pPr>
        <w:numPr>
          <w:ilvl w:val="2"/>
          <w:numId w:val="26"/>
        </w:numPr>
        <w:suppressAutoHyphens w:val="0"/>
        <w:spacing w:after="0"/>
        <w:ind w:left="426" w:hanging="426"/>
        <w:jc w:val="both"/>
        <w:rPr>
          <w:rFonts w:ascii="Cambria" w:hAnsi="Cambria" w:cs="Cambria"/>
        </w:rPr>
      </w:pPr>
      <w:r w:rsidRPr="00122402">
        <w:rPr>
          <w:rFonts w:ascii="Cambria" w:hAnsi="Cambria" w:cs="01¯øw≥¸"/>
        </w:rPr>
        <w:t xml:space="preserve">O wystąpieniu wad lub usterek Zamawiający powiadomi </w:t>
      </w:r>
      <w:r w:rsidR="008B5E7D" w:rsidRPr="00122402">
        <w:rPr>
          <w:rFonts w:ascii="Cambria" w:hAnsi="Cambria" w:cs="01¯øw≥¸"/>
        </w:rPr>
        <w:t xml:space="preserve">Wykonawcę </w:t>
      </w:r>
      <w:r w:rsidR="008B5E7D" w:rsidRPr="00122402">
        <w:rPr>
          <w:rFonts w:ascii="Cambria" w:hAnsi="Cambria" w:cs="Cambria"/>
        </w:rPr>
        <w:t xml:space="preserve">pocztą elektroniczną </w:t>
      </w:r>
      <w:r w:rsidRPr="00122402">
        <w:rPr>
          <w:rFonts w:ascii="Cambria" w:hAnsi="Cambria" w:cs="Cambria"/>
          <w:bCs/>
        </w:rPr>
        <w:t>na adres: …………………………..</w:t>
      </w:r>
      <w:r w:rsidR="00823511">
        <w:rPr>
          <w:rFonts w:ascii="Cambria" w:hAnsi="Cambria" w:cs="Cambria"/>
          <w:bCs/>
        </w:rPr>
        <w:t xml:space="preserve"> lub telefonicznie: ………………..</w:t>
      </w:r>
    </w:p>
    <w:p w14:paraId="4E2EB169" w14:textId="77777777" w:rsidR="001B7CC5" w:rsidRPr="00122402" w:rsidRDefault="001B7CC5" w:rsidP="00742645">
      <w:pPr>
        <w:numPr>
          <w:ilvl w:val="2"/>
          <w:numId w:val="26"/>
        </w:numPr>
        <w:suppressAutoHyphens w:val="0"/>
        <w:spacing w:after="0"/>
        <w:ind w:left="426" w:hanging="426"/>
        <w:jc w:val="both"/>
        <w:rPr>
          <w:rFonts w:ascii="Cambria" w:hAnsi="Cambria" w:cs="Cambria"/>
        </w:rPr>
      </w:pPr>
      <w:r w:rsidRPr="00122402">
        <w:rPr>
          <w:rFonts w:ascii="Cambria" w:hAnsi="Cambria" w:cs="Cambria"/>
        </w:rPr>
        <w:t>Czas reakcji na zgłoszenie awarii, usterki, wady czy błędu wynosi 5 dni roboczych</w:t>
      </w:r>
      <w:r w:rsidRPr="00122402">
        <w:rPr>
          <w:rFonts w:ascii="Cambria" w:hAnsi="Cambria" w:cs="01¯øw≥¸"/>
        </w:rPr>
        <w:t>.</w:t>
      </w:r>
    </w:p>
    <w:p w14:paraId="7058F9AF" w14:textId="77777777" w:rsidR="001B7CC5" w:rsidRPr="00122402" w:rsidRDefault="001B7CC5" w:rsidP="00742645">
      <w:pPr>
        <w:numPr>
          <w:ilvl w:val="2"/>
          <w:numId w:val="26"/>
        </w:numPr>
        <w:suppressAutoHyphens w:val="0"/>
        <w:spacing w:after="0"/>
        <w:ind w:left="426" w:hanging="426"/>
        <w:jc w:val="both"/>
        <w:rPr>
          <w:rFonts w:ascii="Cambria" w:hAnsi="Cambria" w:cs="Cambria"/>
        </w:rPr>
      </w:pPr>
      <w:r w:rsidRPr="00122402">
        <w:rPr>
          <w:rFonts w:ascii="Cambria" w:hAnsi="Cambria" w:cs="Cambria"/>
          <w:lang w:eastAsia="pl-PL"/>
        </w:rPr>
        <w:t xml:space="preserve">Istnienie wady powinno być stwierdzone protokolarnie z wyznaczonym jednostronnie przez Zamawiającego terminem jej usunięcia, z zastrzeżeniem, iż żądając usunięcia wad Zamawiający wyznaczy </w:t>
      </w:r>
      <w:r w:rsidR="008B5E7D" w:rsidRPr="00122402">
        <w:rPr>
          <w:rFonts w:ascii="Cambria" w:hAnsi="Cambria" w:cs="Cambria"/>
          <w:lang w:eastAsia="pl-PL"/>
        </w:rPr>
        <w:t xml:space="preserve">Wykonawcy </w:t>
      </w:r>
      <w:r w:rsidRPr="00122402">
        <w:rPr>
          <w:rFonts w:ascii="Cambria" w:hAnsi="Cambria" w:cs="Cambria"/>
          <w:lang w:eastAsia="pl-PL"/>
        </w:rPr>
        <w:t>termin technicznie uzasadniony na ich usuniecie</w:t>
      </w:r>
      <w:r w:rsidR="00C43638" w:rsidRPr="00122402">
        <w:rPr>
          <w:rFonts w:ascii="Cambria" w:hAnsi="Cambria" w:cs="Cambria"/>
          <w:lang w:eastAsia="pl-PL"/>
        </w:rPr>
        <w:t xml:space="preserve"> nie krótszy niż 14 dni</w:t>
      </w:r>
      <w:r w:rsidRPr="00122402">
        <w:rPr>
          <w:rFonts w:ascii="Cambria" w:hAnsi="Cambria" w:cs="Cambria"/>
          <w:lang w:eastAsia="pl-PL"/>
        </w:rPr>
        <w:t>.</w:t>
      </w:r>
    </w:p>
    <w:p w14:paraId="206FA809" w14:textId="77777777" w:rsidR="001B7CC5" w:rsidRPr="00122402" w:rsidRDefault="001B7CC5" w:rsidP="00742645">
      <w:pPr>
        <w:numPr>
          <w:ilvl w:val="2"/>
          <w:numId w:val="26"/>
        </w:numPr>
        <w:suppressAutoHyphens w:val="0"/>
        <w:spacing w:after="0"/>
        <w:ind w:left="426" w:hanging="426"/>
        <w:jc w:val="both"/>
        <w:rPr>
          <w:rFonts w:ascii="Cambria" w:hAnsi="Cambria" w:cs="Cambria"/>
        </w:rPr>
      </w:pPr>
      <w:r w:rsidRPr="00122402">
        <w:rPr>
          <w:rFonts w:ascii="Cambria" w:hAnsi="Cambria" w:cs="01¯øw≥¸"/>
        </w:rPr>
        <w:t xml:space="preserve">Fakt usunięcia wady, awarii lub usterki każdorazowo zostanie potwierdzony </w:t>
      </w:r>
      <w:r w:rsidRPr="00122402">
        <w:rPr>
          <w:rFonts w:ascii="Cambria" w:hAnsi="Cambria" w:cs="01¯øw≥¸"/>
        </w:rPr>
        <w:br/>
        <w:t>w protokole. Protokół musi zawierać co najmniej:</w:t>
      </w:r>
    </w:p>
    <w:p w14:paraId="768E25AD" w14:textId="77777777" w:rsidR="001B7CC5" w:rsidRPr="00122402" w:rsidRDefault="001B7CC5" w:rsidP="00742645">
      <w:pPr>
        <w:pStyle w:val="Akapitzlist"/>
        <w:widowControl w:val="0"/>
        <w:numPr>
          <w:ilvl w:val="2"/>
          <w:numId w:val="29"/>
        </w:numPr>
        <w:tabs>
          <w:tab w:val="clear" w:pos="0"/>
        </w:tabs>
        <w:suppressAutoHyphens/>
        <w:autoSpaceDE w:val="0"/>
        <w:spacing w:line="276" w:lineRule="auto"/>
        <w:ind w:left="851" w:hanging="425"/>
        <w:jc w:val="both"/>
        <w:rPr>
          <w:rFonts w:ascii="Cambria" w:hAnsi="Cambria"/>
          <w:sz w:val="22"/>
          <w:szCs w:val="22"/>
        </w:rPr>
      </w:pPr>
      <w:r w:rsidRPr="00122402">
        <w:rPr>
          <w:rFonts w:ascii="Cambria" w:hAnsi="Cambria" w:cs="01¯øw≥¸"/>
          <w:sz w:val="22"/>
          <w:szCs w:val="22"/>
        </w:rPr>
        <w:t>datę i godzinę zgłoszenia wady, awarii lub usterki,</w:t>
      </w:r>
    </w:p>
    <w:p w14:paraId="464857D5" w14:textId="77777777" w:rsidR="001B7CC5" w:rsidRPr="00122402" w:rsidRDefault="001B7CC5" w:rsidP="00742645">
      <w:pPr>
        <w:pStyle w:val="Akapitzlist"/>
        <w:widowControl w:val="0"/>
        <w:numPr>
          <w:ilvl w:val="2"/>
          <w:numId w:val="29"/>
        </w:numPr>
        <w:tabs>
          <w:tab w:val="clear" w:pos="0"/>
        </w:tabs>
        <w:suppressAutoHyphens/>
        <w:autoSpaceDE w:val="0"/>
        <w:spacing w:line="276" w:lineRule="auto"/>
        <w:ind w:left="851" w:hanging="425"/>
        <w:jc w:val="both"/>
        <w:rPr>
          <w:rFonts w:ascii="Cambria" w:hAnsi="Cambria"/>
          <w:sz w:val="22"/>
          <w:szCs w:val="22"/>
        </w:rPr>
      </w:pPr>
      <w:r w:rsidRPr="00122402">
        <w:rPr>
          <w:rFonts w:ascii="Cambria" w:hAnsi="Cambria" w:cs="01¯øw≥¸"/>
          <w:sz w:val="22"/>
          <w:szCs w:val="22"/>
        </w:rPr>
        <w:t>rodzaj wady, awarii lub usterki,</w:t>
      </w:r>
    </w:p>
    <w:p w14:paraId="605E5520" w14:textId="77777777" w:rsidR="001B7CC5" w:rsidRPr="00122402" w:rsidRDefault="001B7CC5" w:rsidP="00742645">
      <w:pPr>
        <w:pStyle w:val="Akapitzlist"/>
        <w:widowControl w:val="0"/>
        <w:numPr>
          <w:ilvl w:val="2"/>
          <w:numId w:val="29"/>
        </w:numPr>
        <w:tabs>
          <w:tab w:val="clear" w:pos="0"/>
        </w:tabs>
        <w:suppressAutoHyphens/>
        <w:autoSpaceDE w:val="0"/>
        <w:spacing w:line="276" w:lineRule="auto"/>
        <w:ind w:left="851" w:hanging="425"/>
        <w:jc w:val="both"/>
        <w:rPr>
          <w:rFonts w:ascii="Cambria" w:hAnsi="Cambria"/>
          <w:sz w:val="22"/>
          <w:szCs w:val="22"/>
        </w:rPr>
      </w:pPr>
      <w:r w:rsidRPr="00122402">
        <w:rPr>
          <w:rFonts w:ascii="Cambria" w:hAnsi="Cambria" w:cs="01¯øw≥¸"/>
          <w:sz w:val="22"/>
          <w:szCs w:val="22"/>
        </w:rPr>
        <w:t>rodzaj podjętych czynności, zmierzających do usunięcia wady, awarii lub usterki,</w:t>
      </w:r>
    </w:p>
    <w:p w14:paraId="1DF4A929" w14:textId="77777777" w:rsidR="001B7CC5" w:rsidRPr="00122402" w:rsidRDefault="001B7CC5" w:rsidP="00742645">
      <w:pPr>
        <w:pStyle w:val="Akapitzlist"/>
        <w:widowControl w:val="0"/>
        <w:numPr>
          <w:ilvl w:val="2"/>
          <w:numId w:val="29"/>
        </w:numPr>
        <w:tabs>
          <w:tab w:val="clear" w:pos="0"/>
        </w:tabs>
        <w:suppressAutoHyphens/>
        <w:autoSpaceDE w:val="0"/>
        <w:spacing w:line="276" w:lineRule="auto"/>
        <w:ind w:left="851" w:hanging="425"/>
        <w:jc w:val="both"/>
        <w:rPr>
          <w:rFonts w:ascii="Cambria" w:hAnsi="Cambria"/>
          <w:sz w:val="22"/>
          <w:szCs w:val="22"/>
        </w:rPr>
      </w:pPr>
      <w:r w:rsidRPr="00122402">
        <w:rPr>
          <w:rFonts w:ascii="Cambria" w:hAnsi="Cambria" w:cs="01¯øw≥¸"/>
          <w:sz w:val="22"/>
          <w:szCs w:val="22"/>
        </w:rPr>
        <w:t>datę usunięcia usterki,</w:t>
      </w:r>
    </w:p>
    <w:p w14:paraId="4E0A3906" w14:textId="77777777" w:rsidR="001B7CC5" w:rsidRPr="00122402" w:rsidRDefault="001B7CC5" w:rsidP="00742645">
      <w:pPr>
        <w:pStyle w:val="Akapitzlist"/>
        <w:widowControl w:val="0"/>
        <w:numPr>
          <w:ilvl w:val="2"/>
          <w:numId w:val="26"/>
        </w:numPr>
        <w:autoSpaceDE w:val="0"/>
        <w:spacing w:line="276" w:lineRule="auto"/>
        <w:ind w:left="426" w:hanging="426"/>
        <w:jc w:val="both"/>
        <w:rPr>
          <w:rFonts w:ascii="Cambria" w:hAnsi="Cambria"/>
          <w:sz w:val="22"/>
          <w:szCs w:val="22"/>
        </w:rPr>
      </w:pPr>
      <w:r w:rsidRPr="00122402">
        <w:rPr>
          <w:rFonts w:ascii="Cambria" w:hAnsi="Cambria" w:cs="01¯øw≥¸"/>
          <w:sz w:val="22"/>
          <w:szCs w:val="22"/>
        </w:rPr>
        <w:t xml:space="preserve">Kopię protokołu, o którym mowa w ust. 8, każdorazowo </w:t>
      </w:r>
      <w:r w:rsidR="00C43638" w:rsidRPr="00122402">
        <w:rPr>
          <w:rFonts w:ascii="Cambria" w:hAnsi="Cambria" w:cs="01¯øw≥¸"/>
          <w:sz w:val="22"/>
          <w:szCs w:val="22"/>
        </w:rPr>
        <w:t xml:space="preserve">Wykonawca </w:t>
      </w:r>
      <w:r w:rsidRPr="00122402">
        <w:rPr>
          <w:rFonts w:ascii="Cambria" w:hAnsi="Cambria" w:cs="01¯øw≥¸"/>
          <w:sz w:val="22"/>
          <w:szCs w:val="22"/>
        </w:rPr>
        <w:t>przekazuje Zamawiającemu w terminie do 3 dni od daty usunięcia wady, awarii lub usterki.</w:t>
      </w:r>
    </w:p>
    <w:p w14:paraId="793A7EAE" w14:textId="77777777" w:rsidR="001B7CC5" w:rsidRPr="00122402" w:rsidRDefault="001B7CC5" w:rsidP="00742645">
      <w:pPr>
        <w:pStyle w:val="Akapitzlist"/>
        <w:widowControl w:val="0"/>
        <w:numPr>
          <w:ilvl w:val="2"/>
          <w:numId w:val="26"/>
        </w:numPr>
        <w:autoSpaceDE w:val="0"/>
        <w:spacing w:line="276" w:lineRule="auto"/>
        <w:ind w:left="426" w:hanging="426"/>
        <w:jc w:val="both"/>
        <w:rPr>
          <w:rFonts w:ascii="Cambria" w:hAnsi="Cambria"/>
          <w:sz w:val="22"/>
          <w:szCs w:val="22"/>
        </w:rPr>
      </w:pPr>
      <w:r w:rsidRPr="00122402">
        <w:rPr>
          <w:rFonts w:ascii="Cambria" w:hAnsi="Cambria" w:cs="Cambria"/>
          <w:bCs/>
          <w:sz w:val="22"/>
          <w:szCs w:val="22"/>
        </w:rPr>
        <w:t>W przypadku naprawy dokonanej w ramach gwarancji jakości, okres gwarancyjny dla poszczególnych elementów podlegających naprawie będzie wydłużony o czas naprawy.</w:t>
      </w:r>
    </w:p>
    <w:p w14:paraId="541AE1CE" w14:textId="77777777" w:rsidR="001B7CC5" w:rsidRPr="00122402" w:rsidRDefault="00C43638" w:rsidP="00742645">
      <w:pPr>
        <w:pStyle w:val="Akapitzlist"/>
        <w:widowControl w:val="0"/>
        <w:numPr>
          <w:ilvl w:val="2"/>
          <w:numId w:val="26"/>
        </w:numPr>
        <w:autoSpaceDE w:val="0"/>
        <w:spacing w:line="276" w:lineRule="auto"/>
        <w:ind w:left="426" w:hanging="426"/>
        <w:jc w:val="both"/>
        <w:rPr>
          <w:rFonts w:ascii="Cambria" w:hAnsi="Cambria"/>
          <w:sz w:val="22"/>
          <w:szCs w:val="22"/>
        </w:rPr>
      </w:pPr>
      <w:r w:rsidRPr="00122402">
        <w:rPr>
          <w:rFonts w:ascii="Cambria" w:hAnsi="Cambria" w:cs="Cambria"/>
          <w:sz w:val="22"/>
          <w:szCs w:val="22"/>
        </w:rPr>
        <w:t xml:space="preserve">Wykonawca </w:t>
      </w:r>
      <w:r w:rsidR="001B7CC5" w:rsidRPr="00122402">
        <w:rPr>
          <w:rFonts w:ascii="Cambria" w:hAnsi="Cambria" w:cs="Cambria"/>
          <w:bCs/>
          <w:sz w:val="22"/>
          <w:szCs w:val="22"/>
        </w:rPr>
        <w:t xml:space="preserve">zobowiązuje się do wymiany reklamowanego wyposażenia stanowiącego przedmiot niniejszej Umowy na nowy, wolny od wad, jeżeli w terminie </w:t>
      </w:r>
      <w:r w:rsidRPr="00122402">
        <w:rPr>
          <w:rFonts w:ascii="Cambria" w:hAnsi="Cambria" w:cs="Cambria"/>
          <w:bCs/>
          <w:sz w:val="22"/>
          <w:szCs w:val="22"/>
        </w:rPr>
        <w:t xml:space="preserve">wyznaczonym zgodnie z ust. 7 </w:t>
      </w:r>
      <w:r w:rsidR="001B7CC5" w:rsidRPr="00122402">
        <w:rPr>
          <w:rFonts w:ascii="Cambria" w:hAnsi="Cambria" w:cs="Cambria"/>
          <w:bCs/>
          <w:sz w:val="22"/>
          <w:szCs w:val="22"/>
        </w:rPr>
        <w:t>nie może zrealizować naprawy gwarancyjnej.</w:t>
      </w:r>
    </w:p>
    <w:p w14:paraId="26557AC6" w14:textId="6DD78EA5" w:rsidR="001B7CC5" w:rsidRPr="00122402" w:rsidRDefault="001B7CC5" w:rsidP="00742645">
      <w:pPr>
        <w:pStyle w:val="Akapitzlist"/>
        <w:widowControl w:val="0"/>
        <w:numPr>
          <w:ilvl w:val="2"/>
          <w:numId w:val="26"/>
        </w:numPr>
        <w:autoSpaceDE w:val="0"/>
        <w:spacing w:line="276" w:lineRule="auto"/>
        <w:ind w:left="426" w:hanging="426"/>
        <w:jc w:val="both"/>
        <w:rPr>
          <w:rFonts w:ascii="Cambria" w:hAnsi="Cambria"/>
          <w:sz w:val="22"/>
          <w:szCs w:val="22"/>
        </w:rPr>
      </w:pPr>
      <w:r w:rsidRPr="00122402">
        <w:rPr>
          <w:rFonts w:ascii="Cambria" w:hAnsi="Cambria" w:cs="Cambria"/>
          <w:bCs/>
          <w:sz w:val="22"/>
          <w:szCs w:val="22"/>
        </w:rPr>
        <w:t xml:space="preserve">W przypadku niemożliwości usunięcia </w:t>
      </w:r>
      <w:r w:rsidRPr="00122402">
        <w:rPr>
          <w:rFonts w:ascii="Cambria" w:hAnsi="Cambria" w:cs="Cambria"/>
          <w:bCs/>
          <w:iCs/>
          <w:sz w:val="22"/>
          <w:szCs w:val="22"/>
        </w:rPr>
        <w:t>usterki</w:t>
      </w:r>
      <w:r w:rsidR="00C43638" w:rsidRPr="00122402">
        <w:rPr>
          <w:rFonts w:ascii="Cambria" w:hAnsi="Cambria" w:cs="Cambria"/>
          <w:bCs/>
          <w:iCs/>
          <w:sz w:val="22"/>
          <w:szCs w:val="22"/>
        </w:rPr>
        <w:t xml:space="preserve"> lub</w:t>
      </w:r>
      <w:r w:rsidRPr="00122402">
        <w:rPr>
          <w:rFonts w:ascii="Cambria" w:hAnsi="Cambria" w:cs="Cambria"/>
          <w:bCs/>
          <w:iCs/>
          <w:sz w:val="22"/>
          <w:szCs w:val="22"/>
        </w:rPr>
        <w:t xml:space="preserve"> wady </w:t>
      </w:r>
      <w:r w:rsidRPr="00122402">
        <w:rPr>
          <w:rFonts w:ascii="Cambria" w:hAnsi="Cambria" w:cs="Cambria"/>
          <w:bCs/>
          <w:sz w:val="22"/>
          <w:szCs w:val="22"/>
        </w:rPr>
        <w:t xml:space="preserve">w miejscu </w:t>
      </w:r>
      <w:r w:rsidR="00C43638" w:rsidRPr="00122402">
        <w:rPr>
          <w:rFonts w:ascii="Cambria" w:hAnsi="Cambria" w:cs="Cambria"/>
          <w:bCs/>
          <w:sz w:val="22"/>
          <w:szCs w:val="22"/>
        </w:rPr>
        <w:t>znajdowania się wyposażenia</w:t>
      </w:r>
      <w:r w:rsidRPr="00122402">
        <w:rPr>
          <w:rFonts w:ascii="Cambria" w:hAnsi="Cambria" w:cs="Cambria"/>
          <w:bCs/>
          <w:sz w:val="22"/>
          <w:szCs w:val="22"/>
        </w:rPr>
        <w:t>,</w:t>
      </w:r>
      <w:r w:rsidRPr="00122402">
        <w:rPr>
          <w:rFonts w:ascii="Cambria" w:hAnsi="Cambria" w:cs="Cambria"/>
          <w:sz w:val="22"/>
          <w:szCs w:val="22"/>
        </w:rPr>
        <w:t xml:space="preserve"> transport reklamowanego wyposażenia podlegającego naprawie wykonywany będzie przez </w:t>
      </w:r>
      <w:r w:rsidR="00B11319">
        <w:rPr>
          <w:rFonts w:ascii="Cambria" w:hAnsi="Cambria" w:cs="Cambria"/>
          <w:sz w:val="22"/>
          <w:szCs w:val="22"/>
        </w:rPr>
        <w:t>Wykonawcę</w:t>
      </w:r>
      <w:r w:rsidRPr="00122402">
        <w:rPr>
          <w:rFonts w:ascii="Cambria" w:hAnsi="Cambria" w:cs="Cambria"/>
          <w:sz w:val="22"/>
          <w:szCs w:val="22"/>
        </w:rPr>
        <w:t xml:space="preserve"> na jego ryzyko i koszt.</w:t>
      </w:r>
    </w:p>
    <w:p w14:paraId="3853B6BA" w14:textId="1B9CB54A" w:rsidR="001B7CC5" w:rsidRPr="00122402" w:rsidRDefault="001B7CC5" w:rsidP="00742645">
      <w:pPr>
        <w:pStyle w:val="Akapitzlist"/>
        <w:widowControl w:val="0"/>
        <w:numPr>
          <w:ilvl w:val="2"/>
          <w:numId w:val="26"/>
        </w:numPr>
        <w:autoSpaceDE w:val="0"/>
        <w:spacing w:line="276" w:lineRule="auto"/>
        <w:ind w:left="426" w:hanging="426"/>
        <w:jc w:val="both"/>
        <w:rPr>
          <w:rFonts w:ascii="Cambria" w:hAnsi="Cambria"/>
          <w:sz w:val="22"/>
          <w:szCs w:val="22"/>
        </w:rPr>
      </w:pPr>
      <w:r w:rsidRPr="00122402">
        <w:rPr>
          <w:rFonts w:ascii="Cambria" w:hAnsi="Cambria" w:cs="Cambria"/>
          <w:sz w:val="22"/>
          <w:szCs w:val="22"/>
        </w:rPr>
        <w:t xml:space="preserve">W przypadku, gdy </w:t>
      </w:r>
      <w:r w:rsidR="008B5E7D" w:rsidRPr="00122402">
        <w:rPr>
          <w:rFonts w:ascii="Cambria" w:hAnsi="Cambria" w:cs="Cambria"/>
          <w:sz w:val="22"/>
          <w:szCs w:val="22"/>
        </w:rPr>
        <w:t xml:space="preserve">Wykonawca </w:t>
      </w:r>
      <w:r w:rsidRPr="00122402">
        <w:rPr>
          <w:rFonts w:ascii="Cambria" w:hAnsi="Cambria" w:cs="Cambria"/>
          <w:sz w:val="22"/>
          <w:szCs w:val="22"/>
        </w:rPr>
        <w:t>nie usunie wad</w:t>
      </w:r>
      <w:r w:rsidR="00C43638" w:rsidRPr="00122402">
        <w:rPr>
          <w:rFonts w:ascii="Cambria" w:hAnsi="Cambria" w:cs="Cambria"/>
          <w:sz w:val="22"/>
          <w:szCs w:val="22"/>
        </w:rPr>
        <w:t xml:space="preserve"> lub</w:t>
      </w:r>
      <w:r w:rsidRPr="00122402">
        <w:rPr>
          <w:rFonts w:ascii="Cambria" w:hAnsi="Cambria" w:cs="Cambria"/>
          <w:sz w:val="22"/>
          <w:szCs w:val="22"/>
        </w:rPr>
        <w:t xml:space="preserve"> usterek w terminie wskazanym </w:t>
      </w:r>
      <w:r w:rsidR="00C43638" w:rsidRPr="00122402">
        <w:rPr>
          <w:rFonts w:ascii="Cambria" w:hAnsi="Cambria" w:cs="Cambria"/>
          <w:sz w:val="22"/>
          <w:szCs w:val="22"/>
        </w:rPr>
        <w:t xml:space="preserve">zgodnie z ust. 7 </w:t>
      </w:r>
      <w:r w:rsidRPr="00122402">
        <w:rPr>
          <w:rFonts w:ascii="Cambria" w:hAnsi="Cambria" w:cs="Cambria"/>
          <w:sz w:val="22"/>
          <w:szCs w:val="22"/>
        </w:rPr>
        <w:t>Zamawiając</w:t>
      </w:r>
      <w:r w:rsidR="00325DF7">
        <w:rPr>
          <w:rFonts w:ascii="Cambria" w:hAnsi="Cambria" w:cs="Cambria"/>
          <w:sz w:val="22"/>
          <w:szCs w:val="22"/>
        </w:rPr>
        <w:t>y</w:t>
      </w:r>
      <w:r w:rsidRPr="00122402">
        <w:rPr>
          <w:rFonts w:ascii="Cambria" w:hAnsi="Cambria" w:cs="Cambria"/>
          <w:sz w:val="22"/>
          <w:szCs w:val="22"/>
        </w:rPr>
        <w:t xml:space="preserve"> </w:t>
      </w:r>
      <w:r w:rsidR="00C43638" w:rsidRPr="00122402">
        <w:rPr>
          <w:rFonts w:ascii="Cambria" w:hAnsi="Cambria" w:cs="Cambria"/>
          <w:sz w:val="22"/>
          <w:szCs w:val="22"/>
        </w:rPr>
        <w:t xml:space="preserve">ma prawo </w:t>
      </w:r>
      <w:r w:rsidRPr="00122402">
        <w:rPr>
          <w:rFonts w:ascii="Cambria" w:hAnsi="Cambria" w:cs="Cambria"/>
          <w:sz w:val="22"/>
          <w:szCs w:val="22"/>
        </w:rPr>
        <w:t>do zlecenia zastępczego wykonania napraw na koszt</w:t>
      </w:r>
      <w:r w:rsidR="008B5E7D" w:rsidRPr="00122402">
        <w:rPr>
          <w:rFonts w:ascii="Cambria" w:hAnsi="Cambria" w:cs="Cambria"/>
          <w:sz w:val="22"/>
          <w:szCs w:val="22"/>
        </w:rPr>
        <w:t xml:space="preserve"> Wykonawcy</w:t>
      </w:r>
      <w:r w:rsidRPr="00122402">
        <w:rPr>
          <w:rFonts w:ascii="Cambria" w:hAnsi="Cambria" w:cs="Cambria"/>
          <w:sz w:val="22"/>
          <w:szCs w:val="22"/>
        </w:rPr>
        <w:t>.</w:t>
      </w:r>
    </w:p>
    <w:p w14:paraId="7E95CB44" w14:textId="4E284A21" w:rsidR="001B7CC5" w:rsidRPr="00122402" w:rsidRDefault="00D70E05" w:rsidP="00742645">
      <w:pPr>
        <w:pStyle w:val="Akapitzlist"/>
        <w:widowControl w:val="0"/>
        <w:numPr>
          <w:ilvl w:val="2"/>
          <w:numId w:val="26"/>
        </w:numPr>
        <w:autoSpaceDE w:val="0"/>
        <w:spacing w:line="276" w:lineRule="auto"/>
        <w:ind w:left="426" w:hanging="426"/>
        <w:jc w:val="both"/>
        <w:rPr>
          <w:rFonts w:ascii="Cambria" w:hAnsi="Cambria"/>
          <w:sz w:val="22"/>
          <w:szCs w:val="22"/>
        </w:rPr>
      </w:pPr>
      <w:r>
        <w:rPr>
          <w:rFonts w:ascii="Cambria" w:hAnsi="Cambria" w:cs="Cambria"/>
          <w:sz w:val="22"/>
          <w:szCs w:val="22"/>
        </w:rPr>
        <w:lastRenderedPageBreak/>
        <w:t>Okres rękojmi jest równy okresowi gwarancji.</w:t>
      </w:r>
    </w:p>
    <w:p w14:paraId="53A3FDC4" w14:textId="77777777" w:rsidR="001B7CC5" w:rsidRPr="0015390F" w:rsidRDefault="001B7CC5" w:rsidP="00742645">
      <w:pPr>
        <w:pStyle w:val="Akapitzlist"/>
        <w:widowControl w:val="0"/>
        <w:numPr>
          <w:ilvl w:val="2"/>
          <w:numId w:val="26"/>
        </w:numPr>
        <w:autoSpaceDE w:val="0"/>
        <w:spacing w:line="276" w:lineRule="auto"/>
        <w:ind w:left="426" w:hanging="426"/>
        <w:jc w:val="both"/>
        <w:rPr>
          <w:rFonts w:ascii="Cambria" w:hAnsi="Cambria"/>
          <w:sz w:val="22"/>
          <w:szCs w:val="22"/>
        </w:rPr>
      </w:pPr>
      <w:r w:rsidRPr="0015390F">
        <w:rPr>
          <w:rFonts w:ascii="Cambria" w:hAnsi="Cambria" w:cs="Cambria"/>
          <w:sz w:val="22"/>
          <w:szCs w:val="22"/>
        </w:rPr>
        <w:t>Odpowiedzialność Wykonawcy z tytułu rękojmi za wady fizyczne dotyczy wad przedmiotu umowy istniejących w czasie dokonywania czynności odbioru oraz wad powstałych po odbiorze, przyczyn tkwiących w przedmiocie umowy w chwili odbioru, z zastrzeżeniem, że w przypadku gdy w wykonaniu swoich obowiązków Dostawca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w:t>
      </w:r>
    </w:p>
    <w:p w14:paraId="11E3814D" w14:textId="77777777" w:rsidR="00C66430" w:rsidRPr="00122402" w:rsidRDefault="00C66430" w:rsidP="00742645">
      <w:pPr>
        <w:suppressAutoHyphens w:val="0"/>
        <w:spacing w:after="0"/>
        <w:jc w:val="both"/>
        <w:rPr>
          <w:rFonts w:ascii="Cambria" w:hAnsi="Cambria" w:cs="Cambria"/>
          <w:b/>
        </w:rPr>
      </w:pPr>
    </w:p>
    <w:p w14:paraId="68659790" w14:textId="77777777" w:rsidR="00325DF7" w:rsidRDefault="00023D82" w:rsidP="00742645">
      <w:pPr>
        <w:pStyle w:val="p2"/>
        <w:spacing w:line="276" w:lineRule="auto"/>
        <w:ind w:left="360"/>
        <w:jc w:val="center"/>
        <w:rPr>
          <w:rFonts w:ascii="Cambria" w:hAnsi="Cambria" w:cs="Cambria"/>
          <w:b/>
          <w:sz w:val="22"/>
          <w:szCs w:val="22"/>
        </w:rPr>
      </w:pPr>
      <w:r w:rsidRPr="00122402">
        <w:rPr>
          <w:rFonts w:ascii="Cambria" w:hAnsi="Cambria" w:cs="Cambria"/>
          <w:b/>
          <w:sz w:val="22"/>
          <w:szCs w:val="22"/>
        </w:rPr>
        <w:t>§8a</w:t>
      </w:r>
      <w:r w:rsidR="007F0034" w:rsidRPr="00122402">
        <w:rPr>
          <w:rFonts w:ascii="Cambria" w:hAnsi="Cambria" w:cs="Cambria"/>
          <w:b/>
          <w:sz w:val="22"/>
          <w:szCs w:val="22"/>
        </w:rPr>
        <w:t xml:space="preserve"> </w:t>
      </w:r>
    </w:p>
    <w:p w14:paraId="40A4B7CE" w14:textId="65E39F5D" w:rsidR="00023D82" w:rsidRPr="00122402" w:rsidRDefault="00B11319" w:rsidP="00742645">
      <w:pPr>
        <w:pStyle w:val="p2"/>
        <w:spacing w:line="276" w:lineRule="auto"/>
        <w:ind w:left="360"/>
        <w:jc w:val="center"/>
        <w:rPr>
          <w:rFonts w:ascii="Cambria" w:hAnsi="Cambria" w:cs="Cambria"/>
          <w:b/>
          <w:i/>
          <w:iCs/>
          <w:sz w:val="22"/>
          <w:szCs w:val="22"/>
        </w:rPr>
      </w:pPr>
      <w:r>
        <w:rPr>
          <w:rFonts w:ascii="Cambria" w:hAnsi="Cambria" w:cs="Cambria"/>
          <w:b/>
          <w:sz w:val="22"/>
          <w:szCs w:val="22"/>
        </w:rPr>
        <w:t>Prawa autorskie i licencje</w:t>
      </w:r>
      <w:r w:rsidR="00D41A68" w:rsidRPr="00122402">
        <w:rPr>
          <w:rFonts w:ascii="Cambria" w:hAnsi="Cambria" w:cs="Cambria"/>
          <w:b/>
          <w:i/>
          <w:iCs/>
          <w:sz w:val="22"/>
          <w:szCs w:val="22"/>
        </w:rPr>
        <w:t>/jeśli dotyczy/</w:t>
      </w:r>
    </w:p>
    <w:p w14:paraId="0A2C20A6" w14:textId="77777777" w:rsidR="00251EC1" w:rsidRDefault="00251EC1" w:rsidP="00742645">
      <w:pPr>
        <w:pStyle w:val="Akapitzlist"/>
        <w:numPr>
          <w:ilvl w:val="0"/>
          <w:numId w:val="16"/>
        </w:numPr>
        <w:tabs>
          <w:tab w:val="clear" w:pos="360"/>
        </w:tabs>
        <w:spacing w:line="276" w:lineRule="auto"/>
        <w:ind w:left="426" w:hanging="426"/>
        <w:jc w:val="both"/>
        <w:rPr>
          <w:rFonts w:ascii="Cambria" w:eastAsia="Times New Roman" w:hAnsi="Cambria" w:cs="Cambria"/>
          <w:sz w:val="22"/>
          <w:szCs w:val="22"/>
          <w:lang w:eastAsia="pl-PL"/>
        </w:rPr>
      </w:pPr>
      <w:r w:rsidRPr="00122402">
        <w:rPr>
          <w:rFonts w:ascii="Cambria" w:eastAsia="Times New Roman" w:hAnsi="Cambria" w:cs="Cambria"/>
          <w:sz w:val="22"/>
          <w:szCs w:val="22"/>
          <w:lang w:eastAsia="pl-PL"/>
        </w:rPr>
        <w:t>Wykonawca oświadcza, że korzystanie przez Zamawiającego z Przedmiotu Umowy zgodnie z niniejszą Umową nie narusza, ani nie będzie naruszać żadnych praw osób trzecich, w szczególności praw autorskich.</w:t>
      </w:r>
    </w:p>
    <w:p w14:paraId="1751D60D" w14:textId="7EEA0885" w:rsidR="000D4171" w:rsidRDefault="000D4171" w:rsidP="00742645">
      <w:pPr>
        <w:pStyle w:val="Akapitzlist"/>
        <w:numPr>
          <w:ilvl w:val="0"/>
          <w:numId w:val="16"/>
        </w:numPr>
        <w:tabs>
          <w:tab w:val="clear" w:pos="360"/>
        </w:tabs>
        <w:spacing w:line="276" w:lineRule="auto"/>
        <w:ind w:left="426" w:hanging="426"/>
        <w:jc w:val="both"/>
        <w:rPr>
          <w:rFonts w:ascii="Cambria" w:eastAsia="Times New Roman" w:hAnsi="Cambria" w:cs="Cambria"/>
          <w:sz w:val="22"/>
          <w:szCs w:val="22"/>
          <w:lang w:eastAsia="pl-PL"/>
        </w:rPr>
      </w:pPr>
      <w:r>
        <w:rPr>
          <w:rFonts w:ascii="Cambria" w:eastAsia="Times New Roman" w:hAnsi="Cambria" w:cs="Cambria"/>
          <w:sz w:val="22"/>
          <w:szCs w:val="22"/>
          <w:lang w:eastAsia="pl-PL"/>
        </w:rPr>
        <w:t xml:space="preserve">Jeżeli do wykonywania przedmiotu umowy konieczne będzie zapewnienie lub udzielenie Zamawiającemu przez Wykonawcę licencji, nastąpi to na zasadach </w:t>
      </w:r>
      <w:r w:rsidR="0015390F">
        <w:rPr>
          <w:rFonts w:ascii="Cambria" w:eastAsia="Times New Roman" w:hAnsi="Cambria" w:cs="Cambria"/>
          <w:sz w:val="22"/>
          <w:szCs w:val="22"/>
          <w:lang w:eastAsia="pl-PL"/>
        </w:rPr>
        <w:t>o</w:t>
      </w:r>
      <w:r>
        <w:rPr>
          <w:rFonts w:ascii="Cambria" w:eastAsia="Times New Roman" w:hAnsi="Cambria" w:cs="Cambria"/>
          <w:sz w:val="22"/>
          <w:szCs w:val="22"/>
          <w:lang w:eastAsia="pl-PL"/>
        </w:rPr>
        <w:t>kreślonych w niniejszym paragrafie.</w:t>
      </w:r>
    </w:p>
    <w:p w14:paraId="76484AC7" w14:textId="794C8173" w:rsidR="0015390F" w:rsidRDefault="0015390F" w:rsidP="0015390F">
      <w:pPr>
        <w:pStyle w:val="Akapitzlist"/>
        <w:numPr>
          <w:ilvl w:val="0"/>
          <w:numId w:val="16"/>
        </w:numPr>
        <w:tabs>
          <w:tab w:val="clear" w:pos="360"/>
        </w:tabs>
        <w:spacing w:line="276" w:lineRule="auto"/>
        <w:ind w:left="426" w:hanging="426"/>
        <w:jc w:val="both"/>
        <w:rPr>
          <w:rFonts w:ascii="Cambria" w:eastAsia="Times New Roman" w:hAnsi="Cambria" w:cs="Cambria"/>
          <w:sz w:val="22"/>
          <w:szCs w:val="22"/>
          <w:lang w:eastAsia="pl-PL"/>
        </w:rPr>
      </w:pPr>
      <w:r>
        <w:rPr>
          <w:rFonts w:ascii="Cambria" w:eastAsia="Times New Roman" w:hAnsi="Cambria" w:cs="Cambria"/>
          <w:sz w:val="22"/>
          <w:szCs w:val="22"/>
          <w:lang w:eastAsia="pl-PL"/>
        </w:rPr>
        <w:t>W ramach zamówienia, Wykonawca z chwilą dostarczenia sprzętu oraz dokonania płatności przez Zamawiającego</w:t>
      </w:r>
      <w:r w:rsidR="00BD3579">
        <w:rPr>
          <w:rFonts w:ascii="Cambria" w:eastAsia="Times New Roman" w:hAnsi="Cambria" w:cs="Cambria"/>
          <w:sz w:val="22"/>
          <w:szCs w:val="22"/>
          <w:lang w:eastAsia="pl-PL"/>
        </w:rPr>
        <w:t xml:space="preserve"> udziela Zamawiającemu</w:t>
      </w:r>
      <w:r>
        <w:rPr>
          <w:rFonts w:ascii="Cambria" w:eastAsia="Times New Roman" w:hAnsi="Cambria" w:cs="Cambria"/>
          <w:sz w:val="22"/>
          <w:szCs w:val="22"/>
          <w:lang w:eastAsia="pl-PL"/>
        </w:rPr>
        <w:t xml:space="preserve"> dla oprogramowania dostarczanego ze sprzętem </w:t>
      </w:r>
      <w:r w:rsidR="00BD3579">
        <w:rPr>
          <w:rFonts w:ascii="Cambria" w:eastAsia="Times New Roman" w:hAnsi="Cambria" w:cs="Cambria"/>
          <w:sz w:val="22"/>
          <w:szCs w:val="22"/>
          <w:lang w:eastAsia="pl-PL"/>
        </w:rPr>
        <w:t xml:space="preserve">niewyłącznej </w:t>
      </w:r>
      <w:r>
        <w:rPr>
          <w:rFonts w:ascii="Cambria" w:eastAsia="Times New Roman" w:hAnsi="Cambria" w:cs="Cambria"/>
          <w:sz w:val="22"/>
          <w:szCs w:val="22"/>
          <w:lang w:eastAsia="pl-PL"/>
        </w:rPr>
        <w:t>licencji lub przeniesienia na Zamawiającego niewyłącznego uprawnienia licencyjnego zgodnego z zasadami licencjonowania określonymi przez producenta.</w:t>
      </w:r>
    </w:p>
    <w:p w14:paraId="27D80D16" w14:textId="70933C9F" w:rsidR="0015390F" w:rsidRPr="0015390F" w:rsidRDefault="00BD3579" w:rsidP="0015390F">
      <w:pPr>
        <w:pStyle w:val="Akapitzlist"/>
        <w:numPr>
          <w:ilvl w:val="0"/>
          <w:numId w:val="16"/>
        </w:numPr>
        <w:tabs>
          <w:tab w:val="clear" w:pos="360"/>
        </w:tabs>
        <w:spacing w:line="276" w:lineRule="auto"/>
        <w:ind w:left="426" w:hanging="426"/>
        <w:jc w:val="both"/>
        <w:rPr>
          <w:rFonts w:ascii="Cambria" w:eastAsia="Times New Roman" w:hAnsi="Cambria" w:cs="Cambria"/>
          <w:sz w:val="22"/>
          <w:szCs w:val="22"/>
          <w:lang w:eastAsia="pl-PL"/>
        </w:rPr>
      </w:pPr>
      <w:r>
        <w:rPr>
          <w:rFonts w:ascii="Cambria" w:eastAsia="Times New Roman" w:hAnsi="Cambria" w:cs="Cambria"/>
          <w:sz w:val="22"/>
          <w:szCs w:val="22"/>
          <w:lang w:eastAsia="pl-PL"/>
        </w:rPr>
        <w:t>Licencje na oprogramowanie zostaną udzielone na okres nie krótszy niż 5 lat licząc od dnia odbioru.</w:t>
      </w:r>
    </w:p>
    <w:p w14:paraId="7F48D279" w14:textId="77777777" w:rsidR="00251EC1" w:rsidRPr="004E7BE0" w:rsidRDefault="00251EC1" w:rsidP="00742645">
      <w:pPr>
        <w:pStyle w:val="Akapitzlist"/>
        <w:numPr>
          <w:ilvl w:val="0"/>
          <w:numId w:val="16"/>
        </w:numPr>
        <w:tabs>
          <w:tab w:val="clear" w:pos="360"/>
        </w:tabs>
        <w:spacing w:line="276" w:lineRule="auto"/>
        <w:ind w:left="426" w:hanging="426"/>
        <w:jc w:val="both"/>
        <w:rPr>
          <w:rFonts w:ascii="Cambria" w:eastAsia="Times New Roman" w:hAnsi="Cambria" w:cs="Cambria"/>
          <w:sz w:val="22"/>
          <w:szCs w:val="22"/>
          <w:lang w:eastAsia="pl-PL"/>
        </w:rPr>
      </w:pPr>
      <w:r w:rsidRPr="004E7BE0">
        <w:rPr>
          <w:rFonts w:ascii="Cambria" w:eastAsia="Times New Roman" w:hAnsi="Cambria" w:cs="Cambria"/>
          <w:sz w:val="22"/>
          <w:szCs w:val="22"/>
          <w:lang w:eastAsia="pl-PL"/>
        </w:rPr>
        <w:t>Strony potwierdzają, że wynagrodzenie określone w § 7 niniejszej Umowy obejmuje udzielenie licencji, o której mowa w ust. 1.</w:t>
      </w:r>
    </w:p>
    <w:p w14:paraId="4303301F" w14:textId="1A4D129D" w:rsidR="002C394A" w:rsidRPr="004E7BE0" w:rsidRDefault="00251EC1" w:rsidP="00742645">
      <w:pPr>
        <w:pStyle w:val="Akapitzlist"/>
        <w:numPr>
          <w:ilvl w:val="0"/>
          <w:numId w:val="16"/>
        </w:numPr>
        <w:tabs>
          <w:tab w:val="clear" w:pos="360"/>
        </w:tabs>
        <w:spacing w:line="276" w:lineRule="auto"/>
        <w:ind w:left="426" w:hanging="426"/>
        <w:jc w:val="both"/>
        <w:rPr>
          <w:rFonts w:ascii="Cambria" w:eastAsia="Times New Roman" w:hAnsi="Cambria" w:cs="Cambria"/>
          <w:sz w:val="22"/>
          <w:szCs w:val="22"/>
          <w:lang w:eastAsia="pl-PL"/>
        </w:rPr>
      </w:pPr>
      <w:r w:rsidRPr="004E7BE0">
        <w:rPr>
          <w:rFonts w:ascii="Cambria" w:eastAsia="Times New Roman" w:hAnsi="Cambria" w:cs="Cambria"/>
          <w:sz w:val="22"/>
          <w:szCs w:val="22"/>
          <w:lang w:eastAsia="pl-PL"/>
        </w:rPr>
        <w:t>Wykonawcy z tytułu udzielenia licencji, o której mowa w ust. 1 nie przysługuje ani nie będzie przysługiwać w przyszłości, żadne dodatkowe wynagrodzenie z tytułu praw autorskich.</w:t>
      </w:r>
    </w:p>
    <w:p w14:paraId="33CB5945" w14:textId="77777777" w:rsidR="00665733" w:rsidRPr="0026111F" w:rsidRDefault="00665733" w:rsidP="0026111F">
      <w:pPr>
        <w:pStyle w:val="p2"/>
        <w:spacing w:line="276" w:lineRule="auto"/>
        <w:rPr>
          <w:rFonts w:ascii="Cambria" w:hAnsi="Cambria" w:cs="Cambria"/>
          <w:bCs/>
          <w:sz w:val="22"/>
          <w:szCs w:val="22"/>
        </w:rPr>
      </w:pPr>
    </w:p>
    <w:p w14:paraId="06FAB090" w14:textId="7287137A" w:rsidR="00986186" w:rsidRPr="00122402" w:rsidRDefault="00986186" w:rsidP="00742645">
      <w:pPr>
        <w:pStyle w:val="p2"/>
        <w:spacing w:line="276" w:lineRule="auto"/>
        <w:jc w:val="center"/>
        <w:rPr>
          <w:rFonts w:ascii="Cambria" w:hAnsi="Cambria"/>
          <w:sz w:val="22"/>
          <w:szCs w:val="22"/>
        </w:rPr>
      </w:pPr>
      <w:r w:rsidRPr="00122402">
        <w:rPr>
          <w:rFonts w:ascii="Cambria" w:hAnsi="Cambria" w:cs="Cambria"/>
          <w:b/>
          <w:sz w:val="22"/>
          <w:szCs w:val="22"/>
        </w:rPr>
        <w:t>§ 9</w:t>
      </w:r>
    </w:p>
    <w:p w14:paraId="6DFDFA42" w14:textId="71FEF8F2" w:rsidR="00986186" w:rsidRPr="00122402" w:rsidRDefault="00986186" w:rsidP="00742645">
      <w:pPr>
        <w:pStyle w:val="p2"/>
        <w:spacing w:line="276" w:lineRule="auto"/>
        <w:jc w:val="center"/>
        <w:rPr>
          <w:rFonts w:ascii="Cambria" w:hAnsi="Cambria" w:cs="Cambria"/>
          <w:b/>
          <w:sz w:val="22"/>
          <w:szCs w:val="22"/>
        </w:rPr>
      </w:pPr>
      <w:r w:rsidRPr="00122402">
        <w:rPr>
          <w:rFonts w:ascii="Cambria" w:hAnsi="Cambria" w:cs="Cambria"/>
          <w:b/>
          <w:sz w:val="22"/>
          <w:szCs w:val="22"/>
        </w:rPr>
        <w:t xml:space="preserve">Kary umowne </w:t>
      </w:r>
    </w:p>
    <w:p w14:paraId="4376985C" w14:textId="7EEFDED1" w:rsidR="00986186" w:rsidRPr="00122402" w:rsidRDefault="00986186" w:rsidP="00742645">
      <w:pPr>
        <w:pStyle w:val="p2"/>
        <w:numPr>
          <w:ilvl w:val="2"/>
          <w:numId w:val="8"/>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 xml:space="preserve">W razie zwłoki w wykonaniu przedmiotu umowy, Wykonawca będzie zobowiązany do zapłacenia kary umownej w wysokości </w:t>
      </w:r>
      <w:r w:rsidR="00066C32" w:rsidRPr="00122402">
        <w:rPr>
          <w:rFonts w:ascii="Cambria" w:hAnsi="Cambria" w:cs="Cambria"/>
          <w:sz w:val="22"/>
          <w:szCs w:val="22"/>
        </w:rPr>
        <w:t xml:space="preserve">0,5 </w:t>
      </w:r>
      <w:r w:rsidRPr="00122402">
        <w:rPr>
          <w:rFonts w:ascii="Cambria" w:hAnsi="Cambria" w:cs="Cambria"/>
          <w:sz w:val="22"/>
          <w:szCs w:val="22"/>
        </w:rPr>
        <w:t>% kwoty wynagrodzenia brutto, o której mowa w § 7 ust. 1 umowy, za każdy dzień zwłoki. Zwłoka będzie liczona w stosunku do termin</w:t>
      </w:r>
      <w:r w:rsidR="008B5E7D" w:rsidRPr="00122402">
        <w:rPr>
          <w:rFonts w:ascii="Cambria" w:hAnsi="Cambria" w:cs="Cambria"/>
          <w:sz w:val="22"/>
          <w:szCs w:val="22"/>
        </w:rPr>
        <w:t>ów</w:t>
      </w:r>
      <w:r w:rsidRPr="00122402">
        <w:rPr>
          <w:rFonts w:ascii="Cambria" w:hAnsi="Cambria" w:cs="Cambria"/>
          <w:sz w:val="22"/>
          <w:szCs w:val="22"/>
        </w:rPr>
        <w:t>, o który</w:t>
      </w:r>
      <w:r w:rsidR="008B5E7D" w:rsidRPr="00122402">
        <w:rPr>
          <w:rFonts w:ascii="Cambria" w:hAnsi="Cambria" w:cs="Cambria"/>
          <w:sz w:val="22"/>
          <w:szCs w:val="22"/>
        </w:rPr>
        <w:t>ch</w:t>
      </w:r>
      <w:r w:rsidRPr="00122402">
        <w:rPr>
          <w:rFonts w:ascii="Cambria" w:hAnsi="Cambria" w:cs="Cambria"/>
          <w:sz w:val="22"/>
          <w:szCs w:val="22"/>
        </w:rPr>
        <w:t xml:space="preserve"> mowa § 5 ust. 1 niniejszej umowy.</w:t>
      </w:r>
    </w:p>
    <w:p w14:paraId="37BFC7EE" w14:textId="168E5FE5" w:rsidR="00986186" w:rsidRPr="00122402" w:rsidRDefault="00986186" w:rsidP="00742645">
      <w:pPr>
        <w:pStyle w:val="p2"/>
        <w:numPr>
          <w:ilvl w:val="2"/>
          <w:numId w:val="8"/>
        </w:numPr>
        <w:tabs>
          <w:tab w:val="clear" w:pos="0"/>
        </w:tabs>
        <w:spacing w:line="276" w:lineRule="auto"/>
        <w:ind w:left="426" w:hanging="426"/>
        <w:jc w:val="both"/>
        <w:rPr>
          <w:rFonts w:ascii="Cambria" w:hAnsi="Cambria"/>
          <w:sz w:val="22"/>
          <w:szCs w:val="22"/>
        </w:rPr>
      </w:pPr>
      <w:r w:rsidRPr="00122402">
        <w:rPr>
          <w:rFonts w:ascii="Cambria" w:hAnsi="Cambria"/>
          <w:sz w:val="22"/>
          <w:szCs w:val="22"/>
        </w:rPr>
        <w:t>W razie zwłoki w usunięciu wad</w:t>
      </w:r>
      <w:r w:rsidR="008B5E7D" w:rsidRPr="00122402">
        <w:rPr>
          <w:rFonts w:ascii="Cambria" w:hAnsi="Cambria"/>
          <w:sz w:val="22"/>
          <w:szCs w:val="22"/>
        </w:rPr>
        <w:t>/niezgodności</w:t>
      </w:r>
      <w:r w:rsidRPr="00122402">
        <w:rPr>
          <w:rFonts w:ascii="Cambria" w:hAnsi="Cambria"/>
          <w:sz w:val="22"/>
          <w:szCs w:val="22"/>
        </w:rPr>
        <w:t xml:space="preserve"> nieistotnych, o którym mowa § 5a ust. </w:t>
      </w:r>
      <w:r w:rsidR="00A3699F">
        <w:rPr>
          <w:rFonts w:ascii="Cambria" w:hAnsi="Cambria"/>
          <w:sz w:val="22"/>
          <w:szCs w:val="22"/>
        </w:rPr>
        <w:t>5</w:t>
      </w:r>
      <w:r w:rsidRPr="00122402">
        <w:rPr>
          <w:rFonts w:ascii="Cambria" w:hAnsi="Cambria"/>
          <w:sz w:val="22"/>
          <w:szCs w:val="22"/>
        </w:rPr>
        <w:t xml:space="preserve"> pkt. 1) umowy, Wykonawca będzie zobowiązany do zapłacenia kary umownej w wysokości </w:t>
      </w:r>
      <w:r w:rsidR="00066C32" w:rsidRPr="00122402">
        <w:rPr>
          <w:rFonts w:ascii="Cambria" w:hAnsi="Cambria"/>
          <w:sz w:val="22"/>
          <w:szCs w:val="22"/>
        </w:rPr>
        <w:t xml:space="preserve">0,5 </w:t>
      </w:r>
      <w:r w:rsidRPr="00122402">
        <w:rPr>
          <w:rFonts w:ascii="Cambria" w:hAnsi="Cambria"/>
          <w:sz w:val="22"/>
          <w:szCs w:val="22"/>
        </w:rPr>
        <w:t xml:space="preserve">% kwoty wynagrodzenia brutto, o której mowa w § 7 ust. 1, za każdy dzień zwłoki. Zwłoka będzie liczona w stosunku do terminu, o którym mowa § 5a ust. </w:t>
      </w:r>
      <w:r w:rsidR="00A3699F">
        <w:rPr>
          <w:rFonts w:ascii="Cambria" w:hAnsi="Cambria"/>
          <w:sz w:val="22"/>
          <w:szCs w:val="22"/>
        </w:rPr>
        <w:t>5</w:t>
      </w:r>
      <w:r w:rsidRPr="00122402">
        <w:rPr>
          <w:rFonts w:ascii="Cambria" w:hAnsi="Cambria"/>
          <w:sz w:val="22"/>
          <w:szCs w:val="22"/>
        </w:rPr>
        <w:t xml:space="preserve"> pkt. 1) niniejszej umowy.</w:t>
      </w:r>
    </w:p>
    <w:p w14:paraId="5365CC60" w14:textId="752703D8" w:rsidR="00986186" w:rsidRPr="00122402" w:rsidRDefault="00986186" w:rsidP="00742645">
      <w:pPr>
        <w:pStyle w:val="p2"/>
        <w:numPr>
          <w:ilvl w:val="2"/>
          <w:numId w:val="8"/>
        </w:numPr>
        <w:tabs>
          <w:tab w:val="clear" w:pos="0"/>
        </w:tabs>
        <w:spacing w:line="276" w:lineRule="auto"/>
        <w:ind w:left="426" w:hanging="426"/>
        <w:jc w:val="both"/>
        <w:rPr>
          <w:rFonts w:ascii="Cambria" w:hAnsi="Cambria"/>
          <w:sz w:val="22"/>
          <w:szCs w:val="22"/>
        </w:rPr>
      </w:pPr>
      <w:r w:rsidRPr="00122402">
        <w:rPr>
          <w:rFonts w:ascii="Cambria" w:hAnsi="Cambria"/>
          <w:sz w:val="22"/>
          <w:szCs w:val="22"/>
        </w:rPr>
        <w:t xml:space="preserve">W razie zwłoki w usunięciu wad </w:t>
      </w:r>
      <w:r w:rsidR="007839D6" w:rsidRPr="00122402">
        <w:rPr>
          <w:rFonts w:ascii="Cambria" w:hAnsi="Cambria"/>
          <w:sz w:val="22"/>
          <w:szCs w:val="22"/>
        </w:rPr>
        <w:t xml:space="preserve">lub usterek </w:t>
      </w:r>
      <w:r w:rsidRPr="00122402">
        <w:rPr>
          <w:rFonts w:ascii="Cambria" w:hAnsi="Cambria"/>
          <w:sz w:val="22"/>
          <w:szCs w:val="22"/>
        </w:rPr>
        <w:t xml:space="preserve">w okresie gwarancji i rękojmi, Wykonawca będzie zobowiązany do zapłacenia kary umownej w wysokości </w:t>
      </w:r>
      <w:r w:rsidR="00066C32" w:rsidRPr="00122402">
        <w:rPr>
          <w:rFonts w:ascii="Cambria" w:hAnsi="Cambria"/>
          <w:sz w:val="22"/>
          <w:szCs w:val="22"/>
        </w:rPr>
        <w:t xml:space="preserve">0,5 </w:t>
      </w:r>
      <w:r w:rsidRPr="00122402">
        <w:rPr>
          <w:rFonts w:ascii="Cambria" w:hAnsi="Cambria"/>
          <w:sz w:val="22"/>
          <w:szCs w:val="22"/>
        </w:rPr>
        <w:t>% kwoty wynagrodzenia brutto, o której mowa w § 7 ust. 1, za każdy dzień zwłoki. Zwłoka będzie liczona w stosunku do terminu, o którym mowa</w:t>
      </w:r>
      <w:r w:rsidR="004E7BE0">
        <w:rPr>
          <w:rFonts w:ascii="Cambria" w:hAnsi="Cambria"/>
          <w:sz w:val="22"/>
          <w:szCs w:val="22"/>
        </w:rPr>
        <w:t xml:space="preserve"> w</w:t>
      </w:r>
      <w:r w:rsidRPr="00122402">
        <w:rPr>
          <w:rFonts w:ascii="Cambria" w:hAnsi="Cambria"/>
          <w:sz w:val="22"/>
          <w:szCs w:val="22"/>
        </w:rPr>
        <w:t xml:space="preserve"> § 8 ust. </w:t>
      </w:r>
      <w:r w:rsidR="00C47E3E" w:rsidRPr="00122402">
        <w:rPr>
          <w:rFonts w:ascii="Cambria" w:hAnsi="Cambria"/>
          <w:sz w:val="22"/>
          <w:szCs w:val="22"/>
        </w:rPr>
        <w:t>7</w:t>
      </w:r>
      <w:r w:rsidRPr="00122402">
        <w:rPr>
          <w:rFonts w:ascii="Cambria" w:hAnsi="Cambria"/>
          <w:sz w:val="22"/>
          <w:szCs w:val="22"/>
        </w:rPr>
        <w:t xml:space="preserve"> niniejszej umowy</w:t>
      </w:r>
      <w:r w:rsidR="007B02BD">
        <w:rPr>
          <w:rFonts w:ascii="Cambria" w:hAnsi="Cambria"/>
          <w:sz w:val="22"/>
          <w:szCs w:val="22"/>
        </w:rPr>
        <w:t>.</w:t>
      </w:r>
    </w:p>
    <w:p w14:paraId="4E02545E" w14:textId="77777777" w:rsidR="00BC4561" w:rsidRPr="00122402" w:rsidRDefault="00BC4561" w:rsidP="00742645">
      <w:pPr>
        <w:pStyle w:val="p2"/>
        <w:numPr>
          <w:ilvl w:val="2"/>
          <w:numId w:val="8"/>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Wykonawca zapłaci Zamawiającemu karę umowną w wysokości 10 % wynagrodzenia brutto, o którym mowa w § 7 ust. 1 umowy w przypadku odstąpienia od umowy przez którąkolwiek ze stron na skutek okoliczności, za które odpowiedzialność ponosi Wykonawca.</w:t>
      </w:r>
    </w:p>
    <w:p w14:paraId="79AB6830" w14:textId="77777777" w:rsidR="00576ED7" w:rsidRPr="00576ED7" w:rsidRDefault="00BC4561" w:rsidP="00742645">
      <w:pPr>
        <w:pStyle w:val="p2"/>
        <w:numPr>
          <w:ilvl w:val="2"/>
          <w:numId w:val="8"/>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lastRenderedPageBreak/>
        <w:t xml:space="preserve">Zamawiający zapłaci Wykonawcy karę umowną w wysokości 10 % wynagrodzenia brutto, </w:t>
      </w:r>
      <w:r w:rsidRPr="00122402">
        <w:rPr>
          <w:rFonts w:ascii="Cambria" w:hAnsi="Cambria" w:cs="Cambria"/>
          <w:sz w:val="22"/>
          <w:szCs w:val="22"/>
        </w:rPr>
        <w:br/>
        <w:t xml:space="preserve">o którym mowa w § 7 ust. 1 umowy w przypadku odstąpienia od umowy przez którąkolwiek ze stron na skutek okoliczności, za które odpowiedzialność ponosi Zamawiający, </w:t>
      </w:r>
      <w:r w:rsidRPr="00122402">
        <w:rPr>
          <w:rFonts w:ascii="Cambria" w:hAnsi="Cambria" w:cs="Cambria"/>
          <w:sz w:val="22"/>
          <w:szCs w:val="22"/>
        </w:rPr>
        <w:br/>
        <w:t>z zastrzeżeniem art. 456 ust. 1 pkt.1 ustawy Pzp</w:t>
      </w:r>
    </w:p>
    <w:p w14:paraId="2896E48B" w14:textId="32881631" w:rsidR="00576ED7" w:rsidRPr="00576ED7" w:rsidRDefault="00576ED7" w:rsidP="00742645">
      <w:pPr>
        <w:pStyle w:val="p2"/>
        <w:numPr>
          <w:ilvl w:val="2"/>
          <w:numId w:val="8"/>
        </w:numPr>
        <w:tabs>
          <w:tab w:val="clear" w:pos="0"/>
        </w:tabs>
        <w:spacing w:line="276" w:lineRule="auto"/>
        <w:ind w:left="426" w:hanging="426"/>
        <w:jc w:val="both"/>
        <w:rPr>
          <w:rFonts w:ascii="Cambria" w:hAnsi="Cambria"/>
          <w:i/>
          <w:iCs/>
          <w:sz w:val="22"/>
          <w:szCs w:val="22"/>
        </w:rPr>
      </w:pPr>
      <w:r w:rsidRPr="00576ED7">
        <w:rPr>
          <w:rFonts w:ascii="Cambria" w:hAnsi="Cambria"/>
          <w:i/>
          <w:iCs/>
          <w:sz w:val="22"/>
          <w:szCs w:val="22"/>
        </w:rPr>
        <w:t>Wykonawca zapłaci Zamawiającemu kary umowne w wysokości 10% wynagrodzenia umownego brutto w przypadku niedopełnienia obowiązku zaangażowania przy realizacji prze</w:t>
      </w:r>
      <w:r w:rsidR="005E1BA6">
        <w:rPr>
          <w:rFonts w:ascii="Cambria" w:hAnsi="Cambria"/>
          <w:i/>
          <w:iCs/>
          <w:sz w:val="22"/>
          <w:szCs w:val="22"/>
        </w:rPr>
        <w:t xml:space="preserve">dmiotu zamówienia osoby z grup </w:t>
      </w:r>
      <w:r w:rsidR="00B26D26">
        <w:rPr>
          <w:rFonts w:ascii="Cambria" w:hAnsi="Cambria"/>
          <w:i/>
          <w:iCs/>
          <w:sz w:val="22"/>
          <w:szCs w:val="22"/>
        </w:rPr>
        <w:t xml:space="preserve">społecznie </w:t>
      </w:r>
      <w:r w:rsidR="00467185">
        <w:rPr>
          <w:rFonts w:ascii="Cambria" w:hAnsi="Cambria"/>
          <w:i/>
          <w:iCs/>
          <w:sz w:val="22"/>
          <w:szCs w:val="22"/>
        </w:rPr>
        <w:t>marginalizowanych</w:t>
      </w:r>
      <w:r w:rsidR="005E1BA6">
        <w:rPr>
          <w:rFonts w:ascii="Cambria" w:hAnsi="Cambria"/>
          <w:i/>
          <w:iCs/>
          <w:sz w:val="22"/>
          <w:szCs w:val="22"/>
        </w:rPr>
        <w:t xml:space="preserve"> </w:t>
      </w:r>
      <w:r w:rsidRPr="00576ED7">
        <w:rPr>
          <w:rFonts w:ascii="Cambria" w:hAnsi="Cambria"/>
          <w:i/>
          <w:iCs/>
          <w:sz w:val="22"/>
          <w:szCs w:val="22"/>
        </w:rPr>
        <w:t xml:space="preserve">(zgodnie z deklaracją Wykonawcy w ofercie). </w:t>
      </w:r>
    </w:p>
    <w:p w14:paraId="78F53831" w14:textId="6D17E174" w:rsidR="00986186" w:rsidRPr="004E7BE0" w:rsidRDefault="00986186" w:rsidP="00742645">
      <w:pPr>
        <w:pStyle w:val="p2"/>
        <w:numPr>
          <w:ilvl w:val="2"/>
          <w:numId w:val="8"/>
        </w:numPr>
        <w:tabs>
          <w:tab w:val="clear" w:pos="0"/>
        </w:tabs>
        <w:spacing w:line="276" w:lineRule="auto"/>
        <w:ind w:left="426" w:hanging="426"/>
        <w:jc w:val="both"/>
        <w:rPr>
          <w:rFonts w:ascii="Cambria" w:hAnsi="Cambria"/>
          <w:sz w:val="22"/>
          <w:szCs w:val="22"/>
        </w:rPr>
      </w:pPr>
      <w:r w:rsidRPr="004E7BE0">
        <w:rPr>
          <w:rFonts w:ascii="Cambria" w:hAnsi="Cambria" w:cs="Cambria"/>
          <w:sz w:val="22"/>
          <w:szCs w:val="22"/>
        </w:rPr>
        <w:t>Zamawiający może potrącić kary umowne z przysługującego Wykonawcy wynagrodzenia.</w:t>
      </w:r>
      <w:r w:rsidR="00814101" w:rsidRPr="004E7BE0">
        <w:rPr>
          <w:rFonts w:ascii="Cambria" w:hAnsi="Cambria" w:cs="Cambria"/>
          <w:sz w:val="22"/>
          <w:szCs w:val="22"/>
        </w:rPr>
        <w:t xml:space="preserve"> W przypadku naliczenia kar umownych, o których mowa w niniejszym paragrafie, Wykonawca wyraża zgodę na potrącenie z przysługującego mu wynagrodzenia, o którym mowa w § 7 ust. 1.</w:t>
      </w:r>
      <w:r w:rsidR="00814101" w:rsidRPr="004E7BE0">
        <w:rPr>
          <w:rFonts w:cs="Times New Roman"/>
          <w:sz w:val="22"/>
          <w:szCs w:val="22"/>
        </w:rPr>
        <w:t xml:space="preserve"> </w:t>
      </w:r>
      <w:r w:rsidR="00814101" w:rsidRPr="004E7BE0">
        <w:rPr>
          <w:rFonts w:ascii="Cambria" w:hAnsi="Cambria" w:cs="Times New Roman"/>
          <w:sz w:val="22"/>
          <w:szCs w:val="22"/>
        </w:rPr>
        <w:t xml:space="preserve">W przypadku braku możliwości potrącenia </w:t>
      </w:r>
      <w:r w:rsidR="004E7BE0" w:rsidRPr="004E7BE0">
        <w:rPr>
          <w:rFonts w:ascii="Cambria" w:hAnsi="Cambria" w:cs="Times New Roman"/>
          <w:sz w:val="22"/>
          <w:szCs w:val="22"/>
        </w:rPr>
        <w:t xml:space="preserve">naliczonej kary z wynagrodzenia Wykonawcy </w:t>
      </w:r>
      <w:r w:rsidR="00814101" w:rsidRPr="004E7BE0">
        <w:rPr>
          <w:rFonts w:ascii="Cambria" w:hAnsi="Cambria" w:cs="Times New Roman"/>
          <w:sz w:val="22"/>
          <w:szCs w:val="22"/>
        </w:rPr>
        <w:t xml:space="preserve">Zamawiający wezwie Wykonawcę do zapłaty </w:t>
      </w:r>
      <w:r w:rsidR="004E7BE0" w:rsidRPr="004E7BE0">
        <w:rPr>
          <w:rFonts w:ascii="Cambria" w:hAnsi="Cambria" w:cs="Times New Roman"/>
          <w:sz w:val="22"/>
          <w:szCs w:val="22"/>
        </w:rPr>
        <w:t xml:space="preserve">kary umownej </w:t>
      </w:r>
      <w:r w:rsidR="00814101" w:rsidRPr="004E7BE0">
        <w:rPr>
          <w:rFonts w:ascii="Cambria" w:hAnsi="Cambria" w:cs="Times New Roman"/>
          <w:sz w:val="22"/>
          <w:szCs w:val="22"/>
        </w:rPr>
        <w:t>w terminie 7 dni od dnia doręczenia wezwania.</w:t>
      </w:r>
    </w:p>
    <w:p w14:paraId="7279B82B" w14:textId="77777777" w:rsidR="00986186" w:rsidRPr="00122402" w:rsidRDefault="00986186" w:rsidP="00742645">
      <w:pPr>
        <w:pStyle w:val="p2"/>
        <w:numPr>
          <w:ilvl w:val="2"/>
          <w:numId w:val="8"/>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Zamawiający może na zasadach ogólnych dochodzić odszkodowania przewyższającego kary umowne.</w:t>
      </w:r>
    </w:p>
    <w:p w14:paraId="429B39F0" w14:textId="6B90274F" w:rsidR="00986186" w:rsidRPr="00122402" w:rsidRDefault="00986186" w:rsidP="00742645">
      <w:pPr>
        <w:pStyle w:val="p2"/>
        <w:numPr>
          <w:ilvl w:val="2"/>
          <w:numId w:val="8"/>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 xml:space="preserve">Maksymalna wysokość kar umownych, jakie może naliczyć Zamawiający wynosi </w:t>
      </w:r>
      <w:r w:rsidR="00066C32" w:rsidRPr="00122402">
        <w:rPr>
          <w:rFonts w:ascii="Cambria" w:hAnsi="Cambria" w:cs="Cambria"/>
          <w:sz w:val="22"/>
          <w:szCs w:val="22"/>
        </w:rPr>
        <w:t xml:space="preserve">30 </w:t>
      </w:r>
      <w:r w:rsidRPr="00122402">
        <w:rPr>
          <w:rFonts w:ascii="Cambria" w:hAnsi="Cambria" w:cs="Cambria"/>
          <w:sz w:val="22"/>
          <w:szCs w:val="22"/>
        </w:rPr>
        <w:t>% wynagrodzenia brutto, o którym mowa w § 7 ust. 1 umowy.</w:t>
      </w:r>
    </w:p>
    <w:p w14:paraId="63B1B08C" w14:textId="77777777" w:rsidR="00023D82" w:rsidRPr="00122402" w:rsidRDefault="00023D82" w:rsidP="00742645">
      <w:pPr>
        <w:pStyle w:val="p2"/>
        <w:spacing w:line="276" w:lineRule="auto"/>
        <w:rPr>
          <w:rStyle w:val="s1"/>
          <w:rFonts w:ascii="Cambria" w:hAnsi="Cambria" w:cs="Cambria"/>
          <w:b/>
          <w:sz w:val="22"/>
          <w:szCs w:val="22"/>
        </w:rPr>
      </w:pPr>
    </w:p>
    <w:p w14:paraId="376821C4" w14:textId="69654154" w:rsidR="00585639" w:rsidRDefault="00023D82" w:rsidP="00742645">
      <w:pPr>
        <w:pStyle w:val="p2"/>
        <w:spacing w:line="276" w:lineRule="auto"/>
        <w:jc w:val="center"/>
        <w:rPr>
          <w:rStyle w:val="s1"/>
          <w:rFonts w:ascii="Cambria" w:hAnsi="Cambria" w:cs="Cambria"/>
          <w:b/>
          <w:sz w:val="22"/>
          <w:szCs w:val="22"/>
        </w:rPr>
      </w:pPr>
      <w:r w:rsidRPr="00122402">
        <w:rPr>
          <w:rStyle w:val="s1"/>
          <w:rFonts w:ascii="Cambria" w:hAnsi="Cambria" w:cs="Cambria"/>
          <w:b/>
          <w:sz w:val="22"/>
          <w:szCs w:val="22"/>
        </w:rPr>
        <w:t xml:space="preserve">§ </w:t>
      </w:r>
      <w:r w:rsidR="00585639">
        <w:rPr>
          <w:rStyle w:val="s1"/>
          <w:rFonts w:ascii="Cambria" w:hAnsi="Cambria" w:cs="Cambria"/>
          <w:b/>
          <w:sz w:val="22"/>
          <w:szCs w:val="22"/>
        </w:rPr>
        <w:t>10</w:t>
      </w:r>
    </w:p>
    <w:p w14:paraId="3BFA6CB0" w14:textId="05C9873E" w:rsidR="00585639" w:rsidRDefault="00585639" w:rsidP="00742645">
      <w:pPr>
        <w:pStyle w:val="p2"/>
        <w:spacing w:line="276" w:lineRule="auto"/>
        <w:jc w:val="center"/>
        <w:rPr>
          <w:rStyle w:val="s1"/>
          <w:rFonts w:ascii="Cambria" w:hAnsi="Cambria" w:cs="Cambria"/>
          <w:b/>
          <w:sz w:val="22"/>
          <w:szCs w:val="22"/>
        </w:rPr>
      </w:pPr>
      <w:r>
        <w:rPr>
          <w:rStyle w:val="s1"/>
          <w:rFonts w:ascii="Cambria" w:hAnsi="Cambria" w:cs="Cambria"/>
          <w:b/>
          <w:sz w:val="22"/>
          <w:szCs w:val="22"/>
        </w:rPr>
        <w:t>Odstąpienie od umowy</w:t>
      </w:r>
    </w:p>
    <w:p w14:paraId="3B27C38A" w14:textId="77777777" w:rsidR="00585639" w:rsidRDefault="00585639" w:rsidP="00742645">
      <w:pPr>
        <w:pStyle w:val="p2"/>
        <w:spacing w:line="276" w:lineRule="auto"/>
        <w:jc w:val="center"/>
        <w:rPr>
          <w:rStyle w:val="s1"/>
          <w:rFonts w:ascii="Cambria" w:hAnsi="Cambria" w:cs="Cambria"/>
          <w:b/>
          <w:sz w:val="22"/>
          <w:szCs w:val="22"/>
        </w:rPr>
      </w:pPr>
    </w:p>
    <w:p w14:paraId="653F8CD6" w14:textId="0B4A4D73" w:rsidR="002E2F07" w:rsidRPr="004049AB" w:rsidRDefault="002E2F07" w:rsidP="002E2F07">
      <w:pPr>
        <w:pStyle w:val="p2"/>
        <w:numPr>
          <w:ilvl w:val="3"/>
          <w:numId w:val="8"/>
        </w:numPr>
        <w:spacing w:line="276" w:lineRule="auto"/>
        <w:ind w:left="426"/>
        <w:jc w:val="both"/>
        <w:rPr>
          <w:rFonts w:ascii="Cambria" w:hAnsi="Cambria" w:cs="Cambria"/>
          <w:bCs/>
          <w:sz w:val="22"/>
          <w:szCs w:val="22"/>
        </w:rPr>
      </w:pPr>
      <w:r w:rsidRPr="004049AB">
        <w:rPr>
          <w:rFonts w:ascii="Cambria" w:hAnsi="Cambria" w:cs="Arial"/>
          <w:sz w:val="22"/>
          <w:szCs w:val="22"/>
          <w:lang w:eastAsia="pl-PL"/>
        </w:rPr>
        <w:t xml:space="preserve">Zamawiającemu przysługuje prawo do odstąpienia od umowy (zgodnie z art. 456 pzp), w szczególności jeżeli: </w:t>
      </w:r>
    </w:p>
    <w:p w14:paraId="520AD990" w14:textId="1D82431D" w:rsidR="002E2F07" w:rsidRPr="004049AB" w:rsidRDefault="002E2F07" w:rsidP="004049AB">
      <w:pPr>
        <w:pStyle w:val="Akapitzlist"/>
        <w:numPr>
          <w:ilvl w:val="0"/>
          <w:numId w:val="43"/>
        </w:numPr>
        <w:jc w:val="both"/>
        <w:rPr>
          <w:rFonts w:ascii="Cambria" w:hAnsi="Cambria" w:cs="Arial"/>
          <w:sz w:val="22"/>
          <w:szCs w:val="22"/>
          <w:lang w:eastAsia="pl-PL"/>
        </w:rPr>
      </w:pPr>
      <w:r w:rsidRPr="004049AB">
        <w:rPr>
          <w:rFonts w:ascii="Cambria" w:hAnsi="Cambria" w:cs="Arial"/>
          <w:sz w:val="22"/>
          <w:szCs w:val="22"/>
          <w:lang w:eastAsia="pl-PL"/>
        </w:rPr>
        <w:t xml:space="preserve">wystąpią istotne zmiany okoliczności powodujące, że wykonanie umowy nie leży w interesie publicznym, czego nie można było przewidzieć w chwili zawarcia umowy, lub dalsze wykonywanie umowy może zagrozić istotnemu interesowi bezpieczeństwa państwa lub bezpieczeństwu publicznemu. W takim przypadku Wykonawca może żądać wyłącznie wynagrodzenia należnego z tytułu wykonania części umowy do dnia odstąpienia od umowy; </w:t>
      </w:r>
    </w:p>
    <w:p w14:paraId="503578D8" w14:textId="22181C27" w:rsidR="00585639" w:rsidRPr="004049AB" w:rsidRDefault="004049AB" w:rsidP="00585639">
      <w:pPr>
        <w:pStyle w:val="p2"/>
        <w:numPr>
          <w:ilvl w:val="0"/>
          <w:numId w:val="43"/>
        </w:numPr>
        <w:spacing w:line="276" w:lineRule="auto"/>
        <w:jc w:val="both"/>
        <w:rPr>
          <w:rStyle w:val="s1"/>
          <w:rFonts w:ascii="Cambria" w:hAnsi="Cambria" w:cs="Cambria"/>
          <w:bCs/>
          <w:sz w:val="22"/>
          <w:szCs w:val="22"/>
        </w:rPr>
      </w:pPr>
      <w:r w:rsidRPr="004049AB">
        <w:rPr>
          <w:rStyle w:val="s1"/>
          <w:rFonts w:ascii="Cambria" w:hAnsi="Cambria" w:cs="Cambria"/>
          <w:bCs/>
          <w:sz w:val="22"/>
          <w:szCs w:val="22"/>
        </w:rPr>
        <w:t xml:space="preserve">zostanie wydany </w:t>
      </w:r>
      <w:r w:rsidR="00585639" w:rsidRPr="004049AB">
        <w:rPr>
          <w:rStyle w:val="s1"/>
          <w:rFonts w:ascii="Cambria" w:hAnsi="Cambria" w:cs="Cambria"/>
          <w:bCs/>
          <w:sz w:val="22"/>
          <w:szCs w:val="22"/>
        </w:rPr>
        <w:t>nakazu zajęcia majątku Wykonawcy</w:t>
      </w:r>
      <w:r w:rsidRPr="004049AB">
        <w:rPr>
          <w:rStyle w:val="s1"/>
          <w:rFonts w:ascii="Cambria" w:hAnsi="Cambria" w:cs="Cambria"/>
          <w:bCs/>
          <w:sz w:val="22"/>
          <w:szCs w:val="22"/>
        </w:rPr>
        <w:t>;</w:t>
      </w:r>
    </w:p>
    <w:p w14:paraId="2164B6BF" w14:textId="27C95935" w:rsidR="004049AB" w:rsidRPr="004049AB" w:rsidRDefault="004049AB" w:rsidP="004049AB">
      <w:pPr>
        <w:pStyle w:val="p2"/>
        <w:numPr>
          <w:ilvl w:val="0"/>
          <w:numId w:val="43"/>
        </w:numPr>
        <w:spacing w:line="276" w:lineRule="auto"/>
        <w:jc w:val="both"/>
        <w:rPr>
          <w:rStyle w:val="s1"/>
          <w:rFonts w:ascii="Cambria" w:hAnsi="Cambria" w:cs="Cambria"/>
          <w:bCs/>
          <w:sz w:val="22"/>
          <w:szCs w:val="22"/>
        </w:rPr>
      </w:pPr>
      <w:r w:rsidRPr="00FF734A">
        <w:rPr>
          <w:rFonts w:ascii="Cambria" w:hAnsi="Cambria" w:cs="Arial"/>
          <w:sz w:val="22"/>
          <w:szCs w:val="22"/>
          <w:lang w:eastAsia="pl-PL"/>
        </w:rPr>
        <w:t>oświadczenie o odstąpieniu od umowy może zostać złożone w terminie 30 dni od dnia powzięcia wiadomości o okolicznościach określonych w ust.1 pkt</w:t>
      </w:r>
      <w:r w:rsidRPr="004049AB">
        <w:rPr>
          <w:rFonts w:ascii="Cambria" w:hAnsi="Cambria" w:cs="Arial"/>
          <w:sz w:val="22"/>
          <w:szCs w:val="22"/>
          <w:lang w:eastAsia="pl-PL"/>
        </w:rPr>
        <w:t xml:space="preserve"> 1 i 2,</w:t>
      </w:r>
    </w:p>
    <w:p w14:paraId="18F9ED26" w14:textId="13F2E7F3" w:rsidR="004049AB" w:rsidRPr="004049AB" w:rsidRDefault="004049AB" w:rsidP="004049AB">
      <w:pPr>
        <w:pStyle w:val="Akapitzlist"/>
        <w:numPr>
          <w:ilvl w:val="3"/>
          <w:numId w:val="8"/>
        </w:numPr>
        <w:ind w:left="284"/>
        <w:jc w:val="both"/>
        <w:rPr>
          <w:rStyle w:val="s1"/>
          <w:rFonts w:ascii="Cambria" w:hAnsi="Cambria" w:cs="Arial"/>
          <w:sz w:val="22"/>
          <w:szCs w:val="22"/>
          <w:lang w:eastAsia="pl-PL"/>
        </w:rPr>
      </w:pPr>
      <w:r w:rsidRPr="004049AB">
        <w:rPr>
          <w:rFonts w:ascii="Cambria" w:hAnsi="Cambria" w:cs="Arial"/>
          <w:sz w:val="22"/>
          <w:szCs w:val="22"/>
          <w:lang w:eastAsia="pl-PL"/>
        </w:rPr>
        <w:t>Zamawiającemu przysługuje prawo do rozwiązania umowy w trybie natychmiastowym, jeżeli pomimo uprzedniego 3-krotnego złożenia pisemnych zastrzeżeń przez Zamawiającego – Wykonawca uporczywie nie wykonuje dostaw zgodnie z warunkami umowy lub w rażący sposób zaniedbuje zobowiązania umowne, co potwierdza na piśmie upoważniony przedstawiciel Zamawiającego.</w:t>
      </w:r>
    </w:p>
    <w:p w14:paraId="08C53721" w14:textId="2FBE59DC" w:rsidR="00467196" w:rsidRDefault="00467196" w:rsidP="001B41B5">
      <w:pPr>
        <w:pStyle w:val="p2"/>
        <w:numPr>
          <w:ilvl w:val="3"/>
          <w:numId w:val="8"/>
        </w:numPr>
        <w:spacing w:line="276" w:lineRule="auto"/>
        <w:ind w:left="284"/>
        <w:jc w:val="both"/>
        <w:rPr>
          <w:rStyle w:val="s1"/>
          <w:rFonts w:ascii="Cambria" w:hAnsi="Cambria" w:cs="Cambria"/>
          <w:bCs/>
          <w:sz w:val="22"/>
          <w:szCs w:val="22"/>
        </w:rPr>
      </w:pPr>
      <w:r w:rsidRPr="004049AB">
        <w:rPr>
          <w:rStyle w:val="s1"/>
          <w:rFonts w:ascii="Cambria" w:hAnsi="Cambria" w:cs="Cambria"/>
          <w:bCs/>
          <w:sz w:val="22"/>
          <w:szCs w:val="22"/>
        </w:rPr>
        <w:t xml:space="preserve">Oświadczenie o odstąpieniu od umowy należy </w:t>
      </w:r>
      <w:r w:rsidR="00181E57" w:rsidRPr="004049AB">
        <w:rPr>
          <w:rStyle w:val="s1"/>
          <w:rFonts w:ascii="Cambria" w:hAnsi="Cambria" w:cs="Cambria"/>
          <w:bCs/>
          <w:sz w:val="22"/>
          <w:szCs w:val="22"/>
        </w:rPr>
        <w:t>złożyć</w:t>
      </w:r>
      <w:r w:rsidRPr="004049AB">
        <w:rPr>
          <w:rStyle w:val="s1"/>
          <w:rFonts w:ascii="Cambria" w:hAnsi="Cambria" w:cs="Cambria"/>
          <w:bCs/>
          <w:sz w:val="22"/>
          <w:szCs w:val="22"/>
        </w:rPr>
        <w:t xml:space="preserve"> dr</w:t>
      </w:r>
      <w:r>
        <w:rPr>
          <w:rStyle w:val="s1"/>
          <w:rFonts w:ascii="Cambria" w:hAnsi="Cambria" w:cs="Cambria"/>
          <w:bCs/>
          <w:sz w:val="22"/>
          <w:szCs w:val="22"/>
        </w:rPr>
        <w:t xml:space="preserve">ugiej stronie w formie pisemnej, pod rygorem </w:t>
      </w:r>
      <w:r w:rsidR="00181E57">
        <w:rPr>
          <w:rStyle w:val="s1"/>
          <w:rFonts w:ascii="Cambria" w:hAnsi="Cambria" w:cs="Cambria"/>
          <w:bCs/>
          <w:sz w:val="22"/>
          <w:szCs w:val="22"/>
        </w:rPr>
        <w:t>nieważności</w:t>
      </w:r>
      <w:r>
        <w:rPr>
          <w:rStyle w:val="s1"/>
          <w:rFonts w:ascii="Cambria" w:hAnsi="Cambria" w:cs="Cambria"/>
          <w:bCs/>
          <w:sz w:val="22"/>
          <w:szCs w:val="22"/>
        </w:rPr>
        <w:t xml:space="preserve">. Oświadczenie o odstąpieniu musi </w:t>
      </w:r>
      <w:r w:rsidR="00181E57">
        <w:rPr>
          <w:rStyle w:val="s1"/>
          <w:rFonts w:ascii="Cambria" w:hAnsi="Cambria" w:cs="Cambria"/>
          <w:bCs/>
          <w:sz w:val="22"/>
          <w:szCs w:val="22"/>
        </w:rPr>
        <w:t>zawierać</w:t>
      </w:r>
      <w:r>
        <w:rPr>
          <w:rStyle w:val="s1"/>
          <w:rFonts w:ascii="Cambria" w:hAnsi="Cambria" w:cs="Cambria"/>
          <w:bCs/>
          <w:sz w:val="22"/>
          <w:szCs w:val="22"/>
        </w:rPr>
        <w:t xml:space="preserve"> uzasadnienie. </w:t>
      </w:r>
      <w:r w:rsidR="00181E57">
        <w:rPr>
          <w:rStyle w:val="s1"/>
          <w:rFonts w:ascii="Cambria" w:hAnsi="Cambria" w:cs="Cambria"/>
          <w:bCs/>
          <w:sz w:val="22"/>
          <w:szCs w:val="22"/>
        </w:rPr>
        <w:t>Odstąpienie</w:t>
      </w:r>
      <w:r>
        <w:rPr>
          <w:rStyle w:val="s1"/>
          <w:rFonts w:ascii="Cambria" w:hAnsi="Cambria" w:cs="Cambria"/>
          <w:bCs/>
          <w:sz w:val="22"/>
          <w:szCs w:val="22"/>
        </w:rPr>
        <w:t xml:space="preserve"> staje się skuteczne z chwilą doręczenia drugiej stronie. W przypadku przekazywania oświadczenia za pośrednictwem operatora pocztowego, </w:t>
      </w:r>
      <w:r w:rsidR="00181E57">
        <w:rPr>
          <w:rStyle w:val="s1"/>
          <w:rFonts w:ascii="Cambria" w:hAnsi="Cambria" w:cs="Cambria"/>
          <w:bCs/>
          <w:sz w:val="22"/>
          <w:szCs w:val="22"/>
        </w:rPr>
        <w:t>przesyłkę</w:t>
      </w:r>
      <w:r>
        <w:rPr>
          <w:rStyle w:val="s1"/>
          <w:rFonts w:ascii="Cambria" w:hAnsi="Cambria" w:cs="Cambria"/>
          <w:bCs/>
          <w:sz w:val="22"/>
          <w:szCs w:val="22"/>
        </w:rPr>
        <w:t xml:space="preserve"> awizowana dwukrotnie uznaje się za doręczoną.</w:t>
      </w:r>
    </w:p>
    <w:p w14:paraId="302B687E" w14:textId="3794D53D" w:rsidR="00467196" w:rsidRDefault="00467196" w:rsidP="001B41B5">
      <w:pPr>
        <w:pStyle w:val="p2"/>
        <w:numPr>
          <w:ilvl w:val="3"/>
          <w:numId w:val="8"/>
        </w:numPr>
        <w:spacing w:line="276" w:lineRule="auto"/>
        <w:ind w:left="284"/>
        <w:jc w:val="both"/>
        <w:rPr>
          <w:rStyle w:val="s1"/>
          <w:rFonts w:ascii="Cambria" w:hAnsi="Cambria" w:cs="Cambria"/>
          <w:bCs/>
          <w:sz w:val="22"/>
          <w:szCs w:val="22"/>
        </w:rPr>
      </w:pPr>
      <w:r>
        <w:rPr>
          <w:rStyle w:val="s1"/>
          <w:rFonts w:ascii="Cambria" w:hAnsi="Cambria" w:cs="Cambria"/>
          <w:bCs/>
          <w:sz w:val="22"/>
          <w:szCs w:val="22"/>
        </w:rPr>
        <w:t>W przypadku odstąpienia od umowy w części, Strony zobowiązują s</w:t>
      </w:r>
      <w:r w:rsidR="00C25504">
        <w:rPr>
          <w:rStyle w:val="s1"/>
          <w:rFonts w:ascii="Cambria" w:hAnsi="Cambria" w:cs="Cambria"/>
          <w:bCs/>
          <w:sz w:val="22"/>
          <w:szCs w:val="22"/>
        </w:rPr>
        <w:t>i</w:t>
      </w:r>
      <w:r>
        <w:rPr>
          <w:rStyle w:val="s1"/>
          <w:rFonts w:ascii="Cambria" w:hAnsi="Cambria" w:cs="Cambria"/>
          <w:bCs/>
          <w:sz w:val="22"/>
          <w:szCs w:val="22"/>
        </w:rPr>
        <w:t>ę do sporządzenia w terminie 7 dni od dnia odstąpienia od umowy protokołu, który będzie stwierdzał stan realizacji przedmiotu umowy do dnia odstąpienia od umowy.</w:t>
      </w:r>
    </w:p>
    <w:p w14:paraId="39C52B96" w14:textId="0BB697D0" w:rsidR="00467196" w:rsidRDefault="00467196" w:rsidP="001B41B5">
      <w:pPr>
        <w:pStyle w:val="p2"/>
        <w:numPr>
          <w:ilvl w:val="3"/>
          <w:numId w:val="8"/>
        </w:numPr>
        <w:spacing w:line="276" w:lineRule="auto"/>
        <w:ind w:left="284"/>
        <w:jc w:val="both"/>
        <w:rPr>
          <w:rStyle w:val="s1"/>
          <w:rFonts w:ascii="Cambria" w:hAnsi="Cambria" w:cs="Cambria"/>
          <w:bCs/>
          <w:sz w:val="22"/>
          <w:szCs w:val="22"/>
        </w:rPr>
      </w:pPr>
      <w:r>
        <w:rPr>
          <w:rStyle w:val="s1"/>
          <w:rFonts w:ascii="Cambria" w:hAnsi="Cambria" w:cs="Cambria"/>
          <w:bCs/>
          <w:sz w:val="22"/>
          <w:szCs w:val="22"/>
        </w:rPr>
        <w:lastRenderedPageBreak/>
        <w:t xml:space="preserve">W przypadku odstąpienia od umowy Strony dokonają rozliczenia wynagrodzenia Wykonawcy w oparciu o </w:t>
      </w:r>
      <w:r w:rsidR="00181E57">
        <w:rPr>
          <w:rStyle w:val="s1"/>
          <w:rFonts w:ascii="Cambria" w:hAnsi="Cambria" w:cs="Cambria"/>
          <w:bCs/>
          <w:sz w:val="22"/>
          <w:szCs w:val="22"/>
        </w:rPr>
        <w:t>odpowiednie</w:t>
      </w:r>
      <w:r>
        <w:rPr>
          <w:rStyle w:val="s1"/>
          <w:rFonts w:ascii="Cambria" w:hAnsi="Cambria" w:cs="Cambria"/>
          <w:bCs/>
          <w:sz w:val="22"/>
          <w:szCs w:val="22"/>
        </w:rPr>
        <w:t xml:space="preserve"> stosowanie procedur odbioru, podstaw </w:t>
      </w:r>
      <w:r w:rsidR="00181E57">
        <w:rPr>
          <w:rStyle w:val="s1"/>
          <w:rFonts w:ascii="Cambria" w:hAnsi="Cambria" w:cs="Cambria"/>
          <w:bCs/>
          <w:sz w:val="22"/>
          <w:szCs w:val="22"/>
        </w:rPr>
        <w:t>wystawiania</w:t>
      </w:r>
      <w:r>
        <w:rPr>
          <w:rStyle w:val="s1"/>
          <w:rFonts w:ascii="Cambria" w:hAnsi="Cambria" w:cs="Cambria"/>
          <w:bCs/>
          <w:sz w:val="22"/>
          <w:szCs w:val="22"/>
        </w:rPr>
        <w:t xml:space="preserve"> faktur, terminów płatności.</w:t>
      </w:r>
    </w:p>
    <w:p w14:paraId="15CCC09A" w14:textId="0ADB37D7" w:rsidR="00467196" w:rsidRDefault="00467196" w:rsidP="001B41B5">
      <w:pPr>
        <w:pStyle w:val="p2"/>
        <w:numPr>
          <w:ilvl w:val="3"/>
          <w:numId w:val="8"/>
        </w:numPr>
        <w:spacing w:line="276" w:lineRule="auto"/>
        <w:ind w:left="284"/>
        <w:jc w:val="both"/>
        <w:rPr>
          <w:rStyle w:val="s1"/>
          <w:rFonts w:ascii="Cambria" w:hAnsi="Cambria" w:cs="Cambria"/>
          <w:bCs/>
          <w:sz w:val="22"/>
          <w:szCs w:val="22"/>
        </w:rPr>
      </w:pPr>
      <w:r>
        <w:rPr>
          <w:rStyle w:val="s1"/>
          <w:rFonts w:ascii="Cambria" w:hAnsi="Cambria" w:cs="Cambria"/>
          <w:bCs/>
          <w:sz w:val="22"/>
          <w:szCs w:val="22"/>
        </w:rPr>
        <w:t xml:space="preserve">Po </w:t>
      </w:r>
      <w:r w:rsidR="00181E57">
        <w:rPr>
          <w:rStyle w:val="s1"/>
          <w:rFonts w:ascii="Cambria" w:hAnsi="Cambria" w:cs="Cambria"/>
          <w:bCs/>
          <w:sz w:val="22"/>
          <w:szCs w:val="22"/>
        </w:rPr>
        <w:t>odstąpieniu</w:t>
      </w:r>
      <w:r>
        <w:rPr>
          <w:rStyle w:val="s1"/>
          <w:rFonts w:ascii="Cambria" w:hAnsi="Cambria" w:cs="Cambria"/>
          <w:bCs/>
          <w:sz w:val="22"/>
          <w:szCs w:val="22"/>
        </w:rPr>
        <w:t xml:space="preserve"> od umowy </w:t>
      </w:r>
      <w:r w:rsidR="00181E57">
        <w:rPr>
          <w:rStyle w:val="s1"/>
          <w:rFonts w:ascii="Cambria" w:hAnsi="Cambria" w:cs="Cambria"/>
          <w:bCs/>
          <w:sz w:val="22"/>
          <w:szCs w:val="22"/>
        </w:rPr>
        <w:t>Zamawiający</w:t>
      </w:r>
      <w:r>
        <w:rPr>
          <w:rStyle w:val="s1"/>
          <w:rFonts w:ascii="Cambria" w:hAnsi="Cambria" w:cs="Cambria"/>
          <w:bCs/>
          <w:sz w:val="22"/>
          <w:szCs w:val="22"/>
        </w:rPr>
        <w:t xml:space="preserve"> nie traci prawa do żądania należnych kar umownych i odszkodowań.</w:t>
      </w:r>
    </w:p>
    <w:p w14:paraId="19A4CDE3" w14:textId="2B1E14CD" w:rsidR="00FF734A" w:rsidRPr="004049AB" w:rsidRDefault="00FF734A" w:rsidP="004049AB">
      <w:pPr>
        <w:pStyle w:val="p2"/>
        <w:numPr>
          <w:ilvl w:val="3"/>
          <w:numId w:val="8"/>
        </w:numPr>
        <w:spacing w:line="276" w:lineRule="auto"/>
        <w:ind w:left="284"/>
        <w:jc w:val="both"/>
        <w:rPr>
          <w:rFonts w:ascii="Cambria" w:hAnsi="Cambria" w:cs="Cambria"/>
          <w:bCs/>
          <w:sz w:val="22"/>
          <w:szCs w:val="22"/>
        </w:rPr>
      </w:pPr>
      <w:r w:rsidRPr="004049AB">
        <w:rPr>
          <w:rFonts w:ascii="Cambria" w:hAnsi="Cambria" w:cs="Arial"/>
          <w:sz w:val="22"/>
          <w:szCs w:val="22"/>
          <w:lang w:eastAsia="pl-PL"/>
        </w:rPr>
        <w:t>Dopuszczalne jest wcześniejsze rozwiązanie umowy za porozumieniem stron.</w:t>
      </w:r>
    </w:p>
    <w:p w14:paraId="5CCA702D" w14:textId="77777777" w:rsidR="00FF734A" w:rsidRDefault="00FF734A" w:rsidP="00477EB0">
      <w:pPr>
        <w:pStyle w:val="p2"/>
        <w:spacing w:line="276" w:lineRule="auto"/>
        <w:rPr>
          <w:rStyle w:val="s1"/>
          <w:rFonts w:ascii="Cambria" w:hAnsi="Cambria" w:cs="Cambria"/>
          <w:b/>
          <w:sz w:val="22"/>
          <w:szCs w:val="22"/>
        </w:rPr>
      </w:pPr>
    </w:p>
    <w:p w14:paraId="32CED017" w14:textId="214EA3D4" w:rsidR="00023D82" w:rsidRPr="00122402" w:rsidRDefault="00585639" w:rsidP="00742645">
      <w:pPr>
        <w:pStyle w:val="p2"/>
        <w:spacing w:line="276" w:lineRule="auto"/>
        <w:jc w:val="center"/>
        <w:rPr>
          <w:rFonts w:ascii="Cambria" w:hAnsi="Cambria"/>
          <w:sz w:val="22"/>
          <w:szCs w:val="22"/>
        </w:rPr>
      </w:pPr>
      <w:r w:rsidRPr="00122402">
        <w:rPr>
          <w:rStyle w:val="s1"/>
          <w:rFonts w:ascii="Cambria" w:hAnsi="Cambria" w:cs="Cambria"/>
          <w:b/>
          <w:sz w:val="22"/>
          <w:szCs w:val="22"/>
        </w:rPr>
        <w:t>§</w:t>
      </w:r>
      <w:r>
        <w:rPr>
          <w:rStyle w:val="s1"/>
          <w:rFonts w:ascii="Cambria" w:hAnsi="Cambria" w:cs="Cambria"/>
          <w:b/>
          <w:sz w:val="22"/>
          <w:szCs w:val="22"/>
        </w:rPr>
        <w:t xml:space="preserve"> </w:t>
      </w:r>
      <w:r w:rsidR="00023D82" w:rsidRPr="00122402">
        <w:rPr>
          <w:rFonts w:ascii="Cambria" w:hAnsi="Cambria" w:cs="Cambria"/>
          <w:b/>
          <w:sz w:val="22"/>
          <w:szCs w:val="22"/>
        </w:rPr>
        <w:t>1</w:t>
      </w:r>
      <w:r>
        <w:rPr>
          <w:rFonts w:ascii="Cambria" w:hAnsi="Cambria" w:cs="Cambria"/>
          <w:b/>
          <w:sz w:val="22"/>
          <w:szCs w:val="22"/>
        </w:rPr>
        <w:t>1</w:t>
      </w:r>
    </w:p>
    <w:p w14:paraId="4311C50B" w14:textId="77777777" w:rsidR="00023D82" w:rsidRPr="00122402" w:rsidRDefault="00023D82" w:rsidP="00742645">
      <w:pPr>
        <w:pStyle w:val="p2"/>
        <w:spacing w:line="276" w:lineRule="auto"/>
        <w:jc w:val="center"/>
        <w:rPr>
          <w:rFonts w:ascii="Cambria" w:hAnsi="Cambria" w:cs="Cambria"/>
          <w:b/>
          <w:sz w:val="22"/>
          <w:szCs w:val="22"/>
        </w:rPr>
      </w:pPr>
      <w:r w:rsidRPr="00122402">
        <w:rPr>
          <w:rFonts w:ascii="Cambria" w:hAnsi="Cambria" w:cs="Cambria"/>
          <w:b/>
          <w:sz w:val="22"/>
          <w:szCs w:val="22"/>
        </w:rPr>
        <w:t>Zmiany postanowień umowy</w:t>
      </w:r>
    </w:p>
    <w:p w14:paraId="1BC103CD" w14:textId="29B0482C" w:rsidR="00023D82" w:rsidRPr="00122402" w:rsidRDefault="005B1795" w:rsidP="00742645">
      <w:pPr>
        <w:pStyle w:val="p2"/>
        <w:numPr>
          <w:ilvl w:val="0"/>
          <w:numId w:val="5"/>
        </w:numPr>
        <w:tabs>
          <w:tab w:val="clear" w:pos="0"/>
        </w:tabs>
        <w:spacing w:line="276" w:lineRule="auto"/>
        <w:ind w:left="426" w:hanging="426"/>
        <w:jc w:val="both"/>
        <w:rPr>
          <w:rFonts w:ascii="Cambria" w:hAnsi="Cambria"/>
          <w:sz w:val="22"/>
          <w:szCs w:val="22"/>
        </w:rPr>
      </w:pPr>
      <w:bookmarkStart w:id="6" w:name="_Hlk136864894"/>
      <w:r w:rsidRPr="00122402">
        <w:rPr>
          <w:rFonts w:ascii="Cambria" w:hAnsi="Cambria" w:cs="Cambria"/>
          <w:sz w:val="22"/>
          <w:szCs w:val="22"/>
        </w:rPr>
        <w:t>Niezależnie od przypadków umożliwiających zmianę umowy wynikających z przepisów powszechnie obowiązujących</w:t>
      </w:r>
      <w:bookmarkEnd w:id="6"/>
      <w:r w:rsidRPr="00122402">
        <w:rPr>
          <w:rFonts w:ascii="Cambria" w:hAnsi="Cambria" w:cs="Cambria"/>
          <w:sz w:val="22"/>
          <w:szCs w:val="22"/>
        </w:rPr>
        <w:t xml:space="preserve">, </w:t>
      </w:r>
      <w:r w:rsidR="00023D82" w:rsidRPr="00122402">
        <w:rPr>
          <w:rFonts w:ascii="Cambria" w:hAnsi="Cambria" w:cs="Cambria"/>
          <w:sz w:val="22"/>
          <w:szCs w:val="22"/>
        </w:rPr>
        <w:t>Zamawiający przewiduje możliwość zmian postanowień umowy w sprawie zamówienia w stosunku do treści wybranej oferty, dotyczących przedmiotu zamówienia, sposobu realizacji zamówienia oraz terminu realizacji umowy</w:t>
      </w:r>
      <w:r w:rsidR="007A134E" w:rsidRPr="00122402">
        <w:rPr>
          <w:rFonts w:ascii="Cambria" w:hAnsi="Cambria" w:cs="Cambria"/>
          <w:sz w:val="22"/>
          <w:szCs w:val="22"/>
        </w:rPr>
        <w:t xml:space="preserve"> </w:t>
      </w:r>
      <w:r w:rsidR="00023D82" w:rsidRPr="00122402">
        <w:rPr>
          <w:rFonts w:ascii="Cambria" w:hAnsi="Cambria" w:cs="Cambria"/>
          <w:sz w:val="22"/>
          <w:szCs w:val="22"/>
        </w:rPr>
        <w:t>i terminu płatności a także wysokości wynagrodzenia wykonawcy, w szczególności w przypadku:</w:t>
      </w:r>
    </w:p>
    <w:p w14:paraId="56BB89EA" w14:textId="77777777" w:rsidR="00023D82" w:rsidRPr="00122402" w:rsidRDefault="00023D82" w:rsidP="00742645">
      <w:pPr>
        <w:pStyle w:val="p2"/>
        <w:numPr>
          <w:ilvl w:val="1"/>
          <w:numId w:val="1"/>
        </w:numPr>
        <w:tabs>
          <w:tab w:val="clear" w:pos="0"/>
        </w:tabs>
        <w:spacing w:line="276" w:lineRule="auto"/>
        <w:ind w:left="851" w:hanging="425"/>
        <w:jc w:val="both"/>
        <w:rPr>
          <w:rFonts w:ascii="Cambria" w:hAnsi="Cambria"/>
          <w:sz w:val="22"/>
          <w:szCs w:val="22"/>
        </w:rPr>
      </w:pPr>
      <w:r w:rsidRPr="00122402">
        <w:rPr>
          <w:rFonts w:ascii="Cambria" w:hAnsi="Cambria" w:cs="Cambria"/>
          <w:sz w:val="22"/>
          <w:szCs w:val="22"/>
        </w:rPr>
        <w:t>zmian w obowiązujących przepisach prawa, powodujących konieczność dokonania zmian w umowie,</w:t>
      </w:r>
    </w:p>
    <w:p w14:paraId="73A6C9EB" w14:textId="77777777" w:rsidR="00023D82" w:rsidRPr="00122402" w:rsidRDefault="00023D82" w:rsidP="00742645">
      <w:pPr>
        <w:pStyle w:val="p2"/>
        <w:numPr>
          <w:ilvl w:val="1"/>
          <w:numId w:val="1"/>
        </w:numPr>
        <w:tabs>
          <w:tab w:val="clear" w:pos="0"/>
        </w:tabs>
        <w:spacing w:line="276" w:lineRule="auto"/>
        <w:ind w:left="851" w:hanging="425"/>
        <w:jc w:val="both"/>
        <w:rPr>
          <w:rFonts w:ascii="Cambria" w:hAnsi="Cambria"/>
          <w:sz w:val="22"/>
          <w:szCs w:val="22"/>
        </w:rPr>
      </w:pPr>
      <w:r w:rsidRPr="00122402">
        <w:rPr>
          <w:rFonts w:ascii="Cambria" w:hAnsi="Cambria" w:cs="Cambria"/>
          <w:sz w:val="22"/>
          <w:szCs w:val="22"/>
        </w:rPr>
        <w:t>w zakresie obowiązującej stawki podatku VAT, w przypadku zmian powszechnie obowiązującego prawa w tym zakresie,</w:t>
      </w:r>
    </w:p>
    <w:p w14:paraId="609D3C7F" w14:textId="77777777" w:rsidR="00023D82" w:rsidRPr="00122402" w:rsidRDefault="00023D82" w:rsidP="00742645">
      <w:pPr>
        <w:pStyle w:val="p2"/>
        <w:numPr>
          <w:ilvl w:val="1"/>
          <w:numId w:val="1"/>
        </w:numPr>
        <w:tabs>
          <w:tab w:val="clear" w:pos="0"/>
        </w:tabs>
        <w:spacing w:line="276" w:lineRule="auto"/>
        <w:ind w:left="851" w:hanging="425"/>
        <w:jc w:val="both"/>
        <w:rPr>
          <w:rFonts w:ascii="Cambria" w:hAnsi="Cambria"/>
          <w:sz w:val="22"/>
          <w:szCs w:val="22"/>
        </w:rPr>
      </w:pPr>
      <w:r w:rsidRPr="00122402">
        <w:rPr>
          <w:rFonts w:ascii="Cambria" w:hAnsi="Cambria" w:cs="Cambria"/>
          <w:sz w:val="22"/>
          <w:szCs w:val="22"/>
        </w:rPr>
        <w:t>zaistnienia siły wyższej rozumianej jako zdarzenia pozostające poza kontrolą każdej ze stron, których strony nie mogły przewidzieć ani im zapobiec, i które zakłócają lub uniemożliwiają realizację Umowy, takie zdarzenia obejmują w szczególności: wojny, rewolucje, pożary, powodzie, działania terrorystyczne, zakłócenia spowodowane wprowadzeniem zabezpieczeń antyterrorystycznych (zmiana terminu wykonania o czas trwania przeszkody);,</w:t>
      </w:r>
    </w:p>
    <w:p w14:paraId="0B26C55B" w14:textId="77777777" w:rsidR="00023D82" w:rsidRPr="00814101" w:rsidRDefault="00023D82" w:rsidP="00742645">
      <w:pPr>
        <w:pStyle w:val="p2"/>
        <w:numPr>
          <w:ilvl w:val="1"/>
          <w:numId w:val="1"/>
        </w:numPr>
        <w:tabs>
          <w:tab w:val="clear" w:pos="0"/>
        </w:tabs>
        <w:spacing w:line="276" w:lineRule="auto"/>
        <w:ind w:left="851" w:hanging="425"/>
        <w:jc w:val="both"/>
        <w:rPr>
          <w:rFonts w:ascii="Cambria" w:hAnsi="Cambria"/>
          <w:sz w:val="22"/>
          <w:szCs w:val="22"/>
        </w:rPr>
      </w:pPr>
      <w:r w:rsidRPr="00122402">
        <w:rPr>
          <w:rFonts w:ascii="Cambria" w:hAnsi="Cambria" w:cs="Cambria"/>
          <w:sz w:val="22"/>
          <w:szCs w:val="22"/>
        </w:rPr>
        <w:t>wstrzymania realizacji umowy przez zamawiającego na czas przeprowadzenia przez zamawiającego lub podmiot upoważniony kontroli jakości i sposobu realizacji umowy (zmiana terminu wykonania o czas trwania przeszkody);</w:t>
      </w:r>
    </w:p>
    <w:p w14:paraId="2057424A" w14:textId="22DB04FB" w:rsidR="00814101" w:rsidRPr="00814101" w:rsidRDefault="00814101" w:rsidP="00814101">
      <w:pPr>
        <w:pStyle w:val="p2"/>
        <w:numPr>
          <w:ilvl w:val="1"/>
          <w:numId w:val="1"/>
        </w:numPr>
        <w:tabs>
          <w:tab w:val="clear" w:pos="0"/>
        </w:tabs>
        <w:spacing w:line="276" w:lineRule="auto"/>
        <w:ind w:left="851" w:hanging="425"/>
        <w:jc w:val="both"/>
        <w:rPr>
          <w:rFonts w:ascii="Cambria" w:hAnsi="Cambria"/>
          <w:sz w:val="22"/>
          <w:szCs w:val="22"/>
        </w:rPr>
      </w:pPr>
      <w:r>
        <w:rPr>
          <w:rFonts w:ascii="Cambria" w:hAnsi="Cambria" w:cs="Cambria"/>
          <w:sz w:val="22"/>
          <w:szCs w:val="22"/>
        </w:rPr>
        <w:t>w przypadku dokonania określonych czynności lub ich zaniechania przez organy administracji państwowej, w tym organy administracji rządowej, samorządowej, jak również organów  i podmiotów, których działalność wymaga wydania jakiejkolwiek decyzji o charakterze administracyjnym w trakcie wykonywania przedmiotu niniejszej umowy (zmiana terminu wykonania o czas trwania przeszkody),</w:t>
      </w:r>
    </w:p>
    <w:p w14:paraId="696DF924" w14:textId="54BC3DF4" w:rsidR="00023D82" w:rsidRPr="00122402" w:rsidRDefault="00023D82" w:rsidP="00742645">
      <w:pPr>
        <w:pStyle w:val="p2"/>
        <w:numPr>
          <w:ilvl w:val="1"/>
          <w:numId w:val="1"/>
        </w:numPr>
        <w:tabs>
          <w:tab w:val="clear" w:pos="0"/>
        </w:tabs>
        <w:spacing w:line="276" w:lineRule="auto"/>
        <w:ind w:left="851" w:hanging="425"/>
        <w:jc w:val="both"/>
        <w:rPr>
          <w:rFonts w:ascii="Cambria" w:hAnsi="Cambria"/>
          <w:sz w:val="22"/>
          <w:szCs w:val="22"/>
        </w:rPr>
      </w:pPr>
      <w:r w:rsidRPr="00122402">
        <w:rPr>
          <w:rFonts w:ascii="Cambria" w:hAnsi="Cambria" w:cs="Cambria"/>
          <w:sz w:val="22"/>
          <w:szCs w:val="22"/>
        </w:rPr>
        <w:t>wykazania przez Wykonawcę, iż zaoferowan</w:t>
      </w:r>
      <w:r w:rsidR="00683CCC" w:rsidRPr="00122402">
        <w:rPr>
          <w:rFonts w:ascii="Cambria" w:hAnsi="Cambria" w:cs="Cambria"/>
          <w:sz w:val="22"/>
          <w:szCs w:val="22"/>
        </w:rPr>
        <w:t xml:space="preserve">e wyposażenie </w:t>
      </w:r>
      <w:r w:rsidRPr="00122402">
        <w:rPr>
          <w:rFonts w:ascii="Cambria" w:hAnsi="Cambria" w:cs="Cambria"/>
          <w:sz w:val="22"/>
          <w:szCs w:val="22"/>
        </w:rPr>
        <w:t>został</w:t>
      </w:r>
      <w:r w:rsidR="00683CCC" w:rsidRPr="00122402">
        <w:rPr>
          <w:rFonts w:ascii="Cambria" w:hAnsi="Cambria" w:cs="Cambria"/>
          <w:sz w:val="22"/>
          <w:szCs w:val="22"/>
        </w:rPr>
        <w:t>o</w:t>
      </w:r>
      <w:r w:rsidRPr="00122402">
        <w:rPr>
          <w:rFonts w:ascii="Cambria" w:hAnsi="Cambria" w:cs="Cambria"/>
          <w:sz w:val="22"/>
          <w:szCs w:val="22"/>
        </w:rPr>
        <w:t xml:space="preserve"> wycofan</w:t>
      </w:r>
      <w:r w:rsidR="00683CCC" w:rsidRPr="00122402">
        <w:rPr>
          <w:rFonts w:ascii="Cambria" w:hAnsi="Cambria" w:cs="Cambria"/>
          <w:sz w:val="22"/>
          <w:szCs w:val="22"/>
        </w:rPr>
        <w:t>e</w:t>
      </w:r>
      <w:r w:rsidRPr="00122402">
        <w:rPr>
          <w:rFonts w:ascii="Cambria" w:hAnsi="Cambria" w:cs="Cambria"/>
          <w:sz w:val="22"/>
          <w:szCs w:val="22"/>
        </w:rPr>
        <w:t xml:space="preserve"> ze sprzedaży lub zaprzestano jego produkcji, brak jest dostępu do niego na rynku polskim (potwierdzone przez producenta lub przedstawiciela handlowego na rynku polskim). Zamawiający dopuszcza możliwość zaoferowania i dostarczenia innego </w:t>
      </w:r>
      <w:r w:rsidR="00683CCC" w:rsidRPr="00122402">
        <w:rPr>
          <w:rFonts w:ascii="Cambria" w:hAnsi="Cambria" w:cs="Cambria"/>
          <w:sz w:val="22"/>
          <w:szCs w:val="22"/>
        </w:rPr>
        <w:t>wyposażenia</w:t>
      </w:r>
      <w:r w:rsidRPr="00122402">
        <w:rPr>
          <w:rFonts w:ascii="Cambria" w:hAnsi="Cambria" w:cs="Cambria"/>
          <w:sz w:val="22"/>
          <w:szCs w:val="22"/>
        </w:rPr>
        <w:t xml:space="preserve"> pod warunkiem, że </w:t>
      </w:r>
      <w:r w:rsidR="00683CCC" w:rsidRPr="00122402">
        <w:rPr>
          <w:rFonts w:ascii="Cambria" w:hAnsi="Cambria" w:cs="Cambria"/>
          <w:sz w:val="22"/>
          <w:szCs w:val="22"/>
        </w:rPr>
        <w:t xml:space="preserve">jego </w:t>
      </w:r>
      <w:r w:rsidRPr="00122402">
        <w:rPr>
          <w:rFonts w:ascii="Cambria" w:hAnsi="Cambria" w:cs="Cambria"/>
          <w:sz w:val="22"/>
          <w:szCs w:val="22"/>
        </w:rPr>
        <w:t xml:space="preserve">funkcjonalność i </w:t>
      </w:r>
      <w:r w:rsidR="00240780" w:rsidRPr="00122402">
        <w:rPr>
          <w:rFonts w:ascii="Cambria" w:hAnsi="Cambria" w:cs="Cambria"/>
          <w:sz w:val="22"/>
          <w:szCs w:val="22"/>
        </w:rPr>
        <w:t>jakość</w:t>
      </w:r>
      <w:r w:rsidRPr="00122402">
        <w:rPr>
          <w:rFonts w:ascii="Cambria" w:hAnsi="Cambria" w:cs="Cambria"/>
          <w:sz w:val="22"/>
          <w:szCs w:val="22"/>
        </w:rPr>
        <w:t xml:space="preserve"> nie będzie gorsza niż </w:t>
      </w:r>
      <w:r w:rsidR="00683CCC" w:rsidRPr="00122402">
        <w:rPr>
          <w:rFonts w:ascii="Cambria" w:hAnsi="Cambria" w:cs="Cambria"/>
          <w:sz w:val="22"/>
          <w:szCs w:val="22"/>
        </w:rPr>
        <w:t>wyposażenia</w:t>
      </w:r>
      <w:r w:rsidRPr="00122402">
        <w:rPr>
          <w:rFonts w:ascii="Cambria" w:hAnsi="Cambria" w:cs="Cambria"/>
          <w:sz w:val="22"/>
          <w:szCs w:val="22"/>
        </w:rPr>
        <w:t xml:space="preserve"> zaoferowanego</w:t>
      </w:r>
      <w:r w:rsidR="00197595" w:rsidRPr="00122402">
        <w:rPr>
          <w:rFonts w:ascii="Cambria" w:hAnsi="Cambria" w:cs="Cambria"/>
          <w:sz w:val="22"/>
          <w:szCs w:val="22"/>
        </w:rPr>
        <w:t xml:space="preserve"> (zmiana przedmiotu świadczenia oraz wynagrodzenia wykonawcy z zastrzeżeniem, że nie może być ono zmienione na wyższe od umówionego)</w:t>
      </w:r>
      <w:r w:rsidRPr="00122402">
        <w:rPr>
          <w:rFonts w:ascii="Cambria" w:hAnsi="Cambria" w:cs="Cambria"/>
          <w:sz w:val="22"/>
          <w:szCs w:val="22"/>
        </w:rPr>
        <w:t xml:space="preserve">. </w:t>
      </w:r>
      <w:r w:rsidR="00B11319">
        <w:rPr>
          <w:rFonts w:ascii="Cambria" w:hAnsi="Cambria" w:cs="Cambria"/>
          <w:sz w:val="22"/>
          <w:szCs w:val="22"/>
        </w:rPr>
        <w:t>Wykonawca musi uzyskać zgodę Zamawiającego na zmianę oferowanego sprzętu.</w:t>
      </w:r>
    </w:p>
    <w:p w14:paraId="3AFBC60D" w14:textId="77777777" w:rsidR="00023D82" w:rsidRPr="00122402" w:rsidRDefault="00023D82" w:rsidP="00742645">
      <w:pPr>
        <w:pStyle w:val="p2"/>
        <w:numPr>
          <w:ilvl w:val="0"/>
          <w:numId w:val="5"/>
        </w:numPr>
        <w:tabs>
          <w:tab w:val="clear" w:pos="0"/>
        </w:tabs>
        <w:spacing w:line="276" w:lineRule="auto"/>
        <w:ind w:left="426" w:hanging="426"/>
        <w:jc w:val="both"/>
        <w:rPr>
          <w:rFonts w:ascii="Cambria" w:hAnsi="Cambria"/>
          <w:sz w:val="22"/>
          <w:szCs w:val="22"/>
        </w:rPr>
      </w:pPr>
      <w:r w:rsidRPr="00122402">
        <w:rPr>
          <w:rFonts w:ascii="Cambria" w:hAnsi="Cambria" w:cs="†¯øw≥¸"/>
          <w:sz w:val="22"/>
          <w:szCs w:val="22"/>
        </w:rPr>
        <w:t xml:space="preserve">Wszystkie powyższe postanowienia stanowią katalog zmian, na które Zamawiający może wyrazić zgodę. Nie stanowią jednocześnie zobowiązania do wyrażenia takiej zgody. </w:t>
      </w:r>
    </w:p>
    <w:p w14:paraId="67E9B0BE" w14:textId="77777777" w:rsidR="00023D82" w:rsidRPr="00122402" w:rsidRDefault="00023D82" w:rsidP="00742645">
      <w:pPr>
        <w:pStyle w:val="p2"/>
        <w:numPr>
          <w:ilvl w:val="0"/>
          <w:numId w:val="5"/>
        </w:numPr>
        <w:tabs>
          <w:tab w:val="clear" w:pos="0"/>
        </w:tabs>
        <w:spacing w:line="276" w:lineRule="auto"/>
        <w:ind w:left="426" w:hanging="426"/>
        <w:jc w:val="both"/>
        <w:rPr>
          <w:rFonts w:ascii="Cambria" w:hAnsi="Cambria"/>
          <w:sz w:val="22"/>
          <w:szCs w:val="22"/>
        </w:rPr>
      </w:pPr>
      <w:r w:rsidRPr="00122402">
        <w:rPr>
          <w:rFonts w:ascii="Cambria" w:hAnsi="Cambria" w:cs="†¯øw≥¸"/>
          <w:sz w:val="22"/>
          <w:szCs w:val="22"/>
        </w:rPr>
        <w:t>Nie stanowi zmiany umowy w rozumieniu art. 455 ustawy Prawo zamówień publicznych:</w:t>
      </w:r>
    </w:p>
    <w:p w14:paraId="0B2E68EE" w14:textId="77777777" w:rsidR="00023D82" w:rsidRPr="00122402" w:rsidRDefault="00023D82" w:rsidP="00742645">
      <w:pPr>
        <w:widowControl w:val="0"/>
        <w:numPr>
          <w:ilvl w:val="0"/>
          <w:numId w:val="15"/>
        </w:numPr>
        <w:spacing w:after="0"/>
        <w:ind w:left="851" w:hanging="425"/>
        <w:jc w:val="both"/>
        <w:rPr>
          <w:rFonts w:ascii="Cambria" w:hAnsi="Cambria" w:cs="†¯øw≥¸"/>
        </w:rPr>
      </w:pPr>
      <w:r w:rsidRPr="00122402">
        <w:rPr>
          <w:rFonts w:ascii="Cambria" w:hAnsi="Cambria" w:cs="†¯øw≥¸"/>
        </w:rPr>
        <w:t>zmiany danych teleadresowych,</w:t>
      </w:r>
    </w:p>
    <w:p w14:paraId="0E7C2843" w14:textId="35672007" w:rsidR="00023D82" w:rsidRPr="00122402" w:rsidRDefault="00023D82" w:rsidP="00742645">
      <w:pPr>
        <w:widowControl w:val="0"/>
        <w:numPr>
          <w:ilvl w:val="0"/>
          <w:numId w:val="15"/>
        </w:numPr>
        <w:spacing w:after="0"/>
        <w:ind w:left="851" w:hanging="425"/>
        <w:jc w:val="both"/>
        <w:rPr>
          <w:rFonts w:ascii="Cambria" w:hAnsi="Cambria" w:cs="†¯øw≥¸"/>
        </w:rPr>
      </w:pPr>
      <w:r w:rsidRPr="00122402">
        <w:rPr>
          <w:rFonts w:ascii="Cambria" w:hAnsi="Cambria" w:cs="†¯øw≥¸"/>
        </w:rPr>
        <w:t xml:space="preserve">zmiana danych związanych z obsługą administracyjno-organizacyjną Umowy (np. zmiana nr </w:t>
      </w:r>
      <w:r w:rsidRPr="00122402">
        <w:rPr>
          <w:rFonts w:ascii="Cambria" w:hAnsi="Cambria" w:cs="†¯øw≥¸"/>
        </w:rPr>
        <w:lastRenderedPageBreak/>
        <w:t>rachunku bankowego);</w:t>
      </w:r>
    </w:p>
    <w:p w14:paraId="4C2155DA" w14:textId="77777777" w:rsidR="00023D82" w:rsidRPr="00122402" w:rsidRDefault="00023D82" w:rsidP="00742645">
      <w:pPr>
        <w:pStyle w:val="p2"/>
        <w:numPr>
          <w:ilvl w:val="0"/>
          <w:numId w:val="5"/>
        </w:numPr>
        <w:tabs>
          <w:tab w:val="clear" w:pos="0"/>
        </w:tabs>
        <w:spacing w:line="276" w:lineRule="auto"/>
        <w:ind w:left="426" w:hanging="426"/>
        <w:jc w:val="both"/>
        <w:rPr>
          <w:rStyle w:val="s1"/>
          <w:rFonts w:ascii="Cambria" w:hAnsi="Cambria" w:cs="Cambria"/>
          <w:b/>
          <w:sz w:val="22"/>
          <w:szCs w:val="22"/>
        </w:rPr>
      </w:pPr>
      <w:r w:rsidRPr="00122402">
        <w:rPr>
          <w:rFonts w:ascii="Cambria" w:hAnsi="Cambria" w:cs="†¯øw≥¸"/>
          <w:sz w:val="22"/>
          <w:szCs w:val="22"/>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6E0270E0" w14:textId="77777777" w:rsidR="002C394A" w:rsidRPr="0026111F" w:rsidRDefault="002C394A" w:rsidP="0026111F">
      <w:pPr>
        <w:suppressAutoHyphens w:val="0"/>
        <w:spacing w:after="0"/>
        <w:rPr>
          <w:rStyle w:val="s1"/>
          <w:rFonts w:ascii="Cambria" w:hAnsi="Cambria" w:cs="Cambria"/>
          <w:bCs/>
          <w:sz w:val="22"/>
          <w:szCs w:val="22"/>
        </w:rPr>
      </w:pPr>
    </w:p>
    <w:p w14:paraId="074B2F94" w14:textId="37A91E76" w:rsidR="00023D82" w:rsidRPr="00122402" w:rsidRDefault="00023D82" w:rsidP="00742645">
      <w:pPr>
        <w:suppressAutoHyphens w:val="0"/>
        <w:spacing w:after="0"/>
        <w:jc w:val="center"/>
        <w:rPr>
          <w:rFonts w:ascii="Cambria" w:hAnsi="Cambria"/>
        </w:rPr>
      </w:pPr>
      <w:r w:rsidRPr="00122402">
        <w:rPr>
          <w:rStyle w:val="s1"/>
          <w:rFonts w:ascii="Cambria" w:hAnsi="Cambria" w:cs="Cambria"/>
          <w:b/>
          <w:sz w:val="22"/>
          <w:szCs w:val="22"/>
        </w:rPr>
        <w:t xml:space="preserve">§ </w:t>
      </w:r>
      <w:r w:rsidRPr="00122402">
        <w:rPr>
          <w:rFonts w:ascii="Cambria" w:hAnsi="Cambria" w:cs="Cambria"/>
          <w:b/>
        </w:rPr>
        <w:t>11</w:t>
      </w:r>
    </w:p>
    <w:p w14:paraId="6A6CEC12" w14:textId="77777777" w:rsidR="00023D82" w:rsidRPr="00122402" w:rsidRDefault="00023D82" w:rsidP="00742645">
      <w:pPr>
        <w:pStyle w:val="p2"/>
        <w:spacing w:line="276" w:lineRule="auto"/>
        <w:jc w:val="center"/>
        <w:rPr>
          <w:rFonts w:ascii="Cambria" w:hAnsi="Cambria" w:cs="Cambria"/>
          <w:b/>
          <w:sz w:val="22"/>
          <w:szCs w:val="22"/>
        </w:rPr>
      </w:pPr>
      <w:r w:rsidRPr="00122402">
        <w:rPr>
          <w:rFonts w:ascii="Cambria" w:hAnsi="Cambria" w:cs="Cambria"/>
          <w:b/>
          <w:sz w:val="22"/>
          <w:szCs w:val="22"/>
        </w:rPr>
        <w:t>Przelew wierzytelności</w:t>
      </w:r>
    </w:p>
    <w:p w14:paraId="2C07281B" w14:textId="4F9FE35E" w:rsidR="00C66430" w:rsidRDefault="00023D82" w:rsidP="00742645">
      <w:pPr>
        <w:pStyle w:val="p2"/>
        <w:spacing w:line="276" w:lineRule="auto"/>
        <w:jc w:val="both"/>
        <w:rPr>
          <w:rFonts w:ascii="Cambria" w:hAnsi="Cambria" w:cs="Cambria"/>
          <w:sz w:val="22"/>
          <w:szCs w:val="22"/>
        </w:rPr>
      </w:pPr>
      <w:r w:rsidRPr="00122402">
        <w:rPr>
          <w:rFonts w:ascii="Cambria" w:hAnsi="Cambria" w:cs="Cambria"/>
          <w:sz w:val="22"/>
          <w:szCs w:val="22"/>
        </w:rPr>
        <w:t>Wykonawca nie może przenieść wierzytelności wynikających z niniejszej umowy na osobę trzecią bez uprzedniej zgody Zamawiającego,</w:t>
      </w:r>
      <w:r w:rsidRPr="00122402">
        <w:rPr>
          <w:rFonts w:ascii="Cambria" w:hAnsi="Cambria" w:cs="Cambria"/>
          <w:iCs/>
          <w:sz w:val="22"/>
          <w:szCs w:val="22"/>
        </w:rPr>
        <w:t xml:space="preserve"> wyrażonej w formie pisemnej pod rygorem nieważności</w:t>
      </w:r>
      <w:r w:rsidRPr="00122402">
        <w:rPr>
          <w:rFonts w:ascii="Cambria" w:hAnsi="Cambria" w:cs="Cambria"/>
          <w:sz w:val="22"/>
          <w:szCs w:val="22"/>
        </w:rPr>
        <w:t>.</w:t>
      </w:r>
      <w:bookmarkStart w:id="7" w:name="_Hlk517249695"/>
      <w:r w:rsidRPr="00122402">
        <w:rPr>
          <w:rFonts w:ascii="Cambria" w:hAnsi="Cambria" w:cs="Cambria"/>
          <w:sz w:val="22"/>
          <w:szCs w:val="22"/>
        </w:rPr>
        <w:t xml:space="preserve"> Cesja lub czynność wywołująca podobne skutki, dokonane bez pisemnej zgody Zamawiającego są względem Zamawiającego bezskuteczne</w:t>
      </w:r>
      <w:bookmarkEnd w:id="7"/>
      <w:r w:rsidR="00886345">
        <w:rPr>
          <w:rFonts w:ascii="Cambria" w:hAnsi="Cambria" w:cs="Cambria"/>
          <w:sz w:val="22"/>
          <w:szCs w:val="22"/>
        </w:rPr>
        <w:t>.</w:t>
      </w:r>
    </w:p>
    <w:p w14:paraId="371058FC" w14:textId="77777777" w:rsidR="00742645" w:rsidRPr="00886345" w:rsidRDefault="00742645" w:rsidP="00742645">
      <w:pPr>
        <w:pStyle w:val="p2"/>
        <w:spacing w:line="276" w:lineRule="auto"/>
        <w:jc w:val="both"/>
        <w:rPr>
          <w:rFonts w:ascii="Cambria" w:hAnsi="Cambria"/>
          <w:sz w:val="22"/>
          <w:szCs w:val="22"/>
        </w:rPr>
      </w:pPr>
    </w:p>
    <w:p w14:paraId="2AF82AB8" w14:textId="3CB55AB2" w:rsidR="00992957" w:rsidRPr="00992957" w:rsidRDefault="00992957" w:rsidP="00742645">
      <w:pPr>
        <w:pStyle w:val="p2"/>
        <w:spacing w:line="276" w:lineRule="auto"/>
        <w:jc w:val="center"/>
        <w:rPr>
          <w:rFonts w:ascii="Cambria" w:hAnsi="Cambria"/>
          <w:sz w:val="22"/>
          <w:szCs w:val="22"/>
        </w:rPr>
      </w:pPr>
      <w:r w:rsidRPr="00992957">
        <w:rPr>
          <w:rFonts w:ascii="Cambria" w:hAnsi="Cambria" w:cs="Cambria"/>
          <w:b/>
          <w:sz w:val="22"/>
          <w:szCs w:val="22"/>
        </w:rPr>
        <w:t>§ 12</w:t>
      </w:r>
    </w:p>
    <w:p w14:paraId="0D8BA29F" w14:textId="77777777" w:rsidR="00992957" w:rsidRPr="00992957" w:rsidRDefault="00992957" w:rsidP="00742645">
      <w:pPr>
        <w:pStyle w:val="p2"/>
        <w:spacing w:line="276" w:lineRule="auto"/>
        <w:jc w:val="center"/>
        <w:rPr>
          <w:rFonts w:ascii="Cambria" w:hAnsi="Cambria" w:cs="Cambria"/>
          <w:b/>
          <w:sz w:val="22"/>
          <w:szCs w:val="22"/>
        </w:rPr>
      </w:pPr>
      <w:r w:rsidRPr="00992957">
        <w:rPr>
          <w:rFonts w:ascii="Cambria" w:hAnsi="Cambria" w:cs="Cambria"/>
          <w:b/>
          <w:sz w:val="22"/>
          <w:szCs w:val="22"/>
        </w:rPr>
        <w:t>Poufność informacji</w:t>
      </w:r>
    </w:p>
    <w:p w14:paraId="40EA7611" w14:textId="77777777" w:rsidR="00992957" w:rsidRPr="00992957" w:rsidRDefault="00992957" w:rsidP="00742645">
      <w:pPr>
        <w:pStyle w:val="p2"/>
        <w:numPr>
          <w:ilvl w:val="2"/>
          <w:numId w:val="34"/>
        </w:numPr>
        <w:spacing w:line="276" w:lineRule="auto"/>
        <w:ind w:left="426" w:hanging="426"/>
        <w:jc w:val="both"/>
        <w:rPr>
          <w:rFonts w:ascii="Cambria" w:hAnsi="Cambria"/>
          <w:sz w:val="22"/>
          <w:szCs w:val="22"/>
        </w:rPr>
      </w:pPr>
      <w:r w:rsidRPr="00992957">
        <w:rPr>
          <w:rFonts w:ascii="Cambria" w:hAnsi="Cambria" w:cs="Cambria"/>
          <w:sz w:val="22"/>
          <w:szCs w:val="22"/>
        </w:rPr>
        <w:t>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w:t>
      </w:r>
    </w:p>
    <w:p w14:paraId="7DC04EE0" w14:textId="77777777" w:rsidR="00992957" w:rsidRPr="00992957" w:rsidRDefault="00992957" w:rsidP="00742645">
      <w:pPr>
        <w:pStyle w:val="p2"/>
        <w:numPr>
          <w:ilvl w:val="2"/>
          <w:numId w:val="34"/>
        </w:numPr>
        <w:spacing w:line="276" w:lineRule="auto"/>
        <w:ind w:left="426" w:hanging="426"/>
        <w:jc w:val="both"/>
        <w:rPr>
          <w:rFonts w:ascii="Cambria" w:hAnsi="Cambria"/>
          <w:sz w:val="22"/>
          <w:szCs w:val="22"/>
        </w:rPr>
      </w:pPr>
      <w:r w:rsidRPr="00992957">
        <w:rPr>
          <w:rFonts w:ascii="Cambria" w:hAnsi="Cambria" w:cs="Cambria"/>
          <w:sz w:val="22"/>
          <w:szCs w:val="22"/>
        </w:rPr>
        <w:t>Obowiązku zachowania poufności, o którym mowa w ust. 1, nie stosuje się do danych i informacji:</w:t>
      </w:r>
    </w:p>
    <w:p w14:paraId="559EEC5F" w14:textId="77777777" w:rsidR="00992957" w:rsidRPr="00992957" w:rsidRDefault="00992957" w:rsidP="00742645">
      <w:pPr>
        <w:pStyle w:val="p2"/>
        <w:numPr>
          <w:ilvl w:val="1"/>
          <w:numId w:val="37"/>
        </w:numPr>
        <w:tabs>
          <w:tab w:val="left" w:pos="851"/>
        </w:tabs>
        <w:spacing w:line="276" w:lineRule="auto"/>
        <w:ind w:left="851" w:hanging="425"/>
        <w:jc w:val="both"/>
        <w:rPr>
          <w:rFonts w:ascii="Cambria" w:hAnsi="Cambria"/>
          <w:sz w:val="22"/>
          <w:szCs w:val="22"/>
        </w:rPr>
      </w:pPr>
      <w:r w:rsidRPr="00992957">
        <w:rPr>
          <w:rFonts w:ascii="Cambria" w:hAnsi="Cambria" w:cs="Cambria"/>
          <w:sz w:val="22"/>
          <w:szCs w:val="22"/>
        </w:rPr>
        <w:t>dostępnych publicznie;</w:t>
      </w:r>
    </w:p>
    <w:p w14:paraId="4CDEE23C" w14:textId="77777777" w:rsidR="00992957" w:rsidRPr="00992957" w:rsidRDefault="00992957" w:rsidP="00742645">
      <w:pPr>
        <w:pStyle w:val="p2"/>
        <w:numPr>
          <w:ilvl w:val="1"/>
          <w:numId w:val="37"/>
        </w:numPr>
        <w:tabs>
          <w:tab w:val="left" w:pos="851"/>
        </w:tabs>
        <w:spacing w:line="276" w:lineRule="auto"/>
        <w:ind w:left="851" w:hanging="425"/>
        <w:jc w:val="both"/>
        <w:rPr>
          <w:rFonts w:ascii="Cambria" w:hAnsi="Cambria"/>
          <w:sz w:val="22"/>
          <w:szCs w:val="22"/>
        </w:rPr>
      </w:pPr>
      <w:r w:rsidRPr="00992957">
        <w:rPr>
          <w:rFonts w:ascii="Cambria" w:hAnsi="Cambria" w:cs="Cambria"/>
          <w:sz w:val="22"/>
          <w:szCs w:val="22"/>
        </w:rPr>
        <w:t>otrzymanych przez Wykonawcę zgodnie z przepisami prawa powszechnie obowiązującego, od osoby trzeciej bez obowiązku zachowania poufności;</w:t>
      </w:r>
    </w:p>
    <w:p w14:paraId="1D99FCF4" w14:textId="77777777" w:rsidR="00992957" w:rsidRPr="00992957" w:rsidRDefault="00992957" w:rsidP="00742645">
      <w:pPr>
        <w:pStyle w:val="p2"/>
        <w:numPr>
          <w:ilvl w:val="1"/>
          <w:numId w:val="37"/>
        </w:numPr>
        <w:tabs>
          <w:tab w:val="left" w:pos="851"/>
        </w:tabs>
        <w:spacing w:line="276" w:lineRule="auto"/>
        <w:ind w:left="851" w:hanging="425"/>
        <w:jc w:val="both"/>
        <w:rPr>
          <w:rFonts w:ascii="Cambria" w:hAnsi="Cambria"/>
          <w:sz w:val="22"/>
          <w:szCs w:val="22"/>
        </w:rPr>
      </w:pPr>
      <w:r w:rsidRPr="00992957">
        <w:rPr>
          <w:rFonts w:ascii="Cambria" w:hAnsi="Cambria" w:cs="Cambria"/>
          <w:sz w:val="22"/>
          <w:szCs w:val="22"/>
        </w:rPr>
        <w:t>które w momencie ich przekazania przez Zamawiającego były już znane Wykonawcy bez obowiązku zachowania poufności;</w:t>
      </w:r>
    </w:p>
    <w:p w14:paraId="3789D85C" w14:textId="77777777" w:rsidR="00992957" w:rsidRPr="00992957" w:rsidRDefault="00992957" w:rsidP="00742645">
      <w:pPr>
        <w:pStyle w:val="p2"/>
        <w:numPr>
          <w:ilvl w:val="1"/>
          <w:numId w:val="37"/>
        </w:numPr>
        <w:tabs>
          <w:tab w:val="left" w:pos="851"/>
        </w:tabs>
        <w:spacing w:line="276" w:lineRule="auto"/>
        <w:ind w:left="851" w:hanging="425"/>
        <w:jc w:val="both"/>
        <w:rPr>
          <w:rFonts w:ascii="Cambria" w:hAnsi="Cambria"/>
          <w:sz w:val="22"/>
          <w:szCs w:val="22"/>
        </w:rPr>
      </w:pPr>
      <w:r w:rsidRPr="00992957">
        <w:rPr>
          <w:rFonts w:ascii="Cambria" w:hAnsi="Cambria" w:cs="Cambria"/>
          <w:sz w:val="22"/>
          <w:szCs w:val="22"/>
        </w:rPr>
        <w:t>w stosunku do których Wykonawca uzyskał pisemną zgodę Zamawiającego na ich ujawnienie.</w:t>
      </w:r>
    </w:p>
    <w:p w14:paraId="3E3E1258" w14:textId="77777777" w:rsidR="00992957" w:rsidRPr="00992957" w:rsidRDefault="00992957" w:rsidP="00742645">
      <w:pPr>
        <w:pStyle w:val="p2"/>
        <w:numPr>
          <w:ilvl w:val="2"/>
          <w:numId w:val="34"/>
        </w:numPr>
        <w:spacing w:line="276" w:lineRule="auto"/>
        <w:ind w:left="426" w:hanging="426"/>
        <w:jc w:val="both"/>
        <w:rPr>
          <w:rFonts w:ascii="Cambria" w:hAnsi="Cambria"/>
          <w:sz w:val="22"/>
          <w:szCs w:val="22"/>
        </w:rPr>
      </w:pPr>
      <w:r w:rsidRPr="00992957">
        <w:rPr>
          <w:rFonts w:ascii="Cambria" w:hAnsi="Cambria" w:cs="Cambria"/>
          <w:sz w:val="22"/>
          <w:szCs w:val="22"/>
        </w:rPr>
        <w:t>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w:t>
      </w:r>
    </w:p>
    <w:p w14:paraId="6E529A66" w14:textId="77777777" w:rsidR="00992957" w:rsidRPr="00992957" w:rsidRDefault="00992957" w:rsidP="00742645">
      <w:pPr>
        <w:pStyle w:val="p2"/>
        <w:numPr>
          <w:ilvl w:val="2"/>
          <w:numId w:val="34"/>
        </w:numPr>
        <w:spacing w:line="276" w:lineRule="auto"/>
        <w:ind w:left="426" w:hanging="426"/>
        <w:jc w:val="both"/>
        <w:rPr>
          <w:rFonts w:ascii="Cambria" w:hAnsi="Cambria"/>
          <w:sz w:val="22"/>
          <w:szCs w:val="22"/>
        </w:rPr>
      </w:pPr>
      <w:r w:rsidRPr="00992957">
        <w:rPr>
          <w:rFonts w:ascii="Cambria" w:hAnsi="Cambria" w:cs="Cambria"/>
          <w:sz w:val="22"/>
          <w:szCs w:val="22"/>
        </w:rPr>
        <w:t>Wykonawca zobowiązuje się do:</w:t>
      </w:r>
    </w:p>
    <w:p w14:paraId="71FA327D" w14:textId="77777777" w:rsidR="00992957" w:rsidRPr="00992957" w:rsidRDefault="00992957" w:rsidP="00742645">
      <w:pPr>
        <w:pStyle w:val="p2"/>
        <w:numPr>
          <w:ilvl w:val="1"/>
          <w:numId w:val="35"/>
        </w:numPr>
        <w:tabs>
          <w:tab w:val="left" w:pos="851"/>
        </w:tabs>
        <w:spacing w:line="276" w:lineRule="auto"/>
        <w:ind w:left="851" w:hanging="425"/>
        <w:jc w:val="both"/>
        <w:rPr>
          <w:rFonts w:ascii="Cambria" w:hAnsi="Cambria"/>
          <w:sz w:val="22"/>
          <w:szCs w:val="22"/>
        </w:rPr>
      </w:pPr>
      <w:r w:rsidRPr="00992957">
        <w:rPr>
          <w:rFonts w:ascii="Cambria" w:hAnsi="Cambria" w:cs="Cambria"/>
          <w:sz w:val="22"/>
          <w:szCs w:val="22"/>
        </w:rPr>
        <w:t>dołożenia właściwych starań w celu zabezpieczenia Informacji Poufnych przed ich utratą, zniekształceniem oraz</w:t>
      </w:r>
    </w:p>
    <w:p w14:paraId="266FD3EE" w14:textId="77777777" w:rsidR="00992957" w:rsidRPr="00992957" w:rsidRDefault="00992957" w:rsidP="00742645">
      <w:pPr>
        <w:pStyle w:val="p2"/>
        <w:numPr>
          <w:ilvl w:val="1"/>
          <w:numId w:val="35"/>
        </w:numPr>
        <w:tabs>
          <w:tab w:val="left" w:pos="851"/>
        </w:tabs>
        <w:spacing w:line="276" w:lineRule="auto"/>
        <w:ind w:left="851" w:hanging="425"/>
        <w:jc w:val="both"/>
        <w:rPr>
          <w:rFonts w:ascii="Cambria" w:hAnsi="Cambria"/>
          <w:sz w:val="22"/>
          <w:szCs w:val="22"/>
        </w:rPr>
      </w:pPr>
      <w:r w:rsidRPr="00992957">
        <w:rPr>
          <w:rFonts w:ascii="Cambria" w:hAnsi="Cambria" w:cs="Cambria"/>
          <w:sz w:val="22"/>
          <w:szCs w:val="22"/>
        </w:rPr>
        <w:t>dostępem nieupoważnionych osób trzecich;</w:t>
      </w:r>
    </w:p>
    <w:p w14:paraId="2B22284E" w14:textId="77777777" w:rsidR="00992957" w:rsidRPr="00992957" w:rsidRDefault="00992957" w:rsidP="00742645">
      <w:pPr>
        <w:pStyle w:val="p2"/>
        <w:numPr>
          <w:ilvl w:val="1"/>
          <w:numId w:val="35"/>
        </w:numPr>
        <w:tabs>
          <w:tab w:val="left" w:pos="851"/>
        </w:tabs>
        <w:spacing w:line="276" w:lineRule="auto"/>
        <w:ind w:left="851" w:hanging="425"/>
        <w:jc w:val="both"/>
        <w:rPr>
          <w:rFonts w:ascii="Cambria" w:hAnsi="Cambria"/>
          <w:sz w:val="22"/>
          <w:szCs w:val="22"/>
        </w:rPr>
      </w:pPr>
      <w:r w:rsidRPr="00992957">
        <w:rPr>
          <w:rFonts w:ascii="Cambria" w:hAnsi="Cambria" w:cs="Cambria"/>
          <w:sz w:val="22"/>
          <w:szCs w:val="22"/>
        </w:rPr>
        <w:t>niewykorzystywania Informacji Poufnych w celach innych niż wykonanie umowy.</w:t>
      </w:r>
    </w:p>
    <w:p w14:paraId="5870FFD1" w14:textId="77777777" w:rsidR="00992957" w:rsidRPr="00992957" w:rsidRDefault="00992957" w:rsidP="00742645">
      <w:pPr>
        <w:pStyle w:val="p2"/>
        <w:numPr>
          <w:ilvl w:val="2"/>
          <w:numId w:val="34"/>
        </w:numPr>
        <w:spacing w:line="276" w:lineRule="auto"/>
        <w:ind w:left="426" w:hanging="426"/>
        <w:jc w:val="both"/>
        <w:rPr>
          <w:rFonts w:ascii="Cambria" w:hAnsi="Cambria"/>
          <w:sz w:val="22"/>
          <w:szCs w:val="22"/>
        </w:rPr>
      </w:pPr>
      <w:r w:rsidRPr="00992957">
        <w:rPr>
          <w:rFonts w:ascii="Cambria" w:hAnsi="Cambria" w:cs="Cambria"/>
          <w:sz w:val="22"/>
          <w:szCs w:val="22"/>
        </w:rPr>
        <w:t>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0212D9B5" w14:textId="77777777" w:rsidR="00992957" w:rsidRPr="00992957" w:rsidRDefault="00992957" w:rsidP="00742645">
      <w:pPr>
        <w:pStyle w:val="p2"/>
        <w:numPr>
          <w:ilvl w:val="2"/>
          <w:numId w:val="34"/>
        </w:numPr>
        <w:spacing w:line="276" w:lineRule="auto"/>
        <w:ind w:left="426" w:hanging="426"/>
        <w:jc w:val="both"/>
        <w:rPr>
          <w:rFonts w:ascii="Cambria" w:hAnsi="Cambria"/>
          <w:sz w:val="22"/>
          <w:szCs w:val="22"/>
        </w:rPr>
      </w:pPr>
      <w:r w:rsidRPr="00992957">
        <w:rPr>
          <w:rFonts w:ascii="Cambria" w:hAnsi="Cambria" w:cs="Cambria"/>
          <w:sz w:val="22"/>
          <w:szCs w:val="22"/>
        </w:rPr>
        <w:t xml:space="preserve">W przypadku utraty lub zniekształcenia Informacji Poufnych lub dostępu nieupoważnionej osoby trzeciej do Informacji Poufnych, Wykonawca bezzwłocznie podejmie odpowiednie do sytuacji działania ochronne oraz poinformuje o sytuacji Zamawiającego. Poinformowanie takie, w formie </w:t>
      </w:r>
      <w:r w:rsidRPr="00992957">
        <w:rPr>
          <w:rFonts w:ascii="Cambria" w:hAnsi="Cambria" w:cs="Cambria"/>
          <w:sz w:val="22"/>
          <w:szCs w:val="22"/>
        </w:rPr>
        <w:lastRenderedPageBreak/>
        <w:t>pisemnej lub w formie wiadomości wysłanej na adres poczty elektronicznej Zamawiającego, powinno opisywać okoliczności zdarzenia, zakres i skutki utraty, zniekształcenia lub ujawnienia Informacji Poufnych oraz podjęte działania ochronne.</w:t>
      </w:r>
    </w:p>
    <w:p w14:paraId="2836B3FF" w14:textId="77777777" w:rsidR="00992957" w:rsidRPr="00992957" w:rsidRDefault="00992957" w:rsidP="00742645">
      <w:pPr>
        <w:pStyle w:val="p2"/>
        <w:numPr>
          <w:ilvl w:val="2"/>
          <w:numId w:val="34"/>
        </w:numPr>
        <w:spacing w:line="276" w:lineRule="auto"/>
        <w:ind w:left="426" w:hanging="426"/>
        <w:jc w:val="both"/>
        <w:rPr>
          <w:rFonts w:ascii="Cambria" w:hAnsi="Cambria"/>
          <w:sz w:val="22"/>
          <w:szCs w:val="22"/>
        </w:rPr>
      </w:pPr>
      <w:r w:rsidRPr="00992957">
        <w:rPr>
          <w:rFonts w:ascii="Cambria" w:hAnsi="Cambria" w:cs="Cambria"/>
          <w:sz w:val="22"/>
          <w:szCs w:val="22"/>
        </w:rPr>
        <w:t>Po wykonaniu umowy oraz w przypadku rozwiązania umowy przez którąkolwiek ze Stron, Wykonawca bezzwłocznie zwróci Zamawiającemu lub komisyjnie zniszczy wszelkie Informacje Poufne.</w:t>
      </w:r>
    </w:p>
    <w:p w14:paraId="55A3FCCD" w14:textId="77777777" w:rsidR="00992957" w:rsidRPr="00992957" w:rsidRDefault="00992957" w:rsidP="00742645">
      <w:pPr>
        <w:pStyle w:val="p2"/>
        <w:numPr>
          <w:ilvl w:val="2"/>
          <w:numId w:val="34"/>
        </w:numPr>
        <w:spacing w:line="276" w:lineRule="auto"/>
        <w:ind w:left="426" w:hanging="426"/>
        <w:jc w:val="both"/>
        <w:rPr>
          <w:rFonts w:ascii="Cambria" w:hAnsi="Cambria"/>
          <w:sz w:val="22"/>
          <w:szCs w:val="22"/>
        </w:rPr>
      </w:pPr>
      <w:r w:rsidRPr="00992957">
        <w:rPr>
          <w:rFonts w:ascii="Cambria" w:hAnsi="Cambria" w:cs="Cambria"/>
          <w:sz w:val="22"/>
          <w:szCs w:val="22"/>
        </w:rPr>
        <w:t>Ustanowione umową zasady zachowania poufności Informacji Poufnych, jak również przewidziane w umowie kary umowne z tytułu naruszenia zasad zachowania poufności Informacji Poufnych, obowiązują zarówno podczas wykonania umowy, jak i po jej wygaśnięciu.</w:t>
      </w:r>
    </w:p>
    <w:p w14:paraId="0F263A0A" w14:textId="77777777" w:rsidR="00992957" w:rsidRPr="00992957" w:rsidRDefault="00992957" w:rsidP="00742645">
      <w:pPr>
        <w:pStyle w:val="p2"/>
        <w:spacing w:line="276" w:lineRule="auto"/>
        <w:jc w:val="both"/>
        <w:rPr>
          <w:rFonts w:ascii="Cambria" w:hAnsi="Cambria" w:cs="Cambria"/>
          <w:sz w:val="22"/>
          <w:szCs w:val="22"/>
        </w:rPr>
      </w:pPr>
    </w:p>
    <w:p w14:paraId="488D44E2" w14:textId="392324F6" w:rsidR="00992957" w:rsidRPr="00992957" w:rsidRDefault="00992957" w:rsidP="00742645">
      <w:pPr>
        <w:autoSpaceDE w:val="0"/>
        <w:spacing w:after="0"/>
        <w:jc w:val="center"/>
        <w:rPr>
          <w:rFonts w:ascii="Cambria" w:hAnsi="Cambria"/>
        </w:rPr>
      </w:pPr>
      <w:r w:rsidRPr="00992957">
        <w:rPr>
          <w:rFonts w:ascii="Cambria" w:hAnsi="Cambria" w:cs="Cambria"/>
          <w:b/>
          <w:bCs/>
        </w:rPr>
        <w:t>§ 1</w:t>
      </w:r>
      <w:r w:rsidR="0023365E">
        <w:rPr>
          <w:rFonts w:ascii="Cambria" w:hAnsi="Cambria" w:cs="Cambria"/>
          <w:b/>
          <w:bCs/>
        </w:rPr>
        <w:t>3</w:t>
      </w:r>
    </w:p>
    <w:p w14:paraId="6E98753B" w14:textId="77777777" w:rsidR="00992957" w:rsidRPr="00992957" w:rsidRDefault="00992957" w:rsidP="00742645">
      <w:pPr>
        <w:autoSpaceDE w:val="0"/>
        <w:spacing w:after="0"/>
        <w:jc w:val="center"/>
        <w:rPr>
          <w:rFonts w:ascii="Cambria" w:hAnsi="Cambria" w:cs="Cambria"/>
          <w:b/>
          <w:bCs/>
        </w:rPr>
      </w:pPr>
      <w:r w:rsidRPr="00992957">
        <w:rPr>
          <w:rFonts w:ascii="Cambria" w:hAnsi="Cambria" w:cs="Cambria"/>
          <w:b/>
          <w:bCs/>
        </w:rPr>
        <w:t>Przechowywanie dokumentacji</w:t>
      </w:r>
    </w:p>
    <w:p w14:paraId="5B1C84B0" w14:textId="2883ED3C" w:rsidR="00992957" w:rsidRPr="00992957" w:rsidRDefault="00992957" w:rsidP="00742645">
      <w:pPr>
        <w:pStyle w:val="Jasnasiatkaakcent31"/>
        <w:numPr>
          <w:ilvl w:val="0"/>
          <w:numId w:val="36"/>
        </w:numPr>
        <w:autoSpaceDE w:val="0"/>
        <w:spacing w:after="0"/>
        <w:ind w:left="426" w:hanging="426"/>
        <w:jc w:val="both"/>
        <w:rPr>
          <w:rFonts w:ascii="Cambria" w:hAnsi="Cambria"/>
        </w:rPr>
      </w:pPr>
      <w:r w:rsidRPr="00992957">
        <w:rPr>
          <w:rFonts w:ascii="Cambria" w:hAnsi="Cambria" w:cs="Cambria"/>
        </w:rPr>
        <w:t>Wykonawca zobowiązuje się do przechowywania dokumentacji związanej z realizowanym przedmiotem zamówienia w terminach określonych w art. 140 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Funduszu Morskiego i Rybackiego oraz uchylające rozporządzenie Rady (WE) nr 1083/2006 (Dz. U. UE L 347 z 20 grudnia 2013 r., str. 374 – 469), w sposób zapewniający dostępność, poufność i bezpieczeństwo oraz do informowania Zamawiającego o miejscu przechowywania dokumentów związanych z realizowanym przedmiotem zamówienia.</w:t>
      </w:r>
    </w:p>
    <w:p w14:paraId="701B3830" w14:textId="17497AFB" w:rsidR="00992957" w:rsidRPr="00992957" w:rsidRDefault="00992957" w:rsidP="00742645">
      <w:pPr>
        <w:numPr>
          <w:ilvl w:val="0"/>
          <w:numId w:val="36"/>
        </w:numPr>
        <w:autoSpaceDE w:val="0"/>
        <w:spacing w:after="0"/>
        <w:ind w:left="426" w:hanging="426"/>
        <w:contextualSpacing/>
        <w:jc w:val="both"/>
        <w:rPr>
          <w:rFonts w:ascii="Cambria" w:hAnsi="Cambria"/>
        </w:rPr>
      </w:pPr>
      <w:r w:rsidRPr="00992957">
        <w:rPr>
          <w:rFonts w:ascii="Cambria" w:hAnsi="Cambria" w:cs="Cambria"/>
        </w:rPr>
        <w:t xml:space="preserve">W przypadku konieczności przedłużenia terminów, o których mowa w ust. </w:t>
      </w:r>
      <w:r w:rsidR="00CB014C">
        <w:rPr>
          <w:rFonts w:ascii="Cambria" w:hAnsi="Cambria" w:cs="Cambria"/>
        </w:rPr>
        <w:t>1</w:t>
      </w:r>
      <w:r w:rsidRPr="00992957">
        <w:rPr>
          <w:rFonts w:ascii="Cambria" w:hAnsi="Cambria" w:cs="Cambria"/>
        </w:rPr>
        <w:t>, Zamawiający powiadomi o tym pisemnie Wykonawcę przed upływem tych terminów.</w:t>
      </w:r>
    </w:p>
    <w:p w14:paraId="5F478AFD" w14:textId="7D313798" w:rsidR="00992957" w:rsidRPr="00992957" w:rsidRDefault="00992957" w:rsidP="00742645">
      <w:pPr>
        <w:numPr>
          <w:ilvl w:val="0"/>
          <w:numId w:val="36"/>
        </w:numPr>
        <w:autoSpaceDE w:val="0"/>
        <w:spacing w:after="0"/>
        <w:ind w:left="426" w:hanging="426"/>
        <w:contextualSpacing/>
        <w:jc w:val="both"/>
        <w:rPr>
          <w:rFonts w:ascii="Cambria" w:hAnsi="Cambria"/>
        </w:rPr>
      </w:pPr>
      <w:r w:rsidRPr="00992957">
        <w:rPr>
          <w:rFonts w:ascii="Cambria" w:hAnsi="Cambria" w:cs="Cambria"/>
        </w:rPr>
        <w:t xml:space="preserve">Obowiązek, o którym mowa w ust. </w:t>
      </w:r>
      <w:r w:rsidR="00CB014C">
        <w:rPr>
          <w:rFonts w:ascii="Cambria" w:hAnsi="Cambria" w:cs="Cambria"/>
        </w:rPr>
        <w:t>1</w:t>
      </w:r>
      <w:r w:rsidRPr="00992957">
        <w:rPr>
          <w:rFonts w:ascii="Cambria" w:hAnsi="Cambria" w:cs="Cambria"/>
        </w:rPr>
        <w:t xml:space="preserve"> i </w:t>
      </w:r>
      <w:r w:rsidR="00CB014C">
        <w:rPr>
          <w:rFonts w:ascii="Cambria" w:hAnsi="Cambria" w:cs="Cambria"/>
        </w:rPr>
        <w:t>2</w:t>
      </w:r>
      <w:r w:rsidRPr="00992957">
        <w:rPr>
          <w:rFonts w:ascii="Cambria" w:hAnsi="Cambria" w:cs="Cambria"/>
        </w:rPr>
        <w:t xml:space="preserve"> dotyczy całej korespondencji związanej z realizacją przedmiotu umowy, protokołów odbioru</w:t>
      </w:r>
      <w:r w:rsidR="00CB014C">
        <w:rPr>
          <w:rFonts w:ascii="Cambria" w:hAnsi="Cambria" w:cs="Cambria"/>
        </w:rPr>
        <w:t>.</w:t>
      </w:r>
    </w:p>
    <w:p w14:paraId="56ABE7FF" w14:textId="642EC4BE" w:rsidR="00992957" w:rsidRPr="00992957" w:rsidRDefault="00992957" w:rsidP="00742645">
      <w:pPr>
        <w:numPr>
          <w:ilvl w:val="0"/>
          <w:numId w:val="36"/>
        </w:numPr>
        <w:autoSpaceDE w:val="0"/>
        <w:spacing w:after="0"/>
        <w:ind w:left="426" w:hanging="426"/>
        <w:contextualSpacing/>
        <w:jc w:val="both"/>
        <w:rPr>
          <w:rFonts w:ascii="Cambria" w:hAnsi="Cambria"/>
        </w:rPr>
      </w:pPr>
      <w:r w:rsidRPr="00992957">
        <w:rPr>
          <w:rFonts w:ascii="Cambria" w:hAnsi="Cambria" w:cs="Cambria"/>
        </w:rPr>
        <w:t>Dokumentacja, o której mowa powyżej przechowywana jest w formie oryginałów albo kopii poświadczonych za zgodność z oryginałem na powszechnie uznawanych nośnikach danych.</w:t>
      </w:r>
    </w:p>
    <w:p w14:paraId="1BF0048B" w14:textId="3252F175" w:rsidR="00992957" w:rsidRPr="00992957" w:rsidRDefault="00992957" w:rsidP="00742645">
      <w:pPr>
        <w:numPr>
          <w:ilvl w:val="0"/>
          <w:numId w:val="36"/>
        </w:numPr>
        <w:autoSpaceDE w:val="0"/>
        <w:spacing w:after="0"/>
        <w:ind w:left="426" w:hanging="426"/>
        <w:contextualSpacing/>
        <w:jc w:val="both"/>
        <w:rPr>
          <w:rFonts w:ascii="Cambria" w:hAnsi="Cambria"/>
        </w:rPr>
      </w:pPr>
      <w:r w:rsidRPr="00992957">
        <w:rPr>
          <w:rFonts w:ascii="Cambria" w:hAnsi="Cambria" w:cs="Cambria"/>
        </w:rPr>
        <w:t xml:space="preserve">W przypadku zmiany miejsca przechowywania dokumentów oraz w przypadku zawieszenia lub zaprzestania przez Wykonawcę działalności przed terminami, o którym mowa w ust. </w:t>
      </w:r>
      <w:r w:rsidR="00CB014C">
        <w:rPr>
          <w:rFonts w:ascii="Cambria" w:hAnsi="Cambria" w:cs="Cambria"/>
        </w:rPr>
        <w:t>1</w:t>
      </w:r>
      <w:r w:rsidRPr="00992957">
        <w:rPr>
          <w:rFonts w:ascii="Cambria" w:hAnsi="Cambria" w:cs="Cambria"/>
        </w:rPr>
        <w:t xml:space="preserve"> lub </w:t>
      </w:r>
      <w:r w:rsidR="00CB014C">
        <w:rPr>
          <w:rFonts w:ascii="Cambria" w:hAnsi="Cambria" w:cs="Cambria"/>
        </w:rPr>
        <w:t>2</w:t>
      </w:r>
      <w:r w:rsidRPr="00992957">
        <w:rPr>
          <w:rFonts w:ascii="Cambria" w:hAnsi="Cambria" w:cs="Cambria"/>
        </w:rPr>
        <w:t xml:space="preserve">, Wykonawca zobowiązuje się pisemnie poinformować Zamawiającego o miejscu przechowania dokumentów związanych z realizowanym przedmiotem zamówienia w terminie miesiąca przed zmianą tego miejsca. </w:t>
      </w:r>
    </w:p>
    <w:p w14:paraId="1F0D52D9" w14:textId="77777777" w:rsidR="0026111F" w:rsidRDefault="0026111F" w:rsidP="00742645">
      <w:pPr>
        <w:spacing w:after="0"/>
        <w:rPr>
          <w:rFonts w:ascii="Cambria" w:hAnsi="Cambria" w:cs="Cambria"/>
          <w:b/>
          <w:lang w:eastAsia="pl-PL"/>
        </w:rPr>
      </w:pPr>
    </w:p>
    <w:p w14:paraId="0AD5E44E" w14:textId="04DE9FEF" w:rsidR="00023D82" w:rsidRPr="00122402" w:rsidRDefault="00023D82" w:rsidP="00742645">
      <w:pPr>
        <w:spacing w:after="0"/>
        <w:jc w:val="center"/>
        <w:rPr>
          <w:rFonts w:ascii="Cambria" w:hAnsi="Cambria"/>
        </w:rPr>
      </w:pPr>
      <w:r w:rsidRPr="00122402">
        <w:rPr>
          <w:rFonts w:ascii="Cambria" w:hAnsi="Cambria" w:cs="Cambria"/>
          <w:b/>
          <w:lang w:eastAsia="pl-PL"/>
        </w:rPr>
        <w:t>§ 1</w:t>
      </w:r>
      <w:r w:rsidR="0023365E">
        <w:rPr>
          <w:rFonts w:ascii="Cambria" w:hAnsi="Cambria" w:cs="Cambria"/>
          <w:b/>
          <w:lang w:eastAsia="pl-PL"/>
        </w:rPr>
        <w:t>4</w:t>
      </w:r>
    </w:p>
    <w:p w14:paraId="1762EABB" w14:textId="06D927C0" w:rsidR="00023D82" w:rsidRPr="00122402" w:rsidRDefault="00023D82" w:rsidP="00742645">
      <w:pPr>
        <w:spacing w:after="0"/>
        <w:jc w:val="center"/>
        <w:rPr>
          <w:rFonts w:ascii="Cambria" w:eastAsia="Calibri" w:hAnsi="Cambria" w:cs="Cambria"/>
          <w:b/>
        </w:rPr>
      </w:pPr>
      <w:r w:rsidRPr="00122402">
        <w:rPr>
          <w:rFonts w:ascii="Cambria" w:eastAsia="Calibri" w:hAnsi="Cambria" w:cs="Cambria"/>
          <w:b/>
        </w:rPr>
        <w:t xml:space="preserve">Ochrona danych osobowych </w:t>
      </w:r>
    </w:p>
    <w:p w14:paraId="48D3C8D2"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7FCC05AA"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Zamawiający powierza Wykonawcy, w trybie art. 28 Rozporządzenia dane osobowe do przetwarzania, wyłącznie w celu wykonania przedmiotu niniejszej umowy.</w:t>
      </w:r>
    </w:p>
    <w:p w14:paraId="510241BE"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Wykonawca zobowiązuje się:</w:t>
      </w:r>
    </w:p>
    <w:p w14:paraId="5EA100F2" w14:textId="77777777" w:rsidR="00023D82" w:rsidRPr="00122402" w:rsidRDefault="00023D82" w:rsidP="00742645">
      <w:pPr>
        <w:pStyle w:val="redniasiatka1akcent21"/>
        <w:numPr>
          <w:ilvl w:val="1"/>
          <w:numId w:val="11"/>
        </w:numPr>
        <w:tabs>
          <w:tab w:val="clear" w:pos="0"/>
        </w:tabs>
        <w:spacing w:before="0" w:after="0" w:line="276" w:lineRule="auto"/>
        <w:ind w:left="851" w:hanging="425"/>
        <w:rPr>
          <w:rFonts w:ascii="Cambria" w:hAnsi="Cambria"/>
          <w:sz w:val="22"/>
          <w:szCs w:val="22"/>
        </w:rPr>
      </w:pPr>
      <w:r w:rsidRPr="00122402">
        <w:rPr>
          <w:rFonts w:ascii="Cambria" w:hAnsi="Cambria" w:cs="Cambria"/>
          <w:sz w:val="22"/>
          <w:szCs w:val="22"/>
        </w:rPr>
        <w:lastRenderedPageBreak/>
        <w:t>przetwarzać powierzone mu dane osobowe zgodnie z niniejszą umową, Rozporządzeniem oraz z innymi przepisami prawa powszechnie obowiązującego, które chronią prawa osób, których dane dotyczą,</w:t>
      </w:r>
    </w:p>
    <w:p w14:paraId="61AE2578" w14:textId="77777777" w:rsidR="00023D82" w:rsidRPr="00122402" w:rsidRDefault="00023D82" w:rsidP="00742645">
      <w:pPr>
        <w:pStyle w:val="redniasiatka1akcent21"/>
        <w:numPr>
          <w:ilvl w:val="1"/>
          <w:numId w:val="11"/>
        </w:numPr>
        <w:tabs>
          <w:tab w:val="clear" w:pos="0"/>
        </w:tabs>
        <w:spacing w:before="0" w:after="0" w:line="276" w:lineRule="auto"/>
        <w:ind w:left="851" w:hanging="425"/>
        <w:rPr>
          <w:rFonts w:ascii="Cambria" w:hAnsi="Cambria"/>
          <w:sz w:val="22"/>
          <w:szCs w:val="22"/>
        </w:rPr>
      </w:pPr>
      <w:r w:rsidRPr="00122402">
        <w:rPr>
          <w:rFonts w:ascii="Cambria" w:hAnsi="Cambria" w:cs="Cambria"/>
          <w:sz w:val="22"/>
          <w:szCs w:val="22"/>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70E05976" w14:textId="77777777" w:rsidR="00023D82" w:rsidRPr="00122402" w:rsidRDefault="00023D82" w:rsidP="00742645">
      <w:pPr>
        <w:pStyle w:val="redniasiatka1akcent21"/>
        <w:numPr>
          <w:ilvl w:val="1"/>
          <w:numId w:val="11"/>
        </w:numPr>
        <w:tabs>
          <w:tab w:val="clear" w:pos="0"/>
        </w:tabs>
        <w:spacing w:before="0" w:after="0" w:line="276" w:lineRule="auto"/>
        <w:ind w:left="851" w:hanging="425"/>
        <w:rPr>
          <w:rFonts w:ascii="Cambria" w:hAnsi="Cambria"/>
          <w:sz w:val="22"/>
          <w:szCs w:val="22"/>
        </w:rPr>
      </w:pPr>
      <w:r w:rsidRPr="00122402">
        <w:rPr>
          <w:rFonts w:ascii="Cambria" w:hAnsi="Cambria" w:cs="Cambria"/>
          <w:sz w:val="22"/>
          <w:szCs w:val="22"/>
        </w:rPr>
        <w:t>dołożyć należytej staranności przy przetwarzaniu powierzonych danych osobowych,</w:t>
      </w:r>
    </w:p>
    <w:p w14:paraId="69D50125" w14:textId="77777777" w:rsidR="00023D82" w:rsidRPr="00122402" w:rsidRDefault="00023D82" w:rsidP="00742645">
      <w:pPr>
        <w:pStyle w:val="redniasiatka1akcent21"/>
        <w:numPr>
          <w:ilvl w:val="1"/>
          <w:numId w:val="11"/>
        </w:numPr>
        <w:tabs>
          <w:tab w:val="clear" w:pos="0"/>
        </w:tabs>
        <w:spacing w:before="0" w:after="0" w:line="276" w:lineRule="auto"/>
        <w:ind w:left="851" w:hanging="425"/>
        <w:rPr>
          <w:rFonts w:ascii="Cambria" w:hAnsi="Cambria"/>
          <w:sz w:val="22"/>
          <w:szCs w:val="22"/>
        </w:rPr>
      </w:pPr>
      <w:r w:rsidRPr="00122402">
        <w:rPr>
          <w:rFonts w:ascii="Cambria" w:hAnsi="Cambria" w:cs="Cambria"/>
          <w:sz w:val="22"/>
          <w:szCs w:val="22"/>
        </w:rPr>
        <w:t>do nadania upoważnień do przetwarzania danych osobowych wszystkim osobom, które będą przetwarzały powierzone dane w celu realizacji niniejszej umowy,</w:t>
      </w:r>
    </w:p>
    <w:p w14:paraId="2B99DD42" w14:textId="77777777" w:rsidR="00023D82" w:rsidRPr="00122402" w:rsidRDefault="00023D82" w:rsidP="00742645">
      <w:pPr>
        <w:pStyle w:val="redniasiatka1akcent21"/>
        <w:numPr>
          <w:ilvl w:val="1"/>
          <w:numId w:val="11"/>
        </w:numPr>
        <w:tabs>
          <w:tab w:val="clear" w:pos="0"/>
        </w:tabs>
        <w:spacing w:before="0" w:after="0" w:line="276" w:lineRule="auto"/>
        <w:ind w:left="851" w:hanging="425"/>
        <w:rPr>
          <w:rFonts w:ascii="Cambria" w:hAnsi="Cambria"/>
          <w:sz w:val="22"/>
          <w:szCs w:val="22"/>
        </w:rPr>
      </w:pPr>
      <w:r w:rsidRPr="00122402">
        <w:rPr>
          <w:rFonts w:ascii="Cambria" w:hAnsi="Cambria" w:cs="Cambria"/>
          <w:sz w:val="22"/>
          <w:szCs w:val="22"/>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48C9E745"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Wykonawca po wykonaniu przedmiotu zamówienia, usuwa / zwraca Zamawiającemu wszelkie dane osobowe oraz usuwa wszelkie ich istniejące kopie, chyba że prawo Unii lub prawo państwa członkowskiego nakazują przechowywanie danych osobowych.</w:t>
      </w:r>
    </w:p>
    <w:p w14:paraId="04BA280C"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 xml:space="preserve">Wykonawca pomaga Zamawiającemu w niezbędnym zakresie wywiązywać się z obowiązku odpowiadania na żądania osoby, której dane dotyczą oraz wywiązywania się z obowiązków określonych w art. 32-36 Rozporządzenia. </w:t>
      </w:r>
    </w:p>
    <w:p w14:paraId="749F1000"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Wykonawca, po stwierdzeniu naruszenia ochrony danych osobowych bez zbędnej zwłoki zgłasza je administratorowi, nie później niż w ciągu 72 godzin od stwierdzenia naruszenia.</w:t>
      </w:r>
    </w:p>
    <w:p w14:paraId="1535C052"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4A1FC80E"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Zamawiający realizować będzie prawo kontroli w godzinach pracy Wykonawcy informując o kontroli minimum 3 dni przed planowanym jej przeprowadzeniem.</w:t>
      </w:r>
    </w:p>
    <w:p w14:paraId="404A98C1"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 xml:space="preserve">Wykonawca zobowiązuje się do usunięcia uchybień stwierdzonych podczas kontroli w terminie nie dłuższym niż 7 dni </w:t>
      </w:r>
    </w:p>
    <w:p w14:paraId="08D2EB86"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Wykonawca udostępnia Zamawiającemu wszelkie informacje niezbędne do wykazania spełnienia obowiązków określonych w art. 28 Rozporządzenia.</w:t>
      </w:r>
    </w:p>
    <w:p w14:paraId="1EA22B21"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 xml:space="preserve">Wykonawca może powierzyć dane osobowe objęte niniejszą umową do dalszego przetwarzania podwykonawcom jedynie w celu wykonania umowy po uzyskaniu uprzedniej pisemnej zgody Zamawiającego.  </w:t>
      </w:r>
    </w:p>
    <w:p w14:paraId="4E5D5459"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 xml:space="preserve">Podwykonawca, winien spełniać te same gwarancje i obowiązki jakie zostały nałożone na Wykonawcę. </w:t>
      </w:r>
    </w:p>
    <w:p w14:paraId="6D79BF7C"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Wykonawca ponosi pełną odpowiedzialność wobec Zamawiającego za działanie podwykonawcy w zakresie obowiązku ochrony danych.</w:t>
      </w:r>
    </w:p>
    <w:p w14:paraId="72B3DA20"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w:t>
      </w:r>
      <w:r w:rsidRPr="00122402">
        <w:rPr>
          <w:rFonts w:ascii="Cambria" w:hAnsi="Cambria" w:cs="Cambria"/>
          <w:sz w:val="22"/>
          <w:szCs w:val="22"/>
        </w:rPr>
        <w:lastRenderedPageBreak/>
        <w:t xml:space="preserve">przetwarzania danych osobowych, w szczególności prowadzonych przez inspektorów upoważnionych przez Prezesa Urzędu Ochrony Danych Osobowych. </w:t>
      </w:r>
    </w:p>
    <w:p w14:paraId="78C3F4FC"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109A4F07"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0AD66D2E" w14:textId="77777777" w:rsidR="00023D82" w:rsidRPr="00122402" w:rsidRDefault="00023D82" w:rsidP="00742645">
      <w:pPr>
        <w:numPr>
          <w:ilvl w:val="0"/>
          <w:numId w:val="2"/>
        </w:numPr>
        <w:tabs>
          <w:tab w:val="clear" w:pos="0"/>
        </w:tabs>
        <w:spacing w:after="0"/>
        <w:ind w:left="426" w:hanging="426"/>
        <w:contextualSpacing/>
        <w:jc w:val="both"/>
        <w:rPr>
          <w:rFonts w:ascii="Cambria" w:hAnsi="Cambria"/>
        </w:rPr>
      </w:pPr>
      <w:r w:rsidRPr="00122402">
        <w:rPr>
          <w:rFonts w:ascii="Cambria" w:eastAsia="SimSun" w:hAnsi="Cambria" w:cs="Cambria"/>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5F272293" w14:textId="77777777" w:rsidR="00023D82" w:rsidRPr="00122402" w:rsidRDefault="00023D82" w:rsidP="00742645">
      <w:pPr>
        <w:numPr>
          <w:ilvl w:val="0"/>
          <w:numId w:val="2"/>
        </w:numPr>
        <w:tabs>
          <w:tab w:val="clear" w:pos="0"/>
        </w:tabs>
        <w:spacing w:after="0"/>
        <w:ind w:left="426" w:hanging="426"/>
        <w:contextualSpacing/>
        <w:jc w:val="both"/>
        <w:rPr>
          <w:rFonts w:ascii="Cambria" w:hAnsi="Cambria"/>
        </w:rPr>
      </w:pPr>
      <w:r w:rsidRPr="00122402">
        <w:rPr>
          <w:rFonts w:ascii="Cambria" w:eastAsia="SimSun" w:hAnsi="Cambria" w:cs="Cambria"/>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1E17F2E2" w14:textId="273C05D5" w:rsidR="00023D82" w:rsidRPr="00210214" w:rsidRDefault="00023D82" w:rsidP="00742645">
      <w:pPr>
        <w:numPr>
          <w:ilvl w:val="0"/>
          <w:numId w:val="2"/>
        </w:numPr>
        <w:tabs>
          <w:tab w:val="clear" w:pos="0"/>
        </w:tabs>
        <w:spacing w:after="0"/>
        <w:ind w:left="426" w:hanging="426"/>
        <w:contextualSpacing/>
        <w:jc w:val="both"/>
        <w:rPr>
          <w:rFonts w:ascii="Cambria" w:hAnsi="Cambria"/>
        </w:rPr>
      </w:pPr>
      <w:r w:rsidRPr="00122402">
        <w:rPr>
          <w:rFonts w:ascii="Cambria" w:eastAsia="SimSun" w:hAnsi="Cambria" w:cs="Cambria"/>
        </w:rPr>
        <w:t>W sprawach nieuregulowanych niniejszym paragrafem, zastosowanie będą miały</w:t>
      </w:r>
      <w:r w:rsidRPr="00122402">
        <w:rPr>
          <w:rFonts w:ascii="Cambria" w:hAnsi="Cambria" w:cs="Cambria"/>
        </w:rPr>
        <w:t xml:space="preserve"> przepisy Kodeksu cywilnego, rozporządzenia RODO, Ustawy o ochronie danych osobowych.</w:t>
      </w:r>
    </w:p>
    <w:p w14:paraId="23311934" w14:textId="77777777" w:rsidR="00C66430" w:rsidRPr="00122402" w:rsidRDefault="00C66430" w:rsidP="00742645">
      <w:pPr>
        <w:spacing w:after="0"/>
        <w:rPr>
          <w:rFonts w:ascii="Cambria" w:hAnsi="Cambria" w:cs="Cambria"/>
          <w:b/>
          <w:lang w:eastAsia="pl-PL"/>
        </w:rPr>
      </w:pPr>
    </w:p>
    <w:p w14:paraId="17CD9A27" w14:textId="059BC75C" w:rsidR="00023D82" w:rsidRPr="00122402" w:rsidRDefault="00023D82" w:rsidP="00742645">
      <w:pPr>
        <w:spacing w:after="0"/>
        <w:jc w:val="center"/>
        <w:rPr>
          <w:rFonts w:ascii="Cambria" w:hAnsi="Cambria"/>
          <w:b/>
        </w:rPr>
      </w:pPr>
      <w:r w:rsidRPr="00122402">
        <w:rPr>
          <w:rFonts w:ascii="Cambria" w:hAnsi="Cambria"/>
          <w:b/>
        </w:rPr>
        <w:t>§ 1</w:t>
      </w:r>
      <w:r w:rsidR="0023365E">
        <w:rPr>
          <w:rFonts w:ascii="Cambria" w:hAnsi="Cambria"/>
          <w:b/>
        </w:rPr>
        <w:t>5</w:t>
      </w:r>
    </w:p>
    <w:p w14:paraId="459F79AC" w14:textId="77777777" w:rsidR="00023D82" w:rsidRPr="00122402" w:rsidRDefault="00023D82" w:rsidP="00742645">
      <w:pPr>
        <w:spacing w:after="0"/>
        <w:jc w:val="center"/>
        <w:rPr>
          <w:rFonts w:ascii="Cambria" w:hAnsi="Cambria"/>
          <w:b/>
        </w:rPr>
      </w:pPr>
      <w:r w:rsidRPr="00122402">
        <w:rPr>
          <w:rFonts w:ascii="Cambria" w:hAnsi="Cambria"/>
          <w:b/>
        </w:rPr>
        <w:t>Przedstawiciele stron</w:t>
      </w:r>
    </w:p>
    <w:p w14:paraId="120B9B78" w14:textId="77777777" w:rsidR="00023D82" w:rsidRPr="00122402" w:rsidRDefault="00023D82" w:rsidP="00742645">
      <w:pPr>
        <w:numPr>
          <w:ilvl w:val="1"/>
          <w:numId w:val="17"/>
        </w:numPr>
        <w:suppressAutoHyphens w:val="0"/>
        <w:autoSpaceDE w:val="0"/>
        <w:autoSpaceDN w:val="0"/>
        <w:adjustRightInd w:val="0"/>
        <w:spacing w:after="0"/>
        <w:ind w:left="426" w:hanging="426"/>
        <w:contextualSpacing/>
        <w:rPr>
          <w:rFonts w:ascii="Cambria" w:hAnsi="Cambria"/>
        </w:rPr>
      </w:pPr>
      <w:r w:rsidRPr="00122402">
        <w:rPr>
          <w:rFonts w:ascii="Cambria" w:hAnsi="Cambria"/>
        </w:rPr>
        <w:t>Osobą upoważnioną do kontaktów:</w:t>
      </w:r>
    </w:p>
    <w:p w14:paraId="62581838" w14:textId="77777777" w:rsidR="00023D82" w:rsidRPr="00122402" w:rsidRDefault="00023D82" w:rsidP="00742645">
      <w:pPr>
        <w:numPr>
          <w:ilvl w:val="0"/>
          <w:numId w:val="18"/>
        </w:numPr>
        <w:suppressAutoHyphens w:val="0"/>
        <w:autoSpaceDE w:val="0"/>
        <w:autoSpaceDN w:val="0"/>
        <w:adjustRightInd w:val="0"/>
        <w:spacing w:after="0"/>
        <w:ind w:left="851" w:hanging="425"/>
        <w:contextualSpacing/>
        <w:jc w:val="both"/>
        <w:rPr>
          <w:rFonts w:ascii="Cambria" w:hAnsi="Cambria"/>
        </w:rPr>
      </w:pPr>
      <w:r w:rsidRPr="00122402">
        <w:rPr>
          <w:rFonts w:ascii="Cambria" w:hAnsi="Cambria"/>
        </w:rPr>
        <w:t>z Wykonawcą ze strony Zamawiającego jest:</w:t>
      </w:r>
    </w:p>
    <w:p w14:paraId="68A5FD13" w14:textId="77777777" w:rsidR="00023D82" w:rsidRPr="00122402" w:rsidRDefault="00023D82" w:rsidP="00742645">
      <w:pPr>
        <w:numPr>
          <w:ilvl w:val="0"/>
          <w:numId w:val="19"/>
        </w:numPr>
        <w:suppressAutoHyphens w:val="0"/>
        <w:autoSpaceDE w:val="0"/>
        <w:autoSpaceDN w:val="0"/>
        <w:adjustRightInd w:val="0"/>
        <w:spacing w:after="0"/>
        <w:ind w:left="1134" w:hanging="283"/>
        <w:contextualSpacing/>
        <w:jc w:val="both"/>
        <w:rPr>
          <w:rFonts w:ascii="Cambria" w:hAnsi="Cambria"/>
          <w:lang w:val="en-US"/>
        </w:rPr>
      </w:pPr>
      <w:r w:rsidRPr="00122402">
        <w:rPr>
          <w:rFonts w:ascii="Cambria" w:hAnsi="Cambria"/>
          <w:b/>
          <w:lang w:val="en-US"/>
        </w:rPr>
        <w:t>………..</w:t>
      </w:r>
      <w:r w:rsidRPr="00122402">
        <w:rPr>
          <w:rFonts w:ascii="Cambria" w:hAnsi="Cambria"/>
          <w:lang w:val="en-US"/>
        </w:rPr>
        <w:t xml:space="preserve"> – …………; nr tel.: </w:t>
      </w:r>
      <w:r w:rsidRPr="00122402">
        <w:rPr>
          <w:rFonts w:ascii="Cambria" w:hAnsi="Cambria"/>
          <w:b/>
          <w:lang w:val="en-US"/>
        </w:rPr>
        <w:t>………</w:t>
      </w:r>
      <w:r w:rsidRPr="00122402">
        <w:rPr>
          <w:rFonts w:ascii="Cambria" w:hAnsi="Cambria"/>
          <w:lang w:val="en-US"/>
        </w:rPr>
        <w:t xml:space="preserve">; e-mail: </w:t>
      </w:r>
      <w:hyperlink r:id="rId8" w:history="1">
        <w:r w:rsidRPr="00122402">
          <w:rPr>
            <w:rStyle w:val="Hipercze"/>
            <w:rFonts w:ascii="Cambria" w:hAnsi="Cambria"/>
            <w:color w:val="auto"/>
            <w:lang w:val="en-US"/>
          </w:rPr>
          <w:t>……..</w:t>
        </w:r>
      </w:hyperlink>
      <w:r w:rsidRPr="00122402">
        <w:rPr>
          <w:rFonts w:ascii="Cambria" w:hAnsi="Cambria"/>
          <w:lang w:val="en-US"/>
        </w:rPr>
        <w:t xml:space="preserve">; </w:t>
      </w:r>
    </w:p>
    <w:p w14:paraId="42EAAED9" w14:textId="77777777" w:rsidR="00023D82" w:rsidRPr="00122402" w:rsidRDefault="00023D82" w:rsidP="00742645">
      <w:pPr>
        <w:numPr>
          <w:ilvl w:val="0"/>
          <w:numId w:val="18"/>
        </w:numPr>
        <w:suppressAutoHyphens w:val="0"/>
        <w:autoSpaceDE w:val="0"/>
        <w:autoSpaceDN w:val="0"/>
        <w:adjustRightInd w:val="0"/>
        <w:spacing w:after="0"/>
        <w:ind w:left="851" w:hanging="425"/>
        <w:contextualSpacing/>
        <w:jc w:val="both"/>
        <w:rPr>
          <w:rFonts w:ascii="Cambria" w:hAnsi="Cambria"/>
        </w:rPr>
      </w:pPr>
      <w:r w:rsidRPr="00122402">
        <w:rPr>
          <w:rFonts w:ascii="Cambria" w:hAnsi="Cambria"/>
        </w:rPr>
        <w:t xml:space="preserve">z Zamawiającym ze strony Wykonawcy jest: </w:t>
      </w:r>
    </w:p>
    <w:p w14:paraId="404298B8" w14:textId="77777777" w:rsidR="00023D82" w:rsidRPr="00122402" w:rsidRDefault="00023D82" w:rsidP="00742645">
      <w:pPr>
        <w:numPr>
          <w:ilvl w:val="0"/>
          <w:numId w:val="21"/>
        </w:numPr>
        <w:suppressAutoHyphens w:val="0"/>
        <w:autoSpaceDE w:val="0"/>
        <w:autoSpaceDN w:val="0"/>
        <w:adjustRightInd w:val="0"/>
        <w:spacing w:after="0"/>
        <w:ind w:left="1134" w:hanging="283"/>
        <w:contextualSpacing/>
        <w:jc w:val="both"/>
        <w:rPr>
          <w:rFonts w:ascii="Cambria" w:hAnsi="Cambria"/>
        </w:rPr>
      </w:pPr>
      <w:r w:rsidRPr="00122402">
        <w:rPr>
          <w:rFonts w:ascii="Cambria" w:hAnsi="Cambria"/>
          <w:b/>
        </w:rPr>
        <w:t>……………..</w:t>
      </w:r>
      <w:r w:rsidRPr="00122402">
        <w:rPr>
          <w:rFonts w:ascii="Cambria" w:hAnsi="Cambria"/>
        </w:rPr>
        <w:t xml:space="preserve">; nr tel.: </w:t>
      </w:r>
      <w:r w:rsidRPr="00122402">
        <w:rPr>
          <w:rFonts w:ascii="Cambria" w:hAnsi="Cambria"/>
          <w:b/>
        </w:rPr>
        <w:t xml:space="preserve">…………….., </w:t>
      </w:r>
      <w:r w:rsidRPr="00122402">
        <w:rPr>
          <w:rFonts w:ascii="Cambria" w:hAnsi="Cambria"/>
        </w:rPr>
        <w:t>e-mail: ………….;</w:t>
      </w:r>
    </w:p>
    <w:p w14:paraId="55E9952C" w14:textId="561A868C" w:rsidR="00023D82" w:rsidRPr="000E12AF" w:rsidRDefault="000E12AF" w:rsidP="00742645">
      <w:pPr>
        <w:pStyle w:val="Tekstpodstawowywcity"/>
        <w:numPr>
          <w:ilvl w:val="0"/>
          <w:numId w:val="20"/>
        </w:numPr>
        <w:tabs>
          <w:tab w:val="left" w:pos="142"/>
          <w:tab w:val="left" w:pos="426"/>
        </w:tabs>
        <w:suppressAutoHyphens w:val="0"/>
        <w:spacing w:after="0"/>
        <w:ind w:left="426" w:right="-58" w:hanging="426"/>
        <w:jc w:val="both"/>
        <w:rPr>
          <w:rFonts w:ascii="Cambria" w:hAnsi="Cambria" w:cs="Cambria"/>
          <w:b/>
          <w:lang w:eastAsia="pl-PL"/>
        </w:rPr>
      </w:pPr>
      <w:r>
        <w:rPr>
          <w:rFonts w:ascii="Cambria" w:hAnsi="Cambria"/>
        </w:rPr>
        <w:t>W przypadku korespondencji Stron w postaci elektronicznej lub papierowej, będzie ona przesyłana:</w:t>
      </w:r>
    </w:p>
    <w:p w14:paraId="1253AD00" w14:textId="6B807255" w:rsidR="000E12AF" w:rsidRPr="000E12AF" w:rsidRDefault="00CB014C" w:rsidP="000E12AF">
      <w:pPr>
        <w:pStyle w:val="Tekstpodstawowywcity"/>
        <w:numPr>
          <w:ilvl w:val="1"/>
          <w:numId w:val="30"/>
        </w:numPr>
        <w:tabs>
          <w:tab w:val="left" w:pos="142"/>
          <w:tab w:val="left" w:pos="426"/>
        </w:tabs>
        <w:suppressAutoHyphens w:val="0"/>
        <w:spacing w:after="0"/>
        <w:ind w:right="-58"/>
        <w:jc w:val="both"/>
        <w:rPr>
          <w:rFonts w:ascii="Cambria" w:hAnsi="Cambria" w:cs="Cambria"/>
          <w:b/>
          <w:lang w:eastAsia="pl-PL"/>
        </w:rPr>
      </w:pPr>
      <w:r>
        <w:rPr>
          <w:rFonts w:ascii="Cambria" w:hAnsi="Cambria"/>
        </w:rPr>
        <w:t>d</w:t>
      </w:r>
      <w:r w:rsidR="000E12AF">
        <w:rPr>
          <w:rFonts w:ascii="Cambria" w:hAnsi="Cambria"/>
        </w:rPr>
        <w:t xml:space="preserve">o Zamawiającego na adres: ……………….. lub </w:t>
      </w:r>
      <w:r>
        <w:rPr>
          <w:rFonts w:ascii="Cambria" w:hAnsi="Cambria"/>
        </w:rPr>
        <w:t xml:space="preserve">e-mail </w:t>
      </w:r>
      <w:r w:rsidR="000E12AF">
        <w:rPr>
          <w:rFonts w:ascii="Cambria" w:hAnsi="Cambria"/>
        </w:rPr>
        <w:t>…………..</w:t>
      </w:r>
    </w:p>
    <w:p w14:paraId="3F35DDF5" w14:textId="0C1BF713" w:rsidR="000E12AF" w:rsidRPr="000E12AF" w:rsidRDefault="00CB014C" w:rsidP="000E12AF">
      <w:pPr>
        <w:pStyle w:val="Tekstpodstawowywcity"/>
        <w:numPr>
          <w:ilvl w:val="1"/>
          <w:numId w:val="30"/>
        </w:numPr>
        <w:tabs>
          <w:tab w:val="left" w:pos="142"/>
          <w:tab w:val="left" w:pos="426"/>
        </w:tabs>
        <w:suppressAutoHyphens w:val="0"/>
        <w:spacing w:after="0"/>
        <w:ind w:right="-58"/>
        <w:jc w:val="both"/>
        <w:rPr>
          <w:rFonts w:ascii="Cambria" w:hAnsi="Cambria" w:cs="Cambria"/>
          <w:b/>
          <w:lang w:eastAsia="pl-PL"/>
        </w:rPr>
      </w:pPr>
      <w:r>
        <w:rPr>
          <w:rFonts w:ascii="Cambria" w:hAnsi="Cambria"/>
        </w:rPr>
        <w:t>d</w:t>
      </w:r>
      <w:r w:rsidR="000E12AF">
        <w:rPr>
          <w:rFonts w:ascii="Cambria" w:hAnsi="Cambria"/>
        </w:rPr>
        <w:t xml:space="preserve">o Wykonawcy na adres: ………………………… lub </w:t>
      </w:r>
      <w:r>
        <w:rPr>
          <w:rFonts w:ascii="Cambria" w:hAnsi="Cambria"/>
        </w:rPr>
        <w:t xml:space="preserve">e-mail </w:t>
      </w:r>
      <w:r w:rsidR="000E12AF">
        <w:rPr>
          <w:rFonts w:ascii="Cambria" w:hAnsi="Cambria"/>
        </w:rPr>
        <w:t>……………………</w:t>
      </w:r>
    </w:p>
    <w:p w14:paraId="293FD572" w14:textId="70E35D21" w:rsidR="000E12AF" w:rsidRPr="000E12AF" w:rsidRDefault="000E12AF" w:rsidP="00742645">
      <w:pPr>
        <w:pStyle w:val="Tekstpodstawowywcity"/>
        <w:numPr>
          <w:ilvl w:val="0"/>
          <w:numId w:val="20"/>
        </w:numPr>
        <w:tabs>
          <w:tab w:val="left" w:pos="142"/>
          <w:tab w:val="left" w:pos="426"/>
        </w:tabs>
        <w:suppressAutoHyphens w:val="0"/>
        <w:spacing w:after="0"/>
        <w:ind w:left="426" w:right="-58" w:hanging="426"/>
        <w:jc w:val="both"/>
        <w:rPr>
          <w:rFonts w:ascii="Cambria" w:hAnsi="Cambria" w:cs="Cambria"/>
          <w:b/>
          <w:lang w:eastAsia="pl-PL"/>
        </w:rPr>
      </w:pPr>
      <w:r>
        <w:rPr>
          <w:rFonts w:ascii="Cambria" w:hAnsi="Cambria"/>
        </w:rPr>
        <w:t>Zmiana osób, o których mowa w ust. 1 wymaga poinformowania drugiej Strony na piśmie nie stanowi zmiany umowy.</w:t>
      </w:r>
    </w:p>
    <w:p w14:paraId="1B806D0E" w14:textId="12C285B9" w:rsidR="000E12AF" w:rsidRPr="000E12AF" w:rsidRDefault="000E12AF" w:rsidP="00742645">
      <w:pPr>
        <w:pStyle w:val="Tekstpodstawowywcity"/>
        <w:numPr>
          <w:ilvl w:val="0"/>
          <w:numId w:val="20"/>
        </w:numPr>
        <w:tabs>
          <w:tab w:val="left" w:pos="142"/>
          <w:tab w:val="left" w:pos="426"/>
        </w:tabs>
        <w:suppressAutoHyphens w:val="0"/>
        <w:spacing w:after="0"/>
        <w:ind w:left="426" w:right="-58" w:hanging="426"/>
        <w:jc w:val="both"/>
        <w:rPr>
          <w:rFonts w:ascii="Cambria" w:hAnsi="Cambria" w:cs="Cambria"/>
          <w:b/>
          <w:lang w:eastAsia="pl-PL"/>
        </w:rPr>
      </w:pPr>
      <w:r>
        <w:rPr>
          <w:rFonts w:ascii="Cambria" w:hAnsi="Cambria"/>
        </w:rPr>
        <w:t>W przypadku zmiany adresu, o którym mowa w ust. 2 Strona zobowiązana jest do niezwłocznego, pisemnego powiadomienia o tym fakcie drugiej Strony.</w:t>
      </w:r>
    </w:p>
    <w:p w14:paraId="5E5DFA75" w14:textId="038D69BE" w:rsidR="000E12AF" w:rsidRPr="00122402" w:rsidRDefault="000E12AF" w:rsidP="00742645">
      <w:pPr>
        <w:pStyle w:val="Tekstpodstawowywcity"/>
        <w:numPr>
          <w:ilvl w:val="0"/>
          <w:numId w:val="20"/>
        </w:numPr>
        <w:tabs>
          <w:tab w:val="left" w:pos="142"/>
          <w:tab w:val="left" w:pos="426"/>
        </w:tabs>
        <w:suppressAutoHyphens w:val="0"/>
        <w:spacing w:after="0"/>
        <w:ind w:left="426" w:right="-58" w:hanging="426"/>
        <w:jc w:val="both"/>
        <w:rPr>
          <w:rFonts w:ascii="Cambria" w:hAnsi="Cambria" w:cs="Cambria"/>
          <w:b/>
          <w:lang w:eastAsia="pl-PL"/>
        </w:rPr>
      </w:pPr>
      <w:r>
        <w:rPr>
          <w:rFonts w:ascii="Cambria" w:hAnsi="Cambria"/>
        </w:rPr>
        <w:t>W przypadku powiadomienia o zmianie adresu doręczenie korespondencji na adres, o którym mowa w ust. 2, wywiera przewidziane prawem skutki doręczenia.</w:t>
      </w:r>
    </w:p>
    <w:p w14:paraId="08E2998B" w14:textId="77777777" w:rsidR="00C66430" w:rsidRPr="00122402" w:rsidRDefault="00C66430" w:rsidP="00742645">
      <w:pPr>
        <w:spacing w:after="0"/>
        <w:rPr>
          <w:rFonts w:ascii="Cambria" w:hAnsi="Cambria" w:cs="Cambria"/>
          <w:b/>
          <w:lang w:eastAsia="pl-PL"/>
        </w:rPr>
      </w:pPr>
    </w:p>
    <w:p w14:paraId="677D6DE8" w14:textId="4384DED5" w:rsidR="00023D82" w:rsidRPr="00122402" w:rsidRDefault="00023D82" w:rsidP="00742645">
      <w:pPr>
        <w:spacing w:after="0"/>
        <w:jc w:val="center"/>
        <w:rPr>
          <w:rFonts w:ascii="Cambria" w:hAnsi="Cambria"/>
        </w:rPr>
      </w:pPr>
      <w:r w:rsidRPr="00122402">
        <w:rPr>
          <w:rFonts w:ascii="Cambria" w:hAnsi="Cambria" w:cs="Cambria"/>
          <w:b/>
          <w:lang w:eastAsia="pl-PL"/>
        </w:rPr>
        <w:t>§ 1</w:t>
      </w:r>
      <w:r w:rsidR="0023365E">
        <w:rPr>
          <w:rFonts w:ascii="Cambria" w:hAnsi="Cambria" w:cs="Cambria"/>
          <w:b/>
          <w:lang w:eastAsia="pl-PL"/>
        </w:rPr>
        <w:t>6</w:t>
      </w:r>
    </w:p>
    <w:p w14:paraId="51EE5132" w14:textId="77777777" w:rsidR="00023D82" w:rsidRPr="00122402" w:rsidRDefault="00023D82" w:rsidP="00742645">
      <w:pPr>
        <w:spacing w:after="0"/>
        <w:jc w:val="center"/>
        <w:rPr>
          <w:rFonts w:ascii="Cambria" w:hAnsi="Cambria" w:cs="Cambria"/>
          <w:b/>
          <w:lang w:eastAsia="pl-PL"/>
        </w:rPr>
      </w:pPr>
      <w:r w:rsidRPr="00122402">
        <w:rPr>
          <w:rFonts w:ascii="Cambria" w:hAnsi="Cambria" w:cs="Cambria"/>
          <w:b/>
          <w:lang w:eastAsia="pl-PL"/>
        </w:rPr>
        <w:t>Postanowienia końcowe</w:t>
      </w:r>
    </w:p>
    <w:p w14:paraId="3EADC4EE" w14:textId="77777777" w:rsidR="00023D82" w:rsidRPr="00122402" w:rsidRDefault="00023D82" w:rsidP="00742645">
      <w:pPr>
        <w:numPr>
          <w:ilvl w:val="0"/>
          <w:numId w:val="4"/>
        </w:numPr>
        <w:tabs>
          <w:tab w:val="clear" w:pos="0"/>
        </w:tabs>
        <w:spacing w:after="0"/>
        <w:ind w:left="426" w:hanging="426"/>
        <w:jc w:val="both"/>
        <w:rPr>
          <w:rFonts w:ascii="Cambria" w:hAnsi="Cambria"/>
        </w:rPr>
      </w:pPr>
      <w:r w:rsidRPr="00122402">
        <w:rPr>
          <w:rFonts w:ascii="Cambria" w:hAnsi="Cambria" w:cs="Cambria"/>
          <w:lang w:eastAsia="pl-PL"/>
        </w:rPr>
        <w:t>Wszelkie zmiany i uzupełnienia niniejszej umowy wymagają formy pisemnej pod rygorem nieważności.</w:t>
      </w:r>
    </w:p>
    <w:p w14:paraId="692E8DC4" w14:textId="77777777" w:rsidR="00023D82" w:rsidRPr="00122402" w:rsidRDefault="00023D82" w:rsidP="00742645">
      <w:pPr>
        <w:numPr>
          <w:ilvl w:val="0"/>
          <w:numId w:val="4"/>
        </w:numPr>
        <w:tabs>
          <w:tab w:val="clear" w:pos="0"/>
        </w:tabs>
        <w:spacing w:after="0"/>
        <w:ind w:left="426" w:hanging="426"/>
        <w:jc w:val="both"/>
        <w:rPr>
          <w:rFonts w:ascii="Cambria" w:hAnsi="Cambria"/>
        </w:rPr>
      </w:pPr>
      <w:r w:rsidRPr="00122402">
        <w:rPr>
          <w:rFonts w:ascii="Cambria" w:hAnsi="Cambria" w:cs="Cambria"/>
          <w:lang w:eastAsia="pl-PL"/>
        </w:rPr>
        <w:lastRenderedPageBreak/>
        <w:t>W trakcie realizacji przedmiotu umowy Wykonawca jest zobowiązany przestrzegać powszechnie obowiązujących przepisów prawa dotyczących p.poż. oraz bhp. Wykonawca ponosi odpowiedzialność wobec Zamawiającego i osób trzecich za szkody powstałe w trakcie realizacji przedmiotu umowy, a będące następstwem nieprzestrzegania ww. przepisów.</w:t>
      </w:r>
    </w:p>
    <w:p w14:paraId="3A018C6B" w14:textId="77777777" w:rsidR="00023D82" w:rsidRPr="00122402" w:rsidRDefault="00023D82" w:rsidP="00742645">
      <w:pPr>
        <w:numPr>
          <w:ilvl w:val="0"/>
          <w:numId w:val="4"/>
        </w:numPr>
        <w:tabs>
          <w:tab w:val="clear" w:pos="0"/>
        </w:tabs>
        <w:spacing w:after="0"/>
        <w:ind w:left="426" w:hanging="426"/>
        <w:jc w:val="both"/>
        <w:rPr>
          <w:rFonts w:ascii="Cambria" w:hAnsi="Cambria"/>
        </w:rPr>
      </w:pPr>
      <w:bookmarkStart w:id="8" w:name="_Hlk136930414"/>
      <w:r w:rsidRPr="00122402">
        <w:rPr>
          <w:rFonts w:ascii="Cambria" w:hAnsi="Cambria" w:cs="Cambria"/>
          <w:lang w:eastAsia="pl-PL"/>
        </w:rPr>
        <w:t>Wszelkie spory wynikające z niniejszej umowy lub powstające w związku z umową będą rozstrzygane przez sąd</w:t>
      </w:r>
      <w:r w:rsidR="00F73D83" w:rsidRPr="00122402">
        <w:rPr>
          <w:rFonts w:ascii="Cambria" w:hAnsi="Cambria" w:cs="Cambria"/>
          <w:lang w:eastAsia="pl-PL"/>
        </w:rPr>
        <w:t xml:space="preserve"> powszechny</w:t>
      </w:r>
      <w:r w:rsidR="00C703A6" w:rsidRPr="00122402">
        <w:rPr>
          <w:rFonts w:ascii="Cambria" w:hAnsi="Cambria" w:cs="Cambria"/>
          <w:lang w:eastAsia="pl-PL"/>
        </w:rPr>
        <w:t xml:space="preserve"> </w:t>
      </w:r>
      <w:r w:rsidR="00F73D83" w:rsidRPr="00122402">
        <w:rPr>
          <w:rFonts w:ascii="Cambria" w:hAnsi="Cambria" w:cs="Cambria"/>
          <w:lang w:eastAsia="pl-PL"/>
        </w:rPr>
        <w:t xml:space="preserve">właściwy rzeczowo i miejscowo dla </w:t>
      </w:r>
      <w:bookmarkEnd w:id="8"/>
      <w:r w:rsidR="0035653A" w:rsidRPr="00122402">
        <w:rPr>
          <w:rFonts w:ascii="Cambria" w:hAnsi="Cambria" w:cs="Cambria"/>
          <w:lang w:eastAsia="pl-PL"/>
        </w:rPr>
        <w:t>Zamawiającego</w:t>
      </w:r>
      <w:r w:rsidRPr="00122402">
        <w:rPr>
          <w:rFonts w:ascii="Cambria" w:hAnsi="Cambria" w:cs="Cambria"/>
          <w:lang w:eastAsia="pl-PL"/>
        </w:rPr>
        <w:t>.</w:t>
      </w:r>
    </w:p>
    <w:p w14:paraId="6874B425" w14:textId="16A0768D" w:rsidR="00023D82" w:rsidRPr="00122402" w:rsidRDefault="00023D82" w:rsidP="00742645">
      <w:pPr>
        <w:numPr>
          <w:ilvl w:val="0"/>
          <w:numId w:val="4"/>
        </w:numPr>
        <w:tabs>
          <w:tab w:val="clear" w:pos="0"/>
        </w:tabs>
        <w:spacing w:after="0"/>
        <w:ind w:left="426" w:hanging="426"/>
        <w:jc w:val="both"/>
        <w:rPr>
          <w:rFonts w:ascii="Cambria" w:hAnsi="Cambria"/>
        </w:rPr>
      </w:pPr>
      <w:r w:rsidRPr="00122402">
        <w:rPr>
          <w:rFonts w:ascii="Cambria" w:hAnsi="Cambria" w:cs="Cambria"/>
          <w:lang w:eastAsia="pl-PL"/>
        </w:rPr>
        <w:t xml:space="preserve">W sprawach nie uregulowanych niniejszą umową mają zastosowanie przepisy obowiązującego prawa, w tym ustawy z dnia </w:t>
      </w:r>
      <w:r w:rsidR="00B542F0" w:rsidRPr="00122402">
        <w:rPr>
          <w:rFonts w:ascii="Cambria" w:hAnsi="Cambria" w:cs="Arial"/>
        </w:rPr>
        <w:t>11 września 2019 roku Prawo zamówień publicznych (Dz. U. z 202</w:t>
      </w:r>
      <w:r w:rsidR="004126A5" w:rsidRPr="00122402">
        <w:rPr>
          <w:rFonts w:ascii="Cambria" w:hAnsi="Cambria" w:cs="Arial"/>
        </w:rPr>
        <w:t>4</w:t>
      </w:r>
      <w:r w:rsidR="00B542F0" w:rsidRPr="00122402">
        <w:rPr>
          <w:rFonts w:ascii="Cambria" w:hAnsi="Cambria" w:cs="Arial"/>
        </w:rPr>
        <w:t xml:space="preserve"> r., poz. 1</w:t>
      </w:r>
      <w:r w:rsidR="004126A5" w:rsidRPr="00122402">
        <w:rPr>
          <w:rFonts w:ascii="Cambria" w:hAnsi="Cambria" w:cs="Arial"/>
        </w:rPr>
        <w:t>320</w:t>
      </w:r>
      <w:r w:rsidR="00B542F0" w:rsidRPr="00122402">
        <w:rPr>
          <w:rFonts w:ascii="Cambria" w:hAnsi="Cambria" w:cs="Arial"/>
        </w:rPr>
        <w:t>)</w:t>
      </w:r>
      <w:r w:rsidRPr="00122402">
        <w:rPr>
          <w:rFonts w:ascii="Cambria" w:hAnsi="Cambria" w:cs="Cambria"/>
          <w:lang w:eastAsia="pl-PL"/>
        </w:rPr>
        <w:t>, ustawy z dnia 23 kwietnia 1964 r. – Kodeks cywilny (Dz. U. z 202</w:t>
      </w:r>
      <w:r w:rsidR="00CB014C">
        <w:rPr>
          <w:rFonts w:ascii="Cambria" w:hAnsi="Cambria" w:cs="Cambria"/>
          <w:lang w:eastAsia="pl-PL"/>
        </w:rPr>
        <w:t>4</w:t>
      </w:r>
      <w:r w:rsidRPr="00122402">
        <w:rPr>
          <w:rFonts w:ascii="Cambria" w:hAnsi="Cambria" w:cs="Cambria"/>
          <w:lang w:eastAsia="pl-PL"/>
        </w:rPr>
        <w:t xml:space="preserve"> r. poz. 1</w:t>
      </w:r>
      <w:r w:rsidR="00CB014C">
        <w:rPr>
          <w:rFonts w:ascii="Cambria" w:hAnsi="Cambria" w:cs="Cambria"/>
          <w:lang w:eastAsia="pl-PL"/>
        </w:rPr>
        <w:t>568</w:t>
      </w:r>
      <w:r w:rsidRPr="00122402">
        <w:rPr>
          <w:rFonts w:ascii="Cambria" w:hAnsi="Cambria" w:cs="Cambria"/>
          <w:lang w:eastAsia="pl-PL"/>
        </w:rPr>
        <w:t xml:space="preserve">), rozporządzenia  </w:t>
      </w:r>
      <w:r w:rsidRPr="00122402">
        <w:rPr>
          <w:rFonts w:ascii="Cambria" w:eastAsia="Calibri" w:hAnsi="Cambria" w:cs="Cambria"/>
        </w:rPr>
        <w:t>PE i Rady (UE) 2016/679 z dnia 27 kwietnia 2016 r</w:t>
      </w:r>
      <w:r w:rsidRPr="00122402">
        <w:rPr>
          <w:rFonts w:ascii="Cambria" w:hAnsi="Cambria" w:cs="Cambria"/>
          <w:lang w:eastAsia="pl-PL"/>
        </w:rPr>
        <w:t>.</w:t>
      </w:r>
    </w:p>
    <w:p w14:paraId="602FD006" w14:textId="05393694" w:rsidR="00023D82" w:rsidRPr="00122402" w:rsidRDefault="00023D82" w:rsidP="00742645">
      <w:pPr>
        <w:numPr>
          <w:ilvl w:val="0"/>
          <w:numId w:val="4"/>
        </w:numPr>
        <w:tabs>
          <w:tab w:val="clear" w:pos="0"/>
        </w:tabs>
        <w:spacing w:after="0"/>
        <w:ind w:left="426" w:hanging="426"/>
        <w:jc w:val="both"/>
        <w:rPr>
          <w:rFonts w:ascii="Cambria" w:hAnsi="Cambria"/>
        </w:rPr>
      </w:pPr>
      <w:r w:rsidRPr="00122402">
        <w:rPr>
          <w:rFonts w:ascii="Cambria" w:hAnsi="Cambria" w:cs="Cambria"/>
          <w:lang w:eastAsia="pl-PL"/>
        </w:rPr>
        <w:t xml:space="preserve">Umowa została sporządzona w </w:t>
      </w:r>
      <w:r w:rsidR="00CB014C">
        <w:rPr>
          <w:rFonts w:ascii="Cambria" w:hAnsi="Cambria" w:cs="Cambria"/>
          <w:lang w:eastAsia="pl-PL"/>
        </w:rPr>
        <w:t>czterech</w:t>
      </w:r>
      <w:r w:rsidRPr="00122402">
        <w:rPr>
          <w:rFonts w:ascii="Cambria" w:hAnsi="Cambria" w:cs="Cambria"/>
          <w:lang w:eastAsia="pl-PL"/>
        </w:rPr>
        <w:t xml:space="preserve"> jednobrzmiących egzemplarzach, </w:t>
      </w:r>
      <w:r w:rsidR="00CB014C">
        <w:rPr>
          <w:rFonts w:ascii="Cambria" w:hAnsi="Cambria" w:cs="Cambria"/>
          <w:lang w:eastAsia="pl-PL"/>
        </w:rPr>
        <w:t>w tym trzy</w:t>
      </w:r>
      <w:r w:rsidRPr="00122402">
        <w:rPr>
          <w:rFonts w:ascii="Cambria" w:hAnsi="Cambria" w:cs="Cambria"/>
          <w:lang w:eastAsia="pl-PL"/>
        </w:rPr>
        <w:t xml:space="preserve"> dla Zamawiającego, jeden dla Wykonawcy</w:t>
      </w:r>
      <w:r w:rsidR="00CB014C">
        <w:rPr>
          <w:rFonts w:ascii="Cambria" w:hAnsi="Cambria" w:cs="Cambria"/>
          <w:lang w:eastAsia="pl-PL"/>
        </w:rPr>
        <w:t xml:space="preserve"> lub </w:t>
      </w:r>
      <w:r w:rsidR="00625B81" w:rsidRPr="00625B81">
        <w:rPr>
          <w:rFonts w:ascii="Cambria" w:hAnsi="Cambria" w:cs="Cambria"/>
          <w:i/>
          <w:iCs/>
          <w:lang w:eastAsia="pl-PL"/>
        </w:rPr>
        <w:t>jeżeli umowa została zawarta w formie elektronicznej</w:t>
      </w:r>
      <w:r w:rsidR="00625B81">
        <w:rPr>
          <w:rFonts w:ascii="Cambria" w:hAnsi="Cambria" w:cs="Cambria"/>
          <w:i/>
          <w:iCs/>
          <w:lang w:eastAsia="pl-PL"/>
        </w:rPr>
        <w:t xml:space="preserve"> </w:t>
      </w:r>
      <w:r w:rsidR="00625B81">
        <w:rPr>
          <w:rFonts w:ascii="Cambria" w:hAnsi="Cambria" w:cs="Cambria"/>
          <w:lang w:eastAsia="pl-PL"/>
        </w:rPr>
        <w:t xml:space="preserve"> - umowa została zawarta w formie elektronicznej, umowa została zawarta z chwilą złożenia ostatniego z podpisów stosowanie do wskazania znacznika czasu ujawnionego w szczegółach dokumentu zawartego w postaci elektronicznej.</w:t>
      </w:r>
    </w:p>
    <w:p w14:paraId="254C5531" w14:textId="77777777" w:rsidR="00023D82" w:rsidRPr="00122402" w:rsidRDefault="00023D82" w:rsidP="00742645">
      <w:pPr>
        <w:numPr>
          <w:ilvl w:val="0"/>
          <w:numId w:val="4"/>
        </w:numPr>
        <w:tabs>
          <w:tab w:val="clear" w:pos="0"/>
        </w:tabs>
        <w:spacing w:after="0"/>
        <w:ind w:left="426" w:hanging="426"/>
        <w:jc w:val="both"/>
        <w:rPr>
          <w:rFonts w:ascii="Cambria" w:hAnsi="Cambria"/>
        </w:rPr>
      </w:pPr>
      <w:r w:rsidRPr="00122402">
        <w:rPr>
          <w:rFonts w:ascii="Cambria" w:hAnsi="Cambria" w:cs="Cambria"/>
          <w:lang w:eastAsia="pl-PL"/>
        </w:rPr>
        <w:t>Integralną część niniejszej umowy stanowią załączniki:</w:t>
      </w:r>
    </w:p>
    <w:p w14:paraId="3768A963" w14:textId="77777777" w:rsidR="00D846DA" w:rsidRDefault="00023D82" w:rsidP="00D846DA">
      <w:pPr>
        <w:numPr>
          <w:ilvl w:val="1"/>
          <w:numId w:val="14"/>
        </w:numPr>
        <w:tabs>
          <w:tab w:val="clear" w:pos="708"/>
        </w:tabs>
        <w:spacing w:after="0"/>
        <w:ind w:left="851" w:hanging="425"/>
        <w:jc w:val="both"/>
        <w:rPr>
          <w:rFonts w:ascii="Cambria" w:hAnsi="Cambria"/>
        </w:rPr>
      </w:pPr>
      <w:r w:rsidRPr="00122402">
        <w:rPr>
          <w:rFonts w:ascii="Cambria" w:hAnsi="Cambria"/>
        </w:rPr>
        <w:t>Of</w:t>
      </w:r>
      <w:r w:rsidR="00E62D4C" w:rsidRPr="00122402">
        <w:rPr>
          <w:rFonts w:ascii="Cambria" w:hAnsi="Cambria"/>
        </w:rPr>
        <w:t xml:space="preserve">erta Wykonawcy </w:t>
      </w:r>
    </w:p>
    <w:p w14:paraId="59D09638" w14:textId="65884269" w:rsidR="00D846DA" w:rsidRPr="00D846DA" w:rsidRDefault="00D846DA" w:rsidP="00D846DA">
      <w:pPr>
        <w:numPr>
          <w:ilvl w:val="1"/>
          <w:numId w:val="14"/>
        </w:numPr>
        <w:tabs>
          <w:tab w:val="clear" w:pos="708"/>
        </w:tabs>
        <w:spacing w:after="0"/>
        <w:ind w:left="851" w:hanging="425"/>
        <w:jc w:val="both"/>
        <w:rPr>
          <w:rFonts w:ascii="Cambria" w:hAnsi="Cambria"/>
        </w:rPr>
      </w:pPr>
      <w:r w:rsidRPr="00D846DA">
        <w:rPr>
          <w:rFonts w:ascii="Cambria" w:hAnsi="Cambria"/>
        </w:rPr>
        <w:t>Opis przedmiotu zamówienia/Formularz cenowy</w:t>
      </w:r>
    </w:p>
    <w:p w14:paraId="7B889C41" w14:textId="66CDBB95" w:rsidR="00023D82" w:rsidRPr="00122402" w:rsidRDefault="00E62D4C" w:rsidP="00742645">
      <w:pPr>
        <w:numPr>
          <w:ilvl w:val="1"/>
          <w:numId w:val="14"/>
        </w:numPr>
        <w:tabs>
          <w:tab w:val="clear" w:pos="708"/>
        </w:tabs>
        <w:spacing w:after="0"/>
        <w:ind w:left="851" w:hanging="425"/>
        <w:jc w:val="both"/>
        <w:rPr>
          <w:rFonts w:ascii="Cambria" w:hAnsi="Cambria"/>
        </w:rPr>
      </w:pPr>
      <w:r w:rsidRPr="00122402">
        <w:rPr>
          <w:rFonts w:ascii="Cambria" w:hAnsi="Cambria"/>
        </w:rPr>
        <w:t>Specyfikacja</w:t>
      </w:r>
      <w:r w:rsidR="00023D82" w:rsidRPr="00122402">
        <w:rPr>
          <w:rFonts w:ascii="Cambria" w:hAnsi="Cambria"/>
        </w:rPr>
        <w:t xml:space="preserve"> </w:t>
      </w:r>
      <w:r w:rsidR="00886345">
        <w:rPr>
          <w:rFonts w:ascii="Cambria" w:hAnsi="Cambria"/>
        </w:rPr>
        <w:t>W</w:t>
      </w:r>
      <w:r w:rsidR="00023D82" w:rsidRPr="00122402">
        <w:rPr>
          <w:rFonts w:ascii="Cambria" w:hAnsi="Cambria"/>
        </w:rPr>
        <w:t xml:space="preserve">arunków </w:t>
      </w:r>
      <w:r w:rsidR="00886345">
        <w:rPr>
          <w:rFonts w:ascii="Cambria" w:hAnsi="Cambria"/>
        </w:rPr>
        <w:t>Z</w:t>
      </w:r>
      <w:r w:rsidR="00023D82" w:rsidRPr="00122402">
        <w:rPr>
          <w:rFonts w:ascii="Cambria" w:hAnsi="Cambria"/>
        </w:rPr>
        <w:t>amówienia.</w:t>
      </w:r>
    </w:p>
    <w:p w14:paraId="42DF51D7" w14:textId="53D6AE0A" w:rsidR="00023D82" w:rsidRPr="00CB014C" w:rsidRDefault="00023D82" w:rsidP="00742645">
      <w:pPr>
        <w:numPr>
          <w:ilvl w:val="1"/>
          <w:numId w:val="14"/>
        </w:numPr>
        <w:tabs>
          <w:tab w:val="clear" w:pos="708"/>
        </w:tabs>
        <w:spacing w:after="0"/>
        <w:ind w:left="851" w:hanging="425"/>
        <w:jc w:val="both"/>
        <w:rPr>
          <w:rFonts w:ascii="Cambria" w:hAnsi="Cambria"/>
        </w:rPr>
      </w:pPr>
      <w:r w:rsidRPr="00122402">
        <w:rPr>
          <w:rFonts w:ascii="Cambria" w:hAnsi="Cambria" w:cs="Cambria"/>
        </w:rPr>
        <w:t xml:space="preserve">Wydruk z Centralnej Ewidencji i Informacji o Działalności Gospodarczej lub z Centralnej Informacji Krajowego Rejestru Sądowego </w:t>
      </w:r>
      <w:r w:rsidRPr="00122402">
        <w:rPr>
          <w:rFonts w:ascii="Cambria" w:hAnsi="Cambria" w:cs="Cambria"/>
          <w:i/>
        </w:rPr>
        <w:t>(jeżeli ma zastosowanie).</w:t>
      </w:r>
    </w:p>
    <w:p w14:paraId="0C53720F" w14:textId="0247FF75" w:rsidR="00023D82" w:rsidRPr="00625B81" w:rsidRDefault="00023D82" w:rsidP="00625B81">
      <w:pPr>
        <w:numPr>
          <w:ilvl w:val="1"/>
          <w:numId w:val="14"/>
        </w:numPr>
        <w:tabs>
          <w:tab w:val="clear" w:pos="708"/>
        </w:tabs>
        <w:spacing w:after="0"/>
        <w:ind w:left="851" w:hanging="425"/>
        <w:jc w:val="both"/>
        <w:rPr>
          <w:rFonts w:ascii="Cambria" w:hAnsi="Cambria"/>
        </w:rPr>
      </w:pPr>
      <w:r w:rsidRPr="00625B81">
        <w:rPr>
          <w:rFonts w:ascii="Cambria" w:hAnsi="Cambria" w:cs="Cambria"/>
        </w:rPr>
        <w:t xml:space="preserve">Pełnomocnictwo do reprezentacji </w:t>
      </w:r>
      <w:r w:rsidRPr="00625B81">
        <w:rPr>
          <w:rFonts w:ascii="Cambria" w:hAnsi="Cambria" w:cs="Cambria"/>
          <w:i/>
        </w:rPr>
        <w:t>(jeżeli ma zastosowanie).</w:t>
      </w:r>
    </w:p>
    <w:p w14:paraId="015ABDB1" w14:textId="4BD1A5CB" w:rsidR="00023D82" w:rsidRDefault="00023D82" w:rsidP="00742645">
      <w:pPr>
        <w:pStyle w:val="Tekstpodstawowywcity"/>
        <w:numPr>
          <w:ilvl w:val="1"/>
          <w:numId w:val="14"/>
        </w:numPr>
        <w:tabs>
          <w:tab w:val="clear" w:pos="708"/>
          <w:tab w:val="left" w:pos="426"/>
        </w:tabs>
        <w:spacing w:after="0"/>
        <w:ind w:left="851" w:hanging="425"/>
        <w:jc w:val="both"/>
        <w:rPr>
          <w:rFonts w:ascii="Cambria" w:hAnsi="Cambria" w:cs="Cambria"/>
        </w:rPr>
      </w:pPr>
      <w:r w:rsidRPr="00122402">
        <w:rPr>
          <w:rFonts w:ascii="Cambria" w:hAnsi="Cambria" w:cs="Cambria"/>
        </w:rPr>
        <w:t>Opis przedmiotu zamówienia</w:t>
      </w:r>
    </w:p>
    <w:p w14:paraId="24831F7D" w14:textId="77777777" w:rsidR="00B47726" w:rsidRDefault="00B47726" w:rsidP="00B47726">
      <w:pPr>
        <w:pStyle w:val="Tekstpodstawowywcity"/>
        <w:tabs>
          <w:tab w:val="left" w:pos="426"/>
        </w:tabs>
        <w:spacing w:after="0"/>
        <w:ind w:left="0"/>
        <w:jc w:val="both"/>
        <w:rPr>
          <w:rFonts w:ascii="Cambria" w:hAnsi="Cambria" w:cs="Cambria"/>
        </w:rPr>
      </w:pPr>
    </w:p>
    <w:tbl>
      <w:tblPr>
        <w:tblW w:w="0" w:type="auto"/>
        <w:tblInd w:w="371" w:type="dxa"/>
        <w:tblLook w:val="04A0" w:firstRow="1" w:lastRow="0" w:firstColumn="1" w:lastColumn="0" w:noHBand="0" w:noVBand="1"/>
      </w:tblPr>
      <w:tblGrid>
        <w:gridCol w:w="4605"/>
        <w:gridCol w:w="4606"/>
      </w:tblGrid>
      <w:tr w:rsidR="00FC417F" w:rsidRPr="001E032F" w14:paraId="341431C9" w14:textId="77777777" w:rsidTr="00906299">
        <w:tc>
          <w:tcPr>
            <w:tcW w:w="4605" w:type="dxa"/>
          </w:tcPr>
          <w:p w14:paraId="03F09D44" w14:textId="77777777" w:rsidR="00FC417F" w:rsidRPr="001E032F" w:rsidRDefault="00FC417F" w:rsidP="00906299">
            <w:pPr>
              <w:widowControl w:val="0"/>
              <w:autoSpaceDN w:val="0"/>
              <w:spacing w:after="0"/>
              <w:jc w:val="center"/>
              <w:textAlignment w:val="baseline"/>
              <w:rPr>
                <w:rFonts w:ascii="Cambria" w:eastAsia="Andale Sans UI" w:hAnsi="Cambria"/>
                <w:kern w:val="3"/>
                <w:sz w:val="24"/>
                <w:szCs w:val="24"/>
                <w:lang w:val="en-US" w:bidi="en-US"/>
              </w:rPr>
            </w:pPr>
            <w:r w:rsidRPr="001E032F">
              <w:rPr>
                <w:rFonts w:ascii="Cambria" w:eastAsia="Andale Sans UI" w:hAnsi="Cambria"/>
                <w:kern w:val="3"/>
                <w:sz w:val="24"/>
                <w:szCs w:val="24"/>
                <w:lang w:val="en-US" w:bidi="en-US"/>
              </w:rPr>
              <w:t>……………………………..</w:t>
            </w:r>
          </w:p>
        </w:tc>
        <w:tc>
          <w:tcPr>
            <w:tcW w:w="4606" w:type="dxa"/>
          </w:tcPr>
          <w:p w14:paraId="40CDD940" w14:textId="77777777" w:rsidR="00FC417F" w:rsidRPr="001E032F" w:rsidRDefault="00FC417F" w:rsidP="00906299">
            <w:pPr>
              <w:widowControl w:val="0"/>
              <w:autoSpaceDN w:val="0"/>
              <w:spacing w:after="0"/>
              <w:jc w:val="center"/>
              <w:textAlignment w:val="baseline"/>
              <w:rPr>
                <w:rFonts w:ascii="Cambria" w:eastAsia="Andale Sans UI" w:hAnsi="Cambria"/>
                <w:kern w:val="3"/>
                <w:sz w:val="24"/>
                <w:szCs w:val="24"/>
                <w:lang w:val="en-US" w:bidi="en-US"/>
              </w:rPr>
            </w:pPr>
            <w:r w:rsidRPr="001E032F">
              <w:rPr>
                <w:rFonts w:ascii="Cambria" w:eastAsia="Andale Sans UI" w:hAnsi="Cambria"/>
                <w:kern w:val="3"/>
                <w:sz w:val="24"/>
                <w:szCs w:val="24"/>
                <w:lang w:val="en-US" w:bidi="en-US"/>
              </w:rPr>
              <w:t>……………………………..</w:t>
            </w:r>
          </w:p>
        </w:tc>
      </w:tr>
      <w:tr w:rsidR="00FC417F" w:rsidRPr="001E032F" w14:paraId="0C80AB1A" w14:textId="77777777" w:rsidTr="00906299">
        <w:tc>
          <w:tcPr>
            <w:tcW w:w="4605" w:type="dxa"/>
          </w:tcPr>
          <w:p w14:paraId="05C6B514" w14:textId="77777777" w:rsidR="00FC417F" w:rsidRPr="001E032F" w:rsidRDefault="00FC417F" w:rsidP="00906299">
            <w:pPr>
              <w:widowControl w:val="0"/>
              <w:autoSpaceDN w:val="0"/>
              <w:spacing w:after="0"/>
              <w:jc w:val="center"/>
              <w:textAlignment w:val="baseline"/>
              <w:rPr>
                <w:rFonts w:ascii="Cambria" w:eastAsia="Andale Sans UI" w:hAnsi="Cambria"/>
                <w:i/>
                <w:kern w:val="3"/>
                <w:sz w:val="24"/>
                <w:szCs w:val="24"/>
                <w:lang w:val="en-US" w:bidi="en-US"/>
              </w:rPr>
            </w:pPr>
            <w:r w:rsidRPr="001E032F">
              <w:rPr>
                <w:rFonts w:ascii="Cambria" w:eastAsia="Andale Sans UI" w:hAnsi="Cambria"/>
                <w:i/>
                <w:kern w:val="3"/>
                <w:sz w:val="24"/>
                <w:szCs w:val="24"/>
                <w:lang w:val="en-US" w:bidi="en-US"/>
              </w:rPr>
              <w:t>/ZAMAWIAJĄCY/</w:t>
            </w:r>
          </w:p>
        </w:tc>
        <w:tc>
          <w:tcPr>
            <w:tcW w:w="4606" w:type="dxa"/>
          </w:tcPr>
          <w:p w14:paraId="331D7790" w14:textId="77777777" w:rsidR="00FC417F" w:rsidRPr="001E032F" w:rsidRDefault="00FC417F" w:rsidP="00906299">
            <w:pPr>
              <w:widowControl w:val="0"/>
              <w:autoSpaceDN w:val="0"/>
              <w:spacing w:after="0"/>
              <w:jc w:val="center"/>
              <w:textAlignment w:val="baseline"/>
              <w:rPr>
                <w:rFonts w:ascii="Cambria" w:eastAsia="Andale Sans UI" w:hAnsi="Cambria"/>
                <w:i/>
                <w:kern w:val="3"/>
                <w:sz w:val="24"/>
                <w:szCs w:val="24"/>
                <w:lang w:val="en-US" w:bidi="en-US"/>
              </w:rPr>
            </w:pPr>
            <w:r w:rsidRPr="001E032F">
              <w:rPr>
                <w:rFonts w:ascii="Cambria" w:eastAsia="Andale Sans UI" w:hAnsi="Cambria"/>
                <w:i/>
                <w:kern w:val="3"/>
                <w:sz w:val="24"/>
                <w:szCs w:val="24"/>
                <w:lang w:val="en-US" w:bidi="en-US"/>
              </w:rPr>
              <w:t>/WYKONAWCA/</w:t>
            </w:r>
          </w:p>
        </w:tc>
      </w:tr>
    </w:tbl>
    <w:p w14:paraId="1B612C01" w14:textId="77777777" w:rsidR="007C031C" w:rsidRPr="00122402" w:rsidRDefault="007C031C" w:rsidP="00D846DA">
      <w:pPr>
        <w:spacing w:after="0"/>
        <w:rPr>
          <w:rFonts w:ascii="Cambria" w:hAnsi="Cambria"/>
        </w:rPr>
      </w:pPr>
    </w:p>
    <w:sectPr w:rsidR="007C031C" w:rsidRPr="00122402" w:rsidSect="00742645">
      <w:headerReference w:type="default" r:id="rId9"/>
      <w:footerReference w:type="default" r:id="rId10"/>
      <w:pgSz w:w="11906" w:h="16838"/>
      <w:pgMar w:top="1985" w:right="1134" w:bottom="993" w:left="1134" w:header="3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D2B2A" w14:textId="77777777" w:rsidR="00CA4963" w:rsidRDefault="00CA4963" w:rsidP="00023D82">
      <w:pPr>
        <w:spacing w:after="0" w:line="240" w:lineRule="auto"/>
      </w:pPr>
      <w:r>
        <w:separator/>
      </w:r>
    </w:p>
  </w:endnote>
  <w:endnote w:type="continuationSeparator" w:id="0">
    <w:p w14:paraId="02F27E3C" w14:textId="77777777" w:rsidR="00CA4963" w:rsidRDefault="00CA4963" w:rsidP="00023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00000007" w:usb1="00000000" w:usb2="00000000" w:usb3="00000000" w:csb0="00000093"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øw≥¸">
    <w:altName w:val="Times New Roman"/>
    <w:panose1 w:val="00000000000000000000"/>
    <w:charset w:val="4D"/>
    <w:family w:val="auto"/>
    <w:notTrueType/>
    <w:pitch w:val="default"/>
    <w:sig w:usb0="00000003" w:usb1="00000000" w:usb2="00000000" w:usb3="00000000" w:csb0="00000001" w:csb1="00000000"/>
  </w:font>
  <w:font w:name="ArialNarrow,Bold">
    <w:charset w:val="00"/>
    <w:family w:val="swiss"/>
    <w:pitch w:val="default"/>
  </w:font>
  <w:font w:name="ArialNarrow">
    <w:charset w:val="00"/>
    <w:family w:val="swiss"/>
    <w:pitch w:val="variable"/>
  </w:font>
  <w:font w:name="01¯øw≥¸">
    <w:altName w:val="Times New Roman"/>
    <w:panose1 w:val="00000000000000000000"/>
    <w:charset w:val="4D"/>
    <w:family w:val="auto"/>
    <w:notTrueType/>
    <w:pitch w:val="default"/>
    <w:sig w:usb0="00000003" w:usb1="00000000" w:usb2="00000000" w:usb3="00000000" w:csb0="00000001" w:csb1="00000000"/>
  </w:font>
  <w:font w:name="Andale Sans UI">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B312" w14:textId="1BBE9EFD" w:rsidR="001B1AB4" w:rsidRDefault="001B1AB4" w:rsidP="00742645">
    <w:pPr>
      <w:pStyle w:val="Stopka"/>
      <w:tabs>
        <w:tab w:val="clear" w:pos="4536"/>
        <w:tab w:val="clear" w:pos="9072"/>
      </w:tabs>
      <w:jc w:val="center"/>
    </w:pPr>
    <w:r>
      <w:rPr>
        <w:rFonts w:ascii="Cambria" w:hAnsi="Cambria" w:cs="Cambria"/>
        <w:sz w:val="20"/>
        <w:bdr w:val="single" w:sz="4" w:space="0" w:color="000000"/>
      </w:rPr>
      <w:t>Załącznik Nr 2</w:t>
    </w:r>
    <w:r w:rsidR="006E4FC0">
      <w:rPr>
        <w:rFonts w:ascii="Cambria" w:hAnsi="Cambria" w:cs="Cambria"/>
        <w:sz w:val="20"/>
        <w:bdr w:val="single" w:sz="4" w:space="0" w:color="000000"/>
      </w:rPr>
      <w:t xml:space="preserve"> </w:t>
    </w:r>
    <w:r>
      <w:rPr>
        <w:rFonts w:ascii="Cambria" w:hAnsi="Cambria" w:cs="Cambria"/>
        <w:sz w:val="20"/>
        <w:bdr w:val="single" w:sz="4" w:space="0" w:color="000000"/>
      </w:rPr>
      <w:t>do SWZ – Projekt umowy</w:t>
    </w:r>
    <w:r w:rsidR="00742645">
      <w:rPr>
        <w:rFonts w:ascii="Cambria" w:hAnsi="Cambria" w:cs="Cambria"/>
        <w:sz w:val="20"/>
        <w:bdr w:val="single" w:sz="4" w:space="0" w:color="000000"/>
      </w:rPr>
      <w:tab/>
    </w:r>
    <w:r w:rsidR="00742645">
      <w:rPr>
        <w:rFonts w:ascii="Cambria" w:hAnsi="Cambria" w:cs="Cambria"/>
        <w:sz w:val="20"/>
        <w:bdr w:val="single" w:sz="4" w:space="0" w:color="000000"/>
      </w:rPr>
      <w:tab/>
    </w:r>
    <w:r w:rsidR="00742645">
      <w:rPr>
        <w:rFonts w:ascii="Cambria" w:hAnsi="Cambria" w:cs="Cambria"/>
        <w:sz w:val="20"/>
        <w:bdr w:val="single" w:sz="4" w:space="0" w:color="000000"/>
      </w:rPr>
      <w:tab/>
    </w:r>
    <w:r w:rsidR="00742645">
      <w:rPr>
        <w:rFonts w:ascii="Cambria" w:hAnsi="Cambria" w:cs="Cambria"/>
        <w:sz w:val="20"/>
        <w:bdr w:val="single" w:sz="4" w:space="0" w:color="000000"/>
      </w:rPr>
      <w:tab/>
    </w:r>
    <w:r>
      <w:rPr>
        <w:rFonts w:ascii="Cambria" w:hAnsi="Cambria" w:cs="Cambria"/>
        <w:sz w:val="20"/>
        <w:bdr w:val="single" w:sz="4" w:space="0" w:color="000000"/>
      </w:rPr>
      <w:t xml:space="preserve">Strona </w:t>
    </w:r>
    <w:r w:rsidR="008677FA">
      <w:rPr>
        <w:rFonts w:ascii="Cambria" w:hAnsi="Cambria" w:cs="Cambria"/>
        <w:b/>
        <w:sz w:val="20"/>
        <w:bdr w:val="single" w:sz="4" w:space="0" w:color="000000"/>
      </w:rPr>
      <w:fldChar w:fldCharType="begin"/>
    </w:r>
    <w:r>
      <w:rPr>
        <w:rFonts w:ascii="Cambria" w:hAnsi="Cambria" w:cs="Cambria"/>
        <w:b/>
        <w:sz w:val="20"/>
        <w:bdr w:val="single" w:sz="4" w:space="0" w:color="000000"/>
      </w:rPr>
      <w:instrText xml:space="preserve"> PAGE </w:instrText>
    </w:r>
    <w:r w:rsidR="008677FA">
      <w:rPr>
        <w:rFonts w:ascii="Cambria" w:hAnsi="Cambria" w:cs="Cambria"/>
        <w:b/>
        <w:sz w:val="20"/>
        <w:bdr w:val="single" w:sz="4" w:space="0" w:color="000000"/>
      </w:rPr>
      <w:fldChar w:fldCharType="separate"/>
    </w:r>
    <w:r w:rsidR="00DE1472">
      <w:rPr>
        <w:rFonts w:ascii="Cambria" w:hAnsi="Cambria" w:cs="Cambria"/>
        <w:b/>
        <w:noProof/>
        <w:sz w:val="20"/>
        <w:bdr w:val="single" w:sz="4" w:space="0" w:color="000000"/>
      </w:rPr>
      <w:t>14</w:t>
    </w:r>
    <w:r w:rsidR="008677FA">
      <w:rPr>
        <w:rFonts w:ascii="Cambria" w:hAnsi="Cambria" w:cs="Cambria"/>
        <w:b/>
        <w:sz w:val="20"/>
        <w:bdr w:val="single" w:sz="4" w:space="0" w:color="000000"/>
      </w:rPr>
      <w:fldChar w:fldCharType="end"/>
    </w:r>
    <w:r>
      <w:rPr>
        <w:rFonts w:ascii="Cambria" w:hAnsi="Cambria" w:cs="Cambria"/>
        <w:sz w:val="20"/>
        <w:bdr w:val="single" w:sz="4" w:space="0" w:color="000000"/>
      </w:rPr>
      <w:t xml:space="preserve"> z </w:t>
    </w:r>
    <w:r w:rsidR="008677FA">
      <w:rPr>
        <w:rFonts w:ascii="Cambria" w:hAnsi="Cambria" w:cs="Cambria"/>
        <w:b/>
        <w:sz w:val="20"/>
        <w:bdr w:val="single" w:sz="4" w:space="0" w:color="000000"/>
      </w:rPr>
      <w:fldChar w:fldCharType="begin"/>
    </w:r>
    <w:r>
      <w:rPr>
        <w:rFonts w:ascii="Cambria" w:hAnsi="Cambria" w:cs="Cambria"/>
        <w:b/>
        <w:sz w:val="20"/>
        <w:bdr w:val="single" w:sz="4" w:space="0" w:color="000000"/>
      </w:rPr>
      <w:instrText xml:space="preserve"> NUMPAGES \* ARABIC </w:instrText>
    </w:r>
    <w:r w:rsidR="008677FA">
      <w:rPr>
        <w:rFonts w:ascii="Cambria" w:hAnsi="Cambria" w:cs="Cambria"/>
        <w:b/>
        <w:sz w:val="20"/>
        <w:bdr w:val="single" w:sz="4" w:space="0" w:color="000000"/>
      </w:rPr>
      <w:fldChar w:fldCharType="separate"/>
    </w:r>
    <w:r w:rsidR="00DE1472">
      <w:rPr>
        <w:rFonts w:ascii="Cambria" w:hAnsi="Cambria" w:cs="Cambria"/>
        <w:b/>
        <w:noProof/>
        <w:sz w:val="20"/>
        <w:bdr w:val="single" w:sz="4" w:space="0" w:color="000000"/>
      </w:rPr>
      <w:t>14</w:t>
    </w:r>
    <w:r w:rsidR="008677FA">
      <w:rPr>
        <w:rFonts w:ascii="Cambria" w:hAnsi="Cambria" w:cs="Cambria"/>
        <w:b/>
        <w:sz w:val="20"/>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2C5E0" w14:textId="77777777" w:rsidR="00CA4963" w:rsidRDefault="00CA4963" w:rsidP="00023D82">
      <w:pPr>
        <w:spacing w:after="0" w:line="240" w:lineRule="auto"/>
      </w:pPr>
      <w:r>
        <w:separator/>
      </w:r>
    </w:p>
  </w:footnote>
  <w:footnote w:type="continuationSeparator" w:id="0">
    <w:p w14:paraId="0F6DD395" w14:textId="77777777" w:rsidR="00CA4963" w:rsidRDefault="00CA4963" w:rsidP="00023D82">
      <w:pPr>
        <w:spacing w:after="0" w:line="240" w:lineRule="auto"/>
      </w:pPr>
      <w:r>
        <w:continuationSeparator/>
      </w:r>
    </w:p>
  </w:footnote>
  <w:footnote w:id="1">
    <w:p w14:paraId="796824C8" w14:textId="77777777" w:rsidR="001B1AB4" w:rsidRDefault="001B1AB4" w:rsidP="00722288">
      <w:pPr>
        <w:pStyle w:val="Tekstprzypisudolnego"/>
      </w:pPr>
      <w:r>
        <w:rPr>
          <w:rStyle w:val="Znakiprzypiswdolnych"/>
        </w:rPr>
        <w:footnoteRef/>
      </w:r>
      <w:r>
        <w:rPr>
          <w:rFonts w:ascii="Cambria" w:hAnsi="Cambria"/>
          <w:sz w:val="18"/>
          <w:szCs w:val="18"/>
        </w:rPr>
        <w:t xml:space="preserve"> Jeżeli przy zawarciu umowy działa osoba/-y pełniąca/-e funkcję organu (członka organu) lub prokurent spółki.</w:t>
      </w:r>
    </w:p>
  </w:footnote>
  <w:footnote w:id="2">
    <w:p w14:paraId="2B580571" w14:textId="77777777" w:rsidR="001B1AB4" w:rsidRDefault="001B1AB4" w:rsidP="00722288">
      <w:pPr>
        <w:pStyle w:val="Tekstprzypisudolnego"/>
      </w:pPr>
      <w:r>
        <w:rPr>
          <w:rStyle w:val="Znakiprzypiswdolnych"/>
        </w:rPr>
        <w:footnoteRef/>
      </w:r>
      <w:r>
        <w:rPr>
          <w:rFonts w:ascii="Cambria" w:hAnsi="Cambria"/>
          <w:sz w:val="18"/>
          <w:szCs w:val="18"/>
        </w:rPr>
        <w:t xml:space="preserve"> Jeżeli przy zawarciu umowy działa pełnomocnik spółki.</w:t>
      </w:r>
    </w:p>
  </w:footnote>
  <w:footnote w:id="3">
    <w:p w14:paraId="6AD59265" w14:textId="77777777" w:rsidR="001B1AB4" w:rsidRDefault="001B1AB4" w:rsidP="00722288">
      <w:pPr>
        <w:pStyle w:val="Tekstprzypisudolnego"/>
      </w:pPr>
      <w:r>
        <w:rPr>
          <w:rStyle w:val="Znakiprzypiswdolnych"/>
        </w:rPr>
        <w:footnoteRef/>
      </w:r>
      <w:r>
        <w:rPr>
          <w:rFonts w:ascii="Cambria" w:hAnsi="Cambria"/>
          <w:sz w:val="18"/>
          <w:szCs w:val="18"/>
        </w:rPr>
        <w:t xml:space="preserve"> 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41796" w14:textId="6DC06EEE" w:rsidR="004320B3" w:rsidRPr="004320B3" w:rsidRDefault="00495BC1" w:rsidP="004320B3">
    <w:pPr>
      <w:widowControl w:val="0"/>
      <w:suppressLineNumbers/>
      <w:tabs>
        <w:tab w:val="left" w:pos="8087"/>
      </w:tabs>
      <w:spacing w:after="0" w:line="240" w:lineRule="auto"/>
      <w:jc w:val="center"/>
      <w:rPr>
        <w:rFonts w:ascii="Times New Roman" w:eastAsia="Calibri" w:hAnsi="Times New Roman" w:cs="Tahoma"/>
        <w:kern w:val="1"/>
        <w:sz w:val="24"/>
        <w:szCs w:val="20"/>
        <w:lang w:eastAsia="ar-SA"/>
      </w:rPr>
    </w:pPr>
    <w:bookmarkStart w:id="9" w:name="_Hlk191885236"/>
    <w:bookmarkStart w:id="10" w:name="_Hlk191885237"/>
    <w:bookmarkStart w:id="11" w:name="_Hlk191885238"/>
    <w:bookmarkStart w:id="12" w:name="_Hlk191885239"/>
    <w:r>
      <w:rPr>
        <w:noProof/>
        <w:lang w:eastAsia="pl-PL"/>
      </w:rPr>
      <w:drawing>
        <wp:inline distT="0" distB="0" distL="0" distR="0" wp14:anchorId="0A6C974D" wp14:editId="02F51BC0">
          <wp:extent cx="5760720" cy="807085"/>
          <wp:effectExtent l="0" t="0" r="0" b="0"/>
          <wp:docPr id="12" name="Obraz 12" descr="C:\Users\emilia.grondek\Desktop\FEL_logotyp_monochrom_poziom.png"/>
          <wp:cNvGraphicFramePr/>
          <a:graphic xmlns:a="http://schemas.openxmlformats.org/drawingml/2006/main">
            <a:graphicData uri="http://schemas.openxmlformats.org/drawingml/2006/picture">
              <pic:pic xmlns:pic="http://schemas.openxmlformats.org/drawingml/2006/picture">
                <pic:nvPicPr>
                  <pic:cNvPr id="12" name="Obraz 12" descr="C:\Users\emilia.grondek\Desktop\FEL_logotyp_monochrom_poziom.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7085"/>
                  </a:xfrm>
                  <a:prstGeom prst="rect">
                    <a:avLst/>
                  </a:prstGeom>
                  <a:noFill/>
                  <a:ln>
                    <a:noFill/>
                  </a:ln>
                </pic:spPr>
              </pic:pic>
            </a:graphicData>
          </a:graphic>
        </wp:inline>
      </w:drawing>
    </w:r>
  </w:p>
  <w:bookmarkEnd w:id="9"/>
  <w:bookmarkEnd w:id="10"/>
  <w:bookmarkEnd w:id="11"/>
  <w:bookmarkEnd w:id="12"/>
  <w:p w14:paraId="05E63571" w14:textId="030B1904" w:rsidR="00495BC1" w:rsidRDefault="00495BC1" w:rsidP="00495BC1">
    <w:pPr>
      <w:pStyle w:val="Bezodstpw"/>
      <w:jc w:val="center"/>
      <w:rPr>
        <w:rStyle w:val="Uwydatnienie"/>
        <w:color w:val="000000"/>
        <w:sz w:val="16"/>
        <w:szCs w:val="16"/>
        <w:shd w:val="clear" w:color="auto" w:fill="FFFFFF"/>
      </w:rPr>
    </w:pPr>
    <w:r>
      <w:rPr>
        <w:rStyle w:val="Uwydatnienie"/>
        <w:color w:val="000000"/>
        <w:sz w:val="16"/>
        <w:szCs w:val="16"/>
        <w:shd w:val="clear" w:color="auto" w:fill="FFFFFF"/>
      </w:rPr>
      <w:t>Projekt pn. „</w:t>
    </w:r>
    <w:r w:rsidR="0012278D">
      <w:rPr>
        <w:rStyle w:val="Uwydatnienie"/>
        <w:color w:val="000000"/>
        <w:sz w:val="16"/>
        <w:szCs w:val="16"/>
        <w:shd w:val="clear" w:color="auto" w:fill="FFFFFF"/>
      </w:rPr>
      <w:t>Powiat Rycki stawia na kształcenie ogólne</w:t>
    </w:r>
    <w:r>
      <w:rPr>
        <w:rStyle w:val="Uwydatnienie"/>
        <w:color w:val="000000"/>
        <w:sz w:val="16"/>
        <w:szCs w:val="16"/>
        <w:shd w:val="clear" w:color="auto" w:fill="FFFFFF"/>
      </w:rPr>
      <w:t>” realizowany w ramach Działania 10.</w:t>
    </w:r>
    <w:r w:rsidR="0012278D">
      <w:rPr>
        <w:rStyle w:val="Uwydatnienie"/>
        <w:color w:val="000000"/>
        <w:sz w:val="16"/>
        <w:szCs w:val="16"/>
        <w:shd w:val="clear" w:color="auto" w:fill="FFFFFF"/>
      </w:rPr>
      <w:t>3</w:t>
    </w:r>
    <w:r>
      <w:rPr>
        <w:rStyle w:val="Uwydatnienie"/>
        <w:color w:val="000000"/>
        <w:sz w:val="16"/>
        <w:szCs w:val="16"/>
        <w:shd w:val="clear" w:color="auto" w:fill="FFFFFF"/>
      </w:rPr>
      <w:t xml:space="preserve"> „Kształcenie </w:t>
    </w:r>
    <w:r w:rsidR="0012278D">
      <w:rPr>
        <w:rStyle w:val="Uwydatnienie"/>
        <w:color w:val="000000"/>
        <w:sz w:val="16"/>
        <w:szCs w:val="16"/>
        <w:shd w:val="clear" w:color="auto" w:fill="FFFFFF"/>
      </w:rPr>
      <w:t>ogólne</w:t>
    </w:r>
    <w:r>
      <w:rPr>
        <w:rStyle w:val="Uwydatnienie"/>
        <w:color w:val="000000"/>
        <w:sz w:val="16"/>
        <w:szCs w:val="16"/>
        <w:shd w:val="clear" w:color="auto" w:fill="FFFFFF"/>
      </w:rPr>
      <w:t>”</w:t>
    </w:r>
  </w:p>
  <w:p w14:paraId="6B9CE240" w14:textId="70260FA8" w:rsidR="00495BC1" w:rsidRDefault="00495BC1" w:rsidP="00495BC1">
    <w:pPr>
      <w:pStyle w:val="Bezodstpw"/>
      <w:jc w:val="center"/>
      <w:rPr>
        <w:rStyle w:val="Uwydatnienie"/>
        <w:color w:val="000000"/>
        <w:sz w:val="16"/>
        <w:szCs w:val="16"/>
        <w:shd w:val="clear" w:color="auto" w:fill="FFFFFF"/>
      </w:rPr>
    </w:pPr>
    <w:r>
      <w:rPr>
        <w:rStyle w:val="Uwydatnienie"/>
        <w:color w:val="000000"/>
        <w:sz w:val="16"/>
        <w:szCs w:val="16"/>
        <w:shd w:val="clear" w:color="auto" w:fill="FFFFFF"/>
      </w:rPr>
      <w:t>Priorytetu X „Lepsza edukacja” Programu Fundusze Europejskie dla Lubelskiego 2021-2027</w:t>
    </w:r>
  </w:p>
  <w:p w14:paraId="3FE563AC" w14:textId="33C1F0F5" w:rsidR="00F2537E" w:rsidRDefault="00495BC1" w:rsidP="00495BC1">
    <w:pPr>
      <w:pStyle w:val="Bezodstpw"/>
      <w:jc w:val="center"/>
      <w:rPr>
        <w:rStyle w:val="Uwydatnienie"/>
        <w:color w:val="000000"/>
        <w:sz w:val="16"/>
        <w:szCs w:val="16"/>
        <w:shd w:val="clear" w:color="auto" w:fill="FFFFFF"/>
      </w:rPr>
    </w:pPr>
    <w:r>
      <w:rPr>
        <w:rStyle w:val="Uwydatnienie"/>
        <w:color w:val="000000"/>
        <w:sz w:val="16"/>
        <w:szCs w:val="16"/>
        <w:shd w:val="clear" w:color="auto" w:fill="FFFFFF"/>
      </w:rPr>
      <w:t>współfinansowanego ze środków Europejskiego Funduszu Społecznego Plus.</w:t>
    </w:r>
  </w:p>
  <w:p w14:paraId="3245B84D" w14:textId="77777777" w:rsidR="00495BC1" w:rsidRPr="00495BC1" w:rsidRDefault="00495BC1" w:rsidP="00495BC1">
    <w:pPr>
      <w:pStyle w:val="Bezodstpw"/>
      <w:jc w:val="center"/>
      <w:rPr>
        <w:sz w:val="16"/>
        <w:shd w:val="clear" w:color="auto" w:fill="FFFFF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E8C6040"/>
    <w:name w:val="WW8Num2"/>
    <w:lvl w:ilvl="0">
      <w:start w:val="1"/>
      <w:numFmt w:val="decimal"/>
      <w:lvlText w:val="%1)"/>
      <w:lvlJc w:val="left"/>
      <w:pPr>
        <w:tabs>
          <w:tab w:val="num" w:pos="0"/>
        </w:tabs>
        <w:ind w:left="720" w:hanging="360"/>
      </w:pPr>
      <w:rPr>
        <w:b w:val="0"/>
        <w:sz w:val="24"/>
        <w:szCs w:val="24"/>
      </w:rPr>
    </w:lvl>
    <w:lvl w:ilvl="1">
      <w:start w:val="1"/>
      <w:numFmt w:val="decimal"/>
      <w:lvlText w:val="%2)"/>
      <w:lvlJc w:val="left"/>
      <w:pPr>
        <w:tabs>
          <w:tab w:val="num" w:pos="0"/>
        </w:tabs>
        <w:ind w:left="720" w:hanging="360"/>
      </w:pPr>
    </w:lvl>
    <w:lvl w:ilvl="2">
      <w:start w:val="1"/>
      <w:numFmt w:val="decimal"/>
      <w:lvlText w:val="%3."/>
      <w:lvlJc w:val="left"/>
      <w:pPr>
        <w:tabs>
          <w:tab w:val="num" w:pos="0"/>
        </w:tabs>
        <w:ind w:left="2340" w:hanging="360"/>
      </w:pPr>
      <w:rPr>
        <w:rFonts w:ascii="Cambria" w:hAnsi="Cambria" w:cs="Cambria" w:hint="default"/>
        <w:b w:val="0"/>
        <w:bCs/>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decimal"/>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singleLevel"/>
    <w:tmpl w:val="E22649D4"/>
    <w:name w:val="WW8Num5"/>
    <w:lvl w:ilvl="0">
      <w:start w:val="1"/>
      <w:numFmt w:val="decimal"/>
      <w:lvlText w:val="%1."/>
      <w:lvlJc w:val="left"/>
      <w:pPr>
        <w:tabs>
          <w:tab w:val="num" w:pos="0"/>
        </w:tabs>
        <w:ind w:left="720" w:hanging="360"/>
      </w:pPr>
      <w:rPr>
        <w:rFonts w:ascii="Cambria" w:hAnsi="Cambria" w:cs="Cambria" w:hint="default"/>
        <w:b w:val="0"/>
        <w:bCs/>
        <w:sz w:val="24"/>
        <w:szCs w:val="24"/>
      </w:rPr>
    </w:lvl>
  </w:abstractNum>
  <w:abstractNum w:abstractNumId="3" w15:restartNumberingAfterBreak="0">
    <w:nsid w:val="00000006"/>
    <w:multiLevelType w:val="singleLevel"/>
    <w:tmpl w:val="00000006"/>
    <w:name w:val="WW8Num6"/>
    <w:lvl w:ilvl="0">
      <w:start w:val="1"/>
      <w:numFmt w:val="lowerLetter"/>
      <w:lvlText w:val="%1)"/>
      <w:lvlJc w:val="left"/>
      <w:pPr>
        <w:tabs>
          <w:tab w:val="num" w:pos="142"/>
        </w:tabs>
        <w:ind w:left="928" w:hanging="360"/>
      </w:pPr>
      <w:rPr>
        <w:rFonts w:ascii="Cambria" w:hAnsi="Cambria" w:cs="Cambria" w:hint="default"/>
        <w:sz w:val="24"/>
        <w:szCs w:val="24"/>
      </w:rPr>
    </w:lvl>
  </w:abstractNum>
  <w:abstractNum w:abstractNumId="4" w15:restartNumberingAfterBreak="0">
    <w:nsid w:val="00000008"/>
    <w:multiLevelType w:val="singleLevel"/>
    <w:tmpl w:val="D6C0FD60"/>
    <w:name w:val="WW8Num8"/>
    <w:lvl w:ilvl="0">
      <w:start w:val="1"/>
      <w:numFmt w:val="lowerLetter"/>
      <w:lvlText w:val="%1)"/>
      <w:lvlJc w:val="left"/>
      <w:pPr>
        <w:tabs>
          <w:tab w:val="num" w:pos="0"/>
        </w:tabs>
        <w:ind w:left="720" w:hanging="360"/>
      </w:pPr>
      <w:rPr>
        <w:rFonts w:ascii="Cambria" w:eastAsia="Calibri" w:hAnsi="Cambria" w:cs="Arial"/>
        <w:b/>
        <w:i w:val="0"/>
        <w:sz w:val="24"/>
        <w:szCs w:val="24"/>
      </w:rPr>
    </w:lvl>
  </w:abstractNum>
  <w:abstractNum w:abstractNumId="5" w15:restartNumberingAfterBreak="0">
    <w:nsid w:val="00000009"/>
    <w:multiLevelType w:val="multilevel"/>
    <w:tmpl w:val="A706014A"/>
    <w:name w:val="WW8Num9"/>
    <w:lvl w:ilvl="0">
      <w:start w:val="1"/>
      <w:numFmt w:val="decimal"/>
      <w:lvlText w:val="%1)"/>
      <w:lvlJc w:val="left"/>
      <w:pPr>
        <w:tabs>
          <w:tab w:val="num" w:pos="350"/>
        </w:tabs>
        <w:ind w:left="1070" w:hanging="360"/>
      </w:pPr>
      <w:rPr>
        <w:rFonts w:ascii="Cambria" w:hAnsi="Cambria" w:cs="Cambria" w:hint="default"/>
      </w:rPr>
    </w:lvl>
    <w:lvl w:ilvl="1">
      <w:start w:val="1"/>
      <w:numFmt w:val="lowerLetter"/>
      <w:lvlText w:val="%2."/>
      <w:lvlJc w:val="left"/>
      <w:pPr>
        <w:tabs>
          <w:tab w:val="num" w:pos="350"/>
        </w:tabs>
        <w:ind w:left="1790" w:hanging="360"/>
      </w:pPr>
    </w:lvl>
    <w:lvl w:ilvl="2">
      <w:start w:val="1"/>
      <w:numFmt w:val="lowerRoman"/>
      <w:lvlText w:val="%3."/>
      <w:lvlJc w:val="right"/>
      <w:pPr>
        <w:tabs>
          <w:tab w:val="num" w:pos="350"/>
        </w:tabs>
        <w:ind w:left="2510" w:hanging="180"/>
      </w:pPr>
    </w:lvl>
    <w:lvl w:ilvl="3">
      <w:start w:val="1"/>
      <w:numFmt w:val="decimal"/>
      <w:lvlText w:val="%4."/>
      <w:lvlJc w:val="left"/>
      <w:pPr>
        <w:tabs>
          <w:tab w:val="num" w:pos="350"/>
        </w:tabs>
        <w:ind w:left="3230" w:hanging="360"/>
      </w:pPr>
    </w:lvl>
    <w:lvl w:ilvl="4">
      <w:start w:val="1"/>
      <w:numFmt w:val="lowerLetter"/>
      <w:lvlText w:val="%5."/>
      <w:lvlJc w:val="left"/>
      <w:pPr>
        <w:tabs>
          <w:tab w:val="num" w:pos="350"/>
        </w:tabs>
        <w:ind w:left="3950" w:hanging="360"/>
      </w:pPr>
    </w:lvl>
    <w:lvl w:ilvl="5">
      <w:start w:val="1"/>
      <w:numFmt w:val="lowerRoman"/>
      <w:lvlText w:val="%6."/>
      <w:lvlJc w:val="right"/>
      <w:pPr>
        <w:tabs>
          <w:tab w:val="num" w:pos="350"/>
        </w:tabs>
        <w:ind w:left="4670" w:hanging="180"/>
      </w:pPr>
    </w:lvl>
    <w:lvl w:ilvl="6">
      <w:start w:val="1"/>
      <w:numFmt w:val="decimal"/>
      <w:lvlText w:val="%7."/>
      <w:lvlJc w:val="left"/>
      <w:pPr>
        <w:tabs>
          <w:tab w:val="num" w:pos="350"/>
        </w:tabs>
        <w:ind w:left="5390" w:hanging="360"/>
      </w:pPr>
    </w:lvl>
    <w:lvl w:ilvl="7">
      <w:start w:val="1"/>
      <w:numFmt w:val="lowerLetter"/>
      <w:lvlText w:val="%8."/>
      <w:lvlJc w:val="left"/>
      <w:pPr>
        <w:tabs>
          <w:tab w:val="num" w:pos="350"/>
        </w:tabs>
        <w:ind w:left="6110" w:hanging="360"/>
      </w:pPr>
    </w:lvl>
    <w:lvl w:ilvl="8">
      <w:start w:val="1"/>
      <w:numFmt w:val="lowerRoman"/>
      <w:lvlText w:val="%9."/>
      <w:lvlJc w:val="right"/>
      <w:pPr>
        <w:tabs>
          <w:tab w:val="num" w:pos="350"/>
        </w:tabs>
        <w:ind w:left="6830" w:hanging="180"/>
      </w:pPr>
    </w:lvl>
  </w:abstractNum>
  <w:abstractNum w:abstractNumId="6"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B"/>
    <w:multiLevelType w:val="singleLevel"/>
    <w:tmpl w:val="09A20DFE"/>
    <w:name w:val="WW8Num11"/>
    <w:lvl w:ilvl="0">
      <w:start w:val="1"/>
      <w:numFmt w:val="decimal"/>
      <w:lvlText w:val="%1."/>
      <w:lvlJc w:val="left"/>
      <w:pPr>
        <w:tabs>
          <w:tab w:val="num" w:pos="0"/>
        </w:tabs>
        <w:ind w:left="720" w:hanging="360"/>
      </w:pPr>
      <w:rPr>
        <w:rFonts w:ascii="Cambria" w:hAnsi="Cambria" w:cs="Cambria" w:hint="default"/>
        <w:b w:val="0"/>
        <w:bCs/>
        <w:sz w:val="24"/>
        <w:szCs w:val="24"/>
      </w:rPr>
    </w:lvl>
  </w:abstractNum>
  <w:abstractNum w:abstractNumId="8" w15:restartNumberingAfterBreak="0">
    <w:nsid w:val="0000000C"/>
    <w:multiLevelType w:val="singleLevel"/>
    <w:tmpl w:val="CA4C62A4"/>
    <w:name w:val="WW8Num12"/>
    <w:lvl w:ilvl="0">
      <w:start w:val="1"/>
      <w:numFmt w:val="decimal"/>
      <w:lvlText w:val="%1."/>
      <w:lvlJc w:val="left"/>
      <w:pPr>
        <w:tabs>
          <w:tab w:val="num" w:pos="0"/>
        </w:tabs>
        <w:ind w:left="720" w:hanging="360"/>
      </w:pPr>
      <w:rPr>
        <w:rFonts w:ascii="Cambria" w:hAnsi="Cambria" w:cs="Times New Roman"/>
        <w:b w:val="0"/>
        <w:bCs/>
        <w:sz w:val="24"/>
        <w:szCs w:val="24"/>
      </w:rPr>
    </w:lvl>
  </w:abstractNum>
  <w:abstractNum w:abstractNumId="9" w15:restartNumberingAfterBreak="0">
    <w:nsid w:val="0000000F"/>
    <w:multiLevelType w:val="singleLevel"/>
    <w:tmpl w:val="F48C206A"/>
    <w:name w:val="WW8Num15"/>
    <w:lvl w:ilvl="0">
      <w:start w:val="1"/>
      <w:numFmt w:val="decimal"/>
      <w:lvlText w:val="%1."/>
      <w:lvlJc w:val="left"/>
      <w:pPr>
        <w:tabs>
          <w:tab w:val="num" w:pos="0"/>
        </w:tabs>
        <w:ind w:left="740" w:hanging="380"/>
      </w:pPr>
      <w:rPr>
        <w:rFonts w:ascii="Cambria" w:hAnsi="Cambria" w:cs="Cambria" w:hint="default"/>
        <w:b w:val="0"/>
        <w:bCs/>
        <w:sz w:val="24"/>
        <w:szCs w:val="24"/>
      </w:rPr>
    </w:lvl>
  </w:abstractNum>
  <w:abstractNum w:abstractNumId="10" w15:restartNumberingAfterBreak="0">
    <w:nsid w:val="00000010"/>
    <w:multiLevelType w:val="multilevel"/>
    <w:tmpl w:val="0000001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0"/>
        </w:tabs>
        <w:ind w:left="72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15:restartNumberingAfterBreak="0">
    <w:nsid w:val="00000011"/>
    <w:multiLevelType w:val="singleLevel"/>
    <w:tmpl w:val="809075DC"/>
    <w:name w:val="WW8Num17"/>
    <w:lvl w:ilvl="0">
      <w:start w:val="1"/>
      <w:numFmt w:val="decimal"/>
      <w:lvlText w:val="%1."/>
      <w:lvlJc w:val="left"/>
      <w:pPr>
        <w:tabs>
          <w:tab w:val="num" w:pos="0"/>
        </w:tabs>
        <w:ind w:left="720" w:hanging="360"/>
      </w:pPr>
      <w:rPr>
        <w:rFonts w:ascii="Cambria" w:hAnsi="Cambria" w:cs="Cambria" w:hint="default"/>
        <w:b w:val="0"/>
        <w:bCs w:val="0"/>
        <w:sz w:val="24"/>
        <w:szCs w:val="24"/>
      </w:rPr>
    </w:lvl>
  </w:abstractNum>
  <w:abstractNum w:abstractNumId="12" w15:restartNumberingAfterBreak="0">
    <w:nsid w:val="00000012"/>
    <w:multiLevelType w:val="singleLevel"/>
    <w:tmpl w:val="6D6E90C8"/>
    <w:name w:val="WW8Num18"/>
    <w:lvl w:ilvl="0">
      <w:start w:val="1"/>
      <w:numFmt w:val="decimal"/>
      <w:lvlText w:val="%1."/>
      <w:lvlJc w:val="left"/>
      <w:pPr>
        <w:tabs>
          <w:tab w:val="num" w:pos="0"/>
        </w:tabs>
        <w:ind w:left="720" w:hanging="360"/>
      </w:pPr>
      <w:rPr>
        <w:rFonts w:ascii="Cambria" w:hAnsi="Cambria" w:cs="Cambria" w:hint="default"/>
        <w:b w:val="0"/>
        <w:bCs/>
        <w:sz w:val="24"/>
        <w:szCs w:val="24"/>
      </w:rPr>
    </w:lvl>
  </w:abstractNum>
  <w:abstractNum w:abstractNumId="13" w15:restartNumberingAfterBreak="0">
    <w:nsid w:val="00000015"/>
    <w:multiLevelType w:val="multilevel"/>
    <w:tmpl w:val="724085F2"/>
    <w:name w:val="WW8Num21"/>
    <w:lvl w:ilvl="0">
      <w:start w:val="1"/>
      <w:numFmt w:val="decimal"/>
      <w:lvlText w:val="%1)"/>
      <w:lvlJc w:val="left"/>
      <w:pPr>
        <w:tabs>
          <w:tab w:val="num" w:pos="0"/>
        </w:tabs>
        <w:ind w:left="720" w:hanging="360"/>
      </w:pPr>
      <w:rPr>
        <w:rFonts w:ascii="Cambria" w:hAnsi="Cambria" w:cs="Cambria"/>
        <w:sz w:val="24"/>
        <w:szCs w:val="24"/>
      </w:rPr>
    </w:lvl>
    <w:lvl w:ilvl="1">
      <w:start w:val="1"/>
      <w:numFmt w:val="decimal"/>
      <w:lvlText w:val="%2)"/>
      <w:lvlJc w:val="left"/>
      <w:pPr>
        <w:tabs>
          <w:tab w:val="num" w:pos="0"/>
        </w:tabs>
        <w:ind w:left="1146" w:hanging="360"/>
      </w:pPr>
    </w:lvl>
    <w:lvl w:ilvl="2">
      <w:start w:val="1"/>
      <w:numFmt w:val="decimal"/>
      <w:lvlText w:val="%3."/>
      <w:lvlJc w:val="left"/>
      <w:pPr>
        <w:tabs>
          <w:tab w:val="num" w:pos="0"/>
        </w:tabs>
        <w:ind w:left="2340" w:hanging="360"/>
      </w:pPr>
      <w:rPr>
        <w:rFonts w:ascii="Cambria" w:hAnsi="Cambria" w:cs="Cambria" w:hint="default"/>
        <w:b w:val="0"/>
        <w:bCs/>
        <w:color w:val="000000"/>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6"/>
    <w:multiLevelType w:val="singleLevel"/>
    <w:tmpl w:val="749C1008"/>
    <w:name w:val="WW8Num22"/>
    <w:lvl w:ilvl="0">
      <w:start w:val="1"/>
      <w:numFmt w:val="decimal"/>
      <w:lvlText w:val="%1."/>
      <w:lvlJc w:val="left"/>
      <w:pPr>
        <w:tabs>
          <w:tab w:val="num" w:pos="0"/>
        </w:tabs>
        <w:ind w:left="720" w:hanging="360"/>
      </w:pPr>
      <w:rPr>
        <w:rFonts w:ascii="Cambria" w:hAnsi="Cambria" w:cs="Cambria" w:hint="default"/>
        <w:b w:val="0"/>
        <w:bCs/>
        <w:sz w:val="24"/>
        <w:szCs w:val="24"/>
      </w:rPr>
    </w:lvl>
  </w:abstractNum>
  <w:abstractNum w:abstractNumId="15" w15:restartNumberingAfterBreak="0">
    <w:nsid w:val="00000017"/>
    <w:multiLevelType w:val="singleLevel"/>
    <w:tmpl w:val="63B0C374"/>
    <w:name w:val="WW8Num23"/>
    <w:lvl w:ilvl="0">
      <w:start w:val="1"/>
      <w:numFmt w:val="decimal"/>
      <w:lvlText w:val="%1."/>
      <w:lvlJc w:val="left"/>
      <w:pPr>
        <w:tabs>
          <w:tab w:val="num" w:pos="0"/>
        </w:tabs>
        <w:ind w:left="720" w:hanging="360"/>
      </w:pPr>
      <w:rPr>
        <w:rFonts w:ascii="Cambria" w:hAnsi="Cambria" w:cs="Cambria" w:hint="default"/>
        <w:b w:val="0"/>
        <w:bCs/>
        <w:strike w:val="0"/>
        <w:dstrike w:val="0"/>
        <w:sz w:val="24"/>
        <w:szCs w:val="24"/>
      </w:rPr>
    </w:lvl>
  </w:abstractNum>
  <w:abstractNum w:abstractNumId="16" w15:restartNumberingAfterBreak="0">
    <w:nsid w:val="00000018"/>
    <w:multiLevelType w:val="multilevel"/>
    <w:tmpl w:val="00000018"/>
    <w:name w:val="WW8Num24"/>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rFonts w:ascii="Cambria" w:hAnsi="Cambria" w:cs="Cambria" w:hint="default"/>
        <w:b w:val="0"/>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1B"/>
    <w:multiLevelType w:val="multilevel"/>
    <w:tmpl w:val="0000001B"/>
    <w:name w:val="WW8Num27"/>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1C"/>
    <w:multiLevelType w:val="multilevel"/>
    <w:tmpl w:val="D8B2A1B0"/>
    <w:name w:val="WW8Num2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rFonts w:ascii="Cambria" w:hAnsi="Cambria" w:cs="Cambria" w:hint="default"/>
        <w:b w:val="0"/>
        <w:bCs/>
        <w:color w:val="000000"/>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F"/>
    <w:multiLevelType w:val="multilevel"/>
    <w:tmpl w:val="0F663040"/>
    <w:name w:val="WW8Num31"/>
    <w:lvl w:ilvl="0">
      <w:start w:val="5"/>
      <w:numFmt w:val="decimal"/>
      <w:lvlText w:val="%1."/>
      <w:lvlJc w:val="left"/>
      <w:pPr>
        <w:tabs>
          <w:tab w:val="num" w:pos="0"/>
        </w:tabs>
        <w:ind w:left="360" w:hanging="360"/>
      </w:pPr>
      <w:rPr>
        <w:rFonts w:cs="Arial" w:hint="default"/>
        <w:b w:val="0"/>
        <w:color w:val="000000"/>
      </w:rPr>
    </w:lvl>
    <w:lvl w:ilvl="1">
      <w:start w:val="1"/>
      <w:numFmt w:val="decimal"/>
      <w:lvlText w:val="%2."/>
      <w:lvlJc w:val="left"/>
      <w:pPr>
        <w:tabs>
          <w:tab w:val="num" w:pos="0"/>
        </w:tabs>
        <w:ind w:left="720" w:hanging="720"/>
      </w:pPr>
      <w:rPr>
        <w:rFonts w:ascii="Cambria" w:eastAsia="Calibri" w:hAnsi="Cambria" w:cs="Helvetica" w:hint="default"/>
        <w:b w:val="0"/>
        <w:bCs w:val="0"/>
        <w:color w:val="000000"/>
      </w:rPr>
    </w:lvl>
    <w:lvl w:ilvl="2">
      <w:start w:val="1"/>
      <w:numFmt w:val="decimal"/>
      <w:lvlText w:val="%1.%2.%3."/>
      <w:lvlJc w:val="left"/>
      <w:pPr>
        <w:tabs>
          <w:tab w:val="num" w:pos="0"/>
        </w:tabs>
        <w:ind w:left="720" w:hanging="720"/>
      </w:pPr>
      <w:rPr>
        <w:rFonts w:cs="Arial" w:hint="default"/>
        <w:b w:val="0"/>
        <w:color w:val="000000"/>
      </w:rPr>
    </w:lvl>
    <w:lvl w:ilvl="3">
      <w:start w:val="1"/>
      <w:numFmt w:val="decimal"/>
      <w:lvlText w:val="%1.%2.%3.%4."/>
      <w:lvlJc w:val="left"/>
      <w:pPr>
        <w:tabs>
          <w:tab w:val="num" w:pos="0"/>
        </w:tabs>
        <w:ind w:left="1080" w:hanging="1080"/>
      </w:pPr>
      <w:rPr>
        <w:rFonts w:cs="Arial" w:hint="default"/>
        <w:b w:val="0"/>
        <w:color w:val="000000"/>
      </w:rPr>
    </w:lvl>
    <w:lvl w:ilvl="4">
      <w:start w:val="1"/>
      <w:numFmt w:val="decimal"/>
      <w:lvlText w:val="%1.%2.%3.%4.%5."/>
      <w:lvlJc w:val="left"/>
      <w:pPr>
        <w:tabs>
          <w:tab w:val="num" w:pos="0"/>
        </w:tabs>
        <w:ind w:left="1080" w:hanging="1080"/>
      </w:pPr>
      <w:rPr>
        <w:rFonts w:cs="Arial" w:hint="default"/>
        <w:b w:val="0"/>
        <w:color w:val="000000"/>
      </w:rPr>
    </w:lvl>
    <w:lvl w:ilvl="5">
      <w:start w:val="1"/>
      <w:numFmt w:val="decimal"/>
      <w:lvlText w:val="%1.%2.%3.%4.%5.%6."/>
      <w:lvlJc w:val="left"/>
      <w:pPr>
        <w:tabs>
          <w:tab w:val="num" w:pos="0"/>
        </w:tabs>
        <w:ind w:left="1440" w:hanging="1440"/>
      </w:pPr>
      <w:rPr>
        <w:rFonts w:cs="Arial" w:hint="default"/>
        <w:b w:val="0"/>
        <w:color w:val="000000"/>
      </w:rPr>
    </w:lvl>
    <w:lvl w:ilvl="6">
      <w:start w:val="1"/>
      <w:numFmt w:val="decimal"/>
      <w:lvlText w:val="%1.%2.%3.%4.%5.%6.%7."/>
      <w:lvlJc w:val="left"/>
      <w:pPr>
        <w:tabs>
          <w:tab w:val="num" w:pos="0"/>
        </w:tabs>
        <w:ind w:left="1440" w:hanging="1440"/>
      </w:pPr>
      <w:rPr>
        <w:rFonts w:cs="Arial" w:hint="default"/>
        <w:b w:val="0"/>
        <w:color w:val="000000"/>
      </w:rPr>
    </w:lvl>
    <w:lvl w:ilvl="7">
      <w:start w:val="1"/>
      <w:numFmt w:val="decimal"/>
      <w:lvlText w:val="%1.%2.%3.%4.%5.%6.%7.%8."/>
      <w:lvlJc w:val="left"/>
      <w:pPr>
        <w:tabs>
          <w:tab w:val="num" w:pos="0"/>
        </w:tabs>
        <w:ind w:left="1800" w:hanging="1800"/>
      </w:pPr>
      <w:rPr>
        <w:rFonts w:cs="Arial" w:hint="default"/>
        <w:b w:val="0"/>
        <w:color w:val="000000"/>
      </w:rPr>
    </w:lvl>
    <w:lvl w:ilvl="8">
      <w:start w:val="1"/>
      <w:numFmt w:val="decimal"/>
      <w:lvlText w:val="%1.%2.%3.%4.%5.%6.%7.%8.%9."/>
      <w:lvlJc w:val="left"/>
      <w:pPr>
        <w:tabs>
          <w:tab w:val="num" w:pos="0"/>
        </w:tabs>
        <w:ind w:left="2160" w:hanging="2160"/>
      </w:pPr>
      <w:rPr>
        <w:rFonts w:cs="Arial" w:hint="default"/>
        <w:b w:val="0"/>
        <w:color w:val="000000"/>
      </w:rPr>
    </w:lvl>
  </w:abstractNum>
  <w:abstractNum w:abstractNumId="20" w15:restartNumberingAfterBreak="0">
    <w:nsid w:val="06D419D5"/>
    <w:multiLevelType w:val="multilevel"/>
    <w:tmpl w:val="9462E178"/>
    <w:lvl w:ilvl="0">
      <w:start w:val="1"/>
      <w:numFmt w:val="decimal"/>
      <w:lvlText w:val="%1)"/>
      <w:lvlJc w:val="left"/>
      <w:pPr>
        <w:tabs>
          <w:tab w:val="num" w:pos="0"/>
        </w:tabs>
        <w:ind w:left="720" w:hanging="360"/>
      </w:pPr>
    </w:lvl>
    <w:lvl w:ilvl="1">
      <w:start w:val="1"/>
      <w:numFmt w:val="decimal"/>
      <w:lvlText w:val="%2)"/>
      <w:lvlJc w:val="left"/>
      <w:pPr>
        <w:tabs>
          <w:tab w:val="num" w:pos="708"/>
        </w:tabs>
        <w:ind w:left="720" w:hanging="360"/>
      </w:pPr>
      <w:rPr>
        <w:rFonts w:ascii="Cambria" w:hAnsi="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08BB0F73"/>
    <w:multiLevelType w:val="hybridMultilevel"/>
    <w:tmpl w:val="C57496FA"/>
    <w:lvl w:ilvl="0" w:tplc="B194F41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12BC62BA"/>
    <w:multiLevelType w:val="hybridMultilevel"/>
    <w:tmpl w:val="BC8A8C22"/>
    <w:lvl w:ilvl="0" w:tplc="000C1CC2">
      <w:start w:val="1"/>
      <w:numFmt w:val="decimal"/>
      <w:lvlText w:val="%1."/>
      <w:lvlJc w:val="left"/>
      <w:pPr>
        <w:ind w:left="720" w:hanging="360"/>
      </w:pPr>
      <w:rPr>
        <w:rFonts w:ascii="Cambria" w:hAnsi="Cambria" w:hint="default"/>
        <w:b w:val="0"/>
        <w:bCs/>
        <w:i w:val="0"/>
        <w:sz w:val="24"/>
        <w:szCs w:val="24"/>
      </w:rPr>
    </w:lvl>
    <w:lvl w:ilvl="1" w:tplc="616616F0">
      <w:start w:val="1"/>
      <w:numFmt w:val="decimal"/>
      <w:lvlText w:val="%2)"/>
      <w:lvlJc w:val="left"/>
      <w:pPr>
        <w:ind w:left="786" w:hanging="360"/>
      </w:pPr>
      <w:rPr>
        <w:rFonts w:hint="default"/>
      </w:rPr>
    </w:lvl>
    <w:lvl w:ilvl="2" w:tplc="0415001B">
      <w:start w:val="1"/>
      <w:numFmt w:val="lowerRoman"/>
      <w:lvlText w:val="%3."/>
      <w:lvlJc w:val="right"/>
      <w:pPr>
        <w:ind w:left="2160" w:hanging="180"/>
      </w:pPr>
    </w:lvl>
    <w:lvl w:ilvl="3" w:tplc="E354C818">
      <w:start w:val="1"/>
      <w:numFmt w:val="lowerLetter"/>
      <w:lvlText w:val="%4)"/>
      <w:lvlJc w:val="left"/>
      <w:pPr>
        <w:ind w:left="2940" w:hanging="4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6BE1FF7"/>
    <w:multiLevelType w:val="hybridMultilevel"/>
    <w:tmpl w:val="B1FED340"/>
    <w:lvl w:ilvl="0" w:tplc="C5328322">
      <w:start w:val="2"/>
      <w:numFmt w:val="decimal"/>
      <w:lvlText w:val="%1."/>
      <w:lvlJc w:val="left"/>
      <w:pPr>
        <w:tabs>
          <w:tab w:val="num" w:pos="3409"/>
        </w:tabs>
        <w:ind w:left="1069" w:firstLine="0"/>
      </w:pPr>
      <w:rPr>
        <w:rFonts w:hint="default"/>
        <w:b w:val="0"/>
        <w:bCs/>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9C01663"/>
    <w:multiLevelType w:val="hybridMultilevel"/>
    <w:tmpl w:val="35E04B88"/>
    <w:lvl w:ilvl="0" w:tplc="052A57D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E2C0BD0">
      <w:start w:val="1"/>
      <w:numFmt w:val="decimal"/>
      <w:lvlText w:val="%3."/>
      <w:lvlJc w:val="left"/>
      <w:pPr>
        <w:ind w:left="2160" w:hanging="180"/>
      </w:pPr>
      <w:rPr>
        <w:rFonts w:ascii="Cambria" w:hAnsi="Cambria" w:hint="default"/>
        <w:b w:val="0"/>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1E53AC"/>
    <w:multiLevelType w:val="hybridMultilevel"/>
    <w:tmpl w:val="E214DF08"/>
    <w:lvl w:ilvl="0" w:tplc="B17A32D2">
      <w:start w:val="1"/>
      <w:numFmt w:val="decimal"/>
      <w:lvlText w:val="%1."/>
      <w:lvlJc w:val="left"/>
      <w:pPr>
        <w:ind w:left="720" w:hanging="360"/>
      </w:pPr>
      <w:rPr>
        <w:b w:val="0"/>
        <w:bCs/>
      </w:rPr>
    </w:lvl>
    <w:lvl w:ilvl="1" w:tplc="3BE2C49C">
      <w:start w:val="1"/>
      <w:numFmt w:val="bullet"/>
      <w:lvlText w:val=""/>
      <w:lvlJc w:val="left"/>
      <w:pPr>
        <w:ind w:left="2705"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1F1117F5"/>
    <w:multiLevelType w:val="hybridMultilevel"/>
    <w:tmpl w:val="80B28A7A"/>
    <w:lvl w:ilvl="0" w:tplc="E22AF824">
      <w:start w:val="1"/>
      <w:numFmt w:val="lowerLetter"/>
      <w:lvlText w:val="%1)"/>
      <w:lvlJc w:val="left"/>
      <w:pPr>
        <w:ind w:left="14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359363E"/>
    <w:multiLevelType w:val="hybridMultilevel"/>
    <w:tmpl w:val="DDC2DEDC"/>
    <w:lvl w:ilvl="0" w:tplc="83AE2238">
      <w:start w:val="1"/>
      <w:numFmt w:val="decimal"/>
      <w:lvlText w:val="%1)"/>
      <w:lvlJc w:val="left"/>
      <w:pPr>
        <w:ind w:left="720" w:hanging="360"/>
      </w:pPr>
      <w:rPr>
        <w:b w:val="0"/>
      </w:rPr>
    </w:lvl>
    <w:lvl w:ilvl="1" w:tplc="46ACA2CE">
      <w:start w:val="1"/>
      <w:numFmt w:val="lowerLetter"/>
      <w:lvlText w:val="%2)"/>
      <w:lvlJc w:val="left"/>
      <w:pPr>
        <w:ind w:left="1440" w:hanging="360"/>
      </w:pPr>
      <w:rPr>
        <w:rFonts w:hint="default"/>
      </w:rPr>
    </w:lvl>
    <w:lvl w:ilvl="2" w:tplc="422032A6">
      <w:start w:val="6"/>
      <w:numFmt w:val="decimal"/>
      <w:lvlText w:val="%3."/>
      <w:lvlJc w:val="left"/>
      <w:pPr>
        <w:ind w:left="360" w:hanging="360"/>
      </w:pPr>
      <w:rPr>
        <w:rFonts w:ascii="Cambria" w:hAnsi="Cambria" w:hint="default"/>
        <w:b w:val="0"/>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AB52BDB"/>
    <w:multiLevelType w:val="hybridMultilevel"/>
    <w:tmpl w:val="1C4CE4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121A4C"/>
    <w:multiLevelType w:val="hybridMultilevel"/>
    <w:tmpl w:val="08F2756E"/>
    <w:lvl w:ilvl="0" w:tplc="400EA786">
      <w:start w:val="8"/>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2E67170"/>
    <w:multiLevelType w:val="multilevel"/>
    <w:tmpl w:val="5BEE1792"/>
    <w:styleLink w:val="WW8Num18"/>
    <w:lvl w:ilvl="0">
      <w:start w:val="11"/>
      <w:numFmt w:val="decimal"/>
      <w:lvlText w:val="%1."/>
      <w:lvlJc w:val="left"/>
      <w:pPr>
        <w:ind w:left="425" w:hanging="425"/>
      </w:pPr>
      <w:rPr>
        <w:b/>
        <w:sz w:val="24"/>
        <w:szCs w:val="24"/>
      </w:rPr>
    </w:lvl>
    <w:lvl w:ilvl="1">
      <w:start w:val="1"/>
      <w:numFmt w:val="decimal"/>
      <w:lvlText w:val="%1.%2."/>
      <w:lvlJc w:val="left"/>
      <w:pPr>
        <w:ind w:left="992" w:hanging="567"/>
      </w:pPr>
      <w:rPr>
        <w:rFonts w:ascii="Cambria" w:hAnsi="Cambria" w:cs="Cambria"/>
        <w:b/>
        <w:color w:val="000000"/>
        <w:sz w:val="24"/>
        <w:szCs w:val="24"/>
        <w:lang w:val="pl-PL"/>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8B709F9"/>
    <w:multiLevelType w:val="multilevel"/>
    <w:tmpl w:val="B346FF86"/>
    <w:lvl w:ilvl="0">
      <w:start w:val="1"/>
      <w:numFmt w:val="decimal"/>
      <w:lvlText w:val="%1."/>
      <w:lvlJc w:val="left"/>
      <w:pPr>
        <w:tabs>
          <w:tab w:val="num" w:pos="360"/>
        </w:tabs>
        <w:ind w:left="360" w:hanging="360"/>
      </w:pPr>
      <w:rPr>
        <w:rFonts w:hint="default"/>
        <w:b w:val="0"/>
        <w:bCs/>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3BE61D7D"/>
    <w:multiLevelType w:val="hybridMultilevel"/>
    <w:tmpl w:val="A128075C"/>
    <w:lvl w:ilvl="0" w:tplc="04150011">
      <w:start w:val="1"/>
      <w:numFmt w:val="decimal"/>
      <w:lvlText w:val="%1)"/>
      <w:lvlJc w:val="left"/>
      <w:pPr>
        <w:ind w:left="1429" w:hanging="360"/>
      </w:pPr>
    </w:lvl>
    <w:lvl w:ilvl="1" w:tplc="D1D4419E">
      <w:start w:val="1"/>
      <w:numFmt w:val="decimal"/>
      <w:lvlText w:val="%2)"/>
      <w:lvlJc w:val="left"/>
      <w:pPr>
        <w:ind w:left="2649" w:hanging="860"/>
      </w:pPr>
      <w:rPr>
        <w:rFonts w:hint="default"/>
        <w:b w:val="0"/>
        <w:bCs/>
      </w:rPr>
    </w:lvl>
    <w:lvl w:ilvl="2" w:tplc="0415001B">
      <w:start w:val="1"/>
      <w:numFmt w:val="lowerRoman"/>
      <w:lvlText w:val="%3."/>
      <w:lvlJc w:val="right"/>
      <w:pPr>
        <w:ind w:left="2869" w:hanging="180"/>
      </w:pPr>
    </w:lvl>
    <w:lvl w:ilvl="3" w:tplc="15163B6E">
      <w:start w:val="1"/>
      <w:numFmt w:val="decimal"/>
      <w:lvlText w:val="%4."/>
      <w:lvlJc w:val="left"/>
      <w:pPr>
        <w:ind w:left="3589" w:hanging="360"/>
      </w:pPr>
      <w:rPr>
        <w:rFonts w:hint="default"/>
      </w:rPr>
    </w:lvl>
    <w:lvl w:ilvl="4" w:tplc="CC72E6B8">
      <w:start w:val="20"/>
      <w:numFmt w:val="decimal"/>
      <w:lvlText w:val="%5"/>
      <w:lvlJc w:val="left"/>
      <w:pPr>
        <w:ind w:left="4309" w:hanging="360"/>
      </w:pPr>
      <w:rPr>
        <w:rFonts w:hint="default"/>
      </w:r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3" w15:restartNumberingAfterBreak="0">
    <w:nsid w:val="4D405FF0"/>
    <w:multiLevelType w:val="multilevel"/>
    <w:tmpl w:val="3AC29AF8"/>
    <w:styleLink w:val="WWNum6"/>
    <w:lvl w:ilvl="0">
      <w:start w:val="1"/>
      <w:numFmt w:val="decimal"/>
      <w:lvlText w:val="%1."/>
      <w:lvlJc w:val="left"/>
      <w:pPr>
        <w:ind w:left="720" w:hanging="360"/>
      </w:pPr>
    </w:lvl>
    <w:lvl w:ilvl="1">
      <w:start w:val="1"/>
      <w:numFmt w:val="decimal"/>
      <w:lvlText w:val="%2."/>
      <w:lvlJc w:val="left"/>
      <w:pPr>
        <w:ind w:left="1440" w:hanging="360"/>
      </w:pPr>
      <w:rPr>
        <w:color w:val="00000A"/>
      </w:rPr>
    </w:lvl>
    <w:lvl w:ilvl="2">
      <w:start w:val="1"/>
      <w:numFmt w:val="lowerLetter"/>
      <w:lvlText w:val="%3)"/>
      <w:lvlJc w:val="left"/>
      <w:pPr>
        <w:ind w:left="2340"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E0902DC"/>
    <w:multiLevelType w:val="hybridMultilevel"/>
    <w:tmpl w:val="D51E60D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5" w15:restartNumberingAfterBreak="0">
    <w:nsid w:val="511B2D0A"/>
    <w:multiLevelType w:val="hybridMultilevel"/>
    <w:tmpl w:val="30300B6E"/>
    <w:lvl w:ilvl="0" w:tplc="04150011">
      <w:start w:val="1"/>
      <w:numFmt w:val="decimal"/>
      <w:lvlText w:val="%1)"/>
      <w:lvlJc w:val="left"/>
      <w:pPr>
        <w:ind w:left="720" w:hanging="360"/>
      </w:pPr>
    </w:lvl>
    <w:lvl w:ilvl="1" w:tplc="FA66C650">
      <w:start w:val="1"/>
      <w:numFmt w:val="decimal"/>
      <w:lvlText w:val="%2."/>
      <w:lvlJc w:val="left"/>
      <w:pPr>
        <w:ind w:left="1440"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4E925F7"/>
    <w:multiLevelType w:val="hybridMultilevel"/>
    <w:tmpl w:val="EE583DFA"/>
    <w:name w:val="WW8Num62"/>
    <w:lvl w:ilvl="0" w:tplc="90546F3C">
      <w:start w:val="9"/>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AE54F9"/>
    <w:multiLevelType w:val="multilevel"/>
    <w:tmpl w:val="5C92A31E"/>
    <w:lvl w:ilvl="0">
      <w:start w:val="15"/>
      <w:numFmt w:val="decimal"/>
      <w:lvlText w:val="%1"/>
      <w:lvlJc w:val="left"/>
      <w:pPr>
        <w:ind w:left="630" w:hanging="630"/>
      </w:pPr>
      <w:rPr>
        <w:rFonts w:hint="default"/>
      </w:rPr>
    </w:lvl>
    <w:lvl w:ilvl="1">
      <w:start w:val="5"/>
      <w:numFmt w:val="decimal"/>
      <w:lvlText w:val="%1.%2"/>
      <w:lvlJc w:val="left"/>
      <w:pPr>
        <w:ind w:left="772" w:hanging="630"/>
      </w:pPr>
      <w:rPr>
        <w:rFonts w:hint="default"/>
      </w:rPr>
    </w:lvl>
    <w:lvl w:ilvl="2">
      <w:start w:val="1"/>
      <w:numFmt w:val="lowerLetter"/>
      <w:lvlText w:val="%3."/>
      <w:lvlJc w:val="left"/>
      <w:pPr>
        <w:ind w:left="1288" w:hanging="720"/>
      </w:pPr>
      <w:rPr>
        <w:rFonts w:ascii="Cambria" w:eastAsia="Calibri" w:hAnsi="Cambria" w:cs="Times New Roman"/>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5D9C6BA4"/>
    <w:multiLevelType w:val="hybridMultilevel"/>
    <w:tmpl w:val="5ED0D37A"/>
    <w:lvl w:ilvl="0" w:tplc="7F2C4082">
      <w:start w:val="1"/>
      <w:numFmt w:val="decimal"/>
      <w:lvlText w:val="%1)"/>
      <w:lvlJc w:val="left"/>
      <w:pPr>
        <w:ind w:left="1080" w:hanging="360"/>
      </w:pPr>
      <w:rPr>
        <w:rFonts w:ascii="Cambria" w:eastAsia="Times New Roman" w:hAnsi="Cambria" w:cs="Cambri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E9C5ED7"/>
    <w:multiLevelType w:val="hybridMultilevel"/>
    <w:tmpl w:val="43D220BE"/>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0" w15:restartNumberingAfterBreak="0">
    <w:nsid w:val="637E28B8"/>
    <w:multiLevelType w:val="multilevel"/>
    <w:tmpl w:val="CFCA07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rPr>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rPr>
        <w:color w:val="auto"/>
        <w:sz w:val="22"/>
        <w:szCs w:val="22"/>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AD370C5"/>
    <w:multiLevelType w:val="hybridMultilevel"/>
    <w:tmpl w:val="FA8A3CA8"/>
    <w:lvl w:ilvl="0" w:tplc="5942ADA0">
      <w:start w:val="1"/>
      <w:numFmt w:val="decimal"/>
      <w:lvlText w:val="%1)"/>
      <w:lvlJc w:val="left"/>
      <w:pPr>
        <w:ind w:left="720" w:hanging="360"/>
      </w:pPr>
      <w:rPr>
        <w:rFonts w:cs="Times New Roman"/>
        <w:b w:val="0"/>
      </w:rPr>
    </w:lvl>
    <w:lvl w:ilvl="1" w:tplc="6C52EED0">
      <w:start w:val="1"/>
      <w:numFmt w:val="decimal"/>
      <w:lvlText w:val="%2)"/>
      <w:lvlJc w:val="left"/>
      <w:pPr>
        <w:ind w:left="720" w:hanging="360"/>
      </w:pPr>
      <w:rPr>
        <w:rFonts w:cs="Times New Roman"/>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2" w15:restartNumberingAfterBreak="0">
    <w:nsid w:val="7DE931E1"/>
    <w:multiLevelType w:val="hybridMultilevel"/>
    <w:tmpl w:val="24727FA4"/>
    <w:lvl w:ilvl="0" w:tplc="E314FEAA">
      <w:start w:val="1"/>
      <w:numFmt w:val="decimal"/>
      <w:lvlText w:val="%1."/>
      <w:lvlJc w:val="left"/>
      <w:pPr>
        <w:ind w:left="360" w:hanging="360"/>
      </w:pPr>
      <w:rPr>
        <w:rFonts w:ascii="Cambria" w:hAnsi="Cambria"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CC7ED7"/>
    <w:multiLevelType w:val="hybridMultilevel"/>
    <w:tmpl w:val="8F3A3380"/>
    <w:lvl w:ilvl="0" w:tplc="272625BE">
      <w:start w:val="3"/>
      <w:numFmt w:val="lowerLetter"/>
      <w:lvlText w:val="%1)"/>
      <w:lvlJc w:val="left"/>
      <w:pPr>
        <w:ind w:left="2203"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06531916">
    <w:abstractNumId w:val="1"/>
  </w:num>
  <w:num w:numId="2" w16cid:durableId="516503160">
    <w:abstractNumId w:val="2"/>
  </w:num>
  <w:num w:numId="3" w16cid:durableId="1661272915">
    <w:abstractNumId w:val="5"/>
  </w:num>
  <w:num w:numId="4" w16cid:durableId="1873497252">
    <w:abstractNumId w:val="7"/>
  </w:num>
  <w:num w:numId="5" w16cid:durableId="396444602">
    <w:abstractNumId w:val="9"/>
  </w:num>
  <w:num w:numId="6" w16cid:durableId="316232862">
    <w:abstractNumId w:val="11"/>
  </w:num>
  <w:num w:numId="7" w16cid:durableId="209152068">
    <w:abstractNumId w:val="12"/>
  </w:num>
  <w:num w:numId="8" w16cid:durableId="277298032">
    <w:abstractNumId w:val="13"/>
  </w:num>
  <w:num w:numId="9" w16cid:durableId="172843077">
    <w:abstractNumId w:val="14"/>
  </w:num>
  <w:num w:numId="10" w16cid:durableId="220822794">
    <w:abstractNumId w:val="15"/>
  </w:num>
  <w:num w:numId="11" w16cid:durableId="476262044">
    <w:abstractNumId w:val="16"/>
  </w:num>
  <w:num w:numId="12" w16cid:durableId="596132260">
    <w:abstractNumId w:val="18"/>
  </w:num>
  <w:num w:numId="13" w16cid:durableId="66808192">
    <w:abstractNumId w:val="19"/>
  </w:num>
  <w:num w:numId="14" w16cid:durableId="1525166508">
    <w:abstractNumId w:val="20"/>
  </w:num>
  <w:num w:numId="15" w16cid:durableId="1579948572">
    <w:abstractNumId w:val="34"/>
  </w:num>
  <w:num w:numId="16" w16cid:durableId="333068183">
    <w:abstractNumId w:val="31"/>
  </w:num>
  <w:num w:numId="17" w16cid:durableId="1103304533">
    <w:abstractNumId w:val="35"/>
  </w:num>
  <w:num w:numId="18" w16cid:durableId="950166292">
    <w:abstractNumId w:val="28"/>
  </w:num>
  <w:num w:numId="19" w16cid:durableId="1898933181">
    <w:abstractNumId w:val="39"/>
  </w:num>
  <w:num w:numId="20" w16cid:durableId="1130585774">
    <w:abstractNumId w:val="23"/>
  </w:num>
  <w:num w:numId="21" w16cid:durableId="1940866534">
    <w:abstractNumId w:val="26"/>
  </w:num>
  <w:num w:numId="22" w16cid:durableId="382559628">
    <w:abstractNumId w:val="22"/>
  </w:num>
  <w:num w:numId="23" w16cid:durableId="1164736180">
    <w:abstractNumId w:val="27"/>
  </w:num>
  <w:num w:numId="24" w16cid:durableId="1766265825">
    <w:abstractNumId w:val="3"/>
  </w:num>
  <w:num w:numId="25" w16cid:durableId="1294486440">
    <w:abstractNumId w:val="42"/>
  </w:num>
  <w:num w:numId="26" w16cid:durableId="1881549022">
    <w:abstractNumId w:val="24"/>
  </w:num>
  <w:num w:numId="27" w16cid:durableId="564678902">
    <w:abstractNumId w:val="32"/>
  </w:num>
  <w:num w:numId="28" w16cid:durableId="795221524">
    <w:abstractNumId w:val="30"/>
  </w:num>
  <w:num w:numId="29" w16cid:durableId="1502238111">
    <w:abstractNumId w:val="10"/>
  </w:num>
  <w:num w:numId="30" w16cid:durableId="4094250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82114638">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2783445">
    <w:abstractNumId w:val="43"/>
  </w:num>
  <w:num w:numId="33" w16cid:durableId="500658361">
    <w:abstractNumId w:val="36"/>
  </w:num>
  <w:num w:numId="34" w16cid:durableId="2057773709">
    <w:abstractNumId w:val="0"/>
  </w:num>
  <w:num w:numId="35" w16cid:durableId="1011100355">
    <w:abstractNumId w:val="6"/>
  </w:num>
  <w:num w:numId="36" w16cid:durableId="786657215">
    <w:abstractNumId w:val="8"/>
  </w:num>
  <w:num w:numId="37" w16cid:durableId="333608062">
    <w:abstractNumId w:val="17"/>
  </w:num>
  <w:num w:numId="38" w16cid:durableId="800150553">
    <w:abstractNumId w:val="29"/>
  </w:num>
  <w:num w:numId="39" w16cid:durableId="1807625123">
    <w:abstractNumId w:val="37"/>
  </w:num>
  <w:num w:numId="40" w16cid:durableId="2030908968">
    <w:abstractNumId w:val="21"/>
  </w:num>
  <w:num w:numId="41" w16cid:durableId="2034502212">
    <w:abstractNumId w:val="33"/>
  </w:num>
  <w:num w:numId="42" w16cid:durableId="387606681">
    <w:abstractNumId w:val="40"/>
  </w:num>
  <w:num w:numId="43" w16cid:durableId="1921788896">
    <w:abstractNumId w:val="3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54E"/>
    <w:rsid w:val="000005C7"/>
    <w:rsid w:val="0000323B"/>
    <w:rsid w:val="0000350A"/>
    <w:rsid w:val="00014E2D"/>
    <w:rsid w:val="00022432"/>
    <w:rsid w:val="00023D82"/>
    <w:rsid w:val="00026E83"/>
    <w:rsid w:val="000332D9"/>
    <w:rsid w:val="00037875"/>
    <w:rsid w:val="000424C3"/>
    <w:rsid w:val="00042C5C"/>
    <w:rsid w:val="00043094"/>
    <w:rsid w:val="00044087"/>
    <w:rsid w:val="00050278"/>
    <w:rsid w:val="0005064B"/>
    <w:rsid w:val="00053D3F"/>
    <w:rsid w:val="00061306"/>
    <w:rsid w:val="00066C32"/>
    <w:rsid w:val="0006716B"/>
    <w:rsid w:val="00070365"/>
    <w:rsid w:val="000856BA"/>
    <w:rsid w:val="000905A6"/>
    <w:rsid w:val="00091586"/>
    <w:rsid w:val="000A3602"/>
    <w:rsid w:val="000A56F2"/>
    <w:rsid w:val="000B054E"/>
    <w:rsid w:val="000B54AD"/>
    <w:rsid w:val="000C53C8"/>
    <w:rsid w:val="000C7511"/>
    <w:rsid w:val="000D4171"/>
    <w:rsid w:val="000D59C3"/>
    <w:rsid w:val="000E12AF"/>
    <w:rsid w:val="000E4882"/>
    <w:rsid w:val="000F3FE8"/>
    <w:rsid w:val="000F7B2D"/>
    <w:rsid w:val="00102532"/>
    <w:rsid w:val="00106F4B"/>
    <w:rsid w:val="00122402"/>
    <w:rsid w:val="0012278D"/>
    <w:rsid w:val="00127A15"/>
    <w:rsid w:val="001319EA"/>
    <w:rsid w:val="00131FDB"/>
    <w:rsid w:val="00135522"/>
    <w:rsid w:val="00140947"/>
    <w:rsid w:val="00142C39"/>
    <w:rsid w:val="00145A3F"/>
    <w:rsid w:val="001525AE"/>
    <w:rsid w:val="00153377"/>
    <w:rsid w:val="0015390F"/>
    <w:rsid w:val="00156EB3"/>
    <w:rsid w:val="001700EC"/>
    <w:rsid w:val="0018091C"/>
    <w:rsid w:val="00181E57"/>
    <w:rsid w:val="00181F5B"/>
    <w:rsid w:val="001826E2"/>
    <w:rsid w:val="001861AE"/>
    <w:rsid w:val="00190BCD"/>
    <w:rsid w:val="00194099"/>
    <w:rsid w:val="001959CF"/>
    <w:rsid w:val="00197595"/>
    <w:rsid w:val="001A41C7"/>
    <w:rsid w:val="001A7DB8"/>
    <w:rsid w:val="001B1AB4"/>
    <w:rsid w:val="001B2EF6"/>
    <w:rsid w:val="001B41B5"/>
    <w:rsid w:val="001B7CC5"/>
    <w:rsid w:val="001C4C80"/>
    <w:rsid w:val="001C7E0D"/>
    <w:rsid w:val="001D54B9"/>
    <w:rsid w:val="001D5BC8"/>
    <w:rsid w:val="001D75E5"/>
    <w:rsid w:val="001E259B"/>
    <w:rsid w:val="001E3861"/>
    <w:rsid w:val="001E4ADF"/>
    <w:rsid w:val="001F2754"/>
    <w:rsid w:val="001F4A25"/>
    <w:rsid w:val="00204B87"/>
    <w:rsid w:val="00210214"/>
    <w:rsid w:val="00216CA9"/>
    <w:rsid w:val="0023138C"/>
    <w:rsid w:val="00232833"/>
    <w:rsid w:val="0023365E"/>
    <w:rsid w:val="00240780"/>
    <w:rsid w:val="00243217"/>
    <w:rsid w:val="00251EC1"/>
    <w:rsid w:val="002608CD"/>
    <w:rsid w:val="0026111F"/>
    <w:rsid w:val="00273FC1"/>
    <w:rsid w:val="002A3DD7"/>
    <w:rsid w:val="002A5CEE"/>
    <w:rsid w:val="002A7A09"/>
    <w:rsid w:val="002B37E0"/>
    <w:rsid w:val="002B7F67"/>
    <w:rsid w:val="002C394A"/>
    <w:rsid w:val="002D5814"/>
    <w:rsid w:val="002E2F07"/>
    <w:rsid w:val="002E6B5E"/>
    <w:rsid w:val="002F2A67"/>
    <w:rsid w:val="002F7560"/>
    <w:rsid w:val="002F772E"/>
    <w:rsid w:val="00305BF6"/>
    <w:rsid w:val="003074D0"/>
    <w:rsid w:val="00310CD4"/>
    <w:rsid w:val="00311100"/>
    <w:rsid w:val="00311B9F"/>
    <w:rsid w:val="00321CD3"/>
    <w:rsid w:val="003222A8"/>
    <w:rsid w:val="00323586"/>
    <w:rsid w:val="00325DF7"/>
    <w:rsid w:val="003414B5"/>
    <w:rsid w:val="003433FA"/>
    <w:rsid w:val="00353D3C"/>
    <w:rsid w:val="0035653A"/>
    <w:rsid w:val="003576D2"/>
    <w:rsid w:val="0036423C"/>
    <w:rsid w:val="0036698F"/>
    <w:rsid w:val="00384E1B"/>
    <w:rsid w:val="00385CFC"/>
    <w:rsid w:val="00387BC7"/>
    <w:rsid w:val="00393BF2"/>
    <w:rsid w:val="0039582C"/>
    <w:rsid w:val="003A2A71"/>
    <w:rsid w:val="003A5411"/>
    <w:rsid w:val="003A5C97"/>
    <w:rsid w:val="003A6021"/>
    <w:rsid w:val="003B184F"/>
    <w:rsid w:val="003B5EF8"/>
    <w:rsid w:val="003B6913"/>
    <w:rsid w:val="003C39E1"/>
    <w:rsid w:val="003D3618"/>
    <w:rsid w:val="003D4004"/>
    <w:rsid w:val="003D6F9D"/>
    <w:rsid w:val="003E020C"/>
    <w:rsid w:val="003E493A"/>
    <w:rsid w:val="003E55E9"/>
    <w:rsid w:val="003E785C"/>
    <w:rsid w:val="003F586B"/>
    <w:rsid w:val="004012D4"/>
    <w:rsid w:val="00402B5D"/>
    <w:rsid w:val="004049AB"/>
    <w:rsid w:val="00405410"/>
    <w:rsid w:val="004126A5"/>
    <w:rsid w:val="00420840"/>
    <w:rsid w:val="00423161"/>
    <w:rsid w:val="004269ED"/>
    <w:rsid w:val="00430C41"/>
    <w:rsid w:val="004320B3"/>
    <w:rsid w:val="00432197"/>
    <w:rsid w:val="0045184B"/>
    <w:rsid w:val="00456E9E"/>
    <w:rsid w:val="00457816"/>
    <w:rsid w:val="00467185"/>
    <w:rsid w:val="00467196"/>
    <w:rsid w:val="00467AEC"/>
    <w:rsid w:val="00470D0B"/>
    <w:rsid w:val="00470EBA"/>
    <w:rsid w:val="00477EB0"/>
    <w:rsid w:val="00495BC1"/>
    <w:rsid w:val="0049778C"/>
    <w:rsid w:val="004A2FF3"/>
    <w:rsid w:val="004A7CCA"/>
    <w:rsid w:val="004B1B9F"/>
    <w:rsid w:val="004B2175"/>
    <w:rsid w:val="004B6E96"/>
    <w:rsid w:val="004B7C84"/>
    <w:rsid w:val="004C31AD"/>
    <w:rsid w:val="004C4B2F"/>
    <w:rsid w:val="004C4EFE"/>
    <w:rsid w:val="004C596B"/>
    <w:rsid w:val="004D155B"/>
    <w:rsid w:val="004E42D7"/>
    <w:rsid w:val="004E6E91"/>
    <w:rsid w:val="004E7BE0"/>
    <w:rsid w:val="004F338B"/>
    <w:rsid w:val="00520773"/>
    <w:rsid w:val="00522DB4"/>
    <w:rsid w:val="00540872"/>
    <w:rsid w:val="005458D4"/>
    <w:rsid w:val="00565EA7"/>
    <w:rsid w:val="00576ED7"/>
    <w:rsid w:val="0057755B"/>
    <w:rsid w:val="00585639"/>
    <w:rsid w:val="00585A99"/>
    <w:rsid w:val="00586234"/>
    <w:rsid w:val="005A003B"/>
    <w:rsid w:val="005A011D"/>
    <w:rsid w:val="005A1798"/>
    <w:rsid w:val="005A537D"/>
    <w:rsid w:val="005B1795"/>
    <w:rsid w:val="005B4B8F"/>
    <w:rsid w:val="005C07C1"/>
    <w:rsid w:val="005C0EE1"/>
    <w:rsid w:val="005C4CA2"/>
    <w:rsid w:val="005C5E9E"/>
    <w:rsid w:val="005C69C0"/>
    <w:rsid w:val="005D0BCD"/>
    <w:rsid w:val="005D647C"/>
    <w:rsid w:val="005E1BA6"/>
    <w:rsid w:val="005F02F6"/>
    <w:rsid w:val="005F1CA6"/>
    <w:rsid w:val="00603009"/>
    <w:rsid w:val="00605F62"/>
    <w:rsid w:val="00612696"/>
    <w:rsid w:val="00616AD5"/>
    <w:rsid w:val="00617547"/>
    <w:rsid w:val="006231E5"/>
    <w:rsid w:val="00625B81"/>
    <w:rsid w:val="0063522E"/>
    <w:rsid w:val="00636A16"/>
    <w:rsid w:val="0064138F"/>
    <w:rsid w:val="00642D84"/>
    <w:rsid w:val="0065373D"/>
    <w:rsid w:val="006544FC"/>
    <w:rsid w:val="00665733"/>
    <w:rsid w:val="006717F5"/>
    <w:rsid w:val="00672A2D"/>
    <w:rsid w:val="00673D2C"/>
    <w:rsid w:val="006755B5"/>
    <w:rsid w:val="006813E5"/>
    <w:rsid w:val="00683AB9"/>
    <w:rsid w:val="00683CCC"/>
    <w:rsid w:val="00685B00"/>
    <w:rsid w:val="006A0DE6"/>
    <w:rsid w:val="006B1E81"/>
    <w:rsid w:val="006B1F33"/>
    <w:rsid w:val="006B7DAD"/>
    <w:rsid w:val="006C54C3"/>
    <w:rsid w:val="006C6E33"/>
    <w:rsid w:val="006D2730"/>
    <w:rsid w:val="006D2F61"/>
    <w:rsid w:val="006E4FC0"/>
    <w:rsid w:val="006E58CB"/>
    <w:rsid w:val="006F59CF"/>
    <w:rsid w:val="0070368D"/>
    <w:rsid w:val="00706969"/>
    <w:rsid w:val="00711DB7"/>
    <w:rsid w:val="00722288"/>
    <w:rsid w:val="00727657"/>
    <w:rsid w:val="007366F4"/>
    <w:rsid w:val="00742645"/>
    <w:rsid w:val="00745539"/>
    <w:rsid w:val="007502FD"/>
    <w:rsid w:val="00757DA6"/>
    <w:rsid w:val="0077090C"/>
    <w:rsid w:val="007839D6"/>
    <w:rsid w:val="007858B7"/>
    <w:rsid w:val="00787E6E"/>
    <w:rsid w:val="007A0A8B"/>
    <w:rsid w:val="007A134E"/>
    <w:rsid w:val="007A6DC6"/>
    <w:rsid w:val="007B02BD"/>
    <w:rsid w:val="007C031C"/>
    <w:rsid w:val="007C3861"/>
    <w:rsid w:val="007C475D"/>
    <w:rsid w:val="007C5D1B"/>
    <w:rsid w:val="007C6CA5"/>
    <w:rsid w:val="007E0113"/>
    <w:rsid w:val="007E0385"/>
    <w:rsid w:val="007E1A7B"/>
    <w:rsid w:val="007E69AE"/>
    <w:rsid w:val="007F0034"/>
    <w:rsid w:val="007F0893"/>
    <w:rsid w:val="007F1E53"/>
    <w:rsid w:val="007F7B6F"/>
    <w:rsid w:val="007F7F1C"/>
    <w:rsid w:val="00807F45"/>
    <w:rsid w:val="00810734"/>
    <w:rsid w:val="008124BE"/>
    <w:rsid w:val="00814101"/>
    <w:rsid w:val="00815270"/>
    <w:rsid w:val="00821F54"/>
    <w:rsid w:val="00823511"/>
    <w:rsid w:val="00850705"/>
    <w:rsid w:val="00852DB3"/>
    <w:rsid w:val="0086252C"/>
    <w:rsid w:val="008634BC"/>
    <w:rsid w:val="008677F3"/>
    <w:rsid w:val="008677FA"/>
    <w:rsid w:val="00877ADE"/>
    <w:rsid w:val="00881024"/>
    <w:rsid w:val="00885641"/>
    <w:rsid w:val="00886345"/>
    <w:rsid w:val="00887A84"/>
    <w:rsid w:val="0089065E"/>
    <w:rsid w:val="008A6985"/>
    <w:rsid w:val="008B5921"/>
    <w:rsid w:val="008B5E7D"/>
    <w:rsid w:val="008C3385"/>
    <w:rsid w:val="008C6368"/>
    <w:rsid w:val="008D1827"/>
    <w:rsid w:val="008D385F"/>
    <w:rsid w:val="008E273E"/>
    <w:rsid w:val="008E3235"/>
    <w:rsid w:val="008F2171"/>
    <w:rsid w:val="008F3223"/>
    <w:rsid w:val="008F51FA"/>
    <w:rsid w:val="00902FC9"/>
    <w:rsid w:val="00906D59"/>
    <w:rsid w:val="00913AB8"/>
    <w:rsid w:val="00933736"/>
    <w:rsid w:val="00944C75"/>
    <w:rsid w:val="00957724"/>
    <w:rsid w:val="00961129"/>
    <w:rsid w:val="00963FA8"/>
    <w:rsid w:val="00964885"/>
    <w:rsid w:val="00964928"/>
    <w:rsid w:val="00986186"/>
    <w:rsid w:val="00991D25"/>
    <w:rsid w:val="00991FC0"/>
    <w:rsid w:val="00992957"/>
    <w:rsid w:val="00994131"/>
    <w:rsid w:val="0099577A"/>
    <w:rsid w:val="009A09D5"/>
    <w:rsid w:val="009A2114"/>
    <w:rsid w:val="009A2840"/>
    <w:rsid w:val="009B4C95"/>
    <w:rsid w:val="009B6203"/>
    <w:rsid w:val="009C50E1"/>
    <w:rsid w:val="009C661D"/>
    <w:rsid w:val="009C6BEF"/>
    <w:rsid w:val="009D23E7"/>
    <w:rsid w:val="009D3108"/>
    <w:rsid w:val="009D6B05"/>
    <w:rsid w:val="009E7348"/>
    <w:rsid w:val="009F1903"/>
    <w:rsid w:val="009F4DB6"/>
    <w:rsid w:val="00A037D8"/>
    <w:rsid w:val="00A06644"/>
    <w:rsid w:val="00A15EC7"/>
    <w:rsid w:val="00A21365"/>
    <w:rsid w:val="00A2753D"/>
    <w:rsid w:val="00A30C38"/>
    <w:rsid w:val="00A31245"/>
    <w:rsid w:val="00A34007"/>
    <w:rsid w:val="00A3699F"/>
    <w:rsid w:val="00A45201"/>
    <w:rsid w:val="00A45503"/>
    <w:rsid w:val="00A52E4B"/>
    <w:rsid w:val="00A55673"/>
    <w:rsid w:val="00A73852"/>
    <w:rsid w:val="00A773D4"/>
    <w:rsid w:val="00A8538F"/>
    <w:rsid w:val="00A856CB"/>
    <w:rsid w:val="00A85B33"/>
    <w:rsid w:val="00A91725"/>
    <w:rsid w:val="00A921F4"/>
    <w:rsid w:val="00A94C93"/>
    <w:rsid w:val="00AB056D"/>
    <w:rsid w:val="00AB15E0"/>
    <w:rsid w:val="00AB173D"/>
    <w:rsid w:val="00AB69C0"/>
    <w:rsid w:val="00AD5EDB"/>
    <w:rsid w:val="00AD7FF0"/>
    <w:rsid w:val="00AE2AFE"/>
    <w:rsid w:val="00B027C1"/>
    <w:rsid w:val="00B02EC9"/>
    <w:rsid w:val="00B06816"/>
    <w:rsid w:val="00B10930"/>
    <w:rsid w:val="00B11319"/>
    <w:rsid w:val="00B11485"/>
    <w:rsid w:val="00B20CDD"/>
    <w:rsid w:val="00B26D26"/>
    <w:rsid w:val="00B32016"/>
    <w:rsid w:val="00B354CE"/>
    <w:rsid w:val="00B45B72"/>
    <w:rsid w:val="00B4658D"/>
    <w:rsid w:val="00B47726"/>
    <w:rsid w:val="00B52200"/>
    <w:rsid w:val="00B542F0"/>
    <w:rsid w:val="00B56360"/>
    <w:rsid w:val="00B64853"/>
    <w:rsid w:val="00B64942"/>
    <w:rsid w:val="00B70E06"/>
    <w:rsid w:val="00B72508"/>
    <w:rsid w:val="00B7722E"/>
    <w:rsid w:val="00B773A6"/>
    <w:rsid w:val="00B960AD"/>
    <w:rsid w:val="00BA7B2B"/>
    <w:rsid w:val="00BB1EF8"/>
    <w:rsid w:val="00BB5045"/>
    <w:rsid w:val="00BB7510"/>
    <w:rsid w:val="00BC2797"/>
    <w:rsid w:val="00BC4561"/>
    <w:rsid w:val="00BC7910"/>
    <w:rsid w:val="00BD3579"/>
    <w:rsid w:val="00BD3B4E"/>
    <w:rsid w:val="00BD3DB9"/>
    <w:rsid w:val="00BE03CA"/>
    <w:rsid w:val="00BE18DC"/>
    <w:rsid w:val="00BE2F53"/>
    <w:rsid w:val="00BE6A4F"/>
    <w:rsid w:val="00BF75BF"/>
    <w:rsid w:val="00C15DC3"/>
    <w:rsid w:val="00C24425"/>
    <w:rsid w:val="00C25504"/>
    <w:rsid w:val="00C41523"/>
    <w:rsid w:val="00C43638"/>
    <w:rsid w:val="00C44694"/>
    <w:rsid w:val="00C45419"/>
    <w:rsid w:val="00C47C2A"/>
    <w:rsid w:val="00C47E3E"/>
    <w:rsid w:val="00C5192B"/>
    <w:rsid w:val="00C57C57"/>
    <w:rsid w:val="00C6039C"/>
    <w:rsid w:val="00C611BA"/>
    <w:rsid w:val="00C62D73"/>
    <w:rsid w:val="00C66430"/>
    <w:rsid w:val="00C703A6"/>
    <w:rsid w:val="00C70FE1"/>
    <w:rsid w:val="00C73D58"/>
    <w:rsid w:val="00C74BDE"/>
    <w:rsid w:val="00C77082"/>
    <w:rsid w:val="00C848BB"/>
    <w:rsid w:val="00C91C40"/>
    <w:rsid w:val="00CA364A"/>
    <w:rsid w:val="00CA4963"/>
    <w:rsid w:val="00CA4A38"/>
    <w:rsid w:val="00CB014C"/>
    <w:rsid w:val="00CC2357"/>
    <w:rsid w:val="00CD6140"/>
    <w:rsid w:val="00CE3D45"/>
    <w:rsid w:val="00CE6E0A"/>
    <w:rsid w:val="00CF26E1"/>
    <w:rsid w:val="00CF3A8E"/>
    <w:rsid w:val="00CF5765"/>
    <w:rsid w:val="00D01D54"/>
    <w:rsid w:val="00D03394"/>
    <w:rsid w:val="00D05763"/>
    <w:rsid w:val="00D059C9"/>
    <w:rsid w:val="00D12C53"/>
    <w:rsid w:val="00D1343F"/>
    <w:rsid w:val="00D148FF"/>
    <w:rsid w:val="00D17A26"/>
    <w:rsid w:val="00D253E3"/>
    <w:rsid w:val="00D30CE4"/>
    <w:rsid w:val="00D33256"/>
    <w:rsid w:val="00D35DF6"/>
    <w:rsid w:val="00D41752"/>
    <w:rsid w:val="00D41A68"/>
    <w:rsid w:val="00D43000"/>
    <w:rsid w:val="00D50F35"/>
    <w:rsid w:val="00D53BDF"/>
    <w:rsid w:val="00D60CF5"/>
    <w:rsid w:val="00D70E05"/>
    <w:rsid w:val="00D76208"/>
    <w:rsid w:val="00D83D71"/>
    <w:rsid w:val="00D846DA"/>
    <w:rsid w:val="00D86075"/>
    <w:rsid w:val="00D865D4"/>
    <w:rsid w:val="00D878A9"/>
    <w:rsid w:val="00D963C3"/>
    <w:rsid w:val="00DC60DF"/>
    <w:rsid w:val="00DC61F7"/>
    <w:rsid w:val="00DD3E3D"/>
    <w:rsid w:val="00DD78DE"/>
    <w:rsid w:val="00DE1472"/>
    <w:rsid w:val="00DE28F5"/>
    <w:rsid w:val="00DF276D"/>
    <w:rsid w:val="00DF6802"/>
    <w:rsid w:val="00E00641"/>
    <w:rsid w:val="00E01AF9"/>
    <w:rsid w:val="00E02F5E"/>
    <w:rsid w:val="00E02F99"/>
    <w:rsid w:val="00E03F73"/>
    <w:rsid w:val="00E14E7F"/>
    <w:rsid w:val="00E202AB"/>
    <w:rsid w:val="00E23A15"/>
    <w:rsid w:val="00E271F1"/>
    <w:rsid w:val="00E34ACD"/>
    <w:rsid w:val="00E36E21"/>
    <w:rsid w:val="00E41FBA"/>
    <w:rsid w:val="00E43025"/>
    <w:rsid w:val="00E455E0"/>
    <w:rsid w:val="00E52BF5"/>
    <w:rsid w:val="00E617DB"/>
    <w:rsid w:val="00E61BB9"/>
    <w:rsid w:val="00E62D4C"/>
    <w:rsid w:val="00E6351C"/>
    <w:rsid w:val="00E70F17"/>
    <w:rsid w:val="00E757C1"/>
    <w:rsid w:val="00E77219"/>
    <w:rsid w:val="00E817AA"/>
    <w:rsid w:val="00E83591"/>
    <w:rsid w:val="00EA1D38"/>
    <w:rsid w:val="00EC4CB8"/>
    <w:rsid w:val="00EC6D19"/>
    <w:rsid w:val="00ED6EE5"/>
    <w:rsid w:val="00EE1801"/>
    <w:rsid w:val="00EE36FB"/>
    <w:rsid w:val="00EF67AB"/>
    <w:rsid w:val="00F0707D"/>
    <w:rsid w:val="00F21748"/>
    <w:rsid w:val="00F22DE5"/>
    <w:rsid w:val="00F238E5"/>
    <w:rsid w:val="00F2537E"/>
    <w:rsid w:val="00F260B8"/>
    <w:rsid w:val="00F3260C"/>
    <w:rsid w:val="00F32876"/>
    <w:rsid w:val="00F36C73"/>
    <w:rsid w:val="00F36F67"/>
    <w:rsid w:val="00F44950"/>
    <w:rsid w:val="00F450C5"/>
    <w:rsid w:val="00F6224D"/>
    <w:rsid w:val="00F633C1"/>
    <w:rsid w:val="00F73D83"/>
    <w:rsid w:val="00F778E5"/>
    <w:rsid w:val="00F834EF"/>
    <w:rsid w:val="00F85701"/>
    <w:rsid w:val="00F85DA7"/>
    <w:rsid w:val="00F93FD4"/>
    <w:rsid w:val="00F9547D"/>
    <w:rsid w:val="00F97A59"/>
    <w:rsid w:val="00FA27CE"/>
    <w:rsid w:val="00FA757D"/>
    <w:rsid w:val="00FB5FC4"/>
    <w:rsid w:val="00FC1C5A"/>
    <w:rsid w:val="00FC417F"/>
    <w:rsid w:val="00FC7598"/>
    <w:rsid w:val="00FD1856"/>
    <w:rsid w:val="00FE2ABD"/>
    <w:rsid w:val="00FF0076"/>
    <w:rsid w:val="00FF3161"/>
    <w:rsid w:val="00FF4F7E"/>
    <w:rsid w:val="00FF5C0B"/>
    <w:rsid w:val="00FF734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A60B9"/>
  <w15:docId w15:val="{593869ED-1D57-4898-AF8B-FF8CC1C14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3D82"/>
    <w:pPr>
      <w:suppressAutoHyphens/>
      <w:spacing w:after="200" w:line="276" w:lineRule="auto"/>
    </w:pPr>
    <w:rPr>
      <w:rFonts w:ascii="Calibri" w:eastAsia="Times New Roman" w:hAnsi="Calibri" w:cs="Calibri"/>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023D82"/>
    <w:rPr>
      <w:color w:val="0000FF"/>
      <w:u w:val="single"/>
    </w:rPr>
  </w:style>
  <w:style w:type="character" w:customStyle="1" w:styleId="Znakiprzypiswdolnych">
    <w:name w:val="Znaki przypisów dolnych"/>
    <w:qFormat/>
    <w:rsid w:val="00023D82"/>
    <w:rPr>
      <w:vertAlign w:val="superscript"/>
    </w:rPr>
  </w:style>
  <w:style w:type="character" w:customStyle="1" w:styleId="s1">
    <w:name w:val="s1"/>
    <w:rsid w:val="00023D82"/>
    <w:rPr>
      <w:rFonts w:ascii="Times" w:hAnsi="Times" w:cs="Times" w:hint="default"/>
      <w:sz w:val="17"/>
      <w:szCs w:val="17"/>
    </w:rPr>
  </w:style>
  <w:style w:type="character" w:styleId="Odwoanieprzypisudolnego">
    <w:name w:val="footnote reference"/>
    <w:uiPriority w:val="99"/>
    <w:rsid w:val="00023D82"/>
    <w:rPr>
      <w:vertAlign w:val="superscript"/>
    </w:rPr>
  </w:style>
  <w:style w:type="paragraph" w:styleId="Nagwek">
    <w:name w:val="header"/>
    <w:aliases w:val="Nagłówek strony"/>
    <w:basedOn w:val="Normalny"/>
    <w:link w:val="NagwekZnak"/>
    <w:uiPriority w:val="99"/>
    <w:rsid w:val="00023D82"/>
    <w:pPr>
      <w:tabs>
        <w:tab w:val="center" w:pos="4536"/>
        <w:tab w:val="right" w:pos="9072"/>
      </w:tabs>
      <w:spacing w:after="0" w:line="240" w:lineRule="auto"/>
    </w:pPr>
    <w:rPr>
      <w:sz w:val="28"/>
      <w:szCs w:val="24"/>
    </w:rPr>
  </w:style>
  <w:style w:type="character" w:customStyle="1" w:styleId="NagwekZnak">
    <w:name w:val="Nagłówek Znak"/>
    <w:aliases w:val="Nagłówek strony Znak"/>
    <w:basedOn w:val="Domylnaczcionkaakapitu"/>
    <w:link w:val="Nagwek"/>
    <w:uiPriority w:val="99"/>
    <w:rsid w:val="00023D82"/>
    <w:rPr>
      <w:rFonts w:ascii="Calibri" w:eastAsia="Times New Roman" w:hAnsi="Calibri" w:cs="Calibri"/>
      <w:sz w:val="28"/>
      <w:szCs w:val="24"/>
      <w:lang w:eastAsia="zh-CN"/>
    </w:rPr>
  </w:style>
  <w:style w:type="paragraph" w:styleId="Stopka">
    <w:name w:val="footer"/>
    <w:basedOn w:val="Normalny"/>
    <w:link w:val="StopkaZnak"/>
    <w:rsid w:val="00023D82"/>
    <w:pPr>
      <w:tabs>
        <w:tab w:val="center" w:pos="4536"/>
        <w:tab w:val="right" w:pos="9072"/>
      </w:tabs>
      <w:spacing w:after="0" w:line="240" w:lineRule="auto"/>
    </w:pPr>
    <w:rPr>
      <w:rFonts w:ascii="Times New Roman" w:hAnsi="Times New Roman" w:cs="Times New Roman"/>
      <w:sz w:val="24"/>
      <w:szCs w:val="20"/>
    </w:rPr>
  </w:style>
  <w:style w:type="character" w:customStyle="1" w:styleId="StopkaZnak">
    <w:name w:val="Stopka Znak"/>
    <w:basedOn w:val="Domylnaczcionkaakapitu"/>
    <w:link w:val="Stopka"/>
    <w:rsid w:val="00023D82"/>
    <w:rPr>
      <w:rFonts w:ascii="Times New Roman" w:eastAsia="Times New Roman" w:hAnsi="Times New Roman" w:cs="Times New Roman"/>
      <w:sz w:val="24"/>
      <w:szCs w:val="20"/>
      <w:lang w:eastAsia="zh-CN"/>
    </w:rPr>
  </w:style>
  <w:style w:type="paragraph" w:customStyle="1" w:styleId="Default">
    <w:name w:val="Default"/>
    <w:qFormat/>
    <w:rsid w:val="00023D82"/>
    <w:pPr>
      <w:widowControl w:val="0"/>
      <w:suppressAutoHyphens/>
      <w:autoSpaceDE w:val="0"/>
      <w:spacing w:after="0" w:line="240" w:lineRule="auto"/>
    </w:pPr>
    <w:rPr>
      <w:rFonts w:ascii="Times New Roman" w:eastAsia="Times New Roman" w:hAnsi="Times New Roman" w:cs="Times New Roman"/>
      <w:color w:val="000000"/>
      <w:sz w:val="24"/>
      <w:szCs w:val="20"/>
      <w:lang w:eastAsia="zh-CN"/>
    </w:rPr>
  </w:style>
  <w:style w:type="paragraph" w:customStyle="1" w:styleId="Jasnasiatkaakcent31">
    <w:name w:val="Jasna siatka — akcent 31"/>
    <w:basedOn w:val="Normalny"/>
    <w:rsid w:val="00023D82"/>
    <w:pPr>
      <w:ind w:left="720"/>
      <w:contextualSpacing/>
    </w:pPr>
    <w:rPr>
      <w:rFonts w:eastAsia="Calibri"/>
    </w:rPr>
  </w:style>
  <w:style w:type="paragraph" w:styleId="Tekstpodstawowywcity">
    <w:name w:val="Body Text Indent"/>
    <w:basedOn w:val="Normalny"/>
    <w:link w:val="TekstpodstawowywcityZnak"/>
    <w:rsid w:val="00023D82"/>
    <w:pPr>
      <w:spacing w:after="120"/>
      <w:ind w:left="283"/>
    </w:pPr>
  </w:style>
  <w:style w:type="character" w:customStyle="1" w:styleId="TekstpodstawowywcityZnak">
    <w:name w:val="Tekst podstawowy wcięty Znak"/>
    <w:basedOn w:val="Domylnaczcionkaakapitu"/>
    <w:link w:val="Tekstpodstawowywcity"/>
    <w:rsid w:val="00023D82"/>
    <w:rPr>
      <w:rFonts w:ascii="Calibri" w:eastAsia="Times New Roman" w:hAnsi="Calibri" w:cs="Calibri"/>
      <w:lang w:eastAsia="zh-CN"/>
    </w:rPr>
  </w:style>
  <w:style w:type="paragraph" w:styleId="Tekstprzypisudolnego">
    <w:name w:val="footnote text"/>
    <w:basedOn w:val="Normalny"/>
    <w:link w:val="TekstprzypisudolnegoZnak"/>
    <w:uiPriority w:val="99"/>
    <w:rsid w:val="00023D82"/>
    <w:pPr>
      <w:spacing w:after="0" w:line="240" w:lineRule="auto"/>
    </w:pPr>
    <w:rPr>
      <w:rFonts w:ascii="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rsid w:val="00023D82"/>
    <w:rPr>
      <w:rFonts w:ascii="Times New Roman" w:eastAsia="Times New Roman" w:hAnsi="Times New Roman" w:cs="Times New Roman"/>
      <w:sz w:val="20"/>
      <w:szCs w:val="20"/>
      <w:lang w:eastAsia="zh-CN"/>
    </w:rPr>
  </w:style>
  <w:style w:type="paragraph" w:customStyle="1" w:styleId="p2">
    <w:name w:val="p2"/>
    <w:basedOn w:val="Normalny"/>
    <w:rsid w:val="00023D82"/>
    <w:pPr>
      <w:spacing w:after="0" w:line="240" w:lineRule="auto"/>
    </w:pPr>
    <w:rPr>
      <w:rFonts w:ascii="Helvetica" w:hAnsi="Helvetica" w:cs="Helvetica"/>
      <w:sz w:val="17"/>
      <w:szCs w:val="17"/>
    </w:rPr>
  </w:style>
  <w:style w:type="paragraph" w:customStyle="1" w:styleId="Standardowy2">
    <w:name w:val="Standardowy2"/>
    <w:rsid w:val="00023D82"/>
    <w:pPr>
      <w:suppressAutoHyphens/>
      <w:spacing w:after="0" w:line="240" w:lineRule="auto"/>
    </w:pPr>
    <w:rPr>
      <w:rFonts w:ascii="Times New Roman" w:eastAsia="Times New Roman" w:hAnsi="Times New Roman" w:cs="Mangal"/>
      <w:sz w:val="20"/>
      <w:szCs w:val="20"/>
      <w:lang w:eastAsia="zh-CN" w:bidi="hi-IN"/>
    </w:rPr>
  </w:style>
  <w:style w:type="paragraph" w:customStyle="1" w:styleId="redniasiatka1akcent21">
    <w:name w:val="Średnia siatka 1 — akcent 21"/>
    <w:basedOn w:val="Normalny"/>
    <w:rsid w:val="00023D82"/>
    <w:pPr>
      <w:spacing w:before="20" w:after="40" w:line="252" w:lineRule="auto"/>
      <w:ind w:left="720"/>
      <w:contextualSpacing/>
      <w:jc w:val="both"/>
    </w:pPr>
    <w:rPr>
      <w:rFonts w:eastAsia="SimSun"/>
      <w:sz w:val="20"/>
      <w:szCs w:val="20"/>
    </w:rPr>
  </w:style>
  <w:style w:type="character" w:styleId="Odwoaniedokomentarza">
    <w:name w:val="annotation reference"/>
    <w:uiPriority w:val="99"/>
    <w:semiHidden/>
    <w:unhideWhenUsed/>
    <w:qFormat/>
    <w:rsid w:val="00023D82"/>
    <w:rPr>
      <w:sz w:val="18"/>
      <w:szCs w:val="18"/>
    </w:rPr>
  </w:style>
  <w:style w:type="paragraph" w:styleId="Tekstkomentarza">
    <w:name w:val="annotation text"/>
    <w:aliases w:val=" Znak2,Znak2"/>
    <w:basedOn w:val="Normalny"/>
    <w:link w:val="TekstkomentarzaZnak1"/>
    <w:uiPriority w:val="99"/>
    <w:unhideWhenUsed/>
    <w:qFormat/>
    <w:rsid w:val="00023D82"/>
    <w:rPr>
      <w:rFonts w:cs="Times New Roman"/>
      <w:sz w:val="24"/>
      <w:szCs w:val="24"/>
    </w:rPr>
  </w:style>
  <w:style w:type="character" w:customStyle="1" w:styleId="TekstkomentarzaZnak">
    <w:name w:val="Tekst komentarza Znak"/>
    <w:basedOn w:val="Domylnaczcionkaakapitu"/>
    <w:uiPriority w:val="99"/>
    <w:qFormat/>
    <w:rsid w:val="00023D82"/>
    <w:rPr>
      <w:rFonts w:ascii="Calibri" w:eastAsia="Times New Roman" w:hAnsi="Calibri" w:cs="Calibri"/>
      <w:sz w:val="20"/>
      <w:szCs w:val="20"/>
      <w:lang w:eastAsia="zh-CN"/>
    </w:rPr>
  </w:style>
  <w:style w:type="character" w:customStyle="1" w:styleId="TekstkomentarzaZnak1">
    <w:name w:val="Tekst komentarza Znak1"/>
    <w:aliases w:val=" Znak2 Znak,Znak2 Znak"/>
    <w:link w:val="Tekstkomentarza"/>
    <w:uiPriority w:val="99"/>
    <w:rsid w:val="00023D82"/>
    <w:rPr>
      <w:rFonts w:ascii="Calibri" w:eastAsia="Times New Roman" w:hAnsi="Calibri" w:cs="Times New Roman"/>
      <w:sz w:val="24"/>
      <w:szCs w:val="24"/>
      <w:lang w:eastAsia="zh-CN"/>
    </w:rPr>
  </w:style>
  <w:style w:type="paragraph" w:styleId="Akapitzlist">
    <w:name w:val="List Paragraph"/>
    <w:aliases w:val="Kolorowa lista — akcent 12,Wypunktowanie,Colorful List - Accent 11,Asia 2  Akapit z listą,Obiekt,L1,Numerowanie,Akapit z listą5,T_SZ_List Paragraph,normalny tekst,Akapit z listą BS,Colorful List Accent 1,Akapit z listą1,List Paragraph,l"/>
    <w:basedOn w:val="Normalny"/>
    <w:link w:val="AkapitzlistZnak"/>
    <w:uiPriority w:val="34"/>
    <w:qFormat/>
    <w:rsid w:val="00023D82"/>
    <w:pPr>
      <w:suppressAutoHyphens w:val="0"/>
      <w:spacing w:after="0" w:line="240" w:lineRule="auto"/>
      <w:ind w:left="720"/>
      <w:contextualSpacing/>
    </w:pPr>
    <w:rPr>
      <w:rFonts w:eastAsia="Calibri" w:cs="Times New Roman"/>
      <w:sz w:val="24"/>
      <w:szCs w:val="24"/>
      <w:lang w:eastAsia="en-US"/>
    </w:rPr>
  </w:style>
  <w:style w:type="paragraph" w:styleId="Tekstpodstawowy">
    <w:name w:val="Body Text"/>
    <w:basedOn w:val="Normalny"/>
    <w:link w:val="TekstpodstawowyZnak"/>
    <w:uiPriority w:val="99"/>
    <w:semiHidden/>
    <w:unhideWhenUsed/>
    <w:rsid w:val="00023D82"/>
    <w:pPr>
      <w:spacing w:after="120"/>
    </w:pPr>
  </w:style>
  <w:style w:type="character" w:customStyle="1" w:styleId="TekstpodstawowyZnak">
    <w:name w:val="Tekst podstawowy Znak"/>
    <w:basedOn w:val="Domylnaczcionkaakapitu"/>
    <w:link w:val="Tekstpodstawowy"/>
    <w:uiPriority w:val="99"/>
    <w:semiHidden/>
    <w:rsid w:val="00023D82"/>
    <w:rPr>
      <w:rFonts w:ascii="Calibri" w:eastAsia="Times New Roman" w:hAnsi="Calibri" w:cs="Calibri"/>
      <w:lang w:eastAsia="zh-CN"/>
    </w:rPr>
  </w:style>
  <w:style w:type="paragraph" w:styleId="Tekstdymka">
    <w:name w:val="Balloon Text"/>
    <w:basedOn w:val="Normalny"/>
    <w:link w:val="TekstdymkaZnak"/>
    <w:uiPriority w:val="99"/>
    <w:semiHidden/>
    <w:unhideWhenUsed/>
    <w:rsid w:val="00AB056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B056D"/>
    <w:rPr>
      <w:rFonts w:ascii="Tahoma" w:eastAsia="Times New Roman" w:hAnsi="Tahoma" w:cs="Tahoma"/>
      <w:sz w:val="16"/>
      <w:szCs w:val="16"/>
      <w:lang w:eastAsia="zh-CN"/>
    </w:rPr>
  </w:style>
  <w:style w:type="paragraph" w:styleId="Tematkomentarza">
    <w:name w:val="annotation subject"/>
    <w:basedOn w:val="Tekstkomentarza"/>
    <w:next w:val="Tekstkomentarza"/>
    <w:link w:val="TematkomentarzaZnak"/>
    <w:uiPriority w:val="99"/>
    <w:semiHidden/>
    <w:unhideWhenUsed/>
    <w:rsid w:val="008D1827"/>
    <w:pPr>
      <w:spacing w:line="240" w:lineRule="auto"/>
    </w:pPr>
    <w:rPr>
      <w:rFonts w:cs="Calibri"/>
      <w:b/>
      <w:bCs/>
      <w:sz w:val="20"/>
      <w:szCs w:val="20"/>
    </w:rPr>
  </w:style>
  <w:style w:type="character" w:customStyle="1" w:styleId="TematkomentarzaZnak">
    <w:name w:val="Temat komentarza Znak"/>
    <w:basedOn w:val="TekstkomentarzaZnak1"/>
    <w:link w:val="Tematkomentarza"/>
    <w:uiPriority w:val="99"/>
    <w:semiHidden/>
    <w:rsid w:val="008D1827"/>
    <w:rPr>
      <w:rFonts w:ascii="Calibri" w:eastAsia="Times New Roman" w:hAnsi="Calibri" w:cs="Calibri"/>
      <w:b/>
      <w:bCs/>
      <w:sz w:val="20"/>
      <w:szCs w:val="20"/>
      <w:lang w:eastAsia="zh-CN"/>
    </w:rPr>
  </w:style>
  <w:style w:type="character" w:customStyle="1" w:styleId="AkapitzlistZnak">
    <w:name w:val="Akapit z listą Znak"/>
    <w:aliases w:val="Kolorowa lista — akcent 12 Znak,Wypunktowanie Znak,Colorful List - Accent 11 Znak,Asia 2  Akapit z listą Znak,Obiekt Znak,L1 Znak,Numerowanie Znak,Akapit z listą5 Znak,T_SZ_List Paragraph Znak,normalny tekst Znak,Akapit z listą1 Znak"/>
    <w:link w:val="Akapitzlist"/>
    <w:qFormat/>
    <w:rsid w:val="007C5D1B"/>
    <w:rPr>
      <w:rFonts w:ascii="Calibri" w:eastAsia="Calibri" w:hAnsi="Calibri" w:cs="Times New Roman"/>
      <w:sz w:val="24"/>
      <w:szCs w:val="24"/>
    </w:rPr>
  </w:style>
  <w:style w:type="numbering" w:customStyle="1" w:styleId="WW8Num18">
    <w:name w:val="WW8Num18"/>
    <w:rsid w:val="001B7CC5"/>
    <w:pPr>
      <w:numPr>
        <w:numId w:val="28"/>
      </w:numPr>
    </w:pPr>
  </w:style>
  <w:style w:type="paragraph" w:customStyle="1" w:styleId="Nagwek2">
    <w:name w:val="Nagłówek2"/>
    <w:basedOn w:val="Normalny"/>
    <w:next w:val="Tekstpodstawowy"/>
    <w:rsid w:val="00850705"/>
    <w:pPr>
      <w:suppressAutoHyphens w:val="0"/>
      <w:spacing w:after="0" w:line="240" w:lineRule="auto"/>
      <w:jc w:val="center"/>
    </w:pPr>
    <w:rPr>
      <w:rFonts w:ascii="Times New Roman" w:hAnsi="Times New Roman" w:cs="Times New Roman"/>
      <w:sz w:val="24"/>
      <w:szCs w:val="24"/>
    </w:rPr>
  </w:style>
  <w:style w:type="paragraph" w:styleId="Poprawka">
    <w:name w:val="Revision"/>
    <w:hidden/>
    <w:uiPriority w:val="99"/>
    <w:semiHidden/>
    <w:rsid w:val="00A8538F"/>
    <w:pPr>
      <w:spacing w:after="0" w:line="240" w:lineRule="auto"/>
    </w:pPr>
    <w:rPr>
      <w:rFonts w:ascii="Calibri" w:eastAsia="Times New Roman" w:hAnsi="Calibri" w:cs="Calibri"/>
      <w:lang w:eastAsia="zh-CN"/>
    </w:rPr>
  </w:style>
  <w:style w:type="table" w:styleId="Tabela-Siatka">
    <w:name w:val="Table Grid"/>
    <w:basedOn w:val="Standardowy"/>
    <w:uiPriority w:val="39"/>
    <w:rsid w:val="001409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495BC1"/>
    <w:rPr>
      <w:i/>
      <w:iCs/>
    </w:rPr>
  </w:style>
  <w:style w:type="paragraph" w:styleId="Bezodstpw">
    <w:name w:val="No Spacing"/>
    <w:link w:val="BezodstpwZnak"/>
    <w:qFormat/>
    <w:rsid w:val="00495BC1"/>
    <w:pPr>
      <w:suppressAutoHyphens/>
      <w:spacing w:after="0" w:line="240" w:lineRule="auto"/>
    </w:pPr>
    <w:rPr>
      <w:rFonts w:ascii="Calibri" w:eastAsia="Times New Roman" w:hAnsi="Calibri" w:cs="Calibri"/>
      <w:lang w:eastAsia="zh-CN"/>
    </w:rPr>
  </w:style>
  <w:style w:type="character" w:customStyle="1" w:styleId="BezodstpwZnak">
    <w:name w:val="Bez odstępów Znak"/>
    <w:link w:val="Bezodstpw"/>
    <w:rsid w:val="00FC417F"/>
    <w:rPr>
      <w:rFonts w:ascii="Calibri" w:eastAsia="Times New Roman" w:hAnsi="Calibri" w:cs="Calibri"/>
      <w:lang w:eastAsia="zh-CN"/>
    </w:rPr>
  </w:style>
  <w:style w:type="numbering" w:customStyle="1" w:styleId="WWNum6">
    <w:name w:val="WWNum6"/>
    <w:basedOn w:val="Bezlisty"/>
    <w:rsid w:val="00D70E05"/>
    <w:pPr>
      <w:numPr>
        <w:numId w:val="41"/>
      </w:numPr>
    </w:pPr>
  </w:style>
  <w:style w:type="character" w:styleId="Nierozpoznanawzmianka">
    <w:name w:val="Unresolved Mention"/>
    <w:basedOn w:val="Domylnaczcionkaakapitu"/>
    <w:uiPriority w:val="99"/>
    <w:semiHidden/>
    <w:unhideWhenUsed/>
    <w:rsid w:val="00A312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30754">
      <w:bodyDiv w:val="1"/>
      <w:marLeft w:val="0"/>
      <w:marRight w:val="0"/>
      <w:marTop w:val="0"/>
      <w:marBottom w:val="0"/>
      <w:divBdr>
        <w:top w:val="none" w:sz="0" w:space="0" w:color="auto"/>
        <w:left w:val="none" w:sz="0" w:space="0" w:color="auto"/>
        <w:bottom w:val="none" w:sz="0" w:space="0" w:color="auto"/>
        <w:right w:val="none" w:sz="0" w:space="0" w:color="auto"/>
      </w:divBdr>
    </w:div>
    <w:div w:id="168913215">
      <w:bodyDiv w:val="1"/>
      <w:marLeft w:val="0"/>
      <w:marRight w:val="0"/>
      <w:marTop w:val="0"/>
      <w:marBottom w:val="0"/>
      <w:divBdr>
        <w:top w:val="none" w:sz="0" w:space="0" w:color="auto"/>
        <w:left w:val="none" w:sz="0" w:space="0" w:color="auto"/>
        <w:bottom w:val="none" w:sz="0" w:space="0" w:color="auto"/>
        <w:right w:val="none" w:sz="0" w:space="0" w:color="auto"/>
      </w:divBdr>
    </w:div>
    <w:div w:id="436482598">
      <w:bodyDiv w:val="1"/>
      <w:marLeft w:val="0"/>
      <w:marRight w:val="0"/>
      <w:marTop w:val="0"/>
      <w:marBottom w:val="0"/>
      <w:divBdr>
        <w:top w:val="none" w:sz="0" w:space="0" w:color="auto"/>
        <w:left w:val="none" w:sz="0" w:space="0" w:color="auto"/>
        <w:bottom w:val="none" w:sz="0" w:space="0" w:color="auto"/>
        <w:right w:val="none" w:sz="0" w:space="0" w:color="auto"/>
      </w:divBdr>
    </w:div>
    <w:div w:id="831481293">
      <w:bodyDiv w:val="1"/>
      <w:marLeft w:val="0"/>
      <w:marRight w:val="0"/>
      <w:marTop w:val="0"/>
      <w:marBottom w:val="0"/>
      <w:divBdr>
        <w:top w:val="none" w:sz="0" w:space="0" w:color="auto"/>
        <w:left w:val="none" w:sz="0" w:space="0" w:color="auto"/>
        <w:bottom w:val="none" w:sz="0" w:space="0" w:color="auto"/>
        <w:right w:val="none" w:sz="0" w:space="0" w:color="auto"/>
      </w:divBdr>
    </w:div>
    <w:div w:id="1344822244">
      <w:bodyDiv w:val="1"/>
      <w:marLeft w:val="0"/>
      <w:marRight w:val="0"/>
      <w:marTop w:val="0"/>
      <w:marBottom w:val="0"/>
      <w:divBdr>
        <w:top w:val="none" w:sz="0" w:space="0" w:color="auto"/>
        <w:left w:val="none" w:sz="0" w:space="0" w:color="auto"/>
        <w:bottom w:val="none" w:sz="0" w:space="0" w:color="auto"/>
        <w:right w:val="none" w:sz="0" w:space="0" w:color="auto"/>
      </w:divBdr>
    </w:div>
    <w:div w:id="1484155501">
      <w:bodyDiv w:val="1"/>
      <w:marLeft w:val="0"/>
      <w:marRight w:val="0"/>
      <w:marTop w:val="0"/>
      <w:marBottom w:val="0"/>
      <w:divBdr>
        <w:top w:val="none" w:sz="0" w:space="0" w:color="auto"/>
        <w:left w:val="none" w:sz="0" w:space="0" w:color="auto"/>
        <w:bottom w:val="none" w:sz="0" w:space="0" w:color="auto"/>
        <w:right w:val="none" w:sz="0" w:space="0" w:color="auto"/>
      </w:divBdr>
    </w:div>
    <w:div w:id="1732461845">
      <w:bodyDiv w:val="1"/>
      <w:marLeft w:val="0"/>
      <w:marRight w:val="0"/>
      <w:marTop w:val="0"/>
      <w:marBottom w:val="0"/>
      <w:divBdr>
        <w:top w:val="none" w:sz="0" w:space="0" w:color="auto"/>
        <w:left w:val="none" w:sz="0" w:space="0" w:color="auto"/>
        <w:bottom w:val="none" w:sz="0" w:space="0" w:color="auto"/>
        <w:right w:val="none" w:sz="0" w:space="0" w:color="auto"/>
      </w:divBdr>
    </w:div>
    <w:div w:id="1807890484">
      <w:bodyDiv w:val="1"/>
      <w:marLeft w:val="0"/>
      <w:marRight w:val="0"/>
      <w:marTop w:val="0"/>
      <w:marBottom w:val="0"/>
      <w:divBdr>
        <w:top w:val="none" w:sz="0" w:space="0" w:color="auto"/>
        <w:left w:val="none" w:sz="0" w:space="0" w:color="auto"/>
        <w:bottom w:val="none" w:sz="0" w:space="0" w:color="auto"/>
        <w:right w:val="none" w:sz="0" w:space="0" w:color="auto"/>
      </w:divBdr>
    </w:div>
    <w:div w:id="187800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miedzyrzecgmin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BCCFB-BD8F-4046-88C2-DBCAC9B0C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TotalTime>
  <Pages>15</Pages>
  <Words>5993</Words>
  <Characters>35958</Characters>
  <Application>Microsoft Office Word</Application>
  <DocSecurity>0</DocSecurity>
  <Lines>299</Lines>
  <Paragraphs>83</Paragraphs>
  <ScaleCrop>false</ScaleCrop>
  <HeadingPairs>
    <vt:vector size="2" baseType="variant">
      <vt:variant>
        <vt:lpstr>Tytuł</vt:lpstr>
      </vt:variant>
      <vt:variant>
        <vt:i4>1</vt:i4>
      </vt:variant>
    </vt:vector>
  </HeadingPairs>
  <TitlesOfParts>
    <vt:vector size="1" baseType="lpstr">
      <vt:lpstr/>
    </vt:vector>
  </TitlesOfParts>
  <Company>AD</Company>
  <LinksUpToDate>false</LinksUpToDate>
  <CharactersWithSpaces>41868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 Kornas</dc:creator>
  <cp:lastModifiedBy>admin6</cp:lastModifiedBy>
  <cp:revision>54</cp:revision>
  <cp:lastPrinted>2026-02-27T12:01:00Z</cp:lastPrinted>
  <dcterms:created xsi:type="dcterms:W3CDTF">2025-07-11T07:11:00Z</dcterms:created>
  <dcterms:modified xsi:type="dcterms:W3CDTF">2026-04-13T07:19:00Z</dcterms:modified>
</cp:coreProperties>
</file>