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0CE7DF" w14:textId="4EB4EA97" w:rsidR="00EA6BAA" w:rsidRPr="00394BAE" w:rsidRDefault="00EA6BAA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394BAE" w:rsidRPr="00394BAE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C313B9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2</w:t>
      </w: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b do SWZ</w:t>
      </w:r>
    </w:p>
    <w:p w14:paraId="2758BD81" w14:textId="77777777" w:rsidR="00EA6BAA" w:rsidRPr="00EA6BAA" w:rsidRDefault="00EA6BAA" w:rsidP="00EA6BAA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EA6BAA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 podmiotu udostępniającego zasoby Wykonawcy</w:t>
      </w:r>
    </w:p>
    <w:p w14:paraId="126ACD84" w14:textId="73AF6733" w:rsidR="00EA6BAA" w:rsidRPr="00EA6BAA" w:rsidRDefault="00EA6BAA" w:rsidP="007B567C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</w:t>
      </w:r>
      <w:r w:rsidR="00B30680">
        <w:rPr>
          <w:rFonts w:ascii="Calibri" w:eastAsia="Calibri" w:hAnsi="Calibri" w:cs="Calibri"/>
          <w:b/>
          <w:sz w:val="22"/>
          <w:szCs w:val="22"/>
          <w:lang w:eastAsia="en-US"/>
        </w:rPr>
        <w:t>, składane na podstawie art. 125 ust. 5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A1FEB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ustawy</w:t>
      </w:r>
      <w:r w:rsidR="00FA1FE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 dnia 11 września 2019 r. Prawo zamówień publicznych  </w:t>
      </w:r>
      <w:r w:rsidR="00FA1FEB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(dalej jako: ustawa Pzp)</w:t>
      </w:r>
    </w:p>
    <w:p w14:paraId="265AF7A7" w14:textId="77777777" w:rsidR="00EA6BAA" w:rsidRPr="00EA6BAA" w:rsidRDefault="00EA6BAA" w:rsidP="00535EE4">
      <w:pPr>
        <w:suppressAutoHyphens w:val="0"/>
        <w:spacing w:before="240" w:after="24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394BAE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5A52A6B0" w14:textId="70A9FD63" w:rsidR="006E408F" w:rsidRPr="00FA1FEB" w:rsidRDefault="00EA6BAA" w:rsidP="00FA1FEB">
      <w:pPr>
        <w:suppressAutoHyphens w:val="0"/>
        <w:spacing w:before="120" w:after="120" w:line="259" w:lineRule="auto"/>
        <w:jc w:val="center"/>
        <w:rPr>
          <w:rFonts w:ascii="Calibri" w:hAnsi="Calibri" w:cstheme="minorHAnsi"/>
          <w:color w:val="000000"/>
          <w:spacing w:val="-4"/>
          <w:sz w:val="22"/>
          <w:szCs w:val="22"/>
        </w:rPr>
      </w:pPr>
      <w:r w:rsidRPr="00535EE4">
        <w:rPr>
          <w:rFonts w:ascii="Calibri" w:eastAsia="Calibri" w:hAnsi="Calibri"/>
          <w:bCs/>
          <w:spacing w:val="-4"/>
          <w:sz w:val="22"/>
          <w:szCs w:val="22"/>
          <w:lang w:eastAsia="en-US"/>
        </w:rPr>
        <w:t xml:space="preserve">Dotyczy </w:t>
      </w:r>
      <w:r w:rsidRPr="00535EE4">
        <w:rPr>
          <w:rFonts w:ascii="Calibri" w:eastAsia="Calibri" w:hAnsi="Calibri" w:cs="Calibri"/>
          <w:bCs/>
          <w:spacing w:val="-4"/>
          <w:sz w:val="22"/>
          <w:szCs w:val="22"/>
          <w:lang w:eastAsia="en-US"/>
        </w:rPr>
        <w:t>postępowania o udzielenie zamówienia publicznego</w:t>
      </w:r>
      <w:r w:rsidR="00535EE4" w:rsidRPr="00535EE4">
        <w:rPr>
          <w:rFonts w:ascii="Calibri" w:eastAsia="Calibri" w:hAnsi="Calibri" w:cs="Calibri"/>
          <w:bCs/>
          <w:spacing w:val="-4"/>
          <w:sz w:val="22"/>
          <w:szCs w:val="22"/>
          <w:lang w:eastAsia="en-US"/>
        </w:rPr>
        <w:t xml:space="preserve">, </w:t>
      </w:r>
      <w:r w:rsidR="00535EE4" w:rsidRPr="00535EE4">
        <w:rPr>
          <w:rFonts w:ascii="Calibri" w:hAnsi="Calibri" w:cstheme="minorHAnsi"/>
          <w:color w:val="000000"/>
          <w:spacing w:val="-4"/>
          <w:sz w:val="22"/>
          <w:szCs w:val="22"/>
        </w:rPr>
        <w:t>którego przedmiotem</w:t>
      </w:r>
      <w:r w:rsidR="00C313B9">
        <w:rPr>
          <w:rFonts w:ascii="Calibri" w:hAnsi="Calibri" w:cstheme="minorHAnsi"/>
          <w:color w:val="000000"/>
          <w:spacing w:val="-4"/>
          <w:sz w:val="22"/>
          <w:szCs w:val="22"/>
        </w:rPr>
        <w:t xml:space="preserve"> jest</w:t>
      </w:r>
      <w:r w:rsidR="005A3131">
        <w:rPr>
          <w:rFonts w:ascii="Calibri" w:hAnsi="Calibri" w:cstheme="minorHAnsi"/>
          <w:color w:val="000000"/>
          <w:spacing w:val="-4"/>
          <w:sz w:val="22"/>
          <w:szCs w:val="22"/>
        </w:rPr>
        <w:t>:</w:t>
      </w:r>
    </w:p>
    <w:p w14:paraId="4C761E14" w14:textId="4082CBAC" w:rsidR="00FA1FEB" w:rsidRPr="002002FB" w:rsidRDefault="00FA1FEB" w:rsidP="006E408F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FA1FE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Modernizacja boiska na Osiedlu Uroczysko w Kielcach</w:t>
      </w:r>
    </w:p>
    <w:p w14:paraId="5D15671D" w14:textId="77777777" w:rsidR="00D20A23" w:rsidRPr="00C313B9" w:rsidRDefault="00D20A23" w:rsidP="00777E87">
      <w:pPr>
        <w:suppressAutoHyphens w:val="0"/>
        <w:ind w:right="4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1656A77" w14:textId="7D27E674" w:rsidR="00EA6BAA" w:rsidRPr="00EA6BAA" w:rsidRDefault="00EA6BAA" w:rsidP="00EA6BAA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0442FC" w:rsidRPr="000442FC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</w:p>
    <w:p w14:paraId="3AB24B5F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650243D1" w14:textId="77777777" w:rsidR="00EA6BAA" w:rsidRPr="00D92BED" w:rsidRDefault="00EA6BAA" w:rsidP="00EA6BAA">
      <w:pPr>
        <w:suppressAutoHyphens w:val="0"/>
        <w:ind w:right="40"/>
        <w:jc w:val="center"/>
        <w:rPr>
          <w:rFonts w:ascii="Calibri" w:hAnsi="Calibri" w:cs="Calibri"/>
          <w:sz w:val="18"/>
          <w:szCs w:val="18"/>
          <w:lang w:val="x-none" w:eastAsia="pl-PL"/>
        </w:rPr>
      </w:pPr>
      <w:r w:rsidRPr="00D92BED">
        <w:rPr>
          <w:rFonts w:ascii="Calibri" w:eastAsia="SimSun" w:hAnsi="Calibri" w:cs="Calibri"/>
          <w:i/>
          <w:sz w:val="18"/>
          <w:szCs w:val="18"/>
          <w:lang w:val="x-none" w:eastAsia="pl-PL"/>
        </w:rPr>
        <w:t>(imię i nazwisko)</w:t>
      </w:r>
    </w:p>
    <w:p w14:paraId="22F08DA2" w14:textId="77777777" w:rsidR="00EA6BAA" w:rsidRPr="00EA6BAA" w:rsidRDefault="00EA6BAA" w:rsidP="00EA6BAA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działając  w  imieniu  </w:t>
      </w:r>
      <w:r w:rsidR="004B0A05"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>podmiotu</w:t>
      </w:r>
      <w:r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 xml:space="preserve"> udostępniającego zasoby </w:t>
      </w:r>
      <w:r w:rsidRPr="00561675">
        <w:rPr>
          <w:rFonts w:ascii="Calibri" w:hAnsi="Calibri" w:cs="Calibri"/>
          <w:bCs/>
          <w:spacing w:val="-2"/>
          <w:sz w:val="22"/>
          <w:szCs w:val="22"/>
          <w:lang w:val="x-none" w:eastAsia="pl-PL"/>
        </w:rPr>
        <w:t>Wykonawcy</w:t>
      </w:r>
      <w:r w:rsidRPr="00EA6BAA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01763820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2F53E6E9" w14:textId="77777777" w:rsidR="00EA6BAA" w:rsidRPr="00EA6BAA" w:rsidRDefault="00EA6BAA" w:rsidP="00EA6BAA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0CE56D5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6E5F4B8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eastAsia="pl-PL"/>
        </w:rPr>
      </w:pPr>
      <w:r w:rsidRPr="00EA6BAA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oraz dokładny adres (siedziba, miejsce prowadzonej dz</w:t>
      </w:r>
      <w:r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iałalności)</w:t>
      </w:r>
      <w:r w:rsidR="00604FC8" w:rsidRPr="0015735C">
        <w:rPr>
          <w:rFonts w:ascii="Calibri" w:hAnsi="Calibri" w:cs="Calibri"/>
          <w:i/>
          <w:sz w:val="18"/>
          <w:szCs w:val="18"/>
        </w:rPr>
        <w:t>, k</w:t>
      </w:r>
      <w:r w:rsidR="00604FC8"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rajowy</w:t>
      </w:r>
      <w:r w:rsidR="00604FC8" w:rsidRPr="00604FC8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 numer identyfikacyjny (NIP/REGON)</w:t>
      </w:r>
    </w:p>
    <w:p w14:paraId="7EEA1600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5F56F0F" w14:textId="150230CD" w:rsidR="00FB594E" w:rsidRDefault="00FB594E" w:rsidP="00777E87">
      <w:pPr>
        <w:numPr>
          <w:ilvl w:val="0"/>
          <w:numId w:val="17"/>
        </w:numPr>
        <w:suppressAutoHyphens w:val="0"/>
        <w:spacing w:after="240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Podmiot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</w:t>
      </w:r>
      <w:r w:rsidRPr="006E408F">
        <w:rPr>
          <w:rFonts w:asciiTheme="minorHAnsi" w:hAnsiTheme="minorHAnsi" w:cstheme="minorHAnsi"/>
          <w:sz w:val="22"/>
          <w:szCs w:val="22"/>
        </w:rPr>
        <w:t xml:space="preserve">narodowego </w:t>
      </w:r>
      <w:bookmarkStart w:id="0" w:name="_Hlk162344482"/>
      <w:r w:rsidR="006E408F" w:rsidRPr="006E408F">
        <w:rPr>
          <w:rFonts w:asciiTheme="minorHAnsi" w:hAnsiTheme="minorHAnsi" w:cstheme="minorHAnsi"/>
          <w:spacing w:val="-2"/>
          <w:sz w:val="22"/>
          <w:szCs w:val="22"/>
        </w:rPr>
        <w:t>(Dz. U. z 2025 r.</w:t>
      </w:r>
      <w:r w:rsidR="006E408F" w:rsidRPr="006E408F">
        <w:rPr>
          <w:rFonts w:asciiTheme="minorHAnsi" w:hAnsiTheme="minorHAnsi" w:cstheme="minorHAnsi"/>
          <w:sz w:val="22"/>
          <w:szCs w:val="22"/>
        </w:rPr>
        <w:t xml:space="preserve"> poz. 514)</w:t>
      </w:r>
      <w:bookmarkEnd w:id="0"/>
      <w:r w:rsidR="005A3131" w:rsidRPr="006E408F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3D053797" w14:textId="64F048C3" w:rsidR="005476A2" w:rsidRDefault="005476A2" w:rsidP="00777E87">
      <w:pPr>
        <w:numPr>
          <w:ilvl w:val="0"/>
          <w:numId w:val="17"/>
        </w:numPr>
        <w:suppressAutoHyphens w:val="0"/>
        <w:spacing w:after="240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</w:t>
      </w:r>
      <w:r w:rsidR="00C44D8F">
        <w:rPr>
          <w:rFonts w:ascii="Calibri" w:eastAsia="Calibri" w:hAnsi="Calibri" w:cs="Calibri"/>
          <w:b/>
          <w:bCs/>
          <w:sz w:val="22"/>
          <w:szCs w:val="22"/>
          <w:lang w:eastAsia="en-US"/>
        </w:rPr>
        <w:t>/y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, że </w:t>
      </w:r>
      <w:r w:rsidR="00C44D8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ww. Podmiot 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nie podlega wykluczeniu z post</w:t>
      </w:r>
      <w:r w:rsidR="002002FB">
        <w:rPr>
          <w:rFonts w:ascii="Calibri" w:eastAsia="Calibri" w:hAnsi="Calibri" w:cs="Calibri"/>
          <w:b/>
          <w:bCs/>
          <w:sz w:val="22"/>
          <w:szCs w:val="22"/>
          <w:lang w:eastAsia="en-US"/>
        </w:rPr>
        <w:t>ę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powania na podstawie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art. 109 ust. 1 pkt 4,</w:t>
      </w:r>
      <w:r w:rsidR="00D46E2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5 i 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ustawy Pzp</w:t>
      </w:r>
      <w:r w:rsidR="0025218F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7662A48D" w14:textId="77D234C7" w:rsidR="00777E87" w:rsidRPr="00795DB0" w:rsidRDefault="00EA6BAA" w:rsidP="00777E87">
      <w:pPr>
        <w:numPr>
          <w:ilvl w:val="0"/>
          <w:numId w:val="17"/>
        </w:numPr>
        <w:suppressAutoHyphens w:val="0"/>
        <w:spacing w:after="240"/>
        <w:ind w:left="357" w:hanging="357"/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5476A2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Podmiotu zachodzą podstawy wykluczenia z postępowania na podstawie art. …………. ustawy Pzp </w:t>
      </w:r>
      <w:r w:rsidRPr="005476A2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(podać mającą zastosowanie </w:t>
      </w:r>
      <w:r w:rsidRPr="00B43DBA">
        <w:rPr>
          <w:rFonts w:ascii="Calibri" w:eastAsia="Calibri" w:hAnsi="Calibri" w:cs="Calibri"/>
          <w:i/>
          <w:spacing w:val="-4"/>
          <w:sz w:val="22"/>
          <w:szCs w:val="22"/>
          <w:lang w:eastAsia="en-US"/>
        </w:rPr>
        <w:t xml:space="preserve">podstawę wykluczenia spośród wymienionych </w:t>
      </w:r>
      <w:r w:rsidR="00795DB0">
        <w:rPr>
          <w:rFonts w:ascii="Calibri" w:eastAsia="Calibri" w:hAnsi="Calibri" w:cs="Calibri"/>
          <w:i/>
          <w:spacing w:val="-4"/>
          <w:sz w:val="22"/>
          <w:szCs w:val="22"/>
          <w:lang w:eastAsia="en-US"/>
        </w:rPr>
        <w:t xml:space="preserve">w </w:t>
      </w:r>
      <w:r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>art. 108 ust. 1</w:t>
      </w:r>
      <w:r w:rsidR="0051461A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 xml:space="preserve"> </w:t>
      </w:r>
      <w:r w:rsidR="00E37946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>pkt 1,</w:t>
      </w:r>
      <w:r w:rsidR="00795DB0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 xml:space="preserve"> </w:t>
      </w:r>
      <w:r w:rsidR="00E37946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 xml:space="preserve">2 i 5 </w:t>
      </w:r>
      <w:r w:rsidR="0051461A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>lub art. 109 ust. 1 pkt 4,</w:t>
      </w:r>
      <w:r w:rsidR="00D46E20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 xml:space="preserve"> </w:t>
      </w:r>
      <w:r w:rsid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br/>
      </w:r>
      <w:r w:rsidR="0051461A" w:rsidRPr="00795DB0">
        <w:rPr>
          <w:rFonts w:ascii="Calibri" w:eastAsia="Calibri" w:hAnsi="Calibri" w:cs="Calibri"/>
          <w:b/>
          <w:i/>
          <w:iCs/>
          <w:color w:val="000000"/>
          <w:spacing w:val="-4"/>
          <w:sz w:val="22"/>
          <w:szCs w:val="22"/>
          <w:lang w:eastAsia="en-US"/>
        </w:rPr>
        <w:t>5 i 7</w:t>
      </w:r>
      <w:r w:rsidR="0051461A" w:rsidRPr="00795DB0">
        <w:rPr>
          <w:rFonts w:ascii="Calibri" w:eastAsia="Calibri" w:hAnsi="Calibri" w:cs="Calibri"/>
          <w:b/>
          <w:i/>
          <w:iCs/>
          <w:color w:val="000000"/>
          <w:sz w:val="22"/>
          <w:szCs w:val="22"/>
          <w:lang w:eastAsia="en-US"/>
        </w:rPr>
        <w:t xml:space="preserve"> </w:t>
      </w:r>
      <w:r w:rsidRPr="00795DB0">
        <w:rPr>
          <w:rFonts w:ascii="Calibri" w:eastAsia="Calibri" w:hAnsi="Calibri" w:cs="Calibri"/>
          <w:i/>
          <w:iCs/>
          <w:sz w:val="22"/>
          <w:szCs w:val="22"/>
          <w:lang w:eastAsia="en-US"/>
        </w:rPr>
        <w:t>ustawy Pzp).</w:t>
      </w:r>
    </w:p>
    <w:p w14:paraId="04675B88" w14:textId="2BBFC12D" w:rsidR="00D76DEE" w:rsidRPr="00777E87" w:rsidRDefault="00EA6BAA" w:rsidP="00777E87">
      <w:pPr>
        <w:suppressAutoHyphens w:val="0"/>
        <w:spacing w:after="240"/>
        <w:ind w:left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77E87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</w:t>
      </w:r>
      <w:r w:rsidR="00C44D8F" w:rsidRPr="00777E87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777E87">
        <w:rPr>
          <w:rFonts w:ascii="Calibri" w:eastAsia="Calibri" w:hAnsi="Calibri" w:cs="Calibri"/>
          <w:sz w:val="22"/>
          <w:szCs w:val="22"/>
          <w:lang w:eastAsia="en-US"/>
        </w:rPr>
        <w:t xml:space="preserve">odmiot podjął następujące czynności i </w:t>
      </w:r>
      <w:r w:rsidRPr="00777E87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przedstawiam dowody na to, że podjęte przez ww. Podmiot  środki są wystarczające do wykazania jego rzetelności:</w:t>
      </w:r>
    </w:p>
    <w:p w14:paraId="0C2F3378" w14:textId="77777777" w:rsidR="00EA6BAA" w:rsidRPr="00EA6BAA" w:rsidRDefault="00EA6BAA" w:rsidP="00777E87">
      <w:pPr>
        <w:widowControl w:val="0"/>
        <w:numPr>
          <w:ilvl w:val="0"/>
          <w:numId w:val="16"/>
        </w:numPr>
        <w:suppressAutoHyphens w:val="0"/>
        <w:spacing w:after="160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09D64BE1" w14:textId="77777777" w:rsidR="00EA6BAA" w:rsidRPr="00EA6BAA" w:rsidRDefault="00EA6BAA" w:rsidP="00777E87">
      <w:pPr>
        <w:widowControl w:val="0"/>
        <w:numPr>
          <w:ilvl w:val="0"/>
          <w:numId w:val="16"/>
        </w:numPr>
        <w:suppressAutoHyphens w:val="0"/>
        <w:spacing w:after="160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38796BCC" w14:textId="01000320" w:rsidR="00D61867" w:rsidRPr="00C313B9" w:rsidRDefault="00EA6BAA" w:rsidP="00777E87">
      <w:pPr>
        <w:widowControl w:val="0"/>
        <w:numPr>
          <w:ilvl w:val="0"/>
          <w:numId w:val="16"/>
        </w:numPr>
        <w:suppressAutoHyphens w:val="0"/>
        <w:spacing w:after="160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625845F0" w14:textId="7E0AB885" w:rsidR="00FB594E" w:rsidRDefault="00EA6BAA" w:rsidP="00C313B9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Oświadczam/y, że ww. </w:t>
      </w:r>
      <w:r w:rsidR="0051461A" w:rsidRP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odmiot spełnia warunki udziału w postępowaniu określone przez Zamawiającego w  Specyfikacji Warunków Zamówienia  </w:t>
      </w:r>
      <w:r w:rsidRPr="00172EBA">
        <w:rPr>
          <w:rFonts w:ascii="Calibri" w:eastAsia="Calibri" w:hAnsi="Calibri" w:cs="Calibri"/>
          <w:b/>
          <w:bCs/>
          <w:sz w:val="22"/>
          <w:szCs w:val="22"/>
          <w:lang w:eastAsia="en-US"/>
        </w:rPr>
        <w:t>w następującym zakresie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p w14:paraId="71C9A730" w14:textId="77777777" w:rsidR="005A3131" w:rsidRDefault="005A3131" w:rsidP="00EA6BAA">
      <w:pPr>
        <w:suppressAutoHyphens w:val="0"/>
        <w:spacing w:before="60" w:line="360" w:lineRule="auto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</w:p>
    <w:p w14:paraId="0A2F84F6" w14:textId="530494B4" w:rsidR="00EA6BAA" w:rsidRPr="00EA6BAA" w:rsidRDefault="00EA6BAA" w:rsidP="00EA6BAA">
      <w:pPr>
        <w:suppressAutoHyphens w:val="0"/>
        <w:spacing w:before="60" w:line="360" w:lineRule="auto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66DB4971" w14:textId="563FA616" w:rsidR="00EA6BAA" w:rsidRDefault="00EA6BAA" w:rsidP="00C313B9">
      <w:pPr>
        <w:suppressAutoHyphens w:val="0"/>
        <w:spacing w:line="360" w:lineRule="auto"/>
        <w:jc w:val="center"/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</w:pPr>
      <w:r w:rsidRPr="00777E87"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  <w:t>(określić odpowiedni  zakres/warunek udziału w postępowaniu)</w:t>
      </w:r>
    </w:p>
    <w:p w14:paraId="651B0388" w14:textId="77777777" w:rsidR="00795DB0" w:rsidRDefault="00795DB0" w:rsidP="00C313B9">
      <w:pPr>
        <w:suppressAutoHyphens w:val="0"/>
        <w:spacing w:line="360" w:lineRule="auto"/>
        <w:jc w:val="center"/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</w:pPr>
    </w:p>
    <w:p w14:paraId="788D2791" w14:textId="77777777" w:rsidR="00795DB0" w:rsidRDefault="00795DB0" w:rsidP="00C313B9">
      <w:pPr>
        <w:suppressAutoHyphens w:val="0"/>
        <w:spacing w:line="360" w:lineRule="auto"/>
        <w:jc w:val="center"/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</w:pPr>
    </w:p>
    <w:p w14:paraId="158DA8E6" w14:textId="77777777" w:rsidR="00795DB0" w:rsidRDefault="00795DB0" w:rsidP="00C313B9">
      <w:pPr>
        <w:suppressAutoHyphens w:val="0"/>
        <w:spacing w:line="360" w:lineRule="auto"/>
        <w:jc w:val="center"/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</w:pPr>
    </w:p>
    <w:p w14:paraId="580C8676" w14:textId="77777777" w:rsidR="00795DB0" w:rsidRPr="00777E87" w:rsidRDefault="00795DB0" w:rsidP="00C313B9">
      <w:pPr>
        <w:suppressAutoHyphens w:val="0"/>
        <w:spacing w:line="360" w:lineRule="auto"/>
        <w:jc w:val="center"/>
        <w:rPr>
          <w:rFonts w:ascii="Calibri" w:eastAsia="Calibri" w:hAnsi="Calibri" w:cs="Calibri"/>
          <w:b/>
          <w:bCs/>
          <w:i/>
          <w:sz w:val="16"/>
          <w:szCs w:val="16"/>
          <w:lang w:eastAsia="en-US"/>
        </w:rPr>
      </w:pPr>
    </w:p>
    <w:p w14:paraId="059D5CF4" w14:textId="3E19DE7D" w:rsidR="00EA6BAA" w:rsidRPr="00EA4313" w:rsidRDefault="00EA6BAA" w:rsidP="00C44D8F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t>Oświadczam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/y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, że wszystkie informacje podane w powyższych oświadczeniach są aktualne i</w:t>
      </w:r>
      <w:r w:rsidR="009362F8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zgodne z prawdą oraz zostały przedstawione z pełną świadomością konsekwencji wprowadzenia zamawiającego w błąd przy przedstawianiu informacji</w:t>
      </w:r>
      <w:r w:rsidR="00EA4313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03BB82" w14:textId="77777777" w:rsidR="00EA6BAA" w:rsidRPr="00EA6BAA" w:rsidRDefault="00EA6BAA" w:rsidP="00C44D8F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W celu potwierdzenia że osoba działająca w imieniu podmiotu udostępniającego zasoby jest umocowana do jego reprezentowania załączam odpis lub informację z Krajowego Rejestru Sądowego, Centralnej Ewidencji i Działalności Gospodarczej lub innego właściwego rejestru lub wskazuję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/my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ich dostępność za pomocą bezpłatnych i ogólnodostępnych baz danych pod następującym adresem internetowym:</w:t>
      </w:r>
    </w:p>
    <w:p w14:paraId="073D2CEB" w14:textId="77777777" w:rsidR="00EA6BAA" w:rsidRPr="00EA6BAA" w:rsidRDefault="00D76DEE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</w:rPr>
      </w:pPr>
      <w:hyperlink r:id="rId8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https://ems.ms.gov.pl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- dla odpisu z Krajowego Rejestru Sądowego</w:t>
      </w:r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50F0D9CF" w14:textId="77777777" w:rsidR="00EA6BAA" w:rsidRPr="00EA6BAA" w:rsidRDefault="00D76DEE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vertAlign w:val="superscript"/>
          <w:lang w:eastAsia="en-US"/>
        </w:rPr>
      </w:pPr>
      <w:hyperlink r:id="rId9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https://www.ceidg.gov.pl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- dla odpisu z </w:t>
      </w:r>
      <w:proofErr w:type="spellStart"/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CEDiIG</w:t>
      </w:r>
      <w:proofErr w:type="spellEnd"/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42E0C682" w14:textId="77777777" w:rsidR="00EA6BAA" w:rsidRDefault="00EA6BAA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http://…………………………. - inny rejestr</w:t>
      </w:r>
    </w:p>
    <w:p w14:paraId="2DE8D483" w14:textId="77777777" w:rsidR="00FA1FEB" w:rsidRDefault="00FA1FEB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</w:p>
    <w:p w14:paraId="60AA3CBB" w14:textId="77777777" w:rsidR="00FA1FEB" w:rsidRPr="00EA6BAA" w:rsidRDefault="00FA1FEB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</w:p>
    <w:p w14:paraId="442C4563" w14:textId="77777777" w:rsidR="00EA6BAA" w:rsidRDefault="00EA6BAA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  <w:r w:rsidRPr="00EA6BAA">
        <w:rPr>
          <w:rFonts w:ascii="Calibri" w:eastAsia="Calibri" w:hAnsi="Calibri" w:cs="Calibri"/>
          <w:i/>
          <w:sz w:val="22"/>
          <w:szCs w:val="22"/>
          <w:u w:val="single"/>
          <w:vertAlign w:val="superscript"/>
          <w:lang w:eastAsia="en-US"/>
        </w:rPr>
        <w:t>*</w:t>
      </w:r>
      <w:r w:rsidRPr="00EA6BAA"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  <w:t xml:space="preserve"> niepotrzebne skreślić</w:t>
      </w:r>
    </w:p>
    <w:p w14:paraId="716ED0D6" w14:textId="77777777" w:rsidR="0025218F" w:rsidRPr="00EA6BAA" w:rsidRDefault="0025218F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34E94D5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b/>
          <w:sz w:val="16"/>
          <w:szCs w:val="16"/>
          <w:lang w:eastAsia="en-US"/>
        </w:rPr>
      </w:pPr>
    </w:p>
    <w:p w14:paraId="38B08938" w14:textId="77777777" w:rsidR="00EA6BAA" w:rsidRDefault="00EA6BAA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91E44D2" w14:textId="77777777" w:rsidR="00795DB0" w:rsidRDefault="00795DB0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C5765C4" w14:textId="77777777" w:rsidR="00795DB0" w:rsidRPr="00EA6BAA" w:rsidRDefault="00795DB0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8CFB03" w14:textId="77777777" w:rsidR="00F409B9" w:rsidRPr="00F409B9" w:rsidRDefault="00F409B9" w:rsidP="00F409B9">
      <w:pPr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DOKUMENT NALEŻY PODPISAĆ KWALIFIKOWANYM PODPISEM ELEKTRONICZNYM, </w:t>
      </w: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br/>
        <w:t>PODPISEM ZAUFANYM LUB PODPISEM OSOBISTYM</w:t>
      </w:r>
    </w:p>
    <w:p w14:paraId="2686A1D8" w14:textId="77777777" w:rsidR="00602765" w:rsidRPr="003E24AB" w:rsidRDefault="00602765" w:rsidP="003E24AB"/>
    <w:sectPr w:rsidR="00602765" w:rsidRPr="003E24AB" w:rsidSect="00EA6350">
      <w:footerReference w:type="default" r:id="rId10"/>
      <w:headerReference w:type="first" r:id="rId11"/>
      <w:footerReference w:type="first" r:id="rId12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8730" w14:textId="77777777" w:rsidR="00CB62CB" w:rsidRDefault="00CB62CB">
      <w:r>
        <w:separator/>
      </w:r>
    </w:p>
  </w:endnote>
  <w:endnote w:type="continuationSeparator" w:id="0">
    <w:p w14:paraId="4CDDFD5A" w14:textId="77777777" w:rsidR="00CB62CB" w:rsidRDefault="00CB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711C" w14:textId="77777777" w:rsidR="00E62EE9" w:rsidRDefault="00E62E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2DC27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4A8F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AB61" w14:textId="77777777" w:rsidR="00CB62CB" w:rsidRDefault="00CB62CB">
      <w:r>
        <w:separator/>
      </w:r>
    </w:p>
  </w:footnote>
  <w:footnote w:type="continuationSeparator" w:id="0">
    <w:p w14:paraId="0C8D3462" w14:textId="77777777" w:rsidR="00CB62CB" w:rsidRDefault="00CB6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04031" w14:textId="77777777" w:rsidR="00C313B9" w:rsidRDefault="00C313B9" w:rsidP="00EA6350">
    <w:pPr>
      <w:rPr>
        <w:rFonts w:asciiTheme="minorHAnsi" w:hAnsiTheme="minorHAnsi" w:cstheme="minorHAnsi"/>
        <w:b/>
        <w:color w:val="C00000"/>
        <w:sz w:val="22"/>
        <w:szCs w:val="22"/>
      </w:rPr>
    </w:pPr>
  </w:p>
  <w:p w14:paraId="6E8EF197" w14:textId="37E4440E" w:rsidR="00EA6350" w:rsidRPr="0058581B" w:rsidRDefault="00EA6350" w:rsidP="00EA6350">
    <w:pPr>
      <w:rPr>
        <w:rFonts w:asciiTheme="minorHAnsi" w:hAnsiTheme="minorHAnsi" w:cstheme="minorHAnsi"/>
        <w:i/>
        <w:sz w:val="14"/>
        <w:szCs w:val="14"/>
      </w:rPr>
    </w:pPr>
    <w:r w:rsidRPr="0058581B">
      <w:rPr>
        <w:rFonts w:asciiTheme="minorHAnsi" w:hAnsiTheme="minorHAnsi" w:cstheme="minorHAnsi"/>
        <w:b/>
        <w:color w:val="C00000"/>
        <w:sz w:val="22"/>
        <w:szCs w:val="22"/>
      </w:rPr>
      <w:t>A</w:t>
    </w:r>
    <w:r w:rsidR="005A3131">
      <w:rPr>
        <w:rFonts w:asciiTheme="minorHAnsi" w:hAnsiTheme="minorHAnsi" w:cstheme="minorHAnsi"/>
        <w:b/>
        <w:color w:val="C00000"/>
        <w:sz w:val="22"/>
        <w:szCs w:val="22"/>
      </w:rPr>
      <w:t>K</w:t>
    </w:r>
    <w:r w:rsidRPr="0058581B">
      <w:rPr>
        <w:rFonts w:asciiTheme="minorHAnsi" w:hAnsiTheme="minorHAnsi" w:cstheme="minorHAnsi"/>
        <w:b/>
        <w:color w:val="C00000"/>
        <w:sz w:val="22"/>
        <w:szCs w:val="22"/>
      </w:rPr>
      <w:t>-I</w:t>
    </w:r>
    <w:r w:rsidR="005A3131">
      <w:rPr>
        <w:rFonts w:asciiTheme="minorHAnsi" w:hAnsiTheme="minorHAnsi" w:cstheme="minorHAnsi"/>
        <w:b/>
        <w:color w:val="C00000"/>
        <w:sz w:val="22"/>
        <w:szCs w:val="22"/>
      </w:rPr>
      <w:t>V</w:t>
    </w:r>
    <w:r w:rsidRPr="0058581B">
      <w:rPr>
        <w:rFonts w:asciiTheme="minorHAnsi" w:hAnsiTheme="minorHAnsi" w:cstheme="minorHAnsi"/>
        <w:b/>
        <w:color w:val="C00000"/>
        <w:sz w:val="22"/>
        <w:szCs w:val="22"/>
      </w:rPr>
      <w:t>.271</w:t>
    </w:r>
    <w:r w:rsidR="00600723">
      <w:rPr>
        <w:rFonts w:asciiTheme="minorHAnsi" w:hAnsiTheme="minorHAnsi" w:cstheme="minorHAnsi"/>
        <w:b/>
        <w:color w:val="C00000"/>
        <w:sz w:val="22"/>
        <w:szCs w:val="22"/>
      </w:rPr>
      <w:t>.</w:t>
    </w:r>
    <w:r w:rsidR="00FA1FEB">
      <w:rPr>
        <w:rFonts w:asciiTheme="minorHAnsi" w:hAnsiTheme="minorHAnsi" w:cstheme="minorHAnsi"/>
        <w:b/>
        <w:color w:val="C00000"/>
        <w:sz w:val="22"/>
        <w:szCs w:val="22"/>
      </w:rPr>
      <w:t>9</w:t>
    </w:r>
    <w:r w:rsidRPr="0058581B">
      <w:rPr>
        <w:rFonts w:asciiTheme="minorHAnsi" w:hAnsiTheme="minorHAnsi" w:cstheme="minorHAnsi"/>
        <w:b/>
        <w:color w:val="C00000"/>
        <w:sz w:val="22"/>
        <w:szCs w:val="22"/>
      </w:rPr>
      <w:t>.202</w:t>
    </w:r>
    <w:r w:rsidR="006E408F">
      <w:rPr>
        <w:rFonts w:asciiTheme="minorHAnsi" w:hAnsiTheme="minorHAnsi" w:cstheme="minorHAnsi"/>
        <w:b/>
        <w:color w:val="C00000"/>
        <w:sz w:val="22"/>
        <w:szCs w:val="22"/>
      </w:rPr>
      <w:t>6</w:t>
    </w:r>
  </w:p>
  <w:p w14:paraId="53CE60AB" w14:textId="7CD712B5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1" w15:restartNumberingAfterBreak="0">
    <w:nsid w:val="20F74E8D"/>
    <w:multiLevelType w:val="hybridMultilevel"/>
    <w:tmpl w:val="2D9E81E4"/>
    <w:lvl w:ilvl="0" w:tplc="91E698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9735A"/>
    <w:multiLevelType w:val="hybridMultilevel"/>
    <w:tmpl w:val="843EB3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04AE9"/>
    <w:multiLevelType w:val="hybridMultilevel"/>
    <w:tmpl w:val="758E6BE2"/>
    <w:lvl w:ilvl="0" w:tplc="14741C6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070109"/>
    <w:multiLevelType w:val="hybridMultilevel"/>
    <w:tmpl w:val="A4444DCC"/>
    <w:lvl w:ilvl="0" w:tplc="A4E0B63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01659"/>
    <w:multiLevelType w:val="hybridMultilevel"/>
    <w:tmpl w:val="1FA2D530"/>
    <w:lvl w:ilvl="0" w:tplc="C2BAD8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014506">
    <w:abstractNumId w:val="0"/>
  </w:num>
  <w:num w:numId="2" w16cid:durableId="1895892468">
    <w:abstractNumId w:val="1"/>
  </w:num>
  <w:num w:numId="3" w16cid:durableId="63795000">
    <w:abstractNumId w:val="2"/>
  </w:num>
  <w:num w:numId="4" w16cid:durableId="312031355">
    <w:abstractNumId w:val="3"/>
  </w:num>
  <w:num w:numId="5" w16cid:durableId="1604343149">
    <w:abstractNumId w:val="4"/>
  </w:num>
  <w:num w:numId="6" w16cid:durableId="2002808306">
    <w:abstractNumId w:val="5"/>
  </w:num>
  <w:num w:numId="7" w16cid:durableId="138157124">
    <w:abstractNumId w:val="6"/>
  </w:num>
  <w:num w:numId="8" w16cid:durableId="1811364931">
    <w:abstractNumId w:val="16"/>
  </w:num>
  <w:num w:numId="9" w16cid:durableId="2077779900">
    <w:abstractNumId w:val="7"/>
  </w:num>
  <w:num w:numId="10" w16cid:durableId="1171330496">
    <w:abstractNumId w:val="18"/>
  </w:num>
  <w:num w:numId="11" w16cid:durableId="190671951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2526478">
    <w:abstractNumId w:val="9"/>
  </w:num>
  <w:num w:numId="13" w16cid:durableId="1766803545">
    <w:abstractNumId w:val="9"/>
  </w:num>
  <w:num w:numId="14" w16cid:durableId="1522470392">
    <w:abstractNumId w:val="14"/>
  </w:num>
  <w:num w:numId="15" w16cid:durableId="1221408184">
    <w:abstractNumId w:val="15"/>
  </w:num>
  <w:num w:numId="16" w16cid:durableId="690570220">
    <w:abstractNumId w:val="13"/>
  </w:num>
  <w:num w:numId="17" w16cid:durableId="304090713">
    <w:abstractNumId w:val="8"/>
  </w:num>
  <w:num w:numId="18" w16cid:durableId="1772042666">
    <w:abstractNumId w:val="11"/>
  </w:num>
  <w:num w:numId="19" w16cid:durableId="1260721161">
    <w:abstractNumId w:val="19"/>
  </w:num>
  <w:num w:numId="20" w16cid:durableId="158355157">
    <w:abstractNumId w:val="17"/>
  </w:num>
  <w:num w:numId="21" w16cid:durableId="1760901938">
    <w:abstractNumId w:val="12"/>
  </w:num>
  <w:num w:numId="22" w16cid:durableId="12950193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1447D"/>
    <w:rsid w:val="00021F41"/>
    <w:rsid w:val="00025029"/>
    <w:rsid w:val="00034C13"/>
    <w:rsid w:val="000442FC"/>
    <w:rsid w:val="00047388"/>
    <w:rsid w:val="00056704"/>
    <w:rsid w:val="000A5303"/>
    <w:rsid w:val="000C1F00"/>
    <w:rsid w:val="000F4EA4"/>
    <w:rsid w:val="00133541"/>
    <w:rsid w:val="00150680"/>
    <w:rsid w:val="0015735C"/>
    <w:rsid w:val="00172EBA"/>
    <w:rsid w:val="001748F9"/>
    <w:rsid w:val="00193888"/>
    <w:rsid w:val="001A6909"/>
    <w:rsid w:val="001E0643"/>
    <w:rsid w:val="001E2424"/>
    <w:rsid w:val="001E306E"/>
    <w:rsid w:val="002002FB"/>
    <w:rsid w:val="00214F54"/>
    <w:rsid w:val="00216466"/>
    <w:rsid w:val="00243104"/>
    <w:rsid w:val="0025218F"/>
    <w:rsid w:val="00282BDB"/>
    <w:rsid w:val="002A63E9"/>
    <w:rsid w:val="002B1FD0"/>
    <w:rsid w:val="002C12AD"/>
    <w:rsid w:val="002C4996"/>
    <w:rsid w:val="002D2C75"/>
    <w:rsid w:val="002D2C80"/>
    <w:rsid w:val="00301FA9"/>
    <w:rsid w:val="0030292D"/>
    <w:rsid w:val="00302F84"/>
    <w:rsid w:val="0031387A"/>
    <w:rsid w:val="00322112"/>
    <w:rsid w:val="003526C3"/>
    <w:rsid w:val="00385548"/>
    <w:rsid w:val="00394361"/>
    <w:rsid w:val="00394BAE"/>
    <w:rsid w:val="003E24AB"/>
    <w:rsid w:val="003E544C"/>
    <w:rsid w:val="004069B6"/>
    <w:rsid w:val="00426592"/>
    <w:rsid w:val="0043044F"/>
    <w:rsid w:val="00432CE5"/>
    <w:rsid w:val="00457D84"/>
    <w:rsid w:val="00463473"/>
    <w:rsid w:val="00474568"/>
    <w:rsid w:val="004911A1"/>
    <w:rsid w:val="0049381C"/>
    <w:rsid w:val="0049386F"/>
    <w:rsid w:val="004A2AFF"/>
    <w:rsid w:val="004A78F6"/>
    <w:rsid w:val="004B0A05"/>
    <w:rsid w:val="004B2C45"/>
    <w:rsid w:val="0051461A"/>
    <w:rsid w:val="00524CA5"/>
    <w:rsid w:val="00527C0B"/>
    <w:rsid w:val="00535EE4"/>
    <w:rsid w:val="00544BFF"/>
    <w:rsid w:val="005476A2"/>
    <w:rsid w:val="00561675"/>
    <w:rsid w:val="00562EE4"/>
    <w:rsid w:val="00571F16"/>
    <w:rsid w:val="0058581B"/>
    <w:rsid w:val="005941CB"/>
    <w:rsid w:val="005A3131"/>
    <w:rsid w:val="005C747E"/>
    <w:rsid w:val="005F6C0B"/>
    <w:rsid w:val="00600723"/>
    <w:rsid w:val="00602765"/>
    <w:rsid w:val="00604FC8"/>
    <w:rsid w:val="006057EA"/>
    <w:rsid w:val="00654110"/>
    <w:rsid w:val="00677D27"/>
    <w:rsid w:val="00693628"/>
    <w:rsid w:val="006944A0"/>
    <w:rsid w:val="006B32C4"/>
    <w:rsid w:val="006B5BA6"/>
    <w:rsid w:val="006C649A"/>
    <w:rsid w:val="006D193C"/>
    <w:rsid w:val="006D66C0"/>
    <w:rsid w:val="006E10FD"/>
    <w:rsid w:val="006E408F"/>
    <w:rsid w:val="006F24A4"/>
    <w:rsid w:val="006F588F"/>
    <w:rsid w:val="00701C03"/>
    <w:rsid w:val="007026CD"/>
    <w:rsid w:val="007436D2"/>
    <w:rsid w:val="00761670"/>
    <w:rsid w:val="0076300B"/>
    <w:rsid w:val="00777E87"/>
    <w:rsid w:val="00782467"/>
    <w:rsid w:val="007914CD"/>
    <w:rsid w:val="00795DB0"/>
    <w:rsid w:val="007B308B"/>
    <w:rsid w:val="007B3430"/>
    <w:rsid w:val="007B567C"/>
    <w:rsid w:val="00815638"/>
    <w:rsid w:val="00826032"/>
    <w:rsid w:val="0083273B"/>
    <w:rsid w:val="008445BC"/>
    <w:rsid w:val="00864063"/>
    <w:rsid w:val="00876463"/>
    <w:rsid w:val="00881A97"/>
    <w:rsid w:val="008A2316"/>
    <w:rsid w:val="008E03E6"/>
    <w:rsid w:val="0091052B"/>
    <w:rsid w:val="009204D7"/>
    <w:rsid w:val="009274F4"/>
    <w:rsid w:val="009341A3"/>
    <w:rsid w:val="009362F8"/>
    <w:rsid w:val="009876E0"/>
    <w:rsid w:val="009936E6"/>
    <w:rsid w:val="00993BD1"/>
    <w:rsid w:val="009A0AF8"/>
    <w:rsid w:val="009C4AA2"/>
    <w:rsid w:val="009D21F5"/>
    <w:rsid w:val="009D3E0D"/>
    <w:rsid w:val="009F7774"/>
    <w:rsid w:val="00A168A8"/>
    <w:rsid w:val="00A26CBC"/>
    <w:rsid w:val="00A53A6C"/>
    <w:rsid w:val="00A57094"/>
    <w:rsid w:val="00AB07FA"/>
    <w:rsid w:val="00AE0615"/>
    <w:rsid w:val="00B30680"/>
    <w:rsid w:val="00B310A3"/>
    <w:rsid w:val="00B43DBA"/>
    <w:rsid w:val="00B56D00"/>
    <w:rsid w:val="00B8737C"/>
    <w:rsid w:val="00B87446"/>
    <w:rsid w:val="00BB14C9"/>
    <w:rsid w:val="00BE7744"/>
    <w:rsid w:val="00C00E75"/>
    <w:rsid w:val="00C313B9"/>
    <w:rsid w:val="00C35D14"/>
    <w:rsid w:val="00C44D8F"/>
    <w:rsid w:val="00C61A47"/>
    <w:rsid w:val="00C923E3"/>
    <w:rsid w:val="00CA348E"/>
    <w:rsid w:val="00CB2A75"/>
    <w:rsid w:val="00CB62CB"/>
    <w:rsid w:val="00CD1B07"/>
    <w:rsid w:val="00CF1277"/>
    <w:rsid w:val="00CF2AEA"/>
    <w:rsid w:val="00D00DF3"/>
    <w:rsid w:val="00D20A23"/>
    <w:rsid w:val="00D20F34"/>
    <w:rsid w:val="00D43CDD"/>
    <w:rsid w:val="00D46E20"/>
    <w:rsid w:val="00D61867"/>
    <w:rsid w:val="00D75841"/>
    <w:rsid w:val="00D76DEE"/>
    <w:rsid w:val="00D92BED"/>
    <w:rsid w:val="00DA38AA"/>
    <w:rsid w:val="00DF040E"/>
    <w:rsid w:val="00DF35A1"/>
    <w:rsid w:val="00E37946"/>
    <w:rsid w:val="00E37A28"/>
    <w:rsid w:val="00E4768A"/>
    <w:rsid w:val="00E51E78"/>
    <w:rsid w:val="00E609CD"/>
    <w:rsid w:val="00E62EE9"/>
    <w:rsid w:val="00E713EE"/>
    <w:rsid w:val="00E72E8E"/>
    <w:rsid w:val="00E77965"/>
    <w:rsid w:val="00E83CEF"/>
    <w:rsid w:val="00EA4313"/>
    <w:rsid w:val="00EA5954"/>
    <w:rsid w:val="00EA6350"/>
    <w:rsid w:val="00EA6BAA"/>
    <w:rsid w:val="00EE0A41"/>
    <w:rsid w:val="00EF1086"/>
    <w:rsid w:val="00EF507E"/>
    <w:rsid w:val="00EF5F1C"/>
    <w:rsid w:val="00F15C98"/>
    <w:rsid w:val="00F16A9A"/>
    <w:rsid w:val="00F33080"/>
    <w:rsid w:val="00F409B9"/>
    <w:rsid w:val="00F52D4A"/>
    <w:rsid w:val="00F54BE6"/>
    <w:rsid w:val="00F61821"/>
    <w:rsid w:val="00F937CF"/>
    <w:rsid w:val="00FA1FEB"/>
    <w:rsid w:val="00FB0971"/>
    <w:rsid w:val="00FB594E"/>
    <w:rsid w:val="00FC2662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9EEFD8"/>
  <w15:chartTrackingRefBased/>
  <w15:docId w15:val="{5AE3E2A2-75E7-47BA-B9D8-BAA30252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76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6913-9493-44FA-8165-841A95EF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Links>
    <vt:vector size="12" baseType="variant"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Aldona Pękalska</cp:lastModifiedBy>
  <cp:revision>18</cp:revision>
  <cp:lastPrinted>2022-04-26T13:21:00Z</cp:lastPrinted>
  <dcterms:created xsi:type="dcterms:W3CDTF">2024-03-20T10:34:00Z</dcterms:created>
  <dcterms:modified xsi:type="dcterms:W3CDTF">2026-03-26T13:43:00Z</dcterms:modified>
</cp:coreProperties>
</file>