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307A" w14:textId="28C74544" w:rsidR="009A0AF8" w:rsidRDefault="009A0AF8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2C12AD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485D81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2</w:t>
      </w: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a do SWZ</w:t>
      </w:r>
    </w:p>
    <w:p w14:paraId="1BC6887F" w14:textId="77777777" w:rsidR="009936E6" w:rsidRPr="009A0AF8" w:rsidRDefault="009936E6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</w:p>
    <w:p w14:paraId="2A6F3140" w14:textId="77777777" w:rsidR="009A0AF8" w:rsidRPr="009A0AF8" w:rsidRDefault="009A0AF8" w:rsidP="009A0AF8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9A0AF8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</w:t>
      </w:r>
      <w:r w:rsidRPr="009A0AF8"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  <w:footnoteReference w:id="1"/>
      </w:r>
    </w:p>
    <w:p w14:paraId="06C1382C" w14:textId="77777777" w:rsidR="009A0AF8" w:rsidRPr="009A0AF8" w:rsidRDefault="009A0AF8" w:rsidP="007270C0">
      <w:pPr>
        <w:suppressAutoHyphens w:val="0"/>
        <w:spacing w:after="12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 ustawy z dnia 11 września 2019 r. Prawo zamówień publicznych  (dalej jako: ustawa Pzp)</w:t>
      </w:r>
    </w:p>
    <w:p w14:paraId="3D94B43F" w14:textId="77777777" w:rsidR="009A0AF8" w:rsidRPr="009A0AF8" w:rsidRDefault="009A0AF8" w:rsidP="007270C0">
      <w:pPr>
        <w:suppressAutoHyphens w:val="0"/>
        <w:spacing w:before="240" w:after="24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9936E6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423667F9" w14:textId="752BC516" w:rsidR="00485D81" w:rsidRDefault="009A0AF8" w:rsidP="007270C0">
      <w:pPr>
        <w:suppressAutoHyphens w:val="0"/>
        <w:spacing w:before="120" w:after="120" w:line="259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AA54CC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Przystępując do postępowania o udzielenie zamówienia publicznego</w:t>
      </w:r>
      <w:r w:rsidR="00AA54CC" w:rsidRPr="00AA54CC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, </w:t>
      </w:r>
      <w:r w:rsidR="00AA54CC" w:rsidRPr="00AA54CC">
        <w:rPr>
          <w:rFonts w:asciiTheme="minorHAnsi" w:hAnsiTheme="minorHAnsi" w:cstheme="minorHAnsi"/>
          <w:color w:val="000000"/>
          <w:sz w:val="22"/>
          <w:szCs w:val="22"/>
        </w:rPr>
        <w:t>którego przedmiotem jest</w:t>
      </w:r>
    </w:p>
    <w:p w14:paraId="720D4DCD" w14:textId="48E2A656" w:rsidR="00662346" w:rsidRPr="007D17A2" w:rsidRDefault="007714FB" w:rsidP="0066234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72412410"/>
      <w:r w:rsidRPr="007714FB">
        <w:rPr>
          <w:rFonts w:asciiTheme="minorHAnsi" w:hAnsiTheme="minorHAnsi" w:cstheme="minorHAnsi"/>
          <w:b/>
          <w:bCs/>
          <w:sz w:val="22"/>
          <w:szCs w:val="22"/>
        </w:rPr>
        <w:t>Modernizacja boiska na Osiedlu Uroczysko w Kielcach</w:t>
      </w:r>
    </w:p>
    <w:p w14:paraId="6E855C6B" w14:textId="77777777" w:rsidR="005543EA" w:rsidRPr="00923C7E" w:rsidRDefault="005543EA" w:rsidP="005543E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bookmarkEnd w:id="0"/>
    <w:p w14:paraId="3AEEAEB0" w14:textId="06C0D282" w:rsidR="00653052" w:rsidRPr="009A0AF8" w:rsidRDefault="009A0AF8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prowadzonego przez Gminę Kielce,</w:t>
      </w:r>
      <w:r w:rsidRPr="009A0AF8"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 </w:t>
      </w:r>
    </w:p>
    <w:p w14:paraId="71B07C49" w14:textId="4CC58E7D" w:rsidR="009A0AF8" w:rsidRPr="009A0AF8" w:rsidRDefault="009A0AF8" w:rsidP="00DD717D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9B2345" w:rsidRPr="009B2345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</w:p>
    <w:p w14:paraId="1A9D015F" w14:textId="77777777" w:rsidR="009A0AF8" w:rsidRPr="009A0AF8" w:rsidRDefault="009A0AF8" w:rsidP="00DD717D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144A4EF0" w14:textId="77777777" w:rsidR="009A0AF8" w:rsidRPr="00DD717D" w:rsidRDefault="009A0AF8" w:rsidP="00DD717D">
      <w:pPr>
        <w:suppressAutoHyphens w:val="0"/>
        <w:ind w:right="40"/>
        <w:jc w:val="center"/>
        <w:rPr>
          <w:rFonts w:ascii="Calibri" w:hAnsi="Calibri" w:cs="Calibri"/>
          <w:sz w:val="18"/>
          <w:szCs w:val="18"/>
          <w:lang w:val="x-none" w:eastAsia="pl-PL"/>
        </w:rPr>
      </w:pPr>
      <w:r w:rsidRPr="00DD717D">
        <w:rPr>
          <w:rFonts w:ascii="Calibri" w:eastAsia="SimSun" w:hAnsi="Calibri" w:cs="Calibri"/>
          <w:i/>
          <w:sz w:val="18"/>
          <w:szCs w:val="18"/>
          <w:lang w:val="x-none" w:eastAsia="pl-PL"/>
        </w:rPr>
        <w:t>(imię i nazwisko)</w:t>
      </w:r>
    </w:p>
    <w:p w14:paraId="01C31439" w14:textId="77777777" w:rsidR="009A0AF8" w:rsidRPr="009A0AF8" w:rsidRDefault="009A0AF8" w:rsidP="00DD717D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9A0AF8">
        <w:rPr>
          <w:rFonts w:ascii="Calibri" w:hAnsi="Calibri" w:cs="Calibri"/>
          <w:sz w:val="22"/>
          <w:szCs w:val="22"/>
          <w:vertAlign w:val="superscript"/>
          <w:lang w:val="x-none" w:eastAsia="pl-PL"/>
        </w:rPr>
        <w:t>1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3EB89AD" w14:textId="77777777" w:rsidR="009A0AF8" w:rsidRPr="009A0AF8" w:rsidRDefault="009A0AF8" w:rsidP="00DD717D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4458AB18" w14:textId="05C7599B" w:rsidR="00EB1FC0" w:rsidRDefault="009A0AF8" w:rsidP="0062656E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86CEAD9" w14:textId="03147EFF" w:rsidR="009A0AF8" w:rsidRPr="009A0AF8" w:rsidRDefault="009A0AF8" w:rsidP="00DD717D">
      <w:pPr>
        <w:suppressAutoHyphens w:val="0"/>
        <w:spacing w:before="12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257A4B18" w14:textId="5A03F75B" w:rsidR="009A0AF8" w:rsidRPr="009A0AF8" w:rsidRDefault="009A0AF8" w:rsidP="00DD717D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nazwa/imię i nazwisko Wykonawcy oraz dokładny adres Wykonawcy (siedziba, miejsce prowadzonej działalności), </w:t>
      </w:r>
      <w:r w:rsidR="00AC1E7A">
        <w:rPr>
          <w:rFonts w:ascii="Calibri" w:eastAsia="SimSun" w:hAnsi="Calibri" w:cs="Calibri"/>
          <w:i/>
          <w:sz w:val="18"/>
          <w:szCs w:val="18"/>
          <w:lang w:val="x-none" w:eastAsia="pl-PL"/>
        </w:rPr>
        <w:br/>
      </w: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>krajowy numer identyfikacyjny (np. NIP/REGON)</w:t>
      </w:r>
    </w:p>
    <w:p w14:paraId="5F9F9D67" w14:textId="77777777" w:rsidR="009A0AF8" w:rsidRPr="009A0AF8" w:rsidRDefault="009A0AF8" w:rsidP="009A0AF8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CCB03F3" w14:textId="04F96A02" w:rsidR="00761708" w:rsidRDefault="00761708" w:rsidP="009B2345">
      <w:pPr>
        <w:numPr>
          <w:ilvl w:val="0"/>
          <w:numId w:val="17"/>
        </w:numPr>
        <w:suppressAutoHyphens w:val="0"/>
        <w:spacing w:after="120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Wykonawca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</w:t>
      </w:r>
      <w:r>
        <w:rPr>
          <w:rFonts w:ascii="Calibri" w:hAnsi="Calibri" w:cs="Calibri"/>
          <w:sz w:val="22"/>
          <w:szCs w:val="22"/>
        </w:rPr>
        <w:br/>
        <w:t xml:space="preserve">o szczególnych rozwiązaniach w zakresie przeciwdziałania wspieraniu agresji na Ukrainę oraz służących ochronie bezpieczeństwa narodowego </w:t>
      </w:r>
      <w:bookmarkStart w:id="1" w:name="_Hlk162344482"/>
      <w:r w:rsidR="00662346" w:rsidRPr="00662346">
        <w:rPr>
          <w:rFonts w:asciiTheme="minorHAnsi" w:hAnsiTheme="minorHAnsi" w:cstheme="minorHAnsi"/>
          <w:spacing w:val="-2"/>
          <w:sz w:val="22"/>
          <w:szCs w:val="22"/>
        </w:rPr>
        <w:t>(Dz. U. z 2025 r.</w:t>
      </w:r>
      <w:r w:rsidR="00662346" w:rsidRPr="00662346">
        <w:rPr>
          <w:rFonts w:asciiTheme="minorHAnsi" w:hAnsiTheme="minorHAnsi" w:cstheme="minorHAnsi"/>
          <w:sz w:val="22"/>
          <w:szCs w:val="22"/>
        </w:rPr>
        <w:t xml:space="preserve"> poz. 514</w:t>
      </w:r>
      <w:r w:rsidR="00DB3580" w:rsidRPr="0066234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bookmarkEnd w:id="1"/>
      <w:r w:rsidR="00DB3580" w:rsidRPr="00662346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35014490" w14:textId="1883970F" w:rsidR="009A0AF8" w:rsidRPr="00781326" w:rsidRDefault="00781326" w:rsidP="009B2345">
      <w:pPr>
        <w:numPr>
          <w:ilvl w:val="0"/>
          <w:numId w:val="17"/>
        </w:numPr>
        <w:suppressAutoHyphens w:val="0"/>
        <w:spacing w:after="120"/>
        <w:ind w:left="357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813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Oświadczam/y, że ww. Wykonawca nie podlega wykluczeniu z post</w:t>
      </w:r>
      <w:r w:rsidR="00AC1E7A">
        <w:rPr>
          <w:rFonts w:ascii="Calibri" w:eastAsia="Calibri" w:hAnsi="Calibri" w:cs="Calibri"/>
          <w:b/>
          <w:bCs/>
          <w:sz w:val="22"/>
          <w:szCs w:val="22"/>
          <w:lang w:eastAsia="en-US"/>
        </w:rPr>
        <w:t>ę</w:t>
      </w:r>
      <w:r w:rsidRPr="007813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powania na podstawie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art. 109 ust. 1 pkt 4,</w:t>
      </w:r>
      <w:r w:rsidR="00E672BD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5 i 7 </w:t>
      </w:r>
      <w:r w:rsidRPr="00781326"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 w:rsidR="003A1E48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B024DA" w14:textId="1E0496B0" w:rsidR="009A0AF8" w:rsidRDefault="009A0AF8" w:rsidP="009B2345">
      <w:pPr>
        <w:numPr>
          <w:ilvl w:val="0"/>
          <w:numId w:val="17"/>
        </w:numPr>
        <w:suppressAutoHyphens w:val="0"/>
        <w:ind w:left="357" w:hanging="357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Wykonawcy zachodzą podstawy wykluczenia z postępowania na podstawie art. …………. ustawy Pzp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(podać mającą zastosowanie podstawę wykluczenia spośród wymienionych</w:t>
      </w:r>
      <w:r w:rsidR="00781326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w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 pkt 1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</w:t>
      </w:r>
      <w:r w:rsidR="00E82D2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2 i 5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lub art. 109 ust. 1 pkt 4,</w:t>
      </w:r>
      <w:r w:rsidR="003A1E4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5 i 7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18F9174A" w14:textId="77777777" w:rsidR="00C47D69" w:rsidRPr="009A0AF8" w:rsidRDefault="00C47D69" w:rsidP="00C47D69">
      <w:pPr>
        <w:suppressAutoHyphens w:val="0"/>
        <w:ind w:left="357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5C827F2F" w14:textId="5EB606ED" w:rsidR="009A0AF8" w:rsidRPr="009A0AF8" w:rsidRDefault="009A0AF8" w:rsidP="00EB1FC0">
      <w:pPr>
        <w:suppressAutoHyphens w:val="0"/>
        <w:spacing w:after="160"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Wykonawca podjął następujące czynności i </w:t>
      </w:r>
      <w:r w:rsidRPr="009A0AF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 dowody na to, że podjęte przez Wykonawcę środki są wystarczające do wykazania jego rzetelności:</w:t>
      </w:r>
    </w:p>
    <w:p w14:paraId="15560C90" w14:textId="77777777" w:rsidR="009A0AF8" w:rsidRPr="009A0AF8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lastRenderedPageBreak/>
        <w:t>………………………………………………………………………………………….,</w:t>
      </w:r>
    </w:p>
    <w:p w14:paraId="212CA5AA" w14:textId="77777777" w:rsidR="009A0AF8" w:rsidRPr="009A0AF8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41639FBE" w14:textId="170856DA" w:rsidR="00352EFE" w:rsidRPr="00044523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25F4139E" w14:textId="77777777" w:rsidR="009A0AF8" w:rsidRPr="009A0AF8" w:rsidRDefault="009A0AF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/>
          <w:b/>
          <w:sz w:val="22"/>
          <w:szCs w:val="22"/>
          <w:lang w:eastAsia="en-US"/>
        </w:rPr>
        <w:t>Oświadczam/y, że ww. Wykonawca spełnia warunki udziału w postępowaniu określone przez Zamawiającego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w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Specyfikacji Warunków Zamówienia</w:t>
      </w:r>
      <w:r w:rsidRPr="009A0AF8">
        <w:rPr>
          <w:rFonts w:ascii="Calibri" w:eastAsia="Calibri" w:hAnsi="Calibri"/>
          <w:b/>
          <w:sz w:val="22"/>
          <w:szCs w:val="22"/>
          <w:vertAlign w:val="superscript"/>
          <w:lang w:eastAsia="en-US"/>
        </w:rPr>
        <w:t>*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28"/>
        <w:gridCol w:w="2371"/>
        <w:gridCol w:w="3232"/>
      </w:tblGrid>
      <w:tr w:rsidR="009A0AF8" w:rsidRPr="009A0AF8" w14:paraId="7CB49B4B" w14:textId="77777777" w:rsidTr="00485D81">
        <w:trPr>
          <w:trHeight w:val="1715"/>
        </w:trPr>
        <w:tc>
          <w:tcPr>
            <w:tcW w:w="531" w:type="dxa"/>
          </w:tcPr>
          <w:p w14:paraId="0B4077AD" w14:textId="77777777" w:rsidR="009A0AF8" w:rsidRPr="009A0AF8" w:rsidRDefault="009A0AF8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Cs w:val="22"/>
                <w:lang w:eastAsia="en-US"/>
              </w:rPr>
              <w:t>Lp.</w:t>
            </w:r>
          </w:p>
        </w:tc>
        <w:tc>
          <w:tcPr>
            <w:tcW w:w="2928" w:type="dxa"/>
          </w:tcPr>
          <w:p w14:paraId="433BEAD5" w14:textId="77777777" w:rsidR="009A0AF8" w:rsidRPr="009A0AF8" w:rsidRDefault="009A0AF8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Warunek udziału w</w:t>
            </w:r>
            <w:r w:rsidR="00DA14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postępowaniu</w:t>
            </w:r>
          </w:p>
        </w:tc>
        <w:tc>
          <w:tcPr>
            <w:tcW w:w="2371" w:type="dxa"/>
          </w:tcPr>
          <w:p w14:paraId="6CACD60D" w14:textId="77777777" w:rsidR="009A0AF8" w:rsidRPr="009A0AF8" w:rsidRDefault="009A0AF8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spełnia samodzielnie</w:t>
            </w:r>
          </w:p>
          <w:p w14:paraId="3D9CA769" w14:textId="77777777" w:rsidR="009A0AF8" w:rsidRPr="009A0AF8" w:rsidRDefault="009A0AF8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</w:p>
          <w:p w14:paraId="3DCF3632" w14:textId="77777777" w:rsidR="009A0AF8" w:rsidRPr="009A0AF8" w:rsidRDefault="009A0AF8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 w:rsidR="00ED5010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/N</w:t>
            </w:r>
            <w:r w:rsidR="00ED5010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IE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3232" w:type="dxa"/>
          </w:tcPr>
          <w:p w14:paraId="515EE7D7" w14:textId="3BDD0CCA" w:rsidR="009A0AF8" w:rsidRDefault="00DC4A90" w:rsidP="00485D81">
            <w:pPr>
              <w:suppressAutoHyphens w:val="0"/>
              <w:spacing w:before="12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p</w:t>
            </w:r>
            <w:r w:rsidR="009A0AF8"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olega na zdolnościach lub sytuacji podmiotów udostępniających zasoby</w:t>
            </w:r>
          </w:p>
          <w:p w14:paraId="40F10E7A" w14:textId="77777777" w:rsidR="00ED5010" w:rsidRPr="009A0AF8" w:rsidRDefault="00ED5010" w:rsidP="00485D81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/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NIE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*</w:t>
            </w:r>
          </w:p>
          <w:p w14:paraId="7AC54352" w14:textId="30E3F521" w:rsidR="009A0AF8" w:rsidRPr="00ED5010" w:rsidRDefault="00ED5010" w:rsidP="00485D81">
            <w:pPr>
              <w:suppressAutoHyphens w:val="0"/>
              <w:spacing w:after="120"/>
              <w:jc w:val="center"/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ED5010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(w przypadku odpowiedzi twierdzącej proszę wskazać nazwę i adres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podmiot</w:t>
            </w:r>
            <w:r w:rsidR="00E672B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u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udostępniając</w:t>
            </w:r>
            <w:r w:rsidR="00E672B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ego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zasoby</w:t>
            </w:r>
            <w:r w:rsidRPr="00ED5010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9A0AF8" w:rsidRPr="009A0AF8" w14:paraId="6D0A92A6" w14:textId="77777777" w:rsidTr="009D22E1">
        <w:tc>
          <w:tcPr>
            <w:tcW w:w="531" w:type="dxa"/>
          </w:tcPr>
          <w:p w14:paraId="37B68BDA" w14:textId="77777777" w:rsidR="009A0AF8" w:rsidRPr="009A0AF8" w:rsidRDefault="009A0AF8" w:rsidP="00485D81">
            <w:pPr>
              <w:suppressAutoHyphens w:val="0"/>
              <w:spacing w:before="120" w:after="120" w:line="36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28" w:type="dxa"/>
            <w:vAlign w:val="center"/>
          </w:tcPr>
          <w:p w14:paraId="711FEA8E" w14:textId="4231F304" w:rsidR="009A0AF8" w:rsidRPr="00485D81" w:rsidRDefault="009A0AF8" w:rsidP="00485D81">
            <w:pPr>
              <w:suppressAutoHyphens w:val="0"/>
              <w:spacing w:before="120" w:after="120"/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 w:rsidR="00F52D4A"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 w:rsidR="00B73B1A" w:rsidRPr="0021513E">
              <w:rPr>
                <w:rFonts w:ascii="Calibri" w:hAnsi="Calibri" w:cs="Arial"/>
                <w:b/>
                <w:sz w:val="22"/>
                <w:szCs w:val="22"/>
              </w:rPr>
              <w:t>doświadczenia Wykonawcy</w:t>
            </w:r>
            <w:r w:rsidR="00B73B1A"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określony</w:t>
            </w:r>
            <w:r w:rsidRPr="00485D81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</w:t>
            </w:r>
            <w:r w:rsidRPr="00485D81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br/>
              <w:t xml:space="preserve">w </w:t>
            </w:r>
            <w:r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rozdz. X pkt 1.4.1</w:t>
            </w:r>
            <w:r w:rsidR="000F0E15"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  <w:r w:rsidR="00485D81"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SWZ</w:t>
            </w:r>
          </w:p>
        </w:tc>
        <w:tc>
          <w:tcPr>
            <w:tcW w:w="2371" w:type="dxa"/>
          </w:tcPr>
          <w:p w14:paraId="70764AE9" w14:textId="77777777" w:rsidR="009A0AF8" w:rsidRPr="009A0AF8" w:rsidRDefault="009A0AF8" w:rsidP="00485D81">
            <w:pPr>
              <w:suppressAutoHyphens w:val="0"/>
              <w:spacing w:before="120" w:after="12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232" w:type="dxa"/>
          </w:tcPr>
          <w:p w14:paraId="0524BA45" w14:textId="77777777" w:rsidR="009A0AF8" w:rsidRPr="009A0AF8" w:rsidRDefault="009A0AF8" w:rsidP="00485D81">
            <w:pPr>
              <w:suppressAutoHyphens w:val="0"/>
              <w:spacing w:before="120" w:after="12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  <w:tr w:rsidR="00485D81" w:rsidRPr="009A0AF8" w14:paraId="7E82D62E" w14:textId="77777777" w:rsidTr="009D22E1">
        <w:tc>
          <w:tcPr>
            <w:tcW w:w="531" w:type="dxa"/>
          </w:tcPr>
          <w:p w14:paraId="49A8E33D" w14:textId="17CA70F4" w:rsidR="00485D81" w:rsidRPr="009A0AF8" w:rsidRDefault="00485D81" w:rsidP="00485D81">
            <w:pPr>
              <w:suppressAutoHyphens w:val="0"/>
              <w:spacing w:before="120" w:after="120" w:line="36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  <w:r w:rsidRPr="009A0AF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28" w:type="dxa"/>
            <w:vAlign w:val="center"/>
          </w:tcPr>
          <w:p w14:paraId="6F227B97" w14:textId="491A6111" w:rsidR="00485D81" w:rsidRPr="00485D81" w:rsidRDefault="00485D81" w:rsidP="0021513E">
            <w:pPr>
              <w:suppressAutoHyphens w:val="0"/>
              <w:spacing w:before="120" w:after="120"/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Warunek dot. </w:t>
            </w:r>
            <w:r w:rsidR="0021513E"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kwalifikacji zawodowych osób skierowanych przez Wykonawcę  do realizacji zamówienia </w:t>
            </w:r>
            <w:r w:rsidRP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określony</w:t>
            </w:r>
            <w:r w:rsidRPr="00485D81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</w:t>
            </w:r>
            <w:r w:rsidRPr="00485D81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br/>
            </w:r>
            <w:r w:rsidRPr="00230D0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 </w:t>
            </w:r>
            <w:r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rozdz. X pkt 1.4.</w:t>
            </w:r>
            <w:r w:rsidR="002151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2.</w:t>
            </w:r>
            <w:r w:rsidRPr="00485D8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SWZ</w:t>
            </w:r>
          </w:p>
        </w:tc>
        <w:tc>
          <w:tcPr>
            <w:tcW w:w="2371" w:type="dxa"/>
          </w:tcPr>
          <w:p w14:paraId="18EC474B" w14:textId="77777777" w:rsidR="00485D81" w:rsidRPr="009A0AF8" w:rsidRDefault="00485D81" w:rsidP="00485D81">
            <w:pPr>
              <w:suppressAutoHyphens w:val="0"/>
              <w:spacing w:before="120" w:after="12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232" w:type="dxa"/>
          </w:tcPr>
          <w:p w14:paraId="3B77D067" w14:textId="77777777" w:rsidR="00485D81" w:rsidRPr="009A0AF8" w:rsidRDefault="00485D81" w:rsidP="00485D81">
            <w:pPr>
              <w:suppressAutoHyphens w:val="0"/>
              <w:spacing w:before="120" w:after="12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</w:tbl>
    <w:p w14:paraId="7C5FAFF3" w14:textId="682A04E0" w:rsidR="009A0AF8" w:rsidRPr="009A0AF8" w:rsidRDefault="009A0AF8" w:rsidP="009A0AF8">
      <w:pPr>
        <w:tabs>
          <w:tab w:val="left" w:pos="0"/>
        </w:tabs>
        <w:suppressAutoHyphens w:val="0"/>
        <w:spacing w:before="240" w:line="360" w:lineRule="auto"/>
        <w:ind w:left="284"/>
        <w:jc w:val="both"/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</w:pPr>
      <w:r w:rsidRPr="009A0AF8"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  <w:t>*</w:t>
      </w:r>
      <w:r w:rsidR="00ED5010"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  <w:t>wskazać właściwe</w:t>
      </w:r>
    </w:p>
    <w:p w14:paraId="488F11A5" w14:textId="77777777" w:rsidR="00D059D8" w:rsidRPr="00D059D8" w:rsidRDefault="00D059D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Wskazuję/my następujące podmiotowe środki dowodowe, które można uzyskać za pomocą bezpłatnych i ogólnodostępnych baz danych, oraz dane umożliwiające dostęp do tych środków:</w:t>
      </w:r>
    </w:p>
    <w:p w14:paraId="33A4B7F1" w14:textId="77777777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................................................................................................................................................</w:t>
      </w:r>
    </w:p>
    <w:p w14:paraId="51315996" w14:textId="77777777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.................................................................................................................................................</w:t>
      </w:r>
    </w:p>
    <w:p w14:paraId="5AD440B0" w14:textId="31D2DE16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D059D8">
        <w:rPr>
          <w:rFonts w:ascii="Calibri" w:eastAsia="Calibri" w:hAnsi="Calibri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A1C71E8" w14:textId="0367BF73" w:rsidR="00D8255A" w:rsidRDefault="009A0AF8" w:rsidP="00DD717D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A0AF8">
        <w:rPr>
          <w:rFonts w:ascii="Calibri" w:eastAsia="Calibri" w:hAnsi="Calibri"/>
          <w:sz w:val="22"/>
          <w:szCs w:val="22"/>
          <w:u w:val="single"/>
          <w:lang w:eastAsia="en-US"/>
        </w:rPr>
        <w:t>Oświadczam</w:t>
      </w:r>
      <w:r w:rsidRPr="009A0AF8">
        <w:rPr>
          <w:rFonts w:ascii="Calibri" w:eastAsia="Calibri" w:hAnsi="Calibri"/>
          <w:sz w:val="22"/>
          <w:szCs w:val="22"/>
          <w:lang w:eastAsia="en-US"/>
        </w:rPr>
        <w:t xml:space="preserve">, że wszystkie informacje podane w powyższych oświadczeniach są aktualne </w:t>
      </w:r>
      <w:r w:rsidRPr="009A0AF8">
        <w:rPr>
          <w:rFonts w:ascii="Calibri" w:eastAsia="Calibri" w:hAnsi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9B91330" w14:textId="77777777" w:rsidR="00DD717D" w:rsidRPr="00DD717D" w:rsidRDefault="00DD717D" w:rsidP="00DD717D">
      <w:pPr>
        <w:suppressAutoHyphens w:val="0"/>
        <w:spacing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B881674" w14:textId="25E5A68C" w:rsidR="00602765" w:rsidRPr="00AA54CC" w:rsidRDefault="00F85B6E" w:rsidP="00AA54CC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F85B6E">
        <w:rPr>
          <w:rFonts w:ascii="Calibri" w:hAnsi="Calibri" w:cs="Calibri"/>
          <w:b/>
          <w:sz w:val="22"/>
          <w:szCs w:val="22"/>
        </w:rPr>
        <w:t xml:space="preserve">DOKUMENT NALEŻY PODPISAĆ KWALIFIKOWANYM PODPISEM ELEKTRONICZNYM, </w:t>
      </w:r>
      <w:r w:rsidRPr="00F85B6E">
        <w:rPr>
          <w:rFonts w:ascii="Calibri" w:hAnsi="Calibri" w:cs="Calibri"/>
          <w:b/>
          <w:sz w:val="22"/>
          <w:szCs w:val="22"/>
        </w:rPr>
        <w:br/>
        <w:t>PODPISEM ZAUFANYM LUB PODPISEM OSOBISTYM</w:t>
      </w:r>
    </w:p>
    <w:sectPr w:rsidR="00602765" w:rsidRPr="00AA54CC" w:rsidSect="005C747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C5A7C" w14:textId="77777777" w:rsidR="009B3BA4" w:rsidRDefault="009B3BA4">
      <w:r>
        <w:separator/>
      </w:r>
    </w:p>
  </w:endnote>
  <w:endnote w:type="continuationSeparator" w:id="0">
    <w:p w14:paraId="29BD51FC" w14:textId="77777777" w:rsidR="009B3BA4" w:rsidRDefault="009B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E2E2" w14:textId="77777777" w:rsidR="001748F9" w:rsidRDefault="001748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746B5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AE24" w14:textId="77777777" w:rsidR="00216CA6" w:rsidRDefault="00216CA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0515D51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6C908" w14:textId="77777777" w:rsidR="009B3BA4" w:rsidRDefault="009B3BA4">
      <w:r>
        <w:separator/>
      </w:r>
    </w:p>
  </w:footnote>
  <w:footnote w:type="continuationSeparator" w:id="0">
    <w:p w14:paraId="6B90EAC9" w14:textId="77777777" w:rsidR="009B3BA4" w:rsidRDefault="009B3BA4">
      <w:r>
        <w:continuationSeparator/>
      </w:r>
    </w:p>
  </w:footnote>
  <w:footnote w:id="1">
    <w:p w14:paraId="0DE66C52" w14:textId="77777777" w:rsidR="009A0AF8" w:rsidRPr="00781326" w:rsidRDefault="009A0AF8" w:rsidP="009A0AF8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8"/>
          <w:szCs w:val="18"/>
        </w:rPr>
      </w:pPr>
      <w:r w:rsidRPr="00781326">
        <w:rPr>
          <w:rStyle w:val="Odwoanieprzypisudolnego"/>
          <w:rFonts w:ascii="Calibri" w:hAnsi="Calibri" w:cs="Calibri"/>
        </w:rPr>
        <w:footnoteRef/>
      </w:r>
      <w:r w:rsidRPr="00781326">
        <w:rPr>
          <w:rFonts w:ascii="Calibri" w:hAnsi="Calibri" w:cs="Calibri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  <w:u w:val="single"/>
        </w:rPr>
        <w:t xml:space="preserve">W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przypadku składania oferty przez wykonawców ubiegających się wspólnie o udzielenie zamówienia niniejsze oświadczenie składa każdy z Wykonawców</w:t>
      </w:r>
      <w:r w:rsidRPr="00781326">
        <w:rPr>
          <w:rFonts w:ascii="Calibri" w:hAnsi="Calibri" w:cs="Calibri"/>
          <w:b/>
          <w:i/>
          <w:sz w:val="18"/>
          <w:szCs w:val="18"/>
        </w:rPr>
        <w:t xml:space="preserve">.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Oświadczenie potwierdza brak podstaw wykluczenia oraz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spełnianie warunków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udziału w postępowaniu w zakresie, </w:t>
      </w:r>
      <w:r w:rsidRPr="003A1E48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w jakim każdy z Wykonawców wykazuje spełnianie warunków udziału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 </w:t>
      </w:r>
      <w:r w:rsidR="003A1E48">
        <w:rPr>
          <w:rFonts w:ascii="Calibri" w:hAnsi="Calibri" w:cs="Calibri"/>
          <w:b/>
          <w:i/>
          <w:color w:val="000000"/>
          <w:sz w:val="18"/>
          <w:szCs w:val="18"/>
        </w:rPr>
        <w:br/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w postępowaniu. </w:t>
      </w:r>
    </w:p>
    <w:p w14:paraId="5BD64E51" w14:textId="77777777" w:rsidR="009936E6" w:rsidRPr="00DD717D" w:rsidRDefault="009936E6" w:rsidP="009A0AF8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0"/>
          <w:szCs w:val="10"/>
        </w:rPr>
      </w:pPr>
    </w:p>
    <w:p w14:paraId="47877309" w14:textId="01459A9D" w:rsidR="009A0AF8" w:rsidRPr="00781326" w:rsidRDefault="009A0AF8" w:rsidP="009A0AF8">
      <w:pPr>
        <w:pStyle w:val="Default"/>
        <w:jc w:val="both"/>
        <w:rPr>
          <w:rFonts w:ascii="Calibri" w:hAnsi="Calibri" w:cs="Calibri"/>
          <w:i/>
          <w:sz w:val="18"/>
          <w:szCs w:val="18"/>
        </w:rPr>
      </w:pP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W przypadku polegania na zdolnościach lub sytuacji podmiotów udostępniających zasoby</w:t>
      </w:r>
      <w:r w:rsidRPr="00781326">
        <w:rPr>
          <w:rFonts w:ascii="Calibri" w:hAnsi="Calibri" w:cs="Calibri"/>
          <w:i/>
          <w:sz w:val="18"/>
          <w:szCs w:val="18"/>
        </w:rPr>
        <w:t xml:space="preserve">, </w:t>
      </w:r>
      <w:r w:rsidRPr="00781326">
        <w:rPr>
          <w:rFonts w:ascii="Calibri" w:hAnsi="Calibri" w:cs="Calibri"/>
          <w:b/>
          <w:i/>
          <w:sz w:val="18"/>
          <w:szCs w:val="18"/>
        </w:rPr>
        <w:t>Wykonawca przedstawia, wraz z niniejszym oświadczeniem, także</w:t>
      </w:r>
      <w:r w:rsidRPr="00781326">
        <w:rPr>
          <w:rFonts w:ascii="Calibri" w:hAnsi="Calibri" w:cs="Calibri"/>
          <w:i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oświadczenie podmiotu udostępniającego zasoby (</w:t>
      </w:r>
      <w:r w:rsidR="0021513E">
        <w:rPr>
          <w:rFonts w:ascii="Calibri" w:hAnsi="Calibri" w:cs="Calibri"/>
          <w:b/>
          <w:i/>
          <w:sz w:val="18"/>
          <w:szCs w:val="18"/>
          <w:u w:val="single"/>
        </w:rPr>
        <w:t xml:space="preserve">wzór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 xml:space="preserve">Załącznik nr </w:t>
      </w:r>
      <w:r w:rsidR="0021513E">
        <w:rPr>
          <w:rFonts w:ascii="Calibri" w:hAnsi="Calibri" w:cs="Calibri"/>
          <w:b/>
          <w:i/>
          <w:sz w:val="18"/>
          <w:szCs w:val="18"/>
          <w:u w:val="single"/>
        </w:rPr>
        <w:t>2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b do SWZ)</w:t>
      </w:r>
      <w:r w:rsidRPr="00781326">
        <w:rPr>
          <w:rFonts w:ascii="Calibri" w:hAnsi="Calibri" w:cs="Calibri"/>
          <w:i/>
          <w:sz w:val="18"/>
          <w:szCs w:val="18"/>
        </w:rPr>
        <w:t xml:space="preserve">, potwierdzające brak podstaw wykluczenia tego podmiotu oraz odpowiednio spełnianie warunków udziału w postępowaniu, w zakresie, w jakim wykonawca powołuje się na jego zasoby oraz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zobowiązanie podmiotu udostępniającego zasoby</w:t>
      </w:r>
      <w:r w:rsidR="0021513E">
        <w:rPr>
          <w:rFonts w:ascii="Calibri" w:hAnsi="Calibri" w:cs="Calibri"/>
          <w:b/>
          <w:i/>
          <w:sz w:val="18"/>
          <w:szCs w:val="18"/>
          <w:u w:val="single"/>
        </w:rPr>
        <w:t xml:space="preserve"> ( wzór </w:t>
      </w:r>
      <w:r w:rsidRPr="00781326">
        <w:rPr>
          <w:rFonts w:ascii="Calibri" w:hAnsi="Calibri" w:cs="Calibri"/>
          <w:i/>
          <w:sz w:val="18"/>
          <w:szCs w:val="18"/>
        </w:rPr>
        <w:t xml:space="preserve"> </w:t>
      </w:r>
      <w:r w:rsidR="0021513E" w:rsidRPr="0021513E">
        <w:rPr>
          <w:rFonts w:ascii="Calibri" w:hAnsi="Calibri" w:cs="Calibri"/>
          <w:b/>
          <w:bCs/>
          <w:i/>
          <w:sz w:val="18"/>
          <w:szCs w:val="18"/>
        </w:rPr>
        <w:t>Załącznik nr 3 do SWZ)</w:t>
      </w:r>
      <w:r w:rsidR="0021513E">
        <w:rPr>
          <w:rFonts w:ascii="Calibri" w:hAnsi="Calibri" w:cs="Calibri"/>
          <w:i/>
          <w:sz w:val="18"/>
          <w:szCs w:val="18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</w:rPr>
        <w:t xml:space="preserve">do oddania mu do dyspozycji niezbędnych zasobów na potrzeby realizacji danego zamówienia lub inny podmiotowy środek dowodowy potwierdzający, że wykonawca, realizując zamówienie, będzie dysponował niezbędnymi zasobami tych podmiotów. </w:t>
      </w:r>
    </w:p>
    <w:p w14:paraId="3254F28B" w14:textId="77777777" w:rsidR="009A0AF8" w:rsidRPr="008A04EC" w:rsidRDefault="009A0AF8" w:rsidP="009A0AF8">
      <w:pPr>
        <w:pStyle w:val="Tekstprzypisudolnego"/>
        <w:rPr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C66F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177366B8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BB7B" w14:textId="67894B3A" w:rsidR="00485D81" w:rsidRDefault="00485D81" w:rsidP="00485D81">
    <w:pPr>
      <w:pStyle w:val="Nagwek"/>
      <w:tabs>
        <w:tab w:val="left" w:pos="2644"/>
      </w:tabs>
      <w:jc w:val="center"/>
      <w:rPr>
        <w:rFonts w:ascii="Calibri" w:hAnsi="Calibri" w:cs="Calibri"/>
        <w:b/>
        <w:color w:val="C00000"/>
        <w:sz w:val="22"/>
        <w:szCs w:val="22"/>
      </w:rPr>
    </w:pPr>
    <w:bookmarkStart w:id="2" w:name="_Hlk75266366"/>
  </w:p>
  <w:p w14:paraId="4AF4D4C7" w14:textId="77777777" w:rsidR="00485D81" w:rsidRDefault="00485D81" w:rsidP="00485D81">
    <w:pPr>
      <w:pStyle w:val="Nagwek"/>
      <w:tabs>
        <w:tab w:val="left" w:pos="2644"/>
      </w:tabs>
      <w:rPr>
        <w:rFonts w:ascii="Calibri" w:hAnsi="Calibri" w:cs="Calibri"/>
        <w:b/>
        <w:color w:val="C00000"/>
        <w:sz w:val="22"/>
        <w:szCs w:val="22"/>
      </w:rPr>
    </w:pPr>
  </w:p>
  <w:p w14:paraId="3E71FF3E" w14:textId="666375F9" w:rsidR="005C747E" w:rsidRPr="00485D81" w:rsidRDefault="003A1E48" w:rsidP="00485D81">
    <w:pPr>
      <w:pStyle w:val="Nagwek"/>
      <w:tabs>
        <w:tab w:val="left" w:pos="2644"/>
      </w:tabs>
      <w:rPr>
        <w:rFonts w:ascii="Calibri" w:hAnsi="Calibri" w:cs="Calibri"/>
        <w:sz w:val="22"/>
        <w:szCs w:val="22"/>
        <w:lang w:eastAsia="pl-PL"/>
      </w:rPr>
    </w:pPr>
    <w:r w:rsidRPr="00216CA6">
      <w:rPr>
        <w:rFonts w:ascii="Calibri" w:hAnsi="Calibri" w:cs="Calibri"/>
        <w:b/>
        <w:color w:val="C00000"/>
        <w:sz w:val="22"/>
        <w:szCs w:val="22"/>
      </w:rPr>
      <w:t>A</w:t>
    </w:r>
    <w:r w:rsidR="00DB3580">
      <w:rPr>
        <w:rFonts w:ascii="Calibri" w:hAnsi="Calibri" w:cs="Calibri"/>
        <w:b/>
        <w:color w:val="C00000"/>
        <w:sz w:val="22"/>
        <w:szCs w:val="22"/>
      </w:rPr>
      <w:t>K</w:t>
    </w:r>
    <w:r w:rsidRPr="00216CA6">
      <w:rPr>
        <w:rFonts w:ascii="Calibri" w:hAnsi="Calibri" w:cs="Calibri"/>
        <w:b/>
        <w:color w:val="C00000"/>
        <w:sz w:val="22"/>
        <w:szCs w:val="22"/>
      </w:rPr>
      <w:t>-I</w:t>
    </w:r>
    <w:r w:rsidR="00DB3580">
      <w:rPr>
        <w:rFonts w:ascii="Calibri" w:hAnsi="Calibri" w:cs="Calibri"/>
        <w:b/>
        <w:color w:val="C00000"/>
        <w:sz w:val="22"/>
        <w:szCs w:val="22"/>
      </w:rPr>
      <w:t>V</w:t>
    </w:r>
    <w:r w:rsidRPr="00216CA6">
      <w:rPr>
        <w:rFonts w:ascii="Calibri" w:hAnsi="Calibri" w:cs="Calibri"/>
        <w:b/>
        <w:color w:val="C00000"/>
        <w:sz w:val="22"/>
        <w:szCs w:val="22"/>
      </w:rPr>
      <w:t>.27</w:t>
    </w:r>
    <w:r w:rsidR="00263ADF">
      <w:rPr>
        <w:rFonts w:ascii="Calibri" w:hAnsi="Calibri" w:cs="Calibri"/>
        <w:b/>
        <w:color w:val="C00000"/>
        <w:sz w:val="22"/>
        <w:szCs w:val="22"/>
      </w:rPr>
      <w:t>1</w:t>
    </w:r>
    <w:r w:rsidR="009B37E8">
      <w:rPr>
        <w:rFonts w:ascii="Calibri" w:hAnsi="Calibri" w:cs="Calibri"/>
        <w:b/>
        <w:color w:val="C00000"/>
        <w:sz w:val="22"/>
        <w:szCs w:val="22"/>
      </w:rPr>
      <w:t>.</w:t>
    </w:r>
    <w:r w:rsidR="007714FB">
      <w:rPr>
        <w:rFonts w:ascii="Calibri" w:hAnsi="Calibri" w:cs="Calibri"/>
        <w:b/>
        <w:color w:val="C00000"/>
        <w:sz w:val="22"/>
        <w:szCs w:val="22"/>
      </w:rPr>
      <w:t>9</w:t>
    </w:r>
    <w:r w:rsidRPr="00216CA6">
      <w:rPr>
        <w:rFonts w:ascii="Calibri" w:hAnsi="Calibri" w:cs="Calibri"/>
        <w:b/>
        <w:color w:val="C00000"/>
        <w:sz w:val="22"/>
        <w:szCs w:val="22"/>
      </w:rPr>
      <w:t>.202</w:t>
    </w:r>
    <w:bookmarkEnd w:id="2"/>
    <w:r w:rsidR="00662346">
      <w:rPr>
        <w:rFonts w:ascii="Calibri" w:hAnsi="Calibri" w:cs="Calibri"/>
        <w:b/>
        <w:color w:val="C00000"/>
        <w:sz w:val="22"/>
        <w:szCs w:val="22"/>
      </w:rPr>
      <w:t>6</w:t>
    </w:r>
    <w:r w:rsidRPr="00216CA6">
      <w:rPr>
        <w:rFonts w:ascii="Calibri" w:hAnsi="Calibri" w:cs="Calibri"/>
        <w:b/>
        <w:color w:val="C00000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0" w15:restartNumberingAfterBreak="0">
    <w:nsid w:val="30B26877"/>
    <w:multiLevelType w:val="hybridMultilevel"/>
    <w:tmpl w:val="A01CF038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B04AE9"/>
    <w:multiLevelType w:val="hybridMultilevel"/>
    <w:tmpl w:val="6B286EEE"/>
    <w:lvl w:ilvl="0" w:tplc="7E60B6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21348">
    <w:abstractNumId w:val="0"/>
  </w:num>
  <w:num w:numId="2" w16cid:durableId="1974676497">
    <w:abstractNumId w:val="1"/>
  </w:num>
  <w:num w:numId="3" w16cid:durableId="1288585641">
    <w:abstractNumId w:val="2"/>
  </w:num>
  <w:num w:numId="4" w16cid:durableId="566261366">
    <w:abstractNumId w:val="3"/>
  </w:num>
  <w:num w:numId="5" w16cid:durableId="1014265302">
    <w:abstractNumId w:val="4"/>
  </w:num>
  <w:num w:numId="6" w16cid:durableId="572394660">
    <w:abstractNumId w:val="5"/>
  </w:num>
  <w:num w:numId="7" w16cid:durableId="2048942638">
    <w:abstractNumId w:val="6"/>
  </w:num>
  <w:num w:numId="8" w16cid:durableId="1298485704">
    <w:abstractNumId w:val="14"/>
  </w:num>
  <w:num w:numId="9" w16cid:durableId="1040857459">
    <w:abstractNumId w:val="7"/>
  </w:num>
  <w:num w:numId="10" w16cid:durableId="2070884186">
    <w:abstractNumId w:val="15"/>
  </w:num>
  <w:num w:numId="11" w16cid:durableId="201268173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8514661">
    <w:abstractNumId w:val="8"/>
  </w:num>
  <w:num w:numId="13" w16cid:durableId="1624801202">
    <w:abstractNumId w:val="8"/>
  </w:num>
  <w:num w:numId="14" w16cid:durableId="2030836930">
    <w:abstractNumId w:val="12"/>
  </w:num>
  <w:num w:numId="15" w16cid:durableId="788158566">
    <w:abstractNumId w:val="13"/>
  </w:num>
  <w:num w:numId="16" w16cid:durableId="2005739084">
    <w:abstractNumId w:val="11"/>
  </w:num>
  <w:num w:numId="17" w16cid:durableId="36974159">
    <w:abstractNumId w:val="10"/>
  </w:num>
  <w:num w:numId="18" w16cid:durableId="1200777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5029"/>
    <w:rsid w:val="000254CB"/>
    <w:rsid w:val="0002564D"/>
    <w:rsid w:val="00036EBC"/>
    <w:rsid w:val="00044523"/>
    <w:rsid w:val="00047388"/>
    <w:rsid w:val="00056704"/>
    <w:rsid w:val="0007796B"/>
    <w:rsid w:val="000A5303"/>
    <w:rsid w:val="000C1F00"/>
    <w:rsid w:val="000C38AA"/>
    <w:rsid w:val="000E04D2"/>
    <w:rsid w:val="000F0E15"/>
    <w:rsid w:val="00133541"/>
    <w:rsid w:val="00150680"/>
    <w:rsid w:val="001748F9"/>
    <w:rsid w:val="00193888"/>
    <w:rsid w:val="001A6909"/>
    <w:rsid w:val="001E0643"/>
    <w:rsid w:val="001E2424"/>
    <w:rsid w:val="001E306E"/>
    <w:rsid w:val="00204A66"/>
    <w:rsid w:val="002128CD"/>
    <w:rsid w:val="00214F54"/>
    <w:rsid w:val="0021513E"/>
    <w:rsid w:val="00216466"/>
    <w:rsid w:val="00216CA6"/>
    <w:rsid w:val="00230D0D"/>
    <w:rsid w:val="00243104"/>
    <w:rsid w:val="00263ADF"/>
    <w:rsid w:val="00282BDB"/>
    <w:rsid w:val="002B1FD0"/>
    <w:rsid w:val="002C12AD"/>
    <w:rsid w:val="002C4996"/>
    <w:rsid w:val="002D096A"/>
    <w:rsid w:val="002D2C75"/>
    <w:rsid w:val="002D2C80"/>
    <w:rsid w:val="002F7C6A"/>
    <w:rsid w:val="00301157"/>
    <w:rsid w:val="00301FA9"/>
    <w:rsid w:val="0030292D"/>
    <w:rsid w:val="00302F84"/>
    <w:rsid w:val="0031387A"/>
    <w:rsid w:val="0032486D"/>
    <w:rsid w:val="0034033B"/>
    <w:rsid w:val="003526C3"/>
    <w:rsid w:val="00352EFE"/>
    <w:rsid w:val="00394361"/>
    <w:rsid w:val="003A1E48"/>
    <w:rsid w:val="003B4FE8"/>
    <w:rsid w:val="003E01CA"/>
    <w:rsid w:val="003E544C"/>
    <w:rsid w:val="00420E85"/>
    <w:rsid w:val="00426592"/>
    <w:rsid w:val="0043044F"/>
    <w:rsid w:val="0043242F"/>
    <w:rsid w:val="00474568"/>
    <w:rsid w:val="00485D81"/>
    <w:rsid w:val="004911A1"/>
    <w:rsid w:val="0049381C"/>
    <w:rsid w:val="004A78F6"/>
    <w:rsid w:val="004B2C45"/>
    <w:rsid w:val="004D0E17"/>
    <w:rsid w:val="00524CA5"/>
    <w:rsid w:val="00527C0B"/>
    <w:rsid w:val="00544BFF"/>
    <w:rsid w:val="005543EA"/>
    <w:rsid w:val="00571F16"/>
    <w:rsid w:val="005C747E"/>
    <w:rsid w:val="005D1BD8"/>
    <w:rsid w:val="005E4DE6"/>
    <w:rsid w:val="005F6C0B"/>
    <w:rsid w:val="00602765"/>
    <w:rsid w:val="0062656E"/>
    <w:rsid w:val="006378A8"/>
    <w:rsid w:val="00653052"/>
    <w:rsid w:val="00654110"/>
    <w:rsid w:val="00662346"/>
    <w:rsid w:val="006944A0"/>
    <w:rsid w:val="006B32C4"/>
    <w:rsid w:val="006B5BA6"/>
    <w:rsid w:val="006C649A"/>
    <w:rsid w:val="006D193C"/>
    <w:rsid w:val="006E10FD"/>
    <w:rsid w:val="006E1620"/>
    <w:rsid w:val="006E4130"/>
    <w:rsid w:val="006F588F"/>
    <w:rsid w:val="00701C03"/>
    <w:rsid w:val="007026CD"/>
    <w:rsid w:val="007270C0"/>
    <w:rsid w:val="007436D2"/>
    <w:rsid w:val="00750E59"/>
    <w:rsid w:val="00761708"/>
    <w:rsid w:val="0076300B"/>
    <w:rsid w:val="007714FB"/>
    <w:rsid w:val="00781326"/>
    <w:rsid w:val="007914CD"/>
    <w:rsid w:val="007A46E6"/>
    <w:rsid w:val="007B308B"/>
    <w:rsid w:val="007B3430"/>
    <w:rsid w:val="007D17A2"/>
    <w:rsid w:val="00826032"/>
    <w:rsid w:val="0083273B"/>
    <w:rsid w:val="008445BC"/>
    <w:rsid w:val="00881A97"/>
    <w:rsid w:val="00895A4E"/>
    <w:rsid w:val="008A2316"/>
    <w:rsid w:val="008A3D04"/>
    <w:rsid w:val="008E03E6"/>
    <w:rsid w:val="008E69BF"/>
    <w:rsid w:val="009043B3"/>
    <w:rsid w:val="00904FCF"/>
    <w:rsid w:val="0091052B"/>
    <w:rsid w:val="009204D7"/>
    <w:rsid w:val="009274F4"/>
    <w:rsid w:val="009341A3"/>
    <w:rsid w:val="0097010A"/>
    <w:rsid w:val="009876E0"/>
    <w:rsid w:val="009936E6"/>
    <w:rsid w:val="009A0AF8"/>
    <w:rsid w:val="009B2345"/>
    <w:rsid w:val="009B37E8"/>
    <w:rsid w:val="009B3BA4"/>
    <w:rsid w:val="009C4AA2"/>
    <w:rsid w:val="009D22E1"/>
    <w:rsid w:val="009D3E0D"/>
    <w:rsid w:val="009D661F"/>
    <w:rsid w:val="009E153B"/>
    <w:rsid w:val="009F61BB"/>
    <w:rsid w:val="009F7774"/>
    <w:rsid w:val="00A168A8"/>
    <w:rsid w:val="00A26CBC"/>
    <w:rsid w:val="00A53A6C"/>
    <w:rsid w:val="00A57094"/>
    <w:rsid w:val="00A87E15"/>
    <w:rsid w:val="00AA54CC"/>
    <w:rsid w:val="00AB07FA"/>
    <w:rsid w:val="00AC1E7A"/>
    <w:rsid w:val="00AD2177"/>
    <w:rsid w:val="00AE0615"/>
    <w:rsid w:val="00B22C92"/>
    <w:rsid w:val="00B310A3"/>
    <w:rsid w:val="00B516E5"/>
    <w:rsid w:val="00B56D00"/>
    <w:rsid w:val="00B73B1A"/>
    <w:rsid w:val="00B87446"/>
    <w:rsid w:val="00B91B03"/>
    <w:rsid w:val="00BD0719"/>
    <w:rsid w:val="00BE7744"/>
    <w:rsid w:val="00BF2E2E"/>
    <w:rsid w:val="00C00E75"/>
    <w:rsid w:val="00C47D69"/>
    <w:rsid w:val="00C51667"/>
    <w:rsid w:val="00C61A47"/>
    <w:rsid w:val="00C923E3"/>
    <w:rsid w:val="00CD1B07"/>
    <w:rsid w:val="00CF1277"/>
    <w:rsid w:val="00CF23F3"/>
    <w:rsid w:val="00D00DF3"/>
    <w:rsid w:val="00D059D8"/>
    <w:rsid w:val="00D20F34"/>
    <w:rsid w:val="00D8255A"/>
    <w:rsid w:val="00DA1467"/>
    <w:rsid w:val="00DA38AA"/>
    <w:rsid w:val="00DB3580"/>
    <w:rsid w:val="00DC2B44"/>
    <w:rsid w:val="00DC4A90"/>
    <w:rsid w:val="00DD717D"/>
    <w:rsid w:val="00DF35A1"/>
    <w:rsid w:val="00DF4F50"/>
    <w:rsid w:val="00E37A28"/>
    <w:rsid w:val="00E4768A"/>
    <w:rsid w:val="00E47970"/>
    <w:rsid w:val="00E51E78"/>
    <w:rsid w:val="00E5798C"/>
    <w:rsid w:val="00E609CD"/>
    <w:rsid w:val="00E672BD"/>
    <w:rsid w:val="00E713EE"/>
    <w:rsid w:val="00E72E8E"/>
    <w:rsid w:val="00E74F33"/>
    <w:rsid w:val="00E77965"/>
    <w:rsid w:val="00E82D23"/>
    <w:rsid w:val="00E83CEF"/>
    <w:rsid w:val="00EA5954"/>
    <w:rsid w:val="00EB1FC0"/>
    <w:rsid w:val="00EC499F"/>
    <w:rsid w:val="00ED5010"/>
    <w:rsid w:val="00EE0A41"/>
    <w:rsid w:val="00EF507E"/>
    <w:rsid w:val="00EF5F1C"/>
    <w:rsid w:val="00F15C98"/>
    <w:rsid w:val="00F52D4A"/>
    <w:rsid w:val="00F54BE6"/>
    <w:rsid w:val="00F61821"/>
    <w:rsid w:val="00F85B6E"/>
    <w:rsid w:val="00F937CF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459AB"/>
  <w15:chartTrackingRefBased/>
  <w15:docId w15:val="{09FD471A-E16A-406E-8630-59E6B485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link w:val="BezodstpwZnak"/>
    <w:uiPriority w:val="1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DB358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C5B6-27D6-40F4-93D5-7B9A7F2E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Aldona Pękalska</cp:lastModifiedBy>
  <cp:revision>18</cp:revision>
  <cp:lastPrinted>2021-06-23T07:30:00Z</cp:lastPrinted>
  <dcterms:created xsi:type="dcterms:W3CDTF">2024-06-05T06:47:00Z</dcterms:created>
  <dcterms:modified xsi:type="dcterms:W3CDTF">2026-03-26T13:41:00Z</dcterms:modified>
</cp:coreProperties>
</file>