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FD6A" w14:textId="77777777" w:rsidR="007623C9" w:rsidRPr="00812085" w:rsidRDefault="007623C9" w:rsidP="007623C9">
      <w:pPr>
        <w:tabs>
          <w:tab w:val="center" w:pos="4536"/>
          <w:tab w:val="right" w:pos="9072"/>
        </w:tabs>
        <w:jc w:val="right"/>
        <w:rPr>
          <w:rFonts w:ascii="Arial" w:hAnsi="Arial" w:cs="Arial"/>
          <w:b/>
          <w:bCs/>
          <w:color w:val="FF0000"/>
        </w:rPr>
      </w:pPr>
      <w:r w:rsidRPr="00812085">
        <w:rPr>
          <w:rFonts w:ascii="Arial" w:hAnsi="Arial" w:cs="Arial"/>
          <w:b/>
          <w:bCs/>
          <w:color w:val="FF0000"/>
        </w:rPr>
        <w:t>OŚWIADCZENIE SKŁADANE PRZEZ WYKONAWCĘ WRAZ Z OFERTĄ-JEŚLI DOTYCZY</w:t>
      </w:r>
    </w:p>
    <w:p w14:paraId="617DA27F" w14:textId="77777777" w:rsidR="007623C9" w:rsidRDefault="007623C9" w:rsidP="007623C9">
      <w:pPr>
        <w:jc w:val="right"/>
        <w:rPr>
          <w:rFonts w:ascii="Arial" w:hAnsi="Arial" w:cs="Arial"/>
          <w:b/>
          <w:bCs/>
          <w:u w:val="single"/>
        </w:rPr>
      </w:pPr>
    </w:p>
    <w:p w14:paraId="2BCFDDEB" w14:textId="77777777" w:rsidR="007623C9" w:rsidRPr="00962BDF" w:rsidRDefault="007623C9" w:rsidP="007623C9">
      <w:pPr>
        <w:jc w:val="right"/>
        <w:rPr>
          <w:rFonts w:ascii="Arial" w:hAnsi="Arial" w:cs="Arial"/>
          <w:b/>
          <w:bCs/>
          <w:u w:val="single"/>
        </w:rPr>
      </w:pPr>
      <w:r w:rsidRPr="00962BDF">
        <w:rPr>
          <w:rFonts w:ascii="Arial" w:hAnsi="Arial" w:cs="Arial"/>
          <w:b/>
          <w:bCs/>
          <w:u w:val="single"/>
        </w:rPr>
        <w:t xml:space="preserve">Załącznik </w:t>
      </w:r>
      <w:r>
        <w:rPr>
          <w:rFonts w:ascii="Arial" w:hAnsi="Arial" w:cs="Arial"/>
          <w:b/>
          <w:bCs/>
          <w:u w:val="single"/>
        </w:rPr>
        <w:t>N</w:t>
      </w:r>
      <w:r w:rsidRPr="00962BDF">
        <w:rPr>
          <w:rFonts w:ascii="Arial" w:hAnsi="Arial" w:cs="Arial"/>
          <w:b/>
          <w:bCs/>
          <w:u w:val="single"/>
        </w:rPr>
        <w:t xml:space="preserve">r </w:t>
      </w:r>
      <w:r w:rsidR="00551B1F">
        <w:rPr>
          <w:rFonts w:ascii="Arial" w:hAnsi="Arial" w:cs="Arial"/>
          <w:b/>
          <w:bCs/>
          <w:u w:val="single"/>
        </w:rPr>
        <w:t>5</w:t>
      </w:r>
      <w:r w:rsidRPr="00962BDF">
        <w:rPr>
          <w:rFonts w:ascii="Arial" w:hAnsi="Arial" w:cs="Arial"/>
          <w:b/>
          <w:bCs/>
          <w:u w:val="single"/>
        </w:rPr>
        <w:t xml:space="preserve"> do SWZ</w:t>
      </w:r>
    </w:p>
    <w:p w14:paraId="60815CE8" w14:textId="03B90A15" w:rsidR="007623C9" w:rsidRPr="00A9239C" w:rsidRDefault="007623C9" w:rsidP="007623C9">
      <w:pPr>
        <w:rPr>
          <w:rFonts w:ascii="Arial" w:hAnsi="Arial" w:cs="Arial"/>
          <w:b/>
          <w:bCs/>
        </w:rPr>
      </w:pPr>
      <w:r w:rsidRPr="00A9239C">
        <w:rPr>
          <w:rFonts w:ascii="Arial" w:hAnsi="Arial" w:cs="Arial"/>
          <w:b/>
          <w:bCs/>
        </w:rPr>
        <w:t>Znak sprawy SPZOZ-DZ/</w:t>
      </w:r>
      <w:r w:rsidR="00551B1F">
        <w:rPr>
          <w:rFonts w:ascii="Arial" w:hAnsi="Arial" w:cs="Arial"/>
          <w:b/>
          <w:bCs/>
        </w:rPr>
        <w:t xml:space="preserve"> </w:t>
      </w:r>
      <w:r w:rsidR="00A51B2B">
        <w:rPr>
          <w:rFonts w:ascii="Arial" w:hAnsi="Arial" w:cs="Arial"/>
          <w:b/>
          <w:bCs/>
        </w:rPr>
        <w:t>12</w:t>
      </w:r>
      <w:r w:rsidR="00551B1F">
        <w:rPr>
          <w:rFonts w:ascii="Arial" w:hAnsi="Arial" w:cs="Arial"/>
          <w:b/>
          <w:bCs/>
        </w:rPr>
        <w:t xml:space="preserve"> </w:t>
      </w:r>
      <w:r w:rsidRPr="00A9239C">
        <w:rPr>
          <w:rFonts w:ascii="Arial" w:hAnsi="Arial" w:cs="Arial"/>
          <w:b/>
          <w:bCs/>
        </w:rPr>
        <w:t>/202</w:t>
      </w:r>
      <w:r w:rsidR="00A51B2B">
        <w:rPr>
          <w:rFonts w:ascii="Arial" w:hAnsi="Arial" w:cs="Arial"/>
          <w:b/>
          <w:bCs/>
        </w:rPr>
        <w:t>6</w:t>
      </w:r>
    </w:p>
    <w:p w14:paraId="5DD616A2" w14:textId="77777777" w:rsidR="007623C9" w:rsidRDefault="007623C9" w:rsidP="007623C9">
      <w:pPr>
        <w:spacing w:before="360"/>
        <w:jc w:val="center"/>
        <w:rPr>
          <w:rFonts w:ascii="Arial" w:hAnsi="Arial" w:cs="Arial"/>
          <w:b/>
        </w:rPr>
      </w:pPr>
      <w:r w:rsidRPr="001D60B6">
        <w:rPr>
          <w:rFonts w:ascii="Arial" w:hAnsi="Arial" w:cs="Arial"/>
          <w:b/>
        </w:rPr>
        <w:t xml:space="preserve">ZOBOWIĄZANIE INNEGO PODMIOTU DO ODDANIA </w:t>
      </w:r>
      <w:r w:rsidRPr="001D60B6">
        <w:rPr>
          <w:rFonts w:ascii="Arial" w:hAnsi="Arial" w:cs="Arial"/>
          <w:b/>
        </w:rPr>
        <w:br/>
        <w:t xml:space="preserve">DO DYSPOZYCJI WYKONAWCY NIEZBĘDNYCH ZASOBÓW </w:t>
      </w:r>
      <w:r w:rsidRPr="001D60B6">
        <w:rPr>
          <w:rFonts w:ascii="Arial" w:hAnsi="Arial" w:cs="Arial"/>
          <w:b/>
        </w:rPr>
        <w:br/>
        <w:t xml:space="preserve">na potrzeby realizacji zamówienia: </w:t>
      </w:r>
    </w:p>
    <w:p w14:paraId="206B75F5" w14:textId="497D42D9" w:rsidR="00622D45" w:rsidRDefault="007623C9" w:rsidP="009932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bCs/>
          <w:color w:val="0D0D0D"/>
        </w:rPr>
      </w:pP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A51B2B" w:rsidRPr="00A51B2B">
        <w:rPr>
          <w:rFonts w:ascii="Arial" w:eastAsia="Tahoma" w:hAnsi="Arial" w:cs="Arial"/>
          <w:b/>
          <w:bCs/>
          <w:kern w:val="0"/>
          <w:lang w:eastAsia="zh-CN"/>
        </w:rPr>
        <w:t>Roboty budowlane polegające na modernizacji lądowiska dla SP ZOZ w Łęcznej</w:t>
      </w:r>
      <w:r>
        <w:rPr>
          <w:rFonts w:ascii="Arial" w:hAnsi="Arial" w:cs="Arial"/>
          <w:b/>
          <w:bCs/>
          <w:color w:val="0D0D0D"/>
        </w:rPr>
        <w:t xml:space="preserve">” </w:t>
      </w:r>
    </w:p>
    <w:p w14:paraId="5598F811" w14:textId="77777777" w:rsidR="00622D45" w:rsidRDefault="00622D45" w:rsidP="00042B7F">
      <w:pPr>
        <w:spacing w:after="0"/>
        <w:jc w:val="center"/>
        <w:rPr>
          <w:rFonts w:ascii="Arial" w:hAnsi="Arial" w:cs="Arial"/>
          <w:b/>
          <w:bCs/>
          <w:color w:val="0D0D0D"/>
        </w:rPr>
      </w:pPr>
    </w:p>
    <w:p w14:paraId="687189A0" w14:textId="77777777" w:rsidR="00477A70" w:rsidRPr="00477A70" w:rsidRDefault="00477A70" w:rsidP="00477A70">
      <w:pPr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bCs/>
          <w:color w:val="0D0D0D"/>
          <w:kern w:val="0"/>
          <w:sz w:val="24"/>
          <w:szCs w:val="24"/>
          <w:lang w:eastAsia="pl-PL"/>
        </w:rPr>
        <w:t>……………………………….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</w:t>
      </w:r>
    </w:p>
    <w:p w14:paraId="66B9BD14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podmiotu)</w:t>
      </w:r>
    </w:p>
    <w:p w14:paraId="7E978F10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……………………………………………………………………………………………………………</w:t>
      </w:r>
    </w:p>
    <w:p w14:paraId="1758611C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(adres)</w:t>
      </w:r>
    </w:p>
    <w:p w14:paraId="3492323C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679DF113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oświadczam, że Wykonawca: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14:paraId="31365878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0CECC305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</w:t>
      </w:r>
      <w:r>
        <w:rPr>
          <w:rFonts w:ascii="Arial" w:eastAsia="Times New Roman" w:hAnsi="Arial" w:cs="Arial"/>
          <w:b/>
          <w:kern w:val="0"/>
          <w:lang w:eastAsia="pl-PL"/>
        </w:rPr>
        <w:t>………………………………</w:t>
      </w:r>
    </w:p>
    <w:p w14:paraId="72025EF8" w14:textId="77777777" w:rsidR="00477A70" w:rsidRPr="00477A70" w:rsidRDefault="00477A70" w:rsidP="00477A70">
      <w:pPr>
        <w:spacing w:after="0" w:line="240" w:lineRule="auto"/>
        <w:ind w:left="492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i adres wykonawcy)</w:t>
      </w:r>
    </w:p>
    <w:p w14:paraId="60024D39" w14:textId="77777777" w:rsid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może polegać na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14:paraId="53596ABC" w14:textId="77777777"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>
        <w:rPr>
          <w:rFonts w:ascii="Arial" w:eastAsia="Times New Roman" w:hAnsi="Arial" w:cs="Arial"/>
          <w:kern w:val="0"/>
          <w:lang w:eastAsia="pl-PL"/>
        </w:rPr>
        <w:t>…………….</w:t>
      </w:r>
      <w:r w:rsidRPr="00477A70">
        <w:rPr>
          <w:rFonts w:ascii="Arial" w:eastAsia="Times New Roman" w:hAnsi="Arial" w:cs="Arial"/>
          <w:kern w:val="0"/>
          <w:lang w:eastAsia="pl-PL"/>
        </w:rPr>
        <w:t xml:space="preserve">. …………………………………………………………………………………………. </w:t>
      </w:r>
    </w:p>
    <w:p w14:paraId="28607EC6" w14:textId="77777777"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dostępnych Wykonawcy zasobów innego podmiotu: </w:t>
      </w:r>
    </w:p>
    <w:p w14:paraId="18EC288E" w14:textId="77777777"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………………………………………….……………………………………………………………………………………………………......……...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</w:t>
      </w:r>
    </w:p>
    <w:p w14:paraId="36DC9306" w14:textId="77777777" w:rsidR="00477A70" w:rsidRP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</w:p>
    <w:p w14:paraId="470112F0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Sposób wykorzystania zasobów innego podmiotu, przez Wykonawcę, przy wykonywaniu zamówienia publicznego: </w:t>
      </w:r>
    </w:p>
    <w:p w14:paraId="0F405F27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338F061A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………..…………………………………………………………………..…........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</w:t>
      </w:r>
      <w:r w:rsidRPr="00477A70"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</w:t>
      </w:r>
    </w:p>
    <w:p w14:paraId="10E9F05C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79B6B5E3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i okres udziału innego podmiotu przy wykonywaniu zamówienia publicznego: </w:t>
      </w:r>
    </w:p>
    <w:p w14:paraId="716CB5B4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7283BE7D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............................................................................................................................</w:t>
      </w:r>
    </w:p>
    <w:p w14:paraId="432FA43E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15BCA87B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Określenie czy podmiot, na zdolnościach którego Wykonawca polega, zrealizuje usługi, których wskazane zdolności dotyczą: </w:t>
      </w:r>
    </w:p>
    <w:p w14:paraId="019834E1" w14:textId="77777777"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47314613" w14:textId="77777777"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………………………….……......................................................................................................................................................................................................................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</w:t>
      </w:r>
    </w:p>
    <w:p w14:paraId="485A126E" w14:textId="77777777"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lastRenderedPageBreak/>
        <w:t>Jednocześnie zobowiązuję się do oddania Wykonawcy do dyspozycji niezbędnych zasobów na potrzeby realizacji zamówienia.</w:t>
      </w:r>
    </w:p>
    <w:p w14:paraId="4281EEDC" w14:textId="77777777"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Upoważniam Wykonawcę do poświadczania w moim imieniu za zgodność z oryginałem dokumentów składanych na potrzeby niniejszego postępowania</w:t>
      </w:r>
      <w:r w:rsidRPr="00477A70">
        <w:rPr>
          <w:rFonts w:ascii="Arial" w:eastAsia="Times New Roman" w:hAnsi="Arial" w:cs="Arial"/>
          <w:kern w:val="0"/>
          <w:lang w:eastAsia="pl-PL"/>
        </w:rPr>
        <w:t>.</w:t>
      </w:r>
    </w:p>
    <w:p w14:paraId="0DB55327" w14:textId="77777777" w:rsid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TAK*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NIE*</w:t>
      </w:r>
    </w:p>
    <w:p w14:paraId="0043C1DC" w14:textId="77777777" w:rsidR="00477A70" w:rsidRP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bCs/>
          <w:kern w:val="0"/>
          <w:lang w:eastAsia="pl-PL"/>
        </w:rPr>
      </w:pPr>
    </w:p>
    <w:p w14:paraId="4270BB5C" w14:textId="77777777" w:rsidR="00477A70" w:rsidRPr="00477A70" w:rsidRDefault="00477A70" w:rsidP="00477A70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* (zaznaczyć prawidłową odpowiedź)</w:t>
      </w:r>
    </w:p>
    <w:p w14:paraId="79D0993A" w14:textId="77777777" w:rsidR="00477A70" w:rsidRPr="00477A70" w:rsidRDefault="00477A70" w:rsidP="00477A70">
      <w:pPr>
        <w:spacing w:before="720"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 xml:space="preserve">                                     ………………, dnia ………………..</w:t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</w:p>
    <w:p w14:paraId="5293485F" w14:textId="77777777" w:rsidR="00477A70" w:rsidRPr="00477A70" w:rsidRDefault="00477A70" w:rsidP="00477A70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16"/>
          <w:szCs w:val="16"/>
          <w:lang w:eastAsia="pl-PL"/>
        </w:rPr>
        <w:t xml:space="preserve">(miejscowość, data) </w:t>
      </w:r>
    </w:p>
    <w:p w14:paraId="774C398D" w14:textId="77777777" w:rsidR="00477A70" w:rsidRPr="00477A70" w:rsidRDefault="00477A70" w:rsidP="00477A70">
      <w:pPr>
        <w:spacing w:before="480" w:after="0" w:line="240" w:lineRule="auto"/>
        <w:rPr>
          <w:rFonts w:ascii="Arial" w:eastAsia="Times New Roman" w:hAnsi="Arial" w:cs="Arial"/>
          <w:b/>
          <w:i/>
          <w:kern w:val="0"/>
          <w:lang w:eastAsia="pl-PL"/>
        </w:rPr>
      </w:pPr>
      <w:r w:rsidRPr="00477A70">
        <w:rPr>
          <w:rFonts w:ascii="Arial" w:eastAsia="Times New Roman" w:hAnsi="Arial" w:cs="Arial"/>
          <w:b/>
          <w:i/>
          <w:kern w:val="0"/>
          <w:lang w:eastAsia="pl-PL"/>
        </w:rPr>
        <w:t xml:space="preserve">Druk wielokrotnego wykorzystania – należy wypełnić odrębnie dla różnych podmiotów oddających swoje zasoby do dyspozycji Wykonawcy. </w:t>
      </w:r>
      <w:r w:rsidRPr="00477A70">
        <w:rPr>
          <w:rFonts w:ascii="Arial" w:eastAsia="Times New Roman" w:hAnsi="Arial" w:cs="Arial"/>
          <w:kern w:val="0"/>
          <w:u w:val="single"/>
          <w:lang w:eastAsia="pl-PL"/>
        </w:rPr>
        <w:t>Informacja dla Wykonawcy:</w:t>
      </w:r>
    </w:p>
    <w:p w14:paraId="4248DCA5" w14:textId="77777777" w:rsidR="00477A70" w:rsidRPr="00477A70" w:rsidRDefault="00477A70" w:rsidP="00477A7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Zobowiązanie musi być złożone w formie elektronicznej lub postaci elektronicznej opatrzonej kwalifikowanym podpisem elektronicznym, podpisem zaufanych lub podpisem osobistym osoby lub osób uprawnionych do reprezentowania Podmiotu oddającego do dyspozycji Wykonawcy zasoby</w:t>
      </w:r>
      <w:r w:rsidRPr="00477A7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0457AB1" w14:textId="77777777" w:rsidR="00683E1B" w:rsidRPr="008A4F85" w:rsidRDefault="00683E1B" w:rsidP="00477A70">
      <w:pPr>
        <w:jc w:val="center"/>
      </w:pPr>
    </w:p>
    <w:sectPr w:rsidR="00683E1B" w:rsidRPr="008A4F85" w:rsidSect="00D30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E255" w14:textId="77777777" w:rsidR="000A21B2" w:rsidRDefault="000A21B2">
      <w:pPr>
        <w:spacing w:after="0" w:line="240" w:lineRule="auto"/>
      </w:pPr>
      <w:r>
        <w:separator/>
      </w:r>
    </w:p>
  </w:endnote>
  <w:endnote w:type="continuationSeparator" w:id="0">
    <w:p w14:paraId="07EDBB1D" w14:textId="77777777" w:rsidR="000A21B2" w:rsidRDefault="000A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953" w14:textId="77777777" w:rsidR="00EA59E1" w:rsidRDefault="00EA59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545D6" w14:textId="72DA75B8" w:rsidR="00EA59E1" w:rsidRDefault="00EA59E1">
    <w:pPr>
      <w:pStyle w:val="Stopka"/>
    </w:pPr>
  </w:p>
  <w:p w14:paraId="7C261245" w14:textId="41E2FD91" w:rsidR="00BB3107" w:rsidRDefault="00A51B2B" w:rsidP="00A0396F">
    <w:pPr>
      <w:pStyle w:val="Stopka"/>
      <w:jc w:val="right"/>
    </w:pPr>
    <w:r w:rsidRPr="00A51B2B">
      <w:rPr>
        <w:rFonts w:ascii="Calibri" w:eastAsia="Calibri" w:hAnsi="Calibri" w:cs="Times New Roman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3C2688E8" wp14:editId="0156C6CD">
          <wp:extent cx="5760720" cy="725170"/>
          <wp:effectExtent l="0" t="0" r="0" b="0"/>
          <wp:docPr id="1989512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1C7A" w14:textId="77777777" w:rsidR="00EA59E1" w:rsidRDefault="00EA59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D6241" w14:textId="77777777" w:rsidR="000A21B2" w:rsidRDefault="000A21B2">
      <w:pPr>
        <w:spacing w:after="0" w:line="240" w:lineRule="auto"/>
      </w:pPr>
      <w:r>
        <w:separator/>
      </w:r>
    </w:p>
  </w:footnote>
  <w:footnote w:type="continuationSeparator" w:id="0">
    <w:p w14:paraId="42BCB855" w14:textId="77777777" w:rsidR="000A21B2" w:rsidRDefault="000A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32D6A" w14:textId="77777777" w:rsidR="00EA59E1" w:rsidRDefault="00EA59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4225" w14:textId="77777777" w:rsidR="00BB3107" w:rsidRDefault="00BB3107" w:rsidP="00D30426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BB3107" w14:paraId="6E59D13E" w14:textId="77777777" w:rsidTr="00D30426">
      <w:tc>
        <w:tcPr>
          <w:tcW w:w="4606" w:type="dxa"/>
        </w:tcPr>
        <w:p w14:paraId="285653BE" w14:textId="77777777" w:rsidR="00BB3107" w:rsidRDefault="00BB3107" w:rsidP="00D30426">
          <w:pPr>
            <w:pStyle w:val="Nagwek"/>
          </w:pPr>
        </w:p>
      </w:tc>
      <w:tc>
        <w:tcPr>
          <w:tcW w:w="4606" w:type="dxa"/>
        </w:tcPr>
        <w:p w14:paraId="12D772BF" w14:textId="77777777" w:rsidR="00BB3107" w:rsidRPr="003767EC" w:rsidRDefault="00BB3107" w:rsidP="00D30426">
          <w:pPr>
            <w:pStyle w:val="Nagwek"/>
            <w:jc w:val="right"/>
            <w:rPr>
              <w:b/>
            </w:rPr>
          </w:pPr>
        </w:p>
      </w:tc>
    </w:tr>
  </w:tbl>
  <w:p w14:paraId="06BD18C9" w14:textId="77777777" w:rsidR="00BB3107" w:rsidRDefault="00BB3107" w:rsidP="00D304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F004" w14:textId="77777777" w:rsidR="00EA59E1" w:rsidRDefault="00EA59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 w15:restartNumberingAfterBreak="0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8" w15:restartNumberingAfterBreak="0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9" w15:restartNumberingAfterBreak="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6" w15:restartNumberingAfterBreak="0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" w15:restartNumberingAfterBreak="0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19" w15:restartNumberingAfterBreak="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454912661">
    <w:abstractNumId w:val="0"/>
  </w:num>
  <w:num w:numId="2" w16cid:durableId="708259419">
    <w:abstractNumId w:val="1"/>
  </w:num>
  <w:num w:numId="3" w16cid:durableId="2146384619">
    <w:abstractNumId w:val="2"/>
  </w:num>
  <w:num w:numId="4" w16cid:durableId="928343884">
    <w:abstractNumId w:val="3"/>
  </w:num>
  <w:num w:numId="5" w16cid:durableId="368267387">
    <w:abstractNumId w:val="4"/>
  </w:num>
  <w:num w:numId="6" w16cid:durableId="1266503375">
    <w:abstractNumId w:val="17"/>
  </w:num>
  <w:num w:numId="7" w16cid:durableId="922177609">
    <w:abstractNumId w:val="5"/>
  </w:num>
  <w:num w:numId="8" w16cid:durableId="891885756">
    <w:abstractNumId w:val="9"/>
  </w:num>
  <w:num w:numId="9" w16cid:durableId="1596590000">
    <w:abstractNumId w:val="18"/>
  </w:num>
  <w:num w:numId="10" w16cid:durableId="1513688248">
    <w:abstractNumId w:val="10"/>
  </w:num>
  <w:num w:numId="11" w16cid:durableId="353573821">
    <w:abstractNumId w:val="12"/>
  </w:num>
  <w:num w:numId="12" w16cid:durableId="434863435">
    <w:abstractNumId w:val="19"/>
  </w:num>
  <w:num w:numId="13" w16cid:durableId="1422486065">
    <w:abstractNumId w:val="20"/>
  </w:num>
  <w:num w:numId="14" w16cid:durableId="1655910556">
    <w:abstractNumId w:val="14"/>
  </w:num>
  <w:num w:numId="15" w16cid:durableId="44452590">
    <w:abstractNumId w:val="7"/>
  </w:num>
  <w:num w:numId="16" w16cid:durableId="1831403947">
    <w:abstractNumId w:val="16"/>
  </w:num>
  <w:num w:numId="17" w16cid:durableId="207181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2820479">
    <w:abstractNumId w:val="8"/>
  </w:num>
  <w:num w:numId="19" w16cid:durableId="1621566447">
    <w:abstractNumId w:val="15"/>
  </w:num>
  <w:num w:numId="20" w16cid:durableId="116608898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53910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346648">
    <w:abstractNumId w:val="13"/>
  </w:num>
  <w:num w:numId="23" w16cid:durableId="1588034305">
    <w:abstractNumId w:val="6"/>
  </w:num>
  <w:num w:numId="24" w16cid:durableId="9067200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F2"/>
    <w:rsid w:val="00004C9C"/>
    <w:rsid w:val="0000567E"/>
    <w:rsid w:val="000225A4"/>
    <w:rsid w:val="00025D75"/>
    <w:rsid w:val="00031294"/>
    <w:rsid w:val="000411FE"/>
    <w:rsid w:val="00042B7F"/>
    <w:rsid w:val="0006572A"/>
    <w:rsid w:val="000670F6"/>
    <w:rsid w:val="00080CCD"/>
    <w:rsid w:val="00090CF0"/>
    <w:rsid w:val="000A21B2"/>
    <w:rsid w:val="000B3B6C"/>
    <w:rsid w:val="000E060F"/>
    <w:rsid w:val="0012796F"/>
    <w:rsid w:val="001477DC"/>
    <w:rsid w:val="001A191C"/>
    <w:rsid w:val="001C233C"/>
    <w:rsid w:val="001D2EE1"/>
    <w:rsid w:val="001D6791"/>
    <w:rsid w:val="00202572"/>
    <w:rsid w:val="002248E6"/>
    <w:rsid w:val="0022527A"/>
    <w:rsid w:val="00243C56"/>
    <w:rsid w:val="002440AD"/>
    <w:rsid w:val="00246382"/>
    <w:rsid w:val="00264E77"/>
    <w:rsid w:val="00276A7E"/>
    <w:rsid w:val="002C244B"/>
    <w:rsid w:val="00301AA8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41713F"/>
    <w:rsid w:val="0044292D"/>
    <w:rsid w:val="00445233"/>
    <w:rsid w:val="00453DE9"/>
    <w:rsid w:val="00461066"/>
    <w:rsid w:val="00477A70"/>
    <w:rsid w:val="004A7BBA"/>
    <w:rsid w:val="004B02AE"/>
    <w:rsid w:val="004E326C"/>
    <w:rsid w:val="004E4E2F"/>
    <w:rsid w:val="0050444C"/>
    <w:rsid w:val="00514F07"/>
    <w:rsid w:val="00543668"/>
    <w:rsid w:val="00551B1F"/>
    <w:rsid w:val="00565576"/>
    <w:rsid w:val="0056730D"/>
    <w:rsid w:val="00580F23"/>
    <w:rsid w:val="00594BE0"/>
    <w:rsid w:val="005B4B54"/>
    <w:rsid w:val="005B746D"/>
    <w:rsid w:val="005E70F4"/>
    <w:rsid w:val="005F1475"/>
    <w:rsid w:val="005F669E"/>
    <w:rsid w:val="006218C3"/>
    <w:rsid w:val="00622D45"/>
    <w:rsid w:val="006329FB"/>
    <w:rsid w:val="00683E1B"/>
    <w:rsid w:val="006B387E"/>
    <w:rsid w:val="006B7E3C"/>
    <w:rsid w:val="006E0B7D"/>
    <w:rsid w:val="00726927"/>
    <w:rsid w:val="007620CA"/>
    <w:rsid w:val="007623C9"/>
    <w:rsid w:val="00766241"/>
    <w:rsid w:val="00766D1F"/>
    <w:rsid w:val="00787580"/>
    <w:rsid w:val="00811658"/>
    <w:rsid w:val="008257AA"/>
    <w:rsid w:val="0083550F"/>
    <w:rsid w:val="00872883"/>
    <w:rsid w:val="0088754D"/>
    <w:rsid w:val="008A4F85"/>
    <w:rsid w:val="008C4537"/>
    <w:rsid w:val="008D2311"/>
    <w:rsid w:val="008F2E99"/>
    <w:rsid w:val="009258E4"/>
    <w:rsid w:val="00925FD5"/>
    <w:rsid w:val="009517F2"/>
    <w:rsid w:val="00954F03"/>
    <w:rsid w:val="00976DC3"/>
    <w:rsid w:val="00993204"/>
    <w:rsid w:val="009A0124"/>
    <w:rsid w:val="009A2D31"/>
    <w:rsid w:val="009B0AC7"/>
    <w:rsid w:val="009C0EB6"/>
    <w:rsid w:val="009E5795"/>
    <w:rsid w:val="009F4635"/>
    <w:rsid w:val="00A02933"/>
    <w:rsid w:val="00A0396F"/>
    <w:rsid w:val="00A10EF1"/>
    <w:rsid w:val="00A27F9E"/>
    <w:rsid w:val="00A3570E"/>
    <w:rsid w:val="00A51B2B"/>
    <w:rsid w:val="00A86A36"/>
    <w:rsid w:val="00AF0CF0"/>
    <w:rsid w:val="00B0554F"/>
    <w:rsid w:val="00B425F3"/>
    <w:rsid w:val="00B73E0F"/>
    <w:rsid w:val="00B74DB1"/>
    <w:rsid w:val="00B850F2"/>
    <w:rsid w:val="00BB3107"/>
    <w:rsid w:val="00BC0D7B"/>
    <w:rsid w:val="00BD3E4F"/>
    <w:rsid w:val="00C5488E"/>
    <w:rsid w:val="00C55348"/>
    <w:rsid w:val="00CA03D1"/>
    <w:rsid w:val="00CA161E"/>
    <w:rsid w:val="00CF194F"/>
    <w:rsid w:val="00D301B5"/>
    <w:rsid w:val="00D30426"/>
    <w:rsid w:val="00D42E81"/>
    <w:rsid w:val="00D64C5E"/>
    <w:rsid w:val="00D7357E"/>
    <w:rsid w:val="00DC724A"/>
    <w:rsid w:val="00DE6A3D"/>
    <w:rsid w:val="00DF4269"/>
    <w:rsid w:val="00E1141D"/>
    <w:rsid w:val="00E22FC9"/>
    <w:rsid w:val="00E441AB"/>
    <w:rsid w:val="00E54E10"/>
    <w:rsid w:val="00E6075D"/>
    <w:rsid w:val="00E84021"/>
    <w:rsid w:val="00EA59E1"/>
    <w:rsid w:val="00ED23D9"/>
    <w:rsid w:val="00ED3740"/>
    <w:rsid w:val="00EF43EA"/>
    <w:rsid w:val="00F06D12"/>
    <w:rsid w:val="00F56DCD"/>
    <w:rsid w:val="00F70B4A"/>
    <w:rsid w:val="00F723BB"/>
    <w:rsid w:val="00F74A6D"/>
    <w:rsid w:val="00F760B8"/>
    <w:rsid w:val="00F8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87ACBB"/>
  <w15:docId w15:val="{A6D485C7-38EE-4396-BC70-B6B467D0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FF591-EC1B-47F4-B2C9-B6A2EFD6D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Użytkownik</cp:lastModifiedBy>
  <cp:revision>2</cp:revision>
  <cp:lastPrinted>2024-11-07T11:26:00Z</cp:lastPrinted>
  <dcterms:created xsi:type="dcterms:W3CDTF">2026-04-13T07:06:00Z</dcterms:created>
  <dcterms:modified xsi:type="dcterms:W3CDTF">2026-04-13T07:06:00Z</dcterms:modified>
</cp:coreProperties>
</file>