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47970" w14:textId="77777777" w:rsidR="001E4960" w:rsidRPr="001D23DD" w:rsidRDefault="001E4960" w:rsidP="001E4960">
      <w:pPr>
        <w:pStyle w:val="Nagwek"/>
        <w:jc w:val="center"/>
        <w:rPr>
          <w:rFonts w:ascii="Arial" w:hAnsi="Arial" w:cs="Arial"/>
          <w:b/>
          <w:color w:val="FF0000"/>
        </w:rPr>
      </w:pPr>
      <w:r w:rsidRPr="001D23DD">
        <w:rPr>
          <w:rFonts w:ascii="Arial" w:hAnsi="Arial" w:cs="Arial"/>
          <w:b/>
          <w:color w:val="FF0000"/>
        </w:rPr>
        <w:t>OŚWIADCZENIE SKŁADANE PRZEZ WYKONAWCĘ WRAZ Z OFERTĄ</w:t>
      </w:r>
    </w:p>
    <w:p w14:paraId="559380BF" w14:textId="77777777" w:rsidR="001E4960" w:rsidRPr="006A24CF" w:rsidRDefault="001E4960" w:rsidP="001E4960">
      <w:pPr>
        <w:pStyle w:val="Nagwek"/>
        <w:jc w:val="center"/>
        <w:rPr>
          <w:rFonts w:ascii="Arial" w:hAnsi="Arial" w:cs="Arial"/>
          <w:b/>
        </w:rPr>
      </w:pPr>
    </w:p>
    <w:p w14:paraId="16BF0F08" w14:textId="77777777" w:rsidR="001E4960" w:rsidRPr="006A24CF" w:rsidRDefault="001E4960" w:rsidP="001E4960">
      <w:pPr>
        <w:pStyle w:val="Nagwek"/>
        <w:jc w:val="right"/>
        <w:rPr>
          <w:rFonts w:ascii="Arial" w:hAnsi="Arial" w:cs="Arial"/>
          <w:b/>
          <w:bCs/>
          <w:i/>
          <w:iCs/>
          <w:u w:val="single"/>
        </w:rPr>
      </w:pPr>
      <w:r w:rsidRPr="006A24CF">
        <w:rPr>
          <w:rFonts w:ascii="Arial" w:hAnsi="Arial" w:cs="Arial"/>
          <w:b/>
          <w:bCs/>
          <w:i/>
          <w:iCs/>
          <w:u w:val="single"/>
        </w:rPr>
        <w:t xml:space="preserve">Załącznik nr </w:t>
      </w:r>
      <w:r w:rsidR="006C04C4">
        <w:rPr>
          <w:rFonts w:ascii="Arial" w:hAnsi="Arial" w:cs="Arial"/>
          <w:b/>
          <w:bCs/>
          <w:i/>
          <w:iCs/>
          <w:u w:val="single"/>
        </w:rPr>
        <w:t>4</w:t>
      </w:r>
      <w:r w:rsidRPr="006A24CF">
        <w:rPr>
          <w:rFonts w:ascii="Arial" w:hAnsi="Arial" w:cs="Arial"/>
          <w:b/>
          <w:bCs/>
          <w:i/>
          <w:iCs/>
          <w:u w:val="single"/>
        </w:rPr>
        <w:t xml:space="preserve"> do SWZ</w:t>
      </w:r>
    </w:p>
    <w:p w14:paraId="3AB0721C" w14:textId="571A8F46" w:rsidR="001E4960" w:rsidRPr="006A24CF" w:rsidRDefault="001E4960" w:rsidP="001E4960">
      <w:pPr>
        <w:spacing w:after="0" w:line="480" w:lineRule="auto"/>
        <w:rPr>
          <w:rFonts w:ascii="Arial" w:eastAsia="Calibri" w:hAnsi="Arial" w:cs="Arial"/>
          <w:b/>
        </w:rPr>
      </w:pPr>
      <w:bookmarkStart w:id="0" w:name="_Hlk114820922"/>
      <w:r>
        <w:rPr>
          <w:rFonts w:ascii="Arial" w:eastAsia="Calibri" w:hAnsi="Arial" w:cs="Arial"/>
          <w:b/>
        </w:rPr>
        <w:t>Nr sprawy: SPZOZ-DZ/</w:t>
      </w:r>
      <w:r w:rsidR="006C04C4">
        <w:rPr>
          <w:rFonts w:ascii="Arial" w:eastAsia="Calibri" w:hAnsi="Arial" w:cs="Arial"/>
          <w:b/>
        </w:rPr>
        <w:t xml:space="preserve"> </w:t>
      </w:r>
      <w:r w:rsidR="00E260F4">
        <w:rPr>
          <w:rFonts w:ascii="Arial" w:eastAsia="Calibri" w:hAnsi="Arial" w:cs="Arial"/>
          <w:b/>
        </w:rPr>
        <w:t>12</w:t>
      </w:r>
      <w:r w:rsidR="006C04C4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/202</w:t>
      </w:r>
      <w:r w:rsidR="00E260F4">
        <w:rPr>
          <w:rFonts w:ascii="Arial" w:eastAsia="Calibri" w:hAnsi="Arial" w:cs="Arial"/>
          <w:b/>
        </w:rPr>
        <w:t>6</w:t>
      </w:r>
    </w:p>
    <w:bookmarkEnd w:id="0"/>
    <w:p w14:paraId="1E166B99" w14:textId="77777777"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eastAsia="Calibri" w:hAnsi="Arial" w:cs="Arial"/>
          <w:b/>
          <w:sz w:val="20"/>
          <w:szCs w:val="20"/>
        </w:rPr>
        <w:t>Zamawiający:</w:t>
      </w:r>
    </w:p>
    <w:p w14:paraId="5D2A94BD" w14:textId="77777777"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Samodzielny Publiczny Zakład Opieki Zdrowotnej w Łęcznej </w:t>
      </w:r>
    </w:p>
    <w:p w14:paraId="4598ED6D" w14:textId="77777777" w:rsidR="001E4960" w:rsidRPr="00A9631D" w:rsidRDefault="001E4960" w:rsidP="001E4960">
      <w:pPr>
        <w:spacing w:after="0" w:line="240" w:lineRule="auto"/>
        <w:rPr>
          <w:rFonts w:ascii="Arial" w:hAnsi="Arial" w:cs="Arial"/>
          <w:color w:val="0D0D0D"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21 - 010 Łęczna, ul. </w:t>
      </w:r>
      <w:proofErr w:type="spellStart"/>
      <w:r w:rsidRPr="00A9631D">
        <w:rPr>
          <w:rFonts w:ascii="Arial" w:hAnsi="Arial" w:cs="Arial"/>
          <w:color w:val="0D0D0D"/>
          <w:sz w:val="20"/>
          <w:szCs w:val="20"/>
        </w:rPr>
        <w:t>Krasnystawska</w:t>
      </w:r>
      <w:proofErr w:type="spellEnd"/>
      <w:r w:rsidRPr="00A9631D">
        <w:rPr>
          <w:rFonts w:ascii="Arial" w:hAnsi="Arial" w:cs="Arial"/>
          <w:color w:val="0D0D0D"/>
          <w:sz w:val="20"/>
          <w:szCs w:val="20"/>
        </w:rPr>
        <w:t xml:space="preserve"> 52, </w:t>
      </w:r>
    </w:p>
    <w:p w14:paraId="16D9557A" w14:textId="77777777" w:rsidR="001E4960" w:rsidRPr="00A9631D" w:rsidRDefault="001E4960" w:rsidP="001E4960">
      <w:pPr>
        <w:spacing w:after="0" w:line="240" w:lineRule="auto"/>
        <w:rPr>
          <w:rFonts w:ascii="Arial" w:hAnsi="Arial" w:cs="Arial"/>
          <w:color w:val="0D0D0D"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 NIP 713-239-36-84, </w:t>
      </w:r>
    </w:p>
    <w:p w14:paraId="2AB0EBDC" w14:textId="77777777"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>REGON 431218969</w:t>
      </w:r>
    </w:p>
    <w:p w14:paraId="605515C9" w14:textId="77777777" w:rsidR="001E4960" w:rsidRPr="00A9631D" w:rsidRDefault="001E4960" w:rsidP="001E496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31A912" w14:textId="77777777" w:rsidR="001E4960" w:rsidRPr="00A9631D" w:rsidRDefault="001E4960" w:rsidP="001E4960">
      <w:pPr>
        <w:spacing w:after="0" w:line="48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eastAsia="Calibri" w:hAnsi="Arial" w:cs="Arial"/>
          <w:b/>
          <w:sz w:val="20"/>
          <w:szCs w:val="20"/>
        </w:rPr>
        <w:t>Wykonawca:</w:t>
      </w:r>
    </w:p>
    <w:p w14:paraId="7B2FE456" w14:textId="77777777" w:rsidR="001E4960" w:rsidRPr="00A9631D" w:rsidRDefault="001E4960" w:rsidP="001E4960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A9631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</w:t>
      </w:r>
    </w:p>
    <w:p w14:paraId="7757BE69" w14:textId="77777777" w:rsidR="001E4960" w:rsidRPr="00A9631D" w:rsidRDefault="001E4960" w:rsidP="001E4960">
      <w:pPr>
        <w:spacing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A9631D">
        <w:rPr>
          <w:rFonts w:ascii="Arial" w:eastAsia="Calibri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A9631D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A9631D">
        <w:rPr>
          <w:rFonts w:ascii="Arial" w:eastAsia="Calibri" w:hAnsi="Arial" w:cs="Arial"/>
          <w:i/>
          <w:sz w:val="20"/>
          <w:szCs w:val="20"/>
        </w:rPr>
        <w:t>)</w:t>
      </w:r>
    </w:p>
    <w:p w14:paraId="7C30B60E" w14:textId="77777777" w:rsidR="001E4960" w:rsidRPr="00A9631D" w:rsidRDefault="001E4960" w:rsidP="001E4960">
      <w:pPr>
        <w:spacing w:after="0" w:line="480" w:lineRule="auto"/>
        <w:rPr>
          <w:rFonts w:ascii="Arial" w:eastAsia="Calibri" w:hAnsi="Arial" w:cs="Arial"/>
          <w:sz w:val="20"/>
          <w:szCs w:val="20"/>
          <w:u w:val="single"/>
        </w:rPr>
      </w:pPr>
      <w:r w:rsidRPr="00A9631D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73C53749" w14:textId="77777777" w:rsidR="001E4960" w:rsidRPr="00A9631D" w:rsidRDefault="001E4960" w:rsidP="001E4960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A9631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</w:t>
      </w:r>
    </w:p>
    <w:p w14:paraId="6FE6E3A1" w14:textId="77777777" w:rsidR="001E4960" w:rsidRPr="00A9631D" w:rsidRDefault="001E4960" w:rsidP="001E4960">
      <w:pPr>
        <w:spacing w:after="0"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A9631D">
        <w:rPr>
          <w:rFonts w:ascii="Arial" w:eastAsia="Calibri" w:hAnsi="Arial" w:cs="Arial"/>
          <w:i/>
          <w:sz w:val="20"/>
          <w:szCs w:val="20"/>
        </w:rPr>
        <w:t>(imię, nazwisko, stanowisko/podstawa do  reprezentacji)</w:t>
      </w:r>
    </w:p>
    <w:p w14:paraId="07B777ED" w14:textId="77777777" w:rsidR="001E4960" w:rsidRPr="003E00DB" w:rsidRDefault="001E4960" w:rsidP="001E4960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248069E2" w14:textId="77777777"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</w:p>
    <w:p w14:paraId="6D6AD213" w14:textId="77777777"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 ust. 1 ustawy z dnia 11 września 2019 r.</w:t>
      </w:r>
    </w:p>
    <w:p w14:paraId="360A0DFA" w14:textId="77777777"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Prawo zamówień publicznych – zwanej dalej ustawą</w:t>
      </w:r>
    </w:p>
    <w:p w14:paraId="3AC6F907" w14:textId="77777777"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 NIEPODLEGANIU WYKLUCZENIU, SPEŁNIANIU WARUNKÓW UDZIAŁU W POSTĘPOWANIU </w:t>
      </w:r>
      <w:r w:rsidRPr="00781D8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br/>
        <w:t>W ZAKRESIE WSKAZANYM PRZEZ ZAMAWIAJĄCEGO</w:t>
      </w:r>
    </w:p>
    <w:p w14:paraId="7E4C46C6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4413D6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B9E6F7" w14:textId="77777777" w:rsidR="00021CFC" w:rsidRDefault="001E4960" w:rsidP="00021CFC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DE4CA0" w14:textId="2A4C504B" w:rsidR="001E4960" w:rsidRPr="00F73E4C" w:rsidRDefault="001E4960" w:rsidP="00021CFC">
      <w:pPr>
        <w:widowControl w:val="0"/>
        <w:suppressAutoHyphens/>
        <w:spacing w:after="0" w:line="240" w:lineRule="auto"/>
        <w:jc w:val="center"/>
        <w:rPr>
          <w:rFonts w:ascii="Arial" w:hAnsi="Arial" w:cs="Arial"/>
        </w:rPr>
      </w:pPr>
      <w:r w:rsidRPr="008202FA">
        <w:rPr>
          <w:rFonts w:ascii="Arial" w:hAnsi="Arial" w:cs="Arial"/>
          <w:b/>
          <w:bCs/>
          <w:color w:val="0D0D0D" w:themeColor="text1" w:themeTint="F2"/>
        </w:rPr>
        <w:t>„</w:t>
      </w:r>
      <w:r w:rsidR="00E260F4" w:rsidRPr="00E260F4">
        <w:rPr>
          <w:rFonts w:ascii="Arial" w:eastAsia="Tahoma" w:hAnsi="Arial" w:cs="Arial"/>
          <w:b/>
          <w:bCs/>
          <w:kern w:val="0"/>
          <w:lang w:eastAsia="zh-CN"/>
        </w:rPr>
        <w:t>Roboty budowlane polegające na modernizacji lądowiska dla SP ZOZ w Łęcznej</w:t>
      </w:r>
      <w:r w:rsidR="002B0858">
        <w:rPr>
          <w:rFonts w:ascii="Arial" w:eastAsia="Times New Roman" w:hAnsi="Arial" w:cs="Arial"/>
          <w:b/>
          <w:bCs/>
          <w:color w:val="0D0D0D"/>
        </w:rPr>
        <w:t>”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22E6721" w14:textId="77777777" w:rsidR="001E4960" w:rsidRPr="00781D8A" w:rsidRDefault="001E4960" w:rsidP="00596EDC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9370EAB" w14:textId="77777777"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OŚWIADCZENIA O NIEPODLEGANIU WYKLUCZENIU</w:t>
      </w:r>
    </w:p>
    <w:p w14:paraId="703A7A01" w14:textId="77777777" w:rsidR="001E4960" w:rsidRPr="00781D8A" w:rsidRDefault="001E4960" w:rsidP="001E4960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6767EF" w14:textId="77777777"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postępowania na podstawie art. 108 ust. 1 ustawy.</w:t>
      </w:r>
    </w:p>
    <w:p w14:paraId="300B0122" w14:textId="77777777"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wykluczeniu z postępowania na podstawie art. 109 ust. 1 pkt </w:t>
      </w:r>
      <w:r w:rsidRPr="003E00DB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ustawy</w:t>
      </w:r>
      <w:r w:rsidRPr="003E0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3E00D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81D8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1374FDE" w14:textId="77777777"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wykluczeniu z postępowania na podstawie art. 7 ust. 1 pkt 1-3 ustawy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(Dz. U. z 2022 r. poz. 835).</w:t>
      </w:r>
    </w:p>
    <w:p w14:paraId="31FFBB4F" w14:textId="77777777" w:rsidR="001E4960" w:rsidRPr="00781D8A" w:rsidRDefault="001E4960" w:rsidP="001E4960">
      <w:pPr>
        <w:tabs>
          <w:tab w:val="left" w:pos="2340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3AC1A05D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zachodzą w stosunku do mnie podstawy wykluczenia z postępowania na podstawie 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art. …………. ustawy </w:t>
      </w:r>
      <w:proofErr w:type="spellStart"/>
      <w:r w:rsidRPr="0075194D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(podać mającą zastosowanie podstawę wykluczenia spośród wymienionych 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Pr="0075194D">
        <w:rPr>
          <w:rFonts w:ascii="Arial" w:hAnsi="Arial" w:cs="Arial"/>
          <w:sz w:val="20"/>
          <w:szCs w:val="20"/>
        </w:rPr>
        <w:t>w art. 108 ust. 1 art. 109 ust. 1 pkt 4, ustawy).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t>).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 Jednocześnie oświadczam, że w związku z ww. okolicznością, na podstawie art. 110 ust. 2 ustawy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naprawcze:* 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  <w:r w:rsidR="0072017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131E162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A03F05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Jeżeli Wykonawca nie wypełni informacji w powyższych wykropkowanych polach, Zamawiający przyjmie, że wskazana okoliczność nie dotyczy Wykonawcy.</w:t>
      </w:r>
    </w:p>
    <w:p w14:paraId="5B9E9B86" w14:textId="77777777" w:rsidR="001E4960" w:rsidRPr="00781D8A" w:rsidRDefault="001E4960" w:rsidP="001E496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C1556B" w14:textId="77777777" w:rsidR="001E4960" w:rsidRPr="00781D8A" w:rsidRDefault="001E4960" w:rsidP="001E496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F6DFBD" w14:textId="77777777"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Hlk114820703"/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OŚWIADCZENIA O SPEŁNIANIU WARUNKÓW UDZIAŁU W POSTĘPOWANIU</w:t>
      </w:r>
    </w:p>
    <w:bookmarkEnd w:id="1"/>
    <w:p w14:paraId="5EF1FE7F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BD27C1" w14:textId="77777777" w:rsidR="001E4960" w:rsidRPr="003E00DB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dotyczące:</w:t>
      </w:r>
    </w:p>
    <w:p w14:paraId="67AAD3E1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8F447E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564F5">
        <w:rPr>
          <w:rFonts w:ascii="Arial" w:eastAsia="Tahoma" w:hAnsi="Arial" w:cs="Arial"/>
          <w:bCs/>
          <w:sz w:val="20"/>
          <w:szCs w:val="20"/>
          <w:lang w:eastAsia="zh-CN"/>
        </w:rPr>
        <w:t>Zdolności technicznej lub zawodowej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zgodnie z </w:t>
      </w:r>
      <w:r w:rsidRPr="003E00D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punktem 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>21.2.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>SWZ.</w:t>
      </w:r>
    </w:p>
    <w:p w14:paraId="564362E0" w14:textId="77777777" w:rsidR="001E4960" w:rsidRPr="003E00DB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723501B1" w14:textId="77777777" w:rsidR="001E4960" w:rsidRPr="00781D8A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68EC6BA" w14:textId="77777777" w:rsidR="001E4960" w:rsidRPr="00781D8A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E6ACF45" w14:textId="77777777"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429E7417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D87105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i zgodne 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br/>
        <w:t>z prawdą oraz zostały przedstawione z pełną świadomością konsekwencji wprowadzenia Zamawiającego w błąd przy przedstawianiu informacji.</w:t>
      </w:r>
    </w:p>
    <w:p w14:paraId="31749E6A" w14:textId="77777777"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EE1AED" w14:textId="77777777" w:rsidR="001E4960" w:rsidRPr="00781D8A" w:rsidRDefault="001E4960" w:rsidP="001E4960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68BEED0" w14:textId="77777777" w:rsidR="001E4960" w:rsidRPr="00781D8A" w:rsidRDefault="001E4960" w:rsidP="001E4960">
      <w:pPr>
        <w:spacing w:after="0" w:line="240" w:lineRule="auto"/>
        <w:jc w:val="both"/>
        <w:rPr>
          <w:rFonts w:ascii="Verdana" w:eastAsia="Times New Roman" w:hAnsi="Verdana" w:cs="Times New Roman"/>
          <w:b/>
          <w:i/>
          <w:iCs/>
          <w:sz w:val="14"/>
          <w:szCs w:val="14"/>
          <w:lang w:eastAsia="pl-PL"/>
        </w:rPr>
      </w:pPr>
    </w:p>
    <w:p w14:paraId="41554694" w14:textId="77777777" w:rsidR="001E4960" w:rsidRPr="00781D8A" w:rsidRDefault="001E4960" w:rsidP="001E4960">
      <w:pPr>
        <w:spacing w:after="0" w:line="240" w:lineRule="auto"/>
        <w:jc w:val="center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</w:pP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br/>
      </w:r>
    </w:p>
    <w:p w14:paraId="7F816B43" w14:textId="77777777" w:rsidR="001E4960" w:rsidRPr="00781D8A" w:rsidRDefault="001E4960" w:rsidP="001E4960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  <w:iCs/>
          <w:sz w:val="16"/>
          <w:szCs w:val="16"/>
          <w:lang w:eastAsia="pl-PL"/>
        </w:rPr>
      </w:pPr>
    </w:p>
    <w:p w14:paraId="22FCDED4" w14:textId="77777777" w:rsidR="001E4960" w:rsidRPr="00781D8A" w:rsidRDefault="001E4960" w:rsidP="001E4960">
      <w:pPr>
        <w:tabs>
          <w:tab w:val="left" w:pos="1701"/>
        </w:tabs>
        <w:spacing w:after="0" w:line="240" w:lineRule="auto"/>
        <w:jc w:val="center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</w:pP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t xml:space="preserve">Dokument musi być podpisany kwalifikowanym podpisem elektronicznym, podpisem zaufanym </w:t>
      </w: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br/>
        <w:t>lub podpisem osobistym osoby lub osób uprawnionych do reprezentowania Wykonawcy</w:t>
      </w:r>
    </w:p>
    <w:p w14:paraId="59FD3DA9" w14:textId="77777777" w:rsidR="001E4960" w:rsidRDefault="001E4960" w:rsidP="001E4960">
      <w:pPr>
        <w:spacing w:after="0" w:line="276" w:lineRule="auto"/>
        <w:jc w:val="center"/>
        <w:rPr>
          <w:rFonts w:ascii="Arial" w:hAnsi="Arial" w:cs="Arial"/>
        </w:rPr>
      </w:pPr>
    </w:p>
    <w:p w14:paraId="633363A5" w14:textId="77777777"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14:paraId="45829652" w14:textId="77777777"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14:paraId="3DCD986A" w14:textId="77777777"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14:paraId="135CDF12" w14:textId="77777777"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14:paraId="6CE670BB" w14:textId="77777777"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14:paraId="5F7FA2CE" w14:textId="77777777" w:rsidR="001E4960" w:rsidRPr="008277BF" w:rsidRDefault="001E4960" w:rsidP="001E4960">
      <w:pPr>
        <w:spacing w:after="0" w:line="276" w:lineRule="auto"/>
        <w:jc w:val="both"/>
        <w:rPr>
          <w:rFonts w:ascii="Arial" w:hAnsi="Arial" w:cs="Arial"/>
        </w:rPr>
      </w:pPr>
      <w:r w:rsidRPr="008277BF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Pr="008277BF">
        <w:rPr>
          <w:rFonts w:ascii="Arial" w:hAnsi="Arial" w:cs="Arial"/>
        </w:rPr>
        <w:t xml:space="preserve">W przypadku kiedy </w:t>
      </w:r>
      <w:r w:rsidRPr="008277BF">
        <w:rPr>
          <w:rFonts w:ascii="Arial" w:hAnsi="Arial" w:cs="Arial"/>
          <w:i/>
        </w:rPr>
        <w:t>nie dotyczy</w:t>
      </w:r>
      <w:r w:rsidRPr="008277BF">
        <w:rPr>
          <w:rFonts w:ascii="Arial" w:hAnsi="Arial" w:cs="Arial"/>
        </w:rPr>
        <w:t xml:space="preserve"> należy wykreślić </w:t>
      </w:r>
      <w:r>
        <w:rPr>
          <w:rFonts w:ascii="Arial" w:hAnsi="Arial" w:cs="Arial"/>
        </w:rPr>
        <w:t>dany zapis</w:t>
      </w:r>
    </w:p>
    <w:p w14:paraId="3E958FD4" w14:textId="77777777" w:rsidR="00683E1B" w:rsidRPr="008A4F85" w:rsidRDefault="00683E1B" w:rsidP="008A4F85"/>
    <w:sectPr w:rsidR="00683E1B" w:rsidRPr="008A4F85" w:rsidSect="00D30426"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7D34D" w14:textId="77777777" w:rsidR="008E1F0F" w:rsidRDefault="008E1F0F">
      <w:pPr>
        <w:spacing w:after="0" w:line="240" w:lineRule="auto"/>
      </w:pPr>
      <w:r>
        <w:separator/>
      </w:r>
    </w:p>
  </w:endnote>
  <w:endnote w:type="continuationSeparator" w:id="0">
    <w:p w14:paraId="4D506033" w14:textId="77777777" w:rsidR="008E1F0F" w:rsidRDefault="008E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90F3C" w14:textId="51F6DD23" w:rsidR="00BB3107" w:rsidRDefault="00E260F4" w:rsidP="00A0396F">
    <w:pPr>
      <w:pStyle w:val="Stopka"/>
      <w:jc w:val="right"/>
    </w:pPr>
    <w:r w:rsidRPr="00E260F4">
      <w:rPr>
        <w:rFonts w:ascii="Calibri" w:eastAsia="Calibri" w:hAnsi="Calibri" w:cs="Times New Roman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7687651C" wp14:editId="492025A4">
          <wp:extent cx="5760720" cy="725170"/>
          <wp:effectExtent l="0" t="0" r="0" b="0"/>
          <wp:docPr id="19895123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F7B3" w14:textId="77777777" w:rsidR="008E1F0F" w:rsidRDefault="008E1F0F">
      <w:pPr>
        <w:spacing w:after="0" w:line="240" w:lineRule="auto"/>
      </w:pPr>
      <w:r>
        <w:separator/>
      </w:r>
    </w:p>
  </w:footnote>
  <w:footnote w:type="continuationSeparator" w:id="0">
    <w:p w14:paraId="5077157F" w14:textId="77777777" w:rsidR="008E1F0F" w:rsidRDefault="008E1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 w15:restartNumberingAfterBreak="0">
    <w:nsid w:val="044509D7"/>
    <w:multiLevelType w:val="hybridMultilevel"/>
    <w:tmpl w:val="9740F9B4"/>
    <w:lvl w:ilvl="0" w:tplc="FAECE2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9" w15:restartNumberingAfterBreak="0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0" w15:restartNumberingAfterBreak="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7" w15:restartNumberingAfterBreak="0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 w15:restartNumberingAfterBreak="0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0" w15:restartNumberingAfterBreak="0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748721993">
    <w:abstractNumId w:val="0"/>
  </w:num>
  <w:num w:numId="2" w16cid:durableId="691344247">
    <w:abstractNumId w:val="1"/>
  </w:num>
  <w:num w:numId="3" w16cid:durableId="1483961171">
    <w:abstractNumId w:val="2"/>
  </w:num>
  <w:num w:numId="4" w16cid:durableId="1682968391">
    <w:abstractNumId w:val="3"/>
  </w:num>
  <w:num w:numId="5" w16cid:durableId="427118870">
    <w:abstractNumId w:val="4"/>
  </w:num>
  <w:num w:numId="6" w16cid:durableId="1902909501">
    <w:abstractNumId w:val="18"/>
  </w:num>
  <w:num w:numId="7" w16cid:durableId="1306279154">
    <w:abstractNumId w:val="5"/>
  </w:num>
  <w:num w:numId="8" w16cid:durableId="1848475182">
    <w:abstractNumId w:val="10"/>
  </w:num>
  <w:num w:numId="9" w16cid:durableId="701905017">
    <w:abstractNumId w:val="19"/>
  </w:num>
  <w:num w:numId="10" w16cid:durableId="214389448">
    <w:abstractNumId w:val="11"/>
  </w:num>
  <w:num w:numId="11" w16cid:durableId="1253469596">
    <w:abstractNumId w:val="13"/>
  </w:num>
  <w:num w:numId="12" w16cid:durableId="1329600333">
    <w:abstractNumId w:val="20"/>
  </w:num>
  <w:num w:numId="13" w16cid:durableId="174468850">
    <w:abstractNumId w:val="21"/>
  </w:num>
  <w:num w:numId="14" w16cid:durableId="76294933">
    <w:abstractNumId w:val="15"/>
  </w:num>
  <w:num w:numId="15" w16cid:durableId="1386639050">
    <w:abstractNumId w:val="8"/>
  </w:num>
  <w:num w:numId="16" w16cid:durableId="602692869">
    <w:abstractNumId w:val="17"/>
  </w:num>
  <w:num w:numId="17" w16cid:durableId="73092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8211675">
    <w:abstractNumId w:val="9"/>
  </w:num>
  <w:num w:numId="19" w16cid:durableId="804392412">
    <w:abstractNumId w:val="16"/>
  </w:num>
  <w:num w:numId="20" w16cid:durableId="140629759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3920491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9595213">
    <w:abstractNumId w:val="14"/>
  </w:num>
  <w:num w:numId="23" w16cid:durableId="739710733">
    <w:abstractNumId w:val="7"/>
  </w:num>
  <w:num w:numId="24" w16cid:durableId="1601452641">
    <w:abstractNumId w:val="12"/>
  </w:num>
  <w:num w:numId="25" w16cid:durableId="6707612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0F2"/>
    <w:rsid w:val="00004C9C"/>
    <w:rsid w:val="0000567E"/>
    <w:rsid w:val="0001415E"/>
    <w:rsid w:val="00021CFC"/>
    <w:rsid w:val="000225A4"/>
    <w:rsid w:val="00023954"/>
    <w:rsid w:val="00025D75"/>
    <w:rsid w:val="00031294"/>
    <w:rsid w:val="000411FE"/>
    <w:rsid w:val="00051480"/>
    <w:rsid w:val="000670F6"/>
    <w:rsid w:val="00073666"/>
    <w:rsid w:val="00080CCD"/>
    <w:rsid w:val="00090CF0"/>
    <w:rsid w:val="000B3B6C"/>
    <w:rsid w:val="000E060F"/>
    <w:rsid w:val="0012796F"/>
    <w:rsid w:val="00130748"/>
    <w:rsid w:val="00140CBE"/>
    <w:rsid w:val="001A191C"/>
    <w:rsid w:val="001C0B41"/>
    <w:rsid w:val="001C233C"/>
    <w:rsid w:val="001D2EE1"/>
    <w:rsid w:val="001D6791"/>
    <w:rsid w:val="001E4960"/>
    <w:rsid w:val="00202572"/>
    <w:rsid w:val="002248E6"/>
    <w:rsid w:val="00246382"/>
    <w:rsid w:val="0025656C"/>
    <w:rsid w:val="00264E77"/>
    <w:rsid w:val="00276A7E"/>
    <w:rsid w:val="002B0858"/>
    <w:rsid w:val="002C244B"/>
    <w:rsid w:val="003052CF"/>
    <w:rsid w:val="003056FF"/>
    <w:rsid w:val="00310CB7"/>
    <w:rsid w:val="00314C36"/>
    <w:rsid w:val="003172ED"/>
    <w:rsid w:val="00372A60"/>
    <w:rsid w:val="00373CDA"/>
    <w:rsid w:val="003767EC"/>
    <w:rsid w:val="003A2CED"/>
    <w:rsid w:val="003F265A"/>
    <w:rsid w:val="00445233"/>
    <w:rsid w:val="00461066"/>
    <w:rsid w:val="004863CD"/>
    <w:rsid w:val="00496EE5"/>
    <w:rsid w:val="004B1731"/>
    <w:rsid w:val="004C14F8"/>
    <w:rsid w:val="004E326C"/>
    <w:rsid w:val="0050444C"/>
    <w:rsid w:val="00514F07"/>
    <w:rsid w:val="00543668"/>
    <w:rsid w:val="0055404E"/>
    <w:rsid w:val="00565576"/>
    <w:rsid w:val="00577821"/>
    <w:rsid w:val="00594BE0"/>
    <w:rsid w:val="00596EDC"/>
    <w:rsid w:val="005B4B54"/>
    <w:rsid w:val="005B746D"/>
    <w:rsid w:val="005F1475"/>
    <w:rsid w:val="005F669E"/>
    <w:rsid w:val="005F74BE"/>
    <w:rsid w:val="0061073E"/>
    <w:rsid w:val="006329FB"/>
    <w:rsid w:val="00683E1B"/>
    <w:rsid w:val="006B7E3C"/>
    <w:rsid w:val="006C04C4"/>
    <w:rsid w:val="00720179"/>
    <w:rsid w:val="00726927"/>
    <w:rsid w:val="007620CA"/>
    <w:rsid w:val="00766241"/>
    <w:rsid w:val="00766D1F"/>
    <w:rsid w:val="00787580"/>
    <w:rsid w:val="007A3945"/>
    <w:rsid w:val="008034F5"/>
    <w:rsid w:val="00811658"/>
    <w:rsid w:val="008257AA"/>
    <w:rsid w:val="0083550F"/>
    <w:rsid w:val="0088754D"/>
    <w:rsid w:val="008A1887"/>
    <w:rsid w:val="008A4F85"/>
    <w:rsid w:val="008C4537"/>
    <w:rsid w:val="008D2311"/>
    <w:rsid w:val="008E1F0F"/>
    <w:rsid w:val="00910614"/>
    <w:rsid w:val="00925FD5"/>
    <w:rsid w:val="00976DC3"/>
    <w:rsid w:val="00985BDA"/>
    <w:rsid w:val="00992C23"/>
    <w:rsid w:val="009968CA"/>
    <w:rsid w:val="009A2D31"/>
    <w:rsid w:val="009B0AC7"/>
    <w:rsid w:val="009D48A1"/>
    <w:rsid w:val="009E5795"/>
    <w:rsid w:val="009F2481"/>
    <w:rsid w:val="009F4635"/>
    <w:rsid w:val="00A0396F"/>
    <w:rsid w:val="00A10EF1"/>
    <w:rsid w:val="00A27F9E"/>
    <w:rsid w:val="00A3570E"/>
    <w:rsid w:val="00A42894"/>
    <w:rsid w:val="00AD7768"/>
    <w:rsid w:val="00AF0CF0"/>
    <w:rsid w:val="00B31932"/>
    <w:rsid w:val="00B73E0F"/>
    <w:rsid w:val="00B74DB1"/>
    <w:rsid w:val="00B850F2"/>
    <w:rsid w:val="00BA0FF4"/>
    <w:rsid w:val="00BB3107"/>
    <w:rsid w:val="00BC15CB"/>
    <w:rsid w:val="00BD3E4F"/>
    <w:rsid w:val="00BE1256"/>
    <w:rsid w:val="00BE7499"/>
    <w:rsid w:val="00C119EE"/>
    <w:rsid w:val="00C5488E"/>
    <w:rsid w:val="00C55348"/>
    <w:rsid w:val="00CA03D1"/>
    <w:rsid w:val="00CA161E"/>
    <w:rsid w:val="00CF09A3"/>
    <w:rsid w:val="00CF194F"/>
    <w:rsid w:val="00D30426"/>
    <w:rsid w:val="00D429C2"/>
    <w:rsid w:val="00D42E81"/>
    <w:rsid w:val="00D430ED"/>
    <w:rsid w:val="00D64C5E"/>
    <w:rsid w:val="00D8410C"/>
    <w:rsid w:val="00DC724A"/>
    <w:rsid w:val="00DD2526"/>
    <w:rsid w:val="00DD3D1E"/>
    <w:rsid w:val="00DE6A3D"/>
    <w:rsid w:val="00DF4269"/>
    <w:rsid w:val="00DF7387"/>
    <w:rsid w:val="00E22FC9"/>
    <w:rsid w:val="00E260F4"/>
    <w:rsid w:val="00E30EF6"/>
    <w:rsid w:val="00E441AB"/>
    <w:rsid w:val="00E54E10"/>
    <w:rsid w:val="00E6075D"/>
    <w:rsid w:val="00E864D9"/>
    <w:rsid w:val="00EB3C0B"/>
    <w:rsid w:val="00EB6AB2"/>
    <w:rsid w:val="00ED23D9"/>
    <w:rsid w:val="00ED3740"/>
    <w:rsid w:val="00F723BB"/>
    <w:rsid w:val="00F74A6D"/>
    <w:rsid w:val="00F760B8"/>
    <w:rsid w:val="00F8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9C934F"/>
  <w15:docId w15:val="{A6D485C7-38EE-4396-BC70-B6B467D0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Nierozpoznanawzmianka1">
    <w:name w:val="Nierozpoznana wzmianka1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10E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AE319-7C39-4A10-9BC4-FCBA9E7C9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Użytkownik</cp:lastModifiedBy>
  <cp:revision>2</cp:revision>
  <cp:lastPrinted>2024-11-07T11:26:00Z</cp:lastPrinted>
  <dcterms:created xsi:type="dcterms:W3CDTF">2026-04-13T07:03:00Z</dcterms:created>
  <dcterms:modified xsi:type="dcterms:W3CDTF">2026-04-13T07:03:00Z</dcterms:modified>
</cp:coreProperties>
</file>