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21" w:rsidRPr="007373EC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7373EC">
        <w:rPr>
          <w:rFonts w:ascii="Arial" w:hAnsi="Arial" w:cs="Arial"/>
          <w:b/>
          <w:bCs/>
          <w:sz w:val="24"/>
          <w:szCs w:val="24"/>
        </w:rPr>
        <w:t>z</w:t>
      </w:r>
      <w:r w:rsidR="00510F02" w:rsidRPr="007373EC">
        <w:rPr>
          <w:rFonts w:ascii="Arial" w:hAnsi="Arial" w:cs="Arial"/>
          <w:b/>
          <w:bCs/>
          <w:sz w:val="24"/>
          <w:szCs w:val="24"/>
        </w:rPr>
        <w:t>ał</w:t>
      </w:r>
      <w:r w:rsidR="00DE6C81" w:rsidRPr="007373EC">
        <w:rPr>
          <w:rFonts w:ascii="Arial" w:hAnsi="Arial" w:cs="Arial"/>
          <w:b/>
          <w:bCs/>
          <w:sz w:val="24"/>
          <w:szCs w:val="24"/>
        </w:rPr>
        <w:t>.</w:t>
      </w:r>
      <w:r w:rsidR="00510F02" w:rsidRPr="007373EC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7373EC">
        <w:rPr>
          <w:rFonts w:ascii="Arial" w:hAnsi="Arial" w:cs="Arial"/>
          <w:b/>
          <w:bCs/>
          <w:sz w:val="24"/>
          <w:szCs w:val="24"/>
        </w:rPr>
        <w:t xml:space="preserve">nr </w:t>
      </w:r>
      <w:r w:rsidR="00BC1307">
        <w:rPr>
          <w:rFonts w:ascii="Arial" w:hAnsi="Arial" w:cs="Arial"/>
          <w:b/>
          <w:bCs/>
          <w:sz w:val="24"/>
          <w:szCs w:val="24"/>
        </w:rPr>
        <w:t>7</w:t>
      </w:r>
      <w:r w:rsidR="00510F02" w:rsidRPr="007373EC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7373EC">
        <w:rPr>
          <w:rFonts w:ascii="Arial" w:hAnsi="Arial" w:cs="Arial"/>
          <w:b/>
          <w:bCs/>
          <w:sz w:val="24"/>
          <w:szCs w:val="24"/>
        </w:rPr>
        <w:t>WZ</w:t>
      </w:r>
      <w:r w:rsidR="00680304" w:rsidRPr="007373E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120D80" w:rsidRPr="007373EC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373EC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7373EC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7373EC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110681" w:rsidRPr="007373EC" w:rsidRDefault="00120D80" w:rsidP="00DD5C0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373EC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7373EC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DD5C0D" w:rsidRPr="007373EC" w:rsidRDefault="00DD5C0D" w:rsidP="00DD5C0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20D80" w:rsidRPr="007373EC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Ja/my niżej podpisan</w:t>
      </w:r>
      <w:r w:rsidR="00120D80" w:rsidRPr="007373EC">
        <w:rPr>
          <w:rFonts w:ascii="Arial" w:hAnsi="Arial" w:cs="Arial"/>
          <w:bCs/>
          <w:sz w:val="24"/>
          <w:szCs w:val="24"/>
        </w:rPr>
        <w:t>y/</w:t>
      </w:r>
      <w:r w:rsidRPr="007373EC">
        <w:rPr>
          <w:rFonts w:ascii="Arial" w:hAnsi="Arial" w:cs="Arial"/>
          <w:bCs/>
          <w:sz w:val="24"/>
          <w:szCs w:val="24"/>
        </w:rPr>
        <w:t>i</w:t>
      </w:r>
    </w:p>
    <w:p w:rsidR="00120D80" w:rsidRPr="007373EC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7373EC">
        <w:rPr>
          <w:rFonts w:ascii="Arial" w:hAnsi="Arial" w:cs="Arial"/>
          <w:bCs/>
          <w:sz w:val="24"/>
          <w:szCs w:val="24"/>
        </w:rPr>
        <w:t>…..</w:t>
      </w:r>
      <w:r w:rsidRPr="007373EC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7373EC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7373EC">
        <w:rPr>
          <w:rFonts w:ascii="Arial" w:hAnsi="Arial" w:cs="Arial"/>
          <w:bCs/>
          <w:sz w:val="24"/>
          <w:szCs w:val="24"/>
        </w:rPr>
        <w:t>…..</w:t>
      </w:r>
      <w:r w:rsidRPr="007373EC">
        <w:rPr>
          <w:rFonts w:ascii="Arial" w:hAnsi="Arial" w:cs="Arial"/>
          <w:bCs/>
          <w:sz w:val="24"/>
          <w:szCs w:val="24"/>
        </w:rPr>
        <w:t>……..</w:t>
      </w:r>
    </w:p>
    <w:p w:rsidR="001C5DAC" w:rsidRPr="007373EC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d</w:t>
      </w:r>
      <w:r w:rsidR="006D0637" w:rsidRPr="007373EC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7373EC">
        <w:rPr>
          <w:rFonts w:ascii="Arial" w:hAnsi="Arial" w:cs="Arial"/>
          <w:bCs/>
          <w:sz w:val="24"/>
          <w:szCs w:val="24"/>
        </w:rPr>
        <w:t>firmy:</w:t>
      </w:r>
    </w:p>
    <w:p w:rsidR="00120D80" w:rsidRPr="007373EC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7373EC">
        <w:rPr>
          <w:rFonts w:ascii="Arial" w:hAnsi="Arial" w:cs="Arial"/>
          <w:bCs/>
          <w:sz w:val="24"/>
          <w:szCs w:val="24"/>
        </w:rPr>
        <w:t>…..</w:t>
      </w:r>
      <w:r w:rsidRPr="007373EC">
        <w:rPr>
          <w:rFonts w:ascii="Arial" w:hAnsi="Arial" w:cs="Arial"/>
          <w:bCs/>
          <w:sz w:val="24"/>
          <w:szCs w:val="24"/>
        </w:rPr>
        <w:t>…..</w:t>
      </w:r>
    </w:p>
    <w:p w:rsidR="00120D80" w:rsidRPr="007373EC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7373EC">
        <w:rPr>
          <w:rFonts w:ascii="Arial" w:hAnsi="Arial" w:cs="Arial"/>
          <w:bCs/>
          <w:sz w:val="24"/>
          <w:szCs w:val="24"/>
        </w:rPr>
        <w:t>…..</w:t>
      </w:r>
      <w:r w:rsidRPr="007373EC">
        <w:rPr>
          <w:rFonts w:ascii="Arial" w:hAnsi="Arial" w:cs="Arial"/>
          <w:bCs/>
          <w:sz w:val="24"/>
          <w:szCs w:val="24"/>
        </w:rPr>
        <w:t>……..</w:t>
      </w:r>
    </w:p>
    <w:p w:rsidR="00120D80" w:rsidRPr="007373EC" w:rsidRDefault="00120D80" w:rsidP="00564490">
      <w:pPr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7373EC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7373EC">
        <w:rPr>
          <w:rFonts w:ascii="Arial" w:hAnsi="Arial" w:cs="Arial"/>
          <w:bCs/>
          <w:i/>
          <w:sz w:val="20"/>
          <w:szCs w:val="20"/>
        </w:rPr>
        <w:t>/firma</w:t>
      </w:r>
      <w:r w:rsidRPr="007373EC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30563C" w:rsidRPr="007373EC" w:rsidRDefault="0030563C" w:rsidP="003F2899">
      <w:pPr>
        <w:widowControl w:val="0"/>
        <w:suppressAutoHyphens/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7373E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REGON: …………………………………..,       NIP: …………………………………………</w:t>
      </w:r>
    </w:p>
    <w:p w:rsidR="00316396" w:rsidRPr="007373EC" w:rsidRDefault="00316396" w:rsidP="00444A56">
      <w:pPr>
        <w:spacing w:after="0"/>
        <w:jc w:val="both"/>
        <w:rPr>
          <w:rFonts w:ascii="Arial" w:hAnsi="Arial" w:cs="Arial"/>
          <w:bCs/>
          <w:sz w:val="16"/>
          <w:szCs w:val="16"/>
        </w:rPr>
      </w:pPr>
    </w:p>
    <w:p w:rsidR="00564490" w:rsidRPr="007373EC" w:rsidRDefault="00564490" w:rsidP="003F2899">
      <w:pPr>
        <w:spacing w:before="120" w:after="0"/>
        <w:jc w:val="both"/>
        <w:rPr>
          <w:rFonts w:ascii="Arial" w:hAnsi="Arial" w:cs="Arial"/>
          <w:bCs/>
          <w:sz w:val="20"/>
          <w:szCs w:val="20"/>
        </w:rPr>
      </w:pPr>
      <w:r w:rsidRPr="007373EC">
        <w:rPr>
          <w:rFonts w:ascii="Arial" w:hAnsi="Arial" w:cs="Arial"/>
          <w:bCs/>
          <w:sz w:val="24"/>
          <w:szCs w:val="24"/>
        </w:rPr>
        <w:t>o</w:t>
      </w:r>
      <w:r w:rsidR="006D0637" w:rsidRPr="007373EC">
        <w:rPr>
          <w:rFonts w:ascii="Arial" w:hAnsi="Arial" w:cs="Arial"/>
          <w:bCs/>
          <w:sz w:val="24"/>
          <w:szCs w:val="24"/>
        </w:rPr>
        <w:t>świadczam</w:t>
      </w:r>
      <w:r w:rsidRPr="007373EC">
        <w:rPr>
          <w:rFonts w:ascii="Arial" w:hAnsi="Arial" w:cs="Arial"/>
          <w:bCs/>
          <w:sz w:val="24"/>
          <w:szCs w:val="24"/>
        </w:rPr>
        <w:t>/y</w:t>
      </w:r>
      <w:r w:rsidR="006D0637" w:rsidRPr="007373EC">
        <w:rPr>
          <w:rFonts w:ascii="Arial" w:hAnsi="Arial" w:cs="Arial"/>
          <w:bCs/>
          <w:sz w:val="24"/>
          <w:szCs w:val="24"/>
        </w:rPr>
        <w:t xml:space="preserve">, że </w:t>
      </w:r>
      <w:r w:rsidR="00626705" w:rsidRPr="007373EC">
        <w:rPr>
          <w:rFonts w:ascii="Arial" w:hAnsi="Arial" w:cs="Arial"/>
          <w:bCs/>
          <w:sz w:val="24"/>
          <w:szCs w:val="24"/>
        </w:rPr>
        <w:t>jako</w:t>
      </w:r>
      <w:r w:rsidR="00354CE4" w:rsidRPr="007373EC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7373EC">
        <w:rPr>
          <w:rFonts w:ascii="Arial" w:hAnsi="Arial" w:cs="Arial"/>
          <w:bCs/>
          <w:sz w:val="24"/>
          <w:szCs w:val="24"/>
        </w:rPr>
        <w:t xml:space="preserve">podmiot trzeci </w:t>
      </w:r>
      <w:r w:rsidR="006D0637" w:rsidRPr="007373EC">
        <w:rPr>
          <w:rFonts w:ascii="Arial" w:hAnsi="Arial" w:cs="Arial"/>
          <w:b/>
          <w:bCs/>
          <w:sz w:val="24"/>
          <w:szCs w:val="24"/>
        </w:rPr>
        <w:t>zobow</w:t>
      </w:r>
      <w:r w:rsidR="00C74263" w:rsidRPr="007373EC">
        <w:rPr>
          <w:rFonts w:ascii="Arial" w:hAnsi="Arial" w:cs="Arial"/>
          <w:b/>
          <w:bCs/>
          <w:sz w:val="24"/>
          <w:szCs w:val="24"/>
        </w:rPr>
        <w:t>iązuj</w:t>
      </w:r>
      <w:r w:rsidR="000849BC" w:rsidRPr="007373EC">
        <w:rPr>
          <w:rFonts w:ascii="Arial" w:hAnsi="Arial" w:cs="Arial"/>
          <w:b/>
          <w:bCs/>
          <w:sz w:val="24"/>
          <w:szCs w:val="24"/>
        </w:rPr>
        <w:t>ę</w:t>
      </w:r>
      <w:r w:rsidR="00CF5E86" w:rsidRPr="007373EC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0849BC" w:rsidRPr="007373EC">
        <w:rPr>
          <w:rFonts w:ascii="Arial" w:hAnsi="Arial" w:cs="Arial"/>
          <w:b/>
          <w:bCs/>
          <w:sz w:val="24"/>
          <w:szCs w:val="24"/>
        </w:rPr>
        <w:t>e</w:t>
      </w:r>
      <w:r w:rsidR="00354CE4" w:rsidRPr="007373EC">
        <w:rPr>
          <w:rFonts w:ascii="Arial" w:hAnsi="Arial" w:cs="Arial"/>
          <w:b/>
          <w:bCs/>
          <w:sz w:val="24"/>
          <w:szCs w:val="24"/>
        </w:rPr>
        <w:t>my</w:t>
      </w:r>
      <w:proofErr w:type="spellEnd"/>
      <w:r w:rsidR="00C74263" w:rsidRPr="007373EC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7373EC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7373EC">
        <w:rPr>
          <w:rFonts w:ascii="Arial" w:hAnsi="Arial" w:cs="Arial"/>
          <w:bCs/>
          <w:sz w:val="24"/>
          <w:szCs w:val="24"/>
        </w:rPr>
        <w:t xml:space="preserve"> ustawy </w:t>
      </w:r>
      <w:r w:rsidR="00354CE4" w:rsidRPr="007373EC">
        <w:rPr>
          <w:rFonts w:ascii="Arial" w:hAnsi="Arial" w:cs="Arial"/>
          <w:bCs/>
          <w:sz w:val="24"/>
          <w:szCs w:val="24"/>
        </w:rPr>
        <w:br/>
      </w:r>
      <w:r w:rsidR="00C74263" w:rsidRPr="007373EC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7373EC">
        <w:rPr>
          <w:rFonts w:ascii="Arial" w:hAnsi="Arial" w:cs="Arial"/>
          <w:bCs/>
          <w:sz w:val="24"/>
          <w:szCs w:val="24"/>
        </w:rPr>
        <w:t>,</w:t>
      </w:r>
      <w:r w:rsidR="00C74263" w:rsidRPr="007373EC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7373EC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7373EC">
        <w:rPr>
          <w:rFonts w:ascii="Arial" w:hAnsi="Arial" w:cs="Arial"/>
          <w:b/>
          <w:bCs/>
          <w:sz w:val="24"/>
          <w:szCs w:val="24"/>
        </w:rPr>
        <w:t>W</w:t>
      </w:r>
      <w:r w:rsidR="006D0637" w:rsidRPr="007373EC">
        <w:rPr>
          <w:rFonts w:ascii="Arial" w:hAnsi="Arial" w:cs="Arial"/>
          <w:b/>
          <w:bCs/>
          <w:sz w:val="24"/>
          <w:szCs w:val="24"/>
        </w:rPr>
        <w:t>ykonawcy</w:t>
      </w:r>
      <w:r w:rsidR="00E51118" w:rsidRPr="007373EC">
        <w:rPr>
          <w:rFonts w:ascii="Arial" w:hAnsi="Arial" w:cs="Arial"/>
          <w:bCs/>
          <w:sz w:val="24"/>
          <w:szCs w:val="24"/>
        </w:rPr>
        <w:t xml:space="preserve">, </w:t>
      </w:r>
      <w:r w:rsidR="00D10C11" w:rsidRPr="007373EC">
        <w:rPr>
          <w:rFonts w:ascii="Arial" w:hAnsi="Arial" w:cs="Arial"/>
          <w:bCs/>
          <w:sz w:val="24"/>
          <w:szCs w:val="24"/>
        </w:rPr>
        <w:br/>
      </w:r>
      <w:r w:rsidR="00E51118" w:rsidRPr="007373EC">
        <w:rPr>
          <w:rFonts w:ascii="Arial" w:hAnsi="Arial" w:cs="Arial"/>
          <w:bCs/>
          <w:sz w:val="24"/>
          <w:szCs w:val="24"/>
        </w:rPr>
        <w:t>tj. ……….</w:t>
      </w:r>
      <w:r w:rsidR="006B1931" w:rsidRPr="007373EC">
        <w:rPr>
          <w:rFonts w:ascii="Arial" w:hAnsi="Arial" w:cs="Arial"/>
          <w:bCs/>
          <w:sz w:val="24"/>
          <w:szCs w:val="24"/>
        </w:rPr>
        <w:t>………</w:t>
      </w:r>
      <w:r w:rsidR="00D10C11" w:rsidRPr="007373EC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Pr="007373EC">
        <w:rPr>
          <w:rFonts w:ascii="Arial" w:hAnsi="Arial" w:cs="Arial"/>
          <w:bCs/>
          <w:sz w:val="24"/>
          <w:szCs w:val="24"/>
        </w:rPr>
        <w:t xml:space="preserve"> </w:t>
      </w:r>
      <w:r w:rsidRPr="007373EC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7373EC">
        <w:rPr>
          <w:rFonts w:ascii="Arial" w:hAnsi="Arial" w:cs="Arial"/>
          <w:bCs/>
          <w:i/>
          <w:sz w:val="20"/>
          <w:szCs w:val="20"/>
        </w:rPr>
        <w:t>/firma</w:t>
      </w:r>
      <w:r w:rsidRPr="007373EC">
        <w:rPr>
          <w:rFonts w:ascii="Arial" w:hAnsi="Arial" w:cs="Arial"/>
          <w:bCs/>
          <w:i/>
          <w:sz w:val="20"/>
          <w:szCs w:val="20"/>
        </w:rPr>
        <w:t xml:space="preserve"> i adres Wykonawcy),</w:t>
      </w:r>
    </w:p>
    <w:p w:rsidR="006D0637" w:rsidRPr="007373EC" w:rsidRDefault="006D0637" w:rsidP="003F289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 xml:space="preserve">przystępującemu do postępowania w </w:t>
      </w:r>
      <w:r w:rsidRPr="009948B9">
        <w:rPr>
          <w:rFonts w:ascii="Arial" w:hAnsi="Arial" w:cs="Arial"/>
          <w:bCs/>
          <w:sz w:val="24"/>
          <w:szCs w:val="24"/>
        </w:rPr>
        <w:t xml:space="preserve">sprawie zamówienia publicznego prowadzonego </w:t>
      </w:r>
      <w:r w:rsidR="00564490" w:rsidRPr="009948B9">
        <w:rPr>
          <w:rFonts w:ascii="Arial" w:hAnsi="Arial" w:cs="Arial"/>
          <w:bCs/>
          <w:sz w:val="24"/>
          <w:szCs w:val="24"/>
        </w:rPr>
        <w:br/>
      </w:r>
      <w:r w:rsidRPr="009948B9">
        <w:rPr>
          <w:rFonts w:ascii="Arial" w:hAnsi="Arial" w:cs="Arial"/>
          <w:bCs/>
          <w:sz w:val="24"/>
          <w:szCs w:val="24"/>
        </w:rPr>
        <w:t xml:space="preserve">w trybie </w:t>
      </w:r>
      <w:r w:rsidR="00BC5C67" w:rsidRPr="009948B9">
        <w:rPr>
          <w:rFonts w:ascii="Arial" w:hAnsi="Arial" w:cs="Arial"/>
          <w:bCs/>
          <w:sz w:val="24"/>
          <w:szCs w:val="24"/>
        </w:rPr>
        <w:t>przetargu nieograniczonego</w:t>
      </w:r>
      <w:r w:rsidR="00C74263" w:rsidRPr="009948B9">
        <w:rPr>
          <w:rFonts w:ascii="Arial" w:hAnsi="Arial" w:cs="Arial"/>
          <w:bCs/>
          <w:sz w:val="24"/>
          <w:szCs w:val="24"/>
        </w:rPr>
        <w:t xml:space="preserve"> </w:t>
      </w:r>
      <w:r w:rsidR="00CF5E86" w:rsidRPr="009948B9">
        <w:rPr>
          <w:rFonts w:ascii="Arial" w:hAnsi="Arial" w:cs="Arial"/>
          <w:snapToGrid w:val="0"/>
          <w:spacing w:val="-4"/>
          <w:sz w:val="24"/>
          <w:szCs w:val="24"/>
        </w:rPr>
        <w:t>pn.</w:t>
      </w:r>
      <w:r w:rsidR="00FA689E" w:rsidRPr="009948B9">
        <w:rPr>
          <w:rFonts w:ascii="Arial" w:hAnsi="Arial" w:cs="Arial"/>
          <w:spacing w:val="-4"/>
          <w:sz w:val="24"/>
          <w:szCs w:val="24"/>
        </w:rPr>
        <w:t xml:space="preserve"> </w:t>
      </w:r>
      <w:r w:rsidR="00133F57">
        <w:rPr>
          <w:rFonts w:ascii="Neo Sans Pro" w:hAnsi="Neo Sans Pro" w:cs="Arial"/>
          <w:b/>
          <w:szCs w:val="24"/>
        </w:rPr>
        <w:t>Dostawa i montaż stacjonarnych automatów biletowych (</w:t>
      </w:r>
      <w:proofErr w:type="spellStart"/>
      <w:r w:rsidR="00133F57">
        <w:rPr>
          <w:rFonts w:ascii="Neo Sans Pro" w:hAnsi="Neo Sans Pro" w:cs="Arial"/>
          <w:b/>
          <w:szCs w:val="24"/>
        </w:rPr>
        <w:t>biletomatów</w:t>
      </w:r>
      <w:proofErr w:type="spellEnd"/>
      <w:r w:rsidR="00133F57">
        <w:rPr>
          <w:rFonts w:ascii="Neo Sans Pro" w:hAnsi="Neo Sans Pro" w:cs="Arial"/>
          <w:b/>
          <w:szCs w:val="24"/>
        </w:rPr>
        <w:t>) w ramach Przebudowy infrastruktury przystankowej realizowanej w ramach zadania „Rozwój infrastruktury mobilności miejskiej na terenie Ob</w:t>
      </w:r>
      <w:r w:rsidR="004972D0">
        <w:rPr>
          <w:rFonts w:ascii="Neo Sans Pro" w:hAnsi="Neo Sans Pro" w:cs="Arial"/>
          <w:b/>
          <w:szCs w:val="24"/>
        </w:rPr>
        <w:t>szaru Funkcjonalnego Radomia – E</w:t>
      </w:r>
      <w:r w:rsidR="00133F57">
        <w:rPr>
          <w:rFonts w:ascii="Neo Sans Pro" w:hAnsi="Neo Sans Pro" w:cs="Arial"/>
          <w:b/>
          <w:szCs w:val="24"/>
        </w:rPr>
        <w:t>tap I”</w:t>
      </w:r>
      <w:r w:rsidR="009948B9" w:rsidRPr="009948B9">
        <w:rPr>
          <w:rFonts w:ascii="Arial" w:hAnsi="Arial" w:cs="Arial"/>
          <w:b/>
          <w:bCs/>
          <w:sz w:val="24"/>
          <w:szCs w:val="24"/>
        </w:rPr>
        <w:t>,</w:t>
      </w:r>
      <w:r w:rsidR="009948B9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3D703E" w:rsidRPr="007373EC">
        <w:rPr>
          <w:rFonts w:ascii="Arial" w:hAnsi="Arial" w:cs="Arial"/>
          <w:bCs/>
          <w:sz w:val="24"/>
          <w:szCs w:val="24"/>
        </w:rPr>
        <w:t>następujące zasoby na potrzeby spełniania przez Wykonawcę warunków udziału</w:t>
      </w:r>
      <w:r w:rsidR="0096182A" w:rsidRPr="007373EC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7373EC">
        <w:rPr>
          <w:rFonts w:ascii="Arial" w:hAnsi="Arial" w:cs="Arial"/>
          <w:bCs/>
          <w:sz w:val="24"/>
          <w:szCs w:val="24"/>
        </w:rPr>
        <w:t xml:space="preserve">w postępowaniu: </w:t>
      </w:r>
    </w:p>
    <w:p w:rsidR="006D0637" w:rsidRPr="007373EC" w:rsidRDefault="00564490" w:rsidP="003F2899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</w:t>
      </w:r>
      <w:r w:rsidR="007D05BD" w:rsidRPr="007373EC">
        <w:rPr>
          <w:rFonts w:ascii="Arial" w:hAnsi="Arial" w:cs="Arial"/>
          <w:bCs/>
          <w:sz w:val="24"/>
          <w:szCs w:val="24"/>
        </w:rPr>
        <w:t>..</w:t>
      </w:r>
      <w:r w:rsidRPr="007373EC">
        <w:rPr>
          <w:rFonts w:ascii="Arial" w:hAnsi="Arial" w:cs="Arial"/>
          <w:bCs/>
          <w:sz w:val="24"/>
          <w:szCs w:val="24"/>
        </w:rPr>
        <w:t>…………………</w:t>
      </w:r>
    </w:p>
    <w:p w:rsidR="00564490" w:rsidRPr="007373EC" w:rsidRDefault="00564490" w:rsidP="003F2899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</w:t>
      </w:r>
      <w:r w:rsidR="007D05BD" w:rsidRPr="007373EC">
        <w:rPr>
          <w:rFonts w:ascii="Arial" w:hAnsi="Arial" w:cs="Arial"/>
          <w:bCs/>
          <w:sz w:val="24"/>
          <w:szCs w:val="24"/>
        </w:rPr>
        <w:t>..</w:t>
      </w:r>
      <w:r w:rsidRPr="007373EC">
        <w:rPr>
          <w:rFonts w:ascii="Arial" w:hAnsi="Arial" w:cs="Arial"/>
          <w:bCs/>
          <w:sz w:val="24"/>
          <w:szCs w:val="24"/>
        </w:rPr>
        <w:t>…………</w:t>
      </w:r>
    </w:p>
    <w:p w:rsidR="00D05ED3" w:rsidRPr="007373EC" w:rsidRDefault="00D05ED3" w:rsidP="003F289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:rsidR="004E048E" w:rsidRPr="007373EC" w:rsidRDefault="00467F27" w:rsidP="003F289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sz w:val="24"/>
          <w:szCs w:val="24"/>
        </w:rPr>
        <w:t>Udostępniam</w:t>
      </w:r>
      <w:r w:rsidR="00E1360B" w:rsidRPr="007373EC">
        <w:rPr>
          <w:rFonts w:ascii="Arial" w:hAnsi="Arial" w:cs="Arial"/>
          <w:sz w:val="24"/>
          <w:szCs w:val="24"/>
        </w:rPr>
        <w:t>/y</w:t>
      </w:r>
      <w:r w:rsidRPr="007373EC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7373EC" w:rsidRDefault="00564490" w:rsidP="003F2899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 w:rsidRPr="007373EC">
        <w:rPr>
          <w:rFonts w:ascii="Arial" w:hAnsi="Arial" w:cs="Arial"/>
          <w:bCs/>
          <w:sz w:val="24"/>
          <w:szCs w:val="24"/>
        </w:rPr>
        <w:t>..</w:t>
      </w:r>
      <w:r w:rsidRPr="007373EC">
        <w:rPr>
          <w:rFonts w:ascii="Arial" w:hAnsi="Arial" w:cs="Arial"/>
          <w:bCs/>
          <w:sz w:val="24"/>
          <w:szCs w:val="24"/>
        </w:rPr>
        <w:t>………</w:t>
      </w:r>
    </w:p>
    <w:p w:rsidR="00564490" w:rsidRPr="007373EC" w:rsidRDefault="00564490" w:rsidP="003F2899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 w:rsidRPr="007373EC">
        <w:rPr>
          <w:rFonts w:ascii="Arial" w:hAnsi="Arial" w:cs="Arial"/>
          <w:bCs/>
          <w:sz w:val="24"/>
          <w:szCs w:val="24"/>
        </w:rPr>
        <w:t>..</w:t>
      </w:r>
      <w:r w:rsidRPr="007373EC">
        <w:rPr>
          <w:rFonts w:ascii="Arial" w:hAnsi="Arial" w:cs="Arial"/>
          <w:bCs/>
          <w:sz w:val="24"/>
          <w:szCs w:val="24"/>
        </w:rPr>
        <w:t>………</w:t>
      </w:r>
    </w:p>
    <w:p w:rsidR="00E67297" w:rsidRPr="007373EC" w:rsidRDefault="00E67297" w:rsidP="003F2899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:rsidR="001268F3" w:rsidRPr="007373EC" w:rsidRDefault="001268F3" w:rsidP="003F289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7373EC">
        <w:rPr>
          <w:rFonts w:ascii="Arial" w:hAnsi="Arial" w:cs="Arial"/>
          <w:bCs/>
          <w:sz w:val="24"/>
          <w:szCs w:val="24"/>
        </w:rPr>
        <w:br/>
      </w:r>
      <w:r w:rsidRPr="007373EC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7373EC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7373EC" w:rsidRDefault="00564490" w:rsidP="003F2899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 w:rsidRPr="007373EC">
        <w:rPr>
          <w:rFonts w:ascii="Arial" w:hAnsi="Arial" w:cs="Arial"/>
          <w:bCs/>
          <w:sz w:val="24"/>
          <w:szCs w:val="24"/>
        </w:rPr>
        <w:t>..</w:t>
      </w:r>
      <w:r w:rsidRPr="007373EC">
        <w:rPr>
          <w:rFonts w:ascii="Arial" w:hAnsi="Arial" w:cs="Arial"/>
          <w:bCs/>
          <w:sz w:val="24"/>
          <w:szCs w:val="24"/>
        </w:rPr>
        <w:t>………</w:t>
      </w:r>
    </w:p>
    <w:p w:rsidR="00564490" w:rsidRPr="007373EC" w:rsidRDefault="00564490" w:rsidP="003F2899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 w:rsidRPr="007373EC">
        <w:rPr>
          <w:rFonts w:ascii="Arial" w:hAnsi="Arial" w:cs="Arial"/>
          <w:bCs/>
          <w:sz w:val="24"/>
          <w:szCs w:val="24"/>
        </w:rPr>
        <w:t>..</w:t>
      </w:r>
      <w:r w:rsidRPr="007373EC">
        <w:rPr>
          <w:rFonts w:ascii="Arial" w:hAnsi="Arial" w:cs="Arial"/>
          <w:bCs/>
          <w:sz w:val="24"/>
          <w:szCs w:val="24"/>
        </w:rPr>
        <w:t>………</w:t>
      </w:r>
    </w:p>
    <w:p w:rsidR="00E67297" w:rsidRPr="007373EC" w:rsidRDefault="00E67297" w:rsidP="003F2899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:rsidR="0095306E" w:rsidRPr="007373EC" w:rsidRDefault="001268F3" w:rsidP="003F289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7373EC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7373EC" w:rsidRDefault="001268F3" w:rsidP="003F2899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>……………</w:t>
      </w:r>
      <w:r w:rsidR="00564490" w:rsidRPr="007373E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 w:rsidRPr="007373EC">
        <w:rPr>
          <w:rFonts w:ascii="Arial" w:hAnsi="Arial" w:cs="Arial"/>
          <w:bCs/>
          <w:sz w:val="24"/>
          <w:szCs w:val="24"/>
        </w:rPr>
        <w:t>……………</w:t>
      </w:r>
      <w:r w:rsidR="007D05BD" w:rsidRPr="007373EC">
        <w:rPr>
          <w:rFonts w:ascii="Arial" w:hAnsi="Arial" w:cs="Arial"/>
          <w:bCs/>
          <w:sz w:val="24"/>
          <w:szCs w:val="24"/>
        </w:rPr>
        <w:t>..</w:t>
      </w:r>
      <w:r w:rsidR="0003328C" w:rsidRPr="007373EC">
        <w:rPr>
          <w:rFonts w:ascii="Arial" w:hAnsi="Arial" w:cs="Arial"/>
          <w:bCs/>
          <w:sz w:val="24"/>
          <w:szCs w:val="24"/>
        </w:rPr>
        <w:t>……</w:t>
      </w:r>
    </w:p>
    <w:p w:rsidR="001268F3" w:rsidRPr="007373EC" w:rsidRDefault="001268F3" w:rsidP="003F2899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:rsidR="00DD5C0D" w:rsidRPr="007373EC" w:rsidRDefault="00DD5C0D" w:rsidP="003F289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16"/>
          <w:szCs w:val="16"/>
        </w:rPr>
      </w:pPr>
    </w:p>
    <w:p w:rsidR="00564490" w:rsidRPr="007373EC" w:rsidRDefault="006D0637" w:rsidP="003F289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373EC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7373EC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7373EC">
        <w:rPr>
          <w:rFonts w:ascii="Arial" w:hAnsi="Arial" w:cs="Arial"/>
          <w:bCs/>
          <w:sz w:val="24"/>
          <w:szCs w:val="24"/>
        </w:rPr>
        <w:t>……………………</w:t>
      </w:r>
      <w:r w:rsidR="00CE6316" w:rsidRPr="007373EC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CE6316" w:rsidRPr="007373EC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F2899" w:rsidRDefault="003F2899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F2899" w:rsidRPr="007373EC" w:rsidRDefault="003F2899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F2899" w:rsidRDefault="00BC5C67" w:rsidP="003F2899">
      <w:pPr>
        <w:widowControl w:val="0"/>
        <w:spacing w:after="0" w:line="240" w:lineRule="auto"/>
        <w:ind w:left="4248" w:firstLine="70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7373EC">
        <w:rPr>
          <w:rFonts w:ascii="Arial" w:hAnsi="Arial" w:cs="Arial"/>
          <w:i/>
          <w:snapToGrid w:val="0"/>
          <w:sz w:val="20"/>
          <w:szCs w:val="20"/>
        </w:rPr>
        <w:t>kwalifikowany</w:t>
      </w:r>
      <w:r w:rsidRPr="007373E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120D80" w:rsidRPr="007373E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5D4E14" w:rsidRPr="007373E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</w:t>
      </w:r>
    </w:p>
    <w:p w:rsidR="00C77DCD" w:rsidRPr="007373EC" w:rsidRDefault="003F2899" w:rsidP="003F2899">
      <w:pPr>
        <w:widowControl w:val="0"/>
        <w:spacing w:after="0" w:line="240" w:lineRule="auto"/>
        <w:ind w:left="566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120D80" w:rsidRPr="007373E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7373EC" w:rsidSect="007D05BD">
      <w:headerReference w:type="default" r:id="rId8"/>
      <w:footerReference w:type="default" r:id="rId9"/>
      <w:pgSz w:w="11906" w:h="16838"/>
      <w:pgMar w:top="1077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1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1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C0D" w:rsidRDefault="00DD5C0D" w:rsidP="00685242">
    <w:pPr>
      <w:pStyle w:val="Nagwek"/>
      <w:jc w:val="center"/>
    </w:pPr>
    <w:r>
      <w:rPr>
        <w:noProof/>
        <w:lang w:val="pl-PL"/>
      </w:rPr>
      <w:drawing>
        <wp:inline distT="0" distB="0" distL="0" distR="0">
          <wp:extent cx="4905375" cy="695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5375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7153"/>
  </w:hdrShapeDefaults>
  <w:footnotePr>
    <w:footnote w:id="0"/>
    <w:footnote w:id="1"/>
  </w:footnotePr>
  <w:endnotePr>
    <w:endnote w:id="0"/>
    <w:endnote w:id="1"/>
  </w:endnotePr>
  <w:compat/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849BC"/>
    <w:rsid w:val="00085E94"/>
    <w:rsid w:val="00086C2B"/>
    <w:rsid w:val="0009025A"/>
    <w:rsid w:val="00091A6A"/>
    <w:rsid w:val="000A72D7"/>
    <w:rsid w:val="000D296B"/>
    <w:rsid w:val="000E02E4"/>
    <w:rsid w:val="000E02EA"/>
    <w:rsid w:val="000F1ECB"/>
    <w:rsid w:val="00110681"/>
    <w:rsid w:val="00111B01"/>
    <w:rsid w:val="00120D80"/>
    <w:rsid w:val="001268F3"/>
    <w:rsid w:val="00133F57"/>
    <w:rsid w:val="00135E8C"/>
    <w:rsid w:val="00143ECD"/>
    <w:rsid w:val="00146A2D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D49D2"/>
    <w:rsid w:val="001D5F0E"/>
    <w:rsid w:val="001E39DD"/>
    <w:rsid w:val="002003AB"/>
    <w:rsid w:val="002111B8"/>
    <w:rsid w:val="00212799"/>
    <w:rsid w:val="00225C6C"/>
    <w:rsid w:val="00227554"/>
    <w:rsid w:val="00230E25"/>
    <w:rsid w:val="00265CFA"/>
    <w:rsid w:val="00271031"/>
    <w:rsid w:val="00272F5D"/>
    <w:rsid w:val="002877B7"/>
    <w:rsid w:val="0029020D"/>
    <w:rsid w:val="002A6525"/>
    <w:rsid w:val="002B265C"/>
    <w:rsid w:val="002D5178"/>
    <w:rsid w:val="002D6B08"/>
    <w:rsid w:val="002E386B"/>
    <w:rsid w:val="002E40EC"/>
    <w:rsid w:val="00301C20"/>
    <w:rsid w:val="0030563C"/>
    <w:rsid w:val="00312196"/>
    <w:rsid w:val="00314B4C"/>
    <w:rsid w:val="00316396"/>
    <w:rsid w:val="003178CA"/>
    <w:rsid w:val="00321462"/>
    <w:rsid w:val="00340AC6"/>
    <w:rsid w:val="00341F0D"/>
    <w:rsid w:val="00346B2E"/>
    <w:rsid w:val="00350F29"/>
    <w:rsid w:val="00354CE4"/>
    <w:rsid w:val="003662E4"/>
    <w:rsid w:val="00373A7E"/>
    <w:rsid w:val="0037504E"/>
    <w:rsid w:val="00382ADB"/>
    <w:rsid w:val="003A0D74"/>
    <w:rsid w:val="003B0FCD"/>
    <w:rsid w:val="003D703E"/>
    <w:rsid w:val="003F2899"/>
    <w:rsid w:val="00425ECA"/>
    <w:rsid w:val="004261FC"/>
    <w:rsid w:val="0043013E"/>
    <w:rsid w:val="00432CA0"/>
    <w:rsid w:val="00434007"/>
    <w:rsid w:val="00444A56"/>
    <w:rsid w:val="00454C8A"/>
    <w:rsid w:val="004668F5"/>
    <w:rsid w:val="00467F27"/>
    <w:rsid w:val="00472931"/>
    <w:rsid w:val="00474914"/>
    <w:rsid w:val="0048013A"/>
    <w:rsid w:val="00482D40"/>
    <w:rsid w:val="0048673D"/>
    <w:rsid w:val="00491807"/>
    <w:rsid w:val="004972D0"/>
    <w:rsid w:val="004A5065"/>
    <w:rsid w:val="004A7970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59AF"/>
    <w:rsid w:val="005370DC"/>
    <w:rsid w:val="005444D4"/>
    <w:rsid w:val="00545BE2"/>
    <w:rsid w:val="00564490"/>
    <w:rsid w:val="00564822"/>
    <w:rsid w:val="0058205E"/>
    <w:rsid w:val="005911D9"/>
    <w:rsid w:val="00596A3F"/>
    <w:rsid w:val="005A659E"/>
    <w:rsid w:val="005A71D3"/>
    <w:rsid w:val="005B101B"/>
    <w:rsid w:val="005C57F1"/>
    <w:rsid w:val="005C6F37"/>
    <w:rsid w:val="005D2C20"/>
    <w:rsid w:val="005D4E14"/>
    <w:rsid w:val="005D5446"/>
    <w:rsid w:val="005D7D4A"/>
    <w:rsid w:val="005E7C11"/>
    <w:rsid w:val="005F4E1F"/>
    <w:rsid w:val="00601143"/>
    <w:rsid w:val="00601C2B"/>
    <w:rsid w:val="006114E9"/>
    <w:rsid w:val="00620D42"/>
    <w:rsid w:val="00626705"/>
    <w:rsid w:val="00645C3A"/>
    <w:rsid w:val="006465D4"/>
    <w:rsid w:val="0065154C"/>
    <w:rsid w:val="00665338"/>
    <w:rsid w:val="00680304"/>
    <w:rsid w:val="006814DE"/>
    <w:rsid w:val="00685242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714FBE"/>
    <w:rsid w:val="007233DB"/>
    <w:rsid w:val="007246DD"/>
    <w:rsid w:val="007304F3"/>
    <w:rsid w:val="00733FA2"/>
    <w:rsid w:val="00735E55"/>
    <w:rsid w:val="007373EC"/>
    <w:rsid w:val="00747B35"/>
    <w:rsid w:val="00765F39"/>
    <w:rsid w:val="007731B2"/>
    <w:rsid w:val="00782D1F"/>
    <w:rsid w:val="00786C92"/>
    <w:rsid w:val="007B3C92"/>
    <w:rsid w:val="007B47B5"/>
    <w:rsid w:val="007B6BE7"/>
    <w:rsid w:val="007C7F90"/>
    <w:rsid w:val="007D05BD"/>
    <w:rsid w:val="007E2AED"/>
    <w:rsid w:val="007E3BE4"/>
    <w:rsid w:val="008030D2"/>
    <w:rsid w:val="008206A7"/>
    <w:rsid w:val="008252F8"/>
    <w:rsid w:val="00832404"/>
    <w:rsid w:val="00832A2B"/>
    <w:rsid w:val="008341C3"/>
    <w:rsid w:val="00850C05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01D8"/>
    <w:rsid w:val="008D0A9B"/>
    <w:rsid w:val="008D2204"/>
    <w:rsid w:val="008D27CD"/>
    <w:rsid w:val="008E0106"/>
    <w:rsid w:val="008E52BE"/>
    <w:rsid w:val="008F082E"/>
    <w:rsid w:val="009042DB"/>
    <w:rsid w:val="00924F81"/>
    <w:rsid w:val="00927645"/>
    <w:rsid w:val="00930099"/>
    <w:rsid w:val="00934A86"/>
    <w:rsid w:val="009354AE"/>
    <w:rsid w:val="00936C44"/>
    <w:rsid w:val="0094280C"/>
    <w:rsid w:val="00951BB3"/>
    <w:rsid w:val="0095306E"/>
    <w:rsid w:val="00954FBC"/>
    <w:rsid w:val="00955BEA"/>
    <w:rsid w:val="00956480"/>
    <w:rsid w:val="00960168"/>
    <w:rsid w:val="0096182A"/>
    <w:rsid w:val="00970980"/>
    <w:rsid w:val="00971A1D"/>
    <w:rsid w:val="00973CCB"/>
    <w:rsid w:val="00975C8C"/>
    <w:rsid w:val="00991E66"/>
    <w:rsid w:val="00992A3B"/>
    <w:rsid w:val="009948B9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266C7"/>
    <w:rsid w:val="00A35EF0"/>
    <w:rsid w:val="00A374AF"/>
    <w:rsid w:val="00A42246"/>
    <w:rsid w:val="00A47DCD"/>
    <w:rsid w:val="00A5027A"/>
    <w:rsid w:val="00A5535D"/>
    <w:rsid w:val="00A62EAE"/>
    <w:rsid w:val="00A65991"/>
    <w:rsid w:val="00A71DF9"/>
    <w:rsid w:val="00A73DED"/>
    <w:rsid w:val="00A80291"/>
    <w:rsid w:val="00A8502E"/>
    <w:rsid w:val="00A8520C"/>
    <w:rsid w:val="00AB62E6"/>
    <w:rsid w:val="00AC25D0"/>
    <w:rsid w:val="00AC58F8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C1307"/>
    <w:rsid w:val="00BC5C67"/>
    <w:rsid w:val="00BD3AC3"/>
    <w:rsid w:val="00BD6879"/>
    <w:rsid w:val="00BE0301"/>
    <w:rsid w:val="00BE3A3B"/>
    <w:rsid w:val="00BF210A"/>
    <w:rsid w:val="00BF2DFF"/>
    <w:rsid w:val="00C12181"/>
    <w:rsid w:val="00C2080D"/>
    <w:rsid w:val="00C24633"/>
    <w:rsid w:val="00C3616A"/>
    <w:rsid w:val="00C36ED7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CF5E86"/>
    <w:rsid w:val="00D02B9E"/>
    <w:rsid w:val="00D0553D"/>
    <w:rsid w:val="00D05ED3"/>
    <w:rsid w:val="00D10C11"/>
    <w:rsid w:val="00D10C2C"/>
    <w:rsid w:val="00D15A1B"/>
    <w:rsid w:val="00D20154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D5C0D"/>
    <w:rsid w:val="00DD7428"/>
    <w:rsid w:val="00DE6C81"/>
    <w:rsid w:val="00DF1B2B"/>
    <w:rsid w:val="00DF2387"/>
    <w:rsid w:val="00DF737D"/>
    <w:rsid w:val="00E1360B"/>
    <w:rsid w:val="00E22293"/>
    <w:rsid w:val="00E23E3B"/>
    <w:rsid w:val="00E26316"/>
    <w:rsid w:val="00E37DDA"/>
    <w:rsid w:val="00E51118"/>
    <w:rsid w:val="00E52B9D"/>
    <w:rsid w:val="00E5315A"/>
    <w:rsid w:val="00E6304D"/>
    <w:rsid w:val="00E67297"/>
    <w:rsid w:val="00E757B4"/>
    <w:rsid w:val="00E80B8A"/>
    <w:rsid w:val="00E94FAC"/>
    <w:rsid w:val="00EA1268"/>
    <w:rsid w:val="00EA2B33"/>
    <w:rsid w:val="00EA45EC"/>
    <w:rsid w:val="00EA5146"/>
    <w:rsid w:val="00EA54EF"/>
    <w:rsid w:val="00EA5E1B"/>
    <w:rsid w:val="00EB0468"/>
    <w:rsid w:val="00EB6971"/>
    <w:rsid w:val="00EB79B9"/>
    <w:rsid w:val="00EC154D"/>
    <w:rsid w:val="00ED5BD4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92F24"/>
    <w:rsid w:val="00FA44D4"/>
    <w:rsid w:val="00FA689E"/>
    <w:rsid w:val="00FA70B3"/>
    <w:rsid w:val="00FB0990"/>
    <w:rsid w:val="00FC0C20"/>
    <w:rsid w:val="00FC2595"/>
    <w:rsid w:val="00FC3427"/>
    <w:rsid w:val="00FC572C"/>
    <w:rsid w:val="00FD36F9"/>
    <w:rsid w:val="00FD596D"/>
    <w:rsid w:val="00FF2FD1"/>
    <w:rsid w:val="00FF408D"/>
    <w:rsid w:val="00FF5227"/>
    <w:rsid w:val="00FF5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EB4A7-A4C1-4C87-A889-FBECCE2CD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zamowienia@mzdik.pl</cp:lastModifiedBy>
  <cp:revision>153</cp:revision>
  <cp:lastPrinted>2021-06-28T10:37:00Z</cp:lastPrinted>
  <dcterms:created xsi:type="dcterms:W3CDTF">2019-01-29T20:11:00Z</dcterms:created>
  <dcterms:modified xsi:type="dcterms:W3CDTF">2026-03-04T13:39:00Z</dcterms:modified>
</cp:coreProperties>
</file>