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857F1BB" w14:textId="77777777" w:rsidR="003673A8" w:rsidRPr="001A799E" w:rsidRDefault="006E5FD6" w:rsidP="005B61A1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1A799E">
        <w:rPr>
          <w:rFonts w:asciiTheme="minorHAnsi" w:hAnsiTheme="minorHAnsi" w:cstheme="minorHAnsi"/>
        </w:rPr>
        <w:t>Oznaczenie</w:t>
      </w:r>
      <w:r w:rsidR="003673A8" w:rsidRPr="001A799E">
        <w:rPr>
          <w:rFonts w:asciiTheme="minorHAnsi" w:hAnsiTheme="minorHAnsi" w:cstheme="minorHAnsi"/>
        </w:rPr>
        <w:t xml:space="preserve"> sprawy: </w:t>
      </w:r>
      <w:r w:rsidR="00FB6F61" w:rsidRPr="001A799E">
        <w:rPr>
          <w:rFonts w:asciiTheme="minorHAnsi" w:hAnsiTheme="minorHAnsi" w:cstheme="minorHAnsi"/>
          <w:b/>
          <w:bCs/>
          <w:iCs/>
        </w:rPr>
        <w:t>ZSS.ZP/252-0</w:t>
      </w:r>
      <w:r w:rsidR="006B6CCA" w:rsidRPr="001A799E">
        <w:rPr>
          <w:rFonts w:asciiTheme="minorHAnsi" w:hAnsiTheme="minorHAnsi" w:cstheme="minorHAnsi"/>
          <w:b/>
          <w:bCs/>
          <w:iCs/>
        </w:rPr>
        <w:t>2</w:t>
      </w:r>
      <w:r w:rsidR="00FB6F61" w:rsidRPr="001A799E">
        <w:rPr>
          <w:rFonts w:asciiTheme="minorHAnsi" w:hAnsiTheme="minorHAnsi" w:cstheme="minorHAnsi"/>
          <w:b/>
          <w:bCs/>
          <w:iCs/>
        </w:rPr>
        <w:t>/202</w:t>
      </w:r>
      <w:r w:rsidR="00E76B77" w:rsidRPr="001A799E">
        <w:rPr>
          <w:rFonts w:asciiTheme="minorHAnsi" w:hAnsiTheme="minorHAnsi" w:cstheme="minorHAnsi"/>
          <w:b/>
          <w:bCs/>
          <w:iCs/>
        </w:rPr>
        <w:t>5</w:t>
      </w:r>
    </w:p>
    <w:p w14:paraId="20E160F0" w14:textId="77777777" w:rsidR="003673A8" w:rsidRPr="001A799E" w:rsidRDefault="003673A8" w:rsidP="005B61A1">
      <w:pPr>
        <w:spacing w:line="312" w:lineRule="auto"/>
        <w:rPr>
          <w:rFonts w:asciiTheme="minorHAnsi" w:hAnsiTheme="minorHAnsi" w:cstheme="minorHAnsi"/>
        </w:rPr>
      </w:pPr>
    </w:p>
    <w:p w14:paraId="01508E0A" w14:textId="77777777" w:rsidR="00B543B8" w:rsidRPr="001A799E" w:rsidRDefault="00B543B8" w:rsidP="005B61A1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14:paraId="0A65C79D" w14:textId="77777777" w:rsidR="00280E77" w:rsidRPr="001A799E" w:rsidRDefault="00280E77" w:rsidP="005B61A1">
      <w:pPr>
        <w:spacing w:line="312" w:lineRule="auto"/>
        <w:rPr>
          <w:rFonts w:asciiTheme="minorHAnsi" w:hAnsiTheme="minorHAnsi" w:cstheme="minorHAnsi"/>
        </w:rPr>
      </w:pPr>
    </w:p>
    <w:p w14:paraId="7DA78B6E" w14:textId="77777777" w:rsidR="00067F45" w:rsidRPr="001A799E" w:rsidRDefault="00067F45" w:rsidP="005B61A1">
      <w:pPr>
        <w:spacing w:line="312" w:lineRule="auto"/>
        <w:rPr>
          <w:rFonts w:asciiTheme="minorHAnsi" w:hAnsiTheme="minorHAnsi" w:cstheme="minorHAnsi"/>
        </w:rPr>
      </w:pPr>
    </w:p>
    <w:p w14:paraId="1F9CE58C" w14:textId="77777777" w:rsidR="003673A8" w:rsidRPr="001A799E" w:rsidRDefault="001F2A43" w:rsidP="005B61A1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1A799E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1A799E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1A799E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1A799E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1A799E">
        <w:rPr>
          <w:rFonts w:asciiTheme="minorHAnsi" w:hAnsiTheme="minorHAnsi" w:cstheme="minorHAnsi"/>
          <w:b/>
          <w:sz w:val="32"/>
          <w:szCs w:val="32"/>
        </w:rPr>
        <w:t>ZAMÓWIENIA</w:t>
      </w:r>
    </w:p>
    <w:p w14:paraId="611F015A" w14:textId="77777777" w:rsidR="0030177B" w:rsidRPr="001A799E" w:rsidRDefault="0030177B" w:rsidP="005B61A1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1A799E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7D83BD32" w14:textId="77777777" w:rsidR="003673A8" w:rsidRPr="001A799E" w:rsidRDefault="003673A8" w:rsidP="005B61A1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41FE2FC2" w14:textId="77777777" w:rsidR="00280E77" w:rsidRPr="001A799E" w:rsidRDefault="00280E77" w:rsidP="005B61A1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4F7B0469" w14:textId="77777777" w:rsidR="009C3C55" w:rsidRPr="001A799E" w:rsidRDefault="009C3C55" w:rsidP="005B61A1">
      <w:pPr>
        <w:spacing w:line="312" w:lineRule="auto"/>
        <w:rPr>
          <w:rFonts w:asciiTheme="minorHAnsi" w:hAnsiTheme="minorHAnsi" w:cstheme="minorHAnsi"/>
        </w:rPr>
      </w:pPr>
    </w:p>
    <w:p w14:paraId="3D650F4E" w14:textId="77777777" w:rsidR="009C3C55" w:rsidRPr="001A799E" w:rsidRDefault="009C3C55" w:rsidP="005B61A1">
      <w:pPr>
        <w:spacing w:line="312" w:lineRule="auto"/>
        <w:rPr>
          <w:rFonts w:asciiTheme="minorHAnsi" w:hAnsiTheme="minorHAnsi" w:cstheme="minorHAnsi"/>
        </w:rPr>
      </w:pPr>
    </w:p>
    <w:p w14:paraId="6908F109" w14:textId="77777777" w:rsidR="003673A8" w:rsidRPr="001A799E" w:rsidRDefault="003673A8" w:rsidP="005B61A1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1A799E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14:paraId="1713CDF9" w14:textId="77777777" w:rsidR="003673A8" w:rsidRPr="001A799E" w:rsidRDefault="003673A8" w:rsidP="005B61A1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A799E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1A799E">
        <w:rPr>
          <w:rFonts w:asciiTheme="minorHAnsi" w:hAnsiTheme="minorHAnsi" w:cstheme="minorHAnsi"/>
          <w:sz w:val="24"/>
          <w:szCs w:val="24"/>
        </w:rPr>
        <w:t>11 września 2019</w:t>
      </w:r>
      <w:r w:rsidRPr="001A799E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1A799E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1A799E">
        <w:rPr>
          <w:rFonts w:asciiTheme="minorHAnsi" w:hAnsiTheme="minorHAnsi" w:cstheme="minorHAnsi"/>
          <w:sz w:val="24"/>
          <w:szCs w:val="24"/>
        </w:rPr>
        <w:t>2</w:t>
      </w:r>
      <w:r w:rsidR="00E76B77" w:rsidRPr="001A799E">
        <w:rPr>
          <w:rFonts w:asciiTheme="minorHAnsi" w:hAnsiTheme="minorHAnsi" w:cstheme="minorHAnsi"/>
          <w:sz w:val="24"/>
          <w:szCs w:val="24"/>
        </w:rPr>
        <w:t>4</w:t>
      </w:r>
      <w:r w:rsidR="00024A11" w:rsidRPr="001A799E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1A799E">
        <w:rPr>
          <w:rFonts w:asciiTheme="minorHAnsi" w:hAnsiTheme="minorHAnsi" w:cstheme="minorHAnsi"/>
          <w:sz w:val="24"/>
          <w:szCs w:val="24"/>
        </w:rPr>
        <w:t>,</w:t>
      </w:r>
      <w:r w:rsidR="00024A11" w:rsidRPr="001A799E">
        <w:rPr>
          <w:rFonts w:asciiTheme="minorHAnsi" w:hAnsiTheme="minorHAnsi" w:cstheme="minorHAnsi"/>
          <w:sz w:val="24"/>
          <w:szCs w:val="24"/>
        </w:rPr>
        <w:t xml:space="preserve"> poz. </w:t>
      </w:r>
      <w:r w:rsidR="00E76B77" w:rsidRPr="001A799E">
        <w:rPr>
          <w:rFonts w:asciiTheme="minorHAnsi" w:hAnsiTheme="minorHAnsi" w:cstheme="minorHAnsi"/>
          <w:sz w:val="24"/>
          <w:szCs w:val="24"/>
        </w:rPr>
        <w:t>1320</w:t>
      </w:r>
      <w:r w:rsidR="006B6CCA" w:rsidRPr="001A799E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1A799E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6DD18BEA" w14:textId="77777777" w:rsidR="003673A8" w:rsidRPr="001A799E" w:rsidRDefault="003673A8" w:rsidP="005B61A1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AF194A2" w14:textId="77777777" w:rsidR="003673A8" w:rsidRPr="001A799E" w:rsidRDefault="003673A8" w:rsidP="005B61A1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40DFD1CF" w14:textId="77777777" w:rsidR="00067F45" w:rsidRPr="001A799E" w:rsidRDefault="00067F45" w:rsidP="005B61A1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6580CC90" w14:textId="77777777" w:rsidR="003673A8" w:rsidRPr="001A799E" w:rsidRDefault="003673A8" w:rsidP="005B61A1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1A799E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1A799E">
        <w:rPr>
          <w:rFonts w:asciiTheme="minorHAnsi" w:hAnsiTheme="minorHAnsi" w:cstheme="minorHAnsi"/>
          <w:sz w:val="26"/>
          <w:szCs w:val="26"/>
        </w:rPr>
        <w:t>udzieleni</w:t>
      </w:r>
      <w:r w:rsidR="00FB5B35" w:rsidRPr="001A799E">
        <w:rPr>
          <w:rFonts w:asciiTheme="minorHAnsi" w:hAnsiTheme="minorHAnsi" w:cstheme="minorHAnsi"/>
          <w:sz w:val="26"/>
          <w:szCs w:val="26"/>
        </w:rPr>
        <w:t>a</w:t>
      </w:r>
      <w:r w:rsidR="009C3C55" w:rsidRPr="001A799E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1A799E">
        <w:rPr>
          <w:rFonts w:asciiTheme="minorHAnsi" w:hAnsiTheme="minorHAnsi" w:cstheme="minorHAnsi"/>
          <w:sz w:val="26"/>
          <w:szCs w:val="26"/>
        </w:rPr>
        <w:t xml:space="preserve">: </w:t>
      </w:r>
    </w:p>
    <w:p w14:paraId="19348C67" w14:textId="77777777" w:rsidR="003673A8" w:rsidRPr="001A799E" w:rsidRDefault="009C3C55" w:rsidP="005B61A1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1A799E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14:paraId="0FFB07F7" w14:textId="77777777" w:rsidR="003673A8" w:rsidRPr="001A799E" w:rsidRDefault="003673A8" w:rsidP="005B61A1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2C6D3937" w14:textId="77777777" w:rsidR="003673A8" w:rsidRPr="001A799E" w:rsidRDefault="003673A8" w:rsidP="005B61A1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7538CC71" w14:textId="77777777" w:rsidR="00067F45" w:rsidRPr="001A799E" w:rsidRDefault="00067F45" w:rsidP="005B61A1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F08069C" w14:textId="77777777" w:rsidR="003673A8" w:rsidRPr="001A799E" w:rsidRDefault="003673A8" w:rsidP="005B61A1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1A799E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14:paraId="11F25662" w14:textId="77777777" w:rsidR="006B6CCA" w:rsidRPr="001A799E" w:rsidRDefault="006B6CCA" w:rsidP="005B61A1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18E89A90" w14:textId="77777777" w:rsidR="006B6CCA" w:rsidRPr="001A799E" w:rsidRDefault="006B6CCA" w:rsidP="005B61A1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  <w:r w:rsidRPr="001A799E">
        <w:rPr>
          <w:rFonts w:asciiTheme="minorHAnsi" w:hAnsiTheme="minorHAnsi" w:cstheme="minorHAnsi"/>
          <w:b/>
          <w:bCs/>
          <w:iCs/>
          <w:sz w:val="26"/>
          <w:szCs w:val="26"/>
        </w:rPr>
        <w:t>Zakup i dostawa fabrycznie nowego samochodu osobowego</w:t>
      </w:r>
    </w:p>
    <w:p w14:paraId="2E7E3931" w14:textId="77777777" w:rsidR="009C3C55" w:rsidRPr="001A799E" w:rsidRDefault="006B6CCA" w:rsidP="005B61A1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1A799E">
        <w:rPr>
          <w:rFonts w:asciiTheme="minorHAnsi" w:hAnsiTheme="minorHAnsi" w:cstheme="minorHAnsi"/>
          <w:b/>
          <w:bCs/>
          <w:iCs/>
          <w:sz w:val="26"/>
          <w:szCs w:val="26"/>
        </w:rPr>
        <w:t>na potrzeby Zespołu Szkół Samochodowych w Poznaniu</w:t>
      </w:r>
      <w:r w:rsidR="00FB6F61" w:rsidRPr="001A799E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3B64CD17" w14:textId="77777777" w:rsidR="003673A8" w:rsidRPr="001A799E" w:rsidRDefault="003673A8" w:rsidP="005B61A1">
      <w:pPr>
        <w:spacing w:line="312" w:lineRule="auto"/>
        <w:jc w:val="both"/>
        <w:rPr>
          <w:rFonts w:asciiTheme="minorHAnsi" w:hAnsiTheme="minorHAnsi" w:cstheme="minorHAnsi"/>
        </w:rPr>
      </w:pPr>
    </w:p>
    <w:p w14:paraId="251CBF5A" w14:textId="77777777" w:rsidR="00706CED" w:rsidRPr="001A799E" w:rsidRDefault="00706CED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5AE5AAEC" w14:textId="77777777" w:rsidR="00706CED" w:rsidRPr="001A799E" w:rsidRDefault="00706CED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37DB07A9" w14:textId="77777777" w:rsidR="00706CED" w:rsidRPr="001A799E" w:rsidRDefault="00706CED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68C1B5C2" w14:textId="77777777" w:rsidR="00706CED" w:rsidRPr="001A799E" w:rsidRDefault="00706CED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6A66CBBC" w14:textId="77777777" w:rsidR="00706CED" w:rsidRPr="001A799E" w:rsidRDefault="00706CED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04A2D998" w14:textId="77777777" w:rsidR="00706CED" w:rsidRPr="001A799E" w:rsidRDefault="00706CED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76825E14" w14:textId="77777777" w:rsidR="00706CED" w:rsidRPr="001A799E" w:rsidRDefault="00706CED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02601882" w14:textId="77777777" w:rsidR="0030177B" w:rsidRPr="001A799E" w:rsidRDefault="0030177B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3B98F4CA" w14:textId="77777777" w:rsidR="0030177B" w:rsidRPr="001A799E" w:rsidRDefault="0030177B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75F3C0C0" w14:textId="77777777" w:rsidR="0030177B" w:rsidRPr="001A799E" w:rsidRDefault="0030177B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23366EA7" w14:textId="77777777" w:rsidR="0030177B" w:rsidRPr="001A799E" w:rsidRDefault="0030177B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7A3FBB88" w14:textId="77777777" w:rsidR="0030177B" w:rsidRPr="001A799E" w:rsidRDefault="0030177B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7A0A3974" w14:textId="77777777" w:rsidR="00D2488B" w:rsidRPr="001A799E" w:rsidRDefault="00D2488B" w:rsidP="005B61A1">
      <w:pPr>
        <w:spacing w:line="312" w:lineRule="auto"/>
        <w:jc w:val="center"/>
        <w:rPr>
          <w:rFonts w:asciiTheme="minorHAnsi" w:hAnsiTheme="minorHAnsi" w:cstheme="minorHAnsi"/>
        </w:rPr>
      </w:pPr>
    </w:p>
    <w:p w14:paraId="754B0A74" w14:textId="77777777" w:rsidR="00303090" w:rsidRPr="001A799E" w:rsidRDefault="003673A8" w:rsidP="005B61A1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1A799E">
        <w:rPr>
          <w:rFonts w:asciiTheme="minorHAnsi" w:hAnsiTheme="minorHAnsi" w:cstheme="minorHAnsi"/>
          <w:sz w:val="24"/>
          <w:szCs w:val="24"/>
        </w:rPr>
        <w:t>P</w:t>
      </w:r>
      <w:r w:rsidR="004556ED" w:rsidRPr="001A799E">
        <w:rPr>
          <w:rFonts w:asciiTheme="minorHAnsi" w:hAnsiTheme="minorHAnsi" w:cstheme="minorHAnsi"/>
          <w:sz w:val="24"/>
          <w:szCs w:val="24"/>
        </w:rPr>
        <w:t>oznań</w:t>
      </w:r>
      <w:r w:rsidRPr="001A799E">
        <w:rPr>
          <w:rFonts w:asciiTheme="minorHAnsi" w:hAnsiTheme="minorHAnsi" w:cstheme="minorHAnsi"/>
          <w:sz w:val="24"/>
          <w:szCs w:val="24"/>
        </w:rPr>
        <w:t xml:space="preserve">, </w:t>
      </w:r>
      <w:r w:rsidR="006B6CCA" w:rsidRPr="001A799E">
        <w:rPr>
          <w:rFonts w:asciiTheme="minorHAnsi" w:hAnsiTheme="minorHAnsi" w:cstheme="minorHAnsi"/>
          <w:sz w:val="24"/>
          <w:szCs w:val="24"/>
        </w:rPr>
        <w:t>wrzesień</w:t>
      </w:r>
      <w:r w:rsidR="00E76B77" w:rsidRPr="001A799E">
        <w:rPr>
          <w:rFonts w:asciiTheme="minorHAnsi" w:hAnsiTheme="minorHAnsi" w:cstheme="minorHAnsi"/>
          <w:sz w:val="24"/>
          <w:szCs w:val="24"/>
        </w:rPr>
        <w:t xml:space="preserve"> 2025</w:t>
      </w:r>
      <w:r w:rsidR="007448D7" w:rsidRPr="001A799E">
        <w:rPr>
          <w:rFonts w:asciiTheme="minorHAnsi" w:hAnsiTheme="minorHAnsi" w:cstheme="minorHAnsi"/>
          <w:b/>
          <w:i/>
        </w:rPr>
        <w:br w:type="page"/>
      </w:r>
    </w:p>
    <w:p w14:paraId="5ADCF2F5" w14:textId="77777777" w:rsidR="004C6032" w:rsidRPr="001A799E" w:rsidRDefault="009C3C55" w:rsidP="005B61A1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lastRenderedPageBreak/>
        <w:t>Nazwa oraz adres zamawiającego, numer telefonu, adres poczty elektronicznej oraz strony internetowej prowadzonego postępowania</w:t>
      </w:r>
      <w:r w:rsidR="004C6032" w:rsidRPr="001A799E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696193B8" w14:textId="77777777" w:rsidR="00FB6F61" w:rsidRPr="001A799E" w:rsidRDefault="00FB6F61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 xml:space="preserve">Zespół Szkół Samochodowych im. inż. Tadeusza Tańskiego </w:t>
      </w:r>
    </w:p>
    <w:p w14:paraId="5F6CD734" w14:textId="77777777" w:rsidR="00FB6F61" w:rsidRPr="001A799E" w:rsidRDefault="00FB6F61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>ul. Zamenhofa 142, 61-139 Poznań</w:t>
      </w:r>
    </w:p>
    <w:p w14:paraId="6D88CC2A" w14:textId="77777777" w:rsidR="00FB6F61" w:rsidRPr="001A799E" w:rsidRDefault="00FB6F61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>nr tel. +48 618791241</w:t>
      </w:r>
    </w:p>
    <w:p w14:paraId="340D6523" w14:textId="77777777" w:rsidR="00FB6F61" w:rsidRPr="001A799E" w:rsidRDefault="00FB6F61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>godziny urzędowania: 7-15</w:t>
      </w:r>
    </w:p>
    <w:p w14:paraId="00EDCF8D" w14:textId="77777777" w:rsidR="00FB6F61" w:rsidRPr="001A799E" w:rsidRDefault="00FB6F61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>NIP do faktur: 2090001440</w:t>
      </w:r>
    </w:p>
    <w:p w14:paraId="3E4013EA" w14:textId="77777777" w:rsidR="00FB6F61" w:rsidRPr="001A799E" w:rsidRDefault="00FB6F61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>REGON: 631257822</w:t>
      </w:r>
    </w:p>
    <w:p w14:paraId="3B48BA9F" w14:textId="77777777" w:rsidR="00FB6F61" w:rsidRPr="001A799E" w:rsidRDefault="00FB6F61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 xml:space="preserve">Adres email: </w:t>
      </w:r>
      <w:hyperlink r:id="rId9" w:history="1">
        <w:r w:rsidRPr="001A799E">
          <w:rPr>
            <w:rStyle w:val="Hipercze"/>
            <w:rFonts w:asciiTheme="minorHAnsi" w:hAnsiTheme="minorHAnsi" w:cstheme="minorHAnsi"/>
            <w:iCs/>
            <w:color w:val="auto"/>
          </w:rPr>
          <w:t>zss@samochodowka.edu.pl</w:t>
        </w:r>
      </w:hyperlink>
      <w:r w:rsidRPr="001A799E">
        <w:rPr>
          <w:rFonts w:asciiTheme="minorHAnsi" w:hAnsiTheme="minorHAnsi" w:cstheme="minorHAnsi"/>
          <w:iCs/>
        </w:rPr>
        <w:t xml:space="preserve"> </w:t>
      </w:r>
    </w:p>
    <w:p w14:paraId="702C370E" w14:textId="77777777" w:rsidR="00F03868" w:rsidRPr="001A799E" w:rsidRDefault="00F03868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 xml:space="preserve">Adres strony Zamawiającego: </w:t>
      </w:r>
      <w:hyperlink w:history="1">
        <w:r w:rsidR="006B6CCA" w:rsidRPr="001A799E">
          <w:t xml:space="preserve"> </w:t>
        </w:r>
        <w:r w:rsidR="006B6CCA" w:rsidRPr="001A799E">
          <w:rPr>
            <w:rStyle w:val="Hipercze"/>
            <w:rFonts w:asciiTheme="minorHAnsi" w:hAnsiTheme="minorHAnsi" w:cstheme="minorHAnsi"/>
            <w:color w:val="auto"/>
          </w:rPr>
          <w:t>https://zss.poznan.pl/</w:t>
        </w:r>
        <w:r w:rsidR="00FB6F61" w:rsidRPr="001A799E">
          <w:rPr>
            <w:rStyle w:val="Hipercze"/>
            <w:rFonts w:asciiTheme="minorHAnsi" w:hAnsiTheme="minorHAnsi" w:cstheme="minorHAnsi"/>
            <w:iCs/>
            <w:color w:val="auto"/>
          </w:rPr>
          <w:t xml:space="preserve"> </w:t>
        </w:r>
      </w:hyperlink>
      <w:r w:rsidR="00D2488B" w:rsidRPr="001A799E">
        <w:rPr>
          <w:rFonts w:asciiTheme="minorHAnsi" w:hAnsiTheme="minorHAnsi" w:cstheme="minorHAnsi"/>
        </w:rPr>
        <w:t xml:space="preserve"> </w:t>
      </w:r>
    </w:p>
    <w:p w14:paraId="6B49175C" w14:textId="77777777" w:rsidR="00EF644A" w:rsidRPr="001A799E" w:rsidRDefault="00E32C84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>Adres strony prowadzonego postępowania:</w:t>
      </w:r>
    </w:p>
    <w:p w14:paraId="6E120740" w14:textId="77777777" w:rsidR="00765A8C" w:rsidRPr="001A799E" w:rsidRDefault="00F13E6D" w:rsidP="004C2533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0" w:history="1">
        <w:r w:rsidR="004C2533" w:rsidRPr="001A799E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https://ezamowienia.gov.pl/mp-client/search/list/ocds-148610-45d0e727-c2c1-4fc5-b0d5-30936bdf0f32</w:t>
        </w:r>
      </w:hyperlink>
      <w:r w:rsidR="00187734" w:rsidRPr="001A799E">
        <w:rPr>
          <w:rFonts w:asciiTheme="minorHAnsi" w:hAnsiTheme="minorHAnsi" w:cstheme="minorHAnsi"/>
        </w:rPr>
        <w:t xml:space="preserve"> </w:t>
      </w:r>
      <w:r w:rsidR="00BC3EA9" w:rsidRPr="001A799E">
        <w:rPr>
          <w:rFonts w:asciiTheme="minorHAnsi" w:hAnsiTheme="minorHAnsi" w:cstheme="minorHAnsi"/>
        </w:rPr>
        <w:t xml:space="preserve"> </w:t>
      </w:r>
      <w:r w:rsidR="00316401" w:rsidRPr="001A799E">
        <w:rPr>
          <w:rFonts w:asciiTheme="minorHAnsi" w:hAnsiTheme="minorHAnsi" w:cstheme="minorHAnsi"/>
        </w:rPr>
        <w:t xml:space="preserve"> </w:t>
      </w:r>
    </w:p>
    <w:p w14:paraId="44AD1291" w14:textId="77777777" w:rsidR="0064118F" w:rsidRPr="001A799E" w:rsidRDefault="0064118F" w:rsidP="005B61A1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14:paraId="3EAE294E" w14:textId="77777777" w:rsidR="009C3C55" w:rsidRPr="001A799E" w:rsidRDefault="009C3C55" w:rsidP="005B61A1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1A799E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14:paraId="3A736D01" w14:textId="77777777" w:rsidR="009C3C55" w:rsidRPr="001A799E" w:rsidRDefault="00F13E6D" w:rsidP="004C2533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1" w:history="1">
        <w:r w:rsidR="004C2533" w:rsidRPr="001A799E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https://ezamowienia.gov.pl/mp-client/search/list/ocds-148610-45d0e727-c2c1-4fc5-b0d5-30936bdf0f32</w:t>
        </w:r>
      </w:hyperlink>
      <w:r w:rsidR="004C2533" w:rsidRPr="001A799E">
        <w:rPr>
          <w:rFonts w:asciiTheme="minorHAnsi" w:hAnsiTheme="minorHAnsi" w:cstheme="minorHAnsi"/>
        </w:rPr>
        <w:t xml:space="preserve"> </w:t>
      </w:r>
    </w:p>
    <w:p w14:paraId="792986C4" w14:textId="77777777" w:rsidR="009C3C55" w:rsidRPr="001A799E" w:rsidRDefault="009C3C55" w:rsidP="005B61A1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49241160" w14:textId="77777777" w:rsidR="0018412A" w:rsidRPr="001A799E" w:rsidRDefault="0018412A" w:rsidP="005B61A1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1A799E">
        <w:rPr>
          <w:rFonts w:asciiTheme="minorHAnsi" w:hAnsiTheme="minorHAnsi" w:cstheme="minorHAnsi"/>
          <w:b/>
          <w:sz w:val="20"/>
        </w:rPr>
        <w:t>Tryb udzielenia zamówienia.</w:t>
      </w:r>
    </w:p>
    <w:p w14:paraId="7D02B7B5" w14:textId="77777777" w:rsidR="00042CD0" w:rsidRPr="001A799E" w:rsidRDefault="00133C2D" w:rsidP="00042CD0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1A799E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1A799E">
        <w:rPr>
          <w:rFonts w:asciiTheme="minorHAnsi" w:hAnsiTheme="minorHAnsi" w:cstheme="minorHAnsi"/>
          <w:sz w:val="20"/>
          <w:szCs w:val="20"/>
        </w:rPr>
        <w:t>o</w:t>
      </w:r>
      <w:r w:rsidR="009C3C55" w:rsidRPr="001A799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1A799E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1A799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A799E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1A799E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1A799E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1A799E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1A799E">
        <w:rPr>
          <w:rFonts w:asciiTheme="minorHAnsi" w:hAnsiTheme="minorHAnsi" w:cstheme="minorHAnsi"/>
          <w:sz w:val="20"/>
          <w:szCs w:val="20"/>
        </w:rPr>
        <w:t>275 pkt</w:t>
      </w:r>
      <w:r w:rsidR="009C3C55" w:rsidRPr="001A799E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1A799E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1A799E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1A799E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1A799E">
        <w:rPr>
          <w:rFonts w:asciiTheme="minorHAnsi" w:hAnsiTheme="minorHAnsi" w:cstheme="minorHAnsi"/>
          <w:sz w:val="20"/>
          <w:szCs w:val="20"/>
        </w:rPr>
        <w:t>(</w:t>
      </w:r>
      <w:r w:rsidR="0000205B" w:rsidRPr="001A799E">
        <w:rPr>
          <w:rFonts w:asciiTheme="minorHAnsi" w:hAnsiTheme="minorHAnsi" w:cstheme="minorHAnsi"/>
          <w:sz w:val="20"/>
          <w:szCs w:val="20"/>
        </w:rPr>
        <w:t xml:space="preserve">t.j. </w:t>
      </w:r>
      <w:r w:rsidR="009C3C55" w:rsidRPr="001A799E">
        <w:rPr>
          <w:rFonts w:asciiTheme="minorHAnsi" w:hAnsiTheme="minorHAnsi" w:cstheme="minorHAnsi"/>
          <w:sz w:val="20"/>
          <w:szCs w:val="20"/>
        </w:rPr>
        <w:t>Dz. U. z 20</w:t>
      </w:r>
      <w:r w:rsidR="0000205B" w:rsidRPr="001A799E">
        <w:rPr>
          <w:rFonts w:asciiTheme="minorHAnsi" w:hAnsiTheme="minorHAnsi" w:cstheme="minorHAnsi"/>
          <w:sz w:val="20"/>
          <w:szCs w:val="20"/>
        </w:rPr>
        <w:t>2</w:t>
      </w:r>
      <w:r w:rsidR="00E76B77" w:rsidRPr="001A799E">
        <w:rPr>
          <w:rFonts w:asciiTheme="minorHAnsi" w:hAnsiTheme="minorHAnsi" w:cstheme="minorHAnsi"/>
          <w:sz w:val="20"/>
          <w:szCs w:val="20"/>
        </w:rPr>
        <w:t>4</w:t>
      </w:r>
      <w:r w:rsidR="009C3C55" w:rsidRPr="001A799E">
        <w:rPr>
          <w:rFonts w:asciiTheme="minorHAnsi" w:hAnsiTheme="minorHAnsi" w:cstheme="minorHAnsi"/>
          <w:sz w:val="20"/>
          <w:szCs w:val="20"/>
        </w:rPr>
        <w:t xml:space="preserve"> r. poz. </w:t>
      </w:r>
      <w:r w:rsidR="00E76B77" w:rsidRPr="001A799E">
        <w:rPr>
          <w:rFonts w:asciiTheme="minorHAnsi" w:hAnsiTheme="minorHAnsi" w:cstheme="minorHAnsi"/>
          <w:sz w:val="20"/>
          <w:szCs w:val="20"/>
        </w:rPr>
        <w:t>1320</w:t>
      </w:r>
      <w:r w:rsidR="009C3C55" w:rsidRPr="001A799E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1A799E">
        <w:rPr>
          <w:rFonts w:asciiTheme="minorHAnsi" w:hAnsiTheme="minorHAnsi" w:cstheme="minorHAnsi"/>
          <w:sz w:val="20"/>
          <w:szCs w:val="20"/>
        </w:rPr>
        <w:t>.</w:t>
      </w:r>
    </w:p>
    <w:p w14:paraId="3EDB5989" w14:textId="16D7BD24" w:rsidR="00042CD0" w:rsidRPr="001A799E" w:rsidRDefault="00042CD0" w:rsidP="00042CD0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1A799E">
        <w:rPr>
          <w:rFonts w:asciiTheme="minorHAnsi" w:hAnsiTheme="minorHAnsi" w:cstheme="minorHAnsi"/>
          <w:sz w:val="20"/>
          <w:szCs w:val="20"/>
        </w:rPr>
        <w:t>Zamawiający dziłajać zgodnie z dyspozycją art. 310 ustawy Pzp, informuję, że może unieważnić postępowanie o udzielenie zamówienia, jeżeli środki publiczne, które zamawiający zamierzał przeznaczyć na sfinansowanie całości lub części zamówienia, nie zostały mu przyznane. Możliwość unieważnienia postępowania na tej podstawie została przewidziana w ogłoszeniu o zamówieniu.</w:t>
      </w:r>
    </w:p>
    <w:p w14:paraId="3E34C7BC" w14:textId="77777777" w:rsidR="0018412A" w:rsidRPr="001A799E" w:rsidRDefault="0018412A" w:rsidP="005B61A1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14:paraId="09DF5962" w14:textId="77777777" w:rsidR="006E5FD6" w:rsidRPr="001A799E" w:rsidRDefault="006E5FD6" w:rsidP="005B61A1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1A799E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5874AF29" w14:textId="77777777" w:rsidR="006E5FD6" w:rsidRPr="001A799E" w:rsidRDefault="0000205B" w:rsidP="005B61A1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>Zamawiający nie przewiduje wyboru</w:t>
      </w:r>
      <w:r w:rsidR="006E5FD6" w:rsidRPr="001A799E">
        <w:rPr>
          <w:rFonts w:asciiTheme="minorHAnsi" w:hAnsiTheme="minorHAnsi" w:cstheme="minorHAnsi"/>
        </w:rPr>
        <w:t xml:space="preserve"> najkorzystniejszej oferty z możliwością prowadzenia negocjacji.</w:t>
      </w:r>
    </w:p>
    <w:p w14:paraId="0F709855" w14:textId="77777777" w:rsidR="006E5FD6" w:rsidRPr="001A799E" w:rsidRDefault="006E5FD6" w:rsidP="005B61A1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14:paraId="6D909F96" w14:textId="77777777" w:rsidR="0018412A" w:rsidRPr="001A799E" w:rsidRDefault="0056733F" w:rsidP="005B61A1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1A799E">
        <w:rPr>
          <w:rFonts w:asciiTheme="minorHAnsi" w:hAnsiTheme="minorHAnsi" w:cstheme="minorHAnsi"/>
          <w:b/>
        </w:rPr>
        <w:t>Opis p</w:t>
      </w:r>
      <w:r w:rsidR="0018412A" w:rsidRPr="001A799E">
        <w:rPr>
          <w:rFonts w:asciiTheme="minorHAnsi" w:hAnsiTheme="minorHAnsi" w:cstheme="minorHAnsi"/>
          <w:b/>
        </w:rPr>
        <w:t>rzedmiot</w:t>
      </w:r>
      <w:r w:rsidR="007C19FA" w:rsidRPr="001A799E">
        <w:rPr>
          <w:rFonts w:asciiTheme="minorHAnsi" w:hAnsiTheme="minorHAnsi" w:cstheme="minorHAnsi"/>
          <w:b/>
        </w:rPr>
        <w:t>u</w:t>
      </w:r>
      <w:r w:rsidR="0018412A" w:rsidRPr="001A799E">
        <w:rPr>
          <w:rFonts w:asciiTheme="minorHAnsi" w:hAnsiTheme="minorHAnsi" w:cstheme="minorHAnsi"/>
          <w:b/>
        </w:rPr>
        <w:t xml:space="preserve"> zamówienia</w:t>
      </w:r>
      <w:r w:rsidR="006F289A" w:rsidRPr="001A799E">
        <w:rPr>
          <w:rFonts w:asciiTheme="minorHAnsi" w:hAnsiTheme="minorHAnsi" w:cstheme="minorHAnsi"/>
          <w:b/>
        </w:rPr>
        <w:t>.</w:t>
      </w:r>
    </w:p>
    <w:p w14:paraId="60472BDC" w14:textId="77777777" w:rsidR="004556ED" w:rsidRPr="001A799E" w:rsidRDefault="004556ED" w:rsidP="005B61A1">
      <w:pPr>
        <w:numPr>
          <w:ilvl w:val="0"/>
          <w:numId w:val="6"/>
        </w:num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1A799E">
        <w:rPr>
          <w:rFonts w:asciiTheme="minorHAnsi" w:hAnsiTheme="minorHAnsi" w:cstheme="minorHAnsi"/>
          <w:bCs/>
        </w:rPr>
        <w:t xml:space="preserve">Przedmiotem zamówienia jest </w:t>
      </w:r>
      <w:r w:rsidR="006B6CCA" w:rsidRPr="001A799E">
        <w:rPr>
          <w:rFonts w:asciiTheme="minorHAnsi" w:hAnsiTheme="minorHAnsi" w:cstheme="minorHAnsi"/>
          <w:bCs/>
          <w:iCs/>
        </w:rPr>
        <w:t xml:space="preserve">zakup i dostawa fabrycznie nowego samochodu osobowego na potrzeby Zespołu Szkół Samochodowych w Poznaniu </w:t>
      </w:r>
      <w:r w:rsidRPr="001A799E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1A799E">
        <w:rPr>
          <w:rFonts w:asciiTheme="minorHAnsi" w:hAnsiTheme="minorHAnsi" w:cstheme="minorHAnsi"/>
          <w:bCs/>
        </w:rPr>
        <w:t>a</w:t>
      </w:r>
      <w:r w:rsidRPr="001A799E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14:paraId="256A8631" w14:textId="77777777" w:rsidR="005D4AC1" w:rsidRPr="001A799E" w:rsidRDefault="005D4AC1" w:rsidP="005B61A1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1A799E">
        <w:rPr>
          <w:rFonts w:asciiTheme="minorHAnsi" w:hAnsiTheme="minorHAnsi" w:cstheme="minorHAnsi"/>
          <w:bCs/>
        </w:rPr>
        <w:t>Wspólny Słownik Zamówień CPV.</w:t>
      </w:r>
    </w:p>
    <w:p w14:paraId="02AAD587" w14:textId="77777777" w:rsidR="00581BDB" w:rsidRPr="001A799E" w:rsidRDefault="00581BDB" w:rsidP="005B61A1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1A799E">
        <w:rPr>
          <w:rFonts w:asciiTheme="minorHAnsi" w:hAnsiTheme="minorHAnsi" w:cstheme="minorHAnsi"/>
          <w:bCs/>
        </w:rPr>
        <w:t>Główny przedmiot zamówienia:</w:t>
      </w:r>
    </w:p>
    <w:p w14:paraId="6ECE59B5" w14:textId="61786588" w:rsidR="00581BDB" w:rsidRPr="001A799E" w:rsidRDefault="000C166C" w:rsidP="005B61A1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1A799E">
        <w:rPr>
          <w:rFonts w:asciiTheme="minorHAnsi" w:hAnsiTheme="minorHAnsi" w:cstheme="minorHAnsi"/>
          <w:bCs/>
        </w:rPr>
        <w:t>34110000-1</w:t>
      </w:r>
      <w:r w:rsidRPr="001A799E">
        <w:rPr>
          <w:rFonts w:asciiTheme="minorHAnsi" w:hAnsiTheme="minorHAnsi" w:cstheme="minorHAnsi"/>
          <w:bCs/>
        </w:rPr>
        <w:tab/>
        <w:t>Samochody osobowe</w:t>
      </w:r>
    </w:p>
    <w:p w14:paraId="760E6DA8" w14:textId="77777777" w:rsidR="00D21C07" w:rsidRPr="001A799E" w:rsidRDefault="00EF644A" w:rsidP="005B61A1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 d</w:t>
      </w:r>
      <w:r w:rsidR="00CE66E8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opuszcza </w:t>
      </w:r>
      <w:r w:rsidR="004871FE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się składani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a</w:t>
      </w:r>
      <w:r w:rsidR="004871FE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ofert </w:t>
      </w:r>
      <w:r w:rsidR="00581BDB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częściowych.</w:t>
      </w:r>
      <w:r w:rsidR="000C1FB5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</w:p>
    <w:p w14:paraId="2291B2C1" w14:textId="77777777" w:rsidR="00EF644A" w:rsidRPr="001A799E" w:rsidRDefault="00EF644A" w:rsidP="005B61A1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Uzasadnienie: Przedmiotowe zadanie </w:t>
      </w: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="006B6CCA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zakup i dostawa fabrycznie nowego samochodu osobowego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. </w:t>
      </w:r>
      <w:r w:rsidR="006B6CCA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który jest niepodzielny. Zamówienie skierowane jest do małych i średnich przedsiębiorstw, a brak podziału zamówienia na część nie zakłóca konkurencji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4A835F2B" w14:textId="77777777" w:rsidR="002E4301" w:rsidRPr="001A799E" w:rsidRDefault="00A53972" w:rsidP="005B61A1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6B6CCA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8</w:t>
      </w:r>
      <w:r w:rsidR="00BA551C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U</w:t>
      </w:r>
      <w:r w:rsidR="002F3E51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2CE6D248" w14:textId="77777777" w:rsidR="004871FE" w:rsidRPr="001A799E" w:rsidRDefault="00825C3A" w:rsidP="005B61A1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14:paraId="2E1DEFF2" w14:textId="77777777" w:rsidR="00825C3A" w:rsidRPr="001A799E" w:rsidRDefault="00825C3A" w:rsidP="005B61A1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4D8ADDF2" w14:textId="77777777" w:rsidR="004C6032" w:rsidRPr="001A799E" w:rsidRDefault="00216367" w:rsidP="005B61A1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1A799E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1A799E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63716E3E" w14:textId="77777777" w:rsidR="004871FE" w:rsidRPr="001A799E" w:rsidRDefault="00E70B35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232013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okresie</w:t>
      </w:r>
      <w:r w:rsidR="00581BDB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01789A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 </w:t>
      </w:r>
      <w:r w:rsidR="006B6CCA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7</w:t>
      </w:r>
      <w:r w:rsidR="0071142A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01789A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dn</w:t>
      </w:r>
      <w:r w:rsidR="00B220D6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</w:t>
      </w:r>
      <w:r w:rsidR="00232013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14:paraId="119F3EDB" w14:textId="77777777" w:rsidR="008D621A" w:rsidRPr="001A799E" w:rsidRDefault="008D621A" w:rsidP="005B61A1">
      <w:pPr>
        <w:pStyle w:val="Akapitzlist"/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14:paraId="253B147A" w14:textId="77777777" w:rsidR="00B77ACF" w:rsidRPr="001A799E" w:rsidRDefault="00B77ACF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14:paraId="668D59A5" w14:textId="77777777" w:rsidR="00B77ACF" w:rsidRPr="001A799E" w:rsidRDefault="00B77ACF" w:rsidP="005B61A1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14:paraId="57B4FA2A" w14:textId="77777777" w:rsidR="00B77ACF" w:rsidRPr="001A799E" w:rsidRDefault="00A124A7" w:rsidP="005B61A1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4EDF453" w14:textId="77777777" w:rsidR="00FA25D5" w:rsidRPr="001A799E" w:rsidRDefault="00FA25D5" w:rsidP="005B61A1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47C2F08A" w14:textId="77777777" w:rsidR="00B77ACF" w:rsidRPr="001A799E" w:rsidRDefault="00B77ACF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1A799E">
        <w:rPr>
          <w:rFonts w:asciiTheme="minorHAnsi" w:hAnsiTheme="minorHAnsi" w:cstheme="minorHAnsi"/>
          <w:b/>
          <w:bCs/>
        </w:rPr>
        <w:t xml:space="preserve">                 </w:t>
      </w:r>
      <w:r w:rsidRPr="001A799E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1A799E">
        <w:rPr>
          <w:rFonts w:asciiTheme="minorHAnsi" w:hAnsiTheme="minorHAnsi" w:cstheme="minorHAnsi"/>
          <w:b/>
          <w:bCs/>
        </w:rPr>
        <w:t xml:space="preserve">                       </w:t>
      </w:r>
      <w:r w:rsidRPr="001A799E">
        <w:rPr>
          <w:rFonts w:asciiTheme="minorHAnsi" w:hAnsiTheme="minorHAnsi" w:cstheme="minorHAnsi"/>
          <w:b/>
          <w:bCs/>
        </w:rPr>
        <w:t>i odbierania korespondencji elektronicznej.</w:t>
      </w:r>
    </w:p>
    <w:p w14:paraId="1C92B68D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2" w:history="1">
        <w:r w:rsidRPr="001A799E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4371FF96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0766F875" w14:textId="77777777" w:rsidR="00FB6F6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1456679D" w14:textId="77777777" w:rsidR="00C47BF1" w:rsidRPr="001A799E" w:rsidRDefault="00FB6F61" w:rsidP="005B61A1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Arkadiusz Borach,</w:t>
      </w:r>
      <w:r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ab/>
        <w:t xml:space="preserve"> email: </w:t>
      </w:r>
      <w:hyperlink r:id="rId13" w:history="1">
        <w:r w:rsidRPr="001A799E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arkadiusz.borach@samochodowka.edu.pl</w:t>
        </w:r>
      </w:hyperlink>
      <w:r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</w:t>
      </w:r>
      <w:r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ab/>
        <w:t>nr tel. +48 618791241</w:t>
      </w:r>
      <w:r w:rsidR="00C47BF1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.</w:t>
      </w:r>
    </w:p>
    <w:p w14:paraId="51D1B3F9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74F22B4D" w14:textId="77777777" w:rsidR="00C47BF1" w:rsidRPr="001A799E" w:rsidRDefault="00F13E6D" w:rsidP="005B61A1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4" w:history="1">
        <w:r w:rsidR="004C2533" w:rsidRPr="001A799E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https://ezamowienia.gov.pl/mp-client/search/list/ocds-148610-45d0e727-c2c1-4fc5-b0d5-30936bdf0f32</w:t>
        </w:r>
      </w:hyperlink>
      <w:r w:rsidR="004C2533"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="00EF644A"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09740CA2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44154671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7F3C419A" w14:textId="77777777" w:rsidR="00C47BF1" w:rsidRPr="001A799E" w:rsidRDefault="004C2533" w:rsidP="005B61A1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>ocds-148610-45d0e727-c2c1-4fc5-b0d5-30936bdf0f32</w:t>
      </w:r>
    </w:p>
    <w:p w14:paraId="45ADA802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5" w:history="1">
        <w:r w:rsidRPr="001A799E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1A799E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32132055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6" w:history="1">
        <w:r w:rsidRPr="001A799E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1A799E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22CC1AEC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0B319280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07CDE5E9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00F9D1F9" w14:textId="77777777" w:rsidR="00C47BF1" w:rsidRPr="001A799E" w:rsidRDefault="00C47BF1" w:rsidP="005B61A1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14:paraId="0AF8E506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0976C710" w14:textId="77777777" w:rsidR="00C47BF1" w:rsidRPr="001A799E" w:rsidRDefault="00C47BF1" w:rsidP="005B61A1">
      <w:pPr>
        <w:pStyle w:val="Default"/>
        <w:numPr>
          <w:ilvl w:val="0"/>
          <w:numId w:val="28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2CBF726A" w14:textId="77777777" w:rsidR="00C47BF1" w:rsidRPr="001A799E" w:rsidRDefault="00C47BF1" w:rsidP="005B61A1">
      <w:pPr>
        <w:pStyle w:val="Default"/>
        <w:numPr>
          <w:ilvl w:val="0"/>
          <w:numId w:val="28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4795142D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3D33E55E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0AF30F3C" w14:textId="77777777" w:rsidR="00C47BF1" w:rsidRPr="001A799E" w:rsidRDefault="00C47BF1" w:rsidP="005B61A1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299C1A3C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64A7346E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7D93487C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1650A5CD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1A799E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2EF55A8D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159FAC17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7" w:history="1">
        <w:r w:rsidR="00FB6F61" w:rsidRPr="001A799E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</w:rPr>
          <w:t>zss@samochodowka.edu.pl</w:t>
        </w:r>
      </w:hyperlink>
      <w:r w:rsidRPr="001A799E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14:paraId="2999B22B" w14:textId="77777777" w:rsidR="00C47BF1" w:rsidRPr="001A799E" w:rsidRDefault="00C47BF1" w:rsidP="005B61A1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8" w:history="1">
        <w:r w:rsidR="00FB6F61" w:rsidRPr="001A799E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</w:rPr>
          <w:t>zss@samochodowka.edu.pl</w:t>
        </w:r>
      </w:hyperlink>
      <w:r w:rsidRPr="001A799E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0854DDDD" w14:textId="77777777" w:rsidR="00825C3A" w:rsidRPr="001A799E" w:rsidRDefault="00825C3A" w:rsidP="005B61A1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3AD00A47" w14:textId="77777777" w:rsidR="00007BF2" w:rsidRPr="001A799E" w:rsidRDefault="00007BF2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>Termin związania ofertą.</w:t>
      </w:r>
    </w:p>
    <w:p w14:paraId="5A2718F6" w14:textId="77777777" w:rsidR="00007BF2" w:rsidRPr="001A799E" w:rsidRDefault="00007BF2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6B6CCA" w:rsidRPr="001A799E">
        <w:rPr>
          <w:rFonts w:asciiTheme="minorHAnsi" w:hAnsiTheme="minorHAnsi" w:cstheme="minorHAnsi"/>
          <w:bCs/>
          <w:color w:val="auto"/>
          <w:sz w:val="20"/>
          <w:szCs w:val="20"/>
        </w:rPr>
        <w:t>10 listopada</w:t>
      </w:r>
      <w:r w:rsidR="00747A22" w:rsidRPr="001A799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2025</w:t>
      </w:r>
      <w:r w:rsidRPr="001A799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28F58709" w14:textId="77777777" w:rsidR="009C2DF8" w:rsidRPr="001A799E" w:rsidRDefault="00007BF2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6E4A2CCC" w14:textId="77777777" w:rsidR="009C2DF8" w:rsidRPr="001A799E" w:rsidRDefault="009C2DF8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EA587B8" w14:textId="77777777" w:rsidR="00007BF2" w:rsidRPr="001A799E" w:rsidRDefault="009C2DF8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</w:t>
      </w:r>
      <w:r w:rsidR="00747A22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14:paraId="1F547031" w14:textId="77777777" w:rsidR="0094095E" w:rsidRPr="001A799E" w:rsidRDefault="0094095E" w:rsidP="005B61A1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0560D32F" w14:textId="77777777" w:rsidR="009C2DF8" w:rsidRPr="001A799E" w:rsidRDefault="009C2DF8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>Opis sposobu przygotowania oferty.</w:t>
      </w:r>
    </w:p>
    <w:p w14:paraId="6E925B35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7FC1F5BD" w14:textId="77777777" w:rsidR="00C47BF1" w:rsidRPr="001A799E" w:rsidRDefault="00C47BF1" w:rsidP="005B61A1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– według wzoru interaktywnego „Formularza ofertowego” udostępnionego przez Zamawiającego na Platformie e-Zamówienia i zamieszczonego w podglądzie postępowania w zakładce „Informacje podstawowe” </w:t>
      </w:r>
      <w:r w:rsidRPr="001A799E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EFD4CAB" w14:textId="77777777" w:rsidR="00C47BF1" w:rsidRPr="001A799E" w:rsidRDefault="00C47BF1" w:rsidP="005B61A1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Wykonawcy, składane na podstawie art. 125 ust. 1 ustawy Prawo zamówień publicznych                       – </w:t>
      </w:r>
      <w:r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6732372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6A23B8C2" w14:textId="77777777" w:rsidR="00C47BF1" w:rsidRPr="001A799E" w:rsidRDefault="00C47BF1" w:rsidP="005B61A1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14:paraId="7773DD57" w14:textId="77777777" w:rsidR="00C47BF1" w:rsidRPr="001A799E" w:rsidRDefault="00C47BF1" w:rsidP="005B61A1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32FF3DE7" w14:textId="77777777" w:rsidR="006B6CCA" w:rsidRPr="001A799E" w:rsidRDefault="006B6CCA" w:rsidP="005B61A1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następujące przedmiotowe środki dowodowe:</w:t>
      </w:r>
    </w:p>
    <w:p w14:paraId="04F6A4F5" w14:textId="77777777" w:rsidR="006B6CCA" w:rsidRPr="001A799E" w:rsidRDefault="006B6CCA" w:rsidP="005B61A1">
      <w:pPr>
        <w:pStyle w:val="Akapitzlist"/>
        <w:numPr>
          <w:ilvl w:val="3"/>
          <w:numId w:val="5"/>
        </w:numPr>
        <w:spacing w:after="0" w:line="312" w:lineRule="auto"/>
        <w:ind w:left="1134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Cs/>
          <w:color w:val="auto"/>
          <w:sz w:val="20"/>
          <w:szCs w:val="20"/>
        </w:rPr>
        <w:t>Dokumentacja producenta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zawierająca: nr VIN oferowanego pojazdu, dane techniczne, parametry (w języku polskim), które potwierdzą wymagania zawarte w Załączniku nr 2 do SWZ, np. ulotki, katalogi, prospekty, protokoły badań itp., zawierające parametry techniczne, markę i nazwę oferowanego modelu. W przypadku gdy dokumenty, o których mowa w zdaniu pierwszym, nie zawierają informacji o parametrach wymaganych, Wykonawca składa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  <w:t>oświadczenie (na swoją odpowiedzialność)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że oferowany samochód w zakresie brakujących w dokumentach producenta danych, spełnia parametry określone w załączniku nr 2 do SWZ przez Zamawiającego,</w:t>
      </w:r>
    </w:p>
    <w:p w14:paraId="0522FCE9" w14:textId="77777777" w:rsidR="006B6CCA" w:rsidRPr="001A799E" w:rsidRDefault="006B6CCA" w:rsidP="005B61A1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przewiduje uzupełnienie przedmiotowych środków dowodowych, o którym mowa powyżej                        w pkt. 3.a)  (nie dotyczy parametrów ocenianych w ramach kryterium oceny ofert – tj. okresu gwarancji).</w:t>
      </w:r>
    </w:p>
    <w:p w14:paraId="2A4D2913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6D2D7ABE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4CAB7C0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6FF7E370" w14:textId="77777777" w:rsidR="00C47BF1" w:rsidRPr="001A799E" w:rsidRDefault="00C47BF1" w:rsidP="005B61A1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13DD43B7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</w:t>
      </w:r>
      <w:r w:rsidR="007B6B65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i „upuść”) służące do dodawania plików. </w:t>
      </w:r>
    </w:p>
    <w:p w14:paraId="2A7B790E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DDFE30E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7116692C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03CDBC11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06B48E0E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57BA5333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2216BA80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(Dz. U. z 2022 r., poz. 1233 ze zm.)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1A799E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14:paraId="5CFD7459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spełnianiu warunków udziału w postępowaniu,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muszą być złożone w formie elektronicznej lub postaci elektronicznej opatrzonej 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osobistym.</w:t>
      </w:r>
    </w:p>
    <w:p w14:paraId="02656ED9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085A3F9F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09476081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124DDFA4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5089564B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3FC06BA4" w14:textId="77777777" w:rsidR="00C47BF1" w:rsidRPr="001A799E" w:rsidRDefault="00C47BF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14:paraId="53EE37BC" w14:textId="77777777" w:rsidR="00316401" w:rsidRPr="001A799E" w:rsidRDefault="00316401" w:rsidP="005B61A1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14:paraId="74DD1A3C" w14:textId="77777777" w:rsidR="007A31BB" w:rsidRPr="001A799E" w:rsidRDefault="007A31BB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>Sposób oraz termin składania ofert.</w:t>
      </w:r>
    </w:p>
    <w:p w14:paraId="61446210" w14:textId="77777777" w:rsidR="001E7EC9" w:rsidRPr="001A799E" w:rsidRDefault="001E7EC9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1772D9CE" w14:textId="77777777" w:rsidR="001E7EC9" w:rsidRPr="001A799E" w:rsidRDefault="001E7EC9" w:rsidP="005B61A1">
      <w:pPr>
        <w:pStyle w:val="Akapitzlist"/>
        <w:numPr>
          <w:ilvl w:val="1"/>
          <w:numId w:val="5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19" w:history="1">
        <w:r w:rsidR="006B6CCA" w:rsidRPr="001A799E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="006B6CCA"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14:paraId="2C1A6D15" w14:textId="77777777" w:rsidR="001E7EC9" w:rsidRPr="001A799E" w:rsidRDefault="001E7EC9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6B6CCA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13 października</w:t>
      </w:r>
      <w:r w:rsidR="00747A22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2025</w:t>
      </w:r>
      <w:r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71142A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="00187734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  <w:r w:rsidR="00187734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3</w:t>
      </w:r>
      <w:r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14:paraId="0CD78FC8" w14:textId="77777777" w:rsidR="001E7EC9" w:rsidRPr="001A799E" w:rsidRDefault="001E7EC9" w:rsidP="005B61A1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1A799E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44B39444" w14:textId="77777777" w:rsidR="001E7EC9" w:rsidRPr="001A799E" w:rsidRDefault="001E7EC9" w:rsidP="005B61A1">
      <w:pPr>
        <w:numPr>
          <w:ilvl w:val="1"/>
          <w:numId w:val="5"/>
        </w:numPr>
        <w:spacing w:line="312" w:lineRule="auto"/>
        <w:ind w:left="360"/>
        <w:jc w:val="both"/>
        <w:rPr>
          <w:rFonts w:asciiTheme="minorHAnsi" w:hAnsiTheme="minorHAnsi" w:cstheme="minorHAnsi"/>
          <w:bCs/>
          <w:iCs/>
        </w:rPr>
      </w:pPr>
      <w:r w:rsidRPr="001A799E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384BDFC7" w14:textId="77777777" w:rsidR="001E7EC9" w:rsidRPr="001A799E" w:rsidRDefault="001E7EC9" w:rsidP="005B61A1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1A799E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1A799E">
        <w:rPr>
          <w:rFonts w:asciiTheme="minorHAnsi" w:hAnsiTheme="minorHAnsi" w:cstheme="minorHAnsi"/>
          <w:b/>
          <w:bCs/>
          <w:iCs/>
        </w:rPr>
        <w:t>Centrum pomocy</w:t>
      </w:r>
      <w:r w:rsidRPr="001A799E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0" w:history="1">
        <w:r w:rsidRPr="001A799E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="0071142A" w:rsidRPr="001A799E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51D49E6C" w14:textId="77777777" w:rsidR="001E7EC9" w:rsidRPr="001A799E" w:rsidRDefault="001E7EC9" w:rsidP="005B61A1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1A799E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14:paraId="64CE79DC" w14:textId="77777777" w:rsidR="001E7EC9" w:rsidRPr="001A799E" w:rsidRDefault="001E7EC9" w:rsidP="005B61A1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6025EAF3" w14:textId="77777777" w:rsidR="007A31BB" w:rsidRPr="001A799E" w:rsidRDefault="007A31BB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>Termin otwarcia ofert.</w:t>
      </w:r>
    </w:p>
    <w:p w14:paraId="29B35A0D" w14:textId="77777777" w:rsidR="00CF4979" w:rsidRPr="001A799E" w:rsidRDefault="00CF4979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</w:t>
      </w:r>
      <w:r w:rsidR="009E476A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nastąpi</w:t>
      </w:r>
      <w:r w:rsidR="0085016F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 dniu</w:t>
      </w:r>
      <w:r w:rsidR="00C91D7A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6B6CCA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13 października </w:t>
      </w:r>
      <w:r w:rsidR="00747A22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>r</w:t>
      </w:r>
      <w:r w:rsidR="0000205B" w:rsidRPr="001A799E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. </w:t>
      </w:r>
      <w:r w:rsidRPr="001A799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 godzinie: </w:t>
      </w:r>
      <w:r w:rsidR="00D21C07" w:rsidRPr="001A799E"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 w:rsidR="00187734" w:rsidRPr="001A799E">
        <w:rPr>
          <w:rFonts w:asciiTheme="minorHAnsi" w:hAnsiTheme="minorHAnsi" w:cstheme="minorHAnsi"/>
          <w:bCs/>
          <w:color w:val="auto"/>
          <w:sz w:val="20"/>
          <w:szCs w:val="20"/>
        </w:rPr>
        <w:t>3</w:t>
      </w:r>
      <w:r w:rsidRPr="001A799E">
        <w:rPr>
          <w:rFonts w:asciiTheme="minorHAnsi" w:hAnsiTheme="minorHAnsi" w:cstheme="minorHAnsi"/>
          <w:bCs/>
          <w:color w:val="auto"/>
          <w:sz w:val="20"/>
          <w:szCs w:val="20"/>
        </w:rPr>
        <w:t>:</w:t>
      </w:r>
      <w:r w:rsidR="00187734" w:rsidRPr="001A799E">
        <w:rPr>
          <w:rFonts w:asciiTheme="minorHAnsi" w:hAnsiTheme="minorHAnsi" w:cstheme="minorHAnsi"/>
          <w:bCs/>
          <w:color w:val="auto"/>
          <w:sz w:val="20"/>
          <w:szCs w:val="20"/>
        </w:rPr>
        <w:t>0</w:t>
      </w:r>
      <w:r w:rsidRPr="001A799E">
        <w:rPr>
          <w:rFonts w:asciiTheme="minorHAnsi" w:hAnsiTheme="minorHAnsi" w:cstheme="minorHAnsi"/>
          <w:bCs/>
          <w:color w:val="auto"/>
          <w:sz w:val="20"/>
          <w:szCs w:val="20"/>
        </w:rPr>
        <w:t>0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0925C2B" w14:textId="77777777" w:rsidR="00CF4979" w:rsidRPr="001A799E" w:rsidRDefault="009E476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="00CF497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najpóźniej</w:t>
      </w:r>
      <w:r w:rsidR="00CF497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przed otwarciem ofert,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udostępnia</w:t>
      </w:r>
      <w:r w:rsidR="00CF497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stronie internetowej prowadzonego </w:t>
      </w:r>
      <w:r w:rsidR="004A796C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postę</w:t>
      </w:r>
      <w:r w:rsidR="00CE66E8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powania</w:t>
      </w:r>
      <w:r w:rsidR="00CF497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informację o kwocie, jaką zamierza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przeznaczy</w:t>
      </w:r>
      <w:r w:rsidR="0001789A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="00CF497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sfinansowanie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zamówienia</w:t>
      </w:r>
      <w:r w:rsidR="00310CA0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9E6C758" w14:textId="77777777" w:rsidR="009E476A" w:rsidRPr="001A799E" w:rsidRDefault="009E476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="00CF497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niezwłocznie po otwarciu ofert,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udostępni</w:t>
      </w:r>
      <w:r w:rsidR="00CF497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stronie internetowej prowadzo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nego post</w:t>
      </w:r>
      <w:r w:rsidR="004A796C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ę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powania informacje, o </w:t>
      </w:r>
      <w:r w:rsidR="00BA551C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których mowa w art. 222 ust. </w:t>
      </w:r>
      <w:r w:rsidR="00680793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BA551C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U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stawy.</w:t>
      </w:r>
    </w:p>
    <w:p w14:paraId="557A601F" w14:textId="77777777" w:rsidR="009E476A" w:rsidRPr="001A799E" w:rsidRDefault="009E476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wystąpienia awarii systemu teleinformatycznego, </w:t>
      </w:r>
      <w:r w:rsidR="00CE66E8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która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spowoduje brak </w:t>
      </w:r>
      <w:r w:rsidR="00CE66E8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możliwości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otwarcia ofert </w:t>
      </w:r>
      <w:r w:rsidR="00BA551C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terminie </w:t>
      </w:r>
      <w:r w:rsidR="00CE66E8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określonym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przez </w:t>
      </w:r>
      <w:r w:rsidR="00CE66E8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Zamawiającego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otwarcie ofert nastąpi niezwłocznie po </w:t>
      </w:r>
      <w:r w:rsidR="00CE66E8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usunięciu</w:t>
      </w:r>
      <w:r w:rsidR="00BA551C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awa</w:t>
      </w:r>
      <w:r w:rsidR="00747A22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="00BA551C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2C66758" w14:textId="77777777" w:rsidR="009E476A" w:rsidRPr="001A799E" w:rsidRDefault="009E476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</w:t>
      </w:r>
      <w:r w:rsidR="00747A22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owej prowadzonego postępowania</w:t>
      </w:r>
      <w:r w:rsidR="005F5604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0776BE5" w14:textId="77777777" w:rsidR="007A31BB" w:rsidRPr="001A799E" w:rsidRDefault="007A31BB" w:rsidP="005B61A1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2072EA43" w14:textId="77777777" w:rsidR="00C96E1B" w:rsidRPr="001A799E" w:rsidRDefault="00C96E1B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>Podstawy wykluczenia.</w:t>
      </w:r>
    </w:p>
    <w:p w14:paraId="7391DD69" w14:textId="77777777" w:rsidR="00C47BF1" w:rsidRPr="001A799E" w:rsidRDefault="00C47BF1" w:rsidP="005B61A1">
      <w:pPr>
        <w:pStyle w:val="Tekstpodstawowy"/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1A799E">
        <w:rPr>
          <w:rFonts w:asciiTheme="minorHAnsi" w:hAnsiTheme="minorHAnsi" w:cstheme="minorHAnsi"/>
          <w:b w:val="0"/>
          <w:sz w:val="20"/>
        </w:rPr>
        <w:t>O udzielenie zamówienia mogą ubiegać się wykonawcy, którzy nie podlegają wykluczeniu z postępowania                            na podstawie:</w:t>
      </w:r>
    </w:p>
    <w:p w14:paraId="3DE7F384" w14:textId="77777777" w:rsidR="00C47BF1" w:rsidRPr="001A799E" w:rsidRDefault="00747A22" w:rsidP="005B61A1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1A799E">
        <w:rPr>
          <w:rFonts w:asciiTheme="minorHAnsi" w:hAnsiTheme="minorHAnsi" w:cstheme="minorHAnsi"/>
          <w:b w:val="0"/>
          <w:sz w:val="20"/>
        </w:rPr>
        <w:t>art. 108 ust. 1 ustawy z dnia 11 września 2019 r. Prawo zamówień publicznych</w:t>
      </w:r>
      <w:r w:rsidR="00C47BF1" w:rsidRPr="001A799E">
        <w:rPr>
          <w:rFonts w:asciiTheme="minorHAnsi" w:hAnsiTheme="minorHAnsi" w:cstheme="minorHAnsi"/>
          <w:b w:val="0"/>
          <w:sz w:val="20"/>
        </w:rPr>
        <w:t>,</w:t>
      </w:r>
    </w:p>
    <w:p w14:paraId="0675D7DD" w14:textId="77777777" w:rsidR="00C47BF1" w:rsidRPr="001A799E" w:rsidRDefault="00C47BF1" w:rsidP="005B61A1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1A799E">
        <w:rPr>
          <w:rFonts w:asciiTheme="minorHAnsi" w:hAnsiTheme="minorHAnsi" w:cstheme="minorHAnsi"/>
          <w:b w:val="0"/>
          <w:sz w:val="20"/>
        </w:rPr>
        <w:t>art. 109 ust. 1 pkt. 4</w:t>
      </w:r>
      <w:r w:rsidR="00747A22" w:rsidRPr="001A799E">
        <w:rPr>
          <w:rFonts w:asciiTheme="minorHAnsi" w:hAnsiTheme="minorHAnsi" w:cstheme="minorHAnsi"/>
          <w:b w:val="0"/>
          <w:sz w:val="20"/>
        </w:rPr>
        <w:t xml:space="preserve"> </w:t>
      </w:r>
      <w:r w:rsidRPr="001A799E">
        <w:rPr>
          <w:rFonts w:asciiTheme="minorHAnsi" w:hAnsiTheme="minorHAnsi" w:cstheme="minorHAnsi"/>
          <w:b w:val="0"/>
          <w:sz w:val="20"/>
        </w:rPr>
        <w:t>ustawy z dnia 11 września 2019 r. Prawo zamówień publicznych,</w:t>
      </w:r>
    </w:p>
    <w:p w14:paraId="71E6E2A5" w14:textId="77777777" w:rsidR="00C47BF1" w:rsidRPr="001A799E" w:rsidRDefault="00C47BF1" w:rsidP="005B61A1">
      <w:pPr>
        <w:pStyle w:val="Tekstpodstawowy"/>
        <w:numPr>
          <w:ilvl w:val="2"/>
          <w:numId w:val="5"/>
        </w:numPr>
        <w:spacing w:line="312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1A799E">
        <w:rPr>
          <w:rFonts w:asciiTheme="minorHAnsi" w:hAnsiTheme="minorHAnsi" w:cstheme="minorHAnsi"/>
          <w:b w:val="0"/>
          <w:sz w:val="20"/>
        </w:rPr>
        <w:t>art. 7 ust. 1 ustawy z dnia 13 kwietnia 2022 r. o szczególnych rozwiązaniach w zakresie przeciwdziałania wspieraniu agresji na Ukrainę oraz służących ochronie bezpieczeństwa narodowego.</w:t>
      </w:r>
    </w:p>
    <w:p w14:paraId="4191B7F9" w14:textId="77777777" w:rsidR="00C47BF1" w:rsidRPr="001A799E" w:rsidRDefault="00C47BF1" w:rsidP="005B61A1">
      <w:pPr>
        <w:pStyle w:val="Akapitzlist"/>
        <w:numPr>
          <w:ilvl w:val="1"/>
          <w:numId w:val="5"/>
        </w:numPr>
        <w:suppressAutoHyphens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Osoba lub podmiot podlegające wykluczeniu na podstawie art. 7 ust. 1 ustawy z dnia 13 kwietnia 2022 r., która               w okresie tego wykluczenia ubiegają się o udzielenie zamówienia publicznego lub biorą udział w postępowaniu                  o udzielenie zamówienia publicznego, podlegają karze pieniężnej. Karę pieniężną nakłada Prezes Urzędu Zamówień Publicznych, w drodze decyzji, w wysokości do 20 000 000 zł. Wpływy z kar pieniężnych stanowią dochód budżetu państwa.</w:t>
      </w:r>
    </w:p>
    <w:p w14:paraId="0E4B91D1" w14:textId="77777777" w:rsidR="00E85A0B" w:rsidRPr="001A799E" w:rsidRDefault="00E85A0B" w:rsidP="005B61A1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0425C7E9" w14:textId="77777777" w:rsidR="004C6032" w:rsidRPr="001A799E" w:rsidRDefault="00C96E1B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1A799E">
        <w:rPr>
          <w:rFonts w:asciiTheme="minorHAnsi" w:hAnsiTheme="minorHAnsi" w:cstheme="minorHAnsi"/>
          <w:b/>
          <w:bCs/>
        </w:rPr>
        <w:t>.</w:t>
      </w:r>
    </w:p>
    <w:p w14:paraId="3872E5F9" w14:textId="77777777" w:rsidR="006B6CCA" w:rsidRPr="001A799E" w:rsidRDefault="006B6CC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określa warunków udziału w postepowaniu.</w:t>
      </w:r>
    </w:p>
    <w:p w14:paraId="2AED615E" w14:textId="77777777" w:rsidR="0094095E" w:rsidRPr="001A799E" w:rsidRDefault="0094095E" w:rsidP="005B61A1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6FBD19CE" w14:textId="77777777" w:rsidR="004C6032" w:rsidRPr="001A799E" w:rsidRDefault="00137C71" w:rsidP="005B61A1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1A799E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1A799E">
        <w:rPr>
          <w:rFonts w:asciiTheme="minorHAnsi" w:hAnsiTheme="minorHAnsi" w:cstheme="minorHAnsi"/>
          <w:b/>
        </w:rPr>
        <w:t>.</w:t>
      </w:r>
    </w:p>
    <w:p w14:paraId="4493D8B1" w14:textId="77777777" w:rsidR="006B6CCA" w:rsidRPr="001A799E" w:rsidRDefault="00137C7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</w:t>
      </w:r>
      <w:r w:rsidR="006B6CCA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nie wymaga złożenia podmiotowych środkach dowodowych</w:t>
      </w:r>
      <w:r w:rsidR="006B6CCA" w:rsidRPr="001A799E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76ECC4A8" w14:textId="77777777" w:rsidR="008337F7" w:rsidRPr="001A799E" w:rsidRDefault="008337F7" w:rsidP="005B61A1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14:paraId="7441505F" w14:textId="77777777" w:rsidR="00F03EA5" w:rsidRPr="001A799E" w:rsidRDefault="00DF673C" w:rsidP="005B61A1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>Sposób obliczenia ceny</w:t>
      </w:r>
      <w:r w:rsidR="00F03EA5" w:rsidRPr="001A799E">
        <w:rPr>
          <w:rFonts w:asciiTheme="minorHAnsi" w:hAnsiTheme="minorHAnsi" w:cstheme="minorHAnsi"/>
          <w:b/>
          <w:bCs/>
        </w:rPr>
        <w:t>.</w:t>
      </w:r>
    </w:p>
    <w:p w14:paraId="08B549B8" w14:textId="77777777" w:rsidR="00DF673C" w:rsidRPr="001A799E" w:rsidRDefault="00CC233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ofertowym. Cena ofertowa = cena netto + podatek vat.</w:t>
      </w:r>
    </w:p>
    <w:p w14:paraId="2DD9DF67" w14:textId="77777777" w:rsidR="0052454F" w:rsidRPr="001A799E" w:rsidRDefault="00DF673C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Wykonawca obowiązany jest przedłożyć ofertę cenową zgodnie z Formularz</w:t>
      </w:r>
      <w:r w:rsidR="001E7EC9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em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ofertowy</w:t>
      </w:r>
      <w:r w:rsidR="001E7EC9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m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. Wszelkie obliczenia należy wykonywać na liczbach zaokrąglonych do dwóch miejsc po przecinku.</w:t>
      </w:r>
    </w:p>
    <w:p w14:paraId="1A5C37CE" w14:textId="77777777" w:rsidR="00763F5A" w:rsidRPr="001A799E" w:rsidRDefault="00763F5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1E7EC9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  </w:t>
      </w:r>
      <w:r w:rsidR="00FB6F61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1E7EC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6B6CCA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1E7EC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6B6CCA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1E7EC9"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 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2C5D94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BE49C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5ED594F4" w14:textId="77777777" w:rsidR="00204F74" w:rsidRPr="001A799E" w:rsidRDefault="00204F74" w:rsidP="005B61A1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14:paraId="42C03A8B" w14:textId="77777777" w:rsidR="00204F74" w:rsidRPr="001A799E" w:rsidRDefault="00204F74" w:rsidP="005B61A1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</w:t>
      </w:r>
      <w:r w:rsidR="001E7EC9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wie sentencji uchwała Są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du Najwyższego z dnia 20 października 2011 r. [III CZP 52/11, III CZP 53/11].</w:t>
      </w:r>
    </w:p>
    <w:p w14:paraId="6392C188" w14:textId="77777777" w:rsidR="00CC233A" w:rsidRPr="001A799E" w:rsidRDefault="00CC233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101772D9" w14:textId="77777777" w:rsidR="005F5604" w:rsidRPr="001A799E" w:rsidRDefault="005F5604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 ofercie, o której mowa w ust. 1, wykonawca ma obowiązek:</w:t>
      </w:r>
    </w:p>
    <w:p w14:paraId="6E9DACA5" w14:textId="77777777" w:rsidR="005F5604" w:rsidRPr="001A799E" w:rsidRDefault="005F5604" w:rsidP="005B61A1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31F53086" w14:textId="77777777" w:rsidR="005F5604" w:rsidRPr="001A799E" w:rsidRDefault="005F5604" w:rsidP="005B61A1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265364D1" w14:textId="77777777" w:rsidR="005F5604" w:rsidRPr="001A799E" w:rsidRDefault="005F5604" w:rsidP="005B61A1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684F5B1F" w14:textId="77777777" w:rsidR="0052454F" w:rsidRPr="001A799E" w:rsidRDefault="005F5604" w:rsidP="005B61A1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="00D668A8" w:rsidRPr="001A799E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4767B31D" w14:textId="77777777" w:rsidR="00B53201" w:rsidRPr="001A799E" w:rsidRDefault="00B53201" w:rsidP="005B61A1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704F4D3A" w14:textId="77777777" w:rsidR="0034006F" w:rsidRPr="001A799E" w:rsidRDefault="0052454F" w:rsidP="005B61A1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1A799E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1A799E">
        <w:rPr>
          <w:rFonts w:asciiTheme="minorHAnsi" w:hAnsiTheme="minorHAnsi" w:cstheme="minorHAnsi"/>
          <w:b/>
        </w:rPr>
        <w:t>.</w:t>
      </w:r>
    </w:p>
    <w:p w14:paraId="2D52A747" w14:textId="77777777" w:rsidR="0052454F" w:rsidRPr="001A799E" w:rsidRDefault="0052454F" w:rsidP="005B61A1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1A799E" w:rsidRPr="001A799E" w14:paraId="593E254A" w14:textId="77777777" w:rsidTr="00CB7F8C">
        <w:trPr>
          <w:trHeight w:val="401"/>
        </w:trPr>
        <w:tc>
          <w:tcPr>
            <w:tcW w:w="807" w:type="dxa"/>
            <w:vAlign w:val="center"/>
          </w:tcPr>
          <w:p w14:paraId="56E81659" w14:textId="77777777" w:rsidR="00CB7F8C" w:rsidRPr="001A799E" w:rsidRDefault="00CB7F8C" w:rsidP="005B61A1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14:paraId="20AE4015" w14:textId="77777777" w:rsidR="00CB7F8C" w:rsidRPr="001A799E" w:rsidRDefault="00CB7F8C" w:rsidP="005B61A1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14:paraId="57DD20BF" w14:textId="77777777" w:rsidR="00CB7F8C" w:rsidRPr="001A799E" w:rsidRDefault="00CB7F8C" w:rsidP="005B61A1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1A799E" w:rsidRPr="001A799E" w14:paraId="5794AF75" w14:textId="77777777" w:rsidTr="00CB7F8C">
        <w:tc>
          <w:tcPr>
            <w:tcW w:w="807" w:type="dxa"/>
            <w:vAlign w:val="center"/>
          </w:tcPr>
          <w:p w14:paraId="402962EC" w14:textId="77777777" w:rsidR="00CB7F8C" w:rsidRPr="001A799E" w:rsidRDefault="00CB7F8C" w:rsidP="005B61A1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14:paraId="0EC4C5D0" w14:textId="77777777" w:rsidR="00CB7F8C" w:rsidRPr="001A799E" w:rsidRDefault="00CB7F8C" w:rsidP="005B61A1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14:paraId="2DE57A61" w14:textId="77777777" w:rsidR="00CB7F8C" w:rsidRPr="001A799E" w:rsidRDefault="00CB7F8C" w:rsidP="005B61A1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1A799E" w:rsidRPr="001A799E" w14:paraId="10FDD719" w14:textId="77777777" w:rsidTr="00CB7F8C">
        <w:tc>
          <w:tcPr>
            <w:tcW w:w="807" w:type="dxa"/>
            <w:vAlign w:val="center"/>
          </w:tcPr>
          <w:p w14:paraId="7E1BFBA2" w14:textId="77777777" w:rsidR="00CB7F8C" w:rsidRPr="001A799E" w:rsidRDefault="00CB7F8C" w:rsidP="005B61A1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14:paraId="129177C8" w14:textId="77777777" w:rsidR="00CB7F8C" w:rsidRPr="001A799E" w:rsidRDefault="00CB7F8C" w:rsidP="005B61A1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14:paraId="71ACE5EE" w14:textId="77777777" w:rsidR="00CB7F8C" w:rsidRPr="001A799E" w:rsidRDefault="00CB7F8C" w:rsidP="005B61A1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1A799E" w:rsidRPr="001A799E" w14:paraId="4F811920" w14:textId="77777777" w:rsidTr="00CB7F8C">
        <w:tc>
          <w:tcPr>
            <w:tcW w:w="807" w:type="dxa"/>
            <w:vAlign w:val="center"/>
          </w:tcPr>
          <w:p w14:paraId="75318277" w14:textId="77777777" w:rsidR="00CB7F8C" w:rsidRPr="001A799E" w:rsidRDefault="00CB7F8C" w:rsidP="005B61A1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14:paraId="07670BC4" w14:textId="77777777" w:rsidR="00CB7F8C" w:rsidRPr="001A799E" w:rsidRDefault="00CB7F8C" w:rsidP="005B61A1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14:paraId="173B0D7C" w14:textId="77777777" w:rsidR="00CB7F8C" w:rsidRPr="001A799E" w:rsidRDefault="00CB7F8C" w:rsidP="005B61A1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1A799E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14:paraId="26ADBA9E" w14:textId="77777777" w:rsidR="006B6CCA" w:rsidRPr="001A799E" w:rsidRDefault="006B6CCA" w:rsidP="005B61A1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71DCF8A4" w14:textId="77777777" w:rsidR="006B6CCA" w:rsidRPr="001A799E" w:rsidRDefault="006B6CCA" w:rsidP="005B61A1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14:paraId="453BA317" w14:textId="77777777" w:rsidR="006B6CCA" w:rsidRPr="001A799E" w:rsidRDefault="006B6CCA" w:rsidP="005B61A1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Zamawiający w ramach kryterium </w:t>
      </w:r>
      <w:r w:rsidRPr="001A799E">
        <w:rPr>
          <w:rFonts w:asciiTheme="minorHAnsi" w:hAnsiTheme="minorHAnsi" w:cstheme="minorHAnsi"/>
          <w:iCs/>
        </w:rPr>
        <w:t xml:space="preserve">Cena za przedmiot zamówienia </w:t>
      </w:r>
      <w:r w:rsidRPr="001A799E">
        <w:rPr>
          <w:rFonts w:asciiTheme="minorHAnsi" w:hAnsiTheme="minorHAnsi" w:cstheme="minorHAnsi"/>
        </w:rPr>
        <w:t>będzie przyznawał punkty w następujący sposób:</w:t>
      </w:r>
    </w:p>
    <w:p w14:paraId="1BEC7868" w14:textId="77777777" w:rsidR="006B6CCA" w:rsidRPr="001A799E" w:rsidRDefault="006B6CCA" w:rsidP="005B61A1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>C = Cnx60/Cb</w:t>
      </w:r>
    </w:p>
    <w:p w14:paraId="59D3F975" w14:textId="77777777" w:rsidR="006B6CCA" w:rsidRPr="001A799E" w:rsidRDefault="006B6CCA" w:rsidP="005B61A1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>gdzie,</w:t>
      </w:r>
    </w:p>
    <w:p w14:paraId="3415E8E1" w14:textId="77777777" w:rsidR="006B6CCA" w:rsidRPr="001A799E" w:rsidRDefault="006B6CCA" w:rsidP="005B61A1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C - ilość punktów uzyskanych przez ofertę w kryterium </w:t>
      </w:r>
      <w:r w:rsidRPr="001A799E">
        <w:rPr>
          <w:rFonts w:asciiTheme="minorHAnsi" w:hAnsiTheme="minorHAnsi" w:cstheme="minorHAnsi"/>
          <w:iCs/>
        </w:rPr>
        <w:t>Cena za przedmiot zamówienia</w:t>
      </w:r>
    </w:p>
    <w:p w14:paraId="4793BE61" w14:textId="77777777" w:rsidR="006B6CCA" w:rsidRPr="001A799E" w:rsidRDefault="006B6CCA" w:rsidP="005B61A1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Cn - cena najniższa spośród badanych ofert </w:t>
      </w:r>
    </w:p>
    <w:p w14:paraId="09FB6363" w14:textId="77777777" w:rsidR="006B6CCA" w:rsidRPr="001A799E" w:rsidRDefault="006B6CCA" w:rsidP="005B61A1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>Cb - cena z badanej oferty</w:t>
      </w:r>
    </w:p>
    <w:p w14:paraId="0C207FC5" w14:textId="77777777" w:rsidR="006B6CCA" w:rsidRPr="001A799E" w:rsidRDefault="006B6CCA" w:rsidP="005B61A1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</w:rPr>
        <w:t>- maksymalna ilość punktów za Cenę za przedmiot zamówienia – 60,00 pkt.</w:t>
      </w:r>
    </w:p>
    <w:p w14:paraId="55D261E3" w14:textId="77777777" w:rsidR="006B6CCA" w:rsidRPr="001A799E" w:rsidRDefault="006B6CCA" w:rsidP="005B61A1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– 40%</w:t>
      </w:r>
    </w:p>
    <w:p w14:paraId="03021996" w14:textId="77777777" w:rsidR="006B6CCA" w:rsidRPr="001A799E" w:rsidRDefault="006B6CCA" w:rsidP="005B61A1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w ramach kryterium 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okres gwarancji 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będzie przyznawał punkty za zaoferowanie okresów gwarancji w sposób określony w załączniku nr 2 SWZ, tj.</w:t>
      </w:r>
    </w:p>
    <w:p w14:paraId="029C33FD" w14:textId="77777777" w:rsidR="006B6CCA" w:rsidRPr="001A799E" w:rsidRDefault="006B6CCA" w:rsidP="005B61A1">
      <w:pPr>
        <w:pStyle w:val="Akapitzlist"/>
        <w:numPr>
          <w:ilvl w:val="3"/>
          <w:numId w:val="20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okres gwarancji 36 miesięcy lub 100 000 km - oferta otrzyma 0 pkt;</w:t>
      </w:r>
    </w:p>
    <w:p w14:paraId="3D830FA2" w14:textId="77777777" w:rsidR="006B6CCA" w:rsidRPr="001A799E" w:rsidRDefault="006B6CCA" w:rsidP="005B61A1">
      <w:pPr>
        <w:pStyle w:val="Akapitzlist"/>
        <w:numPr>
          <w:ilvl w:val="3"/>
          <w:numId w:val="20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okres gwarancji 48 miesiące lub 150 000 km - oferta otrzyma 20 pkt</w:t>
      </w:r>
    </w:p>
    <w:p w14:paraId="67FB9675" w14:textId="77777777" w:rsidR="006B6CCA" w:rsidRPr="001A799E" w:rsidRDefault="006B6CCA" w:rsidP="005B61A1">
      <w:pPr>
        <w:pStyle w:val="Akapitzlist"/>
        <w:numPr>
          <w:ilvl w:val="3"/>
          <w:numId w:val="20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okres gwarancji 60 miesiące lub 200 000 km - oferta otrzyma 40 pkt.</w:t>
      </w:r>
    </w:p>
    <w:p w14:paraId="39C7EC2F" w14:textId="77777777" w:rsidR="006B6CCA" w:rsidRPr="001A799E" w:rsidRDefault="006B6CCA" w:rsidP="005B61A1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- maksymalna ilość punktów w kryterium 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– 40,00 pkt.</w:t>
      </w:r>
    </w:p>
    <w:p w14:paraId="45BC8D35" w14:textId="77777777" w:rsidR="006B6CCA" w:rsidRPr="001A799E" w:rsidRDefault="006B6CCA" w:rsidP="005B61A1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14:paraId="6D8204B1" w14:textId="77777777" w:rsidR="006B6CCA" w:rsidRPr="001A799E" w:rsidRDefault="006B6CCA" w:rsidP="005B61A1">
      <w:pPr>
        <w:tabs>
          <w:tab w:val="left" w:pos="284"/>
        </w:tabs>
        <w:spacing w:line="312" w:lineRule="auto"/>
        <w:ind w:left="567"/>
        <w:contextualSpacing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Cs/>
        </w:rPr>
        <w:t xml:space="preserve">Łączna punktacja jest sumą punktów uzyskanych w kryteriach: </w:t>
      </w:r>
      <w:r w:rsidRPr="001A799E">
        <w:rPr>
          <w:rFonts w:asciiTheme="minorHAnsi" w:hAnsiTheme="minorHAnsi" w:cstheme="minorHAnsi"/>
          <w:bCs/>
          <w:iCs/>
        </w:rPr>
        <w:t>cena za przedmiot zamówienia i okres gwarancji</w:t>
      </w:r>
      <w:r w:rsidRPr="001A799E">
        <w:rPr>
          <w:rFonts w:asciiTheme="minorHAnsi" w:hAnsiTheme="minorHAnsi" w:cstheme="minorHAnsi"/>
          <w:iCs/>
        </w:rPr>
        <w:t>.</w:t>
      </w:r>
    </w:p>
    <w:p w14:paraId="2FFADD5B" w14:textId="77777777" w:rsidR="006B6CCA" w:rsidRPr="001A799E" w:rsidRDefault="006B6CCA" w:rsidP="005B61A1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1A799E">
        <w:rPr>
          <w:rFonts w:asciiTheme="minorHAnsi" w:eastAsia="Calibri" w:hAnsiTheme="minorHAnsi" w:cstheme="minorHAnsi"/>
          <w:bCs/>
        </w:rPr>
        <w:t>Punktacja przyznawana ofertom w poszczególnych kryteriach będzie liczona z dokładnością do dwóch miejsc po przecinku. Najwyższa liczba punktów wyznaczy najkorzystniejszą ofertę.</w:t>
      </w:r>
      <w:r w:rsidRPr="001A799E">
        <w:rPr>
          <w:rFonts w:asciiTheme="minorHAnsi" w:eastAsia="Calibri" w:hAnsiTheme="minorHAnsi" w:cstheme="minorHAnsi"/>
          <w:bCs/>
          <w:lang w:eastAsia="en-US"/>
        </w:rPr>
        <w:t>.</w:t>
      </w:r>
    </w:p>
    <w:p w14:paraId="460ACAFE" w14:textId="77777777" w:rsidR="006B6CCA" w:rsidRPr="001A799E" w:rsidRDefault="006B6CC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271A516F" w14:textId="77777777" w:rsidR="006B6CCA" w:rsidRPr="001A799E" w:rsidRDefault="006B6CC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 która otrzyma najwyższą ilość punktów według kryteriów oceny ofert przyjętych w SWZ.</w:t>
      </w:r>
    </w:p>
    <w:p w14:paraId="37B2DD07" w14:textId="77777777" w:rsidR="006B6CCA" w:rsidRPr="001A799E" w:rsidRDefault="006B6CC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63D616E1" w14:textId="77777777" w:rsidR="006B6CCA" w:rsidRPr="001A799E" w:rsidRDefault="006B6CC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27389E91" w14:textId="77777777" w:rsidR="006B6CCA" w:rsidRPr="001A799E" w:rsidRDefault="006B6CCA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obowiązku podatkowego zgodnie z ustawą z dnia 11 marca 2004 r. o podatku od towarów i usług 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(</w:t>
      </w: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2025 r., poz. 775 ze zm.), dla celów zastosowania kryterium ceny Zamawiający dolicza do przedstawionej w tej ofercie ceny kwotę podatku od towarów i usług, którą miałby obowiązek rozliczyć.</w:t>
      </w:r>
    </w:p>
    <w:p w14:paraId="4227D893" w14:textId="77777777" w:rsidR="0052454F" w:rsidRPr="001A799E" w:rsidRDefault="0052454F" w:rsidP="005B61A1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14:paraId="0DAC4637" w14:textId="77777777" w:rsidR="00601F1F" w:rsidRPr="001A799E" w:rsidRDefault="0052454F" w:rsidP="005B61A1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1A799E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1A799E">
        <w:rPr>
          <w:rFonts w:asciiTheme="minorHAnsi" w:hAnsiTheme="minorHAnsi" w:cstheme="minorHAnsi"/>
          <w:b/>
        </w:rPr>
        <w:t>.</w:t>
      </w:r>
    </w:p>
    <w:p w14:paraId="250E520C" w14:textId="77777777" w:rsidR="00143041" w:rsidRPr="001A799E" w:rsidRDefault="00BF1565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16E5454" w14:textId="77777777" w:rsidR="00143041" w:rsidRPr="001A799E" w:rsidRDefault="00BF1565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70A5D64E" w14:textId="77777777" w:rsidR="00143041" w:rsidRPr="001A799E" w:rsidRDefault="00143041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251B6C98" w14:textId="77777777" w:rsidR="00143041" w:rsidRPr="001A799E" w:rsidRDefault="00143041" w:rsidP="005B61A1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1A799E">
        <w:rPr>
          <w:rFonts w:asciiTheme="minorHAnsi" w:hAnsiTheme="minorHAnsi" w:cstheme="minorHAnsi"/>
          <w:bCs/>
        </w:rPr>
        <w:t>pełnomocnictwo, jeżeli umowę podpisuje pełnomocnik;</w:t>
      </w:r>
    </w:p>
    <w:p w14:paraId="2821B93E" w14:textId="77777777" w:rsidR="00143041" w:rsidRPr="001A799E" w:rsidRDefault="00143041" w:rsidP="005B61A1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1A799E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30CC57F1" w14:textId="77777777" w:rsidR="00911CC1" w:rsidRPr="001A799E" w:rsidRDefault="007338BC" w:rsidP="005B61A1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2A5678EA" w14:textId="77777777" w:rsidR="00DB3B03" w:rsidRPr="001A799E" w:rsidRDefault="00DB3B03" w:rsidP="005B61A1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526983F8" w14:textId="77777777" w:rsidR="00813EB8" w:rsidRPr="001A799E" w:rsidRDefault="007338BC" w:rsidP="005B61A1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1A799E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1A799E">
        <w:rPr>
          <w:rFonts w:asciiTheme="minorHAnsi" w:hAnsiTheme="minorHAnsi" w:cstheme="minorHAnsi"/>
          <w:b/>
        </w:rPr>
        <w:t>.</w:t>
      </w:r>
    </w:p>
    <w:p w14:paraId="34F8AE91" w14:textId="77777777" w:rsidR="007338BC" w:rsidRPr="001A799E" w:rsidRDefault="007338BC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434DB29D" w14:textId="77777777" w:rsidR="007338BC" w:rsidRPr="001A799E" w:rsidRDefault="007338BC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16CA04E2" w14:textId="77777777" w:rsidR="007338BC" w:rsidRPr="001A799E" w:rsidRDefault="007338BC" w:rsidP="005B61A1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14:paraId="5F2A0F64" w14:textId="77777777" w:rsidR="007338BC" w:rsidRPr="001A799E" w:rsidRDefault="000D1AC8" w:rsidP="005B61A1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6B9D5F7E" w14:textId="77777777" w:rsidR="007338BC" w:rsidRPr="001A799E" w:rsidRDefault="007338BC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14:paraId="0F6561C2" w14:textId="77777777" w:rsidR="007338BC" w:rsidRPr="001A799E" w:rsidRDefault="007338BC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1A799E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14:paraId="3F64020E" w14:textId="77777777" w:rsidR="007338BC" w:rsidRPr="001A799E" w:rsidRDefault="007338BC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14:paraId="7AAF9DDC" w14:textId="77777777" w:rsidR="00AA7AA3" w:rsidRPr="001A799E" w:rsidRDefault="00AA7AA3" w:rsidP="005B61A1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3E480BC4" w14:textId="77777777" w:rsidR="00A44DA6" w:rsidRPr="001A799E" w:rsidRDefault="00C10642" w:rsidP="005B61A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6CF82801" w14:textId="77777777" w:rsidR="00A44DA6" w:rsidRPr="001A799E" w:rsidRDefault="00A44DA6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14:paraId="0723AB59" w14:textId="77777777" w:rsidR="00BA551C" w:rsidRPr="001A799E" w:rsidRDefault="00A44DA6" w:rsidP="005B61A1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7E7127E8" w14:textId="77777777" w:rsidR="00A44DA6" w:rsidRPr="001A799E" w:rsidRDefault="00A44DA6" w:rsidP="005B61A1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5614E06C" w14:textId="77777777" w:rsidR="00A44DA6" w:rsidRPr="001A799E" w:rsidRDefault="00A44DA6" w:rsidP="005B61A1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- podając uzasadnienie faktyczne i prawne </w:t>
      </w:r>
      <w:r w:rsidR="00BA551C" w:rsidRPr="001A799E">
        <w:rPr>
          <w:rFonts w:asciiTheme="minorHAnsi" w:hAnsiTheme="minorHAnsi" w:cstheme="minorHAnsi"/>
        </w:rPr>
        <w:t>[art. 253 ust. 1].</w:t>
      </w:r>
    </w:p>
    <w:p w14:paraId="79F273DC" w14:textId="77777777" w:rsidR="00A44DA6" w:rsidRPr="001A799E" w:rsidRDefault="00A44DA6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</w:t>
      </w:r>
      <w:r w:rsidR="00BA551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[art. 260 ust.1]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6553BCF3" w14:textId="77777777" w:rsidR="00A44DA6" w:rsidRPr="001A799E" w:rsidRDefault="00AB0318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BA551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[art. 253. </w:t>
      </w:r>
      <w:r w:rsidR="00C10642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u</w:t>
      </w:r>
      <w:r w:rsidR="00BA551C"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st. 2 i art.  260 ust. 2].</w:t>
      </w:r>
    </w:p>
    <w:p w14:paraId="5884A432" w14:textId="77777777" w:rsidR="00C10642" w:rsidRPr="001A799E" w:rsidRDefault="00C10642" w:rsidP="005B61A1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 [art. 309].</w:t>
      </w:r>
    </w:p>
    <w:p w14:paraId="739BFDE8" w14:textId="77777777" w:rsidR="00674AF0" w:rsidRPr="001A799E" w:rsidRDefault="00674AF0" w:rsidP="005B61A1">
      <w:pPr>
        <w:spacing w:line="312" w:lineRule="auto"/>
      </w:pPr>
    </w:p>
    <w:p w14:paraId="4268B520" w14:textId="77777777" w:rsidR="007338BC" w:rsidRPr="001A799E" w:rsidRDefault="00AA7AA3" w:rsidP="005B61A1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A799E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45F9729A" w14:textId="77777777" w:rsidR="00AA7AA3" w:rsidRPr="001A799E" w:rsidRDefault="00AA7AA3" w:rsidP="005B61A1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1A799E">
        <w:rPr>
          <w:rFonts w:asciiTheme="minorHAnsi" w:hAnsiTheme="minorHAnsi" w:cstheme="minorHAnsi"/>
          <w:sz w:val="20"/>
        </w:rPr>
        <w:t>Klauzula informacyjna.</w:t>
      </w:r>
    </w:p>
    <w:p w14:paraId="0DAE5FF4" w14:textId="77777777" w:rsidR="00F03868" w:rsidRPr="001A799E" w:rsidRDefault="00F03868" w:rsidP="005B61A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426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14:paraId="75A3DD98" w14:textId="77777777" w:rsidR="00FB6F61" w:rsidRPr="001A799E" w:rsidRDefault="00FB6F61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1A799E">
        <w:rPr>
          <w:rFonts w:ascii="Calibri" w:eastAsia="Calibri" w:hAnsi="Calibri" w:cs="Calibri"/>
          <w:bCs/>
          <w:iCs/>
        </w:rPr>
        <w:t>administratorem Pani/Pana danych osobowych jest Zespół Szkół Samochodowych im. inż. Tadeusza Tańskiego, ul. Zamenhofa 142, 61-139 Poznań;</w:t>
      </w:r>
    </w:p>
    <w:p w14:paraId="2A78F4C6" w14:textId="04CBACB5" w:rsidR="00FB6F61" w:rsidRPr="001A799E" w:rsidRDefault="00FB6F61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bCs/>
          <w:iCs/>
        </w:rPr>
      </w:pPr>
      <w:r w:rsidRPr="001A799E">
        <w:rPr>
          <w:rFonts w:ascii="Calibri" w:eastAsia="Calibri" w:hAnsi="Calibri" w:cs="Calibri"/>
          <w:bCs/>
          <w:iCs/>
        </w:rPr>
        <w:t xml:space="preserve">Administrator wyznaczył inspektora ochrony danych, z którym można skontaktować się poprzez  e-mail: </w:t>
      </w:r>
      <w:hyperlink r:id="rId21" w:history="1">
        <w:r w:rsidR="00854741" w:rsidRPr="001A799E">
          <w:rPr>
            <w:rStyle w:val="Hipercze"/>
            <w:rFonts w:ascii="Calibri" w:eastAsia="Calibri" w:hAnsi="Calibri" w:cs="Calibri"/>
            <w:bCs/>
            <w:iCs/>
            <w:color w:val="auto"/>
          </w:rPr>
          <w:t>iod_mjo@um.poznan.pl</w:t>
        </w:r>
      </w:hyperlink>
      <w:r w:rsidRPr="001A799E">
        <w:rPr>
          <w:rFonts w:ascii="Calibri" w:eastAsia="Calibri" w:hAnsi="Calibri" w:cs="Calibri"/>
          <w:bCs/>
          <w:iCs/>
        </w:rPr>
        <w:t>;</w:t>
      </w:r>
    </w:p>
    <w:p w14:paraId="7D5320C6" w14:textId="77777777" w:rsidR="00F03868" w:rsidRPr="001A799E" w:rsidRDefault="00F03868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>Pani/Pana dane osobowe przetwarzane będą na podstawie art. 6 ust. 1 lit. c</w:t>
      </w:r>
      <w:r w:rsidRPr="001A799E">
        <w:rPr>
          <w:rFonts w:ascii="Calibri" w:eastAsia="Calibri" w:hAnsi="Calibri" w:cs="Calibri"/>
          <w:i/>
        </w:rPr>
        <w:t xml:space="preserve"> </w:t>
      </w:r>
      <w:r w:rsidRPr="001A799E">
        <w:rPr>
          <w:rFonts w:ascii="Calibri" w:eastAsia="Calibri" w:hAnsi="Calibri" w:cs="Calibri"/>
        </w:rPr>
        <w:t>RODO w celu związanym                              z przedmiotowym postępowaniem o udzielenie zamówienia publicznego prowadzonym w trybie podstawowym bez negocjacji pn. „</w:t>
      </w:r>
      <w:r w:rsidR="005B61A1" w:rsidRPr="001A799E">
        <w:rPr>
          <w:rFonts w:ascii="Calibri" w:eastAsia="Calibri" w:hAnsi="Calibri" w:cs="Calibri"/>
          <w:bCs/>
          <w:i/>
          <w:iCs/>
        </w:rPr>
        <w:t>zakup i dostawa fabrycznie nowego samochodu osobowego na potrzeby Zespołu Szkół Samochodowych w Poznaniu</w:t>
      </w:r>
      <w:r w:rsidRPr="001A799E">
        <w:rPr>
          <w:rFonts w:ascii="Calibri" w:eastAsia="Calibri" w:hAnsi="Calibri" w:cs="Calibri"/>
          <w:i/>
        </w:rPr>
        <w:t>”.</w:t>
      </w:r>
    </w:p>
    <w:p w14:paraId="791D4BC1" w14:textId="77777777" w:rsidR="00F03868" w:rsidRPr="001A799E" w:rsidRDefault="00F03868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>odbiorcami Pani/Pana danych osobowych będą osoby lub podmioty, którym udostępniona zostanie dokumentacja postępowania w oparciu o art. 18 ust. 1</w:t>
      </w:r>
      <w:r w:rsidR="00BD6545" w:rsidRPr="001A799E">
        <w:rPr>
          <w:rFonts w:ascii="Calibri" w:eastAsia="Calibri" w:hAnsi="Calibri" w:cs="Calibri"/>
        </w:rPr>
        <w:t xml:space="preserve"> </w:t>
      </w:r>
      <w:r w:rsidRPr="001A799E">
        <w:rPr>
          <w:rFonts w:ascii="Calibri" w:eastAsia="Calibri" w:hAnsi="Calibri" w:cs="Calibri"/>
        </w:rPr>
        <w:t xml:space="preserve">oraz art. 74 ust. 1 Ustawy; </w:t>
      </w:r>
    </w:p>
    <w:p w14:paraId="73F026D1" w14:textId="77777777" w:rsidR="00F03868" w:rsidRPr="001A799E" w:rsidRDefault="00F03868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5F0E1BEE" w14:textId="77777777" w:rsidR="00F03868" w:rsidRPr="001A799E" w:rsidRDefault="00F03868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1A799E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3B526AFA" w14:textId="77777777" w:rsidR="00F03868" w:rsidRPr="001A799E" w:rsidRDefault="00F03868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14:paraId="63DED9C7" w14:textId="77777777" w:rsidR="00F03868" w:rsidRPr="001A799E" w:rsidRDefault="00F03868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>posiada Pani/Pan:</w:t>
      </w:r>
    </w:p>
    <w:p w14:paraId="775582C7" w14:textId="77777777" w:rsidR="00F03868" w:rsidRPr="001A799E" w:rsidRDefault="00F03868" w:rsidP="005B61A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>na podstawie art. 15 RODO prawo dostępu do danych osobowych Pani/Pana dotyczących;</w:t>
      </w:r>
    </w:p>
    <w:p w14:paraId="2687042E" w14:textId="77777777" w:rsidR="00F03868" w:rsidRPr="001A799E" w:rsidRDefault="00F03868" w:rsidP="005B61A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>na podstawie art. 16 RODO prawo do sprostowania Pani/Pana danych osobowych;</w:t>
      </w:r>
    </w:p>
    <w:p w14:paraId="24B8242A" w14:textId="77777777" w:rsidR="00F03868" w:rsidRPr="001A799E" w:rsidRDefault="00F03868" w:rsidP="005B61A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1A799E">
        <w:rPr>
          <w:rFonts w:ascii="Calibri" w:eastAsia="Calibri" w:hAnsi="Calibri" w:cs="Calibri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475035BA" w14:textId="77777777" w:rsidR="00F03868" w:rsidRPr="001A799E" w:rsidRDefault="00F03868" w:rsidP="005B61A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1A799E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14:paraId="6B29EB92" w14:textId="77777777" w:rsidR="00F03868" w:rsidRPr="001A799E" w:rsidRDefault="00F03868" w:rsidP="005B61A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1A799E">
        <w:rPr>
          <w:rFonts w:ascii="Calibri" w:eastAsia="Calibri" w:hAnsi="Calibri" w:cs="Calibri"/>
        </w:rPr>
        <w:t>nie przysługuje Pani/Panu:</w:t>
      </w:r>
    </w:p>
    <w:p w14:paraId="423F396C" w14:textId="77777777" w:rsidR="00F03868" w:rsidRPr="001A799E" w:rsidRDefault="00F03868" w:rsidP="005B61A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1A799E">
        <w:rPr>
          <w:rFonts w:ascii="Calibri" w:eastAsia="Calibri" w:hAnsi="Calibri" w:cs="Calibri"/>
        </w:rPr>
        <w:t>w związku z art. 17 ust. 3 lit. b, d lub e RODO prawo do usunięcia danych osobowych;</w:t>
      </w:r>
    </w:p>
    <w:p w14:paraId="0E8AC7F8" w14:textId="77777777" w:rsidR="00F03868" w:rsidRPr="001A799E" w:rsidRDefault="00F03868" w:rsidP="005B61A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1A799E">
        <w:rPr>
          <w:rFonts w:ascii="Calibri" w:eastAsia="Calibri" w:hAnsi="Calibri" w:cs="Calibri"/>
        </w:rPr>
        <w:t>prawo do przenoszenia danych osobowych, o którym mowa w art. 20 RODO;</w:t>
      </w:r>
    </w:p>
    <w:p w14:paraId="7D261F80" w14:textId="77777777" w:rsidR="00F03868" w:rsidRPr="001A799E" w:rsidRDefault="00F03868" w:rsidP="005B61A1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1A799E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A936A5C" w14:textId="77777777" w:rsidR="00FA25D5" w:rsidRPr="001A799E" w:rsidRDefault="00AA7AA3" w:rsidP="005B61A1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1A799E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446424D0" w14:textId="77777777" w:rsidR="00AA7AA3" w:rsidRPr="001A799E" w:rsidRDefault="00AA7AA3" w:rsidP="005B61A1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1A799E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50E50DC9" w14:textId="77777777" w:rsidR="00AA7AA3" w:rsidRPr="001A799E" w:rsidRDefault="005116CD" w:rsidP="005B61A1">
      <w:pPr>
        <w:tabs>
          <w:tab w:val="left" w:pos="97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Załącznik nr 1 – </w:t>
      </w:r>
      <w:r w:rsidRPr="001A799E">
        <w:rPr>
          <w:rFonts w:asciiTheme="minorHAnsi" w:hAnsiTheme="minorHAnsi" w:cstheme="minorHAnsi"/>
        </w:rPr>
        <w:tab/>
      </w:r>
      <w:r w:rsidR="00AF6870" w:rsidRPr="001A799E">
        <w:rPr>
          <w:rFonts w:asciiTheme="minorHAnsi" w:hAnsiTheme="minorHAnsi" w:cstheme="minorHAnsi"/>
          <w:bCs/>
          <w:iCs/>
        </w:rPr>
        <w:t>Formularz ofertowy</w:t>
      </w:r>
      <w:r w:rsidR="00AA7AA3" w:rsidRPr="001A799E">
        <w:rPr>
          <w:rFonts w:asciiTheme="minorHAnsi" w:hAnsiTheme="minorHAnsi" w:cstheme="minorHAnsi"/>
        </w:rPr>
        <w:t xml:space="preserve">. </w:t>
      </w:r>
    </w:p>
    <w:p w14:paraId="7E4ECA22" w14:textId="77777777" w:rsidR="00AA7AA3" w:rsidRPr="001A799E" w:rsidRDefault="00AA7AA3" w:rsidP="005B61A1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Załącznik nr 2 – </w:t>
      </w:r>
      <w:r w:rsidRPr="001A799E">
        <w:rPr>
          <w:rFonts w:asciiTheme="minorHAnsi" w:hAnsiTheme="minorHAnsi" w:cstheme="minorHAnsi"/>
        </w:rPr>
        <w:tab/>
      </w:r>
      <w:r w:rsidR="005116CD" w:rsidRPr="001A799E">
        <w:rPr>
          <w:rFonts w:asciiTheme="minorHAnsi" w:hAnsiTheme="minorHAnsi" w:cstheme="minorHAnsi"/>
          <w:bCs/>
        </w:rPr>
        <w:t>Opis przedmiotu zamówienia</w:t>
      </w:r>
      <w:r w:rsidRPr="001A799E">
        <w:rPr>
          <w:rFonts w:asciiTheme="minorHAnsi" w:hAnsiTheme="minorHAnsi" w:cstheme="minorHAnsi"/>
        </w:rPr>
        <w:t>.</w:t>
      </w:r>
    </w:p>
    <w:p w14:paraId="2FAD6CB2" w14:textId="77777777" w:rsidR="00460926" w:rsidRPr="001A799E" w:rsidRDefault="00460926" w:rsidP="005B61A1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Załącznik nr 3 – </w:t>
      </w:r>
      <w:r w:rsidRPr="001A799E">
        <w:rPr>
          <w:rFonts w:asciiTheme="minorHAnsi" w:hAnsiTheme="minorHAnsi" w:cstheme="minorHAnsi"/>
        </w:rPr>
        <w:tab/>
      </w:r>
      <w:r w:rsidRPr="001A799E">
        <w:rPr>
          <w:rFonts w:asciiTheme="minorHAnsi" w:hAnsiTheme="minorHAnsi" w:cstheme="minorHAnsi"/>
          <w:bCs/>
        </w:rPr>
        <w:t>Projekt umowy</w:t>
      </w:r>
      <w:r w:rsidRPr="001A799E">
        <w:rPr>
          <w:rFonts w:asciiTheme="minorHAnsi" w:hAnsiTheme="minorHAnsi" w:cstheme="minorHAnsi"/>
        </w:rPr>
        <w:t>.</w:t>
      </w:r>
    </w:p>
    <w:p w14:paraId="2B2FA356" w14:textId="77777777" w:rsidR="00AA7AA3" w:rsidRPr="001A799E" w:rsidRDefault="00AA7AA3" w:rsidP="005B61A1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Załącznik nr </w:t>
      </w:r>
      <w:r w:rsidR="00460926" w:rsidRPr="001A799E">
        <w:rPr>
          <w:rFonts w:asciiTheme="minorHAnsi" w:hAnsiTheme="minorHAnsi" w:cstheme="minorHAnsi"/>
        </w:rPr>
        <w:t>4</w:t>
      </w:r>
      <w:r w:rsidRPr="001A799E">
        <w:rPr>
          <w:rFonts w:asciiTheme="minorHAnsi" w:hAnsiTheme="minorHAnsi" w:cstheme="minorHAnsi"/>
        </w:rPr>
        <w:t xml:space="preserve"> – </w:t>
      </w:r>
      <w:r w:rsidRPr="001A799E">
        <w:rPr>
          <w:rFonts w:asciiTheme="minorHAnsi" w:hAnsiTheme="minorHAnsi" w:cstheme="minorHAnsi"/>
        </w:rPr>
        <w:tab/>
      </w:r>
      <w:r w:rsidR="000D1784" w:rsidRPr="001A799E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1A799E">
        <w:rPr>
          <w:rFonts w:asciiTheme="minorHAnsi" w:hAnsiTheme="minorHAnsi" w:cstheme="minorHAnsi"/>
        </w:rPr>
        <w:t xml:space="preserve">                            </w:t>
      </w:r>
      <w:r w:rsidR="000D1784" w:rsidRPr="001A799E">
        <w:rPr>
          <w:rFonts w:asciiTheme="minorHAnsi" w:hAnsiTheme="minorHAnsi" w:cstheme="minorHAnsi"/>
        </w:rPr>
        <w:t>a jeżeli okres prowadzenia dz</w:t>
      </w:r>
      <w:r w:rsidR="000D1784" w:rsidRPr="001A799E">
        <w:rPr>
          <w:rFonts w:asciiTheme="minorHAnsi" w:hAnsiTheme="minorHAnsi" w:cstheme="minorHAnsi"/>
          <w:b/>
        </w:rPr>
        <w:t>ia</w:t>
      </w:r>
      <w:r w:rsidR="000D1784" w:rsidRPr="001A799E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="000D1784" w:rsidRPr="001A799E">
        <w:rPr>
          <w:rFonts w:asciiTheme="minorHAnsi" w:hAnsiTheme="minorHAnsi" w:cstheme="minorHAnsi"/>
          <w:b/>
        </w:rPr>
        <w:t xml:space="preserve">  </w:t>
      </w:r>
      <w:r w:rsidRPr="001A799E">
        <w:rPr>
          <w:rFonts w:asciiTheme="minorHAnsi" w:hAnsiTheme="minorHAnsi" w:cstheme="minorHAnsi"/>
        </w:rPr>
        <w:t>.</w:t>
      </w:r>
    </w:p>
    <w:p w14:paraId="5D99D655" w14:textId="77777777" w:rsidR="00AF6870" w:rsidRPr="001A799E" w:rsidRDefault="00AF6870" w:rsidP="005B61A1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Załącznik nr 5 – </w:t>
      </w:r>
      <w:r w:rsidRPr="001A799E">
        <w:rPr>
          <w:rFonts w:asciiTheme="minorHAnsi" w:hAnsiTheme="minorHAnsi" w:cstheme="minorHAnsi"/>
        </w:rPr>
        <w:tab/>
      </w:r>
      <w:r w:rsidRPr="001A799E">
        <w:rPr>
          <w:rFonts w:asciiTheme="minorHAnsi" w:hAnsiTheme="minorHAnsi" w:cstheme="minorHAnsi"/>
          <w:bCs/>
          <w:iCs/>
        </w:rPr>
        <w:t>Oświadczenie Wykonawcy, składane na podstawie art. 125 ust. 1 ustawy Prawo zamówień publicznych</w:t>
      </w:r>
      <w:r w:rsidRPr="001A799E">
        <w:rPr>
          <w:rFonts w:asciiTheme="minorHAnsi" w:hAnsiTheme="minorHAnsi" w:cstheme="minorHAnsi"/>
        </w:rPr>
        <w:t>.</w:t>
      </w:r>
    </w:p>
    <w:p w14:paraId="71C06EA4" w14:textId="77777777" w:rsidR="00C13B66" w:rsidRPr="001A799E" w:rsidRDefault="00AA7AA3" w:rsidP="005B61A1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Załącznik nr </w:t>
      </w:r>
      <w:r w:rsidR="00AF6870" w:rsidRPr="001A799E">
        <w:rPr>
          <w:rFonts w:asciiTheme="minorHAnsi" w:hAnsiTheme="minorHAnsi" w:cstheme="minorHAnsi"/>
        </w:rPr>
        <w:t>6</w:t>
      </w:r>
      <w:r w:rsidRPr="001A799E">
        <w:rPr>
          <w:rFonts w:asciiTheme="minorHAnsi" w:hAnsiTheme="minorHAnsi" w:cstheme="minorHAnsi"/>
        </w:rPr>
        <w:t xml:space="preserve"> – </w:t>
      </w:r>
      <w:r w:rsidRPr="001A799E">
        <w:rPr>
          <w:rFonts w:asciiTheme="minorHAnsi" w:hAnsiTheme="minorHAnsi" w:cstheme="minorHAnsi"/>
        </w:rPr>
        <w:tab/>
      </w:r>
      <w:r w:rsidR="00CB6511" w:rsidRPr="001A799E">
        <w:rPr>
          <w:rFonts w:asciiTheme="minorHAnsi" w:hAnsiTheme="minorHAnsi" w:cstheme="minorHAnsi"/>
          <w:bCs/>
          <w:iCs/>
        </w:rPr>
        <w:t>Oświadczenia Podmiotu udostępniającego zasoby</w:t>
      </w:r>
      <w:r w:rsidRPr="001A799E">
        <w:rPr>
          <w:rFonts w:asciiTheme="minorHAnsi" w:hAnsiTheme="minorHAnsi" w:cstheme="minorHAnsi"/>
        </w:rPr>
        <w:t>.</w:t>
      </w:r>
    </w:p>
    <w:p w14:paraId="7E617BC4" w14:textId="77777777" w:rsidR="008138E0" w:rsidRPr="001A799E" w:rsidRDefault="008138E0" w:rsidP="005B61A1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1A799E">
        <w:rPr>
          <w:rFonts w:asciiTheme="minorHAnsi" w:hAnsiTheme="minorHAnsi" w:cstheme="minorHAnsi"/>
        </w:rPr>
        <w:t xml:space="preserve">Załącznik nr 7 – </w:t>
      </w:r>
      <w:r w:rsidRPr="001A799E">
        <w:rPr>
          <w:rFonts w:asciiTheme="minorHAnsi" w:hAnsiTheme="minorHAnsi" w:cstheme="minorHAnsi"/>
        </w:rPr>
        <w:tab/>
      </w:r>
      <w:r w:rsidRPr="001A799E">
        <w:rPr>
          <w:rFonts w:asciiTheme="minorHAnsi" w:hAnsiTheme="minorHAnsi" w:cstheme="minorHAnsi"/>
          <w:bCs/>
          <w:iCs/>
        </w:rPr>
        <w:t>Oświadczenie wykonawców wspólnie ubiegających się o udzielenie zamówienia.</w:t>
      </w:r>
    </w:p>
    <w:p w14:paraId="7CD60782" w14:textId="77777777" w:rsidR="007E521C" w:rsidRPr="001A799E" w:rsidRDefault="007E521C" w:rsidP="005B61A1">
      <w:pPr>
        <w:tabs>
          <w:tab w:val="left" w:pos="709"/>
          <w:tab w:val="left" w:pos="972"/>
          <w:tab w:val="left" w:pos="3402"/>
        </w:tabs>
        <w:spacing w:line="312" w:lineRule="auto"/>
        <w:ind w:left="851" w:hanging="1"/>
        <w:jc w:val="both"/>
        <w:rPr>
          <w:rFonts w:asciiTheme="minorHAnsi" w:hAnsiTheme="minorHAnsi" w:cstheme="minorHAnsi"/>
        </w:rPr>
      </w:pPr>
    </w:p>
    <w:p w14:paraId="39EB096D" w14:textId="77777777" w:rsidR="00BF2BEC" w:rsidRPr="001A799E" w:rsidRDefault="00BF2BEC" w:rsidP="005B61A1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14:paraId="08D5768A" w14:textId="77777777" w:rsidR="00BF2BEC" w:rsidRPr="001A799E" w:rsidRDefault="00BF2BEC" w:rsidP="005B61A1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14:paraId="00313ABE" w14:textId="77777777" w:rsidR="00301199" w:rsidRPr="001A799E" w:rsidRDefault="004C6032" w:rsidP="005B61A1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1A799E">
        <w:rPr>
          <w:rFonts w:asciiTheme="minorHAnsi" w:hAnsiTheme="minorHAnsi" w:cstheme="minorHAnsi"/>
          <w:iCs/>
        </w:rPr>
        <w:t xml:space="preserve">Z dniem </w:t>
      </w:r>
      <w:r w:rsidR="005B61A1" w:rsidRPr="001A799E">
        <w:rPr>
          <w:rFonts w:asciiTheme="minorHAnsi" w:hAnsiTheme="minorHAnsi" w:cstheme="minorHAnsi"/>
          <w:iCs/>
        </w:rPr>
        <w:t>29 września</w:t>
      </w:r>
      <w:r w:rsidR="00E76B77" w:rsidRPr="001A799E">
        <w:rPr>
          <w:rFonts w:asciiTheme="minorHAnsi" w:hAnsiTheme="minorHAnsi" w:cstheme="minorHAnsi"/>
          <w:iCs/>
        </w:rPr>
        <w:t xml:space="preserve"> 2025</w:t>
      </w:r>
      <w:r w:rsidR="00AE4524" w:rsidRPr="001A799E">
        <w:rPr>
          <w:rFonts w:asciiTheme="minorHAnsi" w:hAnsiTheme="minorHAnsi" w:cstheme="minorHAnsi"/>
          <w:iCs/>
        </w:rPr>
        <w:t xml:space="preserve"> r. zatwierdzam specyfikację </w:t>
      </w:r>
      <w:r w:rsidRPr="001A799E">
        <w:rPr>
          <w:rFonts w:asciiTheme="minorHAnsi" w:hAnsiTheme="minorHAnsi" w:cstheme="minorHAnsi"/>
          <w:iCs/>
        </w:rPr>
        <w:t>warunków zamówienia.</w:t>
      </w:r>
    </w:p>
    <w:p w14:paraId="7BA73DBF" w14:textId="77777777" w:rsidR="00C13B66" w:rsidRPr="001A799E" w:rsidRDefault="00C13B66" w:rsidP="005B61A1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59F8C777" w14:textId="77777777" w:rsidR="00C13B66" w:rsidRPr="001A799E" w:rsidRDefault="00C13B66" w:rsidP="005B61A1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38090ADB" w14:textId="77777777" w:rsidR="00C13B66" w:rsidRPr="001A799E" w:rsidRDefault="00C13B66" w:rsidP="005B61A1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4DF2393E" w14:textId="77777777" w:rsidR="00FB6F61" w:rsidRPr="001A799E" w:rsidRDefault="00FB6F61" w:rsidP="005B61A1">
      <w:pPr>
        <w:spacing w:line="312" w:lineRule="auto"/>
        <w:ind w:left="4536"/>
        <w:jc w:val="center"/>
        <w:rPr>
          <w:rFonts w:ascii="Calibri" w:eastAsia="Calibri" w:hAnsi="Calibri" w:cs="Calibri"/>
          <w:bCs/>
          <w:iCs/>
        </w:rPr>
      </w:pPr>
      <w:r w:rsidRPr="001A799E">
        <w:rPr>
          <w:rFonts w:ascii="Calibri" w:eastAsia="Calibri" w:hAnsi="Calibri" w:cs="Calibri"/>
          <w:iCs/>
        </w:rPr>
        <w:t xml:space="preserve">Dyrektor </w:t>
      </w:r>
      <w:r w:rsidRPr="001A799E">
        <w:rPr>
          <w:rFonts w:ascii="Calibri" w:eastAsia="Calibri" w:hAnsi="Calibri" w:cs="Calibri"/>
          <w:bCs/>
          <w:iCs/>
        </w:rPr>
        <w:t>Zespołu Szkół Samochodowych</w:t>
      </w:r>
    </w:p>
    <w:p w14:paraId="608AD683" w14:textId="77777777" w:rsidR="00FB6F61" w:rsidRPr="001A799E" w:rsidRDefault="00FB6F61" w:rsidP="005B61A1">
      <w:pPr>
        <w:spacing w:line="312" w:lineRule="auto"/>
        <w:ind w:left="4536"/>
        <w:jc w:val="center"/>
        <w:rPr>
          <w:rFonts w:ascii="Calibri" w:eastAsia="Calibri" w:hAnsi="Calibri" w:cs="Calibri"/>
          <w:bCs/>
          <w:iCs/>
        </w:rPr>
      </w:pPr>
      <w:r w:rsidRPr="001A799E">
        <w:rPr>
          <w:rFonts w:ascii="Calibri" w:eastAsia="Calibri" w:hAnsi="Calibri" w:cs="Calibri"/>
          <w:bCs/>
          <w:iCs/>
        </w:rPr>
        <w:t xml:space="preserve"> im. inż. Tadeusza Tańskiego</w:t>
      </w:r>
    </w:p>
    <w:p w14:paraId="49545B5F" w14:textId="77777777" w:rsidR="00FB6F61" w:rsidRPr="001A799E" w:rsidRDefault="00FB6F61" w:rsidP="005B61A1">
      <w:pPr>
        <w:spacing w:line="312" w:lineRule="auto"/>
        <w:ind w:left="4536"/>
        <w:jc w:val="center"/>
        <w:rPr>
          <w:rFonts w:ascii="Calibri" w:eastAsia="Calibri" w:hAnsi="Calibri" w:cs="Calibri"/>
          <w:bCs/>
          <w:iCs/>
        </w:rPr>
      </w:pPr>
    </w:p>
    <w:p w14:paraId="4442280C" w14:textId="77777777" w:rsidR="00FB6F61" w:rsidRPr="001A799E" w:rsidRDefault="00FB6F61" w:rsidP="005B61A1">
      <w:pPr>
        <w:spacing w:line="312" w:lineRule="auto"/>
        <w:ind w:left="4536"/>
        <w:jc w:val="center"/>
        <w:rPr>
          <w:rFonts w:ascii="Calibri" w:eastAsia="Calibri" w:hAnsi="Calibri" w:cs="Calibri"/>
          <w:iCs/>
        </w:rPr>
      </w:pPr>
      <w:r w:rsidRPr="001A799E">
        <w:rPr>
          <w:rFonts w:ascii="Calibri" w:eastAsia="Calibri" w:hAnsi="Calibri" w:cs="Calibri"/>
          <w:iCs/>
        </w:rPr>
        <w:t>Marek Gabryelewicz</w:t>
      </w:r>
    </w:p>
    <w:p w14:paraId="39073AB6" w14:textId="77777777" w:rsidR="0048425D" w:rsidRPr="001A799E" w:rsidRDefault="0048425D" w:rsidP="005B61A1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sectPr w:rsidR="0048425D" w:rsidRPr="001A799E" w:rsidSect="003F063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38745" w14:textId="77777777" w:rsidR="00F13E6D" w:rsidRDefault="00F13E6D">
      <w:r>
        <w:separator/>
      </w:r>
    </w:p>
  </w:endnote>
  <w:endnote w:type="continuationSeparator" w:id="0">
    <w:p w14:paraId="5577E19B" w14:textId="77777777" w:rsidR="00F13E6D" w:rsidRDefault="00F1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01A05" w14:textId="77777777" w:rsidR="00BB4661" w:rsidRDefault="00BB4661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B31DDC" w14:textId="77777777" w:rsidR="00BB4661" w:rsidRDefault="00BB46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3F36" w14:textId="77777777" w:rsidR="00BB4661" w:rsidRPr="00120266" w:rsidRDefault="00BB4661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5FAFD727" w14:textId="77777777" w:rsidR="00676F1A" w:rsidRPr="00676F1A" w:rsidRDefault="00BB4661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F13E6D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F13E6D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CFE60" w14:textId="77777777" w:rsidR="00854741" w:rsidRDefault="008547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80E07" w14:textId="77777777" w:rsidR="00F13E6D" w:rsidRDefault="00F13E6D">
      <w:r>
        <w:separator/>
      </w:r>
    </w:p>
  </w:footnote>
  <w:footnote w:type="continuationSeparator" w:id="0">
    <w:p w14:paraId="6E9601C7" w14:textId="77777777" w:rsidR="00F13E6D" w:rsidRDefault="00F13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5A291" w14:textId="77777777" w:rsidR="00854741" w:rsidRDefault="0085474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BC04F" w14:textId="77777777" w:rsidR="00854741" w:rsidRDefault="0085474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EA1CE" w14:textId="77777777" w:rsidR="00854741" w:rsidRDefault="0085474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F73980"/>
    <w:multiLevelType w:val="hybridMultilevel"/>
    <w:tmpl w:val="B4188024"/>
    <w:lvl w:ilvl="0" w:tplc="5E1845E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38085B90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5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35"/>
  </w:num>
  <w:num w:numId="4">
    <w:abstractNumId w:val="21"/>
  </w:num>
  <w:num w:numId="5">
    <w:abstractNumId w:val="22"/>
  </w:num>
  <w:num w:numId="6">
    <w:abstractNumId w:val="40"/>
  </w:num>
  <w:num w:numId="7">
    <w:abstractNumId w:val="47"/>
  </w:num>
  <w:num w:numId="8">
    <w:abstractNumId w:val="38"/>
  </w:num>
  <w:num w:numId="9">
    <w:abstractNumId w:val="41"/>
  </w:num>
  <w:num w:numId="10">
    <w:abstractNumId w:val="36"/>
  </w:num>
  <w:num w:numId="11">
    <w:abstractNumId w:val="44"/>
  </w:num>
  <w:num w:numId="12">
    <w:abstractNumId w:val="30"/>
  </w:num>
  <w:num w:numId="13">
    <w:abstractNumId w:val="24"/>
  </w:num>
  <w:num w:numId="14">
    <w:abstractNumId w:val="33"/>
  </w:num>
  <w:num w:numId="15">
    <w:abstractNumId w:val="45"/>
  </w:num>
  <w:num w:numId="16">
    <w:abstractNumId w:val="42"/>
  </w:num>
  <w:num w:numId="17">
    <w:abstractNumId w:val="49"/>
  </w:num>
  <w:num w:numId="18">
    <w:abstractNumId w:val="23"/>
  </w:num>
  <w:num w:numId="19">
    <w:abstractNumId w:val="25"/>
  </w:num>
  <w:num w:numId="20">
    <w:abstractNumId w:val="34"/>
  </w:num>
  <w:num w:numId="21">
    <w:abstractNumId w:val="46"/>
  </w:num>
  <w:num w:numId="22">
    <w:abstractNumId w:val="39"/>
  </w:num>
  <w:num w:numId="23">
    <w:abstractNumId w:val="31"/>
  </w:num>
  <w:num w:numId="24">
    <w:abstractNumId w:val="48"/>
  </w:num>
  <w:num w:numId="25">
    <w:abstractNumId w:val="43"/>
  </w:num>
  <w:num w:numId="26">
    <w:abstractNumId w:val="20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dPzGIG+kxpje2XUKtMQlUskQxY=" w:salt="OOW4/oFeSkOMOwdQsTDXv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68DB"/>
    <w:rsid w:val="0000741B"/>
    <w:rsid w:val="00007BF2"/>
    <w:rsid w:val="00007ECC"/>
    <w:rsid w:val="000110FE"/>
    <w:rsid w:val="00011478"/>
    <w:rsid w:val="00012D5A"/>
    <w:rsid w:val="0001355E"/>
    <w:rsid w:val="0001436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2CF3"/>
    <w:rsid w:val="0003497C"/>
    <w:rsid w:val="00035AB4"/>
    <w:rsid w:val="0003641E"/>
    <w:rsid w:val="0003663F"/>
    <w:rsid w:val="00037E44"/>
    <w:rsid w:val="000404EF"/>
    <w:rsid w:val="00041FD4"/>
    <w:rsid w:val="00042CD0"/>
    <w:rsid w:val="00042DE3"/>
    <w:rsid w:val="000440AC"/>
    <w:rsid w:val="00044FF9"/>
    <w:rsid w:val="00050A06"/>
    <w:rsid w:val="0005323A"/>
    <w:rsid w:val="000541BB"/>
    <w:rsid w:val="00055ED8"/>
    <w:rsid w:val="00060E7D"/>
    <w:rsid w:val="000611EC"/>
    <w:rsid w:val="000612FD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50E6"/>
    <w:rsid w:val="00075CAF"/>
    <w:rsid w:val="00083254"/>
    <w:rsid w:val="00085D10"/>
    <w:rsid w:val="00086226"/>
    <w:rsid w:val="00087326"/>
    <w:rsid w:val="00087610"/>
    <w:rsid w:val="00087D5B"/>
    <w:rsid w:val="000902FD"/>
    <w:rsid w:val="0009088A"/>
    <w:rsid w:val="000929D0"/>
    <w:rsid w:val="00096936"/>
    <w:rsid w:val="000A063C"/>
    <w:rsid w:val="000A2FF4"/>
    <w:rsid w:val="000A323B"/>
    <w:rsid w:val="000A3E52"/>
    <w:rsid w:val="000A4055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D77"/>
    <w:rsid w:val="000B561C"/>
    <w:rsid w:val="000B677C"/>
    <w:rsid w:val="000B7562"/>
    <w:rsid w:val="000C166C"/>
    <w:rsid w:val="000C1DBF"/>
    <w:rsid w:val="000C1F2F"/>
    <w:rsid w:val="000C1FB5"/>
    <w:rsid w:val="000C2832"/>
    <w:rsid w:val="000C2B96"/>
    <w:rsid w:val="000C4244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3E7D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6B25"/>
    <w:rsid w:val="00106CE4"/>
    <w:rsid w:val="00111F5F"/>
    <w:rsid w:val="00115C1C"/>
    <w:rsid w:val="0011603D"/>
    <w:rsid w:val="00120075"/>
    <w:rsid w:val="00120266"/>
    <w:rsid w:val="00121727"/>
    <w:rsid w:val="00122CF3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7C71"/>
    <w:rsid w:val="0014030C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62D9C"/>
    <w:rsid w:val="00164BF6"/>
    <w:rsid w:val="001652EA"/>
    <w:rsid w:val="00166146"/>
    <w:rsid w:val="00167552"/>
    <w:rsid w:val="001678F0"/>
    <w:rsid w:val="0017270B"/>
    <w:rsid w:val="001762C1"/>
    <w:rsid w:val="001766F5"/>
    <w:rsid w:val="00182223"/>
    <w:rsid w:val="00183614"/>
    <w:rsid w:val="0018412A"/>
    <w:rsid w:val="00184389"/>
    <w:rsid w:val="001864CF"/>
    <w:rsid w:val="001874E7"/>
    <w:rsid w:val="00187734"/>
    <w:rsid w:val="00190B67"/>
    <w:rsid w:val="00191532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71FF"/>
    <w:rsid w:val="001A799E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E13B0"/>
    <w:rsid w:val="001E3847"/>
    <w:rsid w:val="001E391B"/>
    <w:rsid w:val="001E44D6"/>
    <w:rsid w:val="001E465E"/>
    <w:rsid w:val="001E583F"/>
    <w:rsid w:val="001E62BC"/>
    <w:rsid w:val="001E7EC9"/>
    <w:rsid w:val="001F0467"/>
    <w:rsid w:val="001F1F9D"/>
    <w:rsid w:val="001F2294"/>
    <w:rsid w:val="001F2869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10BBF"/>
    <w:rsid w:val="00211D49"/>
    <w:rsid w:val="00212364"/>
    <w:rsid w:val="00213542"/>
    <w:rsid w:val="00213560"/>
    <w:rsid w:val="00213B63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269CD"/>
    <w:rsid w:val="00231F18"/>
    <w:rsid w:val="00231F91"/>
    <w:rsid w:val="00232013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972"/>
    <w:rsid w:val="00246DAF"/>
    <w:rsid w:val="00247C9B"/>
    <w:rsid w:val="0025673F"/>
    <w:rsid w:val="00256983"/>
    <w:rsid w:val="00256BFE"/>
    <w:rsid w:val="002570F0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2121"/>
    <w:rsid w:val="00283CA5"/>
    <w:rsid w:val="00283E9A"/>
    <w:rsid w:val="0028415E"/>
    <w:rsid w:val="00284514"/>
    <w:rsid w:val="00285A34"/>
    <w:rsid w:val="00286184"/>
    <w:rsid w:val="00286BC4"/>
    <w:rsid w:val="0028726C"/>
    <w:rsid w:val="00287676"/>
    <w:rsid w:val="002904FA"/>
    <w:rsid w:val="0029122B"/>
    <w:rsid w:val="002925AB"/>
    <w:rsid w:val="002929F2"/>
    <w:rsid w:val="00292CFC"/>
    <w:rsid w:val="002943D9"/>
    <w:rsid w:val="002950A5"/>
    <w:rsid w:val="0029675C"/>
    <w:rsid w:val="0029675E"/>
    <w:rsid w:val="002A0CB2"/>
    <w:rsid w:val="002A2922"/>
    <w:rsid w:val="002A3565"/>
    <w:rsid w:val="002A375D"/>
    <w:rsid w:val="002A3CF3"/>
    <w:rsid w:val="002A4E4E"/>
    <w:rsid w:val="002A6894"/>
    <w:rsid w:val="002A6A1E"/>
    <w:rsid w:val="002A70BE"/>
    <w:rsid w:val="002A76EF"/>
    <w:rsid w:val="002A7B96"/>
    <w:rsid w:val="002B28AF"/>
    <w:rsid w:val="002B3B05"/>
    <w:rsid w:val="002B55E8"/>
    <w:rsid w:val="002B56BC"/>
    <w:rsid w:val="002B7149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686"/>
    <w:rsid w:val="002D5968"/>
    <w:rsid w:val="002D6E75"/>
    <w:rsid w:val="002D722E"/>
    <w:rsid w:val="002D7D10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30EC"/>
    <w:rsid w:val="002F3E51"/>
    <w:rsid w:val="002F57E6"/>
    <w:rsid w:val="002F78D3"/>
    <w:rsid w:val="00300013"/>
    <w:rsid w:val="00300767"/>
    <w:rsid w:val="00301199"/>
    <w:rsid w:val="0030177B"/>
    <w:rsid w:val="00303090"/>
    <w:rsid w:val="00303433"/>
    <w:rsid w:val="00303906"/>
    <w:rsid w:val="00303C57"/>
    <w:rsid w:val="003064B3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16401"/>
    <w:rsid w:val="00321F17"/>
    <w:rsid w:val="00322785"/>
    <w:rsid w:val="00322C93"/>
    <w:rsid w:val="00323B66"/>
    <w:rsid w:val="00323D13"/>
    <w:rsid w:val="003259B7"/>
    <w:rsid w:val="00325F12"/>
    <w:rsid w:val="00326093"/>
    <w:rsid w:val="0033046F"/>
    <w:rsid w:val="00330BA3"/>
    <w:rsid w:val="003367B9"/>
    <w:rsid w:val="00337D31"/>
    <w:rsid w:val="0034006F"/>
    <w:rsid w:val="00340124"/>
    <w:rsid w:val="00340CE1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76C"/>
    <w:rsid w:val="00363A18"/>
    <w:rsid w:val="00364925"/>
    <w:rsid w:val="00364979"/>
    <w:rsid w:val="003654A5"/>
    <w:rsid w:val="003664FE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4E6"/>
    <w:rsid w:val="00391D4A"/>
    <w:rsid w:val="00393647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5452"/>
    <w:rsid w:val="003B6CD7"/>
    <w:rsid w:val="003B6DA2"/>
    <w:rsid w:val="003B7791"/>
    <w:rsid w:val="003C074A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630B"/>
    <w:rsid w:val="003E04EF"/>
    <w:rsid w:val="003E2597"/>
    <w:rsid w:val="003E46DB"/>
    <w:rsid w:val="003E5840"/>
    <w:rsid w:val="003E5EAF"/>
    <w:rsid w:val="003E5F4F"/>
    <w:rsid w:val="003E6122"/>
    <w:rsid w:val="003E6E00"/>
    <w:rsid w:val="003E6E85"/>
    <w:rsid w:val="003F0634"/>
    <w:rsid w:val="003F0BD7"/>
    <w:rsid w:val="003F2AC7"/>
    <w:rsid w:val="003F3E8D"/>
    <w:rsid w:val="003F4921"/>
    <w:rsid w:val="003F6137"/>
    <w:rsid w:val="003F6973"/>
    <w:rsid w:val="003F7088"/>
    <w:rsid w:val="003F79F0"/>
    <w:rsid w:val="0040116E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B5C"/>
    <w:rsid w:val="00412C65"/>
    <w:rsid w:val="004145A3"/>
    <w:rsid w:val="00414A80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D4"/>
    <w:rsid w:val="004A009D"/>
    <w:rsid w:val="004A0926"/>
    <w:rsid w:val="004A489E"/>
    <w:rsid w:val="004A62BB"/>
    <w:rsid w:val="004A6B5A"/>
    <w:rsid w:val="004A796C"/>
    <w:rsid w:val="004B106F"/>
    <w:rsid w:val="004B28AF"/>
    <w:rsid w:val="004B2D94"/>
    <w:rsid w:val="004B2EA4"/>
    <w:rsid w:val="004B3196"/>
    <w:rsid w:val="004B537A"/>
    <w:rsid w:val="004C013D"/>
    <w:rsid w:val="004C2533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532A"/>
    <w:rsid w:val="004D537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31A6"/>
    <w:rsid w:val="005063C7"/>
    <w:rsid w:val="00506725"/>
    <w:rsid w:val="005116CD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37E80"/>
    <w:rsid w:val="0054101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80554"/>
    <w:rsid w:val="00581BDB"/>
    <w:rsid w:val="00583538"/>
    <w:rsid w:val="00584A22"/>
    <w:rsid w:val="005863B7"/>
    <w:rsid w:val="0058757F"/>
    <w:rsid w:val="00590E2D"/>
    <w:rsid w:val="0059245E"/>
    <w:rsid w:val="0059290B"/>
    <w:rsid w:val="00592E64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CC0"/>
    <w:rsid w:val="005B61A1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69FF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613A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2642B"/>
    <w:rsid w:val="006275B8"/>
    <w:rsid w:val="0063014D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118F"/>
    <w:rsid w:val="00643760"/>
    <w:rsid w:val="00645FDE"/>
    <w:rsid w:val="006507AD"/>
    <w:rsid w:val="00660C12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492A"/>
    <w:rsid w:val="006A4AA5"/>
    <w:rsid w:val="006A76A8"/>
    <w:rsid w:val="006A77F5"/>
    <w:rsid w:val="006B3229"/>
    <w:rsid w:val="006B4D0F"/>
    <w:rsid w:val="006B6A42"/>
    <w:rsid w:val="006B6CCA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0DE"/>
    <w:rsid w:val="006E6306"/>
    <w:rsid w:val="006E654C"/>
    <w:rsid w:val="006E697E"/>
    <w:rsid w:val="006E7C79"/>
    <w:rsid w:val="006F04A5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142A"/>
    <w:rsid w:val="00712459"/>
    <w:rsid w:val="00715469"/>
    <w:rsid w:val="00715539"/>
    <w:rsid w:val="007160EB"/>
    <w:rsid w:val="007217E7"/>
    <w:rsid w:val="00721CB2"/>
    <w:rsid w:val="00722FDE"/>
    <w:rsid w:val="00723A73"/>
    <w:rsid w:val="00726729"/>
    <w:rsid w:val="007271BB"/>
    <w:rsid w:val="00730EBB"/>
    <w:rsid w:val="007338BC"/>
    <w:rsid w:val="00733FF3"/>
    <w:rsid w:val="0073465D"/>
    <w:rsid w:val="00735BC9"/>
    <w:rsid w:val="0073620A"/>
    <w:rsid w:val="00737122"/>
    <w:rsid w:val="007448D7"/>
    <w:rsid w:val="00744C0F"/>
    <w:rsid w:val="0074798F"/>
    <w:rsid w:val="00747A22"/>
    <w:rsid w:val="0075132C"/>
    <w:rsid w:val="007518CB"/>
    <w:rsid w:val="00754099"/>
    <w:rsid w:val="007544A1"/>
    <w:rsid w:val="00754FEC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5A8C"/>
    <w:rsid w:val="00766833"/>
    <w:rsid w:val="00767DC7"/>
    <w:rsid w:val="00772DD6"/>
    <w:rsid w:val="007757F1"/>
    <w:rsid w:val="00775EC7"/>
    <w:rsid w:val="00776EC8"/>
    <w:rsid w:val="00782B3D"/>
    <w:rsid w:val="00783E19"/>
    <w:rsid w:val="00784C91"/>
    <w:rsid w:val="00785ADD"/>
    <w:rsid w:val="0078686B"/>
    <w:rsid w:val="007908ED"/>
    <w:rsid w:val="00790AFB"/>
    <w:rsid w:val="00791A98"/>
    <w:rsid w:val="007928B2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6AD3"/>
    <w:rsid w:val="007B6B65"/>
    <w:rsid w:val="007B7A42"/>
    <w:rsid w:val="007C13CF"/>
    <w:rsid w:val="007C14E1"/>
    <w:rsid w:val="007C19FA"/>
    <w:rsid w:val="007C2224"/>
    <w:rsid w:val="007C35D0"/>
    <w:rsid w:val="007C453B"/>
    <w:rsid w:val="007C5269"/>
    <w:rsid w:val="007C7B42"/>
    <w:rsid w:val="007D0CE0"/>
    <w:rsid w:val="007D1223"/>
    <w:rsid w:val="007D26F6"/>
    <w:rsid w:val="007D2B9D"/>
    <w:rsid w:val="007D3540"/>
    <w:rsid w:val="007D38E5"/>
    <w:rsid w:val="007D3BB8"/>
    <w:rsid w:val="007D3CFD"/>
    <w:rsid w:val="007D4C2A"/>
    <w:rsid w:val="007D73DA"/>
    <w:rsid w:val="007E044B"/>
    <w:rsid w:val="007E2255"/>
    <w:rsid w:val="007E3B1D"/>
    <w:rsid w:val="007E521C"/>
    <w:rsid w:val="007E55BC"/>
    <w:rsid w:val="007E60F6"/>
    <w:rsid w:val="007E62F6"/>
    <w:rsid w:val="007E680B"/>
    <w:rsid w:val="007F19F0"/>
    <w:rsid w:val="007F27A8"/>
    <w:rsid w:val="007F3E57"/>
    <w:rsid w:val="007F5D1C"/>
    <w:rsid w:val="007F6297"/>
    <w:rsid w:val="007F7785"/>
    <w:rsid w:val="008018DE"/>
    <w:rsid w:val="0080224A"/>
    <w:rsid w:val="00805723"/>
    <w:rsid w:val="00807EEC"/>
    <w:rsid w:val="00811732"/>
    <w:rsid w:val="00811E46"/>
    <w:rsid w:val="00812BE1"/>
    <w:rsid w:val="008138E0"/>
    <w:rsid w:val="00813EB8"/>
    <w:rsid w:val="008210AE"/>
    <w:rsid w:val="00821EC8"/>
    <w:rsid w:val="00822E0F"/>
    <w:rsid w:val="0082402E"/>
    <w:rsid w:val="00824134"/>
    <w:rsid w:val="00824FAC"/>
    <w:rsid w:val="00825143"/>
    <w:rsid w:val="00825C3A"/>
    <w:rsid w:val="0082669C"/>
    <w:rsid w:val="008306A7"/>
    <w:rsid w:val="00831C7C"/>
    <w:rsid w:val="008322F6"/>
    <w:rsid w:val="0083275F"/>
    <w:rsid w:val="00832D31"/>
    <w:rsid w:val="008331DB"/>
    <w:rsid w:val="008335F1"/>
    <w:rsid w:val="008337F7"/>
    <w:rsid w:val="00833D48"/>
    <w:rsid w:val="00834118"/>
    <w:rsid w:val="00834290"/>
    <w:rsid w:val="00836B6E"/>
    <w:rsid w:val="0084126E"/>
    <w:rsid w:val="00842C65"/>
    <w:rsid w:val="00845174"/>
    <w:rsid w:val="008455B0"/>
    <w:rsid w:val="008468AC"/>
    <w:rsid w:val="00847380"/>
    <w:rsid w:val="00847F2C"/>
    <w:rsid w:val="00847FDC"/>
    <w:rsid w:val="0085016F"/>
    <w:rsid w:val="008533ED"/>
    <w:rsid w:val="00853FCA"/>
    <w:rsid w:val="00854448"/>
    <w:rsid w:val="00854741"/>
    <w:rsid w:val="00855D48"/>
    <w:rsid w:val="00856174"/>
    <w:rsid w:val="0085768D"/>
    <w:rsid w:val="00857764"/>
    <w:rsid w:val="00857AF7"/>
    <w:rsid w:val="00860DEA"/>
    <w:rsid w:val="00861045"/>
    <w:rsid w:val="008614F5"/>
    <w:rsid w:val="0086203C"/>
    <w:rsid w:val="00863AD5"/>
    <w:rsid w:val="00864E38"/>
    <w:rsid w:val="00865C5F"/>
    <w:rsid w:val="00866FC9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4585"/>
    <w:rsid w:val="0088575A"/>
    <w:rsid w:val="00887114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A1929"/>
    <w:rsid w:val="008A210E"/>
    <w:rsid w:val="008A513A"/>
    <w:rsid w:val="008A55CB"/>
    <w:rsid w:val="008A5E4E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2652"/>
    <w:rsid w:val="008C3D3F"/>
    <w:rsid w:val="008C4284"/>
    <w:rsid w:val="008C5062"/>
    <w:rsid w:val="008C70B3"/>
    <w:rsid w:val="008D0BA4"/>
    <w:rsid w:val="008D16C2"/>
    <w:rsid w:val="008D31DE"/>
    <w:rsid w:val="008D329D"/>
    <w:rsid w:val="008D4EC7"/>
    <w:rsid w:val="008D5468"/>
    <w:rsid w:val="008D5681"/>
    <w:rsid w:val="008D621A"/>
    <w:rsid w:val="008E064F"/>
    <w:rsid w:val="008E08A6"/>
    <w:rsid w:val="008E1EBE"/>
    <w:rsid w:val="008E23DA"/>
    <w:rsid w:val="008E27FE"/>
    <w:rsid w:val="008E37FA"/>
    <w:rsid w:val="008E612A"/>
    <w:rsid w:val="008E7C83"/>
    <w:rsid w:val="008E7D91"/>
    <w:rsid w:val="008F02C1"/>
    <w:rsid w:val="008F3560"/>
    <w:rsid w:val="008F3AD0"/>
    <w:rsid w:val="008F3B39"/>
    <w:rsid w:val="008F49CB"/>
    <w:rsid w:val="008F5988"/>
    <w:rsid w:val="008F7DF9"/>
    <w:rsid w:val="009002F1"/>
    <w:rsid w:val="00900FFB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1776F"/>
    <w:rsid w:val="00922308"/>
    <w:rsid w:val="00922333"/>
    <w:rsid w:val="00922963"/>
    <w:rsid w:val="009230CD"/>
    <w:rsid w:val="009253E0"/>
    <w:rsid w:val="009259FB"/>
    <w:rsid w:val="00926685"/>
    <w:rsid w:val="0092682A"/>
    <w:rsid w:val="00926E19"/>
    <w:rsid w:val="009272E7"/>
    <w:rsid w:val="0092793E"/>
    <w:rsid w:val="009308E3"/>
    <w:rsid w:val="00931171"/>
    <w:rsid w:val="009332CA"/>
    <w:rsid w:val="009351B7"/>
    <w:rsid w:val="009360D7"/>
    <w:rsid w:val="009405D4"/>
    <w:rsid w:val="0094095E"/>
    <w:rsid w:val="0094342E"/>
    <w:rsid w:val="00943DC5"/>
    <w:rsid w:val="00946D90"/>
    <w:rsid w:val="00952D2D"/>
    <w:rsid w:val="009559BF"/>
    <w:rsid w:val="009614C5"/>
    <w:rsid w:val="00961514"/>
    <w:rsid w:val="009620F5"/>
    <w:rsid w:val="00962101"/>
    <w:rsid w:val="00965376"/>
    <w:rsid w:val="00967559"/>
    <w:rsid w:val="00971AD9"/>
    <w:rsid w:val="00971C3F"/>
    <w:rsid w:val="00973862"/>
    <w:rsid w:val="0097402F"/>
    <w:rsid w:val="009757CE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448"/>
    <w:rsid w:val="00991775"/>
    <w:rsid w:val="00992BEC"/>
    <w:rsid w:val="009932CF"/>
    <w:rsid w:val="00993787"/>
    <w:rsid w:val="00996512"/>
    <w:rsid w:val="00996E95"/>
    <w:rsid w:val="009A0252"/>
    <w:rsid w:val="009A0754"/>
    <w:rsid w:val="009A284A"/>
    <w:rsid w:val="009A3E77"/>
    <w:rsid w:val="009A47E3"/>
    <w:rsid w:val="009B4ACF"/>
    <w:rsid w:val="009B598A"/>
    <w:rsid w:val="009B7708"/>
    <w:rsid w:val="009B7C0F"/>
    <w:rsid w:val="009C0FF5"/>
    <w:rsid w:val="009C1338"/>
    <w:rsid w:val="009C1EB7"/>
    <w:rsid w:val="009C2C56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30C7"/>
    <w:rsid w:val="009D5A22"/>
    <w:rsid w:val="009D5EE5"/>
    <w:rsid w:val="009D68EB"/>
    <w:rsid w:val="009E2246"/>
    <w:rsid w:val="009E2C50"/>
    <w:rsid w:val="009E476A"/>
    <w:rsid w:val="009E608E"/>
    <w:rsid w:val="009E652E"/>
    <w:rsid w:val="009F0663"/>
    <w:rsid w:val="009F0FD8"/>
    <w:rsid w:val="009F184C"/>
    <w:rsid w:val="009F2F6E"/>
    <w:rsid w:val="009F6638"/>
    <w:rsid w:val="00A00E45"/>
    <w:rsid w:val="00A017A3"/>
    <w:rsid w:val="00A02409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70BF"/>
    <w:rsid w:val="00A172B5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6EB9"/>
    <w:rsid w:val="00A40F2E"/>
    <w:rsid w:val="00A41B15"/>
    <w:rsid w:val="00A42E62"/>
    <w:rsid w:val="00A43E35"/>
    <w:rsid w:val="00A44DA6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60B0F"/>
    <w:rsid w:val="00A633CF"/>
    <w:rsid w:val="00A66613"/>
    <w:rsid w:val="00A67B72"/>
    <w:rsid w:val="00A70335"/>
    <w:rsid w:val="00A73D13"/>
    <w:rsid w:val="00A74C1D"/>
    <w:rsid w:val="00A74DB8"/>
    <w:rsid w:val="00A75DD1"/>
    <w:rsid w:val="00A76817"/>
    <w:rsid w:val="00A768D9"/>
    <w:rsid w:val="00A818B6"/>
    <w:rsid w:val="00A8288D"/>
    <w:rsid w:val="00A8321D"/>
    <w:rsid w:val="00A8398F"/>
    <w:rsid w:val="00A8797F"/>
    <w:rsid w:val="00A90AEC"/>
    <w:rsid w:val="00A916FD"/>
    <w:rsid w:val="00A9214E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695C"/>
    <w:rsid w:val="00AB7594"/>
    <w:rsid w:val="00AC1631"/>
    <w:rsid w:val="00AC1814"/>
    <w:rsid w:val="00AC2F6C"/>
    <w:rsid w:val="00AC4AE6"/>
    <w:rsid w:val="00AD0D83"/>
    <w:rsid w:val="00AD1588"/>
    <w:rsid w:val="00AD6808"/>
    <w:rsid w:val="00AD680E"/>
    <w:rsid w:val="00AE15DD"/>
    <w:rsid w:val="00AE26F0"/>
    <w:rsid w:val="00AE2BF4"/>
    <w:rsid w:val="00AE2EE6"/>
    <w:rsid w:val="00AE4524"/>
    <w:rsid w:val="00AE5837"/>
    <w:rsid w:val="00AF0DA9"/>
    <w:rsid w:val="00AF4298"/>
    <w:rsid w:val="00AF487C"/>
    <w:rsid w:val="00AF4DB5"/>
    <w:rsid w:val="00AF554C"/>
    <w:rsid w:val="00AF5A05"/>
    <w:rsid w:val="00AF605D"/>
    <w:rsid w:val="00AF6140"/>
    <w:rsid w:val="00AF6597"/>
    <w:rsid w:val="00AF6870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3826"/>
    <w:rsid w:val="00B139C7"/>
    <w:rsid w:val="00B13B74"/>
    <w:rsid w:val="00B15E15"/>
    <w:rsid w:val="00B16B1E"/>
    <w:rsid w:val="00B17D59"/>
    <w:rsid w:val="00B205C4"/>
    <w:rsid w:val="00B210DF"/>
    <w:rsid w:val="00B21233"/>
    <w:rsid w:val="00B220D6"/>
    <w:rsid w:val="00B233C0"/>
    <w:rsid w:val="00B23F95"/>
    <w:rsid w:val="00B24FB4"/>
    <w:rsid w:val="00B27F9B"/>
    <w:rsid w:val="00B32493"/>
    <w:rsid w:val="00B324BA"/>
    <w:rsid w:val="00B32570"/>
    <w:rsid w:val="00B332FF"/>
    <w:rsid w:val="00B35DBE"/>
    <w:rsid w:val="00B361E3"/>
    <w:rsid w:val="00B40E44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1097"/>
    <w:rsid w:val="00B824C6"/>
    <w:rsid w:val="00B836B9"/>
    <w:rsid w:val="00B8498C"/>
    <w:rsid w:val="00B85FED"/>
    <w:rsid w:val="00B86450"/>
    <w:rsid w:val="00B878E1"/>
    <w:rsid w:val="00B902BF"/>
    <w:rsid w:val="00B903A0"/>
    <w:rsid w:val="00B90C47"/>
    <w:rsid w:val="00B91614"/>
    <w:rsid w:val="00B91ABA"/>
    <w:rsid w:val="00B921C3"/>
    <w:rsid w:val="00B9255E"/>
    <w:rsid w:val="00B92E39"/>
    <w:rsid w:val="00B941B7"/>
    <w:rsid w:val="00B95EE9"/>
    <w:rsid w:val="00BA14AC"/>
    <w:rsid w:val="00BA1AED"/>
    <w:rsid w:val="00BA41E7"/>
    <w:rsid w:val="00BA551C"/>
    <w:rsid w:val="00BA5A49"/>
    <w:rsid w:val="00BA7200"/>
    <w:rsid w:val="00BA7323"/>
    <w:rsid w:val="00BB2F36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3EA9"/>
    <w:rsid w:val="00BC581D"/>
    <w:rsid w:val="00BC65A5"/>
    <w:rsid w:val="00BD0144"/>
    <w:rsid w:val="00BD07BE"/>
    <w:rsid w:val="00BD1ABA"/>
    <w:rsid w:val="00BD2FBD"/>
    <w:rsid w:val="00BD366C"/>
    <w:rsid w:val="00BD5BAA"/>
    <w:rsid w:val="00BD5C9A"/>
    <w:rsid w:val="00BD6119"/>
    <w:rsid w:val="00BD6134"/>
    <w:rsid w:val="00BD6545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1565"/>
    <w:rsid w:val="00BF182B"/>
    <w:rsid w:val="00BF1D8C"/>
    <w:rsid w:val="00BF2BEC"/>
    <w:rsid w:val="00BF2DFF"/>
    <w:rsid w:val="00BF40E4"/>
    <w:rsid w:val="00BF53E0"/>
    <w:rsid w:val="00BF68A8"/>
    <w:rsid w:val="00BF7FAC"/>
    <w:rsid w:val="00C008DE"/>
    <w:rsid w:val="00C014F1"/>
    <w:rsid w:val="00C0396B"/>
    <w:rsid w:val="00C03EC9"/>
    <w:rsid w:val="00C04118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3B66"/>
    <w:rsid w:val="00C160D8"/>
    <w:rsid w:val="00C17C63"/>
    <w:rsid w:val="00C200B3"/>
    <w:rsid w:val="00C22887"/>
    <w:rsid w:val="00C233D6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47BF1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FC2"/>
    <w:rsid w:val="00C81D2A"/>
    <w:rsid w:val="00C82A57"/>
    <w:rsid w:val="00C8513D"/>
    <w:rsid w:val="00C86785"/>
    <w:rsid w:val="00C87498"/>
    <w:rsid w:val="00C90359"/>
    <w:rsid w:val="00C9182B"/>
    <w:rsid w:val="00C91D7A"/>
    <w:rsid w:val="00C96E1B"/>
    <w:rsid w:val="00C9702A"/>
    <w:rsid w:val="00C9793F"/>
    <w:rsid w:val="00CA042A"/>
    <w:rsid w:val="00CA1260"/>
    <w:rsid w:val="00CA2306"/>
    <w:rsid w:val="00CA4C65"/>
    <w:rsid w:val="00CA4F67"/>
    <w:rsid w:val="00CA7695"/>
    <w:rsid w:val="00CA77F3"/>
    <w:rsid w:val="00CA7F34"/>
    <w:rsid w:val="00CB0847"/>
    <w:rsid w:val="00CB1BC1"/>
    <w:rsid w:val="00CB213A"/>
    <w:rsid w:val="00CB3193"/>
    <w:rsid w:val="00CB3D05"/>
    <w:rsid w:val="00CB449F"/>
    <w:rsid w:val="00CB4EAD"/>
    <w:rsid w:val="00CB5FFD"/>
    <w:rsid w:val="00CB6149"/>
    <w:rsid w:val="00CB6511"/>
    <w:rsid w:val="00CB6C92"/>
    <w:rsid w:val="00CB7144"/>
    <w:rsid w:val="00CB7513"/>
    <w:rsid w:val="00CB7943"/>
    <w:rsid w:val="00CB7F8C"/>
    <w:rsid w:val="00CC0085"/>
    <w:rsid w:val="00CC1F79"/>
    <w:rsid w:val="00CC1F7E"/>
    <w:rsid w:val="00CC233A"/>
    <w:rsid w:val="00CC283F"/>
    <w:rsid w:val="00CC5690"/>
    <w:rsid w:val="00CC6EF2"/>
    <w:rsid w:val="00CC739C"/>
    <w:rsid w:val="00CC770F"/>
    <w:rsid w:val="00CD07F8"/>
    <w:rsid w:val="00CD31F8"/>
    <w:rsid w:val="00CD3458"/>
    <w:rsid w:val="00CD6824"/>
    <w:rsid w:val="00CD714F"/>
    <w:rsid w:val="00CE1F1D"/>
    <w:rsid w:val="00CE219C"/>
    <w:rsid w:val="00CE66E8"/>
    <w:rsid w:val="00CF0E45"/>
    <w:rsid w:val="00CF2EF9"/>
    <w:rsid w:val="00CF3C31"/>
    <w:rsid w:val="00CF4979"/>
    <w:rsid w:val="00CF750A"/>
    <w:rsid w:val="00D0032F"/>
    <w:rsid w:val="00D00CF8"/>
    <w:rsid w:val="00D01F17"/>
    <w:rsid w:val="00D03AC5"/>
    <w:rsid w:val="00D04F08"/>
    <w:rsid w:val="00D05812"/>
    <w:rsid w:val="00D07F1E"/>
    <w:rsid w:val="00D103E9"/>
    <w:rsid w:val="00D1339E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88B"/>
    <w:rsid w:val="00D24D2B"/>
    <w:rsid w:val="00D254A1"/>
    <w:rsid w:val="00D3020A"/>
    <w:rsid w:val="00D31872"/>
    <w:rsid w:val="00D32055"/>
    <w:rsid w:val="00D32176"/>
    <w:rsid w:val="00D32C56"/>
    <w:rsid w:val="00D32F07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5F38"/>
    <w:rsid w:val="00D474B7"/>
    <w:rsid w:val="00D474D7"/>
    <w:rsid w:val="00D53DD5"/>
    <w:rsid w:val="00D556DB"/>
    <w:rsid w:val="00D56D05"/>
    <w:rsid w:val="00D5749D"/>
    <w:rsid w:val="00D5758B"/>
    <w:rsid w:val="00D61283"/>
    <w:rsid w:val="00D649A5"/>
    <w:rsid w:val="00D64F1F"/>
    <w:rsid w:val="00D668A8"/>
    <w:rsid w:val="00D713DF"/>
    <w:rsid w:val="00D7261A"/>
    <w:rsid w:val="00D72B58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4D0D"/>
    <w:rsid w:val="00DA51EF"/>
    <w:rsid w:val="00DA748E"/>
    <w:rsid w:val="00DA79A2"/>
    <w:rsid w:val="00DA7C6E"/>
    <w:rsid w:val="00DB04B5"/>
    <w:rsid w:val="00DB093D"/>
    <w:rsid w:val="00DB1BE7"/>
    <w:rsid w:val="00DB2997"/>
    <w:rsid w:val="00DB364B"/>
    <w:rsid w:val="00DB3B03"/>
    <w:rsid w:val="00DB64D3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3043"/>
    <w:rsid w:val="00DD452B"/>
    <w:rsid w:val="00DD4A7C"/>
    <w:rsid w:val="00DD5272"/>
    <w:rsid w:val="00DD596A"/>
    <w:rsid w:val="00DD5FF2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8CA"/>
    <w:rsid w:val="00E02CE7"/>
    <w:rsid w:val="00E02DF1"/>
    <w:rsid w:val="00E0327E"/>
    <w:rsid w:val="00E075FA"/>
    <w:rsid w:val="00E109C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770E"/>
    <w:rsid w:val="00E30860"/>
    <w:rsid w:val="00E30EF9"/>
    <w:rsid w:val="00E31AA1"/>
    <w:rsid w:val="00E32128"/>
    <w:rsid w:val="00E32C84"/>
    <w:rsid w:val="00E33F73"/>
    <w:rsid w:val="00E3491B"/>
    <w:rsid w:val="00E36170"/>
    <w:rsid w:val="00E370AD"/>
    <w:rsid w:val="00E41A88"/>
    <w:rsid w:val="00E41DCF"/>
    <w:rsid w:val="00E4667B"/>
    <w:rsid w:val="00E46FFA"/>
    <w:rsid w:val="00E47EB9"/>
    <w:rsid w:val="00E52846"/>
    <w:rsid w:val="00E52E5E"/>
    <w:rsid w:val="00E54ABD"/>
    <w:rsid w:val="00E54AE6"/>
    <w:rsid w:val="00E54DA4"/>
    <w:rsid w:val="00E56F85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B77"/>
    <w:rsid w:val="00E76EC7"/>
    <w:rsid w:val="00E80354"/>
    <w:rsid w:val="00E84D36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B70B7"/>
    <w:rsid w:val="00EC0F7E"/>
    <w:rsid w:val="00EC124A"/>
    <w:rsid w:val="00EC1528"/>
    <w:rsid w:val="00EC169C"/>
    <w:rsid w:val="00EC281C"/>
    <w:rsid w:val="00EC33F5"/>
    <w:rsid w:val="00EC3CB6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5CF6"/>
    <w:rsid w:val="00EE77F8"/>
    <w:rsid w:val="00EF0677"/>
    <w:rsid w:val="00EF19E1"/>
    <w:rsid w:val="00EF1DD3"/>
    <w:rsid w:val="00EF2C7C"/>
    <w:rsid w:val="00EF40A3"/>
    <w:rsid w:val="00EF455B"/>
    <w:rsid w:val="00EF540B"/>
    <w:rsid w:val="00EF5533"/>
    <w:rsid w:val="00EF56C6"/>
    <w:rsid w:val="00EF644A"/>
    <w:rsid w:val="00EF6AD4"/>
    <w:rsid w:val="00EF7BAA"/>
    <w:rsid w:val="00F00059"/>
    <w:rsid w:val="00F003E4"/>
    <w:rsid w:val="00F0290E"/>
    <w:rsid w:val="00F03163"/>
    <w:rsid w:val="00F03868"/>
    <w:rsid w:val="00F03EA5"/>
    <w:rsid w:val="00F04541"/>
    <w:rsid w:val="00F04EA2"/>
    <w:rsid w:val="00F058DD"/>
    <w:rsid w:val="00F05AE7"/>
    <w:rsid w:val="00F11E45"/>
    <w:rsid w:val="00F11EFB"/>
    <w:rsid w:val="00F13E6D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39C5"/>
    <w:rsid w:val="00F33B58"/>
    <w:rsid w:val="00F34850"/>
    <w:rsid w:val="00F35603"/>
    <w:rsid w:val="00F35973"/>
    <w:rsid w:val="00F35DFA"/>
    <w:rsid w:val="00F377E2"/>
    <w:rsid w:val="00F406CD"/>
    <w:rsid w:val="00F41653"/>
    <w:rsid w:val="00F42B6B"/>
    <w:rsid w:val="00F43318"/>
    <w:rsid w:val="00F43A17"/>
    <w:rsid w:val="00F43D57"/>
    <w:rsid w:val="00F45E64"/>
    <w:rsid w:val="00F47699"/>
    <w:rsid w:val="00F510DB"/>
    <w:rsid w:val="00F51850"/>
    <w:rsid w:val="00F54F4D"/>
    <w:rsid w:val="00F5579E"/>
    <w:rsid w:val="00F567F5"/>
    <w:rsid w:val="00F56D39"/>
    <w:rsid w:val="00F57D5B"/>
    <w:rsid w:val="00F6082A"/>
    <w:rsid w:val="00F60ACE"/>
    <w:rsid w:val="00F63120"/>
    <w:rsid w:val="00F63CEE"/>
    <w:rsid w:val="00F642C2"/>
    <w:rsid w:val="00F64C36"/>
    <w:rsid w:val="00F653EA"/>
    <w:rsid w:val="00F65818"/>
    <w:rsid w:val="00F733DE"/>
    <w:rsid w:val="00F76FA5"/>
    <w:rsid w:val="00F81FBA"/>
    <w:rsid w:val="00F839F3"/>
    <w:rsid w:val="00F8417B"/>
    <w:rsid w:val="00F841D7"/>
    <w:rsid w:val="00F842DF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32C9"/>
    <w:rsid w:val="00FB3A3E"/>
    <w:rsid w:val="00FB4205"/>
    <w:rsid w:val="00FB4ABE"/>
    <w:rsid w:val="00FB4B02"/>
    <w:rsid w:val="00FB51C7"/>
    <w:rsid w:val="00FB5B35"/>
    <w:rsid w:val="00FB6F61"/>
    <w:rsid w:val="00FB73B6"/>
    <w:rsid w:val="00FB797D"/>
    <w:rsid w:val="00FB7F35"/>
    <w:rsid w:val="00FC0307"/>
    <w:rsid w:val="00FC0E23"/>
    <w:rsid w:val="00FC2A74"/>
    <w:rsid w:val="00FC4573"/>
    <w:rsid w:val="00FC492C"/>
    <w:rsid w:val="00FC4C7A"/>
    <w:rsid w:val="00FC50A4"/>
    <w:rsid w:val="00FC5F77"/>
    <w:rsid w:val="00FC61DF"/>
    <w:rsid w:val="00FC6E68"/>
    <w:rsid w:val="00FC780D"/>
    <w:rsid w:val="00FD1079"/>
    <w:rsid w:val="00FD217A"/>
    <w:rsid w:val="00FD23BA"/>
    <w:rsid w:val="00FD54BB"/>
    <w:rsid w:val="00FD6115"/>
    <w:rsid w:val="00FD72FF"/>
    <w:rsid w:val="00FE18DF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802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EF455B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0C4244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5474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EF455B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0C4244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547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rkadiusz.borach@samochodowka.edu.pl" TargetMode="External"/><Relationship Id="rId18" Type="http://schemas.openxmlformats.org/officeDocument/2006/relationships/hyperlink" Target="mailto:zss@samochodowka.edu.pl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iod_mjo@um.poznan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zss@samochodowka.edu.pl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pl/komponent-edukacyjny/" TargetMode="External"/><Relationship Id="rId20" Type="http://schemas.openxmlformats.org/officeDocument/2006/relationships/hyperlink" Target="https://media.ezamowienia.gov.pl/pod/2021/10/Oferty-5.1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45d0e727-c2c1-4fc5-b0d5-30936bdf0f32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ezamowienia.gov.pl/mp-client/search/list/ocds-148610-45d0e727-c2c1-4fc5-b0d5-30936bdf0f32" TargetMode="External"/><Relationship Id="rId19" Type="http://schemas.openxmlformats.org/officeDocument/2006/relationships/hyperlink" Target="https://media.ezamowienia.gov.pl/pod/2021/10/Oferty-5.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ss@samochodowka.edu.pl" TargetMode="External"/><Relationship Id="rId14" Type="http://schemas.openxmlformats.org/officeDocument/2006/relationships/hyperlink" Target="https://ezamowienia.gov.pl/mp-client/search/list/ocds-148610-45d0e727-c2c1-4fc5-b0d5-30936bdf0f32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07ED-A977-4B9E-84B4-B78DBC9D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5125</Words>
  <Characters>30755</Characters>
  <Application>Microsoft Office Word</Application>
  <DocSecurity>0</DocSecurity>
  <Lines>256</Lines>
  <Paragraphs>71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35809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2018-10-31T11:31:00Z</cp:lastPrinted>
  <dcterms:created xsi:type="dcterms:W3CDTF">2025-09-29T04:07:00Z</dcterms:created>
  <dcterms:modified xsi:type="dcterms:W3CDTF">2025-09-29T04:08:00Z</dcterms:modified>
</cp:coreProperties>
</file>