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C7B" w:rsidRDefault="008E12F0" w:rsidP="00FF3C7B">
      <w:pPr>
        <w:pStyle w:val="normalnynowy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Załącznik </w:t>
      </w:r>
      <w:r w:rsidR="00D717A6">
        <w:rPr>
          <w:bCs/>
          <w:sz w:val="20"/>
          <w:szCs w:val="20"/>
        </w:rPr>
        <w:t>nr 6</w:t>
      </w:r>
      <w:bookmarkStart w:id="0" w:name="_GoBack"/>
      <w:bookmarkEnd w:id="0"/>
    </w:p>
    <w:p w:rsidR="005E3E87" w:rsidRPr="005E3E87" w:rsidRDefault="005E3E87" w:rsidP="00FF3C7B">
      <w:pPr>
        <w:pStyle w:val="normalnynowy"/>
        <w:jc w:val="right"/>
        <w:rPr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134"/>
        <w:gridCol w:w="4374"/>
      </w:tblGrid>
      <w:tr w:rsidR="005E3E87" w:rsidRPr="0047107D" w:rsidTr="005E3E87">
        <w:trPr>
          <w:trHeight w:val="1269"/>
        </w:trPr>
        <w:tc>
          <w:tcPr>
            <w:tcW w:w="4039" w:type="dxa"/>
          </w:tcPr>
          <w:p w:rsidR="005E3E87" w:rsidRDefault="005E3E87" w:rsidP="00303D49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710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</w:t>
            </w:r>
          </w:p>
          <w:p w:rsidR="00F928B6" w:rsidRPr="0047107D" w:rsidRDefault="00F928B6" w:rsidP="00F928B6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8C">
              <w:rPr>
                <w:rFonts w:ascii="Calibri" w:hAnsi="Calibri" w:cs="Calibri"/>
                <w:i/>
                <w:iCs/>
                <w:sz w:val="18"/>
                <w:szCs w:val="18"/>
              </w:rPr>
              <w:t>(Oferent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nazwa i adres</w:t>
            </w:r>
            <w:r w:rsidRPr="0079718C">
              <w:rPr>
                <w:rFonts w:ascii="Calibri" w:hAnsi="Calibri" w:cs="Calibri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5E3E87" w:rsidRPr="0047107D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74" w:type="dxa"/>
          </w:tcPr>
          <w:p w:rsidR="005E3E87" w:rsidRPr="0047107D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710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Elbląskie Przedsiębiorstwo</w:t>
            </w:r>
          </w:p>
          <w:p w:rsidR="005E3E87" w:rsidRPr="0047107D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710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Wodociągów i Kanalizacji</w:t>
            </w:r>
          </w:p>
          <w:p w:rsidR="005E3E87" w:rsidRPr="0047107D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710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Spółka z ograniczoną odpowiedzialnością</w:t>
            </w:r>
          </w:p>
          <w:p w:rsidR="005E3E87" w:rsidRPr="0047107D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710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82-300 Elbląg, ul. Rawska 2-4</w:t>
            </w:r>
          </w:p>
        </w:tc>
      </w:tr>
    </w:tbl>
    <w:p w:rsidR="005E3E87" w:rsidRPr="0047107D" w:rsidRDefault="005E3E87" w:rsidP="005E3E87">
      <w:pPr>
        <w:pStyle w:val="Stopka"/>
        <w:tabs>
          <w:tab w:val="clear" w:pos="4536"/>
          <w:tab w:val="clear" w:pos="9072"/>
        </w:tabs>
        <w:spacing w:line="360" w:lineRule="auto"/>
        <w:rPr>
          <w:rFonts w:asciiTheme="minorHAnsi" w:hAnsiTheme="minorHAnsi" w:cstheme="minorHAnsi"/>
          <w:sz w:val="20"/>
          <w:szCs w:val="20"/>
          <w:lang w:val="en-US"/>
        </w:rPr>
      </w:pPr>
      <w:r w:rsidRPr="0047107D">
        <w:rPr>
          <w:rFonts w:asciiTheme="minorHAnsi" w:hAnsiTheme="minorHAnsi" w:cstheme="minorHAnsi"/>
          <w:sz w:val="20"/>
          <w:szCs w:val="20"/>
          <w:lang w:val="en-US"/>
        </w:rPr>
        <w:t>NIP:</w:t>
      </w:r>
      <w:r w:rsidRPr="0047107D">
        <w:rPr>
          <w:rFonts w:asciiTheme="minorHAnsi" w:hAnsiTheme="minorHAnsi" w:cstheme="minorHAnsi"/>
          <w:sz w:val="20"/>
          <w:szCs w:val="20"/>
          <w:lang w:val="en-US"/>
        </w:rPr>
        <w:tab/>
        <w:t>..........................................</w:t>
      </w:r>
    </w:p>
    <w:p w:rsidR="005E3E87" w:rsidRPr="0047107D" w:rsidRDefault="005E3E87" w:rsidP="005E3E87">
      <w:pPr>
        <w:pStyle w:val="Stopka"/>
        <w:tabs>
          <w:tab w:val="clear" w:pos="4536"/>
          <w:tab w:val="clear" w:pos="9072"/>
        </w:tabs>
        <w:spacing w:line="360" w:lineRule="auto"/>
        <w:rPr>
          <w:rFonts w:asciiTheme="minorHAnsi" w:hAnsiTheme="minorHAnsi" w:cstheme="minorHAnsi"/>
          <w:sz w:val="20"/>
          <w:szCs w:val="20"/>
          <w:lang w:val="en-US"/>
        </w:rPr>
      </w:pPr>
      <w:r w:rsidRPr="0047107D">
        <w:rPr>
          <w:rFonts w:asciiTheme="minorHAnsi" w:hAnsiTheme="minorHAnsi" w:cstheme="minorHAnsi"/>
          <w:sz w:val="20"/>
          <w:szCs w:val="20"/>
          <w:lang w:val="en-US"/>
        </w:rPr>
        <w:t>REGON: .......................................</w:t>
      </w:r>
    </w:p>
    <w:p w:rsidR="005E3E87" w:rsidRPr="0047107D" w:rsidRDefault="005E3E87" w:rsidP="005E3E87">
      <w:pPr>
        <w:pStyle w:val="Stopka"/>
        <w:tabs>
          <w:tab w:val="clear" w:pos="4536"/>
          <w:tab w:val="clear" w:pos="9072"/>
        </w:tabs>
        <w:spacing w:line="360" w:lineRule="auto"/>
        <w:rPr>
          <w:rFonts w:asciiTheme="minorHAnsi" w:hAnsiTheme="minorHAnsi" w:cstheme="minorHAnsi"/>
          <w:sz w:val="20"/>
          <w:szCs w:val="20"/>
          <w:lang w:val="en-US"/>
        </w:rPr>
      </w:pPr>
      <w:r w:rsidRPr="0047107D">
        <w:rPr>
          <w:rFonts w:asciiTheme="minorHAnsi" w:hAnsiTheme="minorHAnsi" w:cstheme="minorHAnsi"/>
          <w:sz w:val="20"/>
          <w:szCs w:val="20"/>
          <w:lang w:val="en-US"/>
        </w:rPr>
        <w:t>Nr tel.:  ..........................................</w:t>
      </w:r>
    </w:p>
    <w:p w:rsidR="005E3E87" w:rsidRPr="0047107D" w:rsidRDefault="005E3E87" w:rsidP="0047107D">
      <w:pPr>
        <w:pStyle w:val="Stopka"/>
        <w:tabs>
          <w:tab w:val="clear" w:pos="4536"/>
          <w:tab w:val="clear" w:pos="9072"/>
        </w:tabs>
        <w:spacing w:after="240" w:line="360" w:lineRule="auto"/>
        <w:rPr>
          <w:rFonts w:asciiTheme="minorHAnsi" w:hAnsiTheme="minorHAnsi" w:cstheme="minorHAnsi"/>
          <w:sz w:val="20"/>
          <w:szCs w:val="20"/>
        </w:rPr>
      </w:pPr>
      <w:r w:rsidRPr="0047107D">
        <w:rPr>
          <w:rFonts w:asciiTheme="minorHAnsi" w:hAnsiTheme="minorHAnsi" w:cstheme="minorHAnsi"/>
          <w:sz w:val="20"/>
          <w:szCs w:val="20"/>
          <w:lang w:val="en-US"/>
        </w:rPr>
        <w:t>e-mail:</w:t>
      </w:r>
      <w:r w:rsidRPr="0047107D">
        <w:rPr>
          <w:rFonts w:asciiTheme="minorHAnsi" w:hAnsiTheme="minorHAnsi" w:cstheme="minorHAnsi"/>
          <w:sz w:val="20"/>
          <w:szCs w:val="20"/>
          <w:lang w:val="en-US"/>
        </w:rPr>
        <w:tab/>
        <w:t>..................</w:t>
      </w:r>
      <w:r w:rsidRPr="0047107D">
        <w:rPr>
          <w:rFonts w:asciiTheme="minorHAnsi" w:hAnsiTheme="minorHAnsi" w:cstheme="minorHAnsi"/>
          <w:sz w:val="20"/>
          <w:szCs w:val="20"/>
        </w:rPr>
        <w:t>........................</w:t>
      </w:r>
    </w:p>
    <w:p w:rsidR="00760E4F" w:rsidRPr="0047107D" w:rsidRDefault="00760E4F" w:rsidP="005E3E87">
      <w:pPr>
        <w:pStyle w:val="normalnynowy"/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07D">
        <w:rPr>
          <w:rFonts w:asciiTheme="minorHAnsi" w:hAnsiTheme="minorHAnsi" w:cstheme="minorHAnsi"/>
          <w:b/>
          <w:sz w:val="20"/>
          <w:szCs w:val="20"/>
        </w:rPr>
        <w:t xml:space="preserve">Oświadczenie Wykonawcy </w:t>
      </w:r>
    </w:p>
    <w:p w:rsidR="00760E4F" w:rsidRPr="0047107D" w:rsidRDefault="00760E4F" w:rsidP="005E3E87">
      <w:pPr>
        <w:pStyle w:val="normalnynowy"/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107D">
        <w:rPr>
          <w:rFonts w:asciiTheme="minorHAnsi" w:hAnsiTheme="minorHAnsi" w:cstheme="minorHAnsi"/>
          <w:b/>
          <w:sz w:val="20"/>
          <w:szCs w:val="20"/>
        </w:rPr>
        <w:t>o zgodności rachunku bankowego z wykazem prowadzonym na stronie Ministerstwa Finansów</w:t>
      </w:r>
    </w:p>
    <w:p w:rsidR="00C06C2A" w:rsidRPr="0047107D" w:rsidRDefault="00C06C2A" w:rsidP="00E375CC">
      <w:pPr>
        <w:pStyle w:val="Tekstpodstawowy"/>
        <w:kinsoku w:val="0"/>
        <w:overflowPunct w:val="0"/>
        <w:spacing w:before="78"/>
        <w:ind w:left="0" w:right="111" w:firstLine="0"/>
        <w:jc w:val="right"/>
        <w:rPr>
          <w:rFonts w:asciiTheme="minorHAnsi" w:hAnsiTheme="minorHAnsi" w:cstheme="minorHAnsi"/>
          <w:b/>
          <w:spacing w:val="-3"/>
          <w:sz w:val="20"/>
          <w:szCs w:val="20"/>
        </w:rPr>
      </w:pPr>
    </w:p>
    <w:p w:rsidR="00760E4F" w:rsidRPr="0047107D" w:rsidRDefault="00760E4F" w:rsidP="00E375CC">
      <w:pPr>
        <w:pStyle w:val="Tekstpodstawowy"/>
        <w:kinsoku w:val="0"/>
        <w:overflowPunct w:val="0"/>
        <w:spacing w:before="78"/>
        <w:ind w:left="0" w:right="111" w:firstLine="0"/>
        <w:jc w:val="right"/>
        <w:rPr>
          <w:rFonts w:asciiTheme="minorHAnsi" w:hAnsiTheme="minorHAnsi" w:cstheme="minorHAnsi"/>
          <w:b/>
          <w:spacing w:val="-3"/>
          <w:sz w:val="20"/>
          <w:szCs w:val="20"/>
        </w:rPr>
      </w:pPr>
    </w:p>
    <w:p w:rsidR="00760E4F" w:rsidRPr="0047107D" w:rsidRDefault="00760E4F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47107D">
        <w:rPr>
          <w:rFonts w:asciiTheme="minorHAnsi" w:hAnsiTheme="minorHAnsi" w:cstheme="minorHAnsi"/>
          <w:spacing w:val="-2"/>
          <w:sz w:val="20"/>
          <w:szCs w:val="20"/>
        </w:rPr>
        <w:t>Ni</w:t>
      </w:r>
      <w:r w:rsidRPr="0047107D">
        <w:rPr>
          <w:rFonts w:asciiTheme="minorHAnsi" w:hAnsiTheme="minorHAnsi" w:cstheme="minorHAnsi"/>
          <w:sz w:val="20"/>
          <w:szCs w:val="20"/>
        </w:rPr>
        <w:t>n</w:t>
      </w:r>
      <w:r w:rsidRPr="0047107D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47107D">
        <w:rPr>
          <w:rFonts w:asciiTheme="minorHAnsi" w:hAnsiTheme="minorHAnsi" w:cstheme="minorHAnsi"/>
          <w:sz w:val="20"/>
          <w:szCs w:val="20"/>
        </w:rPr>
        <w:t>ejsz</w:t>
      </w:r>
      <w:r w:rsidRPr="0047107D">
        <w:rPr>
          <w:rFonts w:asciiTheme="minorHAnsi" w:hAnsiTheme="minorHAnsi" w:cstheme="minorHAnsi"/>
          <w:spacing w:val="-3"/>
          <w:sz w:val="20"/>
          <w:szCs w:val="20"/>
        </w:rPr>
        <w:t>y</w:t>
      </w:r>
      <w:r w:rsidRPr="0047107D">
        <w:rPr>
          <w:rFonts w:asciiTheme="minorHAnsi" w:hAnsiTheme="minorHAnsi" w:cstheme="minorHAnsi"/>
          <w:sz w:val="20"/>
          <w:szCs w:val="20"/>
        </w:rPr>
        <w:t>m</w:t>
      </w:r>
      <w:r w:rsidRPr="0047107D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47107D">
        <w:rPr>
          <w:rFonts w:asciiTheme="minorHAnsi" w:hAnsiTheme="minorHAnsi" w:cstheme="minorHAnsi"/>
          <w:sz w:val="20"/>
          <w:szCs w:val="20"/>
        </w:rPr>
        <w:t>dz</w:t>
      </w:r>
      <w:r w:rsidRPr="0047107D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47107D">
        <w:rPr>
          <w:rFonts w:asciiTheme="minorHAnsi" w:hAnsiTheme="minorHAnsi" w:cstheme="minorHAnsi"/>
          <w:sz w:val="20"/>
          <w:szCs w:val="20"/>
        </w:rPr>
        <w:t>a</w:t>
      </w:r>
      <w:r w:rsidRPr="0047107D">
        <w:rPr>
          <w:rFonts w:asciiTheme="minorHAnsi" w:hAnsiTheme="minorHAnsi" w:cstheme="minorHAnsi"/>
          <w:spacing w:val="-2"/>
          <w:sz w:val="20"/>
          <w:szCs w:val="20"/>
        </w:rPr>
        <w:t>ł</w:t>
      </w:r>
      <w:r w:rsidRPr="0047107D">
        <w:rPr>
          <w:rFonts w:asciiTheme="minorHAnsi" w:hAnsiTheme="minorHAnsi" w:cstheme="minorHAnsi"/>
          <w:sz w:val="20"/>
          <w:szCs w:val="20"/>
        </w:rPr>
        <w:t>ając</w:t>
      </w:r>
      <w:r w:rsidRPr="0047107D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47107D">
        <w:rPr>
          <w:rFonts w:asciiTheme="minorHAnsi" w:hAnsiTheme="minorHAnsi" w:cstheme="minorHAnsi"/>
          <w:sz w:val="20"/>
          <w:szCs w:val="20"/>
        </w:rPr>
        <w:t>w</w:t>
      </w:r>
      <w:r w:rsidRPr="0047107D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47107D">
        <w:rPr>
          <w:rFonts w:asciiTheme="minorHAnsi" w:hAnsiTheme="minorHAnsi" w:cstheme="minorHAnsi"/>
          <w:spacing w:val="1"/>
          <w:sz w:val="20"/>
          <w:szCs w:val="20"/>
        </w:rPr>
        <w:t>i</w:t>
      </w:r>
      <w:r w:rsidRPr="0047107D">
        <w:rPr>
          <w:rFonts w:asciiTheme="minorHAnsi" w:hAnsiTheme="minorHAnsi" w:cstheme="minorHAnsi"/>
          <w:sz w:val="20"/>
          <w:szCs w:val="20"/>
        </w:rPr>
        <w:t>m</w:t>
      </w:r>
      <w:r w:rsidRPr="0047107D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47107D">
        <w:rPr>
          <w:rFonts w:asciiTheme="minorHAnsi" w:hAnsiTheme="minorHAnsi" w:cstheme="minorHAnsi"/>
          <w:sz w:val="20"/>
          <w:szCs w:val="20"/>
        </w:rPr>
        <w:t>e</w:t>
      </w:r>
      <w:r w:rsidRPr="0047107D">
        <w:rPr>
          <w:rFonts w:asciiTheme="minorHAnsi" w:hAnsiTheme="minorHAnsi" w:cstheme="minorHAnsi"/>
          <w:spacing w:val="-1"/>
          <w:sz w:val="20"/>
          <w:szCs w:val="20"/>
        </w:rPr>
        <w:t>n</w:t>
      </w:r>
      <w:r w:rsidRPr="0047107D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47107D">
        <w:rPr>
          <w:rFonts w:asciiTheme="minorHAnsi" w:hAnsiTheme="minorHAnsi" w:cstheme="minorHAnsi"/>
          <w:sz w:val="20"/>
          <w:szCs w:val="20"/>
        </w:rPr>
        <w:t>u</w:t>
      </w:r>
      <w:r w:rsidRPr="0047107D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47107D">
        <w:rPr>
          <w:rFonts w:asciiTheme="minorHAnsi" w:hAnsiTheme="minorHAnsi" w:cstheme="minorHAnsi"/>
          <w:spacing w:val="-2"/>
          <w:sz w:val="20"/>
          <w:szCs w:val="20"/>
        </w:rPr>
        <w:t>w</w:t>
      </w:r>
      <w:r w:rsidRPr="0047107D">
        <w:rPr>
          <w:rFonts w:asciiTheme="minorHAnsi" w:hAnsiTheme="minorHAnsi" w:cstheme="minorHAnsi"/>
          <w:spacing w:val="-3"/>
          <w:sz w:val="20"/>
          <w:szCs w:val="20"/>
        </w:rPr>
        <w:t>y</w:t>
      </w:r>
      <w:r w:rsidRPr="0047107D">
        <w:rPr>
          <w:rFonts w:asciiTheme="minorHAnsi" w:hAnsiTheme="minorHAnsi" w:cstheme="minorHAnsi"/>
          <w:spacing w:val="2"/>
          <w:sz w:val="20"/>
          <w:szCs w:val="20"/>
        </w:rPr>
        <w:t>k</w:t>
      </w:r>
      <w:r w:rsidRPr="0047107D">
        <w:rPr>
          <w:rFonts w:asciiTheme="minorHAnsi" w:hAnsiTheme="minorHAnsi" w:cstheme="minorHAnsi"/>
          <w:sz w:val="20"/>
          <w:szCs w:val="20"/>
        </w:rPr>
        <w:t>o</w:t>
      </w:r>
      <w:r w:rsidRPr="0047107D">
        <w:rPr>
          <w:rFonts w:asciiTheme="minorHAnsi" w:hAnsiTheme="minorHAnsi" w:cstheme="minorHAnsi"/>
          <w:spacing w:val="-1"/>
          <w:sz w:val="20"/>
          <w:szCs w:val="20"/>
        </w:rPr>
        <w:t>n</w:t>
      </w:r>
      <w:r w:rsidRPr="0047107D">
        <w:rPr>
          <w:rFonts w:asciiTheme="minorHAnsi" w:hAnsiTheme="minorHAnsi" w:cstheme="minorHAnsi"/>
          <w:sz w:val="20"/>
          <w:szCs w:val="20"/>
        </w:rPr>
        <w:t>a</w:t>
      </w:r>
      <w:r w:rsidRPr="0047107D">
        <w:rPr>
          <w:rFonts w:asciiTheme="minorHAnsi" w:hAnsiTheme="minorHAnsi" w:cstheme="minorHAnsi"/>
          <w:spacing w:val="-4"/>
          <w:sz w:val="20"/>
          <w:szCs w:val="20"/>
        </w:rPr>
        <w:t>w</w:t>
      </w:r>
      <w:r w:rsidRPr="0047107D">
        <w:rPr>
          <w:rFonts w:asciiTheme="minorHAnsi" w:hAnsiTheme="minorHAnsi" w:cstheme="minorHAnsi"/>
          <w:spacing w:val="2"/>
          <w:sz w:val="20"/>
          <w:szCs w:val="20"/>
        </w:rPr>
        <w:t>c</w:t>
      </w:r>
      <w:r w:rsidRPr="0047107D">
        <w:rPr>
          <w:rFonts w:asciiTheme="minorHAnsi" w:hAnsiTheme="minorHAnsi" w:cstheme="minorHAnsi"/>
          <w:sz w:val="20"/>
          <w:szCs w:val="20"/>
        </w:rPr>
        <w:t>y</w:t>
      </w:r>
      <w:r w:rsidRPr="0047107D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47107D">
        <w:rPr>
          <w:rFonts w:asciiTheme="minorHAnsi" w:hAnsiTheme="minorHAnsi" w:cstheme="minorHAnsi"/>
          <w:sz w:val="20"/>
          <w:szCs w:val="20"/>
        </w:rPr>
        <w:t>o</w:t>
      </w:r>
      <w:r w:rsidRPr="0047107D">
        <w:rPr>
          <w:rFonts w:asciiTheme="minorHAnsi" w:hAnsiTheme="minorHAnsi" w:cstheme="minorHAnsi"/>
          <w:spacing w:val="1"/>
          <w:sz w:val="20"/>
          <w:szCs w:val="20"/>
        </w:rPr>
        <w:t>ś</w:t>
      </w:r>
      <w:r w:rsidRPr="0047107D">
        <w:rPr>
          <w:rFonts w:asciiTheme="minorHAnsi" w:hAnsiTheme="minorHAnsi" w:cstheme="minorHAnsi"/>
          <w:spacing w:val="-2"/>
          <w:sz w:val="20"/>
          <w:szCs w:val="20"/>
        </w:rPr>
        <w:t>w</w:t>
      </w:r>
      <w:r w:rsidRPr="0047107D">
        <w:rPr>
          <w:rFonts w:asciiTheme="minorHAnsi" w:hAnsiTheme="minorHAnsi" w:cstheme="minorHAnsi"/>
          <w:spacing w:val="1"/>
          <w:sz w:val="20"/>
          <w:szCs w:val="20"/>
        </w:rPr>
        <w:t>i</w:t>
      </w:r>
      <w:r w:rsidRPr="0047107D">
        <w:rPr>
          <w:rFonts w:asciiTheme="minorHAnsi" w:hAnsiTheme="minorHAnsi" w:cstheme="minorHAnsi"/>
          <w:sz w:val="20"/>
          <w:szCs w:val="20"/>
        </w:rPr>
        <w:t>a</w:t>
      </w:r>
      <w:r w:rsidRPr="0047107D">
        <w:rPr>
          <w:rFonts w:asciiTheme="minorHAnsi" w:hAnsiTheme="minorHAnsi" w:cstheme="minorHAnsi"/>
          <w:spacing w:val="-1"/>
          <w:sz w:val="20"/>
          <w:szCs w:val="20"/>
        </w:rPr>
        <w:t>d</w:t>
      </w:r>
      <w:r w:rsidRPr="0047107D">
        <w:rPr>
          <w:rFonts w:asciiTheme="minorHAnsi" w:hAnsiTheme="minorHAnsi" w:cstheme="minorHAnsi"/>
          <w:sz w:val="20"/>
          <w:szCs w:val="20"/>
        </w:rPr>
        <w:t>c</w:t>
      </w:r>
      <w:r w:rsidRPr="0047107D">
        <w:rPr>
          <w:rFonts w:asciiTheme="minorHAnsi" w:hAnsiTheme="minorHAnsi" w:cstheme="minorHAnsi"/>
          <w:spacing w:val="-3"/>
          <w:sz w:val="20"/>
          <w:szCs w:val="20"/>
        </w:rPr>
        <w:t>z</w:t>
      </w:r>
      <w:r w:rsidRPr="0047107D">
        <w:rPr>
          <w:rFonts w:asciiTheme="minorHAnsi" w:hAnsiTheme="minorHAnsi" w:cstheme="minorHAnsi"/>
          <w:sz w:val="20"/>
          <w:szCs w:val="20"/>
        </w:rPr>
        <w:t>am</w:t>
      </w:r>
      <w:r w:rsidRPr="0047107D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47107D">
        <w:rPr>
          <w:rFonts w:asciiTheme="minorHAnsi" w:hAnsiTheme="minorHAnsi" w:cstheme="minorHAnsi"/>
          <w:sz w:val="20"/>
          <w:szCs w:val="20"/>
        </w:rPr>
        <w:t>/</w:t>
      </w:r>
      <w:r w:rsidRPr="0047107D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47107D">
        <w:rPr>
          <w:rFonts w:asciiTheme="minorHAnsi" w:hAnsiTheme="minorHAnsi" w:cstheme="minorHAnsi"/>
          <w:sz w:val="20"/>
          <w:szCs w:val="20"/>
        </w:rPr>
        <w:t>oś</w:t>
      </w:r>
      <w:r w:rsidRPr="0047107D">
        <w:rPr>
          <w:rFonts w:asciiTheme="minorHAnsi" w:hAnsiTheme="minorHAnsi" w:cstheme="minorHAnsi"/>
          <w:spacing w:val="-4"/>
          <w:sz w:val="20"/>
          <w:szCs w:val="20"/>
        </w:rPr>
        <w:t>w</w:t>
      </w:r>
      <w:r w:rsidRPr="0047107D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47107D">
        <w:rPr>
          <w:rFonts w:asciiTheme="minorHAnsi" w:hAnsiTheme="minorHAnsi" w:cstheme="minorHAnsi"/>
          <w:sz w:val="20"/>
          <w:szCs w:val="20"/>
        </w:rPr>
        <w:t>a</w:t>
      </w:r>
      <w:r w:rsidRPr="0047107D">
        <w:rPr>
          <w:rFonts w:asciiTheme="minorHAnsi" w:hAnsiTheme="minorHAnsi" w:cstheme="minorHAnsi"/>
          <w:spacing w:val="-1"/>
          <w:sz w:val="20"/>
          <w:szCs w:val="20"/>
        </w:rPr>
        <w:t>d</w:t>
      </w:r>
      <w:r w:rsidRPr="0047107D">
        <w:rPr>
          <w:rFonts w:asciiTheme="minorHAnsi" w:hAnsiTheme="minorHAnsi" w:cstheme="minorHAnsi"/>
          <w:spacing w:val="2"/>
          <w:sz w:val="20"/>
          <w:szCs w:val="20"/>
        </w:rPr>
        <w:t>c</w:t>
      </w:r>
      <w:r w:rsidRPr="0047107D">
        <w:rPr>
          <w:rFonts w:asciiTheme="minorHAnsi" w:hAnsiTheme="minorHAnsi" w:cstheme="minorHAnsi"/>
          <w:spacing w:val="-3"/>
          <w:sz w:val="20"/>
          <w:szCs w:val="20"/>
        </w:rPr>
        <w:t>z</w:t>
      </w:r>
      <w:r w:rsidRPr="0047107D">
        <w:rPr>
          <w:rFonts w:asciiTheme="minorHAnsi" w:hAnsiTheme="minorHAnsi" w:cstheme="minorHAnsi"/>
          <w:sz w:val="20"/>
          <w:szCs w:val="20"/>
        </w:rPr>
        <w:t>am</w:t>
      </w:r>
      <w:r w:rsidRPr="0047107D">
        <w:rPr>
          <w:rFonts w:asciiTheme="minorHAnsi" w:hAnsiTheme="minorHAnsi" w:cstheme="minorHAnsi"/>
          <w:spacing w:val="3"/>
          <w:sz w:val="20"/>
          <w:szCs w:val="20"/>
        </w:rPr>
        <w:t>y</w:t>
      </w:r>
      <w:r w:rsidRPr="0047107D">
        <w:rPr>
          <w:rFonts w:asciiTheme="minorHAnsi" w:hAnsiTheme="minorHAnsi" w:cstheme="minorHAnsi"/>
          <w:spacing w:val="1"/>
          <w:position w:val="8"/>
          <w:sz w:val="20"/>
          <w:szCs w:val="20"/>
        </w:rPr>
        <w:t>*</w:t>
      </w:r>
      <w:r w:rsidRPr="0047107D">
        <w:rPr>
          <w:rFonts w:asciiTheme="minorHAnsi" w:hAnsiTheme="minorHAnsi" w:cstheme="minorHAnsi"/>
          <w:sz w:val="20"/>
          <w:szCs w:val="20"/>
        </w:rPr>
        <w:t>,</w:t>
      </w:r>
      <w:r w:rsidRPr="0047107D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47107D">
        <w:rPr>
          <w:rFonts w:asciiTheme="minorHAnsi" w:hAnsiTheme="minorHAnsi" w:cstheme="minorHAnsi"/>
          <w:spacing w:val="-3"/>
          <w:sz w:val="20"/>
          <w:szCs w:val="20"/>
        </w:rPr>
        <w:t>ż</w:t>
      </w:r>
      <w:r w:rsidRPr="0047107D">
        <w:rPr>
          <w:rFonts w:asciiTheme="minorHAnsi" w:hAnsiTheme="minorHAnsi" w:cstheme="minorHAnsi"/>
          <w:sz w:val="20"/>
          <w:szCs w:val="20"/>
        </w:rPr>
        <w:t>e</w:t>
      </w:r>
      <w:r w:rsidR="005E3E87" w:rsidRPr="0047107D">
        <w:rPr>
          <w:rFonts w:asciiTheme="minorHAnsi" w:hAnsiTheme="minorHAnsi" w:cstheme="minorHAnsi"/>
          <w:sz w:val="20"/>
          <w:szCs w:val="20"/>
        </w:rPr>
        <w:t xml:space="preserve"> poniższy </w:t>
      </w:r>
      <w:r w:rsidR="005E3E87" w:rsidRPr="0047107D">
        <w:rPr>
          <w:rFonts w:asciiTheme="minorHAnsi" w:hAnsiTheme="minorHAnsi" w:cstheme="minorHAnsi"/>
          <w:spacing w:val="-3"/>
          <w:sz w:val="20"/>
          <w:szCs w:val="20"/>
        </w:rPr>
        <w:t>numer bankowego rachunku rozliczeniowego:</w:t>
      </w:r>
    </w:p>
    <w:p w:rsidR="005E3E87" w:rsidRPr="0047107D" w:rsidRDefault="005E3E87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i/>
          <w:spacing w:val="-3"/>
          <w:sz w:val="20"/>
          <w:szCs w:val="20"/>
        </w:rPr>
      </w:pPr>
      <w:r w:rsidRPr="0047107D">
        <w:rPr>
          <w:rFonts w:asciiTheme="minorHAnsi" w:hAnsiTheme="minorHAnsi" w:cstheme="minorHAnsi"/>
          <w:i/>
          <w:spacing w:val="-3"/>
          <w:sz w:val="20"/>
          <w:szCs w:val="20"/>
        </w:rPr>
        <w:t>…………………………………………………………………………………………………………………….</w:t>
      </w:r>
    </w:p>
    <w:p w:rsidR="005E3E87" w:rsidRPr="0047107D" w:rsidRDefault="005E3E87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i/>
          <w:spacing w:val="-3"/>
          <w:sz w:val="20"/>
          <w:szCs w:val="20"/>
        </w:rPr>
      </w:pPr>
    </w:p>
    <w:p w:rsidR="00760E4F" w:rsidRPr="0047107D" w:rsidRDefault="00F115E9" w:rsidP="005E3E87">
      <w:pPr>
        <w:kinsoku w:val="0"/>
        <w:overflowPunct w:val="0"/>
        <w:spacing w:line="360" w:lineRule="auto"/>
        <w:ind w:left="119" w:right="16"/>
        <w:jc w:val="both"/>
        <w:rPr>
          <w:rFonts w:asciiTheme="minorHAnsi" w:hAnsiTheme="minorHAnsi" w:cstheme="minorHAnsi"/>
          <w:spacing w:val="1"/>
          <w:sz w:val="20"/>
          <w:szCs w:val="20"/>
        </w:rPr>
      </w:pPr>
      <w:r w:rsidRPr="0047107D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11"/>
            <w:enabled w:val="0"/>
            <w:calcOnExit w:val="0"/>
            <w:checkBox>
              <w:sizeAuto/>
              <w:default w:val="0"/>
            </w:checkBox>
          </w:ffData>
        </w:fldChar>
      </w:r>
      <w:bookmarkStart w:id="1" w:name="Wybór11"/>
      <w:r w:rsidR="00760E4F" w:rsidRPr="0047107D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D717A6">
        <w:rPr>
          <w:rFonts w:asciiTheme="minorHAnsi" w:hAnsiTheme="minorHAnsi" w:cstheme="minorHAnsi"/>
          <w:sz w:val="20"/>
          <w:szCs w:val="20"/>
        </w:rPr>
      </w:r>
      <w:r w:rsidR="00D717A6">
        <w:rPr>
          <w:rFonts w:asciiTheme="minorHAnsi" w:hAnsiTheme="minorHAnsi" w:cstheme="minorHAnsi"/>
          <w:sz w:val="20"/>
          <w:szCs w:val="20"/>
        </w:rPr>
        <w:fldChar w:fldCharType="separate"/>
      </w:r>
      <w:r w:rsidRPr="0047107D">
        <w:rPr>
          <w:rFonts w:asciiTheme="minorHAnsi" w:hAnsiTheme="minorHAnsi" w:cstheme="minorHAnsi"/>
          <w:sz w:val="20"/>
          <w:szCs w:val="20"/>
        </w:rPr>
        <w:fldChar w:fldCharType="end"/>
      </w:r>
      <w:bookmarkEnd w:id="1"/>
      <w:r w:rsidR="00760E4F" w:rsidRPr="0047107D">
        <w:rPr>
          <w:rFonts w:asciiTheme="minorHAnsi" w:hAnsiTheme="minorHAnsi" w:cstheme="minorHAnsi"/>
          <w:sz w:val="20"/>
          <w:szCs w:val="20"/>
        </w:rPr>
        <w:t xml:space="preserve"> </w:t>
      </w:r>
      <w:r w:rsidR="005E3E87" w:rsidRPr="0047107D">
        <w:rPr>
          <w:rFonts w:asciiTheme="minorHAnsi" w:hAnsiTheme="minorHAnsi" w:cstheme="minorHAnsi"/>
          <w:spacing w:val="1"/>
          <w:sz w:val="20"/>
          <w:szCs w:val="20"/>
        </w:rPr>
        <w:t>który</w:t>
      </w:r>
      <w:r w:rsidR="00760E4F" w:rsidRPr="0047107D">
        <w:rPr>
          <w:rFonts w:asciiTheme="minorHAnsi" w:hAnsiTheme="minorHAnsi" w:cstheme="minorHAnsi"/>
          <w:spacing w:val="1"/>
          <w:sz w:val="20"/>
          <w:szCs w:val="20"/>
        </w:rPr>
        <w:t xml:space="preserve"> wskazany </w:t>
      </w:r>
      <w:r w:rsidR="005E3E87" w:rsidRPr="0047107D">
        <w:rPr>
          <w:rFonts w:asciiTheme="minorHAnsi" w:hAnsiTheme="minorHAnsi" w:cstheme="minorHAnsi"/>
          <w:spacing w:val="1"/>
          <w:sz w:val="20"/>
          <w:szCs w:val="20"/>
        </w:rPr>
        <w:t>będzie w umowie lub na fakturze i,</w:t>
      </w:r>
      <w:r w:rsidR="00760E4F" w:rsidRPr="0047107D">
        <w:rPr>
          <w:rFonts w:asciiTheme="minorHAnsi" w:hAnsiTheme="minorHAnsi" w:cstheme="minorHAnsi"/>
          <w:spacing w:val="1"/>
          <w:sz w:val="20"/>
          <w:szCs w:val="20"/>
        </w:rPr>
        <w:t xml:space="preserve"> na który ma zostać dokonana płatność jest zgodny z numerem rachunku bankowego, otwartym w związku z prowadzoną działalnością gospodarczą, został zgłoszony w Urzędzie Skarbowym oraz widnieje w elektronicznym </w:t>
      </w:r>
      <w:r w:rsidR="00760E4F" w:rsidRPr="0047107D">
        <w:rPr>
          <w:rFonts w:asciiTheme="minorHAnsi" w:hAnsiTheme="minorHAnsi" w:cstheme="minorHAnsi"/>
          <w:i/>
          <w:spacing w:val="1"/>
          <w:sz w:val="20"/>
          <w:szCs w:val="20"/>
        </w:rPr>
        <w:t>Wykazie podmiotów zarejestrowanych jako podatnicy VAT, niezarejestrowanych oraz wykreślonych i przywróconych do rejestru VAT</w:t>
      </w:r>
      <w:r w:rsidR="00760E4F" w:rsidRPr="0047107D">
        <w:rPr>
          <w:rFonts w:asciiTheme="minorHAnsi" w:hAnsiTheme="minorHAnsi" w:cstheme="minorHAnsi"/>
          <w:spacing w:val="1"/>
          <w:sz w:val="20"/>
          <w:szCs w:val="20"/>
        </w:rPr>
        <w:t xml:space="preserve"> prowadzonym na stronie Ministerstwa Finansów.</w:t>
      </w:r>
    </w:p>
    <w:p w:rsidR="00760E4F" w:rsidRPr="0047107D" w:rsidRDefault="00760E4F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spacing w:val="-3"/>
          <w:sz w:val="20"/>
          <w:szCs w:val="20"/>
        </w:rPr>
      </w:pPr>
    </w:p>
    <w:p w:rsidR="00760E4F" w:rsidRPr="0047107D" w:rsidRDefault="00F115E9" w:rsidP="005E3E87">
      <w:pPr>
        <w:kinsoku w:val="0"/>
        <w:overflowPunct w:val="0"/>
        <w:spacing w:line="360" w:lineRule="auto"/>
        <w:ind w:right="16"/>
        <w:jc w:val="both"/>
        <w:rPr>
          <w:rFonts w:asciiTheme="minorHAnsi" w:hAnsiTheme="minorHAnsi" w:cstheme="minorHAnsi"/>
          <w:spacing w:val="1"/>
          <w:sz w:val="20"/>
          <w:szCs w:val="20"/>
        </w:rPr>
      </w:pPr>
      <w:r w:rsidRPr="0047107D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11"/>
            <w:enabled w:val="0"/>
            <w:calcOnExit w:val="0"/>
            <w:checkBox>
              <w:sizeAuto/>
              <w:default w:val="0"/>
            </w:checkBox>
          </w:ffData>
        </w:fldChar>
      </w:r>
      <w:r w:rsidR="00760E4F" w:rsidRPr="0047107D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D717A6">
        <w:rPr>
          <w:rFonts w:asciiTheme="minorHAnsi" w:hAnsiTheme="minorHAnsi" w:cstheme="minorHAnsi"/>
          <w:sz w:val="20"/>
          <w:szCs w:val="20"/>
        </w:rPr>
      </w:r>
      <w:r w:rsidR="00D717A6">
        <w:rPr>
          <w:rFonts w:asciiTheme="minorHAnsi" w:hAnsiTheme="minorHAnsi" w:cstheme="minorHAnsi"/>
          <w:sz w:val="20"/>
          <w:szCs w:val="20"/>
        </w:rPr>
        <w:fldChar w:fldCharType="separate"/>
      </w:r>
      <w:r w:rsidRPr="0047107D">
        <w:rPr>
          <w:rFonts w:asciiTheme="minorHAnsi" w:hAnsiTheme="minorHAnsi" w:cstheme="minorHAnsi"/>
          <w:sz w:val="20"/>
          <w:szCs w:val="20"/>
        </w:rPr>
        <w:fldChar w:fldCharType="end"/>
      </w:r>
      <w:r w:rsidR="00760E4F" w:rsidRPr="0047107D">
        <w:rPr>
          <w:rFonts w:asciiTheme="minorHAnsi" w:hAnsiTheme="minorHAnsi" w:cstheme="minorHAnsi"/>
          <w:sz w:val="20"/>
          <w:szCs w:val="20"/>
        </w:rPr>
        <w:t xml:space="preserve"> </w:t>
      </w:r>
      <w:r w:rsidR="00760E4F" w:rsidRPr="0047107D">
        <w:rPr>
          <w:rFonts w:asciiTheme="minorHAnsi" w:hAnsiTheme="minorHAnsi" w:cstheme="minorHAnsi"/>
          <w:spacing w:val="1"/>
          <w:sz w:val="20"/>
          <w:szCs w:val="20"/>
        </w:rPr>
        <w:t xml:space="preserve">reprezentowana przeze mnie / przez nas* firma nie jest podatnikiem czynnym w rozumieniu ustawy o VAT </w:t>
      </w:r>
      <w:bookmarkStart w:id="2" w:name="_Hlk33527944"/>
      <w:r w:rsidR="00760E4F" w:rsidRPr="0047107D">
        <w:rPr>
          <w:rFonts w:asciiTheme="minorHAnsi" w:hAnsiTheme="minorHAnsi" w:cstheme="minorHAnsi"/>
          <w:spacing w:val="1"/>
          <w:sz w:val="20"/>
          <w:szCs w:val="20"/>
        </w:rPr>
        <w:t xml:space="preserve">(tj. nie widnieje w Wykazie podmiotów zarejestrowanych jako podatnicy VAT, niezarejestrowanych oraz wykreślonych i przywróconych do rejestru VAT prowadzonym na stronie Ministerstwa Finansów) z powodu </w:t>
      </w:r>
      <w:bookmarkEnd w:id="2"/>
      <w:r w:rsidR="005E3E87" w:rsidRPr="0047107D">
        <w:rPr>
          <w:rFonts w:asciiTheme="minorHAnsi" w:hAnsiTheme="minorHAnsi" w:cstheme="minorHAnsi"/>
          <w:spacing w:val="1"/>
          <w:sz w:val="20"/>
          <w:szCs w:val="20"/>
        </w:rPr>
        <w:t xml:space="preserve">……………………………………………………………………… </w:t>
      </w:r>
      <w:r w:rsidR="00760E4F" w:rsidRPr="0047107D">
        <w:rPr>
          <w:rFonts w:asciiTheme="minorHAnsi" w:hAnsiTheme="minorHAnsi" w:cstheme="minorHAnsi"/>
          <w:i/>
          <w:spacing w:val="1"/>
          <w:sz w:val="20"/>
          <w:szCs w:val="20"/>
        </w:rPr>
        <w:t xml:space="preserve">(należy uzasadnić), </w:t>
      </w:r>
      <w:r w:rsidR="00760E4F" w:rsidRPr="0047107D">
        <w:rPr>
          <w:rFonts w:asciiTheme="minorHAnsi" w:hAnsiTheme="minorHAnsi" w:cstheme="minorHAnsi"/>
          <w:spacing w:val="1"/>
          <w:sz w:val="20"/>
          <w:szCs w:val="20"/>
        </w:rPr>
        <w:t xml:space="preserve">a tym samym nie ma obowiązku ujawnienia numeru rachunku bankowego w Wykazie. </w:t>
      </w:r>
    </w:p>
    <w:p w:rsidR="00760E4F" w:rsidRPr="0047107D" w:rsidRDefault="00760E4F" w:rsidP="00760E4F">
      <w:pPr>
        <w:kinsoku w:val="0"/>
        <w:overflowPunct w:val="0"/>
        <w:spacing w:line="252" w:lineRule="exact"/>
        <w:ind w:left="120" w:right="477"/>
        <w:jc w:val="both"/>
        <w:rPr>
          <w:rFonts w:asciiTheme="minorHAnsi" w:hAnsiTheme="minorHAnsi" w:cstheme="minorHAnsi"/>
          <w:sz w:val="20"/>
          <w:szCs w:val="20"/>
        </w:rPr>
      </w:pPr>
    </w:p>
    <w:p w:rsidR="005E3E87" w:rsidRPr="0047107D" w:rsidRDefault="005E3E87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i/>
          <w:spacing w:val="-3"/>
          <w:sz w:val="20"/>
          <w:szCs w:val="20"/>
          <w:u w:val="single"/>
        </w:rPr>
      </w:pPr>
      <w:r w:rsidRPr="0047107D">
        <w:rPr>
          <w:rFonts w:asciiTheme="minorHAnsi" w:hAnsiTheme="minorHAnsi" w:cstheme="minorHAnsi"/>
          <w:i/>
          <w:spacing w:val="-3"/>
          <w:sz w:val="20"/>
          <w:szCs w:val="20"/>
          <w:u w:val="single"/>
        </w:rPr>
        <w:t>(zaznaczyć jeden właściwy kwadrat)</w:t>
      </w:r>
    </w:p>
    <w:p w:rsidR="00760E4F" w:rsidRPr="0047107D" w:rsidRDefault="00760E4F" w:rsidP="00760E4F">
      <w:pPr>
        <w:kinsoku w:val="0"/>
        <w:overflowPunct w:val="0"/>
        <w:spacing w:line="2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5E3E87" w:rsidRPr="0047107D" w:rsidRDefault="005E3E87" w:rsidP="00760E4F">
      <w:pPr>
        <w:kinsoku w:val="0"/>
        <w:overflowPunct w:val="0"/>
        <w:spacing w:line="2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5E3E87" w:rsidRPr="0047107D" w:rsidRDefault="005E3E87" w:rsidP="00760E4F">
      <w:pPr>
        <w:kinsoku w:val="0"/>
        <w:overflowPunct w:val="0"/>
        <w:spacing w:line="2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5E3E87" w:rsidRPr="0047107D" w:rsidRDefault="005E3E87" w:rsidP="00760E4F">
      <w:pPr>
        <w:kinsoku w:val="0"/>
        <w:overflowPunct w:val="0"/>
        <w:spacing w:line="200" w:lineRule="exact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0"/>
        <w:gridCol w:w="4480"/>
      </w:tblGrid>
      <w:tr w:rsidR="005E3E87" w:rsidRPr="0047107D" w:rsidTr="00303D49">
        <w:tc>
          <w:tcPr>
            <w:tcW w:w="5310" w:type="dxa"/>
          </w:tcPr>
          <w:p w:rsidR="005E3E87" w:rsidRPr="0047107D" w:rsidRDefault="005E3E87" w:rsidP="00303D49">
            <w:pPr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7107D">
              <w:rPr>
                <w:rFonts w:asciiTheme="minorHAnsi" w:hAnsiTheme="minorHAnsi" w:cstheme="minorHAnsi"/>
                <w:sz w:val="20"/>
                <w:szCs w:val="20"/>
              </w:rPr>
              <w:t>................................., dnia ....................................</w:t>
            </w:r>
          </w:p>
        </w:tc>
        <w:tc>
          <w:tcPr>
            <w:tcW w:w="4480" w:type="dxa"/>
          </w:tcPr>
          <w:p w:rsidR="005E3E87" w:rsidRPr="0047107D" w:rsidRDefault="005E3E87" w:rsidP="005E3E87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E3E87" w:rsidRPr="0047107D" w:rsidRDefault="005E3E87" w:rsidP="005E3E87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4710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</w:t>
            </w:r>
            <w:r w:rsidRPr="0047107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</w:p>
          <w:p w:rsidR="005E3E87" w:rsidRPr="0047107D" w:rsidRDefault="005E3E87" w:rsidP="00303D49">
            <w:pPr>
              <w:spacing w:line="360" w:lineRule="auto"/>
              <w:ind w:left="-68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7107D">
              <w:rPr>
                <w:rFonts w:asciiTheme="minorHAnsi" w:hAnsiTheme="minorHAnsi" w:cstheme="minorHAnsi"/>
                <w:iCs/>
                <w:sz w:val="20"/>
                <w:szCs w:val="20"/>
              </w:rPr>
              <w:t>podpisy uprawnionych przedstawicieli Oferenta</w:t>
            </w:r>
          </w:p>
          <w:p w:rsidR="005E3E87" w:rsidRPr="0047107D" w:rsidRDefault="005E3E87" w:rsidP="00303D49">
            <w:pPr>
              <w:spacing w:line="360" w:lineRule="auto"/>
              <w:ind w:left="-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7107D">
              <w:rPr>
                <w:rFonts w:asciiTheme="minorHAnsi" w:hAnsiTheme="minorHAnsi" w:cstheme="minorHAnsi"/>
                <w:iCs/>
                <w:sz w:val="20"/>
                <w:szCs w:val="20"/>
              </w:rPr>
              <w:t>(imię i nazwisko)</w:t>
            </w:r>
          </w:p>
        </w:tc>
      </w:tr>
    </w:tbl>
    <w:p w:rsidR="00DB75DB" w:rsidRPr="005E3E87" w:rsidRDefault="00DB75DB" w:rsidP="0047107D">
      <w:pPr>
        <w:rPr>
          <w:sz w:val="20"/>
          <w:szCs w:val="20"/>
        </w:rPr>
      </w:pPr>
    </w:p>
    <w:sectPr w:rsidR="00DB75DB" w:rsidRPr="005E3E87" w:rsidSect="005E3E87">
      <w:footerReference w:type="default" r:id="rId12"/>
      <w:pgSz w:w="11907" w:h="16840"/>
      <w:pgMar w:top="993" w:right="850" w:bottom="280" w:left="1260" w:header="708" w:footer="708" w:gutter="0"/>
      <w:cols w:space="708" w:equalWidth="0">
        <w:col w:w="9797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F85" w:rsidRDefault="00E72F85">
      <w:r>
        <w:separator/>
      </w:r>
    </w:p>
  </w:endnote>
  <w:endnote w:type="continuationSeparator" w:id="0">
    <w:p w:rsidR="00E72F85" w:rsidRDefault="00E7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4FD" w:rsidRPr="004A54FD" w:rsidRDefault="004A54FD" w:rsidP="004A54FD">
    <w:pPr>
      <w:pStyle w:val="Stopka"/>
    </w:pPr>
  </w:p>
  <w:p w:rsidR="004A54FD" w:rsidRDefault="004A54F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F85" w:rsidRDefault="00E72F85">
      <w:r>
        <w:separator/>
      </w:r>
    </w:p>
  </w:footnote>
  <w:footnote w:type="continuationSeparator" w:id="0">
    <w:p w:rsidR="00E72F85" w:rsidRDefault="00E72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6E4CCD86"/>
    <w:lvl w:ilvl="0">
      <w:start w:val="1"/>
      <w:numFmt w:val="decimal"/>
      <w:lvlText w:val="%1."/>
      <w:lvlJc w:val="left"/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B59833FC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7"/>
    <w:multiLevelType w:val="multilevel"/>
    <w:tmpl w:val="128CDD5A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9"/>
    <w:multiLevelType w:val="multilevel"/>
    <w:tmpl w:val="9252B72A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B"/>
    <w:multiLevelType w:val="multilevel"/>
    <w:tmpl w:val="870E83A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0F"/>
    <w:multiLevelType w:val="multilevel"/>
    <w:tmpl w:val="FD926F26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 w15:restartNumberingAfterBreak="0">
    <w:nsid w:val="00000402"/>
    <w:multiLevelType w:val="multilevel"/>
    <w:tmpl w:val="5C3C07F0"/>
    <w:lvl w:ilvl="0">
      <w:start w:val="1"/>
      <w:numFmt w:val="upperRoman"/>
      <w:lvlText w:val="%1."/>
      <w:lvlJc w:val="left"/>
      <w:pPr>
        <w:ind w:hanging="720"/>
      </w:pPr>
      <w:rPr>
        <w:rFonts w:ascii="Arial" w:hAnsi="Arial" w:cs="Arial"/>
        <w:b/>
        <w:bCs/>
        <w:spacing w:val="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04"/>
    <w:multiLevelType w:val="multilevel"/>
    <w:tmpl w:val="D310A81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color w:val="auto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cs="Times New Roman"/>
        <w:b w:val="0"/>
        <w:bCs w:val="0"/>
        <w:strike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05"/>
    <w:multiLevelType w:val="multilevel"/>
    <w:tmpl w:val="00000888"/>
    <w:lvl w:ilvl="0">
      <w:numFmt w:val="bullet"/>
      <w:lvlText w:val=""/>
      <w:lvlJc w:val="left"/>
      <w:pPr>
        <w:ind w:hanging="339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 w15:restartNumberingAfterBreak="0">
    <w:nsid w:val="00000407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 w15:restartNumberingAfterBreak="0">
    <w:nsid w:val="00000409"/>
    <w:multiLevelType w:val="multilevel"/>
    <w:tmpl w:val="F88E0CA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i w:val="0"/>
        <w:strike w:val="0"/>
        <w:spacing w:val="-1"/>
        <w:sz w:val="22"/>
        <w:szCs w:val="22"/>
      </w:rPr>
    </w:lvl>
    <w:lvl w:ilvl="1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 w15:restartNumberingAfterBreak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 w15:restartNumberingAfterBreak="0">
    <w:nsid w:val="000004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 w15:restartNumberingAfterBreak="0">
    <w:nsid w:val="0000040F"/>
    <w:multiLevelType w:val="multilevel"/>
    <w:tmpl w:val="00000892"/>
    <w:lvl w:ilvl="0">
      <w:start w:val="1"/>
      <w:numFmt w:val="decimal"/>
      <w:lvlText w:val="%1)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 w15:restartNumberingAfterBreak="0">
    <w:nsid w:val="00000411"/>
    <w:multiLevelType w:val="multilevel"/>
    <w:tmpl w:val="CD3C0510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color w:val="auto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 w15:restartNumberingAfterBreak="0">
    <w:nsid w:val="00000412"/>
    <w:multiLevelType w:val="multilevel"/>
    <w:tmpl w:val="00000895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 w15:restartNumberingAfterBreak="0">
    <w:nsid w:val="00000415"/>
    <w:multiLevelType w:val="multilevel"/>
    <w:tmpl w:val="0000089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1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 w15:restartNumberingAfterBreak="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6"/>
      </w:pPr>
      <w:rPr>
        <w:rFonts w:ascii="Arial" w:hAnsi="Arial" w:cs="Arial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 w15:restartNumberingAfterBreak="0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 w15:restartNumberingAfterBreak="0">
    <w:nsid w:val="00000418"/>
    <w:multiLevelType w:val="multilevel"/>
    <w:tmpl w:val="0000089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 w15:restartNumberingAfterBreak="0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 w15:restartNumberingAfterBreak="0">
    <w:nsid w:val="0000041B"/>
    <w:multiLevelType w:val="multilevel"/>
    <w:tmpl w:val="0000089E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6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 w15:restartNumberingAfterBreak="0">
    <w:nsid w:val="0000041D"/>
    <w:multiLevelType w:val="multilevel"/>
    <w:tmpl w:val="000008A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8" w15:restartNumberingAfterBreak="0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 w15:restartNumberingAfterBreak="0">
    <w:nsid w:val="0000041F"/>
    <w:multiLevelType w:val="multilevel"/>
    <w:tmpl w:val="000008A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0" w15:restartNumberingAfterBreak="0">
    <w:nsid w:val="00000420"/>
    <w:multiLevelType w:val="multilevel"/>
    <w:tmpl w:val="000008A3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1" w15:restartNumberingAfterBreak="0">
    <w:nsid w:val="00000421"/>
    <w:multiLevelType w:val="multilevel"/>
    <w:tmpl w:val="9446AD5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 w15:restartNumberingAfterBreak="0">
    <w:nsid w:val="00000422"/>
    <w:multiLevelType w:val="multilevel"/>
    <w:tmpl w:val="000008A5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3" w15:restartNumberingAfterBreak="0">
    <w:nsid w:val="00000423"/>
    <w:multiLevelType w:val="multilevel"/>
    <w:tmpl w:val="000008A6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4" w15:restartNumberingAfterBreak="0">
    <w:nsid w:val="00000424"/>
    <w:multiLevelType w:val="multilevel"/>
    <w:tmpl w:val="000008A7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5" w15:restartNumberingAfterBreak="0">
    <w:nsid w:val="00000425"/>
    <w:multiLevelType w:val="multilevel"/>
    <w:tmpl w:val="000008A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6" w15:restartNumberingAfterBreak="0">
    <w:nsid w:val="00000426"/>
    <w:multiLevelType w:val="multilevel"/>
    <w:tmpl w:val="000008A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7" w15:restartNumberingAfterBreak="0">
    <w:nsid w:val="00000427"/>
    <w:multiLevelType w:val="multilevel"/>
    <w:tmpl w:val="000008A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8" w15:restartNumberingAfterBreak="0">
    <w:nsid w:val="00000428"/>
    <w:multiLevelType w:val="multilevel"/>
    <w:tmpl w:val="000008A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9" w15:restartNumberingAfterBreak="0">
    <w:nsid w:val="00000429"/>
    <w:multiLevelType w:val="multilevel"/>
    <w:tmpl w:val="000008A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0" w15:restartNumberingAfterBreak="0">
    <w:nsid w:val="0000042A"/>
    <w:multiLevelType w:val="multilevel"/>
    <w:tmpl w:val="000008A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1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1" w15:restartNumberingAfterBreak="0">
    <w:nsid w:val="0000042B"/>
    <w:multiLevelType w:val="multilevel"/>
    <w:tmpl w:val="000008AE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2" w15:restartNumberingAfterBreak="0">
    <w:nsid w:val="0000042C"/>
    <w:multiLevelType w:val="multilevel"/>
    <w:tmpl w:val="000008A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3" w15:restartNumberingAfterBreak="0">
    <w:nsid w:val="0000042D"/>
    <w:multiLevelType w:val="multilevel"/>
    <w:tmpl w:val="000008B0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4" w15:restartNumberingAfterBreak="0">
    <w:nsid w:val="0000042E"/>
    <w:multiLevelType w:val="multilevel"/>
    <w:tmpl w:val="0C86C81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5" w15:restartNumberingAfterBreak="0">
    <w:nsid w:val="0000042F"/>
    <w:multiLevelType w:val="multilevel"/>
    <w:tmpl w:val="000008B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6" w15:restartNumberingAfterBreak="0">
    <w:nsid w:val="00000430"/>
    <w:multiLevelType w:val="multilevel"/>
    <w:tmpl w:val="000008B3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7" w15:restartNumberingAfterBreak="0">
    <w:nsid w:val="00000431"/>
    <w:multiLevelType w:val="multilevel"/>
    <w:tmpl w:val="000008B4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8" w15:restartNumberingAfterBreak="0">
    <w:nsid w:val="00000433"/>
    <w:multiLevelType w:val="multilevel"/>
    <w:tmpl w:val="000008B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9" w15:restartNumberingAfterBreak="0">
    <w:nsid w:val="00000434"/>
    <w:multiLevelType w:val="multilevel"/>
    <w:tmpl w:val="000008B7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0" w15:restartNumberingAfterBreak="0">
    <w:nsid w:val="00000435"/>
    <w:multiLevelType w:val="multilevel"/>
    <w:tmpl w:val="000008B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1" w15:restartNumberingAfterBreak="0">
    <w:nsid w:val="00000436"/>
    <w:multiLevelType w:val="multilevel"/>
    <w:tmpl w:val="000008B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2" w15:restartNumberingAfterBreak="0">
    <w:nsid w:val="00000437"/>
    <w:multiLevelType w:val="multilevel"/>
    <w:tmpl w:val="000008B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3" w15:restartNumberingAfterBreak="0">
    <w:nsid w:val="00000438"/>
    <w:multiLevelType w:val="multilevel"/>
    <w:tmpl w:val="000008B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4" w15:restartNumberingAfterBreak="0">
    <w:nsid w:val="00000439"/>
    <w:multiLevelType w:val="multilevel"/>
    <w:tmpl w:val="000008B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5" w15:restartNumberingAfterBreak="0">
    <w:nsid w:val="0000043A"/>
    <w:multiLevelType w:val="multilevel"/>
    <w:tmpl w:val="000008B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6" w15:restartNumberingAfterBreak="0">
    <w:nsid w:val="0000043B"/>
    <w:multiLevelType w:val="multilevel"/>
    <w:tmpl w:val="000008BE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7" w15:restartNumberingAfterBreak="0">
    <w:nsid w:val="0000043C"/>
    <w:multiLevelType w:val="multilevel"/>
    <w:tmpl w:val="000008BF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8" w15:restartNumberingAfterBreak="0">
    <w:nsid w:val="0000043D"/>
    <w:multiLevelType w:val="multilevel"/>
    <w:tmpl w:val="000008C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9" w15:restartNumberingAfterBreak="0">
    <w:nsid w:val="0000043E"/>
    <w:multiLevelType w:val="multilevel"/>
    <w:tmpl w:val="000008C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0" w15:restartNumberingAfterBreak="0">
    <w:nsid w:val="0000043F"/>
    <w:multiLevelType w:val="multilevel"/>
    <w:tmpl w:val="000008C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1" w15:restartNumberingAfterBreak="0">
    <w:nsid w:val="00000440"/>
    <w:multiLevelType w:val="multilevel"/>
    <w:tmpl w:val="000008C3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2" w15:restartNumberingAfterBreak="0">
    <w:nsid w:val="00000441"/>
    <w:multiLevelType w:val="multilevel"/>
    <w:tmpl w:val="000008C4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3" w15:restartNumberingAfterBreak="0">
    <w:nsid w:val="00000442"/>
    <w:multiLevelType w:val="multilevel"/>
    <w:tmpl w:val="000008C5"/>
    <w:lvl w:ilvl="0">
      <w:start w:val="1"/>
      <w:numFmt w:val="decimal"/>
      <w:lvlText w:val="%1.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4" w15:restartNumberingAfterBreak="0">
    <w:nsid w:val="0000044A"/>
    <w:multiLevelType w:val="multilevel"/>
    <w:tmpl w:val="06D43D2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3"/>
      </w:pPr>
      <w:rPr>
        <w:rFonts w:ascii="Arial" w:eastAsia="Times New Roman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5" w15:restartNumberingAfterBreak="0">
    <w:nsid w:val="0000044C"/>
    <w:multiLevelType w:val="multilevel"/>
    <w:tmpl w:val="000008C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3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6" w15:restartNumberingAfterBreak="0">
    <w:nsid w:val="0000044D"/>
    <w:multiLevelType w:val="multilevel"/>
    <w:tmpl w:val="000008D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7" w15:restartNumberingAfterBreak="0">
    <w:nsid w:val="0000044E"/>
    <w:multiLevelType w:val="multilevel"/>
    <w:tmpl w:val="000008D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8" w15:restartNumberingAfterBreak="0">
    <w:nsid w:val="0000044F"/>
    <w:multiLevelType w:val="multilevel"/>
    <w:tmpl w:val="000008D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9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0" w15:restartNumberingAfterBreak="0">
    <w:nsid w:val="00000451"/>
    <w:multiLevelType w:val="multilevel"/>
    <w:tmpl w:val="000008D4"/>
    <w:lvl w:ilvl="0">
      <w:start w:val="2"/>
      <w:numFmt w:val="decimal"/>
      <w:lvlText w:val="%1."/>
      <w:lvlJc w:val="left"/>
      <w:pPr>
        <w:ind w:hanging="39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"/>
      <w:lvlJc w:val="left"/>
      <w:pPr>
        <w:ind w:hanging="348"/>
      </w:pPr>
      <w:rPr>
        <w:rFonts w:ascii="Symbol" w:hAnsi="Symbol"/>
        <w:b w:val="0"/>
        <w:sz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1" w15:restartNumberingAfterBreak="0">
    <w:nsid w:val="00000452"/>
    <w:multiLevelType w:val="multilevel"/>
    <w:tmpl w:val="000008D5"/>
    <w:lvl w:ilvl="0">
      <w:start w:val="5"/>
      <w:numFmt w:val="decimal"/>
      <w:lvlText w:val="%1."/>
      <w:lvlJc w:val="left"/>
      <w:pPr>
        <w:ind w:hanging="39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2" w15:restartNumberingAfterBreak="0">
    <w:nsid w:val="00000453"/>
    <w:multiLevelType w:val="multilevel"/>
    <w:tmpl w:val="000008D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3" w15:restartNumberingAfterBreak="0">
    <w:nsid w:val="00000454"/>
    <w:multiLevelType w:val="multilevel"/>
    <w:tmpl w:val="000008D7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4" w15:restartNumberingAfterBreak="0">
    <w:nsid w:val="00000455"/>
    <w:multiLevelType w:val="multilevel"/>
    <w:tmpl w:val="000008D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5" w15:restartNumberingAfterBreak="0">
    <w:nsid w:val="00000456"/>
    <w:multiLevelType w:val="multilevel"/>
    <w:tmpl w:val="000008D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6" w15:restartNumberingAfterBreak="0">
    <w:nsid w:val="00000457"/>
    <w:multiLevelType w:val="multilevel"/>
    <w:tmpl w:val="000008D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7" w15:restartNumberingAfterBreak="0">
    <w:nsid w:val="00000458"/>
    <w:multiLevelType w:val="multilevel"/>
    <w:tmpl w:val="000008D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8" w15:restartNumberingAfterBreak="0">
    <w:nsid w:val="00000459"/>
    <w:multiLevelType w:val="multilevel"/>
    <w:tmpl w:val="000008DC"/>
    <w:lvl w:ilvl="0">
      <w:numFmt w:val="bullet"/>
      <w:lvlText w:val=""/>
      <w:lvlJc w:val="left"/>
      <w:pPr>
        <w:ind w:hanging="233"/>
      </w:pPr>
      <w:rPr>
        <w:rFonts w:ascii="Wingdings" w:hAnsi="Wingdings"/>
        <w:b w:val="0"/>
        <w:w w:val="99"/>
        <w:sz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9" w15:restartNumberingAfterBreak="0">
    <w:nsid w:val="0000045A"/>
    <w:multiLevelType w:val="multilevel"/>
    <w:tmpl w:val="000008DD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0" w15:restartNumberingAfterBreak="0">
    <w:nsid w:val="0000045B"/>
    <w:multiLevelType w:val="multilevel"/>
    <w:tmpl w:val="000008DE"/>
    <w:lvl w:ilvl="0">
      <w:start w:val="1"/>
      <w:numFmt w:val="decimal"/>
      <w:lvlText w:val="%1)"/>
      <w:lvlJc w:val="left"/>
      <w:pPr>
        <w:ind w:hanging="159"/>
      </w:pPr>
      <w:rPr>
        <w:rFonts w:ascii="Arial" w:hAnsi="Arial" w:cs="Arial"/>
        <w:b w:val="0"/>
        <w:bCs w:val="0"/>
        <w:position w:val="6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1" w15:restartNumberingAfterBreak="0">
    <w:nsid w:val="02E5378F"/>
    <w:multiLevelType w:val="multilevel"/>
    <w:tmpl w:val="12489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2" w15:restartNumberingAfterBreak="0">
    <w:nsid w:val="04EB6C49"/>
    <w:multiLevelType w:val="hybridMultilevel"/>
    <w:tmpl w:val="EEC835A6"/>
    <w:lvl w:ilvl="0" w:tplc="C8FAB74A">
      <w:start w:val="1"/>
      <w:numFmt w:val="bullet"/>
      <w:lvlText w:val="-"/>
      <w:lvlJc w:val="left"/>
      <w:pPr>
        <w:ind w:left="22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3" w15:restartNumberingAfterBreak="0">
    <w:nsid w:val="07FE526A"/>
    <w:multiLevelType w:val="hybridMultilevel"/>
    <w:tmpl w:val="E1FC2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090E1738"/>
    <w:multiLevelType w:val="hybridMultilevel"/>
    <w:tmpl w:val="C4CC77EE"/>
    <w:lvl w:ilvl="0" w:tplc="C8FAB74A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" w15:restartNumberingAfterBreak="0">
    <w:nsid w:val="104C5A4C"/>
    <w:multiLevelType w:val="multilevel"/>
    <w:tmpl w:val="0000089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7" w15:restartNumberingAfterBreak="0">
    <w:nsid w:val="126D0A3D"/>
    <w:multiLevelType w:val="hybridMultilevel"/>
    <w:tmpl w:val="D5444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3E6A2E"/>
    <w:multiLevelType w:val="multilevel"/>
    <w:tmpl w:val="810E9C68"/>
    <w:lvl w:ilvl="0">
      <w:start w:val="1"/>
      <w:numFmt w:val="decimal"/>
      <w:lvlText w:val="%1)"/>
      <w:lvlJc w:val="left"/>
      <w:pPr>
        <w:ind w:hanging="360"/>
      </w:pPr>
      <w:rPr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9" w15:restartNumberingAfterBreak="0">
    <w:nsid w:val="174E46D7"/>
    <w:multiLevelType w:val="hybridMultilevel"/>
    <w:tmpl w:val="CDDE6E0A"/>
    <w:lvl w:ilvl="0" w:tplc="A27841C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0" w15:restartNumberingAfterBreak="0">
    <w:nsid w:val="19684FB5"/>
    <w:multiLevelType w:val="hybridMultilevel"/>
    <w:tmpl w:val="E1E24238"/>
    <w:lvl w:ilvl="0" w:tplc="B7B66B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1" w15:restartNumberingAfterBreak="0">
    <w:nsid w:val="1A4E634E"/>
    <w:multiLevelType w:val="multilevel"/>
    <w:tmpl w:val="05888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2" w15:restartNumberingAfterBreak="0">
    <w:nsid w:val="1C004FB6"/>
    <w:multiLevelType w:val="multilevel"/>
    <w:tmpl w:val="D8EA1D0A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3" w15:restartNumberingAfterBreak="0">
    <w:nsid w:val="23291204"/>
    <w:multiLevelType w:val="hybridMultilevel"/>
    <w:tmpl w:val="9B105F20"/>
    <w:lvl w:ilvl="0" w:tplc="418AB0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4C02288"/>
    <w:multiLevelType w:val="hybridMultilevel"/>
    <w:tmpl w:val="BDB0BA32"/>
    <w:lvl w:ilvl="0" w:tplc="C8FAB74A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C8FAB7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4E17630"/>
    <w:multiLevelType w:val="hybridMultilevel"/>
    <w:tmpl w:val="C460485C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6" w15:restartNumberingAfterBreak="0">
    <w:nsid w:val="260546A3"/>
    <w:multiLevelType w:val="multilevel"/>
    <w:tmpl w:val="0000089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7" w15:restartNumberingAfterBreak="0">
    <w:nsid w:val="26C46D9E"/>
    <w:multiLevelType w:val="hybridMultilevel"/>
    <w:tmpl w:val="058E7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83D5B67"/>
    <w:multiLevelType w:val="multilevel"/>
    <w:tmpl w:val="5D4E0762"/>
    <w:lvl w:ilvl="0">
      <w:start w:val="1"/>
      <w:numFmt w:val="decimal"/>
      <w:pStyle w:val="Stylregulamin"/>
      <w:lvlText w:val="%1."/>
      <w:lvlJc w:val="left"/>
      <w:pPr>
        <w:tabs>
          <w:tab w:val="num" w:pos="680"/>
        </w:tabs>
        <w:ind w:left="680" w:hanging="453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2."/>
      <w:lvlJc w:val="left"/>
      <w:pPr>
        <w:tabs>
          <w:tab w:val="num" w:pos="1534"/>
        </w:tabs>
        <w:ind w:left="1534" w:hanging="454"/>
      </w:pPr>
      <w:rPr>
        <w:rFonts w:ascii="Garamond" w:hAnsi="Garamond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56"/>
        </w:tabs>
        <w:ind w:left="212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76"/>
        </w:tabs>
        <w:ind w:left="26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56"/>
        </w:tabs>
        <w:ind w:left="31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16"/>
        </w:tabs>
        <w:ind w:left="41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36"/>
        </w:tabs>
        <w:ind w:left="4716" w:hanging="1440"/>
      </w:pPr>
      <w:rPr>
        <w:rFonts w:hint="default"/>
      </w:rPr>
    </w:lvl>
  </w:abstractNum>
  <w:abstractNum w:abstractNumId="99" w15:restartNumberingAfterBreak="0">
    <w:nsid w:val="2B132A3B"/>
    <w:multiLevelType w:val="hybridMultilevel"/>
    <w:tmpl w:val="CD805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2BD3785A"/>
    <w:multiLevelType w:val="hybridMultilevel"/>
    <w:tmpl w:val="E722C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CA154EB"/>
    <w:multiLevelType w:val="hybridMultilevel"/>
    <w:tmpl w:val="253E13A8"/>
    <w:lvl w:ilvl="0" w:tplc="0415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2" w15:restartNumberingAfterBreak="0">
    <w:nsid w:val="2CDA5551"/>
    <w:multiLevelType w:val="multilevel"/>
    <w:tmpl w:val="9E9C6E96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2EEE0DF6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4" w15:restartNumberingAfterBreak="0">
    <w:nsid w:val="30E630C8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5" w15:restartNumberingAfterBreak="0">
    <w:nsid w:val="315E1836"/>
    <w:multiLevelType w:val="multilevel"/>
    <w:tmpl w:val="000008B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6" w15:restartNumberingAfterBreak="0">
    <w:nsid w:val="328E27D2"/>
    <w:multiLevelType w:val="multilevel"/>
    <w:tmpl w:val="00000892"/>
    <w:lvl w:ilvl="0">
      <w:start w:val="1"/>
      <w:numFmt w:val="decimal"/>
      <w:lvlText w:val="%1)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7" w15:restartNumberingAfterBreak="0">
    <w:nsid w:val="32AB1557"/>
    <w:multiLevelType w:val="hybridMultilevel"/>
    <w:tmpl w:val="5E6CE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2B756E3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9" w15:restartNumberingAfterBreak="0">
    <w:nsid w:val="362D1C03"/>
    <w:multiLevelType w:val="hybridMultilevel"/>
    <w:tmpl w:val="E7FEA9C0"/>
    <w:lvl w:ilvl="0" w:tplc="1BD03C9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10" w15:restartNumberingAfterBreak="0">
    <w:nsid w:val="366B6D78"/>
    <w:multiLevelType w:val="hybridMultilevel"/>
    <w:tmpl w:val="D6D68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85F4948"/>
    <w:multiLevelType w:val="hybridMultilevel"/>
    <w:tmpl w:val="C1DA5F16"/>
    <w:lvl w:ilvl="0" w:tplc="45D45CB6">
      <w:start w:val="1"/>
      <w:numFmt w:val="decimal"/>
      <w:lvlText w:val="%1)"/>
      <w:lvlJc w:val="left"/>
      <w:pPr>
        <w:ind w:left="819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12" w15:restartNumberingAfterBreak="0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3" w15:restartNumberingAfterBreak="0">
    <w:nsid w:val="3CF8330B"/>
    <w:multiLevelType w:val="hybridMultilevel"/>
    <w:tmpl w:val="C6FC695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4" w15:restartNumberingAfterBreak="0">
    <w:nsid w:val="3D035472"/>
    <w:multiLevelType w:val="hybridMultilevel"/>
    <w:tmpl w:val="CF407E7C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5" w15:restartNumberingAfterBreak="0">
    <w:nsid w:val="41082065"/>
    <w:multiLevelType w:val="hybridMultilevel"/>
    <w:tmpl w:val="0152FD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20502EA"/>
    <w:multiLevelType w:val="hybridMultilevel"/>
    <w:tmpl w:val="1688E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47862DD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8" w15:restartNumberingAfterBreak="0">
    <w:nsid w:val="48855846"/>
    <w:multiLevelType w:val="hybridMultilevel"/>
    <w:tmpl w:val="D25E15D0"/>
    <w:lvl w:ilvl="0" w:tplc="DDC8F74C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C550B60"/>
    <w:multiLevelType w:val="hybridMultilevel"/>
    <w:tmpl w:val="236C6C66"/>
    <w:lvl w:ilvl="0" w:tplc="ECC85D8E">
      <w:start w:val="1"/>
      <w:numFmt w:val="decimal"/>
      <w:lvlText w:val="%1)"/>
      <w:lvlJc w:val="left"/>
      <w:pPr>
        <w:ind w:left="8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0" w15:restartNumberingAfterBreak="0">
    <w:nsid w:val="4E0139F5"/>
    <w:multiLevelType w:val="hybridMultilevel"/>
    <w:tmpl w:val="4A1A4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414544C"/>
    <w:multiLevelType w:val="hybridMultilevel"/>
    <w:tmpl w:val="EE1C3E84"/>
    <w:lvl w:ilvl="0" w:tplc="7472A1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2" w15:restartNumberingAfterBreak="0">
    <w:nsid w:val="561F1F8F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3" w15:restartNumberingAfterBreak="0">
    <w:nsid w:val="56C33EC8"/>
    <w:multiLevelType w:val="hybridMultilevel"/>
    <w:tmpl w:val="5FB4E0EE"/>
    <w:lvl w:ilvl="0" w:tplc="125C956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4" w15:restartNumberingAfterBreak="0">
    <w:nsid w:val="56FD00D6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5" w15:restartNumberingAfterBreak="0">
    <w:nsid w:val="5701072D"/>
    <w:multiLevelType w:val="hybridMultilevel"/>
    <w:tmpl w:val="CF9C37D0"/>
    <w:lvl w:ilvl="0" w:tplc="9C8AF292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6" w15:restartNumberingAfterBreak="0">
    <w:nsid w:val="588F2584"/>
    <w:multiLevelType w:val="hybridMultilevel"/>
    <w:tmpl w:val="F9A4B55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7" w15:restartNumberingAfterBreak="0">
    <w:nsid w:val="58FF6C3F"/>
    <w:multiLevelType w:val="hybridMultilevel"/>
    <w:tmpl w:val="8444B5D8"/>
    <w:lvl w:ilvl="0" w:tplc="D31A3408">
      <w:start w:val="9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8" w15:restartNumberingAfterBreak="0">
    <w:nsid w:val="5D5A7EA6"/>
    <w:multiLevelType w:val="multilevel"/>
    <w:tmpl w:val="4AEA44CC"/>
    <w:lvl w:ilvl="0">
      <w:start w:val="1"/>
      <w:numFmt w:val="decimal"/>
      <w:lvlText w:val="%1."/>
      <w:lvlJc w:val="left"/>
      <w:pPr>
        <w:ind w:left="0" w:hanging="360"/>
      </w:pPr>
      <w:rPr>
        <w:rFonts w:ascii="Arial" w:hAnsi="Arial" w:cs="Arial" w:hint="default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left="0" w:hanging="356"/>
      </w:pPr>
      <w:rPr>
        <w:rFonts w:ascii="Arial" w:hAnsi="Arial" w:cs="Arial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0" w:firstLine="0"/>
      </w:pPr>
      <w:rPr>
        <w:rFonts w:hint="default"/>
      </w:rPr>
    </w:lvl>
    <w:lvl w:ilvl="3"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29" w15:restartNumberingAfterBreak="0">
    <w:nsid w:val="61E67972"/>
    <w:multiLevelType w:val="multilevel"/>
    <w:tmpl w:val="C6949A64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0" w15:restartNumberingAfterBreak="0">
    <w:nsid w:val="620A563E"/>
    <w:multiLevelType w:val="hybridMultilevel"/>
    <w:tmpl w:val="83828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4CF1720"/>
    <w:multiLevelType w:val="multilevel"/>
    <w:tmpl w:val="C64E2BE8"/>
    <w:lvl w:ilvl="0">
      <w:start w:val="1"/>
      <w:numFmt w:val="decimal"/>
      <w:lvlText w:val="%1."/>
      <w:lvlJc w:val="left"/>
      <w:pPr>
        <w:ind w:left="0" w:hanging="360"/>
      </w:pPr>
      <w:rPr>
        <w:rFonts w:ascii="Arial" w:hAnsi="Arial" w:cs="Arial" w:hint="default"/>
        <w:b w:val="0"/>
        <w:bCs w:val="0"/>
        <w:color w:val="auto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left="0" w:hanging="360"/>
      </w:pPr>
      <w:rPr>
        <w:rFonts w:cs="Times New Roman" w:hint="default"/>
        <w:b w:val="0"/>
        <w:bCs w:val="0"/>
        <w:strike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  <w:pPr>
        <w:ind w:left="0" w:hanging="360"/>
      </w:pPr>
      <w:rPr>
        <w:rFonts w:ascii="Arial" w:hAnsi="Arial" w:cs="Arial" w:hint="default"/>
        <w:b w:val="0"/>
        <w:bCs w:val="0"/>
        <w:spacing w:val="-1"/>
        <w:sz w:val="22"/>
        <w:szCs w:val="22"/>
      </w:rPr>
    </w:lvl>
    <w:lvl w:ilvl="3"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32" w15:restartNumberingAfterBreak="0">
    <w:nsid w:val="661F7EFC"/>
    <w:multiLevelType w:val="hybridMultilevel"/>
    <w:tmpl w:val="C9C2BC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67370841"/>
    <w:multiLevelType w:val="multilevel"/>
    <w:tmpl w:val="000008A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4" w15:restartNumberingAfterBreak="0">
    <w:nsid w:val="68E60B20"/>
    <w:multiLevelType w:val="hybridMultilevel"/>
    <w:tmpl w:val="E7F2CF0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5" w15:restartNumberingAfterBreak="0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5A4888"/>
    <w:multiLevelType w:val="hybridMultilevel"/>
    <w:tmpl w:val="326CBA14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38" w15:restartNumberingAfterBreak="0">
    <w:nsid w:val="73234CA4"/>
    <w:multiLevelType w:val="hybridMultilevel"/>
    <w:tmpl w:val="F416770A"/>
    <w:lvl w:ilvl="0" w:tplc="B7B40BE0">
      <w:start w:val="7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9" w15:restartNumberingAfterBreak="0">
    <w:nsid w:val="73EE4F12"/>
    <w:multiLevelType w:val="hybridMultilevel"/>
    <w:tmpl w:val="44CA4D4E"/>
    <w:lvl w:ilvl="0" w:tplc="2BE0BE40">
      <w:start w:val="1"/>
      <w:numFmt w:val="decimal"/>
      <w:lvlText w:val="%1)"/>
      <w:lvlJc w:val="left"/>
      <w:pPr>
        <w:ind w:left="1179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0" w15:restartNumberingAfterBreak="0">
    <w:nsid w:val="75797CDE"/>
    <w:multiLevelType w:val="hybridMultilevel"/>
    <w:tmpl w:val="03063C42"/>
    <w:lvl w:ilvl="0" w:tplc="125C956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1" w15:restartNumberingAfterBreak="0">
    <w:nsid w:val="784B386B"/>
    <w:multiLevelType w:val="hybridMultilevel"/>
    <w:tmpl w:val="392EE3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2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43" w15:restartNumberingAfterBreak="0">
    <w:nsid w:val="7A14359C"/>
    <w:multiLevelType w:val="hybridMultilevel"/>
    <w:tmpl w:val="3CAC0FE8"/>
    <w:lvl w:ilvl="0" w:tplc="D554ACC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B40347"/>
    <w:multiLevelType w:val="hybridMultilevel"/>
    <w:tmpl w:val="B1FC9D62"/>
    <w:lvl w:ilvl="0" w:tplc="0415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45" w15:restartNumberingAfterBreak="0">
    <w:nsid w:val="7C3D0300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6" w15:restartNumberingAfterBreak="0">
    <w:nsid w:val="7FA54316"/>
    <w:multiLevelType w:val="multilevel"/>
    <w:tmpl w:val="EB1E7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0"/>
  </w:num>
  <w:num w:numId="2">
    <w:abstractNumId w:val="79"/>
  </w:num>
  <w:num w:numId="3">
    <w:abstractNumId w:val="78"/>
  </w:num>
  <w:num w:numId="4">
    <w:abstractNumId w:val="77"/>
  </w:num>
  <w:num w:numId="5">
    <w:abstractNumId w:val="76"/>
  </w:num>
  <w:num w:numId="6">
    <w:abstractNumId w:val="75"/>
  </w:num>
  <w:num w:numId="7">
    <w:abstractNumId w:val="74"/>
  </w:num>
  <w:num w:numId="8">
    <w:abstractNumId w:val="73"/>
  </w:num>
  <w:num w:numId="9">
    <w:abstractNumId w:val="72"/>
  </w:num>
  <w:num w:numId="10">
    <w:abstractNumId w:val="71"/>
  </w:num>
  <w:num w:numId="11">
    <w:abstractNumId w:val="70"/>
  </w:num>
  <w:num w:numId="12">
    <w:abstractNumId w:val="69"/>
  </w:num>
  <w:num w:numId="13">
    <w:abstractNumId w:val="68"/>
  </w:num>
  <w:num w:numId="14">
    <w:abstractNumId w:val="67"/>
  </w:num>
  <w:num w:numId="15">
    <w:abstractNumId w:val="66"/>
  </w:num>
  <w:num w:numId="16">
    <w:abstractNumId w:val="65"/>
  </w:num>
  <w:num w:numId="17">
    <w:abstractNumId w:val="64"/>
  </w:num>
  <w:num w:numId="18">
    <w:abstractNumId w:val="63"/>
  </w:num>
  <w:num w:numId="19">
    <w:abstractNumId w:val="62"/>
  </w:num>
  <w:num w:numId="20">
    <w:abstractNumId w:val="61"/>
  </w:num>
  <w:num w:numId="21">
    <w:abstractNumId w:val="60"/>
  </w:num>
  <w:num w:numId="22">
    <w:abstractNumId w:val="59"/>
  </w:num>
  <w:num w:numId="23">
    <w:abstractNumId w:val="58"/>
  </w:num>
  <w:num w:numId="24">
    <w:abstractNumId w:val="57"/>
  </w:num>
  <w:num w:numId="25">
    <w:abstractNumId w:val="56"/>
  </w:num>
  <w:num w:numId="26">
    <w:abstractNumId w:val="55"/>
  </w:num>
  <w:num w:numId="27">
    <w:abstractNumId w:val="54"/>
  </w:num>
  <w:num w:numId="28">
    <w:abstractNumId w:val="53"/>
  </w:num>
  <w:num w:numId="29">
    <w:abstractNumId w:val="52"/>
  </w:num>
  <w:num w:numId="30">
    <w:abstractNumId w:val="51"/>
  </w:num>
  <w:num w:numId="31">
    <w:abstractNumId w:val="50"/>
  </w:num>
  <w:num w:numId="32">
    <w:abstractNumId w:val="49"/>
  </w:num>
  <w:num w:numId="33">
    <w:abstractNumId w:val="48"/>
  </w:num>
  <w:num w:numId="34">
    <w:abstractNumId w:val="47"/>
  </w:num>
  <w:num w:numId="35">
    <w:abstractNumId w:val="46"/>
  </w:num>
  <w:num w:numId="36">
    <w:abstractNumId w:val="45"/>
  </w:num>
  <w:num w:numId="37">
    <w:abstractNumId w:val="44"/>
  </w:num>
  <w:num w:numId="38">
    <w:abstractNumId w:val="43"/>
  </w:num>
  <w:num w:numId="39">
    <w:abstractNumId w:val="42"/>
  </w:num>
  <w:num w:numId="40">
    <w:abstractNumId w:val="41"/>
  </w:num>
  <w:num w:numId="41">
    <w:abstractNumId w:val="40"/>
  </w:num>
  <w:num w:numId="42">
    <w:abstractNumId w:val="39"/>
  </w:num>
  <w:num w:numId="43">
    <w:abstractNumId w:val="38"/>
  </w:num>
  <w:num w:numId="44">
    <w:abstractNumId w:val="37"/>
  </w:num>
  <w:num w:numId="45">
    <w:abstractNumId w:val="36"/>
  </w:num>
  <w:num w:numId="46">
    <w:abstractNumId w:val="35"/>
  </w:num>
  <w:num w:numId="47">
    <w:abstractNumId w:val="34"/>
  </w:num>
  <w:num w:numId="48">
    <w:abstractNumId w:val="33"/>
  </w:num>
  <w:num w:numId="49">
    <w:abstractNumId w:val="32"/>
  </w:num>
  <w:num w:numId="50">
    <w:abstractNumId w:val="31"/>
  </w:num>
  <w:num w:numId="51">
    <w:abstractNumId w:val="30"/>
  </w:num>
  <w:num w:numId="52">
    <w:abstractNumId w:val="29"/>
  </w:num>
  <w:num w:numId="53">
    <w:abstractNumId w:val="28"/>
  </w:num>
  <w:num w:numId="54">
    <w:abstractNumId w:val="27"/>
  </w:num>
  <w:num w:numId="55">
    <w:abstractNumId w:val="26"/>
  </w:num>
  <w:num w:numId="56">
    <w:abstractNumId w:val="25"/>
  </w:num>
  <w:num w:numId="57">
    <w:abstractNumId w:val="24"/>
  </w:num>
  <w:num w:numId="58">
    <w:abstractNumId w:val="23"/>
  </w:num>
  <w:num w:numId="59">
    <w:abstractNumId w:val="22"/>
  </w:num>
  <w:num w:numId="60">
    <w:abstractNumId w:val="21"/>
  </w:num>
  <w:num w:numId="61">
    <w:abstractNumId w:val="20"/>
  </w:num>
  <w:num w:numId="62">
    <w:abstractNumId w:val="19"/>
  </w:num>
  <w:num w:numId="63">
    <w:abstractNumId w:val="18"/>
  </w:num>
  <w:num w:numId="64">
    <w:abstractNumId w:val="17"/>
  </w:num>
  <w:num w:numId="65">
    <w:abstractNumId w:val="16"/>
  </w:num>
  <w:num w:numId="66">
    <w:abstractNumId w:val="15"/>
  </w:num>
  <w:num w:numId="67">
    <w:abstractNumId w:val="14"/>
  </w:num>
  <w:num w:numId="68">
    <w:abstractNumId w:val="13"/>
  </w:num>
  <w:num w:numId="69">
    <w:abstractNumId w:val="12"/>
  </w:num>
  <w:num w:numId="70">
    <w:abstractNumId w:val="11"/>
  </w:num>
  <w:num w:numId="71">
    <w:abstractNumId w:val="10"/>
  </w:num>
  <w:num w:numId="72">
    <w:abstractNumId w:val="9"/>
  </w:num>
  <w:num w:numId="73">
    <w:abstractNumId w:val="8"/>
  </w:num>
  <w:num w:numId="74">
    <w:abstractNumId w:val="7"/>
  </w:num>
  <w:num w:numId="75">
    <w:abstractNumId w:val="6"/>
  </w:num>
  <w:num w:numId="76">
    <w:abstractNumId w:val="99"/>
  </w:num>
  <w:num w:numId="77">
    <w:abstractNumId w:val="144"/>
  </w:num>
  <w:num w:numId="78">
    <w:abstractNumId w:val="135"/>
  </w:num>
  <w:num w:numId="79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0"/>
  </w:num>
  <w:num w:numId="81">
    <w:abstractNumId w:val="2"/>
  </w:num>
  <w:num w:numId="82">
    <w:abstractNumId w:val="3"/>
  </w:num>
  <w:num w:numId="83">
    <w:abstractNumId w:val="4"/>
  </w:num>
  <w:num w:numId="84">
    <w:abstractNumId w:val="5"/>
  </w:num>
  <w:num w:numId="85">
    <w:abstractNumId w:val="92"/>
  </w:num>
  <w:num w:numId="86">
    <w:abstractNumId w:val="1"/>
  </w:num>
  <w:num w:numId="87">
    <w:abstractNumId w:val="129"/>
  </w:num>
  <w:num w:numId="88">
    <w:abstractNumId w:val="91"/>
  </w:num>
  <w:num w:numId="89">
    <w:abstractNumId w:val="89"/>
  </w:num>
  <w:num w:numId="90">
    <w:abstractNumId w:val="102"/>
  </w:num>
  <w:num w:numId="91">
    <w:abstractNumId w:val="97"/>
  </w:num>
  <w:num w:numId="92">
    <w:abstractNumId w:val="121"/>
  </w:num>
  <w:num w:numId="93">
    <w:abstractNumId w:val="119"/>
  </w:num>
  <w:num w:numId="94">
    <w:abstractNumId w:val="145"/>
  </w:num>
  <w:num w:numId="95">
    <w:abstractNumId w:val="124"/>
  </w:num>
  <w:num w:numId="96">
    <w:abstractNumId w:val="104"/>
  </w:num>
  <w:num w:numId="97">
    <w:abstractNumId w:val="117"/>
  </w:num>
  <w:num w:numId="98">
    <w:abstractNumId w:val="108"/>
  </w:num>
  <w:num w:numId="99">
    <w:abstractNumId w:val="122"/>
  </w:num>
  <w:num w:numId="100">
    <w:abstractNumId w:val="106"/>
  </w:num>
  <w:num w:numId="101">
    <w:abstractNumId w:val="103"/>
  </w:num>
  <w:num w:numId="102">
    <w:abstractNumId w:val="96"/>
  </w:num>
  <w:num w:numId="103">
    <w:abstractNumId w:val="85"/>
  </w:num>
  <w:num w:numId="104">
    <w:abstractNumId w:val="105"/>
  </w:num>
  <w:num w:numId="105">
    <w:abstractNumId w:val="112"/>
  </w:num>
  <w:num w:numId="106">
    <w:abstractNumId w:val="139"/>
  </w:num>
  <w:num w:numId="107">
    <w:abstractNumId w:val="111"/>
  </w:num>
  <w:num w:numId="108">
    <w:abstractNumId w:val="86"/>
  </w:num>
  <w:num w:numId="109">
    <w:abstractNumId w:val="136"/>
  </w:num>
  <w:num w:numId="110">
    <w:abstractNumId w:val="95"/>
  </w:num>
  <w:num w:numId="111">
    <w:abstractNumId w:val="137"/>
  </w:num>
  <w:num w:numId="112">
    <w:abstractNumId w:val="114"/>
  </w:num>
  <w:num w:numId="113">
    <w:abstractNumId w:val="101"/>
  </w:num>
  <w:num w:numId="114">
    <w:abstractNumId w:val="83"/>
  </w:num>
  <w:num w:numId="115">
    <w:abstractNumId w:val="130"/>
  </w:num>
  <w:num w:numId="116">
    <w:abstractNumId w:val="88"/>
  </w:num>
  <w:num w:numId="117">
    <w:abstractNumId w:val="123"/>
  </w:num>
  <w:num w:numId="118">
    <w:abstractNumId w:val="142"/>
  </w:num>
  <w:num w:numId="119">
    <w:abstractNumId w:val="109"/>
  </w:num>
  <w:num w:numId="120">
    <w:abstractNumId w:val="90"/>
  </w:num>
  <w:num w:numId="121">
    <w:abstractNumId w:val="140"/>
  </w:num>
  <w:num w:numId="122">
    <w:abstractNumId w:val="110"/>
  </w:num>
  <w:num w:numId="123">
    <w:abstractNumId w:val="138"/>
  </w:num>
  <w:num w:numId="124">
    <w:abstractNumId w:val="118"/>
  </w:num>
  <w:num w:numId="125">
    <w:abstractNumId w:val="93"/>
  </w:num>
  <w:num w:numId="126">
    <w:abstractNumId w:val="100"/>
  </w:num>
  <w:num w:numId="127">
    <w:abstractNumId w:val="107"/>
  </w:num>
  <w:num w:numId="128">
    <w:abstractNumId w:val="134"/>
  </w:num>
  <w:num w:numId="129">
    <w:abstractNumId w:val="81"/>
  </w:num>
  <w:num w:numId="130">
    <w:abstractNumId w:val="98"/>
  </w:num>
  <w:num w:numId="131">
    <w:abstractNumId w:val="125"/>
  </w:num>
  <w:num w:numId="132">
    <w:abstractNumId w:val="132"/>
  </w:num>
  <w:num w:numId="133">
    <w:abstractNumId w:val="113"/>
  </w:num>
  <w:num w:numId="134">
    <w:abstractNumId w:val="87"/>
  </w:num>
  <w:num w:numId="135">
    <w:abstractNumId w:val="120"/>
  </w:num>
  <w:num w:numId="136">
    <w:abstractNumId w:val="128"/>
  </w:num>
  <w:num w:numId="137">
    <w:abstractNumId w:val="131"/>
  </w:num>
  <w:num w:numId="138">
    <w:abstractNumId w:val="133"/>
  </w:num>
  <w:num w:numId="139">
    <w:abstractNumId w:val="141"/>
  </w:num>
  <w:num w:numId="140">
    <w:abstractNumId w:val="146"/>
  </w:num>
  <w:num w:numId="141">
    <w:abstractNumId w:val="126"/>
  </w:num>
  <w:num w:numId="142">
    <w:abstractNumId w:val="127"/>
  </w:num>
  <w:num w:numId="143">
    <w:abstractNumId w:val="94"/>
  </w:num>
  <w:num w:numId="144">
    <w:abstractNumId w:val="84"/>
  </w:num>
  <w:num w:numId="145">
    <w:abstractNumId w:val="82"/>
  </w:num>
  <w:num w:numId="146">
    <w:abstractNumId w:val="115"/>
  </w:num>
  <w:num w:numId="1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0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2A4AB8"/>
    <w:rsid w:val="00000ACE"/>
    <w:rsid w:val="00000CFD"/>
    <w:rsid w:val="000026A5"/>
    <w:rsid w:val="00003039"/>
    <w:rsid w:val="00003054"/>
    <w:rsid w:val="00003173"/>
    <w:rsid w:val="00005023"/>
    <w:rsid w:val="00006E44"/>
    <w:rsid w:val="000071A1"/>
    <w:rsid w:val="00007D83"/>
    <w:rsid w:val="000100B4"/>
    <w:rsid w:val="00010489"/>
    <w:rsid w:val="00010C67"/>
    <w:rsid w:val="00010EED"/>
    <w:rsid w:val="00012310"/>
    <w:rsid w:val="00012DD6"/>
    <w:rsid w:val="000130B0"/>
    <w:rsid w:val="00014004"/>
    <w:rsid w:val="00015A47"/>
    <w:rsid w:val="0001779B"/>
    <w:rsid w:val="00017AA3"/>
    <w:rsid w:val="00020034"/>
    <w:rsid w:val="0002246C"/>
    <w:rsid w:val="00027572"/>
    <w:rsid w:val="00030406"/>
    <w:rsid w:val="00030859"/>
    <w:rsid w:val="00033A85"/>
    <w:rsid w:val="00034788"/>
    <w:rsid w:val="000372D0"/>
    <w:rsid w:val="000375F1"/>
    <w:rsid w:val="00037B55"/>
    <w:rsid w:val="0004169E"/>
    <w:rsid w:val="000417C1"/>
    <w:rsid w:val="00042A14"/>
    <w:rsid w:val="00045DFA"/>
    <w:rsid w:val="00050148"/>
    <w:rsid w:val="0005066F"/>
    <w:rsid w:val="0005145B"/>
    <w:rsid w:val="000516E6"/>
    <w:rsid w:val="00051818"/>
    <w:rsid w:val="0005189E"/>
    <w:rsid w:val="00051A48"/>
    <w:rsid w:val="000523A0"/>
    <w:rsid w:val="000536F8"/>
    <w:rsid w:val="0005554D"/>
    <w:rsid w:val="000561BC"/>
    <w:rsid w:val="00056296"/>
    <w:rsid w:val="000566D8"/>
    <w:rsid w:val="00056EB9"/>
    <w:rsid w:val="00057481"/>
    <w:rsid w:val="00060304"/>
    <w:rsid w:val="00061FAC"/>
    <w:rsid w:val="00064567"/>
    <w:rsid w:val="00064624"/>
    <w:rsid w:val="00064FDD"/>
    <w:rsid w:val="00065023"/>
    <w:rsid w:val="0006534E"/>
    <w:rsid w:val="00065C45"/>
    <w:rsid w:val="00065ED3"/>
    <w:rsid w:val="0006664B"/>
    <w:rsid w:val="00067593"/>
    <w:rsid w:val="000679EE"/>
    <w:rsid w:val="0007000D"/>
    <w:rsid w:val="0007283C"/>
    <w:rsid w:val="00072E64"/>
    <w:rsid w:val="000739F2"/>
    <w:rsid w:val="00073AAB"/>
    <w:rsid w:val="0007406E"/>
    <w:rsid w:val="00074456"/>
    <w:rsid w:val="00076C40"/>
    <w:rsid w:val="000776DF"/>
    <w:rsid w:val="00080BF6"/>
    <w:rsid w:val="00081D6B"/>
    <w:rsid w:val="00082760"/>
    <w:rsid w:val="00082AAC"/>
    <w:rsid w:val="00084267"/>
    <w:rsid w:val="00085E49"/>
    <w:rsid w:val="000866E4"/>
    <w:rsid w:val="00086A8E"/>
    <w:rsid w:val="00086E35"/>
    <w:rsid w:val="00087CB1"/>
    <w:rsid w:val="00090078"/>
    <w:rsid w:val="0009067F"/>
    <w:rsid w:val="000915E9"/>
    <w:rsid w:val="00091790"/>
    <w:rsid w:val="000919C1"/>
    <w:rsid w:val="00091C6B"/>
    <w:rsid w:val="0009360C"/>
    <w:rsid w:val="00094429"/>
    <w:rsid w:val="00094F22"/>
    <w:rsid w:val="00095752"/>
    <w:rsid w:val="00095CA4"/>
    <w:rsid w:val="00097909"/>
    <w:rsid w:val="00097B36"/>
    <w:rsid w:val="00097F8D"/>
    <w:rsid w:val="000A0823"/>
    <w:rsid w:val="000A0F01"/>
    <w:rsid w:val="000A166F"/>
    <w:rsid w:val="000A2E5C"/>
    <w:rsid w:val="000A3920"/>
    <w:rsid w:val="000A40D5"/>
    <w:rsid w:val="000A461A"/>
    <w:rsid w:val="000A4FE3"/>
    <w:rsid w:val="000A53B4"/>
    <w:rsid w:val="000A5D08"/>
    <w:rsid w:val="000A6FA9"/>
    <w:rsid w:val="000A7C4B"/>
    <w:rsid w:val="000A7DD6"/>
    <w:rsid w:val="000B02CE"/>
    <w:rsid w:val="000B1825"/>
    <w:rsid w:val="000B2414"/>
    <w:rsid w:val="000B26BF"/>
    <w:rsid w:val="000B55B1"/>
    <w:rsid w:val="000B618E"/>
    <w:rsid w:val="000B6431"/>
    <w:rsid w:val="000C0D09"/>
    <w:rsid w:val="000C0DB9"/>
    <w:rsid w:val="000C0EEA"/>
    <w:rsid w:val="000C0F8C"/>
    <w:rsid w:val="000C1484"/>
    <w:rsid w:val="000C2166"/>
    <w:rsid w:val="000C2942"/>
    <w:rsid w:val="000C33EC"/>
    <w:rsid w:val="000C362B"/>
    <w:rsid w:val="000C43E7"/>
    <w:rsid w:val="000C5368"/>
    <w:rsid w:val="000C58E6"/>
    <w:rsid w:val="000C5A1F"/>
    <w:rsid w:val="000C5FB2"/>
    <w:rsid w:val="000C640E"/>
    <w:rsid w:val="000D00B9"/>
    <w:rsid w:val="000D0514"/>
    <w:rsid w:val="000D06EA"/>
    <w:rsid w:val="000D06FA"/>
    <w:rsid w:val="000D1840"/>
    <w:rsid w:val="000D2A96"/>
    <w:rsid w:val="000D368D"/>
    <w:rsid w:val="000D3DB9"/>
    <w:rsid w:val="000D4AB5"/>
    <w:rsid w:val="000D562E"/>
    <w:rsid w:val="000D5632"/>
    <w:rsid w:val="000D591A"/>
    <w:rsid w:val="000D62DB"/>
    <w:rsid w:val="000D7679"/>
    <w:rsid w:val="000D7B80"/>
    <w:rsid w:val="000E1A1F"/>
    <w:rsid w:val="000E1A82"/>
    <w:rsid w:val="000E1BEE"/>
    <w:rsid w:val="000E2E8D"/>
    <w:rsid w:val="000E2F35"/>
    <w:rsid w:val="000E3B6A"/>
    <w:rsid w:val="000E401C"/>
    <w:rsid w:val="000E5197"/>
    <w:rsid w:val="000E55F5"/>
    <w:rsid w:val="000E5A86"/>
    <w:rsid w:val="000E5C37"/>
    <w:rsid w:val="000E6BB5"/>
    <w:rsid w:val="000F02C1"/>
    <w:rsid w:val="000F2E3B"/>
    <w:rsid w:val="000F4193"/>
    <w:rsid w:val="000F6F4D"/>
    <w:rsid w:val="000F72D8"/>
    <w:rsid w:val="00100648"/>
    <w:rsid w:val="0010071E"/>
    <w:rsid w:val="00100A66"/>
    <w:rsid w:val="00100DDD"/>
    <w:rsid w:val="00100E77"/>
    <w:rsid w:val="001020EF"/>
    <w:rsid w:val="0010349C"/>
    <w:rsid w:val="00104D65"/>
    <w:rsid w:val="00104EE1"/>
    <w:rsid w:val="0010580D"/>
    <w:rsid w:val="00107225"/>
    <w:rsid w:val="00107526"/>
    <w:rsid w:val="001076E4"/>
    <w:rsid w:val="00107EC8"/>
    <w:rsid w:val="001100F2"/>
    <w:rsid w:val="00110869"/>
    <w:rsid w:val="00111A38"/>
    <w:rsid w:val="00113034"/>
    <w:rsid w:val="00113EA1"/>
    <w:rsid w:val="00114859"/>
    <w:rsid w:val="00114CE1"/>
    <w:rsid w:val="0011515E"/>
    <w:rsid w:val="00116662"/>
    <w:rsid w:val="00116A94"/>
    <w:rsid w:val="0011791D"/>
    <w:rsid w:val="00117C88"/>
    <w:rsid w:val="00120942"/>
    <w:rsid w:val="00120A96"/>
    <w:rsid w:val="00120E06"/>
    <w:rsid w:val="00122394"/>
    <w:rsid w:val="00127137"/>
    <w:rsid w:val="0012787F"/>
    <w:rsid w:val="00127960"/>
    <w:rsid w:val="00127D24"/>
    <w:rsid w:val="00130F20"/>
    <w:rsid w:val="00131A0F"/>
    <w:rsid w:val="00132193"/>
    <w:rsid w:val="00132783"/>
    <w:rsid w:val="00132E49"/>
    <w:rsid w:val="00133402"/>
    <w:rsid w:val="001338B7"/>
    <w:rsid w:val="00134C76"/>
    <w:rsid w:val="00136092"/>
    <w:rsid w:val="00137142"/>
    <w:rsid w:val="00137237"/>
    <w:rsid w:val="001378F0"/>
    <w:rsid w:val="00137CD3"/>
    <w:rsid w:val="00140415"/>
    <w:rsid w:val="00140AE3"/>
    <w:rsid w:val="00141C3F"/>
    <w:rsid w:val="00143BF6"/>
    <w:rsid w:val="00144DEC"/>
    <w:rsid w:val="00147101"/>
    <w:rsid w:val="00147136"/>
    <w:rsid w:val="00147A9D"/>
    <w:rsid w:val="001529A3"/>
    <w:rsid w:val="00153597"/>
    <w:rsid w:val="001538CE"/>
    <w:rsid w:val="001547E8"/>
    <w:rsid w:val="00154F55"/>
    <w:rsid w:val="001552A4"/>
    <w:rsid w:val="00156411"/>
    <w:rsid w:val="00156D44"/>
    <w:rsid w:val="00157B7A"/>
    <w:rsid w:val="00157CE3"/>
    <w:rsid w:val="0016051B"/>
    <w:rsid w:val="00162CC3"/>
    <w:rsid w:val="0016456C"/>
    <w:rsid w:val="0017027F"/>
    <w:rsid w:val="00170342"/>
    <w:rsid w:val="001712BA"/>
    <w:rsid w:val="001719EA"/>
    <w:rsid w:val="00172190"/>
    <w:rsid w:val="00172943"/>
    <w:rsid w:val="00172995"/>
    <w:rsid w:val="001731CD"/>
    <w:rsid w:val="00173DA5"/>
    <w:rsid w:val="001755C6"/>
    <w:rsid w:val="001758F9"/>
    <w:rsid w:val="001763A5"/>
    <w:rsid w:val="00176DE2"/>
    <w:rsid w:val="0017729D"/>
    <w:rsid w:val="00177F06"/>
    <w:rsid w:val="001801DB"/>
    <w:rsid w:val="0018175F"/>
    <w:rsid w:val="00183A3E"/>
    <w:rsid w:val="001843BB"/>
    <w:rsid w:val="00185386"/>
    <w:rsid w:val="00191619"/>
    <w:rsid w:val="00193C8F"/>
    <w:rsid w:val="00194488"/>
    <w:rsid w:val="00195165"/>
    <w:rsid w:val="00195385"/>
    <w:rsid w:val="00195EB5"/>
    <w:rsid w:val="00196369"/>
    <w:rsid w:val="0019690A"/>
    <w:rsid w:val="00196BC6"/>
    <w:rsid w:val="00197694"/>
    <w:rsid w:val="001A02F0"/>
    <w:rsid w:val="001A0B86"/>
    <w:rsid w:val="001A0FE9"/>
    <w:rsid w:val="001A180F"/>
    <w:rsid w:val="001A237C"/>
    <w:rsid w:val="001A27A8"/>
    <w:rsid w:val="001A2E4D"/>
    <w:rsid w:val="001A3B14"/>
    <w:rsid w:val="001A3B8F"/>
    <w:rsid w:val="001A581A"/>
    <w:rsid w:val="001A583D"/>
    <w:rsid w:val="001A6353"/>
    <w:rsid w:val="001A6C35"/>
    <w:rsid w:val="001A7138"/>
    <w:rsid w:val="001B0216"/>
    <w:rsid w:val="001B1107"/>
    <w:rsid w:val="001B250A"/>
    <w:rsid w:val="001B3BEC"/>
    <w:rsid w:val="001B4198"/>
    <w:rsid w:val="001B497B"/>
    <w:rsid w:val="001B4F8A"/>
    <w:rsid w:val="001C0530"/>
    <w:rsid w:val="001C0D30"/>
    <w:rsid w:val="001C109F"/>
    <w:rsid w:val="001C19B1"/>
    <w:rsid w:val="001C1A2D"/>
    <w:rsid w:val="001C38F4"/>
    <w:rsid w:val="001C52B1"/>
    <w:rsid w:val="001C55AF"/>
    <w:rsid w:val="001C55EA"/>
    <w:rsid w:val="001C5B34"/>
    <w:rsid w:val="001C62A7"/>
    <w:rsid w:val="001C6F63"/>
    <w:rsid w:val="001D0043"/>
    <w:rsid w:val="001D0834"/>
    <w:rsid w:val="001D22AD"/>
    <w:rsid w:val="001D2316"/>
    <w:rsid w:val="001D2776"/>
    <w:rsid w:val="001D4136"/>
    <w:rsid w:val="001D4E53"/>
    <w:rsid w:val="001D787C"/>
    <w:rsid w:val="001E0096"/>
    <w:rsid w:val="001E04CC"/>
    <w:rsid w:val="001E1067"/>
    <w:rsid w:val="001E1A17"/>
    <w:rsid w:val="001E2C64"/>
    <w:rsid w:val="001E2D52"/>
    <w:rsid w:val="001E2D81"/>
    <w:rsid w:val="001E34CE"/>
    <w:rsid w:val="001E3573"/>
    <w:rsid w:val="001E49BB"/>
    <w:rsid w:val="001E5597"/>
    <w:rsid w:val="001E5BFA"/>
    <w:rsid w:val="001E6A60"/>
    <w:rsid w:val="001E72C6"/>
    <w:rsid w:val="001E779D"/>
    <w:rsid w:val="001F0FC5"/>
    <w:rsid w:val="001F17CB"/>
    <w:rsid w:val="001F2415"/>
    <w:rsid w:val="001F322E"/>
    <w:rsid w:val="001F3DD5"/>
    <w:rsid w:val="001F4DB5"/>
    <w:rsid w:val="001F5EF8"/>
    <w:rsid w:val="001F6915"/>
    <w:rsid w:val="001F6BD6"/>
    <w:rsid w:val="001F6FE4"/>
    <w:rsid w:val="001F7D63"/>
    <w:rsid w:val="00200134"/>
    <w:rsid w:val="002020EF"/>
    <w:rsid w:val="002035DE"/>
    <w:rsid w:val="00203D1F"/>
    <w:rsid w:val="00204011"/>
    <w:rsid w:val="00204E8E"/>
    <w:rsid w:val="002051AE"/>
    <w:rsid w:val="00206983"/>
    <w:rsid w:val="002071FB"/>
    <w:rsid w:val="00207704"/>
    <w:rsid w:val="0020798E"/>
    <w:rsid w:val="0021077C"/>
    <w:rsid w:val="0021158A"/>
    <w:rsid w:val="00211903"/>
    <w:rsid w:val="002125F4"/>
    <w:rsid w:val="00213006"/>
    <w:rsid w:val="00213A49"/>
    <w:rsid w:val="0021418D"/>
    <w:rsid w:val="00216115"/>
    <w:rsid w:val="002177A8"/>
    <w:rsid w:val="0022030E"/>
    <w:rsid w:val="002211A1"/>
    <w:rsid w:val="00221B60"/>
    <w:rsid w:val="002240BC"/>
    <w:rsid w:val="0022411A"/>
    <w:rsid w:val="00225702"/>
    <w:rsid w:val="0022654C"/>
    <w:rsid w:val="002269F3"/>
    <w:rsid w:val="00227BA5"/>
    <w:rsid w:val="00230DA1"/>
    <w:rsid w:val="00230F20"/>
    <w:rsid w:val="0023174A"/>
    <w:rsid w:val="002319EB"/>
    <w:rsid w:val="0023238E"/>
    <w:rsid w:val="0023243E"/>
    <w:rsid w:val="0023292A"/>
    <w:rsid w:val="002351C3"/>
    <w:rsid w:val="002352EA"/>
    <w:rsid w:val="0023540B"/>
    <w:rsid w:val="002358B3"/>
    <w:rsid w:val="002363BD"/>
    <w:rsid w:val="0023743E"/>
    <w:rsid w:val="002379A7"/>
    <w:rsid w:val="00240349"/>
    <w:rsid w:val="002409AC"/>
    <w:rsid w:val="00241CC1"/>
    <w:rsid w:val="00242AAA"/>
    <w:rsid w:val="00242D8F"/>
    <w:rsid w:val="002447A4"/>
    <w:rsid w:val="002456F9"/>
    <w:rsid w:val="00245F01"/>
    <w:rsid w:val="002466C5"/>
    <w:rsid w:val="00247693"/>
    <w:rsid w:val="00250B09"/>
    <w:rsid w:val="00255CB4"/>
    <w:rsid w:val="002571D1"/>
    <w:rsid w:val="0025799C"/>
    <w:rsid w:val="0026201E"/>
    <w:rsid w:val="00262B26"/>
    <w:rsid w:val="002634B8"/>
    <w:rsid w:val="00263875"/>
    <w:rsid w:val="00264B1F"/>
    <w:rsid w:val="002666A7"/>
    <w:rsid w:val="00266877"/>
    <w:rsid w:val="00266A94"/>
    <w:rsid w:val="00266DDD"/>
    <w:rsid w:val="002702D5"/>
    <w:rsid w:val="00271604"/>
    <w:rsid w:val="00272BC6"/>
    <w:rsid w:val="00272CCB"/>
    <w:rsid w:val="00272E7F"/>
    <w:rsid w:val="00273C24"/>
    <w:rsid w:val="002745AF"/>
    <w:rsid w:val="002760B6"/>
    <w:rsid w:val="00276404"/>
    <w:rsid w:val="0027697F"/>
    <w:rsid w:val="002802ED"/>
    <w:rsid w:val="002805EF"/>
    <w:rsid w:val="0028064D"/>
    <w:rsid w:val="00280BB3"/>
    <w:rsid w:val="00282F95"/>
    <w:rsid w:val="002834F7"/>
    <w:rsid w:val="00284C42"/>
    <w:rsid w:val="00284F27"/>
    <w:rsid w:val="0028580F"/>
    <w:rsid w:val="00285942"/>
    <w:rsid w:val="002873FB"/>
    <w:rsid w:val="002902F7"/>
    <w:rsid w:val="00291685"/>
    <w:rsid w:val="0029231A"/>
    <w:rsid w:val="00293104"/>
    <w:rsid w:val="002933D9"/>
    <w:rsid w:val="002933DA"/>
    <w:rsid w:val="002947B9"/>
    <w:rsid w:val="00295882"/>
    <w:rsid w:val="00295BAE"/>
    <w:rsid w:val="00295CB5"/>
    <w:rsid w:val="00296058"/>
    <w:rsid w:val="00296852"/>
    <w:rsid w:val="002A074C"/>
    <w:rsid w:val="002A0D0C"/>
    <w:rsid w:val="002A332C"/>
    <w:rsid w:val="002A36DA"/>
    <w:rsid w:val="002A3B98"/>
    <w:rsid w:val="002A465A"/>
    <w:rsid w:val="002A4AB8"/>
    <w:rsid w:val="002A5AC1"/>
    <w:rsid w:val="002A5CB3"/>
    <w:rsid w:val="002A606D"/>
    <w:rsid w:val="002A6431"/>
    <w:rsid w:val="002A6689"/>
    <w:rsid w:val="002A710E"/>
    <w:rsid w:val="002A7242"/>
    <w:rsid w:val="002A72EC"/>
    <w:rsid w:val="002B0590"/>
    <w:rsid w:val="002B2F6F"/>
    <w:rsid w:val="002B474D"/>
    <w:rsid w:val="002B53FD"/>
    <w:rsid w:val="002B5821"/>
    <w:rsid w:val="002C00D3"/>
    <w:rsid w:val="002C0168"/>
    <w:rsid w:val="002C0993"/>
    <w:rsid w:val="002C0F18"/>
    <w:rsid w:val="002C10FC"/>
    <w:rsid w:val="002C1AAA"/>
    <w:rsid w:val="002C2C9E"/>
    <w:rsid w:val="002C3237"/>
    <w:rsid w:val="002C4495"/>
    <w:rsid w:val="002C55A2"/>
    <w:rsid w:val="002C590A"/>
    <w:rsid w:val="002C62C1"/>
    <w:rsid w:val="002C63BB"/>
    <w:rsid w:val="002C7826"/>
    <w:rsid w:val="002C7B87"/>
    <w:rsid w:val="002C7C7F"/>
    <w:rsid w:val="002D0A74"/>
    <w:rsid w:val="002D0D84"/>
    <w:rsid w:val="002D1F0E"/>
    <w:rsid w:val="002D2012"/>
    <w:rsid w:val="002D259C"/>
    <w:rsid w:val="002D2CB4"/>
    <w:rsid w:val="002D49CE"/>
    <w:rsid w:val="002D4CD3"/>
    <w:rsid w:val="002D5B74"/>
    <w:rsid w:val="002D5BDB"/>
    <w:rsid w:val="002D6229"/>
    <w:rsid w:val="002D649D"/>
    <w:rsid w:val="002D6A90"/>
    <w:rsid w:val="002D784A"/>
    <w:rsid w:val="002D79F2"/>
    <w:rsid w:val="002D7D45"/>
    <w:rsid w:val="002E28C1"/>
    <w:rsid w:val="002E3DDB"/>
    <w:rsid w:val="002E4A91"/>
    <w:rsid w:val="002E5EAE"/>
    <w:rsid w:val="002E67CD"/>
    <w:rsid w:val="002E67FB"/>
    <w:rsid w:val="002F1110"/>
    <w:rsid w:val="002F2472"/>
    <w:rsid w:val="002F34B0"/>
    <w:rsid w:val="002F4B1E"/>
    <w:rsid w:val="002F576F"/>
    <w:rsid w:val="0030040A"/>
    <w:rsid w:val="00301315"/>
    <w:rsid w:val="00301711"/>
    <w:rsid w:val="0030248B"/>
    <w:rsid w:val="00304A77"/>
    <w:rsid w:val="003055AC"/>
    <w:rsid w:val="00306965"/>
    <w:rsid w:val="003100F6"/>
    <w:rsid w:val="0031027A"/>
    <w:rsid w:val="00312316"/>
    <w:rsid w:val="00312C96"/>
    <w:rsid w:val="00313645"/>
    <w:rsid w:val="00313F54"/>
    <w:rsid w:val="00315769"/>
    <w:rsid w:val="00315884"/>
    <w:rsid w:val="00315906"/>
    <w:rsid w:val="00316C6A"/>
    <w:rsid w:val="003200B6"/>
    <w:rsid w:val="00320224"/>
    <w:rsid w:val="00320652"/>
    <w:rsid w:val="0032084E"/>
    <w:rsid w:val="00321387"/>
    <w:rsid w:val="0032268F"/>
    <w:rsid w:val="00322936"/>
    <w:rsid w:val="00323970"/>
    <w:rsid w:val="0032410E"/>
    <w:rsid w:val="00324824"/>
    <w:rsid w:val="003302D5"/>
    <w:rsid w:val="0033154C"/>
    <w:rsid w:val="00331D51"/>
    <w:rsid w:val="00331DCC"/>
    <w:rsid w:val="003320F2"/>
    <w:rsid w:val="00335406"/>
    <w:rsid w:val="00335F5F"/>
    <w:rsid w:val="00336B16"/>
    <w:rsid w:val="00336DEA"/>
    <w:rsid w:val="00337890"/>
    <w:rsid w:val="00337F02"/>
    <w:rsid w:val="00340103"/>
    <w:rsid w:val="00341E75"/>
    <w:rsid w:val="00342432"/>
    <w:rsid w:val="003430F3"/>
    <w:rsid w:val="00344091"/>
    <w:rsid w:val="0034470B"/>
    <w:rsid w:val="00344EEE"/>
    <w:rsid w:val="00345A07"/>
    <w:rsid w:val="00350BF9"/>
    <w:rsid w:val="00351838"/>
    <w:rsid w:val="00352EA8"/>
    <w:rsid w:val="00353D15"/>
    <w:rsid w:val="00355112"/>
    <w:rsid w:val="00360770"/>
    <w:rsid w:val="00361034"/>
    <w:rsid w:val="003610A5"/>
    <w:rsid w:val="00361594"/>
    <w:rsid w:val="00361ACA"/>
    <w:rsid w:val="00361D7C"/>
    <w:rsid w:val="00363E73"/>
    <w:rsid w:val="00363FC5"/>
    <w:rsid w:val="003648E4"/>
    <w:rsid w:val="0036608B"/>
    <w:rsid w:val="003664F3"/>
    <w:rsid w:val="00366C33"/>
    <w:rsid w:val="00366DA4"/>
    <w:rsid w:val="003676D6"/>
    <w:rsid w:val="003707B8"/>
    <w:rsid w:val="003719D7"/>
    <w:rsid w:val="003722C1"/>
    <w:rsid w:val="00373E2D"/>
    <w:rsid w:val="00375432"/>
    <w:rsid w:val="0037652C"/>
    <w:rsid w:val="003766C4"/>
    <w:rsid w:val="003800EA"/>
    <w:rsid w:val="00380CAB"/>
    <w:rsid w:val="00382291"/>
    <w:rsid w:val="003822F7"/>
    <w:rsid w:val="00382FCF"/>
    <w:rsid w:val="00384A12"/>
    <w:rsid w:val="00385152"/>
    <w:rsid w:val="00386340"/>
    <w:rsid w:val="00387F45"/>
    <w:rsid w:val="0039043C"/>
    <w:rsid w:val="00390E50"/>
    <w:rsid w:val="003923A7"/>
    <w:rsid w:val="00393C03"/>
    <w:rsid w:val="00393C7C"/>
    <w:rsid w:val="003941B6"/>
    <w:rsid w:val="00395BF5"/>
    <w:rsid w:val="0039696B"/>
    <w:rsid w:val="00396DC6"/>
    <w:rsid w:val="003A1378"/>
    <w:rsid w:val="003A19D7"/>
    <w:rsid w:val="003A1E28"/>
    <w:rsid w:val="003A28B6"/>
    <w:rsid w:val="003A2EC4"/>
    <w:rsid w:val="003A51EB"/>
    <w:rsid w:val="003A5A40"/>
    <w:rsid w:val="003A6931"/>
    <w:rsid w:val="003A783B"/>
    <w:rsid w:val="003B0B41"/>
    <w:rsid w:val="003B0BCD"/>
    <w:rsid w:val="003B2438"/>
    <w:rsid w:val="003B2906"/>
    <w:rsid w:val="003B380A"/>
    <w:rsid w:val="003B4F2E"/>
    <w:rsid w:val="003B5360"/>
    <w:rsid w:val="003B5424"/>
    <w:rsid w:val="003B7D82"/>
    <w:rsid w:val="003C0CD1"/>
    <w:rsid w:val="003C1D52"/>
    <w:rsid w:val="003C1E68"/>
    <w:rsid w:val="003C249C"/>
    <w:rsid w:val="003C28DC"/>
    <w:rsid w:val="003C2CC6"/>
    <w:rsid w:val="003C5A4F"/>
    <w:rsid w:val="003C5B51"/>
    <w:rsid w:val="003C6B98"/>
    <w:rsid w:val="003C7DC4"/>
    <w:rsid w:val="003D03B7"/>
    <w:rsid w:val="003D1293"/>
    <w:rsid w:val="003D1E1D"/>
    <w:rsid w:val="003D2209"/>
    <w:rsid w:val="003D46BD"/>
    <w:rsid w:val="003E19CD"/>
    <w:rsid w:val="003E1DEB"/>
    <w:rsid w:val="003E2027"/>
    <w:rsid w:val="003E2426"/>
    <w:rsid w:val="003E3AE3"/>
    <w:rsid w:val="003E4ABC"/>
    <w:rsid w:val="003E771A"/>
    <w:rsid w:val="003F058E"/>
    <w:rsid w:val="003F0E29"/>
    <w:rsid w:val="003F42D6"/>
    <w:rsid w:val="003F4552"/>
    <w:rsid w:val="003F493F"/>
    <w:rsid w:val="003F4A28"/>
    <w:rsid w:val="003F4C3E"/>
    <w:rsid w:val="003F4FA4"/>
    <w:rsid w:val="003F54DA"/>
    <w:rsid w:val="003F5886"/>
    <w:rsid w:val="003F6116"/>
    <w:rsid w:val="003F6BB1"/>
    <w:rsid w:val="00400F87"/>
    <w:rsid w:val="00401B2C"/>
    <w:rsid w:val="00403CD6"/>
    <w:rsid w:val="00404084"/>
    <w:rsid w:val="0040410B"/>
    <w:rsid w:val="00405724"/>
    <w:rsid w:val="00406939"/>
    <w:rsid w:val="00406DAA"/>
    <w:rsid w:val="00407128"/>
    <w:rsid w:val="004117E3"/>
    <w:rsid w:val="00412983"/>
    <w:rsid w:val="00413842"/>
    <w:rsid w:val="00414533"/>
    <w:rsid w:val="00414708"/>
    <w:rsid w:val="00414DAA"/>
    <w:rsid w:val="00414E06"/>
    <w:rsid w:val="0041526C"/>
    <w:rsid w:val="004152F2"/>
    <w:rsid w:val="00417B75"/>
    <w:rsid w:val="00420FF9"/>
    <w:rsid w:val="00421B8D"/>
    <w:rsid w:val="00422105"/>
    <w:rsid w:val="00422CBC"/>
    <w:rsid w:val="00422D27"/>
    <w:rsid w:val="0042336E"/>
    <w:rsid w:val="00425023"/>
    <w:rsid w:val="0042533A"/>
    <w:rsid w:val="004277C6"/>
    <w:rsid w:val="00432A7E"/>
    <w:rsid w:val="00432E5F"/>
    <w:rsid w:val="00434D12"/>
    <w:rsid w:val="004361C8"/>
    <w:rsid w:val="00436E75"/>
    <w:rsid w:val="00436E76"/>
    <w:rsid w:val="004406AE"/>
    <w:rsid w:val="00440A09"/>
    <w:rsid w:val="00440BFC"/>
    <w:rsid w:val="00441001"/>
    <w:rsid w:val="00442EE6"/>
    <w:rsid w:val="004441B9"/>
    <w:rsid w:val="004444D2"/>
    <w:rsid w:val="00444A2B"/>
    <w:rsid w:val="004468A2"/>
    <w:rsid w:val="004471C5"/>
    <w:rsid w:val="00450012"/>
    <w:rsid w:val="00450FFD"/>
    <w:rsid w:val="004516F8"/>
    <w:rsid w:val="00451A52"/>
    <w:rsid w:val="004534DE"/>
    <w:rsid w:val="00454486"/>
    <w:rsid w:val="004546BA"/>
    <w:rsid w:val="004549C3"/>
    <w:rsid w:val="00454A06"/>
    <w:rsid w:val="00454C68"/>
    <w:rsid w:val="004552DC"/>
    <w:rsid w:val="00455512"/>
    <w:rsid w:val="00455617"/>
    <w:rsid w:val="00456BA0"/>
    <w:rsid w:val="00460083"/>
    <w:rsid w:val="00460375"/>
    <w:rsid w:val="004624AD"/>
    <w:rsid w:val="00462F2D"/>
    <w:rsid w:val="00463759"/>
    <w:rsid w:val="00463771"/>
    <w:rsid w:val="00464F56"/>
    <w:rsid w:val="0046566E"/>
    <w:rsid w:val="004669E6"/>
    <w:rsid w:val="00466CE3"/>
    <w:rsid w:val="00466E1C"/>
    <w:rsid w:val="0046796A"/>
    <w:rsid w:val="00467E65"/>
    <w:rsid w:val="0047009E"/>
    <w:rsid w:val="00470361"/>
    <w:rsid w:val="00470D58"/>
    <w:rsid w:val="0047107D"/>
    <w:rsid w:val="0047129F"/>
    <w:rsid w:val="00471636"/>
    <w:rsid w:val="00471899"/>
    <w:rsid w:val="004721D7"/>
    <w:rsid w:val="00473A58"/>
    <w:rsid w:val="004749CD"/>
    <w:rsid w:val="00475202"/>
    <w:rsid w:val="00475B52"/>
    <w:rsid w:val="004766BB"/>
    <w:rsid w:val="0047680D"/>
    <w:rsid w:val="0047714D"/>
    <w:rsid w:val="004773DD"/>
    <w:rsid w:val="0047790E"/>
    <w:rsid w:val="00477E4D"/>
    <w:rsid w:val="00477EED"/>
    <w:rsid w:val="0048028C"/>
    <w:rsid w:val="00481058"/>
    <w:rsid w:val="00483471"/>
    <w:rsid w:val="00484D80"/>
    <w:rsid w:val="0048526F"/>
    <w:rsid w:val="00486887"/>
    <w:rsid w:val="0048693E"/>
    <w:rsid w:val="00487054"/>
    <w:rsid w:val="00487520"/>
    <w:rsid w:val="004906AB"/>
    <w:rsid w:val="00490D8B"/>
    <w:rsid w:val="00490E9F"/>
    <w:rsid w:val="00491462"/>
    <w:rsid w:val="00494EC3"/>
    <w:rsid w:val="0049572E"/>
    <w:rsid w:val="00496B77"/>
    <w:rsid w:val="0049746C"/>
    <w:rsid w:val="004A0958"/>
    <w:rsid w:val="004A13CD"/>
    <w:rsid w:val="004A2019"/>
    <w:rsid w:val="004A3C8A"/>
    <w:rsid w:val="004A54FD"/>
    <w:rsid w:val="004A60D8"/>
    <w:rsid w:val="004A649D"/>
    <w:rsid w:val="004A657B"/>
    <w:rsid w:val="004A67C8"/>
    <w:rsid w:val="004B041F"/>
    <w:rsid w:val="004B2E0E"/>
    <w:rsid w:val="004B2E32"/>
    <w:rsid w:val="004B30FC"/>
    <w:rsid w:val="004B3C46"/>
    <w:rsid w:val="004B3F57"/>
    <w:rsid w:val="004B45A9"/>
    <w:rsid w:val="004B4E78"/>
    <w:rsid w:val="004B7044"/>
    <w:rsid w:val="004B740C"/>
    <w:rsid w:val="004B7C7E"/>
    <w:rsid w:val="004B7F9C"/>
    <w:rsid w:val="004B7FA6"/>
    <w:rsid w:val="004C04CF"/>
    <w:rsid w:val="004C06B8"/>
    <w:rsid w:val="004C20A9"/>
    <w:rsid w:val="004C2528"/>
    <w:rsid w:val="004C3EFD"/>
    <w:rsid w:val="004C41A0"/>
    <w:rsid w:val="004C441E"/>
    <w:rsid w:val="004C68FC"/>
    <w:rsid w:val="004C69DA"/>
    <w:rsid w:val="004C6DC8"/>
    <w:rsid w:val="004C77AC"/>
    <w:rsid w:val="004C7B32"/>
    <w:rsid w:val="004D1116"/>
    <w:rsid w:val="004D13CF"/>
    <w:rsid w:val="004D2247"/>
    <w:rsid w:val="004D27F1"/>
    <w:rsid w:val="004D334D"/>
    <w:rsid w:val="004D376F"/>
    <w:rsid w:val="004D3836"/>
    <w:rsid w:val="004D4305"/>
    <w:rsid w:val="004D5311"/>
    <w:rsid w:val="004D7306"/>
    <w:rsid w:val="004E12E8"/>
    <w:rsid w:val="004E3AF2"/>
    <w:rsid w:val="004E3DA8"/>
    <w:rsid w:val="004E3FDF"/>
    <w:rsid w:val="004E4305"/>
    <w:rsid w:val="004E4986"/>
    <w:rsid w:val="004E4FF6"/>
    <w:rsid w:val="004E5B32"/>
    <w:rsid w:val="004E63A3"/>
    <w:rsid w:val="004F09D1"/>
    <w:rsid w:val="004F0CBB"/>
    <w:rsid w:val="004F12A9"/>
    <w:rsid w:val="004F2E79"/>
    <w:rsid w:val="004F33F1"/>
    <w:rsid w:val="004F41D0"/>
    <w:rsid w:val="004F76BC"/>
    <w:rsid w:val="004F7AA8"/>
    <w:rsid w:val="00500062"/>
    <w:rsid w:val="0050009A"/>
    <w:rsid w:val="005000D1"/>
    <w:rsid w:val="005004E7"/>
    <w:rsid w:val="00500A56"/>
    <w:rsid w:val="005018D6"/>
    <w:rsid w:val="00502101"/>
    <w:rsid w:val="00504612"/>
    <w:rsid w:val="00504647"/>
    <w:rsid w:val="005061D5"/>
    <w:rsid w:val="00506CA5"/>
    <w:rsid w:val="00510366"/>
    <w:rsid w:val="00510C71"/>
    <w:rsid w:val="0051250C"/>
    <w:rsid w:val="00513769"/>
    <w:rsid w:val="0051621A"/>
    <w:rsid w:val="00520113"/>
    <w:rsid w:val="005234FB"/>
    <w:rsid w:val="005237EA"/>
    <w:rsid w:val="005240D2"/>
    <w:rsid w:val="005241A0"/>
    <w:rsid w:val="00524D4A"/>
    <w:rsid w:val="00525B6E"/>
    <w:rsid w:val="00525C70"/>
    <w:rsid w:val="00525D2B"/>
    <w:rsid w:val="00526448"/>
    <w:rsid w:val="005264BA"/>
    <w:rsid w:val="0052667D"/>
    <w:rsid w:val="0052798F"/>
    <w:rsid w:val="00527BFA"/>
    <w:rsid w:val="00530939"/>
    <w:rsid w:val="005320EA"/>
    <w:rsid w:val="005322BF"/>
    <w:rsid w:val="005322CA"/>
    <w:rsid w:val="005339B4"/>
    <w:rsid w:val="00534038"/>
    <w:rsid w:val="00535D0A"/>
    <w:rsid w:val="00536079"/>
    <w:rsid w:val="00537A2B"/>
    <w:rsid w:val="005408FC"/>
    <w:rsid w:val="0054115F"/>
    <w:rsid w:val="00541C6C"/>
    <w:rsid w:val="00541FF3"/>
    <w:rsid w:val="00542695"/>
    <w:rsid w:val="005435C7"/>
    <w:rsid w:val="00544161"/>
    <w:rsid w:val="005459B1"/>
    <w:rsid w:val="00545C1F"/>
    <w:rsid w:val="00545DA0"/>
    <w:rsid w:val="00547047"/>
    <w:rsid w:val="005478F4"/>
    <w:rsid w:val="00547B5B"/>
    <w:rsid w:val="00550065"/>
    <w:rsid w:val="00550C60"/>
    <w:rsid w:val="00550F52"/>
    <w:rsid w:val="00550FA1"/>
    <w:rsid w:val="005519C8"/>
    <w:rsid w:val="0055204D"/>
    <w:rsid w:val="00552458"/>
    <w:rsid w:val="00554383"/>
    <w:rsid w:val="005559A9"/>
    <w:rsid w:val="00555B69"/>
    <w:rsid w:val="00556D38"/>
    <w:rsid w:val="00556FE9"/>
    <w:rsid w:val="00562522"/>
    <w:rsid w:val="005626E6"/>
    <w:rsid w:val="005631E8"/>
    <w:rsid w:val="00563F85"/>
    <w:rsid w:val="0056439E"/>
    <w:rsid w:val="00565C00"/>
    <w:rsid w:val="00565DB2"/>
    <w:rsid w:val="0056617C"/>
    <w:rsid w:val="005668E7"/>
    <w:rsid w:val="00567EB0"/>
    <w:rsid w:val="00570D2F"/>
    <w:rsid w:val="00571AEC"/>
    <w:rsid w:val="00573003"/>
    <w:rsid w:val="005734FB"/>
    <w:rsid w:val="00573519"/>
    <w:rsid w:val="005738EA"/>
    <w:rsid w:val="00573CF1"/>
    <w:rsid w:val="00574294"/>
    <w:rsid w:val="00574579"/>
    <w:rsid w:val="00574894"/>
    <w:rsid w:val="00575209"/>
    <w:rsid w:val="00576D6D"/>
    <w:rsid w:val="005772B4"/>
    <w:rsid w:val="005806C7"/>
    <w:rsid w:val="005815D2"/>
    <w:rsid w:val="0058171E"/>
    <w:rsid w:val="005829A8"/>
    <w:rsid w:val="005847AF"/>
    <w:rsid w:val="00584A2D"/>
    <w:rsid w:val="00585A2F"/>
    <w:rsid w:val="00586949"/>
    <w:rsid w:val="00586B40"/>
    <w:rsid w:val="0058789D"/>
    <w:rsid w:val="00590861"/>
    <w:rsid w:val="00590FBA"/>
    <w:rsid w:val="0059114D"/>
    <w:rsid w:val="00592E18"/>
    <w:rsid w:val="00592F2D"/>
    <w:rsid w:val="0059701E"/>
    <w:rsid w:val="0059718D"/>
    <w:rsid w:val="00597733"/>
    <w:rsid w:val="005A1357"/>
    <w:rsid w:val="005A15A9"/>
    <w:rsid w:val="005A1DC1"/>
    <w:rsid w:val="005A3BB8"/>
    <w:rsid w:val="005A53FD"/>
    <w:rsid w:val="005A7164"/>
    <w:rsid w:val="005A7512"/>
    <w:rsid w:val="005B0657"/>
    <w:rsid w:val="005B095A"/>
    <w:rsid w:val="005B0E3E"/>
    <w:rsid w:val="005B12B1"/>
    <w:rsid w:val="005B17D2"/>
    <w:rsid w:val="005B191D"/>
    <w:rsid w:val="005B27CE"/>
    <w:rsid w:val="005B4A41"/>
    <w:rsid w:val="005B4C78"/>
    <w:rsid w:val="005B4F53"/>
    <w:rsid w:val="005B5937"/>
    <w:rsid w:val="005B5960"/>
    <w:rsid w:val="005B74F0"/>
    <w:rsid w:val="005B7DD3"/>
    <w:rsid w:val="005B7E96"/>
    <w:rsid w:val="005B7FDB"/>
    <w:rsid w:val="005C008A"/>
    <w:rsid w:val="005C23AD"/>
    <w:rsid w:val="005C2623"/>
    <w:rsid w:val="005C293E"/>
    <w:rsid w:val="005C2C77"/>
    <w:rsid w:val="005C38A4"/>
    <w:rsid w:val="005C3DD7"/>
    <w:rsid w:val="005C45AD"/>
    <w:rsid w:val="005C4E68"/>
    <w:rsid w:val="005C6E94"/>
    <w:rsid w:val="005C7C68"/>
    <w:rsid w:val="005D02EF"/>
    <w:rsid w:val="005D1CFD"/>
    <w:rsid w:val="005D2920"/>
    <w:rsid w:val="005D39B6"/>
    <w:rsid w:val="005D3DAA"/>
    <w:rsid w:val="005D4E03"/>
    <w:rsid w:val="005D5529"/>
    <w:rsid w:val="005D61E1"/>
    <w:rsid w:val="005D6E48"/>
    <w:rsid w:val="005E1881"/>
    <w:rsid w:val="005E1F5A"/>
    <w:rsid w:val="005E3004"/>
    <w:rsid w:val="005E3E87"/>
    <w:rsid w:val="005E44BF"/>
    <w:rsid w:val="005E542B"/>
    <w:rsid w:val="005E5D29"/>
    <w:rsid w:val="005E5DE0"/>
    <w:rsid w:val="005F0424"/>
    <w:rsid w:val="005F0A5A"/>
    <w:rsid w:val="005F153D"/>
    <w:rsid w:val="005F166A"/>
    <w:rsid w:val="005F1DB5"/>
    <w:rsid w:val="005F2098"/>
    <w:rsid w:val="005F24D6"/>
    <w:rsid w:val="005F271D"/>
    <w:rsid w:val="005F2A85"/>
    <w:rsid w:val="005F2DCD"/>
    <w:rsid w:val="005F3754"/>
    <w:rsid w:val="005F3C07"/>
    <w:rsid w:val="005F3CDF"/>
    <w:rsid w:val="005F4062"/>
    <w:rsid w:val="005F431A"/>
    <w:rsid w:val="005F4B3C"/>
    <w:rsid w:val="005F65B0"/>
    <w:rsid w:val="005F7BCF"/>
    <w:rsid w:val="006009D5"/>
    <w:rsid w:val="00601969"/>
    <w:rsid w:val="006029C6"/>
    <w:rsid w:val="00602C22"/>
    <w:rsid w:val="0060360E"/>
    <w:rsid w:val="0060364C"/>
    <w:rsid w:val="0060454F"/>
    <w:rsid w:val="006045CE"/>
    <w:rsid w:val="0060524A"/>
    <w:rsid w:val="00606770"/>
    <w:rsid w:val="00607455"/>
    <w:rsid w:val="006074D5"/>
    <w:rsid w:val="00612B3D"/>
    <w:rsid w:val="00612F42"/>
    <w:rsid w:val="006167B4"/>
    <w:rsid w:val="00621791"/>
    <w:rsid w:val="006234AA"/>
    <w:rsid w:val="0062380E"/>
    <w:rsid w:val="006238DE"/>
    <w:rsid w:val="00623B3F"/>
    <w:rsid w:val="006245DF"/>
    <w:rsid w:val="00625430"/>
    <w:rsid w:val="00625CFB"/>
    <w:rsid w:val="0063013D"/>
    <w:rsid w:val="00630159"/>
    <w:rsid w:val="00630A60"/>
    <w:rsid w:val="00630F5A"/>
    <w:rsid w:val="006311E4"/>
    <w:rsid w:val="006325C0"/>
    <w:rsid w:val="00635851"/>
    <w:rsid w:val="00635C46"/>
    <w:rsid w:val="00636682"/>
    <w:rsid w:val="00637EE4"/>
    <w:rsid w:val="0064192B"/>
    <w:rsid w:val="00642F23"/>
    <w:rsid w:val="0064312A"/>
    <w:rsid w:val="00643804"/>
    <w:rsid w:val="006443E9"/>
    <w:rsid w:val="00644530"/>
    <w:rsid w:val="0064520C"/>
    <w:rsid w:val="00645232"/>
    <w:rsid w:val="006468E7"/>
    <w:rsid w:val="0064778A"/>
    <w:rsid w:val="006508C4"/>
    <w:rsid w:val="00652253"/>
    <w:rsid w:val="006522AD"/>
    <w:rsid w:val="006529B6"/>
    <w:rsid w:val="006533F0"/>
    <w:rsid w:val="00653C6E"/>
    <w:rsid w:val="00653FD2"/>
    <w:rsid w:val="006543C9"/>
    <w:rsid w:val="006548BF"/>
    <w:rsid w:val="0065533E"/>
    <w:rsid w:val="00655772"/>
    <w:rsid w:val="00656AEC"/>
    <w:rsid w:val="00656C91"/>
    <w:rsid w:val="0065777E"/>
    <w:rsid w:val="006609DB"/>
    <w:rsid w:val="00661370"/>
    <w:rsid w:val="00661435"/>
    <w:rsid w:val="00661AA7"/>
    <w:rsid w:val="00663CDD"/>
    <w:rsid w:val="00664B13"/>
    <w:rsid w:val="00664B29"/>
    <w:rsid w:val="0066525B"/>
    <w:rsid w:val="00665AFF"/>
    <w:rsid w:val="00665BD3"/>
    <w:rsid w:val="00666709"/>
    <w:rsid w:val="00667006"/>
    <w:rsid w:val="006701C7"/>
    <w:rsid w:val="006708EE"/>
    <w:rsid w:val="00670E20"/>
    <w:rsid w:val="006711FA"/>
    <w:rsid w:val="00671583"/>
    <w:rsid w:val="00673D40"/>
    <w:rsid w:val="00673D75"/>
    <w:rsid w:val="00673FB6"/>
    <w:rsid w:val="006744E4"/>
    <w:rsid w:val="0067513E"/>
    <w:rsid w:val="006760B0"/>
    <w:rsid w:val="00676194"/>
    <w:rsid w:val="00676351"/>
    <w:rsid w:val="006772D7"/>
    <w:rsid w:val="0068140F"/>
    <w:rsid w:val="00682F87"/>
    <w:rsid w:val="006832D3"/>
    <w:rsid w:val="00683EAD"/>
    <w:rsid w:val="00685E71"/>
    <w:rsid w:val="00687139"/>
    <w:rsid w:val="0068759E"/>
    <w:rsid w:val="006905CB"/>
    <w:rsid w:val="00690F23"/>
    <w:rsid w:val="00691E66"/>
    <w:rsid w:val="00693098"/>
    <w:rsid w:val="006935A2"/>
    <w:rsid w:val="006939A4"/>
    <w:rsid w:val="00694381"/>
    <w:rsid w:val="006958B7"/>
    <w:rsid w:val="00695DFB"/>
    <w:rsid w:val="0069675C"/>
    <w:rsid w:val="00697C25"/>
    <w:rsid w:val="006A12EB"/>
    <w:rsid w:val="006A15B8"/>
    <w:rsid w:val="006A2EAA"/>
    <w:rsid w:val="006A2FC6"/>
    <w:rsid w:val="006A2FD1"/>
    <w:rsid w:val="006A3135"/>
    <w:rsid w:val="006A3C78"/>
    <w:rsid w:val="006A57F1"/>
    <w:rsid w:val="006A57FC"/>
    <w:rsid w:val="006A5871"/>
    <w:rsid w:val="006A7273"/>
    <w:rsid w:val="006B017A"/>
    <w:rsid w:val="006B0303"/>
    <w:rsid w:val="006B0535"/>
    <w:rsid w:val="006B1F90"/>
    <w:rsid w:val="006B254A"/>
    <w:rsid w:val="006B4470"/>
    <w:rsid w:val="006B4EC2"/>
    <w:rsid w:val="006B5637"/>
    <w:rsid w:val="006B5CB0"/>
    <w:rsid w:val="006B6006"/>
    <w:rsid w:val="006B6951"/>
    <w:rsid w:val="006B6BDF"/>
    <w:rsid w:val="006B7092"/>
    <w:rsid w:val="006C052E"/>
    <w:rsid w:val="006C15D0"/>
    <w:rsid w:val="006C2B0E"/>
    <w:rsid w:val="006C2E1A"/>
    <w:rsid w:val="006C54B8"/>
    <w:rsid w:val="006C5CB5"/>
    <w:rsid w:val="006C6B87"/>
    <w:rsid w:val="006C7067"/>
    <w:rsid w:val="006C71FE"/>
    <w:rsid w:val="006C7BB4"/>
    <w:rsid w:val="006D00D0"/>
    <w:rsid w:val="006D23F3"/>
    <w:rsid w:val="006D3467"/>
    <w:rsid w:val="006D459C"/>
    <w:rsid w:val="006D4708"/>
    <w:rsid w:val="006D4B4D"/>
    <w:rsid w:val="006D6F2A"/>
    <w:rsid w:val="006E050A"/>
    <w:rsid w:val="006E08CE"/>
    <w:rsid w:val="006E1968"/>
    <w:rsid w:val="006E2171"/>
    <w:rsid w:val="006E2F8F"/>
    <w:rsid w:val="006E3146"/>
    <w:rsid w:val="006E3E96"/>
    <w:rsid w:val="006E42FB"/>
    <w:rsid w:val="006E4E72"/>
    <w:rsid w:val="006E4FB1"/>
    <w:rsid w:val="006E5F6A"/>
    <w:rsid w:val="006E61AD"/>
    <w:rsid w:val="006E66AA"/>
    <w:rsid w:val="006E6D65"/>
    <w:rsid w:val="006E7921"/>
    <w:rsid w:val="006F04C5"/>
    <w:rsid w:val="006F17CF"/>
    <w:rsid w:val="006F1FC4"/>
    <w:rsid w:val="006F2853"/>
    <w:rsid w:val="006F2BF8"/>
    <w:rsid w:val="006F465E"/>
    <w:rsid w:val="006F477D"/>
    <w:rsid w:val="006F53BC"/>
    <w:rsid w:val="006F560F"/>
    <w:rsid w:val="006F5F5A"/>
    <w:rsid w:val="006F675B"/>
    <w:rsid w:val="006F6AC8"/>
    <w:rsid w:val="006F6DE7"/>
    <w:rsid w:val="00700774"/>
    <w:rsid w:val="00700B8E"/>
    <w:rsid w:val="00701ED2"/>
    <w:rsid w:val="007024B8"/>
    <w:rsid w:val="007026CB"/>
    <w:rsid w:val="00703CFF"/>
    <w:rsid w:val="0070459E"/>
    <w:rsid w:val="007046B5"/>
    <w:rsid w:val="00705411"/>
    <w:rsid w:val="00705593"/>
    <w:rsid w:val="00705F90"/>
    <w:rsid w:val="00706A99"/>
    <w:rsid w:val="00706CAC"/>
    <w:rsid w:val="007070C7"/>
    <w:rsid w:val="007105B9"/>
    <w:rsid w:val="0071153E"/>
    <w:rsid w:val="0071219B"/>
    <w:rsid w:val="00712C06"/>
    <w:rsid w:val="00713364"/>
    <w:rsid w:val="00714401"/>
    <w:rsid w:val="00717D37"/>
    <w:rsid w:val="00717DA5"/>
    <w:rsid w:val="0072106C"/>
    <w:rsid w:val="00721D0D"/>
    <w:rsid w:val="00721F56"/>
    <w:rsid w:val="00723073"/>
    <w:rsid w:val="00723F34"/>
    <w:rsid w:val="007248A1"/>
    <w:rsid w:val="007259BB"/>
    <w:rsid w:val="00726806"/>
    <w:rsid w:val="00726AAB"/>
    <w:rsid w:val="00726D5B"/>
    <w:rsid w:val="00727230"/>
    <w:rsid w:val="00731DFD"/>
    <w:rsid w:val="00732155"/>
    <w:rsid w:val="007327BC"/>
    <w:rsid w:val="00734178"/>
    <w:rsid w:val="007344EB"/>
    <w:rsid w:val="00734E9D"/>
    <w:rsid w:val="0073505D"/>
    <w:rsid w:val="007351EE"/>
    <w:rsid w:val="00735728"/>
    <w:rsid w:val="00736129"/>
    <w:rsid w:val="0073642E"/>
    <w:rsid w:val="00736755"/>
    <w:rsid w:val="00736F42"/>
    <w:rsid w:val="00737341"/>
    <w:rsid w:val="007406C8"/>
    <w:rsid w:val="00740D09"/>
    <w:rsid w:val="0074139F"/>
    <w:rsid w:val="00741601"/>
    <w:rsid w:val="007417DE"/>
    <w:rsid w:val="007419D4"/>
    <w:rsid w:val="00741F4D"/>
    <w:rsid w:val="00743B9D"/>
    <w:rsid w:val="007442D1"/>
    <w:rsid w:val="00744C9D"/>
    <w:rsid w:val="00745482"/>
    <w:rsid w:val="007459E0"/>
    <w:rsid w:val="00746A4A"/>
    <w:rsid w:val="007502A4"/>
    <w:rsid w:val="00751188"/>
    <w:rsid w:val="00754668"/>
    <w:rsid w:val="00756541"/>
    <w:rsid w:val="00756EC1"/>
    <w:rsid w:val="0075772F"/>
    <w:rsid w:val="00757910"/>
    <w:rsid w:val="00757F88"/>
    <w:rsid w:val="00760E4F"/>
    <w:rsid w:val="00761186"/>
    <w:rsid w:val="0076194C"/>
    <w:rsid w:val="007619B3"/>
    <w:rsid w:val="00764426"/>
    <w:rsid w:val="00764F27"/>
    <w:rsid w:val="007659C6"/>
    <w:rsid w:val="007705A6"/>
    <w:rsid w:val="00770CAD"/>
    <w:rsid w:val="0077121D"/>
    <w:rsid w:val="0077231F"/>
    <w:rsid w:val="00772594"/>
    <w:rsid w:val="00773BBE"/>
    <w:rsid w:val="00774596"/>
    <w:rsid w:val="00774DBB"/>
    <w:rsid w:val="0077768E"/>
    <w:rsid w:val="00780712"/>
    <w:rsid w:val="00780E7D"/>
    <w:rsid w:val="0078157C"/>
    <w:rsid w:val="007836D4"/>
    <w:rsid w:val="00783A99"/>
    <w:rsid w:val="00783C9B"/>
    <w:rsid w:val="00783FDE"/>
    <w:rsid w:val="0078462D"/>
    <w:rsid w:val="0078468B"/>
    <w:rsid w:val="00784A69"/>
    <w:rsid w:val="00786734"/>
    <w:rsid w:val="00787055"/>
    <w:rsid w:val="00787F8C"/>
    <w:rsid w:val="007907AE"/>
    <w:rsid w:val="00790B42"/>
    <w:rsid w:val="00791145"/>
    <w:rsid w:val="007918D1"/>
    <w:rsid w:val="00791AA7"/>
    <w:rsid w:val="007925ED"/>
    <w:rsid w:val="007936F4"/>
    <w:rsid w:val="00795010"/>
    <w:rsid w:val="0079501C"/>
    <w:rsid w:val="00795D54"/>
    <w:rsid w:val="0079731B"/>
    <w:rsid w:val="00797463"/>
    <w:rsid w:val="00797B65"/>
    <w:rsid w:val="007A0415"/>
    <w:rsid w:val="007A1365"/>
    <w:rsid w:val="007A33CA"/>
    <w:rsid w:val="007A426E"/>
    <w:rsid w:val="007A43A8"/>
    <w:rsid w:val="007A578B"/>
    <w:rsid w:val="007A6803"/>
    <w:rsid w:val="007A7439"/>
    <w:rsid w:val="007B1727"/>
    <w:rsid w:val="007B20D1"/>
    <w:rsid w:val="007B3050"/>
    <w:rsid w:val="007B3FC3"/>
    <w:rsid w:val="007B4404"/>
    <w:rsid w:val="007B4FF3"/>
    <w:rsid w:val="007B6156"/>
    <w:rsid w:val="007B7976"/>
    <w:rsid w:val="007B7AD4"/>
    <w:rsid w:val="007C085C"/>
    <w:rsid w:val="007C08B3"/>
    <w:rsid w:val="007C08D4"/>
    <w:rsid w:val="007C18C7"/>
    <w:rsid w:val="007C43A9"/>
    <w:rsid w:val="007C4464"/>
    <w:rsid w:val="007C5FDC"/>
    <w:rsid w:val="007C6B3B"/>
    <w:rsid w:val="007C73BB"/>
    <w:rsid w:val="007D0A35"/>
    <w:rsid w:val="007D196A"/>
    <w:rsid w:val="007D2533"/>
    <w:rsid w:val="007D2780"/>
    <w:rsid w:val="007D31F7"/>
    <w:rsid w:val="007D3BB3"/>
    <w:rsid w:val="007D46ED"/>
    <w:rsid w:val="007D4FD7"/>
    <w:rsid w:val="007D5657"/>
    <w:rsid w:val="007D5778"/>
    <w:rsid w:val="007D6CC8"/>
    <w:rsid w:val="007D74D6"/>
    <w:rsid w:val="007D763E"/>
    <w:rsid w:val="007D7ECB"/>
    <w:rsid w:val="007E0370"/>
    <w:rsid w:val="007E0516"/>
    <w:rsid w:val="007E05C7"/>
    <w:rsid w:val="007E0B98"/>
    <w:rsid w:val="007E0F08"/>
    <w:rsid w:val="007E24EF"/>
    <w:rsid w:val="007E2708"/>
    <w:rsid w:val="007E36A6"/>
    <w:rsid w:val="007E7452"/>
    <w:rsid w:val="007E7553"/>
    <w:rsid w:val="007E7E04"/>
    <w:rsid w:val="007F0473"/>
    <w:rsid w:val="007F0BBA"/>
    <w:rsid w:val="007F1B59"/>
    <w:rsid w:val="007F1F3F"/>
    <w:rsid w:val="007F2133"/>
    <w:rsid w:val="007F3338"/>
    <w:rsid w:val="007F3EBB"/>
    <w:rsid w:val="007F4090"/>
    <w:rsid w:val="007F5689"/>
    <w:rsid w:val="007F6DA4"/>
    <w:rsid w:val="007F6E88"/>
    <w:rsid w:val="007F6FC9"/>
    <w:rsid w:val="007F7177"/>
    <w:rsid w:val="007F794A"/>
    <w:rsid w:val="007F7BBC"/>
    <w:rsid w:val="007F7CE6"/>
    <w:rsid w:val="00800043"/>
    <w:rsid w:val="0080079B"/>
    <w:rsid w:val="00800C13"/>
    <w:rsid w:val="008010D6"/>
    <w:rsid w:val="0080158C"/>
    <w:rsid w:val="008025B2"/>
    <w:rsid w:val="0080561F"/>
    <w:rsid w:val="0080718F"/>
    <w:rsid w:val="00807995"/>
    <w:rsid w:val="00807A4E"/>
    <w:rsid w:val="00807E06"/>
    <w:rsid w:val="008124C7"/>
    <w:rsid w:val="00813CC7"/>
    <w:rsid w:val="00814A02"/>
    <w:rsid w:val="00815C8F"/>
    <w:rsid w:val="00815D5F"/>
    <w:rsid w:val="0081796E"/>
    <w:rsid w:val="00820437"/>
    <w:rsid w:val="00820BDD"/>
    <w:rsid w:val="00820CB5"/>
    <w:rsid w:val="008211DF"/>
    <w:rsid w:val="00821E69"/>
    <w:rsid w:val="0082244D"/>
    <w:rsid w:val="00823C7F"/>
    <w:rsid w:val="008253DE"/>
    <w:rsid w:val="00826043"/>
    <w:rsid w:val="00826062"/>
    <w:rsid w:val="00827067"/>
    <w:rsid w:val="00827E6F"/>
    <w:rsid w:val="00831894"/>
    <w:rsid w:val="00832588"/>
    <w:rsid w:val="00833E7E"/>
    <w:rsid w:val="00834E04"/>
    <w:rsid w:val="0083508A"/>
    <w:rsid w:val="00835AEE"/>
    <w:rsid w:val="00835DC8"/>
    <w:rsid w:val="00837A0D"/>
    <w:rsid w:val="008417D5"/>
    <w:rsid w:val="00842429"/>
    <w:rsid w:val="0084310F"/>
    <w:rsid w:val="008431B3"/>
    <w:rsid w:val="00843D4E"/>
    <w:rsid w:val="00846A36"/>
    <w:rsid w:val="008473D6"/>
    <w:rsid w:val="0084793D"/>
    <w:rsid w:val="00847B61"/>
    <w:rsid w:val="00850932"/>
    <w:rsid w:val="00850FF5"/>
    <w:rsid w:val="00851AA9"/>
    <w:rsid w:val="00851FE3"/>
    <w:rsid w:val="00852140"/>
    <w:rsid w:val="008522E8"/>
    <w:rsid w:val="00852905"/>
    <w:rsid w:val="0085364F"/>
    <w:rsid w:val="008541D1"/>
    <w:rsid w:val="00854676"/>
    <w:rsid w:val="008547AB"/>
    <w:rsid w:val="00855264"/>
    <w:rsid w:val="0085564F"/>
    <w:rsid w:val="00855A3A"/>
    <w:rsid w:val="00856F88"/>
    <w:rsid w:val="00857494"/>
    <w:rsid w:val="00860270"/>
    <w:rsid w:val="0086059E"/>
    <w:rsid w:val="00860999"/>
    <w:rsid w:val="00860A09"/>
    <w:rsid w:val="00860E13"/>
    <w:rsid w:val="00861C1E"/>
    <w:rsid w:val="0086363C"/>
    <w:rsid w:val="00863D64"/>
    <w:rsid w:val="00865955"/>
    <w:rsid w:val="00865DE7"/>
    <w:rsid w:val="008677D1"/>
    <w:rsid w:val="00867AC3"/>
    <w:rsid w:val="00870DD4"/>
    <w:rsid w:val="0087290D"/>
    <w:rsid w:val="00874A32"/>
    <w:rsid w:val="0087507A"/>
    <w:rsid w:val="00875AD7"/>
    <w:rsid w:val="00875B78"/>
    <w:rsid w:val="008760C0"/>
    <w:rsid w:val="008763F4"/>
    <w:rsid w:val="00876D24"/>
    <w:rsid w:val="008777A5"/>
    <w:rsid w:val="00877EEE"/>
    <w:rsid w:val="00881709"/>
    <w:rsid w:val="00881A68"/>
    <w:rsid w:val="00882903"/>
    <w:rsid w:val="00883E69"/>
    <w:rsid w:val="0088566D"/>
    <w:rsid w:val="00886225"/>
    <w:rsid w:val="00887F9D"/>
    <w:rsid w:val="008902D5"/>
    <w:rsid w:val="00890542"/>
    <w:rsid w:val="00892375"/>
    <w:rsid w:val="00893373"/>
    <w:rsid w:val="008935C7"/>
    <w:rsid w:val="00896269"/>
    <w:rsid w:val="00896360"/>
    <w:rsid w:val="008965D4"/>
    <w:rsid w:val="00897C2D"/>
    <w:rsid w:val="008A12E7"/>
    <w:rsid w:val="008A1964"/>
    <w:rsid w:val="008A21E6"/>
    <w:rsid w:val="008A23C8"/>
    <w:rsid w:val="008A2B24"/>
    <w:rsid w:val="008A31F0"/>
    <w:rsid w:val="008A4B4B"/>
    <w:rsid w:val="008A53B2"/>
    <w:rsid w:val="008A7B3D"/>
    <w:rsid w:val="008B06AC"/>
    <w:rsid w:val="008B2A7E"/>
    <w:rsid w:val="008B3B02"/>
    <w:rsid w:val="008B3F9B"/>
    <w:rsid w:val="008B59F6"/>
    <w:rsid w:val="008B641D"/>
    <w:rsid w:val="008C0423"/>
    <w:rsid w:val="008C093C"/>
    <w:rsid w:val="008C097D"/>
    <w:rsid w:val="008C14D3"/>
    <w:rsid w:val="008C2692"/>
    <w:rsid w:val="008C4F66"/>
    <w:rsid w:val="008C5CB6"/>
    <w:rsid w:val="008C5F4F"/>
    <w:rsid w:val="008C6010"/>
    <w:rsid w:val="008C66E5"/>
    <w:rsid w:val="008C71A6"/>
    <w:rsid w:val="008C7224"/>
    <w:rsid w:val="008C7269"/>
    <w:rsid w:val="008C75B9"/>
    <w:rsid w:val="008C788B"/>
    <w:rsid w:val="008D1218"/>
    <w:rsid w:val="008D4DB5"/>
    <w:rsid w:val="008D4FB6"/>
    <w:rsid w:val="008D56B2"/>
    <w:rsid w:val="008D5E17"/>
    <w:rsid w:val="008D6257"/>
    <w:rsid w:val="008D68CE"/>
    <w:rsid w:val="008E069B"/>
    <w:rsid w:val="008E0A81"/>
    <w:rsid w:val="008E0B5E"/>
    <w:rsid w:val="008E12F0"/>
    <w:rsid w:val="008E19AB"/>
    <w:rsid w:val="008E1B46"/>
    <w:rsid w:val="008E2C83"/>
    <w:rsid w:val="008E3127"/>
    <w:rsid w:val="008E3CE8"/>
    <w:rsid w:val="008E4A7A"/>
    <w:rsid w:val="008E4BDD"/>
    <w:rsid w:val="008E4D4B"/>
    <w:rsid w:val="008E67E2"/>
    <w:rsid w:val="008E785A"/>
    <w:rsid w:val="008F0912"/>
    <w:rsid w:val="008F0979"/>
    <w:rsid w:val="008F28C0"/>
    <w:rsid w:val="008F2952"/>
    <w:rsid w:val="008F2E4A"/>
    <w:rsid w:val="008F2FDC"/>
    <w:rsid w:val="008F335E"/>
    <w:rsid w:val="008F39E0"/>
    <w:rsid w:val="008F3DEC"/>
    <w:rsid w:val="008F4CD2"/>
    <w:rsid w:val="008F541D"/>
    <w:rsid w:val="008F5C3D"/>
    <w:rsid w:val="008F65F7"/>
    <w:rsid w:val="008F6EC1"/>
    <w:rsid w:val="008F7A0B"/>
    <w:rsid w:val="00901BC0"/>
    <w:rsid w:val="009021CF"/>
    <w:rsid w:val="009021ED"/>
    <w:rsid w:val="009022C1"/>
    <w:rsid w:val="009023E1"/>
    <w:rsid w:val="00902B9F"/>
    <w:rsid w:val="009034DF"/>
    <w:rsid w:val="00903EAF"/>
    <w:rsid w:val="00904E27"/>
    <w:rsid w:val="0090570C"/>
    <w:rsid w:val="00906D24"/>
    <w:rsid w:val="009074A7"/>
    <w:rsid w:val="009078A3"/>
    <w:rsid w:val="00910D62"/>
    <w:rsid w:val="00910FBA"/>
    <w:rsid w:val="00911EC3"/>
    <w:rsid w:val="00912A91"/>
    <w:rsid w:val="00912CC7"/>
    <w:rsid w:val="00912DB1"/>
    <w:rsid w:val="00912ED0"/>
    <w:rsid w:val="00914BF0"/>
    <w:rsid w:val="009154E2"/>
    <w:rsid w:val="009164CC"/>
    <w:rsid w:val="00916E13"/>
    <w:rsid w:val="00917BA0"/>
    <w:rsid w:val="00920D28"/>
    <w:rsid w:val="009210CC"/>
    <w:rsid w:val="0092120D"/>
    <w:rsid w:val="009215D8"/>
    <w:rsid w:val="009218FC"/>
    <w:rsid w:val="00921E32"/>
    <w:rsid w:val="00922293"/>
    <w:rsid w:val="00922807"/>
    <w:rsid w:val="00923CEE"/>
    <w:rsid w:val="00924A3C"/>
    <w:rsid w:val="00924CE1"/>
    <w:rsid w:val="009261F6"/>
    <w:rsid w:val="00926F5B"/>
    <w:rsid w:val="009272AB"/>
    <w:rsid w:val="00927BAD"/>
    <w:rsid w:val="00930F39"/>
    <w:rsid w:val="00931F26"/>
    <w:rsid w:val="00932853"/>
    <w:rsid w:val="009334FC"/>
    <w:rsid w:val="0093538F"/>
    <w:rsid w:val="00935AF2"/>
    <w:rsid w:val="00935E00"/>
    <w:rsid w:val="00936886"/>
    <w:rsid w:val="00936955"/>
    <w:rsid w:val="00937647"/>
    <w:rsid w:val="00937EB7"/>
    <w:rsid w:val="009402DD"/>
    <w:rsid w:val="00940816"/>
    <w:rsid w:val="0094110C"/>
    <w:rsid w:val="009411F7"/>
    <w:rsid w:val="00941EBC"/>
    <w:rsid w:val="00941FE2"/>
    <w:rsid w:val="009426CD"/>
    <w:rsid w:val="00946138"/>
    <w:rsid w:val="00946974"/>
    <w:rsid w:val="00946D10"/>
    <w:rsid w:val="009474F1"/>
    <w:rsid w:val="00947637"/>
    <w:rsid w:val="009477AA"/>
    <w:rsid w:val="00947A8F"/>
    <w:rsid w:val="00950F89"/>
    <w:rsid w:val="0095157A"/>
    <w:rsid w:val="0095222F"/>
    <w:rsid w:val="00953229"/>
    <w:rsid w:val="0095364B"/>
    <w:rsid w:val="00954469"/>
    <w:rsid w:val="00954501"/>
    <w:rsid w:val="00955B85"/>
    <w:rsid w:val="0095744C"/>
    <w:rsid w:val="00957530"/>
    <w:rsid w:val="0096070B"/>
    <w:rsid w:val="00960A8C"/>
    <w:rsid w:val="009630FF"/>
    <w:rsid w:val="009634C3"/>
    <w:rsid w:val="009648D3"/>
    <w:rsid w:val="00964AC6"/>
    <w:rsid w:val="00964F50"/>
    <w:rsid w:val="00965F14"/>
    <w:rsid w:val="00966BA8"/>
    <w:rsid w:val="00967036"/>
    <w:rsid w:val="00967EE0"/>
    <w:rsid w:val="00970D6C"/>
    <w:rsid w:val="00972C20"/>
    <w:rsid w:val="00972E7D"/>
    <w:rsid w:val="00973076"/>
    <w:rsid w:val="00974AA3"/>
    <w:rsid w:val="00974AFD"/>
    <w:rsid w:val="00974B5A"/>
    <w:rsid w:val="00975146"/>
    <w:rsid w:val="0097561F"/>
    <w:rsid w:val="00976552"/>
    <w:rsid w:val="00976EC4"/>
    <w:rsid w:val="00977199"/>
    <w:rsid w:val="009801FE"/>
    <w:rsid w:val="0098036A"/>
    <w:rsid w:val="0098090E"/>
    <w:rsid w:val="00980968"/>
    <w:rsid w:val="00981030"/>
    <w:rsid w:val="009812EC"/>
    <w:rsid w:val="00981F43"/>
    <w:rsid w:val="00982413"/>
    <w:rsid w:val="00982708"/>
    <w:rsid w:val="0098363A"/>
    <w:rsid w:val="00983757"/>
    <w:rsid w:val="009839D7"/>
    <w:rsid w:val="00985748"/>
    <w:rsid w:val="009863D1"/>
    <w:rsid w:val="00986428"/>
    <w:rsid w:val="00986ABF"/>
    <w:rsid w:val="00987679"/>
    <w:rsid w:val="0099049C"/>
    <w:rsid w:val="009912BF"/>
    <w:rsid w:val="0099143F"/>
    <w:rsid w:val="009928D5"/>
    <w:rsid w:val="00992D9D"/>
    <w:rsid w:val="0099365E"/>
    <w:rsid w:val="00996911"/>
    <w:rsid w:val="00996F82"/>
    <w:rsid w:val="009A0C82"/>
    <w:rsid w:val="009A1254"/>
    <w:rsid w:val="009A18BB"/>
    <w:rsid w:val="009A2535"/>
    <w:rsid w:val="009A2566"/>
    <w:rsid w:val="009A3927"/>
    <w:rsid w:val="009A4150"/>
    <w:rsid w:val="009A58CB"/>
    <w:rsid w:val="009A625F"/>
    <w:rsid w:val="009A649E"/>
    <w:rsid w:val="009B0792"/>
    <w:rsid w:val="009B1BE3"/>
    <w:rsid w:val="009B2BB5"/>
    <w:rsid w:val="009B50FB"/>
    <w:rsid w:val="009B73A3"/>
    <w:rsid w:val="009C0B5A"/>
    <w:rsid w:val="009C1907"/>
    <w:rsid w:val="009C1ADC"/>
    <w:rsid w:val="009C2BAE"/>
    <w:rsid w:val="009C2FE9"/>
    <w:rsid w:val="009C36F6"/>
    <w:rsid w:val="009C3782"/>
    <w:rsid w:val="009C3B0B"/>
    <w:rsid w:val="009C3CCF"/>
    <w:rsid w:val="009C4535"/>
    <w:rsid w:val="009C71A0"/>
    <w:rsid w:val="009D0172"/>
    <w:rsid w:val="009D09F3"/>
    <w:rsid w:val="009D1DB1"/>
    <w:rsid w:val="009D2FD9"/>
    <w:rsid w:val="009D3004"/>
    <w:rsid w:val="009D3D74"/>
    <w:rsid w:val="009D4136"/>
    <w:rsid w:val="009D571A"/>
    <w:rsid w:val="009D66F6"/>
    <w:rsid w:val="009D7123"/>
    <w:rsid w:val="009D771D"/>
    <w:rsid w:val="009D79CC"/>
    <w:rsid w:val="009D7EC8"/>
    <w:rsid w:val="009E0656"/>
    <w:rsid w:val="009E17F1"/>
    <w:rsid w:val="009E2AEF"/>
    <w:rsid w:val="009E3998"/>
    <w:rsid w:val="009E6DB9"/>
    <w:rsid w:val="009F05C7"/>
    <w:rsid w:val="009F1438"/>
    <w:rsid w:val="009F1604"/>
    <w:rsid w:val="009F37C1"/>
    <w:rsid w:val="009F40AD"/>
    <w:rsid w:val="009F613E"/>
    <w:rsid w:val="009F653D"/>
    <w:rsid w:val="009F6591"/>
    <w:rsid w:val="009F78B0"/>
    <w:rsid w:val="00A006E2"/>
    <w:rsid w:val="00A00EB5"/>
    <w:rsid w:val="00A014BE"/>
    <w:rsid w:val="00A018C0"/>
    <w:rsid w:val="00A01DC7"/>
    <w:rsid w:val="00A01F6E"/>
    <w:rsid w:val="00A02559"/>
    <w:rsid w:val="00A03454"/>
    <w:rsid w:val="00A0378D"/>
    <w:rsid w:val="00A05041"/>
    <w:rsid w:val="00A0559A"/>
    <w:rsid w:val="00A05621"/>
    <w:rsid w:val="00A05A0C"/>
    <w:rsid w:val="00A066BE"/>
    <w:rsid w:val="00A06BF3"/>
    <w:rsid w:val="00A06E5A"/>
    <w:rsid w:val="00A112BB"/>
    <w:rsid w:val="00A114CF"/>
    <w:rsid w:val="00A11A91"/>
    <w:rsid w:val="00A121F7"/>
    <w:rsid w:val="00A12285"/>
    <w:rsid w:val="00A1233B"/>
    <w:rsid w:val="00A124C0"/>
    <w:rsid w:val="00A12A4F"/>
    <w:rsid w:val="00A15E6A"/>
    <w:rsid w:val="00A161EE"/>
    <w:rsid w:val="00A179C0"/>
    <w:rsid w:val="00A20068"/>
    <w:rsid w:val="00A21950"/>
    <w:rsid w:val="00A22FE0"/>
    <w:rsid w:val="00A247D3"/>
    <w:rsid w:val="00A24A75"/>
    <w:rsid w:val="00A253BD"/>
    <w:rsid w:val="00A25FD7"/>
    <w:rsid w:val="00A261F4"/>
    <w:rsid w:val="00A27B40"/>
    <w:rsid w:val="00A3026D"/>
    <w:rsid w:val="00A303BC"/>
    <w:rsid w:val="00A30B3D"/>
    <w:rsid w:val="00A32C45"/>
    <w:rsid w:val="00A34938"/>
    <w:rsid w:val="00A34DF5"/>
    <w:rsid w:val="00A35366"/>
    <w:rsid w:val="00A35C48"/>
    <w:rsid w:val="00A3615D"/>
    <w:rsid w:val="00A36D0C"/>
    <w:rsid w:val="00A36ECC"/>
    <w:rsid w:val="00A37BA4"/>
    <w:rsid w:val="00A40C81"/>
    <w:rsid w:val="00A40E5E"/>
    <w:rsid w:val="00A41143"/>
    <w:rsid w:val="00A41743"/>
    <w:rsid w:val="00A41910"/>
    <w:rsid w:val="00A41D22"/>
    <w:rsid w:val="00A428BD"/>
    <w:rsid w:val="00A442B8"/>
    <w:rsid w:val="00A4483E"/>
    <w:rsid w:val="00A44B06"/>
    <w:rsid w:val="00A4513D"/>
    <w:rsid w:val="00A469D8"/>
    <w:rsid w:val="00A470AB"/>
    <w:rsid w:val="00A47AB7"/>
    <w:rsid w:val="00A507A1"/>
    <w:rsid w:val="00A507D1"/>
    <w:rsid w:val="00A51BE2"/>
    <w:rsid w:val="00A5432E"/>
    <w:rsid w:val="00A552FE"/>
    <w:rsid w:val="00A55619"/>
    <w:rsid w:val="00A55B60"/>
    <w:rsid w:val="00A57C01"/>
    <w:rsid w:val="00A6147F"/>
    <w:rsid w:val="00A65440"/>
    <w:rsid w:val="00A65B34"/>
    <w:rsid w:val="00A67B4D"/>
    <w:rsid w:val="00A67B9C"/>
    <w:rsid w:val="00A70970"/>
    <w:rsid w:val="00A711DA"/>
    <w:rsid w:val="00A71786"/>
    <w:rsid w:val="00A71ED0"/>
    <w:rsid w:val="00A71F57"/>
    <w:rsid w:val="00A72687"/>
    <w:rsid w:val="00A72A25"/>
    <w:rsid w:val="00A73FE4"/>
    <w:rsid w:val="00A740C5"/>
    <w:rsid w:val="00A744C0"/>
    <w:rsid w:val="00A74C41"/>
    <w:rsid w:val="00A76305"/>
    <w:rsid w:val="00A81B4D"/>
    <w:rsid w:val="00A81F7A"/>
    <w:rsid w:val="00A82391"/>
    <w:rsid w:val="00A824ED"/>
    <w:rsid w:val="00A827D7"/>
    <w:rsid w:val="00A83BC7"/>
    <w:rsid w:val="00A8685F"/>
    <w:rsid w:val="00A86C49"/>
    <w:rsid w:val="00A8720F"/>
    <w:rsid w:val="00A90065"/>
    <w:rsid w:val="00A9028F"/>
    <w:rsid w:val="00A9029C"/>
    <w:rsid w:val="00A91302"/>
    <w:rsid w:val="00A9176E"/>
    <w:rsid w:val="00A91EC9"/>
    <w:rsid w:val="00A9217D"/>
    <w:rsid w:val="00A92765"/>
    <w:rsid w:val="00A935F6"/>
    <w:rsid w:val="00A93682"/>
    <w:rsid w:val="00A950E9"/>
    <w:rsid w:val="00A95C28"/>
    <w:rsid w:val="00A95C8E"/>
    <w:rsid w:val="00A969BD"/>
    <w:rsid w:val="00A9759B"/>
    <w:rsid w:val="00A977FA"/>
    <w:rsid w:val="00AA0500"/>
    <w:rsid w:val="00AA1407"/>
    <w:rsid w:val="00AA1DAA"/>
    <w:rsid w:val="00AA21AF"/>
    <w:rsid w:val="00AA2F26"/>
    <w:rsid w:val="00AA312F"/>
    <w:rsid w:val="00AA3C2F"/>
    <w:rsid w:val="00AA49EC"/>
    <w:rsid w:val="00AB07CA"/>
    <w:rsid w:val="00AB2034"/>
    <w:rsid w:val="00AB2943"/>
    <w:rsid w:val="00AB41CD"/>
    <w:rsid w:val="00AB56BB"/>
    <w:rsid w:val="00AB5B7E"/>
    <w:rsid w:val="00AB79FD"/>
    <w:rsid w:val="00AC0E3A"/>
    <w:rsid w:val="00AC1CA0"/>
    <w:rsid w:val="00AC3179"/>
    <w:rsid w:val="00AC44A8"/>
    <w:rsid w:val="00AC4527"/>
    <w:rsid w:val="00AC4BC1"/>
    <w:rsid w:val="00AC52CD"/>
    <w:rsid w:val="00AC5436"/>
    <w:rsid w:val="00AC58BA"/>
    <w:rsid w:val="00AC69E0"/>
    <w:rsid w:val="00AC6A40"/>
    <w:rsid w:val="00AC77C1"/>
    <w:rsid w:val="00AD055B"/>
    <w:rsid w:val="00AD06DA"/>
    <w:rsid w:val="00AD08F5"/>
    <w:rsid w:val="00AD1844"/>
    <w:rsid w:val="00AD19B6"/>
    <w:rsid w:val="00AD3244"/>
    <w:rsid w:val="00AD3CBB"/>
    <w:rsid w:val="00AD4CBB"/>
    <w:rsid w:val="00AD50F9"/>
    <w:rsid w:val="00AD5A48"/>
    <w:rsid w:val="00AD6C9A"/>
    <w:rsid w:val="00AD7198"/>
    <w:rsid w:val="00AE0192"/>
    <w:rsid w:val="00AE06C9"/>
    <w:rsid w:val="00AE19D2"/>
    <w:rsid w:val="00AE230B"/>
    <w:rsid w:val="00AE237A"/>
    <w:rsid w:val="00AE2480"/>
    <w:rsid w:val="00AE419B"/>
    <w:rsid w:val="00AE52E4"/>
    <w:rsid w:val="00AE5436"/>
    <w:rsid w:val="00AE543E"/>
    <w:rsid w:val="00AE591D"/>
    <w:rsid w:val="00AE6525"/>
    <w:rsid w:val="00AE7463"/>
    <w:rsid w:val="00AE7BBF"/>
    <w:rsid w:val="00AF23B6"/>
    <w:rsid w:val="00AF24A3"/>
    <w:rsid w:val="00AF2E32"/>
    <w:rsid w:val="00AF3456"/>
    <w:rsid w:val="00AF44CE"/>
    <w:rsid w:val="00AF4BB7"/>
    <w:rsid w:val="00AF5061"/>
    <w:rsid w:val="00AF691A"/>
    <w:rsid w:val="00B00C2B"/>
    <w:rsid w:val="00B01BA5"/>
    <w:rsid w:val="00B03247"/>
    <w:rsid w:val="00B0385C"/>
    <w:rsid w:val="00B03DF6"/>
    <w:rsid w:val="00B0402E"/>
    <w:rsid w:val="00B04369"/>
    <w:rsid w:val="00B05585"/>
    <w:rsid w:val="00B05D65"/>
    <w:rsid w:val="00B0603F"/>
    <w:rsid w:val="00B061F3"/>
    <w:rsid w:val="00B06584"/>
    <w:rsid w:val="00B06628"/>
    <w:rsid w:val="00B068E8"/>
    <w:rsid w:val="00B06DDB"/>
    <w:rsid w:val="00B112EA"/>
    <w:rsid w:val="00B116D8"/>
    <w:rsid w:val="00B141FB"/>
    <w:rsid w:val="00B144E7"/>
    <w:rsid w:val="00B16550"/>
    <w:rsid w:val="00B16983"/>
    <w:rsid w:val="00B178FD"/>
    <w:rsid w:val="00B2019B"/>
    <w:rsid w:val="00B20343"/>
    <w:rsid w:val="00B205FC"/>
    <w:rsid w:val="00B20BCA"/>
    <w:rsid w:val="00B20DE2"/>
    <w:rsid w:val="00B21FFB"/>
    <w:rsid w:val="00B228A2"/>
    <w:rsid w:val="00B22B89"/>
    <w:rsid w:val="00B232F6"/>
    <w:rsid w:val="00B23BFC"/>
    <w:rsid w:val="00B23DAD"/>
    <w:rsid w:val="00B2569F"/>
    <w:rsid w:val="00B25A16"/>
    <w:rsid w:val="00B265E4"/>
    <w:rsid w:val="00B267B1"/>
    <w:rsid w:val="00B267C0"/>
    <w:rsid w:val="00B26884"/>
    <w:rsid w:val="00B27309"/>
    <w:rsid w:val="00B2748B"/>
    <w:rsid w:val="00B27E36"/>
    <w:rsid w:val="00B300D6"/>
    <w:rsid w:val="00B3032C"/>
    <w:rsid w:val="00B33C6C"/>
    <w:rsid w:val="00B33D94"/>
    <w:rsid w:val="00B33EE1"/>
    <w:rsid w:val="00B34B43"/>
    <w:rsid w:val="00B35984"/>
    <w:rsid w:val="00B36B59"/>
    <w:rsid w:val="00B36DEB"/>
    <w:rsid w:val="00B370FC"/>
    <w:rsid w:val="00B37656"/>
    <w:rsid w:val="00B37A8B"/>
    <w:rsid w:val="00B40E5F"/>
    <w:rsid w:val="00B41833"/>
    <w:rsid w:val="00B4194C"/>
    <w:rsid w:val="00B41FAA"/>
    <w:rsid w:val="00B43CCD"/>
    <w:rsid w:val="00B45C58"/>
    <w:rsid w:val="00B45E24"/>
    <w:rsid w:val="00B47E7E"/>
    <w:rsid w:val="00B511A8"/>
    <w:rsid w:val="00B515EF"/>
    <w:rsid w:val="00B51A32"/>
    <w:rsid w:val="00B52240"/>
    <w:rsid w:val="00B52423"/>
    <w:rsid w:val="00B52DCD"/>
    <w:rsid w:val="00B53388"/>
    <w:rsid w:val="00B537E2"/>
    <w:rsid w:val="00B55B15"/>
    <w:rsid w:val="00B57C84"/>
    <w:rsid w:val="00B620E4"/>
    <w:rsid w:val="00B62F2C"/>
    <w:rsid w:val="00B63074"/>
    <w:rsid w:val="00B6479A"/>
    <w:rsid w:val="00B64B77"/>
    <w:rsid w:val="00B6567B"/>
    <w:rsid w:val="00B65908"/>
    <w:rsid w:val="00B66A41"/>
    <w:rsid w:val="00B67F0D"/>
    <w:rsid w:val="00B70EA4"/>
    <w:rsid w:val="00B710EF"/>
    <w:rsid w:val="00B71536"/>
    <w:rsid w:val="00B74106"/>
    <w:rsid w:val="00B74970"/>
    <w:rsid w:val="00B74A90"/>
    <w:rsid w:val="00B75254"/>
    <w:rsid w:val="00B75823"/>
    <w:rsid w:val="00B76414"/>
    <w:rsid w:val="00B76417"/>
    <w:rsid w:val="00B76CC6"/>
    <w:rsid w:val="00B772ED"/>
    <w:rsid w:val="00B774F9"/>
    <w:rsid w:val="00B80420"/>
    <w:rsid w:val="00B80BAA"/>
    <w:rsid w:val="00B80F04"/>
    <w:rsid w:val="00B8163D"/>
    <w:rsid w:val="00B817C6"/>
    <w:rsid w:val="00B82106"/>
    <w:rsid w:val="00B8277D"/>
    <w:rsid w:val="00B83174"/>
    <w:rsid w:val="00B83B9A"/>
    <w:rsid w:val="00B84057"/>
    <w:rsid w:val="00B84856"/>
    <w:rsid w:val="00B84B02"/>
    <w:rsid w:val="00B9011C"/>
    <w:rsid w:val="00B901D4"/>
    <w:rsid w:val="00B90495"/>
    <w:rsid w:val="00B90BF9"/>
    <w:rsid w:val="00B910D8"/>
    <w:rsid w:val="00B910E8"/>
    <w:rsid w:val="00B91E13"/>
    <w:rsid w:val="00B92089"/>
    <w:rsid w:val="00B925D9"/>
    <w:rsid w:val="00B92F5B"/>
    <w:rsid w:val="00B93D62"/>
    <w:rsid w:val="00B93F39"/>
    <w:rsid w:val="00B966E1"/>
    <w:rsid w:val="00B97E9A"/>
    <w:rsid w:val="00BA004F"/>
    <w:rsid w:val="00BA10AC"/>
    <w:rsid w:val="00BA142A"/>
    <w:rsid w:val="00BA1604"/>
    <w:rsid w:val="00BA2205"/>
    <w:rsid w:val="00BA2BC6"/>
    <w:rsid w:val="00BA48CF"/>
    <w:rsid w:val="00BA4E37"/>
    <w:rsid w:val="00BA6677"/>
    <w:rsid w:val="00BA7C86"/>
    <w:rsid w:val="00BB0BD4"/>
    <w:rsid w:val="00BB12CA"/>
    <w:rsid w:val="00BB1C0B"/>
    <w:rsid w:val="00BB3847"/>
    <w:rsid w:val="00BB3935"/>
    <w:rsid w:val="00BB39C1"/>
    <w:rsid w:val="00BB490A"/>
    <w:rsid w:val="00BB5308"/>
    <w:rsid w:val="00BB5853"/>
    <w:rsid w:val="00BB61EF"/>
    <w:rsid w:val="00BB7FFB"/>
    <w:rsid w:val="00BC004D"/>
    <w:rsid w:val="00BC0C34"/>
    <w:rsid w:val="00BC121F"/>
    <w:rsid w:val="00BC403B"/>
    <w:rsid w:val="00BC469B"/>
    <w:rsid w:val="00BC506C"/>
    <w:rsid w:val="00BC5314"/>
    <w:rsid w:val="00BC59FF"/>
    <w:rsid w:val="00BC5E92"/>
    <w:rsid w:val="00BC6DCD"/>
    <w:rsid w:val="00BC7C27"/>
    <w:rsid w:val="00BD03A6"/>
    <w:rsid w:val="00BD16BE"/>
    <w:rsid w:val="00BD2396"/>
    <w:rsid w:val="00BD414A"/>
    <w:rsid w:val="00BD50A2"/>
    <w:rsid w:val="00BD6AA5"/>
    <w:rsid w:val="00BD6B8C"/>
    <w:rsid w:val="00BD6C14"/>
    <w:rsid w:val="00BD74A1"/>
    <w:rsid w:val="00BD7F3F"/>
    <w:rsid w:val="00BE0992"/>
    <w:rsid w:val="00BE5EC7"/>
    <w:rsid w:val="00BE627A"/>
    <w:rsid w:val="00BF0FE3"/>
    <w:rsid w:val="00BF27F3"/>
    <w:rsid w:val="00BF2DD4"/>
    <w:rsid w:val="00BF3E28"/>
    <w:rsid w:val="00BF4128"/>
    <w:rsid w:val="00BF4B66"/>
    <w:rsid w:val="00BF4E83"/>
    <w:rsid w:val="00BF5F1B"/>
    <w:rsid w:val="00BF64D3"/>
    <w:rsid w:val="00BF7647"/>
    <w:rsid w:val="00BF7BB3"/>
    <w:rsid w:val="00BF7E54"/>
    <w:rsid w:val="00C00429"/>
    <w:rsid w:val="00C00D5C"/>
    <w:rsid w:val="00C0138B"/>
    <w:rsid w:val="00C01505"/>
    <w:rsid w:val="00C031DC"/>
    <w:rsid w:val="00C03C71"/>
    <w:rsid w:val="00C04F9B"/>
    <w:rsid w:val="00C06075"/>
    <w:rsid w:val="00C06C2A"/>
    <w:rsid w:val="00C10722"/>
    <w:rsid w:val="00C1169F"/>
    <w:rsid w:val="00C11D66"/>
    <w:rsid w:val="00C11D8A"/>
    <w:rsid w:val="00C1205A"/>
    <w:rsid w:val="00C12CD6"/>
    <w:rsid w:val="00C12E4C"/>
    <w:rsid w:val="00C140FE"/>
    <w:rsid w:val="00C156F7"/>
    <w:rsid w:val="00C16763"/>
    <w:rsid w:val="00C16EC6"/>
    <w:rsid w:val="00C170B9"/>
    <w:rsid w:val="00C17FA3"/>
    <w:rsid w:val="00C200A0"/>
    <w:rsid w:val="00C20976"/>
    <w:rsid w:val="00C20CC6"/>
    <w:rsid w:val="00C20ECD"/>
    <w:rsid w:val="00C221C2"/>
    <w:rsid w:val="00C22DC1"/>
    <w:rsid w:val="00C2385B"/>
    <w:rsid w:val="00C24B12"/>
    <w:rsid w:val="00C253A5"/>
    <w:rsid w:val="00C2718B"/>
    <w:rsid w:val="00C27CDC"/>
    <w:rsid w:val="00C30A90"/>
    <w:rsid w:val="00C3146F"/>
    <w:rsid w:val="00C322BD"/>
    <w:rsid w:val="00C326C8"/>
    <w:rsid w:val="00C32879"/>
    <w:rsid w:val="00C33086"/>
    <w:rsid w:val="00C335BE"/>
    <w:rsid w:val="00C3613A"/>
    <w:rsid w:val="00C3616F"/>
    <w:rsid w:val="00C366BD"/>
    <w:rsid w:val="00C36D6D"/>
    <w:rsid w:val="00C379C0"/>
    <w:rsid w:val="00C37F0B"/>
    <w:rsid w:val="00C40B74"/>
    <w:rsid w:val="00C40DDC"/>
    <w:rsid w:val="00C41798"/>
    <w:rsid w:val="00C41ACC"/>
    <w:rsid w:val="00C427E8"/>
    <w:rsid w:val="00C42C1E"/>
    <w:rsid w:val="00C43213"/>
    <w:rsid w:val="00C436D0"/>
    <w:rsid w:val="00C43EC9"/>
    <w:rsid w:val="00C44509"/>
    <w:rsid w:val="00C44F33"/>
    <w:rsid w:val="00C45113"/>
    <w:rsid w:val="00C4541B"/>
    <w:rsid w:val="00C45761"/>
    <w:rsid w:val="00C46F14"/>
    <w:rsid w:val="00C47436"/>
    <w:rsid w:val="00C47C40"/>
    <w:rsid w:val="00C50113"/>
    <w:rsid w:val="00C50D5C"/>
    <w:rsid w:val="00C51386"/>
    <w:rsid w:val="00C51B8E"/>
    <w:rsid w:val="00C5278D"/>
    <w:rsid w:val="00C538AE"/>
    <w:rsid w:val="00C557DB"/>
    <w:rsid w:val="00C55A53"/>
    <w:rsid w:val="00C55F07"/>
    <w:rsid w:val="00C5738C"/>
    <w:rsid w:val="00C57C97"/>
    <w:rsid w:val="00C605D7"/>
    <w:rsid w:val="00C60E24"/>
    <w:rsid w:val="00C6245C"/>
    <w:rsid w:val="00C63415"/>
    <w:rsid w:val="00C635DA"/>
    <w:rsid w:val="00C652BA"/>
    <w:rsid w:val="00C65CD4"/>
    <w:rsid w:val="00C663EC"/>
    <w:rsid w:val="00C667E3"/>
    <w:rsid w:val="00C719CE"/>
    <w:rsid w:val="00C7208C"/>
    <w:rsid w:val="00C724B2"/>
    <w:rsid w:val="00C72566"/>
    <w:rsid w:val="00C72C17"/>
    <w:rsid w:val="00C745E9"/>
    <w:rsid w:val="00C74D1A"/>
    <w:rsid w:val="00C7540C"/>
    <w:rsid w:val="00C75A8F"/>
    <w:rsid w:val="00C75B83"/>
    <w:rsid w:val="00C76E8A"/>
    <w:rsid w:val="00C776A7"/>
    <w:rsid w:val="00C803E9"/>
    <w:rsid w:val="00C808E8"/>
    <w:rsid w:val="00C80CCA"/>
    <w:rsid w:val="00C80EEB"/>
    <w:rsid w:val="00C80EED"/>
    <w:rsid w:val="00C81429"/>
    <w:rsid w:val="00C82749"/>
    <w:rsid w:val="00C82858"/>
    <w:rsid w:val="00C8287C"/>
    <w:rsid w:val="00C836A0"/>
    <w:rsid w:val="00C84210"/>
    <w:rsid w:val="00C845E2"/>
    <w:rsid w:val="00C84B74"/>
    <w:rsid w:val="00C85E47"/>
    <w:rsid w:val="00C86913"/>
    <w:rsid w:val="00C87A3F"/>
    <w:rsid w:val="00C907A4"/>
    <w:rsid w:val="00C92D78"/>
    <w:rsid w:val="00C937D7"/>
    <w:rsid w:val="00C93ECF"/>
    <w:rsid w:val="00C951ED"/>
    <w:rsid w:val="00C955E5"/>
    <w:rsid w:val="00C96252"/>
    <w:rsid w:val="00C9631D"/>
    <w:rsid w:val="00C97018"/>
    <w:rsid w:val="00CA08E1"/>
    <w:rsid w:val="00CA1901"/>
    <w:rsid w:val="00CA26F3"/>
    <w:rsid w:val="00CA331F"/>
    <w:rsid w:val="00CA3997"/>
    <w:rsid w:val="00CA3E15"/>
    <w:rsid w:val="00CA3E36"/>
    <w:rsid w:val="00CA437F"/>
    <w:rsid w:val="00CA4860"/>
    <w:rsid w:val="00CA4DD8"/>
    <w:rsid w:val="00CA5BE0"/>
    <w:rsid w:val="00CA5D4F"/>
    <w:rsid w:val="00CA5D9C"/>
    <w:rsid w:val="00CA64D8"/>
    <w:rsid w:val="00CA6738"/>
    <w:rsid w:val="00CA6759"/>
    <w:rsid w:val="00CA7CBC"/>
    <w:rsid w:val="00CB1317"/>
    <w:rsid w:val="00CB140A"/>
    <w:rsid w:val="00CB252F"/>
    <w:rsid w:val="00CB36DC"/>
    <w:rsid w:val="00CB37AA"/>
    <w:rsid w:val="00CB3F08"/>
    <w:rsid w:val="00CB42DC"/>
    <w:rsid w:val="00CB535F"/>
    <w:rsid w:val="00CB590C"/>
    <w:rsid w:val="00CB6016"/>
    <w:rsid w:val="00CB756E"/>
    <w:rsid w:val="00CB7795"/>
    <w:rsid w:val="00CB7BB8"/>
    <w:rsid w:val="00CC040C"/>
    <w:rsid w:val="00CC05BB"/>
    <w:rsid w:val="00CC0F95"/>
    <w:rsid w:val="00CC1374"/>
    <w:rsid w:val="00CC13B9"/>
    <w:rsid w:val="00CC15AC"/>
    <w:rsid w:val="00CC1780"/>
    <w:rsid w:val="00CC1B50"/>
    <w:rsid w:val="00CC1FEC"/>
    <w:rsid w:val="00CC3C12"/>
    <w:rsid w:val="00CC47E6"/>
    <w:rsid w:val="00CC57D7"/>
    <w:rsid w:val="00CC649C"/>
    <w:rsid w:val="00CC6A95"/>
    <w:rsid w:val="00CD0C19"/>
    <w:rsid w:val="00CD0F28"/>
    <w:rsid w:val="00CD2762"/>
    <w:rsid w:val="00CD29D2"/>
    <w:rsid w:val="00CD364D"/>
    <w:rsid w:val="00CD6106"/>
    <w:rsid w:val="00CD6F7D"/>
    <w:rsid w:val="00CE0332"/>
    <w:rsid w:val="00CE079E"/>
    <w:rsid w:val="00CE0D3C"/>
    <w:rsid w:val="00CE1E9C"/>
    <w:rsid w:val="00CE204F"/>
    <w:rsid w:val="00CE2D77"/>
    <w:rsid w:val="00CE3514"/>
    <w:rsid w:val="00CE3876"/>
    <w:rsid w:val="00CE55BF"/>
    <w:rsid w:val="00CE5D49"/>
    <w:rsid w:val="00CE5DD8"/>
    <w:rsid w:val="00CE621C"/>
    <w:rsid w:val="00CE6FE1"/>
    <w:rsid w:val="00CE742F"/>
    <w:rsid w:val="00CE7744"/>
    <w:rsid w:val="00CF1467"/>
    <w:rsid w:val="00CF27A8"/>
    <w:rsid w:val="00CF3584"/>
    <w:rsid w:val="00CF46BE"/>
    <w:rsid w:val="00CF6B50"/>
    <w:rsid w:val="00CF6E79"/>
    <w:rsid w:val="00CF6EC2"/>
    <w:rsid w:val="00CF6F83"/>
    <w:rsid w:val="00D01975"/>
    <w:rsid w:val="00D01DE1"/>
    <w:rsid w:val="00D02A06"/>
    <w:rsid w:val="00D02D86"/>
    <w:rsid w:val="00D033F0"/>
    <w:rsid w:val="00D03446"/>
    <w:rsid w:val="00D0479A"/>
    <w:rsid w:val="00D04AD3"/>
    <w:rsid w:val="00D061CD"/>
    <w:rsid w:val="00D06C9F"/>
    <w:rsid w:val="00D06CE4"/>
    <w:rsid w:val="00D07EBD"/>
    <w:rsid w:val="00D11B31"/>
    <w:rsid w:val="00D11EAF"/>
    <w:rsid w:val="00D12E53"/>
    <w:rsid w:val="00D1515C"/>
    <w:rsid w:val="00D158FE"/>
    <w:rsid w:val="00D17592"/>
    <w:rsid w:val="00D178B6"/>
    <w:rsid w:val="00D17DC9"/>
    <w:rsid w:val="00D20EBD"/>
    <w:rsid w:val="00D21583"/>
    <w:rsid w:val="00D24A8B"/>
    <w:rsid w:val="00D25443"/>
    <w:rsid w:val="00D2671C"/>
    <w:rsid w:val="00D26DA2"/>
    <w:rsid w:val="00D274F8"/>
    <w:rsid w:val="00D277FA"/>
    <w:rsid w:val="00D27BDD"/>
    <w:rsid w:val="00D304B4"/>
    <w:rsid w:val="00D30C27"/>
    <w:rsid w:val="00D327D2"/>
    <w:rsid w:val="00D3313B"/>
    <w:rsid w:val="00D35BDB"/>
    <w:rsid w:val="00D35D32"/>
    <w:rsid w:val="00D35D77"/>
    <w:rsid w:val="00D36375"/>
    <w:rsid w:val="00D36B81"/>
    <w:rsid w:val="00D40778"/>
    <w:rsid w:val="00D416C3"/>
    <w:rsid w:val="00D4352D"/>
    <w:rsid w:val="00D43743"/>
    <w:rsid w:val="00D438F1"/>
    <w:rsid w:val="00D43EB8"/>
    <w:rsid w:val="00D44D17"/>
    <w:rsid w:val="00D44D93"/>
    <w:rsid w:val="00D453C9"/>
    <w:rsid w:val="00D4562A"/>
    <w:rsid w:val="00D45E64"/>
    <w:rsid w:val="00D46289"/>
    <w:rsid w:val="00D46342"/>
    <w:rsid w:val="00D463D1"/>
    <w:rsid w:val="00D46478"/>
    <w:rsid w:val="00D479E9"/>
    <w:rsid w:val="00D50D6B"/>
    <w:rsid w:val="00D511A7"/>
    <w:rsid w:val="00D514F4"/>
    <w:rsid w:val="00D51C01"/>
    <w:rsid w:val="00D53196"/>
    <w:rsid w:val="00D5466D"/>
    <w:rsid w:val="00D54953"/>
    <w:rsid w:val="00D555F7"/>
    <w:rsid w:val="00D55EB2"/>
    <w:rsid w:val="00D55FF8"/>
    <w:rsid w:val="00D5608B"/>
    <w:rsid w:val="00D56CCF"/>
    <w:rsid w:val="00D57F81"/>
    <w:rsid w:val="00D60607"/>
    <w:rsid w:val="00D60BCB"/>
    <w:rsid w:val="00D6129A"/>
    <w:rsid w:val="00D612A6"/>
    <w:rsid w:val="00D61321"/>
    <w:rsid w:val="00D65FE6"/>
    <w:rsid w:val="00D66164"/>
    <w:rsid w:val="00D662EB"/>
    <w:rsid w:val="00D662EF"/>
    <w:rsid w:val="00D663E4"/>
    <w:rsid w:val="00D66527"/>
    <w:rsid w:val="00D70044"/>
    <w:rsid w:val="00D70B32"/>
    <w:rsid w:val="00D717A6"/>
    <w:rsid w:val="00D720D0"/>
    <w:rsid w:val="00D723FA"/>
    <w:rsid w:val="00D737E9"/>
    <w:rsid w:val="00D74052"/>
    <w:rsid w:val="00D7488A"/>
    <w:rsid w:val="00D74DB6"/>
    <w:rsid w:val="00D74ECA"/>
    <w:rsid w:val="00D7634F"/>
    <w:rsid w:val="00D76A02"/>
    <w:rsid w:val="00D77B19"/>
    <w:rsid w:val="00D77BF5"/>
    <w:rsid w:val="00D81CA0"/>
    <w:rsid w:val="00D81D67"/>
    <w:rsid w:val="00D81FDC"/>
    <w:rsid w:val="00D8257A"/>
    <w:rsid w:val="00D83614"/>
    <w:rsid w:val="00D83A5A"/>
    <w:rsid w:val="00D83A61"/>
    <w:rsid w:val="00D8421C"/>
    <w:rsid w:val="00D90539"/>
    <w:rsid w:val="00D9094F"/>
    <w:rsid w:val="00D91ADD"/>
    <w:rsid w:val="00D923E2"/>
    <w:rsid w:val="00D924E1"/>
    <w:rsid w:val="00D92992"/>
    <w:rsid w:val="00D92D2A"/>
    <w:rsid w:val="00D9300A"/>
    <w:rsid w:val="00D940E5"/>
    <w:rsid w:val="00D94C4B"/>
    <w:rsid w:val="00D97AEE"/>
    <w:rsid w:val="00DA04A3"/>
    <w:rsid w:val="00DA2C3C"/>
    <w:rsid w:val="00DA2FC0"/>
    <w:rsid w:val="00DA315B"/>
    <w:rsid w:val="00DA54DA"/>
    <w:rsid w:val="00DA65B2"/>
    <w:rsid w:val="00DA7894"/>
    <w:rsid w:val="00DA7ED1"/>
    <w:rsid w:val="00DB131C"/>
    <w:rsid w:val="00DB1DD2"/>
    <w:rsid w:val="00DB277C"/>
    <w:rsid w:val="00DB27ED"/>
    <w:rsid w:val="00DB29ED"/>
    <w:rsid w:val="00DB2A22"/>
    <w:rsid w:val="00DB2C04"/>
    <w:rsid w:val="00DB2E9E"/>
    <w:rsid w:val="00DB3E74"/>
    <w:rsid w:val="00DB3FD5"/>
    <w:rsid w:val="00DB40D6"/>
    <w:rsid w:val="00DB4307"/>
    <w:rsid w:val="00DB481C"/>
    <w:rsid w:val="00DB4CC9"/>
    <w:rsid w:val="00DB52F0"/>
    <w:rsid w:val="00DB5960"/>
    <w:rsid w:val="00DB75DB"/>
    <w:rsid w:val="00DB7AA7"/>
    <w:rsid w:val="00DC1575"/>
    <w:rsid w:val="00DC1964"/>
    <w:rsid w:val="00DC19FC"/>
    <w:rsid w:val="00DC1E90"/>
    <w:rsid w:val="00DC24E1"/>
    <w:rsid w:val="00DC2D7A"/>
    <w:rsid w:val="00DC3B6F"/>
    <w:rsid w:val="00DC492F"/>
    <w:rsid w:val="00DC5187"/>
    <w:rsid w:val="00DC6521"/>
    <w:rsid w:val="00DC6813"/>
    <w:rsid w:val="00DC76C8"/>
    <w:rsid w:val="00DD1328"/>
    <w:rsid w:val="00DD1B68"/>
    <w:rsid w:val="00DD28AA"/>
    <w:rsid w:val="00DD3292"/>
    <w:rsid w:val="00DD47B7"/>
    <w:rsid w:val="00DD49D1"/>
    <w:rsid w:val="00DD4BC0"/>
    <w:rsid w:val="00DD6213"/>
    <w:rsid w:val="00DD6644"/>
    <w:rsid w:val="00DD668B"/>
    <w:rsid w:val="00DD7962"/>
    <w:rsid w:val="00DE0792"/>
    <w:rsid w:val="00DE0DB9"/>
    <w:rsid w:val="00DE1263"/>
    <w:rsid w:val="00DE13FF"/>
    <w:rsid w:val="00DE2148"/>
    <w:rsid w:val="00DE27A9"/>
    <w:rsid w:val="00DE2AA7"/>
    <w:rsid w:val="00DE2C3B"/>
    <w:rsid w:val="00DE2D09"/>
    <w:rsid w:val="00DE30E4"/>
    <w:rsid w:val="00DE37A6"/>
    <w:rsid w:val="00DE37CE"/>
    <w:rsid w:val="00DE4428"/>
    <w:rsid w:val="00DE49A9"/>
    <w:rsid w:val="00DE6BCC"/>
    <w:rsid w:val="00DE6C8A"/>
    <w:rsid w:val="00DE718A"/>
    <w:rsid w:val="00DF1B58"/>
    <w:rsid w:val="00DF22F9"/>
    <w:rsid w:val="00DF2E4E"/>
    <w:rsid w:val="00DF4672"/>
    <w:rsid w:val="00DF4F7B"/>
    <w:rsid w:val="00DF68A9"/>
    <w:rsid w:val="00DF6984"/>
    <w:rsid w:val="00DF6AC8"/>
    <w:rsid w:val="00DF70AD"/>
    <w:rsid w:val="00E002FC"/>
    <w:rsid w:val="00E00912"/>
    <w:rsid w:val="00E01235"/>
    <w:rsid w:val="00E013D2"/>
    <w:rsid w:val="00E02636"/>
    <w:rsid w:val="00E02735"/>
    <w:rsid w:val="00E0281D"/>
    <w:rsid w:val="00E02A92"/>
    <w:rsid w:val="00E03991"/>
    <w:rsid w:val="00E049D6"/>
    <w:rsid w:val="00E04E65"/>
    <w:rsid w:val="00E050C5"/>
    <w:rsid w:val="00E052CF"/>
    <w:rsid w:val="00E05549"/>
    <w:rsid w:val="00E06143"/>
    <w:rsid w:val="00E06642"/>
    <w:rsid w:val="00E07398"/>
    <w:rsid w:val="00E079C2"/>
    <w:rsid w:val="00E07A37"/>
    <w:rsid w:val="00E1032A"/>
    <w:rsid w:val="00E1196D"/>
    <w:rsid w:val="00E15312"/>
    <w:rsid w:val="00E1659D"/>
    <w:rsid w:val="00E16806"/>
    <w:rsid w:val="00E17964"/>
    <w:rsid w:val="00E209A1"/>
    <w:rsid w:val="00E21808"/>
    <w:rsid w:val="00E21DBF"/>
    <w:rsid w:val="00E21E3C"/>
    <w:rsid w:val="00E22624"/>
    <w:rsid w:val="00E22990"/>
    <w:rsid w:val="00E22D0A"/>
    <w:rsid w:val="00E23318"/>
    <w:rsid w:val="00E233F5"/>
    <w:rsid w:val="00E23CFD"/>
    <w:rsid w:val="00E23ED3"/>
    <w:rsid w:val="00E25076"/>
    <w:rsid w:val="00E2704D"/>
    <w:rsid w:val="00E31023"/>
    <w:rsid w:val="00E324FB"/>
    <w:rsid w:val="00E33E48"/>
    <w:rsid w:val="00E346B7"/>
    <w:rsid w:val="00E348F8"/>
    <w:rsid w:val="00E34EC4"/>
    <w:rsid w:val="00E355FA"/>
    <w:rsid w:val="00E35E5A"/>
    <w:rsid w:val="00E375CC"/>
    <w:rsid w:val="00E4077A"/>
    <w:rsid w:val="00E408F6"/>
    <w:rsid w:val="00E43168"/>
    <w:rsid w:val="00E43310"/>
    <w:rsid w:val="00E44253"/>
    <w:rsid w:val="00E45C6E"/>
    <w:rsid w:val="00E460AE"/>
    <w:rsid w:val="00E46A64"/>
    <w:rsid w:val="00E47BE8"/>
    <w:rsid w:val="00E47E48"/>
    <w:rsid w:val="00E50678"/>
    <w:rsid w:val="00E5083A"/>
    <w:rsid w:val="00E51195"/>
    <w:rsid w:val="00E515E7"/>
    <w:rsid w:val="00E521A6"/>
    <w:rsid w:val="00E52D30"/>
    <w:rsid w:val="00E532B4"/>
    <w:rsid w:val="00E536F1"/>
    <w:rsid w:val="00E53958"/>
    <w:rsid w:val="00E54381"/>
    <w:rsid w:val="00E54712"/>
    <w:rsid w:val="00E55985"/>
    <w:rsid w:val="00E561BA"/>
    <w:rsid w:val="00E579B5"/>
    <w:rsid w:val="00E60187"/>
    <w:rsid w:val="00E608E8"/>
    <w:rsid w:val="00E60EEB"/>
    <w:rsid w:val="00E6113C"/>
    <w:rsid w:val="00E617D1"/>
    <w:rsid w:val="00E64504"/>
    <w:rsid w:val="00E65482"/>
    <w:rsid w:val="00E65C19"/>
    <w:rsid w:val="00E6620E"/>
    <w:rsid w:val="00E7026C"/>
    <w:rsid w:val="00E704E2"/>
    <w:rsid w:val="00E71D4F"/>
    <w:rsid w:val="00E72F85"/>
    <w:rsid w:val="00E73878"/>
    <w:rsid w:val="00E73C6B"/>
    <w:rsid w:val="00E756C7"/>
    <w:rsid w:val="00E76A38"/>
    <w:rsid w:val="00E779D6"/>
    <w:rsid w:val="00E77D00"/>
    <w:rsid w:val="00E80C4B"/>
    <w:rsid w:val="00E80E6F"/>
    <w:rsid w:val="00E8160F"/>
    <w:rsid w:val="00E8197D"/>
    <w:rsid w:val="00E81DD4"/>
    <w:rsid w:val="00E84918"/>
    <w:rsid w:val="00E84CB5"/>
    <w:rsid w:val="00E85485"/>
    <w:rsid w:val="00E854BF"/>
    <w:rsid w:val="00E85F6B"/>
    <w:rsid w:val="00E86042"/>
    <w:rsid w:val="00E87108"/>
    <w:rsid w:val="00E87E42"/>
    <w:rsid w:val="00E90D24"/>
    <w:rsid w:val="00E91750"/>
    <w:rsid w:val="00E9198E"/>
    <w:rsid w:val="00E91C3D"/>
    <w:rsid w:val="00E92C48"/>
    <w:rsid w:val="00E94857"/>
    <w:rsid w:val="00E94E8D"/>
    <w:rsid w:val="00E94F9E"/>
    <w:rsid w:val="00E95994"/>
    <w:rsid w:val="00E95C5D"/>
    <w:rsid w:val="00E9605A"/>
    <w:rsid w:val="00EA18E9"/>
    <w:rsid w:val="00EA2F33"/>
    <w:rsid w:val="00EA3134"/>
    <w:rsid w:val="00EA4D7B"/>
    <w:rsid w:val="00EA60F0"/>
    <w:rsid w:val="00EA6453"/>
    <w:rsid w:val="00EA6653"/>
    <w:rsid w:val="00EA698D"/>
    <w:rsid w:val="00EA7008"/>
    <w:rsid w:val="00EA712B"/>
    <w:rsid w:val="00EB035F"/>
    <w:rsid w:val="00EB04CE"/>
    <w:rsid w:val="00EB05AB"/>
    <w:rsid w:val="00EB1439"/>
    <w:rsid w:val="00EB1485"/>
    <w:rsid w:val="00EB1B14"/>
    <w:rsid w:val="00EB1CD4"/>
    <w:rsid w:val="00EB1DE2"/>
    <w:rsid w:val="00EB2B68"/>
    <w:rsid w:val="00EB313E"/>
    <w:rsid w:val="00EB3427"/>
    <w:rsid w:val="00EB446C"/>
    <w:rsid w:val="00EB46C8"/>
    <w:rsid w:val="00EB4CAB"/>
    <w:rsid w:val="00EB646D"/>
    <w:rsid w:val="00EB6D05"/>
    <w:rsid w:val="00EB76C2"/>
    <w:rsid w:val="00EB7755"/>
    <w:rsid w:val="00EB78D5"/>
    <w:rsid w:val="00EC04C7"/>
    <w:rsid w:val="00EC3BAB"/>
    <w:rsid w:val="00EC534A"/>
    <w:rsid w:val="00EC5D53"/>
    <w:rsid w:val="00EC69CC"/>
    <w:rsid w:val="00EC7227"/>
    <w:rsid w:val="00EC754B"/>
    <w:rsid w:val="00EC7614"/>
    <w:rsid w:val="00ED12F8"/>
    <w:rsid w:val="00ED1BF8"/>
    <w:rsid w:val="00ED260A"/>
    <w:rsid w:val="00ED5827"/>
    <w:rsid w:val="00ED5DF6"/>
    <w:rsid w:val="00ED6023"/>
    <w:rsid w:val="00ED62A9"/>
    <w:rsid w:val="00ED6F9E"/>
    <w:rsid w:val="00ED70CC"/>
    <w:rsid w:val="00EE0203"/>
    <w:rsid w:val="00EE0B19"/>
    <w:rsid w:val="00EE0F96"/>
    <w:rsid w:val="00EE1FB1"/>
    <w:rsid w:val="00EE278B"/>
    <w:rsid w:val="00EE3755"/>
    <w:rsid w:val="00EE3A67"/>
    <w:rsid w:val="00EE3D69"/>
    <w:rsid w:val="00EE44B5"/>
    <w:rsid w:val="00EE4DD9"/>
    <w:rsid w:val="00EE63EE"/>
    <w:rsid w:val="00EE7CD9"/>
    <w:rsid w:val="00EF01A3"/>
    <w:rsid w:val="00EF0AE8"/>
    <w:rsid w:val="00EF17F2"/>
    <w:rsid w:val="00EF21B7"/>
    <w:rsid w:val="00EF24BC"/>
    <w:rsid w:val="00EF2FE6"/>
    <w:rsid w:val="00EF4CAB"/>
    <w:rsid w:val="00EF6082"/>
    <w:rsid w:val="00EF6473"/>
    <w:rsid w:val="00EF7404"/>
    <w:rsid w:val="00EF7A09"/>
    <w:rsid w:val="00F00CFC"/>
    <w:rsid w:val="00F0116F"/>
    <w:rsid w:val="00F012D5"/>
    <w:rsid w:val="00F020D3"/>
    <w:rsid w:val="00F02BB0"/>
    <w:rsid w:val="00F02FE3"/>
    <w:rsid w:val="00F05903"/>
    <w:rsid w:val="00F05ED7"/>
    <w:rsid w:val="00F06D1D"/>
    <w:rsid w:val="00F07042"/>
    <w:rsid w:val="00F07EB6"/>
    <w:rsid w:val="00F10266"/>
    <w:rsid w:val="00F107EF"/>
    <w:rsid w:val="00F1131F"/>
    <w:rsid w:val="00F115E9"/>
    <w:rsid w:val="00F11742"/>
    <w:rsid w:val="00F11791"/>
    <w:rsid w:val="00F12453"/>
    <w:rsid w:val="00F1260C"/>
    <w:rsid w:val="00F126CD"/>
    <w:rsid w:val="00F13D73"/>
    <w:rsid w:val="00F14EF7"/>
    <w:rsid w:val="00F172E4"/>
    <w:rsid w:val="00F17BBF"/>
    <w:rsid w:val="00F20E92"/>
    <w:rsid w:val="00F2109F"/>
    <w:rsid w:val="00F23235"/>
    <w:rsid w:val="00F24036"/>
    <w:rsid w:val="00F2436C"/>
    <w:rsid w:val="00F25A48"/>
    <w:rsid w:val="00F25F3F"/>
    <w:rsid w:val="00F26D2F"/>
    <w:rsid w:val="00F272D8"/>
    <w:rsid w:val="00F27525"/>
    <w:rsid w:val="00F31802"/>
    <w:rsid w:val="00F31932"/>
    <w:rsid w:val="00F32351"/>
    <w:rsid w:val="00F333CC"/>
    <w:rsid w:val="00F33F78"/>
    <w:rsid w:val="00F34303"/>
    <w:rsid w:val="00F34331"/>
    <w:rsid w:val="00F34AF1"/>
    <w:rsid w:val="00F355BE"/>
    <w:rsid w:val="00F35D61"/>
    <w:rsid w:val="00F37655"/>
    <w:rsid w:val="00F4113F"/>
    <w:rsid w:val="00F4170F"/>
    <w:rsid w:val="00F42538"/>
    <w:rsid w:val="00F42D2B"/>
    <w:rsid w:val="00F42FB8"/>
    <w:rsid w:val="00F434C9"/>
    <w:rsid w:val="00F43C8E"/>
    <w:rsid w:val="00F442D8"/>
    <w:rsid w:val="00F443BB"/>
    <w:rsid w:val="00F4501E"/>
    <w:rsid w:val="00F455FC"/>
    <w:rsid w:val="00F46EAC"/>
    <w:rsid w:val="00F47BB2"/>
    <w:rsid w:val="00F47F07"/>
    <w:rsid w:val="00F50379"/>
    <w:rsid w:val="00F507F5"/>
    <w:rsid w:val="00F509C4"/>
    <w:rsid w:val="00F537E0"/>
    <w:rsid w:val="00F54311"/>
    <w:rsid w:val="00F5593F"/>
    <w:rsid w:val="00F559D7"/>
    <w:rsid w:val="00F5760F"/>
    <w:rsid w:val="00F607F5"/>
    <w:rsid w:val="00F60979"/>
    <w:rsid w:val="00F60EE4"/>
    <w:rsid w:val="00F61877"/>
    <w:rsid w:val="00F619EC"/>
    <w:rsid w:val="00F61F15"/>
    <w:rsid w:val="00F62482"/>
    <w:rsid w:val="00F62803"/>
    <w:rsid w:val="00F63823"/>
    <w:rsid w:val="00F645C6"/>
    <w:rsid w:val="00F65CE7"/>
    <w:rsid w:val="00F65F9D"/>
    <w:rsid w:val="00F70018"/>
    <w:rsid w:val="00F7026A"/>
    <w:rsid w:val="00F71822"/>
    <w:rsid w:val="00F724B9"/>
    <w:rsid w:val="00F729A8"/>
    <w:rsid w:val="00F73D93"/>
    <w:rsid w:val="00F74788"/>
    <w:rsid w:val="00F74E34"/>
    <w:rsid w:val="00F74F8A"/>
    <w:rsid w:val="00F7502F"/>
    <w:rsid w:val="00F7576D"/>
    <w:rsid w:val="00F77A4F"/>
    <w:rsid w:val="00F77C94"/>
    <w:rsid w:val="00F80164"/>
    <w:rsid w:val="00F804EA"/>
    <w:rsid w:val="00F815C4"/>
    <w:rsid w:val="00F81D4B"/>
    <w:rsid w:val="00F820F4"/>
    <w:rsid w:val="00F8273C"/>
    <w:rsid w:val="00F8343B"/>
    <w:rsid w:val="00F87555"/>
    <w:rsid w:val="00F87E33"/>
    <w:rsid w:val="00F902C9"/>
    <w:rsid w:val="00F90F14"/>
    <w:rsid w:val="00F911E9"/>
    <w:rsid w:val="00F91596"/>
    <w:rsid w:val="00F928B6"/>
    <w:rsid w:val="00F932B7"/>
    <w:rsid w:val="00F93B8D"/>
    <w:rsid w:val="00F93E0F"/>
    <w:rsid w:val="00F94322"/>
    <w:rsid w:val="00F94EE7"/>
    <w:rsid w:val="00F95378"/>
    <w:rsid w:val="00F96C18"/>
    <w:rsid w:val="00F973F8"/>
    <w:rsid w:val="00F97460"/>
    <w:rsid w:val="00FA0843"/>
    <w:rsid w:val="00FA0CA6"/>
    <w:rsid w:val="00FA1791"/>
    <w:rsid w:val="00FA1F85"/>
    <w:rsid w:val="00FA24F9"/>
    <w:rsid w:val="00FA27AA"/>
    <w:rsid w:val="00FA2B8F"/>
    <w:rsid w:val="00FA306C"/>
    <w:rsid w:val="00FA3192"/>
    <w:rsid w:val="00FA3CDE"/>
    <w:rsid w:val="00FA4A09"/>
    <w:rsid w:val="00FA4B4A"/>
    <w:rsid w:val="00FA4F50"/>
    <w:rsid w:val="00FA5BE1"/>
    <w:rsid w:val="00FA6321"/>
    <w:rsid w:val="00FA692F"/>
    <w:rsid w:val="00FA6BE4"/>
    <w:rsid w:val="00FA6D6C"/>
    <w:rsid w:val="00FA7996"/>
    <w:rsid w:val="00FB05F8"/>
    <w:rsid w:val="00FB0A54"/>
    <w:rsid w:val="00FB160F"/>
    <w:rsid w:val="00FB2163"/>
    <w:rsid w:val="00FB2247"/>
    <w:rsid w:val="00FB224D"/>
    <w:rsid w:val="00FB35D5"/>
    <w:rsid w:val="00FB3F56"/>
    <w:rsid w:val="00FB495A"/>
    <w:rsid w:val="00FB4A60"/>
    <w:rsid w:val="00FB72EE"/>
    <w:rsid w:val="00FC032A"/>
    <w:rsid w:val="00FC0C77"/>
    <w:rsid w:val="00FC12EA"/>
    <w:rsid w:val="00FC1617"/>
    <w:rsid w:val="00FC19EF"/>
    <w:rsid w:val="00FC1A56"/>
    <w:rsid w:val="00FC2515"/>
    <w:rsid w:val="00FC2D9C"/>
    <w:rsid w:val="00FC35DF"/>
    <w:rsid w:val="00FC41C0"/>
    <w:rsid w:val="00FC4620"/>
    <w:rsid w:val="00FC772D"/>
    <w:rsid w:val="00FC777C"/>
    <w:rsid w:val="00FC7D68"/>
    <w:rsid w:val="00FD0CD2"/>
    <w:rsid w:val="00FD1694"/>
    <w:rsid w:val="00FD25A4"/>
    <w:rsid w:val="00FD337C"/>
    <w:rsid w:val="00FD3796"/>
    <w:rsid w:val="00FD5451"/>
    <w:rsid w:val="00FD56F3"/>
    <w:rsid w:val="00FD5A13"/>
    <w:rsid w:val="00FD5F73"/>
    <w:rsid w:val="00FD6EEE"/>
    <w:rsid w:val="00FD7814"/>
    <w:rsid w:val="00FE00FE"/>
    <w:rsid w:val="00FE0266"/>
    <w:rsid w:val="00FE082E"/>
    <w:rsid w:val="00FE0C8E"/>
    <w:rsid w:val="00FE1589"/>
    <w:rsid w:val="00FE1FFA"/>
    <w:rsid w:val="00FE48AF"/>
    <w:rsid w:val="00FE5692"/>
    <w:rsid w:val="00FE5F54"/>
    <w:rsid w:val="00FE6148"/>
    <w:rsid w:val="00FE6F42"/>
    <w:rsid w:val="00FE73EC"/>
    <w:rsid w:val="00FE79E4"/>
    <w:rsid w:val="00FE7D2F"/>
    <w:rsid w:val="00FF2206"/>
    <w:rsid w:val="00FF2FD1"/>
    <w:rsid w:val="00FF32D4"/>
    <w:rsid w:val="00FF3A47"/>
    <w:rsid w:val="00FF3C7B"/>
    <w:rsid w:val="00FF3FE5"/>
    <w:rsid w:val="00FF65BE"/>
    <w:rsid w:val="00FF6A69"/>
    <w:rsid w:val="00FF76AA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  <w15:docId w15:val="{C5671FD0-41DC-4BA0-862A-36267553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2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800EA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800EA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800EA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800EA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B20D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800E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3800E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3800EA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3800EA"/>
    <w:rPr>
      <w:rFonts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800EA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800EA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800EA"/>
  </w:style>
  <w:style w:type="paragraph" w:customStyle="1" w:styleId="TableParagraph">
    <w:name w:val="Table Paragraph"/>
    <w:basedOn w:val="Normalny"/>
    <w:uiPriority w:val="99"/>
    <w:rsid w:val="003800EA"/>
  </w:style>
  <w:style w:type="paragraph" w:styleId="Zwykytekst">
    <w:name w:val="Plain Text"/>
    <w:basedOn w:val="Normalny"/>
    <w:link w:val="ZwykytekstZnak"/>
    <w:uiPriority w:val="99"/>
    <w:semiHidden/>
    <w:rsid w:val="00E43310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43310"/>
    <w:rPr>
      <w:rFonts w:ascii="Arial" w:hAnsi="Arial" w:cs="Times New Roman"/>
      <w:sz w:val="21"/>
      <w:szCs w:val="21"/>
      <w:lang w:val="pl-PL" w:eastAsia="pl-PL" w:bidi="ar-SA"/>
    </w:rPr>
  </w:style>
  <w:style w:type="paragraph" w:customStyle="1" w:styleId="msolistparagraph0">
    <w:name w:val="msolistparagraph"/>
    <w:basedOn w:val="Normalny"/>
    <w:uiPriority w:val="99"/>
    <w:rsid w:val="00E43310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1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800EA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F71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800EA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3A783B"/>
    <w:rPr>
      <w:rFonts w:cs="Times New Roman"/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3A783B"/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locked/>
    <w:rsid w:val="003800EA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A78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800EA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3A78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800EA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rsid w:val="00C379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3800EA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47E7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F65CE7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21D0D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21D0D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customStyle="1" w:styleId="Teksttreci3">
    <w:name w:val="Tekst treści (3)_"/>
    <w:link w:val="Teksttreci30"/>
    <w:rsid w:val="00DE37C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DE37CE"/>
    <w:rPr>
      <w:shd w:val="clear" w:color="auto" w:fill="FFFFFF"/>
    </w:rPr>
  </w:style>
  <w:style w:type="character" w:customStyle="1" w:styleId="Teksttreci2Kursywa">
    <w:name w:val="Tekst treści (2) + Kursywa"/>
    <w:rsid w:val="00DE37C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DE37C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DE37C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DE37C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E37C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="Calibri" w:hAnsi="Calibri" w:cs="Calibri"/>
      <w:i/>
      <w:iCs/>
      <w:sz w:val="22"/>
      <w:szCs w:val="22"/>
    </w:rPr>
  </w:style>
  <w:style w:type="paragraph" w:customStyle="1" w:styleId="Teksttreci21">
    <w:name w:val="Tekst treści (2)1"/>
    <w:basedOn w:val="Normalny"/>
    <w:link w:val="Teksttreci2"/>
    <w:rsid w:val="00DE37C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="Calibri" w:hAnsi="Calibri" w:cs="Calibri"/>
      <w:sz w:val="22"/>
      <w:szCs w:val="22"/>
    </w:rPr>
  </w:style>
  <w:style w:type="paragraph" w:customStyle="1" w:styleId="Teksttreci50">
    <w:name w:val="Tekst treści (5)"/>
    <w:basedOn w:val="Normalny"/>
    <w:link w:val="Teksttreci5"/>
    <w:rsid w:val="00DE37C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Teksttreci60">
    <w:name w:val="Tekst treści (6)"/>
    <w:basedOn w:val="Normalny"/>
    <w:link w:val="Teksttreci6"/>
    <w:rsid w:val="00DE37C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="Calibri" w:hAnsi="Calibri" w:cs="Calibri"/>
      <w:i/>
      <w:iCs/>
      <w:sz w:val="22"/>
      <w:szCs w:val="22"/>
    </w:rPr>
  </w:style>
  <w:style w:type="character" w:styleId="Hipercze">
    <w:name w:val="Hyperlink"/>
    <w:uiPriority w:val="99"/>
    <w:rsid w:val="00DE37CE"/>
    <w:rPr>
      <w:color w:val="0000FF"/>
      <w:u w:val="single"/>
    </w:rPr>
  </w:style>
  <w:style w:type="character" w:customStyle="1" w:styleId="Teksttreci20">
    <w:name w:val="Tekst treści (2)"/>
    <w:basedOn w:val="Teksttreci2"/>
    <w:rsid w:val="00DE37CE"/>
    <w:rPr>
      <w:shd w:val="clear" w:color="auto" w:fill="FFFFFF"/>
    </w:rPr>
  </w:style>
  <w:style w:type="character" w:customStyle="1" w:styleId="Podpistabeli">
    <w:name w:val="Podpis tabeli_"/>
    <w:link w:val="Podpistabeli0"/>
    <w:rsid w:val="00DE37C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E37C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="Calibri" w:hAnsi="Calibri" w:cs="Calibri"/>
      <w:sz w:val="22"/>
      <w:szCs w:val="22"/>
    </w:rPr>
  </w:style>
  <w:style w:type="character" w:customStyle="1" w:styleId="Teksttreci4">
    <w:name w:val="Tekst treści (4)_"/>
    <w:link w:val="Teksttreci40"/>
    <w:rsid w:val="00DE37C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DE37C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DE37C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DE37C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DE37C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E37C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="Calibri" w:hAnsi="Calibri" w:cs="Calibri"/>
      <w:b/>
      <w:bCs/>
      <w:spacing w:val="50"/>
      <w:sz w:val="22"/>
      <w:szCs w:val="22"/>
    </w:rPr>
  </w:style>
  <w:style w:type="paragraph" w:customStyle="1" w:styleId="Teksttreci70">
    <w:name w:val="Tekst treści (7)"/>
    <w:basedOn w:val="Normalny"/>
    <w:link w:val="Teksttreci7"/>
    <w:rsid w:val="00DE37C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="Calibri" w:hAnsi="Calibri" w:cs="Calibri"/>
      <w:b/>
      <w:bCs/>
      <w:spacing w:val="50"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DE37C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="Calibri" w:hAnsi="Calibri" w:cs="Calibri"/>
      <w:b/>
      <w:bCs/>
      <w:spacing w:val="20"/>
      <w:sz w:val="21"/>
      <w:szCs w:val="21"/>
    </w:rPr>
  </w:style>
  <w:style w:type="paragraph" w:customStyle="1" w:styleId="Teksttreci90">
    <w:name w:val="Tekst treści (9)"/>
    <w:basedOn w:val="Normalny"/>
    <w:link w:val="Teksttreci9"/>
    <w:rsid w:val="00DE37C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="Calibri" w:hAnsi="Calibri" w:cs="Calibri"/>
      <w:b/>
      <w:bCs/>
      <w:spacing w:val="20"/>
      <w:sz w:val="22"/>
      <w:szCs w:val="22"/>
    </w:rPr>
  </w:style>
  <w:style w:type="table" w:styleId="Tabela-Siatka">
    <w:name w:val="Table Grid"/>
    <w:basedOn w:val="Standardowy"/>
    <w:uiPriority w:val="39"/>
    <w:locked/>
    <w:rsid w:val="00BF4B66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NagweklubstopkaVerdana">
    <w:name w:val="Pogrubienie;Nagłówek lub stopka + Verdana"/>
    <w:basedOn w:val="Domylnaczcionkaakapitu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CE079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CE079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CE079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</w:rPr>
  </w:style>
  <w:style w:type="paragraph" w:customStyle="1" w:styleId="normalnynowy">
    <w:name w:val="normalny_nowy"/>
    <w:basedOn w:val="Normalny"/>
    <w:link w:val="normalnynowyZnak"/>
    <w:uiPriority w:val="99"/>
    <w:rsid w:val="00450FFD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50FFD"/>
    <w:rPr>
      <w:rFonts w:ascii="Arial" w:eastAsia="Calibri" w:hAnsi="Arial" w:cs="Arial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450FFD"/>
    <w:rPr>
      <w:rFonts w:ascii="Times New Roman" w:hAnsi="Times New Roman" w:cs="Times New Roman"/>
      <w:sz w:val="24"/>
      <w:szCs w:val="24"/>
    </w:rPr>
  </w:style>
  <w:style w:type="numbering" w:customStyle="1" w:styleId="1ust1">
    <w:name w:val="§ 1. / ust. 1"/>
    <w:uiPriority w:val="99"/>
    <w:rsid w:val="00450FFD"/>
    <w:pPr>
      <w:numPr>
        <w:numId w:val="105"/>
      </w:numPr>
    </w:pPr>
  </w:style>
  <w:style w:type="paragraph" w:styleId="Tekstpodstawowywcity">
    <w:name w:val="Body Text Indent"/>
    <w:basedOn w:val="Normalny"/>
    <w:link w:val="TekstpodstawowywcityZnak"/>
    <w:rsid w:val="008417D5"/>
    <w:pPr>
      <w:widowControl/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17D5"/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8417D5"/>
    <w:pPr>
      <w:widowControl/>
      <w:autoSpaceDE/>
      <w:autoSpaceDN/>
      <w:adjustRightInd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417D5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8417D5"/>
    <w:rPr>
      <w:vertAlign w:val="superscript"/>
    </w:rPr>
  </w:style>
  <w:style w:type="paragraph" w:styleId="Legenda">
    <w:name w:val="caption"/>
    <w:basedOn w:val="Normalny"/>
    <w:next w:val="Normalny"/>
    <w:qFormat/>
    <w:locked/>
    <w:rsid w:val="008417D5"/>
    <w:pPr>
      <w:widowControl/>
      <w:autoSpaceDE/>
      <w:autoSpaceDN/>
      <w:adjustRightInd/>
    </w:pPr>
    <w:rPr>
      <w:rFonts w:ascii="Courier New" w:hAnsi="Courier New"/>
      <w:b/>
      <w:szCs w:val="20"/>
    </w:rPr>
  </w:style>
  <w:style w:type="paragraph" w:styleId="NormalnyWeb">
    <w:name w:val="Normal (Web)"/>
    <w:basedOn w:val="Normalny"/>
    <w:uiPriority w:val="99"/>
    <w:semiHidden/>
    <w:rsid w:val="00B76CC6"/>
    <w:pPr>
      <w:widowControl/>
      <w:autoSpaceDE/>
      <w:autoSpaceDN/>
      <w:adjustRightInd/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DB4307"/>
    <w:pPr>
      <w:keepNext/>
      <w:keepLines/>
      <w:widowControl/>
      <w:autoSpaceDE/>
      <w:autoSpaceDN/>
      <w:adjustRightInd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DB4307"/>
    <w:pPr>
      <w:spacing w:before="360"/>
    </w:pPr>
    <w:rPr>
      <w:rFonts w:asciiTheme="majorHAnsi" w:hAnsiTheme="maj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locked/>
    <w:rsid w:val="00DB4307"/>
    <w:pPr>
      <w:ind w:left="240"/>
    </w:pPr>
    <w:rPr>
      <w:rFonts w:asciiTheme="minorHAnsi" w:hAnsiTheme="minorHAnsi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DB4307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locked/>
    <w:rsid w:val="00DB4307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DB4307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DB4307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DB4307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DB4307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DB4307"/>
    <w:pPr>
      <w:ind w:left="1680"/>
    </w:pPr>
    <w:rPr>
      <w:rFonts w:asciiTheme="minorHAnsi" w:hAnsiTheme="minorHAns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B20DE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E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3E96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3E96"/>
    <w:rPr>
      <w:vertAlign w:val="superscript"/>
    </w:rPr>
  </w:style>
  <w:style w:type="paragraph" w:customStyle="1" w:styleId="Stylregulamin">
    <w:name w:val="Styl_regulamin"/>
    <w:basedOn w:val="Normalny"/>
    <w:uiPriority w:val="99"/>
    <w:rsid w:val="00417B75"/>
    <w:pPr>
      <w:widowControl/>
      <w:numPr>
        <w:numId w:val="130"/>
      </w:numPr>
      <w:spacing w:after="120"/>
      <w:jc w:val="both"/>
    </w:pPr>
    <w:rPr>
      <w:rFonts w:ascii="Garamond" w:hAnsi="Garamond"/>
      <w:color w:val="000000"/>
      <w:szCs w:val="20"/>
    </w:rPr>
  </w:style>
  <w:style w:type="paragraph" w:customStyle="1" w:styleId="Default">
    <w:name w:val="Default"/>
    <w:rsid w:val="00224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1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07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169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70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9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60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0675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1742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22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6397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340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440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8285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3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73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94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1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4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463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760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28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501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793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4010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64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3798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594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6510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598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0551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4213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4808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4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7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15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81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45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363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75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45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65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265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829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667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758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6733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4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2021-01-31T23:00:00+00:00</wapObowiazujeOd>
    <wapDataWydania xmlns="c1876336-ecf6-4d04-83f9-df4cad67950a">2021-01-24T23:00:00+00:00</wapDataWydani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5DEF2-04A7-4C47-A4B6-075E5D4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7C5428-3AD2-4E4D-A988-E86F1817DBC1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3.xml><?xml version="1.0" encoding="utf-8"?>
<ds:datastoreItem xmlns:ds="http://schemas.openxmlformats.org/officeDocument/2006/customXml" ds:itemID="{61FBCDD5-4F0A-4E17-B1D9-9B1D6B19C1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3D88D8-B916-48BE-BD8C-61422EA5B05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9F151C-ED67-4424-91EB-EC3E9006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Zamówień i Zakupów czerwiec 2013</vt:lpstr>
    </vt:vector>
  </TitlesOfParts>
  <Company>KSG w Tarnowie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Zamówień i Zakupów czerwiec 2013</dc:title>
  <dc:creator>*****</dc:creator>
  <cp:lastModifiedBy>MOŻDŻONEK PAULA</cp:lastModifiedBy>
  <cp:revision>12</cp:revision>
  <cp:lastPrinted>2025-02-03T10:22:00Z</cp:lastPrinted>
  <dcterms:created xsi:type="dcterms:W3CDTF">2024-02-12T12:33:00Z</dcterms:created>
  <dcterms:modified xsi:type="dcterms:W3CDTF">2026-03-25T10:09:00Z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2020-12-22T07:23:59Z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70e1e364-cb1e-4303-a4b9-425cd9d1df3d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2021-01-25T13:10:44Z</vt:filetime>
  </property>
  <property fmtid="{D5CDD505-2E9C-101B-9397-08002B2CF9AE}" pid="11" name="WorkflowChangePath">
    <vt:lpwstr>8379072f-fac7-4857-8213-1ab9bbb0aff9,2;</vt:lpwstr>
  </property>
</Properties>
</file>