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012693" w14:textId="77777777" w:rsidR="00E1415A" w:rsidRPr="006454BC" w:rsidRDefault="00E1415A" w:rsidP="00E1415A">
      <w:pPr>
        <w:jc w:val="both"/>
        <w:rPr>
          <w:rFonts w:cs="Calibri"/>
          <w:b/>
          <w:bCs/>
          <w:color w:val="000000"/>
          <w:sz w:val="18"/>
          <w:szCs w:val="18"/>
        </w:rPr>
      </w:pPr>
      <w:r w:rsidRPr="006454BC">
        <w:rPr>
          <w:rFonts w:cs="Calibri"/>
          <w:b/>
          <w:bCs/>
          <w:color w:val="000000"/>
          <w:sz w:val="18"/>
          <w:szCs w:val="18"/>
          <w:lang w:val="x-none"/>
        </w:rPr>
        <w:t xml:space="preserve">Załącznik nr </w:t>
      </w:r>
      <w:r w:rsidRPr="006454BC">
        <w:rPr>
          <w:rFonts w:cs="Calibri"/>
          <w:b/>
          <w:bCs/>
          <w:color w:val="000000"/>
          <w:sz w:val="18"/>
          <w:szCs w:val="18"/>
        </w:rPr>
        <w:t>4</w:t>
      </w:r>
      <w:r w:rsidRPr="006454BC">
        <w:rPr>
          <w:rFonts w:cs="Calibri"/>
          <w:b/>
          <w:bCs/>
          <w:color w:val="000000"/>
          <w:sz w:val="18"/>
          <w:szCs w:val="18"/>
          <w:lang w:val="x-none"/>
        </w:rPr>
        <w:t xml:space="preserve"> </w:t>
      </w:r>
      <w:r w:rsidRPr="006454BC">
        <w:rPr>
          <w:rFonts w:cs="Calibri"/>
          <w:b/>
          <w:bCs/>
          <w:color w:val="000000"/>
          <w:sz w:val="18"/>
          <w:szCs w:val="18"/>
        </w:rPr>
        <w:t>do SWZ</w:t>
      </w:r>
    </w:p>
    <w:p w14:paraId="2731AEB8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E1415A" w:rsidRPr="006454BC" w14:paraId="2C11E665" w14:textId="77777777">
        <w:trPr>
          <w:trHeight w:val="75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08901A" w14:textId="77777777" w:rsidR="00E1415A" w:rsidRPr="006454BC" w:rsidRDefault="00E1415A" w:rsidP="00E1415A">
            <w:pPr>
              <w:jc w:val="both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6454BC">
              <w:rPr>
                <w:rFonts w:cs="Calibri"/>
                <w:b/>
                <w:color w:val="000000"/>
                <w:sz w:val="18"/>
                <w:szCs w:val="18"/>
              </w:rPr>
              <w:t>OŚWIADCZENIE WYKONAWCY O AKTUALNOŚCI OŚWIADCZENIA ZGODNEGO Z ART.125 UST.1 PZP</w:t>
            </w:r>
          </w:p>
          <w:p w14:paraId="3B8D0552" w14:textId="77777777" w:rsidR="00E1415A" w:rsidRPr="006454BC" w:rsidRDefault="00E1415A" w:rsidP="00E1415A">
            <w:pPr>
              <w:jc w:val="both"/>
              <w:rPr>
                <w:rFonts w:cs="Calibri"/>
                <w:b/>
                <w:bCs/>
                <w:iCs/>
                <w:color w:val="000000"/>
                <w:sz w:val="18"/>
                <w:szCs w:val="18"/>
              </w:rPr>
            </w:pPr>
            <w:r w:rsidRPr="006454BC">
              <w:rPr>
                <w:rFonts w:cs="Calibri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45C06EBB" w14:textId="77777777" w:rsidR="00E1415A" w:rsidRPr="006454BC" w:rsidRDefault="00E1415A" w:rsidP="00E1415A">
      <w:pPr>
        <w:jc w:val="both"/>
        <w:rPr>
          <w:rFonts w:cs="Calibri"/>
          <w:b/>
          <w:bCs/>
          <w:color w:val="000000"/>
          <w:sz w:val="18"/>
          <w:szCs w:val="18"/>
          <w:lang w:val="x-none"/>
        </w:rPr>
      </w:pPr>
      <w:r w:rsidRPr="006454BC">
        <w:rPr>
          <w:rFonts w:cs="Calibri"/>
          <w:b/>
          <w:bCs/>
          <w:color w:val="000000"/>
          <w:sz w:val="18"/>
          <w:szCs w:val="18"/>
          <w:lang w:val="x-none"/>
        </w:rPr>
        <w:t>Nazwa Wykonawcy: ……………………………………………………………………………………………………………………………………</w:t>
      </w:r>
    </w:p>
    <w:p w14:paraId="0264E510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Składając ofertę w postępowaniu o udzielenie zamówienia publicznego pn.:</w:t>
      </w:r>
    </w:p>
    <w:p w14:paraId="73B44437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65A9F508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 xml:space="preserve"> „</w:t>
      </w:r>
      <w:r w:rsidR="006454BC" w:rsidRPr="006454BC">
        <w:rPr>
          <w:rFonts w:cs="Calibri"/>
          <w:b/>
          <w:color w:val="000000"/>
          <w:sz w:val="18"/>
          <w:szCs w:val="18"/>
        </w:rPr>
        <w:t>Dostawa wyposażenia i pomocy dydaktycznych dla Szkoły Podstawowej w Przytocznej</w:t>
      </w:r>
      <w:r w:rsidRPr="006454BC">
        <w:rPr>
          <w:rFonts w:cs="Calibri"/>
          <w:b/>
          <w:color w:val="000000"/>
          <w:sz w:val="18"/>
          <w:szCs w:val="18"/>
        </w:rPr>
        <w:t xml:space="preserve">” </w:t>
      </w:r>
    </w:p>
    <w:p w14:paraId="442A18D6" w14:textId="77777777" w:rsidR="00E1415A" w:rsidRPr="006454BC" w:rsidRDefault="00E1415A" w:rsidP="00E1415A">
      <w:pPr>
        <w:jc w:val="both"/>
        <w:rPr>
          <w:rFonts w:cs="Calibri"/>
          <w:b/>
          <w:bCs/>
          <w:color w:val="000000"/>
          <w:sz w:val="18"/>
          <w:szCs w:val="18"/>
        </w:rPr>
      </w:pPr>
    </w:p>
    <w:p w14:paraId="1E0796EC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bCs/>
          <w:color w:val="000000"/>
          <w:sz w:val="18"/>
          <w:szCs w:val="18"/>
        </w:rPr>
        <w:t>prowadzonym przez</w:t>
      </w:r>
      <w:r w:rsidRPr="006454BC">
        <w:rPr>
          <w:rFonts w:cs="Calibri"/>
          <w:b/>
          <w:color w:val="000000"/>
          <w:sz w:val="18"/>
          <w:szCs w:val="18"/>
        </w:rPr>
        <w:t xml:space="preserve"> Gmina Przytoczna/</w:t>
      </w:r>
      <w:r w:rsidR="006454BC" w:rsidRPr="006454BC">
        <w:rPr>
          <w:rFonts w:cs="Calibri"/>
          <w:b/>
          <w:color w:val="000000"/>
          <w:sz w:val="18"/>
          <w:szCs w:val="18"/>
        </w:rPr>
        <w:t xml:space="preserve">Szkoła Podstawowa z Oddziałami </w:t>
      </w:r>
      <w:r w:rsidR="000B7D81">
        <w:rPr>
          <w:rFonts w:cs="Calibri"/>
          <w:b/>
          <w:color w:val="000000"/>
          <w:sz w:val="18"/>
          <w:szCs w:val="18"/>
        </w:rPr>
        <w:t>I</w:t>
      </w:r>
      <w:r w:rsidR="006454BC" w:rsidRPr="006454BC">
        <w:rPr>
          <w:rFonts w:cs="Calibri"/>
          <w:b/>
          <w:color w:val="000000"/>
          <w:sz w:val="18"/>
          <w:szCs w:val="18"/>
        </w:rPr>
        <w:t>ntegracyjnymi im. Janusza Kusocińskiego w Przytocznej</w:t>
      </w:r>
    </w:p>
    <w:p w14:paraId="243592A9" w14:textId="77777777" w:rsidR="006454BC" w:rsidRPr="006454BC" w:rsidRDefault="006454BC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36481657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 xml:space="preserve">OŚWIADCZAM, że informacje zawarte w złożonym przez nas oświadczeniu, o którym mowa w art. 125 ust. 1 ustawy PZP w zakresie podstaw wykluczenia wskazanych przez Zamawiającego </w:t>
      </w:r>
      <w:proofErr w:type="spellStart"/>
      <w:r w:rsidRPr="006454BC">
        <w:rPr>
          <w:rFonts w:cs="Calibri"/>
          <w:b/>
          <w:color w:val="000000"/>
          <w:sz w:val="18"/>
          <w:szCs w:val="18"/>
        </w:rPr>
        <w:t>tj</w:t>
      </w:r>
      <w:proofErr w:type="spellEnd"/>
      <w:r w:rsidRPr="006454BC">
        <w:rPr>
          <w:rFonts w:cs="Calibri"/>
          <w:b/>
          <w:color w:val="000000"/>
          <w:sz w:val="18"/>
          <w:szCs w:val="18"/>
        </w:rPr>
        <w:t>:</w:t>
      </w:r>
    </w:p>
    <w:p w14:paraId="068DE33F" w14:textId="77777777" w:rsidR="00E1415A" w:rsidRPr="006454BC" w:rsidRDefault="00E1415A" w:rsidP="00E1415A">
      <w:pPr>
        <w:numPr>
          <w:ilvl w:val="0"/>
          <w:numId w:val="83"/>
        </w:numPr>
        <w:jc w:val="both"/>
        <w:rPr>
          <w:rFonts w:cs="Calibri"/>
          <w:b/>
          <w:bCs/>
          <w:color w:val="000000"/>
          <w:sz w:val="18"/>
          <w:szCs w:val="18"/>
          <w:lang w:val="x-none"/>
        </w:rPr>
      </w:pPr>
      <w:r w:rsidRPr="006454BC">
        <w:rPr>
          <w:rFonts w:cs="Calibri"/>
          <w:b/>
          <w:color w:val="000000"/>
          <w:sz w:val="18"/>
          <w:szCs w:val="18"/>
          <w:lang w:val="x-none"/>
        </w:rPr>
        <w:t>art. 108 ust. 1 pkt. 3 ustawy,</w:t>
      </w:r>
    </w:p>
    <w:p w14:paraId="0C53A0FC" w14:textId="77777777" w:rsidR="00E1415A" w:rsidRPr="006454BC" w:rsidRDefault="00E1415A" w:rsidP="00E1415A">
      <w:pPr>
        <w:numPr>
          <w:ilvl w:val="0"/>
          <w:numId w:val="83"/>
        </w:numPr>
        <w:jc w:val="both"/>
        <w:rPr>
          <w:rFonts w:cs="Calibri"/>
          <w:b/>
          <w:bCs/>
          <w:color w:val="000000"/>
          <w:sz w:val="18"/>
          <w:szCs w:val="18"/>
          <w:lang w:val="x-none"/>
        </w:rPr>
      </w:pPr>
      <w:r w:rsidRPr="006454BC">
        <w:rPr>
          <w:rFonts w:cs="Calibri"/>
          <w:b/>
          <w:color w:val="000000"/>
          <w:sz w:val="18"/>
          <w:szCs w:val="18"/>
          <w:lang w:val="x-none"/>
        </w:rPr>
        <w:t>art. 108 ust. 1 pkt. 4 ustawy, dotyczących orzeczenia zakazu ubiegania się o zamówienie publiczne tytułem środka zapobiegawczego,</w:t>
      </w:r>
    </w:p>
    <w:p w14:paraId="7F53A6C1" w14:textId="77777777" w:rsidR="00E1415A" w:rsidRPr="006454BC" w:rsidRDefault="00E1415A" w:rsidP="00E1415A">
      <w:pPr>
        <w:numPr>
          <w:ilvl w:val="0"/>
          <w:numId w:val="83"/>
        </w:numPr>
        <w:jc w:val="both"/>
        <w:rPr>
          <w:rFonts w:cs="Calibri"/>
          <w:b/>
          <w:bCs/>
          <w:color w:val="000000"/>
          <w:sz w:val="18"/>
          <w:szCs w:val="18"/>
          <w:lang w:val="x-none"/>
        </w:rPr>
      </w:pPr>
      <w:r w:rsidRPr="006454BC">
        <w:rPr>
          <w:rFonts w:cs="Calibri"/>
          <w:b/>
          <w:color w:val="000000"/>
          <w:sz w:val="18"/>
          <w:szCs w:val="18"/>
          <w:lang w:val="x-none"/>
        </w:rPr>
        <w:t>art. 108 ust. 1 pkt. 6 ustawy.</w:t>
      </w:r>
    </w:p>
    <w:p w14:paraId="473137B1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  <w:lang w:val="x-none"/>
        </w:rPr>
      </w:pPr>
    </w:p>
    <w:p w14:paraId="46326BA0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  <w:lang w:val="x-none"/>
        </w:rPr>
      </w:pPr>
      <w:r w:rsidRPr="006454BC">
        <w:rPr>
          <w:rFonts w:cs="Calibri"/>
          <w:b/>
          <w:color w:val="000000"/>
          <w:sz w:val="18"/>
          <w:szCs w:val="18"/>
          <w:lang w:val="x-none"/>
        </w:rPr>
        <w:t>są nadal aktualne.</w:t>
      </w:r>
    </w:p>
    <w:p w14:paraId="1757A94D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  <w:lang w:val="x-none"/>
        </w:rPr>
      </w:pPr>
    </w:p>
    <w:p w14:paraId="1906B017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309E0FEA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3AD54845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234244C0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bookmarkStart w:id="0" w:name="_Hlk97198694"/>
      <w:r w:rsidRPr="006454BC">
        <w:rPr>
          <w:rFonts w:cs="Calibri"/>
          <w:b/>
          <w:color w:val="000000"/>
          <w:sz w:val="18"/>
          <w:szCs w:val="18"/>
        </w:rPr>
        <w:t>[DOKUMENT NALEŻY OPATRZYĆ PODPISEM ELEKTRONICZNYM, PODPISEM ZAUFANYM LUB PODPISEM OSOBISTYM]</w:t>
      </w:r>
      <w:bookmarkEnd w:id="0"/>
    </w:p>
    <w:p w14:paraId="405450BE" w14:textId="77777777" w:rsidR="00E1415A" w:rsidRPr="00967DC2" w:rsidRDefault="00E1415A" w:rsidP="00E1415A">
      <w:pPr>
        <w:jc w:val="both"/>
        <w:rPr>
          <w:rFonts w:cs="Calibri"/>
          <w:b/>
          <w:color w:val="000000"/>
          <w:sz w:val="18"/>
          <w:szCs w:val="18"/>
          <w:highlight w:val="yellow"/>
        </w:rPr>
      </w:pPr>
    </w:p>
    <w:p w14:paraId="7DAA5E70" w14:textId="77777777" w:rsidR="00E1415A" w:rsidRPr="00967DC2" w:rsidRDefault="00E1415A">
      <w:pPr>
        <w:jc w:val="both"/>
        <w:rPr>
          <w:rFonts w:cs="Calibri"/>
          <w:b/>
          <w:color w:val="000000"/>
          <w:sz w:val="18"/>
          <w:szCs w:val="18"/>
          <w:highlight w:val="yellow"/>
        </w:rPr>
      </w:pPr>
    </w:p>
    <w:p w14:paraId="0BF5F197" w14:textId="77777777" w:rsidR="00E1415A" w:rsidRPr="00967DC2" w:rsidRDefault="00E1415A">
      <w:pPr>
        <w:jc w:val="both"/>
        <w:rPr>
          <w:rFonts w:cs="Calibri"/>
          <w:b/>
          <w:color w:val="000000"/>
          <w:sz w:val="18"/>
          <w:szCs w:val="18"/>
          <w:highlight w:val="yellow"/>
        </w:rPr>
      </w:pPr>
    </w:p>
    <w:p w14:paraId="7541EDEB" w14:textId="77777777" w:rsidR="00E1415A" w:rsidRPr="00967DC2" w:rsidRDefault="00E1415A">
      <w:pPr>
        <w:jc w:val="both"/>
        <w:rPr>
          <w:rFonts w:cs="Calibri"/>
          <w:b/>
          <w:color w:val="000000"/>
          <w:sz w:val="18"/>
          <w:szCs w:val="18"/>
          <w:highlight w:val="yellow"/>
        </w:rPr>
      </w:pPr>
    </w:p>
    <w:p w14:paraId="7D5135D2" w14:textId="77777777" w:rsidR="00E1415A" w:rsidRPr="00967DC2" w:rsidRDefault="00E1415A">
      <w:pPr>
        <w:jc w:val="both"/>
        <w:rPr>
          <w:rFonts w:cs="Calibri"/>
          <w:b/>
          <w:color w:val="000000"/>
          <w:sz w:val="18"/>
          <w:szCs w:val="18"/>
          <w:highlight w:val="yellow"/>
        </w:rPr>
      </w:pPr>
    </w:p>
    <w:p w14:paraId="2F8AB765" w14:textId="77777777" w:rsidR="00E1415A" w:rsidRPr="00967DC2" w:rsidRDefault="00E1415A">
      <w:pPr>
        <w:jc w:val="both"/>
        <w:rPr>
          <w:rFonts w:cs="Calibri"/>
          <w:b/>
          <w:color w:val="000000"/>
          <w:sz w:val="18"/>
          <w:szCs w:val="18"/>
          <w:highlight w:val="yellow"/>
        </w:rPr>
      </w:pPr>
    </w:p>
    <w:p w14:paraId="77AA6C23" w14:textId="77777777" w:rsidR="00E1415A" w:rsidRPr="00967DC2" w:rsidRDefault="00E1415A">
      <w:pPr>
        <w:jc w:val="both"/>
        <w:rPr>
          <w:rFonts w:cs="Calibri"/>
          <w:b/>
          <w:color w:val="000000"/>
          <w:sz w:val="18"/>
          <w:szCs w:val="18"/>
          <w:highlight w:val="yellow"/>
        </w:rPr>
      </w:pPr>
    </w:p>
    <w:sectPr w:rsidR="00E1415A" w:rsidRPr="00967DC2" w:rsidSect="004E0F5D">
      <w:headerReference w:type="default" r:id="rId8"/>
      <w:footerReference w:type="default" r:id="rId9"/>
      <w:pgSz w:w="11906" w:h="16838"/>
      <w:pgMar w:top="1580" w:right="1080" w:bottom="1360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B7E19" w14:textId="77777777" w:rsidR="00105728" w:rsidRDefault="00105728">
      <w:pPr>
        <w:spacing w:after="0" w:line="240" w:lineRule="auto"/>
      </w:pPr>
      <w:r>
        <w:separator/>
      </w:r>
    </w:p>
  </w:endnote>
  <w:endnote w:type="continuationSeparator" w:id="0">
    <w:p w14:paraId="091799DD" w14:textId="77777777" w:rsidR="00105728" w:rsidRDefault="00105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Univers-PL">
    <w:altName w:val="MS Gothic"/>
    <w:charset w:val="8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F3F8" w14:textId="77777777" w:rsidR="002B72D0" w:rsidRDefault="002B72D0">
    <w:pPr>
      <w:pStyle w:val="Stopka"/>
      <w:jc w:val="center"/>
      <w:rPr>
        <w:sz w:val="2"/>
        <w:szCs w:val="2"/>
      </w:rPr>
    </w:pPr>
    <w:r>
      <w:fldChar w:fldCharType="begin"/>
    </w:r>
    <w:r>
      <w:instrText xml:space="preserve"> PAGE </w:instrText>
    </w:r>
    <w:r>
      <w:fldChar w:fldCharType="separate"/>
    </w:r>
    <w:r w:rsidR="00AC0B2A">
      <w:rPr>
        <w:noProof/>
      </w:rPr>
      <w:t>2</w:t>
    </w:r>
    <w:r w:rsidR="00AC0B2A">
      <w:rPr>
        <w:noProof/>
      </w:rPr>
      <w:t>3</w:t>
    </w:r>
    <w:r>
      <w:fldChar w:fldCharType="end"/>
    </w:r>
  </w:p>
  <w:p w14:paraId="47C7641C" w14:textId="77777777" w:rsidR="002B72D0" w:rsidRDefault="002B72D0">
    <w:pPr>
      <w:rPr>
        <w:sz w:val="2"/>
        <w:szCs w:val="2"/>
      </w:rPr>
    </w:pPr>
  </w:p>
  <w:p w14:paraId="4758591E" w14:textId="77777777" w:rsidR="002B72D0" w:rsidRDefault="002B72D0">
    <w:pPr>
      <w:rPr>
        <w:sz w:val="2"/>
        <w:szCs w:val="2"/>
      </w:rPr>
    </w:pPr>
  </w:p>
  <w:p w14:paraId="235FB0A9" w14:textId="77777777" w:rsidR="002B72D0" w:rsidRDefault="002B72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93E4A" w14:textId="77777777" w:rsidR="00105728" w:rsidRDefault="00105728">
      <w:pPr>
        <w:spacing w:after="0" w:line="240" w:lineRule="auto"/>
      </w:pPr>
      <w:r>
        <w:separator/>
      </w:r>
    </w:p>
  </w:footnote>
  <w:footnote w:type="continuationSeparator" w:id="0">
    <w:p w14:paraId="77F3F8F8" w14:textId="77777777" w:rsidR="00105728" w:rsidRDefault="00105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0E6A4" w14:textId="77777777" w:rsidR="00074CFF" w:rsidRDefault="00074CFF">
    <w:pPr>
      <w:pStyle w:val="Nagwek"/>
    </w:pPr>
  </w:p>
  <w:p w14:paraId="6E953F7C" w14:textId="77777777" w:rsidR="007A15CF" w:rsidRDefault="007A15CF">
    <w:pPr>
      <w:pStyle w:val="Nagwek"/>
    </w:pPr>
  </w:p>
  <w:p w14:paraId="2676826B" w14:textId="7A29F816" w:rsidR="007A15CF" w:rsidRDefault="007A15CF">
    <w:pPr>
      <w:pStyle w:val="Nagwek"/>
    </w:pPr>
    <w:r>
      <w:t>ZP.271.5.2026</w:t>
    </w:r>
  </w:p>
  <w:p w14:paraId="4BCF12D7" w14:textId="77777777" w:rsidR="007A15CF" w:rsidRDefault="007A15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  <w:bCs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B058C8F2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 w:val="0"/>
        <w:i w:val="0"/>
        <w:sz w:val="18"/>
        <w:szCs w:val="18"/>
        <w:u w:val="none"/>
      </w:rPr>
    </w:lvl>
  </w:abstractNum>
  <w:abstractNum w:abstractNumId="5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eastAsia="Calibri" w:hAnsi="Calibri" w:cs="Calibri"/>
        <w:bCs/>
        <w:color w:val="000000"/>
        <w:kern w:val="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9"/>
    <w:multiLevelType w:val="multilevel"/>
    <w:tmpl w:val="C7882CF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pStyle w:val="TPPoziom2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i w:val="0"/>
      </w:rPr>
    </w:lvl>
  </w:abstractNum>
  <w:abstractNum w:abstractNumId="10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12" w15:restartNumberingAfterBreak="0">
    <w:nsid w:val="0000000E"/>
    <w:multiLevelType w:val="singleLevel"/>
    <w:tmpl w:val="5ED4676C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13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14" w15:restartNumberingAfterBreak="0">
    <w:nsid w:val="00000010"/>
    <w:multiLevelType w:val="multilevel"/>
    <w:tmpl w:val="BA2A6F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1712" w:hanging="360"/>
      </w:pPr>
      <w:rPr>
        <w:rFonts w:ascii="Times New Roman" w:hAnsi="Times New Roman" w:cs="Times New Roman" w:hint="default"/>
        <w:color w:val="auto"/>
        <w:sz w:val="18"/>
        <w:szCs w:val="18"/>
      </w:rPr>
    </w:lvl>
  </w:abstractNum>
  <w:abstractNum w:abstractNumId="16" w15:restartNumberingAfterBreak="0">
    <w:nsid w:val="00000012"/>
    <w:multiLevelType w:val="singleLevel"/>
    <w:tmpl w:val="5EB850C6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Calibri" w:hAnsi="Calibri" w:cs="Arial"/>
        <w:sz w:val="18"/>
        <w:szCs w:val="18"/>
      </w:rPr>
    </w:lvl>
  </w:abstractNum>
  <w:abstractNum w:abstractNumId="17" w15:restartNumberingAfterBreak="0">
    <w:nsid w:val="00000013"/>
    <w:multiLevelType w:val="singleLevel"/>
    <w:tmpl w:val="FF5291F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19" w15:restartNumberingAfterBreak="0">
    <w:nsid w:val="00000015"/>
    <w:multiLevelType w:val="multilevel"/>
    <w:tmpl w:val="0000001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742E9D18"/>
    <w:name w:val="WW8Num29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1" w15:restartNumberingAfterBreak="0">
    <w:nsid w:val="00000017"/>
    <w:multiLevelType w:val="singleLevel"/>
    <w:tmpl w:val="00000017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22" w15:restartNumberingAfterBreak="0">
    <w:nsid w:val="00000018"/>
    <w:multiLevelType w:val="singleLevel"/>
    <w:tmpl w:val="E4AC57A0"/>
    <w:name w:val="WW8Num32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3" w15:restartNumberingAfterBreak="0">
    <w:nsid w:val="00000019"/>
    <w:multiLevelType w:val="multilevel"/>
    <w:tmpl w:val="252ECDBC"/>
    <w:lvl w:ilvl="0">
      <w:start w:val="1"/>
      <w:numFmt w:val="decimal"/>
      <w:lvlText w:val="%1)"/>
      <w:lvlJc w:val="left"/>
      <w:pPr>
        <w:tabs>
          <w:tab w:val="num" w:pos="-993"/>
        </w:tabs>
        <w:ind w:left="360" w:hanging="360"/>
      </w:pPr>
      <w:rPr>
        <w:b w:val="0"/>
        <w:bCs w:val="0"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993"/>
        </w:tabs>
        <w:ind w:left="785" w:hanging="360"/>
      </w:pPr>
      <w:rPr>
        <w:rFonts w:ascii="Calibri" w:hAnsi="Calibri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993"/>
        </w:tabs>
        <w:ind w:left="157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-993"/>
        </w:tabs>
        <w:ind w:left="199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-993"/>
        </w:tabs>
        <w:ind w:left="27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-993"/>
        </w:tabs>
        <w:ind w:left="320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993"/>
        </w:tabs>
        <w:ind w:left="363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993"/>
        </w:tabs>
        <w:ind w:left="441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93"/>
        </w:tabs>
        <w:ind w:left="4840" w:hanging="1440"/>
      </w:pPr>
      <w:rPr>
        <w:rFonts w:cs="Arial" w:hint="default"/>
      </w:rPr>
    </w:lvl>
  </w:abstractNum>
  <w:abstractNum w:abstractNumId="24" w15:restartNumberingAfterBreak="0">
    <w:nsid w:val="0000001A"/>
    <w:multiLevelType w:val="singleLevel"/>
    <w:tmpl w:val="F2A407A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25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26" w15:restartNumberingAfterBreak="0">
    <w:nsid w:val="0000001C"/>
    <w:multiLevelType w:val="singleLevel"/>
    <w:tmpl w:val="D5B0625C"/>
    <w:name w:val="WW8Num36"/>
    <w:lvl w:ilvl="0">
      <w:start w:val="1"/>
      <w:numFmt w:val="lowerLetter"/>
      <w:lvlText w:val="%1)"/>
      <w:lvlJc w:val="left"/>
      <w:rPr>
        <w:rFonts w:ascii="Calibri" w:hAnsi="Calibri" w:cs="Calibri" w:hint="default"/>
        <w:spacing w:val="1"/>
        <w:sz w:val="18"/>
        <w:szCs w:val="18"/>
      </w:rPr>
    </w:lvl>
  </w:abstractNum>
  <w:abstractNum w:abstractNumId="27" w15:restartNumberingAfterBreak="0">
    <w:nsid w:val="0000001D"/>
    <w:multiLevelType w:val="singleLevel"/>
    <w:tmpl w:val="3244E548"/>
    <w:name w:val="WW8Num39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</w:abstractNum>
  <w:abstractNum w:abstractNumId="28" w15:restartNumberingAfterBreak="0">
    <w:nsid w:val="0000001E"/>
    <w:multiLevelType w:val="singleLevel"/>
    <w:tmpl w:val="C6460AE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  <w:szCs w:val="18"/>
      </w:rPr>
    </w:lvl>
  </w:abstractNum>
  <w:abstractNum w:abstractNumId="29" w15:restartNumberingAfterBreak="0">
    <w:nsid w:val="00000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00000020"/>
    <w:multiLevelType w:val="multilevel"/>
    <w:tmpl w:val="766EDAF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00000021"/>
    <w:multiLevelType w:val="singleLevel"/>
    <w:tmpl w:val="1220CAFA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Calibri" w:hAnsi="Calibri" w:cs="Arial" w:hint="default"/>
        <w:sz w:val="18"/>
        <w:szCs w:val="18"/>
      </w:rPr>
    </w:lvl>
  </w:abstractNum>
  <w:abstractNum w:abstractNumId="32" w15:restartNumberingAfterBreak="0">
    <w:nsid w:val="00000022"/>
    <w:multiLevelType w:val="multilevel"/>
    <w:tmpl w:val="2946F02C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381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1" w:hanging="1440"/>
      </w:pPr>
      <w:rPr>
        <w:rFonts w:hint="default"/>
      </w:rPr>
    </w:lvl>
  </w:abstractNum>
  <w:abstractNum w:abstractNumId="33" w15:restartNumberingAfterBreak="0">
    <w:nsid w:val="00000023"/>
    <w:multiLevelType w:val="multilevel"/>
    <w:tmpl w:val="54EE86E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00000024"/>
    <w:multiLevelType w:val="singleLevel"/>
    <w:tmpl w:val="145C7112"/>
    <w:name w:val="WW8Num46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35" w15:restartNumberingAfterBreak="0">
    <w:nsid w:val="00000025"/>
    <w:multiLevelType w:val="multilevel"/>
    <w:tmpl w:val="3392CA1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00000026"/>
    <w:multiLevelType w:val="singleLevel"/>
    <w:tmpl w:val="DD886D5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sz w:val="18"/>
        <w:szCs w:val="18"/>
      </w:rPr>
    </w:lvl>
  </w:abstractNum>
  <w:abstractNum w:abstractNumId="37" w15:restartNumberingAfterBreak="0">
    <w:nsid w:val="00000027"/>
    <w:multiLevelType w:val="singleLevel"/>
    <w:tmpl w:val="679AF4A4"/>
    <w:name w:val="WW8Num49"/>
    <w:lvl w:ilvl="0">
      <w:start w:val="1"/>
      <w:numFmt w:val="decimal"/>
      <w:lvlText w:val="%1)"/>
      <w:lvlJc w:val="left"/>
      <w:rPr>
        <w:rFonts w:ascii="Calibri" w:eastAsia="Times New Roman" w:hAnsi="Calibri" w:cs="Calibri"/>
        <w:spacing w:val="1"/>
        <w:sz w:val="18"/>
        <w:szCs w:val="18"/>
      </w:rPr>
    </w:lvl>
  </w:abstractNum>
  <w:abstractNum w:abstractNumId="38" w15:restartNumberingAfterBreak="0">
    <w:nsid w:val="00000028"/>
    <w:multiLevelType w:val="multilevel"/>
    <w:tmpl w:val="751AE37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000" w:hanging="432"/>
      </w:pPr>
      <w:rPr>
        <w:rFonts w:ascii="Calibri" w:hAnsi="Calibri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40" w15:restartNumberingAfterBreak="0">
    <w:nsid w:val="0000002A"/>
    <w:multiLevelType w:val="singleLevel"/>
    <w:tmpl w:val="E5BE26DC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Tahoma" w:hint="default"/>
        <w:b w:val="0"/>
        <w:strike w:val="0"/>
        <w:dstrike w:val="0"/>
        <w:color w:val="auto"/>
        <w:sz w:val="18"/>
        <w:szCs w:val="18"/>
      </w:rPr>
    </w:lvl>
  </w:abstractNum>
  <w:abstractNum w:abstractNumId="41" w15:restartNumberingAfterBreak="0">
    <w:nsid w:val="0000002B"/>
    <w:multiLevelType w:val="multilevel"/>
    <w:tmpl w:val="0000002B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/>
        <w:sz w:val="18"/>
        <w:szCs w:val="18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0000002C"/>
    <w:multiLevelType w:val="singleLevel"/>
    <w:tmpl w:val="0000002C"/>
    <w:name w:val="WW8Num5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43" w15:restartNumberingAfterBreak="0">
    <w:nsid w:val="0000002D"/>
    <w:multiLevelType w:val="singleLevel"/>
    <w:tmpl w:val="0000002D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</w:abstractNum>
  <w:abstractNum w:abstractNumId="44" w15:restartNumberingAfterBreak="0">
    <w:nsid w:val="0000002E"/>
    <w:multiLevelType w:val="singleLevel"/>
    <w:tmpl w:val="394C921C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45" w15:restartNumberingAfterBreak="0">
    <w:nsid w:val="00000030"/>
    <w:multiLevelType w:val="singleLevel"/>
    <w:tmpl w:val="00ECA4E2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pacing w:val="-1"/>
        <w:sz w:val="18"/>
        <w:szCs w:val="18"/>
      </w:rPr>
    </w:lvl>
  </w:abstractNum>
  <w:abstractNum w:abstractNumId="46" w15:restartNumberingAfterBreak="0">
    <w:nsid w:val="00000031"/>
    <w:multiLevelType w:val="singleLevel"/>
    <w:tmpl w:val="00000031"/>
    <w:name w:val="WW8Num62"/>
    <w:lvl w:ilvl="0">
      <w:start w:val="1"/>
      <w:numFmt w:val="upperRoman"/>
      <w:pStyle w:val="Nagwek2"/>
      <w:lvlText w:val="%1."/>
      <w:lvlJc w:val="left"/>
      <w:pPr>
        <w:tabs>
          <w:tab w:val="num" w:pos="0"/>
        </w:tabs>
        <w:ind w:left="1004" w:hanging="720"/>
      </w:pPr>
      <w:rPr>
        <w:rFonts w:cs="Times New Roman" w:hint="default"/>
        <w:b/>
        <w:bCs/>
      </w:rPr>
    </w:lvl>
  </w:abstractNum>
  <w:abstractNum w:abstractNumId="47" w15:restartNumberingAfterBreak="0">
    <w:nsid w:val="00000032"/>
    <w:multiLevelType w:val="multilevel"/>
    <w:tmpl w:val="00000032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56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974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392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17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588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66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784" w:hanging="1440"/>
      </w:pPr>
      <w:rPr>
        <w:rFonts w:cs="Arial" w:hint="default"/>
      </w:rPr>
    </w:lvl>
  </w:abstractNum>
  <w:abstractNum w:abstractNumId="48" w15:restartNumberingAfterBreak="0">
    <w:nsid w:val="00000033"/>
    <w:multiLevelType w:val="singleLevel"/>
    <w:tmpl w:val="BC1631CE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49" w15:restartNumberingAfterBreak="0">
    <w:nsid w:val="00000034"/>
    <w:multiLevelType w:val="multilevel"/>
    <w:tmpl w:val="7FEC0D34"/>
    <w:name w:val="WW8Num65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0" w15:restartNumberingAfterBreak="0">
    <w:nsid w:val="00000035"/>
    <w:multiLevelType w:val="multilevel"/>
    <w:tmpl w:val="00000035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0000036"/>
    <w:multiLevelType w:val="singleLevel"/>
    <w:tmpl w:val="00000036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1514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52" w15:restartNumberingAfterBreak="0">
    <w:nsid w:val="00000037"/>
    <w:multiLevelType w:val="multilevel"/>
    <w:tmpl w:val="AED22184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3" w15:restartNumberingAfterBreak="0">
    <w:nsid w:val="00000038"/>
    <w:multiLevelType w:val="multilevel"/>
    <w:tmpl w:val="00000038"/>
    <w:name w:val="WW8Num70"/>
    <w:lvl w:ilvl="0">
      <w:start w:val="1"/>
      <w:numFmt w:val="decimal"/>
      <w:pStyle w:val="TPPoziom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4" w15:restartNumberingAfterBreak="0">
    <w:nsid w:val="00000039"/>
    <w:multiLevelType w:val="singleLevel"/>
    <w:tmpl w:val="EFDC5AEA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55" w15:restartNumberingAfterBreak="0">
    <w:nsid w:val="0000003A"/>
    <w:multiLevelType w:val="singleLevel"/>
    <w:tmpl w:val="FA949AA8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18"/>
        <w:szCs w:val="18"/>
      </w:rPr>
    </w:lvl>
  </w:abstractNum>
  <w:abstractNum w:abstractNumId="56" w15:restartNumberingAfterBreak="0">
    <w:nsid w:val="0000003B"/>
    <w:multiLevelType w:val="singleLevel"/>
    <w:tmpl w:val="0000003B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cs="Arial"/>
      </w:rPr>
    </w:lvl>
  </w:abstractNum>
  <w:abstractNum w:abstractNumId="57" w15:restartNumberingAfterBreak="0">
    <w:nsid w:val="0000003C"/>
    <w:multiLevelType w:val="multilevel"/>
    <w:tmpl w:val="0000003C"/>
    <w:name w:val="WW8Num75"/>
    <w:lvl w:ilvl="0">
      <w:start w:val="1"/>
      <w:numFmt w:val="upperRoman"/>
      <w:pStyle w:val="Spis1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8" w15:restartNumberingAfterBreak="0">
    <w:nsid w:val="0000003D"/>
    <w:multiLevelType w:val="singleLevel"/>
    <w:tmpl w:val="0000003D"/>
    <w:name w:val="WW8Num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position w:val="0"/>
        <w:sz w:val="18"/>
        <w:szCs w:val="18"/>
        <w:vertAlign w:val="baseline"/>
      </w:rPr>
    </w:lvl>
  </w:abstractNum>
  <w:abstractNum w:abstractNumId="59" w15:restartNumberingAfterBreak="0">
    <w:nsid w:val="0000003E"/>
    <w:multiLevelType w:val="multilevel"/>
    <w:tmpl w:val="348C4150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0" w15:restartNumberingAfterBreak="0">
    <w:nsid w:val="0000003F"/>
    <w:multiLevelType w:val="singleLevel"/>
    <w:tmpl w:val="5ED4676C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 w:hint="default"/>
        <w:b w:val="0"/>
        <w:bCs w:val="0"/>
        <w:sz w:val="18"/>
        <w:szCs w:val="18"/>
      </w:rPr>
    </w:lvl>
  </w:abstractNum>
  <w:abstractNum w:abstractNumId="61" w15:restartNumberingAfterBreak="0">
    <w:nsid w:val="00000040"/>
    <w:multiLevelType w:val="singleLevel"/>
    <w:tmpl w:val="00000040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Arial" w:hAnsi="Arial" w:cs="Arial" w:hint="default"/>
        <w:i w:val="0"/>
        <w:sz w:val="18"/>
        <w:szCs w:val="18"/>
      </w:rPr>
    </w:lvl>
  </w:abstractNum>
  <w:abstractNum w:abstractNumId="62" w15:restartNumberingAfterBreak="0">
    <w:nsid w:val="00000041"/>
    <w:multiLevelType w:val="multilevel"/>
    <w:tmpl w:val="00000041"/>
    <w:name w:val="WW8Num80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3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4" w15:restartNumberingAfterBreak="0">
    <w:nsid w:val="00000043"/>
    <w:multiLevelType w:val="singleLevel"/>
    <w:tmpl w:val="1C30BDE6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cs="Arial"/>
        <w:sz w:val="18"/>
      </w:rPr>
    </w:lvl>
  </w:abstractNum>
  <w:abstractNum w:abstractNumId="65" w15:restartNumberingAfterBreak="0">
    <w:nsid w:val="00000044"/>
    <w:multiLevelType w:val="singleLevel"/>
    <w:tmpl w:val="00000044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Cs/>
        <w:sz w:val="18"/>
        <w:szCs w:val="18"/>
      </w:rPr>
    </w:lvl>
  </w:abstractNum>
  <w:abstractNum w:abstractNumId="66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036A351D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047B0866"/>
    <w:multiLevelType w:val="hybridMultilevel"/>
    <w:tmpl w:val="ADB0BEA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048817BB"/>
    <w:multiLevelType w:val="multilevel"/>
    <w:tmpl w:val="37A62FF8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0" w15:restartNumberingAfterBreak="0">
    <w:nsid w:val="05594F00"/>
    <w:multiLevelType w:val="hybridMultilevel"/>
    <w:tmpl w:val="FEAEE510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1" w15:restartNumberingAfterBreak="0">
    <w:nsid w:val="0B3064DC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2" w15:restartNumberingAfterBreak="0">
    <w:nsid w:val="0B7A70DB"/>
    <w:multiLevelType w:val="hybridMultilevel"/>
    <w:tmpl w:val="77CC5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BBF5BA6"/>
    <w:multiLevelType w:val="singleLevel"/>
    <w:tmpl w:val="FF529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74" w15:restartNumberingAfterBreak="0">
    <w:nsid w:val="0F097ABE"/>
    <w:multiLevelType w:val="hybridMultilevel"/>
    <w:tmpl w:val="37423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0A701D4"/>
    <w:multiLevelType w:val="hybridMultilevel"/>
    <w:tmpl w:val="A5EE4E10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11162A16"/>
    <w:multiLevelType w:val="hybridMultilevel"/>
    <w:tmpl w:val="C92ADC6C"/>
    <w:lvl w:ilvl="0" w:tplc="93824D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7" w15:restartNumberingAfterBreak="0">
    <w:nsid w:val="11830264"/>
    <w:multiLevelType w:val="hybridMultilevel"/>
    <w:tmpl w:val="B4940F42"/>
    <w:lvl w:ilvl="0" w:tplc="D7FA1B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135A0A22"/>
    <w:multiLevelType w:val="hybridMultilevel"/>
    <w:tmpl w:val="27E03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51F69E7"/>
    <w:multiLevelType w:val="hybridMultilevel"/>
    <w:tmpl w:val="0C127266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17803C63"/>
    <w:multiLevelType w:val="hybridMultilevel"/>
    <w:tmpl w:val="DAAA28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18E841CC"/>
    <w:multiLevelType w:val="multilevel"/>
    <w:tmpl w:val="E962F6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2" w15:restartNumberingAfterBreak="0">
    <w:nsid w:val="1B913758"/>
    <w:multiLevelType w:val="multilevel"/>
    <w:tmpl w:val="C1A2FC0C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83" w15:restartNumberingAfterBreak="0">
    <w:nsid w:val="1E345B53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4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5" w15:restartNumberingAfterBreak="0">
    <w:nsid w:val="21974CA2"/>
    <w:multiLevelType w:val="hybridMultilevel"/>
    <w:tmpl w:val="32A8E1B6"/>
    <w:lvl w:ilvl="0" w:tplc="0415000B">
      <w:start w:val="1"/>
      <w:numFmt w:val="bullet"/>
      <w:lvlText w:val=""/>
      <w:lvlJc w:val="left"/>
      <w:pPr>
        <w:ind w:left="1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86" w15:restartNumberingAfterBreak="0">
    <w:nsid w:val="22740332"/>
    <w:multiLevelType w:val="hybridMultilevel"/>
    <w:tmpl w:val="837E0DC2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7" w15:restartNumberingAfterBreak="0">
    <w:nsid w:val="22F30AA6"/>
    <w:multiLevelType w:val="multilevel"/>
    <w:tmpl w:val="9DD0DF24"/>
    <w:lvl w:ilvl="0">
      <w:start w:val="1"/>
      <w:numFmt w:val="decimal"/>
      <w:pStyle w:val="Pun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88" w15:restartNumberingAfterBreak="0">
    <w:nsid w:val="23A532B4"/>
    <w:multiLevelType w:val="hybridMultilevel"/>
    <w:tmpl w:val="81D66266"/>
    <w:lvl w:ilvl="0" w:tplc="96FCDE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4F32926"/>
    <w:multiLevelType w:val="hybridMultilevel"/>
    <w:tmpl w:val="9B9A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4F92F2E"/>
    <w:multiLevelType w:val="hybridMultilevel"/>
    <w:tmpl w:val="FA540BE2"/>
    <w:lvl w:ilvl="0" w:tplc="85545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2C5D39FE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3" w15:restartNumberingAfterBreak="0">
    <w:nsid w:val="325F2079"/>
    <w:multiLevelType w:val="hybridMultilevel"/>
    <w:tmpl w:val="FFAC29D6"/>
    <w:lvl w:ilvl="0" w:tplc="7D1648CA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4" w15:restartNumberingAfterBreak="0">
    <w:nsid w:val="382C3741"/>
    <w:multiLevelType w:val="multilevel"/>
    <w:tmpl w:val="8A6A9B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 w:val="0"/>
        <w:color w:val="00000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5" w15:restartNumberingAfterBreak="0">
    <w:nsid w:val="39512639"/>
    <w:multiLevelType w:val="hybridMultilevel"/>
    <w:tmpl w:val="C6065088"/>
    <w:lvl w:ilvl="0" w:tplc="B468893E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A557C49"/>
    <w:multiLevelType w:val="hybridMultilevel"/>
    <w:tmpl w:val="F6BAEF4C"/>
    <w:lvl w:ilvl="0" w:tplc="BC48C300">
      <w:start w:val="1"/>
      <w:numFmt w:val="lowerLetter"/>
      <w:pStyle w:val="literya"/>
      <w:lvlText w:val="%1)"/>
      <w:lvlJc w:val="left"/>
      <w:pPr>
        <w:ind w:left="1068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3A5E6666"/>
    <w:multiLevelType w:val="hybridMultilevel"/>
    <w:tmpl w:val="6554D506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405C4FDD"/>
    <w:multiLevelType w:val="hybridMultilevel"/>
    <w:tmpl w:val="FA4E4ED6"/>
    <w:lvl w:ilvl="0" w:tplc="9C608654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  <w:lang w:val="pl-PL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416920CB"/>
    <w:multiLevelType w:val="hybridMultilevel"/>
    <w:tmpl w:val="F06E2FC8"/>
    <w:lvl w:ilvl="0" w:tplc="8FA40278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5127AD0"/>
    <w:multiLevelType w:val="hybridMultilevel"/>
    <w:tmpl w:val="27F2ECDA"/>
    <w:lvl w:ilvl="0" w:tplc="FD4253CC">
      <w:start w:val="1"/>
      <w:numFmt w:val="lowerLetter"/>
      <w:lvlText w:val="%1)"/>
      <w:lvlJc w:val="left"/>
      <w:pPr>
        <w:ind w:left="720" w:hanging="360"/>
      </w:pPr>
      <w:rPr>
        <w:rFonts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8D273B0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4A7405BD"/>
    <w:multiLevelType w:val="hybridMultilevel"/>
    <w:tmpl w:val="87DA28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 w15:restartNumberingAfterBreak="0">
    <w:nsid w:val="4F2460D7"/>
    <w:multiLevelType w:val="hybridMultilevel"/>
    <w:tmpl w:val="C406BC42"/>
    <w:lvl w:ilvl="0" w:tplc="85545678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05" w15:restartNumberingAfterBreak="0">
    <w:nsid w:val="4F7336CC"/>
    <w:multiLevelType w:val="hybridMultilevel"/>
    <w:tmpl w:val="BD446364"/>
    <w:lvl w:ilvl="0" w:tplc="73FAA3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6" w15:restartNumberingAfterBreak="0">
    <w:nsid w:val="51684E32"/>
    <w:multiLevelType w:val="multilevel"/>
    <w:tmpl w:val="71ECC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7" w15:restartNumberingAfterBreak="0">
    <w:nsid w:val="53B5166B"/>
    <w:multiLevelType w:val="multilevel"/>
    <w:tmpl w:val="9D682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108" w15:restartNumberingAfterBreak="0">
    <w:nsid w:val="55962951"/>
    <w:multiLevelType w:val="hybridMultilevel"/>
    <w:tmpl w:val="6B1C8F2E"/>
    <w:lvl w:ilvl="0" w:tplc="5ED4676C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9171B12"/>
    <w:multiLevelType w:val="hybridMultilevel"/>
    <w:tmpl w:val="8A8EFF20"/>
    <w:lvl w:ilvl="0" w:tplc="5ED4676C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FD6957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5CC82446"/>
    <w:multiLevelType w:val="multilevel"/>
    <w:tmpl w:val="693A3B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ascii="Calibri" w:hAnsi="Calibri" w:cs="Arial"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2" w15:restartNumberingAfterBreak="0">
    <w:nsid w:val="686A692A"/>
    <w:multiLevelType w:val="multilevel"/>
    <w:tmpl w:val="CDE44C0A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6A85490B"/>
    <w:multiLevelType w:val="multilevel"/>
    <w:tmpl w:val="238ACDDC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4" w15:restartNumberingAfterBreak="0">
    <w:nsid w:val="6B6C5372"/>
    <w:multiLevelType w:val="hybridMultilevel"/>
    <w:tmpl w:val="6F1282DA"/>
    <w:lvl w:ilvl="0" w:tplc="327621B4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0" w:hanging="360"/>
      </w:pPr>
    </w:lvl>
    <w:lvl w:ilvl="2" w:tplc="0415001B" w:tentative="1">
      <w:start w:val="1"/>
      <w:numFmt w:val="lowerRoman"/>
      <w:lvlText w:val="%3."/>
      <w:lvlJc w:val="right"/>
      <w:pPr>
        <w:ind w:left="2800" w:hanging="180"/>
      </w:pPr>
    </w:lvl>
    <w:lvl w:ilvl="3" w:tplc="0415000F" w:tentative="1">
      <w:start w:val="1"/>
      <w:numFmt w:val="decimal"/>
      <w:lvlText w:val="%4."/>
      <w:lvlJc w:val="left"/>
      <w:pPr>
        <w:ind w:left="3520" w:hanging="360"/>
      </w:pPr>
    </w:lvl>
    <w:lvl w:ilvl="4" w:tplc="04150019" w:tentative="1">
      <w:start w:val="1"/>
      <w:numFmt w:val="lowerLetter"/>
      <w:lvlText w:val="%5."/>
      <w:lvlJc w:val="left"/>
      <w:pPr>
        <w:ind w:left="4240" w:hanging="360"/>
      </w:pPr>
    </w:lvl>
    <w:lvl w:ilvl="5" w:tplc="0415001B" w:tentative="1">
      <w:start w:val="1"/>
      <w:numFmt w:val="lowerRoman"/>
      <w:lvlText w:val="%6."/>
      <w:lvlJc w:val="right"/>
      <w:pPr>
        <w:ind w:left="4960" w:hanging="180"/>
      </w:pPr>
    </w:lvl>
    <w:lvl w:ilvl="6" w:tplc="0415000F" w:tentative="1">
      <w:start w:val="1"/>
      <w:numFmt w:val="decimal"/>
      <w:lvlText w:val="%7."/>
      <w:lvlJc w:val="left"/>
      <w:pPr>
        <w:ind w:left="5680" w:hanging="360"/>
      </w:pPr>
    </w:lvl>
    <w:lvl w:ilvl="7" w:tplc="04150019" w:tentative="1">
      <w:start w:val="1"/>
      <w:numFmt w:val="lowerLetter"/>
      <w:lvlText w:val="%8."/>
      <w:lvlJc w:val="left"/>
      <w:pPr>
        <w:ind w:left="6400" w:hanging="360"/>
      </w:pPr>
    </w:lvl>
    <w:lvl w:ilvl="8" w:tplc="0415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5" w15:restartNumberingAfterBreak="0">
    <w:nsid w:val="71B340C0"/>
    <w:multiLevelType w:val="hybridMultilevel"/>
    <w:tmpl w:val="EFD683C0"/>
    <w:lvl w:ilvl="0" w:tplc="04150017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74F0624A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7" w15:restartNumberingAfterBreak="0">
    <w:nsid w:val="75B1657B"/>
    <w:multiLevelType w:val="hybridMultilevel"/>
    <w:tmpl w:val="DCD8E4E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8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19" w15:restartNumberingAfterBreak="0">
    <w:nsid w:val="7708500B"/>
    <w:multiLevelType w:val="hybridMultilevel"/>
    <w:tmpl w:val="0C987A40"/>
    <w:lvl w:ilvl="0" w:tplc="0415000B">
      <w:start w:val="1"/>
      <w:numFmt w:val="bullet"/>
      <w:lvlText w:val=""/>
      <w:lvlJc w:val="left"/>
      <w:pPr>
        <w:ind w:left="1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20" w15:restartNumberingAfterBreak="0">
    <w:nsid w:val="77C50180"/>
    <w:multiLevelType w:val="hybridMultilevel"/>
    <w:tmpl w:val="7ADA6D4C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 w15:restartNumberingAfterBreak="0">
    <w:nsid w:val="7B8E59FE"/>
    <w:multiLevelType w:val="hybridMultilevel"/>
    <w:tmpl w:val="FFF283A6"/>
    <w:lvl w:ilvl="0" w:tplc="4164EE92">
      <w:start w:val="1"/>
      <w:numFmt w:val="lowerLetter"/>
      <w:lvlText w:val="%1)"/>
      <w:lvlJc w:val="left"/>
      <w:pPr>
        <w:ind w:left="1152" w:hanging="360"/>
      </w:pPr>
      <w:rPr>
        <w:rFonts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2" w15:restartNumberingAfterBreak="0">
    <w:nsid w:val="7CB7395C"/>
    <w:multiLevelType w:val="multilevel"/>
    <w:tmpl w:val="55E214F4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553610551">
    <w:abstractNumId w:val="4"/>
  </w:num>
  <w:num w:numId="2" w16cid:durableId="1786461226">
    <w:abstractNumId w:val="8"/>
  </w:num>
  <w:num w:numId="3" w16cid:durableId="1496454029">
    <w:abstractNumId w:val="12"/>
  </w:num>
  <w:num w:numId="4" w16cid:durableId="768547051">
    <w:abstractNumId w:val="13"/>
  </w:num>
  <w:num w:numId="5" w16cid:durableId="531186978">
    <w:abstractNumId w:val="14"/>
  </w:num>
  <w:num w:numId="6" w16cid:durableId="1543706681">
    <w:abstractNumId w:val="16"/>
  </w:num>
  <w:num w:numId="7" w16cid:durableId="1713727514">
    <w:abstractNumId w:val="17"/>
  </w:num>
  <w:num w:numId="8" w16cid:durableId="1991014037">
    <w:abstractNumId w:val="20"/>
  </w:num>
  <w:num w:numId="9" w16cid:durableId="125900847">
    <w:abstractNumId w:val="23"/>
  </w:num>
  <w:num w:numId="10" w16cid:durableId="1875267854">
    <w:abstractNumId w:val="24"/>
  </w:num>
  <w:num w:numId="11" w16cid:durableId="1336611599">
    <w:abstractNumId w:val="28"/>
  </w:num>
  <w:num w:numId="12" w16cid:durableId="1515266623">
    <w:abstractNumId w:val="29"/>
  </w:num>
  <w:num w:numId="13" w16cid:durableId="2112627968">
    <w:abstractNumId w:val="30"/>
  </w:num>
  <w:num w:numId="14" w16cid:durableId="992104245">
    <w:abstractNumId w:val="31"/>
  </w:num>
  <w:num w:numId="15" w16cid:durableId="1818524515">
    <w:abstractNumId w:val="33"/>
  </w:num>
  <w:num w:numId="16" w16cid:durableId="1260991679">
    <w:abstractNumId w:val="34"/>
  </w:num>
  <w:num w:numId="17" w16cid:durableId="1202010107">
    <w:abstractNumId w:val="35"/>
  </w:num>
  <w:num w:numId="18" w16cid:durableId="1267539713">
    <w:abstractNumId w:val="36"/>
  </w:num>
  <w:num w:numId="19" w16cid:durableId="755858942">
    <w:abstractNumId w:val="38"/>
  </w:num>
  <w:num w:numId="20" w16cid:durableId="1090001352">
    <w:abstractNumId w:val="40"/>
  </w:num>
  <w:num w:numId="21" w16cid:durableId="1428694997">
    <w:abstractNumId w:val="44"/>
  </w:num>
  <w:num w:numId="22" w16cid:durableId="1537934583">
    <w:abstractNumId w:val="46"/>
  </w:num>
  <w:num w:numId="23" w16cid:durableId="415057874">
    <w:abstractNumId w:val="48"/>
  </w:num>
  <w:num w:numId="24" w16cid:durableId="117649858">
    <w:abstractNumId w:val="52"/>
  </w:num>
  <w:num w:numId="25" w16cid:durableId="755713258">
    <w:abstractNumId w:val="53"/>
  </w:num>
  <w:num w:numId="26" w16cid:durableId="2086367519">
    <w:abstractNumId w:val="54"/>
  </w:num>
  <w:num w:numId="27" w16cid:durableId="2019428583">
    <w:abstractNumId w:val="57"/>
  </w:num>
  <w:num w:numId="28" w16cid:durableId="1085109298">
    <w:abstractNumId w:val="59"/>
  </w:num>
  <w:num w:numId="29" w16cid:durableId="2131166143">
    <w:abstractNumId w:val="60"/>
  </w:num>
  <w:num w:numId="30" w16cid:durableId="1509563945">
    <w:abstractNumId w:val="62"/>
  </w:num>
  <w:num w:numId="31" w16cid:durableId="1183320200">
    <w:abstractNumId w:val="64"/>
  </w:num>
  <w:num w:numId="32" w16cid:durableId="2011520490">
    <w:abstractNumId w:val="87"/>
  </w:num>
  <w:num w:numId="33" w16cid:durableId="363679454">
    <w:abstractNumId w:val="96"/>
  </w:num>
  <w:num w:numId="34" w16cid:durableId="1443840762">
    <w:abstractNumId w:val="95"/>
  </w:num>
  <w:num w:numId="35" w16cid:durableId="1039939566">
    <w:abstractNumId w:val="97"/>
  </w:num>
  <w:num w:numId="36" w16cid:durableId="1818760209">
    <w:abstractNumId w:val="75"/>
  </w:num>
  <w:num w:numId="37" w16cid:durableId="351806589">
    <w:abstractNumId w:val="83"/>
  </w:num>
  <w:num w:numId="38" w16cid:durableId="2041320289">
    <w:abstractNumId w:val="82"/>
  </w:num>
  <w:num w:numId="39" w16cid:durableId="575286409">
    <w:abstractNumId w:val="106"/>
  </w:num>
  <w:num w:numId="40" w16cid:durableId="1151363822">
    <w:abstractNumId w:val="103"/>
  </w:num>
  <w:num w:numId="41" w16cid:durableId="1947226439">
    <w:abstractNumId w:val="68"/>
  </w:num>
  <w:num w:numId="42" w16cid:durableId="1146320544">
    <w:abstractNumId w:val="94"/>
  </w:num>
  <w:num w:numId="43" w16cid:durableId="625739057">
    <w:abstractNumId w:val="77"/>
  </w:num>
  <w:num w:numId="44" w16cid:durableId="1233927734">
    <w:abstractNumId w:val="112"/>
  </w:num>
  <w:num w:numId="45" w16cid:durableId="1850635857">
    <w:abstractNumId w:val="120"/>
  </w:num>
  <w:num w:numId="46" w16cid:durableId="1259484188">
    <w:abstractNumId w:val="79"/>
  </w:num>
  <w:num w:numId="47" w16cid:durableId="1091582680">
    <w:abstractNumId w:val="109"/>
  </w:num>
  <w:num w:numId="48" w16cid:durableId="690686321">
    <w:abstractNumId w:val="100"/>
  </w:num>
  <w:num w:numId="49" w16cid:durableId="1561288469">
    <w:abstractNumId w:val="99"/>
  </w:num>
  <w:num w:numId="50" w16cid:durableId="1666937281">
    <w:abstractNumId w:val="108"/>
  </w:num>
  <w:num w:numId="51" w16cid:durableId="1247805542">
    <w:abstractNumId w:val="102"/>
  </w:num>
  <w:num w:numId="52" w16cid:durableId="1784885653">
    <w:abstractNumId w:val="110"/>
  </w:num>
  <w:num w:numId="53" w16cid:durableId="1345858606">
    <w:abstractNumId w:val="67"/>
  </w:num>
  <w:num w:numId="54" w16cid:durableId="467430869">
    <w:abstractNumId w:val="73"/>
  </w:num>
  <w:num w:numId="55" w16cid:durableId="1299994095">
    <w:abstractNumId w:val="80"/>
  </w:num>
  <w:num w:numId="56" w16cid:durableId="98453179">
    <w:abstractNumId w:val="76"/>
  </w:num>
  <w:num w:numId="57" w16cid:durableId="1200582399">
    <w:abstractNumId w:val="81"/>
  </w:num>
  <w:num w:numId="58" w16cid:durableId="138346891">
    <w:abstractNumId w:val="69"/>
  </w:num>
  <w:num w:numId="59" w16cid:durableId="1349677610">
    <w:abstractNumId w:val="122"/>
  </w:num>
  <w:num w:numId="60" w16cid:durableId="1964115168">
    <w:abstractNumId w:val="85"/>
  </w:num>
  <w:num w:numId="61" w16cid:durableId="916550826">
    <w:abstractNumId w:val="117"/>
  </w:num>
  <w:num w:numId="62" w16cid:durableId="1973123700">
    <w:abstractNumId w:val="111"/>
  </w:num>
  <w:num w:numId="63" w16cid:durableId="2035228956">
    <w:abstractNumId w:val="107"/>
  </w:num>
  <w:num w:numId="64" w16cid:durableId="1763909492">
    <w:abstractNumId w:val="92"/>
  </w:num>
  <w:num w:numId="65" w16cid:durableId="1794597221">
    <w:abstractNumId w:val="116"/>
  </w:num>
  <w:num w:numId="66" w16cid:durableId="752968611">
    <w:abstractNumId w:val="113"/>
  </w:num>
  <w:num w:numId="67" w16cid:durableId="969017268">
    <w:abstractNumId w:val="121"/>
  </w:num>
  <w:num w:numId="68" w16cid:durableId="937056245">
    <w:abstractNumId w:val="114"/>
  </w:num>
  <w:num w:numId="69" w16cid:durableId="548567561">
    <w:abstractNumId w:val="119"/>
  </w:num>
  <w:num w:numId="70" w16cid:durableId="2068139691">
    <w:abstractNumId w:val="78"/>
  </w:num>
  <w:num w:numId="71" w16cid:durableId="736785517">
    <w:abstractNumId w:val="74"/>
  </w:num>
  <w:num w:numId="72" w16cid:durableId="1368142138">
    <w:abstractNumId w:val="90"/>
  </w:num>
  <w:num w:numId="73" w16cid:durableId="1072893512">
    <w:abstractNumId w:val="104"/>
  </w:num>
  <w:num w:numId="74" w16cid:durableId="168562716">
    <w:abstractNumId w:val="86"/>
  </w:num>
  <w:num w:numId="75" w16cid:durableId="1056702930">
    <w:abstractNumId w:val="93"/>
  </w:num>
  <w:num w:numId="76" w16cid:durableId="31360475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28343428">
    <w:abstractNumId w:val="84"/>
  </w:num>
  <w:num w:numId="78" w16cid:durableId="504974036">
    <w:abstractNumId w:val="98"/>
  </w:num>
  <w:num w:numId="79" w16cid:durableId="1528761376">
    <w:abstractNumId w:val="115"/>
  </w:num>
  <w:num w:numId="80" w16cid:durableId="1339236488">
    <w:abstractNumId w:val="91"/>
  </w:num>
  <w:num w:numId="81" w16cid:durableId="690302577">
    <w:abstractNumId w:val="101"/>
  </w:num>
  <w:num w:numId="82" w16cid:durableId="14020997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09908379">
    <w:abstractNumId w:val="70"/>
  </w:num>
  <w:num w:numId="84" w16cid:durableId="1645818268">
    <w:abstractNumId w:val="72"/>
  </w:num>
  <w:num w:numId="85" w16cid:durableId="1821194241">
    <w:abstractNumId w:val="66"/>
  </w:num>
  <w:num w:numId="86" w16cid:durableId="1337919369">
    <w:abstractNumId w:val="88"/>
  </w:num>
  <w:num w:numId="87" w16cid:durableId="1135411365">
    <w:abstractNumId w:val="70"/>
  </w:num>
  <w:num w:numId="88" w16cid:durableId="2005549061">
    <w:abstractNumId w:val="71"/>
  </w:num>
  <w:num w:numId="89" w16cid:durableId="1683045397">
    <w:abstractNumId w:val="10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40"/>
    <w:rsid w:val="00003C4D"/>
    <w:rsid w:val="000051A1"/>
    <w:rsid w:val="00010360"/>
    <w:rsid w:val="00027CB9"/>
    <w:rsid w:val="00040866"/>
    <w:rsid w:val="0004162A"/>
    <w:rsid w:val="00041FC8"/>
    <w:rsid w:val="00044441"/>
    <w:rsid w:val="00050334"/>
    <w:rsid w:val="00050D46"/>
    <w:rsid w:val="00055078"/>
    <w:rsid w:val="0005516A"/>
    <w:rsid w:val="00060C10"/>
    <w:rsid w:val="00061092"/>
    <w:rsid w:val="00061D2F"/>
    <w:rsid w:val="0006225D"/>
    <w:rsid w:val="00070F2A"/>
    <w:rsid w:val="0007308D"/>
    <w:rsid w:val="00074CFF"/>
    <w:rsid w:val="00080C90"/>
    <w:rsid w:val="000832B0"/>
    <w:rsid w:val="00084835"/>
    <w:rsid w:val="00084E87"/>
    <w:rsid w:val="00092104"/>
    <w:rsid w:val="000938ED"/>
    <w:rsid w:val="00097CAE"/>
    <w:rsid w:val="000A0164"/>
    <w:rsid w:val="000A07C4"/>
    <w:rsid w:val="000A16FD"/>
    <w:rsid w:val="000A3B80"/>
    <w:rsid w:val="000B0AD8"/>
    <w:rsid w:val="000B237D"/>
    <w:rsid w:val="000B6F10"/>
    <w:rsid w:val="000B7D81"/>
    <w:rsid w:val="000C1691"/>
    <w:rsid w:val="000D6DCC"/>
    <w:rsid w:val="000E61C3"/>
    <w:rsid w:val="000E7C33"/>
    <w:rsid w:val="000F230F"/>
    <w:rsid w:val="000F3BDA"/>
    <w:rsid w:val="000F4FF3"/>
    <w:rsid w:val="001036A6"/>
    <w:rsid w:val="00105728"/>
    <w:rsid w:val="00105FCB"/>
    <w:rsid w:val="00106FA3"/>
    <w:rsid w:val="00110646"/>
    <w:rsid w:val="00111AC6"/>
    <w:rsid w:val="001143D3"/>
    <w:rsid w:val="0011630F"/>
    <w:rsid w:val="00116E05"/>
    <w:rsid w:val="00117C77"/>
    <w:rsid w:val="00123712"/>
    <w:rsid w:val="00123D72"/>
    <w:rsid w:val="00125EED"/>
    <w:rsid w:val="001310CB"/>
    <w:rsid w:val="00132986"/>
    <w:rsid w:val="00133360"/>
    <w:rsid w:val="001364D4"/>
    <w:rsid w:val="0014007E"/>
    <w:rsid w:val="001400DD"/>
    <w:rsid w:val="00145527"/>
    <w:rsid w:val="00150704"/>
    <w:rsid w:val="00152127"/>
    <w:rsid w:val="001606B0"/>
    <w:rsid w:val="001651BB"/>
    <w:rsid w:val="0017214B"/>
    <w:rsid w:val="00172299"/>
    <w:rsid w:val="00183904"/>
    <w:rsid w:val="00183D10"/>
    <w:rsid w:val="00183ECD"/>
    <w:rsid w:val="0018490E"/>
    <w:rsid w:val="00185F5E"/>
    <w:rsid w:val="001901C7"/>
    <w:rsid w:val="001945D1"/>
    <w:rsid w:val="001978EC"/>
    <w:rsid w:val="001A1A13"/>
    <w:rsid w:val="001A6AAF"/>
    <w:rsid w:val="001B1938"/>
    <w:rsid w:val="001B1E43"/>
    <w:rsid w:val="001B7081"/>
    <w:rsid w:val="001B7BE5"/>
    <w:rsid w:val="001C1A07"/>
    <w:rsid w:val="001C5BE0"/>
    <w:rsid w:val="001C6C7F"/>
    <w:rsid w:val="001D1779"/>
    <w:rsid w:val="001D1A87"/>
    <w:rsid w:val="001E1F4C"/>
    <w:rsid w:val="001E4068"/>
    <w:rsid w:val="001E4231"/>
    <w:rsid w:val="001E4361"/>
    <w:rsid w:val="001E4FCD"/>
    <w:rsid w:val="001E6544"/>
    <w:rsid w:val="001E692A"/>
    <w:rsid w:val="001F1816"/>
    <w:rsid w:val="001F6624"/>
    <w:rsid w:val="001F79C4"/>
    <w:rsid w:val="001F7B52"/>
    <w:rsid w:val="0020151D"/>
    <w:rsid w:val="00202428"/>
    <w:rsid w:val="002027B3"/>
    <w:rsid w:val="00203243"/>
    <w:rsid w:val="00203DED"/>
    <w:rsid w:val="00204383"/>
    <w:rsid w:val="00204BE6"/>
    <w:rsid w:val="00205AEB"/>
    <w:rsid w:val="0021051E"/>
    <w:rsid w:val="0021092A"/>
    <w:rsid w:val="00210C10"/>
    <w:rsid w:val="00211133"/>
    <w:rsid w:val="00215004"/>
    <w:rsid w:val="00216884"/>
    <w:rsid w:val="00220D52"/>
    <w:rsid w:val="00220EF0"/>
    <w:rsid w:val="00226C64"/>
    <w:rsid w:val="002310DD"/>
    <w:rsid w:val="00232B71"/>
    <w:rsid w:val="0023356D"/>
    <w:rsid w:val="00236F88"/>
    <w:rsid w:val="00244191"/>
    <w:rsid w:val="002524BE"/>
    <w:rsid w:val="00252E11"/>
    <w:rsid w:val="00255806"/>
    <w:rsid w:val="0025618D"/>
    <w:rsid w:val="002562EB"/>
    <w:rsid w:val="0026345E"/>
    <w:rsid w:val="00263936"/>
    <w:rsid w:val="00263E57"/>
    <w:rsid w:val="00264B53"/>
    <w:rsid w:val="002666D2"/>
    <w:rsid w:val="00274CBC"/>
    <w:rsid w:val="00274FD8"/>
    <w:rsid w:val="0027500E"/>
    <w:rsid w:val="00277246"/>
    <w:rsid w:val="0028102F"/>
    <w:rsid w:val="00282D96"/>
    <w:rsid w:val="00285B67"/>
    <w:rsid w:val="0028711B"/>
    <w:rsid w:val="0028770B"/>
    <w:rsid w:val="00291804"/>
    <w:rsid w:val="0029298D"/>
    <w:rsid w:val="00292BB2"/>
    <w:rsid w:val="00294175"/>
    <w:rsid w:val="002962C9"/>
    <w:rsid w:val="00297364"/>
    <w:rsid w:val="002A0187"/>
    <w:rsid w:val="002A38BE"/>
    <w:rsid w:val="002A4030"/>
    <w:rsid w:val="002A76A5"/>
    <w:rsid w:val="002B0DB9"/>
    <w:rsid w:val="002B2D10"/>
    <w:rsid w:val="002B3064"/>
    <w:rsid w:val="002B72D0"/>
    <w:rsid w:val="002B7C3E"/>
    <w:rsid w:val="002C576C"/>
    <w:rsid w:val="002C7A61"/>
    <w:rsid w:val="002D42D0"/>
    <w:rsid w:val="002D4D67"/>
    <w:rsid w:val="002D6C18"/>
    <w:rsid w:val="002D7F6A"/>
    <w:rsid w:val="002E073C"/>
    <w:rsid w:val="002E1F39"/>
    <w:rsid w:val="002F0E6F"/>
    <w:rsid w:val="002F22CE"/>
    <w:rsid w:val="002F55B8"/>
    <w:rsid w:val="002F597C"/>
    <w:rsid w:val="00303197"/>
    <w:rsid w:val="0030538D"/>
    <w:rsid w:val="003163D9"/>
    <w:rsid w:val="00320805"/>
    <w:rsid w:val="00322258"/>
    <w:rsid w:val="003257E8"/>
    <w:rsid w:val="003258A3"/>
    <w:rsid w:val="00325BF2"/>
    <w:rsid w:val="00335761"/>
    <w:rsid w:val="003370C4"/>
    <w:rsid w:val="00340B42"/>
    <w:rsid w:val="00341184"/>
    <w:rsid w:val="00344581"/>
    <w:rsid w:val="00352C01"/>
    <w:rsid w:val="00360A40"/>
    <w:rsid w:val="00360B69"/>
    <w:rsid w:val="00360DD5"/>
    <w:rsid w:val="00366A2E"/>
    <w:rsid w:val="00367430"/>
    <w:rsid w:val="0036792C"/>
    <w:rsid w:val="00372AA9"/>
    <w:rsid w:val="00376757"/>
    <w:rsid w:val="00383F56"/>
    <w:rsid w:val="00385F92"/>
    <w:rsid w:val="0039262A"/>
    <w:rsid w:val="003926B1"/>
    <w:rsid w:val="00394A2D"/>
    <w:rsid w:val="003A2B7B"/>
    <w:rsid w:val="003A3E65"/>
    <w:rsid w:val="003A435B"/>
    <w:rsid w:val="003B1AA7"/>
    <w:rsid w:val="003B5771"/>
    <w:rsid w:val="003B6AC4"/>
    <w:rsid w:val="003B6DC6"/>
    <w:rsid w:val="003C2652"/>
    <w:rsid w:val="003C32DB"/>
    <w:rsid w:val="003C5432"/>
    <w:rsid w:val="003C77DF"/>
    <w:rsid w:val="003C780F"/>
    <w:rsid w:val="003D410C"/>
    <w:rsid w:val="003E5E9A"/>
    <w:rsid w:val="003E669C"/>
    <w:rsid w:val="003F0673"/>
    <w:rsid w:val="003F1077"/>
    <w:rsid w:val="003F2EE5"/>
    <w:rsid w:val="003F78A7"/>
    <w:rsid w:val="0040074C"/>
    <w:rsid w:val="00402F2F"/>
    <w:rsid w:val="00403301"/>
    <w:rsid w:val="004033FD"/>
    <w:rsid w:val="00404D81"/>
    <w:rsid w:val="00411721"/>
    <w:rsid w:val="00411C49"/>
    <w:rsid w:val="004139B6"/>
    <w:rsid w:val="0041472C"/>
    <w:rsid w:val="00417030"/>
    <w:rsid w:val="00417E65"/>
    <w:rsid w:val="0042186E"/>
    <w:rsid w:val="0042407F"/>
    <w:rsid w:val="004249D0"/>
    <w:rsid w:val="00437180"/>
    <w:rsid w:val="00452F60"/>
    <w:rsid w:val="00453A98"/>
    <w:rsid w:val="00460C89"/>
    <w:rsid w:val="00461F7E"/>
    <w:rsid w:val="00462079"/>
    <w:rsid w:val="004655CA"/>
    <w:rsid w:val="0047507A"/>
    <w:rsid w:val="00482A59"/>
    <w:rsid w:val="00483639"/>
    <w:rsid w:val="00485279"/>
    <w:rsid w:val="004907C0"/>
    <w:rsid w:val="00494D05"/>
    <w:rsid w:val="00495966"/>
    <w:rsid w:val="00495A25"/>
    <w:rsid w:val="00497AF7"/>
    <w:rsid w:val="004A1F98"/>
    <w:rsid w:val="004A2825"/>
    <w:rsid w:val="004A5B7E"/>
    <w:rsid w:val="004A738B"/>
    <w:rsid w:val="004B1B9C"/>
    <w:rsid w:val="004B4B84"/>
    <w:rsid w:val="004B5C20"/>
    <w:rsid w:val="004C227B"/>
    <w:rsid w:val="004C3773"/>
    <w:rsid w:val="004C3BF7"/>
    <w:rsid w:val="004D1068"/>
    <w:rsid w:val="004D1548"/>
    <w:rsid w:val="004D2D81"/>
    <w:rsid w:val="004D3E0D"/>
    <w:rsid w:val="004D4053"/>
    <w:rsid w:val="004D51D9"/>
    <w:rsid w:val="004E0572"/>
    <w:rsid w:val="004E0F5D"/>
    <w:rsid w:val="004E51C3"/>
    <w:rsid w:val="004E55F1"/>
    <w:rsid w:val="004F026F"/>
    <w:rsid w:val="004F47BE"/>
    <w:rsid w:val="00501227"/>
    <w:rsid w:val="005019D0"/>
    <w:rsid w:val="00502058"/>
    <w:rsid w:val="00507C9F"/>
    <w:rsid w:val="005211BB"/>
    <w:rsid w:val="00523777"/>
    <w:rsid w:val="005321B8"/>
    <w:rsid w:val="00534AF3"/>
    <w:rsid w:val="00535B79"/>
    <w:rsid w:val="00536969"/>
    <w:rsid w:val="005375E0"/>
    <w:rsid w:val="00540B62"/>
    <w:rsid w:val="005428B4"/>
    <w:rsid w:val="00542B97"/>
    <w:rsid w:val="005452F0"/>
    <w:rsid w:val="00545EE8"/>
    <w:rsid w:val="00546681"/>
    <w:rsid w:val="005478E8"/>
    <w:rsid w:val="0055227E"/>
    <w:rsid w:val="00562A38"/>
    <w:rsid w:val="00563D34"/>
    <w:rsid w:val="00567920"/>
    <w:rsid w:val="005724C7"/>
    <w:rsid w:val="00574C6A"/>
    <w:rsid w:val="00577908"/>
    <w:rsid w:val="00577AAF"/>
    <w:rsid w:val="005876C3"/>
    <w:rsid w:val="00594F13"/>
    <w:rsid w:val="00596CDA"/>
    <w:rsid w:val="005A090E"/>
    <w:rsid w:val="005A131B"/>
    <w:rsid w:val="005A4330"/>
    <w:rsid w:val="005A5242"/>
    <w:rsid w:val="005A54D0"/>
    <w:rsid w:val="005A5CD3"/>
    <w:rsid w:val="005A6C66"/>
    <w:rsid w:val="005B0BB1"/>
    <w:rsid w:val="005B25BB"/>
    <w:rsid w:val="005B495C"/>
    <w:rsid w:val="005B4CEF"/>
    <w:rsid w:val="005B6186"/>
    <w:rsid w:val="005B771B"/>
    <w:rsid w:val="005C0653"/>
    <w:rsid w:val="005C1A39"/>
    <w:rsid w:val="005C6FD8"/>
    <w:rsid w:val="005D39AD"/>
    <w:rsid w:val="005D7E48"/>
    <w:rsid w:val="005E70CD"/>
    <w:rsid w:val="005F146B"/>
    <w:rsid w:val="005F2B24"/>
    <w:rsid w:val="00605302"/>
    <w:rsid w:val="006063BE"/>
    <w:rsid w:val="00606602"/>
    <w:rsid w:val="006069A0"/>
    <w:rsid w:val="00607E87"/>
    <w:rsid w:val="0061407B"/>
    <w:rsid w:val="0061455C"/>
    <w:rsid w:val="0061531F"/>
    <w:rsid w:val="006162DB"/>
    <w:rsid w:val="00622A31"/>
    <w:rsid w:val="0062309F"/>
    <w:rsid w:val="00623A72"/>
    <w:rsid w:val="00624FB2"/>
    <w:rsid w:val="00625A94"/>
    <w:rsid w:val="0063080A"/>
    <w:rsid w:val="00632D04"/>
    <w:rsid w:val="00632E63"/>
    <w:rsid w:val="00636F11"/>
    <w:rsid w:val="00643A90"/>
    <w:rsid w:val="006454BC"/>
    <w:rsid w:val="00647688"/>
    <w:rsid w:val="00651595"/>
    <w:rsid w:val="00651AB9"/>
    <w:rsid w:val="0065291D"/>
    <w:rsid w:val="0065299E"/>
    <w:rsid w:val="006551B2"/>
    <w:rsid w:val="0065531E"/>
    <w:rsid w:val="00661849"/>
    <w:rsid w:val="00663404"/>
    <w:rsid w:val="00664697"/>
    <w:rsid w:val="006655E6"/>
    <w:rsid w:val="00666552"/>
    <w:rsid w:val="0067018F"/>
    <w:rsid w:val="006709E6"/>
    <w:rsid w:val="0067255B"/>
    <w:rsid w:val="0067530F"/>
    <w:rsid w:val="0067534D"/>
    <w:rsid w:val="0067684A"/>
    <w:rsid w:val="0068399F"/>
    <w:rsid w:val="00690789"/>
    <w:rsid w:val="006963B7"/>
    <w:rsid w:val="00696D6F"/>
    <w:rsid w:val="006A3839"/>
    <w:rsid w:val="006B059F"/>
    <w:rsid w:val="006B1F70"/>
    <w:rsid w:val="006C0C6F"/>
    <w:rsid w:val="006C1BA8"/>
    <w:rsid w:val="006C3552"/>
    <w:rsid w:val="006C3CBA"/>
    <w:rsid w:val="006C6E46"/>
    <w:rsid w:val="006D06A5"/>
    <w:rsid w:val="006D0AE1"/>
    <w:rsid w:val="006D373F"/>
    <w:rsid w:val="006D6F3E"/>
    <w:rsid w:val="006D783A"/>
    <w:rsid w:val="006E1CE7"/>
    <w:rsid w:val="006E3466"/>
    <w:rsid w:val="006E3CB5"/>
    <w:rsid w:val="006E4E3E"/>
    <w:rsid w:val="006E5DD2"/>
    <w:rsid w:val="006F2118"/>
    <w:rsid w:val="006F5CF2"/>
    <w:rsid w:val="006F5F24"/>
    <w:rsid w:val="00701A7E"/>
    <w:rsid w:val="00704799"/>
    <w:rsid w:val="00705E23"/>
    <w:rsid w:val="00706689"/>
    <w:rsid w:val="0071054E"/>
    <w:rsid w:val="00711C04"/>
    <w:rsid w:val="00720F94"/>
    <w:rsid w:val="00722B61"/>
    <w:rsid w:val="00730541"/>
    <w:rsid w:val="00730ED1"/>
    <w:rsid w:val="00731BF5"/>
    <w:rsid w:val="00732DC4"/>
    <w:rsid w:val="00751ED8"/>
    <w:rsid w:val="00752087"/>
    <w:rsid w:val="00756101"/>
    <w:rsid w:val="0075664A"/>
    <w:rsid w:val="00756AFB"/>
    <w:rsid w:val="00757B29"/>
    <w:rsid w:val="00760290"/>
    <w:rsid w:val="007646CC"/>
    <w:rsid w:val="00765CDF"/>
    <w:rsid w:val="00772587"/>
    <w:rsid w:val="00780FED"/>
    <w:rsid w:val="00783218"/>
    <w:rsid w:val="00786809"/>
    <w:rsid w:val="00787462"/>
    <w:rsid w:val="007874F9"/>
    <w:rsid w:val="00791888"/>
    <w:rsid w:val="0079658F"/>
    <w:rsid w:val="00796E51"/>
    <w:rsid w:val="00797BB1"/>
    <w:rsid w:val="007A15CF"/>
    <w:rsid w:val="007A4519"/>
    <w:rsid w:val="007A7B97"/>
    <w:rsid w:val="007B2325"/>
    <w:rsid w:val="007B56EA"/>
    <w:rsid w:val="007B5E74"/>
    <w:rsid w:val="007B6A15"/>
    <w:rsid w:val="007D1CE3"/>
    <w:rsid w:val="007E003F"/>
    <w:rsid w:val="007E0A98"/>
    <w:rsid w:val="007E414E"/>
    <w:rsid w:val="007E5726"/>
    <w:rsid w:val="007E6EB3"/>
    <w:rsid w:val="007E7025"/>
    <w:rsid w:val="007E731D"/>
    <w:rsid w:val="007F170E"/>
    <w:rsid w:val="007F3D20"/>
    <w:rsid w:val="007F589E"/>
    <w:rsid w:val="007F6FC6"/>
    <w:rsid w:val="008000C4"/>
    <w:rsid w:val="00801BF1"/>
    <w:rsid w:val="00802727"/>
    <w:rsid w:val="0080383B"/>
    <w:rsid w:val="00804205"/>
    <w:rsid w:val="008056D3"/>
    <w:rsid w:val="0080706C"/>
    <w:rsid w:val="00814604"/>
    <w:rsid w:val="008214F7"/>
    <w:rsid w:val="00825D9C"/>
    <w:rsid w:val="008261C7"/>
    <w:rsid w:val="00826ABE"/>
    <w:rsid w:val="0083062F"/>
    <w:rsid w:val="008312A4"/>
    <w:rsid w:val="00840584"/>
    <w:rsid w:val="008412E0"/>
    <w:rsid w:val="00841F1C"/>
    <w:rsid w:val="008420BF"/>
    <w:rsid w:val="008427E1"/>
    <w:rsid w:val="00846151"/>
    <w:rsid w:val="00846429"/>
    <w:rsid w:val="00851154"/>
    <w:rsid w:val="008511E9"/>
    <w:rsid w:val="0085504D"/>
    <w:rsid w:val="00856FAC"/>
    <w:rsid w:val="008625A2"/>
    <w:rsid w:val="008638A5"/>
    <w:rsid w:val="00863A6D"/>
    <w:rsid w:val="008653A2"/>
    <w:rsid w:val="00865F8B"/>
    <w:rsid w:val="008775AE"/>
    <w:rsid w:val="00881FD8"/>
    <w:rsid w:val="0088387A"/>
    <w:rsid w:val="00886021"/>
    <w:rsid w:val="00886C7D"/>
    <w:rsid w:val="008A36DD"/>
    <w:rsid w:val="008A3D1D"/>
    <w:rsid w:val="008B5E81"/>
    <w:rsid w:val="008B7C39"/>
    <w:rsid w:val="008C5D58"/>
    <w:rsid w:val="008C66B9"/>
    <w:rsid w:val="008D2B77"/>
    <w:rsid w:val="008E0206"/>
    <w:rsid w:val="008E06FB"/>
    <w:rsid w:val="008E1534"/>
    <w:rsid w:val="008E1CE3"/>
    <w:rsid w:val="008E20C7"/>
    <w:rsid w:val="008E2FF6"/>
    <w:rsid w:val="008E440D"/>
    <w:rsid w:val="008E724F"/>
    <w:rsid w:val="008E7F43"/>
    <w:rsid w:val="008F0903"/>
    <w:rsid w:val="008F258B"/>
    <w:rsid w:val="008F60C0"/>
    <w:rsid w:val="00903F00"/>
    <w:rsid w:val="009051E2"/>
    <w:rsid w:val="009078DD"/>
    <w:rsid w:val="00911233"/>
    <w:rsid w:val="009113E7"/>
    <w:rsid w:val="0091202E"/>
    <w:rsid w:val="00913E48"/>
    <w:rsid w:val="00916753"/>
    <w:rsid w:val="00917922"/>
    <w:rsid w:val="00921534"/>
    <w:rsid w:val="00921970"/>
    <w:rsid w:val="00924762"/>
    <w:rsid w:val="00926215"/>
    <w:rsid w:val="00927342"/>
    <w:rsid w:val="00931C30"/>
    <w:rsid w:val="009368B0"/>
    <w:rsid w:val="00937869"/>
    <w:rsid w:val="00940B81"/>
    <w:rsid w:val="00943F74"/>
    <w:rsid w:val="00944AC6"/>
    <w:rsid w:val="00944AFF"/>
    <w:rsid w:val="00951019"/>
    <w:rsid w:val="00951F70"/>
    <w:rsid w:val="009544DA"/>
    <w:rsid w:val="00955984"/>
    <w:rsid w:val="009560C0"/>
    <w:rsid w:val="00957D59"/>
    <w:rsid w:val="009621DC"/>
    <w:rsid w:val="00964280"/>
    <w:rsid w:val="00967DC2"/>
    <w:rsid w:val="00975AC2"/>
    <w:rsid w:val="009870D5"/>
    <w:rsid w:val="00991328"/>
    <w:rsid w:val="009915D0"/>
    <w:rsid w:val="00992139"/>
    <w:rsid w:val="00996B2C"/>
    <w:rsid w:val="009A0001"/>
    <w:rsid w:val="009A2C7A"/>
    <w:rsid w:val="009A559E"/>
    <w:rsid w:val="009A61C2"/>
    <w:rsid w:val="009A72F7"/>
    <w:rsid w:val="009B0198"/>
    <w:rsid w:val="009B16D9"/>
    <w:rsid w:val="009B1705"/>
    <w:rsid w:val="009B3BDE"/>
    <w:rsid w:val="009C09D4"/>
    <w:rsid w:val="009C1F03"/>
    <w:rsid w:val="009D3243"/>
    <w:rsid w:val="009D3848"/>
    <w:rsid w:val="009D606B"/>
    <w:rsid w:val="009D790D"/>
    <w:rsid w:val="009E1F90"/>
    <w:rsid w:val="009E2D21"/>
    <w:rsid w:val="009E32FF"/>
    <w:rsid w:val="009E40C3"/>
    <w:rsid w:val="009F08C6"/>
    <w:rsid w:val="009F0EBB"/>
    <w:rsid w:val="009F3909"/>
    <w:rsid w:val="009F6547"/>
    <w:rsid w:val="00A04EF3"/>
    <w:rsid w:val="00A04FA9"/>
    <w:rsid w:val="00A06764"/>
    <w:rsid w:val="00A11759"/>
    <w:rsid w:val="00A138C5"/>
    <w:rsid w:val="00A14BB4"/>
    <w:rsid w:val="00A20F5E"/>
    <w:rsid w:val="00A24C84"/>
    <w:rsid w:val="00A26BAC"/>
    <w:rsid w:val="00A27044"/>
    <w:rsid w:val="00A3095D"/>
    <w:rsid w:val="00A3367A"/>
    <w:rsid w:val="00A373C6"/>
    <w:rsid w:val="00A42B61"/>
    <w:rsid w:val="00A43767"/>
    <w:rsid w:val="00A437EC"/>
    <w:rsid w:val="00A44346"/>
    <w:rsid w:val="00A449D4"/>
    <w:rsid w:val="00A4531E"/>
    <w:rsid w:val="00A46C07"/>
    <w:rsid w:val="00A509DE"/>
    <w:rsid w:val="00A5162E"/>
    <w:rsid w:val="00A520B4"/>
    <w:rsid w:val="00A522B7"/>
    <w:rsid w:val="00A53239"/>
    <w:rsid w:val="00A53D78"/>
    <w:rsid w:val="00A5478B"/>
    <w:rsid w:val="00A56A21"/>
    <w:rsid w:val="00A617BD"/>
    <w:rsid w:val="00A61B80"/>
    <w:rsid w:val="00A645E2"/>
    <w:rsid w:val="00A64C1E"/>
    <w:rsid w:val="00A65891"/>
    <w:rsid w:val="00A70D90"/>
    <w:rsid w:val="00A713FC"/>
    <w:rsid w:val="00A71E7B"/>
    <w:rsid w:val="00A723AE"/>
    <w:rsid w:val="00A72FAC"/>
    <w:rsid w:val="00A74938"/>
    <w:rsid w:val="00A81518"/>
    <w:rsid w:val="00A81A07"/>
    <w:rsid w:val="00A84F8F"/>
    <w:rsid w:val="00A852B6"/>
    <w:rsid w:val="00A91F05"/>
    <w:rsid w:val="00A9236A"/>
    <w:rsid w:val="00AA0E80"/>
    <w:rsid w:val="00AA4AEA"/>
    <w:rsid w:val="00AB6E11"/>
    <w:rsid w:val="00AC0B2A"/>
    <w:rsid w:val="00AC357F"/>
    <w:rsid w:val="00AC35D6"/>
    <w:rsid w:val="00AC609C"/>
    <w:rsid w:val="00AD3E05"/>
    <w:rsid w:val="00AD76B7"/>
    <w:rsid w:val="00AD7754"/>
    <w:rsid w:val="00AE2CB9"/>
    <w:rsid w:val="00AE5A9E"/>
    <w:rsid w:val="00AF56D0"/>
    <w:rsid w:val="00B01858"/>
    <w:rsid w:val="00B02151"/>
    <w:rsid w:val="00B046C5"/>
    <w:rsid w:val="00B0519D"/>
    <w:rsid w:val="00B05816"/>
    <w:rsid w:val="00B13419"/>
    <w:rsid w:val="00B14930"/>
    <w:rsid w:val="00B16491"/>
    <w:rsid w:val="00B1791E"/>
    <w:rsid w:val="00B207C3"/>
    <w:rsid w:val="00B2765B"/>
    <w:rsid w:val="00B3599B"/>
    <w:rsid w:val="00B36D18"/>
    <w:rsid w:val="00B40C3A"/>
    <w:rsid w:val="00B44280"/>
    <w:rsid w:val="00B45811"/>
    <w:rsid w:val="00B459C6"/>
    <w:rsid w:val="00B521AF"/>
    <w:rsid w:val="00B65875"/>
    <w:rsid w:val="00B65CCC"/>
    <w:rsid w:val="00B67DB2"/>
    <w:rsid w:val="00B70591"/>
    <w:rsid w:val="00B70905"/>
    <w:rsid w:val="00B740CA"/>
    <w:rsid w:val="00B8214C"/>
    <w:rsid w:val="00B82BFD"/>
    <w:rsid w:val="00B82F71"/>
    <w:rsid w:val="00B8323B"/>
    <w:rsid w:val="00B83DCA"/>
    <w:rsid w:val="00B854AB"/>
    <w:rsid w:val="00B8641E"/>
    <w:rsid w:val="00B91BE0"/>
    <w:rsid w:val="00B92E6B"/>
    <w:rsid w:val="00B97694"/>
    <w:rsid w:val="00BA36C5"/>
    <w:rsid w:val="00BA5FEA"/>
    <w:rsid w:val="00BA7132"/>
    <w:rsid w:val="00BB0E9E"/>
    <w:rsid w:val="00BB19AF"/>
    <w:rsid w:val="00BB1BCB"/>
    <w:rsid w:val="00BB44B4"/>
    <w:rsid w:val="00BC04D5"/>
    <w:rsid w:val="00BC1A14"/>
    <w:rsid w:val="00BC1DEA"/>
    <w:rsid w:val="00BC3C84"/>
    <w:rsid w:val="00BC5E9C"/>
    <w:rsid w:val="00BD599F"/>
    <w:rsid w:val="00BD7DB7"/>
    <w:rsid w:val="00BE0010"/>
    <w:rsid w:val="00BE0231"/>
    <w:rsid w:val="00BE0D14"/>
    <w:rsid w:val="00BE5F5A"/>
    <w:rsid w:val="00BF4783"/>
    <w:rsid w:val="00BF776A"/>
    <w:rsid w:val="00C179D1"/>
    <w:rsid w:val="00C23668"/>
    <w:rsid w:val="00C24120"/>
    <w:rsid w:val="00C3061A"/>
    <w:rsid w:val="00C331E6"/>
    <w:rsid w:val="00C34EB4"/>
    <w:rsid w:val="00C37D4A"/>
    <w:rsid w:val="00C40239"/>
    <w:rsid w:val="00C50700"/>
    <w:rsid w:val="00C514B1"/>
    <w:rsid w:val="00C60515"/>
    <w:rsid w:val="00C6407F"/>
    <w:rsid w:val="00C71C11"/>
    <w:rsid w:val="00C7486D"/>
    <w:rsid w:val="00C748F5"/>
    <w:rsid w:val="00C80CFF"/>
    <w:rsid w:val="00C847DD"/>
    <w:rsid w:val="00C86815"/>
    <w:rsid w:val="00C86C9C"/>
    <w:rsid w:val="00C903FC"/>
    <w:rsid w:val="00CA3A7A"/>
    <w:rsid w:val="00CA3FB0"/>
    <w:rsid w:val="00CA6959"/>
    <w:rsid w:val="00CB05C5"/>
    <w:rsid w:val="00CB0FB2"/>
    <w:rsid w:val="00CB1520"/>
    <w:rsid w:val="00CB1554"/>
    <w:rsid w:val="00CB31FB"/>
    <w:rsid w:val="00CB6EA0"/>
    <w:rsid w:val="00CB7044"/>
    <w:rsid w:val="00CB73FA"/>
    <w:rsid w:val="00CC3DB7"/>
    <w:rsid w:val="00CC5531"/>
    <w:rsid w:val="00CC592D"/>
    <w:rsid w:val="00CC5CFF"/>
    <w:rsid w:val="00CC6844"/>
    <w:rsid w:val="00CC6D46"/>
    <w:rsid w:val="00CD1B99"/>
    <w:rsid w:val="00CD578B"/>
    <w:rsid w:val="00CE7C27"/>
    <w:rsid w:val="00CF1318"/>
    <w:rsid w:val="00CF14D7"/>
    <w:rsid w:val="00D033F5"/>
    <w:rsid w:val="00D10757"/>
    <w:rsid w:val="00D111B7"/>
    <w:rsid w:val="00D11765"/>
    <w:rsid w:val="00D179BC"/>
    <w:rsid w:val="00D205BB"/>
    <w:rsid w:val="00D21097"/>
    <w:rsid w:val="00D2268A"/>
    <w:rsid w:val="00D24A05"/>
    <w:rsid w:val="00D275CC"/>
    <w:rsid w:val="00D31E64"/>
    <w:rsid w:val="00D46D1F"/>
    <w:rsid w:val="00D7311A"/>
    <w:rsid w:val="00D7367E"/>
    <w:rsid w:val="00D743E4"/>
    <w:rsid w:val="00D84A58"/>
    <w:rsid w:val="00D8658C"/>
    <w:rsid w:val="00D870CD"/>
    <w:rsid w:val="00D875CF"/>
    <w:rsid w:val="00D8768A"/>
    <w:rsid w:val="00D9072F"/>
    <w:rsid w:val="00D90E9B"/>
    <w:rsid w:val="00D94185"/>
    <w:rsid w:val="00D97DA3"/>
    <w:rsid w:val="00DA1F21"/>
    <w:rsid w:val="00DB0AE0"/>
    <w:rsid w:val="00DB203D"/>
    <w:rsid w:val="00DB2725"/>
    <w:rsid w:val="00DB3D83"/>
    <w:rsid w:val="00DB3E27"/>
    <w:rsid w:val="00DB5268"/>
    <w:rsid w:val="00DB56AE"/>
    <w:rsid w:val="00DB70AC"/>
    <w:rsid w:val="00DC11CC"/>
    <w:rsid w:val="00DC2A3F"/>
    <w:rsid w:val="00DC695A"/>
    <w:rsid w:val="00DC70A8"/>
    <w:rsid w:val="00DD06EB"/>
    <w:rsid w:val="00DE5E2C"/>
    <w:rsid w:val="00DE6DE9"/>
    <w:rsid w:val="00DF1897"/>
    <w:rsid w:val="00DF1C98"/>
    <w:rsid w:val="00DF4319"/>
    <w:rsid w:val="00DF5BDC"/>
    <w:rsid w:val="00E00481"/>
    <w:rsid w:val="00E05ECB"/>
    <w:rsid w:val="00E1081E"/>
    <w:rsid w:val="00E10A2B"/>
    <w:rsid w:val="00E10BF7"/>
    <w:rsid w:val="00E11209"/>
    <w:rsid w:val="00E1415A"/>
    <w:rsid w:val="00E1448D"/>
    <w:rsid w:val="00E1577A"/>
    <w:rsid w:val="00E15D06"/>
    <w:rsid w:val="00E175FD"/>
    <w:rsid w:val="00E1764E"/>
    <w:rsid w:val="00E2107D"/>
    <w:rsid w:val="00E2463F"/>
    <w:rsid w:val="00E32EF3"/>
    <w:rsid w:val="00E32F32"/>
    <w:rsid w:val="00E44C45"/>
    <w:rsid w:val="00E4515F"/>
    <w:rsid w:val="00E45DDA"/>
    <w:rsid w:val="00E46687"/>
    <w:rsid w:val="00E471E6"/>
    <w:rsid w:val="00E47BF6"/>
    <w:rsid w:val="00E53701"/>
    <w:rsid w:val="00E543B3"/>
    <w:rsid w:val="00E55CA3"/>
    <w:rsid w:val="00E60E45"/>
    <w:rsid w:val="00E61EDA"/>
    <w:rsid w:val="00E627A3"/>
    <w:rsid w:val="00E74960"/>
    <w:rsid w:val="00E753EC"/>
    <w:rsid w:val="00E7550C"/>
    <w:rsid w:val="00E80BB3"/>
    <w:rsid w:val="00E81E44"/>
    <w:rsid w:val="00E83FD9"/>
    <w:rsid w:val="00E864F5"/>
    <w:rsid w:val="00EA0129"/>
    <w:rsid w:val="00EA0E00"/>
    <w:rsid w:val="00EA1D44"/>
    <w:rsid w:val="00EA5AD6"/>
    <w:rsid w:val="00EA6619"/>
    <w:rsid w:val="00EB1282"/>
    <w:rsid w:val="00EB4870"/>
    <w:rsid w:val="00EB4E0C"/>
    <w:rsid w:val="00EC005E"/>
    <w:rsid w:val="00EC0FA1"/>
    <w:rsid w:val="00EC22B1"/>
    <w:rsid w:val="00EC4D3F"/>
    <w:rsid w:val="00EC76E1"/>
    <w:rsid w:val="00ED1980"/>
    <w:rsid w:val="00ED250D"/>
    <w:rsid w:val="00ED2B49"/>
    <w:rsid w:val="00EF0527"/>
    <w:rsid w:val="00EF1566"/>
    <w:rsid w:val="00EF205D"/>
    <w:rsid w:val="00EF72D6"/>
    <w:rsid w:val="00EF7BBF"/>
    <w:rsid w:val="00F01607"/>
    <w:rsid w:val="00F03169"/>
    <w:rsid w:val="00F03DD6"/>
    <w:rsid w:val="00F05FF4"/>
    <w:rsid w:val="00F16DA5"/>
    <w:rsid w:val="00F17E51"/>
    <w:rsid w:val="00F23857"/>
    <w:rsid w:val="00F23D51"/>
    <w:rsid w:val="00F3682F"/>
    <w:rsid w:val="00F37E3F"/>
    <w:rsid w:val="00F40BA5"/>
    <w:rsid w:val="00F537E2"/>
    <w:rsid w:val="00F54B46"/>
    <w:rsid w:val="00F5514D"/>
    <w:rsid w:val="00F62406"/>
    <w:rsid w:val="00F74671"/>
    <w:rsid w:val="00F74B65"/>
    <w:rsid w:val="00F81E22"/>
    <w:rsid w:val="00F83FF3"/>
    <w:rsid w:val="00F9207C"/>
    <w:rsid w:val="00F921E5"/>
    <w:rsid w:val="00F95BE0"/>
    <w:rsid w:val="00F95E92"/>
    <w:rsid w:val="00F9658A"/>
    <w:rsid w:val="00FA0C92"/>
    <w:rsid w:val="00FA4168"/>
    <w:rsid w:val="00FA494F"/>
    <w:rsid w:val="00FA704F"/>
    <w:rsid w:val="00FA7593"/>
    <w:rsid w:val="00FA7D8A"/>
    <w:rsid w:val="00FB2230"/>
    <w:rsid w:val="00FB67C0"/>
    <w:rsid w:val="00FC0845"/>
    <w:rsid w:val="00FC1D78"/>
    <w:rsid w:val="00FC5FD7"/>
    <w:rsid w:val="00FD025C"/>
    <w:rsid w:val="00FD0785"/>
    <w:rsid w:val="00FD6ED3"/>
    <w:rsid w:val="00FD7C24"/>
    <w:rsid w:val="00FE178B"/>
    <w:rsid w:val="00FE35DB"/>
    <w:rsid w:val="00FE51B9"/>
    <w:rsid w:val="00FF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D2173"/>
  <w15:chartTrackingRefBased/>
  <w15:docId w15:val="{3AB5FCF1-9993-46C2-8C8D-793C0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70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val="x-none"/>
    </w:rPr>
  </w:style>
  <w:style w:type="paragraph" w:styleId="Nagwek2">
    <w:name w:val="heading 2"/>
    <w:basedOn w:val="Akapitzlist"/>
    <w:next w:val="Normalny"/>
    <w:qFormat/>
    <w:pPr>
      <w:numPr>
        <w:numId w:val="22"/>
      </w:numPr>
      <w:spacing w:before="120" w:after="120" w:line="240" w:lineRule="auto"/>
      <w:outlineLvl w:val="1"/>
    </w:pPr>
    <w:rPr>
      <w:rFonts w:eastAsia="Calibri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5208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15A"/>
    <w:p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</w:rPr>
  </w:style>
  <w:style w:type="character" w:customStyle="1" w:styleId="WW8Num2z0">
    <w:name w:val="WW8Num2z0"/>
    <w:rPr>
      <w:rFonts w:ascii="Calibri" w:hAnsi="Calibri" w:cs="Trebuchet MS" w:hint="default"/>
      <w:b w:val="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Symbol" w:hAnsi="Symbol" w:cs="Symbol"/>
      <w:color w:val="auto"/>
    </w:rPr>
  </w:style>
  <w:style w:type="character" w:customStyle="1" w:styleId="WW8Num5z0">
    <w:name w:val="WW8Num5z0"/>
    <w:rPr>
      <w:rFonts w:cs="Arial"/>
      <w:b w:val="0"/>
    </w:rPr>
  </w:style>
  <w:style w:type="character" w:customStyle="1" w:styleId="WW8Num5z1">
    <w:name w:val="WW8Num5z1"/>
    <w:rPr>
      <w:b/>
      <w:i w:val="0"/>
      <w:color w:val="auto"/>
    </w:rPr>
  </w:style>
  <w:style w:type="character" w:customStyle="1" w:styleId="WW8Num5z2">
    <w:name w:val="WW8Num5z2"/>
    <w:rPr>
      <w:b/>
      <w:bCs/>
      <w:color w:val="auto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  <w:color w:val="auto"/>
    </w:rPr>
  </w:style>
  <w:style w:type="character" w:customStyle="1" w:styleId="WW8Num7z0">
    <w:name w:val="WW8Num7z0"/>
    <w:rPr>
      <w:rFonts w:ascii="Symbol" w:hAnsi="Symbol" w:cs="Symbol"/>
      <w:color w:val="auto"/>
    </w:rPr>
  </w:style>
  <w:style w:type="character" w:customStyle="1" w:styleId="WW8Num8z0">
    <w:name w:val="WW8Num8z0"/>
    <w:rPr>
      <w:rFonts w:ascii="Symbol" w:hAnsi="Symbol" w:cs="Symbol"/>
      <w:color w:val="auto"/>
    </w:rPr>
  </w:style>
  <w:style w:type="character" w:customStyle="1" w:styleId="WW8Num9z0">
    <w:name w:val="WW8Num9z0"/>
    <w:rPr>
      <w:rFonts w:ascii="Symbol" w:hAnsi="Symbol" w:cs="Symbol"/>
      <w:color w:val="auto"/>
    </w:rPr>
  </w:style>
  <w:style w:type="character" w:customStyle="1" w:styleId="WW8Num10z0">
    <w:name w:val="WW8Num10z0"/>
    <w:rPr>
      <w:rFonts w:ascii="Arial" w:hAnsi="Arial" w:cs="Arial"/>
      <w:b/>
      <w:i w:val="0"/>
      <w:sz w:val="18"/>
      <w:szCs w:val="18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WW8Num12z0">
    <w:name w:val="WW8Num12z0"/>
    <w:rPr>
      <w:rFonts w:hint="default"/>
      <w:b/>
      <w:bCs/>
      <w:spacing w:val="1"/>
      <w:sz w:val="22"/>
      <w:szCs w:val="24"/>
    </w:rPr>
  </w:style>
  <w:style w:type="character" w:customStyle="1" w:styleId="WW8Num12z1">
    <w:name w:val="WW8Num12z1"/>
    <w:rPr>
      <w:rFonts w:eastAsia="Calibri" w:cs="Calibri" w:hint="default"/>
      <w:b w:val="0"/>
      <w:bCs/>
      <w:spacing w:val="-1"/>
      <w:sz w:val="22"/>
      <w:lang w:eastAsia="en-US"/>
    </w:rPr>
  </w:style>
  <w:style w:type="character" w:customStyle="1" w:styleId="WW8Num12z3">
    <w:name w:val="WW8Num12z3"/>
    <w:rPr>
      <w:rFonts w:hint="default"/>
    </w:rPr>
  </w:style>
  <w:style w:type="character" w:customStyle="1" w:styleId="WW8Num13z0">
    <w:name w:val="WW8Num13z0"/>
    <w:rPr>
      <w:rFonts w:ascii="Calibri" w:hAnsi="Calibri" w:cs="Calibri" w:hint="default"/>
      <w:b/>
      <w:i w:val="0"/>
      <w:color w:val="auto"/>
      <w:sz w:val="22"/>
      <w:szCs w:val="20"/>
    </w:rPr>
  </w:style>
  <w:style w:type="character" w:customStyle="1" w:styleId="WW8Num13z1">
    <w:name w:val="WW8Num13z1"/>
    <w:rPr>
      <w:rFonts w:ascii="Calibri" w:eastAsia="Calibri" w:hAnsi="Calibri" w:cs="Calibri"/>
      <w:bCs/>
      <w:color w:val="000000"/>
      <w:kern w:val="2"/>
      <w:sz w:val="22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  <w:rPr>
      <w:i w:val="0"/>
      <w:color w:val="auto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8Num15z0">
    <w:name w:val="WW8Num15z0"/>
    <w:rPr>
      <w:rFonts w:cs="Calibri" w:hint="default"/>
      <w:b w:val="0"/>
      <w:sz w:val="22"/>
      <w:szCs w:val="22"/>
      <w:lang w:eastAsia="en-US"/>
    </w:rPr>
  </w:style>
  <w:style w:type="character" w:customStyle="1" w:styleId="WW8Num15z1">
    <w:name w:val="WW8Num15z1"/>
    <w:rPr>
      <w:rFonts w:eastAsia="Times New Roman"/>
      <w:strike w:val="0"/>
      <w:dstrike w:val="0"/>
      <w:sz w:val="22"/>
      <w:szCs w:val="22"/>
      <w:highlight w:val="yellow"/>
      <w:u w:val="single" w:color="000000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i w:val="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color w:val="auto"/>
      <w:sz w:val="18"/>
      <w:szCs w:val="18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Arial"/>
      <w:b w:val="0"/>
      <w:i w:val="0"/>
      <w:color w:val="auto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 w:hint="default"/>
      <w:sz w:val="18"/>
      <w:szCs w:val="18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  <w:rPr>
      <w:rFonts w:ascii="Arial" w:hAnsi="Arial" w:cs="Arial"/>
      <w:sz w:val="18"/>
      <w:szCs w:val="18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  <w:sz w:val="18"/>
      <w:szCs w:val="18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hAnsi="Arial" w:cs="Aria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  <w:b w:val="0"/>
      <w:bCs w:val="0"/>
      <w:spacing w:val="1"/>
      <w:sz w:val="18"/>
      <w:szCs w:val="18"/>
    </w:rPr>
  </w:style>
  <w:style w:type="character" w:customStyle="1" w:styleId="WW8Num33z1">
    <w:name w:val="WW8Num33z1"/>
    <w:rPr>
      <w:rFonts w:cs="Arial" w:hint="default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 w:hint="default"/>
      <w:b w:val="0"/>
      <w:bCs/>
      <w:sz w:val="18"/>
      <w:szCs w:val="18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Arial" w:hAnsi="Arial" w:cs="Arial"/>
      <w:spacing w:val="1"/>
      <w:sz w:val="18"/>
      <w:szCs w:val="18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bCs/>
      <w:spacing w:val="1"/>
      <w:sz w:val="22"/>
      <w:szCs w:val="24"/>
    </w:rPr>
  </w:style>
  <w:style w:type="character" w:customStyle="1" w:styleId="WW8Num37z1">
    <w:name w:val="WW8Num37z1"/>
    <w:rPr>
      <w:rFonts w:eastAsia="Calibri" w:cs="Calibri" w:hint="default"/>
      <w:b w:val="0"/>
      <w:bCs/>
      <w:spacing w:val="-1"/>
      <w:sz w:val="22"/>
    </w:rPr>
  </w:style>
  <w:style w:type="character" w:customStyle="1" w:styleId="WW8Num37z3">
    <w:name w:val="WW8Num37z3"/>
    <w:rPr>
      <w:rFonts w:hint="default"/>
    </w:rPr>
  </w:style>
  <w:style w:type="character" w:customStyle="1" w:styleId="WW8Num38z0">
    <w:name w:val="WW8Num38z0"/>
    <w:rPr>
      <w:rFonts w:hint="default"/>
      <w:b w:val="0"/>
      <w:bCs/>
      <w:spacing w:val="1"/>
      <w:sz w:val="22"/>
      <w:szCs w:val="24"/>
    </w:rPr>
  </w:style>
  <w:style w:type="character" w:customStyle="1" w:styleId="WW8Num38z1">
    <w:name w:val="WW8Num38z1"/>
    <w:rPr>
      <w:rFonts w:eastAsia="Calibri" w:cs="Calibri" w:hint="default"/>
      <w:b w:val="0"/>
      <w:bCs/>
      <w:spacing w:val="-1"/>
      <w:sz w:val="22"/>
    </w:rPr>
  </w:style>
  <w:style w:type="character" w:customStyle="1" w:styleId="WW8Num38z3">
    <w:name w:val="WW8Num38z3"/>
    <w:rPr>
      <w:rFonts w:hint="default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Arial" w:hint="default"/>
      <w:b/>
    </w:rPr>
  </w:style>
  <w:style w:type="character" w:customStyle="1" w:styleId="WW8Num41z1">
    <w:name w:val="WW8Num41z1"/>
    <w:rPr>
      <w:rFonts w:ascii="Arial" w:hAnsi="Arial" w:cs="Arial" w:hint="default"/>
      <w:b w:val="0"/>
      <w:bCs w:val="0"/>
      <w:spacing w:val="-1"/>
      <w:sz w:val="18"/>
      <w:szCs w:val="18"/>
    </w:rPr>
  </w:style>
  <w:style w:type="character" w:customStyle="1" w:styleId="WW8Num41z2">
    <w:name w:val="WW8Num41z2"/>
    <w:rPr>
      <w:rFonts w:hint="default"/>
    </w:rPr>
  </w:style>
  <w:style w:type="character" w:customStyle="1" w:styleId="WW8Num42z0">
    <w:name w:val="WW8Num42z0"/>
    <w:rPr>
      <w:rFonts w:hint="default"/>
      <w:b/>
    </w:rPr>
  </w:style>
  <w:style w:type="character" w:customStyle="1" w:styleId="WW8Num42z1">
    <w:name w:val="WW8Num42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2z2">
    <w:name w:val="WW8Num42z2"/>
    <w:rPr>
      <w:rFonts w:hint="default"/>
    </w:rPr>
  </w:style>
  <w:style w:type="character" w:customStyle="1" w:styleId="WW8Num43z0">
    <w:name w:val="WW8Num43z0"/>
    <w:rPr>
      <w:rFonts w:cs="Arial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" w:hAnsi="Arial" w:cs="Arial" w:hint="default"/>
      <w:b/>
      <w:bCs/>
      <w:sz w:val="18"/>
      <w:szCs w:val="18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45z1">
    <w:name w:val="WW8Num45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5z2">
    <w:name w:val="WW8Num45z2"/>
    <w:rPr>
      <w:rFonts w:hint="default"/>
    </w:rPr>
  </w:style>
  <w:style w:type="character" w:customStyle="1" w:styleId="WW8Num46z0">
    <w:name w:val="WW8Num46z0"/>
    <w:rPr>
      <w:rFonts w:ascii="Arial" w:hAnsi="Arial" w:cs="Arial"/>
      <w:sz w:val="18"/>
      <w:szCs w:val="18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 w:hint="default"/>
      <w:b/>
      <w:sz w:val="22"/>
      <w:szCs w:val="24"/>
    </w:rPr>
  </w:style>
  <w:style w:type="character" w:customStyle="1" w:styleId="WW8Num47z1">
    <w:name w:val="WW8Num47z1"/>
    <w:rPr>
      <w:rFonts w:cs="Arial" w:hint="default"/>
      <w:b w:val="0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Arial" w:hAnsi="Arial" w:cs="Arial" w:hint="default"/>
      <w:b w:val="0"/>
      <w:sz w:val="18"/>
      <w:szCs w:val="18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Arial" w:hAnsi="Arial" w:cs="Arial"/>
      <w:spacing w:val="1"/>
      <w:sz w:val="18"/>
      <w:szCs w:val="18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Arial" w:hAnsi="Arial" w:cs="Arial" w:hint="default"/>
      <w:b/>
      <w:caps/>
      <w:sz w:val="18"/>
      <w:szCs w:val="18"/>
    </w:rPr>
  </w:style>
  <w:style w:type="character" w:customStyle="1" w:styleId="WW8Num51z1">
    <w:name w:val="WW8Num51z1"/>
    <w:rPr>
      <w:rFonts w:ascii="Arial" w:hAnsi="Arial" w:cs="Arial"/>
      <w:b w:val="0"/>
      <w:bCs w:val="0"/>
      <w:sz w:val="18"/>
      <w:szCs w:val="18"/>
    </w:rPr>
  </w:style>
  <w:style w:type="character" w:customStyle="1" w:styleId="WW8Num51z2">
    <w:name w:val="WW8Num51z2"/>
    <w:rPr>
      <w:rFonts w:cs="Arial"/>
    </w:rPr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Cs/>
      <w:sz w:val="18"/>
      <w:szCs w:val="18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  <w:b w:val="0"/>
    </w:rPr>
  </w:style>
  <w:style w:type="character" w:customStyle="1" w:styleId="WW8Num53z1">
    <w:name w:val="WW8Num53z1"/>
    <w:rPr>
      <w:rFonts w:hint="default"/>
    </w:rPr>
  </w:style>
  <w:style w:type="character" w:customStyle="1" w:styleId="WW8Num54z0">
    <w:name w:val="WW8Num54z0"/>
    <w:rPr>
      <w:rFonts w:cs="Tahoma" w:hint="default"/>
      <w:b w:val="0"/>
      <w:strike w:val="0"/>
      <w:dstrike w:val="0"/>
      <w:color w:val="auto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1">
    <w:name w:val="WW8Num56z1"/>
    <w:rPr>
      <w:rFonts w:ascii="Arial" w:eastAsia="Calibri" w:hAnsi="Arial" w:cs="Arial"/>
      <w:sz w:val="18"/>
      <w:szCs w:val="18"/>
      <w:lang w:eastAsia="en-US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sz w:val="18"/>
      <w:szCs w:val="18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  <w:b/>
      <w:color w:val="auto"/>
      <w:sz w:val="18"/>
      <w:szCs w:val="18"/>
      <w:lang w:val="en-US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Arial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Arial"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Arial" w:hAnsi="Arial" w:cs="Arial"/>
      <w:b w:val="0"/>
      <w:i w:val="0"/>
      <w:color w:val="auto"/>
      <w:spacing w:val="-1"/>
      <w:sz w:val="18"/>
      <w:szCs w:val="18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cs="Times New Roman" w:hint="default"/>
      <w:b/>
      <w:bCs/>
    </w:rPr>
  </w:style>
  <w:style w:type="character" w:customStyle="1" w:styleId="WW8Num62z1">
    <w:name w:val="WW8Num62z1"/>
    <w:rPr>
      <w:rFonts w:cs="Times New Roman"/>
    </w:rPr>
  </w:style>
  <w:style w:type="character" w:customStyle="1" w:styleId="WW8Num62z2">
    <w:name w:val="WW8Num62z2"/>
    <w:rPr>
      <w:rFonts w:ascii="Symbol" w:eastAsia="Calibri" w:hAnsi="Symbol" w:cs="Arial" w:hint="default"/>
    </w:rPr>
  </w:style>
  <w:style w:type="character" w:customStyle="1" w:styleId="WW8Num63z0">
    <w:name w:val="WW8Num63z0"/>
    <w:rPr>
      <w:rFonts w:cs="Arial" w:hint="default"/>
    </w:rPr>
  </w:style>
  <w:style w:type="character" w:customStyle="1" w:styleId="WW8Num64z0">
    <w:name w:val="WW8Num64z0"/>
    <w:rPr>
      <w:rFonts w:ascii="Arial" w:hAnsi="Arial" w:cs="Arial"/>
      <w:sz w:val="18"/>
      <w:szCs w:val="18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Arial" w:hAnsi="Arial" w:cs="Arial"/>
      <w:sz w:val="18"/>
      <w:szCs w:val="18"/>
    </w:rPr>
  </w:style>
  <w:style w:type="character" w:customStyle="1" w:styleId="WW8Num65z1">
    <w:name w:val="WW8Num65z1"/>
    <w:rPr>
      <w:rFonts w:ascii="Arial" w:hAnsi="Arial" w:cs="Arial"/>
      <w:sz w:val="18"/>
      <w:szCs w:val="18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hint="default"/>
      <w:i w:val="0"/>
      <w:sz w:val="22"/>
    </w:rPr>
  </w:style>
  <w:style w:type="character" w:customStyle="1" w:styleId="WW8Num66z1">
    <w:name w:val="WW8Num66z1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Arial" w:hAnsi="Arial" w:cs="Arial" w:hint="default"/>
      <w:bCs/>
      <w:sz w:val="18"/>
      <w:szCs w:val="18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cs="Arial" w:hint="default"/>
      <w:b/>
    </w:rPr>
  </w:style>
  <w:style w:type="character" w:customStyle="1" w:styleId="WW8Num69z1">
    <w:name w:val="WW8Num69z1"/>
    <w:rPr>
      <w:rFonts w:ascii="Arial" w:hAnsi="Arial" w:cs="Arial"/>
      <w:sz w:val="18"/>
      <w:szCs w:val="18"/>
    </w:rPr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 w:hint="default"/>
      <w:b/>
      <w:bCs/>
      <w:i w:val="0"/>
      <w:iCs w:val="0"/>
      <w:sz w:val="22"/>
      <w:szCs w:val="22"/>
    </w:rPr>
  </w:style>
  <w:style w:type="character" w:customStyle="1" w:styleId="WW8Num70z1">
    <w:name w:val="WW8Num70z1"/>
    <w:rPr>
      <w:rFonts w:cs="Times New Roman" w:hint="default"/>
      <w:b/>
      <w:bCs/>
      <w:i w:val="0"/>
      <w:iCs w:val="0"/>
      <w:sz w:val="21"/>
      <w:szCs w:val="21"/>
    </w:rPr>
  </w:style>
  <w:style w:type="character" w:customStyle="1" w:styleId="WW8Num70z2">
    <w:name w:val="WW8Num70z2"/>
    <w:rPr>
      <w:rFonts w:cs="Times New Roman" w:hint="default"/>
      <w:b/>
      <w:bCs/>
      <w:i w:val="0"/>
      <w:iCs w:val="0"/>
      <w:sz w:val="17"/>
      <w:szCs w:val="17"/>
    </w:rPr>
  </w:style>
  <w:style w:type="character" w:customStyle="1" w:styleId="WW8Num70z3">
    <w:name w:val="WW8Num70z3"/>
    <w:rPr>
      <w:rFonts w:ascii="Calibri" w:hAnsi="Calibri" w:cs="Times New Roman" w:hint="default"/>
      <w:sz w:val="22"/>
      <w:szCs w:val="22"/>
    </w:rPr>
  </w:style>
  <w:style w:type="character" w:customStyle="1" w:styleId="WW8Num70z4">
    <w:name w:val="WW8Num70z4"/>
    <w:rPr>
      <w:rFonts w:cs="Times New Roman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Arial" w:hAnsi="Arial" w:cs="Arial"/>
      <w:sz w:val="18"/>
      <w:szCs w:val="18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Arial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Ari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/>
    </w:rPr>
  </w:style>
  <w:style w:type="character" w:customStyle="1" w:styleId="WW8Num75z1">
    <w:name w:val="WW8Num75z1"/>
    <w:rPr>
      <w:rFonts w:hint="default"/>
    </w:rPr>
  </w:style>
  <w:style w:type="character" w:customStyle="1" w:styleId="WW8Num76z0">
    <w:name w:val="WW8Num76z0"/>
    <w:rPr>
      <w:rFonts w:ascii="Arial" w:hAnsi="Arial" w:cs="Arial" w:hint="default"/>
      <w:position w:val="0"/>
      <w:sz w:val="18"/>
      <w:szCs w:val="18"/>
      <w:vertAlign w:val="baseline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77z1">
    <w:name w:val="WW8Num77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rFonts w:cs="Arial"/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Arial" w:hAnsi="Arial" w:cs="Arial" w:hint="default"/>
      <w:i w:val="0"/>
      <w:sz w:val="18"/>
      <w:szCs w:val="18"/>
    </w:rPr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</w:rPr>
  </w:style>
  <w:style w:type="character" w:customStyle="1" w:styleId="WW8Num80z1">
    <w:name w:val="WW8Num80z1"/>
    <w:rPr>
      <w:rFonts w:hint="default"/>
    </w:rPr>
  </w:style>
  <w:style w:type="character" w:customStyle="1" w:styleId="WW8Num80z3">
    <w:name w:val="WW8Num80z3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  <w:rPr>
      <w:rFonts w:ascii="Arial" w:hAnsi="Arial" w:cs="Arial"/>
      <w:sz w:val="18"/>
      <w:szCs w:val="18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cs="Arial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Arial" w:hAnsi="Arial" w:cs="Arial"/>
      <w:bCs/>
      <w:sz w:val="18"/>
      <w:szCs w:val="18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uiPriority w:val="99"/>
    <w:qFormat/>
    <w:rPr>
      <w:rFonts w:ascii="Segoe UI" w:hAnsi="Segoe UI" w:cs="Segoe UI"/>
      <w:sz w:val="18"/>
      <w:szCs w:val="18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link w:val="Stopka1"/>
    <w:uiPriority w:val="99"/>
    <w:qFormat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eastAsia="Calibri"/>
      <w:b/>
      <w:bCs/>
      <w:sz w:val="24"/>
      <w:szCs w:val="24"/>
      <w:lang w:val="x-none"/>
    </w:rPr>
  </w:style>
  <w:style w:type="character" w:customStyle="1" w:styleId="Teksttreci6">
    <w:name w:val="Tekst treści (6)"/>
    <w:rPr>
      <w:rFonts w:ascii="Arial Unicode MS" w:eastAsia="Arial Unicode MS" w:hAnsi="Arial Unicode MS" w:cs="Arial Unicode MS"/>
      <w:b/>
      <w:bCs/>
      <w:i w:val="0"/>
      <w:iCs w:val="0"/>
      <w:caps w:val="0"/>
      <w:smallCaps w:val="0"/>
      <w:strike w:val="0"/>
      <w:dstrike w:val="0"/>
      <w:color w:val="FFFFFF"/>
      <w:spacing w:val="-1"/>
      <w:w w:val="100"/>
      <w:position w:val="0"/>
      <w:sz w:val="23"/>
      <w:szCs w:val="23"/>
      <w:u w:val="none"/>
      <w:vertAlign w:val="baseline"/>
      <w:lang w:val="pl-PL"/>
    </w:rPr>
  </w:style>
  <w:style w:type="character" w:customStyle="1" w:styleId="Teksttreci5">
    <w:name w:val="Tekst treści (5)_"/>
    <w:rPr>
      <w:b/>
      <w:bCs/>
      <w:sz w:val="21"/>
      <w:szCs w:val="21"/>
      <w:shd w:val="clear" w:color="auto" w:fill="FFFFFF"/>
    </w:rPr>
  </w:style>
  <w:style w:type="character" w:customStyle="1" w:styleId="Styl1scZnak">
    <w:name w:val="Styl 1 sc Znak"/>
    <w:rPr>
      <w:rFonts w:ascii="Arial Narrow" w:hAnsi="Arial Narrow" w:cs="Arial Narrow"/>
      <w:lang w:val="x-none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Nagwek1Znak">
    <w:name w:val="Nagłówek 1 Znak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TekstpodstawowywcityZnak">
    <w:name w:val="Tekst podstawowy wcięty Znak"/>
    <w:basedOn w:val="Domylnaczcionkaakapitu1"/>
  </w:style>
  <w:style w:type="character" w:customStyle="1" w:styleId="Bodytext">
    <w:name w:val="Body text_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erorfooter0">
    <w:name w:val="Header or footer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BodytextItalic">
    <w:name w:val="Body text + Itali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Tekstpodstawowy2">
    <w:name w:val="Tekst podstawowy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Bodytext5">
    <w:name w:val="Body text (5)_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rzypisudolnegoZnak">
    <w:name w:val="Tekst przypisu dolnego Znak"/>
    <w:uiPriority w:val="99"/>
    <w:rPr>
      <w:rFonts w:eastAsia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1Znak">
    <w:name w:val="Akapit1 Znak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PPoziom2Znak">
    <w:name w:val="TP Poziom 2 Znak"/>
    <w:rPr>
      <w:rFonts w:eastAsia="Calibri"/>
      <w:kern w:val="2"/>
      <w:sz w:val="22"/>
      <w:szCs w:val="22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,b1 Zn"/>
    <w:uiPriority w:val="34"/>
    <w:qFormat/>
    <w:rPr>
      <w:sz w:val="22"/>
      <w:szCs w:val="22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89">
    <w:name w:val="Font Style89"/>
    <w:rPr>
      <w:rFonts w:ascii="Arial" w:hAnsi="Arial" w:cs="Arial"/>
      <w:sz w:val="20"/>
      <w:szCs w:val="20"/>
    </w:rPr>
  </w:style>
  <w:style w:type="character" w:customStyle="1" w:styleId="FontStyle82">
    <w:name w:val="Font Style82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Pr>
      <w:rFonts w:ascii="Arial" w:hAnsi="Arial" w:cs="Arial"/>
      <w:b/>
      <w:bCs/>
      <w:sz w:val="20"/>
      <w:szCs w:val="20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4">
    <w:name w:val="Font Style14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Pr>
      <w:rFonts w:ascii="Trebuchet MS" w:hAnsi="Trebuchet MS" w:cs="Trebuchet MS" w:hint="default"/>
      <w:b/>
      <w:bCs/>
      <w:sz w:val="26"/>
      <w:szCs w:val="26"/>
    </w:rPr>
  </w:style>
  <w:style w:type="character" w:customStyle="1" w:styleId="BezodstpwZnak">
    <w:name w:val="Bez odstępów Znak"/>
    <w:uiPriority w:val="1"/>
    <w:rPr>
      <w:rFonts w:eastAsia="Calibri" w:cs="Calibri"/>
      <w:sz w:val="22"/>
      <w:szCs w:val="22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eop">
    <w:name w:val="eop"/>
    <w:basedOn w:val="Domylnaczcionkaakapitu1"/>
  </w:style>
  <w:style w:type="character" w:customStyle="1" w:styleId="normaltextrun">
    <w:name w:val="normaltextrun"/>
    <w:basedOn w:val="Domylnaczcionkaakapitu1"/>
  </w:style>
  <w:style w:type="character" w:customStyle="1" w:styleId="spellingerror">
    <w:name w:val="spellingerror"/>
    <w:basedOn w:val="Domylnaczcionkaakapitu1"/>
  </w:style>
  <w:style w:type="paragraph" w:customStyle="1" w:styleId="Nagwek10">
    <w:name w:val="Nagłówek1"/>
    <w:basedOn w:val="Normalny"/>
    <w:next w:val="Tekstpodstawowy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uiPriority w:val="34"/>
    <w:qFormat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uiPriority w:val="99"/>
    <w:qFormat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link w:val="StopkaZnak1"/>
    <w:pPr>
      <w:spacing w:after="0" w:line="240" w:lineRule="auto"/>
    </w:pPr>
    <w:rPr>
      <w:lang w:val="x-none"/>
    </w:rPr>
  </w:style>
  <w:style w:type="paragraph" w:customStyle="1" w:styleId="Tekstkomentarza3">
    <w:name w:val="Tekst komentarza3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3"/>
    <w:next w:val="Tekstkomentarza3"/>
    <w:rPr>
      <w:b/>
      <w:bCs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xl32">
    <w:name w:val="xl32"/>
    <w:basedOn w:val="Normalny"/>
    <w:pPr>
      <w:pBdr>
        <w:top w:val="none" w:sz="0" w:space="0" w:color="000000"/>
        <w:left w:val="single" w:sz="8" w:space="0" w:color="000000"/>
        <w:bottom w:val="single" w:sz="12" w:space="0" w:color="000000"/>
        <w:right w:val="single" w:sz="8" w:space="0" w:color="000000"/>
      </w:pBdr>
      <w:spacing w:before="100" w:after="100" w:line="240" w:lineRule="auto"/>
    </w:pPr>
    <w:rPr>
      <w:rFonts w:ascii="Times New Roman" w:eastAsia="Arial Unicode MS" w:hAnsi="Times New Roman"/>
      <w:b/>
      <w:bCs/>
    </w:rPr>
  </w:style>
  <w:style w:type="paragraph" w:customStyle="1" w:styleId="Teksttreci50">
    <w:name w:val="Tekst treści (5)"/>
    <w:basedOn w:val="Normalny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/>
    </w:rPr>
  </w:style>
  <w:style w:type="paragraph" w:customStyle="1" w:styleId="Styl1sc">
    <w:name w:val="Styl 1 sc"/>
    <w:basedOn w:val="Nagwek1"/>
    <w:pPr>
      <w:keepLines w:val="0"/>
      <w:numPr>
        <w:numId w:val="30"/>
      </w:numPr>
      <w:spacing w:before="0" w:line="240" w:lineRule="auto"/>
      <w:contextualSpacing/>
      <w:jc w:val="both"/>
    </w:pPr>
    <w:rPr>
      <w:rFonts w:ascii="Arial Narrow" w:hAnsi="Arial Narrow" w:cs="Arial Narrow"/>
      <w:color w:val="auto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">
    <w:name w:val="Tekst podstawowy3"/>
    <w:basedOn w:val="Normalny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/>
    </w:rPr>
  </w:style>
  <w:style w:type="paragraph" w:customStyle="1" w:styleId="Bodytext50">
    <w:name w:val="Body text (5)"/>
    <w:basedOn w:val="Normalny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customStyle="1" w:styleId="ZnakZnakZnak">
    <w:name w:val="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  <w:rPr>
      <w:rFonts w:cs="Calibri"/>
    </w:rPr>
  </w:style>
  <w:style w:type="paragraph" w:customStyle="1" w:styleId="Domylnyteks">
    <w:name w:val="Domyślny teks"/>
    <w:pPr>
      <w:widowControl w:val="0"/>
      <w:suppressAutoHyphens/>
    </w:pPr>
    <w:rPr>
      <w:color w:val="000000"/>
      <w:sz w:val="24"/>
      <w:lang w:eastAsia="zh-CN"/>
    </w:rPr>
  </w:style>
  <w:style w:type="paragraph" w:customStyle="1" w:styleId="Zwykytekst2">
    <w:name w:val="Zwykły tekst2"/>
    <w:basedOn w:val="Normalny"/>
    <w:pPr>
      <w:spacing w:after="0" w:line="240" w:lineRule="auto"/>
    </w:pPr>
    <w:rPr>
      <w:rFonts w:ascii="Courier New" w:hAnsi="Courier New" w:cs="Courier New"/>
      <w:sz w:val="20"/>
      <w:szCs w:val="20"/>
      <w:lang w:val="x-none"/>
    </w:rPr>
  </w:style>
  <w:style w:type="paragraph" w:customStyle="1" w:styleId="text1">
    <w:name w:val="text 1"/>
    <w:basedOn w:val="Normalny"/>
    <w:pPr>
      <w:tabs>
        <w:tab w:val="left" w:pos="1134"/>
      </w:tabs>
      <w:spacing w:before="80" w:after="40" w:line="280" w:lineRule="atLeast"/>
      <w:ind w:left="425"/>
      <w:jc w:val="both"/>
    </w:pPr>
    <w:rPr>
      <w:rFonts w:ascii="Arial" w:hAnsi="Arial" w:cs="Arial"/>
      <w:sz w:val="21"/>
      <w:szCs w:val="20"/>
    </w:rPr>
  </w:style>
  <w:style w:type="paragraph" w:customStyle="1" w:styleId="Akapitzlist10">
    <w:name w:val="Akapit z listą1"/>
    <w:basedOn w:val="Normalny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styleId="Poprawka">
    <w:name w:val="Revision"/>
    <w:uiPriority w:val="99"/>
    <w:qFormat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Footer1">
    <w:name w:val="Footer1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ny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customStyle="1" w:styleId="Akapit2">
    <w:name w:val="Akapit2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Tabela">
    <w:name w:val="Tabela"/>
    <w:basedOn w:val="Normalny"/>
    <w:pPr>
      <w:autoSpaceDE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Akapit1">
    <w:name w:val="Akapit1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</w:rPr>
  </w:style>
  <w:style w:type="paragraph" w:styleId="Spisilustracji">
    <w:name w:val="table of figures"/>
    <w:basedOn w:val="Normalny"/>
    <w:pPr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Tekstpodstawowy21">
    <w:name w:val="Tekst podstawowy 21"/>
    <w:basedOn w:val="Normalny"/>
    <w:pPr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ZnakZnakZnakZnak0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hAnsi="Times New Roman"/>
      <w:sz w:val="16"/>
      <w:szCs w:val="16"/>
      <w:lang w:val="x-none"/>
    </w:rPr>
  </w:style>
  <w:style w:type="paragraph" w:customStyle="1" w:styleId="ZnakZnak1">
    <w:name w:val="Znak Znak1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lang w:val="x-none"/>
    </w:rPr>
  </w:style>
  <w:style w:type="paragraph" w:customStyle="1" w:styleId="Tekstpodstawowy23">
    <w:name w:val="Tekst podstawowy 23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pPr>
      <w:numPr>
        <w:numId w:val="25"/>
      </w:numPr>
      <w:suppressAutoHyphens/>
      <w:spacing w:after="140" w:line="288" w:lineRule="auto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1">
    <w:name w:val="TP Poziom 1"/>
    <w:next w:val="Normalny"/>
    <w:pPr>
      <w:keepNext/>
      <w:tabs>
        <w:tab w:val="num" w:pos="567"/>
      </w:tabs>
      <w:suppressAutoHyphens/>
      <w:spacing w:before="280" w:after="140" w:line="288" w:lineRule="auto"/>
      <w:ind w:left="567" w:hanging="567"/>
      <w:jc w:val="both"/>
    </w:pPr>
    <w:rPr>
      <w:rFonts w:ascii="Calibri" w:hAnsi="Calibri" w:cs="Calibri"/>
      <w:b/>
      <w:bCs/>
      <w:kern w:val="2"/>
      <w:sz w:val="24"/>
      <w:szCs w:val="24"/>
      <w:lang w:eastAsia="zh-CN"/>
    </w:rPr>
  </w:style>
  <w:style w:type="paragraph" w:customStyle="1" w:styleId="TPPoziom2">
    <w:name w:val="TP Poziom 2"/>
    <w:pPr>
      <w:numPr>
        <w:numId w:val="2"/>
      </w:numPr>
      <w:tabs>
        <w:tab w:val="left" w:pos="0"/>
      </w:tabs>
      <w:suppressAutoHyphens/>
      <w:ind w:left="714" w:hanging="714"/>
      <w:jc w:val="both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TPPoziom3">
    <w:name w:val="TP Poziom 3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4">
    <w:name w:val="TP Poziom 4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5">
    <w:name w:val="TP Poziom 5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Normalny"/>
    <w:pPr>
      <w:spacing w:line="256" w:lineRule="auto"/>
    </w:pPr>
    <w:rPr>
      <w:rFonts w:ascii="Calibri Light" w:hAnsi="Calibri Light" w:cs="Calibri Light"/>
      <w:color w:val="2E74B5"/>
      <w:lang w:val="pl-PL"/>
    </w:rPr>
  </w:style>
  <w:style w:type="paragraph" w:styleId="Spistreci2">
    <w:name w:val="toc 2"/>
    <w:basedOn w:val="Normalny"/>
    <w:next w:val="Normalny"/>
    <w:pPr>
      <w:spacing w:after="100" w:line="256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pPr>
      <w:spacing w:after="100" w:line="256" w:lineRule="auto"/>
    </w:pPr>
    <w:rPr>
      <w:rFonts w:cs="Calibri"/>
    </w:rPr>
  </w:style>
  <w:style w:type="paragraph" w:styleId="Spistreci3">
    <w:name w:val="toc 3"/>
    <w:basedOn w:val="Normalny"/>
    <w:next w:val="Normalny"/>
    <w:pPr>
      <w:spacing w:after="100" w:line="256" w:lineRule="auto"/>
      <w:ind w:left="440"/>
    </w:pPr>
    <w:rPr>
      <w:rFonts w:cs="Calibri"/>
    </w:rPr>
  </w:style>
  <w:style w:type="paragraph" w:customStyle="1" w:styleId="ZnakZnak">
    <w:name w:val="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pPr>
      <w:numPr>
        <w:numId w:val="27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pPr>
      <w:tabs>
        <w:tab w:val="num" w:pos="0"/>
      </w:tabs>
      <w:spacing w:after="0" w:line="360" w:lineRule="auto"/>
      <w:ind w:left="360" w:hanging="360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pPr>
      <w:widowControl w:val="0"/>
      <w:autoSpaceDE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Normalny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23">
    <w:name w:val="Style23"/>
    <w:basedOn w:val="Normalny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0">
    <w:name w:val="Style50"/>
    <w:basedOn w:val="Normalny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</w:rPr>
  </w:style>
  <w:style w:type="paragraph" w:customStyle="1" w:styleId="Style54">
    <w:name w:val="Style5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48">
    <w:name w:val="Style48"/>
    <w:basedOn w:val="Normalny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andard">
    <w:name w:val="Standard"/>
    <w:qFormat/>
    <w:pPr>
      <w:widowControl w:val="0"/>
      <w:suppressAutoHyphens/>
    </w:pPr>
    <w:rPr>
      <w:rFonts w:eastAsia="Arial" w:cs="Calibri"/>
      <w:sz w:val="24"/>
      <w:lang w:eastAsia="zh-CN"/>
    </w:rPr>
  </w:style>
  <w:style w:type="paragraph" w:customStyle="1" w:styleId="Tekstpodstawowy230">
    <w:name w:val="Tekst podstawowy 23"/>
    <w:basedOn w:val="Normalny"/>
    <w:pPr>
      <w:spacing w:after="0" w:line="240" w:lineRule="auto"/>
      <w:jc w:val="both"/>
    </w:pPr>
    <w:rPr>
      <w:rFonts w:ascii="Times New Roman" w:hAnsi="Times New Roman" w:cs="Calibri"/>
      <w:bCs/>
      <w:sz w:val="24"/>
      <w:szCs w:val="24"/>
    </w:rPr>
  </w:style>
  <w:style w:type="paragraph" w:customStyle="1" w:styleId="111Konspektnumerowany">
    <w:name w:val="1.1.1 Konspektnumerowany"/>
    <w:basedOn w:val="Normalny"/>
    <w:qFormat/>
    <w:pPr>
      <w:tabs>
        <w:tab w:val="num" w:pos="567"/>
      </w:tabs>
      <w:autoSpaceDE w:val="0"/>
      <w:spacing w:before="160" w:after="0" w:line="240" w:lineRule="auto"/>
      <w:ind w:left="567" w:hanging="567"/>
      <w:jc w:val="both"/>
    </w:pPr>
    <w:rPr>
      <w:rFonts w:eastAsia="Calibri"/>
    </w:rPr>
  </w:style>
  <w:style w:type="paragraph" w:customStyle="1" w:styleId="Tekstkomentarza2">
    <w:name w:val="Tekst komentarza2"/>
    <w:basedOn w:val="Normalny"/>
    <w:pPr>
      <w:widowControl w:val="0"/>
      <w:spacing w:after="0" w:line="240" w:lineRule="auto"/>
    </w:pPr>
    <w:rPr>
      <w:rFonts w:ascii="Times New Roman" w:eastAsia="Lucida Sans Unicode" w:hAnsi="Times New Roman" w:cs="ArialMT"/>
      <w:color w:val="000000"/>
      <w:kern w:val="2"/>
      <w:sz w:val="20"/>
      <w:szCs w:val="20"/>
      <w:lang w:bidi="hi-IN"/>
    </w:rPr>
  </w:style>
  <w:style w:type="paragraph" w:customStyle="1" w:styleId="tekst">
    <w:name w:val="tekst"/>
    <w:basedOn w:val="Normalny"/>
    <w:pPr>
      <w:suppressLineNumbers/>
      <w:spacing w:before="60" w:after="60" w:line="240" w:lineRule="auto"/>
      <w:jc w:val="both"/>
    </w:pPr>
    <w:rPr>
      <w:rFonts w:ascii="Times New Roman" w:hAnsi="Times New Roman" w:cs="Calibri"/>
      <w:sz w:val="24"/>
      <w:szCs w:val="24"/>
    </w:rPr>
  </w:style>
  <w:style w:type="paragraph" w:customStyle="1" w:styleId="Tekstpodstawowy33">
    <w:name w:val="Tekst podstawowy 33"/>
    <w:basedOn w:val="Normalny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Tekstpodstawowy34">
    <w:name w:val="Tekst podstawowy 34"/>
    <w:basedOn w:val="Normalny"/>
    <w:pPr>
      <w:spacing w:after="120" w:line="240" w:lineRule="auto"/>
    </w:pPr>
    <w:rPr>
      <w:rFonts w:ascii="Times New Roman" w:hAnsi="Times New Roman"/>
      <w:color w:val="000000"/>
      <w:sz w:val="20"/>
      <w:szCs w:val="20"/>
      <w:lang w:val="x-none"/>
    </w:rPr>
  </w:style>
  <w:style w:type="paragraph" w:customStyle="1" w:styleId="Tekstkomentarza1">
    <w:name w:val="Tekst komentarza1"/>
    <w:basedOn w:val="Normalny"/>
    <w:pPr>
      <w:spacing w:after="0" w:line="100" w:lineRule="atLeast"/>
    </w:pPr>
    <w:rPr>
      <w:rFonts w:ascii="Times New Roman" w:hAnsi="Times New Roman"/>
      <w:color w:val="000000"/>
      <w:sz w:val="20"/>
      <w:szCs w:val="20"/>
    </w:rPr>
  </w:style>
  <w:style w:type="paragraph" w:customStyle="1" w:styleId="paragraph">
    <w:name w:val="paragraph"/>
    <w:basedOn w:val="Normalny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unkt">
    <w:name w:val="Punkt"/>
    <w:basedOn w:val="Normalny"/>
    <w:qFormat/>
    <w:rsid w:val="00A522B7"/>
    <w:pPr>
      <w:numPr>
        <w:numId w:val="32"/>
      </w:numPr>
      <w:suppressAutoHyphens w:val="0"/>
      <w:spacing w:before="120"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qFormat/>
    <w:rsid w:val="00A522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22B7"/>
    <w:pPr>
      <w:suppressAutoHyphens w:val="0"/>
      <w:spacing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1">
    <w:name w:val="Tekst komentarza Znak1"/>
    <w:uiPriority w:val="99"/>
    <w:semiHidden/>
    <w:qFormat/>
    <w:rsid w:val="00A522B7"/>
    <w:rPr>
      <w:rFonts w:ascii="Calibri" w:hAnsi="Calibri"/>
      <w:lang w:eastAsia="zh-CN"/>
    </w:rPr>
  </w:style>
  <w:style w:type="character" w:customStyle="1" w:styleId="AkapitWIBCOMZnak">
    <w:name w:val="Akapit WIBCOM Znak"/>
    <w:link w:val="AkapitWIBCOM"/>
    <w:qFormat/>
    <w:rsid w:val="00731BF5"/>
    <w:rPr>
      <w:rFonts w:ascii="Calibri" w:eastAsia="Calibri" w:hAnsi="Calibri"/>
      <w:sz w:val="24"/>
      <w:szCs w:val="24"/>
    </w:rPr>
  </w:style>
  <w:style w:type="character" w:customStyle="1" w:styleId="czeinternetowe">
    <w:name w:val="Łącze internetowe"/>
    <w:uiPriority w:val="99"/>
    <w:unhideWhenUsed/>
    <w:rsid w:val="00731BF5"/>
    <w:rPr>
      <w:color w:val="0000FF"/>
      <w:u w:val="single"/>
    </w:rPr>
  </w:style>
  <w:style w:type="character" w:styleId="Wyrnieniedelikatne">
    <w:name w:val="Subtle Emphasis"/>
    <w:qFormat/>
    <w:rsid w:val="00731BF5"/>
    <w:rPr>
      <w:i/>
      <w:iCs/>
      <w:color w:val="808080"/>
    </w:rPr>
  </w:style>
  <w:style w:type="character" w:customStyle="1" w:styleId="TytuWTZnak">
    <w:name w:val="@ Tytuł WT Znak"/>
    <w:link w:val="TytuWT"/>
    <w:qFormat/>
    <w:rsid w:val="00731BF5"/>
    <w:rPr>
      <w:rFonts w:ascii="Arial" w:hAnsi="Arial"/>
      <w:b/>
    </w:rPr>
  </w:style>
  <w:style w:type="character" w:customStyle="1" w:styleId="1TableTextZnak">
    <w:name w:val="1Table_Text Znak"/>
    <w:link w:val="1TableText"/>
    <w:qFormat/>
    <w:rsid w:val="00731BF5"/>
    <w:rPr>
      <w:rFonts w:ascii="Arial" w:eastAsia="Calibri" w:hAnsi="Arial"/>
      <w:lang w:val="pl-PL" w:eastAsia="pl-PL" w:bidi="ar-SA"/>
    </w:rPr>
  </w:style>
  <w:style w:type="character" w:customStyle="1" w:styleId="ListLabel1">
    <w:name w:val="ListLabel 1"/>
    <w:qFormat/>
    <w:rsid w:val="00731BF5"/>
    <w:rPr>
      <w:rFonts w:ascii="Arial" w:eastAsia="Arial Unicode MS" w:hAnsi="Arial" w:cs="Arial"/>
    </w:rPr>
  </w:style>
  <w:style w:type="character" w:customStyle="1" w:styleId="ListLabel2">
    <w:name w:val="ListLabel 2"/>
    <w:qFormat/>
    <w:rsid w:val="00731BF5"/>
    <w:rPr>
      <w:rFonts w:cs="Symbol"/>
      <w:b w:val="0"/>
    </w:rPr>
  </w:style>
  <w:style w:type="character" w:customStyle="1" w:styleId="ListLabel3">
    <w:name w:val="ListLabel 3"/>
    <w:qFormat/>
    <w:rsid w:val="00731BF5"/>
    <w:rPr>
      <w:rFonts w:cs="Courier New"/>
    </w:rPr>
  </w:style>
  <w:style w:type="character" w:customStyle="1" w:styleId="ListLabel4">
    <w:name w:val="ListLabel 4"/>
    <w:qFormat/>
    <w:rsid w:val="00731BF5"/>
    <w:rPr>
      <w:rFonts w:cs="Wingdings"/>
    </w:rPr>
  </w:style>
  <w:style w:type="character" w:customStyle="1" w:styleId="ListLabel5">
    <w:name w:val="ListLabel 5"/>
    <w:qFormat/>
    <w:rsid w:val="00731BF5"/>
    <w:rPr>
      <w:rFonts w:cs="Symbol"/>
    </w:rPr>
  </w:style>
  <w:style w:type="character" w:customStyle="1" w:styleId="ListLabel6">
    <w:name w:val="ListLabel 6"/>
    <w:qFormat/>
    <w:rsid w:val="00731BF5"/>
    <w:rPr>
      <w:rFonts w:cs="Courier New"/>
    </w:rPr>
  </w:style>
  <w:style w:type="character" w:customStyle="1" w:styleId="ListLabel7">
    <w:name w:val="ListLabel 7"/>
    <w:qFormat/>
    <w:rsid w:val="00731BF5"/>
    <w:rPr>
      <w:rFonts w:cs="Wingdings"/>
    </w:rPr>
  </w:style>
  <w:style w:type="character" w:customStyle="1" w:styleId="ListLabel8">
    <w:name w:val="ListLabel 8"/>
    <w:qFormat/>
    <w:rsid w:val="00731BF5"/>
    <w:rPr>
      <w:rFonts w:cs="Symbol"/>
    </w:rPr>
  </w:style>
  <w:style w:type="character" w:customStyle="1" w:styleId="ListLabel9">
    <w:name w:val="ListLabel 9"/>
    <w:qFormat/>
    <w:rsid w:val="00731BF5"/>
    <w:rPr>
      <w:rFonts w:cs="Courier New"/>
    </w:rPr>
  </w:style>
  <w:style w:type="character" w:customStyle="1" w:styleId="ListLabel10">
    <w:name w:val="ListLabel 10"/>
    <w:qFormat/>
    <w:rsid w:val="00731BF5"/>
    <w:rPr>
      <w:rFonts w:cs="Wingdings"/>
    </w:rPr>
  </w:style>
  <w:style w:type="character" w:customStyle="1" w:styleId="ListLabel11">
    <w:name w:val="ListLabel 11"/>
    <w:qFormat/>
    <w:rsid w:val="00731BF5"/>
    <w:rPr>
      <w:rFonts w:ascii="Arial" w:hAnsi="Arial" w:cs="Symbol"/>
    </w:rPr>
  </w:style>
  <w:style w:type="character" w:customStyle="1" w:styleId="ListLabel12">
    <w:name w:val="ListLabel 12"/>
    <w:qFormat/>
    <w:rsid w:val="00731BF5"/>
    <w:rPr>
      <w:rFonts w:cs="Courier New"/>
    </w:rPr>
  </w:style>
  <w:style w:type="character" w:customStyle="1" w:styleId="ListLabel13">
    <w:name w:val="ListLabel 13"/>
    <w:qFormat/>
    <w:rsid w:val="00731BF5"/>
    <w:rPr>
      <w:rFonts w:cs="Wingdings"/>
    </w:rPr>
  </w:style>
  <w:style w:type="character" w:customStyle="1" w:styleId="ListLabel14">
    <w:name w:val="ListLabel 14"/>
    <w:qFormat/>
    <w:rsid w:val="00731BF5"/>
    <w:rPr>
      <w:rFonts w:cs="Symbol"/>
    </w:rPr>
  </w:style>
  <w:style w:type="character" w:customStyle="1" w:styleId="ListLabel15">
    <w:name w:val="ListLabel 15"/>
    <w:qFormat/>
    <w:rsid w:val="00731BF5"/>
    <w:rPr>
      <w:rFonts w:cs="Courier New"/>
    </w:rPr>
  </w:style>
  <w:style w:type="character" w:customStyle="1" w:styleId="ListLabel16">
    <w:name w:val="ListLabel 16"/>
    <w:qFormat/>
    <w:rsid w:val="00731BF5"/>
    <w:rPr>
      <w:rFonts w:cs="Wingdings"/>
    </w:rPr>
  </w:style>
  <w:style w:type="character" w:customStyle="1" w:styleId="ListLabel17">
    <w:name w:val="ListLabel 17"/>
    <w:qFormat/>
    <w:rsid w:val="00731BF5"/>
    <w:rPr>
      <w:rFonts w:cs="Symbol"/>
    </w:rPr>
  </w:style>
  <w:style w:type="character" w:customStyle="1" w:styleId="ListLabel18">
    <w:name w:val="ListLabel 18"/>
    <w:qFormat/>
    <w:rsid w:val="00731BF5"/>
    <w:rPr>
      <w:rFonts w:cs="Courier New"/>
    </w:rPr>
  </w:style>
  <w:style w:type="character" w:customStyle="1" w:styleId="ListLabel19">
    <w:name w:val="ListLabel 19"/>
    <w:qFormat/>
    <w:rsid w:val="00731BF5"/>
    <w:rPr>
      <w:rFonts w:cs="Wingdings"/>
    </w:rPr>
  </w:style>
  <w:style w:type="character" w:customStyle="1" w:styleId="ListLabel20">
    <w:name w:val="ListLabel 20"/>
    <w:qFormat/>
    <w:rsid w:val="00731BF5"/>
    <w:rPr>
      <w:rFonts w:ascii="Arial" w:hAnsi="Arial" w:cs="Symbol"/>
    </w:rPr>
  </w:style>
  <w:style w:type="character" w:customStyle="1" w:styleId="ListLabel21">
    <w:name w:val="ListLabel 21"/>
    <w:qFormat/>
    <w:rsid w:val="00731BF5"/>
    <w:rPr>
      <w:rFonts w:ascii="Arial" w:eastAsia="Arial Unicode MS" w:hAnsi="Arial" w:cs="Arial"/>
    </w:rPr>
  </w:style>
  <w:style w:type="character" w:customStyle="1" w:styleId="ListLabel22">
    <w:name w:val="ListLabel 22"/>
    <w:qFormat/>
    <w:rsid w:val="00731BF5"/>
    <w:rPr>
      <w:rFonts w:ascii="Arial" w:eastAsia="Arial Unicode MS" w:hAnsi="Arial" w:cs="Arial"/>
    </w:rPr>
  </w:style>
  <w:style w:type="character" w:customStyle="1" w:styleId="ListLabel23">
    <w:name w:val="ListLabel 23"/>
    <w:qFormat/>
    <w:rsid w:val="00731BF5"/>
    <w:rPr>
      <w:rFonts w:ascii="Arial" w:eastAsia="Arial Unicode MS" w:hAnsi="Arial" w:cs="Arial"/>
    </w:rPr>
  </w:style>
  <w:style w:type="character" w:customStyle="1" w:styleId="ListLabel24">
    <w:name w:val="ListLabel 24"/>
    <w:qFormat/>
    <w:rsid w:val="00731BF5"/>
    <w:rPr>
      <w:rFonts w:ascii="Arial" w:hAnsi="Arial" w:cs="Symbol"/>
      <w:sz w:val="20"/>
    </w:rPr>
  </w:style>
  <w:style w:type="character" w:customStyle="1" w:styleId="ListLabel25">
    <w:name w:val="ListLabel 25"/>
    <w:qFormat/>
    <w:rsid w:val="00731BF5"/>
    <w:rPr>
      <w:rFonts w:cs="Courier New"/>
    </w:rPr>
  </w:style>
  <w:style w:type="character" w:customStyle="1" w:styleId="ListLabel26">
    <w:name w:val="ListLabel 26"/>
    <w:qFormat/>
    <w:rsid w:val="00731BF5"/>
    <w:rPr>
      <w:rFonts w:cs="Wingdings"/>
    </w:rPr>
  </w:style>
  <w:style w:type="character" w:customStyle="1" w:styleId="ListLabel27">
    <w:name w:val="ListLabel 27"/>
    <w:qFormat/>
    <w:rsid w:val="00731BF5"/>
    <w:rPr>
      <w:rFonts w:cs="Symbol"/>
    </w:rPr>
  </w:style>
  <w:style w:type="character" w:customStyle="1" w:styleId="ListLabel28">
    <w:name w:val="ListLabel 28"/>
    <w:qFormat/>
    <w:rsid w:val="00731BF5"/>
    <w:rPr>
      <w:rFonts w:cs="Courier New"/>
    </w:rPr>
  </w:style>
  <w:style w:type="character" w:customStyle="1" w:styleId="ListLabel29">
    <w:name w:val="ListLabel 29"/>
    <w:qFormat/>
    <w:rsid w:val="00731BF5"/>
    <w:rPr>
      <w:rFonts w:cs="Wingdings"/>
    </w:rPr>
  </w:style>
  <w:style w:type="character" w:customStyle="1" w:styleId="ListLabel30">
    <w:name w:val="ListLabel 30"/>
    <w:qFormat/>
    <w:rsid w:val="00731BF5"/>
    <w:rPr>
      <w:rFonts w:cs="Symbol"/>
    </w:rPr>
  </w:style>
  <w:style w:type="character" w:customStyle="1" w:styleId="ListLabel31">
    <w:name w:val="ListLabel 31"/>
    <w:qFormat/>
    <w:rsid w:val="00731BF5"/>
    <w:rPr>
      <w:rFonts w:cs="Courier New"/>
    </w:rPr>
  </w:style>
  <w:style w:type="character" w:customStyle="1" w:styleId="ListLabel32">
    <w:name w:val="ListLabel 32"/>
    <w:qFormat/>
    <w:rsid w:val="00731BF5"/>
    <w:rPr>
      <w:rFonts w:cs="Wingdings"/>
    </w:rPr>
  </w:style>
  <w:style w:type="character" w:customStyle="1" w:styleId="ListLabel33">
    <w:name w:val="ListLabel 33"/>
    <w:qFormat/>
    <w:rsid w:val="00731BF5"/>
    <w:rPr>
      <w:rFonts w:cs="Courier New"/>
    </w:rPr>
  </w:style>
  <w:style w:type="character" w:customStyle="1" w:styleId="ListLabel34">
    <w:name w:val="ListLabel 34"/>
    <w:qFormat/>
    <w:rsid w:val="00731BF5"/>
    <w:rPr>
      <w:rFonts w:cs="Wingdings"/>
    </w:rPr>
  </w:style>
  <w:style w:type="character" w:customStyle="1" w:styleId="ListLabel35">
    <w:name w:val="ListLabel 35"/>
    <w:qFormat/>
    <w:rsid w:val="00731BF5"/>
    <w:rPr>
      <w:rFonts w:cs="Symbol"/>
    </w:rPr>
  </w:style>
  <w:style w:type="character" w:customStyle="1" w:styleId="ListLabel36">
    <w:name w:val="ListLabel 36"/>
    <w:qFormat/>
    <w:rsid w:val="00731BF5"/>
    <w:rPr>
      <w:rFonts w:cs="Courier New"/>
    </w:rPr>
  </w:style>
  <w:style w:type="character" w:customStyle="1" w:styleId="ListLabel37">
    <w:name w:val="ListLabel 37"/>
    <w:qFormat/>
    <w:rsid w:val="00731BF5"/>
    <w:rPr>
      <w:rFonts w:cs="Wingdings"/>
    </w:rPr>
  </w:style>
  <w:style w:type="character" w:customStyle="1" w:styleId="ListLabel38">
    <w:name w:val="ListLabel 38"/>
    <w:qFormat/>
    <w:rsid w:val="00731BF5"/>
    <w:rPr>
      <w:rFonts w:cs="Symbol"/>
    </w:rPr>
  </w:style>
  <w:style w:type="character" w:customStyle="1" w:styleId="ListLabel39">
    <w:name w:val="ListLabel 39"/>
    <w:qFormat/>
    <w:rsid w:val="00731BF5"/>
    <w:rPr>
      <w:rFonts w:cs="Courier New"/>
    </w:rPr>
  </w:style>
  <w:style w:type="character" w:customStyle="1" w:styleId="ListLabel40">
    <w:name w:val="ListLabel 40"/>
    <w:qFormat/>
    <w:rsid w:val="00731BF5"/>
    <w:rPr>
      <w:rFonts w:cs="Wingdings"/>
    </w:rPr>
  </w:style>
  <w:style w:type="character" w:customStyle="1" w:styleId="ListLabel41">
    <w:name w:val="ListLabel 41"/>
    <w:qFormat/>
    <w:rsid w:val="00731BF5"/>
    <w:rPr>
      <w:rFonts w:ascii="Arial" w:hAnsi="Arial" w:cs="Symbol"/>
    </w:rPr>
  </w:style>
  <w:style w:type="character" w:customStyle="1" w:styleId="ListLabel42">
    <w:name w:val="ListLabel 42"/>
    <w:qFormat/>
    <w:rsid w:val="00731BF5"/>
    <w:rPr>
      <w:rFonts w:ascii="Arial" w:hAnsi="Arial" w:cs="Symbol"/>
    </w:rPr>
  </w:style>
  <w:style w:type="character" w:customStyle="1" w:styleId="ListLabel43">
    <w:name w:val="ListLabel 43"/>
    <w:qFormat/>
    <w:rsid w:val="00731BF5"/>
    <w:rPr>
      <w:rFonts w:ascii="Arial" w:hAnsi="Arial" w:cs="Symbol"/>
    </w:rPr>
  </w:style>
  <w:style w:type="character" w:customStyle="1" w:styleId="ListLabel44">
    <w:name w:val="ListLabel 44"/>
    <w:qFormat/>
    <w:rsid w:val="00731BF5"/>
    <w:rPr>
      <w:rFonts w:eastAsia="Arial Unicode MS" w:cs="Arial"/>
    </w:rPr>
  </w:style>
  <w:style w:type="character" w:customStyle="1" w:styleId="ListLabel45">
    <w:name w:val="ListLabel 45"/>
    <w:qFormat/>
    <w:rsid w:val="00731BF5"/>
    <w:rPr>
      <w:rFonts w:ascii="Arial" w:eastAsia="Arial Unicode MS" w:hAnsi="Arial" w:cs="Arial"/>
    </w:rPr>
  </w:style>
  <w:style w:type="character" w:customStyle="1" w:styleId="ListLabel46">
    <w:name w:val="ListLabel 46"/>
    <w:qFormat/>
    <w:rsid w:val="00731BF5"/>
    <w:rPr>
      <w:rFonts w:cs="Symbol"/>
      <w:b w:val="0"/>
    </w:rPr>
  </w:style>
  <w:style w:type="character" w:customStyle="1" w:styleId="ListLabel47">
    <w:name w:val="ListLabel 47"/>
    <w:qFormat/>
    <w:rsid w:val="00731BF5"/>
    <w:rPr>
      <w:rFonts w:cs="Courier New"/>
    </w:rPr>
  </w:style>
  <w:style w:type="character" w:customStyle="1" w:styleId="ListLabel48">
    <w:name w:val="ListLabel 48"/>
    <w:qFormat/>
    <w:rsid w:val="00731BF5"/>
    <w:rPr>
      <w:rFonts w:cs="Wingdings"/>
    </w:rPr>
  </w:style>
  <w:style w:type="character" w:customStyle="1" w:styleId="ListLabel49">
    <w:name w:val="ListLabel 49"/>
    <w:qFormat/>
    <w:rsid w:val="00731BF5"/>
    <w:rPr>
      <w:rFonts w:cs="Symbol"/>
    </w:rPr>
  </w:style>
  <w:style w:type="character" w:customStyle="1" w:styleId="ListLabel50">
    <w:name w:val="ListLabel 50"/>
    <w:qFormat/>
    <w:rsid w:val="00731BF5"/>
    <w:rPr>
      <w:rFonts w:cs="Courier New"/>
    </w:rPr>
  </w:style>
  <w:style w:type="character" w:customStyle="1" w:styleId="ListLabel51">
    <w:name w:val="ListLabel 51"/>
    <w:qFormat/>
    <w:rsid w:val="00731BF5"/>
    <w:rPr>
      <w:rFonts w:cs="Wingdings"/>
    </w:rPr>
  </w:style>
  <w:style w:type="character" w:customStyle="1" w:styleId="ListLabel52">
    <w:name w:val="ListLabel 52"/>
    <w:qFormat/>
    <w:rsid w:val="00731BF5"/>
    <w:rPr>
      <w:rFonts w:cs="Symbol"/>
    </w:rPr>
  </w:style>
  <w:style w:type="character" w:customStyle="1" w:styleId="ListLabel53">
    <w:name w:val="ListLabel 53"/>
    <w:qFormat/>
    <w:rsid w:val="00731BF5"/>
    <w:rPr>
      <w:rFonts w:cs="Courier New"/>
    </w:rPr>
  </w:style>
  <w:style w:type="character" w:customStyle="1" w:styleId="ListLabel54">
    <w:name w:val="ListLabel 54"/>
    <w:qFormat/>
    <w:rsid w:val="00731BF5"/>
    <w:rPr>
      <w:rFonts w:cs="Wingdings"/>
    </w:rPr>
  </w:style>
  <w:style w:type="character" w:customStyle="1" w:styleId="ListLabel55">
    <w:name w:val="ListLabel 55"/>
    <w:qFormat/>
    <w:rsid w:val="00731BF5"/>
    <w:rPr>
      <w:rFonts w:ascii="Arial" w:hAnsi="Arial" w:cs="Symbol"/>
    </w:rPr>
  </w:style>
  <w:style w:type="character" w:customStyle="1" w:styleId="ListLabel56">
    <w:name w:val="ListLabel 56"/>
    <w:qFormat/>
    <w:rsid w:val="00731BF5"/>
    <w:rPr>
      <w:rFonts w:cs="Courier New"/>
    </w:rPr>
  </w:style>
  <w:style w:type="character" w:customStyle="1" w:styleId="ListLabel57">
    <w:name w:val="ListLabel 57"/>
    <w:qFormat/>
    <w:rsid w:val="00731BF5"/>
    <w:rPr>
      <w:rFonts w:cs="Wingdings"/>
    </w:rPr>
  </w:style>
  <w:style w:type="character" w:customStyle="1" w:styleId="ListLabel58">
    <w:name w:val="ListLabel 58"/>
    <w:qFormat/>
    <w:rsid w:val="00731BF5"/>
    <w:rPr>
      <w:rFonts w:cs="Symbol"/>
    </w:rPr>
  </w:style>
  <w:style w:type="character" w:customStyle="1" w:styleId="ListLabel59">
    <w:name w:val="ListLabel 59"/>
    <w:qFormat/>
    <w:rsid w:val="00731BF5"/>
    <w:rPr>
      <w:rFonts w:cs="Courier New"/>
    </w:rPr>
  </w:style>
  <w:style w:type="character" w:customStyle="1" w:styleId="ListLabel60">
    <w:name w:val="ListLabel 60"/>
    <w:qFormat/>
    <w:rsid w:val="00731BF5"/>
    <w:rPr>
      <w:rFonts w:cs="Wingdings"/>
    </w:rPr>
  </w:style>
  <w:style w:type="character" w:customStyle="1" w:styleId="ListLabel61">
    <w:name w:val="ListLabel 61"/>
    <w:qFormat/>
    <w:rsid w:val="00731BF5"/>
    <w:rPr>
      <w:rFonts w:cs="Symbol"/>
    </w:rPr>
  </w:style>
  <w:style w:type="character" w:customStyle="1" w:styleId="ListLabel62">
    <w:name w:val="ListLabel 62"/>
    <w:qFormat/>
    <w:rsid w:val="00731BF5"/>
    <w:rPr>
      <w:rFonts w:cs="Courier New"/>
    </w:rPr>
  </w:style>
  <w:style w:type="character" w:customStyle="1" w:styleId="ListLabel63">
    <w:name w:val="ListLabel 63"/>
    <w:qFormat/>
    <w:rsid w:val="00731BF5"/>
    <w:rPr>
      <w:rFonts w:cs="Wingdings"/>
    </w:rPr>
  </w:style>
  <w:style w:type="character" w:customStyle="1" w:styleId="ListLabel64">
    <w:name w:val="ListLabel 64"/>
    <w:qFormat/>
    <w:rsid w:val="00731BF5"/>
    <w:rPr>
      <w:rFonts w:ascii="Arial" w:hAnsi="Arial" w:cs="Symbol"/>
    </w:rPr>
  </w:style>
  <w:style w:type="character" w:customStyle="1" w:styleId="ListLabel65">
    <w:name w:val="ListLabel 65"/>
    <w:qFormat/>
    <w:rsid w:val="00731BF5"/>
    <w:rPr>
      <w:rFonts w:ascii="Arial" w:eastAsia="Arial Unicode MS" w:hAnsi="Arial" w:cs="Arial"/>
    </w:rPr>
  </w:style>
  <w:style w:type="character" w:customStyle="1" w:styleId="ListLabel66">
    <w:name w:val="ListLabel 66"/>
    <w:qFormat/>
    <w:rsid w:val="00731BF5"/>
    <w:rPr>
      <w:rFonts w:ascii="Arial" w:eastAsia="Arial Unicode MS" w:hAnsi="Arial" w:cs="Arial"/>
    </w:rPr>
  </w:style>
  <w:style w:type="character" w:customStyle="1" w:styleId="ListLabel67">
    <w:name w:val="ListLabel 67"/>
    <w:qFormat/>
    <w:rsid w:val="00731BF5"/>
    <w:rPr>
      <w:rFonts w:ascii="Arial" w:eastAsia="Arial Unicode MS" w:hAnsi="Arial" w:cs="Arial"/>
    </w:rPr>
  </w:style>
  <w:style w:type="character" w:customStyle="1" w:styleId="ListLabel68">
    <w:name w:val="ListLabel 68"/>
    <w:qFormat/>
    <w:rsid w:val="00731BF5"/>
    <w:rPr>
      <w:rFonts w:ascii="Arial" w:hAnsi="Arial" w:cs="Symbol"/>
      <w:sz w:val="20"/>
    </w:rPr>
  </w:style>
  <w:style w:type="character" w:customStyle="1" w:styleId="ListLabel69">
    <w:name w:val="ListLabel 69"/>
    <w:qFormat/>
    <w:rsid w:val="00731BF5"/>
    <w:rPr>
      <w:rFonts w:cs="Courier New"/>
    </w:rPr>
  </w:style>
  <w:style w:type="character" w:customStyle="1" w:styleId="ListLabel70">
    <w:name w:val="ListLabel 70"/>
    <w:qFormat/>
    <w:rsid w:val="00731BF5"/>
    <w:rPr>
      <w:rFonts w:cs="Wingdings"/>
    </w:rPr>
  </w:style>
  <w:style w:type="character" w:customStyle="1" w:styleId="ListLabel71">
    <w:name w:val="ListLabel 71"/>
    <w:qFormat/>
    <w:rsid w:val="00731BF5"/>
    <w:rPr>
      <w:rFonts w:cs="Symbol"/>
    </w:rPr>
  </w:style>
  <w:style w:type="character" w:customStyle="1" w:styleId="ListLabel72">
    <w:name w:val="ListLabel 72"/>
    <w:qFormat/>
    <w:rsid w:val="00731BF5"/>
    <w:rPr>
      <w:rFonts w:cs="Courier New"/>
    </w:rPr>
  </w:style>
  <w:style w:type="character" w:customStyle="1" w:styleId="ListLabel73">
    <w:name w:val="ListLabel 73"/>
    <w:qFormat/>
    <w:rsid w:val="00731BF5"/>
    <w:rPr>
      <w:rFonts w:cs="Wingdings"/>
    </w:rPr>
  </w:style>
  <w:style w:type="character" w:customStyle="1" w:styleId="ListLabel74">
    <w:name w:val="ListLabel 74"/>
    <w:qFormat/>
    <w:rsid w:val="00731BF5"/>
    <w:rPr>
      <w:rFonts w:cs="Symbol"/>
    </w:rPr>
  </w:style>
  <w:style w:type="character" w:customStyle="1" w:styleId="ListLabel75">
    <w:name w:val="ListLabel 75"/>
    <w:qFormat/>
    <w:rsid w:val="00731BF5"/>
    <w:rPr>
      <w:rFonts w:cs="Courier New"/>
    </w:rPr>
  </w:style>
  <w:style w:type="character" w:customStyle="1" w:styleId="ListLabel76">
    <w:name w:val="ListLabel 76"/>
    <w:qFormat/>
    <w:rsid w:val="00731BF5"/>
    <w:rPr>
      <w:rFonts w:cs="Wingdings"/>
    </w:rPr>
  </w:style>
  <w:style w:type="character" w:customStyle="1" w:styleId="ListLabel77">
    <w:name w:val="ListLabel 77"/>
    <w:qFormat/>
    <w:rsid w:val="00731BF5"/>
    <w:rPr>
      <w:rFonts w:cs="Courier New"/>
    </w:rPr>
  </w:style>
  <w:style w:type="character" w:customStyle="1" w:styleId="ListLabel78">
    <w:name w:val="ListLabel 78"/>
    <w:qFormat/>
    <w:rsid w:val="00731BF5"/>
    <w:rPr>
      <w:rFonts w:cs="Wingdings"/>
    </w:rPr>
  </w:style>
  <w:style w:type="character" w:customStyle="1" w:styleId="ListLabel79">
    <w:name w:val="ListLabel 79"/>
    <w:qFormat/>
    <w:rsid w:val="00731BF5"/>
    <w:rPr>
      <w:rFonts w:cs="Symbol"/>
    </w:rPr>
  </w:style>
  <w:style w:type="character" w:customStyle="1" w:styleId="ListLabel80">
    <w:name w:val="ListLabel 80"/>
    <w:qFormat/>
    <w:rsid w:val="00731BF5"/>
    <w:rPr>
      <w:rFonts w:cs="Courier New"/>
    </w:rPr>
  </w:style>
  <w:style w:type="character" w:customStyle="1" w:styleId="ListLabel81">
    <w:name w:val="ListLabel 81"/>
    <w:qFormat/>
    <w:rsid w:val="00731BF5"/>
    <w:rPr>
      <w:rFonts w:cs="Wingdings"/>
    </w:rPr>
  </w:style>
  <w:style w:type="character" w:customStyle="1" w:styleId="ListLabel82">
    <w:name w:val="ListLabel 82"/>
    <w:qFormat/>
    <w:rsid w:val="00731BF5"/>
    <w:rPr>
      <w:rFonts w:cs="Symbol"/>
    </w:rPr>
  </w:style>
  <w:style w:type="character" w:customStyle="1" w:styleId="ListLabel83">
    <w:name w:val="ListLabel 83"/>
    <w:qFormat/>
    <w:rsid w:val="00731BF5"/>
    <w:rPr>
      <w:rFonts w:cs="Courier New"/>
    </w:rPr>
  </w:style>
  <w:style w:type="character" w:customStyle="1" w:styleId="ListLabel84">
    <w:name w:val="ListLabel 84"/>
    <w:qFormat/>
    <w:rsid w:val="00731BF5"/>
    <w:rPr>
      <w:rFonts w:cs="Wingdings"/>
    </w:rPr>
  </w:style>
  <w:style w:type="character" w:customStyle="1" w:styleId="ListLabel85">
    <w:name w:val="ListLabel 85"/>
    <w:qFormat/>
    <w:rsid w:val="00731BF5"/>
    <w:rPr>
      <w:rFonts w:ascii="Arial" w:hAnsi="Arial" w:cs="Symbol"/>
    </w:rPr>
  </w:style>
  <w:style w:type="character" w:customStyle="1" w:styleId="ListLabel86">
    <w:name w:val="ListLabel 86"/>
    <w:qFormat/>
    <w:rsid w:val="00731BF5"/>
    <w:rPr>
      <w:rFonts w:ascii="Arial" w:hAnsi="Arial" w:cs="Symbol"/>
    </w:rPr>
  </w:style>
  <w:style w:type="character" w:customStyle="1" w:styleId="ListLabel87">
    <w:name w:val="ListLabel 87"/>
    <w:qFormat/>
    <w:rsid w:val="00731BF5"/>
    <w:rPr>
      <w:rFonts w:ascii="Arial" w:hAnsi="Arial" w:cs="Symbol"/>
    </w:rPr>
  </w:style>
  <w:style w:type="character" w:customStyle="1" w:styleId="ListLabel88">
    <w:name w:val="ListLabel 88"/>
    <w:qFormat/>
    <w:rsid w:val="00731BF5"/>
    <w:rPr>
      <w:rFonts w:eastAsia="Arial Unicode MS" w:cs="Arial"/>
    </w:rPr>
  </w:style>
  <w:style w:type="character" w:customStyle="1" w:styleId="highlight">
    <w:name w:val="highlight"/>
    <w:basedOn w:val="Domylnaczcionkaakapitu"/>
    <w:qFormat/>
    <w:rsid w:val="00731BF5"/>
  </w:style>
  <w:style w:type="character" w:customStyle="1" w:styleId="ListLabel89">
    <w:name w:val="ListLabel 89"/>
    <w:qFormat/>
    <w:rsid w:val="00731BF5"/>
    <w:rPr>
      <w:rFonts w:ascii="Arial" w:eastAsia="Arial Unicode MS" w:hAnsi="Arial" w:cs="Arial"/>
    </w:rPr>
  </w:style>
  <w:style w:type="character" w:customStyle="1" w:styleId="ListLabel90">
    <w:name w:val="ListLabel 90"/>
    <w:qFormat/>
    <w:rsid w:val="00731BF5"/>
    <w:rPr>
      <w:rFonts w:cs="Symbol"/>
      <w:b w:val="0"/>
    </w:rPr>
  </w:style>
  <w:style w:type="character" w:customStyle="1" w:styleId="ListLabel91">
    <w:name w:val="ListLabel 91"/>
    <w:qFormat/>
    <w:rsid w:val="00731BF5"/>
    <w:rPr>
      <w:rFonts w:cs="Courier New"/>
    </w:rPr>
  </w:style>
  <w:style w:type="character" w:customStyle="1" w:styleId="ListLabel92">
    <w:name w:val="ListLabel 92"/>
    <w:qFormat/>
    <w:rsid w:val="00731BF5"/>
    <w:rPr>
      <w:rFonts w:cs="Wingdings"/>
    </w:rPr>
  </w:style>
  <w:style w:type="character" w:customStyle="1" w:styleId="ListLabel93">
    <w:name w:val="ListLabel 93"/>
    <w:qFormat/>
    <w:rsid w:val="00731BF5"/>
    <w:rPr>
      <w:rFonts w:cs="Symbol"/>
    </w:rPr>
  </w:style>
  <w:style w:type="character" w:customStyle="1" w:styleId="ListLabel94">
    <w:name w:val="ListLabel 94"/>
    <w:qFormat/>
    <w:rsid w:val="00731BF5"/>
    <w:rPr>
      <w:rFonts w:cs="Courier New"/>
    </w:rPr>
  </w:style>
  <w:style w:type="character" w:customStyle="1" w:styleId="ListLabel95">
    <w:name w:val="ListLabel 95"/>
    <w:qFormat/>
    <w:rsid w:val="00731BF5"/>
    <w:rPr>
      <w:rFonts w:cs="Wingdings"/>
    </w:rPr>
  </w:style>
  <w:style w:type="character" w:customStyle="1" w:styleId="ListLabel96">
    <w:name w:val="ListLabel 96"/>
    <w:qFormat/>
    <w:rsid w:val="00731BF5"/>
    <w:rPr>
      <w:rFonts w:cs="Symbol"/>
    </w:rPr>
  </w:style>
  <w:style w:type="character" w:customStyle="1" w:styleId="ListLabel97">
    <w:name w:val="ListLabel 97"/>
    <w:qFormat/>
    <w:rsid w:val="00731BF5"/>
    <w:rPr>
      <w:rFonts w:cs="Courier New"/>
    </w:rPr>
  </w:style>
  <w:style w:type="character" w:customStyle="1" w:styleId="ListLabel98">
    <w:name w:val="ListLabel 98"/>
    <w:qFormat/>
    <w:rsid w:val="00731BF5"/>
    <w:rPr>
      <w:rFonts w:cs="Wingdings"/>
    </w:rPr>
  </w:style>
  <w:style w:type="character" w:customStyle="1" w:styleId="ListLabel99">
    <w:name w:val="ListLabel 99"/>
    <w:qFormat/>
    <w:rsid w:val="00731BF5"/>
    <w:rPr>
      <w:rFonts w:ascii="Arial" w:hAnsi="Arial" w:cs="Symbol"/>
    </w:rPr>
  </w:style>
  <w:style w:type="character" w:customStyle="1" w:styleId="ListLabel100">
    <w:name w:val="ListLabel 100"/>
    <w:qFormat/>
    <w:rsid w:val="00731BF5"/>
    <w:rPr>
      <w:rFonts w:cs="Courier New"/>
    </w:rPr>
  </w:style>
  <w:style w:type="character" w:customStyle="1" w:styleId="ListLabel101">
    <w:name w:val="ListLabel 101"/>
    <w:qFormat/>
    <w:rsid w:val="00731BF5"/>
    <w:rPr>
      <w:rFonts w:cs="Wingdings"/>
    </w:rPr>
  </w:style>
  <w:style w:type="character" w:customStyle="1" w:styleId="ListLabel102">
    <w:name w:val="ListLabel 102"/>
    <w:qFormat/>
    <w:rsid w:val="00731BF5"/>
    <w:rPr>
      <w:rFonts w:cs="Symbol"/>
    </w:rPr>
  </w:style>
  <w:style w:type="character" w:customStyle="1" w:styleId="ListLabel103">
    <w:name w:val="ListLabel 103"/>
    <w:qFormat/>
    <w:rsid w:val="00731BF5"/>
    <w:rPr>
      <w:rFonts w:cs="Courier New"/>
    </w:rPr>
  </w:style>
  <w:style w:type="character" w:customStyle="1" w:styleId="ListLabel104">
    <w:name w:val="ListLabel 104"/>
    <w:qFormat/>
    <w:rsid w:val="00731BF5"/>
    <w:rPr>
      <w:rFonts w:cs="Wingdings"/>
    </w:rPr>
  </w:style>
  <w:style w:type="character" w:customStyle="1" w:styleId="ListLabel105">
    <w:name w:val="ListLabel 105"/>
    <w:qFormat/>
    <w:rsid w:val="00731BF5"/>
    <w:rPr>
      <w:rFonts w:cs="Symbol"/>
    </w:rPr>
  </w:style>
  <w:style w:type="character" w:customStyle="1" w:styleId="ListLabel106">
    <w:name w:val="ListLabel 106"/>
    <w:qFormat/>
    <w:rsid w:val="00731BF5"/>
    <w:rPr>
      <w:rFonts w:cs="Courier New"/>
    </w:rPr>
  </w:style>
  <w:style w:type="character" w:customStyle="1" w:styleId="ListLabel107">
    <w:name w:val="ListLabel 107"/>
    <w:qFormat/>
    <w:rsid w:val="00731BF5"/>
    <w:rPr>
      <w:rFonts w:cs="Wingdings"/>
    </w:rPr>
  </w:style>
  <w:style w:type="character" w:customStyle="1" w:styleId="ListLabel108">
    <w:name w:val="ListLabel 108"/>
    <w:qFormat/>
    <w:rsid w:val="00731BF5"/>
    <w:rPr>
      <w:rFonts w:ascii="Arial" w:hAnsi="Arial" w:cs="Symbol"/>
    </w:rPr>
  </w:style>
  <w:style w:type="character" w:customStyle="1" w:styleId="ListLabel109">
    <w:name w:val="ListLabel 109"/>
    <w:qFormat/>
    <w:rsid w:val="00731BF5"/>
    <w:rPr>
      <w:rFonts w:ascii="Arial" w:eastAsia="Arial Unicode MS" w:hAnsi="Arial" w:cs="Arial"/>
    </w:rPr>
  </w:style>
  <w:style w:type="character" w:customStyle="1" w:styleId="ListLabel110">
    <w:name w:val="ListLabel 110"/>
    <w:qFormat/>
    <w:rsid w:val="00731BF5"/>
    <w:rPr>
      <w:rFonts w:ascii="Arial" w:eastAsia="Arial Unicode MS" w:hAnsi="Arial" w:cs="Arial"/>
    </w:rPr>
  </w:style>
  <w:style w:type="character" w:customStyle="1" w:styleId="ListLabel111">
    <w:name w:val="ListLabel 111"/>
    <w:qFormat/>
    <w:rsid w:val="00731BF5"/>
    <w:rPr>
      <w:rFonts w:ascii="Arial" w:eastAsia="Arial Unicode MS" w:hAnsi="Arial" w:cs="Arial"/>
    </w:rPr>
  </w:style>
  <w:style w:type="character" w:customStyle="1" w:styleId="ListLabel112">
    <w:name w:val="ListLabel 112"/>
    <w:qFormat/>
    <w:rsid w:val="00731BF5"/>
    <w:rPr>
      <w:rFonts w:ascii="Arial" w:hAnsi="Arial" w:cs="Symbol"/>
      <w:sz w:val="20"/>
    </w:rPr>
  </w:style>
  <w:style w:type="character" w:customStyle="1" w:styleId="ListLabel113">
    <w:name w:val="ListLabel 113"/>
    <w:qFormat/>
    <w:rsid w:val="00731BF5"/>
    <w:rPr>
      <w:rFonts w:cs="Courier New"/>
    </w:rPr>
  </w:style>
  <w:style w:type="character" w:customStyle="1" w:styleId="ListLabel114">
    <w:name w:val="ListLabel 114"/>
    <w:qFormat/>
    <w:rsid w:val="00731BF5"/>
    <w:rPr>
      <w:rFonts w:cs="Wingdings"/>
    </w:rPr>
  </w:style>
  <w:style w:type="character" w:customStyle="1" w:styleId="ListLabel115">
    <w:name w:val="ListLabel 115"/>
    <w:qFormat/>
    <w:rsid w:val="00731BF5"/>
    <w:rPr>
      <w:rFonts w:cs="Symbol"/>
    </w:rPr>
  </w:style>
  <w:style w:type="character" w:customStyle="1" w:styleId="ListLabel116">
    <w:name w:val="ListLabel 116"/>
    <w:qFormat/>
    <w:rsid w:val="00731BF5"/>
    <w:rPr>
      <w:rFonts w:cs="Courier New"/>
    </w:rPr>
  </w:style>
  <w:style w:type="character" w:customStyle="1" w:styleId="ListLabel117">
    <w:name w:val="ListLabel 117"/>
    <w:qFormat/>
    <w:rsid w:val="00731BF5"/>
    <w:rPr>
      <w:rFonts w:cs="Wingdings"/>
    </w:rPr>
  </w:style>
  <w:style w:type="character" w:customStyle="1" w:styleId="ListLabel118">
    <w:name w:val="ListLabel 118"/>
    <w:qFormat/>
    <w:rsid w:val="00731BF5"/>
    <w:rPr>
      <w:rFonts w:cs="Symbol"/>
    </w:rPr>
  </w:style>
  <w:style w:type="character" w:customStyle="1" w:styleId="ListLabel119">
    <w:name w:val="ListLabel 119"/>
    <w:qFormat/>
    <w:rsid w:val="00731BF5"/>
    <w:rPr>
      <w:rFonts w:cs="Courier New"/>
    </w:rPr>
  </w:style>
  <w:style w:type="character" w:customStyle="1" w:styleId="ListLabel120">
    <w:name w:val="ListLabel 120"/>
    <w:qFormat/>
    <w:rsid w:val="00731BF5"/>
    <w:rPr>
      <w:rFonts w:cs="Wingdings"/>
    </w:rPr>
  </w:style>
  <w:style w:type="character" w:customStyle="1" w:styleId="ListLabel121">
    <w:name w:val="ListLabel 121"/>
    <w:qFormat/>
    <w:rsid w:val="00731BF5"/>
    <w:rPr>
      <w:rFonts w:cs="Courier New"/>
    </w:rPr>
  </w:style>
  <w:style w:type="character" w:customStyle="1" w:styleId="ListLabel122">
    <w:name w:val="ListLabel 122"/>
    <w:qFormat/>
    <w:rsid w:val="00731BF5"/>
    <w:rPr>
      <w:rFonts w:cs="Wingdings"/>
    </w:rPr>
  </w:style>
  <w:style w:type="character" w:customStyle="1" w:styleId="ListLabel123">
    <w:name w:val="ListLabel 123"/>
    <w:qFormat/>
    <w:rsid w:val="00731BF5"/>
    <w:rPr>
      <w:rFonts w:cs="Symbol"/>
    </w:rPr>
  </w:style>
  <w:style w:type="character" w:customStyle="1" w:styleId="ListLabel124">
    <w:name w:val="ListLabel 124"/>
    <w:qFormat/>
    <w:rsid w:val="00731BF5"/>
    <w:rPr>
      <w:rFonts w:cs="Courier New"/>
    </w:rPr>
  </w:style>
  <w:style w:type="character" w:customStyle="1" w:styleId="ListLabel125">
    <w:name w:val="ListLabel 125"/>
    <w:qFormat/>
    <w:rsid w:val="00731BF5"/>
    <w:rPr>
      <w:rFonts w:cs="Wingdings"/>
    </w:rPr>
  </w:style>
  <w:style w:type="character" w:customStyle="1" w:styleId="ListLabel126">
    <w:name w:val="ListLabel 126"/>
    <w:qFormat/>
    <w:rsid w:val="00731BF5"/>
    <w:rPr>
      <w:rFonts w:cs="Symbol"/>
    </w:rPr>
  </w:style>
  <w:style w:type="character" w:customStyle="1" w:styleId="ListLabel127">
    <w:name w:val="ListLabel 127"/>
    <w:qFormat/>
    <w:rsid w:val="00731BF5"/>
    <w:rPr>
      <w:rFonts w:cs="Courier New"/>
    </w:rPr>
  </w:style>
  <w:style w:type="character" w:customStyle="1" w:styleId="ListLabel128">
    <w:name w:val="ListLabel 128"/>
    <w:qFormat/>
    <w:rsid w:val="00731BF5"/>
    <w:rPr>
      <w:rFonts w:cs="Wingdings"/>
    </w:rPr>
  </w:style>
  <w:style w:type="character" w:customStyle="1" w:styleId="ListLabel129">
    <w:name w:val="ListLabel 129"/>
    <w:qFormat/>
    <w:rsid w:val="00731BF5"/>
    <w:rPr>
      <w:rFonts w:ascii="Arial" w:hAnsi="Arial" w:cs="Symbol"/>
    </w:rPr>
  </w:style>
  <w:style w:type="character" w:customStyle="1" w:styleId="ListLabel130">
    <w:name w:val="ListLabel 130"/>
    <w:qFormat/>
    <w:rsid w:val="00731BF5"/>
    <w:rPr>
      <w:rFonts w:ascii="Arial" w:hAnsi="Arial" w:cs="Symbol"/>
    </w:rPr>
  </w:style>
  <w:style w:type="character" w:customStyle="1" w:styleId="ListLabel131">
    <w:name w:val="ListLabel 131"/>
    <w:qFormat/>
    <w:rsid w:val="00731BF5"/>
    <w:rPr>
      <w:rFonts w:eastAsia="Arial Unicode MS" w:cs="Arial"/>
    </w:rPr>
  </w:style>
  <w:style w:type="character" w:customStyle="1" w:styleId="ListLabel132">
    <w:name w:val="ListLabel 132"/>
    <w:qFormat/>
    <w:rsid w:val="00731BF5"/>
    <w:rPr>
      <w:rFonts w:cs="Symbol"/>
    </w:rPr>
  </w:style>
  <w:style w:type="paragraph" w:customStyle="1" w:styleId="AkapitWIBCOM">
    <w:name w:val="Akapit WIBCOM"/>
    <w:basedOn w:val="Normalny"/>
    <w:link w:val="AkapitWIBCOMZnak"/>
    <w:qFormat/>
    <w:rsid w:val="00731BF5"/>
    <w:pPr>
      <w:spacing w:before="60" w:after="0"/>
      <w:ind w:firstLine="567"/>
      <w:jc w:val="both"/>
    </w:pPr>
    <w:rPr>
      <w:rFonts w:eastAsia="Calibri"/>
      <w:sz w:val="24"/>
      <w:szCs w:val="24"/>
      <w:lang w:val="x-none" w:eastAsia="x-none"/>
    </w:rPr>
  </w:style>
  <w:style w:type="paragraph" w:customStyle="1" w:styleId="11Podkrel">
    <w:name w:val="1.1. Podkreśl"/>
    <w:basedOn w:val="111Konspektnumerowany"/>
    <w:qFormat/>
    <w:rsid w:val="00731BF5"/>
    <w:pPr>
      <w:tabs>
        <w:tab w:val="clear" w:pos="567"/>
      </w:tabs>
      <w:autoSpaceDE/>
      <w:ind w:left="0" w:firstLine="0"/>
      <w:textAlignment w:val="baseline"/>
      <w:outlineLvl w:val="1"/>
    </w:pPr>
    <w:rPr>
      <w:rFonts w:eastAsia="Arial Unicode MS"/>
      <w:color w:val="00000A"/>
      <w:sz w:val="20"/>
      <w:lang w:eastAsia="pl-PL"/>
    </w:rPr>
  </w:style>
  <w:style w:type="paragraph" w:customStyle="1" w:styleId="3111Konspektnumerowany">
    <w:name w:val="3 1.1.1. Konspekt numerowany"/>
    <w:basedOn w:val="11Podkrel"/>
    <w:qFormat/>
    <w:rsid w:val="00731BF5"/>
    <w:pPr>
      <w:outlineLvl w:val="2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731BF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2">
    <w:name w:val="Tekst komentarza Znak2"/>
    <w:uiPriority w:val="99"/>
    <w:semiHidden/>
    <w:rsid w:val="00731BF5"/>
    <w:rPr>
      <w:rFonts w:ascii="Arial" w:hAnsi="Arial"/>
      <w:color w:val="00000A"/>
      <w:szCs w:val="20"/>
    </w:rPr>
  </w:style>
  <w:style w:type="paragraph" w:customStyle="1" w:styleId="TytuWT">
    <w:name w:val="@ Tytuł WT"/>
    <w:basedOn w:val="Normalny"/>
    <w:link w:val="TytuWTZnak"/>
    <w:qFormat/>
    <w:rsid w:val="00731BF5"/>
    <w:rPr>
      <w:rFonts w:ascii="Arial" w:hAnsi="Arial"/>
      <w:b/>
      <w:sz w:val="20"/>
      <w:szCs w:val="20"/>
      <w:lang w:val="x-none" w:eastAsia="x-none"/>
    </w:rPr>
  </w:style>
  <w:style w:type="paragraph" w:customStyle="1" w:styleId="1TableText">
    <w:name w:val="1Table_Text"/>
    <w:link w:val="1TableTextZnak"/>
    <w:autoRedefine/>
    <w:qFormat/>
    <w:rsid w:val="00731BF5"/>
    <w:pPr>
      <w:keepLines/>
      <w:tabs>
        <w:tab w:val="left" w:pos="2268"/>
      </w:tabs>
      <w:suppressAutoHyphens/>
      <w:spacing w:before="60" w:after="60"/>
    </w:pPr>
    <w:rPr>
      <w:rFonts w:ascii="Arial" w:eastAsia="Calibri" w:hAnsi="Arial"/>
    </w:rPr>
  </w:style>
  <w:style w:type="paragraph" w:customStyle="1" w:styleId="numerowany1">
    <w:name w:val="numerowany 1)"/>
    <w:basedOn w:val="Normalny"/>
    <w:qFormat/>
    <w:rsid w:val="00731BF5"/>
    <w:pPr>
      <w:spacing w:after="0"/>
      <w:ind w:left="720" w:hanging="360"/>
      <w:jc w:val="both"/>
      <w:textAlignment w:val="baseline"/>
      <w:outlineLvl w:val="0"/>
    </w:pPr>
    <w:rPr>
      <w:rFonts w:ascii="Arial" w:hAnsi="Arial" w:cs="Arial"/>
      <w:color w:val="00000A"/>
      <w:sz w:val="20"/>
      <w:szCs w:val="20"/>
      <w:lang w:eastAsia="pl-PL"/>
    </w:rPr>
  </w:style>
  <w:style w:type="character" w:customStyle="1" w:styleId="TekstdymkaZnak1">
    <w:name w:val="Tekst dymka Znak1"/>
    <w:uiPriority w:val="99"/>
    <w:semiHidden/>
    <w:rsid w:val="00731BF5"/>
    <w:rPr>
      <w:rFonts w:ascii="Segoe UI" w:hAnsi="Segoe UI" w:cs="Segoe UI"/>
      <w:color w:val="00000A"/>
      <w:sz w:val="18"/>
      <w:szCs w:val="18"/>
    </w:rPr>
  </w:style>
  <w:style w:type="character" w:customStyle="1" w:styleId="StopkaZnak1">
    <w:name w:val="Stopka Znak1"/>
    <w:link w:val="Stopka"/>
    <w:rsid w:val="00731BF5"/>
    <w:rPr>
      <w:rFonts w:ascii="Calibri" w:hAnsi="Calibri"/>
      <w:sz w:val="22"/>
      <w:szCs w:val="22"/>
      <w:lang w:eastAsia="zh-CN"/>
    </w:rPr>
  </w:style>
  <w:style w:type="paragraph" w:customStyle="1" w:styleId="punktowany">
    <w:name w:val="punktowany"/>
    <w:basedOn w:val="AkapitWIBCOM"/>
    <w:qFormat/>
    <w:rsid w:val="00731BF5"/>
    <w:pPr>
      <w:spacing w:before="0"/>
    </w:pPr>
    <w:rPr>
      <w:rFonts w:ascii="Arial" w:hAnsi="Arial" w:cs="Arial"/>
      <w:sz w:val="20"/>
      <w:szCs w:val="20"/>
    </w:rPr>
  </w:style>
  <w:style w:type="numbering" w:customStyle="1" w:styleId="WW8Num38">
    <w:name w:val="WW8Num38"/>
    <w:qFormat/>
    <w:rsid w:val="00731BF5"/>
  </w:style>
  <w:style w:type="paragraph" w:customStyle="1" w:styleId="literya">
    <w:name w:val="litery a)"/>
    <w:basedOn w:val="Normalny"/>
    <w:qFormat/>
    <w:rsid w:val="00731BF5"/>
    <w:pPr>
      <w:numPr>
        <w:numId w:val="33"/>
      </w:numPr>
      <w:adjustRightInd w:val="0"/>
      <w:spacing w:after="0"/>
      <w:jc w:val="both"/>
      <w:textAlignment w:val="baseline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punktowany3">
    <w:name w:val="punktowany_3"/>
    <w:basedOn w:val="punktowany"/>
    <w:uiPriority w:val="99"/>
    <w:qFormat/>
    <w:rsid w:val="00731BF5"/>
    <w:pPr>
      <w:suppressAutoHyphens w:val="0"/>
      <w:ind w:left="1350" w:hanging="360"/>
    </w:pPr>
  </w:style>
  <w:style w:type="paragraph" w:customStyle="1" w:styleId="Nagb3f3wekwtrb9cenie">
    <w:name w:val="Nagłb3óf3wek_wtrąb9cenie"/>
    <w:basedOn w:val="Akapitzlist"/>
    <w:uiPriority w:val="99"/>
    <w:rsid w:val="00731BF5"/>
    <w:pPr>
      <w:widowControl w:val="0"/>
      <w:suppressAutoHyphens w:val="0"/>
      <w:autoSpaceDE w:val="0"/>
      <w:autoSpaceDN w:val="0"/>
      <w:adjustRightInd w:val="0"/>
      <w:spacing w:before="120" w:after="120" w:line="240" w:lineRule="auto"/>
      <w:jc w:val="both"/>
    </w:pPr>
    <w:rPr>
      <w:rFonts w:ascii="Liberation Serif" w:hAnsi="Liberation Serif" w:cs="Liberation Serif"/>
      <w:b/>
      <w:bCs/>
      <w:smallCaps/>
      <w:color w:val="000000"/>
      <w:kern w:val="1"/>
      <w:sz w:val="24"/>
      <w:szCs w:val="24"/>
      <w:lang w:val="pl-PL" w:eastAsia="pl-PL" w:bidi="hi-IN"/>
    </w:rPr>
  </w:style>
  <w:style w:type="paragraph" w:customStyle="1" w:styleId="Nagwekwtrcenie">
    <w:name w:val="Nagłówek_wtrącenie"/>
    <w:basedOn w:val="Akapitzlist"/>
    <w:link w:val="NagwekwtrcenieZnak"/>
    <w:qFormat/>
    <w:rsid w:val="00731BF5"/>
    <w:pPr>
      <w:suppressAutoHyphens w:val="0"/>
      <w:spacing w:before="120" w:after="120"/>
      <w:jc w:val="both"/>
    </w:pPr>
    <w:rPr>
      <w:rFonts w:ascii="Arial" w:eastAsia="Calibri" w:hAnsi="Arial"/>
      <w:b/>
      <w:smallCaps/>
      <w:sz w:val="20"/>
      <w:lang w:eastAsia="en-US"/>
    </w:rPr>
  </w:style>
  <w:style w:type="character" w:customStyle="1" w:styleId="NagwekwtrcenieZnak">
    <w:name w:val="Nagłówek_wtrącenie Znak"/>
    <w:link w:val="Nagwekwtrcenie"/>
    <w:rsid w:val="00731BF5"/>
    <w:rPr>
      <w:rFonts w:ascii="Arial" w:eastAsia="Calibri" w:hAnsi="Arial" w:cs="Calibri"/>
      <w:b/>
      <w:smallCaps/>
      <w:szCs w:val="22"/>
      <w:lang w:eastAsia="en-US"/>
    </w:rPr>
  </w:style>
  <w:style w:type="character" w:customStyle="1" w:styleId="Nagwek3Znak">
    <w:name w:val="Nagłówek 3 Znak"/>
    <w:link w:val="Nagwek3"/>
    <w:rsid w:val="00752087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paragraph" w:customStyle="1" w:styleId="pkt">
    <w:name w:val="pkt"/>
    <w:basedOn w:val="Normalny"/>
    <w:rsid w:val="00752087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table" w:styleId="Tabela-Siatka">
    <w:name w:val="Table Grid"/>
    <w:basedOn w:val="Standardowy"/>
    <w:uiPriority w:val="59"/>
    <w:rsid w:val="00274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przypisy dolne"/>
    <w:rsid w:val="00B44280"/>
    <w:rPr>
      <w:vertAlign w:val="superscript"/>
    </w:rPr>
  </w:style>
  <w:style w:type="character" w:styleId="UyteHipercze">
    <w:name w:val="FollowedHyperlink"/>
    <w:uiPriority w:val="99"/>
    <w:semiHidden/>
    <w:unhideWhenUsed/>
    <w:rsid w:val="00402F2F"/>
    <w:rPr>
      <w:color w:val="800080"/>
      <w:u w:val="single"/>
    </w:rPr>
  </w:style>
  <w:style w:type="character" w:styleId="Uwydatnienie">
    <w:name w:val="Emphasis"/>
    <w:uiPriority w:val="20"/>
    <w:qFormat/>
    <w:rsid w:val="00886C7D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FB22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921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0">
    <w:name w:val="Body Text 2"/>
    <w:basedOn w:val="Normalny"/>
    <w:link w:val="Tekstpodstawowy2Znak1"/>
    <w:uiPriority w:val="99"/>
    <w:semiHidden/>
    <w:unhideWhenUsed/>
    <w:rsid w:val="000A3B80"/>
    <w:pPr>
      <w:spacing w:after="120" w:line="480" w:lineRule="auto"/>
    </w:pPr>
  </w:style>
  <w:style w:type="character" w:customStyle="1" w:styleId="Tekstpodstawowy2Znak1">
    <w:name w:val="Tekst podstawowy 2 Znak1"/>
    <w:link w:val="Tekstpodstawowy20"/>
    <w:uiPriority w:val="99"/>
    <w:semiHidden/>
    <w:rsid w:val="000A3B80"/>
    <w:rPr>
      <w:rFonts w:ascii="Calibri" w:hAnsi="Calibri"/>
      <w:sz w:val="22"/>
      <w:szCs w:val="22"/>
      <w:lang w:eastAsia="zh-CN"/>
    </w:rPr>
  </w:style>
  <w:style w:type="character" w:customStyle="1" w:styleId="Nagwek5Znak">
    <w:name w:val="Nagłówek 5 Znak"/>
    <w:link w:val="Nagwek5"/>
    <w:uiPriority w:val="9"/>
    <w:semiHidden/>
    <w:rsid w:val="00E1415A"/>
    <w:rPr>
      <w:rFonts w:ascii="Aptos" w:eastAsia="Times New Roman" w:hAnsi="Aptos" w:cs="Times New Roman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1B42B-CA35-423F-998E-B44BE644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947</CharactersWithSpaces>
  <SharedDoc>false</SharedDoc>
  <HLinks>
    <vt:vector size="18" baseType="variant">
      <vt:variant>
        <vt:i4>5439598</vt:i4>
      </vt:variant>
      <vt:variant>
        <vt:i4>9</vt:i4>
      </vt:variant>
      <vt:variant>
        <vt:i4>0</vt:i4>
      </vt:variant>
      <vt:variant>
        <vt:i4>5</vt:i4>
      </vt:variant>
      <vt:variant>
        <vt:lpwstr>mailto:inwestycje@przytoczna.pl</vt:lpwstr>
      </vt:variant>
      <vt:variant>
        <vt:lpwstr/>
      </vt:variant>
      <vt:variant>
        <vt:i4>5767280</vt:i4>
      </vt:variant>
      <vt:variant>
        <vt:i4>6</vt:i4>
      </vt:variant>
      <vt:variant>
        <vt:i4>0</vt:i4>
      </vt:variant>
      <vt:variant>
        <vt:i4>5</vt:i4>
      </vt:variant>
      <vt:variant>
        <vt:lpwstr>mailto:ug@przytoczna.pl</vt:lpwstr>
      </vt:variant>
      <vt:variant>
        <vt:lpwstr/>
      </vt:variant>
      <vt:variant>
        <vt:i4>8192126</vt:i4>
      </vt:variant>
      <vt:variant>
        <vt:i4>3</vt:i4>
      </vt:variant>
      <vt:variant>
        <vt:i4>0</vt:i4>
      </vt:variant>
      <vt:variant>
        <vt:i4>5</vt:i4>
      </vt:variant>
      <vt:variant>
        <vt:lpwstr>https://e-zp.przytoczna.pl/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Joanna JC. Czubkowska</cp:lastModifiedBy>
  <cp:revision>4</cp:revision>
  <cp:lastPrinted>2026-01-23T11:44:00Z</cp:lastPrinted>
  <dcterms:created xsi:type="dcterms:W3CDTF">2026-04-13T07:31:00Z</dcterms:created>
  <dcterms:modified xsi:type="dcterms:W3CDTF">2026-04-13T07:33:00Z</dcterms:modified>
</cp:coreProperties>
</file>