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544551" w14:textId="77777777" w:rsidR="00E1415A" w:rsidRPr="006454BC" w:rsidRDefault="00E1415A" w:rsidP="00E1415A">
      <w:pPr>
        <w:pStyle w:val="Nagwek2"/>
        <w:numPr>
          <w:ilvl w:val="0"/>
          <w:numId w:val="0"/>
        </w:numPr>
        <w:ind w:left="1004"/>
        <w:jc w:val="right"/>
        <w:rPr>
          <w:rFonts w:cs="Calibri"/>
          <w:b w:val="0"/>
          <w:szCs w:val="28"/>
        </w:rPr>
      </w:pPr>
      <w:bookmarkStart w:id="0" w:name="_Toc382297131"/>
      <w:r w:rsidRPr="006454BC">
        <w:rPr>
          <w:rFonts w:cs="Calibri"/>
          <w:szCs w:val="28"/>
        </w:rPr>
        <w:t>Załącznik Nr 1 Formularz oferty</w:t>
      </w:r>
      <w:bookmarkEnd w:id="0"/>
    </w:p>
    <w:p w14:paraId="6FF4106F" w14:textId="77777777" w:rsidR="00E1415A" w:rsidRPr="006454BC" w:rsidRDefault="00E1415A" w:rsidP="00E1415A"/>
    <w:p w14:paraId="012774A1" w14:textId="77777777" w:rsidR="00E1415A" w:rsidRPr="006454BC" w:rsidRDefault="00E1415A" w:rsidP="00E1415A">
      <w:pPr>
        <w:pStyle w:val="Nagwek5"/>
        <w:ind w:left="6422" w:firstLine="658"/>
        <w:jc w:val="center"/>
        <w:rPr>
          <w:rFonts w:cs="Aptos"/>
          <w:bCs w:val="0"/>
          <w:sz w:val="18"/>
          <w:szCs w:val="18"/>
        </w:rPr>
      </w:pPr>
      <w:r w:rsidRPr="006454BC">
        <w:rPr>
          <w:rFonts w:cs="Aptos"/>
          <w:sz w:val="18"/>
          <w:szCs w:val="18"/>
        </w:rPr>
        <w:t>..........</w:t>
      </w:r>
      <w:r w:rsidR="006454BC">
        <w:rPr>
          <w:rFonts w:cs="Aptos"/>
          <w:sz w:val="18"/>
          <w:szCs w:val="18"/>
        </w:rPr>
        <w:t>...</w:t>
      </w:r>
      <w:r w:rsidRPr="006454BC">
        <w:rPr>
          <w:rFonts w:cs="Aptos"/>
          <w:sz w:val="18"/>
          <w:szCs w:val="18"/>
        </w:rPr>
        <w:t>........................</w:t>
      </w:r>
    </w:p>
    <w:p w14:paraId="61B1F32B" w14:textId="77777777" w:rsidR="00E1415A" w:rsidRPr="006454BC" w:rsidRDefault="00E1415A" w:rsidP="00E1415A">
      <w:pPr>
        <w:rPr>
          <w:rFonts w:ascii="Aptos" w:hAnsi="Aptos" w:cs="Aptos"/>
          <w:bCs/>
          <w:sz w:val="18"/>
          <w:szCs w:val="18"/>
        </w:rPr>
      </w:pP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</w:r>
      <w:r w:rsidRPr="006454BC">
        <w:rPr>
          <w:rFonts w:ascii="Aptos" w:hAnsi="Aptos" w:cs="Aptos"/>
          <w:bCs/>
          <w:sz w:val="18"/>
          <w:szCs w:val="18"/>
        </w:rPr>
        <w:tab/>
        <w:t>(miejscowość, data)</w:t>
      </w:r>
    </w:p>
    <w:p w14:paraId="02CA98AF" w14:textId="77777777" w:rsidR="00E1415A" w:rsidRPr="006454BC" w:rsidRDefault="00E1415A" w:rsidP="00E1415A">
      <w:pPr>
        <w:pStyle w:val="Nagwek5"/>
        <w:ind w:hanging="1418"/>
        <w:jc w:val="center"/>
        <w:rPr>
          <w:rFonts w:cs="Aptos"/>
          <w:b w:val="0"/>
          <w:sz w:val="32"/>
          <w:szCs w:val="32"/>
        </w:rPr>
      </w:pPr>
      <w:proofErr w:type="gramStart"/>
      <w:r w:rsidRPr="006454BC">
        <w:rPr>
          <w:rFonts w:cs="Aptos"/>
          <w:sz w:val="32"/>
          <w:szCs w:val="32"/>
        </w:rPr>
        <w:t>FORMULARZ  OFERTY</w:t>
      </w:r>
      <w:proofErr w:type="gramEnd"/>
    </w:p>
    <w:p w14:paraId="31502B45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Pełna nazwa Wykonawcy</w:t>
      </w:r>
      <w:r w:rsidRPr="006454BC">
        <w:rPr>
          <w:rStyle w:val="Odwoanieprzypisudolnego"/>
          <w:rFonts w:ascii="Aptos" w:hAnsi="Aptos" w:cs="Aptos"/>
          <w:sz w:val="18"/>
          <w:szCs w:val="18"/>
        </w:rPr>
        <w:footnoteReference w:id="1"/>
      </w:r>
      <w:r w:rsidRPr="006454BC">
        <w:rPr>
          <w:rFonts w:ascii="Aptos" w:hAnsi="Aptos" w:cs="Aptos"/>
          <w:sz w:val="18"/>
          <w:szCs w:val="18"/>
        </w:rPr>
        <w:t>:</w:t>
      </w:r>
    </w:p>
    <w:p w14:paraId="6B98CAA9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____________________________</w:t>
      </w:r>
    </w:p>
    <w:p w14:paraId="5FA3A902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adres siedziby Wykonawcy:</w:t>
      </w:r>
    </w:p>
    <w:p w14:paraId="2497960F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ulica _________________________</w:t>
      </w:r>
    </w:p>
    <w:p w14:paraId="6664793D" w14:textId="77777777" w:rsidR="00E1415A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kod, miasto ___________________</w:t>
      </w:r>
    </w:p>
    <w:p w14:paraId="378C176A" w14:textId="77777777" w:rsidR="00DE6DE9" w:rsidRPr="006454BC" w:rsidRDefault="00DE6DE9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>
        <w:rPr>
          <w:rFonts w:ascii="Aptos" w:hAnsi="Aptos" w:cs="Aptos"/>
          <w:sz w:val="18"/>
          <w:szCs w:val="18"/>
        </w:rPr>
        <w:t xml:space="preserve">województwo </w:t>
      </w:r>
      <w:r w:rsidRPr="006454BC">
        <w:rPr>
          <w:rFonts w:ascii="Aptos" w:hAnsi="Aptos" w:cs="Aptos"/>
          <w:sz w:val="18"/>
          <w:szCs w:val="18"/>
        </w:rPr>
        <w:t>___________________</w:t>
      </w:r>
    </w:p>
    <w:p w14:paraId="146B19D3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NIP __________________________</w:t>
      </w:r>
    </w:p>
    <w:p w14:paraId="6BCA5EBC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REGON _______________________</w:t>
      </w:r>
    </w:p>
    <w:p w14:paraId="4DA13D25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  <w:lang w:val="it-IT"/>
        </w:rPr>
        <w:t>adres poczty elektronicznej  ____________________________________________</w:t>
      </w:r>
    </w:p>
    <w:p w14:paraId="3DB38F2E" w14:textId="77777777" w:rsidR="00E1415A" w:rsidRPr="006454BC" w:rsidRDefault="00E1415A" w:rsidP="00E1415A">
      <w:pPr>
        <w:tabs>
          <w:tab w:val="left" w:pos="0"/>
        </w:tabs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  <w:lang w:val="it-IT"/>
        </w:rPr>
        <w:t>nr telefonu ______________________________________________</w:t>
      </w:r>
    </w:p>
    <w:p w14:paraId="2C88B047" w14:textId="77777777" w:rsidR="00E1415A" w:rsidRPr="006454BC" w:rsidRDefault="00E1415A" w:rsidP="00E1415A">
      <w:pPr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Rodzaj Wykonawcy:</w:t>
      </w:r>
      <w:r w:rsidRPr="006454BC">
        <w:rPr>
          <w:rStyle w:val="Odwoanieprzypisudolnego"/>
          <w:rFonts w:ascii="Aptos" w:hAnsi="Aptos" w:cs="Aptos"/>
          <w:sz w:val="18"/>
          <w:szCs w:val="18"/>
        </w:rPr>
        <w:footnoteReference w:id="2"/>
      </w:r>
    </w:p>
    <w:p w14:paraId="12DF6219" w14:textId="77777777" w:rsidR="00E1415A" w:rsidRPr="006454BC" w:rsidRDefault="00E1415A" w:rsidP="00E1415A">
      <w:pPr>
        <w:ind w:left="360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454BC">
        <w:rPr>
          <w:rFonts w:ascii="Aptos" w:hAnsi="Aptos" w:cs="Aptos"/>
          <w:b/>
          <w:sz w:val="18"/>
          <w:szCs w:val="18"/>
        </w:rPr>
        <w:instrText xml:space="preserve"> FORMCHECKBOX </w:instrText>
      </w:r>
      <w:r w:rsidRPr="006454BC">
        <w:rPr>
          <w:rFonts w:ascii="Aptos" w:hAnsi="Aptos" w:cs="Aptos"/>
          <w:b/>
          <w:sz w:val="18"/>
          <w:szCs w:val="18"/>
        </w:rPr>
      </w:r>
      <w:r w:rsidRPr="006454BC">
        <w:rPr>
          <w:rFonts w:ascii="Aptos" w:hAnsi="Aptos" w:cs="Aptos"/>
          <w:b/>
          <w:sz w:val="18"/>
          <w:szCs w:val="18"/>
        </w:rPr>
        <w:fldChar w:fldCharType="separate"/>
      </w:r>
      <w:r w:rsidRPr="006454BC">
        <w:rPr>
          <w:rFonts w:ascii="Aptos" w:hAnsi="Aptos" w:cs="Aptos"/>
          <w:b/>
          <w:sz w:val="18"/>
          <w:szCs w:val="18"/>
        </w:rPr>
        <w:fldChar w:fldCharType="end"/>
      </w:r>
      <w:r w:rsidRPr="006454BC">
        <w:rPr>
          <w:rFonts w:ascii="Aptos" w:hAnsi="Aptos" w:cs="Aptos"/>
          <w:sz w:val="18"/>
          <w:szCs w:val="18"/>
        </w:rPr>
        <w:t xml:space="preserve"> mikroprzedsiębiorstwo</w:t>
      </w:r>
    </w:p>
    <w:p w14:paraId="1EC30571" w14:textId="77777777" w:rsidR="00E1415A" w:rsidRPr="006454BC" w:rsidRDefault="00E1415A" w:rsidP="00E1415A">
      <w:pPr>
        <w:ind w:left="360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454BC">
        <w:rPr>
          <w:rFonts w:ascii="Aptos" w:hAnsi="Aptos" w:cs="Aptos"/>
          <w:b/>
          <w:sz w:val="18"/>
          <w:szCs w:val="18"/>
        </w:rPr>
        <w:instrText xml:space="preserve"> FORMCHECKBOX </w:instrText>
      </w:r>
      <w:r w:rsidRPr="006454BC">
        <w:rPr>
          <w:rFonts w:ascii="Aptos" w:hAnsi="Aptos" w:cs="Aptos"/>
          <w:b/>
          <w:sz w:val="18"/>
          <w:szCs w:val="18"/>
        </w:rPr>
      </w:r>
      <w:r w:rsidRPr="006454BC">
        <w:rPr>
          <w:rFonts w:ascii="Aptos" w:hAnsi="Aptos" w:cs="Aptos"/>
          <w:b/>
          <w:sz w:val="18"/>
          <w:szCs w:val="18"/>
        </w:rPr>
        <w:fldChar w:fldCharType="separate"/>
      </w:r>
      <w:r w:rsidRPr="006454BC">
        <w:rPr>
          <w:rFonts w:ascii="Aptos" w:hAnsi="Aptos" w:cs="Aptos"/>
          <w:b/>
          <w:sz w:val="18"/>
          <w:szCs w:val="18"/>
        </w:rPr>
        <w:fldChar w:fldCharType="end"/>
      </w:r>
      <w:r w:rsidRPr="006454BC">
        <w:rPr>
          <w:rFonts w:ascii="Aptos" w:hAnsi="Aptos" w:cs="Aptos"/>
          <w:sz w:val="18"/>
          <w:szCs w:val="18"/>
        </w:rPr>
        <w:t xml:space="preserve"> małe przedsiębiorstwo</w:t>
      </w:r>
    </w:p>
    <w:p w14:paraId="3AB487E8" w14:textId="77777777" w:rsidR="00E1415A" w:rsidRPr="006454BC" w:rsidRDefault="00E1415A" w:rsidP="00E1415A">
      <w:pPr>
        <w:ind w:left="360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454BC">
        <w:rPr>
          <w:rFonts w:ascii="Aptos" w:hAnsi="Aptos" w:cs="Aptos"/>
          <w:b/>
          <w:sz w:val="18"/>
          <w:szCs w:val="18"/>
        </w:rPr>
        <w:instrText xml:space="preserve"> FORMCHECKBOX </w:instrText>
      </w:r>
      <w:r w:rsidRPr="006454BC">
        <w:rPr>
          <w:rFonts w:ascii="Aptos" w:hAnsi="Aptos" w:cs="Aptos"/>
          <w:b/>
          <w:sz w:val="18"/>
          <w:szCs w:val="18"/>
        </w:rPr>
      </w:r>
      <w:r w:rsidRPr="006454BC">
        <w:rPr>
          <w:rFonts w:ascii="Aptos" w:hAnsi="Aptos" w:cs="Aptos"/>
          <w:b/>
          <w:sz w:val="18"/>
          <w:szCs w:val="18"/>
        </w:rPr>
        <w:fldChar w:fldCharType="separate"/>
      </w:r>
      <w:r w:rsidRPr="006454BC">
        <w:rPr>
          <w:rFonts w:ascii="Aptos" w:hAnsi="Aptos" w:cs="Aptos"/>
          <w:b/>
          <w:sz w:val="18"/>
          <w:szCs w:val="18"/>
        </w:rPr>
        <w:fldChar w:fldCharType="end"/>
      </w:r>
      <w:r w:rsidRPr="006454BC">
        <w:rPr>
          <w:rFonts w:ascii="Aptos" w:hAnsi="Aptos" w:cs="Aptos"/>
          <w:sz w:val="18"/>
          <w:szCs w:val="18"/>
        </w:rPr>
        <w:t xml:space="preserve"> średnie przedsiębiorstwo</w:t>
      </w:r>
    </w:p>
    <w:p w14:paraId="3ACEB08A" w14:textId="77777777" w:rsidR="00E1415A" w:rsidRPr="006454BC" w:rsidRDefault="00E1415A" w:rsidP="00E1415A">
      <w:pPr>
        <w:ind w:left="360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454BC">
        <w:rPr>
          <w:rFonts w:ascii="Aptos" w:hAnsi="Aptos" w:cs="Aptos"/>
          <w:b/>
          <w:sz w:val="18"/>
          <w:szCs w:val="18"/>
        </w:rPr>
        <w:instrText xml:space="preserve"> FORMCHECKBOX </w:instrText>
      </w:r>
      <w:r w:rsidRPr="006454BC">
        <w:rPr>
          <w:rFonts w:ascii="Aptos" w:hAnsi="Aptos" w:cs="Aptos"/>
          <w:b/>
          <w:sz w:val="18"/>
          <w:szCs w:val="18"/>
        </w:rPr>
      </w:r>
      <w:r w:rsidRPr="006454BC">
        <w:rPr>
          <w:rFonts w:ascii="Aptos" w:hAnsi="Aptos" w:cs="Aptos"/>
          <w:b/>
          <w:sz w:val="18"/>
          <w:szCs w:val="18"/>
        </w:rPr>
        <w:fldChar w:fldCharType="separate"/>
      </w:r>
      <w:r w:rsidRPr="006454BC">
        <w:rPr>
          <w:rFonts w:ascii="Aptos" w:hAnsi="Aptos" w:cs="Aptos"/>
          <w:b/>
          <w:sz w:val="18"/>
          <w:szCs w:val="18"/>
        </w:rPr>
        <w:fldChar w:fldCharType="end"/>
      </w:r>
      <w:r w:rsidRPr="006454BC">
        <w:rPr>
          <w:rFonts w:ascii="Aptos" w:hAnsi="Aptos" w:cs="Aptos"/>
          <w:sz w:val="18"/>
          <w:szCs w:val="18"/>
        </w:rPr>
        <w:t xml:space="preserve"> jednoosobowa działalność gospodarcza</w:t>
      </w:r>
    </w:p>
    <w:p w14:paraId="26576F22" w14:textId="77777777" w:rsidR="00E1415A" w:rsidRPr="006454BC" w:rsidRDefault="00E1415A" w:rsidP="00E1415A">
      <w:pPr>
        <w:ind w:left="360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454BC">
        <w:rPr>
          <w:rFonts w:ascii="Aptos" w:hAnsi="Aptos" w:cs="Aptos"/>
          <w:b/>
          <w:sz w:val="18"/>
          <w:szCs w:val="18"/>
        </w:rPr>
        <w:instrText xml:space="preserve"> FORMCHECKBOX </w:instrText>
      </w:r>
      <w:r w:rsidRPr="006454BC">
        <w:rPr>
          <w:rFonts w:ascii="Aptos" w:hAnsi="Aptos" w:cs="Aptos"/>
          <w:b/>
          <w:sz w:val="18"/>
          <w:szCs w:val="18"/>
        </w:rPr>
      </w:r>
      <w:r w:rsidRPr="006454BC">
        <w:rPr>
          <w:rFonts w:ascii="Aptos" w:hAnsi="Aptos" w:cs="Aptos"/>
          <w:b/>
          <w:sz w:val="18"/>
          <w:szCs w:val="18"/>
        </w:rPr>
        <w:fldChar w:fldCharType="separate"/>
      </w:r>
      <w:r w:rsidRPr="006454BC">
        <w:rPr>
          <w:rFonts w:ascii="Aptos" w:hAnsi="Aptos" w:cs="Aptos"/>
          <w:b/>
          <w:sz w:val="18"/>
          <w:szCs w:val="18"/>
        </w:rPr>
        <w:fldChar w:fldCharType="end"/>
      </w:r>
      <w:r w:rsidRPr="006454BC">
        <w:rPr>
          <w:rFonts w:ascii="Aptos" w:hAnsi="Aptos" w:cs="Aptos"/>
          <w:sz w:val="18"/>
          <w:szCs w:val="18"/>
        </w:rPr>
        <w:t xml:space="preserve"> osoba fizyczna nieprowadząca działalności gospodarczej</w:t>
      </w:r>
    </w:p>
    <w:p w14:paraId="034F2C65" w14:textId="77777777" w:rsidR="00E1415A" w:rsidRPr="006454BC" w:rsidRDefault="00E1415A" w:rsidP="00E1415A">
      <w:pPr>
        <w:ind w:left="360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6454BC">
        <w:rPr>
          <w:rFonts w:ascii="Aptos" w:hAnsi="Aptos" w:cs="Aptos"/>
          <w:b/>
          <w:sz w:val="18"/>
          <w:szCs w:val="18"/>
        </w:rPr>
        <w:instrText xml:space="preserve"> FORMCHECKBOX </w:instrText>
      </w:r>
      <w:r w:rsidRPr="006454BC">
        <w:rPr>
          <w:rFonts w:ascii="Aptos" w:hAnsi="Aptos" w:cs="Aptos"/>
          <w:b/>
          <w:sz w:val="18"/>
          <w:szCs w:val="18"/>
        </w:rPr>
      </w:r>
      <w:r w:rsidRPr="006454BC">
        <w:rPr>
          <w:rFonts w:ascii="Aptos" w:hAnsi="Aptos" w:cs="Aptos"/>
          <w:b/>
          <w:sz w:val="18"/>
          <w:szCs w:val="18"/>
        </w:rPr>
        <w:fldChar w:fldCharType="separate"/>
      </w:r>
      <w:r w:rsidRPr="006454BC">
        <w:rPr>
          <w:rFonts w:ascii="Aptos" w:hAnsi="Aptos" w:cs="Aptos"/>
          <w:b/>
          <w:sz w:val="18"/>
          <w:szCs w:val="18"/>
        </w:rPr>
        <w:fldChar w:fldCharType="end"/>
      </w:r>
      <w:r w:rsidRPr="006454BC">
        <w:rPr>
          <w:rFonts w:ascii="Aptos" w:hAnsi="Aptos" w:cs="Aptos"/>
          <w:sz w:val="18"/>
          <w:szCs w:val="18"/>
        </w:rPr>
        <w:t xml:space="preserve"> inny rodzaj</w:t>
      </w:r>
    </w:p>
    <w:p w14:paraId="0F66C548" w14:textId="77777777" w:rsidR="00E1415A" w:rsidRPr="006454BC" w:rsidRDefault="00E1415A" w:rsidP="00E1415A">
      <w:pP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upełnomocniony przedstawiciel:</w:t>
      </w:r>
      <w:r w:rsidR="006709E6" w:rsidRPr="006454BC">
        <w:rPr>
          <w:rFonts w:ascii="Aptos" w:hAnsi="Aptos" w:cs="Aptos"/>
          <w:sz w:val="18"/>
          <w:szCs w:val="18"/>
        </w:rPr>
        <w:t xml:space="preserve"> </w:t>
      </w:r>
      <w:r w:rsidRPr="006454BC">
        <w:rPr>
          <w:rFonts w:ascii="Aptos" w:hAnsi="Aptos" w:cs="Aptos"/>
          <w:sz w:val="18"/>
          <w:szCs w:val="18"/>
        </w:rPr>
        <w:t>…………………………………………..............................................</w:t>
      </w:r>
    </w:p>
    <w:p w14:paraId="74AB2389" w14:textId="77777777" w:rsidR="00E1415A" w:rsidRPr="00967DC2" w:rsidRDefault="00E1415A" w:rsidP="00E1415A">
      <w:pPr>
        <w:rPr>
          <w:rFonts w:ascii="Aptos" w:hAnsi="Aptos" w:cs="Aptos"/>
          <w:sz w:val="18"/>
          <w:szCs w:val="18"/>
          <w:highlight w:val="yellow"/>
        </w:rPr>
      </w:pPr>
    </w:p>
    <w:p w14:paraId="647F4171" w14:textId="77777777" w:rsidR="00E1415A" w:rsidRPr="006709E6" w:rsidRDefault="00E1415A" w:rsidP="006709E6">
      <w:pPr>
        <w:pStyle w:val="Tekstpodstawowy20"/>
        <w:jc w:val="both"/>
        <w:rPr>
          <w:rFonts w:ascii="Aptos" w:hAnsi="Aptos" w:cs="Aptos"/>
          <w:sz w:val="18"/>
          <w:szCs w:val="18"/>
        </w:rPr>
      </w:pPr>
      <w:r w:rsidRPr="006709E6">
        <w:rPr>
          <w:rFonts w:ascii="Aptos" w:hAnsi="Aptos" w:cs="Aptos"/>
          <w:sz w:val="18"/>
          <w:szCs w:val="18"/>
        </w:rPr>
        <w:lastRenderedPageBreak/>
        <w:t>Odpowiadając na ogłoszenie o zamówieniu pn.:</w:t>
      </w:r>
      <w:r w:rsidRPr="006709E6">
        <w:rPr>
          <w:rFonts w:ascii="Aptos" w:hAnsi="Aptos" w:cs="Aptos"/>
          <w:b/>
          <w:sz w:val="18"/>
          <w:szCs w:val="18"/>
        </w:rPr>
        <w:t xml:space="preserve"> „</w:t>
      </w:r>
      <w:r w:rsidR="006709E6" w:rsidRPr="006709E6">
        <w:rPr>
          <w:rFonts w:ascii="Aptos" w:hAnsi="Aptos" w:cs="Aptos"/>
          <w:b/>
          <w:sz w:val="18"/>
          <w:szCs w:val="18"/>
        </w:rPr>
        <w:t>Dostawa wyposażenia i pomocy dydaktycznych dla Szkoły Podstawowej w Przytocznej</w:t>
      </w:r>
      <w:r w:rsidRPr="006709E6">
        <w:rPr>
          <w:rFonts w:ascii="Aptos" w:hAnsi="Aptos" w:cs="Aptos"/>
          <w:b/>
          <w:sz w:val="18"/>
          <w:szCs w:val="18"/>
        </w:rPr>
        <w:t xml:space="preserve">” </w:t>
      </w:r>
      <w:r w:rsidRPr="006709E6">
        <w:rPr>
          <w:rFonts w:ascii="Aptos" w:hAnsi="Aptos" w:cs="Aptos"/>
          <w:sz w:val="18"/>
          <w:szCs w:val="18"/>
        </w:rPr>
        <w:t>składamy naszą ofertę na realizację zamówienia:</w:t>
      </w:r>
    </w:p>
    <w:p w14:paraId="00FE83DE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bCs/>
          <w:sz w:val="18"/>
          <w:szCs w:val="18"/>
        </w:rPr>
      </w:pPr>
      <w:r w:rsidRPr="006454BC">
        <w:rPr>
          <w:rFonts w:ascii="Aptos" w:hAnsi="Aptos" w:cs="Aptos"/>
          <w:b/>
          <w:bCs/>
          <w:sz w:val="18"/>
          <w:szCs w:val="18"/>
        </w:rPr>
        <w:t xml:space="preserve">Część I – Dostawa pomocy dydaktycznych </w:t>
      </w:r>
      <w:r w:rsidR="005C0653" w:rsidRPr="006454BC">
        <w:rPr>
          <w:rFonts w:ascii="Aptos" w:hAnsi="Aptos" w:cs="Aptos"/>
          <w:b/>
          <w:bCs/>
          <w:sz w:val="18"/>
          <w:szCs w:val="18"/>
        </w:rPr>
        <w:t>–</w:t>
      </w:r>
      <w:r w:rsidRPr="006454BC">
        <w:rPr>
          <w:rFonts w:ascii="Aptos" w:hAnsi="Aptos" w:cs="Aptos"/>
          <w:b/>
          <w:bCs/>
          <w:sz w:val="18"/>
          <w:szCs w:val="18"/>
        </w:rPr>
        <w:t xml:space="preserve"> </w:t>
      </w:r>
      <w:r w:rsidR="005C0653" w:rsidRPr="006454BC">
        <w:rPr>
          <w:rFonts w:ascii="Aptos" w:hAnsi="Aptos" w:cs="Aptos"/>
          <w:b/>
          <w:bCs/>
          <w:sz w:val="18"/>
          <w:szCs w:val="18"/>
        </w:rPr>
        <w:t>multimedialnych I</w:t>
      </w:r>
    </w:p>
    <w:p w14:paraId="3F1579C5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</w:rPr>
        <w:t xml:space="preserve">za łączną cenę wraz podatkiem VAT w </w:t>
      </w:r>
      <w:proofErr w:type="gramStart"/>
      <w:r w:rsidRPr="006454BC">
        <w:rPr>
          <w:rFonts w:ascii="Aptos" w:hAnsi="Aptos" w:cs="Aptos"/>
          <w:b/>
          <w:sz w:val="18"/>
        </w:rPr>
        <w:t>wysokości  …</w:t>
      </w:r>
      <w:proofErr w:type="gramEnd"/>
      <w:r w:rsidRPr="006454BC">
        <w:rPr>
          <w:rFonts w:ascii="Aptos" w:hAnsi="Aptos" w:cs="Aptos"/>
          <w:b/>
          <w:sz w:val="18"/>
        </w:rPr>
        <w:t>……………………</w:t>
      </w:r>
      <w:proofErr w:type="gramStart"/>
      <w:r w:rsidRPr="006454BC">
        <w:rPr>
          <w:rFonts w:ascii="Aptos" w:hAnsi="Aptos" w:cs="Aptos"/>
          <w:b/>
          <w:sz w:val="18"/>
        </w:rPr>
        <w:t>…….</w:t>
      </w:r>
      <w:proofErr w:type="gramEnd"/>
      <w:r w:rsidRPr="006454BC">
        <w:rPr>
          <w:rFonts w:ascii="Aptos" w:hAnsi="Aptos" w:cs="Aptos"/>
          <w:b/>
          <w:sz w:val="18"/>
        </w:rPr>
        <w:t>. zł</w:t>
      </w:r>
    </w:p>
    <w:p w14:paraId="35ED5528" w14:textId="77777777" w:rsidR="00E1415A" w:rsidRPr="006454BC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ptos"/>
          <w:sz w:val="18"/>
        </w:rPr>
      </w:pPr>
      <w:r w:rsidRPr="006454BC">
        <w:rPr>
          <w:rFonts w:ascii="Aptos" w:hAnsi="Aptos" w:cs="Aptos"/>
          <w:b/>
          <w:sz w:val="18"/>
        </w:rPr>
        <w:t>(słownie: ..............................................................................................................................),</w:t>
      </w:r>
      <w:r w:rsidRPr="006454BC">
        <w:rPr>
          <w:rFonts w:ascii="Aptos" w:hAnsi="Aptos" w:cs="Aptos"/>
          <w:sz w:val="18"/>
        </w:rPr>
        <w:t xml:space="preserve"> w tym:</w:t>
      </w:r>
    </w:p>
    <w:p w14:paraId="5FF06851" w14:textId="77777777" w:rsidR="00E1415A" w:rsidRPr="006454BC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t>Oświadczamy, że udzielimy gwarancji na okres…………… /</w:t>
      </w:r>
      <w:r w:rsidRPr="006454BC">
        <w:rPr>
          <w:rFonts w:ascii="Aptos" w:hAnsi="Aptos" w:cs="Aptos"/>
          <w:i/>
          <w:sz w:val="18"/>
          <w:szCs w:val="18"/>
        </w:rPr>
        <w:t>niewskazanie terminu będzie uznane za zaoferowanie terminu minimalnego</w:t>
      </w:r>
      <w:r w:rsidRPr="006454BC">
        <w:rPr>
          <w:rFonts w:ascii="Aptos" w:hAnsi="Aptos" w:cs="Aptos"/>
          <w:sz w:val="18"/>
          <w:szCs w:val="18"/>
        </w:rPr>
        <w:t>/</w:t>
      </w:r>
      <w:r w:rsidRPr="006454BC">
        <w:rPr>
          <w:rFonts w:ascii="Aptos" w:hAnsi="Aptos" w:cs="Aptos"/>
          <w:b/>
          <w:sz w:val="18"/>
          <w:szCs w:val="18"/>
        </w:rPr>
        <w:t xml:space="preserve"> miesięcy, licząc od dnia podpisania protokołu odbioru.</w:t>
      </w:r>
    </w:p>
    <w:p w14:paraId="24DECDCF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i/>
          <w:iCs/>
          <w:sz w:val="18"/>
          <w:szCs w:val="18"/>
          <w:u w:val="single"/>
        </w:rPr>
        <w:t>*uwaga: kryterium oceny ofert o wadze 40%.</w:t>
      </w:r>
    </w:p>
    <w:p w14:paraId="128A44A3" w14:textId="77777777" w:rsidR="00E1415A" w:rsidRPr="006454BC" w:rsidRDefault="00E1415A" w:rsidP="00E1415A">
      <w:pPr>
        <w:pStyle w:val="Tekstpodstawowy20"/>
        <w:jc w:val="both"/>
        <w:rPr>
          <w:rFonts w:ascii="Aptos" w:hAnsi="Aptos" w:cs="Aptos"/>
          <w:sz w:val="18"/>
          <w:szCs w:val="18"/>
        </w:rPr>
      </w:pPr>
    </w:p>
    <w:p w14:paraId="5D77CACC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bCs/>
          <w:sz w:val="18"/>
          <w:szCs w:val="18"/>
        </w:rPr>
      </w:pPr>
      <w:bookmarkStart w:id="1" w:name="_Hlk220065747"/>
      <w:r w:rsidRPr="006454BC">
        <w:rPr>
          <w:rFonts w:ascii="Aptos" w:hAnsi="Aptos" w:cs="Aptos"/>
          <w:b/>
          <w:bCs/>
          <w:sz w:val="18"/>
          <w:szCs w:val="18"/>
        </w:rPr>
        <w:t xml:space="preserve">Część II – Dostawa pomocy dydaktycznych </w:t>
      </w:r>
      <w:r w:rsidR="005C0653" w:rsidRPr="006454BC">
        <w:rPr>
          <w:rFonts w:ascii="Aptos" w:hAnsi="Aptos" w:cs="Aptos"/>
          <w:b/>
          <w:bCs/>
          <w:sz w:val="18"/>
          <w:szCs w:val="18"/>
        </w:rPr>
        <w:t>–</w:t>
      </w:r>
      <w:r w:rsidRPr="006454BC">
        <w:rPr>
          <w:rFonts w:ascii="Aptos" w:hAnsi="Aptos" w:cs="Aptos"/>
          <w:b/>
          <w:bCs/>
          <w:sz w:val="18"/>
          <w:szCs w:val="18"/>
        </w:rPr>
        <w:t xml:space="preserve"> </w:t>
      </w:r>
      <w:r w:rsidR="005C0653" w:rsidRPr="006454BC">
        <w:rPr>
          <w:rFonts w:ascii="Aptos" w:hAnsi="Aptos" w:cs="Aptos"/>
          <w:b/>
          <w:bCs/>
          <w:sz w:val="18"/>
          <w:szCs w:val="18"/>
        </w:rPr>
        <w:t>multimedialnych II</w:t>
      </w:r>
    </w:p>
    <w:p w14:paraId="57ABED0B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</w:rPr>
        <w:t xml:space="preserve">za łączną cenę wraz podatkiem VAT w </w:t>
      </w:r>
      <w:proofErr w:type="gramStart"/>
      <w:r w:rsidRPr="006454BC">
        <w:rPr>
          <w:rFonts w:ascii="Aptos" w:hAnsi="Aptos" w:cs="Aptos"/>
          <w:b/>
          <w:sz w:val="18"/>
        </w:rPr>
        <w:t>wysokości  …</w:t>
      </w:r>
      <w:proofErr w:type="gramEnd"/>
      <w:r w:rsidRPr="006454BC">
        <w:rPr>
          <w:rFonts w:ascii="Aptos" w:hAnsi="Aptos" w:cs="Aptos"/>
          <w:b/>
          <w:sz w:val="18"/>
        </w:rPr>
        <w:t>……………………</w:t>
      </w:r>
      <w:proofErr w:type="gramStart"/>
      <w:r w:rsidRPr="006454BC">
        <w:rPr>
          <w:rFonts w:ascii="Aptos" w:hAnsi="Aptos" w:cs="Aptos"/>
          <w:b/>
          <w:sz w:val="18"/>
        </w:rPr>
        <w:t>…….</w:t>
      </w:r>
      <w:proofErr w:type="gramEnd"/>
      <w:r w:rsidRPr="006454BC">
        <w:rPr>
          <w:rFonts w:ascii="Aptos" w:hAnsi="Aptos" w:cs="Aptos"/>
          <w:b/>
          <w:sz w:val="18"/>
        </w:rPr>
        <w:t>. zł</w:t>
      </w:r>
    </w:p>
    <w:p w14:paraId="79B19F47" w14:textId="77777777" w:rsidR="00E1415A" w:rsidRPr="006454BC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ptos"/>
          <w:sz w:val="18"/>
        </w:rPr>
      </w:pPr>
      <w:r w:rsidRPr="006454BC">
        <w:rPr>
          <w:rFonts w:ascii="Aptos" w:hAnsi="Aptos" w:cs="Aptos"/>
          <w:b/>
          <w:sz w:val="18"/>
        </w:rPr>
        <w:t>(słownie: ..............................................................................................................................),</w:t>
      </w:r>
      <w:r w:rsidRPr="006454BC">
        <w:rPr>
          <w:rFonts w:ascii="Aptos" w:hAnsi="Aptos" w:cs="Aptos"/>
          <w:sz w:val="18"/>
        </w:rPr>
        <w:t xml:space="preserve"> w tym:</w:t>
      </w:r>
    </w:p>
    <w:p w14:paraId="12115939" w14:textId="77777777" w:rsidR="00E1415A" w:rsidRPr="006454BC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t>Oświadczamy, że udzielimy gwarancji na okres…………… /</w:t>
      </w:r>
      <w:r w:rsidRPr="006454BC">
        <w:rPr>
          <w:rFonts w:ascii="Aptos" w:hAnsi="Aptos" w:cs="Aptos"/>
          <w:i/>
          <w:sz w:val="18"/>
          <w:szCs w:val="18"/>
        </w:rPr>
        <w:t>niewskazanie terminu będzie uznane za zaoferowanie terminu minimalnego</w:t>
      </w:r>
      <w:r w:rsidRPr="006454BC">
        <w:rPr>
          <w:rFonts w:ascii="Aptos" w:hAnsi="Aptos" w:cs="Aptos"/>
          <w:sz w:val="18"/>
          <w:szCs w:val="18"/>
        </w:rPr>
        <w:t>/</w:t>
      </w:r>
      <w:r w:rsidRPr="006454BC">
        <w:rPr>
          <w:rFonts w:ascii="Aptos" w:hAnsi="Aptos" w:cs="Aptos"/>
          <w:b/>
          <w:sz w:val="18"/>
          <w:szCs w:val="18"/>
        </w:rPr>
        <w:t xml:space="preserve"> miesięcy, licząc od dnia podpisania protokołu odbioru.</w:t>
      </w:r>
    </w:p>
    <w:p w14:paraId="3E988925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i/>
          <w:iCs/>
          <w:sz w:val="18"/>
          <w:szCs w:val="18"/>
          <w:u w:val="single"/>
        </w:rPr>
        <w:t>*uwaga: kryterium oceny ofert o wadze 40%.</w:t>
      </w:r>
    </w:p>
    <w:bookmarkEnd w:id="1"/>
    <w:p w14:paraId="7CD21513" w14:textId="77777777" w:rsidR="00E1415A" w:rsidRPr="006454BC" w:rsidRDefault="00E1415A" w:rsidP="00E1415A">
      <w:pPr>
        <w:jc w:val="both"/>
        <w:rPr>
          <w:rFonts w:ascii="Aptos" w:hAnsi="Aptos" w:cs="Aptos"/>
          <w:sz w:val="18"/>
          <w:szCs w:val="18"/>
        </w:rPr>
      </w:pPr>
    </w:p>
    <w:p w14:paraId="227F626E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bCs/>
          <w:sz w:val="18"/>
          <w:szCs w:val="18"/>
        </w:rPr>
      </w:pPr>
      <w:r w:rsidRPr="006454BC">
        <w:rPr>
          <w:rFonts w:ascii="Aptos" w:hAnsi="Aptos" w:cs="Aptos"/>
          <w:b/>
          <w:bCs/>
          <w:sz w:val="18"/>
          <w:szCs w:val="18"/>
        </w:rPr>
        <w:t xml:space="preserve">Część III – Dostawa pomocy dydaktycznych - </w:t>
      </w:r>
      <w:r w:rsidR="006454BC" w:rsidRPr="006454BC">
        <w:rPr>
          <w:rFonts w:ascii="Aptos" w:hAnsi="Aptos" w:cs="Aptos"/>
          <w:b/>
          <w:bCs/>
          <w:sz w:val="18"/>
          <w:szCs w:val="18"/>
        </w:rPr>
        <w:t>pracownia krawiecka</w:t>
      </w:r>
    </w:p>
    <w:p w14:paraId="0BEFD86D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sz w:val="18"/>
        </w:rPr>
        <w:t>za łączną cenę wraz podatkiem VAT w wysokości ………………………</w:t>
      </w:r>
      <w:proofErr w:type="gramStart"/>
      <w:r w:rsidRPr="006454BC">
        <w:rPr>
          <w:rFonts w:ascii="Aptos" w:hAnsi="Aptos" w:cs="Aptos"/>
          <w:b/>
          <w:sz w:val="18"/>
        </w:rPr>
        <w:t>…….</w:t>
      </w:r>
      <w:proofErr w:type="gramEnd"/>
      <w:r w:rsidRPr="006454BC">
        <w:rPr>
          <w:rFonts w:ascii="Aptos" w:hAnsi="Aptos" w:cs="Aptos"/>
          <w:b/>
          <w:sz w:val="18"/>
        </w:rPr>
        <w:t>. zł</w:t>
      </w:r>
    </w:p>
    <w:p w14:paraId="0B4E857F" w14:textId="77777777" w:rsidR="00E1415A" w:rsidRPr="006454BC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ptos"/>
          <w:sz w:val="18"/>
        </w:rPr>
      </w:pPr>
      <w:r w:rsidRPr="006454BC">
        <w:rPr>
          <w:rFonts w:ascii="Aptos" w:hAnsi="Aptos" w:cs="Aptos"/>
          <w:b/>
          <w:sz w:val="18"/>
        </w:rPr>
        <w:t>(słownie: ..............................................................................................................................),</w:t>
      </w:r>
      <w:r w:rsidRPr="006454BC">
        <w:rPr>
          <w:rFonts w:ascii="Aptos" w:hAnsi="Aptos" w:cs="Aptos"/>
          <w:sz w:val="18"/>
        </w:rPr>
        <w:t xml:space="preserve"> w tym:</w:t>
      </w:r>
    </w:p>
    <w:p w14:paraId="6CCC14EF" w14:textId="77777777" w:rsidR="00E1415A" w:rsidRPr="006454BC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sz w:val="18"/>
          <w:szCs w:val="18"/>
        </w:rPr>
      </w:pPr>
      <w:r w:rsidRPr="006454BC">
        <w:rPr>
          <w:rFonts w:ascii="Aptos" w:hAnsi="Aptos" w:cs="Aptos"/>
          <w:b/>
          <w:sz w:val="18"/>
          <w:szCs w:val="18"/>
        </w:rPr>
        <w:t>Oświadczamy, że udzielimy gwarancji na okres…………… /</w:t>
      </w:r>
      <w:r w:rsidRPr="006454BC">
        <w:rPr>
          <w:rFonts w:ascii="Aptos" w:hAnsi="Aptos" w:cs="Aptos"/>
          <w:i/>
          <w:sz w:val="18"/>
          <w:szCs w:val="18"/>
        </w:rPr>
        <w:t>niewskazanie terminu będzie uznane za zaoferowanie terminu minimalnego</w:t>
      </w:r>
      <w:r w:rsidRPr="006454BC">
        <w:rPr>
          <w:rFonts w:ascii="Aptos" w:hAnsi="Aptos" w:cs="Aptos"/>
          <w:sz w:val="18"/>
          <w:szCs w:val="18"/>
        </w:rPr>
        <w:t>/</w:t>
      </w:r>
      <w:r w:rsidRPr="006454BC">
        <w:rPr>
          <w:rFonts w:ascii="Aptos" w:hAnsi="Aptos" w:cs="Aptos"/>
          <w:b/>
          <w:sz w:val="18"/>
          <w:szCs w:val="18"/>
        </w:rPr>
        <w:t xml:space="preserve"> miesięcy, licząc od dnia podpisania protokołu odbioru.</w:t>
      </w:r>
    </w:p>
    <w:p w14:paraId="6C4BF6FA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b/>
          <w:i/>
          <w:iCs/>
          <w:sz w:val="18"/>
          <w:szCs w:val="18"/>
          <w:u w:val="single"/>
        </w:rPr>
        <w:t>*uwaga: kryterium oceny ofert o wadze 40%.</w:t>
      </w:r>
    </w:p>
    <w:p w14:paraId="394ED33A" w14:textId="77777777" w:rsidR="00E1415A" w:rsidRPr="006454BC" w:rsidRDefault="00E1415A" w:rsidP="00E1415A">
      <w:pPr>
        <w:pStyle w:val="Tekstpodstawowy20"/>
        <w:jc w:val="both"/>
        <w:rPr>
          <w:rFonts w:ascii="Aptos" w:hAnsi="Aptos" w:cs="Aptos"/>
          <w:sz w:val="18"/>
          <w:szCs w:val="18"/>
        </w:rPr>
      </w:pPr>
    </w:p>
    <w:p w14:paraId="200A1C08" w14:textId="77777777" w:rsidR="00E1415A" w:rsidRPr="005C0653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bCs/>
          <w:sz w:val="18"/>
          <w:szCs w:val="18"/>
        </w:rPr>
      </w:pPr>
      <w:r w:rsidRPr="005C0653">
        <w:rPr>
          <w:rFonts w:ascii="Aptos" w:hAnsi="Aptos" w:cs="Aptos"/>
          <w:b/>
          <w:bCs/>
          <w:sz w:val="18"/>
          <w:szCs w:val="18"/>
        </w:rPr>
        <w:t xml:space="preserve">Część IV – Dostawa pomocy dydaktycznych - </w:t>
      </w:r>
      <w:r w:rsidR="005C0653" w:rsidRPr="005C0653">
        <w:rPr>
          <w:rFonts w:ascii="Aptos" w:hAnsi="Aptos" w:cs="Aptos"/>
          <w:b/>
          <w:bCs/>
          <w:sz w:val="18"/>
          <w:szCs w:val="18"/>
        </w:rPr>
        <w:t>kabiny akustycznej</w:t>
      </w:r>
    </w:p>
    <w:p w14:paraId="3EE22F14" w14:textId="77777777" w:rsidR="00E1415A" w:rsidRPr="005C0653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5C0653">
        <w:rPr>
          <w:rFonts w:ascii="Aptos" w:hAnsi="Aptos" w:cs="Aptos"/>
          <w:b/>
          <w:sz w:val="18"/>
        </w:rPr>
        <w:t>za łączną cenę wraz podatkiem VAT w wysokości  …………………………….. zł</w:t>
      </w:r>
    </w:p>
    <w:p w14:paraId="0634F9BF" w14:textId="77777777" w:rsidR="00E1415A" w:rsidRPr="005C0653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ptos"/>
          <w:sz w:val="18"/>
        </w:rPr>
      </w:pPr>
      <w:r w:rsidRPr="005C0653">
        <w:rPr>
          <w:rFonts w:ascii="Aptos" w:hAnsi="Aptos" w:cs="Aptos"/>
          <w:b/>
          <w:sz w:val="18"/>
        </w:rPr>
        <w:t>(słownie: ..............................................................................................................................),</w:t>
      </w:r>
      <w:r w:rsidRPr="005C0653">
        <w:rPr>
          <w:rFonts w:ascii="Aptos" w:hAnsi="Aptos" w:cs="Aptos"/>
          <w:sz w:val="18"/>
        </w:rPr>
        <w:t xml:space="preserve"> w tym:</w:t>
      </w:r>
    </w:p>
    <w:p w14:paraId="042CF509" w14:textId="77777777" w:rsidR="00E1415A" w:rsidRPr="005C0653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sz w:val="18"/>
          <w:szCs w:val="18"/>
        </w:rPr>
      </w:pPr>
      <w:r w:rsidRPr="005C0653">
        <w:rPr>
          <w:rFonts w:ascii="Aptos" w:hAnsi="Aptos" w:cs="Aptos"/>
          <w:b/>
          <w:sz w:val="18"/>
          <w:szCs w:val="18"/>
        </w:rPr>
        <w:t>Oświadczamy, że udzielimy gwarancji na okres…………… /</w:t>
      </w:r>
      <w:r w:rsidRPr="005C0653">
        <w:rPr>
          <w:rFonts w:ascii="Aptos" w:hAnsi="Aptos" w:cs="Aptos"/>
          <w:i/>
          <w:sz w:val="18"/>
          <w:szCs w:val="18"/>
        </w:rPr>
        <w:t>niewskazanie terminu będzie uznane za zaoferowanie terminu minimalnego</w:t>
      </w:r>
      <w:r w:rsidRPr="005C0653">
        <w:rPr>
          <w:rFonts w:ascii="Aptos" w:hAnsi="Aptos" w:cs="Aptos"/>
          <w:sz w:val="18"/>
          <w:szCs w:val="18"/>
        </w:rPr>
        <w:t>/</w:t>
      </w:r>
      <w:r w:rsidRPr="005C0653">
        <w:rPr>
          <w:rFonts w:ascii="Aptos" w:hAnsi="Aptos" w:cs="Aptos"/>
          <w:b/>
          <w:sz w:val="18"/>
          <w:szCs w:val="18"/>
        </w:rPr>
        <w:t xml:space="preserve"> miesięcy, licząc od dnia podpisania protokołu odbioru.</w:t>
      </w:r>
    </w:p>
    <w:p w14:paraId="4BC10AE6" w14:textId="77777777" w:rsidR="00E1415A" w:rsidRPr="005C0653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5C0653">
        <w:rPr>
          <w:rFonts w:ascii="Aptos" w:hAnsi="Aptos" w:cs="Aptos"/>
          <w:b/>
          <w:i/>
          <w:iCs/>
          <w:sz w:val="18"/>
          <w:szCs w:val="18"/>
          <w:u w:val="single"/>
        </w:rPr>
        <w:t>*uwaga: kryterium oceny ofert o wadze 40%.</w:t>
      </w:r>
    </w:p>
    <w:p w14:paraId="47CBEEF9" w14:textId="77777777" w:rsidR="00E1415A" w:rsidRPr="00967DC2" w:rsidRDefault="00E1415A" w:rsidP="00E1415A">
      <w:pPr>
        <w:pStyle w:val="Tekstpodstawowy20"/>
        <w:jc w:val="both"/>
        <w:rPr>
          <w:rFonts w:ascii="Aptos" w:hAnsi="Aptos" w:cs="Aptos"/>
          <w:sz w:val="18"/>
          <w:szCs w:val="18"/>
          <w:highlight w:val="yellow"/>
        </w:rPr>
      </w:pPr>
    </w:p>
    <w:p w14:paraId="759BA2FE" w14:textId="77777777" w:rsidR="00E1415A" w:rsidRPr="005C0653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bCs/>
          <w:sz w:val="18"/>
          <w:szCs w:val="18"/>
        </w:rPr>
      </w:pPr>
      <w:r w:rsidRPr="005C0653">
        <w:rPr>
          <w:rFonts w:ascii="Aptos" w:hAnsi="Aptos" w:cs="Aptos"/>
          <w:b/>
          <w:bCs/>
          <w:sz w:val="18"/>
          <w:szCs w:val="18"/>
        </w:rPr>
        <w:t>Część V – Dostawa pomocy dydaktycznych - pozostałych</w:t>
      </w:r>
    </w:p>
    <w:p w14:paraId="6EC8D09F" w14:textId="77777777" w:rsidR="00E1415A" w:rsidRPr="005C0653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5C0653">
        <w:rPr>
          <w:rFonts w:ascii="Aptos" w:hAnsi="Aptos" w:cs="Aptos"/>
          <w:b/>
          <w:sz w:val="18"/>
        </w:rPr>
        <w:t>za łączną cenę wraz podatkiem VAT w wysokości  …………………………….. zł</w:t>
      </w:r>
    </w:p>
    <w:p w14:paraId="28F868C3" w14:textId="77777777" w:rsidR="00E1415A" w:rsidRPr="005C0653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Aptos"/>
          <w:sz w:val="18"/>
        </w:rPr>
      </w:pPr>
      <w:r w:rsidRPr="005C0653">
        <w:rPr>
          <w:rFonts w:ascii="Aptos" w:hAnsi="Aptos" w:cs="Aptos"/>
          <w:b/>
          <w:sz w:val="18"/>
        </w:rPr>
        <w:t>(słownie: ..............................................................................................................................),</w:t>
      </w:r>
      <w:r w:rsidRPr="005C0653">
        <w:rPr>
          <w:rFonts w:ascii="Aptos" w:hAnsi="Aptos" w:cs="Aptos"/>
          <w:sz w:val="18"/>
        </w:rPr>
        <w:t xml:space="preserve"> w tym:</w:t>
      </w:r>
    </w:p>
    <w:p w14:paraId="6B0F9E4A" w14:textId="77777777" w:rsidR="00E1415A" w:rsidRPr="005C0653" w:rsidRDefault="00E1415A" w:rsidP="00E1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b/>
          <w:sz w:val="18"/>
          <w:szCs w:val="18"/>
        </w:rPr>
      </w:pPr>
      <w:r w:rsidRPr="005C0653">
        <w:rPr>
          <w:rFonts w:ascii="Aptos" w:hAnsi="Aptos" w:cs="Aptos"/>
          <w:b/>
          <w:sz w:val="18"/>
          <w:szCs w:val="18"/>
        </w:rPr>
        <w:t>Oświadczamy, że udzielimy gwarancji na okres…………… /</w:t>
      </w:r>
      <w:r w:rsidRPr="005C0653">
        <w:rPr>
          <w:rFonts w:ascii="Aptos" w:hAnsi="Aptos" w:cs="Aptos"/>
          <w:i/>
          <w:sz w:val="18"/>
          <w:szCs w:val="18"/>
        </w:rPr>
        <w:t>niewskazanie terminu będzie uznane za zaoferowanie terminu minimalnego</w:t>
      </w:r>
      <w:r w:rsidRPr="005C0653">
        <w:rPr>
          <w:rFonts w:ascii="Aptos" w:hAnsi="Aptos" w:cs="Aptos"/>
          <w:sz w:val="18"/>
          <w:szCs w:val="18"/>
        </w:rPr>
        <w:t>/</w:t>
      </w:r>
      <w:r w:rsidRPr="005C0653">
        <w:rPr>
          <w:rFonts w:ascii="Aptos" w:hAnsi="Aptos" w:cs="Aptos"/>
          <w:b/>
          <w:sz w:val="18"/>
          <w:szCs w:val="18"/>
        </w:rPr>
        <w:t xml:space="preserve"> miesięcy, licząc od dnia podpisania protokołu odbioru.</w:t>
      </w:r>
    </w:p>
    <w:p w14:paraId="5138742B" w14:textId="77777777" w:rsidR="00E1415A" w:rsidRPr="006454BC" w:rsidRDefault="00E1415A" w:rsidP="00E1415A">
      <w:pPr>
        <w:pStyle w:val="Tekstpodstawowy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 w:cs="Aptos"/>
          <w:sz w:val="18"/>
          <w:szCs w:val="18"/>
        </w:rPr>
      </w:pPr>
      <w:r w:rsidRPr="005C0653">
        <w:rPr>
          <w:rFonts w:ascii="Aptos" w:hAnsi="Aptos" w:cs="Aptos"/>
          <w:b/>
          <w:i/>
          <w:iCs/>
          <w:sz w:val="18"/>
          <w:szCs w:val="18"/>
          <w:u w:val="single"/>
        </w:rPr>
        <w:t>*uwaga</w:t>
      </w:r>
      <w:r w:rsidRPr="006454BC">
        <w:rPr>
          <w:rFonts w:ascii="Aptos" w:hAnsi="Aptos" w:cs="Aptos"/>
          <w:b/>
          <w:i/>
          <w:iCs/>
          <w:sz w:val="18"/>
          <w:szCs w:val="18"/>
          <w:u w:val="single"/>
        </w:rPr>
        <w:t>: kryterium oceny ofert o wadze 40%.</w:t>
      </w:r>
    </w:p>
    <w:p w14:paraId="7DCD760D" w14:textId="77777777" w:rsidR="00E1415A" w:rsidRPr="006454BC" w:rsidRDefault="00E1415A" w:rsidP="00E1415A">
      <w:pPr>
        <w:jc w:val="both"/>
        <w:rPr>
          <w:rFonts w:ascii="Aptos" w:hAnsi="Aptos" w:cs="Aptos"/>
          <w:sz w:val="18"/>
          <w:szCs w:val="18"/>
        </w:rPr>
      </w:pPr>
    </w:p>
    <w:p w14:paraId="4E36C828" w14:textId="77777777" w:rsidR="00E1415A" w:rsidRPr="006454BC" w:rsidRDefault="00E1415A" w:rsidP="00E1415A">
      <w:pPr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UWAGA: W przypadku, gdy wybór oferty wykonawcy, będzie prowadzić do powstania u Zamawiającego obowiązku podatkowego wykonawca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6A9950D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 xml:space="preserve">Powyższa cena obejmuje zakres zamówienia określony w Opisie Przedmiotu Zamówienia, a zakres dostaw jest zgodny z zakresem objętym Specyfikacją Warunków Zamówienia. </w:t>
      </w:r>
      <w:r w:rsidRPr="006454BC">
        <w:rPr>
          <w:rFonts w:ascii="Aptos" w:hAnsi="Aptos" w:cs="Aptos"/>
          <w:b/>
          <w:bCs/>
          <w:color w:val="FF0000"/>
          <w:sz w:val="18"/>
          <w:szCs w:val="18"/>
        </w:rPr>
        <w:t>Niniejszym oświadczamy, że nasza oferta dotyczy elementów w 100 % spełniających wymagania SWZ pod rygorem odmowy odbioru przedmiotu zamówienia ze wszelkimi konsekwencjami.</w:t>
      </w:r>
      <w:r w:rsidRPr="006454BC">
        <w:rPr>
          <w:rFonts w:ascii="Aptos" w:hAnsi="Aptos" w:cs="Aptos"/>
          <w:sz w:val="18"/>
          <w:szCs w:val="18"/>
        </w:rPr>
        <w:t xml:space="preserve"> </w:t>
      </w:r>
    </w:p>
    <w:p w14:paraId="52C7EA7D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Oświadczamy, że zapoznaliśmy się ze Specyfikacją Warunków Zamówienia i nie wnosimy do niej zastrzeżeń oraz zdobyliśmy konieczne informacje, potrzebne do właściwego wykonania zamówienia.</w:t>
      </w:r>
    </w:p>
    <w:p w14:paraId="5A7BA449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Oświadczamy, że zawarty w Specyfikacji Warunków Zamówienia wzór umowy został przez nas zaakceptowany i zobowiązujemy się w przypadku wybrania naszej oferty do zawarcia umowy na wymienionych w nim warunkach, w miejscu i terminie wyznaczonym przez zamawiającego.</w:t>
      </w:r>
    </w:p>
    <w:p w14:paraId="545A6D6B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Oświadczamy, że posiadamy zdolności do wykonania niniejszego zamówienia.</w:t>
      </w:r>
    </w:p>
    <w:p w14:paraId="2C24871A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Akceptujemy warunki płatności określone we wzorze Umowy.</w:t>
      </w:r>
    </w:p>
    <w:p w14:paraId="105FB322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Oświadczamy, że uważamy się za związanych niniejszą ofertą na okres wskazany w SWZ.</w:t>
      </w:r>
    </w:p>
    <w:p w14:paraId="4267EC27" w14:textId="77777777" w:rsidR="00E1415A" w:rsidRPr="006454BC" w:rsidRDefault="00E1415A" w:rsidP="00E1415A">
      <w:pPr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Oświadczamy,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27DB74FA" w14:textId="77777777" w:rsidR="00E1415A" w:rsidRPr="006454BC" w:rsidRDefault="00E1415A" w:rsidP="00E1415A">
      <w:pPr>
        <w:ind w:left="708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Powyższe informacje zostały zastrzeżone, jako tajemnica przedsiębiorstwa z uwagi na (proszę wykazać, iż zastrzeżone informacje stanowią tajemnicę przedsiębiorstwa):</w:t>
      </w:r>
    </w:p>
    <w:p w14:paraId="2923685F" w14:textId="77777777" w:rsidR="00E1415A" w:rsidRPr="006454BC" w:rsidRDefault="00E1415A" w:rsidP="00E1415A">
      <w:pPr>
        <w:ind w:left="426" w:firstLine="282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_____________________________________________________________________________</w:t>
      </w:r>
    </w:p>
    <w:p w14:paraId="4E67DE46" w14:textId="77777777" w:rsidR="00E1415A" w:rsidRPr="006454BC" w:rsidRDefault="00E1415A" w:rsidP="00E1415A">
      <w:pPr>
        <w:pStyle w:val="Akapitzlist"/>
        <w:numPr>
          <w:ilvl w:val="0"/>
          <w:numId w:val="80"/>
        </w:numPr>
        <w:spacing w:after="0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Oświadczam, że nie polegam*/polegam* na zasobach innych podmiotów</w:t>
      </w:r>
    </w:p>
    <w:p w14:paraId="01C71480" w14:textId="77777777" w:rsidR="00E1415A" w:rsidRPr="006454BC" w:rsidRDefault="00E1415A" w:rsidP="00E1415A">
      <w:pPr>
        <w:ind w:left="426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*niepotrzebne skreślić.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5829"/>
      </w:tblGrid>
      <w:tr w:rsidR="00E1415A" w:rsidRPr="006454BC" w14:paraId="4F364BCF" w14:textId="77777777" w:rsidTr="00B0519D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4D6A29A6" w14:textId="77777777" w:rsidR="00E1415A" w:rsidRPr="006454BC" w:rsidRDefault="00E1415A" w:rsidP="00B0519D">
            <w:pPr>
              <w:jc w:val="center"/>
              <w:rPr>
                <w:rFonts w:ascii="Aptos" w:hAnsi="Aptos" w:cs="Aptos"/>
                <w:sz w:val="18"/>
                <w:szCs w:val="18"/>
              </w:rPr>
            </w:pPr>
            <w:r w:rsidRPr="006454BC">
              <w:rPr>
                <w:rFonts w:ascii="Aptos" w:hAnsi="Aptos" w:cs="Aptos"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CCC9327" w14:textId="77777777" w:rsidR="00E1415A" w:rsidRPr="006454BC" w:rsidRDefault="00E1415A" w:rsidP="00B0519D">
            <w:pPr>
              <w:jc w:val="center"/>
              <w:rPr>
                <w:rFonts w:ascii="Aptos" w:hAnsi="Aptos" w:cs="Aptos"/>
                <w:sz w:val="18"/>
                <w:szCs w:val="18"/>
              </w:rPr>
            </w:pPr>
            <w:r w:rsidRPr="006454BC">
              <w:rPr>
                <w:rFonts w:ascii="Aptos" w:hAnsi="Aptos" w:cs="Aptos"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E1415A" w:rsidRPr="006454BC" w14:paraId="04CE1C02" w14:textId="77777777" w:rsidTr="00B0519D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71BCA" w14:textId="77777777" w:rsidR="00E1415A" w:rsidRPr="006454BC" w:rsidRDefault="00E1415A" w:rsidP="00B0519D">
            <w:pPr>
              <w:snapToGrid w:val="0"/>
              <w:spacing w:before="120"/>
              <w:jc w:val="both"/>
              <w:rPr>
                <w:rFonts w:ascii="Aptos" w:hAnsi="Aptos" w:cs="Aptos"/>
                <w:sz w:val="18"/>
                <w:szCs w:val="18"/>
              </w:rPr>
            </w:pP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FB2F" w14:textId="77777777" w:rsidR="00E1415A" w:rsidRPr="006454BC" w:rsidRDefault="00E1415A" w:rsidP="00B0519D">
            <w:pPr>
              <w:snapToGrid w:val="0"/>
              <w:spacing w:before="120"/>
              <w:jc w:val="both"/>
              <w:rPr>
                <w:rFonts w:ascii="Aptos" w:hAnsi="Aptos" w:cs="Aptos"/>
                <w:sz w:val="18"/>
                <w:szCs w:val="18"/>
              </w:rPr>
            </w:pPr>
          </w:p>
        </w:tc>
      </w:tr>
    </w:tbl>
    <w:p w14:paraId="72153BB6" w14:textId="77777777" w:rsidR="00E1415A" w:rsidRPr="006454BC" w:rsidRDefault="00E1415A" w:rsidP="00E1415A">
      <w:pPr>
        <w:tabs>
          <w:tab w:val="left" w:pos="426"/>
        </w:tabs>
        <w:ind w:left="142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(</w:t>
      </w:r>
      <w:r w:rsidRPr="006454BC">
        <w:rPr>
          <w:rFonts w:ascii="Aptos" w:hAnsi="Aptos" w:cs="Aptos"/>
          <w:i/>
          <w:sz w:val="18"/>
          <w:szCs w:val="18"/>
        </w:rPr>
        <w:t>w przypadku nie wskazania podmiotu udostępniającego zasób Wykonawcy, Wykonawca samodzielnie będzie wykazywał spełnianie warunków udziału w postępowaniu oraz nie będzie polegał na zasobach podmiotów je udostępniających).</w:t>
      </w:r>
    </w:p>
    <w:p w14:paraId="33A09DCB" w14:textId="77777777" w:rsidR="00E1415A" w:rsidRPr="006454BC" w:rsidRDefault="00E1415A" w:rsidP="00E1415A">
      <w:pPr>
        <w:tabs>
          <w:tab w:val="left" w:pos="426"/>
        </w:tabs>
        <w:ind w:left="142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Uwaga:</w:t>
      </w:r>
    </w:p>
    <w:p w14:paraId="33D24525" w14:textId="77777777" w:rsidR="00E1415A" w:rsidRPr="006454BC" w:rsidRDefault="00E1415A" w:rsidP="00E1415A">
      <w:pPr>
        <w:tabs>
          <w:tab w:val="left" w:pos="426"/>
        </w:tabs>
        <w:ind w:left="142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W przypadku polegania na zasobach podmiotów udostępniających zasób Wykonawca zobowiązany jest do złożenia wraz z ofertą:</w:t>
      </w:r>
    </w:p>
    <w:p w14:paraId="24B37276" w14:textId="77777777" w:rsidR="00E1415A" w:rsidRPr="006454BC" w:rsidRDefault="00E1415A" w:rsidP="00E1415A">
      <w:pPr>
        <w:numPr>
          <w:ilvl w:val="0"/>
          <w:numId w:val="8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lastRenderedPageBreak/>
        <w:t>zobowiązania, o którym mowa w  rozdziale I w sekcji 5.3 oraz 5.4 SWZ</w:t>
      </w:r>
    </w:p>
    <w:p w14:paraId="133AE06D" w14:textId="77777777" w:rsidR="00E1415A" w:rsidRPr="006454BC" w:rsidRDefault="00E1415A" w:rsidP="00E1415A">
      <w:pPr>
        <w:numPr>
          <w:ilvl w:val="0"/>
          <w:numId w:val="8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oświadczenia, o którym mowa w rozdziale IV sekcja 1.2 SWZ dla podmiotu udostępniającego zasób</w:t>
      </w:r>
    </w:p>
    <w:p w14:paraId="54C07AFB" w14:textId="77777777" w:rsidR="00E1415A" w:rsidRPr="006454BC" w:rsidRDefault="00E1415A" w:rsidP="00E1415A">
      <w:pPr>
        <w:numPr>
          <w:ilvl w:val="0"/>
          <w:numId w:val="8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reprezentowania, z zastrzeżeniem rozdziału IV sekcja 1.5 SWZ,</w:t>
      </w:r>
    </w:p>
    <w:p w14:paraId="773AD0AA" w14:textId="77777777" w:rsidR="00E1415A" w:rsidRPr="006454BC" w:rsidRDefault="00E1415A" w:rsidP="00E1415A">
      <w:pPr>
        <w:numPr>
          <w:ilvl w:val="0"/>
          <w:numId w:val="81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pełnomocnictwo lub inny dokument potwierdzający umocowanie do reprezentowania podmiotu udostępniającego zasób, gdy umocowanie osoby składającej ofertę nie wynika z dokumentów opisanych powyżej).</w:t>
      </w:r>
    </w:p>
    <w:p w14:paraId="2663EFAA" w14:textId="77777777" w:rsidR="00E1415A" w:rsidRPr="006454BC" w:rsidRDefault="00E1415A" w:rsidP="00E1415A">
      <w:pPr>
        <w:tabs>
          <w:tab w:val="left" w:pos="426"/>
        </w:tabs>
        <w:ind w:left="142"/>
        <w:jc w:val="both"/>
        <w:rPr>
          <w:rFonts w:ascii="Aptos" w:hAnsi="Aptos" w:cs="Aptos"/>
          <w:sz w:val="18"/>
          <w:szCs w:val="18"/>
        </w:rPr>
      </w:pPr>
    </w:p>
    <w:p w14:paraId="62EE016E" w14:textId="77777777" w:rsidR="00E1415A" w:rsidRPr="006454BC" w:rsidRDefault="00E1415A" w:rsidP="00E1415A">
      <w:pPr>
        <w:pStyle w:val="Akapitzlist"/>
        <w:numPr>
          <w:ilvl w:val="0"/>
          <w:numId w:val="80"/>
        </w:numPr>
        <w:spacing w:after="0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Oświadczam, że niżej wymienieni Wykonawcy wspólnie ubiegający się o udzielenie zamówienia wykonają następujące dostawy składające się na przedmiot zamówienia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5121"/>
      </w:tblGrid>
      <w:tr w:rsidR="00E1415A" w:rsidRPr="006454BC" w14:paraId="6B3B2004" w14:textId="77777777" w:rsidTr="00B0519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5FB9CD66" w14:textId="77777777" w:rsidR="00E1415A" w:rsidRPr="006454BC" w:rsidRDefault="00E1415A" w:rsidP="00B0519D">
            <w:pPr>
              <w:rPr>
                <w:rFonts w:ascii="Aptos" w:hAnsi="Aptos" w:cs="Aptos"/>
                <w:sz w:val="18"/>
                <w:szCs w:val="18"/>
              </w:rPr>
            </w:pPr>
            <w:r w:rsidRPr="006454BC">
              <w:rPr>
                <w:rFonts w:ascii="Aptos" w:hAnsi="Aptos" w:cs="Aptos"/>
                <w:sz w:val="18"/>
                <w:szCs w:val="18"/>
              </w:rPr>
              <w:t>Nazwa Wykonawcy, spośród Wykonawców wspólnie ubiegających się o udzielenie zamówienia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7609A63B" w14:textId="77777777" w:rsidR="00E1415A" w:rsidRPr="006454BC" w:rsidRDefault="00E1415A" w:rsidP="00B0519D">
            <w:pPr>
              <w:rPr>
                <w:rFonts w:ascii="Aptos" w:hAnsi="Aptos" w:cs="Aptos"/>
                <w:sz w:val="18"/>
                <w:szCs w:val="18"/>
              </w:rPr>
            </w:pPr>
            <w:r w:rsidRPr="006454BC">
              <w:rPr>
                <w:rFonts w:ascii="Aptos" w:hAnsi="Aptos" w:cs="Aptos"/>
                <w:sz w:val="18"/>
                <w:szCs w:val="18"/>
              </w:rPr>
              <w:t>Dostawa/usługa składająca się na przedmiot zamówienia, która zostanie wykonana przez Wykonawcę wskazanego w kol. 1</w:t>
            </w:r>
          </w:p>
        </w:tc>
      </w:tr>
      <w:tr w:rsidR="00E1415A" w:rsidRPr="006454BC" w14:paraId="55BCB072" w14:textId="77777777" w:rsidTr="00B0519D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81996" w14:textId="77777777" w:rsidR="00E1415A" w:rsidRPr="006454BC" w:rsidRDefault="00E1415A" w:rsidP="00B0519D">
            <w:pPr>
              <w:snapToGrid w:val="0"/>
              <w:spacing w:before="120"/>
              <w:jc w:val="both"/>
              <w:rPr>
                <w:rFonts w:ascii="Aptos" w:hAnsi="Aptos" w:cs="Aptos"/>
                <w:sz w:val="18"/>
                <w:szCs w:val="18"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6B22" w14:textId="77777777" w:rsidR="00E1415A" w:rsidRPr="006454BC" w:rsidRDefault="00E1415A" w:rsidP="00B0519D">
            <w:pPr>
              <w:snapToGrid w:val="0"/>
              <w:spacing w:before="120"/>
              <w:jc w:val="both"/>
              <w:rPr>
                <w:rFonts w:ascii="Aptos" w:hAnsi="Aptos" w:cs="Aptos"/>
                <w:sz w:val="18"/>
                <w:szCs w:val="18"/>
              </w:rPr>
            </w:pPr>
          </w:p>
        </w:tc>
      </w:tr>
    </w:tbl>
    <w:p w14:paraId="42C9EEFD" w14:textId="77777777" w:rsidR="00E1415A" w:rsidRPr="006454BC" w:rsidRDefault="00E1415A" w:rsidP="00E1415A">
      <w:pPr>
        <w:ind w:left="709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(UWAGA: pkt. 10 dotyczy jedynie Wykonawców wspólnie ubiegających się o udzielenie zamówienia publicznego)</w:t>
      </w:r>
    </w:p>
    <w:p w14:paraId="57E23720" w14:textId="77777777" w:rsidR="00E1415A" w:rsidRPr="006454BC" w:rsidRDefault="00E1415A" w:rsidP="00E1415A">
      <w:pPr>
        <w:pStyle w:val="Akapitzlist"/>
        <w:widowControl w:val="0"/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 xml:space="preserve">BEZPŁATNE I OGÓLNODOSTĘPNE BAZY DANYCH: </w:t>
      </w:r>
    </w:p>
    <w:p w14:paraId="1C69B0F3" w14:textId="77777777" w:rsidR="00E1415A" w:rsidRPr="006454BC" w:rsidRDefault="00E1415A" w:rsidP="00E1415A">
      <w:pPr>
        <w:ind w:left="709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Na podstawie § 13 ust. 2 Rozporządzenia Ministra Rozwoju, Pracy i Technologii z dnia 23 grudnia 2020r. w sprawie podmiotowych środków dowodowych oraz innych dokumentów lub oświadczeń, jakich może żądać zamawiający od wykonawcy (Dz. U. z 2020 r. poz. 2415) wskazuję dane bezpłatnych i 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rejestru:…………………………………………………………………………………</w:t>
      </w:r>
    </w:p>
    <w:p w14:paraId="1DB62A74" w14:textId="77777777" w:rsidR="00E1415A" w:rsidRPr="006454BC" w:rsidRDefault="00E1415A" w:rsidP="00E1415A">
      <w:pPr>
        <w:pStyle w:val="Akapitzlist"/>
        <w:widowControl w:val="0"/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113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Oświadczam, że wypełniłem obowiązki informacyjne przewidziane w art. 13 lub art. 14 RODO</w:t>
      </w:r>
      <w:r w:rsidRPr="006454BC">
        <w:rPr>
          <w:rStyle w:val="Odwoanieprzypisudolnego"/>
          <w:rFonts w:ascii="Aptos" w:hAnsi="Aptos" w:cs="Aptos"/>
          <w:sz w:val="18"/>
          <w:szCs w:val="18"/>
        </w:rPr>
        <w:footnoteReference w:id="3"/>
      </w:r>
      <w:r w:rsidRPr="006454BC">
        <w:rPr>
          <w:rFonts w:ascii="Aptos" w:hAnsi="Aptos" w:cs="Aptos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</w:t>
      </w:r>
      <w:r w:rsidRPr="006454BC">
        <w:rPr>
          <w:rStyle w:val="Odwoanieprzypisudolnego"/>
          <w:rFonts w:ascii="Aptos" w:hAnsi="Aptos" w:cs="Aptos"/>
          <w:sz w:val="18"/>
          <w:szCs w:val="18"/>
        </w:rPr>
        <w:footnoteReference w:id="4"/>
      </w:r>
    </w:p>
    <w:p w14:paraId="70876540" w14:textId="77777777" w:rsidR="00E1415A" w:rsidRPr="006454BC" w:rsidRDefault="00E1415A" w:rsidP="00E1415A">
      <w:pPr>
        <w:pStyle w:val="Akapitzlist"/>
        <w:numPr>
          <w:ilvl w:val="0"/>
          <w:numId w:val="80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>Integralną częścią oferty są załączniki:</w:t>
      </w:r>
    </w:p>
    <w:p w14:paraId="15444289" w14:textId="77777777" w:rsidR="00E1415A" w:rsidRPr="006454BC" w:rsidRDefault="00E1415A" w:rsidP="00E1415A">
      <w:pPr>
        <w:ind w:left="397"/>
        <w:jc w:val="both"/>
        <w:rPr>
          <w:rFonts w:ascii="Aptos" w:hAnsi="Aptos" w:cs="Aptos"/>
          <w:sz w:val="18"/>
          <w:szCs w:val="18"/>
        </w:rPr>
      </w:pPr>
    </w:p>
    <w:p w14:paraId="76B94607" w14:textId="77777777" w:rsidR="00E1415A" w:rsidRPr="006454BC" w:rsidRDefault="00E1415A" w:rsidP="00E1415A">
      <w:pPr>
        <w:ind w:left="397"/>
        <w:jc w:val="both"/>
        <w:rPr>
          <w:rFonts w:ascii="Aptos" w:hAnsi="Aptos" w:cs="Aptos"/>
          <w:sz w:val="18"/>
          <w:szCs w:val="18"/>
        </w:rPr>
      </w:pPr>
      <w:r w:rsidRPr="006454BC">
        <w:rPr>
          <w:rFonts w:ascii="Aptos" w:hAnsi="Aptos" w:cs="Aptos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 </w:t>
      </w:r>
    </w:p>
    <w:p w14:paraId="3CC06697" w14:textId="77777777" w:rsidR="00E1415A" w:rsidRPr="006454BC" w:rsidRDefault="00E1415A" w:rsidP="00E1415A">
      <w:bookmarkStart w:id="2" w:name="_Toc253474833"/>
      <w:bookmarkStart w:id="3" w:name="_Toc382297137"/>
    </w:p>
    <w:bookmarkEnd w:id="2"/>
    <w:bookmarkEnd w:id="3"/>
    <w:p w14:paraId="3C2C85FF" w14:textId="77777777" w:rsidR="00E1415A" w:rsidRPr="006454BC" w:rsidRDefault="00E1415A" w:rsidP="00E1415A">
      <w:pPr>
        <w:rPr>
          <w:rFonts w:cs="Calibri"/>
          <w:sz w:val="18"/>
        </w:rPr>
      </w:pPr>
    </w:p>
    <w:p w14:paraId="131D6AFF" w14:textId="77777777" w:rsidR="00E1415A" w:rsidRPr="006454BC" w:rsidRDefault="00E1415A" w:rsidP="00E1415A">
      <w:pPr>
        <w:jc w:val="center"/>
        <w:rPr>
          <w:rFonts w:cs="Calibri"/>
          <w:iCs/>
          <w:sz w:val="16"/>
          <w:szCs w:val="18"/>
        </w:rPr>
      </w:pPr>
      <w:r w:rsidRPr="006454BC">
        <w:rPr>
          <w:rFonts w:cs="Calibri"/>
          <w:sz w:val="18"/>
        </w:rPr>
        <w:t>[DOKUMENT NALEŻY OPATRZYĆ PODPISEM ELEKTRONICZNYM, PODPISEM ZAUFANYM LUB PODPISEM OSOBISTYM]</w:t>
      </w:r>
    </w:p>
    <w:sectPr w:rsidR="00E1415A" w:rsidRPr="006454BC" w:rsidSect="004E0F5D">
      <w:headerReference w:type="default" r:id="rId8"/>
      <w:footerReference w:type="default" r:id="rId9"/>
      <w:pgSz w:w="11906" w:h="16838"/>
      <w:pgMar w:top="1580" w:right="1080" w:bottom="1360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7A314" w14:textId="77777777" w:rsidR="00E00F57" w:rsidRDefault="00E00F57">
      <w:pPr>
        <w:spacing w:after="0" w:line="240" w:lineRule="auto"/>
      </w:pPr>
      <w:r>
        <w:separator/>
      </w:r>
    </w:p>
  </w:endnote>
  <w:endnote w:type="continuationSeparator" w:id="0">
    <w:p w14:paraId="01B14D0A" w14:textId="77777777" w:rsidR="00E00F57" w:rsidRDefault="00E0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Univers-PL">
    <w:altName w:val="MS Gothic"/>
    <w:charset w:val="80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F3F8" w14:textId="77777777" w:rsidR="002B72D0" w:rsidRDefault="002B72D0">
    <w:pPr>
      <w:pStyle w:val="Stopka"/>
      <w:jc w:val="center"/>
      <w:rPr>
        <w:sz w:val="2"/>
        <w:szCs w:val="2"/>
      </w:rPr>
    </w:pPr>
    <w:r>
      <w:fldChar w:fldCharType="begin"/>
    </w:r>
    <w:r>
      <w:instrText xml:space="preserve"> PAGE </w:instrText>
    </w:r>
    <w:r>
      <w:fldChar w:fldCharType="separate"/>
    </w:r>
    <w:r w:rsidR="00AC0B2A">
      <w:rPr>
        <w:noProof/>
      </w:rPr>
      <w:t>2</w:t>
    </w:r>
    <w:r w:rsidR="00AC0B2A">
      <w:rPr>
        <w:noProof/>
      </w:rPr>
      <w:t>3</w:t>
    </w:r>
    <w:r>
      <w:fldChar w:fldCharType="end"/>
    </w:r>
  </w:p>
  <w:p w14:paraId="47C7641C" w14:textId="77777777" w:rsidR="002B72D0" w:rsidRDefault="002B72D0">
    <w:pPr>
      <w:rPr>
        <w:sz w:val="2"/>
        <w:szCs w:val="2"/>
      </w:rPr>
    </w:pPr>
  </w:p>
  <w:p w14:paraId="4758591E" w14:textId="77777777" w:rsidR="002B72D0" w:rsidRDefault="002B72D0">
    <w:pPr>
      <w:rPr>
        <w:sz w:val="2"/>
        <w:szCs w:val="2"/>
      </w:rPr>
    </w:pPr>
  </w:p>
  <w:p w14:paraId="235FB0A9" w14:textId="77777777" w:rsidR="002B72D0" w:rsidRDefault="002B72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76840" w14:textId="77777777" w:rsidR="00E00F57" w:rsidRDefault="00E00F57">
      <w:pPr>
        <w:spacing w:after="0" w:line="240" w:lineRule="auto"/>
      </w:pPr>
      <w:r>
        <w:separator/>
      </w:r>
    </w:p>
  </w:footnote>
  <w:footnote w:type="continuationSeparator" w:id="0">
    <w:p w14:paraId="0459407A" w14:textId="77777777" w:rsidR="00E00F57" w:rsidRDefault="00E00F57">
      <w:pPr>
        <w:spacing w:after="0" w:line="240" w:lineRule="auto"/>
      </w:pPr>
      <w:r>
        <w:continuationSeparator/>
      </w:r>
    </w:p>
  </w:footnote>
  <w:footnote w:id="1">
    <w:p w14:paraId="562E8033" w14:textId="77777777" w:rsidR="00E1415A" w:rsidRPr="00E1415A" w:rsidRDefault="00E1415A" w:rsidP="00E1415A">
      <w:pPr>
        <w:tabs>
          <w:tab w:val="left" w:pos="0"/>
        </w:tabs>
        <w:jc w:val="both"/>
        <w:rPr>
          <w:rFonts w:ascii="Aptos" w:hAnsi="Aptos" w:cs="Aptos"/>
          <w:sz w:val="16"/>
          <w:szCs w:val="16"/>
        </w:rPr>
      </w:pPr>
      <w:r w:rsidRPr="00E1415A">
        <w:rPr>
          <w:rStyle w:val="Odwoanieprzypisudolnego"/>
          <w:rFonts w:ascii="Aptos" w:hAnsi="Aptos" w:cs="Aptos"/>
          <w:sz w:val="16"/>
          <w:szCs w:val="16"/>
        </w:rPr>
        <w:footnoteRef/>
      </w:r>
      <w:r w:rsidRPr="00E1415A">
        <w:rPr>
          <w:rFonts w:ascii="Aptos" w:hAnsi="Aptos" w:cs="Aptos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50F90064" w14:textId="77777777" w:rsidR="00E1415A" w:rsidRPr="00E1415A" w:rsidRDefault="00E1415A" w:rsidP="00E1415A">
      <w:pPr>
        <w:jc w:val="both"/>
        <w:rPr>
          <w:rFonts w:ascii="Aptos" w:hAnsi="Aptos" w:cs="Aptos"/>
          <w:sz w:val="16"/>
          <w:szCs w:val="16"/>
        </w:rPr>
      </w:pPr>
      <w:r w:rsidRPr="00E1415A">
        <w:rPr>
          <w:rStyle w:val="Odwoanieprzypisudolnego"/>
          <w:rFonts w:ascii="Aptos" w:hAnsi="Aptos" w:cs="Aptos"/>
          <w:sz w:val="16"/>
          <w:szCs w:val="16"/>
        </w:rPr>
        <w:footnoteRef/>
      </w:r>
      <w:r w:rsidRPr="00E1415A">
        <w:rPr>
          <w:rFonts w:ascii="Aptos" w:hAnsi="Aptos" w:cs="Aptos"/>
          <w:sz w:val="16"/>
          <w:szCs w:val="16"/>
        </w:rPr>
        <w:t xml:space="preserve"> Wybrać właściwe, poprzez zaznaczenie odpowiedniego pola symbolem </w:t>
      </w:r>
      <w:r w:rsidRPr="00E1415A">
        <w:rPr>
          <w:rFonts w:ascii="Aptos" w:hAnsi="Aptos" w:cs="Aptos"/>
          <w:b/>
          <w:bCs/>
          <w:sz w:val="16"/>
          <w:szCs w:val="16"/>
        </w:rPr>
        <w:t xml:space="preserve">X </w:t>
      </w:r>
      <w:r w:rsidRPr="00E1415A">
        <w:rPr>
          <w:rFonts w:ascii="Aptos" w:hAnsi="Aptos" w:cs="Aptos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7B90CA53" w14:textId="77777777" w:rsidR="00E1415A" w:rsidRPr="00E1415A" w:rsidRDefault="00E1415A" w:rsidP="00E1415A">
      <w:pPr>
        <w:pStyle w:val="Tekstprzypisudolnego"/>
        <w:jc w:val="both"/>
        <w:rPr>
          <w:rFonts w:ascii="Aptos" w:hAnsi="Aptos" w:cs="Aptos"/>
          <w:sz w:val="16"/>
          <w:szCs w:val="16"/>
        </w:rPr>
      </w:pPr>
      <w:r w:rsidRPr="00E1415A">
        <w:rPr>
          <w:rStyle w:val="Odwoanieprzypisudolnego"/>
          <w:rFonts w:ascii="Aptos" w:hAnsi="Aptos" w:cs="Aptos"/>
          <w:sz w:val="16"/>
          <w:szCs w:val="16"/>
        </w:rPr>
        <w:footnoteRef/>
      </w:r>
      <w:r w:rsidRPr="00E1415A">
        <w:rPr>
          <w:rFonts w:ascii="Aptos" w:hAnsi="Aptos" w:cs="Aptos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CAED5B9" w14:textId="77777777" w:rsidR="00E1415A" w:rsidRDefault="00E1415A" w:rsidP="00E1415A">
      <w:pPr>
        <w:pStyle w:val="Tekstprzypisudolnego"/>
        <w:jc w:val="both"/>
      </w:pPr>
      <w:r w:rsidRPr="00E1415A">
        <w:rPr>
          <w:rStyle w:val="Odwoanieprzypisudolnego"/>
          <w:rFonts w:ascii="Aptos" w:hAnsi="Aptos" w:cs="Aptos"/>
          <w:sz w:val="16"/>
          <w:szCs w:val="16"/>
        </w:rPr>
        <w:footnoteRef/>
      </w:r>
      <w:r w:rsidRPr="00E1415A">
        <w:rPr>
          <w:rFonts w:ascii="Aptos" w:hAnsi="Aptos" w:cs="Aptos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256" w14:textId="77777777" w:rsidR="00ED0098" w:rsidRDefault="00ED0098">
    <w:pPr>
      <w:pStyle w:val="Nagwek"/>
    </w:pPr>
  </w:p>
  <w:p w14:paraId="75B7DB5F" w14:textId="77777777" w:rsidR="00ED0098" w:rsidRDefault="00ED0098">
    <w:pPr>
      <w:pStyle w:val="Nagwek"/>
    </w:pPr>
  </w:p>
  <w:p w14:paraId="0DE0E6A4" w14:textId="5340BDA2" w:rsidR="00074CFF" w:rsidRDefault="00ED0098">
    <w:pPr>
      <w:pStyle w:val="Nagwek"/>
    </w:pPr>
    <w:r>
      <w:t>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/>
        <w:bCs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B058C8F2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 w:val="0"/>
        <w:i w:val="0"/>
        <w:sz w:val="18"/>
        <w:szCs w:val="18"/>
        <w:u w:val="none"/>
      </w:rPr>
    </w:lvl>
  </w:abstractNum>
  <w:abstractNum w:abstractNumId="5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8"/>
    <w:multiLevelType w:val="multi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eastAsia="Calibri" w:hAnsi="Calibri" w:cs="Calibri"/>
        <w:bCs/>
        <w:color w:val="000000"/>
        <w:kern w:val="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9"/>
    <w:multiLevelType w:val="multilevel"/>
    <w:tmpl w:val="C7882CF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decimal"/>
      <w:pStyle w:val="TPPoziom2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i w:val="0"/>
      </w:rPr>
    </w:lvl>
  </w:abstractNum>
  <w:abstractNum w:abstractNumId="10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18"/>
        <w:szCs w:val="18"/>
      </w:rPr>
    </w:lvl>
  </w:abstractNum>
  <w:abstractNum w:abstractNumId="12" w15:restartNumberingAfterBreak="0">
    <w:nsid w:val="0000000E"/>
    <w:multiLevelType w:val="singleLevel"/>
    <w:tmpl w:val="5ED4676C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13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14" w15:restartNumberingAfterBreak="0">
    <w:nsid w:val="00000010"/>
    <w:multiLevelType w:val="multilevel"/>
    <w:tmpl w:val="BA2A6FF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1712" w:hanging="360"/>
      </w:pPr>
      <w:rPr>
        <w:rFonts w:ascii="Times New Roman" w:hAnsi="Times New Roman" w:cs="Times New Roman" w:hint="default"/>
        <w:color w:val="auto"/>
        <w:sz w:val="18"/>
        <w:szCs w:val="18"/>
      </w:rPr>
    </w:lvl>
  </w:abstractNum>
  <w:abstractNum w:abstractNumId="16" w15:restartNumberingAfterBreak="0">
    <w:nsid w:val="00000012"/>
    <w:multiLevelType w:val="singleLevel"/>
    <w:tmpl w:val="5EB850C6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libri" w:hAnsi="Calibri" w:cs="Arial"/>
        <w:sz w:val="18"/>
        <w:szCs w:val="18"/>
      </w:rPr>
    </w:lvl>
  </w:abstractNum>
  <w:abstractNum w:abstractNumId="17" w15:restartNumberingAfterBreak="0">
    <w:nsid w:val="00000013"/>
    <w:multiLevelType w:val="singleLevel"/>
    <w:tmpl w:val="FF5291F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18" w15:restartNumberingAfterBreak="0">
    <w:nsid w:val="00000014"/>
    <w:multiLevelType w:val="singleLevel"/>
    <w:tmpl w:val="00000014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19" w15:restartNumberingAfterBreak="0">
    <w:nsid w:val="00000015"/>
    <w:multiLevelType w:val="multilevel"/>
    <w:tmpl w:val="0000001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742E9D18"/>
    <w:name w:val="WW8Num29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1" w15:restartNumberingAfterBreak="0">
    <w:nsid w:val="00000017"/>
    <w:multiLevelType w:val="singleLevel"/>
    <w:tmpl w:val="00000017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22" w15:restartNumberingAfterBreak="0">
    <w:nsid w:val="00000018"/>
    <w:multiLevelType w:val="singleLevel"/>
    <w:tmpl w:val="E4AC57A0"/>
    <w:name w:val="WW8Num32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23" w15:restartNumberingAfterBreak="0">
    <w:nsid w:val="00000019"/>
    <w:multiLevelType w:val="multilevel"/>
    <w:tmpl w:val="252ECDBC"/>
    <w:lvl w:ilvl="0">
      <w:start w:val="1"/>
      <w:numFmt w:val="decimal"/>
      <w:lvlText w:val="%1)"/>
      <w:lvlJc w:val="left"/>
      <w:pPr>
        <w:tabs>
          <w:tab w:val="num" w:pos="-993"/>
        </w:tabs>
        <w:ind w:left="360" w:hanging="360"/>
      </w:pPr>
      <w:rPr>
        <w:b w:val="0"/>
        <w:bCs w:val="0"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993"/>
        </w:tabs>
        <w:ind w:left="785" w:hanging="360"/>
      </w:pPr>
      <w:rPr>
        <w:rFonts w:ascii="Calibri" w:hAnsi="Calibri" w:cs="Arial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-993"/>
        </w:tabs>
        <w:ind w:left="157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-993"/>
        </w:tabs>
        <w:ind w:left="1995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-993"/>
        </w:tabs>
        <w:ind w:left="27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-993"/>
        </w:tabs>
        <w:ind w:left="3205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993"/>
        </w:tabs>
        <w:ind w:left="363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993"/>
        </w:tabs>
        <w:ind w:left="4415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993"/>
        </w:tabs>
        <w:ind w:left="4840" w:hanging="1440"/>
      </w:pPr>
      <w:rPr>
        <w:rFonts w:cs="Arial" w:hint="default"/>
      </w:rPr>
    </w:lvl>
  </w:abstractNum>
  <w:abstractNum w:abstractNumId="24" w15:restartNumberingAfterBreak="0">
    <w:nsid w:val="0000001A"/>
    <w:multiLevelType w:val="singleLevel"/>
    <w:tmpl w:val="F2A407A6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25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26" w15:restartNumberingAfterBreak="0">
    <w:nsid w:val="0000001C"/>
    <w:multiLevelType w:val="singleLevel"/>
    <w:tmpl w:val="D5B0625C"/>
    <w:name w:val="WW8Num36"/>
    <w:lvl w:ilvl="0">
      <w:start w:val="1"/>
      <w:numFmt w:val="lowerLetter"/>
      <w:lvlText w:val="%1)"/>
      <w:lvlJc w:val="left"/>
      <w:rPr>
        <w:rFonts w:ascii="Calibri" w:hAnsi="Calibri" w:cs="Calibri" w:hint="default"/>
        <w:spacing w:val="1"/>
        <w:sz w:val="18"/>
        <w:szCs w:val="18"/>
      </w:rPr>
    </w:lvl>
  </w:abstractNum>
  <w:abstractNum w:abstractNumId="27" w15:restartNumberingAfterBreak="0">
    <w:nsid w:val="0000001D"/>
    <w:multiLevelType w:val="singleLevel"/>
    <w:tmpl w:val="3244E548"/>
    <w:name w:val="WW8Num39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</w:abstractNum>
  <w:abstractNum w:abstractNumId="28" w15:restartNumberingAfterBreak="0">
    <w:nsid w:val="0000001E"/>
    <w:multiLevelType w:val="singleLevel"/>
    <w:tmpl w:val="C6460AE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Arial"/>
        <w:sz w:val="18"/>
        <w:szCs w:val="18"/>
      </w:rPr>
    </w:lvl>
  </w:abstractNum>
  <w:abstractNum w:abstractNumId="29" w15:restartNumberingAfterBreak="0">
    <w:nsid w:val="0000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00000020"/>
    <w:multiLevelType w:val="multilevel"/>
    <w:tmpl w:val="766EDAF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1" w15:restartNumberingAfterBreak="0">
    <w:nsid w:val="00000021"/>
    <w:multiLevelType w:val="singleLevel"/>
    <w:tmpl w:val="1220CAFA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Calibri" w:hAnsi="Calibri" w:cs="Arial" w:hint="default"/>
        <w:sz w:val="18"/>
        <w:szCs w:val="18"/>
      </w:rPr>
    </w:lvl>
  </w:abstractNum>
  <w:abstractNum w:abstractNumId="32" w15:restartNumberingAfterBreak="0">
    <w:nsid w:val="00000022"/>
    <w:multiLevelType w:val="multilevel"/>
    <w:tmpl w:val="2946F02C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1381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1" w:hanging="1440"/>
      </w:pPr>
      <w:rPr>
        <w:rFonts w:hint="default"/>
      </w:rPr>
    </w:lvl>
  </w:abstractNum>
  <w:abstractNum w:abstractNumId="33" w15:restartNumberingAfterBreak="0">
    <w:nsid w:val="00000023"/>
    <w:multiLevelType w:val="multilevel"/>
    <w:tmpl w:val="54EE86E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4" w15:restartNumberingAfterBreak="0">
    <w:nsid w:val="00000024"/>
    <w:multiLevelType w:val="singleLevel"/>
    <w:tmpl w:val="145C7112"/>
    <w:name w:val="WW8Num46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</w:abstractNum>
  <w:abstractNum w:abstractNumId="35" w15:restartNumberingAfterBreak="0">
    <w:nsid w:val="00000025"/>
    <w:multiLevelType w:val="multilevel"/>
    <w:tmpl w:val="3392CA1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6" w15:restartNumberingAfterBreak="0">
    <w:nsid w:val="00000026"/>
    <w:multiLevelType w:val="singleLevel"/>
    <w:tmpl w:val="DD886D5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sz w:val="18"/>
        <w:szCs w:val="18"/>
      </w:rPr>
    </w:lvl>
  </w:abstractNum>
  <w:abstractNum w:abstractNumId="37" w15:restartNumberingAfterBreak="0">
    <w:nsid w:val="00000027"/>
    <w:multiLevelType w:val="singleLevel"/>
    <w:tmpl w:val="679AF4A4"/>
    <w:name w:val="WW8Num49"/>
    <w:lvl w:ilvl="0">
      <w:start w:val="1"/>
      <w:numFmt w:val="decimal"/>
      <w:lvlText w:val="%1)"/>
      <w:lvlJc w:val="left"/>
      <w:rPr>
        <w:rFonts w:ascii="Calibri" w:eastAsia="Times New Roman" w:hAnsi="Calibri" w:cs="Calibri"/>
        <w:spacing w:val="1"/>
        <w:sz w:val="18"/>
        <w:szCs w:val="18"/>
      </w:rPr>
    </w:lvl>
  </w:abstractNum>
  <w:abstractNum w:abstractNumId="38" w15:restartNumberingAfterBreak="0">
    <w:nsid w:val="00000028"/>
    <w:multiLevelType w:val="multilevel"/>
    <w:tmpl w:val="751AE37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rFonts w:ascii="Calibri" w:hAnsi="Calibri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9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40" w15:restartNumberingAfterBreak="0">
    <w:nsid w:val="0000002A"/>
    <w:multiLevelType w:val="singleLevel"/>
    <w:tmpl w:val="E5BE26DC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Tahoma" w:hint="default"/>
        <w:b w:val="0"/>
        <w:strike w:val="0"/>
        <w:dstrike w:val="0"/>
        <w:color w:val="auto"/>
        <w:sz w:val="18"/>
        <w:szCs w:val="18"/>
      </w:rPr>
    </w:lvl>
  </w:abstractNum>
  <w:abstractNum w:abstractNumId="41" w15:restartNumberingAfterBreak="0">
    <w:nsid w:val="0000002B"/>
    <w:multiLevelType w:val="multilevel"/>
    <w:tmpl w:val="0000002B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/>
        <w:sz w:val="18"/>
        <w:szCs w:val="18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2" w15:restartNumberingAfterBreak="0">
    <w:nsid w:val="0000002C"/>
    <w:multiLevelType w:val="singleLevel"/>
    <w:tmpl w:val="0000002C"/>
    <w:name w:val="WW8Num5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43" w15:restartNumberingAfterBreak="0">
    <w:nsid w:val="0000002D"/>
    <w:multiLevelType w:val="singleLevel"/>
    <w:tmpl w:val="0000002D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b/>
        <w:color w:val="auto"/>
        <w:sz w:val="18"/>
        <w:szCs w:val="18"/>
        <w:lang w:val="en-US"/>
      </w:rPr>
    </w:lvl>
  </w:abstractNum>
  <w:abstractNum w:abstractNumId="44" w15:restartNumberingAfterBreak="0">
    <w:nsid w:val="0000002E"/>
    <w:multiLevelType w:val="singleLevel"/>
    <w:tmpl w:val="394C921C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45" w15:restartNumberingAfterBreak="0">
    <w:nsid w:val="00000030"/>
    <w:multiLevelType w:val="singleLevel"/>
    <w:tmpl w:val="00ECA4E2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pacing w:val="-1"/>
        <w:sz w:val="18"/>
        <w:szCs w:val="18"/>
      </w:rPr>
    </w:lvl>
  </w:abstractNum>
  <w:abstractNum w:abstractNumId="46" w15:restartNumberingAfterBreak="0">
    <w:nsid w:val="00000031"/>
    <w:multiLevelType w:val="singleLevel"/>
    <w:tmpl w:val="00000031"/>
    <w:name w:val="WW8Num62"/>
    <w:lvl w:ilvl="0">
      <w:start w:val="1"/>
      <w:numFmt w:val="upperRoman"/>
      <w:pStyle w:val="Nagwek2"/>
      <w:lvlText w:val="%1."/>
      <w:lvlJc w:val="left"/>
      <w:pPr>
        <w:tabs>
          <w:tab w:val="num" w:pos="0"/>
        </w:tabs>
        <w:ind w:left="1004" w:hanging="720"/>
      </w:pPr>
      <w:rPr>
        <w:rFonts w:cs="Times New Roman" w:hint="default"/>
        <w:b/>
        <w:bCs/>
      </w:rPr>
    </w:lvl>
  </w:abstractNum>
  <w:abstractNum w:abstractNumId="47" w15:restartNumberingAfterBreak="0">
    <w:nsid w:val="00000032"/>
    <w:multiLevelType w:val="multilevel"/>
    <w:tmpl w:val="00000032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56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974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392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17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588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366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784" w:hanging="1440"/>
      </w:pPr>
      <w:rPr>
        <w:rFonts w:cs="Arial" w:hint="default"/>
      </w:rPr>
    </w:lvl>
  </w:abstractNum>
  <w:abstractNum w:abstractNumId="48" w15:restartNumberingAfterBreak="0">
    <w:nsid w:val="00000033"/>
    <w:multiLevelType w:val="singleLevel"/>
    <w:tmpl w:val="BC1631CE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Arial"/>
        <w:sz w:val="18"/>
        <w:szCs w:val="18"/>
      </w:rPr>
    </w:lvl>
  </w:abstractNum>
  <w:abstractNum w:abstractNumId="49" w15:restartNumberingAfterBreak="0">
    <w:nsid w:val="00000034"/>
    <w:multiLevelType w:val="multilevel"/>
    <w:tmpl w:val="7FEC0D34"/>
    <w:name w:val="WW8Num65"/>
    <w:lvl w:ilvl="0">
      <w:start w:val="1"/>
      <w:numFmt w:val="decimal"/>
      <w:lvlText w:val="%1)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50" w15:restartNumberingAfterBreak="0">
    <w:nsid w:val="00000035"/>
    <w:multiLevelType w:val="multilevel"/>
    <w:tmpl w:val="00000035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00000036"/>
    <w:multiLevelType w:val="singleLevel"/>
    <w:tmpl w:val="00000036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1514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52" w15:restartNumberingAfterBreak="0">
    <w:nsid w:val="00000037"/>
    <w:multiLevelType w:val="multilevel"/>
    <w:tmpl w:val="AED22184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3" w15:restartNumberingAfterBreak="0">
    <w:nsid w:val="00000038"/>
    <w:multiLevelType w:val="multilevel"/>
    <w:tmpl w:val="00000038"/>
    <w:name w:val="WW8Num70"/>
    <w:lvl w:ilvl="0">
      <w:start w:val="1"/>
      <w:numFmt w:val="decimal"/>
      <w:pStyle w:val="TPPoziom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4" w15:restartNumberingAfterBreak="0">
    <w:nsid w:val="00000039"/>
    <w:multiLevelType w:val="singleLevel"/>
    <w:tmpl w:val="EFDC5AEA"/>
    <w:name w:val="WW8Num7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Calibri" w:hAnsi="Calibri" w:cs="Arial"/>
        <w:sz w:val="18"/>
        <w:szCs w:val="18"/>
      </w:rPr>
    </w:lvl>
  </w:abstractNum>
  <w:abstractNum w:abstractNumId="55" w15:restartNumberingAfterBreak="0">
    <w:nsid w:val="0000003A"/>
    <w:multiLevelType w:val="singleLevel"/>
    <w:tmpl w:val="FA949AA8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18"/>
        <w:szCs w:val="18"/>
      </w:rPr>
    </w:lvl>
  </w:abstractNum>
  <w:abstractNum w:abstractNumId="56" w15:restartNumberingAfterBreak="0">
    <w:nsid w:val="0000003B"/>
    <w:multiLevelType w:val="singleLevel"/>
    <w:tmpl w:val="0000003B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cs="Arial"/>
      </w:rPr>
    </w:lvl>
  </w:abstractNum>
  <w:abstractNum w:abstractNumId="57" w15:restartNumberingAfterBreak="0">
    <w:nsid w:val="0000003C"/>
    <w:multiLevelType w:val="multilevel"/>
    <w:tmpl w:val="0000003C"/>
    <w:name w:val="WW8Num75"/>
    <w:lvl w:ilvl="0">
      <w:start w:val="1"/>
      <w:numFmt w:val="upperRoman"/>
      <w:pStyle w:val="Spis1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8" w15:restartNumberingAfterBreak="0">
    <w:nsid w:val="0000003D"/>
    <w:multiLevelType w:val="singleLevel"/>
    <w:tmpl w:val="0000003D"/>
    <w:name w:val="WW8Num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position w:val="0"/>
        <w:sz w:val="18"/>
        <w:szCs w:val="18"/>
        <w:vertAlign w:val="baseline"/>
      </w:rPr>
    </w:lvl>
  </w:abstractNum>
  <w:abstractNum w:abstractNumId="59" w15:restartNumberingAfterBreak="0">
    <w:nsid w:val="0000003E"/>
    <w:multiLevelType w:val="multilevel"/>
    <w:tmpl w:val="348C4150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432" w:hanging="432"/>
      </w:pPr>
      <w:rPr>
        <w:rFonts w:ascii="Calibri" w:hAnsi="Calibri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60" w15:restartNumberingAfterBreak="0">
    <w:nsid w:val="0000003F"/>
    <w:multiLevelType w:val="singleLevel"/>
    <w:tmpl w:val="5ED4676C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 w:hint="default"/>
        <w:b w:val="0"/>
        <w:bCs w:val="0"/>
        <w:sz w:val="18"/>
        <w:szCs w:val="18"/>
      </w:rPr>
    </w:lvl>
  </w:abstractNum>
  <w:abstractNum w:abstractNumId="61" w15:restartNumberingAfterBreak="0">
    <w:nsid w:val="00000040"/>
    <w:multiLevelType w:val="singleLevel"/>
    <w:tmpl w:val="00000040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  <w:i w:val="0"/>
        <w:sz w:val="18"/>
        <w:szCs w:val="18"/>
      </w:rPr>
    </w:lvl>
  </w:abstractNum>
  <w:abstractNum w:abstractNumId="62" w15:restartNumberingAfterBreak="0">
    <w:nsid w:val="00000041"/>
    <w:multiLevelType w:val="multilevel"/>
    <w:tmpl w:val="00000041"/>
    <w:name w:val="WW8Num80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3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4" w15:restartNumberingAfterBreak="0">
    <w:nsid w:val="00000043"/>
    <w:multiLevelType w:val="singleLevel"/>
    <w:tmpl w:val="1C30BDE6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cs="Arial"/>
        <w:sz w:val="18"/>
      </w:rPr>
    </w:lvl>
  </w:abstractNum>
  <w:abstractNum w:abstractNumId="65" w15:restartNumberingAfterBreak="0">
    <w:nsid w:val="00000044"/>
    <w:multiLevelType w:val="singleLevel"/>
    <w:tmpl w:val="00000044"/>
    <w:name w:val="WW8Num83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Cs/>
        <w:sz w:val="18"/>
        <w:szCs w:val="18"/>
      </w:rPr>
    </w:lvl>
  </w:abstractNum>
  <w:abstractNum w:abstractNumId="66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036A351D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8" w15:restartNumberingAfterBreak="0">
    <w:nsid w:val="047B0866"/>
    <w:multiLevelType w:val="hybridMultilevel"/>
    <w:tmpl w:val="ADB0BEA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048817BB"/>
    <w:multiLevelType w:val="multilevel"/>
    <w:tmpl w:val="37A62FF8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70" w15:restartNumberingAfterBreak="0">
    <w:nsid w:val="05594F00"/>
    <w:multiLevelType w:val="hybridMultilevel"/>
    <w:tmpl w:val="FEAEE510"/>
    <w:lvl w:ilvl="0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71" w15:restartNumberingAfterBreak="0">
    <w:nsid w:val="0B3064DC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2" w15:restartNumberingAfterBreak="0">
    <w:nsid w:val="0B7A70DB"/>
    <w:multiLevelType w:val="hybridMultilevel"/>
    <w:tmpl w:val="77CC5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BBF5BA6"/>
    <w:multiLevelType w:val="singleLevel"/>
    <w:tmpl w:val="FF529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 w:val="0"/>
        <w:i w:val="0"/>
        <w:color w:val="auto"/>
        <w:sz w:val="18"/>
        <w:szCs w:val="18"/>
      </w:rPr>
    </w:lvl>
  </w:abstractNum>
  <w:abstractNum w:abstractNumId="74" w15:restartNumberingAfterBreak="0">
    <w:nsid w:val="0F097ABE"/>
    <w:multiLevelType w:val="hybridMultilevel"/>
    <w:tmpl w:val="37423F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0A701D4"/>
    <w:multiLevelType w:val="hybridMultilevel"/>
    <w:tmpl w:val="A5EE4E10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11162A16"/>
    <w:multiLevelType w:val="hybridMultilevel"/>
    <w:tmpl w:val="C92ADC6C"/>
    <w:lvl w:ilvl="0" w:tplc="93824D5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7" w15:restartNumberingAfterBreak="0">
    <w:nsid w:val="11830264"/>
    <w:multiLevelType w:val="hybridMultilevel"/>
    <w:tmpl w:val="B4940F42"/>
    <w:lvl w:ilvl="0" w:tplc="D7FA1B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135A0A22"/>
    <w:multiLevelType w:val="hybridMultilevel"/>
    <w:tmpl w:val="27E03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51F69E7"/>
    <w:multiLevelType w:val="hybridMultilevel"/>
    <w:tmpl w:val="0C127266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17803C63"/>
    <w:multiLevelType w:val="hybridMultilevel"/>
    <w:tmpl w:val="DAAA28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18E841CC"/>
    <w:multiLevelType w:val="multilevel"/>
    <w:tmpl w:val="E962F6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2" w15:restartNumberingAfterBreak="0">
    <w:nsid w:val="1B913758"/>
    <w:multiLevelType w:val="multilevel"/>
    <w:tmpl w:val="C1A2FC0C"/>
    <w:lvl w:ilvl="0">
      <w:start w:val="1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83" w15:restartNumberingAfterBreak="0">
    <w:nsid w:val="1E345B53"/>
    <w:multiLevelType w:val="multilevel"/>
    <w:tmpl w:val="C7882C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4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21974CA2"/>
    <w:multiLevelType w:val="hybridMultilevel"/>
    <w:tmpl w:val="32A8E1B6"/>
    <w:lvl w:ilvl="0" w:tplc="0415000B">
      <w:start w:val="1"/>
      <w:numFmt w:val="bullet"/>
      <w:lvlText w:val=""/>
      <w:lvlJc w:val="left"/>
      <w:pPr>
        <w:ind w:left="1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86" w15:restartNumberingAfterBreak="0">
    <w:nsid w:val="22740332"/>
    <w:multiLevelType w:val="hybridMultilevel"/>
    <w:tmpl w:val="837E0DC2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7" w15:restartNumberingAfterBreak="0">
    <w:nsid w:val="22F30AA6"/>
    <w:multiLevelType w:val="multilevel"/>
    <w:tmpl w:val="9DD0DF24"/>
    <w:lvl w:ilvl="0">
      <w:start w:val="1"/>
      <w:numFmt w:val="decimal"/>
      <w:pStyle w:val="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88" w15:restartNumberingAfterBreak="0">
    <w:nsid w:val="23A532B4"/>
    <w:multiLevelType w:val="hybridMultilevel"/>
    <w:tmpl w:val="81D66266"/>
    <w:lvl w:ilvl="0" w:tplc="96FCDE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4F32926"/>
    <w:multiLevelType w:val="hybridMultilevel"/>
    <w:tmpl w:val="9B9A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4F92F2E"/>
    <w:multiLevelType w:val="hybridMultilevel"/>
    <w:tmpl w:val="FA540BE2"/>
    <w:lvl w:ilvl="0" w:tplc="85545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DB314D"/>
    <w:multiLevelType w:val="hybridMultilevel"/>
    <w:tmpl w:val="03BA571A"/>
    <w:lvl w:ilvl="0" w:tplc="D618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 w15:restartNumberingAfterBreak="0">
    <w:nsid w:val="2C5D39FE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3" w15:restartNumberingAfterBreak="0">
    <w:nsid w:val="325F2079"/>
    <w:multiLevelType w:val="hybridMultilevel"/>
    <w:tmpl w:val="FFAC29D6"/>
    <w:lvl w:ilvl="0" w:tplc="7D1648CA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4" w15:restartNumberingAfterBreak="0">
    <w:nsid w:val="382C3741"/>
    <w:multiLevelType w:val="multilevel"/>
    <w:tmpl w:val="8A6A9B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 w:val="0"/>
        <w:color w:val="000000"/>
        <w:sz w:val="18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5" w15:restartNumberingAfterBreak="0">
    <w:nsid w:val="39512639"/>
    <w:multiLevelType w:val="hybridMultilevel"/>
    <w:tmpl w:val="C6065088"/>
    <w:lvl w:ilvl="0" w:tplc="B468893E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A557C49"/>
    <w:multiLevelType w:val="hybridMultilevel"/>
    <w:tmpl w:val="F6BAEF4C"/>
    <w:lvl w:ilvl="0" w:tplc="BC48C300">
      <w:start w:val="1"/>
      <w:numFmt w:val="lowerLetter"/>
      <w:pStyle w:val="literya"/>
      <w:lvlText w:val="%1)"/>
      <w:lvlJc w:val="left"/>
      <w:pPr>
        <w:ind w:left="1068" w:hanging="360"/>
      </w:pPr>
      <w:rPr>
        <w:rFonts w:hint="default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3A5E6666"/>
    <w:multiLevelType w:val="hybridMultilevel"/>
    <w:tmpl w:val="6554D506"/>
    <w:lvl w:ilvl="0" w:tplc="3D9CD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405C4FDD"/>
    <w:multiLevelType w:val="hybridMultilevel"/>
    <w:tmpl w:val="FA4E4ED6"/>
    <w:lvl w:ilvl="0" w:tplc="9C608654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  <w:lang w:val="pl-PL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99" w15:restartNumberingAfterBreak="0">
    <w:nsid w:val="416920CB"/>
    <w:multiLevelType w:val="hybridMultilevel"/>
    <w:tmpl w:val="F06E2FC8"/>
    <w:lvl w:ilvl="0" w:tplc="8FA40278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5127AD0"/>
    <w:multiLevelType w:val="hybridMultilevel"/>
    <w:tmpl w:val="27F2ECDA"/>
    <w:lvl w:ilvl="0" w:tplc="FD4253CC">
      <w:start w:val="1"/>
      <w:numFmt w:val="lowerLetter"/>
      <w:lvlText w:val="%1)"/>
      <w:lvlJc w:val="left"/>
      <w:pPr>
        <w:ind w:left="720" w:hanging="360"/>
      </w:pPr>
      <w:rPr>
        <w:rFonts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8D273B0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4A7405BD"/>
    <w:multiLevelType w:val="hybridMultilevel"/>
    <w:tmpl w:val="87DA28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4" w15:restartNumberingAfterBreak="0">
    <w:nsid w:val="4F2460D7"/>
    <w:multiLevelType w:val="hybridMultilevel"/>
    <w:tmpl w:val="C406BC42"/>
    <w:lvl w:ilvl="0" w:tplc="85545678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05" w15:restartNumberingAfterBreak="0">
    <w:nsid w:val="4F7336CC"/>
    <w:multiLevelType w:val="hybridMultilevel"/>
    <w:tmpl w:val="BD446364"/>
    <w:lvl w:ilvl="0" w:tplc="73FAA3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6" w15:restartNumberingAfterBreak="0">
    <w:nsid w:val="51684E32"/>
    <w:multiLevelType w:val="multilevel"/>
    <w:tmpl w:val="71ECC5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7" w15:restartNumberingAfterBreak="0">
    <w:nsid w:val="53B5166B"/>
    <w:multiLevelType w:val="multilevel"/>
    <w:tmpl w:val="9D682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440"/>
      </w:pPr>
      <w:rPr>
        <w:rFonts w:hint="default"/>
      </w:rPr>
    </w:lvl>
  </w:abstractNum>
  <w:abstractNum w:abstractNumId="108" w15:restartNumberingAfterBreak="0">
    <w:nsid w:val="55962951"/>
    <w:multiLevelType w:val="hybridMultilevel"/>
    <w:tmpl w:val="6B1C8F2E"/>
    <w:lvl w:ilvl="0" w:tplc="5ED4676C">
      <w:start w:val="1"/>
      <w:numFmt w:val="decimal"/>
      <w:lvlText w:val="%1)"/>
      <w:lvlJc w:val="left"/>
      <w:pPr>
        <w:ind w:left="36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59171B12"/>
    <w:multiLevelType w:val="hybridMultilevel"/>
    <w:tmpl w:val="8A8EFF20"/>
    <w:lvl w:ilvl="0" w:tplc="5ED4676C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FD6957"/>
    <w:multiLevelType w:val="hybridMultilevel"/>
    <w:tmpl w:val="F244C5B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5CC82446"/>
    <w:multiLevelType w:val="multilevel"/>
    <w:tmpl w:val="693A3B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  <w:b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218"/>
        </w:tabs>
        <w:ind w:left="574" w:hanging="432"/>
      </w:pPr>
      <w:rPr>
        <w:rFonts w:ascii="Calibri" w:hAnsi="Calibri" w:cs="Arial" w:hint="default"/>
        <w:b w:val="0"/>
        <w:bCs w:val="0"/>
        <w:spacing w:val="-1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12" w15:restartNumberingAfterBreak="0">
    <w:nsid w:val="686A692A"/>
    <w:multiLevelType w:val="multilevel"/>
    <w:tmpl w:val="CDE44C0A"/>
    <w:lvl w:ilvl="0">
      <w:start w:val="1"/>
      <w:numFmt w:val="decimal"/>
      <w:lvlText w:val="%1."/>
      <w:lvlJc w:val="left"/>
      <w:rPr>
        <w:rFonts w:ascii="Calibri" w:hAnsi="Calibri" w:cs="Calibri"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6A85490B"/>
    <w:multiLevelType w:val="multilevel"/>
    <w:tmpl w:val="238ACDDC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4" w15:restartNumberingAfterBreak="0">
    <w:nsid w:val="6B6C5372"/>
    <w:multiLevelType w:val="hybridMultilevel"/>
    <w:tmpl w:val="6F1282DA"/>
    <w:lvl w:ilvl="0" w:tplc="327621B4">
      <w:start w:val="1"/>
      <w:numFmt w:val="lowerLetter"/>
      <w:lvlText w:val="%1)"/>
      <w:lvlJc w:val="left"/>
      <w:pPr>
        <w:ind w:left="1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0" w:hanging="360"/>
      </w:pPr>
    </w:lvl>
    <w:lvl w:ilvl="2" w:tplc="0415001B" w:tentative="1">
      <w:start w:val="1"/>
      <w:numFmt w:val="lowerRoman"/>
      <w:lvlText w:val="%3."/>
      <w:lvlJc w:val="right"/>
      <w:pPr>
        <w:ind w:left="2800" w:hanging="180"/>
      </w:pPr>
    </w:lvl>
    <w:lvl w:ilvl="3" w:tplc="0415000F" w:tentative="1">
      <w:start w:val="1"/>
      <w:numFmt w:val="decimal"/>
      <w:lvlText w:val="%4."/>
      <w:lvlJc w:val="left"/>
      <w:pPr>
        <w:ind w:left="3520" w:hanging="360"/>
      </w:pPr>
    </w:lvl>
    <w:lvl w:ilvl="4" w:tplc="04150019" w:tentative="1">
      <w:start w:val="1"/>
      <w:numFmt w:val="lowerLetter"/>
      <w:lvlText w:val="%5."/>
      <w:lvlJc w:val="left"/>
      <w:pPr>
        <w:ind w:left="4240" w:hanging="360"/>
      </w:pPr>
    </w:lvl>
    <w:lvl w:ilvl="5" w:tplc="0415001B" w:tentative="1">
      <w:start w:val="1"/>
      <w:numFmt w:val="lowerRoman"/>
      <w:lvlText w:val="%6."/>
      <w:lvlJc w:val="right"/>
      <w:pPr>
        <w:ind w:left="4960" w:hanging="180"/>
      </w:pPr>
    </w:lvl>
    <w:lvl w:ilvl="6" w:tplc="0415000F" w:tentative="1">
      <w:start w:val="1"/>
      <w:numFmt w:val="decimal"/>
      <w:lvlText w:val="%7."/>
      <w:lvlJc w:val="left"/>
      <w:pPr>
        <w:ind w:left="5680" w:hanging="360"/>
      </w:pPr>
    </w:lvl>
    <w:lvl w:ilvl="7" w:tplc="04150019" w:tentative="1">
      <w:start w:val="1"/>
      <w:numFmt w:val="lowerLetter"/>
      <w:lvlText w:val="%8."/>
      <w:lvlJc w:val="left"/>
      <w:pPr>
        <w:ind w:left="6400" w:hanging="360"/>
      </w:pPr>
    </w:lvl>
    <w:lvl w:ilvl="8" w:tplc="0415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5" w15:restartNumberingAfterBreak="0">
    <w:nsid w:val="71B340C0"/>
    <w:multiLevelType w:val="hybridMultilevel"/>
    <w:tmpl w:val="EFD683C0"/>
    <w:lvl w:ilvl="0" w:tplc="04150017">
      <w:start w:val="1"/>
      <w:numFmt w:val="lowerLetter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4F0624A"/>
    <w:multiLevelType w:val="multilevel"/>
    <w:tmpl w:val="F24E28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7" w15:restartNumberingAfterBreak="0">
    <w:nsid w:val="75B1657B"/>
    <w:multiLevelType w:val="hybridMultilevel"/>
    <w:tmpl w:val="DCD8E4EA"/>
    <w:lvl w:ilvl="0" w:tplc="0415000B">
      <w:start w:val="1"/>
      <w:numFmt w:val="bullet"/>
      <w:lvlText w:val=""/>
      <w:lvlJc w:val="left"/>
      <w:pPr>
        <w:ind w:left="14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8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19" w15:restartNumberingAfterBreak="0">
    <w:nsid w:val="7708500B"/>
    <w:multiLevelType w:val="hybridMultilevel"/>
    <w:tmpl w:val="0C987A40"/>
    <w:lvl w:ilvl="0" w:tplc="0415000B">
      <w:start w:val="1"/>
      <w:numFmt w:val="bullet"/>
      <w:lvlText w:val=""/>
      <w:lvlJc w:val="left"/>
      <w:pPr>
        <w:ind w:left="1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20" w15:restartNumberingAfterBreak="0">
    <w:nsid w:val="77C50180"/>
    <w:multiLevelType w:val="hybridMultilevel"/>
    <w:tmpl w:val="7ADA6D4C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" w15:restartNumberingAfterBreak="0">
    <w:nsid w:val="7B8E59FE"/>
    <w:multiLevelType w:val="hybridMultilevel"/>
    <w:tmpl w:val="FFF283A6"/>
    <w:lvl w:ilvl="0" w:tplc="4164EE92">
      <w:start w:val="1"/>
      <w:numFmt w:val="lowerLetter"/>
      <w:lvlText w:val="%1)"/>
      <w:lvlJc w:val="left"/>
      <w:pPr>
        <w:ind w:left="1152" w:hanging="36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22" w15:restartNumberingAfterBreak="0">
    <w:nsid w:val="7CB7395C"/>
    <w:multiLevelType w:val="multilevel"/>
    <w:tmpl w:val="55E214F4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sz w:val="18"/>
        <w:szCs w:val="18"/>
      </w:rPr>
    </w:lvl>
    <w:lvl w:ilvl="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 w16cid:durableId="1553610551">
    <w:abstractNumId w:val="4"/>
  </w:num>
  <w:num w:numId="2" w16cid:durableId="1786461226">
    <w:abstractNumId w:val="8"/>
  </w:num>
  <w:num w:numId="3" w16cid:durableId="1496454029">
    <w:abstractNumId w:val="12"/>
  </w:num>
  <w:num w:numId="4" w16cid:durableId="768547051">
    <w:abstractNumId w:val="13"/>
  </w:num>
  <w:num w:numId="5" w16cid:durableId="531186978">
    <w:abstractNumId w:val="14"/>
  </w:num>
  <w:num w:numId="6" w16cid:durableId="1543706681">
    <w:abstractNumId w:val="16"/>
  </w:num>
  <w:num w:numId="7" w16cid:durableId="1713727514">
    <w:abstractNumId w:val="17"/>
  </w:num>
  <w:num w:numId="8" w16cid:durableId="1991014037">
    <w:abstractNumId w:val="20"/>
  </w:num>
  <w:num w:numId="9" w16cid:durableId="125900847">
    <w:abstractNumId w:val="23"/>
  </w:num>
  <w:num w:numId="10" w16cid:durableId="1875267854">
    <w:abstractNumId w:val="24"/>
  </w:num>
  <w:num w:numId="11" w16cid:durableId="1336611599">
    <w:abstractNumId w:val="28"/>
  </w:num>
  <w:num w:numId="12" w16cid:durableId="1515266623">
    <w:abstractNumId w:val="29"/>
  </w:num>
  <w:num w:numId="13" w16cid:durableId="2112627968">
    <w:abstractNumId w:val="30"/>
  </w:num>
  <w:num w:numId="14" w16cid:durableId="992104245">
    <w:abstractNumId w:val="31"/>
  </w:num>
  <w:num w:numId="15" w16cid:durableId="1818524515">
    <w:abstractNumId w:val="33"/>
  </w:num>
  <w:num w:numId="16" w16cid:durableId="1260991679">
    <w:abstractNumId w:val="34"/>
  </w:num>
  <w:num w:numId="17" w16cid:durableId="1202010107">
    <w:abstractNumId w:val="35"/>
  </w:num>
  <w:num w:numId="18" w16cid:durableId="1267539713">
    <w:abstractNumId w:val="36"/>
  </w:num>
  <w:num w:numId="19" w16cid:durableId="755858942">
    <w:abstractNumId w:val="38"/>
  </w:num>
  <w:num w:numId="20" w16cid:durableId="1090001352">
    <w:abstractNumId w:val="40"/>
  </w:num>
  <w:num w:numId="21" w16cid:durableId="1428694997">
    <w:abstractNumId w:val="44"/>
  </w:num>
  <w:num w:numId="22" w16cid:durableId="1537934583">
    <w:abstractNumId w:val="46"/>
  </w:num>
  <w:num w:numId="23" w16cid:durableId="415057874">
    <w:abstractNumId w:val="48"/>
  </w:num>
  <w:num w:numId="24" w16cid:durableId="117649858">
    <w:abstractNumId w:val="52"/>
  </w:num>
  <w:num w:numId="25" w16cid:durableId="755713258">
    <w:abstractNumId w:val="53"/>
  </w:num>
  <w:num w:numId="26" w16cid:durableId="2086367519">
    <w:abstractNumId w:val="54"/>
  </w:num>
  <w:num w:numId="27" w16cid:durableId="2019428583">
    <w:abstractNumId w:val="57"/>
  </w:num>
  <w:num w:numId="28" w16cid:durableId="1085109298">
    <w:abstractNumId w:val="59"/>
  </w:num>
  <w:num w:numId="29" w16cid:durableId="2131166143">
    <w:abstractNumId w:val="60"/>
  </w:num>
  <w:num w:numId="30" w16cid:durableId="1509563945">
    <w:abstractNumId w:val="62"/>
  </w:num>
  <w:num w:numId="31" w16cid:durableId="1183320200">
    <w:abstractNumId w:val="64"/>
  </w:num>
  <w:num w:numId="32" w16cid:durableId="2011520490">
    <w:abstractNumId w:val="87"/>
  </w:num>
  <w:num w:numId="33" w16cid:durableId="363679454">
    <w:abstractNumId w:val="96"/>
  </w:num>
  <w:num w:numId="34" w16cid:durableId="1443840762">
    <w:abstractNumId w:val="95"/>
  </w:num>
  <w:num w:numId="35" w16cid:durableId="1039939566">
    <w:abstractNumId w:val="97"/>
  </w:num>
  <w:num w:numId="36" w16cid:durableId="1818760209">
    <w:abstractNumId w:val="75"/>
  </w:num>
  <w:num w:numId="37" w16cid:durableId="351806589">
    <w:abstractNumId w:val="83"/>
  </w:num>
  <w:num w:numId="38" w16cid:durableId="2041320289">
    <w:abstractNumId w:val="82"/>
  </w:num>
  <w:num w:numId="39" w16cid:durableId="575286409">
    <w:abstractNumId w:val="106"/>
  </w:num>
  <w:num w:numId="40" w16cid:durableId="1151363822">
    <w:abstractNumId w:val="103"/>
  </w:num>
  <w:num w:numId="41" w16cid:durableId="1947226439">
    <w:abstractNumId w:val="68"/>
  </w:num>
  <w:num w:numId="42" w16cid:durableId="1146320544">
    <w:abstractNumId w:val="94"/>
  </w:num>
  <w:num w:numId="43" w16cid:durableId="625739057">
    <w:abstractNumId w:val="77"/>
  </w:num>
  <w:num w:numId="44" w16cid:durableId="1233927734">
    <w:abstractNumId w:val="112"/>
  </w:num>
  <w:num w:numId="45" w16cid:durableId="1850635857">
    <w:abstractNumId w:val="120"/>
  </w:num>
  <w:num w:numId="46" w16cid:durableId="1259484188">
    <w:abstractNumId w:val="79"/>
  </w:num>
  <w:num w:numId="47" w16cid:durableId="1091582680">
    <w:abstractNumId w:val="109"/>
  </w:num>
  <w:num w:numId="48" w16cid:durableId="690686321">
    <w:abstractNumId w:val="100"/>
  </w:num>
  <w:num w:numId="49" w16cid:durableId="1561288469">
    <w:abstractNumId w:val="99"/>
  </w:num>
  <w:num w:numId="50" w16cid:durableId="1666937281">
    <w:abstractNumId w:val="108"/>
  </w:num>
  <w:num w:numId="51" w16cid:durableId="1247805542">
    <w:abstractNumId w:val="102"/>
  </w:num>
  <w:num w:numId="52" w16cid:durableId="1784885653">
    <w:abstractNumId w:val="110"/>
  </w:num>
  <w:num w:numId="53" w16cid:durableId="1345858606">
    <w:abstractNumId w:val="67"/>
  </w:num>
  <w:num w:numId="54" w16cid:durableId="467430869">
    <w:abstractNumId w:val="73"/>
  </w:num>
  <w:num w:numId="55" w16cid:durableId="1299994095">
    <w:abstractNumId w:val="80"/>
  </w:num>
  <w:num w:numId="56" w16cid:durableId="98453179">
    <w:abstractNumId w:val="76"/>
  </w:num>
  <w:num w:numId="57" w16cid:durableId="1200582399">
    <w:abstractNumId w:val="81"/>
  </w:num>
  <w:num w:numId="58" w16cid:durableId="138346891">
    <w:abstractNumId w:val="69"/>
  </w:num>
  <w:num w:numId="59" w16cid:durableId="1349677610">
    <w:abstractNumId w:val="122"/>
  </w:num>
  <w:num w:numId="60" w16cid:durableId="1964115168">
    <w:abstractNumId w:val="85"/>
  </w:num>
  <w:num w:numId="61" w16cid:durableId="916550826">
    <w:abstractNumId w:val="117"/>
  </w:num>
  <w:num w:numId="62" w16cid:durableId="1973123700">
    <w:abstractNumId w:val="111"/>
  </w:num>
  <w:num w:numId="63" w16cid:durableId="2035228956">
    <w:abstractNumId w:val="107"/>
  </w:num>
  <w:num w:numId="64" w16cid:durableId="1763909492">
    <w:abstractNumId w:val="92"/>
  </w:num>
  <w:num w:numId="65" w16cid:durableId="1794597221">
    <w:abstractNumId w:val="116"/>
  </w:num>
  <w:num w:numId="66" w16cid:durableId="752968611">
    <w:abstractNumId w:val="113"/>
  </w:num>
  <w:num w:numId="67" w16cid:durableId="969017268">
    <w:abstractNumId w:val="121"/>
  </w:num>
  <w:num w:numId="68" w16cid:durableId="937056245">
    <w:abstractNumId w:val="114"/>
  </w:num>
  <w:num w:numId="69" w16cid:durableId="548567561">
    <w:abstractNumId w:val="119"/>
  </w:num>
  <w:num w:numId="70" w16cid:durableId="2068139691">
    <w:abstractNumId w:val="78"/>
  </w:num>
  <w:num w:numId="71" w16cid:durableId="736785517">
    <w:abstractNumId w:val="74"/>
  </w:num>
  <w:num w:numId="72" w16cid:durableId="1368142138">
    <w:abstractNumId w:val="90"/>
  </w:num>
  <w:num w:numId="73" w16cid:durableId="1072893512">
    <w:abstractNumId w:val="104"/>
  </w:num>
  <w:num w:numId="74" w16cid:durableId="168562716">
    <w:abstractNumId w:val="86"/>
  </w:num>
  <w:num w:numId="75" w16cid:durableId="1056702930">
    <w:abstractNumId w:val="93"/>
  </w:num>
  <w:num w:numId="76" w16cid:durableId="31360475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28343428">
    <w:abstractNumId w:val="84"/>
  </w:num>
  <w:num w:numId="78" w16cid:durableId="504974036">
    <w:abstractNumId w:val="98"/>
  </w:num>
  <w:num w:numId="79" w16cid:durableId="1528761376">
    <w:abstractNumId w:val="115"/>
  </w:num>
  <w:num w:numId="80" w16cid:durableId="1339236488">
    <w:abstractNumId w:val="91"/>
  </w:num>
  <w:num w:numId="81" w16cid:durableId="690302577">
    <w:abstractNumId w:val="101"/>
  </w:num>
  <w:num w:numId="82" w16cid:durableId="140209973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809908379">
    <w:abstractNumId w:val="70"/>
  </w:num>
  <w:num w:numId="84" w16cid:durableId="1645818268">
    <w:abstractNumId w:val="72"/>
  </w:num>
  <w:num w:numId="85" w16cid:durableId="1821194241">
    <w:abstractNumId w:val="66"/>
  </w:num>
  <w:num w:numId="86" w16cid:durableId="1337919369">
    <w:abstractNumId w:val="88"/>
  </w:num>
  <w:num w:numId="87" w16cid:durableId="1135411365">
    <w:abstractNumId w:val="70"/>
  </w:num>
  <w:num w:numId="88" w16cid:durableId="2005549061">
    <w:abstractNumId w:val="71"/>
  </w:num>
  <w:num w:numId="89" w16cid:durableId="1683045397">
    <w:abstractNumId w:val="10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A40"/>
    <w:rsid w:val="00003C4D"/>
    <w:rsid w:val="000051A1"/>
    <w:rsid w:val="00010360"/>
    <w:rsid w:val="00027CB9"/>
    <w:rsid w:val="00040866"/>
    <w:rsid w:val="0004162A"/>
    <w:rsid w:val="00041FC8"/>
    <w:rsid w:val="00044441"/>
    <w:rsid w:val="00050334"/>
    <w:rsid w:val="00050D46"/>
    <w:rsid w:val="00055078"/>
    <w:rsid w:val="0005516A"/>
    <w:rsid w:val="00060C10"/>
    <w:rsid w:val="00061092"/>
    <w:rsid w:val="00061D2F"/>
    <w:rsid w:val="0006225D"/>
    <w:rsid w:val="00070F2A"/>
    <w:rsid w:val="0007308D"/>
    <w:rsid w:val="00074CFF"/>
    <w:rsid w:val="00080C90"/>
    <w:rsid w:val="000832B0"/>
    <w:rsid w:val="00084835"/>
    <w:rsid w:val="00084E87"/>
    <w:rsid w:val="00092104"/>
    <w:rsid w:val="000938ED"/>
    <w:rsid w:val="00097CAE"/>
    <w:rsid w:val="000A0164"/>
    <w:rsid w:val="000A07C4"/>
    <w:rsid w:val="000A16FD"/>
    <w:rsid w:val="000A3B80"/>
    <w:rsid w:val="000B0AD8"/>
    <w:rsid w:val="000B237D"/>
    <w:rsid w:val="000B6F10"/>
    <w:rsid w:val="000B7D81"/>
    <w:rsid w:val="000C1691"/>
    <w:rsid w:val="000D6DCC"/>
    <w:rsid w:val="000E61C3"/>
    <w:rsid w:val="000E7C33"/>
    <w:rsid w:val="000F230F"/>
    <w:rsid w:val="000F3BDA"/>
    <w:rsid w:val="000F4FF3"/>
    <w:rsid w:val="001036A6"/>
    <w:rsid w:val="00105FCB"/>
    <w:rsid w:val="00106FA3"/>
    <w:rsid w:val="00110646"/>
    <w:rsid w:val="00111AC6"/>
    <w:rsid w:val="001143D3"/>
    <w:rsid w:val="0011630F"/>
    <w:rsid w:val="00116E05"/>
    <w:rsid w:val="00117C77"/>
    <w:rsid w:val="00123712"/>
    <w:rsid w:val="00123D72"/>
    <w:rsid w:val="00125EED"/>
    <w:rsid w:val="001310CB"/>
    <w:rsid w:val="00132986"/>
    <w:rsid w:val="00133360"/>
    <w:rsid w:val="001364D4"/>
    <w:rsid w:val="0014007E"/>
    <w:rsid w:val="001400DD"/>
    <w:rsid w:val="00145527"/>
    <w:rsid w:val="00150704"/>
    <w:rsid w:val="00152127"/>
    <w:rsid w:val="001606B0"/>
    <w:rsid w:val="001651BB"/>
    <w:rsid w:val="0017214B"/>
    <w:rsid w:val="00172299"/>
    <w:rsid w:val="00183904"/>
    <w:rsid w:val="00183D10"/>
    <w:rsid w:val="00183ECD"/>
    <w:rsid w:val="0018490E"/>
    <w:rsid w:val="00185F5E"/>
    <w:rsid w:val="001901C7"/>
    <w:rsid w:val="001945D1"/>
    <w:rsid w:val="001978EC"/>
    <w:rsid w:val="001A1A13"/>
    <w:rsid w:val="001A6AAF"/>
    <w:rsid w:val="001B1938"/>
    <w:rsid w:val="001B1E43"/>
    <w:rsid w:val="001B7081"/>
    <w:rsid w:val="001B7BE5"/>
    <w:rsid w:val="001C1A07"/>
    <w:rsid w:val="001C5BE0"/>
    <w:rsid w:val="001C6C7F"/>
    <w:rsid w:val="001D1779"/>
    <w:rsid w:val="001D1A87"/>
    <w:rsid w:val="001E1F4C"/>
    <w:rsid w:val="001E4068"/>
    <w:rsid w:val="001E4231"/>
    <w:rsid w:val="001E4361"/>
    <w:rsid w:val="001E4FCD"/>
    <w:rsid w:val="001E6544"/>
    <w:rsid w:val="001E692A"/>
    <w:rsid w:val="001F1816"/>
    <w:rsid w:val="001F6624"/>
    <w:rsid w:val="001F79C4"/>
    <w:rsid w:val="001F7B52"/>
    <w:rsid w:val="0020151D"/>
    <w:rsid w:val="00202428"/>
    <w:rsid w:val="002027B3"/>
    <w:rsid w:val="00203243"/>
    <w:rsid w:val="00203DED"/>
    <w:rsid w:val="00204383"/>
    <w:rsid w:val="00204BE6"/>
    <w:rsid w:val="00205AEB"/>
    <w:rsid w:val="0021051E"/>
    <w:rsid w:val="0021092A"/>
    <w:rsid w:val="00210C10"/>
    <w:rsid w:val="00211133"/>
    <w:rsid w:val="00215004"/>
    <w:rsid w:val="00216884"/>
    <w:rsid w:val="00220D52"/>
    <w:rsid w:val="00220EF0"/>
    <w:rsid w:val="00226C64"/>
    <w:rsid w:val="002310DD"/>
    <w:rsid w:val="00232B71"/>
    <w:rsid w:val="0023356D"/>
    <w:rsid w:val="00236F88"/>
    <w:rsid w:val="00244191"/>
    <w:rsid w:val="002524BE"/>
    <w:rsid w:val="00252E11"/>
    <w:rsid w:val="00255806"/>
    <w:rsid w:val="0025618D"/>
    <w:rsid w:val="002562EB"/>
    <w:rsid w:val="0026345E"/>
    <w:rsid w:val="00263936"/>
    <w:rsid w:val="00263E57"/>
    <w:rsid w:val="00264B53"/>
    <w:rsid w:val="002666D2"/>
    <w:rsid w:val="00274CBC"/>
    <w:rsid w:val="00274FD8"/>
    <w:rsid w:val="0027500E"/>
    <w:rsid w:val="00277246"/>
    <w:rsid w:val="0028102F"/>
    <w:rsid w:val="00282D96"/>
    <w:rsid w:val="00285B67"/>
    <w:rsid w:val="00286456"/>
    <w:rsid w:val="0028711B"/>
    <w:rsid w:val="0028770B"/>
    <w:rsid w:val="00291804"/>
    <w:rsid w:val="0029298D"/>
    <w:rsid w:val="00292BB2"/>
    <w:rsid w:val="00294175"/>
    <w:rsid w:val="002962C9"/>
    <w:rsid w:val="00297364"/>
    <w:rsid w:val="002A0187"/>
    <w:rsid w:val="002A38BE"/>
    <w:rsid w:val="002A4030"/>
    <w:rsid w:val="002A76A5"/>
    <w:rsid w:val="002B0DB9"/>
    <w:rsid w:val="002B2D10"/>
    <w:rsid w:val="002B3064"/>
    <w:rsid w:val="002B72D0"/>
    <w:rsid w:val="002B7C3E"/>
    <w:rsid w:val="002C576C"/>
    <w:rsid w:val="002C7A61"/>
    <w:rsid w:val="002D42D0"/>
    <w:rsid w:val="002D4D67"/>
    <w:rsid w:val="002D6C18"/>
    <w:rsid w:val="002D7F6A"/>
    <w:rsid w:val="002E073C"/>
    <w:rsid w:val="002E1F39"/>
    <w:rsid w:val="002F0E6F"/>
    <w:rsid w:val="002F22CE"/>
    <w:rsid w:val="002F55B8"/>
    <w:rsid w:val="002F597C"/>
    <w:rsid w:val="00303197"/>
    <w:rsid w:val="0030538D"/>
    <w:rsid w:val="003163D9"/>
    <w:rsid w:val="00320805"/>
    <w:rsid w:val="00322258"/>
    <w:rsid w:val="003257E8"/>
    <w:rsid w:val="003258A3"/>
    <w:rsid w:val="00325BF2"/>
    <w:rsid w:val="00335761"/>
    <w:rsid w:val="003370C4"/>
    <w:rsid w:val="00340B42"/>
    <w:rsid w:val="00341184"/>
    <w:rsid w:val="00344581"/>
    <w:rsid w:val="00352C01"/>
    <w:rsid w:val="00360A40"/>
    <w:rsid w:val="00360B69"/>
    <w:rsid w:val="00360DD5"/>
    <w:rsid w:val="00366A2E"/>
    <w:rsid w:val="00367430"/>
    <w:rsid w:val="0036792C"/>
    <w:rsid w:val="00372AA9"/>
    <w:rsid w:val="00376757"/>
    <w:rsid w:val="00383F56"/>
    <w:rsid w:val="00385F92"/>
    <w:rsid w:val="0039262A"/>
    <w:rsid w:val="003926B1"/>
    <w:rsid w:val="003A2B7B"/>
    <w:rsid w:val="003A3E65"/>
    <w:rsid w:val="003B1AA7"/>
    <w:rsid w:val="003B5771"/>
    <w:rsid w:val="003B6AC4"/>
    <w:rsid w:val="003B6DC6"/>
    <w:rsid w:val="003C2652"/>
    <w:rsid w:val="003C32DB"/>
    <w:rsid w:val="003C5432"/>
    <w:rsid w:val="003C77DF"/>
    <w:rsid w:val="003C780F"/>
    <w:rsid w:val="003D410C"/>
    <w:rsid w:val="003E5E9A"/>
    <w:rsid w:val="003E669C"/>
    <w:rsid w:val="003F0673"/>
    <w:rsid w:val="003F1077"/>
    <w:rsid w:val="003F2EE5"/>
    <w:rsid w:val="003F78A7"/>
    <w:rsid w:val="0040074C"/>
    <w:rsid w:val="00402F2F"/>
    <w:rsid w:val="00403301"/>
    <w:rsid w:val="004033FD"/>
    <w:rsid w:val="00404D81"/>
    <w:rsid w:val="00411721"/>
    <w:rsid w:val="00411C49"/>
    <w:rsid w:val="004139B6"/>
    <w:rsid w:val="0041472C"/>
    <w:rsid w:val="00417030"/>
    <w:rsid w:val="00417E65"/>
    <w:rsid w:val="0042186E"/>
    <w:rsid w:val="0042407F"/>
    <w:rsid w:val="004249D0"/>
    <w:rsid w:val="00437180"/>
    <w:rsid w:val="00452F60"/>
    <w:rsid w:val="00453A98"/>
    <w:rsid w:val="00460C89"/>
    <w:rsid w:val="00461F7E"/>
    <w:rsid w:val="00462079"/>
    <w:rsid w:val="004655CA"/>
    <w:rsid w:val="0047507A"/>
    <w:rsid w:val="00482A59"/>
    <w:rsid w:val="00483639"/>
    <w:rsid w:val="00485279"/>
    <w:rsid w:val="004907C0"/>
    <w:rsid w:val="00494D05"/>
    <w:rsid w:val="00495966"/>
    <w:rsid w:val="00495A25"/>
    <w:rsid w:val="00497AF7"/>
    <w:rsid w:val="004A1F98"/>
    <w:rsid w:val="004A2825"/>
    <w:rsid w:val="004A5B7E"/>
    <w:rsid w:val="004A738B"/>
    <w:rsid w:val="004B1B9C"/>
    <w:rsid w:val="004B4B84"/>
    <w:rsid w:val="004B5C20"/>
    <w:rsid w:val="004C227B"/>
    <w:rsid w:val="004C3773"/>
    <w:rsid w:val="004C3BF7"/>
    <w:rsid w:val="004D1068"/>
    <w:rsid w:val="004D1548"/>
    <w:rsid w:val="004D2D81"/>
    <w:rsid w:val="004D3E0D"/>
    <w:rsid w:val="004D4053"/>
    <w:rsid w:val="004D51D9"/>
    <w:rsid w:val="004E0572"/>
    <w:rsid w:val="004E0F5D"/>
    <w:rsid w:val="004E51C3"/>
    <w:rsid w:val="004E55F1"/>
    <w:rsid w:val="004F026F"/>
    <w:rsid w:val="004F47BE"/>
    <w:rsid w:val="00501227"/>
    <w:rsid w:val="005019D0"/>
    <w:rsid w:val="00502058"/>
    <w:rsid w:val="00507C9F"/>
    <w:rsid w:val="005211BB"/>
    <w:rsid w:val="00523777"/>
    <w:rsid w:val="005321B8"/>
    <w:rsid w:val="00534AF3"/>
    <w:rsid w:val="00535B79"/>
    <w:rsid w:val="00536969"/>
    <w:rsid w:val="005375E0"/>
    <w:rsid w:val="00540B62"/>
    <w:rsid w:val="005428B4"/>
    <w:rsid w:val="00542B97"/>
    <w:rsid w:val="005452F0"/>
    <w:rsid w:val="00545EE8"/>
    <w:rsid w:val="00546681"/>
    <w:rsid w:val="005478E8"/>
    <w:rsid w:val="0055227E"/>
    <w:rsid w:val="00562A38"/>
    <w:rsid w:val="00563D34"/>
    <w:rsid w:val="00567920"/>
    <w:rsid w:val="005724C7"/>
    <w:rsid w:val="00574C6A"/>
    <w:rsid w:val="00577908"/>
    <w:rsid w:val="00577AAF"/>
    <w:rsid w:val="005876C3"/>
    <w:rsid w:val="00594F13"/>
    <w:rsid w:val="00596CDA"/>
    <w:rsid w:val="005A090E"/>
    <w:rsid w:val="005A131B"/>
    <w:rsid w:val="005A4330"/>
    <w:rsid w:val="005A5242"/>
    <w:rsid w:val="005A54D0"/>
    <w:rsid w:val="005A5CD3"/>
    <w:rsid w:val="005A6C66"/>
    <w:rsid w:val="005B0BB1"/>
    <w:rsid w:val="005B25BB"/>
    <w:rsid w:val="005B495C"/>
    <w:rsid w:val="005B4CEF"/>
    <w:rsid w:val="005B6186"/>
    <w:rsid w:val="005B771B"/>
    <w:rsid w:val="005C0653"/>
    <w:rsid w:val="005C1A39"/>
    <w:rsid w:val="005C6FD8"/>
    <w:rsid w:val="005D39AD"/>
    <w:rsid w:val="005D7E48"/>
    <w:rsid w:val="005E70CD"/>
    <w:rsid w:val="005F146B"/>
    <w:rsid w:val="005F2B24"/>
    <w:rsid w:val="00605302"/>
    <w:rsid w:val="006063BE"/>
    <w:rsid w:val="00606602"/>
    <w:rsid w:val="006069A0"/>
    <w:rsid w:val="00607E87"/>
    <w:rsid w:val="0061407B"/>
    <w:rsid w:val="0061455C"/>
    <w:rsid w:val="0061531F"/>
    <w:rsid w:val="006162DB"/>
    <w:rsid w:val="00622A31"/>
    <w:rsid w:val="0062309F"/>
    <w:rsid w:val="00623A72"/>
    <w:rsid w:val="00624FB2"/>
    <w:rsid w:val="00625A94"/>
    <w:rsid w:val="0063080A"/>
    <w:rsid w:val="00632D04"/>
    <w:rsid w:val="00632E63"/>
    <w:rsid w:val="00636F11"/>
    <w:rsid w:val="00643A90"/>
    <w:rsid w:val="006454BC"/>
    <w:rsid w:val="00647688"/>
    <w:rsid w:val="00651595"/>
    <w:rsid w:val="00651AB9"/>
    <w:rsid w:val="0065291D"/>
    <w:rsid w:val="0065299E"/>
    <w:rsid w:val="006551B2"/>
    <w:rsid w:val="0065531E"/>
    <w:rsid w:val="00661849"/>
    <w:rsid w:val="00663404"/>
    <w:rsid w:val="00664697"/>
    <w:rsid w:val="006655E6"/>
    <w:rsid w:val="00666552"/>
    <w:rsid w:val="0067018F"/>
    <w:rsid w:val="006709E6"/>
    <w:rsid w:val="0067255B"/>
    <w:rsid w:val="0067530F"/>
    <w:rsid w:val="0067534D"/>
    <w:rsid w:val="0067684A"/>
    <w:rsid w:val="0068399F"/>
    <w:rsid w:val="00690789"/>
    <w:rsid w:val="006963B7"/>
    <w:rsid w:val="00696D6F"/>
    <w:rsid w:val="006A3839"/>
    <w:rsid w:val="006B059F"/>
    <w:rsid w:val="006B1F70"/>
    <w:rsid w:val="006C0C6F"/>
    <w:rsid w:val="006C1BA8"/>
    <w:rsid w:val="006C3552"/>
    <w:rsid w:val="006C3CBA"/>
    <w:rsid w:val="006C6E46"/>
    <w:rsid w:val="006D06A5"/>
    <w:rsid w:val="006D0AE1"/>
    <w:rsid w:val="006D373F"/>
    <w:rsid w:val="006D6F3E"/>
    <w:rsid w:val="006D783A"/>
    <w:rsid w:val="006E1CE7"/>
    <w:rsid w:val="006E3466"/>
    <w:rsid w:val="006E3CB5"/>
    <w:rsid w:val="006E4E3E"/>
    <w:rsid w:val="006E5DD2"/>
    <w:rsid w:val="006F2118"/>
    <w:rsid w:val="006F5CF2"/>
    <w:rsid w:val="006F5F24"/>
    <w:rsid w:val="00701A7E"/>
    <w:rsid w:val="00704799"/>
    <w:rsid w:val="00705E23"/>
    <w:rsid w:val="00706689"/>
    <w:rsid w:val="0071054E"/>
    <w:rsid w:val="00711C04"/>
    <w:rsid w:val="00720F94"/>
    <w:rsid w:val="00722B61"/>
    <w:rsid w:val="00730541"/>
    <w:rsid w:val="00730ED1"/>
    <w:rsid w:val="00731BF5"/>
    <w:rsid w:val="00732DC4"/>
    <w:rsid w:val="00750DB5"/>
    <w:rsid w:val="00751ED8"/>
    <w:rsid w:val="00752087"/>
    <w:rsid w:val="00756101"/>
    <w:rsid w:val="0075664A"/>
    <w:rsid w:val="00756AFB"/>
    <w:rsid w:val="00757B29"/>
    <w:rsid w:val="00760290"/>
    <w:rsid w:val="007646CC"/>
    <w:rsid w:val="00765CDF"/>
    <w:rsid w:val="00772587"/>
    <w:rsid w:val="00780FED"/>
    <w:rsid w:val="00783218"/>
    <w:rsid w:val="00786809"/>
    <w:rsid w:val="00787462"/>
    <w:rsid w:val="007874F9"/>
    <w:rsid w:val="00791888"/>
    <w:rsid w:val="0079658F"/>
    <w:rsid w:val="00796E51"/>
    <w:rsid w:val="00797BB1"/>
    <w:rsid w:val="007A4519"/>
    <w:rsid w:val="007A7B97"/>
    <w:rsid w:val="007B2325"/>
    <w:rsid w:val="007B56EA"/>
    <w:rsid w:val="007B5E74"/>
    <w:rsid w:val="007B6A15"/>
    <w:rsid w:val="007D1CE3"/>
    <w:rsid w:val="007E003F"/>
    <w:rsid w:val="007E0A98"/>
    <w:rsid w:val="007E414E"/>
    <w:rsid w:val="007E5726"/>
    <w:rsid w:val="007E6EB3"/>
    <w:rsid w:val="007E7025"/>
    <w:rsid w:val="007E731D"/>
    <w:rsid w:val="007F170E"/>
    <w:rsid w:val="007F3D20"/>
    <w:rsid w:val="007F589E"/>
    <w:rsid w:val="007F6FC6"/>
    <w:rsid w:val="00801BF1"/>
    <w:rsid w:val="00802727"/>
    <w:rsid w:val="0080383B"/>
    <w:rsid w:val="00804205"/>
    <w:rsid w:val="008056D3"/>
    <w:rsid w:val="0080706C"/>
    <w:rsid w:val="00814604"/>
    <w:rsid w:val="008214F7"/>
    <w:rsid w:val="00825D9C"/>
    <w:rsid w:val="008261C7"/>
    <w:rsid w:val="00826ABE"/>
    <w:rsid w:val="0083062F"/>
    <w:rsid w:val="008312A4"/>
    <w:rsid w:val="00840584"/>
    <w:rsid w:val="008412E0"/>
    <w:rsid w:val="00841F1C"/>
    <w:rsid w:val="008420BF"/>
    <w:rsid w:val="008427E1"/>
    <w:rsid w:val="00846151"/>
    <w:rsid w:val="00846429"/>
    <w:rsid w:val="00851154"/>
    <w:rsid w:val="008511E9"/>
    <w:rsid w:val="0085504D"/>
    <w:rsid w:val="00856FAC"/>
    <w:rsid w:val="008625A2"/>
    <w:rsid w:val="008638A5"/>
    <w:rsid w:val="00863A6D"/>
    <w:rsid w:val="008653A2"/>
    <w:rsid w:val="00865F8B"/>
    <w:rsid w:val="008775AE"/>
    <w:rsid w:val="00881FD8"/>
    <w:rsid w:val="0088387A"/>
    <w:rsid w:val="00886021"/>
    <w:rsid w:val="00886C7D"/>
    <w:rsid w:val="008A36DD"/>
    <w:rsid w:val="008A3D1D"/>
    <w:rsid w:val="008B5E81"/>
    <w:rsid w:val="008B7C39"/>
    <w:rsid w:val="008C5D58"/>
    <w:rsid w:val="008C66B9"/>
    <w:rsid w:val="008D2B77"/>
    <w:rsid w:val="008E0206"/>
    <w:rsid w:val="008E06FB"/>
    <w:rsid w:val="008E1534"/>
    <w:rsid w:val="008E1CE3"/>
    <w:rsid w:val="008E20C7"/>
    <w:rsid w:val="008E2FF6"/>
    <w:rsid w:val="008E440D"/>
    <w:rsid w:val="008E724F"/>
    <w:rsid w:val="008E7F43"/>
    <w:rsid w:val="008F0903"/>
    <w:rsid w:val="008F258B"/>
    <w:rsid w:val="008F60C0"/>
    <w:rsid w:val="00903F00"/>
    <w:rsid w:val="009051E2"/>
    <w:rsid w:val="009078DD"/>
    <w:rsid w:val="00911233"/>
    <w:rsid w:val="009113E7"/>
    <w:rsid w:val="0091202E"/>
    <w:rsid w:val="00913E48"/>
    <w:rsid w:val="00916753"/>
    <w:rsid w:val="00917922"/>
    <w:rsid w:val="00921534"/>
    <w:rsid w:val="00921970"/>
    <w:rsid w:val="00924762"/>
    <w:rsid w:val="00926215"/>
    <w:rsid w:val="00927342"/>
    <w:rsid w:val="00931C30"/>
    <w:rsid w:val="009368B0"/>
    <w:rsid w:val="00937869"/>
    <w:rsid w:val="00940B81"/>
    <w:rsid w:val="00943F74"/>
    <w:rsid w:val="00944AC6"/>
    <w:rsid w:val="00944AFF"/>
    <w:rsid w:val="00951019"/>
    <w:rsid w:val="00951F70"/>
    <w:rsid w:val="009544DA"/>
    <w:rsid w:val="00955984"/>
    <w:rsid w:val="009560C0"/>
    <w:rsid w:val="00957D59"/>
    <w:rsid w:val="009621DC"/>
    <w:rsid w:val="00964280"/>
    <w:rsid w:val="00967DC2"/>
    <w:rsid w:val="00975AC2"/>
    <w:rsid w:val="009870D5"/>
    <w:rsid w:val="00991328"/>
    <w:rsid w:val="009915D0"/>
    <w:rsid w:val="00992139"/>
    <w:rsid w:val="00996B2C"/>
    <w:rsid w:val="009A0001"/>
    <w:rsid w:val="009A2C7A"/>
    <w:rsid w:val="009A559E"/>
    <w:rsid w:val="009A61C2"/>
    <w:rsid w:val="009A72F7"/>
    <w:rsid w:val="009B0198"/>
    <w:rsid w:val="009B16D9"/>
    <w:rsid w:val="009B1705"/>
    <w:rsid w:val="009B3BDE"/>
    <w:rsid w:val="009C09D4"/>
    <w:rsid w:val="009C1F03"/>
    <w:rsid w:val="009D3243"/>
    <w:rsid w:val="009D3848"/>
    <w:rsid w:val="009D606B"/>
    <w:rsid w:val="009D790D"/>
    <w:rsid w:val="009E1F90"/>
    <w:rsid w:val="009E2D21"/>
    <w:rsid w:val="009E32FF"/>
    <w:rsid w:val="009E40C3"/>
    <w:rsid w:val="009F08C6"/>
    <w:rsid w:val="009F0EBB"/>
    <w:rsid w:val="009F3909"/>
    <w:rsid w:val="009F6547"/>
    <w:rsid w:val="00A04EF3"/>
    <w:rsid w:val="00A04FA9"/>
    <w:rsid w:val="00A06764"/>
    <w:rsid w:val="00A11759"/>
    <w:rsid w:val="00A138C5"/>
    <w:rsid w:val="00A14BB4"/>
    <w:rsid w:val="00A20F5E"/>
    <w:rsid w:val="00A24C84"/>
    <w:rsid w:val="00A26BAC"/>
    <w:rsid w:val="00A27044"/>
    <w:rsid w:val="00A3095D"/>
    <w:rsid w:val="00A3367A"/>
    <w:rsid w:val="00A373C6"/>
    <w:rsid w:val="00A42B61"/>
    <w:rsid w:val="00A43767"/>
    <w:rsid w:val="00A437EC"/>
    <w:rsid w:val="00A44346"/>
    <w:rsid w:val="00A449D4"/>
    <w:rsid w:val="00A4531E"/>
    <w:rsid w:val="00A46C07"/>
    <w:rsid w:val="00A509DE"/>
    <w:rsid w:val="00A5162E"/>
    <w:rsid w:val="00A520B4"/>
    <w:rsid w:val="00A522B7"/>
    <w:rsid w:val="00A53239"/>
    <w:rsid w:val="00A53D78"/>
    <w:rsid w:val="00A5478B"/>
    <w:rsid w:val="00A56A21"/>
    <w:rsid w:val="00A617BD"/>
    <w:rsid w:val="00A61B80"/>
    <w:rsid w:val="00A645E2"/>
    <w:rsid w:val="00A64C1E"/>
    <w:rsid w:val="00A65891"/>
    <w:rsid w:val="00A70D90"/>
    <w:rsid w:val="00A713FC"/>
    <w:rsid w:val="00A71E7B"/>
    <w:rsid w:val="00A723AE"/>
    <w:rsid w:val="00A72FAC"/>
    <w:rsid w:val="00A74938"/>
    <w:rsid w:val="00A81518"/>
    <w:rsid w:val="00A81A07"/>
    <w:rsid w:val="00A84F8F"/>
    <w:rsid w:val="00A852B6"/>
    <w:rsid w:val="00A91F05"/>
    <w:rsid w:val="00A9236A"/>
    <w:rsid w:val="00AA0E80"/>
    <w:rsid w:val="00AA4AEA"/>
    <w:rsid w:val="00AB6E11"/>
    <w:rsid w:val="00AC0B2A"/>
    <w:rsid w:val="00AC357F"/>
    <w:rsid w:val="00AC35D6"/>
    <w:rsid w:val="00AC609C"/>
    <w:rsid w:val="00AD3E05"/>
    <w:rsid w:val="00AD76B7"/>
    <w:rsid w:val="00AD7754"/>
    <w:rsid w:val="00AE2CB9"/>
    <w:rsid w:val="00AE5A9E"/>
    <w:rsid w:val="00AF56D0"/>
    <w:rsid w:val="00B01858"/>
    <w:rsid w:val="00B02151"/>
    <w:rsid w:val="00B046C5"/>
    <w:rsid w:val="00B0519D"/>
    <w:rsid w:val="00B05816"/>
    <w:rsid w:val="00B13419"/>
    <w:rsid w:val="00B14930"/>
    <w:rsid w:val="00B16491"/>
    <w:rsid w:val="00B1791E"/>
    <w:rsid w:val="00B207C3"/>
    <w:rsid w:val="00B2765B"/>
    <w:rsid w:val="00B3599B"/>
    <w:rsid w:val="00B36D18"/>
    <w:rsid w:val="00B40C3A"/>
    <w:rsid w:val="00B44280"/>
    <w:rsid w:val="00B45811"/>
    <w:rsid w:val="00B459C6"/>
    <w:rsid w:val="00B521AF"/>
    <w:rsid w:val="00B65875"/>
    <w:rsid w:val="00B65CCC"/>
    <w:rsid w:val="00B67DB2"/>
    <w:rsid w:val="00B70591"/>
    <w:rsid w:val="00B70905"/>
    <w:rsid w:val="00B740CA"/>
    <w:rsid w:val="00B8214C"/>
    <w:rsid w:val="00B82BFD"/>
    <w:rsid w:val="00B82F71"/>
    <w:rsid w:val="00B8323B"/>
    <w:rsid w:val="00B83DCA"/>
    <w:rsid w:val="00B854AB"/>
    <w:rsid w:val="00B8641E"/>
    <w:rsid w:val="00B91BE0"/>
    <w:rsid w:val="00B92E6B"/>
    <w:rsid w:val="00B97694"/>
    <w:rsid w:val="00BA36C5"/>
    <w:rsid w:val="00BA5FEA"/>
    <w:rsid w:val="00BA7132"/>
    <w:rsid w:val="00BB0E9E"/>
    <w:rsid w:val="00BB19AF"/>
    <w:rsid w:val="00BB1BCB"/>
    <w:rsid w:val="00BB44B4"/>
    <w:rsid w:val="00BC04D5"/>
    <w:rsid w:val="00BC1A14"/>
    <w:rsid w:val="00BC1DEA"/>
    <w:rsid w:val="00BC3C84"/>
    <w:rsid w:val="00BC5E9C"/>
    <w:rsid w:val="00BD599F"/>
    <w:rsid w:val="00BD7DB7"/>
    <w:rsid w:val="00BE0010"/>
    <w:rsid w:val="00BE0231"/>
    <w:rsid w:val="00BE0D14"/>
    <w:rsid w:val="00BE5F5A"/>
    <w:rsid w:val="00BF4783"/>
    <w:rsid w:val="00BF776A"/>
    <w:rsid w:val="00C179D1"/>
    <w:rsid w:val="00C23668"/>
    <w:rsid w:val="00C24120"/>
    <w:rsid w:val="00C3061A"/>
    <w:rsid w:val="00C331E6"/>
    <w:rsid w:val="00C34EB4"/>
    <w:rsid w:val="00C37D4A"/>
    <w:rsid w:val="00C40239"/>
    <w:rsid w:val="00C50700"/>
    <w:rsid w:val="00C514B1"/>
    <w:rsid w:val="00C60515"/>
    <w:rsid w:val="00C6407F"/>
    <w:rsid w:val="00C71C11"/>
    <w:rsid w:val="00C7486D"/>
    <w:rsid w:val="00C748F5"/>
    <w:rsid w:val="00C80CFF"/>
    <w:rsid w:val="00C83E4D"/>
    <w:rsid w:val="00C847DD"/>
    <w:rsid w:val="00C86815"/>
    <w:rsid w:val="00C86C9C"/>
    <w:rsid w:val="00C903FC"/>
    <w:rsid w:val="00CA3A7A"/>
    <w:rsid w:val="00CA3FB0"/>
    <w:rsid w:val="00CA6959"/>
    <w:rsid w:val="00CB05C5"/>
    <w:rsid w:val="00CB0FB2"/>
    <w:rsid w:val="00CB1520"/>
    <w:rsid w:val="00CB1554"/>
    <w:rsid w:val="00CB31FB"/>
    <w:rsid w:val="00CB6EA0"/>
    <w:rsid w:val="00CB7044"/>
    <w:rsid w:val="00CB73FA"/>
    <w:rsid w:val="00CC3DB7"/>
    <w:rsid w:val="00CC5531"/>
    <w:rsid w:val="00CC592D"/>
    <w:rsid w:val="00CC5CFF"/>
    <w:rsid w:val="00CC6844"/>
    <w:rsid w:val="00CC6D46"/>
    <w:rsid w:val="00CD1B99"/>
    <w:rsid w:val="00CD578B"/>
    <w:rsid w:val="00CE7C27"/>
    <w:rsid w:val="00CF1318"/>
    <w:rsid w:val="00CF14D7"/>
    <w:rsid w:val="00D033F5"/>
    <w:rsid w:val="00D10757"/>
    <w:rsid w:val="00D111B7"/>
    <w:rsid w:val="00D11765"/>
    <w:rsid w:val="00D179BC"/>
    <w:rsid w:val="00D205BB"/>
    <w:rsid w:val="00D21097"/>
    <w:rsid w:val="00D2268A"/>
    <w:rsid w:val="00D24A05"/>
    <w:rsid w:val="00D275CC"/>
    <w:rsid w:val="00D31E64"/>
    <w:rsid w:val="00D46D1F"/>
    <w:rsid w:val="00D7311A"/>
    <w:rsid w:val="00D7367E"/>
    <w:rsid w:val="00D743E4"/>
    <w:rsid w:val="00D84A58"/>
    <w:rsid w:val="00D8658C"/>
    <w:rsid w:val="00D870CD"/>
    <w:rsid w:val="00D875CF"/>
    <w:rsid w:val="00D8768A"/>
    <w:rsid w:val="00D9072F"/>
    <w:rsid w:val="00D90E9B"/>
    <w:rsid w:val="00D94185"/>
    <w:rsid w:val="00D97DA3"/>
    <w:rsid w:val="00DA1F21"/>
    <w:rsid w:val="00DB0AE0"/>
    <w:rsid w:val="00DB203D"/>
    <w:rsid w:val="00DB2725"/>
    <w:rsid w:val="00DB3D83"/>
    <w:rsid w:val="00DB3E27"/>
    <w:rsid w:val="00DB5268"/>
    <w:rsid w:val="00DB56AE"/>
    <w:rsid w:val="00DB70AC"/>
    <w:rsid w:val="00DC11CC"/>
    <w:rsid w:val="00DC2A3F"/>
    <w:rsid w:val="00DC695A"/>
    <w:rsid w:val="00DC70A8"/>
    <w:rsid w:val="00DD06EB"/>
    <w:rsid w:val="00DE5E2C"/>
    <w:rsid w:val="00DE6DE9"/>
    <w:rsid w:val="00DF1897"/>
    <w:rsid w:val="00DF1C98"/>
    <w:rsid w:val="00DF4319"/>
    <w:rsid w:val="00DF5BDC"/>
    <w:rsid w:val="00E00481"/>
    <w:rsid w:val="00E00F57"/>
    <w:rsid w:val="00E05ECB"/>
    <w:rsid w:val="00E1081E"/>
    <w:rsid w:val="00E10A2B"/>
    <w:rsid w:val="00E10BF7"/>
    <w:rsid w:val="00E11209"/>
    <w:rsid w:val="00E1415A"/>
    <w:rsid w:val="00E1448D"/>
    <w:rsid w:val="00E1577A"/>
    <w:rsid w:val="00E15D06"/>
    <w:rsid w:val="00E175FD"/>
    <w:rsid w:val="00E1764E"/>
    <w:rsid w:val="00E2107D"/>
    <w:rsid w:val="00E2463F"/>
    <w:rsid w:val="00E32EF3"/>
    <w:rsid w:val="00E32F32"/>
    <w:rsid w:val="00E44C45"/>
    <w:rsid w:val="00E4515F"/>
    <w:rsid w:val="00E45DDA"/>
    <w:rsid w:val="00E46687"/>
    <w:rsid w:val="00E471E6"/>
    <w:rsid w:val="00E47BF6"/>
    <w:rsid w:val="00E53701"/>
    <w:rsid w:val="00E543B3"/>
    <w:rsid w:val="00E55CA3"/>
    <w:rsid w:val="00E60E45"/>
    <w:rsid w:val="00E61EDA"/>
    <w:rsid w:val="00E627A3"/>
    <w:rsid w:val="00E74960"/>
    <w:rsid w:val="00E753EC"/>
    <w:rsid w:val="00E7550C"/>
    <w:rsid w:val="00E80BB3"/>
    <w:rsid w:val="00E81E44"/>
    <w:rsid w:val="00E83FD9"/>
    <w:rsid w:val="00E864F5"/>
    <w:rsid w:val="00EA0129"/>
    <w:rsid w:val="00EA0E00"/>
    <w:rsid w:val="00EA1D44"/>
    <w:rsid w:val="00EA5AD6"/>
    <w:rsid w:val="00EA6619"/>
    <w:rsid w:val="00EB1282"/>
    <w:rsid w:val="00EB4870"/>
    <w:rsid w:val="00EB4E0C"/>
    <w:rsid w:val="00EC005E"/>
    <w:rsid w:val="00EC0FA1"/>
    <w:rsid w:val="00EC22B1"/>
    <w:rsid w:val="00EC4D3F"/>
    <w:rsid w:val="00EC76E1"/>
    <w:rsid w:val="00ED0098"/>
    <w:rsid w:val="00ED1980"/>
    <w:rsid w:val="00ED250D"/>
    <w:rsid w:val="00ED2B49"/>
    <w:rsid w:val="00EE5B8C"/>
    <w:rsid w:val="00EF0527"/>
    <w:rsid w:val="00EF1566"/>
    <w:rsid w:val="00EF205D"/>
    <w:rsid w:val="00EF72D6"/>
    <w:rsid w:val="00EF7BBF"/>
    <w:rsid w:val="00F01607"/>
    <w:rsid w:val="00F03169"/>
    <w:rsid w:val="00F05FF4"/>
    <w:rsid w:val="00F16DA5"/>
    <w:rsid w:val="00F17E51"/>
    <w:rsid w:val="00F23857"/>
    <w:rsid w:val="00F23D51"/>
    <w:rsid w:val="00F3682F"/>
    <w:rsid w:val="00F37E3F"/>
    <w:rsid w:val="00F40BA5"/>
    <w:rsid w:val="00F537E2"/>
    <w:rsid w:val="00F54B46"/>
    <w:rsid w:val="00F5514D"/>
    <w:rsid w:val="00F62406"/>
    <w:rsid w:val="00F74671"/>
    <w:rsid w:val="00F74B65"/>
    <w:rsid w:val="00F81E22"/>
    <w:rsid w:val="00F83FF3"/>
    <w:rsid w:val="00F9207C"/>
    <w:rsid w:val="00F921E5"/>
    <w:rsid w:val="00F95BE0"/>
    <w:rsid w:val="00F95E92"/>
    <w:rsid w:val="00F9658A"/>
    <w:rsid w:val="00FA0C92"/>
    <w:rsid w:val="00FA4168"/>
    <w:rsid w:val="00FA494F"/>
    <w:rsid w:val="00FA704F"/>
    <w:rsid w:val="00FA7593"/>
    <w:rsid w:val="00FA7D8A"/>
    <w:rsid w:val="00FB2230"/>
    <w:rsid w:val="00FB67C0"/>
    <w:rsid w:val="00FC0845"/>
    <w:rsid w:val="00FC1D78"/>
    <w:rsid w:val="00FC5FD7"/>
    <w:rsid w:val="00FD025C"/>
    <w:rsid w:val="00FD0785"/>
    <w:rsid w:val="00FD6ED3"/>
    <w:rsid w:val="00FD7C24"/>
    <w:rsid w:val="00FE178B"/>
    <w:rsid w:val="00FE35DB"/>
    <w:rsid w:val="00FE51B9"/>
    <w:rsid w:val="00FF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D2173"/>
  <w15:chartTrackingRefBased/>
  <w15:docId w15:val="{3AB5FCF1-9993-46C2-8C8D-793C0FC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70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  <w:lang w:val="x-none"/>
    </w:rPr>
  </w:style>
  <w:style w:type="paragraph" w:styleId="Nagwek2">
    <w:name w:val="heading 2"/>
    <w:basedOn w:val="Akapitzlist"/>
    <w:next w:val="Normalny"/>
    <w:qFormat/>
    <w:pPr>
      <w:numPr>
        <w:numId w:val="22"/>
      </w:numPr>
      <w:spacing w:before="120" w:after="120" w:line="240" w:lineRule="auto"/>
      <w:outlineLvl w:val="1"/>
    </w:pPr>
    <w:rPr>
      <w:rFonts w:eastAsia="Calibri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5208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15A"/>
    <w:pPr>
      <w:spacing w:before="240" w:after="60"/>
      <w:outlineLvl w:val="4"/>
    </w:pPr>
    <w:rPr>
      <w:rFonts w:ascii="Aptos" w:hAnsi="Aptos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</w:rPr>
  </w:style>
  <w:style w:type="character" w:customStyle="1" w:styleId="WW8Num2z0">
    <w:name w:val="WW8Num2z0"/>
    <w:rPr>
      <w:rFonts w:ascii="Calibri" w:hAnsi="Calibri" w:cs="Trebuchet MS" w:hint="default"/>
      <w:b w:val="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Symbol" w:hAnsi="Symbol" w:cs="Symbol"/>
      <w:color w:val="auto"/>
    </w:rPr>
  </w:style>
  <w:style w:type="character" w:customStyle="1" w:styleId="WW8Num5z0">
    <w:name w:val="WW8Num5z0"/>
    <w:rPr>
      <w:rFonts w:cs="Arial"/>
      <w:b w:val="0"/>
    </w:rPr>
  </w:style>
  <w:style w:type="character" w:customStyle="1" w:styleId="WW8Num5z1">
    <w:name w:val="WW8Num5z1"/>
    <w:rPr>
      <w:b/>
      <w:i w:val="0"/>
      <w:color w:val="auto"/>
    </w:rPr>
  </w:style>
  <w:style w:type="character" w:customStyle="1" w:styleId="WW8Num5z2">
    <w:name w:val="WW8Num5z2"/>
    <w:rPr>
      <w:b/>
      <w:bCs/>
      <w:color w:val="auto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  <w:color w:val="auto"/>
    </w:rPr>
  </w:style>
  <w:style w:type="character" w:customStyle="1" w:styleId="WW8Num7z0">
    <w:name w:val="WW8Num7z0"/>
    <w:rPr>
      <w:rFonts w:ascii="Symbol" w:hAnsi="Symbol" w:cs="Symbol"/>
      <w:color w:val="auto"/>
    </w:rPr>
  </w:style>
  <w:style w:type="character" w:customStyle="1" w:styleId="WW8Num8z0">
    <w:name w:val="WW8Num8z0"/>
    <w:rPr>
      <w:rFonts w:ascii="Symbol" w:hAnsi="Symbol" w:cs="Symbol"/>
      <w:color w:val="auto"/>
    </w:rPr>
  </w:style>
  <w:style w:type="character" w:customStyle="1" w:styleId="WW8Num9z0">
    <w:name w:val="WW8Num9z0"/>
    <w:rPr>
      <w:rFonts w:ascii="Symbol" w:hAnsi="Symbol" w:cs="Symbol"/>
      <w:color w:val="auto"/>
    </w:rPr>
  </w:style>
  <w:style w:type="character" w:customStyle="1" w:styleId="WW8Num10z0">
    <w:name w:val="WW8Num10z0"/>
    <w:rPr>
      <w:rFonts w:ascii="Arial" w:hAnsi="Arial" w:cs="Arial"/>
      <w:b/>
      <w:i w:val="0"/>
      <w:sz w:val="18"/>
      <w:szCs w:val="18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WW8Num12z0">
    <w:name w:val="WW8Num12z0"/>
    <w:rPr>
      <w:rFonts w:hint="default"/>
      <w:b/>
      <w:bCs/>
      <w:spacing w:val="1"/>
      <w:sz w:val="22"/>
      <w:szCs w:val="24"/>
    </w:rPr>
  </w:style>
  <w:style w:type="character" w:customStyle="1" w:styleId="WW8Num12z1">
    <w:name w:val="WW8Num12z1"/>
    <w:rPr>
      <w:rFonts w:eastAsia="Calibri" w:cs="Calibri" w:hint="default"/>
      <w:b w:val="0"/>
      <w:bCs/>
      <w:spacing w:val="-1"/>
      <w:sz w:val="22"/>
      <w:lang w:eastAsia="en-US"/>
    </w:rPr>
  </w:style>
  <w:style w:type="character" w:customStyle="1" w:styleId="WW8Num12z3">
    <w:name w:val="WW8Num12z3"/>
    <w:rPr>
      <w:rFonts w:hint="default"/>
    </w:rPr>
  </w:style>
  <w:style w:type="character" w:customStyle="1" w:styleId="WW8Num13z0">
    <w:name w:val="WW8Num13z0"/>
    <w:rPr>
      <w:rFonts w:ascii="Calibri" w:hAnsi="Calibri" w:cs="Calibri" w:hint="default"/>
      <w:b/>
      <w:i w:val="0"/>
      <w:color w:val="auto"/>
      <w:sz w:val="22"/>
      <w:szCs w:val="20"/>
    </w:rPr>
  </w:style>
  <w:style w:type="character" w:customStyle="1" w:styleId="WW8Num13z1">
    <w:name w:val="WW8Num13z1"/>
    <w:rPr>
      <w:rFonts w:ascii="Calibri" w:eastAsia="Calibri" w:hAnsi="Calibri" w:cs="Calibri"/>
      <w:bCs/>
      <w:color w:val="000000"/>
      <w:kern w:val="2"/>
      <w:sz w:val="22"/>
      <w:szCs w:val="22"/>
    </w:rPr>
  </w:style>
  <w:style w:type="character" w:customStyle="1" w:styleId="WW8Num13z2">
    <w:name w:val="WW8Num13z2"/>
  </w:style>
  <w:style w:type="character" w:customStyle="1" w:styleId="WW8Num13z3">
    <w:name w:val="WW8Num13z3"/>
    <w:rPr>
      <w:i w:val="0"/>
      <w:color w:val="auto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8Num15z0">
    <w:name w:val="WW8Num15z0"/>
    <w:rPr>
      <w:rFonts w:cs="Calibri" w:hint="default"/>
      <w:b w:val="0"/>
      <w:sz w:val="22"/>
      <w:szCs w:val="22"/>
      <w:lang w:eastAsia="en-US"/>
    </w:rPr>
  </w:style>
  <w:style w:type="character" w:customStyle="1" w:styleId="WW8Num15z1">
    <w:name w:val="WW8Num15z1"/>
    <w:rPr>
      <w:rFonts w:eastAsia="Times New Roman"/>
      <w:strike w:val="0"/>
      <w:dstrike w:val="0"/>
      <w:sz w:val="22"/>
      <w:szCs w:val="22"/>
      <w:highlight w:val="yellow"/>
      <w:u w:val="single" w:color="000000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i w:val="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color w:val="auto"/>
      <w:sz w:val="18"/>
      <w:szCs w:val="18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Arial"/>
      <w:b w:val="0"/>
      <w:i w:val="0"/>
      <w:color w:val="auto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 w:hint="default"/>
      <w:sz w:val="18"/>
      <w:szCs w:val="18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Arial" w:hAnsi="Arial" w:cs="Arial"/>
      <w:sz w:val="18"/>
      <w:szCs w:val="18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  <w:sz w:val="18"/>
      <w:szCs w:val="18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  <w:b w:val="0"/>
      <w:bCs w:val="0"/>
      <w:spacing w:val="1"/>
      <w:sz w:val="18"/>
      <w:szCs w:val="18"/>
    </w:rPr>
  </w:style>
  <w:style w:type="character" w:customStyle="1" w:styleId="WW8Num33z1">
    <w:name w:val="WW8Num33z1"/>
    <w:rPr>
      <w:rFonts w:cs="Arial" w:hint="default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Arial" w:hAnsi="Arial" w:cs="Arial" w:hint="default"/>
      <w:b w:val="0"/>
      <w:bCs/>
      <w:sz w:val="18"/>
      <w:szCs w:val="18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Arial" w:hAnsi="Arial" w:cs="Arial"/>
      <w:spacing w:val="1"/>
      <w:sz w:val="18"/>
      <w:szCs w:val="18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  <w:b w:val="0"/>
      <w:bCs/>
      <w:spacing w:val="1"/>
      <w:sz w:val="22"/>
      <w:szCs w:val="24"/>
    </w:rPr>
  </w:style>
  <w:style w:type="character" w:customStyle="1" w:styleId="WW8Num37z1">
    <w:name w:val="WW8Num37z1"/>
    <w:rPr>
      <w:rFonts w:eastAsia="Calibri" w:cs="Calibri" w:hint="default"/>
      <w:b w:val="0"/>
      <w:bCs/>
      <w:spacing w:val="-1"/>
      <w:sz w:val="22"/>
    </w:rPr>
  </w:style>
  <w:style w:type="character" w:customStyle="1" w:styleId="WW8Num37z3">
    <w:name w:val="WW8Num37z3"/>
    <w:rPr>
      <w:rFonts w:hint="default"/>
    </w:rPr>
  </w:style>
  <w:style w:type="character" w:customStyle="1" w:styleId="WW8Num38z0">
    <w:name w:val="WW8Num38z0"/>
    <w:rPr>
      <w:rFonts w:hint="default"/>
      <w:b w:val="0"/>
      <w:bCs/>
      <w:spacing w:val="1"/>
      <w:sz w:val="22"/>
      <w:szCs w:val="24"/>
    </w:rPr>
  </w:style>
  <w:style w:type="character" w:customStyle="1" w:styleId="WW8Num38z1">
    <w:name w:val="WW8Num38z1"/>
    <w:rPr>
      <w:rFonts w:eastAsia="Calibri" w:cs="Calibri" w:hint="default"/>
      <w:b w:val="0"/>
      <w:bCs/>
      <w:spacing w:val="-1"/>
      <w:sz w:val="22"/>
    </w:rPr>
  </w:style>
  <w:style w:type="character" w:customStyle="1" w:styleId="WW8Num38z3">
    <w:name w:val="WW8Num38z3"/>
    <w:rPr>
      <w:rFonts w:hint="default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hint="default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Arial" w:hint="default"/>
      <w:b/>
    </w:rPr>
  </w:style>
  <w:style w:type="character" w:customStyle="1" w:styleId="WW8Num41z1">
    <w:name w:val="WW8Num41z1"/>
    <w:rPr>
      <w:rFonts w:ascii="Arial" w:hAnsi="Arial" w:cs="Arial" w:hint="default"/>
      <w:b w:val="0"/>
      <w:bCs w:val="0"/>
      <w:spacing w:val="-1"/>
      <w:sz w:val="18"/>
      <w:szCs w:val="18"/>
    </w:rPr>
  </w:style>
  <w:style w:type="character" w:customStyle="1" w:styleId="WW8Num41z2">
    <w:name w:val="WW8Num41z2"/>
    <w:rPr>
      <w:rFonts w:hint="default"/>
    </w:rPr>
  </w:style>
  <w:style w:type="character" w:customStyle="1" w:styleId="WW8Num42z0">
    <w:name w:val="WW8Num42z0"/>
    <w:rPr>
      <w:rFonts w:hint="default"/>
      <w:b/>
    </w:rPr>
  </w:style>
  <w:style w:type="character" w:customStyle="1" w:styleId="WW8Num42z1">
    <w:name w:val="WW8Num42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2z2">
    <w:name w:val="WW8Num42z2"/>
    <w:rPr>
      <w:rFonts w:hint="default"/>
    </w:rPr>
  </w:style>
  <w:style w:type="character" w:customStyle="1" w:styleId="WW8Num43z0">
    <w:name w:val="WW8Num43z0"/>
    <w:rPr>
      <w:rFonts w:cs="Arial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Arial" w:hAnsi="Arial" w:cs="Arial" w:hint="default"/>
      <w:b/>
      <w:bCs/>
      <w:sz w:val="18"/>
      <w:szCs w:val="1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45z1">
    <w:name w:val="WW8Num45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45z2">
    <w:name w:val="WW8Num45z2"/>
    <w:rPr>
      <w:rFonts w:hint="default"/>
    </w:rPr>
  </w:style>
  <w:style w:type="character" w:customStyle="1" w:styleId="WW8Num46z0">
    <w:name w:val="WW8Num46z0"/>
    <w:rPr>
      <w:rFonts w:ascii="Arial" w:hAnsi="Arial" w:cs="Arial"/>
      <w:sz w:val="18"/>
      <w:szCs w:val="18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 w:hint="default"/>
      <w:b/>
      <w:sz w:val="22"/>
      <w:szCs w:val="24"/>
    </w:rPr>
  </w:style>
  <w:style w:type="character" w:customStyle="1" w:styleId="WW8Num47z1">
    <w:name w:val="WW8Num47z1"/>
    <w:rPr>
      <w:rFonts w:cs="Arial" w:hint="default"/>
      <w:b w:val="0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Arial" w:hAnsi="Arial" w:cs="Arial" w:hint="default"/>
      <w:b w:val="0"/>
      <w:sz w:val="18"/>
      <w:szCs w:val="18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Arial" w:hAnsi="Arial" w:cs="Arial"/>
      <w:spacing w:val="1"/>
      <w:sz w:val="18"/>
      <w:szCs w:val="18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Arial" w:hAnsi="Arial" w:cs="Arial" w:hint="default"/>
      <w:b/>
      <w:caps/>
      <w:sz w:val="18"/>
      <w:szCs w:val="18"/>
    </w:rPr>
  </w:style>
  <w:style w:type="character" w:customStyle="1" w:styleId="WW8Num51z1">
    <w:name w:val="WW8Num51z1"/>
    <w:rPr>
      <w:rFonts w:ascii="Arial" w:hAnsi="Arial" w:cs="Arial"/>
      <w:b w:val="0"/>
      <w:bCs w:val="0"/>
      <w:sz w:val="18"/>
      <w:szCs w:val="18"/>
    </w:rPr>
  </w:style>
  <w:style w:type="character" w:customStyle="1" w:styleId="WW8Num51z2">
    <w:name w:val="WW8Num51z2"/>
    <w:rPr>
      <w:rFonts w:cs="Arial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 w:hint="default"/>
      <w:bCs/>
      <w:sz w:val="18"/>
      <w:szCs w:val="18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b w:val="0"/>
    </w:rPr>
  </w:style>
  <w:style w:type="character" w:customStyle="1" w:styleId="WW8Num53z1">
    <w:name w:val="WW8Num53z1"/>
    <w:rPr>
      <w:rFonts w:hint="default"/>
    </w:rPr>
  </w:style>
  <w:style w:type="character" w:customStyle="1" w:styleId="WW8Num54z0">
    <w:name w:val="WW8Num54z0"/>
    <w:rPr>
      <w:rFonts w:cs="Tahoma" w:hint="default"/>
      <w:b w:val="0"/>
      <w:strike w:val="0"/>
      <w:dstrike w:val="0"/>
      <w:color w:val="auto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</w:rPr>
  </w:style>
  <w:style w:type="character" w:customStyle="1" w:styleId="WW8Num56z1">
    <w:name w:val="WW8Num56z1"/>
    <w:rPr>
      <w:rFonts w:ascii="Arial" w:eastAsia="Calibri" w:hAnsi="Arial" w:cs="Arial"/>
      <w:sz w:val="18"/>
      <w:szCs w:val="18"/>
      <w:lang w:eastAsia="en-US"/>
    </w:rPr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Arial" w:hAnsi="Arial" w:cs="Arial" w:hint="default"/>
      <w:sz w:val="18"/>
      <w:szCs w:val="18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Symbol" w:hAnsi="Symbol" w:cs="Symbol" w:hint="default"/>
      <w:b/>
      <w:color w:val="auto"/>
      <w:sz w:val="18"/>
      <w:szCs w:val="18"/>
      <w:lang w:val="en-US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Arial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Arial"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Arial" w:hAnsi="Arial" w:cs="Arial"/>
      <w:b w:val="0"/>
      <w:i w:val="0"/>
      <w:color w:val="auto"/>
      <w:spacing w:val="-1"/>
      <w:sz w:val="18"/>
      <w:szCs w:val="18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cs="Times New Roman" w:hint="default"/>
      <w:b/>
      <w:bCs/>
    </w:rPr>
  </w:style>
  <w:style w:type="character" w:customStyle="1" w:styleId="WW8Num62z1">
    <w:name w:val="WW8Num62z1"/>
    <w:rPr>
      <w:rFonts w:cs="Times New Roman"/>
    </w:rPr>
  </w:style>
  <w:style w:type="character" w:customStyle="1" w:styleId="WW8Num62z2">
    <w:name w:val="WW8Num62z2"/>
    <w:rPr>
      <w:rFonts w:ascii="Symbol" w:eastAsia="Calibri" w:hAnsi="Symbol" w:cs="Arial" w:hint="default"/>
    </w:rPr>
  </w:style>
  <w:style w:type="character" w:customStyle="1" w:styleId="WW8Num63z0">
    <w:name w:val="WW8Num63z0"/>
    <w:rPr>
      <w:rFonts w:cs="Arial" w:hint="default"/>
    </w:rPr>
  </w:style>
  <w:style w:type="character" w:customStyle="1" w:styleId="WW8Num64z0">
    <w:name w:val="WW8Num64z0"/>
    <w:rPr>
      <w:rFonts w:ascii="Arial" w:hAnsi="Arial" w:cs="Arial"/>
      <w:sz w:val="18"/>
      <w:szCs w:val="18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Arial" w:hAnsi="Arial" w:cs="Arial"/>
      <w:sz w:val="18"/>
      <w:szCs w:val="18"/>
    </w:rPr>
  </w:style>
  <w:style w:type="character" w:customStyle="1" w:styleId="WW8Num65z1">
    <w:name w:val="WW8Num65z1"/>
    <w:rPr>
      <w:rFonts w:ascii="Arial" w:hAnsi="Arial" w:cs="Arial"/>
      <w:sz w:val="18"/>
      <w:szCs w:val="18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hint="default"/>
      <w:i w:val="0"/>
      <w:sz w:val="22"/>
    </w:rPr>
  </w:style>
  <w:style w:type="character" w:customStyle="1" w:styleId="WW8Num66z1">
    <w:name w:val="WW8Num66z1"/>
    <w:rPr>
      <w:rFonts w:ascii="Arial" w:hAnsi="Arial" w:cs="Arial" w:hint="default"/>
      <w:b w:val="0"/>
      <w:i w:val="0"/>
      <w:sz w:val="18"/>
      <w:szCs w:val="18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Arial" w:hAnsi="Arial" w:cs="Arial" w:hint="default"/>
      <w:bCs/>
      <w:sz w:val="18"/>
      <w:szCs w:val="18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cs="Arial" w:hint="default"/>
      <w:b/>
    </w:rPr>
  </w:style>
  <w:style w:type="character" w:customStyle="1" w:styleId="WW8Num69z1">
    <w:name w:val="WW8Num69z1"/>
    <w:rPr>
      <w:rFonts w:ascii="Arial" w:hAnsi="Arial" w:cs="Arial"/>
      <w:sz w:val="18"/>
      <w:szCs w:val="18"/>
    </w:rPr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cs="Times New Roman" w:hint="default"/>
      <w:b/>
      <w:bCs/>
      <w:i w:val="0"/>
      <w:iCs w:val="0"/>
      <w:sz w:val="22"/>
      <w:szCs w:val="22"/>
    </w:rPr>
  </w:style>
  <w:style w:type="character" w:customStyle="1" w:styleId="WW8Num70z1">
    <w:name w:val="WW8Num70z1"/>
    <w:rPr>
      <w:rFonts w:cs="Times New Roman" w:hint="default"/>
      <w:b/>
      <w:bCs/>
      <w:i w:val="0"/>
      <w:iCs w:val="0"/>
      <w:sz w:val="21"/>
      <w:szCs w:val="21"/>
    </w:rPr>
  </w:style>
  <w:style w:type="character" w:customStyle="1" w:styleId="WW8Num70z2">
    <w:name w:val="WW8Num70z2"/>
    <w:rPr>
      <w:rFonts w:cs="Times New Roman" w:hint="default"/>
      <w:b/>
      <w:bCs/>
      <w:i w:val="0"/>
      <w:iCs w:val="0"/>
      <w:sz w:val="17"/>
      <w:szCs w:val="17"/>
    </w:rPr>
  </w:style>
  <w:style w:type="character" w:customStyle="1" w:styleId="WW8Num70z3">
    <w:name w:val="WW8Num70z3"/>
    <w:rPr>
      <w:rFonts w:ascii="Calibri" w:hAnsi="Calibri" w:cs="Times New Roman" w:hint="default"/>
      <w:sz w:val="22"/>
      <w:szCs w:val="22"/>
    </w:rPr>
  </w:style>
  <w:style w:type="character" w:customStyle="1" w:styleId="WW8Num70z4">
    <w:name w:val="WW8Num70z4"/>
    <w:rPr>
      <w:rFonts w:cs="Times New Roman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Arial" w:hAnsi="Arial" w:cs="Arial"/>
      <w:sz w:val="18"/>
      <w:szCs w:val="18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cs="Arial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cs="Arial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hint="default"/>
      <w:b/>
    </w:rPr>
  </w:style>
  <w:style w:type="character" w:customStyle="1" w:styleId="WW8Num75z1">
    <w:name w:val="WW8Num75z1"/>
    <w:rPr>
      <w:rFonts w:hint="default"/>
    </w:rPr>
  </w:style>
  <w:style w:type="character" w:customStyle="1" w:styleId="WW8Num76z0">
    <w:name w:val="WW8Num76z0"/>
    <w:rPr>
      <w:rFonts w:ascii="Arial" w:hAnsi="Arial" w:cs="Arial" w:hint="default"/>
      <w:position w:val="0"/>
      <w:sz w:val="18"/>
      <w:szCs w:val="18"/>
      <w:vertAlign w:val="baseline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rFonts w:ascii="Arial" w:hAnsi="Arial" w:cs="Arial" w:hint="default"/>
      <w:b/>
      <w:bCs/>
      <w:caps/>
      <w:spacing w:val="1"/>
      <w:sz w:val="18"/>
      <w:szCs w:val="18"/>
    </w:rPr>
  </w:style>
  <w:style w:type="character" w:customStyle="1" w:styleId="WW8Num77z1">
    <w:name w:val="WW8Num77z1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WW8Num77z2">
    <w:name w:val="WW8Num77z2"/>
    <w:rPr>
      <w:rFonts w:hint="default"/>
    </w:rPr>
  </w:style>
  <w:style w:type="character" w:customStyle="1" w:styleId="WW8Num78z0">
    <w:name w:val="WW8Num78z0"/>
    <w:rPr>
      <w:rFonts w:cs="Arial"/>
      <w:b w:val="0"/>
      <w:bCs w:val="0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Arial" w:hAnsi="Arial" w:cs="Arial" w:hint="default"/>
      <w:i w:val="0"/>
      <w:sz w:val="18"/>
      <w:szCs w:val="18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79z3">
    <w:name w:val="WW8Num79z3"/>
    <w:rPr>
      <w:rFonts w:ascii="Symbol" w:hAnsi="Symbol" w:cs="Symbol" w:hint="default"/>
    </w:rPr>
  </w:style>
  <w:style w:type="character" w:customStyle="1" w:styleId="WW8Num80z0">
    <w:name w:val="WW8Num80z0"/>
    <w:rPr>
      <w:rFonts w:hint="default"/>
      <w:b/>
    </w:rPr>
  </w:style>
  <w:style w:type="character" w:customStyle="1" w:styleId="WW8Num80z1">
    <w:name w:val="WW8Num80z1"/>
    <w:rPr>
      <w:rFonts w:hint="default"/>
    </w:rPr>
  </w:style>
  <w:style w:type="character" w:customStyle="1" w:styleId="WW8Num80z3">
    <w:name w:val="WW8Num80z3"/>
    <w:rPr>
      <w:rFonts w:ascii="Times New Roman" w:hAnsi="Times New Roman" w:cs="Times New Roman" w:hint="default"/>
      <w:b w:val="0"/>
      <w:i w:val="0"/>
      <w:sz w:val="22"/>
      <w:szCs w:val="22"/>
    </w:rPr>
  </w:style>
  <w:style w:type="character" w:customStyle="1" w:styleId="WW8Num81z0">
    <w:name w:val="WW8Num81z0"/>
    <w:rPr>
      <w:rFonts w:hint="default"/>
    </w:rPr>
  </w:style>
  <w:style w:type="character" w:customStyle="1" w:styleId="WW8Num81z1">
    <w:name w:val="WW8Num81z1"/>
    <w:rPr>
      <w:rFonts w:ascii="Arial" w:hAnsi="Arial" w:cs="Arial"/>
      <w:sz w:val="18"/>
      <w:szCs w:val="18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cs="Arial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ascii="Arial" w:hAnsi="Arial" w:cs="Arial"/>
      <w:bCs/>
      <w:sz w:val="18"/>
      <w:szCs w:val="18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TekstdymkaZnak">
    <w:name w:val="Tekst dymka Znak"/>
    <w:uiPriority w:val="99"/>
    <w:qFormat/>
    <w:rPr>
      <w:rFonts w:ascii="Segoe UI" w:hAnsi="Segoe UI" w:cs="Segoe UI"/>
      <w:sz w:val="18"/>
      <w:szCs w:val="18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link w:val="Stopka1"/>
    <w:uiPriority w:val="99"/>
    <w:qFormat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eastAsia="Calibri"/>
      <w:b/>
      <w:bCs/>
      <w:sz w:val="24"/>
      <w:szCs w:val="24"/>
      <w:lang w:val="x-none"/>
    </w:rPr>
  </w:style>
  <w:style w:type="character" w:customStyle="1" w:styleId="Teksttreci6">
    <w:name w:val="Tekst treści (6)"/>
    <w:rPr>
      <w:rFonts w:ascii="Arial Unicode MS" w:eastAsia="Arial Unicode MS" w:hAnsi="Arial Unicode MS" w:cs="Arial Unicode MS"/>
      <w:b/>
      <w:bCs/>
      <w:i w:val="0"/>
      <w:iCs w:val="0"/>
      <w:caps w:val="0"/>
      <w:smallCaps w:val="0"/>
      <w:strike w:val="0"/>
      <w:dstrike w:val="0"/>
      <w:color w:val="FFFFFF"/>
      <w:spacing w:val="-1"/>
      <w:w w:val="100"/>
      <w:position w:val="0"/>
      <w:sz w:val="23"/>
      <w:szCs w:val="23"/>
      <w:u w:val="none"/>
      <w:vertAlign w:val="baseline"/>
      <w:lang w:val="pl-PL"/>
    </w:rPr>
  </w:style>
  <w:style w:type="character" w:customStyle="1" w:styleId="Teksttreci5">
    <w:name w:val="Tekst treści (5)_"/>
    <w:rPr>
      <w:b/>
      <w:bCs/>
      <w:sz w:val="21"/>
      <w:szCs w:val="21"/>
      <w:shd w:val="clear" w:color="auto" w:fill="FFFFFF"/>
    </w:rPr>
  </w:style>
  <w:style w:type="character" w:customStyle="1" w:styleId="Styl1scZnak">
    <w:name w:val="Styl 1 sc Znak"/>
    <w:rPr>
      <w:rFonts w:ascii="Arial Narrow" w:hAnsi="Arial Narrow" w:cs="Arial Narrow"/>
      <w:lang w:val="x-none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  <w:lang w:val="pl-PL"/>
    </w:rPr>
  </w:style>
  <w:style w:type="character" w:customStyle="1" w:styleId="Nagwek1Znak">
    <w:name w:val="Nagłówek 1 Znak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TekstpodstawowywcityZnak">
    <w:name w:val="Tekst podstawowy wcięty Znak"/>
    <w:basedOn w:val="Domylnaczcionkaakapitu1"/>
  </w:style>
  <w:style w:type="character" w:customStyle="1" w:styleId="Bodytext">
    <w:name w:val="Body text_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Headerorfooter0">
    <w:name w:val="Header or footer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/>
    </w:rPr>
  </w:style>
  <w:style w:type="character" w:customStyle="1" w:styleId="BodytextItalic">
    <w:name w:val="Body text + Itali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Tekstpodstawowy2">
    <w:name w:val="Tekst podstawowy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/>
    </w:rPr>
  </w:style>
  <w:style w:type="character" w:customStyle="1" w:styleId="Bodytext6pt">
    <w:name w:val="Body text + 6 pt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vertAlign w:val="baseline"/>
      <w:lang w:val="pl-PL"/>
    </w:rPr>
  </w:style>
  <w:style w:type="character" w:customStyle="1" w:styleId="Bodytext5">
    <w:name w:val="Body text (5)_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character" w:customStyle="1" w:styleId="Tekstpodstawowy1">
    <w:name w:val="Tekst podstawowy1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vertAlign w:val="baseline"/>
      <w:lang w:val="pl-PL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rzypisudolnegoZnak">
    <w:name w:val="Tekst przypisu dolnego Znak"/>
    <w:uiPriority w:val="99"/>
    <w:rPr>
      <w:rFonts w:eastAsia="Calibri" w:cs="Calibri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Akapit1Znak">
    <w:name w:val="Akapit1 Znak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PPoziom2Znak">
    <w:name w:val="TP Poziom 2 Znak"/>
    <w:rPr>
      <w:rFonts w:eastAsia="Calibri"/>
      <w:kern w:val="2"/>
      <w:sz w:val="22"/>
      <w:szCs w:val="22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,b1 Zn"/>
    <w:uiPriority w:val="34"/>
    <w:qFormat/>
    <w:rPr>
      <w:sz w:val="22"/>
      <w:szCs w:val="22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89">
    <w:name w:val="Font Style89"/>
    <w:rPr>
      <w:rFonts w:ascii="Arial" w:hAnsi="Arial" w:cs="Arial"/>
      <w:sz w:val="20"/>
      <w:szCs w:val="20"/>
    </w:rPr>
  </w:style>
  <w:style w:type="character" w:customStyle="1" w:styleId="FontStyle82">
    <w:name w:val="Font Style82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Pr>
      <w:rFonts w:ascii="Arial" w:hAnsi="Arial" w:cs="Arial"/>
      <w:b/>
      <w:bCs/>
      <w:sz w:val="20"/>
      <w:szCs w:val="20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character" w:customStyle="1" w:styleId="FontStyle14">
    <w:name w:val="Font Style14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Pr>
      <w:rFonts w:ascii="Trebuchet MS" w:hAnsi="Trebuchet MS" w:cs="Trebuchet MS" w:hint="default"/>
      <w:b/>
      <w:bCs/>
      <w:sz w:val="26"/>
      <w:szCs w:val="26"/>
    </w:rPr>
  </w:style>
  <w:style w:type="character" w:customStyle="1" w:styleId="BezodstpwZnak">
    <w:name w:val="Bez odstępów Znak"/>
    <w:uiPriority w:val="1"/>
    <w:rPr>
      <w:rFonts w:eastAsia="Calibri" w:cs="Calibri"/>
      <w:sz w:val="22"/>
      <w:szCs w:val="22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eop">
    <w:name w:val="eop"/>
    <w:basedOn w:val="Domylnaczcionkaakapitu1"/>
  </w:style>
  <w:style w:type="character" w:customStyle="1" w:styleId="normaltextrun">
    <w:name w:val="normaltextrun"/>
    <w:basedOn w:val="Domylnaczcionkaakapitu1"/>
  </w:style>
  <w:style w:type="character" w:customStyle="1" w:styleId="spellingerror">
    <w:name w:val="spellingerror"/>
    <w:basedOn w:val="Domylnaczcionkaakapitu1"/>
  </w:style>
  <w:style w:type="paragraph" w:customStyle="1" w:styleId="Nagwek10">
    <w:name w:val="Nagłówek1"/>
    <w:basedOn w:val="Normalny"/>
    <w:next w:val="Tekstpodstawowy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Numerowanie,Akapit z listą BS,Kolorowa lista — akcent 11,A_wyliczenie,K-P_odwolanie,Akapit z listą5,maz_wyliczenie,opis dzialania,Signature,lp1,Preambuła,CP-UC,CP-Punkty,Bullet List,List - bullets,Equipment,Bullet 1,BulletC,Obiek"/>
    <w:basedOn w:val="Normalny"/>
    <w:uiPriority w:val="34"/>
    <w:qFormat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uiPriority w:val="99"/>
    <w:qFormat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link w:val="StopkaZnak1"/>
    <w:pPr>
      <w:spacing w:after="0" w:line="240" w:lineRule="auto"/>
    </w:pPr>
    <w:rPr>
      <w:lang w:val="x-none"/>
    </w:rPr>
  </w:style>
  <w:style w:type="paragraph" w:customStyle="1" w:styleId="Tekstkomentarza3">
    <w:name w:val="Tekst komentarza3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3"/>
    <w:next w:val="Tekstkomentarza3"/>
    <w:rPr>
      <w:b/>
      <w:bCs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xl32">
    <w:name w:val="xl32"/>
    <w:basedOn w:val="Normalny"/>
    <w:pPr>
      <w:pBdr>
        <w:top w:val="none" w:sz="0" w:space="0" w:color="000000"/>
        <w:left w:val="single" w:sz="8" w:space="0" w:color="000000"/>
        <w:bottom w:val="single" w:sz="12" w:space="0" w:color="000000"/>
        <w:right w:val="single" w:sz="8" w:space="0" w:color="000000"/>
      </w:pBdr>
      <w:spacing w:before="100" w:after="100" w:line="240" w:lineRule="auto"/>
    </w:pPr>
    <w:rPr>
      <w:rFonts w:ascii="Times New Roman" w:eastAsia="Arial Unicode MS" w:hAnsi="Times New Roman"/>
      <w:b/>
      <w:bCs/>
    </w:rPr>
  </w:style>
  <w:style w:type="paragraph" w:customStyle="1" w:styleId="Teksttreci50">
    <w:name w:val="Tekst treści (5)"/>
    <w:basedOn w:val="Normalny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/>
    </w:rPr>
  </w:style>
  <w:style w:type="paragraph" w:customStyle="1" w:styleId="Styl1sc">
    <w:name w:val="Styl 1 sc"/>
    <w:basedOn w:val="Nagwek1"/>
    <w:pPr>
      <w:keepLines w:val="0"/>
      <w:numPr>
        <w:numId w:val="30"/>
      </w:numPr>
      <w:spacing w:before="0" w:line="240" w:lineRule="auto"/>
      <w:contextualSpacing/>
      <w:jc w:val="both"/>
    </w:pPr>
    <w:rPr>
      <w:rFonts w:ascii="Arial Narrow" w:hAnsi="Arial Narrow" w:cs="Arial Narrow"/>
      <w:color w:val="auto"/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">
    <w:name w:val="Tekst podstawowy3"/>
    <w:basedOn w:val="Normalny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/>
    </w:rPr>
  </w:style>
  <w:style w:type="paragraph" w:customStyle="1" w:styleId="Bodytext50">
    <w:name w:val="Body text (5)"/>
    <w:basedOn w:val="Normalny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customStyle="1" w:styleId="ZnakZnakZnak">
    <w:name w:val="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  <w:rPr>
      <w:rFonts w:cs="Calibri"/>
    </w:rPr>
  </w:style>
  <w:style w:type="paragraph" w:customStyle="1" w:styleId="Domylnyteks">
    <w:name w:val="Domyślny teks"/>
    <w:pPr>
      <w:widowControl w:val="0"/>
      <w:suppressAutoHyphens/>
    </w:pPr>
    <w:rPr>
      <w:color w:val="000000"/>
      <w:sz w:val="24"/>
      <w:lang w:eastAsia="zh-CN"/>
    </w:rPr>
  </w:style>
  <w:style w:type="paragraph" w:customStyle="1" w:styleId="Zwykytekst2">
    <w:name w:val="Zwykły tekst2"/>
    <w:basedOn w:val="Normalny"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xt1">
    <w:name w:val="text 1"/>
    <w:basedOn w:val="Normalny"/>
    <w:pPr>
      <w:tabs>
        <w:tab w:val="left" w:pos="1134"/>
      </w:tabs>
      <w:spacing w:before="80" w:after="40" w:line="280" w:lineRule="atLeast"/>
      <w:ind w:left="425"/>
      <w:jc w:val="both"/>
    </w:pPr>
    <w:rPr>
      <w:rFonts w:ascii="Arial" w:hAnsi="Arial" w:cs="Arial"/>
      <w:sz w:val="21"/>
      <w:szCs w:val="20"/>
    </w:rPr>
  </w:style>
  <w:style w:type="paragraph" w:customStyle="1" w:styleId="Akapitzlist10">
    <w:name w:val="Akapit z listą1"/>
    <w:basedOn w:val="Normalny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</w:rPr>
  </w:style>
  <w:style w:type="paragraph" w:styleId="Poprawka">
    <w:name w:val="Revision"/>
    <w:uiPriority w:val="99"/>
    <w:qFormat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Footer1">
    <w:name w:val="Footer1"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ny"/>
    <w:pPr>
      <w:widowControl w:val="0"/>
      <w:autoSpaceDE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customStyle="1" w:styleId="Akapit2">
    <w:name w:val="Akapit2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Tabela">
    <w:name w:val="Tabela"/>
    <w:basedOn w:val="Normalny"/>
    <w:pPr>
      <w:autoSpaceDE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paragraph" w:customStyle="1" w:styleId="Akapit1">
    <w:name w:val="Akapit1"/>
    <w:basedOn w:val="Normalny"/>
    <w:pPr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</w:rPr>
  </w:style>
  <w:style w:type="paragraph" w:styleId="Spisilustracji">
    <w:name w:val="table of figures"/>
    <w:basedOn w:val="Normalny"/>
    <w:pPr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Tekstpodstawowy21">
    <w:name w:val="Tekst podstawowy 21"/>
    <w:basedOn w:val="Normalny"/>
    <w:pPr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zh-CN"/>
    </w:rPr>
  </w:style>
  <w:style w:type="paragraph" w:customStyle="1" w:styleId="ZnakZnakZnakZnak0">
    <w:name w:val="Znak Znak Znak Znak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hAnsi="Times New Roman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lang w:val="x-none"/>
    </w:rPr>
  </w:style>
  <w:style w:type="paragraph" w:customStyle="1" w:styleId="Tekstpodstawowy23">
    <w:name w:val="Tekst podstawowy 23"/>
    <w:basedOn w:val="Normalny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pPr>
      <w:numPr>
        <w:numId w:val="25"/>
      </w:numPr>
      <w:suppressAutoHyphens/>
      <w:spacing w:after="140" w:line="288" w:lineRule="auto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1">
    <w:name w:val="TP Poziom 1"/>
    <w:next w:val="Normalny"/>
    <w:pPr>
      <w:keepNext/>
      <w:tabs>
        <w:tab w:val="num" w:pos="567"/>
      </w:tabs>
      <w:suppressAutoHyphens/>
      <w:spacing w:before="280" w:after="140" w:line="288" w:lineRule="auto"/>
      <w:ind w:left="567" w:hanging="567"/>
      <w:jc w:val="both"/>
    </w:pPr>
    <w:rPr>
      <w:rFonts w:ascii="Calibri" w:hAnsi="Calibri" w:cs="Calibri"/>
      <w:b/>
      <w:bCs/>
      <w:kern w:val="2"/>
      <w:sz w:val="24"/>
      <w:szCs w:val="24"/>
      <w:lang w:eastAsia="zh-CN"/>
    </w:rPr>
  </w:style>
  <w:style w:type="paragraph" w:customStyle="1" w:styleId="TPPoziom2">
    <w:name w:val="TP Poziom 2"/>
    <w:pPr>
      <w:numPr>
        <w:numId w:val="2"/>
      </w:numPr>
      <w:tabs>
        <w:tab w:val="left" w:pos="0"/>
      </w:tabs>
      <w:suppressAutoHyphens/>
      <w:ind w:left="714" w:hanging="714"/>
      <w:jc w:val="both"/>
    </w:pPr>
    <w:rPr>
      <w:rFonts w:ascii="Calibri" w:eastAsia="Calibri" w:hAnsi="Calibri"/>
      <w:kern w:val="2"/>
      <w:sz w:val="22"/>
      <w:szCs w:val="22"/>
      <w:lang w:eastAsia="zh-CN"/>
    </w:rPr>
  </w:style>
  <w:style w:type="paragraph" w:customStyle="1" w:styleId="TPPoziom3">
    <w:name w:val="TP Poziom 3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4">
    <w:name w:val="TP Poziom 4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TPPoziom5">
    <w:name w:val="TP Poziom 5"/>
    <w:pPr>
      <w:tabs>
        <w:tab w:val="num" w:pos="567"/>
      </w:tabs>
      <w:suppressAutoHyphens/>
      <w:spacing w:after="140" w:line="288" w:lineRule="auto"/>
      <w:ind w:left="567" w:hanging="567"/>
      <w:jc w:val="both"/>
    </w:pPr>
    <w:rPr>
      <w:rFonts w:ascii="Calibri" w:hAnsi="Calibri" w:cs="Calibri"/>
      <w:kern w:val="2"/>
      <w:sz w:val="22"/>
      <w:szCs w:val="22"/>
      <w:lang w:eastAsia="zh-CN"/>
    </w:rPr>
  </w:style>
  <w:style w:type="paragraph" w:styleId="Nagwekindeksu">
    <w:name w:val="index heading"/>
    <w:basedOn w:val="Nagwek10"/>
    <w:pPr>
      <w:suppressLineNumbers/>
    </w:pPr>
    <w:rPr>
      <w:b/>
      <w:bCs/>
      <w:sz w:val="32"/>
      <w:szCs w:val="32"/>
    </w:rPr>
  </w:style>
  <w:style w:type="paragraph" w:styleId="Nagwekwykazurde">
    <w:name w:val="toa heading"/>
    <w:basedOn w:val="Nagwek1"/>
    <w:next w:val="Normalny"/>
    <w:pPr>
      <w:spacing w:line="256" w:lineRule="auto"/>
    </w:pPr>
    <w:rPr>
      <w:rFonts w:ascii="Calibri Light" w:hAnsi="Calibri Light" w:cs="Calibri Light"/>
      <w:color w:val="2E74B5"/>
      <w:lang w:val="pl-PL"/>
    </w:rPr>
  </w:style>
  <w:style w:type="paragraph" w:styleId="Spistreci2">
    <w:name w:val="toc 2"/>
    <w:basedOn w:val="Normalny"/>
    <w:next w:val="Normalny"/>
    <w:pPr>
      <w:spacing w:after="100" w:line="256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pPr>
      <w:spacing w:after="100" w:line="256" w:lineRule="auto"/>
    </w:pPr>
    <w:rPr>
      <w:rFonts w:cs="Calibri"/>
    </w:rPr>
  </w:style>
  <w:style w:type="paragraph" w:styleId="Spistreci3">
    <w:name w:val="toc 3"/>
    <w:basedOn w:val="Normalny"/>
    <w:next w:val="Normalny"/>
    <w:pPr>
      <w:spacing w:after="100" w:line="256" w:lineRule="auto"/>
      <w:ind w:left="440"/>
    </w:pPr>
    <w:rPr>
      <w:rFonts w:cs="Calibri"/>
    </w:rPr>
  </w:style>
  <w:style w:type="paragraph" w:customStyle="1" w:styleId="ZnakZnak">
    <w:name w:val="Znak Znak"/>
    <w:basedOn w:val="Normalny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pPr>
      <w:numPr>
        <w:numId w:val="27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pPr>
      <w:tabs>
        <w:tab w:val="num" w:pos="0"/>
      </w:tabs>
      <w:spacing w:after="0" w:line="360" w:lineRule="auto"/>
      <w:ind w:left="360" w:hanging="360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</w:rPr>
  </w:style>
  <w:style w:type="paragraph" w:customStyle="1" w:styleId="Style24">
    <w:name w:val="Style2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50">
    <w:name w:val="Style50"/>
    <w:basedOn w:val="Normalny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</w:rPr>
  </w:style>
  <w:style w:type="paragraph" w:customStyle="1" w:styleId="Style51">
    <w:name w:val="Style51"/>
    <w:basedOn w:val="Normalny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</w:rPr>
  </w:style>
  <w:style w:type="paragraph" w:customStyle="1" w:styleId="Style54">
    <w:name w:val="Style54"/>
    <w:basedOn w:val="Normalny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48">
    <w:name w:val="Style48"/>
    <w:basedOn w:val="Normalny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</w:rPr>
  </w:style>
  <w:style w:type="paragraph" w:customStyle="1" w:styleId="Standard">
    <w:name w:val="Standard"/>
    <w:qFormat/>
    <w:pPr>
      <w:widowControl w:val="0"/>
      <w:suppressAutoHyphens/>
    </w:pPr>
    <w:rPr>
      <w:rFonts w:eastAsia="Arial" w:cs="Calibri"/>
      <w:sz w:val="24"/>
      <w:lang w:eastAsia="zh-CN"/>
    </w:rPr>
  </w:style>
  <w:style w:type="paragraph" w:customStyle="1" w:styleId="Tekstpodstawowy230">
    <w:name w:val="Tekst podstawowy 23"/>
    <w:basedOn w:val="Normalny"/>
    <w:pPr>
      <w:spacing w:after="0" w:line="240" w:lineRule="auto"/>
      <w:jc w:val="both"/>
    </w:pPr>
    <w:rPr>
      <w:rFonts w:ascii="Times New Roman" w:hAnsi="Times New Roman" w:cs="Calibri"/>
      <w:bCs/>
      <w:sz w:val="24"/>
      <w:szCs w:val="24"/>
    </w:rPr>
  </w:style>
  <w:style w:type="paragraph" w:customStyle="1" w:styleId="111Konspektnumerowany">
    <w:name w:val="1.1.1 Konspektnumerowany"/>
    <w:basedOn w:val="Normalny"/>
    <w:qFormat/>
    <w:pPr>
      <w:tabs>
        <w:tab w:val="num" w:pos="567"/>
      </w:tabs>
      <w:autoSpaceDE w:val="0"/>
      <w:spacing w:before="160" w:after="0" w:line="240" w:lineRule="auto"/>
      <w:ind w:left="567" w:hanging="567"/>
      <w:jc w:val="both"/>
    </w:pPr>
    <w:rPr>
      <w:rFonts w:eastAsia="Calibri"/>
    </w:rPr>
  </w:style>
  <w:style w:type="paragraph" w:customStyle="1" w:styleId="Tekstkomentarza2">
    <w:name w:val="Tekst komentarza2"/>
    <w:basedOn w:val="Normalny"/>
    <w:pPr>
      <w:widowControl w:val="0"/>
      <w:spacing w:after="0" w:line="240" w:lineRule="auto"/>
    </w:pPr>
    <w:rPr>
      <w:rFonts w:ascii="Times New Roman" w:eastAsia="Lucida Sans Unicode" w:hAnsi="Times New Roman" w:cs="ArialMT"/>
      <w:color w:val="000000"/>
      <w:kern w:val="2"/>
      <w:sz w:val="20"/>
      <w:szCs w:val="20"/>
      <w:lang w:bidi="hi-IN"/>
    </w:rPr>
  </w:style>
  <w:style w:type="paragraph" w:customStyle="1" w:styleId="tekst">
    <w:name w:val="tekst"/>
    <w:basedOn w:val="Normalny"/>
    <w:pPr>
      <w:suppressLineNumbers/>
      <w:spacing w:before="60" w:after="60" w:line="240" w:lineRule="auto"/>
      <w:jc w:val="both"/>
    </w:pPr>
    <w:rPr>
      <w:rFonts w:ascii="Times New Roman" w:hAnsi="Times New Roman" w:cs="Calibri"/>
      <w:sz w:val="24"/>
      <w:szCs w:val="24"/>
    </w:rPr>
  </w:style>
  <w:style w:type="paragraph" w:customStyle="1" w:styleId="Tekstpodstawowy33">
    <w:name w:val="Tekst podstawowy 33"/>
    <w:basedOn w:val="Normalny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Tekstpodstawowy34">
    <w:name w:val="Tekst podstawowy 34"/>
    <w:basedOn w:val="Normalny"/>
    <w:pPr>
      <w:spacing w:after="120" w:line="240" w:lineRule="auto"/>
    </w:pPr>
    <w:rPr>
      <w:rFonts w:ascii="Times New Roman" w:hAnsi="Times New Roman"/>
      <w:color w:val="000000"/>
      <w:sz w:val="20"/>
      <w:szCs w:val="20"/>
      <w:lang w:val="x-none"/>
    </w:rPr>
  </w:style>
  <w:style w:type="paragraph" w:customStyle="1" w:styleId="Tekstkomentarza1">
    <w:name w:val="Tekst komentarza1"/>
    <w:basedOn w:val="Normalny"/>
    <w:pPr>
      <w:spacing w:after="0" w:line="100" w:lineRule="atLeast"/>
    </w:pPr>
    <w:rPr>
      <w:rFonts w:ascii="Times New Roman" w:hAnsi="Times New Roman"/>
      <w:color w:val="000000"/>
      <w:sz w:val="20"/>
      <w:szCs w:val="20"/>
    </w:rPr>
  </w:style>
  <w:style w:type="paragraph" w:customStyle="1" w:styleId="paragraph">
    <w:name w:val="paragraph"/>
    <w:basedOn w:val="Normalny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unkt">
    <w:name w:val="Punkt"/>
    <w:basedOn w:val="Normalny"/>
    <w:qFormat/>
    <w:rsid w:val="00A522B7"/>
    <w:pPr>
      <w:numPr>
        <w:numId w:val="32"/>
      </w:numPr>
      <w:suppressAutoHyphens w:val="0"/>
      <w:spacing w:before="120"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A52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A522B7"/>
    <w:pPr>
      <w:suppressAutoHyphens w:val="0"/>
      <w:spacing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komentarzaZnak1">
    <w:name w:val="Tekst komentarza Znak1"/>
    <w:uiPriority w:val="99"/>
    <w:semiHidden/>
    <w:qFormat/>
    <w:rsid w:val="00A522B7"/>
    <w:rPr>
      <w:rFonts w:ascii="Calibri" w:hAnsi="Calibri"/>
      <w:lang w:eastAsia="zh-CN"/>
    </w:rPr>
  </w:style>
  <w:style w:type="character" w:customStyle="1" w:styleId="AkapitWIBCOMZnak">
    <w:name w:val="Akapit WIBCOM Znak"/>
    <w:link w:val="AkapitWIBCOM"/>
    <w:qFormat/>
    <w:rsid w:val="00731BF5"/>
    <w:rPr>
      <w:rFonts w:ascii="Calibri" w:eastAsia="Calibri" w:hAnsi="Calibri"/>
      <w:sz w:val="24"/>
      <w:szCs w:val="24"/>
    </w:rPr>
  </w:style>
  <w:style w:type="character" w:customStyle="1" w:styleId="czeinternetowe">
    <w:name w:val="Łącze internetowe"/>
    <w:uiPriority w:val="99"/>
    <w:unhideWhenUsed/>
    <w:rsid w:val="00731BF5"/>
    <w:rPr>
      <w:color w:val="0000FF"/>
      <w:u w:val="single"/>
    </w:rPr>
  </w:style>
  <w:style w:type="character" w:styleId="Wyrnieniedelikatne">
    <w:name w:val="Subtle Emphasis"/>
    <w:qFormat/>
    <w:rsid w:val="00731BF5"/>
    <w:rPr>
      <w:i/>
      <w:iCs/>
      <w:color w:val="808080"/>
    </w:rPr>
  </w:style>
  <w:style w:type="character" w:customStyle="1" w:styleId="TytuWTZnak">
    <w:name w:val="@ Tytuł WT Znak"/>
    <w:link w:val="TytuWT"/>
    <w:qFormat/>
    <w:rsid w:val="00731BF5"/>
    <w:rPr>
      <w:rFonts w:ascii="Arial" w:hAnsi="Arial"/>
      <w:b/>
    </w:rPr>
  </w:style>
  <w:style w:type="character" w:customStyle="1" w:styleId="1TableTextZnak">
    <w:name w:val="1Table_Text Znak"/>
    <w:link w:val="1TableText"/>
    <w:qFormat/>
    <w:rsid w:val="00731BF5"/>
    <w:rPr>
      <w:rFonts w:ascii="Arial" w:eastAsia="Calibri" w:hAnsi="Arial"/>
      <w:lang w:val="pl-PL" w:eastAsia="pl-PL" w:bidi="ar-SA"/>
    </w:rPr>
  </w:style>
  <w:style w:type="character" w:customStyle="1" w:styleId="ListLabel1">
    <w:name w:val="ListLabel 1"/>
    <w:qFormat/>
    <w:rsid w:val="00731BF5"/>
    <w:rPr>
      <w:rFonts w:ascii="Arial" w:eastAsia="Arial Unicode MS" w:hAnsi="Arial" w:cs="Arial"/>
    </w:rPr>
  </w:style>
  <w:style w:type="character" w:customStyle="1" w:styleId="ListLabel2">
    <w:name w:val="ListLabel 2"/>
    <w:qFormat/>
    <w:rsid w:val="00731BF5"/>
    <w:rPr>
      <w:rFonts w:cs="Symbol"/>
      <w:b w:val="0"/>
    </w:rPr>
  </w:style>
  <w:style w:type="character" w:customStyle="1" w:styleId="ListLabel3">
    <w:name w:val="ListLabel 3"/>
    <w:qFormat/>
    <w:rsid w:val="00731BF5"/>
    <w:rPr>
      <w:rFonts w:cs="Courier New"/>
    </w:rPr>
  </w:style>
  <w:style w:type="character" w:customStyle="1" w:styleId="ListLabel4">
    <w:name w:val="ListLabel 4"/>
    <w:qFormat/>
    <w:rsid w:val="00731BF5"/>
    <w:rPr>
      <w:rFonts w:cs="Wingdings"/>
    </w:rPr>
  </w:style>
  <w:style w:type="character" w:customStyle="1" w:styleId="ListLabel5">
    <w:name w:val="ListLabel 5"/>
    <w:qFormat/>
    <w:rsid w:val="00731BF5"/>
    <w:rPr>
      <w:rFonts w:cs="Symbol"/>
    </w:rPr>
  </w:style>
  <w:style w:type="character" w:customStyle="1" w:styleId="ListLabel6">
    <w:name w:val="ListLabel 6"/>
    <w:qFormat/>
    <w:rsid w:val="00731BF5"/>
    <w:rPr>
      <w:rFonts w:cs="Courier New"/>
    </w:rPr>
  </w:style>
  <w:style w:type="character" w:customStyle="1" w:styleId="ListLabel7">
    <w:name w:val="ListLabel 7"/>
    <w:qFormat/>
    <w:rsid w:val="00731BF5"/>
    <w:rPr>
      <w:rFonts w:cs="Wingdings"/>
    </w:rPr>
  </w:style>
  <w:style w:type="character" w:customStyle="1" w:styleId="ListLabel8">
    <w:name w:val="ListLabel 8"/>
    <w:qFormat/>
    <w:rsid w:val="00731BF5"/>
    <w:rPr>
      <w:rFonts w:cs="Symbol"/>
    </w:rPr>
  </w:style>
  <w:style w:type="character" w:customStyle="1" w:styleId="ListLabel9">
    <w:name w:val="ListLabel 9"/>
    <w:qFormat/>
    <w:rsid w:val="00731BF5"/>
    <w:rPr>
      <w:rFonts w:cs="Courier New"/>
    </w:rPr>
  </w:style>
  <w:style w:type="character" w:customStyle="1" w:styleId="ListLabel10">
    <w:name w:val="ListLabel 10"/>
    <w:qFormat/>
    <w:rsid w:val="00731BF5"/>
    <w:rPr>
      <w:rFonts w:cs="Wingdings"/>
    </w:rPr>
  </w:style>
  <w:style w:type="character" w:customStyle="1" w:styleId="ListLabel11">
    <w:name w:val="ListLabel 11"/>
    <w:qFormat/>
    <w:rsid w:val="00731BF5"/>
    <w:rPr>
      <w:rFonts w:ascii="Arial" w:hAnsi="Arial" w:cs="Symbol"/>
    </w:rPr>
  </w:style>
  <w:style w:type="character" w:customStyle="1" w:styleId="ListLabel12">
    <w:name w:val="ListLabel 12"/>
    <w:qFormat/>
    <w:rsid w:val="00731BF5"/>
    <w:rPr>
      <w:rFonts w:cs="Courier New"/>
    </w:rPr>
  </w:style>
  <w:style w:type="character" w:customStyle="1" w:styleId="ListLabel13">
    <w:name w:val="ListLabel 13"/>
    <w:qFormat/>
    <w:rsid w:val="00731BF5"/>
    <w:rPr>
      <w:rFonts w:cs="Wingdings"/>
    </w:rPr>
  </w:style>
  <w:style w:type="character" w:customStyle="1" w:styleId="ListLabel14">
    <w:name w:val="ListLabel 14"/>
    <w:qFormat/>
    <w:rsid w:val="00731BF5"/>
    <w:rPr>
      <w:rFonts w:cs="Symbol"/>
    </w:rPr>
  </w:style>
  <w:style w:type="character" w:customStyle="1" w:styleId="ListLabel15">
    <w:name w:val="ListLabel 15"/>
    <w:qFormat/>
    <w:rsid w:val="00731BF5"/>
    <w:rPr>
      <w:rFonts w:cs="Courier New"/>
    </w:rPr>
  </w:style>
  <w:style w:type="character" w:customStyle="1" w:styleId="ListLabel16">
    <w:name w:val="ListLabel 16"/>
    <w:qFormat/>
    <w:rsid w:val="00731BF5"/>
    <w:rPr>
      <w:rFonts w:cs="Wingdings"/>
    </w:rPr>
  </w:style>
  <w:style w:type="character" w:customStyle="1" w:styleId="ListLabel17">
    <w:name w:val="ListLabel 17"/>
    <w:qFormat/>
    <w:rsid w:val="00731BF5"/>
    <w:rPr>
      <w:rFonts w:cs="Symbol"/>
    </w:rPr>
  </w:style>
  <w:style w:type="character" w:customStyle="1" w:styleId="ListLabel18">
    <w:name w:val="ListLabel 18"/>
    <w:qFormat/>
    <w:rsid w:val="00731BF5"/>
    <w:rPr>
      <w:rFonts w:cs="Courier New"/>
    </w:rPr>
  </w:style>
  <w:style w:type="character" w:customStyle="1" w:styleId="ListLabel19">
    <w:name w:val="ListLabel 19"/>
    <w:qFormat/>
    <w:rsid w:val="00731BF5"/>
    <w:rPr>
      <w:rFonts w:cs="Wingdings"/>
    </w:rPr>
  </w:style>
  <w:style w:type="character" w:customStyle="1" w:styleId="ListLabel20">
    <w:name w:val="ListLabel 20"/>
    <w:qFormat/>
    <w:rsid w:val="00731BF5"/>
    <w:rPr>
      <w:rFonts w:ascii="Arial" w:hAnsi="Arial" w:cs="Symbol"/>
    </w:rPr>
  </w:style>
  <w:style w:type="character" w:customStyle="1" w:styleId="ListLabel21">
    <w:name w:val="ListLabel 21"/>
    <w:qFormat/>
    <w:rsid w:val="00731BF5"/>
    <w:rPr>
      <w:rFonts w:ascii="Arial" w:eastAsia="Arial Unicode MS" w:hAnsi="Arial" w:cs="Arial"/>
    </w:rPr>
  </w:style>
  <w:style w:type="character" w:customStyle="1" w:styleId="ListLabel22">
    <w:name w:val="ListLabel 22"/>
    <w:qFormat/>
    <w:rsid w:val="00731BF5"/>
    <w:rPr>
      <w:rFonts w:ascii="Arial" w:eastAsia="Arial Unicode MS" w:hAnsi="Arial" w:cs="Arial"/>
    </w:rPr>
  </w:style>
  <w:style w:type="character" w:customStyle="1" w:styleId="ListLabel23">
    <w:name w:val="ListLabel 23"/>
    <w:qFormat/>
    <w:rsid w:val="00731BF5"/>
    <w:rPr>
      <w:rFonts w:ascii="Arial" w:eastAsia="Arial Unicode MS" w:hAnsi="Arial" w:cs="Arial"/>
    </w:rPr>
  </w:style>
  <w:style w:type="character" w:customStyle="1" w:styleId="ListLabel24">
    <w:name w:val="ListLabel 24"/>
    <w:qFormat/>
    <w:rsid w:val="00731BF5"/>
    <w:rPr>
      <w:rFonts w:ascii="Arial" w:hAnsi="Arial" w:cs="Symbol"/>
      <w:sz w:val="20"/>
    </w:rPr>
  </w:style>
  <w:style w:type="character" w:customStyle="1" w:styleId="ListLabel25">
    <w:name w:val="ListLabel 25"/>
    <w:qFormat/>
    <w:rsid w:val="00731BF5"/>
    <w:rPr>
      <w:rFonts w:cs="Courier New"/>
    </w:rPr>
  </w:style>
  <w:style w:type="character" w:customStyle="1" w:styleId="ListLabel26">
    <w:name w:val="ListLabel 26"/>
    <w:qFormat/>
    <w:rsid w:val="00731BF5"/>
    <w:rPr>
      <w:rFonts w:cs="Wingdings"/>
    </w:rPr>
  </w:style>
  <w:style w:type="character" w:customStyle="1" w:styleId="ListLabel27">
    <w:name w:val="ListLabel 27"/>
    <w:qFormat/>
    <w:rsid w:val="00731BF5"/>
    <w:rPr>
      <w:rFonts w:cs="Symbol"/>
    </w:rPr>
  </w:style>
  <w:style w:type="character" w:customStyle="1" w:styleId="ListLabel28">
    <w:name w:val="ListLabel 28"/>
    <w:qFormat/>
    <w:rsid w:val="00731BF5"/>
    <w:rPr>
      <w:rFonts w:cs="Courier New"/>
    </w:rPr>
  </w:style>
  <w:style w:type="character" w:customStyle="1" w:styleId="ListLabel29">
    <w:name w:val="ListLabel 29"/>
    <w:qFormat/>
    <w:rsid w:val="00731BF5"/>
    <w:rPr>
      <w:rFonts w:cs="Wingdings"/>
    </w:rPr>
  </w:style>
  <w:style w:type="character" w:customStyle="1" w:styleId="ListLabel30">
    <w:name w:val="ListLabel 30"/>
    <w:qFormat/>
    <w:rsid w:val="00731BF5"/>
    <w:rPr>
      <w:rFonts w:cs="Symbol"/>
    </w:rPr>
  </w:style>
  <w:style w:type="character" w:customStyle="1" w:styleId="ListLabel31">
    <w:name w:val="ListLabel 31"/>
    <w:qFormat/>
    <w:rsid w:val="00731BF5"/>
    <w:rPr>
      <w:rFonts w:cs="Courier New"/>
    </w:rPr>
  </w:style>
  <w:style w:type="character" w:customStyle="1" w:styleId="ListLabel32">
    <w:name w:val="ListLabel 32"/>
    <w:qFormat/>
    <w:rsid w:val="00731BF5"/>
    <w:rPr>
      <w:rFonts w:cs="Wingdings"/>
    </w:rPr>
  </w:style>
  <w:style w:type="character" w:customStyle="1" w:styleId="ListLabel33">
    <w:name w:val="ListLabel 33"/>
    <w:qFormat/>
    <w:rsid w:val="00731BF5"/>
    <w:rPr>
      <w:rFonts w:cs="Courier New"/>
    </w:rPr>
  </w:style>
  <w:style w:type="character" w:customStyle="1" w:styleId="ListLabel34">
    <w:name w:val="ListLabel 34"/>
    <w:qFormat/>
    <w:rsid w:val="00731BF5"/>
    <w:rPr>
      <w:rFonts w:cs="Wingdings"/>
    </w:rPr>
  </w:style>
  <w:style w:type="character" w:customStyle="1" w:styleId="ListLabel35">
    <w:name w:val="ListLabel 35"/>
    <w:qFormat/>
    <w:rsid w:val="00731BF5"/>
    <w:rPr>
      <w:rFonts w:cs="Symbol"/>
    </w:rPr>
  </w:style>
  <w:style w:type="character" w:customStyle="1" w:styleId="ListLabel36">
    <w:name w:val="ListLabel 36"/>
    <w:qFormat/>
    <w:rsid w:val="00731BF5"/>
    <w:rPr>
      <w:rFonts w:cs="Courier New"/>
    </w:rPr>
  </w:style>
  <w:style w:type="character" w:customStyle="1" w:styleId="ListLabel37">
    <w:name w:val="ListLabel 37"/>
    <w:qFormat/>
    <w:rsid w:val="00731BF5"/>
    <w:rPr>
      <w:rFonts w:cs="Wingdings"/>
    </w:rPr>
  </w:style>
  <w:style w:type="character" w:customStyle="1" w:styleId="ListLabel38">
    <w:name w:val="ListLabel 38"/>
    <w:qFormat/>
    <w:rsid w:val="00731BF5"/>
    <w:rPr>
      <w:rFonts w:cs="Symbol"/>
    </w:rPr>
  </w:style>
  <w:style w:type="character" w:customStyle="1" w:styleId="ListLabel39">
    <w:name w:val="ListLabel 39"/>
    <w:qFormat/>
    <w:rsid w:val="00731BF5"/>
    <w:rPr>
      <w:rFonts w:cs="Courier New"/>
    </w:rPr>
  </w:style>
  <w:style w:type="character" w:customStyle="1" w:styleId="ListLabel40">
    <w:name w:val="ListLabel 40"/>
    <w:qFormat/>
    <w:rsid w:val="00731BF5"/>
    <w:rPr>
      <w:rFonts w:cs="Wingdings"/>
    </w:rPr>
  </w:style>
  <w:style w:type="character" w:customStyle="1" w:styleId="ListLabel41">
    <w:name w:val="ListLabel 41"/>
    <w:qFormat/>
    <w:rsid w:val="00731BF5"/>
    <w:rPr>
      <w:rFonts w:ascii="Arial" w:hAnsi="Arial" w:cs="Symbol"/>
    </w:rPr>
  </w:style>
  <w:style w:type="character" w:customStyle="1" w:styleId="ListLabel42">
    <w:name w:val="ListLabel 42"/>
    <w:qFormat/>
    <w:rsid w:val="00731BF5"/>
    <w:rPr>
      <w:rFonts w:ascii="Arial" w:hAnsi="Arial" w:cs="Symbol"/>
    </w:rPr>
  </w:style>
  <w:style w:type="character" w:customStyle="1" w:styleId="ListLabel43">
    <w:name w:val="ListLabel 43"/>
    <w:qFormat/>
    <w:rsid w:val="00731BF5"/>
    <w:rPr>
      <w:rFonts w:ascii="Arial" w:hAnsi="Arial" w:cs="Symbol"/>
    </w:rPr>
  </w:style>
  <w:style w:type="character" w:customStyle="1" w:styleId="ListLabel44">
    <w:name w:val="ListLabel 44"/>
    <w:qFormat/>
    <w:rsid w:val="00731BF5"/>
    <w:rPr>
      <w:rFonts w:eastAsia="Arial Unicode MS" w:cs="Arial"/>
    </w:rPr>
  </w:style>
  <w:style w:type="character" w:customStyle="1" w:styleId="ListLabel45">
    <w:name w:val="ListLabel 45"/>
    <w:qFormat/>
    <w:rsid w:val="00731BF5"/>
    <w:rPr>
      <w:rFonts w:ascii="Arial" w:eastAsia="Arial Unicode MS" w:hAnsi="Arial" w:cs="Arial"/>
    </w:rPr>
  </w:style>
  <w:style w:type="character" w:customStyle="1" w:styleId="ListLabel46">
    <w:name w:val="ListLabel 46"/>
    <w:qFormat/>
    <w:rsid w:val="00731BF5"/>
    <w:rPr>
      <w:rFonts w:cs="Symbol"/>
      <w:b w:val="0"/>
    </w:rPr>
  </w:style>
  <w:style w:type="character" w:customStyle="1" w:styleId="ListLabel47">
    <w:name w:val="ListLabel 47"/>
    <w:qFormat/>
    <w:rsid w:val="00731BF5"/>
    <w:rPr>
      <w:rFonts w:cs="Courier New"/>
    </w:rPr>
  </w:style>
  <w:style w:type="character" w:customStyle="1" w:styleId="ListLabel48">
    <w:name w:val="ListLabel 48"/>
    <w:qFormat/>
    <w:rsid w:val="00731BF5"/>
    <w:rPr>
      <w:rFonts w:cs="Wingdings"/>
    </w:rPr>
  </w:style>
  <w:style w:type="character" w:customStyle="1" w:styleId="ListLabel49">
    <w:name w:val="ListLabel 49"/>
    <w:qFormat/>
    <w:rsid w:val="00731BF5"/>
    <w:rPr>
      <w:rFonts w:cs="Symbol"/>
    </w:rPr>
  </w:style>
  <w:style w:type="character" w:customStyle="1" w:styleId="ListLabel50">
    <w:name w:val="ListLabel 50"/>
    <w:qFormat/>
    <w:rsid w:val="00731BF5"/>
    <w:rPr>
      <w:rFonts w:cs="Courier New"/>
    </w:rPr>
  </w:style>
  <w:style w:type="character" w:customStyle="1" w:styleId="ListLabel51">
    <w:name w:val="ListLabel 51"/>
    <w:qFormat/>
    <w:rsid w:val="00731BF5"/>
    <w:rPr>
      <w:rFonts w:cs="Wingdings"/>
    </w:rPr>
  </w:style>
  <w:style w:type="character" w:customStyle="1" w:styleId="ListLabel52">
    <w:name w:val="ListLabel 52"/>
    <w:qFormat/>
    <w:rsid w:val="00731BF5"/>
    <w:rPr>
      <w:rFonts w:cs="Symbol"/>
    </w:rPr>
  </w:style>
  <w:style w:type="character" w:customStyle="1" w:styleId="ListLabel53">
    <w:name w:val="ListLabel 53"/>
    <w:qFormat/>
    <w:rsid w:val="00731BF5"/>
    <w:rPr>
      <w:rFonts w:cs="Courier New"/>
    </w:rPr>
  </w:style>
  <w:style w:type="character" w:customStyle="1" w:styleId="ListLabel54">
    <w:name w:val="ListLabel 54"/>
    <w:qFormat/>
    <w:rsid w:val="00731BF5"/>
    <w:rPr>
      <w:rFonts w:cs="Wingdings"/>
    </w:rPr>
  </w:style>
  <w:style w:type="character" w:customStyle="1" w:styleId="ListLabel55">
    <w:name w:val="ListLabel 55"/>
    <w:qFormat/>
    <w:rsid w:val="00731BF5"/>
    <w:rPr>
      <w:rFonts w:ascii="Arial" w:hAnsi="Arial" w:cs="Symbol"/>
    </w:rPr>
  </w:style>
  <w:style w:type="character" w:customStyle="1" w:styleId="ListLabel56">
    <w:name w:val="ListLabel 56"/>
    <w:qFormat/>
    <w:rsid w:val="00731BF5"/>
    <w:rPr>
      <w:rFonts w:cs="Courier New"/>
    </w:rPr>
  </w:style>
  <w:style w:type="character" w:customStyle="1" w:styleId="ListLabel57">
    <w:name w:val="ListLabel 57"/>
    <w:qFormat/>
    <w:rsid w:val="00731BF5"/>
    <w:rPr>
      <w:rFonts w:cs="Wingdings"/>
    </w:rPr>
  </w:style>
  <w:style w:type="character" w:customStyle="1" w:styleId="ListLabel58">
    <w:name w:val="ListLabel 58"/>
    <w:qFormat/>
    <w:rsid w:val="00731BF5"/>
    <w:rPr>
      <w:rFonts w:cs="Symbol"/>
    </w:rPr>
  </w:style>
  <w:style w:type="character" w:customStyle="1" w:styleId="ListLabel59">
    <w:name w:val="ListLabel 59"/>
    <w:qFormat/>
    <w:rsid w:val="00731BF5"/>
    <w:rPr>
      <w:rFonts w:cs="Courier New"/>
    </w:rPr>
  </w:style>
  <w:style w:type="character" w:customStyle="1" w:styleId="ListLabel60">
    <w:name w:val="ListLabel 60"/>
    <w:qFormat/>
    <w:rsid w:val="00731BF5"/>
    <w:rPr>
      <w:rFonts w:cs="Wingdings"/>
    </w:rPr>
  </w:style>
  <w:style w:type="character" w:customStyle="1" w:styleId="ListLabel61">
    <w:name w:val="ListLabel 61"/>
    <w:qFormat/>
    <w:rsid w:val="00731BF5"/>
    <w:rPr>
      <w:rFonts w:cs="Symbol"/>
    </w:rPr>
  </w:style>
  <w:style w:type="character" w:customStyle="1" w:styleId="ListLabel62">
    <w:name w:val="ListLabel 62"/>
    <w:qFormat/>
    <w:rsid w:val="00731BF5"/>
    <w:rPr>
      <w:rFonts w:cs="Courier New"/>
    </w:rPr>
  </w:style>
  <w:style w:type="character" w:customStyle="1" w:styleId="ListLabel63">
    <w:name w:val="ListLabel 63"/>
    <w:qFormat/>
    <w:rsid w:val="00731BF5"/>
    <w:rPr>
      <w:rFonts w:cs="Wingdings"/>
    </w:rPr>
  </w:style>
  <w:style w:type="character" w:customStyle="1" w:styleId="ListLabel64">
    <w:name w:val="ListLabel 64"/>
    <w:qFormat/>
    <w:rsid w:val="00731BF5"/>
    <w:rPr>
      <w:rFonts w:ascii="Arial" w:hAnsi="Arial" w:cs="Symbol"/>
    </w:rPr>
  </w:style>
  <w:style w:type="character" w:customStyle="1" w:styleId="ListLabel65">
    <w:name w:val="ListLabel 65"/>
    <w:qFormat/>
    <w:rsid w:val="00731BF5"/>
    <w:rPr>
      <w:rFonts w:ascii="Arial" w:eastAsia="Arial Unicode MS" w:hAnsi="Arial" w:cs="Arial"/>
    </w:rPr>
  </w:style>
  <w:style w:type="character" w:customStyle="1" w:styleId="ListLabel66">
    <w:name w:val="ListLabel 66"/>
    <w:qFormat/>
    <w:rsid w:val="00731BF5"/>
    <w:rPr>
      <w:rFonts w:ascii="Arial" w:eastAsia="Arial Unicode MS" w:hAnsi="Arial" w:cs="Arial"/>
    </w:rPr>
  </w:style>
  <w:style w:type="character" w:customStyle="1" w:styleId="ListLabel67">
    <w:name w:val="ListLabel 67"/>
    <w:qFormat/>
    <w:rsid w:val="00731BF5"/>
    <w:rPr>
      <w:rFonts w:ascii="Arial" w:eastAsia="Arial Unicode MS" w:hAnsi="Arial" w:cs="Arial"/>
    </w:rPr>
  </w:style>
  <w:style w:type="character" w:customStyle="1" w:styleId="ListLabel68">
    <w:name w:val="ListLabel 68"/>
    <w:qFormat/>
    <w:rsid w:val="00731BF5"/>
    <w:rPr>
      <w:rFonts w:ascii="Arial" w:hAnsi="Arial" w:cs="Symbol"/>
      <w:sz w:val="20"/>
    </w:rPr>
  </w:style>
  <w:style w:type="character" w:customStyle="1" w:styleId="ListLabel69">
    <w:name w:val="ListLabel 69"/>
    <w:qFormat/>
    <w:rsid w:val="00731BF5"/>
    <w:rPr>
      <w:rFonts w:cs="Courier New"/>
    </w:rPr>
  </w:style>
  <w:style w:type="character" w:customStyle="1" w:styleId="ListLabel70">
    <w:name w:val="ListLabel 70"/>
    <w:qFormat/>
    <w:rsid w:val="00731BF5"/>
    <w:rPr>
      <w:rFonts w:cs="Wingdings"/>
    </w:rPr>
  </w:style>
  <w:style w:type="character" w:customStyle="1" w:styleId="ListLabel71">
    <w:name w:val="ListLabel 71"/>
    <w:qFormat/>
    <w:rsid w:val="00731BF5"/>
    <w:rPr>
      <w:rFonts w:cs="Symbol"/>
    </w:rPr>
  </w:style>
  <w:style w:type="character" w:customStyle="1" w:styleId="ListLabel72">
    <w:name w:val="ListLabel 72"/>
    <w:qFormat/>
    <w:rsid w:val="00731BF5"/>
    <w:rPr>
      <w:rFonts w:cs="Courier New"/>
    </w:rPr>
  </w:style>
  <w:style w:type="character" w:customStyle="1" w:styleId="ListLabel73">
    <w:name w:val="ListLabel 73"/>
    <w:qFormat/>
    <w:rsid w:val="00731BF5"/>
    <w:rPr>
      <w:rFonts w:cs="Wingdings"/>
    </w:rPr>
  </w:style>
  <w:style w:type="character" w:customStyle="1" w:styleId="ListLabel74">
    <w:name w:val="ListLabel 74"/>
    <w:qFormat/>
    <w:rsid w:val="00731BF5"/>
    <w:rPr>
      <w:rFonts w:cs="Symbol"/>
    </w:rPr>
  </w:style>
  <w:style w:type="character" w:customStyle="1" w:styleId="ListLabel75">
    <w:name w:val="ListLabel 75"/>
    <w:qFormat/>
    <w:rsid w:val="00731BF5"/>
    <w:rPr>
      <w:rFonts w:cs="Courier New"/>
    </w:rPr>
  </w:style>
  <w:style w:type="character" w:customStyle="1" w:styleId="ListLabel76">
    <w:name w:val="ListLabel 76"/>
    <w:qFormat/>
    <w:rsid w:val="00731BF5"/>
    <w:rPr>
      <w:rFonts w:cs="Wingdings"/>
    </w:rPr>
  </w:style>
  <w:style w:type="character" w:customStyle="1" w:styleId="ListLabel77">
    <w:name w:val="ListLabel 77"/>
    <w:qFormat/>
    <w:rsid w:val="00731BF5"/>
    <w:rPr>
      <w:rFonts w:cs="Courier New"/>
    </w:rPr>
  </w:style>
  <w:style w:type="character" w:customStyle="1" w:styleId="ListLabel78">
    <w:name w:val="ListLabel 78"/>
    <w:qFormat/>
    <w:rsid w:val="00731BF5"/>
    <w:rPr>
      <w:rFonts w:cs="Wingdings"/>
    </w:rPr>
  </w:style>
  <w:style w:type="character" w:customStyle="1" w:styleId="ListLabel79">
    <w:name w:val="ListLabel 79"/>
    <w:qFormat/>
    <w:rsid w:val="00731BF5"/>
    <w:rPr>
      <w:rFonts w:cs="Symbol"/>
    </w:rPr>
  </w:style>
  <w:style w:type="character" w:customStyle="1" w:styleId="ListLabel80">
    <w:name w:val="ListLabel 80"/>
    <w:qFormat/>
    <w:rsid w:val="00731BF5"/>
    <w:rPr>
      <w:rFonts w:cs="Courier New"/>
    </w:rPr>
  </w:style>
  <w:style w:type="character" w:customStyle="1" w:styleId="ListLabel81">
    <w:name w:val="ListLabel 81"/>
    <w:qFormat/>
    <w:rsid w:val="00731BF5"/>
    <w:rPr>
      <w:rFonts w:cs="Wingdings"/>
    </w:rPr>
  </w:style>
  <w:style w:type="character" w:customStyle="1" w:styleId="ListLabel82">
    <w:name w:val="ListLabel 82"/>
    <w:qFormat/>
    <w:rsid w:val="00731BF5"/>
    <w:rPr>
      <w:rFonts w:cs="Symbol"/>
    </w:rPr>
  </w:style>
  <w:style w:type="character" w:customStyle="1" w:styleId="ListLabel83">
    <w:name w:val="ListLabel 83"/>
    <w:qFormat/>
    <w:rsid w:val="00731BF5"/>
    <w:rPr>
      <w:rFonts w:cs="Courier New"/>
    </w:rPr>
  </w:style>
  <w:style w:type="character" w:customStyle="1" w:styleId="ListLabel84">
    <w:name w:val="ListLabel 84"/>
    <w:qFormat/>
    <w:rsid w:val="00731BF5"/>
    <w:rPr>
      <w:rFonts w:cs="Wingdings"/>
    </w:rPr>
  </w:style>
  <w:style w:type="character" w:customStyle="1" w:styleId="ListLabel85">
    <w:name w:val="ListLabel 85"/>
    <w:qFormat/>
    <w:rsid w:val="00731BF5"/>
    <w:rPr>
      <w:rFonts w:ascii="Arial" w:hAnsi="Arial" w:cs="Symbol"/>
    </w:rPr>
  </w:style>
  <w:style w:type="character" w:customStyle="1" w:styleId="ListLabel86">
    <w:name w:val="ListLabel 86"/>
    <w:qFormat/>
    <w:rsid w:val="00731BF5"/>
    <w:rPr>
      <w:rFonts w:ascii="Arial" w:hAnsi="Arial" w:cs="Symbol"/>
    </w:rPr>
  </w:style>
  <w:style w:type="character" w:customStyle="1" w:styleId="ListLabel87">
    <w:name w:val="ListLabel 87"/>
    <w:qFormat/>
    <w:rsid w:val="00731BF5"/>
    <w:rPr>
      <w:rFonts w:ascii="Arial" w:hAnsi="Arial" w:cs="Symbol"/>
    </w:rPr>
  </w:style>
  <w:style w:type="character" w:customStyle="1" w:styleId="ListLabel88">
    <w:name w:val="ListLabel 88"/>
    <w:qFormat/>
    <w:rsid w:val="00731BF5"/>
    <w:rPr>
      <w:rFonts w:eastAsia="Arial Unicode MS" w:cs="Arial"/>
    </w:rPr>
  </w:style>
  <w:style w:type="character" w:customStyle="1" w:styleId="highlight">
    <w:name w:val="highlight"/>
    <w:basedOn w:val="Domylnaczcionkaakapitu"/>
    <w:qFormat/>
    <w:rsid w:val="00731BF5"/>
  </w:style>
  <w:style w:type="character" w:customStyle="1" w:styleId="ListLabel89">
    <w:name w:val="ListLabel 89"/>
    <w:qFormat/>
    <w:rsid w:val="00731BF5"/>
    <w:rPr>
      <w:rFonts w:ascii="Arial" w:eastAsia="Arial Unicode MS" w:hAnsi="Arial" w:cs="Arial"/>
    </w:rPr>
  </w:style>
  <w:style w:type="character" w:customStyle="1" w:styleId="ListLabel90">
    <w:name w:val="ListLabel 90"/>
    <w:qFormat/>
    <w:rsid w:val="00731BF5"/>
    <w:rPr>
      <w:rFonts w:cs="Symbol"/>
      <w:b w:val="0"/>
    </w:rPr>
  </w:style>
  <w:style w:type="character" w:customStyle="1" w:styleId="ListLabel91">
    <w:name w:val="ListLabel 91"/>
    <w:qFormat/>
    <w:rsid w:val="00731BF5"/>
    <w:rPr>
      <w:rFonts w:cs="Courier New"/>
    </w:rPr>
  </w:style>
  <w:style w:type="character" w:customStyle="1" w:styleId="ListLabel92">
    <w:name w:val="ListLabel 92"/>
    <w:qFormat/>
    <w:rsid w:val="00731BF5"/>
    <w:rPr>
      <w:rFonts w:cs="Wingdings"/>
    </w:rPr>
  </w:style>
  <w:style w:type="character" w:customStyle="1" w:styleId="ListLabel93">
    <w:name w:val="ListLabel 93"/>
    <w:qFormat/>
    <w:rsid w:val="00731BF5"/>
    <w:rPr>
      <w:rFonts w:cs="Symbol"/>
    </w:rPr>
  </w:style>
  <w:style w:type="character" w:customStyle="1" w:styleId="ListLabel94">
    <w:name w:val="ListLabel 94"/>
    <w:qFormat/>
    <w:rsid w:val="00731BF5"/>
    <w:rPr>
      <w:rFonts w:cs="Courier New"/>
    </w:rPr>
  </w:style>
  <w:style w:type="character" w:customStyle="1" w:styleId="ListLabel95">
    <w:name w:val="ListLabel 95"/>
    <w:qFormat/>
    <w:rsid w:val="00731BF5"/>
    <w:rPr>
      <w:rFonts w:cs="Wingdings"/>
    </w:rPr>
  </w:style>
  <w:style w:type="character" w:customStyle="1" w:styleId="ListLabel96">
    <w:name w:val="ListLabel 96"/>
    <w:qFormat/>
    <w:rsid w:val="00731BF5"/>
    <w:rPr>
      <w:rFonts w:cs="Symbol"/>
    </w:rPr>
  </w:style>
  <w:style w:type="character" w:customStyle="1" w:styleId="ListLabel97">
    <w:name w:val="ListLabel 97"/>
    <w:qFormat/>
    <w:rsid w:val="00731BF5"/>
    <w:rPr>
      <w:rFonts w:cs="Courier New"/>
    </w:rPr>
  </w:style>
  <w:style w:type="character" w:customStyle="1" w:styleId="ListLabel98">
    <w:name w:val="ListLabel 98"/>
    <w:qFormat/>
    <w:rsid w:val="00731BF5"/>
    <w:rPr>
      <w:rFonts w:cs="Wingdings"/>
    </w:rPr>
  </w:style>
  <w:style w:type="character" w:customStyle="1" w:styleId="ListLabel99">
    <w:name w:val="ListLabel 99"/>
    <w:qFormat/>
    <w:rsid w:val="00731BF5"/>
    <w:rPr>
      <w:rFonts w:ascii="Arial" w:hAnsi="Arial" w:cs="Symbol"/>
    </w:rPr>
  </w:style>
  <w:style w:type="character" w:customStyle="1" w:styleId="ListLabel100">
    <w:name w:val="ListLabel 100"/>
    <w:qFormat/>
    <w:rsid w:val="00731BF5"/>
    <w:rPr>
      <w:rFonts w:cs="Courier New"/>
    </w:rPr>
  </w:style>
  <w:style w:type="character" w:customStyle="1" w:styleId="ListLabel101">
    <w:name w:val="ListLabel 101"/>
    <w:qFormat/>
    <w:rsid w:val="00731BF5"/>
    <w:rPr>
      <w:rFonts w:cs="Wingdings"/>
    </w:rPr>
  </w:style>
  <w:style w:type="character" w:customStyle="1" w:styleId="ListLabel102">
    <w:name w:val="ListLabel 102"/>
    <w:qFormat/>
    <w:rsid w:val="00731BF5"/>
    <w:rPr>
      <w:rFonts w:cs="Symbol"/>
    </w:rPr>
  </w:style>
  <w:style w:type="character" w:customStyle="1" w:styleId="ListLabel103">
    <w:name w:val="ListLabel 103"/>
    <w:qFormat/>
    <w:rsid w:val="00731BF5"/>
    <w:rPr>
      <w:rFonts w:cs="Courier New"/>
    </w:rPr>
  </w:style>
  <w:style w:type="character" w:customStyle="1" w:styleId="ListLabel104">
    <w:name w:val="ListLabel 104"/>
    <w:qFormat/>
    <w:rsid w:val="00731BF5"/>
    <w:rPr>
      <w:rFonts w:cs="Wingdings"/>
    </w:rPr>
  </w:style>
  <w:style w:type="character" w:customStyle="1" w:styleId="ListLabel105">
    <w:name w:val="ListLabel 105"/>
    <w:qFormat/>
    <w:rsid w:val="00731BF5"/>
    <w:rPr>
      <w:rFonts w:cs="Symbol"/>
    </w:rPr>
  </w:style>
  <w:style w:type="character" w:customStyle="1" w:styleId="ListLabel106">
    <w:name w:val="ListLabel 106"/>
    <w:qFormat/>
    <w:rsid w:val="00731BF5"/>
    <w:rPr>
      <w:rFonts w:cs="Courier New"/>
    </w:rPr>
  </w:style>
  <w:style w:type="character" w:customStyle="1" w:styleId="ListLabel107">
    <w:name w:val="ListLabel 107"/>
    <w:qFormat/>
    <w:rsid w:val="00731BF5"/>
    <w:rPr>
      <w:rFonts w:cs="Wingdings"/>
    </w:rPr>
  </w:style>
  <w:style w:type="character" w:customStyle="1" w:styleId="ListLabel108">
    <w:name w:val="ListLabel 108"/>
    <w:qFormat/>
    <w:rsid w:val="00731BF5"/>
    <w:rPr>
      <w:rFonts w:ascii="Arial" w:hAnsi="Arial" w:cs="Symbol"/>
    </w:rPr>
  </w:style>
  <w:style w:type="character" w:customStyle="1" w:styleId="ListLabel109">
    <w:name w:val="ListLabel 109"/>
    <w:qFormat/>
    <w:rsid w:val="00731BF5"/>
    <w:rPr>
      <w:rFonts w:ascii="Arial" w:eastAsia="Arial Unicode MS" w:hAnsi="Arial" w:cs="Arial"/>
    </w:rPr>
  </w:style>
  <w:style w:type="character" w:customStyle="1" w:styleId="ListLabel110">
    <w:name w:val="ListLabel 110"/>
    <w:qFormat/>
    <w:rsid w:val="00731BF5"/>
    <w:rPr>
      <w:rFonts w:ascii="Arial" w:eastAsia="Arial Unicode MS" w:hAnsi="Arial" w:cs="Arial"/>
    </w:rPr>
  </w:style>
  <w:style w:type="character" w:customStyle="1" w:styleId="ListLabel111">
    <w:name w:val="ListLabel 111"/>
    <w:qFormat/>
    <w:rsid w:val="00731BF5"/>
    <w:rPr>
      <w:rFonts w:ascii="Arial" w:eastAsia="Arial Unicode MS" w:hAnsi="Arial" w:cs="Arial"/>
    </w:rPr>
  </w:style>
  <w:style w:type="character" w:customStyle="1" w:styleId="ListLabel112">
    <w:name w:val="ListLabel 112"/>
    <w:qFormat/>
    <w:rsid w:val="00731BF5"/>
    <w:rPr>
      <w:rFonts w:ascii="Arial" w:hAnsi="Arial" w:cs="Symbol"/>
      <w:sz w:val="20"/>
    </w:rPr>
  </w:style>
  <w:style w:type="character" w:customStyle="1" w:styleId="ListLabel113">
    <w:name w:val="ListLabel 113"/>
    <w:qFormat/>
    <w:rsid w:val="00731BF5"/>
    <w:rPr>
      <w:rFonts w:cs="Courier New"/>
    </w:rPr>
  </w:style>
  <w:style w:type="character" w:customStyle="1" w:styleId="ListLabel114">
    <w:name w:val="ListLabel 114"/>
    <w:qFormat/>
    <w:rsid w:val="00731BF5"/>
    <w:rPr>
      <w:rFonts w:cs="Wingdings"/>
    </w:rPr>
  </w:style>
  <w:style w:type="character" w:customStyle="1" w:styleId="ListLabel115">
    <w:name w:val="ListLabel 115"/>
    <w:qFormat/>
    <w:rsid w:val="00731BF5"/>
    <w:rPr>
      <w:rFonts w:cs="Symbol"/>
    </w:rPr>
  </w:style>
  <w:style w:type="character" w:customStyle="1" w:styleId="ListLabel116">
    <w:name w:val="ListLabel 116"/>
    <w:qFormat/>
    <w:rsid w:val="00731BF5"/>
    <w:rPr>
      <w:rFonts w:cs="Courier New"/>
    </w:rPr>
  </w:style>
  <w:style w:type="character" w:customStyle="1" w:styleId="ListLabel117">
    <w:name w:val="ListLabel 117"/>
    <w:qFormat/>
    <w:rsid w:val="00731BF5"/>
    <w:rPr>
      <w:rFonts w:cs="Wingdings"/>
    </w:rPr>
  </w:style>
  <w:style w:type="character" w:customStyle="1" w:styleId="ListLabel118">
    <w:name w:val="ListLabel 118"/>
    <w:qFormat/>
    <w:rsid w:val="00731BF5"/>
    <w:rPr>
      <w:rFonts w:cs="Symbol"/>
    </w:rPr>
  </w:style>
  <w:style w:type="character" w:customStyle="1" w:styleId="ListLabel119">
    <w:name w:val="ListLabel 119"/>
    <w:qFormat/>
    <w:rsid w:val="00731BF5"/>
    <w:rPr>
      <w:rFonts w:cs="Courier New"/>
    </w:rPr>
  </w:style>
  <w:style w:type="character" w:customStyle="1" w:styleId="ListLabel120">
    <w:name w:val="ListLabel 120"/>
    <w:qFormat/>
    <w:rsid w:val="00731BF5"/>
    <w:rPr>
      <w:rFonts w:cs="Wingdings"/>
    </w:rPr>
  </w:style>
  <w:style w:type="character" w:customStyle="1" w:styleId="ListLabel121">
    <w:name w:val="ListLabel 121"/>
    <w:qFormat/>
    <w:rsid w:val="00731BF5"/>
    <w:rPr>
      <w:rFonts w:cs="Courier New"/>
    </w:rPr>
  </w:style>
  <w:style w:type="character" w:customStyle="1" w:styleId="ListLabel122">
    <w:name w:val="ListLabel 122"/>
    <w:qFormat/>
    <w:rsid w:val="00731BF5"/>
    <w:rPr>
      <w:rFonts w:cs="Wingdings"/>
    </w:rPr>
  </w:style>
  <w:style w:type="character" w:customStyle="1" w:styleId="ListLabel123">
    <w:name w:val="ListLabel 123"/>
    <w:qFormat/>
    <w:rsid w:val="00731BF5"/>
    <w:rPr>
      <w:rFonts w:cs="Symbol"/>
    </w:rPr>
  </w:style>
  <w:style w:type="character" w:customStyle="1" w:styleId="ListLabel124">
    <w:name w:val="ListLabel 124"/>
    <w:qFormat/>
    <w:rsid w:val="00731BF5"/>
    <w:rPr>
      <w:rFonts w:cs="Courier New"/>
    </w:rPr>
  </w:style>
  <w:style w:type="character" w:customStyle="1" w:styleId="ListLabel125">
    <w:name w:val="ListLabel 125"/>
    <w:qFormat/>
    <w:rsid w:val="00731BF5"/>
    <w:rPr>
      <w:rFonts w:cs="Wingdings"/>
    </w:rPr>
  </w:style>
  <w:style w:type="character" w:customStyle="1" w:styleId="ListLabel126">
    <w:name w:val="ListLabel 126"/>
    <w:qFormat/>
    <w:rsid w:val="00731BF5"/>
    <w:rPr>
      <w:rFonts w:cs="Symbol"/>
    </w:rPr>
  </w:style>
  <w:style w:type="character" w:customStyle="1" w:styleId="ListLabel127">
    <w:name w:val="ListLabel 127"/>
    <w:qFormat/>
    <w:rsid w:val="00731BF5"/>
    <w:rPr>
      <w:rFonts w:cs="Courier New"/>
    </w:rPr>
  </w:style>
  <w:style w:type="character" w:customStyle="1" w:styleId="ListLabel128">
    <w:name w:val="ListLabel 128"/>
    <w:qFormat/>
    <w:rsid w:val="00731BF5"/>
    <w:rPr>
      <w:rFonts w:cs="Wingdings"/>
    </w:rPr>
  </w:style>
  <w:style w:type="character" w:customStyle="1" w:styleId="ListLabel129">
    <w:name w:val="ListLabel 129"/>
    <w:qFormat/>
    <w:rsid w:val="00731BF5"/>
    <w:rPr>
      <w:rFonts w:ascii="Arial" w:hAnsi="Arial" w:cs="Symbol"/>
    </w:rPr>
  </w:style>
  <w:style w:type="character" w:customStyle="1" w:styleId="ListLabel130">
    <w:name w:val="ListLabel 130"/>
    <w:qFormat/>
    <w:rsid w:val="00731BF5"/>
    <w:rPr>
      <w:rFonts w:ascii="Arial" w:hAnsi="Arial" w:cs="Symbol"/>
    </w:rPr>
  </w:style>
  <w:style w:type="character" w:customStyle="1" w:styleId="ListLabel131">
    <w:name w:val="ListLabel 131"/>
    <w:qFormat/>
    <w:rsid w:val="00731BF5"/>
    <w:rPr>
      <w:rFonts w:eastAsia="Arial Unicode MS" w:cs="Arial"/>
    </w:rPr>
  </w:style>
  <w:style w:type="character" w:customStyle="1" w:styleId="ListLabel132">
    <w:name w:val="ListLabel 132"/>
    <w:qFormat/>
    <w:rsid w:val="00731BF5"/>
    <w:rPr>
      <w:rFonts w:cs="Symbol"/>
    </w:rPr>
  </w:style>
  <w:style w:type="paragraph" w:customStyle="1" w:styleId="AkapitWIBCOM">
    <w:name w:val="Akapit WIBCOM"/>
    <w:basedOn w:val="Normalny"/>
    <w:link w:val="AkapitWIBCOMZnak"/>
    <w:qFormat/>
    <w:rsid w:val="00731BF5"/>
    <w:pPr>
      <w:spacing w:before="60" w:after="0"/>
      <w:ind w:firstLine="567"/>
      <w:jc w:val="both"/>
    </w:pPr>
    <w:rPr>
      <w:rFonts w:eastAsia="Calibri"/>
      <w:sz w:val="24"/>
      <w:szCs w:val="24"/>
      <w:lang w:val="x-none" w:eastAsia="x-none"/>
    </w:rPr>
  </w:style>
  <w:style w:type="paragraph" w:customStyle="1" w:styleId="11Podkrel">
    <w:name w:val="1.1. Podkreśl"/>
    <w:basedOn w:val="111Konspektnumerowany"/>
    <w:qFormat/>
    <w:rsid w:val="00731BF5"/>
    <w:pPr>
      <w:tabs>
        <w:tab w:val="clear" w:pos="567"/>
      </w:tabs>
      <w:autoSpaceDE/>
      <w:ind w:left="0" w:firstLine="0"/>
      <w:textAlignment w:val="baseline"/>
      <w:outlineLvl w:val="1"/>
    </w:pPr>
    <w:rPr>
      <w:rFonts w:eastAsia="Arial Unicode MS"/>
      <w:color w:val="00000A"/>
      <w:sz w:val="20"/>
      <w:lang w:eastAsia="pl-PL"/>
    </w:rPr>
  </w:style>
  <w:style w:type="paragraph" w:customStyle="1" w:styleId="3111Konspektnumerowany">
    <w:name w:val="3 1.1.1. Konspekt numerowany"/>
    <w:basedOn w:val="11Podkrel"/>
    <w:qFormat/>
    <w:rsid w:val="00731BF5"/>
    <w:pPr>
      <w:outlineLvl w:val="2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731BF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2">
    <w:name w:val="Tekst komentarza Znak2"/>
    <w:uiPriority w:val="99"/>
    <w:semiHidden/>
    <w:rsid w:val="00731BF5"/>
    <w:rPr>
      <w:rFonts w:ascii="Arial" w:hAnsi="Arial"/>
      <w:color w:val="00000A"/>
      <w:szCs w:val="20"/>
    </w:rPr>
  </w:style>
  <w:style w:type="paragraph" w:customStyle="1" w:styleId="TytuWT">
    <w:name w:val="@ Tytuł WT"/>
    <w:basedOn w:val="Normalny"/>
    <w:link w:val="TytuWTZnak"/>
    <w:qFormat/>
    <w:rsid w:val="00731BF5"/>
    <w:rPr>
      <w:rFonts w:ascii="Arial" w:hAnsi="Arial"/>
      <w:b/>
      <w:sz w:val="20"/>
      <w:szCs w:val="20"/>
      <w:lang w:val="x-none" w:eastAsia="x-none"/>
    </w:rPr>
  </w:style>
  <w:style w:type="paragraph" w:customStyle="1" w:styleId="1TableText">
    <w:name w:val="1Table_Text"/>
    <w:link w:val="1TableTextZnak"/>
    <w:autoRedefine/>
    <w:qFormat/>
    <w:rsid w:val="00731BF5"/>
    <w:pPr>
      <w:keepLines/>
      <w:tabs>
        <w:tab w:val="left" w:pos="2268"/>
      </w:tabs>
      <w:suppressAutoHyphens/>
      <w:spacing w:before="60" w:after="60"/>
    </w:pPr>
    <w:rPr>
      <w:rFonts w:ascii="Arial" w:eastAsia="Calibri" w:hAnsi="Arial"/>
    </w:rPr>
  </w:style>
  <w:style w:type="paragraph" w:customStyle="1" w:styleId="numerowany1">
    <w:name w:val="numerowany 1)"/>
    <w:basedOn w:val="Normalny"/>
    <w:qFormat/>
    <w:rsid w:val="00731BF5"/>
    <w:pPr>
      <w:spacing w:after="0"/>
      <w:ind w:left="720" w:hanging="360"/>
      <w:jc w:val="both"/>
      <w:textAlignment w:val="baseline"/>
      <w:outlineLvl w:val="0"/>
    </w:pPr>
    <w:rPr>
      <w:rFonts w:ascii="Arial" w:hAnsi="Arial" w:cs="Arial"/>
      <w:color w:val="00000A"/>
      <w:sz w:val="20"/>
      <w:szCs w:val="20"/>
      <w:lang w:eastAsia="pl-PL"/>
    </w:rPr>
  </w:style>
  <w:style w:type="character" w:customStyle="1" w:styleId="TekstdymkaZnak1">
    <w:name w:val="Tekst dymka Znak1"/>
    <w:uiPriority w:val="99"/>
    <w:semiHidden/>
    <w:rsid w:val="00731BF5"/>
    <w:rPr>
      <w:rFonts w:ascii="Segoe UI" w:hAnsi="Segoe UI" w:cs="Segoe UI"/>
      <w:color w:val="00000A"/>
      <w:sz w:val="18"/>
      <w:szCs w:val="18"/>
    </w:rPr>
  </w:style>
  <w:style w:type="character" w:customStyle="1" w:styleId="StopkaZnak1">
    <w:name w:val="Stopka Znak1"/>
    <w:link w:val="Stopka"/>
    <w:rsid w:val="00731BF5"/>
    <w:rPr>
      <w:rFonts w:ascii="Calibri" w:hAnsi="Calibri"/>
      <w:sz w:val="22"/>
      <w:szCs w:val="22"/>
      <w:lang w:eastAsia="zh-CN"/>
    </w:rPr>
  </w:style>
  <w:style w:type="paragraph" w:customStyle="1" w:styleId="punktowany">
    <w:name w:val="punktowany"/>
    <w:basedOn w:val="AkapitWIBCOM"/>
    <w:qFormat/>
    <w:rsid w:val="00731BF5"/>
    <w:pPr>
      <w:spacing w:before="0"/>
    </w:pPr>
    <w:rPr>
      <w:rFonts w:ascii="Arial" w:hAnsi="Arial" w:cs="Arial"/>
      <w:sz w:val="20"/>
      <w:szCs w:val="20"/>
    </w:rPr>
  </w:style>
  <w:style w:type="numbering" w:customStyle="1" w:styleId="WW8Num38">
    <w:name w:val="WW8Num38"/>
    <w:qFormat/>
    <w:rsid w:val="00731BF5"/>
  </w:style>
  <w:style w:type="paragraph" w:customStyle="1" w:styleId="literya">
    <w:name w:val="litery a)"/>
    <w:basedOn w:val="Normalny"/>
    <w:qFormat/>
    <w:rsid w:val="00731BF5"/>
    <w:pPr>
      <w:numPr>
        <w:numId w:val="33"/>
      </w:numPr>
      <w:adjustRightInd w:val="0"/>
      <w:spacing w:after="0"/>
      <w:jc w:val="both"/>
      <w:textAlignment w:val="baseline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punktowany3">
    <w:name w:val="punktowany_3"/>
    <w:basedOn w:val="punktowany"/>
    <w:uiPriority w:val="99"/>
    <w:qFormat/>
    <w:rsid w:val="00731BF5"/>
    <w:pPr>
      <w:suppressAutoHyphens w:val="0"/>
      <w:ind w:left="1350" w:hanging="360"/>
    </w:pPr>
  </w:style>
  <w:style w:type="paragraph" w:customStyle="1" w:styleId="Nagb3f3wekwtrb9cenie">
    <w:name w:val="Nagłb3óf3wek_wtrąb9cenie"/>
    <w:basedOn w:val="Akapitzlist"/>
    <w:uiPriority w:val="99"/>
    <w:rsid w:val="00731BF5"/>
    <w:pPr>
      <w:widowControl w:val="0"/>
      <w:suppressAutoHyphens w:val="0"/>
      <w:autoSpaceDE w:val="0"/>
      <w:autoSpaceDN w:val="0"/>
      <w:adjustRightInd w:val="0"/>
      <w:spacing w:before="120" w:after="120" w:line="240" w:lineRule="auto"/>
      <w:jc w:val="both"/>
    </w:pPr>
    <w:rPr>
      <w:rFonts w:ascii="Liberation Serif" w:hAnsi="Liberation Serif" w:cs="Liberation Serif"/>
      <w:b/>
      <w:bCs/>
      <w:smallCaps/>
      <w:color w:val="000000"/>
      <w:kern w:val="1"/>
      <w:sz w:val="24"/>
      <w:szCs w:val="24"/>
      <w:lang w:val="pl-PL" w:eastAsia="pl-PL" w:bidi="hi-IN"/>
    </w:rPr>
  </w:style>
  <w:style w:type="paragraph" w:customStyle="1" w:styleId="Nagwekwtrcenie">
    <w:name w:val="Nagłówek_wtrącenie"/>
    <w:basedOn w:val="Akapitzlist"/>
    <w:link w:val="NagwekwtrcenieZnak"/>
    <w:qFormat/>
    <w:rsid w:val="00731BF5"/>
    <w:pPr>
      <w:suppressAutoHyphens w:val="0"/>
      <w:spacing w:before="120" w:after="120"/>
      <w:jc w:val="both"/>
    </w:pPr>
    <w:rPr>
      <w:rFonts w:ascii="Arial" w:eastAsia="Calibri" w:hAnsi="Arial"/>
      <w:b/>
      <w:smallCaps/>
      <w:sz w:val="20"/>
      <w:lang w:eastAsia="en-US"/>
    </w:rPr>
  </w:style>
  <w:style w:type="character" w:customStyle="1" w:styleId="NagwekwtrcenieZnak">
    <w:name w:val="Nagłówek_wtrącenie Znak"/>
    <w:link w:val="Nagwekwtrcenie"/>
    <w:rsid w:val="00731BF5"/>
    <w:rPr>
      <w:rFonts w:ascii="Arial" w:eastAsia="Calibri" w:hAnsi="Arial" w:cs="Calibri"/>
      <w:b/>
      <w:smallCaps/>
      <w:szCs w:val="22"/>
      <w:lang w:eastAsia="en-US"/>
    </w:rPr>
  </w:style>
  <w:style w:type="character" w:customStyle="1" w:styleId="Nagwek3Znak">
    <w:name w:val="Nagłówek 3 Znak"/>
    <w:link w:val="Nagwek3"/>
    <w:rsid w:val="00752087"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paragraph" w:customStyle="1" w:styleId="pkt">
    <w:name w:val="pkt"/>
    <w:basedOn w:val="Normalny"/>
    <w:rsid w:val="00752087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table" w:styleId="Tabela-Siatka">
    <w:name w:val="Table Grid"/>
    <w:basedOn w:val="Standardowy"/>
    <w:uiPriority w:val="59"/>
    <w:rsid w:val="00274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przypisy dolne"/>
    <w:rsid w:val="00B44280"/>
    <w:rPr>
      <w:vertAlign w:val="superscript"/>
    </w:rPr>
  </w:style>
  <w:style w:type="character" w:styleId="UyteHipercze">
    <w:name w:val="FollowedHyperlink"/>
    <w:uiPriority w:val="99"/>
    <w:semiHidden/>
    <w:unhideWhenUsed/>
    <w:rsid w:val="00402F2F"/>
    <w:rPr>
      <w:color w:val="800080"/>
      <w:u w:val="single"/>
    </w:rPr>
  </w:style>
  <w:style w:type="character" w:styleId="Uwydatnienie">
    <w:name w:val="Emphasis"/>
    <w:uiPriority w:val="20"/>
    <w:qFormat/>
    <w:rsid w:val="00886C7D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FB223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921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0">
    <w:name w:val="Body Text 2"/>
    <w:basedOn w:val="Normalny"/>
    <w:link w:val="Tekstpodstawowy2Znak1"/>
    <w:uiPriority w:val="99"/>
    <w:semiHidden/>
    <w:unhideWhenUsed/>
    <w:rsid w:val="000A3B80"/>
    <w:pPr>
      <w:spacing w:after="120" w:line="480" w:lineRule="auto"/>
    </w:pPr>
  </w:style>
  <w:style w:type="character" w:customStyle="1" w:styleId="Tekstpodstawowy2Znak1">
    <w:name w:val="Tekst podstawowy 2 Znak1"/>
    <w:link w:val="Tekstpodstawowy20"/>
    <w:uiPriority w:val="99"/>
    <w:semiHidden/>
    <w:rsid w:val="000A3B80"/>
    <w:rPr>
      <w:rFonts w:ascii="Calibri" w:hAnsi="Calibri"/>
      <w:sz w:val="22"/>
      <w:szCs w:val="22"/>
      <w:lang w:eastAsia="zh-CN"/>
    </w:rPr>
  </w:style>
  <w:style w:type="character" w:customStyle="1" w:styleId="Nagwek5Znak">
    <w:name w:val="Nagłówek 5 Znak"/>
    <w:link w:val="Nagwek5"/>
    <w:uiPriority w:val="9"/>
    <w:semiHidden/>
    <w:rsid w:val="00E1415A"/>
    <w:rPr>
      <w:rFonts w:ascii="Aptos" w:eastAsia="Times New Roman" w:hAnsi="Aptos" w:cs="Times New Roman"/>
      <w:b/>
      <w:bCs/>
      <w:i/>
      <w:iCs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B42B-CA35-423F-998E-B44BE644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1210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8456</CharactersWithSpaces>
  <SharedDoc>false</SharedDoc>
  <HLinks>
    <vt:vector size="18" baseType="variant">
      <vt:variant>
        <vt:i4>5439598</vt:i4>
      </vt:variant>
      <vt:variant>
        <vt:i4>9</vt:i4>
      </vt:variant>
      <vt:variant>
        <vt:i4>0</vt:i4>
      </vt:variant>
      <vt:variant>
        <vt:i4>5</vt:i4>
      </vt:variant>
      <vt:variant>
        <vt:lpwstr>mailto:inwestycje@przytoczna.pl</vt:lpwstr>
      </vt:variant>
      <vt:variant>
        <vt:lpwstr/>
      </vt:variant>
      <vt:variant>
        <vt:i4>5767280</vt:i4>
      </vt:variant>
      <vt:variant>
        <vt:i4>6</vt:i4>
      </vt:variant>
      <vt:variant>
        <vt:i4>0</vt:i4>
      </vt:variant>
      <vt:variant>
        <vt:i4>5</vt:i4>
      </vt:variant>
      <vt:variant>
        <vt:lpwstr>mailto:ug@przytoczna.pl</vt:lpwstr>
      </vt:variant>
      <vt:variant>
        <vt:lpwstr/>
      </vt:variant>
      <vt:variant>
        <vt:i4>8192126</vt:i4>
      </vt:variant>
      <vt:variant>
        <vt:i4>3</vt:i4>
      </vt:variant>
      <vt:variant>
        <vt:i4>0</vt:i4>
      </vt:variant>
      <vt:variant>
        <vt:i4>5</vt:i4>
      </vt:variant>
      <vt:variant>
        <vt:lpwstr>https://e-zp.przytoczna.pl/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Joanna JC. Czubkowska</cp:lastModifiedBy>
  <cp:revision>8</cp:revision>
  <cp:lastPrinted>2026-01-23T11:44:00Z</cp:lastPrinted>
  <dcterms:created xsi:type="dcterms:W3CDTF">2026-04-10T16:23:00Z</dcterms:created>
  <dcterms:modified xsi:type="dcterms:W3CDTF">2026-04-13T07:24:00Z</dcterms:modified>
</cp:coreProperties>
</file>