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25747" w14:textId="0253283C" w:rsidR="0050255D" w:rsidRPr="000F029A" w:rsidRDefault="00EB3454" w:rsidP="007A79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inorHAnsi" w:eastAsia="TimesNewRoman,Bold" w:hAnsiTheme="minorHAnsi" w:cstheme="minorHAnsi"/>
          <w:b/>
          <w:bCs/>
          <w:color w:val="000000" w:themeColor="text1"/>
        </w:rPr>
      </w:pP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</w:rPr>
        <w:tab/>
      </w:r>
      <w:r w:rsidRPr="000F029A">
        <w:rPr>
          <w:rFonts w:asciiTheme="minorHAnsi" w:eastAsia="TimesNewRoman,Bold" w:hAnsiTheme="minorHAnsi" w:cstheme="minorHAnsi"/>
          <w:b/>
          <w:bCs/>
          <w:color w:val="000000" w:themeColor="text1"/>
        </w:rPr>
        <w:t>Załącznik nr</w:t>
      </w:r>
      <w:r w:rsidR="00892204" w:rsidRPr="000F029A">
        <w:rPr>
          <w:rFonts w:asciiTheme="minorHAnsi" w:eastAsia="TimesNewRoman,Bold" w:hAnsiTheme="minorHAnsi" w:cstheme="minorHAnsi"/>
          <w:b/>
          <w:bCs/>
          <w:color w:val="000000" w:themeColor="text1"/>
        </w:rPr>
        <w:t xml:space="preserve"> </w:t>
      </w:r>
      <w:r w:rsidR="008F0233">
        <w:rPr>
          <w:rFonts w:asciiTheme="minorHAnsi" w:eastAsia="TimesNewRoman,Bold" w:hAnsiTheme="minorHAnsi" w:cstheme="minorHAnsi"/>
          <w:b/>
          <w:bCs/>
          <w:color w:val="000000" w:themeColor="text1"/>
        </w:rPr>
        <w:t>6</w:t>
      </w:r>
      <w:bookmarkStart w:id="0" w:name="_GoBack"/>
      <w:bookmarkEnd w:id="0"/>
      <w:r w:rsidRPr="000F029A">
        <w:rPr>
          <w:rFonts w:asciiTheme="minorHAnsi" w:eastAsia="TimesNewRoman,Bold" w:hAnsiTheme="minorHAnsi" w:cstheme="minorHAnsi"/>
          <w:b/>
          <w:bCs/>
          <w:color w:val="000000" w:themeColor="text1"/>
        </w:rPr>
        <w:t xml:space="preserve"> do SWZ</w:t>
      </w:r>
      <w:r w:rsidR="00D610C6">
        <w:rPr>
          <w:rFonts w:asciiTheme="minorHAnsi" w:eastAsia="TimesNewRoman,Bold" w:hAnsiTheme="minorHAnsi" w:cstheme="minorHAnsi"/>
          <w:b/>
          <w:bCs/>
          <w:color w:val="000000" w:themeColor="text1"/>
        </w:rPr>
        <w:t xml:space="preserve">  </w:t>
      </w:r>
      <w:r w:rsidR="0050255D" w:rsidRPr="000F029A">
        <w:rPr>
          <w:rFonts w:asciiTheme="minorHAnsi" w:eastAsia="TimesNewRoman,Bold" w:hAnsiTheme="minorHAnsi" w:cstheme="minorHAnsi"/>
          <w:b/>
          <w:bCs/>
          <w:color w:val="000000" w:themeColor="text1"/>
        </w:rPr>
        <w:t xml:space="preserve"> </w:t>
      </w:r>
    </w:p>
    <w:p w14:paraId="163018DF" w14:textId="77777777" w:rsidR="000F029A" w:rsidRPr="000F029A" w:rsidRDefault="000F029A" w:rsidP="002E6AA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inorHAnsi" w:eastAsia="TimesNewRoman,Bold" w:hAnsiTheme="minorHAnsi" w:cstheme="minorHAnsi"/>
          <w:b/>
          <w:bCs/>
          <w:color w:val="000000" w:themeColor="text1"/>
        </w:rPr>
      </w:pPr>
    </w:p>
    <w:p w14:paraId="3E79D443" w14:textId="3C3CA912" w:rsidR="00CD3A56" w:rsidRPr="000F029A" w:rsidRDefault="00CD3A56" w:rsidP="002E6AA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inorHAnsi" w:eastAsia="TimesNewRoman,Bold" w:hAnsiTheme="minorHAnsi" w:cstheme="minorHAnsi"/>
          <w:b/>
          <w:bCs/>
        </w:rPr>
      </w:pPr>
      <w:r w:rsidRPr="000F029A">
        <w:rPr>
          <w:rFonts w:asciiTheme="minorHAnsi" w:eastAsia="TimesNewRoman,Bold" w:hAnsiTheme="minorHAnsi" w:cstheme="minorHAnsi"/>
          <w:b/>
          <w:bCs/>
        </w:rPr>
        <w:t>UMOWA Nr …………….</w:t>
      </w:r>
    </w:p>
    <w:p w14:paraId="79B7660D" w14:textId="77777777" w:rsidR="00C16AAB" w:rsidRPr="00C16AAB" w:rsidRDefault="00C16AAB" w:rsidP="00C16AA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NewRoman,Bold" w:hAnsiTheme="minorHAnsi" w:cstheme="minorHAnsi"/>
          <w:color w:val="FF0000"/>
        </w:rPr>
      </w:pPr>
    </w:p>
    <w:p w14:paraId="5E9BDBE9" w14:textId="1E64CB8A" w:rsidR="00EC1141" w:rsidRDefault="008A151E" w:rsidP="00DB154B">
      <w:pPr>
        <w:spacing w:after="0" w:line="240" w:lineRule="auto"/>
        <w:ind w:firstLine="708"/>
        <w:jc w:val="both"/>
        <w:rPr>
          <w:rFonts w:cs="Calibri"/>
          <w:b/>
        </w:rPr>
      </w:pPr>
      <w:r w:rsidRPr="000F029A">
        <w:rPr>
          <w:rFonts w:asciiTheme="minorHAnsi" w:hAnsiTheme="minorHAnsi" w:cstheme="minorHAnsi"/>
        </w:rPr>
        <w:t xml:space="preserve">W rezultacie wyboru oferty w wyniku rozstrzygnięcia postępowania przetargowego w trybie </w:t>
      </w:r>
      <w:r w:rsidRPr="000F029A">
        <w:rPr>
          <w:rFonts w:asciiTheme="minorHAnsi" w:hAnsiTheme="minorHAnsi" w:cstheme="minorHAnsi"/>
          <w:bCs/>
        </w:rPr>
        <w:t>podstawowym bez negocjacji</w:t>
      </w:r>
      <w:r w:rsidRPr="000F029A">
        <w:rPr>
          <w:rFonts w:asciiTheme="minorHAnsi" w:hAnsiTheme="minorHAnsi" w:cstheme="minorHAnsi"/>
        </w:rPr>
        <w:t>, o którym mowa w art. 275 pkt 1 usta</w:t>
      </w:r>
      <w:r w:rsidR="00204A2C" w:rsidRPr="000F029A">
        <w:rPr>
          <w:rFonts w:asciiTheme="minorHAnsi" w:hAnsiTheme="minorHAnsi" w:cstheme="minorHAnsi"/>
        </w:rPr>
        <w:t>wy Prawo zamówień publicznych z </w:t>
      </w:r>
      <w:r w:rsidRPr="000F029A">
        <w:rPr>
          <w:rFonts w:asciiTheme="minorHAnsi" w:hAnsiTheme="minorHAnsi" w:cstheme="minorHAnsi"/>
        </w:rPr>
        <w:t xml:space="preserve">dnia 11 września 2019 r. </w:t>
      </w:r>
      <w:r w:rsidR="00402391" w:rsidRPr="000F029A">
        <w:rPr>
          <w:rFonts w:asciiTheme="minorHAnsi" w:hAnsiTheme="minorHAnsi" w:cstheme="minorHAnsi"/>
        </w:rPr>
        <w:t>[</w:t>
      </w:r>
      <w:r w:rsidR="00402391" w:rsidRPr="000F029A">
        <w:rPr>
          <w:rFonts w:asciiTheme="minorHAnsi" w:hAnsiTheme="minorHAnsi" w:cstheme="minorHAnsi"/>
          <w:b/>
        </w:rPr>
        <w:t>Ustawa</w:t>
      </w:r>
      <w:r w:rsidR="00402391" w:rsidRPr="000F029A">
        <w:rPr>
          <w:rFonts w:asciiTheme="minorHAnsi" w:hAnsiTheme="minorHAnsi" w:cstheme="minorHAnsi"/>
        </w:rPr>
        <w:t xml:space="preserve">] </w:t>
      </w:r>
      <w:r w:rsidRPr="000F029A">
        <w:rPr>
          <w:rFonts w:asciiTheme="minorHAnsi" w:hAnsiTheme="minorHAnsi" w:cstheme="minorHAnsi"/>
        </w:rPr>
        <w:t>(</w:t>
      </w:r>
      <w:r w:rsidR="001D1C12" w:rsidRPr="000F029A">
        <w:rPr>
          <w:rFonts w:asciiTheme="minorHAnsi" w:hAnsiTheme="minorHAnsi" w:cstheme="minorHAnsi"/>
        </w:rPr>
        <w:t>Dz. U. z 202</w:t>
      </w:r>
      <w:r w:rsidR="006A1192">
        <w:rPr>
          <w:rFonts w:asciiTheme="minorHAnsi" w:hAnsiTheme="minorHAnsi" w:cstheme="minorHAnsi"/>
        </w:rPr>
        <w:t>4</w:t>
      </w:r>
      <w:r w:rsidR="001D1C12" w:rsidRPr="000F029A">
        <w:rPr>
          <w:rFonts w:asciiTheme="minorHAnsi" w:hAnsiTheme="minorHAnsi" w:cstheme="minorHAnsi"/>
        </w:rPr>
        <w:t xml:space="preserve"> r. poz. 1</w:t>
      </w:r>
      <w:r w:rsidR="006A1192">
        <w:rPr>
          <w:rFonts w:asciiTheme="minorHAnsi" w:hAnsiTheme="minorHAnsi" w:cstheme="minorHAnsi"/>
        </w:rPr>
        <w:t>320</w:t>
      </w:r>
      <w:r w:rsidR="001D1C12" w:rsidRPr="000F029A">
        <w:rPr>
          <w:rFonts w:asciiTheme="minorHAnsi" w:hAnsiTheme="minorHAnsi" w:cstheme="minorHAnsi"/>
        </w:rPr>
        <w:t xml:space="preserve"> z </w:t>
      </w:r>
      <w:proofErr w:type="spellStart"/>
      <w:r w:rsidR="001D1C12" w:rsidRPr="000F029A">
        <w:rPr>
          <w:rFonts w:asciiTheme="minorHAnsi" w:hAnsiTheme="minorHAnsi" w:cstheme="minorHAnsi"/>
        </w:rPr>
        <w:t>późn</w:t>
      </w:r>
      <w:proofErr w:type="spellEnd"/>
      <w:r w:rsidR="001D1C12" w:rsidRPr="000F029A">
        <w:rPr>
          <w:rFonts w:asciiTheme="minorHAnsi" w:hAnsiTheme="minorHAnsi" w:cstheme="minorHAnsi"/>
        </w:rPr>
        <w:t>. zm.)</w:t>
      </w:r>
      <w:r w:rsidR="00853AA1">
        <w:rPr>
          <w:rFonts w:asciiTheme="minorHAnsi" w:hAnsiTheme="minorHAnsi" w:cstheme="minorHAnsi"/>
        </w:rPr>
        <w:t xml:space="preserve"> </w:t>
      </w:r>
      <w:r w:rsidR="00CD3A56" w:rsidRPr="000F029A">
        <w:rPr>
          <w:rFonts w:asciiTheme="minorHAnsi" w:hAnsiTheme="minorHAnsi" w:cstheme="minorHAnsi"/>
        </w:rPr>
        <w:t xml:space="preserve">zarejestrowanego pod sygnaturą </w:t>
      </w:r>
      <w:r w:rsidR="00CD3A56" w:rsidRPr="000F029A">
        <w:rPr>
          <w:rFonts w:asciiTheme="minorHAnsi" w:hAnsiTheme="minorHAnsi" w:cstheme="minorHAnsi"/>
          <w:b/>
        </w:rPr>
        <w:t>CRZP/</w:t>
      </w:r>
      <w:r w:rsidR="007A7994">
        <w:rPr>
          <w:rFonts w:asciiTheme="minorHAnsi" w:hAnsiTheme="minorHAnsi" w:cstheme="minorHAnsi"/>
          <w:b/>
        </w:rPr>
        <w:t>92</w:t>
      </w:r>
      <w:r w:rsidR="00CD3A56" w:rsidRPr="000F029A">
        <w:rPr>
          <w:rFonts w:asciiTheme="minorHAnsi" w:hAnsiTheme="minorHAnsi" w:cstheme="minorHAnsi"/>
          <w:b/>
        </w:rPr>
        <w:t>/</w:t>
      </w:r>
      <w:r w:rsidR="00984BF4" w:rsidRPr="000F029A">
        <w:rPr>
          <w:rFonts w:asciiTheme="minorHAnsi" w:hAnsiTheme="minorHAnsi" w:cstheme="minorHAnsi"/>
          <w:b/>
        </w:rPr>
        <w:t>202</w:t>
      </w:r>
      <w:r w:rsidR="00DB154B">
        <w:rPr>
          <w:rFonts w:asciiTheme="minorHAnsi" w:hAnsiTheme="minorHAnsi" w:cstheme="minorHAnsi"/>
          <w:b/>
        </w:rPr>
        <w:t>6</w:t>
      </w:r>
      <w:r w:rsidR="00CD3A56" w:rsidRPr="000F029A">
        <w:rPr>
          <w:rFonts w:asciiTheme="minorHAnsi" w:hAnsiTheme="minorHAnsi" w:cstheme="minorHAnsi"/>
          <w:b/>
        </w:rPr>
        <w:t>/AZP</w:t>
      </w:r>
      <w:r w:rsidR="00DB6545" w:rsidRPr="000F029A">
        <w:rPr>
          <w:rFonts w:asciiTheme="minorHAnsi" w:hAnsiTheme="minorHAnsi" w:cstheme="minorHAnsi"/>
          <w:b/>
        </w:rPr>
        <w:t xml:space="preserve"> </w:t>
      </w:r>
      <w:r w:rsidR="00EC1141" w:rsidRPr="00EC1141">
        <w:rPr>
          <w:rFonts w:cs="Calibri"/>
          <w:b/>
        </w:rPr>
        <w:t xml:space="preserve">Szkolenie dla </w:t>
      </w:r>
      <w:r w:rsidR="007A7994">
        <w:rPr>
          <w:rFonts w:cs="Calibri"/>
          <w:b/>
        </w:rPr>
        <w:t xml:space="preserve">studentów w zakresie AutoCAD </w:t>
      </w:r>
      <w:proofErr w:type="spellStart"/>
      <w:r w:rsidR="007A7994">
        <w:rPr>
          <w:rFonts w:cs="Calibri"/>
          <w:b/>
        </w:rPr>
        <w:t>Electrical</w:t>
      </w:r>
      <w:proofErr w:type="spellEnd"/>
    </w:p>
    <w:p w14:paraId="5073E53B" w14:textId="312356F7" w:rsidR="0019732B" w:rsidRDefault="00CD3A56" w:rsidP="00EC114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pomiędzy:</w:t>
      </w:r>
    </w:p>
    <w:p w14:paraId="4D33090C" w14:textId="77777777" w:rsidR="00DB154B" w:rsidRPr="00DB154B" w:rsidRDefault="00DB154B" w:rsidP="00DB154B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bCs/>
          <w:i/>
        </w:rPr>
      </w:pPr>
    </w:p>
    <w:p w14:paraId="3B95FAF3" w14:textId="116E0825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  <w:b/>
          <w:i/>
          <w:lang w:eastAsia="zh-CN"/>
        </w:rPr>
      </w:pPr>
      <w:r w:rsidRPr="000F029A">
        <w:rPr>
          <w:rFonts w:asciiTheme="minorHAnsi" w:hAnsiTheme="minorHAnsi" w:cstheme="minorHAnsi"/>
          <w:b/>
        </w:rPr>
        <w:t>Uniwersytet</w:t>
      </w:r>
      <w:r w:rsidR="00DE13AE">
        <w:rPr>
          <w:rFonts w:asciiTheme="minorHAnsi" w:hAnsiTheme="minorHAnsi" w:cstheme="minorHAnsi"/>
          <w:b/>
        </w:rPr>
        <w:t>em</w:t>
      </w:r>
      <w:r w:rsidRPr="000F029A">
        <w:rPr>
          <w:rFonts w:asciiTheme="minorHAnsi" w:hAnsiTheme="minorHAnsi" w:cstheme="minorHAnsi"/>
          <w:b/>
        </w:rPr>
        <w:t xml:space="preserve"> Morski</w:t>
      </w:r>
      <w:r w:rsidR="00DE13AE">
        <w:rPr>
          <w:rFonts w:asciiTheme="minorHAnsi" w:hAnsiTheme="minorHAnsi" w:cstheme="minorHAnsi"/>
          <w:b/>
        </w:rPr>
        <w:t>m</w:t>
      </w:r>
      <w:r w:rsidRPr="000F029A">
        <w:rPr>
          <w:rFonts w:asciiTheme="minorHAnsi" w:hAnsiTheme="minorHAnsi" w:cstheme="minorHAnsi"/>
          <w:b/>
        </w:rPr>
        <w:t xml:space="preserve"> w Gdyni</w:t>
      </w:r>
    </w:p>
    <w:p w14:paraId="03C91E4A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 xml:space="preserve">ul. Morska 81-87 </w:t>
      </w:r>
    </w:p>
    <w:p w14:paraId="559BA079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81-225 Gdynia</w:t>
      </w:r>
    </w:p>
    <w:p w14:paraId="4E682683" w14:textId="77777777" w:rsidR="00CD3A56" w:rsidRPr="000F029A" w:rsidRDefault="00CD3A56" w:rsidP="002E6AA8">
      <w:p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DE13AE">
        <w:rPr>
          <w:rFonts w:asciiTheme="minorHAnsi" w:hAnsiTheme="minorHAnsi" w:cstheme="minorHAnsi"/>
          <w:b/>
        </w:rPr>
        <w:t>NIP: 586-001</w:t>
      </w:r>
      <w:r w:rsidRPr="000F029A">
        <w:rPr>
          <w:rFonts w:asciiTheme="minorHAnsi" w:hAnsiTheme="minorHAnsi" w:cstheme="minorHAnsi"/>
          <w:b/>
        </w:rPr>
        <w:t>-28-73</w:t>
      </w:r>
    </w:p>
    <w:p w14:paraId="0C9A404B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4A1226A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Zwanym dalej Zamawiającym, reprezentowanym przez:</w:t>
      </w:r>
    </w:p>
    <w:p w14:paraId="04B1F396" w14:textId="77777777" w:rsidR="00CD3A56" w:rsidRPr="000F029A" w:rsidRDefault="00CD3A56" w:rsidP="0051696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39DA6203" w14:textId="77777777" w:rsidR="00CD3A56" w:rsidRPr="000F029A" w:rsidRDefault="00CD3A56" w:rsidP="0051696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2C26D542" w14:textId="312FF9D6" w:rsidR="00CD3A56" w:rsidRPr="000F029A" w:rsidRDefault="00CD3A56" w:rsidP="002E6AA8">
      <w:pPr>
        <w:spacing w:after="0" w:line="240" w:lineRule="auto"/>
        <w:jc w:val="center"/>
        <w:rPr>
          <w:rFonts w:asciiTheme="minorHAnsi" w:hAnsiTheme="minorHAnsi" w:cstheme="minorHAnsi"/>
          <w:i/>
        </w:rPr>
      </w:pPr>
      <w:r w:rsidRPr="000F029A">
        <w:rPr>
          <w:rFonts w:asciiTheme="minorHAnsi" w:hAnsiTheme="minorHAnsi" w:cstheme="minorHAnsi"/>
          <w:i/>
        </w:rPr>
        <w:t>(imiona, nazwiska i stanowiska umocowanych przedstawicieli)</w:t>
      </w:r>
    </w:p>
    <w:p w14:paraId="68D00124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a </w:t>
      </w:r>
    </w:p>
    <w:p w14:paraId="0EC8BCD0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.................................................................................</w:t>
      </w:r>
    </w:p>
    <w:p w14:paraId="12880D64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.................................................................................</w:t>
      </w:r>
    </w:p>
    <w:p w14:paraId="08766835" w14:textId="77777777" w:rsidR="00CD3A56" w:rsidRPr="000F029A" w:rsidRDefault="00CD3A56" w:rsidP="002E6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NIP </w:t>
      </w:r>
      <w:r w:rsidRPr="000F029A">
        <w:rPr>
          <w:rFonts w:asciiTheme="minorHAnsi" w:hAnsiTheme="minorHAnsi" w:cstheme="minorHAnsi"/>
          <w:b/>
        </w:rPr>
        <w:t>...........................................................................</w:t>
      </w:r>
    </w:p>
    <w:p w14:paraId="4188798B" w14:textId="77777777" w:rsidR="00CD3A56" w:rsidRPr="000F029A" w:rsidRDefault="00CD3A56" w:rsidP="002E6A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Zarejestrowaną w ……………………………………………………… pod nr …………………………………………………………...</w:t>
      </w:r>
    </w:p>
    <w:p w14:paraId="2BAB9D7E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1C5B600" w14:textId="77777777" w:rsidR="00CD3A56" w:rsidRPr="000F029A" w:rsidRDefault="00CD3A56" w:rsidP="002E6AA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Zwanym dalej Wykonawcą, reprezentowanym przez:</w:t>
      </w:r>
    </w:p>
    <w:p w14:paraId="48E405ED" w14:textId="77777777" w:rsidR="00CD3A56" w:rsidRPr="000F029A" w:rsidRDefault="00CD3A56" w:rsidP="0051696D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6EC42C89" w14:textId="77777777" w:rsidR="00CD3A56" w:rsidRPr="000F029A" w:rsidRDefault="00CD3A56" w:rsidP="0051696D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76ED82FF" w14:textId="77777777" w:rsidR="00CD3A56" w:rsidRPr="000F029A" w:rsidRDefault="00CD3A56" w:rsidP="002E6AA8">
      <w:pPr>
        <w:spacing w:after="0" w:line="240" w:lineRule="auto"/>
        <w:jc w:val="center"/>
        <w:rPr>
          <w:rFonts w:asciiTheme="minorHAnsi" w:hAnsiTheme="minorHAnsi" w:cstheme="minorHAnsi"/>
          <w:i/>
        </w:rPr>
      </w:pPr>
      <w:r w:rsidRPr="000F029A">
        <w:rPr>
          <w:rFonts w:asciiTheme="minorHAnsi" w:hAnsiTheme="minorHAnsi" w:cstheme="minorHAnsi"/>
          <w:i/>
        </w:rPr>
        <w:t>(imiona, nazwiska i stanowiska umocowanych przedstawicieli)</w:t>
      </w:r>
    </w:p>
    <w:p w14:paraId="4AF95F9D" w14:textId="40CFB506" w:rsidR="00CD3A56" w:rsidRPr="000F029A" w:rsidRDefault="00CD3A56" w:rsidP="002E6AA8">
      <w:p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</w:p>
    <w:p w14:paraId="3AAA567C" w14:textId="2A8A7524" w:rsidR="00CD3A56" w:rsidRPr="000F029A" w:rsidRDefault="00DE13AE" w:rsidP="002E6AA8">
      <w:p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CD3A56" w:rsidRPr="000F029A">
        <w:rPr>
          <w:rFonts w:asciiTheme="minorHAnsi" w:hAnsiTheme="minorHAnsi" w:cstheme="minorHAnsi"/>
        </w:rPr>
        <w:t xml:space="preserve"> Gdyni została zawarta umowa następującej treści:</w:t>
      </w:r>
    </w:p>
    <w:p w14:paraId="311B7EE1" w14:textId="77777777" w:rsidR="002E6AA8" w:rsidRPr="000F029A" w:rsidRDefault="002E6AA8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3C497AF" w14:textId="25971C0A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1</w:t>
      </w:r>
    </w:p>
    <w:p w14:paraId="17FBD6BD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PRZEDMIOT UMOWY</w:t>
      </w:r>
    </w:p>
    <w:p w14:paraId="2D59DEF0" w14:textId="0894A31F" w:rsidR="0019732B" w:rsidRPr="00EC1141" w:rsidRDefault="00CD3A56" w:rsidP="00DB154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zh-CN"/>
        </w:rPr>
      </w:pPr>
      <w:r w:rsidRPr="000F029A">
        <w:rPr>
          <w:rFonts w:asciiTheme="minorHAnsi" w:hAnsiTheme="minorHAnsi" w:cstheme="minorHAnsi"/>
          <w:lang w:eastAsia="ar-SA"/>
        </w:rPr>
        <w:t xml:space="preserve">Przedmiotem umowy jest wykonanie usługi edukacyjnej polegającej na </w:t>
      </w:r>
      <w:r w:rsidRPr="000F029A">
        <w:rPr>
          <w:rFonts w:asciiTheme="minorHAnsi" w:hAnsiTheme="minorHAnsi" w:cstheme="minorHAnsi"/>
          <w:lang w:eastAsia="zh-CN"/>
        </w:rPr>
        <w:t>przeprowadzeniu</w:t>
      </w:r>
      <w:r w:rsidR="00C654F4">
        <w:rPr>
          <w:rFonts w:asciiTheme="minorHAnsi" w:hAnsiTheme="minorHAnsi" w:cstheme="minorHAnsi"/>
          <w:lang w:eastAsia="zh-CN"/>
        </w:rPr>
        <w:t xml:space="preserve"> </w:t>
      </w:r>
      <w:r w:rsidR="000441B4" w:rsidRPr="000F029A">
        <w:rPr>
          <w:rFonts w:asciiTheme="minorHAnsi" w:hAnsiTheme="minorHAnsi" w:cstheme="minorHAnsi"/>
          <w:lang w:eastAsia="zh-CN"/>
        </w:rPr>
        <w:t>szkole</w:t>
      </w:r>
      <w:r w:rsidR="00843670">
        <w:rPr>
          <w:rFonts w:asciiTheme="minorHAnsi" w:hAnsiTheme="minorHAnsi" w:cstheme="minorHAnsi"/>
          <w:lang w:eastAsia="zh-CN"/>
        </w:rPr>
        <w:t>nia</w:t>
      </w:r>
      <w:r w:rsidR="00251216" w:rsidRPr="000F029A">
        <w:rPr>
          <w:rFonts w:asciiTheme="minorHAnsi" w:hAnsiTheme="minorHAnsi" w:cstheme="minorHAnsi"/>
          <w:lang w:eastAsia="zh-CN"/>
        </w:rPr>
        <w:t xml:space="preserve">, </w:t>
      </w:r>
      <w:r w:rsidRPr="000F029A">
        <w:rPr>
          <w:rFonts w:asciiTheme="minorHAnsi" w:hAnsiTheme="minorHAnsi" w:cstheme="minorHAnsi"/>
          <w:lang w:eastAsia="ar-SA"/>
        </w:rPr>
        <w:t xml:space="preserve">zgodnie z </w:t>
      </w:r>
      <w:r w:rsidRPr="000F029A">
        <w:rPr>
          <w:rFonts w:asciiTheme="minorHAnsi" w:hAnsiTheme="minorHAnsi" w:cstheme="minorHAnsi"/>
          <w:bCs/>
          <w:lang w:eastAsia="ar-SA"/>
        </w:rPr>
        <w:t>ofertą z dnia ……….. złożoną przez Wykonawcę</w:t>
      </w:r>
      <w:r w:rsidR="005C09CA">
        <w:rPr>
          <w:rFonts w:asciiTheme="minorHAnsi" w:hAnsiTheme="minorHAnsi" w:cstheme="minorHAnsi"/>
          <w:bCs/>
          <w:lang w:eastAsia="ar-SA"/>
        </w:rPr>
        <w:t xml:space="preserve"> oraz opisem przedmiotu zamówienia</w:t>
      </w:r>
      <w:r w:rsidRPr="000F029A">
        <w:rPr>
          <w:rFonts w:asciiTheme="minorHAnsi" w:hAnsiTheme="minorHAnsi" w:cstheme="minorHAnsi"/>
          <w:bCs/>
          <w:lang w:eastAsia="ar-SA"/>
        </w:rPr>
        <w:t>, stanowiąc</w:t>
      </w:r>
      <w:r w:rsidR="005C09CA">
        <w:rPr>
          <w:rFonts w:asciiTheme="minorHAnsi" w:hAnsiTheme="minorHAnsi" w:cstheme="minorHAnsi"/>
          <w:bCs/>
          <w:lang w:eastAsia="ar-SA"/>
        </w:rPr>
        <w:t>ymi</w:t>
      </w:r>
      <w:r w:rsidRPr="000F029A">
        <w:rPr>
          <w:rFonts w:asciiTheme="minorHAnsi" w:hAnsiTheme="minorHAnsi" w:cstheme="minorHAnsi"/>
          <w:bCs/>
          <w:lang w:eastAsia="ar-SA"/>
        </w:rPr>
        <w:t xml:space="preserve"> załącznik</w:t>
      </w:r>
      <w:r w:rsidR="005C09CA">
        <w:rPr>
          <w:rFonts w:asciiTheme="minorHAnsi" w:hAnsiTheme="minorHAnsi" w:cstheme="minorHAnsi"/>
          <w:bCs/>
          <w:lang w:eastAsia="ar-SA"/>
        </w:rPr>
        <w:t>i</w:t>
      </w:r>
      <w:r w:rsidRPr="000F029A">
        <w:rPr>
          <w:rFonts w:asciiTheme="minorHAnsi" w:hAnsiTheme="minorHAnsi" w:cstheme="minorHAnsi"/>
          <w:bCs/>
          <w:lang w:eastAsia="ar-SA"/>
        </w:rPr>
        <w:t xml:space="preserve"> nr 1 </w:t>
      </w:r>
      <w:r w:rsidR="005C09CA">
        <w:rPr>
          <w:rFonts w:asciiTheme="minorHAnsi" w:hAnsiTheme="minorHAnsi" w:cstheme="minorHAnsi"/>
          <w:bCs/>
          <w:lang w:eastAsia="ar-SA"/>
        </w:rPr>
        <w:t xml:space="preserve">i nr 2 </w:t>
      </w:r>
      <w:r w:rsidRPr="000F029A">
        <w:rPr>
          <w:rFonts w:asciiTheme="minorHAnsi" w:hAnsiTheme="minorHAnsi" w:cstheme="minorHAnsi"/>
          <w:bCs/>
          <w:lang w:eastAsia="ar-SA"/>
        </w:rPr>
        <w:t>do niniejszej umowy i będąc</w:t>
      </w:r>
      <w:r w:rsidR="005C09CA">
        <w:rPr>
          <w:rFonts w:asciiTheme="minorHAnsi" w:hAnsiTheme="minorHAnsi" w:cstheme="minorHAnsi"/>
          <w:bCs/>
          <w:lang w:eastAsia="ar-SA"/>
        </w:rPr>
        <w:t>ymi</w:t>
      </w:r>
      <w:r w:rsidRPr="000F029A">
        <w:rPr>
          <w:rFonts w:asciiTheme="minorHAnsi" w:hAnsiTheme="minorHAnsi" w:cstheme="minorHAnsi"/>
          <w:bCs/>
          <w:lang w:eastAsia="ar-SA"/>
        </w:rPr>
        <w:t xml:space="preserve"> jej integralną częścią.</w:t>
      </w:r>
    </w:p>
    <w:p w14:paraId="0A3DE068" w14:textId="554E3701" w:rsidR="00EC1141" w:rsidRDefault="00EC1141" w:rsidP="00DB154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zh-CN"/>
        </w:rPr>
      </w:pPr>
      <w:r w:rsidRPr="00EC1141">
        <w:rPr>
          <w:rFonts w:asciiTheme="minorHAnsi" w:hAnsiTheme="minorHAnsi" w:cstheme="minorHAnsi"/>
          <w:lang w:eastAsia="zh-CN"/>
        </w:rPr>
        <w:t xml:space="preserve">Zamawiający w ramach zamówienia podstawowego gwarantuje udział w szkoleniu </w:t>
      </w:r>
      <w:r w:rsidR="007A7994">
        <w:rPr>
          <w:rFonts w:asciiTheme="minorHAnsi" w:hAnsiTheme="minorHAnsi" w:cstheme="minorHAnsi"/>
          <w:lang w:eastAsia="zh-CN"/>
        </w:rPr>
        <w:t>dwóch</w:t>
      </w:r>
      <w:r w:rsidRPr="00EC1141">
        <w:rPr>
          <w:rFonts w:asciiTheme="minorHAnsi" w:hAnsiTheme="minorHAnsi" w:cstheme="minorHAnsi"/>
          <w:lang w:eastAsia="zh-CN"/>
        </w:rPr>
        <w:t xml:space="preserve"> grup szkoleniow</w:t>
      </w:r>
      <w:r w:rsidR="007A7994">
        <w:rPr>
          <w:rFonts w:asciiTheme="minorHAnsi" w:hAnsiTheme="minorHAnsi" w:cstheme="minorHAnsi"/>
          <w:lang w:eastAsia="zh-CN"/>
        </w:rPr>
        <w:t>ych</w:t>
      </w:r>
      <w:r w:rsidRPr="00EC1141">
        <w:rPr>
          <w:rFonts w:asciiTheme="minorHAnsi" w:hAnsiTheme="minorHAnsi" w:cstheme="minorHAnsi"/>
          <w:lang w:eastAsia="zh-CN"/>
        </w:rPr>
        <w:t xml:space="preserve">. Jednocześnie Zamawiający zastrzega sobie możliwość skorzystania z prawa opcji obejmującego zwiększenie zakresu zamówienia do maksymalnie </w:t>
      </w:r>
      <w:r w:rsidR="00255C18">
        <w:rPr>
          <w:rFonts w:asciiTheme="minorHAnsi" w:hAnsiTheme="minorHAnsi" w:cstheme="minorHAnsi"/>
          <w:lang w:eastAsia="zh-CN"/>
        </w:rPr>
        <w:t>3</w:t>
      </w:r>
      <w:r w:rsidRPr="00EC1141">
        <w:rPr>
          <w:rFonts w:asciiTheme="minorHAnsi" w:hAnsiTheme="minorHAnsi" w:cstheme="minorHAnsi"/>
          <w:lang w:eastAsia="zh-CN"/>
        </w:rPr>
        <w:t xml:space="preserve"> grup szkoleniowych (o jedną dodatkową grupę szkoleniową).</w:t>
      </w:r>
    </w:p>
    <w:p w14:paraId="478AB9CD" w14:textId="5AADC054" w:rsidR="0019732B" w:rsidRDefault="00EC1141" w:rsidP="00DB154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Każda z grup liczyć będzie </w:t>
      </w:r>
      <w:r w:rsidR="007A7994">
        <w:rPr>
          <w:rFonts w:asciiTheme="minorHAnsi" w:hAnsiTheme="minorHAnsi" w:cstheme="minorHAnsi"/>
          <w:lang w:eastAsia="zh-CN"/>
        </w:rPr>
        <w:t>maksymalnie 12</w:t>
      </w:r>
      <w:r>
        <w:rPr>
          <w:rFonts w:asciiTheme="minorHAnsi" w:hAnsiTheme="minorHAnsi" w:cstheme="minorHAnsi"/>
          <w:lang w:eastAsia="zh-CN"/>
        </w:rPr>
        <w:t xml:space="preserve"> osób- </w:t>
      </w:r>
      <w:r w:rsidR="007A7994">
        <w:rPr>
          <w:rFonts w:asciiTheme="minorHAnsi" w:hAnsiTheme="minorHAnsi" w:cstheme="minorHAnsi"/>
          <w:lang w:eastAsia="zh-CN"/>
        </w:rPr>
        <w:t>studentów studiów pierwszego stopnia studiujących na kierunku Elektrotechnika oraz Elektronika i Telekomunikacja Uniwersytetu Morskiego w Gdyni.</w:t>
      </w:r>
    </w:p>
    <w:p w14:paraId="2D8E46B3" w14:textId="77777777" w:rsidR="0019732B" w:rsidRPr="000F029A" w:rsidRDefault="00CD3A56" w:rsidP="00DB154B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2D2744">
        <w:rPr>
          <w:rFonts w:asciiTheme="minorHAnsi" w:hAnsiTheme="minorHAnsi" w:cstheme="minorHAnsi"/>
          <w:lang w:eastAsia="ar-SA"/>
        </w:rPr>
        <w:t>Wykonawca oświadcza, że jest uprawniony oraz posiada</w:t>
      </w:r>
      <w:r w:rsidRPr="000F029A">
        <w:rPr>
          <w:rFonts w:asciiTheme="minorHAnsi" w:hAnsiTheme="minorHAnsi" w:cstheme="minorHAnsi"/>
          <w:lang w:eastAsia="ar-SA"/>
        </w:rPr>
        <w:t xml:space="preserve"> niezbędne kwalifikacje do pełnej realizacji przedmiotu umowy.</w:t>
      </w:r>
    </w:p>
    <w:p w14:paraId="1C983FCB" w14:textId="56B84BED" w:rsidR="00CD3A56" w:rsidRDefault="00CD3A56" w:rsidP="00DB154B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F029A">
        <w:rPr>
          <w:rFonts w:asciiTheme="minorHAnsi" w:hAnsiTheme="minorHAnsi" w:cstheme="minorHAnsi"/>
          <w:lang w:eastAsia="ar-SA"/>
        </w:rPr>
        <w:t>Miejsce świadczenia</w:t>
      </w:r>
      <w:r w:rsidR="001B1BCA" w:rsidRPr="000F029A">
        <w:rPr>
          <w:rFonts w:asciiTheme="minorHAnsi" w:hAnsiTheme="minorHAnsi" w:cstheme="minorHAnsi"/>
          <w:lang w:eastAsia="ar-SA"/>
        </w:rPr>
        <w:t>:</w:t>
      </w:r>
      <w:r w:rsidRPr="000F029A">
        <w:rPr>
          <w:rFonts w:asciiTheme="minorHAnsi" w:hAnsiTheme="minorHAnsi" w:cstheme="minorHAnsi"/>
          <w:lang w:eastAsia="ar-SA"/>
        </w:rPr>
        <w:t xml:space="preserve"> </w:t>
      </w:r>
      <w:r w:rsidR="00922DCA" w:rsidRPr="000F029A">
        <w:rPr>
          <w:rFonts w:asciiTheme="minorHAnsi" w:hAnsiTheme="minorHAnsi" w:cstheme="minorHAnsi"/>
          <w:lang w:eastAsia="ar-SA"/>
        </w:rPr>
        <w:t>siedziba Uniwersytetu Morskiego w Gdyni, ul. Morska 81-87, 81-225 Gdynia</w:t>
      </w:r>
      <w:r w:rsidR="00843670">
        <w:rPr>
          <w:rFonts w:asciiTheme="minorHAnsi" w:hAnsiTheme="minorHAnsi" w:cstheme="minorHAnsi"/>
          <w:lang w:eastAsia="ar-SA"/>
        </w:rPr>
        <w:t>, w </w:t>
      </w:r>
      <w:r w:rsidR="00C654F4">
        <w:rPr>
          <w:rFonts w:asciiTheme="minorHAnsi" w:hAnsiTheme="minorHAnsi" w:cstheme="minorHAnsi"/>
          <w:lang w:eastAsia="ar-SA"/>
        </w:rPr>
        <w:t xml:space="preserve">sali wskazanej przez Zamawiającego. </w:t>
      </w:r>
    </w:p>
    <w:p w14:paraId="0CC55A7A" w14:textId="77777777" w:rsidR="00C16AAB" w:rsidRDefault="00C16AAB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AD37CFA" w14:textId="4BC2D72B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lastRenderedPageBreak/>
        <w:t>§ 2</w:t>
      </w:r>
    </w:p>
    <w:p w14:paraId="5E6E4834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lang w:eastAsia="ar-SA"/>
        </w:rPr>
      </w:pPr>
      <w:r w:rsidRPr="000F029A">
        <w:rPr>
          <w:rFonts w:asciiTheme="minorHAnsi" w:hAnsiTheme="minorHAnsi" w:cstheme="minorHAnsi"/>
          <w:b/>
          <w:bCs/>
          <w:color w:val="000000" w:themeColor="text1"/>
          <w:lang w:eastAsia="ar-SA"/>
        </w:rPr>
        <w:t>OBOWIĄZKI WYKONAWCY</w:t>
      </w:r>
    </w:p>
    <w:p w14:paraId="47D4D45F" w14:textId="5EE89BE6" w:rsidR="00CD3A56" w:rsidRPr="000F029A" w:rsidRDefault="00CD3A56" w:rsidP="008D11DF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lang w:eastAsia="ar-SA"/>
        </w:rPr>
      </w:pPr>
      <w:r w:rsidRPr="000F029A">
        <w:rPr>
          <w:rFonts w:asciiTheme="minorHAnsi" w:hAnsiTheme="minorHAnsi" w:cstheme="minorHAnsi"/>
          <w:color w:val="000000" w:themeColor="text1"/>
          <w:lang w:eastAsia="ar-SA"/>
        </w:rPr>
        <w:t xml:space="preserve">Wykonawca jest zobowiązany do </w:t>
      </w:r>
      <w:r w:rsidR="001B1BCA" w:rsidRPr="000F029A">
        <w:rPr>
          <w:rFonts w:asciiTheme="minorHAnsi" w:hAnsiTheme="minorHAnsi" w:cstheme="minorHAnsi"/>
          <w:color w:val="000000" w:themeColor="text1"/>
          <w:lang w:eastAsia="ar-SA"/>
        </w:rPr>
        <w:t>realizacji</w:t>
      </w:r>
      <w:r w:rsidRPr="000F029A">
        <w:rPr>
          <w:rFonts w:asciiTheme="minorHAnsi" w:hAnsiTheme="minorHAnsi" w:cstheme="minorHAnsi"/>
          <w:color w:val="000000" w:themeColor="text1"/>
          <w:lang w:eastAsia="ar-SA"/>
        </w:rPr>
        <w:t xml:space="preserve"> zamówienia z największą starannością.</w:t>
      </w:r>
    </w:p>
    <w:p w14:paraId="4995FC9D" w14:textId="25C44607" w:rsidR="00AE5B12" w:rsidRDefault="00CD3A56" w:rsidP="008D11DF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lang w:eastAsia="ar-SA"/>
        </w:rPr>
      </w:pPr>
      <w:r w:rsidRPr="000F029A">
        <w:rPr>
          <w:rFonts w:asciiTheme="minorHAnsi" w:hAnsiTheme="minorHAnsi" w:cstheme="minorHAnsi"/>
          <w:color w:val="000000" w:themeColor="text1"/>
          <w:lang w:eastAsia="ar-SA"/>
        </w:rPr>
        <w:t>Wykonawca ponosi pełną odpowiedzialność za</w:t>
      </w:r>
      <w:r w:rsidR="00DB6545" w:rsidRPr="000F029A">
        <w:rPr>
          <w:rFonts w:asciiTheme="minorHAnsi" w:hAnsiTheme="minorHAnsi" w:cstheme="minorHAnsi"/>
          <w:color w:val="000000" w:themeColor="text1"/>
          <w:lang w:eastAsia="ar-SA"/>
        </w:rPr>
        <w:t xml:space="preserve"> </w:t>
      </w:r>
      <w:r w:rsidRPr="000F029A">
        <w:rPr>
          <w:rFonts w:asciiTheme="minorHAnsi" w:hAnsiTheme="minorHAnsi" w:cstheme="minorHAnsi"/>
          <w:color w:val="000000" w:themeColor="text1"/>
          <w:lang w:eastAsia="ar-SA"/>
        </w:rPr>
        <w:t>jakość i terminowość prowadzonych zajęć</w:t>
      </w:r>
      <w:r w:rsidR="001B1BCA" w:rsidRPr="000F029A">
        <w:rPr>
          <w:rFonts w:asciiTheme="minorHAnsi" w:hAnsiTheme="minorHAnsi" w:cstheme="minorHAnsi"/>
          <w:color w:val="000000" w:themeColor="text1"/>
          <w:lang w:eastAsia="ar-SA"/>
        </w:rPr>
        <w:t>.</w:t>
      </w:r>
    </w:p>
    <w:p w14:paraId="75BF5474" w14:textId="415375ED" w:rsidR="00EC1141" w:rsidRPr="000F029A" w:rsidRDefault="00EC1141" w:rsidP="008D11DF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lang w:eastAsia="ar-SA"/>
        </w:rPr>
      </w:pPr>
      <w:r>
        <w:rPr>
          <w:rFonts w:asciiTheme="minorHAnsi" w:hAnsiTheme="minorHAnsi" w:cstheme="minorHAnsi"/>
          <w:color w:val="000000" w:themeColor="text1"/>
          <w:lang w:eastAsia="ar-SA"/>
        </w:rPr>
        <w:t>Wykonawca przedstawi program szkolenia dostosowany do potrzeb uczestników i zgodny z opisem przedmiotu zamówienia (załącznik nr 5 do SWZ).</w:t>
      </w:r>
    </w:p>
    <w:p w14:paraId="742C6C60" w14:textId="16B390B8" w:rsidR="00E1551A" w:rsidRPr="004274AD" w:rsidRDefault="00AE5B12" w:rsidP="008D11DF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color w:val="000000" w:themeColor="text1"/>
        </w:rPr>
      </w:pPr>
      <w:r w:rsidRPr="000F029A">
        <w:rPr>
          <w:rFonts w:asciiTheme="minorHAnsi" w:hAnsiTheme="minorHAnsi" w:cstheme="minorHAnsi"/>
          <w:color w:val="000000" w:themeColor="text1"/>
        </w:rPr>
        <w:t xml:space="preserve">Szkolenie </w:t>
      </w:r>
      <w:r w:rsidRPr="004274AD">
        <w:rPr>
          <w:rFonts w:asciiTheme="minorHAnsi" w:hAnsiTheme="minorHAnsi" w:cstheme="minorHAnsi"/>
          <w:color w:val="000000" w:themeColor="text1"/>
        </w:rPr>
        <w:t xml:space="preserve">odbędzie się w trybie </w:t>
      </w:r>
      <w:r w:rsidR="00A41437" w:rsidRPr="004274AD">
        <w:rPr>
          <w:rFonts w:asciiTheme="minorHAnsi" w:hAnsiTheme="minorHAnsi" w:cstheme="minorHAnsi"/>
          <w:color w:val="000000" w:themeColor="text1"/>
        </w:rPr>
        <w:t>stacjonarnym</w:t>
      </w:r>
      <w:r w:rsidR="0019732B" w:rsidRPr="004274AD">
        <w:rPr>
          <w:rFonts w:asciiTheme="minorHAnsi" w:hAnsiTheme="minorHAnsi" w:cstheme="minorHAnsi"/>
          <w:color w:val="000000" w:themeColor="text1"/>
        </w:rPr>
        <w:t>.</w:t>
      </w:r>
      <w:r w:rsidR="00853AA1" w:rsidRPr="004274AD">
        <w:rPr>
          <w:rFonts w:asciiTheme="minorHAnsi" w:hAnsiTheme="minorHAnsi" w:cstheme="minorHAnsi"/>
          <w:color w:val="000000" w:themeColor="text1"/>
        </w:rPr>
        <w:t xml:space="preserve"> </w:t>
      </w:r>
    </w:p>
    <w:p w14:paraId="00F0CE8F" w14:textId="77777777" w:rsidR="000F029A" w:rsidRPr="004274AD" w:rsidRDefault="000F029A" w:rsidP="008D11DF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bookmarkStart w:id="1" w:name="_Hlk189037814"/>
      <w:r w:rsidRPr="004274AD">
        <w:rPr>
          <w:rFonts w:asciiTheme="minorHAnsi" w:hAnsiTheme="minorHAnsi" w:cstheme="minorHAnsi"/>
          <w:color w:val="000000" w:themeColor="text1"/>
        </w:rPr>
        <w:t xml:space="preserve">Wykonawca jest zobligowany do: </w:t>
      </w:r>
    </w:p>
    <w:p w14:paraId="252BAD2C" w14:textId="4E2F1936" w:rsidR="008D11DF" w:rsidRPr="007A7994" w:rsidRDefault="008D11DF" w:rsidP="007A7994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i/>
          <w:iCs/>
          <w:color w:val="000000" w:themeColor="text1"/>
        </w:rPr>
      </w:pPr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oznaczenia wszelkich materiałów przekazywanych uczestnikom podczas szkolenia logotypami projektu i informacją: </w:t>
      </w:r>
      <w:r w:rsidR="007A7994" w:rsidRPr="007A7994">
        <w:rPr>
          <w:rFonts w:asciiTheme="minorHAnsi" w:hAnsiTheme="minorHAnsi" w:cstheme="minorHAnsi"/>
          <w:color w:val="000000" w:themeColor="text1"/>
        </w:rPr>
        <w:t xml:space="preserve">Projekt </w:t>
      </w:r>
      <w:r w:rsidR="007A7994" w:rsidRPr="007A7994">
        <w:rPr>
          <w:rFonts w:asciiTheme="minorHAnsi" w:hAnsiTheme="minorHAnsi" w:cstheme="minorHAnsi"/>
          <w:i/>
          <w:iCs/>
          <w:color w:val="000000" w:themeColor="text1"/>
        </w:rPr>
        <w:t>„Morze kompetencji - nowoczesne kształcenie dla potrzeb gospodarki morskiej” jest współfinansowany przez Unię Europejską ze środków Europejskiego Funduszu Społecznego Plus</w:t>
      </w:r>
      <w:r w:rsidR="007A7994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7A7994" w:rsidRPr="007A7994">
        <w:rPr>
          <w:rFonts w:asciiTheme="minorHAnsi" w:hAnsiTheme="minorHAnsi" w:cstheme="minorHAnsi"/>
          <w:i/>
          <w:iCs/>
          <w:color w:val="000000" w:themeColor="text1"/>
        </w:rPr>
        <w:t>w ramach Programu Fundusze Europejskie dla Rozwoju Społecznego</w:t>
      </w:r>
      <w:r w:rsidR="00AF5101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7A7994" w:rsidRPr="007A7994">
        <w:rPr>
          <w:rFonts w:asciiTheme="minorHAnsi" w:hAnsiTheme="minorHAnsi" w:cstheme="minorHAnsi"/>
          <w:i/>
          <w:iCs/>
          <w:color w:val="000000" w:themeColor="text1"/>
        </w:rPr>
        <w:t>2021 – 2027 (FERS.01.05-IP.08-006/23)</w:t>
      </w:r>
      <w:r w:rsidR="007A7994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7A7994">
        <w:rPr>
          <w:rFonts w:asciiTheme="minorHAnsi" w:hAnsiTheme="minorHAnsi" w:cstheme="minorHAnsi"/>
          <w:color w:val="000000" w:themeColor="text1"/>
        </w:rPr>
        <w:t>(dotyczy: programu szkolenia, prezentacji multimedialnej, materiałów szkoleniowych, testów oraz innych materiałów wykorzystywanych podczas szkolenia</w:t>
      </w:r>
      <w:r w:rsidR="00255C18">
        <w:rPr>
          <w:rFonts w:asciiTheme="minorHAnsi" w:hAnsiTheme="minorHAnsi" w:cstheme="minorHAnsi"/>
          <w:color w:val="000000" w:themeColor="text1"/>
        </w:rPr>
        <w:t xml:space="preserve"> oraz </w:t>
      </w:r>
      <w:proofErr w:type="spellStart"/>
      <w:r w:rsidR="00255C18">
        <w:rPr>
          <w:rFonts w:asciiTheme="minorHAnsi" w:hAnsiTheme="minorHAnsi" w:cstheme="minorHAnsi"/>
          <w:color w:val="000000" w:themeColor="text1"/>
        </w:rPr>
        <w:t>oraz</w:t>
      </w:r>
      <w:proofErr w:type="spellEnd"/>
      <w:r w:rsidR="00255C18">
        <w:rPr>
          <w:rFonts w:asciiTheme="minorHAnsi" w:hAnsiTheme="minorHAnsi" w:cstheme="minorHAnsi"/>
          <w:color w:val="000000" w:themeColor="text1"/>
        </w:rPr>
        <w:t xml:space="preserve"> certyfikatów jeśli jest to mo</w:t>
      </w:r>
      <w:r w:rsidR="00AF5101">
        <w:rPr>
          <w:rFonts w:asciiTheme="minorHAnsi" w:hAnsiTheme="minorHAnsi" w:cstheme="minorHAnsi"/>
          <w:color w:val="000000" w:themeColor="text1"/>
        </w:rPr>
        <w:t>ż</w:t>
      </w:r>
      <w:r w:rsidR="00255C18">
        <w:rPr>
          <w:rFonts w:asciiTheme="minorHAnsi" w:hAnsiTheme="minorHAnsi" w:cstheme="minorHAnsi"/>
          <w:color w:val="000000" w:themeColor="text1"/>
        </w:rPr>
        <w:t>liwe</w:t>
      </w:r>
      <w:r w:rsidRPr="007A7994">
        <w:rPr>
          <w:rFonts w:asciiTheme="minorHAnsi" w:hAnsiTheme="minorHAnsi" w:cstheme="minorHAnsi"/>
          <w:color w:val="000000" w:themeColor="text1"/>
        </w:rPr>
        <w:t xml:space="preserve"> itp.),</w:t>
      </w:r>
    </w:p>
    <w:p w14:paraId="7A9963B3" w14:textId="77777777" w:rsidR="008D11DF" w:rsidRPr="008D11DF" w:rsidRDefault="008D11DF" w:rsidP="008D11DF">
      <w:pPr>
        <w:pStyle w:val="Akapitzlist"/>
        <w:numPr>
          <w:ilvl w:val="0"/>
          <w:numId w:val="14"/>
        </w:numPr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bookmarkStart w:id="2" w:name="_Hlk162189172"/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dostarczenia materiałów szkoleniowych w formie elektronicznej dla uczestników szkolenia, </w:t>
      </w:r>
    </w:p>
    <w:p w14:paraId="437329F4" w14:textId="77777777" w:rsidR="008D11DF" w:rsidRPr="008D11DF" w:rsidRDefault="008D11DF" w:rsidP="008D11DF">
      <w:pPr>
        <w:pStyle w:val="Akapitzlist"/>
        <w:numPr>
          <w:ilvl w:val="0"/>
          <w:numId w:val="14"/>
        </w:numPr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udokumentowania obecności uczestników w szkoleniu w postaci listy obecności,</w:t>
      </w:r>
    </w:p>
    <w:p w14:paraId="4A9D56F6" w14:textId="28FCBE5F" w:rsidR="008D11DF" w:rsidRPr="008D11DF" w:rsidRDefault="008D11DF" w:rsidP="008D11DF">
      <w:pPr>
        <w:pStyle w:val="Akapitzlist"/>
        <w:numPr>
          <w:ilvl w:val="0"/>
          <w:numId w:val="14"/>
        </w:numPr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bookmarkStart w:id="3" w:name="_Hlk162189097"/>
      <w:bookmarkEnd w:id="2"/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przeprowadzenie </w:t>
      </w:r>
      <w:proofErr w:type="spellStart"/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pre</w:t>
      </w:r>
      <w:proofErr w:type="spellEnd"/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-testu i post-testu badającego poziom nie więcej niż pięć najważniejszych kompetencji w zakresie wiedzy, umiejętności i tzw. kompetencji miękkich określonych do podniesienia w danym szkoleniu. Na każdym z </w:t>
      </w:r>
      <w:proofErr w:type="spellStart"/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pre</w:t>
      </w:r>
      <w:proofErr w:type="spellEnd"/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-testów i post-testów w widocznym miejscu znajdą się następujące informacje: dane, czy </w:t>
      </w:r>
      <w:r w:rsidR="007739E1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jest to </w:t>
      </w:r>
      <w:proofErr w:type="spellStart"/>
      <w:r w:rsidR="007739E1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pre</w:t>
      </w:r>
      <w:proofErr w:type="spellEnd"/>
      <w:r w:rsidR="007739E1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-test czy post-test, nazwa szkolenia,</w:t>
      </w:r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miejs</w:t>
      </w:r>
      <w:r w:rsidR="007739E1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ce na wpisanie daty wypełnienia,</w:t>
      </w:r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miejsce na wpisanie imienia i nazwiska uczestnika/uczestniczki kursu,</w:t>
      </w:r>
    </w:p>
    <w:p w14:paraId="256CD678" w14:textId="4906E42D" w:rsidR="008D11DF" w:rsidRPr="008D11DF" w:rsidRDefault="008D11DF" w:rsidP="008D11DF">
      <w:pPr>
        <w:pStyle w:val="Akapitzlist"/>
        <w:numPr>
          <w:ilvl w:val="0"/>
          <w:numId w:val="14"/>
        </w:numPr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wystawienia po każdym szkoleniu certyfikatu ukończen</w:t>
      </w:r>
      <w:r w:rsidR="007739E1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ia danego szkolenia uczestnikom,</w:t>
      </w:r>
    </w:p>
    <w:p w14:paraId="12B56509" w14:textId="77721D9D" w:rsidR="008D11DF" w:rsidRPr="008D11DF" w:rsidRDefault="008D11DF" w:rsidP="008D11DF">
      <w:pPr>
        <w:pStyle w:val="Akapitzlist"/>
        <w:numPr>
          <w:ilvl w:val="0"/>
          <w:numId w:val="14"/>
        </w:numPr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przygotowania zajęć i materiałów szkoleniowych w sposób umożliwiający udział w szkoleniu również osobom z niepełnosprawnością słuchu lub wzroku,</w:t>
      </w:r>
      <w:r w:rsidR="007739E1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 zgodnie z zasadą dostępności i </w:t>
      </w:r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równego traktowania uczestników projektu FERS (w przypadku zgłoszenia przez Zamawiającego takich potrzeb),</w:t>
      </w:r>
    </w:p>
    <w:p w14:paraId="09C537D3" w14:textId="587DA1C7" w:rsidR="008D11DF" w:rsidRPr="008D11DF" w:rsidRDefault="008D11DF" w:rsidP="008D11DF">
      <w:pPr>
        <w:pStyle w:val="Akapitzlist"/>
        <w:numPr>
          <w:ilvl w:val="0"/>
          <w:numId w:val="14"/>
        </w:numPr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 xml:space="preserve">prowadzenia </w:t>
      </w:r>
      <w:r w:rsidRPr="008D11DF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szkoleń z poszanowaniem zasad równości szans i niedyskryminacji, w tym dostępności dla osób z niepełnosprawnościami. W szczególności Wykonawca zapewni: dostępne materiały szkoleniowe, możliwość dostosowania formy realizacji sz</w:t>
      </w:r>
      <w:r w:rsidR="007739E1">
        <w:rPr>
          <w:rFonts w:asciiTheme="minorHAnsi" w:eastAsia="Times New Roman" w:hAnsiTheme="minorHAnsi" w:cstheme="minorHAnsi"/>
          <w:color w:val="000000" w:themeColor="text1"/>
          <w:sz w:val="22"/>
          <w:szCs w:val="22"/>
        </w:rPr>
        <w:t>kolenia do szczególnych potrzeb.</w:t>
      </w:r>
    </w:p>
    <w:bookmarkEnd w:id="1"/>
    <w:bookmarkEnd w:id="3"/>
    <w:p w14:paraId="225193E8" w14:textId="3E4D6863" w:rsidR="00CD3A56" w:rsidRPr="00674A0C" w:rsidRDefault="00CD3A56" w:rsidP="00851FF7">
      <w:pPr>
        <w:suppressAutoHyphens/>
        <w:spacing w:after="0" w:line="240" w:lineRule="auto"/>
        <w:jc w:val="both"/>
        <w:rPr>
          <w:rFonts w:asciiTheme="minorHAnsi" w:hAnsiTheme="minorHAnsi" w:cstheme="minorHAnsi"/>
          <w:lang w:eastAsia="ar-SA"/>
        </w:rPr>
      </w:pPr>
    </w:p>
    <w:p w14:paraId="2EA3DD69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674A0C">
        <w:rPr>
          <w:rFonts w:asciiTheme="minorHAnsi" w:hAnsiTheme="minorHAnsi" w:cstheme="minorHAnsi"/>
          <w:b/>
          <w:bCs/>
          <w:lang w:eastAsia="ar-SA"/>
        </w:rPr>
        <w:t>§ 3</w:t>
      </w:r>
    </w:p>
    <w:p w14:paraId="5F71D7FA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WYNAGRODZENIE WYKONAWCY</w:t>
      </w:r>
    </w:p>
    <w:p w14:paraId="30CFD2D2" w14:textId="44AD0346" w:rsidR="008D11DF" w:rsidRPr="004833B0" w:rsidRDefault="002D2744" w:rsidP="00851FF7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eastAsia="TimesNewRoman" w:hAnsiTheme="minorHAnsi" w:cstheme="minorHAnsi"/>
          <w:lang w:eastAsia="ar-SA"/>
        </w:rPr>
      </w:pPr>
      <w:r w:rsidRPr="002D2744">
        <w:rPr>
          <w:rFonts w:asciiTheme="minorHAnsi" w:eastAsia="TimesNewRoman" w:hAnsiTheme="minorHAnsi" w:cstheme="minorHAnsi"/>
          <w:lang w:eastAsia="ar-SA"/>
        </w:rPr>
        <w:t>Strony ustalają, że za prawidłową i terminową realizację przedmiotu umowy Zamawiający zapłaci wynagrodzenie</w:t>
      </w:r>
      <w:r w:rsidR="008D11DF">
        <w:rPr>
          <w:rFonts w:asciiTheme="minorHAnsi" w:eastAsia="TimesNewRoman" w:hAnsiTheme="minorHAnsi" w:cstheme="minorHAnsi"/>
          <w:lang w:eastAsia="ar-SA"/>
        </w:rPr>
        <w:t xml:space="preserve"> po przeszkoleniu każdej grupy</w:t>
      </w:r>
      <w:r w:rsidRPr="002D2744">
        <w:rPr>
          <w:rFonts w:asciiTheme="minorHAnsi" w:eastAsia="TimesNewRoman" w:hAnsiTheme="minorHAnsi" w:cstheme="minorHAnsi"/>
          <w:lang w:eastAsia="ar-SA"/>
        </w:rPr>
        <w:t>,  wg stawek określonych w załączniku nr 1 do umowy (oferta),  w wysokości brutto:</w:t>
      </w:r>
      <w:r w:rsidR="00B761D6">
        <w:rPr>
          <w:rFonts w:asciiTheme="minorHAnsi" w:eastAsia="TimesNewRoman" w:hAnsiTheme="minorHAnsi" w:cstheme="minorHAnsi"/>
          <w:lang w:eastAsia="ar-SA"/>
        </w:rPr>
        <w:t xml:space="preserve"> </w:t>
      </w:r>
    </w:p>
    <w:p w14:paraId="62E53DFF" w14:textId="3B0B051C" w:rsidR="008D11DF" w:rsidRPr="004833B0" w:rsidRDefault="008D11DF" w:rsidP="004833B0">
      <w:pPr>
        <w:pStyle w:val="Akapitzlist"/>
        <w:numPr>
          <w:ilvl w:val="0"/>
          <w:numId w:val="20"/>
        </w:numPr>
        <w:ind w:left="709" w:hanging="425"/>
        <w:jc w:val="both"/>
        <w:rPr>
          <w:rFonts w:asciiTheme="minorHAnsi" w:eastAsia="TimesNewRoman" w:hAnsiTheme="minorHAnsi" w:cstheme="minorHAnsi"/>
          <w:lang w:eastAsia="ar-SA"/>
        </w:rPr>
      </w:pPr>
      <w:r w:rsidRPr="004833B0">
        <w:rPr>
          <w:rFonts w:asciiTheme="minorHAnsi" w:eastAsia="TimesNewRoman" w:hAnsiTheme="minorHAnsi" w:cstheme="minorHAnsi"/>
          <w:lang w:eastAsia="ar-SA"/>
        </w:rPr>
        <w:t xml:space="preserve">Cena za 1 szkolenie (zamówienie podstawowe): </w:t>
      </w:r>
    </w:p>
    <w:p w14:paraId="2313EFC9" w14:textId="275D6BA9" w:rsidR="00B761D6" w:rsidRPr="004833B0" w:rsidRDefault="00B761D6" w:rsidP="004833B0">
      <w:pPr>
        <w:pStyle w:val="Akapitzlist"/>
        <w:ind w:left="709"/>
        <w:jc w:val="both"/>
        <w:rPr>
          <w:rFonts w:cs="Calibri"/>
        </w:rPr>
      </w:pPr>
      <w:r w:rsidRPr="004833B0">
        <w:rPr>
          <w:rFonts w:asciiTheme="minorHAnsi" w:eastAsia="TimesNewRoman" w:hAnsiTheme="minorHAnsi" w:cstheme="minorHAnsi"/>
          <w:lang w:eastAsia="ar-SA"/>
        </w:rPr>
        <w:t>……………….</w:t>
      </w:r>
      <w:r w:rsidRPr="004833B0">
        <w:rPr>
          <w:rFonts w:cs="Calibri"/>
          <w:b/>
        </w:rPr>
        <w:t>………………..</w:t>
      </w:r>
      <w:r w:rsidRPr="004833B0">
        <w:rPr>
          <w:rFonts w:cs="Calibri"/>
        </w:rPr>
        <w:t xml:space="preserve">  (słownie:</w:t>
      </w:r>
      <w:r w:rsidRPr="004833B0">
        <w:rPr>
          <w:rFonts w:cs="Calibri"/>
          <w:bCs/>
        </w:rPr>
        <w:t xml:space="preserve"> …………………………………………</w:t>
      </w:r>
      <w:r w:rsidRPr="004833B0">
        <w:rPr>
          <w:rFonts w:cs="Calibri"/>
        </w:rPr>
        <w:t>)</w:t>
      </w:r>
    </w:p>
    <w:p w14:paraId="45F7FD53" w14:textId="77777777" w:rsidR="007A7994" w:rsidRDefault="007A7994" w:rsidP="004833B0">
      <w:pPr>
        <w:suppressAutoHyphens/>
        <w:spacing w:after="0" w:line="240" w:lineRule="auto"/>
        <w:ind w:left="709" w:hanging="425"/>
        <w:jc w:val="both"/>
        <w:rPr>
          <w:rFonts w:cs="Calibri"/>
        </w:rPr>
      </w:pPr>
    </w:p>
    <w:p w14:paraId="2B16C0F0" w14:textId="39D123F6" w:rsidR="007A7994" w:rsidRPr="004833B0" w:rsidRDefault="007A7994" w:rsidP="004833B0">
      <w:pPr>
        <w:pStyle w:val="Akapitzlist"/>
        <w:numPr>
          <w:ilvl w:val="0"/>
          <w:numId w:val="20"/>
        </w:numPr>
        <w:ind w:left="709" w:hanging="425"/>
        <w:jc w:val="both"/>
        <w:rPr>
          <w:rFonts w:asciiTheme="minorHAnsi" w:eastAsia="TimesNewRoman" w:hAnsiTheme="minorHAnsi" w:cstheme="minorHAnsi"/>
          <w:lang w:eastAsia="ar-SA"/>
        </w:rPr>
      </w:pPr>
      <w:r w:rsidRPr="004833B0">
        <w:rPr>
          <w:rFonts w:asciiTheme="minorHAnsi" w:eastAsia="TimesNewRoman" w:hAnsiTheme="minorHAnsi" w:cstheme="minorHAnsi"/>
          <w:lang w:eastAsia="ar-SA"/>
        </w:rPr>
        <w:t xml:space="preserve">Cena za 2 szkolenia (zamówienie podstawowe): </w:t>
      </w:r>
    </w:p>
    <w:p w14:paraId="22F47F45" w14:textId="77777777" w:rsidR="007A7994" w:rsidRPr="004833B0" w:rsidRDefault="007A7994" w:rsidP="004833B0">
      <w:pPr>
        <w:pStyle w:val="Akapitzlist"/>
        <w:ind w:left="709"/>
        <w:jc w:val="both"/>
        <w:rPr>
          <w:rFonts w:cs="Calibri"/>
        </w:rPr>
      </w:pPr>
      <w:r w:rsidRPr="004833B0">
        <w:rPr>
          <w:rFonts w:asciiTheme="minorHAnsi" w:eastAsia="TimesNewRoman" w:hAnsiTheme="minorHAnsi" w:cstheme="minorHAnsi"/>
          <w:lang w:eastAsia="ar-SA"/>
        </w:rPr>
        <w:t>……………….</w:t>
      </w:r>
      <w:r w:rsidRPr="004833B0">
        <w:rPr>
          <w:rFonts w:cs="Calibri"/>
          <w:b/>
        </w:rPr>
        <w:t>………………..</w:t>
      </w:r>
      <w:r w:rsidRPr="004833B0">
        <w:rPr>
          <w:rFonts w:cs="Calibri"/>
        </w:rPr>
        <w:t xml:space="preserve">  (słownie:</w:t>
      </w:r>
      <w:r w:rsidRPr="004833B0">
        <w:rPr>
          <w:rFonts w:cs="Calibri"/>
          <w:bCs/>
        </w:rPr>
        <w:t xml:space="preserve"> …………………………………………</w:t>
      </w:r>
      <w:r w:rsidRPr="004833B0">
        <w:rPr>
          <w:rFonts w:cs="Calibri"/>
        </w:rPr>
        <w:t>)</w:t>
      </w:r>
    </w:p>
    <w:p w14:paraId="08FB4871" w14:textId="77777777" w:rsidR="007A7994" w:rsidRDefault="007A7994" w:rsidP="004833B0">
      <w:pPr>
        <w:suppressAutoHyphens/>
        <w:spacing w:after="0" w:line="240" w:lineRule="auto"/>
        <w:ind w:left="709" w:hanging="425"/>
        <w:jc w:val="both"/>
        <w:rPr>
          <w:rFonts w:cs="Calibri"/>
        </w:rPr>
      </w:pPr>
    </w:p>
    <w:p w14:paraId="77DE1151" w14:textId="2B3B0554" w:rsidR="008D11DF" w:rsidRPr="004833B0" w:rsidRDefault="008D11DF" w:rsidP="004833B0">
      <w:pPr>
        <w:pStyle w:val="Akapitzlist"/>
        <w:numPr>
          <w:ilvl w:val="0"/>
          <w:numId w:val="20"/>
        </w:numPr>
        <w:ind w:left="709" w:hanging="425"/>
        <w:jc w:val="both"/>
        <w:rPr>
          <w:rFonts w:asciiTheme="minorHAnsi" w:eastAsia="TimesNewRoman" w:hAnsiTheme="minorHAnsi" w:cstheme="minorHAnsi"/>
          <w:lang w:eastAsia="ar-SA"/>
        </w:rPr>
      </w:pPr>
      <w:r w:rsidRPr="004833B0">
        <w:rPr>
          <w:rFonts w:asciiTheme="minorHAnsi" w:eastAsia="TimesNewRoman" w:hAnsiTheme="minorHAnsi" w:cstheme="minorHAnsi"/>
          <w:lang w:eastAsia="ar-SA"/>
        </w:rPr>
        <w:t xml:space="preserve">Cena za </w:t>
      </w:r>
      <w:r w:rsidR="007A7994" w:rsidRPr="004833B0">
        <w:rPr>
          <w:rFonts w:asciiTheme="minorHAnsi" w:eastAsia="TimesNewRoman" w:hAnsiTheme="minorHAnsi" w:cstheme="minorHAnsi"/>
          <w:lang w:eastAsia="ar-SA"/>
        </w:rPr>
        <w:t>3</w:t>
      </w:r>
      <w:r w:rsidRPr="004833B0">
        <w:rPr>
          <w:rFonts w:asciiTheme="minorHAnsi" w:eastAsia="TimesNewRoman" w:hAnsiTheme="minorHAnsi" w:cstheme="minorHAnsi"/>
          <w:lang w:eastAsia="ar-SA"/>
        </w:rPr>
        <w:t xml:space="preserve"> szkoleni</w:t>
      </w:r>
      <w:r w:rsidR="007A7994" w:rsidRPr="004833B0">
        <w:rPr>
          <w:rFonts w:asciiTheme="minorHAnsi" w:eastAsia="TimesNewRoman" w:hAnsiTheme="minorHAnsi" w:cstheme="minorHAnsi"/>
          <w:lang w:eastAsia="ar-SA"/>
        </w:rPr>
        <w:t>a</w:t>
      </w:r>
      <w:r w:rsidRPr="004833B0">
        <w:rPr>
          <w:rFonts w:asciiTheme="minorHAnsi" w:eastAsia="TimesNewRoman" w:hAnsiTheme="minorHAnsi" w:cstheme="minorHAnsi"/>
          <w:lang w:eastAsia="ar-SA"/>
        </w:rPr>
        <w:t xml:space="preserve"> (zamówienie podstawowe wraz z prawem opcji):</w:t>
      </w:r>
    </w:p>
    <w:p w14:paraId="656B1888" w14:textId="0954A72A" w:rsidR="0078351B" w:rsidRPr="004833B0" w:rsidRDefault="008D11DF" w:rsidP="004833B0">
      <w:pPr>
        <w:suppressAutoHyphens/>
        <w:spacing w:after="0" w:line="240" w:lineRule="auto"/>
        <w:ind w:left="284" w:firstLine="425"/>
        <w:jc w:val="both"/>
        <w:rPr>
          <w:rFonts w:ascii="Times New Roman" w:hAnsi="Times New Roman"/>
        </w:rPr>
      </w:pPr>
      <w:r w:rsidRPr="004833B0">
        <w:rPr>
          <w:rFonts w:ascii="Times New Roman" w:eastAsia="TimesNewRoman" w:hAnsi="Times New Roman"/>
          <w:lang w:eastAsia="ar-SA"/>
        </w:rPr>
        <w:t>……………….</w:t>
      </w:r>
      <w:r w:rsidRPr="004833B0">
        <w:rPr>
          <w:rFonts w:ascii="Times New Roman" w:hAnsi="Times New Roman"/>
          <w:b/>
        </w:rPr>
        <w:t>………………..</w:t>
      </w:r>
      <w:r w:rsidRPr="004833B0">
        <w:rPr>
          <w:rFonts w:ascii="Times New Roman" w:hAnsi="Times New Roman"/>
        </w:rPr>
        <w:t xml:space="preserve">  (słownie:</w:t>
      </w:r>
      <w:r w:rsidRPr="004833B0">
        <w:rPr>
          <w:rFonts w:ascii="Times New Roman" w:hAnsi="Times New Roman"/>
          <w:bCs/>
        </w:rPr>
        <w:t xml:space="preserve"> …………………………………………</w:t>
      </w:r>
      <w:r w:rsidRPr="004833B0">
        <w:rPr>
          <w:rFonts w:ascii="Times New Roman" w:hAnsi="Times New Roman"/>
        </w:rPr>
        <w:t>)</w:t>
      </w:r>
    </w:p>
    <w:p w14:paraId="503EC7E6" w14:textId="316351FA" w:rsidR="00A5321F" w:rsidRPr="00674A0C" w:rsidRDefault="00A5321F" w:rsidP="0051696D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eastAsia="TimesNewRoman" w:hAnsiTheme="minorHAnsi" w:cstheme="minorHAnsi"/>
          <w:lang w:eastAsia="ar-SA"/>
        </w:rPr>
      </w:pPr>
      <w:r w:rsidRPr="00674A0C">
        <w:rPr>
          <w:rFonts w:asciiTheme="minorHAnsi" w:eastAsia="TimesNewRoman" w:hAnsiTheme="minorHAnsi" w:cstheme="minorHAnsi"/>
          <w:lang w:eastAsia="ar-SA"/>
        </w:rPr>
        <w:t>Podstawą do wystawienia faktury/rachunku</w:t>
      </w:r>
      <w:r w:rsidR="00674A0C" w:rsidRPr="00674A0C">
        <w:rPr>
          <w:rFonts w:asciiTheme="minorHAnsi" w:eastAsia="TimesNewRoman" w:hAnsiTheme="minorHAnsi" w:cstheme="minorHAnsi"/>
          <w:lang w:eastAsia="ar-SA"/>
        </w:rPr>
        <w:t xml:space="preserve"> po przeszkoleniu </w:t>
      </w:r>
      <w:r w:rsidR="008D11DF">
        <w:rPr>
          <w:rFonts w:asciiTheme="minorHAnsi" w:eastAsia="TimesNewRoman" w:hAnsiTheme="minorHAnsi" w:cstheme="minorHAnsi"/>
          <w:lang w:eastAsia="ar-SA"/>
        </w:rPr>
        <w:t>każdej grupy,</w:t>
      </w:r>
      <w:r w:rsidR="00843670">
        <w:rPr>
          <w:rFonts w:asciiTheme="minorHAnsi" w:eastAsia="TimesNewRoman" w:hAnsiTheme="minorHAnsi" w:cstheme="minorHAnsi"/>
          <w:lang w:eastAsia="ar-SA"/>
        </w:rPr>
        <w:t xml:space="preserve"> jest podpisanie i </w:t>
      </w:r>
      <w:r w:rsidRPr="00674A0C">
        <w:rPr>
          <w:rFonts w:asciiTheme="minorHAnsi" w:eastAsia="TimesNewRoman" w:hAnsiTheme="minorHAnsi" w:cstheme="minorHAnsi"/>
          <w:lang w:eastAsia="ar-SA"/>
        </w:rPr>
        <w:t xml:space="preserve">przekazanie Zamawiającemu </w:t>
      </w:r>
      <w:r w:rsidR="0028511D" w:rsidRPr="00674A0C">
        <w:rPr>
          <w:rFonts w:asciiTheme="minorHAnsi" w:eastAsia="TimesNewRoman" w:hAnsiTheme="minorHAnsi" w:cstheme="minorHAnsi"/>
          <w:lang w:eastAsia="ar-SA"/>
        </w:rPr>
        <w:t>m</w:t>
      </w:r>
      <w:r w:rsidR="00EA73F4" w:rsidRPr="00674A0C">
        <w:rPr>
          <w:rFonts w:asciiTheme="minorHAnsi" w:eastAsia="TimesNewRoman" w:hAnsiTheme="minorHAnsi" w:cstheme="minorHAnsi"/>
          <w:lang w:eastAsia="ar-SA"/>
        </w:rPr>
        <w:t>ateriałów szkoleniowych</w:t>
      </w:r>
      <w:r w:rsidR="0028511D" w:rsidRPr="00674A0C">
        <w:rPr>
          <w:rFonts w:asciiTheme="minorHAnsi" w:eastAsia="TimesNewRoman" w:hAnsiTheme="minorHAnsi" w:cstheme="minorHAnsi"/>
          <w:lang w:eastAsia="ar-SA"/>
        </w:rPr>
        <w:t>,</w:t>
      </w:r>
      <w:r w:rsidR="00EA73F4" w:rsidRPr="00674A0C">
        <w:rPr>
          <w:rFonts w:asciiTheme="minorHAnsi" w:eastAsia="TimesNewRoman" w:hAnsiTheme="minorHAnsi" w:cstheme="minorHAnsi"/>
          <w:lang w:eastAsia="ar-SA"/>
        </w:rPr>
        <w:t xml:space="preserve"> </w:t>
      </w:r>
      <w:r w:rsidR="00EA73F4" w:rsidRPr="00674A0C">
        <w:rPr>
          <w:rFonts w:asciiTheme="minorHAnsi" w:hAnsiTheme="minorHAnsi" w:cstheme="minorHAnsi"/>
          <w:lang w:eastAsia="ar-SA"/>
        </w:rPr>
        <w:t>szczegó</w:t>
      </w:r>
      <w:r w:rsidR="00843670">
        <w:rPr>
          <w:rFonts w:asciiTheme="minorHAnsi" w:hAnsiTheme="minorHAnsi" w:cstheme="minorHAnsi"/>
          <w:lang w:eastAsia="ar-SA"/>
        </w:rPr>
        <w:t>łowego harmonogramu szkolenia z </w:t>
      </w:r>
      <w:r w:rsidR="00EA73F4" w:rsidRPr="00674A0C">
        <w:rPr>
          <w:rFonts w:asciiTheme="minorHAnsi" w:hAnsiTheme="minorHAnsi" w:cstheme="minorHAnsi"/>
          <w:lang w:eastAsia="ar-SA"/>
        </w:rPr>
        <w:t>uwzględnieniem blok</w:t>
      </w:r>
      <w:r w:rsidR="00204A2C" w:rsidRPr="00674A0C">
        <w:rPr>
          <w:rFonts w:asciiTheme="minorHAnsi" w:hAnsiTheme="minorHAnsi" w:cstheme="minorHAnsi"/>
          <w:lang w:eastAsia="ar-SA"/>
        </w:rPr>
        <w:t>ów tematycznych i </w:t>
      </w:r>
      <w:r w:rsidR="00922DCA" w:rsidRPr="00674A0C">
        <w:rPr>
          <w:rFonts w:asciiTheme="minorHAnsi" w:hAnsiTheme="minorHAnsi" w:cstheme="minorHAnsi"/>
          <w:lang w:eastAsia="ar-SA"/>
        </w:rPr>
        <w:t>siatki godzin</w:t>
      </w:r>
      <w:r w:rsidR="00EA73F4" w:rsidRPr="00674A0C">
        <w:rPr>
          <w:rFonts w:asciiTheme="minorHAnsi" w:hAnsiTheme="minorHAnsi" w:cstheme="minorHAnsi"/>
          <w:lang w:eastAsia="ar-SA"/>
        </w:rPr>
        <w:t xml:space="preserve">. </w:t>
      </w:r>
    </w:p>
    <w:p w14:paraId="351D2CA7" w14:textId="77777777" w:rsidR="00CD3A56" w:rsidRPr="000F029A" w:rsidRDefault="00CD3A56" w:rsidP="0051696D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eastAsia="TimesNewRoman" w:hAnsiTheme="minorHAnsi" w:cstheme="minorHAnsi"/>
          <w:lang w:eastAsia="ar-SA"/>
        </w:rPr>
      </w:pPr>
      <w:r w:rsidRPr="00674A0C">
        <w:rPr>
          <w:rFonts w:asciiTheme="minorHAnsi" w:eastAsia="TimesNewRoman" w:hAnsiTheme="minorHAnsi" w:cstheme="minorHAnsi"/>
          <w:lang w:eastAsia="ar-SA"/>
        </w:rPr>
        <w:t>Zapłata nastąpi po otrzymaniu prawidłowo wystawionej faktury/rachunku w terminie 30 dni z konta Zamawiającego na konto</w:t>
      </w:r>
      <w:r w:rsidRPr="000F029A">
        <w:rPr>
          <w:rFonts w:asciiTheme="minorHAnsi" w:eastAsia="TimesNewRoman" w:hAnsiTheme="minorHAnsi" w:cstheme="minorHAnsi"/>
          <w:lang w:eastAsia="ar-SA"/>
        </w:rPr>
        <w:t xml:space="preserve"> Wykonawcy. </w:t>
      </w:r>
    </w:p>
    <w:p w14:paraId="3B46CC19" w14:textId="77777777" w:rsidR="00CD3A56" w:rsidRPr="000F029A" w:rsidRDefault="00CD3A56" w:rsidP="0051696D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0F029A">
        <w:rPr>
          <w:rFonts w:asciiTheme="minorHAnsi" w:hAnsiTheme="minorHAnsi" w:cstheme="minorHAnsi"/>
          <w:lang w:eastAsia="ar-SA"/>
        </w:rPr>
        <w:t>Wykonawca oświadcza</w:t>
      </w:r>
      <w:r w:rsidRPr="000F029A">
        <w:rPr>
          <w:rFonts w:asciiTheme="minorHAnsi" w:hAnsiTheme="minorHAnsi" w:cstheme="minorHAnsi"/>
          <w:color w:val="000000"/>
          <w:lang w:eastAsia="ar-SA"/>
        </w:rPr>
        <w:t>, że jest/ nie jest * płatnikiem VAT i posiada/nie posiada* NIP</w:t>
      </w:r>
      <w:r w:rsidRPr="000F029A">
        <w:rPr>
          <w:rFonts w:asciiTheme="minorHAnsi" w:hAnsiTheme="minorHAnsi" w:cstheme="minorHAnsi"/>
          <w:b/>
          <w:lang w:eastAsia="ar-SA"/>
        </w:rPr>
        <w:t>.</w:t>
      </w:r>
    </w:p>
    <w:p w14:paraId="2610B539" w14:textId="77777777" w:rsidR="00CD3A56" w:rsidRPr="000F029A" w:rsidRDefault="00CD3A56" w:rsidP="0051696D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0F029A">
        <w:rPr>
          <w:rFonts w:asciiTheme="minorHAnsi" w:hAnsiTheme="minorHAnsi" w:cstheme="minorHAnsi"/>
          <w:color w:val="000000"/>
          <w:lang w:eastAsia="ar-SA"/>
        </w:rPr>
        <w:t xml:space="preserve">Zamawiający oświadcza, że posiada NIP </w:t>
      </w:r>
      <w:r w:rsidRPr="000F029A">
        <w:rPr>
          <w:rFonts w:asciiTheme="minorHAnsi" w:hAnsiTheme="minorHAnsi" w:cstheme="minorHAnsi"/>
          <w:b/>
          <w:lang w:eastAsia="ar-SA"/>
        </w:rPr>
        <w:t>586-001-28-73</w:t>
      </w:r>
      <w:r w:rsidRPr="000F029A">
        <w:rPr>
          <w:rFonts w:asciiTheme="minorHAnsi" w:hAnsiTheme="minorHAnsi" w:cstheme="minorHAnsi"/>
          <w:color w:val="000000"/>
          <w:lang w:eastAsia="ar-SA"/>
        </w:rPr>
        <w:t>.</w:t>
      </w:r>
    </w:p>
    <w:p w14:paraId="5DBA10F1" w14:textId="77777777" w:rsidR="00DB154B" w:rsidRDefault="00CD3A56" w:rsidP="00DB154B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 xml:space="preserve">Zamawiający upoważnia Wykonawcę do wystawiania faktur VAT bez konieczności </w:t>
      </w:r>
      <w:r w:rsidRPr="000F029A">
        <w:rPr>
          <w:rFonts w:asciiTheme="minorHAnsi" w:hAnsiTheme="minorHAnsi" w:cstheme="minorHAnsi"/>
          <w:color w:val="000000"/>
          <w:lang w:eastAsia="ar-SA"/>
        </w:rPr>
        <w:t>uzyskiwania</w:t>
      </w:r>
      <w:r w:rsidRPr="000F029A">
        <w:rPr>
          <w:rFonts w:asciiTheme="minorHAnsi" w:hAnsiTheme="minorHAnsi" w:cstheme="minorHAnsi"/>
          <w:bCs/>
          <w:lang w:eastAsia="ar-SA"/>
        </w:rPr>
        <w:t xml:space="preserve"> podpisu.</w:t>
      </w:r>
    </w:p>
    <w:p w14:paraId="24076D46" w14:textId="714FFF1A" w:rsidR="00DB154B" w:rsidRDefault="00DB154B" w:rsidP="00DB154B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 xml:space="preserve">W przypadku gdy Wykonawca na podstawie </w:t>
      </w:r>
      <w:r w:rsidR="00851FF7" w:rsidRPr="00851FF7">
        <w:rPr>
          <w:rFonts w:asciiTheme="minorHAnsi" w:hAnsiTheme="minorHAnsi" w:cstheme="minorHAnsi"/>
          <w:color w:val="000000"/>
          <w:lang w:eastAsia="ar-SA"/>
        </w:rPr>
        <w:t>ustawy z dnia 11 marca 2004 r. o </w:t>
      </w:r>
      <w:r w:rsidR="00851FF7">
        <w:rPr>
          <w:rFonts w:asciiTheme="minorHAnsi" w:hAnsiTheme="minorHAnsi" w:cstheme="minorHAnsi"/>
          <w:color w:val="000000"/>
          <w:lang w:eastAsia="ar-SA"/>
        </w:rPr>
        <w:t>podatku od towarów i </w:t>
      </w:r>
      <w:r w:rsidR="00851FF7" w:rsidRPr="00851FF7">
        <w:rPr>
          <w:rFonts w:asciiTheme="minorHAnsi" w:hAnsiTheme="minorHAnsi" w:cstheme="minorHAnsi"/>
          <w:color w:val="000000"/>
          <w:lang w:eastAsia="ar-SA"/>
        </w:rPr>
        <w:t>usług (</w:t>
      </w:r>
      <w:proofErr w:type="spellStart"/>
      <w:r w:rsidR="00851FF7" w:rsidRPr="00851FF7">
        <w:rPr>
          <w:rFonts w:asciiTheme="minorHAnsi" w:hAnsiTheme="minorHAnsi" w:cstheme="minorHAnsi"/>
          <w:color w:val="000000"/>
          <w:lang w:eastAsia="ar-SA"/>
        </w:rPr>
        <w:t>t.j</w:t>
      </w:r>
      <w:proofErr w:type="spellEnd"/>
      <w:r w:rsidR="00851FF7" w:rsidRPr="00851FF7">
        <w:rPr>
          <w:rFonts w:asciiTheme="minorHAnsi" w:hAnsiTheme="minorHAnsi" w:cstheme="minorHAnsi"/>
          <w:color w:val="000000"/>
          <w:lang w:eastAsia="ar-SA"/>
        </w:rPr>
        <w:t xml:space="preserve">. Dz. U. z 2025 r. poz. 775 z </w:t>
      </w:r>
      <w:proofErr w:type="spellStart"/>
      <w:r w:rsidR="00851FF7" w:rsidRPr="00851FF7">
        <w:rPr>
          <w:rFonts w:asciiTheme="minorHAnsi" w:hAnsiTheme="minorHAnsi" w:cstheme="minorHAnsi"/>
          <w:color w:val="000000"/>
          <w:lang w:eastAsia="ar-SA"/>
        </w:rPr>
        <w:t>późn</w:t>
      </w:r>
      <w:proofErr w:type="spellEnd"/>
      <w:r w:rsidR="00851FF7" w:rsidRPr="00851FF7">
        <w:rPr>
          <w:rFonts w:asciiTheme="minorHAnsi" w:hAnsiTheme="minorHAnsi" w:cstheme="minorHAnsi"/>
          <w:color w:val="000000"/>
          <w:lang w:eastAsia="ar-SA"/>
        </w:rPr>
        <w:t>. zm.) oraz wydanych na jej podstawie aktów wykonawczych,</w:t>
      </w:r>
      <w:r w:rsidRPr="00DB154B">
        <w:rPr>
          <w:rFonts w:asciiTheme="minorHAnsi" w:hAnsiTheme="minorHAnsi" w:cstheme="minorHAnsi"/>
          <w:color w:val="000000"/>
          <w:lang w:eastAsia="ar-SA"/>
        </w:rPr>
        <w:t xml:space="preserve"> jest zobowiązany do stosowania Krajowego Systemu e-Faktur (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>) faktury wystawione w związku z</w:t>
      </w:r>
      <w:r w:rsidR="00851FF7">
        <w:rPr>
          <w:rFonts w:asciiTheme="minorHAnsi" w:hAnsiTheme="minorHAnsi" w:cstheme="minorHAnsi"/>
          <w:color w:val="000000"/>
          <w:lang w:eastAsia="ar-SA"/>
        </w:rPr>
        <w:t> </w:t>
      </w:r>
      <w:r w:rsidRPr="00DB154B">
        <w:rPr>
          <w:rFonts w:asciiTheme="minorHAnsi" w:hAnsiTheme="minorHAnsi" w:cstheme="minorHAnsi"/>
          <w:color w:val="000000"/>
          <w:lang w:eastAsia="ar-SA"/>
        </w:rPr>
        <w:t xml:space="preserve">tą umową będą wystawiane, przekazywane zamawiającemu i odbierane w ustrukturyzowanej formie, zgodnie z wymogami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. </w:t>
      </w:r>
    </w:p>
    <w:p w14:paraId="32DF3738" w14:textId="209C376F" w:rsidR="00DB154B" w:rsidRPr="00DB154B" w:rsidRDefault="00DB154B" w:rsidP="00DB154B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Dane dodatkowe na e-fakturze uwzględniające dane niezbędne dla zamawiającego do poprawnego rozliczenia faktury w pozycji:</w:t>
      </w:r>
    </w:p>
    <w:p w14:paraId="38563D88" w14:textId="77777777" w:rsidR="00DB154B" w:rsidRPr="00DB154B" w:rsidRDefault="00DB154B" w:rsidP="00DB154B">
      <w:pPr>
        <w:suppressAutoHyphens/>
        <w:spacing w:after="0" w:line="240" w:lineRule="auto"/>
        <w:ind w:firstLine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Faktura dotyczy jednostki podrzędniej JST: Nie</w:t>
      </w:r>
    </w:p>
    <w:p w14:paraId="5F834A3E" w14:textId="77777777" w:rsidR="00DB154B" w:rsidRPr="00DB154B" w:rsidRDefault="00DB154B" w:rsidP="00DB154B">
      <w:pPr>
        <w:suppressAutoHyphens/>
        <w:spacing w:after="0" w:line="240" w:lineRule="auto"/>
        <w:ind w:firstLine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Faktura dotyczy członka GV: Nie</w:t>
      </w:r>
    </w:p>
    <w:p w14:paraId="4AC4236F" w14:textId="77777777" w:rsidR="00DB154B" w:rsidRPr="00DB154B" w:rsidRDefault="00DB154B" w:rsidP="00DB154B">
      <w:pPr>
        <w:suppressAutoHyphens/>
        <w:spacing w:after="0" w:line="240" w:lineRule="auto"/>
        <w:ind w:firstLine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Podmiot 2: Nabywca:</w:t>
      </w:r>
    </w:p>
    <w:p w14:paraId="61903D47" w14:textId="77777777" w:rsidR="00DB154B" w:rsidRPr="00DB154B" w:rsidRDefault="00DB154B" w:rsidP="00DB154B">
      <w:pPr>
        <w:suppressAutoHyphens/>
        <w:spacing w:after="0" w:line="240" w:lineRule="auto"/>
        <w:ind w:firstLine="284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Uniwersytet Morski w Gdyni</w:t>
      </w:r>
    </w:p>
    <w:p w14:paraId="758BB278" w14:textId="77777777" w:rsidR="00DB154B" w:rsidRPr="00DB154B" w:rsidRDefault="00DB154B" w:rsidP="00DB154B">
      <w:pPr>
        <w:suppressAutoHyphens/>
        <w:spacing w:after="0" w:line="240" w:lineRule="auto"/>
        <w:ind w:firstLine="709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Adres: Morska 81-87, 81-225 Gdynia</w:t>
      </w:r>
    </w:p>
    <w:p w14:paraId="0B4A9218" w14:textId="77777777" w:rsidR="00DB154B" w:rsidRPr="00DB154B" w:rsidRDefault="00DB154B" w:rsidP="00DB154B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NIP: 5860012873</w:t>
      </w:r>
    </w:p>
    <w:p w14:paraId="46D356CB" w14:textId="77777777" w:rsidR="00DB154B" w:rsidRPr="00DB154B" w:rsidRDefault="00DB154B" w:rsidP="00DB154B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>Podmiot 3: Rola Odbiorca</w:t>
      </w:r>
    </w:p>
    <w:p w14:paraId="61412D73" w14:textId="5C5C5F8E" w:rsidR="008D11DF" w:rsidRDefault="00DB154B" w:rsidP="0057613C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 xml:space="preserve">Nazwa: zgodnie z jednostką ID WEW </w:t>
      </w:r>
      <w:r w:rsidR="007A7994" w:rsidRPr="007A7994">
        <w:rPr>
          <w:rFonts w:asciiTheme="minorHAnsi" w:hAnsiTheme="minorHAnsi" w:cstheme="minorHAnsi"/>
          <w:color w:val="000000"/>
          <w:lang w:eastAsia="ar-SA"/>
        </w:rPr>
        <w:t>Pion Prorektora ds. Studenckich i Kształcenia</w:t>
      </w:r>
    </w:p>
    <w:p w14:paraId="33E77342" w14:textId="23955010" w:rsidR="00DB154B" w:rsidRPr="00DB154B" w:rsidRDefault="00DB154B" w:rsidP="0057613C">
      <w:pPr>
        <w:suppressAutoHyphens/>
        <w:spacing w:after="0" w:line="240" w:lineRule="auto"/>
        <w:ind w:left="720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 xml:space="preserve">Identyfikator wewnętrzny: </w:t>
      </w:r>
      <w:r w:rsidR="008D11DF" w:rsidRPr="008D11DF">
        <w:rPr>
          <w:rFonts w:asciiTheme="minorHAnsi" w:hAnsiTheme="minorHAnsi" w:cstheme="minorHAnsi"/>
          <w:color w:val="000000"/>
          <w:lang w:eastAsia="ar-SA"/>
        </w:rPr>
        <w:t>5860012873-6</w:t>
      </w:r>
      <w:r w:rsidR="007A7994">
        <w:rPr>
          <w:rFonts w:asciiTheme="minorHAnsi" w:hAnsiTheme="minorHAnsi" w:cstheme="minorHAnsi"/>
          <w:color w:val="000000"/>
          <w:lang w:eastAsia="ar-SA"/>
        </w:rPr>
        <w:t>2103</w:t>
      </w:r>
    </w:p>
    <w:p w14:paraId="513D7C33" w14:textId="3E31E4B5" w:rsidR="00DB154B" w:rsidRPr="00DB154B" w:rsidRDefault="00DB154B" w:rsidP="00851FF7">
      <w:pPr>
        <w:numPr>
          <w:ilvl w:val="0"/>
          <w:numId w:val="6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000000"/>
          <w:lang w:eastAsia="ar-SA"/>
        </w:rPr>
      </w:pP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 nie wymaga akceptacji faktury przez odbiorcę. Strony zgodnie ustalają, że data przydzielenia numeru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 jest jedyną wiążącą datą doręczenia faktury Zamawiającemu i od tej daty liczony jest termin płatności wskazany w ust. </w:t>
      </w:r>
      <w:r w:rsidR="00843670">
        <w:rPr>
          <w:rFonts w:asciiTheme="minorHAnsi" w:hAnsiTheme="minorHAnsi" w:cstheme="minorHAnsi"/>
          <w:color w:val="000000"/>
          <w:lang w:eastAsia="ar-SA"/>
        </w:rPr>
        <w:t>3</w:t>
      </w:r>
      <w:r w:rsidRPr="00DB154B">
        <w:rPr>
          <w:rFonts w:asciiTheme="minorHAnsi" w:hAnsiTheme="minorHAnsi" w:cstheme="minorHAnsi"/>
          <w:color w:val="000000"/>
          <w:lang w:eastAsia="ar-SA"/>
        </w:rPr>
        <w:t xml:space="preserve"> powyżej.</w:t>
      </w:r>
    </w:p>
    <w:p w14:paraId="3ED28678" w14:textId="77777777" w:rsidR="00DB154B" w:rsidRPr="00DB154B" w:rsidRDefault="00DB154B" w:rsidP="00851FF7">
      <w:pPr>
        <w:numPr>
          <w:ilvl w:val="0"/>
          <w:numId w:val="6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 xml:space="preserve">Faktury korygujące, zaliczkowe, końcowe i inne, będą również wystawiane w ustrukturyzowanej formie i przesyłane za pośrednictwem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. </w:t>
      </w:r>
    </w:p>
    <w:p w14:paraId="2D7D908C" w14:textId="77777777" w:rsidR="00DB154B" w:rsidRPr="00DB154B" w:rsidRDefault="00DB154B" w:rsidP="00851FF7">
      <w:pPr>
        <w:numPr>
          <w:ilvl w:val="0"/>
          <w:numId w:val="6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 xml:space="preserve">W okresie awarii lub niedostępności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, jeżeli przepisy powszechnie obowiązujące dopuszczają wystawienie faktur poza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>, Wykonawca przekaże wizualizację faktury w PDF na adres………..., a po ustaniu awarii wprowadzi fakturę w terminie wynikającym z przepisów.</w:t>
      </w:r>
    </w:p>
    <w:p w14:paraId="4A73E348" w14:textId="7E622C3E" w:rsidR="00DB154B" w:rsidRPr="0057613C" w:rsidRDefault="00DB154B" w:rsidP="00851FF7">
      <w:pPr>
        <w:numPr>
          <w:ilvl w:val="0"/>
          <w:numId w:val="6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000000"/>
          <w:lang w:eastAsia="ar-SA"/>
        </w:rPr>
      </w:pPr>
      <w:r w:rsidRPr="00DB154B">
        <w:rPr>
          <w:rFonts w:asciiTheme="minorHAnsi" w:hAnsiTheme="minorHAnsi" w:cstheme="minorHAnsi"/>
          <w:color w:val="000000"/>
          <w:lang w:eastAsia="ar-SA"/>
        </w:rPr>
        <w:t xml:space="preserve">Jeżeli do faktury wymagane są załączniki nieobsługiwane w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 Wykonawca przekaże je na adres ………. wskazując numer identyfikacyjny faktury w </w:t>
      </w:r>
      <w:proofErr w:type="spellStart"/>
      <w:r w:rsidRPr="00DB154B">
        <w:rPr>
          <w:rFonts w:asciiTheme="minorHAnsi" w:hAnsiTheme="minorHAnsi" w:cstheme="minorHAnsi"/>
          <w:color w:val="000000"/>
          <w:lang w:eastAsia="ar-SA"/>
        </w:rPr>
        <w:t>KSeF</w:t>
      </w:r>
      <w:proofErr w:type="spellEnd"/>
      <w:r w:rsidRPr="00DB154B">
        <w:rPr>
          <w:rFonts w:asciiTheme="minorHAnsi" w:hAnsiTheme="minorHAnsi" w:cstheme="minorHAnsi"/>
          <w:color w:val="000000"/>
          <w:lang w:eastAsia="ar-SA"/>
        </w:rPr>
        <w:t xml:space="preserve">, nie później niż w dacie wystawienia faktury. </w:t>
      </w:r>
    </w:p>
    <w:p w14:paraId="74A93997" w14:textId="77777777" w:rsidR="00851FF7" w:rsidRDefault="00851FF7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5FB27DBB" w14:textId="5F4BA942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4</w:t>
      </w:r>
    </w:p>
    <w:p w14:paraId="5D8E6505" w14:textId="77777777" w:rsidR="00CD3A56" w:rsidRPr="000F029A" w:rsidRDefault="00CD3A56" w:rsidP="002E6AA8">
      <w:pPr>
        <w:suppressAutoHyphens/>
        <w:spacing w:after="0" w:line="240" w:lineRule="auto"/>
        <w:jc w:val="center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 xml:space="preserve">OSOBY DO KONTAKTU </w:t>
      </w:r>
    </w:p>
    <w:p w14:paraId="3AC654D9" w14:textId="77777777" w:rsidR="00CD3A56" w:rsidRPr="000F029A" w:rsidRDefault="00CD3A56" w:rsidP="002E6AA8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bCs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 xml:space="preserve">Do kontaktu z Wykonawcą ze strony Zamawiającego upoważnia się: </w:t>
      </w:r>
    </w:p>
    <w:p w14:paraId="65B1CF1D" w14:textId="72534018" w:rsidR="00CD3A56" w:rsidRPr="000F029A" w:rsidRDefault="00CD3A56" w:rsidP="002E6AA8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bCs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>……………………………..</w:t>
      </w:r>
      <w:r w:rsidR="00853AA1">
        <w:rPr>
          <w:rFonts w:asciiTheme="minorHAnsi" w:hAnsiTheme="minorHAnsi" w:cstheme="minorHAnsi"/>
          <w:bCs/>
          <w:lang w:eastAsia="ar-SA"/>
        </w:rPr>
        <w:t xml:space="preserve"> </w:t>
      </w:r>
      <w:r w:rsidRPr="000F029A">
        <w:rPr>
          <w:rFonts w:asciiTheme="minorHAnsi" w:hAnsiTheme="minorHAnsi" w:cstheme="minorHAnsi"/>
          <w:bCs/>
          <w:lang w:eastAsia="ar-SA"/>
        </w:rPr>
        <w:t>tel. ……………………….. e-mail: …………………………………….</w:t>
      </w:r>
    </w:p>
    <w:p w14:paraId="716373E8" w14:textId="77777777" w:rsidR="00CD3A56" w:rsidRPr="000F029A" w:rsidRDefault="00CD3A56" w:rsidP="002E6AA8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bCs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 xml:space="preserve">Do kontaktu z Zamawiającym ze strony Wykonawcy upoważnia się: </w:t>
      </w:r>
    </w:p>
    <w:p w14:paraId="49608A40" w14:textId="5D624A24" w:rsidR="00D20462" w:rsidRPr="000F029A" w:rsidRDefault="00CD3A56" w:rsidP="002E6AA8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bCs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>……………………………..</w:t>
      </w:r>
      <w:r w:rsidR="00853AA1">
        <w:rPr>
          <w:rFonts w:asciiTheme="minorHAnsi" w:hAnsiTheme="minorHAnsi" w:cstheme="minorHAnsi"/>
          <w:bCs/>
          <w:lang w:eastAsia="ar-SA"/>
        </w:rPr>
        <w:t xml:space="preserve"> </w:t>
      </w:r>
      <w:r w:rsidRPr="000F029A">
        <w:rPr>
          <w:rFonts w:asciiTheme="minorHAnsi" w:hAnsiTheme="minorHAnsi" w:cstheme="minorHAnsi"/>
          <w:bCs/>
          <w:lang w:eastAsia="ar-SA"/>
        </w:rPr>
        <w:t>tel. ……………………….. e-mail: …………………………………….</w:t>
      </w:r>
    </w:p>
    <w:p w14:paraId="77F5C81D" w14:textId="51ED84A4" w:rsidR="000F029A" w:rsidRPr="000F029A" w:rsidRDefault="000F029A" w:rsidP="00853AA1">
      <w:pPr>
        <w:spacing w:after="0" w:line="240" w:lineRule="auto"/>
        <w:outlineLvl w:val="0"/>
        <w:rPr>
          <w:rFonts w:asciiTheme="minorHAnsi" w:hAnsiTheme="minorHAnsi" w:cstheme="minorHAnsi"/>
          <w:b/>
        </w:rPr>
      </w:pPr>
    </w:p>
    <w:p w14:paraId="4245FDD0" w14:textId="06DF5003" w:rsidR="00402391" w:rsidRPr="000F029A" w:rsidRDefault="00402391" w:rsidP="002E6AA8">
      <w:pPr>
        <w:spacing w:after="0" w:line="240" w:lineRule="auto"/>
        <w:jc w:val="center"/>
        <w:outlineLvl w:val="0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§ 5</w:t>
      </w:r>
    </w:p>
    <w:p w14:paraId="799202BA" w14:textId="0F185040" w:rsidR="00402391" w:rsidRPr="000F029A" w:rsidRDefault="00402391" w:rsidP="00853AA1">
      <w:pPr>
        <w:spacing w:after="0" w:line="240" w:lineRule="auto"/>
        <w:jc w:val="center"/>
        <w:outlineLvl w:val="0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ODSTĄPIENIE OD UMOWY</w:t>
      </w:r>
    </w:p>
    <w:p w14:paraId="717F8C95" w14:textId="7C8571C1" w:rsidR="00402391" w:rsidRPr="000F029A" w:rsidRDefault="00402391" w:rsidP="0051696D">
      <w:pPr>
        <w:numPr>
          <w:ilvl w:val="0"/>
          <w:numId w:val="12"/>
        </w:numPr>
        <w:tabs>
          <w:tab w:val="num" w:pos="284"/>
        </w:tabs>
        <w:spacing w:after="0" w:line="240" w:lineRule="auto"/>
        <w:ind w:hanging="1620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Zamawiającemu przysługuje</w:t>
      </w:r>
      <w:r w:rsidR="000E51ED" w:rsidRPr="000F029A">
        <w:rPr>
          <w:rFonts w:asciiTheme="minorHAnsi" w:hAnsiTheme="minorHAnsi" w:cstheme="minorHAnsi"/>
        </w:rPr>
        <w:t xml:space="preserve"> prawo do odstąpienia od umowy</w:t>
      </w:r>
      <w:r w:rsidRPr="000F029A">
        <w:rPr>
          <w:rFonts w:asciiTheme="minorHAnsi" w:hAnsiTheme="minorHAnsi" w:cstheme="minorHAnsi"/>
        </w:rPr>
        <w:t>:</w:t>
      </w:r>
    </w:p>
    <w:p w14:paraId="5AA6817C" w14:textId="080C8F3B" w:rsidR="00513946" w:rsidRDefault="00513946" w:rsidP="0051696D">
      <w:pPr>
        <w:numPr>
          <w:ilvl w:val="0"/>
          <w:numId w:val="13"/>
        </w:numPr>
        <w:spacing w:after="0" w:line="240" w:lineRule="auto"/>
        <w:ind w:left="720"/>
        <w:jc w:val="both"/>
        <w:rPr>
          <w:rFonts w:asciiTheme="minorHAnsi" w:hAnsiTheme="minorHAnsi" w:cstheme="minorHAnsi"/>
          <w:lang w:val="x-none"/>
        </w:rPr>
      </w:pPr>
      <w:r w:rsidRPr="006501BB">
        <w:rPr>
          <w:rFonts w:asciiTheme="minorHAnsi" w:hAnsiTheme="minorHAnsi" w:cstheme="minorHAnsi"/>
        </w:rPr>
        <w:t>w przypadku</w:t>
      </w:r>
      <w:r w:rsidR="008D5920">
        <w:rPr>
          <w:rFonts w:asciiTheme="minorHAnsi" w:hAnsiTheme="minorHAnsi" w:cstheme="minorHAnsi"/>
        </w:rPr>
        <w:t xml:space="preserve"> gdy</w:t>
      </w:r>
      <w:r w:rsidRPr="006501BB">
        <w:rPr>
          <w:rFonts w:asciiTheme="minorHAnsi" w:hAnsiTheme="minorHAnsi" w:cstheme="minorHAnsi"/>
        </w:rPr>
        <w:t xml:space="preserve"> </w:t>
      </w:r>
      <w:r w:rsidR="008D5920" w:rsidRPr="000F029A">
        <w:rPr>
          <w:rFonts w:asciiTheme="minorHAnsi" w:hAnsiTheme="minorHAnsi" w:cstheme="minorHAnsi"/>
        </w:rPr>
        <w:t xml:space="preserve">bez należytego usprawiedliwienia </w:t>
      </w:r>
      <w:r w:rsidR="008D5920" w:rsidRPr="006501BB">
        <w:rPr>
          <w:rFonts w:asciiTheme="minorHAnsi" w:hAnsiTheme="minorHAnsi" w:cstheme="minorHAnsi"/>
        </w:rPr>
        <w:t>Wykonawc</w:t>
      </w:r>
      <w:r w:rsidR="008D5920">
        <w:rPr>
          <w:rFonts w:asciiTheme="minorHAnsi" w:hAnsiTheme="minorHAnsi" w:cstheme="minorHAnsi"/>
        </w:rPr>
        <w:t>a</w:t>
      </w:r>
      <w:r w:rsidR="008D5920" w:rsidRPr="006501BB">
        <w:rPr>
          <w:rFonts w:asciiTheme="minorHAnsi" w:hAnsiTheme="minorHAnsi" w:cstheme="minorHAnsi"/>
        </w:rPr>
        <w:t xml:space="preserve"> </w:t>
      </w:r>
      <w:r w:rsidR="008D5920">
        <w:rPr>
          <w:rFonts w:asciiTheme="minorHAnsi" w:hAnsiTheme="minorHAnsi" w:cstheme="minorHAnsi"/>
        </w:rPr>
        <w:t>opóźnia</w:t>
      </w:r>
      <w:r>
        <w:rPr>
          <w:rFonts w:asciiTheme="minorHAnsi" w:hAnsiTheme="minorHAnsi" w:cstheme="minorHAnsi"/>
        </w:rPr>
        <w:t xml:space="preserve"> się z realizacją przedmiotu umowy w stosunku do terminu o</w:t>
      </w:r>
      <w:r w:rsidRPr="006501BB">
        <w:rPr>
          <w:rFonts w:asciiTheme="minorHAnsi" w:hAnsiTheme="minorHAnsi" w:cstheme="minorHAnsi"/>
        </w:rPr>
        <w:t xml:space="preserve">kreślonego w § </w:t>
      </w:r>
      <w:r>
        <w:rPr>
          <w:rFonts w:asciiTheme="minorHAnsi" w:hAnsiTheme="minorHAnsi" w:cstheme="minorHAnsi"/>
        </w:rPr>
        <w:t>7</w:t>
      </w:r>
      <w:r w:rsidRPr="00513946">
        <w:rPr>
          <w:rFonts w:asciiTheme="minorHAnsi" w:hAnsiTheme="minorHAnsi" w:cstheme="minorHAnsi"/>
        </w:rPr>
        <w:t xml:space="preserve"> </w:t>
      </w:r>
      <w:r w:rsidRPr="000F029A">
        <w:rPr>
          <w:rFonts w:asciiTheme="minorHAnsi" w:hAnsiTheme="minorHAnsi" w:cstheme="minorHAnsi"/>
        </w:rPr>
        <w:t>lub odwołał albo zmienił termin wykonania przedmiotu umowy</w:t>
      </w:r>
      <w:r w:rsidRPr="006501BB">
        <w:rPr>
          <w:rFonts w:asciiTheme="minorHAnsi" w:hAnsiTheme="minorHAnsi" w:cstheme="minorHAnsi"/>
          <w:lang w:val="x-none"/>
        </w:rPr>
        <w:t>;</w:t>
      </w:r>
    </w:p>
    <w:p w14:paraId="6FDF8A85" w14:textId="4A94A314" w:rsidR="00402391" w:rsidRPr="000F029A" w:rsidRDefault="00402391" w:rsidP="0051696D">
      <w:pPr>
        <w:numPr>
          <w:ilvl w:val="0"/>
          <w:numId w:val="13"/>
        </w:numPr>
        <w:spacing w:after="0" w:line="240" w:lineRule="auto"/>
        <w:ind w:left="709" w:hanging="283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zgodnie z Ustawą </w:t>
      </w:r>
      <w:r w:rsidRPr="000F029A">
        <w:rPr>
          <w:rFonts w:asciiTheme="minorHAnsi" w:hAnsiTheme="minorHAnsi" w:cstheme="minorHAnsi"/>
          <w:shd w:val="clear" w:color="auto" w:fill="FFFFFF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Pr="000F029A">
        <w:rPr>
          <w:rFonts w:asciiTheme="minorHAnsi" w:hAnsiTheme="minorHAnsi" w:cstheme="minorHAnsi"/>
        </w:rPr>
        <w:t>, przy czym w wypadku w takim przypadku Wykonawca może żądać jedyn</w:t>
      </w:r>
      <w:r w:rsidR="00686893">
        <w:rPr>
          <w:rFonts w:asciiTheme="minorHAnsi" w:hAnsiTheme="minorHAnsi" w:cstheme="minorHAnsi"/>
        </w:rPr>
        <w:t>ie wynagrodzenia należnego mu z </w:t>
      </w:r>
      <w:r w:rsidRPr="000F029A">
        <w:rPr>
          <w:rFonts w:asciiTheme="minorHAnsi" w:hAnsiTheme="minorHAnsi" w:cstheme="minorHAnsi"/>
        </w:rPr>
        <w:t>tytułu wykonania części umowy.</w:t>
      </w:r>
    </w:p>
    <w:p w14:paraId="6081BE5D" w14:textId="1569C30A" w:rsidR="00FE4086" w:rsidRDefault="00FE4086" w:rsidP="00984E98">
      <w:pPr>
        <w:numPr>
          <w:ilvl w:val="0"/>
          <w:numId w:val="12"/>
        </w:numPr>
        <w:tabs>
          <w:tab w:val="clear" w:pos="1620"/>
        </w:tabs>
        <w:spacing w:after="0" w:line="240" w:lineRule="auto"/>
        <w:ind w:left="284" w:hanging="284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</w:t>
      </w:r>
      <w:proofErr w:type="spellStart"/>
      <w:r w:rsidRPr="00FE4086">
        <w:rPr>
          <w:rFonts w:asciiTheme="minorHAnsi" w:hAnsiTheme="minorHAnsi" w:cstheme="minorHAnsi"/>
          <w:lang w:val="x-none"/>
        </w:rPr>
        <w:t>stąpienie</w:t>
      </w:r>
      <w:proofErr w:type="spellEnd"/>
      <w:r w:rsidRPr="00FE4086">
        <w:rPr>
          <w:rFonts w:asciiTheme="minorHAnsi" w:hAnsiTheme="minorHAnsi" w:cstheme="minorHAnsi"/>
          <w:lang w:val="x-none"/>
        </w:rPr>
        <w:t xml:space="preserve"> od Umowy z przyczyn</w:t>
      </w:r>
      <w:r>
        <w:rPr>
          <w:rFonts w:asciiTheme="minorHAnsi" w:hAnsiTheme="minorHAnsi" w:cstheme="minorHAnsi"/>
        </w:rPr>
        <w:t xml:space="preserve"> wskazanych w ust. 1 lit a</w:t>
      </w:r>
      <w:r w:rsidRPr="00FE4086">
        <w:rPr>
          <w:rFonts w:asciiTheme="minorHAnsi" w:hAnsiTheme="minorHAnsi" w:cstheme="minorHAnsi"/>
          <w:lang w:val="x-none"/>
        </w:rPr>
        <w:t xml:space="preserve"> może nastąpić w terminie 30 dni od dnia stwierdzenia przez Zamawiającego okoliczności je uzasadniających oraz traktowane będzie jako dokonane z przyczyn leżących po stronie Wykonawcy i będzie miał zastosowanie § </w:t>
      </w:r>
      <w:r w:rsidRPr="00FE4086">
        <w:rPr>
          <w:rFonts w:asciiTheme="minorHAnsi" w:hAnsiTheme="minorHAnsi" w:cstheme="minorHAnsi"/>
        </w:rPr>
        <w:t>6</w:t>
      </w:r>
      <w:r w:rsidRPr="00FE4086">
        <w:rPr>
          <w:rFonts w:asciiTheme="minorHAnsi" w:hAnsiTheme="minorHAnsi" w:cstheme="minorHAnsi"/>
          <w:lang w:val="x-none"/>
        </w:rPr>
        <w:t xml:space="preserve"> ust. 2 lit b </w:t>
      </w:r>
      <w:r w:rsidRPr="00FE4086">
        <w:rPr>
          <w:rFonts w:asciiTheme="minorHAnsi" w:hAnsiTheme="minorHAnsi" w:cstheme="minorHAnsi"/>
        </w:rPr>
        <w:t>Umowy</w:t>
      </w:r>
      <w:r>
        <w:rPr>
          <w:rFonts w:asciiTheme="minorHAnsi" w:hAnsiTheme="minorHAnsi" w:cstheme="minorHAnsi"/>
        </w:rPr>
        <w:t>.</w:t>
      </w:r>
    </w:p>
    <w:p w14:paraId="2F1E2CA6" w14:textId="65E01490" w:rsidR="00402391" w:rsidRPr="000F029A" w:rsidRDefault="00402391" w:rsidP="00984E98">
      <w:pPr>
        <w:numPr>
          <w:ilvl w:val="0"/>
          <w:numId w:val="12"/>
        </w:numPr>
        <w:tabs>
          <w:tab w:val="num" w:pos="284"/>
        </w:tabs>
        <w:spacing w:after="0" w:line="240" w:lineRule="auto"/>
        <w:ind w:left="284" w:hanging="284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Odstąpienie od umowy wymaga formy pisemnej pod rygorem nieważności.</w:t>
      </w:r>
    </w:p>
    <w:p w14:paraId="46D5ED03" w14:textId="77777777" w:rsidR="002E6AA8" w:rsidRPr="000F029A" w:rsidRDefault="002E6AA8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3A3A12A" w14:textId="587CCD1E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 xml:space="preserve">§ </w:t>
      </w:r>
      <w:r w:rsidR="00402391" w:rsidRPr="000F029A">
        <w:rPr>
          <w:rFonts w:asciiTheme="minorHAnsi" w:hAnsiTheme="minorHAnsi" w:cstheme="minorHAnsi"/>
          <w:b/>
          <w:bCs/>
          <w:lang w:eastAsia="ar-SA"/>
        </w:rPr>
        <w:t>6</w:t>
      </w:r>
    </w:p>
    <w:p w14:paraId="276A9F54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lang w:eastAsia="ar-SA"/>
        </w:rPr>
      </w:pPr>
      <w:r w:rsidRPr="000F029A">
        <w:rPr>
          <w:rFonts w:asciiTheme="minorHAnsi" w:eastAsia="Calibri" w:hAnsiTheme="minorHAnsi" w:cstheme="minorHAnsi"/>
          <w:b/>
          <w:bCs/>
          <w:lang w:eastAsia="ar-SA"/>
        </w:rPr>
        <w:t>KARY UMOWNE</w:t>
      </w:r>
    </w:p>
    <w:p w14:paraId="406F0F8A" w14:textId="77777777" w:rsidR="00CD3A56" w:rsidRPr="000F029A" w:rsidRDefault="00CD3A56" w:rsidP="0051696D">
      <w:pPr>
        <w:numPr>
          <w:ilvl w:val="0"/>
          <w:numId w:val="7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0F029A">
        <w:rPr>
          <w:rFonts w:asciiTheme="minorHAnsi" w:eastAsia="Calibri" w:hAnsiTheme="minorHAnsi" w:cstheme="minorHAnsi"/>
          <w:lang w:eastAsia="en-US"/>
        </w:rPr>
        <w:t>Strony ustanawiają odpowiedzialność za niewykonanie lub nienależyte wykonanie Umowy w formie kar umownych.</w:t>
      </w:r>
    </w:p>
    <w:p w14:paraId="7FB3F98B" w14:textId="77777777" w:rsidR="00CD3A56" w:rsidRPr="000F029A" w:rsidRDefault="00CD3A56" w:rsidP="0051696D">
      <w:pPr>
        <w:numPr>
          <w:ilvl w:val="0"/>
          <w:numId w:val="7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0F029A">
        <w:rPr>
          <w:rFonts w:asciiTheme="minorHAnsi" w:eastAsia="Calibri" w:hAnsiTheme="minorHAnsi" w:cstheme="minorHAnsi"/>
          <w:lang w:eastAsia="en-US"/>
        </w:rPr>
        <w:t>Wykonawca zapłaci Zamawiającemu kary umowne:</w:t>
      </w:r>
    </w:p>
    <w:p w14:paraId="03769F7D" w14:textId="66CF41F5" w:rsidR="00B602D6" w:rsidRPr="0099086C" w:rsidRDefault="00B602D6" w:rsidP="0051696D">
      <w:pPr>
        <w:numPr>
          <w:ilvl w:val="0"/>
          <w:numId w:val="8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w przypadku zwłoki w wykonaniu umowy w stosunku do terminu określonego w § 7 umowy w wysokości 0,1%</w:t>
      </w:r>
      <w:r w:rsidRPr="00B602D6">
        <w:rPr>
          <w:rFonts w:asciiTheme="minorHAnsi" w:eastAsia="Calibri" w:hAnsiTheme="minorHAnsi" w:cstheme="minorHAnsi"/>
          <w:lang w:eastAsia="en-US"/>
        </w:rPr>
        <w:t xml:space="preserve"> </w:t>
      </w:r>
      <w:r w:rsidR="00431AA4">
        <w:rPr>
          <w:rFonts w:asciiTheme="minorHAnsi" w:eastAsia="Calibri" w:hAnsiTheme="minorHAnsi" w:cstheme="minorHAnsi"/>
          <w:lang w:eastAsia="en-US"/>
        </w:rPr>
        <w:t xml:space="preserve">łącznego </w:t>
      </w:r>
      <w:r w:rsidRPr="000F029A">
        <w:rPr>
          <w:rFonts w:asciiTheme="minorHAnsi" w:eastAsia="Calibri" w:hAnsiTheme="minorHAnsi" w:cstheme="minorHAnsi"/>
          <w:lang w:eastAsia="en-US"/>
        </w:rPr>
        <w:t xml:space="preserve">wynagrodzenia brutto opisanego w § 3 ust. 1 </w:t>
      </w:r>
      <w:r w:rsidR="004833B0">
        <w:rPr>
          <w:rFonts w:asciiTheme="minorHAnsi" w:eastAsia="Calibri" w:hAnsiTheme="minorHAnsi" w:cstheme="minorHAnsi"/>
          <w:lang w:eastAsia="en-US"/>
        </w:rPr>
        <w:t xml:space="preserve">lit. </w:t>
      </w:r>
      <w:r w:rsidR="0099086C">
        <w:rPr>
          <w:rFonts w:asciiTheme="minorHAnsi" w:eastAsia="Calibri" w:hAnsiTheme="minorHAnsi" w:cstheme="minorHAnsi"/>
          <w:lang w:eastAsia="en-US"/>
        </w:rPr>
        <w:t xml:space="preserve">b, </w:t>
      </w:r>
      <w:r w:rsidR="0099086C" w:rsidRPr="0099086C">
        <w:rPr>
          <w:rFonts w:asciiTheme="minorHAnsi" w:eastAsia="Calibri" w:hAnsiTheme="minorHAnsi" w:cstheme="minorHAnsi"/>
          <w:lang w:eastAsia="en-US"/>
        </w:rPr>
        <w:t xml:space="preserve">albo lit. </w:t>
      </w:r>
      <w:r w:rsidR="00431AA4" w:rsidRPr="0099086C">
        <w:rPr>
          <w:rFonts w:asciiTheme="minorHAnsi" w:eastAsia="Calibri" w:hAnsiTheme="minorHAnsi" w:cstheme="minorHAnsi"/>
          <w:lang w:eastAsia="en-US"/>
        </w:rPr>
        <w:t>c</w:t>
      </w:r>
      <w:r w:rsidR="0099086C" w:rsidRPr="0099086C">
        <w:rPr>
          <w:rFonts w:asciiTheme="minorHAnsi" w:eastAsia="Calibri" w:hAnsiTheme="minorHAnsi" w:cstheme="minorHAnsi"/>
          <w:lang w:eastAsia="en-US"/>
        </w:rPr>
        <w:t xml:space="preserve"> w przypadku skorzystania przez Zamawiającego z prawa opcji, </w:t>
      </w:r>
      <w:r w:rsidR="00431AA4" w:rsidRPr="0099086C">
        <w:rPr>
          <w:rFonts w:asciiTheme="minorHAnsi" w:eastAsia="Calibri" w:hAnsiTheme="minorHAnsi" w:cstheme="minorHAnsi"/>
          <w:lang w:eastAsia="en-US"/>
        </w:rPr>
        <w:t xml:space="preserve"> </w:t>
      </w:r>
      <w:r w:rsidRPr="0099086C">
        <w:rPr>
          <w:rFonts w:asciiTheme="minorHAnsi" w:eastAsia="Calibri" w:hAnsiTheme="minorHAnsi" w:cstheme="minorHAnsi"/>
          <w:lang w:eastAsia="en-US"/>
        </w:rPr>
        <w:t>umowy za każdy dzień zwłoki,</w:t>
      </w:r>
    </w:p>
    <w:p w14:paraId="36795696" w14:textId="60F4B31E" w:rsidR="00CD3A56" w:rsidRPr="0099086C" w:rsidRDefault="00CD3A56" w:rsidP="0051696D">
      <w:pPr>
        <w:numPr>
          <w:ilvl w:val="0"/>
          <w:numId w:val="8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99086C">
        <w:rPr>
          <w:rFonts w:asciiTheme="minorHAnsi" w:eastAsia="Calibri" w:hAnsiTheme="minorHAnsi" w:cstheme="minorHAnsi"/>
          <w:lang w:eastAsia="en-US"/>
        </w:rPr>
        <w:t xml:space="preserve">za odstąpienie od umowy przez którąkolwiek ze stron z przyczyn leżących po stronie Wykonawcy w wysokości 20% </w:t>
      </w:r>
      <w:r w:rsidR="00431AA4" w:rsidRPr="0099086C">
        <w:rPr>
          <w:rFonts w:asciiTheme="minorHAnsi" w:eastAsia="Calibri" w:hAnsiTheme="minorHAnsi" w:cstheme="minorHAnsi"/>
          <w:lang w:eastAsia="en-US"/>
        </w:rPr>
        <w:t xml:space="preserve">łącznego </w:t>
      </w:r>
      <w:r w:rsidRPr="0099086C">
        <w:rPr>
          <w:rFonts w:asciiTheme="minorHAnsi" w:eastAsia="Calibri" w:hAnsiTheme="minorHAnsi" w:cstheme="minorHAnsi"/>
          <w:lang w:eastAsia="en-US"/>
        </w:rPr>
        <w:t>wynagrodzenia brutto opisanego w § 3 ust. 1</w:t>
      </w:r>
      <w:r w:rsidR="004833B0" w:rsidRPr="0099086C">
        <w:rPr>
          <w:rFonts w:asciiTheme="minorHAnsi" w:eastAsia="Calibri" w:hAnsiTheme="minorHAnsi" w:cstheme="minorHAnsi"/>
          <w:lang w:eastAsia="en-US"/>
        </w:rPr>
        <w:t xml:space="preserve"> lit. </w:t>
      </w:r>
      <w:r w:rsidR="0099086C" w:rsidRPr="0099086C">
        <w:rPr>
          <w:rFonts w:asciiTheme="minorHAnsi" w:eastAsia="Calibri" w:hAnsiTheme="minorHAnsi" w:cstheme="minorHAnsi"/>
          <w:lang w:eastAsia="en-US"/>
        </w:rPr>
        <w:t>b, albo lit. c w przypadku skorzystania przez Zamawiającego z prawa opcji,</w:t>
      </w:r>
      <w:r w:rsidR="00431AA4" w:rsidRPr="0099086C">
        <w:rPr>
          <w:rFonts w:asciiTheme="minorHAnsi" w:eastAsia="Calibri" w:hAnsiTheme="minorHAnsi" w:cstheme="minorHAnsi"/>
          <w:lang w:eastAsia="en-US"/>
        </w:rPr>
        <w:t xml:space="preserve">  </w:t>
      </w:r>
      <w:r w:rsidRPr="0099086C">
        <w:rPr>
          <w:rFonts w:asciiTheme="minorHAnsi" w:eastAsia="Calibri" w:hAnsiTheme="minorHAnsi" w:cstheme="minorHAnsi"/>
          <w:lang w:eastAsia="en-US"/>
        </w:rPr>
        <w:t>umowy,</w:t>
      </w:r>
    </w:p>
    <w:p w14:paraId="67FB9387" w14:textId="591863F8" w:rsidR="00CD3A56" w:rsidRPr="0099086C" w:rsidRDefault="001C78A6" w:rsidP="0051696D">
      <w:pPr>
        <w:numPr>
          <w:ilvl w:val="0"/>
          <w:numId w:val="8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99086C">
        <w:rPr>
          <w:rFonts w:asciiTheme="minorHAnsi" w:eastAsia="Calibri" w:hAnsiTheme="minorHAnsi" w:cstheme="minorHAnsi"/>
          <w:lang w:eastAsia="en-US"/>
        </w:rPr>
        <w:t xml:space="preserve">w przypadku niewykonania bądź </w:t>
      </w:r>
      <w:r w:rsidR="00993C4E" w:rsidRPr="0099086C">
        <w:rPr>
          <w:rFonts w:asciiTheme="minorHAnsi" w:eastAsia="Calibri" w:hAnsiTheme="minorHAnsi" w:cstheme="minorHAnsi"/>
          <w:lang w:eastAsia="en-US"/>
        </w:rPr>
        <w:t xml:space="preserve">za </w:t>
      </w:r>
      <w:r w:rsidR="00FF3D61" w:rsidRPr="0099086C">
        <w:rPr>
          <w:rFonts w:asciiTheme="minorHAnsi" w:eastAsia="Calibri" w:hAnsiTheme="minorHAnsi" w:cstheme="minorHAnsi"/>
          <w:lang w:eastAsia="en-US"/>
        </w:rPr>
        <w:t xml:space="preserve">każdy </w:t>
      </w:r>
      <w:r w:rsidR="00993C4E" w:rsidRPr="0099086C">
        <w:rPr>
          <w:rFonts w:asciiTheme="minorHAnsi" w:eastAsia="Calibri" w:hAnsiTheme="minorHAnsi" w:cstheme="minorHAnsi"/>
          <w:lang w:eastAsia="en-US"/>
        </w:rPr>
        <w:t xml:space="preserve">stwierdzony przez Zamawiającego przypadek </w:t>
      </w:r>
      <w:r w:rsidR="00CD3A56" w:rsidRPr="0099086C">
        <w:rPr>
          <w:rFonts w:asciiTheme="minorHAnsi" w:eastAsia="Calibri" w:hAnsiTheme="minorHAnsi" w:cstheme="minorHAnsi"/>
          <w:lang w:eastAsia="en-US"/>
        </w:rPr>
        <w:t>nienależytego wykonania umowy w</w:t>
      </w:r>
      <w:r w:rsidR="00AC517F" w:rsidRPr="0099086C">
        <w:rPr>
          <w:rFonts w:asciiTheme="minorHAnsi" w:eastAsia="Calibri" w:hAnsiTheme="minorHAnsi" w:cstheme="minorHAnsi"/>
          <w:lang w:eastAsia="en-US"/>
        </w:rPr>
        <w:t xml:space="preserve"> wysokości </w:t>
      </w:r>
      <w:r w:rsidR="00204A2C" w:rsidRPr="0099086C">
        <w:rPr>
          <w:rFonts w:asciiTheme="minorHAnsi" w:eastAsia="Calibri" w:hAnsiTheme="minorHAnsi" w:cstheme="minorHAnsi"/>
          <w:lang w:eastAsia="en-US"/>
        </w:rPr>
        <w:t>5</w:t>
      </w:r>
      <w:r w:rsidR="00CD3A56" w:rsidRPr="0099086C">
        <w:rPr>
          <w:rFonts w:asciiTheme="minorHAnsi" w:eastAsia="Calibri" w:hAnsiTheme="minorHAnsi" w:cstheme="minorHAnsi"/>
          <w:lang w:eastAsia="en-US"/>
        </w:rPr>
        <w:t xml:space="preserve">% </w:t>
      </w:r>
      <w:r w:rsidR="00431AA4" w:rsidRPr="0099086C">
        <w:rPr>
          <w:rFonts w:asciiTheme="minorHAnsi" w:eastAsia="Calibri" w:hAnsiTheme="minorHAnsi" w:cstheme="minorHAnsi"/>
          <w:lang w:eastAsia="en-US"/>
        </w:rPr>
        <w:t xml:space="preserve">łącznego </w:t>
      </w:r>
      <w:r w:rsidR="00CD3A56" w:rsidRPr="0099086C">
        <w:rPr>
          <w:rFonts w:asciiTheme="minorHAnsi" w:eastAsia="Calibri" w:hAnsiTheme="minorHAnsi" w:cstheme="minorHAnsi"/>
          <w:lang w:eastAsia="en-US"/>
        </w:rPr>
        <w:t>wynagrodzenia brutto opisanego w § 3 ust. 1</w:t>
      </w:r>
      <w:r w:rsidR="00FA1259" w:rsidRPr="0099086C">
        <w:rPr>
          <w:rFonts w:asciiTheme="minorHAnsi" w:eastAsia="Calibri" w:hAnsiTheme="minorHAnsi" w:cstheme="minorHAnsi"/>
          <w:lang w:eastAsia="en-US"/>
        </w:rPr>
        <w:t xml:space="preserve"> </w:t>
      </w:r>
      <w:r w:rsidR="004833B0" w:rsidRPr="0099086C">
        <w:rPr>
          <w:rFonts w:asciiTheme="minorHAnsi" w:eastAsia="Calibri" w:hAnsiTheme="minorHAnsi" w:cstheme="minorHAnsi"/>
          <w:lang w:eastAsia="en-US"/>
        </w:rPr>
        <w:t xml:space="preserve">lit. </w:t>
      </w:r>
      <w:r w:rsidR="0099086C" w:rsidRPr="0099086C">
        <w:rPr>
          <w:rFonts w:asciiTheme="minorHAnsi" w:eastAsia="Calibri" w:hAnsiTheme="minorHAnsi" w:cstheme="minorHAnsi"/>
          <w:lang w:eastAsia="en-US"/>
        </w:rPr>
        <w:t>b, albo lit. c w przypadku skorzystania przez Zamawiającego z prawa opcji,</w:t>
      </w:r>
      <w:r w:rsidR="00431AA4" w:rsidRPr="0099086C">
        <w:rPr>
          <w:rFonts w:asciiTheme="minorHAnsi" w:eastAsia="Calibri" w:hAnsiTheme="minorHAnsi" w:cstheme="minorHAnsi"/>
          <w:lang w:eastAsia="en-US"/>
        </w:rPr>
        <w:t xml:space="preserve"> </w:t>
      </w:r>
      <w:r w:rsidR="00FA1259" w:rsidRPr="0099086C">
        <w:rPr>
          <w:rFonts w:asciiTheme="minorHAnsi" w:eastAsia="Calibri" w:hAnsiTheme="minorHAnsi" w:cstheme="minorHAnsi"/>
          <w:lang w:eastAsia="en-US"/>
        </w:rPr>
        <w:t>umowy</w:t>
      </w:r>
      <w:r w:rsidR="00CD3A56" w:rsidRPr="0099086C">
        <w:rPr>
          <w:rFonts w:asciiTheme="minorHAnsi" w:eastAsia="Calibri" w:hAnsiTheme="minorHAnsi" w:cstheme="minorHAnsi"/>
          <w:lang w:eastAsia="en-US"/>
        </w:rPr>
        <w:t>.</w:t>
      </w:r>
    </w:p>
    <w:p w14:paraId="3957967B" w14:textId="6F1D84D3" w:rsidR="00993C4E" w:rsidRPr="000F029A" w:rsidRDefault="00993C4E" w:rsidP="0051696D">
      <w:pPr>
        <w:numPr>
          <w:ilvl w:val="0"/>
          <w:numId w:val="7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99086C">
        <w:rPr>
          <w:rFonts w:asciiTheme="minorHAnsi" w:eastAsia="Calibri" w:hAnsiTheme="minorHAnsi" w:cstheme="minorHAnsi"/>
          <w:lang w:eastAsia="en-US"/>
        </w:rPr>
        <w:t>Łączna maksymalna wysokość kar umownych nie może przekroczyć 40</w:t>
      </w:r>
      <w:r w:rsidR="008D317E" w:rsidRPr="0099086C">
        <w:rPr>
          <w:rFonts w:asciiTheme="minorHAnsi" w:eastAsia="Calibri" w:hAnsiTheme="minorHAnsi" w:cstheme="minorHAnsi"/>
          <w:lang w:eastAsia="en-US"/>
        </w:rPr>
        <w:t>%</w:t>
      </w:r>
      <w:r w:rsidRPr="0099086C">
        <w:rPr>
          <w:rFonts w:asciiTheme="minorHAnsi" w:eastAsia="Calibri" w:hAnsiTheme="minorHAnsi" w:cstheme="minorHAnsi"/>
          <w:lang w:eastAsia="en-US"/>
        </w:rPr>
        <w:t xml:space="preserve"> wynagrodzenia brutto</w:t>
      </w:r>
      <w:r w:rsidRPr="000F029A">
        <w:rPr>
          <w:rFonts w:asciiTheme="minorHAnsi" w:eastAsia="Calibri" w:hAnsiTheme="minorHAnsi" w:cstheme="minorHAnsi"/>
          <w:lang w:eastAsia="en-US"/>
        </w:rPr>
        <w:t xml:space="preserve"> opisanego w § 3 ust. 1</w:t>
      </w:r>
      <w:r w:rsidR="00FA1259">
        <w:rPr>
          <w:rFonts w:asciiTheme="minorHAnsi" w:eastAsia="Calibri" w:hAnsiTheme="minorHAnsi" w:cstheme="minorHAnsi"/>
          <w:lang w:eastAsia="en-US"/>
        </w:rPr>
        <w:t xml:space="preserve"> umowy</w:t>
      </w:r>
      <w:r w:rsidRPr="000F029A">
        <w:rPr>
          <w:rFonts w:asciiTheme="minorHAnsi" w:eastAsia="Calibri" w:hAnsiTheme="minorHAnsi" w:cstheme="minorHAnsi"/>
          <w:lang w:eastAsia="en-US"/>
        </w:rPr>
        <w:t xml:space="preserve">. </w:t>
      </w:r>
    </w:p>
    <w:p w14:paraId="7034D0DC" w14:textId="77777777" w:rsidR="00CD3A56" w:rsidRPr="000F029A" w:rsidRDefault="00CD3A56" w:rsidP="0051696D">
      <w:pPr>
        <w:numPr>
          <w:ilvl w:val="0"/>
          <w:numId w:val="7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0F029A">
        <w:rPr>
          <w:rFonts w:asciiTheme="minorHAnsi" w:eastAsia="Calibri" w:hAnsiTheme="minorHAnsi" w:cstheme="minorHAnsi"/>
          <w:lang w:eastAsia="en-US"/>
        </w:rPr>
        <w:t>Wykonawca zobowiązany jest do zapłaty kary umownej w terminie 7 dni od dnia otrzymania wezwania od Zamawiającego. Zamawiający jest uprawniony do potrącenia z wynagrodzenia Wykonawcy należności Zamawiającego z tytułu kar umownych.</w:t>
      </w:r>
    </w:p>
    <w:p w14:paraId="353D8281" w14:textId="77777777" w:rsidR="001622C2" w:rsidRPr="000F029A" w:rsidRDefault="00CD3A56" w:rsidP="0051696D">
      <w:pPr>
        <w:numPr>
          <w:ilvl w:val="0"/>
          <w:numId w:val="7"/>
        </w:numPr>
        <w:spacing w:after="0" w:line="24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0F029A">
        <w:rPr>
          <w:rFonts w:asciiTheme="minorHAnsi" w:eastAsia="Calibri" w:hAnsiTheme="minorHAnsi" w:cstheme="minorHAnsi"/>
          <w:lang w:eastAsia="en-US"/>
        </w:rPr>
        <w:t>W wypadku, gdy wysokość ustalonej kary nie pokrywa faktycznie poniesionej szkody przez Zamawiającego, Zamawiający uprawniony jest do dochodzenia odszkodowania uzupełniającego na zasadach ogólnych wynikających z Kodeksu cywilnego.</w:t>
      </w:r>
    </w:p>
    <w:p w14:paraId="66DF6740" w14:textId="77777777" w:rsidR="00D20462" w:rsidRPr="000F029A" w:rsidRDefault="00D20462" w:rsidP="002E6AA8">
      <w:pPr>
        <w:suppressAutoHyphens/>
        <w:spacing w:after="0" w:line="240" w:lineRule="auto"/>
        <w:rPr>
          <w:rFonts w:asciiTheme="minorHAnsi" w:hAnsiTheme="minorHAnsi" w:cstheme="minorHAnsi"/>
          <w:b/>
          <w:bCs/>
          <w:lang w:eastAsia="ar-SA"/>
        </w:rPr>
      </w:pPr>
    </w:p>
    <w:p w14:paraId="71E30832" w14:textId="769F0075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 xml:space="preserve">§ </w:t>
      </w:r>
      <w:r w:rsidR="00EF74AE" w:rsidRPr="000F029A">
        <w:rPr>
          <w:rFonts w:asciiTheme="minorHAnsi" w:hAnsiTheme="minorHAnsi" w:cstheme="minorHAnsi"/>
          <w:b/>
          <w:bCs/>
          <w:lang w:eastAsia="ar-SA"/>
        </w:rPr>
        <w:t>7</w:t>
      </w:r>
    </w:p>
    <w:p w14:paraId="2DBE6505" w14:textId="77777777" w:rsidR="00CD3A56" w:rsidRPr="005F7867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 xml:space="preserve">TERMIN WYKONANIA PRZEDMIOTU </w:t>
      </w:r>
      <w:r w:rsidRPr="005F7867">
        <w:rPr>
          <w:rFonts w:asciiTheme="minorHAnsi" w:hAnsiTheme="minorHAnsi" w:cstheme="minorHAnsi"/>
          <w:b/>
          <w:bCs/>
          <w:lang w:eastAsia="ar-SA"/>
        </w:rPr>
        <w:t>UMOWY</w:t>
      </w:r>
    </w:p>
    <w:p w14:paraId="4717C084" w14:textId="6D56F49C" w:rsidR="00CD3A56" w:rsidRDefault="00CD3A56" w:rsidP="002E6AA8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  <w:r w:rsidRPr="005F7867">
        <w:rPr>
          <w:rFonts w:asciiTheme="minorHAnsi" w:hAnsiTheme="minorHAnsi" w:cstheme="minorHAnsi"/>
          <w:bCs/>
          <w:lang w:eastAsia="ar-SA"/>
        </w:rPr>
        <w:t>Przedmiot umowy będzie realizowany od dnia podpisania umowy</w:t>
      </w:r>
      <w:r w:rsidR="0083103B" w:rsidRPr="005F7867">
        <w:rPr>
          <w:rFonts w:asciiTheme="minorHAnsi" w:hAnsiTheme="minorHAnsi" w:cstheme="minorHAnsi"/>
          <w:bCs/>
          <w:lang w:eastAsia="ar-SA"/>
        </w:rPr>
        <w:t xml:space="preserve">: </w:t>
      </w:r>
      <w:r w:rsidR="000F029A" w:rsidRPr="005F7867">
        <w:rPr>
          <w:rFonts w:asciiTheme="minorHAnsi" w:hAnsiTheme="minorHAnsi" w:cstheme="minorHAnsi"/>
          <w:b/>
          <w:bCs/>
          <w:lang w:eastAsia="ar-SA"/>
        </w:rPr>
        <w:t xml:space="preserve">do </w:t>
      </w:r>
      <w:r w:rsidR="008D11DF">
        <w:rPr>
          <w:rFonts w:asciiTheme="minorHAnsi" w:hAnsiTheme="minorHAnsi" w:cstheme="minorHAnsi"/>
          <w:b/>
          <w:bCs/>
          <w:lang w:eastAsia="ar-SA"/>
        </w:rPr>
        <w:t xml:space="preserve">31 </w:t>
      </w:r>
      <w:r w:rsidR="007A7994">
        <w:rPr>
          <w:rFonts w:asciiTheme="minorHAnsi" w:hAnsiTheme="minorHAnsi" w:cstheme="minorHAnsi"/>
          <w:b/>
          <w:bCs/>
          <w:lang w:eastAsia="ar-SA"/>
        </w:rPr>
        <w:t>października</w:t>
      </w:r>
      <w:r w:rsidR="006A1192">
        <w:rPr>
          <w:rFonts w:asciiTheme="minorHAnsi" w:hAnsiTheme="minorHAnsi" w:cstheme="minorHAnsi"/>
          <w:b/>
          <w:bCs/>
          <w:lang w:eastAsia="ar-SA"/>
        </w:rPr>
        <w:t xml:space="preserve"> 202</w:t>
      </w:r>
      <w:r w:rsidR="007A7994">
        <w:rPr>
          <w:rFonts w:asciiTheme="minorHAnsi" w:hAnsiTheme="minorHAnsi" w:cstheme="minorHAnsi"/>
          <w:b/>
          <w:bCs/>
          <w:lang w:eastAsia="ar-SA"/>
        </w:rPr>
        <w:t>6</w:t>
      </w:r>
      <w:r w:rsidR="0083103B" w:rsidRPr="005F7867">
        <w:rPr>
          <w:rFonts w:asciiTheme="minorHAnsi" w:hAnsiTheme="minorHAnsi" w:cstheme="minorHAnsi"/>
          <w:b/>
          <w:bCs/>
          <w:lang w:eastAsia="ar-SA"/>
        </w:rPr>
        <w:t xml:space="preserve"> r.</w:t>
      </w:r>
      <w:r w:rsidR="00D20462" w:rsidRPr="000F029A">
        <w:rPr>
          <w:rFonts w:asciiTheme="minorHAnsi" w:hAnsiTheme="minorHAnsi" w:cstheme="minorHAnsi"/>
          <w:b/>
          <w:bCs/>
          <w:lang w:eastAsia="ar-SA"/>
        </w:rPr>
        <w:t xml:space="preserve"> </w:t>
      </w:r>
    </w:p>
    <w:p w14:paraId="536640E8" w14:textId="1B135649" w:rsidR="008D317E" w:rsidRPr="000F029A" w:rsidRDefault="008D317E" w:rsidP="002E6AA8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754171AD" w14:textId="4CE17633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 xml:space="preserve">§ </w:t>
      </w:r>
      <w:r w:rsidR="00EF74AE" w:rsidRPr="000F029A">
        <w:rPr>
          <w:rFonts w:asciiTheme="minorHAnsi" w:hAnsiTheme="minorHAnsi" w:cstheme="minorHAnsi"/>
          <w:b/>
          <w:bCs/>
          <w:lang w:eastAsia="ar-SA"/>
        </w:rPr>
        <w:t>8</w:t>
      </w:r>
    </w:p>
    <w:p w14:paraId="6AB2DF00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PRAWA AUTORSKIE</w:t>
      </w:r>
    </w:p>
    <w:p w14:paraId="6B21E53B" w14:textId="6712FA58" w:rsidR="00CD3A56" w:rsidRPr="000F029A" w:rsidRDefault="00CD3A56" w:rsidP="002E6AA8">
      <w:pPr>
        <w:suppressAutoHyphens/>
        <w:spacing w:after="0" w:line="240" w:lineRule="auto"/>
        <w:jc w:val="both"/>
        <w:rPr>
          <w:rFonts w:asciiTheme="minorHAnsi" w:hAnsiTheme="minorHAnsi" w:cstheme="minorHAnsi"/>
          <w:bCs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 xml:space="preserve">Wykonawca zobowiązuje się, że wykonując niniejszą umowę nie naruszy praw autorskich osób trzecich wskazanych w przepisach ustawy o prawie autorskim i prawach pokrewnych </w:t>
      </w:r>
      <w:r w:rsidR="005E567B">
        <w:rPr>
          <w:rFonts w:asciiTheme="minorHAnsi" w:hAnsiTheme="minorHAnsi" w:cstheme="minorHAnsi"/>
          <w:bCs/>
          <w:lang w:eastAsia="ar-SA"/>
        </w:rPr>
        <w:t>(Dz. U. z 20</w:t>
      </w:r>
      <w:r w:rsidR="004D3BFB">
        <w:rPr>
          <w:rFonts w:asciiTheme="minorHAnsi" w:hAnsiTheme="minorHAnsi" w:cstheme="minorHAnsi"/>
          <w:bCs/>
          <w:lang w:eastAsia="ar-SA"/>
        </w:rPr>
        <w:t>25</w:t>
      </w:r>
      <w:r w:rsidR="005E567B">
        <w:rPr>
          <w:rFonts w:asciiTheme="minorHAnsi" w:hAnsiTheme="minorHAnsi" w:cstheme="minorHAnsi"/>
          <w:bCs/>
          <w:lang w:eastAsia="ar-SA"/>
        </w:rPr>
        <w:t xml:space="preserve"> r., poz. </w:t>
      </w:r>
      <w:r w:rsidR="004D3BFB">
        <w:rPr>
          <w:rFonts w:asciiTheme="minorHAnsi" w:hAnsiTheme="minorHAnsi" w:cstheme="minorHAnsi"/>
          <w:bCs/>
          <w:lang w:eastAsia="ar-SA"/>
        </w:rPr>
        <w:t>24</w:t>
      </w:r>
      <w:r w:rsidR="005E567B">
        <w:rPr>
          <w:rFonts w:asciiTheme="minorHAnsi" w:hAnsiTheme="minorHAnsi" w:cstheme="minorHAnsi"/>
          <w:bCs/>
          <w:lang w:eastAsia="ar-SA"/>
        </w:rPr>
        <w:t>), a </w:t>
      </w:r>
      <w:r w:rsidRPr="000F029A">
        <w:rPr>
          <w:rFonts w:asciiTheme="minorHAnsi" w:hAnsiTheme="minorHAnsi" w:cstheme="minorHAnsi"/>
          <w:bCs/>
          <w:lang w:eastAsia="ar-SA"/>
        </w:rPr>
        <w:t>w przypadku zaistnienia naruszenia przyjmuje na siebie odpowiedzialność za to, iż osoby te nie będą dochodziły od Zamawiającego jakichkolwiek roszczeń z tego tytułu, a w przypadku zgłoszenia jakichkolwiek roszczeń przez te osoby zobowiązuje się zwolnić z nich Zamawiającego.</w:t>
      </w:r>
    </w:p>
    <w:p w14:paraId="2C8E5654" w14:textId="576062CD" w:rsidR="005F7867" w:rsidRDefault="005F7867" w:rsidP="00EA4AA6">
      <w:pPr>
        <w:suppressAutoHyphens/>
        <w:spacing w:after="0" w:line="240" w:lineRule="auto"/>
        <w:rPr>
          <w:rFonts w:asciiTheme="minorHAnsi" w:hAnsiTheme="minorHAnsi" w:cstheme="minorHAnsi"/>
          <w:b/>
          <w:bCs/>
          <w:lang w:eastAsia="ar-SA"/>
        </w:rPr>
      </w:pPr>
    </w:p>
    <w:p w14:paraId="1FDCCAAF" w14:textId="77777777" w:rsidR="00984E98" w:rsidRDefault="00984E98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281F2856" w14:textId="09A5272E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9</w:t>
      </w:r>
    </w:p>
    <w:p w14:paraId="4E5B320D" w14:textId="5B4C41E2" w:rsidR="00CD3A56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ZMIANY W UMOWIE</w:t>
      </w:r>
    </w:p>
    <w:p w14:paraId="3560D756" w14:textId="3465AE70" w:rsidR="00F34C37" w:rsidRPr="00F34C37" w:rsidRDefault="00F34C37" w:rsidP="00F34C37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F34C37">
        <w:rPr>
          <w:rFonts w:asciiTheme="minorHAnsi" w:hAnsiTheme="minorHAnsi" w:cstheme="minorHAnsi"/>
        </w:rPr>
        <w:t>Niedopuszczalna jest zmiana postanowień niniejszej umowy poza zmianami przewidzianymi w ogłoszeniu o zamówieniu publicznym lub Specyfikacji Warunków Zamówienia.</w:t>
      </w:r>
    </w:p>
    <w:p w14:paraId="1788643B" w14:textId="0075B28E" w:rsidR="00F34C37" w:rsidRPr="00F34C37" w:rsidRDefault="00F34C37" w:rsidP="00F34C37">
      <w:pPr>
        <w:numPr>
          <w:ilvl w:val="0"/>
          <w:numId w:val="10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F34C37">
        <w:rPr>
          <w:rFonts w:asciiTheme="minorHAnsi" w:hAnsiTheme="minorHAnsi" w:cstheme="minorHAnsi"/>
        </w:rPr>
        <w:t>Zmiana postanowień niniejszej umowy wymaga formy pisemnej pod rygorem nieważności.</w:t>
      </w:r>
    </w:p>
    <w:p w14:paraId="3899D7F6" w14:textId="4882E791" w:rsidR="005E567B" w:rsidRDefault="005E567B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7C303010" w14:textId="20E1548E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10</w:t>
      </w:r>
    </w:p>
    <w:p w14:paraId="5FB0C0A9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PRAWO I SĄD</w:t>
      </w:r>
    </w:p>
    <w:p w14:paraId="1ADBEE23" w14:textId="77777777" w:rsidR="00CD3A56" w:rsidRPr="000F029A" w:rsidRDefault="00CD3A56" w:rsidP="00550F69">
      <w:pPr>
        <w:numPr>
          <w:ilvl w:val="0"/>
          <w:numId w:val="1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W przypadku zaistniałego sporu w związku z wykonaniem niniejszej umowy w trybie zamówienia publicznego, Strony są zobowiązane wyczerpać drogę postępowania reklamacyjnego.</w:t>
      </w:r>
    </w:p>
    <w:p w14:paraId="024B66EC" w14:textId="43D0296B" w:rsidR="00CD3A56" w:rsidRPr="000F029A" w:rsidRDefault="00CD3A56" w:rsidP="00550F69">
      <w:pPr>
        <w:numPr>
          <w:ilvl w:val="0"/>
          <w:numId w:val="1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W wypadku zgłoszenia przez Zamawiającego roszczeń wynikających z niniejszej umowy Wykonawca zobowiązany jest przystąpić do wykonania obowiązków określonych umową i przepisami powszechnie obowiązującego prawa opisanych albo zawiadomić Zamawiającego o odmowie uznania zasadności tych roszczeń w terminie 21 dni od dnia otrzymania zgłoszenia. Niezawiadomienie Zamawiającego o stanowisku Wykonawcy w kwestii zgłoszonych</w:t>
      </w:r>
      <w:r w:rsidR="00B602D6">
        <w:rPr>
          <w:rFonts w:asciiTheme="minorHAnsi" w:hAnsiTheme="minorHAnsi" w:cstheme="minorHAnsi"/>
        </w:rPr>
        <w:t xml:space="preserve"> roszczeń w terminie opisanym w </w:t>
      </w:r>
      <w:r w:rsidRPr="000F029A">
        <w:rPr>
          <w:rFonts w:asciiTheme="minorHAnsi" w:hAnsiTheme="minorHAnsi" w:cstheme="minorHAnsi"/>
        </w:rPr>
        <w:t xml:space="preserve">zdaniu poprzedzającym jest równoznaczne z odmową uznania roszczeń Zamawiającego w całości. </w:t>
      </w:r>
    </w:p>
    <w:p w14:paraId="21B813AC" w14:textId="77777777" w:rsidR="00CD3A56" w:rsidRPr="000F029A" w:rsidRDefault="00CD3A56" w:rsidP="00550F69">
      <w:pPr>
        <w:numPr>
          <w:ilvl w:val="0"/>
          <w:numId w:val="1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W razie odmowy uznania roszczeń przez Wykonawcę lub nie udzielenia odpowiedzi w terminie, Zamawiający jest upoważniony do wystąpienia na drogę sądową.</w:t>
      </w:r>
    </w:p>
    <w:p w14:paraId="2DD78036" w14:textId="6AA10077" w:rsidR="00CD3A56" w:rsidRPr="000F029A" w:rsidRDefault="00CD3A56" w:rsidP="00550F69">
      <w:pPr>
        <w:numPr>
          <w:ilvl w:val="0"/>
          <w:numId w:val="1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W sprawach nieuregulowanych niniejszą umową mają zastosowanie przepisy Kodeksu Cywilnego</w:t>
      </w:r>
      <w:r w:rsidR="00B602D6" w:rsidRPr="00B602D6">
        <w:t xml:space="preserve"> </w:t>
      </w:r>
      <w:r w:rsidR="00B602D6">
        <w:t>(</w:t>
      </w:r>
      <w:r w:rsidR="00B602D6" w:rsidRPr="00B602D6">
        <w:rPr>
          <w:rFonts w:asciiTheme="minorHAnsi" w:hAnsiTheme="minorHAnsi" w:cstheme="minorHAnsi"/>
        </w:rPr>
        <w:t>Dz. U. z 202</w:t>
      </w:r>
      <w:r w:rsidR="004D3BFB">
        <w:rPr>
          <w:rFonts w:asciiTheme="minorHAnsi" w:hAnsiTheme="minorHAnsi" w:cstheme="minorHAnsi"/>
        </w:rPr>
        <w:t>4</w:t>
      </w:r>
      <w:r w:rsidR="00B602D6" w:rsidRPr="00B602D6">
        <w:rPr>
          <w:rFonts w:asciiTheme="minorHAnsi" w:hAnsiTheme="minorHAnsi" w:cstheme="minorHAnsi"/>
        </w:rPr>
        <w:t xml:space="preserve"> r. poz. 10</w:t>
      </w:r>
      <w:r w:rsidR="004D3BFB">
        <w:rPr>
          <w:rFonts w:asciiTheme="minorHAnsi" w:hAnsiTheme="minorHAnsi" w:cstheme="minorHAnsi"/>
        </w:rPr>
        <w:t>61</w:t>
      </w:r>
      <w:r w:rsidR="00B602D6" w:rsidRPr="00B602D6">
        <w:rPr>
          <w:rFonts w:asciiTheme="minorHAnsi" w:hAnsiTheme="minorHAnsi" w:cstheme="minorHAnsi"/>
        </w:rPr>
        <w:t xml:space="preserve"> z </w:t>
      </w:r>
      <w:proofErr w:type="spellStart"/>
      <w:r w:rsidR="00B602D6" w:rsidRPr="00B602D6">
        <w:rPr>
          <w:rFonts w:asciiTheme="minorHAnsi" w:hAnsiTheme="minorHAnsi" w:cstheme="minorHAnsi"/>
        </w:rPr>
        <w:t>późn</w:t>
      </w:r>
      <w:proofErr w:type="spellEnd"/>
      <w:r w:rsidR="00B602D6" w:rsidRPr="00B602D6">
        <w:rPr>
          <w:rFonts w:asciiTheme="minorHAnsi" w:hAnsiTheme="minorHAnsi" w:cstheme="minorHAnsi"/>
        </w:rPr>
        <w:t>. zm.</w:t>
      </w:r>
      <w:r w:rsidR="00B602D6">
        <w:rPr>
          <w:rFonts w:asciiTheme="minorHAnsi" w:hAnsiTheme="minorHAnsi" w:cstheme="minorHAnsi"/>
        </w:rPr>
        <w:t>)</w:t>
      </w:r>
      <w:r w:rsidRPr="000F029A">
        <w:rPr>
          <w:rFonts w:asciiTheme="minorHAnsi" w:hAnsiTheme="minorHAnsi" w:cstheme="minorHAnsi"/>
        </w:rPr>
        <w:t xml:space="preserve"> i</w:t>
      </w:r>
      <w:r w:rsidR="00B602D6">
        <w:rPr>
          <w:rFonts w:asciiTheme="minorHAnsi" w:hAnsiTheme="minorHAnsi" w:cstheme="minorHAnsi"/>
        </w:rPr>
        <w:t> </w:t>
      </w:r>
      <w:r w:rsidRPr="000F029A">
        <w:rPr>
          <w:rFonts w:asciiTheme="minorHAnsi" w:hAnsiTheme="minorHAnsi" w:cstheme="minorHAnsi"/>
        </w:rPr>
        <w:t xml:space="preserve">ustawy z dnia </w:t>
      </w:r>
      <w:r w:rsidR="00AC517F" w:rsidRPr="000F029A">
        <w:rPr>
          <w:rFonts w:asciiTheme="minorHAnsi" w:hAnsiTheme="minorHAnsi" w:cstheme="minorHAnsi"/>
        </w:rPr>
        <w:t>11 września 2019</w:t>
      </w:r>
      <w:r w:rsidRPr="000F029A">
        <w:rPr>
          <w:rFonts w:asciiTheme="minorHAnsi" w:hAnsiTheme="minorHAnsi" w:cstheme="minorHAnsi"/>
        </w:rPr>
        <w:t xml:space="preserve"> r</w:t>
      </w:r>
      <w:r w:rsidR="00AC517F" w:rsidRPr="000F029A">
        <w:rPr>
          <w:rFonts w:asciiTheme="minorHAnsi" w:hAnsiTheme="minorHAnsi" w:cstheme="minorHAnsi"/>
        </w:rPr>
        <w:t>.</w:t>
      </w:r>
      <w:r w:rsidRPr="000F029A">
        <w:rPr>
          <w:rFonts w:asciiTheme="minorHAnsi" w:hAnsiTheme="minorHAnsi" w:cstheme="minorHAnsi"/>
        </w:rPr>
        <w:t xml:space="preserve"> – Prawo zamówień publicznych </w:t>
      </w:r>
      <w:r w:rsidR="00AC517F" w:rsidRPr="000F029A">
        <w:rPr>
          <w:rFonts w:asciiTheme="minorHAnsi" w:hAnsiTheme="minorHAnsi" w:cstheme="minorHAnsi"/>
        </w:rPr>
        <w:t>(</w:t>
      </w:r>
      <w:r w:rsidR="000F029A" w:rsidRPr="000F029A">
        <w:rPr>
          <w:rFonts w:asciiTheme="minorHAnsi" w:hAnsiTheme="minorHAnsi" w:cstheme="minorHAnsi"/>
        </w:rPr>
        <w:t>Dz. U. z 202</w:t>
      </w:r>
      <w:r w:rsidR="006A1192">
        <w:rPr>
          <w:rFonts w:asciiTheme="minorHAnsi" w:hAnsiTheme="minorHAnsi" w:cstheme="minorHAnsi"/>
        </w:rPr>
        <w:t>4</w:t>
      </w:r>
      <w:r w:rsidR="000F029A" w:rsidRPr="000F029A">
        <w:rPr>
          <w:rFonts w:asciiTheme="minorHAnsi" w:hAnsiTheme="minorHAnsi" w:cstheme="minorHAnsi"/>
        </w:rPr>
        <w:t xml:space="preserve"> r. poz. 1</w:t>
      </w:r>
      <w:r w:rsidR="006A1192">
        <w:rPr>
          <w:rFonts w:asciiTheme="minorHAnsi" w:hAnsiTheme="minorHAnsi" w:cstheme="minorHAnsi"/>
        </w:rPr>
        <w:t>320</w:t>
      </w:r>
      <w:r w:rsidR="000F029A" w:rsidRPr="000F029A">
        <w:rPr>
          <w:rFonts w:asciiTheme="minorHAnsi" w:hAnsiTheme="minorHAnsi" w:cstheme="minorHAnsi"/>
        </w:rPr>
        <w:t xml:space="preserve"> z </w:t>
      </w:r>
      <w:proofErr w:type="spellStart"/>
      <w:r w:rsidR="000F029A" w:rsidRPr="000F029A">
        <w:rPr>
          <w:rFonts w:asciiTheme="minorHAnsi" w:hAnsiTheme="minorHAnsi" w:cstheme="minorHAnsi"/>
        </w:rPr>
        <w:t>późn</w:t>
      </w:r>
      <w:proofErr w:type="spellEnd"/>
      <w:r w:rsidR="000F029A" w:rsidRPr="000F029A">
        <w:rPr>
          <w:rFonts w:asciiTheme="minorHAnsi" w:hAnsiTheme="minorHAnsi" w:cstheme="minorHAnsi"/>
        </w:rPr>
        <w:t>. zm.</w:t>
      </w:r>
      <w:r w:rsidR="00AC517F" w:rsidRPr="000F029A">
        <w:rPr>
          <w:rFonts w:asciiTheme="minorHAnsi" w:hAnsiTheme="minorHAnsi" w:cstheme="minorHAnsi"/>
        </w:rPr>
        <w:t>)</w:t>
      </w:r>
      <w:r w:rsidR="00B602D6">
        <w:rPr>
          <w:rFonts w:asciiTheme="minorHAnsi" w:hAnsiTheme="minorHAnsi" w:cstheme="minorHAnsi"/>
        </w:rPr>
        <w:t>.</w:t>
      </w:r>
    </w:p>
    <w:p w14:paraId="3F5E501D" w14:textId="4C0ACB4B" w:rsidR="00CD3A56" w:rsidRPr="000F029A" w:rsidRDefault="00CD3A56" w:rsidP="00550F69">
      <w:pPr>
        <w:numPr>
          <w:ilvl w:val="0"/>
          <w:numId w:val="1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Spory mogące wyniknąć w związku z zawarciem lub wykonywaniem niniejszej umowy strony poddają rozstrzygnięciu sądowi powszechnemu właściwemu </w:t>
      </w:r>
      <w:r w:rsidR="00B602D6">
        <w:rPr>
          <w:rFonts w:asciiTheme="minorHAnsi" w:hAnsiTheme="minorHAnsi" w:cstheme="minorHAnsi"/>
        </w:rPr>
        <w:t xml:space="preserve">miejscowo </w:t>
      </w:r>
      <w:r w:rsidR="006552F2">
        <w:rPr>
          <w:rFonts w:asciiTheme="minorHAnsi" w:hAnsiTheme="minorHAnsi" w:cstheme="minorHAnsi"/>
        </w:rPr>
        <w:t xml:space="preserve">ze względu na siedzibę </w:t>
      </w:r>
      <w:r w:rsidRPr="000F029A">
        <w:rPr>
          <w:rFonts w:asciiTheme="minorHAnsi" w:hAnsiTheme="minorHAnsi" w:cstheme="minorHAnsi"/>
        </w:rPr>
        <w:t>Zamawiającego.</w:t>
      </w:r>
    </w:p>
    <w:p w14:paraId="203440BA" w14:textId="77777777" w:rsidR="00AC517F" w:rsidRPr="000F029A" w:rsidRDefault="00AC517F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0FA3F165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§ 11</w:t>
      </w:r>
    </w:p>
    <w:p w14:paraId="1F7070A8" w14:textId="77777777" w:rsidR="00CD3A56" w:rsidRPr="000F029A" w:rsidRDefault="00CD3A56" w:rsidP="002E6AA8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0F029A">
        <w:rPr>
          <w:rFonts w:asciiTheme="minorHAnsi" w:hAnsiTheme="minorHAnsi" w:cstheme="minorHAnsi"/>
          <w:b/>
          <w:bCs/>
          <w:lang w:eastAsia="ar-SA"/>
        </w:rPr>
        <w:t>POSTANOWIENIA KOŃCOWE</w:t>
      </w:r>
    </w:p>
    <w:p w14:paraId="379EA304" w14:textId="2462B690" w:rsidR="00CD3A56" w:rsidRPr="000F029A" w:rsidRDefault="00CD3A56" w:rsidP="0051696D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0F029A">
        <w:rPr>
          <w:rFonts w:asciiTheme="minorHAnsi" w:hAnsiTheme="minorHAnsi" w:cstheme="minorHAnsi"/>
          <w:bCs/>
        </w:rPr>
        <w:t xml:space="preserve">Umowa niniejsza została sporządzona w </w:t>
      </w:r>
      <w:r w:rsidR="002E6AA8" w:rsidRPr="000F029A">
        <w:rPr>
          <w:rFonts w:asciiTheme="minorHAnsi" w:hAnsiTheme="minorHAnsi" w:cstheme="minorHAnsi"/>
          <w:bCs/>
        </w:rPr>
        <w:t>jednym egzemplarzu, podpisanym elektronicznie</w:t>
      </w:r>
      <w:r w:rsidR="0083103B" w:rsidRPr="000F029A">
        <w:rPr>
          <w:rFonts w:asciiTheme="minorHAnsi" w:hAnsiTheme="minorHAnsi" w:cstheme="minorHAnsi"/>
          <w:bCs/>
        </w:rPr>
        <w:t>.</w:t>
      </w:r>
    </w:p>
    <w:p w14:paraId="5BE09CF4" w14:textId="77777777" w:rsidR="00CD3A56" w:rsidRPr="000F029A" w:rsidRDefault="00CD3A56" w:rsidP="0051696D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0F029A">
        <w:rPr>
          <w:rFonts w:asciiTheme="minorHAnsi" w:hAnsiTheme="minorHAnsi" w:cstheme="minorHAnsi"/>
        </w:rPr>
        <w:t>Integralną część umowy stanowią następujące załączniki:</w:t>
      </w:r>
    </w:p>
    <w:p w14:paraId="52F227F0" w14:textId="27317339" w:rsidR="00CD3A56" w:rsidRPr="000F029A" w:rsidRDefault="00CD3A56" w:rsidP="002E6AA8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załącznik nr 1 – Formularz ofertowy</w:t>
      </w:r>
    </w:p>
    <w:p w14:paraId="2F1E1FB5" w14:textId="6EBBA007" w:rsidR="00BE6E60" w:rsidRPr="000F029A" w:rsidRDefault="00BE6E60" w:rsidP="002E6AA8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załącznik nr 2 – Opis przedmiotu zamówienia</w:t>
      </w:r>
    </w:p>
    <w:p w14:paraId="2EF718BE" w14:textId="587CEF96" w:rsidR="00BE6E60" w:rsidRPr="000F029A" w:rsidRDefault="00BE6E60" w:rsidP="002E6AA8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</w:p>
    <w:p w14:paraId="4C004108" w14:textId="77777777" w:rsidR="00BE6E60" w:rsidRPr="000F029A" w:rsidRDefault="00BE6E60" w:rsidP="002E6AA8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</w:p>
    <w:p w14:paraId="4751264D" w14:textId="77777777" w:rsidR="008D317E" w:rsidRPr="000F029A" w:rsidRDefault="008D317E" w:rsidP="002E6AA8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</w:p>
    <w:p w14:paraId="57A9FE13" w14:textId="498387AA" w:rsidR="00765DF2" w:rsidRPr="000F029A" w:rsidRDefault="00CD3A56" w:rsidP="002E6AA8">
      <w:pPr>
        <w:suppressAutoHyphens/>
        <w:spacing w:after="0" w:line="240" w:lineRule="auto"/>
        <w:outlineLvl w:val="0"/>
        <w:rPr>
          <w:rFonts w:asciiTheme="minorHAnsi" w:hAnsiTheme="minorHAnsi" w:cstheme="minorHAnsi"/>
          <w:b/>
          <w:lang w:eastAsia="ar-SA"/>
        </w:rPr>
      </w:pPr>
      <w:r w:rsidRPr="000F029A">
        <w:rPr>
          <w:rFonts w:asciiTheme="minorHAnsi" w:hAnsiTheme="minorHAnsi" w:cstheme="minorHAnsi"/>
          <w:bCs/>
          <w:lang w:eastAsia="ar-SA"/>
        </w:rPr>
        <w:t>ZAMAWIAJĄCY:</w:t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Pr="000F029A">
        <w:rPr>
          <w:rFonts w:asciiTheme="minorHAnsi" w:hAnsiTheme="minorHAnsi" w:cstheme="minorHAnsi"/>
          <w:bCs/>
          <w:lang w:eastAsia="ar-SA"/>
        </w:rPr>
        <w:tab/>
      </w:r>
      <w:r w:rsidR="00853AA1">
        <w:rPr>
          <w:rFonts w:asciiTheme="minorHAnsi" w:hAnsiTheme="minorHAnsi" w:cstheme="minorHAnsi"/>
          <w:bCs/>
          <w:lang w:eastAsia="ar-SA"/>
        </w:rPr>
        <w:t xml:space="preserve"> </w:t>
      </w:r>
      <w:r w:rsidRPr="000F029A">
        <w:rPr>
          <w:rFonts w:asciiTheme="minorHAnsi" w:hAnsiTheme="minorHAnsi" w:cstheme="minorHAnsi"/>
          <w:bCs/>
          <w:lang w:eastAsia="ar-SA"/>
        </w:rPr>
        <w:t>WYKONAWCA:</w:t>
      </w:r>
    </w:p>
    <w:sectPr w:rsidR="00765DF2" w:rsidRPr="000F029A" w:rsidSect="004D0B0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8" w:right="1133" w:bottom="1843" w:left="1418" w:header="426" w:footer="76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05F09DF" w16cex:dateUtc="2026-05-18T09:23:00Z"/>
  <w16cex:commentExtensible w16cex:durableId="6B31F17D" w16cex:dateUtc="2026-05-18T09:23:00Z"/>
  <w16cex:commentExtensible w16cex:durableId="2D7771DE" w16cex:dateUtc="2026-05-18T09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58F8E" w14:textId="77777777" w:rsidR="00BA1BBE" w:rsidRDefault="00BA1BBE">
      <w:pPr>
        <w:spacing w:after="0" w:line="240" w:lineRule="auto"/>
      </w:pPr>
      <w:r>
        <w:separator/>
      </w:r>
    </w:p>
  </w:endnote>
  <w:endnote w:type="continuationSeparator" w:id="0">
    <w:p w14:paraId="6CFF77A0" w14:textId="77777777" w:rsidR="00BA1BBE" w:rsidRDefault="00BA1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,Bold">
    <w:altName w:val="MS Mincho"/>
    <w:panose1 w:val="00000000000000000000"/>
    <w:charset w:val="00"/>
    <w:family w:val="roman"/>
    <w:notTrueType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865D2" w14:textId="78160611" w:rsidR="007A7994" w:rsidRPr="007A7994" w:rsidRDefault="007A7994" w:rsidP="007A7994">
    <w:pPr>
      <w:pStyle w:val="Stopka"/>
      <w:jc w:val="center"/>
      <w:rPr>
        <w:i/>
        <w:iCs/>
        <w:sz w:val="18"/>
        <w:szCs w:val="18"/>
      </w:rPr>
    </w:pPr>
    <w:r w:rsidRPr="007A7994">
      <w:rPr>
        <w:sz w:val="18"/>
        <w:szCs w:val="18"/>
      </w:rPr>
      <w:t xml:space="preserve">Projekt </w:t>
    </w:r>
    <w:r w:rsidRPr="007A7994">
      <w:rPr>
        <w:i/>
        <w:iCs/>
        <w:sz w:val="18"/>
        <w:szCs w:val="18"/>
      </w:rPr>
      <w:t>„Morze kompetencji - nowoczesne kształcenie dla potrzeb gospodarki morskiej” jest współfinansowany przez Unię Europejską ze środków Europejskiego Funduszu Społecznego Plus</w:t>
    </w:r>
    <w:r>
      <w:rPr>
        <w:i/>
        <w:iCs/>
        <w:sz w:val="18"/>
        <w:szCs w:val="18"/>
      </w:rPr>
      <w:t xml:space="preserve"> </w:t>
    </w:r>
    <w:r w:rsidRPr="007A7994">
      <w:rPr>
        <w:i/>
        <w:iCs/>
        <w:sz w:val="18"/>
        <w:szCs w:val="18"/>
      </w:rPr>
      <w:t>w ramach Programu Fundusze Europejskie dla Rozwoju Społecznego2021 – 2027</w:t>
    </w:r>
    <w:r>
      <w:rPr>
        <w:i/>
        <w:iCs/>
        <w:sz w:val="18"/>
        <w:szCs w:val="18"/>
      </w:rPr>
      <w:t xml:space="preserve"> </w:t>
    </w:r>
    <w:r w:rsidRPr="007A7994">
      <w:rPr>
        <w:i/>
        <w:iCs/>
        <w:sz w:val="18"/>
        <w:szCs w:val="18"/>
      </w:rPr>
      <w:t>(FERS.01.05-IP.08-006/23)</w:t>
    </w:r>
  </w:p>
  <w:p w14:paraId="1CFFDC5E" w14:textId="498BDD6C" w:rsidR="00DB154B" w:rsidRDefault="00DB15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842A8" w14:textId="77777777" w:rsidR="009D5C53" w:rsidRPr="00DA7CFA" w:rsidRDefault="009D5C53" w:rsidP="009D5C53">
    <w:pPr>
      <w:jc w:val="both"/>
      <w:rPr>
        <w:rFonts w:ascii="Times New Roman" w:hAnsi="Times New Roman"/>
        <w:bCs/>
        <w:sz w:val="20"/>
      </w:rPr>
    </w:pPr>
    <w:r w:rsidRPr="00DA7CFA">
      <w:rPr>
        <w:rFonts w:ascii="Times New Roman" w:hAnsi="Times New Roman"/>
        <w:sz w:val="20"/>
      </w:rPr>
      <w:t xml:space="preserve">Program </w:t>
    </w:r>
    <w:r w:rsidRPr="00DA7CFA">
      <w:rPr>
        <w:rFonts w:ascii="Times New Roman" w:hAnsi="Times New Roman"/>
        <w:bCs/>
        <w:sz w:val="20"/>
      </w:rPr>
      <w:t xml:space="preserve">pod nazwą „Inkubator Innowacyjności </w:t>
    </w:r>
    <w:r>
      <w:rPr>
        <w:rFonts w:ascii="Times New Roman" w:hAnsi="Times New Roman"/>
        <w:bCs/>
        <w:sz w:val="20"/>
      </w:rPr>
      <w:t>4</w:t>
    </w:r>
    <w:r w:rsidRPr="00DA7CFA">
      <w:rPr>
        <w:rFonts w:ascii="Times New Roman" w:hAnsi="Times New Roman"/>
        <w:bCs/>
        <w:sz w:val="20"/>
      </w:rPr>
      <w:t>.0” realizowany w ramach projektu pozakonkursowego pn. „Wsparcie zarządzania badaniami naukowymi i komercjalizacja wyników prac B+R w jednostkach naukowych i przedsiębiorstwach” w ramach Programu Operacyjnego Inteligentny Rozwój 2014-2020 (Działanie 4.4)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20085" w14:textId="77777777" w:rsidR="00BA1BBE" w:rsidRDefault="00BA1BBE">
      <w:pPr>
        <w:spacing w:after="0" w:line="240" w:lineRule="auto"/>
      </w:pPr>
      <w:r>
        <w:separator/>
      </w:r>
    </w:p>
  </w:footnote>
  <w:footnote w:type="continuationSeparator" w:id="0">
    <w:p w14:paraId="7C88D87A" w14:textId="77777777" w:rsidR="00BA1BBE" w:rsidRDefault="00BA1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A729C" w14:textId="549A0913" w:rsidR="006A1192" w:rsidRDefault="007A3BDA" w:rsidP="006A1192">
    <w:pPr>
      <w:pStyle w:val="Nagwek6"/>
      <w:jc w:val="center"/>
      <w:rPr>
        <w:rStyle w:val="PodtytuZnak"/>
        <w:rFonts w:ascii="Arial" w:eastAsiaTheme="majorEastAsia" w:hAnsi="Arial" w:cs="Arial"/>
        <w:spacing w:val="-10"/>
        <w:sz w:val="24"/>
        <w:szCs w:val="24"/>
      </w:rPr>
    </w:pPr>
    <w:r>
      <w:rPr>
        <w:noProof/>
      </w:rPr>
      <w:drawing>
        <wp:inline distT="0" distB="0" distL="0" distR="0" wp14:anchorId="345AFD5D" wp14:editId="21B69BFF">
          <wp:extent cx="5760720" cy="794385"/>
          <wp:effectExtent l="0" t="0" r="0" b="5715"/>
          <wp:docPr id="7" name="Picture 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2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355193" w14:textId="3E0ADA21" w:rsidR="000F029A" w:rsidRPr="006A1192" w:rsidRDefault="000F029A" w:rsidP="006A11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24" w:type="dxa"/>
      <w:jc w:val="center"/>
      <w:tblLayout w:type="fixed"/>
      <w:tblLook w:val="04A0" w:firstRow="1" w:lastRow="0" w:firstColumn="1" w:lastColumn="0" w:noHBand="0" w:noVBand="1"/>
    </w:tblPr>
    <w:tblGrid>
      <w:gridCol w:w="1980"/>
      <w:gridCol w:w="2835"/>
      <w:gridCol w:w="2693"/>
      <w:gridCol w:w="2516"/>
    </w:tblGrid>
    <w:tr w:rsidR="009D5C53" w14:paraId="5F617306" w14:textId="77777777" w:rsidTr="00FD7F50">
      <w:trPr>
        <w:jc w:val="center"/>
      </w:trPr>
      <w:tc>
        <w:tcPr>
          <w:tcW w:w="1980" w:type="dxa"/>
          <w:vAlign w:val="center"/>
        </w:tcPr>
        <w:p w14:paraId="68CEC88D" w14:textId="77777777" w:rsidR="009D5C53" w:rsidRPr="00DE183B" w:rsidRDefault="009D5C53" w:rsidP="009D5C53">
          <w:pPr>
            <w:pStyle w:val="Nagwek"/>
            <w:tabs>
              <w:tab w:val="clear" w:pos="4536"/>
              <w:tab w:val="clear" w:pos="9072"/>
              <w:tab w:val="left" w:pos="2016"/>
            </w:tabs>
            <w:rPr>
              <w:noProof/>
            </w:rPr>
          </w:pPr>
          <w:r w:rsidRPr="00DE183B">
            <w:rPr>
              <w:noProof/>
            </w:rPr>
            <w:drawing>
              <wp:inline distT="0" distB="0" distL="0" distR="0" wp14:anchorId="38868585" wp14:editId="1BBD1F14">
                <wp:extent cx="1157685" cy="468000"/>
                <wp:effectExtent l="0" t="0" r="4445" b="8255"/>
                <wp:docPr id="10" name="Obraz 10" descr="FE I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E I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000" b="120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7685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vAlign w:val="center"/>
        </w:tcPr>
        <w:p w14:paraId="5FF0A60F" w14:textId="77777777" w:rsidR="009D5C53" w:rsidRPr="00DE183B" w:rsidRDefault="009D5C53" w:rsidP="009D5C53">
          <w:pPr>
            <w:pStyle w:val="Nagwek"/>
            <w:tabs>
              <w:tab w:val="clear" w:pos="4536"/>
              <w:tab w:val="clear" w:pos="9072"/>
              <w:tab w:val="left" w:pos="2016"/>
            </w:tabs>
            <w:jc w:val="center"/>
            <w:rPr>
              <w:noProof/>
            </w:rPr>
          </w:pPr>
        </w:p>
      </w:tc>
      <w:tc>
        <w:tcPr>
          <w:tcW w:w="2693" w:type="dxa"/>
          <w:vAlign w:val="center"/>
        </w:tcPr>
        <w:p w14:paraId="2E1F6950" w14:textId="77777777" w:rsidR="009D5C53" w:rsidRPr="00DE183B" w:rsidRDefault="009D5C53" w:rsidP="009D5C53">
          <w:pPr>
            <w:pStyle w:val="Nagwek"/>
            <w:tabs>
              <w:tab w:val="clear" w:pos="4536"/>
              <w:tab w:val="clear" w:pos="9072"/>
              <w:tab w:val="left" w:pos="2016"/>
            </w:tabs>
            <w:jc w:val="cent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15DFAFD" wp14:editId="4D7282A4">
                <wp:simplePos x="0" y="0"/>
                <wp:positionH relativeFrom="column">
                  <wp:posOffset>-704215</wp:posOffset>
                </wp:positionH>
                <wp:positionV relativeFrom="paragraph">
                  <wp:posOffset>-64135</wp:posOffset>
                </wp:positionV>
                <wp:extent cx="1485900" cy="495300"/>
                <wp:effectExtent l="0" t="0" r="0" b="0"/>
                <wp:wrapNone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1_Logo barwy RP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5900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16" w:type="dxa"/>
          <w:vAlign w:val="center"/>
        </w:tcPr>
        <w:p w14:paraId="0617F011" w14:textId="77777777" w:rsidR="009D5C53" w:rsidRPr="00DE183B" w:rsidRDefault="009D5C53" w:rsidP="009D5C53">
          <w:pPr>
            <w:pStyle w:val="Nagwek"/>
            <w:tabs>
              <w:tab w:val="clear" w:pos="4536"/>
              <w:tab w:val="clear" w:pos="9072"/>
              <w:tab w:val="left" w:pos="2016"/>
            </w:tabs>
            <w:jc w:val="center"/>
            <w:rPr>
              <w:noProof/>
            </w:rPr>
          </w:pPr>
          <w:r w:rsidRPr="00DE183B">
            <w:rPr>
              <w:noProof/>
            </w:rPr>
            <w:drawing>
              <wp:inline distT="0" distB="0" distL="0" distR="0" wp14:anchorId="3D0AB967" wp14:editId="5F776681">
                <wp:extent cx="1343025" cy="333375"/>
                <wp:effectExtent l="0" t="0" r="9525" b="9525"/>
                <wp:docPr id="12" name="Obraz 12" descr="UE EFR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UE EFR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320" t="16556" r="4752" b="1523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30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FDCE127" w14:textId="0C3EDDC7" w:rsidR="00121AFC" w:rsidRDefault="00121AFC" w:rsidP="009D5C53">
    <w:pPr>
      <w:pStyle w:val="Nagwek"/>
      <w:spacing w:before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2" w15:restartNumberingAfterBreak="0">
    <w:nsid w:val="00000006"/>
    <w:multiLevelType w:val="singleLevel"/>
    <w:tmpl w:val="00000006"/>
    <w:name w:val="WW8Num14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Arial" w:hint="default"/>
        <w:sz w:val="22"/>
        <w:szCs w:val="22"/>
      </w:rPr>
    </w:lvl>
  </w:abstractNum>
  <w:abstractNum w:abstractNumId="3" w15:restartNumberingAfterBreak="0">
    <w:nsid w:val="0000000D"/>
    <w:multiLevelType w:val="singleLevel"/>
    <w:tmpl w:val="62829680"/>
    <w:name w:val="RTF_Num 16"/>
    <w:lvl w:ilvl="0">
      <w:start w:val="1"/>
      <w:numFmt w:val="lowerLetter"/>
      <w:suff w:val="nothing"/>
      <w:lvlText w:val="%1)"/>
      <w:lvlJc w:val="left"/>
      <w:pPr>
        <w:tabs>
          <w:tab w:val="num" w:pos="1418"/>
        </w:tabs>
        <w:ind w:left="1418"/>
      </w:pPr>
      <w:rPr>
        <w:rFonts w:ascii="Arial" w:eastAsia="Times New Roman" w:hAnsi="Arial" w:cs="Arial"/>
        <w:b w:val="0"/>
        <w:color w:val="auto"/>
      </w:rPr>
    </w:lvl>
  </w:abstractNum>
  <w:abstractNum w:abstractNumId="4" w15:restartNumberingAfterBreak="0">
    <w:nsid w:val="00000018"/>
    <w:multiLevelType w:val="singleLevel"/>
    <w:tmpl w:val="00000018"/>
    <w:name w:val="WW8Num2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</w:abstractNum>
  <w:abstractNum w:abstractNumId="5" w15:restartNumberingAfterBreak="0">
    <w:nsid w:val="00000022"/>
    <w:multiLevelType w:val="singleLevel"/>
    <w:tmpl w:val="00000022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991" w:hanging="283"/>
      </w:pPr>
      <w:rPr>
        <w:rFonts w:ascii="Symbol" w:hAnsi="Symbol"/>
      </w:rPr>
    </w:lvl>
  </w:abstractNum>
  <w:abstractNum w:abstractNumId="6" w15:restartNumberingAfterBreak="0">
    <w:nsid w:val="044A42B4"/>
    <w:multiLevelType w:val="hybridMultilevel"/>
    <w:tmpl w:val="02B63AFC"/>
    <w:lvl w:ilvl="0" w:tplc="B98CC9C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F07692"/>
    <w:multiLevelType w:val="hybridMultilevel"/>
    <w:tmpl w:val="3C3AD724"/>
    <w:lvl w:ilvl="0" w:tplc="A0208A3C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543A96"/>
    <w:multiLevelType w:val="hybridMultilevel"/>
    <w:tmpl w:val="32A2E6CE"/>
    <w:lvl w:ilvl="0" w:tplc="B6FC6B4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B1E4A"/>
    <w:multiLevelType w:val="hybridMultilevel"/>
    <w:tmpl w:val="E4D69CE6"/>
    <w:name w:val="WW8Num13222222"/>
    <w:lvl w:ilvl="0" w:tplc="5AD2C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ED27C9"/>
    <w:multiLevelType w:val="hybridMultilevel"/>
    <w:tmpl w:val="1A7A4472"/>
    <w:name w:val="WW8Num1322222222"/>
    <w:lvl w:ilvl="0" w:tplc="070E020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73795E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03B8E"/>
    <w:multiLevelType w:val="hybridMultilevel"/>
    <w:tmpl w:val="E65631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84F3DC5"/>
    <w:multiLevelType w:val="hybridMultilevel"/>
    <w:tmpl w:val="FCA279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A503493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BB2539"/>
    <w:multiLevelType w:val="hybridMultilevel"/>
    <w:tmpl w:val="78ACC934"/>
    <w:lvl w:ilvl="0" w:tplc="5F7C894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C354A"/>
    <w:multiLevelType w:val="hybridMultilevel"/>
    <w:tmpl w:val="32A2E6CE"/>
    <w:lvl w:ilvl="0" w:tplc="B6FC6B4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A0961"/>
    <w:multiLevelType w:val="hybridMultilevel"/>
    <w:tmpl w:val="3142F6AC"/>
    <w:lvl w:ilvl="0" w:tplc="EE76D3C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76DBA"/>
    <w:multiLevelType w:val="hybridMultilevel"/>
    <w:tmpl w:val="79CE4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22A7312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356C64"/>
    <w:multiLevelType w:val="hybridMultilevel"/>
    <w:tmpl w:val="F1944AA0"/>
    <w:name w:val="WW8Num132222222"/>
    <w:lvl w:ilvl="0" w:tplc="40A6804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1F05B8"/>
    <w:multiLevelType w:val="hybridMultilevel"/>
    <w:tmpl w:val="CAC203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063E00"/>
    <w:multiLevelType w:val="hybridMultilevel"/>
    <w:tmpl w:val="6D6C3E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3"/>
  </w:num>
  <w:num w:numId="15">
    <w:abstractNumId w:val="8"/>
  </w:num>
  <w:num w:numId="16">
    <w:abstractNumId w:val="20"/>
  </w:num>
  <w:num w:numId="17">
    <w:abstractNumId w:val="7"/>
  </w:num>
  <w:num w:numId="18">
    <w:abstractNumId w:val="6"/>
  </w:num>
  <w:num w:numId="19">
    <w:abstractNumId w:val="16"/>
  </w:num>
  <w:num w:numId="2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xtzAxMza3NDAzsTRR0lEKTi0uzszPAykwrAUAGOWMfiwAAAA="/>
  </w:docVars>
  <w:rsids>
    <w:rsidRoot w:val="00311BB6"/>
    <w:rsid w:val="00001685"/>
    <w:rsid w:val="00001D8E"/>
    <w:rsid w:val="000020EB"/>
    <w:rsid w:val="00012730"/>
    <w:rsid w:val="0001614E"/>
    <w:rsid w:val="00017692"/>
    <w:rsid w:val="000177AC"/>
    <w:rsid w:val="00020E37"/>
    <w:rsid w:val="0002608C"/>
    <w:rsid w:val="0003198D"/>
    <w:rsid w:val="00031C7B"/>
    <w:rsid w:val="00034DD4"/>
    <w:rsid w:val="0004014A"/>
    <w:rsid w:val="00040863"/>
    <w:rsid w:val="00041744"/>
    <w:rsid w:val="000441B4"/>
    <w:rsid w:val="000455D4"/>
    <w:rsid w:val="00050C66"/>
    <w:rsid w:val="000511A1"/>
    <w:rsid w:val="00054245"/>
    <w:rsid w:val="00056CBD"/>
    <w:rsid w:val="00057857"/>
    <w:rsid w:val="00057EAB"/>
    <w:rsid w:val="00062DDB"/>
    <w:rsid w:val="00064EFE"/>
    <w:rsid w:val="00065028"/>
    <w:rsid w:val="00065DC7"/>
    <w:rsid w:val="00076472"/>
    <w:rsid w:val="00076A28"/>
    <w:rsid w:val="00084E9A"/>
    <w:rsid w:val="00085B09"/>
    <w:rsid w:val="00087A87"/>
    <w:rsid w:val="00087E01"/>
    <w:rsid w:val="00090217"/>
    <w:rsid w:val="00093E1F"/>
    <w:rsid w:val="0009424F"/>
    <w:rsid w:val="000A2C62"/>
    <w:rsid w:val="000A2F5A"/>
    <w:rsid w:val="000A37D6"/>
    <w:rsid w:val="000A47AD"/>
    <w:rsid w:val="000A56BF"/>
    <w:rsid w:val="000A5D9E"/>
    <w:rsid w:val="000B2E29"/>
    <w:rsid w:val="000B2E2D"/>
    <w:rsid w:val="000B35E0"/>
    <w:rsid w:val="000B35F7"/>
    <w:rsid w:val="000C4565"/>
    <w:rsid w:val="000C5890"/>
    <w:rsid w:val="000D0357"/>
    <w:rsid w:val="000D5121"/>
    <w:rsid w:val="000D7AB6"/>
    <w:rsid w:val="000D7F95"/>
    <w:rsid w:val="000E0C0F"/>
    <w:rsid w:val="000E1577"/>
    <w:rsid w:val="000E51ED"/>
    <w:rsid w:val="000E5AC7"/>
    <w:rsid w:val="000E7520"/>
    <w:rsid w:val="000E7952"/>
    <w:rsid w:val="000E7CBD"/>
    <w:rsid w:val="000F029A"/>
    <w:rsid w:val="000F092F"/>
    <w:rsid w:val="000F51E9"/>
    <w:rsid w:val="000F59A5"/>
    <w:rsid w:val="000F6FCA"/>
    <w:rsid w:val="00106A28"/>
    <w:rsid w:val="001111A0"/>
    <w:rsid w:val="00121AFC"/>
    <w:rsid w:val="00121D19"/>
    <w:rsid w:val="001235F8"/>
    <w:rsid w:val="0012387A"/>
    <w:rsid w:val="00125DD1"/>
    <w:rsid w:val="00130154"/>
    <w:rsid w:val="00131476"/>
    <w:rsid w:val="00132F2E"/>
    <w:rsid w:val="00133E2F"/>
    <w:rsid w:val="001348B6"/>
    <w:rsid w:val="001425F0"/>
    <w:rsid w:val="00142C12"/>
    <w:rsid w:val="00144700"/>
    <w:rsid w:val="0015069B"/>
    <w:rsid w:val="00152F6D"/>
    <w:rsid w:val="001536E4"/>
    <w:rsid w:val="00153CDB"/>
    <w:rsid w:val="001565CF"/>
    <w:rsid w:val="001622C2"/>
    <w:rsid w:val="0016245D"/>
    <w:rsid w:val="00167DE9"/>
    <w:rsid w:val="001723BA"/>
    <w:rsid w:val="00172F47"/>
    <w:rsid w:val="00183F59"/>
    <w:rsid w:val="0018709B"/>
    <w:rsid w:val="00191793"/>
    <w:rsid w:val="00192629"/>
    <w:rsid w:val="001970E7"/>
    <w:rsid w:val="0019732B"/>
    <w:rsid w:val="001A0ED5"/>
    <w:rsid w:val="001A0FCA"/>
    <w:rsid w:val="001A64EB"/>
    <w:rsid w:val="001A7B45"/>
    <w:rsid w:val="001B05B1"/>
    <w:rsid w:val="001B1BCA"/>
    <w:rsid w:val="001B4FEE"/>
    <w:rsid w:val="001C218D"/>
    <w:rsid w:val="001C5A1F"/>
    <w:rsid w:val="001C5C8F"/>
    <w:rsid w:val="001C77D7"/>
    <w:rsid w:val="001C78A6"/>
    <w:rsid w:val="001C7DBF"/>
    <w:rsid w:val="001D1C12"/>
    <w:rsid w:val="001D29B8"/>
    <w:rsid w:val="001D4F5B"/>
    <w:rsid w:val="001D53A3"/>
    <w:rsid w:val="001D7B20"/>
    <w:rsid w:val="001E665D"/>
    <w:rsid w:val="001F05C9"/>
    <w:rsid w:val="001F0B37"/>
    <w:rsid w:val="001F244A"/>
    <w:rsid w:val="001F3803"/>
    <w:rsid w:val="001F6959"/>
    <w:rsid w:val="00204A2C"/>
    <w:rsid w:val="00205120"/>
    <w:rsid w:val="00206129"/>
    <w:rsid w:val="00206448"/>
    <w:rsid w:val="00207948"/>
    <w:rsid w:val="0021042A"/>
    <w:rsid w:val="00211DD0"/>
    <w:rsid w:val="0021614F"/>
    <w:rsid w:val="00221DD7"/>
    <w:rsid w:val="00222343"/>
    <w:rsid w:val="002228FC"/>
    <w:rsid w:val="0022575D"/>
    <w:rsid w:val="00231EFD"/>
    <w:rsid w:val="00232589"/>
    <w:rsid w:val="00234BFA"/>
    <w:rsid w:val="00241152"/>
    <w:rsid w:val="00241415"/>
    <w:rsid w:val="002461A2"/>
    <w:rsid w:val="00246AA6"/>
    <w:rsid w:val="00251216"/>
    <w:rsid w:val="0025496A"/>
    <w:rsid w:val="00254B0C"/>
    <w:rsid w:val="00255C18"/>
    <w:rsid w:val="0025766A"/>
    <w:rsid w:val="002619D1"/>
    <w:rsid w:val="00262725"/>
    <w:rsid w:val="002628E1"/>
    <w:rsid w:val="0026507D"/>
    <w:rsid w:val="00267F9E"/>
    <w:rsid w:val="00273A90"/>
    <w:rsid w:val="00274C5F"/>
    <w:rsid w:val="00274ECE"/>
    <w:rsid w:val="00284FD1"/>
    <w:rsid w:val="0028511D"/>
    <w:rsid w:val="002856F2"/>
    <w:rsid w:val="00295EF3"/>
    <w:rsid w:val="00297FB8"/>
    <w:rsid w:val="002A067E"/>
    <w:rsid w:val="002A2AC1"/>
    <w:rsid w:val="002A48A2"/>
    <w:rsid w:val="002B700D"/>
    <w:rsid w:val="002B7CC1"/>
    <w:rsid w:val="002C0504"/>
    <w:rsid w:val="002C2489"/>
    <w:rsid w:val="002C32A6"/>
    <w:rsid w:val="002C4BC1"/>
    <w:rsid w:val="002D2744"/>
    <w:rsid w:val="002D4915"/>
    <w:rsid w:val="002D507B"/>
    <w:rsid w:val="002D5C1F"/>
    <w:rsid w:val="002D6C31"/>
    <w:rsid w:val="002D755D"/>
    <w:rsid w:val="002E6AA8"/>
    <w:rsid w:val="002F070B"/>
    <w:rsid w:val="002F3740"/>
    <w:rsid w:val="002F3E3D"/>
    <w:rsid w:val="002F6AB2"/>
    <w:rsid w:val="002F7C48"/>
    <w:rsid w:val="0030089B"/>
    <w:rsid w:val="0030359A"/>
    <w:rsid w:val="00304A5B"/>
    <w:rsid w:val="0031010C"/>
    <w:rsid w:val="00311BB6"/>
    <w:rsid w:val="00312724"/>
    <w:rsid w:val="00312D23"/>
    <w:rsid w:val="00314871"/>
    <w:rsid w:val="00315C7B"/>
    <w:rsid w:val="003160D8"/>
    <w:rsid w:val="00317775"/>
    <w:rsid w:val="00317B35"/>
    <w:rsid w:val="003205E5"/>
    <w:rsid w:val="00322462"/>
    <w:rsid w:val="00322A41"/>
    <w:rsid w:val="00322B0A"/>
    <w:rsid w:val="00325ABA"/>
    <w:rsid w:val="00326E49"/>
    <w:rsid w:val="00327C2E"/>
    <w:rsid w:val="00331F27"/>
    <w:rsid w:val="00332FA5"/>
    <w:rsid w:val="00334134"/>
    <w:rsid w:val="00335A87"/>
    <w:rsid w:val="00336256"/>
    <w:rsid w:val="003474E4"/>
    <w:rsid w:val="003511C5"/>
    <w:rsid w:val="00376415"/>
    <w:rsid w:val="00380C97"/>
    <w:rsid w:val="0038757B"/>
    <w:rsid w:val="0039235E"/>
    <w:rsid w:val="003962E0"/>
    <w:rsid w:val="0039775D"/>
    <w:rsid w:val="003979F1"/>
    <w:rsid w:val="003A4347"/>
    <w:rsid w:val="003A4D39"/>
    <w:rsid w:val="003A613E"/>
    <w:rsid w:val="003B04AE"/>
    <w:rsid w:val="003B0E4C"/>
    <w:rsid w:val="003B3795"/>
    <w:rsid w:val="003C29F4"/>
    <w:rsid w:val="003C2DF8"/>
    <w:rsid w:val="003D05FE"/>
    <w:rsid w:val="003D3091"/>
    <w:rsid w:val="003D50E3"/>
    <w:rsid w:val="003D6CCD"/>
    <w:rsid w:val="003D6CEC"/>
    <w:rsid w:val="003E3710"/>
    <w:rsid w:val="003E4657"/>
    <w:rsid w:val="003E4D96"/>
    <w:rsid w:val="003E54BD"/>
    <w:rsid w:val="003E623D"/>
    <w:rsid w:val="003E7AA5"/>
    <w:rsid w:val="003E7D50"/>
    <w:rsid w:val="003F2B20"/>
    <w:rsid w:val="003F35C7"/>
    <w:rsid w:val="003F626B"/>
    <w:rsid w:val="003F7118"/>
    <w:rsid w:val="003F79B9"/>
    <w:rsid w:val="00402391"/>
    <w:rsid w:val="0040243B"/>
    <w:rsid w:val="00402BFB"/>
    <w:rsid w:val="00404569"/>
    <w:rsid w:val="004046EB"/>
    <w:rsid w:val="0040530E"/>
    <w:rsid w:val="00405B25"/>
    <w:rsid w:val="00407285"/>
    <w:rsid w:val="00410E90"/>
    <w:rsid w:val="004142CC"/>
    <w:rsid w:val="00421F92"/>
    <w:rsid w:val="00425BE0"/>
    <w:rsid w:val="00425FC0"/>
    <w:rsid w:val="0042622F"/>
    <w:rsid w:val="00426869"/>
    <w:rsid w:val="004274AD"/>
    <w:rsid w:val="00427629"/>
    <w:rsid w:val="00431AA4"/>
    <w:rsid w:val="004333CC"/>
    <w:rsid w:val="00436C9A"/>
    <w:rsid w:val="00437B1F"/>
    <w:rsid w:val="00444EDE"/>
    <w:rsid w:val="004471D4"/>
    <w:rsid w:val="00450CC1"/>
    <w:rsid w:val="00461E7F"/>
    <w:rsid w:val="00464D60"/>
    <w:rsid w:val="004669C1"/>
    <w:rsid w:val="0047091D"/>
    <w:rsid w:val="00474D5C"/>
    <w:rsid w:val="00474D63"/>
    <w:rsid w:val="00477375"/>
    <w:rsid w:val="004814F4"/>
    <w:rsid w:val="00481EA2"/>
    <w:rsid w:val="004833B0"/>
    <w:rsid w:val="004879A7"/>
    <w:rsid w:val="00495460"/>
    <w:rsid w:val="004972E0"/>
    <w:rsid w:val="004A1A52"/>
    <w:rsid w:val="004A48BA"/>
    <w:rsid w:val="004A789D"/>
    <w:rsid w:val="004B1892"/>
    <w:rsid w:val="004B251C"/>
    <w:rsid w:val="004B2B62"/>
    <w:rsid w:val="004B4A6D"/>
    <w:rsid w:val="004C1A1C"/>
    <w:rsid w:val="004C1F44"/>
    <w:rsid w:val="004C4B32"/>
    <w:rsid w:val="004D0B04"/>
    <w:rsid w:val="004D0FDF"/>
    <w:rsid w:val="004D26C7"/>
    <w:rsid w:val="004D3979"/>
    <w:rsid w:val="004D3BFB"/>
    <w:rsid w:val="004D458E"/>
    <w:rsid w:val="004E4412"/>
    <w:rsid w:val="004E5C91"/>
    <w:rsid w:val="004E5D8F"/>
    <w:rsid w:val="004F60A9"/>
    <w:rsid w:val="004F64D8"/>
    <w:rsid w:val="0050255D"/>
    <w:rsid w:val="005049C8"/>
    <w:rsid w:val="00504AFF"/>
    <w:rsid w:val="00510C76"/>
    <w:rsid w:val="0051186E"/>
    <w:rsid w:val="005122B1"/>
    <w:rsid w:val="00513946"/>
    <w:rsid w:val="00516713"/>
    <w:rsid w:val="0051696D"/>
    <w:rsid w:val="005240A0"/>
    <w:rsid w:val="00533157"/>
    <w:rsid w:val="00533482"/>
    <w:rsid w:val="005373D0"/>
    <w:rsid w:val="00541AA1"/>
    <w:rsid w:val="00542D2E"/>
    <w:rsid w:val="00542DC5"/>
    <w:rsid w:val="00546010"/>
    <w:rsid w:val="00550F69"/>
    <w:rsid w:val="005553BA"/>
    <w:rsid w:val="00565B8D"/>
    <w:rsid w:val="00572EC4"/>
    <w:rsid w:val="0057613C"/>
    <w:rsid w:val="00577536"/>
    <w:rsid w:val="0058167A"/>
    <w:rsid w:val="00581BB2"/>
    <w:rsid w:val="005837BD"/>
    <w:rsid w:val="00595DED"/>
    <w:rsid w:val="00597536"/>
    <w:rsid w:val="005A4B1F"/>
    <w:rsid w:val="005A4B24"/>
    <w:rsid w:val="005A63A9"/>
    <w:rsid w:val="005B0AE4"/>
    <w:rsid w:val="005B10AE"/>
    <w:rsid w:val="005B2DE2"/>
    <w:rsid w:val="005B5F5F"/>
    <w:rsid w:val="005B63A2"/>
    <w:rsid w:val="005C09CA"/>
    <w:rsid w:val="005C16F2"/>
    <w:rsid w:val="005C3D6C"/>
    <w:rsid w:val="005C752E"/>
    <w:rsid w:val="005D0D79"/>
    <w:rsid w:val="005D2405"/>
    <w:rsid w:val="005D6D20"/>
    <w:rsid w:val="005E39C5"/>
    <w:rsid w:val="005E567B"/>
    <w:rsid w:val="005E71B0"/>
    <w:rsid w:val="005F12ED"/>
    <w:rsid w:val="005F2E62"/>
    <w:rsid w:val="005F3FA7"/>
    <w:rsid w:val="005F7867"/>
    <w:rsid w:val="005F7D1B"/>
    <w:rsid w:val="00600E4A"/>
    <w:rsid w:val="00604707"/>
    <w:rsid w:val="0060515B"/>
    <w:rsid w:val="006109A0"/>
    <w:rsid w:val="00611374"/>
    <w:rsid w:val="006114A8"/>
    <w:rsid w:val="0061163F"/>
    <w:rsid w:val="006136A2"/>
    <w:rsid w:val="00625BFC"/>
    <w:rsid w:val="00625C6F"/>
    <w:rsid w:val="0063114E"/>
    <w:rsid w:val="00641A46"/>
    <w:rsid w:val="00641D49"/>
    <w:rsid w:val="00646D22"/>
    <w:rsid w:val="006552F2"/>
    <w:rsid w:val="006558DA"/>
    <w:rsid w:val="00656BD6"/>
    <w:rsid w:val="00667BA7"/>
    <w:rsid w:val="00673598"/>
    <w:rsid w:val="00674A0C"/>
    <w:rsid w:val="00675CB0"/>
    <w:rsid w:val="00676A39"/>
    <w:rsid w:val="00680C50"/>
    <w:rsid w:val="00682D9F"/>
    <w:rsid w:val="0068312F"/>
    <w:rsid w:val="00686893"/>
    <w:rsid w:val="006904AE"/>
    <w:rsid w:val="00695332"/>
    <w:rsid w:val="00695650"/>
    <w:rsid w:val="006957EE"/>
    <w:rsid w:val="006A1192"/>
    <w:rsid w:val="006A1193"/>
    <w:rsid w:val="006A41FF"/>
    <w:rsid w:val="006A4B81"/>
    <w:rsid w:val="006A62AC"/>
    <w:rsid w:val="006B0007"/>
    <w:rsid w:val="006B0B58"/>
    <w:rsid w:val="006B52C9"/>
    <w:rsid w:val="006B5461"/>
    <w:rsid w:val="006C156C"/>
    <w:rsid w:val="006C172C"/>
    <w:rsid w:val="006C6F2C"/>
    <w:rsid w:val="006C7654"/>
    <w:rsid w:val="006D7A65"/>
    <w:rsid w:val="006F16BA"/>
    <w:rsid w:val="006F21E2"/>
    <w:rsid w:val="006F3850"/>
    <w:rsid w:val="006F6691"/>
    <w:rsid w:val="006F755D"/>
    <w:rsid w:val="00703314"/>
    <w:rsid w:val="00704E09"/>
    <w:rsid w:val="007122F6"/>
    <w:rsid w:val="007127FF"/>
    <w:rsid w:val="0071394D"/>
    <w:rsid w:val="0071593B"/>
    <w:rsid w:val="00716FDD"/>
    <w:rsid w:val="007171DD"/>
    <w:rsid w:val="007204C1"/>
    <w:rsid w:val="0072060B"/>
    <w:rsid w:val="007218F2"/>
    <w:rsid w:val="00722606"/>
    <w:rsid w:val="00724E42"/>
    <w:rsid w:val="00725543"/>
    <w:rsid w:val="007311FD"/>
    <w:rsid w:val="007322ED"/>
    <w:rsid w:val="0075158A"/>
    <w:rsid w:val="00752190"/>
    <w:rsid w:val="00753C88"/>
    <w:rsid w:val="0075567F"/>
    <w:rsid w:val="007556D0"/>
    <w:rsid w:val="00765B01"/>
    <w:rsid w:val="00765DF2"/>
    <w:rsid w:val="00770485"/>
    <w:rsid w:val="007739E1"/>
    <w:rsid w:val="007748F8"/>
    <w:rsid w:val="00780FC9"/>
    <w:rsid w:val="0078351B"/>
    <w:rsid w:val="00783B33"/>
    <w:rsid w:val="00787C02"/>
    <w:rsid w:val="00787CA9"/>
    <w:rsid w:val="007937C3"/>
    <w:rsid w:val="0079417C"/>
    <w:rsid w:val="007941AD"/>
    <w:rsid w:val="00794D4C"/>
    <w:rsid w:val="00795830"/>
    <w:rsid w:val="007A33C3"/>
    <w:rsid w:val="007A3BDA"/>
    <w:rsid w:val="007A7994"/>
    <w:rsid w:val="007B2918"/>
    <w:rsid w:val="007B432D"/>
    <w:rsid w:val="007B50BE"/>
    <w:rsid w:val="007B5CC7"/>
    <w:rsid w:val="007C608C"/>
    <w:rsid w:val="007D0733"/>
    <w:rsid w:val="007D4E4F"/>
    <w:rsid w:val="007D66BE"/>
    <w:rsid w:val="007E2919"/>
    <w:rsid w:val="007E3F0E"/>
    <w:rsid w:val="007E4915"/>
    <w:rsid w:val="007E57D2"/>
    <w:rsid w:val="007E5B23"/>
    <w:rsid w:val="007F1153"/>
    <w:rsid w:val="007F4451"/>
    <w:rsid w:val="007F5DA5"/>
    <w:rsid w:val="0080291F"/>
    <w:rsid w:val="00802BF9"/>
    <w:rsid w:val="008047F1"/>
    <w:rsid w:val="00804F83"/>
    <w:rsid w:val="0081183B"/>
    <w:rsid w:val="00812B2A"/>
    <w:rsid w:val="008132DF"/>
    <w:rsid w:val="00813688"/>
    <w:rsid w:val="008148E7"/>
    <w:rsid w:val="008155D0"/>
    <w:rsid w:val="0081616B"/>
    <w:rsid w:val="008249BB"/>
    <w:rsid w:val="00824B34"/>
    <w:rsid w:val="0083103B"/>
    <w:rsid w:val="00832EED"/>
    <w:rsid w:val="00834EFE"/>
    <w:rsid w:val="00836063"/>
    <w:rsid w:val="00843670"/>
    <w:rsid w:val="008463B6"/>
    <w:rsid w:val="0084656A"/>
    <w:rsid w:val="00851FF7"/>
    <w:rsid w:val="008527E0"/>
    <w:rsid w:val="0085363D"/>
    <w:rsid w:val="00853AA1"/>
    <w:rsid w:val="00854F38"/>
    <w:rsid w:val="008556EE"/>
    <w:rsid w:val="00855D0A"/>
    <w:rsid w:val="00856CD8"/>
    <w:rsid w:val="008723DC"/>
    <w:rsid w:val="00874624"/>
    <w:rsid w:val="0087528F"/>
    <w:rsid w:val="008823B0"/>
    <w:rsid w:val="0088335A"/>
    <w:rsid w:val="00884A1E"/>
    <w:rsid w:val="00892204"/>
    <w:rsid w:val="0089663B"/>
    <w:rsid w:val="008976DE"/>
    <w:rsid w:val="008A151E"/>
    <w:rsid w:val="008A1CD9"/>
    <w:rsid w:val="008A4550"/>
    <w:rsid w:val="008C2C9C"/>
    <w:rsid w:val="008C3F4B"/>
    <w:rsid w:val="008C4DB5"/>
    <w:rsid w:val="008D11DF"/>
    <w:rsid w:val="008D317E"/>
    <w:rsid w:val="008D50F9"/>
    <w:rsid w:val="008D5920"/>
    <w:rsid w:val="008E0A4E"/>
    <w:rsid w:val="008E162B"/>
    <w:rsid w:val="008E18A5"/>
    <w:rsid w:val="008E2AC3"/>
    <w:rsid w:val="008E2E84"/>
    <w:rsid w:val="008E46A4"/>
    <w:rsid w:val="008E7DCF"/>
    <w:rsid w:val="008F0233"/>
    <w:rsid w:val="008F6AC5"/>
    <w:rsid w:val="009002F3"/>
    <w:rsid w:val="00900C70"/>
    <w:rsid w:val="00903013"/>
    <w:rsid w:val="0090445D"/>
    <w:rsid w:val="00906651"/>
    <w:rsid w:val="00911325"/>
    <w:rsid w:val="00915FFE"/>
    <w:rsid w:val="00917BC1"/>
    <w:rsid w:val="009217BB"/>
    <w:rsid w:val="00922DCA"/>
    <w:rsid w:val="0092525E"/>
    <w:rsid w:val="00933361"/>
    <w:rsid w:val="0093415D"/>
    <w:rsid w:val="0093471A"/>
    <w:rsid w:val="00934E1D"/>
    <w:rsid w:val="00935C02"/>
    <w:rsid w:val="00935EE8"/>
    <w:rsid w:val="00940595"/>
    <w:rsid w:val="00944591"/>
    <w:rsid w:val="0094601B"/>
    <w:rsid w:val="00947F49"/>
    <w:rsid w:val="0095067C"/>
    <w:rsid w:val="00954DCE"/>
    <w:rsid w:val="0095772B"/>
    <w:rsid w:val="009603FB"/>
    <w:rsid w:val="00961BF0"/>
    <w:rsid w:val="009634CD"/>
    <w:rsid w:val="00963AFE"/>
    <w:rsid w:val="00967921"/>
    <w:rsid w:val="0097068A"/>
    <w:rsid w:val="00970744"/>
    <w:rsid w:val="009735F6"/>
    <w:rsid w:val="00973EB6"/>
    <w:rsid w:val="009743D7"/>
    <w:rsid w:val="009815CD"/>
    <w:rsid w:val="00984BF4"/>
    <w:rsid w:val="00984E98"/>
    <w:rsid w:val="00986E54"/>
    <w:rsid w:val="0099086C"/>
    <w:rsid w:val="00991A59"/>
    <w:rsid w:val="00993C4E"/>
    <w:rsid w:val="00994FE3"/>
    <w:rsid w:val="009A3D67"/>
    <w:rsid w:val="009A52E2"/>
    <w:rsid w:val="009A68A1"/>
    <w:rsid w:val="009A7F0D"/>
    <w:rsid w:val="009B083B"/>
    <w:rsid w:val="009C02AF"/>
    <w:rsid w:val="009C34C1"/>
    <w:rsid w:val="009D0356"/>
    <w:rsid w:val="009D5428"/>
    <w:rsid w:val="009D5C53"/>
    <w:rsid w:val="009D7E7C"/>
    <w:rsid w:val="009E6EA3"/>
    <w:rsid w:val="009F09CC"/>
    <w:rsid w:val="009F0BF0"/>
    <w:rsid w:val="009F156A"/>
    <w:rsid w:val="009F29EB"/>
    <w:rsid w:val="009F2F46"/>
    <w:rsid w:val="009F799C"/>
    <w:rsid w:val="00A03547"/>
    <w:rsid w:val="00A04CA7"/>
    <w:rsid w:val="00A050AB"/>
    <w:rsid w:val="00A0794E"/>
    <w:rsid w:val="00A10924"/>
    <w:rsid w:val="00A1521A"/>
    <w:rsid w:val="00A24B12"/>
    <w:rsid w:val="00A25369"/>
    <w:rsid w:val="00A25835"/>
    <w:rsid w:val="00A264E2"/>
    <w:rsid w:val="00A32832"/>
    <w:rsid w:val="00A34373"/>
    <w:rsid w:val="00A4021F"/>
    <w:rsid w:val="00A41437"/>
    <w:rsid w:val="00A439F8"/>
    <w:rsid w:val="00A455CD"/>
    <w:rsid w:val="00A47165"/>
    <w:rsid w:val="00A47CD8"/>
    <w:rsid w:val="00A51D26"/>
    <w:rsid w:val="00A5321F"/>
    <w:rsid w:val="00A569BB"/>
    <w:rsid w:val="00A60FF1"/>
    <w:rsid w:val="00A61DA6"/>
    <w:rsid w:val="00A67B9D"/>
    <w:rsid w:val="00A72555"/>
    <w:rsid w:val="00A7670A"/>
    <w:rsid w:val="00A77F93"/>
    <w:rsid w:val="00A80047"/>
    <w:rsid w:val="00A967AD"/>
    <w:rsid w:val="00AA25A1"/>
    <w:rsid w:val="00AA3635"/>
    <w:rsid w:val="00AA590E"/>
    <w:rsid w:val="00AA5987"/>
    <w:rsid w:val="00AA6CB2"/>
    <w:rsid w:val="00AB0B78"/>
    <w:rsid w:val="00AB297B"/>
    <w:rsid w:val="00AB301F"/>
    <w:rsid w:val="00AB3EED"/>
    <w:rsid w:val="00AB67D8"/>
    <w:rsid w:val="00AC124D"/>
    <w:rsid w:val="00AC517F"/>
    <w:rsid w:val="00AC54A3"/>
    <w:rsid w:val="00AD07A6"/>
    <w:rsid w:val="00AD2896"/>
    <w:rsid w:val="00AD71F8"/>
    <w:rsid w:val="00AE0751"/>
    <w:rsid w:val="00AE0A7D"/>
    <w:rsid w:val="00AE46C9"/>
    <w:rsid w:val="00AE554D"/>
    <w:rsid w:val="00AE5B12"/>
    <w:rsid w:val="00AF17F8"/>
    <w:rsid w:val="00AF1A64"/>
    <w:rsid w:val="00AF1FB2"/>
    <w:rsid w:val="00AF5101"/>
    <w:rsid w:val="00B02D52"/>
    <w:rsid w:val="00B04406"/>
    <w:rsid w:val="00B15048"/>
    <w:rsid w:val="00B23581"/>
    <w:rsid w:val="00B23BF1"/>
    <w:rsid w:val="00B25814"/>
    <w:rsid w:val="00B3054F"/>
    <w:rsid w:val="00B32A10"/>
    <w:rsid w:val="00B341B0"/>
    <w:rsid w:val="00B46B50"/>
    <w:rsid w:val="00B508BB"/>
    <w:rsid w:val="00B52992"/>
    <w:rsid w:val="00B53975"/>
    <w:rsid w:val="00B54D0B"/>
    <w:rsid w:val="00B602D6"/>
    <w:rsid w:val="00B61411"/>
    <w:rsid w:val="00B63F97"/>
    <w:rsid w:val="00B6424A"/>
    <w:rsid w:val="00B64341"/>
    <w:rsid w:val="00B65DF7"/>
    <w:rsid w:val="00B667E4"/>
    <w:rsid w:val="00B67581"/>
    <w:rsid w:val="00B70420"/>
    <w:rsid w:val="00B7194E"/>
    <w:rsid w:val="00B761D6"/>
    <w:rsid w:val="00B87FC5"/>
    <w:rsid w:val="00B910F3"/>
    <w:rsid w:val="00B97D7C"/>
    <w:rsid w:val="00BA1BBE"/>
    <w:rsid w:val="00BA47D0"/>
    <w:rsid w:val="00BA5396"/>
    <w:rsid w:val="00BB0DFE"/>
    <w:rsid w:val="00BB227C"/>
    <w:rsid w:val="00BB3F6C"/>
    <w:rsid w:val="00BB7009"/>
    <w:rsid w:val="00BC17B3"/>
    <w:rsid w:val="00BC1D10"/>
    <w:rsid w:val="00BC59C7"/>
    <w:rsid w:val="00BC5F52"/>
    <w:rsid w:val="00BD042E"/>
    <w:rsid w:val="00BD0984"/>
    <w:rsid w:val="00BD1DE6"/>
    <w:rsid w:val="00BD347D"/>
    <w:rsid w:val="00BD7173"/>
    <w:rsid w:val="00BE1366"/>
    <w:rsid w:val="00BE5F6F"/>
    <w:rsid w:val="00BE6E60"/>
    <w:rsid w:val="00BE7089"/>
    <w:rsid w:val="00BE7436"/>
    <w:rsid w:val="00BE7C3D"/>
    <w:rsid w:val="00BE7E76"/>
    <w:rsid w:val="00BF016A"/>
    <w:rsid w:val="00BF0F4D"/>
    <w:rsid w:val="00BF43A3"/>
    <w:rsid w:val="00C0427D"/>
    <w:rsid w:val="00C0471E"/>
    <w:rsid w:val="00C16AAB"/>
    <w:rsid w:val="00C31ADB"/>
    <w:rsid w:val="00C3228A"/>
    <w:rsid w:val="00C6201C"/>
    <w:rsid w:val="00C654F4"/>
    <w:rsid w:val="00C664B9"/>
    <w:rsid w:val="00C70C6D"/>
    <w:rsid w:val="00C70CDF"/>
    <w:rsid w:val="00C75936"/>
    <w:rsid w:val="00C766DF"/>
    <w:rsid w:val="00C8087C"/>
    <w:rsid w:val="00C80A94"/>
    <w:rsid w:val="00C94D42"/>
    <w:rsid w:val="00C94EE6"/>
    <w:rsid w:val="00CA7983"/>
    <w:rsid w:val="00CB2071"/>
    <w:rsid w:val="00CB3837"/>
    <w:rsid w:val="00CB7D2C"/>
    <w:rsid w:val="00CB7E45"/>
    <w:rsid w:val="00CC4278"/>
    <w:rsid w:val="00CC5765"/>
    <w:rsid w:val="00CD332D"/>
    <w:rsid w:val="00CD3A56"/>
    <w:rsid w:val="00CD3C56"/>
    <w:rsid w:val="00CD3DD4"/>
    <w:rsid w:val="00CD638C"/>
    <w:rsid w:val="00CD6F9B"/>
    <w:rsid w:val="00CE043D"/>
    <w:rsid w:val="00CE552E"/>
    <w:rsid w:val="00CF1EC3"/>
    <w:rsid w:val="00CF1FAA"/>
    <w:rsid w:val="00CF369B"/>
    <w:rsid w:val="00CF5E31"/>
    <w:rsid w:val="00CF737A"/>
    <w:rsid w:val="00CF7712"/>
    <w:rsid w:val="00D016B0"/>
    <w:rsid w:val="00D029D6"/>
    <w:rsid w:val="00D148CF"/>
    <w:rsid w:val="00D14E86"/>
    <w:rsid w:val="00D15E16"/>
    <w:rsid w:val="00D17776"/>
    <w:rsid w:val="00D20462"/>
    <w:rsid w:val="00D21E77"/>
    <w:rsid w:val="00D248F2"/>
    <w:rsid w:val="00D25D1A"/>
    <w:rsid w:val="00D331E4"/>
    <w:rsid w:val="00D33523"/>
    <w:rsid w:val="00D3374C"/>
    <w:rsid w:val="00D35117"/>
    <w:rsid w:val="00D4067B"/>
    <w:rsid w:val="00D43539"/>
    <w:rsid w:val="00D476C6"/>
    <w:rsid w:val="00D50438"/>
    <w:rsid w:val="00D512C6"/>
    <w:rsid w:val="00D53EBD"/>
    <w:rsid w:val="00D55DC4"/>
    <w:rsid w:val="00D5601F"/>
    <w:rsid w:val="00D610C6"/>
    <w:rsid w:val="00D6126F"/>
    <w:rsid w:val="00D628A2"/>
    <w:rsid w:val="00D65E6C"/>
    <w:rsid w:val="00D66626"/>
    <w:rsid w:val="00D675D8"/>
    <w:rsid w:val="00D677E6"/>
    <w:rsid w:val="00D70783"/>
    <w:rsid w:val="00D70C1F"/>
    <w:rsid w:val="00D71494"/>
    <w:rsid w:val="00D72603"/>
    <w:rsid w:val="00D72D7B"/>
    <w:rsid w:val="00D73150"/>
    <w:rsid w:val="00D73A5D"/>
    <w:rsid w:val="00D752DE"/>
    <w:rsid w:val="00D819D8"/>
    <w:rsid w:val="00D81B8E"/>
    <w:rsid w:val="00D81DE0"/>
    <w:rsid w:val="00D85346"/>
    <w:rsid w:val="00D85732"/>
    <w:rsid w:val="00D93D5B"/>
    <w:rsid w:val="00D96C37"/>
    <w:rsid w:val="00DA060B"/>
    <w:rsid w:val="00DA2AA9"/>
    <w:rsid w:val="00DA59E9"/>
    <w:rsid w:val="00DB154B"/>
    <w:rsid w:val="00DB29E2"/>
    <w:rsid w:val="00DB2D5C"/>
    <w:rsid w:val="00DB4BE2"/>
    <w:rsid w:val="00DB6545"/>
    <w:rsid w:val="00DC16DA"/>
    <w:rsid w:val="00DC5959"/>
    <w:rsid w:val="00DC7D53"/>
    <w:rsid w:val="00DD58CE"/>
    <w:rsid w:val="00DD74A8"/>
    <w:rsid w:val="00DE13AE"/>
    <w:rsid w:val="00DE1622"/>
    <w:rsid w:val="00DE344C"/>
    <w:rsid w:val="00DE76D6"/>
    <w:rsid w:val="00E0149E"/>
    <w:rsid w:val="00E01626"/>
    <w:rsid w:val="00E02F92"/>
    <w:rsid w:val="00E062CF"/>
    <w:rsid w:val="00E06A01"/>
    <w:rsid w:val="00E11357"/>
    <w:rsid w:val="00E1382F"/>
    <w:rsid w:val="00E1551A"/>
    <w:rsid w:val="00E15BB9"/>
    <w:rsid w:val="00E175BC"/>
    <w:rsid w:val="00E17ED9"/>
    <w:rsid w:val="00E20724"/>
    <w:rsid w:val="00E2528E"/>
    <w:rsid w:val="00E25384"/>
    <w:rsid w:val="00E323F2"/>
    <w:rsid w:val="00E32D3D"/>
    <w:rsid w:val="00E37AAD"/>
    <w:rsid w:val="00E4186E"/>
    <w:rsid w:val="00E443CD"/>
    <w:rsid w:val="00E449AD"/>
    <w:rsid w:val="00E47938"/>
    <w:rsid w:val="00E54ED3"/>
    <w:rsid w:val="00E55F59"/>
    <w:rsid w:val="00E6737A"/>
    <w:rsid w:val="00E71AC9"/>
    <w:rsid w:val="00E7330D"/>
    <w:rsid w:val="00E75552"/>
    <w:rsid w:val="00E802D2"/>
    <w:rsid w:val="00E83C1E"/>
    <w:rsid w:val="00E91778"/>
    <w:rsid w:val="00E932B8"/>
    <w:rsid w:val="00E93B0E"/>
    <w:rsid w:val="00E96205"/>
    <w:rsid w:val="00EA4AA6"/>
    <w:rsid w:val="00EA5E7A"/>
    <w:rsid w:val="00EA6B6E"/>
    <w:rsid w:val="00EA73F4"/>
    <w:rsid w:val="00EB3454"/>
    <w:rsid w:val="00EB3C4E"/>
    <w:rsid w:val="00EB7038"/>
    <w:rsid w:val="00EB7DF3"/>
    <w:rsid w:val="00EC1141"/>
    <w:rsid w:val="00EC2BDE"/>
    <w:rsid w:val="00EC4757"/>
    <w:rsid w:val="00EC7D0E"/>
    <w:rsid w:val="00ED0E14"/>
    <w:rsid w:val="00ED2F05"/>
    <w:rsid w:val="00ED4354"/>
    <w:rsid w:val="00ED5919"/>
    <w:rsid w:val="00ED7CF7"/>
    <w:rsid w:val="00EE17DD"/>
    <w:rsid w:val="00EF0E6E"/>
    <w:rsid w:val="00EF1E7E"/>
    <w:rsid w:val="00EF74AE"/>
    <w:rsid w:val="00F0130B"/>
    <w:rsid w:val="00F05215"/>
    <w:rsid w:val="00F05D13"/>
    <w:rsid w:val="00F06F05"/>
    <w:rsid w:val="00F122B4"/>
    <w:rsid w:val="00F1400D"/>
    <w:rsid w:val="00F150AF"/>
    <w:rsid w:val="00F211B6"/>
    <w:rsid w:val="00F22CE1"/>
    <w:rsid w:val="00F25036"/>
    <w:rsid w:val="00F321BE"/>
    <w:rsid w:val="00F32453"/>
    <w:rsid w:val="00F337C4"/>
    <w:rsid w:val="00F34C37"/>
    <w:rsid w:val="00F41E7F"/>
    <w:rsid w:val="00F50834"/>
    <w:rsid w:val="00F52AB6"/>
    <w:rsid w:val="00F53C4A"/>
    <w:rsid w:val="00F63E69"/>
    <w:rsid w:val="00F64983"/>
    <w:rsid w:val="00F64B0B"/>
    <w:rsid w:val="00F66603"/>
    <w:rsid w:val="00F70AA7"/>
    <w:rsid w:val="00F71A9D"/>
    <w:rsid w:val="00F73FD8"/>
    <w:rsid w:val="00F7654D"/>
    <w:rsid w:val="00F81693"/>
    <w:rsid w:val="00F81A46"/>
    <w:rsid w:val="00F83074"/>
    <w:rsid w:val="00F91DF4"/>
    <w:rsid w:val="00F96621"/>
    <w:rsid w:val="00FA0ADD"/>
    <w:rsid w:val="00FA1259"/>
    <w:rsid w:val="00FA3179"/>
    <w:rsid w:val="00FB1499"/>
    <w:rsid w:val="00FB1641"/>
    <w:rsid w:val="00FB1925"/>
    <w:rsid w:val="00FB7AB0"/>
    <w:rsid w:val="00FC2A2B"/>
    <w:rsid w:val="00FC3286"/>
    <w:rsid w:val="00FC4D7F"/>
    <w:rsid w:val="00FC55B3"/>
    <w:rsid w:val="00FD29A8"/>
    <w:rsid w:val="00FD5543"/>
    <w:rsid w:val="00FD5549"/>
    <w:rsid w:val="00FD61FA"/>
    <w:rsid w:val="00FD78D8"/>
    <w:rsid w:val="00FE4086"/>
    <w:rsid w:val="00FE7CA1"/>
    <w:rsid w:val="00FF098E"/>
    <w:rsid w:val="00FF3D61"/>
    <w:rsid w:val="00FF3EC6"/>
    <w:rsid w:val="00FF4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8731B05"/>
  <w15:docId w15:val="{BDAEE6CA-03D8-478F-960C-B65DC32B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098E"/>
    <w:pPr>
      <w:spacing w:after="200" w:line="276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locked/>
    <w:rsid w:val="00765DF2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hAnsi="Times New Roman"/>
      <w:kern w:val="1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765DF2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kern w:val="1"/>
      <w:sz w:val="28"/>
      <w:szCs w:val="28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6A119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locked/>
    <w:rsid w:val="00311BB6"/>
    <w:rPr>
      <w:rFonts w:ascii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11BB6"/>
    <w:rPr>
      <w:rFonts w:ascii="Calibri" w:hAnsi="Calibri" w:cs="Times New Roman"/>
      <w:lang w:eastAsia="pl-PL"/>
    </w:rPr>
  </w:style>
  <w:style w:type="paragraph" w:styleId="Akapitzlist">
    <w:name w:val="List Paragraph"/>
    <w:aliases w:val="Lettre d'introduction"/>
    <w:basedOn w:val="Normalny"/>
    <w:link w:val="AkapitzlistZnak"/>
    <w:uiPriority w:val="34"/>
    <w:qFormat/>
    <w:rsid w:val="00311BB6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0"/>
    </w:rPr>
  </w:style>
  <w:style w:type="paragraph" w:styleId="Tekstpodstawowy">
    <w:name w:val="Body Text"/>
    <w:aliases w:val="body text"/>
    <w:basedOn w:val="Normalny"/>
    <w:link w:val="TekstpodstawowyZnak"/>
    <w:uiPriority w:val="99"/>
    <w:rsid w:val="00311BB6"/>
    <w:pPr>
      <w:widowControl w:val="0"/>
      <w:suppressAutoHyphens/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99"/>
    <w:locked/>
    <w:rsid w:val="00311BB6"/>
    <w:rPr>
      <w:rFonts w:ascii="Times New Roman" w:hAnsi="Times New Roman" w:cs="Times New Roman"/>
      <w:sz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8E2E84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locked/>
    <w:rsid w:val="008E2E84"/>
    <w:rPr>
      <w:rFonts w:ascii="Times New Roman" w:hAnsi="Times New Roman" w:cs="Times New Roman"/>
      <w:b/>
      <w:sz w:val="24"/>
      <w:lang w:eastAsia="pl-PL"/>
    </w:rPr>
  </w:style>
  <w:style w:type="character" w:styleId="Hipercze">
    <w:name w:val="Hyperlink"/>
    <w:basedOn w:val="Domylnaczcionkaakapitu"/>
    <w:uiPriority w:val="99"/>
    <w:rsid w:val="00425BE0"/>
    <w:rPr>
      <w:rFonts w:cs="Times New Roman"/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F06F05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06F05"/>
    <w:rPr>
      <w:rFonts w:ascii="Segoe UI" w:hAnsi="Segoe UI" w:cs="Times New Roman"/>
      <w:sz w:val="18"/>
      <w:lang w:eastAsia="pl-PL"/>
    </w:rPr>
  </w:style>
  <w:style w:type="table" w:styleId="Tabela-Siatka">
    <w:name w:val="Table Grid"/>
    <w:basedOn w:val="Standardowy"/>
    <w:uiPriority w:val="99"/>
    <w:rsid w:val="005E39C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rsid w:val="00FD78D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D78D8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D78D8"/>
    <w:rPr>
      <w:rFonts w:ascii="Calibri" w:hAnsi="Calibri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D78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D78D8"/>
    <w:rPr>
      <w:rFonts w:ascii="Calibri" w:hAnsi="Calibri" w:cs="Times New Roman"/>
      <w:b/>
      <w:sz w:val="20"/>
      <w:lang w:eastAsia="pl-PL"/>
    </w:rPr>
  </w:style>
  <w:style w:type="character" w:customStyle="1" w:styleId="AkapitzlistZnak">
    <w:name w:val="Akapit z listą Znak"/>
    <w:aliases w:val="Lettre d'introduction Znak"/>
    <w:link w:val="Akapitzlist"/>
    <w:uiPriority w:val="34"/>
    <w:locked/>
    <w:rsid w:val="00CB7E45"/>
    <w:rPr>
      <w:rFonts w:ascii="Times New Roman" w:hAnsi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rsid w:val="00D85732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rsid w:val="007556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75567F"/>
    <w:rPr>
      <w:rFonts w:ascii="Consolas" w:hAnsi="Consolas" w:cs="Consolas"/>
      <w:sz w:val="21"/>
      <w:szCs w:val="21"/>
    </w:rPr>
  </w:style>
  <w:style w:type="character" w:customStyle="1" w:styleId="Nierozpoznanawzmianka1">
    <w:name w:val="Nierozpoznana wzmianka1"/>
    <w:basedOn w:val="Domylnaczcionkaakapitu"/>
    <w:uiPriority w:val="99"/>
    <w:rsid w:val="002F6AB2"/>
    <w:rPr>
      <w:rFonts w:cs="Times New Roman"/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65DF2"/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65DF2"/>
    <w:rPr>
      <w:rFonts w:ascii="Arial" w:eastAsia="Times New Roman" w:hAnsi="Arial" w:cs="Arial"/>
      <w:b/>
      <w:bCs/>
      <w:i/>
      <w:iCs/>
      <w:kern w:val="1"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2B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2B0A"/>
    <w:rPr>
      <w:rFonts w:eastAsia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2B0A"/>
    <w:rPr>
      <w:vertAlign w:val="superscript"/>
    </w:rPr>
  </w:style>
  <w:style w:type="paragraph" w:styleId="Poprawka">
    <w:name w:val="Revision"/>
    <w:hidden/>
    <w:uiPriority w:val="99"/>
    <w:semiHidden/>
    <w:rsid w:val="008E7DCF"/>
    <w:rPr>
      <w:rFonts w:eastAsia="Times New Roman"/>
    </w:rPr>
  </w:style>
  <w:style w:type="character" w:customStyle="1" w:styleId="Nagwek6Znak">
    <w:name w:val="Nagłówek 6 Znak"/>
    <w:basedOn w:val="Domylnaczcionkaakapitu"/>
    <w:link w:val="Nagwek6"/>
    <w:semiHidden/>
    <w:rsid w:val="006A119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6A1192"/>
    <w:pPr>
      <w:spacing w:before="240" w:after="160" w:line="360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A1192"/>
    <w:rPr>
      <w:rFonts w:asciiTheme="minorHAnsi" w:eastAsiaTheme="minorEastAsia" w:hAnsiTheme="minorHAnsi" w:cstheme="minorBidi"/>
      <w:color w:val="5A5A5A" w:themeColor="text1" w:themeTint="A5"/>
      <w:spacing w:val="1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21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A5564-14E7-4EFE-B669-ABF16F48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1706</Words>
  <Characters>11029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zamówienia WN/02/2018</vt:lpstr>
    </vt:vector>
  </TitlesOfParts>
  <Company/>
  <LinksUpToDate>false</LinksUpToDate>
  <CharactersWithSpaces>12710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zamówienia WN/02/2018</dc:title>
  <dc:creator>admin</dc:creator>
  <cp:lastModifiedBy>AZP Aneta</cp:lastModifiedBy>
  <cp:revision>2</cp:revision>
  <cp:lastPrinted>2026-05-18T11:27:00Z</cp:lastPrinted>
  <dcterms:created xsi:type="dcterms:W3CDTF">2026-05-18T11:38:00Z</dcterms:created>
  <dcterms:modified xsi:type="dcterms:W3CDTF">2026-05-18T11:38:00Z</dcterms:modified>
</cp:coreProperties>
</file>