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AEFCC" w14:textId="6AF3AF2D" w:rsidR="00CA5642" w:rsidRPr="002418C4" w:rsidRDefault="002418C4" w:rsidP="00E71317">
      <w:pPr>
        <w:spacing w:line="276" w:lineRule="auto"/>
        <w:ind w:left="2832"/>
        <w:jc w:val="right"/>
        <w:rPr>
          <w:b/>
          <w:sz w:val="28"/>
          <w:szCs w:val="28"/>
        </w:rPr>
      </w:pPr>
      <w:r w:rsidRPr="002418C4">
        <w:rPr>
          <w:b/>
          <w:sz w:val="28"/>
          <w:szCs w:val="28"/>
        </w:rPr>
        <w:t>Załącznik nr 4</w:t>
      </w:r>
      <w:r w:rsidR="00E53112">
        <w:rPr>
          <w:b/>
          <w:sz w:val="28"/>
          <w:szCs w:val="28"/>
        </w:rPr>
        <w:t xml:space="preserve"> do SWZ</w:t>
      </w:r>
    </w:p>
    <w:p w14:paraId="4E96E799" w14:textId="77777777" w:rsidR="00E53112" w:rsidRDefault="00E53112" w:rsidP="00E71317">
      <w:pPr>
        <w:spacing w:line="276" w:lineRule="auto"/>
        <w:ind w:left="2832"/>
        <w:rPr>
          <w:b/>
          <w:bCs/>
          <w:sz w:val="28"/>
          <w:szCs w:val="28"/>
        </w:rPr>
      </w:pPr>
    </w:p>
    <w:p w14:paraId="444E604B" w14:textId="21943A8D" w:rsidR="001C6A91" w:rsidRPr="00E53112" w:rsidRDefault="00D8449F" w:rsidP="00E71317">
      <w:pPr>
        <w:spacing w:line="276" w:lineRule="auto"/>
        <w:ind w:left="2832"/>
        <w:rPr>
          <w:b/>
          <w:bCs/>
          <w:sz w:val="28"/>
          <w:szCs w:val="28"/>
        </w:rPr>
      </w:pPr>
      <w:r w:rsidRPr="00E53112">
        <w:rPr>
          <w:b/>
          <w:bCs/>
          <w:sz w:val="28"/>
          <w:szCs w:val="28"/>
        </w:rPr>
        <w:t>UMOWA NR ……/</w:t>
      </w:r>
      <w:r w:rsidR="00703D66" w:rsidRPr="00E53112">
        <w:rPr>
          <w:b/>
          <w:bCs/>
          <w:sz w:val="28"/>
          <w:szCs w:val="28"/>
        </w:rPr>
        <w:t>MA</w:t>
      </w:r>
      <w:r w:rsidR="00177BDE" w:rsidRPr="00E53112">
        <w:rPr>
          <w:b/>
          <w:bCs/>
          <w:sz w:val="28"/>
          <w:szCs w:val="28"/>
        </w:rPr>
        <w:t>/202</w:t>
      </w:r>
      <w:r w:rsidR="00AB6245" w:rsidRPr="00E53112">
        <w:rPr>
          <w:b/>
          <w:bCs/>
          <w:sz w:val="28"/>
          <w:szCs w:val="28"/>
        </w:rPr>
        <w:t>6</w:t>
      </w:r>
    </w:p>
    <w:p w14:paraId="394BE71E" w14:textId="77777777" w:rsidR="00FD2C7F" w:rsidRPr="00827B4A" w:rsidRDefault="00FD2C7F" w:rsidP="00E71317">
      <w:pPr>
        <w:spacing w:line="276" w:lineRule="auto"/>
        <w:ind w:left="2832"/>
        <w:rPr>
          <w:sz w:val="28"/>
          <w:szCs w:val="28"/>
        </w:rPr>
      </w:pPr>
    </w:p>
    <w:p w14:paraId="4ED2B894" w14:textId="10B15C93" w:rsidR="00F6709A" w:rsidRPr="005426E7" w:rsidRDefault="00FD2C7F" w:rsidP="00E71317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 xml:space="preserve">zawarta w dniu złożenia kwalifikowanego podpisu elektronicznego przez </w:t>
      </w:r>
      <w:r w:rsidR="005C5C3C">
        <w:rPr>
          <w:color w:val="000000" w:themeColor="text1"/>
          <w:sz w:val="28"/>
          <w:szCs w:val="28"/>
        </w:rPr>
        <w:t xml:space="preserve">drugą stronę jako </w:t>
      </w:r>
      <w:r w:rsidRPr="005426E7">
        <w:rPr>
          <w:color w:val="000000" w:themeColor="text1"/>
          <w:sz w:val="28"/>
          <w:szCs w:val="28"/>
        </w:rPr>
        <w:t>ostatnią</w:t>
      </w:r>
      <w:r w:rsidR="005C5C3C">
        <w:rPr>
          <w:color w:val="000000" w:themeColor="text1"/>
          <w:sz w:val="28"/>
          <w:szCs w:val="28"/>
        </w:rPr>
        <w:t xml:space="preserve">, </w:t>
      </w:r>
      <w:r w:rsidRPr="005426E7">
        <w:rPr>
          <w:color w:val="000000" w:themeColor="text1"/>
          <w:sz w:val="28"/>
          <w:szCs w:val="28"/>
        </w:rPr>
        <w:t>pomiędzy:</w:t>
      </w:r>
    </w:p>
    <w:p w14:paraId="2A2DD5B3" w14:textId="77777777" w:rsidR="00FD2C7F" w:rsidRPr="005426E7" w:rsidRDefault="00FD2C7F" w:rsidP="00E71317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04FFD74B" w14:textId="11335B76" w:rsidR="00827B4A" w:rsidRDefault="00827B4A" w:rsidP="00E71317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Centrum Onkologii im. prof. Franciszka Łukaszczyka w Bydgoszczy,</w:t>
      </w:r>
      <w:r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85-796 Bydgoszcz, przy ul. Dr I. Romanowskiej 2,</w:t>
      </w:r>
      <w:r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wpisanym do rejestru stowarzyszeń, innych organizacji społecznych i zawodowych, fundacji oraz samodzielnych publicznych zakładów opieki zdrowotnej, prowadzonego przez Sąd Rejonowy w</w:t>
      </w:r>
      <w:r w:rsidR="00DA1224">
        <w:rPr>
          <w:sz w:val="28"/>
          <w:szCs w:val="28"/>
        </w:rPr>
        <w:t> </w:t>
      </w:r>
      <w:r w:rsidRPr="007A7774">
        <w:rPr>
          <w:sz w:val="28"/>
          <w:szCs w:val="28"/>
        </w:rPr>
        <w:t xml:space="preserve">Bydgoszczy, Wydział 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XIII 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Gospodarczy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 Krajowego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 Rejestru 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Sądowego pod n</w:t>
      </w:r>
      <w:r w:rsidR="008435F6">
        <w:rPr>
          <w:sz w:val="28"/>
          <w:szCs w:val="28"/>
        </w:rPr>
        <w:t>umerem</w:t>
      </w:r>
      <w:r w:rsidRPr="007A7774">
        <w:rPr>
          <w:sz w:val="28"/>
          <w:szCs w:val="28"/>
        </w:rPr>
        <w:t xml:space="preserve"> KRS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0000002329, NIP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554-22-17-419, REGON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001255363</w:t>
      </w:r>
    </w:p>
    <w:p w14:paraId="65F2FD55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</w:p>
    <w:p w14:paraId="35EDA2B6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reprezentowanym przez:</w:t>
      </w:r>
    </w:p>
    <w:p w14:paraId="7887EB1E" w14:textId="47EB4399" w:rsidR="00827B4A" w:rsidRPr="007A7774" w:rsidRDefault="00827B4A" w:rsidP="00E71317">
      <w:pPr>
        <w:numPr>
          <w:ilvl w:val="0"/>
          <w:numId w:val="10"/>
        </w:numPr>
        <w:tabs>
          <w:tab w:val="clear" w:pos="735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Dyrektora</w:t>
      </w:r>
      <w:r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– prof. dr hab. n. med. Janusza Kowalewskiego</w:t>
      </w:r>
    </w:p>
    <w:p w14:paraId="5876C8E2" w14:textId="5151CB74" w:rsidR="00F6709A" w:rsidRPr="007F02B0" w:rsidRDefault="007F02B0" w:rsidP="00E71317">
      <w:pPr>
        <w:pStyle w:val="Akapitzlist"/>
        <w:numPr>
          <w:ilvl w:val="0"/>
          <w:numId w:val="10"/>
        </w:numPr>
        <w:tabs>
          <w:tab w:val="clear" w:pos="735"/>
          <w:tab w:val="num" w:pos="567"/>
        </w:tabs>
        <w:spacing w:line="276" w:lineRule="auto"/>
        <w:ind w:left="567" w:hanging="567"/>
        <w:rPr>
          <w:sz w:val="28"/>
          <w:szCs w:val="28"/>
        </w:rPr>
      </w:pPr>
      <w:r w:rsidRPr="007F02B0">
        <w:rPr>
          <w:sz w:val="28"/>
          <w:szCs w:val="28"/>
        </w:rPr>
        <w:t>Dyrektora ds. Ekonomicznych, Głównego Księgowego – mgr Annę Kasprowicz</w:t>
      </w:r>
    </w:p>
    <w:p w14:paraId="60057D3C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 xml:space="preserve">zwanym w dalszej części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„</w:t>
      </w:r>
      <w:r w:rsidRPr="007A7774">
        <w:rPr>
          <w:sz w:val="28"/>
          <w:szCs w:val="28"/>
        </w:rPr>
        <w:t>Zamawiającym</w:t>
      </w:r>
      <w:r>
        <w:rPr>
          <w:sz w:val="28"/>
          <w:szCs w:val="28"/>
        </w:rPr>
        <w:t>”</w:t>
      </w:r>
    </w:p>
    <w:p w14:paraId="4DA25FA8" w14:textId="77777777" w:rsidR="00827B4A" w:rsidRDefault="00827B4A" w:rsidP="00E71317">
      <w:pPr>
        <w:spacing w:before="240" w:after="240"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a</w:t>
      </w:r>
    </w:p>
    <w:p w14:paraId="693C8958" w14:textId="77777777" w:rsidR="00827B4A" w:rsidRPr="007A7774" w:rsidRDefault="00827B4A" w:rsidP="00E71317">
      <w:pPr>
        <w:spacing w:before="240"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……………………………………….., </w:t>
      </w:r>
      <w:r w:rsidRPr="007A7774">
        <w:rPr>
          <w:sz w:val="28"/>
          <w:szCs w:val="28"/>
        </w:rPr>
        <w:t xml:space="preserve">wpisanym do rejestru </w:t>
      </w:r>
      <w:r>
        <w:rPr>
          <w:sz w:val="28"/>
          <w:szCs w:val="28"/>
        </w:rPr>
        <w:t>przedsiębiorców</w:t>
      </w:r>
      <w:r w:rsidRPr="007A7774">
        <w:rPr>
          <w:sz w:val="28"/>
          <w:szCs w:val="28"/>
        </w:rPr>
        <w:t xml:space="preserve">, prowadzonego przez Sąd Rejonowy w </w:t>
      </w:r>
      <w:r>
        <w:rPr>
          <w:sz w:val="28"/>
          <w:szCs w:val="28"/>
        </w:rPr>
        <w:t>…………….</w:t>
      </w:r>
      <w:r w:rsidRPr="007A7774">
        <w:rPr>
          <w:sz w:val="28"/>
          <w:szCs w:val="28"/>
        </w:rPr>
        <w:t xml:space="preserve">, Wydział </w:t>
      </w:r>
      <w:r>
        <w:rPr>
          <w:sz w:val="28"/>
          <w:szCs w:val="28"/>
        </w:rPr>
        <w:t>…..</w:t>
      </w:r>
      <w:r w:rsidRPr="007A7774">
        <w:rPr>
          <w:sz w:val="28"/>
          <w:szCs w:val="28"/>
        </w:rPr>
        <w:t xml:space="preserve"> Gospodarczy Krajowego Rejestru Sądowego pod nr KRS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</w:t>
      </w:r>
      <w:r w:rsidRPr="007A7774">
        <w:rPr>
          <w:sz w:val="28"/>
          <w:szCs w:val="28"/>
        </w:rPr>
        <w:t>, NIP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……………..</w:t>
      </w:r>
      <w:r w:rsidRPr="007A7774">
        <w:rPr>
          <w:sz w:val="28"/>
          <w:szCs w:val="28"/>
        </w:rPr>
        <w:t>, REGON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……………………, o kapitale zakładowym wynoszącym: ……………</w:t>
      </w:r>
    </w:p>
    <w:p w14:paraId="526DE297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reprezentowanym przez:</w:t>
      </w:r>
    </w:p>
    <w:p w14:paraId="5C9A8ABA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</w:p>
    <w:p w14:paraId="2FC8F38A" w14:textId="77777777" w:rsidR="00827B4A" w:rsidRPr="004072DE" w:rsidRDefault="00827B4A" w:rsidP="00E71317">
      <w:pPr>
        <w:pStyle w:val="Akapitzlist"/>
        <w:numPr>
          <w:ilvl w:val="0"/>
          <w:numId w:val="11"/>
        </w:numPr>
        <w:suppressAutoHyphens w:val="0"/>
        <w:autoSpaceDN w:val="0"/>
        <w:spacing w:line="276" w:lineRule="auto"/>
        <w:ind w:left="567" w:hanging="567"/>
        <w:contextualSpacing/>
        <w:jc w:val="both"/>
        <w:rPr>
          <w:sz w:val="28"/>
          <w:szCs w:val="28"/>
        </w:rPr>
      </w:pPr>
      <w:r w:rsidRPr="004072D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</w:t>
      </w:r>
      <w:r w:rsidRPr="004072DE">
        <w:rPr>
          <w:sz w:val="28"/>
          <w:szCs w:val="28"/>
        </w:rPr>
        <w:t>……………………………………..</w:t>
      </w:r>
    </w:p>
    <w:p w14:paraId="4B33B32C" w14:textId="77777777" w:rsidR="00827B4A" w:rsidRPr="004072DE" w:rsidRDefault="00827B4A" w:rsidP="00E71317">
      <w:pPr>
        <w:pStyle w:val="Akapitzlist"/>
        <w:numPr>
          <w:ilvl w:val="0"/>
          <w:numId w:val="11"/>
        </w:numPr>
        <w:suppressAutoHyphens w:val="0"/>
        <w:autoSpaceDN w:val="0"/>
        <w:spacing w:line="276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14:paraId="196D881D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</w:p>
    <w:p w14:paraId="1A0B6DF2" w14:textId="77777777" w:rsidR="00827B4A" w:rsidRDefault="00827B4A" w:rsidP="00E71317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zwanego w dalszej części Umowy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„</w:t>
      </w:r>
      <w:r w:rsidRPr="007A7774">
        <w:rPr>
          <w:sz w:val="28"/>
          <w:szCs w:val="28"/>
        </w:rPr>
        <w:t>Wykonawcą</w:t>
      </w:r>
      <w:r>
        <w:rPr>
          <w:sz w:val="28"/>
          <w:szCs w:val="28"/>
        </w:rPr>
        <w:t>”</w:t>
      </w:r>
    </w:p>
    <w:p w14:paraId="4385933D" w14:textId="77777777" w:rsidR="00827B4A" w:rsidRPr="007A7774" w:rsidRDefault="00827B4A" w:rsidP="00E7131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zwanymi w dalszej części Umowy łącznie: „Stronami” a z osobna: „Stroną”</w:t>
      </w:r>
    </w:p>
    <w:p w14:paraId="766E5915" w14:textId="77777777" w:rsidR="00F6709A" w:rsidRPr="00827B4A" w:rsidRDefault="00F6709A" w:rsidP="00E71317">
      <w:pPr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</w:p>
    <w:p w14:paraId="025C773D" w14:textId="1D7299C6" w:rsidR="00827B4A" w:rsidRPr="00E53112" w:rsidRDefault="00827B4A" w:rsidP="00E53112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autoSpaceDE/>
        <w:spacing w:before="120" w:after="120" w:line="276" w:lineRule="auto"/>
        <w:ind w:left="426" w:hanging="426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Umowa zostaje zawarta w wyniku przeprowadzonego postępowania o udzielenie zamówienia publicznego </w:t>
      </w:r>
      <w:r w:rsidR="00723CF2" w:rsidRPr="00E53112">
        <w:rPr>
          <w:sz w:val="28"/>
          <w:szCs w:val="28"/>
        </w:rPr>
        <w:t xml:space="preserve">w trybie </w:t>
      </w:r>
      <w:r w:rsidR="005E787C" w:rsidRPr="00E53112">
        <w:rPr>
          <w:sz w:val="28"/>
          <w:szCs w:val="28"/>
        </w:rPr>
        <w:t xml:space="preserve">przetargu nieograniczonego </w:t>
      </w:r>
      <w:r w:rsidRPr="00E53112">
        <w:rPr>
          <w:sz w:val="28"/>
          <w:szCs w:val="28"/>
        </w:rPr>
        <w:t>na podstawie ustawy z dnia 11 września 2019 r. Prawo zamówień publicznyc</w:t>
      </w:r>
      <w:r w:rsidR="00E53112">
        <w:rPr>
          <w:sz w:val="28"/>
          <w:szCs w:val="28"/>
        </w:rPr>
        <w:t xml:space="preserve">h </w:t>
      </w:r>
      <w:r w:rsidRPr="00E53112">
        <w:rPr>
          <w:sz w:val="28"/>
          <w:szCs w:val="28"/>
        </w:rPr>
        <w:t>(</w:t>
      </w:r>
      <w:r w:rsidR="00A40044" w:rsidRPr="00E53112">
        <w:rPr>
          <w:sz w:val="28"/>
          <w:szCs w:val="28"/>
        </w:rPr>
        <w:t>t.j.</w:t>
      </w:r>
      <w:r w:rsidR="0022461D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lastRenderedPageBreak/>
        <w:t xml:space="preserve">Dz. U. z </w:t>
      </w:r>
      <w:r w:rsidR="000C52FA" w:rsidRPr="00E53112">
        <w:rPr>
          <w:sz w:val="28"/>
          <w:szCs w:val="28"/>
        </w:rPr>
        <w:t>202</w:t>
      </w:r>
      <w:r w:rsidR="00321CEA" w:rsidRPr="00E53112">
        <w:rPr>
          <w:sz w:val="28"/>
          <w:szCs w:val="28"/>
        </w:rPr>
        <w:t>4</w:t>
      </w:r>
      <w:r w:rsidR="000C52FA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 xml:space="preserve">r., poz. </w:t>
      </w:r>
      <w:r w:rsidR="00136CB8" w:rsidRPr="00E53112">
        <w:rPr>
          <w:sz w:val="28"/>
          <w:szCs w:val="28"/>
        </w:rPr>
        <w:t>1</w:t>
      </w:r>
      <w:r w:rsidR="00321CEA" w:rsidRPr="00E53112">
        <w:rPr>
          <w:sz w:val="28"/>
          <w:szCs w:val="28"/>
        </w:rPr>
        <w:t>320</w:t>
      </w:r>
      <w:r w:rsidR="00E41492" w:rsidRPr="00E53112">
        <w:rPr>
          <w:sz w:val="28"/>
          <w:szCs w:val="28"/>
        </w:rPr>
        <w:t xml:space="preserve"> z późn. zm.</w:t>
      </w:r>
      <w:r w:rsidR="00CF5FA9" w:rsidRPr="00E53112">
        <w:rPr>
          <w:sz w:val="28"/>
          <w:szCs w:val="28"/>
        </w:rPr>
        <w:t>)</w:t>
      </w:r>
      <w:r w:rsidR="00136CB8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 xml:space="preserve">– dalej jako: „ustawa PZP” – </w:t>
      </w:r>
      <w:r w:rsidR="004307A1" w:rsidRPr="00E53112">
        <w:rPr>
          <w:sz w:val="28"/>
          <w:szCs w:val="28"/>
        </w:rPr>
        <w:t xml:space="preserve">na dostawę </w:t>
      </w:r>
      <w:r w:rsidR="00356F67" w:rsidRPr="00E53112">
        <w:rPr>
          <w:sz w:val="28"/>
          <w:szCs w:val="28"/>
        </w:rPr>
        <w:t>produktów leczniczych</w:t>
      </w:r>
      <w:r w:rsidR="004307A1" w:rsidRPr="00E53112">
        <w:rPr>
          <w:sz w:val="28"/>
          <w:szCs w:val="28"/>
        </w:rPr>
        <w:t xml:space="preserve">, zwanych dalej:  </w:t>
      </w:r>
      <w:r w:rsidRPr="00E53112">
        <w:rPr>
          <w:sz w:val="28"/>
          <w:szCs w:val="28"/>
        </w:rPr>
        <w:t>„przedmiotem Umowy”, którego szczegółowe określenie oraz ceny zawarte są w</w:t>
      </w:r>
      <w:r w:rsidR="007D5D2B" w:rsidRPr="00E53112">
        <w:rPr>
          <w:sz w:val="28"/>
          <w:szCs w:val="28"/>
        </w:rPr>
        <w:t> </w:t>
      </w:r>
      <w:r w:rsidRPr="00E53112">
        <w:rPr>
          <w:sz w:val="28"/>
          <w:szCs w:val="28"/>
        </w:rPr>
        <w:t xml:space="preserve">Załączniku nr 1 do Umowy – formularzu cenowym, stanowiącym integralną część Umowy. </w:t>
      </w:r>
    </w:p>
    <w:p w14:paraId="30571556" w14:textId="77777777" w:rsidR="00F6709A" w:rsidRPr="00827B4A" w:rsidRDefault="00F6709A" w:rsidP="00E53112">
      <w:pPr>
        <w:pStyle w:val="Tekstpodstawowy"/>
        <w:numPr>
          <w:ilvl w:val="0"/>
          <w:numId w:val="2"/>
        </w:numPr>
        <w:tabs>
          <w:tab w:val="clear" w:pos="720"/>
          <w:tab w:val="num" w:pos="426"/>
          <w:tab w:val="num" w:pos="567"/>
          <w:tab w:val="left" w:pos="861"/>
        </w:tabs>
        <w:spacing w:before="120" w:after="120" w:line="276" w:lineRule="auto"/>
        <w:ind w:left="426" w:hanging="426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 xml:space="preserve">Ceny określone w </w:t>
      </w:r>
      <w:r w:rsidR="00AB75CD">
        <w:rPr>
          <w:b w:val="0"/>
          <w:bCs w:val="0"/>
          <w:i w:val="0"/>
          <w:iCs w:val="0"/>
          <w:sz w:val="28"/>
          <w:szCs w:val="28"/>
        </w:rPr>
        <w:t>Z</w:t>
      </w:r>
      <w:r w:rsidRPr="00827B4A">
        <w:rPr>
          <w:b w:val="0"/>
          <w:bCs w:val="0"/>
          <w:i w:val="0"/>
          <w:iCs w:val="0"/>
          <w:sz w:val="28"/>
          <w:szCs w:val="28"/>
        </w:rPr>
        <w:t>ałączniku nr 1</w:t>
      </w:r>
      <w:r w:rsidR="00A57398" w:rsidRPr="00827B4A">
        <w:rPr>
          <w:b w:val="0"/>
          <w:bCs w:val="0"/>
          <w:i w:val="0"/>
          <w:iCs w:val="0"/>
          <w:sz w:val="28"/>
          <w:szCs w:val="28"/>
        </w:rPr>
        <w:t xml:space="preserve"> do </w:t>
      </w:r>
      <w:r w:rsidR="00AB75CD">
        <w:rPr>
          <w:b w:val="0"/>
          <w:bCs w:val="0"/>
          <w:i w:val="0"/>
          <w:iCs w:val="0"/>
          <w:sz w:val="28"/>
          <w:szCs w:val="28"/>
        </w:rPr>
        <w:t>U</w:t>
      </w:r>
      <w:r w:rsidR="00A57398" w:rsidRPr="00827B4A">
        <w:rPr>
          <w:b w:val="0"/>
          <w:bCs w:val="0"/>
          <w:i w:val="0"/>
          <w:iCs w:val="0"/>
          <w:sz w:val="28"/>
          <w:szCs w:val="28"/>
        </w:rPr>
        <w:t>mowy</w:t>
      </w:r>
      <w:r w:rsidR="00AB75CD">
        <w:rPr>
          <w:b w:val="0"/>
          <w:bCs w:val="0"/>
          <w:i w:val="0"/>
          <w:iCs w:val="0"/>
          <w:sz w:val="28"/>
          <w:szCs w:val="28"/>
        </w:rPr>
        <w:t xml:space="preserve"> – formularzu cenowym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, zawierają koszt: </w:t>
      </w:r>
    </w:p>
    <w:p w14:paraId="17DA443C" w14:textId="77777777" w:rsidR="00AB75CD" w:rsidRPr="007A7774" w:rsidRDefault="00AB75CD" w:rsidP="00E53112">
      <w:pPr>
        <w:pStyle w:val="Tekstpodstawowy"/>
        <w:numPr>
          <w:ilvl w:val="2"/>
          <w:numId w:val="13"/>
        </w:numPr>
        <w:tabs>
          <w:tab w:val="clear" w:pos="2160"/>
          <w:tab w:val="num" w:pos="851"/>
          <w:tab w:val="num" w:pos="1134"/>
        </w:tabs>
        <w:suppressAutoHyphens w:val="0"/>
        <w:autoSpaceDN w:val="0"/>
        <w:spacing w:line="276" w:lineRule="auto"/>
        <w:ind w:left="851" w:hanging="426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opakowania przedmiotu </w:t>
      </w:r>
      <w:r>
        <w:rPr>
          <w:b w:val="0"/>
          <w:bCs w:val="0"/>
          <w:i w:val="0"/>
          <w:iCs w:val="0"/>
          <w:sz w:val="28"/>
          <w:szCs w:val="28"/>
        </w:rPr>
        <w:t>Umowy;</w:t>
      </w:r>
    </w:p>
    <w:p w14:paraId="2B7880EC" w14:textId="77777777" w:rsidR="00AB75CD" w:rsidRPr="007A7774" w:rsidRDefault="00AB75CD" w:rsidP="00E53112">
      <w:pPr>
        <w:pStyle w:val="Tekstpodstawowy"/>
        <w:numPr>
          <w:ilvl w:val="2"/>
          <w:numId w:val="13"/>
        </w:numPr>
        <w:tabs>
          <w:tab w:val="clear" w:pos="2160"/>
          <w:tab w:val="num" w:pos="851"/>
          <w:tab w:val="num" w:pos="1134"/>
        </w:tabs>
        <w:suppressAutoHyphens w:val="0"/>
        <w:autoSpaceDN w:val="0"/>
        <w:spacing w:line="276" w:lineRule="auto"/>
        <w:ind w:left="851" w:hanging="426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transportu przedmiotu </w:t>
      </w:r>
      <w:r>
        <w:rPr>
          <w:b w:val="0"/>
          <w:bCs w:val="0"/>
          <w:i w:val="0"/>
          <w:iCs w:val="0"/>
          <w:sz w:val="28"/>
          <w:szCs w:val="28"/>
        </w:rPr>
        <w:t>Umowy do Zamawiającego;</w:t>
      </w:r>
    </w:p>
    <w:p w14:paraId="48F6B061" w14:textId="77777777" w:rsidR="00AB75CD" w:rsidRPr="007A7774" w:rsidRDefault="00AB75CD" w:rsidP="00E53112">
      <w:pPr>
        <w:pStyle w:val="Tekstpodstawowy"/>
        <w:numPr>
          <w:ilvl w:val="2"/>
          <w:numId w:val="13"/>
        </w:numPr>
        <w:tabs>
          <w:tab w:val="clear" w:pos="2160"/>
          <w:tab w:val="num" w:pos="851"/>
          <w:tab w:val="num" w:pos="1134"/>
        </w:tabs>
        <w:suppressAutoHyphens w:val="0"/>
        <w:autoSpaceDN w:val="0"/>
        <w:spacing w:line="276" w:lineRule="auto"/>
        <w:ind w:left="851" w:hanging="426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rozładunku przedmiotu </w:t>
      </w:r>
      <w:r>
        <w:rPr>
          <w:b w:val="0"/>
          <w:bCs w:val="0"/>
          <w:i w:val="0"/>
          <w:iCs w:val="0"/>
          <w:sz w:val="28"/>
          <w:szCs w:val="28"/>
        </w:rPr>
        <w:t>Umowy</w:t>
      </w:r>
      <w:r w:rsidRPr="007A7774">
        <w:rPr>
          <w:b w:val="0"/>
          <w:bCs w:val="0"/>
          <w:i w:val="0"/>
          <w:iCs w:val="0"/>
          <w:sz w:val="28"/>
          <w:szCs w:val="28"/>
        </w:rPr>
        <w:t xml:space="preserve"> </w:t>
      </w:r>
      <w:r>
        <w:rPr>
          <w:b w:val="0"/>
          <w:bCs w:val="0"/>
          <w:i w:val="0"/>
          <w:iCs w:val="0"/>
          <w:sz w:val="28"/>
          <w:szCs w:val="28"/>
        </w:rPr>
        <w:t xml:space="preserve">u </w:t>
      </w:r>
      <w:r w:rsidRPr="007A7774">
        <w:rPr>
          <w:b w:val="0"/>
          <w:bCs w:val="0"/>
          <w:i w:val="0"/>
          <w:iCs w:val="0"/>
          <w:sz w:val="28"/>
          <w:szCs w:val="28"/>
        </w:rPr>
        <w:t>Zamawiającego</w:t>
      </w:r>
      <w:r>
        <w:rPr>
          <w:b w:val="0"/>
          <w:bCs w:val="0"/>
          <w:i w:val="0"/>
          <w:iCs w:val="0"/>
          <w:sz w:val="28"/>
          <w:szCs w:val="28"/>
        </w:rPr>
        <w:t>;</w:t>
      </w:r>
    </w:p>
    <w:p w14:paraId="3AD9607D" w14:textId="77777777" w:rsidR="00AB75CD" w:rsidRPr="007A7774" w:rsidRDefault="00AB75CD" w:rsidP="00E53112">
      <w:pPr>
        <w:pStyle w:val="Tekstpodstawowy"/>
        <w:numPr>
          <w:ilvl w:val="2"/>
          <w:numId w:val="13"/>
        </w:numPr>
        <w:tabs>
          <w:tab w:val="clear" w:pos="2160"/>
          <w:tab w:val="num" w:pos="851"/>
          <w:tab w:val="num" w:pos="1134"/>
        </w:tabs>
        <w:suppressAutoHyphens w:val="0"/>
        <w:autoSpaceDN w:val="0"/>
        <w:spacing w:line="276" w:lineRule="auto"/>
        <w:ind w:left="851" w:hanging="426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ubezpieczenia przedmiotu </w:t>
      </w:r>
      <w:r>
        <w:rPr>
          <w:b w:val="0"/>
          <w:bCs w:val="0"/>
          <w:i w:val="0"/>
          <w:iCs w:val="0"/>
          <w:sz w:val="28"/>
          <w:szCs w:val="28"/>
        </w:rPr>
        <w:t>Umowy</w:t>
      </w:r>
      <w:r w:rsidRPr="007A7774">
        <w:rPr>
          <w:b w:val="0"/>
          <w:bCs w:val="0"/>
          <w:i w:val="0"/>
          <w:iCs w:val="0"/>
          <w:sz w:val="28"/>
          <w:szCs w:val="28"/>
        </w:rPr>
        <w:t xml:space="preserve"> do czasu jego dostarczenia do Zamawiającego.</w:t>
      </w:r>
    </w:p>
    <w:p w14:paraId="405780CA" w14:textId="3036F539" w:rsidR="00F6709A" w:rsidRPr="00827B4A" w:rsidRDefault="00F6709A" w:rsidP="00E53112">
      <w:pPr>
        <w:pStyle w:val="Tekstpodstawowy"/>
        <w:tabs>
          <w:tab w:val="num" w:pos="426"/>
        </w:tabs>
        <w:spacing w:before="120" w:after="120" w:line="276" w:lineRule="auto"/>
        <w:ind w:left="426" w:hanging="426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sz w:val="28"/>
          <w:szCs w:val="28"/>
        </w:rPr>
        <w:t>3.</w:t>
      </w:r>
      <w:r w:rsidRPr="00827B4A">
        <w:rPr>
          <w:b w:val="0"/>
          <w:bCs w:val="0"/>
          <w:i w:val="0"/>
          <w:sz w:val="28"/>
          <w:szCs w:val="28"/>
        </w:rPr>
        <w:tab/>
      </w:r>
      <w:r w:rsidR="004307A1" w:rsidRPr="004307A1">
        <w:rPr>
          <w:b w:val="0"/>
          <w:bCs w:val="0"/>
          <w:i w:val="0"/>
          <w:iCs w:val="0"/>
          <w:sz w:val="28"/>
          <w:szCs w:val="28"/>
        </w:rPr>
        <w:t>Wykonawca zobowiązuje się, iż ceny wymienione w Załączniku nr 1 do Umowy – formularzu cenowym w czasie obowiązywania Umowy nie zmienią się, za wyjątkiem sytuacji przewidzianych w § 1 ust. 4, 5, 6 i 8</w:t>
      </w:r>
      <w:r w:rsidR="000A3594">
        <w:rPr>
          <w:b w:val="0"/>
          <w:bCs w:val="0"/>
          <w:i w:val="0"/>
          <w:iCs w:val="0"/>
          <w:sz w:val="28"/>
          <w:szCs w:val="28"/>
        </w:rPr>
        <w:t>, § 9 ust. 4 i § 10</w:t>
      </w:r>
      <w:r w:rsidR="004307A1" w:rsidRPr="004307A1">
        <w:rPr>
          <w:b w:val="0"/>
          <w:bCs w:val="0"/>
          <w:i w:val="0"/>
          <w:iCs w:val="0"/>
          <w:sz w:val="28"/>
          <w:szCs w:val="28"/>
        </w:rPr>
        <w:t xml:space="preserve">  niniejszej Umowy.</w:t>
      </w:r>
    </w:p>
    <w:p w14:paraId="77F49601" w14:textId="4B59E8B4" w:rsidR="00F6709A" w:rsidRPr="00827B4A" w:rsidRDefault="00F6709A" w:rsidP="00E53112">
      <w:pPr>
        <w:tabs>
          <w:tab w:val="num" w:pos="426"/>
          <w:tab w:val="left" w:pos="831"/>
        </w:tabs>
        <w:autoSpaceDE/>
        <w:spacing w:before="120" w:after="120" w:line="276" w:lineRule="auto"/>
        <w:ind w:left="426" w:hanging="426"/>
        <w:jc w:val="both"/>
      </w:pPr>
      <w:r w:rsidRPr="00827B4A">
        <w:rPr>
          <w:sz w:val="28"/>
          <w:szCs w:val="28"/>
        </w:rPr>
        <w:t>4.</w:t>
      </w:r>
      <w:r w:rsidRPr="00827B4A">
        <w:rPr>
          <w:sz w:val="28"/>
          <w:szCs w:val="28"/>
        </w:rPr>
        <w:tab/>
      </w:r>
      <w:r w:rsidR="00A40044" w:rsidRPr="007A7774">
        <w:rPr>
          <w:sz w:val="28"/>
          <w:szCs w:val="28"/>
        </w:rPr>
        <w:t xml:space="preserve">Za </w:t>
      </w:r>
      <w:r w:rsidR="00A40044">
        <w:rPr>
          <w:sz w:val="28"/>
          <w:szCs w:val="28"/>
        </w:rPr>
        <w:t>dostarczony</w:t>
      </w:r>
      <w:r w:rsidR="00A40044" w:rsidRPr="007A7774">
        <w:rPr>
          <w:sz w:val="28"/>
          <w:szCs w:val="28"/>
        </w:rPr>
        <w:t xml:space="preserve"> </w:t>
      </w:r>
      <w:r w:rsidR="00A40044">
        <w:rPr>
          <w:sz w:val="28"/>
          <w:szCs w:val="28"/>
        </w:rPr>
        <w:t>przedmiot</w:t>
      </w:r>
      <w:r w:rsidR="00AB75CD">
        <w:rPr>
          <w:sz w:val="28"/>
          <w:szCs w:val="28"/>
        </w:rPr>
        <w:t xml:space="preserve"> </w:t>
      </w:r>
      <w:r w:rsidR="00AB75CD" w:rsidRPr="007A7774">
        <w:rPr>
          <w:sz w:val="28"/>
          <w:szCs w:val="28"/>
        </w:rPr>
        <w:t xml:space="preserve"> </w:t>
      </w:r>
      <w:r w:rsidR="00AB75CD">
        <w:rPr>
          <w:sz w:val="28"/>
          <w:szCs w:val="28"/>
        </w:rPr>
        <w:t xml:space="preserve">Umowy  </w:t>
      </w:r>
      <w:r w:rsidR="00AB75CD" w:rsidRPr="007A7774">
        <w:rPr>
          <w:sz w:val="28"/>
          <w:szCs w:val="28"/>
        </w:rPr>
        <w:t xml:space="preserve"> Zamawiający </w:t>
      </w:r>
      <w:r w:rsidR="00AB75CD">
        <w:rPr>
          <w:sz w:val="28"/>
          <w:szCs w:val="28"/>
        </w:rPr>
        <w:t xml:space="preserve">  </w:t>
      </w:r>
      <w:r w:rsidR="00AB75CD" w:rsidRPr="007A7774">
        <w:rPr>
          <w:sz w:val="28"/>
          <w:szCs w:val="28"/>
        </w:rPr>
        <w:t xml:space="preserve">zapłaci </w:t>
      </w:r>
      <w:r w:rsidR="00AB75CD">
        <w:rPr>
          <w:sz w:val="28"/>
          <w:szCs w:val="28"/>
        </w:rPr>
        <w:t xml:space="preserve"> </w:t>
      </w:r>
      <w:r w:rsidR="00AB75CD" w:rsidRPr="007A7774">
        <w:rPr>
          <w:sz w:val="28"/>
          <w:szCs w:val="28"/>
        </w:rPr>
        <w:t>cenę</w:t>
      </w:r>
      <w:r w:rsidR="00AB75CD">
        <w:rPr>
          <w:sz w:val="28"/>
          <w:szCs w:val="28"/>
        </w:rPr>
        <w:t xml:space="preserve">  </w:t>
      </w:r>
      <w:r w:rsidR="00AB75CD" w:rsidRPr="007A7774">
        <w:rPr>
          <w:sz w:val="28"/>
          <w:szCs w:val="28"/>
        </w:rPr>
        <w:t xml:space="preserve"> zgodną z</w:t>
      </w:r>
      <w:r w:rsidR="007D5D2B">
        <w:rPr>
          <w:sz w:val="28"/>
          <w:szCs w:val="28"/>
        </w:rPr>
        <w:t> </w:t>
      </w:r>
      <w:r w:rsidR="00AB75CD" w:rsidRPr="007A7774">
        <w:rPr>
          <w:sz w:val="28"/>
          <w:szCs w:val="28"/>
        </w:rPr>
        <w:t>cenami jednostkowymi netto, określonymi w Załączniku nr 1 do</w:t>
      </w:r>
      <w:r w:rsidR="00AB75CD">
        <w:rPr>
          <w:sz w:val="28"/>
          <w:szCs w:val="28"/>
        </w:rPr>
        <w:t xml:space="preserve"> U</w:t>
      </w:r>
      <w:r w:rsidR="00AB75CD" w:rsidRPr="007A7774">
        <w:rPr>
          <w:sz w:val="28"/>
          <w:szCs w:val="28"/>
        </w:rPr>
        <w:t>mowy</w:t>
      </w:r>
      <w:r w:rsidR="00AB75CD">
        <w:rPr>
          <w:sz w:val="28"/>
          <w:szCs w:val="28"/>
        </w:rPr>
        <w:t xml:space="preserve"> </w:t>
      </w:r>
      <w:r w:rsidR="00AB75CD" w:rsidRPr="0066788B">
        <w:rPr>
          <w:sz w:val="28"/>
          <w:szCs w:val="28"/>
        </w:rPr>
        <w:t>– formularzu cenowym</w:t>
      </w:r>
      <w:r w:rsidR="00AB75CD" w:rsidRPr="007A7774">
        <w:rPr>
          <w:sz w:val="28"/>
          <w:szCs w:val="28"/>
        </w:rPr>
        <w:t>, plus należny podatek</w:t>
      </w:r>
      <w:r w:rsidR="00AB75CD">
        <w:rPr>
          <w:sz w:val="28"/>
          <w:szCs w:val="28"/>
        </w:rPr>
        <w:t xml:space="preserve"> VAT</w:t>
      </w:r>
      <w:r w:rsidR="00AB75CD" w:rsidRPr="007A7774">
        <w:rPr>
          <w:sz w:val="28"/>
          <w:szCs w:val="28"/>
        </w:rPr>
        <w:t>, zgodny z przepisami obowiązującymi w dniu wystawienia faktury przez Wykonawcę.</w:t>
      </w:r>
      <w:r w:rsidR="00AB75CD">
        <w:rPr>
          <w:sz w:val="28"/>
          <w:szCs w:val="28"/>
        </w:rPr>
        <w:t xml:space="preserve"> W związku z powyższym, Strony zgodnie postanawiają, że w przypadku zmiany stawki podatku VAT, cena brutto przedmiotu Umowy ulegnie odpowiedniej zmianie z dniem wejścia w życie przepisu prawa zmieniającego ww. stawkę (bez konieczności zawarcia przez Strony aneksu do Umowy), zaś cena netto pozostanie bez zmian.</w:t>
      </w:r>
    </w:p>
    <w:p w14:paraId="787E4D7D" w14:textId="6C2BFA68" w:rsidR="004307A1" w:rsidRDefault="004307A1" w:rsidP="00E53112">
      <w:pPr>
        <w:pStyle w:val="Akapitzlist"/>
        <w:numPr>
          <w:ilvl w:val="0"/>
          <w:numId w:val="8"/>
        </w:numPr>
        <w:tabs>
          <w:tab w:val="num" w:pos="42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4307A1">
        <w:rPr>
          <w:sz w:val="28"/>
          <w:szCs w:val="28"/>
        </w:rPr>
        <w:t xml:space="preserve">Strony dopuszczają zmianę cen jednostkowych </w:t>
      </w:r>
      <w:r w:rsidR="007159DB">
        <w:rPr>
          <w:sz w:val="28"/>
          <w:szCs w:val="28"/>
        </w:rPr>
        <w:t xml:space="preserve">produktów leczniczych </w:t>
      </w:r>
      <w:r w:rsidRPr="004307A1">
        <w:rPr>
          <w:sz w:val="28"/>
          <w:szCs w:val="28"/>
        </w:rPr>
        <w:t>objętych Umową w przypadku zmiany wielkości opakowania wprowadzonego  przez    producenta z zachowaniem zasady proporcjonalności w stosunku do ceny objętej Umową.</w:t>
      </w:r>
    </w:p>
    <w:p w14:paraId="1CAC36B9" w14:textId="77777777" w:rsidR="0022138C" w:rsidRPr="00827B4A" w:rsidRDefault="0022138C" w:rsidP="00E53112">
      <w:pPr>
        <w:pStyle w:val="Tekstpodstawowy"/>
        <w:numPr>
          <w:ilvl w:val="0"/>
          <w:numId w:val="8"/>
        </w:numPr>
        <w:tabs>
          <w:tab w:val="num" w:pos="426"/>
        </w:tabs>
        <w:spacing w:line="276" w:lineRule="auto"/>
        <w:ind w:left="426" w:hanging="426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 xml:space="preserve">W razie wystąpienia nieprzewidzianych okoliczności (np. wstrzymania/wycofania produktów leczniczych z obrotu, utraty statusu refundacyjnego, zaprzestania produkcji, braku na rynku) Strony dopuszczają możliwość dostarczania odpowiedników produktów objętych </w:t>
      </w:r>
      <w:r w:rsidR="00905606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mową (produktów leczniczych równoważnych o identycznym składzie chemicznym   i  to zarówno  pod  względem  rodzaju  substancji czynnych jak i ilości – dawki/mocy/stężenia - zawartych substancji), w tej samej cenie. </w:t>
      </w:r>
    </w:p>
    <w:p w14:paraId="69EFCD60" w14:textId="4CE52F3E" w:rsidR="00BC564B" w:rsidRPr="00827B4A" w:rsidRDefault="0022138C" w:rsidP="00E53112">
      <w:pPr>
        <w:pStyle w:val="Tekstpodstawowy"/>
        <w:tabs>
          <w:tab w:val="num" w:pos="426"/>
        </w:tabs>
        <w:spacing w:line="276" w:lineRule="auto"/>
        <w:ind w:left="426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>Ewentualna zmiana cen (w przypadku dostarczania odpowiedników produktów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leczniczych)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może nastąpić jedynie za zgodą Zamawiającego. W</w:t>
      </w:r>
      <w:r w:rsidR="007D5D2B">
        <w:rPr>
          <w:b w:val="0"/>
          <w:bCs w:val="0"/>
          <w:i w:val="0"/>
          <w:iCs w:val="0"/>
          <w:sz w:val="28"/>
          <w:szCs w:val="28"/>
        </w:rPr>
        <w:t> 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przypadku </w:t>
      </w:r>
      <w:r w:rsidRPr="00827B4A">
        <w:rPr>
          <w:b w:val="0"/>
          <w:bCs w:val="0"/>
          <w:i w:val="0"/>
          <w:iCs w:val="0"/>
          <w:sz w:val="28"/>
          <w:szCs w:val="28"/>
        </w:rPr>
        <w:lastRenderedPageBreak/>
        <w:t>wzrostu ceny danego produktu leczniczego Zamawiający dodatkowo wymaga od Wykonawcy pisemnego udokumentowania    okoliczności,    które  wpłynęły     na    ten    wzrost   ceny, a Wykonawca zobowiązuje się ten wymóg wykonać w terminie przed dostarczeniem Zamawiającemu odpowiednika, o którym mowa powyżej.</w:t>
      </w:r>
    </w:p>
    <w:p w14:paraId="2FA6B963" w14:textId="77ACF626" w:rsidR="0022138C" w:rsidRPr="004307A1" w:rsidRDefault="004307A1" w:rsidP="00E53112">
      <w:pPr>
        <w:pStyle w:val="Akapitzlist"/>
        <w:numPr>
          <w:ilvl w:val="0"/>
          <w:numId w:val="8"/>
        </w:numPr>
        <w:tabs>
          <w:tab w:val="num" w:pos="42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4307A1">
        <w:rPr>
          <w:sz w:val="28"/>
          <w:szCs w:val="28"/>
        </w:rPr>
        <w:t>W przypadku okoliczności skutkujących uniemożliwieniem realizacji Umowy przez Wykonawcę, przy jednoczesnym braku możliwości dostarczania przez Wykonawcę produktu równoważnego (odpowiednika) nastąpi niemożność spełnienia świadczeń.</w:t>
      </w:r>
    </w:p>
    <w:p w14:paraId="66665D6D" w14:textId="5F766D2D" w:rsidR="00362DEF" w:rsidRPr="00362DEF" w:rsidRDefault="000A3594" w:rsidP="00E53112">
      <w:pPr>
        <w:tabs>
          <w:tab w:val="num" w:pos="426"/>
          <w:tab w:val="left" w:pos="567"/>
        </w:tabs>
        <w:autoSpaceDE/>
        <w:spacing w:before="120" w:after="120" w:line="276" w:lineRule="auto"/>
        <w:ind w:left="426" w:hanging="426"/>
        <w:jc w:val="both"/>
        <w:rPr>
          <w:color w:val="EE0000"/>
          <w:sz w:val="28"/>
          <w:szCs w:val="28"/>
        </w:rPr>
      </w:pPr>
      <w:r>
        <w:rPr>
          <w:sz w:val="28"/>
          <w:szCs w:val="28"/>
        </w:rPr>
        <w:t>8</w:t>
      </w:r>
      <w:r w:rsidR="00257667" w:rsidRPr="00827B4A">
        <w:rPr>
          <w:sz w:val="28"/>
          <w:szCs w:val="28"/>
        </w:rPr>
        <w:t>.</w:t>
      </w:r>
      <w:r w:rsidR="00257667" w:rsidRPr="00827B4A">
        <w:rPr>
          <w:sz w:val="28"/>
          <w:szCs w:val="28"/>
        </w:rPr>
        <w:tab/>
      </w:r>
      <w:r w:rsidR="00431FA7" w:rsidRPr="00431FA7">
        <w:rPr>
          <w:sz w:val="28"/>
          <w:szCs w:val="28"/>
        </w:rPr>
        <w:t>Zamawiający dopuszcza zmianę cen produktów leczniczych w przypadku   zmiany cen na niższe, zmianę cen produktów leczniczych przez producenta w</w:t>
      </w:r>
      <w:r w:rsidR="00DA1224">
        <w:rPr>
          <w:sz w:val="28"/>
          <w:szCs w:val="28"/>
        </w:rPr>
        <w:t> </w:t>
      </w:r>
      <w:r w:rsidR="00431FA7" w:rsidRPr="00431FA7">
        <w:rPr>
          <w:sz w:val="28"/>
          <w:szCs w:val="28"/>
        </w:rPr>
        <w:t>przypadku zmiany cen urzędowych na niższe</w:t>
      </w:r>
      <w:r w:rsidR="0039289F">
        <w:rPr>
          <w:sz w:val="28"/>
          <w:szCs w:val="28"/>
        </w:rPr>
        <w:t>,</w:t>
      </w:r>
      <w:r w:rsidR="00431FA7" w:rsidRPr="00431FA7">
        <w:rPr>
          <w:sz w:val="28"/>
          <w:szCs w:val="28"/>
        </w:rPr>
        <w:t xml:space="preserve"> a w przypadku zamiany wysokości limitów finansowania oraz cen ustalonych pomiędzy firmami farmaceutycznymi a Ministerstwem Zdrowia - instrumenty dzielenia ryzyka (z zastrzeżeniem zmiany cen produktów leczniczych jedynie na niższe)  Wykonawca zobowiązuje się do przeceny leków zakupionych wcześniej  i</w:t>
      </w:r>
      <w:r w:rsidR="00DA1224">
        <w:rPr>
          <w:sz w:val="28"/>
          <w:szCs w:val="28"/>
        </w:rPr>
        <w:t> </w:t>
      </w:r>
      <w:r w:rsidR="00431FA7" w:rsidRPr="00431FA7">
        <w:rPr>
          <w:sz w:val="28"/>
          <w:szCs w:val="28"/>
        </w:rPr>
        <w:t>znajdujących się na stanie Centrum, w dniu wejścia w życie aktu prawnego zmieniającego cenę dla produktów</w:t>
      </w:r>
      <w:r w:rsidR="0039289F">
        <w:rPr>
          <w:sz w:val="28"/>
          <w:szCs w:val="28"/>
        </w:rPr>
        <w:t>,</w:t>
      </w:r>
      <w:r w:rsidR="00431FA7" w:rsidRPr="00431FA7">
        <w:rPr>
          <w:sz w:val="28"/>
          <w:szCs w:val="28"/>
        </w:rPr>
        <w:t xml:space="preserve"> o których mowa w Załączniku nr 1 do Umowy – formularzu cenowym.</w:t>
      </w:r>
    </w:p>
    <w:p w14:paraId="0E9C709C" w14:textId="077F492B" w:rsidR="000126D3" w:rsidRPr="007D5D2B" w:rsidRDefault="000A3594" w:rsidP="00E53112">
      <w:pPr>
        <w:tabs>
          <w:tab w:val="num" w:pos="426"/>
          <w:tab w:val="left" w:pos="567"/>
        </w:tabs>
        <w:autoSpaceDE/>
        <w:spacing w:before="120" w:after="120" w:line="276" w:lineRule="auto"/>
        <w:ind w:left="426" w:hanging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9</w:t>
      </w:r>
      <w:r w:rsidR="00257667" w:rsidRPr="00827B4A">
        <w:rPr>
          <w:sz w:val="28"/>
          <w:szCs w:val="28"/>
        </w:rPr>
        <w:t>.</w:t>
      </w:r>
      <w:r w:rsidR="00257667" w:rsidRPr="00827B4A">
        <w:rPr>
          <w:sz w:val="28"/>
          <w:szCs w:val="28"/>
        </w:rPr>
        <w:tab/>
      </w:r>
      <w:r w:rsidR="004307A1" w:rsidRPr="004307A1">
        <w:rPr>
          <w:sz w:val="28"/>
          <w:szCs w:val="28"/>
        </w:rPr>
        <w:t>Zmiany  cen  jednostkowych i stawki podatku VAT (§ 1 ust. 4, 5, 6 i 8 Umowy) nie wymagają wprowadzenia obustronnie podpisanych aneksów.</w:t>
      </w:r>
    </w:p>
    <w:p w14:paraId="0EC6E564" w14:textId="5C76F8A9" w:rsidR="00B5686C" w:rsidRPr="00E86AC9" w:rsidRDefault="004A71BD" w:rsidP="00E53112">
      <w:pPr>
        <w:pStyle w:val="Standard"/>
        <w:tabs>
          <w:tab w:val="num" w:pos="426"/>
        </w:tabs>
        <w:spacing w:before="120" w:after="120" w:line="276" w:lineRule="auto"/>
        <w:ind w:left="426" w:hanging="426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1</w:t>
      </w:r>
      <w:r w:rsidR="000A3594">
        <w:rPr>
          <w:sz w:val="28"/>
          <w:szCs w:val="28"/>
        </w:rPr>
        <w:t>0</w:t>
      </w:r>
      <w:r w:rsidR="00C431DD" w:rsidRPr="00827B4A">
        <w:rPr>
          <w:sz w:val="28"/>
          <w:szCs w:val="28"/>
        </w:rPr>
        <w:t>.</w:t>
      </w:r>
      <w:r w:rsidR="00C431DD" w:rsidRPr="00827B4A">
        <w:rPr>
          <w:sz w:val="28"/>
          <w:szCs w:val="28"/>
        </w:rPr>
        <w:tab/>
      </w:r>
      <w:r w:rsidR="00B5686C" w:rsidRPr="00E86AC9">
        <w:rPr>
          <w:sz w:val="28"/>
          <w:szCs w:val="28"/>
        </w:rPr>
        <w:t>Strony postanawiają, że Wykonawca zobowiązuje  się nie  zbywać  wierzytelności wynikających z   niniejszej Umowy  osobom   trzecim   bez   uprzedniej zgody Zamawiającego wyrażonej pod rygorem nieważności na piśmie. W przypadku zbycia wierzytelności, Wykonawca zobowiązuje się do przedłożenia Zamawiającemu uprzedniej (przez co strony rozumieją zgodę wyrażoną prze</w:t>
      </w:r>
      <w:r w:rsidR="003714AA">
        <w:rPr>
          <w:sz w:val="28"/>
          <w:szCs w:val="28"/>
        </w:rPr>
        <w:t>d</w:t>
      </w:r>
      <w:r w:rsidR="00B5686C" w:rsidRPr="00E86AC9">
        <w:rPr>
          <w:sz w:val="28"/>
          <w:szCs w:val="28"/>
        </w:rPr>
        <w:t xml:space="preserve"> dokonaniem czynności prawnej na </w:t>
      </w:r>
      <w:r w:rsidR="00EC73C4" w:rsidRPr="00E86AC9">
        <w:rPr>
          <w:sz w:val="28"/>
          <w:szCs w:val="28"/>
        </w:rPr>
        <w:t>podstawie,</w:t>
      </w:r>
      <w:r w:rsidR="00B5686C" w:rsidRPr="00E86AC9">
        <w:rPr>
          <w:sz w:val="28"/>
          <w:szCs w:val="28"/>
        </w:rPr>
        <w:t xml:space="preserve"> której następuje zbycie wierzytelności) zgody podmiotu tworzącego na podstawie art. 54 ust. 5 ustawy z dnia 15 kwietnia 2011 roku o działalności leczniczej.  </w:t>
      </w:r>
    </w:p>
    <w:p w14:paraId="5CFC9132" w14:textId="77777777" w:rsidR="00841AAA" w:rsidRPr="00841AAA" w:rsidRDefault="00841AAA" w:rsidP="00E71317">
      <w:pPr>
        <w:tabs>
          <w:tab w:val="left" w:pos="567"/>
        </w:tabs>
        <w:autoSpaceDE/>
        <w:spacing w:before="120" w:after="120" w:line="276" w:lineRule="auto"/>
        <w:ind w:left="567" w:hanging="567"/>
        <w:jc w:val="both"/>
        <w:rPr>
          <w:sz w:val="10"/>
          <w:szCs w:val="10"/>
        </w:rPr>
      </w:pPr>
    </w:p>
    <w:p w14:paraId="1FF57C5D" w14:textId="0EABBB38" w:rsidR="00920BFB" w:rsidRPr="00807123" w:rsidRDefault="00F6709A" w:rsidP="00E71317">
      <w:pPr>
        <w:tabs>
          <w:tab w:val="left" w:pos="567"/>
        </w:tabs>
        <w:autoSpaceDE/>
        <w:spacing w:before="120" w:after="120" w:line="276" w:lineRule="auto"/>
        <w:ind w:left="567" w:hanging="567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2</w:t>
      </w:r>
    </w:p>
    <w:p w14:paraId="27B0C0F2" w14:textId="77777777" w:rsidR="00920BFB" w:rsidRPr="007A7774" w:rsidRDefault="00920BFB" w:rsidP="00E71317">
      <w:pPr>
        <w:numPr>
          <w:ilvl w:val="0"/>
          <w:numId w:val="14"/>
        </w:numPr>
        <w:tabs>
          <w:tab w:val="clear" w:pos="360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 xml:space="preserve">Strony ustalają wartość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 na maksymalną kwotę:</w:t>
      </w:r>
    </w:p>
    <w:p w14:paraId="42E6D07E" w14:textId="0F524441" w:rsidR="00920BFB" w:rsidRPr="00E53112" w:rsidRDefault="00920BFB" w:rsidP="00E71317">
      <w:pPr>
        <w:pStyle w:val="Tekstpodstawowy"/>
        <w:tabs>
          <w:tab w:val="num" w:pos="567"/>
        </w:tabs>
        <w:spacing w:before="120" w:after="120" w:line="276" w:lineRule="auto"/>
        <w:ind w:left="567"/>
        <w:rPr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netto: </w:t>
      </w:r>
      <w:r w:rsidRPr="00E53112">
        <w:rPr>
          <w:i w:val="0"/>
          <w:iCs w:val="0"/>
          <w:sz w:val="28"/>
          <w:szCs w:val="28"/>
        </w:rPr>
        <w:t>……………………. zł</w:t>
      </w:r>
    </w:p>
    <w:p w14:paraId="2BD93DAD" w14:textId="77777777" w:rsidR="00920BFB" w:rsidRPr="007A7774" w:rsidRDefault="00920BFB" w:rsidP="00E71317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(słownie:……………………………………………………………………</w:t>
      </w:r>
      <w:r>
        <w:rPr>
          <w:b w:val="0"/>
          <w:bCs w:val="0"/>
          <w:i w:val="0"/>
          <w:iCs w:val="0"/>
          <w:sz w:val="28"/>
          <w:szCs w:val="28"/>
        </w:rPr>
        <w:t xml:space="preserve">), </w:t>
      </w:r>
    </w:p>
    <w:p w14:paraId="481FEFC3" w14:textId="77777777" w:rsidR="00920BFB" w:rsidRPr="007A7774" w:rsidRDefault="00920BFB" w:rsidP="00E71317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stawka podatku VAT …………………….., co stanowi kwotę ……………. (słownie …………………………………….)</w:t>
      </w:r>
      <w:r>
        <w:rPr>
          <w:b w:val="0"/>
          <w:bCs w:val="0"/>
          <w:i w:val="0"/>
          <w:iCs w:val="0"/>
          <w:sz w:val="28"/>
          <w:szCs w:val="28"/>
        </w:rPr>
        <w:t>,</w:t>
      </w:r>
    </w:p>
    <w:p w14:paraId="0C3DE47C" w14:textId="62113D37" w:rsidR="00920BFB" w:rsidRPr="00E53112" w:rsidRDefault="00920BFB" w:rsidP="00E71317">
      <w:pPr>
        <w:pStyle w:val="Tekstpodstawowy"/>
        <w:tabs>
          <w:tab w:val="num" w:pos="567"/>
        </w:tabs>
        <w:spacing w:before="120" w:after="120" w:line="276" w:lineRule="auto"/>
        <w:ind w:left="567"/>
        <w:rPr>
          <w:i w:val="0"/>
          <w:iCs w:val="0"/>
          <w:sz w:val="28"/>
          <w:szCs w:val="28"/>
        </w:rPr>
      </w:pPr>
      <w:r w:rsidRPr="00E53112">
        <w:rPr>
          <w:i w:val="0"/>
          <w:iCs w:val="0"/>
          <w:sz w:val="28"/>
          <w:szCs w:val="28"/>
        </w:rPr>
        <w:lastRenderedPageBreak/>
        <w:t>brutto  ……………………   zł</w:t>
      </w:r>
    </w:p>
    <w:p w14:paraId="3D7317F4" w14:textId="77777777" w:rsidR="00920BFB" w:rsidRPr="007A7774" w:rsidRDefault="00920BFB" w:rsidP="00E71317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(słownie:……………………………………………………………………)</w:t>
      </w:r>
      <w:r>
        <w:rPr>
          <w:b w:val="0"/>
          <w:bCs w:val="0"/>
          <w:i w:val="0"/>
          <w:iCs w:val="0"/>
          <w:sz w:val="28"/>
          <w:szCs w:val="28"/>
        </w:rPr>
        <w:t>.</w:t>
      </w:r>
    </w:p>
    <w:p w14:paraId="036ABA3F" w14:textId="77777777" w:rsidR="00F6709A" w:rsidRPr="00827B4A" w:rsidRDefault="00920BFB" w:rsidP="00E71317">
      <w:pPr>
        <w:numPr>
          <w:ilvl w:val="0"/>
          <w:numId w:val="6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Rzeczywisty koszt brutto U</w:t>
      </w:r>
      <w:r w:rsidR="00F6709A" w:rsidRPr="00827B4A">
        <w:rPr>
          <w:sz w:val="28"/>
          <w:szCs w:val="28"/>
        </w:rPr>
        <w:t>mowy będzie iloczynem ilości zakupionego</w:t>
      </w:r>
      <w:r>
        <w:rPr>
          <w:sz w:val="28"/>
          <w:szCs w:val="28"/>
        </w:rPr>
        <w:t xml:space="preserve"> przedmiotu Umowy </w:t>
      </w:r>
      <w:r w:rsidR="00F6709A" w:rsidRPr="00827B4A">
        <w:rPr>
          <w:sz w:val="28"/>
          <w:szCs w:val="28"/>
        </w:rPr>
        <w:t xml:space="preserve">w okresie obowiązywania </w:t>
      </w:r>
      <w:r>
        <w:rPr>
          <w:sz w:val="28"/>
          <w:szCs w:val="28"/>
        </w:rPr>
        <w:t>U</w:t>
      </w:r>
      <w:r w:rsidR="00F6709A" w:rsidRPr="00827B4A">
        <w:rPr>
          <w:sz w:val="28"/>
          <w:szCs w:val="28"/>
        </w:rPr>
        <w:t xml:space="preserve">mowy i cen jednostkowych na poszczególny asortyment </w:t>
      </w:r>
      <w:r>
        <w:rPr>
          <w:sz w:val="28"/>
          <w:szCs w:val="28"/>
        </w:rPr>
        <w:t xml:space="preserve">przedmiotu Umowy, </w:t>
      </w:r>
      <w:r w:rsidR="00F6709A" w:rsidRPr="00827B4A">
        <w:rPr>
          <w:sz w:val="28"/>
          <w:szCs w:val="28"/>
        </w:rPr>
        <w:t xml:space="preserve">zawartych w </w:t>
      </w:r>
      <w:r>
        <w:rPr>
          <w:sz w:val="28"/>
          <w:szCs w:val="28"/>
        </w:rPr>
        <w:t>Z</w:t>
      </w:r>
      <w:r w:rsidR="00F6709A" w:rsidRPr="00827B4A">
        <w:rPr>
          <w:sz w:val="28"/>
          <w:szCs w:val="28"/>
        </w:rPr>
        <w:t xml:space="preserve">ałączniku nr 1 do </w:t>
      </w:r>
      <w:r>
        <w:rPr>
          <w:sz w:val="28"/>
          <w:szCs w:val="28"/>
        </w:rPr>
        <w:t>U</w:t>
      </w:r>
      <w:r w:rsidR="00F6709A" w:rsidRPr="00827B4A">
        <w:rPr>
          <w:sz w:val="28"/>
          <w:szCs w:val="28"/>
        </w:rPr>
        <w:t xml:space="preserve">mowy - formularzu cenowym. </w:t>
      </w:r>
    </w:p>
    <w:p w14:paraId="3077A4C1" w14:textId="77777777" w:rsidR="00F6709A" w:rsidRPr="00827B4A" w:rsidRDefault="00F6709A" w:rsidP="00E71317">
      <w:pPr>
        <w:numPr>
          <w:ilvl w:val="0"/>
          <w:numId w:val="6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Wartość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mowy określona w ust. 1 </w:t>
      </w:r>
      <w:r w:rsidR="003C58ED" w:rsidRPr="00827B4A">
        <w:rPr>
          <w:sz w:val="28"/>
          <w:szCs w:val="28"/>
        </w:rPr>
        <w:t>niniejszego paragrafu</w:t>
      </w:r>
      <w:r w:rsidR="00920BFB">
        <w:rPr>
          <w:sz w:val="28"/>
          <w:szCs w:val="28"/>
        </w:rPr>
        <w:t>,</w:t>
      </w:r>
      <w:r w:rsidR="003C58ED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jest wielkością </w:t>
      </w:r>
      <w:r w:rsidR="00192A47" w:rsidRPr="00827B4A">
        <w:rPr>
          <w:sz w:val="28"/>
          <w:szCs w:val="28"/>
        </w:rPr>
        <w:t>maksymalną</w:t>
      </w:r>
      <w:r w:rsidRPr="00827B4A">
        <w:rPr>
          <w:sz w:val="28"/>
          <w:szCs w:val="28"/>
        </w:rPr>
        <w:t xml:space="preserve">, do której będzie realizowana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mowa. </w:t>
      </w:r>
    </w:p>
    <w:p w14:paraId="17363F8A" w14:textId="76AD9247" w:rsidR="00EB01FC" w:rsidRPr="00776FE0" w:rsidRDefault="00F6709A" w:rsidP="00E71317">
      <w:pPr>
        <w:numPr>
          <w:ilvl w:val="0"/>
          <w:numId w:val="6"/>
        </w:numPr>
        <w:tabs>
          <w:tab w:val="clear" w:pos="360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jc w:val="both"/>
        <w:rPr>
          <w:bCs/>
          <w:sz w:val="28"/>
          <w:szCs w:val="28"/>
        </w:rPr>
      </w:pPr>
      <w:r w:rsidRPr="00827B4A">
        <w:rPr>
          <w:sz w:val="28"/>
          <w:szCs w:val="28"/>
        </w:rPr>
        <w:t>Określone</w:t>
      </w:r>
      <w:r w:rsidR="00C17A7A" w:rsidRPr="00827B4A">
        <w:rPr>
          <w:sz w:val="28"/>
          <w:szCs w:val="28"/>
        </w:rPr>
        <w:t xml:space="preserve">  </w:t>
      </w:r>
      <w:r w:rsidRPr="00827B4A">
        <w:rPr>
          <w:sz w:val="28"/>
          <w:szCs w:val="28"/>
        </w:rPr>
        <w:t xml:space="preserve"> przez</w:t>
      </w:r>
      <w:r w:rsidR="00C17A7A" w:rsidRPr="00827B4A">
        <w:rPr>
          <w:sz w:val="28"/>
          <w:szCs w:val="28"/>
        </w:rPr>
        <w:t xml:space="preserve">  </w:t>
      </w:r>
      <w:r w:rsidRPr="00827B4A">
        <w:rPr>
          <w:sz w:val="28"/>
          <w:szCs w:val="28"/>
        </w:rPr>
        <w:t xml:space="preserve"> Zamawiającego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 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>ilości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 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w </w:t>
      </w:r>
      <w:r w:rsidR="00C17A7A" w:rsidRPr="00827B4A">
        <w:rPr>
          <w:sz w:val="28"/>
          <w:szCs w:val="28"/>
        </w:rPr>
        <w:t xml:space="preserve">  </w:t>
      </w:r>
      <w:r w:rsidR="00F11D3C" w:rsidRPr="00827B4A">
        <w:rPr>
          <w:sz w:val="28"/>
          <w:szCs w:val="28"/>
        </w:rPr>
        <w:t>ramach składanych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 zamówień w oparciu o niniejszą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mowę nie mogą stanowić podstawy do wnoszenia przez Wykonawcę jakichkolwiek roszczeń wobec Zamawiającego z tytułu niezrealizowania całości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>mowy w ramach określonej wartości</w:t>
      </w:r>
      <w:r w:rsidR="00920BFB">
        <w:rPr>
          <w:sz w:val="28"/>
          <w:szCs w:val="28"/>
        </w:rPr>
        <w:t>, z tym jednak zastrzeżeniem, że Zamawiający zobowiązuje się zrealizować Umowę w</w:t>
      </w:r>
      <w:r w:rsidR="007D5D2B">
        <w:rPr>
          <w:sz w:val="28"/>
          <w:szCs w:val="28"/>
        </w:rPr>
        <w:t> </w:t>
      </w:r>
      <w:r w:rsidR="00920BFB">
        <w:rPr>
          <w:sz w:val="28"/>
          <w:szCs w:val="28"/>
        </w:rPr>
        <w:t xml:space="preserve">zakresie nie mniejszym </w:t>
      </w:r>
      <w:r w:rsidR="00920BFB" w:rsidRPr="0086530F">
        <w:rPr>
          <w:sz w:val="28"/>
          <w:szCs w:val="28"/>
        </w:rPr>
        <w:t xml:space="preserve">niż </w:t>
      </w:r>
      <w:r w:rsidR="00D5796D">
        <w:rPr>
          <w:sz w:val="28"/>
          <w:szCs w:val="28"/>
        </w:rPr>
        <w:t xml:space="preserve">40 </w:t>
      </w:r>
      <w:r w:rsidR="00920BFB" w:rsidRPr="0086530F">
        <w:rPr>
          <w:sz w:val="28"/>
          <w:szCs w:val="28"/>
        </w:rPr>
        <w:t>%</w:t>
      </w:r>
      <w:r w:rsidR="00920BFB">
        <w:rPr>
          <w:sz w:val="28"/>
          <w:szCs w:val="28"/>
        </w:rPr>
        <w:t xml:space="preserve"> wartości określonej w ust. 1 niniejszego paragrafu.</w:t>
      </w:r>
    </w:p>
    <w:p w14:paraId="6B353096" w14:textId="4552DEB2" w:rsidR="00F6709A" w:rsidRPr="00827B4A" w:rsidRDefault="00F6709A" w:rsidP="00E71317">
      <w:pPr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3</w:t>
      </w:r>
    </w:p>
    <w:p w14:paraId="7295D3EA" w14:textId="213D111A" w:rsidR="00F6709A" w:rsidRPr="00827B4A" w:rsidRDefault="00F6709A" w:rsidP="00E71317">
      <w:pPr>
        <w:pStyle w:val="Tekstpodstawowywcity"/>
        <w:numPr>
          <w:ilvl w:val="0"/>
          <w:numId w:val="5"/>
        </w:numPr>
        <w:tabs>
          <w:tab w:val="num" w:pos="567"/>
        </w:tabs>
        <w:spacing w:before="120" w:after="120" w:line="276" w:lineRule="auto"/>
        <w:ind w:left="567" w:hanging="567"/>
        <w:rPr>
          <w:color w:val="auto"/>
          <w:sz w:val="28"/>
          <w:szCs w:val="28"/>
        </w:rPr>
      </w:pPr>
      <w:r w:rsidRPr="00827B4A">
        <w:rPr>
          <w:color w:val="auto"/>
          <w:sz w:val="28"/>
          <w:szCs w:val="28"/>
        </w:rPr>
        <w:t xml:space="preserve">Realizacja </w:t>
      </w:r>
      <w:r w:rsidR="00D52EDA">
        <w:rPr>
          <w:color w:val="auto"/>
          <w:sz w:val="28"/>
          <w:szCs w:val="28"/>
          <w:lang w:val="pl-PL"/>
        </w:rPr>
        <w:t>U</w:t>
      </w:r>
      <w:r w:rsidRPr="00827B4A">
        <w:rPr>
          <w:color w:val="auto"/>
          <w:sz w:val="28"/>
          <w:szCs w:val="28"/>
        </w:rPr>
        <w:t xml:space="preserve">mowy tj. dostarczanie </w:t>
      </w:r>
      <w:r w:rsidRPr="00827B4A">
        <w:rPr>
          <w:bCs/>
          <w:iCs/>
          <w:color w:val="auto"/>
          <w:sz w:val="28"/>
          <w:szCs w:val="28"/>
        </w:rPr>
        <w:t xml:space="preserve">przedmiotu </w:t>
      </w:r>
      <w:r w:rsidR="004E4522">
        <w:rPr>
          <w:bCs/>
          <w:iCs/>
          <w:color w:val="auto"/>
          <w:sz w:val="28"/>
          <w:szCs w:val="28"/>
          <w:lang w:val="pl-PL"/>
        </w:rPr>
        <w:t>U</w:t>
      </w:r>
      <w:r w:rsidRPr="00827B4A">
        <w:rPr>
          <w:bCs/>
          <w:iCs/>
          <w:color w:val="auto"/>
          <w:sz w:val="28"/>
          <w:szCs w:val="28"/>
        </w:rPr>
        <w:t xml:space="preserve">mowy </w:t>
      </w:r>
      <w:r w:rsidR="004E4522">
        <w:rPr>
          <w:bCs/>
          <w:iCs/>
          <w:color w:val="auto"/>
          <w:sz w:val="28"/>
          <w:szCs w:val="28"/>
          <w:lang w:val="pl-PL"/>
        </w:rPr>
        <w:t xml:space="preserve">Zamawiającemu, </w:t>
      </w:r>
      <w:r w:rsidRPr="00827B4A">
        <w:rPr>
          <w:color w:val="auto"/>
          <w:sz w:val="28"/>
          <w:szCs w:val="28"/>
        </w:rPr>
        <w:t xml:space="preserve">następować będzie na podstawie składanych zamówień częściowych. Strony dopuszczają możliwość składania zamówień pisemnie, </w:t>
      </w:r>
      <w:r w:rsidR="00604494" w:rsidRPr="00827B4A">
        <w:rPr>
          <w:color w:val="auto"/>
          <w:sz w:val="28"/>
          <w:szCs w:val="28"/>
        </w:rPr>
        <w:t>faksem</w:t>
      </w:r>
      <w:r w:rsidR="004E4522">
        <w:rPr>
          <w:color w:val="auto"/>
          <w:sz w:val="28"/>
          <w:szCs w:val="28"/>
          <w:lang w:val="pl-PL"/>
        </w:rPr>
        <w:t xml:space="preserve">, </w:t>
      </w:r>
      <w:r w:rsidRPr="00827B4A">
        <w:rPr>
          <w:color w:val="auto"/>
          <w:sz w:val="28"/>
          <w:szCs w:val="28"/>
        </w:rPr>
        <w:t>e-mailem.</w:t>
      </w:r>
    </w:p>
    <w:p w14:paraId="78EFA7B9" w14:textId="77777777" w:rsidR="00F6709A" w:rsidRPr="00827B4A" w:rsidRDefault="00F6709A" w:rsidP="00E71317">
      <w:pPr>
        <w:pStyle w:val="Tekstpodstawowywcity"/>
        <w:numPr>
          <w:ilvl w:val="0"/>
          <w:numId w:val="5"/>
        </w:numPr>
        <w:tabs>
          <w:tab w:val="num" w:pos="567"/>
        </w:tabs>
        <w:spacing w:before="120" w:after="120" w:line="276" w:lineRule="auto"/>
        <w:ind w:left="567" w:hanging="567"/>
        <w:rPr>
          <w:color w:val="auto"/>
          <w:sz w:val="28"/>
          <w:szCs w:val="28"/>
        </w:rPr>
      </w:pPr>
      <w:r w:rsidRPr="00827B4A">
        <w:rPr>
          <w:color w:val="auto"/>
          <w:sz w:val="28"/>
          <w:szCs w:val="28"/>
        </w:rPr>
        <w:t xml:space="preserve">Zamawiający każdorazowo w zamówieniach będzie wskazywał ilości wymienionego w </w:t>
      </w:r>
      <w:r w:rsidR="004E4522">
        <w:rPr>
          <w:color w:val="auto"/>
          <w:sz w:val="28"/>
          <w:szCs w:val="28"/>
          <w:lang w:val="pl-PL"/>
        </w:rPr>
        <w:t>Za</w:t>
      </w:r>
      <w:r w:rsidRPr="00827B4A">
        <w:rPr>
          <w:color w:val="auto"/>
          <w:sz w:val="28"/>
          <w:szCs w:val="28"/>
        </w:rPr>
        <w:t xml:space="preserve">łączniku </w:t>
      </w:r>
      <w:r w:rsidR="00CF672A" w:rsidRPr="00827B4A">
        <w:rPr>
          <w:color w:val="auto"/>
          <w:sz w:val="28"/>
          <w:szCs w:val="28"/>
          <w:lang w:val="pl-PL"/>
        </w:rPr>
        <w:t xml:space="preserve">nr 1 </w:t>
      </w:r>
      <w:r w:rsidRPr="00827B4A">
        <w:rPr>
          <w:color w:val="auto"/>
          <w:sz w:val="28"/>
          <w:szCs w:val="28"/>
        </w:rPr>
        <w:t xml:space="preserve">do </w:t>
      </w:r>
      <w:r w:rsidR="00841AAA">
        <w:rPr>
          <w:color w:val="auto"/>
          <w:sz w:val="28"/>
          <w:szCs w:val="28"/>
          <w:lang w:val="pl-PL"/>
        </w:rPr>
        <w:t>U</w:t>
      </w:r>
      <w:r w:rsidRPr="00827B4A">
        <w:rPr>
          <w:color w:val="auto"/>
          <w:sz w:val="28"/>
          <w:szCs w:val="28"/>
        </w:rPr>
        <w:t>mowy</w:t>
      </w:r>
      <w:r w:rsidR="004E4522">
        <w:rPr>
          <w:color w:val="auto"/>
          <w:sz w:val="28"/>
          <w:szCs w:val="28"/>
          <w:lang w:val="pl-PL"/>
        </w:rPr>
        <w:t xml:space="preserve"> – formularzu cenowym</w:t>
      </w:r>
      <w:r w:rsidRPr="00827B4A">
        <w:rPr>
          <w:color w:val="auto"/>
          <w:sz w:val="28"/>
          <w:szCs w:val="28"/>
        </w:rPr>
        <w:t xml:space="preserve"> asortymentu.</w:t>
      </w:r>
    </w:p>
    <w:p w14:paraId="1D025DD1" w14:textId="77777777" w:rsidR="00F6709A" w:rsidRPr="00827B4A" w:rsidRDefault="00F6709A" w:rsidP="00E71317">
      <w:pPr>
        <w:pStyle w:val="Tekstpodstawowywcity"/>
        <w:numPr>
          <w:ilvl w:val="0"/>
          <w:numId w:val="5"/>
        </w:numPr>
        <w:spacing w:before="120" w:after="120" w:line="276" w:lineRule="auto"/>
        <w:ind w:left="567" w:hanging="567"/>
        <w:rPr>
          <w:color w:val="auto"/>
          <w:sz w:val="28"/>
          <w:szCs w:val="28"/>
        </w:rPr>
      </w:pPr>
      <w:r w:rsidRPr="00827B4A">
        <w:rPr>
          <w:color w:val="auto"/>
          <w:sz w:val="28"/>
          <w:szCs w:val="28"/>
        </w:rPr>
        <w:t xml:space="preserve">Ustala się, iż częstotliwość składania zamówień w czasie trwania </w:t>
      </w:r>
      <w:r w:rsidR="004E4522">
        <w:rPr>
          <w:color w:val="auto"/>
          <w:sz w:val="28"/>
          <w:szCs w:val="28"/>
          <w:lang w:val="pl-PL"/>
        </w:rPr>
        <w:t>U</w:t>
      </w:r>
      <w:r w:rsidRPr="00827B4A">
        <w:rPr>
          <w:color w:val="auto"/>
          <w:sz w:val="28"/>
          <w:szCs w:val="28"/>
        </w:rPr>
        <w:t xml:space="preserve">mowy wynosić będzie maksymalnie </w:t>
      </w:r>
      <w:r w:rsidR="00D800A3" w:rsidRPr="00827B4A">
        <w:rPr>
          <w:color w:val="auto"/>
          <w:sz w:val="28"/>
          <w:szCs w:val="28"/>
          <w:lang w:val="pl-PL"/>
        </w:rPr>
        <w:t>3</w:t>
      </w:r>
      <w:r w:rsidR="00E62E06" w:rsidRPr="00827B4A">
        <w:rPr>
          <w:color w:val="auto"/>
          <w:sz w:val="28"/>
          <w:szCs w:val="28"/>
        </w:rPr>
        <w:t xml:space="preserve"> x dziennie.</w:t>
      </w:r>
      <w:r w:rsidRPr="00827B4A">
        <w:rPr>
          <w:color w:val="auto"/>
          <w:sz w:val="28"/>
          <w:szCs w:val="28"/>
        </w:rPr>
        <w:t xml:space="preserve"> </w:t>
      </w:r>
    </w:p>
    <w:p w14:paraId="7ED5ED45" w14:textId="26F9AE00" w:rsidR="00F6709A" w:rsidRPr="00C214EF" w:rsidRDefault="00F6709A" w:rsidP="00C214EF">
      <w:pPr>
        <w:numPr>
          <w:ilvl w:val="0"/>
          <w:numId w:val="5"/>
        </w:num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Strony </w:t>
      </w:r>
      <w:r w:rsidR="004E4522">
        <w:rPr>
          <w:sz w:val="28"/>
          <w:szCs w:val="28"/>
        </w:rPr>
        <w:t>U</w:t>
      </w:r>
      <w:r w:rsidRPr="00827B4A">
        <w:rPr>
          <w:sz w:val="28"/>
          <w:szCs w:val="28"/>
        </w:rPr>
        <w:t>mowy ustalają, że zamówienie zostanie zrealizowane w terminie</w:t>
      </w:r>
      <w:r w:rsidR="0024337A" w:rsidRPr="00827B4A">
        <w:rPr>
          <w:sz w:val="28"/>
          <w:szCs w:val="28"/>
        </w:rPr>
        <w:t xml:space="preserve"> </w:t>
      </w:r>
      <w:r w:rsidR="00DC55A0" w:rsidRPr="00827B4A">
        <w:rPr>
          <w:sz w:val="28"/>
          <w:szCs w:val="28"/>
        </w:rPr>
        <w:t xml:space="preserve">do </w:t>
      </w:r>
      <w:r w:rsidR="00B542EE" w:rsidRPr="00B542EE">
        <w:rPr>
          <w:sz w:val="28"/>
          <w:szCs w:val="28"/>
        </w:rPr>
        <w:t>24 godziny</w:t>
      </w:r>
      <w:r w:rsidR="00DC55A0" w:rsidRPr="00C214EF">
        <w:rPr>
          <w:b/>
          <w:bCs/>
          <w:color w:val="EE0000"/>
          <w:sz w:val="28"/>
          <w:szCs w:val="28"/>
        </w:rPr>
        <w:t xml:space="preserve"> </w:t>
      </w:r>
      <w:r w:rsidRPr="00C214EF">
        <w:rPr>
          <w:sz w:val="28"/>
          <w:szCs w:val="28"/>
        </w:rPr>
        <w:t xml:space="preserve">liczonych od  </w:t>
      </w:r>
      <w:r w:rsidR="00274BF5" w:rsidRPr="00C214EF">
        <w:rPr>
          <w:sz w:val="28"/>
          <w:szCs w:val="28"/>
        </w:rPr>
        <w:t xml:space="preserve">momentu </w:t>
      </w:r>
      <w:r w:rsidRPr="00C214EF">
        <w:rPr>
          <w:sz w:val="28"/>
          <w:szCs w:val="28"/>
        </w:rPr>
        <w:t>złożenia Wykonawcy zamówienia.</w:t>
      </w:r>
    </w:p>
    <w:p w14:paraId="6FFC61CE" w14:textId="3D74AA1F" w:rsidR="00F6709A" w:rsidRPr="00827B4A" w:rsidRDefault="00F6709A" w:rsidP="00E71317">
      <w:pPr>
        <w:pStyle w:val="Tekstpodstawowy"/>
        <w:numPr>
          <w:ilvl w:val="0"/>
          <w:numId w:val="5"/>
        </w:numPr>
        <w:tabs>
          <w:tab w:val="num" w:pos="567"/>
        </w:tabs>
        <w:spacing w:line="276" w:lineRule="auto"/>
        <w:ind w:left="567" w:hanging="567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 xml:space="preserve">Wykonawca zobowiązuje się dostarczyć przedmiot </w:t>
      </w:r>
      <w:r w:rsidR="004E4522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>mowy</w:t>
      </w:r>
      <w:r w:rsidR="004E4522">
        <w:rPr>
          <w:b w:val="0"/>
          <w:bCs w:val="0"/>
          <w:i w:val="0"/>
          <w:iCs w:val="0"/>
          <w:sz w:val="28"/>
          <w:szCs w:val="28"/>
        </w:rPr>
        <w:t xml:space="preserve"> od poniedziałku do piątku w godzinach od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7</w:t>
      </w:r>
      <w:r w:rsidRPr="00827B4A">
        <w:rPr>
          <w:b w:val="0"/>
          <w:bCs w:val="0"/>
          <w:i w:val="0"/>
          <w:iCs w:val="0"/>
          <w:sz w:val="28"/>
          <w:szCs w:val="28"/>
          <w:vertAlign w:val="superscript"/>
        </w:rPr>
        <w:t>30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do 1</w:t>
      </w:r>
      <w:r w:rsidR="00C066A5" w:rsidRPr="00827B4A">
        <w:rPr>
          <w:b w:val="0"/>
          <w:bCs w:val="0"/>
          <w:i w:val="0"/>
          <w:iCs w:val="0"/>
          <w:sz w:val="28"/>
          <w:szCs w:val="28"/>
        </w:rPr>
        <w:t>4</w:t>
      </w:r>
      <w:r w:rsidR="00BE147C">
        <w:rPr>
          <w:b w:val="0"/>
          <w:bCs w:val="0"/>
          <w:i w:val="0"/>
          <w:iCs w:val="0"/>
          <w:sz w:val="28"/>
          <w:szCs w:val="28"/>
          <w:vertAlign w:val="superscript"/>
        </w:rPr>
        <w:t>30</w:t>
      </w:r>
      <w:r w:rsidR="004E4522">
        <w:rPr>
          <w:b w:val="0"/>
          <w:bCs w:val="0"/>
          <w:i w:val="0"/>
          <w:iCs w:val="0"/>
          <w:sz w:val="28"/>
          <w:szCs w:val="28"/>
        </w:rPr>
        <w:t xml:space="preserve"> do magazynu wskazanego przez Zamawiającego, </w:t>
      </w:r>
      <w:r w:rsidRPr="00827B4A">
        <w:rPr>
          <w:b w:val="0"/>
          <w:bCs w:val="0"/>
          <w:i w:val="0"/>
          <w:iCs w:val="0"/>
          <w:sz w:val="28"/>
          <w:szCs w:val="28"/>
        </w:rPr>
        <w:t>wyłącznie własnym</w:t>
      </w:r>
      <w:r w:rsidR="003A48A3">
        <w:rPr>
          <w:b w:val="0"/>
          <w:bCs w:val="0"/>
          <w:i w:val="0"/>
          <w:iCs w:val="0"/>
          <w:sz w:val="28"/>
          <w:szCs w:val="28"/>
        </w:rPr>
        <w:t>,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stosownym, zgodnie z zasadami Dobrej Praktyki Dystrybucyjnej </w:t>
      </w:r>
      <w:r w:rsidR="002F5006" w:rsidRPr="00827B4A">
        <w:rPr>
          <w:b w:val="0"/>
          <w:bCs w:val="0"/>
          <w:i w:val="0"/>
          <w:iCs w:val="0"/>
          <w:sz w:val="28"/>
          <w:szCs w:val="28"/>
        </w:rPr>
        <w:t xml:space="preserve">transportem </w:t>
      </w:r>
      <w:r w:rsidR="007F5ABD" w:rsidRPr="00827B4A">
        <w:rPr>
          <w:b w:val="0"/>
          <w:bCs w:val="0"/>
          <w:i w:val="0"/>
          <w:iCs w:val="0"/>
          <w:sz w:val="28"/>
          <w:szCs w:val="28"/>
        </w:rPr>
        <w:t>i na własny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koszt. Dozwolony jest 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>transport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(na tych samych zasadach) </w:t>
      </w:r>
      <w:r w:rsidR="007669D4" w:rsidRPr="00827B4A">
        <w:rPr>
          <w:b w:val="0"/>
          <w:bCs w:val="0"/>
          <w:i w:val="0"/>
          <w:iCs w:val="0"/>
          <w:sz w:val="28"/>
          <w:szCs w:val="28"/>
        </w:rPr>
        <w:t>przedsiębiorstwa przewozowego</w:t>
      </w:r>
      <w:r w:rsidRPr="00827B4A">
        <w:rPr>
          <w:b w:val="0"/>
          <w:bCs w:val="0"/>
          <w:i w:val="0"/>
          <w:iCs w:val="0"/>
          <w:sz w:val="28"/>
          <w:szCs w:val="28"/>
        </w:rPr>
        <w:t>, z</w:t>
      </w:r>
      <w:r w:rsidR="007D5D2B">
        <w:rPr>
          <w:b w:val="0"/>
          <w:bCs w:val="0"/>
          <w:i w:val="0"/>
          <w:iCs w:val="0"/>
          <w:sz w:val="28"/>
          <w:szCs w:val="28"/>
        </w:rPr>
        <w:t> </w:t>
      </w:r>
      <w:r w:rsidRPr="00827B4A">
        <w:rPr>
          <w:b w:val="0"/>
          <w:bCs w:val="0"/>
          <w:i w:val="0"/>
          <w:iCs w:val="0"/>
          <w:sz w:val="28"/>
          <w:szCs w:val="28"/>
        </w:rPr>
        <w:t>k</w:t>
      </w:r>
      <w:r w:rsidR="007669D4" w:rsidRPr="00827B4A">
        <w:rPr>
          <w:b w:val="0"/>
          <w:bCs w:val="0"/>
          <w:i w:val="0"/>
          <w:iCs w:val="0"/>
          <w:sz w:val="28"/>
          <w:szCs w:val="28"/>
        </w:rPr>
        <w:t>tórym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Wykonawca posiada stosowną </w:t>
      </w:r>
      <w:r w:rsidR="004E4522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>mowę oraz pozytywn</w:t>
      </w:r>
      <w:r w:rsidR="00F51C17">
        <w:rPr>
          <w:b w:val="0"/>
          <w:bCs w:val="0"/>
          <w:i w:val="0"/>
          <w:iCs w:val="0"/>
          <w:sz w:val="28"/>
          <w:szCs w:val="28"/>
        </w:rPr>
        <w:t>ą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opinię Wojewódzkiego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 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Inspektora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 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Farmaceutycznego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 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odnośnie 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 </w:t>
      </w:r>
      <w:r w:rsidRPr="00827B4A">
        <w:rPr>
          <w:b w:val="0"/>
          <w:bCs w:val="0"/>
          <w:i w:val="0"/>
          <w:iCs w:val="0"/>
          <w:sz w:val="28"/>
          <w:szCs w:val="28"/>
        </w:rPr>
        <w:t>warunków, w</w:t>
      </w:r>
      <w:r w:rsidR="007D5D2B">
        <w:rPr>
          <w:b w:val="0"/>
          <w:bCs w:val="0"/>
          <w:i w:val="0"/>
          <w:iCs w:val="0"/>
          <w:sz w:val="28"/>
          <w:szCs w:val="28"/>
        </w:rPr>
        <w:t> 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jakich transportowany będzie przedmiot </w:t>
      </w:r>
      <w:r w:rsidR="004E4522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>mowy (do wglądu na życzenie Zamawiającego).</w:t>
      </w:r>
    </w:p>
    <w:p w14:paraId="404111D9" w14:textId="77777777" w:rsidR="009122AD" w:rsidRPr="00827B4A" w:rsidRDefault="009122AD" w:rsidP="00E71317">
      <w:pPr>
        <w:pStyle w:val="Tekstpodstawowy"/>
        <w:spacing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</w:p>
    <w:p w14:paraId="1B568EF8" w14:textId="2308D4AC" w:rsidR="00F6709A" w:rsidRPr="001A0C78" w:rsidRDefault="00F6709A" w:rsidP="00E71317">
      <w:pPr>
        <w:pStyle w:val="Tekstpodstawowy"/>
        <w:numPr>
          <w:ilvl w:val="0"/>
          <w:numId w:val="5"/>
        </w:numPr>
        <w:spacing w:line="276" w:lineRule="auto"/>
        <w:ind w:left="567" w:hanging="567"/>
        <w:rPr>
          <w:b w:val="0"/>
          <w:bCs w:val="0"/>
          <w:i w:val="0"/>
          <w:iCs w:val="0"/>
          <w:sz w:val="28"/>
          <w:szCs w:val="28"/>
        </w:rPr>
      </w:pPr>
      <w:r w:rsidRPr="001A0C78">
        <w:rPr>
          <w:b w:val="0"/>
          <w:bCs w:val="0"/>
          <w:i w:val="0"/>
          <w:iCs w:val="0"/>
          <w:sz w:val="28"/>
          <w:szCs w:val="28"/>
        </w:rPr>
        <w:t xml:space="preserve">Zamawiający zastrzega sobie prawo do </w:t>
      </w:r>
      <w:r w:rsidR="00433793" w:rsidRPr="001A0C78">
        <w:rPr>
          <w:b w:val="0"/>
          <w:bCs w:val="0"/>
          <w:i w:val="0"/>
          <w:iCs w:val="0"/>
          <w:sz w:val="28"/>
          <w:szCs w:val="28"/>
        </w:rPr>
        <w:t xml:space="preserve">odmowy </w:t>
      </w:r>
      <w:r w:rsidRPr="001A0C78">
        <w:rPr>
          <w:b w:val="0"/>
          <w:bCs w:val="0"/>
          <w:i w:val="0"/>
          <w:iCs w:val="0"/>
          <w:sz w:val="28"/>
          <w:szCs w:val="28"/>
        </w:rPr>
        <w:t>przyj</w:t>
      </w:r>
      <w:r w:rsidR="005A5B33" w:rsidRPr="001A0C78">
        <w:rPr>
          <w:b w:val="0"/>
          <w:bCs w:val="0"/>
          <w:i w:val="0"/>
          <w:iCs w:val="0"/>
          <w:sz w:val="28"/>
          <w:szCs w:val="28"/>
        </w:rPr>
        <w:t>ę</w:t>
      </w:r>
      <w:r w:rsidR="00433793" w:rsidRPr="001A0C78">
        <w:rPr>
          <w:b w:val="0"/>
          <w:bCs w:val="0"/>
          <w:i w:val="0"/>
          <w:iCs w:val="0"/>
          <w:sz w:val="28"/>
          <w:szCs w:val="28"/>
        </w:rPr>
        <w:t>cia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 przedmiotu </w:t>
      </w:r>
      <w:r w:rsidR="004E4522" w:rsidRPr="001A0C78">
        <w:rPr>
          <w:b w:val="0"/>
          <w:bCs w:val="0"/>
          <w:i w:val="0"/>
          <w:iCs w:val="0"/>
          <w:sz w:val="28"/>
          <w:szCs w:val="28"/>
        </w:rPr>
        <w:t>U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mowy dostarczanego przez </w:t>
      </w:r>
      <w:r w:rsidR="00604494" w:rsidRPr="001A0C78">
        <w:rPr>
          <w:b w:val="0"/>
          <w:bCs w:val="0"/>
          <w:i w:val="0"/>
          <w:iCs w:val="0"/>
          <w:sz w:val="28"/>
          <w:szCs w:val="28"/>
        </w:rPr>
        <w:t>przedsiębiorstwa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 przewozowe, które nie spełniają warunków</w:t>
      </w:r>
      <w:r w:rsidR="00433793" w:rsidRPr="001A0C78">
        <w:rPr>
          <w:b w:val="0"/>
          <w:bCs w:val="0"/>
          <w:i w:val="0"/>
          <w:iCs w:val="0"/>
          <w:sz w:val="28"/>
          <w:szCs w:val="28"/>
        </w:rPr>
        <w:t xml:space="preserve"> określonych w </w:t>
      </w:r>
      <w:r w:rsidR="001B01AB" w:rsidRPr="001A0C78">
        <w:rPr>
          <w:b w:val="0"/>
          <w:bCs w:val="0"/>
          <w:i w:val="0"/>
          <w:iCs w:val="0"/>
          <w:sz w:val="28"/>
          <w:szCs w:val="28"/>
        </w:rPr>
        <w:t>ustępie</w:t>
      </w:r>
      <w:r w:rsidR="005A5B33" w:rsidRPr="001A0C78">
        <w:rPr>
          <w:b w:val="0"/>
          <w:bCs w:val="0"/>
          <w:i w:val="0"/>
          <w:iCs w:val="0"/>
          <w:sz w:val="28"/>
          <w:szCs w:val="28"/>
        </w:rPr>
        <w:t xml:space="preserve"> poprzedzającym niniejszego paragrafu</w:t>
      </w:r>
      <w:r w:rsidR="00A82971" w:rsidRPr="001A0C78">
        <w:rPr>
          <w:b w:val="0"/>
          <w:bCs w:val="0"/>
          <w:i w:val="0"/>
          <w:iCs w:val="0"/>
          <w:sz w:val="28"/>
          <w:szCs w:val="28"/>
        </w:rPr>
        <w:t>, a Wykonawca nie będzie z tego tytułu zgłaszał żadnych roszczeń do Zamawiającego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.   </w:t>
      </w:r>
    </w:p>
    <w:p w14:paraId="0302C7AE" w14:textId="72072FC4" w:rsidR="004307A1" w:rsidRPr="004307A1" w:rsidRDefault="004307A1" w:rsidP="00E71317">
      <w:pPr>
        <w:pStyle w:val="Akapitzlist"/>
        <w:numPr>
          <w:ilvl w:val="0"/>
          <w:numId w:val="5"/>
        </w:numPr>
        <w:spacing w:line="276" w:lineRule="auto"/>
        <w:ind w:left="567" w:hanging="567"/>
        <w:jc w:val="both"/>
        <w:rPr>
          <w:rFonts w:eastAsia="Calibri"/>
          <w:sz w:val="28"/>
          <w:szCs w:val="28"/>
          <w:lang w:eastAsia="en-US"/>
        </w:rPr>
      </w:pPr>
      <w:r w:rsidRPr="004307A1">
        <w:rPr>
          <w:rFonts w:eastAsia="Calibri"/>
          <w:sz w:val="28"/>
          <w:szCs w:val="28"/>
          <w:lang w:eastAsia="en-US"/>
        </w:rPr>
        <w:t xml:space="preserve">Wykonawca zobowiązuje się do zachowania właściwych warunków magazynowania zgodnych z wymaganiami dla konkretnych </w:t>
      </w:r>
      <w:r w:rsidR="007159DB">
        <w:rPr>
          <w:rFonts w:eastAsia="Calibri"/>
          <w:sz w:val="28"/>
          <w:szCs w:val="28"/>
          <w:lang w:eastAsia="en-US"/>
        </w:rPr>
        <w:t>produktów lecznicz</w:t>
      </w:r>
      <w:r w:rsidRPr="004307A1">
        <w:rPr>
          <w:rFonts w:eastAsia="Calibri"/>
          <w:sz w:val="28"/>
          <w:szCs w:val="28"/>
          <w:lang w:eastAsia="en-US"/>
        </w:rPr>
        <w:t>ych.</w:t>
      </w:r>
    </w:p>
    <w:p w14:paraId="53538E5B" w14:textId="0A5AD056" w:rsidR="00F6709A" w:rsidRPr="00827B4A" w:rsidRDefault="00F6709A" w:rsidP="00E71317">
      <w:pPr>
        <w:pStyle w:val="Bezodstpw"/>
        <w:numPr>
          <w:ilvl w:val="0"/>
          <w:numId w:val="5"/>
        </w:numPr>
        <w:spacing w:line="276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 xml:space="preserve">Jeżeli </w:t>
      </w:r>
      <w:r w:rsidR="0039289F">
        <w:rPr>
          <w:rFonts w:ascii="Times New Roman" w:hAnsi="Times New Roman"/>
          <w:sz w:val="28"/>
          <w:szCs w:val="28"/>
        </w:rPr>
        <w:t xml:space="preserve">planowana </w:t>
      </w:r>
      <w:r w:rsidRPr="00827B4A">
        <w:rPr>
          <w:rFonts w:ascii="Times New Roman" w:hAnsi="Times New Roman"/>
          <w:sz w:val="28"/>
          <w:szCs w:val="28"/>
        </w:rPr>
        <w:t xml:space="preserve">dostawa wypadnie w dniu wolnym od pracy lub poza godzinami pracy   Apteki </w:t>
      </w:r>
      <w:r w:rsidR="00F51C17">
        <w:rPr>
          <w:rFonts w:ascii="Times New Roman" w:hAnsi="Times New Roman"/>
          <w:sz w:val="28"/>
          <w:szCs w:val="28"/>
        </w:rPr>
        <w:t>S</w:t>
      </w:r>
      <w:r w:rsidRPr="00827B4A">
        <w:rPr>
          <w:rFonts w:ascii="Times New Roman" w:hAnsi="Times New Roman"/>
          <w:sz w:val="28"/>
          <w:szCs w:val="28"/>
        </w:rPr>
        <w:t>zpitalnej Zamawiającego, tzn. poza godzinami 7</w:t>
      </w:r>
      <w:r w:rsidRPr="00827B4A">
        <w:rPr>
          <w:rFonts w:ascii="Times New Roman" w:hAnsi="Times New Roman"/>
          <w:sz w:val="28"/>
          <w:szCs w:val="28"/>
          <w:vertAlign w:val="superscript"/>
        </w:rPr>
        <w:t xml:space="preserve">30 </w:t>
      </w:r>
      <w:r w:rsidR="00C066A5" w:rsidRPr="00827B4A">
        <w:rPr>
          <w:rFonts w:ascii="Times New Roman" w:hAnsi="Times New Roman"/>
          <w:sz w:val="28"/>
          <w:szCs w:val="28"/>
        </w:rPr>
        <w:t>– 14</w:t>
      </w:r>
      <w:r w:rsidR="00BE147C">
        <w:rPr>
          <w:rFonts w:ascii="Times New Roman" w:hAnsi="Times New Roman"/>
          <w:sz w:val="28"/>
          <w:szCs w:val="28"/>
          <w:vertAlign w:val="superscript"/>
        </w:rPr>
        <w:t>30</w:t>
      </w:r>
      <w:r w:rsidRPr="00827B4A">
        <w:rPr>
          <w:rFonts w:ascii="Times New Roman" w:hAnsi="Times New Roman"/>
          <w:sz w:val="28"/>
          <w:szCs w:val="28"/>
          <w:vertAlign w:val="subscript"/>
        </w:rPr>
        <w:t>,</w:t>
      </w:r>
      <w:r w:rsidRPr="00827B4A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27B4A">
        <w:rPr>
          <w:rFonts w:ascii="Times New Roman" w:hAnsi="Times New Roman"/>
          <w:sz w:val="28"/>
          <w:szCs w:val="28"/>
        </w:rPr>
        <w:t>dostawa nastąpi w pierwszym dniu roboczym po wyznaczonym terminie.</w:t>
      </w:r>
    </w:p>
    <w:p w14:paraId="70AF72D6" w14:textId="77777777" w:rsidR="00177BDE" w:rsidRPr="00827B4A" w:rsidRDefault="00177BDE" w:rsidP="00E71317">
      <w:pPr>
        <w:pStyle w:val="Bezodstpw"/>
        <w:numPr>
          <w:ilvl w:val="0"/>
          <w:numId w:val="5"/>
        </w:numPr>
        <w:spacing w:line="276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 xml:space="preserve">Adresy </w:t>
      </w:r>
      <w:r w:rsidR="003A48A3">
        <w:rPr>
          <w:rFonts w:ascii="Times New Roman" w:hAnsi="Times New Roman"/>
          <w:sz w:val="28"/>
          <w:szCs w:val="28"/>
        </w:rPr>
        <w:t>e-mail</w:t>
      </w:r>
      <w:r w:rsidR="003A48A3" w:rsidRPr="00827B4A">
        <w:rPr>
          <w:rFonts w:ascii="Times New Roman" w:hAnsi="Times New Roman"/>
          <w:sz w:val="28"/>
          <w:szCs w:val="28"/>
        </w:rPr>
        <w:t xml:space="preserve"> </w:t>
      </w:r>
      <w:r w:rsidRPr="00827B4A">
        <w:rPr>
          <w:rFonts w:ascii="Times New Roman" w:hAnsi="Times New Roman"/>
          <w:sz w:val="28"/>
          <w:szCs w:val="28"/>
        </w:rPr>
        <w:t>do osób odpowiedzialnych za zamówienia:</w:t>
      </w:r>
    </w:p>
    <w:p w14:paraId="15D56F22" w14:textId="578046C4" w:rsidR="00177BDE" w:rsidRPr="004E4522" w:rsidRDefault="00177BDE" w:rsidP="00E71317">
      <w:pPr>
        <w:pStyle w:val="Bezodstpw"/>
        <w:numPr>
          <w:ilvl w:val="0"/>
          <w:numId w:val="9"/>
        </w:numPr>
        <w:spacing w:line="276" w:lineRule="auto"/>
        <w:ind w:left="1134" w:hanging="567"/>
        <w:rPr>
          <w:rFonts w:ascii="Times New Roman" w:hAnsi="Times New Roman"/>
        </w:rPr>
      </w:pPr>
      <w:r w:rsidRPr="00827B4A">
        <w:rPr>
          <w:rFonts w:ascii="Times New Roman" w:hAnsi="Times New Roman"/>
          <w:sz w:val="28"/>
          <w:szCs w:val="28"/>
        </w:rPr>
        <w:t xml:space="preserve">po stronie Zamawiającego: </w:t>
      </w:r>
      <w:hyperlink r:id="rId8" w:history="1">
        <w:r w:rsidR="00707E2C" w:rsidRPr="00707E2C">
          <w:rPr>
            <w:rStyle w:val="Hipercze"/>
            <w:rFonts w:ascii="Times New Roman" w:hAnsi="Times New Roman"/>
            <w:color w:val="auto"/>
            <w:sz w:val="28"/>
            <w:szCs w:val="28"/>
            <w:u w:val="none"/>
          </w:rPr>
          <w:t>dostawy@co.bydgoszcz.pl</w:t>
        </w:r>
      </w:hyperlink>
      <w:r w:rsidR="00707E2C" w:rsidRPr="00707E2C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="004E4522" w:rsidRPr="00707E2C">
          <w:rPr>
            <w:rStyle w:val="Hipercze"/>
            <w:rFonts w:ascii="Times New Roman" w:hAnsi="Times New Roman"/>
            <w:color w:val="auto"/>
            <w:sz w:val="28"/>
            <w:szCs w:val="28"/>
            <w:u w:val="none"/>
          </w:rPr>
          <w:t>apteka@co.bydgoszcz.pl</w:t>
        </w:r>
      </w:hyperlink>
    </w:p>
    <w:p w14:paraId="09275775" w14:textId="19D199FB" w:rsidR="00EB01FC" w:rsidRPr="00776FE0" w:rsidRDefault="00177BDE" w:rsidP="00E71317">
      <w:pPr>
        <w:pStyle w:val="Bezodstpw"/>
        <w:numPr>
          <w:ilvl w:val="0"/>
          <w:numId w:val="9"/>
        </w:numPr>
        <w:spacing w:line="276" w:lineRule="auto"/>
        <w:ind w:left="1134" w:hanging="567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 xml:space="preserve">po stronie Wykonawcy: </w:t>
      </w:r>
      <w:r w:rsidR="004E4522">
        <w:rPr>
          <w:rFonts w:ascii="Times New Roman" w:hAnsi="Times New Roman"/>
          <w:sz w:val="28"/>
          <w:szCs w:val="28"/>
        </w:rPr>
        <w:t>…</w:t>
      </w:r>
      <w:r w:rsidRPr="00827B4A">
        <w:rPr>
          <w:rFonts w:ascii="Times New Roman" w:hAnsi="Times New Roman"/>
          <w:sz w:val="28"/>
          <w:szCs w:val="28"/>
        </w:rPr>
        <w:t>…………………………………………..… ……………………………………</w:t>
      </w:r>
      <w:r w:rsidR="004E4522">
        <w:rPr>
          <w:rFonts w:ascii="Times New Roman" w:hAnsi="Times New Roman"/>
          <w:sz w:val="28"/>
          <w:szCs w:val="28"/>
        </w:rPr>
        <w:t>.……………………………………</w:t>
      </w:r>
    </w:p>
    <w:p w14:paraId="2179CC95" w14:textId="2A834629" w:rsidR="00F6709A" w:rsidRPr="00827B4A" w:rsidRDefault="00F6709A" w:rsidP="00E71317">
      <w:pPr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4</w:t>
      </w:r>
    </w:p>
    <w:p w14:paraId="58AA24A7" w14:textId="64560CB2" w:rsidR="00F6709A" w:rsidRDefault="00946F1B" w:rsidP="00E53112">
      <w:pPr>
        <w:numPr>
          <w:ilvl w:val="0"/>
          <w:numId w:val="3"/>
        </w:numPr>
        <w:tabs>
          <w:tab w:val="clear" w:pos="360"/>
          <w:tab w:val="left" w:pos="284"/>
        </w:tabs>
        <w:spacing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Dostawa i przyjęcie przedmiotu Umowy następować </w:t>
      </w:r>
      <w:r w:rsidR="00F6709A" w:rsidRPr="00827B4A">
        <w:rPr>
          <w:sz w:val="28"/>
          <w:szCs w:val="28"/>
        </w:rPr>
        <w:t xml:space="preserve">będzie w siedzibie Zamawiającego </w:t>
      </w:r>
      <w:r>
        <w:rPr>
          <w:sz w:val="28"/>
          <w:szCs w:val="28"/>
        </w:rPr>
        <w:t xml:space="preserve">- </w:t>
      </w:r>
      <w:r w:rsidR="00F6709A" w:rsidRPr="00827B4A">
        <w:rPr>
          <w:sz w:val="28"/>
          <w:szCs w:val="28"/>
        </w:rPr>
        <w:t xml:space="preserve">Aptece </w:t>
      </w:r>
      <w:r w:rsidR="00F51C17">
        <w:rPr>
          <w:sz w:val="28"/>
          <w:szCs w:val="28"/>
        </w:rPr>
        <w:t>S</w:t>
      </w:r>
      <w:r w:rsidR="00F6709A" w:rsidRPr="00827B4A">
        <w:rPr>
          <w:sz w:val="28"/>
          <w:szCs w:val="28"/>
        </w:rPr>
        <w:t>zpitalnej Centrum Onkologii</w:t>
      </w:r>
      <w:r w:rsidR="002F5006" w:rsidRPr="00827B4A">
        <w:rPr>
          <w:sz w:val="28"/>
          <w:szCs w:val="28"/>
        </w:rPr>
        <w:t xml:space="preserve"> im. prof. Franciszka Łukaszczyka w Bydgoszczy</w:t>
      </w:r>
      <w:r w:rsidR="00F6709A" w:rsidRPr="00827B4A">
        <w:rPr>
          <w:sz w:val="28"/>
          <w:szCs w:val="28"/>
        </w:rPr>
        <w:t>, ul. dr Izabeli Romanowskiej 2.</w:t>
      </w:r>
    </w:p>
    <w:p w14:paraId="124D012C" w14:textId="5F42C8FD" w:rsidR="00F6709A" w:rsidRPr="00E53112" w:rsidRDefault="004307A1" w:rsidP="00E53112">
      <w:pPr>
        <w:numPr>
          <w:ilvl w:val="0"/>
          <w:numId w:val="3"/>
        </w:numPr>
        <w:tabs>
          <w:tab w:val="clear" w:pos="360"/>
          <w:tab w:val="left" w:pos="284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Wykonawca dostarczać będzie oferowany przedmiot Umowy, </w:t>
      </w:r>
      <w:r w:rsidR="006055D0" w:rsidRPr="00E53112">
        <w:rPr>
          <w:sz w:val="28"/>
          <w:szCs w:val="28"/>
        </w:rPr>
        <w:t xml:space="preserve">z terminem ważności minimum </w:t>
      </w:r>
      <w:r w:rsidR="00700628" w:rsidRPr="00E53112">
        <w:rPr>
          <w:sz w:val="28"/>
          <w:szCs w:val="28"/>
        </w:rPr>
        <w:t>12</w:t>
      </w:r>
      <w:r w:rsidR="00A92ADA" w:rsidRPr="00E53112">
        <w:rPr>
          <w:sz w:val="28"/>
          <w:szCs w:val="28"/>
        </w:rPr>
        <w:t xml:space="preserve"> </w:t>
      </w:r>
      <w:r w:rsidR="006055D0" w:rsidRPr="00E53112">
        <w:rPr>
          <w:sz w:val="28"/>
          <w:szCs w:val="28"/>
        </w:rPr>
        <w:t xml:space="preserve">miesięcy od dnia dostawy </w:t>
      </w:r>
      <w:r w:rsidRPr="00E53112">
        <w:rPr>
          <w:sz w:val="28"/>
          <w:szCs w:val="28"/>
        </w:rPr>
        <w:t xml:space="preserve">do siedziby Zamawiającego. Dostawy  </w:t>
      </w:r>
      <w:r w:rsidR="007159DB" w:rsidRPr="00E53112">
        <w:rPr>
          <w:sz w:val="28"/>
          <w:szCs w:val="28"/>
        </w:rPr>
        <w:t>produktów lecznicz</w:t>
      </w:r>
      <w:r w:rsidRPr="00E53112">
        <w:rPr>
          <w:sz w:val="28"/>
          <w:szCs w:val="28"/>
        </w:rPr>
        <w:t>ych z  krótszym  terminem  ważności  mogą być dopuszczone w wyjątkowych sytuacjach i każdorazowo zgodę na nie musi wyrazić upoważniony przedstawiciel Zamawiającego.</w:t>
      </w:r>
    </w:p>
    <w:p w14:paraId="2F32BB0B" w14:textId="024D8C4F" w:rsidR="00F6709A" w:rsidRPr="00827B4A" w:rsidRDefault="00F6709A" w:rsidP="00E71317">
      <w:pPr>
        <w:tabs>
          <w:tab w:val="left" w:pos="567"/>
        </w:tabs>
        <w:spacing w:before="240" w:after="240" w:line="276" w:lineRule="auto"/>
        <w:ind w:left="567" w:hanging="567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5</w:t>
      </w:r>
    </w:p>
    <w:p w14:paraId="483E6877" w14:textId="77777777" w:rsidR="00946F1B" w:rsidRDefault="006A1A2B" w:rsidP="00E71317">
      <w:pPr>
        <w:numPr>
          <w:ilvl w:val="3"/>
          <w:numId w:val="13"/>
        </w:numPr>
        <w:tabs>
          <w:tab w:val="clear" w:pos="2880"/>
          <w:tab w:val="num" w:pos="567"/>
          <w:tab w:val="left" w:pos="762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Wykonawca zobowiązany jest do doręczenia Zamawiającemu prawidłowo wystawionej faktury </w:t>
      </w:r>
      <w:r w:rsidR="00946F1B">
        <w:rPr>
          <w:sz w:val="28"/>
          <w:szCs w:val="28"/>
        </w:rPr>
        <w:t>po każdorazowej dostawie partii towaru.</w:t>
      </w:r>
    </w:p>
    <w:p w14:paraId="1D3A8469" w14:textId="77777777" w:rsidR="00175596" w:rsidRPr="00827B4A" w:rsidRDefault="006A1A2B" w:rsidP="00E71317">
      <w:pPr>
        <w:numPr>
          <w:ilvl w:val="3"/>
          <w:numId w:val="13"/>
        </w:numPr>
        <w:tabs>
          <w:tab w:val="clear" w:pos="2880"/>
          <w:tab w:val="num" w:pos="567"/>
          <w:tab w:val="left" w:pos="762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Zamawiający umożliwia Wykonawcy doręczanie ustrukturyzowanych faktur elektronicznych za pośrednictwem Platformy Elektronicznego Fakturowania.</w:t>
      </w:r>
      <w:r w:rsidR="00175596" w:rsidRPr="00827B4A">
        <w:rPr>
          <w:sz w:val="28"/>
          <w:szCs w:val="28"/>
        </w:rPr>
        <w:t xml:space="preserve"> </w:t>
      </w:r>
    </w:p>
    <w:p w14:paraId="68F66830" w14:textId="77777777" w:rsidR="00F6709A" w:rsidRPr="00827B4A" w:rsidRDefault="00946F1B" w:rsidP="00E71317">
      <w:pPr>
        <w:pStyle w:val="Styl1"/>
        <w:widowControl/>
        <w:tabs>
          <w:tab w:val="left" w:pos="567"/>
        </w:tabs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709A" w:rsidRPr="00827B4A">
        <w:rPr>
          <w:rFonts w:ascii="Times New Roman" w:hAnsi="Times New Roman" w:cs="Times New Roman"/>
          <w:sz w:val="28"/>
          <w:szCs w:val="28"/>
        </w:rPr>
        <w:t>.</w:t>
      </w:r>
      <w:r w:rsidR="00F6709A" w:rsidRPr="00827B4A">
        <w:rPr>
          <w:rFonts w:ascii="Times New Roman" w:hAnsi="Times New Roman" w:cs="Times New Roman"/>
          <w:sz w:val="28"/>
          <w:szCs w:val="28"/>
        </w:rPr>
        <w:tab/>
        <w:t>Faktury wystawiane będą na poniższ</w:t>
      </w:r>
      <w:r w:rsidR="00815208" w:rsidRPr="00827B4A">
        <w:rPr>
          <w:rFonts w:ascii="Times New Roman" w:hAnsi="Times New Roman" w:cs="Times New Roman"/>
          <w:sz w:val="28"/>
          <w:szCs w:val="28"/>
        </w:rPr>
        <w:t>e</w:t>
      </w:r>
      <w:r w:rsidR="00F6709A" w:rsidRPr="00827B4A">
        <w:rPr>
          <w:rFonts w:ascii="Times New Roman" w:hAnsi="Times New Roman" w:cs="Times New Roman"/>
          <w:sz w:val="28"/>
          <w:szCs w:val="28"/>
        </w:rPr>
        <w:t xml:space="preserve"> dane:</w:t>
      </w:r>
    </w:p>
    <w:p w14:paraId="5007F48B" w14:textId="77777777" w:rsidR="00F6709A" w:rsidRPr="00946F1B" w:rsidRDefault="00F6709A" w:rsidP="00E71317">
      <w:pPr>
        <w:pStyle w:val="Nagwek1"/>
        <w:rPr>
          <w:rFonts w:ascii="Times New Roman" w:hAnsi="Times New Roman" w:cs="Times New Roman"/>
          <w:i/>
          <w:sz w:val="28"/>
          <w:szCs w:val="28"/>
        </w:rPr>
      </w:pPr>
      <w:r w:rsidRPr="00946F1B">
        <w:rPr>
          <w:rFonts w:ascii="Times New Roman" w:hAnsi="Times New Roman" w:cs="Times New Roman"/>
          <w:i/>
          <w:sz w:val="28"/>
          <w:szCs w:val="28"/>
        </w:rPr>
        <w:t>Centrum Onkologii im. prof. F</w:t>
      </w:r>
      <w:r w:rsidR="002F5006" w:rsidRPr="00946F1B">
        <w:rPr>
          <w:rFonts w:ascii="Times New Roman" w:hAnsi="Times New Roman" w:cs="Times New Roman"/>
          <w:i/>
          <w:sz w:val="28"/>
          <w:szCs w:val="28"/>
        </w:rPr>
        <w:t>ranciszka</w:t>
      </w:r>
      <w:r w:rsidRPr="00946F1B">
        <w:rPr>
          <w:rFonts w:ascii="Times New Roman" w:hAnsi="Times New Roman" w:cs="Times New Roman"/>
          <w:i/>
          <w:sz w:val="28"/>
          <w:szCs w:val="28"/>
        </w:rPr>
        <w:t xml:space="preserve"> Łukaszczyka</w:t>
      </w:r>
      <w:r w:rsidR="00976759" w:rsidRPr="00946F1B">
        <w:rPr>
          <w:rFonts w:ascii="Times New Roman" w:hAnsi="Times New Roman" w:cs="Times New Roman"/>
          <w:i/>
          <w:sz w:val="28"/>
          <w:szCs w:val="28"/>
        </w:rPr>
        <w:t xml:space="preserve"> w Bydgoszczy</w:t>
      </w:r>
    </w:p>
    <w:p w14:paraId="5C3D630B" w14:textId="77777777" w:rsidR="00F6709A" w:rsidRPr="00946F1B" w:rsidRDefault="00F6709A" w:rsidP="00E71317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8"/>
          <w:szCs w:val="28"/>
        </w:rPr>
      </w:pPr>
      <w:r w:rsidRPr="00946F1B">
        <w:rPr>
          <w:i/>
          <w:color w:val="auto"/>
          <w:sz w:val="28"/>
          <w:szCs w:val="28"/>
        </w:rPr>
        <w:t xml:space="preserve">ul. dr Izabeli Romanowskiej 2 </w:t>
      </w:r>
    </w:p>
    <w:p w14:paraId="3A0D8213" w14:textId="77777777" w:rsidR="00F6709A" w:rsidRPr="00946F1B" w:rsidRDefault="00F6709A" w:rsidP="00E71317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8"/>
          <w:szCs w:val="28"/>
        </w:rPr>
      </w:pPr>
      <w:r w:rsidRPr="00946F1B">
        <w:rPr>
          <w:i/>
          <w:color w:val="auto"/>
          <w:sz w:val="28"/>
          <w:szCs w:val="28"/>
        </w:rPr>
        <w:lastRenderedPageBreak/>
        <w:t>85-796 Bydgoszcz</w:t>
      </w:r>
    </w:p>
    <w:p w14:paraId="3343EE04" w14:textId="348FB5ED" w:rsidR="00F6709A" w:rsidRDefault="00F6709A" w:rsidP="00E71317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8"/>
          <w:szCs w:val="28"/>
          <w:lang w:val="pl-PL"/>
        </w:rPr>
      </w:pPr>
      <w:r w:rsidRPr="00946F1B">
        <w:rPr>
          <w:i/>
          <w:color w:val="auto"/>
          <w:sz w:val="28"/>
          <w:szCs w:val="28"/>
        </w:rPr>
        <w:t>NIP 554 22 17</w:t>
      </w:r>
      <w:r w:rsidR="007D5D2B">
        <w:rPr>
          <w:i/>
          <w:color w:val="auto"/>
          <w:sz w:val="28"/>
          <w:szCs w:val="28"/>
        </w:rPr>
        <w:t> </w:t>
      </w:r>
      <w:r w:rsidRPr="00946F1B">
        <w:rPr>
          <w:i/>
          <w:color w:val="auto"/>
          <w:sz w:val="28"/>
          <w:szCs w:val="28"/>
        </w:rPr>
        <w:t>419</w:t>
      </w:r>
      <w:r w:rsidR="007D5D2B">
        <w:rPr>
          <w:i/>
          <w:color w:val="auto"/>
          <w:sz w:val="28"/>
          <w:szCs w:val="28"/>
        </w:rPr>
        <w:t>.</w:t>
      </w:r>
    </w:p>
    <w:p w14:paraId="500EE47F" w14:textId="77777777" w:rsidR="00946F1B" w:rsidRPr="00946F1B" w:rsidRDefault="00946F1B" w:rsidP="00E71317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"/>
          <w:szCs w:val="2"/>
          <w:lang w:val="pl-PL"/>
        </w:rPr>
      </w:pPr>
    </w:p>
    <w:p w14:paraId="28209EC3" w14:textId="43FD90DC" w:rsidR="00946F1B" w:rsidRPr="007A7774" w:rsidRDefault="00946F1B" w:rsidP="00E71317">
      <w:pPr>
        <w:suppressAutoHyphens w:val="0"/>
        <w:autoSpaceDN w:val="0"/>
        <w:spacing w:before="120" w:after="120"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09A" w:rsidRPr="00827B4A">
        <w:rPr>
          <w:sz w:val="28"/>
          <w:szCs w:val="28"/>
        </w:rPr>
        <w:t>.</w:t>
      </w:r>
      <w:r w:rsidR="00F6709A" w:rsidRPr="00827B4A">
        <w:rPr>
          <w:sz w:val="28"/>
          <w:szCs w:val="28"/>
        </w:rPr>
        <w:tab/>
      </w:r>
      <w:r w:rsidRPr="007A7774">
        <w:rPr>
          <w:sz w:val="28"/>
          <w:szCs w:val="28"/>
        </w:rPr>
        <w:t xml:space="preserve">Zapłata za prawidłowo dostarczoną partię przedmiotu </w:t>
      </w:r>
      <w:r>
        <w:rPr>
          <w:sz w:val="28"/>
          <w:szCs w:val="28"/>
        </w:rPr>
        <w:t>Umowy</w:t>
      </w:r>
      <w:r w:rsidRPr="007A7774">
        <w:rPr>
          <w:sz w:val="28"/>
          <w:szCs w:val="28"/>
        </w:rPr>
        <w:t xml:space="preserve"> dokonywana będzie przelewem na konto </w:t>
      </w:r>
      <w:r>
        <w:rPr>
          <w:sz w:val="28"/>
          <w:szCs w:val="28"/>
        </w:rPr>
        <w:t xml:space="preserve">bankowe </w:t>
      </w:r>
      <w:r w:rsidRPr="007A7774">
        <w:rPr>
          <w:sz w:val="28"/>
          <w:szCs w:val="28"/>
        </w:rPr>
        <w:t>Wykonawcy</w:t>
      </w:r>
      <w:r>
        <w:rPr>
          <w:sz w:val="28"/>
          <w:szCs w:val="28"/>
        </w:rPr>
        <w:t xml:space="preserve"> </w:t>
      </w:r>
      <w:r w:rsidR="00E16400">
        <w:rPr>
          <w:sz w:val="28"/>
          <w:szCs w:val="28"/>
        </w:rPr>
        <w:t>podane</w:t>
      </w:r>
      <w:r w:rsidR="009929D2">
        <w:rPr>
          <w:sz w:val="28"/>
          <w:szCs w:val="28"/>
        </w:rPr>
        <w:t xml:space="preserve"> w ust. </w:t>
      </w:r>
      <w:r w:rsidR="0039289F">
        <w:rPr>
          <w:sz w:val="28"/>
          <w:szCs w:val="28"/>
        </w:rPr>
        <w:t xml:space="preserve">6 </w:t>
      </w:r>
      <w:r w:rsidR="005835B5">
        <w:rPr>
          <w:sz w:val="28"/>
          <w:szCs w:val="28"/>
        </w:rPr>
        <w:t>niniejszego paragrafu</w:t>
      </w:r>
      <w:r w:rsidR="009929D2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w terminie 60 dni od daty doręczenia </w:t>
      </w:r>
      <w:r>
        <w:rPr>
          <w:sz w:val="28"/>
          <w:szCs w:val="28"/>
        </w:rPr>
        <w:t xml:space="preserve">Zamawiającemu </w:t>
      </w:r>
      <w:r w:rsidRPr="007A7774">
        <w:rPr>
          <w:sz w:val="28"/>
          <w:szCs w:val="28"/>
        </w:rPr>
        <w:t xml:space="preserve">prawidłowo wystawionej faktury, z zastrzeżeniem § 6 ust. 5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mowy.</w:t>
      </w:r>
    </w:p>
    <w:p w14:paraId="610F8968" w14:textId="67D76BDC" w:rsidR="00553181" w:rsidRPr="00553181" w:rsidRDefault="00946F1B" w:rsidP="00E71317">
      <w:pPr>
        <w:pStyle w:val="Tekstkomentarza"/>
        <w:spacing w:line="276" w:lineRule="auto"/>
        <w:rPr>
          <w:sz w:val="28"/>
          <w:szCs w:val="28"/>
          <w:lang w:val="pl-PL"/>
        </w:rPr>
      </w:pPr>
      <w:r>
        <w:rPr>
          <w:sz w:val="28"/>
          <w:szCs w:val="28"/>
        </w:rPr>
        <w:t>5</w:t>
      </w:r>
      <w:r w:rsidR="00F6709A" w:rsidRPr="00827B4A">
        <w:rPr>
          <w:sz w:val="28"/>
          <w:szCs w:val="28"/>
        </w:rPr>
        <w:t>.</w:t>
      </w:r>
      <w:r w:rsidR="00553181">
        <w:rPr>
          <w:sz w:val="28"/>
          <w:szCs w:val="28"/>
        </w:rPr>
        <w:t xml:space="preserve">     </w:t>
      </w:r>
      <w:r w:rsidR="00553181" w:rsidRPr="00553181">
        <w:rPr>
          <w:sz w:val="28"/>
          <w:szCs w:val="28"/>
          <w:lang w:val="pl-PL"/>
        </w:rPr>
        <w:t xml:space="preserve">Faktura jest uznana za prawidłowo wystawioną, jeżeli: </w:t>
      </w:r>
    </w:p>
    <w:p w14:paraId="2C1733A6" w14:textId="77777777" w:rsidR="00553181" w:rsidRPr="00553181" w:rsidRDefault="00553181" w:rsidP="00E71317">
      <w:pPr>
        <w:pStyle w:val="Tekstkomentarza"/>
        <w:numPr>
          <w:ilvl w:val="0"/>
          <w:numId w:val="30"/>
        </w:numPr>
        <w:spacing w:line="276" w:lineRule="auto"/>
        <w:ind w:hanging="501"/>
        <w:rPr>
          <w:sz w:val="28"/>
          <w:szCs w:val="28"/>
          <w:lang w:val="pl-PL"/>
        </w:rPr>
      </w:pPr>
      <w:r w:rsidRPr="00553181">
        <w:rPr>
          <w:sz w:val="28"/>
          <w:szCs w:val="28"/>
          <w:lang w:val="pl-PL"/>
        </w:rPr>
        <w:t>została wystawiona zgodnie z obowiązującymi przepisami prawa,</w:t>
      </w:r>
    </w:p>
    <w:p w14:paraId="11252B1E" w14:textId="77777777" w:rsidR="00553181" w:rsidRPr="00553181" w:rsidRDefault="00553181" w:rsidP="00E71317">
      <w:pPr>
        <w:pStyle w:val="Tekstkomentarza"/>
        <w:numPr>
          <w:ilvl w:val="0"/>
          <w:numId w:val="30"/>
        </w:numPr>
        <w:spacing w:line="276" w:lineRule="auto"/>
        <w:ind w:hanging="501"/>
        <w:rPr>
          <w:sz w:val="28"/>
          <w:szCs w:val="28"/>
          <w:lang w:val="pl-PL"/>
        </w:rPr>
      </w:pPr>
      <w:r w:rsidRPr="00553181">
        <w:rPr>
          <w:sz w:val="28"/>
          <w:szCs w:val="28"/>
          <w:lang w:val="pl-PL"/>
        </w:rPr>
        <w:t>jest zgodna z zasadami fakturowania wynikającymi z obowiązujących regulacji, w tym z przepisami dotyczącymi Krajowego Systemu e-Faktur (KSeF), jeżeli są one stosowane do danego rodzaju rozliczeń,</w:t>
      </w:r>
    </w:p>
    <w:p w14:paraId="59F3E022" w14:textId="77777777" w:rsidR="00553181" w:rsidRPr="00553181" w:rsidRDefault="00553181" w:rsidP="00E71317">
      <w:pPr>
        <w:pStyle w:val="Tekstkomentarza"/>
        <w:numPr>
          <w:ilvl w:val="0"/>
          <w:numId w:val="30"/>
        </w:numPr>
        <w:spacing w:line="276" w:lineRule="auto"/>
        <w:ind w:hanging="501"/>
        <w:rPr>
          <w:sz w:val="28"/>
          <w:szCs w:val="28"/>
          <w:lang w:val="pl-PL"/>
        </w:rPr>
      </w:pPr>
      <w:r w:rsidRPr="00553181">
        <w:rPr>
          <w:sz w:val="28"/>
          <w:szCs w:val="28"/>
          <w:lang w:val="pl-PL"/>
        </w:rPr>
        <w:t>zawiera numer rachunku bankowego zgodny z wykazem podatników (tzw. biała lista).</w:t>
      </w:r>
    </w:p>
    <w:p w14:paraId="420E5671" w14:textId="77777777" w:rsidR="009362FF" w:rsidRDefault="00553181" w:rsidP="009362FF">
      <w:pPr>
        <w:pStyle w:val="Tekstkomentarza"/>
        <w:numPr>
          <w:ilvl w:val="0"/>
          <w:numId w:val="32"/>
        </w:numPr>
        <w:spacing w:line="276" w:lineRule="auto"/>
        <w:ind w:left="567" w:hanging="567"/>
        <w:rPr>
          <w:color w:val="000000" w:themeColor="text1"/>
          <w:sz w:val="28"/>
          <w:szCs w:val="28"/>
          <w:lang w:val="pl-PL"/>
        </w:rPr>
      </w:pPr>
      <w:r w:rsidRPr="009362FF">
        <w:rPr>
          <w:color w:val="000000" w:themeColor="text1"/>
          <w:sz w:val="28"/>
          <w:szCs w:val="28"/>
          <w:lang w:val="pl-PL"/>
        </w:rPr>
        <w:t>Płatność nastąpi przelewem na rachunek bankowy Wykonawcy wskazany w</w:t>
      </w:r>
      <w:r w:rsidR="00DA1224" w:rsidRPr="009362FF">
        <w:rPr>
          <w:color w:val="000000" w:themeColor="text1"/>
          <w:sz w:val="28"/>
          <w:szCs w:val="28"/>
          <w:lang w:val="pl-PL"/>
        </w:rPr>
        <w:t> </w:t>
      </w:r>
      <w:r w:rsidRPr="009362FF">
        <w:rPr>
          <w:color w:val="000000" w:themeColor="text1"/>
          <w:sz w:val="28"/>
          <w:szCs w:val="28"/>
          <w:lang w:val="pl-PL"/>
        </w:rPr>
        <w:t>niniejszej Umowie: ………………………………………………………………………………, który musi być zgodny z numerem rachunku widniejącym na fakturze oraz wpisanym do wykazu podatników VAT (tzw. biała lista).</w:t>
      </w:r>
    </w:p>
    <w:p w14:paraId="2F5D0A92" w14:textId="1F3EAA0C" w:rsidR="00553181" w:rsidRPr="009362FF" w:rsidRDefault="00553181" w:rsidP="009362FF">
      <w:pPr>
        <w:pStyle w:val="Tekstkomentarza"/>
        <w:numPr>
          <w:ilvl w:val="0"/>
          <w:numId w:val="32"/>
        </w:numPr>
        <w:spacing w:line="276" w:lineRule="auto"/>
        <w:ind w:left="567" w:hanging="567"/>
        <w:rPr>
          <w:color w:val="000000" w:themeColor="text1"/>
          <w:sz w:val="28"/>
          <w:szCs w:val="28"/>
          <w:lang w:val="pl-PL"/>
        </w:rPr>
      </w:pPr>
      <w:r w:rsidRPr="009362FF">
        <w:rPr>
          <w:color w:val="000000" w:themeColor="text1"/>
          <w:sz w:val="28"/>
          <w:szCs w:val="28"/>
          <w:lang w:val="pl-PL"/>
        </w:rPr>
        <w:t>Wykonawca wystawia fakturę:</w:t>
      </w:r>
    </w:p>
    <w:p w14:paraId="1F6B5982" w14:textId="77777777" w:rsidR="00553181" w:rsidRPr="009362FF" w:rsidRDefault="00553181" w:rsidP="00E71317">
      <w:pPr>
        <w:pStyle w:val="Tekstkomentarza"/>
        <w:numPr>
          <w:ilvl w:val="0"/>
          <w:numId w:val="31"/>
        </w:numPr>
        <w:spacing w:line="276" w:lineRule="auto"/>
        <w:ind w:hanging="567"/>
        <w:rPr>
          <w:color w:val="000000" w:themeColor="text1"/>
          <w:sz w:val="28"/>
          <w:szCs w:val="28"/>
          <w:lang w:val="pl-PL"/>
        </w:rPr>
      </w:pPr>
      <w:r w:rsidRPr="009362FF">
        <w:rPr>
          <w:color w:val="000000" w:themeColor="text1"/>
          <w:sz w:val="28"/>
          <w:szCs w:val="28"/>
          <w:lang w:val="pl-PL"/>
        </w:rPr>
        <w:t xml:space="preserve">w formie ustrukturyzowanej zgodnej z wytycznymi w systemie KSeF, </w:t>
      </w:r>
      <w:r w:rsidRPr="009362FF">
        <w:rPr>
          <w:color w:val="000000" w:themeColor="text1"/>
          <w:sz w:val="28"/>
          <w:szCs w:val="28"/>
          <w:u w:val="single"/>
          <w:lang w:val="pl-PL"/>
        </w:rPr>
        <w:t>PEF: NIP 5542217419</w:t>
      </w:r>
      <w:r w:rsidRPr="009362FF">
        <w:rPr>
          <w:color w:val="000000" w:themeColor="text1"/>
          <w:sz w:val="28"/>
          <w:szCs w:val="28"/>
          <w:lang w:val="pl-PL"/>
        </w:rPr>
        <w:t xml:space="preserve"> – jeżeli na dzień wystawienia faktury stosowanie KSeF jest wymagane,</w:t>
      </w:r>
    </w:p>
    <w:p w14:paraId="06775517" w14:textId="26452A79" w:rsidR="00F6709A" w:rsidRPr="00553181" w:rsidRDefault="00553181" w:rsidP="00E71317">
      <w:pPr>
        <w:pStyle w:val="Tekstkomentarza"/>
        <w:numPr>
          <w:ilvl w:val="0"/>
          <w:numId w:val="31"/>
        </w:numPr>
        <w:spacing w:line="276" w:lineRule="auto"/>
        <w:ind w:hanging="567"/>
        <w:rPr>
          <w:sz w:val="28"/>
          <w:szCs w:val="28"/>
          <w:lang w:val="pl-PL"/>
        </w:rPr>
      </w:pPr>
      <w:r w:rsidRPr="00553181">
        <w:rPr>
          <w:sz w:val="28"/>
          <w:szCs w:val="28"/>
          <w:lang w:val="pl-PL"/>
        </w:rPr>
        <w:t>w formie papierowej lub elektronicznej (PDF) – jeżeli KSeF nie jest wymagany.</w:t>
      </w:r>
    </w:p>
    <w:p w14:paraId="2B081A50" w14:textId="77777777" w:rsidR="00F6709A" w:rsidRPr="00827B4A" w:rsidRDefault="00F6709A" w:rsidP="00E71317">
      <w:pPr>
        <w:tabs>
          <w:tab w:val="left" w:pos="0"/>
        </w:tabs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6</w:t>
      </w:r>
    </w:p>
    <w:p w14:paraId="70E6496C" w14:textId="0E019D29" w:rsidR="00F6709A" w:rsidRPr="00827B4A" w:rsidRDefault="00F6709A" w:rsidP="00E71317">
      <w:pPr>
        <w:suppressAutoHyphens w:val="0"/>
        <w:autoSpaceDN w:val="0"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1.</w:t>
      </w:r>
      <w:r w:rsidRPr="00827B4A">
        <w:rPr>
          <w:sz w:val="28"/>
          <w:szCs w:val="28"/>
        </w:rPr>
        <w:tab/>
      </w:r>
      <w:r w:rsidR="00740046" w:rsidRPr="007A7774">
        <w:rPr>
          <w:sz w:val="28"/>
          <w:szCs w:val="28"/>
        </w:rPr>
        <w:t xml:space="preserve">W przypadku stwierdzenia wad jakościowych lub ilościowych lub innych niezgodności w dostarczonej partii przedmiotu </w:t>
      </w:r>
      <w:r w:rsidR="00740046">
        <w:rPr>
          <w:sz w:val="28"/>
          <w:szCs w:val="28"/>
        </w:rPr>
        <w:t>Umowy</w:t>
      </w:r>
      <w:r w:rsidR="00740046" w:rsidRPr="007A7774">
        <w:rPr>
          <w:sz w:val="28"/>
          <w:szCs w:val="28"/>
        </w:rPr>
        <w:t>, Zamawiający złoży Wykonawcy</w:t>
      </w:r>
      <w:r w:rsidR="00450A95">
        <w:rPr>
          <w:sz w:val="28"/>
          <w:szCs w:val="28"/>
        </w:rPr>
        <w:t xml:space="preserve"> </w:t>
      </w:r>
      <w:r w:rsidR="00740046" w:rsidRPr="007A7774">
        <w:rPr>
          <w:sz w:val="28"/>
          <w:szCs w:val="28"/>
        </w:rPr>
        <w:t xml:space="preserve"> </w:t>
      </w:r>
      <w:r w:rsidR="00740046">
        <w:rPr>
          <w:sz w:val="28"/>
          <w:szCs w:val="28"/>
        </w:rPr>
        <w:t xml:space="preserve">(telefonicznie, </w:t>
      </w:r>
      <w:r w:rsidR="00450A95">
        <w:rPr>
          <w:sz w:val="28"/>
          <w:szCs w:val="28"/>
        </w:rPr>
        <w:t xml:space="preserve"> </w:t>
      </w:r>
      <w:r w:rsidR="00740046">
        <w:rPr>
          <w:sz w:val="28"/>
          <w:szCs w:val="28"/>
        </w:rPr>
        <w:t>pisemnie,</w:t>
      </w:r>
      <w:r w:rsidR="00450A95">
        <w:rPr>
          <w:sz w:val="28"/>
          <w:szCs w:val="28"/>
        </w:rPr>
        <w:t xml:space="preserve">  </w:t>
      </w:r>
      <w:r w:rsidR="00740046">
        <w:rPr>
          <w:sz w:val="28"/>
          <w:szCs w:val="28"/>
        </w:rPr>
        <w:t xml:space="preserve"> faxem</w:t>
      </w:r>
      <w:r w:rsidR="00450A95">
        <w:rPr>
          <w:sz w:val="28"/>
          <w:szCs w:val="28"/>
        </w:rPr>
        <w:t xml:space="preserve"> </w:t>
      </w:r>
      <w:r w:rsidR="00740046">
        <w:rPr>
          <w:sz w:val="28"/>
          <w:szCs w:val="28"/>
        </w:rPr>
        <w:t xml:space="preserve"> lub</w:t>
      </w:r>
      <w:r w:rsidR="00450A95">
        <w:rPr>
          <w:sz w:val="28"/>
          <w:szCs w:val="28"/>
        </w:rPr>
        <w:t xml:space="preserve"> </w:t>
      </w:r>
      <w:r w:rsidR="00740046">
        <w:rPr>
          <w:sz w:val="28"/>
          <w:szCs w:val="28"/>
        </w:rPr>
        <w:t xml:space="preserve"> e-mailem) </w:t>
      </w:r>
      <w:r w:rsidR="00740046" w:rsidRPr="007A7774">
        <w:rPr>
          <w:sz w:val="28"/>
          <w:szCs w:val="28"/>
        </w:rPr>
        <w:t>reklamację w</w:t>
      </w:r>
      <w:r w:rsidR="007D5D2B">
        <w:rPr>
          <w:sz w:val="28"/>
          <w:szCs w:val="28"/>
        </w:rPr>
        <w:t> </w:t>
      </w:r>
      <w:r w:rsidR="00740046" w:rsidRPr="007A7774">
        <w:rPr>
          <w:sz w:val="28"/>
          <w:szCs w:val="28"/>
        </w:rPr>
        <w:t xml:space="preserve">terminie 7 dni licząc </w:t>
      </w:r>
      <w:r w:rsidR="00740046" w:rsidRPr="001247ED">
        <w:rPr>
          <w:sz w:val="28"/>
          <w:szCs w:val="28"/>
        </w:rPr>
        <w:t>od dnia stwierdzenia wady lub niezgodności</w:t>
      </w:r>
      <w:r w:rsidR="00740046" w:rsidRPr="007A7774">
        <w:rPr>
          <w:sz w:val="28"/>
          <w:szCs w:val="28"/>
        </w:rPr>
        <w:t xml:space="preserve">. </w:t>
      </w:r>
      <w:r w:rsidR="00740046" w:rsidRPr="007A7774">
        <w:rPr>
          <w:sz w:val="28"/>
          <w:szCs w:val="28"/>
          <w:lang w:eastAsia="en-US"/>
        </w:rPr>
        <w:t xml:space="preserve">Reklamacje jakościowe mogą być zgłaszane nie później niż w okresie ważności produktu, objętego przedmiotem </w:t>
      </w:r>
      <w:r w:rsidR="00740046">
        <w:rPr>
          <w:sz w:val="28"/>
          <w:szCs w:val="28"/>
          <w:lang w:eastAsia="en-US"/>
        </w:rPr>
        <w:t>Umowy</w:t>
      </w:r>
      <w:r w:rsidR="00740046" w:rsidRPr="007A7774">
        <w:rPr>
          <w:sz w:val="28"/>
          <w:szCs w:val="28"/>
          <w:lang w:eastAsia="en-US"/>
        </w:rPr>
        <w:t>.</w:t>
      </w:r>
    </w:p>
    <w:p w14:paraId="4D9BB6AF" w14:textId="280D2A54" w:rsidR="00F6709A" w:rsidRPr="00827B4A" w:rsidRDefault="00F6709A" w:rsidP="00E71317">
      <w:p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2.</w:t>
      </w:r>
      <w:r w:rsidRPr="00827B4A">
        <w:rPr>
          <w:sz w:val="28"/>
          <w:szCs w:val="28"/>
        </w:rPr>
        <w:tab/>
      </w:r>
      <w:r w:rsidR="007E42F7" w:rsidRPr="007E42F7">
        <w:rPr>
          <w:sz w:val="28"/>
          <w:szCs w:val="28"/>
        </w:rPr>
        <w:t xml:space="preserve">Wykonawca zobowiązany jest rozpatrzyć reklamację w terminie </w:t>
      </w:r>
      <w:r w:rsidR="009161EE">
        <w:rPr>
          <w:sz w:val="28"/>
          <w:szCs w:val="28"/>
        </w:rPr>
        <w:t>7</w:t>
      </w:r>
      <w:r w:rsidR="007E42F7" w:rsidRPr="007E42F7">
        <w:rPr>
          <w:sz w:val="28"/>
          <w:szCs w:val="28"/>
        </w:rPr>
        <w:t xml:space="preserve"> dni kalendarzowych od daty jej otrzymania</w:t>
      </w:r>
      <w:r w:rsidRPr="00827B4A">
        <w:rPr>
          <w:sz w:val="28"/>
          <w:szCs w:val="28"/>
        </w:rPr>
        <w:t>.</w:t>
      </w:r>
    </w:p>
    <w:p w14:paraId="69BC3A8D" w14:textId="77777777" w:rsidR="00F6709A" w:rsidRPr="00827B4A" w:rsidRDefault="00F6709A" w:rsidP="00E71317">
      <w:p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3.</w:t>
      </w:r>
      <w:r w:rsidRPr="00827B4A">
        <w:rPr>
          <w:sz w:val="28"/>
          <w:szCs w:val="28"/>
        </w:rPr>
        <w:tab/>
        <w:t>W przypadku braku odpowiedzi w terminie określonym w ust. 2</w:t>
      </w:r>
      <w:r w:rsidR="003C58ED" w:rsidRPr="00827B4A">
        <w:rPr>
          <w:sz w:val="28"/>
          <w:szCs w:val="28"/>
        </w:rPr>
        <w:t xml:space="preserve"> niniejszego paragrafu</w:t>
      </w:r>
      <w:r w:rsidRPr="00827B4A">
        <w:rPr>
          <w:sz w:val="28"/>
          <w:szCs w:val="28"/>
        </w:rPr>
        <w:t>, reklamacja zostaje uznana za zasadną.</w:t>
      </w:r>
    </w:p>
    <w:p w14:paraId="751F3166" w14:textId="77777777" w:rsidR="00F6709A" w:rsidRPr="00827B4A" w:rsidRDefault="00F6709A" w:rsidP="00E71317">
      <w:p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lastRenderedPageBreak/>
        <w:t>4.</w:t>
      </w:r>
      <w:r w:rsidRPr="00827B4A">
        <w:rPr>
          <w:sz w:val="28"/>
          <w:szCs w:val="28"/>
        </w:rPr>
        <w:tab/>
      </w:r>
      <w:r w:rsidR="00740046" w:rsidRPr="007A7774">
        <w:rPr>
          <w:sz w:val="28"/>
          <w:szCs w:val="28"/>
        </w:rPr>
        <w:t>Jeżeli reklamacja zostanie rozpatrzona pozytywnie lub uznana za zasadną zgodnie z ust. 3 powyżej, Wykonawca będzie zobowiązany dostarczyć przedmiot zamówienia wolny od wad</w:t>
      </w:r>
      <w:r w:rsidR="00740046">
        <w:rPr>
          <w:sz w:val="28"/>
          <w:szCs w:val="28"/>
        </w:rPr>
        <w:t xml:space="preserve"> </w:t>
      </w:r>
      <w:r w:rsidR="00740046" w:rsidRPr="00D837B8">
        <w:rPr>
          <w:sz w:val="28"/>
          <w:szCs w:val="28"/>
        </w:rPr>
        <w:t>w terminie 7 dni roboczych od dnia poinformowania na piśmie o tym fakcie Zamawiającego, lecz nie później niż od dnia upływu terminów, o których mowa w ust. 2 i 3 niniejszego paragrafu</w:t>
      </w:r>
      <w:r w:rsidR="00740046">
        <w:rPr>
          <w:sz w:val="28"/>
          <w:szCs w:val="28"/>
        </w:rPr>
        <w:t>.</w:t>
      </w:r>
    </w:p>
    <w:p w14:paraId="48B711C3" w14:textId="77777777" w:rsidR="00740046" w:rsidRDefault="0024337A" w:rsidP="00E71317">
      <w:pPr>
        <w:pStyle w:val="Styl1"/>
        <w:widowControl/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>5.</w:t>
      </w:r>
      <w:r w:rsidRPr="00827B4A">
        <w:rPr>
          <w:rFonts w:ascii="Times New Roman" w:hAnsi="Times New Roman" w:cs="Times New Roman"/>
          <w:sz w:val="28"/>
          <w:szCs w:val="28"/>
        </w:rPr>
        <w:tab/>
      </w:r>
      <w:r w:rsidR="00740046" w:rsidRPr="007A7774">
        <w:rPr>
          <w:rFonts w:ascii="Times New Roman" w:hAnsi="Times New Roman" w:cs="Times New Roman"/>
          <w:sz w:val="28"/>
          <w:szCs w:val="28"/>
        </w:rPr>
        <w:t xml:space="preserve">Po dostarczeniu przedmiotu </w:t>
      </w:r>
      <w:r w:rsidR="00740046">
        <w:rPr>
          <w:rFonts w:ascii="Times New Roman" w:hAnsi="Times New Roman" w:cs="Times New Roman"/>
          <w:sz w:val="28"/>
          <w:szCs w:val="28"/>
        </w:rPr>
        <w:t>Umowy</w:t>
      </w:r>
      <w:r w:rsidR="00740046" w:rsidRPr="007A7774">
        <w:rPr>
          <w:rFonts w:ascii="Times New Roman" w:hAnsi="Times New Roman" w:cs="Times New Roman"/>
          <w:sz w:val="28"/>
          <w:szCs w:val="28"/>
        </w:rPr>
        <w:t xml:space="preserve"> wolnego od wad i</w:t>
      </w:r>
      <w:r w:rsidR="00740046">
        <w:rPr>
          <w:rFonts w:ascii="Times New Roman" w:hAnsi="Times New Roman" w:cs="Times New Roman"/>
          <w:sz w:val="28"/>
          <w:szCs w:val="28"/>
        </w:rPr>
        <w:t>/lub</w:t>
      </w:r>
      <w:r w:rsidR="00740046" w:rsidRPr="007A7774">
        <w:rPr>
          <w:rFonts w:ascii="Times New Roman" w:hAnsi="Times New Roman" w:cs="Times New Roman"/>
          <w:sz w:val="28"/>
          <w:szCs w:val="28"/>
        </w:rPr>
        <w:t xml:space="preserve"> innych niezgodności, Zamawiający dokona jego protokolarnego odbioru i z tym dniem zacznie biec termin zapłaty, o którym mowa w §5 ust. 4 </w:t>
      </w:r>
      <w:r w:rsidR="00740046">
        <w:rPr>
          <w:rFonts w:ascii="Times New Roman" w:hAnsi="Times New Roman" w:cs="Times New Roman"/>
          <w:sz w:val="28"/>
          <w:szCs w:val="28"/>
        </w:rPr>
        <w:t>U</w:t>
      </w:r>
      <w:r w:rsidR="00740046" w:rsidRPr="007A7774">
        <w:rPr>
          <w:rFonts w:ascii="Times New Roman" w:hAnsi="Times New Roman" w:cs="Times New Roman"/>
          <w:sz w:val="28"/>
          <w:szCs w:val="28"/>
        </w:rPr>
        <w:t>mowy.</w:t>
      </w:r>
    </w:p>
    <w:p w14:paraId="32313B7C" w14:textId="77777777" w:rsidR="00411BBC" w:rsidRPr="00411BBC" w:rsidRDefault="00411BBC" w:rsidP="00E71317">
      <w:pPr>
        <w:pStyle w:val="Styl1"/>
        <w:widowControl/>
        <w:spacing w:before="120" w:after="120" w:line="276" w:lineRule="auto"/>
        <w:ind w:left="567" w:hanging="567"/>
        <w:rPr>
          <w:rFonts w:ascii="Times New Roman" w:hAnsi="Times New Roman" w:cs="Times New Roman"/>
          <w:sz w:val="2"/>
          <w:szCs w:val="2"/>
        </w:rPr>
      </w:pPr>
    </w:p>
    <w:p w14:paraId="63EDD89D" w14:textId="7E93E587" w:rsidR="00C50AF3" w:rsidRPr="00FA3F24" w:rsidRDefault="00F6709A" w:rsidP="00E71317">
      <w:pPr>
        <w:pStyle w:val="Bezodstpw"/>
        <w:spacing w:after="240" w:line="276" w:lineRule="auto"/>
        <w:jc w:val="center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>§ 7</w:t>
      </w:r>
    </w:p>
    <w:p w14:paraId="369BDEA5" w14:textId="77777777" w:rsidR="00D30D27" w:rsidRPr="007A7774" w:rsidRDefault="00D30D27" w:rsidP="00E71317">
      <w:pPr>
        <w:pStyle w:val="Styl1"/>
        <w:widowControl/>
        <w:numPr>
          <w:ilvl w:val="0"/>
          <w:numId w:val="16"/>
        </w:numPr>
        <w:tabs>
          <w:tab w:val="clear" w:pos="375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Strony postanawiają, że w razie niewykonania lub nienależytego wykonania obowiązków określonych w niniejszej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>mowie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7774">
        <w:rPr>
          <w:rFonts w:ascii="Times New Roman" w:hAnsi="Times New Roman" w:cs="Times New Roman"/>
          <w:sz w:val="28"/>
          <w:szCs w:val="28"/>
        </w:rPr>
        <w:t xml:space="preserve"> Wykonawca zapłaci Zamawiającemu kary umowne, zgodnie z ust. 2 niniejszego paragrafu.</w:t>
      </w:r>
    </w:p>
    <w:p w14:paraId="14B93117" w14:textId="77777777" w:rsidR="00D30D27" w:rsidRPr="007A7774" w:rsidRDefault="00D30D27" w:rsidP="00E71317">
      <w:pPr>
        <w:pStyle w:val="Styl1"/>
        <w:widowControl/>
        <w:numPr>
          <w:ilvl w:val="0"/>
          <w:numId w:val="16"/>
        </w:numPr>
        <w:tabs>
          <w:tab w:val="clear" w:pos="375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>Kary umowne naliczane będą w następujących przypadkach i wysokościach:</w:t>
      </w:r>
    </w:p>
    <w:p w14:paraId="1F9D0E55" w14:textId="12C02DB3" w:rsidR="00D30D27" w:rsidRPr="007A7774" w:rsidRDefault="00D30D27" w:rsidP="00E53112">
      <w:pPr>
        <w:numPr>
          <w:ilvl w:val="0"/>
          <w:numId w:val="15"/>
        </w:numPr>
        <w:tabs>
          <w:tab w:val="clear" w:pos="360"/>
          <w:tab w:val="num" w:pos="993"/>
        </w:tabs>
        <w:suppressAutoHyphens w:val="0"/>
        <w:autoSpaceDN w:val="0"/>
        <w:spacing w:line="276" w:lineRule="auto"/>
        <w:ind w:left="993" w:hanging="426"/>
        <w:jc w:val="both"/>
        <w:rPr>
          <w:sz w:val="28"/>
          <w:szCs w:val="28"/>
        </w:rPr>
      </w:pPr>
      <w:r w:rsidRPr="003C6E65">
        <w:rPr>
          <w:sz w:val="28"/>
          <w:szCs w:val="28"/>
        </w:rPr>
        <w:t>0,2%</w:t>
      </w:r>
      <w:r>
        <w:rPr>
          <w:color w:val="FF0000"/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wartości </w:t>
      </w:r>
      <w:bookmarkStart w:id="0" w:name="_Hlk15478118"/>
      <w:r w:rsidRPr="007A7774">
        <w:rPr>
          <w:sz w:val="28"/>
          <w:szCs w:val="28"/>
        </w:rPr>
        <w:t>kwot</w:t>
      </w:r>
      <w:r>
        <w:rPr>
          <w:sz w:val="28"/>
          <w:szCs w:val="28"/>
        </w:rPr>
        <w:t>y</w:t>
      </w:r>
      <w:r w:rsidRPr="007A7774">
        <w:rPr>
          <w:sz w:val="28"/>
          <w:szCs w:val="28"/>
        </w:rPr>
        <w:t xml:space="preserve"> </w:t>
      </w:r>
      <w:bookmarkEnd w:id="0"/>
      <w:r w:rsidRPr="003C6E65">
        <w:rPr>
          <w:sz w:val="28"/>
          <w:szCs w:val="28"/>
        </w:rPr>
        <w:t>brutto</w:t>
      </w:r>
      <w:r w:rsidRPr="00CB39B2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niedostarczonego w terminie </w:t>
      </w:r>
      <w:r>
        <w:rPr>
          <w:sz w:val="28"/>
          <w:szCs w:val="28"/>
        </w:rPr>
        <w:t>towaru,</w:t>
      </w:r>
      <w:r w:rsidRPr="007A7774">
        <w:rPr>
          <w:sz w:val="28"/>
          <w:szCs w:val="28"/>
        </w:rPr>
        <w:t xml:space="preserve"> za każdy </w:t>
      </w:r>
      <w:r w:rsidR="009929D2">
        <w:rPr>
          <w:sz w:val="28"/>
          <w:szCs w:val="28"/>
        </w:rPr>
        <w:t xml:space="preserve">rozpoczęty </w:t>
      </w:r>
      <w:r w:rsidRPr="007A7774">
        <w:rPr>
          <w:sz w:val="28"/>
          <w:szCs w:val="28"/>
        </w:rPr>
        <w:t xml:space="preserve">dzień </w:t>
      </w:r>
      <w:r>
        <w:rPr>
          <w:sz w:val="28"/>
          <w:szCs w:val="28"/>
        </w:rPr>
        <w:t>zwłoki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 </w:t>
      </w:r>
      <w:r w:rsidRPr="007A7774">
        <w:rPr>
          <w:sz w:val="28"/>
          <w:szCs w:val="28"/>
        </w:rPr>
        <w:t>dostaw</w:t>
      </w:r>
      <w:r>
        <w:rPr>
          <w:sz w:val="28"/>
          <w:szCs w:val="28"/>
        </w:rPr>
        <w:t>ie</w:t>
      </w:r>
      <w:r w:rsidRPr="007A7774">
        <w:rPr>
          <w:sz w:val="28"/>
          <w:szCs w:val="28"/>
        </w:rPr>
        <w:t xml:space="preserve"> przedmiotu </w:t>
      </w:r>
      <w:r>
        <w:rPr>
          <w:sz w:val="28"/>
          <w:szCs w:val="28"/>
        </w:rPr>
        <w:t>Umowy,</w:t>
      </w:r>
      <w:r w:rsidRPr="007A7774">
        <w:rPr>
          <w:sz w:val="28"/>
          <w:szCs w:val="28"/>
        </w:rPr>
        <w:t xml:space="preserve"> w</w:t>
      </w:r>
      <w:r w:rsidR="007D5D2B">
        <w:rPr>
          <w:sz w:val="28"/>
          <w:szCs w:val="28"/>
        </w:rPr>
        <w:t> </w:t>
      </w:r>
      <w:r w:rsidRPr="007A7774">
        <w:rPr>
          <w:sz w:val="28"/>
          <w:szCs w:val="28"/>
        </w:rPr>
        <w:t xml:space="preserve">stosunku do terminu określonego w § 3 ust. </w:t>
      </w:r>
      <w:r w:rsidR="00DC2AD9">
        <w:rPr>
          <w:sz w:val="28"/>
          <w:szCs w:val="28"/>
        </w:rPr>
        <w:t>4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</w:t>
      </w:r>
      <w:r>
        <w:rPr>
          <w:sz w:val="28"/>
          <w:szCs w:val="28"/>
        </w:rPr>
        <w:t xml:space="preserve"> – jednak nie więcej niż </w:t>
      </w:r>
      <w:r w:rsidRPr="003F338A">
        <w:rPr>
          <w:sz w:val="28"/>
          <w:szCs w:val="28"/>
        </w:rPr>
        <w:t>20%</w:t>
      </w:r>
      <w:r>
        <w:rPr>
          <w:sz w:val="28"/>
          <w:szCs w:val="28"/>
        </w:rPr>
        <w:t xml:space="preserve"> tej wartości; </w:t>
      </w:r>
    </w:p>
    <w:p w14:paraId="673B9796" w14:textId="5F1381A7" w:rsidR="00D30D27" w:rsidRPr="00694166" w:rsidRDefault="00D30D27" w:rsidP="00E53112">
      <w:pPr>
        <w:numPr>
          <w:ilvl w:val="0"/>
          <w:numId w:val="15"/>
        </w:numPr>
        <w:tabs>
          <w:tab w:val="clear" w:pos="360"/>
          <w:tab w:val="num" w:pos="993"/>
        </w:tabs>
        <w:suppressAutoHyphens w:val="0"/>
        <w:autoSpaceDN w:val="0"/>
        <w:spacing w:line="276" w:lineRule="auto"/>
        <w:ind w:left="993" w:hanging="426"/>
        <w:jc w:val="both"/>
        <w:rPr>
          <w:sz w:val="28"/>
          <w:szCs w:val="28"/>
        </w:rPr>
      </w:pPr>
      <w:r w:rsidRPr="003C6E65">
        <w:rPr>
          <w:sz w:val="28"/>
          <w:szCs w:val="28"/>
        </w:rPr>
        <w:t>0,2%</w:t>
      </w:r>
      <w:r>
        <w:rPr>
          <w:color w:val="FF0000"/>
          <w:sz w:val="28"/>
          <w:szCs w:val="28"/>
        </w:rPr>
        <w:t xml:space="preserve"> </w:t>
      </w:r>
      <w:r w:rsidRPr="007A7774">
        <w:rPr>
          <w:sz w:val="28"/>
          <w:szCs w:val="28"/>
        </w:rPr>
        <w:t>wartości kwot</w:t>
      </w:r>
      <w:r>
        <w:rPr>
          <w:sz w:val="28"/>
          <w:szCs w:val="28"/>
        </w:rPr>
        <w:t>y</w:t>
      </w:r>
      <w:r w:rsidRPr="007A7774">
        <w:rPr>
          <w:sz w:val="28"/>
          <w:szCs w:val="28"/>
        </w:rPr>
        <w:t xml:space="preserve"> </w:t>
      </w:r>
      <w:r w:rsidRPr="003C6E65">
        <w:rPr>
          <w:sz w:val="28"/>
          <w:szCs w:val="28"/>
        </w:rPr>
        <w:t>brutto</w:t>
      </w:r>
      <w:r>
        <w:rPr>
          <w:sz w:val="28"/>
          <w:szCs w:val="28"/>
        </w:rPr>
        <w:t xml:space="preserve"> towaru podlegającego wymianie w trybie §6 ust. 4 Umowy, w stosunku do określonego w Umowie terminu wymiany po uznaniu reklamacji, za </w:t>
      </w:r>
      <w:r w:rsidRPr="00694166">
        <w:rPr>
          <w:sz w:val="28"/>
          <w:szCs w:val="28"/>
        </w:rPr>
        <w:t>każdy</w:t>
      </w:r>
      <w:r w:rsidR="009929D2">
        <w:rPr>
          <w:sz w:val="28"/>
          <w:szCs w:val="28"/>
        </w:rPr>
        <w:t xml:space="preserve"> rozpoczęty</w:t>
      </w:r>
      <w:r w:rsidRPr="00694166">
        <w:rPr>
          <w:sz w:val="28"/>
          <w:szCs w:val="28"/>
        </w:rPr>
        <w:t xml:space="preserve"> dzień zwłoki </w:t>
      </w:r>
      <w:r>
        <w:rPr>
          <w:sz w:val="28"/>
          <w:szCs w:val="28"/>
        </w:rPr>
        <w:t xml:space="preserve">– jednak nie więcej niż </w:t>
      </w:r>
      <w:r w:rsidRPr="003F338A">
        <w:rPr>
          <w:sz w:val="28"/>
          <w:szCs w:val="28"/>
        </w:rPr>
        <w:t>20%</w:t>
      </w:r>
      <w:r>
        <w:rPr>
          <w:sz w:val="28"/>
          <w:szCs w:val="28"/>
        </w:rPr>
        <w:t xml:space="preserve"> tej wartości;</w:t>
      </w:r>
    </w:p>
    <w:p w14:paraId="743344FC" w14:textId="77777777" w:rsidR="00D30D27" w:rsidRPr="00A55F8D" w:rsidRDefault="00D30D27" w:rsidP="00E53112">
      <w:pPr>
        <w:numPr>
          <w:ilvl w:val="0"/>
          <w:numId w:val="15"/>
        </w:numPr>
        <w:tabs>
          <w:tab w:val="clear" w:pos="360"/>
          <w:tab w:val="num" w:pos="993"/>
        </w:tabs>
        <w:suppressAutoHyphens w:val="0"/>
        <w:autoSpaceDN w:val="0"/>
        <w:spacing w:line="276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502063">
        <w:rPr>
          <w:sz w:val="28"/>
          <w:szCs w:val="28"/>
        </w:rPr>
        <w:t xml:space="preserve">% wartości </w:t>
      </w:r>
      <w:r w:rsidRPr="003C6E65">
        <w:rPr>
          <w:sz w:val="28"/>
          <w:szCs w:val="28"/>
        </w:rPr>
        <w:t>brutto</w:t>
      </w:r>
      <w:r w:rsidRPr="00CB39B2">
        <w:rPr>
          <w:color w:val="FF0000"/>
          <w:sz w:val="28"/>
          <w:szCs w:val="28"/>
        </w:rPr>
        <w:t xml:space="preserve"> </w:t>
      </w:r>
      <w:r w:rsidRPr="00502063">
        <w:rPr>
          <w:sz w:val="28"/>
          <w:szCs w:val="28"/>
        </w:rPr>
        <w:t xml:space="preserve">niezrealizowanej części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>mowy</w:t>
      </w:r>
      <w:r>
        <w:rPr>
          <w:sz w:val="28"/>
          <w:szCs w:val="28"/>
        </w:rPr>
        <w:t>,</w:t>
      </w:r>
      <w:r w:rsidRPr="00502063">
        <w:rPr>
          <w:sz w:val="28"/>
          <w:szCs w:val="28"/>
        </w:rPr>
        <w:t xml:space="preserve"> określonej w §2 ust. 1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>mowy</w:t>
      </w:r>
      <w:r>
        <w:rPr>
          <w:sz w:val="28"/>
          <w:szCs w:val="28"/>
        </w:rPr>
        <w:t>,</w:t>
      </w:r>
      <w:r w:rsidRPr="00502063">
        <w:rPr>
          <w:sz w:val="28"/>
          <w:szCs w:val="28"/>
        </w:rPr>
        <w:t xml:space="preserve"> w przypadku odstąpienia od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 xml:space="preserve">mowy przez Zamawiającego z przyczyn leżących po stronie Wykonawcy, określonych w §8 ust. 1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>mowy</w:t>
      </w:r>
      <w:r>
        <w:rPr>
          <w:sz w:val="28"/>
          <w:szCs w:val="28"/>
        </w:rPr>
        <w:t>.</w:t>
      </w:r>
    </w:p>
    <w:p w14:paraId="6DEA5C2C" w14:textId="77777777" w:rsidR="00D30D27" w:rsidRDefault="00D30D27" w:rsidP="00E71317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9934CE">
        <w:rPr>
          <w:sz w:val="28"/>
          <w:szCs w:val="28"/>
        </w:rPr>
        <w:t xml:space="preserve">Łączna wysokość kar umownych naliczonych z tytułu niewykonania lub nienależytego wykonywania niniejszej Umowy nie może przekroczyć </w:t>
      </w:r>
      <w:r w:rsidRPr="009934C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%</w:t>
      </w:r>
      <w:r w:rsidR="00185F69" w:rsidRPr="00185F69">
        <w:rPr>
          <w:sz w:val="28"/>
          <w:szCs w:val="28"/>
        </w:rPr>
        <w:t xml:space="preserve"> </w:t>
      </w:r>
      <w:r w:rsidR="00185F69" w:rsidRPr="00613EF9">
        <w:rPr>
          <w:sz w:val="28"/>
          <w:szCs w:val="28"/>
        </w:rPr>
        <w:t>maksymalnej wartości brutto Umowy określonej w §2 ust. 1 niniejszej Umowy.</w:t>
      </w:r>
      <w:r w:rsidRPr="009934CE">
        <w:rPr>
          <w:sz w:val="28"/>
          <w:szCs w:val="28"/>
        </w:rPr>
        <w:t xml:space="preserve"> </w:t>
      </w:r>
    </w:p>
    <w:p w14:paraId="52DF0216" w14:textId="77777777" w:rsidR="00F6709A" w:rsidRDefault="00976759" w:rsidP="00E53112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Zamawiającemu </w:t>
      </w:r>
      <w:r w:rsidR="00F6709A" w:rsidRPr="00E53112">
        <w:rPr>
          <w:sz w:val="28"/>
          <w:szCs w:val="28"/>
        </w:rPr>
        <w:t>przysługuje</w:t>
      </w:r>
      <w:r w:rsidR="00C17A7A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>prawo</w:t>
      </w:r>
      <w:r w:rsidR="00C17A7A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>dochodzenia</w:t>
      </w:r>
      <w:r w:rsidR="007349F8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>wyrównania</w:t>
      </w:r>
      <w:r w:rsidR="00C17A7A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>poniesionej szkody na zasadach ogólnych</w:t>
      </w:r>
      <w:r w:rsidR="00CC7AFA" w:rsidRPr="00E53112">
        <w:rPr>
          <w:sz w:val="28"/>
          <w:szCs w:val="28"/>
        </w:rPr>
        <w:t>,</w:t>
      </w:r>
      <w:r w:rsidR="00F6709A" w:rsidRPr="00E53112">
        <w:rPr>
          <w:sz w:val="28"/>
          <w:szCs w:val="28"/>
        </w:rPr>
        <w:t xml:space="preserve"> o ile przekroczy ona wysokość kar umownych i z tego tytułu </w:t>
      </w:r>
      <w:r w:rsidRPr="00E53112">
        <w:rPr>
          <w:sz w:val="28"/>
          <w:szCs w:val="28"/>
        </w:rPr>
        <w:t>Zamawiający</w:t>
      </w:r>
      <w:r w:rsidR="007349F8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 xml:space="preserve"> będzie</w:t>
      </w:r>
      <w:r w:rsidR="007349F8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 xml:space="preserve"> żądał</w:t>
      </w:r>
      <w:r w:rsidR="007349F8" w:rsidRPr="00E53112">
        <w:rPr>
          <w:sz w:val="28"/>
          <w:szCs w:val="28"/>
        </w:rPr>
        <w:t xml:space="preserve"> </w:t>
      </w:r>
      <w:r w:rsidR="00F6709A" w:rsidRPr="00E53112">
        <w:rPr>
          <w:sz w:val="28"/>
          <w:szCs w:val="28"/>
        </w:rPr>
        <w:t xml:space="preserve"> naprawienia </w:t>
      </w:r>
      <w:r w:rsidR="007349F8" w:rsidRPr="00E53112">
        <w:rPr>
          <w:sz w:val="28"/>
          <w:szCs w:val="28"/>
        </w:rPr>
        <w:t xml:space="preserve">  </w:t>
      </w:r>
      <w:r w:rsidR="00F6709A" w:rsidRPr="00E53112">
        <w:rPr>
          <w:sz w:val="28"/>
          <w:szCs w:val="28"/>
        </w:rPr>
        <w:t>ewentualnej szkody wynikłej w związku z niewykonaniem lub nie</w:t>
      </w:r>
      <w:r w:rsidR="007349F8" w:rsidRPr="00E53112">
        <w:rPr>
          <w:sz w:val="28"/>
          <w:szCs w:val="28"/>
        </w:rPr>
        <w:t>należytym</w:t>
      </w:r>
      <w:r w:rsidR="00F6709A" w:rsidRPr="00E53112">
        <w:rPr>
          <w:sz w:val="28"/>
          <w:szCs w:val="28"/>
        </w:rPr>
        <w:t xml:space="preserve"> wykonaniem </w:t>
      </w:r>
      <w:r w:rsidR="00D30D27" w:rsidRPr="00E53112">
        <w:rPr>
          <w:sz w:val="28"/>
          <w:szCs w:val="28"/>
        </w:rPr>
        <w:t>U</w:t>
      </w:r>
      <w:r w:rsidR="00F6709A" w:rsidRPr="00E53112">
        <w:rPr>
          <w:sz w:val="28"/>
          <w:szCs w:val="28"/>
        </w:rPr>
        <w:t>mowy.</w:t>
      </w:r>
    </w:p>
    <w:p w14:paraId="55309426" w14:textId="448F0D67" w:rsidR="004307A1" w:rsidRDefault="004307A1" w:rsidP="00E53112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E53112">
        <w:rPr>
          <w:sz w:val="28"/>
          <w:szCs w:val="28"/>
        </w:rPr>
        <w:lastRenderedPageBreak/>
        <w:t xml:space="preserve">W przypadku zwłoki Wykonawcy w dostawie zamawianych przez Zamawiającego </w:t>
      </w:r>
      <w:r w:rsidR="007159DB" w:rsidRPr="00E53112">
        <w:rPr>
          <w:sz w:val="28"/>
          <w:szCs w:val="28"/>
        </w:rPr>
        <w:t>produktów lecznicz</w:t>
      </w:r>
      <w:r w:rsidRPr="00E53112">
        <w:rPr>
          <w:sz w:val="28"/>
          <w:szCs w:val="28"/>
        </w:rPr>
        <w:t xml:space="preserve">ych, w stosunku do terminu określonego Umową,  Zamawiającemu  przysługuje  prawo  zakupu   </w:t>
      </w:r>
      <w:r w:rsidR="007159DB" w:rsidRPr="00E53112">
        <w:rPr>
          <w:sz w:val="28"/>
          <w:szCs w:val="28"/>
        </w:rPr>
        <w:t>produktów lecznicz</w:t>
      </w:r>
      <w:r w:rsidRPr="00E53112">
        <w:rPr>
          <w:sz w:val="28"/>
          <w:szCs w:val="28"/>
        </w:rPr>
        <w:t>ych u innego dostawcy</w:t>
      </w:r>
      <w:r w:rsidR="00BD1B85" w:rsidRPr="00E53112">
        <w:rPr>
          <w:sz w:val="28"/>
          <w:szCs w:val="28"/>
        </w:rPr>
        <w:t xml:space="preserve">. W takim przypadku Wykonawca zobowiązuje się do zapłaty na rzecz Zamawiającego kary umownej w wysokości odpowiadającej kwocie </w:t>
      </w:r>
      <w:r w:rsidRPr="00E53112">
        <w:rPr>
          <w:sz w:val="28"/>
          <w:szCs w:val="28"/>
        </w:rPr>
        <w:t>różnic</w:t>
      </w:r>
      <w:r w:rsidR="00BD1B85" w:rsidRPr="00E53112">
        <w:rPr>
          <w:sz w:val="28"/>
          <w:szCs w:val="28"/>
        </w:rPr>
        <w:t>y</w:t>
      </w:r>
      <w:r w:rsidRPr="00E53112">
        <w:rPr>
          <w:sz w:val="28"/>
          <w:szCs w:val="28"/>
        </w:rPr>
        <w:t xml:space="preserve">  ceny zakupu oraz wszelki</w:t>
      </w:r>
      <w:r w:rsidR="00BD1B85" w:rsidRPr="00E53112">
        <w:rPr>
          <w:sz w:val="28"/>
          <w:szCs w:val="28"/>
        </w:rPr>
        <w:t>ch</w:t>
      </w:r>
      <w:r w:rsidRPr="00E53112">
        <w:rPr>
          <w:sz w:val="28"/>
          <w:szCs w:val="28"/>
        </w:rPr>
        <w:t xml:space="preserve"> dodatkowy</w:t>
      </w:r>
      <w:r w:rsidR="00BD1B85" w:rsidRPr="00E53112">
        <w:rPr>
          <w:sz w:val="28"/>
          <w:szCs w:val="28"/>
        </w:rPr>
        <w:t>ch</w:t>
      </w:r>
      <w:r w:rsidRPr="00E53112">
        <w:rPr>
          <w:sz w:val="28"/>
          <w:szCs w:val="28"/>
        </w:rPr>
        <w:t xml:space="preserve"> koszt</w:t>
      </w:r>
      <w:r w:rsidR="00BD1B85" w:rsidRPr="00E53112">
        <w:rPr>
          <w:sz w:val="28"/>
          <w:szCs w:val="28"/>
        </w:rPr>
        <w:t>ów</w:t>
      </w:r>
      <w:r w:rsidRPr="00E53112">
        <w:rPr>
          <w:sz w:val="28"/>
          <w:szCs w:val="28"/>
        </w:rPr>
        <w:t xml:space="preserve"> powstały</w:t>
      </w:r>
      <w:r w:rsidR="00BD1B85" w:rsidRPr="00E53112">
        <w:rPr>
          <w:sz w:val="28"/>
          <w:szCs w:val="28"/>
        </w:rPr>
        <w:t>ch</w:t>
      </w:r>
      <w:r w:rsidRPr="00E53112">
        <w:rPr>
          <w:sz w:val="28"/>
          <w:szCs w:val="28"/>
        </w:rPr>
        <w:t xml:space="preserve"> z tego tytułu, co Wykonawca uznaje i akceptuje.    </w:t>
      </w:r>
    </w:p>
    <w:p w14:paraId="4CDFE9B9" w14:textId="42A95952" w:rsidR="00217E22" w:rsidRDefault="00F6709A" w:rsidP="00E53112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Jeżeli Zamawiający nie dotrzyma terminu zapłaty </w:t>
      </w:r>
      <w:r w:rsidR="007349F8" w:rsidRPr="00E53112">
        <w:rPr>
          <w:sz w:val="28"/>
          <w:szCs w:val="28"/>
        </w:rPr>
        <w:t>określonego</w:t>
      </w:r>
      <w:r w:rsidRPr="00E53112">
        <w:rPr>
          <w:sz w:val="28"/>
          <w:szCs w:val="28"/>
        </w:rPr>
        <w:t xml:space="preserve"> w § 5 ust.</w:t>
      </w:r>
      <w:r w:rsidR="00927A3E" w:rsidRPr="00E53112">
        <w:rPr>
          <w:sz w:val="28"/>
          <w:szCs w:val="28"/>
        </w:rPr>
        <w:t xml:space="preserve"> </w:t>
      </w:r>
      <w:r w:rsidR="00D30D27" w:rsidRPr="00E53112">
        <w:rPr>
          <w:sz w:val="28"/>
          <w:szCs w:val="28"/>
        </w:rPr>
        <w:t>4</w:t>
      </w:r>
      <w:r w:rsidR="00B55755" w:rsidRPr="00E53112">
        <w:rPr>
          <w:sz w:val="28"/>
          <w:szCs w:val="28"/>
        </w:rPr>
        <w:t xml:space="preserve"> </w:t>
      </w:r>
      <w:r w:rsidR="00D30D27" w:rsidRPr="00E53112">
        <w:rPr>
          <w:sz w:val="28"/>
          <w:szCs w:val="28"/>
        </w:rPr>
        <w:t>U</w:t>
      </w:r>
      <w:r w:rsidR="00B55755" w:rsidRPr="00E53112">
        <w:rPr>
          <w:sz w:val="28"/>
          <w:szCs w:val="28"/>
        </w:rPr>
        <w:t>mowy</w:t>
      </w:r>
      <w:r w:rsidR="007349F8" w:rsidRPr="00E53112">
        <w:rPr>
          <w:sz w:val="28"/>
          <w:szCs w:val="28"/>
        </w:rPr>
        <w:t>,</w:t>
      </w:r>
      <w:r w:rsidR="007F5ABD" w:rsidRPr="00E53112">
        <w:rPr>
          <w:sz w:val="28"/>
          <w:szCs w:val="28"/>
        </w:rPr>
        <w:t xml:space="preserve"> </w:t>
      </w:r>
      <w:r w:rsidR="00927A3E" w:rsidRPr="00E53112">
        <w:rPr>
          <w:sz w:val="28"/>
          <w:szCs w:val="28"/>
        </w:rPr>
        <w:t>z zastrzeżeniem §</w:t>
      </w:r>
      <w:r w:rsidR="000C5458" w:rsidRPr="00E53112">
        <w:rPr>
          <w:sz w:val="28"/>
          <w:szCs w:val="28"/>
        </w:rPr>
        <w:t xml:space="preserve"> </w:t>
      </w:r>
      <w:r w:rsidR="00927A3E" w:rsidRPr="00E53112">
        <w:rPr>
          <w:sz w:val="28"/>
          <w:szCs w:val="28"/>
        </w:rPr>
        <w:t xml:space="preserve">6 ust. 5 </w:t>
      </w:r>
      <w:r w:rsidR="00D30D27" w:rsidRPr="00E53112">
        <w:rPr>
          <w:sz w:val="28"/>
          <w:szCs w:val="28"/>
        </w:rPr>
        <w:t>U</w:t>
      </w:r>
      <w:r w:rsidR="00927A3E" w:rsidRPr="00E53112">
        <w:rPr>
          <w:sz w:val="28"/>
          <w:szCs w:val="28"/>
        </w:rPr>
        <w:t>mowy,</w:t>
      </w:r>
      <w:r w:rsidR="00F34120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>Wykonawca</w:t>
      </w:r>
      <w:r w:rsidR="00C17A7A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 xml:space="preserve"> ma</w:t>
      </w:r>
      <w:r w:rsidR="00C17A7A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 xml:space="preserve"> prawo</w:t>
      </w:r>
      <w:r w:rsidR="00C17A7A" w:rsidRPr="00E53112">
        <w:rPr>
          <w:sz w:val="28"/>
          <w:szCs w:val="28"/>
        </w:rPr>
        <w:t xml:space="preserve"> </w:t>
      </w:r>
      <w:r w:rsidRPr="00E53112">
        <w:rPr>
          <w:sz w:val="28"/>
          <w:szCs w:val="28"/>
        </w:rPr>
        <w:t xml:space="preserve"> naliczyć</w:t>
      </w:r>
      <w:r w:rsidR="00C17A7A" w:rsidRPr="00E53112">
        <w:rPr>
          <w:sz w:val="28"/>
          <w:szCs w:val="28"/>
        </w:rPr>
        <w:t xml:space="preserve">  </w:t>
      </w:r>
      <w:r w:rsidRPr="00E53112">
        <w:rPr>
          <w:sz w:val="28"/>
          <w:szCs w:val="28"/>
        </w:rPr>
        <w:t>odsetki</w:t>
      </w:r>
      <w:r w:rsidR="00C17A7A" w:rsidRPr="00E53112">
        <w:rPr>
          <w:sz w:val="28"/>
          <w:szCs w:val="28"/>
        </w:rPr>
        <w:t xml:space="preserve">  </w:t>
      </w:r>
      <w:r w:rsidRPr="00E53112">
        <w:rPr>
          <w:sz w:val="28"/>
          <w:szCs w:val="28"/>
        </w:rPr>
        <w:t xml:space="preserve"> ustawowe</w:t>
      </w:r>
      <w:r w:rsidR="00C17A7A" w:rsidRPr="00E53112">
        <w:rPr>
          <w:sz w:val="28"/>
          <w:szCs w:val="28"/>
        </w:rPr>
        <w:t xml:space="preserve">  </w:t>
      </w:r>
      <w:r w:rsidR="00824B38" w:rsidRPr="00E53112">
        <w:rPr>
          <w:sz w:val="28"/>
          <w:szCs w:val="28"/>
        </w:rPr>
        <w:t xml:space="preserve"> za </w:t>
      </w:r>
      <w:r w:rsidR="00C17A7A" w:rsidRPr="00E53112">
        <w:rPr>
          <w:sz w:val="28"/>
          <w:szCs w:val="28"/>
        </w:rPr>
        <w:t xml:space="preserve">  </w:t>
      </w:r>
      <w:r w:rsidR="00824B38" w:rsidRPr="00E53112">
        <w:rPr>
          <w:sz w:val="28"/>
          <w:szCs w:val="28"/>
        </w:rPr>
        <w:t>opóźnienie</w:t>
      </w:r>
      <w:r w:rsidR="00C50AF3" w:rsidRPr="00E53112">
        <w:rPr>
          <w:sz w:val="28"/>
          <w:szCs w:val="28"/>
        </w:rPr>
        <w:t xml:space="preserve"> w </w:t>
      </w:r>
      <w:r w:rsidR="00C17A7A" w:rsidRPr="00E53112">
        <w:rPr>
          <w:sz w:val="28"/>
          <w:szCs w:val="28"/>
        </w:rPr>
        <w:t xml:space="preserve"> </w:t>
      </w:r>
      <w:r w:rsidR="00C50AF3" w:rsidRPr="00E53112">
        <w:rPr>
          <w:sz w:val="28"/>
          <w:szCs w:val="28"/>
        </w:rPr>
        <w:t xml:space="preserve">transakcjach </w:t>
      </w:r>
      <w:r w:rsidR="00C17A7A" w:rsidRPr="00E53112">
        <w:rPr>
          <w:sz w:val="28"/>
          <w:szCs w:val="28"/>
        </w:rPr>
        <w:t xml:space="preserve">  </w:t>
      </w:r>
      <w:r w:rsidR="00C50AF3" w:rsidRPr="00E53112">
        <w:rPr>
          <w:sz w:val="28"/>
          <w:szCs w:val="28"/>
        </w:rPr>
        <w:t>handlowych</w:t>
      </w:r>
      <w:r w:rsidR="00824B38" w:rsidRPr="00E53112">
        <w:rPr>
          <w:sz w:val="28"/>
          <w:szCs w:val="28"/>
        </w:rPr>
        <w:t>,</w:t>
      </w:r>
      <w:r w:rsidR="00C17A7A" w:rsidRPr="00E53112">
        <w:rPr>
          <w:sz w:val="28"/>
          <w:szCs w:val="28"/>
        </w:rPr>
        <w:t xml:space="preserve">  </w:t>
      </w:r>
      <w:r w:rsidR="00824B38" w:rsidRPr="00E53112">
        <w:rPr>
          <w:sz w:val="28"/>
          <w:szCs w:val="28"/>
        </w:rPr>
        <w:t xml:space="preserve"> na podstawie</w:t>
      </w:r>
      <w:r w:rsidR="00C17A7A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>ustawy</w:t>
      </w:r>
      <w:r w:rsidR="008E1F99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>z</w:t>
      </w:r>
      <w:r w:rsidR="008E1F99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>dnia</w:t>
      </w:r>
      <w:r w:rsidR="00C17A7A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>8</w:t>
      </w:r>
      <w:r w:rsidR="008E1F99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 xml:space="preserve">marca 2013 r. o </w:t>
      </w:r>
      <w:r w:rsidR="0083027B" w:rsidRPr="00E53112">
        <w:rPr>
          <w:sz w:val="28"/>
          <w:szCs w:val="28"/>
        </w:rPr>
        <w:t>przeciwdziałaniu nadmiernym opóźnieniom</w:t>
      </w:r>
      <w:r w:rsidR="00450A95" w:rsidRPr="00E53112">
        <w:rPr>
          <w:sz w:val="28"/>
          <w:szCs w:val="28"/>
        </w:rPr>
        <w:t xml:space="preserve"> </w:t>
      </w:r>
      <w:r w:rsidR="0083027B" w:rsidRPr="00E53112">
        <w:rPr>
          <w:sz w:val="28"/>
          <w:szCs w:val="28"/>
        </w:rPr>
        <w:t xml:space="preserve"> </w:t>
      </w:r>
      <w:r w:rsidR="00824B38" w:rsidRPr="00E53112">
        <w:rPr>
          <w:sz w:val="28"/>
          <w:szCs w:val="28"/>
        </w:rPr>
        <w:t>w</w:t>
      </w:r>
      <w:r w:rsidR="00C17A7A" w:rsidRPr="00E53112">
        <w:rPr>
          <w:sz w:val="28"/>
          <w:szCs w:val="28"/>
        </w:rPr>
        <w:t xml:space="preserve"> </w:t>
      </w:r>
      <w:r w:rsidR="007F02B0" w:rsidRPr="00E53112">
        <w:rPr>
          <w:sz w:val="28"/>
          <w:szCs w:val="28"/>
        </w:rPr>
        <w:t> </w:t>
      </w:r>
      <w:r w:rsidR="00824B38" w:rsidRPr="00E53112">
        <w:rPr>
          <w:sz w:val="28"/>
          <w:szCs w:val="28"/>
        </w:rPr>
        <w:t>transakcjach</w:t>
      </w:r>
      <w:r w:rsidR="00450A95" w:rsidRPr="00E53112">
        <w:rPr>
          <w:sz w:val="28"/>
          <w:szCs w:val="28"/>
        </w:rPr>
        <w:t xml:space="preserve">  </w:t>
      </w:r>
      <w:r w:rsidR="00824B38" w:rsidRPr="00E53112">
        <w:rPr>
          <w:sz w:val="28"/>
          <w:szCs w:val="28"/>
        </w:rPr>
        <w:t xml:space="preserve"> handlowych</w:t>
      </w:r>
      <w:r w:rsidR="00C17A7A" w:rsidRPr="00E53112">
        <w:rPr>
          <w:sz w:val="28"/>
          <w:szCs w:val="28"/>
        </w:rPr>
        <w:t xml:space="preserve"> </w:t>
      </w:r>
      <w:r w:rsidR="00450A95" w:rsidRPr="00E53112">
        <w:rPr>
          <w:sz w:val="28"/>
          <w:szCs w:val="28"/>
        </w:rPr>
        <w:t xml:space="preserve"> </w:t>
      </w:r>
      <w:r w:rsidR="00217E22" w:rsidRPr="00E53112">
        <w:rPr>
          <w:sz w:val="28"/>
          <w:szCs w:val="28"/>
        </w:rPr>
        <w:t>(Dz. U.   z  202</w:t>
      </w:r>
      <w:r w:rsidR="009929D2" w:rsidRPr="00E53112">
        <w:rPr>
          <w:sz w:val="28"/>
          <w:szCs w:val="28"/>
        </w:rPr>
        <w:t xml:space="preserve">3 </w:t>
      </w:r>
      <w:r w:rsidR="00217E22" w:rsidRPr="00E53112">
        <w:rPr>
          <w:sz w:val="28"/>
          <w:szCs w:val="28"/>
        </w:rPr>
        <w:t>r</w:t>
      </w:r>
      <w:r w:rsidR="009929D2" w:rsidRPr="00E53112">
        <w:rPr>
          <w:sz w:val="28"/>
          <w:szCs w:val="28"/>
        </w:rPr>
        <w:t xml:space="preserve">. </w:t>
      </w:r>
      <w:r w:rsidR="00217E22" w:rsidRPr="00E53112">
        <w:rPr>
          <w:sz w:val="28"/>
          <w:szCs w:val="28"/>
        </w:rPr>
        <w:t>poz.</w:t>
      </w:r>
      <w:r w:rsidR="009929D2" w:rsidRPr="00E53112">
        <w:rPr>
          <w:sz w:val="28"/>
          <w:szCs w:val="28"/>
        </w:rPr>
        <w:t xml:space="preserve"> </w:t>
      </w:r>
      <w:r w:rsidR="002D4FBD" w:rsidRPr="00E53112">
        <w:rPr>
          <w:sz w:val="28"/>
          <w:szCs w:val="28"/>
        </w:rPr>
        <w:t xml:space="preserve">1790 </w:t>
      </w:r>
      <w:r w:rsidR="00217E22" w:rsidRPr="00E53112">
        <w:rPr>
          <w:sz w:val="28"/>
          <w:szCs w:val="28"/>
        </w:rPr>
        <w:t>t.j.).</w:t>
      </w:r>
    </w:p>
    <w:p w14:paraId="3FFA5966" w14:textId="1942A777" w:rsidR="007F02B0" w:rsidRPr="00E53112" w:rsidRDefault="00CC7AFA" w:rsidP="00E53112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E53112">
        <w:rPr>
          <w:sz w:val="28"/>
          <w:szCs w:val="28"/>
        </w:rPr>
        <w:t>Zamawiającemu przysługuje prawo potrącenia kar umownych z należnego Wykonawcy wynagrodzenia, na co Wykonawca wyraża zgodę.</w:t>
      </w:r>
    </w:p>
    <w:p w14:paraId="588833AF" w14:textId="77777777" w:rsidR="00E53112" w:rsidRDefault="00E53112" w:rsidP="00E71317">
      <w:pPr>
        <w:autoSpaceDE/>
        <w:spacing w:before="120" w:after="120" w:line="276" w:lineRule="auto"/>
        <w:ind w:left="567"/>
        <w:jc w:val="center"/>
        <w:rPr>
          <w:sz w:val="28"/>
          <w:szCs w:val="28"/>
        </w:rPr>
      </w:pPr>
    </w:p>
    <w:p w14:paraId="3612AF97" w14:textId="6D1EFACB" w:rsidR="00C50AF3" w:rsidRPr="00FA3F24" w:rsidRDefault="00F6709A" w:rsidP="00E71317">
      <w:pPr>
        <w:autoSpaceDE/>
        <w:spacing w:before="120" w:after="120" w:line="276" w:lineRule="auto"/>
        <w:ind w:left="567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8</w:t>
      </w:r>
    </w:p>
    <w:p w14:paraId="05E70B87" w14:textId="77777777" w:rsidR="00D30D27" w:rsidRPr="00D30D27" w:rsidRDefault="00D30D27" w:rsidP="00E53112">
      <w:pPr>
        <w:numPr>
          <w:ilvl w:val="0"/>
          <w:numId w:val="17"/>
        </w:numPr>
        <w:tabs>
          <w:tab w:val="clear" w:pos="360"/>
          <w:tab w:val="num" w:pos="567"/>
        </w:tabs>
        <w:suppressAutoHyphens w:val="0"/>
        <w:autoSpaceDN w:val="0"/>
        <w:spacing w:before="120" w:after="120" w:line="276" w:lineRule="auto"/>
        <w:ind w:left="567" w:hanging="564"/>
        <w:jc w:val="both"/>
        <w:rPr>
          <w:sz w:val="28"/>
          <w:szCs w:val="28"/>
        </w:rPr>
      </w:pPr>
      <w:r w:rsidRPr="00D30D27">
        <w:rPr>
          <w:sz w:val="28"/>
          <w:szCs w:val="28"/>
        </w:rPr>
        <w:t>Zamawiający ma prawo odstąpić od Umowy w następujących przypadkach:</w:t>
      </w:r>
    </w:p>
    <w:p w14:paraId="0BB1E68E" w14:textId="77777777" w:rsidR="00D30D27" w:rsidRPr="00D30D27" w:rsidRDefault="00D30D27" w:rsidP="00E71317">
      <w:pPr>
        <w:pStyle w:val="Tekstpodstawowywcity"/>
        <w:numPr>
          <w:ilvl w:val="2"/>
          <w:numId w:val="18"/>
        </w:numPr>
        <w:suppressAutoHyphens w:val="0"/>
        <w:autoSpaceDN w:val="0"/>
        <w:spacing w:after="120" w:line="276" w:lineRule="auto"/>
        <w:ind w:left="1134" w:hanging="567"/>
        <w:rPr>
          <w:color w:val="auto"/>
          <w:sz w:val="28"/>
          <w:szCs w:val="28"/>
        </w:rPr>
      </w:pPr>
      <w:r w:rsidRPr="00D30D27">
        <w:rPr>
          <w:color w:val="auto"/>
          <w:sz w:val="28"/>
          <w:szCs w:val="28"/>
        </w:rPr>
        <w:t xml:space="preserve">odmowy zrealizowania </w:t>
      </w:r>
      <w:bookmarkStart w:id="1" w:name="_Hlk61877742"/>
      <w:r w:rsidRPr="00D30D27">
        <w:rPr>
          <w:color w:val="auto"/>
          <w:sz w:val="28"/>
          <w:szCs w:val="28"/>
        </w:rPr>
        <w:t xml:space="preserve">zamówienia </w:t>
      </w:r>
      <w:bookmarkEnd w:id="1"/>
      <w:r w:rsidRPr="00D30D27">
        <w:rPr>
          <w:color w:val="auto"/>
          <w:sz w:val="28"/>
          <w:szCs w:val="28"/>
        </w:rPr>
        <w:t xml:space="preserve">lub zwłoki w realizacji zamówienia, z winy Wykonawcy, przekraczającej 10 dni kalendarzowych w stosunku do terminu określonego w §3 ust. </w:t>
      </w:r>
      <w:r w:rsidR="008415F7">
        <w:rPr>
          <w:color w:val="auto"/>
          <w:sz w:val="28"/>
          <w:szCs w:val="28"/>
          <w:lang w:val="pl-PL"/>
        </w:rPr>
        <w:t>4</w:t>
      </w:r>
      <w:r w:rsidRPr="00D30D27">
        <w:rPr>
          <w:color w:val="auto"/>
          <w:sz w:val="28"/>
          <w:szCs w:val="28"/>
        </w:rPr>
        <w:t xml:space="preserve"> Umowy;</w:t>
      </w:r>
    </w:p>
    <w:p w14:paraId="42E68504" w14:textId="77777777" w:rsidR="00D30D27" w:rsidRPr="00D30D27" w:rsidRDefault="00D30D27" w:rsidP="00E71317">
      <w:pPr>
        <w:pStyle w:val="Tekstpodstawowywcity"/>
        <w:numPr>
          <w:ilvl w:val="2"/>
          <w:numId w:val="18"/>
        </w:numPr>
        <w:suppressAutoHyphens w:val="0"/>
        <w:autoSpaceDN w:val="0"/>
        <w:spacing w:after="120" w:line="276" w:lineRule="auto"/>
        <w:ind w:left="1134" w:hanging="567"/>
        <w:rPr>
          <w:color w:val="auto"/>
          <w:sz w:val="28"/>
          <w:szCs w:val="28"/>
        </w:rPr>
      </w:pPr>
      <w:r w:rsidRPr="00D30D27">
        <w:rPr>
          <w:color w:val="auto"/>
          <w:sz w:val="28"/>
          <w:szCs w:val="28"/>
        </w:rPr>
        <w:t xml:space="preserve">niedotrzymania, z winy Wykonawcy, terminu wymiany wadliwego towaru określonego w §6 ust. 4 Umowy. </w:t>
      </w:r>
    </w:p>
    <w:p w14:paraId="2089C378" w14:textId="77777777" w:rsidR="00D30D27" w:rsidRPr="00D30D27" w:rsidRDefault="00D30D27" w:rsidP="00E71317">
      <w:pPr>
        <w:pStyle w:val="Tekstpodstawowywcity"/>
        <w:spacing w:line="276" w:lineRule="auto"/>
        <w:ind w:left="567" w:hanging="567"/>
        <w:rPr>
          <w:bCs/>
          <w:iCs/>
          <w:color w:val="auto"/>
          <w:sz w:val="28"/>
          <w:szCs w:val="28"/>
        </w:rPr>
      </w:pPr>
      <w:r w:rsidRPr="00D30D27">
        <w:rPr>
          <w:color w:val="auto"/>
          <w:sz w:val="28"/>
          <w:szCs w:val="28"/>
        </w:rPr>
        <w:t xml:space="preserve">2. </w:t>
      </w:r>
      <w:r>
        <w:rPr>
          <w:color w:val="auto"/>
          <w:sz w:val="28"/>
          <w:szCs w:val="28"/>
          <w:lang w:val="pl-PL"/>
        </w:rPr>
        <w:t xml:space="preserve"> </w:t>
      </w:r>
      <w:r>
        <w:rPr>
          <w:color w:val="auto"/>
          <w:sz w:val="28"/>
          <w:szCs w:val="28"/>
          <w:lang w:val="pl-PL"/>
        </w:rPr>
        <w:tab/>
      </w:r>
      <w:r w:rsidRPr="00D30D27">
        <w:rPr>
          <w:bCs/>
          <w:iCs/>
          <w:color w:val="auto"/>
          <w:sz w:val="28"/>
          <w:szCs w:val="28"/>
        </w:rPr>
        <w:t xml:space="preserve">Z umownego prawa odstąpienia Zamawiający skorzysta w ciągu 30 dni kalendarzowych, licząc od dnia powzięcia wiadomości o okolicznościach wymienionych w ust. 1 niniejszego paragrafu. </w:t>
      </w:r>
    </w:p>
    <w:p w14:paraId="601CA457" w14:textId="42DC2A30" w:rsidR="00D30D27" w:rsidRPr="007A7774" w:rsidRDefault="00D30D27" w:rsidP="00E71317">
      <w:pPr>
        <w:autoSpaceDE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D30D27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D30D27">
        <w:rPr>
          <w:sz w:val="28"/>
          <w:szCs w:val="28"/>
        </w:rPr>
        <w:t>Oprócz przypadków określonych w ust. 1 niniejszego paragrafu</w:t>
      </w:r>
      <w:r>
        <w:rPr>
          <w:sz w:val="28"/>
          <w:szCs w:val="28"/>
        </w:rPr>
        <w:t>, Zamawiający  może  odstąpić  od  Umowy w przypadkach przewidzianych w</w:t>
      </w:r>
      <w:r w:rsidR="00DA1224">
        <w:rPr>
          <w:sz w:val="28"/>
          <w:szCs w:val="28"/>
        </w:rPr>
        <w:t> </w:t>
      </w:r>
      <w:r>
        <w:rPr>
          <w:sz w:val="28"/>
          <w:szCs w:val="28"/>
        </w:rPr>
        <w:t>przepisach powszechnie obowiązującego prawa, w tym w szczególności – w ustawie PZP</w:t>
      </w:r>
      <w:r w:rsidR="00014351">
        <w:rPr>
          <w:sz w:val="28"/>
          <w:szCs w:val="28"/>
        </w:rPr>
        <w:t xml:space="preserve"> oraz jeżeli w trakcie jej trwania zajdzie co najmniej jedna z</w:t>
      </w:r>
      <w:r w:rsidR="00DA1224">
        <w:rPr>
          <w:sz w:val="28"/>
          <w:szCs w:val="28"/>
        </w:rPr>
        <w:t> </w:t>
      </w:r>
      <w:r w:rsidR="00014351">
        <w:rPr>
          <w:sz w:val="28"/>
          <w:szCs w:val="28"/>
        </w:rPr>
        <w:t xml:space="preserve">okoliczności wskazanych w art. 5k </w:t>
      </w:r>
      <w:r w:rsidR="00014351" w:rsidRPr="00014351">
        <w:rPr>
          <w:sz w:val="28"/>
          <w:szCs w:val="28"/>
        </w:rPr>
        <w:t>Rozporządzeni</w:t>
      </w:r>
      <w:r w:rsidR="00014351">
        <w:rPr>
          <w:sz w:val="28"/>
          <w:szCs w:val="28"/>
        </w:rPr>
        <w:t>a</w:t>
      </w:r>
      <w:r w:rsidR="00014351" w:rsidRPr="00014351">
        <w:rPr>
          <w:sz w:val="28"/>
          <w:szCs w:val="28"/>
        </w:rPr>
        <w:t xml:space="preserve"> Rady (UE) nr 833/2014 z dnia 31 lipca 2014 r. dotyczące środków ograniczających w związku z</w:t>
      </w:r>
      <w:r w:rsidR="00DA1224">
        <w:rPr>
          <w:sz w:val="28"/>
          <w:szCs w:val="28"/>
        </w:rPr>
        <w:t> </w:t>
      </w:r>
      <w:r w:rsidR="00014351" w:rsidRPr="00014351">
        <w:rPr>
          <w:sz w:val="28"/>
          <w:szCs w:val="28"/>
        </w:rPr>
        <w:t>działaniami Rosji destabilizującymi sytuację na Ukrainie (Dz. U. UE. L. z</w:t>
      </w:r>
      <w:r w:rsidR="00DA1224">
        <w:rPr>
          <w:sz w:val="28"/>
          <w:szCs w:val="28"/>
        </w:rPr>
        <w:t> </w:t>
      </w:r>
      <w:r w:rsidR="00014351" w:rsidRPr="00014351">
        <w:rPr>
          <w:sz w:val="28"/>
          <w:szCs w:val="28"/>
        </w:rPr>
        <w:t>2014 r. Nr 229, str. 1 z późn. zm.)</w:t>
      </w:r>
      <w:r>
        <w:rPr>
          <w:sz w:val="28"/>
          <w:szCs w:val="28"/>
        </w:rPr>
        <w:t>.</w:t>
      </w:r>
    </w:p>
    <w:p w14:paraId="45D97DF7" w14:textId="77777777" w:rsidR="00D30D27" w:rsidRPr="007A7774" w:rsidRDefault="00D30D27" w:rsidP="00E71317">
      <w:pPr>
        <w:autoSpaceDE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lastRenderedPageBreak/>
        <w:t xml:space="preserve">4.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A7774">
        <w:rPr>
          <w:sz w:val="28"/>
          <w:szCs w:val="28"/>
        </w:rPr>
        <w:t xml:space="preserve">W przypadku, o którym mowa w ust. 1 i ust. 3 niniejszego paragrafu, Wykonawca może żądać wyłącznie wynagrodzenia należnego z tytułu wykonania części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mowy. </w:t>
      </w:r>
    </w:p>
    <w:p w14:paraId="43C236D6" w14:textId="77777777" w:rsidR="00F6709A" w:rsidRPr="00827B4A" w:rsidRDefault="00F6709A" w:rsidP="00E71317">
      <w:pPr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9</w:t>
      </w:r>
    </w:p>
    <w:p w14:paraId="0CBE7BDF" w14:textId="29CA3F1B" w:rsidR="00D30D27" w:rsidRPr="007A7774" w:rsidRDefault="00D30D27" w:rsidP="00E53112">
      <w:pPr>
        <w:pStyle w:val="Styl1"/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N w:val="0"/>
        <w:spacing w:before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Umowa zostaje zawarta na </w:t>
      </w:r>
      <w:r>
        <w:rPr>
          <w:rFonts w:ascii="Times New Roman" w:hAnsi="Times New Roman" w:cs="Times New Roman"/>
          <w:sz w:val="28"/>
          <w:szCs w:val="28"/>
        </w:rPr>
        <w:t xml:space="preserve">czas określony – na </w:t>
      </w:r>
      <w:r w:rsidRPr="007A7774">
        <w:rPr>
          <w:rFonts w:ascii="Times New Roman" w:hAnsi="Times New Roman" w:cs="Times New Roman"/>
          <w:sz w:val="28"/>
          <w:szCs w:val="28"/>
        </w:rPr>
        <w:t xml:space="preserve">okres </w:t>
      </w:r>
      <w:r w:rsidR="001F601B">
        <w:rPr>
          <w:rFonts w:ascii="Times New Roman" w:hAnsi="Times New Roman" w:cs="Times New Roman"/>
          <w:sz w:val="28"/>
          <w:szCs w:val="28"/>
        </w:rPr>
        <w:t>24</w:t>
      </w:r>
      <w:r w:rsidR="00B70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miesi</w:t>
      </w:r>
      <w:r w:rsidR="00A82289">
        <w:rPr>
          <w:rFonts w:ascii="Times New Roman" w:hAnsi="Times New Roman" w:cs="Times New Roman"/>
          <w:sz w:val="28"/>
          <w:szCs w:val="28"/>
        </w:rPr>
        <w:t>ące</w:t>
      </w:r>
      <w:r>
        <w:rPr>
          <w:rFonts w:ascii="Times New Roman" w:hAnsi="Times New Roman" w:cs="Times New Roman"/>
          <w:sz w:val="28"/>
          <w:szCs w:val="28"/>
        </w:rPr>
        <w:t xml:space="preserve"> od daty jej zawarcia –</w:t>
      </w:r>
      <w:r w:rsidR="00FD2C7F"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 xml:space="preserve">z zastrzeżeniem ustępów poniższych </w:t>
      </w:r>
      <w:bookmarkStart w:id="2" w:name="_Hlk15643195"/>
      <w:r w:rsidRPr="007A7774">
        <w:rPr>
          <w:rFonts w:ascii="Times New Roman" w:hAnsi="Times New Roman" w:cs="Times New Roman"/>
          <w:sz w:val="28"/>
          <w:szCs w:val="28"/>
        </w:rPr>
        <w:t xml:space="preserve">niniejszego </w:t>
      </w:r>
      <w:bookmarkEnd w:id="2"/>
      <w:r w:rsidRPr="007A7774">
        <w:rPr>
          <w:rFonts w:ascii="Times New Roman" w:hAnsi="Times New Roman" w:cs="Times New Roman"/>
          <w:sz w:val="28"/>
          <w:szCs w:val="28"/>
        </w:rPr>
        <w:t>paragrafu.</w:t>
      </w:r>
    </w:p>
    <w:p w14:paraId="02A2E279" w14:textId="77777777" w:rsidR="00D30D27" w:rsidRPr="007A7774" w:rsidRDefault="00D30D27" w:rsidP="00E53112">
      <w:pPr>
        <w:pStyle w:val="Styl1"/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N w:val="0"/>
        <w:spacing w:before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Jeżeli przed upływem tego terminu zostanie zrealizowana wartość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 xml:space="preserve">mowy, </w:t>
      </w:r>
      <w:r w:rsidRPr="007A7774">
        <w:rPr>
          <w:rFonts w:ascii="Times New Roman" w:hAnsi="Times New Roman" w:cs="Times New Roman"/>
          <w:sz w:val="28"/>
          <w:szCs w:val="28"/>
        </w:rPr>
        <w:br/>
        <w:t xml:space="preserve">o której mowa w § 2 ust. 1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 xml:space="preserve">mowy,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>mowa wygasa.</w:t>
      </w:r>
    </w:p>
    <w:p w14:paraId="3DD6E1DF" w14:textId="77777777" w:rsidR="00D30D27" w:rsidRDefault="00D30D27" w:rsidP="00E53112">
      <w:pPr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 xml:space="preserve">W razie niewyczerpania limitu finansowego przez okres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mowy,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mowa może ulec przedłużeniu do wyczerpania limitu, o którym mowa w §2 ust.1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mowy, jeśli jest to korzystne dla Zamawiającego.</w:t>
      </w:r>
    </w:p>
    <w:p w14:paraId="5CAB4018" w14:textId="6F7E1FF6" w:rsidR="00C951F8" w:rsidRPr="00E53112" w:rsidRDefault="00C951F8" w:rsidP="00E53112">
      <w:pPr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 w:rsidRPr="00E53112">
        <w:rPr>
          <w:sz w:val="28"/>
          <w:szCs w:val="28"/>
        </w:rPr>
        <w:t xml:space="preserve">Po upływie </w:t>
      </w:r>
      <w:r w:rsidR="00B70BD5" w:rsidRPr="00E53112">
        <w:rPr>
          <w:sz w:val="28"/>
          <w:szCs w:val="28"/>
        </w:rPr>
        <w:t xml:space="preserve">12 </w:t>
      </w:r>
      <w:r w:rsidRPr="00E53112">
        <w:rPr>
          <w:sz w:val="28"/>
          <w:szCs w:val="28"/>
        </w:rPr>
        <w:t>miesięcy  wartość umowy, może ulec zmianie w przypadku:</w:t>
      </w:r>
    </w:p>
    <w:p w14:paraId="6963B6D1" w14:textId="44CA242F" w:rsidR="00D30D27" w:rsidRDefault="00D30D27" w:rsidP="00E71317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7E2D6B">
        <w:rPr>
          <w:sz w:val="28"/>
          <w:szCs w:val="28"/>
        </w:rPr>
        <w:t>zmiany wysokości minimalnego wynagrodzenia za pracę albo wysokości minimalnej stawki godzinowej ustalonych na podstawie ustawy z dnia 10 października 2002 r. o minimalnym wynagrodzeniu za pracę (Dz. U.  202</w:t>
      </w:r>
      <w:r w:rsidR="00CF5FA9">
        <w:rPr>
          <w:sz w:val="28"/>
          <w:szCs w:val="28"/>
        </w:rPr>
        <w:t>4</w:t>
      </w:r>
      <w:r w:rsidRPr="007E2D6B">
        <w:rPr>
          <w:sz w:val="28"/>
          <w:szCs w:val="28"/>
        </w:rPr>
        <w:t xml:space="preserve"> r., poz. </w:t>
      </w:r>
      <w:r w:rsidR="00CF5FA9">
        <w:rPr>
          <w:sz w:val="28"/>
          <w:szCs w:val="28"/>
        </w:rPr>
        <w:t>1773</w:t>
      </w:r>
      <w:r w:rsidR="00CF5FA9" w:rsidRPr="007E2D6B">
        <w:rPr>
          <w:sz w:val="28"/>
          <w:szCs w:val="28"/>
        </w:rPr>
        <w:t xml:space="preserve"> </w:t>
      </w:r>
      <w:r w:rsidRPr="007E2D6B">
        <w:rPr>
          <w:sz w:val="28"/>
          <w:szCs w:val="28"/>
        </w:rPr>
        <w:t>j.t.);</w:t>
      </w:r>
    </w:p>
    <w:p w14:paraId="31696471" w14:textId="77777777" w:rsidR="00D30D27" w:rsidRDefault="00D30D27" w:rsidP="00E71317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7E2D6B">
        <w:rPr>
          <w:sz w:val="28"/>
          <w:szCs w:val="28"/>
        </w:rPr>
        <w:t>zmiany zasad podlegania ubezpieczeniom społecznym lub ubezpieczeniu zdrowotnemu lub wysokości stawki składki na ubezpieczenia społeczne lub zdrowotne;</w:t>
      </w:r>
    </w:p>
    <w:p w14:paraId="333F07D6" w14:textId="19B526FA" w:rsidR="00D30D27" w:rsidRDefault="00D30D27" w:rsidP="00E71317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zmiany </w:t>
      </w:r>
      <w:r w:rsidRPr="00C16F80">
        <w:rPr>
          <w:sz w:val="28"/>
          <w:szCs w:val="28"/>
        </w:rPr>
        <w:t>zasad gromadzenia i wysokości wpłat do pracowniczych planów kapitałowych, o których mowa w ustawie z dnia 4 października 2018 r. o pracowniczych planach kapitałowych (Dz. U. 202</w:t>
      </w:r>
      <w:r w:rsidR="00321CEA">
        <w:rPr>
          <w:sz w:val="28"/>
          <w:szCs w:val="28"/>
        </w:rPr>
        <w:t>4</w:t>
      </w:r>
      <w:r w:rsidR="00CF5FA9">
        <w:rPr>
          <w:sz w:val="28"/>
          <w:szCs w:val="28"/>
        </w:rPr>
        <w:t xml:space="preserve"> </w:t>
      </w:r>
      <w:r w:rsidRPr="00C16F80">
        <w:rPr>
          <w:sz w:val="28"/>
          <w:szCs w:val="28"/>
        </w:rPr>
        <w:t>r</w:t>
      </w:r>
      <w:r w:rsidR="007F02B0">
        <w:rPr>
          <w:sz w:val="28"/>
          <w:szCs w:val="28"/>
        </w:rPr>
        <w:t>.</w:t>
      </w:r>
      <w:r w:rsidR="00297F1C">
        <w:rPr>
          <w:sz w:val="28"/>
          <w:szCs w:val="28"/>
        </w:rPr>
        <w:t>;</w:t>
      </w:r>
      <w:r w:rsidRPr="00C16F80">
        <w:rPr>
          <w:sz w:val="28"/>
          <w:szCs w:val="28"/>
        </w:rPr>
        <w:t xml:space="preserve"> poz.</w:t>
      </w:r>
      <w:r w:rsidR="007F02B0">
        <w:rPr>
          <w:sz w:val="28"/>
          <w:szCs w:val="28"/>
        </w:rPr>
        <w:t xml:space="preserve"> </w:t>
      </w:r>
      <w:r w:rsidR="00297F1C">
        <w:rPr>
          <w:sz w:val="28"/>
          <w:szCs w:val="28"/>
        </w:rPr>
        <w:t>4</w:t>
      </w:r>
      <w:r w:rsidR="00321CEA">
        <w:rPr>
          <w:sz w:val="28"/>
          <w:szCs w:val="28"/>
        </w:rPr>
        <w:t>27</w:t>
      </w:r>
      <w:r w:rsidR="00297F1C">
        <w:rPr>
          <w:sz w:val="28"/>
          <w:szCs w:val="28"/>
        </w:rPr>
        <w:t xml:space="preserve"> t.j.</w:t>
      </w:r>
      <w:r w:rsidRPr="00C16F80">
        <w:rPr>
          <w:sz w:val="28"/>
          <w:szCs w:val="28"/>
        </w:rPr>
        <w:t>);</w:t>
      </w:r>
    </w:p>
    <w:p w14:paraId="141C6CD8" w14:textId="77777777" w:rsidR="00D30D27" w:rsidRDefault="00D30D27" w:rsidP="00E71317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zmiany stawki </w:t>
      </w:r>
      <w:r w:rsidRPr="00C16F80">
        <w:rPr>
          <w:sz w:val="28"/>
          <w:szCs w:val="28"/>
        </w:rPr>
        <w:t>podatku akcyzowego (jeśli dotyczy)</w:t>
      </w:r>
      <w:r>
        <w:rPr>
          <w:sz w:val="28"/>
          <w:szCs w:val="28"/>
        </w:rPr>
        <w:t>;</w:t>
      </w:r>
    </w:p>
    <w:p w14:paraId="2188549E" w14:textId="77777777" w:rsidR="00D30D27" w:rsidRPr="00C16F80" w:rsidRDefault="00D30D27" w:rsidP="00E71317">
      <w:pPr>
        <w:pStyle w:val="Akapitzlist"/>
        <w:autoSpaceDE/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6F80">
        <w:rPr>
          <w:sz w:val="28"/>
          <w:szCs w:val="28"/>
        </w:rPr>
        <w:t>jeżeli zmiany te będą miały wpływ na koszty wykonania zamówienia przez Wykonawcę</w:t>
      </w:r>
      <w:r>
        <w:rPr>
          <w:sz w:val="28"/>
          <w:szCs w:val="28"/>
        </w:rPr>
        <w:t>.</w:t>
      </w:r>
    </w:p>
    <w:p w14:paraId="0622E314" w14:textId="77777777" w:rsidR="00D30D27" w:rsidRDefault="00D30D27" w:rsidP="00E53112">
      <w:pPr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 w:rsidRPr="002C68C1">
        <w:rPr>
          <w:sz w:val="28"/>
          <w:szCs w:val="28"/>
        </w:rPr>
        <w:t>W przypadku zmiany, o której mowa w:</w:t>
      </w:r>
    </w:p>
    <w:p w14:paraId="036E3A28" w14:textId="64F8A346" w:rsidR="00D30D27" w:rsidRDefault="00D30D27" w:rsidP="00E71317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2C68C1">
        <w:rPr>
          <w:sz w:val="28"/>
          <w:szCs w:val="28"/>
        </w:rPr>
        <w:t>ust. 4 pkt 1 niniejszego paragrafu – wynagrodzenie Wykonawcy ulegnie zmianie o wartość wzrostu całkowitego kosztu Wykonawcy wynikającą ze zwiększenia wynagrodzeń osób bezpośrednio wykonujących zamówienie do wysokości aktualnie obowiązującego minimalnego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 xml:space="preserve"> wynagrodzenia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 xml:space="preserve"> albo 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 xml:space="preserve">minimalnej 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>stawki</w:t>
      </w:r>
      <w:r>
        <w:rPr>
          <w:sz w:val="28"/>
          <w:szCs w:val="28"/>
        </w:rPr>
        <w:t xml:space="preserve">  </w:t>
      </w:r>
      <w:r w:rsidRPr="002C68C1">
        <w:rPr>
          <w:sz w:val="28"/>
          <w:szCs w:val="28"/>
        </w:rPr>
        <w:t>godzinowej, z uwzględnieniem wszystkich obciążeń publicznoprawnych od kwoty wzrostu minimalnego wynagrodzenia albo minimalnej stawki godzinowej;</w:t>
      </w:r>
    </w:p>
    <w:p w14:paraId="36B9B360" w14:textId="77777777" w:rsidR="00D30D27" w:rsidRDefault="00D30D27" w:rsidP="00E71317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5C640D">
        <w:rPr>
          <w:sz w:val="28"/>
          <w:szCs w:val="28"/>
        </w:rPr>
        <w:t xml:space="preserve">ust. 4 pkt 2 niniejszego paragrafu – wynagrodzenie Wykonawcy ulegnie zmianie o wartość wzrostu całkowitego kosztu Wykonawcy, jaką będzie on zobowiązany dodatkowo ponieść w celu uwzględnienia tej zmiany, </w:t>
      </w:r>
      <w:r w:rsidRPr="005C640D">
        <w:rPr>
          <w:sz w:val="28"/>
          <w:szCs w:val="28"/>
        </w:rPr>
        <w:lastRenderedPageBreak/>
        <w:t>przy zachowaniu dotychczasowej kwoty netto wynagrodzenia osób bezpośrednio wykonujących zamówienie na rzecz Zamawiającego;</w:t>
      </w:r>
    </w:p>
    <w:p w14:paraId="0D232F1D" w14:textId="77777777" w:rsidR="00D30D27" w:rsidRDefault="00D30D27" w:rsidP="00E71317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5C640D">
        <w:rPr>
          <w:sz w:val="28"/>
          <w:szCs w:val="28"/>
        </w:rPr>
        <w:t>ust. 4 pkt 3 niniejszego paragrafu – wynagrodzenie Wykonawcy ulegnie zmianie z uwzględnieniem sumy wzrostu kosztów realizacji zamówienia publicznego wynikając</w:t>
      </w:r>
      <w:r>
        <w:rPr>
          <w:sz w:val="28"/>
          <w:szCs w:val="28"/>
        </w:rPr>
        <w:t>ej</w:t>
      </w:r>
      <w:r w:rsidRPr="005C640D">
        <w:rPr>
          <w:sz w:val="28"/>
          <w:szCs w:val="28"/>
        </w:rPr>
        <w:t xml:space="preserve"> z wpłat do pracowniczego planu kapitałowego dokonanych przez Wykonawcę;</w:t>
      </w:r>
    </w:p>
    <w:p w14:paraId="19D318B8" w14:textId="77777777" w:rsidR="00D30D27" w:rsidRPr="005C640D" w:rsidRDefault="00D30D27" w:rsidP="00E71317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5C640D">
        <w:rPr>
          <w:sz w:val="28"/>
          <w:szCs w:val="28"/>
        </w:rPr>
        <w:t>ust. 4 pkt 4 niniejszego paragrafu –</w:t>
      </w:r>
      <w:r>
        <w:rPr>
          <w:sz w:val="28"/>
          <w:szCs w:val="28"/>
        </w:rPr>
        <w:t xml:space="preserve"> </w:t>
      </w:r>
      <w:r w:rsidRPr="005C640D">
        <w:rPr>
          <w:sz w:val="28"/>
          <w:szCs w:val="28"/>
        </w:rPr>
        <w:t xml:space="preserve">wynagrodzenie Wykonawcy ulegnie zmianie odpowiednio do wzrostu kosztów realizacji niniejszej </w:t>
      </w:r>
      <w:r>
        <w:rPr>
          <w:sz w:val="28"/>
          <w:szCs w:val="28"/>
        </w:rPr>
        <w:t>U</w:t>
      </w:r>
      <w:r w:rsidRPr="005C640D">
        <w:rPr>
          <w:sz w:val="28"/>
          <w:szCs w:val="28"/>
        </w:rPr>
        <w:t xml:space="preserve">mowy przez Wykonawcę wskutek zmiany </w:t>
      </w:r>
      <w:r>
        <w:rPr>
          <w:sz w:val="28"/>
          <w:szCs w:val="28"/>
        </w:rPr>
        <w:t xml:space="preserve">stawki </w:t>
      </w:r>
      <w:r w:rsidRPr="005C640D">
        <w:rPr>
          <w:sz w:val="28"/>
          <w:szCs w:val="28"/>
        </w:rPr>
        <w:t>podatku akcyzowego</w:t>
      </w:r>
      <w:r>
        <w:rPr>
          <w:sz w:val="28"/>
          <w:szCs w:val="28"/>
        </w:rPr>
        <w:t>.</w:t>
      </w:r>
    </w:p>
    <w:p w14:paraId="733C08A0" w14:textId="0B258657" w:rsidR="002418C4" w:rsidRPr="005E787C" w:rsidRDefault="00D30D27" w:rsidP="00E71317">
      <w:pPr>
        <w:pStyle w:val="Akapitzlist"/>
        <w:numPr>
          <w:ilvl w:val="0"/>
          <w:numId w:val="19"/>
        </w:numPr>
        <w:tabs>
          <w:tab w:val="clear" w:pos="360"/>
          <w:tab w:val="num" w:pos="567"/>
        </w:tabs>
        <w:autoSpaceDE/>
        <w:spacing w:line="276" w:lineRule="auto"/>
        <w:ind w:left="567" w:hanging="567"/>
        <w:contextualSpacing/>
        <w:jc w:val="both"/>
        <w:rPr>
          <w:color w:val="000000"/>
          <w:sz w:val="28"/>
          <w:szCs w:val="28"/>
        </w:rPr>
      </w:pPr>
      <w:r w:rsidRPr="00354275">
        <w:rPr>
          <w:sz w:val="28"/>
          <w:szCs w:val="28"/>
        </w:rPr>
        <w:t>Wprowadzenie zmian wysokości wynagrodzenia</w:t>
      </w:r>
      <w:r>
        <w:rPr>
          <w:sz w:val="28"/>
          <w:szCs w:val="28"/>
        </w:rPr>
        <w:t>, o których mowa w ust. 4 niniejszego paragrafu,</w:t>
      </w:r>
      <w:r w:rsidRPr="00354275">
        <w:rPr>
          <w:sz w:val="28"/>
          <w:szCs w:val="28"/>
        </w:rPr>
        <w:t xml:space="preserve"> wymaga uprzedniego złożenia Zamawiającemu przez Wykonawcę oświadczenia o wysokości dodatkowych kosztów wynikających z wprowadzenia zmian, o których mowa w ust. 4 niniejszego paragrafu</w:t>
      </w:r>
      <w:r>
        <w:rPr>
          <w:sz w:val="28"/>
          <w:szCs w:val="28"/>
        </w:rPr>
        <w:t xml:space="preserve"> oraz dokumentów potwierdzających wzrost kosztów. </w:t>
      </w:r>
    </w:p>
    <w:p w14:paraId="758AC23C" w14:textId="77777777" w:rsidR="008047D8" w:rsidRDefault="008047D8" w:rsidP="00E71317">
      <w:pPr>
        <w:tabs>
          <w:tab w:val="left" w:pos="360"/>
        </w:tabs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10</w:t>
      </w:r>
    </w:p>
    <w:p w14:paraId="674A6D22" w14:textId="77777777" w:rsidR="008047D8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E24DEC">
        <w:rPr>
          <w:sz w:val="28"/>
          <w:szCs w:val="28"/>
        </w:rPr>
        <w:t>1.</w:t>
      </w:r>
      <w:r w:rsidRPr="0081028B">
        <w:rPr>
          <w:sz w:val="28"/>
          <w:szCs w:val="28"/>
        </w:rPr>
        <w:tab/>
      </w:r>
      <w:r w:rsidRPr="0081028B">
        <w:rPr>
          <w:iCs/>
          <w:sz w:val="28"/>
          <w:szCs w:val="28"/>
        </w:rPr>
        <w:t>Strony dopuszczają na wniosek Wykonawcy lub Zamawiającego możliwość zmiany wynagrodzenia określonego w umowie w przypadku zmiany cen materiałów lub kosztów związanych z jej realizacją.</w:t>
      </w:r>
      <w:r w:rsidRPr="0081028B">
        <w:rPr>
          <w:iCs/>
        </w:rPr>
        <w:t xml:space="preserve"> </w:t>
      </w:r>
      <w:r w:rsidRPr="0081028B">
        <w:rPr>
          <w:iCs/>
          <w:sz w:val="28"/>
          <w:szCs w:val="28"/>
        </w:rPr>
        <w:t>Zmiany mogą być wprowadzone na wniosek Strony nie wcześniej niż po upływie 6 miesięcy od dnia zawarcia umowy.</w:t>
      </w:r>
    </w:p>
    <w:p w14:paraId="2D499C93" w14:textId="48202E26" w:rsidR="008047D8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2.</w:t>
      </w:r>
      <w:r w:rsidRPr="0081028B">
        <w:rPr>
          <w:iCs/>
          <w:sz w:val="28"/>
          <w:szCs w:val="28"/>
        </w:rPr>
        <w:tab/>
        <w:t>Strony ustalają, iż zmiany wynagrodzenia mogą polegać na jego podwyższeniu lub obniżeniu w wyniku waloryzacji, w oparciu o półroczny wskaźnik wzrostu cen towarów i usług konsumpcyjnych ogłaszany w</w:t>
      </w:r>
      <w:r w:rsidR="00DA1224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komunikacie przez Prezesa Głównego Urzędu Statystycznego, przy czym:</w:t>
      </w:r>
    </w:p>
    <w:p w14:paraId="7C088A77" w14:textId="23392A3B" w:rsidR="008047D8" w:rsidRDefault="008047D8" w:rsidP="00E53112">
      <w:pPr>
        <w:spacing w:line="276" w:lineRule="auto"/>
        <w:ind w:left="1134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a)</w:t>
      </w:r>
      <w:r w:rsidRPr="0081028B">
        <w:rPr>
          <w:iCs/>
          <w:sz w:val="28"/>
          <w:szCs w:val="28"/>
        </w:rPr>
        <w:tab/>
        <w:t>Strony określają poziom istotności zmiany kosztów uprawniający Strony do żądania zmiany wynagrodzenia jako 5% wzrostu lub spadku wskaźnika wskazanego w niniejszym ustępie za półrocze poprzedzające złożenie wniosku, w stosunku do wskaźnika za półrocze, w którym została zawarta umowa (przy pierwszej waloryzacji) oraz</w:t>
      </w:r>
      <w:r w:rsidR="00E53112">
        <w:rPr>
          <w:iCs/>
          <w:sz w:val="28"/>
          <w:szCs w:val="28"/>
        </w:rPr>
        <w:t xml:space="preserve"> </w:t>
      </w:r>
      <w:r w:rsidRPr="0081028B">
        <w:rPr>
          <w:iCs/>
          <w:sz w:val="28"/>
          <w:szCs w:val="28"/>
        </w:rPr>
        <w:t>w stosunku do wskaźnika za półrocze, w którym nastąpiła ostatnia waloryzacja (przy kolejnych waloryzacjach);</w:t>
      </w:r>
    </w:p>
    <w:p w14:paraId="6EB4F9FA" w14:textId="77777777" w:rsidR="008047D8" w:rsidRPr="0081028B" w:rsidRDefault="008047D8" w:rsidP="00E53112">
      <w:pPr>
        <w:spacing w:line="276" w:lineRule="auto"/>
        <w:ind w:left="1134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b)</w:t>
      </w:r>
      <w:r w:rsidRPr="0081028B">
        <w:rPr>
          <w:iCs/>
          <w:sz w:val="28"/>
          <w:szCs w:val="28"/>
        </w:rPr>
        <w:tab/>
        <w:t>początkowy termin ustalenia zmiany wynagrodzenia określają na dzień publikacji półrocznego wskaźnika cen towarów i usług konsumpcyjnych zgodnie z lit. a;</w:t>
      </w:r>
      <w:r w:rsidRPr="0081028B" w:rsidDel="00AD1700">
        <w:rPr>
          <w:iCs/>
          <w:sz w:val="28"/>
          <w:szCs w:val="28"/>
        </w:rPr>
        <w:t xml:space="preserve"> </w:t>
      </w:r>
    </w:p>
    <w:p w14:paraId="2FE6EAAD" w14:textId="4A369BA8" w:rsidR="008047D8" w:rsidRPr="0081028B" w:rsidRDefault="008047D8" w:rsidP="00E53112">
      <w:pPr>
        <w:spacing w:line="276" w:lineRule="auto"/>
        <w:ind w:left="1134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c)</w:t>
      </w:r>
      <w:r w:rsidRPr="0081028B">
        <w:rPr>
          <w:iCs/>
          <w:sz w:val="28"/>
          <w:szCs w:val="28"/>
        </w:rPr>
        <w:tab/>
        <w:t xml:space="preserve">wniosek o waloryzację cen złożony przez Wykonawcę wymaga udokumentowania przez niego wzrostu kosztów świadczenia przedmiotu umowy poprzez przedłożenie dokumentów potwierdzających faktyczny </w:t>
      </w:r>
      <w:r w:rsidRPr="0081028B">
        <w:rPr>
          <w:iCs/>
          <w:sz w:val="28"/>
          <w:szCs w:val="28"/>
        </w:rPr>
        <w:lastRenderedPageBreak/>
        <w:t>wzrost kosztów i udziału danej pozycji kosztowej w koszcie realizacji usługi/dostawy/ roboty budowlanej, wynikającej z kalkulacji Wykonawcy z</w:t>
      </w:r>
      <w:r w:rsidR="00DA1224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daty złożenia oferty i momentu złożenia wniosku (pierwszy wniosek) lub momentu ostatniej waloryzacji i momentu złożenia wniosku (kolejne wnioski) o co najmniej wartość wnioskowanego procenta waloryzacji</w:t>
      </w:r>
      <w:r w:rsidRPr="0081028B">
        <w:rPr>
          <w:iCs/>
          <w:color w:val="FF0000"/>
          <w:sz w:val="28"/>
          <w:szCs w:val="28"/>
        </w:rPr>
        <w:t xml:space="preserve"> </w:t>
      </w:r>
      <w:r w:rsidRPr="0081028B">
        <w:rPr>
          <w:iCs/>
          <w:sz w:val="28"/>
          <w:szCs w:val="28"/>
        </w:rPr>
        <w:t>(do wzrostu kosztów nie wlicza się wzrostu kosztów z tytułów wskazanych w</w:t>
      </w:r>
      <w:r w:rsidR="00DA1224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art. 436 ust. 4 lit. b ustawy pzp).</w:t>
      </w:r>
    </w:p>
    <w:p w14:paraId="7EEF3E7B" w14:textId="3B3CEB25" w:rsidR="00E53112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3.</w:t>
      </w:r>
      <w:r w:rsidRPr="0081028B">
        <w:rPr>
          <w:iCs/>
          <w:sz w:val="28"/>
          <w:szCs w:val="28"/>
        </w:rPr>
        <w:tab/>
        <w:t>Podwyższenie/ obniżenie wynagrodzenia/cen umownych w ramach procesu waloryzacji nie może przekroczyć wysokości wskaźnika, o którym mowa w</w:t>
      </w:r>
      <w:r w:rsidR="00DA1224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ust. 2 i zostanie dokonane wyłącznie w odniesieniu do niewykonanego jeszcze zakresu usług/dostaw/ robót budowlanych.</w:t>
      </w:r>
    </w:p>
    <w:p w14:paraId="63EDB96C" w14:textId="34B105F7" w:rsidR="008047D8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4.</w:t>
      </w:r>
      <w:r w:rsidRPr="0081028B">
        <w:rPr>
          <w:iCs/>
          <w:sz w:val="28"/>
          <w:szCs w:val="28"/>
        </w:rPr>
        <w:tab/>
        <w:t>Zmiana wynagrodzenia opisana w ust. 2 i 3 może być dokonywana nie wcześniej niż po publikacji wskaźnika, o którym mowa w ust. 2, z</w:t>
      </w:r>
      <w:r w:rsidR="007F02B0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zastrzeżeniem ust. 1 zdanie drugie.</w:t>
      </w:r>
    </w:p>
    <w:p w14:paraId="31EF4DF6" w14:textId="77777777" w:rsidR="008047D8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5.</w:t>
      </w:r>
      <w:r w:rsidRPr="0081028B">
        <w:rPr>
          <w:iCs/>
          <w:sz w:val="28"/>
          <w:szCs w:val="28"/>
        </w:rPr>
        <w:tab/>
        <w:t>Łączna maksymalna wartość zmiany wynagrodzenia zgodnie z ust. 2-4 nie może przekroczyć 15% wysokości wynagrodzenia netto Wykonawcy określonego na dzień zawarcia umowy.</w:t>
      </w:r>
    </w:p>
    <w:p w14:paraId="448E9528" w14:textId="77777777" w:rsidR="008047D8" w:rsidRPr="0081028B" w:rsidRDefault="008047D8" w:rsidP="00E53112">
      <w:pPr>
        <w:spacing w:line="276" w:lineRule="auto"/>
        <w:ind w:left="567" w:hanging="567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6.</w:t>
      </w:r>
      <w:r w:rsidRPr="0081028B">
        <w:rPr>
          <w:iCs/>
          <w:sz w:val="28"/>
          <w:szCs w:val="28"/>
        </w:rPr>
        <w:tab/>
        <w:t>Jeżeli Wykonawca zatrudnia podwykonawców, a jego wynagrodzenie zostało zmienione zgodnie z ust. 2-4,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427B7C68" w14:textId="77777777" w:rsidR="008047D8" w:rsidRDefault="008047D8" w:rsidP="00E53112">
      <w:pPr>
        <w:spacing w:line="276" w:lineRule="auto"/>
        <w:ind w:left="1134" w:hanging="42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a)</w:t>
      </w:r>
      <w:r w:rsidRPr="0081028B">
        <w:rPr>
          <w:iCs/>
          <w:sz w:val="28"/>
          <w:szCs w:val="28"/>
        </w:rPr>
        <w:tab/>
        <w:t>przedmiotem umowy są dostawy,  roboty budowlane lub usługi;</w:t>
      </w:r>
    </w:p>
    <w:p w14:paraId="07F10056" w14:textId="588AA1A8" w:rsidR="008047D8" w:rsidRPr="00FD2C7F" w:rsidRDefault="008047D8" w:rsidP="00E53112">
      <w:pPr>
        <w:spacing w:line="276" w:lineRule="auto"/>
        <w:ind w:left="1134" w:hanging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b)    </w:t>
      </w:r>
      <w:r w:rsidR="00E53112">
        <w:rPr>
          <w:iCs/>
          <w:sz w:val="28"/>
          <w:szCs w:val="28"/>
        </w:rPr>
        <w:t xml:space="preserve"> </w:t>
      </w:r>
      <w:r w:rsidRPr="0081028B">
        <w:rPr>
          <w:iCs/>
          <w:sz w:val="28"/>
          <w:szCs w:val="28"/>
        </w:rPr>
        <w:t>okres obowiązywania umowy przekracza 6 miesięcy.</w:t>
      </w:r>
    </w:p>
    <w:p w14:paraId="7D9F5E69" w14:textId="05F66D4F" w:rsidR="00F6709A" w:rsidRPr="00827B4A" w:rsidRDefault="00F6709A" w:rsidP="00E71317">
      <w:pPr>
        <w:tabs>
          <w:tab w:val="left" w:pos="360"/>
        </w:tabs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  <w:r w:rsidR="008047D8">
        <w:rPr>
          <w:sz w:val="28"/>
          <w:szCs w:val="28"/>
        </w:rPr>
        <w:t>1</w:t>
      </w:r>
    </w:p>
    <w:p w14:paraId="65F5DDA0" w14:textId="77777777" w:rsidR="00F6709A" w:rsidRPr="00827B4A" w:rsidRDefault="00F6709A" w:rsidP="00E71317">
      <w:pPr>
        <w:numPr>
          <w:ilvl w:val="3"/>
          <w:numId w:val="2"/>
        </w:numPr>
        <w:tabs>
          <w:tab w:val="clear" w:pos="2880"/>
          <w:tab w:val="left" w:pos="567"/>
          <w:tab w:val="left" w:pos="4680"/>
          <w:tab w:val="left" w:pos="5220"/>
        </w:tabs>
        <w:spacing w:line="276" w:lineRule="auto"/>
        <w:ind w:left="567" w:hanging="501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Wykonawca zobowiązuje się dostarczyć</w:t>
      </w:r>
      <w:r w:rsidR="004363CB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na prośbę Zamawiającego aktualne dokumenty dotyczące przedmiotu </w:t>
      </w:r>
      <w:r w:rsidR="0001399A">
        <w:rPr>
          <w:sz w:val="28"/>
          <w:szCs w:val="28"/>
        </w:rPr>
        <w:t>U</w:t>
      </w:r>
      <w:r w:rsidRPr="00827B4A">
        <w:rPr>
          <w:sz w:val="28"/>
          <w:szCs w:val="28"/>
        </w:rPr>
        <w:t>mowy:</w:t>
      </w:r>
    </w:p>
    <w:p w14:paraId="24442A27" w14:textId="3E2770D8" w:rsidR="00F6709A" w:rsidRDefault="00F6709A" w:rsidP="00E71317">
      <w:pPr>
        <w:numPr>
          <w:ilvl w:val="0"/>
          <w:numId w:val="7"/>
        </w:numPr>
        <w:tabs>
          <w:tab w:val="clear" w:pos="704"/>
          <w:tab w:val="num" w:pos="1134"/>
        </w:tabs>
        <w:spacing w:line="276" w:lineRule="auto"/>
        <w:ind w:left="1134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atesty</w:t>
      </w:r>
      <w:r w:rsidR="0039289F">
        <w:rPr>
          <w:sz w:val="28"/>
          <w:szCs w:val="28"/>
        </w:rPr>
        <w:t>;</w:t>
      </w:r>
    </w:p>
    <w:p w14:paraId="1341D9F9" w14:textId="4F0DDB6D" w:rsidR="00856B81" w:rsidRPr="00856B81" w:rsidRDefault="00856B81" w:rsidP="00E71317">
      <w:pPr>
        <w:pStyle w:val="Akapitzlist"/>
        <w:numPr>
          <w:ilvl w:val="0"/>
          <w:numId w:val="7"/>
        </w:numPr>
        <w:tabs>
          <w:tab w:val="clear" w:pos="704"/>
          <w:tab w:val="num" w:pos="1134"/>
        </w:tabs>
        <w:spacing w:line="276" w:lineRule="auto"/>
        <w:ind w:hanging="137"/>
        <w:rPr>
          <w:sz w:val="28"/>
          <w:szCs w:val="28"/>
        </w:rPr>
      </w:pPr>
      <w:r w:rsidRPr="00856B81">
        <w:rPr>
          <w:sz w:val="28"/>
          <w:szCs w:val="28"/>
        </w:rPr>
        <w:t>karty charakterystyki</w:t>
      </w:r>
      <w:r w:rsidR="0039289F">
        <w:rPr>
          <w:sz w:val="28"/>
          <w:szCs w:val="28"/>
        </w:rPr>
        <w:t>;</w:t>
      </w:r>
      <w:r w:rsidR="007E42F7">
        <w:rPr>
          <w:sz w:val="28"/>
          <w:szCs w:val="28"/>
        </w:rPr>
        <w:t xml:space="preserve"> </w:t>
      </w:r>
    </w:p>
    <w:p w14:paraId="58637290" w14:textId="147D6128" w:rsidR="00F6709A" w:rsidRPr="00827B4A" w:rsidRDefault="00856B81" w:rsidP="00E71317">
      <w:pPr>
        <w:tabs>
          <w:tab w:val="left" w:pos="1134"/>
        </w:tabs>
        <w:spacing w:line="276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09A" w:rsidRPr="00827B4A">
        <w:rPr>
          <w:sz w:val="28"/>
          <w:szCs w:val="28"/>
        </w:rPr>
        <w:t>)</w:t>
      </w:r>
      <w:r w:rsidR="00F6709A" w:rsidRPr="00827B4A">
        <w:rPr>
          <w:sz w:val="28"/>
          <w:szCs w:val="28"/>
        </w:rPr>
        <w:tab/>
        <w:t>świadectwa rejestracji</w:t>
      </w:r>
      <w:r w:rsidR="0039289F">
        <w:rPr>
          <w:sz w:val="28"/>
          <w:szCs w:val="28"/>
        </w:rPr>
        <w:t>;</w:t>
      </w:r>
    </w:p>
    <w:p w14:paraId="7A2EE81C" w14:textId="5648C0C5" w:rsidR="00CC7AFA" w:rsidRPr="00827B4A" w:rsidRDefault="00856B81" w:rsidP="00E71317">
      <w:pPr>
        <w:tabs>
          <w:tab w:val="left" w:pos="1134"/>
        </w:tabs>
        <w:spacing w:line="276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09A" w:rsidRPr="00827B4A">
        <w:rPr>
          <w:sz w:val="28"/>
          <w:szCs w:val="28"/>
        </w:rPr>
        <w:t>)</w:t>
      </w:r>
      <w:r w:rsidR="00F6709A" w:rsidRPr="00827B4A">
        <w:rPr>
          <w:sz w:val="28"/>
          <w:szCs w:val="28"/>
        </w:rPr>
        <w:tab/>
        <w:t>zgłoszenie do Urzędu Rejestracji Produktów Leczniczych, Wyrobów Medycznych i Produktów Biobójczych</w:t>
      </w:r>
    </w:p>
    <w:p w14:paraId="748B664A" w14:textId="3F021297" w:rsidR="00F6709A" w:rsidRPr="00827B4A" w:rsidRDefault="007E42F7" w:rsidP="00E71317">
      <w:pPr>
        <w:tabs>
          <w:tab w:val="left" w:pos="567"/>
        </w:tabs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lub dokumentów równoważnych do wymaganych przez </w:t>
      </w:r>
      <w:r w:rsidR="0039289F">
        <w:rPr>
          <w:sz w:val="28"/>
          <w:szCs w:val="28"/>
        </w:rPr>
        <w:t>Z</w:t>
      </w:r>
      <w:r>
        <w:rPr>
          <w:sz w:val="28"/>
          <w:szCs w:val="28"/>
        </w:rPr>
        <w:t xml:space="preserve">amawiającego </w:t>
      </w:r>
      <w:r w:rsidR="00F6709A" w:rsidRPr="00827B4A">
        <w:rPr>
          <w:sz w:val="28"/>
          <w:szCs w:val="28"/>
        </w:rPr>
        <w:t xml:space="preserve">na asortyment przedmiotu </w:t>
      </w:r>
      <w:r w:rsidR="0001399A">
        <w:rPr>
          <w:sz w:val="28"/>
          <w:szCs w:val="28"/>
        </w:rPr>
        <w:t>U</w:t>
      </w:r>
      <w:r w:rsidR="00F6709A" w:rsidRPr="00827B4A">
        <w:rPr>
          <w:sz w:val="28"/>
          <w:szCs w:val="28"/>
        </w:rPr>
        <w:t xml:space="preserve">mowy wymieniony w </w:t>
      </w:r>
      <w:r w:rsidR="00841AAA">
        <w:rPr>
          <w:sz w:val="28"/>
          <w:szCs w:val="28"/>
        </w:rPr>
        <w:t>Z</w:t>
      </w:r>
      <w:r w:rsidR="00F6709A" w:rsidRPr="00827B4A">
        <w:rPr>
          <w:sz w:val="28"/>
          <w:szCs w:val="28"/>
        </w:rPr>
        <w:t>ałączniku nr 1</w:t>
      </w:r>
      <w:r w:rsidR="003C58ED" w:rsidRPr="00827B4A">
        <w:rPr>
          <w:sz w:val="28"/>
          <w:szCs w:val="28"/>
        </w:rPr>
        <w:t xml:space="preserve"> </w:t>
      </w:r>
      <w:r w:rsidR="0001399A">
        <w:rPr>
          <w:sz w:val="28"/>
          <w:szCs w:val="28"/>
        </w:rPr>
        <w:t xml:space="preserve">– formularzu cenowym </w:t>
      </w:r>
      <w:r w:rsidR="003C58ED" w:rsidRPr="00827B4A">
        <w:rPr>
          <w:sz w:val="28"/>
          <w:szCs w:val="28"/>
        </w:rPr>
        <w:t xml:space="preserve">do </w:t>
      </w:r>
      <w:r w:rsidR="00841AAA">
        <w:rPr>
          <w:sz w:val="28"/>
          <w:szCs w:val="28"/>
        </w:rPr>
        <w:t>U</w:t>
      </w:r>
      <w:r w:rsidR="003C58ED" w:rsidRPr="00827B4A">
        <w:rPr>
          <w:sz w:val="28"/>
          <w:szCs w:val="28"/>
        </w:rPr>
        <w:t>mowy</w:t>
      </w:r>
      <w:r w:rsidR="00F6709A" w:rsidRPr="00827B4A">
        <w:rPr>
          <w:sz w:val="28"/>
          <w:szCs w:val="28"/>
        </w:rPr>
        <w:t>.</w:t>
      </w:r>
    </w:p>
    <w:p w14:paraId="3B9ABD58" w14:textId="1074AC7C" w:rsidR="00741001" w:rsidRPr="00FA3F24" w:rsidRDefault="00F6709A" w:rsidP="00E53112">
      <w:pPr>
        <w:pStyle w:val="Styl1"/>
        <w:widowControl/>
        <w:numPr>
          <w:ilvl w:val="3"/>
          <w:numId w:val="2"/>
        </w:numPr>
        <w:tabs>
          <w:tab w:val="clear" w:pos="2880"/>
          <w:tab w:val="left" w:pos="567"/>
        </w:tabs>
        <w:spacing w:before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lastRenderedPageBreak/>
        <w:t xml:space="preserve">W przypadku zmiany któregokolwiek z powyższych dokumentów (w czasie trwania </w:t>
      </w:r>
      <w:r w:rsidR="0001399A">
        <w:rPr>
          <w:rFonts w:ascii="Times New Roman" w:hAnsi="Times New Roman" w:cs="Times New Roman"/>
          <w:sz w:val="28"/>
          <w:szCs w:val="28"/>
        </w:rPr>
        <w:t>U</w:t>
      </w:r>
      <w:r w:rsidRPr="00827B4A">
        <w:rPr>
          <w:rFonts w:ascii="Times New Roman" w:hAnsi="Times New Roman" w:cs="Times New Roman"/>
          <w:sz w:val="28"/>
          <w:szCs w:val="28"/>
        </w:rPr>
        <w:t>mowy) Wykonawca zobowiązuje się do jego zaktualizowania wraz z najbliższą dostawą.</w:t>
      </w:r>
    </w:p>
    <w:p w14:paraId="61A11A46" w14:textId="441E77A3" w:rsidR="00F6709A" w:rsidRPr="00827B4A" w:rsidRDefault="00F6709A" w:rsidP="00E71317">
      <w:pPr>
        <w:pStyle w:val="Styl1"/>
        <w:widowControl/>
        <w:tabs>
          <w:tab w:val="left" w:pos="993"/>
        </w:tabs>
        <w:spacing w:before="0" w:after="24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>§ 1</w:t>
      </w:r>
      <w:r w:rsidR="008047D8">
        <w:rPr>
          <w:rFonts w:ascii="Times New Roman" w:hAnsi="Times New Roman" w:cs="Times New Roman"/>
          <w:sz w:val="28"/>
          <w:szCs w:val="28"/>
        </w:rPr>
        <w:t>2</w:t>
      </w:r>
    </w:p>
    <w:p w14:paraId="7C79DC99" w14:textId="2E965EE2" w:rsidR="00F6709A" w:rsidRPr="00827B4A" w:rsidRDefault="00F6709A" w:rsidP="00E71317">
      <w:pPr>
        <w:pStyle w:val="Styl1"/>
        <w:widowControl/>
        <w:tabs>
          <w:tab w:val="left" w:pos="993"/>
        </w:tabs>
        <w:spacing w:before="0" w:line="276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 xml:space="preserve">Osobą </w:t>
      </w:r>
      <w:r w:rsidR="00411BBC">
        <w:rPr>
          <w:rFonts w:ascii="Times New Roman" w:hAnsi="Times New Roman" w:cs="Times New Roman"/>
          <w:sz w:val="28"/>
          <w:szCs w:val="28"/>
        </w:rPr>
        <w:t xml:space="preserve">  </w:t>
      </w:r>
      <w:r w:rsidRPr="00827B4A">
        <w:rPr>
          <w:rFonts w:ascii="Times New Roman" w:hAnsi="Times New Roman" w:cs="Times New Roman"/>
          <w:sz w:val="28"/>
          <w:szCs w:val="28"/>
        </w:rPr>
        <w:t xml:space="preserve">odpowiedzialną </w:t>
      </w:r>
      <w:r w:rsidR="00411BBC">
        <w:rPr>
          <w:rFonts w:ascii="Times New Roman" w:hAnsi="Times New Roman" w:cs="Times New Roman"/>
          <w:sz w:val="28"/>
          <w:szCs w:val="28"/>
        </w:rPr>
        <w:t xml:space="preserve">  </w:t>
      </w:r>
      <w:r w:rsidRPr="00827B4A">
        <w:rPr>
          <w:rFonts w:ascii="Times New Roman" w:hAnsi="Times New Roman" w:cs="Times New Roman"/>
          <w:sz w:val="28"/>
          <w:szCs w:val="28"/>
        </w:rPr>
        <w:t>ze</w:t>
      </w:r>
      <w:r w:rsidR="00411BBC">
        <w:rPr>
          <w:rFonts w:ascii="Times New Roman" w:hAnsi="Times New Roman" w:cs="Times New Roman"/>
          <w:sz w:val="28"/>
          <w:szCs w:val="28"/>
        </w:rPr>
        <w:t xml:space="preserve">  </w:t>
      </w:r>
      <w:r w:rsidRPr="00827B4A">
        <w:rPr>
          <w:rFonts w:ascii="Times New Roman" w:hAnsi="Times New Roman" w:cs="Times New Roman"/>
          <w:sz w:val="28"/>
          <w:szCs w:val="28"/>
        </w:rPr>
        <w:t xml:space="preserve"> strony</w:t>
      </w:r>
      <w:r w:rsidR="00411BBC">
        <w:rPr>
          <w:rFonts w:ascii="Times New Roman" w:hAnsi="Times New Roman" w:cs="Times New Roman"/>
          <w:sz w:val="28"/>
          <w:szCs w:val="28"/>
        </w:rPr>
        <w:t xml:space="preserve">  </w:t>
      </w:r>
      <w:r w:rsidRPr="00827B4A">
        <w:rPr>
          <w:rFonts w:ascii="Times New Roman" w:hAnsi="Times New Roman" w:cs="Times New Roman"/>
          <w:sz w:val="28"/>
          <w:szCs w:val="28"/>
        </w:rPr>
        <w:t xml:space="preserve"> Zamawiającego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 xml:space="preserve"> do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 xml:space="preserve"> podpisywania 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>faktury i</w:t>
      </w:r>
      <w:r w:rsidR="007F02B0">
        <w:rPr>
          <w:rFonts w:ascii="Times New Roman" w:hAnsi="Times New Roman" w:cs="Times New Roman"/>
          <w:sz w:val="28"/>
          <w:szCs w:val="28"/>
        </w:rPr>
        <w:t> </w:t>
      </w:r>
      <w:r w:rsidRPr="00827B4A">
        <w:rPr>
          <w:rFonts w:ascii="Times New Roman" w:hAnsi="Times New Roman" w:cs="Times New Roman"/>
          <w:sz w:val="28"/>
          <w:szCs w:val="28"/>
        </w:rPr>
        <w:t xml:space="preserve">protokołu odbioru jest upoważniony pracownik Apteki </w:t>
      </w:r>
      <w:r w:rsidR="00297F1C">
        <w:rPr>
          <w:rFonts w:ascii="Times New Roman" w:hAnsi="Times New Roman" w:cs="Times New Roman"/>
          <w:sz w:val="28"/>
          <w:szCs w:val="28"/>
        </w:rPr>
        <w:t>S</w:t>
      </w:r>
      <w:r w:rsidRPr="00827B4A">
        <w:rPr>
          <w:rFonts w:ascii="Times New Roman" w:hAnsi="Times New Roman" w:cs="Times New Roman"/>
          <w:sz w:val="28"/>
          <w:szCs w:val="28"/>
        </w:rPr>
        <w:t>zpitalnej Zamawiającego.</w:t>
      </w:r>
    </w:p>
    <w:p w14:paraId="6A10CC5F" w14:textId="231D7427" w:rsidR="0001399A" w:rsidRPr="005426E7" w:rsidRDefault="0001399A" w:rsidP="00E71317">
      <w:pPr>
        <w:tabs>
          <w:tab w:val="left" w:pos="360"/>
          <w:tab w:val="left" w:pos="4680"/>
        </w:tabs>
        <w:spacing w:before="240" w:after="240" w:line="276" w:lineRule="auto"/>
        <w:jc w:val="center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§ 1</w:t>
      </w:r>
      <w:r w:rsidR="008047D8" w:rsidRPr="005426E7">
        <w:rPr>
          <w:color w:val="000000" w:themeColor="text1"/>
          <w:sz w:val="28"/>
          <w:szCs w:val="28"/>
        </w:rPr>
        <w:t>3</w:t>
      </w:r>
    </w:p>
    <w:p w14:paraId="3615B4C5" w14:textId="77777777" w:rsidR="00FD2C7F" w:rsidRPr="005426E7" w:rsidRDefault="00FD2C7F" w:rsidP="00E71317">
      <w:pPr>
        <w:numPr>
          <w:ilvl w:val="3"/>
          <w:numId w:val="27"/>
        </w:numPr>
        <w:suppressAutoHyphens w:val="0"/>
        <w:autoSpaceDE/>
        <w:spacing w:line="276" w:lineRule="auto"/>
        <w:ind w:left="426" w:hanging="426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 xml:space="preserve">Każda ze Stron zobowiązuje się traktować jako poufne wszelkie informacje dotyczące drugiej Strony uzyskane w związku z wykonywaniem niniejszej Umowy, a w szczególności informacje handlowe (w tym dotyczące powiązań handlowych i metod działania, sytuacji prawnej i własnościowej, wynagrodzeń, warunków płatności itd.) oraz techniczne, w tym dotyczące rozwiązań technologicznych związanych z Przedmiotem Umowy. </w:t>
      </w:r>
    </w:p>
    <w:p w14:paraId="79C4C74C" w14:textId="77777777" w:rsidR="00FD2C7F" w:rsidRPr="005426E7" w:rsidRDefault="00FD2C7F" w:rsidP="00E71317">
      <w:pPr>
        <w:numPr>
          <w:ilvl w:val="3"/>
          <w:numId w:val="27"/>
        </w:numPr>
        <w:suppressAutoHyphens w:val="0"/>
        <w:autoSpaceDE/>
        <w:spacing w:line="276" w:lineRule="auto"/>
        <w:ind w:left="426" w:hanging="426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Każda ze Stron zobowiązuje się do zachowania w poufności wszelkich danych należących do drugiej Strony, w tym danych gromadzonych w  Systemach Szpitalnych Zamawiającego, z wyjątkiem danych podanych do publicznej wiadomości.</w:t>
      </w:r>
    </w:p>
    <w:p w14:paraId="0D1EB7BB" w14:textId="77777777" w:rsidR="00FD2C7F" w:rsidRPr="005426E7" w:rsidRDefault="00FD2C7F" w:rsidP="00E71317">
      <w:pPr>
        <w:numPr>
          <w:ilvl w:val="3"/>
          <w:numId w:val="27"/>
        </w:numPr>
        <w:suppressAutoHyphens w:val="0"/>
        <w:autoSpaceDE/>
        <w:spacing w:line="276" w:lineRule="auto"/>
        <w:ind w:left="426" w:hanging="426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Obowiązek zachowania poufności informacji obejmuje wszystkie osoby zatrudnione przez Strony na podstawie umowy o pracę, powołania lub umowy cywilnoprawnej, jak również osoby trzecie, które otrzymały informacje poufne w związku z łączącymi je z daną Stroną kontaktami, w tym zwłaszcza handlowymi.</w:t>
      </w:r>
    </w:p>
    <w:p w14:paraId="6E7B43FE" w14:textId="77777777" w:rsidR="00FD2C7F" w:rsidRPr="005426E7" w:rsidRDefault="00FD2C7F" w:rsidP="00E71317">
      <w:pPr>
        <w:numPr>
          <w:ilvl w:val="3"/>
          <w:numId w:val="27"/>
        </w:numPr>
        <w:suppressAutoHyphens w:val="0"/>
        <w:autoSpaceDE/>
        <w:spacing w:line="276" w:lineRule="auto"/>
        <w:ind w:left="426" w:hanging="426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Klauzula poufności wiąże Strony w okresie obowiązywania niniejszej Umowy oraz po jej rozwiązaniu.</w:t>
      </w:r>
    </w:p>
    <w:p w14:paraId="09EC56EC" w14:textId="77777777" w:rsidR="00FD2C7F" w:rsidRPr="005426E7" w:rsidRDefault="00FD2C7F" w:rsidP="00E71317">
      <w:pPr>
        <w:numPr>
          <w:ilvl w:val="3"/>
          <w:numId w:val="27"/>
        </w:numPr>
        <w:tabs>
          <w:tab w:val="num" w:pos="426"/>
        </w:tabs>
        <w:suppressAutoHyphens w:val="0"/>
        <w:autoSpaceDE/>
        <w:spacing w:line="276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 xml:space="preserve">Obowiązek zachowania poufności informacji nie dotyczy: </w:t>
      </w:r>
    </w:p>
    <w:p w14:paraId="4ACF41B9" w14:textId="77777777" w:rsidR="00FD2C7F" w:rsidRPr="005426E7" w:rsidRDefault="00FD2C7F" w:rsidP="00E71317">
      <w:pPr>
        <w:numPr>
          <w:ilvl w:val="0"/>
          <w:numId w:val="28"/>
        </w:numPr>
        <w:suppressAutoHyphens w:val="0"/>
        <w:autoSpaceDE/>
        <w:spacing w:line="276" w:lineRule="auto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informacji publicznie dostępnych;</w:t>
      </w:r>
    </w:p>
    <w:p w14:paraId="0C193392" w14:textId="6319FE6E" w:rsidR="00FD2C7F" w:rsidRPr="005426E7" w:rsidRDefault="00FD2C7F" w:rsidP="00E71317">
      <w:pPr>
        <w:numPr>
          <w:ilvl w:val="0"/>
          <w:numId w:val="28"/>
        </w:numPr>
        <w:suppressAutoHyphens w:val="0"/>
        <w:autoSpaceDE/>
        <w:spacing w:line="276" w:lineRule="auto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informacji, które były znane Stronie przed ich otrzymaniem od drugiej Strony, z zastrzeżeniem, iż zostały one uzyskane w sposób zgodny z</w:t>
      </w:r>
      <w:r w:rsidR="00FA3F24">
        <w:rPr>
          <w:color w:val="000000" w:themeColor="text1"/>
          <w:sz w:val="28"/>
          <w:szCs w:val="28"/>
        </w:rPr>
        <w:t> </w:t>
      </w:r>
      <w:r w:rsidRPr="005426E7">
        <w:rPr>
          <w:color w:val="000000" w:themeColor="text1"/>
          <w:sz w:val="28"/>
          <w:szCs w:val="28"/>
        </w:rPr>
        <w:t>prawem, a w szczególności bez naruszenia jakichkolwiek obowiązków związanych z zachowaniem poufności takich informacji;</w:t>
      </w:r>
    </w:p>
    <w:p w14:paraId="3DDC27F4" w14:textId="77777777" w:rsidR="00FD2C7F" w:rsidRPr="005426E7" w:rsidRDefault="00FD2C7F" w:rsidP="00E71317">
      <w:pPr>
        <w:numPr>
          <w:ilvl w:val="0"/>
          <w:numId w:val="28"/>
        </w:numPr>
        <w:suppressAutoHyphens w:val="0"/>
        <w:autoSpaceDE/>
        <w:spacing w:line="276" w:lineRule="auto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informacji, które muszą być ujawnione w wykonaniu obowiązków wynikających z przepisów prawa powszechnie obowiązującego.</w:t>
      </w:r>
    </w:p>
    <w:p w14:paraId="41F59328" w14:textId="557909F1" w:rsidR="00FD2C7F" w:rsidRPr="005426E7" w:rsidRDefault="00FD2C7F" w:rsidP="00E71317">
      <w:pPr>
        <w:numPr>
          <w:ilvl w:val="0"/>
          <w:numId w:val="28"/>
        </w:numPr>
        <w:suppressAutoHyphens w:val="0"/>
        <w:autoSpaceDE/>
        <w:spacing w:line="276" w:lineRule="auto"/>
        <w:jc w:val="both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>W razie powstania prawnego obowiązku ujawnienia informacji poufnych Strona obciążona takim obowiązkiem poinformuje o tym drugą Stronę w</w:t>
      </w:r>
      <w:r w:rsidR="00FA3F24">
        <w:rPr>
          <w:color w:val="000000" w:themeColor="text1"/>
          <w:sz w:val="28"/>
          <w:szCs w:val="28"/>
        </w:rPr>
        <w:t> </w:t>
      </w:r>
      <w:r w:rsidRPr="005426E7">
        <w:rPr>
          <w:color w:val="000000" w:themeColor="text1"/>
          <w:sz w:val="28"/>
          <w:szCs w:val="28"/>
        </w:rPr>
        <w:t>terminie nie dłuższym niż 2 dni od powstania tego obowiązku.</w:t>
      </w:r>
    </w:p>
    <w:p w14:paraId="5A5DEA97" w14:textId="37882D70" w:rsidR="00F6709A" w:rsidRPr="005426E7" w:rsidRDefault="00C11605" w:rsidP="00E71317">
      <w:pPr>
        <w:tabs>
          <w:tab w:val="left" w:pos="0"/>
        </w:tabs>
        <w:spacing w:before="240" w:after="240" w:line="276" w:lineRule="auto"/>
        <w:jc w:val="center"/>
        <w:rPr>
          <w:color w:val="000000" w:themeColor="text1"/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lastRenderedPageBreak/>
        <w:t>§ 1</w:t>
      </w:r>
      <w:r w:rsidR="008047D8" w:rsidRPr="005426E7">
        <w:rPr>
          <w:color w:val="000000" w:themeColor="text1"/>
          <w:sz w:val="28"/>
          <w:szCs w:val="28"/>
        </w:rPr>
        <w:t>4</w:t>
      </w:r>
    </w:p>
    <w:p w14:paraId="5FFD9711" w14:textId="2B4738DC" w:rsidR="00AE3F0B" w:rsidRPr="00AE3F0B" w:rsidRDefault="00AE3F0B" w:rsidP="00E71317">
      <w:pPr>
        <w:tabs>
          <w:tab w:val="left" w:pos="360"/>
          <w:tab w:val="left" w:pos="4680"/>
        </w:tabs>
        <w:spacing w:line="276" w:lineRule="auto"/>
        <w:jc w:val="both"/>
        <w:rPr>
          <w:sz w:val="28"/>
          <w:szCs w:val="28"/>
        </w:rPr>
      </w:pPr>
      <w:r w:rsidRPr="005426E7">
        <w:rPr>
          <w:color w:val="000000" w:themeColor="text1"/>
          <w:sz w:val="28"/>
          <w:szCs w:val="28"/>
        </w:rPr>
        <w:t xml:space="preserve">Wszelkie zmiany niniejszej </w:t>
      </w:r>
      <w:r w:rsidR="00E66163" w:rsidRPr="005426E7">
        <w:rPr>
          <w:color w:val="000000" w:themeColor="text1"/>
          <w:sz w:val="28"/>
          <w:szCs w:val="28"/>
        </w:rPr>
        <w:t>U</w:t>
      </w:r>
      <w:r w:rsidRPr="005426E7">
        <w:rPr>
          <w:color w:val="000000" w:themeColor="text1"/>
          <w:sz w:val="28"/>
          <w:szCs w:val="28"/>
        </w:rPr>
        <w:t>mowy, poza zmianami, o których mowa w § 1 ust</w:t>
      </w:r>
      <w:r w:rsidRPr="00AE3F0B">
        <w:rPr>
          <w:sz w:val="28"/>
          <w:szCs w:val="28"/>
        </w:rPr>
        <w:t xml:space="preserve">. </w:t>
      </w:r>
      <w:r w:rsidR="00E66163">
        <w:rPr>
          <w:sz w:val="28"/>
          <w:szCs w:val="28"/>
        </w:rPr>
        <w:t xml:space="preserve">4, </w:t>
      </w:r>
      <w:r w:rsidRPr="00AE3F0B">
        <w:rPr>
          <w:sz w:val="28"/>
          <w:szCs w:val="28"/>
        </w:rPr>
        <w:t xml:space="preserve">5, 6, 7, 8, </w:t>
      </w:r>
      <w:r w:rsidR="00E66163">
        <w:rPr>
          <w:sz w:val="28"/>
          <w:szCs w:val="28"/>
        </w:rPr>
        <w:t>U</w:t>
      </w:r>
      <w:r w:rsidRPr="00AE3F0B">
        <w:rPr>
          <w:sz w:val="28"/>
          <w:szCs w:val="28"/>
        </w:rPr>
        <w:t>mowy  wymagają   formy   pisemnej   pod    rygorem nieważności i</w:t>
      </w:r>
      <w:r w:rsidR="007F02B0">
        <w:rPr>
          <w:sz w:val="28"/>
          <w:szCs w:val="28"/>
        </w:rPr>
        <w:t> </w:t>
      </w:r>
      <w:r w:rsidRPr="00AE3F0B">
        <w:rPr>
          <w:sz w:val="28"/>
          <w:szCs w:val="28"/>
        </w:rPr>
        <w:t>wprowadzane mogą być aneksami obustronnie podpisanymi.</w:t>
      </w:r>
    </w:p>
    <w:p w14:paraId="1E995CD1" w14:textId="77777777" w:rsidR="0001399A" w:rsidRPr="00411BBC" w:rsidRDefault="0001399A" w:rsidP="00E71317">
      <w:pPr>
        <w:tabs>
          <w:tab w:val="left" w:pos="360"/>
          <w:tab w:val="left" w:pos="4680"/>
        </w:tabs>
        <w:spacing w:line="276" w:lineRule="auto"/>
        <w:jc w:val="both"/>
        <w:rPr>
          <w:sz w:val="10"/>
          <w:szCs w:val="10"/>
        </w:rPr>
      </w:pPr>
    </w:p>
    <w:p w14:paraId="7C8A7824" w14:textId="0E1E74DD" w:rsidR="0001399A" w:rsidRPr="007A7774" w:rsidRDefault="0001399A" w:rsidP="00E71317">
      <w:pPr>
        <w:tabs>
          <w:tab w:val="left" w:pos="0"/>
          <w:tab w:val="left" w:pos="4680"/>
          <w:tab w:val="left" w:pos="5220"/>
        </w:tabs>
        <w:spacing w:before="240" w:after="240" w:line="276" w:lineRule="auto"/>
        <w:jc w:val="center"/>
        <w:rPr>
          <w:sz w:val="28"/>
          <w:szCs w:val="28"/>
        </w:rPr>
      </w:pPr>
      <w:r w:rsidRPr="007A7774">
        <w:rPr>
          <w:sz w:val="28"/>
          <w:szCs w:val="28"/>
        </w:rPr>
        <w:t>§ 1</w:t>
      </w:r>
      <w:r w:rsidR="00AA5948">
        <w:rPr>
          <w:sz w:val="28"/>
          <w:szCs w:val="28"/>
        </w:rPr>
        <w:t>5</w:t>
      </w:r>
    </w:p>
    <w:p w14:paraId="674B3585" w14:textId="3306F4A0" w:rsidR="008B48F9" w:rsidRDefault="005B6882" w:rsidP="00E71317">
      <w:p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5B6882">
        <w:rPr>
          <w:sz w:val="28"/>
          <w:szCs w:val="28"/>
        </w:rPr>
        <w:t>Umowa została zawarta na podstawie oświadczeń woli Stron złożonych w postaci</w:t>
      </w:r>
      <w:r>
        <w:rPr>
          <w:sz w:val="28"/>
          <w:szCs w:val="28"/>
        </w:rPr>
        <w:t xml:space="preserve"> </w:t>
      </w:r>
      <w:r w:rsidRPr="005B6882">
        <w:rPr>
          <w:sz w:val="28"/>
          <w:szCs w:val="28"/>
        </w:rPr>
        <w:t>elektronicznej,</w:t>
      </w:r>
      <w:r>
        <w:rPr>
          <w:sz w:val="28"/>
          <w:szCs w:val="28"/>
        </w:rPr>
        <w:t xml:space="preserve"> </w:t>
      </w:r>
      <w:r w:rsidRPr="005B6882">
        <w:rPr>
          <w:sz w:val="28"/>
          <w:szCs w:val="28"/>
        </w:rPr>
        <w:t>opatrzonych bezpiecznym podpisem</w:t>
      </w:r>
      <w:r>
        <w:rPr>
          <w:sz w:val="28"/>
          <w:szCs w:val="28"/>
        </w:rPr>
        <w:t xml:space="preserve"> </w:t>
      </w:r>
      <w:r w:rsidRPr="005B6882">
        <w:rPr>
          <w:sz w:val="28"/>
          <w:szCs w:val="28"/>
        </w:rPr>
        <w:t>elektronicznym</w:t>
      </w:r>
      <w:r>
        <w:rPr>
          <w:sz w:val="28"/>
          <w:szCs w:val="28"/>
        </w:rPr>
        <w:t xml:space="preserve"> </w:t>
      </w:r>
      <w:r w:rsidRPr="005B6882">
        <w:rPr>
          <w:sz w:val="28"/>
          <w:szCs w:val="28"/>
        </w:rPr>
        <w:t>weryfikowanym przy pomocy ważnego kwalifikowanego certyfikatu</w:t>
      </w:r>
      <w:r w:rsidR="0001399A" w:rsidRPr="007A7774">
        <w:rPr>
          <w:sz w:val="28"/>
          <w:szCs w:val="28"/>
        </w:rPr>
        <w:t>.</w:t>
      </w:r>
    </w:p>
    <w:p w14:paraId="62331CDC" w14:textId="69D43372" w:rsidR="0001399A" w:rsidRPr="007A7774" w:rsidRDefault="0001399A" w:rsidP="00E71317">
      <w:pPr>
        <w:tabs>
          <w:tab w:val="left" w:pos="360"/>
          <w:tab w:val="left" w:pos="4680"/>
          <w:tab w:val="left" w:pos="5220"/>
        </w:tabs>
        <w:spacing w:before="240" w:after="240" w:line="276" w:lineRule="auto"/>
        <w:jc w:val="center"/>
        <w:rPr>
          <w:sz w:val="28"/>
          <w:szCs w:val="28"/>
        </w:rPr>
      </w:pPr>
      <w:r w:rsidRPr="007A7774">
        <w:rPr>
          <w:sz w:val="28"/>
          <w:szCs w:val="28"/>
        </w:rPr>
        <w:t>§ 1</w:t>
      </w:r>
      <w:r w:rsidR="00AA5948">
        <w:rPr>
          <w:sz w:val="28"/>
          <w:szCs w:val="28"/>
        </w:rPr>
        <w:t>6</w:t>
      </w:r>
    </w:p>
    <w:p w14:paraId="194F724C" w14:textId="740341ED" w:rsidR="00E121B5" w:rsidRPr="00E121B5" w:rsidRDefault="0001399A" w:rsidP="00E71317">
      <w:pPr>
        <w:pStyle w:val="Styl1"/>
        <w:tabs>
          <w:tab w:val="left" w:pos="360"/>
          <w:tab w:val="left" w:pos="4680"/>
          <w:tab w:val="left" w:pos="522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2063">
        <w:rPr>
          <w:rFonts w:ascii="Times New Roman" w:hAnsi="Times New Roman" w:cs="Times New Roman"/>
          <w:sz w:val="28"/>
          <w:szCs w:val="28"/>
        </w:rPr>
        <w:t xml:space="preserve">W sprawach nieuregulowanych niniejszą Umową zastosowanie będą miały przepisy ustawy z dnia 23 kwietnia 1964 r. Kodeks cywilny </w:t>
      </w:r>
      <w:r w:rsidR="00AA2ED2" w:rsidRPr="00AA2ED2">
        <w:rPr>
          <w:rFonts w:ascii="Times New Roman" w:hAnsi="Times New Roman" w:cs="Times New Roman"/>
          <w:sz w:val="28"/>
          <w:szCs w:val="28"/>
        </w:rPr>
        <w:t>(</w:t>
      </w:r>
      <w:r w:rsidR="00E121B5" w:rsidRPr="00E121B5">
        <w:rPr>
          <w:rFonts w:ascii="Times New Roman" w:hAnsi="Times New Roman" w:cs="Times New Roman"/>
          <w:sz w:val="28"/>
          <w:szCs w:val="28"/>
        </w:rPr>
        <w:t>Dz. U. z 202</w:t>
      </w:r>
      <w:r w:rsidR="000E05D6">
        <w:rPr>
          <w:rFonts w:ascii="Times New Roman" w:hAnsi="Times New Roman" w:cs="Times New Roman"/>
          <w:sz w:val="28"/>
          <w:szCs w:val="28"/>
        </w:rPr>
        <w:t>5</w:t>
      </w:r>
      <w:r w:rsidR="00E121B5" w:rsidRPr="00E121B5">
        <w:rPr>
          <w:rFonts w:ascii="Times New Roman" w:hAnsi="Times New Roman" w:cs="Times New Roman"/>
          <w:sz w:val="28"/>
          <w:szCs w:val="28"/>
        </w:rPr>
        <w:t xml:space="preserve"> r. poz.</w:t>
      </w:r>
    </w:p>
    <w:p w14:paraId="56C62A5B" w14:textId="6DFAA87B" w:rsidR="0051434B" w:rsidRPr="00FA3F24" w:rsidRDefault="00E121B5" w:rsidP="00E71317">
      <w:pPr>
        <w:pStyle w:val="Styl1"/>
        <w:widowControl/>
        <w:tabs>
          <w:tab w:val="left" w:pos="360"/>
          <w:tab w:val="left" w:pos="4680"/>
          <w:tab w:val="left" w:pos="5220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E121B5">
        <w:rPr>
          <w:rFonts w:ascii="Times New Roman" w:hAnsi="Times New Roman" w:cs="Times New Roman"/>
          <w:sz w:val="28"/>
          <w:szCs w:val="28"/>
        </w:rPr>
        <w:t>10</w:t>
      </w:r>
      <w:r w:rsidR="000E05D6">
        <w:rPr>
          <w:rFonts w:ascii="Times New Roman" w:hAnsi="Times New Roman" w:cs="Times New Roman"/>
          <w:sz w:val="28"/>
          <w:szCs w:val="28"/>
        </w:rPr>
        <w:t>7</w:t>
      </w:r>
      <w:r w:rsidRPr="00E121B5">
        <w:rPr>
          <w:rFonts w:ascii="Times New Roman" w:hAnsi="Times New Roman" w:cs="Times New Roman"/>
          <w:sz w:val="28"/>
          <w:szCs w:val="28"/>
        </w:rPr>
        <w:t>1</w:t>
      </w:r>
      <w:r w:rsidR="00AA2ED2" w:rsidRPr="00AA2ED2">
        <w:rPr>
          <w:rFonts w:ascii="Times New Roman" w:hAnsi="Times New Roman" w:cs="Times New Roman"/>
          <w:sz w:val="28"/>
          <w:szCs w:val="28"/>
        </w:rPr>
        <w:t xml:space="preserve">) oraz ustawy z dnia 11 września 2019 r. Prawo zamówień publicznych (Dz. U. z 2024 r., poz. 1320 </w:t>
      </w:r>
      <w:r w:rsidR="00E41492">
        <w:rPr>
          <w:rFonts w:ascii="Times New Roman" w:hAnsi="Times New Roman" w:cs="Times New Roman"/>
          <w:sz w:val="28"/>
          <w:szCs w:val="28"/>
        </w:rPr>
        <w:t>z późn. zm.</w:t>
      </w:r>
      <w:r w:rsidR="00AA2ED2" w:rsidRPr="00AA2ED2">
        <w:rPr>
          <w:rFonts w:ascii="Times New Roman" w:hAnsi="Times New Roman" w:cs="Times New Roman"/>
          <w:sz w:val="28"/>
          <w:szCs w:val="28"/>
        </w:rPr>
        <w:t>).</w:t>
      </w:r>
    </w:p>
    <w:p w14:paraId="27FFBEC2" w14:textId="1F7F3400" w:rsidR="00F6709A" w:rsidRPr="00827B4A" w:rsidRDefault="00F6709A" w:rsidP="00E71317">
      <w:pPr>
        <w:tabs>
          <w:tab w:val="left" w:pos="360"/>
          <w:tab w:val="left" w:pos="4680"/>
          <w:tab w:val="left" w:pos="5220"/>
        </w:tabs>
        <w:spacing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  <w:r w:rsidR="00AA5948">
        <w:rPr>
          <w:sz w:val="28"/>
          <w:szCs w:val="28"/>
        </w:rPr>
        <w:t>7</w:t>
      </w:r>
    </w:p>
    <w:p w14:paraId="0B3C655D" w14:textId="30E4619C" w:rsidR="00741001" w:rsidRDefault="00F6709A" w:rsidP="00E71317">
      <w:pPr>
        <w:tabs>
          <w:tab w:val="left" w:pos="360"/>
          <w:tab w:val="left" w:pos="4680"/>
          <w:tab w:val="left" w:pos="5220"/>
        </w:tabs>
        <w:spacing w:line="276" w:lineRule="auto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Spory wynikające z realizacji niniejszej </w:t>
      </w:r>
      <w:r w:rsidR="0001399A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mowy rozstrzygane będą przez Sąd </w:t>
      </w:r>
      <w:r w:rsidR="0001399A">
        <w:rPr>
          <w:sz w:val="28"/>
          <w:szCs w:val="28"/>
        </w:rPr>
        <w:t>p</w:t>
      </w:r>
      <w:r w:rsidRPr="00827B4A">
        <w:rPr>
          <w:sz w:val="28"/>
          <w:szCs w:val="28"/>
        </w:rPr>
        <w:t xml:space="preserve">owszechny, właściwy miejscowo dla </w:t>
      </w:r>
      <w:r w:rsidR="00221906" w:rsidRPr="00827B4A">
        <w:rPr>
          <w:sz w:val="28"/>
          <w:szCs w:val="28"/>
        </w:rPr>
        <w:t xml:space="preserve">siedziby </w:t>
      </w:r>
      <w:r w:rsidRPr="00827B4A">
        <w:rPr>
          <w:sz w:val="28"/>
          <w:szCs w:val="28"/>
        </w:rPr>
        <w:t>Zamawiającego.</w:t>
      </w:r>
    </w:p>
    <w:p w14:paraId="285482CB" w14:textId="40AF9B13" w:rsidR="00F6709A" w:rsidRPr="00827B4A" w:rsidRDefault="00F6709A" w:rsidP="00E71317">
      <w:pPr>
        <w:tabs>
          <w:tab w:val="left" w:pos="0"/>
        </w:tabs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  <w:r w:rsidR="00AA5948">
        <w:rPr>
          <w:sz w:val="28"/>
          <w:szCs w:val="28"/>
        </w:rPr>
        <w:t>8</w:t>
      </w:r>
    </w:p>
    <w:p w14:paraId="52D0801F" w14:textId="7D87ECFF" w:rsidR="007D716A" w:rsidRPr="007D716A" w:rsidRDefault="007D716A" w:rsidP="00E71317">
      <w:pPr>
        <w:pStyle w:val="Akapitzlist"/>
        <w:numPr>
          <w:ilvl w:val="1"/>
          <w:numId w:val="22"/>
        </w:numPr>
        <w:tabs>
          <w:tab w:val="left" w:pos="360"/>
          <w:tab w:val="left" w:pos="1134"/>
        </w:tabs>
        <w:suppressAutoHyphens w:val="0"/>
        <w:autoSpaceDN w:val="0"/>
        <w:spacing w:line="276" w:lineRule="auto"/>
        <w:ind w:left="426" w:hanging="568"/>
        <w:jc w:val="both"/>
        <w:rPr>
          <w:sz w:val="28"/>
          <w:szCs w:val="28"/>
        </w:rPr>
      </w:pPr>
      <w:r w:rsidRPr="007D716A">
        <w:rPr>
          <w:sz w:val="28"/>
          <w:szCs w:val="28"/>
        </w:rPr>
        <w:t>Wykonawca w trakcie realizacji dostaw stanowiąc</w:t>
      </w:r>
      <w:r>
        <w:rPr>
          <w:sz w:val="28"/>
          <w:szCs w:val="28"/>
        </w:rPr>
        <w:t>ych</w:t>
      </w:r>
      <w:r w:rsidRPr="007D716A">
        <w:rPr>
          <w:sz w:val="28"/>
          <w:szCs w:val="28"/>
        </w:rPr>
        <w:t xml:space="preserve"> przedmiot umowy na terenie Zamawiającego, zobowiązuje się postępować zgodnie z:</w:t>
      </w:r>
    </w:p>
    <w:p w14:paraId="23D00B2B" w14:textId="61F72BF9" w:rsidR="007D716A" w:rsidRPr="007D716A" w:rsidRDefault="007D716A" w:rsidP="00E71317">
      <w:pPr>
        <w:tabs>
          <w:tab w:val="left" w:pos="709"/>
          <w:tab w:val="left" w:pos="1134"/>
        </w:tabs>
        <w:suppressAutoHyphens w:val="0"/>
        <w:autoSpaceDN w:val="0"/>
        <w:spacing w:line="276" w:lineRule="auto"/>
        <w:ind w:left="993" w:hanging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D716A">
        <w:rPr>
          <w:sz w:val="28"/>
          <w:szCs w:val="28"/>
        </w:rPr>
        <w:t xml:space="preserve">- 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>Informacj</w:t>
      </w:r>
      <w:r>
        <w:rPr>
          <w:sz w:val="28"/>
          <w:szCs w:val="28"/>
        </w:rPr>
        <w:t>ą</w:t>
      </w:r>
      <w:r w:rsidRPr="007D716A">
        <w:rPr>
          <w:sz w:val="28"/>
          <w:szCs w:val="28"/>
        </w:rPr>
        <w:t xml:space="preserve"> środowiskow</w:t>
      </w:r>
      <w:r>
        <w:rPr>
          <w:sz w:val="28"/>
          <w:szCs w:val="28"/>
        </w:rPr>
        <w:t>ą</w:t>
      </w:r>
      <w:r w:rsidRPr="007D716A">
        <w:rPr>
          <w:sz w:val="28"/>
          <w:szCs w:val="28"/>
        </w:rPr>
        <w:t xml:space="preserve"> dla firm współpracujących z Centrum Onkologii </w:t>
      </w:r>
      <w:r w:rsidR="0003195F">
        <w:rPr>
          <w:sz w:val="28"/>
          <w:szCs w:val="28"/>
        </w:rPr>
        <w:t xml:space="preserve">  </w:t>
      </w:r>
      <w:r w:rsidRPr="007D716A">
        <w:rPr>
          <w:sz w:val="28"/>
          <w:szCs w:val="28"/>
        </w:rPr>
        <w:t>w Bydgoszczy,</w:t>
      </w:r>
    </w:p>
    <w:p w14:paraId="7F49254B" w14:textId="33C37859" w:rsidR="007D716A" w:rsidRPr="007D716A" w:rsidRDefault="007D716A" w:rsidP="00E71317">
      <w:pPr>
        <w:tabs>
          <w:tab w:val="left" w:pos="1134"/>
        </w:tabs>
        <w:suppressAutoHyphens w:val="0"/>
        <w:autoSpaceDN w:val="0"/>
        <w:spacing w:line="276" w:lineRule="auto"/>
        <w:ind w:left="993" w:hanging="278"/>
        <w:jc w:val="both"/>
        <w:rPr>
          <w:sz w:val="28"/>
          <w:szCs w:val="28"/>
        </w:rPr>
      </w:pPr>
      <w:r w:rsidRPr="007D716A">
        <w:rPr>
          <w:sz w:val="28"/>
          <w:szCs w:val="28"/>
        </w:rPr>
        <w:t xml:space="preserve">- 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>Informacj</w:t>
      </w:r>
      <w:r>
        <w:rPr>
          <w:sz w:val="28"/>
          <w:szCs w:val="28"/>
        </w:rPr>
        <w:t>ą</w:t>
      </w:r>
      <w:r w:rsidRPr="007D716A">
        <w:rPr>
          <w:sz w:val="28"/>
          <w:szCs w:val="28"/>
        </w:rPr>
        <w:t xml:space="preserve"> o zagrożeniach występujących na terenie  Centrum Onkologii w Bydgoszczy,</w:t>
      </w:r>
    </w:p>
    <w:p w14:paraId="782F61BE" w14:textId="7B84CE7B" w:rsidR="007D716A" w:rsidRDefault="007D716A" w:rsidP="00E71317">
      <w:pPr>
        <w:tabs>
          <w:tab w:val="left" w:pos="1134"/>
        </w:tabs>
        <w:suppressAutoHyphens w:val="0"/>
        <w:autoSpaceDN w:val="0"/>
        <w:spacing w:line="276" w:lineRule="auto"/>
        <w:ind w:left="851" w:hanging="142"/>
        <w:jc w:val="both"/>
        <w:rPr>
          <w:sz w:val="28"/>
          <w:szCs w:val="28"/>
        </w:rPr>
      </w:pPr>
      <w:r w:rsidRPr="007D716A">
        <w:rPr>
          <w:sz w:val="28"/>
          <w:szCs w:val="28"/>
        </w:rPr>
        <w:t>-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>Wymagania</w:t>
      </w:r>
      <w:r>
        <w:rPr>
          <w:sz w:val="28"/>
          <w:szCs w:val="28"/>
        </w:rPr>
        <w:t>mi</w:t>
      </w:r>
      <w:r w:rsidRPr="007D716A">
        <w:rPr>
          <w:sz w:val="28"/>
          <w:szCs w:val="28"/>
        </w:rPr>
        <w:t xml:space="preserve"> w zakresie systemu zarządzania środowiskowego oraz</w:t>
      </w:r>
      <w:r w:rsidR="0003195F">
        <w:rPr>
          <w:sz w:val="28"/>
          <w:szCs w:val="28"/>
        </w:rPr>
        <w:t xml:space="preserve">   </w:t>
      </w:r>
      <w:r w:rsidRPr="007D716A">
        <w:rPr>
          <w:sz w:val="28"/>
          <w:szCs w:val="28"/>
        </w:rPr>
        <w:t>systemu bezpieczeństwa i higieny pracy w Centrum Onkologii,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 xml:space="preserve">udostępnionymi na stronie internetowej pod adresem: </w:t>
      </w:r>
      <w:hyperlink r:id="rId10" w:history="1">
        <w:r w:rsidRPr="00C558CC">
          <w:rPr>
            <w:rStyle w:val="Hipercze"/>
            <w:sz w:val="28"/>
            <w:szCs w:val="28"/>
          </w:rPr>
          <w:t>https://bip.co.bydgoszcz.pl/informacje-dla-firm/</w:t>
        </w:r>
      </w:hyperlink>
      <w:r>
        <w:rPr>
          <w:sz w:val="28"/>
          <w:szCs w:val="28"/>
        </w:rPr>
        <w:t>.</w:t>
      </w:r>
    </w:p>
    <w:p w14:paraId="56E0DB7B" w14:textId="77777777" w:rsidR="00AA5948" w:rsidRDefault="00AA5948" w:rsidP="00E71317">
      <w:pPr>
        <w:tabs>
          <w:tab w:val="left" w:pos="1134"/>
        </w:tabs>
        <w:suppressAutoHyphens w:val="0"/>
        <w:autoSpaceDN w:val="0"/>
        <w:spacing w:line="276" w:lineRule="auto"/>
        <w:ind w:left="851" w:hanging="142"/>
        <w:jc w:val="both"/>
        <w:rPr>
          <w:sz w:val="28"/>
          <w:szCs w:val="28"/>
        </w:rPr>
      </w:pPr>
    </w:p>
    <w:p w14:paraId="72D27673" w14:textId="686862A3" w:rsidR="00C11605" w:rsidRPr="007D716A" w:rsidRDefault="0001399A" w:rsidP="00E71317">
      <w:pPr>
        <w:pStyle w:val="Akapitzlist"/>
        <w:numPr>
          <w:ilvl w:val="0"/>
          <w:numId w:val="22"/>
        </w:numPr>
        <w:tabs>
          <w:tab w:val="num" w:pos="284"/>
          <w:tab w:val="left" w:pos="1134"/>
        </w:tabs>
        <w:suppressAutoHyphens w:val="0"/>
        <w:autoSpaceDN w:val="0"/>
        <w:spacing w:line="276" w:lineRule="auto"/>
        <w:ind w:hanging="502"/>
        <w:jc w:val="both"/>
        <w:rPr>
          <w:sz w:val="28"/>
          <w:szCs w:val="28"/>
        </w:rPr>
      </w:pPr>
      <w:r w:rsidRPr="007D716A">
        <w:rPr>
          <w:sz w:val="28"/>
          <w:szCs w:val="28"/>
        </w:rPr>
        <w:t>Wykonawca wyraża zgodę na przeprowadzenie przez Zamawiającego audytu jakości realizacji wymagań Umowy.</w:t>
      </w:r>
    </w:p>
    <w:p w14:paraId="17E8D4DB" w14:textId="77777777" w:rsidR="00856B81" w:rsidRPr="000E5972" w:rsidRDefault="00856B81" w:rsidP="00E71317">
      <w:pPr>
        <w:tabs>
          <w:tab w:val="left" w:pos="4680"/>
          <w:tab w:val="left" w:pos="5220"/>
        </w:tabs>
        <w:suppressAutoHyphens w:val="0"/>
        <w:autoSpaceDN w:val="0"/>
        <w:spacing w:line="276" w:lineRule="auto"/>
        <w:ind w:left="567"/>
        <w:jc w:val="both"/>
        <w:rPr>
          <w:sz w:val="28"/>
          <w:szCs w:val="28"/>
        </w:rPr>
      </w:pPr>
    </w:p>
    <w:p w14:paraId="6B78DE45" w14:textId="77777777" w:rsidR="0001399A" w:rsidRPr="0001399A" w:rsidRDefault="0001399A" w:rsidP="00E71317">
      <w:pPr>
        <w:pStyle w:val="Tekstpodstawowywcity"/>
        <w:tabs>
          <w:tab w:val="left" w:pos="3828"/>
        </w:tabs>
        <w:spacing w:line="276" w:lineRule="auto"/>
        <w:rPr>
          <w:color w:val="auto"/>
          <w:sz w:val="28"/>
          <w:szCs w:val="28"/>
          <w:u w:val="single"/>
        </w:rPr>
      </w:pPr>
      <w:r w:rsidRPr="0001399A">
        <w:rPr>
          <w:color w:val="auto"/>
          <w:sz w:val="28"/>
          <w:szCs w:val="28"/>
          <w:u w:val="single"/>
        </w:rPr>
        <w:t>Załączniki do Umowy stanowiące jej integralną część:</w:t>
      </w:r>
    </w:p>
    <w:p w14:paraId="16F3E0A6" w14:textId="77777777" w:rsidR="0001399A" w:rsidRDefault="0001399A" w:rsidP="00E71317">
      <w:pPr>
        <w:pStyle w:val="Tekstpodstawowywcity"/>
        <w:numPr>
          <w:ilvl w:val="0"/>
          <w:numId w:val="23"/>
        </w:numPr>
        <w:tabs>
          <w:tab w:val="left" w:pos="567"/>
        </w:tabs>
        <w:suppressAutoHyphens w:val="0"/>
        <w:autoSpaceDN w:val="0"/>
        <w:spacing w:line="276" w:lineRule="auto"/>
        <w:ind w:left="567" w:hanging="567"/>
        <w:rPr>
          <w:color w:val="auto"/>
          <w:sz w:val="28"/>
          <w:szCs w:val="28"/>
        </w:rPr>
      </w:pPr>
      <w:r w:rsidRPr="0001399A">
        <w:rPr>
          <w:color w:val="auto"/>
          <w:sz w:val="28"/>
          <w:szCs w:val="28"/>
        </w:rPr>
        <w:t>Załącznik nr 1 – Formularz cenowy</w:t>
      </w:r>
    </w:p>
    <w:p w14:paraId="7248A75B" w14:textId="77777777" w:rsidR="00A7738A" w:rsidRDefault="007E3AAD" w:rsidP="00A7738A">
      <w:pPr>
        <w:pStyle w:val="Akapitzlist"/>
        <w:numPr>
          <w:ilvl w:val="0"/>
          <w:numId w:val="23"/>
        </w:numPr>
        <w:spacing w:line="276" w:lineRule="auto"/>
        <w:ind w:left="567" w:hanging="567"/>
        <w:rPr>
          <w:sz w:val="28"/>
          <w:szCs w:val="28"/>
          <w:lang w:val="x-none"/>
        </w:rPr>
      </w:pPr>
      <w:r w:rsidRPr="007E3AAD">
        <w:rPr>
          <w:sz w:val="28"/>
          <w:szCs w:val="28"/>
          <w:lang w:val="x-none"/>
        </w:rPr>
        <w:lastRenderedPageBreak/>
        <w:t>Załącznik nr 2 - Oświadczenie Wykonawcy o niepodejmowaniu działań korupcyjnych</w:t>
      </w:r>
    </w:p>
    <w:p w14:paraId="5E544174" w14:textId="5B60FF4B" w:rsidR="00A7738A" w:rsidRPr="00A7738A" w:rsidRDefault="00A7738A" w:rsidP="00A7738A">
      <w:pPr>
        <w:pStyle w:val="Akapitzlist"/>
        <w:numPr>
          <w:ilvl w:val="0"/>
          <w:numId w:val="23"/>
        </w:numPr>
        <w:spacing w:line="276" w:lineRule="auto"/>
        <w:ind w:left="567" w:hanging="567"/>
        <w:rPr>
          <w:sz w:val="28"/>
          <w:szCs w:val="28"/>
          <w:lang w:val="x-none"/>
        </w:rPr>
      </w:pPr>
      <w:r w:rsidRPr="00A7738A">
        <w:rPr>
          <w:sz w:val="28"/>
          <w:szCs w:val="28"/>
          <w:lang w:val="x-none"/>
        </w:rPr>
        <w:t xml:space="preserve">Załącznik nr </w:t>
      </w:r>
      <w:r>
        <w:rPr>
          <w:sz w:val="28"/>
          <w:szCs w:val="28"/>
          <w:lang w:val="x-none"/>
        </w:rPr>
        <w:t>3</w:t>
      </w:r>
      <w:r w:rsidRPr="00A7738A">
        <w:rPr>
          <w:sz w:val="28"/>
          <w:szCs w:val="28"/>
          <w:lang w:val="x-none"/>
        </w:rPr>
        <w:t xml:space="preserve"> - Klauzula informacyjna dla kontrahentów i pracowników kontrahentów</w:t>
      </w:r>
    </w:p>
    <w:p w14:paraId="4B112C8D" w14:textId="77777777" w:rsidR="00A7738A" w:rsidRPr="00AA5948" w:rsidRDefault="00A7738A" w:rsidP="00A7738A">
      <w:pPr>
        <w:pStyle w:val="Akapitzlist"/>
        <w:spacing w:line="276" w:lineRule="auto"/>
        <w:ind w:left="567"/>
        <w:rPr>
          <w:sz w:val="28"/>
          <w:szCs w:val="28"/>
          <w:lang w:val="x-none"/>
        </w:rPr>
      </w:pPr>
    </w:p>
    <w:p w14:paraId="39D8C54A" w14:textId="77777777" w:rsidR="00AA5948" w:rsidRDefault="00AA5948" w:rsidP="00E71317">
      <w:pPr>
        <w:tabs>
          <w:tab w:val="left" w:pos="360"/>
          <w:tab w:val="left" w:pos="4680"/>
          <w:tab w:val="left" w:pos="5220"/>
        </w:tabs>
        <w:spacing w:line="276" w:lineRule="auto"/>
        <w:jc w:val="center"/>
        <w:rPr>
          <w:sz w:val="28"/>
          <w:szCs w:val="28"/>
        </w:rPr>
      </w:pPr>
    </w:p>
    <w:p w14:paraId="6E441D37" w14:textId="77777777" w:rsidR="00AA5948" w:rsidRDefault="00AA5948" w:rsidP="00E71317">
      <w:pPr>
        <w:tabs>
          <w:tab w:val="left" w:pos="360"/>
          <w:tab w:val="left" w:pos="4680"/>
          <w:tab w:val="left" w:pos="5220"/>
        </w:tabs>
        <w:spacing w:line="276" w:lineRule="auto"/>
        <w:jc w:val="center"/>
        <w:rPr>
          <w:sz w:val="28"/>
          <w:szCs w:val="28"/>
        </w:rPr>
      </w:pPr>
    </w:p>
    <w:p w14:paraId="57B75BF6" w14:textId="4C15755C" w:rsidR="00F6709A" w:rsidRPr="00827B4A" w:rsidRDefault="00F6709A" w:rsidP="00E71317">
      <w:pPr>
        <w:tabs>
          <w:tab w:val="left" w:pos="360"/>
          <w:tab w:val="left" w:pos="4680"/>
          <w:tab w:val="left" w:pos="5220"/>
        </w:tabs>
        <w:spacing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ZAMAWIAJĄCY</w:t>
      </w:r>
      <w:r w:rsidRPr="00827B4A">
        <w:rPr>
          <w:sz w:val="28"/>
          <w:szCs w:val="28"/>
        </w:rPr>
        <w:tab/>
        <w:t>WYKONAWCA</w:t>
      </w:r>
    </w:p>
    <w:sectPr w:rsidR="00F6709A" w:rsidRPr="00827B4A" w:rsidSect="00785113">
      <w:footnotePr>
        <w:pos w:val="beneathText"/>
      </w:footnotePr>
      <w:pgSz w:w="11905" w:h="16837"/>
      <w:pgMar w:top="1135" w:right="1273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10F09" w14:textId="77777777" w:rsidR="00BB5B27" w:rsidRDefault="00BB5B27" w:rsidP="00C50AF3">
      <w:r>
        <w:separator/>
      </w:r>
    </w:p>
  </w:endnote>
  <w:endnote w:type="continuationSeparator" w:id="0">
    <w:p w14:paraId="7F187A3F" w14:textId="77777777" w:rsidR="00BB5B27" w:rsidRDefault="00BB5B27" w:rsidP="00C5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ACD7E" w14:textId="77777777" w:rsidR="00BB5B27" w:rsidRDefault="00BB5B27" w:rsidP="00C50AF3">
      <w:r>
        <w:separator/>
      </w:r>
    </w:p>
  </w:footnote>
  <w:footnote w:type="continuationSeparator" w:id="0">
    <w:p w14:paraId="52510CF2" w14:textId="77777777" w:rsidR="00BB5B27" w:rsidRDefault="00BB5B27" w:rsidP="00C5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i w:val="0"/>
      </w:rPr>
    </w:lvl>
  </w:abstractNum>
  <w:abstractNum w:abstractNumId="8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0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/>
        <w:b w:val="0"/>
        <w:bCs w:val="0"/>
        <w:i w:val="0"/>
        <w:iCs w:val="0"/>
      </w:rPr>
    </w:lvl>
  </w:abstractNum>
  <w:abstractNum w:abstractNumId="11" w15:restartNumberingAfterBreak="0">
    <w:nsid w:val="0000000F"/>
    <w:multiLevelType w:val="singleLevel"/>
    <w:tmpl w:val="000000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</w:abstractNum>
  <w:abstractNum w:abstractNumId="12" w15:restartNumberingAfterBreak="0">
    <w:nsid w:val="00000010"/>
    <w:multiLevelType w:val="multilevel"/>
    <w:tmpl w:val="A0D6AC78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</w:rPr>
    </w:lvl>
  </w:abstractNum>
  <w:abstractNum w:abstractNumId="14" w15:restartNumberingAfterBreak="0">
    <w:nsid w:val="055C3C50"/>
    <w:multiLevelType w:val="hybridMultilevel"/>
    <w:tmpl w:val="04F480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08AC5DDB"/>
    <w:multiLevelType w:val="hybridMultilevel"/>
    <w:tmpl w:val="AAC2486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A06363F"/>
    <w:multiLevelType w:val="singleLevel"/>
    <w:tmpl w:val="D020D6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17" w15:restartNumberingAfterBreak="0">
    <w:nsid w:val="13184398"/>
    <w:multiLevelType w:val="multilevel"/>
    <w:tmpl w:val="91725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41C0A55"/>
    <w:multiLevelType w:val="hybridMultilevel"/>
    <w:tmpl w:val="3D36B70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8F3388A"/>
    <w:multiLevelType w:val="hybridMultilevel"/>
    <w:tmpl w:val="FDCE8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9F401E"/>
    <w:multiLevelType w:val="hybridMultilevel"/>
    <w:tmpl w:val="66367C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7A2EC6"/>
    <w:multiLevelType w:val="hybridMultilevel"/>
    <w:tmpl w:val="51582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A769A1"/>
    <w:multiLevelType w:val="hybridMultilevel"/>
    <w:tmpl w:val="35C6679A"/>
    <w:lvl w:ilvl="0" w:tplc="7BFE53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AE2C8AC">
      <w:start w:val="1"/>
      <w:numFmt w:val="decimal"/>
      <w:lvlText w:val="%2."/>
      <w:lvlJc w:val="left"/>
      <w:pPr>
        <w:ind w:left="162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8D728F"/>
    <w:multiLevelType w:val="hybridMultilevel"/>
    <w:tmpl w:val="66622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E913BB"/>
    <w:multiLevelType w:val="hybridMultilevel"/>
    <w:tmpl w:val="2F2288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E6748C2"/>
    <w:multiLevelType w:val="hybridMultilevel"/>
    <w:tmpl w:val="E0360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B707E"/>
    <w:multiLevelType w:val="hybridMultilevel"/>
    <w:tmpl w:val="79E84A6C"/>
    <w:lvl w:ilvl="0" w:tplc="6890C968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34201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</w:abstractNum>
  <w:abstractNum w:abstractNumId="30" w15:restartNumberingAfterBreak="0">
    <w:nsid w:val="53301C0B"/>
    <w:multiLevelType w:val="hybridMultilevel"/>
    <w:tmpl w:val="F05C824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40A3DCF"/>
    <w:multiLevelType w:val="hybridMultilevel"/>
    <w:tmpl w:val="0C881D3C"/>
    <w:lvl w:ilvl="0" w:tplc="DB249E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5411EA"/>
    <w:multiLevelType w:val="multilevel"/>
    <w:tmpl w:val="E20C8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FE4936"/>
    <w:multiLevelType w:val="hybridMultilevel"/>
    <w:tmpl w:val="88824E24"/>
    <w:lvl w:ilvl="0" w:tplc="33E68208">
      <w:start w:val="7"/>
      <w:numFmt w:val="decimal"/>
      <w:lvlText w:val="%1."/>
      <w:lvlJc w:val="left"/>
      <w:pPr>
        <w:ind w:left="644" w:hanging="360"/>
      </w:pPr>
      <w:rPr>
        <w:rFonts w:hint="default"/>
        <w:color w:val="EE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2C24410"/>
    <w:multiLevelType w:val="hybridMultilevel"/>
    <w:tmpl w:val="95FC6132"/>
    <w:lvl w:ilvl="0" w:tplc="98F46B92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D2333A"/>
    <w:multiLevelType w:val="singleLevel"/>
    <w:tmpl w:val="2EF01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</w:abstractNum>
  <w:abstractNum w:abstractNumId="36" w15:restartNumberingAfterBreak="0">
    <w:nsid w:val="73014015"/>
    <w:multiLevelType w:val="hybridMultilevel"/>
    <w:tmpl w:val="4C560AAA"/>
    <w:lvl w:ilvl="0" w:tplc="98F46B92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5710A7"/>
    <w:multiLevelType w:val="hybridMultilevel"/>
    <w:tmpl w:val="F7C4E5E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06777"/>
    <w:multiLevelType w:val="hybridMultilevel"/>
    <w:tmpl w:val="3F9A73A4"/>
    <w:lvl w:ilvl="0" w:tplc="7A6CEB78">
      <w:start w:val="5"/>
      <w:numFmt w:val="decimal"/>
      <w:lvlText w:val="%1."/>
      <w:lvlJc w:val="left"/>
      <w:pPr>
        <w:ind w:left="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39" w15:restartNumberingAfterBreak="0">
    <w:nsid w:val="76317B83"/>
    <w:multiLevelType w:val="multilevel"/>
    <w:tmpl w:val="2E5E5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FF5778"/>
    <w:multiLevelType w:val="hybridMultilevel"/>
    <w:tmpl w:val="00368E32"/>
    <w:lvl w:ilvl="0" w:tplc="85DCA88E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206459098">
    <w:abstractNumId w:val="0"/>
  </w:num>
  <w:num w:numId="2" w16cid:durableId="177234972">
    <w:abstractNumId w:val="3"/>
  </w:num>
  <w:num w:numId="3" w16cid:durableId="206065788">
    <w:abstractNumId w:val="4"/>
  </w:num>
  <w:num w:numId="4" w16cid:durableId="707265458">
    <w:abstractNumId w:val="5"/>
  </w:num>
  <w:num w:numId="5" w16cid:durableId="553540983">
    <w:abstractNumId w:val="11"/>
  </w:num>
  <w:num w:numId="6" w16cid:durableId="1509170668">
    <w:abstractNumId w:val="12"/>
  </w:num>
  <w:num w:numId="7" w16cid:durableId="1890722629">
    <w:abstractNumId w:val="40"/>
  </w:num>
  <w:num w:numId="8" w16cid:durableId="863906460">
    <w:abstractNumId w:val="38"/>
  </w:num>
  <w:num w:numId="9" w16cid:durableId="161510840">
    <w:abstractNumId w:val="36"/>
  </w:num>
  <w:num w:numId="10" w16cid:durableId="1558665016">
    <w:abstractNumId w:val="31"/>
  </w:num>
  <w:num w:numId="11" w16cid:durableId="629868640">
    <w:abstractNumId w:val="27"/>
  </w:num>
  <w:num w:numId="12" w16cid:durableId="93014669">
    <w:abstractNumId w:val="18"/>
  </w:num>
  <w:num w:numId="13" w16cid:durableId="172501882">
    <w:abstractNumId w:val="39"/>
  </w:num>
  <w:num w:numId="14" w16cid:durableId="2088723859">
    <w:abstractNumId w:val="26"/>
  </w:num>
  <w:num w:numId="15" w16cid:durableId="1462923628">
    <w:abstractNumId w:val="16"/>
  </w:num>
  <w:num w:numId="16" w16cid:durableId="1910647847">
    <w:abstractNumId w:val="19"/>
  </w:num>
  <w:num w:numId="17" w16cid:durableId="1791778488">
    <w:abstractNumId w:val="35"/>
  </w:num>
  <w:num w:numId="18" w16cid:durableId="262690582">
    <w:abstractNumId w:val="23"/>
  </w:num>
  <w:num w:numId="19" w16cid:durableId="539512027">
    <w:abstractNumId w:val="17"/>
  </w:num>
  <w:num w:numId="20" w16cid:durableId="927277263">
    <w:abstractNumId w:val="29"/>
  </w:num>
  <w:num w:numId="21" w16cid:durableId="1888029391">
    <w:abstractNumId w:val="21"/>
  </w:num>
  <w:num w:numId="22" w16cid:durableId="1390836147">
    <w:abstractNumId w:val="24"/>
  </w:num>
  <w:num w:numId="23" w16cid:durableId="2086024136">
    <w:abstractNumId w:val="25"/>
  </w:num>
  <w:num w:numId="24" w16cid:durableId="1627198233">
    <w:abstractNumId w:val="30"/>
  </w:num>
  <w:num w:numId="25" w16cid:durableId="947659287">
    <w:abstractNumId w:val="15"/>
  </w:num>
  <w:num w:numId="26" w16cid:durableId="1912538028">
    <w:abstractNumId w:val="34"/>
  </w:num>
  <w:num w:numId="27" w16cid:durableId="1332172803">
    <w:abstractNumId w:val="32"/>
  </w:num>
  <w:num w:numId="28" w16cid:durableId="122623483">
    <w:abstractNumId w:val="22"/>
  </w:num>
  <w:num w:numId="29" w16cid:durableId="18874473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02646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48936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2404502">
    <w:abstractNumId w:val="37"/>
  </w:num>
  <w:num w:numId="33" w16cid:durableId="104808361">
    <w:abstractNumId w:val="14"/>
  </w:num>
  <w:num w:numId="34" w16cid:durableId="2051953337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714"/>
    <w:rsid w:val="00004FCC"/>
    <w:rsid w:val="0001024E"/>
    <w:rsid w:val="000109CA"/>
    <w:rsid w:val="0001229B"/>
    <w:rsid w:val="000126D3"/>
    <w:rsid w:val="0001399A"/>
    <w:rsid w:val="00014351"/>
    <w:rsid w:val="00016B9A"/>
    <w:rsid w:val="0003195F"/>
    <w:rsid w:val="000405B0"/>
    <w:rsid w:val="00052B6D"/>
    <w:rsid w:val="00054566"/>
    <w:rsid w:val="00055133"/>
    <w:rsid w:val="00057E26"/>
    <w:rsid w:val="0006072C"/>
    <w:rsid w:val="000815A4"/>
    <w:rsid w:val="000852FC"/>
    <w:rsid w:val="00096BAB"/>
    <w:rsid w:val="000A1420"/>
    <w:rsid w:val="000A3594"/>
    <w:rsid w:val="000B46B1"/>
    <w:rsid w:val="000C52FA"/>
    <w:rsid w:val="000C5458"/>
    <w:rsid w:val="000C7ED2"/>
    <w:rsid w:val="000D03CE"/>
    <w:rsid w:val="000D5510"/>
    <w:rsid w:val="000E05D6"/>
    <w:rsid w:val="000E1D01"/>
    <w:rsid w:val="000E29A5"/>
    <w:rsid w:val="000E5972"/>
    <w:rsid w:val="000F3580"/>
    <w:rsid w:val="000F601D"/>
    <w:rsid w:val="000F6C4D"/>
    <w:rsid w:val="0010118A"/>
    <w:rsid w:val="001073A9"/>
    <w:rsid w:val="00111192"/>
    <w:rsid w:val="00117D1C"/>
    <w:rsid w:val="00125561"/>
    <w:rsid w:val="00126B50"/>
    <w:rsid w:val="00130B30"/>
    <w:rsid w:val="00131671"/>
    <w:rsid w:val="00132351"/>
    <w:rsid w:val="00134036"/>
    <w:rsid w:val="00136CB8"/>
    <w:rsid w:val="00136E92"/>
    <w:rsid w:val="0014187F"/>
    <w:rsid w:val="00142B6C"/>
    <w:rsid w:val="00143672"/>
    <w:rsid w:val="00144EFE"/>
    <w:rsid w:val="00144F32"/>
    <w:rsid w:val="00146773"/>
    <w:rsid w:val="00150FC8"/>
    <w:rsid w:val="0015113B"/>
    <w:rsid w:val="00153265"/>
    <w:rsid w:val="0015383D"/>
    <w:rsid w:val="001649BA"/>
    <w:rsid w:val="00175596"/>
    <w:rsid w:val="00177BDE"/>
    <w:rsid w:val="00180800"/>
    <w:rsid w:val="001810B9"/>
    <w:rsid w:val="00181B2A"/>
    <w:rsid w:val="00185F69"/>
    <w:rsid w:val="001919C4"/>
    <w:rsid w:val="00192A47"/>
    <w:rsid w:val="00196ADC"/>
    <w:rsid w:val="001A05C5"/>
    <w:rsid w:val="001A0C78"/>
    <w:rsid w:val="001A3A3F"/>
    <w:rsid w:val="001B01AB"/>
    <w:rsid w:val="001B1977"/>
    <w:rsid w:val="001C3808"/>
    <w:rsid w:val="001C6A91"/>
    <w:rsid w:val="001C6B0F"/>
    <w:rsid w:val="001D5987"/>
    <w:rsid w:val="001D5CB0"/>
    <w:rsid w:val="001D7B94"/>
    <w:rsid w:val="001E0EE4"/>
    <w:rsid w:val="001E2989"/>
    <w:rsid w:val="001E3940"/>
    <w:rsid w:val="001E6356"/>
    <w:rsid w:val="001E7183"/>
    <w:rsid w:val="001F3BAE"/>
    <w:rsid w:val="001F4FB8"/>
    <w:rsid w:val="001F601B"/>
    <w:rsid w:val="0021182A"/>
    <w:rsid w:val="00215CC6"/>
    <w:rsid w:val="00217E22"/>
    <w:rsid w:val="0022138C"/>
    <w:rsid w:val="00221906"/>
    <w:rsid w:val="00222376"/>
    <w:rsid w:val="0022461D"/>
    <w:rsid w:val="00226571"/>
    <w:rsid w:val="00230A84"/>
    <w:rsid w:val="00233708"/>
    <w:rsid w:val="00237A6D"/>
    <w:rsid w:val="002418C4"/>
    <w:rsid w:val="0024337A"/>
    <w:rsid w:val="0024703B"/>
    <w:rsid w:val="00253BD9"/>
    <w:rsid w:val="00256639"/>
    <w:rsid w:val="002569E3"/>
    <w:rsid w:val="00256FB1"/>
    <w:rsid w:val="00257667"/>
    <w:rsid w:val="0026748F"/>
    <w:rsid w:val="00274BF5"/>
    <w:rsid w:val="0029368D"/>
    <w:rsid w:val="00297F1C"/>
    <w:rsid w:val="002A33BD"/>
    <w:rsid w:val="002B08DD"/>
    <w:rsid w:val="002C6187"/>
    <w:rsid w:val="002D4FBD"/>
    <w:rsid w:val="002D5C00"/>
    <w:rsid w:val="002E1529"/>
    <w:rsid w:val="002E6C66"/>
    <w:rsid w:val="002F5006"/>
    <w:rsid w:val="002F7E58"/>
    <w:rsid w:val="00303678"/>
    <w:rsid w:val="00305AF9"/>
    <w:rsid w:val="003069B1"/>
    <w:rsid w:val="003142B7"/>
    <w:rsid w:val="00321CEA"/>
    <w:rsid w:val="003257BE"/>
    <w:rsid w:val="003262E0"/>
    <w:rsid w:val="003406A8"/>
    <w:rsid w:val="00342679"/>
    <w:rsid w:val="003467B1"/>
    <w:rsid w:val="003474E0"/>
    <w:rsid w:val="0035692E"/>
    <w:rsid w:val="00356F67"/>
    <w:rsid w:val="00361A46"/>
    <w:rsid w:val="00362DEF"/>
    <w:rsid w:val="003649F4"/>
    <w:rsid w:val="003714AA"/>
    <w:rsid w:val="00380756"/>
    <w:rsid w:val="00381903"/>
    <w:rsid w:val="00383A44"/>
    <w:rsid w:val="00387EF9"/>
    <w:rsid w:val="0039289F"/>
    <w:rsid w:val="003A26A3"/>
    <w:rsid w:val="003A48A3"/>
    <w:rsid w:val="003A77F9"/>
    <w:rsid w:val="003B4F2F"/>
    <w:rsid w:val="003B5038"/>
    <w:rsid w:val="003C58ED"/>
    <w:rsid w:val="003C7FEE"/>
    <w:rsid w:val="003D2663"/>
    <w:rsid w:val="003D3688"/>
    <w:rsid w:val="003D379F"/>
    <w:rsid w:val="003E18EE"/>
    <w:rsid w:val="003F59E5"/>
    <w:rsid w:val="003F5DAB"/>
    <w:rsid w:val="003F7C2F"/>
    <w:rsid w:val="0040288C"/>
    <w:rsid w:val="00403FC1"/>
    <w:rsid w:val="00411BBC"/>
    <w:rsid w:val="00423571"/>
    <w:rsid w:val="004238A8"/>
    <w:rsid w:val="004307A1"/>
    <w:rsid w:val="00431FA7"/>
    <w:rsid w:val="00433793"/>
    <w:rsid w:val="0043401A"/>
    <w:rsid w:val="004363CB"/>
    <w:rsid w:val="004375EF"/>
    <w:rsid w:val="00441893"/>
    <w:rsid w:val="00444F27"/>
    <w:rsid w:val="00444F47"/>
    <w:rsid w:val="00445D4F"/>
    <w:rsid w:val="00450A95"/>
    <w:rsid w:val="004655FE"/>
    <w:rsid w:val="004657AD"/>
    <w:rsid w:val="004666E8"/>
    <w:rsid w:val="0047527B"/>
    <w:rsid w:val="00475581"/>
    <w:rsid w:val="00476D12"/>
    <w:rsid w:val="00477397"/>
    <w:rsid w:val="00491986"/>
    <w:rsid w:val="00496110"/>
    <w:rsid w:val="004A0042"/>
    <w:rsid w:val="004A1895"/>
    <w:rsid w:val="004A1E76"/>
    <w:rsid w:val="004A2B6E"/>
    <w:rsid w:val="004A71BD"/>
    <w:rsid w:val="004B115E"/>
    <w:rsid w:val="004B2E8C"/>
    <w:rsid w:val="004C2193"/>
    <w:rsid w:val="004C598D"/>
    <w:rsid w:val="004C73F0"/>
    <w:rsid w:val="004D0194"/>
    <w:rsid w:val="004D6AF7"/>
    <w:rsid w:val="004D745A"/>
    <w:rsid w:val="004E4522"/>
    <w:rsid w:val="004F2909"/>
    <w:rsid w:val="004F2FCF"/>
    <w:rsid w:val="004F3897"/>
    <w:rsid w:val="00501C29"/>
    <w:rsid w:val="005028EC"/>
    <w:rsid w:val="00503721"/>
    <w:rsid w:val="00510529"/>
    <w:rsid w:val="005106C8"/>
    <w:rsid w:val="00510739"/>
    <w:rsid w:val="005131EA"/>
    <w:rsid w:val="0051434B"/>
    <w:rsid w:val="00515BBC"/>
    <w:rsid w:val="0052150E"/>
    <w:rsid w:val="005224B2"/>
    <w:rsid w:val="0052319A"/>
    <w:rsid w:val="00526E9F"/>
    <w:rsid w:val="005305C3"/>
    <w:rsid w:val="0053214C"/>
    <w:rsid w:val="00541575"/>
    <w:rsid w:val="005426E7"/>
    <w:rsid w:val="0055278E"/>
    <w:rsid w:val="00552B44"/>
    <w:rsid w:val="00553181"/>
    <w:rsid w:val="005639E4"/>
    <w:rsid w:val="00566B4F"/>
    <w:rsid w:val="00570634"/>
    <w:rsid w:val="00574FC0"/>
    <w:rsid w:val="00575E1D"/>
    <w:rsid w:val="005763FA"/>
    <w:rsid w:val="005835B5"/>
    <w:rsid w:val="00587B66"/>
    <w:rsid w:val="00592FA1"/>
    <w:rsid w:val="00594B1B"/>
    <w:rsid w:val="00595E59"/>
    <w:rsid w:val="005979ED"/>
    <w:rsid w:val="005A08B9"/>
    <w:rsid w:val="005A0CAD"/>
    <w:rsid w:val="005A0DFE"/>
    <w:rsid w:val="005A5B33"/>
    <w:rsid w:val="005A73BA"/>
    <w:rsid w:val="005B0FE6"/>
    <w:rsid w:val="005B22D5"/>
    <w:rsid w:val="005B462A"/>
    <w:rsid w:val="005B6882"/>
    <w:rsid w:val="005C3945"/>
    <w:rsid w:val="005C4C20"/>
    <w:rsid w:val="005C5C3C"/>
    <w:rsid w:val="005D0C59"/>
    <w:rsid w:val="005D1010"/>
    <w:rsid w:val="005D2A0E"/>
    <w:rsid w:val="005E1810"/>
    <w:rsid w:val="005E787C"/>
    <w:rsid w:val="00604494"/>
    <w:rsid w:val="006055D0"/>
    <w:rsid w:val="00615C82"/>
    <w:rsid w:val="00617820"/>
    <w:rsid w:val="00626726"/>
    <w:rsid w:val="00630C18"/>
    <w:rsid w:val="006314EC"/>
    <w:rsid w:val="0063339A"/>
    <w:rsid w:val="00635277"/>
    <w:rsid w:val="00640993"/>
    <w:rsid w:val="00641372"/>
    <w:rsid w:val="0065385D"/>
    <w:rsid w:val="006634EB"/>
    <w:rsid w:val="00694308"/>
    <w:rsid w:val="006A1A2B"/>
    <w:rsid w:val="006B099E"/>
    <w:rsid w:val="006B2AEF"/>
    <w:rsid w:val="006C5D1C"/>
    <w:rsid w:val="006E48A2"/>
    <w:rsid w:val="006E6B04"/>
    <w:rsid w:val="006E72B8"/>
    <w:rsid w:val="006F3C2B"/>
    <w:rsid w:val="0070039D"/>
    <w:rsid w:val="00700628"/>
    <w:rsid w:val="00701CB0"/>
    <w:rsid w:val="00702B13"/>
    <w:rsid w:val="00702E36"/>
    <w:rsid w:val="00703D66"/>
    <w:rsid w:val="0070575F"/>
    <w:rsid w:val="00707E2C"/>
    <w:rsid w:val="0071072E"/>
    <w:rsid w:val="007146D9"/>
    <w:rsid w:val="007159DB"/>
    <w:rsid w:val="0072025F"/>
    <w:rsid w:val="00723CF2"/>
    <w:rsid w:val="007349F8"/>
    <w:rsid w:val="00740046"/>
    <w:rsid w:val="00741001"/>
    <w:rsid w:val="00744C18"/>
    <w:rsid w:val="0074731A"/>
    <w:rsid w:val="00764252"/>
    <w:rsid w:val="007669D4"/>
    <w:rsid w:val="00766D09"/>
    <w:rsid w:val="00767714"/>
    <w:rsid w:val="00776FE0"/>
    <w:rsid w:val="00785113"/>
    <w:rsid w:val="007855D3"/>
    <w:rsid w:val="00785E32"/>
    <w:rsid w:val="0078778E"/>
    <w:rsid w:val="00787A53"/>
    <w:rsid w:val="007959E9"/>
    <w:rsid w:val="00797578"/>
    <w:rsid w:val="007A3C98"/>
    <w:rsid w:val="007A4472"/>
    <w:rsid w:val="007B48BD"/>
    <w:rsid w:val="007B4CCE"/>
    <w:rsid w:val="007C117E"/>
    <w:rsid w:val="007C161E"/>
    <w:rsid w:val="007C2C53"/>
    <w:rsid w:val="007D32AD"/>
    <w:rsid w:val="007D5D2B"/>
    <w:rsid w:val="007D650A"/>
    <w:rsid w:val="007D716A"/>
    <w:rsid w:val="007E3AAD"/>
    <w:rsid w:val="007E3D42"/>
    <w:rsid w:val="007E42F7"/>
    <w:rsid w:val="007E565F"/>
    <w:rsid w:val="007F02B0"/>
    <w:rsid w:val="007F47B4"/>
    <w:rsid w:val="007F4ACB"/>
    <w:rsid w:val="007F5ABD"/>
    <w:rsid w:val="007F7C79"/>
    <w:rsid w:val="008047D8"/>
    <w:rsid w:val="00804FDB"/>
    <w:rsid w:val="00805F6A"/>
    <w:rsid w:val="00807123"/>
    <w:rsid w:val="00810DAD"/>
    <w:rsid w:val="00815208"/>
    <w:rsid w:val="00820CEF"/>
    <w:rsid w:val="0082146E"/>
    <w:rsid w:val="00823DEB"/>
    <w:rsid w:val="00824B38"/>
    <w:rsid w:val="00824C99"/>
    <w:rsid w:val="008277DB"/>
    <w:rsid w:val="00827B4A"/>
    <w:rsid w:val="0083027B"/>
    <w:rsid w:val="008369C2"/>
    <w:rsid w:val="00840ED1"/>
    <w:rsid w:val="008415F7"/>
    <w:rsid w:val="00841AAA"/>
    <w:rsid w:val="0084330B"/>
    <w:rsid w:val="008435F6"/>
    <w:rsid w:val="00856B81"/>
    <w:rsid w:val="008639D0"/>
    <w:rsid w:val="00877AC4"/>
    <w:rsid w:val="00881452"/>
    <w:rsid w:val="00886572"/>
    <w:rsid w:val="00887E72"/>
    <w:rsid w:val="008906BE"/>
    <w:rsid w:val="00890A5C"/>
    <w:rsid w:val="00890F04"/>
    <w:rsid w:val="00895020"/>
    <w:rsid w:val="008975DD"/>
    <w:rsid w:val="008A5C9B"/>
    <w:rsid w:val="008B48F9"/>
    <w:rsid w:val="008B4AA0"/>
    <w:rsid w:val="008D4AB1"/>
    <w:rsid w:val="008D4CA2"/>
    <w:rsid w:val="008E1F99"/>
    <w:rsid w:val="008E5578"/>
    <w:rsid w:val="008E7743"/>
    <w:rsid w:val="008F1B9D"/>
    <w:rsid w:val="008F5609"/>
    <w:rsid w:val="00903779"/>
    <w:rsid w:val="00905606"/>
    <w:rsid w:val="00910FDC"/>
    <w:rsid w:val="00911EFB"/>
    <w:rsid w:val="009122AD"/>
    <w:rsid w:val="009161EE"/>
    <w:rsid w:val="00920BFB"/>
    <w:rsid w:val="00921246"/>
    <w:rsid w:val="00927A3E"/>
    <w:rsid w:val="009362FF"/>
    <w:rsid w:val="00937E43"/>
    <w:rsid w:val="009413F5"/>
    <w:rsid w:val="009423FB"/>
    <w:rsid w:val="00942BED"/>
    <w:rsid w:val="00946F1B"/>
    <w:rsid w:val="009569CE"/>
    <w:rsid w:val="00964BC1"/>
    <w:rsid w:val="009736B7"/>
    <w:rsid w:val="00976759"/>
    <w:rsid w:val="00976A94"/>
    <w:rsid w:val="00977131"/>
    <w:rsid w:val="00981058"/>
    <w:rsid w:val="0098391A"/>
    <w:rsid w:val="009929D2"/>
    <w:rsid w:val="00996661"/>
    <w:rsid w:val="009A194E"/>
    <w:rsid w:val="009A2AFF"/>
    <w:rsid w:val="009A4B1D"/>
    <w:rsid w:val="009A5CB2"/>
    <w:rsid w:val="009A7F14"/>
    <w:rsid w:val="009B09A4"/>
    <w:rsid w:val="009C2A98"/>
    <w:rsid w:val="009C4DE6"/>
    <w:rsid w:val="009D39CE"/>
    <w:rsid w:val="009E0028"/>
    <w:rsid w:val="009E5451"/>
    <w:rsid w:val="009F7985"/>
    <w:rsid w:val="009F7B94"/>
    <w:rsid w:val="00A03CCF"/>
    <w:rsid w:val="00A04D5D"/>
    <w:rsid w:val="00A0636C"/>
    <w:rsid w:val="00A07E15"/>
    <w:rsid w:val="00A2203E"/>
    <w:rsid w:val="00A34D0D"/>
    <w:rsid w:val="00A40044"/>
    <w:rsid w:val="00A41D4D"/>
    <w:rsid w:val="00A45440"/>
    <w:rsid w:val="00A57305"/>
    <w:rsid w:val="00A57398"/>
    <w:rsid w:val="00A64E85"/>
    <w:rsid w:val="00A759AF"/>
    <w:rsid w:val="00A7738A"/>
    <w:rsid w:val="00A774D2"/>
    <w:rsid w:val="00A82289"/>
    <w:rsid w:val="00A82971"/>
    <w:rsid w:val="00A910BD"/>
    <w:rsid w:val="00A91696"/>
    <w:rsid w:val="00A92ADA"/>
    <w:rsid w:val="00AA02DA"/>
    <w:rsid w:val="00AA2C4F"/>
    <w:rsid w:val="00AA2ED2"/>
    <w:rsid w:val="00AA4C6F"/>
    <w:rsid w:val="00AA5948"/>
    <w:rsid w:val="00AA6033"/>
    <w:rsid w:val="00AB2792"/>
    <w:rsid w:val="00AB44B0"/>
    <w:rsid w:val="00AB6245"/>
    <w:rsid w:val="00AB75CD"/>
    <w:rsid w:val="00AB7C8D"/>
    <w:rsid w:val="00AC7413"/>
    <w:rsid w:val="00AE3F0B"/>
    <w:rsid w:val="00AE54CA"/>
    <w:rsid w:val="00AE7680"/>
    <w:rsid w:val="00AF0B4A"/>
    <w:rsid w:val="00AF45AB"/>
    <w:rsid w:val="00AF7820"/>
    <w:rsid w:val="00B0777E"/>
    <w:rsid w:val="00B1269A"/>
    <w:rsid w:val="00B13732"/>
    <w:rsid w:val="00B14BC6"/>
    <w:rsid w:val="00B17391"/>
    <w:rsid w:val="00B20D37"/>
    <w:rsid w:val="00B307D2"/>
    <w:rsid w:val="00B31BF0"/>
    <w:rsid w:val="00B334FC"/>
    <w:rsid w:val="00B420D1"/>
    <w:rsid w:val="00B4608F"/>
    <w:rsid w:val="00B46BE2"/>
    <w:rsid w:val="00B542EE"/>
    <w:rsid w:val="00B55755"/>
    <w:rsid w:val="00B5686C"/>
    <w:rsid w:val="00B57736"/>
    <w:rsid w:val="00B629B3"/>
    <w:rsid w:val="00B673DE"/>
    <w:rsid w:val="00B70BD5"/>
    <w:rsid w:val="00B771E5"/>
    <w:rsid w:val="00B92B24"/>
    <w:rsid w:val="00B935E3"/>
    <w:rsid w:val="00BB5B27"/>
    <w:rsid w:val="00BB65D0"/>
    <w:rsid w:val="00BC564B"/>
    <w:rsid w:val="00BD0DC3"/>
    <w:rsid w:val="00BD1B85"/>
    <w:rsid w:val="00BD2B75"/>
    <w:rsid w:val="00BD4D7D"/>
    <w:rsid w:val="00BE147C"/>
    <w:rsid w:val="00BF0788"/>
    <w:rsid w:val="00C007C7"/>
    <w:rsid w:val="00C066A5"/>
    <w:rsid w:val="00C10549"/>
    <w:rsid w:val="00C11605"/>
    <w:rsid w:val="00C13080"/>
    <w:rsid w:val="00C15E18"/>
    <w:rsid w:val="00C17A7A"/>
    <w:rsid w:val="00C20FA9"/>
    <w:rsid w:val="00C214EF"/>
    <w:rsid w:val="00C25C97"/>
    <w:rsid w:val="00C32519"/>
    <w:rsid w:val="00C3282E"/>
    <w:rsid w:val="00C431DD"/>
    <w:rsid w:val="00C50AF3"/>
    <w:rsid w:val="00C5701F"/>
    <w:rsid w:val="00C8196D"/>
    <w:rsid w:val="00C84BF4"/>
    <w:rsid w:val="00C951F8"/>
    <w:rsid w:val="00C95C50"/>
    <w:rsid w:val="00CA1A40"/>
    <w:rsid w:val="00CA3190"/>
    <w:rsid w:val="00CA5642"/>
    <w:rsid w:val="00CA7868"/>
    <w:rsid w:val="00CA7D1E"/>
    <w:rsid w:val="00CB1461"/>
    <w:rsid w:val="00CC14DD"/>
    <w:rsid w:val="00CC27BF"/>
    <w:rsid w:val="00CC7AFA"/>
    <w:rsid w:val="00CD45BC"/>
    <w:rsid w:val="00CE1BC2"/>
    <w:rsid w:val="00CE3559"/>
    <w:rsid w:val="00CF3953"/>
    <w:rsid w:val="00CF4196"/>
    <w:rsid w:val="00CF5F45"/>
    <w:rsid w:val="00CF5FA9"/>
    <w:rsid w:val="00CF672A"/>
    <w:rsid w:val="00D10444"/>
    <w:rsid w:val="00D124D5"/>
    <w:rsid w:val="00D14896"/>
    <w:rsid w:val="00D1545F"/>
    <w:rsid w:val="00D20DE5"/>
    <w:rsid w:val="00D22C21"/>
    <w:rsid w:val="00D23490"/>
    <w:rsid w:val="00D25717"/>
    <w:rsid w:val="00D27D71"/>
    <w:rsid w:val="00D30D27"/>
    <w:rsid w:val="00D329C3"/>
    <w:rsid w:val="00D35A4E"/>
    <w:rsid w:val="00D50EE4"/>
    <w:rsid w:val="00D52E13"/>
    <w:rsid w:val="00D52EDA"/>
    <w:rsid w:val="00D544B1"/>
    <w:rsid w:val="00D5796D"/>
    <w:rsid w:val="00D57F2F"/>
    <w:rsid w:val="00D64810"/>
    <w:rsid w:val="00D64837"/>
    <w:rsid w:val="00D67FE9"/>
    <w:rsid w:val="00D7151E"/>
    <w:rsid w:val="00D720F0"/>
    <w:rsid w:val="00D800A3"/>
    <w:rsid w:val="00D8449F"/>
    <w:rsid w:val="00D84515"/>
    <w:rsid w:val="00D8502C"/>
    <w:rsid w:val="00D87CBF"/>
    <w:rsid w:val="00DA0E68"/>
    <w:rsid w:val="00DA0EF9"/>
    <w:rsid w:val="00DA1224"/>
    <w:rsid w:val="00DA5B96"/>
    <w:rsid w:val="00DC2AD9"/>
    <w:rsid w:val="00DC55A0"/>
    <w:rsid w:val="00DE610D"/>
    <w:rsid w:val="00DE621A"/>
    <w:rsid w:val="00DE6459"/>
    <w:rsid w:val="00DF0EFC"/>
    <w:rsid w:val="00DF5A3A"/>
    <w:rsid w:val="00E03FC2"/>
    <w:rsid w:val="00E10435"/>
    <w:rsid w:val="00E121B5"/>
    <w:rsid w:val="00E16400"/>
    <w:rsid w:val="00E23146"/>
    <w:rsid w:val="00E31D05"/>
    <w:rsid w:val="00E41492"/>
    <w:rsid w:val="00E41F5F"/>
    <w:rsid w:val="00E51E5B"/>
    <w:rsid w:val="00E52253"/>
    <w:rsid w:val="00E52D1C"/>
    <w:rsid w:val="00E53112"/>
    <w:rsid w:val="00E6013A"/>
    <w:rsid w:val="00E62E06"/>
    <w:rsid w:val="00E63B04"/>
    <w:rsid w:val="00E66163"/>
    <w:rsid w:val="00E71317"/>
    <w:rsid w:val="00E8107B"/>
    <w:rsid w:val="00E81433"/>
    <w:rsid w:val="00E84B67"/>
    <w:rsid w:val="00E85726"/>
    <w:rsid w:val="00E86AC9"/>
    <w:rsid w:val="00E86D8D"/>
    <w:rsid w:val="00EA3395"/>
    <w:rsid w:val="00EA70E7"/>
    <w:rsid w:val="00EB01FC"/>
    <w:rsid w:val="00EC73C4"/>
    <w:rsid w:val="00ED25E0"/>
    <w:rsid w:val="00EE246B"/>
    <w:rsid w:val="00EE6C6D"/>
    <w:rsid w:val="00F017DE"/>
    <w:rsid w:val="00F04F33"/>
    <w:rsid w:val="00F07649"/>
    <w:rsid w:val="00F11D3C"/>
    <w:rsid w:val="00F133BB"/>
    <w:rsid w:val="00F2213F"/>
    <w:rsid w:val="00F22E29"/>
    <w:rsid w:val="00F23435"/>
    <w:rsid w:val="00F26A82"/>
    <w:rsid w:val="00F3398D"/>
    <w:rsid w:val="00F34120"/>
    <w:rsid w:val="00F3706B"/>
    <w:rsid w:val="00F41154"/>
    <w:rsid w:val="00F51726"/>
    <w:rsid w:val="00F51C17"/>
    <w:rsid w:val="00F64CFC"/>
    <w:rsid w:val="00F6709A"/>
    <w:rsid w:val="00F720DE"/>
    <w:rsid w:val="00F73904"/>
    <w:rsid w:val="00F75F3B"/>
    <w:rsid w:val="00F76552"/>
    <w:rsid w:val="00F858E9"/>
    <w:rsid w:val="00F90653"/>
    <w:rsid w:val="00F92189"/>
    <w:rsid w:val="00F928FB"/>
    <w:rsid w:val="00F931E9"/>
    <w:rsid w:val="00F94861"/>
    <w:rsid w:val="00F9559A"/>
    <w:rsid w:val="00F95E33"/>
    <w:rsid w:val="00F96658"/>
    <w:rsid w:val="00FA06C1"/>
    <w:rsid w:val="00FA3F24"/>
    <w:rsid w:val="00FB3CB3"/>
    <w:rsid w:val="00FD0257"/>
    <w:rsid w:val="00FD26DA"/>
    <w:rsid w:val="00FD2C7F"/>
    <w:rsid w:val="00FE188F"/>
    <w:rsid w:val="00FE249D"/>
    <w:rsid w:val="00FE79D9"/>
    <w:rsid w:val="00FF6BB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8E07C"/>
  <w15:chartTrackingRefBased/>
  <w15:docId w15:val="{1021907D-9E43-9B48-A5FA-3CE501668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1428"/>
      </w:tabs>
      <w:spacing w:before="120" w:after="120" w:line="276" w:lineRule="auto"/>
      <w:ind w:left="708" w:hanging="141"/>
      <w:jc w:val="both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left" w:pos="360"/>
      </w:tabs>
      <w:autoSpaceDE/>
      <w:jc w:val="center"/>
      <w:outlineLvl w:val="1"/>
    </w:pPr>
    <w:rPr>
      <w:rFonts w:ascii="Bookman Old Style" w:hAnsi="Bookman Old Style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z0">
    <w:name w:val="WW8Num2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3z0">
    <w:name w:val="WW8Num3z0"/>
    <w:rPr>
      <w:i w:val="0"/>
    </w:rPr>
  </w:style>
  <w:style w:type="character" w:customStyle="1" w:styleId="WW8Num9z0">
    <w:name w:val="WW8Num9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WW8Num10z0">
    <w:name w:val="WW8Num10z0"/>
    <w:rPr>
      <w:i w:val="0"/>
    </w:rPr>
  </w:style>
  <w:style w:type="character" w:customStyle="1" w:styleId="WW8Num14z0">
    <w:name w:val="WW8Num14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WW8Num19z0">
    <w:name w:val="WW8Num19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Domylnaczcionkaakapitu1">
    <w:name w:val="Domyślna czcionka akapitu1"/>
  </w:style>
  <w:style w:type="character" w:customStyle="1" w:styleId="WW8Num4z0">
    <w:name w:val="WW8Num4z0"/>
    <w:rPr>
      <w:b/>
    </w:rPr>
  </w:style>
  <w:style w:type="character" w:customStyle="1" w:styleId="WW8Num6z0">
    <w:name w:val="WW8Num6z0"/>
    <w:rPr>
      <w:i w:val="0"/>
      <w:iCs w:val="0"/>
      <w:sz w:val="28"/>
      <w:szCs w:val="28"/>
    </w:rPr>
  </w:style>
  <w:style w:type="character" w:customStyle="1" w:styleId="WW8Num8z0">
    <w:name w:val="WW8Num8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3z0">
    <w:name w:val="WW8Num13z0"/>
    <w:rPr>
      <w:b/>
    </w:rPr>
  </w:style>
  <w:style w:type="character" w:customStyle="1" w:styleId="WW8Num17z0">
    <w:name w:val="WW8Num17z0"/>
    <w:rPr>
      <w:i w:val="0"/>
    </w:rPr>
  </w:style>
  <w:style w:type="character" w:customStyle="1" w:styleId="WW8Num23z0">
    <w:name w:val="WW8Num23z0"/>
    <w:rPr>
      <w:b/>
    </w:rPr>
  </w:style>
  <w:style w:type="character" w:customStyle="1" w:styleId="WW8Num26z0">
    <w:name w:val="WW8Num26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7z0">
    <w:name w:val="WW8Num27z0"/>
    <w:rPr>
      <w:b/>
    </w:rPr>
  </w:style>
  <w:style w:type="character" w:customStyle="1" w:styleId="WW8Num29z0">
    <w:name w:val="WW8Num29z0"/>
    <w:rPr>
      <w:i w:val="0"/>
    </w:rPr>
  </w:style>
  <w:style w:type="character" w:customStyle="1" w:styleId="WW8Num32z0">
    <w:name w:val="WW8Num32z0"/>
    <w:rPr>
      <w:i w:val="0"/>
    </w:rPr>
  </w:style>
  <w:style w:type="character" w:customStyle="1" w:styleId="WW8Num35z0">
    <w:name w:val="WW8Num35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WW8Num36z0">
    <w:name w:val="WW8Num36z0"/>
    <w:rPr>
      <w:b/>
    </w:rPr>
  </w:style>
  <w:style w:type="character" w:customStyle="1" w:styleId="WW-Domylnaczcionkaakapitu">
    <w:name w:val="WW-Domyślna czcionka akapitu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pPr>
      <w:jc w:val="both"/>
    </w:pPr>
    <w:rPr>
      <w:b/>
      <w:bCs/>
      <w:i/>
      <w:iCs/>
      <w:sz w:val="24"/>
      <w:szCs w:val="24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pPr>
      <w:jc w:val="both"/>
    </w:pPr>
    <w:rPr>
      <w:color w:val="FF00FF"/>
      <w:sz w:val="24"/>
      <w:szCs w:val="24"/>
      <w:lang w:val="x-none"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color w:val="FF0000"/>
      <w:sz w:val="24"/>
      <w:szCs w:val="24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i/>
      <w:i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podstawowywcity2">
    <w:name w:val="Body Text Indent 2"/>
    <w:basedOn w:val="Normalny"/>
    <w:semiHidden/>
    <w:pPr>
      <w:tabs>
        <w:tab w:val="left" w:pos="831"/>
      </w:tabs>
      <w:autoSpaceDE/>
      <w:spacing w:before="120" w:after="120" w:line="276" w:lineRule="auto"/>
      <w:ind w:left="851" w:hanging="284"/>
      <w:jc w:val="both"/>
    </w:pPr>
    <w:rPr>
      <w:rFonts w:ascii="Arial" w:hAnsi="Arial" w:cs="Arial"/>
      <w:sz w:val="24"/>
    </w:rPr>
  </w:style>
  <w:style w:type="paragraph" w:styleId="Tekstpodstawowywcity3">
    <w:name w:val="Body Text Indent 3"/>
    <w:basedOn w:val="Normalny"/>
    <w:semiHidden/>
    <w:pPr>
      <w:autoSpaceDE/>
      <w:spacing w:before="120" w:after="120" w:line="276" w:lineRule="auto"/>
      <w:ind w:left="567" w:hanging="567"/>
      <w:jc w:val="both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semiHidden/>
    <w:rPr>
      <w:b/>
      <w:bCs/>
      <w:i/>
      <w:iCs/>
      <w:sz w:val="24"/>
      <w:szCs w:val="24"/>
      <w:lang w:eastAsia="ar-SA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4"/>
      <w:lang w:eastAsia="ar-SA"/>
    </w:rPr>
  </w:style>
  <w:style w:type="paragraph" w:styleId="Bezodstpw">
    <w:name w:val="No Spacing"/>
    <w:uiPriority w:val="1"/>
    <w:qFormat/>
    <w:rsid w:val="00256FB1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semiHidden/>
    <w:rsid w:val="00604494"/>
    <w:rPr>
      <w:color w:val="FF00FF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E81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107B"/>
    <w:rPr>
      <w:lang w:val="x-none"/>
    </w:rPr>
  </w:style>
  <w:style w:type="character" w:customStyle="1" w:styleId="TekstkomentarzaZnak">
    <w:name w:val="Tekst komentarza Znak"/>
    <w:link w:val="Tekstkomentarza"/>
    <w:uiPriority w:val="99"/>
    <w:rsid w:val="00E8107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107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8107B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07B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E8107B"/>
    <w:rPr>
      <w:rFonts w:ascii="Segoe UI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C50AF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C50AF3"/>
    <w:rPr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C50AF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semiHidden/>
    <w:rsid w:val="00C50AF3"/>
    <w:rPr>
      <w:lang w:eastAsia="ar-SA"/>
    </w:rPr>
  </w:style>
  <w:style w:type="character" w:styleId="Uwydatnienie">
    <w:name w:val="Emphasis"/>
    <w:uiPriority w:val="20"/>
    <w:qFormat/>
    <w:rsid w:val="00815208"/>
    <w:rPr>
      <w:i/>
      <w:iCs/>
    </w:rPr>
  </w:style>
  <w:style w:type="character" w:styleId="Hipercze">
    <w:name w:val="Hyperlink"/>
    <w:uiPriority w:val="99"/>
    <w:unhideWhenUsed/>
    <w:rsid w:val="00815208"/>
    <w:rPr>
      <w:color w:val="0000FF"/>
      <w:u w:val="single"/>
    </w:rPr>
  </w:style>
  <w:style w:type="paragraph" w:styleId="Poprawka">
    <w:name w:val="Revision"/>
    <w:hidden/>
    <w:uiPriority w:val="99"/>
    <w:semiHidden/>
    <w:rsid w:val="003A77F9"/>
    <w:rPr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1192"/>
    <w:rPr>
      <w:color w:val="605E5C"/>
      <w:shd w:val="clear" w:color="auto" w:fill="E1DFDD"/>
    </w:rPr>
  </w:style>
  <w:style w:type="paragraph" w:customStyle="1" w:styleId="Standard">
    <w:name w:val="Standard"/>
    <w:rsid w:val="00B5686C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7E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stawy@co.bydgosz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ip.co.bydgoszcz.pl/informacje-dla-firm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teka@co.bydg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669EC-3F7A-45D2-A201-F0162E847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3664</Words>
  <Characters>21990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Centrum Onkologii w Bydgoszczy</Company>
  <LinksUpToDate>false</LinksUpToDate>
  <CharactersWithSpaces>25603</CharactersWithSpaces>
  <SharedDoc>false</SharedDoc>
  <HLinks>
    <vt:vector size="12" baseType="variant">
      <vt:variant>
        <vt:i4>2752595</vt:i4>
      </vt:variant>
      <vt:variant>
        <vt:i4>3</vt:i4>
      </vt:variant>
      <vt:variant>
        <vt:i4>0</vt:i4>
      </vt:variant>
      <vt:variant>
        <vt:i4>5</vt:i4>
      </vt:variant>
      <vt:variant>
        <vt:lpwstr>mailto:apteka@co.bydgoszcz.pl</vt:lpwstr>
      </vt:variant>
      <vt:variant>
        <vt:lpwstr/>
      </vt:variant>
      <vt:variant>
        <vt:i4>6225979</vt:i4>
      </vt:variant>
      <vt:variant>
        <vt:i4>0</vt:i4>
      </vt:variant>
      <vt:variant>
        <vt:i4>0</vt:i4>
      </vt:variant>
      <vt:variant>
        <vt:i4>5</vt:i4>
      </vt:variant>
      <vt:variant>
        <vt:lpwstr>mailto:sadowska@co.bydgoszcz.pl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Dzierżawska Bożena</dc:creator>
  <cp:keywords/>
  <cp:lastModifiedBy>Agnieszka Chylewska</cp:lastModifiedBy>
  <cp:revision>6</cp:revision>
  <cp:lastPrinted>2025-06-27T08:46:00Z</cp:lastPrinted>
  <dcterms:created xsi:type="dcterms:W3CDTF">2026-03-25T11:15:00Z</dcterms:created>
  <dcterms:modified xsi:type="dcterms:W3CDTF">2026-04-20T11:05:00Z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y uchylone tym dokumentem">
    <vt:lpwstr/>
  </property>
  <property fmtid="{D5CDD505-2E9C-101B-9397-08002B2CF9AE}" pid="3" name="Ukryte">
    <vt:lpwstr>0</vt:lpwstr>
  </property>
  <property fmtid="{D5CDD505-2E9C-101B-9397-08002B2CF9AE}" pid="4" name="Numer edycji">
    <vt:lpwstr>2</vt:lpwstr>
  </property>
  <property fmtid="{D5CDD505-2E9C-101B-9397-08002B2CF9AE}" pid="5" name="ContentType">
    <vt:lpwstr>Dokument</vt:lpwstr>
  </property>
  <property fmtid="{D5CDD505-2E9C-101B-9397-08002B2CF9AE}" pid="6" name="Komórka organizacyjna">
    <vt:lpwstr>;#dotyczy wszystkich;#</vt:lpwstr>
  </property>
  <property fmtid="{D5CDD505-2E9C-101B-9397-08002B2CF9AE}" pid="7" name="Tytuł dokumentu">
    <vt:lpwstr>Wzor umowy</vt:lpwstr>
  </property>
  <property fmtid="{D5CDD505-2E9C-101B-9397-08002B2CF9AE}" pid="8" name="Data wprowadzenia">
    <vt:lpwstr>2009-06-23T00:00:00Z</vt:lpwstr>
  </property>
  <property fmtid="{D5CDD505-2E9C-101B-9397-08002B2CF9AE}" pid="9" name="Czy ukrywać na liście nowości">
    <vt:lpwstr>0</vt:lpwstr>
  </property>
</Properties>
</file>