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06A48" w14:textId="5CE1BE45" w:rsidR="00C74FF3" w:rsidRPr="0011329A" w:rsidRDefault="00C74FF3" w:rsidP="00C74FF3">
      <w:pPr>
        <w:spacing w:before="120" w:after="120" w:line="276" w:lineRule="auto"/>
        <w:jc w:val="right"/>
        <w:rPr>
          <w:rFonts w:ascii="Arial" w:hAnsi="Arial" w:cs="Arial"/>
          <w:bCs/>
        </w:rPr>
      </w:pPr>
      <w:r w:rsidRPr="0011329A">
        <w:rPr>
          <w:rFonts w:ascii="Arial" w:hAnsi="Arial" w:cs="Arial"/>
          <w:bCs/>
        </w:rPr>
        <w:t>Załącznik nr</w:t>
      </w:r>
      <w:r w:rsidR="00363A5B">
        <w:rPr>
          <w:rFonts w:ascii="Arial" w:hAnsi="Arial" w:cs="Arial"/>
          <w:bCs/>
        </w:rPr>
        <w:t xml:space="preserve"> </w:t>
      </w:r>
      <w:r w:rsidR="005B791E">
        <w:rPr>
          <w:rFonts w:ascii="Arial" w:hAnsi="Arial" w:cs="Arial"/>
          <w:bCs/>
        </w:rPr>
        <w:t>6</w:t>
      </w:r>
      <w:r w:rsidR="00363A5B">
        <w:rPr>
          <w:rFonts w:ascii="Arial" w:hAnsi="Arial" w:cs="Arial"/>
          <w:bCs/>
        </w:rPr>
        <w:t xml:space="preserve"> </w:t>
      </w:r>
      <w:r w:rsidRPr="0011329A">
        <w:rPr>
          <w:rFonts w:ascii="Arial" w:hAnsi="Arial" w:cs="Arial"/>
          <w:bCs/>
        </w:rPr>
        <w:t>do SWZ</w:t>
      </w:r>
    </w:p>
    <w:p w14:paraId="4A9A45C4" w14:textId="77777777" w:rsidR="00C74FF3" w:rsidRPr="006401CA" w:rsidRDefault="00C74FF3" w:rsidP="00C74FF3">
      <w:pPr>
        <w:jc w:val="center"/>
        <w:rPr>
          <w:rFonts w:ascii="Arial" w:hAnsi="Arial" w:cs="Arial"/>
          <w:b/>
          <w:sz w:val="24"/>
          <w:szCs w:val="24"/>
        </w:rPr>
      </w:pPr>
      <w:r>
        <w:rPr>
          <w:rFonts w:ascii="Arial" w:hAnsi="Arial" w:cs="Arial"/>
          <w:b/>
          <w:sz w:val="24"/>
          <w:szCs w:val="24"/>
        </w:rPr>
        <w:t>Wzór u</w:t>
      </w:r>
      <w:r w:rsidRPr="006401CA">
        <w:rPr>
          <w:rFonts w:ascii="Arial" w:hAnsi="Arial" w:cs="Arial"/>
          <w:b/>
          <w:sz w:val="24"/>
          <w:szCs w:val="24"/>
        </w:rPr>
        <w:t>mow</w:t>
      </w:r>
      <w:r>
        <w:rPr>
          <w:rFonts w:ascii="Arial" w:hAnsi="Arial" w:cs="Arial"/>
          <w:b/>
          <w:sz w:val="24"/>
          <w:szCs w:val="24"/>
        </w:rPr>
        <w:t>y</w:t>
      </w:r>
      <w:r w:rsidRPr="006401CA">
        <w:rPr>
          <w:rFonts w:ascii="Arial" w:hAnsi="Arial" w:cs="Arial"/>
          <w:b/>
          <w:sz w:val="24"/>
          <w:szCs w:val="24"/>
        </w:rPr>
        <w:t xml:space="preserve"> nr .... /DZP/26</w:t>
      </w:r>
    </w:p>
    <w:p w14:paraId="414CBFF6" w14:textId="77777777" w:rsidR="00D84BCF" w:rsidRPr="00143178" w:rsidRDefault="00D84BCF" w:rsidP="00F820AD">
      <w:pPr>
        <w:spacing w:line="276" w:lineRule="auto"/>
        <w:jc w:val="center"/>
        <w:rPr>
          <w:rFonts w:ascii="Arial" w:hAnsi="Arial" w:cs="Arial"/>
          <w:b/>
        </w:rPr>
      </w:pPr>
    </w:p>
    <w:p w14:paraId="1EEA6DFC" w14:textId="630318D6" w:rsidR="00003F6C" w:rsidRPr="00143178" w:rsidRDefault="00EE06E8" w:rsidP="00F820AD">
      <w:pPr>
        <w:spacing w:line="276" w:lineRule="auto"/>
        <w:jc w:val="both"/>
        <w:rPr>
          <w:rFonts w:ascii="Arial" w:hAnsi="Arial" w:cs="Arial"/>
        </w:rPr>
      </w:pPr>
      <w:r w:rsidRPr="00143178">
        <w:rPr>
          <w:rFonts w:ascii="Arial" w:hAnsi="Arial" w:cs="Arial"/>
        </w:rPr>
        <w:t xml:space="preserve">zawarta </w:t>
      </w:r>
      <w:r w:rsidR="00EC011A" w:rsidRPr="00143178">
        <w:rPr>
          <w:rFonts w:ascii="Arial" w:hAnsi="Arial" w:cs="Arial"/>
        </w:rPr>
        <w:t xml:space="preserve">w dniu ………………, </w:t>
      </w:r>
      <w:r w:rsidRPr="00143178">
        <w:rPr>
          <w:rFonts w:ascii="Arial" w:hAnsi="Arial" w:cs="Arial"/>
        </w:rPr>
        <w:t xml:space="preserve">w wyniku </w:t>
      </w:r>
      <w:r w:rsidR="00143178">
        <w:rPr>
          <w:rFonts w:ascii="Arial" w:hAnsi="Arial" w:cs="Arial"/>
        </w:rPr>
        <w:t>przetargu nieograniczonego</w:t>
      </w:r>
      <w:r w:rsidRPr="00143178">
        <w:rPr>
          <w:rFonts w:ascii="Arial" w:hAnsi="Arial" w:cs="Arial"/>
        </w:rPr>
        <w:t xml:space="preserve"> pomiędzy</w:t>
      </w:r>
      <w:r w:rsidR="00003F6C" w:rsidRPr="00143178">
        <w:rPr>
          <w:rFonts w:ascii="Arial" w:hAnsi="Arial" w:cs="Arial"/>
        </w:rPr>
        <w:t>:</w:t>
      </w:r>
    </w:p>
    <w:p w14:paraId="1B12999B" w14:textId="77777777" w:rsidR="00EE06E8" w:rsidRPr="00143178" w:rsidRDefault="00EE06E8" w:rsidP="00F820AD">
      <w:pPr>
        <w:spacing w:line="276" w:lineRule="auto"/>
        <w:jc w:val="both"/>
        <w:rPr>
          <w:rFonts w:ascii="Arial" w:hAnsi="Arial" w:cs="Arial"/>
        </w:rPr>
      </w:pPr>
    </w:p>
    <w:p w14:paraId="228A1AD0" w14:textId="77777777" w:rsidR="00003F6C" w:rsidRPr="00143178" w:rsidRDefault="00003F6C" w:rsidP="00F820AD">
      <w:pPr>
        <w:spacing w:line="276" w:lineRule="auto"/>
        <w:jc w:val="both"/>
        <w:rPr>
          <w:rFonts w:ascii="Arial" w:hAnsi="Arial" w:cs="Arial"/>
        </w:rPr>
      </w:pPr>
      <w:r w:rsidRPr="00143178">
        <w:rPr>
          <w:rFonts w:ascii="Arial" w:hAnsi="Arial" w:cs="Arial"/>
          <w:b/>
        </w:rPr>
        <w:t>Uniwersyteckim Szpitalem Klinicznym w Białymstoku,</w:t>
      </w:r>
      <w:r w:rsidRPr="00143178">
        <w:rPr>
          <w:rFonts w:ascii="Arial" w:hAnsi="Arial" w:cs="Aria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2733753B" w14:textId="77777777" w:rsidR="00003F6C" w:rsidRPr="00143178" w:rsidRDefault="00003F6C" w:rsidP="00F820AD">
      <w:pPr>
        <w:spacing w:line="276" w:lineRule="auto"/>
        <w:jc w:val="both"/>
        <w:rPr>
          <w:rFonts w:ascii="Arial" w:hAnsi="Arial" w:cs="Arial"/>
        </w:rPr>
      </w:pPr>
      <w:r w:rsidRPr="00143178">
        <w:rPr>
          <w:rFonts w:ascii="Arial" w:hAnsi="Arial" w:cs="Arial"/>
        </w:rPr>
        <w:t>.........................................................................................</w:t>
      </w:r>
    </w:p>
    <w:p w14:paraId="7C251FD6" w14:textId="77777777" w:rsidR="00003F6C" w:rsidRPr="00143178" w:rsidRDefault="00003F6C" w:rsidP="00F820AD">
      <w:pPr>
        <w:spacing w:line="276" w:lineRule="auto"/>
        <w:jc w:val="both"/>
        <w:rPr>
          <w:rFonts w:ascii="Arial" w:hAnsi="Arial" w:cs="Arial"/>
          <w:b/>
        </w:rPr>
      </w:pPr>
      <w:r w:rsidRPr="00143178">
        <w:rPr>
          <w:rFonts w:ascii="Arial" w:hAnsi="Arial" w:cs="Arial"/>
        </w:rPr>
        <w:t xml:space="preserve">zwanym dalej </w:t>
      </w:r>
      <w:r w:rsidRPr="00143178">
        <w:rPr>
          <w:rFonts w:ascii="Arial" w:hAnsi="Arial" w:cs="Arial"/>
          <w:b/>
        </w:rPr>
        <w:t>Zamawiającym,</w:t>
      </w:r>
    </w:p>
    <w:p w14:paraId="374358EB" w14:textId="77777777" w:rsidR="00003F6C" w:rsidRPr="00143178" w:rsidRDefault="00003F6C" w:rsidP="00F820AD">
      <w:pPr>
        <w:spacing w:line="276" w:lineRule="auto"/>
        <w:jc w:val="both"/>
        <w:rPr>
          <w:rFonts w:ascii="Arial" w:hAnsi="Arial" w:cs="Arial"/>
          <w:b/>
        </w:rPr>
      </w:pPr>
      <w:r w:rsidRPr="00143178">
        <w:rPr>
          <w:rFonts w:ascii="Arial" w:hAnsi="Arial" w:cs="Arial"/>
          <w:b/>
        </w:rPr>
        <w:t>a</w:t>
      </w:r>
    </w:p>
    <w:p w14:paraId="2DB6F2BC" w14:textId="77777777" w:rsidR="00003F6C" w:rsidRPr="00143178" w:rsidRDefault="00003F6C" w:rsidP="00F820AD">
      <w:pPr>
        <w:spacing w:line="276" w:lineRule="auto"/>
        <w:jc w:val="both"/>
        <w:rPr>
          <w:rFonts w:ascii="Arial" w:hAnsi="Arial" w:cs="Arial"/>
        </w:rPr>
      </w:pPr>
      <w:r w:rsidRPr="00143178">
        <w:rPr>
          <w:rFonts w:ascii="Arial" w:hAnsi="Arial" w:cs="Arial"/>
        </w:rPr>
        <w:t>............................................................................................................................., reprezentowaną przez:</w:t>
      </w:r>
    </w:p>
    <w:p w14:paraId="5E8AD516" w14:textId="77777777" w:rsidR="00003F6C" w:rsidRPr="00143178" w:rsidRDefault="00003F6C" w:rsidP="00F820AD">
      <w:pPr>
        <w:spacing w:line="276" w:lineRule="auto"/>
        <w:jc w:val="both"/>
        <w:rPr>
          <w:rFonts w:ascii="Arial" w:hAnsi="Arial" w:cs="Arial"/>
        </w:rPr>
      </w:pPr>
      <w:r w:rsidRPr="00143178">
        <w:rPr>
          <w:rFonts w:ascii="Arial" w:hAnsi="Arial" w:cs="Arial"/>
        </w:rPr>
        <w:t>.........................................................................................</w:t>
      </w:r>
    </w:p>
    <w:p w14:paraId="0F1D8F14" w14:textId="77777777" w:rsidR="00003F6C" w:rsidRPr="00143178" w:rsidRDefault="00003F6C" w:rsidP="00F820AD">
      <w:pPr>
        <w:spacing w:line="276" w:lineRule="auto"/>
        <w:jc w:val="both"/>
        <w:rPr>
          <w:rFonts w:ascii="Arial" w:hAnsi="Arial" w:cs="Arial"/>
        </w:rPr>
      </w:pPr>
      <w:r w:rsidRPr="00143178">
        <w:rPr>
          <w:rFonts w:ascii="Arial" w:hAnsi="Arial" w:cs="Arial"/>
        </w:rPr>
        <w:t>.........................................................................................</w:t>
      </w:r>
    </w:p>
    <w:p w14:paraId="7C069CD2" w14:textId="77777777" w:rsidR="00003F6C" w:rsidRPr="00143178" w:rsidRDefault="00003F6C" w:rsidP="00F820AD">
      <w:pPr>
        <w:spacing w:line="276" w:lineRule="auto"/>
        <w:jc w:val="both"/>
        <w:rPr>
          <w:rFonts w:ascii="Arial" w:hAnsi="Arial" w:cs="Arial"/>
          <w:b/>
        </w:rPr>
      </w:pPr>
      <w:r w:rsidRPr="00143178">
        <w:rPr>
          <w:rFonts w:ascii="Arial" w:hAnsi="Arial" w:cs="Arial"/>
        </w:rPr>
        <w:t xml:space="preserve">zwanym dalej </w:t>
      </w:r>
      <w:r w:rsidRPr="00143178">
        <w:rPr>
          <w:rFonts w:ascii="Arial" w:hAnsi="Arial" w:cs="Arial"/>
          <w:b/>
        </w:rPr>
        <w:t>Wykonawcą,</w:t>
      </w:r>
    </w:p>
    <w:p w14:paraId="24BB2B16" w14:textId="64498355" w:rsidR="00003F6C" w:rsidRPr="00143178" w:rsidRDefault="00003F6C" w:rsidP="00F820AD">
      <w:pPr>
        <w:spacing w:line="276" w:lineRule="auto"/>
        <w:jc w:val="both"/>
        <w:rPr>
          <w:rFonts w:ascii="Arial" w:hAnsi="Arial" w:cs="Arial"/>
        </w:rPr>
      </w:pPr>
      <w:r w:rsidRPr="00143178">
        <w:rPr>
          <w:rFonts w:ascii="Arial" w:hAnsi="Arial" w:cs="Arial"/>
        </w:rPr>
        <w:t xml:space="preserve">zwanymi dalej </w:t>
      </w:r>
      <w:r w:rsidRPr="00143178">
        <w:rPr>
          <w:rFonts w:ascii="Arial" w:hAnsi="Arial" w:cs="Arial"/>
          <w:b/>
        </w:rPr>
        <w:t>Stronami</w:t>
      </w:r>
      <w:r w:rsidRPr="00143178">
        <w:rPr>
          <w:rFonts w:ascii="Arial" w:hAnsi="Arial" w:cs="Arial"/>
        </w:rPr>
        <w:t>, o następującej treści:</w:t>
      </w:r>
    </w:p>
    <w:p w14:paraId="7340507B" w14:textId="055C8183" w:rsidR="00F50F54" w:rsidRPr="00143178" w:rsidRDefault="00F50F54" w:rsidP="00F820AD">
      <w:pPr>
        <w:spacing w:line="276" w:lineRule="auto"/>
        <w:jc w:val="both"/>
        <w:rPr>
          <w:rFonts w:ascii="Arial" w:hAnsi="Arial" w:cs="Arial"/>
        </w:rPr>
      </w:pPr>
    </w:p>
    <w:p w14:paraId="4EB35DCB" w14:textId="399DDF42" w:rsidR="00003F6C" w:rsidRPr="00143178" w:rsidRDefault="00F50F54" w:rsidP="00F820AD">
      <w:pPr>
        <w:pStyle w:val="Default"/>
        <w:spacing w:line="276" w:lineRule="auto"/>
        <w:rPr>
          <w:rFonts w:ascii="Arial" w:hAnsi="Arial" w:cs="Arial"/>
          <w:b/>
          <w:sz w:val="20"/>
          <w:szCs w:val="20"/>
        </w:rPr>
      </w:pPr>
      <w:r w:rsidRPr="00143178">
        <w:rPr>
          <w:rFonts w:ascii="Arial" w:hAnsi="Arial" w:cs="Arial"/>
          <w:sz w:val="20"/>
          <w:szCs w:val="20"/>
        </w:rPr>
        <w:t xml:space="preserve"> </w:t>
      </w:r>
    </w:p>
    <w:p w14:paraId="52222450" w14:textId="20C59BE1" w:rsidR="00003F6C" w:rsidRPr="00143178" w:rsidRDefault="00003F6C" w:rsidP="00F820AD">
      <w:pPr>
        <w:spacing w:line="276" w:lineRule="auto"/>
        <w:jc w:val="center"/>
        <w:rPr>
          <w:rFonts w:ascii="Arial" w:hAnsi="Arial" w:cs="Arial"/>
          <w:b/>
        </w:rPr>
      </w:pPr>
      <w:r w:rsidRPr="00143178">
        <w:rPr>
          <w:rFonts w:ascii="Arial" w:hAnsi="Arial" w:cs="Arial"/>
          <w:b/>
        </w:rPr>
        <w:t>§ 1</w:t>
      </w:r>
    </w:p>
    <w:p w14:paraId="78D2B214" w14:textId="77777777" w:rsidR="00CD3E2F" w:rsidRPr="00143178" w:rsidRDefault="004E430A" w:rsidP="00F820AD">
      <w:pPr>
        <w:numPr>
          <w:ilvl w:val="0"/>
          <w:numId w:val="7"/>
        </w:numPr>
        <w:spacing w:line="276" w:lineRule="auto"/>
        <w:ind w:left="284" w:hanging="284"/>
        <w:jc w:val="both"/>
        <w:rPr>
          <w:rFonts w:ascii="Arial" w:hAnsi="Arial" w:cs="Arial"/>
          <w:b/>
        </w:rPr>
      </w:pPr>
      <w:r w:rsidRPr="00143178">
        <w:rPr>
          <w:rFonts w:ascii="Arial" w:hAnsi="Arial" w:cs="Arial"/>
        </w:rPr>
        <w:t>Przedmiotem niniejszej umowy, zwanej dalej Umową, jest</w:t>
      </w:r>
      <w:r w:rsidR="00CD3E2F" w:rsidRPr="00143178">
        <w:rPr>
          <w:rFonts w:ascii="Arial" w:hAnsi="Arial" w:cs="Arial"/>
        </w:rPr>
        <w:t>:</w:t>
      </w:r>
    </w:p>
    <w:p w14:paraId="05F9D0DE" w14:textId="6E168319" w:rsidR="00CD3E2F" w:rsidRPr="00143178" w:rsidRDefault="004E430A" w:rsidP="008F52E9">
      <w:pPr>
        <w:pStyle w:val="Akapitzlist"/>
        <w:numPr>
          <w:ilvl w:val="0"/>
          <w:numId w:val="46"/>
        </w:numPr>
        <w:spacing w:line="276" w:lineRule="auto"/>
        <w:ind w:left="709" w:hanging="425"/>
        <w:jc w:val="both"/>
        <w:rPr>
          <w:rFonts w:ascii="Arial" w:hAnsi="Arial" w:cs="Arial"/>
          <w:sz w:val="20"/>
        </w:rPr>
      </w:pPr>
      <w:r w:rsidRPr="00143178">
        <w:rPr>
          <w:rFonts w:ascii="Arial" w:hAnsi="Arial" w:cs="Arial"/>
          <w:sz w:val="20"/>
        </w:rPr>
        <w:t>dostawa, zainstalowanie, pierwsze uruchomienie i serwisowanie</w:t>
      </w:r>
      <w:r w:rsidR="0061667B" w:rsidRPr="00143178">
        <w:rPr>
          <w:rFonts w:ascii="Arial" w:hAnsi="Arial" w:cs="Arial"/>
          <w:sz w:val="20"/>
        </w:rPr>
        <w:t xml:space="preserve"> w okresie gwarancyjnym przez Wykonawcę</w:t>
      </w:r>
      <w:r w:rsidR="00D84BCF" w:rsidRPr="00143178">
        <w:rPr>
          <w:rFonts w:ascii="Arial" w:hAnsi="Arial" w:cs="Arial"/>
          <w:sz w:val="20"/>
        </w:rPr>
        <w:t>*</w:t>
      </w:r>
      <w:r w:rsidRPr="00143178">
        <w:rPr>
          <w:rFonts w:ascii="Arial" w:hAnsi="Arial" w:cs="Arial"/>
          <w:sz w:val="20"/>
        </w:rPr>
        <w:t xml:space="preserve"> fabrycznie nowego/</w:t>
      </w:r>
      <w:proofErr w:type="spellStart"/>
      <w:r w:rsidRPr="00143178">
        <w:rPr>
          <w:rFonts w:ascii="Arial" w:hAnsi="Arial" w:cs="Arial"/>
          <w:sz w:val="20"/>
        </w:rPr>
        <w:t>ych</w:t>
      </w:r>
      <w:proofErr w:type="spellEnd"/>
      <w:r w:rsidRPr="00143178">
        <w:rPr>
          <w:rFonts w:ascii="Arial" w:hAnsi="Arial" w:cs="Arial"/>
          <w:sz w:val="20"/>
        </w:rPr>
        <w:t>: ………. (</w:t>
      </w:r>
      <w:r w:rsidRPr="00143178">
        <w:rPr>
          <w:rFonts w:ascii="Arial" w:hAnsi="Arial" w:cs="Arial"/>
          <w:i/>
          <w:sz w:val="20"/>
        </w:rPr>
        <w:t>nazwa przedmiotu zamówienia</w:t>
      </w:r>
      <w:r w:rsidRPr="00143178">
        <w:rPr>
          <w:rFonts w:ascii="Arial" w:hAnsi="Arial" w:cs="Arial"/>
          <w:sz w:val="20"/>
        </w:rPr>
        <w:t>),</w:t>
      </w:r>
      <w:r w:rsidRPr="00143178">
        <w:rPr>
          <w:rFonts w:ascii="Arial" w:hAnsi="Arial" w:cs="Arial"/>
          <w:b/>
          <w:sz w:val="20"/>
        </w:rPr>
        <w:t xml:space="preserve"> </w:t>
      </w:r>
      <w:r w:rsidRPr="00143178">
        <w:rPr>
          <w:rFonts w:ascii="Arial" w:hAnsi="Arial" w:cs="Arial"/>
          <w:sz w:val="20"/>
        </w:rPr>
        <w:t>zwanych/ego dalej Sprzętem,</w:t>
      </w:r>
      <w:r w:rsidR="00BC5B68" w:rsidRPr="00143178">
        <w:rPr>
          <w:rFonts w:ascii="Arial" w:hAnsi="Arial" w:cs="Arial"/>
          <w:sz w:val="20"/>
        </w:rPr>
        <w:t xml:space="preserve"> w zakresie Pakietu/ów nr ……,</w:t>
      </w:r>
      <w:r w:rsidR="00CD3E2F" w:rsidRPr="00143178">
        <w:rPr>
          <w:rFonts w:ascii="Arial" w:hAnsi="Arial" w:cs="Arial"/>
          <w:sz w:val="20"/>
        </w:rPr>
        <w:t>;</w:t>
      </w:r>
      <w:r w:rsidR="008055C1" w:rsidRPr="00143178">
        <w:rPr>
          <w:rFonts w:ascii="Arial" w:hAnsi="Arial" w:cs="Arial"/>
          <w:sz w:val="20"/>
        </w:rPr>
        <w:t xml:space="preserve"> wyszczególnionego/</w:t>
      </w:r>
      <w:proofErr w:type="spellStart"/>
      <w:r w:rsidR="008055C1" w:rsidRPr="00143178">
        <w:rPr>
          <w:rFonts w:ascii="Arial" w:hAnsi="Arial" w:cs="Arial"/>
          <w:sz w:val="20"/>
        </w:rPr>
        <w:t>ych</w:t>
      </w:r>
      <w:proofErr w:type="spellEnd"/>
      <w:r w:rsidR="008055C1" w:rsidRPr="00143178">
        <w:rPr>
          <w:rFonts w:ascii="Arial" w:hAnsi="Arial" w:cs="Arial"/>
          <w:sz w:val="20"/>
        </w:rPr>
        <w:t xml:space="preserve"> w Załączniku nr 1 do umowy „Formularz cenowy”, o parametrach określonych w Załączniku do formularza oferty;</w:t>
      </w:r>
    </w:p>
    <w:p w14:paraId="0D3862E5" w14:textId="31213C6B" w:rsidR="00CD3E2F" w:rsidRPr="00143178" w:rsidRDefault="004E430A" w:rsidP="008F52E9">
      <w:pPr>
        <w:pStyle w:val="Akapitzlist"/>
        <w:numPr>
          <w:ilvl w:val="0"/>
          <w:numId w:val="46"/>
        </w:numPr>
        <w:spacing w:line="276" w:lineRule="auto"/>
        <w:ind w:left="709" w:hanging="425"/>
        <w:jc w:val="both"/>
        <w:rPr>
          <w:rFonts w:ascii="Arial" w:hAnsi="Arial" w:cs="Arial"/>
          <w:sz w:val="20"/>
        </w:rPr>
      </w:pPr>
      <w:r w:rsidRPr="00143178">
        <w:rPr>
          <w:rFonts w:ascii="Arial" w:hAnsi="Arial" w:cs="Arial"/>
          <w:sz w:val="20"/>
        </w:rPr>
        <w:t>szkoleni</w:t>
      </w:r>
      <w:r w:rsidR="00CD3E2F" w:rsidRPr="00143178">
        <w:rPr>
          <w:rFonts w:ascii="Arial" w:hAnsi="Arial" w:cs="Arial"/>
          <w:sz w:val="20"/>
        </w:rPr>
        <w:t>e</w:t>
      </w:r>
      <w:r w:rsidRPr="00143178">
        <w:rPr>
          <w:rFonts w:ascii="Arial" w:hAnsi="Arial" w:cs="Arial"/>
          <w:sz w:val="20"/>
        </w:rPr>
        <w:t xml:space="preserve"> personelu w zakresie</w:t>
      </w:r>
      <w:r w:rsidR="00AC5BFE" w:rsidRPr="00143178">
        <w:rPr>
          <w:rFonts w:ascii="Arial" w:hAnsi="Arial" w:cs="Arial"/>
          <w:sz w:val="20"/>
        </w:rPr>
        <w:t xml:space="preserve"> określonym w</w:t>
      </w:r>
      <w:r w:rsidR="00295E0F" w:rsidRPr="00143178">
        <w:rPr>
          <w:rFonts w:ascii="Arial" w:hAnsi="Arial" w:cs="Arial"/>
          <w:sz w:val="20"/>
        </w:rPr>
        <w:t xml:space="preserve"> §6 ust. 1 pkt 1 i 2</w:t>
      </w:r>
      <w:r w:rsidR="00CD3E2F" w:rsidRPr="00143178">
        <w:rPr>
          <w:rFonts w:ascii="Arial" w:hAnsi="Arial" w:cs="Arial"/>
          <w:sz w:val="20"/>
        </w:rPr>
        <w:t>;</w:t>
      </w:r>
    </w:p>
    <w:p w14:paraId="6169562B" w14:textId="43F2AD78" w:rsidR="00CD3E2F" w:rsidRPr="00143178" w:rsidRDefault="00CD3E2F" w:rsidP="00F820AD">
      <w:pPr>
        <w:spacing w:line="276" w:lineRule="auto"/>
        <w:ind w:left="709"/>
        <w:jc w:val="both"/>
        <w:rPr>
          <w:rFonts w:ascii="Arial" w:hAnsi="Arial" w:cs="Arial"/>
        </w:rPr>
      </w:pPr>
      <w:r w:rsidRPr="00143178">
        <w:rPr>
          <w:rFonts w:ascii="Arial" w:hAnsi="Arial" w:cs="Arial"/>
        </w:rPr>
        <w:t>wszystko łącznie zwanym dalej Przedmiotem Umowy.</w:t>
      </w:r>
    </w:p>
    <w:p w14:paraId="3D38627A" w14:textId="70B04D4A" w:rsidR="002A7205" w:rsidRPr="00143178" w:rsidRDefault="00526795" w:rsidP="007418C0">
      <w:pPr>
        <w:numPr>
          <w:ilvl w:val="0"/>
          <w:numId w:val="7"/>
        </w:numPr>
        <w:suppressAutoHyphens w:val="0"/>
        <w:spacing w:line="276" w:lineRule="auto"/>
        <w:jc w:val="both"/>
        <w:rPr>
          <w:rFonts w:ascii="Arial" w:hAnsi="Arial" w:cs="Arial"/>
        </w:rPr>
      </w:pPr>
      <w:r w:rsidRPr="00143178">
        <w:rPr>
          <w:rFonts w:ascii="Arial" w:hAnsi="Arial" w:cs="Arial"/>
        </w:rPr>
        <w:t xml:space="preserve">Zamawiający zapłaci Wykonawcy za </w:t>
      </w:r>
      <w:r w:rsidR="003F44EE" w:rsidRPr="00143178">
        <w:rPr>
          <w:rFonts w:ascii="Arial" w:hAnsi="Arial" w:cs="Arial"/>
        </w:rPr>
        <w:t>P</w:t>
      </w:r>
      <w:r w:rsidRPr="00143178">
        <w:rPr>
          <w:rFonts w:ascii="Arial" w:hAnsi="Arial" w:cs="Arial"/>
        </w:rPr>
        <w:t xml:space="preserve">rzedmiot </w:t>
      </w:r>
      <w:r w:rsidR="003F44EE" w:rsidRPr="00143178">
        <w:rPr>
          <w:rFonts w:ascii="Arial" w:hAnsi="Arial" w:cs="Arial"/>
        </w:rPr>
        <w:t>U</w:t>
      </w:r>
      <w:r w:rsidRPr="00143178">
        <w:rPr>
          <w:rFonts w:ascii="Arial" w:hAnsi="Arial" w:cs="Arial"/>
        </w:rPr>
        <w:t>mowy</w:t>
      </w:r>
      <w:r w:rsidR="002A7205" w:rsidRPr="00143178">
        <w:rPr>
          <w:rFonts w:ascii="Arial" w:hAnsi="Arial" w:cs="Arial"/>
        </w:rPr>
        <w:t xml:space="preserve"> wynagrodzenie zgodne z ofertą Wykonawcy („Formularzem cenowym”) </w:t>
      </w:r>
      <w:r w:rsidRPr="00143178">
        <w:rPr>
          <w:rFonts w:ascii="Arial" w:hAnsi="Arial" w:cs="Arial"/>
        </w:rPr>
        <w:t xml:space="preserve"> na łączną wartość netto …………………………….zł </w:t>
      </w:r>
      <w:r w:rsidR="003A496B" w:rsidRPr="00143178">
        <w:rPr>
          <w:rFonts w:ascii="Arial" w:hAnsi="Arial" w:cs="Arial"/>
        </w:rPr>
        <w:t>(słownie zł …………………………………..)</w:t>
      </w:r>
      <w:r w:rsidRPr="00143178">
        <w:rPr>
          <w:rFonts w:ascii="Arial" w:hAnsi="Arial" w:cs="Arial"/>
        </w:rPr>
        <w:t xml:space="preserve">,  brutto ………………………… zł (słownie: ………………….….), </w:t>
      </w:r>
    </w:p>
    <w:p w14:paraId="6681BBCF" w14:textId="77777777" w:rsidR="00003F6C" w:rsidRPr="00143178" w:rsidRDefault="00003F6C" w:rsidP="00F820AD">
      <w:pPr>
        <w:keepNext/>
        <w:spacing w:line="276" w:lineRule="auto"/>
        <w:ind w:left="284" w:hanging="284"/>
        <w:jc w:val="both"/>
        <w:rPr>
          <w:rFonts w:ascii="Arial" w:hAnsi="Arial" w:cs="Arial"/>
          <w:b/>
        </w:rPr>
      </w:pPr>
    </w:p>
    <w:p w14:paraId="1A0ED828" w14:textId="77777777"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2</w:t>
      </w:r>
    </w:p>
    <w:p w14:paraId="468735D8" w14:textId="77777777" w:rsidR="00003F6C" w:rsidRPr="00143178" w:rsidRDefault="00003F6C" w:rsidP="00F820AD">
      <w:pPr>
        <w:numPr>
          <w:ilvl w:val="0"/>
          <w:numId w:val="8"/>
        </w:numPr>
        <w:spacing w:line="276" w:lineRule="auto"/>
        <w:ind w:left="284" w:hanging="284"/>
        <w:jc w:val="both"/>
        <w:rPr>
          <w:rFonts w:ascii="Arial" w:hAnsi="Arial" w:cs="Arial"/>
        </w:rPr>
      </w:pPr>
      <w:r w:rsidRPr="00143178">
        <w:rPr>
          <w:rFonts w:ascii="Arial" w:hAnsi="Arial" w:cs="Arial"/>
          <w:iCs/>
        </w:rPr>
        <w:t>Wykonawca oświadcza, że posiada:</w:t>
      </w:r>
    </w:p>
    <w:p w14:paraId="4C298BF7" w14:textId="03DCA035" w:rsidR="00003F6C" w:rsidRPr="00143178" w:rsidRDefault="00003F6C" w:rsidP="008F52E9">
      <w:pPr>
        <w:pStyle w:val="Akapitzlist"/>
        <w:numPr>
          <w:ilvl w:val="0"/>
          <w:numId w:val="38"/>
        </w:numPr>
        <w:spacing w:line="276" w:lineRule="auto"/>
        <w:ind w:left="709" w:hanging="425"/>
        <w:jc w:val="both"/>
        <w:rPr>
          <w:rFonts w:ascii="Arial" w:hAnsi="Arial" w:cs="Arial"/>
          <w:sz w:val="20"/>
        </w:rPr>
      </w:pPr>
      <w:r w:rsidRPr="00143178">
        <w:rPr>
          <w:rFonts w:ascii="Arial" w:hAnsi="Arial" w:cs="Arial"/>
          <w:iCs/>
          <w:sz w:val="20"/>
        </w:rPr>
        <w:t xml:space="preserve">odpowiednią wiedzę, doświadczenie oraz potencjał techniczny i organizacyjny konieczne do </w:t>
      </w:r>
      <w:r w:rsidR="00D84BCF" w:rsidRPr="00143178">
        <w:rPr>
          <w:rFonts w:ascii="Arial" w:hAnsi="Arial" w:cs="Arial"/>
          <w:iCs/>
          <w:sz w:val="20"/>
        </w:rPr>
        <w:t>n</w:t>
      </w:r>
      <w:r w:rsidRPr="00143178">
        <w:rPr>
          <w:rFonts w:ascii="Arial" w:hAnsi="Arial" w:cs="Arial"/>
          <w:iCs/>
          <w:sz w:val="20"/>
        </w:rPr>
        <w:t>ależytego wykonania Przedmiotu Umowy;</w:t>
      </w:r>
    </w:p>
    <w:p w14:paraId="70EB5D2B" w14:textId="77777777" w:rsidR="00003F6C" w:rsidRPr="00143178" w:rsidRDefault="00003F6C" w:rsidP="008F52E9">
      <w:pPr>
        <w:pStyle w:val="Akapitzlist"/>
        <w:numPr>
          <w:ilvl w:val="0"/>
          <w:numId w:val="38"/>
        </w:numPr>
        <w:spacing w:line="276" w:lineRule="auto"/>
        <w:ind w:left="709" w:hanging="425"/>
        <w:jc w:val="both"/>
        <w:rPr>
          <w:rFonts w:ascii="Arial" w:hAnsi="Arial" w:cs="Arial"/>
          <w:sz w:val="20"/>
        </w:rPr>
      </w:pPr>
      <w:r w:rsidRPr="00143178">
        <w:rPr>
          <w:rFonts w:ascii="Arial" w:hAnsi="Arial" w:cs="Arial"/>
          <w:sz w:val="20"/>
        </w:rPr>
        <w:t>jeżeli są wymagane przepisami prawa, odpowiednie koncesje, zezwolenia, zgody lub licencje albo wpisy do właściwych rejestrów uprawniające do prowadzenie działalności gospodarczej w zakresie objętym Przedmiotem Umowy.</w:t>
      </w:r>
    </w:p>
    <w:p w14:paraId="10621DAE" w14:textId="77777777" w:rsidR="00003F6C" w:rsidRPr="00143178" w:rsidRDefault="00003F6C" w:rsidP="00F820AD">
      <w:pPr>
        <w:numPr>
          <w:ilvl w:val="0"/>
          <w:numId w:val="8"/>
        </w:numPr>
        <w:spacing w:line="276" w:lineRule="auto"/>
        <w:ind w:left="284" w:hanging="284"/>
        <w:jc w:val="both"/>
        <w:rPr>
          <w:rFonts w:ascii="Arial" w:hAnsi="Arial" w:cs="Arial"/>
        </w:rPr>
      </w:pPr>
      <w:r w:rsidRPr="00143178">
        <w:rPr>
          <w:rFonts w:ascii="Arial" w:hAnsi="Arial" w:cs="Arial"/>
        </w:rPr>
        <w:t>Wykonawca oświadcza, że Sprzęt jest:</w:t>
      </w:r>
    </w:p>
    <w:p w14:paraId="1F1954C9" w14:textId="5668CF83" w:rsidR="00D12F1F"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zgodny z opisem przedmiotu zamówienia z</w:t>
      </w:r>
      <w:r w:rsidR="008E291B" w:rsidRPr="00143178">
        <w:rPr>
          <w:rFonts w:ascii="Arial" w:hAnsi="Arial" w:cs="Arial"/>
          <w:sz w:val="20"/>
        </w:rPr>
        <w:t>awartym w Specyfikacji  Warunków Zamówienia (S</w:t>
      </w:r>
      <w:r w:rsidRPr="00143178">
        <w:rPr>
          <w:rFonts w:ascii="Arial" w:hAnsi="Arial" w:cs="Arial"/>
          <w:sz w:val="20"/>
        </w:rPr>
        <w:t>WZ) i załącznikach do niego oraz ofertą Wykonawcy;</w:t>
      </w:r>
    </w:p>
    <w:p w14:paraId="29D65BD1" w14:textId="77777777" w:rsidR="00D12F1F"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wolny od wad technicznych, materiałowych, fizycznych i prawnych;</w:t>
      </w:r>
    </w:p>
    <w:p w14:paraId="32BEF9A8" w14:textId="70C25550" w:rsidR="00F93F79"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fabrycznie nowy, nieużywany</w:t>
      </w:r>
      <w:r w:rsidR="004F263F" w:rsidRPr="00143178">
        <w:rPr>
          <w:rFonts w:ascii="Arial" w:hAnsi="Arial" w:cs="Arial"/>
          <w:sz w:val="20"/>
        </w:rPr>
        <w:t xml:space="preserve">, </w:t>
      </w:r>
      <w:r w:rsidRPr="00143178">
        <w:rPr>
          <w:rFonts w:ascii="Arial" w:hAnsi="Arial" w:cs="Arial"/>
          <w:sz w:val="20"/>
        </w:rPr>
        <w:t>wyprodukowany</w:t>
      </w:r>
      <w:r w:rsidR="00A11F7D" w:rsidRPr="00143178">
        <w:rPr>
          <w:rFonts w:ascii="Arial" w:hAnsi="Arial" w:cs="Arial"/>
          <w:sz w:val="20"/>
        </w:rPr>
        <w:t xml:space="preserve"> w </w:t>
      </w:r>
      <w:r w:rsidR="00A11F7D" w:rsidRPr="008B01B1">
        <w:rPr>
          <w:rFonts w:ascii="Arial" w:hAnsi="Arial" w:cs="Arial"/>
          <w:color w:val="FF0000"/>
          <w:sz w:val="20"/>
        </w:rPr>
        <w:t>…………………</w:t>
      </w:r>
      <w:r w:rsidRPr="008B01B1">
        <w:rPr>
          <w:rFonts w:ascii="Arial" w:hAnsi="Arial" w:cs="Arial"/>
          <w:color w:val="FF0000"/>
          <w:sz w:val="20"/>
        </w:rPr>
        <w:t xml:space="preserve"> </w:t>
      </w:r>
      <w:r w:rsidR="00F93F79" w:rsidRPr="008B01B1">
        <w:rPr>
          <w:rFonts w:ascii="Arial" w:hAnsi="Arial" w:cs="Arial"/>
          <w:color w:val="FF0000"/>
          <w:sz w:val="20"/>
        </w:rPr>
        <w:t>,</w:t>
      </w:r>
      <w:r w:rsidRPr="008B01B1">
        <w:rPr>
          <w:rFonts w:ascii="Arial" w:hAnsi="Arial" w:cs="Arial"/>
          <w:color w:val="FF0000"/>
          <w:sz w:val="20"/>
        </w:rPr>
        <w:t xml:space="preserve"> </w:t>
      </w:r>
      <w:r w:rsidR="00F93F79" w:rsidRPr="00143178">
        <w:rPr>
          <w:rFonts w:ascii="Arial" w:hAnsi="Arial" w:cs="Arial"/>
          <w:sz w:val="20"/>
        </w:rPr>
        <w:t xml:space="preserve">łącznie ze wszystkimi elementami składowymi (jeśli występują); </w:t>
      </w:r>
    </w:p>
    <w:p w14:paraId="43C7627A" w14:textId="0C0B4B8A" w:rsidR="00003F6C"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zgodny z właściwymi normami</w:t>
      </w:r>
      <w:r w:rsidR="00D50DB3" w:rsidRPr="00143178">
        <w:rPr>
          <w:rFonts w:ascii="Arial" w:hAnsi="Arial" w:cs="Arial"/>
          <w:sz w:val="20"/>
        </w:rPr>
        <w:t>, certyfikatami</w:t>
      </w:r>
      <w:r w:rsidRPr="00143178">
        <w:rPr>
          <w:rFonts w:ascii="Arial" w:hAnsi="Arial" w:cs="Arial"/>
          <w:sz w:val="20"/>
        </w:rPr>
        <w:t xml:space="preserve"> i przepisami prawa</w:t>
      </w:r>
      <w:r w:rsidR="00D50DB3" w:rsidRPr="00143178">
        <w:rPr>
          <w:rFonts w:ascii="Arial" w:hAnsi="Arial" w:cs="Arial"/>
          <w:sz w:val="20"/>
        </w:rPr>
        <w:t xml:space="preserve"> krajowego i UE</w:t>
      </w:r>
      <w:r w:rsidRPr="00143178">
        <w:rPr>
          <w:rFonts w:ascii="Arial" w:hAnsi="Arial" w:cs="Arial"/>
          <w:sz w:val="20"/>
        </w:rPr>
        <w:t xml:space="preserve">, w tym w szczególności w zakresie dopuszczenia do obrotu i użytkowania, zgodnie z </w:t>
      </w:r>
      <w:r w:rsidR="0034623F" w:rsidRPr="00143178">
        <w:rPr>
          <w:rFonts w:ascii="Arial" w:hAnsi="Arial" w:cs="Arial"/>
          <w:sz w:val="20"/>
        </w:rPr>
        <w:t xml:space="preserve">ustawą </w:t>
      </w:r>
      <w:r w:rsidR="009A16E2" w:rsidRPr="00143178">
        <w:rPr>
          <w:rFonts w:ascii="Arial" w:hAnsi="Arial" w:cs="Arial"/>
          <w:sz w:val="20"/>
        </w:rPr>
        <w:t>z dnia 7 kwietnia 2022</w:t>
      </w:r>
      <w:r w:rsidRPr="00143178">
        <w:rPr>
          <w:rFonts w:ascii="Arial" w:hAnsi="Arial" w:cs="Arial"/>
          <w:sz w:val="20"/>
        </w:rPr>
        <w:t xml:space="preserve"> </w:t>
      </w:r>
      <w:r w:rsidR="00D16F53" w:rsidRPr="00143178">
        <w:rPr>
          <w:rFonts w:ascii="Arial" w:hAnsi="Arial" w:cs="Arial"/>
          <w:sz w:val="20"/>
        </w:rPr>
        <w:t>o wyrobach medycznych</w:t>
      </w:r>
      <w:r w:rsidR="00096DA9" w:rsidRPr="00143178">
        <w:rPr>
          <w:rFonts w:ascii="Arial" w:hAnsi="Arial" w:cs="Arial"/>
          <w:sz w:val="20"/>
        </w:rPr>
        <w:t>;</w:t>
      </w:r>
      <w:r w:rsidRPr="00143178">
        <w:rPr>
          <w:rFonts w:ascii="Arial" w:hAnsi="Arial" w:cs="Arial"/>
          <w:sz w:val="20"/>
        </w:rPr>
        <w:t xml:space="preserve"> w celu wykazania tego, Wykonawca przedstawi, na żądanie Zamawiającego, stosowne dokumenty, w terminie 5 dni od zgłoszenia żądania.</w:t>
      </w:r>
    </w:p>
    <w:p w14:paraId="5319C094" w14:textId="77777777" w:rsidR="00003F6C"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kompletny i po zamontowaniu, zainstalowaniu, ustawieniu, gotowy do używania zgodnie z jego przeznaczeniem, bez konieczności ponoszenia przez Zamawiającego dodatkowych nakładów finansowych, organizacyjnych lub technicznych.</w:t>
      </w:r>
    </w:p>
    <w:p w14:paraId="1DFDDAF0" w14:textId="77777777" w:rsidR="00003F6C" w:rsidRPr="00143178" w:rsidRDefault="00003F6C" w:rsidP="00F820AD">
      <w:pPr>
        <w:numPr>
          <w:ilvl w:val="0"/>
          <w:numId w:val="8"/>
        </w:numPr>
        <w:spacing w:line="276" w:lineRule="auto"/>
        <w:ind w:left="284" w:hanging="284"/>
        <w:jc w:val="both"/>
        <w:rPr>
          <w:rFonts w:ascii="Arial" w:hAnsi="Arial" w:cs="Arial"/>
        </w:rPr>
      </w:pPr>
      <w:r w:rsidRPr="00143178">
        <w:rPr>
          <w:rFonts w:ascii="Arial" w:hAnsi="Arial" w:cs="Arial"/>
        </w:rPr>
        <w:lastRenderedPageBreak/>
        <w:t>Wykonawca oświadcza, że Sprzęt:</w:t>
      </w:r>
    </w:p>
    <w:p w14:paraId="2EC4F59E"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posiada wszelkie parametry techniczne oraz funkcje niezbędne do korzystania z niego zgodnie z jego przeznaczeniem;</w:t>
      </w:r>
    </w:p>
    <w:p w14:paraId="550F6C5D"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odpowiada standardom jakościowym, funkcjonalnym i technicznym, wynikającym z jego funkcji i przeznaczenia;</w:t>
      </w:r>
    </w:p>
    <w:p w14:paraId="4BBD0DF1"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spełnia warunki uprawniające do posługiwania się oznakowaniem CE w rozumieniu Rozporządzenia Parlamentu Europejskiego i Rady (WE) nr 765/2008 z dnia 9 lipca 2008 r. ustanawiające wymagania w zakresie akredytacji i nadzoru rynku odnoszące się do warunków wprowadzania produktów do obrotu i uchylające rozporządzenie (EWG) nr 339/93 i ustawy z dnia 13 kwietnia 2016 r. o systemach oceny zgodności i nadzoru rynku;</w:t>
      </w:r>
    </w:p>
    <w:p w14:paraId="2ECCAE71"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gwarantuje bezpieczeństwo pacjentów oraz personelu medycznego;</w:t>
      </w:r>
    </w:p>
    <w:p w14:paraId="0E3A1E3C"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wyłączenie prawa Wykonawcy do rozporządzenia nim;</w:t>
      </w:r>
    </w:p>
    <w:p w14:paraId="1C2E2E10" w14:textId="77777777" w:rsidR="00FE789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wyposażony jest w najaktualniejszą, pełną i polskojęzyczną wersję oprogramowania (menu obsługi, klawisze pulpitu itd.), uzupełnione o polskojęzyczną instrukcję obsługi w formie papierowej i elektronicznej,  niezbędnego do jego funkcjonowania (wyklucza się możliwość instalacji wersji demonstracyjnych, testowych it</w:t>
      </w:r>
      <w:r w:rsidR="00EE06E8" w:rsidRPr="00143178">
        <w:rPr>
          <w:rFonts w:ascii="Arial" w:hAnsi="Arial" w:cs="Arial"/>
          <w:sz w:val="20"/>
        </w:rPr>
        <w:t>p.)</w:t>
      </w:r>
      <w:r w:rsidR="007269B4" w:rsidRPr="00143178">
        <w:rPr>
          <w:rFonts w:ascii="Arial" w:hAnsi="Arial" w:cs="Arial"/>
          <w:sz w:val="20"/>
        </w:rPr>
        <w:t xml:space="preserve"> – </w:t>
      </w:r>
      <w:r w:rsidR="007269B4" w:rsidRPr="00143178">
        <w:rPr>
          <w:rFonts w:ascii="Arial" w:hAnsi="Arial" w:cs="Arial"/>
          <w:i/>
          <w:sz w:val="20"/>
        </w:rPr>
        <w:t>jeśli dotyczy</w:t>
      </w:r>
      <w:r w:rsidRPr="00143178">
        <w:rPr>
          <w:rFonts w:ascii="Arial" w:hAnsi="Arial" w:cs="Arial"/>
          <w:sz w:val="20"/>
        </w:rPr>
        <w:t>.</w:t>
      </w:r>
    </w:p>
    <w:p w14:paraId="22958C9E" w14:textId="77777777" w:rsidR="00003F6C" w:rsidRPr="00143178" w:rsidRDefault="00003F6C" w:rsidP="00F820AD">
      <w:pPr>
        <w:keepNext/>
        <w:spacing w:line="276" w:lineRule="auto"/>
        <w:jc w:val="both"/>
        <w:rPr>
          <w:rFonts w:ascii="Arial" w:hAnsi="Arial" w:cs="Arial"/>
          <w:b/>
        </w:rPr>
      </w:pPr>
    </w:p>
    <w:p w14:paraId="5E404FE8" w14:textId="77777777"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3</w:t>
      </w:r>
    </w:p>
    <w:p w14:paraId="64464E32" w14:textId="77777777"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rPr>
        <w:t xml:space="preserve">Wykonawca zobowiązuje się wykonać Umowę przy zachowaniu należytej staranności profesjonalisty, zachowując </w:t>
      </w:r>
      <w:r w:rsidRPr="00143178">
        <w:rPr>
          <w:rFonts w:ascii="Arial" w:hAnsi="Arial" w:cs="Arial"/>
          <w:iCs/>
        </w:rPr>
        <w:t>wszelkie parametry oraz wymagania i warunki techniczne, funkcjonalne i jakościowe.</w:t>
      </w:r>
    </w:p>
    <w:p w14:paraId="7832C8F9" w14:textId="77777777"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rPr>
        <w:t>Wykonawca zobowiązuje się zrealizować wszelkie niezbędne czynności konieczne do należytego wykonania Przedmiotu Umowy z uwzględnieniem potrzeb Zamawiającego i celu Umowy.</w:t>
      </w:r>
    </w:p>
    <w:p w14:paraId="4F54FF7A" w14:textId="34637A74"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iCs/>
        </w:rPr>
        <w:t>Wykonawca zobowiązuje się zapewnić kompatybilnoś</w:t>
      </w:r>
      <w:r w:rsidR="004E2D3F" w:rsidRPr="00143178">
        <w:rPr>
          <w:rFonts w:ascii="Arial" w:hAnsi="Arial" w:cs="Arial"/>
          <w:iCs/>
        </w:rPr>
        <w:t>ć</w:t>
      </w:r>
      <w:r w:rsidRPr="00143178">
        <w:rPr>
          <w:rFonts w:ascii="Arial" w:hAnsi="Arial" w:cs="Arial"/>
          <w:iCs/>
        </w:rPr>
        <w:t xml:space="preserve"> Sprzętu z wyposażeniem, urządzeniami i instalacjami Zamawiającego.</w:t>
      </w:r>
    </w:p>
    <w:p w14:paraId="0AD9D173" w14:textId="3C2061AD"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iCs/>
        </w:rPr>
        <w:t xml:space="preserve">Wykonawca gwarantuje prawidłowe działanie </w:t>
      </w:r>
      <w:r w:rsidRPr="00143178">
        <w:rPr>
          <w:rFonts w:ascii="Arial" w:hAnsi="Arial" w:cs="Arial"/>
        </w:rPr>
        <w:t xml:space="preserve">Sprzętu </w:t>
      </w:r>
      <w:r w:rsidRPr="00143178">
        <w:rPr>
          <w:rFonts w:ascii="Arial" w:hAnsi="Arial" w:cs="Arial"/>
          <w:iCs/>
        </w:rPr>
        <w:t xml:space="preserve">i jego współdziałanie z określonymi instalacjami Zamawiającego po ich montażu i uruchomieniu, w szczególności w przypadku zaoferowania całości lub części Sprzętu, elementów, podzespołów itp. równoważnych w stosunku do opisanych w SWZ. </w:t>
      </w:r>
    </w:p>
    <w:p w14:paraId="6144F25B" w14:textId="06FB00FB" w:rsidR="00003F6C" w:rsidRPr="00143178" w:rsidRDefault="00003F6C" w:rsidP="00F820AD">
      <w:pPr>
        <w:spacing w:line="276" w:lineRule="auto"/>
        <w:ind w:left="284"/>
        <w:jc w:val="both"/>
        <w:rPr>
          <w:rFonts w:ascii="Arial" w:hAnsi="Arial" w:cs="Arial"/>
        </w:rPr>
      </w:pPr>
    </w:p>
    <w:p w14:paraId="1EE0B2BC" w14:textId="63FAF594" w:rsidR="00003F6C" w:rsidRPr="00143178" w:rsidRDefault="00003F6C" w:rsidP="00F820AD">
      <w:pPr>
        <w:spacing w:line="276" w:lineRule="auto"/>
        <w:ind w:left="284" w:hanging="284"/>
        <w:jc w:val="center"/>
        <w:rPr>
          <w:rFonts w:ascii="Arial" w:hAnsi="Arial" w:cs="Arial"/>
          <w:b/>
          <w:iCs/>
        </w:rPr>
      </w:pPr>
      <w:r w:rsidRPr="00143178">
        <w:rPr>
          <w:rFonts w:ascii="Arial" w:hAnsi="Arial" w:cs="Arial"/>
          <w:b/>
          <w:iCs/>
        </w:rPr>
        <w:t>§ 4</w:t>
      </w:r>
    </w:p>
    <w:p w14:paraId="2D3587E7" w14:textId="1C52A02A" w:rsidR="00003F6C" w:rsidRPr="00143178" w:rsidRDefault="00003F6C" w:rsidP="00F820AD">
      <w:pPr>
        <w:numPr>
          <w:ilvl w:val="0"/>
          <w:numId w:val="10"/>
        </w:numPr>
        <w:spacing w:line="276" w:lineRule="auto"/>
        <w:ind w:left="284" w:hanging="284"/>
        <w:jc w:val="both"/>
        <w:rPr>
          <w:rFonts w:ascii="Arial" w:hAnsi="Arial" w:cs="Arial"/>
        </w:rPr>
      </w:pPr>
      <w:r w:rsidRPr="00143178">
        <w:rPr>
          <w:rFonts w:ascii="Arial" w:hAnsi="Arial" w:cs="Arial"/>
          <w:iCs/>
        </w:rPr>
        <w:t xml:space="preserve">Wykonując Przedmiot Umowy, Wykonawca jest </w:t>
      </w:r>
      <w:r w:rsidR="00F84DC7" w:rsidRPr="00143178">
        <w:rPr>
          <w:rFonts w:ascii="Arial" w:hAnsi="Arial" w:cs="Arial"/>
          <w:iCs/>
        </w:rPr>
        <w:t>zobowiązany, w szczególności do</w:t>
      </w:r>
      <w:r w:rsidR="008854BB" w:rsidRPr="00143178">
        <w:rPr>
          <w:rFonts w:ascii="Arial" w:hAnsi="Arial" w:cs="Arial"/>
          <w:iCs/>
        </w:rPr>
        <w:t>:</w:t>
      </w:r>
    </w:p>
    <w:p w14:paraId="79AB65D5" w14:textId="1D1E1DE5"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dostarczenia, rozładunku, montażu i pierwszego uruchomienia Sprzętu</w:t>
      </w:r>
      <w:r w:rsidR="00295E0F" w:rsidRPr="00143178">
        <w:rPr>
          <w:rFonts w:ascii="Arial" w:hAnsi="Arial" w:cs="Arial"/>
          <w:sz w:val="20"/>
        </w:rPr>
        <w:t>;</w:t>
      </w:r>
    </w:p>
    <w:p w14:paraId="3F6E9012" w14:textId="77777777"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zabezpieczenia Sprzętu i mienia Zamawiającego przed uszkodzeniem, zniszczeniem lub zdekompletowaniem w związku z czynnościami określonymi w pkt 1 oraz pkt 3 - 6;</w:t>
      </w:r>
    </w:p>
    <w:p w14:paraId="0F99C767" w14:textId="7ACAE4F9"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zainstalowania oprogramowania we wszystkich tego wymagających elementach Sprzętu</w:t>
      </w:r>
      <w:r w:rsidR="00AD469B" w:rsidRPr="00143178">
        <w:rPr>
          <w:rFonts w:ascii="Arial" w:hAnsi="Arial" w:cs="Arial"/>
          <w:sz w:val="20"/>
        </w:rPr>
        <w:t xml:space="preserve"> </w:t>
      </w:r>
      <w:bookmarkStart w:id="0" w:name="_Hlk191981622"/>
      <w:r w:rsidR="00AD469B" w:rsidRPr="00143178">
        <w:rPr>
          <w:rFonts w:ascii="Arial" w:hAnsi="Arial" w:cs="Arial"/>
          <w:i/>
          <w:iCs/>
          <w:sz w:val="20"/>
        </w:rPr>
        <w:t>(jeśli dotyczy)</w:t>
      </w:r>
      <w:bookmarkEnd w:id="0"/>
      <w:r w:rsidRPr="00143178">
        <w:rPr>
          <w:rFonts w:ascii="Arial" w:hAnsi="Arial" w:cs="Arial"/>
          <w:sz w:val="20"/>
        </w:rPr>
        <w:t>;</w:t>
      </w:r>
    </w:p>
    <w:p w14:paraId="313B2028" w14:textId="77777777" w:rsidR="005F7CC6"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instalacji Sprzętu;</w:t>
      </w:r>
    </w:p>
    <w:p w14:paraId="61B160A6" w14:textId="41E872CC" w:rsidR="00003F6C" w:rsidRPr="00143178" w:rsidRDefault="00003F6C" w:rsidP="008F52E9">
      <w:pPr>
        <w:pStyle w:val="Akapitzlist"/>
        <w:numPr>
          <w:ilvl w:val="0"/>
          <w:numId w:val="41"/>
        </w:numPr>
        <w:spacing w:line="276" w:lineRule="auto"/>
        <w:ind w:left="709" w:hanging="425"/>
        <w:jc w:val="both"/>
        <w:rPr>
          <w:rFonts w:ascii="Arial" w:hAnsi="Arial" w:cs="Arial"/>
          <w:strike/>
          <w:sz w:val="20"/>
        </w:rPr>
      </w:pPr>
      <w:r w:rsidRPr="00143178">
        <w:rPr>
          <w:rFonts w:ascii="Arial" w:hAnsi="Arial" w:cs="Arial"/>
          <w:sz w:val="20"/>
        </w:rPr>
        <w:t>zainstalowania i podłączenia wymagających tego elementów Sprzętu do infrastruktury Zamawiającego w miejscu wskazanym przez Zamawiającego</w:t>
      </w:r>
      <w:r w:rsidR="00AD469B" w:rsidRPr="00143178">
        <w:rPr>
          <w:rFonts w:ascii="Arial" w:hAnsi="Arial" w:cs="Arial"/>
          <w:sz w:val="20"/>
        </w:rPr>
        <w:t xml:space="preserve"> </w:t>
      </w:r>
      <w:r w:rsidR="00AD469B" w:rsidRPr="00143178">
        <w:rPr>
          <w:rFonts w:ascii="Arial" w:hAnsi="Arial" w:cs="Arial"/>
          <w:i/>
          <w:iCs/>
          <w:sz w:val="20"/>
        </w:rPr>
        <w:t>(jeśli dotyczy)</w:t>
      </w:r>
      <w:r w:rsidRPr="00143178">
        <w:rPr>
          <w:rFonts w:ascii="Arial" w:hAnsi="Arial" w:cs="Arial"/>
          <w:i/>
          <w:iCs/>
          <w:sz w:val="20"/>
        </w:rPr>
        <w:t>;</w:t>
      </w:r>
    </w:p>
    <w:p w14:paraId="6CD598B8" w14:textId="556ABE1D"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właściwego oznakowania Sprzętu oznaczeniami licencyjnymi</w:t>
      </w:r>
      <w:r w:rsidR="00AD469B" w:rsidRPr="00143178">
        <w:rPr>
          <w:rFonts w:ascii="Arial" w:hAnsi="Arial" w:cs="Arial"/>
          <w:sz w:val="20"/>
        </w:rPr>
        <w:t xml:space="preserve"> </w:t>
      </w:r>
      <w:r w:rsidR="00AD469B" w:rsidRPr="00143178">
        <w:rPr>
          <w:rFonts w:ascii="Arial" w:hAnsi="Arial" w:cs="Arial"/>
          <w:i/>
          <w:iCs/>
          <w:sz w:val="20"/>
        </w:rPr>
        <w:t>(jeśli dotyczy)</w:t>
      </w:r>
      <w:r w:rsidRPr="00143178">
        <w:rPr>
          <w:rFonts w:ascii="Arial" w:hAnsi="Arial" w:cs="Arial"/>
          <w:sz w:val="20"/>
        </w:rPr>
        <w:t>;</w:t>
      </w:r>
    </w:p>
    <w:p w14:paraId="5950B192" w14:textId="77777777"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dostarczenia wypełnionych paszportów technicznych Sprzętu i pozostałej jego dokumentacji, najpóźniej z momentem przystąpienia do odbioru przez Zamawiającego;</w:t>
      </w:r>
    </w:p>
    <w:p w14:paraId="68DF0B44" w14:textId="77777777" w:rsidR="004D039F" w:rsidRPr="00143178" w:rsidRDefault="00003F6C" w:rsidP="008F52E9">
      <w:pPr>
        <w:pStyle w:val="Akapitzlist"/>
        <w:widowControl w:val="0"/>
        <w:numPr>
          <w:ilvl w:val="0"/>
          <w:numId w:val="41"/>
        </w:numPr>
        <w:autoSpaceDE w:val="0"/>
        <w:autoSpaceDN w:val="0"/>
        <w:adjustRightInd w:val="0"/>
        <w:spacing w:line="276" w:lineRule="auto"/>
        <w:ind w:left="709" w:hanging="425"/>
        <w:jc w:val="both"/>
        <w:rPr>
          <w:rFonts w:ascii="Arial" w:hAnsi="Arial" w:cs="Arial"/>
          <w:sz w:val="20"/>
        </w:rPr>
      </w:pPr>
      <w:r w:rsidRPr="00143178">
        <w:rPr>
          <w:rFonts w:ascii="Arial" w:hAnsi="Arial" w:cs="Arial"/>
          <w:sz w:val="20"/>
        </w:rPr>
        <w:t>przeszkolenia personelu medycznego i technicznego Zamawiającego w zakresie</w:t>
      </w:r>
      <w:r w:rsidR="004D039F" w:rsidRPr="00143178">
        <w:rPr>
          <w:rFonts w:ascii="Arial" w:hAnsi="Arial" w:cs="Arial"/>
          <w:sz w:val="20"/>
        </w:rPr>
        <w:t xml:space="preserve">: </w:t>
      </w:r>
    </w:p>
    <w:p w14:paraId="300E2C32" w14:textId="7F582CD6" w:rsidR="004D039F" w:rsidRPr="00143178" w:rsidRDefault="00003F6C" w:rsidP="008F52E9">
      <w:pPr>
        <w:pStyle w:val="Akapitzlist"/>
        <w:widowControl w:val="0"/>
        <w:numPr>
          <w:ilvl w:val="0"/>
          <w:numId w:val="59"/>
        </w:numPr>
        <w:autoSpaceDE w:val="0"/>
        <w:autoSpaceDN w:val="0"/>
        <w:adjustRightInd w:val="0"/>
        <w:spacing w:line="276" w:lineRule="auto"/>
        <w:ind w:left="993" w:hanging="284"/>
        <w:jc w:val="both"/>
        <w:rPr>
          <w:rFonts w:ascii="Arial" w:hAnsi="Arial" w:cs="Arial"/>
          <w:sz w:val="20"/>
        </w:rPr>
      </w:pPr>
      <w:r w:rsidRPr="00143178">
        <w:rPr>
          <w:rFonts w:ascii="Arial" w:hAnsi="Arial" w:cs="Arial"/>
          <w:sz w:val="20"/>
        </w:rPr>
        <w:t>obsługi Sprzętu stanowiącego Przedmiot Umowy oraz w zakresie jego podstawowej konserwacji, drobnych napraw i przeglądów, które zgodnie z instrukcją użytkowania nie są zastrzeżone dla innych podmiotó</w:t>
      </w:r>
      <w:r w:rsidR="00AA68B6" w:rsidRPr="00143178">
        <w:rPr>
          <w:rFonts w:ascii="Arial" w:hAnsi="Arial" w:cs="Arial"/>
          <w:sz w:val="20"/>
        </w:rPr>
        <w:t xml:space="preserve">w </w:t>
      </w:r>
    </w:p>
    <w:p w14:paraId="7D0B17C8" w14:textId="4FB6BA19" w:rsidR="00AA68B6" w:rsidRPr="00143178" w:rsidRDefault="00AA68B6" w:rsidP="008F52E9">
      <w:pPr>
        <w:pStyle w:val="Akapitzlist"/>
        <w:widowControl w:val="0"/>
        <w:numPr>
          <w:ilvl w:val="0"/>
          <w:numId w:val="59"/>
        </w:numPr>
        <w:autoSpaceDE w:val="0"/>
        <w:autoSpaceDN w:val="0"/>
        <w:adjustRightInd w:val="0"/>
        <w:spacing w:line="276" w:lineRule="auto"/>
        <w:ind w:left="993" w:hanging="284"/>
        <w:jc w:val="both"/>
        <w:rPr>
          <w:rFonts w:ascii="Arial" w:hAnsi="Arial" w:cs="Arial"/>
          <w:sz w:val="20"/>
        </w:rPr>
      </w:pPr>
      <w:r w:rsidRPr="00143178">
        <w:rPr>
          <w:rFonts w:ascii="Arial" w:hAnsi="Arial" w:cs="Arial"/>
          <w:sz w:val="20"/>
        </w:rPr>
        <w:t>użytkowania sprzętu w sposób korzystny dla Zamawiającego, w szczególności w zakresie oszczędzania energii, wody i ograniczenia odpadów</w:t>
      </w:r>
      <w:r w:rsidR="002A7205" w:rsidRPr="00143178">
        <w:rPr>
          <w:rFonts w:ascii="Arial" w:hAnsi="Arial" w:cs="Arial"/>
          <w:sz w:val="20"/>
        </w:rPr>
        <w:t>;</w:t>
      </w:r>
    </w:p>
    <w:p w14:paraId="609E1257" w14:textId="276DAB31"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usunięcia</w:t>
      </w:r>
      <w:r w:rsidR="00362DF9" w:rsidRPr="00143178">
        <w:rPr>
          <w:rFonts w:ascii="Arial" w:hAnsi="Arial" w:cs="Arial"/>
          <w:sz w:val="20"/>
        </w:rPr>
        <w:t xml:space="preserve"> – z miejsca instalacji Sprzętu - </w:t>
      </w:r>
      <w:r w:rsidRPr="00143178">
        <w:rPr>
          <w:rFonts w:ascii="Arial" w:hAnsi="Arial" w:cs="Arial"/>
          <w:sz w:val="20"/>
        </w:rPr>
        <w:t xml:space="preserve"> na swój koszt wszelkich odpadów (opakowania, taśmy, itp.), zanieczyszczeń i innych zbędnych Zamawiającemu rzeczy pozostałych po wykonaniu czynności określonych w pkt 1 </w:t>
      </w:r>
      <w:r w:rsidR="004F263F" w:rsidRPr="00143178">
        <w:rPr>
          <w:rFonts w:ascii="Arial" w:hAnsi="Arial" w:cs="Arial"/>
          <w:sz w:val="20"/>
        </w:rPr>
        <w:t>–</w:t>
      </w:r>
      <w:r w:rsidRPr="00143178">
        <w:rPr>
          <w:rFonts w:ascii="Arial" w:hAnsi="Arial" w:cs="Arial"/>
          <w:sz w:val="20"/>
        </w:rPr>
        <w:t xml:space="preserve"> 8</w:t>
      </w:r>
      <w:r w:rsidR="00C01F82" w:rsidRPr="00143178">
        <w:rPr>
          <w:rFonts w:ascii="Arial" w:hAnsi="Arial" w:cs="Arial"/>
          <w:sz w:val="20"/>
        </w:rPr>
        <w:t xml:space="preserve"> </w:t>
      </w:r>
      <w:r w:rsidR="00C01F82" w:rsidRPr="00143178">
        <w:rPr>
          <w:rFonts w:ascii="Arial" w:hAnsi="Arial" w:cs="Arial"/>
          <w:i/>
          <w:iCs/>
          <w:sz w:val="20"/>
        </w:rPr>
        <w:t xml:space="preserve">(w tym uprzednio użytkowany sprzęt/urządzenia – jeżeli </w:t>
      </w:r>
      <w:r w:rsidR="00C01F82" w:rsidRPr="00143178">
        <w:rPr>
          <w:rFonts w:ascii="Arial" w:hAnsi="Arial" w:cs="Arial"/>
          <w:i/>
          <w:iCs/>
          <w:sz w:val="20"/>
        </w:rPr>
        <w:lastRenderedPageBreak/>
        <w:t>dotyczy)</w:t>
      </w:r>
      <w:r w:rsidR="00362DF9" w:rsidRPr="00143178">
        <w:rPr>
          <w:rFonts w:ascii="Arial" w:hAnsi="Arial" w:cs="Arial"/>
          <w:sz w:val="20"/>
        </w:rPr>
        <w:t>. Zamawiający wskaże miejsce składowania</w:t>
      </w:r>
      <w:r w:rsidR="00884E0C" w:rsidRPr="00143178">
        <w:rPr>
          <w:rFonts w:ascii="Arial" w:hAnsi="Arial" w:cs="Arial"/>
          <w:sz w:val="20"/>
        </w:rPr>
        <w:t xml:space="preserve"> (pomieszczenie, plac, kontenery itp.) na które Wykonawca dostarczy określone w zdaniu pierwszym odpady</w:t>
      </w:r>
      <w:r w:rsidR="002A7205" w:rsidRPr="00143178">
        <w:rPr>
          <w:rFonts w:ascii="Arial" w:hAnsi="Arial" w:cs="Arial"/>
          <w:sz w:val="20"/>
        </w:rPr>
        <w:t>;</w:t>
      </w:r>
      <w:r w:rsidR="00884E0C" w:rsidRPr="00143178">
        <w:rPr>
          <w:rFonts w:ascii="Arial" w:hAnsi="Arial" w:cs="Arial"/>
          <w:sz w:val="20"/>
        </w:rPr>
        <w:t xml:space="preserve"> </w:t>
      </w:r>
    </w:p>
    <w:p w14:paraId="2B3277C9" w14:textId="1487C001" w:rsidR="00003F6C" w:rsidRPr="00143178" w:rsidRDefault="00003F6C" w:rsidP="00F820AD">
      <w:pPr>
        <w:widowControl w:val="0"/>
        <w:numPr>
          <w:ilvl w:val="0"/>
          <w:numId w:val="10"/>
        </w:numPr>
        <w:autoSpaceDE w:val="0"/>
        <w:autoSpaceDN w:val="0"/>
        <w:adjustRightInd w:val="0"/>
        <w:spacing w:line="276" w:lineRule="auto"/>
        <w:ind w:left="284" w:hanging="284"/>
        <w:jc w:val="both"/>
        <w:rPr>
          <w:rFonts w:ascii="Arial" w:hAnsi="Arial" w:cs="Arial"/>
        </w:rPr>
      </w:pPr>
      <w:r w:rsidRPr="00143178">
        <w:rPr>
          <w:rFonts w:ascii="Arial" w:hAnsi="Arial" w:cs="Arial"/>
        </w:rPr>
        <w:t>Wykonawca, we własnym zakresie i na swój koszt, zapewni wszelkie materiały niezbędne do pierwszego uruchomienia Sprzętu, jego sprawdzenia</w:t>
      </w:r>
      <w:r w:rsidR="004F263F" w:rsidRPr="00143178">
        <w:rPr>
          <w:rFonts w:ascii="Arial" w:hAnsi="Arial" w:cs="Arial"/>
        </w:rPr>
        <w:t xml:space="preserve"> oraz do przeprowadzenia szkolenia pracowników Zamawiającego</w:t>
      </w:r>
    </w:p>
    <w:p w14:paraId="4A2A2E3D" w14:textId="592FE0DA" w:rsidR="00003F6C" w:rsidRPr="00143178" w:rsidRDefault="00003F6C" w:rsidP="00F820AD">
      <w:pPr>
        <w:numPr>
          <w:ilvl w:val="0"/>
          <w:numId w:val="10"/>
        </w:numPr>
        <w:spacing w:line="276" w:lineRule="auto"/>
        <w:ind w:left="284" w:hanging="284"/>
        <w:jc w:val="both"/>
        <w:rPr>
          <w:rFonts w:ascii="Arial" w:hAnsi="Arial" w:cs="Arial"/>
          <w:strike/>
        </w:rPr>
      </w:pPr>
      <w:r w:rsidRPr="00143178">
        <w:rPr>
          <w:rFonts w:ascii="Arial" w:hAnsi="Arial" w:cs="Arial"/>
        </w:rPr>
        <w:t>Przez instalacje Sprzętu należy rozumieć: ustawienie Sprzętu we wskazanym przez Zamawiającego miejscu, podłączenie do instalacji i urządzeń współpracujących, jeżeli jest to wymagane oraz sprawdz</w:t>
      </w:r>
      <w:r w:rsidR="000327D0" w:rsidRPr="00143178">
        <w:rPr>
          <w:rFonts w:ascii="Arial" w:hAnsi="Arial" w:cs="Arial"/>
        </w:rPr>
        <w:t>enie prawidłowości ich działania.</w:t>
      </w:r>
    </w:p>
    <w:p w14:paraId="4F3CBA4B" w14:textId="70B3C422" w:rsidR="00003F6C" w:rsidRPr="00143178" w:rsidRDefault="00003F6C" w:rsidP="00F820AD">
      <w:pPr>
        <w:numPr>
          <w:ilvl w:val="0"/>
          <w:numId w:val="10"/>
        </w:numPr>
        <w:spacing w:line="276" w:lineRule="auto"/>
        <w:ind w:left="284" w:hanging="284"/>
        <w:jc w:val="both"/>
        <w:rPr>
          <w:rFonts w:ascii="Arial" w:hAnsi="Arial" w:cs="Arial"/>
        </w:rPr>
      </w:pPr>
      <w:r w:rsidRPr="00143178">
        <w:rPr>
          <w:rFonts w:ascii="Arial" w:hAnsi="Arial" w:cs="Arial"/>
        </w:rPr>
        <w:t xml:space="preserve">Przez pierwsze uruchomienie Sprzętu należy rozumieć takie uruchomienie jego elementów po uprzedniej instalacji, które zapewnia prawidłowe i bezawaryjne funkcjonowanie z użyciem wszystkich funkcji Sprzętu i wyposażenia dodatkowego oraz zainstalowanego oprogramowania. </w:t>
      </w:r>
    </w:p>
    <w:p w14:paraId="67C3AACE" w14:textId="77777777" w:rsidR="00003F6C" w:rsidRPr="00143178" w:rsidRDefault="00003F6C" w:rsidP="00F820AD">
      <w:pPr>
        <w:numPr>
          <w:ilvl w:val="0"/>
          <w:numId w:val="10"/>
        </w:numPr>
        <w:spacing w:line="276" w:lineRule="auto"/>
        <w:ind w:left="284" w:hanging="284"/>
        <w:jc w:val="both"/>
        <w:rPr>
          <w:rFonts w:ascii="Arial" w:hAnsi="Arial" w:cs="Arial"/>
        </w:rPr>
      </w:pPr>
      <w:r w:rsidRPr="00143178">
        <w:rPr>
          <w:rFonts w:ascii="Arial" w:hAnsi="Arial" w:cs="Arial"/>
        </w:rPr>
        <w:t>Wykonawca odpowiada w szczególności za:</w:t>
      </w:r>
    </w:p>
    <w:p w14:paraId="587C9FB0" w14:textId="119A62C0" w:rsidR="00003F6C" w:rsidRPr="00143178" w:rsidRDefault="00A75E9A" w:rsidP="008F52E9">
      <w:pPr>
        <w:pStyle w:val="Akapitzlist"/>
        <w:numPr>
          <w:ilvl w:val="0"/>
          <w:numId w:val="40"/>
        </w:numPr>
        <w:spacing w:line="276" w:lineRule="auto"/>
        <w:ind w:left="709" w:hanging="425"/>
        <w:jc w:val="both"/>
        <w:rPr>
          <w:rFonts w:ascii="Arial" w:hAnsi="Arial" w:cs="Arial"/>
          <w:sz w:val="20"/>
        </w:rPr>
      </w:pPr>
      <w:r w:rsidRPr="00143178">
        <w:rPr>
          <w:rFonts w:ascii="Arial" w:hAnsi="Arial" w:cs="Arial"/>
          <w:sz w:val="20"/>
        </w:rPr>
        <w:t>U</w:t>
      </w:r>
      <w:r w:rsidR="00003F6C" w:rsidRPr="00143178">
        <w:rPr>
          <w:rFonts w:ascii="Arial" w:hAnsi="Arial" w:cs="Arial"/>
          <w:sz w:val="20"/>
        </w:rPr>
        <w:t>szkodzenie, zdekompletowanie lub zniszczenie Sprzętu oraz szkodę w mieniu Zamawiającego spowodowane przez Wykonawcę lub osoby, którymi Wykonawca posługuje się przy wykonywaniu Umowy, chociażby szkoda ta została wyrządzona wyłącznie przy okazji bez bezpośredniego związku z wykonywaniem Umowy. Nienaprawienie przez Wykonawcę szkody powstałej w okolicznościach określonych w zdaniu poprzednim, stanowi przeszkodę do podpisania Protokołu zdawczo-odbiorczego. Wartość szkody może zostać ustalona w protokole podpisanym przez Strony, a Wykonawca niniejszym wyraża zgodę na pomniejszenie jego wynagrodzenia o wartość tak ustalonej szkody;</w:t>
      </w:r>
    </w:p>
    <w:p w14:paraId="400710A2" w14:textId="0C656178" w:rsidR="00003F6C" w:rsidRPr="00143178" w:rsidRDefault="00A75E9A" w:rsidP="008F52E9">
      <w:pPr>
        <w:pStyle w:val="Akapitzlist"/>
        <w:numPr>
          <w:ilvl w:val="0"/>
          <w:numId w:val="40"/>
        </w:numPr>
        <w:spacing w:line="276" w:lineRule="auto"/>
        <w:ind w:left="709" w:hanging="425"/>
        <w:jc w:val="both"/>
        <w:rPr>
          <w:rFonts w:ascii="Arial" w:hAnsi="Arial" w:cs="Arial"/>
          <w:sz w:val="20"/>
        </w:rPr>
      </w:pPr>
      <w:r w:rsidRPr="00143178">
        <w:rPr>
          <w:rFonts w:ascii="Arial" w:hAnsi="Arial" w:cs="Arial"/>
          <w:sz w:val="20"/>
        </w:rPr>
        <w:t>W</w:t>
      </w:r>
      <w:r w:rsidR="00003F6C" w:rsidRPr="00143178">
        <w:rPr>
          <w:rFonts w:ascii="Arial" w:hAnsi="Arial" w:cs="Arial"/>
          <w:sz w:val="20"/>
        </w:rPr>
        <w:t>szelkie szkody powstałe u Zamawiającego lub osób trzecich w przypadku, gdy Wykonawca nie wykona lub nienależycie wykona Umowę, z tym, że dla przypisania Wykonawcy odpowiedzialności wystarczającym jest stwierdzenie, że jego działanie naruszające Umowę skutkowało chociażby nieznacznym wzrostem prawdopodobieństwa szkody.</w:t>
      </w:r>
    </w:p>
    <w:p w14:paraId="6A15EDB1" w14:textId="77777777" w:rsidR="00003F6C" w:rsidRPr="00143178" w:rsidRDefault="00003F6C" w:rsidP="00F820AD">
      <w:pPr>
        <w:spacing w:line="276" w:lineRule="auto"/>
        <w:ind w:left="284" w:hanging="284"/>
        <w:jc w:val="both"/>
        <w:rPr>
          <w:rFonts w:ascii="Arial" w:hAnsi="Arial" w:cs="Arial"/>
          <w:b/>
        </w:rPr>
      </w:pPr>
    </w:p>
    <w:p w14:paraId="789F250C" w14:textId="048FE309"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5</w:t>
      </w:r>
    </w:p>
    <w:p w14:paraId="73BAF0F2" w14:textId="6A5912E2" w:rsidR="00D515B3" w:rsidRPr="00143178" w:rsidRDefault="00003F6C" w:rsidP="008F52E9">
      <w:pPr>
        <w:widowControl w:val="0"/>
        <w:numPr>
          <w:ilvl w:val="0"/>
          <w:numId w:val="42"/>
        </w:numPr>
        <w:tabs>
          <w:tab w:val="clear" w:pos="360"/>
          <w:tab w:val="num" w:pos="426"/>
        </w:tabs>
        <w:suppressAutoHyphens w:val="0"/>
        <w:autoSpaceDE w:val="0"/>
        <w:spacing w:line="276" w:lineRule="auto"/>
        <w:ind w:left="426" w:hanging="426"/>
        <w:jc w:val="both"/>
        <w:rPr>
          <w:rFonts w:ascii="Arial" w:eastAsia="Calibri" w:hAnsi="Arial" w:cs="Arial"/>
          <w:lang w:eastAsia="en-US"/>
        </w:rPr>
      </w:pPr>
      <w:r w:rsidRPr="00143178">
        <w:rPr>
          <w:rFonts w:ascii="Arial" w:hAnsi="Arial" w:cs="Arial"/>
        </w:rPr>
        <w:t xml:space="preserve">Przedmiot Umowy w zakresie </w:t>
      </w:r>
      <w:r w:rsidR="00D95A75" w:rsidRPr="00143178">
        <w:rPr>
          <w:rFonts w:ascii="Arial" w:hAnsi="Arial" w:cs="Arial"/>
        </w:rPr>
        <w:t>określonym w § 1 ust. 1</w:t>
      </w:r>
      <w:r w:rsidR="00594CDE" w:rsidRPr="00143178">
        <w:rPr>
          <w:rFonts w:ascii="Arial" w:hAnsi="Arial" w:cs="Arial"/>
        </w:rPr>
        <w:t xml:space="preserve"> pkt. 1 - </w:t>
      </w:r>
      <w:r w:rsidR="00F57984" w:rsidRPr="00143178">
        <w:rPr>
          <w:rFonts w:ascii="Arial" w:hAnsi="Arial" w:cs="Arial"/>
        </w:rPr>
        <w:t>2</w:t>
      </w:r>
      <w:r w:rsidR="00D95A75" w:rsidRPr="00143178">
        <w:rPr>
          <w:rFonts w:ascii="Arial" w:hAnsi="Arial" w:cs="Arial"/>
        </w:rPr>
        <w:t xml:space="preserve"> </w:t>
      </w:r>
      <w:r w:rsidRPr="00143178">
        <w:rPr>
          <w:rFonts w:ascii="Arial" w:hAnsi="Arial" w:cs="Arial"/>
        </w:rPr>
        <w:t>zostanie wykonany w</w:t>
      </w:r>
      <w:r w:rsidR="00B20026" w:rsidRPr="00143178">
        <w:rPr>
          <w:rFonts w:ascii="Arial" w:hAnsi="Arial" w:cs="Arial"/>
        </w:rPr>
        <w:t xml:space="preserve"> </w:t>
      </w:r>
      <w:r w:rsidRPr="00143178">
        <w:rPr>
          <w:rFonts w:ascii="Arial" w:hAnsi="Arial" w:cs="Arial"/>
        </w:rPr>
        <w:t xml:space="preserve"> </w:t>
      </w:r>
      <w:r w:rsidR="00B20026" w:rsidRPr="00143178">
        <w:rPr>
          <w:rFonts w:ascii="Arial" w:hAnsi="Arial" w:cs="Arial"/>
        </w:rPr>
        <w:t>terminie ……………… tygodni</w:t>
      </w:r>
      <w:r w:rsidR="007D073C" w:rsidRPr="00143178">
        <w:rPr>
          <w:rFonts w:ascii="Arial" w:hAnsi="Arial" w:cs="Arial"/>
        </w:rPr>
        <w:t xml:space="preserve">, licząc od dnia ………………………. </w:t>
      </w:r>
    </w:p>
    <w:p w14:paraId="21F722E4" w14:textId="73BD8EFE" w:rsidR="008854BB" w:rsidRPr="00143178" w:rsidRDefault="008854BB" w:rsidP="008F52E9">
      <w:pPr>
        <w:widowControl w:val="0"/>
        <w:numPr>
          <w:ilvl w:val="0"/>
          <w:numId w:val="42"/>
        </w:numPr>
        <w:tabs>
          <w:tab w:val="clear" w:pos="360"/>
          <w:tab w:val="num" w:pos="426"/>
        </w:tabs>
        <w:suppressAutoHyphens w:val="0"/>
        <w:autoSpaceDE w:val="0"/>
        <w:spacing w:line="276" w:lineRule="auto"/>
        <w:ind w:left="426" w:hanging="426"/>
        <w:jc w:val="both"/>
        <w:rPr>
          <w:rFonts w:ascii="Arial" w:eastAsia="Calibri" w:hAnsi="Arial" w:cs="Arial"/>
          <w:lang w:eastAsia="en-US"/>
        </w:rPr>
      </w:pPr>
      <w:r w:rsidRPr="00143178">
        <w:rPr>
          <w:rFonts w:ascii="Arial" w:hAnsi="Arial" w:cs="Arial"/>
          <w:lang w:eastAsia="pl-PL"/>
        </w:rPr>
        <w:t xml:space="preserve">Wykonawca dostarczy Sprzęt do </w:t>
      </w:r>
      <w:r w:rsidR="00F13E4A" w:rsidRPr="00143178">
        <w:rPr>
          <w:rFonts w:ascii="Arial" w:hAnsi="Arial" w:cs="Arial"/>
          <w:lang w:eastAsia="pl-PL"/>
        </w:rPr>
        <w:t>Zamawiającego w miejsce wskazane przez osobę wyszczególnioną w pkt. 1,</w:t>
      </w:r>
      <w:r w:rsidRPr="00143178">
        <w:rPr>
          <w:rFonts w:ascii="Arial" w:hAnsi="Arial" w:cs="Arial"/>
          <w:lang w:eastAsia="pl-PL"/>
        </w:rPr>
        <w:t xml:space="preserve"> a następnie zainstaluje i uruchomi Sprzęt</w:t>
      </w:r>
      <w:r w:rsidR="00F57984" w:rsidRPr="00143178">
        <w:rPr>
          <w:rFonts w:ascii="Arial" w:hAnsi="Arial" w:cs="Arial"/>
          <w:lang w:eastAsia="pl-PL"/>
        </w:rPr>
        <w:t>.</w:t>
      </w:r>
      <w:r w:rsidRPr="00143178">
        <w:rPr>
          <w:rFonts w:ascii="Arial" w:hAnsi="Arial" w:cs="Arial"/>
          <w:lang w:eastAsia="pl-PL"/>
        </w:rPr>
        <w:t xml:space="preserve"> Wykonawca zobowiązuje się uzgodnić z Zamawiającym datę</w:t>
      </w:r>
      <w:r w:rsidR="00F13E4A" w:rsidRPr="00143178">
        <w:rPr>
          <w:rFonts w:ascii="Arial" w:hAnsi="Arial" w:cs="Arial"/>
          <w:lang w:eastAsia="pl-PL"/>
        </w:rPr>
        <w:t xml:space="preserve"> i miejsce </w:t>
      </w:r>
      <w:r w:rsidRPr="00143178">
        <w:rPr>
          <w:rFonts w:ascii="Arial" w:hAnsi="Arial" w:cs="Arial"/>
          <w:lang w:eastAsia="pl-PL"/>
        </w:rPr>
        <w:t xml:space="preserve">dostawy </w:t>
      </w:r>
      <w:r w:rsidRPr="00143178">
        <w:rPr>
          <w:rFonts w:ascii="Arial" w:hAnsi="Arial" w:cs="Arial"/>
          <w:u w:val="single"/>
          <w:lang w:eastAsia="pl-PL"/>
        </w:rPr>
        <w:t xml:space="preserve">co najmniej na 5 dni </w:t>
      </w:r>
      <w:r w:rsidR="00C91243" w:rsidRPr="00143178">
        <w:rPr>
          <w:rFonts w:ascii="Arial" w:hAnsi="Arial" w:cs="Arial"/>
          <w:u w:val="single"/>
          <w:lang w:eastAsia="pl-PL"/>
        </w:rPr>
        <w:t xml:space="preserve">robocze </w:t>
      </w:r>
      <w:r w:rsidRPr="00143178">
        <w:rPr>
          <w:rFonts w:ascii="Arial" w:hAnsi="Arial" w:cs="Arial"/>
          <w:u w:val="single"/>
          <w:lang w:eastAsia="pl-PL"/>
        </w:rPr>
        <w:t>przed jej planowanym terminem dostarczenia Sprzętu do magazynu</w:t>
      </w:r>
      <w:r w:rsidR="002F63F7">
        <w:rPr>
          <w:rFonts w:ascii="Arial" w:hAnsi="Arial" w:cs="Arial"/>
          <w:u w:val="single"/>
          <w:lang w:eastAsia="pl-PL"/>
        </w:rPr>
        <w:t>.</w:t>
      </w:r>
      <w:r w:rsidR="002F63F7" w:rsidRPr="002F63F7">
        <w:rPr>
          <w:rFonts w:ascii="Arial" w:hAnsi="Arial" w:cs="Arial"/>
          <w:lang w:eastAsia="pl-PL"/>
        </w:rPr>
        <w:t xml:space="preserve"> </w:t>
      </w:r>
      <w:r w:rsidRPr="00143178">
        <w:rPr>
          <w:rFonts w:ascii="Arial" w:eastAsia="Calibri" w:hAnsi="Arial" w:cs="Arial"/>
          <w:lang w:eastAsia="en-US"/>
        </w:rPr>
        <w:t xml:space="preserve">W tym celu Wykonawca skontaktuje się z:  </w:t>
      </w:r>
    </w:p>
    <w:p w14:paraId="2102505C" w14:textId="77777777" w:rsidR="008854BB" w:rsidRPr="00143178" w:rsidRDefault="008854BB" w:rsidP="00F820AD">
      <w:pPr>
        <w:widowControl w:val="0"/>
        <w:suppressAutoHyphens w:val="0"/>
        <w:autoSpaceDE w:val="0"/>
        <w:autoSpaceDN w:val="0"/>
        <w:adjustRightInd w:val="0"/>
        <w:spacing w:line="276" w:lineRule="auto"/>
        <w:ind w:left="426"/>
        <w:jc w:val="both"/>
        <w:rPr>
          <w:rFonts w:ascii="Arial" w:eastAsia="Calibri" w:hAnsi="Arial" w:cs="Arial"/>
          <w:lang w:eastAsia="en-US"/>
        </w:rPr>
      </w:pPr>
      <w:r w:rsidRPr="00143178">
        <w:rPr>
          <w:rFonts w:ascii="Arial" w:eastAsia="Calibri" w:hAnsi="Arial" w:cs="Arial"/>
          <w:lang w:eastAsia="en-US"/>
        </w:rPr>
        <w:t>1)</w:t>
      </w:r>
      <w:r w:rsidRPr="00143178">
        <w:rPr>
          <w:rFonts w:ascii="Arial" w:eastAsia="Calibri" w:hAnsi="Arial" w:cs="Arial"/>
          <w:lang w:eastAsia="en-US"/>
        </w:rPr>
        <w:tab/>
        <w:t>Sekcją Zaopatrzenia: (uwaga: wymagany bezwzględnie powiadomienie drogą e-mail):</w:t>
      </w:r>
    </w:p>
    <w:p w14:paraId="70D1907E" w14:textId="77777777" w:rsidR="008854BB" w:rsidRPr="00143178" w:rsidRDefault="008854BB" w:rsidP="008F52E9">
      <w:pPr>
        <w:pStyle w:val="Akapitzlist"/>
        <w:widowControl w:val="0"/>
        <w:numPr>
          <w:ilvl w:val="0"/>
          <w:numId w:val="35"/>
        </w:numPr>
        <w:suppressAutoHyphens w:val="0"/>
        <w:autoSpaceDE w:val="0"/>
        <w:autoSpaceDN w:val="0"/>
        <w:adjustRightInd w:val="0"/>
        <w:spacing w:line="276" w:lineRule="auto"/>
        <w:contextualSpacing/>
        <w:jc w:val="both"/>
        <w:rPr>
          <w:rFonts w:ascii="Arial" w:eastAsia="Calibri" w:hAnsi="Arial" w:cs="Arial"/>
          <w:sz w:val="20"/>
          <w:lang w:eastAsia="en-US"/>
        </w:rPr>
      </w:pPr>
      <w:r w:rsidRPr="00143178">
        <w:rPr>
          <w:rFonts w:ascii="Arial" w:eastAsia="Calibri" w:hAnsi="Arial" w:cs="Arial"/>
          <w:sz w:val="20"/>
          <w:lang w:eastAsia="en-US"/>
        </w:rPr>
        <w:t>………………………………………………………………………………, lub</w:t>
      </w:r>
    </w:p>
    <w:p w14:paraId="32A11F05" w14:textId="77777777" w:rsidR="008854BB" w:rsidRPr="00143178" w:rsidRDefault="008854BB" w:rsidP="008F52E9">
      <w:pPr>
        <w:pStyle w:val="Akapitzlist"/>
        <w:widowControl w:val="0"/>
        <w:numPr>
          <w:ilvl w:val="0"/>
          <w:numId w:val="35"/>
        </w:numPr>
        <w:suppressAutoHyphens w:val="0"/>
        <w:autoSpaceDE w:val="0"/>
        <w:autoSpaceDN w:val="0"/>
        <w:adjustRightInd w:val="0"/>
        <w:spacing w:line="276" w:lineRule="auto"/>
        <w:contextualSpacing/>
        <w:jc w:val="both"/>
        <w:rPr>
          <w:rFonts w:ascii="Arial" w:eastAsia="Calibri" w:hAnsi="Arial" w:cs="Arial"/>
          <w:sz w:val="20"/>
          <w:lang w:eastAsia="en-US"/>
        </w:rPr>
      </w:pPr>
      <w:r w:rsidRPr="00143178">
        <w:rPr>
          <w:rFonts w:ascii="Arial" w:eastAsia="Calibri" w:hAnsi="Arial" w:cs="Arial"/>
          <w:sz w:val="20"/>
          <w:lang w:eastAsia="en-US"/>
        </w:rPr>
        <w:t>………………………………………………………………………………….</w:t>
      </w:r>
    </w:p>
    <w:p w14:paraId="6A2FD65C" w14:textId="6D364E9E" w:rsidR="008854BB" w:rsidRPr="00143178" w:rsidRDefault="008854BB" w:rsidP="00F820AD">
      <w:pPr>
        <w:widowControl w:val="0"/>
        <w:suppressAutoHyphens w:val="0"/>
        <w:autoSpaceDE w:val="0"/>
        <w:autoSpaceDN w:val="0"/>
        <w:adjustRightInd w:val="0"/>
        <w:spacing w:line="276" w:lineRule="auto"/>
        <w:ind w:left="426"/>
        <w:jc w:val="both"/>
        <w:rPr>
          <w:rFonts w:ascii="Arial" w:eastAsia="Calibri" w:hAnsi="Arial" w:cs="Arial"/>
          <w:lang w:eastAsia="en-US"/>
        </w:rPr>
      </w:pPr>
      <w:r w:rsidRPr="00143178">
        <w:rPr>
          <w:rFonts w:ascii="Arial" w:eastAsia="Calibri" w:hAnsi="Arial" w:cs="Arial"/>
          <w:lang w:eastAsia="en-US"/>
        </w:rPr>
        <w:t>2)</w:t>
      </w:r>
      <w:r w:rsidRPr="00143178">
        <w:rPr>
          <w:rFonts w:ascii="Arial" w:eastAsia="Calibri" w:hAnsi="Arial" w:cs="Arial"/>
          <w:lang w:eastAsia="en-US"/>
        </w:rPr>
        <w:tab/>
        <w:t xml:space="preserve">Sekcją Aparatury Medycznej (uwaga: wymagany bezwzględnie powiadomienie drogą e-mail): </w:t>
      </w:r>
    </w:p>
    <w:p w14:paraId="62DAA28F" w14:textId="4B37923A" w:rsidR="004D039F" w:rsidRPr="00143178" w:rsidRDefault="004D039F" w:rsidP="00CC3F62">
      <w:pPr>
        <w:pStyle w:val="Akapitzlist"/>
        <w:widowControl w:val="0"/>
        <w:numPr>
          <w:ilvl w:val="0"/>
          <w:numId w:val="64"/>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 lub</w:t>
      </w:r>
    </w:p>
    <w:p w14:paraId="1E697EE5" w14:textId="230A9301" w:rsidR="004D039F" w:rsidRPr="00143178" w:rsidRDefault="004D039F" w:rsidP="00CC3F62">
      <w:pPr>
        <w:pStyle w:val="Akapitzlist"/>
        <w:widowControl w:val="0"/>
        <w:numPr>
          <w:ilvl w:val="0"/>
          <w:numId w:val="64"/>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w:t>
      </w:r>
    </w:p>
    <w:p w14:paraId="483F7591" w14:textId="3674B012" w:rsidR="008854BB" w:rsidRPr="00143178" w:rsidRDefault="008854BB" w:rsidP="008F52E9">
      <w:pPr>
        <w:widowControl w:val="0"/>
        <w:numPr>
          <w:ilvl w:val="0"/>
          <w:numId w:val="42"/>
        </w:numPr>
        <w:tabs>
          <w:tab w:val="clear" w:pos="360"/>
          <w:tab w:val="num" w:pos="284"/>
          <w:tab w:val="num" w:pos="720"/>
        </w:tabs>
        <w:suppressAutoHyphens w:val="0"/>
        <w:autoSpaceDE w:val="0"/>
        <w:autoSpaceDN w:val="0"/>
        <w:adjustRightInd w:val="0"/>
        <w:spacing w:line="276" w:lineRule="auto"/>
        <w:ind w:left="284" w:hanging="284"/>
        <w:jc w:val="both"/>
        <w:rPr>
          <w:rFonts w:ascii="Arial" w:eastAsia="Calibri" w:hAnsi="Arial" w:cs="Arial"/>
          <w:lang w:eastAsia="en-US"/>
        </w:rPr>
      </w:pPr>
      <w:r w:rsidRPr="00143178">
        <w:rPr>
          <w:rFonts w:ascii="Arial" w:eastAsia="Calibri" w:hAnsi="Arial" w:cs="Arial"/>
          <w:lang w:eastAsia="en-US"/>
        </w:rPr>
        <w:t>Odbiór Przedmiotu Umowy</w:t>
      </w:r>
      <w:r w:rsidR="00902B9D" w:rsidRPr="00143178">
        <w:rPr>
          <w:rFonts w:ascii="Arial" w:eastAsia="Calibri" w:hAnsi="Arial" w:cs="Arial"/>
          <w:lang w:eastAsia="en-US"/>
        </w:rPr>
        <w:t xml:space="preserve">, o którym mowa </w:t>
      </w:r>
      <w:r w:rsidRPr="00143178">
        <w:rPr>
          <w:rFonts w:ascii="Arial" w:eastAsia="Calibri" w:hAnsi="Arial" w:cs="Arial"/>
          <w:lang w:eastAsia="en-US"/>
        </w:rPr>
        <w:t>w § 1 ust. 1</w:t>
      </w:r>
      <w:r w:rsidR="00F57984" w:rsidRPr="00143178">
        <w:rPr>
          <w:rFonts w:ascii="Arial" w:eastAsia="Calibri" w:hAnsi="Arial" w:cs="Arial"/>
          <w:lang w:eastAsia="en-US"/>
        </w:rPr>
        <w:t xml:space="preserve"> pkt. 1 i 2</w:t>
      </w:r>
      <w:r w:rsidRPr="00143178">
        <w:rPr>
          <w:rFonts w:ascii="Arial" w:eastAsia="Calibri" w:hAnsi="Arial" w:cs="Arial"/>
          <w:lang w:eastAsia="en-US"/>
        </w:rPr>
        <w:t xml:space="preserve">, odbędzie się </w:t>
      </w:r>
      <w:r w:rsidR="00F820AD" w:rsidRPr="00143178">
        <w:rPr>
          <w:rFonts w:ascii="Arial" w:eastAsia="Calibri" w:hAnsi="Arial" w:cs="Arial"/>
          <w:lang w:eastAsia="en-US"/>
        </w:rPr>
        <w:t xml:space="preserve">na podstawie </w:t>
      </w:r>
      <w:r w:rsidRPr="00143178">
        <w:rPr>
          <w:rFonts w:ascii="Arial" w:eastAsia="Calibri" w:hAnsi="Arial" w:cs="Arial"/>
          <w:lang w:eastAsia="en-US"/>
        </w:rPr>
        <w:t xml:space="preserve">protokołu zdawczo – odbiorczego (w zakresie dostawy, instalacji i uruchomienia Sprzętu) oraz protokołu szkolenia personelu. </w:t>
      </w:r>
      <w:r w:rsidR="00F820AD" w:rsidRPr="00143178">
        <w:rPr>
          <w:rFonts w:ascii="Arial" w:eastAsia="Calibri" w:hAnsi="Arial" w:cs="Arial"/>
          <w:lang w:eastAsia="en-US"/>
        </w:rPr>
        <w:t xml:space="preserve">Po zatwierdzeniu przez Strony  protokołów, o których mowa w zdaniu pierwszym, Wykonawca wystawi i przekaże Zamawiającemu fakturę za wykonane zamówienie. </w:t>
      </w:r>
      <w:r w:rsidRPr="00143178">
        <w:rPr>
          <w:rFonts w:ascii="Arial" w:eastAsia="Calibri" w:hAnsi="Arial" w:cs="Arial"/>
          <w:lang w:eastAsia="en-US"/>
        </w:rPr>
        <w:t>Faktura i protokoły winny być opisane zgodnie z Przedmiotem Umowy określonym w</w:t>
      </w:r>
      <w:r w:rsidR="00F57984" w:rsidRPr="00143178">
        <w:rPr>
          <w:rFonts w:ascii="Arial" w:eastAsia="Calibri" w:hAnsi="Arial" w:cs="Arial"/>
          <w:lang w:eastAsia="en-US"/>
        </w:rPr>
        <w:br/>
      </w:r>
      <w:r w:rsidRPr="00143178">
        <w:rPr>
          <w:rFonts w:ascii="Arial" w:eastAsia="Calibri" w:hAnsi="Arial" w:cs="Arial"/>
          <w:lang w:eastAsia="en-US"/>
        </w:rPr>
        <w:t xml:space="preserve"> Załączniku nr 1. </w:t>
      </w:r>
    </w:p>
    <w:p w14:paraId="75961A5E" w14:textId="78A18CCF" w:rsidR="00003F6C" w:rsidRPr="00143178" w:rsidRDefault="00003F6C" w:rsidP="008F52E9">
      <w:pPr>
        <w:numPr>
          <w:ilvl w:val="0"/>
          <w:numId w:val="42"/>
        </w:numPr>
        <w:spacing w:line="276" w:lineRule="auto"/>
        <w:ind w:left="357" w:hanging="357"/>
        <w:jc w:val="both"/>
        <w:rPr>
          <w:rFonts w:ascii="Arial" w:hAnsi="Arial" w:cs="Arial"/>
        </w:rPr>
      </w:pPr>
      <w:r w:rsidRPr="00143178">
        <w:rPr>
          <w:rFonts w:ascii="Arial" w:hAnsi="Arial" w:cs="Arial"/>
        </w:rPr>
        <w:t>W przypadku odstąpienia od</w:t>
      </w:r>
      <w:r w:rsidR="007404F8" w:rsidRPr="00143178">
        <w:rPr>
          <w:rFonts w:ascii="Arial" w:hAnsi="Arial" w:cs="Arial"/>
        </w:rPr>
        <w:t xml:space="preserve"> Umowy, zgodnie z treścią </w:t>
      </w:r>
      <w:r w:rsidR="00745AEB" w:rsidRPr="00143178">
        <w:rPr>
          <w:rFonts w:ascii="Arial" w:hAnsi="Arial" w:cs="Arial"/>
        </w:rPr>
        <w:t xml:space="preserve">§ </w:t>
      </w:r>
      <w:r w:rsidR="007404F8" w:rsidRPr="00143178">
        <w:rPr>
          <w:rFonts w:ascii="Arial" w:hAnsi="Arial" w:cs="Arial"/>
        </w:rPr>
        <w:t>12</w:t>
      </w:r>
      <w:r w:rsidRPr="00143178">
        <w:rPr>
          <w:rFonts w:ascii="Arial" w:hAnsi="Arial" w:cs="Arial"/>
        </w:rPr>
        <w:t xml:space="preserve">, Wykonawca jest zobowiązany do odbioru Sprzętu lub jego elementów, dostarczonych do Zamawiającego, na swój koszt i ryzyko, w terminie 3 dni roboczych od otrzymania pisma Zamawiającego lub wysłania przez Zamawiającego wiadomości mailowej. </w:t>
      </w:r>
    </w:p>
    <w:p w14:paraId="1A7E710D" w14:textId="4999B9FB" w:rsidR="00003F6C" w:rsidRPr="00143178" w:rsidRDefault="00003F6C" w:rsidP="008F52E9">
      <w:pPr>
        <w:numPr>
          <w:ilvl w:val="0"/>
          <w:numId w:val="42"/>
        </w:numPr>
        <w:spacing w:line="276" w:lineRule="auto"/>
        <w:jc w:val="both"/>
        <w:rPr>
          <w:rFonts w:ascii="Arial" w:hAnsi="Arial" w:cs="Arial"/>
        </w:rPr>
      </w:pPr>
      <w:r w:rsidRPr="00143178">
        <w:rPr>
          <w:rFonts w:ascii="Arial" w:hAnsi="Arial" w:cs="Arial"/>
        </w:rPr>
        <w:t>W przypadku odstąpienia od</w:t>
      </w:r>
      <w:r w:rsidR="00745AEB" w:rsidRPr="00143178">
        <w:rPr>
          <w:rFonts w:ascii="Arial" w:hAnsi="Arial" w:cs="Arial"/>
        </w:rPr>
        <w:t xml:space="preserve"> Umowy, zgodnie z treścią §</w:t>
      </w:r>
      <w:r w:rsidR="007404F8" w:rsidRPr="00143178">
        <w:rPr>
          <w:rFonts w:ascii="Arial" w:hAnsi="Arial" w:cs="Arial"/>
        </w:rPr>
        <w:t xml:space="preserve"> 12</w:t>
      </w:r>
      <w:r w:rsidRPr="00143178">
        <w:rPr>
          <w:rFonts w:ascii="Arial" w:hAnsi="Arial" w:cs="Arial"/>
        </w:rPr>
        <w:t>, Wykonawca nie będzie miał prawa do żądania od Zamawiającego żadnego wynagrodzenia ani zwrotu poniesionych wydatków.</w:t>
      </w:r>
    </w:p>
    <w:p w14:paraId="06444FF1" w14:textId="77777777" w:rsidR="007005FC" w:rsidRPr="008B01B1" w:rsidRDefault="00637C3A" w:rsidP="008F52E9">
      <w:pPr>
        <w:numPr>
          <w:ilvl w:val="0"/>
          <w:numId w:val="42"/>
        </w:numPr>
        <w:spacing w:line="276" w:lineRule="auto"/>
        <w:jc w:val="both"/>
        <w:rPr>
          <w:rFonts w:ascii="Arial" w:hAnsi="Arial" w:cs="Arial"/>
          <w:color w:val="FF0000"/>
        </w:rPr>
      </w:pPr>
      <w:r w:rsidRPr="008B01B1">
        <w:rPr>
          <w:rFonts w:ascii="Arial" w:hAnsi="Arial" w:cs="Arial"/>
          <w:color w:val="FF0000"/>
        </w:rPr>
        <w:lastRenderedPageBreak/>
        <w:t>Faktura za realizację przedmiotu umowy musi zawierać</w:t>
      </w:r>
      <w:r w:rsidR="00BF355C" w:rsidRPr="008B01B1">
        <w:rPr>
          <w:rFonts w:ascii="Arial" w:hAnsi="Arial" w:cs="Arial"/>
          <w:color w:val="FF0000"/>
        </w:rPr>
        <w:t xml:space="preserve"> w szczególności</w:t>
      </w:r>
      <w:r w:rsidR="00CE4394" w:rsidRPr="008B01B1">
        <w:rPr>
          <w:rFonts w:ascii="Arial" w:hAnsi="Arial" w:cs="Arial"/>
          <w:color w:val="FF0000"/>
        </w:rPr>
        <w:t xml:space="preserve"> </w:t>
      </w:r>
      <w:r w:rsidRPr="008B01B1">
        <w:rPr>
          <w:rFonts w:ascii="Arial" w:hAnsi="Arial" w:cs="Arial"/>
          <w:color w:val="FF0000"/>
        </w:rPr>
        <w:t xml:space="preserve">nazwę sprzętu </w:t>
      </w:r>
      <w:bookmarkStart w:id="1" w:name="_Hlk159318252"/>
      <w:r w:rsidRPr="008B01B1">
        <w:rPr>
          <w:rFonts w:ascii="Arial" w:hAnsi="Arial" w:cs="Arial"/>
          <w:color w:val="FF0000"/>
        </w:rPr>
        <w:t>zgodną nazwą przedmiotu zamówienia podaną w kolumnie  „Opis przedmiotu zamówienia” w Formularzu cenowym (Załącznik nr 1)</w:t>
      </w:r>
      <w:r w:rsidR="00BF355C" w:rsidRPr="008B01B1">
        <w:rPr>
          <w:rFonts w:ascii="Arial" w:hAnsi="Arial" w:cs="Arial"/>
          <w:color w:val="FF0000"/>
        </w:rPr>
        <w:t xml:space="preserve">. </w:t>
      </w:r>
      <w:r w:rsidR="00CE4394" w:rsidRPr="008B01B1">
        <w:rPr>
          <w:rFonts w:ascii="Arial" w:hAnsi="Arial" w:cs="Arial"/>
          <w:color w:val="FF0000"/>
        </w:rPr>
        <w:t xml:space="preserve"> </w:t>
      </w:r>
    </w:p>
    <w:bookmarkEnd w:id="1"/>
    <w:p w14:paraId="389D0B17" w14:textId="77777777" w:rsidR="00143178" w:rsidRDefault="00143178" w:rsidP="00F820AD">
      <w:pPr>
        <w:spacing w:line="276" w:lineRule="auto"/>
        <w:ind w:left="284" w:hanging="284"/>
        <w:jc w:val="center"/>
        <w:rPr>
          <w:rFonts w:ascii="Arial" w:hAnsi="Arial" w:cs="Arial"/>
          <w:b/>
        </w:rPr>
      </w:pPr>
    </w:p>
    <w:p w14:paraId="1373698B" w14:textId="4EDABD4D" w:rsidR="00003F6C" w:rsidRPr="00143178" w:rsidRDefault="003F1AD9" w:rsidP="00F820AD">
      <w:pPr>
        <w:spacing w:line="276" w:lineRule="auto"/>
        <w:ind w:left="284" w:hanging="284"/>
        <w:jc w:val="center"/>
        <w:rPr>
          <w:rFonts w:ascii="Arial" w:hAnsi="Arial" w:cs="Arial"/>
          <w:b/>
        </w:rPr>
      </w:pPr>
      <w:r w:rsidRPr="00143178">
        <w:rPr>
          <w:rFonts w:ascii="Arial" w:hAnsi="Arial" w:cs="Arial"/>
          <w:b/>
        </w:rPr>
        <w:t>§ 6</w:t>
      </w:r>
    </w:p>
    <w:p w14:paraId="2B8EFFB4" w14:textId="77777777" w:rsidR="008905DA"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Wykonawca przeszkoli personel medyczny i techniczny Zamawiającego w zakresie</w:t>
      </w:r>
      <w:r w:rsidR="008905DA" w:rsidRPr="00143178">
        <w:rPr>
          <w:rFonts w:ascii="Arial" w:hAnsi="Arial" w:cs="Arial"/>
        </w:rPr>
        <w:t>:</w:t>
      </w:r>
    </w:p>
    <w:p w14:paraId="4DA4C672" w14:textId="6AC23D1B" w:rsidR="00003F6C" w:rsidRPr="00143178" w:rsidRDefault="00003F6C" w:rsidP="008F52E9">
      <w:pPr>
        <w:pStyle w:val="Akapitzlist"/>
        <w:widowControl w:val="0"/>
        <w:numPr>
          <w:ilvl w:val="0"/>
          <w:numId w:val="55"/>
        </w:numPr>
        <w:autoSpaceDE w:val="0"/>
        <w:autoSpaceDN w:val="0"/>
        <w:adjustRightInd w:val="0"/>
        <w:spacing w:line="276" w:lineRule="auto"/>
        <w:ind w:left="709" w:hanging="425"/>
        <w:jc w:val="both"/>
        <w:rPr>
          <w:rFonts w:ascii="Arial" w:hAnsi="Arial" w:cs="Arial"/>
          <w:sz w:val="20"/>
        </w:rPr>
      </w:pPr>
      <w:r w:rsidRPr="00143178">
        <w:rPr>
          <w:rFonts w:ascii="Arial" w:hAnsi="Arial" w:cs="Arial"/>
          <w:sz w:val="20"/>
        </w:rPr>
        <w:t>obsługi Sprzętu oraz jego podstawowej konserwacji, drobnych napraw i przeglądów, które zgodnie z instrukcją użytkowania nie są za</w:t>
      </w:r>
      <w:r w:rsidR="007404F8" w:rsidRPr="00143178">
        <w:rPr>
          <w:rFonts w:ascii="Arial" w:hAnsi="Arial" w:cs="Arial"/>
          <w:sz w:val="20"/>
        </w:rPr>
        <w:t>strzeżone dla innych podmiotów</w:t>
      </w:r>
      <w:r w:rsidR="008905DA" w:rsidRPr="00143178">
        <w:rPr>
          <w:rFonts w:ascii="Arial" w:hAnsi="Arial" w:cs="Arial"/>
          <w:sz w:val="20"/>
        </w:rPr>
        <w:t>;</w:t>
      </w:r>
    </w:p>
    <w:p w14:paraId="525E4B3B" w14:textId="3BC40A0C" w:rsidR="008905DA" w:rsidRPr="00143178" w:rsidRDefault="008905DA" w:rsidP="008F52E9">
      <w:pPr>
        <w:pStyle w:val="Akapitzlist"/>
        <w:widowControl w:val="0"/>
        <w:numPr>
          <w:ilvl w:val="0"/>
          <w:numId w:val="55"/>
        </w:numPr>
        <w:autoSpaceDE w:val="0"/>
        <w:autoSpaceDN w:val="0"/>
        <w:adjustRightInd w:val="0"/>
        <w:spacing w:line="276" w:lineRule="auto"/>
        <w:ind w:left="709" w:hanging="425"/>
        <w:jc w:val="both"/>
        <w:rPr>
          <w:rFonts w:ascii="Arial" w:hAnsi="Arial" w:cs="Arial"/>
          <w:sz w:val="20"/>
        </w:rPr>
      </w:pPr>
      <w:bookmarkStart w:id="2" w:name="_Hlk191970120"/>
      <w:r w:rsidRPr="00143178">
        <w:rPr>
          <w:rFonts w:ascii="Arial" w:hAnsi="Arial" w:cs="Arial"/>
          <w:sz w:val="20"/>
        </w:rPr>
        <w:t xml:space="preserve">użytkowania sprzętu w sposób korzystny dla Zamawiającego, w szczególności w zakresie oszczędzania energii, wody </w:t>
      </w:r>
      <w:r w:rsidR="00EA7A39" w:rsidRPr="00143178">
        <w:rPr>
          <w:rFonts w:ascii="Arial" w:hAnsi="Arial" w:cs="Arial"/>
          <w:sz w:val="20"/>
        </w:rPr>
        <w:t>i ograniczenia odpadów.</w:t>
      </w:r>
    </w:p>
    <w:bookmarkEnd w:id="2"/>
    <w:p w14:paraId="455DF228" w14:textId="73AD6E9E" w:rsidR="00003F6C"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zobowiązany jest do przeszkolenia, w czasie uzgodnionym z Zamawiającym, osób wskazanych przez Zamawiającego, nie później niż w terminie określonym w § </w:t>
      </w:r>
      <w:r w:rsidR="00FC65E7" w:rsidRPr="00143178">
        <w:rPr>
          <w:rFonts w:ascii="Arial" w:hAnsi="Arial" w:cs="Arial"/>
        </w:rPr>
        <w:t>5</w:t>
      </w:r>
      <w:r w:rsidRPr="00143178">
        <w:rPr>
          <w:rFonts w:ascii="Arial" w:hAnsi="Arial" w:cs="Arial"/>
        </w:rPr>
        <w:t xml:space="preserve"> ust. 1.</w:t>
      </w:r>
    </w:p>
    <w:p w14:paraId="401FD434" w14:textId="235FE61F" w:rsidR="00003F6C" w:rsidRPr="00143178" w:rsidRDefault="00003F6C" w:rsidP="00F820AD">
      <w:pPr>
        <w:numPr>
          <w:ilvl w:val="0"/>
          <w:numId w:val="2"/>
        </w:numPr>
        <w:spacing w:line="276" w:lineRule="auto"/>
        <w:ind w:left="284" w:hanging="284"/>
        <w:jc w:val="both"/>
        <w:rPr>
          <w:rFonts w:ascii="Arial" w:hAnsi="Arial" w:cs="Arial"/>
        </w:rPr>
      </w:pPr>
      <w:r w:rsidRPr="00143178">
        <w:rPr>
          <w:rFonts w:ascii="Arial" w:hAnsi="Arial" w:cs="Arial"/>
        </w:rPr>
        <w:t>Każde szkolenie zo</w:t>
      </w:r>
      <w:r w:rsidR="00F02CDB" w:rsidRPr="00143178">
        <w:rPr>
          <w:rFonts w:ascii="Arial" w:hAnsi="Arial" w:cs="Arial"/>
        </w:rPr>
        <w:t xml:space="preserve">stanie potwierdzone protokołem. </w:t>
      </w:r>
      <w:r w:rsidRPr="00143178">
        <w:rPr>
          <w:rFonts w:ascii="Arial" w:hAnsi="Arial" w:cs="Arial"/>
        </w:rPr>
        <w:t xml:space="preserve">Wzór protokołu stanowi </w:t>
      </w:r>
      <w:r w:rsidR="00CB26B3" w:rsidRPr="00143178">
        <w:rPr>
          <w:rFonts w:ascii="Arial" w:hAnsi="Arial" w:cs="Arial"/>
        </w:rPr>
        <w:t>Z</w:t>
      </w:r>
      <w:r w:rsidRPr="00143178">
        <w:rPr>
          <w:rFonts w:ascii="Arial" w:hAnsi="Arial" w:cs="Arial"/>
        </w:rPr>
        <w:t xml:space="preserve">ałącznik nr 3 do Umowy. Nie dopuszcza się odbioru na podstawie protokołu Wykonawcy. Protokół szkolenia podlega zatwierdzeniu przez Zamawiającego. Zamawiający może odmówić zatwierdzenia protokołu w sytuacji stwierdzenia niezgodności przeprowadzonego szkolenia z warunkami wynikającymi </w:t>
      </w:r>
      <w:r w:rsidR="00CE4AE8" w:rsidRPr="00143178">
        <w:rPr>
          <w:rFonts w:ascii="Arial" w:hAnsi="Arial" w:cs="Arial"/>
        </w:rPr>
        <w:br/>
        <w:t xml:space="preserve">z </w:t>
      </w:r>
      <w:r w:rsidRPr="00143178">
        <w:rPr>
          <w:rFonts w:ascii="Arial" w:hAnsi="Arial" w:cs="Arial"/>
        </w:rPr>
        <w:t>Umowy.</w:t>
      </w:r>
    </w:p>
    <w:p w14:paraId="069BBE72" w14:textId="77777777" w:rsidR="00003F6C"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Wykonawca odpowiada za uszkodzenie Sprzętu, spowodowanie wadliwego jego działania lub wywołania innych niekorzystnych skutków w następstwie używania Sprzętu, jego konserwacji, wykonywania drobnych napraw lub przeglądów zgodnie z przekazaną przez Wykonawcę instrukcją obsługi lub innymi informacjami w tym przedmiocie (zwłaszcza przekazanymi w czasie szkolenia).</w:t>
      </w:r>
    </w:p>
    <w:p w14:paraId="1FE5CFB7" w14:textId="32579D79" w:rsidR="00003F6C"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odpowiada za wszystkie dalsze konsekwencje zdarzeń określonych w ust. </w:t>
      </w:r>
      <w:r w:rsidR="00F02CDB" w:rsidRPr="00143178">
        <w:rPr>
          <w:rFonts w:ascii="Arial" w:hAnsi="Arial" w:cs="Arial"/>
        </w:rPr>
        <w:t>4</w:t>
      </w:r>
      <w:r w:rsidRPr="00143178">
        <w:rPr>
          <w:rFonts w:ascii="Arial" w:hAnsi="Arial" w:cs="Arial"/>
        </w:rPr>
        <w:t>.</w:t>
      </w:r>
    </w:p>
    <w:p w14:paraId="4E5E7114" w14:textId="77777777" w:rsidR="00003F6C" w:rsidRPr="00143178" w:rsidRDefault="00003F6C" w:rsidP="00F820AD">
      <w:pPr>
        <w:keepNext/>
        <w:spacing w:line="276" w:lineRule="auto"/>
        <w:ind w:left="284" w:hanging="284"/>
        <w:jc w:val="both"/>
        <w:rPr>
          <w:rFonts w:ascii="Arial" w:hAnsi="Arial" w:cs="Arial"/>
          <w:b/>
        </w:rPr>
      </w:pPr>
    </w:p>
    <w:p w14:paraId="1824DEB1" w14:textId="73C7DDDF"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7</w:t>
      </w:r>
    </w:p>
    <w:p w14:paraId="597FD848" w14:textId="77777777"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Po wykonaniu czynności określonych w Umowie, Wykonawca powiadomi Zamawiającego o gotowości do przekazania Przedmiotu Umowy.</w:t>
      </w:r>
    </w:p>
    <w:p w14:paraId="189933E6" w14:textId="24BDC782"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Wykonawca zobowiązany jest dostarczyć, najpóźniej w dniu przekazania Sprzętu, następujące dokumenty sporządzone w języku polskim:</w:t>
      </w:r>
    </w:p>
    <w:p w14:paraId="4868CE0E" w14:textId="2968B0A9"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instrukcję używania</w:t>
      </w:r>
      <w:r w:rsidR="00B769DD" w:rsidRPr="00143178">
        <w:rPr>
          <w:rFonts w:ascii="Arial" w:hAnsi="Arial" w:cs="Arial"/>
          <w:sz w:val="20"/>
        </w:rPr>
        <w:t>/obsługi</w:t>
      </w:r>
      <w:r w:rsidRPr="00143178">
        <w:rPr>
          <w:rFonts w:ascii="Arial" w:hAnsi="Arial" w:cs="Arial"/>
          <w:sz w:val="20"/>
        </w:rPr>
        <w:t xml:space="preserve"> Sprzętu oraz zainstalowanego oprogramowania</w:t>
      </w:r>
      <w:r w:rsidR="00B769DD" w:rsidRPr="00143178">
        <w:rPr>
          <w:rFonts w:ascii="Arial" w:hAnsi="Arial" w:cs="Arial"/>
          <w:sz w:val="20"/>
        </w:rPr>
        <w:t xml:space="preserve"> (w języku polskim)</w:t>
      </w:r>
      <w:r w:rsidRPr="00143178">
        <w:rPr>
          <w:rFonts w:ascii="Arial" w:hAnsi="Arial" w:cs="Arial"/>
          <w:sz w:val="20"/>
        </w:rPr>
        <w:t>;</w:t>
      </w:r>
    </w:p>
    <w:p w14:paraId="124EF044" w14:textId="7858CDA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karty gwarancyjne producenta</w:t>
      </w:r>
      <w:r w:rsidR="00CB26B3" w:rsidRPr="00143178">
        <w:rPr>
          <w:rFonts w:ascii="Arial" w:hAnsi="Arial" w:cs="Arial"/>
          <w:sz w:val="20"/>
        </w:rPr>
        <w:t xml:space="preserve"> na Sprzęt i na poszczególne elementy Sprzętu (jeżeli dotyczy)</w:t>
      </w:r>
      <w:r w:rsidRPr="00143178">
        <w:rPr>
          <w:rFonts w:ascii="Arial" w:hAnsi="Arial" w:cs="Arial"/>
          <w:sz w:val="20"/>
        </w:rPr>
        <w:t>;</w:t>
      </w:r>
    </w:p>
    <w:p w14:paraId="796421AA"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paszporty techniczne (wypełnione po uruchomieniu Sprzętu);</w:t>
      </w:r>
    </w:p>
    <w:p w14:paraId="116C631B"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niezbędną dokumentację techniczną zawierającą zalecenia dotyczące konserwacji, wykonania przeglądów technicznych, kalibracji (zakres i terminy);</w:t>
      </w:r>
    </w:p>
    <w:p w14:paraId="0622CF77"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wykaz wszystkich podmiotów upoważnionych przez wytwórcę lub autoryzowanego przedstawiciela do wykonywania czynności obsługi serwisowej Sprzętu;</w:t>
      </w:r>
    </w:p>
    <w:p w14:paraId="007DB4BE"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wykaz dostawców części zamiennych i materiałów eksploatacyjnych do poszczególnych typów Sprzętu;</w:t>
      </w:r>
    </w:p>
    <w:p w14:paraId="718B8C73"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pełne oprogramowanie potrzebne do używania Sprzętu zgodnie z przeznaczeniem i z wykorzystaniem jego wszystkich możliwości, na odpowiednich nośnikach (płyty instalacyjne);</w:t>
      </w:r>
    </w:p>
    <w:p w14:paraId="11981729" w14:textId="4D737346"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umowy licencyjne op</w:t>
      </w:r>
      <w:r w:rsidR="004421C1" w:rsidRPr="00143178">
        <w:rPr>
          <w:rFonts w:ascii="Arial" w:hAnsi="Arial" w:cs="Arial"/>
          <w:sz w:val="20"/>
        </w:rPr>
        <w:t>rogramowania określonego w pkt 7</w:t>
      </w:r>
      <w:r w:rsidRPr="00143178">
        <w:rPr>
          <w:rFonts w:ascii="Arial" w:hAnsi="Arial" w:cs="Arial"/>
          <w:sz w:val="20"/>
        </w:rPr>
        <w:t xml:space="preserve"> – licencje powinny być nieograniczone czasowo ani terytorialnie i upoważniać do korzystania z oprogramowania w zakresie niezbędnym do osiągnięcia celu Umowy – jeżeli dotyczy;</w:t>
      </w:r>
    </w:p>
    <w:p w14:paraId="12BD36D2" w14:textId="4BA0342F"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całość dokumentacji przekazywanej przez producenta.</w:t>
      </w:r>
    </w:p>
    <w:p w14:paraId="2ED18F70" w14:textId="256C6D0C" w:rsidR="00CB26B3" w:rsidRPr="00143178" w:rsidRDefault="00CB26B3"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wszelkie wymagane przepisami prawa i przez producenta dokumenty i certyfikaty niezbędne do wykonywania świadczeń medycznych z wykorzystaniem Sprzętu.</w:t>
      </w:r>
    </w:p>
    <w:p w14:paraId="7FECCF3B" w14:textId="77777777"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Zamawiający dokona odbioru Przedmiotu Umowy po pierwszym uruchomieniu Sprzętu  i spełnieniu przez Wykonawcę innych warunków określonych w Umowie, w terminie do 3 dni roboczych od dnia zgłoszenia przez Wykonawcę gotowości do przekazania Przedmiotu Umowy.</w:t>
      </w:r>
    </w:p>
    <w:p w14:paraId="3AD70C6F" w14:textId="56E54F85"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Odbioru ze strony Zamawiającego dokonają osoby wymienione w § 1</w:t>
      </w:r>
      <w:r w:rsidR="00FC65E7" w:rsidRPr="00143178">
        <w:rPr>
          <w:rFonts w:ascii="Arial" w:hAnsi="Arial" w:cs="Arial"/>
        </w:rPr>
        <w:t>5</w:t>
      </w:r>
      <w:r w:rsidRPr="00143178">
        <w:rPr>
          <w:rFonts w:ascii="Arial" w:hAnsi="Arial" w:cs="Arial"/>
        </w:rPr>
        <w:t xml:space="preserve"> ust. 3.</w:t>
      </w:r>
    </w:p>
    <w:p w14:paraId="6704DDDB" w14:textId="77777777"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W trakcie odbioru, Zamawiający dokona, w szczególności, sprawdzenia prawidłowości instalacji i uruchomienia Sprzętu.</w:t>
      </w:r>
    </w:p>
    <w:p w14:paraId="40C00B1A" w14:textId="77777777"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 xml:space="preserve">Jeżeli w toku czynności odbiorowych stwierdzone zostaną okoliczności uniemożliwiające dokonanie odbioru z przyczyn leżących po stronie Wykonawcy, Zamawiający przedstawi je Wykonawcy na piśmie. Do czasu usunięcia przeszkód w odbiorze, zostaną przerwane czynności związane </w:t>
      </w:r>
      <w:r w:rsidRPr="00143178">
        <w:rPr>
          <w:rFonts w:ascii="Arial" w:hAnsi="Arial" w:cs="Arial"/>
        </w:rPr>
        <w:lastRenderedPageBreak/>
        <w:t>z odbiorem, a Wykonawca zobowiązany jest do niezwłocznego usunięcia przeszkód w realizacji odbioru w terminie nie dłuższym nie 7 dni od dnia zgłoszenia nieprawidłowości.</w:t>
      </w:r>
    </w:p>
    <w:p w14:paraId="2276B78B" w14:textId="16E04A6F" w:rsidR="00003F6C" w:rsidRPr="006F7522"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Przeszkodą w dokonaniu odbioru leżącą po stronie Wykonawcy jest, w szczególności, każda niezgodność Sprz</w:t>
      </w:r>
      <w:r w:rsidR="008C6343" w:rsidRPr="00143178">
        <w:rPr>
          <w:rFonts w:ascii="Arial" w:hAnsi="Arial" w:cs="Arial"/>
        </w:rPr>
        <w:t>ętu z warunkami określonymi w S</w:t>
      </w:r>
      <w:r w:rsidR="0057093A" w:rsidRPr="00143178">
        <w:rPr>
          <w:rFonts w:ascii="Arial" w:hAnsi="Arial" w:cs="Arial"/>
        </w:rPr>
        <w:t xml:space="preserve">WZ, </w:t>
      </w:r>
      <w:r w:rsidRPr="00143178">
        <w:rPr>
          <w:rFonts w:ascii="Arial" w:hAnsi="Arial" w:cs="Arial"/>
        </w:rPr>
        <w:t>Umowie</w:t>
      </w:r>
      <w:r w:rsidR="0057093A" w:rsidRPr="00143178">
        <w:rPr>
          <w:rFonts w:ascii="Arial" w:hAnsi="Arial" w:cs="Arial"/>
        </w:rPr>
        <w:t xml:space="preserve"> oraz </w:t>
      </w:r>
      <w:r w:rsidRPr="00143178">
        <w:rPr>
          <w:rFonts w:ascii="Arial" w:hAnsi="Arial" w:cs="Arial"/>
        </w:rPr>
        <w:t xml:space="preserve">niedostarczenie dokumentu w języku polskim określonego w ust. 2, jak też nieprzeprowadzenie wszystkich szkoleń zgodnie z </w:t>
      </w:r>
      <w:r w:rsidRPr="006F7522">
        <w:rPr>
          <w:rFonts w:ascii="Arial" w:hAnsi="Arial" w:cs="Arial"/>
        </w:rPr>
        <w:t xml:space="preserve">Umową oraz niezapewnienie kompatybilności Sprzętu zgodnie z § 3 ust. 3 </w:t>
      </w:r>
      <w:r w:rsidR="00191C16" w:rsidRPr="006F7522">
        <w:rPr>
          <w:rFonts w:ascii="Arial" w:hAnsi="Arial" w:cs="Arial"/>
          <w:i/>
          <w:iCs/>
        </w:rPr>
        <w:t>(jeżeli dotyczy)</w:t>
      </w:r>
      <w:r w:rsidRPr="006F7522">
        <w:rPr>
          <w:rFonts w:ascii="Arial" w:hAnsi="Arial" w:cs="Arial"/>
        </w:rPr>
        <w:t xml:space="preserve">. Po usunięciu przeszkód w realizacji odbioru, Wykonawca ponownie zgłosi Zamawiającemu na piśmie gotowość do przekazania. </w:t>
      </w:r>
    </w:p>
    <w:p w14:paraId="3EE41BB3" w14:textId="7D521B45" w:rsidR="00F57984" w:rsidRPr="006F7522" w:rsidRDefault="00F57984" w:rsidP="00F57984">
      <w:pPr>
        <w:numPr>
          <w:ilvl w:val="0"/>
          <w:numId w:val="11"/>
        </w:numPr>
        <w:spacing w:line="276" w:lineRule="auto"/>
        <w:ind w:left="284" w:hanging="284"/>
        <w:jc w:val="both"/>
        <w:rPr>
          <w:rFonts w:ascii="Arial" w:hAnsi="Arial" w:cs="Arial"/>
        </w:rPr>
      </w:pPr>
      <w:r w:rsidRPr="006F7522">
        <w:rPr>
          <w:rFonts w:ascii="Arial" w:hAnsi="Arial" w:cs="Arial"/>
        </w:rPr>
        <w:t>Odbiór Przedmiotu Umowy zostanie potwierdzony Protokołem zdawczo-odbiorczym, którego wzór  stanowi Załącznik nr 2 do Umow</w:t>
      </w:r>
      <w:r w:rsidR="00882207" w:rsidRPr="006F7522">
        <w:rPr>
          <w:rFonts w:ascii="Arial" w:hAnsi="Arial" w:cs="Arial"/>
        </w:rPr>
        <w:t>y</w:t>
      </w:r>
      <w:r w:rsidRPr="006F7522">
        <w:rPr>
          <w:rFonts w:ascii="Arial" w:hAnsi="Arial" w:cs="Arial"/>
        </w:rPr>
        <w:t xml:space="preserve">. </w:t>
      </w:r>
    </w:p>
    <w:p w14:paraId="50078023" w14:textId="77777777" w:rsidR="00F57984" w:rsidRPr="006F7522" w:rsidRDefault="00F57984" w:rsidP="00F57984">
      <w:pPr>
        <w:numPr>
          <w:ilvl w:val="0"/>
          <w:numId w:val="11"/>
        </w:numPr>
        <w:spacing w:line="276" w:lineRule="auto"/>
        <w:ind w:left="284" w:hanging="284"/>
        <w:jc w:val="both"/>
        <w:rPr>
          <w:rFonts w:ascii="Arial" w:hAnsi="Arial" w:cs="Arial"/>
        </w:rPr>
      </w:pPr>
      <w:r w:rsidRPr="006F7522">
        <w:rPr>
          <w:rFonts w:ascii="Arial" w:hAnsi="Arial" w:cs="Arial"/>
        </w:rPr>
        <w:t xml:space="preserve">Przed dokonaniem odbioru Sprzętu przez Zamawiającego, Wykonawca jest zobowiązany wypełnić prawidłowo Protokół zdawczo-odbiorczy, a następnie przekazać w formie elektronicznej do Sekcji Aparatury Medycznej na adres: na e-mail: </w:t>
      </w:r>
      <w:hyperlink r:id="rId8" w:history="1">
        <w:r w:rsidRPr="006F7522">
          <w:rPr>
            <w:rStyle w:val="Hipercze"/>
            <w:rFonts w:ascii="Arial" w:hAnsi="Arial" w:cs="Arial"/>
            <w:color w:val="auto"/>
          </w:rPr>
          <w:t>aparatura.medyczna@uskwb.pl</w:t>
        </w:r>
      </w:hyperlink>
      <w:r w:rsidRPr="006F7522">
        <w:rPr>
          <w:rFonts w:ascii="Arial" w:hAnsi="Arial" w:cs="Arial"/>
        </w:rPr>
        <w:t xml:space="preserve"> . Zamawiający wymaga 3 egzemplarzy oryginałów protokołu: 2 egz. dla Zamawiającego, 1 egz. dla Wykonawcy. </w:t>
      </w:r>
      <w:r w:rsidRPr="006F7522">
        <w:rPr>
          <w:rFonts w:ascii="Arial" w:hAnsi="Arial" w:cs="Arial"/>
          <w:u w:val="single"/>
        </w:rPr>
        <w:t>Nie dopuszcza się odbioru na podstawie protokołu Wykonawcy</w:t>
      </w:r>
    </w:p>
    <w:p w14:paraId="4ACB9DF3" w14:textId="77777777" w:rsidR="00F57984" w:rsidRPr="00143178" w:rsidRDefault="00F57984" w:rsidP="00F57984">
      <w:pPr>
        <w:numPr>
          <w:ilvl w:val="0"/>
          <w:numId w:val="11"/>
        </w:numPr>
        <w:spacing w:line="276" w:lineRule="auto"/>
        <w:ind w:left="284" w:hanging="284"/>
        <w:jc w:val="both"/>
        <w:rPr>
          <w:rFonts w:ascii="Arial" w:hAnsi="Arial" w:cs="Arial"/>
        </w:rPr>
      </w:pPr>
      <w:r w:rsidRPr="006F7522">
        <w:rPr>
          <w:rFonts w:ascii="Arial" w:hAnsi="Arial" w:cs="Arial"/>
        </w:rPr>
        <w:t xml:space="preserve">Ryzyko zniszczenia lub uszkodzenia Sprzętu, jak również </w:t>
      </w:r>
      <w:r w:rsidRPr="00143178">
        <w:rPr>
          <w:rFonts w:ascii="Arial" w:hAnsi="Arial" w:cs="Arial"/>
        </w:rPr>
        <w:t>zaginięcia, przechodzi na Zamawiającego z chwilą podpisania Protokołu zdawczo-odbiorczego potwierdzającego należyte wykonanie Umowy przez Wykonawcę.</w:t>
      </w:r>
    </w:p>
    <w:p w14:paraId="007747F3" w14:textId="77777777" w:rsidR="00F57984" w:rsidRPr="00143178" w:rsidRDefault="00F57984" w:rsidP="00F57984">
      <w:pPr>
        <w:numPr>
          <w:ilvl w:val="0"/>
          <w:numId w:val="11"/>
        </w:numPr>
        <w:spacing w:line="276" w:lineRule="auto"/>
        <w:ind w:left="284" w:hanging="284"/>
        <w:jc w:val="both"/>
        <w:rPr>
          <w:rFonts w:ascii="Arial" w:hAnsi="Arial" w:cs="Arial"/>
        </w:rPr>
      </w:pPr>
      <w:r w:rsidRPr="00143178">
        <w:rPr>
          <w:rFonts w:ascii="Arial" w:hAnsi="Arial" w:cs="Arial"/>
        </w:rPr>
        <w:t xml:space="preserve">W przypadku uzasadnionych wątpliwości Zamawiającego, co do niezgodności Przedmiotu Umowy ze SWZ, Zamawiającemu przysługuje prawo praktycznej weryfikacji dostarczonego Przedmiotu Umowy poprzez wykonanie badania przez niezależną jednostkę naukowo-badawczą (tj. ekspertów, rzeczoznawców, biegłych sądowych itp.) w terminie uzgodnionym z Zamawiającym. Wykonawca ponosi koszt ekspertyzy, jeśli okaże się, że przedmiot umowy jest niezgodny ze SWZ. </w:t>
      </w:r>
    </w:p>
    <w:p w14:paraId="74FD9CA0" w14:textId="77777777" w:rsidR="00745AEB" w:rsidRPr="00143178" w:rsidRDefault="00745AEB" w:rsidP="00F820AD">
      <w:pPr>
        <w:spacing w:line="276" w:lineRule="auto"/>
        <w:ind w:left="284"/>
        <w:jc w:val="both"/>
        <w:rPr>
          <w:rFonts w:ascii="Arial" w:hAnsi="Arial" w:cs="Arial"/>
        </w:rPr>
      </w:pPr>
    </w:p>
    <w:p w14:paraId="63B23501" w14:textId="5C550C1F" w:rsidR="00003F6C" w:rsidRPr="00143178" w:rsidRDefault="00003F6C" w:rsidP="00F820AD">
      <w:pPr>
        <w:widowControl w:val="0"/>
        <w:autoSpaceDE w:val="0"/>
        <w:autoSpaceDN w:val="0"/>
        <w:adjustRightInd w:val="0"/>
        <w:spacing w:line="276" w:lineRule="auto"/>
        <w:ind w:left="284" w:hanging="284"/>
        <w:jc w:val="center"/>
        <w:rPr>
          <w:rFonts w:ascii="Arial" w:hAnsi="Arial" w:cs="Arial"/>
          <w:b/>
        </w:rPr>
      </w:pPr>
      <w:r w:rsidRPr="00143178">
        <w:rPr>
          <w:rFonts w:ascii="Arial" w:hAnsi="Arial" w:cs="Arial"/>
          <w:b/>
        </w:rPr>
        <w:t>§</w:t>
      </w:r>
      <w:r w:rsidR="003F1AD9" w:rsidRPr="00143178">
        <w:rPr>
          <w:rFonts w:ascii="Arial" w:hAnsi="Arial" w:cs="Arial"/>
          <w:b/>
        </w:rPr>
        <w:t xml:space="preserve"> 8</w:t>
      </w:r>
    </w:p>
    <w:p w14:paraId="46A85F79" w14:textId="0DA48267" w:rsidR="00003F6C" w:rsidRPr="00143178" w:rsidRDefault="00003F6C"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Wynagrodzenie W</w:t>
      </w:r>
      <w:r w:rsidR="00745AEB" w:rsidRPr="00143178">
        <w:rPr>
          <w:rFonts w:ascii="Arial" w:hAnsi="Arial" w:cs="Arial"/>
          <w:sz w:val="20"/>
        </w:rPr>
        <w:t>ykonawcy, określone w §</w:t>
      </w:r>
      <w:r w:rsidR="008C6343" w:rsidRPr="00143178">
        <w:rPr>
          <w:rFonts w:ascii="Arial" w:hAnsi="Arial" w:cs="Arial"/>
          <w:sz w:val="20"/>
        </w:rPr>
        <w:t xml:space="preserve">1 ust. </w:t>
      </w:r>
      <w:r w:rsidR="00173776" w:rsidRPr="00143178">
        <w:rPr>
          <w:rFonts w:ascii="Arial" w:hAnsi="Arial" w:cs="Arial"/>
          <w:sz w:val="20"/>
        </w:rPr>
        <w:t>2</w:t>
      </w:r>
      <w:r w:rsidRPr="00143178">
        <w:rPr>
          <w:rFonts w:ascii="Arial" w:hAnsi="Arial" w:cs="Arial"/>
          <w:sz w:val="20"/>
        </w:rPr>
        <w:t xml:space="preserve">, zaspokaja wszelkie roszczenia Wykonawcy związane </w:t>
      </w:r>
      <w:r w:rsidR="008C6343" w:rsidRPr="00143178">
        <w:rPr>
          <w:rFonts w:ascii="Arial" w:hAnsi="Arial" w:cs="Arial"/>
          <w:sz w:val="20"/>
        </w:rPr>
        <w:t>z praw</w:t>
      </w:r>
      <w:r w:rsidR="00F22010" w:rsidRPr="00143178">
        <w:rPr>
          <w:rFonts w:ascii="Arial" w:hAnsi="Arial" w:cs="Arial"/>
          <w:sz w:val="20"/>
        </w:rPr>
        <w:t>idłowym wykonaniem Umowy.</w:t>
      </w:r>
    </w:p>
    <w:p w14:paraId="13E26282" w14:textId="162E7D46" w:rsidR="009F41C6" w:rsidRPr="00143178" w:rsidRDefault="009F41C6"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 xml:space="preserve">Wynagrodzenie Wykonawcy jest płatne na podstawie prawidłowo wystawionej faktury, </w:t>
      </w:r>
      <w:r w:rsidR="007D073C" w:rsidRPr="00143178">
        <w:rPr>
          <w:rFonts w:ascii="Arial" w:hAnsi="Arial" w:cs="Arial"/>
          <w:sz w:val="20"/>
        </w:rPr>
        <w:t xml:space="preserve">po </w:t>
      </w:r>
      <w:r w:rsidRPr="00143178">
        <w:rPr>
          <w:rFonts w:ascii="Arial" w:hAnsi="Arial" w:cs="Arial"/>
          <w:sz w:val="20"/>
        </w:rPr>
        <w:t>podpisani</w:t>
      </w:r>
      <w:r w:rsidR="007D073C" w:rsidRPr="00143178">
        <w:rPr>
          <w:rFonts w:ascii="Arial" w:hAnsi="Arial" w:cs="Arial"/>
          <w:sz w:val="20"/>
        </w:rPr>
        <w:t>u</w:t>
      </w:r>
      <w:r w:rsidRPr="00143178">
        <w:rPr>
          <w:rFonts w:ascii="Arial" w:hAnsi="Arial" w:cs="Arial"/>
          <w:sz w:val="20"/>
        </w:rPr>
        <w:t xml:space="preserve"> przez Strony Protokołu zdawczo – odbiorczego potwierdzającego należyte wykonanie Przedmiotu Umowy oraz po zatwierdzeniu przez Zamawiającego protokołów z przeprowadzonych szkoleń, </w:t>
      </w:r>
      <w:r w:rsidR="007D073C" w:rsidRPr="00143178">
        <w:rPr>
          <w:rFonts w:ascii="Arial" w:hAnsi="Arial" w:cs="Arial"/>
          <w:sz w:val="20"/>
        </w:rPr>
        <w:t xml:space="preserve">w terminie do 60 dni od otrzymania faktury przez Zamawiającego, </w:t>
      </w:r>
      <w:r w:rsidRPr="00143178">
        <w:rPr>
          <w:rFonts w:ascii="Arial" w:hAnsi="Arial" w:cs="Arial"/>
          <w:sz w:val="20"/>
        </w:rPr>
        <w:t>na rachunek bankowy Wykonawcy o nr ……………..…………………... wpisany na tzw. "białą listę podatników VAT” . W przypadku wskazania w treści faktury numeru rachunku bankowego innego niż określony w zdaniu poprzednim, Zamawiający  dokona zapłaty na rachunek bankowy wskazany w treści Umowy.</w:t>
      </w:r>
    </w:p>
    <w:p w14:paraId="1841573A" w14:textId="649CFAE5" w:rsidR="00003F6C" w:rsidRPr="00143178" w:rsidRDefault="00003F6C"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Wykonawca powiadomi na piśmie Zamawiającego o każdorazowej zmianie numeru r</w:t>
      </w:r>
      <w:r w:rsidR="00F22010" w:rsidRPr="00143178">
        <w:rPr>
          <w:rFonts w:ascii="Arial" w:hAnsi="Arial" w:cs="Arial"/>
          <w:sz w:val="20"/>
        </w:rPr>
        <w:t>achunku bankowego</w:t>
      </w:r>
      <w:r w:rsidRPr="00143178">
        <w:rPr>
          <w:rFonts w:ascii="Arial" w:hAnsi="Arial" w:cs="Arial"/>
          <w:sz w:val="20"/>
        </w:rPr>
        <w:t>.</w:t>
      </w:r>
    </w:p>
    <w:p w14:paraId="1DBC185A" w14:textId="30102C50" w:rsidR="00003F6C" w:rsidRPr="00143178" w:rsidRDefault="00C93CA6"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Za dzień zapłaty uznaje się dzień obciążenia rachunku bankowego Zamawiającego</w:t>
      </w:r>
      <w:r w:rsidR="00003F6C" w:rsidRPr="00143178">
        <w:rPr>
          <w:rFonts w:ascii="Arial" w:hAnsi="Arial" w:cs="Arial"/>
          <w:sz w:val="20"/>
        </w:rPr>
        <w:t>.</w:t>
      </w:r>
    </w:p>
    <w:p w14:paraId="2434B818" w14:textId="77777777" w:rsidR="00173776" w:rsidRPr="00143178" w:rsidRDefault="00173776" w:rsidP="00F820AD">
      <w:pPr>
        <w:spacing w:line="276" w:lineRule="auto"/>
        <w:ind w:left="284" w:hanging="284"/>
        <w:jc w:val="both"/>
        <w:rPr>
          <w:rFonts w:ascii="Arial" w:hAnsi="Arial" w:cs="Arial"/>
          <w:b/>
        </w:rPr>
      </w:pPr>
    </w:p>
    <w:p w14:paraId="7499779A" w14:textId="6B04143D"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9</w:t>
      </w:r>
    </w:p>
    <w:p w14:paraId="3E8E4C73" w14:textId="54B2334F" w:rsidR="00003F6C" w:rsidRPr="00143178" w:rsidRDefault="008C6343" w:rsidP="00F820AD">
      <w:pPr>
        <w:numPr>
          <w:ilvl w:val="0"/>
          <w:numId w:val="3"/>
        </w:numPr>
        <w:spacing w:line="276" w:lineRule="auto"/>
        <w:ind w:left="284" w:hanging="284"/>
        <w:jc w:val="both"/>
        <w:rPr>
          <w:rFonts w:ascii="Arial" w:hAnsi="Arial" w:cs="Arial"/>
        </w:rPr>
      </w:pPr>
      <w:r w:rsidRPr="00143178">
        <w:rPr>
          <w:rFonts w:ascii="Arial" w:hAnsi="Arial" w:cs="Arial"/>
        </w:rPr>
        <w:t xml:space="preserve">Wykonawca udziela ............ </w:t>
      </w:r>
      <w:r w:rsidR="00003F6C" w:rsidRPr="00143178">
        <w:rPr>
          <w:rFonts w:ascii="Arial" w:hAnsi="Arial" w:cs="Arial"/>
        </w:rPr>
        <w:t xml:space="preserve"> miesięcznej gwarancji na Sprzęt</w:t>
      </w:r>
      <w:r w:rsidR="008F45A7" w:rsidRPr="00143178">
        <w:rPr>
          <w:rFonts w:ascii="Arial" w:hAnsi="Arial" w:cs="Arial"/>
        </w:rPr>
        <w:t xml:space="preserve"> (zgodnie ze złożoną ofertą</w:t>
      </w:r>
      <w:r w:rsidR="00E41A09" w:rsidRPr="00143178">
        <w:rPr>
          <w:rFonts w:ascii="Arial" w:hAnsi="Arial" w:cs="Arial"/>
        </w:rPr>
        <w:t>)</w:t>
      </w:r>
      <w:r w:rsidR="00003F6C" w:rsidRPr="00143178">
        <w:rPr>
          <w:rFonts w:ascii="Arial" w:hAnsi="Arial" w:cs="Arial"/>
        </w:rPr>
        <w:t xml:space="preserve">. Okres gwarancji biegnie od dnia </w:t>
      </w:r>
      <w:r w:rsidR="00003F6C" w:rsidRPr="00143178">
        <w:rPr>
          <w:rFonts w:ascii="Arial" w:hAnsi="Arial" w:cs="Arial"/>
          <w:snapToGrid w:val="0"/>
        </w:rPr>
        <w:t>podpisania przez Strony Protokołu zdawczo – odbiorczego potwierdzającego należyte wykonanie Umowy. W okresie gwarancji Wykonawca odpowiada za serwis, konserwację, przeglądy i naprawy Sprzętu.</w:t>
      </w:r>
    </w:p>
    <w:p w14:paraId="7417BB34" w14:textId="77777777"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 xml:space="preserve">W okresie gwarancji, przeglądy konserwacyjne / serwisowe wynikające z wymagań producenta Sprzętu, zasad wiedzy technicznej lub doświadczenia zawodowego oraz naprawy Sprzętu będą wykonane na koszt Wykonawcy, w szczególności koszt części zamiennych i materiałów eksploatacyjnych użytych do napraw, przeglądów stanu technicznego, konserwacji, regulacji oraz praca i dojazd zespołu serwisowego w okresie gwarancyjnym obciążają Wykonawcę. </w:t>
      </w:r>
    </w:p>
    <w:p w14:paraId="4D75BB84" w14:textId="24456B62"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 xml:space="preserve">Zakres i wstępne terminy przeglądów zostaną określone w </w:t>
      </w:r>
      <w:r w:rsidR="00DD566F" w:rsidRPr="00143178">
        <w:rPr>
          <w:rFonts w:ascii="Arial" w:hAnsi="Arial" w:cs="Arial"/>
        </w:rPr>
        <w:t xml:space="preserve">paszporcie technicznym lub </w:t>
      </w:r>
      <w:r w:rsidRPr="00143178">
        <w:rPr>
          <w:rFonts w:ascii="Arial" w:hAnsi="Arial" w:cs="Arial"/>
        </w:rPr>
        <w:t xml:space="preserve">instrukcjach obsługi dostarczonych wraz z Sprzętem. </w:t>
      </w:r>
    </w:p>
    <w:p w14:paraId="34485EE6" w14:textId="13CD6533" w:rsidR="00F50065" w:rsidRPr="00143178" w:rsidRDefault="00F50065" w:rsidP="00F50065">
      <w:pPr>
        <w:pStyle w:val="Akapitzlist"/>
        <w:numPr>
          <w:ilvl w:val="0"/>
          <w:numId w:val="3"/>
        </w:numPr>
        <w:spacing w:line="276" w:lineRule="auto"/>
        <w:contextualSpacing/>
        <w:jc w:val="both"/>
        <w:rPr>
          <w:rFonts w:ascii="Arial" w:hAnsi="Arial" w:cs="Arial"/>
          <w:sz w:val="20"/>
        </w:rPr>
      </w:pPr>
      <w:r w:rsidRPr="00143178">
        <w:rPr>
          <w:rFonts w:ascii="Arial" w:hAnsi="Arial" w:cs="Arial"/>
          <w:sz w:val="20"/>
        </w:rPr>
        <w:t xml:space="preserve">W tracie trwania okresu gwarancyjnego Sprzętu </w:t>
      </w:r>
      <w:r w:rsidR="00C950E6" w:rsidRPr="00143178">
        <w:rPr>
          <w:rFonts w:ascii="Arial" w:hAnsi="Arial" w:cs="Arial"/>
          <w:sz w:val="20"/>
        </w:rPr>
        <w:t>Wykonawca</w:t>
      </w:r>
      <w:r w:rsidRPr="00143178">
        <w:rPr>
          <w:rFonts w:ascii="Arial" w:hAnsi="Arial" w:cs="Arial"/>
          <w:sz w:val="20"/>
        </w:rPr>
        <w:t xml:space="preserve"> zobowiązany jest do przeprowadzenia przeglądów Sprzętu i innych działań wg. zaleceń producenta, bez zleceń wychodzących ze strony Zamawiającego. Przed wykonaniem przeglądu należy kontaktować się bezpośrednio z użytkownikiem celem udostepnienia urządzenia. Wykonanie powyższych czynności ma być </w:t>
      </w:r>
      <w:r w:rsidRPr="00143178">
        <w:rPr>
          <w:rFonts w:ascii="Arial" w:hAnsi="Arial" w:cs="Arial"/>
          <w:sz w:val="20"/>
        </w:rPr>
        <w:lastRenderedPageBreak/>
        <w:t xml:space="preserve">potwierdzone wpisem do paszportu technicznego. W przypadku nie udostepnienia paszportu należy bezzwłocznie powiadomić drogą elektroniczną Sekcję ds. Aparatury Medycznej o wykonanych czynnościach pod adresem: aparatura.medyczna@uskwb.pl lub pocztą tradycyjną na adres </w:t>
      </w:r>
      <w:r w:rsidR="00233A95" w:rsidRPr="00143178">
        <w:rPr>
          <w:rFonts w:ascii="Arial" w:hAnsi="Arial" w:cs="Arial"/>
          <w:sz w:val="20"/>
        </w:rPr>
        <w:t>Zamawiającego</w:t>
      </w:r>
      <w:r w:rsidRPr="00143178">
        <w:rPr>
          <w:rFonts w:ascii="Arial" w:hAnsi="Arial" w:cs="Arial"/>
          <w:sz w:val="20"/>
        </w:rPr>
        <w:t xml:space="preserve"> z dopiskiem „sekcja aparatury medycznej”</w:t>
      </w:r>
    </w:p>
    <w:p w14:paraId="576D7A8A" w14:textId="77777777" w:rsidR="00F50065" w:rsidRPr="00143178" w:rsidRDefault="00F50065" w:rsidP="00F50065">
      <w:pPr>
        <w:pStyle w:val="Akapitzlist"/>
        <w:numPr>
          <w:ilvl w:val="0"/>
          <w:numId w:val="3"/>
        </w:numPr>
        <w:spacing w:line="276" w:lineRule="auto"/>
        <w:contextualSpacing/>
        <w:jc w:val="both"/>
        <w:rPr>
          <w:rFonts w:ascii="Arial" w:hAnsi="Arial" w:cs="Arial"/>
          <w:sz w:val="20"/>
        </w:rPr>
      </w:pPr>
      <w:r w:rsidRPr="00143178">
        <w:rPr>
          <w:rFonts w:ascii="Arial" w:hAnsi="Arial" w:cs="Arial"/>
          <w:sz w:val="20"/>
        </w:rPr>
        <w:t>Bezpośrednim użytkownikiem / dysponentem Sprzętu z powyższej umowy jest Klinika ………………... tel. …………………………………………..</w:t>
      </w:r>
    </w:p>
    <w:p w14:paraId="38A79A16" w14:textId="31B490CF"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Przeglądy konserwacyjne / serwisowe</w:t>
      </w:r>
      <w:r w:rsidR="00C51A90" w:rsidRPr="00143178">
        <w:rPr>
          <w:rFonts w:ascii="Arial" w:hAnsi="Arial" w:cs="Arial"/>
        </w:rPr>
        <w:t xml:space="preserve"> (gwarancyjne)</w:t>
      </w:r>
      <w:r w:rsidRPr="00143178">
        <w:rPr>
          <w:rFonts w:ascii="Arial" w:hAnsi="Arial" w:cs="Arial"/>
        </w:rPr>
        <w:t xml:space="preserve"> będą przeprowadzane w terminie uzgodnionym z bezpośrednim użytkownikiem danego Sprzętu wskazanym przez Zamawiającego</w:t>
      </w:r>
      <w:r w:rsidR="00C51A90" w:rsidRPr="00143178">
        <w:rPr>
          <w:rFonts w:ascii="Arial" w:hAnsi="Arial" w:cs="Arial"/>
        </w:rPr>
        <w:t xml:space="preserve"> podczas odbioru sprzętu</w:t>
      </w:r>
      <w:r w:rsidRPr="00143178">
        <w:rPr>
          <w:rFonts w:ascii="Arial" w:hAnsi="Arial" w:cs="Arial"/>
        </w:rPr>
        <w:t xml:space="preserve">. </w:t>
      </w:r>
    </w:p>
    <w:p w14:paraId="3033979D" w14:textId="77777777" w:rsidR="00CC3F62" w:rsidRPr="00143178" w:rsidRDefault="00003F6C" w:rsidP="00CC3F62">
      <w:pPr>
        <w:numPr>
          <w:ilvl w:val="0"/>
          <w:numId w:val="3"/>
        </w:numPr>
        <w:spacing w:line="276" w:lineRule="auto"/>
        <w:ind w:left="284" w:hanging="284"/>
        <w:jc w:val="both"/>
        <w:rPr>
          <w:rFonts w:ascii="Arial" w:hAnsi="Arial" w:cs="Arial"/>
        </w:rPr>
      </w:pPr>
      <w:r w:rsidRPr="00143178">
        <w:rPr>
          <w:rFonts w:ascii="Arial" w:hAnsi="Arial" w:cs="Arial"/>
        </w:rPr>
        <w:t>Ostatni obowiązkowy przegląd stanu technicznego, w okresie gwarancji, będzie zrealizowany nie wcześniej, niż 14 dni przed terminem zakończenia okresu gwarancji. Jeżeli Wykonawca nie wykona ostatniego przeglądu stanu technicznego w czasie określonym w zdaniu poprzednim, gwarancja obowiązuje nadal do czasu wykonania przez Wykonawcę ostatniego przeglądu stanu technicznego i usunięcia stwierdzonych w jego czasie wad lub usterek.</w:t>
      </w:r>
    </w:p>
    <w:p w14:paraId="6FDB65B3" w14:textId="10B94FB5" w:rsidR="00003F6C" w:rsidRPr="00143178" w:rsidRDefault="00003F6C" w:rsidP="00CC3F62">
      <w:pPr>
        <w:numPr>
          <w:ilvl w:val="0"/>
          <w:numId w:val="3"/>
        </w:numPr>
        <w:spacing w:line="276" w:lineRule="auto"/>
        <w:ind w:left="284" w:hanging="284"/>
        <w:jc w:val="both"/>
        <w:rPr>
          <w:rFonts w:ascii="Arial" w:hAnsi="Arial" w:cs="Arial"/>
        </w:rPr>
      </w:pPr>
      <w:r w:rsidRPr="00143178">
        <w:rPr>
          <w:rFonts w:ascii="Arial" w:hAnsi="Arial" w:cs="Arial"/>
        </w:rPr>
        <w:t>Podczas ostatniego przeglądu stanu technicznego Wykonawca zapewni nieodpłatne zainstalowanie najnowszej wersji oprogramowania Sprzętu</w:t>
      </w:r>
      <w:r w:rsidR="00B23D21" w:rsidRPr="00143178">
        <w:rPr>
          <w:rFonts w:ascii="Arial" w:hAnsi="Arial" w:cs="Arial"/>
        </w:rPr>
        <w:t xml:space="preserve"> </w:t>
      </w:r>
      <w:r w:rsidR="00B23D21" w:rsidRPr="00143178">
        <w:rPr>
          <w:rFonts w:ascii="Arial" w:hAnsi="Arial" w:cs="Arial"/>
          <w:i/>
          <w:iCs/>
        </w:rPr>
        <w:t>(jeżeli dotyczy)</w:t>
      </w:r>
      <w:r w:rsidRPr="00143178">
        <w:rPr>
          <w:rFonts w:ascii="Arial" w:hAnsi="Arial" w:cs="Arial"/>
        </w:rPr>
        <w:t xml:space="preserve">. </w:t>
      </w:r>
    </w:p>
    <w:p w14:paraId="4ED980B5" w14:textId="432165F7"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W okresie gwarancji, Wykonawca</w:t>
      </w:r>
      <w:r w:rsidR="00DD566F" w:rsidRPr="00143178">
        <w:rPr>
          <w:rFonts w:ascii="Arial" w:hAnsi="Arial" w:cs="Arial"/>
        </w:rPr>
        <w:t xml:space="preserve"> dokonuje uzupełnień w </w:t>
      </w:r>
      <w:r w:rsidRPr="00143178">
        <w:rPr>
          <w:rFonts w:ascii="Arial" w:hAnsi="Arial" w:cs="Arial"/>
        </w:rPr>
        <w:t>paszport</w:t>
      </w:r>
      <w:r w:rsidR="00DD566F" w:rsidRPr="00143178">
        <w:rPr>
          <w:rFonts w:ascii="Arial" w:hAnsi="Arial" w:cs="Arial"/>
        </w:rPr>
        <w:t>ach</w:t>
      </w:r>
      <w:r w:rsidRPr="00143178">
        <w:rPr>
          <w:rFonts w:ascii="Arial" w:hAnsi="Arial" w:cs="Arial"/>
        </w:rPr>
        <w:t xml:space="preserve"> techniczn</w:t>
      </w:r>
      <w:r w:rsidR="00DD566F" w:rsidRPr="00143178">
        <w:rPr>
          <w:rFonts w:ascii="Arial" w:hAnsi="Arial" w:cs="Arial"/>
        </w:rPr>
        <w:t>ych</w:t>
      </w:r>
      <w:r w:rsidRPr="00143178">
        <w:rPr>
          <w:rFonts w:ascii="Arial" w:hAnsi="Arial" w:cs="Arial"/>
        </w:rPr>
        <w:t xml:space="preserve"> w taki sposób, aby wskazane dokumenty spełniały wymogi określone </w:t>
      </w:r>
      <w:r w:rsidR="005477FC" w:rsidRPr="00143178">
        <w:rPr>
          <w:rFonts w:ascii="Arial" w:hAnsi="Arial" w:cs="Arial"/>
        </w:rPr>
        <w:t>w</w:t>
      </w:r>
      <w:r w:rsidRPr="00143178">
        <w:rPr>
          <w:rFonts w:ascii="Arial" w:hAnsi="Arial" w:cs="Arial"/>
        </w:rPr>
        <w:t xml:space="preserve"> ustaw</w:t>
      </w:r>
      <w:r w:rsidR="005477FC" w:rsidRPr="00143178">
        <w:rPr>
          <w:rFonts w:ascii="Arial" w:hAnsi="Arial" w:cs="Arial"/>
        </w:rPr>
        <w:t>ie z dnia 7 kwietnia 2022r.</w:t>
      </w:r>
      <w:r w:rsidRPr="00143178">
        <w:rPr>
          <w:rFonts w:ascii="Arial" w:hAnsi="Arial" w:cs="Arial"/>
        </w:rPr>
        <w:t xml:space="preserve"> o wyrobach medycznych</w:t>
      </w:r>
      <w:r w:rsidR="005477FC" w:rsidRPr="00143178">
        <w:rPr>
          <w:rFonts w:ascii="Arial" w:hAnsi="Arial" w:cs="Arial"/>
        </w:rPr>
        <w:t xml:space="preserve"> (Dz. U. 2022, poz. 974)</w:t>
      </w:r>
      <w:r w:rsidRPr="00143178">
        <w:rPr>
          <w:rFonts w:ascii="Arial" w:hAnsi="Arial" w:cs="Arial"/>
        </w:rPr>
        <w:t xml:space="preserve">; </w:t>
      </w:r>
    </w:p>
    <w:p w14:paraId="092B8330" w14:textId="2DE566FB" w:rsidR="00003F6C" w:rsidRPr="00143178" w:rsidRDefault="00003F6C" w:rsidP="00F820AD">
      <w:pPr>
        <w:widowControl w:val="0"/>
        <w:numPr>
          <w:ilvl w:val="0"/>
          <w:numId w:val="3"/>
        </w:numPr>
        <w:tabs>
          <w:tab w:val="left" w:pos="993"/>
        </w:tabs>
        <w:spacing w:line="276" w:lineRule="auto"/>
        <w:ind w:left="284" w:hanging="284"/>
        <w:jc w:val="both"/>
        <w:rPr>
          <w:rFonts w:ascii="Arial" w:hAnsi="Arial" w:cs="Arial"/>
        </w:rPr>
      </w:pPr>
      <w:r w:rsidRPr="00143178">
        <w:rPr>
          <w:rFonts w:ascii="Arial" w:hAnsi="Arial" w:cs="Arial"/>
        </w:rPr>
        <w:t>W przypadku rozbieżności pomiędzy warunkami gwarancji określonymi przez producenta (kartą gwarancyjną), a warunkami gwarancji określonymi w Umowie, stosuje się warunki korzystniejsze dla Zamawiającego</w:t>
      </w:r>
      <w:bookmarkStart w:id="3" w:name="_Hlk191985593"/>
      <w:r w:rsidRPr="00143178">
        <w:rPr>
          <w:rFonts w:ascii="Arial" w:hAnsi="Arial" w:cs="Arial"/>
        </w:rPr>
        <w:t>.</w:t>
      </w:r>
      <w:r w:rsidR="007005FC" w:rsidRPr="00143178">
        <w:rPr>
          <w:rFonts w:ascii="Arial" w:hAnsi="Arial" w:cs="Arial"/>
        </w:rPr>
        <w:t xml:space="preserve"> </w:t>
      </w:r>
      <w:bookmarkEnd w:id="3"/>
    </w:p>
    <w:p w14:paraId="55619F32" w14:textId="0764DD16" w:rsidR="00F50065" w:rsidRPr="00143178" w:rsidRDefault="00F50065" w:rsidP="00F50065">
      <w:pPr>
        <w:pStyle w:val="Akapitzlist"/>
        <w:numPr>
          <w:ilvl w:val="0"/>
          <w:numId w:val="3"/>
        </w:numPr>
        <w:spacing w:line="276" w:lineRule="auto"/>
        <w:contextualSpacing/>
        <w:jc w:val="both"/>
        <w:rPr>
          <w:rFonts w:ascii="Arial" w:hAnsi="Arial" w:cs="Arial"/>
          <w:sz w:val="20"/>
        </w:rPr>
      </w:pPr>
      <w:r w:rsidRPr="00143178">
        <w:rPr>
          <w:rFonts w:ascii="Arial" w:hAnsi="Arial" w:cs="Arial"/>
          <w:sz w:val="20"/>
        </w:rPr>
        <w:t xml:space="preserve">Praca i dojazd zespołu serwisowego w okresie gwarancyjnym obciążają </w:t>
      </w:r>
      <w:r w:rsidR="00C950E6" w:rsidRPr="00143178">
        <w:rPr>
          <w:rFonts w:ascii="Arial" w:hAnsi="Arial" w:cs="Arial"/>
          <w:sz w:val="20"/>
        </w:rPr>
        <w:t>Wykonawcę</w:t>
      </w:r>
      <w:r w:rsidRPr="00143178">
        <w:rPr>
          <w:rFonts w:ascii="Arial" w:hAnsi="Arial" w:cs="Arial"/>
          <w:sz w:val="20"/>
        </w:rPr>
        <w:t>.</w:t>
      </w:r>
    </w:p>
    <w:p w14:paraId="112BB09A" w14:textId="24E06B0D" w:rsidR="00F50065" w:rsidRPr="00143178" w:rsidRDefault="00F50065" w:rsidP="00F50065">
      <w:pPr>
        <w:widowControl w:val="0"/>
        <w:tabs>
          <w:tab w:val="left" w:pos="993"/>
        </w:tabs>
        <w:spacing w:line="276" w:lineRule="auto"/>
        <w:ind w:left="284"/>
        <w:jc w:val="both"/>
        <w:rPr>
          <w:rFonts w:ascii="Arial" w:hAnsi="Arial" w:cs="Arial"/>
        </w:rPr>
      </w:pPr>
    </w:p>
    <w:p w14:paraId="75592F38" w14:textId="59BBC0B2"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1</w:t>
      </w:r>
      <w:r w:rsidR="003F1AD9" w:rsidRPr="00143178">
        <w:rPr>
          <w:rFonts w:ascii="Arial" w:hAnsi="Arial" w:cs="Arial"/>
          <w:b/>
        </w:rPr>
        <w:t>0</w:t>
      </w:r>
    </w:p>
    <w:p w14:paraId="79757585"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Celem wykonania usług konserwacyjnych / serwisowych lub naprawy, serwis Wykonawcy, zwany dalej Serwisem, uzyska dostęp do Sprzętu w terminie ustalonym z bezpośrednim użytkownikiem Sprzętu.</w:t>
      </w:r>
    </w:p>
    <w:p w14:paraId="2A2A6B06"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 przypadku konieczności naprawy w okresie gwarancyjnym, czas reakcji Serwisu, tj. od chwili powiadomienia do rozpoczęcia naprawy, wyniesie do 24 godzin; za reakcję Serwisu uważa się także kontakt telefoniczny lub zdalną diagnozę.</w:t>
      </w:r>
    </w:p>
    <w:p w14:paraId="38589AD3"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 xml:space="preserve">Naprawa, tj. usunięcie wad lub usterek, zakończy się w terminie do 5 dni roboczych od podjęcia naprawy, a w przypadku konieczności sprowadzenia części zamiennych spoza terenu Polski – do 12 dni roboczych. Konieczność importu i jego dokonanie Wykonawca musi udokumentować w postaci załączników do protokołu naprawy. </w:t>
      </w:r>
    </w:p>
    <w:p w14:paraId="3A385BBB" w14:textId="7A1988BA"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 przypadku, gdy naprawa nie zakończy się w terminie określonym w ust. 3, Wykonawca zapewni element zastępczy lub sprzęt zastępczy na czas trwania naprawy celem zapewnienia niezakłóconej pracy. Element zastępczy lub sprzęt zastępczy musi być dostarczon</w:t>
      </w:r>
      <w:r w:rsidR="00001FA3" w:rsidRPr="00143178">
        <w:rPr>
          <w:rFonts w:ascii="Arial" w:hAnsi="Arial" w:cs="Arial"/>
        </w:rPr>
        <w:t>y</w:t>
      </w:r>
      <w:r w:rsidRPr="00143178">
        <w:rPr>
          <w:rFonts w:ascii="Arial" w:hAnsi="Arial" w:cs="Arial"/>
        </w:rPr>
        <w:t xml:space="preserve"> </w:t>
      </w:r>
      <w:r w:rsidR="00C91243" w:rsidRPr="00143178">
        <w:rPr>
          <w:rFonts w:ascii="Arial" w:hAnsi="Arial" w:cs="Arial"/>
        </w:rPr>
        <w:t xml:space="preserve">i zainstalowany </w:t>
      </w:r>
      <w:r w:rsidRPr="00143178">
        <w:rPr>
          <w:rFonts w:ascii="Arial" w:hAnsi="Arial" w:cs="Arial"/>
        </w:rPr>
        <w:t xml:space="preserve">nie później, niż w dniu upływu terminu określonego w ust. 3. Parametry elementu / sprzętu zastępczego nie mogą być gorsze / niższe, niż Sprzętu naprawianego. </w:t>
      </w:r>
    </w:p>
    <w:p w14:paraId="1F23EEED"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Zamawiający może, na umotywowany wniosek Wykonawcy, oznaczyć dłuższy termin dostarczenia elementu / Sprzętu  zastępczego, a nawet zwolnić Wykonawcę z tego obowiązku w części lub w całości. Zwolnienie określone w zdaniu poprzednim powinno zostać połączone z określeniem czasu na jaki zwolnienie to zostaje udzielone; w braku takiego zastrzeżenia wynosi ono 3 dni.</w:t>
      </w:r>
    </w:p>
    <w:p w14:paraId="4091B358"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 przypadku uchybienia przez Wykonawcę obowiązkowi dostarczenia elementu / Sprzętu zastępczego, Zamawiający może podjąć na koszt i ryzyko Wykonawcy wszelkie działania konieczne dla zapewnienia zaspokojenia potrzeb Zamawiającego, które zaspokajał Sprzęt, w szczególności może we własnym zakresie nająć/dzierżawić element / sprzęt zastępczy albo zlecać udzielanie świadczeń, do wykonywania których konieczny jest Sprzęt innemu podmiotowi.</w:t>
      </w:r>
    </w:p>
    <w:p w14:paraId="309A081E"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Jeżeli zajdzie konieczność naprawy poza miejscem zainstalowania Sprzętu, Wykonawca odbierze Sprzęt lub uszkodzoną część Sprzętu, a po zakończonej naprawie dostarczy ją do bezpośredniego do użytkownika, na własny koszt i ryzyko.</w:t>
      </w:r>
    </w:p>
    <w:p w14:paraId="203635E0" w14:textId="7519326C"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 xml:space="preserve">Wykonawca zobowiązuje się do wymiany Sprzętu na nowy (fabrycznie identyczny egzemplarz lub lepszy zaakceptowany przez Zamawiającego) po 3 naprawach gwarancyjnych tego samego elementu </w:t>
      </w:r>
      <w:r w:rsidRPr="00143178">
        <w:rPr>
          <w:rFonts w:ascii="Arial" w:hAnsi="Arial" w:cs="Arial"/>
        </w:rPr>
        <w:lastRenderedPageBreak/>
        <w:t>Sprzętu, wykonanych w celu usunięcia uszkodzeń i / lub wad uniemożliwiających pracę całego Sprzętu - w terminie 30 dni, liczonym od dnia czwartego zgłoszenia przez Zamawiającego  do Wykonawcy uszkodzenia / wady uniemożliwiających użycie Sprzętu zgodnie z przeznaczeniem.</w:t>
      </w:r>
    </w:p>
    <w:p w14:paraId="5ABD9715"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Wykonawca zobowiązuje się do wykonania przeglądu, konserwacji, serwisu i naprawy:</w:t>
      </w:r>
    </w:p>
    <w:p w14:paraId="3659F020"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aktualnym poziomem wiedzy technicznej;</w:t>
      </w:r>
    </w:p>
    <w:p w14:paraId="335DB9E4"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 należytą starannością profesjonalisty;</w:t>
      </w:r>
    </w:p>
    <w:p w14:paraId="2DB1377F"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 xml:space="preserve">w sposób niezakłócający pracy Zamawiającego, a w przypadku, gdy zakłóceń nie da się uniknąć, Wykonawca zobowiązuje się do podjęcia skutecznych działań celem minimalizacji wywołanych zakłóceń; </w:t>
      </w:r>
    </w:p>
    <w:p w14:paraId="02AACA8C"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obowiązującymi przepisami prawa, w tym z zakresu BHP i ppoż.;</w:t>
      </w:r>
    </w:p>
    <w:p w14:paraId="6D29144E"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właściwościami Sprzętu;</w:t>
      </w:r>
    </w:p>
    <w:p w14:paraId="5BFCDE10"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 wykorzystaniem materiałów eksploatacyjnych (części zamiennych i innych materiałów wykorzystywanych do konserwacji i naprawy) nowych, oryginalnych i odpowiedniej jakości.</w:t>
      </w:r>
    </w:p>
    <w:p w14:paraId="0EDFE19C"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Wykonawca nie może odmówić usunięcia wad bez względu na wysokość związanych z tym kosztów.</w:t>
      </w:r>
    </w:p>
    <w:p w14:paraId="3DDED053" w14:textId="7DF00143"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Okres gwarancji ulega przedłużeniu o czas, w którym niemożliwe było używanie Sprzętu ze względu na jego niesprawność, przy czym każda rozpoczęta doba niesprawności Sprzętu powoduje przedłużenie okresu gwarancji o jeden dzień</w:t>
      </w:r>
      <w:r w:rsidR="001F1572" w:rsidRPr="00143178">
        <w:rPr>
          <w:rFonts w:ascii="Arial" w:hAnsi="Arial" w:cs="Arial"/>
        </w:rPr>
        <w:t>.</w:t>
      </w:r>
    </w:p>
    <w:p w14:paraId="27EAD1E7" w14:textId="53E52D06"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Zamawiający może dochodzić roszczeń z tytułu gwarancji również po upływie okresu jej obowiązywania, jeżeli wadę, usterkę lub inną niesprawność zgłosił w okresie gwarancji albo powinna ona być stwierdzona przez Wykonawcę w trakci</w:t>
      </w:r>
      <w:r w:rsidR="00FC65E7" w:rsidRPr="00143178">
        <w:rPr>
          <w:rFonts w:ascii="Arial" w:hAnsi="Arial" w:cs="Arial"/>
        </w:rPr>
        <w:t>e przeglądu, o którym mowa w § 9</w:t>
      </w:r>
      <w:r w:rsidRPr="00143178">
        <w:rPr>
          <w:rFonts w:ascii="Arial" w:hAnsi="Arial" w:cs="Arial"/>
        </w:rPr>
        <w:t xml:space="preserve"> ust. </w:t>
      </w:r>
      <w:r w:rsidR="00274476" w:rsidRPr="00143178">
        <w:rPr>
          <w:rFonts w:ascii="Arial" w:hAnsi="Arial" w:cs="Arial"/>
        </w:rPr>
        <w:t>7</w:t>
      </w:r>
      <w:r w:rsidRPr="00143178">
        <w:rPr>
          <w:rFonts w:ascii="Arial" w:hAnsi="Arial" w:cs="Arial"/>
        </w:rPr>
        <w:t>. Zastrzeżenie zdania poprzedniego stosuje się również w sytuacji, gdy nieusunięcie lub nienależyte usunięcie usterki, skutkowało dalej idącym uszkodzeniem rzeczy lub pogłębieniem niesprawności nawet po upływie okresu gwarancji.</w:t>
      </w:r>
    </w:p>
    <w:p w14:paraId="24F78F1D" w14:textId="32088DAA" w:rsidR="00003F6C" w:rsidRPr="00143178" w:rsidRDefault="00003F6C" w:rsidP="00F820AD">
      <w:pPr>
        <w:spacing w:line="276" w:lineRule="auto"/>
        <w:ind w:left="284" w:hanging="284"/>
        <w:jc w:val="center"/>
        <w:rPr>
          <w:rFonts w:ascii="Arial" w:hAnsi="Arial" w:cs="Arial"/>
        </w:rPr>
      </w:pPr>
      <w:r w:rsidRPr="00143178">
        <w:rPr>
          <w:rFonts w:ascii="Arial" w:hAnsi="Arial" w:cs="Arial"/>
          <w:b/>
        </w:rPr>
        <w:t>§ 1</w:t>
      </w:r>
      <w:r w:rsidR="003F1AD9" w:rsidRPr="00143178">
        <w:rPr>
          <w:rFonts w:ascii="Arial" w:hAnsi="Arial" w:cs="Arial"/>
          <w:b/>
        </w:rPr>
        <w:t>1</w:t>
      </w:r>
    </w:p>
    <w:p w14:paraId="483A17BD" w14:textId="77777777" w:rsidR="00003F6C" w:rsidRPr="00143178" w:rsidRDefault="00003F6C" w:rsidP="00F820AD">
      <w:pPr>
        <w:widowControl w:val="0"/>
        <w:numPr>
          <w:ilvl w:val="0"/>
          <w:numId w:val="13"/>
        </w:numPr>
        <w:tabs>
          <w:tab w:val="left" w:pos="993"/>
        </w:tabs>
        <w:spacing w:line="276" w:lineRule="auto"/>
        <w:ind w:left="284" w:hanging="284"/>
        <w:jc w:val="both"/>
        <w:rPr>
          <w:rFonts w:ascii="Arial" w:hAnsi="Arial" w:cs="Arial"/>
        </w:rPr>
      </w:pPr>
      <w:r w:rsidRPr="00143178">
        <w:rPr>
          <w:rFonts w:ascii="Arial" w:hAnsi="Arial" w:cs="Arial"/>
        </w:rPr>
        <w:t>Wykonawca ponosi względem Zamawiającego odpowiedzialność z tytułu rękojmi za wady Sprzętu przez czas równy okresowi udzielonej gwarancji, nie krócej niż przez 24 miesiące od dnia podpisania Protokołu zdawczo-odbiorczego potwierdzającego należyte wykonanie Przedmiotu Umowy.</w:t>
      </w:r>
    </w:p>
    <w:p w14:paraId="77AD7D15" w14:textId="70C7A6F9" w:rsidR="00003F6C" w:rsidRPr="00143178" w:rsidRDefault="00003F6C" w:rsidP="00F820AD">
      <w:pPr>
        <w:numPr>
          <w:ilvl w:val="0"/>
          <w:numId w:val="13"/>
        </w:numPr>
        <w:spacing w:line="276" w:lineRule="auto"/>
        <w:ind w:left="284" w:hanging="284"/>
        <w:jc w:val="both"/>
        <w:rPr>
          <w:rFonts w:ascii="Arial" w:hAnsi="Arial" w:cs="Arial"/>
        </w:rPr>
      </w:pPr>
      <w:r w:rsidRPr="00143178">
        <w:rPr>
          <w:rFonts w:ascii="Arial" w:hAnsi="Arial" w:cs="Arial"/>
        </w:rPr>
        <w:t>Po okresie gwarancyjnym, Wykonawca zapewnia, sprzedaż części zamiennych przez okres</w:t>
      </w:r>
      <w:r w:rsidR="00181DBD" w:rsidRPr="00143178">
        <w:rPr>
          <w:rFonts w:ascii="Arial" w:hAnsi="Arial" w:cs="Arial"/>
        </w:rPr>
        <w:t xml:space="preserve"> </w:t>
      </w:r>
      <w:r w:rsidR="00882207">
        <w:rPr>
          <w:rFonts w:ascii="Arial" w:hAnsi="Arial" w:cs="Arial"/>
        </w:rPr>
        <w:t xml:space="preserve">co najmniej </w:t>
      </w:r>
      <w:r w:rsidR="00181DBD" w:rsidRPr="00143178">
        <w:rPr>
          <w:rFonts w:ascii="Arial" w:hAnsi="Arial" w:cs="Arial"/>
        </w:rPr>
        <w:t>……………….</w:t>
      </w:r>
      <w:r w:rsidRPr="00143178">
        <w:rPr>
          <w:rFonts w:ascii="Arial" w:hAnsi="Arial" w:cs="Arial"/>
        </w:rPr>
        <w:t xml:space="preserve"> od dnia zakończenia okresu gwarancyjnego. </w:t>
      </w:r>
    </w:p>
    <w:p w14:paraId="55A47D26" w14:textId="403A4C19" w:rsidR="00003F6C" w:rsidRPr="00143178" w:rsidRDefault="00003F6C" w:rsidP="00F820AD">
      <w:pPr>
        <w:numPr>
          <w:ilvl w:val="0"/>
          <w:numId w:val="13"/>
        </w:numPr>
        <w:spacing w:line="276" w:lineRule="auto"/>
        <w:ind w:left="284" w:hanging="284"/>
        <w:jc w:val="both"/>
        <w:rPr>
          <w:rFonts w:ascii="Arial" w:hAnsi="Arial" w:cs="Arial"/>
        </w:rPr>
      </w:pPr>
      <w:r w:rsidRPr="00143178">
        <w:rPr>
          <w:rFonts w:ascii="Arial" w:hAnsi="Arial" w:cs="Arial"/>
        </w:rPr>
        <w:t>Mając na uwadze postęp technologiczny, Wykonawca zobowiązuje się dostarczyć części zamienne dostępne na rynku w dniu naprawy, zapewniające niezakłóconą pracę Sprzętu, gdy niemożliwa będzie wymiana uszkodzonych części na takie same.</w:t>
      </w:r>
    </w:p>
    <w:p w14:paraId="17863F1D" w14:textId="77777777" w:rsidR="008622B7" w:rsidRPr="00143178" w:rsidRDefault="008622B7" w:rsidP="00F820AD">
      <w:pPr>
        <w:spacing w:line="276" w:lineRule="auto"/>
        <w:ind w:left="284"/>
        <w:jc w:val="both"/>
        <w:rPr>
          <w:rFonts w:ascii="Arial" w:hAnsi="Arial" w:cs="Arial"/>
        </w:rPr>
      </w:pPr>
    </w:p>
    <w:p w14:paraId="228034CA" w14:textId="74D573E1" w:rsidR="00003F6C" w:rsidRPr="00143178" w:rsidRDefault="00003F6C" w:rsidP="00F820AD">
      <w:pPr>
        <w:keepNext/>
        <w:spacing w:line="276" w:lineRule="auto"/>
        <w:ind w:left="284" w:hanging="284"/>
        <w:jc w:val="center"/>
        <w:rPr>
          <w:rFonts w:ascii="Arial" w:hAnsi="Arial" w:cs="Arial"/>
          <w:b/>
          <w:lang w:val="sq-AL"/>
        </w:rPr>
      </w:pPr>
      <w:r w:rsidRPr="00143178">
        <w:rPr>
          <w:rFonts w:ascii="Arial" w:hAnsi="Arial" w:cs="Arial"/>
          <w:b/>
          <w:lang w:val="sq-AL"/>
        </w:rPr>
        <w:t>§ 1</w:t>
      </w:r>
      <w:r w:rsidR="003F1AD9" w:rsidRPr="00143178">
        <w:rPr>
          <w:rFonts w:ascii="Arial" w:hAnsi="Arial" w:cs="Arial"/>
          <w:b/>
          <w:lang w:val="sq-AL"/>
        </w:rPr>
        <w:t>2</w:t>
      </w:r>
    </w:p>
    <w:p w14:paraId="2B75E7CD" w14:textId="77777777"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rPr>
        <w:t xml:space="preserve">Zamawiający może odstąpić od Umowy, ze skutkiem </w:t>
      </w:r>
      <w:r w:rsidRPr="00143178">
        <w:rPr>
          <w:rFonts w:ascii="Arial" w:hAnsi="Arial" w:cs="Arial"/>
          <w:i/>
        </w:rPr>
        <w:t xml:space="preserve">ex </w:t>
      </w:r>
      <w:proofErr w:type="spellStart"/>
      <w:r w:rsidRPr="00143178">
        <w:rPr>
          <w:rFonts w:ascii="Arial" w:hAnsi="Arial" w:cs="Arial"/>
          <w:i/>
        </w:rPr>
        <w:t>tunc</w:t>
      </w:r>
      <w:proofErr w:type="spellEnd"/>
      <w:r w:rsidRPr="00143178">
        <w:rPr>
          <w:rFonts w:ascii="Arial" w:hAnsi="Arial" w:cs="Arial"/>
        </w:rPr>
        <w:t xml:space="preserve"> w przypadku:</w:t>
      </w:r>
    </w:p>
    <w:p w14:paraId="654A62B6" w14:textId="21B28D72"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 xml:space="preserve">uchybienia przez Wykonawcę terminowi określonemu w § </w:t>
      </w:r>
      <w:r w:rsidR="00FC65E7" w:rsidRPr="00143178">
        <w:rPr>
          <w:rFonts w:ascii="Arial" w:hAnsi="Arial" w:cs="Arial"/>
          <w:sz w:val="20"/>
        </w:rPr>
        <w:t>5</w:t>
      </w:r>
      <w:r w:rsidRPr="00143178">
        <w:rPr>
          <w:rFonts w:ascii="Arial" w:hAnsi="Arial" w:cs="Arial"/>
          <w:sz w:val="20"/>
        </w:rPr>
        <w:t xml:space="preserve"> ust. 1, bez względu na przyczynę lub długość opóźnienia;</w:t>
      </w:r>
    </w:p>
    <w:p w14:paraId="71B9C5A4"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powzięcia przez Zamawiającego wiedzy o złożeniu przez Wykonawcę nieprawdziwych oświadczeń w toku postępowania o udzielenie zamówienia publicznego stanowiącego Przedmiot Umowy, jak też oświadczeń określonych w § 2;</w:t>
      </w:r>
    </w:p>
    <w:p w14:paraId="7EE0297F" w14:textId="32026EF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niezgodności Sprzętu zaoferowanego w toku postępowania o udzielenie zamówienia publicznego stanowiącego Przedmiot Umowy albo Sprzętu dostarczonego przez Wykonawcę w wykonaniu Um</w:t>
      </w:r>
      <w:r w:rsidR="008C6343" w:rsidRPr="00143178">
        <w:rPr>
          <w:rFonts w:ascii="Arial" w:hAnsi="Arial" w:cs="Arial"/>
          <w:sz w:val="20"/>
        </w:rPr>
        <w:t>owy z warunkami określonymi w S</w:t>
      </w:r>
      <w:r w:rsidRPr="00143178">
        <w:rPr>
          <w:rFonts w:ascii="Arial" w:hAnsi="Arial" w:cs="Arial"/>
          <w:sz w:val="20"/>
        </w:rPr>
        <w:t>WZ i załącznikach do niego lub w Umowie i załącznikach do niej;</w:t>
      </w:r>
    </w:p>
    <w:p w14:paraId="78A4F654"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zniszczenia, zdekompletowania lub uszkodzenia Sprzętu przez Wykonawcę lub wskutek okoliczności leżących po stronie Wykonawcy;</w:t>
      </w:r>
    </w:p>
    <w:p w14:paraId="6B8AE4D5"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wystąpienia okoliczności uniemożliwiającej należyte wykonanie Umowy, a w szczególności zajęcie znacznej części majątku w postępowaniu egzekucyjnym, utraty możności dysponowania nim w celu wykonania Umowy z innych przyczyn, jak też wszczęcia likwidacji lub postępowań określonych w ustawie z dnia 28 lutego 2003 r. Prawo upadłościowe oraz ustawie z dnia 15 maja 2015 r. Prawo restrukturyzacyjne - w zakresie dopuszczonym przez te ustawy;</w:t>
      </w:r>
    </w:p>
    <w:p w14:paraId="4A79A402"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 xml:space="preserve">innego istotnego naruszenia Umowy, jeżeli Wykonawca wezwany do usunięcia naruszenia i jego skutków, nie zadośćuczynił żądaniu w terminie 7 dni. </w:t>
      </w:r>
    </w:p>
    <w:p w14:paraId="3795B878" w14:textId="41996861"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 xml:space="preserve">Oświadczenie o odstąpieniu od Umowy, Zamawiający składa zachowując formę pisemną, lub drogą </w:t>
      </w:r>
      <w:r w:rsidRPr="00143178">
        <w:rPr>
          <w:rFonts w:ascii="Arial" w:hAnsi="Arial" w:cs="Arial"/>
          <w:lang w:val="sq-AL"/>
        </w:rPr>
        <w:lastRenderedPageBreak/>
        <w:t>mailową na adres</w:t>
      </w:r>
      <w:r w:rsidR="00BE4B8B" w:rsidRPr="00143178">
        <w:rPr>
          <w:rFonts w:ascii="Arial" w:hAnsi="Arial" w:cs="Arial"/>
          <w:lang w:val="sq-AL"/>
        </w:rPr>
        <w:t xml:space="preserve"> </w:t>
      </w:r>
      <w:bookmarkStart w:id="4" w:name="_Hlk191983287"/>
      <w:r w:rsidR="00BE4B8B" w:rsidRPr="00143178">
        <w:rPr>
          <w:rFonts w:ascii="Arial" w:hAnsi="Arial" w:cs="Arial"/>
          <w:lang w:val="sq-AL"/>
        </w:rPr>
        <w:t>e-mail Wykonaw</w:t>
      </w:r>
      <w:r w:rsidR="00BE4B8B" w:rsidRPr="00065F00">
        <w:rPr>
          <w:rFonts w:ascii="Arial" w:hAnsi="Arial" w:cs="Arial"/>
          <w:lang w:val="sq-AL"/>
        </w:rPr>
        <w:t>cy</w:t>
      </w:r>
      <w:r w:rsidRPr="00065F00">
        <w:rPr>
          <w:rFonts w:ascii="Arial" w:hAnsi="Arial" w:cs="Arial"/>
          <w:lang w:val="sq-AL"/>
        </w:rPr>
        <w:t>:</w:t>
      </w:r>
      <w:r w:rsidR="00065F00">
        <w:rPr>
          <w:rFonts w:ascii="Arial" w:hAnsi="Arial" w:cs="Arial"/>
          <w:lang w:val="sq-AL"/>
        </w:rPr>
        <w:t xml:space="preserve"> </w:t>
      </w:r>
      <w:r w:rsidR="00E10DC4" w:rsidRPr="00065F00">
        <w:rPr>
          <w:rFonts w:ascii="Arial" w:hAnsi="Arial" w:cs="Arial"/>
          <w:lang w:val="sq-AL"/>
        </w:rPr>
        <w:t>..........................</w:t>
      </w:r>
      <w:r w:rsidRPr="00065F00">
        <w:rPr>
          <w:rFonts w:ascii="Arial" w:hAnsi="Arial" w:cs="Arial"/>
          <w:lang w:val="sq-AL"/>
        </w:rPr>
        <w:t xml:space="preserve">, </w:t>
      </w:r>
      <w:bookmarkEnd w:id="4"/>
      <w:r w:rsidRPr="00143178">
        <w:rPr>
          <w:rFonts w:ascii="Arial" w:hAnsi="Arial" w:cs="Arial"/>
          <w:lang w:val="sq-AL"/>
        </w:rPr>
        <w:t xml:space="preserve">nie później niż w terminie 60 dni od dnia powzięcia przez Zamawiajacego informacji o zajściu okoliczności określonej w ust. 1. </w:t>
      </w:r>
    </w:p>
    <w:p w14:paraId="05D2A1F9" w14:textId="05B616DB"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W przypadkach określonych w ust. 1, jeżeli Zamawiający stwierdzi, że naruszenie jest tego rodzaju, iż nie stoi na przeszkodzie odstąpieniu od Umowy tylko w części, Zamawiający może odstąpić od Umowy w części w zakresie tych elementów Sprzętu, co do których nastąpiło bezpośrednio naruszenie Umowy określone w ust. 1. Wykonawca może sprzeciwić się odstapieniu od Umowy w cz</w:t>
      </w:r>
      <w:r w:rsidR="00C91243" w:rsidRPr="00143178">
        <w:rPr>
          <w:rFonts w:ascii="Arial" w:hAnsi="Arial" w:cs="Arial"/>
          <w:lang w:val="sq-AL"/>
        </w:rPr>
        <w:t>ę</w:t>
      </w:r>
      <w:r w:rsidRPr="00143178">
        <w:rPr>
          <w:rFonts w:ascii="Arial" w:hAnsi="Arial" w:cs="Arial"/>
          <w:lang w:val="sq-AL"/>
        </w:rPr>
        <w:t xml:space="preserve">ści, w terminie 7 dni od dnia złożenia oświadczenia o odstąpieniu – w takim przypadku Strony przyjmują, że Zamawiający odstąpił </w:t>
      </w:r>
      <w:r w:rsidR="00246C15" w:rsidRPr="00143178">
        <w:rPr>
          <w:rFonts w:ascii="Arial" w:hAnsi="Arial" w:cs="Arial"/>
          <w:lang w:val="sq-AL"/>
        </w:rPr>
        <w:t>od</w:t>
      </w:r>
      <w:r w:rsidRPr="00143178">
        <w:rPr>
          <w:rFonts w:ascii="Arial" w:hAnsi="Arial" w:cs="Arial"/>
          <w:lang w:val="sq-AL"/>
        </w:rPr>
        <w:t xml:space="preserve"> Umowy w całości z powodu z okoliczności leż</w:t>
      </w:r>
      <w:r w:rsidR="00C91243" w:rsidRPr="00143178">
        <w:rPr>
          <w:rFonts w:ascii="Arial" w:hAnsi="Arial" w:cs="Arial"/>
          <w:lang w:val="sq-AL"/>
        </w:rPr>
        <w:t>ą</w:t>
      </w:r>
      <w:r w:rsidRPr="00143178">
        <w:rPr>
          <w:rFonts w:ascii="Arial" w:hAnsi="Arial" w:cs="Arial"/>
          <w:lang w:val="sq-AL"/>
        </w:rPr>
        <w:t xml:space="preserve">cych po stronie Wykonawcy. </w:t>
      </w:r>
    </w:p>
    <w:p w14:paraId="7C9C80C8" w14:textId="77777777"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rPr>
        <w:t xml:space="preserve">W przypadku odstąpienia od Umowy przez Zamawiającego z przyczyn leżących po stornie Wykonawcy, Wykonawca jest zobowiązany do odbioru Sprzętu lub jego elementów, dostarczonych do Zamawiającego, na swój koszt i ryzyko, w terminie 3 dni roboczych od otrzymania pisma Zamawiającego lub wysłania przez Zamawiającego wiadomości mailowej. </w:t>
      </w:r>
    </w:p>
    <w:p w14:paraId="1B0562C2" w14:textId="77777777"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Wykonawca</w:t>
      </w:r>
      <w:r w:rsidRPr="00143178">
        <w:rPr>
          <w:rFonts w:ascii="Arial" w:hAnsi="Arial" w:cs="Arial"/>
        </w:rPr>
        <w:t xml:space="preserve"> nie będzie miał prawa do żądania od Zamawiającego żadnego wynagrodzenia ani zwrotu poniesionych wydatków oraz</w:t>
      </w:r>
      <w:r w:rsidRPr="00143178">
        <w:rPr>
          <w:rFonts w:ascii="Arial" w:hAnsi="Arial" w:cs="Arial"/>
          <w:lang w:val="sq-AL"/>
        </w:rPr>
        <w:t xml:space="preserve"> nie może dochodzić od Zamawiającego naprawienia szkody powstałej w związku z odstąpieniem przez Zamawiającego od Umowy z powodu okoliczności leżących po stronie Wykonawcy.</w:t>
      </w:r>
    </w:p>
    <w:p w14:paraId="38AA67BF" w14:textId="77777777" w:rsidR="00003F6C" w:rsidRPr="00143178" w:rsidRDefault="00003F6C" w:rsidP="00F820AD">
      <w:pPr>
        <w:spacing w:line="276" w:lineRule="auto"/>
        <w:ind w:left="284" w:hanging="284"/>
        <w:jc w:val="both"/>
        <w:rPr>
          <w:rFonts w:ascii="Arial" w:hAnsi="Arial" w:cs="Arial"/>
          <w:b/>
        </w:rPr>
      </w:pPr>
    </w:p>
    <w:p w14:paraId="7C5AD7DC" w14:textId="080B5E4D"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1</w:t>
      </w:r>
      <w:r w:rsidR="003F1AD9" w:rsidRPr="00143178">
        <w:rPr>
          <w:rFonts w:ascii="Arial" w:hAnsi="Arial" w:cs="Arial"/>
          <w:b/>
        </w:rPr>
        <w:t>3</w:t>
      </w:r>
    </w:p>
    <w:p w14:paraId="44180C15" w14:textId="77777777"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Wykonawca zapłaci Zamawiającemu karę umowną w wysokości:</w:t>
      </w:r>
    </w:p>
    <w:p w14:paraId="69945087" w14:textId="27654B0D"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0,2 % wartości umowy</w:t>
      </w:r>
      <w:r w:rsidR="008C6343" w:rsidRPr="00143178">
        <w:rPr>
          <w:rFonts w:ascii="Arial" w:hAnsi="Arial" w:cs="Arial"/>
        </w:rPr>
        <w:t xml:space="preserve"> brutto, określonej w § 1 ust. </w:t>
      </w:r>
      <w:r w:rsidR="004E11CD" w:rsidRPr="00143178">
        <w:rPr>
          <w:rFonts w:ascii="Arial" w:hAnsi="Arial" w:cs="Arial"/>
        </w:rPr>
        <w:t>2</w:t>
      </w:r>
      <w:r w:rsidRPr="00143178">
        <w:rPr>
          <w:rFonts w:ascii="Arial" w:hAnsi="Arial" w:cs="Arial"/>
        </w:rPr>
        <w:t xml:space="preserve">, za każdy rozpoczęty dzień </w:t>
      </w:r>
      <w:r w:rsidR="009B5A49" w:rsidRPr="00143178">
        <w:rPr>
          <w:rFonts w:ascii="Arial" w:hAnsi="Arial" w:cs="Arial"/>
        </w:rPr>
        <w:t>zwłoki</w:t>
      </w:r>
      <w:r w:rsidRPr="00143178">
        <w:rPr>
          <w:rFonts w:ascii="Arial" w:hAnsi="Arial" w:cs="Arial"/>
        </w:rPr>
        <w:t xml:space="preserve"> Wykonawcy, w przypadku uchybienia terminom określonym w Umowie, w:</w:t>
      </w:r>
    </w:p>
    <w:p w14:paraId="79E22F25" w14:textId="2566F5FB" w:rsidR="00003F6C" w:rsidRPr="00143178" w:rsidRDefault="00003F6C" w:rsidP="00CC3F62">
      <w:pPr>
        <w:numPr>
          <w:ilvl w:val="1"/>
          <w:numId w:val="15"/>
        </w:numPr>
        <w:spacing w:line="276" w:lineRule="auto"/>
        <w:ind w:left="851"/>
        <w:jc w:val="both"/>
        <w:rPr>
          <w:rFonts w:ascii="Arial" w:hAnsi="Arial" w:cs="Arial"/>
        </w:rPr>
      </w:pPr>
      <w:r w:rsidRPr="00143178">
        <w:rPr>
          <w:rFonts w:ascii="Arial" w:hAnsi="Arial" w:cs="Arial"/>
        </w:rPr>
        <w:t xml:space="preserve">§ 2 ust. 2 pkt </w:t>
      </w:r>
      <w:r w:rsidR="005A5D97" w:rsidRPr="00143178">
        <w:rPr>
          <w:rFonts w:ascii="Arial" w:hAnsi="Arial" w:cs="Arial"/>
        </w:rPr>
        <w:t>4</w:t>
      </w:r>
      <w:r w:rsidRPr="00143178">
        <w:rPr>
          <w:rFonts w:ascii="Arial" w:hAnsi="Arial" w:cs="Arial"/>
        </w:rPr>
        <w:t>,</w:t>
      </w:r>
    </w:p>
    <w:p w14:paraId="5667E498" w14:textId="50F3EC13" w:rsidR="00003F6C" w:rsidRPr="00143178" w:rsidRDefault="00003F6C" w:rsidP="00CC3F62">
      <w:pPr>
        <w:numPr>
          <w:ilvl w:val="1"/>
          <w:numId w:val="15"/>
        </w:numPr>
        <w:spacing w:line="276" w:lineRule="auto"/>
        <w:ind w:left="851"/>
        <w:jc w:val="both"/>
        <w:rPr>
          <w:rFonts w:ascii="Arial" w:hAnsi="Arial" w:cs="Arial"/>
        </w:rPr>
      </w:pPr>
      <w:r w:rsidRPr="00143178">
        <w:rPr>
          <w:rFonts w:ascii="Arial" w:hAnsi="Arial" w:cs="Arial"/>
        </w:rPr>
        <w:t>§ 1</w:t>
      </w:r>
      <w:r w:rsidR="00FC65E7" w:rsidRPr="00143178">
        <w:rPr>
          <w:rFonts w:ascii="Arial" w:hAnsi="Arial" w:cs="Arial"/>
        </w:rPr>
        <w:t>0</w:t>
      </w:r>
      <w:r w:rsidRPr="00143178">
        <w:rPr>
          <w:rFonts w:ascii="Arial" w:hAnsi="Arial" w:cs="Arial"/>
        </w:rPr>
        <w:t xml:space="preserve"> ust. 2 – 4,</w:t>
      </w:r>
    </w:p>
    <w:p w14:paraId="6AB97A60" w14:textId="279C43F9" w:rsidR="00003F6C" w:rsidRPr="00143178" w:rsidRDefault="00003F6C" w:rsidP="00CC3F62">
      <w:pPr>
        <w:numPr>
          <w:ilvl w:val="1"/>
          <w:numId w:val="15"/>
        </w:numPr>
        <w:spacing w:line="276" w:lineRule="auto"/>
        <w:ind w:left="851"/>
        <w:jc w:val="both"/>
        <w:rPr>
          <w:rFonts w:ascii="Arial" w:hAnsi="Arial" w:cs="Arial"/>
        </w:rPr>
      </w:pPr>
      <w:r w:rsidRPr="00143178">
        <w:rPr>
          <w:rFonts w:ascii="Arial" w:hAnsi="Arial" w:cs="Arial"/>
        </w:rPr>
        <w:t>§ 1</w:t>
      </w:r>
      <w:r w:rsidR="00FC65E7" w:rsidRPr="00143178">
        <w:rPr>
          <w:rFonts w:ascii="Arial" w:hAnsi="Arial" w:cs="Arial"/>
        </w:rPr>
        <w:t>0</w:t>
      </w:r>
      <w:r w:rsidRPr="00143178">
        <w:rPr>
          <w:rFonts w:ascii="Arial" w:hAnsi="Arial" w:cs="Arial"/>
        </w:rPr>
        <w:t xml:space="preserve"> ust. 8;</w:t>
      </w:r>
    </w:p>
    <w:p w14:paraId="65C0BBDE" w14:textId="1B1A562C" w:rsidR="00AB4D76" w:rsidRPr="00143178" w:rsidRDefault="00AB4D76" w:rsidP="00CC3F62">
      <w:pPr>
        <w:numPr>
          <w:ilvl w:val="1"/>
          <w:numId w:val="15"/>
        </w:numPr>
        <w:spacing w:line="276" w:lineRule="auto"/>
        <w:ind w:left="851"/>
        <w:jc w:val="both"/>
        <w:rPr>
          <w:rFonts w:ascii="Arial" w:hAnsi="Arial" w:cs="Arial"/>
          <w:i/>
          <w:iCs/>
        </w:rPr>
      </w:pPr>
      <w:r w:rsidRPr="00143178">
        <w:rPr>
          <w:rFonts w:ascii="Arial" w:hAnsi="Arial" w:cs="Arial"/>
        </w:rPr>
        <w:t xml:space="preserve">§ </w:t>
      </w:r>
      <w:r w:rsidR="00DD566F" w:rsidRPr="00143178">
        <w:rPr>
          <w:rFonts w:ascii="Arial" w:hAnsi="Arial" w:cs="Arial"/>
        </w:rPr>
        <w:t>9</w:t>
      </w:r>
      <w:r w:rsidRPr="00143178">
        <w:rPr>
          <w:rFonts w:ascii="Arial" w:hAnsi="Arial" w:cs="Arial"/>
        </w:rPr>
        <w:t xml:space="preserve"> </w:t>
      </w:r>
      <w:r w:rsidR="00DD566F" w:rsidRPr="00143178">
        <w:rPr>
          <w:rFonts w:ascii="Arial" w:hAnsi="Arial" w:cs="Arial"/>
        </w:rPr>
        <w:t>ust. 3 i 6;</w:t>
      </w:r>
    </w:p>
    <w:p w14:paraId="6898A8F0" w14:textId="4C753336" w:rsidR="00003F6C" w:rsidRPr="00143178" w:rsidRDefault="001F0A43" w:rsidP="00F820AD">
      <w:pPr>
        <w:numPr>
          <w:ilvl w:val="0"/>
          <w:numId w:val="15"/>
        </w:numPr>
        <w:spacing w:line="276" w:lineRule="auto"/>
        <w:ind w:left="284" w:firstLine="0"/>
        <w:jc w:val="both"/>
        <w:rPr>
          <w:rFonts w:ascii="Arial" w:hAnsi="Arial" w:cs="Arial"/>
        </w:rPr>
      </w:pPr>
      <w:r w:rsidRPr="00143178">
        <w:rPr>
          <w:rFonts w:ascii="Arial" w:hAnsi="Arial" w:cs="Arial"/>
        </w:rPr>
        <w:t>0,2</w:t>
      </w:r>
      <w:r w:rsidR="00003F6C" w:rsidRPr="00143178">
        <w:rPr>
          <w:rFonts w:ascii="Arial" w:hAnsi="Arial" w:cs="Arial"/>
        </w:rPr>
        <w:t xml:space="preserve"> % wartości umowy</w:t>
      </w:r>
      <w:r w:rsidR="0030402C" w:rsidRPr="00143178">
        <w:rPr>
          <w:rFonts w:ascii="Arial" w:hAnsi="Arial" w:cs="Arial"/>
        </w:rPr>
        <w:t xml:space="preserve"> brutto, określonej w § 1 ust. </w:t>
      </w:r>
      <w:r w:rsidR="004E11CD" w:rsidRPr="00143178">
        <w:rPr>
          <w:rFonts w:ascii="Arial" w:hAnsi="Arial" w:cs="Arial"/>
        </w:rPr>
        <w:t>2</w:t>
      </w:r>
      <w:r w:rsidR="00003F6C" w:rsidRPr="00143178">
        <w:rPr>
          <w:rFonts w:ascii="Arial" w:hAnsi="Arial" w:cs="Arial"/>
        </w:rPr>
        <w:t xml:space="preserve"> za każdy rozpoczęty dzień </w:t>
      </w:r>
      <w:r w:rsidR="009B5A49" w:rsidRPr="00143178">
        <w:rPr>
          <w:rFonts w:ascii="Arial" w:hAnsi="Arial" w:cs="Arial"/>
        </w:rPr>
        <w:t>zwłoki</w:t>
      </w:r>
      <w:r w:rsidR="00003F6C" w:rsidRPr="00143178">
        <w:rPr>
          <w:rFonts w:ascii="Arial" w:hAnsi="Arial" w:cs="Arial"/>
        </w:rPr>
        <w:t xml:space="preserve"> Wykonawcy, w przypadku uchybienia terminowi określonemu w Umowie</w:t>
      </w:r>
      <w:r w:rsidR="005A5D97" w:rsidRPr="00143178">
        <w:rPr>
          <w:rFonts w:ascii="Arial" w:hAnsi="Arial" w:cs="Arial"/>
        </w:rPr>
        <w:t>,</w:t>
      </w:r>
      <w:r w:rsidR="00003F6C" w:rsidRPr="00143178">
        <w:rPr>
          <w:rFonts w:ascii="Arial" w:hAnsi="Arial" w:cs="Arial"/>
        </w:rPr>
        <w:t xml:space="preserve"> w § </w:t>
      </w:r>
      <w:r w:rsidR="00FC65E7" w:rsidRPr="00143178">
        <w:rPr>
          <w:rFonts w:ascii="Arial" w:hAnsi="Arial" w:cs="Arial"/>
        </w:rPr>
        <w:t>5</w:t>
      </w:r>
      <w:r w:rsidR="00003F6C" w:rsidRPr="00143178">
        <w:rPr>
          <w:rFonts w:ascii="Arial" w:hAnsi="Arial" w:cs="Arial"/>
        </w:rPr>
        <w:t xml:space="preserve"> ust. 1;</w:t>
      </w:r>
    </w:p>
    <w:p w14:paraId="0C64FC70" w14:textId="59FB8321" w:rsidR="008F52E9" w:rsidRPr="00143178" w:rsidRDefault="008F52E9" w:rsidP="00F820AD">
      <w:pPr>
        <w:numPr>
          <w:ilvl w:val="0"/>
          <w:numId w:val="15"/>
        </w:numPr>
        <w:spacing w:line="276" w:lineRule="auto"/>
        <w:ind w:left="284" w:firstLine="0"/>
        <w:jc w:val="both"/>
        <w:rPr>
          <w:rFonts w:ascii="Arial" w:hAnsi="Arial" w:cs="Arial"/>
        </w:rPr>
      </w:pPr>
      <w:r w:rsidRPr="00143178">
        <w:rPr>
          <w:rFonts w:ascii="Arial" w:hAnsi="Arial" w:cs="Arial"/>
        </w:rPr>
        <w:t xml:space="preserve">1% wartości umowy brutto określonej w § 1 ust. </w:t>
      </w:r>
      <w:r w:rsidR="004E11CD" w:rsidRPr="00143178">
        <w:rPr>
          <w:rFonts w:ascii="Arial" w:hAnsi="Arial" w:cs="Arial"/>
        </w:rPr>
        <w:t>2</w:t>
      </w:r>
      <w:r w:rsidRPr="00143178">
        <w:rPr>
          <w:rFonts w:ascii="Arial" w:hAnsi="Arial" w:cs="Arial"/>
        </w:rPr>
        <w:t xml:space="preserve">  za uchybienie obowiązkowi określonemu w §9 ust. 8</w:t>
      </w:r>
      <w:r w:rsidR="00B17C0D" w:rsidRPr="00143178">
        <w:rPr>
          <w:rFonts w:ascii="Arial" w:hAnsi="Arial" w:cs="Arial"/>
        </w:rPr>
        <w:t xml:space="preserve"> </w:t>
      </w:r>
      <w:r w:rsidR="00B17C0D" w:rsidRPr="00143178">
        <w:rPr>
          <w:rFonts w:ascii="Arial" w:hAnsi="Arial" w:cs="Arial"/>
          <w:i/>
          <w:iCs/>
        </w:rPr>
        <w:t>(jeżeli dotyczy)</w:t>
      </w:r>
      <w:r w:rsidRPr="00143178">
        <w:rPr>
          <w:rFonts w:ascii="Arial" w:hAnsi="Arial" w:cs="Arial"/>
          <w:i/>
          <w:iCs/>
        </w:rPr>
        <w:t>;</w:t>
      </w:r>
    </w:p>
    <w:p w14:paraId="4395E6E3" w14:textId="220DCC32"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w:t>
      </w:r>
      <w:bookmarkStart w:id="5" w:name="_Hlk192150178"/>
      <w:r w:rsidR="009F537D" w:rsidRPr="00143178">
        <w:rPr>
          <w:rFonts w:ascii="Arial" w:hAnsi="Arial" w:cs="Arial"/>
        </w:rPr>
        <w:t xml:space="preserve">§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 xml:space="preserve"> za każdy przypadek uchybienia obowiązkowi określonemu</w:t>
      </w:r>
      <w:bookmarkEnd w:id="5"/>
      <w:r w:rsidRPr="00143178">
        <w:rPr>
          <w:rFonts w:ascii="Arial" w:hAnsi="Arial" w:cs="Arial"/>
        </w:rPr>
        <w:t xml:space="preserve"> w § 1</w:t>
      </w:r>
      <w:r w:rsidR="00FC65E7" w:rsidRPr="00143178">
        <w:rPr>
          <w:rFonts w:ascii="Arial" w:hAnsi="Arial" w:cs="Arial"/>
        </w:rPr>
        <w:t>0</w:t>
      </w:r>
      <w:r w:rsidRPr="00143178">
        <w:rPr>
          <w:rFonts w:ascii="Arial" w:hAnsi="Arial" w:cs="Arial"/>
        </w:rPr>
        <w:t xml:space="preserve"> ust. 9 </w:t>
      </w:r>
      <w:r w:rsidR="005E464D" w:rsidRPr="00143178">
        <w:rPr>
          <w:rFonts w:ascii="Arial" w:hAnsi="Arial" w:cs="Arial"/>
        </w:rPr>
        <w:t>–</w:t>
      </w:r>
      <w:r w:rsidRPr="00143178">
        <w:rPr>
          <w:rFonts w:ascii="Arial" w:hAnsi="Arial" w:cs="Arial"/>
        </w:rPr>
        <w:t xml:space="preserve"> 10</w:t>
      </w:r>
      <w:r w:rsidR="005E464D" w:rsidRPr="00143178">
        <w:rPr>
          <w:rFonts w:ascii="Arial" w:hAnsi="Arial" w:cs="Arial"/>
        </w:rPr>
        <w:t>;</w:t>
      </w:r>
    </w:p>
    <w:p w14:paraId="68C77B4A" w14:textId="7D771587"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 1 ust. </w:t>
      </w:r>
      <w:r w:rsidR="00F333CA" w:rsidRPr="00143178">
        <w:rPr>
          <w:rFonts w:ascii="Arial" w:hAnsi="Arial" w:cs="Arial"/>
        </w:rPr>
        <w:t>2</w:t>
      </w:r>
      <w:r w:rsidRPr="00143178">
        <w:rPr>
          <w:rFonts w:ascii="Arial" w:hAnsi="Arial" w:cs="Arial"/>
        </w:rPr>
        <w:t xml:space="preserve"> za każdy przypadek uchybienia warunkom określonym w § 2 z zastrzeżeniem treści § 1</w:t>
      </w:r>
      <w:r w:rsidR="00FC65E7" w:rsidRPr="00143178">
        <w:rPr>
          <w:rFonts w:ascii="Arial" w:hAnsi="Arial" w:cs="Arial"/>
        </w:rPr>
        <w:t>3</w:t>
      </w:r>
      <w:r w:rsidRPr="00143178">
        <w:rPr>
          <w:rFonts w:ascii="Arial" w:hAnsi="Arial" w:cs="Arial"/>
        </w:rPr>
        <w:t xml:space="preserve"> ust. 1 pkt 1 </w:t>
      </w:r>
      <w:r w:rsidR="005A5D97" w:rsidRPr="00143178">
        <w:rPr>
          <w:rFonts w:ascii="Arial" w:hAnsi="Arial" w:cs="Arial"/>
        </w:rPr>
        <w:t>lit.</w:t>
      </w:r>
      <w:r w:rsidRPr="00143178">
        <w:rPr>
          <w:rFonts w:ascii="Arial" w:hAnsi="Arial" w:cs="Arial"/>
        </w:rPr>
        <w:t xml:space="preserve"> a;</w:t>
      </w:r>
    </w:p>
    <w:p w14:paraId="47D1A424" w14:textId="38350275"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10 % wartości umowy</w:t>
      </w:r>
      <w:r w:rsidR="009F537D" w:rsidRPr="00143178">
        <w:rPr>
          <w:rFonts w:ascii="Arial" w:hAnsi="Arial" w:cs="Arial"/>
        </w:rPr>
        <w:t xml:space="preserve"> brutto, określonej w § 1 ust. </w:t>
      </w:r>
      <w:r w:rsidR="00F333CA" w:rsidRPr="00143178">
        <w:rPr>
          <w:rFonts w:ascii="Arial" w:hAnsi="Arial" w:cs="Arial"/>
        </w:rPr>
        <w:t>2</w:t>
      </w:r>
      <w:r w:rsidR="005A5D97" w:rsidRPr="00143178">
        <w:rPr>
          <w:rFonts w:ascii="Arial" w:hAnsi="Arial" w:cs="Arial"/>
        </w:rPr>
        <w:t xml:space="preserve"> </w:t>
      </w:r>
      <w:r w:rsidRPr="00143178">
        <w:rPr>
          <w:rFonts w:ascii="Arial" w:hAnsi="Arial" w:cs="Arial"/>
        </w:rPr>
        <w:t>w przypadku niezapewnienia kompatybilności Sprzętu zgodnie z § 3 ust. 3;</w:t>
      </w:r>
    </w:p>
    <w:p w14:paraId="5092E63F" w14:textId="769156B9"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 xml:space="preserve">za każdy niedostarczony w terminie dokument określony w § </w:t>
      </w:r>
      <w:r w:rsidR="00FC65E7" w:rsidRPr="00143178">
        <w:rPr>
          <w:rFonts w:ascii="Arial" w:hAnsi="Arial" w:cs="Arial"/>
        </w:rPr>
        <w:t>7</w:t>
      </w:r>
      <w:r w:rsidR="009F537D" w:rsidRPr="00143178">
        <w:rPr>
          <w:rFonts w:ascii="Arial" w:hAnsi="Arial" w:cs="Arial"/>
        </w:rPr>
        <w:t xml:space="preserve"> </w:t>
      </w:r>
      <w:r w:rsidR="00FE73C3" w:rsidRPr="00143178">
        <w:rPr>
          <w:rFonts w:ascii="Arial" w:hAnsi="Arial" w:cs="Arial"/>
        </w:rPr>
        <w:t>ust. 2</w:t>
      </w:r>
      <w:r w:rsidRPr="00143178">
        <w:rPr>
          <w:rFonts w:ascii="Arial" w:hAnsi="Arial" w:cs="Arial"/>
        </w:rPr>
        <w:t>, jeżeli pomimo jego braku doszło do odbioru;</w:t>
      </w:r>
    </w:p>
    <w:p w14:paraId="7ED7B758" w14:textId="40B8E3B4" w:rsidR="00F93F79" w:rsidRPr="00143178" w:rsidRDefault="00F93F79" w:rsidP="00F820AD">
      <w:pPr>
        <w:numPr>
          <w:ilvl w:val="0"/>
          <w:numId w:val="15"/>
        </w:numPr>
        <w:spacing w:line="276" w:lineRule="auto"/>
        <w:ind w:left="284" w:firstLine="0"/>
        <w:jc w:val="both"/>
        <w:rPr>
          <w:rFonts w:ascii="Arial" w:hAnsi="Arial" w:cs="Arial"/>
        </w:rPr>
      </w:pPr>
      <w:r w:rsidRPr="00143178">
        <w:rPr>
          <w:rFonts w:ascii="Arial" w:hAnsi="Arial" w:cs="Arial"/>
        </w:rPr>
        <w:t xml:space="preserve">2 % wartości umowy brutto, określonej w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w przypadku uchybienia terminowi określone</w:t>
      </w:r>
      <w:r w:rsidR="00FE73C3" w:rsidRPr="00143178">
        <w:rPr>
          <w:rFonts w:ascii="Arial" w:hAnsi="Arial" w:cs="Arial"/>
        </w:rPr>
        <w:t>mu w</w:t>
      </w:r>
      <w:r w:rsidRPr="00143178">
        <w:rPr>
          <w:rFonts w:ascii="Arial" w:hAnsi="Arial" w:cs="Arial"/>
        </w:rPr>
        <w:t xml:space="preserve"> §5 ust. </w:t>
      </w:r>
      <w:r w:rsidR="005A5D97" w:rsidRPr="00143178">
        <w:rPr>
          <w:rFonts w:ascii="Arial" w:hAnsi="Arial" w:cs="Arial"/>
        </w:rPr>
        <w:t>4</w:t>
      </w:r>
    </w:p>
    <w:p w14:paraId="161F5E2E" w14:textId="632A043B"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10 % wartości Umowy</w:t>
      </w:r>
      <w:r w:rsidR="009F537D" w:rsidRPr="00143178">
        <w:rPr>
          <w:rFonts w:ascii="Arial" w:hAnsi="Arial" w:cs="Arial"/>
        </w:rPr>
        <w:t xml:space="preserve"> brutto, określonej w § 1 ust. </w:t>
      </w:r>
      <w:r w:rsidR="004E11CD" w:rsidRPr="00143178">
        <w:rPr>
          <w:rFonts w:ascii="Arial" w:hAnsi="Arial" w:cs="Arial"/>
        </w:rPr>
        <w:t>2</w:t>
      </w:r>
      <w:r w:rsidRPr="00143178">
        <w:rPr>
          <w:rFonts w:ascii="Arial" w:hAnsi="Arial" w:cs="Arial"/>
        </w:rPr>
        <w:t>, w przypadku odstąpienia od Umowy przez Stronę z powodu okoliczności leżących po stronie Wykonawcy.</w:t>
      </w:r>
    </w:p>
    <w:p w14:paraId="4C6CC681" w14:textId="094F07AA"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Strony dopuszczają możliwość kumulowania kar umownych.</w:t>
      </w:r>
      <w:r w:rsidR="009F537D" w:rsidRPr="00143178">
        <w:rPr>
          <w:rFonts w:ascii="Arial" w:hAnsi="Arial" w:cs="Arial"/>
        </w:rPr>
        <w:t xml:space="preserve"> Łączna wysokość kar nie może przekroczyć </w:t>
      </w:r>
      <w:r w:rsidR="00E4248E" w:rsidRPr="00143178">
        <w:rPr>
          <w:rFonts w:ascii="Arial" w:hAnsi="Arial" w:cs="Arial"/>
        </w:rPr>
        <w:t>3</w:t>
      </w:r>
      <w:r w:rsidR="009F537D" w:rsidRPr="00143178">
        <w:rPr>
          <w:rFonts w:ascii="Arial" w:hAnsi="Arial" w:cs="Arial"/>
        </w:rPr>
        <w:t xml:space="preserve">0% wartości umowy określonej w § 1 ust. </w:t>
      </w:r>
      <w:r w:rsidR="004E11CD" w:rsidRPr="00143178">
        <w:rPr>
          <w:rFonts w:ascii="Arial" w:hAnsi="Arial" w:cs="Arial"/>
        </w:rPr>
        <w:t>2</w:t>
      </w:r>
      <w:r w:rsidR="009F537D" w:rsidRPr="00143178">
        <w:rPr>
          <w:rFonts w:ascii="Arial" w:hAnsi="Arial" w:cs="Arial"/>
        </w:rPr>
        <w:t>.</w:t>
      </w:r>
    </w:p>
    <w:p w14:paraId="04081AC2" w14:textId="598084E7" w:rsidR="00003F6C" w:rsidRPr="00143178" w:rsidRDefault="00003F6C" w:rsidP="00F820AD">
      <w:pPr>
        <w:numPr>
          <w:ilvl w:val="0"/>
          <w:numId w:val="4"/>
        </w:numPr>
        <w:tabs>
          <w:tab w:val="left" w:pos="0"/>
        </w:tabs>
        <w:spacing w:line="276" w:lineRule="auto"/>
        <w:ind w:left="284" w:hanging="284"/>
        <w:jc w:val="both"/>
        <w:rPr>
          <w:rFonts w:ascii="Arial" w:hAnsi="Arial" w:cs="Arial"/>
        </w:rPr>
      </w:pPr>
      <w:r w:rsidRPr="00143178">
        <w:rPr>
          <w:rFonts w:ascii="Arial" w:hAnsi="Arial" w:cs="Arial"/>
        </w:rPr>
        <w:t>W przypadku zaistnienia okoliczności wymienionych w ust. 1, Zamawiający wystawi i prze</w:t>
      </w:r>
      <w:r w:rsidR="00FA3D3E" w:rsidRPr="00143178">
        <w:rPr>
          <w:rFonts w:ascii="Arial" w:hAnsi="Arial" w:cs="Arial"/>
        </w:rPr>
        <w:t>śle</w:t>
      </w:r>
      <w:r w:rsidRPr="00143178">
        <w:rPr>
          <w:rFonts w:ascii="Arial" w:hAnsi="Arial" w:cs="Arial"/>
        </w:rPr>
        <w:t xml:space="preserve"> dokument obciążeniowy z terminem płatności 10 dni od daty wystawienia tego dokumentu.</w:t>
      </w:r>
    </w:p>
    <w:p w14:paraId="45F73A6D" w14:textId="77777777"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Po upływie terminu określonego w ust. 3 Zamawiający może potrącić naliczoną karę umowną z wynagrodzenia należnego Wykonawcy, pomniejszając płatność za fakturę, na co Wykonawca niniejszym wyraża zgodę. Potrącenie jest potwierdzane przesłaniem Wykonawcy oświadczenia o potrąceniu wskazującego: podstawę naliczenia kary umownej (dokumentu obciążeniowego), wysokość naliczonej kary umownej i fakturę, która zostanie (została) pomniejszona.</w:t>
      </w:r>
    </w:p>
    <w:p w14:paraId="52AA4A0E" w14:textId="77777777"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Zamawiający może dochodzić odszkodowania przenoszącego wysokość zastrzeżonych na jego rzecz kar umownych.</w:t>
      </w:r>
    </w:p>
    <w:p w14:paraId="69E7EC13" w14:textId="77777777" w:rsidR="00003F6C" w:rsidRPr="00143178" w:rsidRDefault="00003F6C" w:rsidP="00F820AD">
      <w:pPr>
        <w:keepNext/>
        <w:spacing w:line="276" w:lineRule="auto"/>
        <w:ind w:left="284" w:hanging="284"/>
        <w:jc w:val="both"/>
        <w:rPr>
          <w:rFonts w:ascii="Arial" w:hAnsi="Arial" w:cs="Arial"/>
          <w:b/>
        </w:rPr>
      </w:pPr>
    </w:p>
    <w:p w14:paraId="015891D0" w14:textId="7D687C65" w:rsidR="00003F6C" w:rsidRPr="00143178" w:rsidRDefault="003F1AD9" w:rsidP="00F820AD">
      <w:pPr>
        <w:keepNext/>
        <w:spacing w:line="276" w:lineRule="auto"/>
        <w:ind w:left="284" w:hanging="284"/>
        <w:jc w:val="center"/>
        <w:rPr>
          <w:rFonts w:ascii="Arial" w:hAnsi="Arial" w:cs="Arial"/>
          <w:b/>
        </w:rPr>
      </w:pPr>
      <w:r w:rsidRPr="00143178">
        <w:rPr>
          <w:rFonts w:ascii="Arial" w:hAnsi="Arial" w:cs="Arial"/>
          <w:b/>
        </w:rPr>
        <w:t>§ 14</w:t>
      </w:r>
    </w:p>
    <w:p w14:paraId="3DDE842C" w14:textId="752FCDFF" w:rsidR="00003F6C" w:rsidRPr="00143178" w:rsidRDefault="00003F6C" w:rsidP="008F52E9">
      <w:pPr>
        <w:pStyle w:val="Akapitzlist2"/>
        <w:numPr>
          <w:ilvl w:val="0"/>
          <w:numId w:val="19"/>
        </w:numPr>
        <w:autoSpaceDN w:val="0"/>
        <w:spacing w:line="276" w:lineRule="auto"/>
        <w:ind w:left="284" w:hanging="284"/>
        <w:contextualSpacing/>
        <w:jc w:val="both"/>
        <w:textAlignment w:val="baseline"/>
        <w:rPr>
          <w:rFonts w:ascii="Arial" w:hAnsi="Arial" w:cs="Arial"/>
          <w:kern w:val="3"/>
          <w:lang w:eastAsia="zh-CN" w:bidi="hi-IN"/>
        </w:rPr>
      </w:pPr>
      <w:r w:rsidRPr="00143178">
        <w:rPr>
          <w:rFonts w:ascii="Arial" w:hAnsi="Arial" w:cs="Arial"/>
          <w:kern w:val="3"/>
          <w:lang w:eastAsia="zh-CN" w:bidi="hi-IN"/>
        </w:rPr>
        <w:t>Zamawiający</w:t>
      </w:r>
      <w:r w:rsidR="0091503F" w:rsidRPr="00143178">
        <w:rPr>
          <w:rFonts w:ascii="Arial" w:hAnsi="Arial" w:cs="Arial"/>
          <w:kern w:val="3"/>
          <w:lang w:eastAsia="zh-CN" w:bidi="hi-IN"/>
        </w:rPr>
        <w:t xml:space="preserve"> </w:t>
      </w:r>
      <w:r w:rsidRPr="00143178">
        <w:rPr>
          <w:rFonts w:ascii="Arial" w:hAnsi="Arial" w:cs="Arial"/>
          <w:kern w:val="3"/>
          <w:lang w:eastAsia="zh-CN" w:bidi="hi-IN"/>
        </w:rPr>
        <w:t xml:space="preserve"> </w:t>
      </w:r>
      <w:r w:rsidR="00260C7C" w:rsidRPr="00143178">
        <w:rPr>
          <w:rFonts w:ascii="Arial" w:hAnsi="Arial" w:cs="Arial"/>
          <w:kern w:val="3"/>
          <w:lang w:eastAsia="zh-CN" w:bidi="hi-IN"/>
        </w:rPr>
        <w:t xml:space="preserve">dopuszcza </w:t>
      </w:r>
      <w:r w:rsidRPr="00143178">
        <w:rPr>
          <w:rFonts w:ascii="Arial" w:hAnsi="Arial" w:cs="Arial"/>
          <w:kern w:val="3"/>
          <w:lang w:eastAsia="zh-CN" w:bidi="hi-IN"/>
        </w:rPr>
        <w:t xml:space="preserve"> możliwość zmiany postano</w:t>
      </w:r>
      <w:r w:rsidR="009F537D" w:rsidRPr="00143178">
        <w:rPr>
          <w:rFonts w:ascii="Arial" w:hAnsi="Arial" w:cs="Arial"/>
          <w:kern w:val="3"/>
          <w:lang w:eastAsia="zh-CN" w:bidi="hi-IN"/>
        </w:rPr>
        <w:t>wień Umowy</w:t>
      </w:r>
      <w:r w:rsidRPr="00143178">
        <w:rPr>
          <w:rFonts w:ascii="Arial" w:hAnsi="Arial" w:cs="Arial"/>
          <w:kern w:val="3"/>
          <w:lang w:eastAsia="zh-CN" w:bidi="hi-IN"/>
        </w:rPr>
        <w:t xml:space="preserve"> w</w:t>
      </w:r>
      <w:r w:rsidR="0091503F" w:rsidRPr="00143178">
        <w:rPr>
          <w:rFonts w:ascii="Arial" w:hAnsi="Arial" w:cs="Arial"/>
          <w:kern w:val="3"/>
          <w:lang w:eastAsia="zh-CN" w:bidi="hi-IN"/>
        </w:rPr>
        <w:t xml:space="preserve"> </w:t>
      </w:r>
      <w:r w:rsidR="00260C7C" w:rsidRPr="00143178">
        <w:rPr>
          <w:rFonts w:ascii="Arial" w:hAnsi="Arial" w:cs="Arial"/>
          <w:kern w:val="3"/>
          <w:lang w:eastAsia="zh-CN" w:bidi="hi-IN"/>
        </w:rPr>
        <w:t>zakresie</w:t>
      </w:r>
      <w:r w:rsidR="0091503F" w:rsidRPr="00143178">
        <w:rPr>
          <w:rFonts w:ascii="Arial" w:hAnsi="Arial" w:cs="Arial"/>
          <w:kern w:val="3"/>
          <w:lang w:eastAsia="zh-CN" w:bidi="hi-IN"/>
        </w:rPr>
        <w:t xml:space="preserve"> </w:t>
      </w:r>
      <w:r w:rsidRPr="00143178">
        <w:rPr>
          <w:rFonts w:ascii="Arial" w:hAnsi="Arial" w:cs="Arial"/>
          <w:kern w:val="3"/>
          <w:lang w:eastAsia="zh-CN" w:bidi="hi-IN"/>
        </w:rPr>
        <w:t xml:space="preserve">: </w:t>
      </w:r>
    </w:p>
    <w:p w14:paraId="165F02BD" w14:textId="5FE3B006" w:rsidR="008F6B3C" w:rsidRPr="00143178" w:rsidRDefault="008F6B3C" w:rsidP="008F52E9">
      <w:pPr>
        <w:pStyle w:val="Akapitzlist2"/>
        <w:widowControl w:val="0"/>
        <w:numPr>
          <w:ilvl w:val="0"/>
          <w:numId w:val="36"/>
        </w:numPr>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 xml:space="preserve">zmniejszenia wynagrodzenia Wykonawcy w przypadku zaistnienia okoliczności wynikających z zasad funkcjonowania rynku, takich jak np. zmniejszenie ceny producenckiej. </w:t>
      </w:r>
    </w:p>
    <w:p w14:paraId="55F8D989" w14:textId="4DE96954" w:rsidR="008F6B3C" w:rsidRPr="00143178" w:rsidRDefault="008F6B3C" w:rsidP="008F52E9">
      <w:pPr>
        <w:pStyle w:val="Akapitzlist2"/>
        <w:widowControl w:val="0"/>
        <w:numPr>
          <w:ilvl w:val="0"/>
          <w:numId w:val="36"/>
        </w:numPr>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 xml:space="preserve">zmniejszenia ceny brutto w przypadku obniżenia stawek podatku VAT wynikających z Umowy. Nowa cena obowiązywać będzie od dnia wejścia w życie przepisów wprowadzających nową stawkę podatku VAT. </w:t>
      </w:r>
    </w:p>
    <w:p w14:paraId="281AE308" w14:textId="67912201" w:rsidR="008F6B3C" w:rsidRPr="00143178" w:rsidRDefault="008F6B3C" w:rsidP="008F52E9">
      <w:pPr>
        <w:pStyle w:val="Akapitzlist2"/>
        <w:widowControl w:val="0"/>
        <w:numPr>
          <w:ilvl w:val="0"/>
          <w:numId w:val="36"/>
        </w:numPr>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zakończenia produkcji lub wycofania z rynku określonego modelu Sprzętu, dopuszcza się, za zgodą Zamawiającego, zmianę na produkt o tych samych albo lepszych parametrach po cenie jednostkowej nie wyższej niż zawarta w ofercie. Zmiana taka wymaga zachowania formy pisemnej pod rygorem nieważności.</w:t>
      </w:r>
      <w:r w:rsidR="0091503F" w:rsidRPr="00143178">
        <w:rPr>
          <w:rFonts w:ascii="Arial" w:hAnsi="Arial" w:cs="Arial"/>
          <w:kern w:val="3"/>
          <w:lang w:eastAsia="zh-CN" w:bidi="hi-IN"/>
        </w:rPr>
        <w:t xml:space="preserve"> </w:t>
      </w:r>
      <w:r w:rsidRPr="00143178">
        <w:rPr>
          <w:rFonts w:ascii="Arial" w:hAnsi="Arial" w:cs="Arial"/>
          <w:kern w:val="3"/>
          <w:lang w:eastAsia="zh-CN" w:bidi="hi-IN"/>
        </w:rPr>
        <w:t>Wykonawca powinien wykazać że proponowany nowy model sprzętu  posiada te same  bądź lepsze parametry</w:t>
      </w:r>
    </w:p>
    <w:p w14:paraId="29887FAC"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dostosowania postanowień Umowy do zmiany przepisów prawa w przypadku wystąpienia zmian powszechnie obowiązujących przepisów prawa w zakresie mającym wpływ na wykonywanie Umowy;</w:t>
      </w:r>
    </w:p>
    <w:p w14:paraId="7496AEB7"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 xml:space="preserve">warunków realizacji Umowy, gdy zmiana taka jest niezbędna do prawidłowego wykonania Umowy zgodnie z jej celem wskutek </w:t>
      </w:r>
      <w:r w:rsidRPr="00143178">
        <w:rPr>
          <w:rFonts w:ascii="Arial" w:hAnsi="Arial" w:cs="Arial"/>
          <w:kern w:val="3"/>
          <w:lang w:eastAsia="zh-CN" w:bidi="hi-IN"/>
        </w:rPr>
        <w:t>nieprzewidzianej przez Strony zmiany okoliczności;</w:t>
      </w:r>
    </w:p>
    <w:p w14:paraId="53B99C63" w14:textId="2DB7FD42"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 xml:space="preserve">numeru rachunku bankowego Wykonawcy wskazanego </w:t>
      </w:r>
      <w:r w:rsidR="00FA3D3E" w:rsidRPr="00143178">
        <w:rPr>
          <w:rFonts w:ascii="Arial" w:hAnsi="Arial" w:cs="Arial"/>
        </w:rPr>
        <w:t xml:space="preserve">w </w:t>
      </w:r>
      <w:r w:rsidRPr="00143178">
        <w:rPr>
          <w:rFonts w:ascii="Arial" w:hAnsi="Arial" w:cs="Arial"/>
        </w:rPr>
        <w:t>Umowie;</w:t>
      </w:r>
    </w:p>
    <w:p w14:paraId="12B17030"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zmiany postanowień Umowy korzystnej dla Zamawiającego, a polegające w szczególności na wydłużeniu okresu gwarancji, zastąpienia Sprzętu urządzeniami o wyższych parametrach lub funkcjonalności;</w:t>
      </w:r>
    </w:p>
    <w:p w14:paraId="3C299C55"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zmiany terminu wykonania Umowy wskutek wystąpienia okoliczności leżących wyłącznie po stronie Zamawiającego;</w:t>
      </w:r>
    </w:p>
    <w:p w14:paraId="235F39E1"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zmiany terminu wykonania Umowy, jeżeli jest połączona z inną zmianą Umowy korzystną dla Zamawiającego;</w:t>
      </w:r>
    </w:p>
    <w:p w14:paraId="173C2DC7"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eastAsia="SimSun" w:hAnsi="Arial" w:cs="Arial"/>
          <w:lang w:eastAsia="zh-CN"/>
        </w:rPr>
        <w:t xml:space="preserve">zmiany parametrów lub innych cech charakterystycznych Sprzętu, w tym zmiana numeru katalogowego produktu bądź nazwy własnej produktu, zmiana elementów składowych przedmiotu zamówienia na zasadzie ich uzupełnienia lub wymiany, zmiana sposobu konfekcjonowania – tj. zamienny/równoważny produkt o nie gorszych parametrach technicznych, produkt zmodyfikowany bądź udoskonalony </w:t>
      </w:r>
      <w:r w:rsidRPr="00143178">
        <w:rPr>
          <w:rFonts w:ascii="Arial" w:hAnsi="Arial" w:cs="Arial"/>
        </w:rPr>
        <w:t>po cenie nie wyższej niż cena określona w Umowie.</w:t>
      </w:r>
    </w:p>
    <w:p w14:paraId="7AB4F83E" w14:textId="77777777" w:rsidR="00003F6C" w:rsidRPr="00143178" w:rsidRDefault="00003F6C" w:rsidP="008F52E9">
      <w:pPr>
        <w:pStyle w:val="Akapitzlist2"/>
        <w:numPr>
          <w:ilvl w:val="0"/>
          <w:numId w:val="19"/>
        </w:numPr>
        <w:autoSpaceDN w:val="0"/>
        <w:spacing w:line="276" w:lineRule="auto"/>
        <w:ind w:left="284" w:hanging="284"/>
        <w:contextualSpacing/>
        <w:jc w:val="both"/>
        <w:textAlignment w:val="baseline"/>
        <w:rPr>
          <w:rFonts w:ascii="Arial" w:hAnsi="Arial" w:cs="Arial"/>
          <w:kern w:val="3"/>
          <w:lang w:eastAsia="zh-CN" w:bidi="hi-IN"/>
        </w:rPr>
      </w:pPr>
      <w:r w:rsidRPr="00143178">
        <w:rPr>
          <w:rFonts w:ascii="Arial" w:hAnsi="Arial" w:cs="Arial"/>
          <w:kern w:val="3"/>
          <w:lang w:eastAsia="zh-CN" w:bidi="hi-IN"/>
        </w:rPr>
        <w:t>Zmiany określone w ust. 1 nie mogą skutkować wzrostem wartości wynagrodzenia Wykonawcy i nie mogą być niekorzystne dla Zamawiającego.</w:t>
      </w:r>
    </w:p>
    <w:p w14:paraId="0BA45145" w14:textId="77777777" w:rsidR="00003F6C" w:rsidRPr="00143178" w:rsidRDefault="00003F6C" w:rsidP="008F52E9">
      <w:pPr>
        <w:pStyle w:val="Akapitzlist2"/>
        <w:numPr>
          <w:ilvl w:val="0"/>
          <w:numId w:val="19"/>
        </w:numPr>
        <w:autoSpaceDN w:val="0"/>
        <w:spacing w:line="276" w:lineRule="auto"/>
        <w:ind w:left="284" w:hanging="284"/>
        <w:contextualSpacing/>
        <w:jc w:val="both"/>
        <w:textAlignment w:val="baseline"/>
        <w:rPr>
          <w:rFonts w:ascii="Arial" w:hAnsi="Arial" w:cs="Arial"/>
          <w:kern w:val="3"/>
          <w:lang w:eastAsia="zh-CN" w:bidi="hi-IN"/>
        </w:rPr>
      </w:pPr>
      <w:r w:rsidRPr="00143178">
        <w:rPr>
          <w:rFonts w:ascii="Arial" w:hAnsi="Arial" w:cs="Arial"/>
          <w:kern w:val="3"/>
          <w:lang w:eastAsia="zh-CN" w:bidi="hi-IN"/>
        </w:rPr>
        <w:t>Wprowadzenie zmian określonych w ust. 1, na wniosek Wykonawcy, wymaga uzasadnienia przez niego konieczności zmiany oraz udokumentowania okoliczności uzasadniających dopuszczalność zmiany Umowy. Zamawiający nie jest związany uzasadnionym wnioskiem Wykonawcy.</w:t>
      </w:r>
    </w:p>
    <w:p w14:paraId="39CE8987" w14:textId="77777777" w:rsidR="00003F6C" w:rsidRPr="00143178" w:rsidRDefault="00003F6C" w:rsidP="00F820AD">
      <w:pPr>
        <w:spacing w:line="276" w:lineRule="auto"/>
        <w:ind w:left="284" w:hanging="284"/>
        <w:jc w:val="both"/>
        <w:rPr>
          <w:rFonts w:ascii="Arial" w:hAnsi="Arial" w:cs="Arial"/>
          <w:b/>
          <w:bCs/>
        </w:rPr>
      </w:pPr>
    </w:p>
    <w:p w14:paraId="437EC221" w14:textId="5A40BAA9" w:rsidR="00003F6C" w:rsidRPr="00143178" w:rsidRDefault="003F1AD9" w:rsidP="00F820AD">
      <w:pPr>
        <w:spacing w:line="276" w:lineRule="auto"/>
        <w:ind w:left="284" w:hanging="284"/>
        <w:jc w:val="center"/>
        <w:rPr>
          <w:rFonts w:ascii="Arial" w:hAnsi="Arial" w:cs="Arial"/>
          <w:b/>
          <w:bCs/>
        </w:rPr>
      </w:pPr>
      <w:r w:rsidRPr="00143178">
        <w:rPr>
          <w:rFonts w:ascii="Arial" w:hAnsi="Arial" w:cs="Arial"/>
          <w:b/>
          <w:bCs/>
        </w:rPr>
        <w:t>§ 15</w:t>
      </w:r>
    </w:p>
    <w:p w14:paraId="70EA4DC4" w14:textId="77777777" w:rsidR="00003F6C" w:rsidRPr="00143178" w:rsidRDefault="00003F6C" w:rsidP="00F820AD">
      <w:pPr>
        <w:numPr>
          <w:ilvl w:val="0"/>
          <w:numId w:val="16"/>
        </w:numPr>
        <w:autoSpaceDE w:val="0"/>
        <w:autoSpaceDN w:val="0"/>
        <w:adjustRightInd w:val="0"/>
        <w:spacing w:line="276" w:lineRule="auto"/>
        <w:ind w:left="284" w:hanging="284"/>
        <w:jc w:val="both"/>
        <w:rPr>
          <w:rFonts w:ascii="Arial" w:hAnsi="Arial" w:cs="Arial"/>
        </w:rPr>
      </w:pPr>
      <w:bookmarkStart w:id="6" w:name="_Hlk158981215"/>
      <w:r w:rsidRPr="00143178">
        <w:rPr>
          <w:rFonts w:ascii="Arial" w:hAnsi="Arial" w:cs="Arial"/>
        </w:rPr>
        <w:t xml:space="preserve">Osobami uprawnionymi ze strony Zamawiającego do kontaktów z Wykonawcą w sprawach dotyczących realizacji Umowy są: </w:t>
      </w:r>
    </w:p>
    <w:p w14:paraId="67B659FA" w14:textId="45B14B17" w:rsidR="00003F6C" w:rsidRPr="00143178" w:rsidRDefault="00065F00" w:rsidP="00065F00">
      <w:pPr>
        <w:pStyle w:val="Akapitzlist2"/>
        <w:autoSpaceDE w:val="0"/>
        <w:autoSpaceDN w:val="0"/>
        <w:adjustRightInd w:val="0"/>
        <w:spacing w:line="276" w:lineRule="auto"/>
        <w:ind w:left="284"/>
        <w:contextualSpacing/>
        <w:jc w:val="both"/>
        <w:rPr>
          <w:rFonts w:ascii="Arial" w:hAnsi="Arial" w:cs="Arial"/>
        </w:rPr>
      </w:pPr>
      <w:bookmarkStart w:id="7" w:name="_Hlk191983787"/>
      <w:r>
        <w:rPr>
          <w:rFonts w:ascii="Arial" w:hAnsi="Arial" w:cs="Arial"/>
        </w:rPr>
        <w:t xml:space="preserve">- </w:t>
      </w:r>
      <w:r w:rsidR="00003F6C" w:rsidRPr="00143178">
        <w:rPr>
          <w:rFonts w:ascii="Arial" w:hAnsi="Arial" w:cs="Arial"/>
        </w:rPr>
        <w:t>...................... tel.: ............................ (przedstawiciel użytkownika) lub w przypadku nieobecności inna osoba</w:t>
      </w:r>
      <w:r w:rsidR="00BE4B8B" w:rsidRPr="00143178">
        <w:rPr>
          <w:rFonts w:ascii="Arial" w:hAnsi="Arial" w:cs="Arial"/>
        </w:rPr>
        <w:t xml:space="preserve"> wskazana przez Kierownika Użytkownika</w:t>
      </w:r>
      <w:r w:rsidR="00003F6C" w:rsidRPr="00143178">
        <w:rPr>
          <w:rFonts w:ascii="Arial" w:hAnsi="Arial" w:cs="Arial"/>
        </w:rPr>
        <w:t>;</w:t>
      </w:r>
    </w:p>
    <w:p w14:paraId="59A6BCBC" w14:textId="6C1477C2" w:rsidR="00003F6C" w:rsidRPr="00143178" w:rsidRDefault="00065F00" w:rsidP="00065F00">
      <w:pPr>
        <w:pStyle w:val="Akapitzlist2"/>
        <w:autoSpaceDE w:val="0"/>
        <w:autoSpaceDN w:val="0"/>
        <w:adjustRightInd w:val="0"/>
        <w:spacing w:line="276" w:lineRule="auto"/>
        <w:ind w:left="284"/>
        <w:contextualSpacing/>
        <w:jc w:val="both"/>
        <w:rPr>
          <w:rFonts w:ascii="Arial" w:hAnsi="Arial" w:cs="Arial"/>
        </w:rPr>
      </w:pPr>
      <w:r>
        <w:rPr>
          <w:rFonts w:ascii="Arial" w:hAnsi="Arial" w:cs="Arial"/>
        </w:rPr>
        <w:t xml:space="preserve">- </w:t>
      </w:r>
      <w:r w:rsidR="00003F6C" w:rsidRPr="00143178">
        <w:rPr>
          <w:rFonts w:ascii="Arial" w:hAnsi="Arial" w:cs="Arial"/>
        </w:rPr>
        <w:t>...................... tel.: ............................ (Sekcja Zaopatrzenia</w:t>
      </w:r>
      <w:bookmarkStart w:id="8" w:name="_Hlk191983622"/>
      <w:r w:rsidR="00003F6C" w:rsidRPr="00143178">
        <w:rPr>
          <w:rFonts w:ascii="Arial" w:hAnsi="Arial" w:cs="Arial"/>
        </w:rPr>
        <w:t>) lub w przypadku nieobecności</w:t>
      </w:r>
      <w:r w:rsidR="00E45F2D" w:rsidRPr="00143178">
        <w:rPr>
          <w:rFonts w:ascii="Arial" w:hAnsi="Arial" w:cs="Arial"/>
        </w:rPr>
        <w:t xml:space="preserve"> inn</w:t>
      </w:r>
      <w:r w:rsidR="00BE4B8B" w:rsidRPr="00143178">
        <w:rPr>
          <w:rFonts w:ascii="Arial" w:hAnsi="Arial" w:cs="Arial"/>
        </w:rPr>
        <w:t>y</w:t>
      </w:r>
      <w:r w:rsidR="00E45F2D" w:rsidRPr="00143178">
        <w:rPr>
          <w:rFonts w:ascii="Arial" w:hAnsi="Arial" w:cs="Arial"/>
        </w:rPr>
        <w:t xml:space="preserve"> </w:t>
      </w:r>
      <w:r w:rsidR="00BE4B8B" w:rsidRPr="00143178">
        <w:rPr>
          <w:rFonts w:ascii="Arial" w:hAnsi="Arial" w:cs="Arial"/>
        </w:rPr>
        <w:t>pracownik</w:t>
      </w:r>
      <w:r w:rsidR="00E45F2D" w:rsidRPr="00143178">
        <w:rPr>
          <w:rFonts w:ascii="Arial" w:hAnsi="Arial" w:cs="Arial"/>
        </w:rPr>
        <w:t xml:space="preserve"> </w:t>
      </w:r>
      <w:r w:rsidR="007E43E3" w:rsidRPr="00143178">
        <w:rPr>
          <w:rFonts w:ascii="Arial" w:hAnsi="Arial" w:cs="Arial"/>
        </w:rPr>
        <w:t>z Sekcji Zaopatrzenia</w:t>
      </w:r>
      <w:bookmarkEnd w:id="8"/>
      <w:r w:rsidR="00003F6C" w:rsidRPr="00143178">
        <w:rPr>
          <w:rFonts w:ascii="Arial" w:hAnsi="Arial" w:cs="Arial"/>
        </w:rPr>
        <w:t>;</w:t>
      </w:r>
      <w:r w:rsidR="00E45F2D" w:rsidRPr="00143178">
        <w:rPr>
          <w:rFonts w:ascii="Arial" w:hAnsi="Arial" w:cs="Arial"/>
        </w:rPr>
        <w:t xml:space="preserve"> </w:t>
      </w:r>
    </w:p>
    <w:p w14:paraId="325FA348" w14:textId="75956595" w:rsidR="00BE4B8B" w:rsidRPr="00143178" w:rsidRDefault="00065F00" w:rsidP="00065F00">
      <w:pPr>
        <w:pStyle w:val="Akapitzlist2"/>
        <w:autoSpaceDE w:val="0"/>
        <w:autoSpaceDN w:val="0"/>
        <w:adjustRightInd w:val="0"/>
        <w:spacing w:line="276" w:lineRule="auto"/>
        <w:ind w:left="284"/>
        <w:contextualSpacing/>
        <w:jc w:val="both"/>
        <w:rPr>
          <w:rFonts w:ascii="Arial" w:hAnsi="Arial" w:cs="Arial"/>
        </w:rPr>
      </w:pPr>
      <w:r>
        <w:rPr>
          <w:rFonts w:ascii="Arial" w:hAnsi="Arial" w:cs="Arial"/>
        </w:rPr>
        <w:t xml:space="preserve">- </w:t>
      </w:r>
      <w:r w:rsidR="00BE4B8B" w:rsidRPr="00143178">
        <w:rPr>
          <w:rFonts w:ascii="Arial" w:hAnsi="Arial" w:cs="Arial"/>
        </w:rPr>
        <w:t>……………… tel. ………………… (</w:t>
      </w:r>
      <w:bookmarkStart w:id="9" w:name="_Hlk191983717"/>
      <w:r w:rsidR="00BE4B8B" w:rsidRPr="00143178">
        <w:rPr>
          <w:rFonts w:ascii="Arial" w:hAnsi="Arial" w:cs="Arial"/>
        </w:rPr>
        <w:t>Sekcja Aparatury Medycznej</w:t>
      </w:r>
      <w:bookmarkEnd w:id="9"/>
      <w:r w:rsidR="00BE4B8B" w:rsidRPr="00143178">
        <w:rPr>
          <w:rFonts w:ascii="Arial" w:hAnsi="Arial" w:cs="Arial"/>
        </w:rPr>
        <w:t>) lub w przypadku nieobecności inny pracownik z Sekcji Aparatury Medycznej</w:t>
      </w:r>
    </w:p>
    <w:bookmarkEnd w:id="7"/>
    <w:p w14:paraId="54C8C9E3" w14:textId="77777777" w:rsidR="00003F6C" w:rsidRPr="00143178" w:rsidRDefault="00003F6C" w:rsidP="00F820AD">
      <w:pPr>
        <w:numPr>
          <w:ilvl w:val="0"/>
          <w:numId w:val="16"/>
        </w:numPr>
        <w:spacing w:line="276" w:lineRule="auto"/>
        <w:ind w:left="284" w:hanging="284"/>
        <w:jc w:val="both"/>
        <w:rPr>
          <w:rFonts w:ascii="Arial" w:hAnsi="Arial" w:cs="Arial"/>
        </w:rPr>
      </w:pPr>
      <w:r w:rsidRPr="00143178">
        <w:rPr>
          <w:rFonts w:ascii="Arial" w:hAnsi="Arial" w:cs="Arial"/>
        </w:rPr>
        <w:t xml:space="preserve">Osobą odpowiedzialną za realizację Umowy ze strony Wykonawcy jest w zakresie: </w:t>
      </w:r>
    </w:p>
    <w:p w14:paraId="35F5FE6E" w14:textId="2E1381E7" w:rsidR="00003F6C" w:rsidRPr="00065F00" w:rsidRDefault="00065F00" w:rsidP="00065F00">
      <w:pPr>
        <w:tabs>
          <w:tab w:val="left" w:pos="851"/>
        </w:tabs>
        <w:spacing w:line="276" w:lineRule="auto"/>
        <w:ind w:left="284"/>
        <w:jc w:val="both"/>
        <w:rPr>
          <w:rFonts w:ascii="Arial" w:hAnsi="Arial" w:cs="Arial"/>
        </w:rPr>
      </w:pPr>
      <w:r>
        <w:rPr>
          <w:rFonts w:ascii="Arial" w:hAnsi="Arial" w:cs="Arial"/>
        </w:rPr>
        <w:t xml:space="preserve">- </w:t>
      </w:r>
      <w:r w:rsidR="00003F6C" w:rsidRPr="00065F00">
        <w:rPr>
          <w:rFonts w:ascii="Arial" w:hAnsi="Arial" w:cs="Arial"/>
        </w:rPr>
        <w:t>dostawy, zainstalowania i pierwszego uruchomienia Sprzętu oraz szkolenia personelu …………………….………… tel.: ………………, fax:………….…….. lub w przypadku nieobecności inna osoba upoważniona przez Wykonawcę;</w:t>
      </w:r>
    </w:p>
    <w:p w14:paraId="392E8A31" w14:textId="6ED53613" w:rsidR="00003F6C" w:rsidRPr="00065F00" w:rsidRDefault="00065F00" w:rsidP="00065F00">
      <w:pPr>
        <w:tabs>
          <w:tab w:val="left" w:pos="851"/>
        </w:tabs>
        <w:spacing w:line="276" w:lineRule="auto"/>
        <w:ind w:left="284"/>
        <w:jc w:val="both"/>
        <w:rPr>
          <w:rFonts w:ascii="Arial" w:hAnsi="Arial" w:cs="Arial"/>
        </w:rPr>
      </w:pPr>
      <w:r>
        <w:rPr>
          <w:rFonts w:ascii="Arial" w:hAnsi="Arial" w:cs="Arial"/>
        </w:rPr>
        <w:t xml:space="preserve">- </w:t>
      </w:r>
      <w:r w:rsidR="00003F6C" w:rsidRPr="00065F00">
        <w:rPr>
          <w:rFonts w:ascii="Arial" w:hAnsi="Arial" w:cs="Arial"/>
        </w:rPr>
        <w:t>serwisu Sprzętu i obowiązków gwarancyjnych…………………………….………… tel.: …………………, fax: ……….…….. lub w przypadku nieobecności inna osoba upoważniona przez Wykonawcę.</w:t>
      </w:r>
    </w:p>
    <w:p w14:paraId="49785789" w14:textId="77777777" w:rsidR="00003F6C" w:rsidRPr="00143178" w:rsidRDefault="00003F6C" w:rsidP="00F820AD">
      <w:pPr>
        <w:numPr>
          <w:ilvl w:val="0"/>
          <w:numId w:val="16"/>
        </w:numPr>
        <w:autoSpaceDE w:val="0"/>
        <w:autoSpaceDN w:val="0"/>
        <w:adjustRightInd w:val="0"/>
        <w:spacing w:line="276" w:lineRule="auto"/>
        <w:ind w:left="284" w:hanging="284"/>
        <w:jc w:val="both"/>
        <w:rPr>
          <w:rFonts w:ascii="Arial" w:hAnsi="Arial" w:cs="Arial"/>
        </w:rPr>
      </w:pPr>
      <w:r w:rsidRPr="00143178">
        <w:rPr>
          <w:rFonts w:ascii="Arial" w:hAnsi="Arial" w:cs="Arial"/>
        </w:rPr>
        <w:t>Osobami uprawnionymi ze strony Zamawiającego do podpisania protokołów  są:</w:t>
      </w:r>
    </w:p>
    <w:p w14:paraId="32E07A37" w14:textId="34D01A3A" w:rsidR="00BE4B8B" w:rsidRPr="00065F00" w:rsidRDefault="00065F00" w:rsidP="00065F00">
      <w:pPr>
        <w:spacing w:line="276" w:lineRule="auto"/>
        <w:ind w:left="284"/>
        <w:rPr>
          <w:rFonts w:ascii="Arial" w:hAnsi="Arial" w:cs="Arial"/>
        </w:rPr>
      </w:pPr>
      <w:r>
        <w:rPr>
          <w:rFonts w:ascii="Arial" w:hAnsi="Arial" w:cs="Arial"/>
        </w:rPr>
        <w:lastRenderedPageBreak/>
        <w:t xml:space="preserve">- </w:t>
      </w:r>
      <w:r w:rsidR="00BE4B8B" w:rsidRPr="00065F00">
        <w:rPr>
          <w:rFonts w:ascii="Arial" w:hAnsi="Arial" w:cs="Arial"/>
        </w:rPr>
        <w:t>...................... tel.: ............................ (przedstawiciel użytkownika) lub w przypadku nieobecności inna osoba wskazana przez Kierownika Użytkownika;</w:t>
      </w:r>
    </w:p>
    <w:p w14:paraId="0B96B878" w14:textId="03C31148" w:rsidR="00BE4B8B" w:rsidRPr="00065F00" w:rsidRDefault="00065F00" w:rsidP="00065F00">
      <w:pPr>
        <w:spacing w:line="276" w:lineRule="auto"/>
        <w:ind w:left="284"/>
        <w:rPr>
          <w:rFonts w:ascii="Arial" w:hAnsi="Arial" w:cs="Arial"/>
        </w:rPr>
      </w:pPr>
      <w:r>
        <w:rPr>
          <w:rFonts w:ascii="Arial" w:hAnsi="Arial" w:cs="Arial"/>
        </w:rPr>
        <w:t xml:space="preserve">- </w:t>
      </w:r>
      <w:r w:rsidR="00BE4B8B" w:rsidRPr="00065F00">
        <w:rPr>
          <w:rFonts w:ascii="Arial" w:hAnsi="Arial" w:cs="Arial"/>
        </w:rPr>
        <w:t>……………… tel. ………………… (Sekcja Aparatury Medycznej w zakresie Sprzętu) lub w przypadku nieobecności inny pracownik z Sekcji Aparatury Medycznej</w:t>
      </w:r>
    </w:p>
    <w:p w14:paraId="128B485A" w14:textId="31F12722" w:rsidR="00003F6C" w:rsidRPr="00143178" w:rsidRDefault="00003F6C" w:rsidP="00F820AD">
      <w:pPr>
        <w:numPr>
          <w:ilvl w:val="0"/>
          <w:numId w:val="16"/>
        </w:numPr>
        <w:autoSpaceDE w:val="0"/>
        <w:autoSpaceDN w:val="0"/>
        <w:adjustRightInd w:val="0"/>
        <w:spacing w:line="276" w:lineRule="auto"/>
        <w:ind w:left="284" w:hanging="284"/>
        <w:jc w:val="both"/>
        <w:rPr>
          <w:rFonts w:ascii="Arial" w:hAnsi="Arial" w:cs="Arial"/>
        </w:rPr>
      </w:pPr>
      <w:r w:rsidRPr="00143178">
        <w:rPr>
          <w:rFonts w:ascii="Arial" w:hAnsi="Arial" w:cs="Arial"/>
        </w:rPr>
        <w:t>Osobą uprawnioną ze strony Wykonawcy do podpisania protokołów  jest</w:t>
      </w:r>
      <w:r w:rsidR="0074288E" w:rsidRPr="00143178">
        <w:rPr>
          <w:rFonts w:ascii="Arial" w:hAnsi="Arial" w:cs="Arial"/>
        </w:rPr>
        <w:t xml:space="preserve"> przedstawiciel firmy Wykonawcy, tel. ……………………………….</w:t>
      </w:r>
    </w:p>
    <w:p w14:paraId="2F16036E" w14:textId="77777777" w:rsidR="007418C0" w:rsidRPr="00143178" w:rsidRDefault="007418C0" w:rsidP="007418C0">
      <w:pPr>
        <w:autoSpaceDE w:val="0"/>
        <w:autoSpaceDN w:val="0"/>
        <w:adjustRightInd w:val="0"/>
        <w:spacing w:line="276" w:lineRule="auto"/>
        <w:ind w:left="284"/>
        <w:jc w:val="both"/>
        <w:rPr>
          <w:rFonts w:ascii="Arial" w:hAnsi="Arial" w:cs="Arial"/>
        </w:rPr>
      </w:pPr>
    </w:p>
    <w:bookmarkEnd w:id="6"/>
    <w:p w14:paraId="716B6AF7" w14:textId="0FBD675A" w:rsidR="00003F6C" w:rsidRPr="00143178" w:rsidRDefault="00003F6C" w:rsidP="00F820AD">
      <w:pPr>
        <w:keepNext/>
        <w:tabs>
          <w:tab w:val="left" w:pos="993"/>
        </w:tabs>
        <w:spacing w:line="276" w:lineRule="auto"/>
        <w:ind w:left="284" w:hanging="284"/>
        <w:jc w:val="center"/>
        <w:rPr>
          <w:rFonts w:ascii="Arial" w:hAnsi="Arial" w:cs="Arial"/>
        </w:rPr>
      </w:pPr>
      <w:r w:rsidRPr="00143178">
        <w:rPr>
          <w:rFonts w:ascii="Arial" w:hAnsi="Arial" w:cs="Arial"/>
          <w:b/>
        </w:rPr>
        <w:t>§ 1</w:t>
      </w:r>
      <w:r w:rsidR="003F1AD9" w:rsidRPr="00143178">
        <w:rPr>
          <w:rFonts w:ascii="Arial" w:hAnsi="Arial" w:cs="Arial"/>
          <w:b/>
        </w:rPr>
        <w:t>6</w:t>
      </w:r>
    </w:p>
    <w:p w14:paraId="40F37B4B" w14:textId="77777777" w:rsidR="00003F6C" w:rsidRPr="00143178" w:rsidRDefault="00003F6C" w:rsidP="008F52E9">
      <w:pPr>
        <w:numPr>
          <w:ilvl w:val="0"/>
          <w:numId w:val="17"/>
        </w:numPr>
        <w:spacing w:line="276" w:lineRule="auto"/>
        <w:ind w:left="284" w:hanging="284"/>
        <w:jc w:val="both"/>
        <w:rPr>
          <w:rFonts w:ascii="Arial" w:hAnsi="Arial" w:cs="Arial"/>
        </w:rPr>
      </w:pPr>
      <w:r w:rsidRPr="00143178">
        <w:rPr>
          <w:rFonts w:ascii="Arial" w:hAnsi="Arial" w:cs="Arial"/>
        </w:rPr>
        <w:t>Wykonawca</w:t>
      </w:r>
      <w:r w:rsidRPr="00143178">
        <w:rPr>
          <w:rFonts w:ascii="Arial" w:hAnsi="Arial" w:cs="Arial"/>
          <w:b/>
          <w:bCs/>
        </w:rPr>
        <w:t xml:space="preserve"> </w:t>
      </w:r>
      <w:r w:rsidRPr="00143178">
        <w:rPr>
          <w:rFonts w:ascii="Arial" w:hAnsi="Arial" w:cs="Arial"/>
        </w:rPr>
        <w:t xml:space="preserve">nie może dokonać przeniesienia praw lub obowiązków określonych Umową na osobę trzecią bez uprzedniej pisemnej zgody Zamawiającego i zmiany Umowy, z zastrzeżeniem ust. 2. </w:t>
      </w:r>
    </w:p>
    <w:p w14:paraId="57CDC5EF" w14:textId="77777777" w:rsidR="00003F6C" w:rsidRPr="00143178" w:rsidRDefault="00003F6C" w:rsidP="008F52E9">
      <w:pPr>
        <w:numPr>
          <w:ilvl w:val="0"/>
          <w:numId w:val="17"/>
        </w:numPr>
        <w:spacing w:line="276" w:lineRule="auto"/>
        <w:ind w:left="284" w:hanging="284"/>
        <w:jc w:val="both"/>
        <w:rPr>
          <w:rFonts w:ascii="Arial" w:hAnsi="Arial" w:cs="Arial"/>
        </w:rPr>
      </w:pPr>
      <w:r w:rsidRPr="00143178">
        <w:rPr>
          <w:rFonts w:ascii="Arial" w:hAnsi="Arial" w:cs="Arial"/>
        </w:rPr>
        <w:t>Wykonawca zobowiązuje się nie dokonywać bez pisemnej zgody Uniwersytetu Medycznego w Białymstoku oraz Zamawiającego czynności prawnych lub faktycznych, których skutkiem byłaby zmiana wierzyciela Zamawiającego albo upoważnienie osoby trzeciej do zarządzania wierzytelnością Wykonawcy względem Zamawiającego.</w:t>
      </w:r>
    </w:p>
    <w:p w14:paraId="0C2F4BED" w14:textId="45F97241" w:rsidR="00003F6C" w:rsidRPr="00143178" w:rsidRDefault="00003F6C" w:rsidP="00F820AD">
      <w:pPr>
        <w:spacing w:line="276" w:lineRule="auto"/>
        <w:ind w:left="284" w:hanging="284"/>
        <w:jc w:val="both"/>
        <w:rPr>
          <w:rFonts w:ascii="Arial" w:hAnsi="Arial" w:cs="Arial"/>
          <w:b/>
        </w:rPr>
      </w:pPr>
    </w:p>
    <w:p w14:paraId="0DA0FFF5" w14:textId="6F9CAD28" w:rsidR="0010617A" w:rsidRPr="00143178" w:rsidRDefault="0010617A" w:rsidP="0010617A">
      <w:pPr>
        <w:spacing w:line="276" w:lineRule="auto"/>
        <w:ind w:left="284" w:hanging="284"/>
        <w:jc w:val="center"/>
        <w:rPr>
          <w:rFonts w:ascii="Arial" w:hAnsi="Arial" w:cs="Arial"/>
          <w:b/>
        </w:rPr>
      </w:pPr>
      <w:r w:rsidRPr="00143178">
        <w:rPr>
          <w:rFonts w:ascii="Arial" w:hAnsi="Arial" w:cs="Arial"/>
          <w:b/>
        </w:rPr>
        <w:t>§ 17</w:t>
      </w:r>
    </w:p>
    <w:p w14:paraId="5293589F" w14:textId="77777777" w:rsidR="0010617A" w:rsidRPr="00143178" w:rsidRDefault="0010617A" w:rsidP="008F52E9">
      <w:pPr>
        <w:numPr>
          <w:ilvl w:val="0"/>
          <w:numId w:val="52"/>
        </w:numPr>
        <w:suppressAutoHyphens w:val="0"/>
        <w:spacing w:after="60"/>
        <w:jc w:val="both"/>
        <w:rPr>
          <w:rFonts w:ascii="Arial" w:hAnsi="Arial" w:cs="Arial"/>
        </w:rPr>
      </w:pPr>
      <w:r w:rsidRPr="00143178">
        <w:rPr>
          <w:rFonts w:ascii="Arial" w:hAnsi="Arial" w:cs="Arial"/>
        </w:rPr>
        <w:t>Wykonawca wykona Umowę:</w:t>
      </w:r>
    </w:p>
    <w:p w14:paraId="79BB9F4E" w14:textId="77777777" w:rsidR="0010617A" w:rsidRPr="00143178" w:rsidRDefault="0010617A" w:rsidP="008F52E9">
      <w:pPr>
        <w:numPr>
          <w:ilvl w:val="0"/>
          <w:numId w:val="53"/>
        </w:numPr>
        <w:suppressAutoHyphens w:val="0"/>
        <w:spacing w:after="60"/>
        <w:jc w:val="both"/>
        <w:rPr>
          <w:rFonts w:ascii="Arial" w:hAnsi="Arial" w:cs="Arial"/>
        </w:rPr>
      </w:pPr>
      <w:r w:rsidRPr="00143178">
        <w:rPr>
          <w:rFonts w:ascii="Arial" w:hAnsi="Arial" w:cs="Arial"/>
        </w:rPr>
        <w:t>samodzielnie (bez udziału podwykonawców)*</w:t>
      </w:r>
    </w:p>
    <w:p w14:paraId="2DDB617B" w14:textId="77777777" w:rsidR="0010617A" w:rsidRPr="00143178" w:rsidRDefault="0010617A" w:rsidP="008F52E9">
      <w:pPr>
        <w:numPr>
          <w:ilvl w:val="0"/>
          <w:numId w:val="53"/>
        </w:numPr>
        <w:suppressAutoHyphens w:val="0"/>
        <w:spacing w:after="60"/>
        <w:jc w:val="both"/>
        <w:rPr>
          <w:rFonts w:ascii="Arial" w:hAnsi="Arial" w:cs="Arial"/>
        </w:rPr>
      </w:pPr>
      <w:r w:rsidRPr="00143178">
        <w:rPr>
          <w:rFonts w:ascii="Arial" w:hAnsi="Arial" w:cs="Arial"/>
        </w:rPr>
        <w:t>przy pomocy podwykonawcy/ów w zakresie …………………………………., zawierając z nimi stosowne umowy w formie pisemnej pod rygorem nieważności.*</w:t>
      </w:r>
    </w:p>
    <w:p w14:paraId="5437861F" w14:textId="77777777" w:rsidR="0010617A" w:rsidRPr="00143178" w:rsidRDefault="0010617A" w:rsidP="0010617A">
      <w:pPr>
        <w:spacing w:after="60"/>
        <w:jc w:val="both"/>
        <w:rPr>
          <w:rFonts w:ascii="Arial" w:hAnsi="Arial" w:cs="Arial"/>
          <w:i/>
        </w:rPr>
      </w:pPr>
      <w:r w:rsidRPr="00143178">
        <w:rPr>
          <w:rFonts w:ascii="Arial" w:hAnsi="Arial" w:cs="Arial"/>
          <w:i/>
        </w:rPr>
        <w:t>*Zgodnie z oświadczeniem złożonym w ofercie</w:t>
      </w:r>
    </w:p>
    <w:p w14:paraId="71213650" w14:textId="77777777" w:rsidR="0010617A" w:rsidRPr="00143178" w:rsidRDefault="0010617A" w:rsidP="008F52E9">
      <w:pPr>
        <w:numPr>
          <w:ilvl w:val="0"/>
          <w:numId w:val="52"/>
        </w:numPr>
        <w:suppressAutoHyphens w:val="0"/>
        <w:spacing w:after="60"/>
        <w:jc w:val="both"/>
        <w:rPr>
          <w:rFonts w:ascii="Arial" w:hAnsi="Arial" w:cs="Arial"/>
        </w:rPr>
      </w:pPr>
      <w:r w:rsidRPr="00143178">
        <w:rPr>
          <w:rFonts w:ascii="Arial" w:hAnsi="Arial" w:cs="Arial"/>
        </w:rPr>
        <w:t>Jeżeli w wykonaniu przedmiotu umowy uczestniczy podwykonawca, Wykonawca:</w:t>
      </w:r>
    </w:p>
    <w:p w14:paraId="222DA036" w14:textId="77777777" w:rsidR="0010617A" w:rsidRPr="00143178" w:rsidRDefault="0010617A" w:rsidP="008F52E9">
      <w:pPr>
        <w:numPr>
          <w:ilvl w:val="0"/>
          <w:numId w:val="54"/>
        </w:numPr>
        <w:suppressAutoHyphens w:val="0"/>
        <w:spacing w:after="60"/>
        <w:jc w:val="both"/>
        <w:rPr>
          <w:rFonts w:ascii="Arial" w:hAnsi="Arial" w:cs="Arial"/>
        </w:rPr>
      </w:pPr>
      <w:r w:rsidRPr="00143178">
        <w:rPr>
          <w:rFonts w:ascii="Arial" w:hAnsi="Arial" w:cs="Arial"/>
        </w:rPr>
        <w:t>zobowiązuje się do dostarczenia Zamawiającemu odpisu umów zawartych z podwykonawcami w terminie 7 dni od dnia podpisania umowy lub podpisania umowy z podwykonawcą, nie później niż na 7 dni przed dniem zgłoszenia gotowości do odbioru;</w:t>
      </w:r>
    </w:p>
    <w:p w14:paraId="4B6808EA" w14:textId="77777777" w:rsidR="0010617A" w:rsidRPr="00143178" w:rsidRDefault="0010617A" w:rsidP="008F52E9">
      <w:pPr>
        <w:numPr>
          <w:ilvl w:val="0"/>
          <w:numId w:val="54"/>
        </w:numPr>
        <w:suppressAutoHyphens w:val="0"/>
        <w:spacing w:after="60"/>
        <w:jc w:val="both"/>
        <w:rPr>
          <w:rFonts w:ascii="Arial" w:hAnsi="Arial" w:cs="Arial"/>
        </w:rPr>
      </w:pPr>
      <w:r w:rsidRPr="00143178">
        <w:rPr>
          <w:rFonts w:ascii="Arial" w:hAnsi="Arial" w:cs="Arial"/>
        </w:rPr>
        <w:t>przedstawi wraz z przesłaną faktura oświadczenie podwykonawcy o dokonaniu zapłaty na jego rzecz;</w:t>
      </w:r>
    </w:p>
    <w:p w14:paraId="712AD5EB" w14:textId="77777777" w:rsidR="0010617A" w:rsidRPr="00143178" w:rsidRDefault="0010617A" w:rsidP="008F52E9">
      <w:pPr>
        <w:numPr>
          <w:ilvl w:val="0"/>
          <w:numId w:val="54"/>
        </w:numPr>
        <w:suppressAutoHyphens w:val="0"/>
        <w:spacing w:after="60"/>
        <w:jc w:val="both"/>
        <w:rPr>
          <w:rFonts w:ascii="Arial" w:hAnsi="Arial" w:cs="Arial"/>
        </w:rPr>
      </w:pPr>
      <w:r w:rsidRPr="00143178">
        <w:rPr>
          <w:rFonts w:ascii="Arial" w:hAnsi="Arial" w:cs="Arial"/>
        </w:rPr>
        <w:t>ponosi odpowiedzialność za działania i zaniechania podwykonawcy, w szczególności za zgodność zachowań podwykonawcy z umową.</w:t>
      </w:r>
    </w:p>
    <w:p w14:paraId="135D7B34" w14:textId="77777777" w:rsidR="0010617A" w:rsidRPr="00143178" w:rsidRDefault="0010617A" w:rsidP="008F52E9">
      <w:pPr>
        <w:numPr>
          <w:ilvl w:val="0"/>
          <w:numId w:val="52"/>
        </w:numPr>
        <w:suppressAutoHyphens w:val="0"/>
        <w:spacing w:line="276" w:lineRule="auto"/>
        <w:jc w:val="both"/>
        <w:rPr>
          <w:rFonts w:ascii="Arial" w:hAnsi="Arial" w:cs="Arial"/>
        </w:rPr>
      </w:pPr>
      <w:r w:rsidRPr="00143178">
        <w:rPr>
          <w:rFonts w:ascii="Arial" w:hAnsi="Arial" w:cs="Arial"/>
        </w:rPr>
        <w:t>Jeżeli zmiana albo rezygnacja z podwykonawcy dotyczy podmiotu, na którego zasoby Wykonawca powoływał się, na zasadach określonych w art. 22a ust. 1 ustawy Pzp, w celu wykazania spełnienia warunków udziału w postępowaniu, Wykonawca zobowiązany jest wykazać Zamawiającemu, że proponowany inny podwykonawca lub wykonawca samodzielnie spełnia je w stopniu nie mniejszym niż podwykonawca, na którego zasoby Wykonawca powoływał się w trakcie postępowania o udzielenie zamówienia.</w:t>
      </w:r>
      <w:r w:rsidRPr="00143178">
        <w:rPr>
          <w:rFonts w:ascii="Arial" w:hAnsi="Arial" w:cs="Arial"/>
        </w:rPr>
        <w:tab/>
      </w:r>
    </w:p>
    <w:p w14:paraId="68ABB9AF" w14:textId="77777777" w:rsidR="0010617A" w:rsidRPr="00143178" w:rsidRDefault="0010617A" w:rsidP="0010617A">
      <w:pPr>
        <w:spacing w:line="276" w:lineRule="auto"/>
        <w:ind w:left="284" w:hanging="284"/>
        <w:jc w:val="both"/>
        <w:rPr>
          <w:rFonts w:ascii="Arial" w:hAnsi="Arial" w:cs="Arial"/>
          <w:b/>
        </w:rPr>
      </w:pPr>
    </w:p>
    <w:p w14:paraId="0D807E5F" w14:textId="67BE08F6"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1</w:t>
      </w:r>
      <w:r w:rsidR="0010617A" w:rsidRPr="00143178">
        <w:rPr>
          <w:rFonts w:ascii="Arial" w:hAnsi="Arial" w:cs="Arial"/>
          <w:b/>
        </w:rPr>
        <w:t>8</w:t>
      </w:r>
    </w:p>
    <w:p w14:paraId="157CA9A1" w14:textId="77777777" w:rsidR="00003F6C" w:rsidRPr="00143178" w:rsidRDefault="00003F6C" w:rsidP="008F52E9">
      <w:pPr>
        <w:numPr>
          <w:ilvl w:val="0"/>
          <w:numId w:val="18"/>
        </w:numPr>
        <w:spacing w:line="276" w:lineRule="auto"/>
        <w:ind w:left="284" w:hanging="284"/>
        <w:jc w:val="both"/>
        <w:rPr>
          <w:rFonts w:ascii="Arial" w:hAnsi="Arial" w:cs="Arial"/>
        </w:rPr>
      </w:pPr>
      <w:r w:rsidRPr="00143178">
        <w:rPr>
          <w:rFonts w:ascii="Arial" w:hAnsi="Arial" w:cs="Arial"/>
        </w:rPr>
        <w:t>Mając na uwadze, iż realizacja przez Wykonawcę Umowy jest związana z wykonywaniem przez Wykonawcę czynności przetwarzania danych osobowych należących do Zamawiającego, Zamawiający, będący Administratorem danych osobowych w rozumieniu ustawy o ochronie danych osobowych (Dz. U. z 2019 r., poz. 1791), w celu prawidłowego wykonania przez Wykonawcę obowiązków wynikających z Umowy i wyłącznie w zakresie niezbędnym dla wykonania przez Wykonawcę takich obowiązków, powierza Wykonawcy przetwarzanie danych osobowych.</w:t>
      </w:r>
    </w:p>
    <w:p w14:paraId="6A8431EB" w14:textId="77777777" w:rsidR="00003F6C" w:rsidRPr="00143178" w:rsidRDefault="00003F6C" w:rsidP="008F52E9">
      <w:pPr>
        <w:numPr>
          <w:ilvl w:val="0"/>
          <w:numId w:val="18"/>
        </w:numPr>
        <w:spacing w:line="276" w:lineRule="auto"/>
        <w:ind w:left="284" w:hanging="284"/>
        <w:jc w:val="both"/>
        <w:rPr>
          <w:rFonts w:ascii="Arial" w:hAnsi="Arial" w:cs="Arial"/>
        </w:rPr>
      </w:pPr>
      <w:r w:rsidRPr="00143178">
        <w:rPr>
          <w:rFonts w:ascii="Arial" w:hAnsi="Arial" w:cs="Arial"/>
        </w:rPr>
        <w:t>Zamawiający wyraża zgodę na dalsze powierzenie przez Wykonawcę innym podmiotom czynności przetwarzania danych osobowych wyłącznie w przypadku konieczności dokonania przez te podmioty napraw, przeglądów i konserwacji z zastrzeżeniem, iż podmioty te będą spełniały warunki określone w poniższych ustępach.</w:t>
      </w:r>
    </w:p>
    <w:p w14:paraId="6C7BF98E" w14:textId="274B1807" w:rsidR="00003F6C" w:rsidRPr="00143178" w:rsidRDefault="00003F6C" w:rsidP="008F52E9">
      <w:pPr>
        <w:numPr>
          <w:ilvl w:val="0"/>
          <w:numId w:val="18"/>
        </w:numPr>
        <w:spacing w:line="276" w:lineRule="auto"/>
        <w:ind w:left="284" w:hanging="284"/>
        <w:jc w:val="both"/>
        <w:rPr>
          <w:rFonts w:ascii="Arial" w:hAnsi="Arial" w:cs="Arial"/>
        </w:rPr>
      </w:pPr>
      <w:r w:rsidRPr="00143178">
        <w:rPr>
          <w:rFonts w:ascii="Arial" w:hAnsi="Arial" w:cs="Arial"/>
        </w:rPr>
        <w:t xml:space="preserve">Wykonawca </w:t>
      </w:r>
      <w:r w:rsidR="001E2618" w:rsidRPr="00143178">
        <w:rPr>
          <w:rFonts w:ascii="Arial" w:hAnsi="Arial" w:cs="Arial"/>
        </w:rPr>
        <w:t>oświadcza, iż zastosuje środki zabezpieczające, opisane w umowie powierzenia danych osobow</w:t>
      </w:r>
      <w:r w:rsidR="009F537D" w:rsidRPr="00143178">
        <w:rPr>
          <w:rFonts w:ascii="Arial" w:hAnsi="Arial" w:cs="Arial"/>
        </w:rPr>
        <w:t xml:space="preserve">ych, stanowiącej Załącznik nr </w:t>
      </w:r>
      <w:r w:rsidR="00EE7108" w:rsidRPr="00143178">
        <w:rPr>
          <w:rFonts w:ascii="Arial" w:hAnsi="Arial" w:cs="Arial"/>
        </w:rPr>
        <w:t xml:space="preserve">4 </w:t>
      </w:r>
      <w:r w:rsidR="001E2618" w:rsidRPr="00143178">
        <w:rPr>
          <w:rFonts w:ascii="Arial" w:hAnsi="Arial" w:cs="Arial"/>
        </w:rPr>
        <w:t>do niniejszej umowy.</w:t>
      </w:r>
    </w:p>
    <w:p w14:paraId="6B21C015" w14:textId="77777777" w:rsidR="00003F6C" w:rsidRPr="00143178" w:rsidRDefault="00003F6C" w:rsidP="00F820AD">
      <w:pPr>
        <w:spacing w:line="276" w:lineRule="auto"/>
        <w:ind w:left="284" w:hanging="284"/>
        <w:jc w:val="both"/>
        <w:rPr>
          <w:rFonts w:ascii="Arial" w:hAnsi="Arial" w:cs="Arial"/>
          <w:b/>
        </w:rPr>
      </w:pPr>
    </w:p>
    <w:p w14:paraId="507003E1" w14:textId="19D4331A" w:rsidR="00003F6C" w:rsidRPr="00143178" w:rsidRDefault="00175DA3" w:rsidP="00F820AD">
      <w:pPr>
        <w:keepNext/>
        <w:spacing w:line="276" w:lineRule="auto"/>
        <w:ind w:left="284" w:hanging="284"/>
        <w:jc w:val="center"/>
        <w:rPr>
          <w:rFonts w:ascii="Arial" w:hAnsi="Arial" w:cs="Arial"/>
          <w:b/>
        </w:rPr>
      </w:pPr>
      <w:r w:rsidRPr="00143178">
        <w:rPr>
          <w:rFonts w:ascii="Arial" w:hAnsi="Arial" w:cs="Arial"/>
          <w:b/>
        </w:rPr>
        <w:t>§ 1</w:t>
      </w:r>
      <w:r w:rsidR="0010617A" w:rsidRPr="00143178">
        <w:rPr>
          <w:rFonts w:ascii="Arial" w:hAnsi="Arial" w:cs="Arial"/>
          <w:b/>
        </w:rPr>
        <w:t>9</w:t>
      </w:r>
    </w:p>
    <w:p w14:paraId="74519FCF" w14:textId="22CC2843"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Załączniki do Umowy oraz dokumentacja postępowania o nr …………. istotna dla określenia zakresu zobowiązania W</w:t>
      </w:r>
      <w:r w:rsidR="00426214" w:rsidRPr="00143178">
        <w:rPr>
          <w:rFonts w:ascii="Arial" w:hAnsi="Arial" w:cs="Arial"/>
        </w:rPr>
        <w:t>ykonawcy (Specyfikacja</w:t>
      </w:r>
      <w:r w:rsidRPr="00143178">
        <w:rPr>
          <w:rFonts w:ascii="Arial" w:hAnsi="Arial" w:cs="Arial"/>
        </w:rPr>
        <w:t xml:space="preserve"> Warunków Zamówienia oraz odpowiedzi udzielane w toku postępowania na pytania Wykonawców) stanowią integralną cześć Umowy.</w:t>
      </w:r>
    </w:p>
    <w:p w14:paraId="7A6CB691"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lastRenderedPageBreak/>
        <w:t>Wszelkie zmiany Umowy wymagają zachowania formy pisemnej pod rygorem nieważności.</w:t>
      </w:r>
    </w:p>
    <w:p w14:paraId="37A4C7F2"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W sprawach nieuregulowanych Umową stosuje się przepisy prawa powszechnie obowiązującego, w szczególności ustawy Prawo zamówień publicznych i Kodeksu cywilnego.</w:t>
      </w:r>
    </w:p>
    <w:p w14:paraId="47975EB6"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 xml:space="preserve">W przypadku zaistnienia sporów związanych z realizacją Umowy, sądem właściwym do ich rozpoznania będzie sąd zgodnie z siedzibą Zamawiającego. </w:t>
      </w:r>
    </w:p>
    <w:p w14:paraId="1519571E"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Umowę sporządzono w dwóch jednobrzmiących egzemplarzach, po jednym dla każdej ze Stron.</w:t>
      </w:r>
    </w:p>
    <w:p w14:paraId="082FDC10" w14:textId="77777777" w:rsidR="00003F6C" w:rsidRPr="00143178" w:rsidRDefault="00003F6C" w:rsidP="00F820AD">
      <w:pPr>
        <w:tabs>
          <w:tab w:val="left" w:pos="3097"/>
        </w:tabs>
        <w:spacing w:line="276" w:lineRule="auto"/>
        <w:jc w:val="both"/>
        <w:rPr>
          <w:rFonts w:ascii="Arial" w:hAnsi="Arial" w:cs="Arial"/>
          <w:b/>
          <w:i/>
        </w:rPr>
      </w:pPr>
      <w:r w:rsidRPr="00143178">
        <w:rPr>
          <w:rFonts w:ascii="Arial" w:hAnsi="Arial" w:cs="Arial"/>
          <w:b/>
          <w:i/>
        </w:rPr>
        <w:tab/>
      </w:r>
    </w:p>
    <w:p w14:paraId="241CA638" w14:textId="424EE185" w:rsidR="00003F6C" w:rsidRPr="00143178" w:rsidRDefault="00003F6C" w:rsidP="00F820AD">
      <w:pPr>
        <w:spacing w:line="276" w:lineRule="auto"/>
        <w:jc w:val="center"/>
        <w:rPr>
          <w:rFonts w:ascii="Arial" w:hAnsi="Arial" w:cs="Arial"/>
          <w:i/>
        </w:rPr>
      </w:pPr>
      <w:r w:rsidRPr="00143178">
        <w:rPr>
          <w:rFonts w:ascii="Arial" w:hAnsi="Arial" w:cs="Arial"/>
          <w:b/>
        </w:rPr>
        <w:t>WYKONAWCA</w:t>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t>ZAMAWIAJĄCY</w:t>
      </w:r>
    </w:p>
    <w:p w14:paraId="6A79235A" w14:textId="77777777" w:rsidR="00D04E6B" w:rsidRPr="00143178" w:rsidRDefault="00D04E6B" w:rsidP="00F820AD">
      <w:pPr>
        <w:spacing w:line="276" w:lineRule="auto"/>
        <w:rPr>
          <w:rFonts w:ascii="Arial" w:hAnsi="Arial" w:cs="Arial"/>
          <w:b/>
          <w:bCs/>
        </w:rPr>
      </w:pPr>
    </w:p>
    <w:p w14:paraId="6C8CC3F7" w14:textId="26C18E34" w:rsidR="00957A3C" w:rsidRPr="00143178" w:rsidRDefault="00D84BCF" w:rsidP="00F820AD">
      <w:pPr>
        <w:spacing w:line="276" w:lineRule="auto"/>
        <w:rPr>
          <w:rFonts w:ascii="Arial" w:hAnsi="Arial" w:cs="Arial"/>
          <w:bCs/>
          <w:i/>
        </w:rPr>
      </w:pPr>
      <w:r w:rsidRPr="00143178">
        <w:rPr>
          <w:rFonts w:ascii="Arial" w:hAnsi="Arial" w:cs="Arial"/>
          <w:b/>
          <w:bCs/>
        </w:rPr>
        <w:t>*</w:t>
      </w:r>
      <w:r w:rsidRPr="00143178">
        <w:rPr>
          <w:rFonts w:ascii="Arial" w:hAnsi="Arial" w:cs="Arial"/>
          <w:bCs/>
          <w:i/>
        </w:rPr>
        <w:t xml:space="preserve">jeżeli nie dotyczy </w:t>
      </w:r>
      <w:r w:rsidR="0094268B" w:rsidRPr="00143178">
        <w:rPr>
          <w:rFonts w:ascii="Arial" w:hAnsi="Arial" w:cs="Arial"/>
          <w:bCs/>
          <w:i/>
        </w:rPr>
        <w:t>skreślić</w:t>
      </w:r>
    </w:p>
    <w:p w14:paraId="1D9ABDFA" w14:textId="77777777" w:rsidR="00D84BCF" w:rsidRPr="00143178" w:rsidRDefault="00D84BCF" w:rsidP="00F820AD">
      <w:pPr>
        <w:spacing w:line="276" w:lineRule="auto"/>
        <w:rPr>
          <w:rFonts w:ascii="Arial" w:hAnsi="Arial" w:cs="Arial"/>
          <w:b/>
          <w:bCs/>
        </w:rPr>
        <w:sectPr w:rsidR="00D84BCF" w:rsidRPr="00143178" w:rsidSect="00D348F4">
          <w:headerReference w:type="default" r:id="rId9"/>
          <w:footerReference w:type="default" r:id="rId10"/>
          <w:headerReference w:type="first" r:id="rId11"/>
          <w:footerReference w:type="first" r:id="rId12"/>
          <w:pgSz w:w="11906" w:h="16838"/>
          <w:pgMar w:top="1134" w:right="1607" w:bottom="1134" w:left="1134" w:header="708" w:footer="708" w:gutter="0"/>
          <w:cols w:space="708"/>
          <w:docGrid w:linePitch="600" w:charSpace="40960"/>
        </w:sectPr>
      </w:pPr>
    </w:p>
    <w:p w14:paraId="3E1F350B" w14:textId="5FCBEF06" w:rsidR="00003F6C" w:rsidRPr="00143178" w:rsidRDefault="00003F6C" w:rsidP="00F820AD">
      <w:pPr>
        <w:spacing w:line="276" w:lineRule="auto"/>
        <w:jc w:val="right"/>
        <w:rPr>
          <w:rFonts w:ascii="Arial" w:hAnsi="Arial" w:cs="Arial"/>
        </w:rPr>
      </w:pPr>
      <w:r w:rsidRPr="00143178">
        <w:rPr>
          <w:rFonts w:ascii="Arial" w:hAnsi="Arial" w:cs="Arial"/>
          <w:b/>
          <w:bCs/>
        </w:rPr>
        <w:lastRenderedPageBreak/>
        <w:t>Załącznik nr 2 do Umowy ……………………………</w:t>
      </w:r>
    </w:p>
    <w:p w14:paraId="4E42CB06" w14:textId="77777777" w:rsidR="00003F6C" w:rsidRPr="00143178" w:rsidRDefault="00003F6C" w:rsidP="00F820AD">
      <w:pPr>
        <w:spacing w:line="276" w:lineRule="auto"/>
        <w:jc w:val="center"/>
        <w:rPr>
          <w:rFonts w:ascii="Arial" w:hAnsi="Arial" w:cs="Arial"/>
          <w:b/>
          <w:bCs/>
        </w:rPr>
      </w:pPr>
    </w:p>
    <w:p w14:paraId="6A6742A3" w14:textId="6B735806" w:rsidR="00D348F4" w:rsidRDefault="00D348F4" w:rsidP="00DB73EF">
      <w:pPr>
        <w:spacing w:line="360" w:lineRule="auto"/>
        <w:jc w:val="center"/>
        <w:rPr>
          <w:rFonts w:ascii="Arial" w:hAnsi="Arial" w:cs="Arial"/>
          <w:b/>
          <w:bCs/>
        </w:rPr>
      </w:pPr>
      <w:r>
        <w:rPr>
          <w:rFonts w:ascii="Arial" w:hAnsi="Arial" w:cs="Arial"/>
          <w:b/>
          <w:bCs/>
        </w:rPr>
        <w:t>PROTOKÓŁ ZDAWCZO ODBIORCZY</w:t>
      </w:r>
    </w:p>
    <w:p w14:paraId="7AD1D51B" w14:textId="0E8DA107" w:rsidR="00DB73EF" w:rsidRPr="00143178" w:rsidRDefault="00DB73EF" w:rsidP="00DB73EF">
      <w:pPr>
        <w:spacing w:line="360" w:lineRule="auto"/>
        <w:jc w:val="center"/>
        <w:rPr>
          <w:rFonts w:ascii="Arial" w:hAnsi="Arial" w:cs="Arial"/>
        </w:rPr>
      </w:pPr>
      <w:r w:rsidRPr="00143178">
        <w:rPr>
          <w:rFonts w:ascii="Arial" w:hAnsi="Arial" w:cs="Arial"/>
          <w:b/>
          <w:bCs/>
        </w:rPr>
        <w:t>(dostawy/instalacji/realizacji umowy)</w:t>
      </w:r>
    </w:p>
    <w:p w14:paraId="5EE97986" w14:textId="77777777" w:rsidR="00DB73EF" w:rsidRPr="00143178" w:rsidRDefault="00DB73EF" w:rsidP="00DB73EF">
      <w:pPr>
        <w:spacing w:after="360"/>
        <w:jc w:val="center"/>
        <w:rPr>
          <w:rFonts w:ascii="Arial" w:hAnsi="Arial" w:cs="Arial"/>
        </w:rPr>
      </w:pPr>
      <w:r w:rsidRPr="00143178">
        <w:rPr>
          <w:rFonts w:ascii="Arial" w:hAnsi="Arial" w:cs="Arial"/>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DB73EF" w:rsidRPr="00143178" w14:paraId="0EB4DA4E" w14:textId="77777777" w:rsidTr="00F30EB9">
        <w:trPr>
          <w:trHeight w:val="475"/>
        </w:trPr>
        <w:tc>
          <w:tcPr>
            <w:tcW w:w="4679" w:type="dxa"/>
            <w:vAlign w:val="center"/>
          </w:tcPr>
          <w:p w14:paraId="3DE7E851" w14:textId="77777777" w:rsidR="00DB73EF" w:rsidRPr="00143178" w:rsidRDefault="00DB73EF" w:rsidP="00F30EB9">
            <w:pPr>
              <w:jc w:val="center"/>
              <w:rPr>
                <w:rFonts w:ascii="Arial" w:hAnsi="Arial" w:cs="Arial"/>
              </w:rPr>
            </w:pPr>
            <w:r w:rsidRPr="00143178">
              <w:rPr>
                <w:rFonts w:ascii="Arial" w:hAnsi="Arial" w:cs="Arial"/>
                <w:b/>
                <w:bCs/>
              </w:rPr>
              <w:t>ZAMAWIAJĄCY:</w:t>
            </w:r>
          </w:p>
        </w:tc>
        <w:tc>
          <w:tcPr>
            <w:tcW w:w="4681" w:type="dxa"/>
            <w:vAlign w:val="center"/>
          </w:tcPr>
          <w:p w14:paraId="04C82EB7" w14:textId="77777777" w:rsidR="00DB73EF" w:rsidRPr="00143178" w:rsidRDefault="00DB73EF" w:rsidP="00F30EB9">
            <w:pPr>
              <w:jc w:val="center"/>
              <w:rPr>
                <w:rFonts w:ascii="Arial" w:hAnsi="Arial" w:cs="Arial"/>
              </w:rPr>
            </w:pPr>
            <w:r w:rsidRPr="00143178">
              <w:rPr>
                <w:rFonts w:ascii="Arial" w:hAnsi="Arial" w:cs="Arial"/>
                <w:b/>
                <w:bCs/>
              </w:rPr>
              <w:t>WYKONAWCA:</w:t>
            </w:r>
          </w:p>
        </w:tc>
      </w:tr>
      <w:tr w:rsidR="00DB73EF" w:rsidRPr="00143178" w14:paraId="778566BE" w14:textId="77777777" w:rsidTr="00F30EB9">
        <w:trPr>
          <w:trHeight w:val="1453"/>
        </w:trPr>
        <w:tc>
          <w:tcPr>
            <w:tcW w:w="4679" w:type="dxa"/>
            <w:vAlign w:val="center"/>
          </w:tcPr>
          <w:p w14:paraId="4B27A22D" w14:textId="77777777" w:rsidR="00DB73EF" w:rsidRPr="00143178" w:rsidRDefault="00DB73EF" w:rsidP="00F30EB9">
            <w:pPr>
              <w:jc w:val="center"/>
              <w:rPr>
                <w:rFonts w:ascii="Arial" w:hAnsi="Arial" w:cs="Arial"/>
              </w:rPr>
            </w:pPr>
            <w:r w:rsidRPr="00143178">
              <w:rPr>
                <w:rFonts w:ascii="Arial" w:hAnsi="Arial" w:cs="Arial"/>
              </w:rPr>
              <w:t>Uniwersytecki Szpital Kliniczny w Białymstoku</w:t>
            </w:r>
          </w:p>
          <w:p w14:paraId="4A8568E5" w14:textId="77777777" w:rsidR="00DB73EF" w:rsidRPr="00143178" w:rsidRDefault="00DB73EF" w:rsidP="00F30EB9">
            <w:pPr>
              <w:jc w:val="center"/>
              <w:rPr>
                <w:rFonts w:ascii="Arial" w:hAnsi="Arial" w:cs="Arial"/>
              </w:rPr>
            </w:pPr>
            <w:r w:rsidRPr="00143178">
              <w:rPr>
                <w:rFonts w:ascii="Arial" w:hAnsi="Arial" w:cs="Arial"/>
              </w:rPr>
              <w:t>ul. M. Skłodowskiej-Curie 24A</w:t>
            </w:r>
          </w:p>
          <w:p w14:paraId="7B15FD24" w14:textId="77777777" w:rsidR="00DB73EF" w:rsidRPr="00143178" w:rsidRDefault="00DB73EF" w:rsidP="00F30EB9">
            <w:pPr>
              <w:jc w:val="center"/>
              <w:rPr>
                <w:rFonts w:ascii="Arial" w:hAnsi="Arial" w:cs="Arial"/>
              </w:rPr>
            </w:pPr>
            <w:r w:rsidRPr="00143178">
              <w:rPr>
                <w:rFonts w:ascii="Arial" w:hAnsi="Arial" w:cs="Arial"/>
              </w:rPr>
              <w:t>15-276 Białystok</w:t>
            </w:r>
          </w:p>
        </w:tc>
        <w:tc>
          <w:tcPr>
            <w:tcW w:w="4681" w:type="dxa"/>
            <w:vAlign w:val="center"/>
          </w:tcPr>
          <w:p w14:paraId="159D5A1F" w14:textId="77777777" w:rsidR="00DB73EF" w:rsidRPr="00143178" w:rsidRDefault="00DB73EF" w:rsidP="00F30EB9">
            <w:pPr>
              <w:snapToGrid w:val="0"/>
              <w:jc w:val="center"/>
              <w:rPr>
                <w:rFonts w:ascii="Arial" w:hAnsi="Arial" w:cs="Arial"/>
              </w:rPr>
            </w:pPr>
          </w:p>
          <w:p w14:paraId="50971D78" w14:textId="77777777" w:rsidR="00DB73EF" w:rsidRPr="00143178" w:rsidRDefault="00DB73EF" w:rsidP="00F30EB9">
            <w:pPr>
              <w:snapToGrid w:val="0"/>
              <w:jc w:val="center"/>
              <w:rPr>
                <w:rFonts w:ascii="Arial" w:hAnsi="Arial" w:cs="Arial"/>
              </w:rPr>
            </w:pPr>
          </w:p>
          <w:p w14:paraId="50526600" w14:textId="77777777" w:rsidR="00DB73EF" w:rsidRPr="00143178" w:rsidRDefault="00DB73EF" w:rsidP="00F30EB9">
            <w:pPr>
              <w:snapToGrid w:val="0"/>
              <w:jc w:val="center"/>
              <w:rPr>
                <w:rFonts w:ascii="Arial" w:hAnsi="Arial" w:cs="Arial"/>
              </w:rPr>
            </w:pPr>
          </w:p>
          <w:p w14:paraId="041FECF0" w14:textId="77777777" w:rsidR="00DB73EF" w:rsidRPr="00143178" w:rsidRDefault="00DB73EF" w:rsidP="00F30EB9">
            <w:pPr>
              <w:snapToGrid w:val="0"/>
              <w:jc w:val="center"/>
              <w:rPr>
                <w:rFonts w:ascii="Arial" w:hAnsi="Arial" w:cs="Arial"/>
              </w:rPr>
            </w:pPr>
          </w:p>
          <w:p w14:paraId="57D16BFB" w14:textId="77777777" w:rsidR="00DB73EF" w:rsidRPr="00143178" w:rsidRDefault="00DB73EF" w:rsidP="00F30EB9">
            <w:pPr>
              <w:snapToGrid w:val="0"/>
              <w:jc w:val="center"/>
              <w:rPr>
                <w:rFonts w:ascii="Arial" w:hAnsi="Arial" w:cs="Arial"/>
              </w:rPr>
            </w:pPr>
          </w:p>
          <w:p w14:paraId="18287040" w14:textId="77777777" w:rsidR="00DB73EF" w:rsidRPr="00143178" w:rsidRDefault="00DB73EF" w:rsidP="00F30EB9">
            <w:pPr>
              <w:snapToGrid w:val="0"/>
              <w:jc w:val="center"/>
              <w:rPr>
                <w:rFonts w:ascii="Arial" w:hAnsi="Arial" w:cs="Arial"/>
              </w:rPr>
            </w:pPr>
          </w:p>
          <w:p w14:paraId="62670896" w14:textId="77777777" w:rsidR="00DB73EF" w:rsidRPr="00143178" w:rsidRDefault="00DB73EF" w:rsidP="00F30EB9">
            <w:pPr>
              <w:snapToGrid w:val="0"/>
              <w:jc w:val="center"/>
              <w:rPr>
                <w:rFonts w:ascii="Arial" w:hAnsi="Arial" w:cs="Arial"/>
              </w:rPr>
            </w:pPr>
            <w:r w:rsidRPr="00143178">
              <w:rPr>
                <w:rFonts w:ascii="Arial" w:hAnsi="Arial" w:cs="Arial"/>
              </w:rPr>
              <w:t>……………………………………………………………</w:t>
            </w:r>
          </w:p>
          <w:p w14:paraId="25C14B52" w14:textId="77777777" w:rsidR="00DB73EF" w:rsidRPr="00143178" w:rsidRDefault="00DB73EF" w:rsidP="00F30EB9">
            <w:pPr>
              <w:snapToGrid w:val="0"/>
              <w:jc w:val="center"/>
              <w:rPr>
                <w:rFonts w:ascii="Arial" w:hAnsi="Arial" w:cs="Arial"/>
              </w:rPr>
            </w:pPr>
            <w:r w:rsidRPr="00143178">
              <w:rPr>
                <w:rFonts w:ascii="Arial" w:hAnsi="Arial" w:cs="Arial"/>
              </w:rPr>
              <w:t xml:space="preserve">(dane Wykonawcy) </w:t>
            </w:r>
          </w:p>
          <w:p w14:paraId="037340B1" w14:textId="77777777" w:rsidR="00DB73EF" w:rsidRPr="00143178" w:rsidRDefault="00DB73EF" w:rsidP="00F30EB9">
            <w:pPr>
              <w:snapToGrid w:val="0"/>
              <w:jc w:val="center"/>
              <w:rPr>
                <w:rFonts w:ascii="Arial" w:hAnsi="Arial" w:cs="Arial"/>
              </w:rPr>
            </w:pPr>
          </w:p>
        </w:tc>
      </w:tr>
    </w:tbl>
    <w:p w14:paraId="53C379D0" w14:textId="77777777" w:rsidR="00DB73EF" w:rsidRPr="00143178" w:rsidRDefault="00DB73EF" w:rsidP="00DB73EF">
      <w:pPr>
        <w:ind w:left="357" w:hanging="357"/>
        <w:jc w:val="both"/>
        <w:rPr>
          <w:rFonts w:ascii="Arial" w:hAnsi="Arial" w:cs="Arial"/>
        </w:rPr>
      </w:pPr>
    </w:p>
    <w:p w14:paraId="0D2504E5" w14:textId="77777777" w:rsidR="00DB73EF" w:rsidRPr="00143178" w:rsidRDefault="00DB73EF" w:rsidP="00DB73EF">
      <w:pPr>
        <w:jc w:val="both"/>
        <w:rPr>
          <w:rFonts w:ascii="Arial" w:hAnsi="Arial" w:cs="Arial"/>
        </w:rPr>
      </w:pPr>
    </w:p>
    <w:p w14:paraId="603980FC"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Zamawiający na podstawie umowy nr ………………….… odbiera następujący Sprzęt:</w:t>
      </w:r>
    </w:p>
    <w:tbl>
      <w:tblPr>
        <w:tblW w:w="9351" w:type="dxa"/>
        <w:tblLayout w:type="fixed"/>
        <w:tblLook w:val="00A0" w:firstRow="1" w:lastRow="0" w:firstColumn="1" w:lastColumn="0" w:noHBand="0" w:noVBand="0"/>
      </w:tblPr>
      <w:tblGrid>
        <w:gridCol w:w="562"/>
        <w:gridCol w:w="2835"/>
        <w:gridCol w:w="1276"/>
        <w:gridCol w:w="1134"/>
        <w:gridCol w:w="1134"/>
        <w:gridCol w:w="1418"/>
        <w:gridCol w:w="992"/>
      </w:tblGrid>
      <w:tr w:rsidR="00DB73EF" w:rsidRPr="00143178" w14:paraId="6F125FC7" w14:textId="77777777" w:rsidTr="00F30EB9">
        <w:tc>
          <w:tcPr>
            <w:tcW w:w="562" w:type="dxa"/>
            <w:tcBorders>
              <w:top w:val="single" w:sz="4" w:space="0" w:color="000000"/>
              <w:left w:val="single" w:sz="4" w:space="0" w:color="000000"/>
              <w:bottom w:val="single" w:sz="4" w:space="0" w:color="000000"/>
              <w:right w:val="nil"/>
            </w:tcBorders>
            <w:vAlign w:val="center"/>
          </w:tcPr>
          <w:p w14:paraId="19161B71" w14:textId="77777777" w:rsidR="00DB73EF" w:rsidRPr="00143178" w:rsidRDefault="00DB73EF" w:rsidP="00F30EB9">
            <w:pPr>
              <w:jc w:val="center"/>
              <w:rPr>
                <w:rFonts w:ascii="Arial" w:hAnsi="Arial" w:cs="Arial"/>
              </w:rPr>
            </w:pPr>
            <w:r w:rsidRPr="00143178">
              <w:rPr>
                <w:rFonts w:ascii="Arial" w:hAnsi="Arial" w:cs="Arial"/>
                <w:b/>
                <w:bCs/>
              </w:rPr>
              <w:t>Lp.</w:t>
            </w:r>
          </w:p>
        </w:tc>
        <w:tc>
          <w:tcPr>
            <w:tcW w:w="2835" w:type="dxa"/>
            <w:tcBorders>
              <w:top w:val="single" w:sz="4" w:space="0" w:color="000000"/>
              <w:left w:val="single" w:sz="4" w:space="0" w:color="000000"/>
              <w:bottom w:val="single" w:sz="4" w:space="0" w:color="000000"/>
              <w:right w:val="nil"/>
            </w:tcBorders>
            <w:vAlign w:val="center"/>
          </w:tcPr>
          <w:p w14:paraId="00277401" w14:textId="77777777" w:rsidR="00DB73EF" w:rsidRPr="00143178" w:rsidRDefault="00DB73EF" w:rsidP="00F30EB9">
            <w:pPr>
              <w:suppressAutoHyphens w:val="0"/>
              <w:rPr>
                <w:rFonts w:ascii="Arial" w:hAnsi="Arial" w:cs="Arial"/>
                <w:b/>
                <w:bCs/>
                <w:color w:val="7030A0"/>
              </w:rPr>
            </w:pPr>
          </w:p>
          <w:p w14:paraId="0499F573" w14:textId="77777777" w:rsidR="00DB73EF" w:rsidRPr="00143178" w:rsidRDefault="00DB73EF" w:rsidP="00F30EB9">
            <w:pPr>
              <w:suppressAutoHyphens w:val="0"/>
              <w:jc w:val="center"/>
              <w:rPr>
                <w:rFonts w:ascii="Arial" w:hAnsi="Arial" w:cs="Arial"/>
                <w:lang w:eastAsia="pl-PL"/>
              </w:rPr>
            </w:pPr>
            <w:r w:rsidRPr="00143178">
              <w:rPr>
                <w:rFonts w:ascii="Arial" w:hAnsi="Arial" w:cs="Arial"/>
                <w:b/>
                <w:bCs/>
              </w:rPr>
              <w:t>Nazwa przedmiotu zamówienia */ Nazwa własna urządzenia**</w:t>
            </w:r>
          </w:p>
          <w:p w14:paraId="216A0144" w14:textId="77777777" w:rsidR="00DB73EF" w:rsidRPr="00143178" w:rsidRDefault="00DB73EF" w:rsidP="00F30EB9">
            <w:pPr>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BF504C" w14:textId="77777777" w:rsidR="00DB73EF" w:rsidRPr="00143178" w:rsidRDefault="00DB73EF" w:rsidP="00F30EB9">
            <w:pPr>
              <w:jc w:val="center"/>
              <w:rPr>
                <w:rFonts w:ascii="Arial" w:hAnsi="Arial" w:cs="Arial"/>
                <w:b/>
                <w:bCs/>
              </w:rPr>
            </w:pPr>
            <w:r w:rsidRPr="00143178">
              <w:rPr>
                <w:rFonts w:ascii="Arial" w:hAnsi="Arial" w:cs="Arial"/>
                <w:b/>
                <w:bCs/>
              </w:rPr>
              <w:t>Producent</w:t>
            </w:r>
          </w:p>
        </w:tc>
        <w:tc>
          <w:tcPr>
            <w:tcW w:w="1134" w:type="dxa"/>
            <w:tcBorders>
              <w:top w:val="single" w:sz="4" w:space="0" w:color="000000"/>
              <w:left w:val="single" w:sz="4" w:space="0" w:color="000000"/>
              <w:bottom w:val="single" w:sz="4" w:space="0" w:color="000000"/>
              <w:right w:val="nil"/>
            </w:tcBorders>
            <w:vAlign w:val="center"/>
          </w:tcPr>
          <w:p w14:paraId="18786F48" w14:textId="77777777" w:rsidR="00DB73EF" w:rsidRPr="00143178" w:rsidRDefault="00DB73EF" w:rsidP="00F30EB9">
            <w:pPr>
              <w:jc w:val="center"/>
              <w:rPr>
                <w:rFonts w:ascii="Arial" w:hAnsi="Arial" w:cs="Arial"/>
              </w:rPr>
            </w:pPr>
            <w:r w:rsidRPr="00143178">
              <w:rPr>
                <w:rFonts w:ascii="Arial" w:hAnsi="Arial" w:cs="Arial"/>
                <w:b/>
                <w:bCs/>
              </w:rPr>
              <w:t>Rok produkcji</w:t>
            </w:r>
          </w:p>
        </w:tc>
        <w:tc>
          <w:tcPr>
            <w:tcW w:w="1134" w:type="dxa"/>
            <w:tcBorders>
              <w:top w:val="single" w:sz="4" w:space="0" w:color="000000"/>
              <w:left w:val="single" w:sz="4" w:space="0" w:color="000000"/>
              <w:bottom w:val="single" w:sz="4" w:space="0" w:color="000000"/>
              <w:right w:val="single" w:sz="4" w:space="0" w:color="000000"/>
            </w:tcBorders>
            <w:vAlign w:val="center"/>
          </w:tcPr>
          <w:p w14:paraId="5F51DC2B" w14:textId="77777777" w:rsidR="00DB73EF" w:rsidRPr="00143178" w:rsidRDefault="00DB73EF" w:rsidP="00F30EB9">
            <w:pPr>
              <w:jc w:val="center"/>
              <w:rPr>
                <w:rFonts w:ascii="Arial" w:hAnsi="Arial" w:cs="Arial"/>
                <w:b/>
                <w:bCs/>
              </w:rPr>
            </w:pPr>
            <w:r w:rsidRPr="00143178">
              <w:rPr>
                <w:rFonts w:ascii="Arial" w:hAnsi="Arial" w:cs="Arial"/>
                <w:b/>
                <w:bCs/>
              </w:rPr>
              <w:t>Okres gwarancji                   (ilość miesięcy)</w:t>
            </w:r>
          </w:p>
        </w:tc>
        <w:tc>
          <w:tcPr>
            <w:tcW w:w="1418" w:type="dxa"/>
            <w:tcBorders>
              <w:top w:val="single" w:sz="4" w:space="0" w:color="000000"/>
              <w:left w:val="single" w:sz="4" w:space="0" w:color="000000"/>
              <w:bottom w:val="single" w:sz="4" w:space="0" w:color="000000"/>
              <w:right w:val="nil"/>
            </w:tcBorders>
            <w:vAlign w:val="center"/>
          </w:tcPr>
          <w:p w14:paraId="6278549B" w14:textId="77777777" w:rsidR="00DB73EF" w:rsidRPr="00143178" w:rsidRDefault="00DB73EF" w:rsidP="00F30EB9">
            <w:pPr>
              <w:jc w:val="center"/>
              <w:rPr>
                <w:rFonts w:ascii="Arial" w:hAnsi="Arial" w:cs="Arial"/>
                <w:b/>
                <w:bCs/>
              </w:rPr>
            </w:pPr>
            <w:r w:rsidRPr="00143178">
              <w:rPr>
                <w:rFonts w:ascii="Arial" w:hAnsi="Arial" w:cs="Arial"/>
                <w:b/>
                <w:bCs/>
              </w:rPr>
              <w:t>Numer fabryczny</w:t>
            </w:r>
          </w:p>
          <w:p w14:paraId="3D52A93B" w14:textId="77777777" w:rsidR="00DB73EF" w:rsidRPr="00143178" w:rsidRDefault="00DB73EF" w:rsidP="00F30EB9">
            <w:pPr>
              <w:jc w:val="center"/>
              <w:rPr>
                <w:rFonts w:ascii="Arial" w:hAnsi="Arial" w:cs="Arial"/>
              </w:rPr>
            </w:pPr>
            <w:r w:rsidRPr="00143178">
              <w:rPr>
                <w:rFonts w:ascii="Arial" w:hAnsi="Arial" w:cs="Arial"/>
                <w:b/>
                <w:bCs/>
              </w:rPr>
              <w:t>/seryjny</w:t>
            </w:r>
          </w:p>
        </w:tc>
        <w:tc>
          <w:tcPr>
            <w:tcW w:w="992" w:type="dxa"/>
            <w:tcBorders>
              <w:top w:val="single" w:sz="4" w:space="0" w:color="000000"/>
              <w:left w:val="single" w:sz="4" w:space="0" w:color="000000"/>
              <w:bottom w:val="single" w:sz="4" w:space="0" w:color="000000"/>
              <w:right w:val="single" w:sz="4" w:space="0" w:color="000000"/>
            </w:tcBorders>
            <w:vAlign w:val="center"/>
          </w:tcPr>
          <w:p w14:paraId="27331DFE" w14:textId="77777777" w:rsidR="00DB73EF" w:rsidRPr="00143178" w:rsidRDefault="00DB73EF" w:rsidP="00F30EB9">
            <w:pPr>
              <w:jc w:val="center"/>
              <w:rPr>
                <w:rFonts w:ascii="Arial" w:hAnsi="Arial" w:cs="Arial"/>
              </w:rPr>
            </w:pPr>
            <w:r w:rsidRPr="00143178">
              <w:rPr>
                <w:rFonts w:ascii="Arial" w:hAnsi="Arial" w:cs="Arial"/>
                <w:b/>
                <w:bCs/>
              </w:rPr>
              <w:t>Ilość</w:t>
            </w:r>
          </w:p>
        </w:tc>
      </w:tr>
      <w:tr w:rsidR="00DB73EF" w:rsidRPr="00143178" w14:paraId="617CB88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EF15293"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1.</w:t>
            </w:r>
          </w:p>
        </w:tc>
        <w:tc>
          <w:tcPr>
            <w:tcW w:w="2835" w:type="dxa"/>
            <w:tcBorders>
              <w:top w:val="single" w:sz="4" w:space="0" w:color="000000"/>
              <w:left w:val="single" w:sz="4" w:space="0" w:color="000000"/>
              <w:bottom w:val="single" w:sz="4" w:space="0" w:color="000000"/>
              <w:right w:val="nil"/>
            </w:tcBorders>
            <w:vAlign w:val="center"/>
          </w:tcPr>
          <w:p w14:paraId="7AF99FD9"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55764EDA"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6BBE753"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61A624BB"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DDC0202"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C45EC08" w14:textId="77777777" w:rsidR="00DB73EF" w:rsidRPr="00143178" w:rsidRDefault="00DB73EF" w:rsidP="00F30EB9">
            <w:pPr>
              <w:snapToGrid w:val="0"/>
              <w:jc w:val="center"/>
              <w:rPr>
                <w:rFonts w:ascii="Arial" w:hAnsi="Arial" w:cs="Arial"/>
              </w:rPr>
            </w:pPr>
          </w:p>
        </w:tc>
      </w:tr>
      <w:tr w:rsidR="00DB73EF" w:rsidRPr="00143178" w14:paraId="63EB4836"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8C134F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2.</w:t>
            </w:r>
          </w:p>
        </w:tc>
        <w:tc>
          <w:tcPr>
            <w:tcW w:w="2835" w:type="dxa"/>
            <w:tcBorders>
              <w:top w:val="single" w:sz="4" w:space="0" w:color="000000"/>
              <w:left w:val="single" w:sz="4" w:space="0" w:color="000000"/>
              <w:bottom w:val="single" w:sz="4" w:space="0" w:color="000000"/>
              <w:right w:val="nil"/>
            </w:tcBorders>
            <w:vAlign w:val="center"/>
          </w:tcPr>
          <w:p w14:paraId="771AD574"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5B7BB388"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3A353EE"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1BD79E0A"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9D6B189"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C65AEAE" w14:textId="77777777" w:rsidR="00DB73EF" w:rsidRPr="00143178" w:rsidRDefault="00DB73EF" w:rsidP="00F30EB9">
            <w:pPr>
              <w:snapToGrid w:val="0"/>
              <w:jc w:val="center"/>
              <w:rPr>
                <w:rFonts w:ascii="Arial" w:hAnsi="Arial" w:cs="Arial"/>
              </w:rPr>
            </w:pPr>
          </w:p>
        </w:tc>
      </w:tr>
      <w:tr w:rsidR="00DB73EF" w:rsidRPr="00143178" w14:paraId="72B4677C"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43E3B53"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3.</w:t>
            </w:r>
          </w:p>
        </w:tc>
        <w:tc>
          <w:tcPr>
            <w:tcW w:w="2835" w:type="dxa"/>
            <w:tcBorders>
              <w:top w:val="single" w:sz="4" w:space="0" w:color="000000"/>
              <w:left w:val="single" w:sz="4" w:space="0" w:color="000000"/>
              <w:bottom w:val="single" w:sz="4" w:space="0" w:color="000000"/>
              <w:right w:val="nil"/>
            </w:tcBorders>
            <w:vAlign w:val="center"/>
          </w:tcPr>
          <w:p w14:paraId="7276B4B8"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4EFFE151"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4973BE9C"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78644CDF"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AE5FDEC"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44B2AC4" w14:textId="77777777" w:rsidR="00DB73EF" w:rsidRPr="00143178" w:rsidRDefault="00DB73EF" w:rsidP="00F30EB9">
            <w:pPr>
              <w:snapToGrid w:val="0"/>
              <w:jc w:val="center"/>
              <w:rPr>
                <w:rFonts w:ascii="Arial" w:hAnsi="Arial" w:cs="Arial"/>
              </w:rPr>
            </w:pPr>
          </w:p>
        </w:tc>
      </w:tr>
      <w:tr w:rsidR="00DB73EF" w:rsidRPr="00143178" w14:paraId="761BB90B"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DF2E86D"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4.</w:t>
            </w:r>
          </w:p>
        </w:tc>
        <w:tc>
          <w:tcPr>
            <w:tcW w:w="2835" w:type="dxa"/>
            <w:tcBorders>
              <w:top w:val="single" w:sz="4" w:space="0" w:color="000000"/>
              <w:left w:val="single" w:sz="4" w:space="0" w:color="000000"/>
              <w:bottom w:val="single" w:sz="4" w:space="0" w:color="000000"/>
              <w:right w:val="nil"/>
            </w:tcBorders>
            <w:vAlign w:val="center"/>
          </w:tcPr>
          <w:p w14:paraId="3ACB521F"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251A55C4"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7E590642"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38520BD0"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E9BEB87"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EA76006" w14:textId="77777777" w:rsidR="00DB73EF" w:rsidRPr="00143178" w:rsidRDefault="00DB73EF" w:rsidP="00F30EB9">
            <w:pPr>
              <w:snapToGrid w:val="0"/>
              <w:jc w:val="center"/>
              <w:rPr>
                <w:rFonts w:ascii="Arial" w:hAnsi="Arial" w:cs="Arial"/>
              </w:rPr>
            </w:pPr>
          </w:p>
        </w:tc>
      </w:tr>
      <w:tr w:rsidR="00DB73EF" w:rsidRPr="00143178" w14:paraId="5083DD1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096C65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5.</w:t>
            </w:r>
          </w:p>
        </w:tc>
        <w:tc>
          <w:tcPr>
            <w:tcW w:w="2835" w:type="dxa"/>
            <w:tcBorders>
              <w:top w:val="single" w:sz="4" w:space="0" w:color="000000"/>
              <w:left w:val="single" w:sz="4" w:space="0" w:color="000000"/>
              <w:bottom w:val="single" w:sz="4" w:space="0" w:color="000000"/>
              <w:right w:val="nil"/>
            </w:tcBorders>
            <w:vAlign w:val="center"/>
          </w:tcPr>
          <w:p w14:paraId="5344E93A"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15B43130"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CCFAD1E"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063137F6"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293C869A"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2047832" w14:textId="77777777" w:rsidR="00DB73EF" w:rsidRPr="00143178" w:rsidRDefault="00DB73EF" w:rsidP="00F30EB9">
            <w:pPr>
              <w:snapToGrid w:val="0"/>
              <w:jc w:val="center"/>
              <w:rPr>
                <w:rFonts w:ascii="Arial" w:hAnsi="Arial" w:cs="Arial"/>
              </w:rPr>
            </w:pPr>
          </w:p>
        </w:tc>
      </w:tr>
      <w:tr w:rsidR="00DB73EF" w:rsidRPr="00143178" w14:paraId="467372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6DC6C89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6.</w:t>
            </w:r>
          </w:p>
        </w:tc>
        <w:tc>
          <w:tcPr>
            <w:tcW w:w="2835" w:type="dxa"/>
            <w:tcBorders>
              <w:top w:val="single" w:sz="4" w:space="0" w:color="000000"/>
              <w:left w:val="single" w:sz="4" w:space="0" w:color="000000"/>
              <w:bottom w:val="single" w:sz="4" w:space="0" w:color="000000"/>
              <w:right w:val="nil"/>
            </w:tcBorders>
            <w:vAlign w:val="center"/>
          </w:tcPr>
          <w:p w14:paraId="7E0B7E35"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19F5C09A"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03EA857A"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570F4F45"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0160DB85"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D21B6F" w14:textId="77777777" w:rsidR="00DB73EF" w:rsidRPr="00143178" w:rsidRDefault="00DB73EF" w:rsidP="00F30EB9">
            <w:pPr>
              <w:snapToGrid w:val="0"/>
              <w:jc w:val="center"/>
              <w:rPr>
                <w:rFonts w:ascii="Arial" w:hAnsi="Arial" w:cs="Arial"/>
              </w:rPr>
            </w:pPr>
          </w:p>
        </w:tc>
      </w:tr>
      <w:tr w:rsidR="00DB73EF" w:rsidRPr="00143178" w14:paraId="49C329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5F3E409"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7.</w:t>
            </w:r>
          </w:p>
        </w:tc>
        <w:tc>
          <w:tcPr>
            <w:tcW w:w="2835" w:type="dxa"/>
            <w:tcBorders>
              <w:top w:val="single" w:sz="4" w:space="0" w:color="000000"/>
              <w:left w:val="single" w:sz="4" w:space="0" w:color="000000"/>
              <w:bottom w:val="single" w:sz="4" w:space="0" w:color="000000"/>
              <w:right w:val="nil"/>
            </w:tcBorders>
            <w:vAlign w:val="center"/>
          </w:tcPr>
          <w:p w14:paraId="088009BC"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33022A52"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751E4807"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25BE363F"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0D33D28D"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8211F86" w14:textId="77777777" w:rsidR="00DB73EF" w:rsidRPr="00143178" w:rsidRDefault="00DB73EF" w:rsidP="00F30EB9">
            <w:pPr>
              <w:snapToGrid w:val="0"/>
              <w:jc w:val="center"/>
              <w:rPr>
                <w:rFonts w:ascii="Arial" w:hAnsi="Arial" w:cs="Arial"/>
              </w:rPr>
            </w:pPr>
          </w:p>
        </w:tc>
      </w:tr>
    </w:tbl>
    <w:p w14:paraId="5F135B36" w14:textId="77777777" w:rsidR="00DB73EF" w:rsidRPr="00143178" w:rsidRDefault="00DB73EF" w:rsidP="00DB73EF">
      <w:pPr>
        <w:ind w:left="357" w:hanging="357"/>
        <w:jc w:val="both"/>
        <w:rPr>
          <w:rFonts w:ascii="Arial" w:hAnsi="Arial" w:cs="Arial"/>
          <w:b/>
          <w:bCs/>
          <w:i/>
          <w:iCs/>
        </w:rPr>
      </w:pPr>
      <w:r w:rsidRPr="00143178">
        <w:rPr>
          <w:rFonts w:ascii="Arial" w:hAnsi="Arial" w:cs="Arial"/>
          <w:b/>
          <w:bCs/>
          <w:i/>
          <w:iCs/>
        </w:rPr>
        <w:t>*Zgodna z nazwą przedmiotu zamówienia podaną w kolumnie  „Opis przedmiotu zamówienia” w Formularzu cenowym (Załącznik nr 1)</w:t>
      </w:r>
    </w:p>
    <w:p w14:paraId="049F1F55" w14:textId="77777777" w:rsidR="00DB73EF" w:rsidRPr="00143178" w:rsidRDefault="00DB73EF" w:rsidP="00DB73EF">
      <w:pPr>
        <w:ind w:left="357" w:hanging="357"/>
        <w:jc w:val="both"/>
        <w:rPr>
          <w:rFonts w:ascii="Arial" w:hAnsi="Arial" w:cs="Arial"/>
          <w:b/>
          <w:bCs/>
          <w:i/>
          <w:iCs/>
        </w:rPr>
      </w:pPr>
      <w:r w:rsidRPr="00143178">
        <w:rPr>
          <w:rFonts w:ascii="Arial" w:hAnsi="Arial" w:cs="Arial"/>
          <w:b/>
          <w:bCs/>
        </w:rPr>
        <w:t>**</w:t>
      </w:r>
      <w:r w:rsidRPr="00143178">
        <w:rPr>
          <w:rFonts w:ascii="Arial" w:hAnsi="Arial" w:cs="Arial"/>
          <w:b/>
          <w:bCs/>
          <w:i/>
          <w:iCs/>
        </w:rPr>
        <w:t xml:space="preserve"> Zgodna z nazwą własną urządzenia podaną w kolumnie  „Nazwa własna urządzenia” w Formularzu cenowym (Załącznik nr 1)</w:t>
      </w:r>
    </w:p>
    <w:p w14:paraId="6781A4E4" w14:textId="77777777" w:rsidR="00DB73EF" w:rsidRPr="00143178" w:rsidRDefault="00DB73EF" w:rsidP="00DB73EF">
      <w:pPr>
        <w:numPr>
          <w:ilvl w:val="0"/>
          <w:numId w:val="60"/>
        </w:numPr>
        <w:rPr>
          <w:rFonts w:ascii="Arial" w:hAnsi="Arial" w:cs="Arial"/>
        </w:rPr>
      </w:pPr>
      <w:r w:rsidRPr="00143178">
        <w:rPr>
          <w:rFonts w:ascii="Arial" w:hAnsi="Arial" w:cs="Arial"/>
        </w:rPr>
        <w:t>Zamawiający oświadcza, że:</w:t>
      </w:r>
    </w:p>
    <w:p w14:paraId="739FB4B0" w14:textId="77777777" w:rsidR="00DB73EF" w:rsidRPr="00143178" w:rsidRDefault="00DB73EF" w:rsidP="00DB73EF">
      <w:pPr>
        <w:ind w:left="360"/>
        <w:rPr>
          <w:rFonts w:ascii="Arial" w:hAnsi="Arial" w:cs="Arial"/>
        </w:rPr>
      </w:pPr>
    </w:p>
    <w:p w14:paraId="50E3B96D" w14:textId="77777777" w:rsidR="00DB73EF" w:rsidRPr="00143178" w:rsidRDefault="00DB73EF" w:rsidP="00DB73EF">
      <w:pPr>
        <w:numPr>
          <w:ilvl w:val="0"/>
          <w:numId w:val="24"/>
        </w:numPr>
        <w:tabs>
          <w:tab w:val="num" w:pos="567"/>
          <w:tab w:val="num" w:pos="720"/>
        </w:tabs>
        <w:jc w:val="both"/>
        <w:rPr>
          <w:rFonts w:ascii="Arial" w:hAnsi="Arial" w:cs="Arial"/>
        </w:rPr>
      </w:pPr>
      <w:r w:rsidRPr="00143178">
        <w:rPr>
          <w:rFonts w:ascii="Arial" w:hAnsi="Arial" w:cs="Arial"/>
        </w:rPr>
        <w:t xml:space="preserve">Wykonawca dokonał instalacji i uruchomienia w/w urządzeń w dniu ……………………………………, </w:t>
      </w:r>
    </w:p>
    <w:p w14:paraId="4B4D5D3E" w14:textId="77777777" w:rsidR="00DB73EF" w:rsidRPr="00143178" w:rsidRDefault="00DB73EF" w:rsidP="00DB73EF">
      <w:pPr>
        <w:tabs>
          <w:tab w:val="num" w:pos="720"/>
        </w:tabs>
        <w:ind w:left="567"/>
        <w:jc w:val="both"/>
        <w:rPr>
          <w:rFonts w:ascii="Arial" w:hAnsi="Arial" w:cs="Arial"/>
        </w:rPr>
      </w:pPr>
    </w:p>
    <w:p w14:paraId="71FEFAC6" w14:textId="77777777" w:rsidR="00DB73EF" w:rsidRPr="00143178" w:rsidRDefault="00DB73EF" w:rsidP="00DB73EF">
      <w:pPr>
        <w:pStyle w:val="Akapitzlist2"/>
        <w:tabs>
          <w:tab w:val="num" w:pos="720"/>
        </w:tabs>
        <w:jc w:val="both"/>
        <w:rPr>
          <w:rFonts w:ascii="Arial" w:hAnsi="Arial" w:cs="Arial"/>
        </w:rPr>
      </w:pPr>
      <w:r w:rsidRPr="00143178">
        <w:rPr>
          <w:rFonts w:ascii="Arial" w:hAnsi="Arial" w:cs="Arial"/>
        </w:rPr>
        <w:t>w ……………………………………………………………………………………………………………..</w:t>
      </w:r>
    </w:p>
    <w:p w14:paraId="5DE7634E" w14:textId="77777777" w:rsidR="00DB73EF" w:rsidRPr="00143178" w:rsidRDefault="00DB73EF" w:rsidP="00DB73EF">
      <w:pPr>
        <w:pStyle w:val="Akapitzlist2"/>
        <w:tabs>
          <w:tab w:val="num" w:pos="720"/>
        </w:tabs>
        <w:jc w:val="center"/>
        <w:rPr>
          <w:rFonts w:ascii="Arial" w:hAnsi="Arial" w:cs="Arial"/>
          <w:i/>
        </w:rPr>
      </w:pPr>
      <w:r w:rsidRPr="00143178">
        <w:rPr>
          <w:rFonts w:ascii="Arial" w:hAnsi="Arial" w:cs="Arial"/>
          <w:i/>
        </w:rPr>
        <w:t>(nazwa jednostki organizacyjnej szpitala)</w:t>
      </w:r>
    </w:p>
    <w:p w14:paraId="10D99E66" w14:textId="77777777" w:rsidR="00DB73EF" w:rsidRPr="00143178" w:rsidRDefault="00DB73EF" w:rsidP="00DB73EF">
      <w:pPr>
        <w:tabs>
          <w:tab w:val="num" w:pos="720"/>
        </w:tabs>
        <w:ind w:left="567"/>
        <w:jc w:val="center"/>
        <w:rPr>
          <w:rFonts w:ascii="Arial" w:hAnsi="Arial" w:cs="Arial"/>
          <w:i/>
        </w:rPr>
      </w:pPr>
    </w:p>
    <w:p w14:paraId="079E7A96"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w dniach …………………………………….. przeprowadził szkolenie z zakresu prawidłowej obsługi i podstawowych zasad eksploatacji i konserwacji w/w urządzeń potwierdzone załączonym protokołem (*jeżeli dotyczy),</w:t>
      </w:r>
    </w:p>
    <w:p w14:paraId="65D18390"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lastRenderedPageBreak/>
        <w:t>Dostarczony Sprzęt jest zgodny w zakresie ilościowym i rzeczowym oraz spełnia wszystkie parametry techniczne i inne wymogi określone szczegółowo w SWZ, Umowie oraz w załącznikach.</w:t>
      </w:r>
    </w:p>
    <w:p w14:paraId="31B1188F"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przekazał Zamawiającemu wszystkie wymagane dokumenty określone w SWZ, Umowie oraz w załącznikach, sporządzone w języku polskim i prawidłowo uzupełnione;</w:t>
      </w:r>
    </w:p>
    <w:p w14:paraId="7207F957"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wykonał inne obowiązki określone w Umowie, wg wiedzy Zamawiającego na dzień podpisania niniejszego protokołu;</w:t>
      </w:r>
    </w:p>
    <w:p w14:paraId="36F5852D"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Zamawiający nie wnosi zastrzeżeń do dostarczonego Sprzętu oraz wykonania innych obowiązków Wykonawcy</w:t>
      </w:r>
    </w:p>
    <w:p w14:paraId="0402F1E2"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Uwagi do protokołu:…………………………………………………………………………………………</w:t>
      </w:r>
    </w:p>
    <w:p w14:paraId="0006191D" w14:textId="77777777" w:rsidR="00DB73EF" w:rsidRPr="00143178" w:rsidRDefault="00DB73EF" w:rsidP="00DB73EF">
      <w:pPr>
        <w:spacing w:line="360" w:lineRule="auto"/>
        <w:ind w:left="567"/>
        <w:jc w:val="both"/>
        <w:rPr>
          <w:rFonts w:ascii="Arial" w:hAnsi="Arial" w:cs="Arial"/>
        </w:rPr>
      </w:pPr>
      <w:r w:rsidRPr="00143178">
        <w:rPr>
          <w:rFonts w:ascii="Arial" w:hAnsi="Arial" w:cs="Arial"/>
        </w:rPr>
        <w:t>………………………………………………………………………………………………………………..</w:t>
      </w:r>
    </w:p>
    <w:p w14:paraId="04FE0EE2" w14:textId="77777777" w:rsidR="00DB73EF" w:rsidRPr="00143178" w:rsidRDefault="00DB73EF" w:rsidP="00DB73EF">
      <w:pPr>
        <w:spacing w:line="360" w:lineRule="auto"/>
        <w:ind w:left="567"/>
        <w:jc w:val="both"/>
        <w:rPr>
          <w:rFonts w:ascii="Arial" w:hAnsi="Arial" w:cs="Arial"/>
        </w:rPr>
      </w:pPr>
      <w:r w:rsidRPr="00143178">
        <w:rPr>
          <w:rFonts w:ascii="Arial" w:hAnsi="Arial" w:cs="Arial"/>
        </w:rPr>
        <w:t>………………………………………………………………………………………………………………..</w:t>
      </w:r>
    </w:p>
    <w:p w14:paraId="218DA110"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Wykonawca oświadcza, że Sprzęt jest produktem fabrycznie nowym, a data jego produkcji nie jest wcześniejsza niż ……………… r.</w:t>
      </w:r>
    </w:p>
    <w:p w14:paraId="5168A358"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Do dnia podpisania niniejszego protokołu zostały dostarczone Zamawiającemu następujące dokumenty, do w/w Sprzętu (*zaznaczyć właściwe):</w:t>
      </w:r>
    </w:p>
    <w:p w14:paraId="364F4800"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 xml:space="preserve"> instrukcję używania Sprzętu oraz zainstalowanego oprogramowania;</w:t>
      </w:r>
    </w:p>
    <w:p w14:paraId="1A8A0A75"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deklaracje zgodności CE (chyba że została złożona wraz z dokumentacja przetargową);</w:t>
      </w:r>
    </w:p>
    <w:p w14:paraId="3CBFF7E8"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karty gwarancyjne producenta;</w:t>
      </w:r>
    </w:p>
    <w:p w14:paraId="2B964B1C"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paszporty techniczne (wypełnione po uruchomieniu Sprzętu);</w:t>
      </w:r>
    </w:p>
    <w:p w14:paraId="3FCC441E"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niezbędną dokumentację techniczną zawierającą zalecenia dotyczące konserwacji, wykonania przeglądów technicznych, kalibracji (zakres i terminy).</w:t>
      </w:r>
    </w:p>
    <w:p w14:paraId="1A5E0FAA"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wykaz wszystkich podmiotów upoważnionych przez wytwórcę lub autoryzowanego przedstawiciela do wykonywania czynności obsługi serwisowej Sprzętu;</w:t>
      </w:r>
    </w:p>
    <w:p w14:paraId="258B9B4A"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wykaz dostawców części zamiennych i materiałów eksploatacyjnych do poszczególnych typów Sprzętu;</w:t>
      </w:r>
    </w:p>
    <w:p w14:paraId="77D13800"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pełne oprogramowanie potrzebne do używania Sprzętu  zgodnie z przeznaczeniem i z wykorzystaniem jego wszystkich możliwości, na odpowiednich nośnikach (płyty instalacyjne);</w:t>
      </w:r>
    </w:p>
    <w:p w14:paraId="305E5B33"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umowy licencyjne oprogramowania określonego w pkt 8 umowy – licencje powinny być nieograniczone czasowo ani terytorialnie i upoważniać  do korzystania z oprogramowania w zakresie niezbędnym do osiągnięcia celu Umowy – jeżeli dotyczy;</w:t>
      </w:r>
    </w:p>
    <w:p w14:paraId="2EDD8F77" w14:textId="6486CC46" w:rsidR="00DB73EF" w:rsidRDefault="00DB73EF" w:rsidP="00DB73EF">
      <w:pPr>
        <w:ind w:left="426"/>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certyfikat wyrobu medycznego</w:t>
      </w:r>
      <w:r w:rsidR="00914974">
        <w:rPr>
          <w:rFonts w:ascii="Arial" w:hAnsi="Arial" w:cs="Arial"/>
        </w:rPr>
        <w:t xml:space="preserve"> ……………………………………………………… </w:t>
      </w:r>
      <w:r w:rsidR="00914974" w:rsidRPr="00914974">
        <w:rPr>
          <w:rFonts w:ascii="Arial" w:hAnsi="Arial" w:cs="Arial"/>
          <w:i/>
          <w:iCs/>
        </w:rPr>
        <w:t>(opisać)</w:t>
      </w:r>
      <w:r w:rsidR="00914974">
        <w:rPr>
          <w:rFonts w:ascii="Arial" w:hAnsi="Arial" w:cs="Arial"/>
        </w:rPr>
        <w:t xml:space="preserve">* </w:t>
      </w:r>
    </w:p>
    <w:p w14:paraId="0569BD0E" w14:textId="54C9D154" w:rsidR="00914974" w:rsidRPr="00914974" w:rsidRDefault="00914974" w:rsidP="00914974">
      <w:pPr>
        <w:spacing w:line="276" w:lineRule="auto"/>
        <w:ind w:left="567"/>
        <w:rPr>
          <w:rFonts w:ascii="Arial" w:hAnsi="Arial" w:cs="Arial"/>
          <w:i/>
          <w:iCs/>
          <w:color w:val="FF0000"/>
          <w:sz w:val="18"/>
          <w:szCs w:val="18"/>
        </w:rPr>
      </w:pPr>
      <w:r w:rsidRPr="00914974">
        <w:rPr>
          <w:rFonts w:ascii="Arial" w:hAnsi="Arial" w:cs="Arial"/>
          <w:i/>
          <w:iCs/>
          <w:color w:val="FF0000"/>
          <w:sz w:val="18"/>
          <w:szCs w:val="18"/>
        </w:rPr>
        <w:t xml:space="preserve">Zgodnie z Rozporządzeniem (UE) 2017/745 (MDR)Oferowany sprzęt powinien posiadać oznakowanie CE oraz był dopuszczony do obrotu na terenie UE. Wykonawca zobowiązany jest do przedłożenia deklaracji zgodności UE, a w przypadku wyrobów klas </w:t>
      </w:r>
      <w:proofErr w:type="spellStart"/>
      <w:r w:rsidRPr="00914974">
        <w:rPr>
          <w:rFonts w:ascii="Arial" w:hAnsi="Arial" w:cs="Arial"/>
          <w:i/>
          <w:iCs/>
          <w:color w:val="FF0000"/>
          <w:sz w:val="18"/>
          <w:szCs w:val="18"/>
        </w:rPr>
        <w:t>IIa</w:t>
      </w:r>
      <w:proofErr w:type="spellEnd"/>
      <w:r w:rsidRPr="00914974">
        <w:rPr>
          <w:rFonts w:ascii="Arial" w:hAnsi="Arial" w:cs="Arial"/>
          <w:i/>
          <w:iCs/>
          <w:color w:val="FF0000"/>
          <w:sz w:val="18"/>
          <w:szCs w:val="18"/>
        </w:rPr>
        <w:t xml:space="preserve">, </w:t>
      </w:r>
      <w:proofErr w:type="spellStart"/>
      <w:r w:rsidRPr="00914974">
        <w:rPr>
          <w:rFonts w:ascii="Arial" w:hAnsi="Arial" w:cs="Arial"/>
          <w:i/>
          <w:iCs/>
          <w:color w:val="FF0000"/>
          <w:sz w:val="18"/>
          <w:szCs w:val="18"/>
        </w:rPr>
        <w:t>IIb</w:t>
      </w:r>
      <w:proofErr w:type="spellEnd"/>
      <w:r w:rsidRPr="00914974">
        <w:rPr>
          <w:rFonts w:ascii="Arial" w:hAnsi="Arial" w:cs="Arial"/>
          <w:i/>
          <w:iCs/>
          <w:color w:val="FF0000"/>
          <w:sz w:val="18"/>
          <w:szCs w:val="18"/>
        </w:rPr>
        <w:t xml:space="preserve"> lub III – również certyfikatu jednostki notyfikowanej.</w:t>
      </w:r>
    </w:p>
    <w:p w14:paraId="6CBF03E1" w14:textId="77777777" w:rsidR="00914974" w:rsidRPr="00143178" w:rsidRDefault="00914974" w:rsidP="00DB73EF">
      <w:pPr>
        <w:ind w:left="426"/>
        <w:rPr>
          <w:rFonts w:ascii="Arial" w:hAnsi="Arial" w:cs="Arial"/>
        </w:rPr>
      </w:pPr>
    </w:p>
    <w:p w14:paraId="04D59D34" w14:textId="77777777" w:rsidR="00DB73EF" w:rsidRPr="00143178" w:rsidRDefault="00DB73EF" w:rsidP="00DB73EF">
      <w:pPr>
        <w:numPr>
          <w:ilvl w:val="0"/>
          <w:numId w:val="21"/>
        </w:numPr>
        <w:spacing w:line="360" w:lineRule="auto"/>
        <w:jc w:val="both"/>
        <w:rPr>
          <w:rFonts w:ascii="Arial" w:hAnsi="Arial" w:cs="Arial"/>
        </w:rPr>
      </w:pPr>
      <w:r w:rsidRPr="00143178">
        <w:rPr>
          <w:rFonts w:ascii="Arial" w:hAnsi="Arial" w:cs="Arial"/>
        </w:rPr>
        <w:t>Zamawiający odmawia podpisania Protokołu (wstrzymuje czynności odbiorowe) z uwagi na:</w:t>
      </w:r>
    </w:p>
    <w:p w14:paraId="11FC869F" w14:textId="77777777" w:rsidR="00DB73EF" w:rsidRPr="00143178" w:rsidRDefault="00DB73EF" w:rsidP="00DB73EF">
      <w:pPr>
        <w:spacing w:line="480" w:lineRule="auto"/>
        <w:rPr>
          <w:rFonts w:ascii="Arial" w:hAnsi="Arial" w:cs="Arial"/>
        </w:rPr>
      </w:pPr>
      <w:r w:rsidRPr="00143178">
        <w:rPr>
          <w:rFonts w:ascii="Arial" w:hAnsi="Arial" w:cs="Arial"/>
        </w:rPr>
        <w:t>…………………………………………………………………………………………………………………….…</w:t>
      </w: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544"/>
        <w:gridCol w:w="3260"/>
      </w:tblGrid>
      <w:tr w:rsidR="00DB73EF" w:rsidRPr="00143178" w14:paraId="650BF2A9" w14:textId="77777777" w:rsidTr="00F30EB9">
        <w:trPr>
          <w:trHeight w:val="784"/>
        </w:trPr>
        <w:tc>
          <w:tcPr>
            <w:tcW w:w="3402" w:type="dxa"/>
            <w:vAlign w:val="center"/>
          </w:tcPr>
          <w:p w14:paraId="1FC5341E" w14:textId="77777777" w:rsidR="00DB73EF" w:rsidRPr="00143178" w:rsidRDefault="00DB73EF" w:rsidP="00F30EB9">
            <w:pPr>
              <w:snapToGrid w:val="0"/>
              <w:spacing w:after="120"/>
              <w:jc w:val="center"/>
              <w:rPr>
                <w:rFonts w:ascii="Arial" w:hAnsi="Arial" w:cs="Arial"/>
                <w:b/>
                <w:bCs/>
              </w:rPr>
            </w:pPr>
            <w:r w:rsidRPr="00143178">
              <w:rPr>
                <w:rFonts w:ascii="Arial" w:hAnsi="Arial" w:cs="Arial"/>
                <w:b/>
                <w:bCs/>
              </w:rPr>
              <w:t xml:space="preserve">ZAMAWIAJĄCY                                    </w:t>
            </w:r>
            <w:r w:rsidRPr="00143178">
              <w:rPr>
                <w:rFonts w:ascii="Arial" w:hAnsi="Arial" w:cs="Arial"/>
                <w:bCs/>
                <w:i/>
              </w:rPr>
              <w:t>(Sekcja Aparatury Medycznej)</w:t>
            </w:r>
          </w:p>
        </w:tc>
        <w:tc>
          <w:tcPr>
            <w:tcW w:w="3544" w:type="dxa"/>
            <w:vAlign w:val="center"/>
          </w:tcPr>
          <w:p w14:paraId="6B6D18C5" w14:textId="77777777" w:rsidR="00DB73EF" w:rsidRPr="00143178" w:rsidRDefault="00DB73EF" w:rsidP="00F30EB9">
            <w:pPr>
              <w:ind w:left="708"/>
              <w:rPr>
                <w:rFonts w:ascii="Arial" w:hAnsi="Arial" w:cs="Arial"/>
                <w:b/>
              </w:rPr>
            </w:pPr>
            <w:r w:rsidRPr="00143178">
              <w:rPr>
                <w:rFonts w:ascii="Arial" w:hAnsi="Arial" w:cs="Arial"/>
                <w:b/>
              </w:rPr>
              <w:t>UŻYTKOWNIK</w:t>
            </w:r>
          </w:p>
          <w:p w14:paraId="535C2E68" w14:textId="25A9FE4E" w:rsidR="00DB73EF" w:rsidRPr="00143178" w:rsidRDefault="00DB73EF" w:rsidP="00E0252F">
            <w:pPr>
              <w:jc w:val="center"/>
              <w:rPr>
                <w:rFonts w:ascii="Arial" w:hAnsi="Arial" w:cs="Arial"/>
                <w:i/>
              </w:rPr>
            </w:pPr>
            <w:r w:rsidRPr="00143178">
              <w:rPr>
                <w:rFonts w:ascii="Arial" w:hAnsi="Arial" w:cs="Arial"/>
                <w:i/>
              </w:rPr>
              <w:t>(jednostka organizacyjna szpitala)</w:t>
            </w:r>
          </w:p>
        </w:tc>
        <w:tc>
          <w:tcPr>
            <w:tcW w:w="3260" w:type="dxa"/>
            <w:vAlign w:val="center"/>
          </w:tcPr>
          <w:p w14:paraId="126D3AE7" w14:textId="77777777" w:rsidR="00DB73EF" w:rsidRPr="00143178" w:rsidRDefault="00DB73EF" w:rsidP="00F30EB9">
            <w:pPr>
              <w:jc w:val="center"/>
              <w:rPr>
                <w:rFonts w:ascii="Arial" w:hAnsi="Arial" w:cs="Arial"/>
                <w:b/>
                <w:bCs/>
              </w:rPr>
            </w:pPr>
            <w:r w:rsidRPr="00143178">
              <w:rPr>
                <w:rFonts w:ascii="Arial" w:hAnsi="Arial" w:cs="Arial"/>
                <w:b/>
                <w:bCs/>
              </w:rPr>
              <w:t>WYKONAWCA</w:t>
            </w:r>
          </w:p>
          <w:p w14:paraId="037971B6" w14:textId="77777777" w:rsidR="00DB73EF" w:rsidRPr="00143178" w:rsidRDefault="00DB73EF" w:rsidP="00F30EB9">
            <w:pPr>
              <w:jc w:val="center"/>
              <w:rPr>
                <w:rFonts w:ascii="Arial" w:hAnsi="Arial" w:cs="Arial"/>
              </w:rPr>
            </w:pPr>
            <w:r w:rsidRPr="00143178">
              <w:rPr>
                <w:rFonts w:ascii="Arial" w:hAnsi="Arial" w:cs="Arial"/>
                <w:bCs/>
                <w:i/>
              </w:rPr>
              <w:t>(dostawca sprzętu</w:t>
            </w:r>
            <w:r w:rsidRPr="00143178">
              <w:rPr>
                <w:rFonts w:ascii="Arial" w:hAnsi="Arial" w:cs="Arial"/>
                <w:b/>
                <w:bCs/>
              </w:rPr>
              <w:t>)</w:t>
            </w:r>
          </w:p>
        </w:tc>
      </w:tr>
      <w:tr w:rsidR="00DB73EF" w:rsidRPr="00143178" w14:paraId="3E86C58D" w14:textId="77777777" w:rsidTr="00CD1EA5">
        <w:trPr>
          <w:trHeight w:val="1000"/>
        </w:trPr>
        <w:tc>
          <w:tcPr>
            <w:tcW w:w="3402" w:type="dxa"/>
            <w:vAlign w:val="center"/>
          </w:tcPr>
          <w:p w14:paraId="1669294B" w14:textId="77777777" w:rsidR="00DB73EF" w:rsidRPr="00143178" w:rsidRDefault="00DB73EF" w:rsidP="00F30EB9">
            <w:pPr>
              <w:snapToGrid w:val="0"/>
              <w:jc w:val="center"/>
              <w:rPr>
                <w:rFonts w:ascii="Arial" w:hAnsi="Arial" w:cs="Arial"/>
                <w:i/>
              </w:rPr>
            </w:pPr>
          </w:p>
          <w:p w14:paraId="71AD10A3" w14:textId="77777777" w:rsidR="00DB73EF" w:rsidRPr="00143178" w:rsidRDefault="00DB73EF" w:rsidP="00F30EB9">
            <w:pPr>
              <w:snapToGrid w:val="0"/>
              <w:jc w:val="center"/>
              <w:rPr>
                <w:rFonts w:ascii="Arial" w:hAnsi="Arial" w:cs="Arial"/>
                <w:i/>
              </w:rPr>
            </w:pPr>
          </w:p>
          <w:p w14:paraId="17642A9D" w14:textId="77777777" w:rsidR="00DB73EF" w:rsidRPr="00143178" w:rsidRDefault="00DB73EF" w:rsidP="00F30EB9">
            <w:pPr>
              <w:snapToGrid w:val="0"/>
              <w:jc w:val="center"/>
              <w:rPr>
                <w:rFonts w:ascii="Arial" w:hAnsi="Arial" w:cs="Arial"/>
                <w:i/>
              </w:rPr>
            </w:pPr>
          </w:p>
          <w:p w14:paraId="78C38400" w14:textId="77777777" w:rsidR="00DB73EF" w:rsidRPr="00143178" w:rsidRDefault="00DB73EF" w:rsidP="00F30EB9">
            <w:pPr>
              <w:snapToGrid w:val="0"/>
              <w:jc w:val="center"/>
              <w:rPr>
                <w:rFonts w:ascii="Arial" w:hAnsi="Arial" w:cs="Arial"/>
                <w:i/>
              </w:rPr>
            </w:pPr>
          </w:p>
          <w:p w14:paraId="7FABF253" w14:textId="3269937B" w:rsidR="00DB73EF" w:rsidRPr="00143178" w:rsidRDefault="00DB73EF" w:rsidP="00F30EB9">
            <w:pPr>
              <w:snapToGrid w:val="0"/>
              <w:jc w:val="center"/>
              <w:rPr>
                <w:rFonts w:ascii="Arial" w:hAnsi="Arial" w:cs="Arial"/>
                <w:i/>
              </w:rPr>
            </w:pPr>
            <w:r w:rsidRPr="00143178">
              <w:rPr>
                <w:rFonts w:ascii="Arial" w:hAnsi="Arial" w:cs="Arial"/>
                <w:i/>
              </w:rPr>
              <w:t>………………………………………</w:t>
            </w:r>
          </w:p>
          <w:p w14:paraId="027C63F3"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79131640" w14:textId="77777777" w:rsidR="00DB73EF" w:rsidRPr="00143178" w:rsidRDefault="00DB73EF" w:rsidP="00F30EB9">
            <w:pPr>
              <w:snapToGrid w:val="0"/>
              <w:jc w:val="center"/>
              <w:rPr>
                <w:rFonts w:ascii="Arial" w:hAnsi="Arial" w:cs="Arial"/>
                <w:b/>
                <w:bCs/>
                <w:i/>
              </w:rPr>
            </w:pPr>
          </w:p>
        </w:tc>
        <w:tc>
          <w:tcPr>
            <w:tcW w:w="3544" w:type="dxa"/>
            <w:vAlign w:val="center"/>
          </w:tcPr>
          <w:p w14:paraId="084207AC" w14:textId="77777777" w:rsidR="00DB73EF" w:rsidRPr="00143178" w:rsidRDefault="00DB73EF" w:rsidP="00F30EB9">
            <w:pPr>
              <w:ind w:left="708"/>
              <w:rPr>
                <w:rFonts w:ascii="Arial" w:hAnsi="Arial" w:cs="Arial"/>
                <w:i/>
              </w:rPr>
            </w:pPr>
          </w:p>
          <w:p w14:paraId="682D00D6" w14:textId="77777777" w:rsidR="00DB73EF" w:rsidRPr="00143178" w:rsidRDefault="00DB73EF" w:rsidP="00F30EB9">
            <w:pPr>
              <w:ind w:left="708"/>
              <w:rPr>
                <w:rFonts w:ascii="Arial" w:hAnsi="Arial" w:cs="Arial"/>
                <w:i/>
              </w:rPr>
            </w:pPr>
          </w:p>
          <w:p w14:paraId="21860A27" w14:textId="77777777" w:rsidR="00DB73EF" w:rsidRPr="00143178" w:rsidRDefault="00DB73EF" w:rsidP="00F30EB9">
            <w:pPr>
              <w:ind w:left="708"/>
              <w:rPr>
                <w:rFonts w:ascii="Arial" w:hAnsi="Arial" w:cs="Arial"/>
                <w:i/>
              </w:rPr>
            </w:pPr>
          </w:p>
          <w:p w14:paraId="2E40500A" w14:textId="77777777" w:rsidR="00DB73EF" w:rsidRPr="00143178" w:rsidRDefault="00DB73EF" w:rsidP="00F30EB9">
            <w:pPr>
              <w:ind w:left="708"/>
              <w:rPr>
                <w:rFonts w:ascii="Arial" w:hAnsi="Arial" w:cs="Arial"/>
                <w:i/>
              </w:rPr>
            </w:pPr>
          </w:p>
          <w:p w14:paraId="744B4940" w14:textId="174BAA95" w:rsidR="00DB73EF" w:rsidRPr="00143178" w:rsidRDefault="00DB73EF" w:rsidP="00F30EB9">
            <w:pPr>
              <w:ind w:left="176"/>
              <w:rPr>
                <w:rFonts w:ascii="Arial" w:hAnsi="Arial" w:cs="Arial"/>
                <w:i/>
              </w:rPr>
            </w:pPr>
            <w:r w:rsidRPr="00143178">
              <w:rPr>
                <w:rFonts w:ascii="Arial" w:hAnsi="Arial" w:cs="Arial"/>
                <w:i/>
              </w:rPr>
              <w:t>………………………………………</w:t>
            </w:r>
          </w:p>
          <w:p w14:paraId="0746103E"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25E9D4E5" w14:textId="77777777" w:rsidR="00DB73EF" w:rsidRPr="00143178" w:rsidRDefault="00DB73EF" w:rsidP="00F30EB9">
            <w:pPr>
              <w:ind w:left="708"/>
              <w:rPr>
                <w:rFonts w:ascii="Arial" w:hAnsi="Arial" w:cs="Arial"/>
              </w:rPr>
            </w:pPr>
          </w:p>
        </w:tc>
        <w:tc>
          <w:tcPr>
            <w:tcW w:w="3260" w:type="dxa"/>
            <w:vAlign w:val="center"/>
          </w:tcPr>
          <w:p w14:paraId="361B1441" w14:textId="77777777" w:rsidR="00DB73EF" w:rsidRPr="00143178" w:rsidRDefault="00DB73EF" w:rsidP="00F30EB9">
            <w:pPr>
              <w:snapToGrid w:val="0"/>
              <w:jc w:val="center"/>
              <w:rPr>
                <w:rFonts w:ascii="Arial" w:hAnsi="Arial" w:cs="Arial"/>
                <w:i/>
              </w:rPr>
            </w:pPr>
          </w:p>
          <w:p w14:paraId="47E4E2A5" w14:textId="77777777" w:rsidR="00DB73EF" w:rsidRPr="00143178" w:rsidRDefault="00DB73EF" w:rsidP="00F30EB9">
            <w:pPr>
              <w:snapToGrid w:val="0"/>
              <w:jc w:val="center"/>
              <w:rPr>
                <w:rFonts w:ascii="Arial" w:hAnsi="Arial" w:cs="Arial"/>
                <w:i/>
              </w:rPr>
            </w:pPr>
          </w:p>
          <w:p w14:paraId="32D7B666" w14:textId="77777777" w:rsidR="00DB73EF" w:rsidRPr="00143178" w:rsidRDefault="00DB73EF" w:rsidP="00F30EB9">
            <w:pPr>
              <w:snapToGrid w:val="0"/>
              <w:jc w:val="center"/>
              <w:rPr>
                <w:rFonts w:ascii="Arial" w:hAnsi="Arial" w:cs="Arial"/>
                <w:i/>
              </w:rPr>
            </w:pPr>
          </w:p>
          <w:p w14:paraId="187D3475" w14:textId="77777777" w:rsidR="00DB73EF" w:rsidRPr="00143178" w:rsidRDefault="00DB73EF" w:rsidP="00F30EB9">
            <w:pPr>
              <w:snapToGrid w:val="0"/>
              <w:jc w:val="center"/>
              <w:rPr>
                <w:rFonts w:ascii="Arial" w:hAnsi="Arial" w:cs="Arial"/>
                <w:i/>
              </w:rPr>
            </w:pPr>
          </w:p>
          <w:p w14:paraId="16523856" w14:textId="4CDBC1E3" w:rsidR="00DB73EF" w:rsidRPr="00143178" w:rsidRDefault="00DB73EF" w:rsidP="00F30EB9">
            <w:pPr>
              <w:snapToGrid w:val="0"/>
              <w:jc w:val="center"/>
              <w:rPr>
                <w:rFonts w:ascii="Arial" w:hAnsi="Arial" w:cs="Arial"/>
                <w:i/>
              </w:rPr>
            </w:pPr>
            <w:r w:rsidRPr="00143178">
              <w:rPr>
                <w:rFonts w:ascii="Arial" w:hAnsi="Arial" w:cs="Arial"/>
                <w:i/>
              </w:rPr>
              <w:t>………………………………………</w:t>
            </w:r>
          </w:p>
          <w:p w14:paraId="6B47E7D2"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4095666A" w14:textId="77777777" w:rsidR="00DB73EF" w:rsidRPr="00143178" w:rsidRDefault="00DB73EF" w:rsidP="00F30EB9">
            <w:pPr>
              <w:snapToGrid w:val="0"/>
              <w:jc w:val="center"/>
              <w:rPr>
                <w:rFonts w:ascii="Arial" w:hAnsi="Arial" w:cs="Arial"/>
                <w:i/>
              </w:rPr>
            </w:pPr>
          </w:p>
        </w:tc>
      </w:tr>
    </w:tbl>
    <w:p w14:paraId="564F4A2E" w14:textId="77777777" w:rsidR="00CD1EA5" w:rsidRDefault="00CD1EA5" w:rsidP="00F820AD">
      <w:pPr>
        <w:spacing w:line="276" w:lineRule="auto"/>
        <w:rPr>
          <w:rFonts w:ascii="Arial" w:hAnsi="Arial" w:cs="Arial"/>
          <w:b/>
          <w:bCs/>
        </w:rPr>
      </w:pPr>
    </w:p>
    <w:p w14:paraId="48352144" w14:textId="57183252" w:rsidR="00CD1EA5" w:rsidRPr="00143178" w:rsidRDefault="00CD1EA5" w:rsidP="00F820AD">
      <w:pPr>
        <w:spacing w:line="276" w:lineRule="auto"/>
        <w:rPr>
          <w:rFonts w:ascii="Arial" w:hAnsi="Arial" w:cs="Arial"/>
          <w:b/>
          <w:bCs/>
        </w:rPr>
        <w:sectPr w:rsidR="00CD1EA5" w:rsidRPr="00143178" w:rsidSect="0086178E">
          <w:pgSz w:w="11906" w:h="16838"/>
          <w:pgMar w:top="1134" w:right="1607" w:bottom="1134" w:left="1134" w:header="708" w:footer="708" w:gutter="0"/>
          <w:cols w:space="708"/>
          <w:docGrid w:linePitch="600" w:charSpace="40960"/>
        </w:sectPr>
      </w:pPr>
    </w:p>
    <w:p w14:paraId="66E182A5" w14:textId="6B9659CF" w:rsidR="00003F6C" w:rsidRPr="00143178" w:rsidRDefault="00003F6C" w:rsidP="00F820AD">
      <w:pPr>
        <w:spacing w:line="276" w:lineRule="auto"/>
        <w:jc w:val="right"/>
        <w:rPr>
          <w:rFonts w:ascii="Arial" w:hAnsi="Arial" w:cs="Arial"/>
        </w:rPr>
      </w:pPr>
      <w:r w:rsidRPr="00143178">
        <w:rPr>
          <w:rFonts w:ascii="Arial" w:hAnsi="Arial" w:cs="Arial"/>
          <w:b/>
          <w:bCs/>
        </w:rPr>
        <w:lastRenderedPageBreak/>
        <w:t>Załącznik nr 3 do Umowy</w:t>
      </w:r>
      <w:r w:rsidR="0074288E" w:rsidRPr="00143178">
        <w:rPr>
          <w:rFonts w:ascii="Arial" w:hAnsi="Arial" w:cs="Arial"/>
          <w:b/>
          <w:bCs/>
        </w:rPr>
        <w:t xml:space="preserve"> nr</w:t>
      </w:r>
      <w:r w:rsidRPr="00143178">
        <w:rPr>
          <w:rFonts w:ascii="Arial" w:hAnsi="Arial" w:cs="Arial"/>
          <w:b/>
          <w:bCs/>
        </w:rPr>
        <w:t xml:space="preserve"> ……………………………</w:t>
      </w:r>
    </w:p>
    <w:p w14:paraId="745DDEF0" w14:textId="77777777" w:rsidR="00003F6C" w:rsidRPr="00143178" w:rsidRDefault="00003F6C" w:rsidP="00F820AD">
      <w:pPr>
        <w:spacing w:line="276" w:lineRule="auto"/>
        <w:jc w:val="center"/>
        <w:rPr>
          <w:rFonts w:ascii="Arial" w:hAnsi="Arial" w:cs="Arial"/>
          <w:b/>
          <w:bCs/>
        </w:rPr>
      </w:pPr>
    </w:p>
    <w:p w14:paraId="099C7FF2"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 xml:space="preserve">PROTOKÓŁ SZKOLENIA </w:t>
      </w:r>
    </w:p>
    <w:p w14:paraId="53E51ECF" w14:textId="77777777" w:rsidR="00003F6C" w:rsidRPr="00143178" w:rsidRDefault="00003F6C" w:rsidP="00F820AD">
      <w:pPr>
        <w:spacing w:line="276" w:lineRule="auto"/>
        <w:jc w:val="center"/>
        <w:rPr>
          <w:rFonts w:ascii="Arial" w:hAnsi="Arial" w:cs="Arial"/>
        </w:rPr>
      </w:pPr>
      <w:r w:rsidRPr="00143178">
        <w:rPr>
          <w:rFonts w:ascii="Arial" w:hAnsi="Arial" w:cs="Arial"/>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9F4CE0" w:rsidRPr="00143178" w14:paraId="29475B85" w14:textId="77777777" w:rsidTr="00437D40">
        <w:trPr>
          <w:trHeight w:val="475"/>
        </w:trPr>
        <w:tc>
          <w:tcPr>
            <w:tcW w:w="4679" w:type="dxa"/>
            <w:vAlign w:val="center"/>
          </w:tcPr>
          <w:p w14:paraId="17DBD85F" w14:textId="77777777" w:rsidR="00003F6C" w:rsidRPr="00143178" w:rsidRDefault="00003F6C" w:rsidP="00F820AD">
            <w:pPr>
              <w:spacing w:line="276" w:lineRule="auto"/>
              <w:jc w:val="center"/>
              <w:rPr>
                <w:rFonts w:ascii="Arial" w:hAnsi="Arial" w:cs="Arial"/>
              </w:rPr>
            </w:pPr>
            <w:r w:rsidRPr="00143178">
              <w:rPr>
                <w:rFonts w:ascii="Arial" w:hAnsi="Arial" w:cs="Arial"/>
                <w:b/>
                <w:bCs/>
              </w:rPr>
              <w:t>ZAMAWIAJĄCY:</w:t>
            </w:r>
          </w:p>
        </w:tc>
        <w:tc>
          <w:tcPr>
            <w:tcW w:w="4681" w:type="dxa"/>
            <w:vAlign w:val="center"/>
          </w:tcPr>
          <w:p w14:paraId="680880F0" w14:textId="77777777" w:rsidR="00003F6C" w:rsidRPr="00143178" w:rsidRDefault="00003F6C" w:rsidP="00F820AD">
            <w:pPr>
              <w:spacing w:line="276" w:lineRule="auto"/>
              <w:jc w:val="center"/>
              <w:rPr>
                <w:rFonts w:ascii="Arial" w:hAnsi="Arial" w:cs="Arial"/>
              </w:rPr>
            </w:pPr>
            <w:r w:rsidRPr="00143178">
              <w:rPr>
                <w:rFonts w:ascii="Arial" w:hAnsi="Arial" w:cs="Arial"/>
                <w:b/>
                <w:bCs/>
              </w:rPr>
              <w:t>WYKONAWCA:</w:t>
            </w:r>
          </w:p>
        </w:tc>
      </w:tr>
      <w:tr w:rsidR="009F4CE0" w:rsidRPr="00143178" w14:paraId="197CB0C1" w14:textId="77777777" w:rsidTr="00437D40">
        <w:trPr>
          <w:trHeight w:val="1453"/>
        </w:trPr>
        <w:tc>
          <w:tcPr>
            <w:tcW w:w="4679" w:type="dxa"/>
            <w:vAlign w:val="center"/>
          </w:tcPr>
          <w:p w14:paraId="318EB91C" w14:textId="77777777" w:rsidR="00003F6C" w:rsidRPr="00143178" w:rsidRDefault="00003F6C" w:rsidP="00F820AD">
            <w:pPr>
              <w:spacing w:line="276" w:lineRule="auto"/>
              <w:jc w:val="center"/>
              <w:rPr>
                <w:rFonts w:ascii="Arial" w:hAnsi="Arial" w:cs="Arial"/>
              </w:rPr>
            </w:pPr>
            <w:r w:rsidRPr="00143178">
              <w:rPr>
                <w:rFonts w:ascii="Arial" w:hAnsi="Arial" w:cs="Arial"/>
              </w:rPr>
              <w:t>Uniwersytecki Szpital Kliniczny w Białymstoku</w:t>
            </w:r>
          </w:p>
          <w:p w14:paraId="4B603F10" w14:textId="77777777" w:rsidR="00003F6C" w:rsidRPr="00143178" w:rsidRDefault="00003F6C" w:rsidP="00F820AD">
            <w:pPr>
              <w:spacing w:line="276" w:lineRule="auto"/>
              <w:jc w:val="center"/>
              <w:rPr>
                <w:rFonts w:ascii="Arial" w:hAnsi="Arial" w:cs="Arial"/>
              </w:rPr>
            </w:pPr>
            <w:r w:rsidRPr="00143178">
              <w:rPr>
                <w:rFonts w:ascii="Arial" w:hAnsi="Arial" w:cs="Arial"/>
              </w:rPr>
              <w:t>ul. M. Skłodowskiej-Curie 24A</w:t>
            </w:r>
          </w:p>
          <w:p w14:paraId="46602520" w14:textId="77777777" w:rsidR="00003F6C" w:rsidRPr="00143178" w:rsidRDefault="00003F6C" w:rsidP="00F820AD">
            <w:pPr>
              <w:spacing w:line="276" w:lineRule="auto"/>
              <w:jc w:val="center"/>
              <w:rPr>
                <w:rFonts w:ascii="Arial" w:hAnsi="Arial" w:cs="Arial"/>
              </w:rPr>
            </w:pPr>
            <w:r w:rsidRPr="00143178">
              <w:rPr>
                <w:rFonts w:ascii="Arial" w:hAnsi="Arial" w:cs="Arial"/>
              </w:rPr>
              <w:t>15-276 Białystok</w:t>
            </w:r>
          </w:p>
        </w:tc>
        <w:tc>
          <w:tcPr>
            <w:tcW w:w="4681" w:type="dxa"/>
            <w:vAlign w:val="center"/>
          </w:tcPr>
          <w:p w14:paraId="717D0E12" w14:textId="77777777" w:rsidR="00003F6C" w:rsidRPr="00143178" w:rsidRDefault="00003F6C" w:rsidP="00F820AD">
            <w:pPr>
              <w:snapToGrid w:val="0"/>
              <w:spacing w:line="276" w:lineRule="auto"/>
              <w:jc w:val="center"/>
              <w:rPr>
                <w:rFonts w:ascii="Arial" w:hAnsi="Arial" w:cs="Arial"/>
              </w:rPr>
            </w:pPr>
          </w:p>
          <w:p w14:paraId="6591B363" w14:textId="77777777" w:rsidR="00003F6C" w:rsidRPr="00143178" w:rsidRDefault="00003F6C" w:rsidP="00F820AD">
            <w:pPr>
              <w:snapToGrid w:val="0"/>
              <w:spacing w:line="276" w:lineRule="auto"/>
              <w:jc w:val="center"/>
              <w:rPr>
                <w:rFonts w:ascii="Arial" w:hAnsi="Arial" w:cs="Arial"/>
              </w:rPr>
            </w:pPr>
          </w:p>
          <w:p w14:paraId="219BB7B5" w14:textId="77777777" w:rsidR="00003F6C" w:rsidRPr="00143178" w:rsidRDefault="00003F6C" w:rsidP="00F820AD">
            <w:pPr>
              <w:snapToGrid w:val="0"/>
              <w:spacing w:line="276" w:lineRule="auto"/>
              <w:jc w:val="center"/>
              <w:rPr>
                <w:rFonts w:ascii="Arial" w:hAnsi="Arial" w:cs="Arial"/>
              </w:rPr>
            </w:pPr>
          </w:p>
          <w:p w14:paraId="6DE34CF4" w14:textId="77777777" w:rsidR="00003F6C" w:rsidRPr="00143178" w:rsidRDefault="00003F6C" w:rsidP="00F820AD">
            <w:pPr>
              <w:snapToGrid w:val="0"/>
              <w:spacing w:line="276" w:lineRule="auto"/>
              <w:jc w:val="center"/>
              <w:rPr>
                <w:rFonts w:ascii="Arial" w:hAnsi="Arial" w:cs="Arial"/>
              </w:rPr>
            </w:pPr>
          </w:p>
          <w:p w14:paraId="440C214E" w14:textId="77777777" w:rsidR="00003F6C" w:rsidRPr="00143178" w:rsidRDefault="00003F6C" w:rsidP="00F820AD">
            <w:pPr>
              <w:snapToGrid w:val="0"/>
              <w:spacing w:line="276" w:lineRule="auto"/>
              <w:jc w:val="center"/>
              <w:rPr>
                <w:rFonts w:ascii="Arial" w:hAnsi="Arial" w:cs="Arial"/>
              </w:rPr>
            </w:pPr>
          </w:p>
          <w:p w14:paraId="20668022" w14:textId="77777777" w:rsidR="00003F6C" w:rsidRPr="00143178" w:rsidRDefault="00003F6C" w:rsidP="00F820AD">
            <w:pPr>
              <w:snapToGrid w:val="0"/>
              <w:spacing w:line="276" w:lineRule="auto"/>
              <w:jc w:val="center"/>
              <w:rPr>
                <w:rFonts w:ascii="Arial" w:hAnsi="Arial" w:cs="Arial"/>
              </w:rPr>
            </w:pPr>
          </w:p>
          <w:p w14:paraId="174E672E" w14:textId="77777777" w:rsidR="00003F6C" w:rsidRPr="00143178" w:rsidRDefault="00003F6C" w:rsidP="00F820AD">
            <w:pPr>
              <w:snapToGrid w:val="0"/>
              <w:spacing w:line="276" w:lineRule="auto"/>
              <w:jc w:val="center"/>
              <w:rPr>
                <w:rFonts w:ascii="Arial" w:hAnsi="Arial" w:cs="Arial"/>
              </w:rPr>
            </w:pPr>
            <w:r w:rsidRPr="00143178">
              <w:rPr>
                <w:rFonts w:ascii="Arial" w:hAnsi="Arial" w:cs="Arial"/>
              </w:rPr>
              <w:t>……………………………………………………………</w:t>
            </w:r>
          </w:p>
          <w:p w14:paraId="35D9067C" w14:textId="088E71B9" w:rsidR="00003F6C" w:rsidRPr="00143178" w:rsidRDefault="00003F6C" w:rsidP="00F820AD">
            <w:pPr>
              <w:snapToGrid w:val="0"/>
              <w:spacing w:line="276" w:lineRule="auto"/>
              <w:jc w:val="center"/>
              <w:rPr>
                <w:rFonts w:ascii="Arial" w:hAnsi="Arial" w:cs="Arial"/>
              </w:rPr>
            </w:pPr>
            <w:r w:rsidRPr="00143178">
              <w:rPr>
                <w:rFonts w:ascii="Arial" w:hAnsi="Arial" w:cs="Arial"/>
              </w:rPr>
              <w:t>(</w:t>
            </w:r>
            <w:r w:rsidR="0074288E" w:rsidRPr="00143178">
              <w:rPr>
                <w:rFonts w:ascii="Arial" w:hAnsi="Arial" w:cs="Arial"/>
              </w:rPr>
              <w:t>dane</w:t>
            </w:r>
            <w:r w:rsidRPr="00143178">
              <w:rPr>
                <w:rFonts w:ascii="Arial" w:hAnsi="Arial" w:cs="Arial"/>
              </w:rPr>
              <w:t xml:space="preserve"> Wykonawcy) </w:t>
            </w:r>
          </w:p>
          <w:p w14:paraId="61DA946B" w14:textId="77777777" w:rsidR="00003F6C" w:rsidRPr="00143178" w:rsidRDefault="00003F6C" w:rsidP="00F820AD">
            <w:pPr>
              <w:snapToGrid w:val="0"/>
              <w:spacing w:line="276" w:lineRule="auto"/>
              <w:jc w:val="center"/>
              <w:rPr>
                <w:rFonts w:ascii="Arial" w:hAnsi="Arial" w:cs="Arial"/>
              </w:rPr>
            </w:pPr>
          </w:p>
        </w:tc>
      </w:tr>
    </w:tbl>
    <w:p w14:paraId="5F959475" w14:textId="77777777" w:rsidR="00003F6C" w:rsidRPr="00143178" w:rsidRDefault="00003F6C" w:rsidP="00F820AD">
      <w:pPr>
        <w:spacing w:line="276" w:lineRule="auto"/>
        <w:ind w:left="357" w:hanging="357"/>
        <w:jc w:val="both"/>
        <w:rPr>
          <w:rFonts w:ascii="Arial" w:hAnsi="Arial" w:cs="Arial"/>
        </w:rPr>
      </w:pPr>
    </w:p>
    <w:p w14:paraId="086D3D20" w14:textId="77777777" w:rsidR="00003F6C" w:rsidRPr="00143178" w:rsidRDefault="00003F6C" w:rsidP="00F820AD">
      <w:pPr>
        <w:spacing w:line="276" w:lineRule="auto"/>
        <w:jc w:val="both"/>
        <w:rPr>
          <w:rFonts w:ascii="Arial" w:hAnsi="Arial" w:cs="Arial"/>
        </w:rPr>
      </w:pPr>
    </w:p>
    <w:p w14:paraId="61CEA853" w14:textId="651F53B8" w:rsidR="00003F6C" w:rsidRPr="00143178" w:rsidRDefault="00003F6C" w:rsidP="00F820AD">
      <w:pPr>
        <w:spacing w:line="276" w:lineRule="auto"/>
        <w:jc w:val="both"/>
        <w:rPr>
          <w:rFonts w:ascii="Arial" w:hAnsi="Arial" w:cs="Arial"/>
        </w:rPr>
      </w:pPr>
      <w:r w:rsidRPr="00143178">
        <w:rPr>
          <w:rFonts w:ascii="Arial" w:hAnsi="Arial" w:cs="Arial"/>
        </w:rPr>
        <w:t xml:space="preserve">Przeprowadzono szkolenie </w:t>
      </w:r>
      <w:r w:rsidR="00570E45" w:rsidRPr="00143178">
        <w:rPr>
          <w:rFonts w:ascii="Arial" w:hAnsi="Arial" w:cs="Arial"/>
        </w:rPr>
        <w:t>w</w:t>
      </w:r>
      <w:r w:rsidRPr="00143178">
        <w:rPr>
          <w:rFonts w:ascii="Arial" w:hAnsi="Arial" w:cs="Arial"/>
        </w:rPr>
        <w:t xml:space="preserve"> zakres</w:t>
      </w:r>
      <w:r w:rsidR="00570E45" w:rsidRPr="00143178">
        <w:rPr>
          <w:rFonts w:ascii="Arial" w:hAnsi="Arial" w:cs="Arial"/>
        </w:rPr>
        <w:t>ie</w:t>
      </w:r>
      <w:r w:rsidRPr="00143178">
        <w:rPr>
          <w:rFonts w:ascii="Arial" w:hAnsi="Arial" w:cs="Arial"/>
        </w:rPr>
        <w:t xml:space="preserve"> </w:t>
      </w:r>
      <w:r w:rsidR="00DB73EF" w:rsidRPr="00143178">
        <w:rPr>
          <w:rFonts w:ascii="Arial" w:hAnsi="Arial" w:cs="Arial"/>
        </w:rPr>
        <w:t>określony</w:t>
      </w:r>
      <w:r w:rsidR="00570E45" w:rsidRPr="00143178">
        <w:rPr>
          <w:rFonts w:ascii="Arial" w:hAnsi="Arial" w:cs="Arial"/>
        </w:rPr>
        <w:t>m</w:t>
      </w:r>
      <w:r w:rsidR="00DB73EF" w:rsidRPr="00143178">
        <w:rPr>
          <w:rFonts w:ascii="Arial" w:hAnsi="Arial" w:cs="Arial"/>
        </w:rPr>
        <w:t xml:space="preserve"> w </w:t>
      </w:r>
      <w:r w:rsidR="00570E45" w:rsidRPr="00143178">
        <w:rPr>
          <w:rFonts w:ascii="Arial" w:hAnsi="Arial" w:cs="Arial"/>
        </w:rPr>
        <w:t xml:space="preserve">§ 6 ust. 1 pkt. 1 i 2 </w:t>
      </w:r>
      <w:r w:rsidRPr="00143178">
        <w:rPr>
          <w:rFonts w:ascii="Arial" w:hAnsi="Arial" w:cs="Arial"/>
        </w:rPr>
        <w:t>umowy nr :………………………………………………………………………………………......</w:t>
      </w:r>
    </w:p>
    <w:p w14:paraId="501C5EBB" w14:textId="77777777" w:rsidR="00003F6C" w:rsidRPr="00143178" w:rsidRDefault="00003F6C" w:rsidP="00F820AD">
      <w:pPr>
        <w:spacing w:line="276" w:lineRule="auto"/>
        <w:ind w:left="360"/>
        <w:jc w:val="both"/>
        <w:rPr>
          <w:rFonts w:ascii="Arial" w:hAnsi="Arial" w:cs="Arial"/>
        </w:rPr>
      </w:pPr>
    </w:p>
    <w:tbl>
      <w:tblPr>
        <w:tblW w:w="5159" w:type="pct"/>
        <w:tblInd w:w="-5" w:type="dxa"/>
        <w:tblLook w:val="00A0" w:firstRow="1" w:lastRow="0" w:firstColumn="1" w:lastColumn="0" w:noHBand="0" w:noVBand="0"/>
      </w:tblPr>
      <w:tblGrid>
        <w:gridCol w:w="568"/>
        <w:gridCol w:w="5447"/>
        <w:gridCol w:w="3431"/>
      </w:tblGrid>
      <w:tr w:rsidR="009F4CE0" w:rsidRPr="00143178" w14:paraId="740AF1F8" w14:textId="77777777" w:rsidTr="00437D40">
        <w:tc>
          <w:tcPr>
            <w:tcW w:w="301" w:type="pct"/>
            <w:tcBorders>
              <w:top w:val="single" w:sz="4" w:space="0" w:color="000000"/>
              <w:left w:val="single" w:sz="4" w:space="0" w:color="000000"/>
              <w:bottom w:val="single" w:sz="4" w:space="0" w:color="000000"/>
              <w:right w:val="nil"/>
            </w:tcBorders>
            <w:vAlign w:val="center"/>
          </w:tcPr>
          <w:p w14:paraId="6B6AF8F5" w14:textId="77777777" w:rsidR="00003F6C" w:rsidRPr="00143178" w:rsidRDefault="00003F6C" w:rsidP="00F820AD">
            <w:pPr>
              <w:spacing w:line="276" w:lineRule="auto"/>
              <w:jc w:val="center"/>
              <w:rPr>
                <w:rFonts w:ascii="Arial" w:hAnsi="Arial" w:cs="Arial"/>
              </w:rPr>
            </w:pPr>
            <w:r w:rsidRPr="00143178">
              <w:rPr>
                <w:rFonts w:ascii="Arial" w:hAnsi="Arial" w:cs="Arial"/>
                <w:b/>
                <w:bCs/>
              </w:rPr>
              <w:t>Lp.</w:t>
            </w:r>
          </w:p>
        </w:tc>
        <w:tc>
          <w:tcPr>
            <w:tcW w:w="2883" w:type="pct"/>
            <w:tcBorders>
              <w:top w:val="single" w:sz="4" w:space="0" w:color="000000"/>
              <w:left w:val="single" w:sz="4" w:space="0" w:color="000000"/>
              <w:bottom w:val="single" w:sz="4" w:space="0" w:color="000000"/>
              <w:right w:val="nil"/>
            </w:tcBorders>
            <w:vAlign w:val="center"/>
          </w:tcPr>
          <w:p w14:paraId="01DDC4B8" w14:textId="77777777" w:rsidR="00003F6C" w:rsidRPr="00143178" w:rsidRDefault="00003F6C" w:rsidP="00F820AD">
            <w:pPr>
              <w:spacing w:line="276" w:lineRule="auto"/>
              <w:jc w:val="center"/>
              <w:rPr>
                <w:rFonts w:ascii="Arial" w:hAnsi="Arial" w:cs="Arial"/>
                <w:b/>
                <w:bCs/>
              </w:rPr>
            </w:pPr>
          </w:p>
          <w:p w14:paraId="33D0881B"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Osoba uczestnicząca w szkoleniu – personel Zamawiającego</w:t>
            </w:r>
          </w:p>
          <w:p w14:paraId="620255AA" w14:textId="77777777" w:rsidR="00003F6C" w:rsidRPr="00143178" w:rsidRDefault="00003F6C" w:rsidP="00F820AD">
            <w:pPr>
              <w:spacing w:line="276" w:lineRule="auto"/>
              <w:jc w:val="center"/>
              <w:rPr>
                <w:rFonts w:ascii="Arial" w:hAnsi="Arial" w:cs="Arial"/>
                <w:bCs/>
              </w:rPr>
            </w:pPr>
            <w:r w:rsidRPr="00143178">
              <w:rPr>
                <w:rFonts w:ascii="Arial" w:hAnsi="Arial" w:cs="Arial"/>
                <w:bCs/>
              </w:rPr>
              <w:t>(imię i nazwisko)</w:t>
            </w:r>
          </w:p>
          <w:p w14:paraId="0E9D5425" w14:textId="77777777" w:rsidR="00003F6C" w:rsidRPr="00143178" w:rsidRDefault="00003F6C" w:rsidP="00F820AD">
            <w:pPr>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vAlign w:val="center"/>
          </w:tcPr>
          <w:p w14:paraId="44B1CCCF"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 xml:space="preserve">Podpis                   </w:t>
            </w:r>
          </w:p>
        </w:tc>
      </w:tr>
      <w:tr w:rsidR="009F4CE0" w:rsidRPr="00143178" w14:paraId="6ACCE61A"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62F1AFF4" w14:textId="77777777" w:rsidR="00003F6C" w:rsidRPr="00143178" w:rsidRDefault="00003F6C" w:rsidP="00F820AD">
            <w:pPr>
              <w:spacing w:line="276" w:lineRule="auto"/>
              <w:jc w:val="center"/>
              <w:rPr>
                <w:rFonts w:ascii="Arial" w:hAnsi="Arial" w:cs="Arial"/>
                <w:color w:val="1F497D" w:themeColor="text2"/>
              </w:rPr>
            </w:pPr>
            <w:r w:rsidRPr="00143178">
              <w:rPr>
                <w:rFonts w:ascii="Arial" w:hAnsi="Arial" w:cs="Arial"/>
                <w:color w:val="1F497D" w:themeColor="text2"/>
              </w:rPr>
              <w:t>1.</w:t>
            </w:r>
          </w:p>
        </w:tc>
        <w:tc>
          <w:tcPr>
            <w:tcW w:w="2883" w:type="pct"/>
            <w:tcBorders>
              <w:top w:val="single" w:sz="4" w:space="0" w:color="000000"/>
              <w:left w:val="single" w:sz="4" w:space="0" w:color="000000"/>
              <w:bottom w:val="single" w:sz="4" w:space="0" w:color="000000"/>
              <w:right w:val="nil"/>
            </w:tcBorders>
            <w:vAlign w:val="center"/>
          </w:tcPr>
          <w:p w14:paraId="6CF7FD07"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00B2EA23" w14:textId="77777777" w:rsidR="00003F6C" w:rsidRPr="00143178" w:rsidRDefault="00003F6C" w:rsidP="00F820AD">
            <w:pPr>
              <w:snapToGrid w:val="0"/>
              <w:spacing w:line="276" w:lineRule="auto"/>
              <w:jc w:val="center"/>
              <w:rPr>
                <w:rFonts w:ascii="Arial" w:hAnsi="Arial" w:cs="Arial"/>
              </w:rPr>
            </w:pPr>
          </w:p>
        </w:tc>
      </w:tr>
      <w:tr w:rsidR="009F4CE0" w:rsidRPr="00143178" w14:paraId="76C4EB7D"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A465C9" w14:textId="77777777" w:rsidR="00003F6C" w:rsidRPr="00143178" w:rsidRDefault="00003F6C" w:rsidP="00F820AD">
            <w:pPr>
              <w:spacing w:line="276" w:lineRule="auto"/>
              <w:jc w:val="center"/>
              <w:rPr>
                <w:rFonts w:ascii="Arial" w:hAnsi="Arial" w:cs="Arial"/>
                <w:color w:val="1F497D" w:themeColor="text2"/>
              </w:rPr>
            </w:pPr>
            <w:r w:rsidRPr="00143178">
              <w:rPr>
                <w:rFonts w:ascii="Arial" w:hAnsi="Arial" w:cs="Arial"/>
                <w:color w:val="1F497D" w:themeColor="text2"/>
              </w:rPr>
              <w:t>2.</w:t>
            </w:r>
          </w:p>
        </w:tc>
        <w:tc>
          <w:tcPr>
            <w:tcW w:w="2883" w:type="pct"/>
            <w:tcBorders>
              <w:top w:val="single" w:sz="4" w:space="0" w:color="000000"/>
              <w:left w:val="single" w:sz="4" w:space="0" w:color="000000"/>
              <w:bottom w:val="single" w:sz="4" w:space="0" w:color="000000"/>
              <w:right w:val="nil"/>
            </w:tcBorders>
            <w:vAlign w:val="center"/>
          </w:tcPr>
          <w:p w14:paraId="2AE1BC71"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31070E86" w14:textId="77777777" w:rsidR="00003F6C" w:rsidRPr="00143178" w:rsidRDefault="00003F6C" w:rsidP="00F820AD">
            <w:pPr>
              <w:snapToGrid w:val="0"/>
              <w:spacing w:line="276" w:lineRule="auto"/>
              <w:jc w:val="center"/>
              <w:rPr>
                <w:rFonts w:ascii="Arial" w:hAnsi="Arial" w:cs="Arial"/>
              </w:rPr>
            </w:pPr>
          </w:p>
        </w:tc>
      </w:tr>
      <w:tr w:rsidR="009F4CE0" w:rsidRPr="00143178" w14:paraId="014864E9"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7B8B1F2E" w14:textId="5079AB59" w:rsidR="00003F6C" w:rsidRPr="00143178" w:rsidRDefault="00506299" w:rsidP="00F820AD">
            <w:pPr>
              <w:spacing w:line="276" w:lineRule="auto"/>
              <w:jc w:val="center"/>
              <w:rPr>
                <w:rFonts w:ascii="Arial" w:hAnsi="Arial" w:cs="Arial"/>
                <w:color w:val="1F497D" w:themeColor="text2"/>
              </w:rPr>
            </w:pPr>
            <w:r w:rsidRPr="00143178">
              <w:rPr>
                <w:rFonts w:ascii="Arial" w:hAnsi="Arial" w:cs="Arial"/>
                <w:color w:val="1F497D" w:themeColor="text2"/>
              </w:rPr>
              <w:t>3</w:t>
            </w:r>
          </w:p>
        </w:tc>
        <w:tc>
          <w:tcPr>
            <w:tcW w:w="2883" w:type="pct"/>
            <w:tcBorders>
              <w:top w:val="single" w:sz="4" w:space="0" w:color="000000"/>
              <w:left w:val="single" w:sz="4" w:space="0" w:color="000000"/>
              <w:bottom w:val="single" w:sz="4" w:space="0" w:color="000000"/>
              <w:right w:val="nil"/>
            </w:tcBorders>
            <w:vAlign w:val="center"/>
          </w:tcPr>
          <w:p w14:paraId="233822D2"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3B9C968D" w14:textId="77777777" w:rsidR="00003F6C" w:rsidRPr="00143178" w:rsidRDefault="00003F6C" w:rsidP="00F820AD">
            <w:pPr>
              <w:snapToGrid w:val="0"/>
              <w:spacing w:line="276" w:lineRule="auto"/>
              <w:jc w:val="center"/>
              <w:rPr>
                <w:rFonts w:ascii="Arial" w:hAnsi="Arial" w:cs="Arial"/>
              </w:rPr>
            </w:pPr>
          </w:p>
        </w:tc>
      </w:tr>
      <w:tr w:rsidR="009F4CE0" w:rsidRPr="00143178" w14:paraId="09EA12B8"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53EF46" w14:textId="195034B6" w:rsidR="00003F6C" w:rsidRPr="00143178" w:rsidRDefault="00506299" w:rsidP="00F820AD">
            <w:pPr>
              <w:spacing w:line="276" w:lineRule="auto"/>
              <w:jc w:val="center"/>
              <w:rPr>
                <w:rFonts w:ascii="Arial" w:hAnsi="Arial" w:cs="Arial"/>
                <w:color w:val="1F497D" w:themeColor="text2"/>
              </w:rPr>
            </w:pPr>
            <w:r w:rsidRPr="00143178">
              <w:rPr>
                <w:rFonts w:ascii="Arial" w:hAnsi="Arial" w:cs="Arial"/>
                <w:color w:val="1F497D" w:themeColor="text2"/>
              </w:rPr>
              <w:t>4</w:t>
            </w:r>
            <w:r w:rsidR="00003F6C" w:rsidRPr="00143178">
              <w:rPr>
                <w:rFonts w:ascii="Arial" w:hAnsi="Arial" w:cs="Arial"/>
                <w:color w:val="1F497D" w:themeColor="text2"/>
              </w:rPr>
              <w:t>.</w:t>
            </w:r>
          </w:p>
        </w:tc>
        <w:tc>
          <w:tcPr>
            <w:tcW w:w="2883" w:type="pct"/>
            <w:tcBorders>
              <w:top w:val="single" w:sz="4" w:space="0" w:color="000000"/>
              <w:left w:val="single" w:sz="4" w:space="0" w:color="000000"/>
              <w:bottom w:val="single" w:sz="4" w:space="0" w:color="000000"/>
              <w:right w:val="nil"/>
            </w:tcBorders>
            <w:vAlign w:val="center"/>
          </w:tcPr>
          <w:p w14:paraId="1C0F25DA"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0C2BDDD6" w14:textId="77777777" w:rsidR="00003F6C" w:rsidRPr="00143178" w:rsidRDefault="00003F6C" w:rsidP="00F820AD">
            <w:pPr>
              <w:snapToGrid w:val="0"/>
              <w:spacing w:line="276" w:lineRule="auto"/>
              <w:jc w:val="center"/>
              <w:rPr>
                <w:rFonts w:ascii="Arial" w:hAnsi="Arial" w:cs="Arial"/>
              </w:rPr>
            </w:pPr>
          </w:p>
        </w:tc>
      </w:tr>
    </w:tbl>
    <w:p w14:paraId="73DCC441" w14:textId="77777777" w:rsidR="00003F6C" w:rsidRPr="00143178" w:rsidRDefault="00003F6C" w:rsidP="00F820AD">
      <w:pPr>
        <w:spacing w:line="276" w:lineRule="auto"/>
        <w:rPr>
          <w:rFonts w:ascii="Arial" w:hAnsi="Arial" w:cs="Arial"/>
        </w:rPr>
      </w:pPr>
    </w:p>
    <w:p w14:paraId="7761E048"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Uwagi do protokołu:…………………………………………………………………………………………</w:t>
      </w:r>
    </w:p>
    <w:p w14:paraId="00E60EF0"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w:t>
      </w:r>
    </w:p>
    <w:p w14:paraId="14D7CC81"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w:t>
      </w:r>
    </w:p>
    <w:p w14:paraId="35CD3700" w14:textId="77777777" w:rsidR="00003F6C" w:rsidRPr="00143178" w:rsidRDefault="00003F6C" w:rsidP="00F820AD">
      <w:pPr>
        <w:spacing w:line="276" w:lineRule="auto"/>
        <w:ind w:left="567"/>
        <w:jc w:val="both"/>
        <w:rPr>
          <w:rFonts w:ascii="Arial" w:hAnsi="Arial" w:cs="Arial"/>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544"/>
        <w:gridCol w:w="3260"/>
      </w:tblGrid>
      <w:tr w:rsidR="009F4CE0" w:rsidRPr="00143178" w14:paraId="7365B506" w14:textId="77777777" w:rsidTr="00437D40">
        <w:trPr>
          <w:trHeight w:val="784"/>
        </w:trPr>
        <w:tc>
          <w:tcPr>
            <w:tcW w:w="3402" w:type="dxa"/>
            <w:vAlign w:val="center"/>
          </w:tcPr>
          <w:p w14:paraId="1CC3BA94" w14:textId="77777777" w:rsidR="00003F6C" w:rsidRPr="00143178" w:rsidRDefault="00003F6C" w:rsidP="00F820AD">
            <w:pPr>
              <w:snapToGrid w:val="0"/>
              <w:spacing w:line="276" w:lineRule="auto"/>
              <w:jc w:val="center"/>
              <w:rPr>
                <w:rFonts w:ascii="Arial" w:hAnsi="Arial" w:cs="Arial"/>
                <w:b/>
                <w:bCs/>
              </w:rPr>
            </w:pPr>
            <w:r w:rsidRPr="00143178">
              <w:rPr>
                <w:rFonts w:ascii="Arial" w:hAnsi="Arial" w:cs="Arial"/>
                <w:b/>
                <w:bCs/>
              </w:rPr>
              <w:t xml:space="preserve">ZAMAWIAJĄCY                                    </w:t>
            </w:r>
            <w:r w:rsidRPr="00143178">
              <w:rPr>
                <w:rFonts w:ascii="Arial" w:hAnsi="Arial" w:cs="Arial"/>
                <w:bCs/>
                <w:i/>
              </w:rPr>
              <w:t>(Sekcja Aparatury Medycznej)</w:t>
            </w:r>
          </w:p>
        </w:tc>
        <w:tc>
          <w:tcPr>
            <w:tcW w:w="3544" w:type="dxa"/>
            <w:vAlign w:val="center"/>
          </w:tcPr>
          <w:p w14:paraId="1BD98B25" w14:textId="77777777" w:rsidR="00003F6C" w:rsidRPr="00143178" w:rsidRDefault="00003F6C" w:rsidP="00F820AD">
            <w:pPr>
              <w:spacing w:line="276" w:lineRule="auto"/>
              <w:ind w:left="708"/>
              <w:rPr>
                <w:rFonts w:ascii="Arial" w:hAnsi="Arial" w:cs="Arial"/>
                <w:b/>
              </w:rPr>
            </w:pPr>
            <w:r w:rsidRPr="00143178">
              <w:rPr>
                <w:rFonts w:ascii="Arial" w:hAnsi="Arial" w:cs="Arial"/>
                <w:b/>
              </w:rPr>
              <w:t>UŻYTKOWNIK</w:t>
            </w:r>
          </w:p>
          <w:p w14:paraId="03BBD9F2" w14:textId="0A5E94AA" w:rsidR="00003F6C" w:rsidRPr="00143178" w:rsidRDefault="00003F6C" w:rsidP="002A2E6C">
            <w:pPr>
              <w:spacing w:line="276" w:lineRule="auto"/>
              <w:jc w:val="center"/>
              <w:rPr>
                <w:rFonts w:ascii="Arial" w:hAnsi="Arial" w:cs="Arial"/>
                <w:i/>
              </w:rPr>
            </w:pPr>
            <w:r w:rsidRPr="00143178">
              <w:rPr>
                <w:rFonts w:ascii="Arial" w:hAnsi="Arial" w:cs="Arial"/>
                <w:i/>
              </w:rPr>
              <w:t>(jednostka organizacyjna szpitala)</w:t>
            </w:r>
          </w:p>
        </w:tc>
        <w:tc>
          <w:tcPr>
            <w:tcW w:w="3260" w:type="dxa"/>
            <w:vAlign w:val="center"/>
          </w:tcPr>
          <w:p w14:paraId="58A4C1AD"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WYKONAWCA</w:t>
            </w:r>
          </w:p>
          <w:p w14:paraId="43A6DC7E" w14:textId="77777777" w:rsidR="00003F6C" w:rsidRPr="00143178" w:rsidRDefault="00003F6C" w:rsidP="00F820AD">
            <w:pPr>
              <w:spacing w:line="276" w:lineRule="auto"/>
              <w:jc w:val="center"/>
              <w:rPr>
                <w:rFonts w:ascii="Arial" w:hAnsi="Arial" w:cs="Arial"/>
              </w:rPr>
            </w:pPr>
            <w:r w:rsidRPr="00143178">
              <w:rPr>
                <w:rFonts w:ascii="Arial" w:hAnsi="Arial" w:cs="Arial"/>
                <w:bCs/>
                <w:i/>
              </w:rPr>
              <w:t>(dostawca sprzętu</w:t>
            </w:r>
            <w:r w:rsidRPr="00143178">
              <w:rPr>
                <w:rFonts w:ascii="Arial" w:hAnsi="Arial" w:cs="Arial"/>
                <w:b/>
                <w:bCs/>
              </w:rPr>
              <w:t>)</w:t>
            </w:r>
          </w:p>
        </w:tc>
      </w:tr>
      <w:tr w:rsidR="009F4CE0" w:rsidRPr="00143178" w14:paraId="132AFF39" w14:textId="77777777" w:rsidTr="00437D40">
        <w:trPr>
          <w:trHeight w:val="1557"/>
        </w:trPr>
        <w:tc>
          <w:tcPr>
            <w:tcW w:w="3402" w:type="dxa"/>
            <w:vAlign w:val="center"/>
          </w:tcPr>
          <w:p w14:paraId="1FDE8C8F" w14:textId="77777777" w:rsidR="00003F6C" w:rsidRPr="00143178" w:rsidRDefault="00003F6C" w:rsidP="00F820AD">
            <w:pPr>
              <w:snapToGrid w:val="0"/>
              <w:spacing w:line="276" w:lineRule="auto"/>
              <w:jc w:val="center"/>
              <w:rPr>
                <w:rFonts w:ascii="Arial" w:hAnsi="Arial" w:cs="Arial"/>
                <w:i/>
              </w:rPr>
            </w:pPr>
          </w:p>
          <w:p w14:paraId="37C31AA6" w14:textId="77777777" w:rsidR="00003F6C" w:rsidRPr="00143178" w:rsidRDefault="00003F6C" w:rsidP="00F820AD">
            <w:pPr>
              <w:snapToGrid w:val="0"/>
              <w:spacing w:line="276" w:lineRule="auto"/>
              <w:jc w:val="center"/>
              <w:rPr>
                <w:rFonts w:ascii="Arial" w:hAnsi="Arial" w:cs="Arial"/>
                <w:i/>
              </w:rPr>
            </w:pPr>
          </w:p>
          <w:p w14:paraId="52E21DD5" w14:textId="77777777" w:rsidR="00003F6C" w:rsidRPr="00143178" w:rsidRDefault="00003F6C" w:rsidP="00F820AD">
            <w:pPr>
              <w:snapToGrid w:val="0"/>
              <w:spacing w:line="276" w:lineRule="auto"/>
              <w:jc w:val="center"/>
              <w:rPr>
                <w:rFonts w:ascii="Arial" w:hAnsi="Arial" w:cs="Arial"/>
                <w:i/>
              </w:rPr>
            </w:pPr>
          </w:p>
          <w:p w14:paraId="461285CF" w14:textId="77777777" w:rsidR="00003F6C" w:rsidRPr="00143178" w:rsidRDefault="00003F6C" w:rsidP="00F820AD">
            <w:pPr>
              <w:snapToGrid w:val="0"/>
              <w:spacing w:line="276" w:lineRule="auto"/>
              <w:jc w:val="center"/>
              <w:rPr>
                <w:rFonts w:ascii="Arial" w:hAnsi="Arial" w:cs="Arial"/>
                <w:i/>
              </w:rPr>
            </w:pPr>
          </w:p>
          <w:p w14:paraId="4FA42998" w14:textId="77777777" w:rsidR="00003F6C" w:rsidRPr="00143178" w:rsidRDefault="00003F6C" w:rsidP="00F820AD">
            <w:pPr>
              <w:snapToGrid w:val="0"/>
              <w:spacing w:line="276" w:lineRule="auto"/>
              <w:jc w:val="center"/>
              <w:rPr>
                <w:rFonts w:ascii="Arial" w:hAnsi="Arial" w:cs="Arial"/>
                <w:i/>
              </w:rPr>
            </w:pPr>
          </w:p>
          <w:p w14:paraId="67DC8C6D" w14:textId="18F0F835" w:rsidR="00003F6C" w:rsidRPr="00143178" w:rsidRDefault="00003F6C" w:rsidP="00F820AD">
            <w:pPr>
              <w:snapToGrid w:val="0"/>
              <w:spacing w:line="276" w:lineRule="auto"/>
              <w:jc w:val="center"/>
              <w:rPr>
                <w:rFonts w:ascii="Arial" w:hAnsi="Arial" w:cs="Arial"/>
                <w:i/>
              </w:rPr>
            </w:pPr>
            <w:r w:rsidRPr="00143178">
              <w:rPr>
                <w:rFonts w:ascii="Arial" w:hAnsi="Arial" w:cs="Arial"/>
                <w:i/>
              </w:rPr>
              <w:t>………………………………………</w:t>
            </w:r>
          </w:p>
          <w:p w14:paraId="13041422"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1E850A5C" w14:textId="77777777" w:rsidR="00003F6C" w:rsidRPr="00143178" w:rsidRDefault="00003F6C" w:rsidP="00F820AD">
            <w:pPr>
              <w:snapToGrid w:val="0"/>
              <w:spacing w:line="276" w:lineRule="auto"/>
              <w:jc w:val="center"/>
              <w:rPr>
                <w:rFonts w:ascii="Arial" w:hAnsi="Arial" w:cs="Arial"/>
                <w:b/>
                <w:bCs/>
                <w:i/>
              </w:rPr>
            </w:pPr>
          </w:p>
        </w:tc>
        <w:tc>
          <w:tcPr>
            <w:tcW w:w="3544" w:type="dxa"/>
            <w:vAlign w:val="center"/>
          </w:tcPr>
          <w:p w14:paraId="70EB3320" w14:textId="77777777" w:rsidR="00003F6C" w:rsidRPr="00143178" w:rsidRDefault="00003F6C" w:rsidP="00F820AD">
            <w:pPr>
              <w:spacing w:line="276" w:lineRule="auto"/>
              <w:ind w:left="708"/>
              <w:rPr>
                <w:rFonts w:ascii="Arial" w:hAnsi="Arial" w:cs="Arial"/>
                <w:i/>
              </w:rPr>
            </w:pPr>
          </w:p>
          <w:p w14:paraId="0A154C50" w14:textId="77777777" w:rsidR="00003F6C" w:rsidRPr="00143178" w:rsidRDefault="00003F6C" w:rsidP="00F820AD">
            <w:pPr>
              <w:spacing w:line="276" w:lineRule="auto"/>
              <w:ind w:left="708"/>
              <w:rPr>
                <w:rFonts w:ascii="Arial" w:hAnsi="Arial" w:cs="Arial"/>
                <w:i/>
              </w:rPr>
            </w:pPr>
          </w:p>
          <w:p w14:paraId="6E1D4BF0" w14:textId="77777777" w:rsidR="00003F6C" w:rsidRPr="00143178" w:rsidRDefault="00003F6C" w:rsidP="00F820AD">
            <w:pPr>
              <w:spacing w:line="276" w:lineRule="auto"/>
              <w:ind w:left="708"/>
              <w:rPr>
                <w:rFonts w:ascii="Arial" w:hAnsi="Arial" w:cs="Arial"/>
                <w:i/>
              </w:rPr>
            </w:pPr>
          </w:p>
          <w:p w14:paraId="74F71CD6" w14:textId="77777777" w:rsidR="00003F6C" w:rsidRPr="00143178" w:rsidRDefault="00003F6C" w:rsidP="00F820AD">
            <w:pPr>
              <w:spacing w:line="276" w:lineRule="auto"/>
              <w:ind w:left="708"/>
              <w:rPr>
                <w:rFonts w:ascii="Arial" w:hAnsi="Arial" w:cs="Arial"/>
                <w:i/>
              </w:rPr>
            </w:pPr>
          </w:p>
          <w:p w14:paraId="53ECC87D" w14:textId="77777777" w:rsidR="00003F6C" w:rsidRPr="00143178" w:rsidRDefault="00003F6C" w:rsidP="00F820AD">
            <w:pPr>
              <w:spacing w:line="276" w:lineRule="auto"/>
              <w:ind w:left="708"/>
              <w:rPr>
                <w:rFonts w:ascii="Arial" w:hAnsi="Arial" w:cs="Arial"/>
                <w:i/>
              </w:rPr>
            </w:pPr>
          </w:p>
          <w:p w14:paraId="3DD44A10" w14:textId="159890A0" w:rsidR="00003F6C" w:rsidRPr="00143178" w:rsidRDefault="00003F6C" w:rsidP="00F820AD">
            <w:pPr>
              <w:spacing w:line="276" w:lineRule="auto"/>
              <w:ind w:left="176"/>
              <w:rPr>
                <w:rFonts w:ascii="Arial" w:hAnsi="Arial" w:cs="Arial"/>
                <w:i/>
              </w:rPr>
            </w:pPr>
            <w:r w:rsidRPr="00143178">
              <w:rPr>
                <w:rFonts w:ascii="Arial" w:hAnsi="Arial" w:cs="Arial"/>
                <w:i/>
              </w:rPr>
              <w:t>………………………………………</w:t>
            </w:r>
          </w:p>
          <w:p w14:paraId="142A1BCF"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2E799F6E" w14:textId="77777777" w:rsidR="00003F6C" w:rsidRPr="00143178" w:rsidRDefault="00003F6C" w:rsidP="00F820AD">
            <w:pPr>
              <w:spacing w:line="276" w:lineRule="auto"/>
              <w:ind w:left="708"/>
              <w:rPr>
                <w:rFonts w:ascii="Arial" w:hAnsi="Arial" w:cs="Arial"/>
              </w:rPr>
            </w:pPr>
          </w:p>
        </w:tc>
        <w:tc>
          <w:tcPr>
            <w:tcW w:w="3260" w:type="dxa"/>
            <w:vAlign w:val="center"/>
          </w:tcPr>
          <w:p w14:paraId="0AE60087" w14:textId="77777777" w:rsidR="00003F6C" w:rsidRPr="00143178" w:rsidRDefault="00003F6C" w:rsidP="00F820AD">
            <w:pPr>
              <w:snapToGrid w:val="0"/>
              <w:spacing w:line="276" w:lineRule="auto"/>
              <w:jc w:val="center"/>
              <w:rPr>
                <w:rFonts w:ascii="Arial" w:hAnsi="Arial" w:cs="Arial"/>
                <w:i/>
              </w:rPr>
            </w:pPr>
          </w:p>
          <w:p w14:paraId="34AEEC0C" w14:textId="77777777" w:rsidR="00003F6C" w:rsidRPr="00143178" w:rsidRDefault="00003F6C" w:rsidP="00F820AD">
            <w:pPr>
              <w:snapToGrid w:val="0"/>
              <w:spacing w:line="276" w:lineRule="auto"/>
              <w:jc w:val="center"/>
              <w:rPr>
                <w:rFonts w:ascii="Arial" w:hAnsi="Arial" w:cs="Arial"/>
                <w:i/>
              </w:rPr>
            </w:pPr>
          </w:p>
          <w:p w14:paraId="35A25A42" w14:textId="77777777" w:rsidR="00003F6C" w:rsidRPr="00143178" w:rsidRDefault="00003F6C" w:rsidP="00F820AD">
            <w:pPr>
              <w:snapToGrid w:val="0"/>
              <w:spacing w:line="276" w:lineRule="auto"/>
              <w:jc w:val="center"/>
              <w:rPr>
                <w:rFonts w:ascii="Arial" w:hAnsi="Arial" w:cs="Arial"/>
                <w:i/>
              </w:rPr>
            </w:pPr>
          </w:p>
          <w:p w14:paraId="6EB87581" w14:textId="77777777" w:rsidR="00003F6C" w:rsidRPr="00143178" w:rsidRDefault="00003F6C" w:rsidP="00F820AD">
            <w:pPr>
              <w:snapToGrid w:val="0"/>
              <w:spacing w:line="276" w:lineRule="auto"/>
              <w:jc w:val="center"/>
              <w:rPr>
                <w:rFonts w:ascii="Arial" w:hAnsi="Arial" w:cs="Arial"/>
                <w:i/>
              </w:rPr>
            </w:pPr>
          </w:p>
          <w:p w14:paraId="3580C91B" w14:textId="77777777" w:rsidR="00003F6C" w:rsidRPr="00143178" w:rsidRDefault="00003F6C" w:rsidP="00F820AD">
            <w:pPr>
              <w:snapToGrid w:val="0"/>
              <w:spacing w:line="276" w:lineRule="auto"/>
              <w:jc w:val="center"/>
              <w:rPr>
                <w:rFonts w:ascii="Arial" w:hAnsi="Arial" w:cs="Arial"/>
                <w:i/>
              </w:rPr>
            </w:pPr>
          </w:p>
          <w:p w14:paraId="28AFD25F" w14:textId="6F6ED7ED" w:rsidR="00003F6C" w:rsidRPr="00143178" w:rsidRDefault="00003F6C" w:rsidP="00F820AD">
            <w:pPr>
              <w:snapToGrid w:val="0"/>
              <w:spacing w:line="276" w:lineRule="auto"/>
              <w:jc w:val="center"/>
              <w:rPr>
                <w:rFonts w:ascii="Arial" w:hAnsi="Arial" w:cs="Arial"/>
                <w:i/>
              </w:rPr>
            </w:pPr>
            <w:r w:rsidRPr="00143178">
              <w:rPr>
                <w:rFonts w:ascii="Arial" w:hAnsi="Arial" w:cs="Arial"/>
                <w:i/>
              </w:rPr>
              <w:t>………………………………………</w:t>
            </w:r>
          </w:p>
          <w:p w14:paraId="7C265DE0"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66EC52A2" w14:textId="77777777" w:rsidR="00003F6C" w:rsidRPr="00143178" w:rsidRDefault="00003F6C" w:rsidP="00F820AD">
            <w:pPr>
              <w:snapToGrid w:val="0"/>
              <w:spacing w:line="276" w:lineRule="auto"/>
              <w:jc w:val="center"/>
              <w:rPr>
                <w:rFonts w:ascii="Arial" w:hAnsi="Arial" w:cs="Arial"/>
                <w:i/>
              </w:rPr>
            </w:pPr>
          </w:p>
        </w:tc>
      </w:tr>
    </w:tbl>
    <w:p w14:paraId="738DF689" w14:textId="77777777" w:rsidR="00003F6C" w:rsidRPr="00143178" w:rsidRDefault="00003F6C" w:rsidP="00F820AD">
      <w:pPr>
        <w:spacing w:line="276" w:lineRule="auto"/>
        <w:rPr>
          <w:rFonts w:ascii="Arial" w:hAnsi="Arial" w:cs="Arial"/>
        </w:rPr>
      </w:pPr>
    </w:p>
    <w:p w14:paraId="4B308642" w14:textId="77777777" w:rsidR="005E68C8" w:rsidRPr="00143178" w:rsidRDefault="005E68C8" w:rsidP="00F820AD">
      <w:pPr>
        <w:suppressAutoHyphens w:val="0"/>
        <w:spacing w:line="276" w:lineRule="auto"/>
        <w:rPr>
          <w:rFonts w:ascii="Arial" w:hAnsi="Arial" w:cs="Arial"/>
          <w:b/>
          <w:bCs/>
        </w:rPr>
        <w:sectPr w:rsidR="005E68C8" w:rsidRPr="00143178" w:rsidSect="0086178E">
          <w:pgSz w:w="11906" w:h="16838"/>
          <w:pgMar w:top="1134" w:right="1607" w:bottom="1134" w:left="1134" w:header="708" w:footer="708" w:gutter="0"/>
          <w:cols w:space="708"/>
          <w:docGrid w:linePitch="600" w:charSpace="40960"/>
        </w:sectPr>
      </w:pPr>
      <w:bookmarkStart w:id="10" w:name="_DV_C939"/>
      <w:bookmarkEnd w:id="10"/>
    </w:p>
    <w:p w14:paraId="3B81C571" w14:textId="07C27C8B" w:rsidR="001E2618" w:rsidRPr="00143178" w:rsidRDefault="001E2618" w:rsidP="00F820AD">
      <w:pPr>
        <w:suppressAutoHyphens w:val="0"/>
        <w:spacing w:line="276" w:lineRule="auto"/>
        <w:jc w:val="right"/>
        <w:rPr>
          <w:rFonts w:ascii="Arial" w:hAnsi="Arial" w:cs="Arial"/>
        </w:rPr>
      </w:pPr>
      <w:r w:rsidRPr="00143178">
        <w:rPr>
          <w:rFonts w:ascii="Arial" w:hAnsi="Arial" w:cs="Arial"/>
          <w:b/>
          <w:bCs/>
        </w:rPr>
        <w:lastRenderedPageBreak/>
        <w:t>Załącznik nr 4 do Umowy ……………………………</w:t>
      </w:r>
    </w:p>
    <w:p w14:paraId="7C804206" w14:textId="77777777" w:rsidR="00003F6C" w:rsidRPr="00143178" w:rsidRDefault="00003F6C" w:rsidP="00F820AD">
      <w:pPr>
        <w:spacing w:line="276" w:lineRule="auto"/>
        <w:rPr>
          <w:rFonts w:ascii="Arial" w:hAnsi="Arial" w:cs="Arial"/>
        </w:rPr>
      </w:pPr>
    </w:p>
    <w:p w14:paraId="2B7B26CD"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xml:space="preserve">UMOWA </w:t>
      </w:r>
    </w:p>
    <w:p w14:paraId="2E8C4929" w14:textId="2637D44F"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powierzenia przetwarzania danych osobowych</w:t>
      </w:r>
      <w:r w:rsidR="00CC3F62" w:rsidRPr="00143178">
        <w:rPr>
          <w:rFonts w:ascii="Arial" w:hAnsi="Arial" w:cs="Arial"/>
          <w:b/>
          <w:lang w:eastAsia="pl-PL"/>
        </w:rPr>
        <w:t xml:space="preserve"> (</w:t>
      </w:r>
      <w:r w:rsidR="00CC3F62" w:rsidRPr="00143178">
        <w:rPr>
          <w:rFonts w:ascii="Arial" w:hAnsi="Arial" w:cs="Arial"/>
          <w:b/>
          <w:i/>
          <w:iCs/>
          <w:lang w:eastAsia="pl-PL"/>
        </w:rPr>
        <w:t>jeśli dotyczy</w:t>
      </w:r>
      <w:r w:rsidR="00CC3F62" w:rsidRPr="00143178">
        <w:rPr>
          <w:rFonts w:ascii="Arial" w:hAnsi="Arial" w:cs="Arial"/>
          <w:b/>
          <w:lang w:eastAsia="pl-PL"/>
        </w:rPr>
        <w:t>)</w:t>
      </w:r>
    </w:p>
    <w:p w14:paraId="56DF76B2" w14:textId="77777777" w:rsidR="001E2618" w:rsidRPr="00143178" w:rsidRDefault="001E2618" w:rsidP="00F820AD">
      <w:pPr>
        <w:spacing w:line="276" w:lineRule="auto"/>
        <w:jc w:val="both"/>
        <w:rPr>
          <w:rFonts w:ascii="Arial" w:hAnsi="Arial" w:cs="Arial"/>
          <w:lang w:eastAsia="pl-PL"/>
        </w:rPr>
      </w:pPr>
    </w:p>
    <w:p w14:paraId="55D96B78" w14:textId="563F7850"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 xml:space="preserve">Zawarta w dniu ……………….. w ……………………. </w:t>
      </w:r>
      <w:r w:rsidR="007C0087" w:rsidRPr="00143178">
        <w:rPr>
          <w:rFonts w:ascii="Arial" w:hAnsi="Arial" w:cs="Arial"/>
          <w:lang w:eastAsia="pl-PL"/>
        </w:rPr>
        <w:t>p</w:t>
      </w:r>
      <w:r w:rsidRPr="00143178">
        <w:rPr>
          <w:rFonts w:ascii="Arial" w:hAnsi="Arial" w:cs="Arial"/>
          <w:lang w:eastAsia="pl-PL"/>
        </w:rPr>
        <w:t>omiędzy:</w:t>
      </w:r>
    </w:p>
    <w:p w14:paraId="10FCCE83"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b/>
          <w:lang w:eastAsia="pl-PL"/>
        </w:rPr>
        <w:t>Uniwersyteckim Szpitalem Klinicznym w Białymstoku,</w:t>
      </w:r>
      <w:r w:rsidRPr="00143178">
        <w:rPr>
          <w:rFonts w:ascii="Arial" w:hAnsi="Arial" w:cs="Arial"/>
          <w:lang w:eastAsia="pl-P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4D8B2AFD"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w:t>
      </w:r>
    </w:p>
    <w:p w14:paraId="6EFD1CF9"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 xml:space="preserve">zwany w dalszej części umowy </w:t>
      </w:r>
      <w:r w:rsidRPr="00143178">
        <w:rPr>
          <w:rFonts w:ascii="Arial" w:hAnsi="Arial" w:cs="Arial"/>
          <w:b/>
          <w:lang w:eastAsia="pl-PL"/>
        </w:rPr>
        <w:t>„Administratorem danych” lub „Administratorem”</w:t>
      </w:r>
    </w:p>
    <w:p w14:paraId="7F4D8054" w14:textId="77777777" w:rsidR="001E2618" w:rsidRPr="00143178" w:rsidRDefault="001E2618" w:rsidP="00F820AD">
      <w:pPr>
        <w:spacing w:line="276" w:lineRule="auto"/>
        <w:jc w:val="both"/>
        <w:rPr>
          <w:rFonts w:ascii="Arial" w:hAnsi="Arial" w:cs="Arial"/>
          <w:lang w:eastAsia="pl-PL"/>
        </w:rPr>
      </w:pPr>
    </w:p>
    <w:p w14:paraId="5B410ABA"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a</w:t>
      </w:r>
    </w:p>
    <w:p w14:paraId="69457748"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w:t>
      </w:r>
    </w:p>
    <w:p w14:paraId="28FDECB5"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z siedzibą w …………..…………………….. przy ul. ……..………………..…………………………………..,</w:t>
      </w:r>
    </w:p>
    <w:p w14:paraId="306EB6A5"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reprezentowaną/</w:t>
      </w:r>
      <w:proofErr w:type="spellStart"/>
      <w:r w:rsidRPr="00143178">
        <w:rPr>
          <w:rFonts w:ascii="Arial" w:hAnsi="Arial" w:cs="Arial"/>
          <w:lang w:eastAsia="pl-PL"/>
        </w:rPr>
        <w:t>nym</w:t>
      </w:r>
      <w:proofErr w:type="spellEnd"/>
      <w:r w:rsidRPr="00143178">
        <w:rPr>
          <w:rFonts w:ascii="Arial" w:hAnsi="Arial" w:cs="Arial"/>
          <w:lang w:eastAsia="pl-PL"/>
        </w:rPr>
        <w:t xml:space="preserve"> przez:</w:t>
      </w:r>
    </w:p>
    <w:p w14:paraId="22619815"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w:t>
      </w:r>
    </w:p>
    <w:p w14:paraId="151423B1"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Zwaną/</w:t>
      </w:r>
      <w:proofErr w:type="spellStart"/>
      <w:r w:rsidRPr="00143178">
        <w:rPr>
          <w:rFonts w:ascii="Arial" w:hAnsi="Arial" w:cs="Arial"/>
          <w:lang w:eastAsia="pl-PL"/>
        </w:rPr>
        <w:t>nym</w:t>
      </w:r>
      <w:proofErr w:type="spellEnd"/>
      <w:r w:rsidRPr="00143178">
        <w:rPr>
          <w:rFonts w:ascii="Arial" w:hAnsi="Arial" w:cs="Arial"/>
          <w:lang w:eastAsia="pl-PL"/>
        </w:rPr>
        <w:t xml:space="preserve"> w dalszej części umowy </w:t>
      </w:r>
      <w:r w:rsidRPr="00143178">
        <w:rPr>
          <w:rFonts w:ascii="Arial" w:hAnsi="Arial" w:cs="Arial"/>
          <w:b/>
          <w:lang w:eastAsia="pl-PL"/>
        </w:rPr>
        <w:t>„Podmiotem przetwarzającym”</w:t>
      </w:r>
      <w:r w:rsidRPr="00143178">
        <w:rPr>
          <w:rFonts w:ascii="Arial" w:hAnsi="Arial" w:cs="Arial"/>
          <w:lang w:eastAsia="pl-PL"/>
        </w:rPr>
        <w:t xml:space="preserve"> lub </w:t>
      </w:r>
      <w:r w:rsidRPr="00143178">
        <w:rPr>
          <w:rFonts w:ascii="Arial" w:hAnsi="Arial" w:cs="Arial"/>
          <w:b/>
          <w:lang w:eastAsia="pl-PL"/>
        </w:rPr>
        <w:t>„Procesorem”</w:t>
      </w:r>
      <w:r w:rsidRPr="00143178">
        <w:rPr>
          <w:rFonts w:ascii="Arial" w:hAnsi="Arial" w:cs="Arial"/>
          <w:lang w:eastAsia="pl-PL"/>
        </w:rPr>
        <w:t>.</w:t>
      </w:r>
    </w:p>
    <w:p w14:paraId="40A9EA68" w14:textId="77777777" w:rsidR="001E2618" w:rsidRPr="00143178" w:rsidRDefault="001E2618" w:rsidP="00F820AD">
      <w:pPr>
        <w:spacing w:line="276" w:lineRule="auto"/>
        <w:jc w:val="both"/>
        <w:rPr>
          <w:rFonts w:ascii="Arial" w:hAnsi="Arial" w:cs="Arial"/>
          <w:lang w:eastAsia="pl-PL"/>
        </w:rPr>
      </w:pPr>
    </w:p>
    <w:p w14:paraId="51927EF5"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1</w:t>
      </w:r>
    </w:p>
    <w:p w14:paraId="7C1D5B69"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Powierzenie przetwarzania danych osobowych</w:t>
      </w:r>
    </w:p>
    <w:p w14:paraId="0D48C641" w14:textId="77777777" w:rsidR="001E2618" w:rsidRPr="00143178" w:rsidRDefault="001E2618" w:rsidP="008F52E9">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Administrator danych powierza Podmiotowi przetwarzającemu, w trybie art. 28 </w:t>
      </w:r>
      <w:r w:rsidRPr="00143178">
        <w:rPr>
          <w:rFonts w:ascii="Arial" w:hAnsi="Arial" w:cs="Arial"/>
          <w:bCs/>
          <w:lang w:eastAsia="pl-PL"/>
        </w:rPr>
        <w:t>Rozporządzenia Parlamentu Europejskiego i Rady (UE) 2016/679 z dnia 27 kwietnia 2016 r. w sprawie ochrony osób fizycznych w związku z przetwarzaniem danych osobowych i w sprawie swobodnego przepływu takich danych oraz uchylenia dyrektywy 95/46/WE (Dz. Urz. L. 119/1, 4/5/2016)</w:t>
      </w:r>
      <w:r w:rsidRPr="00143178">
        <w:rPr>
          <w:rFonts w:ascii="Arial" w:hAnsi="Arial" w:cs="Arial"/>
          <w:lang w:eastAsia="pl-PL"/>
        </w:rPr>
        <w:t xml:space="preserve"> (zwanego w dalszej części „Rozporządzeniem”) dane osobowe do przetwarzania, na zasadach i w celu określonym w niniejszej Umowie.</w:t>
      </w:r>
    </w:p>
    <w:p w14:paraId="3BEA6FE0" w14:textId="77777777" w:rsidR="001E2618" w:rsidRPr="00143178" w:rsidRDefault="001E2618" w:rsidP="008F52E9">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2BD2AA0F" w14:textId="77777777" w:rsidR="001E2618" w:rsidRPr="00143178" w:rsidRDefault="001E2618" w:rsidP="008F52E9">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oświadcza, iż stosuje środki bezpieczeństwa spełniające wymogi Rozporządzenia. </w:t>
      </w:r>
    </w:p>
    <w:p w14:paraId="4BD2D871" w14:textId="77777777" w:rsidR="001E2618" w:rsidRPr="00143178" w:rsidRDefault="001E2618" w:rsidP="00F820AD">
      <w:pPr>
        <w:spacing w:line="276" w:lineRule="auto"/>
        <w:ind w:left="720"/>
        <w:contextualSpacing/>
        <w:jc w:val="both"/>
        <w:rPr>
          <w:rFonts w:ascii="Arial" w:hAnsi="Arial" w:cs="Arial"/>
          <w:lang w:eastAsia="pl-PL"/>
        </w:rPr>
      </w:pPr>
    </w:p>
    <w:p w14:paraId="72C63C77"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2</w:t>
      </w:r>
    </w:p>
    <w:p w14:paraId="3A0AA422"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Zakres i cel przetwarzania danych</w:t>
      </w:r>
    </w:p>
    <w:p w14:paraId="45476C6A" w14:textId="6DFA7EDA" w:rsidR="001E2618" w:rsidRPr="00143178" w:rsidRDefault="001E2618" w:rsidP="008F52E9">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t>Administrator i Procesor oświadczają, że zawarli umowę nr …………..zwaną dalej „Umową Główną” z tytułu której będą przetwarzane dane osobowe</w:t>
      </w:r>
      <w:r w:rsidR="00F44FCB" w:rsidRPr="00143178">
        <w:rPr>
          <w:rFonts w:ascii="Arial" w:hAnsi="Arial" w:cs="Arial"/>
          <w:lang w:eastAsia="pl-PL"/>
        </w:rPr>
        <w:t>: :  nazwisko, imię, PESEL, data urodzenia, adres zamieszkania, dane wrażliwe dotyczące stanu zdrowia pacjentów oraz dane osobowe pracowników Zamawiającego</w:t>
      </w:r>
    </w:p>
    <w:p w14:paraId="601703F6" w14:textId="77777777" w:rsidR="001E2618" w:rsidRPr="00143178" w:rsidRDefault="001E2618" w:rsidP="008F52E9">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t>Niniejsza – akcesoryjna względem Umowy Głównej – umowa powierzenia przetwarzania danych reguluje wzajemny stosunek stron i obowiązki w zakresie przetwarzania danych osobowych wynikających z zawartej Umowy Głównej.</w:t>
      </w:r>
    </w:p>
    <w:p w14:paraId="6DFFCBF5" w14:textId="77777777" w:rsidR="001E2618" w:rsidRPr="00143178" w:rsidRDefault="001E2618" w:rsidP="008F52E9">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t xml:space="preserve">Cel i zakres powierzenia przetwarzania danych osobowych wynika bezpośrednio i ogranicza się wyłącznie do zadań wynikających z zawartej Umowy Głównej, w tym …………………………………………………………… </w:t>
      </w:r>
    </w:p>
    <w:p w14:paraId="09405CCF" w14:textId="77777777" w:rsidR="001E2618" w:rsidRPr="00143178" w:rsidRDefault="001E2618" w:rsidP="008F52E9">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t>Powierzone przez Administratora danych dane osobowe będą przetwarzane przez Podmiot przetwarzający wyłącznie w celu świadczenia usług gwarancyjnych i serwisowych opisanych w Umowie Głównej.</w:t>
      </w:r>
    </w:p>
    <w:p w14:paraId="05352CC5" w14:textId="77777777" w:rsidR="001E2618" w:rsidRPr="00143178" w:rsidRDefault="001E2618" w:rsidP="00F820AD">
      <w:pPr>
        <w:spacing w:line="276" w:lineRule="auto"/>
        <w:jc w:val="center"/>
        <w:rPr>
          <w:rFonts w:ascii="Arial" w:hAnsi="Arial" w:cs="Arial"/>
          <w:lang w:eastAsia="pl-PL"/>
        </w:rPr>
      </w:pPr>
    </w:p>
    <w:p w14:paraId="6403448D"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3</w:t>
      </w:r>
    </w:p>
    <w:p w14:paraId="6C69BDE5"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lastRenderedPageBreak/>
        <w:t xml:space="preserve">Obowiązki podmiotu przetwarzającego </w:t>
      </w:r>
    </w:p>
    <w:p w14:paraId="2FA6F0E1" w14:textId="77777777" w:rsidR="001E2618" w:rsidRPr="00143178" w:rsidRDefault="001E2618" w:rsidP="008F52E9">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3273B6CA" w14:textId="77777777" w:rsidR="001E2618" w:rsidRPr="00143178" w:rsidRDefault="001E2618" w:rsidP="008F52E9">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dołożyć należytej staranności przy przetwarzaniu powierzonych danych osobowych.</w:t>
      </w:r>
    </w:p>
    <w:p w14:paraId="1C382F10" w14:textId="77777777" w:rsidR="001E2618" w:rsidRPr="00143178" w:rsidRDefault="001E2618" w:rsidP="008F52E9">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nadania upoważnień do przetwarzania danych osobowych wszystkim osobom, które będą przetwarzały powierzone dane w celu realizacji niniejszej umowy.  </w:t>
      </w:r>
    </w:p>
    <w:p w14:paraId="32723DD3" w14:textId="77777777" w:rsidR="001E2618" w:rsidRPr="00143178" w:rsidRDefault="001E2618" w:rsidP="008F52E9">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63BA864A" w14:textId="77777777" w:rsidR="001E2618" w:rsidRPr="00143178" w:rsidRDefault="001E2618" w:rsidP="008F52E9">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05BEBF65" w14:textId="77777777" w:rsidR="001E2618" w:rsidRPr="00143178" w:rsidRDefault="001E2618" w:rsidP="008F52E9">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01C1387F" w14:textId="77777777" w:rsidR="001E2618" w:rsidRPr="00143178" w:rsidRDefault="001E2618" w:rsidP="008F52E9">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 stwierdzeniu naruszenia ochrony danych osobowych bez zbędnej zwłoki zgłasza je administratorowi w ciągu 24 godzin.</w:t>
      </w:r>
    </w:p>
    <w:p w14:paraId="7B5A759E"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4</w:t>
      </w:r>
    </w:p>
    <w:p w14:paraId="585F36B1"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Prawo kontroli</w:t>
      </w:r>
    </w:p>
    <w:p w14:paraId="57C20DB9" w14:textId="77777777" w:rsidR="001E2618" w:rsidRPr="00143178" w:rsidRDefault="001E2618" w:rsidP="008F52E9">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4A9561DA" w14:textId="77777777" w:rsidR="001E2618" w:rsidRPr="00143178" w:rsidRDefault="001E2618" w:rsidP="008F52E9">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Administrator danych realizować będzie prawo kontroli w godzinach pracy Podmiotu przetwarzającego i z minimum 7 dniowym jego uprzedzeniem.</w:t>
      </w:r>
    </w:p>
    <w:p w14:paraId="5FD7B465" w14:textId="77777777" w:rsidR="001E2618" w:rsidRPr="00143178" w:rsidRDefault="001E2618" w:rsidP="008F52E9">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usunięcia uchybień stwierdzonych podczas kontroli w terminie wskazanym przez Administratora danych nie dłuższym niż 7 dni </w:t>
      </w:r>
    </w:p>
    <w:p w14:paraId="71307C7A" w14:textId="77777777" w:rsidR="001E2618" w:rsidRPr="00143178" w:rsidRDefault="001E2618" w:rsidP="008F52E9">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udostępnia Administratorowi wszelkie informacje niezbędne do wykazania spełnienia obowiązków określonych w art. 28 Rozporządzenia. </w:t>
      </w:r>
    </w:p>
    <w:p w14:paraId="6C2442D6" w14:textId="77777777" w:rsidR="001E2618" w:rsidRPr="00143178" w:rsidRDefault="001E2618" w:rsidP="00F820AD">
      <w:pPr>
        <w:spacing w:line="276" w:lineRule="auto"/>
        <w:jc w:val="center"/>
        <w:rPr>
          <w:rFonts w:ascii="Arial" w:hAnsi="Arial" w:cs="Arial"/>
          <w:b/>
          <w:lang w:eastAsia="pl-PL"/>
        </w:rPr>
      </w:pPr>
    </w:p>
    <w:p w14:paraId="462508F3"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5</w:t>
      </w:r>
    </w:p>
    <w:p w14:paraId="15D519D6"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Dalsze powierzenie danych do przetwarzania</w:t>
      </w:r>
    </w:p>
    <w:p w14:paraId="2B4CEC21" w14:textId="77777777" w:rsidR="001E2618" w:rsidRPr="00143178" w:rsidRDefault="001E2618" w:rsidP="008F52E9">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może powierzyć dane osobowe objęte niniejszą umową do dalszego przetwarzania podwykonawcom jedynie w celu wykonania umowy po uzyskaniu uprzedniej pisemnej zgody Administratora danych.  </w:t>
      </w:r>
    </w:p>
    <w:p w14:paraId="410B691B" w14:textId="77777777" w:rsidR="001E2618" w:rsidRPr="00143178" w:rsidRDefault="001E2618" w:rsidP="008F52E9">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DCC16B5" w14:textId="77777777" w:rsidR="001E2618" w:rsidRPr="00143178" w:rsidRDefault="001E2618" w:rsidP="008F52E9">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Podwykonawca, o którym mowa w § 5 ust. 2 niniejszej umowy winien spełniać te same gwarancje i obowiązki jakie zostały nałożone na Podmiot przetwarzający w niniejszej Umowie. </w:t>
      </w:r>
    </w:p>
    <w:p w14:paraId="49901F28" w14:textId="77777777" w:rsidR="001E2618" w:rsidRPr="00143178" w:rsidRDefault="001E2618" w:rsidP="008F52E9">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ponosi pełną odpowiedzialność wobec Administratora za nie wywiązanie się ze spoczywających na podwykonawcy obowiązków ochrony danych osobowych.</w:t>
      </w:r>
    </w:p>
    <w:p w14:paraId="39080FAF" w14:textId="77777777" w:rsidR="001E2618" w:rsidRPr="00143178" w:rsidRDefault="001E2618" w:rsidP="00F820AD">
      <w:pPr>
        <w:spacing w:line="276" w:lineRule="auto"/>
        <w:jc w:val="center"/>
        <w:rPr>
          <w:rFonts w:ascii="Arial" w:hAnsi="Arial" w:cs="Arial"/>
          <w:b/>
          <w:lang w:eastAsia="pl-PL"/>
        </w:rPr>
      </w:pPr>
    </w:p>
    <w:p w14:paraId="054E715D"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6</w:t>
      </w:r>
    </w:p>
    <w:p w14:paraId="2D5FA686"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Odpowiedzialność Podmiotu przetwarzającego</w:t>
      </w:r>
    </w:p>
    <w:p w14:paraId="49841CD3" w14:textId="77777777" w:rsidR="001E2618" w:rsidRPr="00143178" w:rsidRDefault="001E2618" w:rsidP="008F52E9">
      <w:pPr>
        <w:numPr>
          <w:ilvl w:val="0"/>
          <w:numId w:val="30"/>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lastRenderedPageBreak/>
        <w:t xml:space="preserve">Podmiot przetwarzający jest odpowiedzialny za udostępnienie lub wykorzystanie danych osobowych niezgodnie z treścią niniejszej umowy, a w szczególności za udostępnienie powierzonych do przetwarzania danych osobowych osobom nieupoważnionym. </w:t>
      </w:r>
    </w:p>
    <w:p w14:paraId="6C52A2B1" w14:textId="77777777" w:rsidR="001E2618" w:rsidRPr="00143178" w:rsidRDefault="001E2618" w:rsidP="008F52E9">
      <w:pPr>
        <w:numPr>
          <w:ilvl w:val="0"/>
          <w:numId w:val="30"/>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3AE7428A" w14:textId="77777777" w:rsidR="00175DA3" w:rsidRPr="00143178" w:rsidRDefault="00175DA3" w:rsidP="00F820AD">
      <w:pPr>
        <w:spacing w:line="276" w:lineRule="auto"/>
        <w:jc w:val="center"/>
        <w:rPr>
          <w:rFonts w:ascii="Arial" w:hAnsi="Arial" w:cs="Arial"/>
          <w:b/>
          <w:lang w:eastAsia="pl-PL"/>
        </w:rPr>
      </w:pPr>
    </w:p>
    <w:p w14:paraId="3F90CC94" w14:textId="5D26F73A"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7</w:t>
      </w:r>
    </w:p>
    <w:p w14:paraId="31051CF0"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Czas obowiązywania umowy</w:t>
      </w:r>
    </w:p>
    <w:p w14:paraId="529A5388" w14:textId="77777777" w:rsidR="00CB3238" w:rsidRPr="00143178" w:rsidRDefault="00CB3238" w:rsidP="00F820AD">
      <w:pPr>
        <w:spacing w:line="276" w:lineRule="auto"/>
        <w:jc w:val="both"/>
        <w:rPr>
          <w:rFonts w:ascii="Arial" w:hAnsi="Arial" w:cs="Arial"/>
          <w:lang w:eastAsia="pl-PL"/>
        </w:rPr>
      </w:pPr>
      <w:r w:rsidRPr="00143178">
        <w:rPr>
          <w:rFonts w:ascii="Arial" w:hAnsi="Arial" w:cs="Arial"/>
          <w:lang w:eastAsia="pl-PL"/>
        </w:rPr>
        <w:t>Niniejsza umowa wchodzi w życie z dniem jej podpisania przez obie strony i obowiązuje do końca okresu realizacji</w:t>
      </w:r>
    </w:p>
    <w:p w14:paraId="2C33EE7E" w14:textId="05836A1E" w:rsidR="001E2618" w:rsidRPr="00143178" w:rsidRDefault="00CB3238" w:rsidP="00F820AD">
      <w:pPr>
        <w:spacing w:line="276" w:lineRule="auto"/>
        <w:jc w:val="both"/>
        <w:rPr>
          <w:rFonts w:ascii="Arial" w:hAnsi="Arial" w:cs="Arial"/>
          <w:lang w:eastAsia="pl-PL"/>
        </w:rPr>
      </w:pPr>
      <w:r w:rsidRPr="00143178">
        <w:rPr>
          <w:rFonts w:ascii="Arial" w:hAnsi="Arial" w:cs="Arial"/>
          <w:lang w:eastAsia="pl-PL"/>
        </w:rPr>
        <w:t>Umowy Głównej, tj. do dnia zakończenia okresu gwarancji.</w:t>
      </w:r>
    </w:p>
    <w:p w14:paraId="5F51204D" w14:textId="77777777" w:rsidR="001E2618" w:rsidRPr="00143178" w:rsidRDefault="001E2618" w:rsidP="00F820AD">
      <w:pPr>
        <w:spacing w:line="276" w:lineRule="auto"/>
        <w:jc w:val="center"/>
        <w:rPr>
          <w:rFonts w:ascii="Arial" w:hAnsi="Arial" w:cs="Arial"/>
          <w:b/>
          <w:lang w:eastAsia="pl-PL"/>
        </w:rPr>
      </w:pPr>
    </w:p>
    <w:p w14:paraId="46512395"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8</w:t>
      </w:r>
    </w:p>
    <w:p w14:paraId="31CEDD67"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Rozwiązanie umowy</w:t>
      </w:r>
    </w:p>
    <w:p w14:paraId="68107CD3" w14:textId="77777777" w:rsidR="001E2618" w:rsidRPr="00143178" w:rsidRDefault="001E2618" w:rsidP="00F820AD">
      <w:pPr>
        <w:spacing w:line="276" w:lineRule="auto"/>
        <w:jc w:val="both"/>
        <w:rPr>
          <w:rFonts w:ascii="Arial" w:hAnsi="Arial" w:cs="Arial"/>
          <w:lang w:eastAsia="pl-PL"/>
        </w:rPr>
      </w:pPr>
      <w:r w:rsidRPr="00143178">
        <w:rPr>
          <w:rFonts w:ascii="Arial" w:hAnsi="Arial" w:cs="Arial"/>
          <w:lang w:eastAsia="pl-PL"/>
        </w:rPr>
        <w:t>Administrator danych może rozwiązać niniejszą umowę ze skutkiem natychmiastowym gdy Podmiot przetwarzający:</w:t>
      </w:r>
    </w:p>
    <w:p w14:paraId="5B91A4A2" w14:textId="77777777" w:rsidR="001E2618" w:rsidRPr="00143178" w:rsidRDefault="001E2618" w:rsidP="008F52E9">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pomimo zobowiązania go do usunięcia uchybień stwierdzonych podczas kontroli nie usunie ich w wyznaczonym terminie;</w:t>
      </w:r>
    </w:p>
    <w:p w14:paraId="7D65CFF6" w14:textId="77777777" w:rsidR="001E2618" w:rsidRPr="00143178" w:rsidRDefault="001E2618" w:rsidP="008F52E9">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przetwarza dane osobowe w sposób niezgodny z umową;</w:t>
      </w:r>
    </w:p>
    <w:p w14:paraId="45E80CE6" w14:textId="77777777" w:rsidR="001E2618" w:rsidRPr="00143178" w:rsidRDefault="001E2618" w:rsidP="008F52E9">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powierzył przetwarzanie danych osobowych innemu podmiotowi bez zgody Administratora danych.</w:t>
      </w:r>
    </w:p>
    <w:p w14:paraId="7243A932" w14:textId="77777777" w:rsidR="001E2618" w:rsidRPr="00143178" w:rsidRDefault="001E2618" w:rsidP="00F820AD">
      <w:pPr>
        <w:spacing w:line="276" w:lineRule="auto"/>
        <w:jc w:val="center"/>
        <w:rPr>
          <w:rFonts w:ascii="Arial" w:hAnsi="Arial" w:cs="Arial"/>
          <w:b/>
          <w:lang w:eastAsia="pl-PL"/>
        </w:rPr>
      </w:pPr>
    </w:p>
    <w:p w14:paraId="28BED49B"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9</w:t>
      </w:r>
    </w:p>
    <w:p w14:paraId="3BEF1873"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Zasady zachowania poufności</w:t>
      </w:r>
    </w:p>
    <w:p w14:paraId="5E89BAF5" w14:textId="77777777" w:rsidR="001E2618" w:rsidRPr="00143178" w:rsidRDefault="001E2618" w:rsidP="008F52E9">
      <w:pPr>
        <w:numPr>
          <w:ilvl w:val="0"/>
          <w:numId w:val="32"/>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4D63845" w14:textId="77777777" w:rsidR="001E2618" w:rsidRPr="00143178" w:rsidRDefault="001E2618" w:rsidP="008F52E9">
      <w:pPr>
        <w:numPr>
          <w:ilvl w:val="0"/>
          <w:numId w:val="32"/>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939A528" w14:textId="77777777" w:rsidR="001E2618" w:rsidRPr="00143178" w:rsidRDefault="001E2618" w:rsidP="00F820AD">
      <w:pPr>
        <w:spacing w:line="276" w:lineRule="auto"/>
        <w:jc w:val="center"/>
        <w:rPr>
          <w:rFonts w:ascii="Arial" w:hAnsi="Arial" w:cs="Arial"/>
          <w:b/>
          <w:lang w:eastAsia="pl-PL"/>
        </w:rPr>
      </w:pPr>
    </w:p>
    <w:p w14:paraId="0381AD34"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 xml:space="preserve">§ 10 </w:t>
      </w:r>
    </w:p>
    <w:p w14:paraId="20DE43D0" w14:textId="77777777" w:rsidR="001E2618" w:rsidRPr="00143178" w:rsidRDefault="001E2618" w:rsidP="00F820AD">
      <w:pPr>
        <w:spacing w:line="276" w:lineRule="auto"/>
        <w:jc w:val="center"/>
        <w:rPr>
          <w:rFonts w:ascii="Arial" w:hAnsi="Arial" w:cs="Arial"/>
          <w:b/>
          <w:lang w:eastAsia="pl-PL"/>
        </w:rPr>
      </w:pPr>
      <w:r w:rsidRPr="00143178">
        <w:rPr>
          <w:rFonts w:ascii="Arial" w:hAnsi="Arial" w:cs="Arial"/>
          <w:b/>
          <w:lang w:eastAsia="pl-PL"/>
        </w:rPr>
        <w:t>Postanowienia końcowe</w:t>
      </w:r>
    </w:p>
    <w:p w14:paraId="09DC4494" w14:textId="77777777" w:rsidR="001E2618" w:rsidRPr="00143178" w:rsidRDefault="001E2618" w:rsidP="008F52E9">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Umowa została sporządzona w dwóch jednobrzmiących egzemplarzach dla każdej ze stron.</w:t>
      </w:r>
    </w:p>
    <w:p w14:paraId="623F9637" w14:textId="77777777" w:rsidR="001E2618" w:rsidRPr="00143178" w:rsidRDefault="001E2618" w:rsidP="008F52E9">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W sprawach nieuregulowanych zastosowanie będą miały przepisy Kodeksu cywilnego, Rozporządzenia oraz ustawy z dnia 10 maja 2018 r. o ochronie danych osobowych.</w:t>
      </w:r>
    </w:p>
    <w:p w14:paraId="3C729B84" w14:textId="77777777" w:rsidR="001E2618" w:rsidRPr="00143178" w:rsidRDefault="001E2618" w:rsidP="008F52E9">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Sądem właściwym dla rozpatrzenia sporów wynikających z niniejszej umowy będzie sąd właściwy Administratora danych </w:t>
      </w:r>
    </w:p>
    <w:p w14:paraId="13C4E123" w14:textId="77777777" w:rsidR="001E2618" w:rsidRPr="00143178" w:rsidRDefault="001E2618" w:rsidP="00F820AD">
      <w:pPr>
        <w:spacing w:line="276" w:lineRule="auto"/>
        <w:jc w:val="center"/>
        <w:rPr>
          <w:rFonts w:ascii="Arial" w:hAnsi="Arial" w:cs="Arial"/>
          <w:lang w:eastAsia="pl-PL"/>
        </w:rPr>
      </w:pPr>
    </w:p>
    <w:p w14:paraId="02FDA873" w14:textId="77777777" w:rsidR="001E2618" w:rsidRPr="00143178" w:rsidRDefault="001E2618" w:rsidP="00F820AD">
      <w:pPr>
        <w:spacing w:line="276" w:lineRule="auto"/>
        <w:jc w:val="center"/>
        <w:rPr>
          <w:rFonts w:ascii="Arial" w:hAnsi="Arial" w:cs="Arial"/>
          <w:lang w:eastAsia="pl-PL"/>
        </w:rPr>
      </w:pPr>
    </w:p>
    <w:p w14:paraId="5834081C" w14:textId="77777777" w:rsidR="001E2618" w:rsidRPr="00143178" w:rsidRDefault="001E2618" w:rsidP="00F820AD">
      <w:pPr>
        <w:spacing w:line="276" w:lineRule="auto"/>
        <w:jc w:val="center"/>
        <w:rPr>
          <w:rFonts w:ascii="Arial" w:hAnsi="Arial" w:cs="Arial"/>
          <w:lang w:eastAsia="pl-PL"/>
        </w:rPr>
      </w:pPr>
    </w:p>
    <w:p w14:paraId="5F280D30" w14:textId="77777777" w:rsidR="001E2618" w:rsidRPr="00143178" w:rsidRDefault="001E2618" w:rsidP="00F820AD">
      <w:pPr>
        <w:spacing w:line="276" w:lineRule="auto"/>
        <w:jc w:val="center"/>
        <w:rPr>
          <w:rFonts w:ascii="Arial" w:hAnsi="Arial" w:cs="Arial"/>
          <w:lang w:eastAsia="pl-PL"/>
        </w:rPr>
      </w:pPr>
    </w:p>
    <w:p w14:paraId="1E8ED450" w14:textId="77777777" w:rsidR="001E2618" w:rsidRPr="00143178" w:rsidRDefault="001E2618" w:rsidP="00F820AD">
      <w:pPr>
        <w:tabs>
          <w:tab w:val="left" w:pos="5760"/>
        </w:tabs>
        <w:spacing w:line="276" w:lineRule="auto"/>
        <w:ind w:left="426"/>
        <w:jc w:val="both"/>
        <w:rPr>
          <w:rFonts w:ascii="Arial" w:hAnsi="Arial" w:cs="Arial"/>
          <w:lang w:eastAsia="pl-PL"/>
        </w:rPr>
      </w:pPr>
      <w:r w:rsidRPr="00143178">
        <w:rPr>
          <w:rFonts w:ascii="Arial" w:hAnsi="Arial" w:cs="Arial"/>
          <w:lang w:eastAsia="pl-PL"/>
        </w:rPr>
        <w:t>…………………………………………</w:t>
      </w:r>
      <w:r w:rsidRPr="00143178">
        <w:rPr>
          <w:rFonts w:ascii="Arial" w:hAnsi="Arial" w:cs="Arial"/>
          <w:lang w:eastAsia="pl-PL"/>
        </w:rPr>
        <w:tab/>
        <w:t>………………………………………….</w:t>
      </w:r>
    </w:p>
    <w:p w14:paraId="6873CDC9" w14:textId="77777777" w:rsidR="001E2618" w:rsidRPr="00143178" w:rsidRDefault="001E2618" w:rsidP="00F820AD">
      <w:pPr>
        <w:tabs>
          <w:tab w:val="left" w:pos="5760"/>
        </w:tabs>
        <w:spacing w:line="276" w:lineRule="auto"/>
        <w:jc w:val="both"/>
        <w:rPr>
          <w:rFonts w:ascii="Arial" w:hAnsi="Arial" w:cs="Arial"/>
          <w:lang w:eastAsia="pl-PL"/>
        </w:rPr>
      </w:pPr>
      <w:r w:rsidRPr="00143178">
        <w:rPr>
          <w:rFonts w:ascii="Arial" w:hAnsi="Arial" w:cs="Arial"/>
          <w:i/>
          <w:lang w:eastAsia="pl-PL"/>
        </w:rPr>
        <w:t xml:space="preserve">                   Podmiot przetwarzający    </w:t>
      </w:r>
      <w:r w:rsidRPr="00143178">
        <w:rPr>
          <w:rFonts w:ascii="Arial" w:hAnsi="Arial" w:cs="Arial"/>
          <w:lang w:eastAsia="pl-PL"/>
        </w:rPr>
        <w:tab/>
      </w:r>
      <w:r w:rsidRPr="00143178">
        <w:rPr>
          <w:rFonts w:ascii="Arial" w:hAnsi="Arial" w:cs="Arial"/>
          <w:lang w:eastAsia="pl-PL"/>
        </w:rPr>
        <w:tab/>
      </w:r>
      <w:r w:rsidRPr="00143178">
        <w:rPr>
          <w:rFonts w:ascii="Arial" w:hAnsi="Arial" w:cs="Arial"/>
          <w:lang w:eastAsia="pl-PL"/>
        </w:rPr>
        <w:tab/>
      </w:r>
      <w:r w:rsidRPr="00143178">
        <w:rPr>
          <w:rFonts w:ascii="Arial" w:hAnsi="Arial" w:cs="Arial"/>
          <w:i/>
          <w:lang w:eastAsia="pl-PL"/>
        </w:rPr>
        <w:t>Administrator Danych</w:t>
      </w:r>
    </w:p>
    <w:p w14:paraId="3DAA9839" w14:textId="77777777" w:rsidR="001E2618" w:rsidRPr="00143178" w:rsidRDefault="001E2618" w:rsidP="00F820AD">
      <w:pPr>
        <w:tabs>
          <w:tab w:val="left" w:pos="5760"/>
        </w:tabs>
        <w:spacing w:line="276" w:lineRule="auto"/>
        <w:jc w:val="both"/>
        <w:rPr>
          <w:rFonts w:ascii="Arial" w:hAnsi="Arial" w:cs="Arial"/>
          <w:lang w:eastAsia="pl-PL"/>
        </w:rPr>
      </w:pPr>
    </w:p>
    <w:p w14:paraId="549E9461" w14:textId="77777777" w:rsidR="001E2618" w:rsidRPr="00143178" w:rsidRDefault="001E2618" w:rsidP="00F820AD">
      <w:pPr>
        <w:spacing w:line="276" w:lineRule="auto"/>
        <w:rPr>
          <w:rFonts w:ascii="Arial" w:hAnsi="Arial" w:cs="Arial"/>
        </w:rPr>
      </w:pPr>
    </w:p>
    <w:sectPr w:rsidR="001E2618" w:rsidRPr="00143178" w:rsidSect="0086178E">
      <w:pgSz w:w="11906" w:h="16838"/>
      <w:pgMar w:top="1134" w:right="1607" w:bottom="1134" w:left="1134"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E19D" w14:textId="77777777" w:rsidR="00353A65" w:rsidRDefault="00353A65">
      <w:r>
        <w:separator/>
      </w:r>
    </w:p>
  </w:endnote>
  <w:endnote w:type="continuationSeparator" w:id="0">
    <w:p w14:paraId="6F43866D" w14:textId="77777777" w:rsidR="00353A65" w:rsidRDefault="0035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70BC" w14:textId="77777777" w:rsidR="00353A65" w:rsidRDefault="00353A65" w:rsidP="001616AD">
    <w:pPr>
      <w:pStyle w:val="Stopka"/>
      <w:jc w:val="center"/>
      <w:rPr>
        <w:rFonts w:cstheme="minorHAnsi"/>
        <w:sz w:val="18"/>
        <w:szCs w:val="18"/>
        <w:shd w:val="clear" w:color="auto" w:fill="FFFFFF"/>
      </w:rPr>
    </w:pPr>
  </w:p>
  <w:p w14:paraId="55A9DA79" w14:textId="63D170A6" w:rsidR="00353A65" w:rsidRDefault="00353A65">
    <w:pPr>
      <w:pStyle w:val="Stopka"/>
    </w:pPr>
  </w:p>
  <w:p w14:paraId="72A9F5CD" w14:textId="77777777" w:rsidR="00353A65" w:rsidRDefault="00353A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EB994" w14:textId="77777777" w:rsidR="00353A65" w:rsidRDefault="00353A65" w:rsidP="005E68C8">
    <w:pPr>
      <w:pStyle w:val="Stopka"/>
      <w:jc w:val="center"/>
      <w:rPr>
        <w:rFonts w:cstheme="minorHAnsi"/>
        <w:sz w:val="18"/>
        <w:szCs w:val="18"/>
        <w:shd w:val="clear" w:color="auto" w:fil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85F6" w14:textId="77777777" w:rsidR="00353A65" w:rsidRDefault="00353A65">
      <w:r>
        <w:separator/>
      </w:r>
    </w:p>
  </w:footnote>
  <w:footnote w:type="continuationSeparator" w:id="0">
    <w:p w14:paraId="359A1AC7" w14:textId="77777777" w:rsidR="00353A65" w:rsidRDefault="0035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006E" w14:textId="257D7359" w:rsidR="00353A65" w:rsidRDefault="00353A65">
    <w:pPr>
      <w:pStyle w:val="Nagwek"/>
    </w:pPr>
  </w:p>
  <w:p w14:paraId="67243A53" w14:textId="77777777" w:rsidR="00353A65" w:rsidRDefault="00353A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2F7F" w14:textId="00A47CA7" w:rsidR="00353A65" w:rsidRDefault="001A137E" w:rsidP="005C2E3E">
    <w:pPr>
      <w:pStyle w:val="Nagwek"/>
      <w:tabs>
        <w:tab w:val="clear" w:pos="9072"/>
        <w:tab w:val="right" w:pos="9638"/>
      </w:tabs>
    </w:pPr>
    <w:r>
      <w:rPr>
        <w:noProof/>
      </w:rPr>
      <w:drawing>
        <wp:inline distT="0" distB="0" distL="0" distR="0" wp14:anchorId="414ED2F5" wp14:editId="359464AF">
          <wp:extent cx="5819775" cy="582295"/>
          <wp:effectExtent l="0" t="0" r="9525" b="825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2295"/>
                  </a:xfrm>
                  <a:prstGeom prst="rect">
                    <a:avLst/>
                  </a:prstGeom>
                  <a:noFill/>
                  <a:ln>
                    <a:noFill/>
                  </a:ln>
                </pic:spPr>
              </pic:pic>
            </a:graphicData>
          </a:graphic>
        </wp:inline>
      </w:drawing>
    </w:r>
  </w:p>
  <w:p w14:paraId="1939FE32" w14:textId="77777777" w:rsidR="00353A65" w:rsidRDefault="00353A65" w:rsidP="0021518E">
    <w:pPr>
      <w:pStyle w:val="Nagwek"/>
      <w:tabs>
        <w:tab w:val="clear" w:pos="9072"/>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357"/>
        </w:tabs>
        <w:ind w:left="357" w:hanging="357"/>
      </w:pPr>
      <w:rPr>
        <w:rFonts w:ascii="Symbol" w:hAnsi="Symbol" w:cs="Symbol" w:hint="default"/>
        <w:b/>
      </w:rPr>
    </w:lvl>
  </w:abstractNum>
  <w:abstractNum w:abstractNumId="1" w15:restartNumberingAfterBreak="0">
    <w:nsid w:val="00000003"/>
    <w:multiLevelType w:val="singleLevel"/>
    <w:tmpl w:val="E8E671AA"/>
    <w:name w:val="WW8Num652"/>
    <w:lvl w:ilvl="0">
      <w:start w:val="1"/>
      <w:numFmt w:val="decimal"/>
      <w:lvlText w:val="%1."/>
      <w:lvlJc w:val="left"/>
      <w:pPr>
        <w:ind w:left="360" w:hanging="360"/>
      </w:pPr>
      <w:rPr>
        <w:rFonts w:ascii="Symbol" w:hAnsi="Symbol" w:cs="Symbol" w:hint="default"/>
        <w:b/>
        <w:bCs/>
        <w:iCs/>
        <w:color w:val="auto"/>
        <w:spacing w:val="2"/>
        <w:position w:val="0"/>
        <w:sz w:val="20"/>
        <w:szCs w:val="20"/>
      </w:rPr>
    </w:lvl>
  </w:abstractNum>
  <w:abstractNum w:abstractNumId="2" w15:restartNumberingAfterBreak="0">
    <w:nsid w:val="00000004"/>
    <w:multiLevelType w:val="singleLevel"/>
    <w:tmpl w:val="00000004"/>
    <w:name w:val="WW8Num10"/>
    <w:lvl w:ilvl="0">
      <w:start w:val="1"/>
      <w:numFmt w:val="bullet"/>
      <w:lvlText w:val=""/>
      <w:lvlJc w:val="left"/>
      <w:pPr>
        <w:tabs>
          <w:tab w:val="num" w:pos="360"/>
        </w:tabs>
        <w:ind w:left="360" w:hanging="360"/>
      </w:pPr>
      <w:rPr>
        <w:rFonts w:ascii="Symbol" w:hAnsi="Symbol"/>
        <w:b/>
        <w:sz w:val="20"/>
      </w:rPr>
    </w:lvl>
  </w:abstractNum>
  <w:abstractNum w:abstractNumId="3" w15:restartNumberingAfterBreak="0">
    <w:nsid w:val="00000005"/>
    <w:multiLevelType w:val="multilevel"/>
    <w:tmpl w:val="00000005"/>
    <w:name w:val="WW8Num17"/>
    <w:lvl w:ilvl="0">
      <w:start w:val="1"/>
      <w:numFmt w:val="decimal"/>
      <w:lvlText w:val="%1."/>
      <w:lvlJc w:val="left"/>
      <w:pPr>
        <w:tabs>
          <w:tab w:val="num" w:pos="850"/>
        </w:tabs>
        <w:ind w:left="850" w:hanging="850"/>
      </w:pPr>
      <w:rPr>
        <w:rFonts w:cs="Times New Roman"/>
        <w:w w:val="1"/>
        <w:sz w:val="20"/>
        <w:szCs w:val="20"/>
      </w:rPr>
    </w:lvl>
    <w:lvl w:ilvl="1">
      <w:start w:val="1"/>
      <w:numFmt w:val="decimal"/>
      <w:lvlText w:val="%1.%2."/>
      <w:lvlJc w:val="left"/>
      <w:pPr>
        <w:tabs>
          <w:tab w:val="num" w:pos="850"/>
        </w:tabs>
        <w:ind w:left="850" w:hanging="850"/>
      </w:pPr>
      <w:rPr>
        <w:rFonts w:cs="Times New Roman"/>
        <w:w w:val="1"/>
        <w:sz w:val="20"/>
        <w:szCs w:val="20"/>
      </w:rPr>
    </w:lvl>
    <w:lvl w:ilvl="2">
      <w:start w:val="1"/>
      <w:numFmt w:val="decimal"/>
      <w:lvlText w:val="%1.%2.%3."/>
      <w:lvlJc w:val="left"/>
      <w:pPr>
        <w:tabs>
          <w:tab w:val="num" w:pos="850"/>
        </w:tabs>
        <w:ind w:left="850" w:hanging="850"/>
      </w:pPr>
      <w:rPr>
        <w:rFonts w:cs="Times New Roman"/>
        <w:w w:val="1"/>
        <w:sz w:val="20"/>
        <w:szCs w:val="20"/>
      </w:rPr>
    </w:lvl>
    <w:lvl w:ilvl="3">
      <w:start w:val="1"/>
      <w:numFmt w:val="decimal"/>
      <w:lvlText w:val="%1.%2.%3.%4."/>
      <w:lvlJc w:val="left"/>
      <w:pPr>
        <w:tabs>
          <w:tab w:val="num" w:pos="850"/>
        </w:tabs>
        <w:ind w:left="850" w:hanging="850"/>
      </w:pPr>
      <w:rPr>
        <w:rFonts w:cs="Times New Roman"/>
        <w:w w:val="1"/>
        <w:sz w:val="20"/>
        <w:szCs w:val="20"/>
      </w:rPr>
    </w:lvl>
    <w:lvl w:ilvl="4">
      <w:start w:val="1"/>
      <w:numFmt w:val="lowerLetter"/>
      <w:lvlText w:val="(%5)"/>
      <w:lvlJc w:val="left"/>
      <w:pPr>
        <w:tabs>
          <w:tab w:val="num" w:pos="0"/>
        </w:tabs>
        <w:ind w:left="1800" w:hanging="360"/>
      </w:pPr>
      <w:rPr>
        <w:rFonts w:cs="Times New Roman"/>
        <w:w w:val="1"/>
        <w:sz w:val="20"/>
        <w:szCs w:val="20"/>
      </w:rPr>
    </w:lvl>
    <w:lvl w:ilvl="5">
      <w:start w:val="1"/>
      <w:numFmt w:val="lowerRoman"/>
      <w:lvlText w:val="(%6)"/>
      <w:lvlJc w:val="left"/>
      <w:pPr>
        <w:tabs>
          <w:tab w:val="num" w:pos="0"/>
        </w:tabs>
        <w:ind w:left="2160" w:hanging="360"/>
      </w:pPr>
      <w:rPr>
        <w:rFonts w:cs="Times New Roman"/>
        <w:w w:val="1"/>
        <w:sz w:val="20"/>
        <w:szCs w:val="20"/>
      </w:rPr>
    </w:lvl>
    <w:lvl w:ilvl="6">
      <w:start w:val="1"/>
      <w:numFmt w:val="decimal"/>
      <w:lvlText w:val="%7."/>
      <w:lvlJc w:val="left"/>
      <w:pPr>
        <w:tabs>
          <w:tab w:val="num" w:pos="0"/>
        </w:tabs>
        <w:ind w:left="2520" w:hanging="360"/>
      </w:pPr>
      <w:rPr>
        <w:rFonts w:cs="Times New Roman"/>
        <w:w w:val="1"/>
        <w:sz w:val="20"/>
        <w:szCs w:val="20"/>
      </w:rPr>
    </w:lvl>
    <w:lvl w:ilvl="7">
      <w:start w:val="1"/>
      <w:numFmt w:val="lowerLetter"/>
      <w:lvlText w:val="%8."/>
      <w:lvlJc w:val="left"/>
      <w:pPr>
        <w:tabs>
          <w:tab w:val="num" w:pos="0"/>
        </w:tabs>
        <w:ind w:left="2880" w:hanging="360"/>
      </w:pPr>
      <w:rPr>
        <w:rFonts w:cs="Times New Roman"/>
        <w:w w:val="1"/>
        <w:sz w:val="20"/>
        <w:szCs w:val="20"/>
      </w:rPr>
    </w:lvl>
    <w:lvl w:ilvl="8">
      <w:start w:val="1"/>
      <w:numFmt w:val="lowerRoman"/>
      <w:lvlText w:val="%9."/>
      <w:lvlJc w:val="left"/>
      <w:pPr>
        <w:tabs>
          <w:tab w:val="num" w:pos="0"/>
        </w:tabs>
        <w:ind w:left="3240" w:hanging="360"/>
      </w:pPr>
      <w:rPr>
        <w:rFonts w:cs="Times New Roman"/>
        <w:w w:val="1"/>
        <w:sz w:val="20"/>
        <w:szCs w:val="20"/>
      </w:rPr>
    </w:lvl>
  </w:abstractNum>
  <w:abstractNum w:abstractNumId="4" w15:restartNumberingAfterBreak="0">
    <w:nsid w:val="00000006"/>
    <w:multiLevelType w:val="singleLevel"/>
    <w:tmpl w:val="00000006"/>
    <w:name w:val="WW8Num19"/>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7"/>
    <w:multiLevelType w:val="singleLevel"/>
    <w:tmpl w:val="00000007"/>
    <w:name w:val="WW8Num21"/>
    <w:lvl w:ilvl="0">
      <w:numFmt w:val="bullet"/>
      <w:lvlText w:val="-"/>
      <w:lvlJc w:val="left"/>
      <w:pPr>
        <w:tabs>
          <w:tab w:val="num" w:pos="360"/>
        </w:tabs>
        <w:ind w:left="360" w:hanging="360"/>
      </w:pPr>
      <w:rPr>
        <w:rFonts w:ascii="Times New Roman" w:hAnsi="Times New Roman"/>
      </w:rPr>
    </w:lvl>
  </w:abstractNum>
  <w:abstractNum w:abstractNumId="6" w15:restartNumberingAfterBreak="0">
    <w:nsid w:val="00000008"/>
    <w:multiLevelType w:val="singleLevel"/>
    <w:tmpl w:val="00000008"/>
    <w:name w:val="WW8Num23"/>
    <w:lvl w:ilvl="0">
      <w:start w:val="1"/>
      <w:numFmt w:val="upperLetter"/>
      <w:lvlText w:val="%1."/>
      <w:lvlJc w:val="left"/>
      <w:pPr>
        <w:tabs>
          <w:tab w:val="num" w:pos="2760"/>
        </w:tabs>
        <w:ind w:left="2760" w:hanging="360"/>
      </w:pPr>
      <w:rPr>
        <w:rFonts w:cs="Times New Roman"/>
      </w:rPr>
    </w:lvl>
  </w:abstractNum>
  <w:abstractNum w:abstractNumId="7" w15:restartNumberingAfterBreak="0">
    <w:nsid w:val="00000009"/>
    <w:multiLevelType w:val="singleLevel"/>
    <w:tmpl w:val="00000009"/>
    <w:name w:val="WW8Num26"/>
    <w:lvl w:ilvl="0">
      <w:numFmt w:val="bullet"/>
      <w:lvlText w:val="-"/>
      <w:lvlJc w:val="left"/>
      <w:pPr>
        <w:tabs>
          <w:tab w:val="num" w:pos="720"/>
        </w:tabs>
        <w:ind w:left="720" w:hanging="360"/>
      </w:pPr>
      <w:rPr>
        <w:rFonts w:ascii="Times New Roman" w:hAnsi="Times New Roman"/>
        <w:sz w:val="22"/>
      </w:rPr>
    </w:lvl>
  </w:abstractNum>
  <w:abstractNum w:abstractNumId="8" w15:restartNumberingAfterBreak="0">
    <w:nsid w:val="0000000A"/>
    <w:multiLevelType w:val="singleLevel"/>
    <w:tmpl w:val="0000000A"/>
    <w:name w:val="WW8Num27"/>
    <w:lvl w:ilvl="0">
      <w:start w:val="1"/>
      <w:numFmt w:val="bullet"/>
      <w:lvlText w:val=""/>
      <w:lvlJc w:val="left"/>
      <w:pPr>
        <w:tabs>
          <w:tab w:val="num" w:pos="712"/>
        </w:tabs>
        <w:ind w:left="712" w:hanging="352"/>
      </w:pPr>
      <w:rPr>
        <w:rFonts w:ascii="Symbol" w:hAnsi="Symbol"/>
        <w:sz w:val="22"/>
      </w:rPr>
    </w:lvl>
  </w:abstractNum>
  <w:abstractNum w:abstractNumId="9" w15:restartNumberingAfterBreak="0">
    <w:nsid w:val="0000000B"/>
    <w:multiLevelType w:val="singleLevel"/>
    <w:tmpl w:val="0000000B"/>
    <w:name w:val="WW8Num29"/>
    <w:lvl w:ilvl="0">
      <w:start w:val="1"/>
      <w:numFmt w:val="lowerLetter"/>
      <w:lvlText w:val="%1)"/>
      <w:lvlJc w:val="left"/>
      <w:pPr>
        <w:tabs>
          <w:tab w:val="num" w:pos="717"/>
        </w:tabs>
        <w:ind w:left="717" w:hanging="360"/>
      </w:pPr>
      <w:rPr>
        <w:rFonts w:ascii="Symbol" w:hAnsi="Symbol" w:cs="Symbol" w:hint="default"/>
      </w:rPr>
    </w:lvl>
  </w:abstractNum>
  <w:abstractNum w:abstractNumId="10" w15:restartNumberingAfterBreak="0">
    <w:nsid w:val="0000000C"/>
    <w:multiLevelType w:val="singleLevel"/>
    <w:tmpl w:val="0000000C"/>
    <w:name w:val="WW8Num30"/>
    <w:lvl w:ilvl="0">
      <w:numFmt w:val="bullet"/>
      <w:lvlText w:val="-"/>
      <w:lvlJc w:val="left"/>
      <w:pPr>
        <w:tabs>
          <w:tab w:val="num" w:pos="360"/>
        </w:tabs>
        <w:ind w:left="360" w:hanging="360"/>
      </w:pPr>
      <w:rPr>
        <w:rFonts w:ascii="Times New Roman" w:hAnsi="Times New Roman" w:hint="default"/>
        <w:color w:val="FF0000"/>
      </w:rPr>
    </w:lvl>
  </w:abstractNum>
  <w:abstractNum w:abstractNumId="11" w15:restartNumberingAfterBreak="0">
    <w:nsid w:val="0000000D"/>
    <w:multiLevelType w:val="singleLevel"/>
    <w:tmpl w:val="0000000D"/>
    <w:name w:val="WW8Num31"/>
    <w:lvl w:ilvl="0">
      <w:start w:val="14"/>
      <w:numFmt w:val="decimal"/>
      <w:lvlText w:val="%1."/>
      <w:lvlJc w:val="left"/>
      <w:pPr>
        <w:tabs>
          <w:tab w:val="num" w:pos="357"/>
        </w:tabs>
        <w:ind w:left="357" w:hanging="357"/>
      </w:pPr>
      <w:rPr>
        <w:rFonts w:cs="Times New Roman"/>
      </w:rPr>
    </w:lvl>
  </w:abstractNum>
  <w:abstractNum w:abstractNumId="12" w15:restartNumberingAfterBreak="0">
    <w:nsid w:val="0000000E"/>
    <w:multiLevelType w:val="singleLevel"/>
    <w:tmpl w:val="0000000E"/>
    <w:name w:val="WW8Num32"/>
    <w:lvl w:ilvl="0">
      <w:start w:val="1"/>
      <w:numFmt w:val="bullet"/>
      <w:lvlText w:val="–"/>
      <w:lvlJc w:val="left"/>
      <w:pPr>
        <w:tabs>
          <w:tab w:val="num" w:pos="1417"/>
        </w:tabs>
        <w:ind w:left="1417" w:hanging="567"/>
      </w:pPr>
      <w:rPr>
        <w:rFonts w:ascii="Times New Roman" w:hAnsi="Times New Roman"/>
      </w:rPr>
    </w:lvl>
  </w:abstractNum>
  <w:abstractNum w:abstractNumId="13" w15:restartNumberingAfterBreak="0">
    <w:nsid w:val="0000000F"/>
    <w:multiLevelType w:val="singleLevel"/>
    <w:tmpl w:val="0000000F"/>
    <w:name w:val="WW8Num41"/>
    <w:lvl w:ilvl="0">
      <w:start w:val="1"/>
      <w:numFmt w:val="bullet"/>
      <w:lvlText w:val=""/>
      <w:lvlJc w:val="left"/>
      <w:pPr>
        <w:tabs>
          <w:tab w:val="num" w:pos="783"/>
        </w:tabs>
        <w:ind w:left="783" w:hanging="357"/>
      </w:pPr>
      <w:rPr>
        <w:rFonts w:ascii="Symbol" w:hAnsi="Symbol"/>
        <w:sz w:val="22"/>
      </w:rPr>
    </w:lvl>
  </w:abstractNum>
  <w:abstractNum w:abstractNumId="14" w15:restartNumberingAfterBreak="0">
    <w:nsid w:val="00000010"/>
    <w:multiLevelType w:val="singleLevel"/>
    <w:tmpl w:val="00000010"/>
    <w:name w:val="WW8Num44"/>
    <w:lvl w:ilvl="0">
      <w:start w:val="1"/>
      <w:numFmt w:val="bullet"/>
      <w:lvlText w:val="–"/>
      <w:lvlJc w:val="left"/>
      <w:pPr>
        <w:tabs>
          <w:tab w:val="num" w:pos="850"/>
        </w:tabs>
        <w:ind w:left="850" w:hanging="850"/>
      </w:pPr>
      <w:rPr>
        <w:rFonts w:ascii="Times New Roman" w:hAnsi="Times New Roman"/>
        <w:sz w:val="22"/>
      </w:rPr>
    </w:lvl>
  </w:abstractNum>
  <w:abstractNum w:abstractNumId="15" w15:restartNumberingAfterBreak="0">
    <w:nsid w:val="00000011"/>
    <w:multiLevelType w:val="multilevel"/>
    <w:tmpl w:val="00000011"/>
    <w:name w:val="WW8Num64"/>
    <w:lvl w:ilvl="0">
      <w:start w:val="14"/>
      <w:numFmt w:val="decimal"/>
      <w:lvlText w:val="%1."/>
      <w:lvlJc w:val="left"/>
      <w:pPr>
        <w:tabs>
          <w:tab w:val="num" w:pos="357"/>
        </w:tabs>
        <w:ind w:left="357" w:hanging="357"/>
      </w:pPr>
      <w:rPr>
        <w:rFonts w:cs="Times New Roman"/>
      </w:rPr>
    </w:lvl>
    <w:lvl w:ilvl="1">
      <w:start w:val="1"/>
      <w:numFmt w:val="decimal"/>
      <w:lvlText w:val="%2)"/>
      <w:lvlJc w:val="left"/>
      <w:pPr>
        <w:tabs>
          <w:tab w:val="num" w:pos="709"/>
        </w:tabs>
        <w:ind w:left="709" w:hanging="352"/>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12"/>
    <w:multiLevelType w:val="singleLevel"/>
    <w:tmpl w:val="613A885C"/>
    <w:name w:val="WW8Num65"/>
    <w:lvl w:ilvl="0">
      <w:start w:val="1"/>
      <w:numFmt w:val="lowerLetter"/>
      <w:pStyle w:val="NormalnyDesePrzezroczysty"/>
      <w:lvlText w:val="%1)"/>
      <w:lvlJc w:val="left"/>
      <w:pPr>
        <w:tabs>
          <w:tab w:val="num" w:pos="720"/>
        </w:tabs>
        <w:ind w:left="720" w:hanging="360"/>
      </w:pPr>
      <w:rPr>
        <w:rFonts w:ascii="Times New Roman" w:eastAsia="Times New Roman" w:hAnsi="Times New Roman" w:cs="Times New Roman"/>
        <w:b w:val="0"/>
        <w:bCs/>
      </w:rPr>
    </w:lvl>
  </w:abstractNum>
  <w:abstractNum w:abstractNumId="17" w15:restartNumberingAfterBreak="0">
    <w:nsid w:val="00000013"/>
    <w:multiLevelType w:val="multilevel"/>
    <w:tmpl w:val="00000013"/>
    <w:name w:val="WW8Num66"/>
    <w:lvl w:ilvl="0">
      <w:start w:val="2"/>
      <w:numFmt w:val="decimal"/>
      <w:lvlText w:val="%1."/>
      <w:lvlJc w:val="left"/>
      <w:pPr>
        <w:tabs>
          <w:tab w:val="num" w:pos="357"/>
        </w:tabs>
        <w:ind w:left="357" w:hanging="357"/>
      </w:pPr>
      <w:rPr>
        <w:rFonts w:ascii="Times New Roman" w:hAnsi="Times New Roman" w:cs="Times New Roman"/>
        <w:bCs/>
        <w:color w:val="FF0000"/>
        <w:sz w:val="22"/>
        <w:szCs w:val="22"/>
      </w:rPr>
    </w:lvl>
    <w:lvl w:ilvl="1">
      <w:start w:val="1"/>
      <w:numFmt w:val="lowerLetter"/>
      <w:lvlText w:val="%2."/>
      <w:lvlJc w:val="left"/>
      <w:pPr>
        <w:tabs>
          <w:tab w:val="num" w:pos="1440"/>
        </w:tabs>
        <w:ind w:left="1440" w:hanging="360"/>
      </w:pPr>
      <w:rPr>
        <w:rFonts w:ascii="Times New Roman" w:hAnsi="Times New Roman" w:cs="Times New Roman"/>
        <w:bCs/>
        <w:color w:val="FF0000"/>
        <w:sz w:val="22"/>
        <w:szCs w:val="22"/>
      </w:rPr>
    </w:lvl>
    <w:lvl w:ilvl="2">
      <w:start w:val="1"/>
      <w:numFmt w:val="lowerRoman"/>
      <w:lvlText w:val="%3."/>
      <w:lvlJc w:val="right"/>
      <w:pPr>
        <w:tabs>
          <w:tab w:val="num" w:pos="2160"/>
        </w:tabs>
        <w:ind w:left="2160" w:hanging="180"/>
      </w:pPr>
      <w:rPr>
        <w:rFonts w:ascii="Times New Roman" w:hAnsi="Times New Roman" w:cs="Times New Roman"/>
        <w:bCs/>
        <w:color w:val="FF0000"/>
        <w:sz w:val="22"/>
        <w:szCs w:val="22"/>
      </w:rPr>
    </w:lvl>
    <w:lvl w:ilvl="3">
      <w:start w:val="1"/>
      <w:numFmt w:val="decimal"/>
      <w:lvlText w:val="%4."/>
      <w:lvlJc w:val="left"/>
      <w:pPr>
        <w:tabs>
          <w:tab w:val="num" w:pos="360"/>
        </w:tabs>
        <w:ind w:left="360" w:hanging="360"/>
      </w:pPr>
      <w:rPr>
        <w:rFonts w:ascii="Times New Roman" w:hAnsi="Times New Roman" w:cs="Times New Roman"/>
        <w:bCs/>
        <w:color w:val="FF0000"/>
        <w:sz w:val="22"/>
        <w:szCs w:val="22"/>
      </w:rPr>
    </w:lvl>
    <w:lvl w:ilvl="4">
      <w:start w:val="1"/>
      <w:numFmt w:val="decimal"/>
      <w:lvlText w:val="%5)"/>
      <w:lvlJc w:val="left"/>
      <w:pPr>
        <w:tabs>
          <w:tab w:val="num" w:pos="709"/>
        </w:tabs>
        <w:ind w:left="709" w:hanging="352"/>
      </w:pPr>
      <w:rPr>
        <w:rFonts w:ascii="Times New Roman" w:hAnsi="Times New Roman" w:cs="Times New Roman"/>
        <w:bCs/>
        <w:color w:val="FF0000"/>
        <w:sz w:val="22"/>
        <w:szCs w:val="22"/>
      </w:rPr>
    </w:lvl>
    <w:lvl w:ilvl="5">
      <w:start w:val="1"/>
      <w:numFmt w:val="lowerRoman"/>
      <w:lvlText w:val="%6."/>
      <w:lvlJc w:val="right"/>
      <w:pPr>
        <w:tabs>
          <w:tab w:val="num" w:pos="4320"/>
        </w:tabs>
        <w:ind w:left="4320" w:hanging="180"/>
      </w:pPr>
      <w:rPr>
        <w:rFonts w:ascii="Times New Roman" w:hAnsi="Times New Roman" w:cs="Times New Roman"/>
        <w:bCs/>
        <w:color w:val="FF0000"/>
        <w:sz w:val="22"/>
        <w:szCs w:val="22"/>
      </w:rPr>
    </w:lvl>
    <w:lvl w:ilvl="6">
      <w:start w:val="1"/>
      <w:numFmt w:val="decimal"/>
      <w:lvlText w:val="%7."/>
      <w:lvlJc w:val="left"/>
      <w:pPr>
        <w:tabs>
          <w:tab w:val="num" w:pos="5040"/>
        </w:tabs>
        <w:ind w:left="5040" w:hanging="360"/>
      </w:pPr>
      <w:rPr>
        <w:rFonts w:ascii="Times New Roman" w:hAnsi="Times New Roman" w:cs="Times New Roman"/>
        <w:bCs/>
        <w:color w:val="FF0000"/>
        <w:sz w:val="22"/>
        <w:szCs w:val="22"/>
      </w:rPr>
    </w:lvl>
    <w:lvl w:ilvl="7">
      <w:start w:val="1"/>
      <w:numFmt w:val="lowerLetter"/>
      <w:lvlText w:val="%8."/>
      <w:lvlJc w:val="left"/>
      <w:pPr>
        <w:tabs>
          <w:tab w:val="num" w:pos="5760"/>
        </w:tabs>
        <w:ind w:left="5760" w:hanging="360"/>
      </w:pPr>
      <w:rPr>
        <w:rFonts w:ascii="Times New Roman" w:hAnsi="Times New Roman" w:cs="Times New Roman"/>
        <w:bCs/>
        <w:color w:val="FF0000"/>
        <w:sz w:val="22"/>
        <w:szCs w:val="22"/>
      </w:rPr>
    </w:lvl>
    <w:lvl w:ilvl="8">
      <w:start w:val="1"/>
      <w:numFmt w:val="lowerRoman"/>
      <w:lvlText w:val="%9."/>
      <w:lvlJc w:val="right"/>
      <w:pPr>
        <w:tabs>
          <w:tab w:val="num" w:pos="6480"/>
        </w:tabs>
        <w:ind w:left="6480" w:hanging="180"/>
      </w:pPr>
      <w:rPr>
        <w:rFonts w:ascii="Times New Roman" w:hAnsi="Times New Roman" w:cs="Times New Roman"/>
        <w:bCs/>
        <w:color w:val="FF0000"/>
        <w:sz w:val="22"/>
        <w:szCs w:val="22"/>
      </w:rPr>
    </w:lvl>
  </w:abstractNum>
  <w:abstractNum w:abstractNumId="18" w15:restartNumberingAfterBreak="0">
    <w:nsid w:val="00000014"/>
    <w:multiLevelType w:val="singleLevel"/>
    <w:tmpl w:val="00000014"/>
    <w:name w:val="WW8Num67"/>
    <w:lvl w:ilvl="0">
      <w:start w:val="1"/>
      <w:numFmt w:val="lowerLetter"/>
      <w:lvlText w:val="%1)"/>
      <w:lvlJc w:val="left"/>
      <w:pPr>
        <w:tabs>
          <w:tab w:val="num" w:pos="708"/>
        </w:tabs>
        <w:ind w:left="720" w:hanging="360"/>
      </w:pPr>
      <w:rPr>
        <w:rFonts w:ascii="Times New Roman" w:hAnsi="Times New Roman" w:cs="Times New Roman"/>
        <w:color w:val="auto"/>
        <w:sz w:val="20"/>
        <w:szCs w:val="20"/>
      </w:rPr>
    </w:lvl>
  </w:abstractNum>
  <w:abstractNum w:abstractNumId="19" w15:restartNumberingAfterBreak="0">
    <w:nsid w:val="00000015"/>
    <w:multiLevelType w:val="multilevel"/>
    <w:tmpl w:val="00000015"/>
    <w:name w:val="WW8Num68"/>
    <w:lvl w:ilvl="0">
      <w:start w:val="4"/>
      <w:numFmt w:val="decimal"/>
      <w:lvlText w:val="%1)"/>
      <w:lvlJc w:val="left"/>
      <w:pPr>
        <w:tabs>
          <w:tab w:val="num" w:pos="709"/>
        </w:tabs>
        <w:ind w:left="709" w:hanging="352"/>
      </w:pPr>
      <w:rPr>
        <w:rFonts w:cs="Times New Roman"/>
      </w:rPr>
    </w:lvl>
    <w:lvl w:ilvl="1">
      <w:start w:val="3"/>
      <w:numFmt w:val="decimal"/>
      <w:lvlText w:val="%2."/>
      <w:lvlJc w:val="left"/>
      <w:pPr>
        <w:tabs>
          <w:tab w:val="num" w:pos="357"/>
        </w:tabs>
        <w:ind w:left="357" w:hanging="357"/>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16"/>
    <w:multiLevelType w:val="multilevel"/>
    <w:tmpl w:val="00000016"/>
    <w:name w:val="WW8Num69"/>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624"/>
        </w:tabs>
        <w:ind w:left="624"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21" w15:restartNumberingAfterBreak="0">
    <w:nsid w:val="00000017"/>
    <w:multiLevelType w:val="singleLevel"/>
    <w:tmpl w:val="00000017"/>
    <w:name w:val="WW8Num71"/>
    <w:lvl w:ilvl="0">
      <w:numFmt w:val="bullet"/>
      <w:lvlText w:val=""/>
      <w:lvlJc w:val="left"/>
      <w:pPr>
        <w:tabs>
          <w:tab w:val="num" w:pos="357"/>
        </w:tabs>
        <w:ind w:left="624" w:hanging="264"/>
      </w:pPr>
      <w:rPr>
        <w:rFonts w:ascii="Symbol" w:hAnsi="Symbol" w:hint="default"/>
        <w:color w:val="FF0000"/>
      </w:rPr>
    </w:lvl>
  </w:abstractNum>
  <w:abstractNum w:abstractNumId="22" w15:restartNumberingAfterBreak="0">
    <w:nsid w:val="00000018"/>
    <w:multiLevelType w:val="multilevel"/>
    <w:tmpl w:val="00000018"/>
    <w:name w:val="WW8Num72"/>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sz w:val="22"/>
        <w:szCs w:val="22"/>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19"/>
    <w:multiLevelType w:val="multilevel"/>
    <w:tmpl w:val="00000019"/>
    <w:name w:val="WW8Num73"/>
    <w:lvl w:ilvl="0">
      <w:start w:val="1"/>
      <w:numFmt w:val="decimal"/>
      <w:lvlText w:val="%1."/>
      <w:lvlJc w:val="left"/>
      <w:pPr>
        <w:tabs>
          <w:tab w:val="num" w:pos="720"/>
        </w:tabs>
        <w:ind w:left="720" w:hanging="360"/>
      </w:pPr>
      <w:rPr>
        <w:rFonts w:cs="Times New Roman"/>
      </w:rPr>
    </w:lvl>
    <w:lvl w:ilvl="1">
      <w:numFmt w:val="bullet"/>
      <w:lvlText w:val=""/>
      <w:lvlJc w:val="left"/>
      <w:pPr>
        <w:tabs>
          <w:tab w:val="num" w:pos="708"/>
        </w:tabs>
        <w:ind w:left="1344" w:hanging="264"/>
      </w:pPr>
      <w:rPr>
        <w:rFonts w:ascii="Symbol" w:hAnsi="Symbol" w:hint="default"/>
        <w:sz w:val="22"/>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0000001B"/>
    <w:multiLevelType w:val="multilevel"/>
    <w:tmpl w:val="0000001B"/>
    <w:name w:val="WW8Num75"/>
    <w:lvl w:ilvl="0">
      <w:start w:val="1"/>
      <w:numFmt w:val="decimal"/>
      <w:lvlText w:val="%1."/>
      <w:lvlJc w:val="left"/>
      <w:pPr>
        <w:tabs>
          <w:tab w:val="num" w:pos="720"/>
        </w:tabs>
        <w:ind w:left="720" w:hanging="360"/>
      </w:pPr>
      <w:rPr>
        <w:rFonts w:cs="Times New Roman"/>
        <w:sz w:val="22"/>
        <w:szCs w:val="22"/>
      </w:rPr>
    </w:lvl>
    <w:lvl w:ilvl="1">
      <w:start w:val="1"/>
      <w:numFmt w:val="lowerLetter"/>
      <w:lvlText w:val="%2)"/>
      <w:lvlJc w:val="left"/>
      <w:pPr>
        <w:tabs>
          <w:tab w:val="num" w:pos="1440"/>
        </w:tabs>
        <w:ind w:left="1440" w:hanging="360"/>
      </w:pPr>
      <w:rPr>
        <w:rFonts w:cs="Times New Roman"/>
        <w:sz w:val="22"/>
        <w:szCs w:val="22"/>
      </w:rPr>
    </w:lvl>
    <w:lvl w:ilvl="2">
      <w:start w:val="1"/>
      <w:numFmt w:val="lowerRoman"/>
      <w:lvlText w:val="%3."/>
      <w:lvlJc w:val="right"/>
      <w:pPr>
        <w:tabs>
          <w:tab w:val="num" w:pos="2160"/>
        </w:tabs>
        <w:ind w:left="2160" w:hanging="180"/>
      </w:pPr>
      <w:rPr>
        <w:rFonts w:cs="Times New Roman"/>
        <w:sz w:val="22"/>
        <w:szCs w:val="22"/>
      </w:rPr>
    </w:lvl>
    <w:lvl w:ilvl="3">
      <w:start w:val="1"/>
      <w:numFmt w:val="decimal"/>
      <w:lvlText w:val="%4."/>
      <w:lvlJc w:val="left"/>
      <w:pPr>
        <w:tabs>
          <w:tab w:val="num" w:pos="2880"/>
        </w:tabs>
        <w:ind w:left="2880" w:hanging="360"/>
      </w:pPr>
      <w:rPr>
        <w:rFonts w:cs="Times New Roman"/>
        <w:sz w:val="22"/>
        <w:szCs w:val="22"/>
      </w:rPr>
    </w:lvl>
    <w:lvl w:ilvl="4">
      <w:start w:val="1"/>
      <w:numFmt w:val="lowerLetter"/>
      <w:lvlText w:val="%5."/>
      <w:lvlJc w:val="left"/>
      <w:pPr>
        <w:tabs>
          <w:tab w:val="num" w:pos="3600"/>
        </w:tabs>
        <w:ind w:left="3600" w:hanging="360"/>
      </w:pPr>
      <w:rPr>
        <w:rFonts w:cs="Times New Roman"/>
        <w:sz w:val="22"/>
        <w:szCs w:val="22"/>
      </w:rPr>
    </w:lvl>
    <w:lvl w:ilvl="5">
      <w:start w:val="1"/>
      <w:numFmt w:val="lowerRoman"/>
      <w:lvlText w:val="%6."/>
      <w:lvlJc w:val="right"/>
      <w:pPr>
        <w:tabs>
          <w:tab w:val="num" w:pos="4320"/>
        </w:tabs>
        <w:ind w:left="4320" w:hanging="180"/>
      </w:pPr>
      <w:rPr>
        <w:rFonts w:cs="Times New Roman"/>
        <w:sz w:val="22"/>
        <w:szCs w:val="22"/>
      </w:rPr>
    </w:lvl>
    <w:lvl w:ilvl="6">
      <w:start w:val="1"/>
      <w:numFmt w:val="decimal"/>
      <w:lvlText w:val="%7."/>
      <w:lvlJc w:val="left"/>
      <w:pPr>
        <w:tabs>
          <w:tab w:val="num" w:pos="5040"/>
        </w:tabs>
        <w:ind w:left="5040" w:hanging="360"/>
      </w:pPr>
      <w:rPr>
        <w:rFonts w:cs="Times New Roman"/>
        <w:sz w:val="22"/>
        <w:szCs w:val="22"/>
      </w:rPr>
    </w:lvl>
    <w:lvl w:ilvl="7">
      <w:start w:val="1"/>
      <w:numFmt w:val="lowerLetter"/>
      <w:lvlText w:val="%8."/>
      <w:lvlJc w:val="left"/>
      <w:pPr>
        <w:tabs>
          <w:tab w:val="num" w:pos="5760"/>
        </w:tabs>
        <w:ind w:left="5760" w:hanging="360"/>
      </w:pPr>
      <w:rPr>
        <w:rFonts w:cs="Times New Roman"/>
        <w:sz w:val="22"/>
        <w:szCs w:val="22"/>
      </w:rPr>
    </w:lvl>
    <w:lvl w:ilvl="8">
      <w:start w:val="1"/>
      <w:numFmt w:val="lowerRoman"/>
      <w:lvlText w:val="%9."/>
      <w:lvlJc w:val="right"/>
      <w:pPr>
        <w:tabs>
          <w:tab w:val="num" w:pos="6480"/>
        </w:tabs>
        <w:ind w:left="6480" w:hanging="180"/>
      </w:pPr>
      <w:rPr>
        <w:rFonts w:cs="Times New Roman"/>
        <w:sz w:val="22"/>
        <w:szCs w:val="22"/>
      </w:rPr>
    </w:lvl>
  </w:abstractNum>
  <w:abstractNum w:abstractNumId="25" w15:restartNumberingAfterBreak="0">
    <w:nsid w:val="0000001C"/>
    <w:multiLevelType w:val="multilevel"/>
    <w:tmpl w:val="C0343AE6"/>
    <w:name w:val="WW8Num76"/>
    <w:lvl w:ilvl="0">
      <w:start w:val="1"/>
      <w:numFmt w:val="decimal"/>
      <w:lvlText w:val="%1."/>
      <w:lvlJc w:val="left"/>
      <w:pPr>
        <w:tabs>
          <w:tab w:val="num" w:pos="397"/>
        </w:tabs>
        <w:ind w:left="397" w:hanging="397"/>
      </w:pPr>
      <w:rPr>
        <w:rFonts w:ascii="Times New Roman" w:hAnsi="Times New Roman" w:cs="Times New Roman" w:hint="default"/>
        <w:b w:val="0"/>
        <w:bCs/>
        <w:i w:val="0"/>
        <w:iCs/>
        <w:color w:val="auto"/>
        <w:sz w:val="18"/>
        <w:szCs w:val="18"/>
        <w:u w:val="none" w:color="FFFFFF"/>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0000001D"/>
    <w:multiLevelType w:val="multilevel"/>
    <w:tmpl w:val="6A48D5A2"/>
    <w:name w:val="WW8Num7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0000001E"/>
    <w:multiLevelType w:val="multilevel"/>
    <w:tmpl w:val="49A4A374"/>
    <w:name w:val="WW8Num7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000001F"/>
    <w:multiLevelType w:val="multilevel"/>
    <w:tmpl w:val="381E2240"/>
    <w:name w:val="WW8Num79"/>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1072"/>
        </w:tabs>
        <w:ind w:left="1072" w:hanging="352"/>
      </w:pPr>
      <w:rPr>
        <w:rFonts w:cs="Times New Roman"/>
        <w:b/>
        <w:color w:val="FF000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00000020"/>
    <w:multiLevelType w:val="multilevel"/>
    <w:tmpl w:val="00000020"/>
    <w:name w:val="WW8Num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00000021"/>
    <w:multiLevelType w:val="multilevel"/>
    <w:tmpl w:val="00000021"/>
    <w:name w:val="WW8Num81"/>
    <w:lvl w:ilvl="0">
      <w:start w:val="1"/>
      <w:numFmt w:val="lowerLetter"/>
      <w:lvlText w:val="%1)"/>
      <w:lvlJc w:val="left"/>
      <w:pPr>
        <w:tabs>
          <w:tab w:val="num" w:pos="708"/>
        </w:tabs>
        <w:ind w:left="720" w:hanging="360"/>
      </w:pPr>
      <w:rPr>
        <w:rFonts w:ascii="Times New Roman" w:hAnsi="Times New Roman" w:cs="Times New Roman"/>
        <w:sz w:val="20"/>
        <w:szCs w:val="20"/>
      </w:rPr>
    </w:lvl>
    <w:lvl w:ilvl="1">
      <w:start w:val="1"/>
      <w:numFmt w:val="lowerLetter"/>
      <w:lvlText w:val="%2."/>
      <w:lvlJc w:val="left"/>
      <w:pPr>
        <w:tabs>
          <w:tab w:val="num" w:pos="0"/>
        </w:tabs>
        <w:ind w:left="1440" w:hanging="360"/>
      </w:pPr>
      <w:rPr>
        <w:rFonts w:ascii="Times New Roman" w:hAnsi="Times New Roman" w:cs="Times New Roman"/>
        <w:sz w:val="20"/>
        <w:szCs w:val="20"/>
      </w:rPr>
    </w:lvl>
    <w:lvl w:ilvl="2">
      <w:start w:val="1"/>
      <w:numFmt w:val="lowerRoman"/>
      <w:lvlText w:val="%3."/>
      <w:lvlJc w:val="right"/>
      <w:pPr>
        <w:tabs>
          <w:tab w:val="num" w:pos="0"/>
        </w:tabs>
        <w:ind w:left="2160" w:hanging="180"/>
      </w:pPr>
      <w:rPr>
        <w:rFonts w:ascii="Times New Roman" w:hAnsi="Times New Roman" w:cs="Times New Roman"/>
        <w:sz w:val="20"/>
        <w:szCs w:val="20"/>
      </w:rPr>
    </w:lvl>
    <w:lvl w:ilvl="3">
      <w:start w:val="1"/>
      <w:numFmt w:val="decimal"/>
      <w:lvlText w:val="%4."/>
      <w:lvlJc w:val="left"/>
      <w:pPr>
        <w:tabs>
          <w:tab w:val="num" w:pos="0"/>
        </w:tabs>
        <w:ind w:left="2880" w:hanging="360"/>
      </w:pPr>
      <w:rPr>
        <w:rFonts w:ascii="Times New Roman" w:hAnsi="Times New Roman" w:cs="Times New Roman"/>
        <w:sz w:val="20"/>
        <w:szCs w:val="20"/>
      </w:rPr>
    </w:lvl>
    <w:lvl w:ilvl="4">
      <w:start w:val="1"/>
      <w:numFmt w:val="lowerLetter"/>
      <w:lvlText w:val="%5."/>
      <w:lvlJc w:val="left"/>
      <w:pPr>
        <w:tabs>
          <w:tab w:val="num" w:pos="0"/>
        </w:tabs>
        <w:ind w:left="3600" w:hanging="360"/>
      </w:pPr>
      <w:rPr>
        <w:rFonts w:ascii="Times New Roman" w:hAnsi="Times New Roman" w:cs="Times New Roman"/>
        <w:sz w:val="20"/>
        <w:szCs w:val="20"/>
      </w:rPr>
    </w:lvl>
    <w:lvl w:ilvl="5">
      <w:start w:val="1"/>
      <w:numFmt w:val="lowerRoman"/>
      <w:lvlText w:val="%6."/>
      <w:lvlJc w:val="right"/>
      <w:pPr>
        <w:tabs>
          <w:tab w:val="num" w:pos="0"/>
        </w:tabs>
        <w:ind w:left="4320" w:hanging="180"/>
      </w:pPr>
      <w:rPr>
        <w:rFonts w:ascii="Times New Roman" w:hAnsi="Times New Roman" w:cs="Times New Roman"/>
        <w:sz w:val="20"/>
        <w:szCs w:val="20"/>
      </w:rPr>
    </w:lvl>
    <w:lvl w:ilvl="6">
      <w:start w:val="1"/>
      <w:numFmt w:val="decimal"/>
      <w:lvlText w:val="%7."/>
      <w:lvlJc w:val="left"/>
      <w:pPr>
        <w:tabs>
          <w:tab w:val="num" w:pos="0"/>
        </w:tabs>
        <w:ind w:left="5040" w:hanging="360"/>
      </w:pPr>
      <w:rPr>
        <w:rFonts w:ascii="Times New Roman" w:hAnsi="Times New Roman" w:cs="Times New Roman"/>
        <w:sz w:val="20"/>
        <w:szCs w:val="20"/>
      </w:rPr>
    </w:lvl>
    <w:lvl w:ilvl="7">
      <w:start w:val="1"/>
      <w:numFmt w:val="lowerLetter"/>
      <w:lvlText w:val="%8."/>
      <w:lvlJc w:val="left"/>
      <w:pPr>
        <w:tabs>
          <w:tab w:val="num" w:pos="0"/>
        </w:tabs>
        <w:ind w:left="5760" w:hanging="360"/>
      </w:pPr>
      <w:rPr>
        <w:rFonts w:ascii="Times New Roman" w:hAnsi="Times New Roman" w:cs="Times New Roman"/>
        <w:sz w:val="20"/>
        <w:szCs w:val="20"/>
      </w:rPr>
    </w:lvl>
    <w:lvl w:ilvl="8">
      <w:start w:val="1"/>
      <w:numFmt w:val="lowerRoman"/>
      <w:lvlText w:val="%9."/>
      <w:lvlJc w:val="right"/>
      <w:pPr>
        <w:tabs>
          <w:tab w:val="num" w:pos="0"/>
        </w:tabs>
        <w:ind w:left="6480" w:hanging="180"/>
      </w:pPr>
      <w:rPr>
        <w:rFonts w:ascii="Times New Roman" w:hAnsi="Times New Roman" w:cs="Times New Roman"/>
        <w:sz w:val="20"/>
        <w:szCs w:val="20"/>
      </w:rPr>
    </w:lvl>
  </w:abstractNum>
  <w:abstractNum w:abstractNumId="31" w15:restartNumberingAfterBreak="0">
    <w:nsid w:val="00000022"/>
    <w:multiLevelType w:val="multilevel"/>
    <w:tmpl w:val="00000022"/>
    <w:name w:val="WW8Num82"/>
    <w:lvl w:ilvl="0">
      <w:start w:val="2"/>
      <w:numFmt w:val="decimal"/>
      <w:lvlText w:val="%1)"/>
      <w:lvlJc w:val="left"/>
      <w:pPr>
        <w:tabs>
          <w:tab w:val="num" w:pos="720"/>
        </w:tabs>
        <w:ind w:left="720" w:hanging="360"/>
      </w:pPr>
      <w:rPr>
        <w:rFonts w:ascii="Times New Roman" w:hAnsi="Times New Roman" w:cs="Times New Roman"/>
        <w:b/>
        <w:bCs/>
        <w:sz w:val="20"/>
        <w:szCs w:val="20"/>
      </w:rPr>
    </w:lvl>
    <w:lvl w:ilvl="1">
      <w:start w:val="1"/>
      <w:numFmt w:val="lowerLetter"/>
      <w:lvlText w:val="%2."/>
      <w:lvlJc w:val="left"/>
      <w:pPr>
        <w:tabs>
          <w:tab w:val="num" w:pos="1440"/>
        </w:tabs>
        <w:ind w:left="1440" w:hanging="360"/>
      </w:pPr>
      <w:rPr>
        <w:rFonts w:ascii="Times New Roman" w:hAnsi="Times New Roman" w:cs="Times New Roman"/>
        <w:b/>
        <w:bCs/>
        <w:sz w:val="20"/>
        <w:szCs w:val="20"/>
      </w:rPr>
    </w:lvl>
    <w:lvl w:ilvl="2">
      <w:start w:val="1"/>
      <w:numFmt w:val="lowerRoman"/>
      <w:lvlText w:val="%3."/>
      <w:lvlJc w:val="right"/>
      <w:pPr>
        <w:tabs>
          <w:tab w:val="num" w:pos="2160"/>
        </w:tabs>
        <w:ind w:left="2160" w:hanging="180"/>
      </w:pPr>
      <w:rPr>
        <w:rFonts w:ascii="Times New Roman" w:hAnsi="Times New Roman" w:cs="Times New Roman"/>
        <w:b/>
        <w:bCs/>
        <w:sz w:val="20"/>
        <w:szCs w:val="20"/>
      </w:rPr>
    </w:lvl>
    <w:lvl w:ilvl="3">
      <w:start w:val="1"/>
      <w:numFmt w:val="decimal"/>
      <w:lvlText w:val="%4."/>
      <w:lvlJc w:val="left"/>
      <w:pPr>
        <w:tabs>
          <w:tab w:val="num" w:pos="2880"/>
        </w:tabs>
        <w:ind w:left="2880" w:hanging="360"/>
      </w:pPr>
      <w:rPr>
        <w:rFonts w:ascii="Times New Roman" w:hAnsi="Times New Roman" w:cs="Times New Roman"/>
        <w:b/>
        <w:bCs/>
        <w:sz w:val="20"/>
        <w:szCs w:val="20"/>
      </w:rPr>
    </w:lvl>
    <w:lvl w:ilvl="4">
      <w:start w:val="1"/>
      <w:numFmt w:val="lowerLetter"/>
      <w:lvlText w:val="%5."/>
      <w:lvlJc w:val="left"/>
      <w:pPr>
        <w:tabs>
          <w:tab w:val="num" w:pos="3600"/>
        </w:tabs>
        <w:ind w:left="3600" w:hanging="360"/>
      </w:pPr>
      <w:rPr>
        <w:rFonts w:ascii="Times New Roman" w:hAnsi="Times New Roman" w:cs="Times New Roman"/>
        <w:b/>
        <w:bCs/>
        <w:sz w:val="20"/>
        <w:szCs w:val="20"/>
      </w:rPr>
    </w:lvl>
    <w:lvl w:ilvl="5">
      <w:start w:val="1"/>
      <w:numFmt w:val="lowerRoman"/>
      <w:lvlText w:val="%6."/>
      <w:lvlJc w:val="right"/>
      <w:pPr>
        <w:tabs>
          <w:tab w:val="num" w:pos="4320"/>
        </w:tabs>
        <w:ind w:left="4320" w:hanging="180"/>
      </w:pPr>
      <w:rPr>
        <w:rFonts w:ascii="Times New Roman" w:hAnsi="Times New Roman" w:cs="Times New Roman"/>
        <w:b/>
        <w:bCs/>
        <w:sz w:val="20"/>
        <w:szCs w:val="20"/>
      </w:rPr>
    </w:lvl>
    <w:lvl w:ilvl="6">
      <w:start w:val="1"/>
      <w:numFmt w:val="decimal"/>
      <w:lvlText w:val="%7."/>
      <w:lvlJc w:val="left"/>
      <w:pPr>
        <w:tabs>
          <w:tab w:val="num" w:pos="5040"/>
        </w:tabs>
        <w:ind w:left="5040" w:hanging="360"/>
      </w:pPr>
      <w:rPr>
        <w:rFonts w:ascii="Times New Roman" w:hAnsi="Times New Roman" w:cs="Times New Roman"/>
        <w:b/>
        <w:bCs/>
        <w:sz w:val="20"/>
        <w:szCs w:val="20"/>
      </w:rPr>
    </w:lvl>
    <w:lvl w:ilvl="7">
      <w:start w:val="1"/>
      <w:numFmt w:val="lowerLetter"/>
      <w:lvlText w:val="%8."/>
      <w:lvlJc w:val="left"/>
      <w:pPr>
        <w:tabs>
          <w:tab w:val="num" w:pos="5760"/>
        </w:tabs>
        <w:ind w:left="5760" w:hanging="360"/>
      </w:pPr>
      <w:rPr>
        <w:rFonts w:ascii="Times New Roman" w:hAnsi="Times New Roman" w:cs="Times New Roman"/>
        <w:b/>
        <w:bCs/>
        <w:sz w:val="20"/>
        <w:szCs w:val="20"/>
      </w:rPr>
    </w:lvl>
    <w:lvl w:ilvl="8">
      <w:start w:val="1"/>
      <w:numFmt w:val="lowerRoman"/>
      <w:lvlText w:val="%9."/>
      <w:lvlJc w:val="right"/>
      <w:pPr>
        <w:tabs>
          <w:tab w:val="num" w:pos="6480"/>
        </w:tabs>
        <w:ind w:left="6480" w:hanging="180"/>
      </w:pPr>
      <w:rPr>
        <w:rFonts w:ascii="Times New Roman" w:hAnsi="Times New Roman" w:cs="Times New Roman"/>
        <w:b/>
        <w:bCs/>
        <w:sz w:val="20"/>
        <w:szCs w:val="20"/>
      </w:rPr>
    </w:lvl>
  </w:abstractNum>
  <w:abstractNum w:abstractNumId="32" w15:restartNumberingAfterBreak="0">
    <w:nsid w:val="00000023"/>
    <w:multiLevelType w:val="multilevel"/>
    <w:tmpl w:val="00000023"/>
    <w:name w:val="WW8Num83"/>
    <w:lvl w:ilvl="0">
      <w:start w:val="1"/>
      <w:numFmt w:val="decimal"/>
      <w:lvlText w:val="%1)"/>
      <w:lvlJc w:val="left"/>
      <w:pPr>
        <w:tabs>
          <w:tab w:val="num" w:pos="717"/>
        </w:tabs>
        <w:ind w:left="717" w:hanging="360"/>
      </w:pPr>
      <w:rPr>
        <w:rFonts w:ascii="Times New Roman" w:hAnsi="Times New Roman" w:cs="Times New Roman"/>
        <w:sz w:val="18"/>
        <w:szCs w:val="18"/>
      </w:rPr>
    </w:lvl>
    <w:lvl w:ilvl="1">
      <w:start w:val="1"/>
      <w:numFmt w:val="lowerLetter"/>
      <w:lvlText w:val="%2)"/>
      <w:lvlJc w:val="left"/>
      <w:pPr>
        <w:tabs>
          <w:tab w:val="num" w:pos="754"/>
        </w:tabs>
        <w:ind w:left="754" w:hanging="397"/>
      </w:pPr>
      <w:rPr>
        <w:rFonts w:ascii="Arial" w:hAnsi="Arial" w:cs="Arial" w:hint="default"/>
        <w:b w:val="0"/>
        <w:bCs w:val="0"/>
        <w:sz w:val="18"/>
        <w:szCs w:val="18"/>
      </w:rPr>
    </w:lvl>
    <w:lvl w:ilvl="2">
      <w:start w:val="2"/>
      <w:numFmt w:val="lowerLetter"/>
      <w:lvlText w:val="%3)"/>
      <w:lvlJc w:val="left"/>
      <w:pPr>
        <w:tabs>
          <w:tab w:val="num" w:pos="854"/>
        </w:tabs>
        <w:ind w:left="854" w:hanging="397"/>
      </w:pPr>
      <w:rPr>
        <w:rFonts w:ascii="Bookman Old Style" w:hAnsi="Bookman Old Style" w:cs="Bookman Old Style" w:hint="default"/>
        <w:sz w:val="18"/>
        <w:szCs w:val="18"/>
      </w:rPr>
    </w:lvl>
    <w:lvl w:ilvl="3">
      <w:start w:val="1"/>
      <w:numFmt w:val="decimal"/>
      <w:lvlText w:val="%4."/>
      <w:lvlJc w:val="left"/>
      <w:pPr>
        <w:tabs>
          <w:tab w:val="num" w:pos="717"/>
        </w:tabs>
        <w:ind w:left="717" w:hanging="360"/>
      </w:pPr>
      <w:rPr>
        <w:rFonts w:cs="Times New Roman"/>
        <w:b/>
        <w:bCs/>
      </w:rPr>
    </w:lvl>
    <w:lvl w:ilvl="4">
      <w:start w:val="1"/>
      <w:numFmt w:val="decimal"/>
      <w:lvlText w:val="%5."/>
      <w:lvlJc w:val="left"/>
      <w:pPr>
        <w:tabs>
          <w:tab w:val="num" w:pos="3957"/>
        </w:tabs>
        <w:ind w:left="3957" w:hanging="360"/>
      </w:pPr>
      <w:rPr>
        <w:rFonts w:cs="Times New Roman"/>
      </w:rPr>
    </w:lvl>
    <w:lvl w:ilvl="5">
      <w:start w:val="1"/>
      <w:numFmt w:val="decimal"/>
      <w:lvlText w:val="%6."/>
      <w:lvlJc w:val="left"/>
      <w:pPr>
        <w:tabs>
          <w:tab w:val="num" w:pos="4677"/>
        </w:tabs>
        <w:ind w:left="4677" w:hanging="360"/>
      </w:pPr>
      <w:rPr>
        <w:rFonts w:cs="Times New Roman"/>
      </w:rPr>
    </w:lvl>
    <w:lvl w:ilvl="6">
      <w:start w:val="1"/>
      <w:numFmt w:val="decimal"/>
      <w:lvlText w:val="%7."/>
      <w:lvlJc w:val="left"/>
      <w:pPr>
        <w:tabs>
          <w:tab w:val="num" w:pos="5397"/>
        </w:tabs>
        <w:ind w:left="5397" w:hanging="360"/>
      </w:pPr>
      <w:rPr>
        <w:rFonts w:cs="Times New Roman"/>
      </w:rPr>
    </w:lvl>
    <w:lvl w:ilvl="7">
      <w:start w:val="1"/>
      <w:numFmt w:val="decimal"/>
      <w:lvlText w:val="%8."/>
      <w:lvlJc w:val="left"/>
      <w:pPr>
        <w:tabs>
          <w:tab w:val="num" w:pos="6117"/>
        </w:tabs>
        <w:ind w:left="6117" w:hanging="360"/>
      </w:pPr>
      <w:rPr>
        <w:rFonts w:cs="Times New Roman"/>
      </w:rPr>
    </w:lvl>
    <w:lvl w:ilvl="8">
      <w:start w:val="1"/>
      <w:numFmt w:val="decimal"/>
      <w:lvlText w:val="%9."/>
      <w:lvlJc w:val="left"/>
      <w:pPr>
        <w:tabs>
          <w:tab w:val="num" w:pos="6837"/>
        </w:tabs>
        <w:ind w:left="6837" w:hanging="360"/>
      </w:pPr>
      <w:rPr>
        <w:rFonts w:cs="Times New Roman"/>
      </w:rPr>
    </w:lvl>
  </w:abstractNum>
  <w:abstractNum w:abstractNumId="33" w15:restartNumberingAfterBreak="0">
    <w:nsid w:val="00000024"/>
    <w:multiLevelType w:val="multilevel"/>
    <w:tmpl w:val="00000024"/>
    <w:name w:val="WW8Num84"/>
    <w:lvl w:ilvl="0">
      <w:start w:val="1"/>
      <w:numFmt w:val="decimal"/>
      <w:lvlText w:val="%1."/>
      <w:lvlJc w:val="left"/>
      <w:pPr>
        <w:tabs>
          <w:tab w:val="num" w:pos="357"/>
        </w:tabs>
        <w:ind w:left="357" w:hanging="357"/>
      </w:pPr>
      <w:rPr>
        <w:rFonts w:cs="Times New Roman"/>
        <w:b/>
        <w:caps/>
      </w:rPr>
    </w:lvl>
    <w:lvl w:ilvl="1">
      <w:start w:val="1"/>
      <w:numFmt w:val="lowerLetter"/>
      <w:lvlText w:val="%2."/>
      <w:lvlJc w:val="left"/>
      <w:pPr>
        <w:tabs>
          <w:tab w:val="num" w:pos="1440"/>
        </w:tabs>
        <w:ind w:left="1440" w:hanging="360"/>
      </w:pPr>
      <w:rPr>
        <w:rFonts w:cs="Times New Roman"/>
        <w:b/>
        <w:caps/>
      </w:rPr>
    </w:lvl>
    <w:lvl w:ilvl="2">
      <w:start w:val="1"/>
      <w:numFmt w:val="lowerRoman"/>
      <w:lvlText w:val="%3."/>
      <w:lvlJc w:val="right"/>
      <w:pPr>
        <w:tabs>
          <w:tab w:val="num" w:pos="2160"/>
        </w:tabs>
        <w:ind w:left="2160" w:hanging="180"/>
      </w:pPr>
      <w:rPr>
        <w:rFonts w:cs="Times New Roman"/>
        <w:b/>
        <w:caps/>
      </w:rPr>
    </w:lvl>
    <w:lvl w:ilvl="3">
      <w:start w:val="1"/>
      <w:numFmt w:val="decimal"/>
      <w:lvlText w:val="%4."/>
      <w:lvlJc w:val="left"/>
      <w:pPr>
        <w:tabs>
          <w:tab w:val="num" w:pos="2880"/>
        </w:tabs>
        <w:ind w:left="2880" w:hanging="360"/>
      </w:pPr>
      <w:rPr>
        <w:rFonts w:cs="Times New Roman"/>
        <w:b/>
        <w:caps/>
      </w:rPr>
    </w:lvl>
    <w:lvl w:ilvl="4">
      <w:start w:val="1"/>
      <w:numFmt w:val="lowerLetter"/>
      <w:lvlText w:val="%5."/>
      <w:lvlJc w:val="left"/>
      <w:pPr>
        <w:tabs>
          <w:tab w:val="num" w:pos="3600"/>
        </w:tabs>
        <w:ind w:left="3600" w:hanging="360"/>
      </w:pPr>
      <w:rPr>
        <w:rFonts w:cs="Times New Roman"/>
        <w:b/>
        <w:caps/>
      </w:rPr>
    </w:lvl>
    <w:lvl w:ilvl="5">
      <w:start w:val="1"/>
      <w:numFmt w:val="lowerRoman"/>
      <w:lvlText w:val="%6."/>
      <w:lvlJc w:val="right"/>
      <w:pPr>
        <w:tabs>
          <w:tab w:val="num" w:pos="4320"/>
        </w:tabs>
        <w:ind w:left="4320" w:hanging="180"/>
      </w:pPr>
      <w:rPr>
        <w:rFonts w:cs="Times New Roman"/>
        <w:b/>
        <w:caps/>
      </w:rPr>
    </w:lvl>
    <w:lvl w:ilvl="6">
      <w:start w:val="1"/>
      <w:numFmt w:val="decimal"/>
      <w:lvlText w:val="%7."/>
      <w:lvlJc w:val="left"/>
      <w:pPr>
        <w:tabs>
          <w:tab w:val="num" w:pos="5040"/>
        </w:tabs>
        <w:ind w:left="5040" w:hanging="360"/>
      </w:pPr>
      <w:rPr>
        <w:rFonts w:cs="Times New Roman"/>
        <w:b/>
        <w:caps/>
      </w:rPr>
    </w:lvl>
    <w:lvl w:ilvl="7">
      <w:start w:val="1"/>
      <w:numFmt w:val="lowerLetter"/>
      <w:lvlText w:val="%8."/>
      <w:lvlJc w:val="left"/>
      <w:pPr>
        <w:tabs>
          <w:tab w:val="num" w:pos="5760"/>
        </w:tabs>
        <w:ind w:left="5760" w:hanging="360"/>
      </w:pPr>
      <w:rPr>
        <w:rFonts w:cs="Times New Roman"/>
        <w:b/>
        <w:caps/>
      </w:rPr>
    </w:lvl>
    <w:lvl w:ilvl="8">
      <w:start w:val="1"/>
      <w:numFmt w:val="lowerRoman"/>
      <w:lvlText w:val="%9."/>
      <w:lvlJc w:val="right"/>
      <w:pPr>
        <w:tabs>
          <w:tab w:val="num" w:pos="6480"/>
        </w:tabs>
        <w:ind w:left="6480" w:hanging="180"/>
      </w:pPr>
      <w:rPr>
        <w:rFonts w:cs="Times New Roman"/>
        <w:b/>
        <w:caps/>
      </w:rPr>
    </w:lvl>
  </w:abstractNum>
  <w:abstractNum w:abstractNumId="34" w15:restartNumberingAfterBreak="0">
    <w:nsid w:val="00000025"/>
    <w:multiLevelType w:val="multilevel"/>
    <w:tmpl w:val="00000025"/>
    <w:name w:val="WW8Num85"/>
    <w:lvl w:ilvl="0">
      <w:start w:val="1"/>
      <w:numFmt w:val="decimal"/>
      <w:lvlText w:val="%1."/>
      <w:lvlJc w:val="left"/>
      <w:pPr>
        <w:tabs>
          <w:tab w:val="num" w:pos="360"/>
        </w:tabs>
        <w:ind w:left="360" w:hanging="360"/>
      </w:pPr>
      <w:rPr>
        <w:rFonts w:cs="Times New Roman"/>
        <w:b w:val="0"/>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00000026"/>
    <w:multiLevelType w:val="multilevel"/>
    <w:tmpl w:val="6D444CE8"/>
    <w:name w:val="WW8Num86"/>
    <w:lvl w:ilvl="0">
      <w:start w:val="1"/>
      <w:numFmt w:val="decimal"/>
      <w:lvlText w:val="%1."/>
      <w:lvlJc w:val="left"/>
      <w:pPr>
        <w:tabs>
          <w:tab w:val="num" w:pos="360"/>
        </w:tabs>
        <w:ind w:left="360" w:hanging="360"/>
      </w:pPr>
      <w:rPr>
        <w:rFonts w:cs="Times New Roman"/>
        <w:b w:val="0"/>
        <w:bCs/>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00000027"/>
    <w:multiLevelType w:val="multilevel"/>
    <w:tmpl w:val="00000027"/>
    <w:name w:val="WW8Num87"/>
    <w:lvl w:ilvl="0">
      <w:start w:val="1"/>
      <w:numFmt w:val="lowerLetter"/>
      <w:lvlText w:val="%1)"/>
      <w:lvlJc w:val="left"/>
      <w:pPr>
        <w:tabs>
          <w:tab w:val="num" w:pos="709"/>
        </w:tabs>
        <w:ind w:left="709" w:hanging="352"/>
      </w:pPr>
      <w:rPr>
        <w:rFonts w:cs="Times New Roman"/>
        <w:b w:val="0"/>
        <w:spacing w:val="2"/>
        <w:position w:val="0"/>
      </w:rPr>
    </w:lvl>
    <w:lvl w:ilvl="1">
      <w:start w:val="1"/>
      <w:numFmt w:val="lowerLetter"/>
      <w:lvlText w:val="%2."/>
      <w:lvlJc w:val="left"/>
      <w:pPr>
        <w:tabs>
          <w:tab w:val="num" w:pos="1440"/>
        </w:tabs>
        <w:ind w:left="1440" w:hanging="360"/>
      </w:pPr>
      <w:rPr>
        <w:rFonts w:cs="Times New Roman"/>
        <w:b w:val="0"/>
        <w:spacing w:val="2"/>
        <w:position w:val="0"/>
      </w:rPr>
    </w:lvl>
    <w:lvl w:ilvl="2">
      <w:start w:val="1"/>
      <w:numFmt w:val="lowerRoman"/>
      <w:lvlText w:val="%3."/>
      <w:lvlJc w:val="right"/>
      <w:pPr>
        <w:tabs>
          <w:tab w:val="num" w:pos="2160"/>
        </w:tabs>
        <w:ind w:left="2160" w:hanging="180"/>
      </w:pPr>
      <w:rPr>
        <w:rFonts w:cs="Times New Roman"/>
        <w:b w:val="0"/>
        <w:spacing w:val="2"/>
        <w:position w:val="0"/>
      </w:rPr>
    </w:lvl>
    <w:lvl w:ilvl="3">
      <w:start w:val="1"/>
      <w:numFmt w:val="decimal"/>
      <w:lvlText w:val="%4."/>
      <w:lvlJc w:val="left"/>
      <w:pPr>
        <w:tabs>
          <w:tab w:val="num" w:pos="2880"/>
        </w:tabs>
        <w:ind w:left="2880" w:hanging="360"/>
      </w:pPr>
      <w:rPr>
        <w:rFonts w:cs="Times New Roman"/>
        <w:b w:val="0"/>
        <w:spacing w:val="2"/>
        <w:position w:val="0"/>
      </w:rPr>
    </w:lvl>
    <w:lvl w:ilvl="4">
      <w:start w:val="1"/>
      <w:numFmt w:val="lowerLetter"/>
      <w:lvlText w:val="%5."/>
      <w:lvlJc w:val="left"/>
      <w:pPr>
        <w:tabs>
          <w:tab w:val="num" w:pos="3600"/>
        </w:tabs>
        <w:ind w:left="3600" w:hanging="360"/>
      </w:pPr>
      <w:rPr>
        <w:rFonts w:cs="Times New Roman"/>
        <w:b w:val="0"/>
        <w:spacing w:val="2"/>
        <w:position w:val="0"/>
      </w:rPr>
    </w:lvl>
    <w:lvl w:ilvl="5">
      <w:start w:val="1"/>
      <w:numFmt w:val="lowerRoman"/>
      <w:lvlText w:val="%6."/>
      <w:lvlJc w:val="right"/>
      <w:pPr>
        <w:tabs>
          <w:tab w:val="num" w:pos="4320"/>
        </w:tabs>
        <w:ind w:left="4320" w:hanging="180"/>
      </w:pPr>
      <w:rPr>
        <w:rFonts w:cs="Times New Roman"/>
        <w:b w:val="0"/>
        <w:spacing w:val="2"/>
        <w:position w:val="0"/>
      </w:rPr>
    </w:lvl>
    <w:lvl w:ilvl="6">
      <w:start w:val="1"/>
      <w:numFmt w:val="decimal"/>
      <w:lvlText w:val="%7."/>
      <w:lvlJc w:val="left"/>
      <w:pPr>
        <w:tabs>
          <w:tab w:val="num" w:pos="5040"/>
        </w:tabs>
        <w:ind w:left="5040" w:hanging="360"/>
      </w:pPr>
      <w:rPr>
        <w:rFonts w:cs="Times New Roman"/>
        <w:b w:val="0"/>
        <w:spacing w:val="2"/>
        <w:position w:val="0"/>
      </w:rPr>
    </w:lvl>
    <w:lvl w:ilvl="7">
      <w:start w:val="1"/>
      <w:numFmt w:val="lowerLetter"/>
      <w:lvlText w:val="%8."/>
      <w:lvlJc w:val="left"/>
      <w:pPr>
        <w:tabs>
          <w:tab w:val="num" w:pos="5760"/>
        </w:tabs>
        <w:ind w:left="5760" w:hanging="360"/>
      </w:pPr>
      <w:rPr>
        <w:rFonts w:cs="Times New Roman"/>
        <w:b w:val="0"/>
        <w:spacing w:val="2"/>
        <w:position w:val="0"/>
      </w:rPr>
    </w:lvl>
    <w:lvl w:ilvl="8">
      <w:start w:val="1"/>
      <w:numFmt w:val="lowerRoman"/>
      <w:lvlText w:val="%9."/>
      <w:lvlJc w:val="right"/>
      <w:pPr>
        <w:tabs>
          <w:tab w:val="num" w:pos="6480"/>
        </w:tabs>
        <w:ind w:left="6480" w:hanging="180"/>
      </w:pPr>
      <w:rPr>
        <w:rFonts w:cs="Times New Roman"/>
        <w:b w:val="0"/>
        <w:spacing w:val="2"/>
        <w:position w:val="0"/>
      </w:rPr>
    </w:lvl>
  </w:abstractNum>
  <w:abstractNum w:abstractNumId="37" w15:restartNumberingAfterBreak="0">
    <w:nsid w:val="00000028"/>
    <w:multiLevelType w:val="multilevel"/>
    <w:tmpl w:val="FD58E4FC"/>
    <w:name w:val="WW8Num88"/>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725"/>
        </w:tabs>
        <w:ind w:left="725"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38" w15:restartNumberingAfterBreak="0">
    <w:nsid w:val="00000029"/>
    <w:multiLevelType w:val="multilevel"/>
    <w:tmpl w:val="6A108520"/>
    <w:name w:val="WW8Num89"/>
    <w:lvl w:ilvl="0">
      <w:start w:val="1"/>
      <w:numFmt w:val="decimal"/>
      <w:lvlText w:val="%1."/>
      <w:lvlJc w:val="left"/>
      <w:pPr>
        <w:tabs>
          <w:tab w:val="num" w:pos="357"/>
        </w:tabs>
        <w:ind w:left="357" w:hanging="357"/>
      </w:pPr>
      <w:rPr>
        <w:rFonts w:ascii="Times New Roman" w:hAnsi="Times New Roman" w:cs="Times New Roman"/>
        <w:b w:val="0"/>
        <w:sz w:val="20"/>
        <w:szCs w:val="20"/>
      </w:rPr>
    </w:lvl>
    <w:lvl w:ilvl="1">
      <w:start w:val="1"/>
      <w:numFmt w:val="lowerLetter"/>
      <w:lvlText w:val="%2."/>
      <w:lvlJc w:val="left"/>
      <w:pPr>
        <w:tabs>
          <w:tab w:val="num" w:pos="1440"/>
        </w:tabs>
        <w:ind w:left="1440" w:hanging="360"/>
      </w:pPr>
      <w:rPr>
        <w:rFonts w:ascii="Times New Roman" w:hAnsi="Times New Roman" w:cs="Times New Roman"/>
        <w:sz w:val="20"/>
        <w:szCs w:val="20"/>
      </w:rPr>
    </w:lvl>
    <w:lvl w:ilvl="2">
      <w:start w:val="1"/>
      <w:numFmt w:val="lowerRoman"/>
      <w:lvlText w:val="%3."/>
      <w:lvlJc w:val="right"/>
      <w:pPr>
        <w:tabs>
          <w:tab w:val="num" w:pos="2160"/>
        </w:tabs>
        <w:ind w:left="2160" w:hanging="180"/>
      </w:pPr>
      <w:rPr>
        <w:rFonts w:ascii="Times New Roman" w:hAnsi="Times New Roman" w:cs="Times New Roman"/>
        <w:sz w:val="20"/>
        <w:szCs w:val="20"/>
      </w:rPr>
    </w:lvl>
    <w:lvl w:ilvl="3">
      <w:start w:val="1"/>
      <w:numFmt w:val="decimal"/>
      <w:lvlText w:val="%4."/>
      <w:lvlJc w:val="left"/>
      <w:pPr>
        <w:tabs>
          <w:tab w:val="num" w:pos="2880"/>
        </w:tabs>
        <w:ind w:left="2880" w:hanging="360"/>
      </w:pPr>
      <w:rPr>
        <w:rFonts w:ascii="Times New Roman" w:hAnsi="Times New Roman" w:cs="Times New Roman"/>
        <w:sz w:val="20"/>
        <w:szCs w:val="20"/>
      </w:rPr>
    </w:lvl>
    <w:lvl w:ilvl="4">
      <w:start w:val="1"/>
      <w:numFmt w:val="lowerLetter"/>
      <w:lvlText w:val="%5."/>
      <w:lvlJc w:val="left"/>
      <w:pPr>
        <w:tabs>
          <w:tab w:val="num" w:pos="3600"/>
        </w:tabs>
        <w:ind w:left="3600" w:hanging="360"/>
      </w:pPr>
      <w:rPr>
        <w:rFonts w:ascii="Times New Roman" w:hAnsi="Times New Roman" w:cs="Times New Roman"/>
        <w:sz w:val="20"/>
        <w:szCs w:val="20"/>
      </w:rPr>
    </w:lvl>
    <w:lvl w:ilvl="5">
      <w:start w:val="1"/>
      <w:numFmt w:val="lowerRoman"/>
      <w:lvlText w:val="%6."/>
      <w:lvlJc w:val="right"/>
      <w:pPr>
        <w:tabs>
          <w:tab w:val="num" w:pos="4320"/>
        </w:tabs>
        <w:ind w:left="4320" w:hanging="180"/>
      </w:pPr>
      <w:rPr>
        <w:rFonts w:ascii="Times New Roman" w:hAnsi="Times New Roman" w:cs="Times New Roman"/>
        <w:sz w:val="20"/>
        <w:szCs w:val="20"/>
      </w:rPr>
    </w:lvl>
    <w:lvl w:ilvl="6">
      <w:start w:val="1"/>
      <w:numFmt w:val="decimal"/>
      <w:lvlText w:val="%7."/>
      <w:lvlJc w:val="left"/>
      <w:pPr>
        <w:tabs>
          <w:tab w:val="num" w:pos="5040"/>
        </w:tabs>
        <w:ind w:left="5040" w:hanging="360"/>
      </w:pPr>
      <w:rPr>
        <w:rFonts w:ascii="Times New Roman" w:hAnsi="Times New Roman" w:cs="Times New Roman"/>
        <w:sz w:val="20"/>
        <w:szCs w:val="20"/>
      </w:rPr>
    </w:lvl>
    <w:lvl w:ilvl="7">
      <w:start w:val="1"/>
      <w:numFmt w:val="lowerLetter"/>
      <w:lvlText w:val="%8."/>
      <w:lvlJc w:val="left"/>
      <w:pPr>
        <w:tabs>
          <w:tab w:val="num" w:pos="5760"/>
        </w:tabs>
        <w:ind w:left="5760" w:hanging="360"/>
      </w:pPr>
      <w:rPr>
        <w:rFonts w:ascii="Times New Roman" w:hAnsi="Times New Roman" w:cs="Times New Roman"/>
        <w:sz w:val="20"/>
        <w:szCs w:val="20"/>
      </w:rPr>
    </w:lvl>
    <w:lvl w:ilvl="8">
      <w:start w:val="1"/>
      <w:numFmt w:val="lowerRoman"/>
      <w:lvlText w:val="%9."/>
      <w:lvlJc w:val="right"/>
      <w:pPr>
        <w:tabs>
          <w:tab w:val="num" w:pos="6480"/>
        </w:tabs>
        <w:ind w:left="6480" w:hanging="180"/>
      </w:pPr>
      <w:rPr>
        <w:rFonts w:ascii="Times New Roman" w:hAnsi="Times New Roman" w:cs="Times New Roman"/>
        <w:sz w:val="20"/>
        <w:szCs w:val="20"/>
      </w:rPr>
    </w:lvl>
  </w:abstractNum>
  <w:abstractNum w:abstractNumId="39" w15:restartNumberingAfterBreak="0">
    <w:nsid w:val="0000002A"/>
    <w:multiLevelType w:val="multilevel"/>
    <w:tmpl w:val="0000002A"/>
    <w:name w:val="WW8Num90"/>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0000002B"/>
    <w:multiLevelType w:val="multilevel"/>
    <w:tmpl w:val="46547FDA"/>
    <w:name w:val="WW8Num91"/>
    <w:lvl w:ilvl="0">
      <w:start w:val="1"/>
      <w:numFmt w:val="decimal"/>
      <w:lvlText w:val="%1."/>
      <w:lvlJc w:val="left"/>
      <w:pPr>
        <w:tabs>
          <w:tab w:val="num" w:pos="357"/>
        </w:tabs>
        <w:ind w:left="357" w:hanging="357"/>
      </w:pPr>
      <w:rPr>
        <w:rFonts w:cs="Times New Roman"/>
        <w:b w:val="0"/>
      </w:rPr>
    </w:lvl>
    <w:lvl w:ilvl="1">
      <w:start w:val="1"/>
      <w:numFmt w:val="decimal"/>
      <w:lvlText w:val="%2)"/>
      <w:lvlJc w:val="left"/>
      <w:pPr>
        <w:tabs>
          <w:tab w:val="num" w:pos="709"/>
        </w:tabs>
        <w:ind w:left="709" w:hanging="352"/>
      </w:pPr>
      <w:rPr>
        <w:rFonts w:cs="Times New Roman"/>
      </w:rPr>
    </w:lvl>
    <w:lvl w:ilvl="2">
      <w:start w:val="3"/>
      <w:numFmt w:val="decimal"/>
      <w:lvlText w:val="%3."/>
      <w:lvlJc w:val="left"/>
      <w:pPr>
        <w:tabs>
          <w:tab w:val="num" w:pos="357"/>
        </w:tabs>
        <w:ind w:left="357" w:hanging="357"/>
      </w:pPr>
      <w:rPr>
        <w:rFonts w:cs="Times New Roman"/>
      </w:rPr>
    </w:lvl>
    <w:lvl w:ilvl="3">
      <w:start w:val="1"/>
      <w:numFmt w:val="decimal"/>
      <w:lvlText w:val="%4)"/>
      <w:lvlJc w:val="left"/>
      <w:pPr>
        <w:tabs>
          <w:tab w:val="num" w:pos="709"/>
        </w:tabs>
        <w:ind w:left="709" w:hanging="352"/>
      </w:pPr>
      <w:rPr>
        <w:rFonts w:cs="Times New Roman"/>
      </w:rPr>
    </w:lvl>
    <w:lvl w:ilvl="4">
      <w:start w:val="5"/>
      <w:numFmt w:val="upperRoman"/>
      <w:lvlText w:val="%5&gt;"/>
      <w:lvlJc w:val="left"/>
      <w:pPr>
        <w:tabs>
          <w:tab w:val="num" w:pos="3960"/>
        </w:tabs>
        <w:ind w:left="3960" w:hanging="720"/>
      </w:pPr>
      <w:rPr>
        <w:rFonts w:cs="Times New Roman"/>
      </w:rPr>
    </w:lvl>
    <w:lvl w:ilvl="5">
      <w:start w:val="5"/>
      <w:numFmt w:val="upperRoman"/>
      <w:lvlText w:val="%6."/>
      <w:lvlJc w:val="left"/>
      <w:pPr>
        <w:tabs>
          <w:tab w:val="num" w:pos="4860"/>
        </w:tabs>
        <w:ind w:left="4860" w:hanging="7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0000002C"/>
    <w:multiLevelType w:val="multilevel"/>
    <w:tmpl w:val="0000002C"/>
    <w:name w:val="WW8Num92"/>
    <w:lvl w:ilvl="0">
      <w:start w:val="1"/>
      <w:numFmt w:val="decimal"/>
      <w:lvlText w:val="%1."/>
      <w:lvlJc w:val="left"/>
      <w:pPr>
        <w:tabs>
          <w:tab w:val="num" w:pos="357"/>
        </w:tabs>
        <w:ind w:left="357" w:hanging="357"/>
      </w:pPr>
      <w:rPr>
        <w:rFonts w:cs="Times New Roman"/>
        <w:b/>
        <w:bCs/>
        <w:iCs/>
        <w:caps/>
        <w:color w:val="FF0000"/>
        <w:sz w:val="20"/>
        <w:szCs w:val="20"/>
      </w:rPr>
    </w:lvl>
    <w:lvl w:ilvl="1">
      <w:start w:val="1"/>
      <w:numFmt w:val="lowerLetter"/>
      <w:lvlText w:val="%2."/>
      <w:lvlJc w:val="left"/>
      <w:pPr>
        <w:tabs>
          <w:tab w:val="num" w:pos="1440"/>
        </w:tabs>
        <w:ind w:left="1440" w:hanging="360"/>
      </w:pPr>
      <w:rPr>
        <w:rFonts w:cs="Times New Roman"/>
        <w:b/>
        <w:bCs/>
        <w:iCs/>
        <w:caps/>
        <w:color w:val="FF0000"/>
        <w:sz w:val="20"/>
        <w:szCs w:val="20"/>
      </w:rPr>
    </w:lvl>
    <w:lvl w:ilvl="2">
      <w:start w:val="1"/>
      <w:numFmt w:val="lowerRoman"/>
      <w:lvlText w:val="%3."/>
      <w:lvlJc w:val="right"/>
      <w:pPr>
        <w:tabs>
          <w:tab w:val="num" w:pos="2160"/>
        </w:tabs>
        <w:ind w:left="2160" w:hanging="180"/>
      </w:pPr>
      <w:rPr>
        <w:rFonts w:cs="Times New Roman"/>
        <w:b/>
        <w:bCs/>
        <w:iCs/>
        <w:caps/>
        <w:color w:val="FF0000"/>
        <w:sz w:val="20"/>
        <w:szCs w:val="20"/>
      </w:rPr>
    </w:lvl>
    <w:lvl w:ilvl="3">
      <w:start w:val="1"/>
      <w:numFmt w:val="decimal"/>
      <w:lvlText w:val="%4."/>
      <w:lvlJc w:val="left"/>
      <w:pPr>
        <w:tabs>
          <w:tab w:val="num" w:pos="2880"/>
        </w:tabs>
        <w:ind w:left="2880" w:hanging="360"/>
      </w:pPr>
      <w:rPr>
        <w:rFonts w:cs="Times New Roman"/>
        <w:b/>
        <w:bCs/>
        <w:iCs/>
        <w:caps/>
        <w:color w:val="FF0000"/>
        <w:sz w:val="20"/>
        <w:szCs w:val="20"/>
      </w:rPr>
    </w:lvl>
    <w:lvl w:ilvl="4">
      <w:start w:val="1"/>
      <w:numFmt w:val="lowerLetter"/>
      <w:lvlText w:val="%5."/>
      <w:lvlJc w:val="left"/>
      <w:pPr>
        <w:tabs>
          <w:tab w:val="num" w:pos="3600"/>
        </w:tabs>
        <w:ind w:left="3600" w:hanging="360"/>
      </w:pPr>
      <w:rPr>
        <w:rFonts w:cs="Times New Roman"/>
        <w:b/>
        <w:bCs/>
        <w:iCs/>
        <w:caps/>
        <w:color w:val="FF0000"/>
        <w:sz w:val="20"/>
        <w:szCs w:val="20"/>
      </w:rPr>
    </w:lvl>
    <w:lvl w:ilvl="5">
      <w:start w:val="1"/>
      <w:numFmt w:val="lowerRoman"/>
      <w:lvlText w:val="%6."/>
      <w:lvlJc w:val="right"/>
      <w:pPr>
        <w:tabs>
          <w:tab w:val="num" w:pos="4320"/>
        </w:tabs>
        <w:ind w:left="4320" w:hanging="180"/>
      </w:pPr>
      <w:rPr>
        <w:rFonts w:cs="Times New Roman"/>
        <w:b/>
        <w:bCs/>
        <w:iCs/>
        <w:caps/>
        <w:color w:val="FF0000"/>
        <w:sz w:val="20"/>
        <w:szCs w:val="20"/>
      </w:rPr>
    </w:lvl>
    <w:lvl w:ilvl="6">
      <w:start w:val="1"/>
      <w:numFmt w:val="decimal"/>
      <w:lvlText w:val="%7."/>
      <w:lvlJc w:val="left"/>
      <w:pPr>
        <w:tabs>
          <w:tab w:val="num" w:pos="5040"/>
        </w:tabs>
        <w:ind w:left="5040" w:hanging="360"/>
      </w:pPr>
      <w:rPr>
        <w:rFonts w:cs="Times New Roman"/>
        <w:b/>
        <w:bCs/>
        <w:iCs/>
        <w:caps/>
        <w:color w:val="FF0000"/>
        <w:sz w:val="20"/>
        <w:szCs w:val="20"/>
      </w:rPr>
    </w:lvl>
    <w:lvl w:ilvl="7">
      <w:start w:val="1"/>
      <w:numFmt w:val="lowerLetter"/>
      <w:lvlText w:val="%8."/>
      <w:lvlJc w:val="left"/>
      <w:pPr>
        <w:tabs>
          <w:tab w:val="num" w:pos="5760"/>
        </w:tabs>
        <w:ind w:left="5760" w:hanging="360"/>
      </w:pPr>
      <w:rPr>
        <w:rFonts w:cs="Times New Roman"/>
        <w:b/>
        <w:bCs/>
        <w:iCs/>
        <w:caps/>
        <w:color w:val="FF0000"/>
        <w:sz w:val="20"/>
        <w:szCs w:val="20"/>
      </w:rPr>
    </w:lvl>
    <w:lvl w:ilvl="8">
      <w:start w:val="1"/>
      <w:numFmt w:val="lowerRoman"/>
      <w:lvlText w:val="%9."/>
      <w:lvlJc w:val="right"/>
      <w:pPr>
        <w:tabs>
          <w:tab w:val="num" w:pos="6480"/>
        </w:tabs>
        <w:ind w:left="6480" w:hanging="180"/>
      </w:pPr>
      <w:rPr>
        <w:rFonts w:cs="Times New Roman"/>
        <w:b/>
        <w:bCs/>
        <w:iCs/>
        <w:caps/>
        <w:color w:val="FF0000"/>
        <w:sz w:val="20"/>
        <w:szCs w:val="20"/>
      </w:rPr>
    </w:lvl>
  </w:abstractNum>
  <w:abstractNum w:abstractNumId="42" w15:restartNumberingAfterBreak="0">
    <w:nsid w:val="0000002D"/>
    <w:multiLevelType w:val="multilevel"/>
    <w:tmpl w:val="0000002D"/>
    <w:name w:val="WW8Num93"/>
    <w:lvl w:ilvl="0">
      <w:start w:val="1"/>
      <w:numFmt w:val="decimal"/>
      <w:lvlText w:val="%1."/>
      <w:lvlJc w:val="left"/>
      <w:pPr>
        <w:tabs>
          <w:tab w:val="num" w:pos="397"/>
        </w:tabs>
        <w:ind w:left="397" w:hanging="397"/>
      </w:pPr>
      <w:rPr>
        <w:rFonts w:ascii="Times New Roman" w:hAnsi="Times New Roman" w:cs="Times New Roman" w:hint="default"/>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0000002E"/>
    <w:multiLevelType w:val="multilevel"/>
    <w:tmpl w:val="0000002E"/>
    <w:name w:val="WW8Num94"/>
    <w:lvl w:ilvl="0">
      <w:start w:val="5"/>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0000002F"/>
    <w:multiLevelType w:val="multilevel"/>
    <w:tmpl w:val="969430DC"/>
    <w:name w:val="WW8Num95"/>
    <w:lvl w:ilvl="0">
      <w:start w:val="1"/>
      <w:numFmt w:val="decimal"/>
      <w:lvlText w:val="%1."/>
      <w:lvlJc w:val="left"/>
      <w:pPr>
        <w:tabs>
          <w:tab w:val="num" w:pos="397"/>
        </w:tabs>
        <w:ind w:left="397" w:hanging="397"/>
      </w:pPr>
      <w:rPr>
        <w:rFonts w:ascii="Times New Roman" w:hAnsi="Times New Roman" w:cs="Times New Roman" w:hint="default"/>
        <w:color w:val="auto"/>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00000030"/>
    <w:multiLevelType w:val="multilevel"/>
    <w:tmpl w:val="00000030"/>
    <w:name w:val="WW8Num96"/>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00000031"/>
    <w:multiLevelType w:val="multilevel"/>
    <w:tmpl w:val="00000031"/>
    <w:name w:val="WW8Num97"/>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00000032"/>
    <w:multiLevelType w:val="multilevel"/>
    <w:tmpl w:val="A92213E6"/>
    <w:name w:val="WW8Num98"/>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15:restartNumberingAfterBreak="0">
    <w:nsid w:val="00000033"/>
    <w:multiLevelType w:val="multilevel"/>
    <w:tmpl w:val="00000033"/>
    <w:name w:val="WW8Num99"/>
    <w:lvl w:ilvl="0">
      <w:start w:val="1"/>
      <w:numFmt w:val="lowerLetter"/>
      <w:lvlText w:val="%1)"/>
      <w:lvlJc w:val="left"/>
      <w:pPr>
        <w:tabs>
          <w:tab w:val="num" w:pos="786"/>
        </w:tabs>
        <w:ind w:left="786" w:hanging="360"/>
      </w:pPr>
      <w:rPr>
        <w:rFonts w:cs="Times New Roman"/>
        <w:b w:val="0"/>
      </w:rPr>
    </w:lvl>
    <w:lvl w:ilvl="1">
      <w:start w:val="1"/>
      <w:numFmt w:val="lowerLetter"/>
      <w:lvlText w:val="%2."/>
      <w:lvlJc w:val="left"/>
      <w:pPr>
        <w:tabs>
          <w:tab w:val="num" w:pos="1866"/>
        </w:tabs>
        <w:ind w:left="1866" w:hanging="360"/>
      </w:pPr>
      <w:rPr>
        <w:rFonts w:cs="Times New Roman"/>
      </w:rPr>
    </w:lvl>
    <w:lvl w:ilvl="2">
      <w:start w:val="1"/>
      <w:numFmt w:val="lowerRoman"/>
      <w:lvlText w:val="%3."/>
      <w:lvlJc w:val="right"/>
      <w:pPr>
        <w:tabs>
          <w:tab w:val="num" w:pos="2586"/>
        </w:tabs>
        <w:ind w:left="2586" w:hanging="180"/>
      </w:pPr>
      <w:rPr>
        <w:rFonts w:cs="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9" w15:restartNumberingAfterBreak="0">
    <w:nsid w:val="00000034"/>
    <w:multiLevelType w:val="multilevel"/>
    <w:tmpl w:val="00000034"/>
    <w:name w:val="WW8Num100"/>
    <w:lvl w:ilvl="0">
      <w:start w:val="1"/>
      <w:numFmt w:val="lowerLetter"/>
      <w:lvlText w:val="%1)"/>
      <w:lvlJc w:val="left"/>
      <w:pPr>
        <w:tabs>
          <w:tab w:val="num" w:pos="720"/>
        </w:tabs>
        <w:ind w:left="720" w:hanging="360"/>
      </w:pPr>
      <w:rPr>
        <w:rFonts w:cs="Times New Roman"/>
        <w:color w:val="auto"/>
      </w:rPr>
    </w:lvl>
    <w:lvl w:ilvl="1">
      <w:start w:val="1"/>
      <w:numFmt w:val="lowerLetter"/>
      <w:lvlText w:val="%2."/>
      <w:lvlJc w:val="left"/>
      <w:pPr>
        <w:tabs>
          <w:tab w:val="num" w:pos="1876"/>
        </w:tabs>
        <w:ind w:left="1876" w:hanging="360"/>
      </w:pPr>
      <w:rPr>
        <w:rFonts w:cs="Times New Roman"/>
      </w:rPr>
    </w:lvl>
    <w:lvl w:ilvl="2">
      <w:start w:val="1"/>
      <w:numFmt w:val="lowerRoman"/>
      <w:lvlText w:val="%3."/>
      <w:lvlJc w:val="right"/>
      <w:pPr>
        <w:tabs>
          <w:tab w:val="num" w:pos="2596"/>
        </w:tabs>
        <w:ind w:left="2596" w:hanging="180"/>
      </w:pPr>
      <w:rPr>
        <w:rFonts w:cs="Times New Roman"/>
      </w:rPr>
    </w:lvl>
    <w:lvl w:ilvl="3">
      <w:start w:val="1"/>
      <w:numFmt w:val="decimal"/>
      <w:lvlText w:val="%4."/>
      <w:lvlJc w:val="left"/>
      <w:pPr>
        <w:tabs>
          <w:tab w:val="num" w:pos="3316"/>
        </w:tabs>
        <w:ind w:left="3316" w:hanging="360"/>
      </w:pPr>
      <w:rPr>
        <w:rFonts w:cs="Times New Roman"/>
      </w:rPr>
    </w:lvl>
    <w:lvl w:ilvl="4">
      <w:start w:val="1"/>
      <w:numFmt w:val="lowerLetter"/>
      <w:lvlText w:val="%5."/>
      <w:lvlJc w:val="left"/>
      <w:pPr>
        <w:tabs>
          <w:tab w:val="num" w:pos="4036"/>
        </w:tabs>
        <w:ind w:left="4036" w:hanging="360"/>
      </w:pPr>
      <w:rPr>
        <w:rFonts w:cs="Times New Roman"/>
      </w:rPr>
    </w:lvl>
    <w:lvl w:ilvl="5">
      <w:start w:val="1"/>
      <w:numFmt w:val="lowerRoman"/>
      <w:lvlText w:val="%6."/>
      <w:lvlJc w:val="right"/>
      <w:pPr>
        <w:tabs>
          <w:tab w:val="num" w:pos="4756"/>
        </w:tabs>
        <w:ind w:left="4756" w:hanging="180"/>
      </w:pPr>
      <w:rPr>
        <w:rFonts w:cs="Times New Roman"/>
      </w:rPr>
    </w:lvl>
    <w:lvl w:ilvl="6">
      <w:start w:val="1"/>
      <w:numFmt w:val="decimal"/>
      <w:lvlText w:val="%7."/>
      <w:lvlJc w:val="left"/>
      <w:pPr>
        <w:tabs>
          <w:tab w:val="num" w:pos="5476"/>
        </w:tabs>
        <w:ind w:left="5476" w:hanging="360"/>
      </w:pPr>
      <w:rPr>
        <w:rFonts w:cs="Times New Roman"/>
      </w:rPr>
    </w:lvl>
    <w:lvl w:ilvl="7">
      <w:start w:val="1"/>
      <w:numFmt w:val="lowerLetter"/>
      <w:lvlText w:val="%8."/>
      <w:lvlJc w:val="left"/>
      <w:pPr>
        <w:tabs>
          <w:tab w:val="num" w:pos="6196"/>
        </w:tabs>
        <w:ind w:left="6196" w:hanging="360"/>
      </w:pPr>
      <w:rPr>
        <w:rFonts w:cs="Times New Roman"/>
      </w:rPr>
    </w:lvl>
    <w:lvl w:ilvl="8">
      <w:start w:val="1"/>
      <w:numFmt w:val="lowerRoman"/>
      <w:lvlText w:val="%9."/>
      <w:lvlJc w:val="right"/>
      <w:pPr>
        <w:tabs>
          <w:tab w:val="num" w:pos="6916"/>
        </w:tabs>
        <w:ind w:left="6916" w:hanging="180"/>
      </w:pPr>
      <w:rPr>
        <w:rFonts w:cs="Times New Roman"/>
      </w:rPr>
    </w:lvl>
  </w:abstractNum>
  <w:abstractNum w:abstractNumId="50" w15:restartNumberingAfterBreak="0">
    <w:nsid w:val="00000035"/>
    <w:multiLevelType w:val="multilevel"/>
    <w:tmpl w:val="00000035"/>
    <w:name w:val="WW8Num102"/>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00000036"/>
    <w:multiLevelType w:val="multilevel"/>
    <w:tmpl w:val="7D826B88"/>
    <w:name w:val="WW8Num103"/>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00000037"/>
    <w:multiLevelType w:val="multilevel"/>
    <w:tmpl w:val="C3A880EA"/>
    <w:name w:val="WW8Num104"/>
    <w:lvl w:ilvl="0">
      <w:start w:val="2"/>
      <w:numFmt w:val="decimal"/>
      <w:lvlText w:val="%1."/>
      <w:lvlJc w:val="left"/>
      <w:pPr>
        <w:tabs>
          <w:tab w:val="num" w:pos="708"/>
        </w:tabs>
        <w:ind w:left="720" w:hanging="360"/>
      </w:pPr>
      <w:rPr>
        <w:rFonts w:cs="Times New Roman"/>
        <w:i/>
        <w:color w:val="auto"/>
        <w:spacing w:val="2"/>
        <w:position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i/>
        <w:spacing w:val="2"/>
        <w:position w:val="0"/>
      </w:rPr>
    </w:lvl>
    <w:lvl w:ilvl="3">
      <w:start w:val="1"/>
      <w:numFmt w:val="decimal"/>
      <w:lvlText w:val="%4."/>
      <w:lvlJc w:val="left"/>
      <w:pPr>
        <w:tabs>
          <w:tab w:val="num" w:pos="2880"/>
        </w:tabs>
        <w:ind w:left="2880" w:hanging="360"/>
      </w:pPr>
      <w:rPr>
        <w:rFonts w:cs="Times New Roman"/>
        <w:i/>
        <w:spacing w:val="2"/>
        <w:position w:val="0"/>
      </w:rPr>
    </w:lvl>
    <w:lvl w:ilvl="4">
      <w:start w:val="1"/>
      <w:numFmt w:val="lowerLetter"/>
      <w:lvlText w:val="%5."/>
      <w:lvlJc w:val="left"/>
      <w:pPr>
        <w:tabs>
          <w:tab w:val="num" w:pos="3600"/>
        </w:tabs>
        <w:ind w:left="3600" w:hanging="360"/>
      </w:pPr>
      <w:rPr>
        <w:rFonts w:cs="Times New Roman"/>
        <w:i/>
        <w:spacing w:val="2"/>
        <w:position w:val="0"/>
      </w:rPr>
    </w:lvl>
    <w:lvl w:ilvl="5">
      <w:start w:val="1"/>
      <w:numFmt w:val="lowerRoman"/>
      <w:lvlText w:val="%6."/>
      <w:lvlJc w:val="right"/>
      <w:pPr>
        <w:tabs>
          <w:tab w:val="num" w:pos="4320"/>
        </w:tabs>
        <w:ind w:left="4320" w:hanging="180"/>
      </w:pPr>
      <w:rPr>
        <w:rFonts w:cs="Times New Roman"/>
        <w:i/>
        <w:spacing w:val="2"/>
        <w:position w:val="0"/>
      </w:rPr>
    </w:lvl>
    <w:lvl w:ilvl="6">
      <w:start w:val="1"/>
      <w:numFmt w:val="decimal"/>
      <w:lvlText w:val="%7."/>
      <w:lvlJc w:val="left"/>
      <w:pPr>
        <w:tabs>
          <w:tab w:val="num" w:pos="5040"/>
        </w:tabs>
        <w:ind w:left="5040" w:hanging="360"/>
      </w:pPr>
      <w:rPr>
        <w:rFonts w:cs="Times New Roman"/>
        <w:i/>
        <w:spacing w:val="2"/>
        <w:position w:val="0"/>
      </w:rPr>
    </w:lvl>
    <w:lvl w:ilvl="7">
      <w:start w:val="1"/>
      <w:numFmt w:val="lowerLetter"/>
      <w:lvlText w:val="%8."/>
      <w:lvlJc w:val="left"/>
      <w:pPr>
        <w:tabs>
          <w:tab w:val="num" w:pos="5760"/>
        </w:tabs>
        <w:ind w:left="5760" w:hanging="360"/>
      </w:pPr>
      <w:rPr>
        <w:rFonts w:cs="Times New Roman"/>
        <w:i/>
        <w:spacing w:val="2"/>
        <w:position w:val="0"/>
      </w:rPr>
    </w:lvl>
    <w:lvl w:ilvl="8">
      <w:start w:val="1"/>
      <w:numFmt w:val="lowerRoman"/>
      <w:lvlText w:val="%9."/>
      <w:lvlJc w:val="right"/>
      <w:pPr>
        <w:tabs>
          <w:tab w:val="num" w:pos="6480"/>
        </w:tabs>
        <w:ind w:left="6480" w:hanging="180"/>
      </w:pPr>
      <w:rPr>
        <w:rFonts w:cs="Times New Roman"/>
        <w:i/>
        <w:spacing w:val="2"/>
        <w:position w:val="0"/>
      </w:rPr>
    </w:lvl>
  </w:abstractNum>
  <w:abstractNum w:abstractNumId="53" w15:restartNumberingAfterBreak="0">
    <w:nsid w:val="00000038"/>
    <w:multiLevelType w:val="multilevel"/>
    <w:tmpl w:val="00000038"/>
    <w:name w:val="WW8Num76222"/>
    <w:lvl w:ilvl="0">
      <w:start w:val="1"/>
      <w:numFmt w:val="decimal"/>
      <w:lvlText w:val="%1."/>
      <w:lvlJc w:val="left"/>
      <w:pPr>
        <w:tabs>
          <w:tab w:val="num" w:pos="850"/>
        </w:tabs>
        <w:ind w:left="850" w:hanging="850"/>
      </w:pPr>
      <w:rPr>
        <w:rFonts w:cs="Times New Roman"/>
        <w:b/>
        <w:w w:val="1"/>
        <w:sz w:val="20"/>
        <w:szCs w:val="20"/>
      </w:rPr>
    </w:lvl>
    <w:lvl w:ilvl="1">
      <w:start w:val="1"/>
      <w:numFmt w:val="decimal"/>
      <w:lvlText w:val="%1.%2."/>
      <w:lvlJc w:val="left"/>
      <w:pPr>
        <w:tabs>
          <w:tab w:val="num" w:pos="850"/>
        </w:tabs>
        <w:ind w:left="850" w:hanging="850"/>
      </w:pPr>
      <w:rPr>
        <w:rFonts w:cs="Times New Roman"/>
        <w:b/>
        <w:w w:val="1"/>
        <w:sz w:val="20"/>
        <w:szCs w:val="20"/>
      </w:rPr>
    </w:lvl>
    <w:lvl w:ilvl="2">
      <w:start w:val="1"/>
      <w:numFmt w:val="decimal"/>
      <w:lvlText w:val="%1.%2.%3."/>
      <w:lvlJc w:val="left"/>
      <w:pPr>
        <w:tabs>
          <w:tab w:val="num" w:pos="850"/>
        </w:tabs>
        <w:ind w:left="850" w:hanging="850"/>
      </w:pPr>
      <w:rPr>
        <w:rFonts w:cs="Times New Roman"/>
        <w:b/>
        <w:w w:val="1"/>
        <w:sz w:val="20"/>
        <w:szCs w:val="20"/>
      </w:rPr>
    </w:lvl>
    <w:lvl w:ilvl="3">
      <w:start w:val="1"/>
      <w:numFmt w:val="decimal"/>
      <w:lvlText w:val="%1.%2.%3.%4."/>
      <w:lvlJc w:val="left"/>
      <w:pPr>
        <w:tabs>
          <w:tab w:val="num" w:pos="850"/>
        </w:tabs>
        <w:ind w:left="850" w:hanging="850"/>
      </w:pPr>
      <w:rPr>
        <w:rFonts w:cs="Times New Roman"/>
        <w:b/>
        <w:w w:val="1"/>
        <w:sz w:val="20"/>
        <w:szCs w:val="20"/>
      </w:rPr>
    </w:lvl>
    <w:lvl w:ilvl="4">
      <w:start w:val="1"/>
      <w:numFmt w:val="lowerLetter"/>
      <w:lvlText w:val="(%5)"/>
      <w:lvlJc w:val="left"/>
      <w:pPr>
        <w:tabs>
          <w:tab w:val="num" w:pos="0"/>
        </w:tabs>
        <w:ind w:left="1800" w:hanging="360"/>
      </w:pPr>
      <w:rPr>
        <w:rFonts w:cs="Times New Roman"/>
        <w:b/>
        <w:w w:val="1"/>
        <w:sz w:val="20"/>
        <w:szCs w:val="20"/>
      </w:rPr>
    </w:lvl>
    <w:lvl w:ilvl="5">
      <w:start w:val="1"/>
      <w:numFmt w:val="lowerRoman"/>
      <w:lvlText w:val="(%6)"/>
      <w:lvlJc w:val="left"/>
      <w:pPr>
        <w:tabs>
          <w:tab w:val="num" w:pos="0"/>
        </w:tabs>
        <w:ind w:left="2160" w:hanging="360"/>
      </w:pPr>
      <w:rPr>
        <w:rFonts w:cs="Times New Roman"/>
        <w:b/>
        <w:w w:val="1"/>
        <w:sz w:val="20"/>
        <w:szCs w:val="20"/>
      </w:rPr>
    </w:lvl>
    <w:lvl w:ilvl="6">
      <w:start w:val="1"/>
      <w:numFmt w:val="decimal"/>
      <w:lvlText w:val="%7."/>
      <w:lvlJc w:val="left"/>
      <w:pPr>
        <w:tabs>
          <w:tab w:val="num" w:pos="0"/>
        </w:tabs>
        <w:ind w:left="2520" w:hanging="360"/>
      </w:pPr>
      <w:rPr>
        <w:rFonts w:cs="Times New Roman"/>
        <w:b/>
        <w:w w:val="1"/>
        <w:sz w:val="20"/>
        <w:szCs w:val="20"/>
      </w:rPr>
    </w:lvl>
    <w:lvl w:ilvl="7">
      <w:start w:val="1"/>
      <w:numFmt w:val="lowerLetter"/>
      <w:lvlText w:val="%8."/>
      <w:lvlJc w:val="left"/>
      <w:pPr>
        <w:tabs>
          <w:tab w:val="num" w:pos="0"/>
        </w:tabs>
        <w:ind w:left="2880" w:hanging="360"/>
      </w:pPr>
      <w:rPr>
        <w:rFonts w:cs="Times New Roman"/>
        <w:b/>
        <w:w w:val="1"/>
        <w:sz w:val="20"/>
        <w:szCs w:val="20"/>
      </w:rPr>
    </w:lvl>
    <w:lvl w:ilvl="8">
      <w:start w:val="1"/>
      <w:numFmt w:val="lowerRoman"/>
      <w:lvlText w:val="%9."/>
      <w:lvlJc w:val="left"/>
      <w:pPr>
        <w:tabs>
          <w:tab w:val="num" w:pos="0"/>
        </w:tabs>
        <w:ind w:left="3240" w:hanging="360"/>
      </w:pPr>
      <w:rPr>
        <w:rFonts w:cs="Times New Roman"/>
        <w:b/>
        <w:w w:val="1"/>
        <w:sz w:val="20"/>
        <w:szCs w:val="20"/>
      </w:rPr>
    </w:lvl>
  </w:abstractNum>
  <w:abstractNum w:abstractNumId="54" w15:restartNumberingAfterBreak="0">
    <w:nsid w:val="00000039"/>
    <w:multiLevelType w:val="multilevel"/>
    <w:tmpl w:val="00000039"/>
    <w:name w:val="WW8Num106"/>
    <w:lvl w:ilvl="0">
      <w:start w:val="1"/>
      <w:numFmt w:val="decimal"/>
      <w:lvlText w:val="%1."/>
      <w:lvlJc w:val="left"/>
      <w:pPr>
        <w:tabs>
          <w:tab w:val="num" w:pos="360"/>
        </w:tabs>
        <w:ind w:left="360" w:hanging="360"/>
      </w:pPr>
      <w:rPr>
        <w:rFonts w:cs="Times New Roman"/>
        <w:b/>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5" w15:restartNumberingAfterBreak="0">
    <w:nsid w:val="0000003A"/>
    <w:multiLevelType w:val="multilevel"/>
    <w:tmpl w:val="0000003A"/>
    <w:name w:val="WW8Num107"/>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0000003B"/>
    <w:multiLevelType w:val="multilevel"/>
    <w:tmpl w:val="0000003B"/>
    <w:name w:val="WW8Num108"/>
    <w:lvl w:ilvl="0">
      <w:start w:val="1"/>
      <w:numFmt w:val="decimal"/>
      <w:lvlText w:val="%1."/>
      <w:lvlJc w:val="left"/>
      <w:pPr>
        <w:tabs>
          <w:tab w:val="num" w:pos="720"/>
        </w:tabs>
        <w:ind w:left="720" w:hanging="360"/>
      </w:pPr>
      <w:rPr>
        <w:rFonts w:cs="Times New Roman"/>
        <w:b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0000003C"/>
    <w:multiLevelType w:val="multilevel"/>
    <w:tmpl w:val="76A637BC"/>
    <w:name w:val="WW8Num109"/>
    <w:lvl w:ilvl="0">
      <w:start w:val="1"/>
      <w:numFmt w:val="decimal"/>
      <w:lvlText w:val="%1."/>
      <w:lvlJc w:val="left"/>
      <w:pPr>
        <w:tabs>
          <w:tab w:val="num" w:pos="357"/>
        </w:tabs>
        <w:ind w:left="720" w:hanging="360"/>
      </w:pPr>
      <w:rPr>
        <w:rFonts w:cs="Times New Roman"/>
        <w:color w:val="auto"/>
        <w:sz w:val="22"/>
        <w:szCs w:val="22"/>
      </w:rPr>
    </w:lvl>
    <w:lvl w:ilvl="1">
      <w:start w:val="1"/>
      <w:numFmt w:val="lowerLetter"/>
      <w:lvlText w:val="%2."/>
      <w:lvlJc w:val="left"/>
      <w:pPr>
        <w:tabs>
          <w:tab w:val="num" w:pos="1440"/>
        </w:tabs>
        <w:ind w:left="1440" w:hanging="360"/>
      </w:pPr>
      <w:rPr>
        <w:rFonts w:cs="Times New Roman"/>
        <w:color w:val="FF0000"/>
        <w:sz w:val="22"/>
        <w:szCs w:val="22"/>
      </w:rPr>
    </w:lvl>
    <w:lvl w:ilvl="2">
      <w:start w:val="1"/>
      <w:numFmt w:val="lowerRoman"/>
      <w:lvlText w:val="%3."/>
      <w:lvlJc w:val="right"/>
      <w:pPr>
        <w:tabs>
          <w:tab w:val="num" w:pos="2160"/>
        </w:tabs>
        <w:ind w:left="2160" w:hanging="180"/>
      </w:pPr>
      <w:rPr>
        <w:rFonts w:cs="Times New Roman"/>
        <w:color w:val="FF0000"/>
        <w:sz w:val="22"/>
        <w:szCs w:val="22"/>
      </w:rPr>
    </w:lvl>
    <w:lvl w:ilvl="3">
      <w:start w:val="1"/>
      <w:numFmt w:val="decimal"/>
      <w:lvlText w:val="%4."/>
      <w:lvlJc w:val="left"/>
      <w:pPr>
        <w:tabs>
          <w:tab w:val="num" w:pos="2880"/>
        </w:tabs>
        <w:ind w:left="2880" w:hanging="360"/>
      </w:pPr>
      <w:rPr>
        <w:rFonts w:cs="Times New Roman"/>
        <w:color w:val="FF0000"/>
        <w:sz w:val="22"/>
        <w:szCs w:val="22"/>
      </w:rPr>
    </w:lvl>
    <w:lvl w:ilvl="4">
      <w:start w:val="1"/>
      <w:numFmt w:val="lowerLetter"/>
      <w:lvlText w:val="%5."/>
      <w:lvlJc w:val="left"/>
      <w:pPr>
        <w:tabs>
          <w:tab w:val="num" w:pos="3600"/>
        </w:tabs>
        <w:ind w:left="3600" w:hanging="360"/>
      </w:pPr>
      <w:rPr>
        <w:rFonts w:cs="Times New Roman"/>
        <w:color w:val="FF0000"/>
        <w:sz w:val="22"/>
        <w:szCs w:val="22"/>
      </w:rPr>
    </w:lvl>
    <w:lvl w:ilvl="5">
      <w:start w:val="1"/>
      <w:numFmt w:val="lowerRoman"/>
      <w:lvlText w:val="%6."/>
      <w:lvlJc w:val="right"/>
      <w:pPr>
        <w:tabs>
          <w:tab w:val="num" w:pos="4320"/>
        </w:tabs>
        <w:ind w:left="4320" w:hanging="180"/>
      </w:pPr>
      <w:rPr>
        <w:rFonts w:cs="Times New Roman"/>
        <w:color w:val="FF0000"/>
        <w:sz w:val="22"/>
        <w:szCs w:val="22"/>
      </w:rPr>
    </w:lvl>
    <w:lvl w:ilvl="6">
      <w:start w:val="1"/>
      <w:numFmt w:val="decimal"/>
      <w:lvlText w:val="%7."/>
      <w:lvlJc w:val="left"/>
      <w:pPr>
        <w:tabs>
          <w:tab w:val="num" w:pos="5040"/>
        </w:tabs>
        <w:ind w:left="5040" w:hanging="360"/>
      </w:pPr>
      <w:rPr>
        <w:rFonts w:cs="Times New Roman"/>
        <w:color w:val="FF0000"/>
        <w:sz w:val="22"/>
        <w:szCs w:val="22"/>
      </w:rPr>
    </w:lvl>
    <w:lvl w:ilvl="7">
      <w:start w:val="1"/>
      <w:numFmt w:val="lowerLetter"/>
      <w:lvlText w:val="%8."/>
      <w:lvlJc w:val="left"/>
      <w:pPr>
        <w:tabs>
          <w:tab w:val="num" w:pos="5760"/>
        </w:tabs>
        <w:ind w:left="5760" w:hanging="360"/>
      </w:pPr>
      <w:rPr>
        <w:rFonts w:cs="Times New Roman"/>
        <w:color w:val="FF0000"/>
        <w:sz w:val="22"/>
        <w:szCs w:val="22"/>
      </w:rPr>
    </w:lvl>
    <w:lvl w:ilvl="8">
      <w:start w:val="1"/>
      <w:numFmt w:val="lowerRoman"/>
      <w:lvlText w:val="%9."/>
      <w:lvlJc w:val="right"/>
      <w:pPr>
        <w:tabs>
          <w:tab w:val="num" w:pos="6480"/>
        </w:tabs>
        <w:ind w:left="6480" w:hanging="180"/>
      </w:pPr>
      <w:rPr>
        <w:rFonts w:cs="Times New Roman"/>
        <w:color w:val="FF0000"/>
        <w:sz w:val="22"/>
        <w:szCs w:val="22"/>
      </w:rPr>
    </w:lvl>
  </w:abstractNum>
  <w:abstractNum w:abstractNumId="58" w15:restartNumberingAfterBreak="0">
    <w:nsid w:val="0000003D"/>
    <w:multiLevelType w:val="multilevel"/>
    <w:tmpl w:val="0000003D"/>
    <w:name w:val="WW8Num11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0000003E"/>
    <w:multiLevelType w:val="multilevel"/>
    <w:tmpl w:val="9C10AD98"/>
    <w:name w:val="WW8Num111"/>
    <w:lvl w:ilvl="0">
      <w:start w:val="1"/>
      <w:numFmt w:val="decimal"/>
      <w:lvlText w:val="%1."/>
      <w:lvlJc w:val="left"/>
      <w:pPr>
        <w:tabs>
          <w:tab w:val="num" w:pos="360"/>
        </w:tabs>
        <w:ind w:left="360" w:hanging="360"/>
      </w:pPr>
      <w:rPr>
        <w:rFonts w:cs="Times New Roman"/>
        <w:bCs/>
        <w:color w:val="auto"/>
        <w:sz w:val="22"/>
        <w:szCs w:val="22"/>
      </w:rPr>
    </w:lvl>
    <w:lvl w:ilvl="1">
      <w:start w:val="1"/>
      <w:numFmt w:val="lowerLetter"/>
      <w:lvlText w:val="%2."/>
      <w:lvlJc w:val="left"/>
      <w:pPr>
        <w:tabs>
          <w:tab w:val="num" w:pos="1080"/>
        </w:tabs>
        <w:ind w:left="1080" w:hanging="360"/>
      </w:pPr>
      <w:rPr>
        <w:rFonts w:cs="Times New Roman"/>
        <w:bCs/>
        <w:color w:val="FF0000"/>
        <w:sz w:val="22"/>
        <w:szCs w:val="22"/>
      </w:rPr>
    </w:lvl>
    <w:lvl w:ilvl="2">
      <w:start w:val="1"/>
      <w:numFmt w:val="lowerRoman"/>
      <w:lvlText w:val="%3."/>
      <w:lvlJc w:val="right"/>
      <w:pPr>
        <w:tabs>
          <w:tab w:val="num" w:pos="1800"/>
        </w:tabs>
        <w:ind w:left="1800" w:hanging="180"/>
      </w:pPr>
      <w:rPr>
        <w:rFonts w:cs="Times New Roman"/>
        <w:bCs/>
        <w:color w:val="FF0000"/>
        <w:sz w:val="22"/>
        <w:szCs w:val="22"/>
      </w:rPr>
    </w:lvl>
    <w:lvl w:ilvl="3">
      <w:start w:val="1"/>
      <w:numFmt w:val="decimal"/>
      <w:lvlText w:val="%4."/>
      <w:lvlJc w:val="left"/>
      <w:pPr>
        <w:tabs>
          <w:tab w:val="num" w:pos="2520"/>
        </w:tabs>
        <w:ind w:left="2520" w:hanging="360"/>
      </w:pPr>
      <w:rPr>
        <w:rFonts w:cs="Times New Roman"/>
        <w:bCs/>
        <w:color w:val="FF0000"/>
        <w:sz w:val="22"/>
        <w:szCs w:val="22"/>
      </w:rPr>
    </w:lvl>
    <w:lvl w:ilvl="4">
      <w:start w:val="1"/>
      <w:numFmt w:val="lowerLetter"/>
      <w:lvlText w:val="%5."/>
      <w:lvlJc w:val="left"/>
      <w:pPr>
        <w:tabs>
          <w:tab w:val="num" w:pos="3240"/>
        </w:tabs>
        <w:ind w:left="3240" w:hanging="360"/>
      </w:pPr>
      <w:rPr>
        <w:rFonts w:cs="Times New Roman"/>
        <w:bCs/>
        <w:color w:val="FF0000"/>
        <w:sz w:val="22"/>
        <w:szCs w:val="22"/>
      </w:rPr>
    </w:lvl>
    <w:lvl w:ilvl="5">
      <w:start w:val="1"/>
      <w:numFmt w:val="lowerRoman"/>
      <w:lvlText w:val="%6."/>
      <w:lvlJc w:val="right"/>
      <w:pPr>
        <w:tabs>
          <w:tab w:val="num" w:pos="3960"/>
        </w:tabs>
        <w:ind w:left="3960" w:hanging="180"/>
      </w:pPr>
      <w:rPr>
        <w:rFonts w:cs="Times New Roman"/>
        <w:bCs/>
        <w:color w:val="FF0000"/>
        <w:sz w:val="22"/>
        <w:szCs w:val="22"/>
      </w:rPr>
    </w:lvl>
    <w:lvl w:ilvl="6">
      <w:start w:val="1"/>
      <w:numFmt w:val="decimal"/>
      <w:lvlText w:val="%7."/>
      <w:lvlJc w:val="left"/>
      <w:pPr>
        <w:tabs>
          <w:tab w:val="num" w:pos="4680"/>
        </w:tabs>
        <w:ind w:left="4680" w:hanging="360"/>
      </w:pPr>
      <w:rPr>
        <w:rFonts w:cs="Times New Roman"/>
        <w:bCs/>
        <w:color w:val="FF0000"/>
        <w:sz w:val="22"/>
        <w:szCs w:val="22"/>
      </w:rPr>
    </w:lvl>
    <w:lvl w:ilvl="7">
      <w:start w:val="1"/>
      <w:numFmt w:val="lowerLetter"/>
      <w:lvlText w:val="%8."/>
      <w:lvlJc w:val="left"/>
      <w:pPr>
        <w:tabs>
          <w:tab w:val="num" w:pos="5400"/>
        </w:tabs>
        <w:ind w:left="5400" w:hanging="360"/>
      </w:pPr>
      <w:rPr>
        <w:rFonts w:cs="Times New Roman"/>
        <w:bCs/>
        <w:color w:val="FF0000"/>
        <w:sz w:val="22"/>
        <w:szCs w:val="22"/>
      </w:rPr>
    </w:lvl>
    <w:lvl w:ilvl="8">
      <w:start w:val="1"/>
      <w:numFmt w:val="lowerRoman"/>
      <w:lvlText w:val="%9."/>
      <w:lvlJc w:val="right"/>
      <w:pPr>
        <w:tabs>
          <w:tab w:val="num" w:pos="6120"/>
        </w:tabs>
        <w:ind w:left="6120" w:hanging="180"/>
      </w:pPr>
      <w:rPr>
        <w:rFonts w:cs="Times New Roman"/>
        <w:bCs/>
        <w:color w:val="FF0000"/>
        <w:sz w:val="22"/>
        <w:szCs w:val="22"/>
      </w:rPr>
    </w:lvl>
  </w:abstractNum>
  <w:abstractNum w:abstractNumId="60" w15:restartNumberingAfterBreak="0">
    <w:nsid w:val="0000003F"/>
    <w:multiLevelType w:val="multilevel"/>
    <w:tmpl w:val="853A89AC"/>
    <w:name w:val="WW8Num112"/>
    <w:lvl w:ilvl="0">
      <w:start w:val="2"/>
      <w:numFmt w:val="decimal"/>
      <w:lvlText w:val="%1."/>
      <w:lvlJc w:val="left"/>
      <w:pPr>
        <w:tabs>
          <w:tab w:val="num" w:pos="397"/>
        </w:tabs>
        <w:ind w:left="397" w:hanging="397"/>
      </w:pPr>
      <w:rPr>
        <w:rFonts w:cs="Times New Roman"/>
        <w:b/>
        <w:sz w:val="22"/>
        <w:szCs w:val="22"/>
      </w:rPr>
    </w:lvl>
    <w:lvl w:ilvl="1">
      <w:start w:val="1"/>
      <w:numFmt w:val="lowerLetter"/>
      <w:lvlText w:val="%2."/>
      <w:lvlJc w:val="left"/>
      <w:pPr>
        <w:tabs>
          <w:tab w:val="num" w:pos="1440"/>
        </w:tabs>
        <w:ind w:left="1440" w:hanging="360"/>
      </w:pPr>
      <w:rPr>
        <w:rFonts w:cs="Times New Roman"/>
        <w:b/>
        <w:sz w:val="22"/>
        <w:szCs w:val="22"/>
      </w:rPr>
    </w:lvl>
    <w:lvl w:ilvl="2">
      <w:start w:val="1"/>
      <w:numFmt w:val="lowerRoman"/>
      <w:lvlText w:val="%3."/>
      <w:lvlJc w:val="right"/>
      <w:pPr>
        <w:tabs>
          <w:tab w:val="num" w:pos="2160"/>
        </w:tabs>
        <w:ind w:left="2160" w:hanging="180"/>
      </w:pPr>
      <w:rPr>
        <w:rFonts w:cs="Times New Roman"/>
        <w:b/>
        <w:sz w:val="22"/>
        <w:szCs w:val="22"/>
      </w:rPr>
    </w:lvl>
    <w:lvl w:ilvl="3">
      <w:start w:val="1"/>
      <w:numFmt w:val="decimal"/>
      <w:lvlText w:val="%4."/>
      <w:lvlJc w:val="left"/>
      <w:pPr>
        <w:tabs>
          <w:tab w:val="num" w:pos="2880"/>
        </w:tabs>
        <w:ind w:left="2880" w:hanging="360"/>
      </w:pPr>
      <w:rPr>
        <w:rFonts w:cs="Times New Roman"/>
        <w:b/>
        <w:sz w:val="22"/>
        <w:szCs w:val="22"/>
      </w:rPr>
    </w:lvl>
    <w:lvl w:ilvl="4">
      <w:start w:val="1"/>
      <w:numFmt w:val="lowerLetter"/>
      <w:lvlText w:val="%5."/>
      <w:lvlJc w:val="left"/>
      <w:pPr>
        <w:tabs>
          <w:tab w:val="num" w:pos="3600"/>
        </w:tabs>
        <w:ind w:left="3600" w:hanging="360"/>
      </w:pPr>
      <w:rPr>
        <w:rFonts w:cs="Times New Roman"/>
        <w:b/>
        <w:sz w:val="22"/>
        <w:szCs w:val="22"/>
      </w:rPr>
    </w:lvl>
    <w:lvl w:ilvl="5">
      <w:start w:val="1"/>
      <w:numFmt w:val="lowerRoman"/>
      <w:lvlText w:val="%6."/>
      <w:lvlJc w:val="right"/>
      <w:pPr>
        <w:tabs>
          <w:tab w:val="num" w:pos="4320"/>
        </w:tabs>
        <w:ind w:left="4320" w:hanging="180"/>
      </w:pPr>
      <w:rPr>
        <w:rFonts w:cs="Times New Roman"/>
        <w:b/>
        <w:sz w:val="22"/>
        <w:szCs w:val="22"/>
      </w:rPr>
    </w:lvl>
    <w:lvl w:ilvl="6">
      <w:start w:val="1"/>
      <w:numFmt w:val="decimal"/>
      <w:lvlText w:val="%7."/>
      <w:lvlJc w:val="left"/>
      <w:pPr>
        <w:tabs>
          <w:tab w:val="num" w:pos="5040"/>
        </w:tabs>
        <w:ind w:left="5040" w:hanging="360"/>
      </w:pPr>
      <w:rPr>
        <w:rFonts w:cs="Times New Roman"/>
        <w:b/>
        <w:sz w:val="22"/>
        <w:szCs w:val="22"/>
      </w:rPr>
    </w:lvl>
    <w:lvl w:ilvl="7">
      <w:start w:val="1"/>
      <w:numFmt w:val="lowerLetter"/>
      <w:lvlText w:val="%8."/>
      <w:lvlJc w:val="left"/>
      <w:pPr>
        <w:tabs>
          <w:tab w:val="num" w:pos="5760"/>
        </w:tabs>
        <w:ind w:left="5760" w:hanging="360"/>
      </w:pPr>
      <w:rPr>
        <w:rFonts w:cs="Times New Roman"/>
        <w:b/>
        <w:sz w:val="22"/>
        <w:szCs w:val="22"/>
      </w:rPr>
    </w:lvl>
    <w:lvl w:ilvl="8">
      <w:start w:val="1"/>
      <w:numFmt w:val="lowerRoman"/>
      <w:lvlText w:val="%9."/>
      <w:lvlJc w:val="right"/>
      <w:pPr>
        <w:tabs>
          <w:tab w:val="num" w:pos="6480"/>
        </w:tabs>
        <w:ind w:left="6480" w:hanging="180"/>
      </w:pPr>
      <w:rPr>
        <w:rFonts w:cs="Times New Roman"/>
        <w:b/>
        <w:sz w:val="22"/>
        <w:szCs w:val="22"/>
      </w:rPr>
    </w:lvl>
  </w:abstractNum>
  <w:abstractNum w:abstractNumId="61" w15:restartNumberingAfterBreak="0">
    <w:nsid w:val="00000040"/>
    <w:multiLevelType w:val="multilevel"/>
    <w:tmpl w:val="00000040"/>
    <w:name w:val="WW8Num113"/>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00000041"/>
    <w:multiLevelType w:val="multilevel"/>
    <w:tmpl w:val="00000041"/>
    <w:name w:val="WW8Num114"/>
    <w:lvl w:ilvl="0">
      <w:start w:val="1"/>
      <w:numFmt w:val="decimal"/>
      <w:lvlText w:val="%1."/>
      <w:lvlJc w:val="left"/>
      <w:pPr>
        <w:tabs>
          <w:tab w:val="num" w:pos="380"/>
        </w:tabs>
        <w:ind w:left="38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15:restartNumberingAfterBreak="0">
    <w:nsid w:val="00000042"/>
    <w:multiLevelType w:val="multilevel"/>
    <w:tmpl w:val="00000042"/>
    <w:name w:val="WW8Num11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00000043"/>
    <w:multiLevelType w:val="multilevel"/>
    <w:tmpl w:val="00000043"/>
    <w:name w:val="WW8Num116"/>
    <w:lvl w:ilvl="0">
      <w:start w:val="1"/>
      <w:numFmt w:val="decimal"/>
      <w:lvlText w:val="%1."/>
      <w:lvlJc w:val="left"/>
      <w:pPr>
        <w:tabs>
          <w:tab w:val="num" w:pos="357"/>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00000044"/>
    <w:multiLevelType w:val="multilevel"/>
    <w:tmpl w:val="00000044"/>
    <w:name w:val="WW8Num117"/>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b/>
      </w:rPr>
    </w:lvl>
    <w:lvl w:ilvl="2">
      <w:start w:val="1"/>
      <w:numFmt w:val="lowerRoman"/>
      <w:lvlText w:val="%3."/>
      <w:lvlJc w:val="right"/>
      <w:pPr>
        <w:tabs>
          <w:tab w:val="num" w:pos="2160"/>
        </w:tabs>
        <w:ind w:left="2160" w:hanging="180"/>
      </w:pPr>
      <w:rPr>
        <w:rFonts w:cs="Times New Roman"/>
        <w:b/>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b/>
      </w:rPr>
    </w:lvl>
    <w:lvl w:ilvl="5">
      <w:start w:val="1"/>
      <w:numFmt w:val="lowerRoman"/>
      <w:lvlText w:val="%6."/>
      <w:lvlJc w:val="right"/>
      <w:pPr>
        <w:tabs>
          <w:tab w:val="num" w:pos="4320"/>
        </w:tabs>
        <w:ind w:left="4320" w:hanging="180"/>
      </w:pPr>
      <w:rPr>
        <w:rFonts w:cs="Times New Roman"/>
        <w:b/>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b/>
      </w:rPr>
    </w:lvl>
    <w:lvl w:ilvl="8">
      <w:start w:val="1"/>
      <w:numFmt w:val="lowerRoman"/>
      <w:lvlText w:val="%9."/>
      <w:lvlJc w:val="right"/>
      <w:pPr>
        <w:tabs>
          <w:tab w:val="num" w:pos="6480"/>
        </w:tabs>
        <w:ind w:left="6480" w:hanging="180"/>
      </w:pPr>
      <w:rPr>
        <w:rFonts w:cs="Times New Roman"/>
        <w:b/>
      </w:rPr>
    </w:lvl>
  </w:abstractNum>
  <w:abstractNum w:abstractNumId="66" w15:restartNumberingAfterBreak="0">
    <w:nsid w:val="00000045"/>
    <w:multiLevelType w:val="multilevel"/>
    <w:tmpl w:val="00000045"/>
    <w:name w:val="WW8Num11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00000046"/>
    <w:multiLevelType w:val="multilevel"/>
    <w:tmpl w:val="00000046"/>
    <w:name w:val="WW8Num11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022A3855"/>
    <w:multiLevelType w:val="hybridMultilevel"/>
    <w:tmpl w:val="39C0F5D4"/>
    <w:lvl w:ilvl="0" w:tplc="326850F8">
      <w:start w:val="1"/>
      <w:numFmt w:val="decimal"/>
      <w:lvlText w:val="%1."/>
      <w:lvlJc w:val="left"/>
      <w:pPr>
        <w:tabs>
          <w:tab w:val="num" w:pos="397"/>
        </w:tabs>
        <w:ind w:left="397" w:hanging="397"/>
      </w:pPr>
      <w:rPr>
        <w:rFonts w:cs="Times New Roman"/>
        <w:b/>
      </w:rPr>
    </w:lvl>
    <w:lvl w:ilvl="1" w:tplc="04150011">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9" w15:restartNumberingAfterBreak="0">
    <w:nsid w:val="031437A0"/>
    <w:multiLevelType w:val="hybridMultilevel"/>
    <w:tmpl w:val="173CD78E"/>
    <w:lvl w:ilvl="0" w:tplc="106ED1AA">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0" w15:restartNumberingAfterBreak="0">
    <w:nsid w:val="04B37A1D"/>
    <w:multiLevelType w:val="hybridMultilevel"/>
    <w:tmpl w:val="13342B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08177E1B"/>
    <w:multiLevelType w:val="hybridMultilevel"/>
    <w:tmpl w:val="4EB004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08294034"/>
    <w:multiLevelType w:val="hybridMultilevel"/>
    <w:tmpl w:val="0E18FBD4"/>
    <w:lvl w:ilvl="0" w:tplc="48D6BFFC">
      <w:start w:val="1"/>
      <w:numFmt w:val="decimal"/>
      <w:lvlText w:val="%1)"/>
      <w:lvlJc w:val="left"/>
      <w:pPr>
        <w:ind w:left="720" w:hanging="360"/>
      </w:pPr>
      <w:rPr>
        <w:rFonts w:cs="Times New Roman"/>
        <w:b/>
        <w:strike w:val="0"/>
        <w:dstrike w:val="0"/>
        <w:color w:val="000000"/>
        <w:u w:val="none"/>
        <w:effect w:val="none"/>
      </w:rPr>
    </w:lvl>
    <w:lvl w:ilvl="1" w:tplc="B602F032">
      <w:start w:val="1"/>
      <w:numFmt w:val="lowerLetter"/>
      <w:lvlText w:val="%2)"/>
      <w:lvlJc w:val="left"/>
      <w:pPr>
        <w:ind w:left="1440" w:hanging="360"/>
      </w:pPr>
      <w:rPr>
        <w:rFonts w:cs="Times New Roman"/>
        <w:b/>
        <w:color w:val="auto"/>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0F4F6E44"/>
    <w:multiLevelType w:val="hybridMultilevel"/>
    <w:tmpl w:val="1102EB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10CB6E0B"/>
    <w:multiLevelType w:val="hybridMultilevel"/>
    <w:tmpl w:val="9F948ACC"/>
    <w:lvl w:ilvl="0" w:tplc="7E7E3020">
      <w:start w:val="1"/>
      <w:numFmt w:val="lowerLetter"/>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6" w15:restartNumberingAfterBreak="0">
    <w:nsid w:val="1126135D"/>
    <w:multiLevelType w:val="hybridMultilevel"/>
    <w:tmpl w:val="1C6222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15:restartNumberingAfterBreak="0">
    <w:nsid w:val="134B5BB3"/>
    <w:multiLevelType w:val="hybridMultilevel"/>
    <w:tmpl w:val="5EC03F9E"/>
    <w:lvl w:ilvl="0" w:tplc="93281384">
      <w:start w:val="6"/>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3F8482C"/>
    <w:multiLevelType w:val="hybridMultilevel"/>
    <w:tmpl w:val="F6E4515A"/>
    <w:lvl w:ilvl="0" w:tplc="9A90EE80">
      <w:start w:val="1"/>
      <w:numFmt w:val="decimal"/>
      <w:lvlText w:val="%1."/>
      <w:lvlJc w:val="left"/>
      <w:pPr>
        <w:tabs>
          <w:tab w:val="num" w:pos="397"/>
        </w:tabs>
        <w:ind w:left="397" w:hanging="397"/>
      </w:pPr>
      <w:rPr>
        <w:rFonts w:cs="Times New Roman"/>
        <w:b/>
        <w:sz w:val="18"/>
        <w:szCs w:val="18"/>
      </w:rPr>
    </w:lvl>
    <w:lvl w:ilvl="1" w:tplc="04150017">
      <w:start w:val="1"/>
      <w:numFmt w:val="decimal"/>
      <w:lvlText w:val="%2)"/>
      <w:lvlJc w:val="left"/>
      <w:pPr>
        <w:tabs>
          <w:tab w:val="num" w:pos="1440"/>
        </w:tabs>
        <w:ind w:left="1440" w:hanging="360"/>
      </w:pPr>
      <w:rPr>
        <w:rFonts w:cs="Times New Roman" w:hint="default"/>
        <w:sz w:val="18"/>
        <w:szCs w:val="18"/>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1553445B"/>
    <w:multiLevelType w:val="hybridMultilevel"/>
    <w:tmpl w:val="508A30DE"/>
    <w:lvl w:ilvl="0" w:tplc="03B474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73C0456"/>
    <w:multiLevelType w:val="hybridMultilevel"/>
    <w:tmpl w:val="12408058"/>
    <w:name w:val="WW8Num762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18B057D1"/>
    <w:multiLevelType w:val="hybridMultilevel"/>
    <w:tmpl w:val="F43C4570"/>
    <w:lvl w:ilvl="0" w:tplc="D97E4CBC">
      <w:start w:val="1"/>
      <w:numFmt w:val="decimal"/>
      <w:lvlText w:val="%1."/>
      <w:lvlJc w:val="left"/>
      <w:pPr>
        <w:tabs>
          <w:tab w:val="num" w:pos="360"/>
        </w:tabs>
        <w:ind w:left="360" w:hanging="360"/>
      </w:pPr>
      <w:rPr>
        <w:rFonts w:cs="Times New Roman"/>
        <w:b/>
      </w:rPr>
    </w:lvl>
    <w:lvl w:ilvl="1" w:tplc="04150019">
      <w:start w:val="1"/>
      <w:numFmt w:val="lowerLetter"/>
      <w:lvlText w:val="%2."/>
      <w:lvlJc w:val="left"/>
      <w:pPr>
        <w:tabs>
          <w:tab w:val="num" w:pos="1080"/>
        </w:tabs>
        <w:ind w:left="1080" w:hanging="360"/>
      </w:pPr>
      <w:rPr>
        <w:rFonts w:cs="Times New Roman"/>
      </w:rPr>
    </w:lvl>
    <w:lvl w:ilvl="2" w:tplc="4A54D712">
      <w:numFmt w:val="bullet"/>
      <w:lvlText w:val="-"/>
      <w:lvlJc w:val="left"/>
      <w:pPr>
        <w:tabs>
          <w:tab w:val="num" w:pos="1980"/>
        </w:tabs>
        <w:ind w:left="1980" w:hanging="360"/>
      </w:pPr>
      <w:rPr>
        <w:rFonts w:hint="default"/>
        <w:b w:val="0"/>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1AAC7CF7"/>
    <w:multiLevelType w:val="hybridMultilevel"/>
    <w:tmpl w:val="AB92A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0493E68"/>
    <w:multiLevelType w:val="hybridMultilevel"/>
    <w:tmpl w:val="8CDEB174"/>
    <w:lvl w:ilvl="0" w:tplc="51FCC03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21736870"/>
    <w:multiLevelType w:val="hybridMultilevel"/>
    <w:tmpl w:val="87929538"/>
    <w:lvl w:ilvl="0" w:tplc="6F601F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239A0409"/>
    <w:multiLevelType w:val="hybridMultilevel"/>
    <w:tmpl w:val="D95A1144"/>
    <w:lvl w:ilvl="0" w:tplc="326850F8">
      <w:start w:val="1"/>
      <w:numFmt w:val="decimal"/>
      <w:lvlText w:val="%1."/>
      <w:lvlJc w:val="left"/>
      <w:pPr>
        <w:tabs>
          <w:tab w:val="num" w:pos="397"/>
        </w:tabs>
        <w:ind w:left="397" w:hanging="397"/>
      </w:pPr>
      <w:rPr>
        <w:rFonts w:cs="Times New Roman"/>
        <w:b/>
      </w:rPr>
    </w:lvl>
    <w:lvl w:ilvl="1" w:tplc="B678A3A6">
      <w:start w:val="1"/>
      <w:numFmt w:val="decimal"/>
      <w:lvlText w:val="%2)"/>
      <w:lvlJc w:val="left"/>
      <w:pPr>
        <w:tabs>
          <w:tab w:val="num" w:pos="1440"/>
        </w:tabs>
        <w:ind w:left="1440" w:hanging="360"/>
      </w:pPr>
      <w:rPr>
        <w:rFonts w:cs="Times New Roman"/>
        <w:b/>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6" w15:restartNumberingAfterBreak="0">
    <w:nsid w:val="25351900"/>
    <w:multiLevelType w:val="hybridMultilevel"/>
    <w:tmpl w:val="7740615C"/>
    <w:lvl w:ilvl="0" w:tplc="04150001">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7" w15:restartNumberingAfterBreak="0">
    <w:nsid w:val="2B4710C0"/>
    <w:multiLevelType w:val="hybridMultilevel"/>
    <w:tmpl w:val="7BBC495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2EE539C4"/>
    <w:multiLevelType w:val="hybridMultilevel"/>
    <w:tmpl w:val="B142DE8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9" w15:restartNumberingAfterBreak="0">
    <w:nsid w:val="2FC0111C"/>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0" w15:restartNumberingAfterBreak="0">
    <w:nsid w:val="30671E52"/>
    <w:multiLevelType w:val="hybridMultilevel"/>
    <w:tmpl w:val="BC56ACEE"/>
    <w:name w:val="WW8Num652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1" w15:restartNumberingAfterBreak="0">
    <w:nsid w:val="30904AC5"/>
    <w:multiLevelType w:val="hybridMultilevel"/>
    <w:tmpl w:val="70EC8B3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316820AB"/>
    <w:multiLevelType w:val="hybridMultilevel"/>
    <w:tmpl w:val="A404C6F8"/>
    <w:lvl w:ilvl="0" w:tplc="6E14739E">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36A1717D"/>
    <w:multiLevelType w:val="multilevel"/>
    <w:tmpl w:val="5CA0D234"/>
    <w:styleLink w:val="WWNum21"/>
    <w:lvl w:ilvl="0">
      <w:start w:val="1"/>
      <w:numFmt w:val="decimal"/>
      <w:lvlText w:val="%1."/>
      <w:lvlJc w:val="left"/>
      <w:pPr>
        <w:ind w:left="360" w:hanging="360"/>
      </w:pPr>
      <w:rPr>
        <w:rFonts w:ascii="Arial" w:hAnsi="Arial" w:cs="Arial"/>
        <w:b/>
        <w:sz w:val="20"/>
      </w:rPr>
    </w:lvl>
    <w:lvl w:ilvl="1">
      <w:start w:val="1"/>
      <w:numFmt w:val="decimal"/>
      <w:lvlText w:val="%2)"/>
      <w:lvlJc w:val="left"/>
      <w:pPr>
        <w:ind w:left="1080" w:hanging="360"/>
      </w:pPr>
      <w:rPr>
        <w:rFonts w:ascii="Arial" w:hAnsi="Arial" w:cs="Times New Roman"/>
        <w:b w:val="0"/>
        <w:color w:val="00000A"/>
        <w:sz w:val="18"/>
        <w:szCs w:val="18"/>
      </w:rPr>
    </w:lvl>
    <w:lvl w:ilvl="2">
      <w:start w:val="1"/>
      <w:numFmt w:val="decimal"/>
      <w:lvlText w:val="%3."/>
      <w:lvlJc w:val="left"/>
      <w:pPr>
        <w:ind w:left="2160" w:hanging="360"/>
      </w:pPr>
      <w:rPr>
        <w:rFonts w:ascii="Arial" w:hAnsi="Arial" w:cs="Times New Roman"/>
        <w:b w:val="0"/>
        <w:color w:val="00000A"/>
        <w:sz w:val="18"/>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94" w15:restartNumberingAfterBreak="0">
    <w:nsid w:val="3913533C"/>
    <w:multiLevelType w:val="hybridMultilevel"/>
    <w:tmpl w:val="3CA028AE"/>
    <w:lvl w:ilvl="0" w:tplc="FF0AC5BA">
      <w:start w:val="1"/>
      <w:numFmt w:val="decimal"/>
      <w:lvlText w:val="%1."/>
      <w:lvlJc w:val="left"/>
      <w:pPr>
        <w:tabs>
          <w:tab w:val="num" w:pos="397"/>
        </w:tabs>
        <w:ind w:left="397" w:hanging="397"/>
      </w:pPr>
      <w:rPr>
        <w:rFonts w:cs="Times New Roman"/>
        <w:b/>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5" w15:restartNumberingAfterBreak="0">
    <w:nsid w:val="39DC6ADE"/>
    <w:multiLevelType w:val="hybridMultilevel"/>
    <w:tmpl w:val="2D34A04C"/>
    <w:lvl w:ilvl="0" w:tplc="3E76C1E8">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3C0A1929"/>
    <w:multiLevelType w:val="hybridMultilevel"/>
    <w:tmpl w:val="6486DB8E"/>
    <w:lvl w:ilvl="0" w:tplc="51045CB0">
      <w:start w:val="1"/>
      <w:numFmt w:val="decimal"/>
      <w:lvlText w:val="%1."/>
      <w:lvlJc w:val="left"/>
      <w:pPr>
        <w:tabs>
          <w:tab w:val="num" w:pos="360"/>
        </w:tabs>
        <w:ind w:left="360" w:hanging="360"/>
      </w:pPr>
      <w:rPr>
        <w:rFonts w:cs="Times New Roman"/>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3CD85F54"/>
    <w:multiLevelType w:val="hybridMultilevel"/>
    <w:tmpl w:val="D0840B92"/>
    <w:lvl w:ilvl="0" w:tplc="4A54D712">
      <w:numFmt w:val="bullet"/>
      <w:lvlText w:val="-"/>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DA65C0D"/>
    <w:multiLevelType w:val="hybridMultilevel"/>
    <w:tmpl w:val="3502D9EE"/>
    <w:lvl w:ilvl="0" w:tplc="0B5ACC0C">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0" w15:restartNumberingAfterBreak="0">
    <w:nsid w:val="3E574A4A"/>
    <w:multiLevelType w:val="hybridMultilevel"/>
    <w:tmpl w:val="708893B2"/>
    <w:lvl w:ilvl="0" w:tplc="4D148A6A">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F5556FF"/>
    <w:multiLevelType w:val="hybridMultilevel"/>
    <w:tmpl w:val="492C77DA"/>
    <w:name w:val="WW8Num652"/>
    <w:lvl w:ilvl="0" w:tplc="67547BF8">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13D07AA"/>
    <w:multiLevelType w:val="hybridMultilevel"/>
    <w:tmpl w:val="1528F7E6"/>
    <w:lvl w:ilvl="0" w:tplc="1C4600B2">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3" w15:restartNumberingAfterBreak="0">
    <w:nsid w:val="4164593D"/>
    <w:multiLevelType w:val="hybridMultilevel"/>
    <w:tmpl w:val="04A48B7E"/>
    <w:lvl w:ilvl="0" w:tplc="0256D5CE">
      <w:start w:val="1"/>
      <w:numFmt w:val="decimal"/>
      <w:lvlText w:val="%1."/>
      <w:lvlJc w:val="left"/>
      <w:pPr>
        <w:tabs>
          <w:tab w:val="num" w:pos="360"/>
        </w:tabs>
        <w:ind w:left="340" w:hanging="340"/>
      </w:pPr>
      <w:rPr>
        <w:rFonts w:ascii="Arial" w:hAnsi="Arial" w:cs="Arial" w:hint="default"/>
        <w:b/>
        <w:i w:val="0"/>
        <w:sz w:val="18"/>
        <w:szCs w:val="18"/>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4" w15:restartNumberingAfterBreak="0">
    <w:nsid w:val="4372300F"/>
    <w:multiLevelType w:val="hybridMultilevel"/>
    <w:tmpl w:val="D0CA7302"/>
    <w:name w:val="WW8Num652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5" w15:restartNumberingAfterBreak="0">
    <w:nsid w:val="43D91157"/>
    <w:multiLevelType w:val="hybridMultilevel"/>
    <w:tmpl w:val="B4A6F1D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46062738"/>
    <w:multiLevelType w:val="hybridMultilevel"/>
    <w:tmpl w:val="7DF8F2AA"/>
    <w:lvl w:ilvl="0" w:tplc="F0DCE284">
      <w:numFmt w:val="bullet"/>
      <w:lvlText w:val="•"/>
      <w:lvlJc w:val="left"/>
      <w:pPr>
        <w:ind w:left="1413" w:hanging="705"/>
      </w:pPr>
      <w:rPr>
        <w:rFonts w:ascii="Times New Roman" w:eastAsia="Calibri"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8" w15:restartNumberingAfterBreak="0">
    <w:nsid w:val="468F1482"/>
    <w:multiLevelType w:val="hybridMultilevel"/>
    <w:tmpl w:val="07EC673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9" w15:restartNumberingAfterBreak="0">
    <w:nsid w:val="476701ED"/>
    <w:multiLevelType w:val="singleLevel"/>
    <w:tmpl w:val="F8766278"/>
    <w:name w:val="Tiret 1"/>
    <w:lvl w:ilvl="0">
      <w:start w:val="1"/>
      <w:numFmt w:val="lowerLetter"/>
      <w:lvlText w:val="%1)"/>
      <w:lvlJc w:val="left"/>
      <w:pPr>
        <w:tabs>
          <w:tab w:val="num" w:pos="360"/>
        </w:tabs>
        <w:ind w:left="360" w:hanging="360"/>
      </w:pPr>
      <w:rPr>
        <w:rFonts w:cs="Times New Roman"/>
      </w:rPr>
    </w:lvl>
  </w:abstractNum>
  <w:abstractNum w:abstractNumId="110" w15:restartNumberingAfterBreak="0">
    <w:nsid w:val="4AD17F1B"/>
    <w:multiLevelType w:val="hybridMultilevel"/>
    <w:tmpl w:val="11FE93D6"/>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4B721337"/>
    <w:multiLevelType w:val="hybridMultilevel"/>
    <w:tmpl w:val="97B0AC46"/>
    <w:lvl w:ilvl="0" w:tplc="04150015">
      <w:start w:val="1"/>
      <w:numFmt w:val="upp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2" w15:restartNumberingAfterBreak="0">
    <w:nsid w:val="4BD56FF1"/>
    <w:multiLevelType w:val="hybridMultilevel"/>
    <w:tmpl w:val="FCACD556"/>
    <w:lvl w:ilvl="0" w:tplc="574441F0">
      <w:start w:val="1"/>
      <w:numFmt w:val="decimal"/>
      <w:lvlText w:val="%1."/>
      <w:lvlJc w:val="left"/>
      <w:pPr>
        <w:tabs>
          <w:tab w:val="num" w:pos="397"/>
        </w:tabs>
        <w:ind w:left="397" w:hanging="397"/>
      </w:pPr>
      <w:rPr>
        <w:rFonts w:cs="Times New Roman"/>
        <w:b/>
      </w:rPr>
    </w:lvl>
    <w:lvl w:ilvl="1" w:tplc="CB040ADC">
      <w:start w:val="1"/>
      <w:numFmt w:val="decimal"/>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3" w15:restartNumberingAfterBreak="0">
    <w:nsid w:val="4C9401CA"/>
    <w:multiLevelType w:val="hybridMultilevel"/>
    <w:tmpl w:val="5846EB60"/>
    <w:lvl w:ilvl="0" w:tplc="15A01F74">
      <w:start w:val="1"/>
      <w:numFmt w:val="decimal"/>
      <w:lvlText w:val="%1."/>
      <w:lvlJc w:val="left"/>
      <w:pPr>
        <w:tabs>
          <w:tab w:val="num" w:pos="397"/>
        </w:tabs>
        <w:ind w:left="397" w:hanging="397"/>
      </w:pPr>
      <w:rPr>
        <w:rFonts w:cs="Times New Roman"/>
        <w:b/>
        <w:color w:val="auto"/>
      </w:rPr>
    </w:lvl>
    <w:lvl w:ilvl="1" w:tplc="5CFE12C8">
      <w:start w:val="1"/>
      <w:numFmt w:val="decimal"/>
      <w:lvlText w:val="%2)"/>
      <w:lvlJc w:val="left"/>
      <w:pPr>
        <w:tabs>
          <w:tab w:val="num" w:pos="567"/>
        </w:tabs>
        <w:ind w:left="567" w:hanging="567"/>
      </w:pPr>
      <w:rPr>
        <w:rFonts w:cs="Times New Roman"/>
        <w:b/>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4" w15:restartNumberingAfterBreak="0">
    <w:nsid w:val="4EA73169"/>
    <w:multiLevelType w:val="hybridMultilevel"/>
    <w:tmpl w:val="E2289716"/>
    <w:lvl w:ilvl="0" w:tplc="15A01F74">
      <w:start w:val="1"/>
      <w:numFmt w:val="decimal"/>
      <w:lvlText w:val="%1."/>
      <w:lvlJc w:val="left"/>
      <w:pPr>
        <w:tabs>
          <w:tab w:val="num" w:pos="397"/>
        </w:tabs>
        <w:ind w:left="397" w:hanging="397"/>
      </w:pPr>
      <w:rPr>
        <w:rFonts w:cs="Times New Roman"/>
        <w:b/>
        <w:color w:val="auto"/>
      </w:rPr>
    </w:lvl>
    <w:lvl w:ilvl="1" w:tplc="B09CDAE0">
      <w:start w:val="1"/>
      <w:numFmt w:val="lowerLetter"/>
      <w:lvlText w:val="%2)"/>
      <w:lvlJc w:val="left"/>
      <w:pPr>
        <w:tabs>
          <w:tab w:val="num" w:pos="567"/>
        </w:tabs>
        <w:ind w:left="567" w:hanging="567"/>
      </w:pPr>
      <w:rPr>
        <w:rFonts w:cs="Times New Roman"/>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5" w15:restartNumberingAfterBreak="0">
    <w:nsid w:val="4F0371DA"/>
    <w:multiLevelType w:val="hybridMultilevel"/>
    <w:tmpl w:val="2C18E3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4F3A212A"/>
    <w:multiLevelType w:val="hybridMultilevel"/>
    <w:tmpl w:val="11DC7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7" w15:restartNumberingAfterBreak="0">
    <w:nsid w:val="511C5293"/>
    <w:multiLevelType w:val="singleLevel"/>
    <w:tmpl w:val="30E2C024"/>
    <w:lvl w:ilvl="0">
      <w:start w:val="1"/>
      <w:numFmt w:val="decimal"/>
      <w:lvlText w:val="%1."/>
      <w:lvlJc w:val="left"/>
      <w:pPr>
        <w:tabs>
          <w:tab w:val="num" w:pos="1637"/>
        </w:tabs>
        <w:ind w:left="1637" w:hanging="360"/>
      </w:pPr>
      <w:rPr>
        <w:rFonts w:cs="Times New Roman"/>
        <w:b/>
        <w:sz w:val="18"/>
        <w:szCs w:val="18"/>
      </w:rPr>
    </w:lvl>
  </w:abstractNum>
  <w:abstractNum w:abstractNumId="118" w15:restartNumberingAfterBreak="0">
    <w:nsid w:val="52A430F6"/>
    <w:multiLevelType w:val="hybridMultilevel"/>
    <w:tmpl w:val="EF646CC4"/>
    <w:lvl w:ilvl="0" w:tplc="4A54D712">
      <w:numFmt w:val="bullet"/>
      <w:lvlText w:val="-"/>
      <w:lvlJc w:val="left"/>
      <w:pPr>
        <w:ind w:left="833" w:hanging="360"/>
      </w:pPr>
      <w:rPr>
        <w:b w:val="0"/>
      </w:rPr>
    </w:lvl>
    <w:lvl w:ilvl="1" w:tplc="04150003" w:tentative="1">
      <w:start w:val="1"/>
      <w:numFmt w:val="bullet"/>
      <w:lvlText w:val="o"/>
      <w:lvlJc w:val="left"/>
      <w:pPr>
        <w:ind w:left="1553" w:hanging="360"/>
      </w:pPr>
      <w:rPr>
        <w:rFonts w:ascii="Courier New" w:hAnsi="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19" w15:restartNumberingAfterBreak="0">
    <w:nsid w:val="530F1CF8"/>
    <w:multiLevelType w:val="hybridMultilevel"/>
    <w:tmpl w:val="350A0EA4"/>
    <w:lvl w:ilvl="0" w:tplc="62CEE116">
      <w:start w:val="1"/>
      <w:numFmt w:val="decimal"/>
      <w:lvlText w:val="%1."/>
      <w:lvlJc w:val="left"/>
      <w:pPr>
        <w:tabs>
          <w:tab w:val="num" w:pos="397"/>
        </w:tabs>
        <w:ind w:left="397" w:hanging="397"/>
      </w:pPr>
      <w:rPr>
        <w:rFonts w:cs="Times New Roman"/>
        <w:b/>
        <w:strike w:val="0"/>
        <w:color w:val="auto"/>
      </w:rPr>
    </w:lvl>
    <w:lvl w:ilvl="1" w:tplc="226287F0">
      <w:start w:val="1"/>
      <w:numFmt w:val="decimal"/>
      <w:lvlText w:val="%2)"/>
      <w:lvlJc w:val="left"/>
      <w:pPr>
        <w:tabs>
          <w:tab w:val="num" w:pos="567"/>
        </w:tabs>
        <w:ind w:left="567" w:hanging="567"/>
      </w:pPr>
      <w:rPr>
        <w:rFonts w:cs="Times New Roman"/>
        <w:b/>
        <w:strike w:val="0"/>
        <w:color w:val="auto"/>
      </w:rPr>
    </w:lvl>
    <w:lvl w:ilvl="2" w:tplc="F9A2855E">
      <w:start w:val="10"/>
      <w:numFmt w:val="decimal"/>
      <w:lvlText w:val="%3."/>
      <w:lvlJc w:val="left"/>
      <w:pPr>
        <w:tabs>
          <w:tab w:val="num" w:pos="397"/>
        </w:tabs>
        <w:ind w:left="397" w:hanging="397"/>
      </w:pPr>
      <w:rPr>
        <w:rFonts w:cs="Times New Roman"/>
        <w:color w:val="auto"/>
      </w:rPr>
    </w:lvl>
    <w:lvl w:ilvl="3" w:tplc="199E3194">
      <w:start w:val="1"/>
      <w:numFmt w:val="lowerLetter"/>
      <w:lvlText w:val="%4)"/>
      <w:lvlJc w:val="left"/>
      <w:pPr>
        <w:tabs>
          <w:tab w:val="num" w:pos="2880"/>
        </w:tabs>
        <w:ind w:left="2880" w:hanging="360"/>
      </w:pPr>
      <w:rPr>
        <w:rFonts w:cs="Times New Roman"/>
        <w:b/>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0" w15:restartNumberingAfterBreak="0">
    <w:nsid w:val="532C7561"/>
    <w:multiLevelType w:val="hybridMultilevel"/>
    <w:tmpl w:val="AA7842EC"/>
    <w:name w:val="NumPar"/>
    <w:lvl w:ilvl="0" w:tplc="AC62A374">
      <w:start w:val="2"/>
      <w:numFmt w:val="decimal"/>
      <w:lvlText w:val="%1."/>
      <w:lvlJc w:val="left"/>
      <w:pPr>
        <w:tabs>
          <w:tab w:val="num" w:pos="357"/>
        </w:tabs>
        <w:ind w:left="357" w:hanging="357"/>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360"/>
        </w:tabs>
        <w:ind w:left="360" w:hanging="360"/>
      </w:pPr>
      <w:rPr>
        <w:rFonts w:cs="Times New Roman" w:hint="default"/>
      </w:rPr>
    </w:lvl>
    <w:lvl w:ilvl="4" w:tplc="FFFFFFFF">
      <w:start w:val="1"/>
      <w:numFmt w:val="decimal"/>
      <w:lvlText w:val="%5)"/>
      <w:lvlJc w:val="left"/>
      <w:pPr>
        <w:tabs>
          <w:tab w:val="num" w:pos="709"/>
        </w:tabs>
        <w:ind w:left="709" w:hanging="352"/>
      </w:pPr>
      <w:rPr>
        <w:rFonts w:cs="Times New Roman"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1" w15:restartNumberingAfterBreak="0">
    <w:nsid w:val="56972A08"/>
    <w:multiLevelType w:val="hybridMultilevel"/>
    <w:tmpl w:val="60DC6C56"/>
    <w:name w:val="WW8Num762"/>
    <w:lvl w:ilvl="0" w:tplc="04150019">
      <w:start w:val="1"/>
      <w:numFmt w:val="bullet"/>
      <w:lvlText w:val=""/>
      <w:lvlJc w:val="left"/>
      <w:pPr>
        <w:tabs>
          <w:tab w:val="num" w:pos="783"/>
        </w:tabs>
        <w:ind w:left="783" w:hanging="357"/>
      </w:pPr>
      <w:rPr>
        <w:rFonts w:ascii="Symbol" w:hAnsi="Symbol" w:hint="default"/>
        <w:color w:val="auto"/>
      </w:rPr>
    </w:lvl>
    <w:lvl w:ilvl="1" w:tplc="04150019">
      <w:start w:val="1"/>
      <w:numFmt w:val="bullet"/>
      <w:lvlText w:val="o"/>
      <w:lvlJc w:val="left"/>
      <w:pPr>
        <w:ind w:left="1506" w:hanging="360"/>
      </w:pPr>
      <w:rPr>
        <w:rFonts w:ascii="Courier New" w:hAnsi="Courier New" w:hint="default"/>
      </w:rPr>
    </w:lvl>
    <w:lvl w:ilvl="2" w:tplc="0415001B">
      <w:start w:val="1"/>
      <w:numFmt w:val="bullet"/>
      <w:lvlText w:val=""/>
      <w:lvlJc w:val="left"/>
      <w:pPr>
        <w:ind w:left="2226" w:hanging="360"/>
      </w:pPr>
      <w:rPr>
        <w:rFonts w:ascii="Wingdings" w:hAnsi="Wingdings" w:hint="default"/>
      </w:rPr>
    </w:lvl>
    <w:lvl w:ilvl="3" w:tplc="0415000F">
      <w:start w:val="1"/>
      <w:numFmt w:val="bullet"/>
      <w:lvlText w:val=""/>
      <w:lvlJc w:val="left"/>
      <w:pPr>
        <w:ind w:left="2946" w:hanging="360"/>
      </w:pPr>
      <w:rPr>
        <w:rFonts w:ascii="Symbol" w:hAnsi="Symbol" w:hint="default"/>
      </w:rPr>
    </w:lvl>
    <w:lvl w:ilvl="4" w:tplc="04150019">
      <w:start w:val="1"/>
      <w:numFmt w:val="bullet"/>
      <w:lvlText w:val="o"/>
      <w:lvlJc w:val="left"/>
      <w:pPr>
        <w:ind w:left="3666" w:hanging="360"/>
      </w:pPr>
      <w:rPr>
        <w:rFonts w:ascii="Courier New" w:hAnsi="Courier New" w:hint="default"/>
      </w:rPr>
    </w:lvl>
    <w:lvl w:ilvl="5" w:tplc="0415001B">
      <w:start w:val="1"/>
      <w:numFmt w:val="bullet"/>
      <w:lvlText w:val=""/>
      <w:lvlJc w:val="left"/>
      <w:pPr>
        <w:ind w:left="4386" w:hanging="360"/>
      </w:pPr>
      <w:rPr>
        <w:rFonts w:ascii="Wingdings" w:hAnsi="Wingdings" w:hint="default"/>
      </w:rPr>
    </w:lvl>
    <w:lvl w:ilvl="6" w:tplc="0415000F">
      <w:start w:val="1"/>
      <w:numFmt w:val="bullet"/>
      <w:lvlText w:val=""/>
      <w:lvlJc w:val="left"/>
      <w:pPr>
        <w:ind w:left="5106" w:hanging="360"/>
      </w:pPr>
      <w:rPr>
        <w:rFonts w:ascii="Symbol" w:hAnsi="Symbol" w:hint="default"/>
      </w:rPr>
    </w:lvl>
    <w:lvl w:ilvl="7" w:tplc="04150019">
      <w:start w:val="1"/>
      <w:numFmt w:val="bullet"/>
      <w:lvlText w:val="o"/>
      <w:lvlJc w:val="left"/>
      <w:pPr>
        <w:ind w:left="5826" w:hanging="360"/>
      </w:pPr>
      <w:rPr>
        <w:rFonts w:ascii="Courier New" w:hAnsi="Courier New" w:hint="default"/>
      </w:rPr>
    </w:lvl>
    <w:lvl w:ilvl="8" w:tplc="0415001B">
      <w:start w:val="1"/>
      <w:numFmt w:val="bullet"/>
      <w:lvlText w:val=""/>
      <w:lvlJc w:val="left"/>
      <w:pPr>
        <w:ind w:left="6546" w:hanging="360"/>
      </w:pPr>
      <w:rPr>
        <w:rFonts w:ascii="Wingdings" w:hAnsi="Wingdings" w:hint="default"/>
      </w:rPr>
    </w:lvl>
  </w:abstractNum>
  <w:abstractNum w:abstractNumId="122" w15:restartNumberingAfterBreak="0">
    <w:nsid w:val="56F25694"/>
    <w:multiLevelType w:val="hybridMultilevel"/>
    <w:tmpl w:val="4CC213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58EC0E11"/>
    <w:multiLevelType w:val="hybridMultilevel"/>
    <w:tmpl w:val="A7086E14"/>
    <w:name w:val="WW8Num133"/>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24" w15:restartNumberingAfterBreak="0">
    <w:nsid w:val="5B4E1314"/>
    <w:multiLevelType w:val="hybridMultilevel"/>
    <w:tmpl w:val="0E4E0E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EB6495E"/>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6" w15:restartNumberingAfterBreak="0">
    <w:nsid w:val="63353778"/>
    <w:multiLevelType w:val="hybridMultilevel"/>
    <w:tmpl w:val="875E811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7"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64D87B5F"/>
    <w:multiLevelType w:val="hybridMultilevel"/>
    <w:tmpl w:val="77BE0F0E"/>
    <w:lvl w:ilvl="0" w:tplc="4A54D712">
      <w:numFmt w:val="bullet"/>
      <w:lvlText w:val="-"/>
      <w:lvlJc w:val="left"/>
      <w:pPr>
        <w:ind w:left="644" w:hanging="360"/>
      </w:pPr>
      <w:rPr>
        <w:rFonts w:hint="default"/>
        <w:b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9"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66790DE7"/>
    <w:multiLevelType w:val="hybridMultilevel"/>
    <w:tmpl w:val="022C88EC"/>
    <w:name w:val="WW8Num65222"/>
    <w:lvl w:ilvl="0" w:tplc="0FB600CA">
      <w:start w:val="1"/>
      <w:numFmt w:val="decimal"/>
      <w:lvlText w:val="%1."/>
      <w:lvlJc w:val="left"/>
      <w:pPr>
        <w:ind w:left="360" w:hanging="360"/>
      </w:pPr>
      <w:rPr>
        <w:rFonts w:cs="Times New Roman" w:hint="default"/>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1" w15:restartNumberingAfterBreak="0">
    <w:nsid w:val="668C5268"/>
    <w:multiLevelType w:val="hybridMultilevel"/>
    <w:tmpl w:val="699880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EFD414D"/>
    <w:multiLevelType w:val="hybridMultilevel"/>
    <w:tmpl w:val="EC6A296A"/>
    <w:lvl w:ilvl="0" w:tplc="357E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7053672B"/>
    <w:multiLevelType w:val="hybridMultilevel"/>
    <w:tmpl w:val="512EAB1E"/>
    <w:name w:val="WW8Num76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3AD7ECB"/>
    <w:multiLevelType w:val="hybridMultilevel"/>
    <w:tmpl w:val="1514EBF4"/>
    <w:name w:val="WW8Num65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5" w15:restartNumberingAfterBreak="0">
    <w:nsid w:val="77750DCD"/>
    <w:multiLevelType w:val="hybridMultilevel"/>
    <w:tmpl w:val="2852532E"/>
    <w:lvl w:ilvl="0" w:tplc="E62CA232">
      <w:start w:val="5"/>
      <w:numFmt w:val="decimal"/>
      <w:lvlText w:val="%1."/>
      <w:lvlJc w:val="left"/>
      <w:pPr>
        <w:ind w:left="36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78D00A3B"/>
    <w:multiLevelType w:val="hybridMultilevel"/>
    <w:tmpl w:val="220466E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7"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98467443">
    <w:abstractNumId w:val="16"/>
  </w:num>
  <w:num w:numId="2" w16cid:durableId="145228413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49874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18349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6105205">
    <w:abstractNumId w:val="117"/>
    <w:lvlOverride w:ilvl="0">
      <w:startOverride w:val="1"/>
    </w:lvlOverride>
  </w:num>
  <w:num w:numId="6" w16cid:durableId="1772162405">
    <w:abstractNumId w:val="93"/>
  </w:num>
  <w:num w:numId="7" w16cid:durableId="1280841283">
    <w:abstractNumId w:val="81"/>
  </w:num>
  <w:num w:numId="8" w16cid:durableId="889463268">
    <w:abstractNumId w:val="1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211296">
    <w:abstractNumId w:val="114"/>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9559730">
    <w:abstractNumId w:val="119"/>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538213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060672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98635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36998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173839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206160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52541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916643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9016819">
    <w:abstractNumId w:val="102"/>
  </w:num>
  <w:num w:numId="20" w16cid:durableId="1585340056">
    <w:abstractNumId w:val="136"/>
  </w:num>
  <w:num w:numId="21" w16cid:durableId="674190455">
    <w:abstractNumId w:val="135"/>
  </w:num>
  <w:num w:numId="22" w16cid:durableId="126240580">
    <w:abstractNumId w:val="118"/>
  </w:num>
  <w:num w:numId="23" w16cid:durableId="1267735376">
    <w:abstractNumId w:val="98"/>
  </w:num>
  <w:num w:numId="24" w16cid:durableId="563108066">
    <w:abstractNumId w:val="111"/>
  </w:num>
  <w:num w:numId="25" w16cid:durableId="15944346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819309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809502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8992568">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737762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25592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3175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369746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3260040">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7838915">
    <w:abstractNumId w:val="70"/>
  </w:num>
  <w:num w:numId="35" w16cid:durableId="1808814097">
    <w:abstractNumId w:val="108"/>
  </w:num>
  <w:num w:numId="36" w16cid:durableId="1766458057">
    <w:abstractNumId w:val="131"/>
  </w:num>
  <w:num w:numId="37" w16cid:durableId="1975795117">
    <w:abstractNumId w:val="105"/>
  </w:num>
  <w:num w:numId="38" w16cid:durableId="470832661">
    <w:abstractNumId w:val="126"/>
  </w:num>
  <w:num w:numId="39" w16cid:durableId="1159493022">
    <w:abstractNumId w:val="82"/>
  </w:num>
  <w:num w:numId="40" w16cid:durableId="1851722645">
    <w:abstractNumId w:val="115"/>
  </w:num>
  <w:num w:numId="41" w16cid:durableId="1744523474">
    <w:abstractNumId w:val="83"/>
  </w:num>
  <w:num w:numId="42" w16cid:durableId="951013001">
    <w:abstractNumId w:val="97"/>
  </w:num>
  <w:num w:numId="43" w16cid:durableId="357052399">
    <w:abstractNumId w:val="76"/>
  </w:num>
  <w:num w:numId="44" w16cid:durableId="207304521">
    <w:abstractNumId w:val="79"/>
  </w:num>
  <w:num w:numId="45" w16cid:durableId="1806773043">
    <w:abstractNumId w:val="71"/>
  </w:num>
  <w:num w:numId="46" w16cid:durableId="1727290174">
    <w:abstractNumId w:val="87"/>
  </w:num>
  <w:num w:numId="47" w16cid:durableId="930550766">
    <w:abstractNumId w:val="122"/>
  </w:num>
  <w:num w:numId="48" w16cid:durableId="1438520400">
    <w:abstractNumId w:val="77"/>
  </w:num>
  <w:num w:numId="49" w16cid:durableId="609359853">
    <w:abstractNumId w:val="74"/>
  </w:num>
  <w:num w:numId="50" w16cid:durableId="1543714180">
    <w:abstractNumId w:val="95"/>
  </w:num>
  <w:num w:numId="51" w16cid:durableId="953169136">
    <w:abstractNumId w:val="95"/>
    <w:lvlOverride w:ilvl="0">
      <w:lvl w:ilvl="0" w:tplc="3E76C1E8">
        <w:start w:val="7"/>
        <w:numFmt w:val="decimal"/>
        <w:lvlText w:val="%1."/>
        <w:lvlJc w:val="left"/>
        <w:pPr>
          <w:ind w:left="36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2" w16cid:durableId="458842610">
    <w:abstractNumId w:val="92"/>
  </w:num>
  <w:num w:numId="53" w16cid:durableId="1531844406">
    <w:abstractNumId w:val="91"/>
  </w:num>
  <w:num w:numId="54" w16cid:durableId="367071664">
    <w:abstractNumId w:val="110"/>
  </w:num>
  <w:num w:numId="55" w16cid:durableId="1547720461">
    <w:abstractNumId w:val="100"/>
  </w:num>
  <w:num w:numId="56" w16cid:durableId="1141577906">
    <w:abstractNumId w:val="124"/>
  </w:num>
  <w:num w:numId="57" w16cid:durableId="1845507721">
    <w:abstractNumId w:val="116"/>
  </w:num>
  <w:num w:numId="58" w16cid:durableId="278725920">
    <w:abstractNumId w:val="128"/>
  </w:num>
  <w:num w:numId="59" w16cid:durableId="2088719895">
    <w:abstractNumId w:val="86"/>
  </w:num>
  <w:num w:numId="60" w16cid:durableId="944850281">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74010703">
    <w:abstractNumId w:val="80"/>
  </w:num>
  <w:num w:numId="62" w16cid:durableId="791216512">
    <w:abstractNumId w:val="68"/>
  </w:num>
  <w:num w:numId="63" w16cid:durableId="1713918387">
    <w:abstractNumId w:val="78"/>
  </w:num>
  <w:num w:numId="64" w16cid:durableId="375276498">
    <w:abstractNumId w:val="88"/>
  </w:num>
  <w:num w:numId="65" w16cid:durableId="243531880">
    <w:abstractNumId w:val="10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350"/>
    <w:rsid w:val="000008AB"/>
    <w:rsid w:val="00001065"/>
    <w:rsid w:val="0000113D"/>
    <w:rsid w:val="00001FA3"/>
    <w:rsid w:val="00002EBF"/>
    <w:rsid w:val="00003F6C"/>
    <w:rsid w:val="00003FC9"/>
    <w:rsid w:val="000041FE"/>
    <w:rsid w:val="00004354"/>
    <w:rsid w:val="000043B2"/>
    <w:rsid w:val="00004B12"/>
    <w:rsid w:val="00004BCC"/>
    <w:rsid w:val="00012CB5"/>
    <w:rsid w:val="00013D6C"/>
    <w:rsid w:val="00014FFD"/>
    <w:rsid w:val="00020BE1"/>
    <w:rsid w:val="0002206E"/>
    <w:rsid w:val="00026ED8"/>
    <w:rsid w:val="00027F91"/>
    <w:rsid w:val="00031A5B"/>
    <w:rsid w:val="00031DD6"/>
    <w:rsid w:val="000327D0"/>
    <w:rsid w:val="00035C35"/>
    <w:rsid w:val="000377A4"/>
    <w:rsid w:val="000378F6"/>
    <w:rsid w:val="000415D6"/>
    <w:rsid w:val="0004161F"/>
    <w:rsid w:val="00044391"/>
    <w:rsid w:val="00045A37"/>
    <w:rsid w:val="0004673E"/>
    <w:rsid w:val="000476AF"/>
    <w:rsid w:val="0005091B"/>
    <w:rsid w:val="000513E1"/>
    <w:rsid w:val="00051F47"/>
    <w:rsid w:val="00051F88"/>
    <w:rsid w:val="0005231E"/>
    <w:rsid w:val="00053D81"/>
    <w:rsid w:val="00055012"/>
    <w:rsid w:val="00057698"/>
    <w:rsid w:val="00063BAB"/>
    <w:rsid w:val="00065F00"/>
    <w:rsid w:val="00070377"/>
    <w:rsid w:val="00070F9D"/>
    <w:rsid w:val="00071E8B"/>
    <w:rsid w:val="00073EFB"/>
    <w:rsid w:val="0007693F"/>
    <w:rsid w:val="00080461"/>
    <w:rsid w:val="0008105E"/>
    <w:rsid w:val="000811EF"/>
    <w:rsid w:val="000811F2"/>
    <w:rsid w:val="0008186B"/>
    <w:rsid w:val="00081FBC"/>
    <w:rsid w:val="000825AE"/>
    <w:rsid w:val="00083A11"/>
    <w:rsid w:val="00087210"/>
    <w:rsid w:val="000947B8"/>
    <w:rsid w:val="00096DA9"/>
    <w:rsid w:val="00097F65"/>
    <w:rsid w:val="000A040D"/>
    <w:rsid w:val="000A04D9"/>
    <w:rsid w:val="000A07DA"/>
    <w:rsid w:val="000A2550"/>
    <w:rsid w:val="000A3030"/>
    <w:rsid w:val="000A3EB1"/>
    <w:rsid w:val="000A455F"/>
    <w:rsid w:val="000A5128"/>
    <w:rsid w:val="000A52A2"/>
    <w:rsid w:val="000B0CAF"/>
    <w:rsid w:val="000B3513"/>
    <w:rsid w:val="000B3970"/>
    <w:rsid w:val="000B4366"/>
    <w:rsid w:val="000B7742"/>
    <w:rsid w:val="000B7B97"/>
    <w:rsid w:val="000C0E50"/>
    <w:rsid w:val="000C1276"/>
    <w:rsid w:val="000C4F0E"/>
    <w:rsid w:val="000C5524"/>
    <w:rsid w:val="000D16BF"/>
    <w:rsid w:val="000D2FAD"/>
    <w:rsid w:val="000D2FDD"/>
    <w:rsid w:val="000D334A"/>
    <w:rsid w:val="000D4FEB"/>
    <w:rsid w:val="000D6401"/>
    <w:rsid w:val="000D6FB2"/>
    <w:rsid w:val="000E0AF5"/>
    <w:rsid w:val="000E1739"/>
    <w:rsid w:val="000E1FA3"/>
    <w:rsid w:val="000E3538"/>
    <w:rsid w:val="000E3698"/>
    <w:rsid w:val="000E5271"/>
    <w:rsid w:val="000E5AA6"/>
    <w:rsid w:val="000E5B77"/>
    <w:rsid w:val="000E6C47"/>
    <w:rsid w:val="000E7953"/>
    <w:rsid w:val="000F042F"/>
    <w:rsid w:val="000F09EC"/>
    <w:rsid w:val="000F3B56"/>
    <w:rsid w:val="000F477D"/>
    <w:rsid w:val="000F480E"/>
    <w:rsid w:val="000F4B9D"/>
    <w:rsid w:val="000F6131"/>
    <w:rsid w:val="000F7326"/>
    <w:rsid w:val="001020D2"/>
    <w:rsid w:val="0010215C"/>
    <w:rsid w:val="00102BC1"/>
    <w:rsid w:val="0010373B"/>
    <w:rsid w:val="0010403F"/>
    <w:rsid w:val="00104360"/>
    <w:rsid w:val="00104C35"/>
    <w:rsid w:val="0010617A"/>
    <w:rsid w:val="0010619C"/>
    <w:rsid w:val="00107124"/>
    <w:rsid w:val="00110117"/>
    <w:rsid w:val="00110CD2"/>
    <w:rsid w:val="0011258C"/>
    <w:rsid w:val="0011289B"/>
    <w:rsid w:val="00113BEC"/>
    <w:rsid w:val="00114561"/>
    <w:rsid w:val="001169BD"/>
    <w:rsid w:val="00120DBD"/>
    <w:rsid w:val="00121179"/>
    <w:rsid w:val="00125211"/>
    <w:rsid w:val="00127B22"/>
    <w:rsid w:val="0013384D"/>
    <w:rsid w:val="001353F2"/>
    <w:rsid w:val="0014048A"/>
    <w:rsid w:val="001409D6"/>
    <w:rsid w:val="00140B4F"/>
    <w:rsid w:val="00143178"/>
    <w:rsid w:val="0014362D"/>
    <w:rsid w:val="001440C4"/>
    <w:rsid w:val="00145D41"/>
    <w:rsid w:val="00145FC8"/>
    <w:rsid w:val="001515EB"/>
    <w:rsid w:val="00151D19"/>
    <w:rsid w:val="00152CB7"/>
    <w:rsid w:val="00153F90"/>
    <w:rsid w:val="001550AB"/>
    <w:rsid w:val="001557DA"/>
    <w:rsid w:val="001560DF"/>
    <w:rsid w:val="001561B9"/>
    <w:rsid w:val="0015744E"/>
    <w:rsid w:val="001601EB"/>
    <w:rsid w:val="00160CA1"/>
    <w:rsid w:val="00160D14"/>
    <w:rsid w:val="001616AD"/>
    <w:rsid w:val="00163017"/>
    <w:rsid w:val="00163D34"/>
    <w:rsid w:val="0016490F"/>
    <w:rsid w:val="00165CDA"/>
    <w:rsid w:val="00171FFB"/>
    <w:rsid w:val="001733F8"/>
    <w:rsid w:val="00173776"/>
    <w:rsid w:val="00174748"/>
    <w:rsid w:val="00175DA3"/>
    <w:rsid w:val="00175F1F"/>
    <w:rsid w:val="0017656C"/>
    <w:rsid w:val="00176E41"/>
    <w:rsid w:val="00180F98"/>
    <w:rsid w:val="001815C4"/>
    <w:rsid w:val="00181DBD"/>
    <w:rsid w:val="00182CC2"/>
    <w:rsid w:val="001841E7"/>
    <w:rsid w:val="00191329"/>
    <w:rsid w:val="001919E7"/>
    <w:rsid w:val="00191C16"/>
    <w:rsid w:val="00192398"/>
    <w:rsid w:val="0019346E"/>
    <w:rsid w:val="00193BC4"/>
    <w:rsid w:val="001945DC"/>
    <w:rsid w:val="00194DBF"/>
    <w:rsid w:val="0019589D"/>
    <w:rsid w:val="00195A33"/>
    <w:rsid w:val="00197427"/>
    <w:rsid w:val="00197D01"/>
    <w:rsid w:val="001A137E"/>
    <w:rsid w:val="001A24B4"/>
    <w:rsid w:val="001A4272"/>
    <w:rsid w:val="001B040A"/>
    <w:rsid w:val="001B1EF3"/>
    <w:rsid w:val="001B5650"/>
    <w:rsid w:val="001B5AA0"/>
    <w:rsid w:val="001B70EF"/>
    <w:rsid w:val="001B7780"/>
    <w:rsid w:val="001B7F42"/>
    <w:rsid w:val="001C20D7"/>
    <w:rsid w:val="001C3884"/>
    <w:rsid w:val="001C480C"/>
    <w:rsid w:val="001C5F90"/>
    <w:rsid w:val="001D0BAF"/>
    <w:rsid w:val="001D1788"/>
    <w:rsid w:val="001D1FFF"/>
    <w:rsid w:val="001D2002"/>
    <w:rsid w:val="001D2952"/>
    <w:rsid w:val="001D5177"/>
    <w:rsid w:val="001D6653"/>
    <w:rsid w:val="001D6B7E"/>
    <w:rsid w:val="001D6EAA"/>
    <w:rsid w:val="001E1EF5"/>
    <w:rsid w:val="001E2618"/>
    <w:rsid w:val="001E374B"/>
    <w:rsid w:val="001E404C"/>
    <w:rsid w:val="001F0A43"/>
    <w:rsid w:val="001F0A82"/>
    <w:rsid w:val="001F0B17"/>
    <w:rsid w:val="001F1572"/>
    <w:rsid w:val="001F24EA"/>
    <w:rsid w:val="001F3A1F"/>
    <w:rsid w:val="001F4B72"/>
    <w:rsid w:val="001F58F9"/>
    <w:rsid w:val="001F5AD5"/>
    <w:rsid w:val="001F7056"/>
    <w:rsid w:val="001F7782"/>
    <w:rsid w:val="00200D87"/>
    <w:rsid w:val="00201651"/>
    <w:rsid w:val="002025B2"/>
    <w:rsid w:val="00202951"/>
    <w:rsid w:val="002029B9"/>
    <w:rsid w:val="00204C51"/>
    <w:rsid w:val="0020592C"/>
    <w:rsid w:val="002068EF"/>
    <w:rsid w:val="0021518E"/>
    <w:rsid w:val="002153C6"/>
    <w:rsid w:val="00222AFB"/>
    <w:rsid w:val="002235A1"/>
    <w:rsid w:val="00226905"/>
    <w:rsid w:val="0022792E"/>
    <w:rsid w:val="00231755"/>
    <w:rsid w:val="00231A9F"/>
    <w:rsid w:val="00233376"/>
    <w:rsid w:val="00233A95"/>
    <w:rsid w:val="00234C49"/>
    <w:rsid w:val="00234F3F"/>
    <w:rsid w:val="00235C4D"/>
    <w:rsid w:val="00245C9C"/>
    <w:rsid w:val="002461B6"/>
    <w:rsid w:val="00246C15"/>
    <w:rsid w:val="00247376"/>
    <w:rsid w:val="00247F81"/>
    <w:rsid w:val="0025065C"/>
    <w:rsid w:val="00252584"/>
    <w:rsid w:val="002529FA"/>
    <w:rsid w:val="00253F6C"/>
    <w:rsid w:val="0025535E"/>
    <w:rsid w:val="0025561B"/>
    <w:rsid w:val="00255AC4"/>
    <w:rsid w:val="00255F3E"/>
    <w:rsid w:val="00257116"/>
    <w:rsid w:val="00257DA2"/>
    <w:rsid w:val="00260ACB"/>
    <w:rsid w:val="00260C7C"/>
    <w:rsid w:val="00263686"/>
    <w:rsid w:val="0026561F"/>
    <w:rsid w:val="0027074A"/>
    <w:rsid w:val="00271402"/>
    <w:rsid w:val="00271A79"/>
    <w:rsid w:val="00272776"/>
    <w:rsid w:val="002741D4"/>
    <w:rsid w:val="00274476"/>
    <w:rsid w:val="002752B9"/>
    <w:rsid w:val="0028212D"/>
    <w:rsid w:val="00282A04"/>
    <w:rsid w:val="002830F9"/>
    <w:rsid w:val="00285944"/>
    <w:rsid w:val="00285DFC"/>
    <w:rsid w:val="00285FEC"/>
    <w:rsid w:val="002869C4"/>
    <w:rsid w:val="00291BD0"/>
    <w:rsid w:val="00293CB8"/>
    <w:rsid w:val="00294AB9"/>
    <w:rsid w:val="00295E0F"/>
    <w:rsid w:val="002A18A4"/>
    <w:rsid w:val="002A2E6C"/>
    <w:rsid w:val="002A53BD"/>
    <w:rsid w:val="002A565F"/>
    <w:rsid w:val="002A7205"/>
    <w:rsid w:val="002B23D2"/>
    <w:rsid w:val="002B53BD"/>
    <w:rsid w:val="002B6FE8"/>
    <w:rsid w:val="002B70C3"/>
    <w:rsid w:val="002B7C9B"/>
    <w:rsid w:val="002C2FF4"/>
    <w:rsid w:val="002C37A2"/>
    <w:rsid w:val="002C416A"/>
    <w:rsid w:val="002C5ADF"/>
    <w:rsid w:val="002D3BFE"/>
    <w:rsid w:val="002D3D78"/>
    <w:rsid w:val="002D448A"/>
    <w:rsid w:val="002D46D3"/>
    <w:rsid w:val="002D4DDC"/>
    <w:rsid w:val="002D514F"/>
    <w:rsid w:val="002D68EB"/>
    <w:rsid w:val="002D7E11"/>
    <w:rsid w:val="002E339B"/>
    <w:rsid w:val="002E3F2E"/>
    <w:rsid w:val="002E6710"/>
    <w:rsid w:val="002E6A78"/>
    <w:rsid w:val="002E7DBE"/>
    <w:rsid w:val="002F1A2C"/>
    <w:rsid w:val="002F1ABE"/>
    <w:rsid w:val="002F4975"/>
    <w:rsid w:val="002F63F7"/>
    <w:rsid w:val="002F7A32"/>
    <w:rsid w:val="003014EE"/>
    <w:rsid w:val="003015AB"/>
    <w:rsid w:val="00301E0A"/>
    <w:rsid w:val="0030402C"/>
    <w:rsid w:val="003052E2"/>
    <w:rsid w:val="003069FD"/>
    <w:rsid w:val="00307816"/>
    <w:rsid w:val="0031120C"/>
    <w:rsid w:val="00311C92"/>
    <w:rsid w:val="003130D9"/>
    <w:rsid w:val="003215EC"/>
    <w:rsid w:val="0032309D"/>
    <w:rsid w:val="0032785F"/>
    <w:rsid w:val="00327C3A"/>
    <w:rsid w:val="00331631"/>
    <w:rsid w:val="003352D1"/>
    <w:rsid w:val="0033580D"/>
    <w:rsid w:val="00336B31"/>
    <w:rsid w:val="00342491"/>
    <w:rsid w:val="0034258E"/>
    <w:rsid w:val="00344653"/>
    <w:rsid w:val="0034623F"/>
    <w:rsid w:val="00353786"/>
    <w:rsid w:val="00353A65"/>
    <w:rsid w:val="003552E6"/>
    <w:rsid w:val="003560CA"/>
    <w:rsid w:val="00356C69"/>
    <w:rsid w:val="00360D6A"/>
    <w:rsid w:val="00362A6B"/>
    <w:rsid w:val="00362DA4"/>
    <w:rsid w:val="00362DF9"/>
    <w:rsid w:val="00363939"/>
    <w:rsid w:val="00363A5B"/>
    <w:rsid w:val="00365B14"/>
    <w:rsid w:val="00366234"/>
    <w:rsid w:val="003704F1"/>
    <w:rsid w:val="00372EE1"/>
    <w:rsid w:val="00373705"/>
    <w:rsid w:val="00374A70"/>
    <w:rsid w:val="00375BBB"/>
    <w:rsid w:val="00377270"/>
    <w:rsid w:val="00383329"/>
    <w:rsid w:val="00385CD7"/>
    <w:rsid w:val="00386B11"/>
    <w:rsid w:val="00386C96"/>
    <w:rsid w:val="00390DFB"/>
    <w:rsid w:val="00391E5A"/>
    <w:rsid w:val="00392B88"/>
    <w:rsid w:val="003933A4"/>
    <w:rsid w:val="00393D77"/>
    <w:rsid w:val="00397A10"/>
    <w:rsid w:val="003A2C4A"/>
    <w:rsid w:val="003A39B6"/>
    <w:rsid w:val="003A496B"/>
    <w:rsid w:val="003B02BF"/>
    <w:rsid w:val="003B03DC"/>
    <w:rsid w:val="003B21A1"/>
    <w:rsid w:val="003B288F"/>
    <w:rsid w:val="003B46ED"/>
    <w:rsid w:val="003C06EC"/>
    <w:rsid w:val="003C1F34"/>
    <w:rsid w:val="003C297B"/>
    <w:rsid w:val="003C40BF"/>
    <w:rsid w:val="003D2389"/>
    <w:rsid w:val="003D6151"/>
    <w:rsid w:val="003D6C2D"/>
    <w:rsid w:val="003E023E"/>
    <w:rsid w:val="003E22DE"/>
    <w:rsid w:val="003E437D"/>
    <w:rsid w:val="003E4FD1"/>
    <w:rsid w:val="003F00D5"/>
    <w:rsid w:val="003F06B2"/>
    <w:rsid w:val="003F1AD9"/>
    <w:rsid w:val="003F3700"/>
    <w:rsid w:val="003F44EE"/>
    <w:rsid w:val="003F4ECB"/>
    <w:rsid w:val="003F56A7"/>
    <w:rsid w:val="003F65F7"/>
    <w:rsid w:val="003F6860"/>
    <w:rsid w:val="003F7CD9"/>
    <w:rsid w:val="00400458"/>
    <w:rsid w:val="0040228B"/>
    <w:rsid w:val="0040274F"/>
    <w:rsid w:val="00406001"/>
    <w:rsid w:val="00406818"/>
    <w:rsid w:val="00406A1E"/>
    <w:rsid w:val="004072BF"/>
    <w:rsid w:val="00410D76"/>
    <w:rsid w:val="00412AE6"/>
    <w:rsid w:val="004135D7"/>
    <w:rsid w:val="00415001"/>
    <w:rsid w:val="004160F1"/>
    <w:rsid w:val="00417580"/>
    <w:rsid w:val="00420290"/>
    <w:rsid w:val="004203E2"/>
    <w:rsid w:val="00421085"/>
    <w:rsid w:val="004251FC"/>
    <w:rsid w:val="00426214"/>
    <w:rsid w:val="00426348"/>
    <w:rsid w:val="00427FB6"/>
    <w:rsid w:val="0043053A"/>
    <w:rsid w:val="00432264"/>
    <w:rsid w:val="00433F95"/>
    <w:rsid w:val="004347AC"/>
    <w:rsid w:val="00435380"/>
    <w:rsid w:val="0043695B"/>
    <w:rsid w:val="0043772B"/>
    <w:rsid w:val="00437D40"/>
    <w:rsid w:val="004421C1"/>
    <w:rsid w:val="00444593"/>
    <w:rsid w:val="00444AC2"/>
    <w:rsid w:val="0044555F"/>
    <w:rsid w:val="00446882"/>
    <w:rsid w:val="0045143E"/>
    <w:rsid w:val="00453079"/>
    <w:rsid w:val="00454F22"/>
    <w:rsid w:val="00457FC4"/>
    <w:rsid w:val="00462039"/>
    <w:rsid w:val="00463ACE"/>
    <w:rsid w:val="00467763"/>
    <w:rsid w:val="00470096"/>
    <w:rsid w:val="00472D49"/>
    <w:rsid w:val="00473138"/>
    <w:rsid w:val="00473B0D"/>
    <w:rsid w:val="00473E84"/>
    <w:rsid w:val="00476D9F"/>
    <w:rsid w:val="00477B4A"/>
    <w:rsid w:val="004805CF"/>
    <w:rsid w:val="00480BD2"/>
    <w:rsid w:val="00481632"/>
    <w:rsid w:val="004846CF"/>
    <w:rsid w:val="004849E3"/>
    <w:rsid w:val="00485633"/>
    <w:rsid w:val="00485D5E"/>
    <w:rsid w:val="00491FD7"/>
    <w:rsid w:val="0049221E"/>
    <w:rsid w:val="004934FB"/>
    <w:rsid w:val="00496D81"/>
    <w:rsid w:val="004A1C6B"/>
    <w:rsid w:val="004A2290"/>
    <w:rsid w:val="004A3703"/>
    <w:rsid w:val="004A3C7F"/>
    <w:rsid w:val="004A4D18"/>
    <w:rsid w:val="004A67F0"/>
    <w:rsid w:val="004A6B6C"/>
    <w:rsid w:val="004A7BAC"/>
    <w:rsid w:val="004B14E3"/>
    <w:rsid w:val="004B2300"/>
    <w:rsid w:val="004B3563"/>
    <w:rsid w:val="004B37DF"/>
    <w:rsid w:val="004B3D1E"/>
    <w:rsid w:val="004B40B8"/>
    <w:rsid w:val="004C18C3"/>
    <w:rsid w:val="004C39FC"/>
    <w:rsid w:val="004C4E2F"/>
    <w:rsid w:val="004D039F"/>
    <w:rsid w:val="004D1BB4"/>
    <w:rsid w:val="004D2E8E"/>
    <w:rsid w:val="004D5FC5"/>
    <w:rsid w:val="004E08C1"/>
    <w:rsid w:val="004E11CD"/>
    <w:rsid w:val="004E2D3F"/>
    <w:rsid w:val="004E430A"/>
    <w:rsid w:val="004E4429"/>
    <w:rsid w:val="004E4DE8"/>
    <w:rsid w:val="004E5A96"/>
    <w:rsid w:val="004E7BAD"/>
    <w:rsid w:val="004F1265"/>
    <w:rsid w:val="004F263F"/>
    <w:rsid w:val="004F4116"/>
    <w:rsid w:val="004F4237"/>
    <w:rsid w:val="004F478B"/>
    <w:rsid w:val="004F47DF"/>
    <w:rsid w:val="004F634B"/>
    <w:rsid w:val="004F6EDB"/>
    <w:rsid w:val="00502F5D"/>
    <w:rsid w:val="00503400"/>
    <w:rsid w:val="00505624"/>
    <w:rsid w:val="00506299"/>
    <w:rsid w:val="0050679B"/>
    <w:rsid w:val="00507FFD"/>
    <w:rsid w:val="005113E7"/>
    <w:rsid w:val="0051354C"/>
    <w:rsid w:val="00515412"/>
    <w:rsid w:val="0051782D"/>
    <w:rsid w:val="00517F35"/>
    <w:rsid w:val="00520D17"/>
    <w:rsid w:val="005210CB"/>
    <w:rsid w:val="00522A2F"/>
    <w:rsid w:val="00525391"/>
    <w:rsid w:val="00525EEB"/>
    <w:rsid w:val="00526795"/>
    <w:rsid w:val="00526843"/>
    <w:rsid w:val="005309F5"/>
    <w:rsid w:val="00530DD3"/>
    <w:rsid w:val="00534278"/>
    <w:rsid w:val="00535479"/>
    <w:rsid w:val="005413E8"/>
    <w:rsid w:val="00544842"/>
    <w:rsid w:val="00547242"/>
    <w:rsid w:val="005477FC"/>
    <w:rsid w:val="0055046D"/>
    <w:rsid w:val="00550AC2"/>
    <w:rsid w:val="00550FBE"/>
    <w:rsid w:val="00553ACE"/>
    <w:rsid w:val="0055674C"/>
    <w:rsid w:val="00561682"/>
    <w:rsid w:val="00561C47"/>
    <w:rsid w:val="005621D3"/>
    <w:rsid w:val="00562772"/>
    <w:rsid w:val="00564884"/>
    <w:rsid w:val="00564F54"/>
    <w:rsid w:val="00565553"/>
    <w:rsid w:val="00566C50"/>
    <w:rsid w:val="00570830"/>
    <w:rsid w:val="0057093A"/>
    <w:rsid w:val="00570E45"/>
    <w:rsid w:val="005747E3"/>
    <w:rsid w:val="00574F9D"/>
    <w:rsid w:val="00574FCC"/>
    <w:rsid w:val="00575C5A"/>
    <w:rsid w:val="0057689A"/>
    <w:rsid w:val="00581358"/>
    <w:rsid w:val="00581B2B"/>
    <w:rsid w:val="0058281A"/>
    <w:rsid w:val="0058671B"/>
    <w:rsid w:val="005872E7"/>
    <w:rsid w:val="00587822"/>
    <w:rsid w:val="0059033E"/>
    <w:rsid w:val="00590711"/>
    <w:rsid w:val="00590F48"/>
    <w:rsid w:val="0059145D"/>
    <w:rsid w:val="00593784"/>
    <w:rsid w:val="00593BEF"/>
    <w:rsid w:val="00594CDE"/>
    <w:rsid w:val="00594F24"/>
    <w:rsid w:val="005957EB"/>
    <w:rsid w:val="005958EE"/>
    <w:rsid w:val="00595F4A"/>
    <w:rsid w:val="00597B2D"/>
    <w:rsid w:val="005A2BF8"/>
    <w:rsid w:val="005A40A7"/>
    <w:rsid w:val="005A5461"/>
    <w:rsid w:val="005A5D97"/>
    <w:rsid w:val="005B0469"/>
    <w:rsid w:val="005B0738"/>
    <w:rsid w:val="005B2856"/>
    <w:rsid w:val="005B4CCA"/>
    <w:rsid w:val="005B5A22"/>
    <w:rsid w:val="005B6D42"/>
    <w:rsid w:val="005B791E"/>
    <w:rsid w:val="005B7FC4"/>
    <w:rsid w:val="005C2E3E"/>
    <w:rsid w:val="005C5DCB"/>
    <w:rsid w:val="005C6630"/>
    <w:rsid w:val="005C6A0F"/>
    <w:rsid w:val="005C7260"/>
    <w:rsid w:val="005D00F1"/>
    <w:rsid w:val="005D0EB9"/>
    <w:rsid w:val="005D1B53"/>
    <w:rsid w:val="005D5403"/>
    <w:rsid w:val="005D59FC"/>
    <w:rsid w:val="005D7959"/>
    <w:rsid w:val="005E09FB"/>
    <w:rsid w:val="005E464D"/>
    <w:rsid w:val="005E4A1C"/>
    <w:rsid w:val="005E68C8"/>
    <w:rsid w:val="005F077B"/>
    <w:rsid w:val="005F2931"/>
    <w:rsid w:val="005F3D3D"/>
    <w:rsid w:val="005F43CA"/>
    <w:rsid w:val="005F7CC6"/>
    <w:rsid w:val="00601E89"/>
    <w:rsid w:val="00601FC1"/>
    <w:rsid w:val="00601FD3"/>
    <w:rsid w:val="006035B3"/>
    <w:rsid w:val="0060443F"/>
    <w:rsid w:val="006063EA"/>
    <w:rsid w:val="006119D9"/>
    <w:rsid w:val="00615934"/>
    <w:rsid w:val="00615AB5"/>
    <w:rsid w:val="0061667B"/>
    <w:rsid w:val="00620596"/>
    <w:rsid w:val="00620CAC"/>
    <w:rsid w:val="006228D2"/>
    <w:rsid w:val="00622C9B"/>
    <w:rsid w:val="00623220"/>
    <w:rsid w:val="006237E7"/>
    <w:rsid w:val="006257C5"/>
    <w:rsid w:val="00625911"/>
    <w:rsid w:val="00625E88"/>
    <w:rsid w:val="00625E8A"/>
    <w:rsid w:val="006272FD"/>
    <w:rsid w:val="00627670"/>
    <w:rsid w:val="00627BB4"/>
    <w:rsid w:val="006309F0"/>
    <w:rsid w:val="00633883"/>
    <w:rsid w:val="00634E1E"/>
    <w:rsid w:val="00637C3A"/>
    <w:rsid w:val="006404B4"/>
    <w:rsid w:val="00641470"/>
    <w:rsid w:val="00642F2A"/>
    <w:rsid w:val="006436DB"/>
    <w:rsid w:val="00644E83"/>
    <w:rsid w:val="00647EA8"/>
    <w:rsid w:val="006522E0"/>
    <w:rsid w:val="006523D4"/>
    <w:rsid w:val="00654833"/>
    <w:rsid w:val="00656A2B"/>
    <w:rsid w:val="00656D7D"/>
    <w:rsid w:val="006603C0"/>
    <w:rsid w:val="006619EF"/>
    <w:rsid w:val="00661EE9"/>
    <w:rsid w:val="0066381A"/>
    <w:rsid w:val="0067064D"/>
    <w:rsid w:val="00670C17"/>
    <w:rsid w:val="00670DBC"/>
    <w:rsid w:val="0067226D"/>
    <w:rsid w:val="00674AC2"/>
    <w:rsid w:val="00676EE1"/>
    <w:rsid w:val="0068252C"/>
    <w:rsid w:val="006829E0"/>
    <w:rsid w:val="00684473"/>
    <w:rsid w:val="00687AF5"/>
    <w:rsid w:val="00693CBF"/>
    <w:rsid w:val="00695E37"/>
    <w:rsid w:val="0069663C"/>
    <w:rsid w:val="00697A9B"/>
    <w:rsid w:val="00697D74"/>
    <w:rsid w:val="006A146E"/>
    <w:rsid w:val="006A1CDD"/>
    <w:rsid w:val="006A7C74"/>
    <w:rsid w:val="006B6B6D"/>
    <w:rsid w:val="006C0203"/>
    <w:rsid w:val="006C08E1"/>
    <w:rsid w:val="006C465A"/>
    <w:rsid w:val="006C5D6F"/>
    <w:rsid w:val="006C661F"/>
    <w:rsid w:val="006C68B9"/>
    <w:rsid w:val="006C7599"/>
    <w:rsid w:val="006D100C"/>
    <w:rsid w:val="006D5510"/>
    <w:rsid w:val="006D55D9"/>
    <w:rsid w:val="006D6163"/>
    <w:rsid w:val="006D701E"/>
    <w:rsid w:val="006D7145"/>
    <w:rsid w:val="006E0200"/>
    <w:rsid w:val="006E3C24"/>
    <w:rsid w:val="006E76F8"/>
    <w:rsid w:val="006F0EAE"/>
    <w:rsid w:val="006F158E"/>
    <w:rsid w:val="006F2C40"/>
    <w:rsid w:val="006F2E10"/>
    <w:rsid w:val="006F7522"/>
    <w:rsid w:val="006F7699"/>
    <w:rsid w:val="00700259"/>
    <w:rsid w:val="007005FC"/>
    <w:rsid w:val="00700D64"/>
    <w:rsid w:val="00703BF1"/>
    <w:rsid w:val="0070519F"/>
    <w:rsid w:val="00707C54"/>
    <w:rsid w:val="00713223"/>
    <w:rsid w:val="00713637"/>
    <w:rsid w:val="00713A5E"/>
    <w:rsid w:val="00713AB3"/>
    <w:rsid w:val="00714EC3"/>
    <w:rsid w:val="00715092"/>
    <w:rsid w:val="007258EC"/>
    <w:rsid w:val="0072696F"/>
    <w:rsid w:val="007269A4"/>
    <w:rsid w:val="007269B4"/>
    <w:rsid w:val="007278F2"/>
    <w:rsid w:val="00727DFB"/>
    <w:rsid w:val="00732F1A"/>
    <w:rsid w:val="00733412"/>
    <w:rsid w:val="007355E5"/>
    <w:rsid w:val="007404F8"/>
    <w:rsid w:val="007418C0"/>
    <w:rsid w:val="00741C3F"/>
    <w:rsid w:val="0074288E"/>
    <w:rsid w:val="00742BC4"/>
    <w:rsid w:val="007450C3"/>
    <w:rsid w:val="007458AF"/>
    <w:rsid w:val="00745AEB"/>
    <w:rsid w:val="0074613B"/>
    <w:rsid w:val="0074653B"/>
    <w:rsid w:val="00747524"/>
    <w:rsid w:val="00752334"/>
    <w:rsid w:val="00754FB3"/>
    <w:rsid w:val="00755C2A"/>
    <w:rsid w:val="00757A72"/>
    <w:rsid w:val="00761806"/>
    <w:rsid w:val="00763129"/>
    <w:rsid w:val="00763FDB"/>
    <w:rsid w:val="007649E7"/>
    <w:rsid w:val="00765917"/>
    <w:rsid w:val="007669BF"/>
    <w:rsid w:val="00767AFB"/>
    <w:rsid w:val="00770FDA"/>
    <w:rsid w:val="00773171"/>
    <w:rsid w:val="00773E1F"/>
    <w:rsid w:val="007746FA"/>
    <w:rsid w:val="00776142"/>
    <w:rsid w:val="0077742D"/>
    <w:rsid w:val="0078016B"/>
    <w:rsid w:val="007828C8"/>
    <w:rsid w:val="0078295C"/>
    <w:rsid w:val="007830E1"/>
    <w:rsid w:val="00783A4E"/>
    <w:rsid w:val="00783D8A"/>
    <w:rsid w:val="007869F2"/>
    <w:rsid w:val="00787582"/>
    <w:rsid w:val="00791A39"/>
    <w:rsid w:val="00792D8E"/>
    <w:rsid w:val="00794126"/>
    <w:rsid w:val="007953EA"/>
    <w:rsid w:val="0079662B"/>
    <w:rsid w:val="007A2078"/>
    <w:rsid w:val="007A253B"/>
    <w:rsid w:val="007A266A"/>
    <w:rsid w:val="007A2C8E"/>
    <w:rsid w:val="007A408B"/>
    <w:rsid w:val="007A6514"/>
    <w:rsid w:val="007A6808"/>
    <w:rsid w:val="007A731F"/>
    <w:rsid w:val="007A7439"/>
    <w:rsid w:val="007B48EB"/>
    <w:rsid w:val="007B56E7"/>
    <w:rsid w:val="007B6F6F"/>
    <w:rsid w:val="007C0087"/>
    <w:rsid w:val="007C0F16"/>
    <w:rsid w:val="007C142E"/>
    <w:rsid w:val="007C4F2A"/>
    <w:rsid w:val="007C51F2"/>
    <w:rsid w:val="007C680A"/>
    <w:rsid w:val="007D0407"/>
    <w:rsid w:val="007D073C"/>
    <w:rsid w:val="007D17BA"/>
    <w:rsid w:val="007D2D87"/>
    <w:rsid w:val="007D3DD1"/>
    <w:rsid w:val="007D7258"/>
    <w:rsid w:val="007E1B91"/>
    <w:rsid w:val="007E2C35"/>
    <w:rsid w:val="007E3B69"/>
    <w:rsid w:val="007E3F34"/>
    <w:rsid w:val="007E43E3"/>
    <w:rsid w:val="007F0AB2"/>
    <w:rsid w:val="007F1180"/>
    <w:rsid w:val="007F2886"/>
    <w:rsid w:val="007F3DA8"/>
    <w:rsid w:val="007F447C"/>
    <w:rsid w:val="007F5160"/>
    <w:rsid w:val="00801B27"/>
    <w:rsid w:val="00801C54"/>
    <w:rsid w:val="0080264E"/>
    <w:rsid w:val="00804C57"/>
    <w:rsid w:val="00805048"/>
    <w:rsid w:val="008055C1"/>
    <w:rsid w:val="00810255"/>
    <w:rsid w:val="00810A2B"/>
    <w:rsid w:val="008138EB"/>
    <w:rsid w:val="008148DD"/>
    <w:rsid w:val="008223E8"/>
    <w:rsid w:val="0082390E"/>
    <w:rsid w:val="00823BC4"/>
    <w:rsid w:val="008273B3"/>
    <w:rsid w:val="00834B75"/>
    <w:rsid w:val="00835327"/>
    <w:rsid w:val="00835511"/>
    <w:rsid w:val="0083552A"/>
    <w:rsid w:val="0083710B"/>
    <w:rsid w:val="00842168"/>
    <w:rsid w:val="008439BF"/>
    <w:rsid w:val="0084525F"/>
    <w:rsid w:val="00852373"/>
    <w:rsid w:val="0085259E"/>
    <w:rsid w:val="00852A07"/>
    <w:rsid w:val="008553D5"/>
    <w:rsid w:val="00856666"/>
    <w:rsid w:val="0085757F"/>
    <w:rsid w:val="0086178E"/>
    <w:rsid w:val="008622B7"/>
    <w:rsid w:val="008672C3"/>
    <w:rsid w:val="00876C82"/>
    <w:rsid w:val="008777C6"/>
    <w:rsid w:val="00877EA9"/>
    <w:rsid w:val="008808C7"/>
    <w:rsid w:val="00880F87"/>
    <w:rsid w:val="00882207"/>
    <w:rsid w:val="0088469B"/>
    <w:rsid w:val="00884E0C"/>
    <w:rsid w:val="008854BB"/>
    <w:rsid w:val="00885683"/>
    <w:rsid w:val="008905DA"/>
    <w:rsid w:val="00892292"/>
    <w:rsid w:val="0089353F"/>
    <w:rsid w:val="00893875"/>
    <w:rsid w:val="00893DFE"/>
    <w:rsid w:val="00894784"/>
    <w:rsid w:val="008963B6"/>
    <w:rsid w:val="008A2D0B"/>
    <w:rsid w:val="008A3996"/>
    <w:rsid w:val="008A3C8D"/>
    <w:rsid w:val="008B01B1"/>
    <w:rsid w:val="008B1F21"/>
    <w:rsid w:val="008B331F"/>
    <w:rsid w:val="008B4B71"/>
    <w:rsid w:val="008B571F"/>
    <w:rsid w:val="008C0291"/>
    <w:rsid w:val="008C0AD8"/>
    <w:rsid w:val="008C404C"/>
    <w:rsid w:val="008C6343"/>
    <w:rsid w:val="008C6AF3"/>
    <w:rsid w:val="008D088E"/>
    <w:rsid w:val="008D0C4E"/>
    <w:rsid w:val="008D3B88"/>
    <w:rsid w:val="008D6273"/>
    <w:rsid w:val="008D7767"/>
    <w:rsid w:val="008E1DF1"/>
    <w:rsid w:val="008E2559"/>
    <w:rsid w:val="008E291B"/>
    <w:rsid w:val="008E378C"/>
    <w:rsid w:val="008E39D6"/>
    <w:rsid w:val="008E6147"/>
    <w:rsid w:val="008F040E"/>
    <w:rsid w:val="008F07F0"/>
    <w:rsid w:val="008F3871"/>
    <w:rsid w:val="008F3E6E"/>
    <w:rsid w:val="008F45A7"/>
    <w:rsid w:val="008F52E9"/>
    <w:rsid w:val="008F6286"/>
    <w:rsid w:val="008F6B3C"/>
    <w:rsid w:val="009007D3"/>
    <w:rsid w:val="009019D7"/>
    <w:rsid w:val="00902B9D"/>
    <w:rsid w:val="0090419D"/>
    <w:rsid w:val="00906777"/>
    <w:rsid w:val="00906F47"/>
    <w:rsid w:val="009072C4"/>
    <w:rsid w:val="00907E57"/>
    <w:rsid w:val="00911228"/>
    <w:rsid w:val="00911289"/>
    <w:rsid w:val="00912DF7"/>
    <w:rsid w:val="00914974"/>
    <w:rsid w:val="0091503F"/>
    <w:rsid w:val="00920D45"/>
    <w:rsid w:val="00922DF2"/>
    <w:rsid w:val="00923253"/>
    <w:rsid w:val="00924936"/>
    <w:rsid w:val="00931D02"/>
    <w:rsid w:val="00934428"/>
    <w:rsid w:val="00936C82"/>
    <w:rsid w:val="0094268B"/>
    <w:rsid w:val="00944CE5"/>
    <w:rsid w:val="00945551"/>
    <w:rsid w:val="00947682"/>
    <w:rsid w:val="0094777A"/>
    <w:rsid w:val="00952737"/>
    <w:rsid w:val="00957A3C"/>
    <w:rsid w:val="009621EA"/>
    <w:rsid w:val="00962630"/>
    <w:rsid w:val="00962A2D"/>
    <w:rsid w:val="00963FA2"/>
    <w:rsid w:val="0096616C"/>
    <w:rsid w:val="00966ED8"/>
    <w:rsid w:val="0097349A"/>
    <w:rsid w:val="009741D1"/>
    <w:rsid w:val="0098080F"/>
    <w:rsid w:val="0098460B"/>
    <w:rsid w:val="00985C9D"/>
    <w:rsid w:val="00985E73"/>
    <w:rsid w:val="00991069"/>
    <w:rsid w:val="0099235A"/>
    <w:rsid w:val="00995FFC"/>
    <w:rsid w:val="009A16E2"/>
    <w:rsid w:val="009A17E8"/>
    <w:rsid w:val="009A1D13"/>
    <w:rsid w:val="009A282E"/>
    <w:rsid w:val="009A29E1"/>
    <w:rsid w:val="009A3E66"/>
    <w:rsid w:val="009A6B46"/>
    <w:rsid w:val="009A75F6"/>
    <w:rsid w:val="009B23D9"/>
    <w:rsid w:val="009B2518"/>
    <w:rsid w:val="009B5A49"/>
    <w:rsid w:val="009B7D59"/>
    <w:rsid w:val="009C0183"/>
    <w:rsid w:val="009C1CC2"/>
    <w:rsid w:val="009C322F"/>
    <w:rsid w:val="009C64A1"/>
    <w:rsid w:val="009D01BA"/>
    <w:rsid w:val="009D0484"/>
    <w:rsid w:val="009D1260"/>
    <w:rsid w:val="009D408C"/>
    <w:rsid w:val="009D654C"/>
    <w:rsid w:val="009E20DB"/>
    <w:rsid w:val="009E258E"/>
    <w:rsid w:val="009E6AE1"/>
    <w:rsid w:val="009F0455"/>
    <w:rsid w:val="009F2299"/>
    <w:rsid w:val="009F41C6"/>
    <w:rsid w:val="009F44F4"/>
    <w:rsid w:val="009F472A"/>
    <w:rsid w:val="009F4CE0"/>
    <w:rsid w:val="009F537D"/>
    <w:rsid w:val="009F6BFB"/>
    <w:rsid w:val="009F79AC"/>
    <w:rsid w:val="00A047E4"/>
    <w:rsid w:val="00A060C2"/>
    <w:rsid w:val="00A10059"/>
    <w:rsid w:val="00A102B7"/>
    <w:rsid w:val="00A11F7D"/>
    <w:rsid w:val="00A147A9"/>
    <w:rsid w:val="00A162A6"/>
    <w:rsid w:val="00A17A32"/>
    <w:rsid w:val="00A21314"/>
    <w:rsid w:val="00A2448B"/>
    <w:rsid w:val="00A2561C"/>
    <w:rsid w:val="00A266A2"/>
    <w:rsid w:val="00A31F66"/>
    <w:rsid w:val="00A34350"/>
    <w:rsid w:val="00A347F6"/>
    <w:rsid w:val="00A363DD"/>
    <w:rsid w:val="00A36C68"/>
    <w:rsid w:val="00A421AC"/>
    <w:rsid w:val="00A446BD"/>
    <w:rsid w:val="00A5160A"/>
    <w:rsid w:val="00A528DD"/>
    <w:rsid w:val="00A54F6C"/>
    <w:rsid w:val="00A56919"/>
    <w:rsid w:val="00A60657"/>
    <w:rsid w:val="00A67EA0"/>
    <w:rsid w:val="00A704DA"/>
    <w:rsid w:val="00A731C6"/>
    <w:rsid w:val="00A74F82"/>
    <w:rsid w:val="00A75586"/>
    <w:rsid w:val="00A75E9A"/>
    <w:rsid w:val="00A76948"/>
    <w:rsid w:val="00A80A08"/>
    <w:rsid w:val="00A819F0"/>
    <w:rsid w:val="00A837E5"/>
    <w:rsid w:val="00A83846"/>
    <w:rsid w:val="00A83BBD"/>
    <w:rsid w:val="00A83EAC"/>
    <w:rsid w:val="00A8556C"/>
    <w:rsid w:val="00A87E61"/>
    <w:rsid w:val="00A90455"/>
    <w:rsid w:val="00A9057F"/>
    <w:rsid w:val="00A90BD3"/>
    <w:rsid w:val="00A92591"/>
    <w:rsid w:val="00A97587"/>
    <w:rsid w:val="00AA0333"/>
    <w:rsid w:val="00AA3013"/>
    <w:rsid w:val="00AA4AEB"/>
    <w:rsid w:val="00AA4DA5"/>
    <w:rsid w:val="00AA68B6"/>
    <w:rsid w:val="00AA6D0A"/>
    <w:rsid w:val="00AA7A12"/>
    <w:rsid w:val="00AB0B5F"/>
    <w:rsid w:val="00AB1D16"/>
    <w:rsid w:val="00AB4486"/>
    <w:rsid w:val="00AB4D76"/>
    <w:rsid w:val="00AB55D9"/>
    <w:rsid w:val="00AB615B"/>
    <w:rsid w:val="00AC4598"/>
    <w:rsid w:val="00AC4C43"/>
    <w:rsid w:val="00AC4D28"/>
    <w:rsid w:val="00AC5BFE"/>
    <w:rsid w:val="00AC6C4C"/>
    <w:rsid w:val="00AC769F"/>
    <w:rsid w:val="00AD2F73"/>
    <w:rsid w:val="00AD356E"/>
    <w:rsid w:val="00AD469B"/>
    <w:rsid w:val="00AD5223"/>
    <w:rsid w:val="00AD530C"/>
    <w:rsid w:val="00AD5AB4"/>
    <w:rsid w:val="00AD6FE0"/>
    <w:rsid w:val="00AE19F9"/>
    <w:rsid w:val="00AE1C90"/>
    <w:rsid w:val="00AE6034"/>
    <w:rsid w:val="00AE7170"/>
    <w:rsid w:val="00AE7A4C"/>
    <w:rsid w:val="00AF0D62"/>
    <w:rsid w:val="00AF15AD"/>
    <w:rsid w:val="00AF2960"/>
    <w:rsid w:val="00AF3F03"/>
    <w:rsid w:val="00AF597B"/>
    <w:rsid w:val="00AF5DA0"/>
    <w:rsid w:val="00AF67AD"/>
    <w:rsid w:val="00AF696A"/>
    <w:rsid w:val="00AF70F3"/>
    <w:rsid w:val="00AF7E2B"/>
    <w:rsid w:val="00B04552"/>
    <w:rsid w:val="00B049BD"/>
    <w:rsid w:val="00B056D8"/>
    <w:rsid w:val="00B104E0"/>
    <w:rsid w:val="00B12078"/>
    <w:rsid w:val="00B138DB"/>
    <w:rsid w:val="00B1396A"/>
    <w:rsid w:val="00B14D73"/>
    <w:rsid w:val="00B14E60"/>
    <w:rsid w:val="00B17C0D"/>
    <w:rsid w:val="00B20026"/>
    <w:rsid w:val="00B23D21"/>
    <w:rsid w:val="00B250C0"/>
    <w:rsid w:val="00B26608"/>
    <w:rsid w:val="00B336A6"/>
    <w:rsid w:val="00B35149"/>
    <w:rsid w:val="00B35B29"/>
    <w:rsid w:val="00B41847"/>
    <w:rsid w:val="00B41C4B"/>
    <w:rsid w:val="00B41EC6"/>
    <w:rsid w:val="00B42A63"/>
    <w:rsid w:val="00B43B3A"/>
    <w:rsid w:val="00B44C75"/>
    <w:rsid w:val="00B47DA5"/>
    <w:rsid w:val="00B51CFF"/>
    <w:rsid w:val="00B52A71"/>
    <w:rsid w:val="00B534D3"/>
    <w:rsid w:val="00B5693F"/>
    <w:rsid w:val="00B62C13"/>
    <w:rsid w:val="00B65201"/>
    <w:rsid w:val="00B653FB"/>
    <w:rsid w:val="00B665B2"/>
    <w:rsid w:val="00B66D3E"/>
    <w:rsid w:val="00B702B7"/>
    <w:rsid w:val="00B73BA4"/>
    <w:rsid w:val="00B74B3F"/>
    <w:rsid w:val="00B769DD"/>
    <w:rsid w:val="00B773C8"/>
    <w:rsid w:val="00B812AC"/>
    <w:rsid w:val="00B829E4"/>
    <w:rsid w:val="00B8393A"/>
    <w:rsid w:val="00B84385"/>
    <w:rsid w:val="00B86ECF"/>
    <w:rsid w:val="00B8748C"/>
    <w:rsid w:val="00B87E06"/>
    <w:rsid w:val="00B90A5A"/>
    <w:rsid w:val="00B918D0"/>
    <w:rsid w:val="00B91D61"/>
    <w:rsid w:val="00B94AEB"/>
    <w:rsid w:val="00B94BD8"/>
    <w:rsid w:val="00BA009C"/>
    <w:rsid w:val="00BA1BF0"/>
    <w:rsid w:val="00BA2143"/>
    <w:rsid w:val="00BA3C01"/>
    <w:rsid w:val="00BA4C7B"/>
    <w:rsid w:val="00BA621D"/>
    <w:rsid w:val="00BA788E"/>
    <w:rsid w:val="00BA7A01"/>
    <w:rsid w:val="00BB034F"/>
    <w:rsid w:val="00BB17D7"/>
    <w:rsid w:val="00BB4B29"/>
    <w:rsid w:val="00BB53EF"/>
    <w:rsid w:val="00BB6974"/>
    <w:rsid w:val="00BB6E25"/>
    <w:rsid w:val="00BC21E4"/>
    <w:rsid w:val="00BC49F4"/>
    <w:rsid w:val="00BC4C21"/>
    <w:rsid w:val="00BC5B68"/>
    <w:rsid w:val="00BC6C42"/>
    <w:rsid w:val="00BC73F2"/>
    <w:rsid w:val="00BD1856"/>
    <w:rsid w:val="00BD2D6D"/>
    <w:rsid w:val="00BD51A6"/>
    <w:rsid w:val="00BD59A8"/>
    <w:rsid w:val="00BD6029"/>
    <w:rsid w:val="00BD6C75"/>
    <w:rsid w:val="00BE0DB6"/>
    <w:rsid w:val="00BE26D7"/>
    <w:rsid w:val="00BE276F"/>
    <w:rsid w:val="00BE31E3"/>
    <w:rsid w:val="00BE4B49"/>
    <w:rsid w:val="00BE4B8B"/>
    <w:rsid w:val="00BE609C"/>
    <w:rsid w:val="00BF1931"/>
    <w:rsid w:val="00BF1C6B"/>
    <w:rsid w:val="00BF355C"/>
    <w:rsid w:val="00BF50A0"/>
    <w:rsid w:val="00C01AAC"/>
    <w:rsid w:val="00C01F82"/>
    <w:rsid w:val="00C04436"/>
    <w:rsid w:val="00C05F57"/>
    <w:rsid w:val="00C0687B"/>
    <w:rsid w:val="00C06A37"/>
    <w:rsid w:val="00C06AC5"/>
    <w:rsid w:val="00C0731F"/>
    <w:rsid w:val="00C13AAE"/>
    <w:rsid w:val="00C152EF"/>
    <w:rsid w:val="00C17C9D"/>
    <w:rsid w:val="00C209C4"/>
    <w:rsid w:val="00C21D89"/>
    <w:rsid w:val="00C229C7"/>
    <w:rsid w:val="00C22FD8"/>
    <w:rsid w:val="00C2542C"/>
    <w:rsid w:val="00C265E4"/>
    <w:rsid w:val="00C27054"/>
    <w:rsid w:val="00C270A4"/>
    <w:rsid w:val="00C27501"/>
    <w:rsid w:val="00C33E39"/>
    <w:rsid w:val="00C35698"/>
    <w:rsid w:val="00C37A7C"/>
    <w:rsid w:val="00C412D8"/>
    <w:rsid w:val="00C4488E"/>
    <w:rsid w:val="00C47310"/>
    <w:rsid w:val="00C517E9"/>
    <w:rsid w:val="00C51A90"/>
    <w:rsid w:val="00C52BFA"/>
    <w:rsid w:val="00C53592"/>
    <w:rsid w:val="00C54BC9"/>
    <w:rsid w:val="00C55094"/>
    <w:rsid w:val="00C61126"/>
    <w:rsid w:val="00C6124C"/>
    <w:rsid w:val="00C62A74"/>
    <w:rsid w:val="00C66611"/>
    <w:rsid w:val="00C666EA"/>
    <w:rsid w:val="00C670E1"/>
    <w:rsid w:val="00C67E7E"/>
    <w:rsid w:val="00C70213"/>
    <w:rsid w:val="00C71DE4"/>
    <w:rsid w:val="00C73B07"/>
    <w:rsid w:val="00C73FCA"/>
    <w:rsid w:val="00C74FF3"/>
    <w:rsid w:val="00C75D9D"/>
    <w:rsid w:val="00C770D0"/>
    <w:rsid w:val="00C77983"/>
    <w:rsid w:val="00C80466"/>
    <w:rsid w:val="00C8338D"/>
    <w:rsid w:val="00C91243"/>
    <w:rsid w:val="00C93127"/>
    <w:rsid w:val="00C93CA6"/>
    <w:rsid w:val="00C94E4D"/>
    <w:rsid w:val="00C950E6"/>
    <w:rsid w:val="00CA14F3"/>
    <w:rsid w:val="00CA326B"/>
    <w:rsid w:val="00CA3ED6"/>
    <w:rsid w:val="00CA5F9B"/>
    <w:rsid w:val="00CA7B82"/>
    <w:rsid w:val="00CB0921"/>
    <w:rsid w:val="00CB1F4E"/>
    <w:rsid w:val="00CB2532"/>
    <w:rsid w:val="00CB26B3"/>
    <w:rsid w:val="00CB3238"/>
    <w:rsid w:val="00CB50F0"/>
    <w:rsid w:val="00CB5400"/>
    <w:rsid w:val="00CB5602"/>
    <w:rsid w:val="00CB6855"/>
    <w:rsid w:val="00CC07C8"/>
    <w:rsid w:val="00CC1F1F"/>
    <w:rsid w:val="00CC3F62"/>
    <w:rsid w:val="00CC59B5"/>
    <w:rsid w:val="00CD1EA5"/>
    <w:rsid w:val="00CD2F75"/>
    <w:rsid w:val="00CD3E2F"/>
    <w:rsid w:val="00CD3E7A"/>
    <w:rsid w:val="00CE19CF"/>
    <w:rsid w:val="00CE41D2"/>
    <w:rsid w:val="00CE4394"/>
    <w:rsid w:val="00CE4AE8"/>
    <w:rsid w:val="00CE5AB3"/>
    <w:rsid w:val="00CE62E6"/>
    <w:rsid w:val="00CE6ADD"/>
    <w:rsid w:val="00CE7FD1"/>
    <w:rsid w:val="00CF0093"/>
    <w:rsid w:val="00CF1C82"/>
    <w:rsid w:val="00CF3475"/>
    <w:rsid w:val="00CF3546"/>
    <w:rsid w:val="00CF3BAD"/>
    <w:rsid w:val="00CF4039"/>
    <w:rsid w:val="00CF40C0"/>
    <w:rsid w:val="00CF5BC2"/>
    <w:rsid w:val="00CF675D"/>
    <w:rsid w:val="00CF72D3"/>
    <w:rsid w:val="00D00FC7"/>
    <w:rsid w:val="00D02375"/>
    <w:rsid w:val="00D031DF"/>
    <w:rsid w:val="00D045B0"/>
    <w:rsid w:val="00D04E6B"/>
    <w:rsid w:val="00D12F1F"/>
    <w:rsid w:val="00D1345B"/>
    <w:rsid w:val="00D135FA"/>
    <w:rsid w:val="00D13923"/>
    <w:rsid w:val="00D16F53"/>
    <w:rsid w:val="00D2042A"/>
    <w:rsid w:val="00D23591"/>
    <w:rsid w:val="00D24BEF"/>
    <w:rsid w:val="00D25F28"/>
    <w:rsid w:val="00D26971"/>
    <w:rsid w:val="00D26BD8"/>
    <w:rsid w:val="00D26C74"/>
    <w:rsid w:val="00D279DB"/>
    <w:rsid w:val="00D31400"/>
    <w:rsid w:val="00D348F4"/>
    <w:rsid w:val="00D378DF"/>
    <w:rsid w:val="00D415BA"/>
    <w:rsid w:val="00D44067"/>
    <w:rsid w:val="00D44117"/>
    <w:rsid w:val="00D448A9"/>
    <w:rsid w:val="00D448FF"/>
    <w:rsid w:val="00D45659"/>
    <w:rsid w:val="00D46F87"/>
    <w:rsid w:val="00D5000B"/>
    <w:rsid w:val="00D50DB3"/>
    <w:rsid w:val="00D50E9B"/>
    <w:rsid w:val="00D515B3"/>
    <w:rsid w:val="00D56E0C"/>
    <w:rsid w:val="00D6010B"/>
    <w:rsid w:val="00D60158"/>
    <w:rsid w:val="00D6111D"/>
    <w:rsid w:val="00D639D4"/>
    <w:rsid w:val="00D644B3"/>
    <w:rsid w:val="00D646CB"/>
    <w:rsid w:val="00D64AEB"/>
    <w:rsid w:val="00D64BE5"/>
    <w:rsid w:val="00D66158"/>
    <w:rsid w:val="00D674AE"/>
    <w:rsid w:val="00D71F25"/>
    <w:rsid w:val="00D730BE"/>
    <w:rsid w:val="00D73CE9"/>
    <w:rsid w:val="00D75E3D"/>
    <w:rsid w:val="00D76122"/>
    <w:rsid w:val="00D77162"/>
    <w:rsid w:val="00D775B3"/>
    <w:rsid w:val="00D77644"/>
    <w:rsid w:val="00D80AEF"/>
    <w:rsid w:val="00D83E0F"/>
    <w:rsid w:val="00D84BCF"/>
    <w:rsid w:val="00D8738E"/>
    <w:rsid w:val="00D907BB"/>
    <w:rsid w:val="00D91A87"/>
    <w:rsid w:val="00D91C03"/>
    <w:rsid w:val="00D91CE4"/>
    <w:rsid w:val="00D95A75"/>
    <w:rsid w:val="00DA003C"/>
    <w:rsid w:val="00DA03A6"/>
    <w:rsid w:val="00DA29AE"/>
    <w:rsid w:val="00DA2A78"/>
    <w:rsid w:val="00DA54C2"/>
    <w:rsid w:val="00DA7006"/>
    <w:rsid w:val="00DB0B7A"/>
    <w:rsid w:val="00DB0B97"/>
    <w:rsid w:val="00DB3008"/>
    <w:rsid w:val="00DB6E8E"/>
    <w:rsid w:val="00DB73EF"/>
    <w:rsid w:val="00DC26FF"/>
    <w:rsid w:val="00DC2DC0"/>
    <w:rsid w:val="00DC32B0"/>
    <w:rsid w:val="00DC7B49"/>
    <w:rsid w:val="00DD2CF1"/>
    <w:rsid w:val="00DD566F"/>
    <w:rsid w:val="00DD5815"/>
    <w:rsid w:val="00DE0C88"/>
    <w:rsid w:val="00DE2AB4"/>
    <w:rsid w:val="00DE3C07"/>
    <w:rsid w:val="00DF3EB2"/>
    <w:rsid w:val="00DF41F7"/>
    <w:rsid w:val="00DF6039"/>
    <w:rsid w:val="00E00FB6"/>
    <w:rsid w:val="00E01B20"/>
    <w:rsid w:val="00E0252F"/>
    <w:rsid w:val="00E04B65"/>
    <w:rsid w:val="00E05BC6"/>
    <w:rsid w:val="00E06C24"/>
    <w:rsid w:val="00E1071B"/>
    <w:rsid w:val="00E10C5D"/>
    <w:rsid w:val="00E10DC4"/>
    <w:rsid w:val="00E14D3E"/>
    <w:rsid w:val="00E14E90"/>
    <w:rsid w:val="00E15484"/>
    <w:rsid w:val="00E160BC"/>
    <w:rsid w:val="00E16787"/>
    <w:rsid w:val="00E17165"/>
    <w:rsid w:val="00E20F0D"/>
    <w:rsid w:val="00E24525"/>
    <w:rsid w:val="00E246FD"/>
    <w:rsid w:val="00E24F3E"/>
    <w:rsid w:val="00E317C9"/>
    <w:rsid w:val="00E31C7C"/>
    <w:rsid w:val="00E33541"/>
    <w:rsid w:val="00E3394A"/>
    <w:rsid w:val="00E36DBD"/>
    <w:rsid w:val="00E41A09"/>
    <w:rsid w:val="00E41F8B"/>
    <w:rsid w:val="00E4248E"/>
    <w:rsid w:val="00E45F2D"/>
    <w:rsid w:val="00E47E4E"/>
    <w:rsid w:val="00E5055D"/>
    <w:rsid w:val="00E50A20"/>
    <w:rsid w:val="00E51F77"/>
    <w:rsid w:val="00E527F2"/>
    <w:rsid w:val="00E530FA"/>
    <w:rsid w:val="00E577E7"/>
    <w:rsid w:val="00E6086B"/>
    <w:rsid w:val="00E616B0"/>
    <w:rsid w:val="00E62D95"/>
    <w:rsid w:val="00E644CC"/>
    <w:rsid w:val="00E64C19"/>
    <w:rsid w:val="00E65DC4"/>
    <w:rsid w:val="00E66B7B"/>
    <w:rsid w:val="00E727C9"/>
    <w:rsid w:val="00E7429C"/>
    <w:rsid w:val="00E743C1"/>
    <w:rsid w:val="00E762BB"/>
    <w:rsid w:val="00E76C81"/>
    <w:rsid w:val="00E76E83"/>
    <w:rsid w:val="00E80D1B"/>
    <w:rsid w:val="00E8123B"/>
    <w:rsid w:val="00E81EC1"/>
    <w:rsid w:val="00E8216E"/>
    <w:rsid w:val="00E83737"/>
    <w:rsid w:val="00E85A21"/>
    <w:rsid w:val="00E85DCE"/>
    <w:rsid w:val="00E86371"/>
    <w:rsid w:val="00E872AB"/>
    <w:rsid w:val="00E90E07"/>
    <w:rsid w:val="00E94C8C"/>
    <w:rsid w:val="00E96243"/>
    <w:rsid w:val="00E97827"/>
    <w:rsid w:val="00EA1F53"/>
    <w:rsid w:val="00EA210F"/>
    <w:rsid w:val="00EA23B8"/>
    <w:rsid w:val="00EA3F94"/>
    <w:rsid w:val="00EA44B8"/>
    <w:rsid w:val="00EA64FF"/>
    <w:rsid w:val="00EA7A39"/>
    <w:rsid w:val="00EB01DF"/>
    <w:rsid w:val="00EB10C1"/>
    <w:rsid w:val="00EB1D44"/>
    <w:rsid w:val="00EB46C0"/>
    <w:rsid w:val="00EB4C65"/>
    <w:rsid w:val="00EB5398"/>
    <w:rsid w:val="00EC011A"/>
    <w:rsid w:val="00EC14B2"/>
    <w:rsid w:val="00EC2929"/>
    <w:rsid w:val="00EC2D8C"/>
    <w:rsid w:val="00EC4937"/>
    <w:rsid w:val="00EC7F2A"/>
    <w:rsid w:val="00ED1389"/>
    <w:rsid w:val="00ED232A"/>
    <w:rsid w:val="00ED2432"/>
    <w:rsid w:val="00ED3402"/>
    <w:rsid w:val="00ED5070"/>
    <w:rsid w:val="00ED5B0D"/>
    <w:rsid w:val="00ED5B82"/>
    <w:rsid w:val="00ED675B"/>
    <w:rsid w:val="00EE04DD"/>
    <w:rsid w:val="00EE06E8"/>
    <w:rsid w:val="00EE0C23"/>
    <w:rsid w:val="00EE5531"/>
    <w:rsid w:val="00EE5F5A"/>
    <w:rsid w:val="00EE7108"/>
    <w:rsid w:val="00EE7D16"/>
    <w:rsid w:val="00EF0170"/>
    <w:rsid w:val="00EF178E"/>
    <w:rsid w:val="00EF4A79"/>
    <w:rsid w:val="00EF4A99"/>
    <w:rsid w:val="00EF545C"/>
    <w:rsid w:val="00EF62D2"/>
    <w:rsid w:val="00EF67A1"/>
    <w:rsid w:val="00F022B2"/>
    <w:rsid w:val="00F0239E"/>
    <w:rsid w:val="00F0246F"/>
    <w:rsid w:val="00F02CDB"/>
    <w:rsid w:val="00F04787"/>
    <w:rsid w:val="00F07B32"/>
    <w:rsid w:val="00F125FB"/>
    <w:rsid w:val="00F13E4A"/>
    <w:rsid w:val="00F13EB6"/>
    <w:rsid w:val="00F15D32"/>
    <w:rsid w:val="00F16C8B"/>
    <w:rsid w:val="00F20FB9"/>
    <w:rsid w:val="00F22010"/>
    <w:rsid w:val="00F23F82"/>
    <w:rsid w:val="00F25D94"/>
    <w:rsid w:val="00F25E85"/>
    <w:rsid w:val="00F333CA"/>
    <w:rsid w:val="00F333CB"/>
    <w:rsid w:val="00F34303"/>
    <w:rsid w:val="00F36211"/>
    <w:rsid w:val="00F37734"/>
    <w:rsid w:val="00F379BA"/>
    <w:rsid w:val="00F404AC"/>
    <w:rsid w:val="00F40965"/>
    <w:rsid w:val="00F42590"/>
    <w:rsid w:val="00F44FCB"/>
    <w:rsid w:val="00F454AE"/>
    <w:rsid w:val="00F46A59"/>
    <w:rsid w:val="00F46F34"/>
    <w:rsid w:val="00F4728D"/>
    <w:rsid w:val="00F50065"/>
    <w:rsid w:val="00F50F54"/>
    <w:rsid w:val="00F518F6"/>
    <w:rsid w:val="00F53AA9"/>
    <w:rsid w:val="00F55B98"/>
    <w:rsid w:val="00F56426"/>
    <w:rsid w:val="00F57984"/>
    <w:rsid w:val="00F60E0E"/>
    <w:rsid w:val="00F62B8F"/>
    <w:rsid w:val="00F62D21"/>
    <w:rsid w:val="00F63273"/>
    <w:rsid w:val="00F636F4"/>
    <w:rsid w:val="00F64198"/>
    <w:rsid w:val="00F65488"/>
    <w:rsid w:val="00F7031B"/>
    <w:rsid w:val="00F71376"/>
    <w:rsid w:val="00F74740"/>
    <w:rsid w:val="00F75423"/>
    <w:rsid w:val="00F756E9"/>
    <w:rsid w:val="00F75990"/>
    <w:rsid w:val="00F80764"/>
    <w:rsid w:val="00F80BCE"/>
    <w:rsid w:val="00F820AD"/>
    <w:rsid w:val="00F84DC7"/>
    <w:rsid w:val="00F85FAF"/>
    <w:rsid w:val="00F93F79"/>
    <w:rsid w:val="00F977F3"/>
    <w:rsid w:val="00F97C1B"/>
    <w:rsid w:val="00FA00E5"/>
    <w:rsid w:val="00FA1CB4"/>
    <w:rsid w:val="00FA1D29"/>
    <w:rsid w:val="00FA38D2"/>
    <w:rsid w:val="00FA3AAA"/>
    <w:rsid w:val="00FA3D3E"/>
    <w:rsid w:val="00FA3D3F"/>
    <w:rsid w:val="00FA57FD"/>
    <w:rsid w:val="00FB0D0A"/>
    <w:rsid w:val="00FB1BBE"/>
    <w:rsid w:val="00FB23E6"/>
    <w:rsid w:val="00FB3A75"/>
    <w:rsid w:val="00FB3FFD"/>
    <w:rsid w:val="00FB7EE0"/>
    <w:rsid w:val="00FC0308"/>
    <w:rsid w:val="00FC0887"/>
    <w:rsid w:val="00FC2AD7"/>
    <w:rsid w:val="00FC2B67"/>
    <w:rsid w:val="00FC335C"/>
    <w:rsid w:val="00FC360F"/>
    <w:rsid w:val="00FC65E7"/>
    <w:rsid w:val="00FC7DF4"/>
    <w:rsid w:val="00FD0092"/>
    <w:rsid w:val="00FD1741"/>
    <w:rsid w:val="00FD17F1"/>
    <w:rsid w:val="00FD6D19"/>
    <w:rsid w:val="00FD7DDF"/>
    <w:rsid w:val="00FD7F4B"/>
    <w:rsid w:val="00FE004C"/>
    <w:rsid w:val="00FE077C"/>
    <w:rsid w:val="00FE0D0B"/>
    <w:rsid w:val="00FE0E29"/>
    <w:rsid w:val="00FE1209"/>
    <w:rsid w:val="00FE2C98"/>
    <w:rsid w:val="00FE33DA"/>
    <w:rsid w:val="00FE5E0A"/>
    <w:rsid w:val="00FE73C3"/>
    <w:rsid w:val="00FE745C"/>
    <w:rsid w:val="00FE789C"/>
    <w:rsid w:val="00FF2221"/>
    <w:rsid w:val="00FF2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047780FF"/>
  <w15:docId w15:val="{81F4C397-96B1-4A77-82D2-5884FC6B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4FD1"/>
    <w:pPr>
      <w:suppressAutoHyphens/>
    </w:pPr>
    <w:rPr>
      <w:sz w:val="20"/>
      <w:szCs w:val="20"/>
      <w:lang w:eastAsia="ar-SA"/>
    </w:rPr>
  </w:style>
  <w:style w:type="paragraph" w:styleId="Nagwek1">
    <w:name w:val="heading 1"/>
    <w:basedOn w:val="Normalny"/>
    <w:next w:val="Normalny"/>
    <w:link w:val="Nagwek1Znak"/>
    <w:uiPriority w:val="99"/>
    <w:qFormat/>
    <w:rsid w:val="00C67E7E"/>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C67E7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C67E7E"/>
    <w:pPr>
      <w:keepNext/>
      <w:tabs>
        <w:tab w:val="left" w:pos="2760"/>
      </w:tabs>
      <w:ind w:left="2760" w:hanging="360"/>
      <w:jc w:val="both"/>
      <w:outlineLvl w:val="2"/>
    </w:pPr>
    <w:rPr>
      <w:sz w:val="24"/>
    </w:rPr>
  </w:style>
  <w:style w:type="paragraph" w:styleId="Nagwek4">
    <w:name w:val="heading 4"/>
    <w:basedOn w:val="Normalny"/>
    <w:next w:val="Normalny"/>
    <w:link w:val="Nagwek4Znak"/>
    <w:uiPriority w:val="99"/>
    <w:qFormat/>
    <w:rsid w:val="00C67E7E"/>
    <w:pPr>
      <w:keepNext/>
      <w:jc w:val="both"/>
      <w:outlineLvl w:val="3"/>
    </w:pPr>
    <w:rPr>
      <w:sz w:val="24"/>
    </w:rPr>
  </w:style>
  <w:style w:type="paragraph" w:styleId="Nagwek5">
    <w:name w:val="heading 5"/>
    <w:basedOn w:val="Normalny"/>
    <w:next w:val="Normalny"/>
    <w:link w:val="Nagwek5Znak"/>
    <w:uiPriority w:val="99"/>
    <w:qFormat/>
    <w:rsid w:val="00C67E7E"/>
    <w:pPr>
      <w:spacing w:before="240" w:after="60"/>
      <w:outlineLvl w:val="4"/>
    </w:pPr>
    <w:rPr>
      <w:b/>
      <w:bCs/>
      <w:i/>
      <w:iCs/>
      <w:sz w:val="26"/>
      <w:szCs w:val="26"/>
    </w:rPr>
  </w:style>
  <w:style w:type="paragraph" w:styleId="Nagwek7">
    <w:name w:val="heading 7"/>
    <w:basedOn w:val="Normalny"/>
    <w:next w:val="Normalny"/>
    <w:link w:val="Nagwek7Znak"/>
    <w:uiPriority w:val="99"/>
    <w:qFormat/>
    <w:rsid w:val="00C67E7E"/>
    <w:pPr>
      <w:spacing w:before="240" w:after="60"/>
      <w:outlineLvl w:val="6"/>
    </w:pPr>
    <w:rPr>
      <w:sz w:val="24"/>
      <w:szCs w:val="24"/>
    </w:rPr>
  </w:style>
  <w:style w:type="paragraph" w:styleId="Nagwek8">
    <w:name w:val="heading 8"/>
    <w:basedOn w:val="Normalny"/>
    <w:next w:val="Normalny"/>
    <w:link w:val="Nagwek8Znak"/>
    <w:uiPriority w:val="99"/>
    <w:qFormat/>
    <w:rsid w:val="00C67E7E"/>
    <w:pPr>
      <w:keepNext/>
      <w:spacing w:line="360" w:lineRule="auto"/>
      <w:jc w:val="center"/>
      <w:outlineLvl w:val="7"/>
    </w:pPr>
    <w:rPr>
      <w:rFonts w:ascii="Arial" w:hAnsi="Arial" w:cs="Arial"/>
      <w:b/>
      <w:i/>
    </w:rPr>
  </w:style>
  <w:style w:type="paragraph" w:styleId="Nagwek9">
    <w:name w:val="heading 9"/>
    <w:basedOn w:val="Normalny"/>
    <w:next w:val="Normalny"/>
    <w:link w:val="Nagwek9Znak"/>
    <w:uiPriority w:val="99"/>
    <w:qFormat/>
    <w:rsid w:val="00C67E7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rsid w:val="00C67E7E"/>
    <w:rPr>
      <w:rFonts w:ascii="Cambria" w:hAnsi="Cambria"/>
      <w:b/>
      <w:color w:val="365F91"/>
      <w:sz w:val="28"/>
    </w:rPr>
  </w:style>
  <w:style w:type="character" w:customStyle="1" w:styleId="Nagwek2Znak">
    <w:name w:val="Nagłówek 2 Znak"/>
    <w:basedOn w:val="Domylnaczcionkaakapitu"/>
    <w:link w:val="Nagwek2"/>
    <w:uiPriority w:val="99"/>
    <w:rsid w:val="00C67E7E"/>
    <w:rPr>
      <w:rFonts w:ascii="Arial" w:hAnsi="Arial"/>
      <w:b/>
      <w:i/>
      <w:sz w:val="28"/>
    </w:rPr>
  </w:style>
  <w:style w:type="character" w:customStyle="1" w:styleId="Nagwek3Znak">
    <w:name w:val="Nagłówek 3 Znak"/>
    <w:basedOn w:val="Domylnaczcionkaakapitu"/>
    <w:link w:val="Nagwek3"/>
    <w:uiPriority w:val="99"/>
    <w:rsid w:val="00C67E7E"/>
    <w:rPr>
      <w:sz w:val="24"/>
      <w:szCs w:val="20"/>
      <w:lang w:eastAsia="ar-SA"/>
    </w:rPr>
  </w:style>
  <w:style w:type="character" w:customStyle="1" w:styleId="Nagwek4Znak">
    <w:name w:val="Nagłówek 4 Znak"/>
    <w:basedOn w:val="Domylnaczcionkaakapitu"/>
    <w:link w:val="Nagwek4"/>
    <w:uiPriority w:val="99"/>
    <w:rsid w:val="00C67E7E"/>
    <w:rPr>
      <w:rFonts w:ascii="Times New Roman" w:hAnsi="Times New Roman"/>
      <w:sz w:val="20"/>
    </w:rPr>
  </w:style>
  <w:style w:type="character" w:customStyle="1" w:styleId="Heading5Char">
    <w:name w:val="Heading 5 Char"/>
    <w:basedOn w:val="Domylnaczcionkaakapitu"/>
    <w:uiPriority w:val="99"/>
    <w:rsid w:val="00C67E7E"/>
    <w:rPr>
      <w:rFonts w:ascii="Times New Roman" w:hAnsi="Times New Roman"/>
      <w:b/>
      <w:i/>
      <w:sz w:val="26"/>
    </w:rPr>
  </w:style>
  <w:style w:type="character" w:customStyle="1" w:styleId="Nagwek7Znak">
    <w:name w:val="Nagłówek 7 Znak"/>
    <w:basedOn w:val="Domylnaczcionkaakapitu"/>
    <w:link w:val="Nagwek7"/>
    <w:uiPriority w:val="99"/>
    <w:rsid w:val="00C67E7E"/>
    <w:rPr>
      <w:rFonts w:ascii="Times New Roman" w:hAnsi="Times New Roman"/>
      <w:sz w:val="24"/>
    </w:rPr>
  </w:style>
  <w:style w:type="character" w:customStyle="1" w:styleId="Nagwek8Znak">
    <w:name w:val="Nagłówek 8 Znak"/>
    <w:basedOn w:val="Domylnaczcionkaakapitu"/>
    <w:link w:val="Nagwek8"/>
    <w:uiPriority w:val="99"/>
    <w:rsid w:val="00C67E7E"/>
    <w:rPr>
      <w:rFonts w:ascii="Arial" w:hAnsi="Arial"/>
      <w:b/>
      <w:i/>
      <w:sz w:val="20"/>
    </w:rPr>
  </w:style>
  <w:style w:type="character" w:customStyle="1" w:styleId="Nagwek9Znak">
    <w:name w:val="Nagłówek 9 Znak"/>
    <w:basedOn w:val="Domylnaczcionkaakapitu"/>
    <w:link w:val="Nagwek9"/>
    <w:uiPriority w:val="99"/>
    <w:rsid w:val="00C67E7E"/>
    <w:rPr>
      <w:rFonts w:ascii="Arial" w:hAnsi="Arial"/>
    </w:rPr>
  </w:style>
  <w:style w:type="character" w:customStyle="1" w:styleId="WW8Num1z0">
    <w:name w:val="WW8Num1z0"/>
    <w:uiPriority w:val="99"/>
    <w:rsid w:val="00C67E7E"/>
  </w:style>
  <w:style w:type="character" w:customStyle="1" w:styleId="WW8Num1z1">
    <w:name w:val="WW8Num1z1"/>
    <w:uiPriority w:val="99"/>
    <w:rsid w:val="00C67E7E"/>
  </w:style>
  <w:style w:type="character" w:customStyle="1" w:styleId="WW8Num1z2">
    <w:name w:val="WW8Num1z2"/>
    <w:uiPriority w:val="99"/>
    <w:rsid w:val="00C67E7E"/>
  </w:style>
  <w:style w:type="character" w:customStyle="1" w:styleId="WW8Num1z3">
    <w:name w:val="WW8Num1z3"/>
    <w:uiPriority w:val="99"/>
    <w:rsid w:val="00C67E7E"/>
  </w:style>
  <w:style w:type="character" w:customStyle="1" w:styleId="WW8Num1z4">
    <w:name w:val="WW8Num1z4"/>
    <w:uiPriority w:val="99"/>
    <w:rsid w:val="00C67E7E"/>
  </w:style>
  <w:style w:type="character" w:customStyle="1" w:styleId="WW8Num1z5">
    <w:name w:val="WW8Num1z5"/>
    <w:uiPriority w:val="99"/>
    <w:rsid w:val="00C67E7E"/>
  </w:style>
  <w:style w:type="character" w:customStyle="1" w:styleId="WW8Num1z6">
    <w:name w:val="WW8Num1z6"/>
    <w:uiPriority w:val="99"/>
    <w:rsid w:val="00C67E7E"/>
  </w:style>
  <w:style w:type="character" w:customStyle="1" w:styleId="WW8Num1z7">
    <w:name w:val="WW8Num1z7"/>
    <w:uiPriority w:val="99"/>
    <w:rsid w:val="00C67E7E"/>
  </w:style>
  <w:style w:type="character" w:customStyle="1" w:styleId="WW8Num1z8">
    <w:name w:val="WW8Num1z8"/>
    <w:uiPriority w:val="99"/>
    <w:rsid w:val="00C67E7E"/>
  </w:style>
  <w:style w:type="character" w:customStyle="1" w:styleId="WW8Num2z0">
    <w:name w:val="WW8Num2z0"/>
    <w:uiPriority w:val="99"/>
    <w:rsid w:val="00C67E7E"/>
  </w:style>
  <w:style w:type="character" w:customStyle="1" w:styleId="WW8Num3z0">
    <w:name w:val="WW8Num3z0"/>
    <w:uiPriority w:val="99"/>
    <w:rsid w:val="00C67E7E"/>
    <w:rPr>
      <w:rFonts w:ascii="Symbol" w:hAnsi="Symbol"/>
    </w:rPr>
  </w:style>
  <w:style w:type="character" w:customStyle="1" w:styleId="WW8Num4z0">
    <w:name w:val="WW8Num4z0"/>
    <w:uiPriority w:val="99"/>
    <w:rsid w:val="00C67E7E"/>
    <w:rPr>
      <w:color w:val="FF0000"/>
    </w:rPr>
  </w:style>
  <w:style w:type="character" w:customStyle="1" w:styleId="WW8Num5z0">
    <w:name w:val="WW8Num5z0"/>
    <w:uiPriority w:val="99"/>
    <w:rsid w:val="00C67E7E"/>
    <w:rPr>
      <w:rFonts w:ascii="Symbol" w:hAnsi="Symbol"/>
      <w:b/>
      <w:shd w:val="clear" w:color="auto" w:fill="FFFF00"/>
    </w:rPr>
  </w:style>
  <w:style w:type="character" w:customStyle="1" w:styleId="WW8Num6z0">
    <w:name w:val="WW8Num6z0"/>
    <w:uiPriority w:val="99"/>
    <w:rsid w:val="00C67E7E"/>
  </w:style>
  <w:style w:type="character" w:customStyle="1" w:styleId="WW8Num7z0">
    <w:name w:val="WW8Num7z0"/>
    <w:uiPriority w:val="99"/>
    <w:rsid w:val="00C67E7E"/>
    <w:rPr>
      <w:shd w:val="clear" w:color="auto" w:fill="FFFF00"/>
    </w:rPr>
  </w:style>
  <w:style w:type="character" w:customStyle="1" w:styleId="WW8Num8z0">
    <w:name w:val="WW8Num8z0"/>
    <w:uiPriority w:val="99"/>
    <w:rsid w:val="00C67E7E"/>
  </w:style>
  <w:style w:type="character" w:customStyle="1" w:styleId="WW8Num9z0">
    <w:name w:val="WW8Num9z0"/>
    <w:uiPriority w:val="99"/>
    <w:rsid w:val="00C67E7E"/>
    <w:rPr>
      <w:rFonts w:ascii="Symbol" w:hAnsi="Symbol"/>
      <w:b/>
      <w:color w:val="FF0000"/>
      <w:spacing w:val="2"/>
      <w:position w:val="0"/>
      <w:sz w:val="20"/>
    </w:rPr>
  </w:style>
  <w:style w:type="character" w:customStyle="1" w:styleId="WW8Num10z0">
    <w:name w:val="WW8Num10z0"/>
    <w:uiPriority w:val="99"/>
    <w:rsid w:val="00C67E7E"/>
    <w:rPr>
      <w:rFonts w:ascii="Times New Roman" w:hAnsi="Times New Roman"/>
      <w:b/>
      <w:sz w:val="20"/>
      <w:shd w:val="clear" w:color="auto" w:fill="C0C0C0"/>
    </w:rPr>
  </w:style>
  <w:style w:type="character" w:customStyle="1" w:styleId="WW8Num11z0">
    <w:name w:val="WW8Num11z0"/>
    <w:uiPriority w:val="99"/>
    <w:rsid w:val="00C67E7E"/>
  </w:style>
  <w:style w:type="character" w:customStyle="1" w:styleId="WW8Num12z0">
    <w:name w:val="WW8Num12z0"/>
    <w:uiPriority w:val="99"/>
    <w:rsid w:val="00C67E7E"/>
  </w:style>
  <w:style w:type="character" w:customStyle="1" w:styleId="WW8Num13z0">
    <w:name w:val="WW8Num13z0"/>
    <w:uiPriority w:val="99"/>
    <w:rsid w:val="00C67E7E"/>
  </w:style>
  <w:style w:type="character" w:customStyle="1" w:styleId="WW8Num14z0">
    <w:name w:val="WW8Num14z0"/>
    <w:uiPriority w:val="99"/>
    <w:rsid w:val="00C67E7E"/>
  </w:style>
  <w:style w:type="character" w:customStyle="1" w:styleId="WW8Num15z0">
    <w:name w:val="WW8Num15z0"/>
    <w:uiPriority w:val="99"/>
    <w:rsid w:val="00C67E7E"/>
    <w:rPr>
      <w:sz w:val="22"/>
      <w:shd w:val="clear" w:color="auto" w:fill="FFFF00"/>
    </w:rPr>
  </w:style>
  <w:style w:type="character" w:customStyle="1" w:styleId="WW8Num16z0">
    <w:name w:val="WW8Num16z0"/>
    <w:uiPriority w:val="99"/>
    <w:rsid w:val="00C67E7E"/>
    <w:rPr>
      <w:sz w:val="22"/>
    </w:rPr>
  </w:style>
  <w:style w:type="character" w:customStyle="1" w:styleId="WW8Num17z0">
    <w:name w:val="WW8Num17z0"/>
    <w:uiPriority w:val="99"/>
    <w:rsid w:val="00C67E7E"/>
    <w:rPr>
      <w:w w:val="1"/>
      <w:sz w:val="20"/>
    </w:rPr>
  </w:style>
  <w:style w:type="character" w:customStyle="1" w:styleId="WW8Num18z0">
    <w:name w:val="WW8Num18z0"/>
    <w:uiPriority w:val="99"/>
    <w:rsid w:val="00C67E7E"/>
    <w:rPr>
      <w:color w:val="FF0000"/>
      <w:shd w:val="clear" w:color="auto" w:fill="FFFF00"/>
    </w:rPr>
  </w:style>
  <w:style w:type="character" w:customStyle="1" w:styleId="WW8Num19z0">
    <w:name w:val="WW8Num19z0"/>
    <w:uiPriority w:val="99"/>
    <w:rsid w:val="00C67E7E"/>
    <w:rPr>
      <w:rFonts w:ascii="Symbol" w:hAnsi="Symbol"/>
    </w:rPr>
  </w:style>
  <w:style w:type="character" w:customStyle="1" w:styleId="WW8Num20z0">
    <w:name w:val="WW8Num20z0"/>
    <w:uiPriority w:val="99"/>
    <w:rsid w:val="00C67E7E"/>
    <w:rPr>
      <w:rFonts w:ascii="Times New Roman" w:hAnsi="Times New Roman"/>
      <w:color w:val="auto"/>
      <w:sz w:val="18"/>
      <w:shd w:val="clear" w:color="auto" w:fill="FFFF00"/>
    </w:rPr>
  </w:style>
  <w:style w:type="character" w:customStyle="1" w:styleId="WW8Num20z1">
    <w:name w:val="WW8Num20z1"/>
    <w:uiPriority w:val="99"/>
    <w:rsid w:val="00C67E7E"/>
  </w:style>
  <w:style w:type="character" w:customStyle="1" w:styleId="WW8Num21z0">
    <w:name w:val="WW8Num21z0"/>
    <w:uiPriority w:val="99"/>
    <w:rsid w:val="00C67E7E"/>
  </w:style>
  <w:style w:type="character" w:customStyle="1" w:styleId="WW8Num22z0">
    <w:name w:val="WW8Num22z0"/>
    <w:uiPriority w:val="99"/>
    <w:rsid w:val="00C67E7E"/>
    <w:rPr>
      <w:color w:val="auto"/>
    </w:rPr>
  </w:style>
  <w:style w:type="character" w:customStyle="1" w:styleId="WW8Num23z0">
    <w:name w:val="WW8Num23z0"/>
    <w:uiPriority w:val="99"/>
    <w:rsid w:val="00C67E7E"/>
  </w:style>
  <w:style w:type="character" w:customStyle="1" w:styleId="WW8Num24z0">
    <w:name w:val="WW8Num24z0"/>
    <w:uiPriority w:val="99"/>
    <w:rsid w:val="00C67E7E"/>
    <w:rPr>
      <w:sz w:val="22"/>
    </w:rPr>
  </w:style>
  <w:style w:type="character" w:customStyle="1" w:styleId="WW8Num25z0">
    <w:name w:val="WW8Num25z0"/>
    <w:uiPriority w:val="99"/>
    <w:rsid w:val="00C67E7E"/>
    <w:rPr>
      <w:shd w:val="clear" w:color="auto" w:fill="FFFF00"/>
    </w:rPr>
  </w:style>
  <w:style w:type="character" w:customStyle="1" w:styleId="WW8Num26z0">
    <w:name w:val="WW8Num26z0"/>
    <w:uiPriority w:val="99"/>
    <w:rsid w:val="00C67E7E"/>
    <w:rPr>
      <w:sz w:val="22"/>
    </w:rPr>
  </w:style>
  <w:style w:type="character" w:customStyle="1" w:styleId="WW8Num27z0">
    <w:name w:val="WW8Num27z0"/>
    <w:uiPriority w:val="99"/>
    <w:rsid w:val="00C67E7E"/>
    <w:rPr>
      <w:sz w:val="22"/>
    </w:rPr>
  </w:style>
  <w:style w:type="character" w:customStyle="1" w:styleId="WW8Num28z0">
    <w:name w:val="WW8Num28z0"/>
    <w:uiPriority w:val="99"/>
    <w:rsid w:val="00C67E7E"/>
    <w:rPr>
      <w:rFonts w:ascii="Symbol" w:hAnsi="Symbol"/>
      <w:color w:val="auto"/>
      <w:shd w:val="clear" w:color="auto" w:fill="00FF00"/>
    </w:rPr>
  </w:style>
  <w:style w:type="character" w:customStyle="1" w:styleId="WW8Num29z0">
    <w:name w:val="WW8Num29z0"/>
    <w:uiPriority w:val="99"/>
    <w:rsid w:val="00C67E7E"/>
    <w:rPr>
      <w:rFonts w:ascii="Symbol" w:hAnsi="Symbol"/>
      <w:shd w:val="clear" w:color="auto" w:fill="00FF00"/>
    </w:rPr>
  </w:style>
  <w:style w:type="character" w:customStyle="1" w:styleId="WW8Num30z0">
    <w:name w:val="WW8Num30z0"/>
    <w:uiPriority w:val="99"/>
    <w:rsid w:val="00C67E7E"/>
    <w:rPr>
      <w:color w:val="FF0000"/>
    </w:rPr>
  </w:style>
  <w:style w:type="character" w:customStyle="1" w:styleId="WW8Num31z0">
    <w:name w:val="WW8Num31z0"/>
    <w:uiPriority w:val="99"/>
    <w:rsid w:val="00C67E7E"/>
  </w:style>
  <w:style w:type="character" w:customStyle="1" w:styleId="WW8Num32z0">
    <w:name w:val="WW8Num32z0"/>
    <w:uiPriority w:val="99"/>
    <w:rsid w:val="00C67E7E"/>
  </w:style>
  <w:style w:type="character" w:customStyle="1" w:styleId="WW8Num33z0">
    <w:name w:val="WW8Num33z0"/>
    <w:uiPriority w:val="99"/>
    <w:rsid w:val="00C67E7E"/>
  </w:style>
  <w:style w:type="character" w:customStyle="1" w:styleId="WW8Num34z0">
    <w:name w:val="WW8Num34z0"/>
    <w:uiPriority w:val="99"/>
    <w:rsid w:val="00C67E7E"/>
  </w:style>
  <w:style w:type="character" w:customStyle="1" w:styleId="WW8Num35z0">
    <w:name w:val="WW8Num35z0"/>
    <w:uiPriority w:val="99"/>
    <w:rsid w:val="00C67E7E"/>
    <w:rPr>
      <w:color w:val="FF0000"/>
      <w:sz w:val="22"/>
      <w:shd w:val="clear" w:color="auto" w:fill="C0C0C0"/>
    </w:rPr>
  </w:style>
  <w:style w:type="character" w:customStyle="1" w:styleId="WW8Num36z0">
    <w:name w:val="WW8Num36z0"/>
    <w:uiPriority w:val="99"/>
    <w:rsid w:val="00C67E7E"/>
    <w:rPr>
      <w:rFonts w:ascii="Symbol" w:hAnsi="Symbol"/>
      <w:color w:val="FF0000"/>
    </w:rPr>
  </w:style>
  <w:style w:type="character" w:customStyle="1" w:styleId="WW8Num37z0">
    <w:name w:val="WW8Num37z0"/>
    <w:uiPriority w:val="99"/>
    <w:rsid w:val="00C67E7E"/>
  </w:style>
  <w:style w:type="character" w:customStyle="1" w:styleId="WW8Num38z0">
    <w:name w:val="WW8Num38z0"/>
    <w:uiPriority w:val="99"/>
    <w:rsid w:val="00C67E7E"/>
    <w:rPr>
      <w:color w:val="FF0000"/>
    </w:rPr>
  </w:style>
  <w:style w:type="character" w:customStyle="1" w:styleId="WW8Num39z0">
    <w:name w:val="WW8Num39z0"/>
    <w:uiPriority w:val="99"/>
    <w:rsid w:val="00C67E7E"/>
    <w:rPr>
      <w:sz w:val="22"/>
    </w:rPr>
  </w:style>
  <w:style w:type="character" w:customStyle="1" w:styleId="WW8Num40z0">
    <w:name w:val="WW8Num40z0"/>
    <w:uiPriority w:val="99"/>
    <w:rsid w:val="00C67E7E"/>
  </w:style>
  <w:style w:type="character" w:customStyle="1" w:styleId="WW8Num41z0">
    <w:name w:val="WW8Num41z0"/>
    <w:uiPriority w:val="99"/>
    <w:rsid w:val="00C67E7E"/>
    <w:rPr>
      <w:sz w:val="22"/>
    </w:rPr>
  </w:style>
  <w:style w:type="character" w:customStyle="1" w:styleId="WW8Num42z0">
    <w:name w:val="WW8Num42z0"/>
    <w:uiPriority w:val="99"/>
    <w:rsid w:val="00C67E7E"/>
  </w:style>
  <w:style w:type="character" w:customStyle="1" w:styleId="WW8Num43z0">
    <w:name w:val="WW8Num43z0"/>
    <w:uiPriority w:val="99"/>
    <w:rsid w:val="00C67E7E"/>
  </w:style>
  <w:style w:type="character" w:customStyle="1" w:styleId="WW8Num44z0">
    <w:name w:val="WW8Num44z0"/>
    <w:uiPriority w:val="99"/>
    <w:rsid w:val="00C67E7E"/>
    <w:rPr>
      <w:sz w:val="22"/>
      <w:shd w:val="clear" w:color="auto" w:fill="FFFF00"/>
    </w:rPr>
  </w:style>
  <w:style w:type="character" w:customStyle="1" w:styleId="WW8Num45z0">
    <w:name w:val="WW8Num45z0"/>
    <w:uiPriority w:val="99"/>
    <w:rsid w:val="00C67E7E"/>
    <w:rPr>
      <w:b/>
    </w:rPr>
  </w:style>
  <w:style w:type="character" w:customStyle="1" w:styleId="WW8Num46z0">
    <w:name w:val="WW8Num46z0"/>
    <w:uiPriority w:val="99"/>
    <w:rsid w:val="00C67E7E"/>
    <w:rPr>
      <w:rFonts w:ascii="Symbol" w:hAnsi="Symbol"/>
      <w:color w:val="auto"/>
      <w:sz w:val="20"/>
      <w:shd w:val="clear" w:color="auto" w:fill="C0C0C0"/>
    </w:rPr>
  </w:style>
  <w:style w:type="character" w:customStyle="1" w:styleId="WW8Num47z0">
    <w:name w:val="WW8Num47z0"/>
    <w:uiPriority w:val="99"/>
    <w:rsid w:val="00C67E7E"/>
    <w:rPr>
      <w:rFonts w:ascii="Times New Roman" w:hAnsi="Times New Roman"/>
      <w:sz w:val="20"/>
    </w:rPr>
  </w:style>
  <w:style w:type="character" w:customStyle="1" w:styleId="WW8Num47z1">
    <w:name w:val="WW8Num47z1"/>
    <w:uiPriority w:val="99"/>
    <w:rsid w:val="00C67E7E"/>
  </w:style>
  <w:style w:type="character" w:customStyle="1" w:styleId="WW8Num48z0">
    <w:name w:val="WW8Num48z0"/>
    <w:uiPriority w:val="99"/>
    <w:rsid w:val="00C67E7E"/>
  </w:style>
  <w:style w:type="character" w:customStyle="1" w:styleId="WW8Num49z0">
    <w:name w:val="WW8Num49z0"/>
    <w:uiPriority w:val="99"/>
    <w:rsid w:val="00C67E7E"/>
  </w:style>
  <w:style w:type="character" w:customStyle="1" w:styleId="WW8Num50z0">
    <w:name w:val="WW8Num50z0"/>
    <w:uiPriority w:val="99"/>
    <w:rsid w:val="00C67E7E"/>
    <w:rPr>
      <w:rFonts w:ascii="Times New Roman" w:hAnsi="Times New Roman"/>
      <w:sz w:val="18"/>
      <w:shd w:val="clear" w:color="auto" w:fill="C0C0C0"/>
    </w:rPr>
  </w:style>
  <w:style w:type="character" w:customStyle="1" w:styleId="WW8Num51z0">
    <w:name w:val="WW8Num51z0"/>
    <w:uiPriority w:val="99"/>
    <w:rsid w:val="00C67E7E"/>
    <w:rPr>
      <w:i/>
      <w:spacing w:val="2"/>
      <w:position w:val="0"/>
      <w:shd w:val="clear" w:color="auto" w:fill="FFFF00"/>
    </w:rPr>
  </w:style>
  <w:style w:type="character" w:customStyle="1" w:styleId="WW8Num52z0">
    <w:name w:val="WW8Num52z0"/>
    <w:uiPriority w:val="99"/>
    <w:rsid w:val="00C67E7E"/>
    <w:rPr>
      <w:rFonts w:ascii="Times New Roman" w:hAnsi="Times New Roman"/>
      <w:color w:val="FF0000"/>
      <w:sz w:val="18"/>
    </w:rPr>
  </w:style>
  <w:style w:type="character" w:customStyle="1" w:styleId="WW8Num53z0">
    <w:name w:val="WW8Num53z0"/>
    <w:uiPriority w:val="99"/>
    <w:rsid w:val="00C67E7E"/>
  </w:style>
  <w:style w:type="character" w:customStyle="1" w:styleId="WW8Num54z0">
    <w:name w:val="WW8Num54z0"/>
    <w:uiPriority w:val="99"/>
    <w:rsid w:val="00C67E7E"/>
    <w:rPr>
      <w:sz w:val="22"/>
    </w:rPr>
  </w:style>
  <w:style w:type="character" w:customStyle="1" w:styleId="WW8Num54z1">
    <w:name w:val="WW8Num54z1"/>
    <w:uiPriority w:val="99"/>
    <w:rsid w:val="00C67E7E"/>
  </w:style>
  <w:style w:type="character" w:customStyle="1" w:styleId="WW8Num55z0">
    <w:name w:val="WW8Num55z0"/>
    <w:uiPriority w:val="99"/>
    <w:rsid w:val="00C67E7E"/>
  </w:style>
  <w:style w:type="character" w:customStyle="1" w:styleId="WW8Num56z0">
    <w:name w:val="WW8Num56z0"/>
    <w:uiPriority w:val="99"/>
    <w:rsid w:val="00C67E7E"/>
  </w:style>
  <w:style w:type="character" w:customStyle="1" w:styleId="WW8Num57z0">
    <w:name w:val="WW8Num57z0"/>
    <w:uiPriority w:val="99"/>
    <w:rsid w:val="00C67E7E"/>
  </w:style>
  <w:style w:type="character" w:customStyle="1" w:styleId="WW8Num58z0">
    <w:name w:val="WW8Num58z0"/>
    <w:uiPriority w:val="99"/>
    <w:rsid w:val="00C67E7E"/>
    <w:rPr>
      <w:rFonts w:ascii="Symbol" w:hAnsi="Symbol"/>
    </w:rPr>
  </w:style>
  <w:style w:type="character" w:customStyle="1" w:styleId="WW8Num59z0">
    <w:name w:val="WW8Num59z0"/>
    <w:uiPriority w:val="99"/>
    <w:rsid w:val="00C67E7E"/>
    <w:rPr>
      <w:rFonts w:ascii="Times New Roman" w:hAnsi="Times New Roman"/>
      <w:sz w:val="18"/>
    </w:rPr>
  </w:style>
  <w:style w:type="character" w:customStyle="1" w:styleId="WW8Num60z0">
    <w:name w:val="WW8Num60z0"/>
    <w:uiPriority w:val="99"/>
    <w:rsid w:val="00C67E7E"/>
    <w:rPr>
      <w:rFonts w:ascii="Times New Roman" w:hAnsi="Times New Roman"/>
      <w:i/>
      <w:sz w:val="20"/>
    </w:rPr>
  </w:style>
  <w:style w:type="character" w:customStyle="1" w:styleId="WW8Num61z0">
    <w:name w:val="WW8Num61z0"/>
    <w:uiPriority w:val="99"/>
    <w:rsid w:val="00C67E7E"/>
  </w:style>
  <w:style w:type="character" w:customStyle="1" w:styleId="WW8Num62z0">
    <w:name w:val="WW8Num62z0"/>
    <w:uiPriority w:val="99"/>
    <w:rsid w:val="00C67E7E"/>
  </w:style>
  <w:style w:type="character" w:customStyle="1" w:styleId="WW8Num63z0">
    <w:name w:val="WW8Num63z0"/>
    <w:uiPriority w:val="99"/>
    <w:rsid w:val="00C67E7E"/>
    <w:rPr>
      <w:rFonts w:ascii="Times New Roman" w:hAnsi="Times New Roman"/>
      <w:sz w:val="20"/>
      <w:shd w:val="clear" w:color="auto" w:fill="FFFF00"/>
    </w:rPr>
  </w:style>
  <w:style w:type="character" w:customStyle="1" w:styleId="WW8Num64z0">
    <w:name w:val="WW8Num64z0"/>
    <w:uiPriority w:val="99"/>
    <w:rsid w:val="00C67E7E"/>
  </w:style>
  <w:style w:type="character" w:customStyle="1" w:styleId="WW8Num64z1">
    <w:name w:val="WW8Num64z1"/>
    <w:uiPriority w:val="99"/>
    <w:rsid w:val="00C67E7E"/>
  </w:style>
  <w:style w:type="character" w:customStyle="1" w:styleId="WW8Num65z0">
    <w:name w:val="WW8Num65z0"/>
    <w:uiPriority w:val="99"/>
    <w:rsid w:val="00C67E7E"/>
    <w:rPr>
      <w:b/>
      <w:shd w:val="clear" w:color="auto" w:fill="FFFF00"/>
    </w:rPr>
  </w:style>
  <w:style w:type="character" w:customStyle="1" w:styleId="WW8Num66z0">
    <w:name w:val="WW8Num66z0"/>
    <w:uiPriority w:val="99"/>
    <w:rsid w:val="00C67E7E"/>
    <w:rPr>
      <w:rFonts w:ascii="Times New Roman" w:hAnsi="Times New Roman"/>
      <w:color w:val="FF0000"/>
      <w:sz w:val="22"/>
    </w:rPr>
  </w:style>
  <w:style w:type="character" w:customStyle="1" w:styleId="WW8Num67z0">
    <w:name w:val="WW8Num67z0"/>
    <w:uiPriority w:val="99"/>
    <w:rsid w:val="00C67E7E"/>
    <w:rPr>
      <w:rFonts w:ascii="Times New Roman" w:hAnsi="Times New Roman"/>
      <w:color w:val="auto"/>
      <w:sz w:val="20"/>
      <w:shd w:val="clear" w:color="auto" w:fill="C0C0C0"/>
    </w:rPr>
  </w:style>
  <w:style w:type="character" w:customStyle="1" w:styleId="WW8Num68z0">
    <w:name w:val="WW8Num68z0"/>
    <w:uiPriority w:val="99"/>
    <w:rsid w:val="00C67E7E"/>
  </w:style>
  <w:style w:type="character" w:customStyle="1" w:styleId="WW8Num69z0">
    <w:name w:val="WW8Num69z0"/>
    <w:uiPriority w:val="99"/>
    <w:rsid w:val="00C67E7E"/>
    <w:rPr>
      <w:rFonts w:ascii="Times New Roman" w:hAnsi="Times New Roman"/>
      <w:b/>
      <w:i/>
      <w:sz w:val="20"/>
      <w:shd w:val="clear" w:color="auto" w:fill="C0C0C0"/>
    </w:rPr>
  </w:style>
  <w:style w:type="character" w:customStyle="1" w:styleId="WW8Num70z0">
    <w:name w:val="WW8Num70z0"/>
    <w:uiPriority w:val="99"/>
    <w:rsid w:val="00C67E7E"/>
    <w:rPr>
      <w:i/>
      <w:spacing w:val="2"/>
      <w:position w:val="0"/>
      <w:shd w:val="clear" w:color="auto" w:fill="FFFF00"/>
    </w:rPr>
  </w:style>
  <w:style w:type="character" w:customStyle="1" w:styleId="WW8Num71z0">
    <w:name w:val="WW8Num71z0"/>
    <w:uiPriority w:val="99"/>
    <w:rsid w:val="00C67E7E"/>
    <w:rPr>
      <w:rFonts w:ascii="Symbol" w:hAnsi="Symbol"/>
      <w:color w:val="FF0000"/>
    </w:rPr>
  </w:style>
  <w:style w:type="character" w:customStyle="1" w:styleId="WW8Num72z0">
    <w:name w:val="WW8Num72z0"/>
    <w:uiPriority w:val="99"/>
    <w:rsid w:val="00C67E7E"/>
  </w:style>
  <w:style w:type="character" w:customStyle="1" w:styleId="WW8Num72z1">
    <w:name w:val="WW8Num72z1"/>
    <w:uiPriority w:val="99"/>
    <w:rsid w:val="00C67E7E"/>
  </w:style>
  <w:style w:type="character" w:customStyle="1" w:styleId="WW8Num72z2">
    <w:name w:val="WW8Num72z2"/>
    <w:uiPriority w:val="99"/>
    <w:rsid w:val="00C67E7E"/>
  </w:style>
  <w:style w:type="character" w:customStyle="1" w:styleId="WW8Num72z3">
    <w:name w:val="WW8Num72z3"/>
    <w:uiPriority w:val="99"/>
    <w:rsid w:val="00C67E7E"/>
    <w:rPr>
      <w:sz w:val="22"/>
    </w:rPr>
  </w:style>
  <w:style w:type="character" w:customStyle="1" w:styleId="WW8Num72z4">
    <w:name w:val="WW8Num72z4"/>
    <w:uiPriority w:val="99"/>
    <w:rsid w:val="00C67E7E"/>
  </w:style>
  <w:style w:type="character" w:customStyle="1" w:styleId="WW8Num72z5">
    <w:name w:val="WW8Num72z5"/>
    <w:uiPriority w:val="99"/>
    <w:rsid w:val="00C67E7E"/>
  </w:style>
  <w:style w:type="character" w:customStyle="1" w:styleId="WW8Num72z6">
    <w:name w:val="WW8Num72z6"/>
    <w:uiPriority w:val="99"/>
    <w:rsid w:val="00C67E7E"/>
  </w:style>
  <w:style w:type="character" w:customStyle="1" w:styleId="WW8Num72z7">
    <w:name w:val="WW8Num72z7"/>
    <w:uiPriority w:val="99"/>
    <w:rsid w:val="00C67E7E"/>
  </w:style>
  <w:style w:type="character" w:customStyle="1" w:styleId="WW8Num72z8">
    <w:name w:val="WW8Num72z8"/>
    <w:uiPriority w:val="99"/>
    <w:rsid w:val="00C67E7E"/>
  </w:style>
  <w:style w:type="character" w:customStyle="1" w:styleId="WW8Num73z0">
    <w:name w:val="WW8Num73z0"/>
    <w:uiPriority w:val="99"/>
    <w:rsid w:val="00C67E7E"/>
  </w:style>
  <w:style w:type="character" w:customStyle="1" w:styleId="WW8Num73z1">
    <w:name w:val="WW8Num73z1"/>
    <w:uiPriority w:val="99"/>
    <w:rsid w:val="00C67E7E"/>
    <w:rPr>
      <w:rFonts w:ascii="Symbol" w:hAnsi="Symbol"/>
      <w:sz w:val="22"/>
      <w:shd w:val="clear" w:color="auto" w:fill="FFFF00"/>
    </w:rPr>
  </w:style>
  <w:style w:type="character" w:customStyle="1" w:styleId="WW8Num74z0">
    <w:name w:val="WW8Num74z0"/>
    <w:uiPriority w:val="99"/>
    <w:rsid w:val="00C67E7E"/>
    <w:rPr>
      <w:color w:val="FF0000"/>
      <w:sz w:val="22"/>
    </w:rPr>
  </w:style>
  <w:style w:type="character" w:customStyle="1" w:styleId="WW8Num75z0">
    <w:name w:val="WW8Num75z0"/>
    <w:uiPriority w:val="99"/>
    <w:rsid w:val="00C67E7E"/>
    <w:rPr>
      <w:sz w:val="22"/>
      <w:shd w:val="clear" w:color="auto" w:fill="FFFF00"/>
    </w:rPr>
  </w:style>
  <w:style w:type="character" w:customStyle="1" w:styleId="WW8Num76z0">
    <w:name w:val="WW8Num76z0"/>
    <w:uiPriority w:val="99"/>
    <w:rsid w:val="00C67E7E"/>
    <w:rPr>
      <w:rFonts w:ascii="Times New Roman" w:hAnsi="Times New Roman"/>
      <w:color w:val="auto"/>
      <w:sz w:val="18"/>
      <w:shd w:val="clear" w:color="auto" w:fill="FFFF00"/>
    </w:rPr>
  </w:style>
  <w:style w:type="character" w:customStyle="1" w:styleId="WW8Num76z1">
    <w:name w:val="WW8Num76z1"/>
    <w:uiPriority w:val="99"/>
    <w:rsid w:val="00C67E7E"/>
  </w:style>
  <w:style w:type="character" w:customStyle="1" w:styleId="WW8Num77z0">
    <w:name w:val="WW8Num77z0"/>
    <w:uiPriority w:val="99"/>
    <w:rsid w:val="00C67E7E"/>
    <w:rPr>
      <w:shd w:val="clear" w:color="auto" w:fill="FFFF00"/>
    </w:rPr>
  </w:style>
  <w:style w:type="character" w:customStyle="1" w:styleId="WW8Num78z0">
    <w:name w:val="WW8Num78z0"/>
    <w:uiPriority w:val="99"/>
    <w:rsid w:val="00C67E7E"/>
  </w:style>
  <w:style w:type="character" w:customStyle="1" w:styleId="WW8Num79z0">
    <w:name w:val="WW8Num79z0"/>
    <w:uiPriority w:val="99"/>
    <w:rsid w:val="00C67E7E"/>
    <w:rPr>
      <w:b/>
      <w:color w:val="FF0000"/>
    </w:rPr>
  </w:style>
  <w:style w:type="character" w:customStyle="1" w:styleId="WW8Num79z2">
    <w:name w:val="WW8Num79z2"/>
    <w:uiPriority w:val="99"/>
    <w:rsid w:val="00C67E7E"/>
  </w:style>
  <w:style w:type="character" w:customStyle="1" w:styleId="WW8Num80z0">
    <w:name w:val="WW8Num80z0"/>
    <w:uiPriority w:val="99"/>
    <w:rsid w:val="00C67E7E"/>
  </w:style>
  <w:style w:type="character" w:customStyle="1" w:styleId="WW8Num81z0">
    <w:name w:val="WW8Num81z0"/>
    <w:uiPriority w:val="99"/>
    <w:rsid w:val="00C67E7E"/>
    <w:rPr>
      <w:rFonts w:ascii="Times New Roman" w:hAnsi="Times New Roman"/>
      <w:sz w:val="20"/>
    </w:rPr>
  </w:style>
  <w:style w:type="character" w:customStyle="1" w:styleId="WW8Num82z0">
    <w:name w:val="WW8Num82z0"/>
    <w:uiPriority w:val="99"/>
    <w:rsid w:val="00C67E7E"/>
    <w:rPr>
      <w:rFonts w:ascii="Times New Roman" w:hAnsi="Times New Roman"/>
      <w:b/>
      <w:sz w:val="20"/>
      <w:shd w:val="clear" w:color="auto" w:fill="C0C0C0"/>
    </w:rPr>
  </w:style>
  <w:style w:type="character" w:customStyle="1" w:styleId="WW8Num83z0">
    <w:name w:val="WW8Num83z0"/>
    <w:uiPriority w:val="99"/>
    <w:rsid w:val="00C67E7E"/>
    <w:rPr>
      <w:rFonts w:ascii="Times New Roman" w:hAnsi="Times New Roman"/>
      <w:sz w:val="18"/>
      <w:shd w:val="clear" w:color="auto" w:fill="C0C0C0"/>
    </w:rPr>
  </w:style>
  <w:style w:type="character" w:customStyle="1" w:styleId="WW8Num83z1">
    <w:name w:val="WW8Num83z1"/>
    <w:uiPriority w:val="99"/>
    <w:rsid w:val="00C67E7E"/>
    <w:rPr>
      <w:rFonts w:ascii="Arial" w:hAnsi="Arial"/>
      <w:sz w:val="18"/>
    </w:rPr>
  </w:style>
  <w:style w:type="character" w:customStyle="1" w:styleId="WW8Num83z2">
    <w:name w:val="WW8Num83z2"/>
    <w:uiPriority w:val="99"/>
    <w:rsid w:val="00C67E7E"/>
    <w:rPr>
      <w:rFonts w:ascii="Bookman Old Style" w:hAnsi="Bookman Old Style"/>
      <w:sz w:val="18"/>
    </w:rPr>
  </w:style>
  <w:style w:type="character" w:customStyle="1" w:styleId="WW8Num83z3">
    <w:name w:val="WW8Num83z3"/>
    <w:uiPriority w:val="99"/>
    <w:rsid w:val="00C67E7E"/>
    <w:rPr>
      <w:b/>
    </w:rPr>
  </w:style>
  <w:style w:type="character" w:customStyle="1" w:styleId="WW8Num83z4">
    <w:name w:val="WW8Num83z4"/>
    <w:uiPriority w:val="99"/>
    <w:rsid w:val="00C67E7E"/>
  </w:style>
  <w:style w:type="character" w:customStyle="1" w:styleId="WW8Num84z0">
    <w:name w:val="WW8Num84z0"/>
    <w:uiPriority w:val="99"/>
    <w:rsid w:val="00C67E7E"/>
    <w:rPr>
      <w:b/>
      <w:caps/>
      <w:shd w:val="clear" w:color="auto" w:fill="FFFF00"/>
    </w:rPr>
  </w:style>
  <w:style w:type="character" w:customStyle="1" w:styleId="WW8Num85z0">
    <w:name w:val="WW8Num85z0"/>
    <w:uiPriority w:val="99"/>
    <w:rsid w:val="00C67E7E"/>
    <w:rPr>
      <w:sz w:val="20"/>
    </w:rPr>
  </w:style>
  <w:style w:type="character" w:customStyle="1" w:styleId="WW8Num85z1">
    <w:name w:val="WW8Num85z1"/>
    <w:uiPriority w:val="99"/>
    <w:rsid w:val="00C67E7E"/>
  </w:style>
  <w:style w:type="character" w:customStyle="1" w:styleId="WW8Num86z0">
    <w:name w:val="WW8Num86z0"/>
    <w:uiPriority w:val="99"/>
    <w:rsid w:val="00C67E7E"/>
    <w:rPr>
      <w:color w:val="FF0000"/>
    </w:rPr>
  </w:style>
  <w:style w:type="character" w:customStyle="1" w:styleId="WW8Num86z1">
    <w:name w:val="WW8Num86z1"/>
    <w:uiPriority w:val="99"/>
    <w:rsid w:val="00C67E7E"/>
  </w:style>
  <w:style w:type="character" w:customStyle="1" w:styleId="WW8Num86z2">
    <w:name w:val="WW8Num86z2"/>
    <w:uiPriority w:val="99"/>
    <w:rsid w:val="00C67E7E"/>
  </w:style>
  <w:style w:type="character" w:customStyle="1" w:styleId="WW8Num86z3">
    <w:name w:val="WW8Num86z3"/>
    <w:uiPriority w:val="99"/>
    <w:rsid w:val="00C67E7E"/>
  </w:style>
  <w:style w:type="character" w:customStyle="1" w:styleId="WW8Num86z4">
    <w:name w:val="WW8Num86z4"/>
    <w:uiPriority w:val="99"/>
    <w:rsid w:val="00C67E7E"/>
  </w:style>
  <w:style w:type="character" w:customStyle="1" w:styleId="WW8Num86z5">
    <w:name w:val="WW8Num86z5"/>
    <w:uiPriority w:val="99"/>
    <w:rsid w:val="00C67E7E"/>
  </w:style>
  <w:style w:type="character" w:customStyle="1" w:styleId="WW8Num86z6">
    <w:name w:val="WW8Num86z6"/>
    <w:uiPriority w:val="99"/>
    <w:rsid w:val="00C67E7E"/>
  </w:style>
  <w:style w:type="character" w:customStyle="1" w:styleId="WW8Num86z7">
    <w:name w:val="WW8Num86z7"/>
    <w:uiPriority w:val="99"/>
    <w:rsid w:val="00C67E7E"/>
  </w:style>
  <w:style w:type="character" w:customStyle="1" w:styleId="WW8Num86z8">
    <w:name w:val="WW8Num86z8"/>
    <w:uiPriority w:val="99"/>
    <w:rsid w:val="00C67E7E"/>
  </w:style>
  <w:style w:type="character" w:customStyle="1" w:styleId="WW8Num87z0">
    <w:name w:val="WW8Num87z0"/>
    <w:uiPriority w:val="99"/>
    <w:rsid w:val="00C67E7E"/>
    <w:rPr>
      <w:spacing w:val="2"/>
      <w:position w:val="0"/>
    </w:rPr>
  </w:style>
  <w:style w:type="character" w:customStyle="1" w:styleId="WW8Num88z0">
    <w:name w:val="WW8Num88z0"/>
    <w:uiPriority w:val="99"/>
    <w:rsid w:val="00C67E7E"/>
    <w:rPr>
      <w:rFonts w:ascii="Times New Roman" w:hAnsi="Times New Roman"/>
      <w:b/>
      <w:i/>
      <w:sz w:val="20"/>
    </w:rPr>
  </w:style>
  <w:style w:type="character" w:customStyle="1" w:styleId="WW8Num89z0">
    <w:name w:val="WW8Num89z0"/>
    <w:uiPriority w:val="99"/>
    <w:rsid w:val="00C67E7E"/>
    <w:rPr>
      <w:rFonts w:ascii="Times New Roman" w:hAnsi="Times New Roman"/>
      <w:sz w:val="20"/>
      <w:shd w:val="clear" w:color="auto" w:fill="FFFF00"/>
    </w:rPr>
  </w:style>
  <w:style w:type="character" w:customStyle="1" w:styleId="WW8Num90z0">
    <w:name w:val="WW8Num90z0"/>
    <w:uiPriority w:val="99"/>
    <w:rsid w:val="00C67E7E"/>
  </w:style>
  <w:style w:type="character" w:customStyle="1" w:styleId="WW8Num91z0">
    <w:name w:val="WW8Num91z0"/>
    <w:uiPriority w:val="99"/>
    <w:rsid w:val="00C67E7E"/>
  </w:style>
  <w:style w:type="character" w:customStyle="1" w:styleId="WW8Num92z0">
    <w:name w:val="WW8Num92z0"/>
    <w:uiPriority w:val="99"/>
    <w:rsid w:val="00C67E7E"/>
    <w:rPr>
      <w:b/>
      <w:caps/>
      <w:color w:val="FF0000"/>
      <w:sz w:val="20"/>
      <w:shd w:val="clear" w:color="auto" w:fill="C0C0C0"/>
    </w:rPr>
  </w:style>
  <w:style w:type="character" w:customStyle="1" w:styleId="WW8Num93z0">
    <w:name w:val="WW8Num93z0"/>
    <w:uiPriority w:val="99"/>
    <w:rsid w:val="00C67E7E"/>
    <w:rPr>
      <w:rFonts w:ascii="Times New Roman" w:hAnsi="Times New Roman"/>
      <w:sz w:val="18"/>
    </w:rPr>
  </w:style>
  <w:style w:type="character" w:customStyle="1" w:styleId="WW8Num93z1">
    <w:name w:val="WW8Num93z1"/>
    <w:uiPriority w:val="99"/>
    <w:rsid w:val="00C67E7E"/>
  </w:style>
  <w:style w:type="character" w:customStyle="1" w:styleId="WW8Num94z0">
    <w:name w:val="WW8Num94z0"/>
    <w:uiPriority w:val="99"/>
    <w:rsid w:val="00C67E7E"/>
  </w:style>
  <w:style w:type="character" w:customStyle="1" w:styleId="WW8Num95z0">
    <w:name w:val="WW8Num95z0"/>
    <w:uiPriority w:val="99"/>
    <w:rsid w:val="00C67E7E"/>
    <w:rPr>
      <w:rFonts w:ascii="Times New Roman" w:hAnsi="Times New Roman"/>
      <w:color w:val="FF0000"/>
      <w:sz w:val="18"/>
    </w:rPr>
  </w:style>
  <w:style w:type="character" w:customStyle="1" w:styleId="WW8Num95z1">
    <w:name w:val="WW8Num95z1"/>
    <w:uiPriority w:val="99"/>
    <w:rsid w:val="00C67E7E"/>
  </w:style>
  <w:style w:type="character" w:customStyle="1" w:styleId="WW8Num96z0">
    <w:name w:val="WW8Num96z0"/>
    <w:uiPriority w:val="99"/>
    <w:rsid w:val="00C67E7E"/>
  </w:style>
  <w:style w:type="character" w:customStyle="1" w:styleId="WW8Num97z0">
    <w:name w:val="WW8Num97z0"/>
    <w:uiPriority w:val="99"/>
    <w:rsid w:val="00C67E7E"/>
  </w:style>
  <w:style w:type="character" w:customStyle="1" w:styleId="WW8Num97z1">
    <w:name w:val="WW8Num97z1"/>
    <w:uiPriority w:val="99"/>
    <w:rsid w:val="00C67E7E"/>
  </w:style>
  <w:style w:type="character" w:customStyle="1" w:styleId="WW8Num97z2">
    <w:name w:val="WW8Num97z2"/>
    <w:uiPriority w:val="99"/>
    <w:rsid w:val="00C67E7E"/>
  </w:style>
  <w:style w:type="character" w:customStyle="1" w:styleId="WW8Num97z3">
    <w:name w:val="WW8Num97z3"/>
    <w:uiPriority w:val="99"/>
    <w:rsid w:val="00C67E7E"/>
  </w:style>
  <w:style w:type="character" w:customStyle="1" w:styleId="WW8Num97z4">
    <w:name w:val="WW8Num97z4"/>
    <w:uiPriority w:val="99"/>
    <w:rsid w:val="00C67E7E"/>
  </w:style>
  <w:style w:type="character" w:customStyle="1" w:styleId="WW8Num97z5">
    <w:name w:val="WW8Num97z5"/>
    <w:uiPriority w:val="99"/>
    <w:rsid w:val="00C67E7E"/>
  </w:style>
  <w:style w:type="character" w:customStyle="1" w:styleId="WW8Num97z6">
    <w:name w:val="WW8Num97z6"/>
    <w:uiPriority w:val="99"/>
    <w:rsid w:val="00C67E7E"/>
  </w:style>
  <w:style w:type="character" w:customStyle="1" w:styleId="WW8Num97z7">
    <w:name w:val="WW8Num97z7"/>
    <w:uiPriority w:val="99"/>
    <w:rsid w:val="00C67E7E"/>
  </w:style>
  <w:style w:type="character" w:customStyle="1" w:styleId="WW8Num97z8">
    <w:name w:val="WW8Num97z8"/>
    <w:uiPriority w:val="99"/>
    <w:rsid w:val="00C67E7E"/>
  </w:style>
  <w:style w:type="character" w:customStyle="1" w:styleId="WW8Num98z0">
    <w:name w:val="WW8Num98z0"/>
    <w:uiPriority w:val="99"/>
    <w:rsid w:val="00C67E7E"/>
    <w:rPr>
      <w:b/>
      <w:i/>
    </w:rPr>
  </w:style>
  <w:style w:type="character" w:customStyle="1" w:styleId="WW8Num98z1">
    <w:name w:val="WW8Num98z1"/>
    <w:uiPriority w:val="99"/>
    <w:rsid w:val="00C67E7E"/>
  </w:style>
  <w:style w:type="character" w:customStyle="1" w:styleId="WW8Num98z2">
    <w:name w:val="WW8Num98z2"/>
    <w:uiPriority w:val="99"/>
    <w:rsid w:val="00C67E7E"/>
  </w:style>
  <w:style w:type="character" w:customStyle="1" w:styleId="WW8Num98z3">
    <w:name w:val="WW8Num98z3"/>
    <w:uiPriority w:val="99"/>
    <w:rsid w:val="00C67E7E"/>
  </w:style>
  <w:style w:type="character" w:customStyle="1" w:styleId="WW8Num98z4">
    <w:name w:val="WW8Num98z4"/>
    <w:uiPriority w:val="99"/>
    <w:rsid w:val="00C67E7E"/>
  </w:style>
  <w:style w:type="character" w:customStyle="1" w:styleId="WW8Num98z5">
    <w:name w:val="WW8Num98z5"/>
    <w:uiPriority w:val="99"/>
    <w:rsid w:val="00C67E7E"/>
  </w:style>
  <w:style w:type="character" w:customStyle="1" w:styleId="WW8Num98z6">
    <w:name w:val="WW8Num98z6"/>
    <w:uiPriority w:val="99"/>
    <w:rsid w:val="00C67E7E"/>
  </w:style>
  <w:style w:type="character" w:customStyle="1" w:styleId="WW8Num98z7">
    <w:name w:val="WW8Num98z7"/>
    <w:uiPriority w:val="99"/>
    <w:rsid w:val="00C67E7E"/>
  </w:style>
  <w:style w:type="character" w:customStyle="1" w:styleId="WW8Num98z8">
    <w:name w:val="WW8Num98z8"/>
    <w:uiPriority w:val="99"/>
    <w:rsid w:val="00C67E7E"/>
  </w:style>
  <w:style w:type="character" w:customStyle="1" w:styleId="WW8Num99z0">
    <w:name w:val="WW8Num99z0"/>
    <w:uiPriority w:val="99"/>
    <w:rsid w:val="00C67E7E"/>
  </w:style>
  <w:style w:type="character" w:customStyle="1" w:styleId="WW8Num99z1">
    <w:name w:val="WW8Num99z1"/>
    <w:uiPriority w:val="99"/>
    <w:rsid w:val="00C67E7E"/>
  </w:style>
  <w:style w:type="character" w:customStyle="1" w:styleId="WW8Num100z0">
    <w:name w:val="WW8Num100z0"/>
    <w:uiPriority w:val="99"/>
    <w:rsid w:val="00C67E7E"/>
    <w:rPr>
      <w:color w:val="auto"/>
    </w:rPr>
  </w:style>
  <w:style w:type="character" w:customStyle="1" w:styleId="WW8Num100z1">
    <w:name w:val="WW8Num100z1"/>
    <w:uiPriority w:val="99"/>
    <w:rsid w:val="00C67E7E"/>
  </w:style>
  <w:style w:type="character" w:customStyle="1" w:styleId="WW8Num101z0">
    <w:name w:val="WW8Num101z0"/>
    <w:uiPriority w:val="99"/>
    <w:rsid w:val="00C67E7E"/>
  </w:style>
  <w:style w:type="character" w:customStyle="1" w:styleId="WW8Num102z0">
    <w:name w:val="WW8Num102z0"/>
    <w:uiPriority w:val="99"/>
    <w:rsid w:val="00C67E7E"/>
    <w:rPr>
      <w:color w:val="auto"/>
    </w:rPr>
  </w:style>
  <w:style w:type="character" w:customStyle="1" w:styleId="WW8Num102z1">
    <w:name w:val="WW8Num102z1"/>
    <w:uiPriority w:val="99"/>
    <w:rsid w:val="00C67E7E"/>
  </w:style>
  <w:style w:type="character" w:customStyle="1" w:styleId="WW8Num103z0">
    <w:name w:val="WW8Num103z0"/>
    <w:uiPriority w:val="99"/>
    <w:rsid w:val="00C67E7E"/>
    <w:rPr>
      <w:color w:val="FF0000"/>
      <w:shd w:val="clear" w:color="auto" w:fill="FFFF00"/>
    </w:rPr>
  </w:style>
  <w:style w:type="character" w:customStyle="1" w:styleId="WW8Num103z1">
    <w:name w:val="WW8Num103z1"/>
    <w:uiPriority w:val="99"/>
    <w:rsid w:val="00C67E7E"/>
  </w:style>
  <w:style w:type="character" w:customStyle="1" w:styleId="WW8Num104z0">
    <w:name w:val="WW8Num104z0"/>
    <w:uiPriority w:val="99"/>
    <w:rsid w:val="00C67E7E"/>
    <w:rPr>
      <w:i/>
      <w:spacing w:val="2"/>
      <w:position w:val="0"/>
      <w:shd w:val="clear" w:color="auto" w:fill="FFFF00"/>
    </w:rPr>
  </w:style>
  <w:style w:type="character" w:customStyle="1" w:styleId="WW8Num104z1">
    <w:name w:val="WW8Num104z1"/>
    <w:uiPriority w:val="99"/>
    <w:rsid w:val="00C67E7E"/>
    <w:rPr>
      <w:rFonts w:ascii="Times New Roman" w:eastAsia="Times New Roman" w:hAnsi="Times New Roman"/>
    </w:rPr>
  </w:style>
  <w:style w:type="character" w:customStyle="1" w:styleId="WW8Num105z0">
    <w:name w:val="WW8Num105z0"/>
    <w:uiPriority w:val="99"/>
    <w:rsid w:val="00C67E7E"/>
    <w:rPr>
      <w:b/>
      <w:w w:val="1"/>
      <w:sz w:val="20"/>
    </w:rPr>
  </w:style>
  <w:style w:type="character" w:customStyle="1" w:styleId="WW8Num106z0">
    <w:name w:val="WW8Num106z0"/>
    <w:uiPriority w:val="99"/>
    <w:rsid w:val="00C67E7E"/>
    <w:rPr>
      <w:b/>
      <w:sz w:val="22"/>
    </w:rPr>
  </w:style>
  <w:style w:type="character" w:customStyle="1" w:styleId="WW8Num106z1">
    <w:name w:val="WW8Num106z1"/>
    <w:uiPriority w:val="99"/>
    <w:rsid w:val="00C67E7E"/>
  </w:style>
  <w:style w:type="character" w:customStyle="1" w:styleId="WW8Num106z2">
    <w:name w:val="WW8Num106z2"/>
    <w:uiPriority w:val="99"/>
    <w:rsid w:val="00C67E7E"/>
  </w:style>
  <w:style w:type="character" w:customStyle="1" w:styleId="WW8Num106z3">
    <w:name w:val="WW8Num106z3"/>
    <w:uiPriority w:val="99"/>
    <w:rsid w:val="00C67E7E"/>
  </w:style>
  <w:style w:type="character" w:customStyle="1" w:styleId="WW8Num106z4">
    <w:name w:val="WW8Num106z4"/>
    <w:uiPriority w:val="99"/>
    <w:rsid w:val="00C67E7E"/>
  </w:style>
  <w:style w:type="character" w:customStyle="1" w:styleId="WW8Num106z5">
    <w:name w:val="WW8Num106z5"/>
    <w:uiPriority w:val="99"/>
    <w:rsid w:val="00C67E7E"/>
  </w:style>
  <w:style w:type="character" w:customStyle="1" w:styleId="WW8Num106z6">
    <w:name w:val="WW8Num106z6"/>
    <w:uiPriority w:val="99"/>
    <w:rsid w:val="00C67E7E"/>
  </w:style>
  <w:style w:type="character" w:customStyle="1" w:styleId="WW8Num106z7">
    <w:name w:val="WW8Num106z7"/>
    <w:uiPriority w:val="99"/>
    <w:rsid w:val="00C67E7E"/>
  </w:style>
  <w:style w:type="character" w:customStyle="1" w:styleId="WW8Num106z8">
    <w:name w:val="WW8Num106z8"/>
    <w:uiPriority w:val="99"/>
    <w:rsid w:val="00C67E7E"/>
  </w:style>
  <w:style w:type="character" w:customStyle="1" w:styleId="WW8Num107z0">
    <w:name w:val="WW8Num107z0"/>
    <w:uiPriority w:val="99"/>
    <w:rsid w:val="00C67E7E"/>
    <w:rPr>
      <w:sz w:val="22"/>
    </w:rPr>
  </w:style>
  <w:style w:type="character" w:customStyle="1" w:styleId="WW8Num107z1">
    <w:name w:val="WW8Num107z1"/>
    <w:uiPriority w:val="99"/>
    <w:rsid w:val="00C67E7E"/>
  </w:style>
  <w:style w:type="character" w:customStyle="1" w:styleId="WW8Num107z2">
    <w:name w:val="WW8Num107z2"/>
    <w:uiPriority w:val="99"/>
    <w:rsid w:val="00C67E7E"/>
  </w:style>
  <w:style w:type="character" w:customStyle="1" w:styleId="WW8Num107z3">
    <w:name w:val="WW8Num107z3"/>
    <w:uiPriority w:val="99"/>
    <w:rsid w:val="00C67E7E"/>
  </w:style>
  <w:style w:type="character" w:customStyle="1" w:styleId="WW8Num107z4">
    <w:name w:val="WW8Num107z4"/>
    <w:uiPriority w:val="99"/>
    <w:rsid w:val="00C67E7E"/>
  </w:style>
  <w:style w:type="character" w:customStyle="1" w:styleId="WW8Num107z5">
    <w:name w:val="WW8Num107z5"/>
    <w:uiPriority w:val="99"/>
    <w:rsid w:val="00C67E7E"/>
  </w:style>
  <w:style w:type="character" w:customStyle="1" w:styleId="WW8Num107z6">
    <w:name w:val="WW8Num107z6"/>
    <w:uiPriority w:val="99"/>
    <w:rsid w:val="00C67E7E"/>
  </w:style>
  <w:style w:type="character" w:customStyle="1" w:styleId="WW8Num107z7">
    <w:name w:val="WW8Num107z7"/>
    <w:uiPriority w:val="99"/>
    <w:rsid w:val="00C67E7E"/>
  </w:style>
  <w:style w:type="character" w:customStyle="1" w:styleId="WW8Num107z8">
    <w:name w:val="WW8Num107z8"/>
    <w:uiPriority w:val="99"/>
    <w:rsid w:val="00C67E7E"/>
  </w:style>
  <w:style w:type="character" w:customStyle="1" w:styleId="WW8Num108z0">
    <w:name w:val="WW8Num108z0"/>
    <w:uiPriority w:val="99"/>
    <w:rsid w:val="00C67E7E"/>
    <w:rPr>
      <w:sz w:val="22"/>
    </w:rPr>
  </w:style>
  <w:style w:type="character" w:customStyle="1" w:styleId="WW8Num108z1">
    <w:name w:val="WW8Num108z1"/>
    <w:uiPriority w:val="99"/>
    <w:rsid w:val="00C67E7E"/>
  </w:style>
  <w:style w:type="character" w:customStyle="1" w:styleId="WW8Num109z0">
    <w:name w:val="WW8Num109z0"/>
    <w:uiPriority w:val="99"/>
    <w:rsid w:val="00C67E7E"/>
    <w:rPr>
      <w:color w:val="FF0000"/>
      <w:sz w:val="22"/>
      <w:shd w:val="clear" w:color="auto" w:fill="C0C0C0"/>
    </w:rPr>
  </w:style>
  <w:style w:type="character" w:customStyle="1" w:styleId="WW8Num110z0">
    <w:name w:val="WW8Num110z0"/>
    <w:uiPriority w:val="99"/>
    <w:rsid w:val="00C67E7E"/>
  </w:style>
  <w:style w:type="character" w:customStyle="1" w:styleId="WW8Num110z1">
    <w:name w:val="WW8Num110z1"/>
    <w:uiPriority w:val="99"/>
    <w:rsid w:val="00C67E7E"/>
  </w:style>
  <w:style w:type="character" w:customStyle="1" w:styleId="WW8Num110z2">
    <w:name w:val="WW8Num110z2"/>
    <w:uiPriority w:val="99"/>
    <w:rsid w:val="00C67E7E"/>
  </w:style>
  <w:style w:type="character" w:customStyle="1" w:styleId="WW8Num110z3">
    <w:name w:val="WW8Num110z3"/>
    <w:uiPriority w:val="99"/>
    <w:rsid w:val="00C67E7E"/>
  </w:style>
  <w:style w:type="character" w:customStyle="1" w:styleId="WW8Num110z4">
    <w:name w:val="WW8Num110z4"/>
    <w:uiPriority w:val="99"/>
    <w:rsid w:val="00C67E7E"/>
  </w:style>
  <w:style w:type="character" w:customStyle="1" w:styleId="WW8Num110z5">
    <w:name w:val="WW8Num110z5"/>
    <w:uiPriority w:val="99"/>
    <w:rsid w:val="00C67E7E"/>
  </w:style>
  <w:style w:type="character" w:customStyle="1" w:styleId="WW8Num110z6">
    <w:name w:val="WW8Num110z6"/>
    <w:uiPriority w:val="99"/>
    <w:rsid w:val="00C67E7E"/>
  </w:style>
  <w:style w:type="character" w:customStyle="1" w:styleId="WW8Num110z7">
    <w:name w:val="WW8Num110z7"/>
    <w:uiPriority w:val="99"/>
    <w:rsid w:val="00C67E7E"/>
  </w:style>
  <w:style w:type="character" w:customStyle="1" w:styleId="WW8Num110z8">
    <w:name w:val="WW8Num110z8"/>
    <w:uiPriority w:val="99"/>
    <w:rsid w:val="00C67E7E"/>
  </w:style>
  <w:style w:type="character" w:customStyle="1" w:styleId="WW8Num111z0">
    <w:name w:val="WW8Num111z0"/>
    <w:uiPriority w:val="99"/>
    <w:rsid w:val="00C67E7E"/>
    <w:rPr>
      <w:color w:val="FF0000"/>
      <w:sz w:val="22"/>
    </w:rPr>
  </w:style>
  <w:style w:type="character" w:customStyle="1" w:styleId="WW8Num112z0">
    <w:name w:val="WW8Num112z0"/>
    <w:uiPriority w:val="99"/>
    <w:rsid w:val="00C67E7E"/>
    <w:rPr>
      <w:b/>
      <w:sz w:val="22"/>
    </w:rPr>
  </w:style>
  <w:style w:type="character" w:customStyle="1" w:styleId="WW8Num113z0">
    <w:name w:val="WW8Num113z0"/>
    <w:uiPriority w:val="99"/>
    <w:rsid w:val="00C67E7E"/>
    <w:rPr>
      <w:sz w:val="22"/>
    </w:rPr>
  </w:style>
  <w:style w:type="character" w:customStyle="1" w:styleId="WW8Num113z1">
    <w:name w:val="WW8Num113z1"/>
    <w:uiPriority w:val="99"/>
    <w:rsid w:val="00C67E7E"/>
  </w:style>
  <w:style w:type="character" w:customStyle="1" w:styleId="WW8Num113z2">
    <w:name w:val="WW8Num113z2"/>
    <w:uiPriority w:val="99"/>
    <w:rsid w:val="00C67E7E"/>
  </w:style>
  <w:style w:type="character" w:customStyle="1" w:styleId="WW8Num113z3">
    <w:name w:val="WW8Num113z3"/>
    <w:uiPriority w:val="99"/>
    <w:rsid w:val="00C67E7E"/>
  </w:style>
  <w:style w:type="character" w:customStyle="1" w:styleId="WW8Num113z4">
    <w:name w:val="WW8Num113z4"/>
    <w:uiPriority w:val="99"/>
    <w:rsid w:val="00C67E7E"/>
  </w:style>
  <w:style w:type="character" w:customStyle="1" w:styleId="WW8Num113z5">
    <w:name w:val="WW8Num113z5"/>
    <w:uiPriority w:val="99"/>
    <w:rsid w:val="00C67E7E"/>
  </w:style>
  <w:style w:type="character" w:customStyle="1" w:styleId="WW8Num113z6">
    <w:name w:val="WW8Num113z6"/>
    <w:uiPriority w:val="99"/>
    <w:rsid w:val="00C67E7E"/>
  </w:style>
  <w:style w:type="character" w:customStyle="1" w:styleId="WW8Num113z7">
    <w:name w:val="WW8Num113z7"/>
    <w:uiPriority w:val="99"/>
    <w:rsid w:val="00C67E7E"/>
  </w:style>
  <w:style w:type="character" w:customStyle="1" w:styleId="WW8Num113z8">
    <w:name w:val="WW8Num113z8"/>
    <w:uiPriority w:val="99"/>
    <w:rsid w:val="00C67E7E"/>
  </w:style>
  <w:style w:type="character" w:customStyle="1" w:styleId="WW8Num114z0">
    <w:name w:val="WW8Num114z0"/>
    <w:uiPriority w:val="99"/>
    <w:rsid w:val="00C67E7E"/>
    <w:rPr>
      <w:sz w:val="22"/>
      <w:shd w:val="clear" w:color="auto" w:fill="FFFF00"/>
    </w:rPr>
  </w:style>
  <w:style w:type="character" w:customStyle="1" w:styleId="WW8Num114z1">
    <w:name w:val="WW8Num114z1"/>
    <w:uiPriority w:val="99"/>
    <w:rsid w:val="00C67E7E"/>
  </w:style>
  <w:style w:type="character" w:customStyle="1" w:styleId="WW8Num114z2">
    <w:name w:val="WW8Num114z2"/>
    <w:uiPriority w:val="99"/>
    <w:rsid w:val="00C67E7E"/>
  </w:style>
  <w:style w:type="character" w:customStyle="1" w:styleId="WW8Num114z3">
    <w:name w:val="WW8Num114z3"/>
    <w:uiPriority w:val="99"/>
    <w:rsid w:val="00C67E7E"/>
  </w:style>
  <w:style w:type="character" w:customStyle="1" w:styleId="WW8Num114z4">
    <w:name w:val="WW8Num114z4"/>
    <w:uiPriority w:val="99"/>
    <w:rsid w:val="00C67E7E"/>
  </w:style>
  <w:style w:type="character" w:customStyle="1" w:styleId="WW8Num114z5">
    <w:name w:val="WW8Num114z5"/>
    <w:uiPriority w:val="99"/>
    <w:rsid w:val="00C67E7E"/>
  </w:style>
  <w:style w:type="character" w:customStyle="1" w:styleId="WW8Num114z6">
    <w:name w:val="WW8Num114z6"/>
    <w:uiPriority w:val="99"/>
    <w:rsid w:val="00C67E7E"/>
  </w:style>
  <w:style w:type="character" w:customStyle="1" w:styleId="WW8Num114z7">
    <w:name w:val="WW8Num114z7"/>
    <w:uiPriority w:val="99"/>
    <w:rsid w:val="00C67E7E"/>
  </w:style>
  <w:style w:type="character" w:customStyle="1" w:styleId="WW8Num114z8">
    <w:name w:val="WW8Num114z8"/>
    <w:uiPriority w:val="99"/>
    <w:rsid w:val="00C67E7E"/>
  </w:style>
  <w:style w:type="character" w:customStyle="1" w:styleId="WW8Num115z0">
    <w:name w:val="WW8Num115z0"/>
    <w:uiPriority w:val="99"/>
    <w:rsid w:val="00C67E7E"/>
  </w:style>
  <w:style w:type="character" w:customStyle="1" w:styleId="WW8Num116z0">
    <w:name w:val="WW8Num116z0"/>
    <w:uiPriority w:val="99"/>
    <w:rsid w:val="00C67E7E"/>
  </w:style>
  <w:style w:type="character" w:customStyle="1" w:styleId="WW8Num117z0">
    <w:name w:val="WW8Num117z0"/>
    <w:uiPriority w:val="99"/>
    <w:rsid w:val="00C67E7E"/>
    <w:rPr>
      <w:b/>
    </w:rPr>
  </w:style>
  <w:style w:type="character" w:customStyle="1" w:styleId="WW8Num118z0">
    <w:name w:val="WW8Num118z0"/>
    <w:uiPriority w:val="99"/>
    <w:rsid w:val="00C67E7E"/>
    <w:rPr>
      <w:b/>
    </w:rPr>
  </w:style>
  <w:style w:type="character" w:customStyle="1" w:styleId="WW8Num118z1">
    <w:name w:val="WW8Num118z1"/>
    <w:uiPriority w:val="99"/>
    <w:rsid w:val="00C67E7E"/>
  </w:style>
  <w:style w:type="character" w:customStyle="1" w:styleId="WW8Num118z2">
    <w:name w:val="WW8Num118z2"/>
    <w:uiPriority w:val="99"/>
    <w:rsid w:val="00C67E7E"/>
  </w:style>
  <w:style w:type="character" w:customStyle="1" w:styleId="WW8Num118z3">
    <w:name w:val="WW8Num118z3"/>
    <w:uiPriority w:val="99"/>
    <w:rsid w:val="00C67E7E"/>
  </w:style>
  <w:style w:type="character" w:customStyle="1" w:styleId="WW8Num118z4">
    <w:name w:val="WW8Num118z4"/>
    <w:uiPriority w:val="99"/>
    <w:rsid w:val="00C67E7E"/>
  </w:style>
  <w:style w:type="character" w:customStyle="1" w:styleId="WW8Num118z5">
    <w:name w:val="WW8Num118z5"/>
    <w:uiPriority w:val="99"/>
    <w:rsid w:val="00C67E7E"/>
  </w:style>
  <w:style w:type="character" w:customStyle="1" w:styleId="WW8Num118z6">
    <w:name w:val="WW8Num118z6"/>
    <w:uiPriority w:val="99"/>
    <w:rsid w:val="00C67E7E"/>
  </w:style>
  <w:style w:type="character" w:customStyle="1" w:styleId="WW8Num118z7">
    <w:name w:val="WW8Num118z7"/>
    <w:uiPriority w:val="99"/>
    <w:rsid w:val="00C67E7E"/>
  </w:style>
  <w:style w:type="character" w:customStyle="1" w:styleId="WW8Num118z8">
    <w:name w:val="WW8Num118z8"/>
    <w:uiPriority w:val="99"/>
    <w:rsid w:val="00C67E7E"/>
  </w:style>
  <w:style w:type="character" w:customStyle="1" w:styleId="WW8Num119z0">
    <w:name w:val="WW8Num119z0"/>
    <w:uiPriority w:val="99"/>
    <w:rsid w:val="00C67E7E"/>
  </w:style>
  <w:style w:type="character" w:customStyle="1" w:styleId="WW8Num3z1">
    <w:name w:val="WW8Num3z1"/>
    <w:uiPriority w:val="99"/>
    <w:rsid w:val="00C67E7E"/>
    <w:rPr>
      <w:rFonts w:ascii="Courier New" w:hAnsi="Courier New"/>
    </w:rPr>
  </w:style>
  <w:style w:type="character" w:customStyle="1" w:styleId="WW8Num3z2">
    <w:name w:val="WW8Num3z2"/>
    <w:uiPriority w:val="99"/>
    <w:rsid w:val="00C67E7E"/>
    <w:rPr>
      <w:rFonts w:ascii="Wingdings" w:hAnsi="Wingdings"/>
    </w:rPr>
  </w:style>
  <w:style w:type="character" w:customStyle="1" w:styleId="WW8Num5z1">
    <w:name w:val="WW8Num5z1"/>
    <w:uiPriority w:val="99"/>
    <w:rsid w:val="00C67E7E"/>
    <w:rPr>
      <w:rFonts w:ascii="Courier New" w:hAnsi="Courier New"/>
    </w:rPr>
  </w:style>
  <w:style w:type="character" w:customStyle="1" w:styleId="WW8Num5z2">
    <w:name w:val="WW8Num5z2"/>
    <w:uiPriority w:val="99"/>
    <w:rsid w:val="00C67E7E"/>
    <w:rPr>
      <w:rFonts w:ascii="Wingdings" w:hAnsi="Wingdings"/>
    </w:rPr>
  </w:style>
  <w:style w:type="character" w:customStyle="1" w:styleId="WW8Num9z1">
    <w:name w:val="WW8Num9z1"/>
    <w:uiPriority w:val="99"/>
    <w:rsid w:val="00C67E7E"/>
    <w:rPr>
      <w:rFonts w:ascii="Courier New" w:hAnsi="Courier New"/>
    </w:rPr>
  </w:style>
  <w:style w:type="character" w:customStyle="1" w:styleId="WW8Num9z2">
    <w:name w:val="WW8Num9z2"/>
    <w:uiPriority w:val="99"/>
    <w:rsid w:val="00C67E7E"/>
    <w:rPr>
      <w:rFonts w:ascii="Wingdings" w:hAnsi="Wingdings"/>
    </w:rPr>
  </w:style>
  <w:style w:type="character" w:customStyle="1" w:styleId="WW8Num18z1">
    <w:name w:val="WW8Num18z1"/>
    <w:uiPriority w:val="99"/>
    <w:rsid w:val="00C67E7E"/>
  </w:style>
  <w:style w:type="character" w:customStyle="1" w:styleId="WW8Num19z1">
    <w:name w:val="WW8Num19z1"/>
    <w:uiPriority w:val="99"/>
    <w:rsid w:val="00C67E7E"/>
    <w:rPr>
      <w:rFonts w:ascii="Courier New" w:hAnsi="Courier New"/>
    </w:rPr>
  </w:style>
  <w:style w:type="character" w:customStyle="1" w:styleId="WW8Num19z2">
    <w:name w:val="WW8Num19z2"/>
    <w:uiPriority w:val="99"/>
    <w:rsid w:val="00C67E7E"/>
    <w:rPr>
      <w:rFonts w:ascii="Wingdings" w:hAnsi="Wingdings"/>
    </w:rPr>
  </w:style>
  <w:style w:type="character" w:customStyle="1" w:styleId="WW8Num21z1">
    <w:name w:val="WW8Num21z1"/>
    <w:uiPriority w:val="99"/>
    <w:rsid w:val="00C67E7E"/>
    <w:rPr>
      <w:rFonts w:ascii="Courier New" w:hAnsi="Courier New"/>
    </w:rPr>
  </w:style>
  <w:style w:type="character" w:customStyle="1" w:styleId="WW8Num21z2">
    <w:name w:val="WW8Num21z2"/>
    <w:uiPriority w:val="99"/>
    <w:rsid w:val="00C67E7E"/>
    <w:rPr>
      <w:rFonts w:ascii="Wingdings" w:hAnsi="Wingdings"/>
    </w:rPr>
  </w:style>
  <w:style w:type="character" w:customStyle="1" w:styleId="WW8Num21z3">
    <w:name w:val="WW8Num21z3"/>
    <w:uiPriority w:val="99"/>
    <w:rsid w:val="00C67E7E"/>
    <w:rPr>
      <w:rFonts w:ascii="Symbol" w:hAnsi="Symbol"/>
    </w:rPr>
  </w:style>
  <w:style w:type="character" w:customStyle="1" w:styleId="WW8Num22z1">
    <w:name w:val="WW8Num22z1"/>
    <w:uiPriority w:val="99"/>
    <w:rsid w:val="00C67E7E"/>
  </w:style>
  <w:style w:type="character" w:customStyle="1" w:styleId="WW8Num27z1">
    <w:name w:val="WW8Num27z1"/>
    <w:uiPriority w:val="99"/>
    <w:rsid w:val="00C67E7E"/>
    <w:rPr>
      <w:rFonts w:ascii="Courier New" w:hAnsi="Courier New"/>
    </w:rPr>
  </w:style>
  <w:style w:type="character" w:customStyle="1" w:styleId="WW8Num27z2">
    <w:name w:val="WW8Num27z2"/>
    <w:uiPriority w:val="99"/>
    <w:rsid w:val="00C67E7E"/>
    <w:rPr>
      <w:rFonts w:ascii="Wingdings" w:hAnsi="Wingdings"/>
    </w:rPr>
  </w:style>
  <w:style w:type="character" w:customStyle="1" w:styleId="WW8Num27z3">
    <w:name w:val="WW8Num27z3"/>
    <w:uiPriority w:val="99"/>
    <w:rsid w:val="00C67E7E"/>
    <w:rPr>
      <w:rFonts w:ascii="Symbol" w:hAnsi="Symbol"/>
    </w:rPr>
  </w:style>
  <w:style w:type="character" w:customStyle="1" w:styleId="WW8Num28z1">
    <w:name w:val="WW8Num28z1"/>
    <w:uiPriority w:val="99"/>
    <w:rsid w:val="00C67E7E"/>
    <w:rPr>
      <w:rFonts w:ascii="Courier New" w:hAnsi="Courier New"/>
    </w:rPr>
  </w:style>
  <w:style w:type="character" w:customStyle="1" w:styleId="WW8Num28z2">
    <w:name w:val="WW8Num28z2"/>
    <w:uiPriority w:val="99"/>
    <w:rsid w:val="00C67E7E"/>
    <w:rPr>
      <w:rFonts w:ascii="Wingdings" w:hAnsi="Wingdings"/>
    </w:rPr>
  </w:style>
  <w:style w:type="character" w:customStyle="1" w:styleId="WW8Num28z3">
    <w:name w:val="WW8Num28z3"/>
    <w:uiPriority w:val="99"/>
    <w:rsid w:val="00C67E7E"/>
    <w:rPr>
      <w:rFonts w:ascii="Symbol" w:hAnsi="Symbol"/>
    </w:rPr>
  </w:style>
  <w:style w:type="character" w:customStyle="1" w:styleId="WW8Num29z1">
    <w:name w:val="WW8Num29z1"/>
    <w:uiPriority w:val="99"/>
    <w:rsid w:val="00C67E7E"/>
    <w:rPr>
      <w:rFonts w:ascii="Courier New" w:hAnsi="Courier New"/>
    </w:rPr>
  </w:style>
  <w:style w:type="character" w:customStyle="1" w:styleId="WW8Num29z2">
    <w:name w:val="WW8Num29z2"/>
    <w:uiPriority w:val="99"/>
    <w:rsid w:val="00C67E7E"/>
    <w:rPr>
      <w:rFonts w:ascii="Wingdings" w:hAnsi="Wingdings"/>
    </w:rPr>
  </w:style>
  <w:style w:type="character" w:customStyle="1" w:styleId="WW8Num30z1">
    <w:name w:val="WW8Num30z1"/>
    <w:uiPriority w:val="99"/>
    <w:rsid w:val="00C67E7E"/>
  </w:style>
  <w:style w:type="character" w:customStyle="1" w:styleId="WW8Num30z2">
    <w:name w:val="WW8Num30z2"/>
    <w:uiPriority w:val="99"/>
    <w:rsid w:val="00C67E7E"/>
  </w:style>
  <w:style w:type="character" w:customStyle="1" w:styleId="WW8Num30z3">
    <w:name w:val="WW8Num30z3"/>
    <w:uiPriority w:val="99"/>
    <w:rsid w:val="00C67E7E"/>
  </w:style>
  <w:style w:type="character" w:customStyle="1" w:styleId="WW8Num30z4">
    <w:name w:val="WW8Num30z4"/>
    <w:uiPriority w:val="99"/>
    <w:rsid w:val="00C67E7E"/>
  </w:style>
  <w:style w:type="character" w:customStyle="1" w:styleId="WW8Num30z5">
    <w:name w:val="WW8Num30z5"/>
    <w:uiPriority w:val="99"/>
    <w:rsid w:val="00C67E7E"/>
  </w:style>
  <w:style w:type="character" w:customStyle="1" w:styleId="WW8Num30z6">
    <w:name w:val="WW8Num30z6"/>
    <w:uiPriority w:val="99"/>
    <w:rsid w:val="00C67E7E"/>
  </w:style>
  <w:style w:type="character" w:customStyle="1" w:styleId="WW8Num30z7">
    <w:name w:val="WW8Num30z7"/>
    <w:uiPriority w:val="99"/>
    <w:rsid w:val="00C67E7E"/>
  </w:style>
  <w:style w:type="character" w:customStyle="1" w:styleId="WW8Num30z8">
    <w:name w:val="WW8Num30z8"/>
    <w:uiPriority w:val="99"/>
    <w:rsid w:val="00C67E7E"/>
  </w:style>
  <w:style w:type="character" w:customStyle="1" w:styleId="WW8Num31z1">
    <w:name w:val="WW8Num31z1"/>
    <w:uiPriority w:val="99"/>
    <w:rsid w:val="00C67E7E"/>
    <w:rPr>
      <w:rFonts w:ascii="Courier New" w:hAnsi="Courier New"/>
    </w:rPr>
  </w:style>
  <w:style w:type="character" w:customStyle="1" w:styleId="WW8Num31z2">
    <w:name w:val="WW8Num31z2"/>
    <w:uiPriority w:val="99"/>
    <w:rsid w:val="00C67E7E"/>
    <w:rPr>
      <w:rFonts w:ascii="Wingdings" w:hAnsi="Wingdings"/>
    </w:rPr>
  </w:style>
  <w:style w:type="character" w:customStyle="1" w:styleId="WW8Num31z3">
    <w:name w:val="WW8Num31z3"/>
    <w:uiPriority w:val="99"/>
    <w:rsid w:val="00C67E7E"/>
    <w:rPr>
      <w:rFonts w:ascii="Symbol" w:hAnsi="Symbol"/>
    </w:rPr>
  </w:style>
  <w:style w:type="character" w:customStyle="1" w:styleId="WW8Num32z1">
    <w:name w:val="WW8Num32z1"/>
    <w:uiPriority w:val="99"/>
    <w:rsid w:val="00C67E7E"/>
  </w:style>
  <w:style w:type="character" w:customStyle="1" w:styleId="WW8Num33z1">
    <w:name w:val="WW8Num33z1"/>
    <w:uiPriority w:val="99"/>
    <w:rsid w:val="00C67E7E"/>
    <w:rPr>
      <w:rFonts w:ascii="Symbol" w:hAnsi="Symbol"/>
    </w:rPr>
  </w:style>
  <w:style w:type="character" w:customStyle="1" w:styleId="WW8Num36z1">
    <w:name w:val="WW8Num36z1"/>
    <w:uiPriority w:val="99"/>
    <w:rsid w:val="00C67E7E"/>
  </w:style>
  <w:style w:type="character" w:customStyle="1" w:styleId="WW8Num36z2">
    <w:name w:val="WW8Num36z2"/>
    <w:uiPriority w:val="99"/>
    <w:rsid w:val="00C67E7E"/>
    <w:rPr>
      <w:rFonts w:ascii="Wingdings" w:hAnsi="Wingdings"/>
    </w:rPr>
  </w:style>
  <w:style w:type="character" w:customStyle="1" w:styleId="WW8Num36z4">
    <w:name w:val="WW8Num36z4"/>
    <w:uiPriority w:val="99"/>
    <w:rsid w:val="00C67E7E"/>
    <w:rPr>
      <w:rFonts w:ascii="Courier New" w:hAnsi="Courier New"/>
    </w:rPr>
  </w:style>
  <w:style w:type="character" w:customStyle="1" w:styleId="WW8Num39z1">
    <w:name w:val="WW8Num39z1"/>
    <w:uiPriority w:val="99"/>
    <w:rsid w:val="00C67E7E"/>
  </w:style>
  <w:style w:type="character" w:customStyle="1" w:styleId="WW8Num45z2">
    <w:name w:val="WW8Num45z2"/>
    <w:uiPriority w:val="99"/>
    <w:rsid w:val="00C67E7E"/>
  </w:style>
  <w:style w:type="character" w:customStyle="1" w:styleId="WW8Num46z1">
    <w:name w:val="WW8Num46z1"/>
    <w:uiPriority w:val="99"/>
    <w:rsid w:val="00C67E7E"/>
    <w:rPr>
      <w:rFonts w:ascii="Courier New" w:hAnsi="Courier New"/>
    </w:rPr>
  </w:style>
  <w:style w:type="character" w:customStyle="1" w:styleId="WW8Num46z2">
    <w:name w:val="WW8Num46z2"/>
    <w:uiPriority w:val="99"/>
    <w:rsid w:val="00C67E7E"/>
    <w:rPr>
      <w:rFonts w:ascii="Wingdings" w:hAnsi="Wingdings"/>
    </w:rPr>
  </w:style>
  <w:style w:type="character" w:customStyle="1" w:styleId="WW8Num46z3">
    <w:name w:val="WW8Num46z3"/>
    <w:uiPriority w:val="99"/>
    <w:rsid w:val="00C67E7E"/>
    <w:rPr>
      <w:rFonts w:ascii="Symbol" w:hAnsi="Symbol"/>
    </w:rPr>
  </w:style>
  <w:style w:type="character" w:customStyle="1" w:styleId="WW8Num50z1">
    <w:name w:val="WW8Num50z1"/>
    <w:uiPriority w:val="99"/>
    <w:rsid w:val="00C67E7E"/>
    <w:rPr>
      <w:rFonts w:ascii="Arial" w:hAnsi="Arial"/>
      <w:sz w:val="18"/>
    </w:rPr>
  </w:style>
  <w:style w:type="character" w:customStyle="1" w:styleId="WW8Num50z2">
    <w:name w:val="WW8Num50z2"/>
    <w:uiPriority w:val="99"/>
    <w:rsid w:val="00C67E7E"/>
    <w:rPr>
      <w:rFonts w:ascii="Bookman Old Style" w:hAnsi="Bookman Old Style"/>
      <w:sz w:val="18"/>
    </w:rPr>
  </w:style>
  <w:style w:type="character" w:customStyle="1" w:styleId="WW8Num50z3">
    <w:name w:val="WW8Num50z3"/>
    <w:uiPriority w:val="99"/>
    <w:rsid w:val="00C67E7E"/>
    <w:rPr>
      <w:b/>
    </w:rPr>
  </w:style>
  <w:style w:type="character" w:customStyle="1" w:styleId="WW8Num50z4">
    <w:name w:val="WW8Num50z4"/>
    <w:uiPriority w:val="99"/>
    <w:rsid w:val="00C67E7E"/>
  </w:style>
  <w:style w:type="character" w:customStyle="1" w:styleId="WW8Num51z1">
    <w:name w:val="WW8Num51z1"/>
    <w:uiPriority w:val="99"/>
    <w:rsid w:val="00C67E7E"/>
    <w:rPr>
      <w:rFonts w:ascii="Times New Roman" w:eastAsia="Times New Roman" w:hAnsi="Times New Roman"/>
    </w:rPr>
  </w:style>
  <w:style w:type="character" w:customStyle="1" w:styleId="WW8Num52z1">
    <w:name w:val="WW8Num52z1"/>
    <w:uiPriority w:val="99"/>
    <w:rsid w:val="00C67E7E"/>
  </w:style>
  <w:style w:type="character" w:customStyle="1" w:styleId="WW8Num56z1">
    <w:name w:val="WW8Num56z1"/>
    <w:uiPriority w:val="99"/>
    <w:rsid w:val="00C67E7E"/>
  </w:style>
  <w:style w:type="character" w:customStyle="1" w:styleId="WW8Num58z1">
    <w:name w:val="WW8Num58z1"/>
    <w:uiPriority w:val="99"/>
    <w:rsid w:val="00C67E7E"/>
    <w:rPr>
      <w:rFonts w:ascii="Courier New" w:hAnsi="Courier New"/>
    </w:rPr>
  </w:style>
  <w:style w:type="character" w:customStyle="1" w:styleId="WW8Num58z2">
    <w:name w:val="WW8Num58z2"/>
    <w:uiPriority w:val="99"/>
    <w:rsid w:val="00C67E7E"/>
    <w:rPr>
      <w:rFonts w:ascii="Wingdings" w:hAnsi="Wingdings"/>
    </w:rPr>
  </w:style>
  <w:style w:type="character" w:customStyle="1" w:styleId="WW8Num59z1">
    <w:name w:val="WW8Num59z1"/>
    <w:uiPriority w:val="99"/>
    <w:rsid w:val="00C67E7E"/>
  </w:style>
  <w:style w:type="character" w:customStyle="1" w:styleId="WW8Num61z1">
    <w:name w:val="WW8Num61z1"/>
    <w:uiPriority w:val="99"/>
    <w:rsid w:val="00C67E7E"/>
  </w:style>
  <w:style w:type="character" w:customStyle="1" w:styleId="WW8Num67z1">
    <w:name w:val="WW8Num67z1"/>
    <w:uiPriority w:val="99"/>
    <w:rsid w:val="00C67E7E"/>
  </w:style>
  <w:style w:type="character" w:customStyle="1" w:styleId="Domylnaczcionkaakapitu1">
    <w:name w:val="Domyślna czcionka akapitu1"/>
    <w:uiPriority w:val="99"/>
    <w:rsid w:val="00C67E7E"/>
  </w:style>
  <w:style w:type="character" w:styleId="Hipercze">
    <w:name w:val="Hyperlink"/>
    <w:basedOn w:val="Domylnaczcionkaakapitu"/>
    <w:uiPriority w:val="99"/>
    <w:rsid w:val="00C67E7E"/>
    <w:rPr>
      <w:color w:val="0000FF"/>
      <w:u w:val="single"/>
    </w:rPr>
  </w:style>
  <w:style w:type="character" w:customStyle="1" w:styleId="FootnoteTextChar">
    <w:name w:val="Footnote Text Char"/>
    <w:uiPriority w:val="99"/>
    <w:rsid w:val="00C67E7E"/>
    <w:rPr>
      <w:rFonts w:ascii="Times New Roman" w:eastAsia="Times New Roman" w:hAnsi="Times New Roman"/>
      <w:sz w:val="20"/>
    </w:rPr>
  </w:style>
  <w:style w:type="character" w:customStyle="1" w:styleId="CommentTextChar">
    <w:name w:val="Comment Text Char"/>
    <w:uiPriority w:val="99"/>
    <w:rsid w:val="00C67E7E"/>
    <w:rPr>
      <w:rFonts w:ascii="Times New Roman" w:hAnsi="Times New Roman"/>
      <w:sz w:val="20"/>
    </w:rPr>
  </w:style>
  <w:style w:type="character" w:customStyle="1" w:styleId="HeaderChar">
    <w:name w:val="Header Char"/>
    <w:uiPriority w:val="99"/>
    <w:rsid w:val="00C67E7E"/>
    <w:rPr>
      <w:rFonts w:ascii="Times New Roman" w:hAnsi="Times New Roman"/>
      <w:sz w:val="20"/>
    </w:rPr>
  </w:style>
  <w:style w:type="character" w:customStyle="1" w:styleId="FooterChar">
    <w:name w:val="Footer Char"/>
    <w:uiPriority w:val="99"/>
    <w:rsid w:val="00C67E7E"/>
    <w:rPr>
      <w:rFonts w:ascii="Times New Roman" w:hAnsi="Times New Roman"/>
      <w:sz w:val="20"/>
    </w:rPr>
  </w:style>
  <w:style w:type="character" w:customStyle="1" w:styleId="TitleChar">
    <w:name w:val="Title Char"/>
    <w:uiPriority w:val="99"/>
    <w:rsid w:val="00C67E7E"/>
    <w:rPr>
      <w:rFonts w:ascii="Times New Roman" w:hAnsi="Times New Roman"/>
      <w:b/>
      <w:sz w:val="20"/>
    </w:rPr>
  </w:style>
  <w:style w:type="character" w:customStyle="1" w:styleId="BodyTextChar">
    <w:name w:val="Body Text Char"/>
    <w:uiPriority w:val="99"/>
    <w:rsid w:val="00C67E7E"/>
    <w:rPr>
      <w:rFonts w:ascii="Times New Roman" w:hAnsi="Times New Roman"/>
      <w:sz w:val="20"/>
    </w:rPr>
  </w:style>
  <w:style w:type="character" w:customStyle="1" w:styleId="BodyTextIndentChar">
    <w:name w:val="Body Text Indent Char"/>
    <w:uiPriority w:val="99"/>
    <w:rsid w:val="00C67E7E"/>
    <w:rPr>
      <w:rFonts w:ascii="Times New Roman" w:hAnsi="Times New Roman"/>
      <w:sz w:val="20"/>
    </w:rPr>
  </w:style>
  <w:style w:type="character" w:customStyle="1" w:styleId="SubtitleChar">
    <w:name w:val="Subtitle Char"/>
    <w:uiPriority w:val="99"/>
    <w:rsid w:val="00C67E7E"/>
    <w:rPr>
      <w:rFonts w:ascii="Times New Roman" w:hAnsi="Times New Roman"/>
      <w:b/>
      <w:color w:val="000000"/>
      <w:sz w:val="20"/>
      <w:lang w:val="en-US"/>
    </w:rPr>
  </w:style>
  <w:style w:type="character" w:customStyle="1" w:styleId="BodyText2Char">
    <w:name w:val="Body Text 2 Char"/>
    <w:uiPriority w:val="99"/>
    <w:rsid w:val="00C67E7E"/>
    <w:rPr>
      <w:rFonts w:ascii="Times New Roman" w:hAnsi="Times New Roman"/>
      <w:sz w:val="20"/>
    </w:rPr>
  </w:style>
  <w:style w:type="character" w:customStyle="1" w:styleId="BodyText3Char">
    <w:name w:val="Body Text 3 Char"/>
    <w:uiPriority w:val="99"/>
    <w:rsid w:val="00C67E7E"/>
    <w:rPr>
      <w:rFonts w:ascii="Arial" w:hAnsi="Arial"/>
      <w:sz w:val="20"/>
    </w:rPr>
  </w:style>
  <w:style w:type="character" w:customStyle="1" w:styleId="BodyTextIndent2Char">
    <w:name w:val="Body Text Indent 2 Char"/>
    <w:uiPriority w:val="99"/>
    <w:rsid w:val="00C67E7E"/>
    <w:rPr>
      <w:rFonts w:ascii="Times New Roman" w:hAnsi="Times New Roman"/>
      <w:b/>
      <w:i/>
      <w:sz w:val="20"/>
    </w:rPr>
  </w:style>
  <w:style w:type="character" w:customStyle="1" w:styleId="BodyTextIndent3Char">
    <w:name w:val="Body Text Indent 3 Char"/>
    <w:uiPriority w:val="99"/>
    <w:rsid w:val="00C67E7E"/>
    <w:rPr>
      <w:rFonts w:ascii="Times New Roman" w:hAnsi="Times New Roman"/>
      <w:sz w:val="16"/>
    </w:rPr>
  </w:style>
  <w:style w:type="character" w:customStyle="1" w:styleId="CommentSubjectChar">
    <w:name w:val="Comment Subject Char"/>
    <w:uiPriority w:val="99"/>
    <w:rsid w:val="00C67E7E"/>
    <w:rPr>
      <w:rFonts w:ascii="Times New Roman" w:hAnsi="Times New Roman"/>
      <w:b/>
      <w:sz w:val="20"/>
    </w:rPr>
  </w:style>
  <w:style w:type="character" w:customStyle="1" w:styleId="BalloonTextChar">
    <w:name w:val="Balloon Text Char"/>
    <w:uiPriority w:val="99"/>
    <w:rsid w:val="00C67E7E"/>
    <w:rPr>
      <w:rFonts w:ascii="Tahoma" w:hAnsi="Tahoma"/>
      <w:sz w:val="16"/>
    </w:rPr>
  </w:style>
  <w:style w:type="character" w:customStyle="1" w:styleId="ListParagraphChar">
    <w:name w:val="List Paragraph Char"/>
    <w:uiPriority w:val="99"/>
    <w:rsid w:val="00C67E7E"/>
    <w:rPr>
      <w:rFonts w:ascii="Calibri" w:eastAsia="Times New Roman" w:hAnsi="Calibri"/>
      <w:sz w:val="24"/>
    </w:rPr>
  </w:style>
  <w:style w:type="character" w:customStyle="1" w:styleId="NormalBoldChar">
    <w:name w:val="NormalBold Char"/>
    <w:uiPriority w:val="99"/>
    <w:rsid w:val="00C67E7E"/>
    <w:rPr>
      <w:b/>
      <w:sz w:val="24"/>
    </w:rPr>
  </w:style>
  <w:style w:type="character" w:customStyle="1" w:styleId="Znakiprzypiswdolnych">
    <w:name w:val="Znaki przypisów dolnych"/>
    <w:uiPriority w:val="99"/>
    <w:rsid w:val="00C67E7E"/>
    <w:rPr>
      <w:vertAlign w:val="superscript"/>
    </w:rPr>
  </w:style>
  <w:style w:type="character" w:customStyle="1" w:styleId="st">
    <w:name w:val="st"/>
    <w:uiPriority w:val="99"/>
    <w:rsid w:val="00C67E7E"/>
  </w:style>
  <w:style w:type="character" w:customStyle="1" w:styleId="h2">
    <w:name w:val="h2"/>
    <w:uiPriority w:val="99"/>
    <w:rsid w:val="00C67E7E"/>
  </w:style>
  <w:style w:type="character" w:customStyle="1" w:styleId="h1">
    <w:name w:val="h1"/>
    <w:uiPriority w:val="99"/>
    <w:rsid w:val="00C67E7E"/>
  </w:style>
  <w:style w:type="character" w:customStyle="1" w:styleId="DeltaViewInsertion">
    <w:name w:val="DeltaView Insertion"/>
    <w:uiPriority w:val="99"/>
    <w:rsid w:val="00C67E7E"/>
    <w:rPr>
      <w:b/>
      <w:i/>
      <w:spacing w:val="0"/>
    </w:rPr>
  </w:style>
  <w:style w:type="character" w:styleId="Odwoanieprzypisudolnego">
    <w:name w:val="footnote reference"/>
    <w:basedOn w:val="Domylnaczcionkaakapitu"/>
    <w:uiPriority w:val="99"/>
    <w:rsid w:val="00C67E7E"/>
    <w:rPr>
      <w:vertAlign w:val="superscript"/>
    </w:rPr>
  </w:style>
  <w:style w:type="character" w:customStyle="1" w:styleId="Znakiprzypiswkocowych">
    <w:name w:val="Znaki przypisów końcowych"/>
    <w:uiPriority w:val="99"/>
    <w:rsid w:val="00C67E7E"/>
    <w:rPr>
      <w:vertAlign w:val="superscript"/>
    </w:rPr>
  </w:style>
  <w:style w:type="character" w:customStyle="1" w:styleId="WW-Znakiprzypiswkocowych">
    <w:name w:val="WW-Znaki przypisów końcowych"/>
    <w:uiPriority w:val="99"/>
    <w:rsid w:val="00C67E7E"/>
  </w:style>
  <w:style w:type="character" w:styleId="Odwoanieprzypisukocowego">
    <w:name w:val="endnote reference"/>
    <w:basedOn w:val="Domylnaczcionkaakapitu"/>
    <w:uiPriority w:val="99"/>
    <w:rsid w:val="00C67E7E"/>
    <w:rPr>
      <w:vertAlign w:val="superscript"/>
    </w:rPr>
  </w:style>
  <w:style w:type="character" w:customStyle="1" w:styleId="Znakinumeracji">
    <w:name w:val="Znaki numeracji"/>
    <w:uiPriority w:val="99"/>
    <w:rsid w:val="00C67E7E"/>
  </w:style>
  <w:style w:type="paragraph" w:customStyle="1" w:styleId="Nagwek10">
    <w:name w:val="Nagłówek1"/>
    <w:basedOn w:val="Normalny"/>
    <w:next w:val="Tekstpodstawowy"/>
    <w:uiPriority w:val="99"/>
    <w:rsid w:val="00C67E7E"/>
    <w:pPr>
      <w:keepNext/>
      <w:spacing w:before="240" w:after="120"/>
    </w:pPr>
    <w:rPr>
      <w:rFonts w:ascii="Arial" w:eastAsia="Microsoft YaHei" w:hAnsi="Arial" w:cs="Mangal"/>
      <w:sz w:val="28"/>
      <w:szCs w:val="28"/>
    </w:rPr>
  </w:style>
  <w:style w:type="paragraph" w:styleId="Tekstpodstawowy">
    <w:name w:val="Body Text"/>
    <w:basedOn w:val="Normalny"/>
    <w:link w:val="TekstpodstawowyZnak"/>
    <w:uiPriority w:val="99"/>
    <w:rsid w:val="00C67E7E"/>
    <w:pPr>
      <w:spacing w:after="120"/>
    </w:pPr>
  </w:style>
  <w:style w:type="character" w:customStyle="1" w:styleId="TekstpodstawowyZnak">
    <w:name w:val="Tekst podstawowy Znak"/>
    <w:basedOn w:val="Domylnaczcionkaakapitu"/>
    <w:link w:val="Tekstpodstawowy"/>
    <w:uiPriority w:val="99"/>
    <w:semiHidden/>
    <w:rsid w:val="000D6A71"/>
    <w:rPr>
      <w:sz w:val="20"/>
      <w:szCs w:val="20"/>
      <w:lang w:eastAsia="ar-SA"/>
    </w:rPr>
  </w:style>
  <w:style w:type="paragraph" w:styleId="Lista">
    <w:name w:val="List"/>
    <w:basedOn w:val="Tekstpodstawowy"/>
    <w:uiPriority w:val="99"/>
    <w:rsid w:val="00C67E7E"/>
    <w:rPr>
      <w:rFonts w:cs="Mangal"/>
    </w:rPr>
  </w:style>
  <w:style w:type="paragraph" w:customStyle="1" w:styleId="Podpis1">
    <w:name w:val="Podpis1"/>
    <w:basedOn w:val="Normalny"/>
    <w:uiPriority w:val="99"/>
    <w:rsid w:val="00C67E7E"/>
    <w:pPr>
      <w:suppressLineNumbers/>
      <w:spacing w:before="120" w:after="120"/>
    </w:pPr>
    <w:rPr>
      <w:rFonts w:cs="Mangal"/>
      <w:i/>
      <w:iCs/>
      <w:sz w:val="24"/>
      <w:szCs w:val="24"/>
    </w:rPr>
  </w:style>
  <w:style w:type="paragraph" w:customStyle="1" w:styleId="Indeks">
    <w:name w:val="Indeks"/>
    <w:basedOn w:val="Normalny"/>
    <w:uiPriority w:val="99"/>
    <w:rsid w:val="00C67E7E"/>
    <w:pPr>
      <w:suppressLineNumbers/>
    </w:pPr>
    <w:rPr>
      <w:rFonts w:cs="Mangal"/>
    </w:rPr>
  </w:style>
  <w:style w:type="paragraph" w:styleId="NormalnyWeb">
    <w:name w:val="Normal (Web)"/>
    <w:basedOn w:val="Normalny"/>
    <w:uiPriority w:val="99"/>
    <w:rsid w:val="00C67E7E"/>
    <w:pPr>
      <w:spacing w:before="280" w:after="119"/>
    </w:pPr>
    <w:rPr>
      <w:sz w:val="24"/>
      <w:szCs w:val="24"/>
    </w:rPr>
  </w:style>
  <w:style w:type="paragraph" w:styleId="Tekstprzypisudolnego">
    <w:name w:val="footnote text"/>
    <w:basedOn w:val="Normalny"/>
    <w:link w:val="TekstprzypisudolnegoZnak"/>
    <w:uiPriority w:val="99"/>
    <w:rsid w:val="00C67E7E"/>
    <w:pPr>
      <w:ind w:left="720" w:hanging="720"/>
      <w:jc w:val="both"/>
    </w:pPr>
  </w:style>
  <w:style w:type="character" w:customStyle="1" w:styleId="TekstprzypisudolnegoZnak">
    <w:name w:val="Tekst przypisu dolnego Znak"/>
    <w:basedOn w:val="Domylnaczcionkaakapitu"/>
    <w:link w:val="Tekstprzypisudolnego"/>
    <w:uiPriority w:val="99"/>
    <w:semiHidden/>
    <w:rsid w:val="000D6A71"/>
    <w:rPr>
      <w:sz w:val="20"/>
      <w:szCs w:val="20"/>
      <w:lang w:eastAsia="ar-SA"/>
    </w:rPr>
  </w:style>
  <w:style w:type="paragraph" w:customStyle="1" w:styleId="Tekstkomentarza2">
    <w:name w:val="Tekst komentarza2"/>
    <w:basedOn w:val="Normalny"/>
    <w:uiPriority w:val="99"/>
    <w:rsid w:val="00C67E7E"/>
  </w:style>
  <w:style w:type="paragraph" w:styleId="Nagwek">
    <w:name w:val="header"/>
    <w:basedOn w:val="Normalny"/>
    <w:link w:val="NagwekZnak"/>
    <w:uiPriority w:val="99"/>
    <w:rsid w:val="00C67E7E"/>
    <w:pPr>
      <w:tabs>
        <w:tab w:val="center" w:pos="4536"/>
        <w:tab w:val="right" w:pos="9072"/>
      </w:tabs>
    </w:pPr>
  </w:style>
  <w:style w:type="character" w:customStyle="1" w:styleId="HeaderChar1">
    <w:name w:val="Header Char1"/>
    <w:basedOn w:val="Domylnaczcionkaakapitu"/>
    <w:uiPriority w:val="99"/>
    <w:semiHidden/>
    <w:rsid w:val="000D6A71"/>
    <w:rPr>
      <w:sz w:val="20"/>
      <w:szCs w:val="20"/>
      <w:lang w:eastAsia="ar-SA"/>
    </w:rPr>
  </w:style>
  <w:style w:type="paragraph" w:styleId="Stopka">
    <w:name w:val="footer"/>
    <w:basedOn w:val="Normalny"/>
    <w:link w:val="StopkaZnak"/>
    <w:uiPriority w:val="99"/>
    <w:rsid w:val="00C67E7E"/>
    <w:pPr>
      <w:tabs>
        <w:tab w:val="center" w:pos="4536"/>
        <w:tab w:val="right" w:pos="9072"/>
      </w:tabs>
    </w:pPr>
  </w:style>
  <w:style w:type="character" w:customStyle="1" w:styleId="FooterChar1">
    <w:name w:val="Footer Char1"/>
    <w:basedOn w:val="Domylnaczcionkaakapitu"/>
    <w:uiPriority w:val="99"/>
    <w:semiHidden/>
    <w:rsid w:val="000D6A71"/>
    <w:rPr>
      <w:sz w:val="20"/>
      <w:szCs w:val="20"/>
      <w:lang w:eastAsia="ar-SA"/>
    </w:rPr>
  </w:style>
  <w:style w:type="paragraph" w:styleId="Tytu">
    <w:name w:val="Title"/>
    <w:basedOn w:val="Normalny"/>
    <w:next w:val="Podtytu"/>
    <w:link w:val="TytuZnak"/>
    <w:uiPriority w:val="99"/>
    <w:qFormat/>
    <w:rsid w:val="00C67E7E"/>
    <w:pPr>
      <w:jc w:val="center"/>
    </w:pPr>
    <w:rPr>
      <w:b/>
      <w:sz w:val="28"/>
    </w:rPr>
  </w:style>
  <w:style w:type="character" w:customStyle="1" w:styleId="TitleChar1">
    <w:name w:val="Title Char1"/>
    <w:basedOn w:val="Domylnaczcionkaakapitu"/>
    <w:uiPriority w:val="10"/>
    <w:rsid w:val="000D6A71"/>
    <w:rPr>
      <w:rFonts w:asciiTheme="majorHAnsi" w:eastAsiaTheme="majorEastAsia" w:hAnsiTheme="majorHAnsi" w:cstheme="majorBidi"/>
      <w:b/>
      <w:bCs/>
      <w:kern w:val="28"/>
      <w:sz w:val="32"/>
      <w:szCs w:val="32"/>
      <w:lang w:eastAsia="ar-SA"/>
    </w:rPr>
  </w:style>
  <w:style w:type="paragraph" w:styleId="Podtytu">
    <w:name w:val="Subtitle"/>
    <w:basedOn w:val="Normalny"/>
    <w:next w:val="Tekstpodstawowy"/>
    <w:link w:val="PodtytuZnak"/>
    <w:uiPriority w:val="99"/>
    <w:qFormat/>
    <w:rsid w:val="00C67E7E"/>
    <w:pPr>
      <w:overflowPunct w:val="0"/>
      <w:autoSpaceDE w:val="0"/>
      <w:spacing w:line="360" w:lineRule="auto"/>
      <w:jc w:val="center"/>
    </w:pPr>
    <w:rPr>
      <w:b/>
      <w:color w:val="000000"/>
      <w:sz w:val="28"/>
      <w:lang w:val="en-US"/>
    </w:rPr>
  </w:style>
  <w:style w:type="character" w:customStyle="1" w:styleId="PodtytuZnak">
    <w:name w:val="Podtytuł Znak"/>
    <w:basedOn w:val="Domylnaczcionkaakapitu"/>
    <w:link w:val="Podtytu"/>
    <w:uiPriority w:val="11"/>
    <w:rsid w:val="000D6A71"/>
    <w:rPr>
      <w:rFonts w:asciiTheme="majorHAnsi" w:eastAsiaTheme="majorEastAsia" w:hAnsiTheme="majorHAnsi" w:cstheme="majorBidi"/>
      <w:sz w:val="24"/>
      <w:szCs w:val="24"/>
      <w:lang w:eastAsia="ar-SA"/>
    </w:rPr>
  </w:style>
  <w:style w:type="paragraph" w:styleId="Tekstpodstawowywcity">
    <w:name w:val="Body Text Indent"/>
    <w:basedOn w:val="Normalny"/>
    <w:link w:val="TekstpodstawowywcityZnak"/>
    <w:uiPriority w:val="99"/>
    <w:rsid w:val="00C67E7E"/>
    <w:pPr>
      <w:spacing w:after="120"/>
      <w:ind w:left="283"/>
    </w:pPr>
  </w:style>
  <w:style w:type="character" w:customStyle="1" w:styleId="BodyTextIndentChar1">
    <w:name w:val="Body Text Indent Char1"/>
    <w:basedOn w:val="Domylnaczcionkaakapitu"/>
    <w:uiPriority w:val="99"/>
    <w:semiHidden/>
    <w:rsid w:val="000D6A71"/>
    <w:rPr>
      <w:sz w:val="20"/>
      <w:szCs w:val="20"/>
      <w:lang w:eastAsia="ar-SA"/>
    </w:rPr>
  </w:style>
  <w:style w:type="paragraph" w:customStyle="1" w:styleId="Tekstpodstawowy21">
    <w:name w:val="Tekst podstawowy 21"/>
    <w:basedOn w:val="Normalny"/>
    <w:uiPriority w:val="99"/>
    <w:rsid w:val="00C67E7E"/>
    <w:pPr>
      <w:jc w:val="both"/>
    </w:pPr>
    <w:rPr>
      <w:sz w:val="24"/>
    </w:rPr>
  </w:style>
  <w:style w:type="paragraph" w:customStyle="1" w:styleId="Tekstpodstawowy31">
    <w:name w:val="Tekst podstawowy 31"/>
    <w:basedOn w:val="Normalny"/>
    <w:uiPriority w:val="99"/>
    <w:rsid w:val="00C67E7E"/>
    <w:pPr>
      <w:spacing w:line="360" w:lineRule="auto"/>
      <w:jc w:val="both"/>
    </w:pPr>
    <w:rPr>
      <w:rFonts w:ascii="Arial" w:hAnsi="Arial" w:cs="Arial"/>
      <w:sz w:val="28"/>
    </w:rPr>
  </w:style>
  <w:style w:type="paragraph" w:customStyle="1" w:styleId="Tekstpodstawowywcity21">
    <w:name w:val="Tekst podstawowy wcięty 21"/>
    <w:basedOn w:val="Normalny"/>
    <w:uiPriority w:val="99"/>
    <w:rsid w:val="00C67E7E"/>
    <w:pPr>
      <w:ind w:firstLine="708"/>
      <w:jc w:val="both"/>
    </w:pPr>
    <w:rPr>
      <w:b/>
      <w:i/>
      <w:sz w:val="24"/>
    </w:rPr>
  </w:style>
  <w:style w:type="paragraph" w:customStyle="1" w:styleId="Tekstpodstawowywcity31">
    <w:name w:val="Tekst podstawowy wcięty 31"/>
    <w:basedOn w:val="Normalny"/>
    <w:uiPriority w:val="99"/>
    <w:rsid w:val="00C67E7E"/>
    <w:pPr>
      <w:spacing w:after="120"/>
      <w:ind w:left="283"/>
    </w:pPr>
    <w:rPr>
      <w:sz w:val="16"/>
      <w:szCs w:val="16"/>
    </w:rPr>
  </w:style>
  <w:style w:type="paragraph" w:styleId="Tekstkomentarza">
    <w:name w:val="annotation text"/>
    <w:basedOn w:val="Normalny"/>
    <w:link w:val="TekstkomentarzaZnak"/>
    <w:uiPriority w:val="99"/>
    <w:rsid w:val="005747E3"/>
    <w:pPr>
      <w:suppressAutoHyphens w:val="0"/>
    </w:pPr>
    <w:rPr>
      <w:lang w:eastAsia="pl-PL"/>
    </w:rPr>
  </w:style>
  <w:style w:type="character" w:customStyle="1" w:styleId="CommentTextChar1">
    <w:name w:val="Comment Text Char1"/>
    <w:basedOn w:val="Domylnaczcionkaakapitu"/>
    <w:uiPriority w:val="99"/>
    <w:semiHidden/>
    <w:rsid w:val="000D6A71"/>
    <w:rPr>
      <w:sz w:val="20"/>
      <w:szCs w:val="20"/>
      <w:lang w:eastAsia="ar-SA"/>
    </w:rPr>
  </w:style>
  <w:style w:type="paragraph" w:styleId="Tematkomentarza">
    <w:name w:val="annotation subject"/>
    <w:basedOn w:val="Tekstkomentarza2"/>
    <w:next w:val="Tekstkomentarza2"/>
    <w:link w:val="TematkomentarzaZnak"/>
    <w:uiPriority w:val="99"/>
    <w:rsid w:val="00C67E7E"/>
    <w:rPr>
      <w:b/>
      <w:bCs/>
    </w:rPr>
  </w:style>
  <w:style w:type="character" w:customStyle="1" w:styleId="CommentSubjectChar1">
    <w:name w:val="Comment Subject Char1"/>
    <w:basedOn w:val="CommentTextChar1"/>
    <w:uiPriority w:val="99"/>
    <w:semiHidden/>
    <w:rsid w:val="000D6A71"/>
    <w:rPr>
      <w:b/>
      <w:bCs/>
      <w:sz w:val="20"/>
      <w:szCs w:val="20"/>
      <w:lang w:eastAsia="ar-SA"/>
    </w:rPr>
  </w:style>
  <w:style w:type="paragraph" w:styleId="Tekstdymka">
    <w:name w:val="Balloon Text"/>
    <w:basedOn w:val="Normalny"/>
    <w:link w:val="TekstdymkaZnak"/>
    <w:uiPriority w:val="99"/>
    <w:rsid w:val="00C67E7E"/>
    <w:rPr>
      <w:rFonts w:ascii="Tahoma" w:hAnsi="Tahoma" w:cs="Tahoma"/>
      <w:sz w:val="16"/>
      <w:szCs w:val="16"/>
    </w:rPr>
  </w:style>
  <w:style w:type="character" w:customStyle="1" w:styleId="TekstdymkaZnak">
    <w:name w:val="Tekst dymka Znak"/>
    <w:basedOn w:val="Domylnaczcionkaakapitu"/>
    <w:link w:val="Tekstdymka"/>
    <w:uiPriority w:val="99"/>
    <w:semiHidden/>
    <w:rsid w:val="000D6A71"/>
    <w:rPr>
      <w:sz w:val="0"/>
      <w:szCs w:val="0"/>
      <w:lang w:eastAsia="ar-SA"/>
    </w:rPr>
  </w:style>
  <w:style w:type="paragraph" w:styleId="Akapitzlist">
    <w:name w:val="List Paragraph"/>
    <w:basedOn w:val="Normalny"/>
    <w:uiPriority w:val="34"/>
    <w:qFormat/>
    <w:rsid w:val="00C67E7E"/>
    <w:pPr>
      <w:ind w:left="708"/>
    </w:pPr>
    <w:rPr>
      <w:sz w:val="28"/>
    </w:rPr>
  </w:style>
  <w:style w:type="paragraph" w:customStyle="1" w:styleId="Znak1">
    <w:name w:val="Znak1"/>
    <w:basedOn w:val="Normalny"/>
    <w:uiPriority w:val="99"/>
    <w:rsid w:val="00C67E7E"/>
    <w:rPr>
      <w:sz w:val="24"/>
      <w:szCs w:val="24"/>
    </w:rPr>
  </w:style>
  <w:style w:type="paragraph" w:customStyle="1" w:styleId="Akapitzlist1">
    <w:name w:val="Akapit z listą1"/>
    <w:basedOn w:val="Normalny"/>
    <w:uiPriority w:val="99"/>
    <w:rsid w:val="00C67E7E"/>
    <w:pPr>
      <w:ind w:left="720"/>
    </w:pPr>
    <w:rPr>
      <w:rFonts w:ascii="Calibri" w:hAnsi="Calibri" w:cs="Calibri"/>
      <w:sz w:val="24"/>
      <w:szCs w:val="24"/>
    </w:rPr>
  </w:style>
  <w:style w:type="paragraph" w:customStyle="1" w:styleId="tytu0">
    <w:name w:val="tytuł"/>
    <w:basedOn w:val="Normalny"/>
    <w:next w:val="Normalny"/>
    <w:uiPriority w:val="99"/>
    <w:rsid w:val="00C67E7E"/>
    <w:pPr>
      <w:tabs>
        <w:tab w:val="left" w:pos="357"/>
      </w:tabs>
      <w:ind w:left="357" w:hanging="357"/>
      <w:jc w:val="both"/>
    </w:pPr>
    <w:rPr>
      <w:b/>
    </w:rPr>
  </w:style>
  <w:style w:type="paragraph" w:customStyle="1" w:styleId="ZnakZnak1Znak">
    <w:name w:val="Znak Znak1 Znak"/>
    <w:basedOn w:val="Normalny"/>
    <w:uiPriority w:val="99"/>
    <w:rsid w:val="00C67E7E"/>
    <w:rPr>
      <w:rFonts w:ascii="Arial" w:hAnsi="Arial" w:cs="Arial"/>
      <w:sz w:val="24"/>
      <w:szCs w:val="24"/>
    </w:rPr>
  </w:style>
  <w:style w:type="paragraph" w:customStyle="1" w:styleId="ZnakZnakZnakZnak">
    <w:name w:val="Znak Znak Znak Znak"/>
    <w:basedOn w:val="Normalny"/>
    <w:uiPriority w:val="99"/>
    <w:rsid w:val="00C67E7E"/>
    <w:rPr>
      <w:sz w:val="24"/>
      <w:szCs w:val="24"/>
    </w:rPr>
  </w:style>
  <w:style w:type="paragraph" w:customStyle="1" w:styleId="Default">
    <w:name w:val="Default"/>
    <w:rsid w:val="00C67E7E"/>
    <w:pPr>
      <w:suppressAutoHyphens/>
      <w:autoSpaceDE w:val="0"/>
    </w:pPr>
    <w:rPr>
      <w:color w:val="000000"/>
      <w:sz w:val="24"/>
      <w:szCs w:val="24"/>
      <w:lang w:eastAsia="ar-SA"/>
    </w:rPr>
  </w:style>
  <w:style w:type="paragraph" w:customStyle="1" w:styleId="Zwykytekst1">
    <w:name w:val="Zwykły tekst1"/>
    <w:basedOn w:val="Normalny"/>
    <w:uiPriority w:val="99"/>
    <w:rsid w:val="00C67E7E"/>
    <w:rPr>
      <w:rFonts w:ascii="Courier New" w:hAnsi="Courier New" w:cs="Courier New"/>
    </w:rPr>
  </w:style>
  <w:style w:type="paragraph" w:customStyle="1" w:styleId="ust">
    <w:name w:val="ust"/>
    <w:uiPriority w:val="99"/>
    <w:rsid w:val="00C67E7E"/>
    <w:pPr>
      <w:suppressAutoHyphens/>
      <w:spacing w:before="60" w:after="60"/>
      <w:ind w:left="426" w:hanging="284"/>
      <w:jc w:val="both"/>
    </w:pPr>
    <w:rPr>
      <w:sz w:val="24"/>
      <w:szCs w:val="20"/>
      <w:lang w:eastAsia="ar-SA"/>
    </w:rPr>
  </w:style>
  <w:style w:type="paragraph" w:customStyle="1" w:styleId="Tekstkomentarza1">
    <w:name w:val="Tekst komentarza1"/>
    <w:basedOn w:val="Normalny"/>
    <w:uiPriority w:val="99"/>
    <w:rsid w:val="00C67E7E"/>
  </w:style>
  <w:style w:type="paragraph" w:customStyle="1" w:styleId="NormalBold">
    <w:name w:val="NormalBold"/>
    <w:basedOn w:val="Normalny"/>
    <w:uiPriority w:val="99"/>
    <w:rsid w:val="00C67E7E"/>
    <w:pPr>
      <w:widowControl w:val="0"/>
    </w:pPr>
    <w:rPr>
      <w:rFonts w:ascii="Calibri" w:hAnsi="Calibri" w:cs="Calibri"/>
      <w:b/>
      <w:sz w:val="24"/>
    </w:rPr>
  </w:style>
  <w:style w:type="paragraph" w:customStyle="1" w:styleId="Text1">
    <w:name w:val="Text 1"/>
    <w:basedOn w:val="Normalny"/>
    <w:uiPriority w:val="99"/>
    <w:rsid w:val="00C67E7E"/>
    <w:pPr>
      <w:spacing w:before="120" w:after="120"/>
      <w:ind w:left="850"/>
      <w:jc w:val="both"/>
    </w:pPr>
    <w:rPr>
      <w:sz w:val="24"/>
      <w:szCs w:val="22"/>
    </w:rPr>
  </w:style>
  <w:style w:type="paragraph" w:customStyle="1" w:styleId="NormalLeft">
    <w:name w:val="Normal Left"/>
    <w:basedOn w:val="Normalny"/>
    <w:uiPriority w:val="99"/>
    <w:rsid w:val="00C67E7E"/>
    <w:pPr>
      <w:spacing w:before="120" w:after="120"/>
    </w:pPr>
    <w:rPr>
      <w:sz w:val="24"/>
      <w:szCs w:val="22"/>
    </w:rPr>
  </w:style>
  <w:style w:type="paragraph" w:customStyle="1" w:styleId="Tiret0">
    <w:name w:val="Tiret 0"/>
    <w:basedOn w:val="Normalny"/>
    <w:uiPriority w:val="99"/>
    <w:rsid w:val="00C67E7E"/>
    <w:pPr>
      <w:tabs>
        <w:tab w:val="left" w:pos="850"/>
      </w:tabs>
      <w:spacing w:before="120" w:after="120"/>
      <w:ind w:left="850" w:hanging="850"/>
      <w:jc w:val="both"/>
    </w:pPr>
    <w:rPr>
      <w:sz w:val="24"/>
      <w:szCs w:val="22"/>
    </w:rPr>
  </w:style>
  <w:style w:type="paragraph" w:customStyle="1" w:styleId="Tiret1">
    <w:name w:val="Tiret 1"/>
    <w:basedOn w:val="Normalny"/>
    <w:uiPriority w:val="99"/>
    <w:rsid w:val="00C67E7E"/>
    <w:pPr>
      <w:tabs>
        <w:tab w:val="left" w:pos="1417"/>
      </w:tabs>
      <w:spacing w:before="120" w:after="120"/>
      <w:ind w:left="1417" w:hanging="567"/>
      <w:jc w:val="both"/>
    </w:pPr>
    <w:rPr>
      <w:sz w:val="24"/>
      <w:szCs w:val="22"/>
    </w:rPr>
  </w:style>
  <w:style w:type="paragraph" w:customStyle="1" w:styleId="NumPar1">
    <w:name w:val="NumPar 1"/>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2">
    <w:name w:val="NumPar 2"/>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3">
    <w:name w:val="NumPar 3"/>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4">
    <w:name w:val="NumPar 4"/>
    <w:basedOn w:val="Normalny"/>
    <w:next w:val="Text1"/>
    <w:uiPriority w:val="99"/>
    <w:rsid w:val="00C67E7E"/>
    <w:pPr>
      <w:tabs>
        <w:tab w:val="left" w:pos="850"/>
      </w:tabs>
      <w:spacing w:before="120" w:after="120"/>
      <w:ind w:left="850" w:hanging="850"/>
      <w:jc w:val="both"/>
    </w:pPr>
    <w:rPr>
      <w:sz w:val="24"/>
      <w:szCs w:val="22"/>
    </w:rPr>
  </w:style>
  <w:style w:type="paragraph" w:customStyle="1" w:styleId="ChapterTitle">
    <w:name w:val="ChapterTitle"/>
    <w:basedOn w:val="Normalny"/>
    <w:next w:val="Normalny"/>
    <w:uiPriority w:val="99"/>
    <w:rsid w:val="00C67E7E"/>
    <w:pPr>
      <w:keepNext/>
      <w:spacing w:before="120" w:after="360"/>
      <w:jc w:val="center"/>
    </w:pPr>
    <w:rPr>
      <w:b/>
      <w:sz w:val="32"/>
      <w:szCs w:val="22"/>
    </w:rPr>
  </w:style>
  <w:style w:type="paragraph" w:customStyle="1" w:styleId="SectionTitle">
    <w:name w:val="SectionTitle"/>
    <w:basedOn w:val="Normalny"/>
    <w:next w:val="Nagwek1"/>
    <w:uiPriority w:val="99"/>
    <w:rsid w:val="00C67E7E"/>
    <w:pPr>
      <w:keepNext/>
      <w:spacing w:before="120" w:after="360"/>
      <w:jc w:val="center"/>
    </w:pPr>
    <w:rPr>
      <w:b/>
      <w:smallCaps/>
      <w:sz w:val="28"/>
      <w:szCs w:val="22"/>
    </w:rPr>
  </w:style>
  <w:style w:type="paragraph" w:customStyle="1" w:styleId="Annexetitre">
    <w:name w:val="Annexe titre"/>
    <w:basedOn w:val="Normalny"/>
    <w:next w:val="Normalny"/>
    <w:uiPriority w:val="99"/>
    <w:rsid w:val="00C67E7E"/>
    <w:pPr>
      <w:spacing w:before="120" w:after="120"/>
      <w:jc w:val="center"/>
    </w:pPr>
    <w:rPr>
      <w:b/>
      <w:sz w:val="24"/>
      <w:szCs w:val="22"/>
      <w:u w:val="single"/>
    </w:rPr>
  </w:style>
  <w:style w:type="paragraph" w:customStyle="1" w:styleId="Zawartotabeli">
    <w:name w:val="Zawartość tabeli"/>
    <w:basedOn w:val="Normalny"/>
    <w:uiPriority w:val="99"/>
    <w:rsid w:val="00C67E7E"/>
    <w:pPr>
      <w:suppressLineNumbers/>
    </w:pPr>
  </w:style>
  <w:style w:type="paragraph" w:customStyle="1" w:styleId="Nagwektabeli">
    <w:name w:val="Nagłówek tabeli"/>
    <w:basedOn w:val="Zawartotabeli"/>
    <w:uiPriority w:val="99"/>
    <w:rsid w:val="00C67E7E"/>
    <w:pPr>
      <w:jc w:val="center"/>
    </w:pPr>
    <w:rPr>
      <w:b/>
      <w:bCs/>
    </w:rPr>
  </w:style>
  <w:style w:type="paragraph" w:customStyle="1" w:styleId="NormalnyDesePrzezroczysty">
    <w:name w:val="Normalny + Deseń: Przezroczysty"/>
    <w:basedOn w:val="Normalny"/>
    <w:uiPriority w:val="99"/>
    <w:rsid w:val="00485633"/>
    <w:pPr>
      <w:numPr>
        <w:numId w:val="1"/>
      </w:numPr>
      <w:spacing w:after="144"/>
      <w:jc w:val="both"/>
    </w:pPr>
    <w:rPr>
      <w:shd w:val="clear" w:color="auto" w:fill="FFFF00"/>
    </w:rPr>
  </w:style>
  <w:style w:type="paragraph" w:customStyle="1" w:styleId="Akapitzlist2">
    <w:name w:val="Akapit z listą2"/>
    <w:basedOn w:val="Normalny"/>
    <w:uiPriority w:val="99"/>
    <w:rsid w:val="00311C92"/>
    <w:pPr>
      <w:ind w:left="708"/>
    </w:pPr>
  </w:style>
  <w:style w:type="character" w:customStyle="1" w:styleId="TekstkomentarzaZnak">
    <w:name w:val="Tekst komentarza Znak"/>
    <w:basedOn w:val="Domylnaczcionkaakapitu"/>
    <w:link w:val="Tekstkomentarza"/>
    <w:uiPriority w:val="99"/>
    <w:locked/>
    <w:rsid w:val="005747E3"/>
    <w:rPr>
      <w:rFonts w:cs="Times New Roman"/>
    </w:rPr>
  </w:style>
  <w:style w:type="paragraph" w:styleId="Tekstpodstawowy3">
    <w:name w:val="Body Text 3"/>
    <w:basedOn w:val="Normalny"/>
    <w:link w:val="Tekstpodstawowy3Znak"/>
    <w:uiPriority w:val="99"/>
    <w:rsid w:val="002A53BD"/>
    <w:pPr>
      <w:spacing w:after="120"/>
    </w:pPr>
    <w:rPr>
      <w:sz w:val="16"/>
      <w:szCs w:val="16"/>
    </w:rPr>
  </w:style>
  <w:style w:type="character" w:customStyle="1" w:styleId="BodyText3Char1">
    <w:name w:val="Body Text 3 Char1"/>
    <w:basedOn w:val="Domylnaczcionkaakapitu"/>
    <w:uiPriority w:val="99"/>
    <w:semiHidden/>
    <w:rsid w:val="000D6A71"/>
    <w:rPr>
      <w:sz w:val="16"/>
      <w:szCs w:val="16"/>
      <w:lang w:eastAsia="ar-SA"/>
    </w:rPr>
  </w:style>
  <w:style w:type="character" w:customStyle="1" w:styleId="Tekstpodstawowy3Znak">
    <w:name w:val="Tekst podstawowy 3 Znak"/>
    <w:link w:val="Tekstpodstawowy3"/>
    <w:uiPriority w:val="99"/>
    <w:locked/>
    <w:rsid w:val="002A53BD"/>
    <w:rPr>
      <w:rFonts w:eastAsia="Times New Roman"/>
      <w:sz w:val="16"/>
      <w:lang w:eastAsia="ar-SA" w:bidi="ar-SA"/>
    </w:rPr>
  </w:style>
  <w:style w:type="character" w:customStyle="1" w:styleId="Nagwek5Znak">
    <w:name w:val="Nagłówek 5 Znak"/>
    <w:link w:val="Nagwek5"/>
    <w:uiPriority w:val="99"/>
    <w:locked/>
    <w:rsid w:val="00AD5AB4"/>
    <w:rPr>
      <w:rFonts w:eastAsia="Times New Roman"/>
      <w:b/>
      <w:i/>
      <w:sz w:val="26"/>
      <w:lang w:eastAsia="ar-SA" w:bidi="ar-SA"/>
    </w:rPr>
  </w:style>
  <w:style w:type="paragraph" w:styleId="Tekstpodstawowywcity2">
    <w:name w:val="Body Text Indent 2"/>
    <w:basedOn w:val="Normalny"/>
    <w:link w:val="Tekstpodstawowywcity2Znak"/>
    <w:uiPriority w:val="99"/>
    <w:rsid w:val="001F0A82"/>
    <w:pPr>
      <w:spacing w:after="120" w:line="480" w:lineRule="auto"/>
      <w:ind w:left="283"/>
    </w:pPr>
  </w:style>
  <w:style w:type="character" w:customStyle="1" w:styleId="BodyTextIndent2Char1">
    <w:name w:val="Body Text Indent 2 Char1"/>
    <w:basedOn w:val="Domylnaczcionkaakapitu"/>
    <w:uiPriority w:val="99"/>
    <w:semiHidden/>
    <w:rsid w:val="000D6A71"/>
    <w:rPr>
      <w:sz w:val="20"/>
      <w:szCs w:val="20"/>
      <w:lang w:eastAsia="ar-SA"/>
    </w:rPr>
  </w:style>
  <w:style w:type="character" w:customStyle="1" w:styleId="Tekstpodstawowywcity2Znak">
    <w:name w:val="Tekst podstawowy wcięty 2 Znak"/>
    <w:link w:val="Tekstpodstawowywcity2"/>
    <w:uiPriority w:val="99"/>
    <w:locked/>
    <w:rsid w:val="001F0A82"/>
    <w:rPr>
      <w:rFonts w:eastAsia="Times New Roman"/>
      <w:lang w:eastAsia="ar-SA" w:bidi="ar-SA"/>
    </w:rPr>
  </w:style>
  <w:style w:type="paragraph" w:customStyle="1" w:styleId="Bezodstpw1">
    <w:name w:val="Bez odstępów1"/>
    <w:uiPriority w:val="99"/>
    <w:rsid w:val="001F0A82"/>
    <w:rPr>
      <w:rFonts w:ascii="Arial" w:hAnsi="Arial" w:cs="Arial"/>
      <w:sz w:val="24"/>
      <w:szCs w:val="24"/>
      <w:lang w:eastAsia="en-US"/>
    </w:rPr>
  </w:style>
  <w:style w:type="paragraph" w:styleId="Tekstpodstawowywcity3">
    <w:name w:val="Body Text Indent 3"/>
    <w:basedOn w:val="Normalny"/>
    <w:link w:val="Tekstpodstawowywcity3Znak"/>
    <w:uiPriority w:val="99"/>
    <w:rsid w:val="00AD356E"/>
    <w:pPr>
      <w:suppressAutoHyphens w:val="0"/>
      <w:spacing w:after="120"/>
      <w:ind w:left="283"/>
    </w:pPr>
    <w:rPr>
      <w:sz w:val="16"/>
      <w:szCs w:val="16"/>
      <w:lang w:eastAsia="pl-PL"/>
    </w:rPr>
  </w:style>
  <w:style w:type="character" w:customStyle="1" w:styleId="BodyTextIndent3Char1">
    <w:name w:val="Body Text Indent 3 Char1"/>
    <w:basedOn w:val="Domylnaczcionkaakapitu"/>
    <w:uiPriority w:val="99"/>
    <w:semiHidden/>
    <w:rsid w:val="000D6A71"/>
    <w:rPr>
      <w:sz w:val="16"/>
      <w:szCs w:val="16"/>
      <w:lang w:eastAsia="ar-SA"/>
    </w:rPr>
  </w:style>
  <w:style w:type="character" w:customStyle="1" w:styleId="Tekstpodstawowywcity3Znak">
    <w:name w:val="Tekst podstawowy wcięty 3 Znak"/>
    <w:link w:val="Tekstpodstawowywcity3"/>
    <w:uiPriority w:val="99"/>
    <w:locked/>
    <w:rsid w:val="00AD356E"/>
    <w:rPr>
      <w:sz w:val="16"/>
    </w:rPr>
  </w:style>
  <w:style w:type="paragraph" w:customStyle="1" w:styleId="WW-Tekstpodstawowy21">
    <w:name w:val="WW-Tekst podstawowy 21"/>
    <w:basedOn w:val="Normalny"/>
    <w:uiPriority w:val="99"/>
    <w:rsid w:val="00AD356E"/>
    <w:rPr>
      <w:sz w:val="22"/>
      <w:lang w:eastAsia="pl-PL"/>
    </w:rPr>
  </w:style>
  <w:style w:type="paragraph" w:customStyle="1" w:styleId="WW-Tekstpodstawowy31">
    <w:name w:val="WW-Tekst podstawowy 31"/>
    <w:basedOn w:val="Normalny"/>
    <w:uiPriority w:val="99"/>
    <w:rsid w:val="00AD356E"/>
    <w:pPr>
      <w:jc w:val="both"/>
    </w:pPr>
    <w:rPr>
      <w:sz w:val="22"/>
      <w:lang w:eastAsia="pl-PL"/>
    </w:rPr>
  </w:style>
  <w:style w:type="character" w:customStyle="1" w:styleId="NagwekZnak">
    <w:name w:val="Nagłówek Znak"/>
    <w:link w:val="Nagwek"/>
    <w:uiPriority w:val="99"/>
    <w:locked/>
    <w:rsid w:val="00526843"/>
    <w:rPr>
      <w:rFonts w:eastAsia="Times New Roman"/>
      <w:lang w:eastAsia="ar-SA" w:bidi="ar-SA"/>
    </w:rPr>
  </w:style>
  <w:style w:type="character" w:customStyle="1" w:styleId="StopkaZnak">
    <w:name w:val="Stopka Znak"/>
    <w:link w:val="Stopka"/>
    <w:uiPriority w:val="99"/>
    <w:locked/>
    <w:rsid w:val="00714EC3"/>
    <w:rPr>
      <w:rFonts w:eastAsia="Times New Roman"/>
      <w:lang w:eastAsia="ar-SA" w:bidi="ar-SA"/>
    </w:rPr>
  </w:style>
  <w:style w:type="character" w:customStyle="1" w:styleId="TekstpodstawowywcityZnak">
    <w:name w:val="Tekst podstawowy wcięty Znak"/>
    <w:link w:val="Tekstpodstawowywcity"/>
    <w:uiPriority w:val="99"/>
    <w:locked/>
    <w:rsid w:val="00AA6D0A"/>
    <w:rPr>
      <w:rFonts w:eastAsia="Times New Roman"/>
      <w:lang w:eastAsia="ar-SA" w:bidi="ar-SA"/>
    </w:rPr>
  </w:style>
  <w:style w:type="paragraph" w:styleId="Tekstpodstawowy2">
    <w:name w:val="Body Text 2"/>
    <w:basedOn w:val="Normalny"/>
    <w:link w:val="Tekstpodstawowy2Znak"/>
    <w:uiPriority w:val="99"/>
    <w:rsid w:val="00DB6E8E"/>
    <w:pPr>
      <w:suppressAutoHyphens w:val="0"/>
      <w:jc w:val="both"/>
    </w:pPr>
    <w:rPr>
      <w:sz w:val="24"/>
      <w:lang w:eastAsia="pl-PL"/>
    </w:rPr>
  </w:style>
  <w:style w:type="character" w:customStyle="1" w:styleId="BodyText2Char1">
    <w:name w:val="Body Text 2 Char1"/>
    <w:basedOn w:val="Domylnaczcionkaakapitu"/>
    <w:uiPriority w:val="99"/>
    <w:semiHidden/>
    <w:rsid w:val="000D6A71"/>
    <w:rPr>
      <w:sz w:val="20"/>
      <w:szCs w:val="20"/>
      <w:lang w:eastAsia="ar-SA"/>
    </w:rPr>
  </w:style>
  <w:style w:type="character" w:customStyle="1" w:styleId="Tekstpodstawowy2Znak">
    <w:name w:val="Tekst podstawowy 2 Znak"/>
    <w:link w:val="Tekstpodstawowy2"/>
    <w:uiPriority w:val="99"/>
    <w:locked/>
    <w:rsid w:val="00DB6E8E"/>
    <w:rPr>
      <w:sz w:val="24"/>
    </w:rPr>
  </w:style>
  <w:style w:type="character" w:styleId="Numerstrony">
    <w:name w:val="page number"/>
    <w:basedOn w:val="Domylnaczcionkaakapitu"/>
    <w:uiPriority w:val="99"/>
    <w:rsid w:val="00DB6E8E"/>
  </w:style>
  <w:style w:type="table" w:styleId="Tabela-Siatka">
    <w:name w:val="Table Grid"/>
    <w:basedOn w:val="Standardowy"/>
    <w:uiPriority w:val="99"/>
    <w:rsid w:val="00DB6E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9"/>
    <w:locked/>
    <w:rsid w:val="00DB6E8E"/>
    <w:rPr>
      <w:rFonts w:ascii="Cambria" w:eastAsia="Times New Roman" w:hAnsi="Cambria"/>
      <w:b/>
      <w:color w:val="365F91"/>
      <w:sz w:val="28"/>
      <w:lang w:eastAsia="ar-SA" w:bidi="ar-SA"/>
    </w:rPr>
  </w:style>
  <w:style w:type="character" w:styleId="Odwoaniedokomentarza">
    <w:name w:val="annotation reference"/>
    <w:basedOn w:val="Domylnaczcionkaakapitu"/>
    <w:uiPriority w:val="99"/>
    <w:rsid w:val="00DB6E8E"/>
    <w:rPr>
      <w:sz w:val="16"/>
    </w:rPr>
  </w:style>
  <w:style w:type="character" w:customStyle="1" w:styleId="TematkomentarzaZnak">
    <w:name w:val="Temat komentarza Znak"/>
    <w:link w:val="Tematkomentarza"/>
    <w:uiPriority w:val="99"/>
    <w:locked/>
    <w:rsid w:val="00DB6E8E"/>
    <w:rPr>
      <w:rFonts w:eastAsia="Times New Roman"/>
      <w:b/>
      <w:lang w:eastAsia="ar-SA" w:bidi="ar-SA"/>
    </w:rPr>
  </w:style>
  <w:style w:type="character" w:customStyle="1" w:styleId="TytuZnak">
    <w:name w:val="Tytuł Znak"/>
    <w:link w:val="Tytu"/>
    <w:uiPriority w:val="99"/>
    <w:locked/>
    <w:rsid w:val="00DB6E8E"/>
    <w:rPr>
      <w:rFonts w:eastAsia="Times New Roman"/>
      <w:b/>
      <w:sz w:val="28"/>
      <w:lang w:eastAsia="ar-SA" w:bidi="ar-SA"/>
    </w:rPr>
  </w:style>
  <w:style w:type="paragraph" w:customStyle="1" w:styleId="Standard">
    <w:name w:val="Standard"/>
    <w:uiPriority w:val="99"/>
    <w:rsid w:val="00DB6E8E"/>
    <w:pPr>
      <w:widowControl w:val="0"/>
      <w:suppressAutoHyphens/>
      <w:autoSpaceDN w:val="0"/>
      <w:textAlignment w:val="baseline"/>
    </w:pPr>
    <w:rPr>
      <w:rFonts w:cs="Tahoma"/>
      <w:kern w:val="3"/>
      <w:sz w:val="24"/>
      <w:szCs w:val="24"/>
      <w:lang w:val="en-US" w:eastAsia="en-US"/>
    </w:rPr>
  </w:style>
  <w:style w:type="character" w:customStyle="1" w:styleId="WW-Absatz-Standardschriftart1111111">
    <w:name w:val="WW-Absatz-Standardschriftart1111111"/>
    <w:uiPriority w:val="99"/>
    <w:rsid w:val="00DB6E8E"/>
  </w:style>
  <w:style w:type="character" w:styleId="Pogrubienie">
    <w:name w:val="Strong"/>
    <w:basedOn w:val="Domylnaczcionkaakapitu"/>
    <w:uiPriority w:val="99"/>
    <w:qFormat/>
    <w:rsid w:val="00DB6E8E"/>
    <w:rPr>
      <w:b/>
    </w:rPr>
  </w:style>
  <w:style w:type="paragraph" w:customStyle="1" w:styleId="Normalny1">
    <w:name w:val="Normalny1"/>
    <w:uiPriority w:val="99"/>
    <w:rsid w:val="004B40B8"/>
    <w:rPr>
      <w:color w:val="000000"/>
      <w:sz w:val="24"/>
      <w:szCs w:val="24"/>
      <w:u w:color="000000"/>
      <w:lang w:val="en-US" w:eastAsia="en-US"/>
    </w:rPr>
  </w:style>
  <w:style w:type="paragraph" w:customStyle="1" w:styleId="Styltabeli2">
    <w:name w:val="Styl tabeli 2"/>
    <w:uiPriority w:val="99"/>
    <w:rsid w:val="004B40B8"/>
    <w:rPr>
      <w:rFonts w:ascii="Helvetica" w:eastAsia="Arial Unicode MS" w:hAnsi="Arial Unicode MS"/>
      <w:color w:val="000000"/>
      <w:sz w:val="20"/>
      <w:szCs w:val="20"/>
      <w:lang w:val="en-US" w:eastAsia="en-US"/>
    </w:rPr>
  </w:style>
  <w:style w:type="paragraph" w:styleId="Tekstprzypisukocowego">
    <w:name w:val="endnote text"/>
    <w:basedOn w:val="Normalny"/>
    <w:link w:val="TekstprzypisukocowegoZnak"/>
    <w:uiPriority w:val="99"/>
    <w:semiHidden/>
    <w:rsid w:val="000377A4"/>
  </w:style>
  <w:style w:type="character" w:customStyle="1" w:styleId="TekstprzypisukocowegoZnak">
    <w:name w:val="Tekst przypisu końcowego Znak"/>
    <w:basedOn w:val="Domylnaczcionkaakapitu"/>
    <w:link w:val="Tekstprzypisukocowego"/>
    <w:uiPriority w:val="99"/>
    <w:semiHidden/>
    <w:rsid w:val="000D6A71"/>
    <w:rPr>
      <w:sz w:val="20"/>
      <w:szCs w:val="20"/>
      <w:lang w:eastAsia="ar-SA"/>
    </w:rPr>
  </w:style>
  <w:style w:type="numbering" w:customStyle="1" w:styleId="WWNum21">
    <w:name w:val="WWNum21"/>
    <w:rsid w:val="000D6A71"/>
    <w:pPr>
      <w:numPr>
        <w:numId w:val="6"/>
      </w:numPr>
    </w:pPr>
  </w:style>
  <w:style w:type="character" w:customStyle="1" w:styleId="Nierozpoznanawzmianka1">
    <w:name w:val="Nierozpoznana wzmianka1"/>
    <w:basedOn w:val="Domylnaczcionkaakapitu"/>
    <w:uiPriority w:val="99"/>
    <w:semiHidden/>
    <w:unhideWhenUsed/>
    <w:rsid w:val="00BD6029"/>
    <w:rPr>
      <w:color w:val="605E5C"/>
      <w:shd w:val="clear" w:color="auto" w:fill="E1DFDD"/>
    </w:rPr>
  </w:style>
  <w:style w:type="character" w:customStyle="1" w:styleId="Nierozpoznanawzmianka2">
    <w:name w:val="Nierozpoznana wzmianka2"/>
    <w:basedOn w:val="Domylnaczcionkaakapitu"/>
    <w:uiPriority w:val="99"/>
    <w:semiHidden/>
    <w:unhideWhenUsed/>
    <w:rsid w:val="009F41C6"/>
    <w:rPr>
      <w:color w:val="605E5C"/>
      <w:shd w:val="clear" w:color="auto" w:fill="E1DFDD"/>
    </w:rPr>
  </w:style>
  <w:style w:type="character" w:styleId="Nierozpoznanawzmianka">
    <w:name w:val="Unresolved Mention"/>
    <w:basedOn w:val="Domylnaczcionkaakapitu"/>
    <w:uiPriority w:val="99"/>
    <w:semiHidden/>
    <w:unhideWhenUsed/>
    <w:rsid w:val="001733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0600">
      <w:bodyDiv w:val="1"/>
      <w:marLeft w:val="0"/>
      <w:marRight w:val="0"/>
      <w:marTop w:val="0"/>
      <w:marBottom w:val="0"/>
      <w:divBdr>
        <w:top w:val="none" w:sz="0" w:space="0" w:color="auto"/>
        <w:left w:val="none" w:sz="0" w:space="0" w:color="auto"/>
        <w:bottom w:val="none" w:sz="0" w:space="0" w:color="auto"/>
        <w:right w:val="none" w:sz="0" w:space="0" w:color="auto"/>
      </w:divBdr>
    </w:div>
    <w:div w:id="1035697469">
      <w:bodyDiv w:val="1"/>
      <w:marLeft w:val="0"/>
      <w:marRight w:val="0"/>
      <w:marTop w:val="0"/>
      <w:marBottom w:val="0"/>
      <w:divBdr>
        <w:top w:val="none" w:sz="0" w:space="0" w:color="auto"/>
        <w:left w:val="none" w:sz="0" w:space="0" w:color="auto"/>
        <w:bottom w:val="none" w:sz="0" w:space="0" w:color="auto"/>
        <w:right w:val="none" w:sz="0" w:space="0" w:color="auto"/>
      </w:divBdr>
    </w:div>
    <w:div w:id="1137263183">
      <w:bodyDiv w:val="1"/>
      <w:marLeft w:val="0"/>
      <w:marRight w:val="0"/>
      <w:marTop w:val="0"/>
      <w:marBottom w:val="0"/>
      <w:divBdr>
        <w:top w:val="none" w:sz="0" w:space="0" w:color="auto"/>
        <w:left w:val="none" w:sz="0" w:space="0" w:color="auto"/>
        <w:bottom w:val="none" w:sz="0" w:space="0" w:color="auto"/>
        <w:right w:val="none" w:sz="0" w:space="0" w:color="auto"/>
      </w:divBdr>
    </w:div>
    <w:div w:id="1242834889">
      <w:bodyDiv w:val="1"/>
      <w:marLeft w:val="0"/>
      <w:marRight w:val="0"/>
      <w:marTop w:val="0"/>
      <w:marBottom w:val="0"/>
      <w:divBdr>
        <w:top w:val="none" w:sz="0" w:space="0" w:color="auto"/>
        <w:left w:val="none" w:sz="0" w:space="0" w:color="auto"/>
        <w:bottom w:val="none" w:sz="0" w:space="0" w:color="auto"/>
        <w:right w:val="none" w:sz="0" w:space="0" w:color="auto"/>
      </w:divBdr>
    </w:div>
    <w:div w:id="1283803358">
      <w:marLeft w:val="0"/>
      <w:marRight w:val="0"/>
      <w:marTop w:val="0"/>
      <w:marBottom w:val="0"/>
      <w:divBdr>
        <w:top w:val="none" w:sz="0" w:space="0" w:color="auto"/>
        <w:left w:val="none" w:sz="0" w:space="0" w:color="auto"/>
        <w:bottom w:val="none" w:sz="0" w:space="0" w:color="auto"/>
        <w:right w:val="none" w:sz="0" w:space="0" w:color="auto"/>
      </w:divBdr>
    </w:div>
    <w:div w:id="1283803359">
      <w:marLeft w:val="0"/>
      <w:marRight w:val="0"/>
      <w:marTop w:val="0"/>
      <w:marBottom w:val="0"/>
      <w:divBdr>
        <w:top w:val="none" w:sz="0" w:space="0" w:color="auto"/>
        <w:left w:val="none" w:sz="0" w:space="0" w:color="auto"/>
        <w:bottom w:val="none" w:sz="0" w:space="0" w:color="auto"/>
        <w:right w:val="none" w:sz="0" w:space="0" w:color="auto"/>
      </w:divBdr>
    </w:div>
    <w:div w:id="12838033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aratura.medyczna@uskwb.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60969-3412-44F3-AA7A-1401F93D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6632</Words>
  <Characters>44901</Characters>
  <Application>Microsoft Office Word</Application>
  <DocSecurity>0</DocSecurity>
  <Lines>374</Lines>
  <Paragraphs>102</Paragraphs>
  <ScaleCrop>false</ScaleCrop>
  <HeadingPairs>
    <vt:vector size="2" baseType="variant">
      <vt:variant>
        <vt:lpstr>Tytuł</vt:lpstr>
      </vt:variant>
      <vt:variant>
        <vt:i4>1</vt:i4>
      </vt:variant>
    </vt:vector>
  </HeadingPairs>
  <TitlesOfParts>
    <vt:vector size="1" baseType="lpstr">
      <vt:lpstr/>
    </vt:vector>
  </TitlesOfParts>
  <Company>USK</Company>
  <LinksUpToDate>false</LinksUpToDate>
  <CharactersWithSpaces>51431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Urszula Burak</dc:creator>
  <cp:lastModifiedBy>Urszula Jakimowicz</cp:lastModifiedBy>
  <cp:revision>2</cp:revision>
  <cp:lastPrinted>2025-03-13T12:02:00Z</cp:lastPrinted>
  <dcterms:created xsi:type="dcterms:W3CDTF">2026-04-29T08:29:00Z</dcterms:created>
  <dcterms:modified xsi:type="dcterms:W3CDTF">2026-04-29T08:29:00Z</dcterms:modified>
</cp:coreProperties>
</file>