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8F2C2D" w14:textId="517FBF7D" w:rsidR="00F614C4" w:rsidRPr="000E7F25" w:rsidRDefault="00F614C4" w:rsidP="00F614C4">
      <w:pPr>
        <w:pStyle w:val="Nagwek4"/>
        <w:jc w:val="right"/>
        <w:rPr>
          <w:rFonts w:ascii="Arial" w:hAnsi="Arial" w:cs="Arial"/>
          <w:iCs/>
          <w:lang w:eastAsia="pl-PL"/>
        </w:rPr>
      </w:pPr>
      <w:r w:rsidRPr="000E7F25">
        <w:rPr>
          <w:rFonts w:ascii="Arial" w:hAnsi="Arial" w:cs="Arial"/>
          <w:bCs w:val="0"/>
          <w:iCs/>
        </w:rPr>
        <w:t xml:space="preserve">Załącznik nr </w:t>
      </w:r>
      <w:r w:rsidR="007471E8">
        <w:rPr>
          <w:rFonts w:ascii="Arial" w:hAnsi="Arial" w:cs="Arial"/>
          <w:bCs w:val="0"/>
          <w:iCs/>
        </w:rPr>
        <w:t>6</w:t>
      </w:r>
      <w:r w:rsidRPr="000E7F25">
        <w:rPr>
          <w:rFonts w:ascii="Arial" w:hAnsi="Arial" w:cs="Arial"/>
          <w:bCs w:val="0"/>
          <w:iCs/>
        </w:rPr>
        <w:t xml:space="preserve"> do SWZ</w:t>
      </w:r>
    </w:p>
    <w:p w14:paraId="18F6B178" w14:textId="77777777" w:rsidR="00600AA5" w:rsidRDefault="00600AA5" w:rsidP="00600AA5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lang w:eastAsia="pl-PL"/>
        </w:rPr>
      </w:pPr>
    </w:p>
    <w:p w14:paraId="4B0312B3" w14:textId="77777777" w:rsidR="00600AA5" w:rsidRDefault="00600AA5" w:rsidP="00600AA5">
      <w:pPr>
        <w:spacing w:line="276" w:lineRule="auto"/>
        <w:rPr>
          <w:rFonts w:ascii="Arial" w:eastAsia="Calibri" w:hAnsi="Arial" w:cs="Arial"/>
          <w:b/>
          <w:lang w:eastAsia="en-US"/>
        </w:rPr>
      </w:pPr>
    </w:p>
    <w:p w14:paraId="4FF12927" w14:textId="77777777" w:rsidR="00600AA5" w:rsidRDefault="00600AA5" w:rsidP="00600AA5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71C4ABFC" w14:textId="557515BA" w:rsidR="00600AA5" w:rsidRDefault="00600AA5" w:rsidP="00600AA5">
      <w:pPr>
        <w:ind w:right="-2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2106D530" w14:textId="77777777" w:rsidR="00600AA5" w:rsidRDefault="00600AA5" w:rsidP="00600AA5">
      <w:pPr>
        <w:spacing w:line="252" w:lineRule="auto"/>
        <w:ind w:right="297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1E2D68FB" w14:textId="77777777" w:rsidR="00600AA5" w:rsidRDefault="00600AA5" w:rsidP="00600AA5">
      <w:pPr>
        <w:spacing w:line="480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4F213728" w14:textId="07CF5C96" w:rsidR="00600AA5" w:rsidRDefault="00600AA5" w:rsidP="00600AA5">
      <w:pPr>
        <w:spacing w:after="40"/>
        <w:ind w:right="-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484DC86E" w14:textId="77777777" w:rsidR="00600AA5" w:rsidRDefault="00600AA5" w:rsidP="00600AA5">
      <w:pPr>
        <w:spacing w:after="480"/>
        <w:ind w:right="3260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9"/>
      </w:tblGrid>
      <w:tr w:rsidR="00F44A77" w:rsidRPr="00600AA5" w14:paraId="4DE652D0" w14:textId="77777777" w:rsidTr="006E7729">
        <w:tc>
          <w:tcPr>
            <w:tcW w:w="8669" w:type="dxa"/>
            <w:shd w:val="clear" w:color="auto" w:fill="D9D9D9"/>
          </w:tcPr>
          <w:p w14:paraId="78F4ACB1" w14:textId="77777777" w:rsidR="009575BA" w:rsidRPr="00600AA5" w:rsidRDefault="00F44A77" w:rsidP="00B87519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00AA5">
              <w:rPr>
                <w:rFonts w:ascii="Arial" w:hAnsi="Arial" w:cs="Arial"/>
                <w:b/>
                <w:sz w:val="28"/>
                <w:szCs w:val="28"/>
              </w:rPr>
              <w:t xml:space="preserve">OŚWIADCZENIE </w:t>
            </w:r>
            <w:r w:rsidR="009575BA" w:rsidRPr="00600AA5">
              <w:rPr>
                <w:rFonts w:ascii="Arial" w:hAnsi="Arial" w:cs="Arial"/>
                <w:b/>
                <w:sz w:val="28"/>
                <w:szCs w:val="28"/>
              </w:rPr>
              <w:t xml:space="preserve">Wykonawcy </w:t>
            </w:r>
          </w:p>
          <w:p w14:paraId="61F9F985" w14:textId="7B633468" w:rsidR="006E7729" w:rsidRPr="00600AA5" w:rsidRDefault="009575BA" w:rsidP="00B87519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00AA5">
              <w:rPr>
                <w:rFonts w:ascii="Arial" w:hAnsi="Arial" w:cs="Arial"/>
                <w:b/>
                <w:sz w:val="28"/>
                <w:szCs w:val="28"/>
              </w:rPr>
              <w:t>o dopuszczeniu urządzenia medycznego do obrotu</w:t>
            </w:r>
            <w:r w:rsidR="00FF2A3C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Pr="00600AA5">
              <w:rPr>
                <w:rFonts w:ascii="Arial" w:hAnsi="Arial" w:cs="Arial"/>
                <w:b/>
                <w:sz w:val="28"/>
                <w:szCs w:val="28"/>
              </w:rPr>
              <w:t>na terenie RP</w:t>
            </w:r>
          </w:p>
        </w:tc>
      </w:tr>
    </w:tbl>
    <w:p w14:paraId="77462F13" w14:textId="07EAB8F6" w:rsidR="00512C5F" w:rsidRDefault="00512C5F" w:rsidP="00512C5F">
      <w:pPr>
        <w:spacing w:after="240" w:line="276" w:lineRule="auto"/>
        <w:jc w:val="center"/>
        <w:rPr>
          <w:b/>
          <w:sz w:val="22"/>
          <w:szCs w:val="22"/>
          <w:lang w:eastAsia="en-US"/>
        </w:rPr>
      </w:pPr>
      <w:r>
        <w:rPr>
          <w:rFonts w:ascii="Arial" w:hAnsi="Arial" w:cs="Arial"/>
          <w:sz w:val="20"/>
          <w:szCs w:val="20"/>
          <w:lang w:eastAsia="pl-PL"/>
        </w:rPr>
        <w:t xml:space="preserve">Na potrzeby postępowania o udzielenie zamówienia publicznego, pn.: </w:t>
      </w:r>
      <w:r w:rsidRPr="006A5890">
        <w:rPr>
          <w:rFonts w:ascii="Arial" w:hAnsi="Arial" w:cs="Arial"/>
          <w:sz w:val="20"/>
          <w:szCs w:val="20"/>
        </w:rPr>
        <w:t>„</w:t>
      </w:r>
      <w:r w:rsidR="00E83522" w:rsidRPr="006A5890">
        <w:rPr>
          <w:rFonts w:ascii="Arial" w:hAnsi="Arial" w:cs="Arial"/>
          <w:b/>
          <w:bCs/>
          <w:sz w:val="20"/>
          <w:szCs w:val="20"/>
        </w:rPr>
        <w:t>D</w:t>
      </w:r>
      <w:r w:rsidRPr="006A5890">
        <w:rPr>
          <w:rFonts w:ascii="Arial" w:hAnsi="Arial" w:cs="Arial"/>
          <w:b/>
          <w:sz w:val="20"/>
          <w:szCs w:val="20"/>
        </w:rPr>
        <w:t>ostawa sprzętu medycznego”</w:t>
      </w:r>
      <w:r w:rsidRPr="006A5890">
        <w:rPr>
          <w:rFonts w:ascii="Arial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  <w:lang w:eastAsia="pl-PL"/>
        </w:rPr>
        <w:t xml:space="preserve">Znak Sprawy: </w:t>
      </w:r>
      <w:r w:rsidR="007471E8">
        <w:rPr>
          <w:rFonts w:ascii="Arial" w:hAnsi="Arial" w:cs="Arial"/>
          <w:b/>
          <w:sz w:val="20"/>
          <w:szCs w:val="20"/>
          <w:lang w:eastAsia="pl-PL"/>
        </w:rPr>
        <w:t>6/ZP/2026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sz w:val="20"/>
          <w:szCs w:val="20"/>
          <w:lang w:eastAsia="pl-PL"/>
        </w:rPr>
        <w:t>prowadzonego przez</w:t>
      </w:r>
      <w:r w:rsidR="00FF2A3C">
        <w:rPr>
          <w:rFonts w:ascii="Arial" w:hAnsi="Arial" w:cs="Arial"/>
          <w:sz w:val="20"/>
          <w:szCs w:val="20"/>
          <w:lang w:eastAsia="pl-PL"/>
        </w:rPr>
        <w:br/>
      </w:r>
      <w:r>
        <w:rPr>
          <w:rFonts w:ascii="Arial" w:hAnsi="Arial" w:cs="Arial"/>
          <w:b/>
          <w:sz w:val="20"/>
          <w:szCs w:val="20"/>
          <w:lang w:eastAsia="pl-PL"/>
        </w:rPr>
        <w:t>20 Wojskowy Szpital Uzdrowiskowo-Rehabilitacyjny SPZOZ w Krynicy-Zdroju,</w:t>
      </w:r>
    </w:p>
    <w:p w14:paraId="1B945357" w14:textId="5947507C" w:rsidR="00D775D4" w:rsidRPr="00D775D4" w:rsidRDefault="00730020" w:rsidP="00D775D4">
      <w:pPr>
        <w:pStyle w:val="Akapitzlist"/>
        <w:numPr>
          <w:ilvl w:val="0"/>
          <w:numId w:val="33"/>
        </w:numPr>
        <w:spacing w:before="360" w:after="0" w:line="360" w:lineRule="auto"/>
        <w:jc w:val="both"/>
        <w:rPr>
          <w:rFonts w:ascii="Arial" w:hAnsi="Arial" w:cs="Arial"/>
          <w:kern w:val="1"/>
          <w:sz w:val="8"/>
          <w:szCs w:val="8"/>
        </w:rPr>
      </w:pPr>
      <w:r w:rsidRPr="00D775D4">
        <w:rPr>
          <w:rFonts w:ascii="Arial" w:hAnsi="Arial" w:cs="Arial"/>
          <w:kern w:val="1"/>
        </w:rPr>
        <w:t>Oświadczam, że</w:t>
      </w:r>
      <w:r w:rsidRPr="00D775D4">
        <w:rPr>
          <w:rFonts w:ascii="Arial" w:hAnsi="Arial" w:cs="Arial"/>
        </w:rPr>
        <w:t xml:space="preserve"> </w:t>
      </w:r>
      <w:r w:rsidR="00B87519" w:rsidRPr="00D775D4">
        <w:rPr>
          <w:rFonts w:ascii="Arial" w:hAnsi="Arial" w:cs="Arial"/>
          <w:bCs/>
        </w:rPr>
        <w:t xml:space="preserve">dysponuję kompletem dokumentów dopuszczających do obrotu na terenie Rzeczypospolitej Polskiej </w:t>
      </w:r>
      <w:r w:rsidR="00D67161" w:rsidRPr="00D775D4">
        <w:rPr>
          <w:rFonts w:ascii="Arial" w:hAnsi="Arial" w:cs="Arial"/>
          <w:bCs/>
        </w:rPr>
        <w:t xml:space="preserve">zgodnie z </w:t>
      </w:r>
      <w:r w:rsidR="00D67161" w:rsidRPr="00D67161">
        <w:rPr>
          <w:rFonts w:ascii="Arial" w:hAnsi="Arial" w:cs="Arial"/>
        </w:rPr>
        <w:t xml:space="preserve">ustawą z dnia 7 kwietnia 2022 r. o wyrobach medycznych (Dz.U. z 2024 r. poz. 1620 z </w:t>
      </w:r>
      <w:proofErr w:type="spellStart"/>
      <w:r w:rsidR="00D67161" w:rsidRPr="00D67161">
        <w:rPr>
          <w:rFonts w:ascii="Arial" w:hAnsi="Arial" w:cs="Arial"/>
        </w:rPr>
        <w:t>późn</w:t>
      </w:r>
      <w:proofErr w:type="spellEnd"/>
      <w:r w:rsidR="00D67161" w:rsidRPr="00D67161">
        <w:rPr>
          <w:rFonts w:ascii="Arial" w:hAnsi="Arial" w:cs="Arial"/>
        </w:rPr>
        <w:t>. zm.)</w:t>
      </w:r>
      <w:r w:rsidR="00B87519" w:rsidRPr="00D775D4">
        <w:rPr>
          <w:rFonts w:ascii="Arial" w:hAnsi="Arial" w:cs="Arial"/>
          <w:bCs/>
        </w:rPr>
        <w:t xml:space="preserve"> w zakresie oferowanego przedmiotu zamówienia</w:t>
      </w:r>
      <w:r w:rsidR="00512C5F" w:rsidRPr="00D775D4">
        <w:rPr>
          <w:rFonts w:ascii="Arial" w:hAnsi="Arial" w:cs="Arial"/>
          <w:bCs/>
          <w:lang w:val="pl-PL"/>
        </w:rPr>
        <w:t xml:space="preserve"> </w:t>
      </w:r>
      <w:r w:rsidR="00B87519" w:rsidRPr="00D775D4">
        <w:rPr>
          <w:rFonts w:ascii="Arial" w:hAnsi="Arial" w:cs="Arial"/>
          <w:bCs/>
        </w:rPr>
        <w:t>oraz</w:t>
      </w:r>
      <w:r w:rsidR="001C3E4B" w:rsidRPr="00D775D4">
        <w:rPr>
          <w:rFonts w:ascii="Arial" w:hAnsi="Arial" w:cs="Arial"/>
          <w:bCs/>
          <w:lang w:val="pl-PL"/>
        </w:rPr>
        <w:t xml:space="preserve">, że </w:t>
      </w:r>
      <w:r w:rsidR="00D775D4" w:rsidRPr="00D775D4">
        <w:rPr>
          <w:rFonts w:ascii="Arial" w:hAnsi="Arial" w:cs="Arial"/>
          <w:b/>
          <w:bCs/>
          <w:u w:val="single"/>
        </w:rPr>
        <w:t>na każde żądanie Zamawiającego, przedstawi</w:t>
      </w:r>
      <w:r w:rsidR="00D775D4">
        <w:rPr>
          <w:rFonts w:ascii="Arial" w:hAnsi="Arial" w:cs="Arial"/>
          <w:b/>
          <w:bCs/>
          <w:u w:val="single"/>
          <w:lang w:val="pl-PL"/>
        </w:rPr>
        <w:t>ę</w:t>
      </w:r>
      <w:r w:rsidR="00D775D4" w:rsidRPr="00D775D4">
        <w:rPr>
          <w:rFonts w:ascii="Arial" w:hAnsi="Arial" w:cs="Arial"/>
          <w:b/>
          <w:bCs/>
          <w:u w:val="single"/>
        </w:rPr>
        <w:t xml:space="preserve"> poświadczoną za zgodność z oryginałem kserokopi</w:t>
      </w:r>
      <w:r w:rsidR="00A545A8">
        <w:rPr>
          <w:rFonts w:ascii="Arial" w:hAnsi="Arial" w:cs="Arial"/>
          <w:b/>
          <w:bCs/>
          <w:u w:val="single"/>
          <w:lang w:val="pl-PL"/>
        </w:rPr>
        <w:t>ę</w:t>
      </w:r>
      <w:r w:rsidR="00D775D4" w:rsidRPr="00D775D4">
        <w:rPr>
          <w:rFonts w:ascii="Arial" w:hAnsi="Arial" w:cs="Arial"/>
          <w:b/>
          <w:bCs/>
          <w:u w:val="single"/>
        </w:rPr>
        <w:t xml:space="preserve"> tych dokumentów</w:t>
      </w:r>
      <w:r w:rsidR="00D775D4" w:rsidRPr="00D775D4">
        <w:rPr>
          <w:rFonts w:ascii="Times New Roman" w:hAnsi="Times New Roman"/>
        </w:rPr>
        <w:t>.</w:t>
      </w:r>
    </w:p>
    <w:p w14:paraId="7D1E0C11" w14:textId="120978F7" w:rsidR="00EF7A20" w:rsidRPr="00D775D4" w:rsidRDefault="001C3E4B" w:rsidP="00D775D4">
      <w:pPr>
        <w:pStyle w:val="Akapitzlist"/>
        <w:numPr>
          <w:ilvl w:val="0"/>
          <w:numId w:val="33"/>
        </w:numPr>
        <w:spacing w:before="360" w:after="0" w:line="360" w:lineRule="auto"/>
        <w:jc w:val="both"/>
        <w:rPr>
          <w:rFonts w:ascii="Arial" w:hAnsi="Arial" w:cs="Arial"/>
          <w:kern w:val="1"/>
          <w:sz w:val="8"/>
          <w:szCs w:val="8"/>
        </w:rPr>
      </w:pPr>
      <w:r w:rsidRPr="00D775D4">
        <w:rPr>
          <w:rFonts w:ascii="Arial" w:hAnsi="Arial" w:cs="Arial"/>
          <w:bCs/>
          <w:lang w:val="pl-PL"/>
        </w:rPr>
        <w:t>Oświadczam, że</w:t>
      </w:r>
      <w:r w:rsidRPr="00D775D4">
        <w:rPr>
          <w:rFonts w:ascii="Arial" w:hAnsi="Arial" w:cs="Arial"/>
          <w:bCs/>
        </w:rPr>
        <w:t xml:space="preserve"> dysponuję kompletem dokumentów</w:t>
      </w:r>
      <w:r w:rsidRPr="00D775D4">
        <w:rPr>
          <w:rFonts w:ascii="Arial" w:hAnsi="Arial" w:cs="Arial"/>
          <w:bCs/>
          <w:lang w:val="pl-PL"/>
        </w:rPr>
        <w:t xml:space="preserve"> – Deklaracje CE oraz certyfikat CE (WE) </w:t>
      </w:r>
      <w:r w:rsidRPr="00D775D4">
        <w:rPr>
          <w:rFonts w:ascii="Arial" w:hAnsi="Arial" w:cs="Arial"/>
          <w:bCs/>
        </w:rPr>
        <w:t>w zakresie oferowanego przedmiotu zamówienia</w:t>
      </w:r>
      <w:r w:rsidRPr="00D775D4">
        <w:rPr>
          <w:rFonts w:ascii="Arial" w:hAnsi="Arial" w:cs="Arial"/>
          <w:bCs/>
          <w:lang w:val="pl-PL"/>
        </w:rPr>
        <w:t xml:space="preserve"> </w:t>
      </w:r>
      <w:r w:rsidRPr="00D775D4">
        <w:rPr>
          <w:rFonts w:ascii="Arial" w:hAnsi="Arial" w:cs="Arial"/>
          <w:bCs/>
        </w:rPr>
        <w:t>oraz</w:t>
      </w:r>
      <w:r w:rsidRPr="00D775D4">
        <w:rPr>
          <w:rFonts w:ascii="Arial" w:hAnsi="Arial" w:cs="Arial"/>
          <w:bCs/>
          <w:lang w:val="pl-PL"/>
        </w:rPr>
        <w:t xml:space="preserve">, że </w:t>
      </w:r>
      <w:r w:rsidR="00D775D4" w:rsidRPr="00D775D4">
        <w:rPr>
          <w:rFonts w:ascii="Arial" w:hAnsi="Arial" w:cs="Arial"/>
          <w:b/>
          <w:bCs/>
          <w:u w:val="single"/>
        </w:rPr>
        <w:t>na każde żądanie Zamawiającego, przedstawi</w:t>
      </w:r>
      <w:r w:rsidR="00D775D4">
        <w:rPr>
          <w:rFonts w:ascii="Arial" w:hAnsi="Arial" w:cs="Arial"/>
          <w:b/>
          <w:bCs/>
          <w:u w:val="single"/>
          <w:lang w:val="pl-PL"/>
        </w:rPr>
        <w:t>ę</w:t>
      </w:r>
      <w:r w:rsidR="00D775D4" w:rsidRPr="00D775D4">
        <w:rPr>
          <w:rFonts w:ascii="Arial" w:hAnsi="Arial" w:cs="Arial"/>
          <w:b/>
          <w:bCs/>
          <w:u w:val="single"/>
        </w:rPr>
        <w:t xml:space="preserve"> poświadczoną za zgodność z oryginałem kserokopi</w:t>
      </w:r>
      <w:r w:rsidR="00A545A8">
        <w:rPr>
          <w:rFonts w:ascii="Arial" w:hAnsi="Arial" w:cs="Arial"/>
          <w:b/>
          <w:bCs/>
          <w:u w:val="single"/>
          <w:lang w:val="pl-PL"/>
        </w:rPr>
        <w:t>ę</w:t>
      </w:r>
      <w:r w:rsidR="00D775D4" w:rsidRPr="00D775D4">
        <w:rPr>
          <w:rFonts w:ascii="Arial" w:hAnsi="Arial" w:cs="Arial"/>
          <w:b/>
          <w:bCs/>
          <w:u w:val="single"/>
        </w:rPr>
        <w:t xml:space="preserve"> tych dokumentów</w:t>
      </w:r>
      <w:r w:rsidR="00D775D4" w:rsidRPr="00D775D4">
        <w:rPr>
          <w:rFonts w:ascii="Arial" w:hAnsi="Arial" w:cs="Arial"/>
        </w:rPr>
        <w:t>.</w:t>
      </w:r>
    </w:p>
    <w:p w14:paraId="0622B954" w14:textId="24133523" w:rsidR="00411165" w:rsidRPr="00600AA5" w:rsidRDefault="009F2C18" w:rsidP="001C3E4B">
      <w:pPr>
        <w:pStyle w:val="Akapitzlist"/>
        <w:numPr>
          <w:ilvl w:val="0"/>
          <w:numId w:val="33"/>
        </w:numPr>
        <w:spacing w:before="240" w:after="0" w:line="360" w:lineRule="auto"/>
        <w:jc w:val="both"/>
        <w:rPr>
          <w:rFonts w:ascii="Arial" w:hAnsi="Arial" w:cs="Arial"/>
          <w:kern w:val="1"/>
        </w:rPr>
      </w:pPr>
      <w:r w:rsidRPr="00600AA5">
        <w:rPr>
          <w:rFonts w:ascii="Arial" w:hAnsi="Arial" w:cs="Arial"/>
        </w:rPr>
        <w:t>Oświadczam, że wszystki</w:t>
      </w:r>
      <w:r w:rsidR="00B87519" w:rsidRPr="00600AA5">
        <w:rPr>
          <w:rFonts w:ascii="Arial" w:hAnsi="Arial" w:cs="Arial"/>
        </w:rPr>
        <w:t>e informacje podane w powyższym oświadczeniu</w:t>
      </w:r>
      <w:r w:rsidRPr="00600AA5">
        <w:rPr>
          <w:rFonts w:ascii="Arial" w:hAnsi="Arial" w:cs="Arial"/>
        </w:rPr>
        <w:t xml:space="preserve"> są aktualne </w:t>
      </w:r>
      <w:r w:rsidRPr="00600AA5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</w:t>
      </w:r>
      <w:r w:rsidR="009575BA" w:rsidRPr="00600AA5">
        <w:rPr>
          <w:rFonts w:ascii="Arial" w:hAnsi="Arial" w:cs="Arial"/>
          <w:lang w:val="pl-PL"/>
        </w:rPr>
        <w:t>.</w:t>
      </w:r>
    </w:p>
    <w:p w14:paraId="7D2C6E34" w14:textId="77777777" w:rsidR="009F2C18" w:rsidRPr="003F411D" w:rsidRDefault="009F2C18" w:rsidP="0015245D">
      <w:pPr>
        <w:jc w:val="both"/>
        <w:rPr>
          <w:rFonts w:ascii="Calibri" w:eastAsia="Calibri" w:hAnsi="Calibri" w:cs="Arial"/>
          <w:kern w:val="1"/>
          <w:sz w:val="22"/>
          <w:szCs w:val="22"/>
          <w:lang w:eastAsia="en-US"/>
        </w:rPr>
      </w:pPr>
    </w:p>
    <w:p w14:paraId="0DD213A6" w14:textId="73AFB153" w:rsidR="00B87519" w:rsidRDefault="00E70E89" w:rsidP="004753BB">
      <w:pPr>
        <w:suppressAutoHyphens w:val="0"/>
        <w:jc w:val="both"/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</w:pPr>
      <w:r>
        <w:rPr>
          <w:rFonts w:ascii="Calibri Light" w:hAnsi="Calibri Light" w:cs="Calibri Light"/>
          <w:iCs/>
          <w:sz w:val="18"/>
          <w:szCs w:val="18"/>
          <w:u w:val="single"/>
          <w:lang w:eastAsia="pl-PL"/>
        </w:rPr>
        <w:t xml:space="preserve">                                                                                                                                </w:t>
      </w:r>
    </w:p>
    <w:p w14:paraId="54C73197" w14:textId="77777777" w:rsidR="001868D5" w:rsidRDefault="001868D5" w:rsidP="001868D5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lang w:eastAsia="pl-PL"/>
        </w:rPr>
      </w:pPr>
      <w:r>
        <w:rPr>
          <w:rFonts w:ascii="Arial" w:hAnsi="Arial" w:cs="Arial"/>
          <w:iCs/>
        </w:rPr>
        <w:t>…………………………</w:t>
      </w:r>
    </w:p>
    <w:p w14:paraId="78C654BB" w14:textId="77777777" w:rsidR="001868D5" w:rsidRDefault="001868D5" w:rsidP="001868D5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[podpis </w:t>
      </w:r>
      <w:r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1"/>
      </w:r>
      <w:r>
        <w:rPr>
          <w:rFonts w:ascii="Arial" w:hAnsi="Arial" w:cs="Arial"/>
          <w:iCs/>
          <w:sz w:val="20"/>
          <w:szCs w:val="20"/>
        </w:rPr>
        <w:t>]</w:t>
      </w:r>
    </w:p>
    <w:p w14:paraId="5BD3BD38" w14:textId="77777777" w:rsidR="009308A2" w:rsidRPr="0009310A" w:rsidRDefault="009308A2" w:rsidP="0009310A">
      <w:pPr>
        <w:suppressAutoHyphens w:val="0"/>
        <w:rPr>
          <w:rFonts w:ascii="Calibri" w:hAnsi="Calibri" w:cs="Arial"/>
          <w:sz w:val="16"/>
          <w:szCs w:val="16"/>
          <w:lang w:eastAsia="pl-PL"/>
        </w:rPr>
      </w:pPr>
    </w:p>
    <w:sectPr w:rsidR="009308A2" w:rsidRPr="0009310A" w:rsidSect="00D86A88">
      <w:footerReference w:type="default" r:id="rId8"/>
      <w:footnotePr>
        <w:pos w:val="beneathText"/>
      </w:footnotePr>
      <w:pgSz w:w="11906" w:h="16838"/>
      <w:pgMar w:top="1701" w:right="1134" w:bottom="568" w:left="1985" w:header="573" w:footer="56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5960E" w14:textId="77777777" w:rsidR="00D819B6" w:rsidRDefault="00D819B6">
      <w:r>
        <w:separator/>
      </w:r>
    </w:p>
  </w:endnote>
  <w:endnote w:type="continuationSeparator" w:id="0">
    <w:p w14:paraId="22DA99F2" w14:textId="77777777" w:rsidR="00D819B6" w:rsidRDefault="00D8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tarSymbol">
    <w:charset w:val="02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0F03C" w14:textId="77777777" w:rsidR="00911FEE" w:rsidRPr="00F44A77" w:rsidRDefault="00221B52" w:rsidP="00221B52">
    <w:pPr>
      <w:tabs>
        <w:tab w:val="center" w:pos="4536"/>
        <w:tab w:val="right" w:pos="9072"/>
      </w:tabs>
      <w:suppressAutoHyphens w:val="0"/>
      <w:jc w:val="right"/>
      <w:rPr>
        <w:rFonts w:asciiTheme="majorHAnsi" w:hAnsiTheme="majorHAnsi"/>
        <w:lang w:eastAsia="en-US"/>
      </w:rPr>
    </w:pPr>
    <w:r w:rsidRPr="00F44A77">
      <w:rPr>
        <w:rFonts w:asciiTheme="majorHAnsi" w:hAnsiTheme="majorHAnsi"/>
        <w:i/>
        <w:iCs/>
        <w:sz w:val="16"/>
        <w:szCs w:val="18"/>
        <w:lang w:eastAsia="en-US"/>
      </w:rPr>
      <w:t xml:space="preserve">Str. 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begin"/>
    </w:r>
    <w:r w:rsidRPr="00F44A77">
      <w:rPr>
        <w:rFonts w:asciiTheme="majorHAnsi" w:hAnsiTheme="majorHAnsi"/>
        <w:i/>
        <w:iCs/>
        <w:sz w:val="16"/>
        <w:szCs w:val="18"/>
        <w:lang w:eastAsia="en-US"/>
      </w:rPr>
      <w:instrText>PAGE</w:instrTex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separate"/>
    </w:r>
    <w:r w:rsidR="007273C2">
      <w:rPr>
        <w:rFonts w:asciiTheme="majorHAnsi" w:hAnsiTheme="majorHAnsi"/>
        <w:i/>
        <w:iCs/>
        <w:noProof/>
        <w:sz w:val="16"/>
        <w:szCs w:val="18"/>
        <w:lang w:eastAsia="en-US"/>
      </w:rPr>
      <w:t>1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end"/>
    </w:r>
    <w:r w:rsidRPr="00F44A77">
      <w:rPr>
        <w:rFonts w:asciiTheme="majorHAnsi" w:hAnsiTheme="majorHAnsi"/>
        <w:i/>
        <w:iCs/>
        <w:sz w:val="16"/>
        <w:szCs w:val="18"/>
        <w:lang w:eastAsia="en-US"/>
      </w:rPr>
      <w:t xml:space="preserve"> z 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begin"/>
    </w:r>
    <w:r w:rsidRPr="00F44A77">
      <w:rPr>
        <w:rFonts w:asciiTheme="majorHAnsi" w:hAnsiTheme="majorHAnsi"/>
        <w:i/>
        <w:iCs/>
        <w:sz w:val="16"/>
        <w:szCs w:val="18"/>
        <w:lang w:eastAsia="en-US"/>
      </w:rPr>
      <w:instrText>NUMPAGES</w:instrTex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separate"/>
    </w:r>
    <w:r w:rsidR="007273C2">
      <w:rPr>
        <w:rFonts w:asciiTheme="majorHAnsi" w:hAnsiTheme="majorHAnsi"/>
        <w:i/>
        <w:iCs/>
        <w:noProof/>
        <w:sz w:val="16"/>
        <w:szCs w:val="18"/>
        <w:lang w:eastAsia="en-US"/>
      </w:rPr>
      <w:t>1</w:t>
    </w:r>
    <w:r w:rsidRPr="00F44A77">
      <w:rPr>
        <w:rFonts w:asciiTheme="majorHAnsi" w:hAnsiTheme="majorHAnsi"/>
        <w:i/>
        <w:iCs/>
        <w:sz w:val="16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22384" w14:textId="77777777" w:rsidR="00D819B6" w:rsidRDefault="00D819B6">
      <w:r>
        <w:separator/>
      </w:r>
    </w:p>
  </w:footnote>
  <w:footnote w:type="continuationSeparator" w:id="0">
    <w:p w14:paraId="69DC3147" w14:textId="77777777" w:rsidR="00D819B6" w:rsidRDefault="00D819B6">
      <w:r>
        <w:continuationSeparator/>
      </w:r>
    </w:p>
  </w:footnote>
  <w:footnote w:id="1">
    <w:p w14:paraId="6BAD72D5" w14:textId="77777777" w:rsidR="001868D5" w:rsidRDefault="001868D5" w:rsidP="001868D5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i w:val="0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2836"/>
        </w:tabs>
        <w:ind w:left="2836" w:hanging="360"/>
      </w:pPr>
      <w:rPr>
        <w:rFonts w:ascii="Verdana" w:hAnsi="Verdana" w:cs="Times New Roman" w:hint="default"/>
        <w:color w:val="00000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4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4" w15:restartNumberingAfterBreak="0">
    <w:nsid w:val="052E6D2A"/>
    <w:multiLevelType w:val="hybridMultilevel"/>
    <w:tmpl w:val="5D808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028DC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6" w15:restartNumberingAfterBreak="0">
    <w:nsid w:val="096F24A9"/>
    <w:multiLevelType w:val="multilevel"/>
    <w:tmpl w:val="EC981984"/>
    <w:lvl w:ilvl="0">
      <w:start w:val="1"/>
      <w:numFmt w:val="decimal"/>
      <w:lvlText w:val="%1)"/>
      <w:lvlJc w:val="left"/>
      <w:pPr>
        <w:ind w:left="360" w:hanging="360"/>
      </w:pPr>
      <w:rPr>
        <w:rFonts w:ascii="Calibri Light" w:hAnsi="Calibri Light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A1B669E"/>
    <w:multiLevelType w:val="hybridMultilevel"/>
    <w:tmpl w:val="2B2823D8"/>
    <w:lvl w:ilvl="0" w:tplc="D86658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7F4C14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9" w15:restartNumberingAfterBreak="0">
    <w:nsid w:val="0CEC5F2F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10" w15:restartNumberingAfterBreak="0">
    <w:nsid w:val="0E481586"/>
    <w:multiLevelType w:val="multilevel"/>
    <w:tmpl w:val="E9505BCE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ind w:left="737" w:hanging="34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11" w15:restartNumberingAfterBreak="0">
    <w:nsid w:val="0EA4634E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2" w15:restartNumberingAfterBreak="0">
    <w:nsid w:val="1645117C"/>
    <w:multiLevelType w:val="hybridMultilevel"/>
    <w:tmpl w:val="20C81F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7F40BD"/>
    <w:multiLevelType w:val="hybridMultilevel"/>
    <w:tmpl w:val="8D986EE4"/>
    <w:lvl w:ilvl="0" w:tplc="F4AC2930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54B42"/>
    <w:multiLevelType w:val="hybridMultilevel"/>
    <w:tmpl w:val="59A21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3E40D4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E09D0"/>
    <w:multiLevelType w:val="multilevel"/>
    <w:tmpl w:val="8BB8A6D8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 Light" w:hAnsi="Calibri Light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 Light" w:hAnsi="Calibri Light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6" w15:restartNumberingAfterBreak="0">
    <w:nsid w:val="2BE9482C"/>
    <w:multiLevelType w:val="multilevel"/>
    <w:tmpl w:val="10806050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567"/>
        </w:tabs>
        <w:ind w:left="56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851"/>
        </w:tabs>
        <w:ind w:left="851" w:hanging="114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vertAlign w:val="baseline"/>
      </w:rPr>
    </w:lvl>
    <w:lvl w:ilvl="3">
      <w:start w:val="1"/>
      <w:numFmt w:val="bullet"/>
      <w:lvlText w:val=""/>
      <w:lvlJc w:val="right"/>
      <w:pPr>
        <w:tabs>
          <w:tab w:val="num" w:pos="1077"/>
        </w:tabs>
        <w:ind w:left="1077" w:hanging="170"/>
      </w:pPr>
      <w:rPr>
        <w:rFonts w:ascii="Symbol" w:hAnsi="Symbol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17" w15:restartNumberingAfterBreak="0">
    <w:nsid w:val="2D6A0965"/>
    <w:multiLevelType w:val="multilevel"/>
    <w:tmpl w:val="E46471A0"/>
    <w:lvl w:ilvl="0">
      <w:start w:val="2"/>
      <w:numFmt w:val="upperRoman"/>
      <w:lvlText w:val="%1."/>
      <w:lvlJc w:val="right"/>
      <w:pPr>
        <w:tabs>
          <w:tab w:val="num" w:pos="170"/>
        </w:tabs>
        <w:ind w:left="170" w:hanging="170"/>
      </w:pPr>
      <w:rPr>
        <w:rFonts w:ascii="Calibri" w:hAnsi="Calibri" w:hint="default"/>
        <w:b w:val="0"/>
        <w:i w:val="0"/>
        <w:color w:val="auto"/>
        <w:sz w:val="22"/>
        <w:szCs w:val="18"/>
        <w:vertAlign w:val="baseline"/>
      </w:rPr>
    </w:lvl>
    <w:lvl w:ilvl="1">
      <w:start w:val="1"/>
      <w:numFmt w:val="decimal"/>
      <w:lvlText w:val="%2."/>
      <w:lvlJc w:val="right"/>
      <w:pPr>
        <w:tabs>
          <w:tab w:val="num" w:pos="510"/>
        </w:tabs>
        <w:ind w:left="510" w:hanging="113"/>
      </w:pPr>
      <w:rPr>
        <w:rFonts w:ascii="Calibri" w:hAnsi="Calibri" w:hint="default"/>
        <w:b w:val="0"/>
        <w:i w:val="0"/>
        <w:strike w:val="0"/>
        <w:dstrike w:val="0"/>
        <w:color w:val="auto"/>
        <w:sz w:val="22"/>
        <w:szCs w:val="18"/>
        <w:vertAlign w:val="baseline"/>
      </w:rPr>
    </w:lvl>
    <w:lvl w:ilvl="2">
      <w:start w:val="1"/>
      <w:numFmt w:val="decimal"/>
      <w:lvlText w:val="%3)."/>
      <w:lvlJc w:val="right"/>
      <w:pPr>
        <w:tabs>
          <w:tab w:val="num" w:pos="851"/>
        </w:tabs>
        <w:ind w:left="851" w:hanging="114"/>
      </w:pPr>
      <w:rPr>
        <w:rFonts w:ascii="Calibri" w:hAnsi="Calibri" w:hint="default"/>
        <w:b w:val="0"/>
        <w:i w:val="0"/>
        <w:color w:val="auto"/>
        <w:sz w:val="22"/>
        <w:szCs w:val="18"/>
      </w:rPr>
    </w:lvl>
    <w:lvl w:ilvl="3">
      <w:start w:val="1"/>
      <w:numFmt w:val="lowerLetter"/>
      <w:lvlText w:val="%4)."/>
      <w:lvlJc w:val="left"/>
      <w:pPr>
        <w:tabs>
          <w:tab w:val="num" w:pos="1721"/>
        </w:tabs>
        <w:ind w:left="1474" w:hanging="113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bullet"/>
      <w:lvlText w:val=""/>
      <w:lvlJc w:val="left"/>
      <w:pPr>
        <w:tabs>
          <w:tab w:val="num" w:pos="648"/>
        </w:tabs>
        <w:ind w:left="0" w:firstLine="288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3673C03"/>
    <w:multiLevelType w:val="hybridMultilevel"/>
    <w:tmpl w:val="EB90B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858D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95B0ED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01654FD"/>
    <w:multiLevelType w:val="hybridMultilevel"/>
    <w:tmpl w:val="6798CA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585B6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2DF33DB"/>
    <w:multiLevelType w:val="hybridMultilevel"/>
    <w:tmpl w:val="0D9C8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0B0C6C"/>
    <w:multiLevelType w:val="multilevel"/>
    <w:tmpl w:val="8A58D9BC"/>
    <w:lvl w:ilvl="0">
      <w:start w:val="1"/>
      <w:numFmt w:val="decimal"/>
      <w:lvlText w:val="%1)"/>
      <w:lvlJc w:val="left"/>
      <w:pPr>
        <w:ind w:left="360" w:hanging="360"/>
      </w:pPr>
      <w:rPr>
        <w:rFonts w:ascii="Calibri Light" w:hAnsi="Calibri Light" w:hint="default"/>
        <w:b w:val="0"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7221E41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26" w15:restartNumberingAfterBreak="0">
    <w:nsid w:val="48D60EE1"/>
    <w:multiLevelType w:val="multilevel"/>
    <w:tmpl w:val="E4AE7A6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27" w15:restartNumberingAfterBreak="0">
    <w:nsid w:val="51311054"/>
    <w:multiLevelType w:val="hybridMultilevel"/>
    <w:tmpl w:val="39CCA5F6"/>
    <w:lvl w:ilvl="0" w:tplc="0415000F">
      <w:start w:val="1"/>
      <w:numFmt w:val="decimal"/>
      <w:lvlText w:val="%1."/>
      <w:lvlJc w:val="left"/>
      <w:pPr>
        <w:ind w:left="1457" w:hanging="360"/>
      </w:pPr>
    </w:lvl>
    <w:lvl w:ilvl="1" w:tplc="04150019" w:tentative="1">
      <w:start w:val="1"/>
      <w:numFmt w:val="lowerLetter"/>
      <w:lvlText w:val="%2."/>
      <w:lvlJc w:val="left"/>
      <w:pPr>
        <w:ind w:left="2177" w:hanging="360"/>
      </w:pPr>
    </w:lvl>
    <w:lvl w:ilvl="2" w:tplc="0415001B" w:tentative="1">
      <w:start w:val="1"/>
      <w:numFmt w:val="lowerRoman"/>
      <w:lvlText w:val="%3."/>
      <w:lvlJc w:val="right"/>
      <w:pPr>
        <w:ind w:left="2897" w:hanging="180"/>
      </w:pPr>
    </w:lvl>
    <w:lvl w:ilvl="3" w:tplc="0415000F" w:tentative="1">
      <w:start w:val="1"/>
      <w:numFmt w:val="decimal"/>
      <w:lvlText w:val="%4."/>
      <w:lvlJc w:val="left"/>
      <w:pPr>
        <w:ind w:left="3617" w:hanging="360"/>
      </w:pPr>
    </w:lvl>
    <w:lvl w:ilvl="4" w:tplc="04150019" w:tentative="1">
      <w:start w:val="1"/>
      <w:numFmt w:val="lowerLetter"/>
      <w:lvlText w:val="%5."/>
      <w:lvlJc w:val="left"/>
      <w:pPr>
        <w:ind w:left="4337" w:hanging="360"/>
      </w:pPr>
    </w:lvl>
    <w:lvl w:ilvl="5" w:tplc="0415001B" w:tentative="1">
      <w:start w:val="1"/>
      <w:numFmt w:val="lowerRoman"/>
      <w:lvlText w:val="%6."/>
      <w:lvlJc w:val="right"/>
      <w:pPr>
        <w:ind w:left="5057" w:hanging="180"/>
      </w:pPr>
    </w:lvl>
    <w:lvl w:ilvl="6" w:tplc="0415000F" w:tentative="1">
      <w:start w:val="1"/>
      <w:numFmt w:val="decimal"/>
      <w:lvlText w:val="%7."/>
      <w:lvlJc w:val="left"/>
      <w:pPr>
        <w:ind w:left="5777" w:hanging="360"/>
      </w:pPr>
    </w:lvl>
    <w:lvl w:ilvl="7" w:tplc="04150019" w:tentative="1">
      <w:start w:val="1"/>
      <w:numFmt w:val="lowerLetter"/>
      <w:lvlText w:val="%8."/>
      <w:lvlJc w:val="left"/>
      <w:pPr>
        <w:ind w:left="6497" w:hanging="360"/>
      </w:pPr>
    </w:lvl>
    <w:lvl w:ilvl="8" w:tplc="0415001B" w:tentative="1">
      <w:start w:val="1"/>
      <w:numFmt w:val="lowerRoman"/>
      <w:lvlText w:val="%9."/>
      <w:lvlJc w:val="right"/>
      <w:pPr>
        <w:ind w:left="7217" w:hanging="180"/>
      </w:pPr>
    </w:lvl>
  </w:abstractNum>
  <w:abstractNum w:abstractNumId="28" w15:restartNumberingAfterBreak="0">
    <w:nsid w:val="567167F4"/>
    <w:multiLevelType w:val="multilevel"/>
    <w:tmpl w:val="00000004"/>
    <w:lvl w:ilvl="0">
      <w:start w:val="1"/>
      <w:numFmt w:val="decimal"/>
      <w:lvlText w:val=" %1."/>
      <w:lvlJc w:val="right"/>
      <w:pPr>
        <w:tabs>
          <w:tab w:val="num" w:pos="340"/>
        </w:tabs>
        <w:ind w:left="340" w:hanging="170"/>
      </w:pPr>
      <w:rPr>
        <w:rFonts w:ascii="Calibri" w:eastAsia="TimesNewRoman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0"/>
        <w:vertAlign w:val="baseline"/>
      </w:rPr>
    </w:lvl>
    <w:lvl w:ilvl="1">
      <w:start w:val="1"/>
      <w:numFmt w:val="decimal"/>
      <w:lvlText w:val="%2)"/>
      <w:lvlJc w:val="right"/>
      <w:pPr>
        <w:tabs>
          <w:tab w:val="num" w:pos="737"/>
        </w:tabs>
        <w:ind w:left="737" w:hanging="113"/>
      </w:pPr>
      <w:rPr>
        <w:rFonts w:ascii="Calibri" w:hAnsi="Calibri" w:cs="Calibri" w:hint="default"/>
        <w:b w:val="0"/>
        <w:bCs/>
        <w:i w:val="0"/>
        <w:strike w:val="0"/>
        <w:dstrike w:val="0"/>
        <w:color w:val="auto"/>
        <w:position w:val="0"/>
        <w:sz w:val="22"/>
        <w:szCs w:val="24"/>
        <w:vertAlign w:val="baseline"/>
      </w:rPr>
    </w:lvl>
    <w:lvl w:ilvl="2">
      <w:start w:val="1"/>
      <w:numFmt w:val="lowerLetter"/>
      <w:lvlText w:val="%3)"/>
      <w:lvlJc w:val="right"/>
      <w:pPr>
        <w:tabs>
          <w:tab w:val="num" w:pos="1021"/>
        </w:tabs>
        <w:ind w:left="1021" w:hanging="114"/>
      </w:pPr>
      <w:rPr>
        <w:rFonts w:ascii="Calibri" w:hAnsi="Calibri" w:cs="Calibri" w:hint="default"/>
        <w:b w:val="0"/>
        <w:bCs/>
        <w:i w:val="0"/>
        <w:strike w:val="0"/>
        <w:dstrike w:val="0"/>
        <w:position w:val="0"/>
        <w:sz w:val="22"/>
        <w:vertAlign w:val="baseline"/>
      </w:rPr>
    </w:lvl>
    <w:lvl w:ilvl="3">
      <w:start w:val="1"/>
      <w:numFmt w:val="lowerLetter"/>
      <w:lvlText w:val="%4)"/>
      <w:lvlJc w:val="right"/>
      <w:pPr>
        <w:tabs>
          <w:tab w:val="num" w:pos="1077"/>
        </w:tabs>
        <w:ind w:left="1077" w:hanging="170"/>
      </w:pPr>
      <w:rPr>
        <w:rFonts w:ascii="Calibri" w:hAnsi="Calibri" w:cs="Calibri" w:hint="default"/>
        <w:b w:val="0"/>
        <w:i w:val="0"/>
        <w:sz w:val="22"/>
      </w:rPr>
    </w:lvl>
    <w:lvl w:ilvl="4">
      <w:numFmt w:val="bullet"/>
      <w:lvlText w:val=""/>
      <w:lvlJc w:val="left"/>
      <w:pPr>
        <w:tabs>
          <w:tab w:val="num" w:pos="1437"/>
        </w:tabs>
        <w:ind w:left="1418" w:hanging="341"/>
      </w:pPr>
      <w:rPr>
        <w:rFonts w:ascii="Symbol" w:hAnsi="Symbol" w:cs="Symbol" w:hint="default"/>
        <w:b w:val="0"/>
        <w:i w:val="0"/>
        <w:sz w:val="22"/>
      </w:rPr>
    </w:lvl>
    <w:lvl w:ilvl="5"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Open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Open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Open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OpenSymbol" w:hint="default"/>
      </w:rPr>
    </w:lvl>
  </w:abstractNum>
  <w:abstractNum w:abstractNumId="29" w15:restartNumberingAfterBreak="0">
    <w:nsid w:val="56897D14"/>
    <w:multiLevelType w:val="hybridMultilevel"/>
    <w:tmpl w:val="62500C7A"/>
    <w:lvl w:ilvl="0" w:tplc="D2B627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807568C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31" w15:restartNumberingAfterBreak="0">
    <w:nsid w:val="5AA70BB7"/>
    <w:multiLevelType w:val="hybridMultilevel"/>
    <w:tmpl w:val="0D9C8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D65F3"/>
    <w:multiLevelType w:val="hybridMultilevel"/>
    <w:tmpl w:val="C49ADC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C236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68542323"/>
    <w:multiLevelType w:val="hybridMultilevel"/>
    <w:tmpl w:val="5E3236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E2AAB"/>
    <w:multiLevelType w:val="multilevel"/>
    <w:tmpl w:val="67EC36E2"/>
    <w:lvl w:ilvl="0">
      <w:start w:val="1"/>
      <w:numFmt w:val="upperRoman"/>
      <w:lvlText w:val="%1."/>
      <w:lvlJc w:val="left"/>
      <w:pPr>
        <w:ind w:left="1080" w:hanging="360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decimal"/>
      <w:lvlText w:val="%3)"/>
      <w:lvlJc w:val="left"/>
      <w:pPr>
        <w:ind w:left="180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ind w:left="2160" w:hanging="360"/>
      </w:pPr>
      <w:rPr>
        <w:rFonts w:ascii="Calibri" w:hAnsi="Calibri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6" w15:restartNumberingAfterBreak="0">
    <w:nsid w:val="704A16E3"/>
    <w:multiLevelType w:val="hybridMultilevel"/>
    <w:tmpl w:val="99A4A8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5105E4"/>
    <w:multiLevelType w:val="hybridMultilevel"/>
    <w:tmpl w:val="4A2CC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F507D3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abstractNum w:abstractNumId="39" w15:restartNumberingAfterBreak="0">
    <w:nsid w:val="7D087AA3"/>
    <w:multiLevelType w:val="hybridMultilevel"/>
    <w:tmpl w:val="2714A896"/>
    <w:lvl w:ilvl="0" w:tplc="D2B62706">
      <w:start w:val="1"/>
      <w:numFmt w:val="bullet"/>
      <w:lvlText w:val="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40" w15:restartNumberingAfterBreak="0">
    <w:nsid w:val="7E585534"/>
    <w:multiLevelType w:val="multilevel"/>
    <w:tmpl w:val="F76C7158"/>
    <w:lvl w:ilvl="0">
      <w:start w:val="1"/>
      <w:numFmt w:val="decimal"/>
      <w:lvlText w:val="%1."/>
      <w:lvlJc w:val="left"/>
      <w:pPr>
        <w:ind w:left="340" w:hanging="340"/>
      </w:pPr>
      <w:rPr>
        <w:rFonts w:ascii="Calibri" w:hAnsi="Calibri" w:hint="default"/>
        <w:b w:val="0"/>
        <w:i w:val="0"/>
        <w:color w:val="auto"/>
        <w:sz w:val="22"/>
      </w:rPr>
    </w:lvl>
    <w:lvl w:ilvl="1">
      <w:start w:val="1"/>
      <w:numFmt w:val="decimal"/>
      <w:lvlText w:val="%2)."/>
      <w:lvlJc w:val="left"/>
      <w:pPr>
        <w:ind w:left="737" w:hanging="340"/>
      </w:pPr>
      <w:rPr>
        <w:rFonts w:ascii="Calibri" w:hAnsi="Calibri" w:hint="default"/>
        <w:b w:val="0"/>
        <w:i w:val="0"/>
        <w:sz w:val="22"/>
      </w:rPr>
    </w:lvl>
    <w:lvl w:ilvl="2">
      <w:start w:val="1"/>
      <w:numFmt w:val="lowerLetter"/>
      <w:lvlText w:val="%3)."/>
      <w:lvlJc w:val="right"/>
      <w:pPr>
        <w:ind w:left="1474" w:hanging="56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bullet"/>
      <w:lvlText w:val=""/>
      <w:lvlJc w:val="left"/>
      <w:pPr>
        <w:ind w:left="2098" w:hanging="510"/>
      </w:pPr>
      <w:rPr>
        <w:rFonts w:ascii="Calibri" w:hAnsi="Calibri" w:hint="default"/>
        <w:b w:val="0"/>
        <w:i w:val="0"/>
        <w:color w:val="auto"/>
        <w:sz w:val="22"/>
      </w:rPr>
    </w:lvl>
    <w:lvl w:ilvl="4">
      <w:start w:val="1"/>
      <w:numFmt w:val="lowerLetter"/>
      <w:lvlText w:val="%5."/>
      <w:lvlJc w:val="left"/>
      <w:pPr>
        <w:ind w:left="36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20" w:hanging="180"/>
      </w:pPr>
      <w:rPr>
        <w:rFonts w:hint="default"/>
      </w:rPr>
    </w:lvl>
  </w:abstractNum>
  <w:num w:numId="1" w16cid:durableId="1673946744">
    <w:abstractNumId w:val="0"/>
  </w:num>
  <w:num w:numId="2" w16cid:durableId="1025406533">
    <w:abstractNumId w:val="1"/>
  </w:num>
  <w:num w:numId="3" w16cid:durableId="172916240">
    <w:abstractNumId w:val="2"/>
  </w:num>
  <w:num w:numId="4" w16cid:durableId="367610321">
    <w:abstractNumId w:val="3"/>
  </w:num>
  <w:num w:numId="5" w16cid:durableId="1227498283">
    <w:abstractNumId w:val="13"/>
  </w:num>
  <w:num w:numId="6" w16cid:durableId="2053380758">
    <w:abstractNumId w:val="17"/>
  </w:num>
  <w:num w:numId="7" w16cid:durableId="1036345946">
    <w:abstractNumId w:val="8"/>
  </w:num>
  <w:num w:numId="8" w16cid:durableId="1588149724">
    <w:abstractNumId w:val="25"/>
  </w:num>
  <w:num w:numId="9" w16cid:durableId="113863514">
    <w:abstractNumId w:val="26"/>
  </w:num>
  <w:num w:numId="10" w16cid:durableId="1897348955">
    <w:abstractNumId w:val="39"/>
  </w:num>
  <w:num w:numId="11" w16cid:durableId="464854677">
    <w:abstractNumId w:val="7"/>
  </w:num>
  <w:num w:numId="12" w16cid:durableId="2022269359">
    <w:abstractNumId w:val="29"/>
  </w:num>
  <w:num w:numId="13" w16cid:durableId="627012761">
    <w:abstractNumId w:val="21"/>
  </w:num>
  <w:num w:numId="14" w16cid:durableId="1861237520">
    <w:abstractNumId w:val="12"/>
  </w:num>
  <w:num w:numId="15" w16cid:durableId="1489518026">
    <w:abstractNumId w:val="31"/>
  </w:num>
  <w:num w:numId="16" w16cid:durableId="1144808997">
    <w:abstractNumId w:val="36"/>
  </w:num>
  <w:num w:numId="17" w16cid:durableId="79758164">
    <w:abstractNumId w:val="34"/>
  </w:num>
  <w:num w:numId="18" w16cid:durableId="1363632295">
    <w:abstractNumId w:val="4"/>
  </w:num>
  <w:num w:numId="19" w16cid:durableId="1832985013">
    <w:abstractNumId w:val="37"/>
  </w:num>
  <w:num w:numId="20" w16cid:durableId="1897012422">
    <w:abstractNumId w:val="23"/>
  </w:num>
  <w:num w:numId="21" w16cid:durableId="1178495959">
    <w:abstractNumId w:val="11"/>
  </w:num>
  <w:num w:numId="22" w16cid:durableId="518012436">
    <w:abstractNumId w:val="32"/>
  </w:num>
  <w:num w:numId="23" w16cid:durableId="2084984696">
    <w:abstractNumId w:val="30"/>
  </w:num>
  <w:num w:numId="24" w16cid:durableId="1991252196">
    <w:abstractNumId w:val="38"/>
  </w:num>
  <w:num w:numId="25" w16cid:durableId="483863042">
    <w:abstractNumId w:val="40"/>
  </w:num>
  <w:num w:numId="26" w16cid:durableId="1025791107">
    <w:abstractNumId w:val="9"/>
  </w:num>
  <w:num w:numId="27" w16cid:durableId="156309484">
    <w:abstractNumId w:val="5"/>
  </w:num>
  <w:num w:numId="28" w16cid:durableId="674110712">
    <w:abstractNumId w:val="27"/>
  </w:num>
  <w:num w:numId="29" w16cid:durableId="435028075">
    <w:abstractNumId w:val="18"/>
  </w:num>
  <w:num w:numId="30" w16cid:durableId="558059246">
    <w:abstractNumId w:val="10"/>
  </w:num>
  <w:num w:numId="31" w16cid:durableId="557860968">
    <w:abstractNumId w:val="35"/>
  </w:num>
  <w:num w:numId="32" w16cid:durableId="1441682662">
    <w:abstractNumId w:val="14"/>
  </w:num>
  <w:num w:numId="33" w16cid:durableId="1637101103">
    <w:abstractNumId w:val="15"/>
  </w:num>
  <w:num w:numId="34" w16cid:durableId="1707245511">
    <w:abstractNumId w:val="28"/>
  </w:num>
  <w:num w:numId="35" w16cid:durableId="1111054440">
    <w:abstractNumId w:val="22"/>
  </w:num>
  <w:num w:numId="36" w16cid:durableId="340132193">
    <w:abstractNumId w:val="33"/>
  </w:num>
  <w:num w:numId="37" w16cid:durableId="792334509">
    <w:abstractNumId w:val="19"/>
  </w:num>
  <w:num w:numId="38" w16cid:durableId="1725638304">
    <w:abstractNumId w:val="20"/>
  </w:num>
  <w:num w:numId="39" w16cid:durableId="2033340557">
    <w:abstractNumId w:val="16"/>
  </w:num>
  <w:num w:numId="40" w16cid:durableId="1347249261">
    <w:abstractNumId w:val="24"/>
  </w:num>
  <w:num w:numId="41" w16cid:durableId="18079696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931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45D"/>
    <w:rsid w:val="00036873"/>
    <w:rsid w:val="00044B66"/>
    <w:rsid w:val="00052342"/>
    <w:rsid w:val="00067E75"/>
    <w:rsid w:val="000718D5"/>
    <w:rsid w:val="00077717"/>
    <w:rsid w:val="000912C3"/>
    <w:rsid w:val="0009310A"/>
    <w:rsid w:val="000D6089"/>
    <w:rsid w:val="000E7F25"/>
    <w:rsid w:val="000F3C83"/>
    <w:rsid w:val="00101C87"/>
    <w:rsid w:val="001233BC"/>
    <w:rsid w:val="0015112E"/>
    <w:rsid w:val="0015245D"/>
    <w:rsid w:val="00155FE6"/>
    <w:rsid w:val="001768CD"/>
    <w:rsid w:val="001868D5"/>
    <w:rsid w:val="001C3E4B"/>
    <w:rsid w:val="001D26A8"/>
    <w:rsid w:val="001D2A57"/>
    <w:rsid w:val="00207187"/>
    <w:rsid w:val="00221B52"/>
    <w:rsid w:val="002A57CA"/>
    <w:rsid w:val="002B012E"/>
    <w:rsid w:val="0030656A"/>
    <w:rsid w:val="003321A1"/>
    <w:rsid w:val="00351481"/>
    <w:rsid w:val="0036220D"/>
    <w:rsid w:val="0038263A"/>
    <w:rsid w:val="003852A5"/>
    <w:rsid w:val="003A0ABF"/>
    <w:rsid w:val="003F2D3F"/>
    <w:rsid w:val="003F411D"/>
    <w:rsid w:val="00411165"/>
    <w:rsid w:val="004237AA"/>
    <w:rsid w:val="00431126"/>
    <w:rsid w:val="004336B2"/>
    <w:rsid w:val="004753BB"/>
    <w:rsid w:val="00485827"/>
    <w:rsid w:val="004A798C"/>
    <w:rsid w:val="004C0A79"/>
    <w:rsid w:val="004C3865"/>
    <w:rsid w:val="004E0532"/>
    <w:rsid w:val="00512C5F"/>
    <w:rsid w:val="00550CA8"/>
    <w:rsid w:val="00554983"/>
    <w:rsid w:val="0059190B"/>
    <w:rsid w:val="005A5EE3"/>
    <w:rsid w:val="005A7E57"/>
    <w:rsid w:val="005C53AF"/>
    <w:rsid w:val="00600AA5"/>
    <w:rsid w:val="00605E2E"/>
    <w:rsid w:val="00620580"/>
    <w:rsid w:val="00626E53"/>
    <w:rsid w:val="00635536"/>
    <w:rsid w:val="006766F9"/>
    <w:rsid w:val="006A4F8C"/>
    <w:rsid w:val="006A5890"/>
    <w:rsid w:val="006E0A0B"/>
    <w:rsid w:val="006E2D08"/>
    <w:rsid w:val="006E7729"/>
    <w:rsid w:val="007273C2"/>
    <w:rsid w:val="00730020"/>
    <w:rsid w:val="007413B5"/>
    <w:rsid w:val="007471E8"/>
    <w:rsid w:val="00764376"/>
    <w:rsid w:val="007678FC"/>
    <w:rsid w:val="007702BA"/>
    <w:rsid w:val="00794348"/>
    <w:rsid w:val="007E71C0"/>
    <w:rsid w:val="008167CF"/>
    <w:rsid w:val="0085389C"/>
    <w:rsid w:val="00883509"/>
    <w:rsid w:val="0089031B"/>
    <w:rsid w:val="00904190"/>
    <w:rsid w:val="00907C14"/>
    <w:rsid w:val="00911FEE"/>
    <w:rsid w:val="009308A2"/>
    <w:rsid w:val="00937C8E"/>
    <w:rsid w:val="00952B9B"/>
    <w:rsid w:val="00957508"/>
    <w:rsid w:val="009575BA"/>
    <w:rsid w:val="00960457"/>
    <w:rsid w:val="0098379D"/>
    <w:rsid w:val="0099318C"/>
    <w:rsid w:val="009A7596"/>
    <w:rsid w:val="009F2C18"/>
    <w:rsid w:val="00A2294C"/>
    <w:rsid w:val="00A545A8"/>
    <w:rsid w:val="00A577D8"/>
    <w:rsid w:val="00A75310"/>
    <w:rsid w:val="00AB2B47"/>
    <w:rsid w:val="00AB7264"/>
    <w:rsid w:val="00AB7BCB"/>
    <w:rsid w:val="00AC0805"/>
    <w:rsid w:val="00AD316E"/>
    <w:rsid w:val="00AE4A65"/>
    <w:rsid w:val="00B1401B"/>
    <w:rsid w:val="00B408AF"/>
    <w:rsid w:val="00B50D07"/>
    <w:rsid w:val="00B84EE6"/>
    <w:rsid w:val="00B87519"/>
    <w:rsid w:val="00B95BF5"/>
    <w:rsid w:val="00BC77CA"/>
    <w:rsid w:val="00BD5837"/>
    <w:rsid w:val="00BF7047"/>
    <w:rsid w:val="00C05C6A"/>
    <w:rsid w:val="00C14A85"/>
    <w:rsid w:val="00C16CB0"/>
    <w:rsid w:val="00C37504"/>
    <w:rsid w:val="00C847B6"/>
    <w:rsid w:val="00C873D6"/>
    <w:rsid w:val="00CB050C"/>
    <w:rsid w:val="00CC0FA7"/>
    <w:rsid w:val="00CD7C6B"/>
    <w:rsid w:val="00D0277D"/>
    <w:rsid w:val="00D26C2A"/>
    <w:rsid w:val="00D67161"/>
    <w:rsid w:val="00D775D4"/>
    <w:rsid w:val="00D819B6"/>
    <w:rsid w:val="00D86A88"/>
    <w:rsid w:val="00DA5F81"/>
    <w:rsid w:val="00E130F8"/>
    <w:rsid w:val="00E138BE"/>
    <w:rsid w:val="00E237A8"/>
    <w:rsid w:val="00E44D82"/>
    <w:rsid w:val="00E70E89"/>
    <w:rsid w:val="00E72EAC"/>
    <w:rsid w:val="00E75AD4"/>
    <w:rsid w:val="00E83522"/>
    <w:rsid w:val="00E87622"/>
    <w:rsid w:val="00EC5BF4"/>
    <w:rsid w:val="00EE4749"/>
    <w:rsid w:val="00EE7044"/>
    <w:rsid w:val="00EE77C0"/>
    <w:rsid w:val="00EF7A20"/>
    <w:rsid w:val="00F037EF"/>
    <w:rsid w:val="00F06143"/>
    <w:rsid w:val="00F0729E"/>
    <w:rsid w:val="00F2249B"/>
    <w:rsid w:val="00F42F6F"/>
    <w:rsid w:val="00F44A77"/>
    <w:rsid w:val="00F56235"/>
    <w:rsid w:val="00F614C4"/>
    <w:rsid w:val="00F742E7"/>
    <w:rsid w:val="00F86463"/>
    <w:rsid w:val="00F87CDA"/>
    <w:rsid w:val="00FB32AE"/>
    <w:rsid w:val="00FB3A3D"/>
    <w:rsid w:val="00FB5492"/>
    <w:rsid w:val="00FC0014"/>
    <w:rsid w:val="00FD3E1E"/>
    <w:rsid w:val="00FF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5"/>
    <o:shapelayout v:ext="edit">
      <o:idmap v:ext="edit" data="1"/>
    </o:shapelayout>
  </w:shapeDefaults>
  <w:decimalSymbol w:val=","/>
  <w:listSeparator w:val=";"/>
  <w14:docId w14:val="1E2F1FE0"/>
  <w15:chartTrackingRefBased/>
  <w15:docId w15:val="{74E95A92-68E4-4502-8562-322F4F8FD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rFonts w:ascii="Verdana" w:hAnsi="Verdana" w:cs="Verdana"/>
      <w:b/>
      <w:bCs/>
      <w:sz w:val="20"/>
      <w:szCs w:val="2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rFonts w:ascii="Verdana" w:hAnsi="Verdana" w:cs="Verdana"/>
      <w:i/>
      <w:iCs/>
      <w:sz w:val="18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spacing w:before="280" w:after="119"/>
      <w:outlineLvl w:val="3"/>
    </w:pPr>
    <w:rPr>
      <w:rFonts w:ascii="Arial Unicode MS" w:eastAsia="Arial Unicode MS" w:hAnsi="Arial Unicode MS" w:cs="Arial Unicode MS"/>
      <w:b/>
      <w:bCs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autoSpaceDE w:val="0"/>
      <w:jc w:val="both"/>
      <w:outlineLvl w:val="4"/>
    </w:pPr>
    <w:rPr>
      <w:rFonts w:ascii="Arial Narrow" w:hAnsi="Arial Narrow" w:cs="Arial"/>
      <w:b/>
      <w:bCs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autoSpaceDE w:val="0"/>
      <w:jc w:val="center"/>
      <w:outlineLvl w:val="5"/>
    </w:pPr>
    <w:rPr>
      <w:rFonts w:ascii="Arial Narrow" w:hAnsi="Arial Narrow" w:cs="Arial"/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rFonts w:ascii="Arial" w:hAnsi="Arial" w:cs="Arial"/>
      <w:sz w:val="20"/>
      <w:u w:val="singl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autoSpaceDE w:val="0"/>
      <w:jc w:val="center"/>
      <w:outlineLvl w:val="8"/>
    </w:pPr>
    <w:rPr>
      <w:rFonts w:ascii="Calibri" w:hAnsi="Calibri" w:cs="Arial"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 w:hint="default"/>
      <w:b w:val="0"/>
      <w:bCs/>
      <w:i w:val="0"/>
      <w:sz w:val="18"/>
      <w:szCs w:val="18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Verdana" w:eastAsia="Batang" w:hAnsi="Verdana" w:cs="Times New Roman" w:hint="default"/>
      <w:color w:val="00000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4z1">
    <w:name w:val="WW8Num4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4z2">
    <w:name w:val="WW8Num4z2"/>
    <w:rPr>
      <w:rFonts w:ascii="Calibri" w:hAnsi="Calibri" w:cs="Calibri" w:hint="default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z3">
    <w:name w:val="WW8Num4z3"/>
    <w:rPr>
      <w:rFonts w:ascii="Calibri" w:hAnsi="Calibri" w:cs="Calibri" w:hint="default"/>
      <w:b w:val="0"/>
      <w:i w:val="0"/>
      <w:sz w:val="22"/>
    </w:rPr>
  </w:style>
  <w:style w:type="character" w:customStyle="1" w:styleId="WW8Num4z4">
    <w:name w:val="WW8Num4z4"/>
    <w:rPr>
      <w:rFonts w:ascii="Symbol" w:hAnsi="Symbol" w:cs="Symbol" w:hint="default"/>
      <w:b w:val="0"/>
      <w:i w:val="0"/>
      <w:sz w:val="22"/>
    </w:rPr>
  </w:style>
  <w:style w:type="character" w:customStyle="1" w:styleId="WW8Num4z5">
    <w:name w:val="WW8Num4z5"/>
    <w:rPr>
      <w:rFonts w:ascii="Symbol" w:hAnsi="Symbol" w:cs="OpenSymbol" w:hint="default"/>
    </w:rPr>
  </w:style>
  <w:style w:type="character" w:customStyle="1" w:styleId="WW8Num5z0">
    <w:name w:val="WW8Num5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5z1">
    <w:name w:val="WW8Num5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5z3">
    <w:name w:val="WW8Num5z3"/>
    <w:rPr>
      <w:rFonts w:ascii="Calibri" w:hAnsi="Calibri" w:cs="Calibri" w:hint="default"/>
      <w:b w:val="0"/>
      <w:i w:val="0"/>
      <w:sz w:val="22"/>
    </w:rPr>
  </w:style>
  <w:style w:type="character" w:customStyle="1" w:styleId="WW8Num5z4">
    <w:name w:val="WW8Num5z4"/>
    <w:rPr>
      <w:rFonts w:ascii="Symbol" w:hAnsi="Symbol" w:cs="Symbol" w:hint="default"/>
      <w:b w:val="0"/>
      <w:i w:val="0"/>
      <w:sz w:val="22"/>
    </w:rPr>
  </w:style>
  <w:style w:type="character" w:customStyle="1" w:styleId="WW8Num5z5">
    <w:name w:val="WW8Num5z5"/>
    <w:rPr>
      <w:rFonts w:ascii="Symbol" w:hAnsi="Symbol" w:cs="OpenSymbol" w:hint="default"/>
    </w:rPr>
  </w:style>
  <w:style w:type="character" w:customStyle="1" w:styleId="WW8Num6z0">
    <w:name w:val="WW8Num6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6z1">
    <w:name w:val="WW8Num6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6z2">
    <w:name w:val="WW8Num6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6z3">
    <w:name w:val="WW8Num6z3"/>
    <w:rPr>
      <w:rFonts w:ascii="Calibri" w:hAnsi="Calibri" w:cs="Calibri" w:hint="default"/>
      <w:b w:val="0"/>
      <w:i w:val="0"/>
      <w:sz w:val="22"/>
    </w:rPr>
  </w:style>
  <w:style w:type="character" w:customStyle="1" w:styleId="WW8Num6z4">
    <w:name w:val="WW8Num6z4"/>
    <w:rPr>
      <w:rFonts w:ascii="Symbol" w:hAnsi="Symbol" w:cs="Symbol" w:hint="default"/>
    </w:rPr>
  </w:style>
  <w:style w:type="character" w:customStyle="1" w:styleId="WW8Num6z5">
    <w:name w:val="WW8Num6z5"/>
    <w:rPr>
      <w:rFonts w:hint="default"/>
    </w:rPr>
  </w:style>
  <w:style w:type="character" w:customStyle="1" w:styleId="WW8Num7z0">
    <w:name w:val="WW8Num7z0"/>
    <w:rPr>
      <w:rFonts w:ascii="Calibri" w:hAnsi="Calibri" w:cs="Calibri" w:hint="default"/>
      <w:b w:val="0"/>
      <w:i w:val="0"/>
      <w:sz w:val="22"/>
    </w:rPr>
  </w:style>
  <w:style w:type="character" w:customStyle="1" w:styleId="WW8Num7z2">
    <w:name w:val="WW8Num7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7z3">
    <w:name w:val="WW8Num7z3"/>
    <w:rPr>
      <w:rFonts w:hint="default"/>
      <w:b/>
      <w:bCs/>
      <w:sz w:val="20"/>
      <w:szCs w:val="20"/>
    </w:rPr>
  </w:style>
  <w:style w:type="character" w:customStyle="1" w:styleId="WW8Num7z4">
    <w:name w:val="WW8Num7z4"/>
    <w:rPr>
      <w:rFonts w:hint="default"/>
    </w:rPr>
  </w:style>
  <w:style w:type="character" w:customStyle="1" w:styleId="WW8Num8z0">
    <w:name w:val="WW8Num8z0"/>
    <w:rPr>
      <w:rFonts w:ascii="Arial" w:hAnsi="Arial" w:cs="Arial" w:hint="default"/>
      <w:b w:val="0"/>
      <w:i w:val="0"/>
      <w:color w:val="auto"/>
      <w:position w:val="0"/>
      <w:sz w:val="18"/>
      <w:szCs w:val="18"/>
      <w:vertAlign w:val="baseline"/>
    </w:rPr>
  </w:style>
  <w:style w:type="character" w:customStyle="1" w:styleId="WW8Num8z1">
    <w:name w:val="WW8Num8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18"/>
      <w:szCs w:val="18"/>
      <w:vertAlign w:val="baseline"/>
    </w:rPr>
  </w:style>
  <w:style w:type="character" w:customStyle="1" w:styleId="WW8Num8z2">
    <w:name w:val="WW8Num8z2"/>
    <w:rPr>
      <w:rFonts w:ascii="Arial" w:hAnsi="Arial" w:cs="Arial" w:hint="default"/>
      <w:b w:val="0"/>
      <w:i w:val="0"/>
      <w:color w:val="auto"/>
      <w:sz w:val="18"/>
      <w:szCs w:val="18"/>
    </w:rPr>
  </w:style>
  <w:style w:type="character" w:customStyle="1" w:styleId="WW8Num8z3">
    <w:name w:val="WW8Num8z3"/>
    <w:rPr>
      <w:rFonts w:hint="default"/>
    </w:rPr>
  </w:style>
  <w:style w:type="character" w:customStyle="1" w:styleId="WW8Num8z4">
    <w:name w:val="WW8Num8z4"/>
    <w:rPr>
      <w:rFonts w:ascii="Symbol" w:hAnsi="Symbol" w:cs="Symbol" w:hint="default"/>
    </w:rPr>
  </w:style>
  <w:style w:type="character" w:customStyle="1" w:styleId="WW8Num9z0">
    <w:name w:val="WW8Num9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9z1">
    <w:name w:val="WW8Num9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9z2">
    <w:name w:val="WW8Num9z2"/>
    <w:rPr>
      <w:rFonts w:ascii="Calibri" w:hAnsi="Calibri" w:cs="Calibri" w:hint="default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9z3">
    <w:name w:val="WW8Num9z3"/>
    <w:rPr>
      <w:rFonts w:ascii="Calibri" w:hAnsi="Calibri" w:cs="Calibri" w:hint="default"/>
      <w:b w:val="0"/>
      <w:i w:val="0"/>
      <w:sz w:val="22"/>
    </w:rPr>
  </w:style>
  <w:style w:type="character" w:customStyle="1" w:styleId="WW8Num9z4">
    <w:name w:val="WW8Num9z4"/>
    <w:rPr>
      <w:rFonts w:ascii="Symbol" w:hAnsi="Symbol" w:cs="Symbol" w:hint="default"/>
      <w:b w:val="0"/>
      <w:i w:val="0"/>
      <w:sz w:val="22"/>
    </w:rPr>
  </w:style>
  <w:style w:type="character" w:customStyle="1" w:styleId="WW8Num9z5">
    <w:name w:val="WW8Num9z5"/>
    <w:rPr>
      <w:rFonts w:ascii="Symbol" w:hAnsi="Symbol" w:cs="OpenSymbol" w:hint="default"/>
    </w:rPr>
  </w:style>
  <w:style w:type="character" w:customStyle="1" w:styleId="WW8Num10z0">
    <w:name w:val="WW8Num10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0z1">
    <w:name w:val="WW8Num10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0z2">
    <w:name w:val="WW8Num10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0z3">
    <w:name w:val="WW8Num10z3"/>
    <w:rPr>
      <w:rFonts w:ascii="Calibri" w:hAnsi="Calibri" w:cs="Calibri" w:hint="default"/>
      <w:b w:val="0"/>
      <w:i w:val="0"/>
      <w:sz w:val="22"/>
    </w:rPr>
  </w:style>
  <w:style w:type="character" w:customStyle="1" w:styleId="WW8Num10z4">
    <w:name w:val="WW8Num10z4"/>
    <w:rPr>
      <w:rFonts w:ascii="Symbol" w:hAnsi="Symbol" w:cs="Symbol" w:hint="default"/>
    </w:rPr>
  </w:style>
  <w:style w:type="character" w:customStyle="1" w:styleId="WW8Num10z5">
    <w:name w:val="WW8Num10z5"/>
    <w:rPr>
      <w:rFonts w:hint="default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2z1">
    <w:name w:val="WW8Num12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2z2">
    <w:name w:val="WW8Num12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2z3">
    <w:name w:val="WW8Num12z3"/>
    <w:rPr>
      <w:rFonts w:ascii="Calibri" w:hAnsi="Calibri" w:cs="Calibri" w:hint="default"/>
      <w:b w:val="0"/>
      <w:i w:val="0"/>
      <w:sz w:val="22"/>
    </w:rPr>
  </w:style>
  <w:style w:type="character" w:customStyle="1" w:styleId="WW8Num12z4">
    <w:name w:val="WW8Num12z4"/>
    <w:rPr>
      <w:rFonts w:ascii="Symbol" w:hAnsi="Symbol" w:cs="Symbol" w:hint="default"/>
    </w:rPr>
  </w:style>
  <w:style w:type="character" w:customStyle="1" w:styleId="WW8Num12z5">
    <w:name w:val="WW8Num12z5"/>
    <w:rPr>
      <w:rFonts w:hint="default"/>
    </w:rPr>
  </w:style>
  <w:style w:type="character" w:customStyle="1" w:styleId="WW8Num13z0">
    <w:name w:val="WW8Num13z0"/>
    <w:rPr>
      <w:rFonts w:ascii="Arial Narrow" w:hAnsi="Arial Narrow" w:cs="Arial Narrow" w:hint="default"/>
      <w:b w:val="0"/>
      <w:bCs/>
      <w:i w:val="0"/>
      <w:sz w:val="20"/>
      <w:szCs w:val="20"/>
    </w:rPr>
  </w:style>
  <w:style w:type="character" w:customStyle="1" w:styleId="WW8Num13z1">
    <w:name w:val="WW8Num13z1"/>
    <w:rPr>
      <w:rFonts w:ascii="Arial Narrow" w:hAnsi="Arial Narrow" w:cs="Arial Narrow" w:hint="default"/>
      <w:b w:val="0"/>
      <w:bCs/>
      <w:i w:val="0"/>
      <w:sz w:val="20"/>
    </w:rPr>
  </w:style>
  <w:style w:type="character" w:customStyle="1" w:styleId="WW8Num13z3">
    <w:name w:val="WW8Num13z3"/>
    <w:rPr>
      <w:rFonts w:ascii="Arial Narrow" w:hAnsi="Arial Narrow" w:cs="Arial Narrow" w:hint="default"/>
      <w:b w:val="0"/>
      <w:i w:val="0"/>
      <w:sz w:val="20"/>
    </w:rPr>
  </w:style>
  <w:style w:type="character" w:customStyle="1" w:styleId="WW8Num13z4">
    <w:name w:val="WW8Num13z4"/>
    <w:rPr>
      <w:rFonts w:ascii="StarSymbol" w:eastAsia="OpenSymbol" w:hAnsi="StarSymbol" w:cs="OpenSymbol" w:hint="default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15z1">
    <w:name w:val="WW8Num15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15z2">
    <w:name w:val="WW8Num15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15z3">
    <w:name w:val="WW8Num15z3"/>
    <w:rPr>
      <w:rFonts w:ascii="Symbol" w:hAnsi="Symbol" w:cs="Symbol" w:hint="default"/>
      <w:sz w:val="22"/>
    </w:rPr>
  </w:style>
  <w:style w:type="character" w:customStyle="1" w:styleId="WW8Num15z4">
    <w:name w:val="WW8Num15z4"/>
    <w:rPr>
      <w:rFonts w:hint="default"/>
    </w:rPr>
  </w:style>
  <w:style w:type="character" w:customStyle="1" w:styleId="WW8Num16z0">
    <w:name w:val="WW8Num16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6z1">
    <w:name w:val="WW8Num16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6z2">
    <w:name w:val="WW8Num16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6z3">
    <w:name w:val="WW8Num16z3"/>
    <w:rPr>
      <w:rFonts w:ascii="Calibri" w:hAnsi="Calibri" w:cs="Calibri" w:hint="default"/>
      <w:b w:val="0"/>
      <w:i w:val="0"/>
      <w:sz w:val="22"/>
    </w:rPr>
  </w:style>
  <w:style w:type="character" w:customStyle="1" w:styleId="WW8Num16z4">
    <w:name w:val="WW8Num16z4"/>
    <w:rPr>
      <w:rFonts w:ascii="Symbol" w:hAnsi="Symbol" w:cs="Symbol" w:hint="default"/>
    </w:rPr>
  </w:style>
  <w:style w:type="character" w:customStyle="1" w:styleId="WW8Num16z5">
    <w:name w:val="WW8Num16z5"/>
    <w:rPr>
      <w:rFonts w:hint="default"/>
    </w:rPr>
  </w:style>
  <w:style w:type="character" w:customStyle="1" w:styleId="WW8Num17z0">
    <w:name w:val="WW8Num17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17z1">
    <w:name w:val="WW8Num17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17z3">
    <w:name w:val="WW8Num17z3"/>
    <w:rPr>
      <w:rFonts w:ascii="Calibri" w:hAnsi="Calibri" w:cs="Calibri" w:hint="default"/>
      <w:b w:val="0"/>
      <w:i w:val="0"/>
      <w:sz w:val="22"/>
    </w:rPr>
  </w:style>
  <w:style w:type="character" w:customStyle="1" w:styleId="WW8Num17z4">
    <w:name w:val="WW8Num17z4"/>
    <w:rPr>
      <w:rFonts w:ascii="Symbol" w:hAnsi="Symbol" w:cs="Symbol" w:hint="default"/>
      <w:b w:val="0"/>
      <w:i w:val="0"/>
      <w:sz w:val="22"/>
    </w:rPr>
  </w:style>
  <w:style w:type="character" w:customStyle="1" w:styleId="WW8Num17z5">
    <w:name w:val="WW8Num17z5"/>
    <w:rPr>
      <w:rFonts w:ascii="Symbol" w:hAnsi="Symbol" w:cs="OpenSymbol" w:hint="default"/>
    </w:rPr>
  </w:style>
  <w:style w:type="character" w:customStyle="1" w:styleId="WW8Num18z0">
    <w:name w:val="WW8Num18z0"/>
    <w:rPr>
      <w:rFonts w:ascii="Arial Narrow" w:hAnsi="Arial Narrow" w:cs="Arial Narrow" w:hint="default"/>
      <w:b w:val="0"/>
      <w:bCs w:val="0"/>
      <w:i w:val="0"/>
      <w:iCs w:val="0"/>
      <w:strike w:val="0"/>
      <w:dstrike w:val="0"/>
      <w:color w:val="auto"/>
      <w:position w:val="0"/>
      <w:sz w:val="24"/>
      <w:szCs w:val="24"/>
      <w:vertAlign w:val="baseline"/>
    </w:rPr>
  </w:style>
  <w:style w:type="character" w:customStyle="1" w:styleId="WW8Num18z1">
    <w:name w:val="WW8Num18z1"/>
    <w:rPr>
      <w:rFonts w:ascii="Arial Narrow" w:hAnsi="Arial Narrow" w:cs="Calibri" w:hint="default"/>
      <w:b w:val="0"/>
      <w:bCs w:val="0"/>
      <w:i w:val="0"/>
      <w:iCs w:val="0"/>
      <w:strike w:val="0"/>
      <w:dstrike w:val="0"/>
      <w:position w:val="0"/>
      <w:sz w:val="24"/>
      <w:szCs w:val="24"/>
      <w:vertAlign w:val="baseline"/>
    </w:rPr>
  </w:style>
  <w:style w:type="character" w:customStyle="1" w:styleId="WW8Num18z3">
    <w:name w:val="WW8Num18z3"/>
    <w:rPr>
      <w:rFonts w:ascii="Calibri" w:hAnsi="Calibri" w:cs="Calibri" w:hint="default"/>
      <w:b w:val="0"/>
      <w:bCs w:val="0"/>
      <w:i w:val="0"/>
      <w:iCs w:val="0"/>
      <w:sz w:val="22"/>
      <w:szCs w:val="22"/>
    </w:rPr>
  </w:style>
  <w:style w:type="character" w:customStyle="1" w:styleId="WW8Num18z4">
    <w:name w:val="WW8Num18z4"/>
    <w:rPr>
      <w:rFonts w:hint="default"/>
      <w:b w:val="0"/>
      <w:bCs w:val="0"/>
      <w:i w:val="0"/>
      <w:iCs w:val="0"/>
      <w:sz w:val="22"/>
    </w:rPr>
  </w:style>
  <w:style w:type="character" w:customStyle="1" w:styleId="WW8Num18z5">
    <w:name w:val="WW8Num18z5"/>
    <w:rPr>
      <w:rFonts w:ascii="Symbol" w:hAnsi="Symbol" w:cs="Symbol" w:hint="default"/>
      <w:color w:val="auto"/>
    </w:rPr>
  </w:style>
  <w:style w:type="character" w:customStyle="1" w:styleId="WW8Num18z7">
    <w:name w:val="WW8Num18z7"/>
    <w:rPr>
      <w:rFonts w:ascii="Symbol" w:hAnsi="Symbol" w:cs="Symbol" w:hint="default"/>
    </w:rPr>
  </w:style>
  <w:style w:type="character" w:customStyle="1" w:styleId="WW8Num19z0">
    <w:name w:val="WW8Num19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19z1">
    <w:name w:val="WW8Num19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19z2">
    <w:name w:val="WW8Num19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19z3">
    <w:name w:val="WW8Num19z3"/>
    <w:rPr>
      <w:rFonts w:ascii="Calibri" w:hAnsi="Calibri" w:cs="Calibri" w:hint="default"/>
      <w:b w:val="0"/>
      <w:i w:val="0"/>
      <w:sz w:val="22"/>
    </w:rPr>
  </w:style>
  <w:style w:type="character" w:customStyle="1" w:styleId="WW8Num19z4">
    <w:name w:val="WW8Num19z4"/>
    <w:rPr>
      <w:rFonts w:ascii="Symbol" w:hAnsi="Symbol" w:cs="Symbol" w:hint="default"/>
    </w:rPr>
  </w:style>
  <w:style w:type="character" w:customStyle="1" w:styleId="WW8Num19z5">
    <w:name w:val="WW8Num19z5"/>
    <w:rPr>
      <w:rFonts w:hint="default"/>
    </w:rPr>
  </w:style>
  <w:style w:type="character" w:customStyle="1" w:styleId="WW8Num20z0">
    <w:name w:val="WW8Num20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0z1">
    <w:name w:val="WW8Num20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0z2">
    <w:name w:val="WW8Num20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0z3">
    <w:name w:val="WW8Num20z3"/>
    <w:rPr>
      <w:rFonts w:ascii="Symbol" w:hAnsi="Symbol" w:cs="Symbol" w:hint="default"/>
      <w:sz w:val="22"/>
    </w:rPr>
  </w:style>
  <w:style w:type="character" w:customStyle="1" w:styleId="WW8Num20z4">
    <w:name w:val="WW8Num20z4"/>
    <w:rPr>
      <w:rFonts w:hint="default"/>
    </w:rPr>
  </w:style>
  <w:style w:type="character" w:customStyle="1" w:styleId="WW8Num21z0">
    <w:name w:val="WW8Num21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1z1">
    <w:name w:val="WW8Num21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1z2">
    <w:name w:val="WW8Num21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1z3">
    <w:name w:val="WW8Num21z3"/>
    <w:rPr>
      <w:rFonts w:ascii="Symbol" w:hAnsi="Symbol" w:cs="Symbol" w:hint="default"/>
      <w:sz w:val="22"/>
    </w:rPr>
  </w:style>
  <w:style w:type="character" w:customStyle="1" w:styleId="WW8Num21z4">
    <w:name w:val="WW8Num21z4"/>
    <w:rPr>
      <w:rFonts w:hint="default"/>
    </w:rPr>
  </w:style>
  <w:style w:type="character" w:customStyle="1" w:styleId="WW8Num22z0">
    <w:name w:val="WW8Num22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22z1">
    <w:name w:val="WW8Num22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22z3">
    <w:name w:val="WW8Num22z3"/>
    <w:rPr>
      <w:rFonts w:ascii="Calibri" w:hAnsi="Calibri" w:cs="Calibri" w:hint="default"/>
      <w:b w:val="0"/>
      <w:i w:val="0"/>
      <w:sz w:val="22"/>
    </w:rPr>
  </w:style>
  <w:style w:type="character" w:customStyle="1" w:styleId="WW8Num22z4">
    <w:name w:val="WW8Num22z4"/>
    <w:rPr>
      <w:rFonts w:ascii="Symbol" w:hAnsi="Symbol" w:cs="Symbol" w:hint="default"/>
      <w:b w:val="0"/>
      <w:i w:val="0"/>
      <w:sz w:val="22"/>
    </w:rPr>
  </w:style>
  <w:style w:type="character" w:customStyle="1" w:styleId="WW8Num22z5">
    <w:name w:val="WW8Num22z5"/>
    <w:rPr>
      <w:rFonts w:ascii="Symbol" w:hAnsi="Symbol" w:cs="OpenSymbol" w:hint="default"/>
    </w:rPr>
  </w:style>
  <w:style w:type="character" w:customStyle="1" w:styleId="WW8Num23z0">
    <w:name w:val="WW8Num23z0"/>
    <w:rPr>
      <w:rFonts w:ascii="Arial" w:hAnsi="Arial" w:cs="Arial" w:hint="default"/>
      <w:b w:val="0"/>
      <w:i w:val="0"/>
      <w:color w:val="auto"/>
      <w:position w:val="0"/>
      <w:sz w:val="24"/>
      <w:szCs w:val="24"/>
      <w:vertAlign w:val="baseline"/>
    </w:rPr>
  </w:style>
  <w:style w:type="character" w:customStyle="1" w:styleId="WW8Num23z1">
    <w:name w:val="WW8Num23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4"/>
      <w:szCs w:val="24"/>
      <w:vertAlign w:val="baseline"/>
    </w:rPr>
  </w:style>
  <w:style w:type="character" w:customStyle="1" w:styleId="WW8Num23z2">
    <w:name w:val="WW8Num23z2"/>
    <w:rPr>
      <w:rFonts w:ascii="Arial" w:hAnsi="Arial" w:cs="Arial" w:hint="default"/>
      <w:b w:val="0"/>
      <w:i w:val="0"/>
      <w:color w:val="auto"/>
      <w:sz w:val="24"/>
      <w:szCs w:val="24"/>
    </w:rPr>
  </w:style>
  <w:style w:type="character" w:customStyle="1" w:styleId="WW8Num23z3">
    <w:name w:val="WW8Num23z3"/>
    <w:rPr>
      <w:rFonts w:hint="default"/>
    </w:rPr>
  </w:style>
  <w:style w:type="character" w:customStyle="1" w:styleId="WW8Num23z4">
    <w:name w:val="WW8Num23z4"/>
    <w:rPr>
      <w:rFonts w:ascii="Symbol" w:hAnsi="Symbol" w:cs="Symbol" w:hint="default"/>
    </w:rPr>
  </w:style>
  <w:style w:type="character" w:customStyle="1" w:styleId="WW8Num24z0">
    <w:name w:val="WW8Num24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24z1">
    <w:name w:val="WW8Num24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24z2">
    <w:name w:val="WW8Num24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24z3">
    <w:name w:val="WW8Num24z3"/>
    <w:rPr>
      <w:rFonts w:ascii="Calibri" w:hAnsi="Calibri" w:cs="Calibri" w:hint="default"/>
      <w:b w:val="0"/>
      <w:i w:val="0"/>
      <w:sz w:val="22"/>
    </w:rPr>
  </w:style>
  <w:style w:type="character" w:customStyle="1" w:styleId="WW8Num24z4">
    <w:name w:val="WW8Num24z4"/>
    <w:rPr>
      <w:rFonts w:ascii="Symbol" w:hAnsi="Symbol" w:cs="Symbol" w:hint="default"/>
    </w:rPr>
  </w:style>
  <w:style w:type="character" w:customStyle="1" w:styleId="WW8Num24z5">
    <w:name w:val="WW8Num24z5"/>
    <w:rPr>
      <w:rFonts w:hint="default"/>
    </w:rPr>
  </w:style>
  <w:style w:type="character" w:customStyle="1" w:styleId="WW8Num25z0">
    <w:name w:val="WW8Num25z0"/>
    <w:rPr>
      <w:rFonts w:ascii="Verdana" w:hAnsi="Verdana" w:cs="Verdana" w:hint="default"/>
      <w:b w:val="0"/>
      <w:i w:val="0"/>
      <w:sz w:val="20"/>
    </w:rPr>
  </w:style>
  <w:style w:type="character" w:customStyle="1" w:styleId="WW8Num25z1">
    <w:name w:val="WW8Num25z1"/>
    <w:rPr>
      <w:rFonts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6z1">
    <w:name w:val="WW8Num26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6z3">
    <w:name w:val="WW8Num26z3"/>
    <w:rPr>
      <w:rFonts w:ascii="Symbol" w:hAnsi="Symbol" w:cs="Symbol" w:hint="default"/>
      <w:sz w:val="22"/>
    </w:rPr>
  </w:style>
  <w:style w:type="character" w:customStyle="1" w:styleId="WW8Num26z4">
    <w:name w:val="WW8Num26z4"/>
    <w:rPr>
      <w:rFonts w:hint="default"/>
    </w:rPr>
  </w:style>
  <w:style w:type="character" w:customStyle="1" w:styleId="WW8Num27z0">
    <w:name w:val="WW8Num27z0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7z3">
    <w:name w:val="WW8Num27z3"/>
    <w:rPr>
      <w:rFonts w:ascii="Symbol" w:hAnsi="Symbol" w:cs="Symbol" w:hint="default"/>
      <w:b w:val="0"/>
      <w:bCs w:val="0"/>
      <w:i w:val="0"/>
      <w:iCs w:val="0"/>
      <w:sz w:val="22"/>
      <w:szCs w:val="22"/>
    </w:rPr>
  </w:style>
  <w:style w:type="character" w:customStyle="1" w:styleId="WW8Num27z4">
    <w:name w:val="WW8Num27z4"/>
    <w:rPr>
      <w:rFonts w:hint="default"/>
      <w:b w:val="0"/>
      <w:bCs w:val="0"/>
      <w:i w:val="0"/>
      <w:iCs w:val="0"/>
      <w:sz w:val="22"/>
    </w:rPr>
  </w:style>
  <w:style w:type="character" w:customStyle="1" w:styleId="WW8Num27z5">
    <w:name w:val="WW8Num27z5"/>
    <w:rPr>
      <w:rFonts w:hint="default"/>
      <w:color w:val="auto"/>
    </w:rPr>
  </w:style>
  <w:style w:type="character" w:customStyle="1" w:styleId="WW8Num27z7">
    <w:name w:val="WW8Num27z7"/>
    <w:rPr>
      <w:rFonts w:hint="default"/>
    </w:rPr>
  </w:style>
  <w:style w:type="character" w:customStyle="1" w:styleId="WW8Num28z0">
    <w:name w:val="WW8Num28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28z1">
    <w:name w:val="WW8Num28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28z2">
    <w:name w:val="WW8Num28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28z3">
    <w:name w:val="WW8Num28z3"/>
    <w:rPr>
      <w:rFonts w:ascii="Symbol" w:hAnsi="Symbol" w:cs="Symbol" w:hint="default"/>
      <w:sz w:val="22"/>
    </w:rPr>
  </w:style>
  <w:style w:type="character" w:customStyle="1" w:styleId="WW8Num28z4">
    <w:name w:val="WW8Num28z4"/>
    <w:rPr>
      <w:rFonts w:hint="default"/>
    </w:rPr>
  </w:style>
  <w:style w:type="character" w:customStyle="1" w:styleId="WW8Num29z0">
    <w:name w:val="WW8Num29z0"/>
    <w:rPr>
      <w:rFonts w:ascii="Verdana" w:hAnsi="Verdana" w:cs="Verdana" w:hint="default"/>
      <w:b w:val="0"/>
      <w:i w:val="0"/>
      <w:sz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30z1">
    <w:name w:val="WW8Num30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30z2">
    <w:name w:val="WW8Num30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30z3">
    <w:name w:val="WW8Num30z3"/>
    <w:rPr>
      <w:rFonts w:ascii="Symbol" w:hAnsi="Symbol" w:cs="Symbol" w:hint="default"/>
      <w:sz w:val="22"/>
    </w:rPr>
  </w:style>
  <w:style w:type="character" w:customStyle="1" w:styleId="WW8Num30z4">
    <w:name w:val="WW8Num30z4"/>
    <w:rPr>
      <w:rFonts w:hint="default"/>
    </w:rPr>
  </w:style>
  <w:style w:type="character" w:customStyle="1" w:styleId="WW8Num31z0">
    <w:name w:val="WW8Num31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31z1">
    <w:name w:val="WW8Num31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31z3">
    <w:name w:val="WW8Num31z3"/>
    <w:rPr>
      <w:rFonts w:ascii="Symbol" w:hAnsi="Symbol" w:cs="Symbol" w:hint="default"/>
      <w:sz w:val="22"/>
    </w:rPr>
  </w:style>
  <w:style w:type="character" w:customStyle="1" w:styleId="WW8Num31z4">
    <w:name w:val="WW8Num31z4"/>
    <w:rPr>
      <w:rFonts w:hint="default"/>
    </w:rPr>
  </w:style>
  <w:style w:type="character" w:customStyle="1" w:styleId="WW8Num32z0">
    <w:name w:val="WW8Num32z0"/>
    <w:rPr>
      <w:rFonts w:ascii="Calibri" w:hAnsi="Calibri" w:cs="Calibri" w:hint="default"/>
      <w:b w:val="0"/>
      <w:i w:val="0"/>
      <w:sz w:val="22"/>
    </w:rPr>
  </w:style>
  <w:style w:type="character" w:customStyle="1" w:styleId="WW8Num32z2">
    <w:name w:val="WW8Num32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32z3">
    <w:name w:val="WW8Num32z3"/>
    <w:rPr>
      <w:rFonts w:hint="default"/>
      <w:b/>
      <w:bCs/>
      <w:sz w:val="20"/>
      <w:szCs w:val="20"/>
    </w:rPr>
  </w:style>
  <w:style w:type="character" w:customStyle="1" w:styleId="WW8Num32z4">
    <w:name w:val="WW8Num32z4"/>
    <w:rPr>
      <w:rFonts w:hint="default"/>
    </w:rPr>
  </w:style>
  <w:style w:type="character" w:customStyle="1" w:styleId="WW8Num33z0">
    <w:name w:val="WW8Num33z0"/>
    <w:rPr>
      <w:rFonts w:ascii="Calibri" w:hAnsi="Calibri" w:cs="Calibri" w:hint="default"/>
      <w:b w:val="0"/>
      <w:i w:val="0"/>
      <w:sz w:val="22"/>
    </w:rPr>
  </w:style>
  <w:style w:type="character" w:customStyle="1" w:styleId="WW8Num33z2">
    <w:name w:val="WW8Num33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33z3">
    <w:name w:val="WW8Num33z3"/>
    <w:rPr>
      <w:rFonts w:hint="default"/>
      <w:b/>
      <w:bCs/>
      <w:sz w:val="20"/>
      <w:szCs w:val="20"/>
    </w:rPr>
  </w:style>
  <w:style w:type="character" w:customStyle="1" w:styleId="WW8Num33z4">
    <w:name w:val="WW8Num33z4"/>
    <w:rPr>
      <w:rFonts w:hint="default"/>
    </w:rPr>
  </w:style>
  <w:style w:type="character" w:customStyle="1" w:styleId="WW8Num34z0">
    <w:name w:val="WW8Num34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34z1">
    <w:name w:val="WW8Num34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34z2">
    <w:name w:val="WW8Num34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34z3">
    <w:name w:val="WW8Num34z3"/>
    <w:rPr>
      <w:rFonts w:ascii="Symbol" w:hAnsi="Symbol" w:cs="Symbol" w:hint="default"/>
      <w:sz w:val="22"/>
    </w:rPr>
  </w:style>
  <w:style w:type="character" w:customStyle="1" w:styleId="WW8Num34z4">
    <w:name w:val="WW8Num34z4"/>
    <w:rPr>
      <w:rFonts w:hint="default"/>
    </w:rPr>
  </w:style>
  <w:style w:type="character" w:customStyle="1" w:styleId="WW8Num35z0">
    <w:name w:val="WW8Num35z0"/>
    <w:rPr>
      <w:rFonts w:ascii="Calibri" w:hAnsi="Calibri" w:cs="Calibri" w:hint="default"/>
      <w:b w:val="0"/>
      <w:i w:val="0"/>
      <w:sz w:val="22"/>
    </w:rPr>
  </w:style>
  <w:style w:type="character" w:customStyle="1" w:styleId="WW8Num35z2">
    <w:name w:val="WW8Num35z2"/>
    <w:rPr>
      <w:rFonts w:ascii="Calibri" w:hAnsi="Calibri" w:cs="Calibri" w:hint="default"/>
      <w:b w:val="0"/>
      <w:bCs/>
      <w:i w:val="0"/>
      <w:sz w:val="22"/>
      <w:szCs w:val="20"/>
    </w:rPr>
  </w:style>
  <w:style w:type="character" w:customStyle="1" w:styleId="WW8Num35z3">
    <w:name w:val="WW8Num35z3"/>
    <w:rPr>
      <w:rFonts w:hint="default"/>
      <w:b/>
      <w:bCs/>
      <w:sz w:val="20"/>
      <w:szCs w:val="20"/>
    </w:rPr>
  </w:style>
  <w:style w:type="character" w:customStyle="1" w:styleId="WW8Num35z4">
    <w:name w:val="WW8Num35z4"/>
    <w:rPr>
      <w:rFonts w:hint="default"/>
    </w:rPr>
  </w:style>
  <w:style w:type="character" w:customStyle="1" w:styleId="WW8Num36z0">
    <w:name w:val="WW8Num36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36z1">
    <w:name w:val="WW8Num36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36z3">
    <w:name w:val="WW8Num36z3"/>
    <w:rPr>
      <w:rFonts w:ascii="Calibri" w:hAnsi="Calibri" w:cs="Calibri" w:hint="default"/>
      <w:b w:val="0"/>
      <w:i w:val="0"/>
      <w:sz w:val="22"/>
    </w:rPr>
  </w:style>
  <w:style w:type="character" w:customStyle="1" w:styleId="WW8Num36z4">
    <w:name w:val="WW8Num36z4"/>
    <w:rPr>
      <w:rFonts w:ascii="Symbol" w:hAnsi="Symbol" w:cs="Symbol" w:hint="default"/>
      <w:b w:val="0"/>
      <w:i w:val="0"/>
      <w:sz w:val="22"/>
    </w:rPr>
  </w:style>
  <w:style w:type="character" w:customStyle="1" w:styleId="WW8Num36z5">
    <w:name w:val="WW8Num36z5"/>
    <w:rPr>
      <w:rFonts w:ascii="Symbol" w:hAnsi="Symbol" w:cs="OpenSymbol" w:hint="default"/>
    </w:rPr>
  </w:style>
  <w:style w:type="character" w:customStyle="1" w:styleId="WW8Num37z0">
    <w:name w:val="WW8Num37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37z1">
    <w:name w:val="WW8Num37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37z2">
    <w:name w:val="WW8Num37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37z3">
    <w:name w:val="WW8Num37z3"/>
    <w:rPr>
      <w:rFonts w:ascii="Calibri" w:hAnsi="Calibri" w:cs="Calibri" w:hint="default"/>
      <w:b w:val="0"/>
      <w:i w:val="0"/>
      <w:sz w:val="22"/>
    </w:rPr>
  </w:style>
  <w:style w:type="character" w:customStyle="1" w:styleId="WW8Num37z4">
    <w:name w:val="WW8Num37z4"/>
    <w:rPr>
      <w:rFonts w:ascii="Symbol" w:hAnsi="Symbol" w:cs="Symbol" w:hint="default"/>
    </w:rPr>
  </w:style>
  <w:style w:type="character" w:customStyle="1" w:styleId="WW8Num37z5">
    <w:name w:val="WW8Num37z5"/>
    <w:rPr>
      <w:rFonts w:hint="default"/>
    </w:rPr>
  </w:style>
  <w:style w:type="character" w:customStyle="1" w:styleId="WW8Num38z0">
    <w:name w:val="WW8Num38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38z1">
    <w:name w:val="WW8Num38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38z3">
    <w:name w:val="WW8Num38z3"/>
    <w:rPr>
      <w:rFonts w:ascii="Calibri" w:hAnsi="Calibri" w:cs="Calibri" w:hint="default"/>
      <w:b w:val="0"/>
      <w:i w:val="0"/>
      <w:sz w:val="22"/>
    </w:rPr>
  </w:style>
  <w:style w:type="character" w:customStyle="1" w:styleId="WW8Num38z4">
    <w:name w:val="WW8Num38z4"/>
    <w:rPr>
      <w:rFonts w:ascii="Symbol" w:hAnsi="Symbol" w:cs="Symbol" w:hint="default"/>
      <w:b w:val="0"/>
      <w:i w:val="0"/>
      <w:sz w:val="22"/>
    </w:rPr>
  </w:style>
  <w:style w:type="character" w:customStyle="1" w:styleId="WW8Num38z5">
    <w:name w:val="WW8Num38z5"/>
    <w:rPr>
      <w:rFonts w:ascii="Symbol" w:hAnsi="Symbol" w:cs="OpenSymbol" w:hint="default"/>
    </w:rPr>
  </w:style>
  <w:style w:type="character" w:customStyle="1" w:styleId="WW8Num39z0">
    <w:name w:val="WW8Num39z0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39z1">
    <w:name w:val="WW8Num39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vertAlign w:val="baseline"/>
    </w:rPr>
  </w:style>
  <w:style w:type="character" w:customStyle="1" w:styleId="WW8Num39z3">
    <w:name w:val="WW8Num39z3"/>
    <w:rPr>
      <w:rFonts w:ascii="Calibri" w:hAnsi="Calibri" w:cs="Calibri" w:hint="default"/>
      <w:b w:val="0"/>
      <w:i w:val="0"/>
      <w:sz w:val="22"/>
    </w:rPr>
  </w:style>
  <w:style w:type="character" w:customStyle="1" w:styleId="WW8Num39z4">
    <w:name w:val="WW8Num39z4"/>
    <w:rPr>
      <w:rFonts w:ascii="Symbol" w:hAnsi="Symbol" w:cs="Symbol" w:hint="default"/>
      <w:b w:val="0"/>
      <w:i w:val="0"/>
      <w:sz w:val="22"/>
    </w:rPr>
  </w:style>
  <w:style w:type="character" w:customStyle="1" w:styleId="WW8Num39z5">
    <w:name w:val="WW8Num39z5"/>
    <w:rPr>
      <w:rFonts w:ascii="Symbol" w:hAnsi="Symbol" w:cs="OpenSymbol" w:hint="default"/>
    </w:rPr>
  </w:style>
  <w:style w:type="character" w:customStyle="1" w:styleId="WW8Num40z0">
    <w:name w:val="WW8Num40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40z1">
    <w:name w:val="WW8Num40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40z2">
    <w:name w:val="WW8Num40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40z3">
    <w:name w:val="WW8Num40z3"/>
    <w:rPr>
      <w:rFonts w:ascii="Symbol" w:hAnsi="Symbol" w:cs="Symbol" w:hint="default"/>
      <w:sz w:val="22"/>
    </w:rPr>
  </w:style>
  <w:style w:type="character" w:customStyle="1" w:styleId="WW8Num40z4">
    <w:name w:val="WW8Num40z4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 w:val="0"/>
      <w:i w:val="0"/>
      <w:color w:val="auto"/>
      <w:position w:val="0"/>
      <w:sz w:val="22"/>
      <w:szCs w:val="22"/>
      <w:vertAlign w:val="baseline"/>
    </w:rPr>
  </w:style>
  <w:style w:type="character" w:customStyle="1" w:styleId="WW8Num41z1">
    <w:name w:val="WW8Num41z1"/>
    <w:rPr>
      <w:rFonts w:ascii="Arial" w:hAnsi="Arial" w:cs="Arial" w:hint="default"/>
      <w:b w:val="0"/>
      <w:i w:val="0"/>
      <w:strike w:val="0"/>
      <w:dstrike w:val="0"/>
      <w:color w:val="auto"/>
      <w:position w:val="0"/>
      <w:sz w:val="22"/>
      <w:szCs w:val="22"/>
      <w:vertAlign w:val="baseline"/>
    </w:rPr>
  </w:style>
  <w:style w:type="character" w:customStyle="1" w:styleId="WW8Num41z2">
    <w:name w:val="WW8Num41z2"/>
    <w:rPr>
      <w:rFonts w:ascii="Arial" w:hAnsi="Arial" w:cs="Arial" w:hint="default"/>
      <w:b w:val="0"/>
      <w:i w:val="0"/>
      <w:color w:val="auto"/>
      <w:sz w:val="22"/>
      <w:szCs w:val="22"/>
    </w:rPr>
  </w:style>
  <w:style w:type="character" w:customStyle="1" w:styleId="WW8Num41z3">
    <w:name w:val="WW8Num41z3"/>
    <w:rPr>
      <w:rFonts w:ascii="Symbol" w:hAnsi="Symbol" w:cs="Symbol" w:hint="default"/>
      <w:sz w:val="22"/>
    </w:rPr>
  </w:style>
  <w:style w:type="character" w:customStyle="1" w:styleId="WW8Num41z4">
    <w:name w:val="WW8Num41z4"/>
    <w:rPr>
      <w:rFonts w:hint="default"/>
    </w:rPr>
  </w:style>
  <w:style w:type="character" w:customStyle="1" w:styleId="WW8Num42z0">
    <w:name w:val="WW8Num42z0"/>
    <w:rPr>
      <w:rFonts w:ascii="Calibri" w:eastAsia="TimesNewRoman" w:hAnsi="Calibri" w:cs="Calibri" w:hint="default"/>
      <w:b w:val="0"/>
      <w:bCs/>
      <w:i w:val="0"/>
      <w:strike w:val="0"/>
      <w:dstrike w:val="0"/>
      <w:color w:val="auto"/>
      <w:position w:val="0"/>
      <w:sz w:val="22"/>
      <w:szCs w:val="20"/>
      <w:vertAlign w:val="baseline"/>
    </w:rPr>
  </w:style>
  <w:style w:type="character" w:customStyle="1" w:styleId="WW8Num42z1">
    <w:name w:val="WW8Num42z1"/>
    <w:rPr>
      <w:rFonts w:ascii="Calibri" w:hAnsi="Calibri" w:cs="Calibri" w:hint="default"/>
      <w:b w:val="0"/>
      <w:bCs/>
      <w:i w:val="0"/>
      <w:strike w:val="0"/>
      <w:dstrike w:val="0"/>
      <w:color w:val="auto"/>
      <w:position w:val="0"/>
      <w:sz w:val="22"/>
      <w:szCs w:val="24"/>
      <w:vertAlign w:val="baseline"/>
    </w:rPr>
  </w:style>
  <w:style w:type="character" w:customStyle="1" w:styleId="WW8Num42z2">
    <w:name w:val="WW8Num42z2"/>
    <w:rPr>
      <w:rFonts w:ascii="Calibri" w:hAnsi="Calibri" w:cs="Calibri" w:hint="default"/>
      <w:b w:val="0"/>
      <w:bCs/>
      <w:i w:val="0"/>
      <w:strike w:val="0"/>
      <w:dstrike w:val="0"/>
      <w:position w:val="0"/>
      <w:sz w:val="22"/>
      <w:vertAlign w:val="baseline"/>
    </w:rPr>
  </w:style>
  <w:style w:type="character" w:customStyle="1" w:styleId="WW8Num42z3">
    <w:name w:val="WW8Num42z3"/>
    <w:rPr>
      <w:rFonts w:ascii="Calibri" w:hAnsi="Calibri" w:cs="Calibri" w:hint="default"/>
      <w:b w:val="0"/>
      <w:i w:val="0"/>
      <w:sz w:val="22"/>
    </w:rPr>
  </w:style>
  <w:style w:type="character" w:customStyle="1" w:styleId="WW8Num42z4">
    <w:name w:val="WW8Num42z4"/>
    <w:rPr>
      <w:rFonts w:ascii="Symbol" w:hAnsi="Symbol" w:cs="Symbol" w:hint="default"/>
      <w:b w:val="0"/>
      <w:i w:val="0"/>
      <w:sz w:val="22"/>
    </w:rPr>
  </w:style>
  <w:style w:type="character" w:customStyle="1" w:styleId="WW8Num42z5">
    <w:name w:val="WW8Num42z5"/>
    <w:rPr>
      <w:rFonts w:ascii="Symbol" w:hAnsi="Symbol" w:cs="OpenSymbol" w:hint="default"/>
    </w:rPr>
  </w:style>
  <w:style w:type="character" w:customStyle="1" w:styleId="WW8Num43z0">
    <w:name w:val="WW8Num43z0"/>
    <w:rPr>
      <w:rFonts w:ascii="Calibri" w:hAnsi="Calibri" w:cs="Calibri" w:hint="default"/>
      <w:b w:val="0"/>
      <w:i w:val="0"/>
      <w:color w:val="auto"/>
      <w:position w:val="0"/>
      <w:sz w:val="22"/>
      <w:szCs w:val="18"/>
      <w:vertAlign w:val="baseline"/>
    </w:rPr>
  </w:style>
  <w:style w:type="character" w:customStyle="1" w:styleId="WW8Num43z1">
    <w:name w:val="WW8Num43z1"/>
    <w:rPr>
      <w:rFonts w:ascii="Calibri" w:hAnsi="Calibri" w:cs="Calibri" w:hint="default"/>
      <w:b w:val="0"/>
      <w:i w:val="0"/>
      <w:strike w:val="0"/>
      <w:dstrike w:val="0"/>
      <w:color w:val="auto"/>
      <w:position w:val="0"/>
      <w:sz w:val="22"/>
      <w:szCs w:val="18"/>
      <w:vertAlign w:val="baseline"/>
    </w:rPr>
  </w:style>
  <w:style w:type="character" w:customStyle="1" w:styleId="WW8Num43z2">
    <w:name w:val="WW8Num43z2"/>
    <w:rPr>
      <w:rFonts w:ascii="Calibri" w:hAnsi="Calibri" w:cs="Calibri" w:hint="default"/>
      <w:b w:val="0"/>
      <w:i w:val="0"/>
      <w:color w:val="auto"/>
      <w:sz w:val="22"/>
      <w:szCs w:val="18"/>
    </w:rPr>
  </w:style>
  <w:style w:type="character" w:customStyle="1" w:styleId="WW8Num43z3">
    <w:name w:val="WW8Num43z3"/>
    <w:rPr>
      <w:rFonts w:ascii="Calibri" w:hAnsi="Calibri" w:cs="Calibri" w:hint="default"/>
      <w:b w:val="0"/>
      <w:i w:val="0"/>
      <w:sz w:val="22"/>
    </w:rPr>
  </w:style>
  <w:style w:type="character" w:customStyle="1" w:styleId="WW8Num43z4">
    <w:name w:val="WW8Num43z4"/>
    <w:rPr>
      <w:rFonts w:ascii="Symbol" w:hAnsi="Symbol" w:cs="Symbol" w:hint="default"/>
    </w:rPr>
  </w:style>
  <w:style w:type="character" w:customStyle="1" w:styleId="WW8Num43z5">
    <w:name w:val="WW8Num43z5"/>
    <w:rPr>
      <w:rFonts w:hint="default"/>
    </w:rPr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character" w:styleId="Pogrubienie">
    <w:name w:val="Strong"/>
    <w:qFormat/>
    <w:rPr>
      <w:b/>
      <w:bCs/>
    </w:rPr>
  </w:style>
  <w:style w:type="character" w:styleId="Numerstrony">
    <w:name w:val="page number"/>
    <w:basedOn w:val="Domylnaczcionkaakapitu"/>
    <w:semiHidden/>
  </w:style>
  <w:style w:type="character" w:customStyle="1" w:styleId="Absatz-Standardschriftart">
    <w:name w:val="Absatz-Standardschriftart"/>
  </w:style>
  <w:style w:type="paragraph" w:styleId="Nagwek">
    <w:name w:val="header"/>
    <w:basedOn w:val="Normalny"/>
    <w:next w:val="Tekstpodstawow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pPr>
      <w:jc w:val="both"/>
    </w:pPr>
    <w:rPr>
      <w:rFonts w:ascii="Verdana" w:hAnsi="Verdana" w:cs="Verdana"/>
      <w:sz w:val="20"/>
      <w:szCs w:val="16"/>
    </w:rPr>
  </w:style>
  <w:style w:type="paragraph" w:styleId="Lista">
    <w:name w:val="List"/>
    <w:basedOn w:val="Tekstpodstawowy"/>
    <w:semiHidden/>
    <w:pPr>
      <w:spacing w:after="120"/>
      <w:jc w:val="left"/>
    </w:pPr>
    <w:rPr>
      <w:rFonts w:ascii="Times New Roman" w:hAnsi="Times New Roman" w:cs="Times New Roman"/>
      <w:sz w:val="24"/>
      <w:szCs w:val="24"/>
    </w:rPr>
  </w:style>
  <w:style w:type="paragraph" w:styleId="Podpis">
    <w:name w:val="Signature"/>
    <w:basedOn w:val="Normalny"/>
    <w:semiHidden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nakZnak1Znak">
    <w:name w:val="Znak Znak1 Znak"/>
    <w:basedOn w:val="Normalny"/>
  </w:style>
  <w:style w:type="paragraph" w:customStyle="1" w:styleId="Normalny10pt">
    <w:name w:val="Normalny + 10 pt"/>
    <w:basedOn w:val="Normalny"/>
    <w:pPr>
      <w:jc w:val="both"/>
    </w:pPr>
    <w:rPr>
      <w:rFonts w:ascii="Arial" w:hAnsi="Arial" w:cs="Arial"/>
      <w:iCs/>
      <w:sz w:val="20"/>
      <w:szCs w:val="20"/>
    </w:rPr>
  </w:style>
  <w:style w:type="paragraph" w:styleId="Tekstpodstawowy2">
    <w:name w:val="Body Text 2"/>
    <w:basedOn w:val="Normalny"/>
    <w:semiHidden/>
    <w:pPr>
      <w:spacing w:after="120"/>
      <w:jc w:val="both"/>
    </w:pPr>
    <w:rPr>
      <w:rFonts w:ascii="Verdana" w:hAnsi="Verdana" w:cs="Verdana"/>
      <w:b/>
      <w:sz w:val="20"/>
      <w:szCs w:val="22"/>
    </w:rPr>
  </w:style>
  <w:style w:type="paragraph" w:customStyle="1" w:styleId="WW-Nagwekstrony">
    <w:name w:val="WW-Nagłówek strony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wcity">
    <w:name w:val="Body Text Indent"/>
    <w:basedOn w:val="Normalny"/>
    <w:semiHidden/>
    <w:pPr>
      <w:spacing w:after="120"/>
      <w:ind w:firstLine="709"/>
      <w:jc w:val="both"/>
    </w:pPr>
    <w:rPr>
      <w:rFonts w:ascii="Verdana" w:hAnsi="Verdana" w:cs="Verdana"/>
      <w:sz w:val="20"/>
      <w:szCs w:val="22"/>
    </w:rPr>
  </w:style>
  <w:style w:type="paragraph" w:customStyle="1" w:styleId="msolistparagraph0">
    <w:name w:val="msolistparagraph"/>
    <w:basedOn w:val="Normalny"/>
    <w:pPr>
      <w:spacing w:before="280" w:after="280"/>
    </w:pPr>
  </w:style>
  <w:style w:type="paragraph" w:styleId="NormalnyWeb">
    <w:name w:val="Normal (Web)"/>
    <w:basedOn w:val="Normalny"/>
    <w:pPr>
      <w:spacing w:before="280" w:after="119"/>
    </w:pPr>
    <w:rPr>
      <w:rFonts w:ascii="Arial Unicode MS" w:eastAsia="Arial Unicode MS" w:hAnsi="Arial Unicode MS" w:cs="Arial Unicode MS"/>
    </w:rPr>
  </w:style>
  <w:style w:type="paragraph" w:styleId="Tekstpodstawowy3">
    <w:name w:val="Body Text 3"/>
    <w:basedOn w:val="Normalny"/>
    <w:semiHidden/>
    <w:rPr>
      <w:rFonts w:ascii="Verdana" w:hAnsi="Verdana" w:cs="Verdana"/>
      <w:sz w:val="20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semiHidden/>
    <w:pPr>
      <w:autoSpaceDE w:val="0"/>
      <w:ind w:firstLine="709"/>
      <w:jc w:val="both"/>
    </w:pPr>
    <w:rPr>
      <w:rFonts w:ascii="Arial Narrow" w:hAnsi="Arial Narrow" w:cs="Arial"/>
    </w:rPr>
  </w:style>
  <w:style w:type="paragraph" w:customStyle="1" w:styleId="western">
    <w:name w:val="western"/>
    <w:basedOn w:val="Normalny"/>
    <w:pPr>
      <w:spacing w:before="280" w:after="280"/>
      <w:jc w:val="both"/>
    </w:pPr>
    <w:rPr>
      <w:rFonts w:ascii="Verdana" w:hAnsi="Verdana" w:cs="Verdana"/>
      <w:sz w:val="20"/>
      <w:szCs w:val="20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podstawowywcity3">
    <w:name w:val="Body Text Indent 3"/>
    <w:basedOn w:val="Normalny"/>
    <w:semiHidden/>
    <w:pPr>
      <w:autoSpaceDE w:val="0"/>
      <w:ind w:left="720"/>
      <w:jc w:val="both"/>
    </w:pPr>
    <w:rPr>
      <w:rFonts w:ascii="Calibri" w:hAnsi="Calibri" w:cs="Calibri"/>
      <w:sz w:val="22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uiPriority w:val="99"/>
    <w:rsid w:val="0015245D"/>
    <w:rPr>
      <w:vertAlign w:val="superscript"/>
    </w:rPr>
  </w:style>
  <w:style w:type="character" w:customStyle="1" w:styleId="Znakiprzypiswdolnych">
    <w:name w:val="Znaki przypisów dolnych"/>
    <w:rsid w:val="00DA5F8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44A77"/>
    <w:rPr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9F2C1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9F2C18"/>
    <w:rPr>
      <w:rFonts w:ascii="Calibri" w:eastAsia="Calibri" w:hAnsi="Calibri"/>
      <w:sz w:val="22"/>
      <w:szCs w:val="22"/>
      <w:lang w:val="x-none" w:eastAsia="en-US"/>
    </w:rPr>
  </w:style>
  <w:style w:type="paragraph" w:styleId="Bezodstpw">
    <w:name w:val="No Spacing"/>
    <w:qFormat/>
    <w:rsid w:val="00794348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styleId="Tytu">
    <w:name w:val="Title"/>
    <w:basedOn w:val="Normalny"/>
    <w:link w:val="TytuZnak"/>
    <w:qFormat/>
    <w:rsid w:val="00B87519"/>
    <w:pPr>
      <w:suppressAutoHyphens w:val="0"/>
      <w:jc w:val="center"/>
    </w:pPr>
    <w:rPr>
      <w:b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B87519"/>
    <w:rPr>
      <w:b/>
      <w:sz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5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usz\AppData\Roaming\Microsoft\Szablony\Pracownia%20Informatyczn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23578-0706-49F4-AB3C-8D12CC94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Pracownia Informatyczna</Template>
  <TotalTime>1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WSZ-FZ- 43/  382 /2012                                                                        Konin, dn</vt:lpstr>
    </vt:vector>
  </TitlesOfParts>
  <Company>21WSzUR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WSZ-FZ- 43/  382 /2012                                                                        Konin, dn</dc:title>
  <dc:subject/>
  <dc:creator>SZP_Marian_PASEK</dc:creator>
  <cp:keywords/>
  <dc:description/>
  <cp:lastModifiedBy>Szpital Wojskowy</cp:lastModifiedBy>
  <cp:revision>2</cp:revision>
  <cp:lastPrinted>2024-10-04T14:48:00Z</cp:lastPrinted>
  <dcterms:created xsi:type="dcterms:W3CDTF">2026-04-29T08:45:00Z</dcterms:created>
  <dcterms:modified xsi:type="dcterms:W3CDTF">2026-04-29T08:45:00Z</dcterms:modified>
</cp:coreProperties>
</file>