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25747" w14:textId="6B84EF04" w:rsidR="0050255D" w:rsidRPr="000F029A" w:rsidRDefault="00EB3454" w:rsidP="002E6AA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inorHAnsi" w:eastAsia="TimesNewRoman,Bold" w:hAnsiTheme="minorHAnsi" w:cstheme="minorHAnsi"/>
          <w:b/>
          <w:bCs/>
          <w:color w:val="000000" w:themeColor="text1"/>
        </w:rPr>
      </w:pP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  <w:color w:val="000000" w:themeColor="text1"/>
        </w:rPr>
        <w:t>Załącznik nr</w:t>
      </w:r>
      <w:r w:rsidR="00892204" w:rsidRPr="000F029A">
        <w:rPr>
          <w:rFonts w:asciiTheme="minorHAnsi" w:eastAsia="TimesNewRoman,Bold" w:hAnsiTheme="minorHAnsi" w:cstheme="minorHAnsi"/>
          <w:b/>
          <w:bCs/>
          <w:color w:val="000000" w:themeColor="text1"/>
        </w:rPr>
        <w:t xml:space="preserve"> </w:t>
      </w:r>
      <w:r w:rsidR="00DC7D53">
        <w:rPr>
          <w:rFonts w:asciiTheme="minorHAnsi" w:eastAsia="TimesNewRoman,Bold" w:hAnsiTheme="minorHAnsi" w:cstheme="minorHAnsi"/>
          <w:b/>
          <w:bCs/>
          <w:color w:val="000000" w:themeColor="text1"/>
        </w:rPr>
        <w:t>6</w:t>
      </w:r>
      <w:r w:rsidRPr="000F029A">
        <w:rPr>
          <w:rFonts w:asciiTheme="minorHAnsi" w:eastAsia="TimesNewRoman,Bold" w:hAnsiTheme="minorHAnsi" w:cstheme="minorHAnsi"/>
          <w:b/>
          <w:bCs/>
          <w:color w:val="000000" w:themeColor="text1"/>
        </w:rPr>
        <w:t xml:space="preserve"> do SWZ</w:t>
      </w:r>
      <w:r w:rsidR="0050255D" w:rsidRPr="000F029A">
        <w:rPr>
          <w:rFonts w:asciiTheme="minorHAnsi" w:eastAsia="TimesNewRoman,Bold" w:hAnsiTheme="minorHAnsi" w:cstheme="minorHAnsi"/>
          <w:b/>
          <w:bCs/>
          <w:color w:val="000000" w:themeColor="text1"/>
        </w:rPr>
        <w:t xml:space="preserve"> </w:t>
      </w:r>
    </w:p>
    <w:p w14:paraId="163018DF" w14:textId="77777777" w:rsidR="000F029A" w:rsidRPr="000F029A" w:rsidRDefault="000F029A" w:rsidP="002E6AA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inorHAnsi" w:eastAsia="TimesNewRoman,Bold" w:hAnsiTheme="minorHAnsi" w:cstheme="minorHAnsi"/>
          <w:b/>
          <w:bCs/>
          <w:color w:val="000000" w:themeColor="text1"/>
        </w:rPr>
      </w:pPr>
    </w:p>
    <w:p w14:paraId="3E79D443" w14:textId="3C3CA912" w:rsidR="00CD3A56" w:rsidRPr="000F029A" w:rsidRDefault="00CD3A56" w:rsidP="002E6A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inorHAnsi" w:eastAsia="TimesNewRoman,Bold" w:hAnsiTheme="minorHAnsi" w:cstheme="minorHAnsi"/>
          <w:b/>
          <w:bCs/>
        </w:rPr>
      </w:pPr>
      <w:r w:rsidRPr="000F029A">
        <w:rPr>
          <w:rFonts w:asciiTheme="minorHAnsi" w:eastAsia="TimesNewRoman,Bold" w:hAnsiTheme="minorHAnsi" w:cstheme="minorHAnsi"/>
          <w:b/>
          <w:bCs/>
        </w:rPr>
        <w:t>UMOWA Nr …………….</w:t>
      </w:r>
    </w:p>
    <w:p w14:paraId="79B7660D" w14:textId="77777777" w:rsidR="00C16AAB" w:rsidRPr="00C16AAB" w:rsidRDefault="00C16AAB" w:rsidP="00C16AA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color w:val="FF0000"/>
        </w:rPr>
      </w:pPr>
    </w:p>
    <w:p w14:paraId="5073E53B" w14:textId="1029FB0F" w:rsidR="0019732B" w:rsidRDefault="008A151E" w:rsidP="00DB154B">
      <w:pPr>
        <w:spacing w:after="0" w:line="240" w:lineRule="auto"/>
        <w:ind w:firstLine="708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W rezultacie wyboru oferty w wyniku rozstrzygnięcia postępowania przetargowego w trybie </w:t>
      </w:r>
      <w:r w:rsidRPr="000F029A">
        <w:rPr>
          <w:rFonts w:asciiTheme="minorHAnsi" w:hAnsiTheme="minorHAnsi" w:cstheme="minorHAnsi"/>
          <w:bCs/>
        </w:rPr>
        <w:t>podstawowym bez negocjacji</w:t>
      </w:r>
      <w:r w:rsidRPr="000F029A">
        <w:rPr>
          <w:rFonts w:asciiTheme="minorHAnsi" w:hAnsiTheme="minorHAnsi" w:cstheme="minorHAnsi"/>
        </w:rPr>
        <w:t>, o którym mowa w art. 275 pkt 1 usta</w:t>
      </w:r>
      <w:r w:rsidR="00204A2C" w:rsidRPr="000F029A">
        <w:rPr>
          <w:rFonts w:asciiTheme="minorHAnsi" w:hAnsiTheme="minorHAnsi" w:cstheme="minorHAnsi"/>
        </w:rPr>
        <w:t>wy Prawo zamówień publicznych z </w:t>
      </w:r>
      <w:r w:rsidRPr="000F029A">
        <w:rPr>
          <w:rFonts w:asciiTheme="minorHAnsi" w:hAnsiTheme="minorHAnsi" w:cstheme="minorHAnsi"/>
        </w:rPr>
        <w:t xml:space="preserve">dnia 11 września 2019 r. </w:t>
      </w:r>
      <w:r w:rsidR="00402391" w:rsidRPr="000F029A">
        <w:rPr>
          <w:rFonts w:asciiTheme="minorHAnsi" w:hAnsiTheme="minorHAnsi" w:cstheme="minorHAnsi"/>
        </w:rPr>
        <w:t>[</w:t>
      </w:r>
      <w:r w:rsidR="00402391" w:rsidRPr="000F029A">
        <w:rPr>
          <w:rFonts w:asciiTheme="minorHAnsi" w:hAnsiTheme="minorHAnsi" w:cstheme="minorHAnsi"/>
          <w:b/>
        </w:rPr>
        <w:t>Ustawa</w:t>
      </w:r>
      <w:r w:rsidR="00402391" w:rsidRPr="000F029A">
        <w:rPr>
          <w:rFonts w:asciiTheme="minorHAnsi" w:hAnsiTheme="minorHAnsi" w:cstheme="minorHAnsi"/>
        </w:rPr>
        <w:t xml:space="preserve">] </w:t>
      </w:r>
      <w:r w:rsidRPr="000F029A">
        <w:rPr>
          <w:rFonts w:asciiTheme="minorHAnsi" w:hAnsiTheme="minorHAnsi" w:cstheme="minorHAnsi"/>
        </w:rPr>
        <w:t>(</w:t>
      </w:r>
      <w:r w:rsidR="001D1C12" w:rsidRPr="000F029A">
        <w:rPr>
          <w:rFonts w:asciiTheme="minorHAnsi" w:hAnsiTheme="minorHAnsi" w:cstheme="minorHAnsi"/>
        </w:rPr>
        <w:t>Dz. U. z 202</w:t>
      </w:r>
      <w:r w:rsidR="006A1192">
        <w:rPr>
          <w:rFonts w:asciiTheme="minorHAnsi" w:hAnsiTheme="minorHAnsi" w:cstheme="minorHAnsi"/>
        </w:rPr>
        <w:t>4</w:t>
      </w:r>
      <w:r w:rsidR="001D1C12" w:rsidRPr="000F029A">
        <w:rPr>
          <w:rFonts w:asciiTheme="minorHAnsi" w:hAnsiTheme="minorHAnsi" w:cstheme="minorHAnsi"/>
        </w:rPr>
        <w:t xml:space="preserve"> r. poz. 1</w:t>
      </w:r>
      <w:r w:rsidR="006A1192">
        <w:rPr>
          <w:rFonts w:asciiTheme="minorHAnsi" w:hAnsiTheme="minorHAnsi" w:cstheme="minorHAnsi"/>
        </w:rPr>
        <w:t>320</w:t>
      </w:r>
      <w:r w:rsidR="001D1C12" w:rsidRPr="000F029A">
        <w:rPr>
          <w:rFonts w:asciiTheme="minorHAnsi" w:hAnsiTheme="minorHAnsi" w:cstheme="minorHAnsi"/>
        </w:rPr>
        <w:t xml:space="preserve"> z </w:t>
      </w:r>
      <w:proofErr w:type="spellStart"/>
      <w:r w:rsidR="001D1C12" w:rsidRPr="000F029A">
        <w:rPr>
          <w:rFonts w:asciiTheme="minorHAnsi" w:hAnsiTheme="minorHAnsi" w:cstheme="minorHAnsi"/>
        </w:rPr>
        <w:t>późn</w:t>
      </w:r>
      <w:proofErr w:type="spellEnd"/>
      <w:r w:rsidR="001D1C12" w:rsidRPr="000F029A">
        <w:rPr>
          <w:rFonts w:asciiTheme="minorHAnsi" w:hAnsiTheme="minorHAnsi" w:cstheme="minorHAnsi"/>
        </w:rPr>
        <w:t>. zm.)</w:t>
      </w:r>
      <w:r w:rsidR="00853AA1">
        <w:rPr>
          <w:rFonts w:asciiTheme="minorHAnsi" w:hAnsiTheme="minorHAnsi" w:cstheme="minorHAnsi"/>
        </w:rPr>
        <w:t xml:space="preserve"> </w:t>
      </w:r>
      <w:r w:rsidR="00CD3A56" w:rsidRPr="000F029A">
        <w:rPr>
          <w:rFonts w:asciiTheme="minorHAnsi" w:hAnsiTheme="minorHAnsi" w:cstheme="minorHAnsi"/>
        </w:rPr>
        <w:t xml:space="preserve">zarejestrowanego pod sygnaturą </w:t>
      </w:r>
      <w:r w:rsidR="00CD3A56" w:rsidRPr="000F029A">
        <w:rPr>
          <w:rFonts w:asciiTheme="minorHAnsi" w:hAnsiTheme="minorHAnsi" w:cstheme="minorHAnsi"/>
          <w:b/>
        </w:rPr>
        <w:t>CRZP/</w:t>
      </w:r>
      <w:r w:rsidR="0014227D">
        <w:rPr>
          <w:rFonts w:asciiTheme="minorHAnsi" w:hAnsiTheme="minorHAnsi" w:cstheme="minorHAnsi"/>
          <w:b/>
        </w:rPr>
        <w:t>81</w:t>
      </w:r>
      <w:r w:rsidR="00CD3A56" w:rsidRPr="000F029A">
        <w:rPr>
          <w:rFonts w:asciiTheme="minorHAnsi" w:hAnsiTheme="minorHAnsi" w:cstheme="minorHAnsi"/>
          <w:b/>
        </w:rPr>
        <w:t>/</w:t>
      </w:r>
      <w:r w:rsidR="00984BF4" w:rsidRPr="000F029A">
        <w:rPr>
          <w:rFonts w:asciiTheme="minorHAnsi" w:hAnsiTheme="minorHAnsi" w:cstheme="minorHAnsi"/>
          <w:b/>
        </w:rPr>
        <w:t>202</w:t>
      </w:r>
      <w:r w:rsidR="00DB154B">
        <w:rPr>
          <w:rFonts w:asciiTheme="minorHAnsi" w:hAnsiTheme="minorHAnsi" w:cstheme="minorHAnsi"/>
          <w:b/>
        </w:rPr>
        <w:t>6</w:t>
      </w:r>
      <w:r w:rsidR="00CD3A56" w:rsidRPr="000F029A">
        <w:rPr>
          <w:rFonts w:asciiTheme="minorHAnsi" w:hAnsiTheme="minorHAnsi" w:cstheme="minorHAnsi"/>
          <w:b/>
        </w:rPr>
        <w:t>/AZP</w:t>
      </w:r>
      <w:r w:rsidR="00DB6545" w:rsidRPr="000F029A">
        <w:rPr>
          <w:rFonts w:asciiTheme="minorHAnsi" w:hAnsiTheme="minorHAnsi" w:cstheme="minorHAnsi"/>
          <w:b/>
        </w:rPr>
        <w:t xml:space="preserve"> </w:t>
      </w:r>
      <w:r w:rsidR="00C654F4" w:rsidRPr="002A3FC0">
        <w:rPr>
          <w:rFonts w:cs="Calibri"/>
          <w:b/>
        </w:rPr>
        <w:t xml:space="preserve">Usługa szkolenia w zakresie </w:t>
      </w:r>
      <w:r w:rsidR="00DB154B">
        <w:rPr>
          <w:rFonts w:cs="Calibri"/>
          <w:b/>
        </w:rPr>
        <w:t>metodyk</w:t>
      </w:r>
      <w:r w:rsidR="00843670">
        <w:rPr>
          <w:rFonts w:cs="Calibri"/>
          <w:b/>
        </w:rPr>
        <w:t>i prowadzenia badań naukowych i </w:t>
      </w:r>
      <w:r w:rsidR="00DB154B">
        <w:rPr>
          <w:rFonts w:cs="Calibri"/>
          <w:b/>
        </w:rPr>
        <w:t>nawiązywania współpracy z ośrodkami w kraju i za granicą w zakresie nauk o zarządzaniu i jakości</w:t>
      </w:r>
      <w:r w:rsidR="00C6201C">
        <w:rPr>
          <w:rFonts w:cs="Calibri"/>
          <w:b/>
        </w:rPr>
        <w:t xml:space="preserve">- </w:t>
      </w:r>
      <w:r w:rsidR="0014227D">
        <w:rPr>
          <w:rFonts w:cs="Calibri"/>
          <w:b/>
        </w:rPr>
        <w:t>3</w:t>
      </w:r>
      <w:bookmarkStart w:id="0" w:name="_GoBack"/>
      <w:bookmarkEnd w:id="0"/>
      <w:r w:rsidR="00DB154B">
        <w:rPr>
          <w:rFonts w:cs="Calibri"/>
          <w:b/>
        </w:rPr>
        <w:t xml:space="preserve">, </w:t>
      </w:r>
      <w:r w:rsidR="00CD3A56" w:rsidRPr="000F029A">
        <w:rPr>
          <w:rFonts w:asciiTheme="minorHAnsi" w:hAnsiTheme="minorHAnsi" w:cstheme="minorHAnsi"/>
        </w:rPr>
        <w:t>pomiędzy:</w:t>
      </w:r>
    </w:p>
    <w:p w14:paraId="4D33090C" w14:textId="77777777" w:rsidR="00DB154B" w:rsidRPr="00DB154B" w:rsidRDefault="00DB154B" w:rsidP="00DB154B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bCs/>
          <w:i/>
        </w:rPr>
      </w:pPr>
    </w:p>
    <w:p w14:paraId="3B95FAF3" w14:textId="116E0825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  <w:i/>
          <w:lang w:eastAsia="zh-CN"/>
        </w:rPr>
      </w:pPr>
      <w:r w:rsidRPr="000F029A">
        <w:rPr>
          <w:rFonts w:asciiTheme="minorHAnsi" w:hAnsiTheme="minorHAnsi" w:cstheme="minorHAnsi"/>
          <w:b/>
        </w:rPr>
        <w:t>Uniwersytet</w:t>
      </w:r>
      <w:r w:rsidR="00DE13AE">
        <w:rPr>
          <w:rFonts w:asciiTheme="minorHAnsi" w:hAnsiTheme="minorHAnsi" w:cstheme="minorHAnsi"/>
          <w:b/>
        </w:rPr>
        <w:t>em</w:t>
      </w:r>
      <w:r w:rsidRPr="000F029A">
        <w:rPr>
          <w:rFonts w:asciiTheme="minorHAnsi" w:hAnsiTheme="minorHAnsi" w:cstheme="minorHAnsi"/>
          <w:b/>
        </w:rPr>
        <w:t xml:space="preserve"> Morski</w:t>
      </w:r>
      <w:r w:rsidR="00DE13AE">
        <w:rPr>
          <w:rFonts w:asciiTheme="minorHAnsi" w:hAnsiTheme="minorHAnsi" w:cstheme="minorHAnsi"/>
          <w:b/>
        </w:rPr>
        <w:t>m</w:t>
      </w:r>
      <w:r w:rsidRPr="000F029A">
        <w:rPr>
          <w:rFonts w:asciiTheme="minorHAnsi" w:hAnsiTheme="minorHAnsi" w:cstheme="minorHAnsi"/>
          <w:b/>
        </w:rPr>
        <w:t xml:space="preserve"> w Gdyni</w:t>
      </w:r>
    </w:p>
    <w:p w14:paraId="03C91E4A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 xml:space="preserve">ul. Morska 81-87 </w:t>
      </w:r>
    </w:p>
    <w:p w14:paraId="559BA079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81-225 Gdynia</w:t>
      </w:r>
    </w:p>
    <w:p w14:paraId="4E682683" w14:textId="77777777" w:rsidR="00CD3A56" w:rsidRPr="000F029A" w:rsidRDefault="00CD3A56" w:rsidP="002E6AA8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DE13AE">
        <w:rPr>
          <w:rFonts w:asciiTheme="minorHAnsi" w:hAnsiTheme="minorHAnsi" w:cstheme="minorHAnsi"/>
          <w:b/>
        </w:rPr>
        <w:t>NIP: 586-001</w:t>
      </w:r>
      <w:r w:rsidRPr="000F029A">
        <w:rPr>
          <w:rFonts w:asciiTheme="minorHAnsi" w:hAnsiTheme="minorHAnsi" w:cstheme="minorHAnsi"/>
          <w:b/>
        </w:rPr>
        <w:t>-28-73</w:t>
      </w:r>
    </w:p>
    <w:p w14:paraId="0C9A404B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4A1226A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Zwanym dalej Zamawiającym, reprezentowanym przez:</w:t>
      </w:r>
    </w:p>
    <w:p w14:paraId="04B1F396" w14:textId="77777777" w:rsidR="00CD3A56" w:rsidRPr="000F029A" w:rsidRDefault="00CD3A56" w:rsidP="0051696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39DA6203" w14:textId="77777777" w:rsidR="00CD3A56" w:rsidRPr="000F029A" w:rsidRDefault="00CD3A56" w:rsidP="0051696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2C26D542" w14:textId="312FF9D6" w:rsidR="00CD3A56" w:rsidRPr="000F029A" w:rsidRDefault="00CD3A56" w:rsidP="002E6AA8">
      <w:pPr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0F029A">
        <w:rPr>
          <w:rFonts w:asciiTheme="minorHAnsi" w:hAnsiTheme="minorHAnsi" w:cstheme="minorHAnsi"/>
          <w:i/>
        </w:rPr>
        <w:t>(imiona, nazwiska i stanowiska umocowanych przedstawicieli)</w:t>
      </w:r>
    </w:p>
    <w:p w14:paraId="68D00124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a </w:t>
      </w:r>
    </w:p>
    <w:p w14:paraId="0EC8BCD0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.................................................................................</w:t>
      </w:r>
    </w:p>
    <w:p w14:paraId="12880D64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.................................................................................</w:t>
      </w:r>
    </w:p>
    <w:p w14:paraId="08766835" w14:textId="77777777" w:rsidR="00CD3A56" w:rsidRPr="000F029A" w:rsidRDefault="00CD3A56" w:rsidP="002E6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NIP </w:t>
      </w:r>
      <w:r w:rsidRPr="000F029A">
        <w:rPr>
          <w:rFonts w:asciiTheme="minorHAnsi" w:hAnsiTheme="minorHAnsi" w:cstheme="minorHAnsi"/>
          <w:b/>
        </w:rPr>
        <w:t>...........................................................................</w:t>
      </w:r>
    </w:p>
    <w:p w14:paraId="4188798B" w14:textId="77777777" w:rsidR="00CD3A56" w:rsidRPr="000F029A" w:rsidRDefault="00CD3A56" w:rsidP="002E6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Zarejestrowaną w ……………………………………………………… pod nr …………………………………………………………...</w:t>
      </w:r>
    </w:p>
    <w:p w14:paraId="2BAB9D7E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1C5B600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Zwanym dalej Wykonawcą, reprezentowanym przez:</w:t>
      </w:r>
    </w:p>
    <w:p w14:paraId="48E405ED" w14:textId="77777777" w:rsidR="00CD3A56" w:rsidRPr="000F029A" w:rsidRDefault="00CD3A56" w:rsidP="0051696D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6EC42C89" w14:textId="77777777" w:rsidR="00CD3A56" w:rsidRPr="000F029A" w:rsidRDefault="00CD3A56" w:rsidP="0051696D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76ED82FF" w14:textId="77777777" w:rsidR="00CD3A56" w:rsidRPr="000F029A" w:rsidRDefault="00CD3A56" w:rsidP="002E6AA8">
      <w:pPr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0F029A">
        <w:rPr>
          <w:rFonts w:asciiTheme="minorHAnsi" w:hAnsiTheme="minorHAnsi" w:cstheme="minorHAnsi"/>
          <w:i/>
        </w:rPr>
        <w:t>(imiona, nazwiska i stanowiska umocowanych przedstawicieli)</w:t>
      </w:r>
    </w:p>
    <w:p w14:paraId="4AF95F9D" w14:textId="40CFB506" w:rsidR="00CD3A56" w:rsidRPr="000F029A" w:rsidRDefault="00CD3A56" w:rsidP="002E6AA8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</w:p>
    <w:p w14:paraId="3AAA567C" w14:textId="2A8A7524" w:rsidR="00CD3A56" w:rsidRPr="000F029A" w:rsidRDefault="00DE13AE" w:rsidP="002E6AA8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CD3A56" w:rsidRPr="000F029A">
        <w:rPr>
          <w:rFonts w:asciiTheme="minorHAnsi" w:hAnsiTheme="minorHAnsi" w:cstheme="minorHAnsi"/>
        </w:rPr>
        <w:t xml:space="preserve"> Gdyni została zawarta umowa następującej treści:</w:t>
      </w:r>
    </w:p>
    <w:p w14:paraId="311B7EE1" w14:textId="77777777" w:rsidR="002E6AA8" w:rsidRPr="000F029A" w:rsidRDefault="002E6AA8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3C497AF" w14:textId="25971C0A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1</w:t>
      </w:r>
    </w:p>
    <w:p w14:paraId="17FBD6BD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PRZEDMIOT UMOWY</w:t>
      </w:r>
    </w:p>
    <w:p w14:paraId="2D59DEF0" w14:textId="29A51C0D" w:rsidR="0019732B" w:rsidRPr="000F029A" w:rsidRDefault="00CD3A56" w:rsidP="00DB154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zh-CN"/>
        </w:rPr>
      </w:pPr>
      <w:r w:rsidRPr="000F029A">
        <w:rPr>
          <w:rFonts w:asciiTheme="minorHAnsi" w:hAnsiTheme="minorHAnsi" w:cstheme="minorHAnsi"/>
          <w:lang w:eastAsia="ar-SA"/>
        </w:rPr>
        <w:t xml:space="preserve">Przedmiotem umowy jest wykonanie usługi edukacyjnej polegającej na </w:t>
      </w:r>
      <w:r w:rsidRPr="000F029A">
        <w:rPr>
          <w:rFonts w:asciiTheme="minorHAnsi" w:hAnsiTheme="minorHAnsi" w:cstheme="minorHAnsi"/>
          <w:lang w:eastAsia="zh-CN"/>
        </w:rPr>
        <w:t>przeprowadzeniu</w:t>
      </w:r>
      <w:r w:rsidR="00C654F4">
        <w:rPr>
          <w:rFonts w:asciiTheme="minorHAnsi" w:hAnsiTheme="minorHAnsi" w:cstheme="minorHAnsi"/>
          <w:lang w:eastAsia="zh-CN"/>
        </w:rPr>
        <w:t xml:space="preserve"> </w:t>
      </w:r>
      <w:r w:rsidR="000441B4" w:rsidRPr="000F029A">
        <w:rPr>
          <w:rFonts w:asciiTheme="minorHAnsi" w:hAnsiTheme="minorHAnsi" w:cstheme="minorHAnsi"/>
          <w:lang w:eastAsia="zh-CN"/>
        </w:rPr>
        <w:t>szkole</w:t>
      </w:r>
      <w:r w:rsidR="00843670">
        <w:rPr>
          <w:rFonts w:asciiTheme="minorHAnsi" w:hAnsiTheme="minorHAnsi" w:cstheme="minorHAnsi"/>
          <w:lang w:eastAsia="zh-CN"/>
        </w:rPr>
        <w:t>nia</w:t>
      </w:r>
      <w:r w:rsidR="00251216" w:rsidRPr="000F029A">
        <w:rPr>
          <w:rFonts w:asciiTheme="minorHAnsi" w:hAnsiTheme="minorHAnsi" w:cstheme="minorHAnsi"/>
          <w:lang w:eastAsia="zh-CN"/>
        </w:rPr>
        <w:t xml:space="preserve">, </w:t>
      </w:r>
      <w:r w:rsidRPr="000F029A">
        <w:rPr>
          <w:rFonts w:asciiTheme="minorHAnsi" w:hAnsiTheme="minorHAnsi" w:cstheme="minorHAnsi"/>
          <w:lang w:eastAsia="ar-SA"/>
        </w:rPr>
        <w:t xml:space="preserve">zgodnie z </w:t>
      </w:r>
      <w:r w:rsidRPr="000F029A">
        <w:rPr>
          <w:rFonts w:asciiTheme="minorHAnsi" w:hAnsiTheme="minorHAnsi" w:cstheme="minorHAnsi"/>
          <w:bCs/>
          <w:lang w:eastAsia="ar-SA"/>
        </w:rPr>
        <w:t>ofertą z dnia ……….. złożoną przez Wykonawcę</w:t>
      </w:r>
      <w:r w:rsidR="005C09CA">
        <w:rPr>
          <w:rFonts w:asciiTheme="minorHAnsi" w:hAnsiTheme="minorHAnsi" w:cstheme="minorHAnsi"/>
          <w:bCs/>
          <w:lang w:eastAsia="ar-SA"/>
        </w:rPr>
        <w:t xml:space="preserve"> oraz opisem przedmiotu zamówienia</w:t>
      </w:r>
      <w:r w:rsidRPr="000F029A">
        <w:rPr>
          <w:rFonts w:asciiTheme="minorHAnsi" w:hAnsiTheme="minorHAnsi" w:cstheme="minorHAnsi"/>
          <w:bCs/>
          <w:lang w:eastAsia="ar-SA"/>
        </w:rPr>
        <w:t>, stanowiąc</w:t>
      </w:r>
      <w:r w:rsidR="005C09CA">
        <w:rPr>
          <w:rFonts w:asciiTheme="minorHAnsi" w:hAnsiTheme="minorHAnsi" w:cstheme="minorHAnsi"/>
          <w:bCs/>
          <w:lang w:eastAsia="ar-SA"/>
        </w:rPr>
        <w:t>ymi</w:t>
      </w:r>
      <w:r w:rsidRPr="000F029A">
        <w:rPr>
          <w:rFonts w:asciiTheme="minorHAnsi" w:hAnsiTheme="minorHAnsi" w:cstheme="minorHAnsi"/>
          <w:bCs/>
          <w:lang w:eastAsia="ar-SA"/>
        </w:rPr>
        <w:t xml:space="preserve"> załącznik</w:t>
      </w:r>
      <w:r w:rsidR="005C09CA">
        <w:rPr>
          <w:rFonts w:asciiTheme="minorHAnsi" w:hAnsiTheme="minorHAnsi" w:cstheme="minorHAnsi"/>
          <w:bCs/>
          <w:lang w:eastAsia="ar-SA"/>
        </w:rPr>
        <w:t>i</w:t>
      </w:r>
      <w:r w:rsidRPr="000F029A">
        <w:rPr>
          <w:rFonts w:asciiTheme="minorHAnsi" w:hAnsiTheme="minorHAnsi" w:cstheme="minorHAnsi"/>
          <w:bCs/>
          <w:lang w:eastAsia="ar-SA"/>
        </w:rPr>
        <w:t xml:space="preserve"> nr 1 </w:t>
      </w:r>
      <w:r w:rsidR="005C09CA">
        <w:rPr>
          <w:rFonts w:asciiTheme="minorHAnsi" w:hAnsiTheme="minorHAnsi" w:cstheme="minorHAnsi"/>
          <w:bCs/>
          <w:lang w:eastAsia="ar-SA"/>
        </w:rPr>
        <w:t xml:space="preserve">i nr 2 </w:t>
      </w:r>
      <w:r w:rsidRPr="000F029A">
        <w:rPr>
          <w:rFonts w:asciiTheme="minorHAnsi" w:hAnsiTheme="minorHAnsi" w:cstheme="minorHAnsi"/>
          <w:bCs/>
          <w:lang w:eastAsia="ar-SA"/>
        </w:rPr>
        <w:t>do niniejszej umowy i będąc</w:t>
      </w:r>
      <w:r w:rsidR="005C09CA">
        <w:rPr>
          <w:rFonts w:asciiTheme="minorHAnsi" w:hAnsiTheme="minorHAnsi" w:cstheme="minorHAnsi"/>
          <w:bCs/>
          <w:lang w:eastAsia="ar-SA"/>
        </w:rPr>
        <w:t>ymi</w:t>
      </w:r>
      <w:r w:rsidRPr="000F029A">
        <w:rPr>
          <w:rFonts w:asciiTheme="minorHAnsi" w:hAnsiTheme="minorHAnsi" w:cstheme="minorHAnsi"/>
          <w:bCs/>
          <w:lang w:eastAsia="ar-SA"/>
        </w:rPr>
        <w:t xml:space="preserve"> jej integralną częścią.</w:t>
      </w:r>
    </w:p>
    <w:p w14:paraId="478AB9CD" w14:textId="514DE309" w:rsidR="0019732B" w:rsidRDefault="0019732B" w:rsidP="00DB154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zh-CN"/>
        </w:rPr>
      </w:pPr>
      <w:r w:rsidRPr="000F029A">
        <w:rPr>
          <w:rFonts w:asciiTheme="minorHAnsi" w:hAnsiTheme="minorHAnsi" w:cstheme="minorHAnsi"/>
          <w:lang w:eastAsia="zh-CN"/>
        </w:rPr>
        <w:t xml:space="preserve">W ramach zamówienia Wykonawca </w:t>
      </w:r>
      <w:r w:rsidRPr="002D2744">
        <w:rPr>
          <w:rFonts w:asciiTheme="minorHAnsi" w:hAnsiTheme="minorHAnsi" w:cstheme="minorHAnsi"/>
          <w:lang w:eastAsia="zh-CN"/>
        </w:rPr>
        <w:t xml:space="preserve">przeprowadzi </w:t>
      </w:r>
      <w:r w:rsidR="000441B4" w:rsidRPr="002D2744">
        <w:rPr>
          <w:rFonts w:asciiTheme="minorHAnsi" w:hAnsiTheme="minorHAnsi" w:cstheme="minorHAnsi"/>
          <w:lang w:eastAsia="zh-CN"/>
        </w:rPr>
        <w:t>szkoleni</w:t>
      </w:r>
      <w:r w:rsidR="00C654F4">
        <w:rPr>
          <w:rFonts w:asciiTheme="minorHAnsi" w:hAnsiTheme="minorHAnsi" w:cstheme="minorHAnsi"/>
          <w:lang w:eastAsia="zh-CN"/>
        </w:rPr>
        <w:t>e</w:t>
      </w:r>
      <w:r w:rsidR="00843670">
        <w:rPr>
          <w:rFonts w:asciiTheme="minorHAnsi" w:hAnsiTheme="minorHAnsi" w:cstheme="minorHAnsi"/>
          <w:lang w:eastAsia="zh-CN"/>
        </w:rPr>
        <w:t>,</w:t>
      </w:r>
      <w:r w:rsidR="00C654F4">
        <w:rPr>
          <w:rFonts w:asciiTheme="minorHAnsi" w:hAnsiTheme="minorHAnsi" w:cstheme="minorHAnsi"/>
          <w:lang w:eastAsia="zh-CN"/>
        </w:rPr>
        <w:t xml:space="preserve"> w którym uczestniczyć będzie </w:t>
      </w:r>
      <w:r w:rsidR="00DB154B">
        <w:rPr>
          <w:rFonts w:asciiTheme="minorHAnsi" w:hAnsiTheme="minorHAnsi" w:cstheme="minorHAnsi"/>
          <w:lang w:eastAsia="zh-CN"/>
        </w:rPr>
        <w:t>8 osób.</w:t>
      </w:r>
    </w:p>
    <w:p w14:paraId="2D8E46B3" w14:textId="77777777" w:rsidR="0019732B" w:rsidRPr="000F029A" w:rsidRDefault="00CD3A56" w:rsidP="00DB154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2D2744">
        <w:rPr>
          <w:rFonts w:asciiTheme="minorHAnsi" w:hAnsiTheme="minorHAnsi" w:cstheme="minorHAnsi"/>
          <w:lang w:eastAsia="ar-SA"/>
        </w:rPr>
        <w:t>Wykonawca oświadcza, że jest uprawniony oraz posiada</w:t>
      </w:r>
      <w:r w:rsidRPr="000F029A">
        <w:rPr>
          <w:rFonts w:asciiTheme="minorHAnsi" w:hAnsiTheme="minorHAnsi" w:cstheme="minorHAnsi"/>
          <w:lang w:eastAsia="ar-SA"/>
        </w:rPr>
        <w:t xml:space="preserve"> niezbędne kwalifikacje do pełnej realizacji przedmiotu umowy.</w:t>
      </w:r>
    </w:p>
    <w:p w14:paraId="1C983FCB" w14:textId="04873020" w:rsidR="00CD3A56" w:rsidRDefault="00CD3A56" w:rsidP="00DB154B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F029A">
        <w:rPr>
          <w:rFonts w:asciiTheme="minorHAnsi" w:hAnsiTheme="minorHAnsi" w:cstheme="minorHAnsi"/>
          <w:lang w:eastAsia="ar-SA"/>
        </w:rPr>
        <w:t>Miejsce świadczenia</w:t>
      </w:r>
      <w:r w:rsidR="001B1BCA" w:rsidRPr="000F029A">
        <w:rPr>
          <w:rFonts w:asciiTheme="minorHAnsi" w:hAnsiTheme="minorHAnsi" w:cstheme="minorHAnsi"/>
          <w:lang w:eastAsia="ar-SA"/>
        </w:rPr>
        <w:t>:</w:t>
      </w:r>
      <w:r w:rsidRPr="000F029A">
        <w:rPr>
          <w:rFonts w:asciiTheme="minorHAnsi" w:hAnsiTheme="minorHAnsi" w:cstheme="minorHAnsi"/>
          <w:lang w:eastAsia="ar-SA"/>
        </w:rPr>
        <w:t xml:space="preserve"> </w:t>
      </w:r>
      <w:r w:rsidR="00922DCA" w:rsidRPr="000F029A">
        <w:rPr>
          <w:rFonts w:asciiTheme="minorHAnsi" w:hAnsiTheme="minorHAnsi" w:cstheme="minorHAnsi"/>
          <w:lang w:eastAsia="ar-SA"/>
        </w:rPr>
        <w:t>siedziba Uniwersytetu Morskiego w Gdyni, ul. Morska 81-87, 81-225 Gdynia</w:t>
      </w:r>
      <w:r w:rsidR="00843670">
        <w:rPr>
          <w:rFonts w:asciiTheme="minorHAnsi" w:hAnsiTheme="minorHAnsi" w:cstheme="minorHAnsi"/>
          <w:lang w:eastAsia="ar-SA"/>
        </w:rPr>
        <w:t>, w </w:t>
      </w:r>
      <w:r w:rsidR="00C654F4">
        <w:rPr>
          <w:rFonts w:asciiTheme="minorHAnsi" w:hAnsiTheme="minorHAnsi" w:cstheme="minorHAnsi"/>
          <w:lang w:eastAsia="ar-SA"/>
        </w:rPr>
        <w:t xml:space="preserve">sali wskazanej przez Zamawiającego. </w:t>
      </w:r>
    </w:p>
    <w:p w14:paraId="0CC55A7A" w14:textId="77777777" w:rsidR="00C16AAB" w:rsidRDefault="00C16AAB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AD37CFA" w14:textId="4BC2D72B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2</w:t>
      </w:r>
    </w:p>
    <w:p w14:paraId="5E6E4834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lang w:eastAsia="ar-SA"/>
        </w:rPr>
      </w:pPr>
      <w:r w:rsidRPr="000F029A">
        <w:rPr>
          <w:rFonts w:asciiTheme="minorHAnsi" w:hAnsiTheme="minorHAnsi" w:cstheme="minorHAnsi"/>
          <w:b/>
          <w:bCs/>
          <w:color w:val="000000" w:themeColor="text1"/>
          <w:lang w:eastAsia="ar-SA"/>
        </w:rPr>
        <w:t>OBOWIĄZKI WYKONAWCY</w:t>
      </w:r>
    </w:p>
    <w:p w14:paraId="47D4D45F" w14:textId="5EE89BE6" w:rsidR="00CD3A56" w:rsidRPr="000F029A" w:rsidRDefault="00CD3A56" w:rsidP="0051696D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lang w:eastAsia="ar-SA"/>
        </w:rPr>
      </w:pPr>
      <w:r w:rsidRPr="000F029A">
        <w:rPr>
          <w:rFonts w:asciiTheme="minorHAnsi" w:hAnsiTheme="minorHAnsi" w:cstheme="minorHAnsi"/>
          <w:color w:val="000000" w:themeColor="text1"/>
          <w:lang w:eastAsia="ar-SA"/>
        </w:rPr>
        <w:t xml:space="preserve">Wykonawca jest zobowiązany do </w:t>
      </w:r>
      <w:r w:rsidR="001B1BCA" w:rsidRPr="000F029A">
        <w:rPr>
          <w:rFonts w:asciiTheme="minorHAnsi" w:hAnsiTheme="minorHAnsi" w:cstheme="minorHAnsi"/>
          <w:color w:val="000000" w:themeColor="text1"/>
          <w:lang w:eastAsia="ar-SA"/>
        </w:rPr>
        <w:t>realizacji</w:t>
      </w:r>
      <w:r w:rsidRPr="000F029A">
        <w:rPr>
          <w:rFonts w:asciiTheme="minorHAnsi" w:hAnsiTheme="minorHAnsi" w:cstheme="minorHAnsi"/>
          <w:color w:val="000000" w:themeColor="text1"/>
          <w:lang w:eastAsia="ar-SA"/>
        </w:rPr>
        <w:t xml:space="preserve"> zamówienia z największą starannością.</w:t>
      </w:r>
    </w:p>
    <w:p w14:paraId="4995FC9D" w14:textId="0771E740" w:rsidR="00AE5B12" w:rsidRPr="000F029A" w:rsidRDefault="00CD3A56" w:rsidP="0051696D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lang w:eastAsia="ar-SA"/>
        </w:rPr>
      </w:pPr>
      <w:r w:rsidRPr="000F029A">
        <w:rPr>
          <w:rFonts w:asciiTheme="minorHAnsi" w:hAnsiTheme="minorHAnsi" w:cstheme="minorHAnsi"/>
          <w:color w:val="000000" w:themeColor="text1"/>
          <w:lang w:eastAsia="ar-SA"/>
        </w:rPr>
        <w:lastRenderedPageBreak/>
        <w:t>Wykonawca ponosi pełną odpowiedzialność za</w:t>
      </w:r>
      <w:r w:rsidR="00DB6545" w:rsidRPr="000F029A">
        <w:rPr>
          <w:rFonts w:asciiTheme="minorHAnsi" w:hAnsiTheme="minorHAnsi" w:cstheme="minorHAnsi"/>
          <w:color w:val="000000" w:themeColor="text1"/>
          <w:lang w:eastAsia="ar-SA"/>
        </w:rPr>
        <w:t xml:space="preserve"> </w:t>
      </w:r>
      <w:r w:rsidRPr="000F029A">
        <w:rPr>
          <w:rFonts w:asciiTheme="minorHAnsi" w:hAnsiTheme="minorHAnsi" w:cstheme="minorHAnsi"/>
          <w:color w:val="000000" w:themeColor="text1"/>
          <w:lang w:eastAsia="ar-SA"/>
        </w:rPr>
        <w:t>jakość i terminowość prowadzonych zajęć</w:t>
      </w:r>
      <w:r w:rsidR="001B1BCA" w:rsidRPr="000F029A">
        <w:rPr>
          <w:rFonts w:asciiTheme="minorHAnsi" w:hAnsiTheme="minorHAnsi" w:cstheme="minorHAnsi"/>
          <w:color w:val="000000" w:themeColor="text1"/>
          <w:lang w:eastAsia="ar-SA"/>
        </w:rPr>
        <w:t>.</w:t>
      </w:r>
    </w:p>
    <w:p w14:paraId="742C6C60" w14:textId="16B390B8" w:rsidR="00E1551A" w:rsidRPr="004274AD" w:rsidRDefault="00AE5B12" w:rsidP="0051696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color w:val="000000" w:themeColor="text1"/>
        </w:rPr>
      </w:pPr>
      <w:r w:rsidRPr="000F029A">
        <w:rPr>
          <w:rFonts w:asciiTheme="minorHAnsi" w:hAnsiTheme="minorHAnsi" w:cstheme="minorHAnsi"/>
          <w:color w:val="000000" w:themeColor="text1"/>
        </w:rPr>
        <w:t xml:space="preserve">Szkolenie </w:t>
      </w:r>
      <w:r w:rsidRPr="004274AD">
        <w:rPr>
          <w:rFonts w:asciiTheme="minorHAnsi" w:hAnsiTheme="minorHAnsi" w:cstheme="minorHAnsi"/>
          <w:color w:val="000000" w:themeColor="text1"/>
        </w:rPr>
        <w:t xml:space="preserve">odbędzie się w trybie </w:t>
      </w:r>
      <w:r w:rsidR="00A41437" w:rsidRPr="004274AD">
        <w:rPr>
          <w:rFonts w:asciiTheme="minorHAnsi" w:hAnsiTheme="minorHAnsi" w:cstheme="minorHAnsi"/>
          <w:color w:val="000000" w:themeColor="text1"/>
        </w:rPr>
        <w:t>stacjonarnym</w:t>
      </w:r>
      <w:r w:rsidR="0019732B" w:rsidRPr="004274AD">
        <w:rPr>
          <w:rFonts w:asciiTheme="minorHAnsi" w:hAnsiTheme="minorHAnsi" w:cstheme="minorHAnsi"/>
          <w:color w:val="000000" w:themeColor="text1"/>
        </w:rPr>
        <w:t>.</w:t>
      </w:r>
      <w:r w:rsidR="00853AA1" w:rsidRPr="004274AD">
        <w:rPr>
          <w:rFonts w:asciiTheme="minorHAnsi" w:hAnsiTheme="minorHAnsi" w:cstheme="minorHAnsi"/>
          <w:color w:val="000000" w:themeColor="text1"/>
        </w:rPr>
        <w:t xml:space="preserve"> </w:t>
      </w:r>
    </w:p>
    <w:p w14:paraId="00F0CE8F" w14:textId="77777777" w:rsidR="000F029A" w:rsidRPr="004274AD" w:rsidRDefault="000F029A" w:rsidP="0051696D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bookmarkStart w:id="1" w:name="_Hlk189037814"/>
      <w:r w:rsidRPr="004274AD">
        <w:rPr>
          <w:rFonts w:asciiTheme="minorHAnsi" w:hAnsiTheme="minorHAnsi" w:cstheme="minorHAnsi"/>
          <w:color w:val="000000" w:themeColor="text1"/>
        </w:rPr>
        <w:t xml:space="preserve">Wykonawca jest zobligowany do: </w:t>
      </w:r>
    </w:p>
    <w:p w14:paraId="26EEDA5D" w14:textId="60E04A35" w:rsidR="00DB154B" w:rsidRPr="00DB154B" w:rsidRDefault="00DB154B" w:rsidP="00DB154B">
      <w:pPr>
        <w:numPr>
          <w:ilvl w:val="0"/>
          <w:numId w:val="14"/>
        </w:numPr>
        <w:spacing w:after="0" w:line="240" w:lineRule="auto"/>
        <w:ind w:left="567"/>
        <w:jc w:val="both"/>
        <w:rPr>
          <w:rFonts w:asciiTheme="minorHAnsi" w:hAnsiTheme="minorHAnsi" w:cstheme="minorHAnsi"/>
          <w:i/>
          <w:iCs/>
          <w:color w:val="000000" w:themeColor="text1"/>
        </w:rPr>
      </w:pPr>
      <w:r w:rsidRPr="00DB154B">
        <w:rPr>
          <w:rFonts w:asciiTheme="minorHAnsi" w:hAnsiTheme="minorHAnsi" w:cstheme="minorHAnsi"/>
          <w:color w:val="000000" w:themeColor="text1"/>
        </w:rPr>
        <w:t>oznaczenia wszelkich materiałów przekazywanych uczestnikom podczas szkolenia logotypami projektu</w:t>
      </w:r>
      <w:r w:rsidR="0087528F">
        <w:rPr>
          <w:rFonts w:asciiTheme="minorHAnsi" w:hAnsiTheme="minorHAnsi" w:cstheme="minorHAnsi"/>
          <w:color w:val="000000" w:themeColor="text1"/>
        </w:rPr>
        <w:t xml:space="preserve"> (w kolorze)</w:t>
      </w:r>
      <w:r w:rsidRPr="00DB154B">
        <w:rPr>
          <w:rFonts w:asciiTheme="minorHAnsi" w:hAnsiTheme="minorHAnsi" w:cstheme="minorHAnsi"/>
          <w:color w:val="000000" w:themeColor="text1"/>
        </w:rPr>
        <w:t xml:space="preserve"> i informacją: </w:t>
      </w:r>
      <w:r w:rsidRPr="00DB154B">
        <w:rPr>
          <w:rFonts w:asciiTheme="minorHAnsi" w:hAnsiTheme="minorHAnsi" w:cstheme="minorHAnsi"/>
          <w:i/>
          <w:iCs/>
          <w:color w:val="000000" w:themeColor="text1"/>
        </w:rPr>
        <w:t xml:space="preserve">Projekt pt. „PROGRESS - Rozwój naukowo-badawczy Uniwersytetu Morskiego w Gdyni w naukach o zarządzaniu i jakości” dofinansowany ze środków Ministra Nauki w ramach Programu „Regionalna inicjatywa doskonałości”. Wartość dofinansowania projektu wynosi 1 551 000,00 zł </w:t>
      </w:r>
      <w:r w:rsidRPr="00DB154B">
        <w:rPr>
          <w:rFonts w:asciiTheme="minorHAnsi" w:hAnsiTheme="minorHAnsi" w:cstheme="minorHAnsi"/>
          <w:color w:val="000000" w:themeColor="text1"/>
        </w:rPr>
        <w:t>(dotyczy: programu szkolenia, prezentacji multimedialnej, materiałów szkoleniowych, testów oraz innych materiałów wykorzystywanych podczas szkolenia itp.),</w:t>
      </w:r>
    </w:p>
    <w:p w14:paraId="56701406" w14:textId="77777777" w:rsidR="000F029A" w:rsidRPr="002D2744" w:rsidRDefault="000F029A" w:rsidP="0051696D">
      <w:pPr>
        <w:numPr>
          <w:ilvl w:val="0"/>
          <w:numId w:val="14"/>
        </w:num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6A1192">
        <w:rPr>
          <w:rFonts w:asciiTheme="minorHAnsi" w:hAnsiTheme="minorHAnsi" w:cstheme="minorHAnsi"/>
          <w:color w:val="000000" w:themeColor="text1"/>
        </w:rPr>
        <w:t xml:space="preserve">przygotowania szczegółowego </w:t>
      </w:r>
      <w:r w:rsidRPr="002D2744">
        <w:rPr>
          <w:rFonts w:asciiTheme="minorHAnsi" w:hAnsiTheme="minorHAnsi" w:cstheme="minorHAnsi"/>
          <w:color w:val="000000" w:themeColor="text1"/>
        </w:rPr>
        <w:t>programu szkolenia,</w:t>
      </w:r>
    </w:p>
    <w:p w14:paraId="24BD05E5" w14:textId="77777777" w:rsidR="000F029A" w:rsidRPr="002D2744" w:rsidRDefault="000F029A" w:rsidP="0051696D">
      <w:pPr>
        <w:numPr>
          <w:ilvl w:val="0"/>
          <w:numId w:val="14"/>
        </w:num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2D2744">
        <w:rPr>
          <w:rFonts w:asciiTheme="minorHAnsi" w:hAnsiTheme="minorHAnsi" w:cstheme="minorHAnsi"/>
          <w:color w:val="000000" w:themeColor="text1"/>
        </w:rPr>
        <w:t xml:space="preserve">przygotowania i przekazania uczestnikom materiałów szkoleniowych, </w:t>
      </w:r>
      <w:bookmarkStart w:id="2" w:name="_Hlk162189172"/>
    </w:p>
    <w:p w14:paraId="0297E242" w14:textId="77777777" w:rsidR="000F029A" w:rsidRPr="00674A0C" w:rsidRDefault="000F029A" w:rsidP="0051696D">
      <w:pPr>
        <w:numPr>
          <w:ilvl w:val="0"/>
          <w:numId w:val="14"/>
        </w:num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2D2744">
        <w:rPr>
          <w:rFonts w:asciiTheme="minorHAnsi" w:hAnsiTheme="minorHAnsi" w:cstheme="minorHAnsi"/>
          <w:color w:val="000000" w:themeColor="text1"/>
        </w:rPr>
        <w:t xml:space="preserve">sporządzenia </w:t>
      </w:r>
      <w:r w:rsidRPr="00674A0C">
        <w:rPr>
          <w:rFonts w:asciiTheme="minorHAnsi" w:hAnsiTheme="minorHAnsi" w:cstheme="minorHAnsi"/>
          <w:color w:val="000000" w:themeColor="text1"/>
        </w:rPr>
        <w:t>listy obecności uczestników w trakcie zajęć,</w:t>
      </w:r>
    </w:p>
    <w:p w14:paraId="17CFBD12" w14:textId="77777777" w:rsidR="000F029A" w:rsidRPr="00674A0C" w:rsidRDefault="000F029A" w:rsidP="0051696D">
      <w:pPr>
        <w:numPr>
          <w:ilvl w:val="0"/>
          <w:numId w:val="14"/>
        </w:num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674A0C">
        <w:rPr>
          <w:rFonts w:asciiTheme="minorHAnsi" w:hAnsiTheme="minorHAnsi" w:cstheme="minorHAnsi"/>
          <w:color w:val="000000" w:themeColor="text1"/>
        </w:rPr>
        <w:t>przeprowadzenia testów ex-</w:t>
      </w:r>
      <w:proofErr w:type="spellStart"/>
      <w:r w:rsidRPr="00674A0C">
        <w:rPr>
          <w:rFonts w:asciiTheme="minorHAnsi" w:hAnsiTheme="minorHAnsi" w:cstheme="minorHAnsi"/>
          <w:color w:val="000000" w:themeColor="text1"/>
        </w:rPr>
        <w:t>ante</w:t>
      </w:r>
      <w:proofErr w:type="spellEnd"/>
      <w:r w:rsidRPr="00674A0C">
        <w:rPr>
          <w:rFonts w:asciiTheme="minorHAnsi" w:hAnsiTheme="minorHAnsi" w:cstheme="minorHAnsi"/>
          <w:color w:val="000000" w:themeColor="text1"/>
        </w:rPr>
        <w:t xml:space="preserve"> i ex-post,</w:t>
      </w:r>
    </w:p>
    <w:p w14:paraId="4C17B902" w14:textId="515A4651" w:rsidR="000F029A" w:rsidRPr="00F41E7F" w:rsidRDefault="000F029A" w:rsidP="00F41E7F">
      <w:pPr>
        <w:numPr>
          <w:ilvl w:val="0"/>
          <w:numId w:val="14"/>
        </w:num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bookmarkStart w:id="3" w:name="_Hlk162189097"/>
      <w:bookmarkEnd w:id="2"/>
      <w:r w:rsidRPr="00674A0C">
        <w:rPr>
          <w:rFonts w:asciiTheme="minorHAnsi" w:hAnsiTheme="minorHAnsi" w:cstheme="minorHAnsi"/>
          <w:color w:val="000000" w:themeColor="text1"/>
        </w:rPr>
        <w:t>przygotowania dla uczestników imiennych certyfikatów potwierdzających ukończenie szkolenia,</w:t>
      </w:r>
    </w:p>
    <w:p w14:paraId="45215A97" w14:textId="01A91BA9" w:rsidR="000F029A" w:rsidRPr="00674A0C" w:rsidRDefault="000F029A" w:rsidP="0051696D">
      <w:pPr>
        <w:numPr>
          <w:ilvl w:val="0"/>
          <w:numId w:val="14"/>
        </w:numPr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674A0C">
        <w:rPr>
          <w:rFonts w:asciiTheme="minorHAnsi" w:hAnsiTheme="minorHAnsi" w:cstheme="minorHAnsi"/>
          <w:color w:val="000000" w:themeColor="text1"/>
        </w:rPr>
        <w:t>wykonawca zobowiązany jest po zakończeniu szkolenia do przedłożenia dokumentacji (listy obecności, testy ex-</w:t>
      </w:r>
      <w:proofErr w:type="spellStart"/>
      <w:r w:rsidRPr="00674A0C">
        <w:rPr>
          <w:rFonts w:asciiTheme="minorHAnsi" w:hAnsiTheme="minorHAnsi" w:cstheme="minorHAnsi"/>
          <w:color w:val="000000" w:themeColor="text1"/>
        </w:rPr>
        <w:t>ante</w:t>
      </w:r>
      <w:proofErr w:type="spellEnd"/>
      <w:r w:rsidRPr="00674A0C">
        <w:rPr>
          <w:rFonts w:asciiTheme="minorHAnsi" w:hAnsiTheme="minorHAnsi" w:cstheme="minorHAnsi"/>
          <w:color w:val="000000" w:themeColor="text1"/>
        </w:rPr>
        <w:t xml:space="preserve"> i ex-post, raport z badań ex-</w:t>
      </w:r>
      <w:proofErr w:type="spellStart"/>
      <w:r w:rsidRPr="00674A0C">
        <w:rPr>
          <w:rFonts w:asciiTheme="minorHAnsi" w:hAnsiTheme="minorHAnsi" w:cstheme="minorHAnsi"/>
          <w:color w:val="000000" w:themeColor="text1"/>
        </w:rPr>
        <w:t>ante</w:t>
      </w:r>
      <w:proofErr w:type="spellEnd"/>
      <w:r w:rsidRPr="00674A0C">
        <w:rPr>
          <w:rFonts w:asciiTheme="minorHAnsi" w:hAnsiTheme="minorHAnsi" w:cstheme="minorHAnsi"/>
          <w:color w:val="000000" w:themeColor="text1"/>
        </w:rPr>
        <w:t xml:space="preserve"> i ex-post, listy z rejestrem certyfikatów) – przy czym wszystkie</w:t>
      </w:r>
      <w:r w:rsidR="00853AA1" w:rsidRPr="00674A0C">
        <w:rPr>
          <w:rFonts w:asciiTheme="minorHAnsi" w:hAnsiTheme="minorHAnsi" w:cstheme="minorHAnsi"/>
          <w:color w:val="000000" w:themeColor="text1"/>
        </w:rPr>
        <w:t xml:space="preserve"> </w:t>
      </w:r>
      <w:r w:rsidRPr="00674A0C">
        <w:rPr>
          <w:rFonts w:asciiTheme="minorHAnsi" w:hAnsiTheme="minorHAnsi" w:cstheme="minorHAnsi"/>
          <w:color w:val="000000" w:themeColor="text1"/>
        </w:rPr>
        <w:t>muszą być opatrzone logotypami projektu i informacją o źródłach finansowania.</w:t>
      </w:r>
    </w:p>
    <w:bookmarkEnd w:id="1"/>
    <w:bookmarkEnd w:id="3"/>
    <w:p w14:paraId="225193E8" w14:textId="03F1B188" w:rsidR="00CD3A56" w:rsidRPr="00674A0C" w:rsidRDefault="00CD3A56" w:rsidP="002E6AA8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lang w:eastAsia="ar-SA"/>
        </w:rPr>
      </w:pPr>
    </w:p>
    <w:p w14:paraId="2EA3DD69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674A0C">
        <w:rPr>
          <w:rFonts w:asciiTheme="minorHAnsi" w:hAnsiTheme="minorHAnsi" w:cstheme="minorHAnsi"/>
          <w:b/>
          <w:bCs/>
          <w:lang w:eastAsia="ar-SA"/>
        </w:rPr>
        <w:t>§ 3</w:t>
      </w:r>
    </w:p>
    <w:p w14:paraId="5F71D7FA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WYNAGRODZENIE WYKONAWCY</w:t>
      </w:r>
    </w:p>
    <w:p w14:paraId="2313EFC9" w14:textId="3078822F" w:rsidR="00B761D6" w:rsidRPr="00B761D6" w:rsidRDefault="002D2744" w:rsidP="00B761D6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eastAsia="TimesNewRoman" w:hAnsiTheme="minorHAnsi" w:cstheme="minorHAnsi"/>
          <w:lang w:eastAsia="ar-SA"/>
        </w:rPr>
      </w:pPr>
      <w:r w:rsidRPr="002D2744">
        <w:rPr>
          <w:rFonts w:asciiTheme="minorHAnsi" w:eastAsia="TimesNewRoman" w:hAnsiTheme="minorHAnsi" w:cstheme="minorHAnsi"/>
          <w:lang w:eastAsia="ar-SA"/>
        </w:rPr>
        <w:t>Strony ustalają, że za prawidłową i terminową realizację przedmiotu umowy Zamawiający zapłaci wynagrodzenie,  wg stawek określonych w załączniku nr 1 do umowy (oferta),  w wysokości brutto:</w:t>
      </w:r>
      <w:r w:rsidR="00B761D6">
        <w:rPr>
          <w:rFonts w:asciiTheme="minorHAnsi" w:eastAsia="TimesNewRoman" w:hAnsiTheme="minorHAnsi" w:cstheme="minorHAnsi"/>
          <w:lang w:eastAsia="ar-SA"/>
        </w:rPr>
        <w:t xml:space="preserve"> ……………….</w:t>
      </w:r>
      <w:r w:rsidR="00B761D6" w:rsidRPr="00B761D6">
        <w:rPr>
          <w:rFonts w:cs="Calibri"/>
          <w:b/>
        </w:rPr>
        <w:t>………………..</w:t>
      </w:r>
      <w:r w:rsidR="00B761D6" w:rsidRPr="00B761D6">
        <w:rPr>
          <w:rFonts w:cs="Calibri"/>
        </w:rPr>
        <w:t xml:space="preserve">  (słownie:</w:t>
      </w:r>
      <w:r w:rsidR="00B761D6" w:rsidRPr="00B761D6">
        <w:rPr>
          <w:rFonts w:cs="Calibri"/>
          <w:bCs/>
        </w:rPr>
        <w:t xml:space="preserve"> …………………………………………</w:t>
      </w:r>
      <w:r w:rsidR="00B761D6" w:rsidRPr="00B761D6">
        <w:rPr>
          <w:rFonts w:cs="Calibri"/>
        </w:rPr>
        <w:t>)</w:t>
      </w:r>
    </w:p>
    <w:p w14:paraId="656B1888" w14:textId="77777777" w:rsidR="0078351B" w:rsidRPr="00674A0C" w:rsidRDefault="0078351B" w:rsidP="0078351B">
      <w:pPr>
        <w:suppressAutoHyphens/>
        <w:spacing w:after="0" w:line="240" w:lineRule="auto"/>
        <w:jc w:val="both"/>
        <w:rPr>
          <w:rFonts w:asciiTheme="minorHAnsi" w:eastAsia="TimesNewRoman" w:hAnsiTheme="minorHAnsi" w:cstheme="minorHAnsi"/>
          <w:lang w:eastAsia="ar-SA"/>
        </w:rPr>
      </w:pPr>
    </w:p>
    <w:p w14:paraId="503EC7E6" w14:textId="7D88CBB3" w:rsidR="00A5321F" w:rsidRPr="00674A0C" w:rsidRDefault="00A5321F" w:rsidP="0051696D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eastAsia="TimesNewRoman" w:hAnsiTheme="minorHAnsi" w:cstheme="minorHAnsi"/>
          <w:lang w:eastAsia="ar-SA"/>
        </w:rPr>
      </w:pPr>
      <w:r w:rsidRPr="00674A0C">
        <w:rPr>
          <w:rFonts w:asciiTheme="minorHAnsi" w:eastAsia="TimesNewRoman" w:hAnsiTheme="minorHAnsi" w:cstheme="minorHAnsi"/>
          <w:lang w:eastAsia="ar-SA"/>
        </w:rPr>
        <w:t>Podstawą do wystawienia faktury/rachunku</w:t>
      </w:r>
      <w:r w:rsidR="00674A0C" w:rsidRPr="00674A0C">
        <w:rPr>
          <w:rFonts w:asciiTheme="minorHAnsi" w:eastAsia="TimesNewRoman" w:hAnsiTheme="minorHAnsi" w:cstheme="minorHAnsi"/>
          <w:lang w:eastAsia="ar-SA"/>
        </w:rPr>
        <w:t xml:space="preserve"> po przeszkoleniu </w:t>
      </w:r>
      <w:r w:rsidR="00B761D6">
        <w:rPr>
          <w:rFonts w:asciiTheme="minorHAnsi" w:eastAsia="TimesNewRoman" w:hAnsiTheme="minorHAnsi" w:cstheme="minorHAnsi"/>
          <w:lang w:eastAsia="ar-SA"/>
        </w:rPr>
        <w:t>pracowników</w:t>
      </w:r>
      <w:r w:rsidR="00843670">
        <w:rPr>
          <w:rFonts w:asciiTheme="minorHAnsi" w:eastAsia="TimesNewRoman" w:hAnsiTheme="minorHAnsi" w:cstheme="minorHAnsi"/>
          <w:lang w:eastAsia="ar-SA"/>
        </w:rPr>
        <w:t xml:space="preserve"> jest podpisanie i </w:t>
      </w:r>
      <w:r w:rsidRPr="00674A0C">
        <w:rPr>
          <w:rFonts w:asciiTheme="minorHAnsi" w:eastAsia="TimesNewRoman" w:hAnsiTheme="minorHAnsi" w:cstheme="minorHAnsi"/>
          <w:lang w:eastAsia="ar-SA"/>
        </w:rPr>
        <w:t xml:space="preserve">przekazanie Zamawiającemu </w:t>
      </w:r>
      <w:r w:rsidR="0028511D" w:rsidRPr="00674A0C">
        <w:rPr>
          <w:rFonts w:asciiTheme="minorHAnsi" w:eastAsia="TimesNewRoman" w:hAnsiTheme="minorHAnsi" w:cstheme="minorHAnsi"/>
          <w:lang w:eastAsia="ar-SA"/>
        </w:rPr>
        <w:t>m</w:t>
      </w:r>
      <w:r w:rsidR="00EA73F4" w:rsidRPr="00674A0C">
        <w:rPr>
          <w:rFonts w:asciiTheme="minorHAnsi" w:eastAsia="TimesNewRoman" w:hAnsiTheme="minorHAnsi" w:cstheme="minorHAnsi"/>
          <w:lang w:eastAsia="ar-SA"/>
        </w:rPr>
        <w:t>ateriałów szkoleniowych</w:t>
      </w:r>
      <w:r w:rsidR="0028511D" w:rsidRPr="00674A0C">
        <w:rPr>
          <w:rFonts w:asciiTheme="minorHAnsi" w:eastAsia="TimesNewRoman" w:hAnsiTheme="minorHAnsi" w:cstheme="minorHAnsi"/>
          <w:lang w:eastAsia="ar-SA"/>
        </w:rPr>
        <w:t>,</w:t>
      </w:r>
      <w:r w:rsidR="00EA73F4" w:rsidRPr="00674A0C">
        <w:rPr>
          <w:rFonts w:asciiTheme="minorHAnsi" w:eastAsia="TimesNewRoman" w:hAnsiTheme="minorHAnsi" w:cstheme="minorHAnsi"/>
          <w:lang w:eastAsia="ar-SA"/>
        </w:rPr>
        <w:t xml:space="preserve"> </w:t>
      </w:r>
      <w:r w:rsidR="00EA73F4" w:rsidRPr="00674A0C">
        <w:rPr>
          <w:rFonts w:asciiTheme="minorHAnsi" w:hAnsiTheme="minorHAnsi" w:cstheme="minorHAnsi"/>
          <w:lang w:eastAsia="ar-SA"/>
        </w:rPr>
        <w:t>szczegó</w:t>
      </w:r>
      <w:r w:rsidR="00843670">
        <w:rPr>
          <w:rFonts w:asciiTheme="minorHAnsi" w:hAnsiTheme="minorHAnsi" w:cstheme="minorHAnsi"/>
          <w:lang w:eastAsia="ar-SA"/>
        </w:rPr>
        <w:t>łowego harmonogramu szkolenia z </w:t>
      </w:r>
      <w:r w:rsidR="00EA73F4" w:rsidRPr="00674A0C">
        <w:rPr>
          <w:rFonts w:asciiTheme="minorHAnsi" w:hAnsiTheme="minorHAnsi" w:cstheme="minorHAnsi"/>
          <w:lang w:eastAsia="ar-SA"/>
        </w:rPr>
        <w:t>uwzględnieniem blok</w:t>
      </w:r>
      <w:r w:rsidR="00204A2C" w:rsidRPr="00674A0C">
        <w:rPr>
          <w:rFonts w:asciiTheme="minorHAnsi" w:hAnsiTheme="minorHAnsi" w:cstheme="minorHAnsi"/>
          <w:lang w:eastAsia="ar-SA"/>
        </w:rPr>
        <w:t>ów tematycznych i </w:t>
      </w:r>
      <w:r w:rsidR="00922DCA" w:rsidRPr="00674A0C">
        <w:rPr>
          <w:rFonts w:asciiTheme="minorHAnsi" w:hAnsiTheme="minorHAnsi" w:cstheme="minorHAnsi"/>
          <w:lang w:eastAsia="ar-SA"/>
        </w:rPr>
        <w:t>siatki godzin</w:t>
      </w:r>
      <w:r w:rsidR="00EA73F4" w:rsidRPr="00674A0C">
        <w:rPr>
          <w:rFonts w:asciiTheme="minorHAnsi" w:hAnsiTheme="minorHAnsi" w:cstheme="minorHAnsi"/>
          <w:lang w:eastAsia="ar-SA"/>
        </w:rPr>
        <w:t xml:space="preserve">. </w:t>
      </w:r>
    </w:p>
    <w:p w14:paraId="351D2CA7" w14:textId="77777777" w:rsidR="00CD3A56" w:rsidRPr="000F029A" w:rsidRDefault="00CD3A56" w:rsidP="0051696D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eastAsia="TimesNewRoman" w:hAnsiTheme="minorHAnsi" w:cstheme="minorHAnsi"/>
          <w:lang w:eastAsia="ar-SA"/>
        </w:rPr>
      </w:pPr>
      <w:r w:rsidRPr="00674A0C">
        <w:rPr>
          <w:rFonts w:asciiTheme="minorHAnsi" w:eastAsia="TimesNewRoman" w:hAnsiTheme="minorHAnsi" w:cstheme="minorHAnsi"/>
          <w:lang w:eastAsia="ar-SA"/>
        </w:rPr>
        <w:t>Zapłata nastąpi po otrzymaniu prawidłowo wystawionej faktury/rachunku w terminie 30 dni z konta Zamawiającego na konto</w:t>
      </w:r>
      <w:r w:rsidRPr="000F029A">
        <w:rPr>
          <w:rFonts w:asciiTheme="minorHAnsi" w:eastAsia="TimesNewRoman" w:hAnsiTheme="minorHAnsi" w:cstheme="minorHAnsi"/>
          <w:lang w:eastAsia="ar-SA"/>
        </w:rPr>
        <w:t xml:space="preserve"> Wykonawcy. </w:t>
      </w:r>
    </w:p>
    <w:p w14:paraId="3B46CC19" w14:textId="77777777" w:rsidR="00CD3A56" w:rsidRPr="000F029A" w:rsidRDefault="00CD3A56" w:rsidP="0051696D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0F029A">
        <w:rPr>
          <w:rFonts w:asciiTheme="minorHAnsi" w:hAnsiTheme="minorHAnsi" w:cstheme="minorHAnsi"/>
          <w:lang w:eastAsia="ar-SA"/>
        </w:rPr>
        <w:t>Wykonawca oświadcza</w:t>
      </w:r>
      <w:r w:rsidRPr="000F029A">
        <w:rPr>
          <w:rFonts w:asciiTheme="minorHAnsi" w:hAnsiTheme="minorHAnsi" w:cstheme="minorHAnsi"/>
          <w:color w:val="000000"/>
          <w:lang w:eastAsia="ar-SA"/>
        </w:rPr>
        <w:t>, że jest/ nie jest * płatnikiem VAT i posiada/nie posiada* NIP</w:t>
      </w:r>
      <w:r w:rsidRPr="000F029A">
        <w:rPr>
          <w:rFonts w:asciiTheme="minorHAnsi" w:hAnsiTheme="minorHAnsi" w:cstheme="minorHAnsi"/>
          <w:b/>
          <w:lang w:eastAsia="ar-SA"/>
        </w:rPr>
        <w:t>.</w:t>
      </w:r>
    </w:p>
    <w:p w14:paraId="2610B539" w14:textId="77777777" w:rsidR="00CD3A56" w:rsidRPr="000F029A" w:rsidRDefault="00CD3A56" w:rsidP="0051696D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0F029A">
        <w:rPr>
          <w:rFonts w:asciiTheme="minorHAnsi" w:hAnsiTheme="minorHAnsi" w:cstheme="minorHAnsi"/>
          <w:color w:val="000000"/>
          <w:lang w:eastAsia="ar-SA"/>
        </w:rPr>
        <w:t xml:space="preserve">Zamawiający oświadcza, że posiada NIP </w:t>
      </w:r>
      <w:r w:rsidRPr="000F029A">
        <w:rPr>
          <w:rFonts w:asciiTheme="minorHAnsi" w:hAnsiTheme="minorHAnsi" w:cstheme="minorHAnsi"/>
          <w:b/>
          <w:lang w:eastAsia="ar-SA"/>
        </w:rPr>
        <w:t>586-001-28-73</w:t>
      </w:r>
      <w:r w:rsidRPr="000F029A">
        <w:rPr>
          <w:rFonts w:asciiTheme="minorHAnsi" w:hAnsiTheme="minorHAnsi" w:cstheme="minorHAnsi"/>
          <w:color w:val="000000"/>
          <w:lang w:eastAsia="ar-SA"/>
        </w:rPr>
        <w:t>.</w:t>
      </w:r>
    </w:p>
    <w:p w14:paraId="5DBA10F1" w14:textId="77777777" w:rsidR="00DB154B" w:rsidRDefault="00CD3A56" w:rsidP="00DB154B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 xml:space="preserve">Zamawiający upoważnia Wykonawcę do wystawiania faktur VAT bez konieczności </w:t>
      </w:r>
      <w:r w:rsidRPr="000F029A">
        <w:rPr>
          <w:rFonts w:asciiTheme="minorHAnsi" w:hAnsiTheme="minorHAnsi" w:cstheme="minorHAnsi"/>
          <w:color w:val="000000"/>
          <w:lang w:eastAsia="ar-SA"/>
        </w:rPr>
        <w:t>uzyskiwania</w:t>
      </w:r>
      <w:r w:rsidRPr="000F029A">
        <w:rPr>
          <w:rFonts w:asciiTheme="minorHAnsi" w:hAnsiTheme="minorHAnsi" w:cstheme="minorHAnsi"/>
          <w:bCs/>
          <w:lang w:eastAsia="ar-SA"/>
        </w:rPr>
        <w:t xml:space="preserve"> podpisu.</w:t>
      </w:r>
    </w:p>
    <w:p w14:paraId="24076D46" w14:textId="76E042D6" w:rsidR="00DB154B" w:rsidRDefault="00DB154B" w:rsidP="00DB154B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W przypadku gdy Wykonawca na podstawie ustawy z dnia 5 sier</w:t>
      </w:r>
      <w:r w:rsidR="00843670">
        <w:rPr>
          <w:rFonts w:asciiTheme="minorHAnsi" w:hAnsiTheme="minorHAnsi" w:cstheme="minorHAnsi"/>
          <w:color w:val="000000"/>
          <w:lang w:eastAsia="ar-SA"/>
        </w:rPr>
        <w:t>pnia 2025 r. o zmianie ustawy o </w:t>
      </w:r>
      <w:r w:rsidRPr="00DB154B">
        <w:rPr>
          <w:rFonts w:asciiTheme="minorHAnsi" w:hAnsiTheme="minorHAnsi" w:cstheme="minorHAnsi"/>
          <w:color w:val="000000"/>
          <w:lang w:eastAsia="ar-SA"/>
        </w:rPr>
        <w:t>podatku od towarów i usług oraz ustawy o zmianie ustawy o podatku od towarów i usług oraz niektórych innych ustaw (Dz.U. 2025 poz. 1203) oraz Rozporządzenia Ministra Finansów z dnia 27 grudnia 2021 r w sprawie korzystania z Krajowego Systemu e-Faktur (Dz. U. z 2021 r. poz. 2481) ze zmianami (Dz. U. z 2022 r. poz. 2667 oraz Dz. U. z 2023 r. poz. 1760), jest zobowiązany do stosowania Krajowego Systemu e-Faktur (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) faktury wystawione w związku z tą umową będą wystawiane, przekazywane zamawiającemu i odbierane w ustrukturyzowanej formie, zgodnie z wymogami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. </w:t>
      </w:r>
    </w:p>
    <w:p w14:paraId="32DF3738" w14:textId="209C376F" w:rsidR="00DB154B" w:rsidRPr="00DB154B" w:rsidRDefault="00DB154B" w:rsidP="00DB154B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Dane dodatkowe na e-fakturze uwzględniające dane niezbędne dla zamawiającego do poprawnego rozliczenia faktury w pozycji:</w:t>
      </w:r>
    </w:p>
    <w:p w14:paraId="38563D88" w14:textId="77777777" w:rsidR="00DB154B" w:rsidRPr="00DB154B" w:rsidRDefault="00DB154B" w:rsidP="00DB154B">
      <w:pPr>
        <w:suppressAutoHyphens/>
        <w:spacing w:after="0" w:line="240" w:lineRule="auto"/>
        <w:ind w:firstLine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Faktura dotyczy jednostki podrzędniej JST: Nie</w:t>
      </w:r>
    </w:p>
    <w:p w14:paraId="5F834A3E" w14:textId="77777777" w:rsidR="00DB154B" w:rsidRPr="00DB154B" w:rsidRDefault="00DB154B" w:rsidP="00DB154B">
      <w:pPr>
        <w:suppressAutoHyphens/>
        <w:spacing w:after="0" w:line="240" w:lineRule="auto"/>
        <w:ind w:firstLine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Faktura dotyczy członka GV: Nie</w:t>
      </w:r>
    </w:p>
    <w:p w14:paraId="4AC4236F" w14:textId="77777777" w:rsidR="00DB154B" w:rsidRPr="00DB154B" w:rsidRDefault="00DB154B" w:rsidP="00DB154B">
      <w:pPr>
        <w:suppressAutoHyphens/>
        <w:spacing w:after="0" w:line="240" w:lineRule="auto"/>
        <w:ind w:firstLine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Podmiot 2: Nabywca:</w:t>
      </w:r>
    </w:p>
    <w:p w14:paraId="61903D47" w14:textId="77777777" w:rsidR="00DB154B" w:rsidRPr="00DB154B" w:rsidRDefault="00DB154B" w:rsidP="00DB154B">
      <w:pPr>
        <w:suppressAutoHyphens/>
        <w:spacing w:after="0" w:line="240" w:lineRule="auto"/>
        <w:ind w:firstLine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Uniwersytet Morski w Gdyni</w:t>
      </w:r>
    </w:p>
    <w:p w14:paraId="758BB278" w14:textId="77777777" w:rsidR="00DB154B" w:rsidRPr="00DB154B" w:rsidRDefault="00DB154B" w:rsidP="00DB154B">
      <w:pPr>
        <w:suppressAutoHyphens/>
        <w:spacing w:after="0" w:line="240" w:lineRule="auto"/>
        <w:ind w:firstLine="709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lastRenderedPageBreak/>
        <w:t>Adres: Morska 81-87, 81-225 Gdynia</w:t>
      </w:r>
    </w:p>
    <w:p w14:paraId="0B4A9218" w14:textId="77777777" w:rsidR="00DB154B" w:rsidRPr="00DB154B" w:rsidRDefault="00DB154B" w:rsidP="00DB154B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NIP: 5860012873</w:t>
      </w:r>
    </w:p>
    <w:p w14:paraId="46D356CB" w14:textId="77777777" w:rsidR="00DB154B" w:rsidRPr="00DB154B" w:rsidRDefault="00DB154B" w:rsidP="00DB154B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Podmiot 3: Rola Odbiorca</w:t>
      </w:r>
    </w:p>
    <w:p w14:paraId="34B58CCD" w14:textId="77777777" w:rsidR="00DB154B" w:rsidRPr="00DB154B" w:rsidRDefault="00DB154B" w:rsidP="00DB154B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Nazwa: zgodnie z jednostką ID WEW Wydział Zarządzania i Nauk o Jakości</w:t>
      </w:r>
    </w:p>
    <w:p w14:paraId="33E77342" w14:textId="77777777" w:rsidR="00DB154B" w:rsidRPr="00DB154B" w:rsidRDefault="00DB154B" w:rsidP="0057613C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Identyfikator wewnętrzny: 5860012873-40004</w:t>
      </w:r>
    </w:p>
    <w:p w14:paraId="513D7C33" w14:textId="3E31E4B5" w:rsidR="00DB154B" w:rsidRPr="00DB154B" w:rsidRDefault="00DB154B" w:rsidP="00DB154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/>
          <w:lang w:eastAsia="ar-SA"/>
        </w:rPr>
      </w:pP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 nie wymaga akceptacji faktury przez odbiorcę. Strony zgodnie ustalają, że data przydzielenia numeru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 jest jedyną wiążącą datą doręczenia faktury Zamawiającemu i od tej daty liczony jest termin płatności wskazany w ust. </w:t>
      </w:r>
      <w:r w:rsidR="00843670">
        <w:rPr>
          <w:rFonts w:asciiTheme="minorHAnsi" w:hAnsiTheme="minorHAnsi" w:cstheme="minorHAnsi"/>
          <w:color w:val="000000"/>
          <w:lang w:eastAsia="ar-SA"/>
        </w:rPr>
        <w:t>3</w:t>
      </w:r>
      <w:r w:rsidRPr="00DB154B">
        <w:rPr>
          <w:rFonts w:asciiTheme="minorHAnsi" w:hAnsiTheme="minorHAnsi" w:cstheme="minorHAnsi"/>
          <w:color w:val="000000"/>
          <w:lang w:eastAsia="ar-SA"/>
        </w:rPr>
        <w:t xml:space="preserve"> powyżej.</w:t>
      </w:r>
    </w:p>
    <w:p w14:paraId="3ED28678" w14:textId="77777777" w:rsidR="00DB154B" w:rsidRPr="00DB154B" w:rsidRDefault="00DB154B" w:rsidP="00DB154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 xml:space="preserve">Faktury korygujące, zaliczkowe, końcowe i inne, będą również wystawiane w ustrukturyzowanej formie i przesyłane za pośrednictwem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. </w:t>
      </w:r>
    </w:p>
    <w:p w14:paraId="2D7D908C" w14:textId="77777777" w:rsidR="00DB154B" w:rsidRPr="00DB154B" w:rsidRDefault="00DB154B" w:rsidP="00DB154B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 xml:space="preserve">W okresie awarii lub niedostępności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, jeżeli przepisy powszechnie obowiązujące dopuszczają wystawienie faktur poza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>, Wykonawca przekaże wizualizację faktury w PDF na adres………..., a po ustaniu awarii wprowadzi fakturę w terminie wynikającym z przepisów.</w:t>
      </w:r>
    </w:p>
    <w:p w14:paraId="4A73E348" w14:textId="7E622C3E" w:rsidR="00DB154B" w:rsidRPr="0057613C" w:rsidRDefault="00DB154B" w:rsidP="0057613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 xml:space="preserve">Jeżeli do faktury wymagane są załączniki nieobsługiwane w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 Wykonawca przekaże je na adres ………. wskazując numer identyfikacyjny faktury w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, nie później niż w dacie wystawienia faktury. </w:t>
      </w:r>
    </w:p>
    <w:p w14:paraId="5FB27DBB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4</w:t>
      </w:r>
    </w:p>
    <w:p w14:paraId="5D8E6505" w14:textId="77777777" w:rsidR="00CD3A56" w:rsidRPr="000F029A" w:rsidRDefault="00CD3A56" w:rsidP="002E6AA8">
      <w:pPr>
        <w:suppressAutoHyphens/>
        <w:spacing w:after="0" w:line="240" w:lineRule="auto"/>
        <w:jc w:val="center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OSOBY DO KONTAKTU </w:t>
      </w:r>
    </w:p>
    <w:p w14:paraId="3AC654D9" w14:textId="77777777" w:rsidR="00CD3A56" w:rsidRPr="000F029A" w:rsidRDefault="00CD3A56" w:rsidP="002E6AA8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 xml:space="preserve">Do kontaktu z Wykonawcą ze strony Zamawiającego upoważnia się: </w:t>
      </w:r>
    </w:p>
    <w:p w14:paraId="65B1CF1D" w14:textId="72534018" w:rsidR="00CD3A56" w:rsidRPr="000F029A" w:rsidRDefault="00CD3A56" w:rsidP="002E6AA8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>……………………………..</w:t>
      </w:r>
      <w:r w:rsidR="00853AA1">
        <w:rPr>
          <w:rFonts w:asciiTheme="minorHAnsi" w:hAnsiTheme="minorHAnsi" w:cstheme="minorHAnsi"/>
          <w:bCs/>
          <w:lang w:eastAsia="ar-SA"/>
        </w:rPr>
        <w:t xml:space="preserve"> </w:t>
      </w:r>
      <w:r w:rsidRPr="000F029A">
        <w:rPr>
          <w:rFonts w:asciiTheme="minorHAnsi" w:hAnsiTheme="minorHAnsi" w:cstheme="minorHAnsi"/>
          <w:bCs/>
          <w:lang w:eastAsia="ar-SA"/>
        </w:rPr>
        <w:t>tel. ……………………….. e-mail: …………………………………….</w:t>
      </w:r>
    </w:p>
    <w:p w14:paraId="716373E8" w14:textId="77777777" w:rsidR="00CD3A56" w:rsidRPr="000F029A" w:rsidRDefault="00CD3A56" w:rsidP="002E6AA8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 xml:space="preserve">Do kontaktu z Zamawiającym ze strony Wykonawcy upoważnia się: </w:t>
      </w:r>
    </w:p>
    <w:p w14:paraId="49608A40" w14:textId="5D624A24" w:rsidR="00D20462" w:rsidRPr="000F029A" w:rsidRDefault="00CD3A56" w:rsidP="002E6AA8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>……………………………..</w:t>
      </w:r>
      <w:r w:rsidR="00853AA1">
        <w:rPr>
          <w:rFonts w:asciiTheme="minorHAnsi" w:hAnsiTheme="minorHAnsi" w:cstheme="minorHAnsi"/>
          <w:bCs/>
          <w:lang w:eastAsia="ar-SA"/>
        </w:rPr>
        <w:t xml:space="preserve"> </w:t>
      </w:r>
      <w:r w:rsidRPr="000F029A">
        <w:rPr>
          <w:rFonts w:asciiTheme="minorHAnsi" w:hAnsiTheme="minorHAnsi" w:cstheme="minorHAnsi"/>
          <w:bCs/>
          <w:lang w:eastAsia="ar-SA"/>
        </w:rPr>
        <w:t>tel. ……………………….. e-mail: …………………………………….</w:t>
      </w:r>
    </w:p>
    <w:p w14:paraId="77F5C81D" w14:textId="51ED84A4" w:rsidR="000F029A" w:rsidRPr="000F029A" w:rsidRDefault="000F029A" w:rsidP="00853AA1">
      <w:pPr>
        <w:spacing w:after="0" w:line="240" w:lineRule="auto"/>
        <w:outlineLvl w:val="0"/>
        <w:rPr>
          <w:rFonts w:asciiTheme="minorHAnsi" w:hAnsiTheme="minorHAnsi" w:cstheme="minorHAnsi"/>
          <w:b/>
        </w:rPr>
      </w:pPr>
    </w:p>
    <w:p w14:paraId="4245FDD0" w14:textId="06DF5003" w:rsidR="00402391" w:rsidRPr="000F029A" w:rsidRDefault="00402391" w:rsidP="002E6AA8">
      <w:pPr>
        <w:spacing w:after="0" w:line="240" w:lineRule="auto"/>
        <w:jc w:val="center"/>
        <w:outlineLvl w:val="0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§ 5</w:t>
      </w:r>
    </w:p>
    <w:p w14:paraId="799202BA" w14:textId="0F185040" w:rsidR="00402391" w:rsidRPr="000F029A" w:rsidRDefault="00402391" w:rsidP="00853AA1">
      <w:pPr>
        <w:spacing w:after="0" w:line="240" w:lineRule="auto"/>
        <w:jc w:val="center"/>
        <w:outlineLvl w:val="0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ODSTĄPIENIE OD UMOWY</w:t>
      </w:r>
    </w:p>
    <w:p w14:paraId="717F8C95" w14:textId="7C8571C1" w:rsidR="00402391" w:rsidRPr="000F029A" w:rsidRDefault="00402391" w:rsidP="0051696D">
      <w:pPr>
        <w:numPr>
          <w:ilvl w:val="0"/>
          <w:numId w:val="12"/>
        </w:numPr>
        <w:tabs>
          <w:tab w:val="num" w:pos="284"/>
        </w:tabs>
        <w:spacing w:after="0" w:line="240" w:lineRule="auto"/>
        <w:ind w:hanging="1620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Zamawiającemu przysługuje</w:t>
      </w:r>
      <w:r w:rsidR="000E51ED" w:rsidRPr="000F029A">
        <w:rPr>
          <w:rFonts w:asciiTheme="minorHAnsi" w:hAnsiTheme="minorHAnsi" w:cstheme="minorHAnsi"/>
        </w:rPr>
        <w:t xml:space="preserve"> prawo do odstąpienia od umowy</w:t>
      </w:r>
      <w:r w:rsidRPr="000F029A">
        <w:rPr>
          <w:rFonts w:asciiTheme="minorHAnsi" w:hAnsiTheme="minorHAnsi" w:cstheme="minorHAnsi"/>
        </w:rPr>
        <w:t>:</w:t>
      </w:r>
    </w:p>
    <w:p w14:paraId="5AA6817C" w14:textId="080C8F3B" w:rsidR="00513946" w:rsidRDefault="00513946" w:rsidP="0051696D">
      <w:pPr>
        <w:numPr>
          <w:ilvl w:val="0"/>
          <w:numId w:val="13"/>
        </w:numPr>
        <w:spacing w:after="0" w:line="240" w:lineRule="auto"/>
        <w:ind w:left="720"/>
        <w:jc w:val="both"/>
        <w:rPr>
          <w:rFonts w:asciiTheme="minorHAnsi" w:hAnsiTheme="minorHAnsi" w:cstheme="minorHAnsi"/>
          <w:lang w:val="x-none"/>
        </w:rPr>
      </w:pPr>
      <w:r w:rsidRPr="006501BB">
        <w:rPr>
          <w:rFonts w:asciiTheme="minorHAnsi" w:hAnsiTheme="minorHAnsi" w:cstheme="minorHAnsi"/>
        </w:rPr>
        <w:t>w przypadku</w:t>
      </w:r>
      <w:r w:rsidR="008D5920">
        <w:rPr>
          <w:rFonts w:asciiTheme="minorHAnsi" w:hAnsiTheme="minorHAnsi" w:cstheme="minorHAnsi"/>
        </w:rPr>
        <w:t xml:space="preserve"> gdy</w:t>
      </w:r>
      <w:r w:rsidRPr="006501BB">
        <w:rPr>
          <w:rFonts w:asciiTheme="minorHAnsi" w:hAnsiTheme="minorHAnsi" w:cstheme="minorHAnsi"/>
        </w:rPr>
        <w:t xml:space="preserve"> </w:t>
      </w:r>
      <w:r w:rsidR="008D5920" w:rsidRPr="000F029A">
        <w:rPr>
          <w:rFonts w:asciiTheme="minorHAnsi" w:hAnsiTheme="minorHAnsi" w:cstheme="minorHAnsi"/>
        </w:rPr>
        <w:t xml:space="preserve">bez należytego usprawiedliwienia </w:t>
      </w:r>
      <w:r w:rsidR="008D5920" w:rsidRPr="006501BB">
        <w:rPr>
          <w:rFonts w:asciiTheme="minorHAnsi" w:hAnsiTheme="minorHAnsi" w:cstheme="minorHAnsi"/>
        </w:rPr>
        <w:t>Wykonawc</w:t>
      </w:r>
      <w:r w:rsidR="008D5920">
        <w:rPr>
          <w:rFonts w:asciiTheme="minorHAnsi" w:hAnsiTheme="minorHAnsi" w:cstheme="minorHAnsi"/>
        </w:rPr>
        <w:t>a</w:t>
      </w:r>
      <w:r w:rsidR="008D5920" w:rsidRPr="006501BB">
        <w:rPr>
          <w:rFonts w:asciiTheme="minorHAnsi" w:hAnsiTheme="minorHAnsi" w:cstheme="minorHAnsi"/>
        </w:rPr>
        <w:t xml:space="preserve"> </w:t>
      </w:r>
      <w:r w:rsidR="008D5920">
        <w:rPr>
          <w:rFonts w:asciiTheme="minorHAnsi" w:hAnsiTheme="minorHAnsi" w:cstheme="minorHAnsi"/>
        </w:rPr>
        <w:t>opóźnia</w:t>
      </w:r>
      <w:r>
        <w:rPr>
          <w:rFonts w:asciiTheme="minorHAnsi" w:hAnsiTheme="minorHAnsi" w:cstheme="minorHAnsi"/>
        </w:rPr>
        <w:t xml:space="preserve"> się z realizacją przedmiotu umowy w stosunku do terminu o</w:t>
      </w:r>
      <w:r w:rsidRPr="006501BB">
        <w:rPr>
          <w:rFonts w:asciiTheme="minorHAnsi" w:hAnsiTheme="minorHAnsi" w:cstheme="minorHAnsi"/>
        </w:rPr>
        <w:t xml:space="preserve">kreślonego w § </w:t>
      </w:r>
      <w:r>
        <w:rPr>
          <w:rFonts w:asciiTheme="minorHAnsi" w:hAnsiTheme="minorHAnsi" w:cstheme="minorHAnsi"/>
        </w:rPr>
        <w:t>7</w:t>
      </w:r>
      <w:r w:rsidRPr="00513946">
        <w:rPr>
          <w:rFonts w:asciiTheme="minorHAnsi" w:hAnsiTheme="minorHAnsi" w:cstheme="minorHAnsi"/>
        </w:rPr>
        <w:t xml:space="preserve"> </w:t>
      </w:r>
      <w:r w:rsidRPr="000F029A">
        <w:rPr>
          <w:rFonts w:asciiTheme="minorHAnsi" w:hAnsiTheme="minorHAnsi" w:cstheme="minorHAnsi"/>
        </w:rPr>
        <w:t>lub odwołał albo zmienił termin wykonania przedmiotu umowy</w:t>
      </w:r>
      <w:r w:rsidRPr="006501BB">
        <w:rPr>
          <w:rFonts w:asciiTheme="minorHAnsi" w:hAnsiTheme="minorHAnsi" w:cstheme="minorHAnsi"/>
          <w:lang w:val="x-none"/>
        </w:rPr>
        <w:t>;</w:t>
      </w:r>
    </w:p>
    <w:p w14:paraId="6FDF8A85" w14:textId="4A94A314" w:rsidR="00402391" w:rsidRPr="000F029A" w:rsidRDefault="00402391" w:rsidP="0051696D">
      <w:pPr>
        <w:numPr>
          <w:ilvl w:val="0"/>
          <w:numId w:val="13"/>
        </w:numPr>
        <w:spacing w:after="0" w:line="240" w:lineRule="auto"/>
        <w:ind w:left="709" w:hanging="283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zgodnie z Ustawą </w:t>
      </w:r>
      <w:r w:rsidRPr="000F029A">
        <w:rPr>
          <w:rFonts w:asciiTheme="minorHAnsi" w:hAnsiTheme="minorHAnsi" w:cstheme="minorHAnsi"/>
          <w:shd w:val="clear" w:color="auto" w:fill="FFFFFF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Pr="000F029A">
        <w:rPr>
          <w:rFonts w:asciiTheme="minorHAnsi" w:hAnsiTheme="minorHAnsi" w:cstheme="minorHAnsi"/>
        </w:rPr>
        <w:t>, przy czym w wypadku w takim przypadku Wykonawca może żądać jedyn</w:t>
      </w:r>
      <w:r w:rsidR="00686893">
        <w:rPr>
          <w:rFonts w:asciiTheme="minorHAnsi" w:hAnsiTheme="minorHAnsi" w:cstheme="minorHAnsi"/>
        </w:rPr>
        <w:t>ie wynagrodzenia należnego mu z </w:t>
      </w:r>
      <w:r w:rsidRPr="000F029A">
        <w:rPr>
          <w:rFonts w:asciiTheme="minorHAnsi" w:hAnsiTheme="minorHAnsi" w:cstheme="minorHAnsi"/>
        </w:rPr>
        <w:t>tytułu wykonania części umowy.</w:t>
      </w:r>
    </w:p>
    <w:p w14:paraId="6081BE5D" w14:textId="1569C30A" w:rsidR="00FE4086" w:rsidRDefault="00FE4086" w:rsidP="0051696D">
      <w:pPr>
        <w:numPr>
          <w:ilvl w:val="0"/>
          <w:numId w:val="12"/>
        </w:numPr>
        <w:tabs>
          <w:tab w:val="clear" w:pos="1620"/>
        </w:tabs>
        <w:spacing w:after="0" w:line="240" w:lineRule="auto"/>
        <w:ind w:left="426" w:hanging="426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</w:t>
      </w:r>
      <w:proofErr w:type="spellStart"/>
      <w:r w:rsidRPr="00FE4086">
        <w:rPr>
          <w:rFonts w:asciiTheme="minorHAnsi" w:hAnsiTheme="minorHAnsi" w:cstheme="minorHAnsi"/>
          <w:lang w:val="x-none"/>
        </w:rPr>
        <w:t>stąpienie</w:t>
      </w:r>
      <w:proofErr w:type="spellEnd"/>
      <w:r w:rsidRPr="00FE4086">
        <w:rPr>
          <w:rFonts w:asciiTheme="minorHAnsi" w:hAnsiTheme="minorHAnsi" w:cstheme="minorHAnsi"/>
          <w:lang w:val="x-none"/>
        </w:rPr>
        <w:t xml:space="preserve"> od Umowy z przyczyn</w:t>
      </w:r>
      <w:r>
        <w:rPr>
          <w:rFonts w:asciiTheme="minorHAnsi" w:hAnsiTheme="minorHAnsi" w:cstheme="minorHAnsi"/>
        </w:rPr>
        <w:t xml:space="preserve"> wskazanych w ust. 1 lit a</w:t>
      </w:r>
      <w:r w:rsidRPr="00FE4086">
        <w:rPr>
          <w:rFonts w:asciiTheme="minorHAnsi" w:hAnsiTheme="minorHAnsi" w:cstheme="minorHAnsi"/>
          <w:lang w:val="x-none"/>
        </w:rPr>
        <w:t xml:space="preserve"> może nastąpić w terminie 30 dni od dnia stwierdzenia przez Zamawiającego okoliczności je uzasadniających oraz traktowane będzie jako dokonane z przyczyn leżących po stronie Wykonawcy i będzie miał zastosowanie § </w:t>
      </w:r>
      <w:r w:rsidRPr="00FE4086">
        <w:rPr>
          <w:rFonts w:asciiTheme="minorHAnsi" w:hAnsiTheme="minorHAnsi" w:cstheme="minorHAnsi"/>
        </w:rPr>
        <w:t>6</w:t>
      </w:r>
      <w:r w:rsidRPr="00FE4086">
        <w:rPr>
          <w:rFonts w:asciiTheme="minorHAnsi" w:hAnsiTheme="minorHAnsi" w:cstheme="minorHAnsi"/>
          <w:lang w:val="x-none"/>
        </w:rPr>
        <w:t xml:space="preserve"> ust. 2 lit b </w:t>
      </w:r>
      <w:r w:rsidRPr="00FE4086">
        <w:rPr>
          <w:rFonts w:asciiTheme="minorHAnsi" w:hAnsiTheme="minorHAnsi" w:cstheme="minorHAnsi"/>
        </w:rPr>
        <w:t>Umowy</w:t>
      </w:r>
      <w:r>
        <w:rPr>
          <w:rFonts w:asciiTheme="minorHAnsi" w:hAnsiTheme="minorHAnsi" w:cstheme="minorHAnsi"/>
        </w:rPr>
        <w:t>.</w:t>
      </w:r>
    </w:p>
    <w:p w14:paraId="2F1E2CA6" w14:textId="65E01490" w:rsidR="00402391" w:rsidRPr="000F029A" w:rsidRDefault="00402391" w:rsidP="0051696D">
      <w:pPr>
        <w:numPr>
          <w:ilvl w:val="0"/>
          <w:numId w:val="12"/>
        </w:numPr>
        <w:tabs>
          <w:tab w:val="num" w:pos="284"/>
        </w:tabs>
        <w:spacing w:after="0" w:line="240" w:lineRule="auto"/>
        <w:ind w:hanging="1620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Odstąpienie od umowy wymaga formy pisemnej pod rygorem nieważności.</w:t>
      </w:r>
    </w:p>
    <w:p w14:paraId="46D5ED03" w14:textId="77777777" w:rsidR="002E6AA8" w:rsidRPr="000F029A" w:rsidRDefault="002E6AA8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3A3A12A" w14:textId="587CCD1E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§ </w:t>
      </w:r>
      <w:r w:rsidR="00402391" w:rsidRPr="000F029A">
        <w:rPr>
          <w:rFonts w:asciiTheme="minorHAnsi" w:hAnsiTheme="minorHAnsi" w:cstheme="minorHAnsi"/>
          <w:b/>
          <w:bCs/>
          <w:lang w:eastAsia="ar-SA"/>
        </w:rPr>
        <w:t>6</w:t>
      </w:r>
    </w:p>
    <w:p w14:paraId="276A9F54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lang w:eastAsia="ar-SA"/>
        </w:rPr>
      </w:pPr>
      <w:r w:rsidRPr="000F029A">
        <w:rPr>
          <w:rFonts w:asciiTheme="minorHAnsi" w:eastAsia="Calibri" w:hAnsiTheme="minorHAnsi" w:cstheme="minorHAnsi"/>
          <w:b/>
          <w:bCs/>
          <w:lang w:eastAsia="ar-SA"/>
        </w:rPr>
        <w:t>KARY UMOWNE</w:t>
      </w:r>
    </w:p>
    <w:p w14:paraId="406F0F8A" w14:textId="77777777" w:rsidR="00CD3A56" w:rsidRPr="000F029A" w:rsidRDefault="00CD3A56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Strony ustanawiają odpowiedzialność za niewykonanie lub nienależyte wykonanie Umowy w formie kar umownych.</w:t>
      </w:r>
    </w:p>
    <w:p w14:paraId="7FB3F98B" w14:textId="77777777" w:rsidR="00CD3A56" w:rsidRPr="000F029A" w:rsidRDefault="00CD3A56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Wykonawca zapłaci Zamawiającemu kary umowne:</w:t>
      </w:r>
    </w:p>
    <w:p w14:paraId="03769F7D" w14:textId="203B6012" w:rsidR="00B602D6" w:rsidRDefault="00B602D6" w:rsidP="0051696D">
      <w:pPr>
        <w:numPr>
          <w:ilvl w:val="0"/>
          <w:numId w:val="8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lastRenderedPageBreak/>
        <w:t>w przypadku zwłoki w wykonaniu umowy w stosunku do terminu określonego w § 7 umowy w wysokości 0,1%</w:t>
      </w:r>
      <w:r w:rsidRPr="00B602D6">
        <w:rPr>
          <w:rFonts w:asciiTheme="minorHAnsi" w:eastAsia="Calibri" w:hAnsiTheme="minorHAnsi" w:cstheme="minorHAnsi"/>
          <w:lang w:eastAsia="en-US"/>
        </w:rPr>
        <w:t xml:space="preserve"> </w:t>
      </w:r>
      <w:r w:rsidRPr="000F029A">
        <w:rPr>
          <w:rFonts w:asciiTheme="minorHAnsi" w:eastAsia="Calibri" w:hAnsiTheme="minorHAnsi" w:cstheme="minorHAnsi"/>
          <w:lang w:eastAsia="en-US"/>
        </w:rPr>
        <w:t>wynagrodzenia brutto opisanego w § 3 ust. 1 umowy</w:t>
      </w:r>
      <w:r>
        <w:rPr>
          <w:rFonts w:asciiTheme="minorHAnsi" w:eastAsia="Calibri" w:hAnsiTheme="minorHAnsi" w:cstheme="minorHAnsi"/>
          <w:lang w:eastAsia="en-US"/>
        </w:rPr>
        <w:t xml:space="preserve"> za każdy dzień zwłoki,</w:t>
      </w:r>
    </w:p>
    <w:p w14:paraId="36795696" w14:textId="0124FFD1" w:rsidR="00CD3A56" w:rsidRPr="000F029A" w:rsidRDefault="00CD3A56" w:rsidP="0051696D">
      <w:pPr>
        <w:numPr>
          <w:ilvl w:val="0"/>
          <w:numId w:val="8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za odstąpienie od umowy przez którąkolwiek ze stron z przyczyn leżących po stronie Wykonawcy w wysokości 20% wynagrodzenia brutto opisanego w § 3 ust. 1 umowy,</w:t>
      </w:r>
    </w:p>
    <w:p w14:paraId="67FB9387" w14:textId="28667B72" w:rsidR="00CD3A56" w:rsidRPr="000F029A" w:rsidRDefault="001C78A6" w:rsidP="0051696D">
      <w:pPr>
        <w:numPr>
          <w:ilvl w:val="0"/>
          <w:numId w:val="8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w przypadku</w:t>
      </w:r>
      <w:r w:rsidRPr="001C78A6">
        <w:rPr>
          <w:rFonts w:asciiTheme="minorHAnsi" w:eastAsia="Calibri" w:hAnsiTheme="minorHAnsi" w:cstheme="minorHAnsi"/>
          <w:lang w:eastAsia="en-US"/>
        </w:rPr>
        <w:t xml:space="preserve"> </w:t>
      </w:r>
      <w:r w:rsidRPr="000F029A">
        <w:rPr>
          <w:rFonts w:asciiTheme="minorHAnsi" w:eastAsia="Calibri" w:hAnsiTheme="minorHAnsi" w:cstheme="minorHAnsi"/>
          <w:lang w:eastAsia="en-US"/>
        </w:rPr>
        <w:t xml:space="preserve">niewykonania bądź </w:t>
      </w:r>
      <w:r w:rsidR="00993C4E" w:rsidRPr="000F029A">
        <w:rPr>
          <w:rFonts w:asciiTheme="minorHAnsi" w:eastAsia="Calibri" w:hAnsiTheme="minorHAnsi" w:cstheme="minorHAnsi"/>
          <w:lang w:eastAsia="en-US"/>
        </w:rPr>
        <w:t xml:space="preserve">za </w:t>
      </w:r>
      <w:r w:rsidR="00FF3D61" w:rsidRPr="000F029A">
        <w:rPr>
          <w:rFonts w:asciiTheme="minorHAnsi" w:eastAsia="Calibri" w:hAnsiTheme="minorHAnsi" w:cstheme="minorHAnsi"/>
          <w:lang w:eastAsia="en-US"/>
        </w:rPr>
        <w:t xml:space="preserve">każdy </w:t>
      </w:r>
      <w:r w:rsidR="00993C4E" w:rsidRPr="000F029A">
        <w:rPr>
          <w:rFonts w:asciiTheme="minorHAnsi" w:eastAsia="Calibri" w:hAnsiTheme="minorHAnsi" w:cstheme="minorHAnsi"/>
          <w:lang w:eastAsia="en-US"/>
        </w:rPr>
        <w:t xml:space="preserve">stwierdzony przez Zamawiającego przypadek </w:t>
      </w:r>
      <w:r w:rsidR="00CD3A56" w:rsidRPr="000F029A">
        <w:rPr>
          <w:rFonts w:asciiTheme="minorHAnsi" w:eastAsia="Calibri" w:hAnsiTheme="minorHAnsi" w:cstheme="minorHAnsi"/>
          <w:lang w:eastAsia="en-US"/>
        </w:rPr>
        <w:t>nienależytego wykonania umowy w</w:t>
      </w:r>
      <w:r w:rsidR="00AC517F" w:rsidRPr="000F029A">
        <w:rPr>
          <w:rFonts w:asciiTheme="minorHAnsi" w:eastAsia="Calibri" w:hAnsiTheme="minorHAnsi" w:cstheme="minorHAnsi"/>
          <w:lang w:eastAsia="en-US"/>
        </w:rPr>
        <w:t xml:space="preserve"> wysokości </w:t>
      </w:r>
      <w:r w:rsidR="00204A2C" w:rsidRPr="000F029A">
        <w:rPr>
          <w:rFonts w:asciiTheme="minorHAnsi" w:eastAsia="Calibri" w:hAnsiTheme="minorHAnsi" w:cstheme="minorHAnsi"/>
          <w:lang w:eastAsia="en-US"/>
        </w:rPr>
        <w:t>5</w:t>
      </w:r>
      <w:r w:rsidR="00CD3A56" w:rsidRPr="000F029A">
        <w:rPr>
          <w:rFonts w:asciiTheme="minorHAnsi" w:eastAsia="Calibri" w:hAnsiTheme="minorHAnsi" w:cstheme="minorHAnsi"/>
          <w:lang w:eastAsia="en-US"/>
        </w:rPr>
        <w:t>% wynagrodzenia brutto opisanego w § 3 ust. 1</w:t>
      </w:r>
      <w:r w:rsidR="00FA1259">
        <w:rPr>
          <w:rFonts w:asciiTheme="minorHAnsi" w:eastAsia="Calibri" w:hAnsiTheme="minorHAnsi" w:cstheme="minorHAnsi"/>
          <w:lang w:eastAsia="en-US"/>
        </w:rPr>
        <w:t xml:space="preserve"> umowy</w:t>
      </w:r>
      <w:r w:rsidR="00CD3A56" w:rsidRPr="000F029A">
        <w:rPr>
          <w:rFonts w:asciiTheme="minorHAnsi" w:eastAsia="Calibri" w:hAnsiTheme="minorHAnsi" w:cstheme="minorHAnsi"/>
          <w:lang w:eastAsia="en-US"/>
        </w:rPr>
        <w:t>.</w:t>
      </w:r>
    </w:p>
    <w:p w14:paraId="3957967B" w14:textId="6F1D84D3" w:rsidR="00993C4E" w:rsidRPr="000F029A" w:rsidRDefault="00993C4E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Łączna maksymalna wysokość kar umownych nie może przekroczyć 40</w:t>
      </w:r>
      <w:r w:rsidR="008D317E" w:rsidRPr="000F029A">
        <w:rPr>
          <w:rFonts w:asciiTheme="minorHAnsi" w:eastAsia="Calibri" w:hAnsiTheme="minorHAnsi" w:cstheme="minorHAnsi"/>
          <w:lang w:eastAsia="en-US"/>
        </w:rPr>
        <w:t>%</w:t>
      </w:r>
      <w:r w:rsidRPr="000F029A">
        <w:rPr>
          <w:rFonts w:asciiTheme="minorHAnsi" w:eastAsia="Calibri" w:hAnsiTheme="minorHAnsi" w:cstheme="minorHAnsi"/>
          <w:lang w:eastAsia="en-US"/>
        </w:rPr>
        <w:t xml:space="preserve"> wynagrodzenia brutto opisanego w § 3 ust. 1</w:t>
      </w:r>
      <w:r w:rsidR="00FA1259">
        <w:rPr>
          <w:rFonts w:asciiTheme="minorHAnsi" w:eastAsia="Calibri" w:hAnsiTheme="minorHAnsi" w:cstheme="minorHAnsi"/>
          <w:lang w:eastAsia="en-US"/>
        </w:rPr>
        <w:t xml:space="preserve"> umowy</w:t>
      </w:r>
      <w:r w:rsidRPr="000F029A">
        <w:rPr>
          <w:rFonts w:asciiTheme="minorHAnsi" w:eastAsia="Calibri" w:hAnsiTheme="minorHAnsi" w:cstheme="minorHAnsi"/>
          <w:lang w:eastAsia="en-US"/>
        </w:rPr>
        <w:t xml:space="preserve">. </w:t>
      </w:r>
    </w:p>
    <w:p w14:paraId="7034D0DC" w14:textId="77777777" w:rsidR="00CD3A56" w:rsidRPr="000F029A" w:rsidRDefault="00CD3A56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Wykonawca zobowiązany jest do zapłaty kary umownej w terminie 7 dni od dnia otrzymania wezwania od Zamawiającego. Zamawiający jest uprawniony do potrącenia z wynagrodzenia Wykonawcy należności Zamawiającego z tytułu kar umownych.</w:t>
      </w:r>
    </w:p>
    <w:p w14:paraId="353D8281" w14:textId="77777777" w:rsidR="001622C2" w:rsidRPr="000F029A" w:rsidRDefault="00CD3A56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W wypadku, gdy wysokość ustalonej kary nie pokrywa faktycznie poniesionej szkody przez Zamawiającego, Zamawiający uprawniony jest do dochodzenia odszkodowania uzupełniającego na zasadach ogólnych wynikających z Kodeksu cywilnego.</w:t>
      </w:r>
    </w:p>
    <w:p w14:paraId="66DF6740" w14:textId="77777777" w:rsidR="00D20462" w:rsidRPr="000F029A" w:rsidRDefault="00D20462" w:rsidP="002E6AA8">
      <w:pPr>
        <w:suppressAutoHyphens/>
        <w:spacing w:after="0" w:line="240" w:lineRule="auto"/>
        <w:rPr>
          <w:rFonts w:asciiTheme="minorHAnsi" w:hAnsiTheme="minorHAnsi" w:cstheme="minorHAnsi"/>
          <w:b/>
          <w:bCs/>
          <w:lang w:eastAsia="ar-SA"/>
        </w:rPr>
      </w:pPr>
    </w:p>
    <w:p w14:paraId="71E30832" w14:textId="769F0075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§ </w:t>
      </w:r>
      <w:r w:rsidR="00EF74AE" w:rsidRPr="000F029A">
        <w:rPr>
          <w:rFonts w:asciiTheme="minorHAnsi" w:hAnsiTheme="minorHAnsi" w:cstheme="minorHAnsi"/>
          <w:b/>
          <w:bCs/>
          <w:lang w:eastAsia="ar-SA"/>
        </w:rPr>
        <w:t>7</w:t>
      </w:r>
    </w:p>
    <w:p w14:paraId="2DBE6505" w14:textId="77777777" w:rsidR="00CD3A56" w:rsidRPr="005F7867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TERMIN WYKONANIA PRZEDMIOTU </w:t>
      </w:r>
      <w:r w:rsidRPr="005F7867">
        <w:rPr>
          <w:rFonts w:asciiTheme="minorHAnsi" w:hAnsiTheme="minorHAnsi" w:cstheme="minorHAnsi"/>
          <w:b/>
          <w:bCs/>
          <w:lang w:eastAsia="ar-SA"/>
        </w:rPr>
        <w:t>UMOWY</w:t>
      </w:r>
    </w:p>
    <w:p w14:paraId="4717C084" w14:textId="4D232BAB" w:rsidR="00CD3A56" w:rsidRPr="000F029A" w:rsidRDefault="00CD3A56" w:rsidP="002E6AA8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  <w:r w:rsidRPr="005F7867">
        <w:rPr>
          <w:rFonts w:asciiTheme="minorHAnsi" w:hAnsiTheme="minorHAnsi" w:cstheme="minorHAnsi"/>
          <w:bCs/>
          <w:lang w:eastAsia="ar-SA"/>
        </w:rPr>
        <w:t>Przedmiot umowy będzie realizowany od dnia podpisania umowy</w:t>
      </w:r>
      <w:r w:rsidR="0083103B" w:rsidRPr="005F7867">
        <w:rPr>
          <w:rFonts w:asciiTheme="minorHAnsi" w:hAnsiTheme="minorHAnsi" w:cstheme="minorHAnsi"/>
          <w:bCs/>
          <w:lang w:eastAsia="ar-SA"/>
        </w:rPr>
        <w:t xml:space="preserve">: </w:t>
      </w:r>
      <w:r w:rsidR="000F029A" w:rsidRPr="005F7867">
        <w:rPr>
          <w:rFonts w:asciiTheme="minorHAnsi" w:hAnsiTheme="minorHAnsi" w:cstheme="minorHAnsi"/>
          <w:b/>
          <w:bCs/>
          <w:lang w:eastAsia="ar-SA"/>
        </w:rPr>
        <w:t xml:space="preserve">do </w:t>
      </w:r>
      <w:r w:rsidR="0057613C">
        <w:rPr>
          <w:rFonts w:asciiTheme="minorHAnsi" w:hAnsiTheme="minorHAnsi" w:cstheme="minorHAnsi"/>
          <w:b/>
          <w:bCs/>
          <w:lang w:eastAsia="ar-SA"/>
        </w:rPr>
        <w:t>30</w:t>
      </w:r>
      <w:r w:rsidR="006A1192">
        <w:rPr>
          <w:rFonts w:asciiTheme="minorHAnsi" w:hAnsiTheme="minorHAnsi" w:cstheme="minorHAnsi"/>
          <w:b/>
          <w:bCs/>
          <w:lang w:eastAsia="ar-SA"/>
        </w:rPr>
        <w:t xml:space="preserve"> </w:t>
      </w:r>
      <w:r w:rsidR="0057613C">
        <w:rPr>
          <w:rFonts w:asciiTheme="minorHAnsi" w:hAnsiTheme="minorHAnsi" w:cstheme="minorHAnsi"/>
          <w:b/>
          <w:bCs/>
          <w:lang w:eastAsia="ar-SA"/>
        </w:rPr>
        <w:t>września</w:t>
      </w:r>
      <w:r w:rsidR="006A1192">
        <w:rPr>
          <w:rFonts w:asciiTheme="minorHAnsi" w:hAnsiTheme="minorHAnsi" w:cstheme="minorHAnsi"/>
          <w:b/>
          <w:bCs/>
          <w:lang w:eastAsia="ar-SA"/>
        </w:rPr>
        <w:t xml:space="preserve"> 202</w:t>
      </w:r>
      <w:r w:rsidR="00B761D6">
        <w:rPr>
          <w:rFonts w:asciiTheme="minorHAnsi" w:hAnsiTheme="minorHAnsi" w:cstheme="minorHAnsi"/>
          <w:b/>
          <w:bCs/>
          <w:lang w:eastAsia="ar-SA"/>
        </w:rPr>
        <w:t>6</w:t>
      </w:r>
      <w:r w:rsidR="0083103B" w:rsidRPr="005F7867">
        <w:rPr>
          <w:rFonts w:asciiTheme="minorHAnsi" w:hAnsiTheme="minorHAnsi" w:cstheme="minorHAnsi"/>
          <w:b/>
          <w:bCs/>
          <w:lang w:eastAsia="ar-SA"/>
        </w:rPr>
        <w:t xml:space="preserve"> r.</w:t>
      </w:r>
      <w:r w:rsidR="00D20462" w:rsidRPr="000F029A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536640E8" w14:textId="1FDCFB54" w:rsidR="008D317E" w:rsidRPr="000F029A" w:rsidRDefault="008D317E" w:rsidP="002E6AA8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754171AD" w14:textId="4CE17633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§ </w:t>
      </w:r>
      <w:r w:rsidR="00EF74AE" w:rsidRPr="000F029A">
        <w:rPr>
          <w:rFonts w:asciiTheme="minorHAnsi" w:hAnsiTheme="minorHAnsi" w:cstheme="minorHAnsi"/>
          <w:b/>
          <w:bCs/>
          <w:lang w:eastAsia="ar-SA"/>
        </w:rPr>
        <w:t>8</w:t>
      </w:r>
    </w:p>
    <w:p w14:paraId="6AB2DF00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PRAWA AUTORSKIE</w:t>
      </w:r>
    </w:p>
    <w:p w14:paraId="6B21E53B" w14:textId="6712FA58" w:rsidR="00CD3A56" w:rsidRPr="000F029A" w:rsidRDefault="00CD3A56" w:rsidP="002E6AA8">
      <w:pPr>
        <w:suppressAutoHyphens/>
        <w:spacing w:after="0" w:line="240" w:lineRule="auto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 xml:space="preserve">Wykonawca zobowiązuje się, że wykonując niniejszą umowę nie naruszy praw autorskich osób trzecich wskazanych w przepisach ustawy o prawie autorskim i prawach pokrewnych </w:t>
      </w:r>
      <w:r w:rsidR="005E567B">
        <w:rPr>
          <w:rFonts w:asciiTheme="minorHAnsi" w:hAnsiTheme="minorHAnsi" w:cstheme="minorHAnsi"/>
          <w:bCs/>
          <w:lang w:eastAsia="ar-SA"/>
        </w:rPr>
        <w:t>(Dz. U. z 20</w:t>
      </w:r>
      <w:r w:rsidR="004D3BFB">
        <w:rPr>
          <w:rFonts w:asciiTheme="minorHAnsi" w:hAnsiTheme="minorHAnsi" w:cstheme="minorHAnsi"/>
          <w:bCs/>
          <w:lang w:eastAsia="ar-SA"/>
        </w:rPr>
        <w:t>25</w:t>
      </w:r>
      <w:r w:rsidR="005E567B">
        <w:rPr>
          <w:rFonts w:asciiTheme="minorHAnsi" w:hAnsiTheme="minorHAnsi" w:cstheme="minorHAnsi"/>
          <w:bCs/>
          <w:lang w:eastAsia="ar-SA"/>
        </w:rPr>
        <w:t xml:space="preserve"> r., poz. </w:t>
      </w:r>
      <w:r w:rsidR="004D3BFB">
        <w:rPr>
          <w:rFonts w:asciiTheme="minorHAnsi" w:hAnsiTheme="minorHAnsi" w:cstheme="minorHAnsi"/>
          <w:bCs/>
          <w:lang w:eastAsia="ar-SA"/>
        </w:rPr>
        <w:t>24</w:t>
      </w:r>
      <w:r w:rsidR="005E567B">
        <w:rPr>
          <w:rFonts w:asciiTheme="minorHAnsi" w:hAnsiTheme="minorHAnsi" w:cstheme="minorHAnsi"/>
          <w:bCs/>
          <w:lang w:eastAsia="ar-SA"/>
        </w:rPr>
        <w:t>), a </w:t>
      </w:r>
      <w:r w:rsidRPr="000F029A">
        <w:rPr>
          <w:rFonts w:asciiTheme="minorHAnsi" w:hAnsiTheme="minorHAnsi" w:cstheme="minorHAnsi"/>
          <w:bCs/>
          <w:lang w:eastAsia="ar-SA"/>
        </w:rPr>
        <w:t>w przypadku zaistnienia naruszenia przyjmuje na siebie odpowiedzialność za to, iż osoby te nie będą dochodziły od Zamawiającego jakichkolwiek roszczeń z tego tytułu, a w przypadku zgłoszenia jakichkolwiek roszczeń przez te osoby zobowiązuje się zwolnić z nich Zamawiającego.</w:t>
      </w:r>
    </w:p>
    <w:p w14:paraId="2C8E5654" w14:textId="576062CD" w:rsidR="005F7867" w:rsidRDefault="005F7867" w:rsidP="00EA4AA6">
      <w:pPr>
        <w:suppressAutoHyphens/>
        <w:spacing w:after="0" w:line="240" w:lineRule="auto"/>
        <w:rPr>
          <w:rFonts w:asciiTheme="minorHAnsi" w:hAnsiTheme="minorHAnsi" w:cstheme="minorHAnsi"/>
          <w:b/>
          <w:bCs/>
          <w:lang w:eastAsia="ar-SA"/>
        </w:rPr>
      </w:pPr>
    </w:p>
    <w:p w14:paraId="281F2856" w14:textId="099ECF96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9</w:t>
      </w:r>
    </w:p>
    <w:p w14:paraId="4E5B320D" w14:textId="5B4C41E2" w:rsidR="00CD3A56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ZMIANY W UMOWIE</w:t>
      </w:r>
    </w:p>
    <w:p w14:paraId="3560D756" w14:textId="3465AE70" w:rsidR="00F34C37" w:rsidRPr="00F34C37" w:rsidRDefault="00F34C37" w:rsidP="00F34C37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F34C37">
        <w:rPr>
          <w:rFonts w:asciiTheme="minorHAnsi" w:hAnsiTheme="minorHAnsi" w:cstheme="minorHAnsi"/>
        </w:rPr>
        <w:t>Niedopuszczalna jest zmiana postanowień niniejszej umowy poza zmianami przewidzianymi w ogłoszeniu o zamówieniu publicznym lub Specyfikacji Warunków Zamówienia.</w:t>
      </w:r>
    </w:p>
    <w:p w14:paraId="1788643B" w14:textId="0075B28E" w:rsidR="00F34C37" w:rsidRPr="00F34C37" w:rsidRDefault="00F34C37" w:rsidP="00F34C37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F34C37">
        <w:rPr>
          <w:rFonts w:asciiTheme="minorHAnsi" w:hAnsiTheme="minorHAnsi" w:cstheme="minorHAnsi"/>
        </w:rPr>
        <w:t>Zmiana postanowień niniejszej umowy wymaga formy pisemnej pod rygorem nieważności.</w:t>
      </w:r>
    </w:p>
    <w:p w14:paraId="3899D7F6" w14:textId="4882E791" w:rsidR="005E567B" w:rsidRDefault="005E567B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7C303010" w14:textId="20E1548E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10</w:t>
      </w:r>
    </w:p>
    <w:p w14:paraId="5FB0C0A9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PRAWO I SĄD</w:t>
      </w:r>
    </w:p>
    <w:p w14:paraId="1ADBEE23" w14:textId="77777777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W przypadku zaistniałego sporu w związku z wykonaniem niniejszej umowy w trybie zamówienia publicznego, Strony są zobowiązane wyczerpać drogę postępowania reklamacyjnego.</w:t>
      </w:r>
    </w:p>
    <w:p w14:paraId="024B66EC" w14:textId="43D0296B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Zamawiającego o stanowisku Wykonawcy w kwestii zgłoszonych</w:t>
      </w:r>
      <w:r w:rsidR="00B602D6">
        <w:rPr>
          <w:rFonts w:asciiTheme="minorHAnsi" w:hAnsiTheme="minorHAnsi" w:cstheme="minorHAnsi"/>
        </w:rPr>
        <w:t xml:space="preserve"> roszczeń w terminie opisanym w </w:t>
      </w:r>
      <w:r w:rsidRPr="000F029A">
        <w:rPr>
          <w:rFonts w:asciiTheme="minorHAnsi" w:hAnsiTheme="minorHAnsi" w:cstheme="minorHAnsi"/>
        </w:rPr>
        <w:t xml:space="preserve">zdaniu poprzedzającym jest równoznaczne z odmową uznania roszczeń Zamawiającego w całości. </w:t>
      </w:r>
    </w:p>
    <w:p w14:paraId="21B813AC" w14:textId="77777777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W razie odmowy uznania roszczeń przez Wykonawcę lub nie udzielenia odpowiedzi w terminie, Zamawiający jest upoważniony do wystąpienia na drogę sądową.</w:t>
      </w:r>
    </w:p>
    <w:p w14:paraId="2DD78036" w14:textId="6AA10077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lastRenderedPageBreak/>
        <w:t>W sprawach nieuregulowanych niniejszą umową mają zastosowanie przepisy Kodeksu Cywilnego</w:t>
      </w:r>
      <w:r w:rsidR="00B602D6" w:rsidRPr="00B602D6">
        <w:t xml:space="preserve"> </w:t>
      </w:r>
      <w:r w:rsidR="00B602D6">
        <w:t>(</w:t>
      </w:r>
      <w:r w:rsidR="00B602D6" w:rsidRPr="00B602D6">
        <w:rPr>
          <w:rFonts w:asciiTheme="minorHAnsi" w:hAnsiTheme="minorHAnsi" w:cstheme="minorHAnsi"/>
        </w:rPr>
        <w:t>Dz. U. z 202</w:t>
      </w:r>
      <w:r w:rsidR="004D3BFB">
        <w:rPr>
          <w:rFonts w:asciiTheme="minorHAnsi" w:hAnsiTheme="minorHAnsi" w:cstheme="minorHAnsi"/>
        </w:rPr>
        <w:t>4</w:t>
      </w:r>
      <w:r w:rsidR="00B602D6" w:rsidRPr="00B602D6">
        <w:rPr>
          <w:rFonts w:asciiTheme="minorHAnsi" w:hAnsiTheme="minorHAnsi" w:cstheme="minorHAnsi"/>
        </w:rPr>
        <w:t xml:space="preserve"> r. poz. 10</w:t>
      </w:r>
      <w:r w:rsidR="004D3BFB">
        <w:rPr>
          <w:rFonts w:asciiTheme="minorHAnsi" w:hAnsiTheme="minorHAnsi" w:cstheme="minorHAnsi"/>
        </w:rPr>
        <w:t>61</w:t>
      </w:r>
      <w:r w:rsidR="00B602D6" w:rsidRPr="00B602D6">
        <w:rPr>
          <w:rFonts w:asciiTheme="minorHAnsi" w:hAnsiTheme="minorHAnsi" w:cstheme="minorHAnsi"/>
        </w:rPr>
        <w:t xml:space="preserve"> z </w:t>
      </w:r>
      <w:proofErr w:type="spellStart"/>
      <w:r w:rsidR="00B602D6" w:rsidRPr="00B602D6">
        <w:rPr>
          <w:rFonts w:asciiTheme="minorHAnsi" w:hAnsiTheme="minorHAnsi" w:cstheme="minorHAnsi"/>
        </w:rPr>
        <w:t>późn</w:t>
      </w:r>
      <w:proofErr w:type="spellEnd"/>
      <w:r w:rsidR="00B602D6" w:rsidRPr="00B602D6">
        <w:rPr>
          <w:rFonts w:asciiTheme="minorHAnsi" w:hAnsiTheme="minorHAnsi" w:cstheme="minorHAnsi"/>
        </w:rPr>
        <w:t>. zm.</w:t>
      </w:r>
      <w:r w:rsidR="00B602D6">
        <w:rPr>
          <w:rFonts w:asciiTheme="minorHAnsi" w:hAnsiTheme="minorHAnsi" w:cstheme="minorHAnsi"/>
        </w:rPr>
        <w:t>)</w:t>
      </w:r>
      <w:r w:rsidRPr="000F029A">
        <w:rPr>
          <w:rFonts w:asciiTheme="minorHAnsi" w:hAnsiTheme="minorHAnsi" w:cstheme="minorHAnsi"/>
        </w:rPr>
        <w:t xml:space="preserve"> i</w:t>
      </w:r>
      <w:r w:rsidR="00B602D6">
        <w:rPr>
          <w:rFonts w:asciiTheme="minorHAnsi" w:hAnsiTheme="minorHAnsi" w:cstheme="minorHAnsi"/>
        </w:rPr>
        <w:t> </w:t>
      </w:r>
      <w:r w:rsidRPr="000F029A">
        <w:rPr>
          <w:rFonts w:asciiTheme="minorHAnsi" w:hAnsiTheme="minorHAnsi" w:cstheme="minorHAnsi"/>
        </w:rPr>
        <w:t xml:space="preserve">ustawy z dnia </w:t>
      </w:r>
      <w:r w:rsidR="00AC517F" w:rsidRPr="000F029A">
        <w:rPr>
          <w:rFonts w:asciiTheme="minorHAnsi" w:hAnsiTheme="minorHAnsi" w:cstheme="minorHAnsi"/>
        </w:rPr>
        <w:t>11 września 2019</w:t>
      </w:r>
      <w:r w:rsidRPr="000F029A">
        <w:rPr>
          <w:rFonts w:asciiTheme="minorHAnsi" w:hAnsiTheme="minorHAnsi" w:cstheme="minorHAnsi"/>
        </w:rPr>
        <w:t xml:space="preserve"> r</w:t>
      </w:r>
      <w:r w:rsidR="00AC517F" w:rsidRPr="000F029A">
        <w:rPr>
          <w:rFonts w:asciiTheme="minorHAnsi" w:hAnsiTheme="minorHAnsi" w:cstheme="minorHAnsi"/>
        </w:rPr>
        <w:t>.</w:t>
      </w:r>
      <w:r w:rsidRPr="000F029A">
        <w:rPr>
          <w:rFonts w:asciiTheme="minorHAnsi" w:hAnsiTheme="minorHAnsi" w:cstheme="minorHAnsi"/>
        </w:rPr>
        <w:t xml:space="preserve"> – Prawo zamówień publicznych </w:t>
      </w:r>
      <w:r w:rsidR="00AC517F" w:rsidRPr="000F029A">
        <w:rPr>
          <w:rFonts w:asciiTheme="minorHAnsi" w:hAnsiTheme="minorHAnsi" w:cstheme="minorHAnsi"/>
        </w:rPr>
        <w:t>(</w:t>
      </w:r>
      <w:r w:rsidR="000F029A" w:rsidRPr="000F029A">
        <w:rPr>
          <w:rFonts w:asciiTheme="minorHAnsi" w:hAnsiTheme="minorHAnsi" w:cstheme="minorHAnsi"/>
        </w:rPr>
        <w:t>Dz. U. z 202</w:t>
      </w:r>
      <w:r w:rsidR="006A1192">
        <w:rPr>
          <w:rFonts w:asciiTheme="minorHAnsi" w:hAnsiTheme="minorHAnsi" w:cstheme="minorHAnsi"/>
        </w:rPr>
        <w:t>4</w:t>
      </w:r>
      <w:r w:rsidR="000F029A" w:rsidRPr="000F029A">
        <w:rPr>
          <w:rFonts w:asciiTheme="minorHAnsi" w:hAnsiTheme="minorHAnsi" w:cstheme="minorHAnsi"/>
        </w:rPr>
        <w:t xml:space="preserve"> r. poz. 1</w:t>
      </w:r>
      <w:r w:rsidR="006A1192">
        <w:rPr>
          <w:rFonts w:asciiTheme="minorHAnsi" w:hAnsiTheme="minorHAnsi" w:cstheme="minorHAnsi"/>
        </w:rPr>
        <w:t>320</w:t>
      </w:r>
      <w:r w:rsidR="000F029A" w:rsidRPr="000F029A">
        <w:rPr>
          <w:rFonts w:asciiTheme="minorHAnsi" w:hAnsiTheme="minorHAnsi" w:cstheme="minorHAnsi"/>
        </w:rPr>
        <w:t xml:space="preserve"> z </w:t>
      </w:r>
      <w:proofErr w:type="spellStart"/>
      <w:r w:rsidR="000F029A" w:rsidRPr="000F029A">
        <w:rPr>
          <w:rFonts w:asciiTheme="minorHAnsi" w:hAnsiTheme="minorHAnsi" w:cstheme="minorHAnsi"/>
        </w:rPr>
        <w:t>późn</w:t>
      </w:r>
      <w:proofErr w:type="spellEnd"/>
      <w:r w:rsidR="000F029A" w:rsidRPr="000F029A">
        <w:rPr>
          <w:rFonts w:asciiTheme="minorHAnsi" w:hAnsiTheme="minorHAnsi" w:cstheme="minorHAnsi"/>
        </w:rPr>
        <w:t>. zm.</w:t>
      </w:r>
      <w:r w:rsidR="00AC517F" w:rsidRPr="000F029A">
        <w:rPr>
          <w:rFonts w:asciiTheme="minorHAnsi" w:hAnsiTheme="minorHAnsi" w:cstheme="minorHAnsi"/>
        </w:rPr>
        <w:t>)</w:t>
      </w:r>
      <w:r w:rsidR="00B602D6">
        <w:rPr>
          <w:rFonts w:asciiTheme="minorHAnsi" w:hAnsiTheme="minorHAnsi" w:cstheme="minorHAnsi"/>
        </w:rPr>
        <w:t>.</w:t>
      </w:r>
    </w:p>
    <w:p w14:paraId="3F5E501D" w14:textId="05DF1D3C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Spory mogące wyniknąć w związku z zawarciem lub wykonywaniem niniejszej umowy strony poddają rozstrzygnięciu sądowi powszechnemu właściwemu </w:t>
      </w:r>
      <w:r w:rsidR="00B602D6">
        <w:rPr>
          <w:rFonts w:asciiTheme="minorHAnsi" w:hAnsiTheme="minorHAnsi" w:cstheme="minorHAnsi"/>
        </w:rPr>
        <w:t xml:space="preserve">miejscowo </w:t>
      </w:r>
      <w:r w:rsidRPr="000F029A">
        <w:rPr>
          <w:rFonts w:asciiTheme="minorHAnsi" w:hAnsiTheme="minorHAnsi" w:cstheme="minorHAnsi"/>
        </w:rPr>
        <w:t>ze względu na siedzibę Zamawiającego.</w:t>
      </w:r>
    </w:p>
    <w:p w14:paraId="203440BA" w14:textId="77777777" w:rsidR="00AC517F" w:rsidRPr="000F029A" w:rsidRDefault="00AC517F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0FA3F165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11</w:t>
      </w:r>
    </w:p>
    <w:p w14:paraId="1F7070A8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POSTANOWIENIA KOŃCOWE</w:t>
      </w:r>
    </w:p>
    <w:p w14:paraId="379EA304" w14:textId="2462B690" w:rsidR="00CD3A56" w:rsidRPr="000F029A" w:rsidRDefault="00CD3A56" w:rsidP="0051696D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0F029A">
        <w:rPr>
          <w:rFonts w:asciiTheme="minorHAnsi" w:hAnsiTheme="minorHAnsi" w:cstheme="minorHAnsi"/>
          <w:bCs/>
        </w:rPr>
        <w:t xml:space="preserve">Umowa niniejsza została sporządzona w </w:t>
      </w:r>
      <w:r w:rsidR="002E6AA8" w:rsidRPr="000F029A">
        <w:rPr>
          <w:rFonts w:asciiTheme="minorHAnsi" w:hAnsiTheme="minorHAnsi" w:cstheme="minorHAnsi"/>
          <w:bCs/>
        </w:rPr>
        <w:t>jednym egzemplarzu, podpisanym elektronicznie</w:t>
      </w:r>
      <w:r w:rsidR="0083103B" w:rsidRPr="000F029A">
        <w:rPr>
          <w:rFonts w:asciiTheme="minorHAnsi" w:hAnsiTheme="minorHAnsi" w:cstheme="minorHAnsi"/>
          <w:bCs/>
        </w:rPr>
        <w:t>.</w:t>
      </w:r>
    </w:p>
    <w:p w14:paraId="5BE09CF4" w14:textId="77777777" w:rsidR="00CD3A56" w:rsidRPr="000F029A" w:rsidRDefault="00CD3A56" w:rsidP="0051696D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0F029A">
        <w:rPr>
          <w:rFonts w:asciiTheme="minorHAnsi" w:hAnsiTheme="minorHAnsi" w:cstheme="minorHAnsi"/>
        </w:rPr>
        <w:t>Integralną część umowy stanowią następujące załączniki:</w:t>
      </w:r>
    </w:p>
    <w:p w14:paraId="52F227F0" w14:textId="27317339" w:rsidR="00CD3A56" w:rsidRPr="000F029A" w:rsidRDefault="00CD3A56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załącznik nr 1 – Formularz ofertowy</w:t>
      </w:r>
    </w:p>
    <w:p w14:paraId="2F1E1FB5" w14:textId="6EBBA007" w:rsidR="00BE6E60" w:rsidRPr="000F029A" w:rsidRDefault="00BE6E60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załącznik nr 2 – Opis przedmiotu zamówienia</w:t>
      </w:r>
    </w:p>
    <w:p w14:paraId="2EF718BE" w14:textId="587CEF96" w:rsidR="00BE6E60" w:rsidRPr="000F029A" w:rsidRDefault="00BE6E60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</w:p>
    <w:p w14:paraId="4C004108" w14:textId="77777777" w:rsidR="00BE6E60" w:rsidRPr="000F029A" w:rsidRDefault="00BE6E60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</w:p>
    <w:p w14:paraId="4751264D" w14:textId="77777777" w:rsidR="008D317E" w:rsidRPr="000F029A" w:rsidRDefault="008D317E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</w:p>
    <w:p w14:paraId="57A9FE13" w14:textId="498387AA" w:rsidR="00765DF2" w:rsidRPr="000F029A" w:rsidRDefault="00CD3A56" w:rsidP="002E6AA8">
      <w:pPr>
        <w:suppressAutoHyphens/>
        <w:spacing w:after="0" w:line="240" w:lineRule="auto"/>
        <w:outlineLvl w:val="0"/>
        <w:rPr>
          <w:rFonts w:asciiTheme="minorHAnsi" w:hAnsiTheme="minorHAnsi" w:cstheme="minorHAnsi"/>
          <w:b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>ZAMAWIAJĄCY:</w:t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="00853AA1">
        <w:rPr>
          <w:rFonts w:asciiTheme="minorHAnsi" w:hAnsiTheme="minorHAnsi" w:cstheme="minorHAnsi"/>
          <w:bCs/>
          <w:lang w:eastAsia="ar-SA"/>
        </w:rPr>
        <w:t xml:space="preserve"> </w:t>
      </w:r>
      <w:r w:rsidRPr="000F029A">
        <w:rPr>
          <w:rFonts w:asciiTheme="minorHAnsi" w:hAnsiTheme="minorHAnsi" w:cstheme="minorHAnsi"/>
          <w:bCs/>
          <w:lang w:eastAsia="ar-SA"/>
        </w:rPr>
        <w:t>WYKONAWCA:</w:t>
      </w:r>
    </w:p>
    <w:sectPr w:rsidR="00765DF2" w:rsidRPr="000F029A" w:rsidSect="004D0B0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8" w:right="1133" w:bottom="1843" w:left="1418" w:header="426" w:footer="76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EE22220" w16cex:dateUtc="2025-05-12T11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531A9" w14:textId="77777777" w:rsidR="00246AA6" w:rsidRDefault="00246AA6">
      <w:pPr>
        <w:spacing w:after="0" w:line="240" w:lineRule="auto"/>
      </w:pPr>
      <w:r>
        <w:separator/>
      </w:r>
    </w:p>
  </w:endnote>
  <w:endnote w:type="continuationSeparator" w:id="0">
    <w:p w14:paraId="532FCDE6" w14:textId="77777777" w:rsidR="00246AA6" w:rsidRDefault="0024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,Bold">
    <w:altName w:val="MS Mincho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3FECF" w14:textId="77777777" w:rsidR="00DB154B" w:rsidRDefault="00DB154B" w:rsidP="00DB154B">
    <w:pPr>
      <w:pStyle w:val="Nagwek"/>
      <w:jc w:val="center"/>
      <w:rPr>
        <w:sz w:val="18"/>
        <w:szCs w:val="18"/>
      </w:rPr>
    </w:pPr>
  </w:p>
  <w:p w14:paraId="122330CF" w14:textId="77777777" w:rsidR="00DB154B" w:rsidRDefault="00DB154B" w:rsidP="00DB154B">
    <w:pPr>
      <w:pStyle w:val="Nagwek"/>
      <w:jc w:val="center"/>
      <w:rPr>
        <w:noProof/>
        <w:sz w:val="18"/>
        <w:szCs w:val="18"/>
      </w:rPr>
    </w:pPr>
    <w:r>
      <w:rPr>
        <w:sz w:val="18"/>
        <w:szCs w:val="18"/>
      </w:rPr>
      <w:t>Projekt pt. „PROGRESS - Rozwój naukowo-badawczy Uniwersytetu Morskiego w Gdyni w naukach o zarządzaniu i jakości” dofinansowany ze środków Ministra Nauki w ramach Programu „Regionalna inicjatywa doskonałości”. Umowa nr RID/SP/0023/2024/01, Wartość dofinansowania projektu wynosi 1 551 000,00 zł</w:t>
    </w:r>
    <w:r>
      <w:rPr>
        <w:i/>
        <w:iCs/>
        <w:sz w:val="18"/>
        <w:szCs w:val="18"/>
        <w:shd w:val="clear" w:color="auto" w:fill="F6FAF4"/>
      </w:rPr>
      <w:t>.</w:t>
    </w:r>
  </w:p>
  <w:p w14:paraId="1CFFDC5E" w14:textId="77777777" w:rsidR="00DB154B" w:rsidRDefault="00DB15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842A8" w14:textId="77777777" w:rsidR="009D5C53" w:rsidRPr="00DA7CFA" w:rsidRDefault="009D5C53" w:rsidP="009D5C53">
    <w:pPr>
      <w:jc w:val="both"/>
      <w:rPr>
        <w:rFonts w:ascii="Times New Roman" w:hAnsi="Times New Roman"/>
        <w:bCs/>
        <w:sz w:val="20"/>
      </w:rPr>
    </w:pPr>
    <w:r w:rsidRPr="00DA7CFA">
      <w:rPr>
        <w:rFonts w:ascii="Times New Roman" w:hAnsi="Times New Roman"/>
        <w:sz w:val="20"/>
      </w:rPr>
      <w:t xml:space="preserve">Program </w:t>
    </w:r>
    <w:r w:rsidRPr="00DA7CFA">
      <w:rPr>
        <w:rFonts w:ascii="Times New Roman" w:hAnsi="Times New Roman"/>
        <w:bCs/>
        <w:sz w:val="20"/>
      </w:rPr>
      <w:t xml:space="preserve">pod nazwą „Inkubator Innowacyjności </w:t>
    </w:r>
    <w:r>
      <w:rPr>
        <w:rFonts w:ascii="Times New Roman" w:hAnsi="Times New Roman"/>
        <w:bCs/>
        <w:sz w:val="20"/>
      </w:rPr>
      <w:t>4</w:t>
    </w:r>
    <w:r w:rsidRPr="00DA7CFA">
      <w:rPr>
        <w:rFonts w:ascii="Times New Roman" w:hAnsi="Times New Roman"/>
        <w:bCs/>
        <w:sz w:val="20"/>
      </w:rPr>
      <w:t>.0” realizowany w ramach projektu pozakonkursowego pn. „Wsparcie zarządzania badaniami naukowymi i komercjalizacja wyników prac B+R w jednostkach naukowych i przedsiębiorstwach” w ramach Programu Operacyjnego Inteligentny Rozwój 2014-2020 (Działanie 4.4)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FA5B4" w14:textId="77777777" w:rsidR="00246AA6" w:rsidRDefault="00246AA6">
      <w:pPr>
        <w:spacing w:after="0" w:line="240" w:lineRule="auto"/>
      </w:pPr>
      <w:r>
        <w:separator/>
      </w:r>
    </w:p>
  </w:footnote>
  <w:footnote w:type="continuationSeparator" w:id="0">
    <w:p w14:paraId="46B441A2" w14:textId="77777777" w:rsidR="00246AA6" w:rsidRDefault="00246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F5E4C" w14:textId="5E6E62FF" w:rsidR="00DB154B" w:rsidRDefault="00DB154B" w:rsidP="00DB154B">
    <w:pPr>
      <w:pStyle w:val="Nagwek"/>
      <w:rPr>
        <w:rFonts w:cs="Calibri"/>
        <w:noProof/>
      </w:rPr>
    </w:pPr>
    <w:r>
      <w:rPr>
        <w:rFonts w:cs="Calibri"/>
        <w:noProof/>
      </w:rPr>
      <w:t xml:space="preserve">      </w:t>
    </w:r>
    <w:r>
      <w:rPr>
        <w:noProof/>
      </w:rPr>
      <w:drawing>
        <wp:inline distT="0" distB="0" distL="0" distR="0" wp14:anchorId="40A45B14" wp14:editId="335BA8FB">
          <wp:extent cx="1447800" cy="63817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68" t="18521" r="1488" b="21277"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</w:rPr>
      <w:t xml:space="preserve">                 </w:t>
    </w:r>
    <w:r>
      <w:rPr>
        <w:rFonts w:cs="Calibri"/>
        <w:noProof/>
      </w:rPr>
      <w:drawing>
        <wp:inline distT="0" distB="0" distL="0" distR="0" wp14:anchorId="7C46ECBF" wp14:editId="5B284BD0">
          <wp:extent cx="1285875" cy="70485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44" b="7835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</w:rPr>
      <w:t xml:space="preserve">                      </w:t>
    </w:r>
    <w:r>
      <w:rPr>
        <w:rFonts w:cs="Calibri"/>
        <w:noProof/>
      </w:rPr>
      <w:drawing>
        <wp:inline distT="0" distB="0" distL="0" distR="0" wp14:anchorId="47F55D76" wp14:editId="54632C75">
          <wp:extent cx="1381125" cy="60007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BA729C" w14:textId="4BD8CB38" w:rsidR="006A1192" w:rsidRDefault="006A1192" w:rsidP="006A1192">
    <w:pPr>
      <w:pStyle w:val="Nagwek6"/>
      <w:jc w:val="center"/>
      <w:rPr>
        <w:rStyle w:val="PodtytuZnak"/>
        <w:rFonts w:ascii="Arial" w:eastAsiaTheme="majorEastAsia" w:hAnsi="Arial" w:cs="Arial"/>
        <w:spacing w:val="-10"/>
        <w:sz w:val="24"/>
        <w:szCs w:val="24"/>
      </w:rPr>
    </w:pPr>
  </w:p>
  <w:p w14:paraId="7E355193" w14:textId="3E0ADA21" w:rsidR="000F029A" w:rsidRPr="006A1192" w:rsidRDefault="000F029A" w:rsidP="006A11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24" w:type="dxa"/>
      <w:jc w:val="center"/>
      <w:tblLayout w:type="fixed"/>
      <w:tblLook w:val="04A0" w:firstRow="1" w:lastRow="0" w:firstColumn="1" w:lastColumn="0" w:noHBand="0" w:noVBand="1"/>
    </w:tblPr>
    <w:tblGrid>
      <w:gridCol w:w="1980"/>
      <w:gridCol w:w="2835"/>
      <w:gridCol w:w="2693"/>
      <w:gridCol w:w="2516"/>
    </w:tblGrid>
    <w:tr w:rsidR="009D5C53" w14:paraId="5F617306" w14:textId="77777777" w:rsidTr="00FD7F50">
      <w:trPr>
        <w:jc w:val="center"/>
      </w:trPr>
      <w:tc>
        <w:tcPr>
          <w:tcW w:w="1980" w:type="dxa"/>
          <w:shd w:val="clear" w:color="auto" w:fill="auto"/>
          <w:vAlign w:val="center"/>
        </w:tcPr>
        <w:p w14:paraId="68CEC88D" w14:textId="77777777" w:rsidR="009D5C53" w:rsidRPr="00DE183B" w:rsidRDefault="009D5C53" w:rsidP="009D5C53">
          <w:pPr>
            <w:pStyle w:val="Nagwek"/>
            <w:tabs>
              <w:tab w:val="clear" w:pos="4536"/>
              <w:tab w:val="clear" w:pos="9072"/>
              <w:tab w:val="left" w:pos="2016"/>
            </w:tabs>
            <w:rPr>
              <w:noProof/>
            </w:rPr>
          </w:pPr>
          <w:r w:rsidRPr="00DE183B">
            <w:rPr>
              <w:noProof/>
            </w:rPr>
            <w:drawing>
              <wp:inline distT="0" distB="0" distL="0" distR="0" wp14:anchorId="38868585" wp14:editId="1BBD1F14">
                <wp:extent cx="1157685" cy="468000"/>
                <wp:effectExtent l="0" t="0" r="4445" b="8255"/>
                <wp:docPr id="10" name="Obraz 10" descr="FE I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E I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000" b="120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7685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shd w:val="clear" w:color="auto" w:fill="auto"/>
          <w:vAlign w:val="center"/>
        </w:tcPr>
        <w:p w14:paraId="5FF0A60F" w14:textId="77777777" w:rsidR="009D5C53" w:rsidRPr="00DE183B" w:rsidRDefault="009D5C53" w:rsidP="009D5C53">
          <w:pPr>
            <w:pStyle w:val="Nagwek"/>
            <w:tabs>
              <w:tab w:val="clear" w:pos="4536"/>
              <w:tab w:val="clear" w:pos="9072"/>
              <w:tab w:val="left" w:pos="2016"/>
            </w:tabs>
            <w:jc w:val="center"/>
            <w:rPr>
              <w:noProof/>
            </w:rPr>
          </w:pPr>
        </w:p>
      </w:tc>
      <w:tc>
        <w:tcPr>
          <w:tcW w:w="2693" w:type="dxa"/>
          <w:shd w:val="clear" w:color="auto" w:fill="auto"/>
          <w:vAlign w:val="center"/>
        </w:tcPr>
        <w:p w14:paraId="2E1F6950" w14:textId="77777777" w:rsidR="009D5C53" w:rsidRPr="00DE183B" w:rsidRDefault="009D5C53" w:rsidP="009D5C53">
          <w:pPr>
            <w:pStyle w:val="Nagwek"/>
            <w:tabs>
              <w:tab w:val="clear" w:pos="4536"/>
              <w:tab w:val="clear" w:pos="9072"/>
              <w:tab w:val="left" w:pos="2016"/>
            </w:tabs>
            <w:jc w:val="cent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15DFAFD" wp14:editId="4D7282A4">
                <wp:simplePos x="0" y="0"/>
                <wp:positionH relativeFrom="column">
                  <wp:posOffset>-704215</wp:posOffset>
                </wp:positionH>
                <wp:positionV relativeFrom="paragraph">
                  <wp:posOffset>-64135</wp:posOffset>
                </wp:positionV>
                <wp:extent cx="1485900" cy="495300"/>
                <wp:effectExtent l="0" t="0" r="0" b="0"/>
                <wp:wrapNone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1_Logo barwy RP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5900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16" w:type="dxa"/>
          <w:shd w:val="clear" w:color="auto" w:fill="auto"/>
          <w:vAlign w:val="center"/>
        </w:tcPr>
        <w:p w14:paraId="0617F011" w14:textId="77777777" w:rsidR="009D5C53" w:rsidRPr="00DE183B" w:rsidRDefault="009D5C53" w:rsidP="009D5C53">
          <w:pPr>
            <w:pStyle w:val="Nagwek"/>
            <w:tabs>
              <w:tab w:val="clear" w:pos="4536"/>
              <w:tab w:val="clear" w:pos="9072"/>
              <w:tab w:val="left" w:pos="2016"/>
            </w:tabs>
            <w:jc w:val="center"/>
            <w:rPr>
              <w:noProof/>
            </w:rPr>
          </w:pPr>
          <w:r w:rsidRPr="00DE183B">
            <w:rPr>
              <w:noProof/>
            </w:rPr>
            <w:drawing>
              <wp:inline distT="0" distB="0" distL="0" distR="0" wp14:anchorId="3D0AB967" wp14:editId="5F776681">
                <wp:extent cx="1343025" cy="333375"/>
                <wp:effectExtent l="0" t="0" r="9525" b="9525"/>
                <wp:docPr id="12" name="Obraz 12" descr="UE EFR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UE EFR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320" t="16556" r="4752" b="1523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30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FDCE127" w14:textId="0C3EDDC7" w:rsidR="00121AFC" w:rsidRDefault="00121AFC" w:rsidP="009D5C53">
    <w:pPr>
      <w:pStyle w:val="Nagwek"/>
      <w:spacing w:before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2" w15:restartNumberingAfterBreak="0">
    <w:nsid w:val="00000006"/>
    <w:multiLevelType w:val="singleLevel"/>
    <w:tmpl w:val="00000006"/>
    <w:name w:val="WW8Num14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Arial" w:hint="default"/>
        <w:sz w:val="22"/>
        <w:szCs w:val="22"/>
      </w:rPr>
    </w:lvl>
  </w:abstractNum>
  <w:abstractNum w:abstractNumId="3" w15:restartNumberingAfterBreak="0">
    <w:nsid w:val="0000000D"/>
    <w:multiLevelType w:val="singleLevel"/>
    <w:tmpl w:val="62829680"/>
    <w:name w:val="RTF_Num 16"/>
    <w:lvl w:ilvl="0">
      <w:start w:val="1"/>
      <w:numFmt w:val="lowerLetter"/>
      <w:suff w:val="nothing"/>
      <w:lvlText w:val="%1)"/>
      <w:lvlJc w:val="left"/>
      <w:pPr>
        <w:tabs>
          <w:tab w:val="num" w:pos="1418"/>
        </w:tabs>
        <w:ind w:left="1418"/>
      </w:pPr>
      <w:rPr>
        <w:rFonts w:ascii="Arial" w:eastAsia="Times New Roman" w:hAnsi="Arial" w:cs="Arial"/>
        <w:b w:val="0"/>
        <w:color w:val="auto"/>
      </w:rPr>
    </w:lvl>
  </w:abstractNum>
  <w:abstractNum w:abstractNumId="4" w15:restartNumberingAfterBreak="0">
    <w:nsid w:val="00000018"/>
    <w:multiLevelType w:val="singleLevel"/>
    <w:tmpl w:val="00000018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</w:abstractNum>
  <w:abstractNum w:abstractNumId="5" w15:restartNumberingAfterBreak="0">
    <w:nsid w:val="00000022"/>
    <w:multiLevelType w:val="singleLevel"/>
    <w:tmpl w:val="00000022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991" w:hanging="283"/>
      </w:pPr>
      <w:rPr>
        <w:rFonts w:ascii="Symbol" w:hAnsi="Symbol"/>
      </w:rPr>
    </w:lvl>
  </w:abstractNum>
  <w:abstractNum w:abstractNumId="6" w15:restartNumberingAfterBreak="0">
    <w:nsid w:val="044A42B4"/>
    <w:multiLevelType w:val="hybridMultilevel"/>
    <w:tmpl w:val="02B63AFC"/>
    <w:lvl w:ilvl="0" w:tplc="B98CC9C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F07692"/>
    <w:multiLevelType w:val="hybridMultilevel"/>
    <w:tmpl w:val="3C3AD724"/>
    <w:lvl w:ilvl="0" w:tplc="A0208A3C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543A96"/>
    <w:multiLevelType w:val="hybridMultilevel"/>
    <w:tmpl w:val="32A2E6CE"/>
    <w:lvl w:ilvl="0" w:tplc="B6FC6B4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B1E4A"/>
    <w:multiLevelType w:val="hybridMultilevel"/>
    <w:tmpl w:val="E4D69CE6"/>
    <w:name w:val="WW8Num13222222"/>
    <w:lvl w:ilvl="0" w:tplc="5AD2C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D27C9"/>
    <w:multiLevelType w:val="hybridMultilevel"/>
    <w:tmpl w:val="1A7A4472"/>
    <w:name w:val="WW8Num1322222222"/>
    <w:lvl w:ilvl="0" w:tplc="070E020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73795E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03B8E"/>
    <w:multiLevelType w:val="hybridMultilevel"/>
    <w:tmpl w:val="E6563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A503493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BB2539"/>
    <w:multiLevelType w:val="hybridMultilevel"/>
    <w:tmpl w:val="78ACC934"/>
    <w:lvl w:ilvl="0" w:tplc="5F7C894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4C354A"/>
    <w:multiLevelType w:val="hybridMultilevel"/>
    <w:tmpl w:val="32A2E6CE"/>
    <w:lvl w:ilvl="0" w:tplc="B6FC6B4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A0961"/>
    <w:multiLevelType w:val="hybridMultilevel"/>
    <w:tmpl w:val="3142F6AC"/>
    <w:lvl w:ilvl="0" w:tplc="EE76D3C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76DBA"/>
    <w:multiLevelType w:val="hybridMultilevel"/>
    <w:tmpl w:val="79CE4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356C64"/>
    <w:multiLevelType w:val="hybridMultilevel"/>
    <w:tmpl w:val="F1944AA0"/>
    <w:name w:val="WW8Num132222222"/>
    <w:lvl w:ilvl="0" w:tplc="40A6804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51F05B8"/>
    <w:multiLevelType w:val="hybridMultilevel"/>
    <w:tmpl w:val="CAC203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063E00"/>
    <w:multiLevelType w:val="hybridMultilevel"/>
    <w:tmpl w:val="6D6C3E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3"/>
  </w:num>
  <w:num w:numId="15">
    <w:abstractNumId w:val="8"/>
  </w:num>
  <w:num w:numId="16">
    <w:abstractNumId w:val="19"/>
  </w:num>
  <w:num w:numId="17">
    <w:abstractNumId w:val="7"/>
  </w:num>
  <w:num w:numId="18">
    <w:abstractNumId w:val="6"/>
  </w:num>
  <w:num w:numId="1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xtzAxMza3NDAzsTRR0lEKTi0uzszPAykwrAUAGOWMfiwAAAA="/>
  </w:docVars>
  <w:rsids>
    <w:rsidRoot w:val="00311BB6"/>
    <w:rsid w:val="00001685"/>
    <w:rsid w:val="00001D8E"/>
    <w:rsid w:val="000020EB"/>
    <w:rsid w:val="00012730"/>
    <w:rsid w:val="0001614E"/>
    <w:rsid w:val="00017692"/>
    <w:rsid w:val="000177AC"/>
    <w:rsid w:val="00020E37"/>
    <w:rsid w:val="0002608C"/>
    <w:rsid w:val="0003198D"/>
    <w:rsid w:val="00031C7B"/>
    <w:rsid w:val="00034DD4"/>
    <w:rsid w:val="0004014A"/>
    <w:rsid w:val="00040863"/>
    <w:rsid w:val="00041744"/>
    <w:rsid w:val="000441B4"/>
    <w:rsid w:val="000455D4"/>
    <w:rsid w:val="00050C66"/>
    <w:rsid w:val="000511A1"/>
    <w:rsid w:val="00054245"/>
    <w:rsid w:val="00056CBD"/>
    <w:rsid w:val="00057857"/>
    <w:rsid w:val="00057EAB"/>
    <w:rsid w:val="00062DDB"/>
    <w:rsid w:val="00064EFE"/>
    <w:rsid w:val="00065DC7"/>
    <w:rsid w:val="00076472"/>
    <w:rsid w:val="00076A28"/>
    <w:rsid w:val="00084E9A"/>
    <w:rsid w:val="00085B09"/>
    <w:rsid w:val="00087A87"/>
    <w:rsid w:val="00087E01"/>
    <w:rsid w:val="00090217"/>
    <w:rsid w:val="00093E1F"/>
    <w:rsid w:val="0009424F"/>
    <w:rsid w:val="000A2C62"/>
    <w:rsid w:val="000A2F5A"/>
    <w:rsid w:val="000A37D6"/>
    <w:rsid w:val="000A47AD"/>
    <w:rsid w:val="000A56BF"/>
    <w:rsid w:val="000A5D9E"/>
    <w:rsid w:val="000B2E29"/>
    <w:rsid w:val="000B2E2D"/>
    <w:rsid w:val="000B35E0"/>
    <w:rsid w:val="000C4565"/>
    <w:rsid w:val="000D0357"/>
    <w:rsid w:val="000D5121"/>
    <w:rsid w:val="000D7AB6"/>
    <w:rsid w:val="000D7F95"/>
    <w:rsid w:val="000E0C0F"/>
    <w:rsid w:val="000E1577"/>
    <w:rsid w:val="000E51ED"/>
    <w:rsid w:val="000E5AC7"/>
    <w:rsid w:val="000E7520"/>
    <w:rsid w:val="000E7CBD"/>
    <w:rsid w:val="000F029A"/>
    <w:rsid w:val="000F092F"/>
    <w:rsid w:val="000F51E9"/>
    <w:rsid w:val="000F59A5"/>
    <w:rsid w:val="000F6FCA"/>
    <w:rsid w:val="00106A28"/>
    <w:rsid w:val="001111A0"/>
    <w:rsid w:val="00121AFC"/>
    <w:rsid w:val="00121D19"/>
    <w:rsid w:val="001235F8"/>
    <w:rsid w:val="0012387A"/>
    <w:rsid w:val="00125DD1"/>
    <w:rsid w:val="00130154"/>
    <w:rsid w:val="00131476"/>
    <w:rsid w:val="00132F2E"/>
    <w:rsid w:val="00133E2F"/>
    <w:rsid w:val="001348B6"/>
    <w:rsid w:val="0014227D"/>
    <w:rsid w:val="001425F0"/>
    <w:rsid w:val="00142C12"/>
    <w:rsid w:val="00144700"/>
    <w:rsid w:val="0015069B"/>
    <w:rsid w:val="00152F6D"/>
    <w:rsid w:val="001536E4"/>
    <w:rsid w:val="00153CDB"/>
    <w:rsid w:val="001565CF"/>
    <w:rsid w:val="001622C2"/>
    <w:rsid w:val="0016245D"/>
    <w:rsid w:val="00167DE9"/>
    <w:rsid w:val="001723BA"/>
    <w:rsid w:val="00172F47"/>
    <w:rsid w:val="00183F59"/>
    <w:rsid w:val="0018709B"/>
    <w:rsid w:val="00191793"/>
    <w:rsid w:val="00192629"/>
    <w:rsid w:val="001970E7"/>
    <w:rsid w:val="0019732B"/>
    <w:rsid w:val="001A0ED5"/>
    <w:rsid w:val="001A0FCA"/>
    <w:rsid w:val="001A64EB"/>
    <w:rsid w:val="001A7B45"/>
    <w:rsid w:val="001B05B1"/>
    <w:rsid w:val="001B1BCA"/>
    <w:rsid w:val="001B4FEE"/>
    <w:rsid w:val="001C218D"/>
    <w:rsid w:val="001C5A1F"/>
    <w:rsid w:val="001C5C8F"/>
    <w:rsid w:val="001C77D7"/>
    <w:rsid w:val="001C78A6"/>
    <w:rsid w:val="001C7DBF"/>
    <w:rsid w:val="001D1C12"/>
    <w:rsid w:val="001D29B8"/>
    <w:rsid w:val="001D4F5B"/>
    <w:rsid w:val="001D53A3"/>
    <w:rsid w:val="001D7B20"/>
    <w:rsid w:val="001E665D"/>
    <w:rsid w:val="001F05C9"/>
    <w:rsid w:val="001F0B37"/>
    <w:rsid w:val="001F244A"/>
    <w:rsid w:val="001F3803"/>
    <w:rsid w:val="001F6959"/>
    <w:rsid w:val="00204A2C"/>
    <w:rsid w:val="00205120"/>
    <w:rsid w:val="00206129"/>
    <w:rsid w:val="00206448"/>
    <w:rsid w:val="00207948"/>
    <w:rsid w:val="0021042A"/>
    <w:rsid w:val="00211DD0"/>
    <w:rsid w:val="0021614F"/>
    <w:rsid w:val="00221DD7"/>
    <w:rsid w:val="00222343"/>
    <w:rsid w:val="002228FC"/>
    <w:rsid w:val="0022575D"/>
    <w:rsid w:val="00231EFD"/>
    <w:rsid w:val="00232589"/>
    <w:rsid w:val="00234BFA"/>
    <w:rsid w:val="00241152"/>
    <w:rsid w:val="00241415"/>
    <w:rsid w:val="002461A2"/>
    <w:rsid w:val="00246AA6"/>
    <w:rsid w:val="00251216"/>
    <w:rsid w:val="0025496A"/>
    <w:rsid w:val="00254B0C"/>
    <w:rsid w:val="0025766A"/>
    <w:rsid w:val="002619D1"/>
    <w:rsid w:val="00262725"/>
    <w:rsid w:val="002628E1"/>
    <w:rsid w:val="0026507D"/>
    <w:rsid w:val="00267F9E"/>
    <w:rsid w:val="00273A90"/>
    <w:rsid w:val="00274C5F"/>
    <w:rsid w:val="00274ECE"/>
    <w:rsid w:val="00284FD1"/>
    <w:rsid w:val="0028511D"/>
    <w:rsid w:val="002856F2"/>
    <w:rsid w:val="00295EF3"/>
    <w:rsid w:val="00297FB8"/>
    <w:rsid w:val="002A067E"/>
    <w:rsid w:val="002A2AC1"/>
    <w:rsid w:val="002A48A2"/>
    <w:rsid w:val="002B700D"/>
    <w:rsid w:val="002B7CC1"/>
    <w:rsid w:val="002C0504"/>
    <w:rsid w:val="002C2489"/>
    <w:rsid w:val="002C32A6"/>
    <w:rsid w:val="002C4BC1"/>
    <w:rsid w:val="002D2744"/>
    <w:rsid w:val="002D4915"/>
    <w:rsid w:val="002D507B"/>
    <w:rsid w:val="002D5C1F"/>
    <w:rsid w:val="002D6C31"/>
    <w:rsid w:val="002D755D"/>
    <w:rsid w:val="002E6AA8"/>
    <w:rsid w:val="002F070B"/>
    <w:rsid w:val="002F3740"/>
    <w:rsid w:val="002F3E3D"/>
    <w:rsid w:val="002F6AB2"/>
    <w:rsid w:val="002F7C48"/>
    <w:rsid w:val="0030089B"/>
    <w:rsid w:val="0030359A"/>
    <w:rsid w:val="00304A5B"/>
    <w:rsid w:val="0031010C"/>
    <w:rsid w:val="00311BB6"/>
    <w:rsid w:val="00312724"/>
    <w:rsid w:val="00312D23"/>
    <w:rsid w:val="00314871"/>
    <w:rsid w:val="00315C7B"/>
    <w:rsid w:val="003160D8"/>
    <w:rsid w:val="00317775"/>
    <w:rsid w:val="00317B35"/>
    <w:rsid w:val="003205E5"/>
    <w:rsid w:val="00322462"/>
    <w:rsid w:val="00322A41"/>
    <w:rsid w:val="00322B0A"/>
    <w:rsid w:val="00325ABA"/>
    <w:rsid w:val="00326E49"/>
    <w:rsid w:val="00327C2E"/>
    <w:rsid w:val="00331F27"/>
    <w:rsid w:val="00332FA5"/>
    <w:rsid w:val="00334134"/>
    <w:rsid w:val="00335A87"/>
    <w:rsid w:val="00336256"/>
    <w:rsid w:val="003474E4"/>
    <w:rsid w:val="003511C5"/>
    <w:rsid w:val="00376415"/>
    <w:rsid w:val="00380C97"/>
    <w:rsid w:val="0038757B"/>
    <w:rsid w:val="0039235E"/>
    <w:rsid w:val="003962E0"/>
    <w:rsid w:val="0039775D"/>
    <w:rsid w:val="003979F1"/>
    <w:rsid w:val="003A4347"/>
    <w:rsid w:val="003A4D39"/>
    <w:rsid w:val="003A613E"/>
    <w:rsid w:val="003B04AE"/>
    <w:rsid w:val="003B0E4C"/>
    <w:rsid w:val="003B3795"/>
    <w:rsid w:val="003C29F4"/>
    <w:rsid w:val="003C2DF8"/>
    <w:rsid w:val="003D05FE"/>
    <w:rsid w:val="003D3091"/>
    <w:rsid w:val="003D50E3"/>
    <w:rsid w:val="003D6CCD"/>
    <w:rsid w:val="003D6CEC"/>
    <w:rsid w:val="003E3710"/>
    <w:rsid w:val="003E4657"/>
    <w:rsid w:val="003E4D96"/>
    <w:rsid w:val="003E54BD"/>
    <w:rsid w:val="003E623D"/>
    <w:rsid w:val="003E7AA5"/>
    <w:rsid w:val="003E7D50"/>
    <w:rsid w:val="003F2B20"/>
    <w:rsid w:val="003F35C7"/>
    <w:rsid w:val="003F626B"/>
    <w:rsid w:val="003F7118"/>
    <w:rsid w:val="003F79B9"/>
    <w:rsid w:val="00402391"/>
    <w:rsid w:val="0040243B"/>
    <w:rsid w:val="00402BFB"/>
    <w:rsid w:val="00404569"/>
    <w:rsid w:val="004046EB"/>
    <w:rsid w:val="0040530E"/>
    <w:rsid w:val="00405B25"/>
    <w:rsid w:val="00407285"/>
    <w:rsid w:val="00410E90"/>
    <w:rsid w:val="004142CC"/>
    <w:rsid w:val="00421F92"/>
    <w:rsid w:val="00425BE0"/>
    <w:rsid w:val="00425FC0"/>
    <w:rsid w:val="0042622F"/>
    <w:rsid w:val="00426869"/>
    <w:rsid w:val="004274AD"/>
    <w:rsid w:val="00427629"/>
    <w:rsid w:val="004333CC"/>
    <w:rsid w:val="00436C9A"/>
    <w:rsid w:val="00437B1F"/>
    <w:rsid w:val="00444EDE"/>
    <w:rsid w:val="004471D4"/>
    <w:rsid w:val="00450CC1"/>
    <w:rsid w:val="00461E7F"/>
    <w:rsid w:val="00464D60"/>
    <w:rsid w:val="004669C1"/>
    <w:rsid w:val="0047091D"/>
    <w:rsid w:val="00474D5C"/>
    <w:rsid w:val="00474D63"/>
    <w:rsid w:val="00477375"/>
    <w:rsid w:val="004814F4"/>
    <w:rsid w:val="00481EA2"/>
    <w:rsid w:val="004879A7"/>
    <w:rsid w:val="00495460"/>
    <w:rsid w:val="004972E0"/>
    <w:rsid w:val="004A1A52"/>
    <w:rsid w:val="004A48BA"/>
    <w:rsid w:val="004A789D"/>
    <w:rsid w:val="004B1892"/>
    <w:rsid w:val="004B251C"/>
    <w:rsid w:val="004B2B62"/>
    <w:rsid w:val="004B4A6D"/>
    <w:rsid w:val="004C1A1C"/>
    <w:rsid w:val="004C1F44"/>
    <w:rsid w:val="004C4B32"/>
    <w:rsid w:val="004D0B04"/>
    <w:rsid w:val="004D0FDF"/>
    <w:rsid w:val="004D26C7"/>
    <w:rsid w:val="004D3979"/>
    <w:rsid w:val="004D3BFB"/>
    <w:rsid w:val="004D458E"/>
    <w:rsid w:val="004E5C91"/>
    <w:rsid w:val="004E5D8F"/>
    <w:rsid w:val="004F60A9"/>
    <w:rsid w:val="004F64D8"/>
    <w:rsid w:val="0050255D"/>
    <w:rsid w:val="005049C8"/>
    <w:rsid w:val="00504AFF"/>
    <w:rsid w:val="00510C76"/>
    <w:rsid w:val="0051186E"/>
    <w:rsid w:val="005122B1"/>
    <w:rsid w:val="00513946"/>
    <w:rsid w:val="00516713"/>
    <w:rsid w:val="0051696D"/>
    <w:rsid w:val="005240A0"/>
    <w:rsid w:val="00533157"/>
    <w:rsid w:val="00533482"/>
    <w:rsid w:val="00541AA1"/>
    <w:rsid w:val="00542D2E"/>
    <w:rsid w:val="00542DC5"/>
    <w:rsid w:val="00546010"/>
    <w:rsid w:val="00550F69"/>
    <w:rsid w:val="005553BA"/>
    <w:rsid w:val="00565B8D"/>
    <w:rsid w:val="00572EC4"/>
    <w:rsid w:val="0057613C"/>
    <w:rsid w:val="00577536"/>
    <w:rsid w:val="0058167A"/>
    <w:rsid w:val="00581BB2"/>
    <w:rsid w:val="005837BD"/>
    <w:rsid w:val="00595DED"/>
    <w:rsid w:val="00597536"/>
    <w:rsid w:val="005A4B1F"/>
    <w:rsid w:val="005A4B24"/>
    <w:rsid w:val="005A63A9"/>
    <w:rsid w:val="005B0AE4"/>
    <w:rsid w:val="005B10AE"/>
    <w:rsid w:val="005B2DE2"/>
    <w:rsid w:val="005B5F5F"/>
    <w:rsid w:val="005B63A2"/>
    <w:rsid w:val="005C09CA"/>
    <w:rsid w:val="005C16F2"/>
    <w:rsid w:val="005C3D6C"/>
    <w:rsid w:val="005C752E"/>
    <w:rsid w:val="005D0D79"/>
    <w:rsid w:val="005D2405"/>
    <w:rsid w:val="005D6D20"/>
    <w:rsid w:val="005E39C5"/>
    <w:rsid w:val="005E567B"/>
    <w:rsid w:val="005E71B0"/>
    <w:rsid w:val="005F12ED"/>
    <w:rsid w:val="005F2E62"/>
    <w:rsid w:val="005F7867"/>
    <w:rsid w:val="005F7D1B"/>
    <w:rsid w:val="00600E4A"/>
    <w:rsid w:val="00604707"/>
    <w:rsid w:val="0060515B"/>
    <w:rsid w:val="006109A0"/>
    <w:rsid w:val="00611374"/>
    <w:rsid w:val="006114A8"/>
    <w:rsid w:val="0061163F"/>
    <w:rsid w:val="006136A2"/>
    <w:rsid w:val="00625BFC"/>
    <w:rsid w:val="00625C6F"/>
    <w:rsid w:val="0063114E"/>
    <w:rsid w:val="00641A46"/>
    <w:rsid w:val="00641D49"/>
    <w:rsid w:val="00646D22"/>
    <w:rsid w:val="006558DA"/>
    <w:rsid w:val="00656BD6"/>
    <w:rsid w:val="00667BA7"/>
    <w:rsid w:val="00673598"/>
    <w:rsid w:val="00674A0C"/>
    <w:rsid w:val="00675CB0"/>
    <w:rsid w:val="00676A39"/>
    <w:rsid w:val="00680C50"/>
    <w:rsid w:val="00682D9F"/>
    <w:rsid w:val="0068312F"/>
    <w:rsid w:val="00686893"/>
    <w:rsid w:val="006904AE"/>
    <w:rsid w:val="00695332"/>
    <w:rsid w:val="00695650"/>
    <w:rsid w:val="006957EE"/>
    <w:rsid w:val="006A1192"/>
    <w:rsid w:val="006A1193"/>
    <w:rsid w:val="006A41FF"/>
    <w:rsid w:val="006A4B81"/>
    <w:rsid w:val="006A62AC"/>
    <w:rsid w:val="006B0007"/>
    <w:rsid w:val="006B0B58"/>
    <w:rsid w:val="006B52C9"/>
    <w:rsid w:val="006B5461"/>
    <w:rsid w:val="006C156C"/>
    <w:rsid w:val="006C172C"/>
    <w:rsid w:val="006C6F2C"/>
    <w:rsid w:val="006C7654"/>
    <w:rsid w:val="006D7A65"/>
    <w:rsid w:val="006F16BA"/>
    <w:rsid w:val="006F21E2"/>
    <w:rsid w:val="006F3850"/>
    <w:rsid w:val="006F6691"/>
    <w:rsid w:val="006F755D"/>
    <w:rsid w:val="00703314"/>
    <w:rsid w:val="00704E09"/>
    <w:rsid w:val="007122F6"/>
    <w:rsid w:val="0071394D"/>
    <w:rsid w:val="0071593B"/>
    <w:rsid w:val="00716FDD"/>
    <w:rsid w:val="007171DD"/>
    <w:rsid w:val="007204C1"/>
    <w:rsid w:val="0072060B"/>
    <w:rsid w:val="007218F2"/>
    <w:rsid w:val="00722606"/>
    <w:rsid w:val="00724E42"/>
    <w:rsid w:val="00725543"/>
    <w:rsid w:val="007311FD"/>
    <w:rsid w:val="007322ED"/>
    <w:rsid w:val="0075158A"/>
    <w:rsid w:val="00752190"/>
    <w:rsid w:val="00753C88"/>
    <w:rsid w:val="0075567F"/>
    <w:rsid w:val="007556D0"/>
    <w:rsid w:val="00765B01"/>
    <w:rsid w:val="00765DF2"/>
    <w:rsid w:val="00770485"/>
    <w:rsid w:val="007748F8"/>
    <w:rsid w:val="00780FC9"/>
    <w:rsid w:val="0078351B"/>
    <w:rsid w:val="00783B33"/>
    <w:rsid w:val="00787C02"/>
    <w:rsid w:val="00787CA9"/>
    <w:rsid w:val="007937C3"/>
    <w:rsid w:val="0079417C"/>
    <w:rsid w:val="007941AD"/>
    <w:rsid w:val="00794D4C"/>
    <w:rsid w:val="00795830"/>
    <w:rsid w:val="007A33C3"/>
    <w:rsid w:val="007B2918"/>
    <w:rsid w:val="007B432D"/>
    <w:rsid w:val="007B5CC7"/>
    <w:rsid w:val="007C608C"/>
    <w:rsid w:val="007D0733"/>
    <w:rsid w:val="007D4E4F"/>
    <w:rsid w:val="007D66BE"/>
    <w:rsid w:val="007E2919"/>
    <w:rsid w:val="007E3F0E"/>
    <w:rsid w:val="007E4915"/>
    <w:rsid w:val="007E57D2"/>
    <w:rsid w:val="007E5B23"/>
    <w:rsid w:val="007F1153"/>
    <w:rsid w:val="007F4451"/>
    <w:rsid w:val="007F5DA5"/>
    <w:rsid w:val="0080291F"/>
    <w:rsid w:val="00802BF9"/>
    <w:rsid w:val="008047F1"/>
    <w:rsid w:val="00804F83"/>
    <w:rsid w:val="0081183B"/>
    <w:rsid w:val="00812B2A"/>
    <w:rsid w:val="008132DF"/>
    <w:rsid w:val="00813688"/>
    <w:rsid w:val="008155D0"/>
    <w:rsid w:val="0081616B"/>
    <w:rsid w:val="008249BB"/>
    <w:rsid w:val="00824B34"/>
    <w:rsid w:val="0083103B"/>
    <w:rsid w:val="00832EED"/>
    <w:rsid w:val="00834EFE"/>
    <w:rsid w:val="00836063"/>
    <w:rsid w:val="00843670"/>
    <w:rsid w:val="008463B6"/>
    <w:rsid w:val="0084656A"/>
    <w:rsid w:val="008527E0"/>
    <w:rsid w:val="0085363D"/>
    <w:rsid w:val="00853AA1"/>
    <w:rsid w:val="00854F38"/>
    <w:rsid w:val="008556EE"/>
    <w:rsid w:val="00855D0A"/>
    <w:rsid w:val="00856CD8"/>
    <w:rsid w:val="008723DC"/>
    <w:rsid w:val="00874624"/>
    <w:rsid w:val="0087528F"/>
    <w:rsid w:val="008823B0"/>
    <w:rsid w:val="0088335A"/>
    <w:rsid w:val="00884A1E"/>
    <w:rsid w:val="00892204"/>
    <w:rsid w:val="0089663B"/>
    <w:rsid w:val="008976DE"/>
    <w:rsid w:val="008A151E"/>
    <w:rsid w:val="008A1CD9"/>
    <w:rsid w:val="008A4550"/>
    <w:rsid w:val="008C3F4B"/>
    <w:rsid w:val="008C4DB5"/>
    <w:rsid w:val="008D317E"/>
    <w:rsid w:val="008D50F9"/>
    <w:rsid w:val="008D5920"/>
    <w:rsid w:val="008E0A4E"/>
    <w:rsid w:val="008E162B"/>
    <w:rsid w:val="008E18A5"/>
    <w:rsid w:val="008E2AC3"/>
    <w:rsid w:val="008E2E84"/>
    <w:rsid w:val="008E46A4"/>
    <w:rsid w:val="008E7DCF"/>
    <w:rsid w:val="008F6AC5"/>
    <w:rsid w:val="009002F3"/>
    <w:rsid w:val="00900C70"/>
    <w:rsid w:val="00903013"/>
    <w:rsid w:val="0090445D"/>
    <w:rsid w:val="00906651"/>
    <w:rsid w:val="00911325"/>
    <w:rsid w:val="00915FFE"/>
    <w:rsid w:val="00917BC1"/>
    <w:rsid w:val="009217BB"/>
    <w:rsid w:val="00922DCA"/>
    <w:rsid w:val="0092525E"/>
    <w:rsid w:val="00933361"/>
    <w:rsid w:val="0093415D"/>
    <w:rsid w:val="0093471A"/>
    <w:rsid w:val="00934E1D"/>
    <w:rsid w:val="00935C02"/>
    <w:rsid w:val="00935EE8"/>
    <w:rsid w:val="00940595"/>
    <w:rsid w:val="00944591"/>
    <w:rsid w:val="0094601B"/>
    <w:rsid w:val="00947F49"/>
    <w:rsid w:val="0095067C"/>
    <w:rsid w:val="00954DCE"/>
    <w:rsid w:val="0095772B"/>
    <w:rsid w:val="009603FB"/>
    <w:rsid w:val="00961BF0"/>
    <w:rsid w:val="009634CD"/>
    <w:rsid w:val="00963AFE"/>
    <w:rsid w:val="00967921"/>
    <w:rsid w:val="0097068A"/>
    <w:rsid w:val="00970744"/>
    <w:rsid w:val="009735F6"/>
    <w:rsid w:val="00973EB6"/>
    <w:rsid w:val="009743D7"/>
    <w:rsid w:val="009815CD"/>
    <w:rsid w:val="00984BF4"/>
    <w:rsid w:val="00986E54"/>
    <w:rsid w:val="00991A59"/>
    <w:rsid w:val="00993C4E"/>
    <w:rsid w:val="00994FE3"/>
    <w:rsid w:val="009A3D67"/>
    <w:rsid w:val="009A52E2"/>
    <w:rsid w:val="009A68A1"/>
    <w:rsid w:val="009A7F0D"/>
    <w:rsid w:val="009B083B"/>
    <w:rsid w:val="009C02AF"/>
    <w:rsid w:val="009C34C1"/>
    <w:rsid w:val="009D0356"/>
    <w:rsid w:val="009D5428"/>
    <w:rsid w:val="009D5C53"/>
    <w:rsid w:val="009D7E7C"/>
    <w:rsid w:val="009E6EA3"/>
    <w:rsid w:val="009F09CC"/>
    <w:rsid w:val="009F0BF0"/>
    <w:rsid w:val="009F156A"/>
    <w:rsid w:val="009F29EB"/>
    <w:rsid w:val="009F2F46"/>
    <w:rsid w:val="009F799C"/>
    <w:rsid w:val="00A03547"/>
    <w:rsid w:val="00A04CA7"/>
    <w:rsid w:val="00A050AB"/>
    <w:rsid w:val="00A0794E"/>
    <w:rsid w:val="00A10924"/>
    <w:rsid w:val="00A1521A"/>
    <w:rsid w:val="00A24B12"/>
    <w:rsid w:val="00A25369"/>
    <w:rsid w:val="00A25835"/>
    <w:rsid w:val="00A264E2"/>
    <w:rsid w:val="00A32832"/>
    <w:rsid w:val="00A34373"/>
    <w:rsid w:val="00A4021F"/>
    <w:rsid w:val="00A41437"/>
    <w:rsid w:val="00A439F8"/>
    <w:rsid w:val="00A455CD"/>
    <w:rsid w:val="00A47165"/>
    <w:rsid w:val="00A47CD8"/>
    <w:rsid w:val="00A51D26"/>
    <w:rsid w:val="00A5321F"/>
    <w:rsid w:val="00A569BB"/>
    <w:rsid w:val="00A60FF1"/>
    <w:rsid w:val="00A61DA6"/>
    <w:rsid w:val="00A67B9D"/>
    <w:rsid w:val="00A72555"/>
    <w:rsid w:val="00A7670A"/>
    <w:rsid w:val="00A77F93"/>
    <w:rsid w:val="00A80047"/>
    <w:rsid w:val="00A967AD"/>
    <w:rsid w:val="00AA25A1"/>
    <w:rsid w:val="00AA3635"/>
    <w:rsid w:val="00AA590E"/>
    <w:rsid w:val="00AA5987"/>
    <w:rsid w:val="00AA6CB2"/>
    <w:rsid w:val="00AB0B78"/>
    <w:rsid w:val="00AB297B"/>
    <w:rsid w:val="00AB301F"/>
    <w:rsid w:val="00AB3EED"/>
    <w:rsid w:val="00AB67D8"/>
    <w:rsid w:val="00AC124D"/>
    <w:rsid w:val="00AC517F"/>
    <w:rsid w:val="00AC54A3"/>
    <w:rsid w:val="00AD07A6"/>
    <w:rsid w:val="00AD2896"/>
    <w:rsid w:val="00AD71F8"/>
    <w:rsid w:val="00AE0751"/>
    <w:rsid w:val="00AE0A7D"/>
    <w:rsid w:val="00AE46C9"/>
    <w:rsid w:val="00AE554D"/>
    <w:rsid w:val="00AE5B12"/>
    <w:rsid w:val="00AF17F8"/>
    <w:rsid w:val="00AF1A64"/>
    <w:rsid w:val="00AF1FB2"/>
    <w:rsid w:val="00B02D52"/>
    <w:rsid w:val="00B04406"/>
    <w:rsid w:val="00B15048"/>
    <w:rsid w:val="00B23581"/>
    <w:rsid w:val="00B23BF1"/>
    <w:rsid w:val="00B3054F"/>
    <w:rsid w:val="00B32A10"/>
    <w:rsid w:val="00B341B0"/>
    <w:rsid w:val="00B46B50"/>
    <w:rsid w:val="00B508BB"/>
    <w:rsid w:val="00B52992"/>
    <w:rsid w:val="00B53975"/>
    <w:rsid w:val="00B54D0B"/>
    <w:rsid w:val="00B602D6"/>
    <w:rsid w:val="00B61411"/>
    <w:rsid w:val="00B63F97"/>
    <w:rsid w:val="00B6424A"/>
    <w:rsid w:val="00B64341"/>
    <w:rsid w:val="00B65DF7"/>
    <w:rsid w:val="00B667E4"/>
    <w:rsid w:val="00B67581"/>
    <w:rsid w:val="00B70420"/>
    <w:rsid w:val="00B7194E"/>
    <w:rsid w:val="00B761D6"/>
    <w:rsid w:val="00B87FC5"/>
    <w:rsid w:val="00B910F3"/>
    <w:rsid w:val="00B97D7C"/>
    <w:rsid w:val="00BA47D0"/>
    <w:rsid w:val="00BA5396"/>
    <w:rsid w:val="00BB0DFE"/>
    <w:rsid w:val="00BB227C"/>
    <w:rsid w:val="00BB3F6C"/>
    <w:rsid w:val="00BC17B3"/>
    <w:rsid w:val="00BC1D10"/>
    <w:rsid w:val="00BC59C7"/>
    <w:rsid w:val="00BC5F52"/>
    <w:rsid w:val="00BD042E"/>
    <w:rsid w:val="00BD0984"/>
    <w:rsid w:val="00BD1DE6"/>
    <w:rsid w:val="00BD347D"/>
    <w:rsid w:val="00BD7173"/>
    <w:rsid w:val="00BE1366"/>
    <w:rsid w:val="00BE5F6F"/>
    <w:rsid w:val="00BE6E60"/>
    <w:rsid w:val="00BE7089"/>
    <w:rsid w:val="00BE7436"/>
    <w:rsid w:val="00BE7C3D"/>
    <w:rsid w:val="00BE7E76"/>
    <w:rsid w:val="00BF016A"/>
    <w:rsid w:val="00BF0F4D"/>
    <w:rsid w:val="00BF43A3"/>
    <w:rsid w:val="00C0427D"/>
    <w:rsid w:val="00C0471E"/>
    <w:rsid w:val="00C16AAB"/>
    <w:rsid w:val="00C31ADB"/>
    <w:rsid w:val="00C3228A"/>
    <w:rsid w:val="00C6201C"/>
    <w:rsid w:val="00C654F4"/>
    <w:rsid w:val="00C664B9"/>
    <w:rsid w:val="00C70C6D"/>
    <w:rsid w:val="00C70CDF"/>
    <w:rsid w:val="00C75936"/>
    <w:rsid w:val="00C766DF"/>
    <w:rsid w:val="00C8087C"/>
    <w:rsid w:val="00C80A94"/>
    <w:rsid w:val="00C94D42"/>
    <w:rsid w:val="00C94EE6"/>
    <w:rsid w:val="00CA7983"/>
    <w:rsid w:val="00CB2071"/>
    <w:rsid w:val="00CB3837"/>
    <w:rsid w:val="00CB7D2C"/>
    <w:rsid w:val="00CB7E45"/>
    <w:rsid w:val="00CC5765"/>
    <w:rsid w:val="00CD332D"/>
    <w:rsid w:val="00CD3A56"/>
    <w:rsid w:val="00CD3C56"/>
    <w:rsid w:val="00CD3DD4"/>
    <w:rsid w:val="00CD638C"/>
    <w:rsid w:val="00CD6F9B"/>
    <w:rsid w:val="00CE043D"/>
    <w:rsid w:val="00CE552E"/>
    <w:rsid w:val="00CF1EC3"/>
    <w:rsid w:val="00CF1FAA"/>
    <w:rsid w:val="00CF369B"/>
    <w:rsid w:val="00CF5E31"/>
    <w:rsid w:val="00CF737A"/>
    <w:rsid w:val="00CF7712"/>
    <w:rsid w:val="00D016B0"/>
    <w:rsid w:val="00D029D6"/>
    <w:rsid w:val="00D148CF"/>
    <w:rsid w:val="00D14E86"/>
    <w:rsid w:val="00D15E16"/>
    <w:rsid w:val="00D17776"/>
    <w:rsid w:val="00D20462"/>
    <w:rsid w:val="00D21E77"/>
    <w:rsid w:val="00D248F2"/>
    <w:rsid w:val="00D25D1A"/>
    <w:rsid w:val="00D331E4"/>
    <w:rsid w:val="00D33523"/>
    <w:rsid w:val="00D3374C"/>
    <w:rsid w:val="00D35117"/>
    <w:rsid w:val="00D4067B"/>
    <w:rsid w:val="00D43539"/>
    <w:rsid w:val="00D476C6"/>
    <w:rsid w:val="00D50438"/>
    <w:rsid w:val="00D512C6"/>
    <w:rsid w:val="00D53EBD"/>
    <w:rsid w:val="00D55DC4"/>
    <w:rsid w:val="00D5601F"/>
    <w:rsid w:val="00D6126F"/>
    <w:rsid w:val="00D628A2"/>
    <w:rsid w:val="00D66626"/>
    <w:rsid w:val="00D675D8"/>
    <w:rsid w:val="00D677E6"/>
    <w:rsid w:val="00D70783"/>
    <w:rsid w:val="00D70C1F"/>
    <w:rsid w:val="00D71494"/>
    <w:rsid w:val="00D72D7B"/>
    <w:rsid w:val="00D73150"/>
    <w:rsid w:val="00D73A5D"/>
    <w:rsid w:val="00D752DE"/>
    <w:rsid w:val="00D819D8"/>
    <w:rsid w:val="00D81B8E"/>
    <w:rsid w:val="00D81DE0"/>
    <w:rsid w:val="00D85346"/>
    <w:rsid w:val="00D85732"/>
    <w:rsid w:val="00D93D5B"/>
    <w:rsid w:val="00D96C37"/>
    <w:rsid w:val="00DA060B"/>
    <w:rsid w:val="00DA2AA9"/>
    <w:rsid w:val="00DA59E9"/>
    <w:rsid w:val="00DB154B"/>
    <w:rsid w:val="00DB29E2"/>
    <w:rsid w:val="00DB2D5C"/>
    <w:rsid w:val="00DB4BE2"/>
    <w:rsid w:val="00DB6545"/>
    <w:rsid w:val="00DC5959"/>
    <w:rsid w:val="00DC7D53"/>
    <w:rsid w:val="00DD58CE"/>
    <w:rsid w:val="00DD74A8"/>
    <w:rsid w:val="00DE13AE"/>
    <w:rsid w:val="00DE1622"/>
    <w:rsid w:val="00DE344C"/>
    <w:rsid w:val="00DE76D6"/>
    <w:rsid w:val="00E0149E"/>
    <w:rsid w:val="00E01626"/>
    <w:rsid w:val="00E02F92"/>
    <w:rsid w:val="00E06A01"/>
    <w:rsid w:val="00E11357"/>
    <w:rsid w:val="00E1382F"/>
    <w:rsid w:val="00E1551A"/>
    <w:rsid w:val="00E15BB9"/>
    <w:rsid w:val="00E175BC"/>
    <w:rsid w:val="00E17ED9"/>
    <w:rsid w:val="00E20724"/>
    <w:rsid w:val="00E2528E"/>
    <w:rsid w:val="00E25384"/>
    <w:rsid w:val="00E323F2"/>
    <w:rsid w:val="00E32D3D"/>
    <w:rsid w:val="00E37AAD"/>
    <w:rsid w:val="00E4186E"/>
    <w:rsid w:val="00E443CD"/>
    <w:rsid w:val="00E449AD"/>
    <w:rsid w:val="00E47938"/>
    <w:rsid w:val="00E54ED3"/>
    <w:rsid w:val="00E55F59"/>
    <w:rsid w:val="00E6737A"/>
    <w:rsid w:val="00E71AC9"/>
    <w:rsid w:val="00E75552"/>
    <w:rsid w:val="00E802D2"/>
    <w:rsid w:val="00E83C1E"/>
    <w:rsid w:val="00E91778"/>
    <w:rsid w:val="00E932B8"/>
    <w:rsid w:val="00E93B0E"/>
    <w:rsid w:val="00E96205"/>
    <w:rsid w:val="00EA4AA6"/>
    <w:rsid w:val="00EA5E7A"/>
    <w:rsid w:val="00EA6B6E"/>
    <w:rsid w:val="00EA73F4"/>
    <w:rsid w:val="00EB3454"/>
    <w:rsid w:val="00EB3C4E"/>
    <w:rsid w:val="00EB7038"/>
    <w:rsid w:val="00EB7DF3"/>
    <w:rsid w:val="00EC2BDE"/>
    <w:rsid w:val="00EC4757"/>
    <w:rsid w:val="00EC7D0E"/>
    <w:rsid w:val="00ED0E14"/>
    <w:rsid w:val="00ED2F05"/>
    <w:rsid w:val="00ED4354"/>
    <w:rsid w:val="00ED5919"/>
    <w:rsid w:val="00ED7CF7"/>
    <w:rsid w:val="00EE17DD"/>
    <w:rsid w:val="00EF0E6E"/>
    <w:rsid w:val="00EF1E7E"/>
    <w:rsid w:val="00EF74AE"/>
    <w:rsid w:val="00F0130B"/>
    <w:rsid w:val="00F05215"/>
    <w:rsid w:val="00F05D13"/>
    <w:rsid w:val="00F06F05"/>
    <w:rsid w:val="00F122B4"/>
    <w:rsid w:val="00F1400D"/>
    <w:rsid w:val="00F150AF"/>
    <w:rsid w:val="00F211B6"/>
    <w:rsid w:val="00F22CE1"/>
    <w:rsid w:val="00F25036"/>
    <w:rsid w:val="00F321BE"/>
    <w:rsid w:val="00F32453"/>
    <w:rsid w:val="00F34C37"/>
    <w:rsid w:val="00F41E7F"/>
    <w:rsid w:val="00F50834"/>
    <w:rsid w:val="00F52AB6"/>
    <w:rsid w:val="00F53C4A"/>
    <w:rsid w:val="00F63E69"/>
    <w:rsid w:val="00F64983"/>
    <w:rsid w:val="00F64B0B"/>
    <w:rsid w:val="00F66603"/>
    <w:rsid w:val="00F70AA7"/>
    <w:rsid w:val="00F71A9D"/>
    <w:rsid w:val="00F73FD8"/>
    <w:rsid w:val="00F7654D"/>
    <w:rsid w:val="00F81693"/>
    <w:rsid w:val="00F83074"/>
    <w:rsid w:val="00F91DF4"/>
    <w:rsid w:val="00F96621"/>
    <w:rsid w:val="00FA0ADD"/>
    <w:rsid w:val="00FA1259"/>
    <w:rsid w:val="00FA3179"/>
    <w:rsid w:val="00FB1499"/>
    <w:rsid w:val="00FB1641"/>
    <w:rsid w:val="00FB7AB0"/>
    <w:rsid w:val="00FC2A2B"/>
    <w:rsid w:val="00FC3286"/>
    <w:rsid w:val="00FC4D7F"/>
    <w:rsid w:val="00FC55B3"/>
    <w:rsid w:val="00FD29A8"/>
    <w:rsid w:val="00FD5549"/>
    <w:rsid w:val="00FD61FA"/>
    <w:rsid w:val="00FD78D8"/>
    <w:rsid w:val="00FE4086"/>
    <w:rsid w:val="00FE7CA1"/>
    <w:rsid w:val="00FF098E"/>
    <w:rsid w:val="00FF3D61"/>
    <w:rsid w:val="00FF3EC6"/>
    <w:rsid w:val="00FF4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8731B05"/>
  <w15:docId w15:val="{BDAEE6CA-03D8-478F-960C-B65DC32B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098E"/>
    <w:pPr>
      <w:spacing w:after="200" w:line="276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locked/>
    <w:rsid w:val="00765DF2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hAnsi="Times New Roman"/>
      <w:kern w:val="1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765DF2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kern w:val="1"/>
      <w:sz w:val="28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6A119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locked/>
    <w:rsid w:val="00311BB6"/>
    <w:rPr>
      <w:rFonts w:ascii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11BB6"/>
    <w:rPr>
      <w:rFonts w:ascii="Calibri" w:hAnsi="Calibri" w:cs="Times New Roman"/>
      <w:lang w:eastAsia="pl-PL"/>
    </w:rPr>
  </w:style>
  <w:style w:type="paragraph" w:styleId="Akapitzlist">
    <w:name w:val="List Paragraph"/>
    <w:aliases w:val="Lettre d'introduction"/>
    <w:basedOn w:val="Normalny"/>
    <w:link w:val="AkapitzlistZnak"/>
    <w:uiPriority w:val="34"/>
    <w:qFormat/>
    <w:rsid w:val="00311BB6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0"/>
    </w:rPr>
  </w:style>
  <w:style w:type="paragraph" w:styleId="Tekstpodstawowy">
    <w:name w:val="Body Text"/>
    <w:aliases w:val="body text"/>
    <w:basedOn w:val="Normalny"/>
    <w:link w:val="TekstpodstawowyZnak"/>
    <w:uiPriority w:val="99"/>
    <w:rsid w:val="00311BB6"/>
    <w:pPr>
      <w:widowControl w:val="0"/>
      <w:suppressAutoHyphens/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99"/>
    <w:locked/>
    <w:rsid w:val="00311BB6"/>
    <w:rPr>
      <w:rFonts w:ascii="Times New Roman" w:hAnsi="Times New Roman" w:cs="Times New Roman"/>
      <w:sz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8E2E84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locked/>
    <w:rsid w:val="008E2E84"/>
    <w:rPr>
      <w:rFonts w:ascii="Times New Roman" w:hAnsi="Times New Roman" w:cs="Times New Roman"/>
      <w:b/>
      <w:sz w:val="24"/>
      <w:lang w:eastAsia="pl-PL"/>
    </w:rPr>
  </w:style>
  <w:style w:type="character" w:styleId="Hipercze">
    <w:name w:val="Hyperlink"/>
    <w:basedOn w:val="Domylnaczcionkaakapitu"/>
    <w:uiPriority w:val="99"/>
    <w:rsid w:val="00425BE0"/>
    <w:rPr>
      <w:rFonts w:cs="Times New Roman"/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06F05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06F05"/>
    <w:rPr>
      <w:rFonts w:ascii="Segoe UI" w:hAnsi="Segoe UI" w:cs="Times New Roman"/>
      <w:sz w:val="18"/>
      <w:lang w:eastAsia="pl-PL"/>
    </w:rPr>
  </w:style>
  <w:style w:type="table" w:styleId="Tabela-Siatka">
    <w:name w:val="Table Grid"/>
    <w:basedOn w:val="Standardowy"/>
    <w:uiPriority w:val="99"/>
    <w:rsid w:val="005E39C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rsid w:val="00FD78D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D78D8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D78D8"/>
    <w:rPr>
      <w:rFonts w:ascii="Calibri" w:hAnsi="Calibri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78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D78D8"/>
    <w:rPr>
      <w:rFonts w:ascii="Calibri" w:hAnsi="Calibri" w:cs="Times New Roman"/>
      <w:b/>
      <w:sz w:val="20"/>
      <w:lang w:eastAsia="pl-PL"/>
    </w:rPr>
  </w:style>
  <w:style w:type="character" w:customStyle="1" w:styleId="AkapitzlistZnak">
    <w:name w:val="Akapit z listą Znak"/>
    <w:aliases w:val="Lettre d'introduction Znak"/>
    <w:link w:val="Akapitzlist"/>
    <w:uiPriority w:val="34"/>
    <w:locked/>
    <w:rsid w:val="00CB7E45"/>
    <w:rPr>
      <w:rFonts w:ascii="Times New Roman" w:hAnsi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rsid w:val="00D85732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rsid w:val="007556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75567F"/>
    <w:rPr>
      <w:rFonts w:ascii="Consolas" w:hAnsi="Consolas" w:cs="Consolas"/>
      <w:sz w:val="21"/>
      <w:szCs w:val="21"/>
    </w:rPr>
  </w:style>
  <w:style w:type="character" w:customStyle="1" w:styleId="Nierozpoznanawzmianka1">
    <w:name w:val="Nierozpoznana wzmianka1"/>
    <w:basedOn w:val="Domylnaczcionkaakapitu"/>
    <w:uiPriority w:val="99"/>
    <w:rsid w:val="002F6AB2"/>
    <w:rPr>
      <w:rFonts w:cs="Times New Roman"/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65DF2"/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65DF2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2B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2B0A"/>
    <w:rPr>
      <w:rFonts w:eastAsia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2B0A"/>
    <w:rPr>
      <w:vertAlign w:val="superscript"/>
    </w:rPr>
  </w:style>
  <w:style w:type="paragraph" w:styleId="Poprawka">
    <w:name w:val="Revision"/>
    <w:hidden/>
    <w:uiPriority w:val="99"/>
    <w:semiHidden/>
    <w:rsid w:val="008E7DCF"/>
    <w:rPr>
      <w:rFonts w:eastAsia="Times New Roman"/>
    </w:rPr>
  </w:style>
  <w:style w:type="character" w:customStyle="1" w:styleId="Nagwek6Znak">
    <w:name w:val="Nagłówek 6 Znak"/>
    <w:basedOn w:val="Domylnaczcionkaakapitu"/>
    <w:link w:val="Nagwek6"/>
    <w:semiHidden/>
    <w:rsid w:val="006A119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6A1192"/>
    <w:pPr>
      <w:spacing w:before="240" w:after="160" w:line="360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A1192"/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21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3A356-BED1-4E46-9A83-81E32D5C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zamówienia WN/02/2018</vt:lpstr>
    </vt:vector>
  </TitlesOfParts>
  <Company/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zamówienia WN/02/2018</dc:title>
  <dc:creator>admin</dc:creator>
  <cp:lastModifiedBy>AZP Aneta</cp:lastModifiedBy>
  <cp:revision>2</cp:revision>
  <cp:lastPrinted>2026-04-27T11:38:00Z</cp:lastPrinted>
  <dcterms:created xsi:type="dcterms:W3CDTF">2026-04-27T11:38:00Z</dcterms:created>
  <dcterms:modified xsi:type="dcterms:W3CDTF">2026-04-27T11:38:00Z</dcterms:modified>
</cp:coreProperties>
</file>