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14202" w14:textId="263A6593" w:rsidR="002A492C" w:rsidRPr="0023062B" w:rsidRDefault="002A492C" w:rsidP="00C20289">
      <w:pPr>
        <w:spacing w:line="240" w:lineRule="auto"/>
        <w:jc w:val="right"/>
        <w:outlineLvl w:val="0"/>
        <w:rPr>
          <w:b/>
          <w:sz w:val="24"/>
          <w:szCs w:val="24"/>
        </w:rPr>
      </w:pPr>
      <w:r w:rsidRPr="0023062B">
        <w:rPr>
          <w:b/>
          <w:sz w:val="24"/>
          <w:szCs w:val="24"/>
        </w:rPr>
        <w:t>Załącznik nr 9 do SWZ</w:t>
      </w:r>
    </w:p>
    <w:p w14:paraId="65BE4B6C" w14:textId="77777777" w:rsidR="002A492C" w:rsidRPr="0023062B" w:rsidRDefault="002A492C" w:rsidP="00C20289">
      <w:pPr>
        <w:spacing w:line="240" w:lineRule="auto"/>
        <w:jc w:val="center"/>
        <w:outlineLvl w:val="0"/>
        <w:rPr>
          <w:b/>
          <w:sz w:val="24"/>
          <w:szCs w:val="24"/>
        </w:rPr>
      </w:pPr>
    </w:p>
    <w:p w14:paraId="50606273" w14:textId="77777777" w:rsidR="002A492C" w:rsidRPr="0023062B" w:rsidRDefault="002A492C" w:rsidP="00C20289">
      <w:pPr>
        <w:spacing w:line="240" w:lineRule="auto"/>
        <w:jc w:val="center"/>
        <w:outlineLvl w:val="0"/>
        <w:rPr>
          <w:b/>
          <w:sz w:val="24"/>
          <w:szCs w:val="24"/>
        </w:rPr>
      </w:pPr>
      <w:r w:rsidRPr="0023062B">
        <w:rPr>
          <w:b/>
          <w:sz w:val="24"/>
          <w:szCs w:val="24"/>
        </w:rPr>
        <w:t>PROJEKTOWANE POSTANOWIENIA UMOWY</w:t>
      </w:r>
    </w:p>
    <w:p w14:paraId="1CADA50E" w14:textId="77777777" w:rsidR="002A492C" w:rsidRPr="0023062B" w:rsidRDefault="002A492C" w:rsidP="00C20289">
      <w:pPr>
        <w:spacing w:line="240" w:lineRule="auto"/>
        <w:jc w:val="center"/>
        <w:outlineLvl w:val="0"/>
        <w:rPr>
          <w:b/>
          <w:sz w:val="24"/>
          <w:szCs w:val="24"/>
        </w:rPr>
      </w:pPr>
      <w:r w:rsidRPr="0023062B">
        <w:rPr>
          <w:b/>
          <w:sz w:val="24"/>
          <w:szCs w:val="24"/>
        </w:rPr>
        <w:t>U M O W A</w:t>
      </w:r>
    </w:p>
    <w:p w14:paraId="4CA1C44E" w14:textId="77777777" w:rsidR="002A492C" w:rsidRPr="0023062B" w:rsidRDefault="002A492C" w:rsidP="00C20289">
      <w:pPr>
        <w:spacing w:line="240" w:lineRule="auto"/>
        <w:jc w:val="center"/>
        <w:rPr>
          <w:b/>
          <w:sz w:val="24"/>
          <w:szCs w:val="24"/>
        </w:rPr>
      </w:pPr>
      <w:r w:rsidRPr="0023062B">
        <w:rPr>
          <w:b/>
          <w:sz w:val="24"/>
          <w:szCs w:val="24"/>
        </w:rPr>
        <w:t>Nr __/</w:t>
      </w:r>
      <w:proofErr w:type="spellStart"/>
      <w:r w:rsidRPr="0023062B">
        <w:rPr>
          <w:b/>
          <w:sz w:val="24"/>
          <w:szCs w:val="24"/>
        </w:rPr>
        <w:t>Zp</w:t>
      </w:r>
      <w:proofErr w:type="spellEnd"/>
      <w:r w:rsidRPr="0023062B">
        <w:rPr>
          <w:b/>
          <w:sz w:val="24"/>
          <w:szCs w:val="24"/>
        </w:rPr>
        <w:t>/2026</w:t>
      </w:r>
    </w:p>
    <w:p w14:paraId="74F4C358" w14:textId="77777777" w:rsidR="002A492C" w:rsidRPr="0023062B" w:rsidRDefault="002A492C" w:rsidP="00C20289">
      <w:pPr>
        <w:spacing w:line="240" w:lineRule="auto"/>
        <w:jc w:val="center"/>
        <w:rPr>
          <w:sz w:val="24"/>
          <w:szCs w:val="24"/>
        </w:rPr>
      </w:pPr>
      <w:r w:rsidRPr="0023062B">
        <w:rPr>
          <w:sz w:val="24"/>
          <w:szCs w:val="24"/>
        </w:rPr>
        <w:t>Zawarta zgodnie z przepisami ustawy Prawo zamówień publicznych</w:t>
      </w:r>
    </w:p>
    <w:p w14:paraId="57F2A1BC" w14:textId="77777777" w:rsidR="002A492C" w:rsidRPr="0023062B" w:rsidRDefault="002A492C" w:rsidP="00C20289">
      <w:pPr>
        <w:spacing w:line="240" w:lineRule="auto"/>
        <w:rPr>
          <w:b/>
          <w:sz w:val="24"/>
          <w:szCs w:val="24"/>
        </w:rPr>
      </w:pPr>
    </w:p>
    <w:p w14:paraId="1233986B" w14:textId="77777777" w:rsidR="002A492C" w:rsidRPr="0023062B" w:rsidRDefault="002A492C" w:rsidP="00C20289">
      <w:pPr>
        <w:spacing w:line="240" w:lineRule="auto"/>
        <w:ind w:left="4"/>
        <w:rPr>
          <w:rFonts w:cs="Calibri"/>
          <w:sz w:val="24"/>
          <w:szCs w:val="24"/>
        </w:rPr>
      </w:pPr>
      <w:r w:rsidRPr="0023062B">
        <w:rPr>
          <w:rFonts w:cs="Calibri"/>
          <w:sz w:val="24"/>
          <w:szCs w:val="24"/>
        </w:rPr>
        <w:t xml:space="preserve">zawarta ………………………. pomiędzy </w:t>
      </w:r>
      <w:r w:rsidRPr="0023062B">
        <w:rPr>
          <w:rFonts w:cs="Calibri"/>
          <w:b/>
          <w:sz w:val="24"/>
          <w:szCs w:val="24"/>
        </w:rPr>
        <w:t>Samodzielnym Publicznym Zespołem Zakładów Opieki Zdrowotnej w</w:t>
      </w:r>
      <w:r w:rsidRPr="0023062B">
        <w:rPr>
          <w:rFonts w:cs="Calibri"/>
          <w:sz w:val="24"/>
          <w:szCs w:val="24"/>
        </w:rPr>
        <w:t> </w:t>
      </w:r>
      <w:r w:rsidRPr="0023062B">
        <w:rPr>
          <w:rFonts w:cs="Calibri"/>
          <w:b/>
          <w:sz w:val="24"/>
          <w:szCs w:val="24"/>
        </w:rPr>
        <w:t>Nisku</w:t>
      </w:r>
      <w:r w:rsidRPr="0023062B">
        <w:rPr>
          <w:rFonts w:cs="Calibri"/>
          <w:sz w:val="24"/>
          <w:szCs w:val="24"/>
        </w:rPr>
        <w:t xml:space="preserve"> z siedzibą przy ul. Kościuszki 1, 37-400 Nisko, reprezentowanym przez:</w:t>
      </w:r>
    </w:p>
    <w:p w14:paraId="606B02A8" w14:textId="77777777" w:rsidR="002A492C" w:rsidRPr="0023062B" w:rsidRDefault="002A492C" w:rsidP="00C20289">
      <w:pPr>
        <w:numPr>
          <w:ilvl w:val="0"/>
          <w:numId w:val="36"/>
        </w:numPr>
        <w:spacing w:after="0" w:line="240" w:lineRule="auto"/>
        <w:ind w:left="360" w:hanging="360"/>
        <w:jc w:val="both"/>
        <w:rPr>
          <w:rFonts w:cs="Calibri"/>
          <w:b/>
          <w:sz w:val="24"/>
          <w:szCs w:val="24"/>
        </w:rPr>
      </w:pPr>
      <w:r w:rsidRPr="0023062B">
        <w:rPr>
          <w:rFonts w:cs="Calibri"/>
          <w:b/>
          <w:bCs/>
          <w:sz w:val="24"/>
          <w:szCs w:val="24"/>
        </w:rPr>
        <w:t>Paweł Tofil - Dyrektor</w:t>
      </w:r>
    </w:p>
    <w:p w14:paraId="0451D34E" w14:textId="77777777" w:rsidR="002A492C" w:rsidRPr="0023062B" w:rsidRDefault="002A492C" w:rsidP="00C20289">
      <w:pPr>
        <w:spacing w:line="240" w:lineRule="auto"/>
        <w:ind w:left="4"/>
        <w:rPr>
          <w:rFonts w:cs="Calibri"/>
          <w:sz w:val="24"/>
          <w:szCs w:val="24"/>
        </w:rPr>
      </w:pPr>
      <w:r w:rsidRPr="0023062B">
        <w:rPr>
          <w:rFonts w:cs="Calibri"/>
          <w:sz w:val="24"/>
          <w:szCs w:val="24"/>
        </w:rPr>
        <w:t>Zarejestrowanym w Sądzie Rejonowym w Rzeszowie, XII Wydział Gospodarczy KRS, pod numerem: 0000028548, NIP: 865-20-74-945, REGON 000306680, zwanym dalej „Zamawiającym” a:</w:t>
      </w:r>
    </w:p>
    <w:p w14:paraId="52241CDE" w14:textId="77777777" w:rsidR="002A492C" w:rsidRPr="0023062B" w:rsidRDefault="002A492C" w:rsidP="00C20289">
      <w:pPr>
        <w:tabs>
          <w:tab w:val="left" w:pos="1743"/>
          <w:tab w:val="left" w:pos="1983"/>
          <w:tab w:val="left" w:pos="2763"/>
          <w:tab w:val="left" w:pos="3043"/>
          <w:tab w:val="left" w:pos="4523"/>
          <w:tab w:val="left" w:pos="5003"/>
          <w:tab w:val="left" w:pos="7303"/>
          <w:tab w:val="left" w:pos="8083"/>
          <w:tab w:val="left" w:pos="8423"/>
        </w:tabs>
        <w:spacing w:line="240" w:lineRule="auto"/>
        <w:ind w:left="4"/>
        <w:rPr>
          <w:rFonts w:cs="Calibri"/>
          <w:sz w:val="24"/>
          <w:szCs w:val="24"/>
        </w:rPr>
      </w:pPr>
      <w:r w:rsidRPr="0023062B">
        <w:rPr>
          <w:rFonts w:cs="Calibri"/>
          <w:sz w:val="24"/>
          <w:szCs w:val="24"/>
        </w:rPr>
        <w:t>……………………..</w:t>
      </w:r>
      <w:r w:rsidRPr="0023062B">
        <w:rPr>
          <w:rFonts w:cs="Calibri"/>
          <w:sz w:val="24"/>
          <w:szCs w:val="24"/>
        </w:rPr>
        <w:tab/>
        <w:t>z</w:t>
      </w:r>
      <w:r w:rsidRPr="0023062B">
        <w:rPr>
          <w:rFonts w:cs="Calibri"/>
          <w:sz w:val="24"/>
          <w:szCs w:val="24"/>
        </w:rPr>
        <w:tab/>
        <w:t>siedzibą</w:t>
      </w:r>
      <w:r w:rsidRPr="0023062B">
        <w:rPr>
          <w:rFonts w:cs="Calibri"/>
          <w:sz w:val="24"/>
          <w:szCs w:val="24"/>
        </w:rPr>
        <w:tab/>
        <w:t>w…………………</w:t>
      </w:r>
      <w:r w:rsidRPr="0023062B">
        <w:rPr>
          <w:rFonts w:cs="Calibri"/>
          <w:sz w:val="24"/>
          <w:szCs w:val="24"/>
        </w:rPr>
        <w:tab/>
        <w:t>przy</w:t>
      </w:r>
      <w:r w:rsidRPr="0023062B">
        <w:rPr>
          <w:rFonts w:cs="Calibri"/>
          <w:sz w:val="24"/>
          <w:szCs w:val="24"/>
        </w:rPr>
        <w:tab/>
        <w:t>……………………………,</w:t>
      </w:r>
      <w:r w:rsidRPr="0023062B">
        <w:rPr>
          <w:rFonts w:cs="Calibri"/>
          <w:sz w:val="24"/>
          <w:szCs w:val="24"/>
        </w:rPr>
        <w:tab/>
        <w:t>wpisaną</w:t>
      </w:r>
      <w:r w:rsidRPr="0023062B">
        <w:rPr>
          <w:rFonts w:cs="Calibri"/>
          <w:sz w:val="24"/>
          <w:szCs w:val="24"/>
        </w:rPr>
        <w:tab/>
        <w:t>do</w:t>
      </w:r>
      <w:r w:rsidRPr="0023062B">
        <w:rPr>
          <w:rFonts w:cs="Calibri"/>
          <w:sz w:val="24"/>
          <w:szCs w:val="24"/>
        </w:rPr>
        <w:tab/>
        <w:t>Rejestru Przedsiębiorców Krajowego Rejestru Sądowego prowadzonego przez Sąd ……………., ………. Wydział Gospodarczy Krajowego Rejestru Sądowego pod numerem KRS: ………………., posiadającą NIP: …………………., Regon: ……………….., o kapitale zakładowym w wysokości ……………., reprezentowaną przez:</w:t>
      </w:r>
    </w:p>
    <w:p w14:paraId="4E746011" w14:textId="77777777" w:rsidR="002A492C" w:rsidRPr="0023062B" w:rsidRDefault="002A492C" w:rsidP="00C20289">
      <w:pPr>
        <w:spacing w:line="240" w:lineRule="auto"/>
        <w:ind w:left="4"/>
        <w:rPr>
          <w:rFonts w:cs="Calibri"/>
          <w:sz w:val="24"/>
          <w:szCs w:val="24"/>
        </w:rPr>
      </w:pPr>
      <w:r w:rsidRPr="0023062B">
        <w:rPr>
          <w:rFonts w:cs="Calibri"/>
          <w:sz w:val="24"/>
          <w:szCs w:val="24"/>
        </w:rPr>
        <w:t>…………………………..;</w:t>
      </w:r>
    </w:p>
    <w:p w14:paraId="619649D6" w14:textId="77777777" w:rsidR="002A492C" w:rsidRPr="0023062B" w:rsidRDefault="002A492C" w:rsidP="00C20289">
      <w:pPr>
        <w:spacing w:line="240" w:lineRule="auto"/>
        <w:ind w:left="4"/>
        <w:rPr>
          <w:rFonts w:cs="Calibri"/>
          <w:sz w:val="24"/>
          <w:szCs w:val="24"/>
        </w:rPr>
      </w:pPr>
      <w:r w:rsidRPr="0023062B">
        <w:rPr>
          <w:rFonts w:cs="Calibri"/>
          <w:sz w:val="24"/>
          <w:szCs w:val="24"/>
        </w:rPr>
        <w:t>zwaną w dalszej części Umowy „Wykonawcą”</w:t>
      </w:r>
    </w:p>
    <w:p w14:paraId="5D9B7287" w14:textId="77777777" w:rsidR="002A492C" w:rsidRPr="0023062B" w:rsidRDefault="002A492C" w:rsidP="00C20289">
      <w:pPr>
        <w:spacing w:line="240" w:lineRule="auto"/>
        <w:ind w:left="4"/>
        <w:rPr>
          <w:rFonts w:cs="Calibri"/>
          <w:sz w:val="24"/>
          <w:szCs w:val="24"/>
        </w:rPr>
      </w:pPr>
      <w:r w:rsidRPr="0023062B">
        <w:rPr>
          <w:rFonts w:cs="Calibri"/>
          <w:sz w:val="24"/>
          <w:szCs w:val="24"/>
        </w:rPr>
        <w:t>lub łącznie dalej zwanych „Stronami” lub z osobna „Stroną”.</w:t>
      </w:r>
    </w:p>
    <w:p w14:paraId="2F859271" w14:textId="77777777" w:rsidR="002A492C" w:rsidRPr="0023062B" w:rsidRDefault="002A492C" w:rsidP="00C20289">
      <w:pPr>
        <w:spacing w:line="240" w:lineRule="auto"/>
        <w:rPr>
          <w:rFonts w:cs="Calibri"/>
          <w:sz w:val="24"/>
          <w:szCs w:val="24"/>
        </w:rPr>
      </w:pPr>
    </w:p>
    <w:p w14:paraId="0C65F5BA" w14:textId="51E4B105" w:rsidR="00A60C9F" w:rsidRPr="0023062B" w:rsidRDefault="002A492C" w:rsidP="008752FC">
      <w:pPr>
        <w:spacing w:after="0" w:line="240" w:lineRule="auto"/>
        <w:jc w:val="both"/>
        <w:rPr>
          <w:rFonts w:ascii="Times New Roman" w:hAnsi="Times New Roman" w:cs="Times New Roman"/>
          <w:b/>
          <w:sz w:val="24"/>
          <w:szCs w:val="24"/>
        </w:rPr>
      </w:pPr>
      <w:r w:rsidRPr="0023062B">
        <w:rPr>
          <w:sz w:val="24"/>
          <w:szCs w:val="24"/>
        </w:rPr>
        <w:t xml:space="preserve">Zgodnie z wynikami postępowania o udzielenie zamówienia publicznego przeprowadzonego w trybie przetargu nieograniczonego na podstawie art. 132 ustawy z dnia 11 września 2019 r. Prawo zamówień publicznych (zwanej dalej także: Ustawą </w:t>
      </w:r>
      <w:proofErr w:type="spellStart"/>
      <w:r w:rsidRPr="0023062B">
        <w:rPr>
          <w:sz w:val="24"/>
          <w:szCs w:val="24"/>
        </w:rPr>
        <w:t>Pzp</w:t>
      </w:r>
      <w:proofErr w:type="spellEnd"/>
      <w:r w:rsidRPr="0023062B">
        <w:rPr>
          <w:sz w:val="24"/>
          <w:szCs w:val="24"/>
        </w:rPr>
        <w:t>), nr Z.II.260.01</w:t>
      </w:r>
      <w:r w:rsidR="00CC29DE">
        <w:rPr>
          <w:sz w:val="24"/>
          <w:szCs w:val="24"/>
        </w:rPr>
        <w:t>9</w:t>
      </w:r>
      <w:r w:rsidRPr="0023062B">
        <w:rPr>
          <w:sz w:val="24"/>
          <w:szCs w:val="24"/>
        </w:rPr>
        <w:t xml:space="preserve">.Zp.2026 o wartości szacunkowej równej lub wyższej niż progi unijne, określone na podstawie art. 3 Ustawy </w:t>
      </w:r>
      <w:proofErr w:type="spellStart"/>
      <w:r w:rsidRPr="0023062B">
        <w:rPr>
          <w:sz w:val="24"/>
          <w:szCs w:val="24"/>
        </w:rPr>
        <w:t>Pzp</w:t>
      </w:r>
      <w:proofErr w:type="spellEnd"/>
      <w:r w:rsidRPr="0023062B">
        <w:rPr>
          <w:sz w:val="24"/>
          <w:szCs w:val="24"/>
        </w:rPr>
        <w:t xml:space="preserve"> zawarta zostaje umowa o treści następującej:</w:t>
      </w:r>
    </w:p>
    <w:p w14:paraId="3E9099D1" w14:textId="77777777" w:rsidR="00A60C9F" w:rsidRPr="0023062B" w:rsidRDefault="00A60C9F" w:rsidP="00C20289">
      <w:pPr>
        <w:spacing w:after="0" w:line="240" w:lineRule="auto"/>
        <w:jc w:val="center"/>
        <w:rPr>
          <w:rFonts w:ascii="Calibri" w:hAnsi="Calibri" w:cs="Calibri"/>
          <w:b/>
          <w:sz w:val="24"/>
          <w:szCs w:val="24"/>
        </w:rPr>
      </w:pPr>
      <w:r w:rsidRPr="0023062B">
        <w:rPr>
          <w:rFonts w:ascii="Calibri" w:hAnsi="Calibri" w:cs="Calibri"/>
          <w:b/>
          <w:sz w:val="24"/>
          <w:szCs w:val="24"/>
        </w:rPr>
        <w:t>§ 1 Przedmiot umowy</w:t>
      </w:r>
    </w:p>
    <w:p w14:paraId="4C69B813" w14:textId="77777777" w:rsidR="00A60C9F" w:rsidRPr="0023062B" w:rsidRDefault="00A60C9F" w:rsidP="00C20289">
      <w:pPr>
        <w:spacing w:after="0" w:line="240" w:lineRule="auto"/>
        <w:jc w:val="center"/>
        <w:rPr>
          <w:rFonts w:ascii="Calibri" w:hAnsi="Calibri" w:cs="Calibri"/>
          <w:b/>
          <w:sz w:val="24"/>
          <w:szCs w:val="24"/>
        </w:rPr>
      </w:pPr>
    </w:p>
    <w:p w14:paraId="5ACD4090" w14:textId="2A88D016" w:rsidR="00434399" w:rsidRPr="0023062B" w:rsidRDefault="002A492C" w:rsidP="00C20289">
      <w:pPr>
        <w:pStyle w:val="Akapitzlist"/>
        <w:numPr>
          <w:ilvl w:val="0"/>
          <w:numId w:val="1"/>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sz w:val="24"/>
          <w:szCs w:val="24"/>
        </w:rPr>
        <w:t xml:space="preserve">Przedmiotem zamówienia jest: „Rozbudowa systemów bezpieczeństwa w SPZZOZ w Nisku poprzez rozwój usług cyfrowych” </w:t>
      </w:r>
      <w:r w:rsidRPr="0023062B">
        <w:rPr>
          <w:rFonts w:ascii="Calibri" w:eastAsia="SimSun" w:hAnsi="Calibri" w:cs="Calibri"/>
          <w:bCs/>
          <w:sz w:val="24"/>
          <w:szCs w:val="24"/>
          <w:lang w:eastAsia="zh-CN"/>
        </w:rPr>
        <w:t xml:space="preserve">zgłoszonych w ramach projektu </w:t>
      </w:r>
      <w:proofErr w:type="spellStart"/>
      <w:r w:rsidRPr="0023062B">
        <w:rPr>
          <w:rFonts w:ascii="Calibri" w:eastAsia="SimSun" w:hAnsi="Calibri" w:cs="Calibri"/>
          <w:bCs/>
          <w:sz w:val="24"/>
          <w:szCs w:val="24"/>
          <w:lang w:eastAsia="zh-CN"/>
        </w:rPr>
        <w:t>pn</w:t>
      </w:r>
      <w:proofErr w:type="spellEnd"/>
      <w:r w:rsidRPr="0023062B">
        <w:rPr>
          <w:rFonts w:ascii="Calibri" w:eastAsia="SimSun" w:hAnsi="Calibri" w:cs="Calibri"/>
          <w:bCs/>
          <w:sz w:val="24"/>
          <w:szCs w:val="24"/>
          <w:lang w:eastAsia="zh-CN"/>
        </w:rPr>
        <w:t>: Inwestycja D1.1.2 „Przyspieszenie procesów transformacji cyfrowej ochrony zdrowia poprzez dalszy rozwój usług cyfrowych w ochronie zdrowia” będąca elementem komponentu D „Efektywność, dostępność i jakość systemu ochrony zdrowia”</w:t>
      </w:r>
      <w:r w:rsidR="00660136" w:rsidRPr="0023062B">
        <w:rPr>
          <w:rFonts w:ascii="Calibri" w:hAnsi="Calibri" w:cs="Calibri"/>
          <w:color w:val="000000"/>
          <w:sz w:val="24"/>
          <w:szCs w:val="24"/>
          <w:shd w:val="clear" w:color="auto" w:fill="FFFFFF"/>
          <w:lang w:eastAsia="pl-PL"/>
        </w:rPr>
        <w:t xml:space="preserve">, </w:t>
      </w:r>
      <w:r w:rsidR="00A60C9F" w:rsidRPr="0023062B">
        <w:rPr>
          <w:rFonts w:ascii="Calibri" w:hAnsi="Calibri" w:cs="Calibri"/>
          <w:color w:val="000000"/>
          <w:sz w:val="24"/>
          <w:szCs w:val="24"/>
          <w:shd w:val="clear" w:color="auto" w:fill="FFFFFF"/>
          <w:lang w:eastAsia="pl-PL"/>
        </w:rPr>
        <w:t xml:space="preserve"> zgodnie z formularzem ofertowym stanowiąc</w:t>
      </w:r>
      <w:r w:rsidR="00323AB2" w:rsidRPr="0023062B">
        <w:rPr>
          <w:rFonts w:ascii="Calibri" w:hAnsi="Calibri" w:cs="Calibri"/>
          <w:color w:val="000000"/>
          <w:sz w:val="24"/>
          <w:szCs w:val="24"/>
          <w:shd w:val="clear" w:color="auto" w:fill="FFFFFF"/>
          <w:lang w:eastAsia="pl-PL"/>
        </w:rPr>
        <w:t>ym</w:t>
      </w:r>
      <w:r w:rsidR="00A60C9F" w:rsidRPr="0023062B">
        <w:rPr>
          <w:rFonts w:ascii="Calibri" w:hAnsi="Calibri" w:cs="Calibri"/>
          <w:color w:val="000000"/>
          <w:sz w:val="24"/>
          <w:szCs w:val="24"/>
          <w:shd w:val="clear" w:color="auto" w:fill="FFFFFF"/>
          <w:lang w:eastAsia="pl-PL"/>
        </w:rPr>
        <w:t xml:space="preserve"> załącznik nr </w:t>
      </w:r>
      <w:r w:rsidRPr="0023062B">
        <w:rPr>
          <w:rFonts w:ascii="Calibri" w:hAnsi="Calibri" w:cs="Calibri"/>
          <w:color w:val="000000"/>
          <w:sz w:val="24"/>
          <w:szCs w:val="24"/>
          <w:shd w:val="clear" w:color="auto" w:fill="FFFFFF"/>
          <w:lang w:eastAsia="pl-PL"/>
        </w:rPr>
        <w:t>2</w:t>
      </w:r>
      <w:r w:rsidR="00A60C9F" w:rsidRPr="0023062B">
        <w:rPr>
          <w:rFonts w:ascii="Calibri" w:hAnsi="Calibri" w:cs="Calibri"/>
          <w:color w:val="000000"/>
          <w:sz w:val="24"/>
          <w:szCs w:val="24"/>
          <w:shd w:val="clear" w:color="auto" w:fill="FFFFFF"/>
          <w:lang w:eastAsia="pl-PL"/>
        </w:rPr>
        <w:t xml:space="preserve"> do SWZ, formularzem cenowym stanowiącym załącznik nr </w:t>
      </w:r>
      <w:r w:rsidRPr="0023062B">
        <w:rPr>
          <w:rFonts w:ascii="Calibri" w:hAnsi="Calibri" w:cs="Calibri"/>
          <w:color w:val="000000"/>
          <w:sz w:val="24"/>
          <w:szCs w:val="24"/>
          <w:shd w:val="clear" w:color="auto" w:fill="FFFFFF"/>
          <w:lang w:eastAsia="pl-PL"/>
        </w:rPr>
        <w:t>3</w:t>
      </w:r>
      <w:r w:rsidR="00A60C9F" w:rsidRPr="0023062B">
        <w:rPr>
          <w:rFonts w:ascii="Calibri" w:hAnsi="Calibri" w:cs="Calibri"/>
          <w:color w:val="000000"/>
          <w:sz w:val="24"/>
          <w:szCs w:val="24"/>
          <w:shd w:val="clear" w:color="auto" w:fill="FFFFFF"/>
          <w:lang w:eastAsia="pl-PL"/>
        </w:rPr>
        <w:t xml:space="preserve"> do SWZ, </w:t>
      </w:r>
      <w:r w:rsidR="00434399" w:rsidRPr="0023062B">
        <w:rPr>
          <w:rFonts w:ascii="Calibri" w:hAnsi="Calibri" w:cs="Calibri"/>
          <w:color w:val="000000"/>
          <w:sz w:val="24"/>
          <w:szCs w:val="24"/>
          <w:shd w:val="clear" w:color="auto" w:fill="FFFFFF"/>
          <w:lang w:eastAsia="pl-PL"/>
        </w:rPr>
        <w:t xml:space="preserve">opisem przedmiotu zamówienia </w:t>
      </w:r>
      <w:r w:rsidR="00C822B0" w:rsidRPr="0023062B">
        <w:rPr>
          <w:rFonts w:ascii="Calibri" w:hAnsi="Calibri" w:cs="Calibri"/>
          <w:color w:val="000000"/>
          <w:sz w:val="24"/>
          <w:szCs w:val="24"/>
          <w:shd w:val="clear" w:color="auto" w:fill="FFFFFF"/>
          <w:lang w:eastAsia="pl-PL"/>
        </w:rPr>
        <w:t>i</w:t>
      </w:r>
      <w:r w:rsidR="00434399" w:rsidRPr="0023062B">
        <w:rPr>
          <w:rFonts w:ascii="Calibri" w:hAnsi="Calibri" w:cs="Calibri"/>
          <w:color w:val="000000"/>
          <w:sz w:val="24"/>
          <w:szCs w:val="24"/>
          <w:shd w:val="clear" w:color="auto" w:fill="FFFFFF"/>
          <w:lang w:eastAsia="pl-PL"/>
        </w:rPr>
        <w:t xml:space="preserve"> </w:t>
      </w:r>
      <w:r w:rsidR="00A60C9F" w:rsidRPr="0023062B">
        <w:rPr>
          <w:rFonts w:ascii="Calibri" w:hAnsi="Calibri" w:cs="Calibri"/>
          <w:color w:val="000000"/>
          <w:sz w:val="24"/>
          <w:szCs w:val="24"/>
          <w:shd w:val="clear" w:color="auto" w:fill="FFFFFF"/>
          <w:lang w:eastAsia="pl-PL"/>
        </w:rPr>
        <w:t xml:space="preserve">parametrami technicznymi stanowiącymi załącznik </w:t>
      </w:r>
      <w:r w:rsidR="00A60C9F" w:rsidRPr="0023062B">
        <w:rPr>
          <w:rFonts w:ascii="Calibri" w:hAnsi="Calibri" w:cs="Calibri"/>
          <w:color w:val="000000"/>
          <w:sz w:val="24"/>
          <w:szCs w:val="24"/>
          <w:shd w:val="clear" w:color="auto" w:fill="FFFFFF"/>
          <w:lang w:eastAsia="pl-PL"/>
        </w:rPr>
        <w:lastRenderedPageBreak/>
        <w:t xml:space="preserve">nr </w:t>
      </w:r>
      <w:r w:rsidR="00434399" w:rsidRPr="0023062B">
        <w:rPr>
          <w:rFonts w:ascii="Calibri" w:hAnsi="Calibri" w:cs="Calibri"/>
          <w:color w:val="000000"/>
          <w:sz w:val="24"/>
          <w:szCs w:val="24"/>
          <w:shd w:val="clear" w:color="auto" w:fill="FFFFFF"/>
          <w:lang w:eastAsia="pl-PL"/>
        </w:rPr>
        <w:t>1</w:t>
      </w:r>
      <w:r w:rsidR="00A60C9F" w:rsidRPr="0023062B">
        <w:rPr>
          <w:rFonts w:ascii="Calibri" w:hAnsi="Calibri" w:cs="Calibri"/>
          <w:color w:val="000000"/>
          <w:sz w:val="24"/>
          <w:szCs w:val="24"/>
          <w:shd w:val="clear" w:color="auto" w:fill="FFFFFF"/>
          <w:lang w:eastAsia="pl-PL"/>
        </w:rPr>
        <w:t xml:space="preserve"> do SWZ oraz wymaganiami zawartymi w specyfikacji warunków zamówienia (SWZ)</w:t>
      </w:r>
      <w:r w:rsidR="00C822B0" w:rsidRPr="0023062B">
        <w:rPr>
          <w:rFonts w:ascii="Calibri" w:hAnsi="Calibri" w:cs="Calibri"/>
          <w:color w:val="000000"/>
          <w:sz w:val="24"/>
          <w:szCs w:val="24"/>
          <w:shd w:val="clear" w:color="auto" w:fill="FFFFFF"/>
          <w:lang w:eastAsia="pl-PL"/>
        </w:rPr>
        <w:t>, które stanowią integralną część niniejszej umowy</w:t>
      </w:r>
      <w:r w:rsidR="00A60C9F" w:rsidRPr="0023062B">
        <w:rPr>
          <w:rFonts w:ascii="Calibri" w:hAnsi="Calibri" w:cs="Calibri"/>
          <w:color w:val="000000"/>
          <w:sz w:val="24"/>
          <w:szCs w:val="24"/>
          <w:shd w:val="clear" w:color="auto" w:fill="FFFFFF"/>
          <w:lang w:eastAsia="pl-PL"/>
        </w:rPr>
        <w:t xml:space="preserve">. </w:t>
      </w:r>
    </w:p>
    <w:p w14:paraId="16819F73" w14:textId="6CACAD3E" w:rsidR="00A60C9F" w:rsidRPr="0023062B" w:rsidRDefault="00A60C9F" w:rsidP="00C20289">
      <w:pPr>
        <w:pStyle w:val="Akapitzlist"/>
        <w:numPr>
          <w:ilvl w:val="0"/>
          <w:numId w:val="1"/>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Zakres przedmiotowy niniejszej umowy obejmuje w szczególności</w:t>
      </w:r>
      <w:r w:rsidR="00D7426E">
        <w:rPr>
          <w:rFonts w:ascii="Calibri" w:hAnsi="Calibri" w:cs="Calibri"/>
          <w:color w:val="000000"/>
          <w:sz w:val="24"/>
          <w:szCs w:val="24"/>
          <w:shd w:val="clear" w:color="auto" w:fill="FFFFFF"/>
          <w:lang w:eastAsia="pl-PL"/>
        </w:rPr>
        <w:t xml:space="preserve"> (*wybrać poniższe w zależności od złożonej oferty)</w:t>
      </w:r>
      <w:r w:rsidRPr="0023062B">
        <w:rPr>
          <w:rFonts w:ascii="Calibri" w:hAnsi="Calibri" w:cs="Calibri"/>
          <w:color w:val="000000"/>
          <w:sz w:val="24"/>
          <w:szCs w:val="24"/>
          <w:shd w:val="clear" w:color="auto" w:fill="FFFFFF"/>
          <w:lang w:eastAsia="pl-PL"/>
        </w:rPr>
        <w:t>:</w:t>
      </w:r>
    </w:p>
    <w:p w14:paraId="2D32273B" w14:textId="377F1C29" w:rsidR="002A492C" w:rsidRPr="0023062B" w:rsidRDefault="002A492C" w:rsidP="00C20289">
      <w:pPr>
        <w:pStyle w:val="normalny0"/>
        <w:numPr>
          <w:ilvl w:val="0"/>
          <w:numId w:val="38"/>
        </w:numPr>
        <w:spacing w:line="240" w:lineRule="auto"/>
        <w:rPr>
          <w:rFonts w:ascii="Calibri" w:hAnsi="Calibri" w:cs="Calibri"/>
          <w:szCs w:val="24"/>
        </w:rPr>
      </w:pPr>
      <w:r w:rsidRPr="0023062B">
        <w:rPr>
          <w:rFonts w:ascii="Calibri" w:hAnsi="Calibri" w:cs="Calibri"/>
          <w:szCs w:val="24"/>
        </w:rPr>
        <w:t>Dostawę sprzętu i oprogramowania wraz z wdrożeniem, konfiguracją i instalacją</w:t>
      </w:r>
      <w:r w:rsidR="00D7426E">
        <w:rPr>
          <w:rFonts w:ascii="Calibri" w:hAnsi="Calibri" w:cs="Calibri"/>
          <w:szCs w:val="24"/>
        </w:rPr>
        <w:t>*</w:t>
      </w:r>
      <w:r w:rsidRPr="0023062B">
        <w:rPr>
          <w:rFonts w:ascii="Calibri" w:hAnsi="Calibri" w:cs="Calibri"/>
          <w:szCs w:val="24"/>
        </w:rPr>
        <w:t>.</w:t>
      </w:r>
    </w:p>
    <w:p w14:paraId="62B097CC" w14:textId="22681575" w:rsidR="002A492C" w:rsidRPr="0023062B" w:rsidRDefault="002A492C" w:rsidP="00C20289">
      <w:pPr>
        <w:pStyle w:val="normalny0"/>
        <w:numPr>
          <w:ilvl w:val="0"/>
          <w:numId w:val="38"/>
        </w:numPr>
        <w:spacing w:line="240" w:lineRule="auto"/>
        <w:rPr>
          <w:rFonts w:ascii="Calibri" w:hAnsi="Calibri" w:cs="Calibri"/>
          <w:color w:val="000000" w:themeColor="text1"/>
          <w:szCs w:val="24"/>
        </w:rPr>
      </w:pPr>
      <w:r w:rsidRPr="0023062B">
        <w:rPr>
          <w:rFonts w:ascii="Calibri" w:hAnsi="Calibri" w:cs="Calibri"/>
          <w:color w:val="000000" w:themeColor="text1"/>
          <w:szCs w:val="24"/>
        </w:rPr>
        <w:t>Oprogramowanie do centralnego zarządzania infrastrukturą IT, zasobami , oprogramowaniem, licencjami, użytkownikami, hasłami ( 207 licencji)</w:t>
      </w:r>
      <w:r w:rsidR="00D7426E">
        <w:rPr>
          <w:rFonts w:ascii="Calibri" w:hAnsi="Calibri" w:cs="Calibri"/>
          <w:color w:val="000000" w:themeColor="text1"/>
          <w:szCs w:val="24"/>
        </w:rPr>
        <w:t>*</w:t>
      </w:r>
      <w:r w:rsidRPr="0023062B">
        <w:rPr>
          <w:rFonts w:ascii="Calibri" w:hAnsi="Calibri" w:cs="Calibri"/>
          <w:color w:val="000000" w:themeColor="text1"/>
          <w:szCs w:val="24"/>
        </w:rPr>
        <w:t>.</w:t>
      </w:r>
    </w:p>
    <w:p w14:paraId="650B065A" w14:textId="37E2CC35" w:rsidR="00A60C9F" w:rsidRPr="0023062B" w:rsidRDefault="00992461" w:rsidP="00C20289">
      <w:pPr>
        <w:pStyle w:val="Akapitzlist"/>
        <w:numPr>
          <w:ilvl w:val="0"/>
          <w:numId w:val="21"/>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 xml:space="preserve">Szczegółowy zakres przedmiotowy umowy został określony w dokumentach zamówienia, o których mowa w ust. 1 powyżej. </w:t>
      </w:r>
    </w:p>
    <w:p w14:paraId="6DDBD6B7" w14:textId="6FF50B9A" w:rsidR="00FF449C" w:rsidRPr="0023062B" w:rsidRDefault="00FF449C" w:rsidP="00C20289">
      <w:pPr>
        <w:spacing w:after="0" w:line="240" w:lineRule="auto"/>
        <w:jc w:val="center"/>
        <w:rPr>
          <w:rFonts w:ascii="Calibri" w:eastAsia="Times New Roman" w:hAnsi="Calibri" w:cs="Calibri"/>
          <w:b/>
          <w:sz w:val="24"/>
          <w:szCs w:val="24"/>
        </w:rPr>
      </w:pPr>
      <w:bookmarkStart w:id="0" w:name="_Hlk131600283"/>
      <w:r w:rsidRPr="0023062B">
        <w:rPr>
          <w:rFonts w:ascii="Calibri" w:hAnsi="Calibri" w:cs="Calibri"/>
          <w:b/>
          <w:sz w:val="24"/>
          <w:szCs w:val="24"/>
        </w:rPr>
        <w:t>§ 2 Postanowienia ogólne</w:t>
      </w:r>
    </w:p>
    <w:p w14:paraId="3B0F45CA" w14:textId="25C92630" w:rsidR="00FF449C" w:rsidRPr="0023062B" w:rsidRDefault="00FF449C" w:rsidP="00C20289">
      <w:pPr>
        <w:spacing w:after="0" w:line="240" w:lineRule="auto"/>
        <w:jc w:val="both"/>
        <w:rPr>
          <w:rFonts w:ascii="Calibri" w:hAnsi="Calibri" w:cs="Calibri"/>
          <w:color w:val="000000"/>
          <w:sz w:val="24"/>
          <w:szCs w:val="24"/>
          <w:shd w:val="clear" w:color="auto" w:fill="FFFFFF"/>
          <w:lang w:eastAsia="pl-PL"/>
        </w:rPr>
      </w:pPr>
    </w:p>
    <w:p w14:paraId="53B5F777" w14:textId="43E3F7B0" w:rsidR="00E26862" w:rsidRPr="00247BF1" w:rsidRDefault="006D287B" w:rsidP="00C20289">
      <w:pPr>
        <w:pStyle w:val="Akapitzlist"/>
        <w:numPr>
          <w:ilvl w:val="0"/>
          <w:numId w:val="2"/>
        </w:numPr>
        <w:spacing w:after="0" w:line="240" w:lineRule="auto"/>
        <w:ind w:left="284" w:hanging="284"/>
        <w:jc w:val="both"/>
        <w:rPr>
          <w:rFonts w:ascii="Calibri" w:hAnsi="Calibri" w:cs="Calibri"/>
          <w:color w:val="000000" w:themeColor="text1"/>
          <w:sz w:val="24"/>
          <w:szCs w:val="24"/>
          <w:shd w:val="clear" w:color="auto" w:fill="FFFFFF"/>
          <w:lang w:eastAsia="pl-PL"/>
        </w:rPr>
      </w:pPr>
      <w:r w:rsidRPr="0023062B">
        <w:rPr>
          <w:rFonts w:ascii="Calibri" w:hAnsi="Calibri" w:cs="Calibri"/>
          <w:color w:val="000000"/>
          <w:sz w:val="24"/>
          <w:szCs w:val="24"/>
          <w:shd w:val="clear" w:color="auto" w:fill="FFFFFF"/>
          <w:lang w:eastAsia="pl-PL"/>
        </w:rPr>
        <w:t xml:space="preserve">Wykonawca zobowiązuje się wykonać przedmiot umowy w terminie do dnia </w:t>
      </w:r>
      <w:r w:rsidR="00D7426E">
        <w:rPr>
          <w:rFonts w:ascii="Calibri" w:hAnsi="Calibri" w:cs="Calibri"/>
          <w:b/>
          <w:bCs/>
          <w:color w:val="000000"/>
          <w:sz w:val="24"/>
          <w:szCs w:val="24"/>
          <w:shd w:val="clear" w:color="auto" w:fill="FFFFFF"/>
          <w:lang w:eastAsia="pl-PL"/>
        </w:rPr>
        <w:t>31</w:t>
      </w:r>
      <w:r w:rsidR="00CF1DBD" w:rsidRPr="0023062B">
        <w:rPr>
          <w:rFonts w:ascii="Calibri" w:hAnsi="Calibri" w:cs="Calibri"/>
          <w:b/>
          <w:bCs/>
          <w:color w:val="000000"/>
          <w:sz w:val="24"/>
          <w:szCs w:val="24"/>
          <w:shd w:val="clear" w:color="auto" w:fill="FFFFFF"/>
          <w:lang w:eastAsia="pl-PL"/>
        </w:rPr>
        <w:t xml:space="preserve"> maja 2026</w:t>
      </w:r>
      <w:r w:rsidR="00C0149E" w:rsidRPr="0023062B">
        <w:rPr>
          <w:rFonts w:ascii="Calibri" w:hAnsi="Calibri" w:cs="Calibri"/>
          <w:color w:val="000000"/>
          <w:sz w:val="24"/>
          <w:szCs w:val="24"/>
          <w:shd w:val="clear" w:color="auto" w:fill="FFFFFF"/>
          <w:lang w:eastAsia="pl-PL"/>
        </w:rPr>
        <w:t> </w:t>
      </w:r>
      <w:r w:rsidR="00CF1DBD" w:rsidRPr="00247BF1">
        <w:rPr>
          <w:rFonts w:ascii="Calibri" w:hAnsi="Calibri" w:cs="Calibri"/>
          <w:b/>
          <w:bCs/>
          <w:color w:val="000000" w:themeColor="text1"/>
          <w:sz w:val="24"/>
          <w:szCs w:val="24"/>
          <w:shd w:val="clear" w:color="auto" w:fill="FFFFFF"/>
          <w:lang w:eastAsia="pl-PL"/>
        </w:rPr>
        <w:t>r</w:t>
      </w:r>
      <w:r w:rsidR="00CF1DBD" w:rsidRPr="00247BF1">
        <w:rPr>
          <w:rFonts w:ascii="Calibri" w:hAnsi="Calibri" w:cs="Calibri"/>
          <w:color w:val="000000" w:themeColor="text1"/>
          <w:sz w:val="24"/>
          <w:szCs w:val="24"/>
          <w:shd w:val="clear" w:color="auto" w:fill="FFFFFF"/>
          <w:lang w:eastAsia="pl-PL"/>
        </w:rPr>
        <w:t>.</w:t>
      </w:r>
      <w:r w:rsidR="00230CD2">
        <w:rPr>
          <w:rFonts w:ascii="Calibri" w:hAnsi="Calibri" w:cs="Calibri"/>
          <w:color w:val="000000" w:themeColor="text1"/>
          <w:sz w:val="24"/>
          <w:szCs w:val="24"/>
          <w:shd w:val="clear" w:color="auto" w:fill="FFFFFF"/>
          <w:lang w:eastAsia="pl-PL"/>
        </w:rPr>
        <w:t xml:space="preserve"> </w:t>
      </w:r>
      <w:r w:rsidR="00CC29DE" w:rsidRPr="00745838">
        <w:rPr>
          <w:rFonts w:eastAsia="Calibri" w:cs="Calibri"/>
          <w:b/>
          <w:color w:val="000000" w:themeColor="text1"/>
          <w:sz w:val="24"/>
          <w:szCs w:val="24"/>
        </w:rPr>
        <w:t>UWAGA: Jeżeli Zamawiający uzyska zgodę Ministerstwa Zdrowia – Instytucji Zarządzającej KPO na wydłużenie okresu realizacji projektu – Zamawiający dokona wydłużenia okresu realizacji umowy z Wykonawcą o czas na jaki uzyskał wydłużenie</w:t>
      </w:r>
      <w:r w:rsidR="00230CD2">
        <w:rPr>
          <w:rFonts w:ascii="Calibri" w:hAnsi="Calibri" w:cs="Calibri"/>
          <w:color w:val="000000" w:themeColor="text1"/>
          <w:sz w:val="24"/>
          <w:szCs w:val="24"/>
          <w:shd w:val="clear" w:color="auto" w:fill="FFFFFF"/>
          <w:lang w:eastAsia="pl-PL"/>
        </w:rPr>
        <w:t>.</w:t>
      </w:r>
    </w:p>
    <w:p w14:paraId="2F8AAF9D" w14:textId="63754572" w:rsidR="00E26862" w:rsidRPr="0023062B" w:rsidRDefault="00FF449C"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realizując przedmiot umowy zobowiązuje się do organizacji pracy własnej w</w:t>
      </w:r>
      <w:r w:rsidR="00C0149E" w:rsidRPr="0023062B">
        <w:rPr>
          <w:rFonts w:ascii="Calibri" w:hAnsi="Calibri" w:cs="Calibri"/>
          <w:color w:val="000000"/>
          <w:sz w:val="24"/>
          <w:szCs w:val="24"/>
          <w:shd w:val="clear" w:color="auto" w:fill="FFFFFF"/>
          <w:lang w:eastAsia="pl-PL"/>
        </w:rPr>
        <w:t> </w:t>
      </w:r>
      <w:r w:rsidRPr="0023062B">
        <w:rPr>
          <w:rFonts w:ascii="Calibri" w:hAnsi="Calibri" w:cs="Calibri"/>
          <w:color w:val="000000"/>
          <w:sz w:val="24"/>
          <w:szCs w:val="24"/>
          <w:shd w:val="clear" w:color="auto" w:fill="FFFFFF"/>
          <w:lang w:eastAsia="pl-PL"/>
        </w:rPr>
        <w:t xml:space="preserve">sposób niezakłócający udzielania świadczeń medycznych (zdrowotnych) przez Zamawiającego. </w:t>
      </w:r>
    </w:p>
    <w:p w14:paraId="0AECD1C8" w14:textId="5EB7EDC1" w:rsidR="00E26862" w:rsidRPr="0023062B" w:rsidRDefault="00FF449C"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zobowiązuje się realizować niniejszą umowę w sposób rzetelny i terminowy, z</w:t>
      </w:r>
      <w:r w:rsidR="00C0149E" w:rsidRPr="0023062B">
        <w:rPr>
          <w:rFonts w:ascii="Calibri" w:hAnsi="Calibri" w:cs="Calibri"/>
          <w:color w:val="000000"/>
          <w:sz w:val="24"/>
          <w:szCs w:val="24"/>
          <w:shd w:val="clear" w:color="auto" w:fill="FFFFFF"/>
          <w:lang w:eastAsia="pl-PL"/>
        </w:rPr>
        <w:t> </w:t>
      </w:r>
      <w:r w:rsidRPr="0023062B">
        <w:rPr>
          <w:rFonts w:ascii="Calibri" w:hAnsi="Calibri" w:cs="Calibri"/>
          <w:color w:val="000000"/>
          <w:sz w:val="24"/>
          <w:szCs w:val="24"/>
          <w:shd w:val="clear" w:color="auto" w:fill="FFFFFF"/>
          <w:lang w:eastAsia="pl-PL"/>
        </w:rPr>
        <w:t xml:space="preserve">zachowaniem najwyższej staranności uwzględniającej zawodowy charakter prowadzonej przez niego działalności, przy wykorzystaniu całej posiadanej wiedzy i doświadczenia.  </w:t>
      </w:r>
    </w:p>
    <w:p w14:paraId="5100F132" w14:textId="77777777" w:rsidR="00E26862" w:rsidRPr="0023062B" w:rsidRDefault="00FF449C"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oświadcza, że posiada stosowne kwalifikacje i uprawnienia wymagane odpowiednimi przepisami prawa oraz dysponuje odpowiednim zapleczem personalnym, niezbędnymi dla prawidłowej realizacji przedmiotu umowy.</w:t>
      </w:r>
    </w:p>
    <w:p w14:paraId="77AF06C9" w14:textId="20176E5A" w:rsidR="00E26862" w:rsidRPr="0023062B" w:rsidRDefault="00FF449C"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oświadcza, że zobowiązuje się do realizacji przedmiotu umowy zgodnie z</w:t>
      </w:r>
      <w:r w:rsidR="00C0149E" w:rsidRPr="0023062B">
        <w:rPr>
          <w:rFonts w:ascii="Calibri" w:hAnsi="Calibri" w:cs="Calibri"/>
          <w:color w:val="000000"/>
          <w:sz w:val="24"/>
          <w:szCs w:val="24"/>
          <w:shd w:val="clear" w:color="auto" w:fill="FFFFFF"/>
          <w:lang w:eastAsia="pl-PL"/>
        </w:rPr>
        <w:t> </w:t>
      </w:r>
      <w:r w:rsidRPr="0023062B">
        <w:rPr>
          <w:rFonts w:ascii="Calibri" w:hAnsi="Calibri" w:cs="Calibri"/>
          <w:color w:val="000000"/>
          <w:sz w:val="24"/>
          <w:szCs w:val="24"/>
          <w:shd w:val="clear" w:color="auto" w:fill="FFFFFF"/>
          <w:lang w:eastAsia="pl-PL"/>
        </w:rPr>
        <w:t>zasadą „Nie czyń poważnych szkód” (DNSH) dla celów środowiskowych wynikającą z art. 17 rozporządzenia Parlamentu Europejskiego i Rady (UE) 2020/852 z dnia 18.06.2020 r. oraz warunków określonych w rozporządzeniu Parlamentu Europejskiego i Rady (UE) 2021/241 z dnia 12 lutego 2021 r. ustanawiającym Instrument na rzecz Odbudowy i</w:t>
      </w:r>
      <w:r w:rsidR="00C0149E" w:rsidRPr="0023062B">
        <w:rPr>
          <w:rFonts w:ascii="Calibri" w:hAnsi="Calibri" w:cs="Calibri"/>
          <w:color w:val="000000"/>
          <w:sz w:val="24"/>
          <w:szCs w:val="24"/>
          <w:shd w:val="clear" w:color="auto" w:fill="FFFFFF"/>
          <w:lang w:eastAsia="pl-PL"/>
        </w:rPr>
        <w:t> </w:t>
      </w:r>
      <w:r w:rsidRPr="0023062B">
        <w:rPr>
          <w:rFonts w:ascii="Calibri" w:hAnsi="Calibri" w:cs="Calibri"/>
          <w:color w:val="000000"/>
          <w:sz w:val="24"/>
          <w:szCs w:val="24"/>
          <w:shd w:val="clear" w:color="auto" w:fill="FFFFFF"/>
          <w:lang w:eastAsia="pl-PL"/>
        </w:rPr>
        <w:t xml:space="preserve">Zwiększania Odporności (RRF) oraz wytycznymi dotyczącymi Krajowego Planu Odbudowy. W szczególności Wykonawca oświadcza i zapewnia, że działania </w:t>
      </w:r>
      <w:r w:rsidR="00E26862" w:rsidRPr="0023062B">
        <w:rPr>
          <w:rFonts w:ascii="Calibri" w:hAnsi="Calibri" w:cs="Calibri"/>
          <w:color w:val="000000"/>
          <w:sz w:val="24"/>
          <w:szCs w:val="24"/>
          <w:shd w:val="clear" w:color="auto" w:fill="FFFFFF"/>
          <w:lang w:eastAsia="pl-PL"/>
        </w:rPr>
        <w:t>podejmowane</w:t>
      </w:r>
      <w:r w:rsidRPr="0023062B">
        <w:rPr>
          <w:rFonts w:ascii="Calibri" w:hAnsi="Calibri" w:cs="Calibri"/>
          <w:color w:val="000000"/>
          <w:sz w:val="24"/>
          <w:szCs w:val="24"/>
          <w:shd w:val="clear" w:color="auto" w:fill="FFFFFF"/>
          <w:lang w:eastAsia="pl-PL"/>
        </w:rPr>
        <w:t xml:space="preserve"> w ramach realizacji przedmiotu umowy nie będą powodowały znaczących szkód dla żadnego z celów środowiskowych, o których mowa w art. 17 rozporządzenia (UE) 2020/852. </w:t>
      </w:r>
    </w:p>
    <w:p w14:paraId="322959AA" w14:textId="25EE5A4C" w:rsidR="00E26862" w:rsidRPr="0023062B" w:rsidRDefault="00FF449C"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zobowiązuje się do prowadzenia i udostępniania Zamawiającemu lub instytucj</w:t>
      </w:r>
      <w:r w:rsidR="005A779D" w:rsidRPr="0023062B">
        <w:rPr>
          <w:rFonts w:ascii="Calibri" w:hAnsi="Calibri" w:cs="Calibri"/>
          <w:color w:val="000000"/>
          <w:sz w:val="24"/>
          <w:szCs w:val="24"/>
          <w:shd w:val="clear" w:color="auto" w:fill="FFFFFF"/>
          <w:lang w:eastAsia="pl-PL"/>
        </w:rPr>
        <w:t>om</w:t>
      </w:r>
      <w:r w:rsidRPr="0023062B">
        <w:rPr>
          <w:rFonts w:ascii="Calibri" w:hAnsi="Calibri" w:cs="Calibri"/>
          <w:color w:val="000000"/>
          <w:sz w:val="24"/>
          <w:szCs w:val="24"/>
          <w:shd w:val="clear" w:color="auto" w:fill="FFFFFF"/>
          <w:lang w:eastAsia="pl-PL"/>
        </w:rPr>
        <w:t xml:space="preserve"> kontrolny</w:t>
      </w:r>
      <w:r w:rsidR="005A779D" w:rsidRPr="0023062B">
        <w:rPr>
          <w:rFonts w:ascii="Calibri" w:hAnsi="Calibri" w:cs="Calibri"/>
          <w:color w:val="000000"/>
          <w:sz w:val="24"/>
          <w:szCs w:val="24"/>
          <w:shd w:val="clear" w:color="auto" w:fill="FFFFFF"/>
          <w:lang w:eastAsia="pl-PL"/>
        </w:rPr>
        <w:t>m</w:t>
      </w:r>
      <w:r w:rsidR="00E26862" w:rsidRPr="0023062B">
        <w:rPr>
          <w:rFonts w:ascii="Calibri" w:hAnsi="Calibri" w:cs="Calibri"/>
          <w:color w:val="000000"/>
          <w:sz w:val="24"/>
          <w:szCs w:val="24"/>
          <w:shd w:val="clear" w:color="auto" w:fill="FFFFFF"/>
          <w:lang w:eastAsia="pl-PL"/>
        </w:rPr>
        <w:t>,</w:t>
      </w:r>
      <w:r w:rsidRPr="0023062B">
        <w:rPr>
          <w:rFonts w:ascii="Calibri" w:hAnsi="Calibri" w:cs="Calibri"/>
          <w:color w:val="000000"/>
          <w:sz w:val="24"/>
          <w:szCs w:val="24"/>
          <w:shd w:val="clear" w:color="auto" w:fill="FFFFFF"/>
          <w:lang w:eastAsia="pl-PL"/>
        </w:rPr>
        <w:t xml:space="preserve"> na </w:t>
      </w:r>
      <w:r w:rsidR="00E26862" w:rsidRPr="0023062B">
        <w:rPr>
          <w:rFonts w:ascii="Calibri" w:hAnsi="Calibri" w:cs="Calibri"/>
          <w:color w:val="000000"/>
          <w:sz w:val="24"/>
          <w:szCs w:val="24"/>
          <w:shd w:val="clear" w:color="auto" w:fill="FFFFFF"/>
          <w:lang w:eastAsia="pl-PL"/>
        </w:rPr>
        <w:t xml:space="preserve">ich </w:t>
      </w:r>
      <w:r w:rsidRPr="0023062B">
        <w:rPr>
          <w:rFonts w:ascii="Calibri" w:hAnsi="Calibri" w:cs="Calibri"/>
          <w:color w:val="000000"/>
          <w:sz w:val="24"/>
          <w:szCs w:val="24"/>
          <w:shd w:val="clear" w:color="auto" w:fill="FFFFFF"/>
          <w:lang w:eastAsia="pl-PL"/>
        </w:rPr>
        <w:t>każde żądanie</w:t>
      </w:r>
      <w:r w:rsidR="00E26862" w:rsidRPr="0023062B">
        <w:rPr>
          <w:rFonts w:ascii="Calibri" w:hAnsi="Calibri" w:cs="Calibri"/>
          <w:color w:val="000000"/>
          <w:sz w:val="24"/>
          <w:szCs w:val="24"/>
          <w:shd w:val="clear" w:color="auto" w:fill="FFFFFF"/>
          <w:lang w:eastAsia="pl-PL"/>
        </w:rPr>
        <w:t>,</w:t>
      </w:r>
      <w:r w:rsidRPr="0023062B">
        <w:rPr>
          <w:rFonts w:ascii="Calibri" w:hAnsi="Calibri" w:cs="Calibri"/>
          <w:color w:val="000000"/>
          <w:sz w:val="24"/>
          <w:szCs w:val="24"/>
          <w:shd w:val="clear" w:color="auto" w:fill="FFFFFF"/>
          <w:lang w:eastAsia="pl-PL"/>
        </w:rPr>
        <w:t xml:space="preserve"> dokumentacji potwierdzającej zgodność realizacji przedmiotu umowy z zasadą DNSH, w tym dowodów na stosowanie technologii i rozwiązań ograniczających negatywny wpływ na środowisko.</w:t>
      </w:r>
    </w:p>
    <w:p w14:paraId="71CDED61" w14:textId="7DB56154" w:rsidR="00A94569" w:rsidRPr="0023062B" w:rsidRDefault="00080B64"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zobowiązany jest do posiadania ważnej polisy ubezpieczen</w:t>
      </w:r>
      <w:r w:rsidR="00E26862" w:rsidRPr="0023062B">
        <w:rPr>
          <w:rFonts w:ascii="Calibri" w:hAnsi="Calibri" w:cs="Calibri"/>
          <w:color w:val="000000"/>
          <w:sz w:val="24"/>
          <w:szCs w:val="24"/>
          <w:shd w:val="clear" w:color="auto" w:fill="FFFFFF"/>
          <w:lang w:eastAsia="pl-PL"/>
        </w:rPr>
        <w:t>ia</w:t>
      </w:r>
      <w:r w:rsidRPr="0023062B">
        <w:rPr>
          <w:rFonts w:ascii="Calibri" w:hAnsi="Calibri" w:cs="Calibri"/>
          <w:color w:val="000000"/>
          <w:sz w:val="24"/>
          <w:szCs w:val="24"/>
          <w:shd w:val="clear" w:color="auto" w:fill="FFFFFF"/>
          <w:lang w:eastAsia="pl-PL"/>
        </w:rPr>
        <w:t xml:space="preserve"> w zakresie odpowiedzialności cywilnej z tytułu prowadzonej przez </w:t>
      </w:r>
      <w:r w:rsidR="00E26862" w:rsidRPr="0023062B">
        <w:rPr>
          <w:rFonts w:ascii="Calibri" w:hAnsi="Calibri" w:cs="Calibri"/>
          <w:color w:val="000000"/>
          <w:sz w:val="24"/>
          <w:szCs w:val="24"/>
          <w:shd w:val="clear" w:color="auto" w:fill="FFFFFF"/>
          <w:lang w:eastAsia="pl-PL"/>
        </w:rPr>
        <w:t>niego</w:t>
      </w:r>
      <w:r w:rsidRPr="0023062B">
        <w:rPr>
          <w:rFonts w:ascii="Calibri" w:hAnsi="Calibri" w:cs="Calibri"/>
          <w:color w:val="000000"/>
          <w:sz w:val="24"/>
          <w:szCs w:val="24"/>
          <w:shd w:val="clear" w:color="auto" w:fill="FFFFFF"/>
          <w:lang w:eastAsia="pl-PL"/>
        </w:rPr>
        <w:t xml:space="preserve"> działalności gospodarczej obejmującej między innymi świadczenie usług objętych niniejszą umową oraz do przekazania jej kopii Zamawiającemu najpóźniej </w:t>
      </w:r>
      <w:r w:rsidR="00E26862" w:rsidRPr="0023062B">
        <w:rPr>
          <w:rFonts w:ascii="Calibri" w:hAnsi="Calibri" w:cs="Calibri"/>
          <w:color w:val="000000"/>
          <w:sz w:val="24"/>
          <w:szCs w:val="24"/>
          <w:shd w:val="clear" w:color="auto" w:fill="FFFFFF"/>
          <w:lang w:eastAsia="pl-PL"/>
        </w:rPr>
        <w:t>w dniu zawarcia</w:t>
      </w:r>
      <w:r w:rsidRPr="0023062B">
        <w:rPr>
          <w:rFonts w:ascii="Calibri" w:hAnsi="Calibri" w:cs="Calibri"/>
          <w:color w:val="000000"/>
          <w:sz w:val="24"/>
          <w:szCs w:val="24"/>
          <w:shd w:val="clear" w:color="auto" w:fill="FFFFFF"/>
          <w:lang w:eastAsia="pl-PL"/>
        </w:rPr>
        <w:t xml:space="preserve"> umowy wraz z kopią dokumentu potwierdzającego zapłatę składki. Minimalna wysokość polisy </w:t>
      </w:r>
      <w:r w:rsidR="00F66A5A" w:rsidRPr="0023062B">
        <w:rPr>
          <w:rFonts w:ascii="Calibri" w:hAnsi="Calibri" w:cs="Calibri"/>
          <w:color w:val="000000"/>
          <w:sz w:val="24"/>
          <w:szCs w:val="24"/>
          <w:shd w:val="clear" w:color="auto" w:fill="FFFFFF"/>
          <w:lang w:eastAsia="pl-PL"/>
        </w:rPr>
        <w:t xml:space="preserve">powinna </w:t>
      </w:r>
      <w:r w:rsidRPr="0023062B">
        <w:rPr>
          <w:rFonts w:ascii="Calibri" w:hAnsi="Calibri" w:cs="Calibri"/>
          <w:color w:val="000000"/>
          <w:sz w:val="24"/>
          <w:szCs w:val="24"/>
          <w:shd w:val="clear" w:color="auto" w:fill="FFFFFF"/>
          <w:lang w:eastAsia="pl-PL"/>
        </w:rPr>
        <w:t>wynosi</w:t>
      </w:r>
      <w:r w:rsidR="00F66A5A" w:rsidRPr="0023062B">
        <w:rPr>
          <w:rFonts w:ascii="Calibri" w:hAnsi="Calibri" w:cs="Calibri"/>
          <w:color w:val="000000"/>
          <w:sz w:val="24"/>
          <w:szCs w:val="24"/>
          <w:shd w:val="clear" w:color="auto" w:fill="FFFFFF"/>
          <w:lang w:eastAsia="pl-PL"/>
        </w:rPr>
        <w:t>ć</w:t>
      </w:r>
      <w:r w:rsidRPr="0023062B">
        <w:rPr>
          <w:rFonts w:ascii="Calibri" w:hAnsi="Calibri" w:cs="Calibri"/>
          <w:color w:val="000000"/>
          <w:sz w:val="24"/>
          <w:szCs w:val="24"/>
          <w:shd w:val="clear" w:color="auto" w:fill="FFFFFF"/>
          <w:lang w:eastAsia="pl-PL"/>
        </w:rPr>
        <w:t xml:space="preserve"> nie mniej niż równowartość przedmiotu umowy. </w:t>
      </w:r>
    </w:p>
    <w:p w14:paraId="6F814645" w14:textId="77777777" w:rsidR="00A94569" w:rsidRPr="0023062B" w:rsidRDefault="00080B64"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zobowiązuje się, iż polisa ubezpieczeni</w:t>
      </w:r>
      <w:r w:rsidR="00A94569" w:rsidRPr="0023062B">
        <w:rPr>
          <w:rFonts w:ascii="Calibri" w:hAnsi="Calibri" w:cs="Calibri"/>
          <w:color w:val="000000"/>
          <w:sz w:val="24"/>
          <w:szCs w:val="24"/>
          <w:shd w:val="clear" w:color="auto" w:fill="FFFFFF"/>
          <w:lang w:eastAsia="pl-PL"/>
        </w:rPr>
        <w:t>a</w:t>
      </w:r>
      <w:r w:rsidRPr="0023062B">
        <w:rPr>
          <w:rFonts w:ascii="Calibri" w:hAnsi="Calibri" w:cs="Calibri"/>
          <w:color w:val="000000"/>
          <w:sz w:val="24"/>
          <w:szCs w:val="24"/>
          <w:shd w:val="clear" w:color="auto" w:fill="FFFFFF"/>
          <w:lang w:eastAsia="pl-PL"/>
        </w:rPr>
        <w:t xml:space="preserve"> OC z tytułu prowadzonej działalności gospodarczej będzie obejmowała ubezpieczenie od odpowiedzialności cywilnej za wszelkie szkody, w szczególności za szkody rzeczywiste, pośrednie, utracone korzyści, a także za szkody majątkowe, jak i osobowe, obejmujące również odpowiedzialność deliktową Wykonawcy, wyrządzone Zamawiającemu lub osobom trzecim. Wykonawca zobowiązuje się utrzymać ubezpieczenie w ww. wysokości i zakresie przez cały okres obowiązywania umowy, w tym dostarczyć Zamawiającemu dokument potwierdzający ciągłość ubezpieczenia poprzez przedłużenie bieżącej lub zawarcie nowej umowy ubezpieczenia zgodnej z wymaganiami określonymi w umowie bez zbędnej zwłoki, nie później jednak niż w terminie 7 dni od daty wygaśnięcia dotychczasowej polisy ubezpieczenia.</w:t>
      </w:r>
    </w:p>
    <w:p w14:paraId="66BA36A6" w14:textId="3DF127E5" w:rsidR="00A94569" w:rsidRPr="0023062B" w:rsidRDefault="0067699F"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Wykonawca przeprowadzi dla pracowników Zamawiającego szkolenia z obsługi przedmiotu umowy obejmujące część teoretyczną i praktyczną, w terminach, cyklach i wielkości</w:t>
      </w:r>
      <w:r w:rsidR="006F7A9F" w:rsidRPr="0023062B">
        <w:rPr>
          <w:rFonts w:ascii="Calibri" w:hAnsi="Calibri" w:cs="Calibri"/>
          <w:color w:val="000000"/>
          <w:sz w:val="24"/>
          <w:szCs w:val="24"/>
          <w:shd w:val="clear" w:color="auto" w:fill="FFFFFF"/>
          <w:lang w:eastAsia="pl-PL"/>
        </w:rPr>
        <w:t>ach</w:t>
      </w:r>
      <w:r w:rsidRPr="0023062B">
        <w:rPr>
          <w:rFonts w:ascii="Calibri" w:hAnsi="Calibri" w:cs="Calibri"/>
          <w:color w:val="000000"/>
          <w:sz w:val="24"/>
          <w:szCs w:val="24"/>
          <w:shd w:val="clear" w:color="auto" w:fill="FFFFFF"/>
          <w:lang w:eastAsia="pl-PL"/>
        </w:rPr>
        <w:t xml:space="preserve"> grup szkoleniowych określonych w parametrach technicznych i opisie przedmiotu zamówienia</w:t>
      </w:r>
      <w:r w:rsidR="00A94569" w:rsidRPr="0023062B">
        <w:rPr>
          <w:rFonts w:ascii="Calibri" w:hAnsi="Calibri" w:cs="Calibri"/>
          <w:color w:val="000000"/>
          <w:sz w:val="24"/>
          <w:szCs w:val="24"/>
          <w:shd w:val="clear" w:color="auto" w:fill="FFFFFF"/>
          <w:lang w:eastAsia="pl-PL"/>
        </w:rPr>
        <w:t xml:space="preserve"> oraz uzgodnionych z Zamawiającym</w:t>
      </w:r>
      <w:r w:rsidRPr="0023062B">
        <w:rPr>
          <w:rFonts w:ascii="Calibri" w:hAnsi="Calibri" w:cs="Calibri"/>
          <w:color w:val="000000"/>
          <w:sz w:val="24"/>
          <w:szCs w:val="24"/>
          <w:shd w:val="clear" w:color="auto" w:fill="FFFFFF"/>
          <w:lang w:eastAsia="pl-PL"/>
        </w:rPr>
        <w:t xml:space="preserve">. </w:t>
      </w:r>
    </w:p>
    <w:p w14:paraId="15D573A9" w14:textId="440AE82E" w:rsidR="006F7A9F" w:rsidRPr="0023062B" w:rsidRDefault="006F7A9F" w:rsidP="00C20289">
      <w:pPr>
        <w:pStyle w:val="Akapitzlist"/>
        <w:numPr>
          <w:ilvl w:val="0"/>
          <w:numId w:val="2"/>
        </w:numPr>
        <w:spacing w:after="0" w:line="240" w:lineRule="auto"/>
        <w:ind w:left="284" w:hanging="284"/>
        <w:jc w:val="both"/>
        <w:rPr>
          <w:rFonts w:ascii="Calibri" w:hAnsi="Calibri" w:cs="Calibri"/>
          <w:color w:val="000000"/>
          <w:sz w:val="24"/>
          <w:szCs w:val="24"/>
          <w:shd w:val="clear" w:color="auto" w:fill="FFFFFF"/>
          <w:lang w:eastAsia="pl-PL"/>
        </w:rPr>
      </w:pPr>
      <w:r w:rsidRPr="0023062B">
        <w:rPr>
          <w:rFonts w:ascii="Calibri" w:hAnsi="Calibri" w:cs="Calibri"/>
          <w:color w:val="000000"/>
          <w:sz w:val="24"/>
          <w:szCs w:val="24"/>
          <w:shd w:val="clear" w:color="auto" w:fill="FFFFFF"/>
          <w:lang w:eastAsia="pl-PL"/>
        </w:rPr>
        <w:t xml:space="preserve">Wszystkie dostarczone przez </w:t>
      </w:r>
      <w:r w:rsidR="009F45EC" w:rsidRPr="0023062B">
        <w:rPr>
          <w:rFonts w:ascii="Calibri" w:hAnsi="Calibri" w:cs="Calibri"/>
          <w:color w:val="000000"/>
          <w:sz w:val="24"/>
          <w:szCs w:val="24"/>
          <w:shd w:val="clear" w:color="auto" w:fill="FFFFFF"/>
          <w:lang w:eastAsia="pl-PL"/>
        </w:rPr>
        <w:t xml:space="preserve">Wykonawcę </w:t>
      </w:r>
      <w:r w:rsidRPr="0023062B">
        <w:rPr>
          <w:rFonts w:ascii="Calibri" w:hAnsi="Calibri" w:cs="Calibri"/>
          <w:color w:val="000000"/>
          <w:sz w:val="24"/>
          <w:szCs w:val="24"/>
          <w:shd w:val="clear" w:color="auto" w:fill="FFFFFF"/>
          <w:lang w:eastAsia="pl-PL"/>
        </w:rPr>
        <w:t xml:space="preserve">produkty i komponenty podlegają usłudze instalacji, konfiguracji i wdrożenia. </w:t>
      </w:r>
    </w:p>
    <w:p w14:paraId="34B5BC8D" w14:textId="77777777" w:rsidR="00FF449C" w:rsidRPr="0023062B" w:rsidRDefault="00FF449C" w:rsidP="00C20289">
      <w:pPr>
        <w:spacing w:after="0" w:line="240" w:lineRule="auto"/>
        <w:rPr>
          <w:rFonts w:ascii="Calibri" w:hAnsi="Calibri" w:cs="Calibri"/>
          <w:b/>
          <w:color w:val="0070C0"/>
          <w:sz w:val="24"/>
          <w:szCs w:val="24"/>
        </w:rPr>
      </w:pPr>
    </w:p>
    <w:p w14:paraId="72FF8774" w14:textId="57EF6772" w:rsidR="00A60C9F" w:rsidRPr="0023062B" w:rsidRDefault="00A60C9F" w:rsidP="00C20289">
      <w:pPr>
        <w:spacing w:after="0" w:line="240" w:lineRule="auto"/>
        <w:jc w:val="center"/>
        <w:rPr>
          <w:rFonts w:ascii="Calibri" w:hAnsi="Calibri" w:cs="Calibri"/>
          <w:b/>
          <w:sz w:val="24"/>
          <w:szCs w:val="24"/>
        </w:rPr>
      </w:pPr>
      <w:r w:rsidRPr="0023062B">
        <w:rPr>
          <w:rFonts w:ascii="Calibri" w:hAnsi="Calibri" w:cs="Calibri"/>
          <w:b/>
          <w:sz w:val="24"/>
          <w:szCs w:val="24"/>
        </w:rPr>
        <w:t xml:space="preserve">§ </w:t>
      </w:r>
      <w:r w:rsidR="00FF449C" w:rsidRPr="0023062B">
        <w:rPr>
          <w:rFonts w:ascii="Calibri" w:hAnsi="Calibri" w:cs="Calibri"/>
          <w:b/>
          <w:sz w:val="24"/>
          <w:szCs w:val="24"/>
        </w:rPr>
        <w:t>3</w:t>
      </w:r>
      <w:r w:rsidRPr="0023062B">
        <w:rPr>
          <w:rFonts w:ascii="Calibri" w:hAnsi="Calibri" w:cs="Calibri"/>
          <w:b/>
          <w:sz w:val="24"/>
          <w:szCs w:val="24"/>
        </w:rPr>
        <w:t xml:space="preserve"> Warunki realizacji umowy</w:t>
      </w:r>
    </w:p>
    <w:p w14:paraId="5ED2234D" w14:textId="3B20E336" w:rsidR="00280E09" w:rsidRPr="0023062B" w:rsidRDefault="00280E09" w:rsidP="00C20289">
      <w:pPr>
        <w:spacing w:after="0" w:line="240" w:lineRule="auto"/>
        <w:jc w:val="center"/>
        <w:rPr>
          <w:rFonts w:ascii="Calibri" w:eastAsia="Times New Roman" w:hAnsi="Calibri" w:cs="Calibri"/>
          <w:b/>
          <w:sz w:val="24"/>
          <w:szCs w:val="24"/>
        </w:rPr>
      </w:pPr>
      <w:r w:rsidRPr="0023062B">
        <w:rPr>
          <w:rFonts w:ascii="Calibri" w:hAnsi="Calibri" w:cs="Calibri"/>
          <w:b/>
          <w:sz w:val="24"/>
          <w:szCs w:val="24"/>
        </w:rPr>
        <w:t>(</w:t>
      </w:r>
      <w:r w:rsidRPr="0023062B">
        <w:rPr>
          <w:rFonts w:ascii="Calibri" w:hAnsi="Calibri" w:cs="Calibri"/>
          <w:b/>
          <w:i/>
          <w:iCs/>
          <w:sz w:val="24"/>
          <w:szCs w:val="24"/>
        </w:rPr>
        <w:t>dotyczy dostaw sprzętu/systemów/oprogramowania</w:t>
      </w:r>
      <w:r w:rsidRPr="0023062B">
        <w:rPr>
          <w:rFonts w:ascii="Calibri" w:hAnsi="Calibri" w:cs="Calibri"/>
          <w:b/>
          <w:sz w:val="24"/>
          <w:szCs w:val="24"/>
        </w:rPr>
        <w:t>)</w:t>
      </w:r>
    </w:p>
    <w:bookmarkEnd w:id="0"/>
    <w:p w14:paraId="4FFC6866" w14:textId="77777777" w:rsidR="00A60C9F" w:rsidRPr="0023062B" w:rsidRDefault="00A60C9F" w:rsidP="00C20289">
      <w:pPr>
        <w:spacing w:after="0" w:line="240" w:lineRule="auto"/>
        <w:jc w:val="both"/>
        <w:rPr>
          <w:rFonts w:ascii="Calibri" w:hAnsi="Calibri" w:cs="Calibri"/>
          <w:b/>
          <w:sz w:val="24"/>
          <w:szCs w:val="24"/>
        </w:rPr>
      </w:pPr>
    </w:p>
    <w:p w14:paraId="088034C6" w14:textId="30EBBADF" w:rsidR="00A94569" w:rsidRPr="0023062B" w:rsidRDefault="00334DFB"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Wykonawca oświadcza, że zapoznał się z</w:t>
      </w:r>
      <w:r w:rsidR="00A94569" w:rsidRPr="0023062B">
        <w:rPr>
          <w:rFonts w:ascii="Calibri" w:hAnsi="Calibri" w:cs="Calibri"/>
          <w:sz w:val="24"/>
          <w:szCs w:val="24"/>
          <w:shd w:val="clear" w:color="auto" w:fill="FFFFFF"/>
          <w:lang w:eastAsia="pl-PL"/>
        </w:rPr>
        <w:t>e</w:t>
      </w:r>
      <w:r w:rsidRPr="0023062B">
        <w:rPr>
          <w:rFonts w:ascii="Calibri" w:hAnsi="Calibri" w:cs="Calibri"/>
          <w:sz w:val="24"/>
          <w:szCs w:val="24"/>
          <w:shd w:val="clear" w:color="auto" w:fill="FFFFFF"/>
          <w:lang w:eastAsia="pl-PL"/>
        </w:rPr>
        <w:t xml:space="preserve"> wszystkimi dokumentami zamówienia oraz warunkami niezbędnymi do należytego wykonania umowy i nie wnosi w tym zakresie żadnych zastrzeżeń.</w:t>
      </w:r>
      <w:r w:rsidR="00337756" w:rsidRPr="0023062B">
        <w:rPr>
          <w:rFonts w:ascii="Calibri" w:hAnsi="Calibri" w:cs="Calibri"/>
          <w:sz w:val="24"/>
          <w:szCs w:val="24"/>
          <w:shd w:val="clear" w:color="auto" w:fill="FFFFFF"/>
          <w:lang w:eastAsia="pl-PL"/>
        </w:rPr>
        <w:t xml:space="preserve"> W związku z powyższym Zamawiający nie będzie zobligowany do zapłaty na rzecz Wykonawcy jakiegokolwiek dodatkowego wynagrodzenia lub ponoszenia jakichkolwiek dalszych kosztów, poza wynagrodzeniem określonym w niniejszej umowie. </w:t>
      </w:r>
    </w:p>
    <w:p w14:paraId="459F11E6" w14:textId="099A7564" w:rsidR="00A94569" w:rsidRPr="0023062B" w:rsidRDefault="00337756"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Szczegółowy opis przedmiotu zamówienia oraz warunki realizacji dostaw określa załącznik nr 1 </w:t>
      </w:r>
      <w:r w:rsidR="00C822B0" w:rsidRPr="0023062B">
        <w:rPr>
          <w:rFonts w:ascii="Calibri" w:hAnsi="Calibri" w:cs="Calibri"/>
          <w:sz w:val="24"/>
          <w:szCs w:val="24"/>
          <w:shd w:val="clear" w:color="auto" w:fill="FFFFFF"/>
          <w:lang w:eastAsia="pl-PL"/>
        </w:rPr>
        <w:t>–</w:t>
      </w:r>
      <w:r w:rsidRPr="0023062B">
        <w:rPr>
          <w:rFonts w:ascii="Calibri" w:hAnsi="Calibri" w:cs="Calibri"/>
          <w:sz w:val="24"/>
          <w:szCs w:val="24"/>
          <w:shd w:val="clear" w:color="auto" w:fill="FFFFFF"/>
          <w:lang w:eastAsia="pl-PL"/>
        </w:rPr>
        <w:t xml:space="preserve"> </w:t>
      </w:r>
      <w:r w:rsidR="00C822B0" w:rsidRPr="0023062B">
        <w:rPr>
          <w:rFonts w:ascii="Calibri" w:hAnsi="Calibri" w:cs="Calibri"/>
          <w:sz w:val="24"/>
          <w:szCs w:val="24"/>
          <w:shd w:val="clear" w:color="auto" w:fill="FFFFFF"/>
          <w:lang w:eastAsia="pl-PL"/>
        </w:rPr>
        <w:t xml:space="preserve">opis przedmiotu zamówienia i parametry techniczne. </w:t>
      </w:r>
    </w:p>
    <w:p w14:paraId="05F46166" w14:textId="7E65CBFF" w:rsidR="00A94569" w:rsidRPr="0023062B" w:rsidRDefault="00280E09"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Wykonawca oświadcza, że dostarczany w ramach niniejszej umowy sprzęt / system / oprogramowanie (</w:t>
      </w:r>
      <w:r w:rsidRPr="0023062B">
        <w:rPr>
          <w:rFonts w:ascii="Calibri" w:hAnsi="Calibri" w:cs="Calibri"/>
          <w:i/>
          <w:iCs/>
          <w:sz w:val="24"/>
          <w:szCs w:val="24"/>
          <w:shd w:val="clear" w:color="auto" w:fill="FFFFFF"/>
          <w:lang w:eastAsia="pl-PL"/>
        </w:rPr>
        <w:t>dalej jako produkt</w:t>
      </w:r>
      <w:r w:rsidRPr="0023062B">
        <w:rPr>
          <w:rFonts w:ascii="Calibri" w:hAnsi="Calibri" w:cs="Calibri"/>
          <w:sz w:val="24"/>
          <w:szCs w:val="24"/>
          <w:shd w:val="clear" w:color="auto" w:fill="FFFFFF"/>
          <w:lang w:eastAsia="pl-PL"/>
        </w:rPr>
        <w:t>) będzie fabrycznie nowy, wolny od wad fizycznych i</w:t>
      </w:r>
      <w:r w:rsidR="00C0149E" w:rsidRPr="0023062B">
        <w:rPr>
          <w:rFonts w:ascii="Calibri" w:hAnsi="Calibri" w:cs="Calibri"/>
          <w:sz w:val="24"/>
          <w:szCs w:val="24"/>
          <w:shd w:val="clear" w:color="auto" w:fill="FFFFFF"/>
          <w:lang w:eastAsia="pl-PL"/>
        </w:rPr>
        <w:t> </w:t>
      </w:r>
      <w:r w:rsidRPr="0023062B">
        <w:rPr>
          <w:rFonts w:ascii="Calibri" w:hAnsi="Calibri" w:cs="Calibri"/>
          <w:sz w:val="24"/>
          <w:szCs w:val="24"/>
          <w:shd w:val="clear" w:color="auto" w:fill="FFFFFF"/>
          <w:lang w:eastAsia="pl-PL"/>
        </w:rPr>
        <w:t>prawnych, pochodzący z oficjalnego kanału dystrybucji producenta na rynek polski</w:t>
      </w:r>
      <w:r w:rsidR="00334DFB" w:rsidRPr="0023062B">
        <w:rPr>
          <w:rFonts w:ascii="Calibri" w:hAnsi="Calibri" w:cs="Calibri"/>
          <w:sz w:val="24"/>
          <w:szCs w:val="24"/>
          <w:shd w:val="clear" w:color="auto" w:fill="FFFFFF"/>
          <w:lang w:eastAsia="pl-PL"/>
        </w:rPr>
        <w:t>, kompletny, sprawny i gotowy do pracy bez konieczności dokonywania dodatkowych zakupów lub nabywania dodatkowych usług.</w:t>
      </w:r>
    </w:p>
    <w:p w14:paraId="14F456C7" w14:textId="722698F3" w:rsidR="00A94569" w:rsidRPr="0023062B" w:rsidRDefault="00334DFB"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Wykonawca zobowiązuje się dostarczyć Zamawiającemu dokumenty dotyczące produktu, tj. karty gwarancyjne, paszporty techniczne i instrukcje obsługi sporządzone w języku polskim, a także oświadcza, że produkt posiada dokumenty wymagane przez obowiązujące przepisy prawa potwierdzające jego oznakowanie (certyfikat CE lub deklaracj</w:t>
      </w:r>
      <w:r w:rsidR="00A94569" w:rsidRPr="0023062B">
        <w:rPr>
          <w:rFonts w:ascii="Calibri" w:hAnsi="Calibri" w:cs="Calibri"/>
          <w:sz w:val="24"/>
          <w:szCs w:val="24"/>
          <w:shd w:val="clear" w:color="auto" w:fill="FFFFFF"/>
          <w:lang w:eastAsia="pl-PL"/>
        </w:rPr>
        <w:t>ę</w:t>
      </w:r>
      <w:r w:rsidRPr="0023062B">
        <w:rPr>
          <w:rFonts w:ascii="Calibri" w:hAnsi="Calibri" w:cs="Calibri"/>
          <w:sz w:val="24"/>
          <w:szCs w:val="24"/>
          <w:shd w:val="clear" w:color="auto" w:fill="FFFFFF"/>
          <w:lang w:eastAsia="pl-PL"/>
        </w:rPr>
        <w:t xml:space="preserve"> zgodności).</w:t>
      </w:r>
      <w:r w:rsidR="00E617F6" w:rsidRPr="0023062B">
        <w:rPr>
          <w:rFonts w:ascii="Calibri" w:hAnsi="Calibri" w:cs="Calibri"/>
          <w:sz w:val="24"/>
          <w:szCs w:val="24"/>
          <w:shd w:val="clear" w:color="auto" w:fill="FFFFFF"/>
          <w:lang w:eastAsia="pl-PL"/>
        </w:rPr>
        <w:t xml:space="preserve"> Wraz z dostawą przedmiotu umowy, Wykonawca zobowiązuje się dostarczyć dokumenty dotyczące przeniesienia na Zamawiającego wszystkich uprawnień wynikających z gwarancji udzielonych przez producentów</w:t>
      </w:r>
      <w:r w:rsidR="005536F4" w:rsidRPr="0023062B">
        <w:rPr>
          <w:rFonts w:ascii="Calibri" w:hAnsi="Calibri" w:cs="Calibri"/>
          <w:sz w:val="24"/>
          <w:szCs w:val="24"/>
          <w:shd w:val="clear" w:color="auto" w:fill="FFFFFF"/>
          <w:lang w:eastAsia="pl-PL"/>
        </w:rPr>
        <w:t xml:space="preserve"> produktu (</w:t>
      </w:r>
      <w:r w:rsidR="00A94569" w:rsidRPr="0023062B">
        <w:rPr>
          <w:rFonts w:ascii="Calibri" w:hAnsi="Calibri" w:cs="Calibri"/>
          <w:i/>
          <w:iCs/>
          <w:sz w:val="24"/>
          <w:szCs w:val="24"/>
          <w:shd w:val="clear" w:color="auto" w:fill="FFFFFF"/>
          <w:lang w:eastAsia="pl-PL"/>
        </w:rPr>
        <w:t>jeżeli dotyczy</w:t>
      </w:r>
      <w:r w:rsidR="005536F4" w:rsidRPr="0023062B">
        <w:rPr>
          <w:rFonts w:ascii="Calibri" w:hAnsi="Calibri" w:cs="Calibri"/>
          <w:sz w:val="24"/>
          <w:szCs w:val="24"/>
          <w:shd w:val="clear" w:color="auto" w:fill="FFFFFF"/>
          <w:lang w:eastAsia="pl-PL"/>
        </w:rPr>
        <w:t>), a także wszelkie certyfikaty i</w:t>
      </w:r>
      <w:r w:rsidR="00C0149E" w:rsidRPr="0023062B">
        <w:rPr>
          <w:rFonts w:ascii="Calibri" w:hAnsi="Calibri" w:cs="Calibri"/>
          <w:sz w:val="24"/>
          <w:szCs w:val="24"/>
          <w:shd w:val="clear" w:color="auto" w:fill="FFFFFF"/>
          <w:lang w:eastAsia="pl-PL"/>
        </w:rPr>
        <w:t> </w:t>
      </w:r>
      <w:r w:rsidR="005536F4" w:rsidRPr="0023062B">
        <w:rPr>
          <w:rFonts w:ascii="Calibri" w:hAnsi="Calibri" w:cs="Calibri"/>
          <w:sz w:val="24"/>
          <w:szCs w:val="24"/>
          <w:shd w:val="clear" w:color="auto" w:fill="FFFFFF"/>
          <w:lang w:eastAsia="pl-PL"/>
        </w:rPr>
        <w:t xml:space="preserve">licencje na zainstalowane oprogramowane. </w:t>
      </w:r>
    </w:p>
    <w:p w14:paraId="7DC51473" w14:textId="77777777" w:rsidR="00A94569" w:rsidRPr="0023062B" w:rsidRDefault="00334DFB"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Wykonawca zobowiązuje się do zapewnienia kompatybilności dostarczonego produktu </w:t>
      </w:r>
      <w:r w:rsidR="00A94569" w:rsidRPr="0023062B">
        <w:rPr>
          <w:rFonts w:ascii="Calibri" w:hAnsi="Calibri" w:cs="Calibri"/>
          <w:sz w:val="24"/>
          <w:szCs w:val="24"/>
          <w:shd w:val="clear" w:color="auto" w:fill="FFFFFF"/>
          <w:lang w:eastAsia="pl-PL"/>
        </w:rPr>
        <w:br/>
      </w:r>
      <w:r w:rsidRPr="0023062B">
        <w:rPr>
          <w:rFonts w:ascii="Calibri" w:hAnsi="Calibri" w:cs="Calibri"/>
          <w:sz w:val="24"/>
          <w:szCs w:val="24"/>
          <w:shd w:val="clear" w:color="auto" w:fill="FFFFFF"/>
          <w:lang w:eastAsia="pl-PL"/>
        </w:rPr>
        <w:t xml:space="preserve">z infrastrukturą </w:t>
      </w:r>
      <w:r w:rsidR="00337756" w:rsidRPr="0023062B">
        <w:rPr>
          <w:rFonts w:ascii="Calibri" w:hAnsi="Calibri" w:cs="Calibri"/>
          <w:sz w:val="24"/>
          <w:szCs w:val="24"/>
          <w:shd w:val="clear" w:color="auto" w:fill="FFFFFF"/>
          <w:lang w:eastAsia="pl-PL"/>
        </w:rPr>
        <w:t xml:space="preserve">IT występującą u Zamawiającego. </w:t>
      </w:r>
      <w:r w:rsidRPr="0023062B">
        <w:rPr>
          <w:rFonts w:ascii="Calibri" w:hAnsi="Calibri" w:cs="Calibri"/>
          <w:sz w:val="24"/>
          <w:szCs w:val="24"/>
          <w:shd w:val="clear" w:color="auto" w:fill="FFFFFF"/>
          <w:lang w:eastAsia="pl-PL"/>
        </w:rPr>
        <w:t xml:space="preserve"> </w:t>
      </w:r>
    </w:p>
    <w:p w14:paraId="17FF79E3" w14:textId="54FE60EA" w:rsidR="00A94569" w:rsidRPr="0023062B" w:rsidRDefault="00337756"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Przedmiot umowy obejmuje dostawę produktu wraz z jego wniesieniem i rozładunkiem wewnętrznym w miejscu wskazanym przez przedstawiciela</w:t>
      </w:r>
      <w:r w:rsidR="00D03336" w:rsidRPr="0023062B">
        <w:rPr>
          <w:rFonts w:ascii="Calibri" w:hAnsi="Calibri" w:cs="Calibri"/>
          <w:sz w:val="24"/>
          <w:szCs w:val="24"/>
          <w:shd w:val="clear" w:color="auto" w:fill="FFFFFF"/>
          <w:lang w:eastAsia="pl-PL"/>
        </w:rPr>
        <w:t>/i</w:t>
      </w:r>
      <w:r w:rsidRPr="0023062B">
        <w:rPr>
          <w:rFonts w:ascii="Calibri" w:hAnsi="Calibri" w:cs="Calibri"/>
          <w:sz w:val="24"/>
          <w:szCs w:val="24"/>
          <w:shd w:val="clear" w:color="auto" w:fill="FFFFFF"/>
          <w:lang w:eastAsia="pl-PL"/>
        </w:rPr>
        <w:t xml:space="preserve"> Zamawiającego</w:t>
      </w:r>
      <w:r w:rsidR="00D03336" w:rsidRPr="0023062B">
        <w:rPr>
          <w:rFonts w:ascii="Calibri" w:hAnsi="Calibri" w:cs="Calibri"/>
          <w:sz w:val="24"/>
          <w:szCs w:val="24"/>
          <w:shd w:val="clear" w:color="auto" w:fill="FFFFFF"/>
          <w:lang w:eastAsia="pl-PL"/>
        </w:rPr>
        <w:t>, montaż, wdrożenie i instalację w wyznaczonym miejscu, pierwsze uruchomienie i przekazanie do użytku</w:t>
      </w:r>
      <w:r w:rsidRPr="0023062B">
        <w:rPr>
          <w:rFonts w:ascii="Calibri" w:hAnsi="Calibri" w:cs="Calibri"/>
          <w:sz w:val="24"/>
          <w:szCs w:val="24"/>
          <w:shd w:val="clear" w:color="auto" w:fill="FFFFFF"/>
          <w:lang w:eastAsia="pl-PL"/>
        </w:rPr>
        <w:t>. W przypadku wykonania dostawy przy pomocy podwykonawców, Wykonawca odpowiada za działania i zaniechania podwykonawców, tak jak za własne działania i</w:t>
      </w:r>
      <w:r w:rsidR="00C0149E" w:rsidRPr="0023062B">
        <w:rPr>
          <w:rFonts w:ascii="Calibri" w:hAnsi="Calibri" w:cs="Calibri"/>
          <w:sz w:val="24"/>
          <w:szCs w:val="24"/>
          <w:shd w:val="clear" w:color="auto" w:fill="FFFFFF"/>
          <w:lang w:eastAsia="pl-PL"/>
        </w:rPr>
        <w:t> </w:t>
      </w:r>
      <w:r w:rsidRPr="0023062B">
        <w:rPr>
          <w:rFonts w:ascii="Calibri" w:hAnsi="Calibri" w:cs="Calibri"/>
          <w:sz w:val="24"/>
          <w:szCs w:val="24"/>
          <w:shd w:val="clear" w:color="auto" w:fill="FFFFFF"/>
          <w:lang w:eastAsia="pl-PL"/>
        </w:rPr>
        <w:t>zaniechania.</w:t>
      </w:r>
    </w:p>
    <w:p w14:paraId="4CBE59F8" w14:textId="77777777" w:rsidR="00A94569" w:rsidRPr="0023062B" w:rsidRDefault="00C822B0"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Dostawa, wniesienie i rozładunek przedmiotu umowy odbędzie się na koszt i ryzyko Wykonawcy. </w:t>
      </w:r>
      <w:r w:rsidR="00E617F6" w:rsidRPr="0023062B">
        <w:rPr>
          <w:rFonts w:ascii="Calibri" w:hAnsi="Calibri" w:cs="Calibri"/>
          <w:sz w:val="24"/>
          <w:szCs w:val="24"/>
          <w:shd w:val="clear" w:color="auto" w:fill="FFFFFF"/>
          <w:lang w:eastAsia="pl-PL"/>
        </w:rPr>
        <w:t xml:space="preserve">Ryzyko przypadkowej utraty lub uszkodzenia produktu w czasie jego dostawy, rozładunku, instalacji i uruchomienia ciąży na Wykonawcy. </w:t>
      </w:r>
    </w:p>
    <w:p w14:paraId="20BC2B3C" w14:textId="77777777" w:rsidR="00A94569" w:rsidRPr="0023062B" w:rsidRDefault="00C822B0"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Dostawy </w:t>
      </w:r>
      <w:r w:rsidR="00A94569" w:rsidRPr="0023062B">
        <w:rPr>
          <w:rFonts w:ascii="Calibri" w:hAnsi="Calibri" w:cs="Calibri"/>
          <w:sz w:val="24"/>
          <w:szCs w:val="24"/>
          <w:shd w:val="clear" w:color="auto" w:fill="FFFFFF"/>
          <w:lang w:eastAsia="pl-PL"/>
        </w:rPr>
        <w:t xml:space="preserve">przedmiotu umowy </w:t>
      </w:r>
      <w:r w:rsidRPr="0023062B">
        <w:rPr>
          <w:rFonts w:ascii="Calibri" w:hAnsi="Calibri" w:cs="Calibri"/>
          <w:sz w:val="24"/>
          <w:szCs w:val="24"/>
          <w:shd w:val="clear" w:color="auto" w:fill="FFFFFF"/>
          <w:lang w:eastAsia="pl-PL"/>
        </w:rPr>
        <w:t xml:space="preserve">mogą być realizowane wyłącznie w dni robocze (tj. od poniedziałku do piątku) w godzinach pracy Zamawiającego (tj. od 7:00 do 14:35). </w:t>
      </w:r>
    </w:p>
    <w:p w14:paraId="7E05D827" w14:textId="379BC7A2" w:rsidR="00A94569" w:rsidRPr="0023062B" w:rsidRDefault="00E617F6"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Wykonawca zobowiązuje się poinformować Zamawiającego o planowanej dacie dostawy produktu na co najmniej 3 dni przed </w:t>
      </w:r>
      <w:r w:rsidR="00A94569" w:rsidRPr="0023062B">
        <w:rPr>
          <w:rFonts w:ascii="Calibri" w:hAnsi="Calibri" w:cs="Calibri"/>
          <w:sz w:val="24"/>
          <w:szCs w:val="24"/>
          <w:shd w:val="clear" w:color="auto" w:fill="FFFFFF"/>
          <w:lang w:eastAsia="pl-PL"/>
        </w:rPr>
        <w:t>dostawą</w:t>
      </w:r>
      <w:r w:rsidRPr="0023062B">
        <w:rPr>
          <w:rFonts w:ascii="Calibri" w:hAnsi="Calibri" w:cs="Calibri"/>
          <w:sz w:val="24"/>
          <w:szCs w:val="24"/>
          <w:shd w:val="clear" w:color="auto" w:fill="FFFFFF"/>
          <w:lang w:eastAsia="pl-PL"/>
        </w:rPr>
        <w:t xml:space="preserve"> poprzez przesłanie wiadomości e-mail na adres: </w:t>
      </w:r>
      <w:r w:rsidR="002A492C" w:rsidRPr="0023062B">
        <w:rPr>
          <w:rFonts w:ascii="Calibri" w:hAnsi="Calibri" w:cs="Calibri"/>
          <w:sz w:val="24"/>
          <w:szCs w:val="24"/>
          <w:shd w:val="clear" w:color="auto" w:fill="FFFFFF"/>
          <w:lang w:eastAsia="pl-PL"/>
        </w:rPr>
        <w:t>t.maluga</w:t>
      </w:r>
      <w:r w:rsidRPr="0023062B">
        <w:rPr>
          <w:rFonts w:ascii="Calibri" w:hAnsi="Calibri" w:cs="Calibri"/>
          <w:sz w:val="24"/>
          <w:szCs w:val="24"/>
          <w:shd w:val="clear" w:color="auto" w:fill="FFFFFF"/>
          <w:lang w:eastAsia="pl-PL"/>
        </w:rPr>
        <w:t>@szpital-</w:t>
      </w:r>
      <w:r w:rsidR="002A492C" w:rsidRPr="0023062B">
        <w:rPr>
          <w:rFonts w:ascii="Calibri" w:hAnsi="Calibri" w:cs="Calibri"/>
          <w:sz w:val="24"/>
          <w:szCs w:val="24"/>
          <w:shd w:val="clear" w:color="auto" w:fill="FFFFFF"/>
          <w:lang w:eastAsia="pl-PL"/>
        </w:rPr>
        <w:t>nisko</w:t>
      </w:r>
      <w:r w:rsidRPr="0023062B">
        <w:rPr>
          <w:rFonts w:ascii="Calibri" w:hAnsi="Calibri" w:cs="Calibri"/>
          <w:sz w:val="24"/>
          <w:szCs w:val="24"/>
          <w:shd w:val="clear" w:color="auto" w:fill="FFFFFF"/>
          <w:lang w:eastAsia="pl-PL"/>
        </w:rPr>
        <w:t>.</w:t>
      </w:r>
      <w:r w:rsidR="002A492C" w:rsidRPr="0023062B">
        <w:rPr>
          <w:rFonts w:ascii="Calibri" w:hAnsi="Calibri" w:cs="Calibri"/>
          <w:sz w:val="24"/>
          <w:szCs w:val="24"/>
          <w:shd w:val="clear" w:color="auto" w:fill="FFFFFF"/>
          <w:lang w:eastAsia="pl-PL"/>
        </w:rPr>
        <w:t>pl</w:t>
      </w:r>
      <w:r w:rsidRPr="0023062B">
        <w:rPr>
          <w:rFonts w:ascii="Calibri" w:hAnsi="Calibri" w:cs="Calibri"/>
          <w:sz w:val="24"/>
          <w:szCs w:val="24"/>
          <w:shd w:val="clear" w:color="auto" w:fill="FFFFFF"/>
          <w:lang w:eastAsia="pl-PL"/>
        </w:rPr>
        <w:t xml:space="preserve"> lub </w:t>
      </w:r>
      <w:r w:rsidR="002A492C" w:rsidRPr="0023062B">
        <w:rPr>
          <w:rFonts w:ascii="Calibri" w:hAnsi="Calibri" w:cs="Calibri"/>
          <w:sz w:val="24"/>
          <w:szCs w:val="24"/>
          <w:shd w:val="clear" w:color="auto" w:fill="FFFFFF"/>
          <w:lang w:eastAsia="pl-PL"/>
        </w:rPr>
        <w:t>w.daczynski</w:t>
      </w:r>
      <w:r w:rsidRPr="0023062B">
        <w:rPr>
          <w:rFonts w:ascii="Calibri" w:hAnsi="Calibri" w:cs="Calibri"/>
          <w:sz w:val="24"/>
          <w:szCs w:val="24"/>
          <w:shd w:val="clear" w:color="auto" w:fill="FFFFFF"/>
          <w:lang w:eastAsia="pl-PL"/>
        </w:rPr>
        <w:t>@szpital-</w:t>
      </w:r>
      <w:r w:rsidR="002A492C" w:rsidRPr="0023062B">
        <w:rPr>
          <w:rFonts w:ascii="Calibri" w:hAnsi="Calibri" w:cs="Calibri"/>
          <w:sz w:val="24"/>
          <w:szCs w:val="24"/>
          <w:shd w:val="clear" w:color="auto" w:fill="FFFFFF"/>
          <w:lang w:eastAsia="pl-PL"/>
        </w:rPr>
        <w:t>nisko</w:t>
      </w:r>
      <w:r w:rsidRPr="0023062B">
        <w:rPr>
          <w:rFonts w:ascii="Calibri" w:hAnsi="Calibri" w:cs="Calibri"/>
          <w:sz w:val="24"/>
          <w:szCs w:val="24"/>
          <w:shd w:val="clear" w:color="auto" w:fill="FFFFFF"/>
          <w:lang w:eastAsia="pl-PL"/>
        </w:rPr>
        <w:t>.</w:t>
      </w:r>
      <w:r w:rsidR="002A492C" w:rsidRPr="0023062B">
        <w:rPr>
          <w:rFonts w:ascii="Calibri" w:hAnsi="Calibri" w:cs="Calibri"/>
          <w:sz w:val="24"/>
          <w:szCs w:val="24"/>
          <w:shd w:val="clear" w:color="auto" w:fill="FFFFFF"/>
          <w:lang w:eastAsia="pl-PL"/>
        </w:rPr>
        <w:t>pl</w:t>
      </w:r>
      <w:r w:rsidRPr="0023062B">
        <w:rPr>
          <w:rFonts w:ascii="Calibri" w:hAnsi="Calibri" w:cs="Calibri"/>
          <w:sz w:val="24"/>
          <w:szCs w:val="24"/>
          <w:shd w:val="clear" w:color="auto" w:fill="FFFFFF"/>
          <w:lang w:eastAsia="pl-PL"/>
        </w:rPr>
        <w:t xml:space="preserve">. </w:t>
      </w:r>
    </w:p>
    <w:p w14:paraId="67D849F6" w14:textId="5BDD6E45" w:rsidR="00021D55" w:rsidRPr="0023062B" w:rsidRDefault="00E617F6"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Dostawa przedmiotu zamówienia zostanie potwierdzona protokołem zdawczo – odbiorczym. Przedstawiciel Zamawiającego dokona odbioru przedmiotu zamówienia i</w:t>
      </w:r>
      <w:r w:rsidR="00C0149E" w:rsidRPr="0023062B">
        <w:rPr>
          <w:rFonts w:ascii="Calibri" w:hAnsi="Calibri" w:cs="Calibri"/>
          <w:sz w:val="24"/>
          <w:szCs w:val="24"/>
          <w:shd w:val="clear" w:color="auto" w:fill="FFFFFF"/>
          <w:lang w:eastAsia="pl-PL"/>
        </w:rPr>
        <w:t> </w:t>
      </w:r>
      <w:r w:rsidRPr="0023062B">
        <w:rPr>
          <w:rFonts w:ascii="Calibri" w:hAnsi="Calibri" w:cs="Calibri"/>
          <w:sz w:val="24"/>
          <w:szCs w:val="24"/>
          <w:shd w:val="clear" w:color="auto" w:fill="FFFFFF"/>
          <w:lang w:eastAsia="pl-PL"/>
        </w:rPr>
        <w:t>sprawdzi jego zgodność z warunkami umowy</w:t>
      </w:r>
      <w:r w:rsidR="005536F4" w:rsidRPr="0023062B">
        <w:rPr>
          <w:rFonts w:ascii="Calibri" w:hAnsi="Calibri" w:cs="Calibri"/>
          <w:sz w:val="24"/>
          <w:szCs w:val="24"/>
          <w:shd w:val="clear" w:color="auto" w:fill="FFFFFF"/>
          <w:lang w:eastAsia="pl-PL"/>
        </w:rPr>
        <w:t xml:space="preserve"> oraz parametrami zawartymi w</w:t>
      </w:r>
      <w:r w:rsidR="00C0149E" w:rsidRPr="0023062B">
        <w:rPr>
          <w:rFonts w:ascii="Calibri" w:hAnsi="Calibri" w:cs="Calibri"/>
          <w:sz w:val="24"/>
          <w:szCs w:val="24"/>
          <w:shd w:val="clear" w:color="auto" w:fill="FFFFFF"/>
          <w:lang w:eastAsia="pl-PL"/>
        </w:rPr>
        <w:t> </w:t>
      </w:r>
      <w:r w:rsidR="005536F4" w:rsidRPr="0023062B">
        <w:rPr>
          <w:rFonts w:ascii="Calibri" w:hAnsi="Calibri" w:cs="Calibri"/>
          <w:sz w:val="24"/>
          <w:szCs w:val="24"/>
          <w:shd w:val="clear" w:color="auto" w:fill="FFFFFF"/>
          <w:lang w:eastAsia="pl-PL"/>
        </w:rPr>
        <w:t>dokumentach zamówienia.</w:t>
      </w:r>
    </w:p>
    <w:p w14:paraId="4CF52E03" w14:textId="77777777" w:rsidR="00021D55" w:rsidRPr="0023062B" w:rsidRDefault="005536F4"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Za termin wykonania przedmiotu zamówienia Strony uznają datę sporządzenia protokołu zdawczo – odbiorczego bez zastrzeżeń, podpisanego przez upoważnionych przedstawicieli Stron. Podpisanie protokołu zdawczo – odbiorczego bez zastrzeżeń nie potwierdza braku wystąpienia wad fizycznych i/lub prawnych przedmiotu umowy oraz nie ogranicza uprawnień Zamawiającego z tytułu rękojmi lub gwarancji. </w:t>
      </w:r>
    </w:p>
    <w:p w14:paraId="4DC58932" w14:textId="5B69FF3A" w:rsidR="00021D55" w:rsidRPr="0023062B" w:rsidRDefault="005536F4"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W przypadku stwierdzenia </w:t>
      </w:r>
      <w:r w:rsidR="0090717F" w:rsidRPr="0023062B">
        <w:rPr>
          <w:rFonts w:ascii="Calibri" w:hAnsi="Calibri" w:cs="Calibri"/>
          <w:sz w:val="24"/>
          <w:szCs w:val="24"/>
          <w:shd w:val="clear" w:color="auto" w:fill="FFFFFF"/>
          <w:lang w:eastAsia="pl-PL"/>
        </w:rPr>
        <w:t>wad przedmiotu umowy podczas odbioru, Zamawiający uprawniony będzie do odmowy odbioru przedmiotu dostawy do czasu usunięcia stwierdzonych wad (jeżeli wady nadają się do usunięcia), żądania ponownego wykonania umowy, tj. dostarczenia produktu spełniającego wymogi jakościowe (techniczne i</w:t>
      </w:r>
      <w:r w:rsidR="00C0149E" w:rsidRPr="0023062B">
        <w:rPr>
          <w:rFonts w:ascii="Calibri" w:hAnsi="Calibri" w:cs="Calibri"/>
          <w:sz w:val="24"/>
          <w:szCs w:val="24"/>
          <w:shd w:val="clear" w:color="auto" w:fill="FFFFFF"/>
          <w:lang w:eastAsia="pl-PL"/>
        </w:rPr>
        <w:t> </w:t>
      </w:r>
      <w:r w:rsidR="0090717F" w:rsidRPr="0023062B">
        <w:rPr>
          <w:rFonts w:ascii="Calibri" w:hAnsi="Calibri" w:cs="Calibri"/>
          <w:sz w:val="24"/>
          <w:szCs w:val="24"/>
          <w:shd w:val="clear" w:color="auto" w:fill="FFFFFF"/>
          <w:lang w:eastAsia="pl-PL"/>
        </w:rPr>
        <w:t xml:space="preserve">użytkowe) określone w dokumentach zamówienia (o ile nie doprowadzi to do zmiany końcowego terminu realizacji umowy) lub odstąpienia od umowy, jeżeli wystąpią wady istotne produktu uniemożliwiające jego użytkowanie zgodnie z przeznaczeniem. </w:t>
      </w:r>
    </w:p>
    <w:p w14:paraId="2AA4318D" w14:textId="723AF7A2" w:rsidR="00021D55" w:rsidRPr="0023062B" w:rsidRDefault="0090717F"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W przypadkach, o którym mowa w ust. 12, Strony sporządzą protokół zawierający przyczynę/y odmowy </w:t>
      </w:r>
      <w:r w:rsidR="00363D56" w:rsidRPr="0023062B">
        <w:rPr>
          <w:rFonts w:ascii="Calibri" w:hAnsi="Calibri" w:cs="Calibri"/>
          <w:sz w:val="24"/>
          <w:szCs w:val="24"/>
          <w:shd w:val="clear" w:color="auto" w:fill="FFFFFF"/>
          <w:lang w:eastAsia="pl-PL"/>
        </w:rPr>
        <w:t xml:space="preserve">odbioru </w:t>
      </w:r>
      <w:r w:rsidRPr="0023062B">
        <w:rPr>
          <w:rFonts w:ascii="Calibri" w:hAnsi="Calibri" w:cs="Calibri"/>
          <w:sz w:val="24"/>
          <w:szCs w:val="24"/>
          <w:shd w:val="clear" w:color="auto" w:fill="FFFFFF"/>
          <w:lang w:eastAsia="pl-PL"/>
        </w:rPr>
        <w:t xml:space="preserve">przedmiotu zamówienia. </w:t>
      </w:r>
    </w:p>
    <w:p w14:paraId="6E23DDC0" w14:textId="39B43F09" w:rsidR="00074D3A" w:rsidRPr="0023062B" w:rsidRDefault="00074D3A" w:rsidP="00C20289">
      <w:pPr>
        <w:pStyle w:val="Akapitzlist"/>
        <w:numPr>
          <w:ilvl w:val="3"/>
          <w:numId w:val="2"/>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Żądając usunięcia wad przedmiotu umowy, Zamawiający wyznaczy Wykonawcy </w:t>
      </w:r>
      <w:r w:rsidR="008404F0" w:rsidRPr="0023062B">
        <w:rPr>
          <w:rFonts w:ascii="Calibri" w:hAnsi="Calibri" w:cs="Calibri"/>
          <w:sz w:val="24"/>
          <w:szCs w:val="24"/>
          <w:shd w:val="clear" w:color="auto" w:fill="FFFFFF"/>
          <w:lang w:eastAsia="pl-PL"/>
        </w:rPr>
        <w:t xml:space="preserve">odpowiedni </w:t>
      </w:r>
      <w:r w:rsidRPr="0023062B">
        <w:rPr>
          <w:rFonts w:ascii="Calibri" w:hAnsi="Calibri" w:cs="Calibri"/>
          <w:sz w:val="24"/>
          <w:szCs w:val="24"/>
          <w:shd w:val="clear" w:color="auto" w:fill="FFFFFF"/>
          <w:lang w:eastAsia="pl-PL"/>
        </w:rPr>
        <w:t xml:space="preserve">termin na ich usunięcie, </w:t>
      </w:r>
      <w:r w:rsidR="008404F0" w:rsidRPr="0023062B">
        <w:rPr>
          <w:rFonts w:ascii="Calibri" w:hAnsi="Calibri" w:cs="Calibri"/>
          <w:sz w:val="24"/>
          <w:szCs w:val="24"/>
          <w:shd w:val="clear" w:color="auto" w:fill="FFFFFF"/>
          <w:lang w:eastAsia="pl-PL"/>
        </w:rPr>
        <w:t xml:space="preserve">nie krótszy jednak niż 3 dniowy, </w:t>
      </w:r>
      <w:r w:rsidRPr="0023062B">
        <w:rPr>
          <w:rFonts w:ascii="Calibri" w:hAnsi="Calibri" w:cs="Calibri"/>
          <w:sz w:val="24"/>
          <w:szCs w:val="24"/>
          <w:shd w:val="clear" w:color="auto" w:fill="FFFFFF"/>
          <w:lang w:eastAsia="pl-PL"/>
        </w:rPr>
        <w:t xml:space="preserve">po upływie którego Strony ponownie przystąpią do procedury odbioru. </w:t>
      </w:r>
    </w:p>
    <w:p w14:paraId="50EA1A4D" w14:textId="30A4F9A6" w:rsidR="00280E09" w:rsidRPr="0023062B" w:rsidRDefault="00280E09" w:rsidP="00C20289">
      <w:pPr>
        <w:pStyle w:val="Akapitzlist"/>
        <w:spacing w:after="0" w:line="240" w:lineRule="auto"/>
        <w:jc w:val="both"/>
        <w:rPr>
          <w:rFonts w:ascii="Calibri" w:hAnsi="Calibri" w:cs="Calibri"/>
          <w:sz w:val="24"/>
          <w:szCs w:val="24"/>
          <w:shd w:val="clear" w:color="auto" w:fill="FFFFFF"/>
          <w:lang w:eastAsia="pl-PL"/>
        </w:rPr>
      </w:pPr>
    </w:p>
    <w:p w14:paraId="49CFD864" w14:textId="0CDA3A1A" w:rsidR="00FF449C" w:rsidRPr="0023062B" w:rsidRDefault="00FF449C" w:rsidP="00C20289">
      <w:pPr>
        <w:spacing w:after="0" w:line="240" w:lineRule="auto"/>
        <w:jc w:val="center"/>
        <w:rPr>
          <w:rFonts w:ascii="Calibri" w:hAnsi="Calibri" w:cs="Calibri"/>
          <w:b/>
          <w:sz w:val="24"/>
          <w:szCs w:val="24"/>
        </w:rPr>
      </w:pPr>
      <w:r w:rsidRPr="0023062B">
        <w:rPr>
          <w:rFonts w:ascii="Calibri" w:hAnsi="Calibri" w:cs="Calibri"/>
          <w:b/>
          <w:sz w:val="24"/>
          <w:szCs w:val="24"/>
        </w:rPr>
        <w:t>§ 4 Warunki realizacji umowy</w:t>
      </w:r>
    </w:p>
    <w:p w14:paraId="45AD46C0" w14:textId="3E18C878" w:rsidR="00FF449C" w:rsidRPr="0023062B" w:rsidRDefault="00FF449C" w:rsidP="00C20289">
      <w:pPr>
        <w:spacing w:after="0" w:line="240" w:lineRule="auto"/>
        <w:jc w:val="center"/>
        <w:rPr>
          <w:rFonts w:ascii="Calibri" w:hAnsi="Calibri" w:cs="Calibri"/>
          <w:b/>
          <w:i/>
          <w:iCs/>
          <w:sz w:val="24"/>
          <w:szCs w:val="24"/>
        </w:rPr>
      </w:pPr>
      <w:r w:rsidRPr="0023062B">
        <w:rPr>
          <w:rFonts w:ascii="Calibri" w:hAnsi="Calibri" w:cs="Calibri"/>
          <w:b/>
          <w:sz w:val="24"/>
          <w:szCs w:val="24"/>
        </w:rPr>
        <w:t>(</w:t>
      </w:r>
      <w:r w:rsidRPr="0023062B">
        <w:rPr>
          <w:rFonts w:ascii="Calibri" w:hAnsi="Calibri" w:cs="Calibri"/>
          <w:b/>
          <w:i/>
          <w:iCs/>
          <w:sz w:val="24"/>
          <w:szCs w:val="24"/>
        </w:rPr>
        <w:t>dotyczy realizacji usług związanych z</w:t>
      </w:r>
      <w:r w:rsidRPr="0023062B">
        <w:rPr>
          <w:rFonts w:ascii="Calibri" w:hAnsi="Calibri" w:cs="Calibri"/>
          <w:b/>
          <w:i/>
          <w:iCs/>
          <w:sz w:val="24"/>
          <w:szCs w:val="24"/>
          <w:shd w:val="clear" w:color="auto" w:fill="FFFFFF"/>
          <w:lang w:eastAsia="pl-PL"/>
        </w:rPr>
        <w:t xml:space="preserve"> podniesieniem poziomu </w:t>
      </w:r>
      <w:proofErr w:type="spellStart"/>
      <w:r w:rsidRPr="0023062B">
        <w:rPr>
          <w:rFonts w:ascii="Calibri" w:hAnsi="Calibri" w:cs="Calibri"/>
          <w:b/>
          <w:i/>
          <w:iCs/>
          <w:sz w:val="24"/>
          <w:szCs w:val="24"/>
          <w:shd w:val="clear" w:color="auto" w:fill="FFFFFF"/>
          <w:lang w:eastAsia="pl-PL"/>
        </w:rPr>
        <w:t>cyberbezpieczeństwa</w:t>
      </w:r>
      <w:proofErr w:type="spellEnd"/>
      <w:r w:rsidRPr="0023062B">
        <w:rPr>
          <w:rFonts w:ascii="Calibri" w:hAnsi="Calibri" w:cs="Calibri"/>
          <w:b/>
          <w:i/>
          <w:iCs/>
          <w:sz w:val="24"/>
          <w:szCs w:val="24"/>
          <w:shd w:val="clear" w:color="auto" w:fill="FFFFFF"/>
          <w:lang w:eastAsia="pl-PL"/>
        </w:rPr>
        <w:t>, cyfryzacją dokumentacji medycznej, integracją i rozbudową systemów informatycznych oraz wdrożeniem rozwiązań z zastosowaniem sztucznej inteligencji</w:t>
      </w:r>
      <w:r w:rsidRPr="0023062B">
        <w:rPr>
          <w:rFonts w:ascii="Calibri" w:hAnsi="Calibri" w:cs="Calibri"/>
          <w:b/>
          <w:i/>
          <w:iCs/>
          <w:sz w:val="24"/>
          <w:szCs w:val="24"/>
        </w:rPr>
        <w:t>)</w:t>
      </w:r>
    </w:p>
    <w:p w14:paraId="553C94BA" w14:textId="77777777" w:rsidR="00FF449C" w:rsidRPr="0023062B" w:rsidRDefault="00FF449C" w:rsidP="00C20289">
      <w:pPr>
        <w:spacing w:after="0" w:line="240" w:lineRule="auto"/>
        <w:jc w:val="center"/>
        <w:rPr>
          <w:rFonts w:ascii="Calibri" w:eastAsia="Times New Roman" w:hAnsi="Calibri" w:cs="Calibri"/>
          <w:b/>
          <w:sz w:val="24"/>
          <w:szCs w:val="24"/>
        </w:rPr>
      </w:pPr>
    </w:p>
    <w:p w14:paraId="68A6F0E6" w14:textId="4ED01ACC" w:rsidR="00280E09" w:rsidRPr="0023062B" w:rsidRDefault="00FF449C" w:rsidP="00C20289">
      <w:pPr>
        <w:pStyle w:val="Akapitzlist"/>
        <w:numPr>
          <w:ilvl w:val="6"/>
          <w:numId w:val="2"/>
        </w:numPr>
        <w:spacing w:after="0" w:line="240" w:lineRule="auto"/>
        <w:ind w:left="284" w:hanging="284"/>
        <w:jc w:val="both"/>
        <w:rPr>
          <w:rFonts w:ascii="Calibri" w:hAnsi="Calibri" w:cs="Calibri"/>
          <w:b/>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Wykonawca oświadcza, że:</w:t>
      </w:r>
    </w:p>
    <w:p w14:paraId="64BAFC97" w14:textId="676A9C3D" w:rsidR="00FF449C" w:rsidRPr="0023062B" w:rsidRDefault="00FF449C" w:rsidP="00C20289">
      <w:pPr>
        <w:pStyle w:val="Akapitzlist"/>
        <w:numPr>
          <w:ilvl w:val="0"/>
          <w:numId w:val="22"/>
        </w:numPr>
        <w:spacing w:after="0" w:line="240" w:lineRule="auto"/>
        <w:jc w:val="both"/>
        <w:rPr>
          <w:rFonts w:ascii="Calibri" w:hAnsi="Calibri" w:cs="Calibri"/>
          <w:b/>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posiada doświadczenie i kwalifikacje niezbędne do realizacji przedmiotu umowy oraz dysponuje odpowiednim zapleczem technicznym i osobowym umożliwiającym należyte wykonanie umowy,</w:t>
      </w:r>
    </w:p>
    <w:p w14:paraId="06EE5F15" w14:textId="46987981" w:rsidR="009B03F6" w:rsidRPr="0023062B" w:rsidRDefault="009B03F6" w:rsidP="00C20289">
      <w:pPr>
        <w:pStyle w:val="Akapitzlist"/>
        <w:numPr>
          <w:ilvl w:val="0"/>
          <w:numId w:val="22"/>
        </w:numPr>
        <w:spacing w:after="0" w:line="240" w:lineRule="auto"/>
        <w:jc w:val="both"/>
        <w:rPr>
          <w:rFonts w:ascii="Calibri" w:hAnsi="Calibri" w:cs="Calibri"/>
          <w:b/>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zapoznał się z dokumentami zamówienia, o których mowa w § 1 ust. 1 oraz z</w:t>
      </w:r>
      <w:r w:rsidR="00C0149E" w:rsidRPr="0023062B">
        <w:rPr>
          <w:rFonts w:ascii="Calibri" w:hAnsi="Calibri" w:cs="Calibri"/>
          <w:bCs/>
          <w:color w:val="000000"/>
          <w:sz w:val="24"/>
          <w:szCs w:val="24"/>
          <w:shd w:val="clear" w:color="auto" w:fill="FFFFFF"/>
          <w:lang w:eastAsia="pl-PL"/>
        </w:rPr>
        <w:t> </w:t>
      </w:r>
      <w:r w:rsidRPr="0023062B">
        <w:rPr>
          <w:rFonts w:ascii="Calibri" w:hAnsi="Calibri" w:cs="Calibri"/>
          <w:bCs/>
          <w:color w:val="000000"/>
          <w:sz w:val="24"/>
          <w:szCs w:val="24"/>
          <w:shd w:val="clear" w:color="auto" w:fill="FFFFFF"/>
          <w:lang w:eastAsia="pl-PL"/>
        </w:rPr>
        <w:t>wymaganiami Zamawiającego</w:t>
      </w:r>
      <w:r w:rsidR="00524830" w:rsidRPr="0023062B">
        <w:rPr>
          <w:rFonts w:ascii="Calibri" w:hAnsi="Calibri" w:cs="Calibri"/>
          <w:bCs/>
          <w:color w:val="000000"/>
          <w:sz w:val="24"/>
          <w:szCs w:val="24"/>
          <w:shd w:val="clear" w:color="auto" w:fill="FFFFFF"/>
          <w:lang w:eastAsia="pl-PL"/>
        </w:rPr>
        <w:t xml:space="preserve"> i potwierdza, że będzie realizował przedmiot umowy z</w:t>
      </w:r>
      <w:r w:rsidR="00C0149E" w:rsidRPr="0023062B">
        <w:rPr>
          <w:rFonts w:ascii="Calibri" w:hAnsi="Calibri" w:cs="Calibri"/>
          <w:bCs/>
          <w:color w:val="000000"/>
          <w:sz w:val="24"/>
          <w:szCs w:val="24"/>
          <w:shd w:val="clear" w:color="auto" w:fill="FFFFFF"/>
          <w:lang w:eastAsia="pl-PL"/>
        </w:rPr>
        <w:t> </w:t>
      </w:r>
      <w:r w:rsidR="00524830" w:rsidRPr="0023062B">
        <w:rPr>
          <w:rFonts w:ascii="Calibri" w:hAnsi="Calibri" w:cs="Calibri"/>
          <w:bCs/>
          <w:color w:val="000000"/>
          <w:sz w:val="24"/>
          <w:szCs w:val="24"/>
          <w:shd w:val="clear" w:color="auto" w:fill="FFFFFF"/>
          <w:lang w:eastAsia="pl-PL"/>
        </w:rPr>
        <w:t>należytą starannością, zgodnie z jego najlepszą wiedzą techniczną oraz zachowaniem warunków określonych w niniejszej umowie i jej załącznikach,</w:t>
      </w:r>
      <w:r w:rsidRPr="0023062B">
        <w:rPr>
          <w:rFonts w:ascii="Calibri" w:hAnsi="Calibri" w:cs="Calibri"/>
          <w:bCs/>
          <w:color w:val="000000"/>
          <w:sz w:val="24"/>
          <w:szCs w:val="24"/>
          <w:shd w:val="clear" w:color="auto" w:fill="FFFFFF"/>
          <w:lang w:eastAsia="pl-PL"/>
        </w:rPr>
        <w:t xml:space="preserve"> </w:t>
      </w:r>
    </w:p>
    <w:p w14:paraId="0B9CA60E" w14:textId="6C14F4F0" w:rsidR="009673E7" w:rsidRPr="0023062B" w:rsidRDefault="009673E7" w:rsidP="00C20289">
      <w:pPr>
        <w:pStyle w:val="Akapitzlist"/>
        <w:numPr>
          <w:ilvl w:val="0"/>
          <w:numId w:val="22"/>
        </w:numPr>
        <w:spacing w:after="0" w:line="240" w:lineRule="auto"/>
        <w:jc w:val="both"/>
        <w:rPr>
          <w:rFonts w:ascii="Calibri" w:hAnsi="Calibri" w:cs="Calibri"/>
          <w:b/>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przedmiot umowy </w:t>
      </w:r>
      <w:r w:rsidR="00A41BC6" w:rsidRPr="0023062B">
        <w:rPr>
          <w:rFonts w:ascii="Calibri" w:hAnsi="Calibri" w:cs="Calibri"/>
          <w:bCs/>
          <w:color w:val="000000"/>
          <w:sz w:val="24"/>
          <w:szCs w:val="24"/>
          <w:shd w:val="clear" w:color="auto" w:fill="FFFFFF"/>
          <w:lang w:eastAsia="pl-PL"/>
        </w:rPr>
        <w:t xml:space="preserve">będzie </w:t>
      </w:r>
      <w:r w:rsidRPr="0023062B">
        <w:rPr>
          <w:rFonts w:ascii="Calibri" w:hAnsi="Calibri" w:cs="Calibri"/>
          <w:bCs/>
          <w:color w:val="000000"/>
          <w:sz w:val="24"/>
          <w:szCs w:val="24"/>
          <w:shd w:val="clear" w:color="auto" w:fill="FFFFFF"/>
          <w:lang w:eastAsia="pl-PL"/>
        </w:rPr>
        <w:t>zgodny z dokumentami zamówienia, a w szczególności z treścią załącznika nr 1 do SWZ.</w:t>
      </w:r>
    </w:p>
    <w:p w14:paraId="05280AF0" w14:textId="7B0599E3" w:rsidR="00FF449C" w:rsidRPr="0023062B" w:rsidRDefault="00FF449C" w:rsidP="00C20289">
      <w:pPr>
        <w:pStyle w:val="Akapitzlist"/>
        <w:numPr>
          <w:ilvl w:val="0"/>
          <w:numId w:val="22"/>
        </w:numPr>
        <w:spacing w:after="0" w:line="240" w:lineRule="auto"/>
        <w:jc w:val="both"/>
        <w:rPr>
          <w:rFonts w:ascii="Calibri" w:hAnsi="Calibri" w:cs="Calibri"/>
          <w:b/>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przedmiot umowy </w:t>
      </w:r>
      <w:r w:rsidR="00DF1F55" w:rsidRPr="0023062B">
        <w:rPr>
          <w:rFonts w:ascii="Calibri" w:hAnsi="Calibri" w:cs="Calibri"/>
          <w:bCs/>
          <w:color w:val="000000"/>
          <w:sz w:val="24"/>
          <w:szCs w:val="24"/>
          <w:shd w:val="clear" w:color="auto" w:fill="FFFFFF"/>
          <w:lang w:eastAsia="pl-PL"/>
        </w:rPr>
        <w:t xml:space="preserve">w chwili dostawy i przez okres odpowiedzialności Wykonawcy </w:t>
      </w:r>
      <w:r w:rsidR="00D86CA3" w:rsidRPr="0023062B">
        <w:rPr>
          <w:rFonts w:ascii="Calibri" w:hAnsi="Calibri" w:cs="Calibri"/>
          <w:bCs/>
          <w:color w:val="000000"/>
          <w:sz w:val="24"/>
          <w:szCs w:val="24"/>
          <w:shd w:val="clear" w:color="auto" w:fill="FFFFFF"/>
          <w:lang w:eastAsia="pl-PL"/>
        </w:rPr>
        <w:t xml:space="preserve">będzie </w:t>
      </w:r>
      <w:r w:rsidRPr="0023062B">
        <w:rPr>
          <w:rFonts w:ascii="Calibri" w:hAnsi="Calibri" w:cs="Calibri"/>
          <w:bCs/>
          <w:color w:val="000000"/>
          <w:sz w:val="24"/>
          <w:szCs w:val="24"/>
          <w:shd w:val="clear" w:color="auto" w:fill="FFFFFF"/>
          <w:lang w:eastAsia="pl-PL"/>
        </w:rPr>
        <w:t>wolny od wad fizycznych i prawnych,</w:t>
      </w:r>
      <w:r w:rsidR="00DF1F55" w:rsidRPr="0023062B">
        <w:rPr>
          <w:rFonts w:ascii="Calibri" w:hAnsi="Calibri" w:cs="Calibri"/>
          <w:bCs/>
          <w:color w:val="000000"/>
          <w:sz w:val="24"/>
          <w:szCs w:val="24"/>
          <w:shd w:val="clear" w:color="auto" w:fill="FFFFFF"/>
          <w:lang w:eastAsia="pl-PL"/>
        </w:rPr>
        <w:t xml:space="preserve"> </w:t>
      </w:r>
    </w:p>
    <w:p w14:paraId="02928B55" w14:textId="2189457E" w:rsidR="00FF449C" w:rsidRPr="0023062B" w:rsidRDefault="00CB3A46"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zapewnieni we własnym zakresie i na swój koszt wszystkie niezbędne pozwolenia, koncesje, certyfikaty bezpieczeństwa, wymagane przez obowiązujące przepisy prawa w zakresie niezbędnym do prawidłowej realizacji przedmiotu umowy,</w:t>
      </w:r>
    </w:p>
    <w:p w14:paraId="5ED9F360" w14:textId="0850E3EF" w:rsidR="00B35C0A" w:rsidRPr="0023062B" w:rsidRDefault="00B35C0A"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dostarczone licencje będą niewyłączne, niezbywalne i nieograniczone czasowo oraz przenośne między komputerami,</w:t>
      </w:r>
    </w:p>
    <w:p w14:paraId="346ADA99" w14:textId="6A35342E" w:rsidR="0067699F" w:rsidRPr="0023062B" w:rsidRDefault="0067699F"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dostarczone licencje obejmować będą również wszelkie nowe wersje, poprawki i</w:t>
      </w:r>
      <w:r w:rsidR="00C0149E" w:rsidRPr="0023062B">
        <w:rPr>
          <w:rFonts w:ascii="Calibri" w:hAnsi="Calibri" w:cs="Calibri"/>
          <w:bCs/>
          <w:color w:val="000000"/>
          <w:sz w:val="24"/>
          <w:szCs w:val="24"/>
          <w:shd w:val="clear" w:color="auto" w:fill="FFFFFF"/>
          <w:lang w:eastAsia="pl-PL"/>
        </w:rPr>
        <w:t> </w:t>
      </w:r>
      <w:r w:rsidRPr="0023062B">
        <w:rPr>
          <w:rFonts w:ascii="Calibri" w:hAnsi="Calibri" w:cs="Calibri"/>
          <w:bCs/>
          <w:color w:val="000000"/>
          <w:sz w:val="24"/>
          <w:szCs w:val="24"/>
          <w:shd w:val="clear" w:color="auto" w:fill="FFFFFF"/>
          <w:lang w:eastAsia="pl-PL"/>
        </w:rPr>
        <w:t>aktualizacje systemu pojawiające się w trakcie obowiązywania umowy, a także w</w:t>
      </w:r>
      <w:r w:rsidR="00C0149E" w:rsidRPr="0023062B">
        <w:rPr>
          <w:rFonts w:ascii="Calibri" w:hAnsi="Calibri" w:cs="Calibri"/>
          <w:bCs/>
          <w:color w:val="000000"/>
          <w:sz w:val="24"/>
          <w:szCs w:val="24"/>
          <w:shd w:val="clear" w:color="auto" w:fill="FFFFFF"/>
          <w:lang w:eastAsia="pl-PL"/>
        </w:rPr>
        <w:t> </w:t>
      </w:r>
      <w:r w:rsidRPr="0023062B">
        <w:rPr>
          <w:rFonts w:ascii="Calibri" w:hAnsi="Calibri" w:cs="Calibri"/>
          <w:bCs/>
          <w:color w:val="000000"/>
          <w:sz w:val="24"/>
          <w:szCs w:val="24"/>
          <w:shd w:val="clear" w:color="auto" w:fill="FFFFFF"/>
          <w:lang w:eastAsia="pl-PL"/>
        </w:rPr>
        <w:t>okresie gwarancji</w:t>
      </w:r>
      <w:r w:rsidR="00CB3A46" w:rsidRPr="0023062B">
        <w:rPr>
          <w:rFonts w:ascii="Calibri" w:hAnsi="Calibri" w:cs="Calibri"/>
          <w:bCs/>
          <w:color w:val="000000"/>
          <w:sz w:val="24"/>
          <w:szCs w:val="24"/>
          <w:shd w:val="clear" w:color="auto" w:fill="FFFFFF"/>
          <w:lang w:eastAsia="pl-PL"/>
        </w:rPr>
        <w:t>,</w:t>
      </w:r>
      <w:r w:rsidRPr="0023062B">
        <w:rPr>
          <w:rFonts w:ascii="Calibri" w:hAnsi="Calibri" w:cs="Calibri"/>
          <w:bCs/>
          <w:color w:val="000000"/>
          <w:sz w:val="24"/>
          <w:szCs w:val="24"/>
          <w:shd w:val="clear" w:color="auto" w:fill="FFFFFF"/>
          <w:lang w:eastAsia="pl-PL"/>
        </w:rPr>
        <w:t xml:space="preserve"> </w:t>
      </w:r>
    </w:p>
    <w:p w14:paraId="4D6B76AA" w14:textId="0E1DBFA1" w:rsidR="00CB3A46" w:rsidRPr="0023062B" w:rsidRDefault="0067699F"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przekaże Zamawiającemu dokument licencyjny dla oferowanych modułów oprogramowania, co jest warunkiem koniecznym do </w:t>
      </w:r>
      <w:r w:rsidR="00021D55" w:rsidRPr="0023062B">
        <w:rPr>
          <w:rFonts w:ascii="Calibri" w:hAnsi="Calibri" w:cs="Calibri"/>
          <w:bCs/>
          <w:color w:val="000000"/>
          <w:sz w:val="24"/>
          <w:szCs w:val="24"/>
          <w:shd w:val="clear" w:color="auto" w:fill="FFFFFF"/>
          <w:lang w:eastAsia="pl-PL"/>
        </w:rPr>
        <w:t>dokonania</w:t>
      </w:r>
      <w:r w:rsidRPr="0023062B">
        <w:rPr>
          <w:rFonts w:ascii="Calibri" w:hAnsi="Calibri" w:cs="Calibri"/>
          <w:bCs/>
          <w:color w:val="000000"/>
          <w:sz w:val="24"/>
          <w:szCs w:val="24"/>
          <w:shd w:val="clear" w:color="auto" w:fill="FFFFFF"/>
          <w:lang w:eastAsia="pl-PL"/>
        </w:rPr>
        <w:t xml:space="preserve"> końcowego odbioru przedmiotu umowy; licencje muszą być wystawione na Zamawiającego, a Wykonawca dopełni wszystkich formalności wymaganych prawem, licencją i innymi wymogami producenta zapewniających, że Zamawiający będzie pełnoprawnym użytkownikiem dostarczonego oprogramowania,</w:t>
      </w:r>
      <w:r w:rsidR="00CB3A46" w:rsidRPr="0023062B">
        <w:rPr>
          <w:rFonts w:ascii="Calibri" w:hAnsi="Calibri" w:cs="Calibri"/>
          <w:bCs/>
          <w:color w:val="000000"/>
          <w:sz w:val="24"/>
          <w:szCs w:val="24"/>
          <w:shd w:val="clear" w:color="auto" w:fill="FFFFFF"/>
          <w:lang w:eastAsia="pl-PL"/>
        </w:rPr>
        <w:t xml:space="preserve"> </w:t>
      </w:r>
    </w:p>
    <w:p w14:paraId="350E41D4" w14:textId="5712FC85" w:rsidR="00CB3A46" w:rsidRPr="0023062B" w:rsidRDefault="00CB3A46"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oprogramowanie/system</w:t>
      </w:r>
      <w:r w:rsidR="006F040C" w:rsidRPr="0023062B">
        <w:rPr>
          <w:rFonts w:ascii="Calibri" w:hAnsi="Calibri" w:cs="Calibri"/>
          <w:bCs/>
          <w:color w:val="000000"/>
          <w:sz w:val="24"/>
          <w:szCs w:val="24"/>
          <w:shd w:val="clear" w:color="auto" w:fill="FFFFFF"/>
          <w:lang w:eastAsia="pl-PL"/>
        </w:rPr>
        <w:t>, które zostanie dostarczone, będzie</w:t>
      </w:r>
      <w:r w:rsidRPr="0023062B">
        <w:rPr>
          <w:rFonts w:ascii="Calibri" w:hAnsi="Calibri" w:cs="Calibri"/>
          <w:bCs/>
          <w:color w:val="000000"/>
          <w:sz w:val="24"/>
          <w:szCs w:val="24"/>
          <w:shd w:val="clear" w:color="auto" w:fill="FFFFFF"/>
          <w:lang w:eastAsia="pl-PL"/>
        </w:rPr>
        <w:t xml:space="preserve"> pochodzi</w:t>
      </w:r>
      <w:r w:rsidR="006F040C" w:rsidRPr="0023062B">
        <w:rPr>
          <w:rFonts w:ascii="Calibri" w:hAnsi="Calibri" w:cs="Calibri"/>
          <w:bCs/>
          <w:color w:val="000000"/>
          <w:sz w:val="24"/>
          <w:szCs w:val="24"/>
          <w:shd w:val="clear" w:color="auto" w:fill="FFFFFF"/>
          <w:lang w:eastAsia="pl-PL"/>
        </w:rPr>
        <w:t>ło</w:t>
      </w:r>
      <w:r w:rsidRPr="0023062B">
        <w:rPr>
          <w:rFonts w:ascii="Calibri" w:hAnsi="Calibri" w:cs="Calibri"/>
          <w:bCs/>
          <w:color w:val="000000"/>
          <w:sz w:val="24"/>
          <w:szCs w:val="24"/>
          <w:shd w:val="clear" w:color="auto" w:fill="FFFFFF"/>
          <w:lang w:eastAsia="pl-PL"/>
        </w:rPr>
        <w:t xml:space="preserve"> z legalnego źródła i </w:t>
      </w:r>
      <w:r w:rsidR="00A26512" w:rsidRPr="0023062B">
        <w:rPr>
          <w:rFonts w:ascii="Calibri" w:hAnsi="Calibri" w:cs="Calibri"/>
          <w:bCs/>
          <w:color w:val="000000"/>
          <w:sz w:val="24"/>
          <w:szCs w:val="24"/>
          <w:shd w:val="clear" w:color="auto" w:fill="FFFFFF"/>
          <w:lang w:eastAsia="pl-PL"/>
        </w:rPr>
        <w:t xml:space="preserve">będzie </w:t>
      </w:r>
      <w:r w:rsidRPr="0023062B">
        <w:rPr>
          <w:rFonts w:ascii="Calibri" w:hAnsi="Calibri" w:cs="Calibri"/>
          <w:bCs/>
          <w:color w:val="000000"/>
          <w:sz w:val="24"/>
          <w:szCs w:val="24"/>
          <w:shd w:val="clear" w:color="auto" w:fill="FFFFFF"/>
          <w:lang w:eastAsia="pl-PL"/>
        </w:rPr>
        <w:t>objęte licencją /licencjami producenta/ów oraz zostanie dostarczone za pośrednictwem autoryzowanego kanału dostawy,</w:t>
      </w:r>
    </w:p>
    <w:p w14:paraId="14C6CA30" w14:textId="161FBE93" w:rsidR="0067699F" w:rsidRPr="0023062B" w:rsidRDefault="0067699F"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przysługują mu prawa do udzielania licencji / sublicencji lub posiada nadane przez autora oprogramowania aplikacyjnego prawo do udzielania licencji / sublicencji na jego użytkowanie i udzieli Zamawiającemu takich licencji / sublicencji,</w:t>
      </w:r>
    </w:p>
    <w:p w14:paraId="67047F72" w14:textId="77777777" w:rsidR="00021D55" w:rsidRPr="0023062B" w:rsidRDefault="009B03F6"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zobowiązuje się do zapewnienia Zamawiającemu licencji do dostarczonego oprogramowania, zapewniającej prawo do korzystania z oprogramowania na następujących polach eksploatacji:</w:t>
      </w:r>
    </w:p>
    <w:p w14:paraId="45425DAD" w14:textId="77777777" w:rsidR="00021D55" w:rsidRPr="0023062B" w:rsidRDefault="009B03F6" w:rsidP="00C20289">
      <w:pPr>
        <w:pStyle w:val="Akapitzlist"/>
        <w:numPr>
          <w:ilvl w:val="0"/>
          <w:numId w:val="33"/>
        </w:numPr>
        <w:spacing w:after="0" w:line="240" w:lineRule="auto"/>
        <w:ind w:left="993"/>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korzystania z oprogramowania w ramach wszystkich funkcjonalności w dowolny sposób zgodnie z liczbą nabytych licencji,</w:t>
      </w:r>
    </w:p>
    <w:p w14:paraId="7D56DF2E" w14:textId="6029F900" w:rsidR="009B03F6" w:rsidRPr="0023062B" w:rsidRDefault="009B03F6" w:rsidP="00C20289">
      <w:pPr>
        <w:pStyle w:val="Akapitzlist"/>
        <w:numPr>
          <w:ilvl w:val="0"/>
          <w:numId w:val="33"/>
        </w:numPr>
        <w:spacing w:after="0" w:line="240" w:lineRule="auto"/>
        <w:ind w:left="993"/>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instalacji na urządzeniu/ach innym/</w:t>
      </w:r>
      <w:proofErr w:type="spellStart"/>
      <w:r w:rsidRPr="0023062B">
        <w:rPr>
          <w:rFonts w:ascii="Calibri" w:hAnsi="Calibri" w:cs="Calibri"/>
          <w:bCs/>
          <w:color w:val="000000"/>
          <w:sz w:val="24"/>
          <w:szCs w:val="24"/>
          <w:shd w:val="clear" w:color="auto" w:fill="FFFFFF"/>
          <w:lang w:eastAsia="pl-PL"/>
        </w:rPr>
        <w:t>ch</w:t>
      </w:r>
      <w:proofErr w:type="spellEnd"/>
      <w:r w:rsidRPr="0023062B">
        <w:rPr>
          <w:rFonts w:ascii="Calibri" w:hAnsi="Calibri" w:cs="Calibri"/>
          <w:bCs/>
          <w:color w:val="000000"/>
          <w:sz w:val="24"/>
          <w:szCs w:val="24"/>
          <w:shd w:val="clear" w:color="auto" w:fill="FFFFFF"/>
          <w:lang w:eastAsia="pl-PL"/>
        </w:rPr>
        <w:t xml:space="preserve"> niż to/te, na którym/</w:t>
      </w:r>
      <w:proofErr w:type="spellStart"/>
      <w:r w:rsidRPr="0023062B">
        <w:rPr>
          <w:rFonts w:ascii="Calibri" w:hAnsi="Calibri" w:cs="Calibri"/>
          <w:bCs/>
          <w:color w:val="000000"/>
          <w:sz w:val="24"/>
          <w:szCs w:val="24"/>
          <w:shd w:val="clear" w:color="auto" w:fill="FFFFFF"/>
          <w:lang w:eastAsia="pl-PL"/>
        </w:rPr>
        <w:t>ch</w:t>
      </w:r>
      <w:proofErr w:type="spellEnd"/>
      <w:r w:rsidRPr="0023062B">
        <w:rPr>
          <w:rFonts w:ascii="Calibri" w:hAnsi="Calibri" w:cs="Calibri"/>
          <w:bCs/>
          <w:color w:val="000000"/>
          <w:sz w:val="24"/>
          <w:szCs w:val="24"/>
          <w:shd w:val="clear" w:color="auto" w:fill="FFFFFF"/>
          <w:lang w:eastAsia="pl-PL"/>
        </w:rPr>
        <w:t xml:space="preserve"> pierwotnie zainstalowano licencje oprogramowania, pod warunkiem uprzedniej deinstalacji ich z tego/tych urządzenia/ń,</w:t>
      </w:r>
    </w:p>
    <w:p w14:paraId="632804F3" w14:textId="1F3286EC" w:rsidR="00CB3A46" w:rsidRPr="0023062B" w:rsidRDefault="00CB3A46"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przekazanie licencji nie narusza żadnych praw osób trzecich oraz nie zachodzą jakiekolwiek podstawy do zgłoszenia przez osoby trzecie roszczeń do tych praw. </w:t>
      </w:r>
    </w:p>
    <w:p w14:paraId="7A329503" w14:textId="706EC726" w:rsidR="0014167E" w:rsidRPr="0023062B" w:rsidRDefault="0014167E"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przejm</w:t>
      </w:r>
      <w:r w:rsidR="008F484B" w:rsidRPr="0023062B">
        <w:rPr>
          <w:rFonts w:ascii="Calibri" w:hAnsi="Calibri" w:cs="Calibri"/>
          <w:bCs/>
          <w:color w:val="000000"/>
          <w:sz w:val="24"/>
          <w:szCs w:val="24"/>
          <w:shd w:val="clear" w:color="auto" w:fill="FFFFFF"/>
          <w:lang w:eastAsia="pl-PL"/>
        </w:rPr>
        <w:t>ie</w:t>
      </w:r>
      <w:r w:rsidRPr="0023062B">
        <w:rPr>
          <w:rFonts w:ascii="Calibri" w:hAnsi="Calibri" w:cs="Calibri"/>
          <w:bCs/>
          <w:color w:val="000000"/>
          <w:sz w:val="24"/>
          <w:szCs w:val="24"/>
          <w:shd w:val="clear" w:color="auto" w:fill="FFFFFF"/>
          <w:lang w:eastAsia="pl-PL"/>
        </w:rPr>
        <w:t xml:space="preserve"> na siebie wszelką odpowiedzialność z tytułu roszczeń, z jakimi osoby trzecie wystąpią przeciwko Zamawiającemu z tytułu korzystania z przysługujących osobom trzecim praw do dóbr niematerialnych, a w szczególności praw autorskich w odniesieniu do przedmiotu umowy,</w:t>
      </w:r>
    </w:p>
    <w:p w14:paraId="2940C665" w14:textId="69DE5F8D" w:rsidR="0014167E" w:rsidRPr="0023062B" w:rsidRDefault="0014167E" w:rsidP="00C20289">
      <w:pPr>
        <w:pStyle w:val="Akapitzlist"/>
        <w:numPr>
          <w:ilvl w:val="0"/>
          <w:numId w:val="22"/>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w przypadku stwierdzenia naruszenia przez Wykonawcę praw osób trzecich będącego wynikiem nieuprawnionego wprowadzenia oprogramowania do obrotu na terytorium Rzeczypospolitej Polskiej, na żądanie Zamawiającego Wykonawca zwolni go z wszelkich związanych z tym roszczeń, a w szczególności zrefunduje Zamawiającemu wszelkie zapłacone przez niego z tego tytułu odszkodowania, kary umowne, grzywny i inne podobne płatności, w tym poniesione opłaty i koszty sądowe</w:t>
      </w:r>
      <w:r w:rsidR="00987E35" w:rsidRPr="0023062B">
        <w:rPr>
          <w:rFonts w:ascii="Calibri" w:hAnsi="Calibri" w:cs="Calibri"/>
          <w:bCs/>
          <w:color w:val="000000"/>
          <w:sz w:val="24"/>
          <w:szCs w:val="24"/>
          <w:shd w:val="clear" w:color="auto" w:fill="FFFFFF"/>
          <w:lang w:eastAsia="pl-PL"/>
        </w:rPr>
        <w:t>.</w:t>
      </w:r>
    </w:p>
    <w:p w14:paraId="52D7A275" w14:textId="12CB1ADF" w:rsidR="00A94569" w:rsidRPr="0023062B" w:rsidRDefault="00A94569" w:rsidP="00C20289">
      <w:pPr>
        <w:pStyle w:val="Akapitzlist"/>
        <w:numPr>
          <w:ilvl w:val="3"/>
          <w:numId w:val="34"/>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Szczegółowy opis przedmiotu zamówienia oraz warunki realizacji usług przez Wykonawcę określa załącznik nr </w:t>
      </w:r>
      <w:r w:rsidR="000B2867" w:rsidRPr="0023062B">
        <w:rPr>
          <w:rFonts w:ascii="Calibri" w:hAnsi="Calibri" w:cs="Calibri"/>
          <w:sz w:val="24"/>
          <w:szCs w:val="24"/>
          <w:shd w:val="clear" w:color="auto" w:fill="FFFFFF"/>
          <w:lang w:eastAsia="pl-PL"/>
        </w:rPr>
        <w:t>1</w:t>
      </w:r>
      <w:r w:rsidRPr="0023062B">
        <w:rPr>
          <w:rFonts w:ascii="Calibri" w:hAnsi="Calibri" w:cs="Calibri"/>
          <w:sz w:val="24"/>
          <w:szCs w:val="24"/>
          <w:shd w:val="clear" w:color="auto" w:fill="FFFFFF"/>
          <w:lang w:eastAsia="pl-PL"/>
        </w:rPr>
        <w:t xml:space="preserve"> – opis przedmiotu zamówienia i parametry techniczne.</w:t>
      </w:r>
    </w:p>
    <w:p w14:paraId="73102A2D" w14:textId="35E98DA9" w:rsidR="009673E7" w:rsidRPr="0023062B" w:rsidRDefault="009673E7" w:rsidP="00C20289">
      <w:pPr>
        <w:pStyle w:val="Akapitzlist"/>
        <w:numPr>
          <w:ilvl w:val="3"/>
          <w:numId w:val="34"/>
        </w:numPr>
        <w:spacing w:after="0" w:line="240" w:lineRule="auto"/>
        <w:ind w:left="284" w:hanging="284"/>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Przedmiot umowy będzie realizowany w siedzibie Zamawiającego. Jeśli nie sprzeciwia się temu cel lub charakter wymaganej do wykonania po stronie Wykonawcy czynności, dopuszcza się realizację przedmiotu umowy w formie zdalnej, z zachowaniem środków technicznych oraz procedur zapewniających pełne bezpieczeństwo przesyłanych informacji.</w:t>
      </w:r>
    </w:p>
    <w:p w14:paraId="142F7F19" w14:textId="127FEC32" w:rsidR="009673E7" w:rsidRPr="0023062B" w:rsidRDefault="00D03336" w:rsidP="00C20289">
      <w:pPr>
        <w:pStyle w:val="Akapitzlist"/>
        <w:numPr>
          <w:ilvl w:val="3"/>
          <w:numId w:val="34"/>
        </w:numPr>
        <w:spacing w:after="0" w:line="240" w:lineRule="auto"/>
        <w:ind w:left="284" w:hanging="284"/>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Wykonawca zobowiązuje się do:</w:t>
      </w:r>
    </w:p>
    <w:p w14:paraId="7EFA00E4" w14:textId="2AF53CDE" w:rsidR="00D03336" w:rsidRPr="0023062B" w:rsidRDefault="00D03336" w:rsidP="00C20289">
      <w:pPr>
        <w:pStyle w:val="Akapitzlist"/>
        <w:numPr>
          <w:ilvl w:val="0"/>
          <w:numId w:val="23"/>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wykonania przedmiotu umowy z należytą starannością, terminowo, z uwzględnieniem zawodowego charakteru prowadzonej przez siebie działalności,</w:t>
      </w:r>
    </w:p>
    <w:p w14:paraId="5E6BF7BF" w14:textId="7D52E6DF" w:rsidR="00D03336" w:rsidRPr="0023062B" w:rsidRDefault="00D03336" w:rsidP="00C20289">
      <w:pPr>
        <w:pStyle w:val="Akapitzlist"/>
        <w:numPr>
          <w:ilvl w:val="0"/>
          <w:numId w:val="23"/>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zapewnienia </w:t>
      </w:r>
      <w:r w:rsidR="000E2F8E" w:rsidRPr="0023062B">
        <w:rPr>
          <w:rFonts w:ascii="Calibri" w:hAnsi="Calibri" w:cs="Calibri"/>
          <w:bCs/>
          <w:color w:val="000000"/>
          <w:sz w:val="24"/>
          <w:szCs w:val="24"/>
          <w:shd w:val="clear" w:color="auto" w:fill="FFFFFF"/>
          <w:lang w:eastAsia="pl-PL"/>
        </w:rPr>
        <w:t xml:space="preserve">w celu realizacji Umowy </w:t>
      </w:r>
      <w:r w:rsidRPr="0023062B">
        <w:rPr>
          <w:rFonts w:ascii="Calibri" w:hAnsi="Calibri" w:cs="Calibri"/>
          <w:bCs/>
          <w:color w:val="000000"/>
          <w:sz w:val="24"/>
          <w:szCs w:val="24"/>
          <w:shd w:val="clear" w:color="auto" w:fill="FFFFFF"/>
          <w:lang w:eastAsia="pl-PL"/>
        </w:rPr>
        <w:t>kompetentnego i wykwalifikowanego personelu zgodnie z wymaganiami wskazanymi w SWZ,</w:t>
      </w:r>
    </w:p>
    <w:p w14:paraId="66FBB712" w14:textId="0A5F0A59" w:rsidR="00D03336" w:rsidRPr="0023062B" w:rsidRDefault="00D03336" w:rsidP="00C20289">
      <w:pPr>
        <w:pStyle w:val="Akapitzlist"/>
        <w:numPr>
          <w:ilvl w:val="0"/>
          <w:numId w:val="23"/>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połączenia/integracji wdrażanych systemów ze wszystkimi systemami funkcjonującymi </w:t>
      </w:r>
      <w:r w:rsidRPr="0023062B">
        <w:rPr>
          <w:rFonts w:ascii="Calibri" w:hAnsi="Calibri" w:cs="Calibri"/>
          <w:bCs/>
          <w:color w:val="000000"/>
          <w:sz w:val="24"/>
          <w:szCs w:val="24"/>
          <w:shd w:val="clear" w:color="auto" w:fill="FFFFFF"/>
          <w:lang w:eastAsia="pl-PL"/>
        </w:rPr>
        <w:br/>
        <w:t>u Zamawiającego,</w:t>
      </w:r>
    </w:p>
    <w:p w14:paraId="45A8E1B0" w14:textId="37A4A21B" w:rsidR="00D03336" w:rsidRPr="0023062B" w:rsidRDefault="00D03336" w:rsidP="00C20289">
      <w:pPr>
        <w:pStyle w:val="Akapitzlist"/>
        <w:numPr>
          <w:ilvl w:val="0"/>
          <w:numId w:val="23"/>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przygotowania i wykonania instalacji systemu, sprzętu i oprogramowania</w:t>
      </w:r>
      <w:r w:rsidR="00E238F8" w:rsidRPr="0023062B">
        <w:rPr>
          <w:rFonts w:ascii="Calibri" w:hAnsi="Calibri" w:cs="Calibri"/>
          <w:bCs/>
          <w:color w:val="000000"/>
          <w:sz w:val="24"/>
          <w:szCs w:val="24"/>
          <w:shd w:val="clear" w:color="auto" w:fill="FFFFFF"/>
          <w:lang w:eastAsia="pl-PL"/>
        </w:rPr>
        <w:t>.</w:t>
      </w:r>
    </w:p>
    <w:p w14:paraId="0A32CB5A" w14:textId="51BF6CB4" w:rsidR="00E238F8" w:rsidRPr="0023062B" w:rsidRDefault="00E238F8" w:rsidP="00C20289">
      <w:pPr>
        <w:pStyle w:val="Akapitzlist"/>
        <w:numPr>
          <w:ilvl w:val="3"/>
          <w:numId w:val="34"/>
        </w:numPr>
        <w:spacing w:after="0" w:line="240" w:lineRule="auto"/>
        <w:ind w:left="284" w:hanging="284"/>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Zamawiający zobowiązuje się do:</w:t>
      </w:r>
    </w:p>
    <w:p w14:paraId="79F24491" w14:textId="1D26B396" w:rsidR="00E238F8" w:rsidRPr="0023062B" w:rsidRDefault="00E238F8" w:rsidP="00C20289">
      <w:pPr>
        <w:pStyle w:val="Akapitzlist"/>
        <w:numPr>
          <w:ilvl w:val="0"/>
          <w:numId w:val="24"/>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zapewnienia osoby koordynującej/nadzorującej realizację przedmiotu umowy po stronie Zamawiającego, </w:t>
      </w:r>
    </w:p>
    <w:p w14:paraId="42204DBC" w14:textId="70C452B6" w:rsidR="00E238F8" w:rsidRPr="0023062B" w:rsidRDefault="00E238F8" w:rsidP="00C20289">
      <w:pPr>
        <w:pStyle w:val="Akapitzlist"/>
        <w:numPr>
          <w:ilvl w:val="0"/>
          <w:numId w:val="24"/>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udzielanie wszelkich niezbędnych informacji w celu realizacji przedmiotu zamówienia,</w:t>
      </w:r>
    </w:p>
    <w:p w14:paraId="1B377243" w14:textId="126B5402" w:rsidR="00E238F8" w:rsidRPr="0023062B" w:rsidRDefault="00E238F8" w:rsidP="00C20289">
      <w:pPr>
        <w:pStyle w:val="Akapitzlist"/>
        <w:numPr>
          <w:ilvl w:val="0"/>
          <w:numId w:val="24"/>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zapewnienia dostępu do systemu, sprzętu oraz oprogramowania narzędziowego Zamawiającego w zakresie niezbędnym do realizacji obowiązków wynikających z</w:t>
      </w:r>
      <w:r w:rsidR="00AE0C12" w:rsidRPr="0023062B">
        <w:rPr>
          <w:rFonts w:ascii="Calibri" w:hAnsi="Calibri" w:cs="Calibri"/>
          <w:bCs/>
          <w:color w:val="000000"/>
          <w:sz w:val="24"/>
          <w:szCs w:val="24"/>
          <w:shd w:val="clear" w:color="auto" w:fill="FFFFFF"/>
          <w:lang w:eastAsia="pl-PL"/>
        </w:rPr>
        <w:t> </w:t>
      </w:r>
      <w:r w:rsidRPr="0023062B">
        <w:rPr>
          <w:rFonts w:ascii="Calibri" w:hAnsi="Calibri" w:cs="Calibri"/>
          <w:bCs/>
          <w:color w:val="000000"/>
          <w:sz w:val="24"/>
          <w:szCs w:val="24"/>
          <w:shd w:val="clear" w:color="auto" w:fill="FFFFFF"/>
          <w:lang w:eastAsia="pl-PL"/>
        </w:rPr>
        <w:t>niniejszej umowy,</w:t>
      </w:r>
    </w:p>
    <w:p w14:paraId="0F242D37" w14:textId="3ABE9390" w:rsidR="00E238F8" w:rsidRPr="0023062B" w:rsidRDefault="00E238F8" w:rsidP="00C20289">
      <w:pPr>
        <w:pStyle w:val="Akapitzlist"/>
        <w:numPr>
          <w:ilvl w:val="0"/>
          <w:numId w:val="24"/>
        </w:numPr>
        <w:spacing w:after="0" w:line="240" w:lineRule="auto"/>
        <w:jc w:val="both"/>
        <w:rPr>
          <w:rFonts w:ascii="Calibri" w:hAnsi="Calibri" w:cs="Calibri"/>
          <w:bCs/>
          <w:color w:val="000000"/>
          <w:sz w:val="24"/>
          <w:szCs w:val="24"/>
          <w:shd w:val="clear" w:color="auto" w:fill="FFFFFF"/>
          <w:lang w:eastAsia="pl-PL"/>
        </w:rPr>
      </w:pPr>
      <w:r w:rsidRPr="0023062B">
        <w:rPr>
          <w:rFonts w:ascii="Calibri" w:hAnsi="Calibri" w:cs="Calibri"/>
          <w:bCs/>
          <w:color w:val="000000"/>
          <w:sz w:val="24"/>
          <w:szCs w:val="24"/>
          <w:shd w:val="clear" w:color="auto" w:fill="FFFFFF"/>
          <w:lang w:eastAsia="pl-PL"/>
        </w:rPr>
        <w:t>wyznaczenia osób w celu przeprowadzenia szkoleń/wdrożeń grupowych zgodnie opisem przedmiotu zamówienia i zagwarantowanie ich obecności na ustalonych spotkaniach,</w:t>
      </w:r>
    </w:p>
    <w:p w14:paraId="2CC3FBD6" w14:textId="31D4FF65" w:rsidR="00E238F8" w:rsidRPr="0023062B" w:rsidRDefault="00E238F8" w:rsidP="00C20289">
      <w:pPr>
        <w:pStyle w:val="Akapitzlist"/>
        <w:numPr>
          <w:ilvl w:val="0"/>
          <w:numId w:val="24"/>
        </w:numPr>
        <w:spacing w:after="0" w:line="240" w:lineRule="auto"/>
        <w:jc w:val="both"/>
        <w:rPr>
          <w:rFonts w:ascii="Calibri" w:hAnsi="Calibri" w:cs="Calibri"/>
          <w:bCs/>
          <w:sz w:val="24"/>
          <w:szCs w:val="24"/>
          <w:shd w:val="clear" w:color="auto" w:fill="FFFFFF"/>
          <w:lang w:eastAsia="pl-PL"/>
        </w:rPr>
      </w:pPr>
      <w:r w:rsidRPr="0023062B">
        <w:rPr>
          <w:rFonts w:ascii="Calibri" w:hAnsi="Calibri" w:cs="Calibri"/>
          <w:bCs/>
          <w:color w:val="000000"/>
          <w:sz w:val="24"/>
          <w:szCs w:val="24"/>
          <w:shd w:val="clear" w:color="auto" w:fill="FFFFFF"/>
          <w:lang w:eastAsia="pl-PL"/>
        </w:rPr>
        <w:t xml:space="preserve">nieodpłatnego udostępnienia pomieszczeń wyłącznie w zakresie niezbędnym do realizacji </w:t>
      </w:r>
      <w:r w:rsidRPr="0023062B">
        <w:rPr>
          <w:rFonts w:ascii="Calibri" w:hAnsi="Calibri" w:cs="Calibri"/>
          <w:bCs/>
          <w:sz w:val="24"/>
          <w:szCs w:val="24"/>
          <w:shd w:val="clear" w:color="auto" w:fill="FFFFFF"/>
          <w:lang w:eastAsia="pl-PL"/>
        </w:rPr>
        <w:t>niniejszej umowy</w:t>
      </w:r>
      <w:r w:rsidR="00533C94" w:rsidRPr="0023062B">
        <w:rPr>
          <w:rFonts w:ascii="Calibri" w:hAnsi="Calibri" w:cs="Calibri"/>
          <w:bCs/>
          <w:sz w:val="24"/>
          <w:szCs w:val="24"/>
          <w:shd w:val="clear" w:color="auto" w:fill="FFFFFF"/>
          <w:lang w:eastAsia="pl-PL"/>
        </w:rPr>
        <w:t>.</w:t>
      </w:r>
    </w:p>
    <w:p w14:paraId="579B25B8" w14:textId="3E4CD716" w:rsidR="00533C94" w:rsidRDefault="00533C94" w:rsidP="00C20289">
      <w:pPr>
        <w:pStyle w:val="Akapitzlist"/>
        <w:numPr>
          <w:ilvl w:val="3"/>
          <w:numId w:val="34"/>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Za termin wykonania przedmiotu zamówienia Strony uznają datę sporządzenia protokołu zdawczo – odbiorczego bez zastrzeżeń, podpisanego przez upoważnionych przedstawicieli Stron, </w:t>
      </w:r>
      <w:r w:rsidR="00987E35" w:rsidRPr="0023062B">
        <w:rPr>
          <w:rFonts w:ascii="Calibri" w:hAnsi="Calibri" w:cs="Calibri"/>
          <w:sz w:val="24"/>
          <w:szCs w:val="24"/>
          <w:shd w:val="clear" w:color="auto" w:fill="FFFFFF"/>
          <w:lang w:eastAsia="pl-PL"/>
        </w:rPr>
        <w:t>k</w:t>
      </w:r>
      <w:r w:rsidRPr="0023062B">
        <w:rPr>
          <w:rFonts w:ascii="Calibri" w:hAnsi="Calibri" w:cs="Calibri"/>
          <w:sz w:val="24"/>
          <w:szCs w:val="24"/>
          <w:shd w:val="clear" w:color="auto" w:fill="FFFFFF"/>
          <w:lang w:eastAsia="pl-PL"/>
        </w:rPr>
        <w:t>tórzy dokonają weryfikacji zgodności parametrów przedmiotu umowy z</w:t>
      </w:r>
      <w:r w:rsidR="00AE0C12" w:rsidRPr="0023062B">
        <w:rPr>
          <w:rFonts w:ascii="Calibri" w:hAnsi="Calibri" w:cs="Calibri"/>
          <w:sz w:val="24"/>
          <w:szCs w:val="24"/>
          <w:shd w:val="clear" w:color="auto" w:fill="FFFFFF"/>
          <w:lang w:eastAsia="pl-PL"/>
        </w:rPr>
        <w:t> </w:t>
      </w:r>
      <w:r w:rsidRPr="0023062B">
        <w:rPr>
          <w:rFonts w:ascii="Calibri" w:hAnsi="Calibri" w:cs="Calibri"/>
          <w:sz w:val="24"/>
          <w:szCs w:val="24"/>
          <w:shd w:val="clear" w:color="auto" w:fill="FFFFFF"/>
          <w:lang w:eastAsia="pl-PL"/>
        </w:rPr>
        <w:t xml:space="preserve">parametrami określonymi w SWZ i opisie przedmiotu zamówienia. Podpisanie protokołu zdawczo – odbiorczego bez zastrzeżeń nie potwierdza braku wystąpienia wad fizycznych i/lub prawnych przedmiotu umowy oraz nie ogranicza uprawnień Zamawiającego z tytułu rękojmi lub gwarancji. </w:t>
      </w:r>
    </w:p>
    <w:p w14:paraId="4D53D3AF" w14:textId="023F7AB2" w:rsidR="00DA39F6" w:rsidRPr="00230CD2" w:rsidRDefault="00DA39F6" w:rsidP="00DA39F6">
      <w:pPr>
        <w:spacing w:after="0" w:line="240" w:lineRule="auto"/>
        <w:ind w:left="284" w:hanging="426"/>
        <w:jc w:val="both"/>
        <w:rPr>
          <w:rFonts w:ascii="Calibri" w:hAnsi="Calibri" w:cs="Calibri"/>
          <w:color w:val="000000" w:themeColor="text1"/>
          <w:sz w:val="24"/>
          <w:szCs w:val="24"/>
          <w:shd w:val="clear" w:color="auto" w:fill="FFFFFF"/>
          <w:lang w:eastAsia="pl-PL"/>
        </w:rPr>
      </w:pPr>
      <w:r>
        <w:rPr>
          <w:rFonts w:ascii="Calibri" w:hAnsi="Calibri" w:cs="Calibri"/>
          <w:sz w:val="24"/>
          <w:szCs w:val="24"/>
          <w:shd w:val="clear" w:color="auto" w:fill="FFFFFF"/>
          <w:lang w:eastAsia="pl-PL"/>
        </w:rPr>
        <w:t xml:space="preserve">6a. </w:t>
      </w:r>
      <w:r w:rsidRPr="00230CD2">
        <w:rPr>
          <w:rFonts w:ascii="Calibri" w:hAnsi="Calibri" w:cs="Calibri"/>
          <w:color w:val="000000" w:themeColor="text1"/>
          <w:sz w:val="24"/>
          <w:szCs w:val="24"/>
          <w:shd w:val="clear" w:color="auto" w:fill="FFFFFF"/>
          <w:lang w:eastAsia="pl-PL"/>
        </w:rPr>
        <w:t>Podstawą dokonania Odbioru Częściowego (Etapu) Wdrożenia będą pozytywne wyniki testów przeprowadzonych na podstawie wcześniej uzgodnionych scenariuszy testowych, z wyłączeniem zakresu dotyczącego integracji z częścią centralną – w przypadku braku jej dostępności do testów – za której przygotowanie i funkcjonowanie odpowiada Centrum e-Zdrowia.</w:t>
      </w:r>
    </w:p>
    <w:p w14:paraId="38ED4A8C" w14:textId="55EF7CAB" w:rsidR="00DA39F6" w:rsidRPr="00230CD2" w:rsidRDefault="00DA39F6" w:rsidP="00DA39F6">
      <w:pPr>
        <w:spacing w:after="0" w:line="240" w:lineRule="auto"/>
        <w:ind w:left="284"/>
        <w:jc w:val="both"/>
        <w:rPr>
          <w:rFonts w:ascii="Calibri" w:hAnsi="Calibri" w:cs="Calibri"/>
          <w:color w:val="000000" w:themeColor="text1"/>
          <w:sz w:val="24"/>
          <w:szCs w:val="24"/>
          <w:shd w:val="clear" w:color="auto" w:fill="FFFFFF"/>
          <w:lang w:eastAsia="pl-PL"/>
        </w:rPr>
      </w:pPr>
      <w:r w:rsidRPr="00230CD2">
        <w:rPr>
          <w:rFonts w:ascii="Calibri" w:hAnsi="Calibri" w:cs="Calibri"/>
          <w:color w:val="000000" w:themeColor="text1"/>
          <w:sz w:val="24"/>
          <w:szCs w:val="24"/>
          <w:shd w:val="clear" w:color="auto" w:fill="FFFFFF"/>
          <w:lang w:eastAsia="pl-PL"/>
        </w:rPr>
        <w:t>Jednocześnie wadliwe działanie istniejącej funkcji lub funkcjonalności nie stanowi podstawy do odmowy Odbioru Częściowego (Etapu) Wdrożenia i będzie usuwane w</w:t>
      </w:r>
      <w:r w:rsidR="00E400A5" w:rsidRPr="00230CD2">
        <w:rPr>
          <w:rFonts w:ascii="Calibri" w:hAnsi="Calibri" w:cs="Calibri"/>
          <w:color w:val="000000" w:themeColor="text1"/>
          <w:sz w:val="24"/>
          <w:szCs w:val="24"/>
          <w:shd w:val="clear" w:color="auto" w:fill="FFFFFF"/>
          <w:lang w:eastAsia="pl-PL"/>
        </w:rPr>
        <w:t> </w:t>
      </w:r>
      <w:r w:rsidRPr="00230CD2">
        <w:rPr>
          <w:rFonts w:ascii="Calibri" w:hAnsi="Calibri" w:cs="Calibri"/>
          <w:color w:val="000000" w:themeColor="text1"/>
          <w:sz w:val="24"/>
          <w:szCs w:val="24"/>
          <w:shd w:val="clear" w:color="auto" w:fill="FFFFFF"/>
          <w:lang w:eastAsia="pl-PL"/>
        </w:rPr>
        <w:t xml:space="preserve">terminach uzgodnionych między Stronami lub zgodnie z postanowieniami dotyczącymi Gwarancji. </w:t>
      </w:r>
    </w:p>
    <w:p w14:paraId="64B5CEE5" w14:textId="77777777" w:rsidR="00533C94" w:rsidRPr="0023062B" w:rsidRDefault="00533C94" w:rsidP="00C20289">
      <w:pPr>
        <w:pStyle w:val="Akapitzlist"/>
        <w:numPr>
          <w:ilvl w:val="3"/>
          <w:numId w:val="34"/>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W przypadku stwierdzenia wad przedmiotu umowy podczas odbioru, Zamawiający uprawniony będzie do odmowy odbioru przedmiotu zamówienia do czasu usunięcia stwierdzonych wad (jeżeli wady nadają się do usunięcia), żądania ponownego wykonania umowy (o ile nie doprowadzi to do zmiany końcowego terminu realizacji umowy) lub odstąpienia od umowy, jeżeli wystąpią wady istotne przedmiotu umowy uniemożliwiające jego użytkowanie zgodnie z przeznaczeniem. </w:t>
      </w:r>
    </w:p>
    <w:p w14:paraId="25E93140" w14:textId="6D4FDF5D" w:rsidR="00533C94" w:rsidRPr="0023062B" w:rsidRDefault="00533C94" w:rsidP="00C20289">
      <w:pPr>
        <w:pStyle w:val="Akapitzlist"/>
        <w:numPr>
          <w:ilvl w:val="3"/>
          <w:numId w:val="34"/>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W przypadkach, o którym mowa w ust. </w:t>
      </w:r>
      <w:r w:rsidR="003F276B">
        <w:rPr>
          <w:rFonts w:ascii="Calibri" w:hAnsi="Calibri" w:cs="Calibri"/>
          <w:sz w:val="24"/>
          <w:szCs w:val="24"/>
          <w:shd w:val="clear" w:color="auto" w:fill="FFFFFF"/>
          <w:lang w:eastAsia="pl-PL"/>
        </w:rPr>
        <w:t>7</w:t>
      </w:r>
      <w:r w:rsidR="00A45FEE" w:rsidRPr="0023062B">
        <w:rPr>
          <w:rFonts w:ascii="Calibri" w:hAnsi="Calibri" w:cs="Calibri"/>
          <w:sz w:val="24"/>
          <w:szCs w:val="24"/>
          <w:shd w:val="clear" w:color="auto" w:fill="FFFFFF"/>
          <w:lang w:eastAsia="pl-PL"/>
        </w:rPr>
        <w:t xml:space="preserve"> powyżej</w:t>
      </w:r>
      <w:r w:rsidRPr="0023062B">
        <w:rPr>
          <w:rFonts w:ascii="Calibri" w:hAnsi="Calibri" w:cs="Calibri"/>
          <w:sz w:val="24"/>
          <w:szCs w:val="24"/>
          <w:shd w:val="clear" w:color="auto" w:fill="FFFFFF"/>
          <w:lang w:eastAsia="pl-PL"/>
        </w:rPr>
        <w:t xml:space="preserve">, Strony sporządzą protokół zawierający przyczynę/y odmowy przedmiotu zamówienia. </w:t>
      </w:r>
    </w:p>
    <w:p w14:paraId="663F64A4" w14:textId="60AAB4EF" w:rsidR="00323AB2" w:rsidRPr="0023062B" w:rsidRDefault="00533C94" w:rsidP="00C20289">
      <w:pPr>
        <w:pStyle w:val="Akapitzlist"/>
        <w:numPr>
          <w:ilvl w:val="3"/>
          <w:numId w:val="34"/>
        </w:numPr>
        <w:spacing w:after="0" w:line="240" w:lineRule="auto"/>
        <w:ind w:left="284" w:hanging="284"/>
        <w:jc w:val="both"/>
        <w:rPr>
          <w:rFonts w:ascii="Calibri" w:hAnsi="Calibri" w:cs="Calibri"/>
          <w:sz w:val="24"/>
          <w:szCs w:val="24"/>
          <w:shd w:val="clear" w:color="auto" w:fill="FFFFFF"/>
          <w:lang w:eastAsia="pl-PL"/>
        </w:rPr>
      </w:pPr>
      <w:r w:rsidRPr="0023062B">
        <w:rPr>
          <w:rFonts w:ascii="Calibri" w:hAnsi="Calibri" w:cs="Calibri"/>
          <w:sz w:val="24"/>
          <w:szCs w:val="24"/>
          <w:shd w:val="clear" w:color="auto" w:fill="FFFFFF"/>
          <w:lang w:eastAsia="pl-PL"/>
        </w:rPr>
        <w:t xml:space="preserve">Żądając usunięcia wad przedmiotu umowy, Zamawiający wyznaczy Wykonawcy termin na ich usunięcie, po upływie którego Strony ponownie przystąpią do procedury odbioru. </w:t>
      </w:r>
      <w:bookmarkStart w:id="1" w:name="_Hlk131608966"/>
    </w:p>
    <w:p w14:paraId="70F23F49" w14:textId="77777777" w:rsidR="009C6BF4" w:rsidRPr="0023062B" w:rsidRDefault="009C6BF4" w:rsidP="00C20289">
      <w:pPr>
        <w:pStyle w:val="Akapitzlist"/>
        <w:spacing w:after="0" w:line="240" w:lineRule="auto"/>
        <w:ind w:left="284"/>
        <w:jc w:val="both"/>
        <w:rPr>
          <w:rFonts w:ascii="Calibri" w:hAnsi="Calibri" w:cs="Calibri"/>
          <w:sz w:val="24"/>
          <w:szCs w:val="24"/>
          <w:shd w:val="clear" w:color="auto" w:fill="FFFFFF"/>
          <w:lang w:eastAsia="pl-PL"/>
        </w:rPr>
      </w:pPr>
    </w:p>
    <w:p w14:paraId="12520455" w14:textId="46AA1F6E" w:rsidR="00BF0496" w:rsidRPr="0023062B" w:rsidRDefault="00BF0496" w:rsidP="00C20289">
      <w:pPr>
        <w:widowControl w:val="0"/>
        <w:suppressAutoHyphens/>
        <w:autoSpaceDN w:val="0"/>
        <w:spacing w:line="240" w:lineRule="auto"/>
        <w:jc w:val="center"/>
        <w:rPr>
          <w:rFonts w:ascii="Calibri" w:hAnsi="Calibri" w:cs="Calibri"/>
          <w:b/>
          <w:sz w:val="24"/>
          <w:szCs w:val="24"/>
          <w:shd w:val="clear" w:color="auto" w:fill="FFFFFF"/>
          <w:lang w:eastAsia="pl-PL"/>
        </w:rPr>
      </w:pPr>
      <w:r w:rsidRPr="0023062B">
        <w:rPr>
          <w:rFonts w:ascii="Calibri" w:hAnsi="Calibri" w:cs="Calibri"/>
          <w:b/>
          <w:sz w:val="24"/>
          <w:szCs w:val="24"/>
          <w:shd w:val="clear" w:color="auto" w:fill="FFFFFF"/>
          <w:lang w:eastAsia="pl-PL"/>
        </w:rPr>
        <w:t>§</w:t>
      </w:r>
      <w:bookmarkEnd w:id="1"/>
      <w:r w:rsidRPr="0023062B">
        <w:rPr>
          <w:rFonts w:ascii="Calibri" w:hAnsi="Calibri" w:cs="Calibri"/>
          <w:b/>
          <w:sz w:val="24"/>
          <w:szCs w:val="24"/>
          <w:shd w:val="clear" w:color="auto" w:fill="FFFFFF"/>
          <w:lang w:eastAsia="pl-PL"/>
        </w:rPr>
        <w:t xml:space="preserve"> </w:t>
      </w:r>
      <w:r w:rsidR="00987E35" w:rsidRPr="0023062B">
        <w:rPr>
          <w:rFonts w:ascii="Calibri" w:hAnsi="Calibri" w:cs="Calibri"/>
          <w:b/>
          <w:sz w:val="24"/>
          <w:szCs w:val="24"/>
          <w:shd w:val="clear" w:color="auto" w:fill="FFFFFF"/>
          <w:lang w:eastAsia="pl-PL"/>
        </w:rPr>
        <w:t>5</w:t>
      </w:r>
      <w:r w:rsidRPr="0023062B">
        <w:rPr>
          <w:rFonts w:ascii="Calibri" w:hAnsi="Calibri" w:cs="Calibri"/>
          <w:b/>
          <w:sz w:val="24"/>
          <w:szCs w:val="24"/>
          <w:shd w:val="clear" w:color="auto" w:fill="FFFFFF"/>
          <w:lang w:eastAsia="pl-PL"/>
        </w:rPr>
        <w:t xml:space="preserve"> Wynagrodzenie</w:t>
      </w:r>
    </w:p>
    <w:p w14:paraId="0FFCF6C1" w14:textId="77777777" w:rsidR="00851CBF" w:rsidRPr="0023062B" w:rsidRDefault="00074D3A"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Z</w:t>
      </w:r>
      <w:r w:rsidR="00BF0496" w:rsidRPr="0023062B">
        <w:rPr>
          <w:rFonts w:ascii="Calibri" w:hAnsi="Calibri" w:cs="Calibri"/>
          <w:bCs/>
          <w:sz w:val="24"/>
          <w:szCs w:val="24"/>
        </w:rPr>
        <w:t xml:space="preserve"> tytułu realizacji przedmiotu umowy </w:t>
      </w:r>
      <w:r w:rsidRPr="0023062B">
        <w:rPr>
          <w:rFonts w:ascii="Calibri" w:hAnsi="Calibri" w:cs="Calibri"/>
          <w:bCs/>
          <w:sz w:val="24"/>
          <w:szCs w:val="24"/>
        </w:rPr>
        <w:t xml:space="preserve">Wykonawcy przysługiwać będzie wynagrodzenie </w:t>
      </w:r>
      <w:r w:rsidRPr="0023062B">
        <w:rPr>
          <w:rFonts w:ascii="Calibri" w:hAnsi="Calibri" w:cs="Calibri"/>
          <w:bCs/>
          <w:sz w:val="24"/>
          <w:szCs w:val="24"/>
        </w:rPr>
        <w:br/>
        <w:t xml:space="preserve">w wysokości </w:t>
      </w:r>
      <w:r w:rsidR="00BF0496" w:rsidRPr="0023062B">
        <w:rPr>
          <w:rFonts w:ascii="Calibri" w:hAnsi="Calibri" w:cs="Calibri"/>
          <w:bCs/>
          <w:sz w:val="24"/>
          <w:szCs w:val="24"/>
        </w:rPr>
        <w:t xml:space="preserve">………. zł netto (słownie: ……………………………………..), </w:t>
      </w:r>
      <w:r w:rsidRPr="0023062B">
        <w:rPr>
          <w:rFonts w:ascii="Calibri" w:hAnsi="Calibri" w:cs="Calibri"/>
          <w:bCs/>
          <w:sz w:val="24"/>
          <w:szCs w:val="24"/>
        </w:rPr>
        <w:t xml:space="preserve">wraz z należnym podatkiem VAT, </w:t>
      </w:r>
      <w:r w:rsidR="00BF0496" w:rsidRPr="0023062B">
        <w:rPr>
          <w:rFonts w:ascii="Calibri" w:hAnsi="Calibri" w:cs="Calibri"/>
          <w:bCs/>
          <w:sz w:val="24"/>
          <w:szCs w:val="24"/>
        </w:rPr>
        <w:t>tj. ………… zł brutto (słownie: ……………………………………...….)</w:t>
      </w:r>
      <w:r w:rsidR="008F52A5" w:rsidRPr="0023062B">
        <w:rPr>
          <w:rFonts w:ascii="Calibri" w:hAnsi="Calibri" w:cs="Calibri"/>
          <w:bCs/>
          <w:sz w:val="24"/>
          <w:szCs w:val="24"/>
        </w:rPr>
        <w:t xml:space="preserve">, </w:t>
      </w:r>
      <w:r w:rsidR="00BF0496" w:rsidRPr="0023062B">
        <w:rPr>
          <w:rFonts w:ascii="Calibri" w:hAnsi="Calibri" w:cs="Calibri"/>
          <w:bCs/>
          <w:sz w:val="24"/>
          <w:szCs w:val="24"/>
        </w:rPr>
        <w:t xml:space="preserve">zgodnie </w:t>
      </w:r>
      <w:r w:rsidR="00323AB2" w:rsidRPr="0023062B">
        <w:rPr>
          <w:rFonts w:ascii="Calibri" w:hAnsi="Calibri" w:cs="Calibri"/>
          <w:bCs/>
          <w:sz w:val="24"/>
          <w:szCs w:val="24"/>
        </w:rPr>
        <w:t xml:space="preserve">formularzem ofertowym i </w:t>
      </w:r>
      <w:r w:rsidR="00BF0496" w:rsidRPr="0023062B">
        <w:rPr>
          <w:rFonts w:ascii="Calibri" w:hAnsi="Calibri" w:cs="Calibri"/>
          <w:bCs/>
          <w:sz w:val="24"/>
          <w:szCs w:val="24"/>
        </w:rPr>
        <w:t xml:space="preserve"> formularzem cenowym</w:t>
      </w:r>
      <w:r w:rsidR="00323AB2" w:rsidRPr="0023062B">
        <w:rPr>
          <w:rFonts w:ascii="Calibri" w:hAnsi="Calibri" w:cs="Calibri"/>
          <w:bCs/>
          <w:sz w:val="24"/>
          <w:szCs w:val="24"/>
        </w:rPr>
        <w:t xml:space="preserve"> Wykonawcy</w:t>
      </w:r>
      <w:r w:rsidR="00BF0496" w:rsidRPr="0023062B">
        <w:rPr>
          <w:rFonts w:ascii="Calibri" w:hAnsi="Calibri" w:cs="Calibri"/>
          <w:bCs/>
          <w:sz w:val="24"/>
          <w:szCs w:val="24"/>
        </w:rPr>
        <w:t xml:space="preserve">.  </w:t>
      </w:r>
    </w:p>
    <w:p w14:paraId="70E00EBC" w14:textId="77777777" w:rsidR="00851CBF" w:rsidRPr="0023062B" w:rsidRDefault="00BF0496"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Wynagrodzenie będzie płatne przelewem w terminie do 60 dni od daty zrealizowania dostawy/usługi i otrzymania prawidłowo wystawionej faktury. </w:t>
      </w:r>
    </w:p>
    <w:p w14:paraId="1B6D1582" w14:textId="77A524E3" w:rsidR="00851CBF" w:rsidRPr="0023062B" w:rsidRDefault="00BF0496"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 Płatności zostaną dokonane przelewem na rachunek bankowy Wykonawcy </w:t>
      </w:r>
      <w:r w:rsidR="00805DA4" w:rsidRPr="0023062B">
        <w:rPr>
          <w:rFonts w:ascii="Calibri" w:hAnsi="Calibri" w:cs="Calibri"/>
          <w:bCs/>
          <w:sz w:val="24"/>
          <w:szCs w:val="24"/>
        </w:rPr>
        <w:t>nr……………………….. O zmianie numeru rachunku bankowego, na który winny być przekazane środki z tytułu realizacji niniejszej umowy Wykonawca jest zobowiązany niezwłocznie poinformować Zamawiającego na piśmie</w:t>
      </w:r>
      <w:r w:rsidRPr="0023062B">
        <w:rPr>
          <w:rFonts w:ascii="Calibri" w:hAnsi="Calibri" w:cs="Calibri"/>
          <w:bCs/>
          <w:sz w:val="24"/>
          <w:szCs w:val="24"/>
        </w:rPr>
        <w:t xml:space="preserve">. Rachunek bankowy wskazany </w:t>
      </w:r>
      <w:r w:rsidR="00805DA4" w:rsidRPr="0023062B">
        <w:rPr>
          <w:rFonts w:ascii="Calibri" w:hAnsi="Calibri" w:cs="Calibri"/>
          <w:bCs/>
          <w:sz w:val="24"/>
          <w:szCs w:val="24"/>
        </w:rPr>
        <w:t>powyżej</w:t>
      </w:r>
      <w:r w:rsidRPr="0023062B">
        <w:rPr>
          <w:rFonts w:ascii="Calibri" w:hAnsi="Calibri" w:cs="Calibri"/>
          <w:bCs/>
          <w:sz w:val="24"/>
          <w:szCs w:val="24"/>
        </w:rPr>
        <w:t xml:space="preserve"> </w:t>
      </w:r>
      <w:r w:rsidR="00FD6725" w:rsidRPr="0023062B">
        <w:rPr>
          <w:rFonts w:ascii="Calibri" w:hAnsi="Calibri" w:cs="Calibri"/>
          <w:bCs/>
          <w:sz w:val="24"/>
          <w:szCs w:val="24"/>
        </w:rPr>
        <w:t>będzie ujawniony na dzień wystawienia faktury</w:t>
      </w:r>
      <w:r w:rsidRPr="0023062B">
        <w:rPr>
          <w:rFonts w:ascii="Calibri" w:hAnsi="Calibri" w:cs="Calibri"/>
          <w:bCs/>
          <w:sz w:val="24"/>
          <w:szCs w:val="24"/>
        </w:rPr>
        <w:t xml:space="preserve"> w wykazie podmiotów zarejestrowanych jako podatnicy VAT, niezarejestrowanych oraz wykreślonych i przywróconych do rejestru VAT (w tzw. „białej liście”). </w:t>
      </w:r>
    </w:p>
    <w:p w14:paraId="73636CFE" w14:textId="77777777" w:rsidR="00851CBF" w:rsidRPr="0023062B" w:rsidRDefault="00BF0496"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Podstawą wystawienia faktury </w:t>
      </w:r>
      <w:r w:rsidR="00FD6725" w:rsidRPr="0023062B">
        <w:rPr>
          <w:rFonts w:ascii="Calibri" w:hAnsi="Calibri" w:cs="Calibri"/>
          <w:bCs/>
          <w:sz w:val="24"/>
          <w:szCs w:val="24"/>
        </w:rPr>
        <w:t>będzie</w:t>
      </w:r>
      <w:r w:rsidRPr="0023062B">
        <w:rPr>
          <w:rFonts w:ascii="Calibri" w:hAnsi="Calibri" w:cs="Calibri"/>
          <w:bCs/>
          <w:sz w:val="24"/>
          <w:szCs w:val="24"/>
        </w:rPr>
        <w:t xml:space="preserve"> każdorazowo protokół odbioru</w:t>
      </w:r>
      <w:r w:rsidR="0094592D" w:rsidRPr="0023062B">
        <w:rPr>
          <w:rFonts w:ascii="Calibri" w:hAnsi="Calibri" w:cs="Calibri"/>
          <w:bCs/>
          <w:sz w:val="24"/>
          <w:szCs w:val="24"/>
        </w:rPr>
        <w:t xml:space="preserve"> </w:t>
      </w:r>
      <w:r w:rsidRPr="0023062B">
        <w:rPr>
          <w:rFonts w:ascii="Calibri" w:hAnsi="Calibri" w:cs="Calibri"/>
          <w:bCs/>
          <w:sz w:val="24"/>
          <w:szCs w:val="24"/>
        </w:rPr>
        <w:t>potwierdzający wykonanie przedmiotu umowy, podpisany bez zastrzeżeń przez obie Strony.</w:t>
      </w:r>
      <w:r w:rsidR="00FE338D" w:rsidRPr="0023062B">
        <w:rPr>
          <w:rFonts w:ascii="Calibri" w:hAnsi="Calibri" w:cs="Calibri"/>
          <w:bCs/>
          <w:sz w:val="24"/>
          <w:szCs w:val="24"/>
        </w:rPr>
        <w:t xml:space="preserve"> </w:t>
      </w:r>
    </w:p>
    <w:p w14:paraId="76F067C1" w14:textId="1912E57E" w:rsidR="00851CBF" w:rsidRPr="0023062B" w:rsidRDefault="0094592D"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sz w:val="24"/>
          <w:szCs w:val="24"/>
        </w:rPr>
        <w:t>W</w:t>
      </w:r>
      <w:r w:rsidRPr="0023062B">
        <w:rPr>
          <w:rFonts w:ascii="Calibri" w:eastAsia="NSimSun" w:hAnsi="Calibri" w:cs="Calibri"/>
          <w:sz w:val="24"/>
          <w:szCs w:val="24"/>
        </w:rPr>
        <w:t xml:space="preserve">szelkie faktury dokumentujące transakcje handlowe między Stronami będą wystawiane </w:t>
      </w:r>
      <w:r w:rsidR="00DC1EB4" w:rsidRPr="0023062B">
        <w:rPr>
          <w:sz w:val="24"/>
          <w:szCs w:val="24"/>
        </w:rPr>
        <w:t>w Krajowym Systemie e-Faktur (</w:t>
      </w:r>
      <w:proofErr w:type="spellStart"/>
      <w:r w:rsidR="00DC1EB4" w:rsidRPr="0023062B">
        <w:rPr>
          <w:sz w:val="24"/>
          <w:szCs w:val="24"/>
        </w:rPr>
        <w:t>KSeF</w:t>
      </w:r>
      <w:proofErr w:type="spellEnd"/>
      <w:r w:rsidR="00DC1EB4" w:rsidRPr="0023062B">
        <w:rPr>
          <w:sz w:val="24"/>
          <w:szCs w:val="24"/>
        </w:rPr>
        <w:t>), o ile obowiązek lub możliwość wystawiania faktur w tym systemie wynika z obowiązujących przepisów prawa. W przypadku gdy wystawienie lub udostępnienie faktury za pośrednictwem Krajowego Systemu e-Faktur (</w:t>
      </w:r>
      <w:proofErr w:type="spellStart"/>
      <w:r w:rsidR="00DC1EB4" w:rsidRPr="0023062B">
        <w:rPr>
          <w:sz w:val="24"/>
          <w:szCs w:val="24"/>
        </w:rPr>
        <w:t>KSeF</w:t>
      </w:r>
      <w:proofErr w:type="spellEnd"/>
      <w:r w:rsidR="00DC1EB4" w:rsidRPr="0023062B">
        <w:rPr>
          <w:sz w:val="24"/>
          <w:szCs w:val="24"/>
        </w:rPr>
        <w:t xml:space="preserve">) nie jest możliwe z uwagi na brak obowiązku lub możliwości korzystania z </w:t>
      </w:r>
      <w:proofErr w:type="spellStart"/>
      <w:r w:rsidR="00DC1EB4" w:rsidRPr="0023062B">
        <w:rPr>
          <w:sz w:val="24"/>
          <w:szCs w:val="24"/>
        </w:rPr>
        <w:t>KSeF</w:t>
      </w:r>
      <w:proofErr w:type="spellEnd"/>
      <w:r w:rsidR="00DC1EB4" w:rsidRPr="0023062B">
        <w:rPr>
          <w:sz w:val="24"/>
          <w:szCs w:val="24"/>
        </w:rPr>
        <w:t xml:space="preserve"> przez jedną ze Stron, faktury oraz pozostałe dokumenty, o których mowa powyżej, będą przesyłane drogą elektroniczną na adres email: sekretariat@szpital-nisko.pl.</w:t>
      </w:r>
    </w:p>
    <w:p w14:paraId="207E8FA9" w14:textId="77777777" w:rsidR="00851CBF" w:rsidRPr="0023062B" w:rsidRDefault="00BF0496"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 przypadku wystawienia przez Wykonawcę faktury VAT niezgodnej z umową lub obowiązującymi przepisami prawa, Zamawiający ma prawo do wstrzymania płatności do dnia wyjaśnienia oraz otrzymania faktury korygującej bez obowiązku </w:t>
      </w:r>
      <w:r w:rsidR="008F52A5" w:rsidRPr="0023062B">
        <w:rPr>
          <w:rFonts w:ascii="Calibri" w:hAnsi="Calibri" w:cs="Calibri"/>
          <w:bCs/>
          <w:sz w:val="24"/>
          <w:szCs w:val="24"/>
        </w:rPr>
        <w:t>zapłaty</w:t>
      </w:r>
      <w:r w:rsidRPr="0023062B">
        <w:rPr>
          <w:rFonts w:ascii="Calibri" w:hAnsi="Calibri" w:cs="Calibri"/>
          <w:bCs/>
          <w:sz w:val="24"/>
          <w:szCs w:val="24"/>
        </w:rPr>
        <w:t xml:space="preserve"> odsetek za czas opóźnienia </w:t>
      </w:r>
      <w:r w:rsidR="008F52A5" w:rsidRPr="0023062B">
        <w:rPr>
          <w:rFonts w:ascii="Calibri" w:hAnsi="Calibri" w:cs="Calibri"/>
          <w:bCs/>
          <w:sz w:val="24"/>
          <w:szCs w:val="24"/>
        </w:rPr>
        <w:t>w zapłacie</w:t>
      </w:r>
      <w:r w:rsidRPr="0023062B">
        <w:rPr>
          <w:rFonts w:ascii="Calibri" w:hAnsi="Calibri" w:cs="Calibri"/>
          <w:bCs/>
          <w:sz w:val="24"/>
          <w:szCs w:val="24"/>
        </w:rPr>
        <w:t>.</w:t>
      </w:r>
    </w:p>
    <w:p w14:paraId="337F94BA" w14:textId="275005B7" w:rsidR="00851CBF" w:rsidRPr="0023062B" w:rsidRDefault="00BF0496" w:rsidP="00C20289">
      <w:pPr>
        <w:pStyle w:val="Akapitzlist"/>
        <w:numPr>
          <w:ilvl w:val="0"/>
          <w:numId w:val="13"/>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Wynagrodzenie, o którym mowa w ust. 1 </w:t>
      </w:r>
      <w:r w:rsidR="00A45FEE" w:rsidRPr="0023062B">
        <w:rPr>
          <w:rFonts w:ascii="Calibri" w:hAnsi="Calibri" w:cs="Calibri"/>
          <w:bCs/>
          <w:sz w:val="24"/>
          <w:szCs w:val="24"/>
        </w:rPr>
        <w:t xml:space="preserve">powyżej </w:t>
      </w:r>
      <w:r w:rsidRPr="0023062B">
        <w:rPr>
          <w:rFonts w:ascii="Calibri" w:hAnsi="Calibri" w:cs="Calibri"/>
          <w:bCs/>
          <w:sz w:val="24"/>
          <w:szCs w:val="24"/>
        </w:rPr>
        <w:t>jest wynagrodzeniem ryczałtowym i</w:t>
      </w:r>
      <w:r w:rsidR="00AE0C12" w:rsidRPr="0023062B">
        <w:rPr>
          <w:rFonts w:ascii="Calibri" w:hAnsi="Calibri" w:cs="Calibri"/>
          <w:bCs/>
          <w:sz w:val="24"/>
          <w:szCs w:val="24"/>
        </w:rPr>
        <w:t> </w:t>
      </w:r>
      <w:r w:rsidRPr="0023062B">
        <w:rPr>
          <w:rFonts w:ascii="Calibri" w:hAnsi="Calibri" w:cs="Calibri"/>
          <w:bCs/>
          <w:sz w:val="24"/>
          <w:szCs w:val="24"/>
        </w:rPr>
        <w:t xml:space="preserve">zawiera wszelkie koszty, jakie Wykonawca będzie musiał ponieść w związku z wykonaniem </w:t>
      </w:r>
      <w:r w:rsidR="008F52A5" w:rsidRPr="0023062B">
        <w:rPr>
          <w:rFonts w:ascii="Calibri" w:hAnsi="Calibri" w:cs="Calibri"/>
          <w:bCs/>
          <w:sz w:val="24"/>
          <w:szCs w:val="24"/>
        </w:rPr>
        <w:t>u</w:t>
      </w:r>
      <w:r w:rsidRPr="0023062B">
        <w:rPr>
          <w:rFonts w:ascii="Calibri" w:hAnsi="Calibri" w:cs="Calibri"/>
          <w:bCs/>
          <w:sz w:val="24"/>
          <w:szCs w:val="24"/>
        </w:rPr>
        <w:t xml:space="preserve">mowy przez cały okres jej </w:t>
      </w:r>
      <w:r w:rsidR="008F52A5" w:rsidRPr="0023062B">
        <w:rPr>
          <w:rFonts w:ascii="Calibri" w:hAnsi="Calibri" w:cs="Calibri"/>
          <w:bCs/>
          <w:sz w:val="24"/>
          <w:szCs w:val="24"/>
        </w:rPr>
        <w:t>obowiązywania</w:t>
      </w:r>
      <w:r w:rsidRPr="0023062B">
        <w:rPr>
          <w:rFonts w:ascii="Calibri" w:hAnsi="Calibri" w:cs="Calibri"/>
          <w:bCs/>
          <w:sz w:val="24"/>
          <w:szCs w:val="24"/>
        </w:rPr>
        <w:t xml:space="preserve">, w tym m.in. koszty związane z transportem, załadunkiem, rozładunkiem w miejscu dostawy, ubezpieczeniem </w:t>
      </w:r>
      <w:r w:rsidR="0094592D" w:rsidRPr="0023062B">
        <w:rPr>
          <w:rFonts w:ascii="Calibri" w:hAnsi="Calibri" w:cs="Calibri"/>
          <w:bCs/>
          <w:sz w:val="24"/>
          <w:szCs w:val="24"/>
        </w:rPr>
        <w:t xml:space="preserve">przedmiotu umowy na czas </w:t>
      </w:r>
      <w:r w:rsidRPr="0023062B">
        <w:rPr>
          <w:rFonts w:ascii="Calibri" w:hAnsi="Calibri" w:cs="Calibri"/>
          <w:bCs/>
          <w:sz w:val="24"/>
          <w:szCs w:val="24"/>
        </w:rPr>
        <w:t xml:space="preserve">transportu, montażem i uruchomieniem </w:t>
      </w:r>
      <w:r w:rsidR="00987E35" w:rsidRPr="0023062B">
        <w:rPr>
          <w:rFonts w:ascii="Calibri" w:hAnsi="Calibri" w:cs="Calibri"/>
          <w:bCs/>
          <w:sz w:val="24"/>
          <w:szCs w:val="24"/>
        </w:rPr>
        <w:t>przedmiotu umowy</w:t>
      </w:r>
      <w:r w:rsidRPr="0023062B">
        <w:rPr>
          <w:rFonts w:ascii="Calibri" w:hAnsi="Calibri" w:cs="Calibri"/>
          <w:bCs/>
          <w:sz w:val="24"/>
          <w:szCs w:val="24"/>
        </w:rPr>
        <w:t xml:space="preserve">, szkoleniem personelu Zamawiającego, usunięciem odpadów (o ile występują),  </w:t>
      </w:r>
      <w:r w:rsidR="00767155" w:rsidRPr="0023062B">
        <w:rPr>
          <w:rFonts w:ascii="Calibri" w:hAnsi="Calibri" w:cs="Calibri"/>
          <w:bCs/>
          <w:sz w:val="24"/>
          <w:szCs w:val="24"/>
        </w:rPr>
        <w:t>utrzymaniem gwarancji, serwisu i</w:t>
      </w:r>
      <w:r w:rsidR="00AE0C12" w:rsidRPr="0023062B">
        <w:rPr>
          <w:rFonts w:ascii="Calibri" w:hAnsi="Calibri" w:cs="Calibri"/>
          <w:bCs/>
          <w:sz w:val="24"/>
          <w:szCs w:val="24"/>
        </w:rPr>
        <w:t> </w:t>
      </w:r>
      <w:r w:rsidR="00767155" w:rsidRPr="0023062B">
        <w:rPr>
          <w:rFonts w:ascii="Calibri" w:hAnsi="Calibri" w:cs="Calibri"/>
          <w:bCs/>
          <w:sz w:val="24"/>
          <w:szCs w:val="24"/>
        </w:rPr>
        <w:t xml:space="preserve">wsparcia technicznego, </w:t>
      </w:r>
      <w:r w:rsidRPr="0023062B">
        <w:rPr>
          <w:rFonts w:ascii="Calibri" w:hAnsi="Calibri" w:cs="Calibri"/>
          <w:bCs/>
          <w:sz w:val="24"/>
          <w:szCs w:val="24"/>
        </w:rPr>
        <w:t xml:space="preserve">należytych opłat i podatków wynikających z </w:t>
      </w:r>
      <w:r w:rsidR="008F52A5" w:rsidRPr="0023062B">
        <w:rPr>
          <w:rFonts w:ascii="Calibri" w:hAnsi="Calibri" w:cs="Calibri"/>
          <w:bCs/>
          <w:sz w:val="24"/>
          <w:szCs w:val="24"/>
        </w:rPr>
        <w:t>powszechnie obowiązującego</w:t>
      </w:r>
      <w:r w:rsidRPr="0023062B">
        <w:rPr>
          <w:rFonts w:ascii="Calibri" w:hAnsi="Calibri" w:cs="Calibri"/>
          <w:bCs/>
          <w:sz w:val="24"/>
          <w:szCs w:val="24"/>
        </w:rPr>
        <w:t xml:space="preserve"> prawa, w tym podatku VAT i c</w:t>
      </w:r>
      <w:r w:rsidR="0094592D" w:rsidRPr="0023062B">
        <w:rPr>
          <w:rFonts w:ascii="Calibri" w:hAnsi="Calibri" w:cs="Calibri"/>
          <w:bCs/>
          <w:sz w:val="24"/>
          <w:szCs w:val="24"/>
        </w:rPr>
        <w:t>ła</w:t>
      </w:r>
      <w:r w:rsidR="008F52A5" w:rsidRPr="0023062B">
        <w:rPr>
          <w:rFonts w:ascii="Calibri" w:hAnsi="Calibri" w:cs="Calibri"/>
          <w:bCs/>
          <w:sz w:val="24"/>
          <w:szCs w:val="24"/>
        </w:rPr>
        <w:t xml:space="preserve">. </w:t>
      </w:r>
    </w:p>
    <w:p w14:paraId="64250AA6" w14:textId="77777777" w:rsidR="00DE7EE4" w:rsidRPr="0023062B" w:rsidRDefault="00DE7EE4" w:rsidP="00C20289">
      <w:pPr>
        <w:pStyle w:val="Akapitzlist"/>
        <w:suppressAutoHyphens/>
        <w:autoSpaceDN w:val="0"/>
        <w:spacing w:after="0" w:line="240" w:lineRule="auto"/>
        <w:ind w:left="1440"/>
        <w:jc w:val="center"/>
        <w:rPr>
          <w:rFonts w:ascii="Times New Roman" w:hAnsi="Times New Roman" w:cs="Times New Roman"/>
          <w:b/>
          <w:sz w:val="24"/>
          <w:szCs w:val="24"/>
        </w:rPr>
      </w:pPr>
    </w:p>
    <w:p w14:paraId="26C59722" w14:textId="7043B3BF" w:rsidR="00BF0496" w:rsidRPr="0023062B" w:rsidRDefault="00BF0496" w:rsidP="00C20289">
      <w:pPr>
        <w:suppressAutoHyphens/>
        <w:autoSpaceDN w:val="0"/>
        <w:spacing w:after="0" w:line="240" w:lineRule="auto"/>
        <w:jc w:val="center"/>
        <w:rPr>
          <w:rFonts w:ascii="Calibri" w:hAnsi="Calibri" w:cs="Calibri"/>
          <w:b/>
          <w:sz w:val="24"/>
          <w:szCs w:val="24"/>
        </w:rPr>
      </w:pPr>
      <w:r w:rsidRPr="0023062B">
        <w:rPr>
          <w:rFonts w:ascii="Calibri" w:hAnsi="Calibri" w:cs="Calibri"/>
          <w:b/>
          <w:sz w:val="24"/>
          <w:szCs w:val="24"/>
        </w:rPr>
        <w:t xml:space="preserve">§ </w:t>
      </w:r>
      <w:r w:rsidR="00987E35" w:rsidRPr="0023062B">
        <w:rPr>
          <w:rFonts w:ascii="Calibri" w:hAnsi="Calibri" w:cs="Calibri"/>
          <w:b/>
          <w:sz w:val="24"/>
          <w:szCs w:val="24"/>
        </w:rPr>
        <w:t>6</w:t>
      </w:r>
      <w:r w:rsidRPr="0023062B">
        <w:rPr>
          <w:rFonts w:ascii="Calibri" w:hAnsi="Calibri" w:cs="Calibri"/>
          <w:b/>
          <w:sz w:val="24"/>
          <w:szCs w:val="24"/>
        </w:rPr>
        <w:t xml:space="preserve"> Personel i komunikacja</w:t>
      </w:r>
    </w:p>
    <w:p w14:paraId="7FE5631C" w14:textId="77777777" w:rsidR="00BF0496" w:rsidRPr="0023062B" w:rsidRDefault="00BF0496" w:rsidP="00C20289">
      <w:pPr>
        <w:pStyle w:val="Akapitzlist"/>
        <w:suppressAutoHyphens/>
        <w:autoSpaceDN w:val="0"/>
        <w:spacing w:after="0" w:line="240" w:lineRule="auto"/>
        <w:ind w:left="1440"/>
        <w:jc w:val="center"/>
        <w:rPr>
          <w:rFonts w:ascii="Calibri" w:hAnsi="Calibri" w:cs="Calibri"/>
          <w:b/>
          <w:sz w:val="24"/>
          <w:szCs w:val="24"/>
        </w:rPr>
      </w:pPr>
    </w:p>
    <w:p w14:paraId="04408537" w14:textId="77777777" w:rsidR="00851CBF" w:rsidRPr="0023062B" w:rsidRDefault="00BF0496" w:rsidP="00C20289">
      <w:pPr>
        <w:pStyle w:val="Akapitzlist"/>
        <w:numPr>
          <w:ilvl w:val="0"/>
          <w:numId w:val="1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Wykonawca oświadcza, że w ramach swojego personelu dysponuje osobami posiadającymi niezbędną wiedzę i umiejętności konieczne do właściwego wykonania </w:t>
      </w:r>
      <w:r w:rsidR="006C2CA3" w:rsidRPr="0023062B">
        <w:rPr>
          <w:rFonts w:ascii="Calibri" w:hAnsi="Calibri" w:cs="Calibri"/>
          <w:bCs/>
          <w:sz w:val="24"/>
          <w:szCs w:val="24"/>
        </w:rPr>
        <w:t>u</w:t>
      </w:r>
      <w:r w:rsidRPr="0023062B">
        <w:rPr>
          <w:rFonts w:ascii="Calibri" w:hAnsi="Calibri" w:cs="Calibri"/>
          <w:bCs/>
          <w:sz w:val="24"/>
          <w:szCs w:val="24"/>
        </w:rPr>
        <w:t>mowy</w:t>
      </w:r>
      <w:r w:rsidR="00305786" w:rsidRPr="0023062B">
        <w:rPr>
          <w:rFonts w:ascii="Calibri" w:hAnsi="Calibri" w:cs="Calibri"/>
          <w:bCs/>
          <w:sz w:val="24"/>
          <w:szCs w:val="24"/>
        </w:rPr>
        <w:t xml:space="preserve">, zgodnie ze </w:t>
      </w:r>
      <w:r w:rsidR="0098243D" w:rsidRPr="0023062B">
        <w:rPr>
          <w:rFonts w:ascii="Calibri" w:hAnsi="Calibri" w:cs="Calibri"/>
          <w:bCs/>
          <w:sz w:val="24"/>
          <w:szCs w:val="24"/>
        </w:rPr>
        <w:t>specyfikacją warunków zamówienia</w:t>
      </w:r>
      <w:r w:rsidR="00305786" w:rsidRPr="0023062B">
        <w:rPr>
          <w:rFonts w:ascii="Calibri" w:hAnsi="Calibri" w:cs="Calibri"/>
          <w:bCs/>
          <w:sz w:val="24"/>
          <w:szCs w:val="24"/>
        </w:rPr>
        <w:t xml:space="preserve">. </w:t>
      </w:r>
      <w:r w:rsidRPr="0023062B">
        <w:rPr>
          <w:rFonts w:ascii="Calibri" w:hAnsi="Calibri" w:cs="Calibri"/>
          <w:bCs/>
          <w:sz w:val="24"/>
          <w:szCs w:val="24"/>
        </w:rPr>
        <w:t xml:space="preserve"> </w:t>
      </w:r>
    </w:p>
    <w:p w14:paraId="3C5E563A" w14:textId="70F46B22" w:rsidR="00851CBF" w:rsidRPr="0023062B" w:rsidRDefault="00BF0496" w:rsidP="00C20289">
      <w:pPr>
        <w:pStyle w:val="Akapitzlist"/>
        <w:numPr>
          <w:ilvl w:val="0"/>
          <w:numId w:val="1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Strony ustanawiają następujące osoby</w:t>
      </w:r>
      <w:r w:rsidR="00D55791" w:rsidRPr="0023062B">
        <w:rPr>
          <w:rFonts w:ascii="Calibri" w:hAnsi="Calibri" w:cs="Calibri"/>
          <w:bCs/>
          <w:sz w:val="24"/>
          <w:szCs w:val="24"/>
        </w:rPr>
        <w:t xml:space="preserve"> do realizacji bieżących spraw związanych z wykonywaniem przedmiotu umowy, w tym m.in. zgłaszania uwag, prowadzenia korespondencji oraz podpisywania protokołów odbioru</w:t>
      </w:r>
      <w:r w:rsidRPr="0023062B">
        <w:rPr>
          <w:rFonts w:ascii="Calibri" w:hAnsi="Calibri" w:cs="Calibri"/>
          <w:bCs/>
          <w:sz w:val="24"/>
          <w:szCs w:val="24"/>
        </w:rPr>
        <w:t xml:space="preserve">: </w:t>
      </w:r>
    </w:p>
    <w:p w14:paraId="4EFAA65E" w14:textId="059A08E4" w:rsidR="00851CBF" w:rsidRPr="0023062B" w:rsidRDefault="00BF0496" w:rsidP="00C20289">
      <w:pPr>
        <w:pStyle w:val="Akapitzlist"/>
        <w:numPr>
          <w:ilvl w:val="0"/>
          <w:numId w:val="15"/>
        </w:numPr>
        <w:suppressAutoHyphens/>
        <w:autoSpaceDN w:val="0"/>
        <w:spacing w:after="0" w:line="240" w:lineRule="auto"/>
        <w:ind w:left="567" w:hanging="283"/>
        <w:jc w:val="both"/>
        <w:rPr>
          <w:rFonts w:ascii="Calibri" w:hAnsi="Calibri" w:cs="Calibri"/>
          <w:bCs/>
          <w:sz w:val="24"/>
          <w:szCs w:val="24"/>
        </w:rPr>
      </w:pPr>
      <w:r w:rsidRPr="0023062B">
        <w:rPr>
          <w:rFonts w:ascii="Calibri" w:hAnsi="Calibri" w:cs="Calibri"/>
          <w:bCs/>
          <w:sz w:val="24"/>
          <w:szCs w:val="24"/>
        </w:rPr>
        <w:t xml:space="preserve">Przedstawiciel Zamawiającego: </w:t>
      </w:r>
      <w:r w:rsidR="000B2867" w:rsidRPr="0023062B">
        <w:rPr>
          <w:rFonts w:ascii="Calibri" w:hAnsi="Calibri" w:cs="Calibri"/>
          <w:bCs/>
          <w:sz w:val="24"/>
          <w:szCs w:val="24"/>
        </w:rPr>
        <w:t>…………</w:t>
      </w:r>
      <w:r w:rsidRPr="0023062B">
        <w:rPr>
          <w:rFonts w:ascii="Calibri" w:hAnsi="Calibri" w:cs="Calibri"/>
          <w:bCs/>
          <w:sz w:val="24"/>
          <w:szCs w:val="24"/>
        </w:rPr>
        <w:t xml:space="preserve">, tel.: </w:t>
      </w:r>
      <w:r w:rsidR="000B2867" w:rsidRPr="0023062B">
        <w:rPr>
          <w:rFonts w:ascii="Calibri" w:hAnsi="Calibri" w:cs="Calibri"/>
          <w:bCs/>
          <w:sz w:val="24"/>
          <w:szCs w:val="24"/>
        </w:rPr>
        <w:t>………………..</w:t>
      </w:r>
      <w:r w:rsidR="006C2CA3" w:rsidRPr="0023062B">
        <w:rPr>
          <w:rFonts w:ascii="Calibri" w:hAnsi="Calibri" w:cs="Calibri"/>
          <w:bCs/>
          <w:sz w:val="24"/>
          <w:szCs w:val="24"/>
        </w:rPr>
        <w:t xml:space="preserve">, e- mail: </w:t>
      </w:r>
      <w:r w:rsidR="000B2867" w:rsidRPr="0023062B">
        <w:rPr>
          <w:rFonts w:ascii="Calibri" w:hAnsi="Calibri" w:cs="Calibri"/>
          <w:bCs/>
          <w:sz w:val="24"/>
          <w:szCs w:val="24"/>
        </w:rPr>
        <w:t>………………………</w:t>
      </w:r>
      <w:r w:rsidR="00987E35" w:rsidRPr="0023062B">
        <w:rPr>
          <w:rFonts w:ascii="Calibri" w:hAnsi="Calibri" w:cs="Calibri"/>
          <w:bCs/>
          <w:sz w:val="24"/>
          <w:szCs w:val="24"/>
        </w:rPr>
        <w:t xml:space="preserve">, </w:t>
      </w:r>
      <w:r w:rsidR="000B2867" w:rsidRPr="0023062B">
        <w:rPr>
          <w:rFonts w:ascii="Calibri" w:hAnsi="Calibri" w:cs="Calibri"/>
          <w:sz w:val="24"/>
          <w:szCs w:val="24"/>
          <w:shd w:val="clear" w:color="auto" w:fill="FFFFFF"/>
          <w:lang w:eastAsia="pl-PL"/>
        </w:rPr>
        <w:t>………………………….</w:t>
      </w:r>
      <w:r w:rsidR="006C2CA3" w:rsidRPr="0023062B">
        <w:rPr>
          <w:rFonts w:ascii="Calibri" w:hAnsi="Calibri" w:cs="Calibri"/>
          <w:bCs/>
          <w:sz w:val="24"/>
          <w:szCs w:val="24"/>
        </w:rPr>
        <w:t xml:space="preserve"> </w:t>
      </w:r>
    </w:p>
    <w:p w14:paraId="705620FB" w14:textId="1FD1CEE3" w:rsidR="00BF0496" w:rsidRPr="0023062B" w:rsidRDefault="00BF0496" w:rsidP="00C20289">
      <w:pPr>
        <w:pStyle w:val="Akapitzlist"/>
        <w:numPr>
          <w:ilvl w:val="0"/>
          <w:numId w:val="15"/>
        </w:numPr>
        <w:suppressAutoHyphens/>
        <w:autoSpaceDN w:val="0"/>
        <w:spacing w:after="0" w:line="240" w:lineRule="auto"/>
        <w:ind w:left="567" w:hanging="283"/>
        <w:jc w:val="both"/>
        <w:rPr>
          <w:rFonts w:ascii="Calibri" w:hAnsi="Calibri" w:cs="Calibri"/>
          <w:bCs/>
          <w:sz w:val="24"/>
          <w:szCs w:val="24"/>
        </w:rPr>
      </w:pPr>
      <w:r w:rsidRPr="0023062B">
        <w:rPr>
          <w:rFonts w:ascii="Calibri" w:hAnsi="Calibri" w:cs="Calibri"/>
          <w:bCs/>
          <w:sz w:val="24"/>
          <w:szCs w:val="24"/>
        </w:rPr>
        <w:t>Przedstawiciel Wykonawcy - ……………………………</w:t>
      </w:r>
      <w:r w:rsidR="006C2CA3" w:rsidRPr="0023062B">
        <w:rPr>
          <w:rFonts w:ascii="Calibri" w:hAnsi="Calibri" w:cs="Calibri"/>
          <w:bCs/>
          <w:sz w:val="24"/>
          <w:szCs w:val="24"/>
        </w:rPr>
        <w:t>, tel.: ……………………, e-mail: …………………………</w:t>
      </w:r>
    </w:p>
    <w:p w14:paraId="3D77962F" w14:textId="33DBB489" w:rsidR="00851CBF" w:rsidRPr="0023062B" w:rsidRDefault="00851CBF" w:rsidP="0023062B">
      <w:pPr>
        <w:pStyle w:val="Akapitzlist"/>
        <w:suppressAutoHyphens/>
        <w:autoSpaceDN w:val="0"/>
        <w:spacing w:after="0" w:line="240" w:lineRule="auto"/>
        <w:ind w:left="284"/>
        <w:jc w:val="both"/>
        <w:rPr>
          <w:rFonts w:ascii="Calibri" w:hAnsi="Calibri" w:cs="Calibri"/>
          <w:bCs/>
          <w:sz w:val="24"/>
          <w:szCs w:val="24"/>
        </w:rPr>
      </w:pPr>
    </w:p>
    <w:p w14:paraId="052FA834" w14:textId="3EB4C3DE" w:rsidR="00851CBF" w:rsidRPr="0023062B" w:rsidRDefault="00FD6725" w:rsidP="00C20289">
      <w:pPr>
        <w:pStyle w:val="Akapitzlist"/>
        <w:numPr>
          <w:ilvl w:val="0"/>
          <w:numId w:val="1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Zmiana którejkolwiek z osób wskazanych w ust. 2 powyżej nie wymaga zmiany umowy.</w:t>
      </w:r>
    </w:p>
    <w:p w14:paraId="22D2998E" w14:textId="719BFC4D" w:rsidR="00851CBF" w:rsidRPr="0023062B" w:rsidRDefault="00324EB4" w:rsidP="00C20289">
      <w:pPr>
        <w:pStyle w:val="Akapitzlist"/>
        <w:numPr>
          <w:ilvl w:val="0"/>
          <w:numId w:val="1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Strony zobowiązują się współdziałać przy realizacji niniejszej umowy, podejmować czynności bez zbędnej zwłoki, o ile właściwe postanowienia </w:t>
      </w:r>
      <w:r w:rsidR="00524830" w:rsidRPr="0023062B">
        <w:rPr>
          <w:rFonts w:ascii="Calibri" w:hAnsi="Calibri" w:cs="Calibri"/>
          <w:bCs/>
          <w:sz w:val="24"/>
          <w:szCs w:val="24"/>
        </w:rPr>
        <w:t xml:space="preserve">umowy </w:t>
      </w:r>
      <w:r w:rsidRPr="0023062B">
        <w:rPr>
          <w:rFonts w:ascii="Calibri" w:hAnsi="Calibri" w:cs="Calibri"/>
          <w:bCs/>
          <w:sz w:val="24"/>
          <w:szCs w:val="24"/>
        </w:rPr>
        <w:t xml:space="preserve">nie stanowią inaczej oraz przestrzegać </w:t>
      </w:r>
      <w:r w:rsidR="00767155" w:rsidRPr="0023062B">
        <w:rPr>
          <w:rFonts w:ascii="Calibri" w:hAnsi="Calibri" w:cs="Calibri"/>
          <w:bCs/>
          <w:sz w:val="24"/>
          <w:szCs w:val="24"/>
        </w:rPr>
        <w:t xml:space="preserve">zapisów niniejszej umowy, przepisów prawa i </w:t>
      </w:r>
      <w:r w:rsidR="00300F4C" w:rsidRPr="0023062B">
        <w:rPr>
          <w:rFonts w:ascii="Calibri" w:hAnsi="Calibri" w:cs="Calibri"/>
          <w:bCs/>
          <w:sz w:val="24"/>
          <w:szCs w:val="24"/>
        </w:rPr>
        <w:t xml:space="preserve">obowiązujących </w:t>
      </w:r>
      <w:r w:rsidR="00767155" w:rsidRPr="0023062B">
        <w:rPr>
          <w:rFonts w:ascii="Calibri" w:hAnsi="Calibri" w:cs="Calibri"/>
          <w:bCs/>
          <w:sz w:val="24"/>
          <w:szCs w:val="24"/>
        </w:rPr>
        <w:t xml:space="preserve">zwyczajów. </w:t>
      </w:r>
    </w:p>
    <w:p w14:paraId="2D5179DB" w14:textId="16B7C378" w:rsidR="00524830" w:rsidRPr="0023062B" w:rsidRDefault="00524830" w:rsidP="00C20289">
      <w:pPr>
        <w:pStyle w:val="Akapitzlist"/>
        <w:numPr>
          <w:ilvl w:val="0"/>
          <w:numId w:val="1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Wykonawca obowiązany jest niezwłocznie poinformować Zamawiającego o wszelkich okolicznościach mających lub mogących mieć wpływ na prawidłowość lub terminowość wykonania przedmiotu zamówienia. </w:t>
      </w:r>
    </w:p>
    <w:p w14:paraId="306938FE" w14:textId="77777777" w:rsidR="00FD6725" w:rsidRPr="0023062B" w:rsidRDefault="00FD6725" w:rsidP="00C20289">
      <w:pPr>
        <w:suppressAutoHyphens/>
        <w:autoSpaceDN w:val="0"/>
        <w:spacing w:after="0" w:line="240" w:lineRule="auto"/>
        <w:ind w:left="360"/>
        <w:jc w:val="both"/>
        <w:rPr>
          <w:rFonts w:ascii="Times New Roman" w:hAnsi="Times New Roman" w:cs="Times New Roman"/>
          <w:bCs/>
          <w:sz w:val="24"/>
          <w:szCs w:val="24"/>
        </w:rPr>
      </w:pPr>
    </w:p>
    <w:p w14:paraId="0B22D3F5" w14:textId="33C43AB8" w:rsidR="00D00411" w:rsidRPr="0023062B" w:rsidRDefault="00D00411" w:rsidP="00C20289">
      <w:pPr>
        <w:spacing w:after="0" w:line="240" w:lineRule="auto"/>
        <w:jc w:val="center"/>
        <w:rPr>
          <w:rFonts w:ascii="Calibri" w:hAnsi="Calibri" w:cs="Calibri"/>
          <w:b/>
          <w:sz w:val="24"/>
          <w:szCs w:val="24"/>
        </w:rPr>
      </w:pPr>
      <w:r w:rsidRPr="0023062B">
        <w:rPr>
          <w:rFonts w:ascii="Calibri" w:hAnsi="Calibri" w:cs="Calibri"/>
          <w:b/>
          <w:sz w:val="24"/>
          <w:szCs w:val="24"/>
        </w:rPr>
        <w:t xml:space="preserve">§ </w:t>
      </w:r>
      <w:r w:rsidR="009A780A" w:rsidRPr="0023062B">
        <w:rPr>
          <w:rFonts w:ascii="Calibri" w:hAnsi="Calibri" w:cs="Calibri"/>
          <w:b/>
          <w:sz w:val="24"/>
          <w:szCs w:val="24"/>
        </w:rPr>
        <w:t>7</w:t>
      </w:r>
      <w:r w:rsidRPr="0023062B">
        <w:rPr>
          <w:rFonts w:ascii="Calibri" w:hAnsi="Calibri" w:cs="Calibri"/>
          <w:b/>
          <w:sz w:val="24"/>
          <w:szCs w:val="24"/>
        </w:rPr>
        <w:t xml:space="preserve"> Prawa majątkowe</w:t>
      </w:r>
    </w:p>
    <w:p w14:paraId="6496620F" w14:textId="77777777" w:rsidR="00D00411" w:rsidRPr="0023062B" w:rsidRDefault="00D00411" w:rsidP="00C20289">
      <w:pPr>
        <w:spacing w:after="0" w:line="240" w:lineRule="auto"/>
        <w:rPr>
          <w:rFonts w:ascii="Calibri" w:hAnsi="Calibri" w:cs="Calibri"/>
          <w:b/>
          <w:sz w:val="24"/>
          <w:szCs w:val="24"/>
        </w:rPr>
      </w:pPr>
    </w:p>
    <w:p w14:paraId="50A1F6E9" w14:textId="2F3FD878" w:rsidR="00D00411" w:rsidRPr="0023062B" w:rsidRDefault="00851CBF" w:rsidP="00C20289">
      <w:pPr>
        <w:pStyle w:val="Akapitzlist"/>
        <w:numPr>
          <w:ilvl w:val="6"/>
          <w:numId w:val="34"/>
        </w:numPr>
        <w:spacing w:after="0" w:line="240" w:lineRule="auto"/>
        <w:ind w:left="284" w:hanging="284"/>
        <w:rPr>
          <w:rFonts w:ascii="Calibri" w:hAnsi="Calibri" w:cs="Calibri"/>
          <w:bCs/>
          <w:sz w:val="24"/>
          <w:szCs w:val="24"/>
        </w:rPr>
      </w:pPr>
      <w:r w:rsidRPr="0023062B">
        <w:rPr>
          <w:rFonts w:ascii="Calibri" w:hAnsi="Calibri" w:cs="Calibri"/>
          <w:bCs/>
          <w:sz w:val="24"/>
          <w:szCs w:val="24"/>
        </w:rPr>
        <w:t>Wykonawca oświadcza i gwarantuje, że:</w:t>
      </w:r>
    </w:p>
    <w:p w14:paraId="69F24ABD" w14:textId="74865621" w:rsidR="00851CBF" w:rsidRPr="0023062B" w:rsidRDefault="00851CBF" w:rsidP="00C20289">
      <w:pPr>
        <w:pStyle w:val="Akapitzlist"/>
        <w:numPr>
          <w:ilvl w:val="0"/>
          <w:numId w:val="26"/>
        </w:numPr>
        <w:spacing w:after="0" w:line="240" w:lineRule="auto"/>
        <w:jc w:val="both"/>
        <w:rPr>
          <w:rFonts w:ascii="Calibri" w:hAnsi="Calibri" w:cs="Calibri"/>
          <w:bCs/>
          <w:sz w:val="24"/>
          <w:szCs w:val="24"/>
        </w:rPr>
      </w:pPr>
      <w:r w:rsidRPr="0023062B">
        <w:rPr>
          <w:rFonts w:ascii="Calibri" w:hAnsi="Calibri" w:cs="Calibri"/>
          <w:bCs/>
          <w:sz w:val="24"/>
          <w:szCs w:val="24"/>
        </w:rPr>
        <w:t>prawa własności intelektualnej (prawa licencyjne, autorskie prawa majątkowe, prawa zależne)</w:t>
      </w:r>
      <w:r w:rsidR="00D032A5" w:rsidRPr="0023062B">
        <w:rPr>
          <w:rFonts w:ascii="Calibri" w:hAnsi="Calibri" w:cs="Calibri"/>
          <w:bCs/>
          <w:sz w:val="24"/>
          <w:szCs w:val="24"/>
        </w:rPr>
        <w:t>, które zostaną przekazane w ramach wykonania przedmiotu umowy Zamawiającemu,</w:t>
      </w:r>
      <w:r w:rsidRPr="0023062B">
        <w:rPr>
          <w:rFonts w:ascii="Calibri" w:hAnsi="Calibri" w:cs="Calibri"/>
          <w:bCs/>
          <w:sz w:val="24"/>
          <w:szCs w:val="24"/>
        </w:rPr>
        <w:t xml:space="preserve"> nie </w:t>
      </w:r>
      <w:r w:rsidR="003D3A16" w:rsidRPr="0023062B">
        <w:rPr>
          <w:rFonts w:ascii="Calibri" w:hAnsi="Calibri" w:cs="Calibri"/>
          <w:bCs/>
          <w:sz w:val="24"/>
          <w:szCs w:val="24"/>
        </w:rPr>
        <w:t xml:space="preserve">będą </w:t>
      </w:r>
      <w:r w:rsidRPr="0023062B">
        <w:rPr>
          <w:rFonts w:ascii="Calibri" w:hAnsi="Calibri" w:cs="Calibri"/>
          <w:bCs/>
          <w:sz w:val="24"/>
          <w:szCs w:val="24"/>
        </w:rPr>
        <w:t>posiada</w:t>
      </w:r>
      <w:r w:rsidR="003D3A16" w:rsidRPr="0023062B">
        <w:rPr>
          <w:rFonts w:ascii="Calibri" w:hAnsi="Calibri" w:cs="Calibri"/>
          <w:bCs/>
          <w:sz w:val="24"/>
          <w:szCs w:val="24"/>
        </w:rPr>
        <w:t>ły</w:t>
      </w:r>
      <w:r w:rsidRPr="0023062B">
        <w:rPr>
          <w:rFonts w:ascii="Calibri" w:hAnsi="Calibri" w:cs="Calibri"/>
          <w:bCs/>
          <w:sz w:val="24"/>
          <w:szCs w:val="24"/>
        </w:rPr>
        <w:t xml:space="preserve"> wad prawnych i nie będą ograniczać Zamawiającego w korzystaniu z tych praw w inny sposób niż </w:t>
      </w:r>
      <w:r w:rsidR="009A780A" w:rsidRPr="0023062B">
        <w:rPr>
          <w:rFonts w:ascii="Calibri" w:hAnsi="Calibri" w:cs="Calibri"/>
          <w:bCs/>
          <w:sz w:val="24"/>
          <w:szCs w:val="24"/>
        </w:rPr>
        <w:t>wyraźnie</w:t>
      </w:r>
      <w:r w:rsidRPr="0023062B">
        <w:rPr>
          <w:rFonts w:ascii="Calibri" w:hAnsi="Calibri" w:cs="Calibri"/>
          <w:bCs/>
          <w:sz w:val="24"/>
          <w:szCs w:val="24"/>
        </w:rPr>
        <w:t xml:space="preserve"> wskazany w umowie,</w:t>
      </w:r>
    </w:p>
    <w:p w14:paraId="4A31EBF3" w14:textId="177E493F" w:rsidR="00851CBF" w:rsidRPr="0023062B" w:rsidRDefault="00E62421" w:rsidP="00C20289">
      <w:pPr>
        <w:pStyle w:val="Akapitzlist"/>
        <w:numPr>
          <w:ilvl w:val="0"/>
          <w:numId w:val="26"/>
        </w:numPr>
        <w:spacing w:after="0" w:line="240" w:lineRule="auto"/>
        <w:jc w:val="both"/>
        <w:rPr>
          <w:rFonts w:ascii="Calibri" w:hAnsi="Calibri" w:cs="Calibri"/>
          <w:bCs/>
          <w:sz w:val="24"/>
          <w:szCs w:val="24"/>
        </w:rPr>
      </w:pPr>
      <w:r w:rsidRPr="0023062B">
        <w:rPr>
          <w:rFonts w:ascii="Calibri" w:hAnsi="Calibri" w:cs="Calibri"/>
          <w:bCs/>
          <w:sz w:val="24"/>
          <w:szCs w:val="24"/>
        </w:rPr>
        <w:t xml:space="preserve">będzie dysponował w chwili przekazania </w:t>
      </w:r>
      <w:r w:rsidR="00B318F1" w:rsidRPr="0023062B">
        <w:rPr>
          <w:rFonts w:ascii="Calibri" w:hAnsi="Calibri" w:cs="Calibri"/>
          <w:bCs/>
          <w:sz w:val="24"/>
          <w:szCs w:val="24"/>
        </w:rPr>
        <w:t>niezbędn</w:t>
      </w:r>
      <w:r w:rsidRPr="0023062B">
        <w:rPr>
          <w:rFonts w:ascii="Calibri" w:hAnsi="Calibri" w:cs="Calibri"/>
          <w:bCs/>
          <w:sz w:val="24"/>
          <w:szCs w:val="24"/>
        </w:rPr>
        <w:t>ymi</w:t>
      </w:r>
      <w:r w:rsidR="00B318F1" w:rsidRPr="0023062B">
        <w:rPr>
          <w:rFonts w:ascii="Calibri" w:hAnsi="Calibri" w:cs="Calibri"/>
          <w:bCs/>
          <w:sz w:val="24"/>
          <w:szCs w:val="24"/>
        </w:rPr>
        <w:t xml:space="preserve"> </w:t>
      </w:r>
      <w:r w:rsidR="00851CBF" w:rsidRPr="0023062B">
        <w:rPr>
          <w:rFonts w:ascii="Calibri" w:hAnsi="Calibri" w:cs="Calibri"/>
          <w:bCs/>
          <w:sz w:val="24"/>
          <w:szCs w:val="24"/>
        </w:rPr>
        <w:t>autorski</w:t>
      </w:r>
      <w:r w:rsidRPr="0023062B">
        <w:rPr>
          <w:rFonts w:ascii="Calibri" w:hAnsi="Calibri" w:cs="Calibri"/>
          <w:bCs/>
          <w:sz w:val="24"/>
          <w:szCs w:val="24"/>
        </w:rPr>
        <w:t>mi</w:t>
      </w:r>
      <w:r w:rsidR="00851CBF" w:rsidRPr="0023062B">
        <w:rPr>
          <w:rFonts w:ascii="Calibri" w:hAnsi="Calibri" w:cs="Calibri"/>
          <w:bCs/>
          <w:sz w:val="24"/>
          <w:szCs w:val="24"/>
        </w:rPr>
        <w:t xml:space="preserve"> prawa</w:t>
      </w:r>
      <w:r w:rsidRPr="0023062B">
        <w:rPr>
          <w:rFonts w:ascii="Calibri" w:hAnsi="Calibri" w:cs="Calibri"/>
          <w:bCs/>
          <w:sz w:val="24"/>
          <w:szCs w:val="24"/>
        </w:rPr>
        <w:t>mi</w:t>
      </w:r>
      <w:r w:rsidR="00851CBF" w:rsidRPr="0023062B">
        <w:rPr>
          <w:rFonts w:ascii="Calibri" w:hAnsi="Calibri" w:cs="Calibri"/>
          <w:bCs/>
          <w:sz w:val="24"/>
          <w:szCs w:val="24"/>
        </w:rPr>
        <w:t xml:space="preserve"> majątkow</w:t>
      </w:r>
      <w:r w:rsidRPr="0023062B">
        <w:rPr>
          <w:rFonts w:ascii="Calibri" w:hAnsi="Calibri" w:cs="Calibri"/>
          <w:bCs/>
          <w:sz w:val="24"/>
          <w:szCs w:val="24"/>
        </w:rPr>
        <w:t>ymi</w:t>
      </w:r>
      <w:r w:rsidR="00851CBF" w:rsidRPr="0023062B">
        <w:rPr>
          <w:rFonts w:ascii="Calibri" w:hAnsi="Calibri" w:cs="Calibri"/>
          <w:bCs/>
          <w:sz w:val="24"/>
          <w:szCs w:val="24"/>
        </w:rPr>
        <w:t xml:space="preserve"> do systemu, w tym do wszystkich jego obszarów funkcjonalnych i nie </w:t>
      </w:r>
      <w:r w:rsidR="00B318F1" w:rsidRPr="0023062B">
        <w:rPr>
          <w:rFonts w:ascii="Calibri" w:hAnsi="Calibri" w:cs="Calibri"/>
          <w:bCs/>
          <w:sz w:val="24"/>
          <w:szCs w:val="24"/>
        </w:rPr>
        <w:t xml:space="preserve">będzie </w:t>
      </w:r>
      <w:r w:rsidR="00851CBF" w:rsidRPr="0023062B">
        <w:rPr>
          <w:rFonts w:ascii="Calibri" w:hAnsi="Calibri" w:cs="Calibri"/>
          <w:bCs/>
          <w:sz w:val="24"/>
          <w:szCs w:val="24"/>
        </w:rPr>
        <w:t xml:space="preserve">w żaden sposób ograniczony w korzystaniu z nich lub </w:t>
      </w:r>
      <w:r w:rsidR="00E17274" w:rsidRPr="0023062B">
        <w:rPr>
          <w:rFonts w:ascii="Calibri" w:hAnsi="Calibri" w:cs="Calibri"/>
          <w:bCs/>
          <w:sz w:val="24"/>
          <w:szCs w:val="24"/>
        </w:rPr>
        <w:t xml:space="preserve">będzie </w:t>
      </w:r>
      <w:r w:rsidR="00851CBF" w:rsidRPr="0023062B">
        <w:rPr>
          <w:rFonts w:ascii="Calibri" w:hAnsi="Calibri" w:cs="Calibri"/>
          <w:bCs/>
          <w:sz w:val="24"/>
          <w:szCs w:val="24"/>
        </w:rPr>
        <w:t xml:space="preserve">posiada </w:t>
      </w:r>
      <w:r w:rsidR="00E17274" w:rsidRPr="0023062B">
        <w:rPr>
          <w:rFonts w:ascii="Calibri" w:hAnsi="Calibri" w:cs="Calibri"/>
          <w:bCs/>
          <w:sz w:val="24"/>
          <w:szCs w:val="24"/>
        </w:rPr>
        <w:t xml:space="preserve">odpowiednie </w:t>
      </w:r>
      <w:r w:rsidR="00851CBF" w:rsidRPr="0023062B">
        <w:rPr>
          <w:rFonts w:ascii="Calibri" w:hAnsi="Calibri" w:cs="Calibri"/>
          <w:bCs/>
          <w:sz w:val="24"/>
          <w:szCs w:val="24"/>
        </w:rPr>
        <w:t>prawo do dysponowania nimi,</w:t>
      </w:r>
    </w:p>
    <w:p w14:paraId="61C619AA" w14:textId="62CCB8DF" w:rsidR="00851CBF" w:rsidRPr="0023062B" w:rsidRDefault="00DD4A00" w:rsidP="00C20289">
      <w:pPr>
        <w:pStyle w:val="Akapitzlist"/>
        <w:numPr>
          <w:ilvl w:val="0"/>
          <w:numId w:val="26"/>
        </w:numPr>
        <w:spacing w:after="0" w:line="240" w:lineRule="auto"/>
        <w:jc w:val="both"/>
        <w:rPr>
          <w:rFonts w:ascii="Calibri" w:hAnsi="Calibri" w:cs="Calibri"/>
          <w:bCs/>
          <w:sz w:val="24"/>
          <w:szCs w:val="24"/>
        </w:rPr>
      </w:pPr>
      <w:r w:rsidRPr="0023062B">
        <w:rPr>
          <w:rFonts w:ascii="Calibri" w:hAnsi="Calibri" w:cs="Calibri"/>
          <w:bCs/>
          <w:sz w:val="24"/>
          <w:szCs w:val="24"/>
        </w:rPr>
        <w:t xml:space="preserve">przed przekazaniem/zainstalowanej u Zamawiającego będą mu </w:t>
      </w:r>
      <w:r w:rsidR="00851CBF" w:rsidRPr="0023062B">
        <w:rPr>
          <w:rFonts w:ascii="Calibri" w:hAnsi="Calibri" w:cs="Calibri"/>
          <w:bCs/>
          <w:sz w:val="24"/>
          <w:szCs w:val="24"/>
        </w:rPr>
        <w:t>przysługiwały autorskie prawa majątkowe do nowych wersji, modyfikacji, aktualizacji i innych zmian systemu lub Wykonawca będzie posiadał prawo do dysponowania nimi,</w:t>
      </w:r>
    </w:p>
    <w:p w14:paraId="23FED150" w14:textId="59E1CF42" w:rsidR="000F238B" w:rsidRPr="0023062B" w:rsidRDefault="00346884" w:rsidP="00C20289">
      <w:pPr>
        <w:pStyle w:val="Akapitzlist"/>
        <w:numPr>
          <w:ilvl w:val="0"/>
          <w:numId w:val="26"/>
        </w:numPr>
        <w:spacing w:after="0" w:line="240" w:lineRule="auto"/>
        <w:jc w:val="both"/>
        <w:rPr>
          <w:rFonts w:ascii="Calibri" w:hAnsi="Calibri" w:cs="Calibri"/>
          <w:bCs/>
          <w:sz w:val="24"/>
          <w:szCs w:val="24"/>
        </w:rPr>
      </w:pPr>
      <w:r w:rsidRPr="0023062B">
        <w:rPr>
          <w:rFonts w:ascii="Calibri" w:hAnsi="Calibri" w:cs="Calibri"/>
          <w:bCs/>
          <w:sz w:val="24"/>
          <w:szCs w:val="24"/>
        </w:rPr>
        <w:t xml:space="preserve">będą mu </w:t>
      </w:r>
      <w:r w:rsidR="000F238B" w:rsidRPr="0023062B">
        <w:rPr>
          <w:rFonts w:ascii="Calibri" w:hAnsi="Calibri" w:cs="Calibri"/>
          <w:bCs/>
          <w:sz w:val="24"/>
          <w:szCs w:val="24"/>
        </w:rPr>
        <w:t>przysług</w:t>
      </w:r>
      <w:r w:rsidRPr="0023062B">
        <w:rPr>
          <w:rFonts w:ascii="Calibri" w:hAnsi="Calibri" w:cs="Calibri"/>
          <w:bCs/>
          <w:sz w:val="24"/>
          <w:szCs w:val="24"/>
        </w:rPr>
        <w:t>iwały</w:t>
      </w:r>
      <w:r w:rsidR="000F238B" w:rsidRPr="0023062B">
        <w:rPr>
          <w:rFonts w:ascii="Calibri" w:hAnsi="Calibri" w:cs="Calibri"/>
          <w:bCs/>
          <w:sz w:val="24"/>
          <w:szCs w:val="24"/>
        </w:rPr>
        <w:t xml:space="preserve"> autorskie prawa majątkowe do dokumentacji realizacyjnej lub będzie posiadał prawo do dysponowania nimi,</w:t>
      </w:r>
    </w:p>
    <w:p w14:paraId="632AF905" w14:textId="14FDED18" w:rsidR="000F238B" w:rsidRPr="0023062B" w:rsidRDefault="000F238B" w:rsidP="00C20289">
      <w:pPr>
        <w:pStyle w:val="Akapitzlist"/>
        <w:numPr>
          <w:ilvl w:val="0"/>
          <w:numId w:val="26"/>
        </w:numPr>
        <w:spacing w:after="0" w:line="240" w:lineRule="auto"/>
        <w:jc w:val="both"/>
        <w:rPr>
          <w:rFonts w:ascii="Calibri" w:hAnsi="Calibri" w:cs="Calibri"/>
          <w:bCs/>
          <w:sz w:val="24"/>
          <w:szCs w:val="24"/>
        </w:rPr>
      </w:pPr>
      <w:r w:rsidRPr="0023062B">
        <w:rPr>
          <w:rFonts w:ascii="Calibri" w:hAnsi="Calibri" w:cs="Calibri"/>
          <w:bCs/>
          <w:sz w:val="24"/>
          <w:szCs w:val="24"/>
        </w:rPr>
        <w:t>posiada lub będzie posiadał prawo do dysponowania dokumentacją techniczną, w</w:t>
      </w:r>
      <w:r w:rsidR="00AE0C12" w:rsidRPr="0023062B">
        <w:rPr>
          <w:rFonts w:ascii="Calibri" w:hAnsi="Calibri" w:cs="Calibri"/>
          <w:bCs/>
          <w:sz w:val="24"/>
          <w:szCs w:val="24"/>
        </w:rPr>
        <w:t> </w:t>
      </w:r>
      <w:r w:rsidRPr="0023062B">
        <w:rPr>
          <w:rFonts w:ascii="Calibri" w:hAnsi="Calibri" w:cs="Calibri"/>
          <w:bCs/>
          <w:sz w:val="24"/>
          <w:szCs w:val="24"/>
        </w:rPr>
        <w:t>zakresie niezbędnym do umożliwienia Zamawiającemu niezakłóconego korzystania z</w:t>
      </w:r>
      <w:r w:rsidR="00AE0C12" w:rsidRPr="0023062B">
        <w:rPr>
          <w:rFonts w:ascii="Calibri" w:hAnsi="Calibri" w:cs="Calibri"/>
          <w:bCs/>
          <w:sz w:val="24"/>
          <w:szCs w:val="24"/>
        </w:rPr>
        <w:t> </w:t>
      </w:r>
      <w:r w:rsidRPr="0023062B">
        <w:rPr>
          <w:rFonts w:ascii="Calibri" w:hAnsi="Calibri" w:cs="Calibri"/>
          <w:bCs/>
          <w:sz w:val="24"/>
          <w:szCs w:val="24"/>
        </w:rPr>
        <w:t>systemu, w zakresie określonym w dokumentach zamówienia (SWZ i opisie przedmiotu zamówienia),</w:t>
      </w:r>
    </w:p>
    <w:p w14:paraId="37FF82A5" w14:textId="302DCA71" w:rsidR="00851CBF" w:rsidRPr="0023062B" w:rsidRDefault="00851CBF" w:rsidP="00C20289">
      <w:pPr>
        <w:pStyle w:val="Akapitzlist"/>
        <w:numPr>
          <w:ilvl w:val="0"/>
          <w:numId w:val="26"/>
        </w:numPr>
        <w:spacing w:after="0" w:line="240" w:lineRule="auto"/>
        <w:jc w:val="both"/>
        <w:rPr>
          <w:rFonts w:ascii="Calibri" w:hAnsi="Calibri" w:cs="Calibri"/>
          <w:bCs/>
          <w:sz w:val="24"/>
          <w:szCs w:val="24"/>
        </w:rPr>
      </w:pPr>
      <w:r w:rsidRPr="0023062B">
        <w:rPr>
          <w:rFonts w:ascii="Calibri" w:hAnsi="Calibri" w:cs="Calibri"/>
          <w:bCs/>
          <w:sz w:val="24"/>
          <w:szCs w:val="24"/>
        </w:rPr>
        <w:t>posiada lub będzie posiadał prawo do dysponowania oprogramowaniem zewnętrznym (narzędziowym), w zakresie niezbędnym do umożliwienia Zamawiającemu niezakłóconego korzystania z systemu, w zakresie określonym w dokumentach zamówienia (SWZ i opisie przedmiotu zamówienia).</w:t>
      </w:r>
    </w:p>
    <w:p w14:paraId="20B935D7" w14:textId="46D90C64" w:rsidR="00851CBF" w:rsidRPr="0023062B" w:rsidRDefault="00851CBF" w:rsidP="00C20289">
      <w:pPr>
        <w:pStyle w:val="Akapitzlist"/>
        <w:numPr>
          <w:ilvl w:val="6"/>
          <w:numId w:val="34"/>
        </w:numPr>
        <w:spacing w:after="0" w:line="240" w:lineRule="auto"/>
        <w:ind w:left="284" w:hanging="284"/>
        <w:jc w:val="both"/>
        <w:rPr>
          <w:rFonts w:ascii="Calibri" w:hAnsi="Calibri" w:cs="Calibri"/>
          <w:bCs/>
          <w:sz w:val="24"/>
          <w:szCs w:val="24"/>
        </w:rPr>
      </w:pPr>
      <w:r w:rsidRPr="0023062B">
        <w:rPr>
          <w:rFonts w:ascii="Calibri" w:hAnsi="Calibri" w:cs="Calibri"/>
          <w:bCs/>
          <w:sz w:val="24"/>
          <w:szCs w:val="24"/>
        </w:rPr>
        <w:t>Wykonawca udziel</w:t>
      </w:r>
      <w:r w:rsidR="00E353E3" w:rsidRPr="0023062B">
        <w:rPr>
          <w:rFonts w:ascii="Calibri" w:hAnsi="Calibri" w:cs="Calibri"/>
          <w:bCs/>
          <w:sz w:val="24"/>
          <w:szCs w:val="24"/>
        </w:rPr>
        <w:t>i</w:t>
      </w:r>
      <w:r w:rsidRPr="0023062B">
        <w:rPr>
          <w:rFonts w:ascii="Calibri" w:hAnsi="Calibri" w:cs="Calibri"/>
          <w:bCs/>
          <w:sz w:val="24"/>
          <w:szCs w:val="24"/>
        </w:rPr>
        <w:t xml:space="preserve"> Zamawiającemu niewyłącznej, niezbywalnej</w:t>
      </w:r>
      <w:r w:rsidR="009A780A" w:rsidRPr="0023062B">
        <w:rPr>
          <w:rFonts w:ascii="Calibri" w:hAnsi="Calibri" w:cs="Calibri"/>
          <w:bCs/>
          <w:sz w:val="24"/>
          <w:szCs w:val="24"/>
        </w:rPr>
        <w:t xml:space="preserve">, </w:t>
      </w:r>
      <w:r w:rsidRPr="0023062B">
        <w:rPr>
          <w:rFonts w:ascii="Calibri" w:hAnsi="Calibri" w:cs="Calibri"/>
          <w:bCs/>
          <w:sz w:val="24"/>
          <w:szCs w:val="24"/>
        </w:rPr>
        <w:t xml:space="preserve">nieograniczonej czasowo </w:t>
      </w:r>
      <w:r w:rsidR="009A780A" w:rsidRPr="0023062B">
        <w:rPr>
          <w:rFonts w:ascii="Calibri" w:hAnsi="Calibri" w:cs="Calibri"/>
          <w:bCs/>
          <w:sz w:val="24"/>
          <w:szCs w:val="24"/>
        </w:rPr>
        <w:br/>
      </w:r>
      <w:r w:rsidR="00AF007E" w:rsidRPr="0023062B">
        <w:rPr>
          <w:rFonts w:ascii="Calibri" w:hAnsi="Calibri" w:cs="Calibri"/>
          <w:bCs/>
          <w:sz w:val="24"/>
          <w:szCs w:val="24"/>
        </w:rPr>
        <w:t xml:space="preserve">i terytorialnie </w:t>
      </w:r>
      <w:r w:rsidRPr="0023062B">
        <w:rPr>
          <w:rFonts w:ascii="Calibri" w:hAnsi="Calibri" w:cs="Calibri"/>
          <w:bCs/>
          <w:sz w:val="24"/>
          <w:szCs w:val="24"/>
        </w:rPr>
        <w:t>licencj</w:t>
      </w:r>
      <w:r w:rsidR="00AF007E" w:rsidRPr="0023062B">
        <w:rPr>
          <w:rFonts w:ascii="Calibri" w:hAnsi="Calibri" w:cs="Calibri"/>
          <w:bCs/>
          <w:sz w:val="24"/>
          <w:szCs w:val="24"/>
        </w:rPr>
        <w:t>i</w:t>
      </w:r>
      <w:r w:rsidRPr="0023062B">
        <w:rPr>
          <w:rFonts w:ascii="Calibri" w:hAnsi="Calibri" w:cs="Calibri"/>
          <w:bCs/>
          <w:sz w:val="24"/>
          <w:szCs w:val="24"/>
        </w:rPr>
        <w:t xml:space="preserve">, a w obszarach, w których Wykonawca nie posiada autorskich praw majątkowych – dalszej licencji (sublicencji) na system, w zakresie własnym i na własne potrzeby Zamawiającego na następujących polach eksploatacji: </w:t>
      </w:r>
    </w:p>
    <w:p w14:paraId="3AE54EAE" w14:textId="77777777" w:rsidR="00851CBF" w:rsidRPr="0023062B" w:rsidRDefault="00851CBF" w:rsidP="00C20289">
      <w:pPr>
        <w:pStyle w:val="Akapitzlist"/>
        <w:numPr>
          <w:ilvl w:val="0"/>
          <w:numId w:val="27"/>
        </w:numPr>
        <w:spacing w:after="0" w:line="240" w:lineRule="auto"/>
        <w:jc w:val="both"/>
        <w:rPr>
          <w:rFonts w:ascii="Calibri" w:hAnsi="Calibri" w:cs="Calibri"/>
          <w:bCs/>
          <w:sz w:val="24"/>
          <w:szCs w:val="24"/>
        </w:rPr>
      </w:pPr>
      <w:r w:rsidRPr="0023062B">
        <w:rPr>
          <w:rFonts w:ascii="Calibri" w:hAnsi="Calibri" w:cs="Calibri"/>
          <w:bCs/>
          <w:sz w:val="24"/>
          <w:szCs w:val="24"/>
        </w:rPr>
        <w:t xml:space="preserve">wykorzystanie systemu w zakresie wdrożonych modułów, funkcjonalności i procesów, </w:t>
      </w:r>
    </w:p>
    <w:p w14:paraId="2866D0EE" w14:textId="77777777" w:rsidR="00851CBF" w:rsidRPr="0023062B" w:rsidRDefault="00851CBF" w:rsidP="00C20289">
      <w:pPr>
        <w:pStyle w:val="Akapitzlist"/>
        <w:numPr>
          <w:ilvl w:val="0"/>
          <w:numId w:val="27"/>
        </w:numPr>
        <w:spacing w:after="0" w:line="240" w:lineRule="auto"/>
        <w:jc w:val="both"/>
        <w:rPr>
          <w:rFonts w:ascii="Calibri" w:hAnsi="Calibri" w:cs="Calibri"/>
          <w:bCs/>
          <w:sz w:val="24"/>
          <w:szCs w:val="24"/>
        </w:rPr>
      </w:pPr>
      <w:r w:rsidRPr="0023062B">
        <w:rPr>
          <w:rFonts w:ascii="Calibri" w:hAnsi="Calibri" w:cs="Calibri"/>
          <w:bCs/>
          <w:sz w:val="24"/>
          <w:szCs w:val="24"/>
        </w:rPr>
        <w:t xml:space="preserve">wprowadzanie i zapisywanie w pamięci komputera, </w:t>
      </w:r>
    </w:p>
    <w:p w14:paraId="16F9AEBE" w14:textId="77777777" w:rsidR="00851CBF" w:rsidRPr="0023062B" w:rsidRDefault="00851CBF" w:rsidP="00C20289">
      <w:pPr>
        <w:pStyle w:val="Akapitzlist"/>
        <w:numPr>
          <w:ilvl w:val="0"/>
          <w:numId w:val="27"/>
        </w:numPr>
        <w:spacing w:after="0" w:line="240" w:lineRule="auto"/>
        <w:jc w:val="both"/>
        <w:rPr>
          <w:rFonts w:ascii="Calibri" w:hAnsi="Calibri" w:cs="Calibri"/>
          <w:bCs/>
          <w:sz w:val="24"/>
          <w:szCs w:val="24"/>
        </w:rPr>
      </w:pPr>
      <w:r w:rsidRPr="0023062B">
        <w:rPr>
          <w:rFonts w:ascii="Calibri" w:hAnsi="Calibri" w:cs="Calibri"/>
          <w:bCs/>
          <w:sz w:val="24"/>
          <w:szCs w:val="24"/>
        </w:rPr>
        <w:t xml:space="preserve">wyświetlanie, stosowanie, </w:t>
      </w:r>
    </w:p>
    <w:p w14:paraId="7B999571" w14:textId="77777777" w:rsidR="00851CBF" w:rsidRPr="0023062B" w:rsidRDefault="00851CBF" w:rsidP="00C20289">
      <w:pPr>
        <w:pStyle w:val="Akapitzlist"/>
        <w:numPr>
          <w:ilvl w:val="0"/>
          <w:numId w:val="27"/>
        </w:numPr>
        <w:spacing w:after="0" w:line="240" w:lineRule="auto"/>
        <w:jc w:val="both"/>
        <w:rPr>
          <w:rFonts w:ascii="Calibri" w:hAnsi="Calibri" w:cs="Calibri"/>
          <w:bCs/>
          <w:sz w:val="24"/>
          <w:szCs w:val="24"/>
        </w:rPr>
      </w:pPr>
      <w:r w:rsidRPr="0023062B">
        <w:rPr>
          <w:rFonts w:ascii="Calibri" w:hAnsi="Calibri" w:cs="Calibri"/>
          <w:bCs/>
          <w:sz w:val="24"/>
          <w:szCs w:val="24"/>
        </w:rPr>
        <w:t xml:space="preserve">instalowanie i deinstalowanie systemu. </w:t>
      </w:r>
    </w:p>
    <w:p w14:paraId="4DA62425" w14:textId="77777777" w:rsidR="00851CBF" w:rsidRPr="0023062B" w:rsidRDefault="00851CBF" w:rsidP="00C20289">
      <w:pPr>
        <w:pStyle w:val="Akapitzlist"/>
        <w:numPr>
          <w:ilvl w:val="0"/>
          <w:numId w:val="27"/>
        </w:numPr>
        <w:spacing w:after="0" w:line="240" w:lineRule="auto"/>
        <w:jc w:val="both"/>
        <w:rPr>
          <w:rFonts w:ascii="Calibri" w:hAnsi="Calibri" w:cs="Calibri"/>
          <w:bCs/>
          <w:sz w:val="24"/>
          <w:szCs w:val="24"/>
        </w:rPr>
      </w:pPr>
      <w:r w:rsidRPr="0023062B">
        <w:rPr>
          <w:rFonts w:ascii="Calibri" w:hAnsi="Calibri" w:cs="Calibri"/>
          <w:bCs/>
          <w:sz w:val="24"/>
          <w:szCs w:val="24"/>
        </w:rPr>
        <w:t xml:space="preserve">korzystanie z produktów powstałych w wyniku eksploatacji systemu: danych, raportów, zestawień oraz innych dokumentów kreowanych w ramach tej eksploatacji. </w:t>
      </w:r>
    </w:p>
    <w:p w14:paraId="68ACB4B5" w14:textId="2E32B3B1" w:rsidR="006F7A9F" w:rsidRPr="0023062B" w:rsidRDefault="006F7A9F" w:rsidP="00C20289">
      <w:pPr>
        <w:pStyle w:val="Akapitzlist"/>
        <w:numPr>
          <w:ilvl w:val="6"/>
          <w:numId w:val="34"/>
        </w:numPr>
        <w:spacing w:after="0" w:line="240" w:lineRule="auto"/>
        <w:ind w:left="284" w:hanging="284"/>
        <w:jc w:val="both"/>
        <w:rPr>
          <w:rFonts w:ascii="Calibri" w:hAnsi="Calibri" w:cs="Calibri"/>
          <w:bCs/>
          <w:sz w:val="24"/>
          <w:szCs w:val="24"/>
        </w:rPr>
      </w:pPr>
      <w:r w:rsidRPr="0023062B">
        <w:rPr>
          <w:rFonts w:ascii="Calibri" w:hAnsi="Calibri" w:cs="Calibri"/>
          <w:bCs/>
          <w:sz w:val="24"/>
          <w:szCs w:val="24"/>
        </w:rPr>
        <w:t>Zamawiający ma prawo do rozpowszechniania bez ograniczeń rezultatów wykonywania oprogramowania aplikacyjnego oraz danych i zestawień utworzonych za jego pomocą.</w:t>
      </w:r>
      <w:r w:rsidR="00584E93" w:rsidRPr="0023062B">
        <w:rPr>
          <w:rFonts w:ascii="Calibri" w:hAnsi="Calibri" w:cs="Calibri"/>
          <w:bCs/>
          <w:sz w:val="24"/>
          <w:szCs w:val="24"/>
        </w:rPr>
        <w:t xml:space="preserve"> </w:t>
      </w:r>
    </w:p>
    <w:p w14:paraId="54DF98BD" w14:textId="2D5673FE" w:rsidR="000F238B" w:rsidRPr="0023062B" w:rsidRDefault="00851CBF" w:rsidP="00C20289">
      <w:pPr>
        <w:pStyle w:val="Akapitzlist"/>
        <w:numPr>
          <w:ilvl w:val="6"/>
          <w:numId w:val="34"/>
        </w:numPr>
        <w:spacing w:after="0" w:line="240" w:lineRule="auto"/>
        <w:ind w:left="284" w:hanging="284"/>
        <w:jc w:val="both"/>
        <w:rPr>
          <w:rFonts w:ascii="Calibri" w:hAnsi="Calibri" w:cs="Calibri"/>
          <w:bCs/>
          <w:sz w:val="24"/>
          <w:szCs w:val="24"/>
        </w:rPr>
      </w:pPr>
      <w:r w:rsidRPr="0023062B">
        <w:rPr>
          <w:rFonts w:ascii="Calibri" w:hAnsi="Calibri" w:cs="Calibri"/>
          <w:bCs/>
          <w:sz w:val="24"/>
          <w:szCs w:val="24"/>
        </w:rPr>
        <w:t>Wykonawca przeniesie na Zamawiającego lub udzieli Zamawiającemu niewyłącznej, nieograniczonej w czasie i terytorialnie sublicencji w ramach licencji posiadanej przez Wykonawcę na oprogramowanie inne niż system, jeżeli jest ono niezbędne do umożliwienia Zamawiającemu korzystania z systemu w sposób zgodny z umową, na następujących polach eksploatacji:</w:t>
      </w:r>
    </w:p>
    <w:p w14:paraId="4DD6BA59" w14:textId="77777777" w:rsidR="000F238B" w:rsidRPr="0023062B" w:rsidRDefault="00851CBF" w:rsidP="00C20289">
      <w:pPr>
        <w:pStyle w:val="Akapitzlist"/>
        <w:numPr>
          <w:ilvl w:val="0"/>
          <w:numId w:val="28"/>
        </w:numPr>
        <w:spacing w:after="0" w:line="240" w:lineRule="auto"/>
        <w:jc w:val="both"/>
        <w:rPr>
          <w:rFonts w:ascii="Calibri" w:hAnsi="Calibri" w:cs="Calibri"/>
          <w:bCs/>
          <w:sz w:val="24"/>
          <w:szCs w:val="24"/>
        </w:rPr>
      </w:pPr>
      <w:r w:rsidRPr="0023062B">
        <w:rPr>
          <w:rFonts w:ascii="Calibri" w:hAnsi="Calibri" w:cs="Calibri"/>
          <w:bCs/>
          <w:sz w:val="24"/>
          <w:szCs w:val="24"/>
        </w:rPr>
        <w:t xml:space="preserve">uruchomienie oprogramowania i jego wykorzystywanie zgodnie z instrukcją </w:t>
      </w:r>
      <w:r w:rsidR="000F238B" w:rsidRPr="0023062B">
        <w:rPr>
          <w:rFonts w:ascii="Calibri" w:hAnsi="Calibri" w:cs="Calibri"/>
          <w:bCs/>
          <w:sz w:val="24"/>
          <w:szCs w:val="24"/>
        </w:rPr>
        <w:t>użytkowania</w:t>
      </w:r>
      <w:r w:rsidRPr="0023062B">
        <w:rPr>
          <w:rFonts w:ascii="Calibri" w:hAnsi="Calibri" w:cs="Calibri"/>
          <w:bCs/>
          <w:sz w:val="24"/>
          <w:szCs w:val="24"/>
        </w:rPr>
        <w:t>,</w:t>
      </w:r>
    </w:p>
    <w:p w14:paraId="2D43CED7" w14:textId="25D8D036" w:rsidR="000F238B" w:rsidRPr="0023062B" w:rsidRDefault="00851CBF" w:rsidP="00C20289">
      <w:pPr>
        <w:pStyle w:val="Akapitzlist"/>
        <w:numPr>
          <w:ilvl w:val="0"/>
          <w:numId w:val="28"/>
        </w:numPr>
        <w:spacing w:after="0" w:line="240" w:lineRule="auto"/>
        <w:jc w:val="both"/>
        <w:rPr>
          <w:rFonts w:ascii="Calibri" w:hAnsi="Calibri" w:cs="Calibri"/>
          <w:bCs/>
          <w:sz w:val="24"/>
          <w:szCs w:val="24"/>
        </w:rPr>
      </w:pPr>
      <w:r w:rsidRPr="0023062B">
        <w:rPr>
          <w:rFonts w:ascii="Calibri" w:hAnsi="Calibri" w:cs="Calibri"/>
          <w:bCs/>
          <w:sz w:val="24"/>
          <w:szCs w:val="24"/>
        </w:rPr>
        <w:t xml:space="preserve">wykonywanie kopii </w:t>
      </w:r>
      <w:r w:rsidR="000F238B" w:rsidRPr="0023062B">
        <w:rPr>
          <w:rFonts w:ascii="Calibri" w:hAnsi="Calibri" w:cs="Calibri"/>
          <w:bCs/>
          <w:sz w:val="24"/>
          <w:szCs w:val="24"/>
        </w:rPr>
        <w:t>bezpieczeństwa</w:t>
      </w:r>
      <w:r w:rsidRPr="0023062B">
        <w:rPr>
          <w:rFonts w:ascii="Calibri" w:hAnsi="Calibri" w:cs="Calibri"/>
          <w:bCs/>
          <w:sz w:val="24"/>
          <w:szCs w:val="24"/>
        </w:rPr>
        <w:t xml:space="preserve"> oprogramowania, z </w:t>
      </w:r>
      <w:r w:rsidR="000F238B" w:rsidRPr="0023062B">
        <w:rPr>
          <w:rFonts w:ascii="Calibri" w:hAnsi="Calibri" w:cs="Calibri"/>
          <w:bCs/>
          <w:sz w:val="24"/>
          <w:szCs w:val="24"/>
        </w:rPr>
        <w:t>zastrzeżeniem</w:t>
      </w:r>
      <w:r w:rsidRPr="0023062B">
        <w:rPr>
          <w:rFonts w:ascii="Calibri" w:hAnsi="Calibri" w:cs="Calibri"/>
          <w:bCs/>
          <w:sz w:val="24"/>
          <w:szCs w:val="24"/>
        </w:rPr>
        <w:t xml:space="preserve">, </w:t>
      </w:r>
      <w:r w:rsidR="000F238B" w:rsidRPr="0023062B">
        <w:rPr>
          <w:rFonts w:ascii="Calibri" w:hAnsi="Calibri" w:cs="Calibri"/>
          <w:bCs/>
          <w:sz w:val="24"/>
          <w:szCs w:val="24"/>
        </w:rPr>
        <w:t>ż</w:t>
      </w:r>
      <w:r w:rsidRPr="0023062B">
        <w:rPr>
          <w:rFonts w:ascii="Calibri" w:hAnsi="Calibri" w:cs="Calibri"/>
          <w:bCs/>
          <w:sz w:val="24"/>
          <w:szCs w:val="24"/>
        </w:rPr>
        <w:t xml:space="preserve">e kopia </w:t>
      </w:r>
      <w:r w:rsidR="000F238B" w:rsidRPr="0023062B">
        <w:rPr>
          <w:rFonts w:ascii="Calibri" w:hAnsi="Calibri" w:cs="Calibri"/>
          <w:bCs/>
          <w:sz w:val="24"/>
          <w:szCs w:val="24"/>
        </w:rPr>
        <w:t>bezpieczeństwa</w:t>
      </w:r>
      <w:r w:rsidRPr="0023062B">
        <w:rPr>
          <w:rFonts w:ascii="Calibri" w:hAnsi="Calibri" w:cs="Calibri"/>
          <w:bCs/>
          <w:sz w:val="24"/>
          <w:szCs w:val="24"/>
        </w:rPr>
        <w:t xml:space="preserve"> nie </w:t>
      </w:r>
      <w:r w:rsidR="000F238B" w:rsidRPr="0023062B">
        <w:rPr>
          <w:rFonts w:ascii="Calibri" w:hAnsi="Calibri" w:cs="Calibri"/>
          <w:bCs/>
          <w:sz w:val="24"/>
          <w:szCs w:val="24"/>
        </w:rPr>
        <w:t>może</w:t>
      </w:r>
      <w:r w:rsidRPr="0023062B">
        <w:rPr>
          <w:rFonts w:ascii="Calibri" w:hAnsi="Calibri" w:cs="Calibri"/>
          <w:bCs/>
          <w:sz w:val="24"/>
          <w:szCs w:val="24"/>
        </w:rPr>
        <w:t xml:space="preserve"> </w:t>
      </w:r>
      <w:r w:rsidR="000F238B" w:rsidRPr="0023062B">
        <w:rPr>
          <w:rFonts w:ascii="Calibri" w:hAnsi="Calibri" w:cs="Calibri"/>
          <w:bCs/>
          <w:sz w:val="24"/>
          <w:szCs w:val="24"/>
        </w:rPr>
        <w:t>być</w:t>
      </w:r>
      <w:r w:rsidRPr="0023062B">
        <w:rPr>
          <w:rFonts w:ascii="Calibri" w:hAnsi="Calibri" w:cs="Calibri"/>
          <w:bCs/>
          <w:sz w:val="24"/>
          <w:szCs w:val="24"/>
        </w:rPr>
        <w:t xml:space="preserve"> wykorzystywana produkcyjnie </w:t>
      </w:r>
      <w:r w:rsidR="000F238B" w:rsidRPr="0023062B">
        <w:rPr>
          <w:rFonts w:ascii="Calibri" w:hAnsi="Calibri" w:cs="Calibri"/>
          <w:bCs/>
          <w:sz w:val="24"/>
          <w:szCs w:val="24"/>
        </w:rPr>
        <w:t>równocześnie</w:t>
      </w:r>
      <w:r w:rsidRPr="0023062B">
        <w:rPr>
          <w:rFonts w:ascii="Calibri" w:hAnsi="Calibri" w:cs="Calibri"/>
          <w:bCs/>
          <w:sz w:val="24"/>
          <w:szCs w:val="24"/>
        </w:rPr>
        <w:t xml:space="preserve"> z</w:t>
      </w:r>
      <w:r w:rsidR="00AE0C12" w:rsidRPr="0023062B">
        <w:rPr>
          <w:rFonts w:ascii="Calibri" w:hAnsi="Calibri" w:cs="Calibri"/>
          <w:bCs/>
          <w:sz w:val="24"/>
          <w:szCs w:val="24"/>
        </w:rPr>
        <w:t> </w:t>
      </w:r>
      <w:r w:rsidRPr="0023062B">
        <w:rPr>
          <w:rFonts w:ascii="Calibri" w:hAnsi="Calibri" w:cs="Calibri"/>
          <w:bCs/>
          <w:sz w:val="24"/>
          <w:szCs w:val="24"/>
        </w:rPr>
        <w:t xml:space="preserve">oprogramowaniem, </w:t>
      </w:r>
    </w:p>
    <w:p w14:paraId="1D35C926" w14:textId="77777777" w:rsidR="000F238B" w:rsidRPr="0023062B" w:rsidRDefault="00851CBF" w:rsidP="00C20289">
      <w:pPr>
        <w:pStyle w:val="Akapitzlist"/>
        <w:numPr>
          <w:ilvl w:val="0"/>
          <w:numId w:val="28"/>
        </w:numPr>
        <w:spacing w:after="0" w:line="240" w:lineRule="auto"/>
        <w:jc w:val="both"/>
        <w:rPr>
          <w:rFonts w:ascii="Calibri" w:hAnsi="Calibri" w:cs="Calibri"/>
          <w:bCs/>
          <w:sz w:val="24"/>
          <w:szCs w:val="24"/>
        </w:rPr>
      </w:pPr>
      <w:r w:rsidRPr="0023062B">
        <w:rPr>
          <w:rFonts w:ascii="Calibri" w:hAnsi="Calibri" w:cs="Calibri"/>
          <w:bCs/>
          <w:sz w:val="24"/>
          <w:szCs w:val="24"/>
        </w:rPr>
        <w:t xml:space="preserve">korzystania z instrukcji </w:t>
      </w:r>
      <w:r w:rsidR="000F238B" w:rsidRPr="0023062B">
        <w:rPr>
          <w:rFonts w:ascii="Calibri" w:hAnsi="Calibri" w:cs="Calibri"/>
          <w:bCs/>
          <w:sz w:val="24"/>
          <w:szCs w:val="24"/>
        </w:rPr>
        <w:t>użytkowania</w:t>
      </w:r>
      <w:r w:rsidRPr="0023062B">
        <w:rPr>
          <w:rFonts w:ascii="Calibri" w:hAnsi="Calibri" w:cs="Calibri"/>
          <w:bCs/>
          <w:sz w:val="24"/>
          <w:szCs w:val="24"/>
        </w:rPr>
        <w:t xml:space="preserve"> oprogramowania w formie dokumentu elektronicznego lub </w:t>
      </w:r>
      <w:r w:rsidR="000F238B" w:rsidRPr="0023062B">
        <w:rPr>
          <w:rFonts w:ascii="Calibri" w:hAnsi="Calibri" w:cs="Calibri"/>
          <w:bCs/>
          <w:sz w:val="24"/>
          <w:szCs w:val="24"/>
        </w:rPr>
        <w:t>wydruków</w:t>
      </w:r>
      <w:r w:rsidRPr="0023062B">
        <w:rPr>
          <w:rFonts w:ascii="Calibri" w:hAnsi="Calibri" w:cs="Calibri"/>
          <w:bCs/>
          <w:sz w:val="24"/>
          <w:szCs w:val="24"/>
        </w:rPr>
        <w:t xml:space="preserve"> tego dokumentu, </w:t>
      </w:r>
    </w:p>
    <w:p w14:paraId="5B13F28F" w14:textId="3372663C" w:rsidR="00851CBF" w:rsidRPr="0023062B" w:rsidRDefault="00851CBF" w:rsidP="00C20289">
      <w:pPr>
        <w:pStyle w:val="Akapitzlist"/>
        <w:numPr>
          <w:ilvl w:val="0"/>
          <w:numId w:val="28"/>
        </w:numPr>
        <w:spacing w:after="0" w:line="240" w:lineRule="auto"/>
        <w:jc w:val="both"/>
        <w:rPr>
          <w:rFonts w:ascii="Calibri" w:hAnsi="Calibri" w:cs="Calibri"/>
          <w:bCs/>
          <w:sz w:val="24"/>
          <w:szCs w:val="24"/>
        </w:rPr>
      </w:pPr>
      <w:r w:rsidRPr="0023062B">
        <w:rPr>
          <w:rFonts w:ascii="Calibri" w:hAnsi="Calibri" w:cs="Calibri"/>
          <w:bCs/>
          <w:sz w:val="24"/>
          <w:szCs w:val="24"/>
        </w:rPr>
        <w:t>przenoszenie oprogramowania na inny serwer lub komputer.</w:t>
      </w:r>
      <w:r w:rsidR="000F238B" w:rsidRPr="0023062B">
        <w:rPr>
          <w:rFonts w:ascii="Calibri" w:hAnsi="Calibri" w:cs="Calibri"/>
          <w:bCs/>
          <w:sz w:val="24"/>
          <w:szCs w:val="24"/>
        </w:rPr>
        <w:t xml:space="preserve"> </w:t>
      </w:r>
    </w:p>
    <w:p w14:paraId="273E5236" w14:textId="77777777" w:rsidR="000F238B" w:rsidRPr="0023062B" w:rsidRDefault="000F238B" w:rsidP="00C20289">
      <w:pPr>
        <w:pStyle w:val="Akapitzlist"/>
        <w:numPr>
          <w:ilvl w:val="6"/>
          <w:numId w:val="3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Wykonawca przeniesie na Zamawiającego autorskie prawa majątkowe do dokumentacji realizacyjnej i upoważni Zamawiającego do wykonywania praw zależnych (prawo zezwalania na rozporządzanie i korzystanie z opracowania) do dokumentacji realizacyjnej oraz udzieli Zamawiającemu niewyłącznej, nieograniczonej terytorialnie i czasowo licencji na dokumentację techniczną, na następujących polach eksploatacji: </w:t>
      </w:r>
    </w:p>
    <w:p w14:paraId="6DA4F855" w14:textId="09B8722D" w:rsidR="000F238B" w:rsidRPr="0023062B" w:rsidRDefault="000F238B" w:rsidP="00C20289">
      <w:pPr>
        <w:pStyle w:val="Akapitzlist"/>
        <w:numPr>
          <w:ilvl w:val="0"/>
          <w:numId w:val="29"/>
        </w:numPr>
        <w:suppressAutoHyphens/>
        <w:autoSpaceDN w:val="0"/>
        <w:spacing w:after="0" w:line="240" w:lineRule="auto"/>
        <w:jc w:val="both"/>
        <w:rPr>
          <w:rFonts w:ascii="Calibri" w:hAnsi="Calibri" w:cs="Calibri"/>
          <w:bCs/>
          <w:sz w:val="24"/>
          <w:szCs w:val="24"/>
        </w:rPr>
      </w:pPr>
      <w:r w:rsidRPr="0023062B">
        <w:rPr>
          <w:rFonts w:ascii="Calibri" w:hAnsi="Calibri" w:cs="Calibri"/>
          <w:bCs/>
          <w:sz w:val="24"/>
          <w:szCs w:val="24"/>
        </w:rPr>
        <w:t xml:space="preserve">trwałe lub czasowe zwielokrotnianie w całości lub w części, jakimikolwiek środkami </w:t>
      </w:r>
      <w:r w:rsidRPr="0023062B">
        <w:rPr>
          <w:rFonts w:ascii="Calibri" w:hAnsi="Calibri" w:cs="Calibri"/>
          <w:bCs/>
          <w:sz w:val="24"/>
          <w:szCs w:val="24"/>
        </w:rPr>
        <w:br/>
        <w:t xml:space="preserve">i w jakiejkolwiek formie, w tym także utrwalanie i zwielokrotnianie dowolną techniką, w tym techniką zapisu magnetycznego lub techniką cyfrową, taką jak zapis na płycie CD, DVD, Blu-ray, urządzeniu z pamięcią </w:t>
      </w:r>
      <w:proofErr w:type="spellStart"/>
      <w:r w:rsidRPr="0023062B">
        <w:rPr>
          <w:rFonts w:ascii="Calibri" w:hAnsi="Calibri" w:cs="Calibri"/>
          <w:bCs/>
          <w:sz w:val="24"/>
          <w:szCs w:val="24"/>
        </w:rPr>
        <w:t>flash</w:t>
      </w:r>
      <w:proofErr w:type="spellEnd"/>
      <w:r w:rsidRPr="0023062B">
        <w:rPr>
          <w:rFonts w:ascii="Calibri" w:hAnsi="Calibri" w:cs="Calibri"/>
          <w:bCs/>
          <w:sz w:val="24"/>
          <w:szCs w:val="24"/>
        </w:rPr>
        <w:t xml:space="preserve"> lub jakimkolwiek innym nośniku pamięci, </w:t>
      </w:r>
    </w:p>
    <w:p w14:paraId="22A19998" w14:textId="77777777" w:rsidR="000F238B" w:rsidRPr="0023062B" w:rsidRDefault="000F238B" w:rsidP="00C20289">
      <w:pPr>
        <w:pStyle w:val="Akapitzlist"/>
        <w:numPr>
          <w:ilvl w:val="0"/>
          <w:numId w:val="29"/>
        </w:numPr>
        <w:suppressAutoHyphens/>
        <w:autoSpaceDN w:val="0"/>
        <w:spacing w:after="0" w:line="240" w:lineRule="auto"/>
        <w:jc w:val="both"/>
        <w:rPr>
          <w:rFonts w:ascii="Calibri" w:hAnsi="Calibri" w:cs="Calibri"/>
          <w:bCs/>
          <w:sz w:val="24"/>
          <w:szCs w:val="24"/>
        </w:rPr>
      </w:pPr>
      <w:r w:rsidRPr="0023062B">
        <w:rPr>
          <w:rFonts w:ascii="Calibri" w:hAnsi="Calibri" w:cs="Calibri"/>
          <w:bCs/>
          <w:sz w:val="24"/>
          <w:szCs w:val="24"/>
        </w:rPr>
        <w:t xml:space="preserve">tworzenie, przechowywanie i użytkowanie kopii zapasowych wraz z danymi, </w:t>
      </w:r>
    </w:p>
    <w:p w14:paraId="318F2643" w14:textId="77777777" w:rsidR="000F238B" w:rsidRPr="0023062B" w:rsidRDefault="000F238B" w:rsidP="00C20289">
      <w:pPr>
        <w:pStyle w:val="Akapitzlist"/>
        <w:numPr>
          <w:ilvl w:val="0"/>
          <w:numId w:val="29"/>
        </w:numPr>
        <w:suppressAutoHyphens/>
        <w:autoSpaceDN w:val="0"/>
        <w:spacing w:after="0" w:line="240" w:lineRule="auto"/>
        <w:jc w:val="both"/>
        <w:rPr>
          <w:rFonts w:ascii="Calibri" w:hAnsi="Calibri" w:cs="Calibri"/>
          <w:bCs/>
          <w:sz w:val="24"/>
          <w:szCs w:val="24"/>
        </w:rPr>
      </w:pPr>
      <w:r w:rsidRPr="0023062B">
        <w:rPr>
          <w:rFonts w:ascii="Calibri" w:hAnsi="Calibri" w:cs="Calibri"/>
          <w:bCs/>
          <w:sz w:val="24"/>
          <w:szCs w:val="24"/>
        </w:rPr>
        <w:t xml:space="preserve">wprowadzanie do pamięci komputerów i serwerów Zamawiającego, </w:t>
      </w:r>
    </w:p>
    <w:p w14:paraId="29FD45DA" w14:textId="5AFC8973" w:rsidR="00BF0496" w:rsidRPr="0023062B" w:rsidRDefault="000F238B" w:rsidP="00C20289">
      <w:pPr>
        <w:pStyle w:val="Akapitzlist"/>
        <w:numPr>
          <w:ilvl w:val="0"/>
          <w:numId w:val="29"/>
        </w:numPr>
        <w:suppressAutoHyphens/>
        <w:autoSpaceDN w:val="0"/>
        <w:spacing w:after="0" w:line="240" w:lineRule="auto"/>
        <w:jc w:val="both"/>
        <w:rPr>
          <w:rFonts w:ascii="Calibri" w:hAnsi="Calibri" w:cs="Calibri"/>
          <w:bCs/>
          <w:sz w:val="24"/>
          <w:szCs w:val="24"/>
        </w:rPr>
      </w:pPr>
      <w:r w:rsidRPr="0023062B">
        <w:rPr>
          <w:rFonts w:ascii="Calibri" w:hAnsi="Calibri" w:cs="Calibri"/>
          <w:bCs/>
          <w:sz w:val="24"/>
          <w:szCs w:val="24"/>
        </w:rPr>
        <w:t>odtwarzani</w:t>
      </w:r>
      <w:r w:rsidR="009A780A" w:rsidRPr="0023062B">
        <w:rPr>
          <w:rFonts w:ascii="Calibri" w:hAnsi="Calibri" w:cs="Calibri"/>
          <w:bCs/>
          <w:sz w:val="24"/>
          <w:szCs w:val="24"/>
        </w:rPr>
        <w:t>e</w:t>
      </w:r>
      <w:r w:rsidRPr="0023062B">
        <w:rPr>
          <w:rFonts w:ascii="Calibri" w:hAnsi="Calibri" w:cs="Calibri"/>
          <w:bCs/>
          <w:sz w:val="24"/>
          <w:szCs w:val="24"/>
        </w:rPr>
        <w:t>, przechowywani</w:t>
      </w:r>
      <w:r w:rsidR="009A780A" w:rsidRPr="0023062B">
        <w:rPr>
          <w:rFonts w:ascii="Calibri" w:hAnsi="Calibri" w:cs="Calibri"/>
          <w:bCs/>
          <w:sz w:val="24"/>
          <w:szCs w:val="24"/>
        </w:rPr>
        <w:t>e</w:t>
      </w:r>
      <w:r w:rsidRPr="0023062B">
        <w:rPr>
          <w:rFonts w:ascii="Calibri" w:hAnsi="Calibri" w:cs="Calibri"/>
          <w:bCs/>
          <w:sz w:val="24"/>
          <w:szCs w:val="24"/>
        </w:rPr>
        <w:t>, utrwalani</w:t>
      </w:r>
      <w:r w:rsidR="009A780A" w:rsidRPr="0023062B">
        <w:rPr>
          <w:rFonts w:ascii="Calibri" w:hAnsi="Calibri" w:cs="Calibri"/>
          <w:bCs/>
          <w:sz w:val="24"/>
          <w:szCs w:val="24"/>
        </w:rPr>
        <w:t>e</w:t>
      </w:r>
      <w:r w:rsidRPr="0023062B">
        <w:rPr>
          <w:rFonts w:ascii="Calibri" w:hAnsi="Calibri" w:cs="Calibri"/>
          <w:bCs/>
          <w:sz w:val="24"/>
          <w:szCs w:val="24"/>
        </w:rPr>
        <w:t>, stosowani</w:t>
      </w:r>
      <w:r w:rsidR="009A780A" w:rsidRPr="0023062B">
        <w:rPr>
          <w:rFonts w:ascii="Calibri" w:hAnsi="Calibri" w:cs="Calibri"/>
          <w:bCs/>
          <w:sz w:val="24"/>
          <w:szCs w:val="24"/>
        </w:rPr>
        <w:t>e</w:t>
      </w:r>
      <w:r w:rsidRPr="0023062B">
        <w:rPr>
          <w:rFonts w:ascii="Calibri" w:hAnsi="Calibri" w:cs="Calibri"/>
          <w:bCs/>
          <w:sz w:val="24"/>
          <w:szCs w:val="24"/>
        </w:rPr>
        <w:t>, instalowani</w:t>
      </w:r>
      <w:r w:rsidR="009A780A" w:rsidRPr="0023062B">
        <w:rPr>
          <w:rFonts w:ascii="Calibri" w:hAnsi="Calibri" w:cs="Calibri"/>
          <w:bCs/>
          <w:sz w:val="24"/>
          <w:szCs w:val="24"/>
        </w:rPr>
        <w:t>e</w:t>
      </w:r>
      <w:r w:rsidRPr="0023062B">
        <w:rPr>
          <w:rFonts w:ascii="Calibri" w:hAnsi="Calibri" w:cs="Calibri"/>
          <w:bCs/>
          <w:sz w:val="24"/>
          <w:szCs w:val="24"/>
        </w:rPr>
        <w:t xml:space="preserve"> i deinstalowani</w:t>
      </w:r>
      <w:r w:rsidR="009A780A" w:rsidRPr="0023062B">
        <w:rPr>
          <w:rFonts w:ascii="Calibri" w:hAnsi="Calibri" w:cs="Calibri"/>
          <w:bCs/>
          <w:sz w:val="24"/>
          <w:szCs w:val="24"/>
        </w:rPr>
        <w:t>e</w:t>
      </w:r>
      <w:r w:rsidRPr="0023062B">
        <w:rPr>
          <w:rFonts w:ascii="Calibri" w:hAnsi="Calibri" w:cs="Calibri"/>
          <w:bCs/>
          <w:sz w:val="24"/>
          <w:szCs w:val="24"/>
        </w:rPr>
        <w:t>,</w:t>
      </w:r>
    </w:p>
    <w:p w14:paraId="05FC2C3C" w14:textId="0526AADE" w:rsidR="000F238B" w:rsidRPr="0023062B" w:rsidRDefault="000F238B" w:rsidP="00C20289">
      <w:pPr>
        <w:pStyle w:val="Akapitzlist"/>
        <w:numPr>
          <w:ilvl w:val="0"/>
          <w:numId w:val="29"/>
        </w:numPr>
        <w:suppressAutoHyphens/>
        <w:autoSpaceDN w:val="0"/>
        <w:spacing w:after="0" w:line="240" w:lineRule="auto"/>
        <w:jc w:val="both"/>
        <w:rPr>
          <w:rFonts w:ascii="Calibri" w:hAnsi="Calibri" w:cs="Calibri"/>
          <w:bCs/>
          <w:sz w:val="24"/>
          <w:szCs w:val="24"/>
        </w:rPr>
      </w:pPr>
      <w:r w:rsidRPr="0023062B">
        <w:rPr>
          <w:rFonts w:ascii="Calibri" w:hAnsi="Calibri" w:cs="Calibri"/>
          <w:bCs/>
          <w:sz w:val="24"/>
          <w:szCs w:val="24"/>
        </w:rPr>
        <w:t>dystrybucję w wewnętrznej sieci komputerowej Zamawiającego poprzez zamieszczenie dokumentacji realizacyjnej i/lu</w:t>
      </w:r>
      <w:r w:rsidR="009A780A" w:rsidRPr="0023062B">
        <w:rPr>
          <w:rFonts w:ascii="Calibri" w:hAnsi="Calibri" w:cs="Calibri"/>
          <w:bCs/>
          <w:sz w:val="24"/>
          <w:szCs w:val="24"/>
        </w:rPr>
        <w:t>b</w:t>
      </w:r>
      <w:r w:rsidRPr="0023062B">
        <w:rPr>
          <w:rFonts w:ascii="Calibri" w:hAnsi="Calibri" w:cs="Calibri"/>
          <w:bCs/>
          <w:sz w:val="24"/>
          <w:szCs w:val="24"/>
        </w:rPr>
        <w:t xml:space="preserve"> dokumentacji technicznej na zasobie sieciowym.</w:t>
      </w:r>
    </w:p>
    <w:p w14:paraId="5802DC25" w14:textId="0FBD2402" w:rsidR="000F238B" w:rsidRPr="0023062B" w:rsidRDefault="000F238B" w:rsidP="00C20289">
      <w:pPr>
        <w:pStyle w:val="Akapitzlist"/>
        <w:numPr>
          <w:ilvl w:val="6"/>
          <w:numId w:val="3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 przypadku aktualizacji lub modyfikacji dokumentacji realizacyjnej, Wykonawca przenosi na Zamawiającego autorskie prawa majątkowe na polach eksploatacji wskazanych w ust. </w:t>
      </w:r>
      <w:r w:rsidR="00521512" w:rsidRPr="0023062B">
        <w:rPr>
          <w:rFonts w:ascii="Calibri" w:hAnsi="Calibri" w:cs="Calibri"/>
          <w:bCs/>
          <w:sz w:val="24"/>
          <w:szCs w:val="24"/>
        </w:rPr>
        <w:t>5</w:t>
      </w:r>
      <w:r w:rsidRPr="0023062B">
        <w:rPr>
          <w:rFonts w:ascii="Calibri" w:hAnsi="Calibri" w:cs="Calibri"/>
          <w:bCs/>
          <w:sz w:val="24"/>
          <w:szCs w:val="24"/>
        </w:rPr>
        <w:t xml:space="preserve"> powyżej z momentem wydania zaktualizowanej lub zmodyfikowanej dokumentacji realizacyjnej.</w:t>
      </w:r>
    </w:p>
    <w:p w14:paraId="3269AC6B" w14:textId="397AFA6B" w:rsidR="000F238B" w:rsidRPr="0023062B" w:rsidRDefault="009C6BF4" w:rsidP="00C20289">
      <w:pPr>
        <w:pStyle w:val="Akapitzlist"/>
        <w:numPr>
          <w:ilvl w:val="6"/>
          <w:numId w:val="3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Sublicencja udzielana jest Zamawiającemu wyłącznie w zakresie, w jakim Wykonawca dysponuje licencją, z zastrzeżeniem, że postanowienia licencji przysługującej Wykonawcy nie mogą ograniczać praw Zamawiającego w sposób uniemożliwiający lub utrudniający korzystanie z </w:t>
      </w:r>
      <w:r w:rsidR="009A780A" w:rsidRPr="0023062B">
        <w:rPr>
          <w:rFonts w:ascii="Calibri" w:hAnsi="Calibri" w:cs="Calibri"/>
          <w:bCs/>
          <w:sz w:val="24"/>
          <w:szCs w:val="24"/>
        </w:rPr>
        <w:t>s</w:t>
      </w:r>
      <w:r w:rsidRPr="0023062B">
        <w:rPr>
          <w:rFonts w:ascii="Calibri" w:hAnsi="Calibri" w:cs="Calibri"/>
          <w:bCs/>
          <w:sz w:val="24"/>
          <w:szCs w:val="24"/>
        </w:rPr>
        <w:t>ystemu lub jego poszczególnych części.</w:t>
      </w:r>
    </w:p>
    <w:p w14:paraId="0D07C9EF" w14:textId="661B25BC" w:rsidR="009C6BF4" w:rsidRPr="0023062B" w:rsidRDefault="009C6BF4" w:rsidP="00C20289">
      <w:pPr>
        <w:pStyle w:val="Akapitzlist"/>
        <w:numPr>
          <w:ilvl w:val="6"/>
          <w:numId w:val="34"/>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Przeniesienie licencji, o których mowa w ust. 2, 4 i 5 powyżej oraz przeniesienie autorskich praw majątkowych i praw zależnych, o których mowa w ust. </w:t>
      </w:r>
      <w:r w:rsidR="00941C65" w:rsidRPr="0023062B">
        <w:rPr>
          <w:rFonts w:ascii="Calibri" w:hAnsi="Calibri" w:cs="Calibri"/>
          <w:bCs/>
          <w:sz w:val="24"/>
          <w:szCs w:val="24"/>
        </w:rPr>
        <w:t xml:space="preserve">6 </w:t>
      </w:r>
      <w:r w:rsidRPr="0023062B">
        <w:rPr>
          <w:rFonts w:ascii="Calibri" w:hAnsi="Calibri" w:cs="Calibri"/>
          <w:bCs/>
          <w:sz w:val="24"/>
          <w:szCs w:val="24"/>
        </w:rPr>
        <w:t>powyżej nastąpi w momencie zapłaty przez Zamawiającego całości wynagrodzenia należnego Wykonawcy za wykonanie przedmiotu umowy, w ramach którego zostały przekazane Zamawiające</w:t>
      </w:r>
      <w:r w:rsidR="009A780A" w:rsidRPr="0023062B">
        <w:rPr>
          <w:rFonts w:ascii="Calibri" w:hAnsi="Calibri" w:cs="Calibri"/>
          <w:bCs/>
          <w:sz w:val="24"/>
          <w:szCs w:val="24"/>
        </w:rPr>
        <w:t>mu</w:t>
      </w:r>
      <w:r w:rsidRPr="0023062B">
        <w:rPr>
          <w:rFonts w:ascii="Calibri" w:hAnsi="Calibri" w:cs="Calibri"/>
          <w:bCs/>
          <w:sz w:val="24"/>
          <w:szCs w:val="24"/>
        </w:rPr>
        <w:t xml:space="preserve"> licencje lub autorskie prawa majątkowe.</w:t>
      </w:r>
    </w:p>
    <w:p w14:paraId="42141B75" w14:textId="77777777" w:rsidR="000F238B" w:rsidRPr="0023062B" w:rsidRDefault="000F238B" w:rsidP="00C20289">
      <w:pPr>
        <w:suppressAutoHyphens/>
        <w:autoSpaceDN w:val="0"/>
        <w:spacing w:after="0" w:line="240" w:lineRule="auto"/>
        <w:jc w:val="both"/>
        <w:rPr>
          <w:rFonts w:ascii="Calibri" w:hAnsi="Calibri" w:cs="Calibri"/>
          <w:bCs/>
          <w:sz w:val="24"/>
          <w:szCs w:val="24"/>
        </w:rPr>
      </w:pPr>
    </w:p>
    <w:p w14:paraId="047B1211" w14:textId="2956537B" w:rsidR="002976F1" w:rsidRPr="0023062B" w:rsidRDefault="002976F1" w:rsidP="00C20289">
      <w:pPr>
        <w:spacing w:after="0" w:line="240" w:lineRule="auto"/>
        <w:jc w:val="center"/>
        <w:rPr>
          <w:rFonts w:ascii="Calibri" w:hAnsi="Calibri" w:cs="Calibri"/>
          <w:b/>
          <w:sz w:val="24"/>
          <w:szCs w:val="24"/>
        </w:rPr>
      </w:pPr>
      <w:r w:rsidRPr="0023062B">
        <w:rPr>
          <w:rFonts w:ascii="Calibri" w:hAnsi="Calibri" w:cs="Calibri"/>
          <w:b/>
          <w:sz w:val="24"/>
          <w:szCs w:val="24"/>
        </w:rPr>
        <w:t xml:space="preserve">§ </w:t>
      </w:r>
      <w:r w:rsidR="009A780A" w:rsidRPr="0023062B">
        <w:rPr>
          <w:rFonts w:ascii="Calibri" w:hAnsi="Calibri" w:cs="Calibri"/>
          <w:b/>
          <w:sz w:val="24"/>
          <w:szCs w:val="24"/>
        </w:rPr>
        <w:t>8</w:t>
      </w:r>
      <w:r w:rsidRPr="0023062B">
        <w:rPr>
          <w:rFonts w:ascii="Calibri" w:hAnsi="Calibri" w:cs="Calibri"/>
          <w:b/>
          <w:sz w:val="24"/>
          <w:szCs w:val="24"/>
        </w:rPr>
        <w:t xml:space="preserve"> Podwykon</w:t>
      </w:r>
      <w:r w:rsidR="009A780A" w:rsidRPr="0023062B">
        <w:rPr>
          <w:rFonts w:ascii="Calibri" w:hAnsi="Calibri" w:cs="Calibri"/>
          <w:b/>
          <w:sz w:val="24"/>
          <w:szCs w:val="24"/>
        </w:rPr>
        <w:t xml:space="preserve">awstwo </w:t>
      </w:r>
    </w:p>
    <w:p w14:paraId="72099DE7" w14:textId="5524C574" w:rsidR="009329DF" w:rsidRPr="0023062B" w:rsidRDefault="009329DF" w:rsidP="00C20289">
      <w:pPr>
        <w:spacing w:after="0" w:line="240" w:lineRule="auto"/>
        <w:jc w:val="center"/>
        <w:rPr>
          <w:rFonts w:ascii="Calibri" w:hAnsi="Calibri" w:cs="Calibri"/>
          <w:b/>
          <w:sz w:val="24"/>
          <w:szCs w:val="24"/>
        </w:rPr>
      </w:pPr>
      <w:r w:rsidRPr="0023062B">
        <w:rPr>
          <w:rFonts w:ascii="Calibri" w:hAnsi="Calibri" w:cs="Calibri"/>
          <w:b/>
          <w:sz w:val="24"/>
          <w:szCs w:val="24"/>
        </w:rPr>
        <w:t>(</w:t>
      </w:r>
      <w:r w:rsidRPr="0023062B">
        <w:rPr>
          <w:rFonts w:ascii="Calibri" w:hAnsi="Calibri" w:cs="Calibri"/>
          <w:b/>
          <w:i/>
          <w:iCs/>
          <w:sz w:val="24"/>
          <w:szCs w:val="24"/>
        </w:rPr>
        <w:t>jeżeli dotyczy</w:t>
      </w:r>
      <w:r w:rsidRPr="0023062B">
        <w:rPr>
          <w:rFonts w:ascii="Calibri" w:hAnsi="Calibri" w:cs="Calibri"/>
          <w:b/>
          <w:sz w:val="24"/>
          <w:szCs w:val="24"/>
        </w:rPr>
        <w:t>)</w:t>
      </w:r>
    </w:p>
    <w:p w14:paraId="6F5BC708" w14:textId="77777777" w:rsidR="009329DF" w:rsidRPr="0023062B" w:rsidRDefault="009329DF" w:rsidP="00C20289">
      <w:pPr>
        <w:spacing w:after="0" w:line="240" w:lineRule="auto"/>
        <w:jc w:val="center"/>
        <w:rPr>
          <w:rFonts w:ascii="Calibri" w:eastAsia="Times New Roman" w:hAnsi="Calibri" w:cs="Calibri"/>
          <w:b/>
          <w:sz w:val="24"/>
          <w:szCs w:val="24"/>
        </w:rPr>
      </w:pPr>
    </w:p>
    <w:p w14:paraId="009159E9" w14:textId="77777777" w:rsidR="00D00411" w:rsidRPr="0023062B" w:rsidRDefault="00BF0496"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Wykonawca będzie realizował przedmiot umowy własnymi siłami </w:t>
      </w:r>
      <w:r w:rsidR="00663ACD" w:rsidRPr="0023062B">
        <w:rPr>
          <w:rFonts w:ascii="Calibri" w:hAnsi="Calibri" w:cs="Calibri"/>
          <w:bCs/>
          <w:sz w:val="24"/>
          <w:szCs w:val="24"/>
        </w:rPr>
        <w:t>lub</w:t>
      </w:r>
      <w:r w:rsidRPr="0023062B">
        <w:rPr>
          <w:rFonts w:ascii="Calibri" w:hAnsi="Calibri" w:cs="Calibri"/>
          <w:bCs/>
          <w:sz w:val="24"/>
          <w:szCs w:val="24"/>
        </w:rPr>
        <w:t xml:space="preserve"> przy pomocy </w:t>
      </w:r>
      <w:r w:rsidR="009329DF" w:rsidRPr="0023062B">
        <w:rPr>
          <w:rFonts w:ascii="Calibri" w:hAnsi="Calibri" w:cs="Calibri"/>
          <w:bCs/>
          <w:sz w:val="24"/>
          <w:szCs w:val="24"/>
        </w:rPr>
        <w:t>P</w:t>
      </w:r>
      <w:r w:rsidRPr="0023062B">
        <w:rPr>
          <w:rFonts w:ascii="Calibri" w:hAnsi="Calibri" w:cs="Calibri"/>
          <w:bCs/>
          <w:sz w:val="24"/>
          <w:szCs w:val="24"/>
        </w:rPr>
        <w:t>odwykonawców</w:t>
      </w:r>
      <w:r w:rsidR="00663ACD" w:rsidRPr="0023062B">
        <w:rPr>
          <w:rFonts w:ascii="Calibri" w:hAnsi="Calibri" w:cs="Calibri"/>
          <w:bCs/>
          <w:sz w:val="24"/>
          <w:szCs w:val="24"/>
        </w:rPr>
        <w:t>.</w:t>
      </w:r>
    </w:p>
    <w:p w14:paraId="671387B9" w14:textId="2E74310B" w:rsidR="00D00411" w:rsidRPr="0023062B" w:rsidRDefault="00BF0496"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Określenie prac, które Wykonawca wykonywać będzie samodzielnie lub za pomocą </w:t>
      </w:r>
      <w:r w:rsidR="005A3E1B" w:rsidRPr="0023062B">
        <w:rPr>
          <w:rFonts w:ascii="Calibri" w:hAnsi="Calibri" w:cs="Calibri"/>
          <w:bCs/>
          <w:sz w:val="24"/>
          <w:szCs w:val="24"/>
        </w:rPr>
        <w:t>P</w:t>
      </w:r>
      <w:r w:rsidRPr="0023062B">
        <w:rPr>
          <w:rFonts w:ascii="Calibri" w:hAnsi="Calibri" w:cs="Calibri"/>
          <w:bCs/>
          <w:sz w:val="24"/>
          <w:szCs w:val="24"/>
        </w:rPr>
        <w:t xml:space="preserve">odwykonawców oraz wybór </w:t>
      </w:r>
      <w:r w:rsidR="005A3E1B" w:rsidRPr="0023062B">
        <w:rPr>
          <w:rFonts w:ascii="Calibri" w:hAnsi="Calibri" w:cs="Calibri"/>
          <w:bCs/>
          <w:sz w:val="24"/>
          <w:szCs w:val="24"/>
        </w:rPr>
        <w:t>P</w:t>
      </w:r>
      <w:r w:rsidRPr="0023062B">
        <w:rPr>
          <w:rFonts w:ascii="Calibri" w:hAnsi="Calibri" w:cs="Calibri"/>
          <w:bCs/>
          <w:sz w:val="24"/>
          <w:szCs w:val="24"/>
        </w:rPr>
        <w:t>odwykonawców, należy do Wykonawcy</w:t>
      </w:r>
      <w:r w:rsidR="009329DF" w:rsidRPr="0023062B">
        <w:rPr>
          <w:rFonts w:ascii="Calibri" w:hAnsi="Calibri" w:cs="Calibri"/>
          <w:bCs/>
          <w:sz w:val="24"/>
          <w:szCs w:val="24"/>
        </w:rPr>
        <w:t>,</w:t>
      </w:r>
      <w:r w:rsidRPr="0023062B">
        <w:rPr>
          <w:rFonts w:ascii="Calibri" w:hAnsi="Calibri" w:cs="Calibri"/>
          <w:bCs/>
          <w:sz w:val="24"/>
          <w:szCs w:val="24"/>
        </w:rPr>
        <w:t xml:space="preserve"> z zastrzeżeniem ust. 3 </w:t>
      </w:r>
      <w:r w:rsidR="002B2A08" w:rsidRPr="0023062B">
        <w:rPr>
          <w:rFonts w:ascii="Calibri" w:hAnsi="Calibri" w:cs="Calibri"/>
          <w:bCs/>
          <w:sz w:val="24"/>
          <w:szCs w:val="24"/>
        </w:rPr>
        <w:t>–</w:t>
      </w:r>
      <w:r w:rsidRPr="0023062B">
        <w:rPr>
          <w:rFonts w:ascii="Calibri" w:hAnsi="Calibri" w:cs="Calibri"/>
          <w:bCs/>
          <w:sz w:val="24"/>
          <w:szCs w:val="24"/>
        </w:rPr>
        <w:t xml:space="preserve"> 5</w:t>
      </w:r>
      <w:r w:rsidR="002B2A08" w:rsidRPr="0023062B">
        <w:rPr>
          <w:rFonts w:ascii="Calibri" w:hAnsi="Calibri" w:cs="Calibri"/>
          <w:bCs/>
          <w:sz w:val="24"/>
          <w:szCs w:val="24"/>
        </w:rPr>
        <w:t xml:space="preserve"> poniżej</w:t>
      </w:r>
      <w:r w:rsidRPr="0023062B">
        <w:rPr>
          <w:rFonts w:ascii="Calibri" w:hAnsi="Calibri" w:cs="Calibri"/>
          <w:bCs/>
          <w:sz w:val="24"/>
          <w:szCs w:val="24"/>
        </w:rPr>
        <w:t>.</w:t>
      </w:r>
    </w:p>
    <w:p w14:paraId="2266B2D5" w14:textId="77777777" w:rsidR="00D00411" w:rsidRPr="0023062B" w:rsidRDefault="00BF0496"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Zakres prac, jaki Wykonawca może powierzyć </w:t>
      </w:r>
      <w:r w:rsidR="005A3E1B" w:rsidRPr="0023062B">
        <w:rPr>
          <w:rFonts w:ascii="Calibri" w:hAnsi="Calibri" w:cs="Calibri"/>
          <w:bCs/>
          <w:sz w:val="24"/>
          <w:szCs w:val="24"/>
        </w:rPr>
        <w:t>P</w:t>
      </w:r>
      <w:r w:rsidRPr="0023062B">
        <w:rPr>
          <w:rFonts w:ascii="Calibri" w:hAnsi="Calibri" w:cs="Calibri"/>
          <w:bCs/>
          <w:sz w:val="24"/>
          <w:szCs w:val="24"/>
        </w:rPr>
        <w:t>odwykonawcom, określony został w ofercie. Rozszerzenie zakresu ww. prac nastąpić może jedynie po uzyskaniu zgody Zamawiającego.</w:t>
      </w:r>
    </w:p>
    <w:p w14:paraId="41ACCBF9" w14:textId="64C13243" w:rsidR="00D00411"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Jeżeli w toku postępowania o udzielenie zamówienia publicznego Wykonawca powołał się na zasadzie określonej w art. 118 ust. 2 ustawy Prawo zamówień publicznych na zasoby innych podmiotów, celem wykazania spełnienia warunków dotyczących wykształcenia, kwalifikacji zawodowych lub doświadczenia, Wykonawca może wykonywać usługi do realizacji których te zdolności są wymagane, jedynie przy pomocy podmiotów na zasoby których się powoływał, jako </w:t>
      </w:r>
      <w:r w:rsidR="005A3E1B" w:rsidRPr="0023062B">
        <w:rPr>
          <w:rFonts w:ascii="Calibri" w:hAnsi="Calibri" w:cs="Calibri"/>
          <w:bCs/>
          <w:sz w:val="24"/>
          <w:szCs w:val="24"/>
        </w:rPr>
        <w:t>P</w:t>
      </w:r>
      <w:r w:rsidRPr="0023062B">
        <w:rPr>
          <w:rFonts w:ascii="Calibri" w:hAnsi="Calibri" w:cs="Calibri"/>
          <w:bCs/>
          <w:sz w:val="24"/>
          <w:szCs w:val="24"/>
        </w:rPr>
        <w:t>odwykonawców, z zastrzeżeniem ust. 5</w:t>
      </w:r>
      <w:r w:rsidR="002B2A08" w:rsidRPr="0023062B">
        <w:rPr>
          <w:rFonts w:ascii="Calibri" w:hAnsi="Calibri" w:cs="Calibri"/>
          <w:bCs/>
          <w:sz w:val="24"/>
          <w:szCs w:val="24"/>
        </w:rPr>
        <w:t xml:space="preserve"> poniżej</w:t>
      </w:r>
      <w:r w:rsidRPr="0023062B">
        <w:rPr>
          <w:rFonts w:ascii="Calibri" w:hAnsi="Calibri" w:cs="Calibri"/>
          <w:bCs/>
          <w:sz w:val="24"/>
          <w:szCs w:val="24"/>
        </w:rPr>
        <w:t>.</w:t>
      </w:r>
    </w:p>
    <w:p w14:paraId="0C9F6F48" w14:textId="77777777" w:rsidR="00D00411"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Dopuszczalna jest zmiana albo rezygnacja z </w:t>
      </w:r>
      <w:r w:rsidR="005A3E1B" w:rsidRPr="0023062B">
        <w:rPr>
          <w:rFonts w:ascii="Calibri" w:hAnsi="Calibri" w:cs="Calibri"/>
          <w:bCs/>
          <w:sz w:val="24"/>
          <w:szCs w:val="24"/>
        </w:rPr>
        <w:t>P</w:t>
      </w:r>
      <w:r w:rsidRPr="0023062B">
        <w:rPr>
          <w:rFonts w:ascii="Calibri" w:hAnsi="Calibri" w:cs="Calibri"/>
          <w:bCs/>
          <w:sz w:val="24"/>
          <w:szCs w:val="24"/>
        </w:rPr>
        <w:t xml:space="preserve">odwykonawcy będącego podmiotem, na którego zasoby Wykonawca powoływał się w toku postępowania o udzielenie zamówienia publicznego, na zasadach określonych w art. 462 ust. 7 ustawy Prawo zamówień publicznych, w celu wykazania spełniania warunków udziału w postępowaniu, o ile Wykonawca wykaże Zamawiającemu, przed dopuszczeniem nowego </w:t>
      </w:r>
      <w:r w:rsidR="005A3E1B" w:rsidRPr="0023062B">
        <w:rPr>
          <w:rFonts w:ascii="Calibri" w:hAnsi="Calibri" w:cs="Calibri"/>
          <w:bCs/>
          <w:sz w:val="24"/>
          <w:szCs w:val="24"/>
        </w:rPr>
        <w:t>P</w:t>
      </w:r>
      <w:r w:rsidRPr="0023062B">
        <w:rPr>
          <w:rFonts w:ascii="Calibri" w:hAnsi="Calibri" w:cs="Calibri"/>
          <w:bCs/>
          <w:sz w:val="24"/>
          <w:szCs w:val="24"/>
        </w:rPr>
        <w:t xml:space="preserve">odwykonawcy do wykonywania usług, że proponowany inny </w:t>
      </w:r>
      <w:r w:rsidR="005A3E1B" w:rsidRPr="0023062B">
        <w:rPr>
          <w:rFonts w:ascii="Calibri" w:hAnsi="Calibri" w:cs="Calibri"/>
          <w:bCs/>
          <w:sz w:val="24"/>
          <w:szCs w:val="24"/>
        </w:rPr>
        <w:t>P</w:t>
      </w:r>
      <w:r w:rsidRPr="0023062B">
        <w:rPr>
          <w:rFonts w:ascii="Calibri" w:hAnsi="Calibri" w:cs="Calibri"/>
          <w:bCs/>
          <w:sz w:val="24"/>
          <w:szCs w:val="24"/>
        </w:rPr>
        <w:t xml:space="preserve">odwykonawca samodzielnie spełnia ww. warunki w stopniu nie mniejszym niż </w:t>
      </w:r>
      <w:r w:rsidR="005A3E1B" w:rsidRPr="0023062B">
        <w:rPr>
          <w:rFonts w:ascii="Calibri" w:hAnsi="Calibri" w:cs="Calibri"/>
          <w:bCs/>
          <w:sz w:val="24"/>
          <w:szCs w:val="24"/>
        </w:rPr>
        <w:t>P</w:t>
      </w:r>
      <w:r w:rsidRPr="0023062B">
        <w:rPr>
          <w:rFonts w:ascii="Calibri" w:hAnsi="Calibri" w:cs="Calibri"/>
          <w:bCs/>
          <w:sz w:val="24"/>
          <w:szCs w:val="24"/>
        </w:rPr>
        <w:t>odwykonawca, na którego zasoby Wykonawca powoływał się w trakcie postępowania o udzielenie zamówienia publicznego.</w:t>
      </w:r>
      <w:r w:rsidR="00FD6725" w:rsidRPr="0023062B">
        <w:rPr>
          <w:rFonts w:ascii="Calibri" w:hAnsi="Calibri" w:cs="Calibri"/>
          <w:bCs/>
          <w:sz w:val="24"/>
          <w:szCs w:val="24"/>
        </w:rPr>
        <w:t xml:space="preserve"> Zamawiający jest uprawniony do odmowy współdziałania z Podwykonawcą, co do którego Wykonawca nie wykazał spełnienia warunków, do czasu wykazania przez Wykonawcę ich spełnienia.</w:t>
      </w:r>
    </w:p>
    <w:p w14:paraId="177EBE49" w14:textId="77777777" w:rsidR="00D00411"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Wykonawca zobowiązany jest do poinformowania Zamawiającego w formie pisemnej </w:t>
      </w:r>
      <w:r w:rsidR="009329DF" w:rsidRPr="0023062B">
        <w:rPr>
          <w:rFonts w:ascii="Calibri" w:hAnsi="Calibri" w:cs="Calibri"/>
          <w:bCs/>
          <w:sz w:val="24"/>
          <w:szCs w:val="24"/>
        </w:rPr>
        <w:br/>
      </w:r>
      <w:r w:rsidRPr="0023062B">
        <w:rPr>
          <w:rFonts w:ascii="Calibri" w:hAnsi="Calibri" w:cs="Calibri"/>
          <w:bCs/>
          <w:sz w:val="24"/>
          <w:szCs w:val="24"/>
        </w:rPr>
        <w:t xml:space="preserve">o każdej zmianie danych dotyczących </w:t>
      </w:r>
      <w:r w:rsidR="005A3E1B" w:rsidRPr="0023062B">
        <w:rPr>
          <w:rFonts w:ascii="Calibri" w:hAnsi="Calibri" w:cs="Calibri"/>
          <w:bCs/>
          <w:sz w:val="24"/>
          <w:szCs w:val="24"/>
        </w:rPr>
        <w:t>P</w:t>
      </w:r>
      <w:r w:rsidRPr="0023062B">
        <w:rPr>
          <w:rFonts w:ascii="Calibri" w:hAnsi="Calibri" w:cs="Calibri"/>
          <w:bCs/>
          <w:sz w:val="24"/>
          <w:szCs w:val="24"/>
        </w:rPr>
        <w:t xml:space="preserve">odwykonawców, jak również o ewentualnych nowych </w:t>
      </w:r>
      <w:r w:rsidR="005A3E1B" w:rsidRPr="0023062B">
        <w:rPr>
          <w:rFonts w:ascii="Calibri" w:hAnsi="Calibri" w:cs="Calibri"/>
          <w:bCs/>
          <w:sz w:val="24"/>
          <w:szCs w:val="24"/>
        </w:rPr>
        <w:t>Po</w:t>
      </w:r>
      <w:r w:rsidRPr="0023062B">
        <w:rPr>
          <w:rFonts w:ascii="Calibri" w:hAnsi="Calibri" w:cs="Calibri"/>
          <w:bCs/>
          <w:sz w:val="24"/>
          <w:szCs w:val="24"/>
        </w:rPr>
        <w:t xml:space="preserve">dwykonawcach, którym zamierza powierzyć prace w ramach realizacji </w:t>
      </w:r>
      <w:r w:rsidR="005A3E1B" w:rsidRPr="0023062B">
        <w:rPr>
          <w:rFonts w:ascii="Calibri" w:hAnsi="Calibri" w:cs="Calibri"/>
          <w:bCs/>
          <w:sz w:val="24"/>
          <w:szCs w:val="24"/>
        </w:rPr>
        <w:t>u</w:t>
      </w:r>
      <w:r w:rsidRPr="0023062B">
        <w:rPr>
          <w:rFonts w:ascii="Calibri" w:hAnsi="Calibri" w:cs="Calibri"/>
          <w:bCs/>
          <w:sz w:val="24"/>
          <w:szCs w:val="24"/>
        </w:rPr>
        <w:t>mowy.</w:t>
      </w:r>
    </w:p>
    <w:p w14:paraId="42F75232" w14:textId="0E0672C6" w:rsidR="00D00411"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Informacja o zmianie danych dotyczących </w:t>
      </w:r>
      <w:r w:rsidR="005A3E1B" w:rsidRPr="0023062B">
        <w:rPr>
          <w:rFonts w:ascii="Calibri" w:hAnsi="Calibri" w:cs="Calibri"/>
          <w:bCs/>
          <w:sz w:val="24"/>
          <w:szCs w:val="24"/>
        </w:rPr>
        <w:t>P</w:t>
      </w:r>
      <w:r w:rsidRPr="0023062B">
        <w:rPr>
          <w:rFonts w:ascii="Calibri" w:hAnsi="Calibri" w:cs="Calibri"/>
          <w:bCs/>
          <w:sz w:val="24"/>
          <w:szCs w:val="24"/>
        </w:rPr>
        <w:t>odwykonawców, o których mowa w ust. 2</w:t>
      </w:r>
      <w:r w:rsidR="002B2A08" w:rsidRPr="0023062B">
        <w:rPr>
          <w:rFonts w:ascii="Calibri" w:hAnsi="Calibri" w:cs="Calibri"/>
          <w:bCs/>
          <w:sz w:val="24"/>
          <w:szCs w:val="24"/>
        </w:rPr>
        <w:t xml:space="preserve"> powyżej</w:t>
      </w:r>
      <w:r w:rsidRPr="0023062B">
        <w:rPr>
          <w:rFonts w:ascii="Calibri" w:hAnsi="Calibri" w:cs="Calibri"/>
          <w:bCs/>
          <w:sz w:val="24"/>
          <w:szCs w:val="24"/>
        </w:rPr>
        <w:t xml:space="preserve">, powinna zostać przekazana Zamawiającemu w terminie 5 dni roboczych od zmiany danych, w celu zachowania niezakłóconej współpracy </w:t>
      </w:r>
      <w:r w:rsidR="009329DF" w:rsidRPr="0023062B">
        <w:rPr>
          <w:rFonts w:ascii="Calibri" w:hAnsi="Calibri" w:cs="Calibri"/>
          <w:bCs/>
          <w:sz w:val="24"/>
          <w:szCs w:val="24"/>
        </w:rPr>
        <w:t>między Stronami</w:t>
      </w:r>
      <w:r w:rsidRPr="0023062B">
        <w:rPr>
          <w:rFonts w:ascii="Calibri" w:hAnsi="Calibri" w:cs="Calibri"/>
          <w:bCs/>
          <w:sz w:val="24"/>
          <w:szCs w:val="24"/>
        </w:rPr>
        <w:t>.</w:t>
      </w:r>
    </w:p>
    <w:p w14:paraId="25DFE929" w14:textId="77777777" w:rsidR="00D00411"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Informacja o zamiarze powierzenia prac nowemu </w:t>
      </w:r>
      <w:r w:rsidR="005A3E1B" w:rsidRPr="0023062B">
        <w:rPr>
          <w:rFonts w:ascii="Calibri" w:hAnsi="Calibri" w:cs="Calibri"/>
          <w:bCs/>
          <w:sz w:val="24"/>
          <w:szCs w:val="24"/>
        </w:rPr>
        <w:t>P</w:t>
      </w:r>
      <w:r w:rsidRPr="0023062B">
        <w:rPr>
          <w:rFonts w:ascii="Calibri" w:hAnsi="Calibri" w:cs="Calibri"/>
          <w:bCs/>
          <w:sz w:val="24"/>
          <w:szCs w:val="24"/>
        </w:rPr>
        <w:t>odwykonawcy powinna zostać przekazana Zamawiającemu nie później niż na 5 dni roboczych przed planowanym powierzeniem mu realizacji prac.</w:t>
      </w:r>
    </w:p>
    <w:p w14:paraId="30070B1D" w14:textId="3D081AB1" w:rsidR="00D00411"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Jeżeli Wykonawca rezygnuje z posługiwania się Podwykonawcą, na zasoby którego powoływał się w toku postępowania poprzedzającego zawarcie niniejszej </w:t>
      </w:r>
      <w:r w:rsidR="009329DF" w:rsidRPr="0023062B">
        <w:rPr>
          <w:rFonts w:ascii="Calibri" w:hAnsi="Calibri" w:cs="Calibri"/>
          <w:bCs/>
          <w:sz w:val="24"/>
          <w:szCs w:val="24"/>
        </w:rPr>
        <w:t>u</w:t>
      </w:r>
      <w:r w:rsidRPr="0023062B">
        <w:rPr>
          <w:rFonts w:ascii="Calibri" w:hAnsi="Calibri" w:cs="Calibri"/>
          <w:bCs/>
          <w:sz w:val="24"/>
          <w:szCs w:val="24"/>
        </w:rPr>
        <w:t>mowy, zobowiązany jest do wykazania Zamawiającemu, że Wykonawca samodzielnie spełnia warunki udziału w postępowaniu w stopniu nie mniejszym, niż Podwykonawca, z którego Wykonawca rezygnuje. Zamawiający jest uprawniony do odmowy współdziałania z</w:t>
      </w:r>
      <w:r w:rsidR="00AE0C12" w:rsidRPr="0023062B">
        <w:rPr>
          <w:rFonts w:ascii="Calibri" w:hAnsi="Calibri" w:cs="Calibri"/>
          <w:bCs/>
          <w:sz w:val="24"/>
          <w:szCs w:val="24"/>
        </w:rPr>
        <w:t> </w:t>
      </w:r>
      <w:r w:rsidRPr="0023062B">
        <w:rPr>
          <w:rFonts w:ascii="Calibri" w:hAnsi="Calibri" w:cs="Calibri"/>
          <w:bCs/>
          <w:sz w:val="24"/>
          <w:szCs w:val="24"/>
        </w:rPr>
        <w:t>Wykonawcą, który nie wykazał samodzielnego spełnienia warunków lub do czasu wykazania przez Wykonawcę ich spełnienia lub wskazania innego Podwykonawcy i</w:t>
      </w:r>
      <w:r w:rsidR="00AE0C12" w:rsidRPr="0023062B">
        <w:rPr>
          <w:rFonts w:ascii="Calibri" w:hAnsi="Calibri" w:cs="Calibri"/>
          <w:bCs/>
          <w:sz w:val="24"/>
          <w:szCs w:val="24"/>
        </w:rPr>
        <w:t> </w:t>
      </w:r>
      <w:r w:rsidRPr="0023062B">
        <w:rPr>
          <w:rFonts w:ascii="Calibri" w:hAnsi="Calibri" w:cs="Calibri"/>
          <w:bCs/>
          <w:sz w:val="24"/>
          <w:szCs w:val="24"/>
        </w:rPr>
        <w:t>wykazania spełnienia przez niego tych warunków lub kryteriów.</w:t>
      </w:r>
    </w:p>
    <w:p w14:paraId="66E9FB9B" w14:textId="7AF4C83F" w:rsidR="00D00411" w:rsidRPr="0023062B" w:rsidRDefault="00663ACD"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Wykonanie prac przez </w:t>
      </w:r>
      <w:r w:rsidR="002B2A08" w:rsidRPr="0023062B">
        <w:rPr>
          <w:rFonts w:ascii="Calibri" w:hAnsi="Calibri" w:cs="Calibri"/>
          <w:bCs/>
          <w:sz w:val="24"/>
          <w:szCs w:val="24"/>
        </w:rPr>
        <w:t>P</w:t>
      </w:r>
      <w:r w:rsidRPr="0023062B">
        <w:rPr>
          <w:rFonts w:ascii="Calibri" w:hAnsi="Calibri" w:cs="Calibri"/>
          <w:bCs/>
          <w:sz w:val="24"/>
          <w:szCs w:val="24"/>
        </w:rPr>
        <w:t xml:space="preserve">odwykonawców nie zwalnia Wykonawcy od odpowiedzialności i zobowiązań wynikających z warunków niniejszej umowy. Zamawiającemu przysługuje prawo żądania od Wykonawcy zmiany </w:t>
      </w:r>
      <w:r w:rsidR="002B2A08" w:rsidRPr="0023062B">
        <w:rPr>
          <w:rFonts w:ascii="Calibri" w:hAnsi="Calibri" w:cs="Calibri"/>
          <w:bCs/>
          <w:sz w:val="24"/>
          <w:szCs w:val="24"/>
        </w:rPr>
        <w:t>P</w:t>
      </w:r>
      <w:r w:rsidRPr="0023062B">
        <w:rPr>
          <w:rFonts w:ascii="Calibri" w:hAnsi="Calibri" w:cs="Calibri"/>
          <w:bCs/>
          <w:sz w:val="24"/>
          <w:szCs w:val="24"/>
        </w:rPr>
        <w:t>odwykonawcy, jeżeli ten realizuje prace w sposób wadliwy, niezgodny z założeniami niniejszej umowy i przepisami obowiązującego prawa.</w:t>
      </w:r>
    </w:p>
    <w:p w14:paraId="3521E592" w14:textId="3FBF85B9" w:rsidR="00F505F2" w:rsidRPr="0023062B" w:rsidRDefault="00F505F2" w:rsidP="00C20289">
      <w:pPr>
        <w:pStyle w:val="Akapitzlist"/>
        <w:numPr>
          <w:ilvl w:val="3"/>
          <w:numId w:val="25"/>
        </w:numPr>
        <w:suppressAutoHyphens/>
        <w:autoSpaceDN w:val="0"/>
        <w:spacing w:after="0" w:line="240" w:lineRule="auto"/>
        <w:ind w:left="284" w:hanging="284"/>
        <w:jc w:val="both"/>
        <w:rPr>
          <w:rFonts w:ascii="Calibri" w:hAnsi="Calibri" w:cs="Calibri"/>
          <w:bCs/>
          <w:sz w:val="24"/>
          <w:szCs w:val="24"/>
        </w:rPr>
      </w:pPr>
      <w:r w:rsidRPr="0023062B">
        <w:rPr>
          <w:rFonts w:ascii="Calibri" w:hAnsi="Calibri" w:cs="Calibri"/>
          <w:bCs/>
          <w:sz w:val="24"/>
          <w:szCs w:val="24"/>
        </w:rPr>
        <w:t xml:space="preserve">W celu </w:t>
      </w:r>
      <w:r w:rsidR="00663ACD" w:rsidRPr="0023062B">
        <w:rPr>
          <w:rFonts w:ascii="Calibri" w:hAnsi="Calibri" w:cs="Calibri"/>
          <w:bCs/>
          <w:sz w:val="24"/>
          <w:szCs w:val="24"/>
        </w:rPr>
        <w:t>uchylenia</w:t>
      </w:r>
      <w:r w:rsidRPr="0023062B">
        <w:rPr>
          <w:rFonts w:ascii="Calibri" w:hAnsi="Calibri" w:cs="Calibri"/>
          <w:bCs/>
          <w:sz w:val="24"/>
          <w:szCs w:val="24"/>
        </w:rPr>
        <w:t xml:space="preserve"> wątpliwości Strony potwierdzają, że Wykonawca ponosi odpowiedzialność za działania i zaniechania Podwykonawców jak za własne działania i</w:t>
      </w:r>
      <w:r w:rsidR="00AE0C12" w:rsidRPr="0023062B">
        <w:rPr>
          <w:rFonts w:ascii="Calibri" w:hAnsi="Calibri" w:cs="Calibri"/>
          <w:bCs/>
          <w:sz w:val="24"/>
          <w:szCs w:val="24"/>
        </w:rPr>
        <w:t> </w:t>
      </w:r>
      <w:r w:rsidRPr="0023062B">
        <w:rPr>
          <w:rFonts w:ascii="Calibri" w:hAnsi="Calibri" w:cs="Calibri"/>
          <w:bCs/>
          <w:sz w:val="24"/>
          <w:szCs w:val="24"/>
        </w:rPr>
        <w:t xml:space="preserve">zaniechania. </w:t>
      </w:r>
    </w:p>
    <w:p w14:paraId="53895DEE" w14:textId="77777777" w:rsidR="00F505F2" w:rsidRPr="0023062B" w:rsidRDefault="00F505F2" w:rsidP="00C20289">
      <w:pPr>
        <w:pStyle w:val="Akapitzlist"/>
        <w:suppressAutoHyphens/>
        <w:autoSpaceDN w:val="0"/>
        <w:spacing w:after="0" w:line="240" w:lineRule="auto"/>
        <w:ind w:left="851"/>
        <w:jc w:val="both"/>
        <w:rPr>
          <w:rFonts w:ascii="Calibri" w:hAnsi="Calibri" w:cs="Calibri"/>
          <w:bCs/>
          <w:sz w:val="24"/>
          <w:szCs w:val="24"/>
        </w:rPr>
      </w:pPr>
    </w:p>
    <w:p w14:paraId="1CD4D645" w14:textId="116EFBBA" w:rsidR="00396FC0" w:rsidRPr="0023062B" w:rsidRDefault="00396FC0" w:rsidP="00C20289">
      <w:pPr>
        <w:spacing w:line="240" w:lineRule="auto"/>
        <w:jc w:val="center"/>
        <w:rPr>
          <w:rFonts w:ascii="Calibri" w:eastAsia="Times New Roman" w:hAnsi="Calibri" w:cs="Calibri"/>
          <w:b/>
          <w:sz w:val="24"/>
          <w:szCs w:val="24"/>
        </w:rPr>
      </w:pPr>
      <w:r w:rsidRPr="0023062B">
        <w:rPr>
          <w:rFonts w:ascii="Calibri" w:hAnsi="Calibri" w:cs="Calibri"/>
          <w:b/>
          <w:sz w:val="24"/>
          <w:szCs w:val="24"/>
        </w:rPr>
        <w:t xml:space="preserve">§ </w:t>
      </w:r>
      <w:r w:rsidR="002B2A08" w:rsidRPr="0023062B">
        <w:rPr>
          <w:rFonts w:ascii="Calibri" w:hAnsi="Calibri" w:cs="Calibri"/>
          <w:b/>
          <w:sz w:val="24"/>
          <w:szCs w:val="24"/>
        </w:rPr>
        <w:t>9</w:t>
      </w:r>
      <w:r w:rsidRPr="0023062B">
        <w:rPr>
          <w:rFonts w:ascii="Calibri" w:hAnsi="Calibri" w:cs="Calibri"/>
          <w:b/>
          <w:sz w:val="24"/>
          <w:szCs w:val="24"/>
        </w:rPr>
        <w:t xml:space="preserve"> </w:t>
      </w:r>
      <w:r w:rsidR="002976F1" w:rsidRPr="0023062B">
        <w:rPr>
          <w:rFonts w:ascii="Calibri" w:hAnsi="Calibri" w:cs="Calibri"/>
          <w:b/>
          <w:sz w:val="24"/>
          <w:szCs w:val="24"/>
        </w:rPr>
        <w:t xml:space="preserve">Gwarancja i </w:t>
      </w:r>
      <w:r w:rsidR="005E7C82" w:rsidRPr="0023062B">
        <w:rPr>
          <w:rFonts w:ascii="Calibri" w:hAnsi="Calibri" w:cs="Calibri"/>
          <w:b/>
          <w:sz w:val="24"/>
          <w:szCs w:val="24"/>
        </w:rPr>
        <w:t>rękojmia</w:t>
      </w:r>
    </w:p>
    <w:p w14:paraId="14C0C547" w14:textId="15B5E03D" w:rsidR="00D00411" w:rsidRPr="0023062B" w:rsidRDefault="005E7C82"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bookmarkStart w:id="2" w:name="_Hlk131756076"/>
      <w:r w:rsidRPr="0023062B">
        <w:rPr>
          <w:rFonts w:ascii="Calibri" w:eastAsia="Times New Roman" w:hAnsi="Calibri" w:cs="Calibri"/>
          <w:kern w:val="3"/>
          <w:sz w:val="24"/>
          <w:szCs w:val="24"/>
          <w:lang w:eastAsia="zh-CN" w:bidi="hi-IN"/>
        </w:rPr>
        <w:t xml:space="preserve">Wykonawca udziela Zamawiającemu </w:t>
      </w:r>
      <w:r w:rsidR="00FB6C76" w:rsidRPr="0023062B">
        <w:rPr>
          <w:rFonts w:ascii="Calibri" w:eastAsia="Times New Roman" w:hAnsi="Calibri" w:cs="Calibri"/>
          <w:kern w:val="3"/>
          <w:sz w:val="24"/>
          <w:szCs w:val="24"/>
          <w:lang w:eastAsia="zh-CN" w:bidi="hi-IN"/>
        </w:rPr>
        <w:t>….</w:t>
      </w:r>
      <w:r w:rsidRPr="0023062B">
        <w:rPr>
          <w:rFonts w:ascii="Calibri" w:eastAsia="Times New Roman" w:hAnsi="Calibri" w:cs="Calibri"/>
          <w:kern w:val="3"/>
          <w:sz w:val="24"/>
          <w:szCs w:val="24"/>
          <w:lang w:eastAsia="zh-CN" w:bidi="hi-IN"/>
        </w:rPr>
        <w:t xml:space="preserve"> – miesięcznej </w:t>
      </w:r>
      <w:r w:rsidR="00F95175" w:rsidRPr="0023062B">
        <w:rPr>
          <w:rFonts w:ascii="Calibri" w:eastAsia="Times New Roman" w:hAnsi="Calibri" w:cs="Calibri"/>
          <w:kern w:val="3"/>
          <w:sz w:val="24"/>
          <w:szCs w:val="24"/>
          <w:lang w:eastAsia="zh-CN" w:bidi="hi-IN"/>
        </w:rPr>
        <w:t>subskrypcji na aktualizację</w:t>
      </w:r>
      <w:r w:rsidR="00AF007E" w:rsidRPr="0023062B">
        <w:rPr>
          <w:rFonts w:ascii="Calibri" w:eastAsia="Times New Roman" w:hAnsi="Calibri" w:cs="Calibri"/>
          <w:kern w:val="3"/>
          <w:sz w:val="24"/>
          <w:szCs w:val="24"/>
          <w:lang w:eastAsia="zh-CN" w:bidi="hi-IN"/>
        </w:rPr>
        <w:t xml:space="preserve"> / </w:t>
      </w:r>
      <w:r w:rsidRPr="0023062B">
        <w:rPr>
          <w:rFonts w:ascii="Calibri" w:eastAsia="Times New Roman" w:hAnsi="Calibri" w:cs="Calibri"/>
          <w:kern w:val="3"/>
          <w:sz w:val="24"/>
          <w:szCs w:val="24"/>
          <w:lang w:eastAsia="zh-CN" w:bidi="hi-IN"/>
        </w:rPr>
        <w:t>gwarancji</w:t>
      </w:r>
      <w:r w:rsidR="00AF007E" w:rsidRPr="0023062B">
        <w:rPr>
          <w:rFonts w:ascii="Calibri" w:eastAsia="Times New Roman" w:hAnsi="Calibri" w:cs="Calibri"/>
          <w:kern w:val="3"/>
          <w:sz w:val="24"/>
          <w:szCs w:val="24"/>
          <w:lang w:eastAsia="zh-CN" w:bidi="hi-IN"/>
        </w:rPr>
        <w:t xml:space="preserve"> /</w:t>
      </w:r>
      <w:r w:rsidRPr="0023062B">
        <w:rPr>
          <w:rFonts w:ascii="Calibri" w:eastAsia="Times New Roman" w:hAnsi="Calibri" w:cs="Calibri"/>
          <w:kern w:val="3"/>
          <w:sz w:val="24"/>
          <w:szCs w:val="24"/>
          <w:lang w:eastAsia="zh-CN" w:bidi="hi-IN"/>
        </w:rPr>
        <w:t xml:space="preserve"> rękojmi</w:t>
      </w:r>
      <w:r w:rsidR="00F95175" w:rsidRPr="0023062B">
        <w:rPr>
          <w:rFonts w:ascii="Calibri" w:eastAsia="Times New Roman" w:hAnsi="Calibri" w:cs="Calibri"/>
          <w:kern w:val="3"/>
          <w:sz w:val="24"/>
          <w:szCs w:val="24"/>
          <w:lang w:eastAsia="zh-CN" w:bidi="hi-IN"/>
        </w:rPr>
        <w:t xml:space="preserve"> i </w:t>
      </w:r>
      <w:r w:rsidRPr="0023062B">
        <w:rPr>
          <w:rFonts w:ascii="Calibri" w:eastAsia="Times New Roman" w:hAnsi="Calibri" w:cs="Calibri"/>
          <w:kern w:val="3"/>
          <w:sz w:val="24"/>
          <w:szCs w:val="24"/>
          <w:lang w:eastAsia="zh-CN" w:bidi="hi-IN"/>
        </w:rPr>
        <w:t xml:space="preserve">wsparcia technicznego </w:t>
      </w:r>
      <w:r w:rsidR="00AF007E" w:rsidRPr="0023062B">
        <w:rPr>
          <w:rFonts w:ascii="Calibri" w:eastAsia="Times New Roman" w:hAnsi="Calibri" w:cs="Calibri"/>
          <w:kern w:val="3"/>
          <w:sz w:val="24"/>
          <w:szCs w:val="24"/>
          <w:lang w:eastAsia="zh-CN" w:bidi="hi-IN"/>
        </w:rPr>
        <w:t>(on-</w:t>
      </w:r>
      <w:proofErr w:type="spellStart"/>
      <w:r w:rsidR="00AF007E" w:rsidRPr="0023062B">
        <w:rPr>
          <w:rFonts w:ascii="Calibri" w:eastAsia="Times New Roman" w:hAnsi="Calibri" w:cs="Calibri"/>
          <w:kern w:val="3"/>
          <w:sz w:val="24"/>
          <w:szCs w:val="24"/>
          <w:lang w:eastAsia="zh-CN" w:bidi="hi-IN"/>
        </w:rPr>
        <w:t>site</w:t>
      </w:r>
      <w:proofErr w:type="spellEnd"/>
      <w:r w:rsidR="00AF007E" w:rsidRPr="0023062B">
        <w:rPr>
          <w:rFonts w:ascii="Calibri" w:eastAsia="Times New Roman" w:hAnsi="Calibri" w:cs="Calibri"/>
          <w:kern w:val="3"/>
          <w:sz w:val="24"/>
          <w:szCs w:val="24"/>
          <w:lang w:eastAsia="zh-CN" w:bidi="hi-IN"/>
        </w:rPr>
        <w:t xml:space="preserve">)* </w:t>
      </w:r>
      <w:r w:rsidRPr="0023062B">
        <w:rPr>
          <w:rFonts w:ascii="Calibri" w:eastAsia="Times New Roman" w:hAnsi="Calibri" w:cs="Calibri"/>
          <w:kern w:val="3"/>
          <w:sz w:val="24"/>
          <w:szCs w:val="24"/>
          <w:lang w:eastAsia="zh-CN" w:bidi="hi-IN"/>
        </w:rPr>
        <w:t>na przedmiot zamówienia, których okres liczony jest od daty podpisania przez Strony protokołu odbioru przedmiotu umowy bez zastrzeżeń</w:t>
      </w:r>
      <w:r w:rsidR="00380DAB" w:rsidRPr="0023062B">
        <w:rPr>
          <w:rFonts w:ascii="Calibri" w:eastAsia="Times New Roman" w:hAnsi="Calibri" w:cs="Calibri"/>
          <w:kern w:val="3"/>
          <w:sz w:val="24"/>
          <w:szCs w:val="24"/>
          <w:lang w:eastAsia="zh-CN" w:bidi="hi-IN"/>
        </w:rPr>
        <w:t xml:space="preserve"> / od daty zamontowania*</w:t>
      </w:r>
      <w:r w:rsidRPr="0023062B">
        <w:rPr>
          <w:rFonts w:ascii="Calibri" w:eastAsia="Times New Roman" w:hAnsi="Calibri" w:cs="Calibri"/>
          <w:kern w:val="3"/>
          <w:sz w:val="24"/>
          <w:szCs w:val="24"/>
          <w:lang w:eastAsia="zh-CN" w:bidi="hi-IN"/>
        </w:rPr>
        <w:t xml:space="preserve">. </w:t>
      </w:r>
    </w:p>
    <w:p w14:paraId="730EFB39" w14:textId="3BE5EB3E" w:rsidR="0056711C" w:rsidRPr="0023062B" w:rsidRDefault="0056711C"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Zakres usług gwarancyjnych obejmuje w szczególności:</w:t>
      </w:r>
    </w:p>
    <w:p w14:paraId="46862EC1" w14:textId="3D21B2DA"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gotowość Wykonawcy do usuwania błędów wdrożonego systemu,</w:t>
      </w:r>
    </w:p>
    <w:p w14:paraId="6A651BBE" w14:textId="142E86DE"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wprowadzanie zmian w systemie w zakresie dotyczącym istniejących funkcjonalności, objętych umową, w zakresie wymaganym zmianami powszechnie obowiązujących przepisów prawa lub przepisów prawa wewnętrznie obowiązujących</w:t>
      </w:r>
      <w:r w:rsidR="00BC29E4" w:rsidRPr="0023062B">
        <w:rPr>
          <w:rFonts w:ascii="Calibri" w:eastAsia="Times New Roman" w:hAnsi="Calibri" w:cs="Calibri"/>
          <w:kern w:val="3"/>
          <w:sz w:val="24"/>
          <w:szCs w:val="24"/>
          <w:lang w:eastAsia="zh-CN" w:bidi="hi-IN"/>
        </w:rPr>
        <w:t xml:space="preserve"> u</w:t>
      </w:r>
      <w:r w:rsidRPr="0023062B">
        <w:rPr>
          <w:rFonts w:ascii="Calibri" w:eastAsia="Times New Roman" w:hAnsi="Calibri" w:cs="Calibri"/>
          <w:kern w:val="3"/>
          <w:sz w:val="24"/>
          <w:szCs w:val="24"/>
          <w:lang w:eastAsia="zh-CN" w:bidi="hi-IN"/>
        </w:rPr>
        <w:t xml:space="preserve"> Zamawiającego, wydanych na podstawie delegacji ustawowej,</w:t>
      </w:r>
    </w:p>
    <w:p w14:paraId="4065E0AC" w14:textId="2E391E41"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zagwarantowanie prowadzenia rejestru zgłaszanych przez użytkowników błędów wdrożonego systemu,</w:t>
      </w:r>
    </w:p>
    <w:p w14:paraId="21DEB4CC" w14:textId="35A3385B"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wprowadzanie do systemu nowych funkcji oraz usprawnień już istniejących, stanowiących wynik zaakceptowanych przez Wykonawcę sugestii użytkowników Zamawiającego,</w:t>
      </w:r>
    </w:p>
    <w:p w14:paraId="46A9F941" w14:textId="3179DB48"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wprowadzanie do systemu zmian stanowiących konsekwencję wejścia w życie nowych aktów prawnych lub aktów prawnych zmieniających obowiązujący stan prawny, opublikowanych w postaci m.in. ustaw, rozporządzeń,</w:t>
      </w:r>
    </w:p>
    <w:p w14:paraId="42FC2E09" w14:textId="7B946882"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wprowadzanie do systemu zmian wymaganych przez </w:t>
      </w:r>
      <w:r w:rsidR="007D0A56" w:rsidRPr="0023062B">
        <w:rPr>
          <w:rFonts w:ascii="Calibri" w:eastAsia="Times New Roman" w:hAnsi="Calibri" w:cs="Calibri"/>
          <w:kern w:val="3"/>
          <w:sz w:val="24"/>
          <w:szCs w:val="24"/>
          <w:lang w:eastAsia="zh-CN" w:bidi="hi-IN"/>
        </w:rPr>
        <w:t>podmioty</w:t>
      </w:r>
      <w:r w:rsidRPr="0023062B">
        <w:rPr>
          <w:rFonts w:ascii="Calibri" w:eastAsia="Times New Roman" w:hAnsi="Calibri" w:cs="Calibri"/>
          <w:kern w:val="3"/>
          <w:sz w:val="24"/>
          <w:szCs w:val="24"/>
          <w:lang w:eastAsia="zh-CN" w:bidi="hi-IN"/>
        </w:rPr>
        <w:t xml:space="preserve">, w stosunku do których Zamawiający ma obowiązek prowadzenia sprawozdawczości: </w:t>
      </w:r>
      <w:r w:rsidR="007D0A56" w:rsidRPr="0023062B">
        <w:rPr>
          <w:rFonts w:ascii="Calibri" w:eastAsia="Times New Roman" w:hAnsi="Calibri" w:cs="Calibri"/>
          <w:kern w:val="3"/>
          <w:sz w:val="24"/>
          <w:szCs w:val="24"/>
          <w:lang w:eastAsia="zh-CN" w:bidi="hi-IN"/>
        </w:rPr>
        <w:t xml:space="preserve">m.in. </w:t>
      </w:r>
      <w:r w:rsidRPr="0023062B">
        <w:rPr>
          <w:rFonts w:ascii="Calibri" w:eastAsia="Times New Roman" w:hAnsi="Calibri" w:cs="Calibri"/>
          <w:kern w:val="3"/>
          <w:sz w:val="24"/>
          <w:szCs w:val="24"/>
          <w:lang w:eastAsia="zh-CN" w:bidi="hi-IN"/>
        </w:rPr>
        <w:t>Ministerstwa Zdrowia, NFZ, Urzędu Wojewódzkiego, Ministerstwa Finansów,</w:t>
      </w:r>
    </w:p>
    <w:p w14:paraId="566B6961" w14:textId="2ADE212A" w:rsidR="0056711C" w:rsidRPr="0023062B" w:rsidRDefault="0056711C"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wprowadzanie w trybie pilnym do systemu zmian i poprawek usuwających stwierdzone błędy i luki we wbudowanych mechanizmach i funkcjach zabezpieczeń,</w:t>
      </w:r>
    </w:p>
    <w:p w14:paraId="03940012" w14:textId="0BBB681D" w:rsidR="00B35C0A" w:rsidRPr="0023062B" w:rsidRDefault="00B35C0A" w:rsidP="00C20289">
      <w:pPr>
        <w:pStyle w:val="Akapitzlist"/>
        <w:numPr>
          <w:ilvl w:val="0"/>
          <w:numId w:val="31"/>
        </w:numPr>
        <w:spacing w:line="240" w:lineRule="auto"/>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bezpłatne przekazanie Zamawiającemu nowych wersji systemu, jeżeli będzie to związane z podniesieniem jakości i funkcjonalności oprogramowania lub usunięciem wykrytych wad w działaniu systemu.</w:t>
      </w:r>
    </w:p>
    <w:p w14:paraId="37E7FDD2" w14:textId="2F95E253" w:rsidR="00D00411" w:rsidRPr="0023062B" w:rsidRDefault="001001B5"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Udzielenie gwarancji na dostarczony w ramach niniejszej umowy produkt zostanie potwierdzone przez Wykonawcę kartą gwarancyjną dostarczoną Zamawiającemu w dniu podpisania protokołu zdawczo – odbiorczego bez zastrzeżeń (</w:t>
      </w:r>
      <w:r w:rsidRPr="0023062B">
        <w:rPr>
          <w:rFonts w:ascii="Calibri" w:eastAsia="Times New Roman" w:hAnsi="Calibri" w:cs="Calibri"/>
          <w:i/>
          <w:iCs/>
          <w:kern w:val="3"/>
          <w:sz w:val="24"/>
          <w:szCs w:val="24"/>
          <w:lang w:eastAsia="zh-CN" w:bidi="hi-IN"/>
        </w:rPr>
        <w:t>jeżeli ma to zastosowanie</w:t>
      </w:r>
      <w:r w:rsidRPr="0023062B">
        <w:rPr>
          <w:rFonts w:ascii="Calibri" w:eastAsia="Times New Roman" w:hAnsi="Calibri" w:cs="Calibri"/>
          <w:kern w:val="3"/>
          <w:sz w:val="24"/>
          <w:szCs w:val="24"/>
          <w:lang w:eastAsia="zh-CN" w:bidi="hi-IN"/>
        </w:rPr>
        <w:t xml:space="preserve">). Nieprzekazanie karty gwarancyjnej nie zwalnia Wykonawcy z odpowiedzialności gwarancyjnej zgodnie z postanowieniami niniejszej umowy. </w:t>
      </w:r>
    </w:p>
    <w:p w14:paraId="443B10FC" w14:textId="63BE42F5" w:rsidR="00F95175" w:rsidRPr="0023062B" w:rsidRDefault="00F95175"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Zgłoszenia wad/usterek przedmiotu umowy będ</w:t>
      </w:r>
      <w:r w:rsidR="007D0A56" w:rsidRPr="0023062B">
        <w:rPr>
          <w:rFonts w:ascii="Calibri" w:eastAsia="Times New Roman" w:hAnsi="Calibri" w:cs="Calibri"/>
          <w:kern w:val="3"/>
          <w:sz w:val="24"/>
          <w:szCs w:val="24"/>
          <w:lang w:eastAsia="zh-CN" w:bidi="hi-IN"/>
        </w:rPr>
        <w:t>ą</w:t>
      </w:r>
      <w:r w:rsidRPr="0023062B">
        <w:rPr>
          <w:rFonts w:ascii="Calibri" w:eastAsia="Times New Roman" w:hAnsi="Calibri" w:cs="Calibri"/>
          <w:kern w:val="3"/>
          <w:sz w:val="24"/>
          <w:szCs w:val="24"/>
          <w:lang w:eastAsia="zh-CN" w:bidi="hi-IN"/>
        </w:rPr>
        <w:t xml:space="preserve"> realizowane za pośrednictwem wiadomości e-mail na adres Wykonawcy: ………………………………………………………….</w:t>
      </w:r>
      <w:r w:rsidR="006B7752" w:rsidRPr="0023062B">
        <w:rPr>
          <w:rFonts w:ascii="Calibri" w:eastAsia="Times New Roman" w:hAnsi="Calibri" w:cs="Calibri"/>
          <w:kern w:val="3"/>
          <w:sz w:val="24"/>
          <w:szCs w:val="24"/>
          <w:lang w:eastAsia="zh-CN" w:bidi="hi-IN"/>
        </w:rPr>
        <w:t xml:space="preserve"> Wykonawca potwierdza przyjęcie zgłoszenia na wskazany przez Zamawiającego adres e-mail w ciągu 4 godzin od chwili zarejestrowania zgłoszenia.</w:t>
      </w:r>
    </w:p>
    <w:p w14:paraId="5263CACE" w14:textId="0A6C4021" w:rsidR="0056711C" w:rsidRPr="0023062B" w:rsidRDefault="0056711C"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Realizacja zgłoszeń serwisowych będzie dokonywana w terminach</w:t>
      </w:r>
      <w:r w:rsidR="003F276B">
        <w:rPr>
          <w:rFonts w:ascii="Calibri" w:eastAsia="Times New Roman" w:hAnsi="Calibri" w:cs="Calibri"/>
          <w:kern w:val="3"/>
          <w:sz w:val="24"/>
          <w:szCs w:val="24"/>
          <w:lang w:eastAsia="zh-CN" w:bidi="hi-IN"/>
        </w:rPr>
        <w:t xml:space="preserve"> opisanych w Opisie Przedmiotu zamówienia.</w:t>
      </w:r>
      <w:r w:rsidRPr="0023062B">
        <w:rPr>
          <w:rFonts w:ascii="Calibri" w:eastAsia="Times New Roman" w:hAnsi="Calibri" w:cs="Calibri"/>
          <w:kern w:val="3"/>
          <w:sz w:val="24"/>
          <w:szCs w:val="24"/>
          <w:lang w:eastAsia="zh-CN" w:bidi="hi-IN"/>
        </w:rPr>
        <w:t>:</w:t>
      </w:r>
    </w:p>
    <w:p w14:paraId="3CD7EA37" w14:textId="71BB4B99" w:rsidR="006F7A9F" w:rsidRPr="0023062B" w:rsidRDefault="0056711C"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Zamawiający dopuszcza rozwiązanie błędu blokującego lub ważnego przez zastosowanie rozwiązania tymczasowego (tzw. obejście). Rozwiązanie tymczasowe musi zostać uruchomione w okresie przewidzianym na naprawę danego typu błędu, a następnie błąd musi zostać </w:t>
      </w:r>
      <w:r w:rsidR="00303C60" w:rsidRPr="0023062B">
        <w:rPr>
          <w:rFonts w:ascii="Calibri" w:eastAsia="Times New Roman" w:hAnsi="Calibri" w:cs="Calibri"/>
          <w:kern w:val="3"/>
          <w:sz w:val="24"/>
          <w:szCs w:val="24"/>
          <w:lang w:eastAsia="zh-CN" w:bidi="hi-IN"/>
        </w:rPr>
        <w:t xml:space="preserve">usunięty </w:t>
      </w:r>
      <w:r w:rsidRPr="0023062B">
        <w:rPr>
          <w:rFonts w:ascii="Calibri" w:eastAsia="Times New Roman" w:hAnsi="Calibri" w:cs="Calibri"/>
          <w:kern w:val="3"/>
          <w:sz w:val="24"/>
          <w:szCs w:val="24"/>
          <w:lang w:eastAsia="zh-CN" w:bidi="hi-IN"/>
        </w:rPr>
        <w:t xml:space="preserve">w ciągu 7 dni od zgłoszenia. </w:t>
      </w:r>
    </w:p>
    <w:p w14:paraId="22B533AE" w14:textId="542EE8A1" w:rsidR="00380DAB" w:rsidRPr="0023062B" w:rsidRDefault="00380DAB"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Wykonawca zapewnia czas reakcji na zgłoszon</w:t>
      </w:r>
      <w:r w:rsidR="00BF1BB4" w:rsidRPr="0023062B">
        <w:rPr>
          <w:rFonts w:ascii="Calibri" w:eastAsia="Times New Roman" w:hAnsi="Calibri" w:cs="Calibri"/>
          <w:kern w:val="3"/>
          <w:sz w:val="24"/>
          <w:szCs w:val="24"/>
          <w:lang w:eastAsia="zh-CN" w:bidi="hi-IN"/>
        </w:rPr>
        <w:t>ą</w:t>
      </w:r>
      <w:r w:rsidRPr="0023062B">
        <w:rPr>
          <w:rFonts w:ascii="Calibri" w:eastAsia="Times New Roman" w:hAnsi="Calibri" w:cs="Calibri"/>
          <w:kern w:val="3"/>
          <w:sz w:val="24"/>
          <w:szCs w:val="24"/>
          <w:lang w:eastAsia="zh-CN" w:bidi="hi-IN"/>
        </w:rPr>
        <w:t xml:space="preserve"> </w:t>
      </w:r>
      <w:r w:rsidR="00BF1BB4" w:rsidRPr="0023062B">
        <w:rPr>
          <w:rFonts w:ascii="Calibri" w:eastAsia="Times New Roman" w:hAnsi="Calibri" w:cs="Calibri"/>
          <w:kern w:val="3"/>
          <w:sz w:val="24"/>
          <w:szCs w:val="24"/>
          <w:lang w:eastAsia="zh-CN" w:bidi="hi-IN"/>
        </w:rPr>
        <w:t xml:space="preserve">potrzebę </w:t>
      </w:r>
      <w:r w:rsidRPr="0023062B">
        <w:rPr>
          <w:rFonts w:ascii="Calibri" w:eastAsia="Times New Roman" w:hAnsi="Calibri" w:cs="Calibri"/>
          <w:kern w:val="3"/>
          <w:sz w:val="24"/>
          <w:szCs w:val="24"/>
          <w:lang w:eastAsia="zh-CN" w:bidi="hi-IN"/>
        </w:rPr>
        <w:t>wsparci</w:t>
      </w:r>
      <w:r w:rsidR="00BF1BB4" w:rsidRPr="0023062B">
        <w:rPr>
          <w:rFonts w:ascii="Calibri" w:eastAsia="Times New Roman" w:hAnsi="Calibri" w:cs="Calibri"/>
          <w:kern w:val="3"/>
          <w:sz w:val="24"/>
          <w:szCs w:val="24"/>
          <w:lang w:eastAsia="zh-CN" w:bidi="hi-IN"/>
        </w:rPr>
        <w:t>a</w:t>
      </w:r>
      <w:r w:rsidRPr="0023062B">
        <w:rPr>
          <w:rFonts w:ascii="Calibri" w:eastAsia="Times New Roman" w:hAnsi="Calibri" w:cs="Calibri"/>
          <w:kern w:val="3"/>
          <w:sz w:val="24"/>
          <w:szCs w:val="24"/>
          <w:lang w:eastAsia="zh-CN" w:bidi="hi-IN"/>
        </w:rPr>
        <w:t xml:space="preserve"> serwisowe</w:t>
      </w:r>
      <w:r w:rsidR="00BF1BB4" w:rsidRPr="0023062B">
        <w:rPr>
          <w:rFonts w:ascii="Calibri" w:eastAsia="Times New Roman" w:hAnsi="Calibri" w:cs="Calibri"/>
          <w:kern w:val="3"/>
          <w:sz w:val="24"/>
          <w:szCs w:val="24"/>
          <w:lang w:eastAsia="zh-CN" w:bidi="hi-IN"/>
        </w:rPr>
        <w:t>go</w:t>
      </w:r>
      <w:r w:rsidRPr="0023062B">
        <w:rPr>
          <w:rFonts w:ascii="Calibri" w:eastAsia="Times New Roman" w:hAnsi="Calibri" w:cs="Calibri"/>
          <w:kern w:val="3"/>
          <w:sz w:val="24"/>
          <w:szCs w:val="24"/>
          <w:lang w:eastAsia="zh-CN" w:bidi="hi-IN"/>
        </w:rPr>
        <w:t xml:space="preserve"> wynoszący …. godz. od chwili dokonania zawiadomienia Wykonawcy na adres mailowy: …………………………………………</w:t>
      </w:r>
    </w:p>
    <w:p w14:paraId="75FA5EED" w14:textId="3C83F4E3" w:rsidR="006F7A9F" w:rsidRPr="0023062B" w:rsidRDefault="006F7A9F"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Serwis produktów stanowiących przedmiot umowy będzie realizowany przez producenta lub autoryzowanego partnera serwisowego producenta. </w:t>
      </w:r>
    </w:p>
    <w:p w14:paraId="58CFE21C" w14:textId="54195AE9" w:rsidR="00D00411" w:rsidRPr="0023062B" w:rsidRDefault="000E324C"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Wykonawca zobowiązuje się świadczyć usługi gwarancyjne w siedzibie Zamawiającego, a jeżeli usunięcie wady/usterki przedmiotu umowy nie będzie możliwe </w:t>
      </w:r>
      <w:r w:rsidR="003531A6" w:rsidRPr="0023062B">
        <w:rPr>
          <w:rFonts w:ascii="Calibri" w:eastAsia="Times New Roman" w:hAnsi="Calibri" w:cs="Calibri"/>
          <w:kern w:val="3"/>
          <w:sz w:val="24"/>
          <w:szCs w:val="24"/>
          <w:lang w:eastAsia="zh-CN" w:bidi="hi-IN"/>
        </w:rPr>
        <w:t>w tym miejscu – do odebrania wadliwego przedmiotu umowy, jego naprawy, ponownego dostarczenia i</w:t>
      </w:r>
      <w:r w:rsidR="00AE0C12" w:rsidRPr="0023062B">
        <w:rPr>
          <w:rFonts w:ascii="Calibri" w:eastAsia="Times New Roman" w:hAnsi="Calibri" w:cs="Calibri"/>
          <w:kern w:val="3"/>
          <w:sz w:val="24"/>
          <w:szCs w:val="24"/>
          <w:lang w:eastAsia="zh-CN" w:bidi="hi-IN"/>
        </w:rPr>
        <w:t> </w:t>
      </w:r>
      <w:r w:rsidR="003531A6" w:rsidRPr="0023062B">
        <w:rPr>
          <w:rFonts w:ascii="Calibri" w:eastAsia="Times New Roman" w:hAnsi="Calibri" w:cs="Calibri"/>
          <w:kern w:val="3"/>
          <w:sz w:val="24"/>
          <w:szCs w:val="24"/>
          <w:lang w:eastAsia="zh-CN" w:bidi="hi-IN"/>
        </w:rPr>
        <w:t xml:space="preserve">zamontowania na swój koszt. Wykonawca ponosi odpowiedzialność za utratę i uszkodzenie przedmiotu umowy w okresie od momentu odebrania wadliwego przedmiotu umowy do czasu jego przekazania Zamawiającemu po naprawie w związku z realizacją obowiązków gwarancyjnych. </w:t>
      </w:r>
    </w:p>
    <w:p w14:paraId="5DF6A432" w14:textId="339C5D47" w:rsidR="00D00411" w:rsidRPr="0023062B" w:rsidRDefault="005E7C82"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 przypadku braku możliwości usunięcia wady</w:t>
      </w:r>
      <w:r w:rsidR="00CD0208" w:rsidRPr="0023062B">
        <w:rPr>
          <w:rFonts w:ascii="Calibri" w:eastAsia="Times New Roman" w:hAnsi="Calibri" w:cs="Calibri"/>
          <w:kern w:val="3"/>
          <w:sz w:val="24"/>
          <w:szCs w:val="24"/>
          <w:lang w:eastAsia="zh-CN" w:bidi="hi-IN"/>
        </w:rPr>
        <w:t xml:space="preserve"> przedmiotu umowy</w:t>
      </w:r>
      <w:r w:rsidRPr="0023062B">
        <w:rPr>
          <w:rFonts w:ascii="Calibri" w:eastAsia="Times New Roman" w:hAnsi="Calibri" w:cs="Calibri"/>
          <w:kern w:val="3"/>
          <w:sz w:val="24"/>
          <w:szCs w:val="24"/>
          <w:lang w:eastAsia="zh-CN" w:bidi="hi-IN"/>
        </w:rPr>
        <w:t xml:space="preserve">, Wykonawca zobowiązuje się dostarczyć </w:t>
      </w:r>
      <w:r w:rsidR="007D0A56" w:rsidRPr="0023062B">
        <w:rPr>
          <w:rFonts w:ascii="Calibri" w:eastAsia="Times New Roman" w:hAnsi="Calibri" w:cs="Calibri"/>
          <w:kern w:val="3"/>
          <w:sz w:val="24"/>
          <w:szCs w:val="24"/>
          <w:lang w:eastAsia="zh-CN" w:bidi="hi-IN"/>
        </w:rPr>
        <w:t>na nowo</w:t>
      </w:r>
      <w:r w:rsidRPr="0023062B">
        <w:rPr>
          <w:rFonts w:ascii="Calibri" w:eastAsia="Times New Roman" w:hAnsi="Calibri" w:cs="Calibri"/>
          <w:kern w:val="3"/>
          <w:sz w:val="24"/>
          <w:szCs w:val="24"/>
          <w:lang w:eastAsia="zh-CN" w:bidi="hi-IN"/>
        </w:rPr>
        <w:t xml:space="preserve"> </w:t>
      </w:r>
      <w:r w:rsidR="00CD0208" w:rsidRPr="0023062B">
        <w:rPr>
          <w:rFonts w:ascii="Calibri" w:eastAsia="Times New Roman" w:hAnsi="Calibri" w:cs="Calibri"/>
          <w:kern w:val="3"/>
          <w:sz w:val="24"/>
          <w:szCs w:val="24"/>
          <w:lang w:eastAsia="zh-CN" w:bidi="hi-IN"/>
        </w:rPr>
        <w:t>tę część zamówienia, której wada dotyczy</w:t>
      </w:r>
      <w:r w:rsidR="00B84772" w:rsidRPr="0023062B">
        <w:rPr>
          <w:rFonts w:ascii="Calibri" w:eastAsia="Times New Roman" w:hAnsi="Calibri" w:cs="Calibri"/>
          <w:kern w:val="3"/>
          <w:sz w:val="24"/>
          <w:szCs w:val="24"/>
          <w:lang w:eastAsia="zh-CN" w:bidi="hi-IN"/>
        </w:rPr>
        <w:t xml:space="preserve"> </w:t>
      </w:r>
      <w:r w:rsidR="00CD0208" w:rsidRPr="0023062B">
        <w:rPr>
          <w:rFonts w:ascii="Calibri" w:eastAsia="Times New Roman" w:hAnsi="Calibri" w:cs="Calibri"/>
          <w:kern w:val="3"/>
          <w:sz w:val="24"/>
          <w:szCs w:val="24"/>
          <w:lang w:eastAsia="zh-CN" w:bidi="hi-IN"/>
        </w:rPr>
        <w:t>w terminie ustalonym z Zamawiającym</w:t>
      </w:r>
      <w:r w:rsidR="000E324C" w:rsidRPr="0023062B">
        <w:rPr>
          <w:rFonts w:ascii="Calibri" w:eastAsia="Times New Roman" w:hAnsi="Calibri" w:cs="Calibri"/>
          <w:kern w:val="3"/>
          <w:sz w:val="24"/>
          <w:szCs w:val="24"/>
          <w:lang w:eastAsia="zh-CN" w:bidi="hi-IN"/>
        </w:rPr>
        <w:t>, na swój koszt i ryzyko</w:t>
      </w:r>
      <w:r w:rsidR="00CD0208" w:rsidRPr="0023062B">
        <w:rPr>
          <w:rFonts w:ascii="Calibri" w:eastAsia="Times New Roman" w:hAnsi="Calibri" w:cs="Calibri"/>
          <w:kern w:val="3"/>
          <w:sz w:val="24"/>
          <w:szCs w:val="24"/>
          <w:lang w:eastAsia="zh-CN" w:bidi="hi-IN"/>
        </w:rPr>
        <w:t xml:space="preserve">. </w:t>
      </w:r>
    </w:p>
    <w:p w14:paraId="4F1F0CB9" w14:textId="4528AEE0" w:rsidR="00D00411" w:rsidRPr="0023062B" w:rsidRDefault="00CD0208"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Gwarancja obejmuje przeglądy i konserwację przedmiotu zamówienia, zgodnie z</w:t>
      </w:r>
      <w:r w:rsidR="00F858FD" w:rsidRPr="0023062B">
        <w:rPr>
          <w:rFonts w:ascii="Calibri" w:eastAsia="Times New Roman" w:hAnsi="Calibri" w:cs="Calibri"/>
          <w:kern w:val="3"/>
          <w:sz w:val="24"/>
          <w:szCs w:val="24"/>
          <w:lang w:eastAsia="zh-CN" w:bidi="hi-IN"/>
        </w:rPr>
        <w:t> </w:t>
      </w:r>
      <w:r w:rsidRPr="0023062B">
        <w:rPr>
          <w:rFonts w:ascii="Calibri" w:eastAsia="Times New Roman" w:hAnsi="Calibri" w:cs="Calibri"/>
          <w:kern w:val="3"/>
          <w:sz w:val="24"/>
          <w:szCs w:val="24"/>
          <w:lang w:eastAsia="zh-CN" w:bidi="hi-IN"/>
        </w:rPr>
        <w:t>zaleceniami producenta oraz jego naprawy wraz z częściami zamiennymi (bez materiałów eksploatacyjnych podlegających normalnemu zużyciu).</w:t>
      </w:r>
    </w:p>
    <w:p w14:paraId="5418C91D" w14:textId="77777777" w:rsidR="00D00411" w:rsidRPr="0023062B" w:rsidRDefault="00CD0208"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Naprawa przedmiotu zamówienia lub jego wymiana na nowy w ramach gwarancji </w:t>
      </w:r>
      <w:r w:rsidR="000E324C" w:rsidRPr="0023062B">
        <w:rPr>
          <w:rFonts w:ascii="Calibri" w:eastAsia="Times New Roman" w:hAnsi="Calibri" w:cs="Calibri"/>
          <w:kern w:val="3"/>
          <w:sz w:val="24"/>
          <w:szCs w:val="24"/>
          <w:lang w:eastAsia="zh-CN" w:bidi="hi-IN"/>
        </w:rPr>
        <w:t>oraz świadczenie przeglądów gwarancyjnych</w:t>
      </w:r>
      <w:r w:rsidR="003531A6" w:rsidRPr="0023062B">
        <w:rPr>
          <w:rFonts w:ascii="Calibri" w:eastAsia="Times New Roman" w:hAnsi="Calibri" w:cs="Calibri"/>
          <w:kern w:val="3"/>
          <w:sz w:val="24"/>
          <w:szCs w:val="24"/>
          <w:lang w:eastAsia="zh-CN" w:bidi="hi-IN"/>
        </w:rPr>
        <w:t xml:space="preserve"> (w tym dojazdy, robocizna i części zamienne)</w:t>
      </w:r>
      <w:r w:rsidR="000E324C" w:rsidRPr="0023062B">
        <w:rPr>
          <w:rFonts w:ascii="Calibri" w:eastAsia="Times New Roman" w:hAnsi="Calibri" w:cs="Calibri"/>
          <w:kern w:val="3"/>
          <w:sz w:val="24"/>
          <w:szCs w:val="24"/>
          <w:lang w:eastAsia="zh-CN" w:bidi="hi-IN"/>
        </w:rPr>
        <w:t xml:space="preserve"> </w:t>
      </w:r>
      <w:r w:rsidRPr="0023062B">
        <w:rPr>
          <w:rFonts w:ascii="Calibri" w:eastAsia="Times New Roman" w:hAnsi="Calibri" w:cs="Calibri"/>
          <w:kern w:val="3"/>
          <w:sz w:val="24"/>
          <w:szCs w:val="24"/>
          <w:lang w:eastAsia="zh-CN" w:bidi="hi-IN"/>
        </w:rPr>
        <w:t>nastąpi na koszt i ryzyko Wykonawcy.</w:t>
      </w:r>
    </w:p>
    <w:p w14:paraId="178C0C43" w14:textId="03606D81" w:rsidR="00D00411" w:rsidRPr="0023062B" w:rsidRDefault="00CD0208"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 przypadku usunięcia przez Wykonawcę w okresie gwarancji wad i/lub usterek przedmiotu umowy, termin gwarancji biegnie od dnia podpisania protokołu odbioru usunięcia wady (usterki) do końca terminu gwarancji na przedmiot umowy, określonego w</w:t>
      </w:r>
      <w:r w:rsidR="00F858FD" w:rsidRPr="0023062B">
        <w:rPr>
          <w:rFonts w:ascii="Calibri" w:eastAsia="Times New Roman" w:hAnsi="Calibri" w:cs="Calibri"/>
          <w:kern w:val="3"/>
          <w:sz w:val="24"/>
          <w:szCs w:val="24"/>
          <w:lang w:eastAsia="zh-CN" w:bidi="hi-IN"/>
        </w:rPr>
        <w:t> </w:t>
      </w:r>
      <w:r w:rsidRPr="0023062B">
        <w:rPr>
          <w:rFonts w:ascii="Calibri" w:eastAsia="Times New Roman" w:hAnsi="Calibri" w:cs="Calibri"/>
          <w:kern w:val="3"/>
          <w:sz w:val="24"/>
          <w:szCs w:val="24"/>
          <w:lang w:eastAsia="zh-CN" w:bidi="hi-IN"/>
        </w:rPr>
        <w:t>ust. 1 powyżej, przy czym każda naprawa przedmiotu umowy spowoduje przedłużenie okresu gwarancji o czas jego niesprawności. Jeżeli gwarancja elementu wymienionego przewiduje dłuższy okres gwarancji, wówczas zastosowanie znajdzie dłuższy okres gwarancji dla danego elementu.</w:t>
      </w:r>
    </w:p>
    <w:p w14:paraId="13A619B4" w14:textId="77777777" w:rsidR="00D00411" w:rsidRPr="0023062B" w:rsidRDefault="00D73B11"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Jeżeli Wykonawca dostarczył Zamawiającemu rzecz wolną od wad albo dokonał istotnych napraw przedmiotu umowy objętego gwarancją, termin gwarancji biegnie na nowo od chwili dostarczenia rzeczy wolnej od wad. Jeżeli Wykonawca wymienił część rzeczy, termin gwarancji biegnie na nowo w stosunku do części wymienionej.</w:t>
      </w:r>
    </w:p>
    <w:p w14:paraId="21C0223A" w14:textId="37742076" w:rsidR="00D00411" w:rsidRPr="0023062B" w:rsidRDefault="00D73B11"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W razie dwukrotnej naprawy </w:t>
      </w:r>
      <w:r w:rsidR="00D217B8" w:rsidRPr="0023062B">
        <w:rPr>
          <w:rFonts w:ascii="Calibri" w:eastAsia="Times New Roman" w:hAnsi="Calibri" w:cs="Calibri"/>
          <w:kern w:val="3"/>
          <w:sz w:val="24"/>
          <w:szCs w:val="24"/>
          <w:lang w:eastAsia="zh-CN" w:bidi="hi-IN"/>
        </w:rPr>
        <w:t xml:space="preserve">danego podzespołu </w:t>
      </w:r>
      <w:r w:rsidRPr="0023062B">
        <w:rPr>
          <w:rFonts w:ascii="Calibri" w:eastAsia="Times New Roman" w:hAnsi="Calibri" w:cs="Calibri"/>
          <w:kern w:val="3"/>
          <w:sz w:val="24"/>
          <w:szCs w:val="24"/>
          <w:lang w:eastAsia="zh-CN" w:bidi="hi-IN"/>
        </w:rPr>
        <w:t>przedmiotu zamówienia, Wykonawca zobowiązany będzie do wymiany jego podzespołu (części) na now</w:t>
      </w:r>
      <w:r w:rsidR="00B84772" w:rsidRPr="0023062B">
        <w:rPr>
          <w:rFonts w:ascii="Calibri" w:eastAsia="Times New Roman" w:hAnsi="Calibri" w:cs="Calibri"/>
          <w:kern w:val="3"/>
          <w:sz w:val="24"/>
          <w:szCs w:val="24"/>
          <w:lang w:eastAsia="zh-CN" w:bidi="hi-IN"/>
        </w:rPr>
        <w:t>y</w:t>
      </w:r>
      <w:r w:rsidRPr="0023062B">
        <w:rPr>
          <w:rFonts w:ascii="Calibri" w:eastAsia="Times New Roman" w:hAnsi="Calibri" w:cs="Calibri"/>
          <w:kern w:val="3"/>
          <w:sz w:val="24"/>
          <w:szCs w:val="24"/>
          <w:lang w:eastAsia="zh-CN" w:bidi="hi-IN"/>
        </w:rPr>
        <w:t>. Każda naprawa winna być odnotowana w karcie gwarancyjnej.</w:t>
      </w:r>
    </w:p>
    <w:p w14:paraId="00B4C5C5" w14:textId="77777777" w:rsidR="00D00411" w:rsidRPr="0023062B" w:rsidRDefault="00D73B11"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Koszty transportu związane z realizacją gwarancji obciążają Wykonawcę. </w:t>
      </w:r>
    </w:p>
    <w:p w14:paraId="58430649" w14:textId="452F1E6D" w:rsidR="00D00411" w:rsidRPr="0023062B" w:rsidRDefault="00D73B11"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 xml:space="preserve">Zamawiający może wykonywać uprawnienia z tytułu rękojmi za wady fizyczne przedmiotu umowy niezależnie od uprawnień wynikających z gwarancji. Wykonanie uprawnień z gwarancji nie wpływa na odpowiedzialność Wykonawcy z tytułu rękojmi. Jednakże w razie wykonywania przez Zamawiającego uprawnień z gwarancji, bieg terminu do wykonania uprawnień z tytułu rękojmi ulega zawieszeniu z dniem zawiadomienia Wykonawcy o wadzie. Termin ten biegnie dalej od dnia wyrażenia odmowy przez Wykonawcę wykonania obowiązków wynikających z gwarancji albo bezskutecznego upływu czasu na ich wykonanie. </w:t>
      </w:r>
    </w:p>
    <w:p w14:paraId="2AD65578" w14:textId="3F985DE0" w:rsidR="00D00411" w:rsidRPr="0023062B" w:rsidRDefault="001001B5"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W przypadku niedotrzymania warunków gwarancyjnych przez gwaranta (producenta) lub Wykonawcę, Zamawiający po upływie wyznaczonego Wykonawcy dodatkowego terminu, może powierzyć naprawę przedmiotu umowy podmiotowi trzeciemu na koszt i</w:t>
      </w:r>
      <w:r w:rsidR="00F858FD" w:rsidRPr="0023062B">
        <w:rPr>
          <w:rFonts w:ascii="Calibri" w:eastAsia="Times New Roman" w:hAnsi="Calibri" w:cs="Calibri"/>
          <w:kern w:val="3"/>
          <w:sz w:val="24"/>
          <w:szCs w:val="24"/>
          <w:lang w:eastAsia="zh-CN" w:bidi="hi-IN"/>
        </w:rPr>
        <w:t> </w:t>
      </w:r>
      <w:r w:rsidRPr="0023062B">
        <w:rPr>
          <w:rFonts w:ascii="Calibri" w:eastAsia="Times New Roman" w:hAnsi="Calibri" w:cs="Calibri"/>
          <w:kern w:val="3"/>
          <w:sz w:val="24"/>
          <w:szCs w:val="24"/>
          <w:lang w:eastAsia="zh-CN" w:bidi="hi-IN"/>
        </w:rPr>
        <w:t xml:space="preserve">ryzyko Wykonawcy, bez </w:t>
      </w:r>
      <w:r w:rsidR="00B84772" w:rsidRPr="0023062B">
        <w:rPr>
          <w:rFonts w:ascii="Calibri" w:eastAsia="Times New Roman" w:hAnsi="Calibri" w:cs="Calibri"/>
          <w:kern w:val="3"/>
          <w:sz w:val="24"/>
          <w:szCs w:val="24"/>
          <w:lang w:eastAsia="zh-CN" w:bidi="hi-IN"/>
        </w:rPr>
        <w:t>obowiązku</w:t>
      </w:r>
      <w:r w:rsidRPr="0023062B">
        <w:rPr>
          <w:rFonts w:ascii="Calibri" w:eastAsia="Times New Roman" w:hAnsi="Calibri" w:cs="Calibri"/>
          <w:kern w:val="3"/>
          <w:sz w:val="24"/>
          <w:szCs w:val="24"/>
          <w:lang w:eastAsia="zh-CN" w:bidi="hi-IN"/>
        </w:rPr>
        <w:t xml:space="preserve"> uzyskiwania upoważnienia Sądu. </w:t>
      </w:r>
    </w:p>
    <w:p w14:paraId="030C9D66" w14:textId="2555ABD5" w:rsidR="00D00411" w:rsidRPr="0023062B" w:rsidRDefault="001001B5" w:rsidP="00C20289">
      <w:pPr>
        <w:pStyle w:val="Akapitzlist"/>
        <w:numPr>
          <w:ilvl w:val="0"/>
          <w:numId w:val="17"/>
        </w:numPr>
        <w:spacing w:line="240" w:lineRule="auto"/>
        <w:ind w:left="284" w:hanging="284"/>
        <w:jc w:val="both"/>
        <w:rPr>
          <w:rFonts w:ascii="Calibri" w:eastAsia="Times New Roman" w:hAnsi="Calibri" w:cs="Calibri"/>
          <w:kern w:val="3"/>
          <w:sz w:val="24"/>
          <w:szCs w:val="24"/>
          <w:lang w:eastAsia="zh-CN" w:bidi="hi-IN"/>
        </w:rPr>
      </w:pPr>
      <w:r w:rsidRPr="0023062B">
        <w:rPr>
          <w:rFonts w:ascii="Calibri" w:eastAsia="Times New Roman" w:hAnsi="Calibri" w:cs="Calibri"/>
          <w:kern w:val="3"/>
          <w:sz w:val="24"/>
          <w:szCs w:val="24"/>
          <w:lang w:eastAsia="zh-CN" w:bidi="hi-IN"/>
        </w:rPr>
        <w:t>Jeżeli okres gwarancji udzielony przez gwaranta (producenta) jest dłuższy niż okres gwarancji udzielony przez Wykonawcę, wszelkie prawa wynikające z gwarancji producenta przejmuje Zamawiający. Na tę okoliczność Wykonawca przekaże Zamawiającemu stosowne oświadczenie i dokumenty konieczne do korzystania z gwarancji producenta.</w:t>
      </w:r>
      <w:bookmarkEnd w:id="2"/>
    </w:p>
    <w:p w14:paraId="480EB1A8" w14:textId="2D7CCF63" w:rsidR="00D221B3" w:rsidRPr="0023062B" w:rsidRDefault="00246112" w:rsidP="00C20289">
      <w:pPr>
        <w:pStyle w:val="Akapitzlist"/>
        <w:numPr>
          <w:ilvl w:val="0"/>
          <w:numId w:val="17"/>
        </w:numPr>
        <w:spacing w:line="240" w:lineRule="auto"/>
        <w:ind w:left="284" w:hanging="284"/>
        <w:jc w:val="both"/>
        <w:rPr>
          <w:rFonts w:ascii="Calibri" w:eastAsia="Times New Roman" w:hAnsi="Calibri" w:cs="Calibri"/>
          <w:color w:val="0070C0"/>
          <w:kern w:val="3"/>
          <w:sz w:val="24"/>
          <w:szCs w:val="24"/>
          <w:lang w:eastAsia="zh-CN" w:bidi="hi-IN"/>
        </w:rPr>
      </w:pPr>
      <w:r w:rsidRPr="0023062B">
        <w:rPr>
          <w:rFonts w:ascii="Calibri" w:hAnsi="Calibri" w:cs="Calibri"/>
          <w:sz w:val="24"/>
          <w:szCs w:val="24"/>
          <w:shd w:val="clear" w:color="auto" w:fill="FFFFFF"/>
          <w:lang w:eastAsia="pl-PL"/>
        </w:rPr>
        <w:t xml:space="preserve">Gwarancja udzielana jest w ramach Wynagrodzenia, o którym mowa w </w:t>
      </w:r>
      <w:r w:rsidRPr="0023062B">
        <w:rPr>
          <w:rFonts w:ascii="Calibri" w:hAnsi="Calibri" w:cs="Calibri"/>
          <w:bCs/>
          <w:sz w:val="24"/>
          <w:szCs w:val="24"/>
          <w:shd w:val="clear" w:color="auto" w:fill="FFFFFF"/>
          <w:lang w:eastAsia="pl-PL"/>
        </w:rPr>
        <w:t>§</w:t>
      </w:r>
      <w:r w:rsidRPr="0023062B">
        <w:rPr>
          <w:rFonts w:ascii="Calibri" w:hAnsi="Calibri" w:cs="Calibri"/>
          <w:sz w:val="24"/>
          <w:szCs w:val="24"/>
          <w:shd w:val="clear" w:color="auto" w:fill="FFFFFF"/>
          <w:lang w:eastAsia="pl-PL"/>
        </w:rPr>
        <w:t xml:space="preserve"> </w:t>
      </w:r>
      <w:r w:rsidR="00B84772" w:rsidRPr="0023062B">
        <w:rPr>
          <w:rFonts w:ascii="Calibri" w:hAnsi="Calibri" w:cs="Calibri"/>
          <w:sz w:val="24"/>
          <w:szCs w:val="24"/>
          <w:shd w:val="clear" w:color="auto" w:fill="FFFFFF"/>
          <w:lang w:eastAsia="pl-PL"/>
        </w:rPr>
        <w:t>5</w:t>
      </w:r>
      <w:r w:rsidRPr="0023062B">
        <w:rPr>
          <w:rFonts w:ascii="Calibri" w:hAnsi="Calibri" w:cs="Calibri"/>
          <w:sz w:val="24"/>
          <w:szCs w:val="24"/>
          <w:shd w:val="clear" w:color="auto" w:fill="FFFFFF"/>
          <w:lang w:eastAsia="pl-PL"/>
        </w:rPr>
        <w:t xml:space="preserve"> ust. 1, a</w:t>
      </w:r>
      <w:r w:rsidR="00F858FD" w:rsidRPr="0023062B">
        <w:rPr>
          <w:rFonts w:ascii="Calibri" w:hAnsi="Calibri" w:cs="Calibri"/>
          <w:sz w:val="24"/>
          <w:szCs w:val="24"/>
          <w:shd w:val="clear" w:color="auto" w:fill="FFFFFF"/>
          <w:lang w:eastAsia="pl-PL"/>
        </w:rPr>
        <w:t> </w:t>
      </w:r>
      <w:r w:rsidRPr="0023062B">
        <w:rPr>
          <w:rFonts w:ascii="Calibri" w:hAnsi="Calibri" w:cs="Calibri"/>
          <w:sz w:val="24"/>
          <w:szCs w:val="24"/>
          <w:shd w:val="clear" w:color="auto" w:fill="FFFFFF"/>
          <w:lang w:eastAsia="pl-PL"/>
        </w:rPr>
        <w:t xml:space="preserve">Wykonawcy nie </w:t>
      </w:r>
      <w:r w:rsidR="0008564F" w:rsidRPr="0023062B">
        <w:rPr>
          <w:rFonts w:ascii="Calibri" w:hAnsi="Calibri" w:cs="Calibri"/>
          <w:sz w:val="24"/>
          <w:szCs w:val="24"/>
          <w:shd w:val="clear" w:color="auto" w:fill="FFFFFF"/>
          <w:lang w:eastAsia="pl-PL"/>
        </w:rPr>
        <w:t>przysługuje</w:t>
      </w:r>
      <w:r w:rsidRPr="0023062B">
        <w:rPr>
          <w:rFonts w:ascii="Calibri" w:hAnsi="Calibri" w:cs="Calibri"/>
          <w:sz w:val="24"/>
          <w:szCs w:val="24"/>
          <w:shd w:val="clear" w:color="auto" w:fill="FFFFFF"/>
          <w:lang w:eastAsia="pl-PL"/>
        </w:rPr>
        <w:t xml:space="preserve"> j</w:t>
      </w:r>
      <w:r w:rsidRPr="0023062B">
        <w:rPr>
          <w:rFonts w:ascii="Calibri" w:hAnsi="Calibri" w:cs="Calibri"/>
          <w:color w:val="000000"/>
          <w:sz w:val="24"/>
          <w:szCs w:val="24"/>
          <w:shd w:val="clear" w:color="auto" w:fill="FFFFFF"/>
          <w:lang w:eastAsia="pl-PL"/>
        </w:rPr>
        <w:t xml:space="preserve">akiekolwiek dodatkowe wynagrodzenie z tytułu </w:t>
      </w:r>
      <w:r w:rsidR="004704A7" w:rsidRPr="0023062B">
        <w:rPr>
          <w:rFonts w:ascii="Calibri" w:hAnsi="Calibri" w:cs="Calibri"/>
          <w:color w:val="000000"/>
          <w:sz w:val="24"/>
          <w:szCs w:val="24"/>
          <w:shd w:val="clear" w:color="auto" w:fill="FFFFFF"/>
          <w:lang w:eastAsia="pl-PL"/>
        </w:rPr>
        <w:t>wykonywania</w:t>
      </w:r>
      <w:r w:rsidRPr="0023062B">
        <w:rPr>
          <w:rFonts w:ascii="Calibri" w:hAnsi="Calibri" w:cs="Calibri"/>
          <w:color w:val="000000"/>
          <w:sz w:val="24"/>
          <w:szCs w:val="24"/>
          <w:shd w:val="clear" w:color="auto" w:fill="FFFFFF"/>
          <w:lang w:eastAsia="pl-PL"/>
        </w:rPr>
        <w:t xml:space="preserve"> świadczeń</w:t>
      </w:r>
      <w:r w:rsidR="00B84772" w:rsidRPr="0023062B">
        <w:rPr>
          <w:rFonts w:ascii="Calibri" w:hAnsi="Calibri" w:cs="Calibri"/>
          <w:color w:val="000000"/>
          <w:sz w:val="24"/>
          <w:szCs w:val="24"/>
          <w:shd w:val="clear" w:color="auto" w:fill="FFFFFF"/>
          <w:lang w:eastAsia="pl-PL"/>
        </w:rPr>
        <w:t xml:space="preserve"> </w:t>
      </w:r>
      <w:r w:rsidRPr="0023062B">
        <w:rPr>
          <w:rFonts w:ascii="Calibri" w:hAnsi="Calibri" w:cs="Calibri"/>
          <w:color w:val="000000"/>
          <w:sz w:val="24"/>
          <w:szCs w:val="24"/>
          <w:shd w:val="clear" w:color="auto" w:fill="FFFFFF"/>
          <w:lang w:eastAsia="pl-PL"/>
        </w:rPr>
        <w:t>gwarancyjnych.</w:t>
      </w:r>
    </w:p>
    <w:p w14:paraId="21D998F0" w14:textId="49AF87D2" w:rsidR="00396FC0" w:rsidRPr="0023062B" w:rsidRDefault="00396FC0" w:rsidP="00C20289">
      <w:pPr>
        <w:tabs>
          <w:tab w:val="left" w:pos="993"/>
        </w:tabs>
        <w:spacing w:line="240" w:lineRule="auto"/>
        <w:jc w:val="center"/>
        <w:rPr>
          <w:rFonts w:ascii="Calibri" w:eastAsia="Times New Roman" w:hAnsi="Calibri" w:cs="Calibri"/>
          <w:b/>
          <w:sz w:val="24"/>
          <w:szCs w:val="24"/>
        </w:rPr>
      </w:pPr>
      <w:r w:rsidRPr="0023062B">
        <w:rPr>
          <w:rFonts w:ascii="Calibri" w:hAnsi="Calibri" w:cs="Calibri"/>
          <w:b/>
          <w:sz w:val="24"/>
          <w:szCs w:val="24"/>
        </w:rPr>
        <w:t xml:space="preserve">§ </w:t>
      </w:r>
      <w:r w:rsidR="00B84772" w:rsidRPr="0023062B">
        <w:rPr>
          <w:rFonts w:ascii="Calibri" w:hAnsi="Calibri" w:cs="Calibri"/>
          <w:b/>
          <w:sz w:val="24"/>
          <w:szCs w:val="24"/>
        </w:rPr>
        <w:t>10</w:t>
      </w:r>
      <w:r w:rsidRPr="0023062B">
        <w:rPr>
          <w:rFonts w:ascii="Calibri" w:hAnsi="Calibri" w:cs="Calibri"/>
          <w:b/>
          <w:sz w:val="24"/>
          <w:szCs w:val="24"/>
        </w:rPr>
        <w:t xml:space="preserve"> </w:t>
      </w:r>
      <w:r w:rsidR="00D221B3" w:rsidRPr="0023062B">
        <w:rPr>
          <w:rFonts w:ascii="Calibri" w:hAnsi="Calibri" w:cs="Calibri"/>
          <w:b/>
          <w:sz w:val="24"/>
          <w:szCs w:val="24"/>
        </w:rPr>
        <w:t>Kary umowne</w:t>
      </w:r>
    </w:p>
    <w:p w14:paraId="5B384F64" w14:textId="3DE03E97" w:rsidR="00D00411" w:rsidRPr="0023062B" w:rsidRDefault="00B6363E"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color w:val="000000"/>
          <w:sz w:val="24"/>
          <w:szCs w:val="24"/>
          <w:shd w:val="clear" w:color="auto" w:fill="FFFFFF"/>
          <w:lang w:eastAsia="pl-PL"/>
        </w:rPr>
        <w:t xml:space="preserve">W przypadku </w:t>
      </w:r>
      <w:r w:rsidR="00B84772" w:rsidRPr="0023062B">
        <w:rPr>
          <w:rFonts w:ascii="Calibri" w:hAnsi="Calibri" w:cs="Calibri"/>
          <w:color w:val="000000"/>
          <w:sz w:val="24"/>
          <w:szCs w:val="24"/>
          <w:shd w:val="clear" w:color="auto" w:fill="FFFFFF"/>
          <w:lang w:eastAsia="pl-PL"/>
        </w:rPr>
        <w:t>zwłoki w wykonaniu przedmiotu umowy poza termin, o którym mowa</w:t>
      </w:r>
      <w:r w:rsidRPr="0023062B">
        <w:rPr>
          <w:rFonts w:ascii="Calibri" w:hAnsi="Calibri" w:cs="Calibri"/>
          <w:color w:val="000000"/>
          <w:sz w:val="24"/>
          <w:szCs w:val="24"/>
          <w:shd w:val="clear" w:color="auto" w:fill="FFFFFF"/>
          <w:lang w:eastAsia="pl-PL"/>
        </w:rPr>
        <w:t xml:space="preserve"> </w:t>
      </w:r>
      <w:r w:rsidRPr="0023062B">
        <w:rPr>
          <w:rFonts w:ascii="Calibri" w:hAnsi="Calibri" w:cs="Calibri"/>
          <w:sz w:val="24"/>
          <w:szCs w:val="24"/>
          <w:shd w:val="clear" w:color="auto" w:fill="FFFFFF"/>
          <w:lang w:eastAsia="pl-PL"/>
        </w:rPr>
        <w:t xml:space="preserve">w § 2 ust. </w:t>
      </w:r>
      <w:r w:rsidR="00B84772" w:rsidRPr="0023062B">
        <w:rPr>
          <w:rFonts w:ascii="Calibri" w:hAnsi="Calibri" w:cs="Calibri"/>
          <w:sz w:val="24"/>
          <w:szCs w:val="24"/>
          <w:shd w:val="clear" w:color="auto" w:fill="FFFFFF"/>
          <w:lang w:eastAsia="pl-PL"/>
        </w:rPr>
        <w:t>1</w:t>
      </w:r>
      <w:r w:rsidRPr="0023062B">
        <w:rPr>
          <w:rFonts w:ascii="Calibri" w:hAnsi="Calibri" w:cs="Calibri"/>
          <w:sz w:val="24"/>
          <w:szCs w:val="24"/>
          <w:shd w:val="clear" w:color="auto" w:fill="FFFFFF"/>
          <w:lang w:eastAsia="pl-PL"/>
        </w:rPr>
        <w:t xml:space="preserve">, Wykonawca zapłaci Zamawiającemu karę umowną wysokości </w:t>
      </w:r>
      <w:r w:rsidR="004704A7" w:rsidRPr="0023062B">
        <w:rPr>
          <w:rFonts w:ascii="Calibri" w:hAnsi="Calibri" w:cs="Calibri"/>
          <w:sz w:val="24"/>
          <w:szCs w:val="24"/>
          <w:shd w:val="clear" w:color="auto" w:fill="FFFFFF"/>
          <w:lang w:eastAsia="pl-PL"/>
        </w:rPr>
        <w:t>0,</w:t>
      </w:r>
      <w:r w:rsidR="00B84772" w:rsidRPr="0023062B">
        <w:rPr>
          <w:rFonts w:ascii="Calibri" w:hAnsi="Calibri" w:cs="Calibri"/>
          <w:sz w:val="24"/>
          <w:szCs w:val="24"/>
          <w:shd w:val="clear" w:color="auto" w:fill="FFFFFF"/>
          <w:lang w:eastAsia="pl-PL"/>
        </w:rPr>
        <w:t>5</w:t>
      </w:r>
      <w:r w:rsidRPr="0023062B">
        <w:rPr>
          <w:rFonts w:ascii="Calibri" w:hAnsi="Calibri" w:cs="Calibri"/>
          <w:sz w:val="24"/>
          <w:szCs w:val="24"/>
          <w:shd w:val="clear" w:color="auto" w:fill="FFFFFF"/>
          <w:lang w:eastAsia="pl-PL"/>
        </w:rPr>
        <w:t xml:space="preserve"> % wynagrodzenia </w:t>
      </w:r>
      <w:r w:rsidRPr="0023062B">
        <w:rPr>
          <w:rFonts w:ascii="Calibri" w:hAnsi="Calibri" w:cs="Calibri"/>
          <w:color w:val="000000"/>
          <w:sz w:val="24"/>
          <w:szCs w:val="24"/>
          <w:shd w:val="clear" w:color="auto" w:fill="FFFFFF"/>
          <w:lang w:eastAsia="pl-PL"/>
        </w:rPr>
        <w:t xml:space="preserve">brutto określonego </w:t>
      </w:r>
      <w:r w:rsidRPr="0023062B">
        <w:rPr>
          <w:rFonts w:ascii="Calibri" w:hAnsi="Calibri" w:cs="Calibri"/>
          <w:sz w:val="24"/>
          <w:szCs w:val="24"/>
          <w:shd w:val="clear" w:color="auto" w:fill="FFFFFF"/>
          <w:lang w:eastAsia="pl-PL"/>
        </w:rPr>
        <w:t xml:space="preserve">w § </w:t>
      </w:r>
      <w:r w:rsidR="00B84772" w:rsidRPr="0023062B">
        <w:rPr>
          <w:rFonts w:ascii="Calibri" w:hAnsi="Calibri" w:cs="Calibri"/>
          <w:sz w:val="24"/>
          <w:szCs w:val="24"/>
          <w:shd w:val="clear" w:color="auto" w:fill="FFFFFF"/>
          <w:lang w:eastAsia="pl-PL"/>
        </w:rPr>
        <w:t>5</w:t>
      </w:r>
      <w:r w:rsidRPr="0023062B">
        <w:rPr>
          <w:rFonts w:ascii="Calibri" w:hAnsi="Calibri" w:cs="Calibri"/>
          <w:sz w:val="24"/>
          <w:szCs w:val="24"/>
          <w:shd w:val="clear" w:color="auto" w:fill="FFFFFF"/>
          <w:lang w:eastAsia="pl-PL"/>
        </w:rPr>
        <w:t xml:space="preserve"> ust. 1 </w:t>
      </w:r>
      <w:r w:rsidRPr="0023062B">
        <w:rPr>
          <w:rFonts w:ascii="Calibri" w:hAnsi="Calibri" w:cs="Calibri"/>
          <w:color w:val="000000"/>
          <w:sz w:val="24"/>
          <w:szCs w:val="24"/>
          <w:shd w:val="clear" w:color="auto" w:fill="FFFFFF"/>
          <w:lang w:eastAsia="pl-PL"/>
        </w:rPr>
        <w:t xml:space="preserve">za każdy </w:t>
      </w:r>
      <w:r w:rsidR="00B84772" w:rsidRPr="0023062B">
        <w:rPr>
          <w:rFonts w:ascii="Calibri" w:hAnsi="Calibri" w:cs="Calibri"/>
          <w:color w:val="000000"/>
          <w:sz w:val="24"/>
          <w:szCs w:val="24"/>
          <w:shd w:val="clear" w:color="auto" w:fill="FFFFFF"/>
          <w:lang w:eastAsia="pl-PL"/>
        </w:rPr>
        <w:t xml:space="preserve">rozpoczęty </w:t>
      </w:r>
      <w:r w:rsidRPr="0023062B">
        <w:rPr>
          <w:rFonts w:ascii="Calibri" w:hAnsi="Calibri" w:cs="Calibri"/>
          <w:color w:val="000000"/>
          <w:sz w:val="24"/>
          <w:szCs w:val="24"/>
          <w:shd w:val="clear" w:color="auto" w:fill="FFFFFF"/>
          <w:lang w:eastAsia="pl-PL"/>
        </w:rPr>
        <w:t>dzień zwłoki.</w:t>
      </w:r>
    </w:p>
    <w:p w14:paraId="53F9E6BD" w14:textId="4E25A836" w:rsidR="00BD3A28" w:rsidRPr="0023062B" w:rsidRDefault="001B4882"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color w:val="000000"/>
          <w:sz w:val="24"/>
          <w:szCs w:val="24"/>
          <w:shd w:val="clear" w:color="auto" w:fill="FFFFFF"/>
          <w:lang w:eastAsia="pl-PL"/>
        </w:rPr>
        <w:t>W przypadku zwłoki w usunięciu wad stwierdzonych przy odbiorze</w:t>
      </w:r>
      <w:r w:rsidR="004704A7" w:rsidRPr="0023062B">
        <w:rPr>
          <w:rFonts w:ascii="Calibri" w:hAnsi="Calibri" w:cs="Calibri"/>
          <w:color w:val="000000"/>
          <w:sz w:val="24"/>
          <w:szCs w:val="24"/>
          <w:shd w:val="clear" w:color="auto" w:fill="FFFFFF"/>
          <w:lang w:eastAsia="pl-PL"/>
        </w:rPr>
        <w:t xml:space="preserve"> lub w okresie gwarancji </w:t>
      </w:r>
      <w:r w:rsidR="00B84772" w:rsidRPr="0023062B">
        <w:rPr>
          <w:rFonts w:ascii="Calibri" w:hAnsi="Calibri" w:cs="Calibri"/>
          <w:color w:val="000000"/>
          <w:sz w:val="24"/>
          <w:szCs w:val="24"/>
          <w:shd w:val="clear" w:color="auto" w:fill="FFFFFF"/>
          <w:lang w:eastAsia="pl-PL"/>
        </w:rPr>
        <w:br/>
      </w:r>
      <w:r w:rsidR="004704A7" w:rsidRPr="0023062B">
        <w:rPr>
          <w:rFonts w:ascii="Calibri" w:hAnsi="Calibri" w:cs="Calibri"/>
          <w:color w:val="000000"/>
          <w:sz w:val="24"/>
          <w:szCs w:val="24"/>
          <w:shd w:val="clear" w:color="auto" w:fill="FFFFFF"/>
          <w:lang w:eastAsia="pl-PL"/>
        </w:rPr>
        <w:t>i rękojmi</w:t>
      </w:r>
      <w:r w:rsidRPr="0023062B">
        <w:rPr>
          <w:rFonts w:ascii="Calibri" w:hAnsi="Calibri" w:cs="Calibri"/>
          <w:color w:val="000000"/>
          <w:sz w:val="24"/>
          <w:szCs w:val="24"/>
          <w:shd w:val="clear" w:color="auto" w:fill="FFFFFF"/>
          <w:lang w:eastAsia="pl-PL"/>
        </w:rPr>
        <w:t>, Wykonawca zapłaci Zamawiającemu karę umowną w wysokości 0,</w:t>
      </w:r>
      <w:r w:rsidR="00B84772" w:rsidRPr="0023062B">
        <w:rPr>
          <w:rFonts w:ascii="Calibri" w:hAnsi="Calibri" w:cs="Calibri"/>
          <w:color w:val="000000"/>
          <w:sz w:val="24"/>
          <w:szCs w:val="24"/>
          <w:shd w:val="clear" w:color="auto" w:fill="FFFFFF"/>
          <w:lang w:eastAsia="pl-PL"/>
        </w:rPr>
        <w:t>2</w:t>
      </w:r>
      <w:r w:rsidRPr="0023062B">
        <w:rPr>
          <w:rFonts w:ascii="Calibri" w:hAnsi="Calibri" w:cs="Calibri"/>
          <w:color w:val="000000"/>
          <w:sz w:val="24"/>
          <w:szCs w:val="24"/>
          <w:shd w:val="clear" w:color="auto" w:fill="FFFFFF"/>
          <w:lang w:eastAsia="pl-PL"/>
        </w:rPr>
        <w:t xml:space="preserve"> % wynagrodzenia </w:t>
      </w:r>
      <w:r w:rsidR="00F66C0F" w:rsidRPr="0023062B">
        <w:rPr>
          <w:rFonts w:ascii="Calibri" w:hAnsi="Calibri" w:cs="Calibri"/>
          <w:color w:val="000000"/>
          <w:sz w:val="24"/>
          <w:szCs w:val="24"/>
          <w:shd w:val="clear" w:color="auto" w:fill="FFFFFF"/>
          <w:lang w:eastAsia="pl-PL"/>
        </w:rPr>
        <w:t xml:space="preserve">brutto </w:t>
      </w:r>
      <w:r w:rsidRPr="0023062B">
        <w:rPr>
          <w:rFonts w:ascii="Calibri" w:hAnsi="Calibri" w:cs="Calibri"/>
          <w:color w:val="000000"/>
          <w:sz w:val="24"/>
          <w:szCs w:val="24"/>
          <w:shd w:val="clear" w:color="auto" w:fill="FFFFFF"/>
          <w:lang w:eastAsia="pl-PL"/>
        </w:rPr>
        <w:t xml:space="preserve">określonego </w:t>
      </w:r>
      <w:r w:rsidRPr="0023062B">
        <w:rPr>
          <w:rFonts w:ascii="Calibri" w:hAnsi="Calibri" w:cs="Calibri"/>
          <w:sz w:val="24"/>
          <w:szCs w:val="24"/>
          <w:shd w:val="clear" w:color="auto" w:fill="FFFFFF"/>
          <w:lang w:eastAsia="pl-PL"/>
        </w:rPr>
        <w:t xml:space="preserve">w § </w:t>
      </w:r>
      <w:r w:rsidR="00B84772" w:rsidRPr="0023062B">
        <w:rPr>
          <w:rFonts w:ascii="Calibri" w:hAnsi="Calibri" w:cs="Calibri"/>
          <w:sz w:val="24"/>
          <w:szCs w:val="24"/>
          <w:shd w:val="clear" w:color="auto" w:fill="FFFFFF"/>
          <w:lang w:eastAsia="pl-PL"/>
        </w:rPr>
        <w:t>5</w:t>
      </w:r>
      <w:r w:rsidRPr="0023062B">
        <w:rPr>
          <w:rFonts w:ascii="Calibri" w:hAnsi="Calibri" w:cs="Calibri"/>
          <w:sz w:val="24"/>
          <w:szCs w:val="24"/>
          <w:shd w:val="clear" w:color="auto" w:fill="FFFFFF"/>
          <w:lang w:eastAsia="pl-PL"/>
        </w:rPr>
        <w:t xml:space="preserve"> ust. 1 </w:t>
      </w:r>
      <w:r w:rsidRPr="0023062B">
        <w:rPr>
          <w:rFonts w:ascii="Calibri" w:hAnsi="Calibri" w:cs="Calibri"/>
          <w:color w:val="000000"/>
          <w:sz w:val="24"/>
          <w:szCs w:val="24"/>
          <w:shd w:val="clear" w:color="auto" w:fill="FFFFFF"/>
          <w:lang w:eastAsia="pl-PL"/>
        </w:rPr>
        <w:t xml:space="preserve">za każdy </w:t>
      </w:r>
      <w:r w:rsidR="00B84772" w:rsidRPr="0023062B">
        <w:rPr>
          <w:rFonts w:ascii="Calibri" w:hAnsi="Calibri" w:cs="Calibri"/>
          <w:color w:val="000000"/>
          <w:sz w:val="24"/>
          <w:szCs w:val="24"/>
          <w:shd w:val="clear" w:color="auto" w:fill="FFFFFF"/>
          <w:lang w:eastAsia="pl-PL"/>
        </w:rPr>
        <w:t xml:space="preserve">rozpoczęty </w:t>
      </w:r>
      <w:r w:rsidRPr="0023062B">
        <w:rPr>
          <w:rFonts w:ascii="Calibri" w:hAnsi="Calibri" w:cs="Calibri"/>
          <w:color w:val="000000"/>
          <w:sz w:val="24"/>
          <w:szCs w:val="24"/>
          <w:shd w:val="clear" w:color="auto" w:fill="FFFFFF"/>
          <w:lang w:eastAsia="pl-PL"/>
        </w:rPr>
        <w:t xml:space="preserve">dzień zwłoki. </w:t>
      </w:r>
    </w:p>
    <w:p w14:paraId="6788A17D" w14:textId="1D14FFD5" w:rsidR="00D00411" w:rsidRPr="0023062B" w:rsidRDefault="00080B64"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color w:val="000000"/>
          <w:sz w:val="24"/>
          <w:szCs w:val="24"/>
          <w:shd w:val="clear" w:color="auto" w:fill="FFFFFF"/>
          <w:lang w:eastAsia="pl-PL"/>
        </w:rPr>
        <w:t xml:space="preserve">W przypadku zwłoki w </w:t>
      </w:r>
      <w:r w:rsidR="00D00411" w:rsidRPr="0023062B">
        <w:rPr>
          <w:rFonts w:ascii="Calibri" w:hAnsi="Calibri" w:cs="Calibri"/>
          <w:color w:val="000000"/>
          <w:sz w:val="24"/>
          <w:szCs w:val="24"/>
          <w:shd w:val="clear" w:color="auto" w:fill="FFFFFF"/>
          <w:lang w:eastAsia="pl-PL"/>
        </w:rPr>
        <w:t xml:space="preserve">dostarczeniu Zamawiającemu kopii polisy ubezpieczenia na warunkach określonych </w:t>
      </w:r>
      <w:r w:rsidR="00D00411" w:rsidRPr="0023062B">
        <w:rPr>
          <w:rFonts w:ascii="Calibri" w:hAnsi="Calibri" w:cs="Calibri"/>
          <w:sz w:val="24"/>
          <w:szCs w:val="24"/>
          <w:shd w:val="clear" w:color="auto" w:fill="FFFFFF"/>
          <w:lang w:eastAsia="pl-PL"/>
        </w:rPr>
        <w:t xml:space="preserve">w </w:t>
      </w:r>
      <w:r w:rsidR="00D00411" w:rsidRPr="0023062B">
        <w:rPr>
          <w:rFonts w:ascii="Calibri" w:hAnsi="Calibri" w:cs="Calibri"/>
          <w:sz w:val="24"/>
          <w:szCs w:val="24"/>
        </w:rPr>
        <w:t xml:space="preserve">§ 2 ust. </w:t>
      </w:r>
      <w:r w:rsidR="00985440" w:rsidRPr="0023062B">
        <w:rPr>
          <w:rFonts w:ascii="Calibri" w:hAnsi="Calibri" w:cs="Calibri"/>
          <w:sz w:val="24"/>
          <w:szCs w:val="24"/>
        </w:rPr>
        <w:t>7</w:t>
      </w:r>
      <w:r w:rsidR="00BD3A28" w:rsidRPr="0023062B">
        <w:rPr>
          <w:rFonts w:ascii="Calibri" w:hAnsi="Calibri" w:cs="Calibri"/>
          <w:sz w:val="24"/>
          <w:szCs w:val="24"/>
        </w:rPr>
        <w:t xml:space="preserve"> lub </w:t>
      </w:r>
      <w:r w:rsidR="00985440" w:rsidRPr="0023062B">
        <w:rPr>
          <w:rFonts w:ascii="Calibri" w:hAnsi="Calibri" w:cs="Calibri"/>
          <w:sz w:val="24"/>
          <w:szCs w:val="24"/>
        </w:rPr>
        <w:t>8</w:t>
      </w:r>
      <w:r w:rsidR="00D00411" w:rsidRPr="0023062B">
        <w:rPr>
          <w:rFonts w:ascii="Calibri" w:hAnsi="Calibri" w:cs="Calibri"/>
          <w:sz w:val="24"/>
          <w:szCs w:val="24"/>
        </w:rPr>
        <w:t xml:space="preserve">, Wykonawca Zapłaci Zamawiającemu karę umowną w wysokości 0,1 % </w:t>
      </w:r>
      <w:r w:rsidR="00BD3A28" w:rsidRPr="0023062B">
        <w:rPr>
          <w:rFonts w:ascii="Calibri" w:hAnsi="Calibri" w:cs="Calibri"/>
          <w:sz w:val="24"/>
          <w:szCs w:val="24"/>
        </w:rPr>
        <w:t>wynagrodzenia</w:t>
      </w:r>
      <w:r w:rsidR="00D00411" w:rsidRPr="0023062B">
        <w:rPr>
          <w:rFonts w:ascii="Calibri" w:hAnsi="Calibri" w:cs="Calibri"/>
          <w:sz w:val="24"/>
          <w:szCs w:val="24"/>
        </w:rPr>
        <w:t xml:space="preserve"> brutto</w:t>
      </w:r>
      <w:r w:rsidR="00BD3A28" w:rsidRPr="0023062B">
        <w:rPr>
          <w:rFonts w:ascii="Calibri" w:hAnsi="Calibri" w:cs="Calibri"/>
          <w:sz w:val="24"/>
          <w:szCs w:val="24"/>
        </w:rPr>
        <w:t xml:space="preserve"> określonego w § 5 ust. 1</w:t>
      </w:r>
      <w:r w:rsidR="00D00411" w:rsidRPr="0023062B">
        <w:rPr>
          <w:rFonts w:ascii="Calibri" w:hAnsi="Calibri" w:cs="Calibri"/>
          <w:sz w:val="24"/>
          <w:szCs w:val="24"/>
        </w:rPr>
        <w:t xml:space="preserve"> za każdy </w:t>
      </w:r>
      <w:r w:rsidR="00BD3A28" w:rsidRPr="0023062B">
        <w:rPr>
          <w:rFonts w:ascii="Calibri" w:hAnsi="Calibri" w:cs="Calibri"/>
          <w:sz w:val="24"/>
          <w:szCs w:val="24"/>
        </w:rPr>
        <w:t xml:space="preserve">rozpoczęty </w:t>
      </w:r>
      <w:r w:rsidR="00D00411" w:rsidRPr="0023062B">
        <w:rPr>
          <w:rFonts w:ascii="Calibri" w:hAnsi="Calibri" w:cs="Calibri"/>
          <w:sz w:val="24"/>
          <w:szCs w:val="24"/>
        </w:rPr>
        <w:t xml:space="preserve">dzień zwłoki. </w:t>
      </w:r>
    </w:p>
    <w:p w14:paraId="77704228" w14:textId="2C9A0081" w:rsidR="00BD3A28" w:rsidRPr="0023062B" w:rsidRDefault="00BD3A28"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color w:val="000000"/>
          <w:sz w:val="24"/>
          <w:szCs w:val="24"/>
          <w:shd w:val="clear" w:color="auto" w:fill="FFFFFF"/>
          <w:lang w:eastAsia="pl-PL"/>
        </w:rPr>
        <w:t xml:space="preserve">W przypadku przekroczenia czasu na potwierdzenie przyjęcia zgłoszenia, o którym mowa w </w:t>
      </w:r>
      <w:r w:rsidRPr="0023062B">
        <w:rPr>
          <w:rFonts w:ascii="Calibri" w:hAnsi="Calibri" w:cs="Calibri"/>
          <w:sz w:val="24"/>
          <w:szCs w:val="24"/>
        </w:rPr>
        <w:t xml:space="preserve">§ 9 ust. </w:t>
      </w:r>
      <w:r w:rsidR="00A45FEE" w:rsidRPr="0023062B">
        <w:rPr>
          <w:rFonts w:ascii="Calibri" w:hAnsi="Calibri" w:cs="Calibri"/>
          <w:sz w:val="24"/>
          <w:szCs w:val="24"/>
        </w:rPr>
        <w:t>5</w:t>
      </w:r>
      <w:r w:rsidRPr="0023062B">
        <w:rPr>
          <w:rFonts w:ascii="Calibri" w:hAnsi="Calibri" w:cs="Calibri"/>
          <w:sz w:val="24"/>
          <w:szCs w:val="24"/>
        </w:rPr>
        <w:t>,</w:t>
      </w:r>
      <w:r w:rsidRPr="0023062B">
        <w:rPr>
          <w:rFonts w:ascii="Calibri" w:eastAsia="Times New Roman" w:hAnsi="Calibri" w:cs="Calibri"/>
          <w:kern w:val="3"/>
          <w:sz w:val="24"/>
          <w:szCs w:val="24"/>
          <w:lang w:eastAsia="zh-CN" w:bidi="hi-IN"/>
        </w:rPr>
        <w:t xml:space="preserve"> </w:t>
      </w:r>
      <w:r w:rsidRPr="0023062B">
        <w:rPr>
          <w:rFonts w:ascii="Calibri" w:hAnsi="Calibri" w:cs="Calibri"/>
          <w:sz w:val="24"/>
          <w:szCs w:val="24"/>
        </w:rPr>
        <w:t xml:space="preserve">przekroczenia czasu realizacji zgłoszeń, o którym mowa w § 9 ust. </w:t>
      </w:r>
      <w:r w:rsidR="00A45FEE" w:rsidRPr="0023062B">
        <w:rPr>
          <w:rFonts w:ascii="Calibri" w:hAnsi="Calibri" w:cs="Calibri"/>
          <w:sz w:val="24"/>
          <w:szCs w:val="24"/>
        </w:rPr>
        <w:t>7</w:t>
      </w:r>
      <w:r w:rsidRPr="0023062B">
        <w:rPr>
          <w:rFonts w:ascii="Calibri" w:hAnsi="Calibri" w:cs="Calibri"/>
          <w:sz w:val="24"/>
          <w:szCs w:val="24"/>
        </w:rPr>
        <w:t xml:space="preserve">, </w:t>
      </w:r>
      <w:r w:rsidRPr="0023062B">
        <w:rPr>
          <w:rFonts w:ascii="Calibri" w:hAnsi="Calibri" w:cs="Calibri"/>
          <w:color w:val="000000"/>
          <w:sz w:val="24"/>
          <w:szCs w:val="24"/>
          <w:shd w:val="clear" w:color="auto" w:fill="FFFFFF"/>
          <w:lang w:eastAsia="pl-PL"/>
        </w:rPr>
        <w:t xml:space="preserve">Wykonawca zapłaci Zamawiającemu karę umowną w wysokości 0,2 % wynagrodzenia brutto określonego </w:t>
      </w:r>
      <w:r w:rsidRPr="0023062B">
        <w:rPr>
          <w:rFonts w:ascii="Calibri" w:hAnsi="Calibri" w:cs="Calibri"/>
          <w:sz w:val="24"/>
          <w:szCs w:val="24"/>
          <w:shd w:val="clear" w:color="auto" w:fill="FFFFFF"/>
          <w:lang w:eastAsia="pl-PL"/>
        </w:rPr>
        <w:t>w §</w:t>
      </w:r>
      <w:r w:rsidR="00F858FD" w:rsidRPr="0023062B">
        <w:rPr>
          <w:rFonts w:ascii="Calibri" w:hAnsi="Calibri" w:cs="Calibri"/>
          <w:sz w:val="24"/>
          <w:szCs w:val="24"/>
          <w:shd w:val="clear" w:color="auto" w:fill="FFFFFF"/>
          <w:lang w:eastAsia="pl-PL"/>
        </w:rPr>
        <w:t> </w:t>
      </w:r>
      <w:r w:rsidRPr="0023062B">
        <w:rPr>
          <w:rFonts w:ascii="Calibri" w:hAnsi="Calibri" w:cs="Calibri"/>
          <w:sz w:val="24"/>
          <w:szCs w:val="24"/>
          <w:shd w:val="clear" w:color="auto" w:fill="FFFFFF"/>
          <w:lang w:eastAsia="pl-PL"/>
        </w:rPr>
        <w:t xml:space="preserve">5 ust. 1 </w:t>
      </w:r>
      <w:r w:rsidRPr="0023062B">
        <w:rPr>
          <w:rFonts w:ascii="Calibri" w:hAnsi="Calibri" w:cs="Calibri"/>
          <w:color w:val="000000"/>
          <w:sz w:val="24"/>
          <w:szCs w:val="24"/>
          <w:shd w:val="clear" w:color="auto" w:fill="FFFFFF"/>
          <w:lang w:eastAsia="pl-PL"/>
        </w:rPr>
        <w:t>za każdy rozpoczęty dzień zwłoki.</w:t>
      </w:r>
    </w:p>
    <w:p w14:paraId="482AF411" w14:textId="353F2A90" w:rsidR="00D00411" w:rsidRPr="0023062B" w:rsidRDefault="0074157A"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sz w:val="24"/>
          <w:szCs w:val="24"/>
        </w:rPr>
        <w:t>W przypadku odstąpieni</w:t>
      </w:r>
      <w:r w:rsidR="002C60DD" w:rsidRPr="0023062B">
        <w:rPr>
          <w:rFonts w:ascii="Calibri" w:hAnsi="Calibri" w:cs="Calibri"/>
          <w:sz w:val="24"/>
          <w:szCs w:val="24"/>
        </w:rPr>
        <w:t>a</w:t>
      </w:r>
      <w:r w:rsidRPr="0023062B">
        <w:rPr>
          <w:rFonts w:ascii="Calibri" w:hAnsi="Calibri" w:cs="Calibri"/>
          <w:sz w:val="24"/>
          <w:szCs w:val="24"/>
        </w:rPr>
        <w:t xml:space="preserve"> od umowy </w:t>
      </w:r>
      <w:r w:rsidR="004704A7" w:rsidRPr="0023062B">
        <w:rPr>
          <w:rFonts w:ascii="Calibri" w:hAnsi="Calibri" w:cs="Calibri"/>
          <w:sz w:val="24"/>
          <w:szCs w:val="24"/>
        </w:rPr>
        <w:t xml:space="preserve">przez </w:t>
      </w:r>
      <w:r w:rsidR="005B3596" w:rsidRPr="0023062B">
        <w:rPr>
          <w:rFonts w:ascii="Calibri" w:hAnsi="Calibri" w:cs="Calibri"/>
          <w:sz w:val="24"/>
          <w:szCs w:val="24"/>
        </w:rPr>
        <w:t xml:space="preserve">Zamawiającego </w:t>
      </w:r>
      <w:r w:rsidRPr="0023062B">
        <w:rPr>
          <w:rFonts w:ascii="Calibri" w:hAnsi="Calibri" w:cs="Calibri"/>
          <w:sz w:val="24"/>
          <w:szCs w:val="24"/>
        </w:rPr>
        <w:t xml:space="preserve">z przyczyn leżących po stronie Wykonawcy, Wykonawca zapłaci Zamawiającemu karę umowną w wysokości </w:t>
      </w:r>
      <w:r w:rsidR="007165E2" w:rsidRPr="0023062B">
        <w:rPr>
          <w:rFonts w:ascii="Calibri" w:hAnsi="Calibri" w:cs="Calibri"/>
          <w:sz w:val="24"/>
          <w:szCs w:val="24"/>
        </w:rPr>
        <w:t>2</w:t>
      </w:r>
      <w:r w:rsidRPr="0023062B">
        <w:rPr>
          <w:rFonts w:ascii="Calibri" w:hAnsi="Calibri" w:cs="Calibri"/>
          <w:sz w:val="24"/>
          <w:szCs w:val="24"/>
        </w:rPr>
        <w:t xml:space="preserve">0 % wynagrodzenia brutto określonego w § </w:t>
      </w:r>
      <w:r w:rsidR="00BD3A28" w:rsidRPr="0023062B">
        <w:rPr>
          <w:rFonts w:ascii="Calibri" w:hAnsi="Calibri" w:cs="Calibri"/>
          <w:sz w:val="24"/>
          <w:szCs w:val="24"/>
        </w:rPr>
        <w:t>5</w:t>
      </w:r>
      <w:r w:rsidRPr="0023062B">
        <w:rPr>
          <w:rFonts w:ascii="Calibri" w:hAnsi="Calibri" w:cs="Calibri"/>
          <w:sz w:val="24"/>
          <w:szCs w:val="24"/>
        </w:rPr>
        <w:t xml:space="preserve"> ust. 1 umowy</w:t>
      </w:r>
      <w:r w:rsidR="00D33AA1" w:rsidRPr="0023062B">
        <w:rPr>
          <w:rFonts w:ascii="Calibri" w:hAnsi="Calibri" w:cs="Calibri"/>
          <w:sz w:val="24"/>
          <w:szCs w:val="24"/>
        </w:rPr>
        <w:t xml:space="preserve">. </w:t>
      </w:r>
    </w:p>
    <w:p w14:paraId="37047AA5" w14:textId="77777777" w:rsidR="00D00411" w:rsidRPr="0023062B" w:rsidRDefault="007165E2"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sz w:val="24"/>
          <w:szCs w:val="24"/>
        </w:rPr>
        <w:t>Zamawiający może dochodzić od Wykonawcy odszkodowania na zasadach ogólnych, przenoszącego wysokość naliczonych kar umownych.</w:t>
      </w:r>
    </w:p>
    <w:p w14:paraId="55FB365C" w14:textId="3BEF72FF" w:rsidR="00D00411" w:rsidRPr="0023062B" w:rsidRDefault="007165E2"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sz w:val="24"/>
          <w:szCs w:val="24"/>
        </w:rPr>
        <w:t xml:space="preserve">Łączna odpowiedzialność Wykonawcy z tytułu kar umownych ograniczona jest do </w:t>
      </w:r>
      <w:r w:rsidR="001B4882" w:rsidRPr="0023062B">
        <w:rPr>
          <w:rFonts w:ascii="Calibri" w:hAnsi="Calibri" w:cs="Calibri"/>
          <w:sz w:val="24"/>
          <w:szCs w:val="24"/>
        </w:rPr>
        <w:t xml:space="preserve">wysokości </w:t>
      </w:r>
      <w:r w:rsidRPr="0023062B">
        <w:rPr>
          <w:rFonts w:ascii="Calibri" w:hAnsi="Calibri" w:cs="Calibri"/>
          <w:sz w:val="24"/>
          <w:szCs w:val="24"/>
        </w:rPr>
        <w:t>2</w:t>
      </w:r>
      <w:r w:rsidR="004704A7" w:rsidRPr="0023062B">
        <w:rPr>
          <w:rFonts w:ascii="Calibri" w:hAnsi="Calibri" w:cs="Calibri"/>
          <w:sz w:val="24"/>
          <w:szCs w:val="24"/>
        </w:rPr>
        <w:t>5</w:t>
      </w:r>
      <w:r w:rsidRPr="0023062B">
        <w:rPr>
          <w:rFonts w:ascii="Calibri" w:hAnsi="Calibri" w:cs="Calibri"/>
          <w:sz w:val="24"/>
          <w:szCs w:val="24"/>
        </w:rPr>
        <w:t xml:space="preserve"> % wartości </w:t>
      </w:r>
      <w:r w:rsidR="004704A7" w:rsidRPr="0023062B">
        <w:rPr>
          <w:rFonts w:ascii="Calibri" w:hAnsi="Calibri" w:cs="Calibri"/>
          <w:sz w:val="24"/>
          <w:szCs w:val="24"/>
        </w:rPr>
        <w:t>brutto wynagrodzenia określonego</w:t>
      </w:r>
      <w:r w:rsidRPr="0023062B">
        <w:rPr>
          <w:rFonts w:ascii="Calibri" w:hAnsi="Calibri" w:cs="Calibri"/>
          <w:sz w:val="24"/>
          <w:szCs w:val="24"/>
        </w:rPr>
        <w:t xml:space="preserve"> w § </w:t>
      </w:r>
      <w:r w:rsidR="00BD3A28" w:rsidRPr="0023062B">
        <w:rPr>
          <w:rFonts w:ascii="Calibri" w:hAnsi="Calibri" w:cs="Calibri"/>
          <w:sz w:val="24"/>
          <w:szCs w:val="24"/>
        </w:rPr>
        <w:t>5</w:t>
      </w:r>
      <w:r w:rsidRPr="0023062B">
        <w:rPr>
          <w:rFonts w:ascii="Calibri" w:hAnsi="Calibri" w:cs="Calibri"/>
          <w:sz w:val="24"/>
          <w:szCs w:val="24"/>
        </w:rPr>
        <w:t xml:space="preserve"> ust. 1 umowy. </w:t>
      </w:r>
    </w:p>
    <w:p w14:paraId="13DC020A" w14:textId="06C102AE" w:rsidR="00D00411" w:rsidRPr="0023062B" w:rsidRDefault="007165E2" w:rsidP="00C20289">
      <w:pPr>
        <w:pStyle w:val="Akapitzlist"/>
        <w:numPr>
          <w:ilvl w:val="0"/>
          <w:numId w:val="4"/>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sz w:val="24"/>
          <w:szCs w:val="24"/>
        </w:rPr>
        <w:t xml:space="preserve">Naliczenie kary umownej następuje przez sporządzenie noty </w:t>
      </w:r>
      <w:r w:rsidR="007959CD" w:rsidRPr="0023062B">
        <w:rPr>
          <w:rFonts w:ascii="Calibri" w:hAnsi="Calibri" w:cs="Calibri"/>
          <w:sz w:val="24"/>
          <w:szCs w:val="24"/>
        </w:rPr>
        <w:t>obciążeniowej</w:t>
      </w:r>
      <w:r w:rsidRPr="0023062B">
        <w:rPr>
          <w:rFonts w:ascii="Calibri" w:hAnsi="Calibri" w:cs="Calibri"/>
          <w:sz w:val="24"/>
          <w:szCs w:val="24"/>
        </w:rPr>
        <w:t xml:space="preserve"> wraz z</w:t>
      </w:r>
      <w:r w:rsidR="00F858FD" w:rsidRPr="0023062B">
        <w:rPr>
          <w:rFonts w:ascii="Calibri" w:hAnsi="Calibri" w:cs="Calibri"/>
          <w:sz w:val="24"/>
          <w:szCs w:val="24"/>
        </w:rPr>
        <w:t> </w:t>
      </w:r>
      <w:r w:rsidRPr="0023062B">
        <w:rPr>
          <w:rFonts w:ascii="Calibri" w:hAnsi="Calibri" w:cs="Calibri"/>
          <w:sz w:val="24"/>
          <w:szCs w:val="24"/>
        </w:rPr>
        <w:t>pisemnym uzasadnieniem.</w:t>
      </w:r>
      <w:r w:rsidR="007959CD" w:rsidRPr="0023062B">
        <w:rPr>
          <w:rFonts w:ascii="Calibri" w:hAnsi="Calibri" w:cs="Calibri"/>
          <w:sz w:val="24"/>
          <w:szCs w:val="24"/>
        </w:rPr>
        <w:t xml:space="preserve"> Wykonawca zobowiązany jest do zapłaty kary umownej w</w:t>
      </w:r>
      <w:r w:rsidR="00F858FD" w:rsidRPr="0023062B">
        <w:rPr>
          <w:rFonts w:ascii="Calibri" w:hAnsi="Calibri" w:cs="Calibri"/>
          <w:sz w:val="24"/>
          <w:szCs w:val="24"/>
        </w:rPr>
        <w:t> </w:t>
      </w:r>
      <w:r w:rsidR="007959CD" w:rsidRPr="0023062B">
        <w:rPr>
          <w:rFonts w:ascii="Calibri" w:hAnsi="Calibri" w:cs="Calibri"/>
          <w:sz w:val="24"/>
          <w:szCs w:val="24"/>
        </w:rPr>
        <w:t>terminie 14 dni od daty otrzymania noty obciążeniowej wraz z pisemnym uzasadnieniem.</w:t>
      </w:r>
    </w:p>
    <w:p w14:paraId="34F889FB" w14:textId="0EAD066A" w:rsidR="00396FC0" w:rsidRPr="0023062B" w:rsidRDefault="007165E2" w:rsidP="00C20289">
      <w:pPr>
        <w:pStyle w:val="Akapitzlist"/>
        <w:numPr>
          <w:ilvl w:val="0"/>
          <w:numId w:val="4"/>
        </w:numPr>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hAnsi="Calibri" w:cs="Calibri"/>
          <w:sz w:val="24"/>
          <w:szCs w:val="24"/>
        </w:rPr>
        <w:t xml:space="preserve">Wykonawca wyraża zgodę na potrącenie naliczonych kar umownych z przysługującego mu wynagrodzenia umownego, o którym mowa w § </w:t>
      </w:r>
      <w:r w:rsidR="00BD3A28" w:rsidRPr="0023062B">
        <w:rPr>
          <w:rFonts w:ascii="Calibri" w:hAnsi="Calibri" w:cs="Calibri"/>
          <w:sz w:val="24"/>
          <w:szCs w:val="24"/>
        </w:rPr>
        <w:t>5</w:t>
      </w:r>
      <w:r w:rsidRPr="0023062B">
        <w:rPr>
          <w:rFonts w:ascii="Calibri" w:hAnsi="Calibri" w:cs="Calibri"/>
          <w:sz w:val="24"/>
          <w:szCs w:val="24"/>
        </w:rPr>
        <w:t xml:space="preserve"> ust. 1</w:t>
      </w:r>
      <w:r w:rsidR="001B4882" w:rsidRPr="0023062B">
        <w:rPr>
          <w:rFonts w:ascii="Calibri" w:hAnsi="Calibri" w:cs="Calibri"/>
          <w:sz w:val="24"/>
          <w:szCs w:val="24"/>
        </w:rPr>
        <w:t xml:space="preserve"> umowy</w:t>
      </w:r>
      <w:r w:rsidR="00F87D2F" w:rsidRPr="0023062B">
        <w:rPr>
          <w:rFonts w:ascii="Calibri" w:hAnsi="Calibri" w:cs="Calibri"/>
          <w:sz w:val="24"/>
          <w:szCs w:val="24"/>
        </w:rPr>
        <w:t xml:space="preserve">. </w:t>
      </w:r>
    </w:p>
    <w:p w14:paraId="0C8E8E4D" w14:textId="77777777" w:rsidR="00851CBF" w:rsidRPr="0023062B" w:rsidRDefault="00851CBF" w:rsidP="00C20289">
      <w:pPr>
        <w:pStyle w:val="Akapitzlist"/>
        <w:tabs>
          <w:tab w:val="left" w:pos="2829"/>
        </w:tabs>
        <w:suppressAutoHyphens/>
        <w:autoSpaceDN w:val="0"/>
        <w:spacing w:after="0" w:line="240" w:lineRule="auto"/>
        <w:ind w:left="284"/>
        <w:jc w:val="both"/>
        <w:textAlignment w:val="baseline"/>
        <w:rPr>
          <w:rFonts w:ascii="Calibri" w:eastAsia="Calibri" w:hAnsi="Calibri" w:cs="Calibri"/>
          <w:kern w:val="3"/>
          <w:sz w:val="24"/>
          <w:szCs w:val="24"/>
          <w:lang w:bidi="hi-IN"/>
        </w:rPr>
      </w:pPr>
    </w:p>
    <w:p w14:paraId="3DD22BD7" w14:textId="246F72C4" w:rsidR="00396FC0" w:rsidRPr="0023062B" w:rsidRDefault="00396FC0" w:rsidP="00C20289">
      <w:pPr>
        <w:spacing w:line="240" w:lineRule="auto"/>
        <w:jc w:val="center"/>
        <w:rPr>
          <w:rFonts w:ascii="Calibri" w:eastAsia="Times New Roman" w:hAnsi="Calibri" w:cs="Calibri"/>
          <w:b/>
          <w:sz w:val="24"/>
          <w:szCs w:val="24"/>
        </w:rPr>
      </w:pPr>
      <w:r w:rsidRPr="0023062B">
        <w:rPr>
          <w:rFonts w:ascii="Calibri" w:hAnsi="Calibri" w:cs="Calibri"/>
          <w:b/>
          <w:sz w:val="24"/>
          <w:szCs w:val="24"/>
        </w:rPr>
        <w:t xml:space="preserve">§ </w:t>
      </w:r>
      <w:r w:rsidR="00BD3A28" w:rsidRPr="0023062B">
        <w:rPr>
          <w:rFonts w:ascii="Calibri" w:hAnsi="Calibri" w:cs="Calibri"/>
          <w:b/>
          <w:sz w:val="24"/>
          <w:szCs w:val="24"/>
        </w:rPr>
        <w:t>11</w:t>
      </w:r>
      <w:r w:rsidRPr="0023062B">
        <w:rPr>
          <w:rFonts w:ascii="Calibri" w:hAnsi="Calibri" w:cs="Calibri"/>
          <w:b/>
          <w:sz w:val="24"/>
          <w:szCs w:val="24"/>
        </w:rPr>
        <w:t xml:space="preserve"> </w:t>
      </w:r>
      <w:r w:rsidR="0011613D" w:rsidRPr="0023062B">
        <w:rPr>
          <w:rFonts w:ascii="Calibri" w:hAnsi="Calibri" w:cs="Calibri"/>
          <w:b/>
          <w:sz w:val="24"/>
          <w:szCs w:val="24"/>
        </w:rPr>
        <w:t>Zmiana umowy</w:t>
      </w:r>
    </w:p>
    <w:p w14:paraId="4BFD58AB" w14:textId="0440EAA1" w:rsidR="00BC4004" w:rsidRPr="0023062B" w:rsidRDefault="0011613D" w:rsidP="00C20289">
      <w:pPr>
        <w:pStyle w:val="Akapitzlist"/>
        <w:numPr>
          <w:ilvl w:val="6"/>
          <w:numId w:val="25"/>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eastAsia="Times New Roman" w:hAnsi="Calibri" w:cs="Calibri"/>
          <w:kern w:val="3"/>
          <w:sz w:val="24"/>
          <w:szCs w:val="24"/>
          <w:lang w:eastAsia="pl-PL"/>
        </w:rPr>
        <w:t>Zakazuje się istotnych zmian postanowień niniejszej umowy w stosunku do treści oferty, na podstawie której dokonano wyboru Wykonawcy, z wyłączeniem zmian przewidzianych w</w:t>
      </w:r>
      <w:r w:rsidR="00F858FD" w:rsidRPr="0023062B">
        <w:rPr>
          <w:rFonts w:ascii="Calibri" w:eastAsia="Times New Roman" w:hAnsi="Calibri" w:cs="Calibri"/>
          <w:kern w:val="3"/>
          <w:sz w:val="24"/>
          <w:szCs w:val="24"/>
          <w:lang w:eastAsia="pl-PL"/>
        </w:rPr>
        <w:t> </w:t>
      </w:r>
      <w:r w:rsidRPr="0023062B">
        <w:rPr>
          <w:rFonts w:ascii="Calibri" w:eastAsia="Times New Roman" w:hAnsi="Calibri" w:cs="Calibri"/>
          <w:kern w:val="3"/>
          <w:sz w:val="24"/>
          <w:szCs w:val="24"/>
          <w:lang w:eastAsia="pl-PL"/>
        </w:rPr>
        <w:t>treści niniejszej umowy</w:t>
      </w:r>
      <w:r w:rsidR="00BD3A28" w:rsidRPr="0023062B">
        <w:rPr>
          <w:rFonts w:ascii="Calibri" w:eastAsia="Times New Roman" w:hAnsi="Calibri" w:cs="Calibri"/>
          <w:kern w:val="3"/>
          <w:sz w:val="24"/>
          <w:szCs w:val="24"/>
          <w:lang w:eastAsia="pl-PL"/>
        </w:rPr>
        <w:t xml:space="preserve"> i przepisów prawa</w:t>
      </w:r>
      <w:r w:rsidRPr="0023062B">
        <w:rPr>
          <w:rFonts w:ascii="Calibri" w:eastAsia="Times New Roman" w:hAnsi="Calibri" w:cs="Calibri"/>
          <w:kern w:val="3"/>
          <w:sz w:val="24"/>
          <w:szCs w:val="24"/>
          <w:lang w:eastAsia="pl-PL"/>
        </w:rPr>
        <w:t>.</w:t>
      </w:r>
      <w:r w:rsidR="00F87D2F" w:rsidRPr="0023062B">
        <w:rPr>
          <w:rFonts w:ascii="Calibri" w:eastAsia="Times New Roman" w:hAnsi="Calibri" w:cs="Calibri"/>
          <w:kern w:val="3"/>
          <w:sz w:val="24"/>
          <w:szCs w:val="24"/>
          <w:lang w:eastAsia="pl-PL"/>
        </w:rPr>
        <w:t xml:space="preserve"> </w:t>
      </w:r>
    </w:p>
    <w:p w14:paraId="56950F10" w14:textId="1D3136ED" w:rsidR="00BC4004" w:rsidRPr="0023062B" w:rsidRDefault="00B27117" w:rsidP="00C20289">
      <w:pPr>
        <w:pStyle w:val="Akapitzlist"/>
        <w:numPr>
          <w:ilvl w:val="6"/>
          <w:numId w:val="25"/>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Strony przewidują możliwość dokonania zmian niniejszej umowy</w:t>
      </w:r>
      <w:r w:rsidR="0011613D" w:rsidRPr="0023062B">
        <w:rPr>
          <w:rFonts w:ascii="Calibri" w:eastAsia="Calibri" w:hAnsi="Calibri" w:cs="Calibri"/>
          <w:kern w:val="3"/>
          <w:sz w:val="24"/>
          <w:szCs w:val="24"/>
          <w:lang w:bidi="hi-IN"/>
        </w:rPr>
        <w:t xml:space="preserve"> w następujących sytuacjach:</w:t>
      </w:r>
    </w:p>
    <w:p w14:paraId="2B6DCBD3" w14:textId="43F4061E" w:rsidR="00BC4004" w:rsidRPr="0023062B" w:rsidRDefault="0011613D" w:rsidP="00C20289">
      <w:pPr>
        <w:pStyle w:val="Akapitzlist"/>
        <w:numPr>
          <w:ilvl w:val="0"/>
          <w:numId w:val="16"/>
        </w:numPr>
        <w:tabs>
          <w:tab w:val="left" w:pos="2829"/>
        </w:tabs>
        <w:suppressAutoHyphens/>
        <w:autoSpaceDN w:val="0"/>
        <w:spacing w:after="0" w:line="240" w:lineRule="auto"/>
        <w:ind w:left="567" w:hanging="283"/>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w przypadku przerwy w pracach spowodowanej działaniem siły wyższej jako zdarzenia zewnętrznego, niemożliwego do przewidzenia i niemożliwego do zapobieżenia</w:t>
      </w:r>
      <w:r w:rsidR="007959CD" w:rsidRPr="0023062B">
        <w:rPr>
          <w:rFonts w:ascii="Calibri" w:eastAsia="Calibri" w:hAnsi="Calibri" w:cs="Calibri"/>
          <w:kern w:val="3"/>
          <w:sz w:val="24"/>
          <w:szCs w:val="24"/>
          <w:lang w:bidi="hi-IN"/>
        </w:rPr>
        <w:t xml:space="preserve"> (np. atak terrorystyczny, wojna, zamieszki, klęski żywiołowe)</w:t>
      </w:r>
      <w:r w:rsidR="007D53E1" w:rsidRPr="0023062B">
        <w:rPr>
          <w:rFonts w:ascii="Calibri" w:eastAsia="Calibri" w:hAnsi="Calibri" w:cs="Calibri"/>
          <w:kern w:val="3"/>
          <w:sz w:val="24"/>
          <w:szCs w:val="24"/>
          <w:lang w:bidi="hi-IN"/>
        </w:rPr>
        <w:t xml:space="preserve"> – o czas działania siły wyższej</w:t>
      </w:r>
      <w:r w:rsidRPr="0023062B">
        <w:rPr>
          <w:rFonts w:ascii="Calibri" w:eastAsia="Calibri" w:hAnsi="Calibri" w:cs="Calibri"/>
          <w:kern w:val="3"/>
          <w:sz w:val="24"/>
          <w:szCs w:val="24"/>
          <w:lang w:bidi="hi-IN"/>
        </w:rPr>
        <w:t>,</w:t>
      </w:r>
    </w:p>
    <w:p w14:paraId="013B25E1" w14:textId="77777777" w:rsidR="00BC4004" w:rsidRPr="0023062B" w:rsidRDefault="0030141E" w:rsidP="00862CDA">
      <w:pPr>
        <w:pStyle w:val="Akapitzlist"/>
        <w:numPr>
          <w:ilvl w:val="0"/>
          <w:numId w:val="16"/>
        </w:numPr>
        <w:suppressAutoHyphens/>
        <w:autoSpaceDN w:val="0"/>
        <w:spacing w:after="0" w:line="240" w:lineRule="auto"/>
        <w:ind w:left="567" w:hanging="283"/>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 xml:space="preserve">zaistnienia okoliczności (technicznych, gospodarczych </w:t>
      </w:r>
      <w:r w:rsidR="00F74E87" w:rsidRPr="0023062B">
        <w:rPr>
          <w:rFonts w:ascii="Calibri" w:eastAsia="Calibri" w:hAnsi="Calibri" w:cs="Calibri"/>
          <w:kern w:val="3"/>
          <w:sz w:val="24"/>
          <w:szCs w:val="24"/>
          <w:lang w:bidi="hi-IN"/>
        </w:rPr>
        <w:t>itp.</w:t>
      </w:r>
      <w:r w:rsidRPr="0023062B">
        <w:rPr>
          <w:rFonts w:ascii="Calibri" w:eastAsia="Calibri" w:hAnsi="Calibri" w:cs="Calibri"/>
          <w:kern w:val="3"/>
          <w:sz w:val="24"/>
          <w:szCs w:val="24"/>
          <w:lang w:bidi="hi-IN"/>
        </w:rPr>
        <w:t>), któ</w:t>
      </w:r>
      <w:r w:rsidR="0083080B" w:rsidRPr="0023062B">
        <w:rPr>
          <w:rFonts w:ascii="Calibri" w:eastAsia="Calibri" w:hAnsi="Calibri" w:cs="Calibri"/>
          <w:kern w:val="3"/>
          <w:sz w:val="24"/>
          <w:szCs w:val="24"/>
          <w:lang w:bidi="hi-IN"/>
        </w:rPr>
        <w:t>rych</w:t>
      </w:r>
      <w:r w:rsidRPr="0023062B">
        <w:rPr>
          <w:rFonts w:ascii="Calibri" w:eastAsia="Calibri" w:hAnsi="Calibri" w:cs="Calibri"/>
          <w:kern w:val="3"/>
          <w:sz w:val="24"/>
          <w:szCs w:val="24"/>
          <w:lang w:bidi="hi-IN"/>
        </w:rPr>
        <w:t xml:space="preserve"> nie można było przewidzieć w chwili zawarcia umowy (z zastrzeżeniem, że zmiany te nie mogą powodować zmiany terminu zakończenia realizacji </w:t>
      </w:r>
      <w:r w:rsidR="00F74E87" w:rsidRPr="0023062B">
        <w:rPr>
          <w:rFonts w:ascii="Calibri" w:eastAsia="Calibri" w:hAnsi="Calibri" w:cs="Calibri"/>
          <w:kern w:val="3"/>
          <w:sz w:val="24"/>
          <w:szCs w:val="24"/>
          <w:lang w:bidi="hi-IN"/>
        </w:rPr>
        <w:t>u</w:t>
      </w:r>
      <w:r w:rsidRPr="0023062B">
        <w:rPr>
          <w:rFonts w:ascii="Calibri" w:eastAsia="Calibri" w:hAnsi="Calibri" w:cs="Calibri"/>
          <w:kern w:val="3"/>
          <w:sz w:val="24"/>
          <w:szCs w:val="24"/>
          <w:lang w:bidi="hi-IN"/>
        </w:rPr>
        <w:t xml:space="preserve">mowy, chyba że wynikać to będzie ze zgody wyrażonej przez </w:t>
      </w:r>
      <w:r w:rsidR="007959CD" w:rsidRPr="0023062B">
        <w:rPr>
          <w:rFonts w:ascii="Calibri" w:eastAsia="Calibri" w:hAnsi="Calibri" w:cs="Calibri"/>
          <w:kern w:val="3"/>
          <w:sz w:val="24"/>
          <w:szCs w:val="24"/>
          <w:lang w:bidi="hi-IN"/>
        </w:rPr>
        <w:t>Pomiot Dotujący – Ministra Zdrowia,</w:t>
      </w:r>
      <w:r w:rsidRPr="0023062B">
        <w:rPr>
          <w:rFonts w:ascii="Calibri" w:eastAsia="Calibri" w:hAnsi="Calibri" w:cs="Calibri"/>
          <w:kern w:val="3"/>
          <w:sz w:val="24"/>
          <w:szCs w:val="24"/>
          <w:lang w:bidi="hi-IN"/>
        </w:rPr>
        <w:t xml:space="preserve"> ani też wysokości wynagrodzenia, ani obniżenia parametrów technicznych i jakościowych zaoferowanego przedmiotu zamówienia), tj.</w:t>
      </w:r>
    </w:p>
    <w:p w14:paraId="23DB3F6D" w14:textId="7FD674E3" w:rsidR="00D47B16" w:rsidRPr="0023062B" w:rsidRDefault="0030141E" w:rsidP="00C20289">
      <w:pPr>
        <w:pStyle w:val="Akapitzlist"/>
        <w:numPr>
          <w:ilvl w:val="0"/>
          <w:numId w:val="35"/>
        </w:numPr>
        <w:tabs>
          <w:tab w:val="left" w:pos="2829"/>
        </w:tabs>
        <w:suppressAutoHyphens/>
        <w:autoSpaceDN w:val="0"/>
        <w:spacing w:after="0" w:line="240" w:lineRule="auto"/>
        <w:ind w:left="851"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zmiana oferowan</w:t>
      </w:r>
      <w:r w:rsidR="00F74E87" w:rsidRPr="0023062B">
        <w:rPr>
          <w:rFonts w:ascii="Calibri" w:eastAsia="Calibri" w:hAnsi="Calibri" w:cs="Calibri"/>
          <w:kern w:val="3"/>
          <w:sz w:val="24"/>
          <w:szCs w:val="24"/>
          <w:lang w:bidi="hi-IN"/>
        </w:rPr>
        <w:t>ego</w:t>
      </w:r>
      <w:r w:rsidRPr="0023062B">
        <w:rPr>
          <w:rFonts w:ascii="Calibri" w:eastAsia="Calibri" w:hAnsi="Calibri" w:cs="Calibri"/>
          <w:kern w:val="3"/>
          <w:sz w:val="24"/>
          <w:szCs w:val="24"/>
          <w:lang w:bidi="hi-IN"/>
        </w:rPr>
        <w:t xml:space="preserve"> przez Wykonawcę </w:t>
      </w:r>
      <w:r w:rsidR="007959CD" w:rsidRPr="0023062B">
        <w:rPr>
          <w:rFonts w:ascii="Calibri" w:eastAsia="Calibri" w:hAnsi="Calibri" w:cs="Calibri"/>
          <w:kern w:val="3"/>
          <w:sz w:val="24"/>
          <w:szCs w:val="24"/>
          <w:lang w:bidi="hi-IN"/>
        </w:rPr>
        <w:t xml:space="preserve">sprzętu, </w:t>
      </w:r>
      <w:r w:rsidR="0083080B"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w:t>
      </w:r>
      <w:r w:rsidR="007959CD" w:rsidRPr="0023062B">
        <w:rPr>
          <w:rFonts w:ascii="Calibri" w:eastAsia="Calibri" w:hAnsi="Calibri" w:cs="Calibri"/>
          <w:kern w:val="3"/>
          <w:sz w:val="24"/>
          <w:szCs w:val="24"/>
          <w:lang w:bidi="hi-IN"/>
        </w:rPr>
        <w:t>,</w:t>
      </w:r>
      <w:r w:rsidRPr="0023062B">
        <w:rPr>
          <w:rFonts w:ascii="Calibri" w:eastAsia="Calibri" w:hAnsi="Calibri" w:cs="Calibri"/>
          <w:kern w:val="3"/>
          <w:sz w:val="24"/>
          <w:szCs w:val="24"/>
          <w:lang w:bidi="hi-IN"/>
        </w:rPr>
        <w:t xml:space="preserve"> w</w:t>
      </w:r>
      <w:r w:rsidR="00F858FD" w:rsidRPr="0023062B">
        <w:rPr>
          <w:rFonts w:ascii="Calibri" w:eastAsia="Calibri" w:hAnsi="Calibri" w:cs="Calibri"/>
          <w:kern w:val="3"/>
          <w:sz w:val="24"/>
          <w:szCs w:val="24"/>
          <w:lang w:bidi="hi-IN"/>
        </w:rPr>
        <w:t> </w:t>
      </w:r>
      <w:r w:rsidRPr="0023062B">
        <w:rPr>
          <w:rFonts w:ascii="Calibri" w:eastAsia="Calibri" w:hAnsi="Calibri" w:cs="Calibri"/>
          <w:kern w:val="3"/>
          <w:sz w:val="24"/>
          <w:szCs w:val="24"/>
          <w:lang w:bidi="hi-IN"/>
        </w:rPr>
        <w:t>sytuacji gdy producent (osoba trzecia) nie będzie mógł dostarczyć oferowan</w:t>
      </w:r>
      <w:r w:rsidR="00F74E87" w:rsidRPr="0023062B">
        <w:rPr>
          <w:rFonts w:ascii="Calibri" w:eastAsia="Calibri" w:hAnsi="Calibri" w:cs="Calibri"/>
          <w:kern w:val="3"/>
          <w:sz w:val="24"/>
          <w:szCs w:val="24"/>
          <w:lang w:bidi="hi-IN"/>
        </w:rPr>
        <w:t>ego</w:t>
      </w:r>
      <w:r w:rsidRPr="0023062B">
        <w:rPr>
          <w:rFonts w:ascii="Calibri" w:eastAsia="Calibri" w:hAnsi="Calibri" w:cs="Calibri"/>
          <w:kern w:val="3"/>
          <w:sz w:val="24"/>
          <w:szCs w:val="24"/>
          <w:lang w:bidi="hi-IN"/>
        </w:rPr>
        <w:t xml:space="preserve"> przez Wykonawcę </w:t>
      </w:r>
      <w:r w:rsidR="007959CD" w:rsidRPr="0023062B">
        <w:rPr>
          <w:rFonts w:ascii="Calibri" w:eastAsia="Calibri" w:hAnsi="Calibri" w:cs="Calibri"/>
          <w:kern w:val="3"/>
          <w:sz w:val="24"/>
          <w:szCs w:val="24"/>
          <w:lang w:bidi="hi-IN"/>
        </w:rPr>
        <w:t xml:space="preserve">sprzętu, </w:t>
      </w:r>
      <w:r w:rsidR="0083080B"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 w terminie wyznaczonym w</w:t>
      </w:r>
      <w:r w:rsidR="00F858FD" w:rsidRPr="0023062B">
        <w:rPr>
          <w:rFonts w:ascii="Calibri" w:eastAsia="Calibri" w:hAnsi="Calibri" w:cs="Calibri"/>
          <w:kern w:val="3"/>
          <w:sz w:val="24"/>
          <w:szCs w:val="24"/>
          <w:lang w:bidi="hi-IN"/>
        </w:rPr>
        <w:t> </w:t>
      </w:r>
      <w:r w:rsidR="00F74E87" w:rsidRPr="0023062B">
        <w:rPr>
          <w:rFonts w:ascii="Calibri" w:eastAsia="Calibri" w:hAnsi="Calibri" w:cs="Calibri"/>
          <w:kern w:val="3"/>
          <w:sz w:val="24"/>
          <w:szCs w:val="24"/>
          <w:lang w:bidi="hi-IN"/>
        </w:rPr>
        <w:t>u</w:t>
      </w:r>
      <w:r w:rsidRPr="0023062B">
        <w:rPr>
          <w:rFonts w:ascii="Calibri" w:eastAsia="Calibri" w:hAnsi="Calibri" w:cs="Calibri"/>
          <w:kern w:val="3"/>
          <w:sz w:val="24"/>
          <w:szCs w:val="24"/>
          <w:lang w:bidi="hi-IN"/>
        </w:rPr>
        <w:t xml:space="preserve">mowie, a Zamawiający nie będzie mógł przedłużyć terminu realizacji </w:t>
      </w:r>
      <w:r w:rsidR="00F74E87" w:rsidRPr="0023062B">
        <w:rPr>
          <w:rFonts w:ascii="Calibri" w:eastAsia="Calibri" w:hAnsi="Calibri" w:cs="Calibri"/>
          <w:kern w:val="3"/>
          <w:sz w:val="24"/>
          <w:szCs w:val="24"/>
          <w:lang w:bidi="hi-IN"/>
        </w:rPr>
        <w:t>p</w:t>
      </w:r>
      <w:r w:rsidRPr="0023062B">
        <w:rPr>
          <w:rFonts w:ascii="Calibri" w:eastAsia="Calibri" w:hAnsi="Calibri" w:cs="Calibri"/>
          <w:kern w:val="3"/>
          <w:sz w:val="24"/>
          <w:szCs w:val="24"/>
          <w:lang w:bidi="hi-IN"/>
        </w:rPr>
        <w:t xml:space="preserve">rzedmiotu </w:t>
      </w:r>
      <w:r w:rsidR="00F74E87" w:rsidRPr="0023062B">
        <w:rPr>
          <w:rFonts w:ascii="Calibri" w:eastAsia="Calibri" w:hAnsi="Calibri" w:cs="Calibri"/>
          <w:kern w:val="3"/>
          <w:sz w:val="24"/>
          <w:szCs w:val="24"/>
          <w:lang w:bidi="hi-IN"/>
        </w:rPr>
        <w:t>z</w:t>
      </w:r>
      <w:r w:rsidRPr="0023062B">
        <w:rPr>
          <w:rFonts w:ascii="Calibri" w:eastAsia="Calibri" w:hAnsi="Calibri" w:cs="Calibri"/>
          <w:kern w:val="3"/>
          <w:sz w:val="24"/>
          <w:szCs w:val="24"/>
          <w:lang w:bidi="hi-IN"/>
        </w:rPr>
        <w:t>amówienia w związku z koniecznością terminowego wydatkowania środków finansowych (sankcja utraty środków finansowych),</w:t>
      </w:r>
    </w:p>
    <w:p w14:paraId="66E9EF54" w14:textId="77777777" w:rsidR="00D47B16" w:rsidRPr="0023062B" w:rsidRDefault="0030141E" w:rsidP="00C20289">
      <w:pPr>
        <w:pStyle w:val="Akapitzlist"/>
        <w:numPr>
          <w:ilvl w:val="0"/>
          <w:numId w:val="35"/>
        </w:numPr>
        <w:tabs>
          <w:tab w:val="left" w:pos="2829"/>
        </w:tabs>
        <w:suppressAutoHyphens/>
        <w:autoSpaceDN w:val="0"/>
        <w:spacing w:after="0" w:line="240" w:lineRule="auto"/>
        <w:ind w:left="851"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 xml:space="preserve">zmiana oferowanych przez Wykonawcę wersji lub modelu </w:t>
      </w:r>
      <w:r w:rsidR="007959CD" w:rsidRPr="0023062B">
        <w:rPr>
          <w:rFonts w:ascii="Calibri" w:eastAsia="Calibri" w:hAnsi="Calibri" w:cs="Calibri"/>
          <w:kern w:val="3"/>
          <w:sz w:val="24"/>
          <w:szCs w:val="24"/>
          <w:lang w:bidi="hi-IN"/>
        </w:rPr>
        <w:t xml:space="preserve">sprzętu,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 w sytuacji wprowadzenia na rynek przez Wykonawcę lub osobę trzecią nowszej wersji lub modelu (</w:t>
      </w:r>
      <w:r w:rsidR="007959CD" w:rsidRPr="0023062B">
        <w:rPr>
          <w:rFonts w:ascii="Calibri" w:eastAsia="Calibri" w:hAnsi="Calibri" w:cs="Calibri"/>
          <w:kern w:val="3"/>
          <w:sz w:val="24"/>
          <w:szCs w:val="24"/>
          <w:lang w:bidi="hi-IN"/>
        </w:rPr>
        <w:t xml:space="preserve">sprzętu,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w:t>
      </w:r>
    </w:p>
    <w:p w14:paraId="1C408A70" w14:textId="77777777" w:rsidR="00D47B16" w:rsidRPr="0023062B" w:rsidRDefault="0030141E" w:rsidP="00C20289">
      <w:pPr>
        <w:pStyle w:val="Akapitzlist"/>
        <w:numPr>
          <w:ilvl w:val="0"/>
          <w:numId w:val="35"/>
        </w:numPr>
        <w:tabs>
          <w:tab w:val="left" w:pos="2829"/>
        </w:tabs>
        <w:suppressAutoHyphens/>
        <w:autoSpaceDN w:val="0"/>
        <w:spacing w:after="0" w:line="240" w:lineRule="auto"/>
        <w:ind w:left="851"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zmiana oferowan</w:t>
      </w:r>
      <w:r w:rsidR="00F74E87" w:rsidRPr="0023062B">
        <w:rPr>
          <w:rFonts w:ascii="Calibri" w:eastAsia="Calibri" w:hAnsi="Calibri" w:cs="Calibri"/>
          <w:kern w:val="3"/>
          <w:sz w:val="24"/>
          <w:szCs w:val="24"/>
          <w:lang w:bidi="hi-IN"/>
        </w:rPr>
        <w:t>ego</w:t>
      </w:r>
      <w:r w:rsidRPr="0023062B">
        <w:rPr>
          <w:rFonts w:ascii="Calibri" w:eastAsia="Calibri" w:hAnsi="Calibri" w:cs="Calibri"/>
          <w:kern w:val="3"/>
          <w:sz w:val="24"/>
          <w:szCs w:val="24"/>
          <w:lang w:bidi="hi-IN"/>
        </w:rPr>
        <w:t xml:space="preserve"> przez Wykonawcę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w sytuacji wprowadzenia przez producenta zmodernizowan</w:t>
      </w:r>
      <w:r w:rsidR="00F74E87" w:rsidRPr="0023062B">
        <w:rPr>
          <w:rFonts w:ascii="Calibri" w:eastAsia="Calibri" w:hAnsi="Calibri" w:cs="Calibri"/>
          <w:kern w:val="3"/>
          <w:sz w:val="24"/>
          <w:szCs w:val="24"/>
          <w:lang w:bidi="hi-IN"/>
        </w:rPr>
        <w:t xml:space="preserve">ego </w:t>
      </w:r>
      <w:r w:rsidR="00DE7EE4" w:rsidRPr="0023062B">
        <w:rPr>
          <w:rFonts w:ascii="Calibri" w:eastAsia="Calibri" w:hAnsi="Calibri" w:cs="Calibri"/>
          <w:kern w:val="3"/>
          <w:sz w:val="24"/>
          <w:szCs w:val="24"/>
          <w:lang w:bidi="hi-IN"/>
        </w:rPr>
        <w:t>systemu</w:t>
      </w:r>
      <w:r w:rsidR="00F74E87" w:rsidRPr="0023062B">
        <w:rPr>
          <w:rFonts w:ascii="Calibri" w:eastAsia="Calibri" w:hAnsi="Calibri" w:cs="Calibri"/>
          <w:kern w:val="3"/>
          <w:sz w:val="24"/>
          <w:szCs w:val="24"/>
          <w:lang w:bidi="hi-IN"/>
        </w:rPr>
        <w:t xml:space="preserve"> </w:t>
      </w:r>
      <w:r w:rsidRPr="0023062B">
        <w:rPr>
          <w:rFonts w:ascii="Calibri" w:eastAsia="Calibri" w:hAnsi="Calibri" w:cs="Calibri"/>
          <w:kern w:val="3"/>
          <w:sz w:val="24"/>
          <w:szCs w:val="24"/>
          <w:lang w:bidi="hi-IN"/>
        </w:rPr>
        <w:t>odpowiadają</w:t>
      </w:r>
      <w:r w:rsidR="00F74E87" w:rsidRPr="0023062B">
        <w:rPr>
          <w:rFonts w:ascii="Calibri" w:eastAsia="Calibri" w:hAnsi="Calibri" w:cs="Calibri"/>
          <w:kern w:val="3"/>
          <w:sz w:val="24"/>
          <w:szCs w:val="24"/>
          <w:lang w:bidi="hi-IN"/>
        </w:rPr>
        <w:t>cego</w:t>
      </w:r>
      <w:r w:rsidRPr="0023062B">
        <w:rPr>
          <w:rFonts w:ascii="Calibri" w:eastAsia="Calibri" w:hAnsi="Calibri" w:cs="Calibri"/>
          <w:kern w:val="3"/>
          <w:sz w:val="24"/>
          <w:szCs w:val="24"/>
          <w:lang w:bidi="hi-IN"/>
        </w:rPr>
        <w:t xml:space="preserve"> zaoferowan</w:t>
      </w:r>
      <w:r w:rsidR="00F74E87" w:rsidRPr="0023062B">
        <w:rPr>
          <w:rFonts w:ascii="Calibri" w:eastAsia="Calibri" w:hAnsi="Calibri" w:cs="Calibri"/>
          <w:kern w:val="3"/>
          <w:sz w:val="24"/>
          <w:szCs w:val="24"/>
          <w:lang w:bidi="hi-IN"/>
        </w:rPr>
        <w:t>emu</w:t>
      </w:r>
      <w:r w:rsidRPr="0023062B">
        <w:rPr>
          <w:rFonts w:ascii="Calibri" w:eastAsia="Calibri" w:hAnsi="Calibri" w:cs="Calibri"/>
          <w:kern w:val="3"/>
          <w:sz w:val="24"/>
          <w:szCs w:val="24"/>
          <w:lang w:bidi="hi-IN"/>
        </w:rPr>
        <w:t>,</w:t>
      </w:r>
    </w:p>
    <w:p w14:paraId="343BF673" w14:textId="33CF85C4" w:rsidR="0030141E" w:rsidRPr="0023062B" w:rsidRDefault="0030141E" w:rsidP="00C20289">
      <w:pPr>
        <w:pStyle w:val="Akapitzlist"/>
        <w:numPr>
          <w:ilvl w:val="0"/>
          <w:numId w:val="35"/>
        </w:numPr>
        <w:tabs>
          <w:tab w:val="left" w:pos="2829"/>
        </w:tabs>
        <w:suppressAutoHyphens/>
        <w:autoSpaceDN w:val="0"/>
        <w:spacing w:after="0" w:line="240" w:lineRule="auto"/>
        <w:ind w:left="851"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zmiana oferowan</w:t>
      </w:r>
      <w:r w:rsidR="00F74E87" w:rsidRPr="0023062B">
        <w:rPr>
          <w:rFonts w:ascii="Calibri" w:eastAsia="Calibri" w:hAnsi="Calibri" w:cs="Calibri"/>
          <w:kern w:val="3"/>
          <w:sz w:val="24"/>
          <w:szCs w:val="24"/>
          <w:lang w:bidi="hi-IN"/>
        </w:rPr>
        <w:t>ego</w:t>
      </w:r>
      <w:r w:rsidRPr="0023062B">
        <w:rPr>
          <w:rFonts w:ascii="Calibri" w:eastAsia="Calibri" w:hAnsi="Calibri" w:cs="Calibri"/>
          <w:kern w:val="3"/>
          <w:sz w:val="24"/>
          <w:szCs w:val="24"/>
          <w:lang w:bidi="hi-IN"/>
        </w:rPr>
        <w:t xml:space="preserve"> przez Wykonawcę </w:t>
      </w:r>
      <w:r w:rsidR="007959CD" w:rsidRPr="0023062B">
        <w:rPr>
          <w:rFonts w:ascii="Calibri" w:eastAsia="Calibri" w:hAnsi="Calibri" w:cs="Calibri"/>
          <w:kern w:val="3"/>
          <w:sz w:val="24"/>
          <w:szCs w:val="24"/>
          <w:lang w:bidi="hi-IN"/>
        </w:rPr>
        <w:t xml:space="preserve">sprzętu,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 w</w:t>
      </w:r>
      <w:r w:rsidR="00F858FD" w:rsidRPr="0023062B">
        <w:rPr>
          <w:rFonts w:ascii="Calibri" w:eastAsia="Calibri" w:hAnsi="Calibri" w:cs="Calibri"/>
          <w:kern w:val="3"/>
          <w:sz w:val="24"/>
          <w:szCs w:val="24"/>
          <w:lang w:bidi="hi-IN"/>
        </w:rPr>
        <w:t> </w:t>
      </w:r>
      <w:r w:rsidRPr="0023062B">
        <w:rPr>
          <w:rFonts w:ascii="Calibri" w:eastAsia="Calibri" w:hAnsi="Calibri" w:cs="Calibri"/>
          <w:kern w:val="3"/>
          <w:sz w:val="24"/>
          <w:szCs w:val="24"/>
          <w:lang w:bidi="hi-IN"/>
        </w:rPr>
        <w:t xml:space="preserve">sytuacji ujawnienia się powszechnie występujących wad </w:t>
      </w:r>
      <w:r w:rsidR="00F74E87" w:rsidRPr="0023062B">
        <w:rPr>
          <w:rFonts w:ascii="Calibri" w:eastAsia="Calibri" w:hAnsi="Calibri" w:cs="Calibri"/>
          <w:kern w:val="3"/>
          <w:sz w:val="24"/>
          <w:szCs w:val="24"/>
          <w:lang w:bidi="hi-IN"/>
        </w:rPr>
        <w:t xml:space="preserve">w </w:t>
      </w:r>
      <w:r w:rsidRPr="0023062B">
        <w:rPr>
          <w:rFonts w:ascii="Calibri" w:eastAsia="Calibri" w:hAnsi="Calibri" w:cs="Calibri"/>
          <w:kern w:val="3"/>
          <w:sz w:val="24"/>
          <w:szCs w:val="24"/>
          <w:lang w:bidi="hi-IN"/>
        </w:rPr>
        <w:t>ty</w:t>
      </w:r>
      <w:r w:rsidR="00F74E87" w:rsidRPr="0023062B">
        <w:rPr>
          <w:rFonts w:ascii="Calibri" w:eastAsia="Calibri" w:hAnsi="Calibri" w:cs="Calibri"/>
          <w:kern w:val="3"/>
          <w:sz w:val="24"/>
          <w:szCs w:val="24"/>
          <w:lang w:bidi="hi-IN"/>
        </w:rPr>
        <w:t xml:space="preserve">mże </w:t>
      </w:r>
      <w:r w:rsidR="007959CD" w:rsidRPr="0023062B">
        <w:rPr>
          <w:rFonts w:ascii="Calibri" w:eastAsia="Calibri" w:hAnsi="Calibri" w:cs="Calibri"/>
          <w:kern w:val="3"/>
          <w:sz w:val="24"/>
          <w:szCs w:val="24"/>
          <w:lang w:bidi="hi-IN"/>
        </w:rPr>
        <w:t xml:space="preserve">sprzęcie, </w:t>
      </w:r>
      <w:r w:rsidR="00DE7EE4" w:rsidRPr="0023062B">
        <w:rPr>
          <w:rFonts w:ascii="Calibri" w:eastAsia="Calibri" w:hAnsi="Calibri" w:cs="Calibri"/>
          <w:kern w:val="3"/>
          <w:sz w:val="24"/>
          <w:szCs w:val="24"/>
          <w:lang w:bidi="hi-IN"/>
        </w:rPr>
        <w:t>systemie</w:t>
      </w:r>
      <w:r w:rsidR="00F74E87" w:rsidRPr="0023062B">
        <w:rPr>
          <w:rFonts w:ascii="Calibri" w:eastAsia="Calibri" w:hAnsi="Calibri" w:cs="Calibri"/>
          <w:kern w:val="3"/>
          <w:sz w:val="24"/>
          <w:szCs w:val="24"/>
          <w:lang w:bidi="hi-IN"/>
        </w:rPr>
        <w:t xml:space="preserve"> </w:t>
      </w:r>
      <w:r w:rsidRPr="0023062B">
        <w:rPr>
          <w:rFonts w:ascii="Calibri" w:eastAsia="Calibri" w:hAnsi="Calibri" w:cs="Calibri"/>
          <w:kern w:val="3"/>
          <w:sz w:val="24"/>
          <w:szCs w:val="24"/>
          <w:lang w:bidi="hi-IN"/>
        </w:rPr>
        <w:t>lub oprogramowani</w:t>
      </w:r>
      <w:r w:rsidR="00F74E87" w:rsidRPr="0023062B">
        <w:rPr>
          <w:rFonts w:ascii="Calibri" w:eastAsia="Calibri" w:hAnsi="Calibri" w:cs="Calibri"/>
          <w:kern w:val="3"/>
          <w:sz w:val="24"/>
          <w:szCs w:val="24"/>
          <w:lang w:bidi="hi-IN"/>
        </w:rPr>
        <w:t>u</w:t>
      </w:r>
      <w:r w:rsidRPr="0023062B">
        <w:rPr>
          <w:rFonts w:ascii="Calibri" w:eastAsia="Calibri" w:hAnsi="Calibri" w:cs="Calibri"/>
          <w:kern w:val="3"/>
          <w:sz w:val="24"/>
          <w:szCs w:val="24"/>
          <w:lang w:bidi="hi-IN"/>
        </w:rPr>
        <w:t>,</w:t>
      </w:r>
    </w:p>
    <w:p w14:paraId="11F606B0" w14:textId="03ED7340" w:rsidR="00BC4004" w:rsidRPr="0023062B" w:rsidRDefault="0030141E" w:rsidP="00862CDA">
      <w:pPr>
        <w:pStyle w:val="Akapitzlist"/>
        <w:numPr>
          <w:ilvl w:val="0"/>
          <w:numId w:val="16"/>
        </w:numPr>
        <w:suppressAutoHyphens/>
        <w:autoSpaceDN w:val="0"/>
        <w:spacing w:after="0" w:line="240" w:lineRule="auto"/>
        <w:ind w:left="567" w:hanging="283"/>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zmiany oferowan</w:t>
      </w:r>
      <w:r w:rsidR="00F74E87" w:rsidRPr="0023062B">
        <w:rPr>
          <w:rFonts w:ascii="Calibri" w:eastAsia="Calibri" w:hAnsi="Calibri" w:cs="Calibri"/>
          <w:kern w:val="3"/>
          <w:sz w:val="24"/>
          <w:szCs w:val="24"/>
          <w:lang w:bidi="hi-IN"/>
        </w:rPr>
        <w:t>ego</w:t>
      </w:r>
      <w:r w:rsidRPr="0023062B">
        <w:rPr>
          <w:rFonts w:ascii="Calibri" w:eastAsia="Calibri" w:hAnsi="Calibri" w:cs="Calibri"/>
          <w:kern w:val="3"/>
          <w:sz w:val="24"/>
          <w:szCs w:val="24"/>
          <w:lang w:bidi="hi-IN"/>
        </w:rPr>
        <w:t xml:space="preserve"> przez Wykonawcę </w:t>
      </w:r>
      <w:r w:rsidR="00BC4004" w:rsidRPr="0023062B">
        <w:rPr>
          <w:rFonts w:ascii="Calibri" w:eastAsia="Calibri" w:hAnsi="Calibri" w:cs="Calibri"/>
          <w:kern w:val="3"/>
          <w:sz w:val="24"/>
          <w:szCs w:val="24"/>
          <w:lang w:bidi="hi-IN"/>
        </w:rPr>
        <w:t xml:space="preserve">sprzętu,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 (wersja / model), o ile now</w:t>
      </w:r>
      <w:r w:rsidR="00F74E87" w:rsidRPr="0023062B">
        <w:rPr>
          <w:rFonts w:ascii="Calibri" w:eastAsia="Calibri" w:hAnsi="Calibri" w:cs="Calibri"/>
          <w:kern w:val="3"/>
          <w:sz w:val="24"/>
          <w:szCs w:val="24"/>
          <w:lang w:bidi="hi-IN"/>
        </w:rPr>
        <w:t xml:space="preserve">y </w:t>
      </w:r>
      <w:r w:rsidR="00BC4004" w:rsidRPr="0023062B">
        <w:rPr>
          <w:rFonts w:ascii="Calibri" w:eastAsia="Calibri" w:hAnsi="Calibri" w:cs="Calibri"/>
          <w:kern w:val="3"/>
          <w:sz w:val="24"/>
          <w:szCs w:val="24"/>
          <w:lang w:bidi="hi-IN"/>
        </w:rPr>
        <w:t xml:space="preserve">sprzęt, </w:t>
      </w:r>
      <w:r w:rsidR="00DE7EE4" w:rsidRPr="0023062B">
        <w:rPr>
          <w:rFonts w:ascii="Calibri" w:eastAsia="Calibri" w:hAnsi="Calibri" w:cs="Calibri"/>
          <w:kern w:val="3"/>
          <w:sz w:val="24"/>
          <w:szCs w:val="24"/>
          <w:lang w:bidi="hi-IN"/>
        </w:rPr>
        <w:t>system</w:t>
      </w:r>
      <w:r w:rsidR="00F74E87" w:rsidRPr="0023062B">
        <w:rPr>
          <w:rFonts w:ascii="Calibri" w:eastAsia="Calibri" w:hAnsi="Calibri" w:cs="Calibri"/>
          <w:kern w:val="3"/>
          <w:sz w:val="24"/>
          <w:szCs w:val="24"/>
          <w:lang w:bidi="hi-IN"/>
        </w:rPr>
        <w:t xml:space="preserve"> </w:t>
      </w:r>
      <w:r w:rsidRPr="0023062B">
        <w:rPr>
          <w:rFonts w:ascii="Calibri" w:eastAsia="Calibri" w:hAnsi="Calibri" w:cs="Calibri"/>
          <w:kern w:val="3"/>
          <w:sz w:val="24"/>
          <w:szCs w:val="24"/>
          <w:lang w:bidi="hi-IN"/>
        </w:rPr>
        <w:t xml:space="preserve">lub oprogramowanie </w:t>
      </w:r>
      <w:r w:rsidR="00A2244A" w:rsidRPr="0023062B">
        <w:rPr>
          <w:rFonts w:ascii="Calibri" w:eastAsia="Calibri" w:hAnsi="Calibri" w:cs="Calibri"/>
          <w:kern w:val="3"/>
          <w:sz w:val="24"/>
          <w:szCs w:val="24"/>
          <w:lang w:bidi="hi-IN"/>
        </w:rPr>
        <w:t xml:space="preserve">będą </w:t>
      </w:r>
      <w:r w:rsidRPr="0023062B">
        <w:rPr>
          <w:rFonts w:ascii="Calibri" w:eastAsia="Calibri" w:hAnsi="Calibri" w:cs="Calibri"/>
          <w:kern w:val="3"/>
          <w:sz w:val="24"/>
          <w:szCs w:val="24"/>
          <w:lang w:bidi="hi-IN"/>
        </w:rPr>
        <w:t>posiada</w:t>
      </w:r>
      <w:r w:rsidR="00A2244A" w:rsidRPr="0023062B">
        <w:rPr>
          <w:rFonts w:ascii="Calibri" w:eastAsia="Calibri" w:hAnsi="Calibri" w:cs="Calibri"/>
          <w:kern w:val="3"/>
          <w:sz w:val="24"/>
          <w:szCs w:val="24"/>
          <w:lang w:bidi="hi-IN"/>
        </w:rPr>
        <w:t>ły</w:t>
      </w:r>
      <w:r w:rsidRPr="0023062B">
        <w:rPr>
          <w:rFonts w:ascii="Calibri" w:eastAsia="Calibri" w:hAnsi="Calibri" w:cs="Calibri"/>
          <w:kern w:val="3"/>
          <w:sz w:val="24"/>
          <w:szCs w:val="24"/>
          <w:lang w:bidi="hi-IN"/>
        </w:rPr>
        <w:t xml:space="preserve"> parametry i</w:t>
      </w:r>
      <w:r w:rsidR="00F858FD" w:rsidRPr="0023062B">
        <w:rPr>
          <w:rFonts w:ascii="Calibri" w:eastAsia="Calibri" w:hAnsi="Calibri" w:cs="Calibri"/>
          <w:kern w:val="3"/>
          <w:sz w:val="24"/>
          <w:szCs w:val="24"/>
          <w:lang w:bidi="hi-IN"/>
        </w:rPr>
        <w:t> </w:t>
      </w:r>
      <w:r w:rsidRPr="0023062B">
        <w:rPr>
          <w:rFonts w:ascii="Calibri" w:eastAsia="Calibri" w:hAnsi="Calibri" w:cs="Calibri"/>
          <w:kern w:val="3"/>
          <w:sz w:val="24"/>
          <w:szCs w:val="24"/>
          <w:lang w:bidi="hi-IN"/>
        </w:rPr>
        <w:t>właściwości równoważne lub lepsze niż pierwotnie zaoferowane,</w:t>
      </w:r>
    </w:p>
    <w:p w14:paraId="10CFC9AC" w14:textId="6F9FB4BE" w:rsidR="00BC4004" w:rsidRPr="0023062B" w:rsidRDefault="0030141E" w:rsidP="00862CDA">
      <w:pPr>
        <w:pStyle w:val="Akapitzlist"/>
        <w:numPr>
          <w:ilvl w:val="0"/>
          <w:numId w:val="16"/>
        </w:numPr>
        <w:suppressAutoHyphens/>
        <w:autoSpaceDN w:val="0"/>
        <w:spacing w:after="0" w:line="240" w:lineRule="auto"/>
        <w:ind w:left="567" w:hanging="283"/>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 xml:space="preserve">zakończenia przez </w:t>
      </w:r>
      <w:r w:rsidR="00FC3A00" w:rsidRPr="0023062B">
        <w:rPr>
          <w:rFonts w:ascii="Calibri" w:eastAsia="Calibri" w:hAnsi="Calibri" w:cs="Calibri"/>
          <w:kern w:val="3"/>
          <w:sz w:val="24"/>
          <w:szCs w:val="24"/>
          <w:lang w:bidi="hi-IN"/>
        </w:rPr>
        <w:t xml:space="preserve">producenta </w:t>
      </w:r>
      <w:r w:rsidRPr="0023062B">
        <w:rPr>
          <w:rFonts w:ascii="Calibri" w:eastAsia="Calibri" w:hAnsi="Calibri" w:cs="Calibri"/>
          <w:kern w:val="3"/>
          <w:sz w:val="24"/>
          <w:szCs w:val="24"/>
          <w:lang w:bidi="hi-IN"/>
        </w:rPr>
        <w:t xml:space="preserve">produkcji albo braku dostępności </w:t>
      </w:r>
      <w:r w:rsidR="00BC4004" w:rsidRPr="0023062B">
        <w:rPr>
          <w:rFonts w:ascii="Calibri" w:eastAsia="Calibri" w:hAnsi="Calibri" w:cs="Calibri"/>
          <w:kern w:val="3"/>
          <w:sz w:val="24"/>
          <w:szCs w:val="24"/>
          <w:lang w:bidi="hi-IN"/>
        </w:rPr>
        <w:t xml:space="preserve">sprzętu,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 zaoferowanego przez Wykonawcę, gdy zachodzi konieczność zastąpienia </w:t>
      </w:r>
      <w:r w:rsidR="00BC4004" w:rsidRPr="0023062B">
        <w:rPr>
          <w:rFonts w:ascii="Calibri" w:eastAsia="Calibri" w:hAnsi="Calibri" w:cs="Calibri"/>
          <w:kern w:val="3"/>
          <w:sz w:val="24"/>
          <w:szCs w:val="24"/>
          <w:lang w:bidi="hi-IN"/>
        </w:rPr>
        <w:t xml:space="preserve">sprzętu, </w:t>
      </w:r>
      <w:r w:rsidR="00DE7EE4" w:rsidRPr="0023062B">
        <w:rPr>
          <w:rFonts w:ascii="Calibri" w:eastAsia="Calibri" w:hAnsi="Calibri" w:cs="Calibri"/>
          <w:kern w:val="3"/>
          <w:sz w:val="24"/>
          <w:szCs w:val="24"/>
          <w:lang w:bidi="hi-IN"/>
        </w:rPr>
        <w:t>systemu</w:t>
      </w:r>
      <w:r w:rsidRPr="0023062B">
        <w:rPr>
          <w:rFonts w:ascii="Calibri" w:eastAsia="Calibri" w:hAnsi="Calibri" w:cs="Calibri"/>
          <w:kern w:val="3"/>
          <w:sz w:val="24"/>
          <w:szCs w:val="24"/>
          <w:lang w:bidi="hi-IN"/>
        </w:rPr>
        <w:t xml:space="preserve"> lub oprogramowania innym</w:t>
      </w:r>
      <w:r w:rsidR="00FD3134" w:rsidRPr="0023062B">
        <w:rPr>
          <w:rFonts w:ascii="Calibri" w:eastAsia="Calibri" w:hAnsi="Calibri" w:cs="Calibri"/>
          <w:kern w:val="3"/>
          <w:sz w:val="24"/>
          <w:szCs w:val="24"/>
          <w:lang w:bidi="hi-IN"/>
        </w:rPr>
        <w:t>, spełniającym wymagania określone przez Zamawiającego w opisie przedmiotu zamówienia i SWZ</w:t>
      </w:r>
      <w:r w:rsidR="00D47B16" w:rsidRPr="0023062B">
        <w:rPr>
          <w:rFonts w:ascii="Calibri" w:eastAsia="Calibri" w:hAnsi="Calibri" w:cs="Calibri"/>
          <w:kern w:val="3"/>
          <w:sz w:val="24"/>
          <w:szCs w:val="24"/>
          <w:lang w:bidi="hi-IN"/>
        </w:rPr>
        <w:t>,</w:t>
      </w:r>
      <w:r w:rsidR="00FD3134" w:rsidRPr="0023062B">
        <w:rPr>
          <w:rFonts w:ascii="Calibri" w:eastAsia="Calibri" w:hAnsi="Calibri" w:cs="Calibri"/>
          <w:kern w:val="3"/>
          <w:sz w:val="24"/>
          <w:szCs w:val="24"/>
          <w:lang w:bidi="hi-IN"/>
        </w:rPr>
        <w:t xml:space="preserve"> </w:t>
      </w:r>
    </w:p>
    <w:p w14:paraId="7C37813E" w14:textId="64EFAA94" w:rsidR="00F626EB" w:rsidRPr="003F276B" w:rsidRDefault="0030141E" w:rsidP="003F276B">
      <w:pPr>
        <w:pStyle w:val="Akapitzlist"/>
        <w:numPr>
          <w:ilvl w:val="0"/>
          <w:numId w:val="16"/>
        </w:numPr>
        <w:suppressAutoHyphens/>
        <w:autoSpaceDN w:val="0"/>
        <w:spacing w:after="0" w:line="240" w:lineRule="auto"/>
        <w:ind w:left="567" w:hanging="283"/>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 xml:space="preserve">zmiany albo rezygnacji z podwykonawcy będącego podmiotem, na którego zasoby Wykonawca powoływał się, na zasadach określonych w </w:t>
      </w:r>
      <w:r w:rsidR="00B27117" w:rsidRPr="0023062B">
        <w:rPr>
          <w:rFonts w:ascii="Calibri" w:eastAsia="Calibri" w:hAnsi="Calibri" w:cs="Calibri"/>
          <w:kern w:val="3"/>
          <w:sz w:val="24"/>
          <w:szCs w:val="24"/>
          <w:lang w:bidi="hi-IN"/>
        </w:rPr>
        <w:t>u</w:t>
      </w:r>
      <w:r w:rsidRPr="0023062B">
        <w:rPr>
          <w:rFonts w:ascii="Calibri" w:eastAsia="Calibri" w:hAnsi="Calibri" w:cs="Calibri"/>
          <w:kern w:val="3"/>
          <w:sz w:val="24"/>
          <w:szCs w:val="24"/>
          <w:lang w:bidi="hi-IN"/>
        </w:rPr>
        <w:t xml:space="preserve">stawie </w:t>
      </w:r>
      <w:r w:rsidR="00B27117" w:rsidRPr="0023062B">
        <w:rPr>
          <w:rFonts w:ascii="Calibri" w:eastAsia="Calibri" w:hAnsi="Calibri" w:cs="Calibri"/>
          <w:kern w:val="3"/>
          <w:sz w:val="24"/>
          <w:szCs w:val="24"/>
          <w:lang w:bidi="hi-IN"/>
        </w:rPr>
        <w:t>Prawo zamówień publicznych</w:t>
      </w:r>
      <w:r w:rsidRPr="0023062B">
        <w:rPr>
          <w:rFonts w:ascii="Calibri" w:eastAsia="Calibri" w:hAnsi="Calibri" w:cs="Calibri"/>
          <w:kern w:val="3"/>
          <w:sz w:val="24"/>
          <w:szCs w:val="24"/>
          <w:lang w:bidi="hi-IN"/>
        </w:rPr>
        <w:t>, w celu wykazania spełniania warunków udziału w postępowaniu</w:t>
      </w:r>
      <w:r w:rsidR="00230CD2">
        <w:rPr>
          <w:rFonts w:ascii="Calibri" w:eastAsia="Calibri" w:hAnsi="Calibri" w:cs="Calibri"/>
          <w:kern w:val="3"/>
          <w:sz w:val="24"/>
          <w:szCs w:val="24"/>
          <w:lang w:bidi="hi-IN"/>
        </w:rPr>
        <w:t>.</w:t>
      </w:r>
    </w:p>
    <w:p w14:paraId="0B4DD603" w14:textId="7AE689E9" w:rsidR="00230CD2" w:rsidRPr="0054210B" w:rsidRDefault="005651EF" w:rsidP="00C20289">
      <w:pPr>
        <w:pStyle w:val="Akapitzlist"/>
        <w:numPr>
          <w:ilvl w:val="6"/>
          <w:numId w:val="25"/>
        </w:numPr>
        <w:tabs>
          <w:tab w:val="left" w:pos="2829"/>
        </w:tabs>
        <w:suppressAutoHyphens/>
        <w:autoSpaceDN w:val="0"/>
        <w:spacing w:after="0" w:line="240" w:lineRule="auto"/>
        <w:ind w:left="284" w:hanging="284"/>
        <w:jc w:val="both"/>
        <w:textAlignment w:val="baseline"/>
        <w:rPr>
          <w:rFonts w:ascii="Calibri" w:eastAsia="Calibri" w:hAnsi="Calibri" w:cs="Calibri"/>
          <w:color w:val="000000" w:themeColor="text1"/>
          <w:kern w:val="3"/>
          <w:sz w:val="24"/>
          <w:szCs w:val="24"/>
          <w:lang w:bidi="hi-IN"/>
        </w:rPr>
      </w:pPr>
      <w:r w:rsidRPr="0054210B">
        <w:rPr>
          <w:rFonts w:ascii="Calibri" w:hAnsi="Calibri" w:cs="Calibri"/>
          <w:b/>
          <w:color w:val="000000" w:themeColor="text1"/>
          <w:sz w:val="24"/>
          <w:szCs w:val="24"/>
        </w:rPr>
        <w:t xml:space="preserve">W przypadku </w:t>
      </w:r>
      <w:r w:rsidRPr="0054210B">
        <w:rPr>
          <w:rFonts w:ascii="Calibri" w:hAnsi="Calibri" w:cs="Calibri"/>
          <w:color w:val="000000" w:themeColor="text1"/>
          <w:sz w:val="24"/>
          <w:szCs w:val="24"/>
        </w:rPr>
        <w:t xml:space="preserve">zmiany umowy o dofinansowanie projektu zawartej pomiędzy Zamawiającym a Instytucją </w:t>
      </w:r>
      <w:r w:rsidR="00C00034" w:rsidRPr="0054210B">
        <w:rPr>
          <w:rFonts w:ascii="Calibri" w:hAnsi="Calibri" w:cs="Calibri"/>
          <w:color w:val="000000" w:themeColor="text1"/>
          <w:sz w:val="24"/>
          <w:szCs w:val="24"/>
        </w:rPr>
        <w:t>odpowiedzialną za realizację inwestycji</w:t>
      </w:r>
      <w:r w:rsidRPr="0054210B">
        <w:rPr>
          <w:rFonts w:ascii="Calibri" w:hAnsi="Calibri" w:cs="Calibri"/>
          <w:color w:val="000000" w:themeColor="text1"/>
          <w:sz w:val="24"/>
          <w:szCs w:val="24"/>
        </w:rPr>
        <w:t xml:space="preserve"> (Ministerstwo Zdrowia) w zakresie terminów </w:t>
      </w:r>
      <w:r w:rsidR="009444BF" w:rsidRPr="0054210B">
        <w:rPr>
          <w:rFonts w:ascii="Calibri" w:hAnsi="Calibri" w:cs="Calibri"/>
          <w:color w:val="000000" w:themeColor="text1"/>
          <w:sz w:val="24"/>
          <w:szCs w:val="24"/>
        </w:rPr>
        <w:t xml:space="preserve">realizacji projektu </w:t>
      </w:r>
      <w:r w:rsidRPr="0054210B">
        <w:rPr>
          <w:rFonts w:ascii="Calibri" w:hAnsi="Calibri" w:cs="Calibri"/>
          <w:color w:val="000000" w:themeColor="text1"/>
          <w:sz w:val="24"/>
          <w:szCs w:val="24"/>
        </w:rPr>
        <w:t>(w tym terminu rzeczowej realizacji projektu) stanowiącego przedmiot niniejszej umowy</w:t>
      </w:r>
      <w:r w:rsidR="00CA2C61" w:rsidRPr="0054210B">
        <w:rPr>
          <w:rFonts w:ascii="Calibri" w:hAnsi="Calibri" w:cs="Calibri"/>
          <w:color w:val="000000" w:themeColor="text1"/>
          <w:sz w:val="24"/>
          <w:szCs w:val="24"/>
        </w:rPr>
        <w:t xml:space="preserve"> </w:t>
      </w:r>
      <w:r w:rsidR="00D07884" w:rsidRPr="00D07884">
        <w:rPr>
          <w:rFonts w:eastAsia="Calibri" w:cs="Calibri"/>
          <w:bCs/>
          <w:color w:val="000000" w:themeColor="text1"/>
          <w:sz w:val="24"/>
          <w:szCs w:val="24"/>
        </w:rPr>
        <w:t>Zamawiający dokona wydłużenia okresu realizacji umowy z Wykonawcą o czas na jaki uzyskał wydłużenie</w:t>
      </w:r>
      <w:r w:rsidR="00D07884">
        <w:rPr>
          <w:rFonts w:eastAsia="Calibri" w:cs="Calibri"/>
          <w:b/>
          <w:color w:val="000000" w:themeColor="text1"/>
          <w:sz w:val="24"/>
          <w:szCs w:val="24"/>
        </w:rPr>
        <w:t>.</w:t>
      </w:r>
    </w:p>
    <w:p w14:paraId="6EE39175" w14:textId="368444BD" w:rsidR="00467FBF" w:rsidRPr="0023062B" w:rsidRDefault="00FA74C5" w:rsidP="00C20289">
      <w:pPr>
        <w:pStyle w:val="Akapitzlist"/>
        <w:numPr>
          <w:ilvl w:val="6"/>
          <w:numId w:val="25"/>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eastAsia="Times New Roman" w:hAnsi="Calibri" w:cs="Calibri"/>
          <w:kern w:val="3"/>
          <w:sz w:val="24"/>
          <w:szCs w:val="24"/>
          <w:lang w:eastAsia="pl-PL"/>
        </w:rPr>
        <w:t xml:space="preserve">Wszelkie zmiany niniejszej umowy wymagają zgody obu </w:t>
      </w:r>
      <w:r w:rsidR="004A00BF" w:rsidRPr="0023062B">
        <w:rPr>
          <w:rFonts w:ascii="Calibri" w:eastAsia="Times New Roman" w:hAnsi="Calibri" w:cs="Calibri"/>
          <w:kern w:val="3"/>
          <w:sz w:val="24"/>
          <w:szCs w:val="24"/>
          <w:lang w:eastAsia="pl-PL"/>
        </w:rPr>
        <w:t>S</w:t>
      </w:r>
      <w:r w:rsidRPr="0023062B">
        <w:rPr>
          <w:rFonts w:ascii="Calibri" w:eastAsia="Times New Roman" w:hAnsi="Calibri" w:cs="Calibri"/>
          <w:kern w:val="3"/>
          <w:sz w:val="24"/>
          <w:szCs w:val="24"/>
          <w:lang w:eastAsia="pl-PL"/>
        </w:rPr>
        <w:t>tron oraz formy pisemnej pod rygorem nieważności.</w:t>
      </w:r>
    </w:p>
    <w:p w14:paraId="25B24B1B" w14:textId="69E3B505" w:rsidR="00F626EB" w:rsidRPr="0023062B" w:rsidRDefault="00F626EB" w:rsidP="00C20289">
      <w:pPr>
        <w:pStyle w:val="Akapitzlist"/>
        <w:numPr>
          <w:ilvl w:val="6"/>
          <w:numId w:val="25"/>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Przyczyny dokonania zmian postanowień umowy oraz uzasadnienie takich zmian należy opisać w stosownych dokumentach (notatka służbowa, pismo Wykonawcy, protokół konieczności, itp.). W przypadku wystąpienia okoliczności uzasadniających zmianę umowy, Strony podejmą działania w celu wypracowania i zawarcia aneksu do umowy.</w:t>
      </w:r>
      <w:r w:rsidR="007A32F0" w:rsidRPr="0023062B">
        <w:rPr>
          <w:rFonts w:ascii="Calibri" w:eastAsia="Calibri" w:hAnsi="Calibri" w:cs="Calibri"/>
          <w:kern w:val="3"/>
          <w:sz w:val="24"/>
          <w:szCs w:val="24"/>
          <w:lang w:bidi="hi-IN"/>
        </w:rPr>
        <w:t xml:space="preserve"> Umowa będzie mogła zostać zmieniona tylko w takim zakresie jaki będzie niezbędny z punktu widzenia zaistniałych </w:t>
      </w:r>
      <w:r w:rsidR="008E4168" w:rsidRPr="0023062B">
        <w:rPr>
          <w:rFonts w:ascii="Calibri" w:eastAsia="Calibri" w:hAnsi="Calibri" w:cs="Calibri"/>
          <w:kern w:val="3"/>
          <w:sz w:val="24"/>
          <w:szCs w:val="24"/>
          <w:lang w:bidi="hi-IN"/>
        </w:rPr>
        <w:t xml:space="preserve">podstaw </w:t>
      </w:r>
      <w:r w:rsidR="007A32F0" w:rsidRPr="0023062B">
        <w:rPr>
          <w:rFonts w:ascii="Calibri" w:eastAsia="Calibri" w:hAnsi="Calibri" w:cs="Calibri"/>
          <w:kern w:val="3"/>
          <w:sz w:val="24"/>
          <w:szCs w:val="24"/>
          <w:lang w:bidi="hi-IN"/>
        </w:rPr>
        <w:t xml:space="preserve">zmiany </w:t>
      </w:r>
      <w:r w:rsidR="008E4168" w:rsidRPr="0023062B">
        <w:rPr>
          <w:rFonts w:ascii="Calibri" w:eastAsia="Calibri" w:hAnsi="Calibri" w:cs="Calibri"/>
          <w:kern w:val="3"/>
          <w:sz w:val="24"/>
          <w:szCs w:val="24"/>
          <w:lang w:bidi="hi-IN"/>
        </w:rPr>
        <w:t>U</w:t>
      </w:r>
      <w:r w:rsidR="007A32F0" w:rsidRPr="0023062B">
        <w:rPr>
          <w:rFonts w:ascii="Calibri" w:eastAsia="Calibri" w:hAnsi="Calibri" w:cs="Calibri"/>
          <w:kern w:val="3"/>
          <w:sz w:val="24"/>
          <w:szCs w:val="24"/>
          <w:lang w:bidi="hi-IN"/>
        </w:rPr>
        <w:t xml:space="preserve">mowy. </w:t>
      </w:r>
    </w:p>
    <w:p w14:paraId="5FA36DB2" w14:textId="5BBF2036" w:rsidR="00B10FC5" w:rsidRPr="0023062B" w:rsidRDefault="000E486D" w:rsidP="00C20289">
      <w:pPr>
        <w:pStyle w:val="Akapitzlist"/>
        <w:numPr>
          <w:ilvl w:val="6"/>
          <w:numId w:val="25"/>
        </w:numPr>
        <w:tabs>
          <w:tab w:val="left" w:pos="2829"/>
        </w:tabs>
        <w:suppressAutoHyphens/>
        <w:autoSpaceDN w:val="0"/>
        <w:spacing w:after="0" w:line="240" w:lineRule="auto"/>
        <w:ind w:left="284" w:hanging="284"/>
        <w:jc w:val="both"/>
        <w:textAlignment w:val="baseline"/>
        <w:rPr>
          <w:rFonts w:ascii="Calibri" w:eastAsia="Calibri" w:hAnsi="Calibri" w:cs="Calibri"/>
          <w:kern w:val="3"/>
          <w:sz w:val="24"/>
          <w:szCs w:val="24"/>
          <w:lang w:bidi="hi-IN"/>
        </w:rPr>
      </w:pPr>
      <w:r w:rsidRPr="0023062B">
        <w:rPr>
          <w:rFonts w:ascii="Calibri" w:eastAsia="Calibri" w:hAnsi="Calibri" w:cs="Calibri"/>
          <w:kern w:val="3"/>
          <w:sz w:val="24"/>
          <w:szCs w:val="24"/>
          <w:lang w:bidi="hi-IN"/>
        </w:rPr>
        <w:t xml:space="preserve">Nie stanowią zmiany umowy i nie wymagają zawarcia aneksu: zmiana adresu/siedziby Stron </w:t>
      </w:r>
      <w:r w:rsidR="00D47B16" w:rsidRPr="0023062B">
        <w:rPr>
          <w:rFonts w:ascii="Calibri" w:eastAsia="Calibri" w:hAnsi="Calibri" w:cs="Calibri"/>
          <w:kern w:val="3"/>
          <w:sz w:val="24"/>
          <w:szCs w:val="24"/>
          <w:lang w:bidi="hi-IN"/>
        </w:rPr>
        <w:br/>
      </w:r>
      <w:r w:rsidRPr="0023062B">
        <w:rPr>
          <w:rFonts w:ascii="Calibri" w:eastAsia="Calibri" w:hAnsi="Calibri" w:cs="Calibri"/>
          <w:kern w:val="3"/>
          <w:sz w:val="24"/>
          <w:szCs w:val="24"/>
          <w:lang w:bidi="hi-IN"/>
        </w:rPr>
        <w:t xml:space="preserve">i zmiana numeru rachunku bankowego Stron, wystąpienie których wymaga poinformowania drugiej Strony. </w:t>
      </w:r>
    </w:p>
    <w:p w14:paraId="7A7E601A" w14:textId="77777777" w:rsidR="006F4C5D" w:rsidRPr="0023062B" w:rsidRDefault="006F4C5D" w:rsidP="00C20289">
      <w:pPr>
        <w:pStyle w:val="Akapitzlist"/>
        <w:tabs>
          <w:tab w:val="left" w:pos="2829"/>
        </w:tabs>
        <w:suppressAutoHyphens/>
        <w:autoSpaceDN w:val="0"/>
        <w:spacing w:after="0" w:line="240" w:lineRule="auto"/>
        <w:ind w:left="284"/>
        <w:jc w:val="both"/>
        <w:textAlignment w:val="baseline"/>
        <w:rPr>
          <w:rFonts w:ascii="Calibri" w:eastAsia="Calibri" w:hAnsi="Calibri" w:cs="Calibri"/>
          <w:kern w:val="3"/>
          <w:sz w:val="24"/>
          <w:szCs w:val="24"/>
          <w:lang w:bidi="hi-IN"/>
        </w:rPr>
      </w:pPr>
    </w:p>
    <w:p w14:paraId="1BB42619" w14:textId="1426E509" w:rsidR="00396FC0" w:rsidRPr="0023062B" w:rsidRDefault="00396FC0" w:rsidP="00C20289">
      <w:pPr>
        <w:spacing w:after="0" w:line="240" w:lineRule="auto"/>
        <w:jc w:val="center"/>
        <w:rPr>
          <w:rFonts w:ascii="Calibri" w:hAnsi="Calibri" w:cs="Calibri"/>
          <w:b/>
          <w:sz w:val="24"/>
          <w:szCs w:val="24"/>
        </w:rPr>
      </w:pPr>
      <w:r w:rsidRPr="0023062B">
        <w:rPr>
          <w:rFonts w:ascii="Calibri" w:hAnsi="Calibri" w:cs="Calibri"/>
          <w:b/>
          <w:sz w:val="24"/>
          <w:szCs w:val="24"/>
        </w:rPr>
        <w:t>§ 1</w:t>
      </w:r>
      <w:r w:rsidR="00D47B16" w:rsidRPr="0023062B">
        <w:rPr>
          <w:rFonts w:ascii="Calibri" w:hAnsi="Calibri" w:cs="Calibri"/>
          <w:b/>
          <w:sz w:val="24"/>
          <w:szCs w:val="24"/>
        </w:rPr>
        <w:t>2</w:t>
      </w:r>
      <w:r w:rsidRPr="0023062B">
        <w:rPr>
          <w:rFonts w:ascii="Calibri" w:hAnsi="Calibri" w:cs="Calibri"/>
          <w:b/>
          <w:sz w:val="24"/>
          <w:szCs w:val="24"/>
        </w:rPr>
        <w:t xml:space="preserve"> </w:t>
      </w:r>
      <w:r w:rsidR="00887580" w:rsidRPr="0023062B">
        <w:rPr>
          <w:rFonts w:ascii="Calibri" w:hAnsi="Calibri" w:cs="Calibri"/>
          <w:b/>
          <w:sz w:val="24"/>
          <w:szCs w:val="24"/>
        </w:rPr>
        <w:t>Odstąpienie od umowy</w:t>
      </w:r>
    </w:p>
    <w:p w14:paraId="69265E27" w14:textId="77777777" w:rsidR="0078034D" w:rsidRPr="0023062B" w:rsidRDefault="0078034D" w:rsidP="00C20289">
      <w:pPr>
        <w:spacing w:after="0" w:line="240" w:lineRule="auto"/>
        <w:jc w:val="center"/>
        <w:rPr>
          <w:rFonts w:ascii="Calibri" w:hAnsi="Calibri" w:cs="Calibri"/>
          <w:b/>
          <w:sz w:val="24"/>
          <w:szCs w:val="24"/>
        </w:rPr>
      </w:pPr>
    </w:p>
    <w:p w14:paraId="1A7ACABD" w14:textId="6B0D3BAE" w:rsidR="004F0321" w:rsidRPr="0023062B" w:rsidRDefault="004F0321"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 xml:space="preserve">Zamawiającemu przysługuje prawo odstąpienia od umowy w </w:t>
      </w:r>
      <w:r w:rsidR="00784192" w:rsidRPr="0023062B">
        <w:rPr>
          <w:rFonts w:ascii="Calibri" w:hAnsi="Calibri" w:cs="Calibri"/>
          <w:kern w:val="3"/>
          <w:sz w:val="24"/>
          <w:szCs w:val="24"/>
          <w:lang w:eastAsia="ar-SA"/>
        </w:rPr>
        <w:t xml:space="preserve">przypadkach określonych w przepisach prawa i Umowie. </w:t>
      </w:r>
      <w:r w:rsidRPr="0023062B">
        <w:rPr>
          <w:rFonts w:ascii="Calibri" w:hAnsi="Calibri" w:cs="Calibri"/>
          <w:kern w:val="3"/>
          <w:sz w:val="24"/>
          <w:szCs w:val="24"/>
          <w:lang w:eastAsia="ar-SA"/>
        </w:rPr>
        <w:t xml:space="preserve">Odstąpienie od umowy nastąpi w formie pisemnej pod rygorem nieważności, po uprzednim pisemnym wezwaniu Wykonawcy do wykonania umowy i wyznaczeniu dodatkowego, odpowiedniego terminu wykonania czynności objętych umową. Prawo odstąpienia może zostać zrealizowane w odniesieniu do całości lub </w:t>
      </w:r>
      <w:r w:rsidR="00306A86" w:rsidRPr="0023062B">
        <w:rPr>
          <w:rFonts w:ascii="Calibri" w:hAnsi="Calibri" w:cs="Calibri"/>
          <w:kern w:val="3"/>
          <w:sz w:val="24"/>
          <w:szCs w:val="24"/>
          <w:lang w:eastAsia="ar-SA"/>
        </w:rPr>
        <w:t xml:space="preserve">niewykonanej </w:t>
      </w:r>
      <w:r w:rsidRPr="0023062B">
        <w:rPr>
          <w:rFonts w:ascii="Calibri" w:hAnsi="Calibri" w:cs="Calibri"/>
          <w:kern w:val="3"/>
          <w:sz w:val="24"/>
          <w:szCs w:val="24"/>
          <w:lang w:eastAsia="ar-SA"/>
        </w:rPr>
        <w:t xml:space="preserve">części umowy. Prawo odstąpienia określone w niniejszym paragrafie Zamawiający może wykonać w terminie 30 dni od zaistnienia podstaw do jego zastosowania. </w:t>
      </w:r>
    </w:p>
    <w:p w14:paraId="2DC9830E" w14:textId="5849C61B" w:rsidR="000422C9" w:rsidRPr="0023062B" w:rsidRDefault="000422C9"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 xml:space="preserve">Zamawiający </w:t>
      </w:r>
      <w:r w:rsidR="008F0F49" w:rsidRPr="0023062B">
        <w:rPr>
          <w:rFonts w:ascii="Calibri" w:hAnsi="Calibri" w:cs="Calibri"/>
          <w:kern w:val="3"/>
          <w:sz w:val="24"/>
          <w:szCs w:val="24"/>
          <w:lang w:eastAsia="ar-SA"/>
        </w:rPr>
        <w:t>informuje Wykonawcę</w:t>
      </w:r>
      <w:r w:rsidRPr="0023062B">
        <w:rPr>
          <w:rFonts w:ascii="Calibri" w:hAnsi="Calibri" w:cs="Calibri"/>
          <w:kern w:val="3"/>
          <w:sz w:val="24"/>
          <w:szCs w:val="24"/>
          <w:lang w:eastAsia="ar-SA"/>
        </w:rPr>
        <w:t>, że przedmiot umowy dotyczący „</w:t>
      </w:r>
      <w:r w:rsidR="00C82750" w:rsidRPr="0023062B">
        <w:rPr>
          <w:rFonts w:ascii="Calibri" w:hAnsi="Calibri" w:cs="Calibri"/>
          <w:kern w:val="3"/>
          <w:sz w:val="24"/>
          <w:szCs w:val="24"/>
          <w:lang w:eastAsia="ar-SA"/>
        </w:rPr>
        <w:t>rozbudowy systemów bezpieczeństwa w SPZZOZ w Nisku poprzez rozwój usług cyfrowych</w:t>
      </w:r>
      <w:r w:rsidRPr="0023062B">
        <w:rPr>
          <w:rFonts w:ascii="Calibri" w:hAnsi="Calibri" w:cs="Calibri"/>
          <w:kern w:val="3"/>
          <w:sz w:val="24"/>
          <w:szCs w:val="24"/>
          <w:lang w:eastAsia="ar-SA"/>
        </w:rPr>
        <w:t xml:space="preserve">” stanowi </w:t>
      </w:r>
      <w:r w:rsidR="0058551E" w:rsidRPr="0023062B">
        <w:rPr>
          <w:rFonts w:ascii="Calibri" w:hAnsi="Calibri" w:cs="Calibri"/>
          <w:kern w:val="3"/>
          <w:sz w:val="24"/>
          <w:szCs w:val="24"/>
          <w:lang w:eastAsia="ar-SA"/>
        </w:rPr>
        <w:t xml:space="preserve">element </w:t>
      </w:r>
      <w:r w:rsidRPr="0023062B">
        <w:rPr>
          <w:rFonts w:ascii="Calibri" w:hAnsi="Calibri" w:cs="Calibri"/>
          <w:kern w:val="3"/>
          <w:sz w:val="24"/>
          <w:szCs w:val="24"/>
          <w:lang w:eastAsia="ar-SA"/>
        </w:rPr>
        <w:t>kompletn</w:t>
      </w:r>
      <w:r w:rsidR="0058551E" w:rsidRPr="0023062B">
        <w:rPr>
          <w:rFonts w:ascii="Calibri" w:hAnsi="Calibri" w:cs="Calibri"/>
          <w:kern w:val="3"/>
          <w:sz w:val="24"/>
          <w:szCs w:val="24"/>
          <w:lang w:eastAsia="ar-SA"/>
        </w:rPr>
        <w:t>ego</w:t>
      </w:r>
      <w:r w:rsidRPr="0023062B">
        <w:rPr>
          <w:rFonts w:ascii="Calibri" w:hAnsi="Calibri" w:cs="Calibri"/>
          <w:kern w:val="3"/>
          <w:sz w:val="24"/>
          <w:szCs w:val="24"/>
          <w:lang w:eastAsia="ar-SA"/>
        </w:rPr>
        <w:t>, całościow</w:t>
      </w:r>
      <w:r w:rsidR="0058551E" w:rsidRPr="0023062B">
        <w:rPr>
          <w:rFonts w:ascii="Calibri" w:hAnsi="Calibri" w:cs="Calibri"/>
          <w:kern w:val="3"/>
          <w:sz w:val="24"/>
          <w:szCs w:val="24"/>
          <w:lang w:eastAsia="ar-SA"/>
        </w:rPr>
        <w:t>ego</w:t>
      </w:r>
      <w:r w:rsidRPr="0023062B">
        <w:rPr>
          <w:rFonts w:ascii="Calibri" w:hAnsi="Calibri" w:cs="Calibri"/>
          <w:kern w:val="3"/>
          <w:sz w:val="24"/>
          <w:szCs w:val="24"/>
          <w:lang w:eastAsia="ar-SA"/>
        </w:rPr>
        <w:t xml:space="preserve"> i jednolit</w:t>
      </w:r>
      <w:r w:rsidR="0058551E" w:rsidRPr="0023062B">
        <w:rPr>
          <w:rFonts w:ascii="Calibri" w:hAnsi="Calibri" w:cs="Calibri"/>
          <w:kern w:val="3"/>
          <w:sz w:val="24"/>
          <w:szCs w:val="24"/>
          <w:lang w:eastAsia="ar-SA"/>
        </w:rPr>
        <w:t>ego</w:t>
      </w:r>
      <w:r w:rsidRPr="0023062B">
        <w:rPr>
          <w:rFonts w:ascii="Calibri" w:hAnsi="Calibri" w:cs="Calibri"/>
          <w:kern w:val="3"/>
          <w:sz w:val="24"/>
          <w:szCs w:val="24"/>
          <w:lang w:eastAsia="ar-SA"/>
        </w:rPr>
        <w:t xml:space="preserve"> projekt</w:t>
      </w:r>
      <w:r w:rsidR="0058551E" w:rsidRPr="0023062B">
        <w:rPr>
          <w:rFonts w:ascii="Calibri" w:hAnsi="Calibri" w:cs="Calibri"/>
          <w:kern w:val="3"/>
          <w:sz w:val="24"/>
          <w:szCs w:val="24"/>
          <w:lang w:eastAsia="ar-SA"/>
        </w:rPr>
        <w:t>u</w:t>
      </w:r>
      <w:r w:rsidRPr="0023062B">
        <w:rPr>
          <w:rFonts w:ascii="Calibri" w:hAnsi="Calibri" w:cs="Calibri"/>
          <w:kern w:val="3"/>
          <w:sz w:val="24"/>
          <w:szCs w:val="24"/>
          <w:lang w:eastAsia="ar-SA"/>
        </w:rPr>
        <w:t>, wspart</w:t>
      </w:r>
      <w:r w:rsidR="0058551E" w:rsidRPr="0023062B">
        <w:rPr>
          <w:rFonts w:ascii="Calibri" w:hAnsi="Calibri" w:cs="Calibri"/>
          <w:kern w:val="3"/>
          <w:sz w:val="24"/>
          <w:szCs w:val="24"/>
          <w:lang w:eastAsia="ar-SA"/>
        </w:rPr>
        <w:t>ego</w:t>
      </w:r>
      <w:r w:rsidRPr="0023062B">
        <w:rPr>
          <w:rFonts w:ascii="Calibri" w:hAnsi="Calibri" w:cs="Calibri"/>
          <w:kern w:val="3"/>
          <w:sz w:val="24"/>
          <w:szCs w:val="24"/>
          <w:lang w:eastAsia="ar-SA"/>
        </w:rPr>
        <w:t xml:space="preserve"> dofinansowaniem </w:t>
      </w:r>
      <w:r w:rsidR="003F7262" w:rsidRPr="0023062B">
        <w:rPr>
          <w:rFonts w:ascii="Calibri" w:hAnsi="Calibri" w:cs="Calibri"/>
          <w:kern w:val="3"/>
          <w:sz w:val="24"/>
          <w:szCs w:val="24"/>
          <w:lang w:eastAsia="ar-SA"/>
        </w:rPr>
        <w:t>Ministra Zdrowia (w</w:t>
      </w:r>
      <w:r w:rsidR="00F858FD" w:rsidRPr="0023062B">
        <w:rPr>
          <w:rFonts w:ascii="Calibri" w:hAnsi="Calibri" w:cs="Calibri"/>
          <w:kern w:val="3"/>
          <w:sz w:val="24"/>
          <w:szCs w:val="24"/>
          <w:lang w:eastAsia="ar-SA"/>
        </w:rPr>
        <w:t> </w:t>
      </w:r>
      <w:r w:rsidR="003F7262" w:rsidRPr="0023062B">
        <w:rPr>
          <w:rFonts w:ascii="Calibri" w:hAnsi="Calibri" w:cs="Calibri"/>
          <w:kern w:val="3"/>
          <w:sz w:val="24"/>
          <w:szCs w:val="24"/>
          <w:lang w:eastAsia="ar-SA"/>
        </w:rPr>
        <w:t xml:space="preserve">ramach KPO). W związku z powyższym </w:t>
      </w:r>
      <w:r w:rsidR="00365CEA" w:rsidRPr="0023062B">
        <w:rPr>
          <w:rFonts w:ascii="Calibri" w:hAnsi="Calibri" w:cs="Calibri"/>
          <w:kern w:val="3"/>
          <w:sz w:val="24"/>
          <w:szCs w:val="24"/>
          <w:lang w:eastAsia="ar-SA"/>
        </w:rPr>
        <w:t>Wykonawca przyjmuje do wiadomości</w:t>
      </w:r>
      <w:r w:rsidR="00E37F2B" w:rsidRPr="0023062B">
        <w:rPr>
          <w:rFonts w:ascii="Calibri" w:hAnsi="Calibri" w:cs="Calibri"/>
          <w:kern w:val="3"/>
          <w:sz w:val="24"/>
          <w:szCs w:val="24"/>
          <w:lang w:eastAsia="ar-SA"/>
        </w:rPr>
        <w:t xml:space="preserve">, że w przypadku niewykonania przez niego Umowy skutkiem </w:t>
      </w:r>
      <w:r w:rsidR="00EA37FD" w:rsidRPr="0023062B">
        <w:rPr>
          <w:rFonts w:ascii="Calibri" w:hAnsi="Calibri" w:cs="Calibri"/>
          <w:kern w:val="3"/>
          <w:sz w:val="24"/>
          <w:szCs w:val="24"/>
          <w:lang w:eastAsia="ar-SA"/>
        </w:rPr>
        <w:t xml:space="preserve">może być brak możliwości uzyskania dofinansowania / zwrotu już wypłaconego, co stanowić będzie szkodę Zamawiającego. </w:t>
      </w:r>
      <w:r w:rsidR="00CE020D" w:rsidRPr="0023062B">
        <w:rPr>
          <w:rFonts w:ascii="Calibri" w:hAnsi="Calibri" w:cs="Calibri"/>
          <w:kern w:val="3"/>
          <w:sz w:val="24"/>
          <w:szCs w:val="24"/>
          <w:lang w:eastAsia="ar-SA"/>
        </w:rPr>
        <w:t xml:space="preserve">Mając na uwadze powyższe Wykonawca zobowiązuje się dołożyć wszelkiej staranności w celu prawidłowego, w szczególności terminowego, wykonania Umowy. </w:t>
      </w:r>
    </w:p>
    <w:p w14:paraId="725C5B16" w14:textId="4225A16C" w:rsidR="006E0298" w:rsidRPr="0023062B" w:rsidRDefault="006E0298"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 xml:space="preserve">Zamawiający, w razie zwłoki Wykonawcy może, po pisemnym uprzedzeniu Wykonawcy </w:t>
      </w:r>
      <w:r w:rsidR="00D47B16" w:rsidRPr="0023062B">
        <w:rPr>
          <w:rFonts w:ascii="Calibri" w:hAnsi="Calibri" w:cs="Calibri"/>
          <w:kern w:val="3"/>
          <w:sz w:val="24"/>
          <w:szCs w:val="24"/>
          <w:lang w:eastAsia="ar-SA"/>
        </w:rPr>
        <w:br/>
      </w:r>
      <w:r w:rsidRPr="0023062B">
        <w:rPr>
          <w:rFonts w:ascii="Calibri" w:hAnsi="Calibri" w:cs="Calibri"/>
          <w:kern w:val="3"/>
          <w:sz w:val="24"/>
          <w:szCs w:val="24"/>
          <w:lang w:eastAsia="ar-SA"/>
        </w:rPr>
        <w:t xml:space="preserve">i wyznaczeniu mu </w:t>
      </w:r>
      <w:r w:rsidR="003114A9" w:rsidRPr="0023062B">
        <w:rPr>
          <w:rFonts w:ascii="Calibri" w:hAnsi="Calibri" w:cs="Calibri"/>
          <w:kern w:val="3"/>
          <w:sz w:val="24"/>
          <w:szCs w:val="24"/>
          <w:lang w:eastAsia="ar-SA"/>
        </w:rPr>
        <w:t xml:space="preserve">dodatkowego </w:t>
      </w:r>
      <w:r w:rsidRPr="0023062B">
        <w:rPr>
          <w:rFonts w:ascii="Calibri" w:hAnsi="Calibri" w:cs="Calibri"/>
          <w:kern w:val="3"/>
          <w:sz w:val="24"/>
          <w:szCs w:val="24"/>
          <w:lang w:eastAsia="ar-SA"/>
        </w:rPr>
        <w:t xml:space="preserve">terminu wykonania obowiązków, powierzyć wykonanie umowy jak i zlecić wykonywanie określonych dostaw/usług osobie trzeciej na koszt i ryzyko Wykonawcy, bez </w:t>
      </w:r>
      <w:r w:rsidR="00D47B16" w:rsidRPr="0023062B">
        <w:rPr>
          <w:rFonts w:ascii="Calibri" w:hAnsi="Calibri" w:cs="Calibri"/>
          <w:kern w:val="3"/>
          <w:sz w:val="24"/>
          <w:szCs w:val="24"/>
          <w:lang w:eastAsia="ar-SA"/>
        </w:rPr>
        <w:t>obowiązku</w:t>
      </w:r>
      <w:r w:rsidRPr="0023062B">
        <w:rPr>
          <w:rFonts w:ascii="Calibri" w:hAnsi="Calibri" w:cs="Calibri"/>
          <w:kern w:val="3"/>
          <w:sz w:val="24"/>
          <w:szCs w:val="24"/>
          <w:lang w:eastAsia="ar-SA"/>
        </w:rPr>
        <w:t xml:space="preserve"> uzyskania upoważnienia sądu. To samo dotyczy sytuacji, gdy Wykonawca dopuszcza się zwłoki w wykonaniu umowy lub poszczególnych usług/dostaw w</w:t>
      </w:r>
      <w:r w:rsidR="00F858FD" w:rsidRPr="0023062B">
        <w:rPr>
          <w:rFonts w:ascii="Calibri" w:hAnsi="Calibri" w:cs="Calibri"/>
          <w:kern w:val="3"/>
          <w:sz w:val="24"/>
          <w:szCs w:val="24"/>
          <w:lang w:eastAsia="ar-SA"/>
        </w:rPr>
        <w:t> </w:t>
      </w:r>
      <w:r w:rsidRPr="0023062B">
        <w:rPr>
          <w:rFonts w:ascii="Calibri" w:hAnsi="Calibri" w:cs="Calibri"/>
          <w:kern w:val="3"/>
          <w:sz w:val="24"/>
          <w:szCs w:val="24"/>
          <w:lang w:eastAsia="ar-SA"/>
        </w:rPr>
        <w:t>taki sposób, że istnieje realne zagrożenie, że nie wykona umowy lub poszczególnych usług/dostaw w terminie. Wykonawca zobowiązany będzie w szczególności do wyrównania strat wynikających z różnic w cenie i kosztach usługi wynikających z konieczności realizacji przedmiotu zamówienia przez innego Wykonawcę.</w:t>
      </w:r>
    </w:p>
    <w:p w14:paraId="2E32FB40" w14:textId="0D48F178" w:rsidR="004F0321" w:rsidRPr="0023062B" w:rsidRDefault="004F0321"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W razie wystąpienia istotnej zmiany okoliczności powodującej, że wykonanie umowy nie leży w interesie publicznym, czego nie można było przewidzieć w chwili zawarcia umowy, Zamawiający może odstąpić od umowy w terminie 30-tu dni od powzięcia wiadomości o</w:t>
      </w:r>
      <w:r w:rsidR="00F858FD" w:rsidRPr="0023062B">
        <w:rPr>
          <w:rFonts w:ascii="Calibri" w:hAnsi="Calibri" w:cs="Calibri"/>
          <w:kern w:val="3"/>
          <w:sz w:val="24"/>
          <w:szCs w:val="24"/>
          <w:lang w:eastAsia="ar-SA"/>
        </w:rPr>
        <w:t> </w:t>
      </w:r>
      <w:r w:rsidRPr="0023062B">
        <w:rPr>
          <w:rFonts w:ascii="Calibri" w:hAnsi="Calibri" w:cs="Calibri"/>
          <w:kern w:val="3"/>
          <w:sz w:val="24"/>
          <w:szCs w:val="24"/>
          <w:lang w:eastAsia="ar-SA"/>
        </w:rPr>
        <w:t>powyższych okolicznościach.</w:t>
      </w:r>
    </w:p>
    <w:p w14:paraId="0747BC9E" w14:textId="522AB43E" w:rsidR="00F87D2F" w:rsidRPr="0023062B" w:rsidRDefault="007D4110" w:rsidP="0023062B">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 xml:space="preserve">Wykonawca przyjmuje do wiadomości, że w przypadku odstąpienia od Umowy przez Zamawiającego z przyczyn leżących po stronie Wykonawcy, Zamawiający może ponieść szkodę w postaci utraty całości dofinansowania, wynikającego z umowy o objęcie wsparciem z planu rozwojowego przedsięwzięcia nr KPOD.07.03-IP.10-0006/25/KPO/2172/2025/624. </w:t>
      </w:r>
    </w:p>
    <w:p w14:paraId="0D90D464" w14:textId="021FF79E" w:rsidR="00396FC0" w:rsidRPr="0023062B" w:rsidRDefault="00F87D2F"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W przypadku odstąpienia od umowy, bez względu na okoliczności tego odstąpienia, Wykonawca przy udziale Zamawiającego sporządzi w terminie 7 dni od daty odstąpienia od umowy protokół inwentaryzacji wykonanego zakresu prac, według stanu na dzień odstąpienia od umowy oraz zabezpieczy przerwane prace na koszt tej Strony, z winy której odstąpiono od umowy.</w:t>
      </w:r>
    </w:p>
    <w:p w14:paraId="6925088D" w14:textId="779AB8A2" w:rsidR="006E0298" w:rsidRPr="0023062B" w:rsidRDefault="006E0298"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 xml:space="preserve">Odstąpienie od umowy przez którąkolwiek ze Stron nie powoduje uchylenia obowiązku zapłaty kar umownych z tytułu zdarzeń zaistniałych w okresie jej obowiązywania, chyba że postanowienia umowy stanowią inaczej. </w:t>
      </w:r>
    </w:p>
    <w:p w14:paraId="1A414636" w14:textId="06B00F64" w:rsidR="000E486D" w:rsidRPr="0023062B" w:rsidRDefault="000E486D" w:rsidP="00C20289">
      <w:pPr>
        <w:pStyle w:val="Akapitzlist"/>
        <w:widowControl w:val="0"/>
        <w:numPr>
          <w:ilvl w:val="0"/>
          <w:numId w:val="10"/>
        </w:numPr>
        <w:suppressAutoHyphens/>
        <w:autoSpaceDN w:val="0"/>
        <w:spacing w:after="0" w:line="240" w:lineRule="auto"/>
        <w:ind w:left="284" w:hanging="284"/>
        <w:jc w:val="both"/>
        <w:rPr>
          <w:rFonts w:ascii="Calibri" w:hAnsi="Calibri" w:cs="Calibri"/>
          <w:kern w:val="3"/>
          <w:sz w:val="24"/>
          <w:szCs w:val="24"/>
          <w:lang w:eastAsia="ar-SA"/>
        </w:rPr>
      </w:pPr>
      <w:r w:rsidRPr="0023062B">
        <w:rPr>
          <w:rFonts w:ascii="Calibri" w:hAnsi="Calibri" w:cs="Calibri"/>
          <w:kern w:val="3"/>
          <w:sz w:val="24"/>
          <w:szCs w:val="24"/>
          <w:lang w:eastAsia="ar-SA"/>
        </w:rPr>
        <w:t>W przypadku rozwiązania lub wygaśnięcia umowy, Wykonawca zobowiązuje się do przekazania Zamawiającemu pełnej dokumentacji urządzeń, systemu, oprogramowania, danych</w:t>
      </w:r>
      <w:r w:rsidR="00D47B16" w:rsidRPr="0023062B">
        <w:rPr>
          <w:rFonts w:ascii="Calibri" w:hAnsi="Calibri" w:cs="Calibri"/>
          <w:kern w:val="3"/>
          <w:sz w:val="24"/>
          <w:szCs w:val="24"/>
          <w:lang w:eastAsia="ar-SA"/>
        </w:rPr>
        <w:t xml:space="preserve"> </w:t>
      </w:r>
      <w:r w:rsidRPr="0023062B">
        <w:rPr>
          <w:rFonts w:ascii="Calibri" w:hAnsi="Calibri" w:cs="Calibri"/>
          <w:kern w:val="3"/>
          <w:sz w:val="24"/>
          <w:szCs w:val="24"/>
          <w:lang w:eastAsia="ar-SA"/>
        </w:rPr>
        <w:t>konfiguracyjnych, kont administracyjnych, kodów źródłowych oraz innych elementów koniecznych do dalszego funkcjonowania systemu.</w:t>
      </w:r>
    </w:p>
    <w:p w14:paraId="00677AA4" w14:textId="77777777" w:rsidR="006E0298" w:rsidRPr="0023062B" w:rsidRDefault="006E0298" w:rsidP="00C20289">
      <w:pPr>
        <w:pStyle w:val="Akapitzlist"/>
        <w:widowControl w:val="0"/>
        <w:suppressAutoHyphens/>
        <w:autoSpaceDN w:val="0"/>
        <w:spacing w:after="0" w:line="240" w:lineRule="auto"/>
        <w:ind w:left="284"/>
        <w:jc w:val="both"/>
        <w:rPr>
          <w:rFonts w:ascii="Calibri" w:hAnsi="Calibri" w:cs="Calibri"/>
          <w:kern w:val="3"/>
          <w:sz w:val="24"/>
          <w:szCs w:val="24"/>
          <w:lang w:eastAsia="ar-SA"/>
        </w:rPr>
      </w:pPr>
    </w:p>
    <w:p w14:paraId="0830C078" w14:textId="7F861411" w:rsidR="00396FC0" w:rsidRPr="0023062B" w:rsidRDefault="00396FC0" w:rsidP="00C20289">
      <w:pPr>
        <w:spacing w:after="0" w:line="240" w:lineRule="auto"/>
        <w:jc w:val="center"/>
        <w:rPr>
          <w:rFonts w:ascii="Calibri" w:hAnsi="Calibri" w:cs="Calibri"/>
          <w:b/>
          <w:sz w:val="24"/>
          <w:szCs w:val="24"/>
        </w:rPr>
      </w:pPr>
      <w:r w:rsidRPr="0023062B">
        <w:rPr>
          <w:rFonts w:ascii="Calibri" w:hAnsi="Calibri" w:cs="Calibri"/>
          <w:b/>
          <w:sz w:val="24"/>
          <w:szCs w:val="24"/>
        </w:rPr>
        <w:t xml:space="preserve">§ </w:t>
      </w:r>
      <w:r w:rsidR="00FC45E1" w:rsidRPr="005651EF">
        <w:rPr>
          <w:rFonts w:ascii="Calibri" w:hAnsi="Calibri" w:cs="Calibri"/>
          <w:b/>
          <w:color w:val="000000" w:themeColor="text1"/>
          <w:sz w:val="24"/>
          <w:szCs w:val="24"/>
        </w:rPr>
        <w:t>13</w:t>
      </w:r>
      <w:r w:rsidRPr="005651EF">
        <w:rPr>
          <w:rFonts w:ascii="Calibri" w:hAnsi="Calibri" w:cs="Calibri"/>
          <w:b/>
          <w:color w:val="000000" w:themeColor="text1"/>
          <w:sz w:val="24"/>
          <w:szCs w:val="24"/>
        </w:rPr>
        <w:t xml:space="preserve"> Postanowienia </w:t>
      </w:r>
      <w:r w:rsidRPr="0023062B">
        <w:rPr>
          <w:rFonts w:ascii="Calibri" w:hAnsi="Calibri" w:cs="Calibri"/>
          <w:b/>
          <w:sz w:val="24"/>
          <w:szCs w:val="24"/>
        </w:rPr>
        <w:t>końcowe</w:t>
      </w:r>
    </w:p>
    <w:p w14:paraId="515481A7" w14:textId="77777777" w:rsidR="007C28B0" w:rsidRPr="0023062B" w:rsidRDefault="007C28B0" w:rsidP="00C20289">
      <w:pPr>
        <w:spacing w:after="0" w:line="240" w:lineRule="auto"/>
        <w:jc w:val="center"/>
        <w:rPr>
          <w:rFonts w:ascii="Calibri" w:eastAsia="Times New Roman" w:hAnsi="Calibri" w:cs="Calibri"/>
          <w:b/>
          <w:sz w:val="24"/>
          <w:szCs w:val="24"/>
        </w:rPr>
      </w:pPr>
    </w:p>
    <w:p w14:paraId="7098FDB6" w14:textId="4B518FB4" w:rsidR="009C6BF4" w:rsidRPr="0023062B" w:rsidRDefault="00524830" w:rsidP="00C20289">
      <w:pPr>
        <w:pStyle w:val="Standard"/>
        <w:numPr>
          <w:ilvl w:val="0"/>
          <w:numId w:val="11"/>
        </w:numPr>
        <w:ind w:left="284" w:hanging="284"/>
        <w:jc w:val="both"/>
        <w:rPr>
          <w:rFonts w:ascii="Calibri" w:hAnsi="Calibri" w:cs="Calibri"/>
        </w:rPr>
      </w:pPr>
      <w:r w:rsidRPr="0023062B">
        <w:rPr>
          <w:rFonts w:ascii="Calibri" w:hAnsi="Calibri" w:cs="Calibri"/>
        </w:rPr>
        <w:t xml:space="preserve">Bez zgody Zamawiającego oraz podmiotu tworzącego zgodnie z art. 54 ust. 5 ustawy z dnia </w:t>
      </w:r>
      <w:r w:rsidR="006C0680" w:rsidRPr="0023062B">
        <w:rPr>
          <w:rFonts w:ascii="Calibri" w:hAnsi="Calibri" w:cs="Calibri"/>
        </w:rPr>
        <w:br/>
      </w:r>
      <w:r w:rsidRPr="0023062B">
        <w:rPr>
          <w:rFonts w:ascii="Calibri" w:hAnsi="Calibri" w:cs="Calibri"/>
        </w:rPr>
        <w:t xml:space="preserve">15 kwietnia 2011 r. o działalności leczniczej (Dz. U. z 2025 r., poz. 450 z </w:t>
      </w:r>
      <w:proofErr w:type="spellStart"/>
      <w:r w:rsidRPr="0023062B">
        <w:rPr>
          <w:rFonts w:ascii="Calibri" w:hAnsi="Calibri" w:cs="Calibri"/>
        </w:rPr>
        <w:t>późn</w:t>
      </w:r>
      <w:proofErr w:type="spellEnd"/>
      <w:r w:rsidRPr="0023062B">
        <w:rPr>
          <w:rFonts w:ascii="Calibri" w:hAnsi="Calibri" w:cs="Calibri"/>
        </w:rPr>
        <w:t xml:space="preserve">. zm.) wyrażonej </w:t>
      </w:r>
      <w:r w:rsidR="006C0680" w:rsidRPr="0023062B">
        <w:rPr>
          <w:rFonts w:ascii="Calibri" w:hAnsi="Calibri" w:cs="Calibri"/>
        </w:rPr>
        <w:br/>
      </w:r>
      <w:r w:rsidRPr="0023062B">
        <w:rPr>
          <w:rFonts w:ascii="Calibri" w:hAnsi="Calibri" w:cs="Calibri"/>
        </w:rPr>
        <w:t xml:space="preserve">w formie pisemnej pod rygorem nieważności, Wykonawca nie może </w:t>
      </w:r>
      <w:r w:rsidR="00581390" w:rsidRPr="0023062B">
        <w:rPr>
          <w:rFonts w:ascii="Calibri" w:hAnsi="Calibri" w:cs="Calibri"/>
        </w:rPr>
        <w:t xml:space="preserve">zbyć </w:t>
      </w:r>
      <w:r w:rsidRPr="0023062B">
        <w:rPr>
          <w:rFonts w:ascii="Calibri" w:hAnsi="Calibri" w:cs="Calibri"/>
        </w:rPr>
        <w:t xml:space="preserve">wierzytelności wynikających z niniejszej umowy. </w:t>
      </w:r>
    </w:p>
    <w:p w14:paraId="7E5D2461" w14:textId="77777777" w:rsidR="009C6BF4" w:rsidRPr="0023062B" w:rsidRDefault="009C6BF4" w:rsidP="00C20289">
      <w:pPr>
        <w:pStyle w:val="Standard"/>
        <w:numPr>
          <w:ilvl w:val="0"/>
          <w:numId w:val="11"/>
        </w:numPr>
        <w:ind w:left="284" w:hanging="284"/>
        <w:jc w:val="both"/>
        <w:rPr>
          <w:rFonts w:ascii="Calibri" w:hAnsi="Calibri" w:cs="Calibri"/>
        </w:rPr>
      </w:pPr>
      <w:r w:rsidRPr="0023062B">
        <w:rPr>
          <w:rFonts w:ascii="Calibri" w:hAnsi="Calibri" w:cs="Calibri"/>
        </w:rPr>
        <w:t xml:space="preserve">Jeżeli którekolwiek postanowienia niniejszej umowy okażą się nieważne lub bezskuteczne, nie uchybia to ważności lub skuteczności pozostałych postanowień. Strony w takim przypadku podejmą działania mające na celu zastąpienie nieważnego lub bezskutecznego postanowienia takim, którego sens gospodarczy i ekonomiczny będzie najpełniej realizował wolę Stron zawartą w nieważnym lub bezskutecznym postanowieniu. </w:t>
      </w:r>
    </w:p>
    <w:p w14:paraId="7E9E8FFC" w14:textId="77777777" w:rsidR="009C6BF4" w:rsidRPr="0023062B" w:rsidRDefault="007C28B0" w:rsidP="00C20289">
      <w:pPr>
        <w:pStyle w:val="Standard"/>
        <w:numPr>
          <w:ilvl w:val="0"/>
          <w:numId w:val="11"/>
        </w:numPr>
        <w:ind w:left="284" w:hanging="284"/>
        <w:jc w:val="both"/>
        <w:rPr>
          <w:rFonts w:ascii="Calibri" w:hAnsi="Calibri" w:cs="Calibri"/>
        </w:rPr>
      </w:pPr>
      <w:r w:rsidRPr="0023062B">
        <w:rPr>
          <w:rFonts w:ascii="Calibri" w:hAnsi="Calibri" w:cs="Calibri"/>
        </w:rPr>
        <w:t>Wszelkie zmiany niniejszej umowy wymagają formy pisemnej pod rygorem nieważności.</w:t>
      </w:r>
    </w:p>
    <w:p w14:paraId="2852C7F0" w14:textId="00CF7FDB" w:rsidR="009C6BF4" w:rsidRPr="0023062B" w:rsidRDefault="00F54449" w:rsidP="00C20289">
      <w:pPr>
        <w:pStyle w:val="Standard"/>
        <w:numPr>
          <w:ilvl w:val="0"/>
          <w:numId w:val="11"/>
        </w:numPr>
        <w:ind w:left="284" w:hanging="284"/>
        <w:jc w:val="both"/>
        <w:rPr>
          <w:rFonts w:ascii="Calibri" w:hAnsi="Calibri" w:cs="Calibri"/>
        </w:rPr>
      </w:pPr>
      <w:r w:rsidRPr="0023062B">
        <w:rPr>
          <w:rFonts w:ascii="Calibri" w:hAnsi="Calibri" w:cs="Calibri"/>
        </w:rPr>
        <w:t>Strony zobowiązują się do wzajemnego informowania o wszelkich zmianach adresów, z</w:t>
      </w:r>
      <w:r w:rsidR="00F858FD" w:rsidRPr="0023062B">
        <w:rPr>
          <w:rFonts w:ascii="Calibri" w:hAnsi="Calibri" w:cs="Calibri"/>
        </w:rPr>
        <w:t> </w:t>
      </w:r>
      <w:r w:rsidRPr="0023062B">
        <w:rPr>
          <w:rFonts w:ascii="Calibri" w:hAnsi="Calibri" w:cs="Calibri"/>
        </w:rPr>
        <w:t xml:space="preserve">zastrzeżeniem, że jeżeli którakolwiek ze Stron nie powiadomi drugiej Strony o zmianie adresu i z tej przyczyny nie dokona odbioru korespondencji, </w:t>
      </w:r>
      <w:r w:rsidR="006C0680" w:rsidRPr="0023062B">
        <w:rPr>
          <w:rFonts w:ascii="Calibri" w:hAnsi="Calibri" w:cs="Calibri"/>
        </w:rPr>
        <w:t>korespondencja</w:t>
      </w:r>
      <w:r w:rsidRPr="0023062B">
        <w:rPr>
          <w:rFonts w:ascii="Calibri" w:hAnsi="Calibri" w:cs="Calibri"/>
        </w:rPr>
        <w:t xml:space="preserve"> wysłan</w:t>
      </w:r>
      <w:r w:rsidR="006C0680" w:rsidRPr="0023062B">
        <w:rPr>
          <w:rFonts w:ascii="Calibri" w:hAnsi="Calibri" w:cs="Calibri"/>
        </w:rPr>
        <w:t>a</w:t>
      </w:r>
      <w:r w:rsidRPr="0023062B">
        <w:rPr>
          <w:rFonts w:ascii="Calibri" w:hAnsi="Calibri" w:cs="Calibri"/>
        </w:rPr>
        <w:t xml:space="preserve"> na ostatnio podany adres, </w:t>
      </w:r>
      <w:r w:rsidR="006C0680" w:rsidRPr="0023062B">
        <w:rPr>
          <w:rFonts w:ascii="Calibri" w:hAnsi="Calibri" w:cs="Calibri"/>
        </w:rPr>
        <w:t>będzie</w:t>
      </w:r>
      <w:r w:rsidRPr="0023062B">
        <w:rPr>
          <w:rFonts w:ascii="Calibri" w:hAnsi="Calibri" w:cs="Calibri"/>
        </w:rPr>
        <w:t xml:space="preserve"> uważan</w:t>
      </w:r>
      <w:r w:rsidR="006C0680" w:rsidRPr="0023062B">
        <w:rPr>
          <w:rFonts w:ascii="Calibri" w:hAnsi="Calibri" w:cs="Calibri"/>
        </w:rPr>
        <w:t>a</w:t>
      </w:r>
      <w:r w:rsidRPr="0023062B">
        <w:rPr>
          <w:rFonts w:ascii="Calibri" w:hAnsi="Calibri" w:cs="Calibri"/>
        </w:rPr>
        <w:t xml:space="preserve"> za </w:t>
      </w:r>
      <w:r w:rsidR="006C0680" w:rsidRPr="0023062B">
        <w:rPr>
          <w:rFonts w:ascii="Calibri" w:hAnsi="Calibri" w:cs="Calibri"/>
        </w:rPr>
        <w:t>doręczoną</w:t>
      </w:r>
      <w:r w:rsidRPr="0023062B">
        <w:rPr>
          <w:rFonts w:ascii="Calibri" w:hAnsi="Calibri" w:cs="Calibri"/>
        </w:rPr>
        <w:t>.</w:t>
      </w:r>
    </w:p>
    <w:p w14:paraId="145B1B74" w14:textId="3368B659" w:rsidR="00BE1865" w:rsidRPr="0023062B" w:rsidRDefault="00BE1865" w:rsidP="00C20289">
      <w:pPr>
        <w:pStyle w:val="Standard"/>
        <w:numPr>
          <w:ilvl w:val="0"/>
          <w:numId w:val="11"/>
        </w:numPr>
        <w:ind w:left="284" w:hanging="284"/>
        <w:jc w:val="both"/>
        <w:rPr>
          <w:rFonts w:ascii="Calibri" w:hAnsi="Calibri" w:cs="Calibri"/>
        </w:rPr>
      </w:pPr>
      <w:r w:rsidRPr="0023062B">
        <w:rPr>
          <w:rFonts w:ascii="Calibri" w:hAnsi="Calibri" w:cs="Calibri"/>
        </w:rPr>
        <w:t>Z zastrzeżeniem ust. 6 poniżej, Strony zobowiązują się do ochrony oraz do nieudostępniania innym osobom wszelkich informacji nieupublicznionych, zwłaszcza technicznych lub technologicznych, przekazywanych lub udostępnianych sobie wzajemnie w jakiejkolwiek postaci w związku z</w:t>
      </w:r>
      <w:r w:rsidR="006C0680" w:rsidRPr="0023062B">
        <w:rPr>
          <w:rFonts w:ascii="Calibri" w:hAnsi="Calibri" w:cs="Calibri"/>
        </w:rPr>
        <w:t xml:space="preserve"> </w:t>
      </w:r>
      <w:r w:rsidRPr="0023062B">
        <w:rPr>
          <w:rFonts w:ascii="Calibri" w:hAnsi="Calibri" w:cs="Calibri"/>
        </w:rPr>
        <w:t xml:space="preserve">realizacją umowy oraz wszelkiej dokumentacji wykonanej w ramach umowy, na podstawie informacji posiadanych przez Stronę i przekazanych lub udostępnionych przez drugą Stronę w czasie trwania umowy, jak również </w:t>
      </w:r>
      <w:r w:rsidR="006C0680" w:rsidRPr="0023062B">
        <w:rPr>
          <w:rFonts w:ascii="Calibri" w:hAnsi="Calibri" w:cs="Calibri"/>
        </w:rPr>
        <w:t>w ciągu 5 lat po</w:t>
      </w:r>
      <w:r w:rsidRPr="0023062B">
        <w:rPr>
          <w:rFonts w:ascii="Calibri" w:hAnsi="Calibri" w:cs="Calibri"/>
        </w:rPr>
        <w:t xml:space="preserve"> jej wykonaniu, rozwiązaniu lub wygaśnięciu. </w:t>
      </w:r>
    </w:p>
    <w:p w14:paraId="079AE36B" w14:textId="53283A3E" w:rsidR="00BE1865" w:rsidRPr="0023062B" w:rsidRDefault="00BE1865" w:rsidP="00C20289">
      <w:pPr>
        <w:pStyle w:val="Standard"/>
        <w:numPr>
          <w:ilvl w:val="0"/>
          <w:numId w:val="11"/>
        </w:numPr>
        <w:ind w:left="284" w:hanging="284"/>
        <w:jc w:val="both"/>
        <w:rPr>
          <w:rFonts w:ascii="Calibri" w:hAnsi="Calibri" w:cs="Calibri"/>
        </w:rPr>
      </w:pPr>
      <w:r w:rsidRPr="0023062B">
        <w:rPr>
          <w:rFonts w:ascii="Calibri" w:hAnsi="Calibri" w:cs="Calibri"/>
        </w:rPr>
        <w:t xml:space="preserve">Powyższe zobowiązanie nie dotyczy informacji objętych ochroną na mocy przepisów prawa, do których Strony będą stosować zasady ochrony oraz warunki i tryb udostępniania wynikające z właściwych przepisów. </w:t>
      </w:r>
    </w:p>
    <w:p w14:paraId="021CD746" w14:textId="2D41F237" w:rsidR="00BE1865" w:rsidRPr="0023062B" w:rsidRDefault="00BE1865" w:rsidP="00C20289">
      <w:pPr>
        <w:pStyle w:val="Standard"/>
        <w:numPr>
          <w:ilvl w:val="0"/>
          <w:numId w:val="11"/>
        </w:numPr>
        <w:ind w:left="284" w:hanging="284"/>
        <w:jc w:val="both"/>
        <w:rPr>
          <w:rFonts w:ascii="Calibri" w:hAnsi="Calibri" w:cs="Calibri"/>
        </w:rPr>
      </w:pPr>
      <w:r w:rsidRPr="0023062B">
        <w:rPr>
          <w:rFonts w:ascii="Calibri" w:hAnsi="Calibri" w:cs="Calibri"/>
        </w:rPr>
        <w:t xml:space="preserve">Strony zobowiązują się do wykorzystywania informacji objętych tajemnicą kontraktową tylko dla prawidłowej realizacji umowy oraz do ich należytego zabezpieczenia i ograniczenia dostępu do tych informacji jedynie dla osób upoważnionych. Wykonawca zobowiązuje się nie kopiować, nie powielać ani w żaden inny sposób nie utrwalać informacji objętych tajemnicą kontraktową ani nośników, na których zostały one zapisane, bez uprzedniej pisemnej zgody Zamawiającego. </w:t>
      </w:r>
    </w:p>
    <w:p w14:paraId="0A72BC07" w14:textId="5D992111" w:rsidR="009C6BF4" w:rsidRPr="0023062B" w:rsidRDefault="00F54449" w:rsidP="00C20289">
      <w:pPr>
        <w:pStyle w:val="Standard"/>
        <w:numPr>
          <w:ilvl w:val="0"/>
          <w:numId w:val="11"/>
        </w:numPr>
        <w:ind w:left="284" w:hanging="284"/>
        <w:jc w:val="both"/>
        <w:rPr>
          <w:rFonts w:ascii="Calibri" w:hAnsi="Calibri" w:cs="Calibri"/>
        </w:rPr>
      </w:pPr>
      <w:r w:rsidRPr="0023062B">
        <w:rPr>
          <w:rFonts w:ascii="Calibri" w:hAnsi="Calibri" w:cs="Calibri"/>
        </w:rPr>
        <w:t xml:space="preserve">Ewentualne spory wynikłe w trakcie realizacji umowy powinny być rozstrzygane </w:t>
      </w:r>
      <w:r w:rsidR="006C4DA0" w:rsidRPr="0023062B">
        <w:rPr>
          <w:rFonts w:ascii="Calibri" w:hAnsi="Calibri" w:cs="Calibri"/>
        </w:rPr>
        <w:br/>
      </w:r>
      <w:r w:rsidRPr="0023062B">
        <w:rPr>
          <w:rFonts w:ascii="Calibri" w:hAnsi="Calibri" w:cs="Calibri"/>
        </w:rPr>
        <w:t xml:space="preserve">w pierwszej kolejności w drodze porozumienia Stron. W przypadku braku takiego porozumienia wszelkie spory wynikające z </w:t>
      </w:r>
      <w:r w:rsidR="006C0680" w:rsidRPr="0023062B">
        <w:rPr>
          <w:rFonts w:ascii="Calibri" w:hAnsi="Calibri" w:cs="Calibri"/>
        </w:rPr>
        <w:t>realizacji umowy</w:t>
      </w:r>
      <w:r w:rsidRPr="0023062B">
        <w:rPr>
          <w:rFonts w:ascii="Calibri" w:hAnsi="Calibri" w:cs="Calibri"/>
        </w:rPr>
        <w:t xml:space="preserve"> będą rozstrzygane przez sąd właściwy dla </w:t>
      </w:r>
      <w:r w:rsidR="006C4DA0" w:rsidRPr="0023062B">
        <w:rPr>
          <w:rFonts w:ascii="Calibri" w:hAnsi="Calibri" w:cs="Calibri"/>
        </w:rPr>
        <w:t xml:space="preserve">siedziby </w:t>
      </w:r>
      <w:r w:rsidRPr="0023062B">
        <w:rPr>
          <w:rFonts w:ascii="Calibri" w:hAnsi="Calibri" w:cs="Calibri"/>
        </w:rPr>
        <w:t>Zamawiającego.</w:t>
      </w:r>
    </w:p>
    <w:p w14:paraId="66716438" w14:textId="77777777" w:rsidR="009C6BF4" w:rsidRPr="0023062B" w:rsidRDefault="007C28B0" w:rsidP="00C20289">
      <w:pPr>
        <w:pStyle w:val="Standard"/>
        <w:numPr>
          <w:ilvl w:val="0"/>
          <w:numId w:val="11"/>
        </w:numPr>
        <w:ind w:left="284" w:hanging="284"/>
        <w:jc w:val="both"/>
        <w:rPr>
          <w:rFonts w:ascii="Calibri" w:hAnsi="Calibri" w:cs="Calibri"/>
        </w:rPr>
      </w:pPr>
      <w:r w:rsidRPr="0023062B">
        <w:rPr>
          <w:rFonts w:ascii="Calibri" w:eastAsia="Lucida Sans Unicode" w:hAnsi="Calibri" w:cs="Calibri"/>
          <w:lang w:eastAsia="hi-IN"/>
        </w:rPr>
        <w:t>W sprawach nieuregulowanych niniejszą umową mają zastosowanie odpowiednie przepisy Kodeksu cywilnego oraz ustawy z dnia 11 września 2019 r.</w:t>
      </w:r>
      <w:r w:rsidR="009C6BF4" w:rsidRPr="0023062B">
        <w:rPr>
          <w:rFonts w:ascii="Calibri" w:eastAsia="Lucida Sans Unicode" w:hAnsi="Calibri" w:cs="Calibri"/>
          <w:lang w:eastAsia="hi-IN"/>
        </w:rPr>
        <w:t xml:space="preserve"> - </w:t>
      </w:r>
      <w:r w:rsidRPr="0023062B">
        <w:rPr>
          <w:rFonts w:ascii="Calibri" w:eastAsia="Lucida Sans Unicode" w:hAnsi="Calibri" w:cs="Calibri"/>
          <w:lang w:eastAsia="hi-IN"/>
        </w:rPr>
        <w:t>Prawo zamówień publicznych.</w:t>
      </w:r>
    </w:p>
    <w:p w14:paraId="6FEF933A" w14:textId="19607315" w:rsidR="00DE7EE4" w:rsidRPr="0023062B" w:rsidRDefault="00575E8B" w:rsidP="00C20289">
      <w:pPr>
        <w:pStyle w:val="Standard"/>
        <w:numPr>
          <w:ilvl w:val="0"/>
          <w:numId w:val="11"/>
        </w:numPr>
        <w:ind w:left="284" w:hanging="284"/>
        <w:jc w:val="both"/>
        <w:rPr>
          <w:rFonts w:ascii="Calibri" w:hAnsi="Calibri" w:cs="Calibri"/>
        </w:rPr>
      </w:pPr>
      <w:r w:rsidRPr="0023062B">
        <w:rPr>
          <w:rFonts w:ascii="Calibri" w:hAnsi="Calibri" w:cs="Calibri"/>
        </w:rPr>
        <w:t>Umowę wraz z załącznikami sporządzono w formie elektronicznej w jednobrzmiącym egzemplarzu, dla każdej Strony./ Niniejszą umowę sporządzono w dwóch jednobrzmiących egzemplarzach, po jednym dla każdej ze Stron (wybrać odpowiednie w zależności od formy zawarcia umowy).</w:t>
      </w:r>
    </w:p>
    <w:p w14:paraId="2112DCF2" w14:textId="77777777" w:rsidR="009C6BF4" w:rsidRPr="0023062B" w:rsidRDefault="009C6BF4" w:rsidP="00C20289">
      <w:pPr>
        <w:spacing w:before="120" w:line="240" w:lineRule="auto"/>
        <w:ind w:left="255" w:hanging="255"/>
        <w:jc w:val="both"/>
        <w:rPr>
          <w:rFonts w:ascii="Calibri" w:eastAsia="Times New Roman" w:hAnsi="Calibri" w:cs="Calibri"/>
          <w:b/>
          <w:bCs/>
          <w:sz w:val="24"/>
          <w:szCs w:val="24"/>
          <w:lang w:eastAsia="pl-PL"/>
        </w:rPr>
      </w:pPr>
    </w:p>
    <w:p w14:paraId="4C6C68F0" w14:textId="0C472994" w:rsidR="009C6BF4" w:rsidRPr="0023062B" w:rsidRDefault="009C6BF4" w:rsidP="00C20289">
      <w:pPr>
        <w:spacing w:before="120" w:line="240" w:lineRule="auto"/>
        <w:ind w:left="255" w:hanging="255"/>
        <w:jc w:val="both"/>
        <w:rPr>
          <w:rFonts w:ascii="Calibri" w:eastAsia="Times New Roman" w:hAnsi="Calibri" w:cs="Calibri"/>
          <w:b/>
          <w:bCs/>
          <w:sz w:val="24"/>
          <w:szCs w:val="24"/>
          <w:lang w:eastAsia="pl-PL"/>
        </w:rPr>
      </w:pPr>
      <w:r w:rsidRPr="0023062B">
        <w:rPr>
          <w:rFonts w:ascii="Calibri" w:eastAsia="Times New Roman" w:hAnsi="Calibri" w:cs="Calibri"/>
          <w:b/>
          <w:bCs/>
          <w:sz w:val="24"/>
          <w:szCs w:val="24"/>
          <w:lang w:eastAsia="pl-PL"/>
        </w:rPr>
        <w:t>Załączniki do umowy:</w:t>
      </w:r>
    </w:p>
    <w:p w14:paraId="7602A40A" w14:textId="42915D85" w:rsidR="009C6BF4" w:rsidRPr="0023062B" w:rsidRDefault="00FC45E1" w:rsidP="0023062B">
      <w:pPr>
        <w:pStyle w:val="Akapitzlist"/>
        <w:numPr>
          <w:ilvl w:val="1"/>
          <w:numId w:val="10"/>
        </w:numPr>
        <w:spacing w:before="120" w:after="0" w:line="240" w:lineRule="auto"/>
        <w:jc w:val="both"/>
        <w:rPr>
          <w:rFonts w:ascii="Calibri" w:eastAsia="Times New Roman" w:hAnsi="Calibri" w:cs="Calibri"/>
          <w:sz w:val="24"/>
          <w:szCs w:val="24"/>
          <w:lang w:eastAsia="pl-PL"/>
        </w:rPr>
      </w:pPr>
      <w:r>
        <w:rPr>
          <w:rFonts w:ascii="Calibri" w:hAnsi="Calibri" w:cs="Calibri"/>
          <w:color w:val="000000"/>
          <w:sz w:val="24"/>
          <w:szCs w:val="24"/>
          <w:shd w:val="clear" w:color="auto" w:fill="FFFFFF"/>
          <w:lang w:eastAsia="pl-PL"/>
        </w:rPr>
        <w:t>O</w:t>
      </w:r>
      <w:r w:rsidRPr="0023062B">
        <w:rPr>
          <w:rFonts w:ascii="Calibri" w:hAnsi="Calibri" w:cs="Calibri"/>
          <w:color w:val="000000"/>
          <w:sz w:val="24"/>
          <w:szCs w:val="24"/>
          <w:shd w:val="clear" w:color="auto" w:fill="FFFFFF"/>
          <w:lang w:eastAsia="pl-PL"/>
        </w:rPr>
        <w:t>pis przedmiotu zamówienia i parametr</w:t>
      </w:r>
      <w:r>
        <w:rPr>
          <w:rFonts w:ascii="Calibri" w:hAnsi="Calibri" w:cs="Calibri"/>
          <w:color w:val="000000"/>
          <w:sz w:val="24"/>
          <w:szCs w:val="24"/>
          <w:shd w:val="clear" w:color="auto" w:fill="FFFFFF"/>
          <w:lang w:eastAsia="pl-PL"/>
        </w:rPr>
        <w:t xml:space="preserve">ów </w:t>
      </w:r>
      <w:r w:rsidRPr="0023062B">
        <w:rPr>
          <w:rFonts w:ascii="Calibri" w:hAnsi="Calibri" w:cs="Calibri"/>
          <w:color w:val="000000"/>
          <w:sz w:val="24"/>
          <w:szCs w:val="24"/>
          <w:shd w:val="clear" w:color="auto" w:fill="FFFFFF"/>
          <w:lang w:eastAsia="pl-PL"/>
        </w:rPr>
        <w:t>techniczny</w:t>
      </w:r>
      <w:r>
        <w:rPr>
          <w:rFonts w:ascii="Calibri" w:hAnsi="Calibri" w:cs="Calibri"/>
          <w:color w:val="000000"/>
          <w:sz w:val="24"/>
          <w:szCs w:val="24"/>
          <w:shd w:val="clear" w:color="auto" w:fill="FFFFFF"/>
          <w:lang w:eastAsia="pl-PL"/>
        </w:rPr>
        <w:t>ch</w:t>
      </w:r>
      <w:r w:rsidR="009C6BF4" w:rsidRPr="0023062B">
        <w:rPr>
          <w:rFonts w:ascii="Calibri" w:eastAsia="Times New Roman" w:hAnsi="Calibri" w:cs="Calibri"/>
          <w:sz w:val="24"/>
          <w:szCs w:val="24"/>
          <w:lang w:eastAsia="pl-PL"/>
        </w:rPr>
        <w:t>,</w:t>
      </w:r>
    </w:p>
    <w:p w14:paraId="577ED014" w14:textId="64D9EC0D" w:rsidR="003C166B" w:rsidRDefault="00FC45E1" w:rsidP="0023062B">
      <w:pPr>
        <w:pStyle w:val="Akapitzlist"/>
        <w:numPr>
          <w:ilvl w:val="1"/>
          <w:numId w:val="10"/>
        </w:numPr>
        <w:spacing w:before="120" w:after="0" w:line="240" w:lineRule="auto"/>
        <w:jc w:val="both"/>
        <w:rPr>
          <w:rFonts w:ascii="Calibri" w:eastAsia="Times New Roman" w:hAnsi="Calibri" w:cs="Calibri"/>
          <w:sz w:val="24"/>
          <w:szCs w:val="24"/>
          <w:lang w:eastAsia="pl-PL"/>
        </w:rPr>
      </w:pPr>
      <w:r w:rsidRPr="0023062B">
        <w:rPr>
          <w:rFonts w:ascii="Calibri" w:eastAsia="Times New Roman" w:hAnsi="Calibri" w:cs="Calibri"/>
          <w:sz w:val="24"/>
          <w:szCs w:val="24"/>
          <w:lang w:eastAsia="pl-PL"/>
        </w:rPr>
        <w:t>Oferta Wykonawcy z dnia ......................</w:t>
      </w:r>
      <w:r w:rsidR="003C166B" w:rsidRPr="0023062B">
        <w:rPr>
          <w:rFonts w:ascii="Calibri" w:eastAsia="Times New Roman" w:hAnsi="Calibri" w:cs="Calibri"/>
          <w:sz w:val="24"/>
          <w:szCs w:val="24"/>
          <w:lang w:eastAsia="pl-PL"/>
        </w:rPr>
        <w:t xml:space="preserve"> </w:t>
      </w:r>
    </w:p>
    <w:p w14:paraId="36FAE4DB" w14:textId="75D65D30" w:rsidR="00597980" w:rsidRPr="0023062B" w:rsidRDefault="00C0154A" w:rsidP="0023062B">
      <w:pPr>
        <w:pStyle w:val="Akapitzlist"/>
        <w:numPr>
          <w:ilvl w:val="1"/>
          <w:numId w:val="10"/>
        </w:numPr>
        <w:spacing w:before="120" w:after="0" w:line="240" w:lineRule="auto"/>
        <w:jc w:val="both"/>
        <w:rPr>
          <w:rFonts w:ascii="Calibri" w:eastAsia="Times New Roman" w:hAnsi="Calibri" w:cs="Calibri"/>
          <w:sz w:val="24"/>
          <w:szCs w:val="24"/>
          <w:lang w:eastAsia="pl-PL"/>
        </w:rPr>
      </w:pPr>
      <w:r>
        <w:rPr>
          <w:rFonts w:ascii="Calibri" w:eastAsia="Times New Roman" w:hAnsi="Calibri" w:cs="Calibri"/>
          <w:sz w:val="24"/>
          <w:szCs w:val="24"/>
          <w:lang w:eastAsia="pl-PL"/>
        </w:rPr>
        <w:t>Formularz cenowy</w:t>
      </w:r>
    </w:p>
    <w:p w14:paraId="42080177" w14:textId="77777777" w:rsidR="00396FC0" w:rsidRPr="0023062B" w:rsidRDefault="00396FC0" w:rsidP="00C20289">
      <w:pPr>
        <w:tabs>
          <w:tab w:val="left" w:pos="0"/>
        </w:tabs>
        <w:spacing w:after="0" w:line="240" w:lineRule="auto"/>
        <w:jc w:val="both"/>
        <w:rPr>
          <w:rFonts w:ascii="Calibri" w:hAnsi="Calibri" w:cs="Calibri"/>
          <w:sz w:val="24"/>
          <w:szCs w:val="24"/>
        </w:rPr>
      </w:pPr>
    </w:p>
    <w:p w14:paraId="69323BAE" w14:textId="77777777" w:rsidR="002B6C7A" w:rsidRPr="0023062B" w:rsidRDefault="002B6C7A" w:rsidP="00C20289">
      <w:pPr>
        <w:spacing w:after="0" w:line="240" w:lineRule="auto"/>
        <w:jc w:val="both"/>
        <w:rPr>
          <w:rFonts w:ascii="Calibri" w:eastAsia="Times New Roman" w:hAnsi="Calibri" w:cs="Calibri"/>
          <w:b/>
          <w:sz w:val="24"/>
          <w:szCs w:val="24"/>
          <w:lang w:eastAsia="pl-PL"/>
        </w:rPr>
      </w:pPr>
    </w:p>
    <w:p w14:paraId="482D040D" w14:textId="56967A2B" w:rsidR="001B026C" w:rsidRPr="0023062B" w:rsidRDefault="001B026C" w:rsidP="00C20289">
      <w:pPr>
        <w:spacing w:after="0" w:line="240" w:lineRule="auto"/>
        <w:jc w:val="both"/>
        <w:rPr>
          <w:rFonts w:ascii="Calibri" w:eastAsia="Times New Roman" w:hAnsi="Calibri" w:cs="Calibri"/>
          <w:b/>
          <w:sz w:val="24"/>
          <w:szCs w:val="24"/>
          <w:lang w:eastAsia="pl-PL"/>
        </w:rPr>
      </w:pPr>
      <w:r w:rsidRPr="0023062B">
        <w:rPr>
          <w:rFonts w:ascii="Calibri" w:eastAsia="Times New Roman" w:hAnsi="Calibri" w:cs="Calibri"/>
          <w:b/>
          <w:sz w:val="24"/>
          <w:szCs w:val="24"/>
          <w:lang w:eastAsia="pl-PL"/>
        </w:rPr>
        <w:t xml:space="preserve">WYKONAWCA:                          </w:t>
      </w:r>
      <w:r w:rsidR="0078034D" w:rsidRPr="0023062B">
        <w:rPr>
          <w:rFonts w:ascii="Calibri" w:eastAsia="Times New Roman" w:hAnsi="Calibri" w:cs="Calibri"/>
          <w:b/>
          <w:sz w:val="24"/>
          <w:szCs w:val="24"/>
          <w:lang w:eastAsia="pl-PL"/>
        </w:rPr>
        <w:tab/>
      </w:r>
      <w:r w:rsidR="0078034D" w:rsidRPr="0023062B">
        <w:rPr>
          <w:rFonts w:ascii="Calibri" w:eastAsia="Times New Roman" w:hAnsi="Calibri" w:cs="Calibri"/>
          <w:b/>
          <w:sz w:val="24"/>
          <w:szCs w:val="24"/>
          <w:lang w:eastAsia="pl-PL"/>
        </w:rPr>
        <w:tab/>
      </w:r>
      <w:r w:rsidR="0078034D" w:rsidRPr="0023062B">
        <w:rPr>
          <w:rFonts w:ascii="Calibri" w:eastAsia="Times New Roman" w:hAnsi="Calibri" w:cs="Calibri"/>
          <w:b/>
          <w:sz w:val="24"/>
          <w:szCs w:val="24"/>
          <w:lang w:eastAsia="pl-PL"/>
        </w:rPr>
        <w:tab/>
      </w:r>
      <w:r w:rsidR="0078034D" w:rsidRPr="0023062B">
        <w:rPr>
          <w:rFonts w:ascii="Calibri" w:eastAsia="Times New Roman" w:hAnsi="Calibri" w:cs="Calibri"/>
          <w:b/>
          <w:sz w:val="24"/>
          <w:szCs w:val="24"/>
          <w:lang w:eastAsia="pl-PL"/>
        </w:rPr>
        <w:tab/>
      </w:r>
      <w:r w:rsidR="0078034D" w:rsidRPr="0023062B">
        <w:rPr>
          <w:rFonts w:ascii="Calibri" w:eastAsia="Times New Roman" w:hAnsi="Calibri" w:cs="Calibri"/>
          <w:b/>
          <w:sz w:val="24"/>
          <w:szCs w:val="24"/>
          <w:lang w:eastAsia="pl-PL"/>
        </w:rPr>
        <w:tab/>
      </w:r>
      <w:r w:rsidRPr="0023062B">
        <w:rPr>
          <w:rFonts w:ascii="Calibri" w:eastAsia="Times New Roman" w:hAnsi="Calibri" w:cs="Calibri"/>
          <w:b/>
          <w:sz w:val="24"/>
          <w:szCs w:val="24"/>
          <w:lang w:eastAsia="pl-PL"/>
        </w:rPr>
        <w:t xml:space="preserve">     </w:t>
      </w:r>
      <w:r w:rsidR="006C0680" w:rsidRPr="0023062B">
        <w:rPr>
          <w:rFonts w:ascii="Calibri" w:eastAsia="Times New Roman" w:hAnsi="Calibri" w:cs="Calibri"/>
          <w:b/>
          <w:sz w:val="24"/>
          <w:szCs w:val="24"/>
          <w:lang w:eastAsia="pl-PL"/>
        </w:rPr>
        <w:tab/>
      </w:r>
      <w:r w:rsidRPr="0023062B">
        <w:rPr>
          <w:rFonts w:ascii="Calibri" w:eastAsia="Times New Roman" w:hAnsi="Calibri" w:cs="Calibri"/>
          <w:b/>
          <w:sz w:val="24"/>
          <w:szCs w:val="24"/>
          <w:lang w:eastAsia="pl-PL"/>
        </w:rPr>
        <w:t xml:space="preserve"> ZAMAWIAJĄCY:</w:t>
      </w:r>
    </w:p>
    <w:p w14:paraId="26CE0CAA" w14:textId="61044870" w:rsidR="006C0680" w:rsidRPr="0023062B" w:rsidRDefault="006C0680" w:rsidP="00C20289">
      <w:pPr>
        <w:spacing w:line="240" w:lineRule="auto"/>
        <w:ind w:left="7788" w:firstLine="708"/>
        <w:rPr>
          <w:rFonts w:ascii="Times New Roman" w:hAnsi="Times New Roman" w:cs="Times New Roman"/>
          <w:sz w:val="24"/>
          <w:szCs w:val="24"/>
        </w:rPr>
      </w:pPr>
    </w:p>
    <w:sectPr w:rsidR="006C0680" w:rsidRPr="0023062B" w:rsidSect="00F2145E">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EB946" w14:textId="77777777" w:rsidR="006314FC" w:rsidRDefault="006314FC" w:rsidP="002A492C">
      <w:pPr>
        <w:spacing w:after="0" w:line="240" w:lineRule="auto"/>
      </w:pPr>
      <w:r>
        <w:separator/>
      </w:r>
    </w:p>
  </w:endnote>
  <w:endnote w:type="continuationSeparator" w:id="0">
    <w:p w14:paraId="085A38C6" w14:textId="77777777" w:rsidR="006314FC" w:rsidRDefault="006314FC" w:rsidP="002A49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G Times">
    <w:altName w:val="Times New Roman"/>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481659"/>
      <w:docPartObj>
        <w:docPartGallery w:val="Page Numbers (Bottom of Page)"/>
        <w:docPartUnique/>
      </w:docPartObj>
    </w:sdtPr>
    <w:sdtContent>
      <w:p w14:paraId="7355D11D" w14:textId="17ADCCCA" w:rsidR="006A52C7" w:rsidRDefault="006A52C7">
        <w:pPr>
          <w:pStyle w:val="Stopka"/>
          <w:jc w:val="right"/>
        </w:pPr>
        <w:r>
          <w:fldChar w:fldCharType="begin"/>
        </w:r>
        <w:r>
          <w:instrText>PAGE   \* MERGEFORMAT</w:instrText>
        </w:r>
        <w:r>
          <w:fldChar w:fldCharType="separate"/>
        </w:r>
        <w:r>
          <w:t>2</w:t>
        </w:r>
        <w:r>
          <w:fldChar w:fldCharType="end"/>
        </w:r>
      </w:p>
    </w:sdtContent>
  </w:sdt>
  <w:p w14:paraId="433EEB8B" w14:textId="77777777" w:rsidR="006A52C7" w:rsidRDefault="006A52C7">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667E6" w14:textId="77777777" w:rsidR="006314FC" w:rsidRDefault="006314FC" w:rsidP="002A492C">
      <w:pPr>
        <w:spacing w:after="0" w:line="240" w:lineRule="auto"/>
      </w:pPr>
      <w:r>
        <w:separator/>
      </w:r>
    </w:p>
  </w:footnote>
  <w:footnote w:type="continuationSeparator" w:id="0">
    <w:p w14:paraId="18117B74" w14:textId="77777777" w:rsidR="006314FC" w:rsidRDefault="006314FC" w:rsidP="002A49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544AE" w14:textId="22BC3AAC" w:rsidR="002A492C" w:rsidRDefault="002A492C">
    <w:pPr>
      <w:pStyle w:val="Nagwek"/>
    </w:pPr>
    <w:r>
      <w:rPr>
        <w:noProof/>
      </w:rPr>
      <w:drawing>
        <wp:inline distT="0" distB="0" distL="0" distR="0" wp14:anchorId="2A238C69" wp14:editId="31D04512">
          <wp:extent cx="5760720" cy="571311"/>
          <wp:effectExtent l="0" t="0" r="0" b="635"/>
          <wp:docPr id="195103267" name="Graf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03267" name=""/>
                  <pic:cNvPicPr/>
                </pic:nvPicPr>
                <pic:blipFill>
                  <a:blip r:embed="rId1">
                    <a:extLst>
                      <a:ext uri="{96DAC541-7B7A-43D3-8B79-37D633B846F1}">
                        <asvg:svgBlip xmlns:asvg="http://schemas.microsoft.com/office/drawing/2016/SVG/main" r:embed="rId2"/>
                      </a:ext>
                    </a:extLst>
                  </a:blip>
                  <a:stretch>
                    <a:fillRect/>
                  </a:stretch>
                </pic:blipFill>
                <pic:spPr>
                  <a:xfrm>
                    <a:off x="0" y="0"/>
                    <a:ext cx="5760720" cy="571311"/>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name w:val="WW8Num6"/>
    <w:lvl w:ilvl="0">
      <w:start w:val="1"/>
      <w:numFmt w:val="decimal"/>
      <w:lvlText w:val="%1."/>
      <w:lvlJc w:val="left"/>
      <w:pPr>
        <w:tabs>
          <w:tab w:val="num" w:pos="0"/>
        </w:tabs>
        <w:ind w:left="1080" w:hanging="360"/>
      </w:pPr>
    </w:lvl>
    <w:lvl w:ilvl="1">
      <w:start w:val="1"/>
      <w:numFmt w:val="decimal"/>
      <w:lvlText w:val="%2."/>
      <w:lvlJc w:val="left"/>
      <w:pPr>
        <w:tabs>
          <w:tab w:val="num" w:pos="0"/>
        </w:tabs>
        <w:ind w:left="1800" w:hanging="360"/>
      </w:pPr>
    </w:lvl>
    <w:lvl w:ilvl="2">
      <w:start w:val="1"/>
      <w:numFmt w:val="lowerRoman"/>
      <w:lvlText w:val="%3."/>
      <w:lvlJc w:val="lef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lef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left"/>
      <w:pPr>
        <w:tabs>
          <w:tab w:val="num" w:pos="0"/>
        </w:tabs>
        <w:ind w:left="6840" w:hanging="180"/>
      </w:pPr>
    </w:lvl>
  </w:abstractNum>
  <w:abstractNum w:abstractNumId="1" w15:restartNumberingAfterBreak="0">
    <w:nsid w:val="00000007"/>
    <w:multiLevelType w:val="multilevel"/>
    <w:tmpl w:val="5EF4299C"/>
    <w:name w:val="WW8Num7"/>
    <w:lvl w:ilvl="0">
      <w:start w:val="1"/>
      <w:numFmt w:val="decimal"/>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 w15:restartNumberingAfterBreak="0">
    <w:nsid w:val="00000008"/>
    <w:multiLevelType w:val="multilevel"/>
    <w:tmpl w:val="00000008"/>
    <w:name w:val="WW8Num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0E"/>
    <w:multiLevelType w:val="singleLevel"/>
    <w:tmpl w:val="0000000E"/>
    <w:name w:val="WW8Num14"/>
    <w:lvl w:ilvl="0">
      <w:start w:val="1"/>
      <w:numFmt w:val="bullet"/>
      <w:lvlText w:val=""/>
      <w:lvlJc w:val="left"/>
      <w:pPr>
        <w:tabs>
          <w:tab w:val="num" w:pos="0"/>
        </w:tabs>
        <w:ind w:left="720" w:hanging="360"/>
      </w:pPr>
      <w:rPr>
        <w:rFonts w:ascii="Symbol" w:hAnsi="Symbol"/>
        <w:sz w:val="16"/>
        <w:szCs w:val="20"/>
      </w:rPr>
    </w:lvl>
  </w:abstractNum>
  <w:abstractNum w:abstractNumId="4" w15:restartNumberingAfterBreak="0">
    <w:nsid w:val="00DF06EA"/>
    <w:multiLevelType w:val="hybridMultilevel"/>
    <w:tmpl w:val="BCE2C1E8"/>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 w15:restartNumberingAfterBreak="0">
    <w:nsid w:val="038D7040"/>
    <w:multiLevelType w:val="hybridMultilevel"/>
    <w:tmpl w:val="BE54411C"/>
    <w:lvl w:ilvl="0" w:tplc="93BC4246">
      <w:start w:val="1"/>
      <w:numFmt w:val="lowerLetter"/>
      <w:lvlText w:val="%1)"/>
      <w:lvlJc w:val="left"/>
      <w:pPr>
        <w:ind w:left="1080" w:hanging="360"/>
      </w:pPr>
      <w:rPr>
        <w:rFonts w:ascii="Times New Roman" w:eastAsiaTheme="minorHAnsi" w:hAnsi="Times New Roman"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4FE463E"/>
    <w:multiLevelType w:val="hybridMultilevel"/>
    <w:tmpl w:val="BCBAE0D0"/>
    <w:lvl w:ilvl="0" w:tplc="36B2BADC">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7AF6C78"/>
    <w:multiLevelType w:val="hybridMultilevel"/>
    <w:tmpl w:val="1A2A2E4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8" w15:restartNumberingAfterBreak="0">
    <w:nsid w:val="096068F2"/>
    <w:multiLevelType w:val="multilevel"/>
    <w:tmpl w:val="636EC78C"/>
    <w:lvl w:ilvl="0">
      <w:start w:val="1"/>
      <w:numFmt w:val="decimal"/>
      <w:lvlText w:val="%1."/>
      <w:lvlJc w:val="left"/>
      <w:pPr>
        <w:ind w:left="720" w:hanging="360"/>
      </w:pPr>
      <w:rPr>
        <w:rFonts w:ascii="Times New Roman" w:eastAsiaTheme="minorHAnsi" w:hAnsi="Times New Roman" w:cs="Times New Roman"/>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9" w15:restartNumberingAfterBreak="0">
    <w:nsid w:val="09EF4F9B"/>
    <w:multiLevelType w:val="hybridMultilevel"/>
    <w:tmpl w:val="04822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E1C045C"/>
    <w:multiLevelType w:val="hybridMultilevel"/>
    <w:tmpl w:val="ECF630DA"/>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1" w15:restartNumberingAfterBreak="0">
    <w:nsid w:val="1208733A"/>
    <w:multiLevelType w:val="hybridMultilevel"/>
    <w:tmpl w:val="131C8A22"/>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2" w15:restartNumberingAfterBreak="0">
    <w:nsid w:val="1EB67623"/>
    <w:multiLevelType w:val="multilevel"/>
    <w:tmpl w:val="BD9C8208"/>
    <w:styleLink w:val="WWNum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3" w15:restartNumberingAfterBreak="0">
    <w:nsid w:val="22C63AA8"/>
    <w:multiLevelType w:val="hybridMultilevel"/>
    <w:tmpl w:val="746CC9CA"/>
    <w:lvl w:ilvl="0" w:tplc="092893B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24B61DFA"/>
    <w:multiLevelType w:val="hybridMultilevel"/>
    <w:tmpl w:val="5D98FF56"/>
    <w:lvl w:ilvl="0" w:tplc="4176B2C8">
      <w:start w:val="2"/>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FA3194"/>
    <w:multiLevelType w:val="hybridMultilevel"/>
    <w:tmpl w:val="86FE448C"/>
    <w:lvl w:ilvl="0" w:tplc="03FC2944">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5EF727E"/>
    <w:multiLevelType w:val="hybridMultilevel"/>
    <w:tmpl w:val="E00E2946"/>
    <w:lvl w:ilvl="0" w:tplc="689C8D6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7" w15:restartNumberingAfterBreak="0">
    <w:nsid w:val="27226E65"/>
    <w:multiLevelType w:val="multilevel"/>
    <w:tmpl w:val="008EB494"/>
    <w:styleLink w:val="WWNum5"/>
    <w:lvl w:ilvl="0">
      <w:start w:val="1"/>
      <w:numFmt w:val="decimal"/>
      <w:lvlText w:val="%1."/>
      <w:lvlJc w:val="left"/>
      <w:pPr>
        <w:ind w:left="720" w:hanging="360"/>
      </w:pPr>
      <w:rPr>
        <w:rFonts w:cs="Times New Roman"/>
      </w:rPr>
    </w:lvl>
    <w:lvl w:ilvl="1">
      <w:start w:val="1"/>
      <w:numFmt w:val="lowerLetter"/>
      <w:lvlText w:val="%2)"/>
      <w:lvlJc w:val="left"/>
      <w:pPr>
        <w:ind w:left="1113" w:hanging="405"/>
      </w:pPr>
      <w:rPr>
        <w:rFonts w:ascii="Times New Roman" w:eastAsia="Times New Roman" w:hAnsi="Times New Roman" w:cs="Times New Roman"/>
        <w:sz w:val="24"/>
      </w:rPr>
    </w:lvl>
    <w:lvl w:ilvl="2">
      <w:start w:val="1"/>
      <w:numFmt w:val="decimal"/>
      <w:lvlText w:val="%1.%2.%3."/>
      <w:lvlJc w:val="left"/>
      <w:pPr>
        <w:ind w:left="1776" w:hanging="720"/>
      </w:pPr>
      <w:rPr>
        <w:rFonts w:cs="Mangal"/>
        <w:sz w:val="24"/>
      </w:rPr>
    </w:lvl>
    <w:lvl w:ilvl="3">
      <w:start w:val="1"/>
      <w:numFmt w:val="decimal"/>
      <w:lvlText w:val="%1.%2.%3.%4."/>
      <w:lvlJc w:val="left"/>
      <w:pPr>
        <w:ind w:left="2124" w:hanging="720"/>
      </w:pPr>
      <w:rPr>
        <w:rFonts w:cs="Mangal"/>
        <w:sz w:val="24"/>
      </w:rPr>
    </w:lvl>
    <w:lvl w:ilvl="4">
      <w:start w:val="1"/>
      <w:numFmt w:val="decimal"/>
      <w:lvlText w:val="%1.%2.%3.%4.%5."/>
      <w:lvlJc w:val="left"/>
      <w:pPr>
        <w:ind w:left="2832" w:hanging="1080"/>
      </w:pPr>
      <w:rPr>
        <w:rFonts w:cs="Mangal"/>
        <w:sz w:val="24"/>
      </w:rPr>
    </w:lvl>
    <w:lvl w:ilvl="5">
      <w:start w:val="1"/>
      <w:numFmt w:val="decimal"/>
      <w:lvlText w:val="%1.%2.%3.%4.%5.%6."/>
      <w:lvlJc w:val="left"/>
      <w:pPr>
        <w:ind w:left="3180" w:hanging="1080"/>
      </w:pPr>
      <w:rPr>
        <w:rFonts w:cs="Mangal"/>
        <w:sz w:val="24"/>
      </w:rPr>
    </w:lvl>
    <w:lvl w:ilvl="6">
      <w:start w:val="1"/>
      <w:numFmt w:val="decimal"/>
      <w:lvlText w:val="%1.%2.%3.%4.%5.%6.%7."/>
      <w:lvlJc w:val="left"/>
      <w:pPr>
        <w:ind w:left="3888" w:hanging="1440"/>
      </w:pPr>
      <w:rPr>
        <w:rFonts w:cs="Mangal"/>
        <w:sz w:val="24"/>
      </w:rPr>
    </w:lvl>
    <w:lvl w:ilvl="7">
      <w:start w:val="1"/>
      <w:numFmt w:val="decimal"/>
      <w:lvlText w:val="%1.%2.%3.%4.%5.%6.%7.%8."/>
      <w:lvlJc w:val="left"/>
      <w:pPr>
        <w:ind w:left="4236" w:hanging="1440"/>
      </w:pPr>
      <w:rPr>
        <w:rFonts w:cs="Mangal"/>
        <w:sz w:val="24"/>
      </w:rPr>
    </w:lvl>
    <w:lvl w:ilvl="8">
      <w:start w:val="1"/>
      <w:numFmt w:val="decimal"/>
      <w:lvlText w:val="%1.%2.%3.%4.%5.%6.%7.%8.%9."/>
      <w:lvlJc w:val="left"/>
      <w:pPr>
        <w:ind w:left="4944" w:hanging="1800"/>
      </w:pPr>
      <w:rPr>
        <w:rFonts w:cs="Mangal"/>
        <w:sz w:val="24"/>
      </w:rPr>
    </w:lvl>
  </w:abstractNum>
  <w:abstractNum w:abstractNumId="18" w15:restartNumberingAfterBreak="0">
    <w:nsid w:val="272A271F"/>
    <w:multiLevelType w:val="hybridMultilevel"/>
    <w:tmpl w:val="D680A84E"/>
    <w:lvl w:ilvl="0" w:tplc="04150011">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280A5136"/>
    <w:multiLevelType w:val="multilevel"/>
    <w:tmpl w:val="A51A58C0"/>
    <w:styleLink w:val="WWNum38"/>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0" w15:restartNumberingAfterBreak="0">
    <w:nsid w:val="30C953E9"/>
    <w:multiLevelType w:val="multilevel"/>
    <w:tmpl w:val="C1A203FA"/>
    <w:styleLink w:val="WWNum39"/>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21" w15:restartNumberingAfterBreak="0">
    <w:nsid w:val="32E81D91"/>
    <w:multiLevelType w:val="multilevel"/>
    <w:tmpl w:val="6506ED50"/>
    <w:lvl w:ilvl="0">
      <w:start w:val="11"/>
      <w:numFmt w:val="decimal"/>
      <w:lvlText w:val="%1."/>
      <w:lvlJc w:val="left"/>
      <w:pPr>
        <w:ind w:left="720" w:hanging="360"/>
      </w:pPr>
      <w:rPr>
        <w:rFonts w:ascii="Times New Roman" w:eastAsiaTheme="minorHAnsi" w:hAnsi="Times New Roman" w:cs="Times New Roman" w:hint="default"/>
        <w:b w:val="0"/>
        <w:color w:val="auto"/>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2"/>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b w:val="0"/>
        <w:bCs/>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2" w15:restartNumberingAfterBreak="0">
    <w:nsid w:val="37C83950"/>
    <w:multiLevelType w:val="multilevel"/>
    <w:tmpl w:val="1C5A3390"/>
    <w:lvl w:ilvl="0">
      <w:start w:val="1"/>
      <w:numFmt w:val="decimal"/>
      <w:lvlText w:val="%1."/>
      <w:lvlJc w:val="left"/>
      <w:pPr>
        <w:ind w:left="720" w:hanging="360"/>
      </w:pPr>
      <w:rPr>
        <w:rFonts w:ascii="Times New Roman" w:eastAsiaTheme="minorHAnsi" w:hAnsi="Times New Roman"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18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3BD34365"/>
    <w:multiLevelType w:val="multilevel"/>
    <w:tmpl w:val="FBE08D7E"/>
    <w:lvl w:ilvl="0">
      <w:start w:val="1"/>
      <w:numFmt w:val="decimal"/>
      <w:lvlText w:val="%1."/>
      <w:lvlJc w:val="left"/>
      <w:pPr>
        <w:ind w:left="720" w:hanging="360"/>
      </w:pPr>
      <w:rPr>
        <w:rFonts w:ascii="Times New Roman" w:eastAsiaTheme="minorHAnsi" w:hAnsi="Times New Roman" w:cs="Times New Roman"/>
        <w:b w:val="0"/>
        <w:color w:val="auto"/>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b w:val="0"/>
        <w:bCs/>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C8E6132"/>
    <w:multiLevelType w:val="hybridMultilevel"/>
    <w:tmpl w:val="9230A944"/>
    <w:lvl w:ilvl="0" w:tplc="713EEB4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5" w15:restartNumberingAfterBreak="0">
    <w:nsid w:val="3EB3131F"/>
    <w:multiLevelType w:val="multilevel"/>
    <w:tmpl w:val="4F5261C4"/>
    <w:styleLink w:val="WWNum8"/>
    <w:lvl w:ilvl="0">
      <w:start w:val="1"/>
      <w:numFmt w:val="decimal"/>
      <w:lvlText w:val="%1."/>
      <w:lvlJc w:val="left"/>
      <w:pPr>
        <w:ind w:left="360" w:hanging="360"/>
      </w:pPr>
      <w:rPr>
        <w:rFonts w:cs="Times New Roman"/>
      </w:rPr>
    </w:lvl>
    <w:lvl w:ilvl="1">
      <w:start w:val="1"/>
      <w:numFmt w:val="lowerLetter"/>
      <w:lvlText w:val="%2)"/>
      <w:lvlJc w:val="left"/>
      <w:pPr>
        <w:ind w:left="792" w:hanging="432"/>
      </w:pPr>
      <w:rPr>
        <w:rFonts w:ascii="Times New Roman" w:eastAsia="Times New Roman" w:hAnsi="Times New Roman"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15:restartNumberingAfterBreak="0">
    <w:nsid w:val="40280320"/>
    <w:multiLevelType w:val="hybridMultilevel"/>
    <w:tmpl w:val="393C30E6"/>
    <w:lvl w:ilvl="0" w:tplc="53F2F6D4">
      <w:start w:val="1"/>
      <w:numFmt w:val="decimal"/>
      <w:lvlText w:val="%1."/>
      <w:lvlJc w:val="left"/>
      <w:pPr>
        <w:ind w:left="717" w:hanging="360"/>
      </w:pPr>
      <w:rPr>
        <w:rFonts w:hint="default"/>
        <w:color w:val="000000" w:themeColor="text1"/>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7" w15:restartNumberingAfterBreak="0">
    <w:nsid w:val="41AE6EC3"/>
    <w:multiLevelType w:val="hybridMultilevel"/>
    <w:tmpl w:val="F1F86BA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597038A"/>
    <w:multiLevelType w:val="hybridMultilevel"/>
    <w:tmpl w:val="8D347732"/>
    <w:lvl w:ilvl="0" w:tplc="04150011">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9" w15:restartNumberingAfterBreak="0">
    <w:nsid w:val="49737D6F"/>
    <w:multiLevelType w:val="hybridMultilevel"/>
    <w:tmpl w:val="AF6427B6"/>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30" w15:restartNumberingAfterBreak="0">
    <w:nsid w:val="51422950"/>
    <w:multiLevelType w:val="multilevel"/>
    <w:tmpl w:val="180035D4"/>
    <w:lvl w:ilvl="0">
      <w:start w:val="1"/>
      <w:numFmt w:val="lowerLetter"/>
      <w:lvlText w:val="%1."/>
      <w:lvlJc w:val="left"/>
      <w:pPr>
        <w:ind w:left="720" w:hanging="360"/>
      </w:pPr>
      <w:rPr>
        <w:rFonts w:hint="default"/>
      </w:rPr>
    </w:lvl>
    <w:lvl w:ilvl="1">
      <w:start w:val="1"/>
      <w:numFmt w:val="decimal"/>
      <w:lvlText w:val="%2."/>
      <w:lvlJc w:val="left"/>
      <w:pPr>
        <w:ind w:left="1080" w:hanging="360"/>
      </w:pPr>
      <w:rPr>
        <w:rFonts w:cs="Times New Roman"/>
      </w:rPr>
    </w:lvl>
    <w:lvl w:ilvl="2">
      <w:start w:val="1"/>
      <w:numFmt w:val="decimal"/>
      <w:lvlText w:val="%3."/>
      <w:lvlJc w:val="left"/>
      <w:pPr>
        <w:ind w:left="1440" w:hanging="360"/>
      </w:pPr>
      <w:rPr>
        <w:rFonts w:cs="Times New Roman"/>
      </w:rPr>
    </w:lvl>
    <w:lvl w:ilvl="3">
      <w:start w:val="1"/>
      <w:numFmt w:val="decimal"/>
      <w:lvlText w:val="%4."/>
      <w:lvlJc w:val="left"/>
      <w:pPr>
        <w:ind w:left="1800" w:hanging="360"/>
      </w:pPr>
      <w:rPr>
        <w:rFonts w:cs="Times New Roman"/>
      </w:rPr>
    </w:lvl>
    <w:lvl w:ilvl="4">
      <w:start w:val="1"/>
      <w:numFmt w:val="decimal"/>
      <w:lvlText w:val="%5."/>
      <w:lvlJc w:val="left"/>
      <w:pPr>
        <w:ind w:left="2160" w:hanging="360"/>
      </w:pPr>
      <w:rPr>
        <w:rFonts w:cs="Times New Roman"/>
      </w:rPr>
    </w:lvl>
    <w:lvl w:ilvl="5">
      <w:start w:val="1"/>
      <w:numFmt w:val="decimal"/>
      <w:lvlText w:val="%6."/>
      <w:lvlJc w:val="left"/>
      <w:pPr>
        <w:ind w:left="2520" w:hanging="360"/>
      </w:pPr>
      <w:rPr>
        <w:rFonts w:cs="Times New Roman"/>
      </w:rPr>
    </w:lvl>
    <w:lvl w:ilvl="6">
      <w:start w:val="1"/>
      <w:numFmt w:val="decimal"/>
      <w:lvlText w:val="%7."/>
      <w:lvlJc w:val="left"/>
      <w:pPr>
        <w:ind w:left="2880" w:hanging="360"/>
      </w:pPr>
      <w:rPr>
        <w:rFonts w:cs="Times New Roman"/>
      </w:rPr>
    </w:lvl>
    <w:lvl w:ilvl="7">
      <w:start w:val="1"/>
      <w:numFmt w:val="decimal"/>
      <w:lvlText w:val="%8."/>
      <w:lvlJc w:val="left"/>
      <w:pPr>
        <w:ind w:left="3240" w:hanging="360"/>
      </w:pPr>
      <w:rPr>
        <w:rFonts w:cs="Times New Roman"/>
      </w:rPr>
    </w:lvl>
    <w:lvl w:ilvl="8">
      <w:start w:val="1"/>
      <w:numFmt w:val="decimal"/>
      <w:lvlText w:val="%9."/>
      <w:lvlJc w:val="left"/>
      <w:pPr>
        <w:ind w:left="3600" w:hanging="360"/>
      </w:pPr>
      <w:rPr>
        <w:rFonts w:cs="Times New Roman"/>
      </w:rPr>
    </w:lvl>
  </w:abstractNum>
  <w:abstractNum w:abstractNumId="31" w15:restartNumberingAfterBreak="0">
    <w:nsid w:val="58021092"/>
    <w:multiLevelType w:val="hybridMultilevel"/>
    <w:tmpl w:val="C01203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716916"/>
    <w:multiLevelType w:val="hybridMultilevel"/>
    <w:tmpl w:val="6176733C"/>
    <w:lvl w:ilvl="0" w:tplc="04150011">
      <w:start w:val="1"/>
      <w:numFmt w:val="decimal"/>
      <w:lvlText w:val="%1)"/>
      <w:lvlJc w:val="left"/>
      <w:pPr>
        <w:ind w:left="644" w:hanging="360"/>
      </w:pPr>
      <w:rPr>
        <w:rFonts w:hint="default"/>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3" w15:restartNumberingAfterBreak="0">
    <w:nsid w:val="61E026A5"/>
    <w:multiLevelType w:val="hybridMultilevel"/>
    <w:tmpl w:val="1312F8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4CD53EB"/>
    <w:multiLevelType w:val="hybridMultilevel"/>
    <w:tmpl w:val="FDCE88A4"/>
    <w:lvl w:ilvl="0" w:tplc="0786244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5" w15:restartNumberingAfterBreak="0">
    <w:nsid w:val="669C3BCF"/>
    <w:multiLevelType w:val="hybridMultilevel"/>
    <w:tmpl w:val="F5E86932"/>
    <w:lvl w:ilvl="0" w:tplc="B994F48E">
      <w:start w:val="2"/>
      <w:numFmt w:val="decimal"/>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6" w15:restartNumberingAfterBreak="0">
    <w:nsid w:val="6EEF2084"/>
    <w:multiLevelType w:val="multilevel"/>
    <w:tmpl w:val="4C363DF8"/>
    <w:styleLink w:val="WWNum7"/>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7" w15:restartNumberingAfterBreak="0">
    <w:nsid w:val="6FB53122"/>
    <w:multiLevelType w:val="hybridMultilevel"/>
    <w:tmpl w:val="2B2817DE"/>
    <w:lvl w:ilvl="0" w:tplc="BCCC617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79C95D39"/>
    <w:multiLevelType w:val="multilevel"/>
    <w:tmpl w:val="529CC240"/>
    <w:lvl w:ilvl="0">
      <w:start w:val="1"/>
      <w:numFmt w:val="decimal"/>
      <w:lvlText w:val="%1."/>
      <w:lvlJc w:val="left"/>
      <w:pPr>
        <w:ind w:left="1080" w:hanging="360"/>
      </w:pPr>
    </w:lvl>
    <w:lvl w:ilvl="1">
      <w:start w:val="1"/>
      <w:numFmt w:val="decimal"/>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9" w15:restartNumberingAfterBreak="0">
    <w:nsid w:val="7D01697E"/>
    <w:multiLevelType w:val="hybridMultilevel"/>
    <w:tmpl w:val="C7349CD6"/>
    <w:lvl w:ilvl="0" w:tplc="C78CEEA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0" w15:restartNumberingAfterBreak="0">
    <w:nsid w:val="7DA0282B"/>
    <w:multiLevelType w:val="singleLevel"/>
    <w:tmpl w:val="964430E8"/>
    <w:lvl w:ilvl="0">
      <w:start w:val="1"/>
      <w:numFmt w:val="decimal"/>
      <w:lvlText w:val="%1. "/>
      <w:lvlJc w:val="left"/>
      <w:pPr>
        <w:tabs>
          <w:tab w:val="num" w:pos="360"/>
        </w:tabs>
        <w:ind w:left="283" w:hanging="283"/>
      </w:pPr>
      <w:rPr>
        <w:rFonts w:ascii="CG Times" w:hAnsi="CG Times" w:hint="default"/>
        <w:b w:val="0"/>
        <w:i w:val="0"/>
        <w:strike w:val="0"/>
        <w:dstrike w:val="0"/>
        <w:sz w:val="20"/>
        <w:u w:val="none"/>
        <w:effect w:val="none"/>
      </w:rPr>
    </w:lvl>
  </w:abstractNum>
  <w:abstractNum w:abstractNumId="41" w15:restartNumberingAfterBreak="0">
    <w:nsid w:val="7F5C5200"/>
    <w:multiLevelType w:val="hybridMultilevel"/>
    <w:tmpl w:val="5CC2FD62"/>
    <w:lvl w:ilvl="0" w:tplc="4F3C3BF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35727186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7152450">
    <w:abstractNumId w:val="23"/>
  </w:num>
  <w:num w:numId="3" w16cid:durableId="1761565034">
    <w:abstractNumId w:val="12"/>
  </w:num>
  <w:num w:numId="4" w16cid:durableId="92092201">
    <w:abstractNumId w:val="9"/>
  </w:num>
  <w:num w:numId="5" w16cid:durableId="256402504">
    <w:abstractNumId w:val="17"/>
  </w:num>
  <w:num w:numId="6" w16cid:durableId="1297762113">
    <w:abstractNumId w:val="36"/>
  </w:num>
  <w:num w:numId="7" w16cid:durableId="1333295328">
    <w:abstractNumId w:val="25"/>
  </w:num>
  <w:num w:numId="8" w16cid:durableId="648484322">
    <w:abstractNumId w:val="19"/>
  </w:num>
  <w:num w:numId="9" w16cid:durableId="379667596">
    <w:abstractNumId w:val="20"/>
  </w:num>
  <w:num w:numId="10" w16cid:durableId="262080265">
    <w:abstractNumId w:val="38"/>
  </w:num>
  <w:num w:numId="11" w16cid:durableId="932785531">
    <w:abstractNumId w:val="31"/>
  </w:num>
  <w:num w:numId="12" w16cid:durableId="980116473">
    <w:abstractNumId w:val="5"/>
  </w:num>
  <w:num w:numId="13" w16cid:durableId="2062973027">
    <w:abstractNumId w:val="27"/>
  </w:num>
  <w:num w:numId="14" w16cid:durableId="1721052018">
    <w:abstractNumId w:val="33"/>
  </w:num>
  <w:num w:numId="15" w16cid:durableId="538782765">
    <w:abstractNumId w:val="7"/>
  </w:num>
  <w:num w:numId="16" w16cid:durableId="1354919227">
    <w:abstractNumId w:val="18"/>
  </w:num>
  <w:num w:numId="17" w16cid:durableId="2035686511">
    <w:abstractNumId w:val="6"/>
  </w:num>
  <w:num w:numId="18" w16cid:durableId="2074697214">
    <w:abstractNumId w:val="15"/>
  </w:num>
  <w:num w:numId="19" w16cid:durableId="982469607">
    <w:abstractNumId w:val="41"/>
  </w:num>
  <w:num w:numId="20" w16cid:durableId="679700153">
    <w:abstractNumId w:val="14"/>
  </w:num>
  <w:num w:numId="21" w16cid:durableId="368378882">
    <w:abstractNumId w:val="35"/>
  </w:num>
  <w:num w:numId="22" w16cid:durableId="1391071378">
    <w:abstractNumId w:val="32"/>
  </w:num>
  <w:num w:numId="23" w16cid:durableId="579339165">
    <w:abstractNumId w:val="11"/>
  </w:num>
  <w:num w:numId="24" w16cid:durableId="786775004">
    <w:abstractNumId w:val="28"/>
  </w:num>
  <w:num w:numId="25" w16cid:durableId="1797526062">
    <w:abstractNumId w:val="22"/>
  </w:num>
  <w:num w:numId="26" w16cid:durableId="753819883">
    <w:abstractNumId w:val="37"/>
  </w:num>
  <w:num w:numId="27" w16cid:durableId="1296252378">
    <w:abstractNumId w:val="34"/>
  </w:num>
  <w:num w:numId="28" w16cid:durableId="638993336">
    <w:abstractNumId w:val="24"/>
  </w:num>
  <w:num w:numId="29" w16cid:durableId="1934894997">
    <w:abstractNumId w:val="16"/>
  </w:num>
  <w:num w:numId="30" w16cid:durableId="1831557856">
    <w:abstractNumId w:val="13"/>
  </w:num>
  <w:num w:numId="31" w16cid:durableId="1425882691">
    <w:abstractNumId w:val="39"/>
  </w:num>
  <w:num w:numId="32" w16cid:durableId="183985804">
    <w:abstractNumId w:val="29"/>
  </w:num>
  <w:num w:numId="33" w16cid:durableId="1634092400">
    <w:abstractNumId w:val="10"/>
  </w:num>
  <w:num w:numId="34" w16cid:durableId="1633555498">
    <w:abstractNumId w:val="21"/>
  </w:num>
  <w:num w:numId="35" w16cid:durableId="2054302985">
    <w:abstractNumId w:val="4"/>
  </w:num>
  <w:num w:numId="36" w16cid:durableId="1746419599">
    <w:abstractNumId w:val="40"/>
    <w:lvlOverride w:ilvl="0">
      <w:startOverride w:val="1"/>
    </w:lvlOverride>
  </w:num>
  <w:num w:numId="37" w16cid:durableId="1091777700">
    <w:abstractNumId w:val="26"/>
  </w:num>
  <w:num w:numId="38" w16cid:durableId="652294027">
    <w:abstractNumId w:val="3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6FC0"/>
    <w:rsid w:val="00004EAE"/>
    <w:rsid w:val="00010E3E"/>
    <w:rsid w:val="00013774"/>
    <w:rsid w:val="00015746"/>
    <w:rsid w:val="00015EB5"/>
    <w:rsid w:val="00021D55"/>
    <w:rsid w:val="00027D69"/>
    <w:rsid w:val="00027D88"/>
    <w:rsid w:val="000422C9"/>
    <w:rsid w:val="00056751"/>
    <w:rsid w:val="00061607"/>
    <w:rsid w:val="000715C9"/>
    <w:rsid w:val="00074D3A"/>
    <w:rsid w:val="00080B64"/>
    <w:rsid w:val="0008564F"/>
    <w:rsid w:val="000952B2"/>
    <w:rsid w:val="00095CAF"/>
    <w:rsid w:val="0009750A"/>
    <w:rsid w:val="000A5C95"/>
    <w:rsid w:val="000B2867"/>
    <w:rsid w:val="000B3334"/>
    <w:rsid w:val="000D44BD"/>
    <w:rsid w:val="000D6F31"/>
    <w:rsid w:val="000D7DEE"/>
    <w:rsid w:val="000E0F02"/>
    <w:rsid w:val="000E1E69"/>
    <w:rsid w:val="000E2F8E"/>
    <w:rsid w:val="000E324C"/>
    <w:rsid w:val="000E486D"/>
    <w:rsid w:val="000E68EC"/>
    <w:rsid w:val="000F238B"/>
    <w:rsid w:val="000F40F8"/>
    <w:rsid w:val="000F6747"/>
    <w:rsid w:val="001001B5"/>
    <w:rsid w:val="001003A0"/>
    <w:rsid w:val="001104A0"/>
    <w:rsid w:val="0011187C"/>
    <w:rsid w:val="0011613D"/>
    <w:rsid w:val="00120D9A"/>
    <w:rsid w:val="00123DA0"/>
    <w:rsid w:val="00127A04"/>
    <w:rsid w:val="00140622"/>
    <w:rsid w:val="0014167E"/>
    <w:rsid w:val="00142B65"/>
    <w:rsid w:val="001519BA"/>
    <w:rsid w:val="00154CE2"/>
    <w:rsid w:val="00166D52"/>
    <w:rsid w:val="00172FBA"/>
    <w:rsid w:val="0017593A"/>
    <w:rsid w:val="00184B25"/>
    <w:rsid w:val="001A33B0"/>
    <w:rsid w:val="001B026C"/>
    <w:rsid w:val="001B28A5"/>
    <w:rsid w:val="001B28E1"/>
    <w:rsid w:val="001B4882"/>
    <w:rsid w:val="001B5810"/>
    <w:rsid w:val="001B76B1"/>
    <w:rsid w:val="001C650C"/>
    <w:rsid w:val="001D4E32"/>
    <w:rsid w:val="001D65F6"/>
    <w:rsid w:val="001D7BBF"/>
    <w:rsid w:val="001E0487"/>
    <w:rsid w:val="001E1511"/>
    <w:rsid w:val="001E7FE8"/>
    <w:rsid w:val="001F3DDB"/>
    <w:rsid w:val="002024BA"/>
    <w:rsid w:val="0022090D"/>
    <w:rsid w:val="0023062B"/>
    <w:rsid w:val="00230CD2"/>
    <w:rsid w:val="00231520"/>
    <w:rsid w:val="00237C39"/>
    <w:rsid w:val="00246112"/>
    <w:rsid w:val="00247BF1"/>
    <w:rsid w:val="002542B2"/>
    <w:rsid w:val="00264C5C"/>
    <w:rsid w:val="0026560E"/>
    <w:rsid w:val="0027106B"/>
    <w:rsid w:val="002726BA"/>
    <w:rsid w:val="00276367"/>
    <w:rsid w:val="00280E09"/>
    <w:rsid w:val="00280E53"/>
    <w:rsid w:val="0028497A"/>
    <w:rsid w:val="00285EB5"/>
    <w:rsid w:val="00286B39"/>
    <w:rsid w:val="00290CAA"/>
    <w:rsid w:val="002976F1"/>
    <w:rsid w:val="002A11C9"/>
    <w:rsid w:val="002A47F0"/>
    <w:rsid w:val="002A492C"/>
    <w:rsid w:val="002A56BE"/>
    <w:rsid w:val="002B28C2"/>
    <w:rsid w:val="002B2A08"/>
    <w:rsid w:val="002B44BE"/>
    <w:rsid w:val="002B44E6"/>
    <w:rsid w:val="002B6C7A"/>
    <w:rsid w:val="002B724E"/>
    <w:rsid w:val="002C04BC"/>
    <w:rsid w:val="002C3332"/>
    <w:rsid w:val="002C495F"/>
    <w:rsid w:val="002C60DD"/>
    <w:rsid w:val="002D5F25"/>
    <w:rsid w:val="002E1B9D"/>
    <w:rsid w:val="002E4FEC"/>
    <w:rsid w:val="00300F4C"/>
    <w:rsid w:val="0030141E"/>
    <w:rsid w:val="00303C60"/>
    <w:rsid w:val="00305786"/>
    <w:rsid w:val="00306A86"/>
    <w:rsid w:val="0031061E"/>
    <w:rsid w:val="003114A9"/>
    <w:rsid w:val="003208A9"/>
    <w:rsid w:val="00323AB2"/>
    <w:rsid w:val="00324EB4"/>
    <w:rsid w:val="0033053E"/>
    <w:rsid w:val="00334DFB"/>
    <w:rsid w:val="00337213"/>
    <w:rsid w:val="00337756"/>
    <w:rsid w:val="00342900"/>
    <w:rsid w:val="00346884"/>
    <w:rsid w:val="00352DE6"/>
    <w:rsid w:val="003531A6"/>
    <w:rsid w:val="00363D56"/>
    <w:rsid w:val="00365CEA"/>
    <w:rsid w:val="003735C4"/>
    <w:rsid w:val="00375B04"/>
    <w:rsid w:val="00380DAB"/>
    <w:rsid w:val="00390C33"/>
    <w:rsid w:val="00396FC0"/>
    <w:rsid w:val="003A352C"/>
    <w:rsid w:val="003B275A"/>
    <w:rsid w:val="003C166B"/>
    <w:rsid w:val="003D3A16"/>
    <w:rsid w:val="003E0920"/>
    <w:rsid w:val="003F276B"/>
    <w:rsid w:val="003F3089"/>
    <w:rsid w:val="003F3471"/>
    <w:rsid w:val="003F7262"/>
    <w:rsid w:val="004043F4"/>
    <w:rsid w:val="0040461B"/>
    <w:rsid w:val="0043128F"/>
    <w:rsid w:val="00434399"/>
    <w:rsid w:val="0044029B"/>
    <w:rsid w:val="00444142"/>
    <w:rsid w:val="004572B6"/>
    <w:rsid w:val="00467FBF"/>
    <w:rsid w:val="004704A7"/>
    <w:rsid w:val="00474531"/>
    <w:rsid w:val="00491A38"/>
    <w:rsid w:val="004A00AB"/>
    <w:rsid w:val="004A00BF"/>
    <w:rsid w:val="004A20F8"/>
    <w:rsid w:val="004B26E3"/>
    <w:rsid w:val="004B2CC4"/>
    <w:rsid w:val="004C29C4"/>
    <w:rsid w:val="004C4E7E"/>
    <w:rsid w:val="004C7133"/>
    <w:rsid w:val="004D192A"/>
    <w:rsid w:val="004F0321"/>
    <w:rsid w:val="0051092C"/>
    <w:rsid w:val="00521512"/>
    <w:rsid w:val="005235F7"/>
    <w:rsid w:val="00524830"/>
    <w:rsid w:val="005255C9"/>
    <w:rsid w:val="0052591B"/>
    <w:rsid w:val="00533C94"/>
    <w:rsid w:val="00534B1F"/>
    <w:rsid w:val="0054210B"/>
    <w:rsid w:val="005536F4"/>
    <w:rsid w:val="00553A4D"/>
    <w:rsid w:val="00557978"/>
    <w:rsid w:val="00560DFC"/>
    <w:rsid w:val="005651EF"/>
    <w:rsid w:val="00566BC5"/>
    <w:rsid w:val="0056711C"/>
    <w:rsid w:val="00574F08"/>
    <w:rsid w:val="00575E8B"/>
    <w:rsid w:val="005764DF"/>
    <w:rsid w:val="00581390"/>
    <w:rsid w:val="00583057"/>
    <w:rsid w:val="00584E93"/>
    <w:rsid w:val="0058551E"/>
    <w:rsid w:val="00585BC7"/>
    <w:rsid w:val="00597980"/>
    <w:rsid w:val="005A3E1B"/>
    <w:rsid w:val="005A4D71"/>
    <w:rsid w:val="005A5518"/>
    <w:rsid w:val="005A6F88"/>
    <w:rsid w:val="005A7205"/>
    <w:rsid w:val="005A779D"/>
    <w:rsid w:val="005B3596"/>
    <w:rsid w:val="005B7F20"/>
    <w:rsid w:val="005C6F97"/>
    <w:rsid w:val="005E7C82"/>
    <w:rsid w:val="00600288"/>
    <w:rsid w:val="00600A9A"/>
    <w:rsid w:val="00614923"/>
    <w:rsid w:val="00617622"/>
    <w:rsid w:val="006225BD"/>
    <w:rsid w:val="0062506F"/>
    <w:rsid w:val="006314FC"/>
    <w:rsid w:val="00637413"/>
    <w:rsid w:val="00642480"/>
    <w:rsid w:val="00642C4C"/>
    <w:rsid w:val="00643616"/>
    <w:rsid w:val="00647A59"/>
    <w:rsid w:val="00660136"/>
    <w:rsid w:val="00663ACD"/>
    <w:rsid w:val="0067036C"/>
    <w:rsid w:val="00673E61"/>
    <w:rsid w:val="0067699F"/>
    <w:rsid w:val="00681CE3"/>
    <w:rsid w:val="00686608"/>
    <w:rsid w:val="00691646"/>
    <w:rsid w:val="006A0E2C"/>
    <w:rsid w:val="006A52C7"/>
    <w:rsid w:val="006B38CB"/>
    <w:rsid w:val="006B7752"/>
    <w:rsid w:val="006C0680"/>
    <w:rsid w:val="006C2CA3"/>
    <w:rsid w:val="006C4DA0"/>
    <w:rsid w:val="006D287B"/>
    <w:rsid w:val="006E0298"/>
    <w:rsid w:val="006E3873"/>
    <w:rsid w:val="006F040C"/>
    <w:rsid w:val="006F4C5D"/>
    <w:rsid w:val="006F7A9F"/>
    <w:rsid w:val="007041A0"/>
    <w:rsid w:val="007150FF"/>
    <w:rsid w:val="007165E2"/>
    <w:rsid w:val="0071772B"/>
    <w:rsid w:val="00721596"/>
    <w:rsid w:val="0074157A"/>
    <w:rsid w:val="00745793"/>
    <w:rsid w:val="00747B2A"/>
    <w:rsid w:val="00767155"/>
    <w:rsid w:val="00776EEF"/>
    <w:rsid w:val="0078034D"/>
    <w:rsid w:val="00784192"/>
    <w:rsid w:val="007959CD"/>
    <w:rsid w:val="00797704"/>
    <w:rsid w:val="007A32F0"/>
    <w:rsid w:val="007A6BB0"/>
    <w:rsid w:val="007C0F7B"/>
    <w:rsid w:val="007C28B0"/>
    <w:rsid w:val="007D0A56"/>
    <w:rsid w:val="007D4110"/>
    <w:rsid w:val="007D519C"/>
    <w:rsid w:val="007D53E1"/>
    <w:rsid w:val="007E7836"/>
    <w:rsid w:val="007F4085"/>
    <w:rsid w:val="00805DA4"/>
    <w:rsid w:val="00806593"/>
    <w:rsid w:val="008069CF"/>
    <w:rsid w:val="0081658B"/>
    <w:rsid w:val="008203A5"/>
    <w:rsid w:val="00821278"/>
    <w:rsid w:val="00827343"/>
    <w:rsid w:val="00827CBA"/>
    <w:rsid w:val="0083080B"/>
    <w:rsid w:val="008404F0"/>
    <w:rsid w:val="00843115"/>
    <w:rsid w:val="00844EB2"/>
    <w:rsid w:val="00846D36"/>
    <w:rsid w:val="0084752D"/>
    <w:rsid w:val="00851CBF"/>
    <w:rsid w:val="00862CDA"/>
    <w:rsid w:val="00875274"/>
    <w:rsid w:val="008752FC"/>
    <w:rsid w:val="00876F1D"/>
    <w:rsid w:val="00883309"/>
    <w:rsid w:val="008834BD"/>
    <w:rsid w:val="00887580"/>
    <w:rsid w:val="00890748"/>
    <w:rsid w:val="00890E1E"/>
    <w:rsid w:val="008A003A"/>
    <w:rsid w:val="008A3CF4"/>
    <w:rsid w:val="008B2C0B"/>
    <w:rsid w:val="008B3496"/>
    <w:rsid w:val="008D06DB"/>
    <w:rsid w:val="008D5A70"/>
    <w:rsid w:val="008D6507"/>
    <w:rsid w:val="008E4168"/>
    <w:rsid w:val="008E444E"/>
    <w:rsid w:val="008E6E9E"/>
    <w:rsid w:val="008F0F49"/>
    <w:rsid w:val="008F484B"/>
    <w:rsid w:val="008F52A5"/>
    <w:rsid w:val="008F7CE2"/>
    <w:rsid w:val="0090717F"/>
    <w:rsid w:val="00910767"/>
    <w:rsid w:val="0091168B"/>
    <w:rsid w:val="00911FC2"/>
    <w:rsid w:val="0091227B"/>
    <w:rsid w:val="00930FDD"/>
    <w:rsid w:val="00931DF2"/>
    <w:rsid w:val="009329DF"/>
    <w:rsid w:val="0093461F"/>
    <w:rsid w:val="00937E50"/>
    <w:rsid w:val="00941BA5"/>
    <w:rsid w:val="00941C65"/>
    <w:rsid w:val="009444BF"/>
    <w:rsid w:val="0094592D"/>
    <w:rsid w:val="009518DE"/>
    <w:rsid w:val="00953A63"/>
    <w:rsid w:val="009673E7"/>
    <w:rsid w:val="0097132A"/>
    <w:rsid w:val="00972B78"/>
    <w:rsid w:val="0098243D"/>
    <w:rsid w:val="00985440"/>
    <w:rsid w:val="0098769B"/>
    <w:rsid w:val="00987E35"/>
    <w:rsid w:val="00992461"/>
    <w:rsid w:val="009957D6"/>
    <w:rsid w:val="00996AA0"/>
    <w:rsid w:val="00996F27"/>
    <w:rsid w:val="009A780A"/>
    <w:rsid w:val="009B03F6"/>
    <w:rsid w:val="009B2CAE"/>
    <w:rsid w:val="009B3112"/>
    <w:rsid w:val="009B7372"/>
    <w:rsid w:val="009C6BF4"/>
    <w:rsid w:val="009D4E59"/>
    <w:rsid w:val="009D7A30"/>
    <w:rsid w:val="009E0DB6"/>
    <w:rsid w:val="009E5556"/>
    <w:rsid w:val="009E6A77"/>
    <w:rsid w:val="009F0A19"/>
    <w:rsid w:val="009F45EC"/>
    <w:rsid w:val="00A159E2"/>
    <w:rsid w:val="00A21FB2"/>
    <w:rsid w:val="00A2244A"/>
    <w:rsid w:val="00A26512"/>
    <w:rsid w:val="00A30BEF"/>
    <w:rsid w:val="00A35A69"/>
    <w:rsid w:val="00A41B63"/>
    <w:rsid w:val="00A41BC6"/>
    <w:rsid w:val="00A45FEE"/>
    <w:rsid w:val="00A4621D"/>
    <w:rsid w:val="00A538CD"/>
    <w:rsid w:val="00A53F73"/>
    <w:rsid w:val="00A56594"/>
    <w:rsid w:val="00A60C9F"/>
    <w:rsid w:val="00A70C1E"/>
    <w:rsid w:val="00A72E1C"/>
    <w:rsid w:val="00A8306D"/>
    <w:rsid w:val="00A83111"/>
    <w:rsid w:val="00A84E77"/>
    <w:rsid w:val="00A86390"/>
    <w:rsid w:val="00A94569"/>
    <w:rsid w:val="00AB15A6"/>
    <w:rsid w:val="00AB659B"/>
    <w:rsid w:val="00AC19EB"/>
    <w:rsid w:val="00AD1487"/>
    <w:rsid w:val="00AD6273"/>
    <w:rsid w:val="00AE0C12"/>
    <w:rsid w:val="00AE3E31"/>
    <w:rsid w:val="00AE58E2"/>
    <w:rsid w:val="00AF007E"/>
    <w:rsid w:val="00AF2A25"/>
    <w:rsid w:val="00B018C2"/>
    <w:rsid w:val="00B05216"/>
    <w:rsid w:val="00B07E0D"/>
    <w:rsid w:val="00B10FC5"/>
    <w:rsid w:val="00B11546"/>
    <w:rsid w:val="00B1542F"/>
    <w:rsid w:val="00B16309"/>
    <w:rsid w:val="00B27117"/>
    <w:rsid w:val="00B318F1"/>
    <w:rsid w:val="00B35C0A"/>
    <w:rsid w:val="00B36913"/>
    <w:rsid w:val="00B46E09"/>
    <w:rsid w:val="00B50EF9"/>
    <w:rsid w:val="00B60D39"/>
    <w:rsid w:val="00B61235"/>
    <w:rsid w:val="00B6363E"/>
    <w:rsid w:val="00B657DB"/>
    <w:rsid w:val="00B76A5A"/>
    <w:rsid w:val="00B84772"/>
    <w:rsid w:val="00B87804"/>
    <w:rsid w:val="00B90D7A"/>
    <w:rsid w:val="00BA2203"/>
    <w:rsid w:val="00BC29E4"/>
    <w:rsid w:val="00BC4004"/>
    <w:rsid w:val="00BC5055"/>
    <w:rsid w:val="00BC62FD"/>
    <w:rsid w:val="00BD3A28"/>
    <w:rsid w:val="00BD6A7F"/>
    <w:rsid w:val="00BD7461"/>
    <w:rsid w:val="00BE1865"/>
    <w:rsid w:val="00BE32A3"/>
    <w:rsid w:val="00BE64C9"/>
    <w:rsid w:val="00BF0496"/>
    <w:rsid w:val="00BF1BB4"/>
    <w:rsid w:val="00BF4C28"/>
    <w:rsid w:val="00C00034"/>
    <w:rsid w:val="00C0149E"/>
    <w:rsid w:val="00C0154A"/>
    <w:rsid w:val="00C01624"/>
    <w:rsid w:val="00C12B24"/>
    <w:rsid w:val="00C1314C"/>
    <w:rsid w:val="00C20289"/>
    <w:rsid w:val="00C21A4B"/>
    <w:rsid w:val="00C3086F"/>
    <w:rsid w:val="00C332A5"/>
    <w:rsid w:val="00C36DFE"/>
    <w:rsid w:val="00C60D7D"/>
    <w:rsid w:val="00C822B0"/>
    <w:rsid w:val="00C82750"/>
    <w:rsid w:val="00C85DC7"/>
    <w:rsid w:val="00C94A80"/>
    <w:rsid w:val="00CA2C61"/>
    <w:rsid w:val="00CA64AF"/>
    <w:rsid w:val="00CB155B"/>
    <w:rsid w:val="00CB3A46"/>
    <w:rsid w:val="00CB77A9"/>
    <w:rsid w:val="00CB7AED"/>
    <w:rsid w:val="00CC235B"/>
    <w:rsid w:val="00CC29DE"/>
    <w:rsid w:val="00CD0208"/>
    <w:rsid w:val="00CD0610"/>
    <w:rsid w:val="00CD1D1C"/>
    <w:rsid w:val="00CD691A"/>
    <w:rsid w:val="00CE020D"/>
    <w:rsid w:val="00CE0596"/>
    <w:rsid w:val="00CF12B1"/>
    <w:rsid w:val="00CF1DBD"/>
    <w:rsid w:val="00D00411"/>
    <w:rsid w:val="00D032A5"/>
    <w:rsid w:val="00D03336"/>
    <w:rsid w:val="00D0524F"/>
    <w:rsid w:val="00D07884"/>
    <w:rsid w:val="00D172B9"/>
    <w:rsid w:val="00D217B8"/>
    <w:rsid w:val="00D221B3"/>
    <w:rsid w:val="00D24574"/>
    <w:rsid w:val="00D264E7"/>
    <w:rsid w:val="00D31E1B"/>
    <w:rsid w:val="00D334B3"/>
    <w:rsid w:val="00D33AA1"/>
    <w:rsid w:val="00D36CB7"/>
    <w:rsid w:val="00D47B16"/>
    <w:rsid w:val="00D50F08"/>
    <w:rsid w:val="00D55791"/>
    <w:rsid w:val="00D57174"/>
    <w:rsid w:val="00D63951"/>
    <w:rsid w:val="00D64017"/>
    <w:rsid w:val="00D72B8A"/>
    <w:rsid w:val="00D73B11"/>
    <w:rsid w:val="00D7426E"/>
    <w:rsid w:val="00D86CA3"/>
    <w:rsid w:val="00D9237D"/>
    <w:rsid w:val="00D923F1"/>
    <w:rsid w:val="00D95CAF"/>
    <w:rsid w:val="00DA2C74"/>
    <w:rsid w:val="00DA39F6"/>
    <w:rsid w:val="00DA4C6E"/>
    <w:rsid w:val="00DA7ACB"/>
    <w:rsid w:val="00DB32CA"/>
    <w:rsid w:val="00DB41AD"/>
    <w:rsid w:val="00DB6E60"/>
    <w:rsid w:val="00DC10DC"/>
    <w:rsid w:val="00DC1EB4"/>
    <w:rsid w:val="00DC5964"/>
    <w:rsid w:val="00DC7DA2"/>
    <w:rsid w:val="00DD1C89"/>
    <w:rsid w:val="00DD2A92"/>
    <w:rsid w:val="00DD4A00"/>
    <w:rsid w:val="00DD7122"/>
    <w:rsid w:val="00DE7EE4"/>
    <w:rsid w:val="00DF1F55"/>
    <w:rsid w:val="00DF2724"/>
    <w:rsid w:val="00E05809"/>
    <w:rsid w:val="00E1090A"/>
    <w:rsid w:val="00E154C8"/>
    <w:rsid w:val="00E15863"/>
    <w:rsid w:val="00E17274"/>
    <w:rsid w:val="00E23655"/>
    <w:rsid w:val="00E238F8"/>
    <w:rsid w:val="00E24802"/>
    <w:rsid w:val="00E26862"/>
    <w:rsid w:val="00E353E3"/>
    <w:rsid w:val="00E37F2B"/>
    <w:rsid w:val="00E400A5"/>
    <w:rsid w:val="00E42FDD"/>
    <w:rsid w:val="00E44164"/>
    <w:rsid w:val="00E51415"/>
    <w:rsid w:val="00E55FB4"/>
    <w:rsid w:val="00E617F6"/>
    <w:rsid w:val="00E62421"/>
    <w:rsid w:val="00E75677"/>
    <w:rsid w:val="00E759F2"/>
    <w:rsid w:val="00E81089"/>
    <w:rsid w:val="00E92C35"/>
    <w:rsid w:val="00E94AD5"/>
    <w:rsid w:val="00EA37FD"/>
    <w:rsid w:val="00EA539A"/>
    <w:rsid w:val="00EA60BC"/>
    <w:rsid w:val="00EB63CE"/>
    <w:rsid w:val="00EC4EAE"/>
    <w:rsid w:val="00ED3EA2"/>
    <w:rsid w:val="00ED3EEC"/>
    <w:rsid w:val="00ED423B"/>
    <w:rsid w:val="00ED70D9"/>
    <w:rsid w:val="00EE3486"/>
    <w:rsid w:val="00EE4E8D"/>
    <w:rsid w:val="00EF5D6F"/>
    <w:rsid w:val="00F0096D"/>
    <w:rsid w:val="00F04CCF"/>
    <w:rsid w:val="00F129D4"/>
    <w:rsid w:val="00F17312"/>
    <w:rsid w:val="00F2145E"/>
    <w:rsid w:val="00F47432"/>
    <w:rsid w:val="00F505F2"/>
    <w:rsid w:val="00F50814"/>
    <w:rsid w:val="00F54449"/>
    <w:rsid w:val="00F626EB"/>
    <w:rsid w:val="00F638F6"/>
    <w:rsid w:val="00F66A5A"/>
    <w:rsid w:val="00F66C0F"/>
    <w:rsid w:val="00F74E87"/>
    <w:rsid w:val="00F818D0"/>
    <w:rsid w:val="00F84BED"/>
    <w:rsid w:val="00F858FD"/>
    <w:rsid w:val="00F86E1D"/>
    <w:rsid w:val="00F87D2F"/>
    <w:rsid w:val="00F921F7"/>
    <w:rsid w:val="00F92685"/>
    <w:rsid w:val="00F92F47"/>
    <w:rsid w:val="00F95175"/>
    <w:rsid w:val="00F9798D"/>
    <w:rsid w:val="00FA0AFF"/>
    <w:rsid w:val="00FA3DE2"/>
    <w:rsid w:val="00FA74C5"/>
    <w:rsid w:val="00FB6C76"/>
    <w:rsid w:val="00FC23BC"/>
    <w:rsid w:val="00FC3A00"/>
    <w:rsid w:val="00FC45E1"/>
    <w:rsid w:val="00FD3134"/>
    <w:rsid w:val="00FD440F"/>
    <w:rsid w:val="00FD6725"/>
    <w:rsid w:val="00FE095A"/>
    <w:rsid w:val="00FE338D"/>
    <w:rsid w:val="00FE47CB"/>
    <w:rsid w:val="00FE5607"/>
    <w:rsid w:val="00FE5E7A"/>
    <w:rsid w:val="00FF205B"/>
    <w:rsid w:val="00FF40FF"/>
    <w:rsid w:val="00FF449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51CCD3"/>
  <w15:docId w15:val="{FA4F17B7-C39D-4EE3-B810-84EBE8865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6FC0"/>
  </w:style>
  <w:style w:type="paragraph" w:styleId="Nagwek2">
    <w:name w:val="heading 2"/>
    <w:basedOn w:val="Normalny"/>
    <w:link w:val="Nagwek2Znak"/>
    <w:uiPriority w:val="9"/>
    <w:qFormat/>
    <w:rsid w:val="00396FC0"/>
    <w:pPr>
      <w:keepNext/>
      <w:spacing w:before="100" w:beforeAutospacing="1" w:after="100" w:afterAutospacing="1" w:line="240" w:lineRule="auto"/>
      <w:outlineLvl w:val="1"/>
    </w:pPr>
    <w:rPr>
      <w:rFonts w:ascii="Times New Roman" w:eastAsia="Times New Roman" w:hAnsi="Times New Roman" w:cs="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396FC0"/>
    <w:rPr>
      <w:rFonts w:ascii="Times New Roman" w:eastAsia="Times New Roman" w:hAnsi="Times New Roman" w:cs="Times New Roman"/>
      <w:b/>
      <w:bCs/>
      <w:sz w:val="36"/>
      <w:szCs w:val="36"/>
      <w:lang w:eastAsia="pl-PL"/>
    </w:rPr>
  </w:style>
  <w:style w:type="paragraph" w:styleId="NormalnyWeb">
    <w:name w:val="Normal (Web)"/>
    <w:basedOn w:val="Normalny"/>
    <w:uiPriority w:val="99"/>
    <w:unhideWhenUsed/>
    <w:rsid w:val="00396FC0"/>
    <w:pPr>
      <w:spacing w:before="100" w:beforeAutospacing="1" w:after="119" w:line="240" w:lineRule="auto"/>
    </w:pPr>
    <w:rPr>
      <w:rFonts w:ascii="Times New Roman" w:eastAsia="Times New Roman" w:hAnsi="Times New Roman" w:cs="Times New Roman"/>
      <w:sz w:val="24"/>
      <w:szCs w:val="24"/>
      <w:lang w:eastAsia="pl-PL"/>
    </w:rPr>
  </w:style>
  <w:style w:type="paragraph" w:styleId="Akapitzlist">
    <w:name w:val="List Paragraph"/>
    <w:aliases w:val="Bullet Number,List Paragraph1,lp1,List Paragraph2,ISCG Numerowanie,lp11,List Paragraph11,Bullet 1,Use Case List Paragraph,Body MS Bullet,maz_wyliczenie,opis dzialania,K-P_odwolanie,A_wyliczenie,Akapit z listą 1"/>
    <w:basedOn w:val="Normalny"/>
    <w:link w:val="AkapitzlistZnak"/>
    <w:qFormat/>
    <w:rsid w:val="00396FC0"/>
    <w:pPr>
      <w:ind w:left="720"/>
      <w:contextualSpacing/>
    </w:pPr>
  </w:style>
  <w:style w:type="paragraph" w:styleId="Stopka">
    <w:name w:val="footer"/>
    <w:basedOn w:val="Normalny"/>
    <w:link w:val="StopkaZnak"/>
    <w:uiPriority w:val="99"/>
    <w:unhideWhenUsed/>
    <w:rsid w:val="00396FC0"/>
    <w:pPr>
      <w:tabs>
        <w:tab w:val="center" w:pos="4536"/>
        <w:tab w:val="right" w:pos="9072"/>
      </w:tabs>
      <w:suppressAutoHyphens/>
      <w:autoSpaceDN w:val="0"/>
      <w:spacing w:after="0" w:line="240" w:lineRule="auto"/>
    </w:pPr>
    <w:rPr>
      <w:rFonts w:ascii="Times New Roman" w:eastAsiaTheme="minorEastAsia" w:hAnsi="Times New Roman" w:cs="Times New Roman"/>
      <w:kern w:val="3"/>
      <w:sz w:val="20"/>
      <w:szCs w:val="20"/>
      <w:lang w:eastAsia="ar-SA"/>
    </w:rPr>
  </w:style>
  <w:style w:type="character" w:customStyle="1" w:styleId="StopkaZnak">
    <w:name w:val="Stopka Znak"/>
    <w:basedOn w:val="Domylnaczcionkaakapitu"/>
    <w:link w:val="Stopka"/>
    <w:uiPriority w:val="99"/>
    <w:rsid w:val="00396FC0"/>
    <w:rPr>
      <w:rFonts w:ascii="Times New Roman" w:eastAsiaTheme="minorEastAsia" w:hAnsi="Times New Roman" w:cs="Times New Roman"/>
      <w:kern w:val="3"/>
      <w:sz w:val="20"/>
      <w:szCs w:val="20"/>
      <w:lang w:eastAsia="ar-SA"/>
    </w:rPr>
  </w:style>
  <w:style w:type="paragraph" w:styleId="Tekstpodstawowywcity">
    <w:name w:val="Body Text Indent"/>
    <w:basedOn w:val="Normalny"/>
    <w:link w:val="TekstpodstawowywcityZnak"/>
    <w:uiPriority w:val="99"/>
    <w:semiHidden/>
    <w:unhideWhenUsed/>
    <w:rsid w:val="00396FC0"/>
    <w:pPr>
      <w:widowControl w:val="0"/>
      <w:suppressAutoHyphens/>
      <w:autoSpaceDN w:val="0"/>
      <w:spacing w:after="120" w:line="240" w:lineRule="auto"/>
      <w:ind w:left="283"/>
    </w:pPr>
    <w:rPr>
      <w:rFonts w:ascii="Times New Roman" w:eastAsia="Times New Roman" w:hAnsi="Times New Roman" w:cs="Mangal"/>
      <w:kern w:val="3"/>
      <w:sz w:val="24"/>
      <w:szCs w:val="21"/>
      <w:lang w:eastAsia="zh-CN" w:bidi="hi-IN"/>
    </w:rPr>
  </w:style>
  <w:style w:type="character" w:customStyle="1" w:styleId="TekstpodstawowywcityZnak">
    <w:name w:val="Tekst podstawowy wcięty Znak"/>
    <w:basedOn w:val="Domylnaczcionkaakapitu"/>
    <w:link w:val="Tekstpodstawowywcity"/>
    <w:uiPriority w:val="99"/>
    <w:semiHidden/>
    <w:rsid w:val="00396FC0"/>
    <w:rPr>
      <w:rFonts w:ascii="Times New Roman" w:eastAsia="Times New Roman" w:hAnsi="Times New Roman" w:cs="Mangal"/>
      <w:kern w:val="3"/>
      <w:sz w:val="24"/>
      <w:szCs w:val="21"/>
      <w:lang w:eastAsia="zh-CN" w:bidi="hi-IN"/>
    </w:rPr>
  </w:style>
  <w:style w:type="paragraph" w:customStyle="1" w:styleId="Standard">
    <w:name w:val="Standard"/>
    <w:rsid w:val="00396FC0"/>
    <w:pPr>
      <w:widowControl w:val="0"/>
      <w:suppressAutoHyphens/>
      <w:autoSpaceDN w:val="0"/>
      <w:spacing w:after="0" w:line="240" w:lineRule="auto"/>
    </w:pPr>
    <w:rPr>
      <w:rFonts w:ascii="Times New Roman" w:eastAsia="Times New Roman" w:hAnsi="Times New Roman" w:cs="Mangal"/>
      <w:kern w:val="3"/>
      <w:sz w:val="24"/>
      <w:szCs w:val="24"/>
      <w:lang w:eastAsia="zh-CN" w:bidi="hi-IN"/>
    </w:rPr>
  </w:style>
  <w:style w:type="character" w:styleId="Hipercze">
    <w:name w:val="Hyperlink"/>
    <w:basedOn w:val="Domylnaczcionkaakapitu"/>
    <w:uiPriority w:val="99"/>
    <w:unhideWhenUsed/>
    <w:rsid w:val="00D72B8A"/>
    <w:rPr>
      <w:color w:val="0000FF"/>
      <w:u w:val="single"/>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maz_wyliczenie Znak,opis dzialania Znak"/>
    <w:basedOn w:val="Domylnaczcionkaakapitu"/>
    <w:link w:val="Akapitzlist"/>
    <w:rsid w:val="000952B2"/>
  </w:style>
  <w:style w:type="paragraph" w:styleId="Tekstprzypisudolnego">
    <w:name w:val="footnote text"/>
    <w:basedOn w:val="Normalny"/>
    <w:link w:val="TekstprzypisudolnegoZnak"/>
    <w:unhideWhenUsed/>
    <w:rsid w:val="000952B2"/>
    <w:pPr>
      <w:spacing w:after="0" w:line="240" w:lineRule="auto"/>
    </w:pPr>
    <w:rPr>
      <w:sz w:val="20"/>
      <w:szCs w:val="20"/>
    </w:rPr>
  </w:style>
  <w:style w:type="character" w:customStyle="1" w:styleId="TekstprzypisudolnegoZnak">
    <w:name w:val="Tekst przypisu dolnego Znak"/>
    <w:basedOn w:val="Domylnaczcionkaakapitu"/>
    <w:link w:val="Tekstprzypisudolnego"/>
    <w:rsid w:val="000952B2"/>
    <w:rPr>
      <w:sz w:val="20"/>
      <w:szCs w:val="20"/>
    </w:rPr>
  </w:style>
  <w:style w:type="numbering" w:customStyle="1" w:styleId="WWNum2">
    <w:name w:val="WWNum2"/>
    <w:basedOn w:val="Bezlisty"/>
    <w:rsid w:val="00AF2A25"/>
    <w:pPr>
      <w:numPr>
        <w:numId w:val="3"/>
      </w:numPr>
    </w:pPr>
  </w:style>
  <w:style w:type="numbering" w:customStyle="1" w:styleId="WWNum5">
    <w:name w:val="WWNum5"/>
    <w:basedOn w:val="Bezlisty"/>
    <w:rsid w:val="007A6BB0"/>
    <w:pPr>
      <w:numPr>
        <w:numId w:val="5"/>
      </w:numPr>
    </w:pPr>
  </w:style>
  <w:style w:type="numbering" w:customStyle="1" w:styleId="WWNum7">
    <w:name w:val="WWNum7"/>
    <w:basedOn w:val="Bezlisty"/>
    <w:rsid w:val="00FA74C5"/>
    <w:pPr>
      <w:numPr>
        <w:numId w:val="6"/>
      </w:numPr>
    </w:pPr>
  </w:style>
  <w:style w:type="numbering" w:customStyle="1" w:styleId="WWNum8">
    <w:name w:val="WWNum8"/>
    <w:basedOn w:val="Bezlisty"/>
    <w:rsid w:val="00FA74C5"/>
    <w:pPr>
      <w:numPr>
        <w:numId w:val="7"/>
      </w:numPr>
    </w:pPr>
  </w:style>
  <w:style w:type="numbering" w:customStyle="1" w:styleId="WWNum38">
    <w:name w:val="WWNum38"/>
    <w:basedOn w:val="Bezlisty"/>
    <w:rsid w:val="00FA74C5"/>
    <w:pPr>
      <w:numPr>
        <w:numId w:val="8"/>
      </w:numPr>
    </w:pPr>
  </w:style>
  <w:style w:type="numbering" w:customStyle="1" w:styleId="WWNum39">
    <w:name w:val="WWNum39"/>
    <w:basedOn w:val="Bezlisty"/>
    <w:rsid w:val="00FA74C5"/>
    <w:pPr>
      <w:numPr>
        <w:numId w:val="9"/>
      </w:numPr>
    </w:pPr>
  </w:style>
  <w:style w:type="paragraph" w:styleId="Tekstdymka">
    <w:name w:val="Balloon Text"/>
    <w:basedOn w:val="Normalny"/>
    <w:link w:val="TekstdymkaZnak"/>
    <w:uiPriority w:val="99"/>
    <w:semiHidden/>
    <w:unhideWhenUsed/>
    <w:rsid w:val="00DA4C6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A4C6E"/>
    <w:rPr>
      <w:rFonts w:ascii="Segoe UI" w:hAnsi="Segoe UI" w:cs="Segoe UI"/>
      <w:sz w:val="18"/>
      <w:szCs w:val="18"/>
    </w:rPr>
  </w:style>
  <w:style w:type="character" w:styleId="Odwoaniedokomentarza">
    <w:name w:val="annotation reference"/>
    <w:basedOn w:val="Domylnaczcionkaakapitu"/>
    <w:uiPriority w:val="99"/>
    <w:semiHidden/>
    <w:unhideWhenUsed/>
    <w:rsid w:val="00290CAA"/>
    <w:rPr>
      <w:sz w:val="16"/>
      <w:szCs w:val="16"/>
    </w:rPr>
  </w:style>
  <w:style w:type="paragraph" w:styleId="Tekstkomentarza">
    <w:name w:val="annotation text"/>
    <w:basedOn w:val="Normalny"/>
    <w:link w:val="TekstkomentarzaZnak"/>
    <w:uiPriority w:val="99"/>
    <w:unhideWhenUsed/>
    <w:rsid w:val="00290CAA"/>
    <w:pPr>
      <w:spacing w:line="240" w:lineRule="auto"/>
    </w:pPr>
    <w:rPr>
      <w:sz w:val="20"/>
      <w:szCs w:val="20"/>
    </w:rPr>
  </w:style>
  <w:style w:type="character" w:customStyle="1" w:styleId="TekstkomentarzaZnak">
    <w:name w:val="Tekst komentarza Znak"/>
    <w:basedOn w:val="Domylnaczcionkaakapitu"/>
    <w:link w:val="Tekstkomentarza"/>
    <w:uiPriority w:val="99"/>
    <w:rsid w:val="00290CAA"/>
    <w:rPr>
      <w:sz w:val="20"/>
      <w:szCs w:val="20"/>
    </w:rPr>
  </w:style>
  <w:style w:type="paragraph" w:styleId="Tematkomentarza">
    <w:name w:val="annotation subject"/>
    <w:basedOn w:val="Tekstkomentarza"/>
    <w:next w:val="Tekstkomentarza"/>
    <w:link w:val="TematkomentarzaZnak"/>
    <w:uiPriority w:val="99"/>
    <w:semiHidden/>
    <w:unhideWhenUsed/>
    <w:rsid w:val="00290CAA"/>
    <w:rPr>
      <w:b/>
      <w:bCs/>
    </w:rPr>
  </w:style>
  <w:style w:type="character" w:customStyle="1" w:styleId="TematkomentarzaZnak">
    <w:name w:val="Temat komentarza Znak"/>
    <w:basedOn w:val="TekstkomentarzaZnak"/>
    <w:link w:val="Tematkomentarza"/>
    <w:uiPriority w:val="99"/>
    <w:semiHidden/>
    <w:rsid w:val="00290CAA"/>
    <w:rPr>
      <w:b/>
      <w:bCs/>
      <w:sz w:val="20"/>
      <w:szCs w:val="20"/>
    </w:rPr>
  </w:style>
  <w:style w:type="character" w:styleId="Nierozpoznanawzmianka">
    <w:name w:val="Unresolved Mention"/>
    <w:basedOn w:val="Domylnaczcionkaakapitu"/>
    <w:uiPriority w:val="99"/>
    <w:semiHidden/>
    <w:unhideWhenUsed/>
    <w:rsid w:val="006C2CA3"/>
    <w:rPr>
      <w:color w:val="605E5C"/>
      <w:shd w:val="clear" w:color="auto" w:fill="E1DFDD"/>
    </w:rPr>
  </w:style>
  <w:style w:type="paragraph" w:styleId="Nagwek">
    <w:name w:val="header"/>
    <w:basedOn w:val="Normalny"/>
    <w:link w:val="NagwekZnak"/>
    <w:uiPriority w:val="99"/>
    <w:unhideWhenUsed/>
    <w:rsid w:val="002A492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A492C"/>
  </w:style>
  <w:style w:type="paragraph" w:customStyle="1" w:styleId="normalny0">
    <w:name w:val="normalny"/>
    <w:qFormat/>
    <w:rsid w:val="002A492C"/>
    <w:pPr>
      <w:spacing w:after="0"/>
      <w:ind w:left="357"/>
    </w:pPr>
    <w:rPr>
      <w:rFonts w:eastAsia="Times New Roman" w:cstheme="minorHAnsi"/>
      <w:sz w:val="24"/>
      <w:szCs w:val="21"/>
      <w:lang w:eastAsia="pl-PL"/>
    </w:rPr>
  </w:style>
  <w:style w:type="paragraph" w:styleId="Poprawka">
    <w:name w:val="Revision"/>
    <w:hidden/>
    <w:uiPriority w:val="99"/>
    <w:semiHidden/>
    <w:rsid w:val="007C0F7B"/>
    <w:pPr>
      <w:spacing w:after="0" w:line="240" w:lineRule="auto"/>
    </w:pPr>
  </w:style>
  <w:style w:type="paragraph" w:customStyle="1" w:styleId="p1">
    <w:name w:val="p1"/>
    <w:basedOn w:val="Normalny"/>
    <w:rsid w:val="00681CE3"/>
    <w:pPr>
      <w:spacing w:after="0" w:line="240" w:lineRule="auto"/>
    </w:pPr>
    <w:rPr>
      <w:rFonts w:ascii="Times New Roman" w:eastAsia="Times New Roman" w:hAnsi="Times New Roman" w:cs="Times New Roman"/>
      <w:color w:val="000000"/>
      <w:sz w:val="18"/>
      <w:szCs w:val="18"/>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105542">
      <w:bodyDiv w:val="1"/>
      <w:marLeft w:val="0"/>
      <w:marRight w:val="0"/>
      <w:marTop w:val="0"/>
      <w:marBottom w:val="0"/>
      <w:divBdr>
        <w:top w:val="none" w:sz="0" w:space="0" w:color="auto"/>
        <w:left w:val="none" w:sz="0" w:space="0" w:color="auto"/>
        <w:bottom w:val="none" w:sz="0" w:space="0" w:color="auto"/>
        <w:right w:val="none" w:sz="0" w:space="0" w:color="auto"/>
      </w:divBdr>
    </w:div>
    <w:div w:id="77857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17</Pages>
  <Words>7051</Words>
  <Characters>42309</Characters>
  <Application>Microsoft Office Word</Application>
  <DocSecurity>0</DocSecurity>
  <Lines>352</Lines>
  <Paragraphs>98</Paragraphs>
  <ScaleCrop>false</ScaleCrop>
  <HeadingPairs>
    <vt:vector size="4" baseType="variant">
      <vt:variant>
        <vt:lpstr>Tytuł</vt:lpstr>
      </vt:variant>
      <vt:variant>
        <vt:i4>1</vt:i4>
      </vt:variant>
      <vt:variant>
        <vt:lpstr>Nagłówki</vt:lpstr>
      </vt:variant>
      <vt:variant>
        <vt:i4>4</vt:i4>
      </vt:variant>
    </vt:vector>
  </HeadingPairs>
  <TitlesOfParts>
    <vt:vector size="5" baseType="lpstr">
      <vt:lpstr/>
      <vt:lpstr>Załącznik nr 9 do SWZ</vt:lpstr>
      <vt:lpstr/>
      <vt:lpstr>PROJEKTOWANE POSTANOWIENIA UMOWY</vt:lpstr>
      <vt:lpstr>U M O W A</vt:lpstr>
    </vt:vector>
  </TitlesOfParts>
  <Company/>
  <LinksUpToDate>false</LinksUpToDate>
  <CharactersWithSpaces>49262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ABELZAK</dc:creator>
  <cp:lastModifiedBy>Justyna Rzekieć</cp:lastModifiedBy>
  <cp:revision>37</cp:revision>
  <cp:lastPrinted>2026-02-19T11:48:00Z</cp:lastPrinted>
  <dcterms:created xsi:type="dcterms:W3CDTF">2026-02-23T12:57:00Z</dcterms:created>
  <dcterms:modified xsi:type="dcterms:W3CDTF">2026-04-23T07:57:00Z</dcterms:modified>
</cp:coreProperties>
</file>