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D5860" w14:textId="5F07E76E" w:rsidR="00E13283" w:rsidRPr="006C09C5" w:rsidRDefault="003427B9" w:rsidP="00426420">
      <w:pPr>
        <w:pStyle w:val="pkt"/>
        <w:spacing w:before="0" w:after="0" w:line="276" w:lineRule="auto"/>
        <w:ind w:left="0" w:firstLine="0"/>
        <w:rPr>
          <w:rFonts w:asciiTheme="minorHAnsi" w:hAnsiTheme="minorHAnsi" w:cstheme="minorHAnsi"/>
          <w:b/>
          <w:szCs w:val="24"/>
        </w:rPr>
      </w:pPr>
      <w:r>
        <w:rPr>
          <w:rFonts w:asciiTheme="minorHAnsi" w:hAnsiTheme="minorHAnsi" w:cstheme="minorHAnsi"/>
          <w:b/>
          <w:szCs w:val="24"/>
        </w:rPr>
        <w:t xml:space="preserve"> </w:t>
      </w:r>
      <w:r w:rsidR="00E13283" w:rsidRPr="006C09C5">
        <w:rPr>
          <w:rFonts w:asciiTheme="minorHAnsi" w:hAnsiTheme="minorHAnsi" w:cstheme="minorHAnsi"/>
          <w:b/>
          <w:szCs w:val="24"/>
        </w:rPr>
        <w:t>Samodzielny Publiczny</w:t>
      </w:r>
    </w:p>
    <w:p w14:paraId="0B842176" w14:textId="77777777" w:rsidR="00E13283" w:rsidRPr="006C09C5" w:rsidRDefault="00E13283" w:rsidP="00426420">
      <w:pPr>
        <w:pStyle w:val="pkt"/>
        <w:spacing w:before="0" w:after="0" w:line="276" w:lineRule="auto"/>
        <w:ind w:left="0" w:firstLine="0"/>
        <w:rPr>
          <w:rFonts w:asciiTheme="minorHAnsi" w:hAnsiTheme="minorHAnsi" w:cstheme="minorHAnsi"/>
          <w:b/>
          <w:szCs w:val="24"/>
        </w:rPr>
      </w:pPr>
      <w:r w:rsidRPr="006C09C5">
        <w:rPr>
          <w:rFonts w:asciiTheme="minorHAnsi" w:hAnsiTheme="minorHAnsi" w:cstheme="minorHAnsi"/>
          <w:b/>
          <w:szCs w:val="24"/>
        </w:rPr>
        <w:t>Zespół Zakładów Opieki Zdrowotnej</w:t>
      </w:r>
      <w:r w:rsidR="007E43FC" w:rsidRPr="006C09C5">
        <w:rPr>
          <w:rFonts w:asciiTheme="minorHAnsi" w:hAnsiTheme="minorHAnsi" w:cstheme="minorHAnsi"/>
          <w:b/>
          <w:szCs w:val="24"/>
        </w:rPr>
        <w:t xml:space="preserve"> w Nisku</w:t>
      </w:r>
    </w:p>
    <w:p w14:paraId="67046363" w14:textId="77777777" w:rsidR="00E13283" w:rsidRPr="006C09C5" w:rsidRDefault="00E13283" w:rsidP="00426420">
      <w:pPr>
        <w:pStyle w:val="pkt"/>
        <w:spacing w:before="0" w:after="0" w:line="276" w:lineRule="auto"/>
        <w:ind w:left="0" w:firstLine="0"/>
        <w:rPr>
          <w:rFonts w:asciiTheme="minorHAnsi" w:hAnsiTheme="minorHAnsi" w:cstheme="minorHAnsi"/>
          <w:b/>
          <w:szCs w:val="24"/>
        </w:rPr>
      </w:pPr>
      <w:r w:rsidRPr="006C09C5">
        <w:rPr>
          <w:rFonts w:asciiTheme="minorHAnsi" w:hAnsiTheme="minorHAnsi" w:cstheme="minorHAnsi"/>
          <w:b/>
          <w:szCs w:val="24"/>
        </w:rPr>
        <w:t>ul. Kościuszki 1, 37-400 Nisko</w:t>
      </w:r>
    </w:p>
    <w:p w14:paraId="1029B711" w14:textId="5B9D1300" w:rsidR="00E13283" w:rsidRPr="006C09C5" w:rsidRDefault="00416336" w:rsidP="00426420">
      <w:pPr>
        <w:pStyle w:val="pkt"/>
        <w:tabs>
          <w:tab w:val="left" w:pos="6495"/>
        </w:tabs>
        <w:spacing w:before="0" w:after="0" w:line="276" w:lineRule="auto"/>
        <w:ind w:hanging="851"/>
        <w:rPr>
          <w:rFonts w:asciiTheme="minorHAnsi" w:hAnsiTheme="minorHAnsi" w:cstheme="minorHAnsi"/>
          <w:b/>
          <w:bCs/>
          <w:szCs w:val="24"/>
        </w:rPr>
      </w:pPr>
      <w:r w:rsidRPr="006C09C5">
        <w:rPr>
          <w:rFonts w:asciiTheme="minorHAnsi" w:hAnsiTheme="minorHAnsi" w:cstheme="minorHAnsi"/>
          <w:b/>
          <w:bCs/>
          <w:szCs w:val="24"/>
        </w:rPr>
        <w:tab/>
      </w:r>
      <w:r w:rsidRPr="006C09C5">
        <w:rPr>
          <w:rFonts w:asciiTheme="minorHAnsi" w:hAnsiTheme="minorHAnsi" w:cstheme="minorHAnsi"/>
          <w:b/>
          <w:bCs/>
          <w:szCs w:val="24"/>
        </w:rPr>
        <w:tab/>
      </w:r>
    </w:p>
    <w:p w14:paraId="2B60C345" w14:textId="22ACA2BE" w:rsidR="00E13283" w:rsidRPr="006C09C5" w:rsidRDefault="00E13283" w:rsidP="00426420">
      <w:pPr>
        <w:pStyle w:val="pkt"/>
        <w:tabs>
          <w:tab w:val="right" w:pos="9299"/>
          <w:tab w:val="right" w:pos="9360"/>
        </w:tabs>
        <w:spacing w:line="276" w:lineRule="auto"/>
        <w:ind w:left="0" w:firstLine="0"/>
        <w:rPr>
          <w:rFonts w:asciiTheme="minorHAnsi" w:hAnsiTheme="minorHAnsi" w:cstheme="minorHAnsi"/>
          <w:szCs w:val="24"/>
        </w:rPr>
      </w:pPr>
      <w:r w:rsidRPr="006C09C5">
        <w:rPr>
          <w:rFonts w:asciiTheme="minorHAnsi" w:hAnsiTheme="minorHAnsi" w:cstheme="minorHAnsi"/>
          <w:b/>
          <w:szCs w:val="24"/>
        </w:rPr>
        <w:t xml:space="preserve">Znak sprawy: </w:t>
      </w:r>
      <w:r w:rsidR="00076083" w:rsidRPr="006C09C5">
        <w:rPr>
          <w:rFonts w:asciiTheme="minorHAnsi" w:hAnsiTheme="minorHAnsi" w:cstheme="minorHAnsi"/>
          <w:b/>
          <w:szCs w:val="24"/>
        </w:rPr>
        <w:t>Z.II.</w:t>
      </w:r>
      <w:r w:rsidR="00076083" w:rsidRPr="00F04D90">
        <w:rPr>
          <w:rFonts w:asciiTheme="minorHAnsi" w:hAnsiTheme="minorHAnsi" w:cstheme="minorHAnsi"/>
          <w:b/>
          <w:szCs w:val="24"/>
        </w:rPr>
        <w:t>260.</w:t>
      </w:r>
      <w:r w:rsidR="00B77DD0" w:rsidRPr="00F04D90">
        <w:rPr>
          <w:rFonts w:asciiTheme="minorHAnsi" w:hAnsiTheme="minorHAnsi" w:cstheme="minorHAnsi"/>
          <w:b/>
          <w:szCs w:val="24"/>
        </w:rPr>
        <w:t>0</w:t>
      </w:r>
      <w:r w:rsidR="00C7467B" w:rsidRPr="00F04D90">
        <w:rPr>
          <w:rFonts w:asciiTheme="minorHAnsi" w:hAnsiTheme="minorHAnsi" w:cstheme="minorHAnsi"/>
          <w:b/>
          <w:szCs w:val="24"/>
        </w:rPr>
        <w:t>1</w:t>
      </w:r>
      <w:r w:rsidR="009E5652">
        <w:rPr>
          <w:rFonts w:asciiTheme="minorHAnsi" w:hAnsiTheme="minorHAnsi" w:cstheme="minorHAnsi"/>
          <w:b/>
          <w:szCs w:val="24"/>
        </w:rPr>
        <w:t>9</w:t>
      </w:r>
      <w:r w:rsidRPr="006C09C5">
        <w:rPr>
          <w:rFonts w:asciiTheme="minorHAnsi" w:hAnsiTheme="minorHAnsi" w:cstheme="minorHAnsi"/>
          <w:b/>
          <w:szCs w:val="24"/>
        </w:rPr>
        <w:t>.Zp.20</w:t>
      </w:r>
      <w:r w:rsidR="00C12A30" w:rsidRPr="006C09C5">
        <w:rPr>
          <w:rFonts w:asciiTheme="minorHAnsi" w:hAnsiTheme="minorHAnsi" w:cstheme="minorHAnsi"/>
          <w:b/>
          <w:szCs w:val="24"/>
        </w:rPr>
        <w:t>2</w:t>
      </w:r>
      <w:r w:rsidR="00AE455A">
        <w:rPr>
          <w:rFonts w:asciiTheme="minorHAnsi" w:hAnsiTheme="minorHAnsi" w:cstheme="minorHAnsi"/>
          <w:b/>
          <w:szCs w:val="24"/>
        </w:rPr>
        <w:t>6</w:t>
      </w:r>
      <w:r w:rsidRPr="006C09C5">
        <w:rPr>
          <w:rFonts w:asciiTheme="minorHAnsi" w:hAnsiTheme="minorHAnsi" w:cstheme="minorHAnsi"/>
          <w:szCs w:val="24"/>
        </w:rPr>
        <w:tab/>
      </w:r>
      <w:r w:rsidRPr="006210A7">
        <w:rPr>
          <w:rFonts w:asciiTheme="minorHAnsi" w:hAnsiTheme="minorHAnsi" w:cstheme="minorHAnsi"/>
          <w:szCs w:val="24"/>
        </w:rPr>
        <w:t xml:space="preserve">Nisko, </w:t>
      </w:r>
      <w:r w:rsidR="000D4AC0">
        <w:rPr>
          <w:rFonts w:asciiTheme="minorHAnsi" w:hAnsiTheme="minorHAnsi" w:cstheme="minorHAnsi"/>
          <w:szCs w:val="24"/>
        </w:rPr>
        <w:t>2</w:t>
      </w:r>
      <w:r w:rsidR="003921A2">
        <w:rPr>
          <w:rFonts w:asciiTheme="minorHAnsi" w:hAnsiTheme="minorHAnsi" w:cstheme="minorHAnsi"/>
          <w:szCs w:val="24"/>
        </w:rPr>
        <w:t>3</w:t>
      </w:r>
      <w:r w:rsidR="0005237A" w:rsidRPr="006210A7">
        <w:rPr>
          <w:rFonts w:asciiTheme="minorHAnsi" w:hAnsiTheme="minorHAnsi" w:cstheme="minorHAnsi"/>
          <w:szCs w:val="24"/>
        </w:rPr>
        <w:t>/</w:t>
      </w:r>
      <w:r w:rsidR="00AE455A">
        <w:rPr>
          <w:rFonts w:asciiTheme="minorHAnsi" w:hAnsiTheme="minorHAnsi" w:cstheme="minorHAnsi"/>
          <w:szCs w:val="24"/>
        </w:rPr>
        <w:t>0</w:t>
      </w:r>
      <w:r w:rsidR="009E5652">
        <w:rPr>
          <w:rFonts w:asciiTheme="minorHAnsi" w:hAnsiTheme="minorHAnsi" w:cstheme="minorHAnsi"/>
          <w:szCs w:val="24"/>
        </w:rPr>
        <w:t>4</w:t>
      </w:r>
      <w:r w:rsidR="00C12A30" w:rsidRPr="006C09C5">
        <w:rPr>
          <w:rFonts w:asciiTheme="minorHAnsi" w:hAnsiTheme="minorHAnsi" w:cstheme="minorHAnsi"/>
          <w:szCs w:val="24"/>
        </w:rPr>
        <w:t>/202</w:t>
      </w:r>
      <w:r w:rsidR="00AE455A">
        <w:rPr>
          <w:rFonts w:asciiTheme="minorHAnsi" w:hAnsiTheme="minorHAnsi" w:cstheme="minorHAnsi"/>
          <w:szCs w:val="24"/>
        </w:rPr>
        <w:t>6</w:t>
      </w:r>
    </w:p>
    <w:p w14:paraId="3A2FFB78" w14:textId="77777777" w:rsidR="00E13283" w:rsidRPr="006C09C5" w:rsidRDefault="00E13283" w:rsidP="00426420">
      <w:pPr>
        <w:spacing w:line="276" w:lineRule="auto"/>
        <w:rPr>
          <w:rFonts w:asciiTheme="minorHAnsi" w:hAnsiTheme="minorHAnsi" w:cstheme="minorHAnsi"/>
          <w:b/>
          <w:bCs/>
        </w:rPr>
      </w:pPr>
    </w:p>
    <w:p w14:paraId="596D73D9" w14:textId="77777777" w:rsidR="00713294" w:rsidRPr="006C09C5" w:rsidRDefault="00713294" w:rsidP="00426420">
      <w:pPr>
        <w:spacing w:line="276" w:lineRule="auto"/>
        <w:rPr>
          <w:rFonts w:asciiTheme="minorHAnsi" w:hAnsiTheme="minorHAnsi" w:cstheme="minorHAnsi"/>
          <w:b/>
          <w:bCs/>
        </w:rPr>
      </w:pPr>
    </w:p>
    <w:p w14:paraId="57024451" w14:textId="77777777" w:rsidR="005375F8" w:rsidRPr="006C09C5" w:rsidRDefault="005375F8" w:rsidP="00426420">
      <w:pPr>
        <w:pStyle w:val="Nagwek"/>
        <w:spacing w:line="276" w:lineRule="auto"/>
        <w:rPr>
          <w:rFonts w:asciiTheme="minorHAnsi" w:hAnsiTheme="minorHAnsi" w:cstheme="minorHAnsi"/>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8"/>
      </w:tblGrid>
      <w:tr w:rsidR="005375F8" w:rsidRPr="006C09C5" w14:paraId="18567AE5" w14:textId="77777777">
        <w:trPr>
          <w:jc w:val="center"/>
        </w:trPr>
        <w:tc>
          <w:tcPr>
            <w:tcW w:w="9268" w:type="dxa"/>
            <w:shd w:val="clear" w:color="auto" w:fill="D9D9D9"/>
          </w:tcPr>
          <w:p w14:paraId="0D03B444" w14:textId="74691D3A" w:rsidR="005375F8" w:rsidRDefault="005375F8" w:rsidP="00801178">
            <w:pPr>
              <w:spacing w:line="360" w:lineRule="auto"/>
              <w:jc w:val="center"/>
              <w:rPr>
                <w:b/>
                <w:bCs/>
              </w:rPr>
            </w:pPr>
            <w:r w:rsidRPr="00A66A73">
              <w:rPr>
                <w:b/>
                <w:bCs/>
              </w:rPr>
              <w:t>SPECYFIKACJA WARUNKÓW ZAMÓWIENIA</w:t>
            </w:r>
          </w:p>
          <w:p w14:paraId="62274A33" w14:textId="1B33C465" w:rsidR="0053198D" w:rsidRPr="006C09C5" w:rsidRDefault="005375F8" w:rsidP="00801178">
            <w:pPr>
              <w:spacing w:line="360" w:lineRule="auto"/>
              <w:jc w:val="center"/>
              <w:rPr>
                <w:rFonts w:asciiTheme="minorHAnsi" w:hAnsiTheme="minorHAnsi" w:cstheme="minorHAnsi"/>
                <w:b/>
              </w:rPr>
            </w:pPr>
            <w:r w:rsidRPr="006C09C5">
              <w:rPr>
                <w:rFonts w:asciiTheme="minorHAnsi" w:hAnsiTheme="minorHAnsi" w:cstheme="minorHAnsi"/>
                <w:b/>
              </w:rPr>
              <w:t>zwana dalej (SWZ)</w:t>
            </w:r>
          </w:p>
        </w:tc>
      </w:tr>
    </w:tbl>
    <w:p w14:paraId="48B55A0A" w14:textId="77777777" w:rsidR="005375F8" w:rsidRPr="006C09C5" w:rsidRDefault="005375F8" w:rsidP="00426420">
      <w:pPr>
        <w:pStyle w:val="Nagwek3"/>
        <w:spacing w:line="276" w:lineRule="auto"/>
        <w:rPr>
          <w:rFonts w:asciiTheme="minorHAnsi" w:hAnsiTheme="minorHAnsi" w:cstheme="minorHAnsi"/>
          <w:sz w:val="24"/>
          <w:szCs w:val="24"/>
        </w:rPr>
      </w:pPr>
    </w:p>
    <w:p w14:paraId="704C09F8" w14:textId="77777777" w:rsidR="00E13283" w:rsidRPr="006C09C5" w:rsidRDefault="00E13283" w:rsidP="00426420">
      <w:pPr>
        <w:spacing w:line="276" w:lineRule="auto"/>
        <w:rPr>
          <w:rFonts w:asciiTheme="minorHAnsi" w:hAnsiTheme="minorHAnsi" w:cstheme="minorHAnsi"/>
          <w:b/>
        </w:rPr>
      </w:pPr>
    </w:p>
    <w:p w14:paraId="4F6A78A6" w14:textId="6011452D" w:rsidR="0005237A" w:rsidRPr="006C09C5" w:rsidRDefault="006C09C5" w:rsidP="00426420">
      <w:pPr>
        <w:spacing w:line="276" w:lineRule="auto"/>
        <w:jc w:val="center"/>
        <w:rPr>
          <w:rFonts w:asciiTheme="minorHAnsi" w:hAnsiTheme="minorHAnsi" w:cstheme="minorHAnsi"/>
          <w:b/>
          <w:sz w:val="28"/>
          <w:szCs w:val="28"/>
        </w:rPr>
      </w:pPr>
      <w:r w:rsidRPr="006C09C5">
        <w:rPr>
          <w:rFonts w:asciiTheme="minorHAnsi" w:hAnsiTheme="minorHAnsi" w:cstheme="minorHAnsi"/>
          <w:b/>
          <w:sz w:val="28"/>
          <w:szCs w:val="28"/>
        </w:rPr>
        <w:t>ROZBUDOWA SYSTEMÓW BEZPIECZEŃSTWA W SPZZOZ W NISKU POPRZEZ ROZWÓJ USŁUG CYFROWYCH</w:t>
      </w:r>
      <w:r w:rsidR="009E5652">
        <w:rPr>
          <w:rFonts w:asciiTheme="minorHAnsi" w:hAnsiTheme="minorHAnsi" w:cstheme="minorHAnsi"/>
          <w:b/>
          <w:sz w:val="28"/>
          <w:szCs w:val="28"/>
        </w:rPr>
        <w:t xml:space="preserve"> - POWTÓRZENIE</w:t>
      </w:r>
    </w:p>
    <w:p w14:paraId="4665C043" w14:textId="77777777" w:rsidR="004754E8" w:rsidRDefault="004754E8" w:rsidP="00426420">
      <w:pPr>
        <w:spacing w:line="276" w:lineRule="auto"/>
        <w:rPr>
          <w:rFonts w:asciiTheme="minorHAnsi" w:hAnsiTheme="minorHAnsi" w:cstheme="minorHAnsi"/>
          <w:b/>
        </w:rPr>
      </w:pPr>
    </w:p>
    <w:p w14:paraId="7CD7AAC4" w14:textId="5DF7B8EF" w:rsidR="004754E8" w:rsidRDefault="004754E8" w:rsidP="00426420">
      <w:pPr>
        <w:spacing w:line="276" w:lineRule="auto"/>
        <w:jc w:val="center"/>
        <w:rPr>
          <w:rFonts w:asciiTheme="minorHAnsi" w:hAnsiTheme="minorHAnsi" w:cstheme="minorHAnsi"/>
          <w:b/>
        </w:rPr>
      </w:pPr>
      <w:r w:rsidRPr="009C5AA3">
        <w:rPr>
          <w:rFonts w:asciiTheme="minorHAnsi" w:hAnsiTheme="minorHAnsi" w:cstheme="minorHAnsi"/>
          <w:b/>
          <w:bCs/>
        </w:rPr>
        <w:t xml:space="preserve">Przedsięwzięcie dofinansowane jest </w:t>
      </w:r>
      <w:bookmarkStart w:id="0" w:name="_Hlk213318257"/>
      <w:r w:rsidRPr="009C5AA3">
        <w:rPr>
          <w:rFonts w:asciiTheme="minorHAnsi" w:hAnsiTheme="minorHAnsi" w:cstheme="minorHAnsi"/>
          <w:b/>
          <w:bCs/>
        </w:rPr>
        <w:t xml:space="preserve">z Krajowego Planu Odbudowy i Zwiększania Odporności (KPO) </w:t>
      </w:r>
      <w:bookmarkEnd w:id="0"/>
      <w:r w:rsidRPr="009C5AA3">
        <w:rPr>
          <w:rFonts w:asciiTheme="minorHAnsi" w:hAnsiTheme="minorHAnsi" w:cstheme="minorHAnsi"/>
          <w:b/>
          <w:bCs/>
        </w:rPr>
        <w:t>w ramach inwestycji D1.1.2 „Przyspieszenie procesów transformacji cyfrowej ochrony zdrowia poprzez dalszy rozwój usług cyfrowych w ochronie zdrowia”</w:t>
      </w:r>
    </w:p>
    <w:p w14:paraId="593A700A" w14:textId="77777777" w:rsidR="004754E8" w:rsidRPr="006C09C5" w:rsidRDefault="004754E8" w:rsidP="003071BF">
      <w:pPr>
        <w:rPr>
          <w:rFonts w:asciiTheme="minorHAnsi" w:hAnsiTheme="minorHAnsi" w:cstheme="minorHAnsi"/>
          <w:b/>
        </w:rPr>
      </w:pPr>
    </w:p>
    <w:p w14:paraId="1A9EF67F" w14:textId="77777777" w:rsidR="008E66DC" w:rsidRPr="006C09C5" w:rsidRDefault="008E66DC" w:rsidP="003071BF">
      <w:pPr>
        <w:jc w:val="both"/>
        <w:rPr>
          <w:rFonts w:asciiTheme="minorHAnsi" w:hAnsiTheme="minorHAnsi" w:cstheme="minorHAnsi"/>
          <w:b/>
        </w:rPr>
      </w:pPr>
    </w:p>
    <w:p w14:paraId="00703267" w14:textId="42785264" w:rsidR="008E66DC" w:rsidRPr="006C09C5" w:rsidRDefault="008E66DC" w:rsidP="00426420">
      <w:pPr>
        <w:spacing w:line="276" w:lineRule="auto"/>
        <w:jc w:val="both"/>
        <w:rPr>
          <w:rFonts w:asciiTheme="minorHAnsi" w:hAnsiTheme="minorHAnsi" w:cstheme="minorHAnsi"/>
        </w:rPr>
      </w:pPr>
      <w:r w:rsidRPr="006C09C5">
        <w:rPr>
          <w:rFonts w:asciiTheme="minorHAnsi" w:hAnsiTheme="minorHAnsi" w:cstheme="minorHAnsi"/>
          <w:i/>
        </w:rPr>
        <w:t>Postępowanie</w:t>
      </w:r>
      <w:r w:rsidRPr="006C09C5">
        <w:rPr>
          <w:rFonts w:asciiTheme="minorHAnsi" w:eastAsia="Calibri" w:hAnsiTheme="minorHAnsi" w:cstheme="minorHAnsi"/>
          <w:i/>
          <w:lang w:eastAsia="en-US"/>
        </w:rPr>
        <w:t xml:space="preserve"> o udzielenie zamówienia prowadzone jest </w:t>
      </w:r>
      <w:r w:rsidR="0005237A" w:rsidRPr="006C09C5">
        <w:rPr>
          <w:rFonts w:asciiTheme="minorHAnsi" w:eastAsia="Calibri" w:hAnsiTheme="minorHAnsi" w:cstheme="minorHAnsi"/>
          <w:i/>
          <w:lang w:eastAsia="en-US"/>
        </w:rPr>
        <w:t>na podstawie ustawy z dnia 11 września 2019 r. – Prawo zamówień publicznych (</w:t>
      </w:r>
      <w:proofErr w:type="spellStart"/>
      <w:r w:rsidR="00E56C3A" w:rsidRPr="006C09C5">
        <w:rPr>
          <w:rFonts w:asciiTheme="minorHAnsi" w:eastAsia="Calibri" w:hAnsiTheme="minorHAnsi" w:cstheme="minorHAnsi"/>
          <w:i/>
          <w:lang w:eastAsia="en-US"/>
        </w:rPr>
        <w:t>t.j</w:t>
      </w:r>
      <w:proofErr w:type="spellEnd"/>
      <w:r w:rsidR="00E56C3A" w:rsidRPr="006C09C5">
        <w:rPr>
          <w:rFonts w:asciiTheme="minorHAnsi" w:eastAsia="Calibri" w:hAnsiTheme="minorHAnsi" w:cstheme="minorHAnsi"/>
          <w:i/>
          <w:lang w:eastAsia="en-US"/>
        </w:rPr>
        <w:t xml:space="preserve">. </w:t>
      </w:r>
      <w:r w:rsidR="0005237A" w:rsidRPr="006C09C5">
        <w:rPr>
          <w:rFonts w:asciiTheme="minorHAnsi" w:eastAsia="Calibri" w:hAnsiTheme="minorHAnsi" w:cstheme="minorHAnsi"/>
          <w:i/>
          <w:lang w:eastAsia="en-US"/>
        </w:rPr>
        <w:t>Dz. U. z 20</w:t>
      </w:r>
      <w:r w:rsidR="00E56C3A" w:rsidRPr="006C09C5">
        <w:rPr>
          <w:rFonts w:asciiTheme="minorHAnsi" w:eastAsia="Calibri" w:hAnsiTheme="minorHAnsi" w:cstheme="minorHAnsi"/>
          <w:i/>
          <w:lang w:eastAsia="en-US"/>
        </w:rPr>
        <w:t>2</w:t>
      </w:r>
      <w:r w:rsidR="004754E8">
        <w:rPr>
          <w:rFonts w:asciiTheme="minorHAnsi" w:eastAsia="Calibri" w:hAnsiTheme="minorHAnsi" w:cstheme="minorHAnsi"/>
          <w:i/>
          <w:lang w:eastAsia="en-US"/>
        </w:rPr>
        <w:t>4</w:t>
      </w:r>
      <w:r w:rsidR="0005237A" w:rsidRPr="006C09C5">
        <w:rPr>
          <w:rFonts w:asciiTheme="minorHAnsi" w:eastAsia="Calibri" w:hAnsiTheme="minorHAnsi" w:cstheme="minorHAnsi"/>
          <w:i/>
          <w:lang w:eastAsia="en-US"/>
        </w:rPr>
        <w:t xml:space="preserve"> r.</w:t>
      </w:r>
      <w:r w:rsidR="00E36B7B" w:rsidRPr="006C09C5">
        <w:rPr>
          <w:rFonts w:asciiTheme="minorHAnsi" w:eastAsia="Calibri" w:hAnsiTheme="minorHAnsi" w:cstheme="minorHAnsi"/>
          <w:i/>
          <w:lang w:eastAsia="en-US"/>
        </w:rPr>
        <w:t>,</w:t>
      </w:r>
      <w:r w:rsidR="0005237A" w:rsidRPr="006C09C5">
        <w:rPr>
          <w:rFonts w:asciiTheme="minorHAnsi" w:eastAsia="Calibri" w:hAnsiTheme="minorHAnsi" w:cstheme="minorHAnsi"/>
          <w:i/>
          <w:lang w:eastAsia="en-US"/>
        </w:rPr>
        <w:t xml:space="preserve"> poz.</w:t>
      </w:r>
      <w:r w:rsidR="00E36B7B" w:rsidRPr="006C09C5">
        <w:rPr>
          <w:rFonts w:asciiTheme="minorHAnsi" w:eastAsia="Calibri" w:hAnsiTheme="minorHAnsi" w:cstheme="minorHAnsi"/>
          <w:i/>
          <w:lang w:eastAsia="en-US"/>
        </w:rPr>
        <w:t xml:space="preserve"> </w:t>
      </w:r>
      <w:r w:rsidR="00E56C3A" w:rsidRPr="006C09C5">
        <w:rPr>
          <w:rFonts w:asciiTheme="minorHAnsi" w:eastAsia="Calibri" w:hAnsiTheme="minorHAnsi" w:cstheme="minorHAnsi"/>
          <w:i/>
          <w:lang w:eastAsia="en-US"/>
        </w:rPr>
        <w:t>1</w:t>
      </w:r>
      <w:r w:rsidR="004754E8">
        <w:rPr>
          <w:rFonts w:asciiTheme="minorHAnsi" w:eastAsia="Calibri" w:hAnsiTheme="minorHAnsi" w:cstheme="minorHAnsi"/>
          <w:i/>
          <w:lang w:eastAsia="en-US"/>
        </w:rPr>
        <w:t>320</w:t>
      </w:r>
      <w:r w:rsidR="00713294" w:rsidRPr="006C09C5">
        <w:rPr>
          <w:rFonts w:asciiTheme="minorHAnsi" w:eastAsia="Calibri" w:hAnsiTheme="minorHAnsi" w:cstheme="minorHAnsi"/>
          <w:i/>
          <w:lang w:eastAsia="en-US"/>
        </w:rPr>
        <w:t xml:space="preserve"> z</w:t>
      </w:r>
      <w:r w:rsidR="005235F7" w:rsidRPr="006C09C5">
        <w:rPr>
          <w:rFonts w:asciiTheme="minorHAnsi" w:eastAsia="Calibri" w:hAnsiTheme="minorHAnsi" w:cstheme="minorHAnsi"/>
          <w:i/>
          <w:lang w:eastAsia="en-US"/>
        </w:rPr>
        <w:t xml:space="preserve"> </w:t>
      </w:r>
      <w:proofErr w:type="spellStart"/>
      <w:r w:rsidR="005235F7" w:rsidRPr="006C09C5">
        <w:rPr>
          <w:rFonts w:asciiTheme="minorHAnsi" w:eastAsia="Calibri" w:hAnsiTheme="minorHAnsi" w:cstheme="minorHAnsi"/>
          <w:i/>
          <w:lang w:eastAsia="en-US"/>
        </w:rPr>
        <w:t>późn</w:t>
      </w:r>
      <w:proofErr w:type="spellEnd"/>
      <w:r w:rsidR="005235F7" w:rsidRPr="006C09C5">
        <w:rPr>
          <w:rFonts w:asciiTheme="minorHAnsi" w:eastAsia="Calibri" w:hAnsiTheme="minorHAnsi" w:cstheme="minorHAnsi"/>
          <w:i/>
          <w:lang w:eastAsia="en-US"/>
        </w:rPr>
        <w:t>.</w:t>
      </w:r>
      <w:r w:rsidR="00FA52C8" w:rsidRPr="006C09C5">
        <w:rPr>
          <w:rFonts w:asciiTheme="minorHAnsi" w:eastAsia="Calibri" w:hAnsiTheme="minorHAnsi" w:cstheme="minorHAnsi"/>
          <w:i/>
          <w:lang w:eastAsia="en-US"/>
        </w:rPr>
        <w:t xml:space="preserve"> </w:t>
      </w:r>
      <w:r w:rsidR="00713294" w:rsidRPr="006C09C5">
        <w:rPr>
          <w:rFonts w:asciiTheme="minorHAnsi" w:eastAsia="Calibri" w:hAnsiTheme="minorHAnsi" w:cstheme="minorHAnsi"/>
          <w:i/>
          <w:lang w:eastAsia="en-US"/>
        </w:rPr>
        <w:t>zm.</w:t>
      </w:r>
      <w:r w:rsidR="0005237A" w:rsidRPr="006C09C5">
        <w:rPr>
          <w:rFonts w:asciiTheme="minorHAnsi" w:eastAsia="Calibri" w:hAnsiTheme="minorHAnsi" w:cstheme="minorHAnsi"/>
          <w:i/>
          <w:lang w:eastAsia="en-US"/>
        </w:rPr>
        <w:t xml:space="preserve">) – zwaną dalej </w:t>
      </w:r>
      <w:r w:rsidR="00F96F2D" w:rsidRPr="006C09C5">
        <w:rPr>
          <w:rFonts w:asciiTheme="minorHAnsi" w:eastAsia="Calibri" w:hAnsiTheme="minorHAnsi" w:cstheme="minorHAnsi"/>
          <w:i/>
          <w:lang w:eastAsia="en-US"/>
        </w:rPr>
        <w:t>„</w:t>
      </w:r>
      <w:r w:rsidR="0005237A" w:rsidRPr="006C09C5">
        <w:rPr>
          <w:rFonts w:asciiTheme="minorHAnsi" w:eastAsia="Calibri" w:hAnsiTheme="minorHAnsi" w:cstheme="minorHAnsi"/>
          <w:i/>
          <w:lang w:eastAsia="en-US"/>
        </w:rPr>
        <w:t xml:space="preserve">ustawą </w:t>
      </w:r>
      <w:proofErr w:type="spellStart"/>
      <w:r w:rsidR="0005237A" w:rsidRPr="006C09C5">
        <w:rPr>
          <w:rFonts w:asciiTheme="minorHAnsi" w:eastAsia="Calibri" w:hAnsiTheme="minorHAnsi" w:cstheme="minorHAnsi"/>
          <w:i/>
          <w:lang w:eastAsia="en-US"/>
        </w:rPr>
        <w:t>Pzp</w:t>
      </w:r>
      <w:proofErr w:type="spellEnd"/>
      <w:r w:rsidR="00F96F2D" w:rsidRPr="006C09C5">
        <w:rPr>
          <w:rFonts w:asciiTheme="minorHAnsi" w:eastAsia="Calibri" w:hAnsiTheme="minorHAnsi" w:cstheme="minorHAnsi"/>
          <w:i/>
          <w:lang w:eastAsia="en-US"/>
        </w:rPr>
        <w:t>” w trybie przetargu nieograniczonego</w:t>
      </w:r>
      <w:r w:rsidR="00674B34" w:rsidRPr="006C09C5">
        <w:rPr>
          <w:rFonts w:asciiTheme="minorHAnsi" w:eastAsia="Calibri" w:hAnsiTheme="minorHAnsi" w:cstheme="minorHAnsi"/>
          <w:i/>
          <w:lang w:eastAsia="en-US"/>
        </w:rPr>
        <w:t>,</w:t>
      </w:r>
      <w:r w:rsidR="0005237A" w:rsidRPr="006C09C5">
        <w:rPr>
          <w:rFonts w:asciiTheme="minorHAnsi" w:eastAsia="Calibri" w:hAnsiTheme="minorHAnsi" w:cstheme="minorHAnsi"/>
          <w:i/>
          <w:lang w:eastAsia="en-US"/>
        </w:rPr>
        <w:t xml:space="preserve"> </w:t>
      </w:r>
      <w:r w:rsidRPr="006C09C5">
        <w:rPr>
          <w:rFonts w:asciiTheme="minorHAnsi" w:eastAsia="Calibri" w:hAnsiTheme="minorHAnsi" w:cstheme="minorHAnsi"/>
          <w:i/>
          <w:lang w:eastAsia="en-US"/>
        </w:rPr>
        <w:t xml:space="preserve">o wartości szacunkowej zamówienia </w:t>
      </w:r>
      <w:r w:rsidR="00F96F2D" w:rsidRPr="006C09C5">
        <w:rPr>
          <w:rFonts w:asciiTheme="minorHAnsi" w:eastAsia="Calibri" w:hAnsiTheme="minorHAnsi" w:cstheme="minorHAnsi"/>
          <w:i/>
          <w:lang w:eastAsia="en-US"/>
        </w:rPr>
        <w:t xml:space="preserve">równej lub wyższej od progów unijnych określonych na podstawie art. 3 ustawy </w:t>
      </w:r>
      <w:proofErr w:type="spellStart"/>
      <w:r w:rsidR="00F96F2D" w:rsidRPr="006C09C5">
        <w:rPr>
          <w:rFonts w:asciiTheme="minorHAnsi" w:eastAsia="Calibri" w:hAnsiTheme="minorHAnsi" w:cstheme="minorHAnsi"/>
          <w:i/>
          <w:lang w:eastAsia="en-US"/>
        </w:rPr>
        <w:t>Pzp</w:t>
      </w:r>
      <w:proofErr w:type="spellEnd"/>
      <w:r w:rsidR="00674B34" w:rsidRPr="006C09C5">
        <w:rPr>
          <w:rFonts w:asciiTheme="minorHAnsi" w:eastAsia="Calibri" w:hAnsiTheme="minorHAnsi" w:cstheme="minorHAnsi"/>
          <w:i/>
          <w:lang w:eastAsia="en-US"/>
        </w:rPr>
        <w:t>.</w:t>
      </w:r>
    </w:p>
    <w:p w14:paraId="370A3A84" w14:textId="77777777" w:rsidR="00E13283" w:rsidRPr="006C09C5" w:rsidRDefault="00E13283" w:rsidP="00E13283">
      <w:pPr>
        <w:jc w:val="both"/>
        <w:rPr>
          <w:rFonts w:asciiTheme="minorHAnsi" w:hAnsiTheme="minorHAnsi" w:cstheme="minorHAnsi"/>
          <w:b/>
          <w:bCs/>
          <w:i/>
        </w:rPr>
      </w:pPr>
    </w:p>
    <w:p w14:paraId="79B19FC8" w14:textId="42D76411" w:rsidR="00E13283" w:rsidRPr="006C09C5" w:rsidRDefault="00E13283" w:rsidP="00426420">
      <w:pPr>
        <w:spacing w:line="276" w:lineRule="auto"/>
        <w:ind w:left="5940"/>
        <w:rPr>
          <w:rFonts w:asciiTheme="minorHAnsi" w:hAnsiTheme="minorHAnsi" w:cstheme="minorHAnsi"/>
        </w:rPr>
      </w:pPr>
      <w:r w:rsidRPr="006C09C5">
        <w:rPr>
          <w:rFonts w:asciiTheme="minorHAnsi" w:hAnsiTheme="minorHAnsi" w:cstheme="minorHAnsi"/>
        </w:rPr>
        <w:t xml:space="preserve">Zatwierdzono </w:t>
      </w:r>
    </w:p>
    <w:p w14:paraId="2C36044B" w14:textId="77777777" w:rsidR="00E13283" w:rsidRPr="006C09C5" w:rsidRDefault="00E13283" w:rsidP="00426420">
      <w:pPr>
        <w:spacing w:line="276" w:lineRule="auto"/>
        <w:ind w:left="5940"/>
        <w:rPr>
          <w:rFonts w:asciiTheme="minorHAnsi" w:hAnsiTheme="minorHAnsi" w:cstheme="minorHAnsi"/>
        </w:rPr>
      </w:pPr>
    </w:p>
    <w:p w14:paraId="2F4F6972" w14:textId="03B60560" w:rsidR="009353A7" w:rsidRPr="006C09C5" w:rsidRDefault="009353A7" w:rsidP="00426420">
      <w:pPr>
        <w:spacing w:line="276" w:lineRule="auto"/>
        <w:ind w:left="5940"/>
        <w:rPr>
          <w:rFonts w:asciiTheme="minorHAnsi" w:hAnsiTheme="minorHAnsi" w:cstheme="minorHAnsi"/>
          <w:b/>
        </w:rPr>
      </w:pPr>
      <w:r w:rsidRPr="006C09C5">
        <w:rPr>
          <w:rFonts w:asciiTheme="minorHAnsi" w:hAnsiTheme="minorHAnsi" w:cstheme="minorHAnsi"/>
          <w:b/>
        </w:rPr>
        <w:t>D</w:t>
      </w:r>
      <w:r w:rsidR="00B948D6" w:rsidRPr="006C09C5">
        <w:rPr>
          <w:rFonts w:asciiTheme="minorHAnsi" w:hAnsiTheme="minorHAnsi" w:cstheme="minorHAnsi"/>
          <w:b/>
        </w:rPr>
        <w:t>yrektor</w:t>
      </w:r>
    </w:p>
    <w:p w14:paraId="148CF6BC" w14:textId="77777777" w:rsidR="009353A7" w:rsidRPr="006C09C5" w:rsidRDefault="00B948D6" w:rsidP="00426420">
      <w:pPr>
        <w:spacing w:line="276" w:lineRule="auto"/>
        <w:ind w:left="5940"/>
        <w:rPr>
          <w:rFonts w:asciiTheme="minorHAnsi" w:hAnsiTheme="minorHAnsi" w:cstheme="minorHAnsi"/>
          <w:b/>
        </w:rPr>
      </w:pPr>
      <w:r w:rsidRPr="006C09C5">
        <w:rPr>
          <w:rFonts w:asciiTheme="minorHAnsi" w:hAnsiTheme="minorHAnsi" w:cstheme="minorHAnsi"/>
          <w:b/>
        </w:rPr>
        <w:t>S</w:t>
      </w:r>
      <w:r w:rsidR="009353A7" w:rsidRPr="006C09C5">
        <w:rPr>
          <w:rFonts w:asciiTheme="minorHAnsi" w:hAnsiTheme="minorHAnsi" w:cstheme="minorHAnsi"/>
          <w:b/>
        </w:rPr>
        <w:t>PZZOZ</w:t>
      </w:r>
      <w:r w:rsidRPr="006C09C5">
        <w:rPr>
          <w:rFonts w:asciiTheme="minorHAnsi" w:hAnsiTheme="minorHAnsi" w:cstheme="minorHAnsi"/>
          <w:b/>
        </w:rPr>
        <w:t xml:space="preserve"> </w:t>
      </w:r>
      <w:r w:rsidR="009353A7" w:rsidRPr="006C09C5">
        <w:rPr>
          <w:rFonts w:asciiTheme="minorHAnsi" w:hAnsiTheme="minorHAnsi" w:cstheme="minorHAnsi"/>
          <w:b/>
        </w:rPr>
        <w:t>w Nisku</w:t>
      </w:r>
    </w:p>
    <w:p w14:paraId="49AD77FD" w14:textId="4DA486A9" w:rsidR="009353A7" w:rsidRPr="006C09C5" w:rsidRDefault="00712863" w:rsidP="00426420">
      <w:pPr>
        <w:spacing w:line="276" w:lineRule="auto"/>
        <w:ind w:left="5940"/>
        <w:rPr>
          <w:rFonts w:asciiTheme="minorHAnsi" w:hAnsiTheme="minorHAnsi" w:cstheme="minorHAnsi"/>
          <w:b/>
          <w:i/>
        </w:rPr>
      </w:pPr>
      <w:r w:rsidRPr="006C09C5">
        <w:rPr>
          <w:rFonts w:asciiTheme="minorHAnsi" w:hAnsiTheme="minorHAnsi" w:cstheme="minorHAnsi"/>
          <w:b/>
          <w:i/>
        </w:rPr>
        <w:t>Paweł Tofil</w:t>
      </w:r>
    </w:p>
    <w:p w14:paraId="37BF6740" w14:textId="77777777" w:rsidR="008B0B86" w:rsidRPr="006C09C5" w:rsidRDefault="00375441" w:rsidP="00426420">
      <w:pPr>
        <w:spacing w:line="276" w:lineRule="auto"/>
        <w:ind w:left="5940"/>
        <w:rPr>
          <w:rFonts w:asciiTheme="minorHAnsi" w:hAnsiTheme="minorHAnsi" w:cstheme="minorHAnsi"/>
          <w:b/>
          <w:i/>
        </w:rPr>
      </w:pPr>
      <w:r w:rsidRPr="006C09C5">
        <w:rPr>
          <w:rFonts w:asciiTheme="minorHAnsi" w:hAnsiTheme="minorHAnsi" w:cstheme="minorHAnsi"/>
          <w:b/>
          <w:i/>
        </w:rPr>
        <w:t>/podpisano elektronicznie</w:t>
      </w:r>
      <w:r w:rsidR="00084317" w:rsidRPr="006C09C5">
        <w:rPr>
          <w:rFonts w:asciiTheme="minorHAnsi" w:hAnsiTheme="minorHAnsi" w:cstheme="minorHAnsi"/>
          <w:b/>
          <w:i/>
        </w:rPr>
        <w:t>/</w:t>
      </w:r>
    </w:p>
    <w:p w14:paraId="44E8E1EF" w14:textId="77777777" w:rsidR="008B0B86" w:rsidRPr="006C09C5" w:rsidRDefault="008B0B86" w:rsidP="00E13283">
      <w:pPr>
        <w:ind w:left="5940"/>
        <w:rPr>
          <w:rFonts w:asciiTheme="minorHAnsi" w:hAnsiTheme="minorHAnsi" w:cstheme="minorHAnsi"/>
          <w:b/>
          <w:i/>
        </w:rPr>
      </w:pPr>
    </w:p>
    <w:p w14:paraId="0B94C943" w14:textId="77777777" w:rsidR="00712863" w:rsidRDefault="00712863" w:rsidP="00E13283">
      <w:pPr>
        <w:ind w:left="5940"/>
        <w:rPr>
          <w:rFonts w:asciiTheme="minorHAnsi" w:hAnsiTheme="minorHAnsi" w:cstheme="minorHAnsi"/>
          <w:b/>
        </w:rPr>
      </w:pPr>
    </w:p>
    <w:p w14:paraId="53EA665A" w14:textId="77777777" w:rsidR="00616AA7" w:rsidRDefault="00616AA7" w:rsidP="00E13283">
      <w:pPr>
        <w:ind w:left="5940"/>
        <w:rPr>
          <w:rFonts w:asciiTheme="minorHAnsi" w:hAnsiTheme="minorHAnsi" w:cstheme="minorHAnsi"/>
          <w:b/>
        </w:rPr>
      </w:pPr>
    </w:p>
    <w:p w14:paraId="61A389F8" w14:textId="77777777" w:rsidR="00616AA7" w:rsidRPr="006C09C5" w:rsidRDefault="00616AA7" w:rsidP="00E13283">
      <w:pPr>
        <w:ind w:left="5940"/>
        <w:rPr>
          <w:rFonts w:asciiTheme="minorHAnsi" w:hAnsiTheme="minorHAnsi" w:cstheme="minorHAnsi"/>
          <w:b/>
        </w:rPr>
      </w:pPr>
    </w:p>
    <w:p w14:paraId="1CC39968" w14:textId="1EAB02B0" w:rsidR="00E13283" w:rsidRPr="006C09C5" w:rsidRDefault="00C12A30" w:rsidP="005235F7">
      <w:pPr>
        <w:tabs>
          <w:tab w:val="center" w:pos="4677"/>
          <w:tab w:val="left" w:pos="7333"/>
        </w:tabs>
        <w:ind w:left="5940" w:hanging="5940"/>
        <w:jc w:val="center"/>
        <w:rPr>
          <w:rFonts w:asciiTheme="minorHAnsi" w:hAnsiTheme="minorHAnsi" w:cstheme="minorHAnsi"/>
          <w:b/>
        </w:rPr>
      </w:pPr>
      <w:r w:rsidRPr="006C09C5">
        <w:rPr>
          <w:rFonts w:asciiTheme="minorHAnsi" w:hAnsiTheme="minorHAnsi" w:cstheme="minorHAnsi"/>
          <w:b/>
        </w:rPr>
        <w:t>Nisko,</w:t>
      </w:r>
      <w:r w:rsidR="00E56C3A" w:rsidRPr="006C09C5">
        <w:rPr>
          <w:rFonts w:asciiTheme="minorHAnsi" w:hAnsiTheme="minorHAnsi" w:cstheme="minorHAnsi"/>
          <w:b/>
        </w:rPr>
        <w:t xml:space="preserve"> </w:t>
      </w:r>
      <w:r w:rsidR="009E5652">
        <w:rPr>
          <w:rFonts w:asciiTheme="minorHAnsi" w:hAnsiTheme="minorHAnsi" w:cstheme="minorHAnsi"/>
          <w:b/>
        </w:rPr>
        <w:t>Kwiecień</w:t>
      </w:r>
      <w:r w:rsidR="00426420">
        <w:rPr>
          <w:rFonts w:asciiTheme="minorHAnsi" w:hAnsiTheme="minorHAnsi" w:cstheme="minorHAnsi"/>
          <w:b/>
        </w:rPr>
        <w:t xml:space="preserve"> </w:t>
      </w:r>
      <w:r w:rsidRPr="006C09C5">
        <w:rPr>
          <w:rFonts w:asciiTheme="minorHAnsi" w:hAnsiTheme="minorHAnsi" w:cstheme="minorHAnsi"/>
          <w:b/>
        </w:rPr>
        <w:t>202</w:t>
      </w:r>
      <w:r w:rsidR="00AE455A">
        <w:rPr>
          <w:rFonts w:asciiTheme="minorHAnsi" w:hAnsiTheme="minorHAnsi" w:cstheme="minorHAnsi"/>
          <w:b/>
        </w:rPr>
        <w:t>6</w:t>
      </w:r>
    </w:p>
    <w:p w14:paraId="0EDD4589" w14:textId="77777777" w:rsidR="008930EF" w:rsidRDefault="00E13283" w:rsidP="00AD0FD0">
      <w:pPr>
        <w:pStyle w:val="Nagwek1"/>
        <w:rPr>
          <w:rFonts w:asciiTheme="minorHAnsi" w:hAnsiTheme="minorHAnsi" w:cstheme="minorHAnsi"/>
          <w:sz w:val="24"/>
          <w:szCs w:val="24"/>
        </w:rPr>
      </w:pPr>
      <w:r w:rsidRPr="006C09C5">
        <w:rPr>
          <w:rFonts w:asciiTheme="minorHAnsi" w:hAnsiTheme="minorHAnsi" w:cstheme="minorHAnsi"/>
          <w:sz w:val="24"/>
          <w:szCs w:val="24"/>
        </w:rPr>
        <w:br w:type="page"/>
      </w:r>
    </w:p>
    <w:sdt>
      <w:sdtPr>
        <w:rPr>
          <w:rFonts w:ascii="Calibri" w:eastAsia="Times New Roman" w:hAnsi="Calibri" w:cs="Times New Roman"/>
          <w:color w:val="auto"/>
          <w:sz w:val="24"/>
          <w:szCs w:val="24"/>
        </w:rPr>
        <w:id w:val="-1532797627"/>
        <w:docPartObj>
          <w:docPartGallery w:val="Table of Contents"/>
          <w:docPartUnique/>
        </w:docPartObj>
      </w:sdtPr>
      <w:sdtEndPr>
        <w:rPr>
          <w:rFonts w:eastAsia="SimSun"/>
          <w:b/>
          <w:bCs/>
        </w:rPr>
      </w:sdtEndPr>
      <w:sdtContent>
        <w:p w14:paraId="3E8A0197" w14:textId="1532A0DD" w:rsidR="00F167BE" w:rsidRPr="006210A7" w:rsidRDefault="00F167BE">
          <w:pPr>
            <w:pStyle w:val="Nagwekspisutreci"/>
            <w:rPr>
              <w:b/>
              <w:bCs/>
              <w:color w:val="000000" w:themeColor="text1"/>
              <w:sz w:val="24"/>
              <w:szCs w:val="24"/>
            </w:rPr>
          </w:pPr>
          <w:r w:rsidRPr="006210A7">
            <w:rPr>
              <w:b/>
              <w:bCs/>
              <w:color w:val="000000" w:themeColor="text1"/>
              <w:sz w:val="24"/>
              <w:szCs w:val="24"/>
            </w:rPr>
            <w:t>Spis treści</w:t>
          </w:r>
        </w:p>
        <w:p w14:paraId="239178F3" w14:textId="0DFCDACD" w:rsidR="00F81D75" w:rsidRDefault="00A66A73">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r>
            <w:fldChar w:fldCharType="begin"/>
          </w:r>
          <w:r>
            <w:instrText xml:space="preserve"> TOC \o "1-1" \h \z \u </w:instrText>
          </w:r>
          <w:r>
            <w:fldChar w:fldCharType="separate"/>
          </w:r>
          <w:hyperlink w:anchor="_Toc222903475" w:history="1">
            <w:r w:rsidR="00F81D75" w:rsidRPr="00216347">
              <w:rPr>
                <w:rStyle w:val="Hipercze"/>
                <w:rFonts w:cs="Calibri"/>
                <w:noProof/>
              </w:rPr>
              <w:t>1.</w:t>
            </w:r>
            <w:r w:rsidR="00F81D75">
              <w:rPr>
                <w:rFonts w:asciiTheme="minorHAnsi" w:eastAsiaTheme="minorEastAsia" w:hAnsiTheme="minorHAnsi" w:cstheme="minorBidi"/>
                <w:b w:val="0"/>
                <w:bCs w:val="0"/>
                <w:caps w:val="0"/>
                <w:noProof/>
                <w:kern w:val="2"/>
                <w:sz w:val="24"/>
                <w14:ligatures w14:val="standardContextual"/>
              </w:rPr>
              <w:tab/>
            </w:r>
            <w:r w:rsidR="00F81D75" w:rsidRPr="00216347">
              <w:rPr>
                <w:rStyle w:val="Hipercze"/>
                <w:rFonts w:cstheme="minorHAnsi"/>
                <w:noProof/>
              </w:rPr>
              <w:t>Nazwa oraz adres Zamawiającego</w:t>
            </w:r>
            <w:r w:rsidR="00F81D75">
              <w:rPr>
                <w:noProof/>
                <w:webHidden/>
              </w:rPr>
              <w:tab/>
            </w:r>
            <w:r w:rsidR="00F81D75">
              <w:rPr>
                <w:noProof/>
                <w:webHidden/>
              </w:rPr>
              <w:fldChar w:fldCharType="begin"/>
            </w:r>
            <w:r w:rsidR="00F81D75">
              <w:rPr>
                <w:noProof/>
                <w:webHidden/>
              </w:rPr>
              <w:instrText xml:space="preserve"> PAGEREF _Toc222903475 \h </w:instrText>
            </w:r>
            <w:r w:rsidR="00F81D75">
              <w:rPr>
                <w:noProof/>
                <w:webHidden/>
              </w:rPr>
            </w:r>
            <w:r w:rsidR="00F81D75">
              <w:rPr>
                <w:noProof/>
                <w:webHidden/>
              </w:rPr>
              <w:fldChar w:fldCharType="separate"/>
            </w:r>
            <w:r w:rsidR="00F20819">
              <w:rPr>
                <w:noProof/>
                <w:webHidden/>
              </w:rPr>
              <w:t>3</w:t>
            </w:r>
            <w:r w:rsidR="00F81D75">
              <w:rPr>
                <w:noProof/>
                <w:webHidden/>
              </w:rPr>
              <w:fldChar w:fldCharType="end"/>
            </w:r>
          </w:hyperlink>
        </w:p>
        <w:p w14:paraId="1ED9BF59" w14:textId="7A4BDF7A"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76" w:history="1">
            <w:r w:rsidRPr="00216347">
              <w:rPr>
                <w:rStyle w:val="Hipercze"/>
                <w:rFonts w:cs="Calibri"/>
                <w:noProof/>
              </w:rPr>
              <w:t>2.</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Tryb udzielenia zamówienia</w:t>
            </w:r>
            <w:r>
              <w:rPr>
                <w:noProof/>
                <w:webHidden/>
              </w:rPr>
              <w:tab/>
            </w:r>
            <w:r>
              <w:rPr>
                <w:noProof/>
                <w:webHidden/>
              </w:rPr>
              <w:fldChar w:fldCharType="begin"/>
            </w:r>
            <w:r>
              <w:rPr>
                <w:noProof/>
                <w:webHidden/>
              </w:rPr>
              <w:instrText xml:space="preserve"> PAGEREF _Toc222903476 \h </w:instrText>
            </w:r>
            <w:r>
              <w:rPr>
                <w:noProof/>
                <w:webHidden/>
              </w:rPr>
            </w:r>
            <w:r>
              <w:rPr>
                <w:noProof/>
                <w:webHidden/>
              </w:rPr>
              <w:fldChar w:fldCharType="separate"/>
            </w:r>
            <w:r w:rsidR="00F20819">
              <w:rPr>
                <w:noProof/>
                <w:webHidden/>
              </w:rPr>
              <w:t>3</w:t>
            </w:r>
            <w:r>
              <w:rPr>
                <w:noProof/>
                <w:webHidden/>
              </w:rPr>
              <w:fldChar w:fldCharType="end"/>
            </w:r>
          </w:hyperlink>
        </w:p>
        <w:p w14:paraId="228E6E3C" w14:textId="03AE2495"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77" w:history="1">
            <w:r w:rsidRPr="00216347">
              <w:rPr>
                <w:rStyle w:val="Hipercze"/>
                <w:rFonts w:cs="Calibri"/>
                <w:noProof/>
              </w:rPr>
              <w:t>3.</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INFORMACJE OGÓLNE</w:t>
            </w:r>
            <w:r>
              <w:rPr>
                <w:noProof/>
                <w:webHidden/>
              </w:rPr>
              <w:tab/>
            </w:r>
            <w:r>
              <w:rPr>
                <w:noProof/>
                <w:webHidden/>
              </w:rPr>
              <w:fldChar w:fldCharType="begin"/>
            </w:r>
            <w:r>
              <w:rPr>
                <w:noProof/>
                <w:webHidden/>
              </w:rPr>
              <w:instrText xml:space="preserve"> PAGEREF _Toc222903477 \h </w:instrText>
            </w:r>
            <w:r>
              <w:rPr>
                <w:noProof/>
                <w:webHidden/>
              </w:rPr>
            </w:r>
            <w:r>
              <w:rPr>
                <w:noProof/>
                <w:webHidden/>
              </w:rPr>
              <w:fldChar w:fldCharType="separate"/>
            </w:r>
            <w:r w:rsidR="00F20819">
              <w:rPr>
                <w:noProof/>
                <w:webHidden/>
              </w:rPr>
              <w:t>3</w:t>
            </w:r>
            <w:r>
              <w:rPr>
                <w:noProof/>
                <w:webHidden/>
              </w:rPr>
              <w:fldChar w:fldCharType="end"/>
            </w:r>
          </w:hyperlink>
        </w:p>
        <w:p w14:paraId="4D27B06A" w14:textId="787E0EC4"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78" w:history="1">
            <w:r w:rsidRPr="00216347">
              <w:rPr>
                <w:rStyle w:val="Hipercze"/>
                <w:rFonts w:cs="Calibri"/>
                <w:noProof/>
              </w:rPr>
              <w:t>4.</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Opis przedmiotu zamówienia</w:t>
            </w:r>
            <w:r>
              <w:rPr>
                <w:noProof/>
                <w:webHidden/>
              </w:rPr>
              <w:tab/>
            </w:r>
            <w:r>
              <w:rPr>
                <w:noProof/>
                <w:webHidden/>
              </w:rPr>
              <w:fldChar w:fldCharType="begin"/>
            </w:r>
            <w:r>
              <w:rPr>
                <w:noProof/>
                <w:webHidden/>
              </w:rPr>
              <w:instrText xml:space="preserve"> PAGEREF _Toc222903478 \h </w:instrText>
            </w:r>
            <w:r>
              <w:rPr>
                <w:noProof/>
                <w:webHidden/>
              </w:rPr>
            </w:r>
            <w:r>
              <w:rPr>
                <w:noProof/>
                <w:webHidden/>
              </w:rPr>
              <w:fldChar w:fldCharType="separate"/>
            </w:r>
            <w:r w:rsidR="00F20819">
              <w:rPr>
                <w:noProof/>
                <w:webHidden/>
              </w:rPr>
              <w:t>4</w:t>
            </w:r>
            <w:r>
              <w:rPr>
                <w:noProof/>
                <w:webHidden/>
              </w:rPr>
              <w:fldChar w:fldCharType="end"/>
            </w:r>
          </w:hyperlink>
        </w:p>
        <w:p w14:paraId="06A7AA54" w14:textId="5D99EE9A"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79" w:history="1">
            <w:r w:rsidRPr="00216347">
              <w:rPr>
                <w:rStyle w:val="Hipercze"/>
                <w:rFonts w:cs="Calibri"/>
                <w:noProof/>
              </w:rPr>
              <w:t>5.</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Termin wykonania zamówienia</w:t>
            </w:r>
            <w:r>
              <w:rPr>
                <w:noProof/>
                <w:webHidden/>
              </w:rPr>
              <w:tab/>
            </w:r>
            <w:r>
              <w:rPr>
                <w:noProof/>
                <w:webHidden/>
              </w:rPr>
              <w:fldChar w:fldCharType="begin"/>
            </w:r>
            <w:r>
              <w:rPr>
                <w:noProof/>
                <w:webHidden/>
              </w:rPr>
              <w:instrText xml:space="preserve"> PAGEREF _Toc222903479 \h </w:instrText>
            </w:r>
            <w:r>
              <w:rPr>
                <w:noProof/>
                <w:webHidden/>
              </w:rPr>
            </w:r>
            <w:r>
              <w:rPr>
                <w:noProof/>
                <w:webHidden/>
              </w:rPr>
              <w:fldChar w:fldCharType="separate"/>
            </w:r>
            <w:r w:rsidR="00F20819">
              <w:rPr>
                <w:noProof/>
                <w:webHidden/>
              </w:rPr>
              <w:t>8</w:t>
            </w:r>
            <w:r>
              <w:rPr>
                <w:noProof/>
                <w:webHidden/>
              </w:rPr>
              <w:fldChar w:fldCharType="end"/>
            </w:r>
          </w:hyperlink>
        </w:p>
        <w:p w14:paraId="693E077E" w14:textId="04DD5AD2"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80" w:history="1">
            <w:r w:rsidRPr="00216347">
              <w:rPr>
                <w:rStyle w:val="Hipercze"/>
                <w:rFonts w:cs="Calibri"/>
                <w:noProof/>
              </w:rPr>
              <w:t>6.</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INFORMACJA O WarunkACH udziału w postępowaniu</w:t>
            </w:r>
            <w:r>
              <w:rPr>
                <w:noProof/>
                <w:webHidden/>
              </w:rPr>
              <w:tab/>
            </w:r>
            <w:r>
              <w:rPr>
                <w:noProof/>
                <w:webHidden/>
              </w:rPr>
              <w:fldChar w:fldCharType="begin"/>
            </w:r>
            <w:r>
              <w:rPr>
                <w:noProof/>
                <w:webHidden/>
              </w:rPr>
              <w:instrText xml:space="preserve"> PAGEREF _Toc222903480 \h </w:instrText>
            </w:r>
            <w:r>
              <w:rPr>
                <w:noProof/>
                <w:webHidden/>
              </w:rPr>
            </w:r>
            <w:r>
              <w:rPr>
                <w:noProof/>
                <w:webHidden/>
              </w:rPr>
              <w:fldChar w:fldCharType="separate"/>
            </w:r>
            <w:r w:rsidR="00F20819">
              <w:rPr>
                <w:noProof/>
                <w:webHidden/>
              </w:rPr>
              <w:t>8</w:t>
            </w:r>
            <w:r>
              <w:rPr>
                <w:noProof/>
                <w:webHidden/>
              </w:rPr>
              <w:fldChar w:fldCharType="end"/>
            </w:r>
          </w:hyperlink>
        </w:p>
        <w:p w14:paraId="0BB268B5" w14:textId="6A31CCC1"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81" w:history="1">
            <w:r w:rsidRPr="00216347">
              <w:rPr>
                <w:rStyle w:val="Hipercze"/>
                <w:rFonts w:cs="Calibri"/>
                <w:noProof/>
              </w:rPr>
              <w:t>7.</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Podstawy wykluczenia WYKONAWCY Z POSTĘPOWANIA</w:t>
            </w:r>
            <w:r>
              <w:rPr>
                <w:noProof/>
                <w:webHidden/>
              </w:rPr>
              <w:tab/>
            </w:r>
            <w:r>
              <w:rPr>
                <w:noProof/>
                <w:webHidden/>
              </w:rPr>
              <w:fldChar w:fldCharType="begin"/>
            </w:r>
            <w:r>
              <w:rPr>
                <w:noProof/>
                <w:webHidden/>
              </w:rPr>
              <w:instrText xml:space="preserve"> PAGEREF _Toc222903481 \h </w:instrText>
            </w:r>
            <w:r>
              <w:rPr>
                <w:noProof/>
                <w:webHidden/>
              </w:rPr>
            </w:r>
            <w:r>
              <w:rPr>
                <w:noProof/>
                <w:webHidden/>
              </w:rPr>
              <w:fldChar w:fldCharType="separate"/>
            </w:r>
            <w:r w:rsidR="00F20819">
              <w:rPr>
                <w:noProof/>
                <w:webHidden/>
              </w:rPr>
              <w:t>10</w:t>
            </w:r>
            <w:r>
              <w:rPr>
                <w:noProof/>
                <w:webHidden/>
              </w:rPr>
              <w:fldChar w:fldCharType="end"/>
            </w:r>
          </w:hyperlink>
        </w:p>
        <w:p w14:paraId="5667ABDD" w14:textId="092DF2D4"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82" w:history="1">
            <w:r w:rsidRPr="00216347">
              <w:rPr>
                <w:rStyle w:val="Hipercze"/>
                <w:rFonts w:cs="Calibri"/>
                <w:noProof/>
              </w:rPr>
              <w:t>8.</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INFORMACJA O WYMAGANYCH DOKUMENTACH I PODMIOTOWYCH ŚRODKACH DOWODOWYCH</w:t>
            </w:r>
            <w:r>
              <w:rPr>
                <w:noProof/>
                <w:webHidden/>
              </w:rPr>
              <w:tab/>
            </w:r>
            <w:r>
              <w:rPr>
                <w:noProof/>
                <w:webHidden/>
              </w:rPr>
              <w:fldChar w:fldCharType="begin"/>
            </w:r>
            <w:r>
              <w:rPr>
                <w:noProof/>
                <w:webHidden/>
              </w:rPr>
              <w:instrText xml:space="preserve"> PAGEREF _Toc222903482 \h </w:instrText>
            </w:r>
            <w:r>
              <w:rPr>
                <w:noProof/>
                <w:webHidden/>
              </w:rPr>
            </w:r>
            <w:r>
              <w:rPr>
                <w:noProof/>
                <w:webHidden/>
              </w:rPr>
              <w:fldChar w:fldCharType="separate"/>
            </w:r>
            <w:r w:rsidR="00F20819">
              <w:rPr>
                <w:noProof/>
                <w:webHidden/>
              </w:rPr>
              <w:t>13</w:t>
            </w:r>
            <w:r>
              <w:rPr>
                <w:noProof/>
                <w:webHidden/>
              </w:rPr>
              <w:fldChar w:fldCharType="end"/>
            </w:r>
          </w:hyperlink>
        </w:p>
        <w:p w14:paraId="62391B65" w14:textId="43080B1E"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83" w:history="1">
            <w:r w:rsidRPr="00216347">
              <w:rPr>
                <w:rStyle w:val="Hipercze"/>
                <w:rFonts w:cs="Calibri"/>
                <w:noProof/>
              </w:rPr>
              <w:t>9.</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INFORMACJA DLA WYKONAWCÓW POLEGAJĄCYCH NA ZASOBACH podmiotów trzecich</w:t>
            </w:r>
            <w:r>
              <w:rPr>
                <w:noProof/>
                <w:webHidden/>
              </w:rPr>
              <w:tab/>
            </w:r>
            <w:r>
              <w:rPr>
                <w:noProof/>
                <w:webHidden/>
              </w:rPr>
              <w:fldChar w:fldCharType="begin"/>
            </w:r>
            <w:r>
              <w:rPr>
                <w:noProof/>
                <w:webHidden/>
              </w:rPr>
              <w:instrText xml:space="preserve"> PAGEREF _Toc222903483 \h </w:instrText>
            </w:r>
            <w:r>
              <w:rPr>
                <w:noProof/>
                <w:webHidden/>
              </w:rPr>
            </w:r>
            <w:r>
              <w:rPr>
                <w:noProof/>
                <w:webHidden/>
              </w:rPr>
              <w:fldChar w:fldCharType="separate"/>
            </w:r>
            <w:r w:rsidR="00F20819">
              <w:rPr>
                <w:noProof/>
                <w:webHidden/>
              </w:rPr>
              <w:t>18</w:t>
            </w:r>
            <w:r>
              <w:rPr>
                <w:noProof/>
                <w:webHidden/>
              </w:rPr>
              <w:fldChar w:fldCharType="end"/>
            </w:r>
          </w:hyperlink>
        </w:p>
        <w:p w14:paraId="43DCD0ED" w14:textId="4A463BB6"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84" w:history="1">
            <w:r w:rsidRPr="00216347">
              <w:rPr>
                <w:rStyle w:val="Hipercze"/>
                <w:rFonts w:cs="Calibri"/>
                <w:noProof/>
              </w:rPr>
              <w:t>10.</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INFORMACJE DLA WYKONAWCÓW ZAMIERZAJĄCYCH POWIERZYĆ WYKONANIE CZĘŚCI ZAMÓWIENIA PODWYKONAWCOM</w:t>
            </w:r>
            <w:r>
              <w:rPr>
                <w:noProof/>
                <w:webHidden/>
              </w:rPr>
              <w:tab/>
            </w:r>
            <w:r>
              <w:rPr>
                <w:noProof/>
                <w:webHidden/>
              </w:rPr>
              <w:fldChar w:fldCharType="begin"/>
            </w:r>
            <w:r>
              <w:rPr>
                <w:noProof/>
                <w:webHidden/>
              </w:rPr>
              <w:instrText xml:space="preserve"> PAGEREF _Toc222903484 \h </w:instrText>
            </w:r>
            <w:r>
              <w:rPr>
                <w:noProof/>
                <w:webHidden/>
              </w:rPr>
            </w:r>
            <w:r>
              <w:rPr>
                <w:noProof/>
                <w:webHidden/>
              </w:rPr>
              <w:fldChar w:fldCharType="separate"/>
            </w:r>
            <w:r w:rsidR="00F20819">
              <w:rPr>
                <w:noProof/>
                <w:webHidden/>
              </w:rPr>
              <w:t>19</w:t>
            </w:r>
            <w:r>
              <w:rPr>
                <w:noProof/>
                <w:webHidden/>
              </w:rPr>
              <w:fldChar w:fldCharType="end"/>
            </w:r>
          </w:hyperlink>
        </w:p>
        <w:p w14:paraId="0947E8C5" w14:textId="1CF55FF9"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85" w:history="1">
            <w:r w:rsidRPr="00216347">
              <w:rPr>
                <w:rStyle w:val="Hipercze"/>
                <w:rFonts w:cs="Calibri"/>
                <w:noProof/>
              </w:rPr>
              <w:t>11.</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Informacja dla wykonawców wspólnie ubiegających się o udzielenie zamówienia</w:t>
            </w:r>
            <w:r>
              <w:rPr>
                <w:noProof/>
                <w:webHidden/>
              </w:rPr>
              <w:tab/>
            </w:r>
            <w:r>
              <w:rPr>
                <w:noProof/>
                <w:webHidden/>
              </w:rPr>
              <w:fldChar w:fldCharType="begin"/>
            </w:r>
            <w:r>
              <w:rPr>
                <w:noProof/>
                <w:webHidden/>
              </w:rPr>
              <w:instrText xml:space="preserve"> PAGEREF _Toc222903485 \h </w:instrText>
            </w:r>
            <w:r>
              <w:rPr>
                <w:noProof/>
                <w:webHidden/>
              </w:rPr>
            </w:r>
            <w:r>
              <w:rPr>
                <w:noProof/>
                <w:webHidden/>
              </w:rPr>
              <w:fldChar w:fldCharType="separate"/>
            </w:r>
            <w:r w:rsidR="00F20819">
              <w:rPr>
                <w:noProof/>
                <w:webHidden/>
              </w:rPr>
              <w:t>19</w:t>
            </w:r>
            <w:r>
              <w:rPr>
                <w:noProof/>
                <w:webHidden/>
              </w:rPr>
              <w:fldChar w:fldCharType="end"/>
            </w:r>
          </w:hyperlink>
        </w:p>
        <w:p w14:paraId="26B98AC9" w14:textId="2DF44C5C"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86" w:history="1">
            <w:r w:rsidRPr="00216347">
              <w:rPr>
                <w:rStyle w:val="Hipercze"/>
                <w:rFonts w:cs="Calibri"/>
                <w:noProof/>
              </w:rPr>
              <w:t>12.</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Informacje o sposobie porozumiewania się zamawiającego z Wykonawcami</w:t>
            </w:r>
            <w:r>
              <w:rPr>
                <w:noProof/>
                <w:webHidden/>
              </w:rPr>
              <w:tab/>
            </w:r>
            <w:r>
              <w:rPr>
                <w:noProof/>
                <w:webHidden/>
              </w:rPr>
              <w:fldChar w:fldCharType="begin"/>
            </w:r>
            <w:r>
              <w:rPr>
                <w:noProof/>
                <w:webHidden/>
              </w:rPr>
              <w:instrText xml:space="preserve"> PAGEREF _Toc222903486 \h </w:instrText>
            </w:r>
            <w:r>
              <w:rPr>
                <w:noProof/>
                <w:webHidden/>
              </w:rPr>
            </w:r>
            <w:r>
              <w:rPr>
                <w:noProof/>
                <w:webHidden/>
              </w:rPr>
              <w:fldChar w:fldCharType="separate"/>
            </w:r>
            <w:r w:rsidR="00F20819">
              <w:rPr>
                <w:noProof/>
                <w:webHidden/>
              </w:rPr>
              <w:t>20</w:t>
            </w:r>
            <w:r>
              <w:rPr>
                <w:noProof/>
                <w:webHidden/>
              </w:rPr>
              <w:fldChar w:fldCharType="end"/>
            </w:r>
          </w:hyperlink>
        </w:p>
        <w:p w14:paraId="370E03DB" w14:textId="0A4C9CC3"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87" w:history="1">
            <w:r w:rsidRPr="00216347">
              <w:rPr>
                <w:rStyle w:val="Hipercze"/>
                <w:rFonts w:cs="Calibri"/>
                <w:noProof/>
              </w:rPr>
              <w:t>13.</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OPIS SPOSOBU UDZIELANIA WYJAŚNIEŃ TREŚCI SWZ</w:t>
            </w:r>
            <w:r>
              <w:rPr>
                <w:noProof/>
                <w:webHidden/>
              </w:rPr>
              <w:tab/>
            </w:r>
            <w:r>
              <w:rPr>
                <w:noProof/>
                <w:webHidden/>
              </w:rPr>
              <w:fldChar w:fldCharType="begin"/>
            </w:r>
            <w:r>
              <w:rPr>
                <w:noProof/>
                <w:webHidden/>
              </w:rPr>
              <w:instrText xml:space="preserve"> PAGEREF _Toc222903487 \h </w:instrText>
            </w:r>
            <w:r>
              <w:rPr>
                <w:noProof/>
                <w:webHidden/>
              </w:rPr>
            </w:r>
            <w:r>
              <w:rPr>
                <w:noProof/>
                <w:webHidden/>
              </w:rPr>
              <w:fldChar w:fldCharType="separate"/>
            </w:r>
            <w:r w:rsidR="00F20819">
              <w:rPr>
                <w:noProof/>
                <w:webHidden/>
              </w:rPr>
              <w:t>22</w:t>
            </w:r>
            <w:r>
              <w:rPr>
                <w:noProof/>
                <w:webHidden/>
              </w:rPr>
              <w:fldChar w:fldCharType="end"/>
            </w:r>
          </w:hyperlink>
        </w:p>
        <w:p w14:paraId="2FB6C34C" w14:textId="39EDC146"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88" w:history="1">
            <w:r w:rsidRPr="00216347">
              <w:rPr>
                <w:rStyle w:val="Hipercze"/>
                <w:rFonts w:cs="Calibri"/>
                <w:noProof/>
              </w:rPr>
              <w:t>14.</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Wymagania dotycz</w:t>
            </w:r>
            <w:r w:rsidRPr="00216347">
              <w:rPr>
                <w:rStyle w:val="Hipercze"/>
                <w:rFonts w:eastAsia="TimesNewRoman" w:cstheme="minorHAnsi"/>
                <w:noProof/>
              </w:rPr>
              <w:t>ą</w:t>
            </w:r>
            <w:r w:rsidRPr="00216347">
              <w:rPr>
                <w:rStyle w:val="Hipercze"/>
                <w:rFonts w:cstheme="minorHAnsi"/>
                <w:noProof/>
              </w:rPr>
              <w:t>ce wadium</w:t>
            </w:r>
            <w:r>
              <w:rPr>
                <w:noProof/>
                <w:webHidden/>
              </w:rPr>
              <w:tab/>
            </w:r>
            <w:r>
              <w:rPr>
                <w:noProof/>
                <w:webHidden/>
              </w:rPr>
              <w:fldChar w:fldCharType="begin"/>
            </w:r>
            <w:r>
              <w:rPr>
                <w:noProof/>
                <w:webHidden/>
              </w:rPr>
              <w:instrText xml:space="preserve"> PAGEREF _Toc222903488 \h </w:instrText>
            </w:r>
            <w:r>
              <w:rPr>
                <w:noProof/>
                <w:webHidden/>
              </w:rPr>
            </w:r>
            <w:r>
              <w:rPr>
                <w:noProof/>
                <w:webHidden/>
              </w:rPr>
              <w:fldChar w:fldCharType="separate"/>
            </w:r>
            <w:r w:rsidR="00F20819">
              <w:rPr>
                <w:noProof/>
                <w:webHidden/>
              </w:rPr>
              <w:t>22</w:t>
            </w:r>
            <w:r>
              <w:rPr>
                <w:noProof/>
                <w:webHidden/>
              </w:rPr>
              <w:fldChar w:fldCharType="end"/>
            </w:r>
          </w:hyperlink>
        </w:p>
        <w:p w14:paraId="116F132E" w14:textId="6A2F9D8C"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89" w:history="1">
            <w:r w:rsidRPr="00216347">
              <w:rPr>
                <w:rStyle w:val="Hipercze"/>
                <w:rFonts w:cs="Calibri"/>
                <w:noProof/>
              </w:rPr>
              <w:t>15.</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Termin zwi</w:t>
            </w:r>
            <w:r w:rsidRPr="00216347">
              <w:rPr>
                <w:rStyle w:val="Hipercze"/>
                <w:rFonts w:eastAsia="TimesNewRoman" w:cstheme="minorHAnsi"/>
                <w:noProof/>
              </w:rPr>
              <w:t>ą</w:t>
            </w:r>
            <w:r w:rsidRPr="00216347">
              <w:rPr>
                <w:rStyle w:val="Hipercze"/>
                <w:rFonts w:cstheme="minorHAnsi"/>
                <w:noProof/>
              </w:rPr>
              <w:t>zania ofert</w:t>
            </w:r>
            <w:r w:rsidRPr="00216347">
              <w:rPr>
                <w:rStyle w:val="Hipercze"/>
                <w:rFonts w:eastAsia="TimesNewRoman" w:cstheme="minorHAnsi"/>
                <w:noProof/>
              </w:rPr>
              <w:t>ą</w:t>
            </w:r>
            <w:r>
              <w:rPr>
                <w:noProof/>
                <w:webHidden/>
              </w:rPr>
              <w:tab/>
            </w:r>
            <w:r>
              <w:rPr>
                <w:noProof/>
                <w:webHidden/>
              </w:rPr>
              <w:fldChar w:fldCharType="begin"/>
            </w:r>
            <w:r>
              <w:rPr>
                <w:noProof/>
                <w:webHidden/>
              </w:rPr>
              <w:instrText xml:space="preserve"> PAGEREF _Toc222903489 \h </w:instrText>
            </w:r>
            <w:r>
              <w:rPr>
                <w:noProof/>
                <w:webHidden/>
              </w:rPr>
            </w:r>
            <w:r>
              <w:rPr>
                <w:noProof/>
                <w:webHidden/>
              </w:rPr>
              <w:fldChar w:fldCharType="separate"/>
            </w:r>
            <w:r w:rsidR="00F20819">
              <w:rPr>
                <w:noProof/>
                <w:webHidden/>
              </w:rPr>
              <w:t>22</w:t>
            </w:r>
            <w:r>
              <w:rPr>
                <w:noProof/>
                <w:webHidden/>
              </w:rPr>
              <w:fldChar w:fldCharType="end"/>
            </w:r>
          </w:hyperlink>
        </w:p>
        <w:p w14:paraId="6D3F73A5" w14:textId="2AAFAE97"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90" w:history="1">
            <w:r w:rsidRPr="00216347">
              <w:rPr>
                <w:rStyle w:val="Hipercze"/>
                <w:rFonts w:cs="Calibri"/>
                <w:noProof/>
              </w:rPr>
              <w:t>16.</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Opis sposobu przygotowywania ofert</w:t>
            </w:r>
            <w:r>
              <w:rPr>
                <w:noProof/>
                <w:webHidden/>
              </w:rPr>
              <w:tab/>
            </w:r>
            <w:r>
              <w:rPr>
                <w:noProof/>
                <w:webHidden/>
              </w:rPr>
              <w:fldChar w:fldCharType="begin"/>
            </w:r>
            <w:r>
              <w:rPr>
                <w:noProof/>
                <w:webHidden/>
              </w:rPr>
              <w:instrText xml:space="preserve"> PAGEREF _Toc222903490 \h </w:instrText>
            </w:r>
            <w:r>
              <w:rPr>
                <w:noProof/>
                <w:webHidden/>
              </w:rPr>
            </w:r>
            <w:r>
              <w:rPr>
                <w:noProof/>
                <w:webHidden/>
              </w:rPr>
              <w:fldChar w:fldCharType="separate"/>
            </w:r>
            <w:r w:rsidR="00F20819">
              <w:rPr>
                <w:noProof/>
                <w:webHidden/>
              </w:rPr>
              <w:t>22</w:t>
            </w:r>
            <w:r>
              <w:rPr>
                <w:noProof/>
                <w:webHidden/>
              </w:rPr>
              <w:fldChar w:fldCharType="end"/>
            </w:r>
          </w:hyperlink>
        </w:p>
        <w:p w14:paraId="36447A07" w14:textId="420E4B0C"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91" w:history="1">
            <w:r w:rsidRPr="00216347">
              <w:rPr>
                <w:rStyle w:val="Hipercze"/>
                <w:rFonts w:cs="Calibri"/>
                <w:noProof/>
              </w:rPr>
              <w:t>17.</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Miejsce oraz termin składania i otwarcia ofert</w:t>
            </w:r>
            <w:r>
              <w:rPr>
                <w:noProof/>
                <w:webHidden/>
              </w:rPr>
              <w:tab/>
            </w:r>
            <w:r>
              <w:rPr>
                <w:noProof/>
                <w:webHidden/>
              </w:rPr>
              <w:fldChar w:fldCharType="begin"/>
            </w:r>
            <w:r>
              <w:rPr>
                <w:noProof/>
                <w:webHidden/>
              </w:rPr>
              <w:instrText xml:space="preserve"> PAGEREF _Toc222903491 \h </w:instrText>
            </w:r>
            <w:r>
              <w:rPr>
                <w:noProof/>
                <w:webHidden/>
              </w:rPr>
            </w:r>
            <w:r>
              <w:rPr>
                <w:noProof/>
                <w:webHidden/>
              </w:rPr>
              <w:fldChar w:fldCharType="separate"/>
            </w:r>
            <w:r w:rsidR="00F20819">
              <w:rPr>
                <w:noProof/>
                <w:webHidden/>
              </w:rPr>
              <w:t>24</w:t>
            </w:r>
            <w:r>
              <w:rPr>
                <w:noProof/>
                <w:webHidden/>
              </w:rPr>
              <w:fldChar w:fldCharType="end"/>
            </w:r>
          </w:hyperlink>
        </w:p>
        <w:p w14:paraId="7C0A2665" w14:textId="7AB1320F"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92" w:history="1">
            <w:r w:rsidRPr="00216347">
              <w:rPr>
                <w:rStyle w:val="Hipercze"/>
                <w:rFonts w:cs="Calibri"/>
                <w:noProof/>
              </w:rPr>
              <w:t>18.</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termin otwarcia ofert</w:t>
            </w:r>
            <w:r>
              <w:rPr>
                <w:noProof/>
                <w:webHidden/>
              </w:rPr>
              <w:tab/>
            </w:r>
            <w:r>
              <w:rPr>
                <w:noProof/>
                <w:webHidden/>
              </w:rPr>
              <w:fldChar w:fldCharType="begin"/>
            </w:r>
            <w:r>
              <w:rPr>
                <w:noProof/>
                <w:webHidden/>
              </w:rPr>
              <w:instrText xml:space="preserve"> PAGEREF _Toc222903492 \h </w:instrText>
            </w:r>
            <w:r>
              <w:rPr>
                <w:noProof/>
                <w:webHidden/>
              </w:rPr>
            </w:r>
            <w:r>
              <w:rPr>
                <w:noProof/>
                <w:webHidden/>
              </w:rPr>
              <w:fldChar w:fldCharType="separate"/>
            </w:r>
            <w:r w:rsidR="00F20819">
              <w:rPr>
                <w:noProof/>
                <w:webHidden/>
              </w:rPr>
              <w:t>24</w:t>
            </w:r>
            <w:r>
              <w:rPr>
                <w:noProof/>
                <w:webHidden/>
              </w:rPr>
              <w:fldChar w:fldCharType="end"/>
            </w:r>
          </w:hyperlink>
        </w:p>
        <w:p w14:paraId="2C6FF850" w14:textId="28253CA4"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93" w:history="1">
            <w:r w:rsidRPr="00216347">
              <w:rPr>
                <w:rStyle w:val="Hipercze"/>
                <w:rFonts w:cs="Calibri"/>
                <w:noProof/>
              </w:rPr>
              <w:t>19.</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Opis sposobu obliczenia ceny</w:t>
            </w:r>
            <w:r>
              <w:rPr>
                <w:noProof/>
                <w:webHidden/>
              </w:rPr>
              <w:tab/>
            </w:r>
            <w:r>
              <w:rPr>
                <w:noProof/>
                <w:webHidden/>
              </w:rPr>
              <w:fldChar w:fldCharType="begin"/>
            </w:r>
            <w:r>
              <w:rPr>
                <w:noProof/>
                <w:webHidden/>
              </w:rPr>
              <w:instrText xml:space="preserve"> PAGEREF _Toc222903493 \h </w:instrText>
            </w:r>
            <w:r>
              <w:rPr>
                <w:noProof/>
                <w:webHidden/>
              </w:rPr>
            </w:r>
            <w:r>
              <w:rPr>
                <w:noProof/>
                <w:webHidden/>
              </w:rPr>
              <w:fldChar w:fldCharType="separate"/>
            </w:r>
            <w:r w:rsidR="00F20819">
              <w:rPr>
                <w:noProof/>
                <w:webHidden/>
              </w:rPr>
              <w:t>25</w:t>
            </w:r>
            <w:r>
              <w:rPr>
                <w:noProof/>
                <w:webHidden/>
              </w:rPr>
              <w:fldChar w:fldCharType="end"/>
            </w:r>
          </w:hyperlink>
        </w:p>
        <w:p w14:paraId="5E95E635" w14:textId="49B3EED7"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94" w:history="1">
            <w:r w:rsidRPr="00216347">
              <w:rPr>
                <w:rStyle w:val="Hipercze"/>
                <w:rFonts w:cs="Calibri"/>
                <w:noProof/>
              </w:rPr>
              <w:t>20.</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Opis kryteriów OCENY OFERT, WRAZ Z PODANIEM WAG TYCH kryteriów i sposobu oceny ofert</w:t>
            </w:r>
            <w:r>
              <w:rPr>
                <w:noProof/>
                <w:webHidden/>
              </w:rPr>
              <w:tab/>
            </w:r>
            <w:r>
              <w:rPr>
                <w:noProof/>
                <w:webHidden/>
              </w:rPr>
              <w:fldChar w:fldCharType="begin"/>
            </w:r>
            <w:r>
              <w:rPr>
                <w:noProof/>
                <w:webHidden/>
              </w:rPr>
              <w:instrText xml:space="preserve"> PAGEREF _Toc222903494 \h </w:instrText>
            </w:r>
            <w:r>
              <w:rPr>
                <w:noProof/>
                <w:webHidden/>
              </w:rPr>
            </w:r>
            <w:r>
              <w:rPr>
                <w:noProof/>
                <w:webHidden/>
              </w:rPr>
              <w:fldChar w:fldCharType="separate"/>
            </w:r>
            <w:r w:rsidR="00F20819">
              <w:rPr>
                <w:noProof/>
                <w:webHidden/>
              </w:rPr>
              <w:t>25</w:t>
            </w:r>
            <w:r>
              <w:rPr>
                <w:noProof/>
                <w:webHidden/>
              </w:rPr>
              <w:fldChar w:fldCharType="end"/>
            </w:r>
          </w:hyperlink>
        </w:p>
        <w:p w14:paraId="37AD7498" w14:textId="71FB219E"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95" w:history="1">
            <w:r w:rsidRPr="00216347">
              <w:rPr>
                <w:rStyle w:val="Hipercze"/>
                <w:rFonts w:cs="Calibri"/>
                <w:noProof/>
              </w:rPr>
              <w:t>21.</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UDZIELENIE ZAMÓWIENIA</w:t>
            </w:r>
            <w:r>
              <w:rPr>
                <w:noProof/>
                <w:webHidden/>
              </w:rPr>
              <w:tab/>
            </w:r>
            <w:r>
              <w:rPr>
                <w:noProof/>
                <w:webHidden/>
              </w:rPr>
              <w:fldChar w:fldCharType="begin"/>
            </w:r>
            <w:r>
              <w:rPr>
                <w:noProof/>
                <w:webHidden/>
              </w:rPr>
              <w:instrText xml:space="preserve"> PAGEREF _Toc222903495 \h </w:instrText>
            </w:r>
            <w:r>
              <w:rPr>
                <w:noProof/>
                <w:webHidden/>
              </w:rPr>
            </w:r>
            <w:r>
              <w:rPr>
                <w:noProof/>
                <w:webHidden/>
              </w:rPr>
              <w:fldChar w:fldCharType="separate"/>
            </w:r>
            <w:r w:rsidR="00F20819">
              <w:rPr>
                <w:noProof/>
                <w:webHidden/>
              </w:rPr>
              <w:t>26</w:t>
            </w:r>
            <w:r>
              <w:rPr>
                <w:noProof/>
                <w:webHidden/>
              </w:rPr>
              <w:fldChar w:fldCharType="end"/>
            </w:r>
          </w:hyperlink>
        </w:p>
        <w:p w14:paraId="145EAFEE" w14:textId="6CCE71C7"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96" w:history="1">
            <w:r w:rsidRPr="00216347">
              <w:rPr>
                <w:rStyle w:val="Hipercze"/>
                <w:rFonts w:cs="Calibri"/>
                <w:noProof/>
              </w:rPr>
              <w:t>22.</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Informacje o formalno</w:t>
            </w:r>
            <w:r w:rsidRPr="00216347">
              <w:rPr>
                <w:rStyle w:val="Hipercze"/>
                <w:rFonts w:eastAsia="TimesNewRoman" w:cstheme="minorHAnsi"/>
                <w:noProof/>
              </w:rPr>
              <w:t>ś</w:t>
            </w:r>
            <w:r w:rsidRPr="00216347">
              <w:rPr>
                <w:rStyle w:val="Hipercze"/>
                <w:rFonts w:cstheme="minorHAnsi"/>
                <w:noProof/>
              </w:rPr>
              <w:t>ciach, jakie MUSZĄ zosta</w:t>
            </w:r>
            <w:r w:rsidRPr="00216347">
              <w:rPr>
                <w:rStyle w:val="Hipercze"/>
                <w:rFonts w:eastAsia="TimesNewRoman" w:cstheme="minorHAnsi"/>
                <w:noProof/>
              </w:rPr>
              <w:t xml:space="preserve">ć </w:t>
            </w:r>
            <w:r w:rsidRPr="00216347">
              <w:rPr>
                <w:rStyle w:val="Hipercze"/>
                <w:rFonts w:cstheme="minorHAnsi"/>
                <w:noProof/>
              </w:rPr>
              <w:t>dopełnione po wyborze oferty w celu zawarcia umowy w sprawie zamówienia publicznego</w:t>
            </w:r>
            <w:r>
              <w:rPr>
                <w:noProof/>
                <w:webHidden/>
              </w:rPr>
              <w:tab/>
            </w:r>
            <w:r>
              <w:rPr>
                <w:noProof/>
                <w:webHidden/>
              </w:rPr>
              <w:fldChar w:fldCharType="begin"/>
            </w:r>
            <w:r>
              <w:rPr>
                <w:noProof/>
                <w:webHidden/>
              </w:rPr>
              <w:instrText xml:space="preserve"> PAGEREF _Toc222903496 \h </w:instrText>
            </w:r>
            <w:r>
              <w:rPr>
                <w:noProof/>
                <w:webHidden/>
              </w:rPr>
            </w:r>
            <w:r>
              <w:rPr>
                <w:noProof/>
                <w:webHidden/>
              </w:rPr>
              <w:fldChar w:fldCharType="separate"/>
            </w:r>
            <w:r w:rsidR="00F20819">
              <w:rPr>
                <w:noProof/>
                <w:webHidden/>
              </w:rPr>
              <w:t>27</w:t>
            </w:r>
            <w:r>
              <w:rPr>
                <w:noProof/>
                <w:webHidden/>
              </w:rPr>
              <w:fldChar w:fldCharType="end"/>
            </w:r>
          </w:hyperlink>
        </w:p>
        <w:p w14:paraId="0F900698" w14:textId="78C5DAAE"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97" w:history="1">
            <w:r w:rsidRPr="00216347">
              <w:rPr>
                <w:rStyle w:val="Hipercze"/>
                <w:rFonts w:cs="Calibri"/>
                <w:noProof/>
              </w:rPr>
              <w:t>23.</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Wymagania dotycz</w:t>
            </w:r>
            <w:r w:rsidRPr="00216347">
              <w:rPr>
                <w:rStyle w:val="Hipercze"/>
                <w:rFonts w:eastAsia="TimesNewRoman" w:cstheme="minorHAnsi"/>
                <w:noProof/>
              </w:rPr>
              <w:t>ą</w:t>
            </w:r>
            <w:r w:rsidRPr="00216347">
              <w:rPr>
                <w:rStyle w:val="Hipercze"/>
                <w:rFonts w:cstheme="minorHAnsi"/>
                <w:noProof/>
              </w:rPr>
              <w:t>ce zabezpieczenia nale</w:t>
            </w:r>
            <w:r w:rsidRPr="00216347">
              <w:rPr>
                <w:rStyle w:val="Hipercze"/>
                <w:rFonts w:eastAsia="TimesNewRoman" w:cstheme="minorHAnsi"/>
                <w:noProof/>
              </w:rPr>
              <w:t>ż</w:t>
            </w:r>
            <w:r w:rsidRPr="00216347">
              <w:rPr>
                <w:rStyle w:val="Hipercze"/>
                <w:rFonts w:cstheme="minorHAnsi"/>
                <w:noProof/>
              </w:rPr>
              <w:t>ytego wykonania umowy</w:t>
            </w:r>
            <w:r>
              <w:rPr>
                <w:noProof/>
                <w:webHidden/>
              </w:rPr>
              <w:tab/>
            </w:r>
            <w:r>
              <w:rPr>
                <w:noProof/>
                <w:webHidden/>
              </w:rPr>
              <w:fldChar w:fldCharType="begin"/>
            </w:r>
            <w:r>
              <w:rPr>
                <w:noProof/>
                <w:webHidden/>
              </w:rPr>
              <w:instrText xml:space="preserve"> PAGEREF _Toc222903497 \h </w:instrText>
            </w:r>
            <w:r>
              <w:rPr>
                <w:noProof/>
                <w:webHidden/>
              </w:rPr>
            </w:r>
            <w:r>
              <w:rPr>
                <w:noProof/>
                <w:webHidden/>
              </w:rPr>
              <w:fldChar w:fldCharType="separate"/>
            </w:r>
            <w:r w:rsidR="00F20819">
              <w:rPr>
                <w:noProof/>
                <w:webHidden/>
              </w:rPr>
              <w:t>27</w:t>
            </w:r>
            <w:r>
              <w:rPr>
                <w:noProof/>
                <w:webHidden/>
              </w:rPr>
              <w:fldChar w:fldCharType="end"/>
            </w:r>
          </w:hyperlink>
        </w:p>
        <w:p w14:paraId="2359B37C" w14:textId="4F487264"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98" w:history="1">
            <w:r w:rsidRPr="00216347">
              <w:rPr>
                <w:rStyle w:val="Hipercze"/>
                <w:rFonts w:cs="Calibri"/>
                <w:noProof/>
              </w:rPr>
              <w:t>24.</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PROJEKTOWANE POSTANOWIENIA UMOWY W SPRAWIE ZAMÓWIENIA PUBLICZNEGO, KTÓRE ZOSTANĄ WPROWADZONE DO UMOWY w SPRAWIE ZAMÓWIENIA PUBLICZNEGO</w:t>
            </w:r>
            <w:r>
              <w:rPr>
                <w:noProof/>
                <w:webHidden/>
              </w:rPr>
              <w:tab/>
            </w:r>
            <w:r>
              <w:rPr>
                <w:noProof/>
                <w:webHidden/>
              </w:rPr>
              <w:fldChar w:fldCharType="begin"/>
            </w:r>
            <w:r>
              <w:rPr>
                <w:noProof/>
                <w:webHidden/>
              </w:rPr>
              <w:instrText xml:space="preserve"> PAGEREF _Toc222903498 \h </w:instrText>
            </w:r>
            <w:r>
              <w:rPr>
                <w:noProof/>
                <w:webHidden/>
              </w:rPr>
            </w:r>
            <w:r>
              <w:rPr>
                <w:noProof/>
                <w:webHidden/>
              </w:rPr>
              <w:fldChar w:fldCharType="separate"/>
            </w:r>
            <w:r w:rsidR="00F20819">
              <w:rPr>
                <w:noProof/>
                <w:webHidden/>
              </w:rPr>
              <w:t>27</w:t>
            </w:r>
            <w:r>
              <w:rPr>
                <w:noProof/>
                <w:webHidden/>
              </w:rPr>
              <w:fldChar w:fldCharType="end"/>
            </w:r>
          </w:hyperlink>
        </w:p>
        <w:p w14:paraId="434773B7" w14:textId="612795F8"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499" w:history="1">
            <w:r w:rsidRPr="00216347">
              <w:rPr>
                <w:rStyle w:val="Hipercze"/>
                <w:rFonts w:cs="Calibri"/>
                <w:noProof/>
              </w:rPr>
              <w:t>25.</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 xml:space="preserve">Pouczenie o </w:t>
            </w:r>
            <w:r w:rsidRPr="00216347">
              <w:rPr>
                <w:rStyle w:val="Hipercze"/>
                <w:rFonts w:eastAsia="TimesNewRoman" w:cstheme="minorHAnsi"/>
                <w:noProof/>
              </w:rPr>
              <w:t>ś</w:t>
            </w:r>
            <w:r w:rsidRPr="00216347">
              <w:rPr>
                <w:rStyle w:val="Hipercze"/>
                <w:rFonts w:cstheme="minorHAnsi"/>
                <w:noProof/>
              </w:rPr>
              <w:t>rodkach ochrony prawnej przysługuj</w:t>
            </w:r>
            <w:r w:rsidRPr="00216347">
              <w:rPr>
                <w:rStyle w:val="Hipercze"/>
                <w:rFonts w:eastAsia="TimesNewRoman" w:cstheme="minorHAnsi"/>
                <w:noProof/>
              </w:rPr>
              <w:t>ą</w:t>
            </w:r>
            <w:r w:rsidRPr="00216347">
              <w:rPr>
                <w:rStyle w:val="Hipercze"/>
                <w:rFonts w:cstheme="minorHAnsi"/>
                <w:noProof/>
              </w:rPr>
              <w:t>cych Wykonawcy</w:t>
            </w:r>
            <w:r>
              <w:rPr>
                <w:noProof/>
                <w:webHidden/>
              </w:rPr>
              <w:tab/>
            </w:r>
            <w:r>
              <w:rPr>
                <w:noProof/>
                <w:webHidden/>
              </w:rPr>
              <w:fldChar w:fldCharType="begin"/>
            </w:r>
            <w:r>
              <w:rPr>
                <w:noProof/>
                <w:webHidden/>
              </w:rPr>
              <w:instrText xml:space="preserve"> PAGEREF _Toc222903499 \h </w:instrText>
            </w:r>
            <w:r>
              <w:rPr>
                <w:noProof/>
                <w:webHidden/>
              </w:rPr>
            </w:r>
            <w:r>
              <w:rPr>
                <w:noProof/>
                <w:webHidden/>
              </w:rPr>
              <w:fldChar w:fldCharType="separate"/>
            </w:r>
            <w:r w:rsidR="00F20819">
              <w:rPr>
                <w:noProof/>
                <w:webHidden/>
              </w:rPr>
              <w:t>27</w:t>
            </w:r>
            <w:r>
              <w:rPr>
                <w:noProof/>
                <w:webHidden/>
              </w:rPr>
              <w:fldChar w:fldCharType="end"/>
            </w:r>
          </w:hyperlink>
        </w:p>
        <w:p w14:paraId="272EFAE4" w14:textId="1A325954"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500" w:history="1">
            <w:r w:rsidRPr="00216347">
              <w:rPr>
                <w:rStyle w:val="Hipercze"/>
                <w:rFonts w:cs="Calibri"/>
                <w:noProof/>
              </w:rPr>
              <w:t>26.</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Aukcja elektroniczna</w:t>
            </w:r>
            <w:r>
              <w:rPr>
                <w:noProof/>
                <w:webHidden/>
              </w:rPr>
              <w:tab/>
            </w:r>
            <w:r>
              <w:rPr>
                <w:noProof/>
                <w:webHidden/>
              </w:rPr>
              <w:fldChar w:fldCharType="begin"/>
            </w:r>
            <w:r>
              <w:rPr>
                <w:noProof/>
                <w:webHidden/>
              </w:rPr>
              <w:instrText xml:space="preserve"> PAGEREF _Toc222903500 \h </w:instrText>
            </w:r>
            <w:r>
              <w:rPr>
                <w:noProof/>
                <w:webHidden/>
              </w:rPr>
            </w:r>
            <w:r>
              <w:rPr>
                <w:noProof/>
                <w:webHidden/>
              </w:rPr>
              <w:fldChar w:fldCharType="separate"/>
            </w:r>
            <w:r w:rsidR="00F20819">
              <w:rPr>
                <w:noProof/>
                <w:webHidden/>
              </w:rPr>
              <w:t>28</w:t>
            </w:r>
            <w:r>
              <w:rPr>
                <w:noProof/>
                <w:webHidden/>
              </w:rPr>
              <w:fldChar w:fldCharType="end"/>
            </w:r>
          </w:hyperlink>
        </w:p>
        <w:p w14:paraId="505BB446" w14:textId="597ADC2D"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501" w:history="1">
            <w:r w:rsidRPr="00216347">
              <w:rPr>
                <w:rStyle w:val="Hipercze"/>
                <w:rFonts w:cs="Calibri"/>
                <w:noProof/>
              </w:rPr>
              <w:t>27.</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OCHRONA DANYCH OSOBOWYCH</w:t>
            </w:r>
            <w:r>
              <w:rPr>
                <w:noProof/>
                <w:webHidden/>
              </w:rPr>
              <w:tab/>
            </w:r>
            <w:r>
              <w:rPr>
                <w:noProof/>
                <w:webHidden/>
              </w:rPr>
              <w:fldChar w:fldCharType="begin"/>
            </w:r>
            <w:r>
              <w:rPr>
                <w:noProof/>
                <w:webHidden/>
              </w:rPr>
              <w:instrText xml:space="preserve"> PAGEREF _Toc222903501 \h </w:instrText>
            </w:r>
            <w:r>
              <w:rPr>
                <w:noProof/>
                <w:webHidden/>
              </w:rPr>
            </w:r>
            <w:r>
              <w:rPr>
                <w:noProof/>
                <w:webHidden/>
              </w:rPr>
              <w:fldChar w:fldCharType="separate"/>
            </w:r>
            <w:r w:rsidR="00F20819">
              <w:rPr>
                <w:noProof/>
                <w:webHidden/>
              </w:rPr>
              <w:t>28</w:t>
            </w:r>
            <w:r>
              <w:rPr>
                <w:noProof/>
                <w:webHidden/>
              </w:rPr>
              <w:fldChar w:fldCharType="end"/>
            </w:r>
          </w:hyperlink>
        </w:p>
        <w:p w14:paraId="691FCB27" w14:textId="74DE4903" w:rsidR="00F81D75" w:rsidRDefault="00F81D75">
          <w:pPr>
            <w:pStyle w:val="Spistreci1"/>
            <w:tabs>
              <w:tab w:val="left" w:pos="960"/>
              <w:tab w:val="right" w:leader="dot" w:pos="9288"/>
            </w:tabs>
            <w:rPr>
              <w:rFonts w:asciiTheme="minorHAnsi" w:eastAsiaTheme="minorEastAsia" w:hAnsiTheme="minorHAnsi" w:cstheme="minorBidi"/>
              <w:b w:val="0"/>
              <w:bCs w:val="0"/>
              <w:caps w:val="0"/>
              <w:noProof/>
              <w:kern w:val="2"/>
              <w:sz w:val="24"/>
              <w14:ligatures w14:val="standardContextual"/>
            </w:rPr>
          </w:pPr>
          <w:hyperlink w:anchor="_Toc222903502" w:history="1">
            <w:r w:rsidRPr="00216347">
              <w:rPr>
                <w:rStyle w:val="Hipercze"/>
                <w:rFonts w:cs="Calibri"/>
                <w:noProof/>
              </w:rPr>
              <w:t>28.</w:t>
            </w:r>
            <w:r>
              <w:rPr>
                <w:rFonts w:asciiTheme="minorHAnsi" w:eastAsiaTheme="minorEastAsia" w:hAnsiTheme="minorHAnsi" w:cstheme="minorBidi"/>
                <w:b w:val="0"/>
                <w:bCs w:val="0"/>
                <w:caps w:val="0"/>
                <w:noProof/>
                <w:kern w:val="2"/>
                <w:sz w:val="24"/>
                <w14:ligatures w14:val="standardContextual"/>
              </w:rPr>
              <w:tab/>
            </w:r>
            <w:r w:rsidRPr="00216347">
              <w:rPr>
                <w:rStyle w:val="Hipercze"/>
                <w:rFonts w:cstheme="minorHAnsi"/>
                <w:noProof/>
              </w:rPr>
              <w:t>Wykaz załączników do SWZ</w:t>
            </w:r>
            <w:r>
              <w:rPr>
                <w:noProof/>
                <w:webHidden/>
              </w:rPr>
              <w:tab/>
            </w:r>
            <w:r>
              <w:rPr>
                <w:noProof/>
                <w:webHidden/>
              </w:rPr>
              <w:fldChar w:fldCharType="begin"/>
            </w:r>
            <w:r>
              <w:rPr>
                <w:noProof/>
                <w:webHidden/>
              </w:rPr>
              <w:instrText xml:space="preserve"> PAGEREF _Toc222903502 \h </w:instrText>
            </w:r>
            <w:r>
              <w:rPr>
                <w:noProof/>
                <w:webHidden/>
              </w:rPr>
            </w:r>
            <w:r>
              <w:rPr>
                <w:noProof/>
                <w:webHidden/>
              </w:rPr>
              <w:fldChar w:fldCharType="separate"/>
            </w:r>
            <w:r w:rsidR="00F20819">
              <w:rPr>
                <w:noProof/>
                <w:webHidden/>
              </w:rPr>
              <w:t>30</w:t>
            </w:r>
            <w:r>
              <w:rPr>
                <w:noProof/>
                <w:webHidden/>
              </w:rPr>
              <w:fldChar w:fldCharType="end"/>
            </w:r>
          </w:hyperlink>
        </w:p>
        <w:p w14:paraId="4F6BCB68" w14:textId="03C17C53" w:rsidR="00F167BE" w:rsidRDefault="00A66A73">
          <w:r>
            <w:rPr>
              <w:rFonts w:asciiTheme="majorHAnsi" w:hAnsiTheme="majorHAnsi" w:cstheme="majorHAnsi"/>
              <w:sz w:val="22"/>
            </w:rPr>
            <w:fldChar w:fldCharType="end"/>
          </w:r>
        </w:p>
      </w:sdtContent>
    </w:sdt>
    <w:p w14:paraId="445C59D3" w14:textId="77777777" w:rsidR="00F167BE" w:rsidRDefault="00F167BE" w:rsidP="00F167BE">
      <w:pPr>
        <w:pStyle w:val="Nagwek2"/>
        <w:numPr>
          <w:ilvl w:val="0"/>
          <w:numId w:val="0"/>
        </w:numPr>
        <w:ind w:left="1287" w:hanging="360"/>
      </w:pPr>
    </w:p>
    <w:p w14:paraId="536B422C" w14:textId="54D66D2C" w:rsidR="00F167BE" w:rsidRDefault="00F167BE">
      <w:pPr>
        <w:rPr>
          <w:iCs/>
          <w:sz w:val="20"/>
          <w:szCs w:val="20"/>
        </w:rPr>
      </w:pPr>
      <w:r>
        <w:br w:type="page"/>
      </w:r>
    </w:p>
    <w:p w14:paraId="41270CFF" w14:textId="77777777" w:rsidR="00F167BE" w:rsidRPr="00F167BE" w:rsidRDefault="00F167BE" w:rsidP="00F167BE">
      <w:pPr>
        <w:pStyle w:val="Nagwek2"/>
        <w:numPr>
          <w:ilvl w:val="0"/>
          <w:numId w:val="0"/>
        </w:numPr>
        <w:ind w:left="1287" w:hanging="360"/>
      </w:pPr>
    </w:p>
    <w:p w14:paraId="6B3C9CFB" w14:textId="77777777" w:rsidR="008930EF" w:rsidRPr="006C09C5" w:rsidRDefault="008930EF">
      <w:pPr>
        <w:pStyle w:val="Nagwek1"/>
        <w:numPr>
          <w:ilvl w:val="0"/>
          <w:numId w:val="43"/>
        </w:numPr>
        <w:rPr>
          <w:rFonts w:asciiTheme="minorHAnsi" w:hAnsiTheme="minorHAnsi" w:cstheme="minorHAnsi"/>
          <w:sz w:val="24"/>
          <w:szCs w:val="24"/>
        </w:rPr>
      </w:pPr>
      <w:bookmarkStart w:id="1" w:name="_Toc222903475"/>
      <w:r w:rsidRPr="006C09C5">
        <w:rPr>
          <w:rFonts w:asciiTheme="minorHAnsi" w:hAnsiTheme="minorHAnsi" w:cstheme="minorHAnsi"/>
          <w:sz w:val="24"/>
          <w:szCs w:val="24"/>
        </w:rPr>
        <w:t>Nazwa oraz adres Zamawiającego</w:t>
      </w:r>
      <w:bookmarkEnd w:id="1"/>
    </w:p>
    <w:p w14:paraId="0F5F3861" w14:textId="77777777" w:rsidR="008930EF" w:rsidRPr="006C09C5" w:rsidRDefault="008930EF" w:rsidP="00F167BE">
      <w:pPr>
        <w:pStyle w:val="normalny0"/>
      </w:pPr>
      <w:r w:rsidRPr="006C09C5">
        <w:t>Samodzielny Publiczny Zespół Zakładów</w:t>
      </w:r>
    </w:p>
    <w:p w14:paraId="5302A9FE" w14:textId="77777777" w:rsidR="008930EF" w:rsidRPr="006C09C5" w:rsidRDefault="008930EF" w:rsidP="00F167BE">
      <w:pPr>
        <w:pStyle w:val="normalny0"/>
      </w:pPr>
      <w:r w:rsidRPr="006C09C5">
        <w:t>Opieki Zdrowotnej w Nisku</w:t>
      </w:r>
    </w:p>
    <w:p w14:paraId="28405D6D" w14:textId="77777777" w:rsidR="008930EF" w:rsidRPr="006C09C5" w:rsidRDefault="008930EF" w:rsidP="00F167BE">
      <w:pPr>
        <w:pStyle w:val="normalny0"/>
      </w:pPr>
      <w:r w:rsidRPr="006C09C5">
        <w:t>ul. Kościuszki 1, 37-400 Nisko</w:t>
      </w:r>
    </w:p>
    <w:p w14:paraId="484CE481" w14:textId="77777777" w:rsidR="008930EF" w:rsidRPr="006C09C5" w:rsidRDefault="008930EF" w:rsidP="00F167BE">
      <w:pPr>
        <w:pStyle w:val="normalny0"/>
      </w:pPr>
      <w:r w:rsidRPr="006C09C5">
        <w:t>NIP: 865-20-74-945, REGON: 000306680</w:t>
      </w:r>
    </w:p>
    <w:p w14:paraId="48E714C3" w14:textId="77777777" w:rsidR="008930EF" w:rsidRPr="006C09C5" w:rsidRDefault="008930EF" w:rsidP="00F167BE">
      <w:pPr>
        <w:pStyle w:val="normalny0"/>
      </w:pPr>
      <w:r w:rsidRPr="006C09C5">
        <w:t>Tel. (15) 8416 703, 8416 779, Fax. (15) 8416 704</w:t>
      </w:r>
    </w:p>
    <w:p w14:paraId="641445E5" w14:textId="77777777" w:rsidR="008930EF" w:rsidRPr="006C09C5" w:rsidRDefault="008930EF" w:rsidP="00F167BE">
      <w:pPr>
        <w:pStyle w:val="normalny0"/>
      </w:pPr>
      <w:r w:rsidRPr="006C09C5">
        <w:t xml:space="preserve">Adres poczty elektronicznej: </w:t>
      </w:r>
      <w:r w:rsidRPr="006C09C5">
        <w:rPr>
          <w:b/>
          <w:bCs/>
        </w:rPr>
        <w:t>przetargi@szpital-nisko.pl</w:t>
      </w:r>
    </w:p>
    <w:p w14:paraId="78CA3FD9" w14:textId="77777777" w:rsidR="008930EF" w:rsidRPr="006C09C5" w:rsidRDefault="008930EF" w:rsidP="00F167BE">
      <w:pPr>
        <w:pStyle w:val="normalny0"/>
      </w:pPr>
      <w:r w:rsidRPr="006C09C5">
        <w:t xml:space="preserve">Adres strony internetowej: </w:t>
      </w:r>
      <w:hyperlink r:id="rId8" w:history="1">
        <w:r w:rsidRPr="006C09C5">
          <w:rPr>
            <w:rStyle w:val="Hipercze"/>
            <w:b/>
            <w:bCs/>
            <w:color w:val="auto"/>
            <w:szCs w:val="24"/>
            <w:u w:val="none"/>
          </w:rPr>
          <w:t>www.szpital-nisko.pl</w:t>
        </w:r>
      </w:hyperlink>
    </w:p>
    <w:p w14:paraId="020069FD" w14:textId="0F665A81" w:rsidR="008930EF" w:rsidRDefault="008930EF" w:rsidP="00F167BE">
      <w:pPr>
        <w:pStyle w:val="normalny0"/>
        <w:rPr>
          <w:b/>
          <w:bCs/>
        </w:rPr>
      </w:pPr>
      <w:r w:rsidRPr="006C09C5">
        <w:t xml:space="preserve">Adres strony internetowej prowadzonego postępowania oraz strony, na której </w:t>
      </w:r>
      <w:r w:rsidR="00F167BE" w:rsidRPr="00F167BE">
        <w:t>ud</w:t>
      </w:r>
      <w:r w:rsidRPr="00F167BE">
        <w:t>ostępniane będą zmiany i wyjaśnienia treści SWZ oraz inne dokumenty zamówienia bez</w:t>
      </w:r>
      <w:r w:rsidRPr="006C09C5">
        <w:t xml:space="preserve">pośrednio związane z postępowaniem (adres platformy): </w:t>
      </w:r>
      <w:hyperlink r:id="rId9" w:history="1">
        <w:r w:rsidR="005B3B35" w:rsidRPr="003105F9">
          <w:rPr>
            <w:rStyle w:val="Hipercze"/>
            <w:b/>
            <w:bCs/>
          </w:rPr>
          <w:t>https://e-propublico.pl</w:t>
        </w:r>
      </w:hyperlink>
    </w:p>
    <w:p w14:paraId="0B26403A" w14:textId="27932A23" w:rsidR="005B3B35" w:rsidRDefault="00B964B5" w:rsidP="00F167BE">
      <w:pPr>
        <w:pStyle w:val="normalny0"/>
      </w:pPr>
      <w:hyperlink r:id="rId10" w:history="1">
        <w:r w:rsidRPr="00337A55">
          <w:rPr>
            <w:rStyle w:val="Hipercze"/>
          </w:rPr>
          <w:t>https://e-propublico.pl/Ogloszenia/Details/9772da93-6066-4046-b239-cf45cb012315</w:t>
        </w:r>
      </w:hyperlink>
    </w:p>
    <w:p w14:paraId="64EEAFA7" w14:textId="77777777" w:rsidR="008930EF" w:rsidRPr="006C09C5" w:rsidRDefault="008930EF" w:rsidP="00AD0FD0">
      <w:pPr>
        <w:pStyle w:val="Nagwek1"/>
        <w:rPr>
          <w:rFonts w:asciiTheme="minorHAnsi" w:hAnsiTheme="minorHAnsi" w:cstheme="minorHAnsi"/>
          <w:sz w:val="24"/>
          <w:szCs w:val="24"/>
        </w:rPr>
      </w:pPr>
      <w:bookmarkStart w:id="2" w:name="_Toc222903476"/>
      <w:r w:rsidRPr="006C09C5">
        <w:rPr>
          <w:rFonts w:asciiTheme="minorHAnsi" w:hAnsiTheme="minorHAnsi" w:cstheme="minorHAnsi"/>
          <w:sz w:val="24"/>
          <w:szCs w:val="24"/>
        </w:rPr>
        <w:t>Tryb udzielenia zamówienia</w:t>
      </w:r>
      <w:bookmarkEnd w:id="2"/>
    </w:p>
    <w:p w14:paraId="33D581F9" w14:textId="77777777" w:rsidR="008930EF" w:rsidRPr="006C09C5" w:rsidRDefault="008930EF" w:rsidP="005B3B35">
      <w:pPr>
        <w:pStyle w:val="normalny0"/>
      </w:pPr>
      <w:r w:rsidRPr="006C09C5">
        <w:t xml:space="preserve">Postępowanie o udzielenie zamówienia prowadzone jest w trybie: </w:t>
      </w:r>
      <w:r w:rsidRPr="006C09C5">
        <w:rPr>
          <w:b/>
        </w:rPr>
        <w:t>przetarg nieograniczony</w:t>
      </w:r>
      <w:r w:rsidRPr="006C09C5">
        <w:t>.</w:t>
      </w:r>
    </w:p>
    <w:p w14:paraId="20E7F1F2" w14:textId="77777777" w:rsidR="008930EF" w:rsidRPr="006C09C5" w:rsidRDefault="008930EF" w:rsidP="005B3B35">
      <w:pPr>
        <w:pStyle w:val="normalny0"/>
      </w:pPr>
      <w:r w:rsidRPr="006C09C5">
        <w:t xml:space="preserve">Przedmiotowe zamówienie obejmuje </w:t>
      </w:r>
      <w:r w:rsidRPr="00591869">
        <w:t xml:space="preserve">dwa rodzaje zamówień, tj. dostawy i usługi. Zamówienia wchodzące w skład niniejszego postępowania objęte są tym samym reżimem prawnym i do jego udzielenia stosuje się przepisy art. 27 Ustawy </w:t>
      </w:r>
      <w:proofErr w:type="spellStart"/>
      <w:r w:rsidRPr="00591869">
        <w:t>Pzp</w:t>
      </w:r>
      <w:proofErr w:type="spellEnd"/>
      <w:r w:rsidRPr="00591869">
        <w:t>.</w:t>
      </w:r>
    </w:p>
    <w:p w14:paraId="7D398523" w14:textId="77777777" w:rsidR="008930EF" w:rsidRPr="006C09C5" w:rsidRDefault="008930EF" w:rsidP="00AD0FD0">
      <w:pPr>
        <w:pStyle w:val="Nagwek1"/>
        <w:rPr>
          <w:rFonts w:asciiTheme="minorHAnsi" w:hAnsiTheme="minorHAnsi" w:cstheme="minorHAnsi"/>
          <w:sz w:val="24"/>
          <w:szCs w:val="24"/>
        </w:rPr>
      </w:pPr>
      <w:bookmarkStart w:id="3" w:name="_Toc222903477"/>
      <w:r w:rsidRPr="006C09C5">
        <w:rPr>
          <w:rFonts w:asciiTheme="minorHAnsi" w:hAnsiTheme="minorHAnsi" w:cstheme="minorHAnsi"/>
          <w:sz w:val="24"/>
          <w:szCs w:val="24"/>
        </w:rPr>
        <w:t>INFORMACJE OGÓLNE</w:t>
      </w:r>
      <w:bookmarkEnd w:id="3"/>
    </w:p>
    <w:p w14:paraId="22B580B5" w14:textId="77777777" w:rsidR="008930EF" w:rsidRPr="006C09C5" w:rsidRDefault="008930EF" w:rsidP="0093337E">
      <w:pPr>
        <w:numPr>
          <w:ilvl w:val="1"/>
          <w:numId w:val="1"/>
        </w:numPr>
        <w:tabs>
          <w:tab w:val="clear" w:pos="4508"/>
        </w:tabs>
        <w:spacing w:line="288" w:lineRule="auto"/>
        <w:ind w:left="567" w:hanging="567"/>
        <w:outlineLvl w:val="1"/>
        <w:rPr>
          <w:rFonts w:asciiTheme="minorHAnsi" w:hAnsiTheme="minorHAnsi" w:cstheme="minorHAnsi"/>
        </w:rPr>
      </w:pPr>
      <w:r w:rsidRPr="006C09C5">
        <w:rPr>
          <w:rFonts w:asciiTheme="minorHAnsi" w:hAnsiTheme="minorHAnsi" w:cstheme="minorHAnsi"/>
        </w:rPr>
        <w:t>Komunikacja w postępowaniu:</w:t>
      </w:r>
    </w:p>
    <w:p w14:paraId="2817764C" w14:textId="77777777" w:rsidR="008930EF" w:rsidRDefault="008930EF" w:rsidP="0093337E">
      <w:pPr>
        <w:spacing w:line="288" w:lineRule="auto"/>
        <w:ind w:left="539"/>
        <w:rPr>
          <w:rFonts w:asciiTheme="minorHAnsi" w:hAnsiTheme="minorHAnsi" w:cstheme="minorHAnsi"/>
        </w:rPr>
      </w:pPr>
      <w:r w:rsidRPr="006C09C5">
        <w:rPr>
          <w:rFonts w:asciiTheme="minorHAnsi" w:hAnsiTheme="minorHAnsi" w:cstheme="minorHAnsi"/>
        </w:rPr>
        <w:t>W niniejszym postępowaniu komunikacja między Zamawiającym a Wykonawcami odbywa się przy użyciu środków komunikacji elektronicznej, za pośrednictwem platformy on-line działającej pod adresem: https://e</w:t>
      </w:r>
      <w:r w:rsidRPr="006C09C5">
        <w:rPr>
          <w:rFonts w:asciiTheme="minorHAnsi" w:hAnsiTheme="minorHAnsi" w:cstheme="minorHAnsi"/>
        </w:rPr>
        <w:noBreakHyphen/>
        <w:t>propublico.pl (dalej jako: „Platforma”).</w:t>
      </w:r>
    </w:p>
    <w:p w14:paraId="42219970" w14:textId="2425DB29" w:rsidR="006F7B5D" w:rsidRDefault="00B964B5" w:rsidP="0093337E">
      <w:pPr>
        <w:spacing w:line="288" w:lineRule="auto"/>
        <w:ind w:left="539"/>
      </w:pPr>
      <w:hyperlink r:id="rId11" w:history="1">
        <w:r w:rsidRPr="00337A55">
          <w:rPr>
            <w:rStyle w:val="Hipercze"/>
          </w:rPr>
          <w:t>https://e-propublico.pl/Ogloszenia/Details/9772da93-6066-4046-b239-cf45cb012315</w:t>
        </w:r>
      </w:hyperlink>
    </w:p>
    <w:p w14:paraId="27221395" w14:textId="77777777" w:rsidR="008930EF" w:rsidRPr="006C09C5" w:rsidRDefault="008930EF" w:rsidP="0093337E">
      <w:pPr>
        <w:numPr>
          <w:ilvl w:val="1"/>
          <w:numId w:val="1"/>
        </w:numPr>
        <w:tabs>
          <w:tab w:val="clear" w:pos="4508"/>
        </w:tabs>
        <w:spacing w:line="288" w:lineRule="auto"/>
        <w:ind w:left="567" w:hanging="567"/>
        <w:outlineLvl w:val="1"/>
        <w:rPr>
          <w:rFonts w:asciiTheme="minorHAnsi" w:hAnsiTheme="minorHAnsi" w:cstheme="minorHAnsi"/>
        </w:rPr>
      </w:pPr>
      <w:r w:rsidRPr="006C09C5">
        <w:rPr>
          <w:rFonts w:asciiTheme="minorHAnsi" w:hAnsiTheme="minorHAnsi" w:cstheme="minorHAnsi"/>
        </w:rPr>
        <w:t>Wizja lokalna:</w:t>
      </w:r>
    </w:p>
    <w:p w14:paraId="61560A07" w14:textId="77777777" w:rsidR="008930EF" w:rsidRPr="006C09C5" w:rsidRDefault="008930EF" w:rsidP="0093337E">
      <w:pPr>
        <w:spacing w:line="288" w:lineRule="auto"/>
        <w:ind w:left="539"/>
        <w:rPr>
          <w:rFonts w:asciiTheme="minorHAnsi" w:hAnsiTheme="minorHAnsi" w:cstheme="minorHAnsi"/>
        </w:rPr>
      </w:pPr>
      <w:r w:rsidRPr="006C09C5">
        <w:rPr>
          <w:rFonts w:asciiTheme="minorHAnsi" w:hAnsiTheme="minorHAnsi" w:cstheme="minorHAnsi"/>
        </w:rPr>
        <w:t>Zamawiający nie przewiduje obowiązku odbycia przez Wykonawcę wizji lokalnej lub sprawdzenia przez Wykonawcę dokumentów niezbędnych do realizacji zamówienia.</w:t>
      </w:r>
    </w:p>
    <w:p w14:paraId="3CCB92A6" w14:textId="77777777" w:rsidR="008930EF" w:rsidRPr="006C09C5" w:rsidRDefault="008930EF" w:rsidP="0093337E">
      <w:pPr>
        <w:numPr>
          <w:ilvl w:val="1"/>
          <w:numId w:val="1"/>
        </w:numPr>
        <w:tabs>
          <w:tab w:val="clear" w:pos="4508"/>
        </w:tabs>
        <w:spacing w:line="288" w:lineRule="auto"/>
        <w:ind w:left="567" w:hanging="567"/>
        <w:outlineLvl w:val="1"/>
        <w:rPr>
          <w:rFonts w:asciiTheme="minorHAnsi" w:hAnsiTheme="minorHAnsi" w:cstheme="minorHAnsi"/>
        </w:rPr>
      </w:pPr>
      <w:r w:rsidRPr="006C09C5">
        <w:rPr>
          <w:rFonts w:asciiTheme="minorHAnsi" w:hAnsiTheme="minorHAnsi" w:cstheme="minorHAnsi"/>
        </w:rPr>
        <w:t xml:space="preserve">Informacja o uprzedniej ocenie ofert, o której mowa w art. 139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7FD097B1" w14:textId="297639FD" w:rsidR="00E510A8" w:rsidRPr="006C09C5" w:rsidRDefault="008930EF" w:rsidP="00E510A8">
      <w:pPr>
        <w:spacing w:line="276" w:lineRule="auto"/>
        <w:ind w:left="567"/>
        <w:rPr>
          <w:rFonts w:asciiTheme="minorHAnsi" w:hAnsiTheme="minorHAnsi" w:cstheme="minorHAnsi"/>
        </w:rPr>
      </w:pPr>
      <w:r w:rsidRPr="006C09C5">
        <w:rPr>
          <w:rFonts w:asciiTheme="minorHAnsi" w:hAnsiTheme="minorHAnsi" w:cstheme="minorHAnsi"/>
        </w:rPr>
        <w:t xml:space="preserve">Zamawiający informuje, że na podstawie art. 139 ust. 1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dokona w pierwszej kolejności badania i oceny ofert, a następnie dokona kwalifikacji podmiotowej Wykonawcy, którego oferta została najwyżej oceniona, w zakresie braku podstaw wykluczenia oraz spełniania warunków udziału w postępowaniu.</w:t>
      </w:r>
    </w:p>
    <w:p w14:paraId="4C0112E0" w14:textId="603DED0C" w:rsidR="00E510A8" w:rsidRDefault="00E510A8" w:rsidP="0093337E">
      <w:pPr>
        <w:numPr>
          <w:ilvl w:val="1"/>
          <w:numId w:val="1"/>
        </w:numPr>
        <w:tabs>
          <w:tab w:val="clear" w:pos="4508"/>
        </w:tabs>
        <w:spacing w:line="288" w:lineRule="auto"/>
        <w:ind w:left="567" w:hanging="567"/>
        <w:outlineLvl w:val="1"/>
        <w:rPr>
          <w:rFonts w:asciiTheme="minorHAnsi" w:hAnsiTheme="minorHAnsi" w:cstheme="minorHAnsi"/>
        </w:rPr>
      </w:pPr>
      <w:r w:rsidRPr="00E510A8">
        <w:rPr>
          <w:rFonts w:asciiTheme="minorHAnsi" w:hAnsiTheme="minorHAnsi" w:cstheme="minorHAnsi"/>
        </w:rPr>
        <w:t xml:space="preserve">Zamawiający </w:t>
      </w:r>
      <w:r w:rsidRPr="00E510A8">
        <w:rPr>
          <w:rFonts w:asciiTheme="minorHAnsi" w:hAnsiTheme="minorHAnsi" w:cstheme="minorHAnsi"/>
          <w:b/>
          <w:bCs/>
        </w:rPr>
        <w:t>nie przewiduje</w:t>
      </w:r>
      <w:r w:rsidRPr="00E510A8">
        <w:rPr>
          <w:rFonts w:asciiTheme="minorHAnsi" w:hAnsiTheme="minorHAnsi" w:cstheme="minorHAnsi"/>
        </w:rPr>
        <w:t xml:space="preserve"> możliwości żądania oświadczenia, o którym mowa w art. 125 ust. 1 ustawy PZP wyłącznie od wykonawcy, którego oferta została najwyżej oceniona.</w:t>
      </w:r>
    </w:p>
    <w:p w14:paraId="041FA6D8" w14:textId="3AE05A9D" w:rsidR="008930EF" w:rsidRPr="006C09C5" w:rsidRDefault="008930EF" w:rsidP="0093337E">
      <w:pPr>
        <w:numPr>
          <w:ilvl w:val="1"/>
          <w:numId w:val="1"/>
        </w:numPr>
        <w:tabs>
          <w:tab w:val="clear" w:pos="4508"/>
        </w:tabs>
        <w:spacing w:line="288" w:lineRule="auto"/>
        <w:ind w:left="567" w:hanging="567"/>
        <w:outlineLvl w:val="1"/>
        <w:rPr>
          <w:rFonts w:asciiTheme="minorHAnsi" w:hAnsiTheme="minorHAnsi" w:cstheme="minorHAnsi"/>
        </w:rPr>
      </w:pPr>
      <w:r w:rsidRPr="006C09C5">
        <w:rPr>
          <w:rFonts w:asciiTheme="minorHAnsi" w:hAnsiTheme="minorHAnsi" w:cstheme="minorHAnsi"/>
        </w:rPr>
        <w:t>Zaliczki na poczet wykonania zamówienia:</w:t>
      </w:r>
    </w:p>
    <w:p w14:paraId="4D50614B" w14:textId="77777777" w:rsidR="008930EF" w:rsidRPr="006C09C5" w:rsidRDefault="008930EF" w:rsidP="0093337E">
      <w:pPr>
        <w:spacing w:line="288" w:lineRule="auto"/>
        <w:ind w:left="567"/>
        <w:rPr>
          <w:rFonts w:asciiTheme="minorHAnsi" w:hAnsiTheme="minorHAnsi" w:cstheme="minorHAnsi"/>
        </w:rPr>
      </w:pPr>
      <w:r w:rsidRPr="006C09C5">
        <w:rPr>
          <w:rFonts w:asciiTheme="minorHAnsi" w:hAnsiTheme="minorHAnsi" w:cstheme="minorHAnsi"/>
        </w:rPr>
        <w:t>Zamawiający nie przewiduje udzielenia zaliczek na poczet wykonania zamówienia.</w:t>
      </w:r>
    </w:p>
    <w:p w14:paraId="1FB15643" w14:textId="77777777" w:rsidR="008930EF" w:rsidRPr="006C09C5" w:rsidRDefault="008930EF" w:rsidP="0093337E">
      <w:pPr>
        <w:numPr>
          <w:ilvl w:val="1"/>
          <w:numId w:val="1"/>
        </w:numPr>
        <w:tabs>
          <w:tab w:val="clear" w:pos="4508"/>
        </w:tabs>
        <w:spacing w:line="288" w:lineRule="auto"/>
        <w:ind w:left="567" w:hanging="567"/>
        <w:outlineLvl w:val="1"/>
        <w:rPr>
          <w:rFonts w:asciiTheme="minorHAnsi" w:hAnsiTheme="minorHAnsi" w:cstheme="minorHAnsi"/>
        </w:rPr>
      </w:pPr>
      <w:r w:rsidRPr="006C09C5">
        <w:rPr>
          <w:rFonts w:asciiTheme="minorHAnsi" w:hAnsiTheme="minorHAnsi" w:cstheme="minorHAnsi"/>
        </w:rPr>
        <w:t>Zwrot kosztów udziału w postępowaniu:</w:t>
      </w:r>
    </w:p>
    <w:p w14:paraId="7146FDE9" w14:textId="77777777" w:rsidR="008930EF" w:rsidRPr="006C09C5" w:rsidRDefault="008930EF" w:rsidP="0093337E">
      <w:pPr>
        <w:spacing w:line="288" w:lineRule="auto"/>
        <w:ind w:left="567"/>
        <w:rPr>
          <w:rFonts w:asciiTheme="minorHAnsi" w:hAnsiTheme="minorHAnsi" w:cstheme="minorHAnsi"/>
        </w:rPr>
      </w:pPr>
      <w:r w:rsidRPr="006C09C5">
        <w:rPr>
          <w:rFonts w:asciiTheme="minorHAnsi" w:hAnsiTheme="minorHAnsi" w:cstheme="minorHAnsi"/>
        </w:rPr>
        <w:t>Zamawiający nie przewiduje zwrotu kosztów udziału w postępowaniu.</w:t>
      </w:r>
    </w:p>
    <w:p w14:paraId="4B87CEFA" w14:textId="6B019373" w:rsidR="008930EF" w:rsidRPr="006C09C5" w:rsidRDefault="008930EF" w:rsidP="0093337E">
      <w:pPr>
        <w:numPr>
          <w:ilvl w:val="1"/>
          <w:numId w:val="1"/>
        </w:numPr>
        <w:tabs>
          <w:tab w:val="clear" w:pos="4508"/>
        </w:tabs>
        <w:spacing w:line="288" w:lineRule="auto"/>
        <w:ind w:left="567" w:hanging="567"/>
        <w:outlineLvl w:val="1"/>
        <w:rPr>
          <w:rFonts w:asciiTheme="minorHAnsi" w:hAnsiTheme="minorHAnsi" w:cstheme="minorHAnsi"/>
        </w:rPr>
      </w:pPr>
      <w:r w:rsidRPr="006C09C5">
        <w:rPr>
          <w:rFonts w:asciiTheme="minorHAnsi" w:hAnsiTheme="minorHAnsi" w:cstheme="minorHAnsi"/>
        </w:rPr>
        <w:t>Wymagania w zakresie zatrudnienia na podstawie stosunku pracy, w okolicznościach, o</w:t>
      </w:r>
      <w:r w:rsidR="006F7B5D">
        <w:rPr>
          <w:rFonts w:asciiTheme="minorHAnsi" w:hAnsiTheme="minorHAnsi" w:cstheme="minorHAnsi"/>
        </w:rPr>
        <w:t> </w:t>
      </w:r>
      <w:r w:rsidRPr="006C09C5">
        <w:rPr>
          <w:rFonts w:asciiTheme="minorHAnsi" w:hAnsiTheme="minorHAnsi" w:cstheme="minorHAnsi"/>
        </w:rPr>
        <w:t xml:space="preserve">których mowa w art. 95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jeżeli Zamawiający przewiduje takie wymagania:</w:t>
      </w:r>
    </w:p>
    <w:p w14:paraId="341C2610" w14:textId="77777777" w:rsidR="008930EF" w:rsidRPr="006C09C5" w:rsidRDefault="008930EF" w:rsidP="0093337E">
      <w:pPr>
        <w:spacing w:line="288" w:lineRule="auto"/>
        <w:ind w:left="567"/>
        <w:rPr>
          <w:rFonts w:asciiTheme="minorHAnsi" w:hAnsiTheme="minorHAnsi" w:cstheme="minorHAnsi"/>
        </w:rPr>
      </w:pPr>
      <w:r w:rsidRPr="006C09C5">
        <w:rPr>
          <w:rFonts w:asciiTheme="minorHAnsi" w:hAnsiTheme="minorHAnsi" w:cstheme="minorHAnsi"/>
        </w:rPr>
        <w:t xml:space="preserve">Zamawiający nie przewiduje wymagań w zakresie zatrudnienia na podstawie stosunku pracy, w okolicznościach, o których mowa w art. 95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36ECF41A" w14:textId="77777777" w:rsidR="008930EF" w:rsidRPr="006C09C5" w:rsidRDefault="008930EF" w:rsidP="0093337E">
      <w:pPr>
        <w:numPr>
          <w:ilvl w:val="1"/>
          <w:numId w:val="1"/>
        </w:numPr>
        <w:tabs>
          <w:tab w:val="clear" w:pos="4508"/>
        </w:tabs>
        <w:spacing w:line="288" w:lineRule="auto"/>
        <w:ind w:left="567" w:hanging="567"/>
        <w:outlineLvl w:val="1"/>
        <w:rPr>
          <w:rFonts w:asciiTheme="minorHAnsi" w:hAnsiTheme="minorHAnsi" w:cstheme="minorHAnsi"/>
        </w:rPr>
      </w:pPr>
      <w:r w:rsidRPr="006C09C5">
        <w:rPr>
          <w:rFonts w:asciiTheme="minorHAnsi" w:hAnsiTheme="minorHAnsi" w:cstheme="minorHAnsi"/>
        </w:rPr>
        <w:t xml:space="preserve">Wymagania w zakresie zatrudnienia osób, o których mowa w art. 96 ust. 2 pkt. 2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jeżeli Zamawiający przewiduje takie wymagania:</w:t>
      </w:r>
    </w:p>
    <w:p w14:paraId="3B5D5D71" w14:textId="296E98CC" w:rsidR="008930EF" w:rsidRPr="006C09C5" w:rsidRDefault="008930EF" w:rsidP="0093337E">
      <w:pPr>
        <w:spacing w:line="288" w:lineRule="auto"/>
        <w:ind w:left="567"/>
        <w:rPr>
          <w:rFonts w:asciiTheme="minorHAnsi" w:hAnsiTheme="minorHAnsi" w:cstheme="minorHAnsi"/>
        </w:rPr>
      </w:pPr>
      <w:r w:rsidRPr="006C09C5">
        <w:rPr>
          <w:rFonts w:asciiTheme="minorHAnsi" w:hAnsiTheme="minorHAnsi" w:cstheme="minorHAnsi"/>
        </w:rPr>
        <w:t>Zamawiający nie przewiduje wymagań w zakresie zatrudnienia osób, o których mowa w</w:t>
      </w:r>
      <w:r w:rsidR="006F7B5D">
        <w:rPr>
          <w:rFonts w:asciiTheme="minorHAnsi" w:hAnsiTheme="minorHAnsi" w:cstheme="minorHAnsi"/>
        </w:rPr>
        <w:t> </w:t>
      </w:r>
      <w:r w:rsidRPr="006C09C5">
        <w:rPr>
          <w:rFonts w:asciiTheme="minorHAnsi" w:hAnsiTheme="minorHAnsi" w:cstheme="minorHAnsi"/>
        </w:rPr>
        <w:t xml:space="preserve">art. 96 ust. 2 pkt. 2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07D68348" w14:textId="77777777" w:rsidR="008930EF" w:rsidRPr="006C09C5" w:rsidRDefault="008930EF" w:rsidP="0093337E">
      <w:pPr>
        <w:numPr>
          <w:ilvl w:val="1"/>
          <w:numId w:val="1"/>
        </w:numPr>
        <w:tabs>
          <w:tab w:val="clear" w:pos="4508"/>
        </w:tabs>
        <w:spacing w:line="288" w:lineRule="auto"/>
        <w:ind w:left="567" w:hanging="567"/>
        <w:outlineLvl w:val="1"/>
        <w:rPr>
          <w:rFonts w:asciiTheme="minorHAnsi" w:hAnsiTheme="minorHAnsi" w:cstheme="minorHAnsi"/>
        </w:rPr>
      </w:pPr>
      <w:r w:rsidRPr="006C09C5">
        <w:rPr>
          <w:rFonts w:asciiTheme="minorHAnsi" w:hAnsiTheme="minorHAnsi" w:cstheme="minorHAnsi"/>
        </w:rPr>
        <w:t xml:space="preserve">Informacja o zastrzeżeniu możliwości ubiegania się o udzielenie zamówienia wyłącznie przez Wykonawców, o których mowa w art. 94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4B7722B8" w14:textId="77777777" w:rsidR="008930EF" w:rsidRPr="006C09C5" w:rsidRDefault="008930EF" w:rsidP="0093337E">
      <w:pPr>
        <w:spacing w:line="288" w:lineRule="auto"/>
        <w:ind w:left="567"/>
        <w:rPr>
          <w:rFonts w:asciiTheme="minorHAnsi" w:hAnsiTheme="minorHAnsi" w:cstheme="minorHAnsi"/>
        </w:rPr>
      </w:pPr>
      <w:r w:rsidRPr="006C09C5">
        <w:rPr>
          <w:rFonts w:asciiTheme="minorHAnsi" w:hAnsiTheme="minorHAnsi" w:cstheme="minorHAnsi"/>
        </w:rPr>
        <w:t xml:space="preserve">Zamawiający nie zastrzega możliwości ubiegania się o udzielenie zamówienia wyłącznie przez Wykonawców, o których mowa w art. 94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347BC436" w14:textId="77777777" w:rsidR="008930EF" w:rsidRPr="006C09C5" w:rsidRDefault="008930EF" w:rsidP="0093337E">
      <w:pPr>
        <w:numPr>
          <w:ilvl w:val="1"/>
          <w:numId w:val="1"/>
        </w:numPr>
        <w:tabs>
          <w:tab w:val="clear" w:pos="4508"/>
        </w:tabs>
        <w:spacing w:line="288" w:lineRule="auto"/>
        <w:ind w:left="567" w:hanging="567"/>
        <w:outlineLvl w:val="1"/>
        <w:rPr>
          <w:rFonts w:asciiTheme="minorHAnsi" w:hAnsiTheme="minorHAnsi" w:cstheme="minorHAnsi"/>
        </w:rPr>
      </w:pPr>
      <w:r w:rsidRPr="006C09C5">
        <w:rPr>
          <w:rFonts w:asciiTheme="minorHAnsi" w:hAnsiTheme="minorHAnsi" w:cstheme="minorHAnsi"/>
        </w:rPr>
        <w:t xml:space="preserve">Informacja o obowiązku osobistego wykonania przez Wykonawcę kluczowych zadań, jeżeli Zamawiający dokonuje takiego zastrzeżenia zgodnie z art. 60 i art. 121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0B231D84" w14:textId="77777777" w:rsidR="008930EF" w:rsidRPr="006C09C5" w:rsidRDefault="008930EF" w:rsidP="0093337E">
      <w:pPr>
        <w:spacing w:line="288" w:lineRule="auto"/>
        <w:ind w:left="567"/>
        <w:rPr>
          <w:rFonts w:asciiTheme="minorHAnsi" w:hAnsiTheme="minorHAnsi" w:cstheme="minorHAnsi"/>
        </w:rPr>
      </w:pPr>
      <w:r w:rsidRPr="006C09C5">
        <w:rPr>
          <w:rFonts w:asciiTheme="minorHAnsi" w:hAnsiTheme="minorHAnsi" w:cstheme="minorHAnsi"/>
        </w:rPr>
        <w:t>Zamawiający nie zastrzega obowiązku osobistego wykonania przez Wykonawcę kluczowych zadań.</w:t>
      </w:r>
    </w:p>
    <w:p w14:paraId="5D3018E2" w14:textId="77777777" w:rsidR="008930EF" w:rsidRPr="006C09C5" w:rsidRDefault="008930EF" w:rsidP="0093337E">
      <w:pPr>
        <w:numPr>
          <w:ilvl w:val="1"/>
          <w:numId w:val="1"/>
        </w:numPr>
        <w:tabs>
          <w:tab w:val="clear" w:pos="4508"/>
        </w:tabs>
        <w:spacing w:line="288" w:lineRule="auto"/>
        <w:ind w:left="567" w:hanging="567"/>
        <w:outlineLvl w:val="1"/>
        <w:rPr>
          <w:rFonts w:asciiTheme="minorHAnsi" w:hAnsiTheme="minorHAnsi" w:cstheme="minorHAnsi"/>
        </w:rPr>
      </w:pPr>
      <w:r w:rsidRPr="006C09C5">
        <w:rPr>
          <w:rFonts w:asciiTheme="minorHAnsi" w:hAnsiTheme="minorHAnsi" w:cstheme="minorHAnsi"/>
        </w:rPr>
        <w:t>Maksymalna liczba Wykonawców, z którymi Zamawiający zawrze umowę ramową, jeżeli Zamawiający przewiduje zawarcie umowy ramowej:</w:t>
      </w:r>
    </w:p>
    <w:p w14:paraId="19377E54" w14:textId="77777777" w:rsidR="008930EF" w:rsidRPr="006C09C5" w:rsidRDefault="008930EF" w:rsidP="0093337E">
      <w:pPr>
        <w:spacing w:line="288" w:lineRule="auto"/>
        <w:ind w:left="567"/>
        <w:rPr>
          <w:rFonts w:asciiTheme="minorHAnsi" w:hAnsiTheme="minorHAnsi" w:cstheme="minorHAnsi"/>
        </w:rPr>
      </w:pPr>
      <w:r w:rsidRPr="006C09C5">
        <w:rPr>
          <w:rFonts w:asciiTheme="minorHAnsi" w:hAnsiTheme="minorHAnsi" w:cstheme="minorHAnsi"/>
        </w:rPr>
        <w:t>Zamawiający nie przewiduje zawarcia umowy ramowej.</w:t>
      </w:r>
    </w:p>
    <w:p w14:paraId="00F62965" w14:textId="77777777" w:rsidR="008930EF" w:rsidRPr="006C09C5" w:rsidRDefault="008930EF" w:rsidP="0093337E">
      <w:pPr>
        <w:numPr>
          <w:ilvl w:val="1"/>
          <w:numId w:val="1"/>
        </w:numPr>
        <w:tabs>
          <w:tab w:val="clear" w:pos="4508"/>
        </w:tabs>
        <w:spacing w:line="288" w:lineRule="auto"/>
        <w:ind w:left="567" w:hanging="567"/>
        <w:outlineLvl w:val="1"/>
        <w:rPr>
          <w:rFonts w:asciiTheme="minorHAnsi" w:hAnsiTheme="minorHAnsi" w:cstheme="minorHAnsi"/>
        </w:rPr>
      </w:pPr>
      <w:r w:rsidRPr="006C09C5">
        <w:rPr>
          <w:rFonts w:asciiTheme="minorHAnsi" w:hAnsiTheme="minorHAnsi" w:cstheme="minorHAnsi"/>
        </w:rPr>
        <w:t xml:space="preserve">Informacja o przewidywanych zamówieniach, o których mowa w art. 214 ust. 1 pkt. 7 i 8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7E9EC91A" w14:textId="777A54F6" w:rsidR="008930EF" w:rsidRPr="006C09C5" w:rsidRDefault="008930EF" w:rsidP="0093337E">
      <w:pPr>
        <w:spacing w:line="288" w:lineRule="auto"/>
        <w:ind w:left="567"/>
        <w:rPr>
          <w:rFonts w:asciiTheme="minorHAnsi" w:hAnsiTheme="minorHAnsi" w:cstheme="minorHAnsi"/>
        </w:rPr>
      </w:pPr>
      <w:r w:rsidRPr="006C09C5">
        <w:rPr>
          <w:rFonts w:asciiTheme="minorHAnsi" w:hAnsiTheme="minorHAnsi" w:cstheme="minorHAnsi"/>
        </w:rPr>
        <w:t>Zamawiający nie przewiduje udzielenia zamówień, o których mowa w art. 214 ust. 1 pkt 7 i</w:t>
      </w:r>
      <w:r w:rsidR="006F7B5D">
        <w:rPr>
          <w:rFonts w:asciiTheme="minorHAnsi" w:hAnsiTheme="minorHAnsi" w:cstheme="minorHAnsi"/>
        </w:rPr>
        <w:t> </w:t>
      </w:r>
      <w:r w:rsidRPr="006C09C5">
        <w:rPr>
          <w:rFonts w:asciiTheme="minorHAnsi" w:hAnsiTheme="minorHAnsi" w:cstheme="minorHAnsi"/>
        </w:rPr>
        <w:t xml:space="preserve">8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2C95DA3E" w14:textId="77777777" w:rsidR="008930EF" w:rsidRPr="006C09C5" w:rsidRDefault="008930EF" w:rsidP="0093337E">
      <w:pPr>
        <w:numPr>
          <w:ilvl w:val="1"/>
          <w:numId w:val="1"/>
        </w:numPr>
        <w:tabs>
          <w:tab w:val="clear" w:pos="4508"/>
        </w:tabs>
        <w:spacing w:line="288" w:lineRule="auto"/>
        <w:ind w:left="567" w:hanging="567"/>
        <w:outlineLvl w:val="1"/>
        <w:rPr>
          <w:rFonts w:asciiTheme="minorHAnsi" w:hAnsiTheme="minorHAnsi" w:cstheme="minorHAnsi"/>
        </w:rPr>
      </w:pPr>
      <w:r w:rsidRPr="006C09C5">
        <w:rPr>
          <w:rFonts w:asciiTheme="minorHAnsi" w:hAnsiTheme="minorHAnsi" w:cstheme="minorHAnsi"/>
        </w:rPr>
        <w:t>Katalogi elektroniczne:</w:t>
      </w:r>
    </w:p>
    <w:p w14:paraId="0BE23BD7" w14:textId="77777777" w:rsidR="008930EF" w:rsidRPr="006C09C5" w:rsidRDefault="008930EF" w:rsidP="0093337E">
      <w:pPr>
        <w:spacing w:line="288" w:lineRule="auto"/>
        <w:ind w:firstLine="540"/>
        <w:rPr>
          <w:rFonts w:asciiTheme="minorHAnsi" w:hAnsiTheme="minorHAnsi" w:cstheme="minorHAnsi"/>
        </w:rPr>
      </w:pPr>
      <w:r w:rsidRPr="006C09C5">
        <w:rPr>
          <w:rFonts w:asciiTheme="minorHAnsi" w:hAnsiTheme="minorHAnsi" w:cstheme="minorHAnsi"/>
        </w:rPr>
        <w:t xml:space="preserve">Zamawiający </w:t>
      </w:r>
      <w:r w:rsidRPr="006C09C5">
        <w:rPr>
          <w:rFonts w:asciiTheme="minorHAnsi" w:hAnsiTheme="minorHAnsi" w:cstheme="minorHAnsi"/>
        </w:rPr>
        <w:fldChar w:fldCharType="begin">
          <w:ffData>
            <w:name w:val="Wybór1"/>
            <w:enabled/>
            <w:calcOnExit w:val="0"/>
            <w:checkBox>
              <w:sizeAuto/>
              <w:default w:val="0"/>
              <w:checked w:val="0"/>
            </w:checkBox>
          </w:ffData>
        </w:fldChar>
      </w:r>
      <w:r w:rsidRPr="006C09C5">
        <w:rPr>
          <w:rFonts w:asciiTheme="minorHAnsi" w:hAnsiTheme="minorHAnsi" w:cstheme="minorHAnsi"/>
        </w:rPr>
        <w:instrText xml:space="preserve"> FORMCHECKBOX </w:instrText>
      </w:r>
      <w:r w:rsidRPr="006C09C5">
        <w:rPr>
          <w:rFonts w:asciiTheme="minorHAnsi" w:hAnsiTheme="minorHAnsi" w:cstheme="minorHAnsi"/>
        </w:rPr>
      </w:r>
      <w:r w:rsidRPr="006C09C5">
        <w:rPr>
          <w:rFonts w:asciiTheme="minorHAnsi" w:hAnsiTheme="minorHAnsi" w:cstheme="minorHAnsi"/>
        </w:rPr>
        <w:fldChar w:fldCharType="separate"/>
      </w:r>
      <w:r w:rsidRPr="006C09C5">
        <w:rPr>
          <w:rFonts w:asciiTheme="minorHAnsi" w:hAnsiTheme="minorHAnsi" w:cstheme="minorHAnsi"/>
        </w:rPr>
        <w:fldChar w:fldCharType="end"/>
      </w:r>
      <w:r w:rsidRPr="006C09C5">
        <w:rPr>
          <w:rFonts w:asciiTheme="minorHAnsi" w:hAnsiTheme="minorHAnsi" w:cstheme="minorHAnsi"/>
        </w:rPr>
        <w:t xml:space="preserve"> wymaga / </w:t>
      </w:r>
      <w:r w:rsidRPr="006C09C5">
        <w:rPr>
          <w:rFonts w:asciiTheme="minorHAnsi" w:hAnsiTheme="minorHAnsi" w:cstheme="minorHAnsi"/>
        </w:rPr>
        <w:fldChar w:fldCharType="begin">
          <w:ffData>
            <w:name w:val="Wybór2"/>
            <w:enabled/>
            <w:calcOnExit w:val="0"/>
            <w:checkBox>
              <w:sizeAuto/>
              <w:default w:val="0"/>
              <w:checked/>
            </w:checkBox>
          </w:ffData>
        </w:fldChar>
      </w:r>
      <w:r w:rsidRPr="006C09C5">
        <w:rPr>
          <w:rFonts w:asciiTheme="minorHAnsi" w:hAnsiTheme="minorHAnsi" w:cstheme="minorHAnsi"/>
        </w:rPr>
        <w:instrText xml:space="preserve"> FORMCHECKBOX </w:instrText>
      </w:r>
      <w:r w:rsidRPr="006C09C5">
        <w:rPr>
          <w:rFonts w:asciiTheme="minorHAnsi" w:hAnsiTheme="minorHAnsi" w:cstheme="minorHAnsi"/>
        </w:rPr>
      </w:r>
      <w:r w:rsidRPr="006C09C5">
        <w:rPr>
          <w:rFonts w:asciiTheme="minorHAnsi" w:hAnsiTheme="minorHAnsi" w:cstheme="minorHAnsi"/>
        </w:rPr>
        <w:fldChar w:fldCharType="separate"/>
      </w:r>
      <w:r w:rsidRPr="006C09C5">
        <w:rPr>
          <w:rFonts w:asciiTheme="minorHAnsi" w:hAnsiTheme="minorHAnsi" w:cstheme="minorHAnsi"/>
        </w:rPr>
        <w:fldChar w:fldCharType="end"/>
      </w:r>
      <w:r w:rsidRPr="006C09C5">
        <w:rPr>
          <w:rFonts w:asciiTheme="minorHAnsi" w:hAnsiTheme="minorHAnsi" w:cstheme="minorHAnsi"/>
        </w:rPr>
        <w:t xml:space="preserve"> nie wymaga złożenia ofert w postaci katalogów elektronicznych.</w:t>
      </w:r>
    </w:p>
    <w:p w14:paraId="011E6D3E" w14:textId="7F9AB0B1" w:rsidR="008930EF" w:rsidRDefault="008930EF" w:rsidP="0093337E">
      <w:pPr>
        <w:numPr>
          <w:ilvl w:val="1"/>
          <w:numId w:val="1"/>
        </w:numPr>
        <w:tabs>
          <w:tab w:val="clear" w:pos="4508"/>
        </w:tabs>
        <w:spacing w:line="288" w:lineRule="auto"/>
        <w:ind w:left="567" w:hanging="567"/>
        <w:outlineLvl w:val="1"/>
        <w:rPr>
          <w:rFonts w:asciiTheme="minorHAnsi" w:hAnsiTheme="minorHAnsi" w:cstheme="minorHAnsi"/>
        </w:rPr>
      </w:pPr>
      <w:r w:rsidRPr="006C09C5">
        <w:rPr>
          <w:rFonts w:asciiTheme="minorHAnsi" w:hAnsiTheme="minorHAnsi" w:cstheme="minorHAnsi"/>
        </w:rPr>
        <w:t>Do spraw nieuregulowanych w niniejszej Specyfikacji Warunków Zamówienia</w:t>
      </w:r>
      <w:r w:rsidR="00E510A8" w:rsidRPr="00E510A8">
        <w:rPr>
          <w:rFonts w:asciiTheme="minorHAnsi" w:hAnsiTheme="minorHAnsi" w:cstheme="minorHAnsi"/>
        </w:rPr>
        <w:t>, zwaną dalej „SWZ”</w:t>
      </w:r>
      <w:r w:rsidR="00E510A8">
        <w:rPr>
          <w:rFonts w:asciiTheme="minorHAnsi" w:hAnsiTheme="minorHAnsi" w:cstheme="minorHAnsi"/>
        </w:rPr>
        <w:t xml:space="preserve">, </w:t>
      </w:r>
      <w:r w:rsidRPr="006C09C5">
        <w:rPr>
          <w:rFonts w:asciiTheme="minorHAnsi" w:hAnsiTheme="minorHAnsi" w:cstheme="minorHAnsi"/>
        </w:rPr>
        <w:t>mają zastosowanie przepisy ustawy z dnia 11 września 2019 r. Prawo zamówień publicznych (</w:t>
      </w:r>
      <w:r w:rsidRPr="00AE455A">
        <w:rPr>
          <w:rFonts w:asciiTheme="minorHAnsi" w:hAnsiTheme="minorHAnsi" w:cstheme="minorHAnsi"/>
        </w:rPr>
        <w:t>Dz. U. z 202</w:t>
      </w:r>
      <w:r w:rsidR="006E2B55" w:rsidRPr="00AE455A">
        <w:rPr>
          <w:rFonts w:asciiTheme="minorHAnsi" w:hAnsiTheme="minorHAnsi" w:cstheme="minorHAnsi"/>
        </w:rPr>
        <w:t>4</w:t>
      </w:r>
      <w:r w:rsidRPr="00AE455A">
        <w:rPr>
          <w:rFonts w:asciiTheme="minorHAnsi" w:hAnsiTheme="minorHAnsi" w:cstheme="minorHAnsi"/>
        </w:rPr>
        <w:t>, poz. 1</w:t>
      </w:r>
      <w:r w:rsidR="006E2B55" w:rsidRPr="00AE455A">
        <w:rPr>
          <w:rFonts w:asciiTheme="minorHAnsi" w:hAnsiTheme="minorHAnsi" w:cstheme="minorHAnsi"/>
        </w:rPr>
        <w:t>320</w:t>
      </w:r>
      <w:r w:rsidR="00CE441D">
        <w:rPr>
          <w:rFonts w:asciiTheme="minorHAnsi" w:hAnsiTheme="minorHAnsi" w:cstheme="minorHAnsi"/>
        </w:rPr>
        <w:t xml:space="preserve"> </w:t>
      </w:r>
      <w:r w:rsidR="00CE441D">
        <w:rPr>
          <w:sz w:val="22"/>
          <w:szCs w:val="22"/>
        </w:rPr>
        <w:t xml:space="preserve">z </w:t>
      </w:r>
      <w:proofErr w:type="spellStart"/>
      <w:r w:rsidR="00CE441D">
        <w:rPr>
          <w:sz w:val="22"/>
          <w:szCs w:val="22"/>
        </w:rPr>
        <w:t>późn</w:t>
      </w:r>
      <w:proofErr w:type="spellEnd"/>
      <w:r w:rsidR="00CE441D">
        <w:rPr>
          <w:sz w:val="22"/>
          <w:szCs w:val="22"/>
        </w:rPr>
        <w:t>. zm.</w:t>
      </w:r>
      <w:r w:rsidRPr="00AE455A">
        <w:rPr>
          <w:rFonts w:asciiTheme="minorHAnsi" w:hAnsiTheme="minorHAnsi" w:cstheme="minorHAnsi"/>
        </w:rPr>
        <w:t>).</w:t>
      </w:r>
    </w:p>
    <w:p w14:paraId="24F58EA5" w14:textId="29C30F07" w:rsidR="009C2368" w:rsidRDefault="009C2368" w:rsidP="0093337E">
      <w:pPr>
        <w:numPr>
          <w:ilvl w:val="1"/>
          <w:numId w:val="1"/>
        </w:numPr>
        <w:tabs>
          <w:tab w:val="clear" w:pos="4508"/>
        </w:tabs>
        <w:spacing w:line="288" w:lineRule="auto"/>
        <w:ind w:left="567" w:hanging="567"/>
        <w:outlineLvl w:val="1"/>
        <w:rPr>
          <w:rFonts w:asciiTheme="minorHAnsi" w:hAnsiTheme="minorHAnsi" w:cstheme="minorHAnsi"/>
        </w:rPr>
      </w:pPr>
      <w:r w:rsidRPr="009C2368">
        <w:rPr>
          <w:rFonts w:asciiTheme="minorHAnsi" w:hAnsiTheme="minorHAnsi" w:cstheme="minorHAnsi"/>
        </w:rPr>
        <w:t>Do czynności podejmowanych przez zamawiającego, wykonawców w postępowaniu o</w:t>
      </w:r>
      <w:r>
        <w:rPr>
          <w:rFonts w:asciiTheme="minorHAnsi" w:hAnsiTheme="minorHAnsi" w:cstheme="minorHAnsi"/>
        </w:rPr>
        <w:t> </w:t>
      </w:r>
      <w:r w:rsidRPr="009C2368">
        <w:rPr>
          <w:rFonts w:asciiTheme="minorHAnsi" w:hAnsiTheme="minorHAnsi" w:cstheme="minorHAnsi"/>
        </w:rPr>
        <w:t xml:space="preserve">udzielenie zamówienia oraz do umów w sprawach zamówień publicznych stosuje się przepisy ustawy z dnia 23 kwietnia 1964 r. - Kodeks cywilny (Dz.U. z 2025 r. poz. 1071), jeżeli przepisy ustawy </w:t>
      </w:r>
      <w:proofErr w:type="spellStart"/>
      <w:r w:rsidR="00600E43">
        <w:rPr>
          <w:rFonts w:asciiTheme="minorHAnsi" w:hAnsiTheme="minorHAnsi" w:cstheme="minorHAnsi"/>
        </w:rPr>
        <w:t>Pzp</w:t>
      </w:r>
      <w:proofErr w:type="spellEnd"/>
      <w:r w:rsidR="00600E43">
        <w:rPr>
          <w:rFonts w:asciiTheme="minorHAnsi" w:hAnsiTheme="minorHAnsi" w:cstheme="minorHAnsi"/>
        </w:rPr>
        <w:t xml:space="preserve"> </w:t>
      </w:r>
      <w:r w:rsidRPr="009C2368">
        <w:rPr>
          <w:rFonts w:asciiTheme="minorHAnsi" w:hAnsiTheme="minorHAnsi" w:cstheme="minorHAnsi"/>
        </w:rPr>
        <w:t>nie stanowią inaczej.</w:t>
      </w:r>
    </w:p>
    <w:p w14:paraId="655545CA" w14:textId="1E9B9935" w:rsidR="00E510A8" w:rsidRPr="00CE441D" w:rsidRDefault="00E510A8" w:rsidP="0093337E">
      <w:pPr>
        <w:numPr>
          <w:ilvl w:val="1"/>
          <w:numId w:val="1"/>
        </w:numPr>
        <w:tabs>
          <w:tab w:val="clear" w:pos="4508"/>
        </w:tabs>
        <w:spacing w:line="288" w:lineRule="auto"/>
        <w:ind w:left="567" w:hanging="567"/>
        <w:outlineLvl w:val="1"/>
        <w:rPr>
          <w:rFonts w:asciiTheme="minorHAnsi" w:hAnsiTheme="minorHAnsi" w:cstheme="minorHAnsi"/>
          <w:b/>
          <w:bCs/>
        </w:rPr>
      </w:pPr>
      <w:r w:rsidRPr="00CE441D">
        <w:rPr>
          <w:rFonts w:eastAsia="Calibri"/>
          <w:b/>
          <w:bCs/>
          <w:lang w:eastAsia="en-US"/>
        </w:rPr>
        <w:t xml:space="preserve">Na podstawie art. 257 ustawy </w:t>
      </w:r>
      <w:proofErr w:type="spellStart"/>
      <w:r w:rsidRPr="00CE441D">
        <w:rPr>
          <w:rFonts w:eastAsia="Calibri"/>
          <w:b/>
          <w:bCs/>
          <w:lang w:eastAsia="en-US"/>
        </w:rPr>
        <w:t>Pzp</w:t>
      </w:r>
      <w:proofErr w:type="spellEnd"/>
      <w:r w:rsidRPr="00CE441D">
        <w:rPr>
          <w:rFonts w:eastAsia="Calibri"/>
          <w:b/>
          <w:bCs/>
          <w:lang w:eastAsia="en-US"/>
        </w:rPr>
        <w:t xml:space="preserve"> zamawiający przewiduje możliwość unieważnienia postępowania, jeżeli środki publiczne, które zamierzał przeznaczyć na sfinansowanie całości lub części zamówienia, nie zostały mu przyznane.</w:t>
      </w:r>
    </w:p>
    <w:p w14:paraId="0751979A" w14:textId="77777777" w:rsidR="008930EF" w:rsidRPr="006C09C5" w:rsidRDefault="008930EF" w:rsidP="00AD0FD0">
      <w:pPr>
        <w:pStyle w:val="Nagwek1"/>
        <w:rPr>
          <w:rFonts w:asciiTheme="minorHAnsi" w:hAnsiTheme="minorHAnsi" w:cstheme="minorHAnsi"/>
          <w:sz w:val="24"/>
          <w:szCs w:val="24"/>
        </w:rPr>
      </w:pPr>
      <w:bookmarkStart w:id="4" w:name="_Toc222903478"/>
      <w:r w:rsidRPr="006C09C5">
        <w:rPr>
          <w:rFonts w:asciiTheme="minorHAnsi" w:hAnsiTheme="minorHAnsi" w:cstheme="minorHAnsi"/>
          <w:sz w:val="24"/>
          <w:szCs w:val="24"/>
        </w:rPr>
        <w:t>Opis przedmiotu zamówienia</w:t>
      </w:r>
      <w:bookmarkEnd w:id="4"/>
    </w:p>
    <w:p w14:paraId="3E4BE428" w14:textId="1DB1FA79" w:rsidR="0029797B" w:rsidRPr="0098148B" w:rsidRDefault="0029797B" w:rsidP="00C426FB">
      <w:pPr>
        <w:numPr>
          <w:ilvl w:val="1"/>
          <w:numId w:val="1"/>
        </w:numPr>
        <w:tabs>
          <w:tab w:val="clear" w:pos="4508"/>
        </w:tabs>
        <w:spacing w:line="288" w:lineRule="auto"/>
        <w:ind w:left="567" w:hanging="567"/>
        <w:outlineLvl w:val="1"/>
        <w:rPr>
          <w:rFonts w:cs="Calibri"/>
        </w:rPr>
      </w:pPr>
      <w:r w:rsidRPr="00DD1307">
        <w:rPr>
          <w:rFonts w:asciiTheme="minorHAnsi" w:hAnsiTheme="minorHAnsi" w:cstheme="minorHAnsi"/>
        </w:rPr>
        <w:t>Przedmiotem zamówienia jest: „Rozbudowa systemów bezpieczeństwa w SPZZOZ w</w:t>
      </w:r>
      <w:r w:rsidR="006210A7">
        <w:rPr>
          <w:rFonts w:asciiTheme="minorHAnsi" w:hAnsiTheme="minorHAnsi" w:cstheme="minorHAnsi"/>
        </w:rPr>
        <w:t> </w:t>
      </w:r>
      <w:r w:rsidRPr="00DD1307">
        <w:rPr>
          <w:rFonts w:asciiTheme="minorHAnsi" w:hAnsiTheme="minorHAnsi" w:cstheme="minorHAnsi"/>
        </w:rPr>
        <w:t xml:space="preserve">Nisku poprzez rozwój </w:t>
      </w:r>
      <w:r w:rsidRPr="007118AE">
        <w:rPr>
          <w:rFonts w:cs="Calibri"/>
        </w:rPr>
        <w:t>usług cyfrowych</w:t>
      </w:r>
      <w:r w:rsidR="00B964B5">
        <w:rPr>
          <w:rFonts w:cs="Calibri"/>
        </w:rPr>
        <w:t xml:space="preserve"> - powtórzenie</w:t>
      </w:r>
      <w:r w:rsidRPr="007118AE">
        <w:rPr>
          <w:rFonts w:cs="Calibri"/>
        </w:rPr>
        <w:t xml:space="preserve">” </w:t>
      </w:r>
      <w:r w:rsidR="00CE441D" w:rsidRPr="007118AE">
        <w:rPr>
          <w:rFonts w:cs="Calibri"/>
          <w:bCs/>
          <w:lang w:eastAsia="zh-CN"/>
        </w:rPr>
        <w:t xml:space="preserve">zgłoszonych w ramach projektu </w:t>
      </w:r>
      <w:proofErr w:type="spellStart"/>
      <w:r w:rsidR="00CE441D" w:rsidRPr="007118AE">
        <w:rPr>
          <w:rFonts w:cs="Calibri"/>
          <w:bCs/>
          <w:lang w:eastAsia="zh-CN"/>
        </w:rPr>
        <w:t>pn</w:t>
      </w:r>
      <w:proofErr w:type="spellEnd"/>
      <w:r w:rsidR="00CE441D" w:rsidRPr="007118AE">
        <w:rPr>
          <w:rFonts w:cs="Calibri"/>
          <w:bCs/>
          <w:lang w:eastAsia="zh-CN"/>
        </w:rPr>
        <w:t xml:space="preserve">: Inwestycja D1.1.2 „Przyspieszenie procesów transformacji cyfrowej ochrony zdrowia poprzez dalszy rozwój </w:t>
      </w:r>
      <w:r w:rsidR="00CE441D" w:rsidRPr="0098148B">
        <w:rPr>
          <w:rFonts w:cs="Calibri"/>
          <w:bCs/>
          <w:lang w:eastAsia="zh-CN"/>
        </w:rPr>
        <w:t xml:space="preserve">usług cyfrowych w ochronie zdrowia” będąca elementem komponentu D </w:t>
      </w:r>
      <w:r w:rsidR="006210A7">
        <w:rPr>
          <w:rFonts w:cs="Calibri"/>
          <w:bCs/>
          <w:lang w:eastAsia="zh-CN"/>
        </w:rPr>
        <w:t> </w:t>
      </w:r>
      <w:r w:rsidR="00CE441D" w:rsidRPr="0098148B">
        <w:rPr>
          <w:rFonts w:cs="Calibri"/>
          <w:bCs/>
          <w:lang w:eastAsia="zh-CN"/>
        </w:rPr>
        <w:t xml:space="preserve">„Efektywność, dostępność i jakość systemu ochrony zdrowia”. </w:t>
      </w:r>
      <w:r w:rsidR="007118AE" w:rsidRPr="0098148B">
        <w:rPr>
          <w:rFonts w:cs="Calibri"/>
          <w:bCs/>
          <w:lang w:eastAsia="zh-CN"/>
        </w:rPr>
        <w:t xml:space="preserve">Zamówienie </w:t>
      </w:r>
      <w:r w:rsidRPr="0098148B">
        <w:rPr>
          <w:rFonts w:cs="Calibri"/>
        </w:rPr>
        <w:t>obejmuje:</w:t>
      </w:r>
    </w:p>
    <w:p w14:paraId="58CF541A" w14:textId="65C16A8A" w:rsidR="004E6F2C" w:rsidRPr="00B964B5" w:rsidRDefault="00BE59E1" w:rsidP="00B964B5">
      <w:pPr>
        <w:pStyle w:val="normalny0"/>
        <w:numPr>
          <w:ilvl w:val="0"/>
          <w:numId w:val="44"/>
        </w:numPr>
        <w:rPr>
          <w:szCs w:val="24"/>
        </w:rPr>
      </w:pPr>
      <w:r w:rsidRPr="0098148B">
        <w:rPr>
          <w:szCs w:val="24"/>
        </w:rPr>
        <w:t>Dostaw</w:t>
      </w:r>
      <w:r w:rsidR="00654713" w:rsidRPr="0098148B">
        <w:rPr>
          <w:szCs w:val="24"/>
        </w:rPr>
        <w:t>ę</w:t>
      </w:r>
      <w:r w:rsidRPr="0098148B">
        <w:rPr>
          <w:szCs w:val="24"/>
        </w:rPr>
        <w:t xml:space="preserve"> sprzętu i oprogramowania</w:t>
      </w:r>
      <w:r w:rsidR="00254097" w:rsidRPr="0098148B">
        <w:rPr>
          <w:szCs w:val="24"/>
        </w:rPr>
        <w:t xml:space="preserve"> wraz z wdrożeniem, konfiguracją i instalacją</w:t>
      </w:r>
      <w:r w:rsidRPr="0098148B">
        <w:rPr>
          <w:szCs w:val="24"/>
        </w:rPr>
        <w:t>.</w:t>
      </w:r>
    </w:p>
    <w:p w14:paraId="49A46FE4" w14:textId="3533AC3C" w:rsidR="004E6F2C" w:rsidRDefault="004E6F2C">
      <w:pPr>
        <w:pStyle w:val="normalny0"/>
        <w:numPr>
          <w:ilvl w:val="0"/>
          <w:numId w:val="44"/>
        </w:numPr>
        <w:rPr>
          <w:color w:val="000000" w:themeColor="text1"/>
        </w:rPr>
      </w:pPr>
      <w:r w:rsidRPr="0036284D">
        <w:rPr>
          <w:color w:val="000000" w:themeColor="text1"/>
        </w:rPr>
        <w:t>Oprogramowanie do centralnego zarządzania infrastrukturą IT, zasobami , oprogramowaniem, licencjami, użytkownikami, hasłami ( 207 licencji)</w:t>
      </w:r>
      <w:r w:rsidR="000B2AE1">
        <w:rPr>
          <w:color w:val="000000" w:themeColor="text1"/>
        </w:rPr>
        <w:t>.</w:t>
      </w:r>
    </w:p>
    <w:p w14:paraId="48AEB839" w14:textId="1A7DEB1C" w:rsidR="0029797B" w:rsidRPr="00254097" w:rsidRDefault="00DE6D57" w:rsidP="00981CA6">
      <w:pPr>
        <w:pStyle w:val="normalny0"/>
        <w:rPr>
          <w:color w:val="2F5496" w:themeColor="accent1" w:themeShade="BF"/>
          <w:szCs w:val="24"/>
        </w:rPr>
      </w:pPr>
      <w:r w:rsidRPr="00254097">
        <w:rPr>
          <w:b/>
          <w:bCs/>
          <w:szCs w:val="24"/>
        </w:rPr>
        <w:t xml:space="preserve">Przedmiot zamówienia należy wykonać zgodnie z treścią </w:t>
      </w:r>
      <w:r w:rsidR="00654713" w:rsidRPr="00254097">
        <w:rPr>
          <w:b/>
          <w:bCs/>
          <w:szCs w:val="24"/>
        </w:rPr>
        <w:t>formularz</w:t>
      </w:r>
      <w:r w:rsidRPr="00254097">
        <w:rPr>
          <w:b/>
          <w:bCs/>
          <w:szCs w:val="24"/>
        </w:rPr>
        <w:t>a</w:t>
      </w:r>
      <w:r w:rsidR="00654713" w:rsidRPr="00254097">
        <w:rPr>
          <w:b/>
          <w:bCs/>
          <w:szCs w:val="24"/>
        </w:rPr>
        <w:t xml:space="preserve"> ofertow</w:t>
      </w:r>
      <w:r w:rsidRPr="00254097">
        <w:rPr>
          <w:b/>
          <w:bCs/>
          <w:szCs w:val="24"/>
        </w:rPr>
        <w:t>ego</w:t>
      </w:r>
      <w:r w:rsidR="00654713" w:rsidRPr="00254097">
        <w:rPr>
          <w:b/>
          <w:bCs/>
          <w:szCs w:val="24"/>
        </w:rPr>
        <w:t xml:space="preserve"> – załącznik nr </w:t>
      </w:r>
      <w:r w:rsidRPr="00254097">
        <w:rPr>
          <w:b/>
          <w:bCs/>
          <w:szCs w:val="24"/>
        </w:rPr>
        <w:t>2</w:t>
      </w:r>
      <w:r w:rsidR="00654713" w:rsidRPr="00254097">
        <w:rPr>
          <w:b/>
          <w:bCs/>
          <w:szCs w:val="24"/>
        </w:rPr>
        <w:t xml:space="preserve"> do SWZ, </w:t>
      </w:r>
      <w:r w:rsidR="00654713" w:rsidRPr="00142EA5">
        <w:rPr>
          <w:b/>
          <w:bCs/>
          <w:szCs w:val="24"/>
        </w:rPr>
        <w:t>formularz</w:t>
      </w:r>
      <w:r w:rsidRPr="00142EA5">
        <w:rPr>
          <w:b/>
          <w:bCs/>
          <w:szCs w:val="24"/>
        </w:rPr>
        <w:t>a</w:t>
      </w:r>
      <w:r w:rsidR="00654713" w:rsidRPr="00142EA5">
        <w:rPr>
          <w:b/>
          <w:bCs/>
          <w:szCs w:val="24"/>
        </w:rPr>
        <w:t xml:space="preserve"> cenow</w:t>
      </w:r>
      <w:r w:rsidRPr="00142EA5">
        <w:rPr>
          <w:b/>
          <w:bCs/>
          <w:szCs w:val="24"/>
        </w:rPr>
        <w:t>ego</w:t>
      </w:r>
      <w:r w:rsidR="00654713" w:rsidRPr="00142EA5">
        <w:rPr>
          <w:b/>
          <w:bCs/>
          <w:szCs w:val="24"/>
        </w:rPr>
        <w:t xml:space="preserve"> – załącznik nr </w:t>
      </w:r>
      <w:r w:rsidRPr="00142EA5">
        <w:rPr>
          <w:b/>
          <w:bCs/>
          <w:szCs w:val="24"/>
        </w:rPr>
        <w:t>3</w:t>
      </w:r>
      <w:r w:rsidR="00654713" w:rsidRPr="00142EA5">
        <w:rPr>
          <w:b/>
          <w:bCs/>
          <w:szCs w:val="24"/>
        </w:rPr>
        <w:t xml:space="preserve"> do</w:t>
      </w:r>
      <w:r w:rsidR="00654713" w:rsidRPr="00254097">
        <w:rPr>
          <w:b/>
          <w:bCs/>
          <w:szCs w:val="24"/>
        </w:rPr>
        <w:t xml:space="preserve"> SWZ, szczegółowy</w:t>
      </w:r>
      <w:r w:rsidRPr="00254097">
        <w:rPr>
          <w:b/>
          <w:bCs/>
          <w:szCs w:val="24"/>
        </w:rPr>
        <w:t>m</w:t>
      </w:r>
      <w:r w:rsidR="00654713" w:rsidRPr="00254097">
        <w:rPr>
          <w:b/>
          <w:bCs/>
          <w:szCs w:val="24"/>
        </w:rPr>
        <w:t xml:space="preserve"> zakres</w:t>
      </w:r>
      <w:r w:rsidR="00600E43">
        <w:rPr>
          <w:b/>
          <w:bCs/>
          <w:szCs w:val="24"/>
        </w:rPr>
        <w:t>em</w:t>
      </w:r>
      <w:r w:rsidR="00654713" w:rsidRPr="00254097">
        <w:rPr>
          <w:b/>
          <w:bCs/>
          <w:szCs w:val="24"/>
        </w:rPr>
        <w:t xml:space="preserve"> przedmiotowy</w:t>
      </w:r>
      <w:r w:rsidRPr="00254097">
        <w:rPr>
          <w:b/>
          <w:bCs/>
          <w:szCs w:val="24"/>
        </w:rPr>
        <w:t>m, który</w:t>
      </w:r>
      <w:r w:rsidR="00654713" w:rsidRPr="00254097">
        <w:rPr>
          <w:b/>
          <w:bCs/>
          <w:szCs w:val="24"/>
        </w:rPr>
        <w:t xml:space="preserve"> został określony w opisie przedmiotu zamówienia i</w:t>
      </w:r>
      <w:r w:rsidR="00981CA6" w:rsidRPr="00254097">
        <w:rPr>
          <w:b/>
          <w:bCs/>
          <w:szCs w:val="24"/>
        </w:rPr>
        <w:t> </w:t>
      </w:r>
      <w:r w:rsidR="00654713" w:rsidRPr="00254097">
        <w:rPr>
          <w:b/>
          <w:bCs/>
          <w:szCs w:val="24"/>
        </w:rPr>
        <w:t>parametrach technicznych–</w:t>
      </w:r>
      <w:r w:rsidRPr="00254097">
        <w:rPr>
          <w:b/>
          <w:bCs/>
          <w:szCs w:val="24"/>
        </w:rPr>
        <w:t xml:space="preserve">Załączniki nr: 1a, 1b </w:t>
      </w:r>
      <w:r w:rsidR="00654713" w:rsidRPr="00254097">
        <w:rPr>
          <w:b/>
          <w:bCs/>
          <w:szCs w:val="24"/>
        </w:rPr>
        <w:t>do SWZ oraz wymaganiami zawartymi w SWZ. Pozostałe warunki zamówienia określ</w:t>
      </w:r>
      <w:r w:rsidRPr="00254097">
        <w:rPr>
          <w:b/>
          <w:bCs/>
          <w:szCs w:val="24"/>
        </w:rPr>
        <w:t xml:space="preserve">one </w:t>
      </w:r>
      <w:r w:rsidR="00600E43">
        <w:rPr>
          <w:b/>
          <w:bCs/>
          <w:szCs w:val="24"/>
        </w:rPr>
        <w:t xml:space="preserve">zostały </w:t>
      </w:r>
      <w:r w:rsidR="00DF0803">
        <w:rPr>
          <w:b/>
          <w:bCs/>
          <w:szCs w:val="24"/>
        </w:rPr>
        <w:t>w</w:t>
      </w:r>
      <w:r w:rsidR="006210A7">
        <w:rPr>
          <w:b/>
          <w:bCs/>
          <w:szCs w:val="24"/>
        </w:rPr>
        <w:t> </w:t>
      </w:r>
      <w:r w:rsidR="00600E43">
        <w:rPr>
          <w:b/>
          <w:bCs/>
          <w:szCs w:val="24"/>
        </w:rPr>
        <w:t>załączniku do SWZ -</w:t>
      </w:r>
      <w:r w:rsidR="00981CA6" w:rsidRPr="00254097">
        <w:rPr>
          <w:b/>
          <w:bCs/>
          <w:szCs w:val="24"/>
        </w:rPr>
        <w:t> </w:t>
      </w:r>
      <w:r w:rsidRPr="00254097">
        <w:rPr>
          <w:b/>
          <w:bCs/>
          <w:szCs w:val="24"/>
        </w:rPr>
        <w:t xml:space="preserve">projektowanych </w:t>
      </w:r>
      <w:r w:rsidR="00654713" w:rsidRPr="00254097">
        <w:rPr>
          <w:b/>
          <w:bCs/>
          <w:szCs w:val="24"/>
        </w:rPr>
        <w:t xml:space="preserve"> </w:t>
      </w:r>
      <w:r w:rsidRPr="00254097">
        <w:rPr>
          <w:b/>
          <w:bCs/>
          <w:szCs w:val="24"/>
        </w:rPr>
        <w:t>postanowieniach</w:t>
      </w:r>
      <w:r w:rsidR="00654713" w:rsidRPr="00254097">
        <w:rPr>
          <w:b/>
          <w:bCs/>
          <w:szCs w:val="24"/>
        </w:rPr>
        <w:t xml:space="preserve"> </w:t>
      </w:r>
      <w:r w:rsidRPr="00254097">
        <w:rPr>
          <w:b/>
          <w:bCs/>
          <w:szCs w:val="24"/>
        </w:rPr>
        <w:t>u</w:t>
      </w:r>
      <w:r w:rsidR="00654713" w:rsidRPr="00254097">
        <w:rPr>
          <w:b/>
          <w:bCs/>
          <w:szCs w:val="24"/>
        </w:rPr>
        <w:t>mowy, stanowiący</w:t>
      </w:r>
      <w:r w:rsidR="00981CA6" w:rsidRPr="00254097">
        <w:rPr>
          <w:b/>
          <w:bCs/>
          <w:szCs w:val="24"/>
        </w:rPr>
        <w:t>m</w:t>
      </w:r>
      <w:r w:rsidR="00654713" w:rsidRPr="00254097">
        <w:rPr>
          <w:b/>
          <w:bCs/>
          <w:szCs w:val="24"/>
        </w:rPr>
        <w:t xml:space="preserve"> załącznik nr </w:t>
      </w:r>
      <w:r w:rsidR="00142EA5">
        <w:rPr>
          <w:b/>
          <w:bCs/>
          <w:szCs w:val="24"/>
        </w:rPr>
        <w:t>9</w:t>
      </w:r>
      <w:r w:rsidR="00654713" w:rsidRPr="00254097">
        <w:rPr>
          <w:b/>
          <w:bCs/>
          <w:szCs w:val="24"/>
        </w:rPr>
        <w:t xml:space="preserve">   do SWZ.</w:t>
      </w:r>
    </w:p>
    <w:p w14:paraId="0962F055" w14:textId="77777777" w:rsidR="0029797B" w:rsidRDefault="0029797B" w:rsidP="0029797B">
      <w:pPr>
        <w:spacing w:line="288" w:lineRule="auto"/>
        <w:ind w:left="567"/>
        <w:outlineLvl w:val="1"/>
        <w:rPr>
          <w:rFonts w:asciiTheme="minorHAnsi" w:hAnsiTheme="minorHAnsi" w:cstheme="minorHAnsi"/>
        </w:rPr>
      </w:pPr>
    </w:p>
    <w:p w14:paraId="03EC715F" w14:textId="03C1E0D5" w:rsidR="00DD1307" w:rsidRDefault="00F964BE" w:rsidP="00C426FB">
      <w:pPr>
        <w:numPr>
          <w:ilvl w:val="1"/>
          <w:numId w:val="1"/>
        </w:numPr>
        <w:tabs>
          <w:tab w:val="clear" w:pos="4508"/>
        </w:tabs>
        <w:spacing w:line="288" w:lineRule="auto"/>
        <w:ind w:left="567" w:hanging="567"/>
        <w:outlineLvl w:val="1"/>
        <w:rPr>
          <w:rFonts w:asciiTheme="minorHAnsi" w:hAnsiTheme="minorHAnsi" w:cstheme="minorHAnsi"/>
        </w:rPr>
      </w:pPr>
      <w:r w:rsidRPr="00DD1307">
        <w:rPr>
          <w:rFonts w:asciiTheme="minorHAnsi" w:hAnsiTheme="minorHAnsi" w:cstheme="minorHAnsi"/>
        </w:rPr>
        <w:t xml:space="preserve">Zamówienie </w:t>
      </w:r>
      <w:r w:rsidR="0017539E">
        <w:rPr>
          <w:rFonts w:asciiTheme="minorHAnsi" w:hAnsiTheme="minorHAnsi" w:cstheme="minorHAnsi"/>
        </w:rPr>
        <w:t xml:space="preserve">dofinansowane </w:t>
      </w:r>
      <w:r w:rsidRPr="00DD1307">
        <w:rPr>
          <w:rFonts w:asciiTheme="minorHAnsi" w:hAnsiTheme="minorHAnsi" w:cstheme="minorHAnsi"/>
        </w:rPr>
        <w:t xml:space="preserve">jest </w:t>
      </w:r>
      <w:bookmarkStart w:id="5" w:name="_Hlk217910973"/>
      <w:r w:rsidRPr="00DD1307">
        <w:rPr>
          <w:rFonts w:asciiTheme="minorHAnsi" w:hAnsiTheme="minorHAnsi" w:cstheme="minorHAnsi"/>
        </w:rPr>
        <w:t>ze środków Unii Europejskiej w ramach Krajowego Planu Odbudowy i Zwiększania Odporności</w:t>
      </w:r>
      <w:r w:rsidR="0017539E">
        <w:rPr>
          <w:rFonts w:asciiTheme="minorHAnsi" w:hAnsiTheme="minorHAnsi" w:cstheme="minorHAnsi"/>
        </w:rPr>
        <w:t xml:space="preserve"> (KPO)</w:t>
      </w:r>
      <w:r w:rsidRPr="00DD1307">
        <w:rPr>
          <w:rFonts w:asciiTheme="minorHAnsi" w:hAnsiTheme="minorHAnsi" w:cstheme="minorHAnsi"/>
        </w:rPr>
        <w:t>, Komponent D "Efektywność, dostępność i jakość systemu ochrony zdrowia", Inwestycja D1.1.2 "Przyspieszenie procesów transformacji cyfrowej ochrony zdrowia poprzez dalszy rozwój usług cyfrowych w ochronie zdrowia"</w:t>
      </w:r>
      <w:bookmarkEnd w:id="5"/>
      <w:r w:rsidRPr="00DD1307">
        <w:rPr>
          <w:rFonts w:asciiTheme="minorHAnsi" w:hAnsiTheme="minorHAnsi" w:cstheme="minorHAnsi"/>
        </w:rPr>
        <w:t>- projekt pn. "</w:t>
      </w:r>
      <w:bookmarkStart w:id="6" w:name="_Hlk217907680"/>
      <w:r w:rsidRPr="00DD1307">
        <w:rPr>
          <w:rFonts w:asciiTheme="minorHAnsi" w:hAnsiTheme="minorHAnsi" w:cstheme="minorHAnsi"/>
        </w:rPr>
        <w:t>Rozbudowa systemów bezpieczeństwa w SPZZOZ w Nisku poprzez rozwój usług cyfrowych"</w:t>
      </w:r>
      <w:bookmarkEnd w:id="6"/>
      <w:r w:rsidRPr="00DD1307">
        <w:rPr>
          <w:rFonts w:asciiTheme="minorHAnsi" w:hAnsiTheme="minorHAnsi" w:cstheme="minorHAnsi"/>
        </w:rPr>
        <w:t xml:space="preserve">, </w:t>
      </w:r>
      <w:bookmarkStart w:id="7" w:name="_Hlk217908563"/>
      <w:r w:rsidRPr="00DD1307">
        <w:rPr>
          <w:rFonts w:asciiTheme="minorHAnsi" w:hAnsiTheme="minorHAnsi" w:cstheme="minorHAnsi"/>
        </w:rPr>
        <w:t xml:space="preserve">nr </w:t>
      </w:r>
      <w:r w:rsidR="003F116A">
        <w:rPr>
          <w:rFonts w:asciiTheme="minorHAnsi" w:hAnsiTheme="minorHAnsi" w:cstheme="minorHAnsi"/>
        </w:rPr>
        <w:t>Umowy</w:t>
      </w:r>
      <w:r w:rsidRPr="00DD1307">
        <w:rPr>
          <w:rFonts w:asciiTheme="minorHAnsi" w:hAnsiTheme="minorHAnsi" w:cstheme="minorHAnsi"/>
        </w:rPr>
        <w:t xml:space="preserve"> o dofinansowanie: </w:t>
      </w:r>
      <w:r w:rsidR="00B95BCC" w:rsidRPr="00B95BCC">
        <w:rPr>
          <w:rFonts w:asciiTheme="minorHAnsi" w:hAnsiTheme="minorHAnsi" w:cstheme="minorHAnsi"/>
        </w:rPr>
        <w:t>KPOD.07.03-IP.10-0006/25/KPO/2172/2025/624</w:t>
      </w:r>
      <w:bookmarkEnd w:id="7"/>
      <w:r w:rsidR="00B95BCC">
        <w:rPr>
          <w:rFonts w:asciiTheme="minorHAnsi" w:hAnsiTheme="minorHAnsi" w:cstheme="minorHAnsi"/>
        </w:rPr>
        <w:t>.</w:t>
      </w:r>
    </w:p>
    <w:p w14:paraId="4F3C2B8F" w14:textId="68E46BAA" w:rsidR="0017539E" w:rsidRDefault="0017539E" w:rsidP="00C426FB">
      <w:pPr>
        <w:numPr>
          <w:ilvl w:val="1"/>
          <w:numId w:val="1"/>
        </w:numPr>
        <w:tabs>
          <w:tab w:val="clear" w:pos="4508"/>
        </w:tabs>
        <w:spacing w:line="288" w:lineRule="auto"/>
        <w:ind w:left="567" w:hanging="567"/>
        <w:outlineLvl w:val="1"/>
        <w:rPr>
          <w:rFonts w:asciiTheme="minorHAnsi" w:hAnsiTheme="minorHAnsi" w:cstheme="minorHAnsi"/>
        </w:rPr>
      </w:pPr>
      <w:r w:rsidRPr="005F20A5">
        <w:rPr>
          <w:rFonts w:asciiTheme="minorHAnsi" w:hAnsiTheme="minorHAnsi" w:cstheme="minorHAnsi"/>
        </w:rPr>
        <w:t>Zamawiający informuje, że realizacja</w:t>
      </w:r>
      <w:r w:rsidRPr="009C5AA3">
        <w:rPr>
          <w:rFonts w:asciiTheme="minorHAnsi" w:hAnsiTheme="minorHAnsi" w:cstheme="minorHAnsi"/>
        </w:rPr>
        <w:t xml:space="preserve"> projektów </w:t>
      </w:r>
      <w:r w:rsidRPr="00E02248">
        <w:rPr>
          <w:rFonts w:asciiTheme="minorHAnsi" w:hAnsiTheme="minorHAnsi" w:cstheme="minorHAnsi"/>
        </w:rPr>
        <w:t>z  Krajowego Planu Odbudowy i Zwiększania Odporności (KPO)</w:t>
      </w:r>
      <w:r w:rsidRPr="009C5AA3">
        <w:rPr>
          <w:rFonts w:asciiTheme="minorHAnsi" w:hAnsiTheme="minorHAnsi" w:cstheme="minorHAnsi"/>
          <w:b/>
          <w:bCs/>
        </w:rPr>
        <w:t xml:space="preserve"> </w:t>
      </w:r>
      <w:r w:rsidRPr="005F20A5">
        <w:rPr>
          <w:rFonts w:asciiTheme="minorHAnsi" w:hAnsiTheme="minorHAnsi" w:cstheme="minorHAnsi"/>
        </w:rPr>
        <w:t xml:space="preserve"> musi odbywać się z zachowaniem zasady „nieczynienia poważnych szkód dla środowiska” (DNSH), zgodnie z art. 17 rozporządzenia Parlamentu Europejskiego i Rady (UE) 2020/852. W związku z tym Wykonawca zobowiązany jest do realizacji zamówienia w sposób nienaruszający żadnego z 6 celów środowiskowych UE:</w:t>
      </w:r>
    </w:p>
    <w:p w14:paraId="7C9EDEE8" w14:textId="582FFDB6" w:rsidR="0017539E" w:rsidRPr="0017539E" w:rsidRDefault="0017539E">
      <w:pPr>
        <w:pStyle w:val="Akapitzlist"/>
        <w:numPr>
          <w:ilvl w:val="0"/>
          <w:numId w:val="49"/>
        </w:numPr>
        <w:spacing w:line="288" w:lineRule="auto"/>
        <w:outlineLvl w:val="1"/>
        <w:rPr>
          <w:rFonts w:asciiTheme="minorHAnsi" w:hAnsiTheme="minorHAnsi" w:cstheme="minorHAnsi"/>
          <w:sz w:val="24"/>
          <w:szCs w:val="24"/>
        </w:rPr>
      </w:pPr>
      <w:r w:rsidRPr="0017539E">
        <w:rPr>
          <w:rFonts w:asciiTheme="minorHAnsi" w:eastAsia="Times New Roman" w:hAnsiTheme="minorHAnsi" w:cstheme="minorHAnsi"/>
          <w:sz w:val="24"/>
          <w:szCs w:val="24"/>
          <w:lang w:eastAsia="pl-PL"/>
        </w:rPr>
        <w:t>łagodzenia zmian klimatu,</w:t>
      </w:r>
    </w:p>
    <w:p w14:paraId="552A237B" w14:textId="2193C50F" w:rsidR="0017539E" w:rsidRPr="0017539E" w:rsidRDefault="0017539E">
      <w:pPr>
        <w:pStyle w:val="Akapitzlist"/>
        <w:numPr>
          <w:ilvl w:val="0"/>
          <w:numId w:val="49"/>
        </w:numPr>
        <w:spacing w:line="288" w:lineRule="auto"/>
        <w:outlineLvl w:val="1"/>
        <w:rPr>
          <w:rFonts w:asciiTheme="minorHAnsi" w:hAnsiTheme="minorHAnsi" w:cstheme="minorHAnsi"/>
          <w:sz w:val="24"/>
          <w:szCs w:val="24"/>
        </w:rPr>
      </w:pPr>
      <w:r w:rsidRPr="0017539E">
        <w:rPr>
          <w:rFonts w:asciiTheme="minorHAnsi" w:eastAsia="Times New Roman" w:hAnsiTheme="minorHAnsi" w:cstheme="minorHAnsi"/>
          <w:sz w:val="24"/>
          <w:szCs w:val="24"/>
          <w:lang w:eastAsia="pl-PL"/>
        </w:rPr>
        <w:t>adaptacji do zmian klimatu,</w:t>
      </w:r>
    </w:p>
    <w:p w14:paraId="19B8B8FC" w14:textId="143059C1" w:rsidR="0017539E" w:rsidRPr="0017539E" w:rsidRDefault="0017539E">
      <w:pPr>
        <w:pStyle w:val="Akapitzlist"/>
        <w:numPr>
          <w:ilvl w:val="0"/>
          <w:numId w:val="49"/>
        </w:numPr>
        <w:spacing w:line="288" w:lineRule="auto"/>
        <w:outlineLvl w:val="1"/>
        <w:rPr>
          <w:rFonts w:asciiTheme="minorHAnsi" w:hAnsiTheme="minorHAnsi" w:cstheme="minorHAnsi"/>
          <w:sz w:val="24"/>
          <w:szCs w:val="24"/>
        </w:rPr>
      </w:pPr>
      <w:r w:rsidRPr="0017539E">
        <w:rPr>
          <w:rFonts w:asciiTheme="minorHAnsi" w:eastAsia="Times New Roman" w:hAnsiTheme="minorHAnsi" w:cstheme="minorHAnsi"/>
          <w:sz w:val="24"/>
          <w:szCs w:val="24"/>
          <w:lang w:eastAsia="pl-PL"/>
        </w:rPr>
        <w:t>zrównoważonego gospodarowania wodami,</w:t>
      </w:r>
    </w:p>
    <w:p w14:paraId="18FA3CDE" w14:textId="5E3A85E5" w:rsidR="0017539E" w:rsidRPr="0017539E" w:rsidRDefault="0017539E">
      <w:pPr>
        <w:pStyle w:val="Akapitzlist"/>
        <w:numPr>
          <w:ilvl w:val="0"/>
          <w:numId w:val="49"/>
        </w:numPr>
        <w:spacing w:line="288" w:lineRule="auto"/>
        <w:outlineLvl w:val="1"/>
        <w:rPr>
          <w:rFonts w:asciiTheme="minorHAnsi" w:hAnsiTheme="minorHAnsi" w:cstheme="minorHAnsi"/>
          <w:sz w:val="24"/>
          <w:szCs w:val="24"/>
        </w:rPr>
      </w:pPr>
      <w:r w:rsidRPr="0017539E">
        <w:rPr>
          <w:rFonts w:asciiTheme="minorHAnsi" w:eastAsia="Times New Roman" w:hAnsiTheme="minorHAnsi" w:cstheme="minorHAnsi"/>
          <w:sz w:val="24"/>
          <w:szCs w:val="24"/>
          <w:lang w:eastAsia="pl-PL"/>
        </w:rPr>
        <w:t>gospodarki o obiegu zamkniętym (GOZ),</w:t>
      </w:r>
    </w:p>
    <w:p w14:paraId="3DE55454" w14:textId="1E4D17D1" w:rsidR="0017539E" w:rsidRPr="0017539E" w:rsidRDefault="0017539E">
      <w:pPr>
        <w:pStyle w:val="Akapitzlist"/>
        <w:numPr>
          <w:ilvl w:val="0"/>
          <w:numId w:val="49"/>
        </w:numPr>
        <w:spacing w:line="288" w:lineRule="auto"/>
        <w:outlineLvl w:val="1"/>
        <w:rPr>
          <w:rFonts w:asciiTheme="minorHAnsi" w:hAnsiTheme="minorHAnsi" w:cstheme="minorHAnsi"/>
          <w:sz w:val="24"/>
          <w:szCs w:val="24"/>
        </w:rPr>
      </w:pPr>
      <w:r w:rsidRPr="0017539E">
        <w:rPr>
          <w:rFonts w:asciiTheme="minorHAnsi" w:eastAsia="Times New Roman" w:hAnsiTheme="minorHAnsi" w:cstheme="minorHAnsi"/>
          <w:sz w:val="24"/>
          <w:szCs w:val="24"/>
          <w:lang w:eastAsia="pl-PL"/>
        </w:rPr>
        <w:t>zapobiegania zanieczyszczeniom</w:t>
      </w:r>
      <w:r>
        <w:rPr>
          <w:rFonts w:asciiTheme="minorHAnsi" w:eastAsia="Times New Roman" w:hAnsiTheme="minorHAnsi" w:cstheme="minorHAnsi"/>
          <w:sz w:val="24"/>
          <w:szCs w:val="24"/>
          <w:lang w:eastAsia="pl-PL"/>
        </w:rPr>
        <w:t>,</w:t>
      </w:r>
    </w:p>
    <w:p w14:paraId="4B24354F" w14:textId="6798F84D" w:rsidR="0017539E" w:rsidRPr="0017539E" w:rsidRDefault="0017539E">
      <w:pPr>
        <w:pStyle w:val="Akapitzlist"/>
        <w:numPr>
          <w:ilvl w:val="0"/>
          <w:numId w:val="49"/>
        </w:numPr>
        <w:spacing w:line="288" w:lineRule="auto"/>
        <w:outlineLvl w:val="1"/>
        <w:rPr>
          <w:rFonts w:asciiTheme="minorHAnsi" w:hAnsiTheme="minorHAnsi" w:cstheme="minorHAnsi"/>
          <w:sz w:val="24"/>
          <w:szCs w:val="24"/>
        </w:rPr>
      </w:pPr>
      <w:r w:rsidRPr="0017539E">
        <w:rPr>
          <w:rFonts w:asciiTheme="minorHAnsi" w:eastAsia="Times New Roman" w:hAnsiTheme="minorHAnsi" w:cstheme="minorHAnsi"/>
          <w:sz w:val="24"/>
          <w:szCs w:val="24"/>
          <w:lang w:eastAsia="pl-PL"/>
        </w:rPr>
        <w:t>ochrony bioróżnorodności i ekosystemów.</w:t>
      </w:r>
    </w:p>
    <w:p w14:paraId="4116D558" w14:textId="77777777" w:rsidR="0017539E" w:rsidRPr="0017539E" w:rsidRDefault="0017539E" w:rsidP="002A4355">
      <w:pPr>
        <w:spacing w:line="276" w:lineRule="auto"/>
        <w:ind w:left="0"/>
        <w:rPr>
          <w:rFonts w:asciiTheme="minorHAnsi" w:hAnsiTheme="minorHAnsi" w:cstheme="minorHAnsi"/>
        </w:rPr>
      </w:pPr>
      <w:r w:rsidRPr="0017539E">
        <w:rPr>
          <w:rFonts w:asciiTheme="minorHAnsi" w:hAnsiTheme="minorHAnsi" w:cstheme="minorHAnsi"/>
        </w:rPr>
        <w:t xml:space="preserve">W ramach zasady DNSH i zaleceń zielonych zamówień publicznych Wykonawca będzie zobowiązany do: </w:t>
      </w:r>
    </w:p>
    <w:p w14:paraId="24037440" w14:textId="77777777" w:rsidR="0017539E" w:rsidRPr="0017539E" w:rsidRDefault="0017539E" w:rsidP="002A4355">
      <w:pPr>
        <w:spacing w:line="276" w:lineRule="auto"/>
        <w:ind w:left="0"/>
        <w:rPr>
          <w:rFonts w:asciiTheme="minorHAnsi" w:hAnsiTheme="minorHAnsi" w:cstheme="minorHAnsi"/>
        </w:rPr>
      </w:pPr>
      <w:r w:rsidRPr="0017539E">
        <w:rPr>
          <w:rFonts w:asciiTheme="minorHAnsi" w:hAnsiTheme="minorHAnsi" w:cstheme="minorHAnsi"/>
        </w:rPr>
        <w:t xml:space="preserve">a) podejmowania działań mających na celu zapobieganie zanieczyszczeniom i awariom. </w:t>
      </w:r>
    </w:p>
    <w:p w14:paraId="338F8894" w14:textId="77777777" w:rsidR="0017539E" w:rsidRPr="0017539E" w:rsidRDefault="0017539E" w:rsidP="002A4355">
      <w:pPr>
        <w:spacing w:line="276" w:lineRule="auto"/>
        <w:ind w:left="0"/>
        <w:rPr>
          <w:rFonts w:asciiTheme="minorHAnsi" w:hAnsiTheme="minorHAnsi" w:cstheme="minorHAnsi"/>
        </w:rPr>
      </w:pPr>
      <w:r w:rsidRPr="0017539E">
        <w:rPr>
          <w:rFonts w:asciiTheme="minorHAnsi" w:hAnsiTheme="minorHAnsi" w:cstheme="minorHAnsi"/>
        </w:rPr>
        <w:t xml:space="preserve">b) stosowania urządzeń i materiałów z certyfikatami ekologicznymi, wszędzie tam gdzie to jest możliwe oraz uzasadnione spełnieniem wymogów DNSH. </w:t>
      </w:r>
    </w:p>
    <w:p w14:paraId="24775AA0" w14:textId="77777777" w:rsidR="0017539E" w:rsidRPr="0017539E" w:rsidRDefault="0017539E" w:rsidP="002A4355">
      <w:pPr>
        <w:spacing w:line="276" w:lineRule="auto"/>
        <w:ind w:left="0"/>
        <w:rPr>
          <w:rFonts w:asciiTheme="minorHAnsi" w:hAnsiTheme="minorHAnsi" w:cstheme="minorHAnsi"/>
        </w:rPr>
      </w:pPr>
      <w:r w:rsidRPr="0017539E">
        <w:rPr>
          <w:rFonts w:asciiTheme="minorHAnsi" w:hAnsiTheme="minorHAnsi" w:cstheme="minorHAnsi"/>
        </w:rPr>
        <w:t xml:space="preserve">c)  segregowania i recyklingu odpadów powstałych w wyniku realizacji prac. </w:t>
      </w:r>
    </w:p>
    <w:p w14:paraId="11DC8332" w14:textId="77777777" w:rsidR="0017539E" w:rsidRPr="0017539E" w:rsidRDefault="0017539E" w:rsidP="002A4355">
      <w:pPr>
        <w:spacing w:line="276" w:lineRule="auto"/>
        <w:ind w:left="0"/>
        <w:rPr>
          <w:rFonts w:asciiTheme="minorHAnsi" w:hAnsiTheme="minorHAnsi" w:cstheme="minorHAnsi"/>
        </w:rPr>
      </w:pPr>
      <w:r w:rsidRPr="0017539E">
        <w:rPr>
          <w:rFonts w:asciiTheme="minorHAnsi" w:hAnsiTheme="minorHAnsi" w:cstheme="minorHAnsi"/>
        </w:rPr>
        <w:t xml:space="preserve">d)  zapewnienia bezpiecznych i higienicznych warunków pracy dla pracowników. </w:t>
      </w:r>
    </w:p>
    <w:p w14:paraId="53A1CB30" w14:textId="77777777" w:rsidR="0017539E" w:rsidRPr="0017539E" w:rsidRDefault="0017539E" w:rsidP="002A4355">
      <w:pPr>
        <w:spacing w:line="276" w:lineRule="auto"/>
        <w:ind w:left="0"/>
        <w:rPr>
          <w:rFonts w:asciiTheme="minorHAnsi" w:hAnsiTheme="minorHAnsi" w:cstheme="minorHAnsi"/>
        </w:rPr>
      </w:pPr>
      <w:r w:rsidRPr="0017539E">
        <w:rPr>
          <w:rFonts w:asciiTheme="minorHAnsi" w:hAnsiTheme="minorHAnsi" w:cstheme="minorHAnsi"/>
        </w:rPr>
        <w:t>e)  przestrzegania przepisów prawa dotyczących ochrony środowiska i bezpieczeństwa pracy.</w:t>
      </w:r>
    </w:p>
    <w:p w14:paraId="6181F9FF" w14:textId="77777777" w:rsidR="0017539E" w:rsidRPr="0017539E" w:rsidRDefault="0017539E" w:rsidP="002A4355">
      <w:pPr>
        <w:spacing w:line="276" w:lineRule="auto"/>
        <w:ind w:left="0"/>
        <w:outlineLvl w:val="1"/>
        <w:rPr>
          <w:rFonts w:asciiTheme="minorHAnsi" w:hAnsiTheme="minorHAnsi" w:cstheme="minorHAnsi"/>
        </w:rPr>
      </w:pPr>
    </w:p>
    <w:p w14:paraId="289026EE" w14:textId="5F4CC176" w:rsidR="00600E43" w:rsidRPr="00600E43" w:rsidRDefault="00600E43"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237172">
        <w:t xml:space="preserve">Zamawiający informuje wszystkich Wykonawców o możliwości wykorzystywania </w:t>
      </w:r>
      <w:r w:rsidRPr="00F439EE">
        <w:t>i przetwarzania danych w systemach Arachne i SKANER</w:t>
      </w:r>
    </w:p>
    <w:p w14:paraId="5CAB6F02" w14:textId="27F17D11" w:rsidR="00600E43" w:rsidRPr="00600E43" w:rsidRDefault="00600E43">
      <w:pPr>
        <w:pStyle w:val="Akapitzlist"/>
        <w:numPr>
          <w:ilvl w:val="0"/>
          <w:numId w:val="53"/>
        </w:numPr>
        <w:spacing w:line="288" w:lineRule="auto"/>
        <w:jc w:val="both"/>
        <w:outlineLvl w:val="1"/>
        <w:rPr>
          <w:rFonts w:asciiTheme="minorHAnsi" w:hAnsiTheme="minorHAnsi" w:cstheme="minorHAnsi"/>
        </w:rPr>
      </w:pPr>
      <w:r w:rsidRPr="00F439EE">
        <w:rPr>
          <w:sz w:val="24"/>
          <w:szCs w:val="24"/>
        </w:rPr>
        <w:t>System Arachne – oznacza zintegrowane narzędzie informatyczne opracowane przez Komisję Europejską, którego celem jest gromadzenie danych dotyczących realizowanych inwestycji ze środków UE i oceny ich ryzyka oraz wspieranie instytucji w procesach zapewniania prawidłowości ponoszonych wydatków, w tym kierunkowania kontroli</w:t>
      </w:r>
      <w:r>
        <w:rPr>
          <w:sz w:val="24"/>
          <w:szCs w:val="24"/>
        </w:rPr>
        <w:t>;</w:t>
      </w:r>
    </w:p>
    <w:p w14:paraId="1F96F62F" w14:textId="44EF4DE5" w:rsidR="00600E43" w:rsidRPr="00600E43" w:rsidRDefault="00600E43">
      <w:pPr>
        <w:pStyle w:val="Akapitzlist"/>
        <w:numPr>
          <w:ilvl w:val="0"/>
          <w:numId w:val="53"/>
        </w:numPr>
        <w:spacing w:line="288" w:lineRule="auto"/>
        <w:jc w:val="both"/>
        <w:outlineLvl w:val="1"/>
        <w:rPr>
          <w:rFonts w:asciiTheme="minorHAnsi" w:hAnsiTheme="minorHAnsi" w:cstheme="minorHAnsi"/>
        </w:rPr>
      </w:pPr>
      <w:r w:rsidRPr="003C0EEE">
        <w:rPr>
          <w:sz w:val="24"/>
          <w:szCs w:val="24"/>
        </w:rPr>
        <w:t xml:space="preserve">System SKANER – aplikacja połączona z SL2021 oraz innymi źródłami danych (m.in. Krajowego Rejestru Sądowego - KRS, Centralnej Ewidencji i Informacji o Działalności Gospodarczej - </w:t>
      </w:r>
      <w:proofErr w:type="spellStart"/>
      <w:r w:rsidRPr="003C0EEE">
        <w:rPr>
          <w:sz w:val="24"/>
          <w:szCs w:val="24"/>
        </w:rPr>
        <w:t>CEiDG</w:t>
      </w:r>
      <w:proofErr w:type="spellEnd"/>
      <w:r w:rsidRPr="003C0EEE">
        <w:rPr>
          <w:sz w:val="24"/>
          <w:szCs w:val="24"/>
        </w:rPr>
        <w:t>, Centralnego Rejestru Beneficjentów Rzeczywistych - CRBR). Komunikacja między Systemami pozwala na pobieranie z poszczególnych źródeł, danych takich jak: dane identyfikacyjne, informacje o podmiotach i osobach powiązanych, listę beneficjentów rzeczywistych, kody PKD, informacje o realizowanych projektach, informacje o zamówieniach</w:t>
      </w:r>
      <w:r>
        <w:rPr>
          <w:sz w:val="24"/>
          <w:szCs w:val="24"/>
        </w:rPr>
        <w:t>.</w:t>
      </w:r>
    </w:p>
    <w:p w14:paraId="5D4B027F" w14:textId="5A021107" w:rsidR="00915B2D" w:rsidRDefault="00915B2D" w:rsidP="008E63D1">
      <w:pPr>
        <w:numPr>
          <w:ilvl w:val="1"/>
          <w:numId w:val="1"/>
        </w:numPr>
        <w:tabs>
          <w:tab w:val="clear" w:pos="4508"/>
        </w:tabs>
        <w:spacing w:line="288" w:lineRule="auto"/>
        <w:ind w:left="567" w:hanging="567"/>
        <w:jc w:val="both"/>
        <w:outlineLvl w:val="1"/>
        <w:rPr>
          <w:rFonts w:cs="Calibri"/>
          <w:bCs/>
          <w:color w:val="000000"/>
          <w:shd w:val="clear" w:color="auto" w:fill="FFFFFF"/>
        </w:rPr>
      </w:pPr>
      <w:r w:rsidRPr="00915B2D">
        <w:rPr>
          <w:rFonts w:cs="Calibri"/>
          <w:bCs/>
          <w:color w:val="000000"/>
          <w:shd w:val="clear" w:color="auto" w:fill="FFFFFF"/>
        </w:rPr>
        <w:t xml:space="preserve">Wykonawca zobowiązuje się do przestrzegania ogólnie przyjętych praktyk dot. zasad bezpieczeństwa informacji, które mają na celu ochronę danych przed zagrożeniami oraz zapewnienie ich zgodności z przepisami prawnymi, takimi jak RODO oraz  niezwłocznie informować Zamawiającego o zauważonych nieprawidłowościach i incydentach, które mogą mieć wpływ na bezpieczeństwo powierzonych informacji. </w:t>
      </w:r>
    </w:p>
    <w:p w14:paraId="1C541F99" w14:textId="77777777" w:rsidR="00915B2D" w:rsidRDefault="00915B2D">
      <w:pPr>
        <w:ind w:left="0"/>
        <w:rPr>
          <w:rFonts w:cs="Calibri"/>
          <w:bCs/>
          <w:color w:val="000000"/>
          <w:shd w:val="clear" w:color="auto" w:fill="FFFFFF"/>
        </w:rPr>
      </w:pPr>
      <w:r>
        <w:rPr>
          <w:rFonts w:cs="Calibri"/>
          <w:bCs/>
          <w:color w:val="000000"/>
          <w:shd w:val="clear" w:color="auto" w:fill="FFFFFF"/>
        </w:rPr>
        <w:br w:type="page"/>
      </w:r>
    </w:p>
    <w:p w14:paraId="6C927680" w14:textId="2B9AE3E4"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 xml:space="preserve">Zamawiający </w:t>
      </w:r>
      <w:r w:rsidR="00C426FB" w:rsidRPr="00C426FB">
        <w:rPr>
          <w:rFonts w:asciiTheme="minorHAnsi" w:hAnsiTheme="minorHAnsi" w:cstheme="minorHAnsi"/>
        </w:rPr>
        <w:t xml:space="preserve">dokonuje podziału zamówienia na części </w:t>
      </w:r>
      <w:r w:rsidR="00C426FB">
        <w:rPr>
          <w:rFonts w:asciiTheme="minorHAnsi" w:hAnsiTheme="minorHAnsi" w:cstheme="minorHAnsi"/>
        </w:rPr>
        <w:t xml:space="preserve">oraz </w:t>
      </w:r>
      <w:r w:rsidRPr="006C09C5">
        <w:rPr>
          <w:rFonts w:asciiTheme="minorHAnsi" w:hAnsiTheme="minorHAnsi" w:cstheme="minorHAnsi"/>
        </w:rPr>
        <w:t>dopuszcza składanie ofert częściowych, gdzie część (</w:t>
      </w:r>
      <w:r w:rsidR="0035794E">
        <w:rPr>
          <w:rFonts w:asciiTheme="minorHAnsi" w:hAnsiTheme="minorHAnsi" w:cstheme="minorHAnsi"/>
        </w:rPr>
        <w:t>Pakiet</w:t>
      </w:r>
      <w:r w:rsidRPr="006C09C5">
        <w:rPr>
          <w:rFonts w:asciiTheme="minorHAnsi" w:hAnsiTheme="minorHAnsi" w:cstheme="minorHAnsi"/>
        </w:rPr>
        <w:t>) stanowi:</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7357"/>
      </w:tblGrid>
      <w:tr w:rsidR="008930EF" w:rsidRPr="006C09C5" w14:paraId="65602353" w14:textId="77777777" w:rsidTr="00FF6608">
        <w:trPr>
          <w:trHeight w:val="284"/>
          <w:jc w:val="center"/>
        </w:trPr>
        <w:tc>
          <w:tcPr>
            <w:tcW w:w="1729" w:type="dxa"/>
            <w:shd w:val="clear" w:color="auto" w:fill="D9D9D9"/>
            <w:vAlign w:val="center"/>
          </w:tcPr>
          <w:p w14:paraId="49D8EC68" w14:textId="2873800C" w:rsidR="008930EF" w:rsidRPr="004412EB" w:rsidRDefault="0035794E" w:rsidP="00FF6608">
            <w:pPr>
              <w:pStyle w:val="Tekstpodstawowy"/>
              <w:spacing w:after="0"/>
              <w:jc w:val="center"/>
              <w:rPr>
                <w:rFonts w:asciiTheme="minorHAnsi" w:hAnsiTheme="minorHAnsi" w:cstheme="minorHAnsi"/>
                <w:b/>
              </w:rPr>
            </w:pPr>
            <w:r w:rsidRPr="004412EB">
              <w:rPr>
                <w:rFonts w:asciiTheme="minorHAnsi" w:hAnsiTheme="minorHAnsi" w:cstheme="minorHAnsi"/>
                <w:b/>
              </w:rPr>
              <w:t>Pakiet</w:t>
            </w:r>
            <w:r w:rsidR="008930EF" w:rsidRPr="004412EB">
              <w:rPr>
                <w:rFonts w:asciiTheme="minorHAnsi" w:hAnsiTheme="minorHAnsi" w:cstheme="minorHAnsi"/>
                <w:b/>
              </w:rPr>
              <w:t xml:space="preserve"> nr:</w:t>
            </w:r>
          </w:p>
        </w:tc>
        <w:tc>
          <w:tcPr>
            <w:tcW w:w="7357" w:type="dxa"/>
            <w:shd w:val="clear" w:color="auto" w:fill="D9D9D9"/>
            <w:vAlign w:val="center"/>
          </w:tcPr>
          <w:p w14:paraId="21F23ECE" w14:textId="77777777" w:rsidR="008930EF" w:rsidRPr="004412EB" w:rsidRDefault="008930EF" w:rsidP="00FF6608">
            <w:pPr>
              <w:pStyle w:val="Tekstpodstawowy"/>
              <w:spacing w:after="0"/>
              <w:jc w:val="center"/>
              <w:rPr>
                <w:rFonts w:asciiTheme="minorHAnsi" w:hAnsiTheme="minorHAnsi" w:cstheme="minorHAnsi"/>
                <w:b/>
              </w:rPr>
            </w:pPr>
            <w:r w:rsidRPr="004412EB">
              <w:rPr>
                <w:rFonts w:asciiTheme="minorHAnsi" w:hAnsiTheme="minorHAnsi" w:cstheme="minorHAnsi"/>
                <w:b/>
              </w:rPr>
              <w:t>Opis:</w:t>
            </w:r>
          </w:p>
        </w:tc>
      </w:tr>
      <w:tr w:rsidR="008930EF" w:rsidRPr="006C09C5" w14:paraId="2CA41570" w14:textId="77777777" w:rsidTr="00FF6608">
        <w:trPr>
          <w:jc w:val="center"/>
        </w:trPr>
        <w:tc>
          <w:tcPr>
            <w:tcW w:w="1729" w:type="dxa"/>
            <w:vAlign w:val="center"/>
          </w:tcPr>
          <w:p w14:paraId="343813B9" w14:textId="77777777" w:rsidR="008930EF" w:rsidRPr="004412EB" w:rsidRDefault="008930EF" w:rsidP="00FF6608">
            <w:pPr>
              <w:pStyle w:val="Tekstpodstawowy"/>
              <w:spacing w:after="0"/>
              <w:jc w:val="center"/>
              <w:rPr>
                <w:rFonts w:asciiTheme="minorHAnsi" w:hAnsiTheme="minorHAnsi" w:cstheme="minorHAnsi"/>
                <w:b/>
              </w:rPr>
            </w:pPr>
            <w:r w:rsidRPr="004412EB">
              <w:rPr>
                <w:rFonts w:asciiTheme="minorHAnsi" w:hAnsiTheme="minorHAnsi" w:cstheme="minorHAnsi"/>
                <w:b/>
              </w:rPr>
              <w:t>1</w:t>
            </w:r>
          </w:p>
        </w:tc>
        <w:tc>
          <w:tcPr>
            <w:tcW w:w="7357" w:type="dxa"/>
          </w:tcPr>
          <w:p w14:paraId="12CE42F9" w14:textId="0E89A1C3" w:rsidR="008930EF" w:rsidRPr="004412EB" w:rsidRDefault="008930EF" w:rsidP="00FF6608">
            <w:pPr>
              <w:pStyle w:val="Tekstpodstawowy"/>
              <w:spacing w:after="0" w:line="288" w:lineRule="auto"/>
              <w:rPr>
                <w:rFonts w:asciiTheme="minorHAnsi" w:hAnsiTheme="minorHAnsi" w:cstheme="minorHAnsi"/>
              </w:rPr>
            </w:pPr>
            <w:r w:rsidRPr="004412EB">
              <w:rPr>
                <w:rFonts w:asciiTheme="minorHAnsi" w:hAnsiTheme="minorHAnsi" w:cstheme="minorHAnsi"/>
                <w:b/>
              </w:rPr>
              <w:t>Temat:</w:t>
            </w:r>
            <w:r w:rsidR="00A21865" w:rsidRPr="004412EB">
              <w:rPr>
                <w:rFonts w:asciiTheme="minorHAnsi" w:hAnsiTheme="minorHAnsi" w:cstheme="minorHAnsi"/>
                <w:b/>
              </w:rPr>
              <w:t xml:space="preserve"> </w:t>
            </w:r>
            <w:r w:rsidR="00C57F4A" w:rsidRPr="004412EB">
              <w:t xml:space="preserve">Dostawa sprzętu i oprogramowania </w:t>
            </w:r>
            <w:bookmarkStart w:id="8" w:name="_Hlk218754005"/>
            <w:r w:rsidR="00C57F4A" w:rsidRPr="004412EB">
              <w:t>wraz z wdrożeniem, konfiguracją i instalacją</w:t>
            </w:r>
            <w:bookmarkEnd w:id="8"/>
          </w:p>
          <w:p w14:paraId="0DEC0342" w14:textId="77777777" w:rsidR="008930EF" w:rsidRPr="004412EB" w:rsidRDefault="008930EF" w:rsidP="00FF6608">
            <w:pPr>
              <w:pStyle w:val="Tekstpodstawowy"/>
              <w:spacing w:after="0" w:line="288" w:lineRule="auto"/>
              <w:rPr>
                <w:rFonts w:asciiTheme="minorHAnsi" w:hAnsiTheme="minorHAnsi" w:cstheme="minorHAnsi"/>
                <w:b/>
              </w:rPr>
            </w:pPr>
            <w:r w:rsidRPr="004412EB">
              <w:rPr>
                <w:rFonts w:asciiTheme="minorHAnsi" w:hAnsiTheme="minorHAnsi" w:cstheme="minorHAnsi"/>
                <w:b/>
              </w:rPr>
              <w:t>Wspólny Słownik Zamówień:</w:t>
            </w:r>
          </w:p>
          <w:p w14:paraId="3470BEC4" w14:textId="77777777" w:rsidR="008930EF" w:rsidRPr="004412EB" w:rsidRDefault="008930EF" w:rsidP="00FF6608">
            <w:pPr>
              <w:pStyle w:val="Tekstpodstawowy"/>
              <w:spacing w:after="0" w:line="288" w:lineRule="auto"/>
              <w:rPr>
                <w:rFonts w:asciiTheme="minorHAnsi" w:hAnsiTheme="minorHAnsi" w:cstheme="minorHAnsi"/>
                <w:bCs/>
              </w:rPr>
            </w:pPr>
            <w:r w:rsidRPr="004412EB">
              <w:rPr>
                <w:rFonts w:asciiTheme="minorHAnsi" w:hAnsiTheme="minorHAnsi" w:cstheme="minorHAnsi"/>
                <w:bCs/>
              </w:rPr>
              <w:t>48000000-8 Pakiety oprogramowania i systemy informatyczne,</w:t>
            </w:r>
          </w:p>
          <w:p w14:paraId="01B04F55" w14:textId="7C761A8E" w:rsidR="00AA3FBD" w:rsidRPr="004412EB" w:rsidRDefault="008930EF" w:rsidP="00AA3FBD">
            <w:pPr>
              <w:pStyle w:val="Tekstpodstawowy"/>
              <w:spacing w:after="0" w:line="288" w:lineRule="auto"/>
              <w:rPr>
                <w:rFonts w:asciiTheme="minorHAnsi" w:hAnsiTheme="minorHAnsi" w:cstheme="minorHAnsi"/>
                <w:bCs/>
              </w:rPr>
            </w:pPr>
            <w:r w:rsidRPr="004412EB">
              <w:rPr>
                <w:rFonts w:asciiTheme="minorHAnsi" w:hAnsiTheme="minorHAnsi" w:cstheme="minorHAnsi"/>
                <w:bCs/>
              </w:rPr>
              <w:t>30200000-1 Urządzenia komputerowe,</w:t>
            </w:r>
          </w:p>
          <w:p w14:paraId="6A62C663" w14:textId="77777777" w:rsidR="00AA3FBD" w:rsidRPr="004412EB" w:rsidRDefault="00AA3FBD" w:rsidP="00AA3FBD">
            <w:pPr>
              <w:pStyle w:val="Tekstpodstawowy"/>
              <w:spacing w:after="0" w:line="288" w:lineRule="auto"/>
              <w:rPr>
                <w:rFonts w:asciiTheme="minorHAnsi" w:hAnsiTheme="minorHAnsi" w:cstheme="minorHAnsi"/>
                <w:bCs/>
              </w:rPr>
            </w:pPr>
            <w:r w:rsidRPr="004412EB">
              <w:rPr>
                <w:rFonts w:asciiTheme="minorHAnsi" w:hAnsiTheme="minorHAnsi" w:cstheme="minorHAnsi"/>
                <w:bCs/>
              </w:rPr>
              <w:t>72000000-5 Usługi informatyczne: konsultacyjne, opracowywania oprogramowania, internetowe i wsparcia,</w:t>
            </w:r>
          </w:p>
          <w:p w14:paraId="7CE75311" w14:textId="7F2EFB7D" w:rsidR="008930EF" w:rsidRPr="004412EB" w:rsidRDefault="008930EF" w:rsidP="00C57F4A">
            <w:pPr>
              <w:pStyle w:val="Akapitzlist"/>
              <w:autoSpaceDE w:val="0"/>
              <w:autoSpaceDN w:val="0"/>
              <w:adjustRightInd w:val="0"/>
              <w:spacing w:after="0" w:line="288" w:lineRule="auto"/>
              <w:ind w:left="148"/>
              <w:rPr>
                <w:rFonts w:asciiTheme="minorHAnsi" w:hAnsiTheme="minorHAnsi" w:cstheme="minorHAnsi"/>
                <w:sz w:val="24"/>
                <w:szCs w:val="24"/>
              </w:rPr>
            </w:pPr>
            <w:r w:rsidRPr="004412EB">
              <w:rPr>
                <w:rFonts w:asciiTheme="minorHAnsi" w:hAnsiTheme="minorHAnsi" w:cstheme="minorHAnsi"/>
                <w:b/>
                <w:sz w:val="24"/>
                <w:szCs w:val="24"/>
              </w:rPr>
              <w:t xml:space="preserve">Opis: </w:t>
            </w:r>
            <w:r w:rsidR="00C57F4A" w:rsidRPr="004412EB">
              <w:rPr>
                <w:sz w:val="24"/>
                <w:szCs w:val="24"/>
              </w:rPr>
              <w:t>Dostawa sprzętu i oprogramowania wraz z wdrożeniem, konfiguracją i instalacją</w:t>
            </w:r>
            <w:r w:rsidR="00C57F4A" w:rsidRPr="004412EB">
              <w:rPr>
                <w:rFonts w:asciiTheme="minorHAnsi" w:eastAsia="Times New Roman" w:hAnsiTheme="minorHAnsi" w:cstheme="minorHAnsi"/>
                <w:sz w:val="24"/>
                <w:szCs w:val="24"/>
                <w:lang w:eastAsia="pl-PL"/>
              </w:rPr>
              <w:t xml:space="preserve">. </w:t>
            </w:r>
            <w:r w:rsidRPr="004412EB">
              <w:rPr>
                <w:rFonts w:asciiTheme="minorHAnsi" w:hAnsiTheme="minorHAnsi" w:cstheme="minorHAnsi"/>
                <w:b/>
                <w:bCs/>
                <w:sz w:val="24"/>
                <w:szCs w:val="24"/>
              </w:rPr>
              <w:t>Szczegółowy opis przedmiotu zamówienia stanowi załącznik nr 1</w:t>
            </w:r>
            <w:r w:rsidR="00C57F4A" w:rsidRPr="004412EB">
              <w:rPr>
                <w:rFonts w:asciiTheme="minorHAnsi" w:hAnsiTheme="minorHAnsi" w:cstheme="minorHAnsi"/>
                <w:b/>
                <w:bCs/>
                <w:sz w:val="24"/>
                <w:szCs w:val="24"/>
              </w:rPr>
              <w:t>a</w:t>
            </w:r>
            <w:r w:rsidRPr="004412EB">
              <w:rPr>
                <w:rFonts w:asciiTheme="minorHAnsi" w:hAnsiTheme="minorHAnsi" w:cstheme="minorHAnsi"/>
                <w:b/>
                <w:bCs/>
                <w:sz w:val="24"/>
                <w:szCs w:val="24"/>
              </w:rPr>
              <w:t xml:space="preserve"> do SWZ</w:t>
            </w:r>
            <w:r w:rsidRPr="004412EB">
              <w:rPr>
                <w:rFonts w:asciiTheme="minorHAnsi" w:hAnsiTheme="minorHAnsi" w:cstheme="minorHAnsi"/>
                <w:sz w:val="24"/>
                <w:szCs w:val="24"/>
              </w:rPr>
              <w:t>.</w:t>
            </w:r>
          </w:p>
          <w:p w14:paraId="516A9C13" w14:textId="77777777" w:rsidR="008930EF" w:rsidRPr="004412EB" w:rsidRDefault="008930EF" w:rsidP="00FF6608">
            <w:pPr>
              <w:pStyle w:val="Tekstpodstawowy"/>
              <w:spacing w:after="0" w:line="288" w:lineRule="auto"/>
              <w:rPr>
                <w:rFonts w:asciiTheme="minorHAnsi" w:hAnsiTheme="minorHAnsi" w:cstheme="minorHAnsi"/>
                <w:b/>
              </w:rPr>
            </w:pPr>
            <w:r w:rsidRPr="004412EB">
              <w:rPr>
                <w:rFonts w:asciiTheme="minorHAnsi" w:hAnsiTheme="minorHAnsi" w:cstheme="minorHAnsi"/>
                <w:b/>
              </w:rPr>
              <w:t>Zamawiający dopuszcza składanie ofert równoważnych.</w:t>
            </w:r>
          </w:p>
          <w:p w14:paraId="01F26A22" w14:textId="77777777" w:rsidR="008930EF" w:rsidRPr="004412EB" w:rsidRDefault="008930EF" w:rsidP="00FF6608">
            <w:pPr>
              <w:pStyle w:val="Tekstpodstawowy"/>
              <w:spacing w:after="0" w:line="288" w:lineRule="auto"/>
              <w:rPr>
                <w:rFonts w:asciiTheme="minorHAnsi" w:hAnsiTheme="minorHAnsi" w:cstheme="minorHAnsi"/>
              </w:rPr>
            </w:pPr>
            <w:r w:rsidRPr="004412EB">
              <w:rPr>
                <w:rFonts w:asciiTheme="minorHAnsi" w:hAnsiTheme="minorHAnsi" w:cstheme="minorHAnsi"/>
              </w:rPr>
              <w:t xml:space="preserve">Informacje dotyczące oferty wariantowej, o której mowa w art. 92 ustawy </w:t>
            </w:r>
            <w:proofErr w:type="spellStart"/>
            <w:r w:rsidRPr="004412EB">
              <w:rPr>
                <w:rFonts w:asciiTheme="minorHAnsi" w:hAnsiTheme="minorHAnsi" w:cstheme="minorHAnsi"/>
              </w:rPr>
              <w:t>Pzp</w:t>
            </w:r>
            <w:proofErr w:type="spellEnd"/>
            <w:r w:rsidRPr="004412EB">
              <w:rPr>
                <w:rFonts w:asciiTheme="minorHAnsi" w:hAnsiTheme="minorHAnsi" w:cstheme="minorHAnsi"/>
              </w:rPr>
              <w:t>:</w:t>
            </w:r>
          </w:p>
          <w:p w14:paraId="4BDE5D0A" w14:textId="77777777" w:rsidR="008930EF" w:rsidRPr="004412EB" w:rsidRDefault="008930EF" w:rsidP="00FF6608">
            <w:pPr>
              <w:pStyle w:val="Tekstpodstawowy"/>
              <w:spacing w:after="0" w:line="288" w:lineRule="auto"/>
              <w:rPr>
                <w:rFonts w:asciiTheme="minorHAnsi" w:hAnsiTheme="minorHAnsi" w:cstheme="minorHAnsi"/>
              </w:rPr>
            </w:pPr>
            <w:r w:rsidRPr="004412EB">
              <w:rPr>
                <w:rFonts w:asciiTheme="minorHAnsi" w:hAnsiTheme="minorHAnsi" w:cstheme="minorHAnsi"/>
                <w:b/>
              </w:rPr>
              <w:t>Zamawiający nie dopuszcza składania ofert wariantowych</w:t>
            </w:r>
          </w:p>
        </w:tc>
      </w:tr>
      <w:tr w:rsidR="00DE464B" w:rsidRPr="006C09C5" w14:paraId="6E3B1685" w14:textId="77777777" w:rsidTr="00DE464B">
        <w:trPr>
          <w:jc w:val="center"/>
        </w:trPr>
        <w:tc>
          <w:tcPr>
            <w:tcW w:w="1729" w:type="dxa"/>
            <w:shd w:val="clear" w:color="auto" w:fill="D9D9D9" w:themeFill="background1" w:themeFillShade="D9"/>
            <w:vAlign w:val="center"/>
          </w:tcPr>
          <w:p w14:paraId="008DF11A" w14:textId="231EEBDF" w:rsidR="00DE464B" w:rsidRPr="004412EB" w:rsidRDefault="00DE464B" w:rsidP="00DE464B">
            <w:pPr>
              <w:pStyle w:val="Tekstpodstawowy"/>
              <w:spacing w:after="0"/>
              <w:jc w:val="center"/>
              <w:rPr>
                <w:rFonts w:asciiTheme="minorHAnsi" w:hAnsiTheme="minorHAnsi" w:cstheme="minorHAnsi"/>
                <w:b/>
              </w:rPr>
            </w:pPr>
            <w:r w:rsidRPr="004412EB">
              <w:rPr>
                <w:rFonts w:asciiTheme="minorHAnsi" w:hAnsiTheme="minorHAnsi" w:cstheme="minorHAnsi"/>
              </w:rPr>
              <w:br w:type="page"/>
            </w:r>
            <w:r w:rsidRPr="004412EB">
              <w:rPr>
                <w:rFonts w:asciiTheme="minorHAnsi" w:hAnsiTheme="minorHAnsi" w:cstheme="minorHAnsi"/>
                <w:b/>
              </w:rPr>
              <w:t>Pakiet nr:</w:t>
            </w:r>
          </w:p>
        </w:tc>
        <w:tc>
          <w:tcPr>
            <w:tcW w:w="7357" w:type="dxa"/>
            <w:shd w:val="clear" w:color="auto" w:fill="D9D9D9" w:themeFill="background1" w:themeFillShade="D9"/>
            <w:vAlign w:val="center"/>
          </w:tcPr>
          <w:p w14:paraId="6067191B" w14:textId="744B8AF9" w:rsidR="00DE464B" w:rsidRPr="004412EB" w:rsidRDefault="00DE464B" w:rsidP="00DE464B">
            <w:pPr>
              <w:pStyle w:val="Tekstpodstawowy"/>
              <w:spacing w:after="0" w:line="288" w:lineRule="auto"/>
              <w:rPr>
                <w:rFonts w:asciiTheme="minorHAnsi" w:hAnsiTheme="minorHAnsi" w:cstheme="minorHAnsi"/>
                <w:b/>
              </w:rPr>
            </w:pPr>
            <w:r w:rsidRPr="004412EB">
              <w:rPr>
                <w:rFonts w:asciiTheme="minorHAnsi" w:hAnsiTheme="minorHAnsi" w:cstheme="minorHAnsi"/>
                <w:b/>
              </w:rPr>
              <w:t>Opis:</w:t>
            </w:r>
          </w:p>
        </w:tc>
      </w:tr>
      <w:tr w:rsidR="00DE464B" w:rsidRPr="006C09C5" w14:paraId="189EBCEB" w14:textId="77777777" w:rsidTr="00FF6608">
        <w:trPr>
          <w:jc w:val="center"/>
        </w:trPr>
        <w:tc>
          <w:tcPr>
            <w:tcW w:w="1729" w:type="dxa"/>
            <w:vAlign w:val="center"/>
          </w:tcPr>
          <w:p w14:paraId="6FC29DD0" w14:textId="6E93E945" w:rsidR="00DE464B" w:rsidRPr="004412EB" w:rsidRDefault="00DA17D0" w:rsidP="00DE464B">
            <w:pPr>
              <w:pStyle w:val="Tekstpodstawowy"/>
              <w:spacing w:after="0"/>
              <w:jc w:val="center"/>
              <w:rPr>
                <w:rFonts w:asciiTheme="minorHAnsi" w:hAnsiTheme="minorHAnsi" w:cstheme="minorHAnsi"/>
                <w:b/>
              </w:rPr>
            </w:pPr>
            <w:r>
              <w:rPr>
                <w:rFonts w:asciiTheme="minorHAnsi" w:hAnsiTheme="minorHAnsi" w:cstheme="minorHAnsi"/>
                <w:b/>
              </w:rPr>
              <w:t>2</w:t>
            </w:r>
          </w:p>
        </w:tc>
        <w:tc>
          <w:tcPr>
            <w:tcW w:w="7357" w:type="dxa"/>
          </w:tcPr>
          <w:p w14:paraId="16F34032" w14:textId="198B6B40" w:rsidR="00557F4D" w:rsidRPr="004412EB" w:rsidRDefault="00557F4D" w:rsidP="008817FF">
            <w:pPr>
              <w:pStyle w:val="Tekstpodstawowy"/>
              <w:spacing w:after="0" w:line="288" w:lineRule="auto"/>
              <w:rPr>
                <w:rFonts w:asciiTheme="minorHAnsi" w:hAnsiTheme="minorHAnsi" w:cstheme="minorHAnsi"/>
              </w:rPr>
            </w:pPr>
            <w:r w:rsidRPr="004412EB">
              <w:rPr>
                <w:rFonts w:asciiTheme="minorHAnsi" w:hAnsiTheme="minorHAnsi" w:cstheme="minorHAnsi"/>
                <w:b/>
              </w:rPr>
              <w:t>Temat:</w:t>
            </w:r>
            <w:r w:rsidR="00A21865" w:rsidRPr="004412EB">
              <w:rPr>
                <w:rFonts w:asciiTheme="minorHAnsi" w:hAnsiTheme="minorHAnsi" w:cstheme="minorHAnsi"/>
                <w:b/>
              </w:rPr>
              <w:t xml:space="preserve"> </w:t>
            </w:r>
            <w:r w:rsidR="00591869" w:rsidRPr="004412EB">
              <w:t>Oprogramowanie do centralnego zarządzania infrastrukturą IT, zasobami , oprogramowaniem, licencjami, użytkownikami, hasłami ( 207 licencji)</w:t>
            </w:r>
            <w:r w:rsidR="00CB59C9">
              <w:t>.</w:t>
            </w:r>
          </w:p>
          <w:p w14:paraId="50232287" w14:textId="77777777" w:rsidR="00557F4D" w:rsidRPr="004412EB" w:rsidRDefault="00557F4D" w:rsidP="00557F4D">
            <w:pPr>
              <w:pStyle w:val="Tekstpodstawowy"/>
              <w:spacing w:after="0" w:line="288" w:lineRule="auto"/>
              <w:rPr>
                <w:rFonts w:asciiTheme="minorHAnsi" w:hAnsiTheme="minorHAnsi" w:cstheme="minorHAnsi"/>
                <w:b/>
              </w:rPr>
            </w:pPr>
            <w:r w:rsidRPr="004412EB">
              <w:rPr>
                <w:rFonts w:asciiTheme="minorHAnsi" w:hAnsiTheme="minorHAnsi" w:cstheme="minorHAnsi"/>
                <w:b/>
              </w:rPr>
              <w:t xml:space="preserve">Wspólny Słownik Zamówień: </w:t>
            </w:r>
          </w:p>
          <w:p w14:paraId="00B66DDC" w14:textId="4545845A" w:rsidR="000F6ECA" w:rsidRPr="004412EB" w:rsidRDefault="000F6ECA" w:rsidP="008817FF">
            <w:pPr>
              <w:pStyle w:val="Tekstpodstawowy"/>
              <w:spacing w:after="0" w:line="288" w:lineRule="auto"/>
              <w:rPr>
                <w:rFonts w:asciiTheme="minorHAnsi" w:hAnsiTheme="minorHAnsi" w:cstheme="minorHAnsi"/>
                <w:bCs/>
              </w:rPr>
            </w:pPr>
            <w:r w:rsidRPr="004412EB">
              <w:rPr>
                <w:rFonts w:asciiTheme="minorHAnsi" w:hAnsiTheme="minorHAnsi" w:cstheme="minorHAnsi"/>
                <w:bCs/>
              </w:rPr>
              <w:t>48000000 Pakiety oprogramowania i systemy informatyczne</w:t>
            </w:r>
          </w:p>
          <w:p w14:paraId="57FEE0C0" w14:textId="7D42A4BA" w:rsidR="008817FF" w:rsidRPr="004412EB" w:rsidRDefault="008817FF" w:rsidP="008817FF">
            <w:pPr>
              <w:pStyle w:val="Tekstpodstawowy"/>
              <w:spacing w:after="0" w:line="288" w:lineRule="auto"/>
              <w:rPr>
                <w:rFonts w:asciiTheme="minorHAnsi" w:hAnsiTheme="minorHAnsi" w:cstheme="minorHAnsi"/>
                <w:bCs/>
              </w:rPr>
            </w:pPr>
            <w:r w:rsidRPr="004412EB">
              <w:rPr>
                <w:rFonts w:asciiTheme="minorHAnsi" w:hAnsiTheme="minorHAnsi" w:cstheme="minorHAnsi"/>
                <w:bCs/>
              </w:rPr>
              <w:t>48420000-8 Pakiety oprogramowania do zarządzania urządzeniami i zestawy pakietów oprogramowania</w:t>
            </w:r>
          </w:p>
          <w:p w14:paraId="03701D21" w14:textId="5FC8E08A" w:rsidR="00732173" w:rsidRPr="004412EB" w:rsidRDefault="00732173" w:rsidP="008817FF">
            <w:pPr>
              <w:pStyle w:val="Tekstpodstawowy"/>
              <w:spacing w:after="0" w:line="288" w:lineRule="auto"/>
              <w:rPr>
                <w:rFonts w:asciiTheme="minorHAnsi" w:hAnsiTheme="minorHAnsi" w:cstheme="minorHAnsi"/>
                <w:bCs/>
              </w:rPr>
            </w:pPr>
            <w:r w:rsidRPr="004412EB">
              <w:rPr>
                <w:rFonts w:asciiTheme="minorHAnsi" w:hAnsiTheme="minorHAnsi" w:cstheme="minorHAnsi"/>
                <w:bCs/>
              </w:rPr>
              <w:t>48760000-3 Pakiety oprogramowania do ochrony antywirusowej</w:t>
            </w:r>
          </w:p>
          <w:p w14:paraId="325280D3" w14:textId="77777777" w:rsidR="00DE464B" w:rsidRPr="004412EB" w:rsidRDefault="008817FF" w:rsidP="008817FF">
            <w:pPr>
              <w:pStyle w:val="Tekstpodstawowy"/>
              <w:spacing w:after="0" w:line="288" w:lineRule="auto"/>
              <w:rPr>
                <w:rFonts w:asciiTheme="minorHAnsi" w:hAnsiTheme="minorHAnsi" w:cstheme="minorHAnsi"/>
                <w:bCs/>
              </w:rPr>
            </w:pPr>
            <w:r w:rsidRPr="004412EB">
              <w:rPr>
                <w:rFonts w:asciiTheme="minorHAnsi" w:hAnsiTheme="minorHAnsi" w:cstheme="minorHAnsi"/>
                <w:bCs/>
              </w:rPr>
              <w:t>72000000-5 Usługi informatyczne: konsultacyjne, opracowywania oprogramowania, internetowe i wsparcia,</w:t>
            </w:r>
          </w:p>
          <w:p w14:paraId="09371C2C" w14:textId="290C014D" w:rsidR="00557F4D" w:rsidRPr="004412EB" w:rsidRDefault="00557F4D" w:rsidP="00557F4D">
            <w:pPr>
              <w:pStyle w:val="Tekstpodstawowy"/>
              <w:spacing w:after="0" w:line="288" w:lineRule="auto"/>
              <w:rPr>
                <w:rFonts w:asciiTheme="minorHAnsi" w:hAnsiTheme="minorHAnsi" w:cstheme="minorHAnsi"/>
                <w:b/>
              </w:rPr>
            </w:pPr>
            <w:r w:rsidRPr="004412EB">
              <w:rPr>
                <w:rFonts w:asciiTheme="minorHAnsi" w:hAnsiTheme="minorHAnsi" w:cstheme="minorHAnsi"/>
                <w:b/>
              </w:rPr>
              <w:t>Opis: Szczegółowy opis przedmiotu zamówienia stanowi załącznik nr 1</w:t>
            </w:r>
            <w:r w:rsidR="00745838">
              <w:rPr>
                <w:rFonts w:asciiTheme="minorHAnsi" w:hAnsiTheme="minorHAnsi" w:cstheme="minorHAnsi"/>
                <w:b/>
              </w:rPr>
              <w:t>b</w:t>
            </w:r>
            <w:r w:rsidRPr="004412EB">
              <w:rPr>
                <w:rFonts w:asciiTheme="minorHAnsi" w:hAnsiTheme="minorHAnsi" w:cstheme="minorHAnsi"/>
                <w:b/>
              </w:rPr>
              <w:t xml:space="preserve"> do SWZ.</w:t>
            </w:r>
          </w:p>
          <w:p w14:paraId="22406E19" w14:textId="77777777" w:rsidR="00557F4D" w:rsidRPr="004412EB" w:rsidRDefault="00557F4D" w:rsidP="00557F4D">
            <w:pPr>
              <w:pStyle w:val="Tekstpodstawowy"/>
              <w:spacing w:after="0" w:line="288" w:lineRule="auto"/>
              <w:rPr>
                <w:rFonts w:asciiTheme="minorHAnsi" w:hAnsiTheme="minorHAnsi" w:cstheme="minorHAnsi"/>
                <w:b/>
              </w:rPr>
            </w:pPr>
            <w:r w:rsidRPr="004412EB">
              <w:rPr>
                <w:rFonts w:asciiTheme="minorHAnsi" w:hAnsiTheme="minorHAnsi" w:cstheme="minorHAnsi"/>
                <w:b/>
              </w:rPr>
              <w:t>Zamawiający dopuszcza składanie ofert równoważnych.</w:t>
            </w:r>
          </w:p>
          <w:p w14:paraId="1CCC6BB5" w14:textId="77777777" w:rsidR="00557F4D" w:rsidRPr="004412EB" w:rsidRDefault="00557F4D" w:rsidP="00557F4D">
            <w:pPr>
              <w:pStyle w:val="Tekstpodstawowy"/>
              <w:spacing w:after="0" w:line="288" w:lineRule="auto"/>
              <w:rPr>
                <w:rFonts w:asciiTheme="minorHAnsi" w:hAnsiTheme="minorHAnsi" w:cstheme="minorHAnsi"/>
              </w:rPr>
            </w:pPr>
            <w:r w:rsidRPr="004412EB">
              <w:rPr>
                <w:rFonts w:asciiTheme="minorHAnsi" w:hAnsiTheme="minorHAnsi" w:cstheme="minorHAnsi"/>
              </w:rPr>
              <w:t xml:space="preserve">Informacje dotyczące oferty wariantowej, o której mowa w art. 92 ustawy </w:t>
            </w:r>
            <w:proofErr w:type="spellStart"/>
            <w:r w:rsidRPr="004412EB">
              <w:rPr>
                <w:rFonts w:asciiTheme="minorHAnsi" w:hAnsiTheme="minorHAnsi" w:cstheme="minorHAnsi"/>
              </w:rPr>
              <w:t>Pzp</w:t>
            </w:r>
            <w:proofErr w:type="spellEnd"/>
            <w:r w:rsidRPr="004412EB">
              <w:rPr>
                <w:rFonts w:asciiTheme="minorHAnsi" w:hAnsiTheme="minorHAnsi" w:cstheme="minorHAnsi"/>
              </w:rPr>
              <w:t>:</w:t>
            </w:r>
          </w:p>
          <w:p w14:paraId="182D3032" w14:textId="694CC230" w:rsidR="00557F4D" w:rsidRPr="004412EB" w:rsidRDefault="00557F4D" w:rsidP="00557F4D">
            <w:pPr>
              <w:pStyle w:val="Tekstpodstawowy"/>
              <w:spacing w:after="0" w:line="288" w:lineRule="auto"/>
              <w:rPr>
                <w:rFonts w:asciiTheme="minorHAnsi" w:hAnsiTheme="minorHAnsi" w:cstheme="minorHAnsi"/>
                <w:b/>
              </w:rPr>
            </w:pPr>
            <w:r w:rsidRPr="004412EB">
              <w:rPr>
                <w:rFonts w:asciiTheme="minorHAnsi" w:hAnsiTheme="minorHAnsi" w:cstheme="minorHAnsi"/>
                <w:b/>
              </w:rPr>
              <w:t>Zamawiający nie dopuszcza składania ofert wariantowych</w:t>
            </w:r>
          </w:p>
        </w:tc>
      </w:tr>
    </w:tbl>
    <w:p w14:paraId="71FF4F0E" w14:textId="77777777" w:rsidR="008930EF" w:rsidRPr="006C09C5" w:rsidRDefault="008930EF" w:rsidP="008930EF">
      <w:pPr>
        <w:rPr>
          <w:rFonts w:asciiTheme="minorHAnsi" w:hAnsiTheme="minorHAnsi" w:cstheme="minorHAnsi"/>
        </w:rPr>
      </w:pPr>
    </w:p>
    <w:p w14:paraId="6A88BE0D"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Części nie mogą być dzielone przez Wykonawców, oferty nie zawierające pełnego zakresu przedmiotu zamówienia określonego w zadaniu częściowym zostaną odrzucone.</w:t>
      </w:r>
    </w:p>
    <w:p w14:paraId="1AEFDD34"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 xml:space="preserve">Wykonawca może złożyć ofertę w odniesieniu do </w:t>
      </w:r>
      <w:sdt>
        <w:sdtPr>
          <w:rPr>
            <w:rFonts w:asciiTheme="minorHAnsi" w:hAnsiTheme="minorHAnsi" w:cstheme="minorHAnsi"/>
          </w:rPr>
          <w:id w:val="1745227291"/>
          <w14:checkbox>
            <w14:checked w14:val="1"/>
            <w14:checkedState w14:val="2612" w14:font="MS Gothic"/>
            <w14:uncheckedState w14:val="2610" w14:font="MS Gothic"/>
          </w14:checkbox>
        </w:sdtPr>
        <w:sdtContent>
          <w:r w:rsidRPr="006C09C5">
            <w:rPr>
              <w:rFonts w:ascii="Segoe UI Symbol" w:eastAsia="MS Gothic" w:hAnsi="Segoe UI Symbol" w:cs="Segoe UI Symbol"/>
            </w:rPr>
            <w:t>☒</w:t>
          </w:r>
        </w:sdtContent>
      </w:sdt>
      <w:r w:rsidRPr="006C09C5">
        <w:rPr>
          <w:rFonts w:asciiTheme="minorHAnsi" w:hAnsiTheme="minorHAnsi" w:cstheme="minorHAnsi"/>
        </w:rPr>
        <w:t xml:space="preserve">wszystkich części zamówienia </w:t>
      </w:r>
      <w:sdt>
        <w:sdtPr>
          <w:rPr>
            <w:rFonts w:asciiTheme="minorHAnsi" w:hAnsiTheme="minorHAnsi" w:cstheme="minorHAnsi"/>
          </w:rPr>
          <w:id w:val="2080623861"/>
          <w14:checkbox>
            <w14:checked w14:val="0"/>
            <w14:checkedState w14:val="2612" w14:font="MS Gothic"/>
            <w14:uncheckedState w14:val="2610" w14:font="MS Gothic"/>
          </w14:checkbox>
        </w:sdtPr>
        <w:sdtContent>
          <w:r w:rsidRPr="006C09C5">
            <w:rPr>
              <w:rFonts w:ascii="Segoe UI Symbol" w:eastAsia="MS Gothic" w:hAnsi="Segoe UI Symbol" w:cs="Segoe UI Symbol"/>
            </w:rPr>
            <w:t>☐</w:t>
          </w:r>
        </w:sdtContent>
      </w:sdt>
      <w:r w:rsidRPr="006C09C5">
        <w:rPr>
          <w:rFonts w:asciiTheme="minorHAnsi" w:hAnsiTheme="minorHAnsi" w:cstheme="minorHAnsi"/>
        </w:rPr>
        <w:t xml:space="preserve"> maksymalnej liczby części zamówienia: [  ]  </w:t>
      </w:r>
      <w:sdt>
        <w:sdtPr>
          <w:rPr>
            <w:rFonts w:asciiTheme="minorHAnsi" w:hAnsiTheme="minorHAnsi" w:cstheme="minorHAnsi"/>
          </w:rPr>
          <w:id w:val="801344696"/>
          <w14:checkbox>
            <w14:checked w14:val="0"/>
            <w14:checkedState w14:val="2612" w14:font="MS Gothic"/>
            <w14:uncheckedState w14:val="2610" w14:font="MS Gothic"/>
          </w14:checkbox>
        </w:sdtPr>
        <w:sdtContent>
          <w:r w:rsidRPr="006C09C5">
            <w:rPr>
              <w:rFonts w:ascii="Segoe UI Symbol" w:eastAsia="MS Gothic" w:hAnsi="Segoe UI Symbol" w:cs="Segoe UI Symbol"/>
            </w:rPr>
            <w:t>☐</w:t>
          </w:r>
        </w:sdtContent>
      </w:sdt>
      <w:r w:rsidRPr="006C09C5">
        <w:rPr>
          <w:rFonts w:asciiTheme="minorHAnsi" w:hAnsiTheme="minorHAnsi" w:cstheme="minorHAnsi"/>
        </w:rPr>
        <w:t>tylko jednej części zamówienia.</w:t>
      </w:r>
    </w:p>
    <w:p w14:paraId="7F05DD9E"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Zamawiający dopuszcza składanie ofert równoważnych.</w:t>
      </w:r>
    </w:p>
    <w:p w14:paraId="1F13EC6A" w14:textId="13CF946E" w:rsidR="008930EF" w:rsidRPr="00C221F3" w:rsidRDefault="00C221F3" w:rsidP="00C221F3">
      <w:pPr>
        <w:pStyle w:val="Default"/>
        <w:spacing w:line="288" w:lineRule="auto"/>
        <w:ind w:left="567"/>
        <w:rPr>
          <w:rFonts w:asciiTheme="minorHAnsi" w:hAnsiTheme="minorHAnsi" w:cstheme="minorHAnsi"/>
        </w:rPr>
      </w:pPr>
      <w:r w:rsidRPr="00C221F3">
        <w:rPr>
          <w:rFonts w:asciiTheme="minorHAnsi" w:hAnsiTheme="minorHAnsi" w:cstheme="minorHAnsi"/>
          <w:bCs/>
          <w:lang w:eastAsia="zh-CN"/>
        </w:rPr>
        <w:t>Opisując przedmiot zamówienia przez odniesienie do norm, ocen technicznych, specyfikacji technicznych i systemów referencji technicznych, o których mowa w art.101 ust. 1 pkt 2 oraz ust. 3</w:t>
      </w:r>
      <w:r>
        <w:rPr>
          <w:rFonts w:asciiTheme="minorHAnsi" w:hAnsiTheme="minorHAnsi" w:cstheme="minorHAnsi"/>
          <w:bCs/>
          <w:lang w:eastAsia="zh-CN"/>
        </w:rPr>
        <w:t xml:space="preserve"> </w:t>
      </w:r>
      <w:proofErr w:type="spellStart"/>
      <w:r>
        <w:rPr>
          <w:rFonts w:asciiTheme="minorHAnsi" w:hAnsiTheme="minorHAnsi" w:cstheme="minorHAnsi"/>
          <w:bCs/>
          <w:lang w:eastAsia="zh-CN"/>
        </w:rPr>
        <w:t>Pzp</w:t>
      </w:r>
      <w:proofErr w:type="spellEnd"/>
      <w:r w:rsidRPr="00C221F3">
        <w:rPr>
          <w:rFonts w:asciiTheme="minorHAnsi" w:hAnsiTheme="minorHAnsi" w:cstheme="minorHAnsi"/>
          <w:bCs/>
          <w:lang w:eastAsia="zh-CN"/>
        </w:rPr>
        <w:t>, zamawiający jest obowiązany wskazać, że dopuszcza rozwiązania równoważne opisywanym, a odniesieniu takiemu towarzyszą wyrazy ,,lub równoważne''. Wszelkie ww. wskazania zostały przywołane w celu sprecyzowania parametrów i wymogów technicznych, użytkowych, funkcjonalnych i jakościowych przedmiotu zamówienia. Zamawiający dopuszcza składanie ofert równoważnych pod warunkiem, że zagwarantują one uzyskanie parametrów nie gorszych od założonych w SWZ i załącznikach do SWZ. Wykonawca, który powołuje się na rozwiązania równoważne opisywane przez Zamawiającego, jest zobowiązany wykazać, że oferowane przez niego rozwiązania spełniają wymagania określone przez Zamawiającego. W związku z powyższym, w przypadku zaoferowania rozwiązań równoważnych do określonych w SWZ, Wykonawca zobowiązany jest przedstawić Zamawiającemu szczegółowy opis oferowanych rozwiązań</w:t>
      </w:r>
      <w:r>
        <w:rPr>
          <w:rFonts w:asciiTheme="minorHAnsi" w:hAnsiTheme="minorHAnsi" w:cstheme="minorHAnsi"/>
          <w:bCs/>
          <w:lang w:eastAsia="zh-CN"/>
        </w:rPr>
        <w:t>.</w:t>
      </w:r>
    </w:p>
    <w:p w14:paraId="5A615547" w14:textId="77777777" w:rsidR="008930EF" w:rsidRDefault="008930EF" w:rsidP="00C221F3">
      <w:pPr>
        <w:numPr>
          <w:ilvl w:val="1"/>
          <w:numId w:val="1"/>
        </w:numPr>
        <w:tabs>
          <w:tab w:val="clear" w:pos="4508"/>
        </w:tabs>
        <w:spacing w:line="288" w:lineRule="auto"/>
        <w:ind w:left="567" w:hanging="567"/>
        <w:outlineLvl w:val="1"/>
        <w:rPr>
          <w:rFonts w:asciiTheme="minorHAnsi" w:hAnsiTheme="minorHAnsi" w:cstheme="minorHAnsi"/>
        </w:rPr>
      </w:pPr>
      <w:r w:rsidRPr="006C09C5">
        <w:rPr>
          <w:rFonts w:asciiTheme="minorHAnsi" w:hAnsiTheme="minorHAnsi" w:cstheme="minorHAnsi"/>
        </w:rPr>
        <w:t>Miejsce realizacji: Samodzielny Publiczny Zespół Zakładów Opieki Zdrowotnej w Nisku.</w:t>
      </w:r>
    </w:p>
    <w:p w14:paraId="23283BCD" w14:textId="43B2CF90" w:rsidR="0098148B" w:rsidRPr="0098148B" w:rsidRDefault="00600E43" w:rsidP="00C221F3">
      <w:pPr>
        <w:numPr>
          <w:ilvl w:val="1"/>
          <w:numId w:val="1"/>
        </w:numPr>
        <w:tabs>
          <w:tab w:val="clear" w:pos="4508"/>
        </w:tabs>
        <w:spacing w:line="288" w:lineRule="auto"/>
        <w:ind w:left="567" w:hanging="567"/>
        <w:outlineLvl w:val="1"/>
        <w:rPr>
          <w:rFonts w:asciiTheme="minorHAnsi" w:hAnsiTheme="minorHAnsi" w:cstheme="minorHAnsi"/>
        </w:rPr>
      </w:pPr>
      <w:r w:rsidRPr="00F40130">
        <w:t>Dostawa przedmiotu zamówienia odbędzie się na koszt i ryzyko Wykonawcy</w:t>
      </w:r>
    </w:p>
    <w:p w14:paraId="55808556" w14:textId="69507B8F" w:rsidR="007A05DD" w:rsidRPr="006C09C5" w:rsidRDefault="007A05DD" w:rsidP="00C221F3">
      <w:pPr>
        <w:numPr>
          <w:ilvl w:val="1"/>
          <w:numId w:val="1"/>
        </w:numPr>
        <w:tabs>
          <w:tab w:val="clear" w:pos="4508"/>
        </w:tabs>
        <w:spacing w:line="288" w:lineRule="auto"/>
        <w:ind w:left="567" w:hanging="567"/>
        <w:outlineLvl w:val="1"/>
        <w:rPr>
          <w:rFonts w:asciiTheme="minorHAnsi" w:hAnsiTheme="minorHAnsi" w:cstheme="minorHAnsi"/>
        </w:rPr>
      </w:pPr>
      <w:r>
        <w:rPr>
          <w:rFonts w:eastAsia="Calibri"/>
          <w:color w:val="000000"/>
        </w:rPr>
        <w:t>W przypadku wykonania zamówienia w części dotyczącej transportu przy użyciu podwykonawcy, Wykonawca odpowiada za działania, uchybienia i zaniedbania podwykonawcy tak, jak za własne działania, uchybienia i zaniedbania w tym za przestrzeganie przez podwykonawcę wymogu określonego j/w.</w:t>
      </w:r>
    </w:p>
    <w:p w14:paraId="63117C87" w14:textId="77777777" w:rsidR="008930EF" w:rsidRPr="006C09C5" w:rsidRDefault="008930EF" w:rsidP="00AD0FD0">
      <w:pPr>
        <w:pStyle w:val="Nagwek1"/>
        <w:rPr>
          <w:rFonts w:asciiTheme="minorHAnsi" w:hAnsiTheme="minorHAnsi" w:cstheme="minorHAnsi"/>
          <w:sz w:val="24"/>
          <w:szCs w:val="24"/>
        </w:rPr>
      </w:pPr>
      <w:bookmarkStart w:id="9" w:name="_Toc222903479"/>
      <w:r w:rsidRPr="006C09C5">
        <w:rPr>
          <w:rFonts w:asciiTheme="minorHAnsi" w:hAnsiTheme="minorHAnsi" w:cstheme="minorHAnsi"/>
          <w:sz w:val="24"/>
          <w:szCs w:val="24"/>
        </w:rPr>
        <w:t>Termin wykonania zamówienia</w:t>
      </w:r>
      <w:bookmarkEnd w:id="9"/>
    </w:p>
    <w:p w14:paraId="4FD8FC28" w14:textId="77777777" w:rsidR="00745838" w:rsidRPr="00745838" w:rsidRDefault="008930EF" w:rsidP="00A94C2D">
      <w:pPr>
        <w:numPr>
          <w:ilvl w:val="1"/>
          <w:numId w:val="1"/>
        </w:numPr>
        <w:tabs>
          <w:tab w:val="clear" w:pos="4508"/>
        </w:tabs>
        <w:spacing w:line="288" w:lineRule="auto"/>
        <w:ind w:left="567" w:hanging="567"/>
        <w:jc w:val="both"/>
        <w:outlineLvl w:val="1"/>
        <w:rPr>
          <w:rFonts w:asciiTheme="minorHAnsi" w:hAnsiTheme="minorHAnsi" w:cstheme="minorHAnsi"/>
          <w:b/>
        </w:rPr>
      </w:pPr>
      <w:r w:rsidRPr="00745838">
        <w:rPr>
          <w:rFonts w:asciiTheme="minorHAnsi" w:hAnsiTheme="minorHAnsi" w:cstheme="minorHAnsi"/>
        </w:rPr>
        <w:t xml:space="preserve">Zamówienie musi zostać zrealizowane:- </w:t>
      </w:r>
      <w:r w:rsidR="00DF0803" w:rsidRPr="00745838">
        <w:rPr>
          <w:rFonts w:asciiTheme="minorHAnsi" w:hAnsiTheme="minorHAnsi" w:cstheme="minorHAnsi"/>
        </w:rPr>
        <w:t>w terminie</w:t>
      </w:r>
      <w:r w:rsidR="000D4AC0" w:rsidRPr="00745838">
        <w:rPr>
          <w:rFonts w:asciiTheme="minorHAnsi" w:hAnsiTheme="minorHAnsi" w:cstheme="minorHAnsi"/>
        </w:rPr>
        <w:t xml:space="preserve"> </w:t>
      </w:r>
      <w:r w:rsidR="000D4AC0" w:rsidRPr="00745838">
        <w:rPr>
          <w:rFonts w:asciiTheme="minorHAnsi" w:hAnsiTheme="minorHAnsi" w:cstheme="minorHAnsi"/>
          <w:b/>
          <w:bCs/>
        </w:rPr>
        <w:t xml:space="preserve">do </w:t>
      </w:r>
      <w:r w:rsidR="00DA17D0" w:rsidRPr="00745838">
        <w:rPr>
          <w:rFonts w:asciiTheme="minorHAnsi" w:hAnsiTheme="minorHAnsi" w:cstheme="minorHAnsi"/>
          <w:b/>
          <w:bCs/>
        </w:rPr>
        <w:t>31</w:t>
      </w:r>
      <w:r w:rsidR="000D4AC0" w:rsidRPr="00745838">
        <w:rPr>
          <w:rFonts w:asciiTheme="minorHAnsi" w:hAnsiTheme="minorHAnsi" w:cstheme="minorHAnsi"/>
          <w:b/>
          <w:bCs/>
        </w:rPr>
        <w:t>.05.2026 r</w:t>
      </w:r>
      <w:r w:rsidR="00E74A51" w:rsidRPr="00745838">
        <w:rPr>
          <w:rFonts w:eastAsia="Calibri" w:cs="Calibri"/>
          <w:b/>
          <w:color w:val="000000" w:themeColor="text1"/>
          <w:sz w:val="22"/>
          <w:szCs w:val="22"/>
          <w:lang w:eastAsia="en-US"/>
        </w:rPr>
        <w:t>.</w:t>
      </w:r>
      <w:r w:rsidR="00745838" w:rsidRPr="00745838">
        <w:rPr>
          <w:rFonts w:eastAsia="Calibri" w:cs="Calibri"/>
          <w:b/>
          <w:color w:val="000000" w:themeColor="text1"/>
          <w:sz w:val="22"/>
          <w:szCs w:val="22"/>
          <w:lang w:eastAsia="en-US"/>
        </w:rPr>
        <w:t xml:space="preserve"> </w:t>
      </w:r>
    </w:p>
    <w:p w14:paraId="0D58B5AA" w14:textId="47D84B99" w:rsidR="00A21865" w:rsidRPr="00745838" w:rsidRDefault="00745838" w:rsidP="00745838">
      <w:pPr>
        <w:spacing w:line="288" w:lineRule="auto"/>
        <w:ind w:left="567"/>
        <w:jc w:val="both"/>
        <w:outlineLvl w:val="1"/>
        <w:rPr>
          <w:rFonts w:asciiTheme="minorHAnsi" w:hAnsiTheme="minorHAnsi" w:cstheme="minorHAnsi"/>
          <w:b/>
        </w:rPr>
      </w:pPr>
      <w:r w:rsidRPr="00745838">
        <w:rPr>
          <w:rFonts w:eastAsia="Calibri" w:cs="Calibri"/>
          <w:b/>
          <w:color w:val="000000" w:themeColor="text1"/>
          <w:lang w:eastAsia="en-US"/>
        </w:rPr>
        <w:t>UWAGA: Jeżeli Zamawiający uzyska zgodę Ministerstwa Zdrowia – Instytucji Zarządzającej KPO na wydłużenie okresu realizacji projektu – Zamawiający dokona wydłużenia okresu realizacji umowy z Wykonawcą o czas na jaki uzyskał wydłużenie.</w:t>
      </w:r>
    </w:p>
    <w:p w14:paraId="28856B30" w14:textId="77777777" w:rsidR="008930EF" w:rsidRPr="006C09C5" w:rsidRDefault="008930EF" w:rsidP="00AD0FD0">
      <w:pPr>
        <w:pStyle w:val="Nagwek1"/>
        <w:rPr>
          <w:rFonts w:asciiTheme="minorHAnsi" w:hAnsiTheme="minorHAnsi" w:cstheme="minorHAnsi"/>
          <w:sz w:val="24"/>
          <w:szCs w:val="24"/>
        </w:rPr>
      </w:pPr>
      <w:bookmarkStart w:id="10" w:name="_Hlk117755930"/>
      <w:bookmarkStart w:id="11" w:name="_Toc222903480"/>
      <w:r w:rsidRPr="006C09C5">
        <w:rPr>
          <w:rFonts w:asciiTheme="minorHAnsi" w:hAnsiTheme="minorHAnsi" w:cstheme="minorHAnsi"/>
          <w:sz w:val="24"/>
          <w:szCs w:val="24"/>
        </w:rPr>
        <w:t>INFORMACJA O WarunkACH udziału w postępowaniu</w:t>
      </w:r>
      <w:bookmarkEnd w:id="10"/>
      <w:bookmarkEnd w:id="11"/>
    </w:p>
    <w:p w14:paraId="216DD0A7"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 xml:space="preserve">O udzielenie zamówienia mogą ubiegać się Wykonawcy, którzy nie podlegają wykluczeniu oraz spełniają warunki udziału w postępowaniu i wymagania określone w niniejszej SWZ, o których mowa w art. 112 ust. 2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0CEA63B3"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 xml:space="preserve">Zamawiający, na podstawie art. 112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xml:space="preserve"> określa następujące warunki udziału w postępowaniu: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5"/>
        <w:gridCol w:w="8023"/>
      </w:tblGrid>
      <w:tr w:rsidR="008930EF" w:rsidRPr="006C09C5" w14:paraId="5DD36B77" w14:textId="77777777" w:rsidTr="00FF6608">
        <w:trPr>
          <w:trHeight w:val="284"/>
          <w:jc w:val="center"/>
        </w:trPr>
        <w:tc>
          <w:tcPr>
            <w:tcW w:w="1245" w:type="dxa"/>
            <w:shd w:val="clear" w:color="auto" w:fill="D9D9D9"/>
            <w:vAlign w:val="center"/>
          </w:tcPr>
          <w:p w14:paraId="16FF7304" w14:textId="77777777" w:rsidR="008930EF" w:rsidRPr="006C09C5" w:rsidRDefault="008930EF" w:rsidP="00FF6608">
            <w:pPr>
              <w:jc w:val="center"/>
              <w:rPr>
                <w:rFonts w:asciiTheme="minorHAnsi" w:hAnsiTheme="minorHAnsi" w:cstheme="minorHAnsi"/>
                <w:b/>
              </w:rPr>
            </w:pPr>
            <w:r w:rsidRPr="006C09C5">
              <w:rPr>
                <w:rFonts w:asciiTheme="minorHAnsi" w:hAnsiTheme="minorHAnsi" w:cstheme="minorHAnsi"/>
                <w:b/>
              </w:rPr>
              <w:t>Lp.</w:t>
            </w:r>
          </w:p>
        </w:tc>
        <w:tc>
          <w:tcPr>
            <w:tcW w:w="8023" w:type="dxa"/>
            <w:shd w:val="clear" w:color="auto" w:fill="D9D9D9"/>
            <w:vAlign w:val="center"/>
          </w:tcPr>
          <w:p w14:paraId="60EC21A4" w14:textId="77777777" w:rsidR="008930EF" w:rsidRPr="006C09C5" w:rsidRDefault="008930EF" w:rsidP="00FF6608">
            <w:pPr>
              <w:jc w:val="center"/>
              <w:rPr>
                <w:rFonts w:asciiTheme="minorHAnsi" w:hAnsiTheme="minorHAnsi" w:cstheme="minorHAnsi"/>
              </w:rPr>
            </w:pPr>
            <w:r w:rsidRPr="006C09C5">
              <w:rPr>
                <w:rFonts w:asciiTheme="minorHAnsi" w:hAnsiTheme="minorHAnsi" w:cstheme="minorHAnsi"/>
                <w:b/>
              </w:rPr>
              <w:t>Warunki udziału w postępowaniu</w:t>
            </w:r>
          </w:p>
        </w:tc>
      </w:tr>
      <w:tr w:rsidR="008930EF" w:rsidRPr="006C09C5" w14:paraId="3ECF4A87" w14:textId="77777777" w:rsidTr="00FF6608">
        <w:trPr>
          <w:jc w:val="center"/>
        </w:trPr>
        <w:tc>
          <w:tcPr>
            <w:tcW w:w="1245" w:type="dxa"/>
            <w:vAlign w:val="center"/>
          </w:tcPr>
          <w:p w14:paraId="12CE9ABC" w14:textId="77777777" w:rsidR="008930EF" w:rsidRPr="006C09C5" w:rsidRDefault="008930EF" w:rsidP="00FF6608">
            <w:pPr>
              <w:spacing w:before="60" w:after="120"/>
              <w:jc w:val="center"/>
              <w:rPr>
                <w:rFonts w:asciiTheme="minorHAnsi" w:hAnsiTheme="minorHAnsi" w:cstheme="minorHAnsi"/>
                <w:b/>
              </w:rPr>
            </w:pPr>
            <w:r w:rsidRPr="006C09C5">
              <w:rPr>
                <w:rFonts w:asciiTheme="minorHAnsi" w:hAnsiTheme="minorHAnsi" w:cstheme="minorHAnsi"/>
                <w:b/>
              </w:rPr>
              <w:t>1.</w:t>
            </w:r>
          </w:p>
        </w:tc>
        <w:tc>
          <w:tcPr>
            <w:tcW w:w="8023" w:type="dxa"/>
            <w:vAlign w:val="center"/>
          </w:tcPr>
          <w:p w14:paraId="1B12E45B" w14:textId="77777777" w:rsidR="008930EF" w:rsidRPr="006C09C5" w:rsidRDefault="008930EF" w:rsidP="00FF6608">
            <w:pPr>
              <w:spacing w:line="288" w:lineRule="auto"/>
              <w:jc w:val="both"/>
              <w:rPr>
                <w:rFonts w:asciiTheme="minorHAnsi" w:hAnsiTheme="minorHAnsi" w:cstheme="minorHAnsi"/>
                <w:b/>
              </w:rPr>
            </w:pPr>
            <w:r w:rsidRPr="006C09C5">
              <w:rPr>
                <w:rFonts w:asciiTheme="minorHAnsi" w:hAnsiTheme="minorHAnsi" w:cstheme="minorHAnsi"/>
                <w:b/>
              </w:rPr>
              <w:t xml:space="preserve">Zdolność do występowania w obrocie gospodarczym. </w:t>
            </w:r>
            <w:r w:rsidRPr="006C09C5">
              <w:rPr>
                <w:rFonts w:asciiTheme="minorHAnsi" w:hAnsiTheme="minorHAnsi" w:cstheme="minorHAnsi"/>
              </w:rPr>
              <w:t>O udzielenie zamówienia mogą ubiegać się Wykonawcy prowadzący działalność gospodarczą lub zawodową, którzy są wpisani do jednego z rejestrów zawodowych lub handlowych prowadzonych w kraju, w którym mają siedzibę lub miejsce zamieszkania. Zamawiający nie stawia szczególnych wymagań w zakresie spełnienia tego warunku.</w:t>
            </w:r>
          </w:p>
        </w:tc>
      </w:tr>
      <w:tr w:rsidR="008930EF" w:rsidRPr="006C09C5" w14:paraId="64A8DEDB" w14:textId="77777777" w:rsidTr="00FF6608">
        <w:trPr>
          <w:jc w:val="center"/>
        </w:trPr>
        <w:tc>
          <w:tcPr>
            <w:tcW w:w="1245" w:type="dxa"/>
            <w:vAlign w:val="center"/>
          </w:tcPr>
          <w:p w14:paraId="316B0438" w14:textId="77777777" w:rsidR="008930EF" w:rsidRPr="006C09C5" w:rsidRDefault="008930EF" w:rsidP="00FF6608">
            <w:pPr>
              <w:spacing w:before="60" w:after="120"/>
              <w:jc w:val="center"/>
              <w:rPr>
                <w:rFonts w:asciiTheme="minorHAnsi" w:hAnsiTheme="minorHAnsi" w:cstheme="minorHAnsi"/>
                <w:b/>
              </w:rPr>
            </w:pPr>
            <w:r w:rsidRPr="006C09C5">
              <w:rPr>
                <w:rFonts w:asciiTheme="minorHAnsi" w:hAnsiTheme="minorHAnsi" w:cstheme="minorHAnsi"/>
                <w:b/>
              </w:rPr>
              <w:t>2.</w:t>
            </w:r>
          </w:p>
        </w:tc>
        <w:tc>
          <w:tcPr>
            <w:tcW w:w="8023" w:type="dxa"/>
            <w:vAlign w:val="center"/>
          </w:tcPr>
          <w:p w14:paraId="718DB6C0" w14:textId="77777777" w:rsidR="008930EF" w:rsidRPr="006C09C5" w:rsidRDefault="008930EF" w:rsidP="00FF6608">
            <w:pPr>
              <w:spacing w:line="288" w:lineRule="auto"/>
              <w:jc w:val="both"/>
              <w:rPr>
                <w:rFonts w:asciiTheme="minorHAnsi" w:hAnsiTheme="minorHAnsi" w:cstheme="minorHAnsi"/>
                <w:b/>
              </w:rPr>
            </w:pPr>
            <w:r w:rsidRPr="006C09C5">
              <w:rPr>
                <w:rFonts w:asciiTheme="minorHAnsi" w:hAnsiTheme="minorHAnsi" w:cstheme="minorHAnsi"/>
                <w:b/>
              </w:rPr>
              <w:t xml:space="preserve">Uprawnienia do prowadzenia określonej działalności gospodarczej lub zawodowej, o ile wynika to z odrębnych przepisów. </w:t>
            </w:r>
            <w:r w:rsidRPr="006C09C5">
              <w:rPr>
                <w:rFonts w:asciiTheme="minorHAnsi" w:hAnsiTheme="minorHAnsi" w:cstheme="minorHAnsi"/>
              </w:rPr>
              <w:t>O udzielenie zamówienia mogą ubiegać się Wykonawcy, którzy spełniają warunki, dotyczące posiadania kompetencji lub uprawnień do prowadzenia określonej działalności zawodowej, o ile wynika to z odrębnych przepisów. Zamawiający nie stawia szczególnych wymagań w zakresie spełnienia tego warunku.</w:t>
            </w:r>
          </w:p>
        </w:tc>
      </w:tr>
      <w:tr w:rsidR="008930EF" w:rsidRPr="006C09C5" w14:paraId="2E2EC37A" w14:textId="77777777" w:rsidTr="00FF6608">
        <w:trPr>
          <w:jc w:val="center"/>
        </w:trPr>
        <w:tc>
          <w:tcPr>
            <w:tcW w:w="1245" w:type="dxa"/>
            <w:vAlign w:val="center"/>
          </w:tcPr>
          <w:p w14:paraId="3D7A622F" w14:textId="77777777" w:rsidR="008930EF" w:rsidRPr="006C09C5" w:rsidRDefault="008930EF" w:rsidP="00FF6608">
            <w:pPr>
              <w:spacing w:before="60" w:after="120"/>
              <w:jc w:val="center"/>
              <w:rPr>
                <w:rFonts w:asciiTheme="minorHAnsi" w:hAnsiTheme="minorHAnsi" w:cstheme="minorHAnsi"/>
                <w:b/>
              </w:rPr>
            </w:pPr>
            <w:r w:rsidRPr="006C09C5">
              <w:rPr>
                <w:rFonts w:asciiTheme="minorHAnsi" w:hAnsiTheme="minorHAnsi" w:cstheme="minorHAnsi"/>
                <w:b/>
              </w:rPr>
              <w:t>3.</w:t>
            </w:r>
          </w:p>
        </w:tc>
        <w:tc>
          <w:tcPr>
            <w:tcW w:w="8023" w:type="dxa"/>
            <w:vAlign w:val="center"/>
          </w:tcPr>
          <w:p w14:paraId="446D3FA0" w14:textId="3F60D5E1" w:rsidR="00AC43A1" w:rsidRPr="00AC43A1" w:rsidRDefault="008930EF" w:rsidP="00E36EF6">
            <w:pPr>
              <w:pStyle w:val="Default"/>
              <w:spacing w:line="288" w:lineRule="auto"/>
              <w:jc w:val="both"/>
              <w:rPr>
                <w:rFonts w:asciiTheme="minorHAnsi" w:hAnsiTheme="minorHAnsi" w:cstheme="minorHAnsi"/>
              </w:rPr>
            </w:pPr>
            <w:r w:rsidRPr="00640F52">
              <w:rPr>
                <w:rFonts w:asciiTheme="minorHAnsi" w:hAnsiTheme="minorHAnsi" w:cstheme="minorHAnsi"/>
                <w:b/>
              </w:rPr>
              <w:t xml:space="preserve">Sytuacja ekonomiczna lub finansowa. </w:t>
            </w:r>
            <w:r w:rsidRPr="00640F52">
              <w:rPr>
                <w:rFonts w:asciiTheme="minorHAnsi" w:hAnsiTheme="minorHAnsi" w:cstheme="minorHAnsi"/>
              </w:rPr>
              <w:t>O udzielenie zamówienia mogą ubiegać się Wykonawcy, którzy spełniają warunki, dotyczące sytuacji ekonomicznej lub finansowej</w:t>
            </w:r>
            <w:r w:rsidRPr="00E36EF6">
              <w:rPr>
                <w:rFonts w:asciiTheme="minorHAnsi" w:hAnsiTheme="minorHAnsi" w:cstheme="minorHAnsi"/>
                <w:color w:val="000000" w:themeColor="text1"/>
              </w:rPr>
              <w:t xml:space="preserve">. </w:t>
            </w:r>
            <w:r w:rsidR="001724A2" w:rsidRPr="00E36EF6">
              <w:rPr>
                <w:rFonts w:asciiTheme="minorHAnsi" w:hAnsiTheme="minorHAnsi" w:cstheme="minorHAnsi"/>
                <w:color w:val="000000" w:themeColor="text1"/>
              </w:rPr>
              <w:t xml:space="preserve">Zamawiający nie stawia szczególnych wymagań w zakresie spełnienia tego warunku. </w:t>
            </w:r>
          </w:p>
        </w:tc>
      </w:tr>
      <w:tr w:rsidR="008930EF" w:rsidRPr="006C09C5" w14:paraId="01059A6B" w14:textId="77777777" w:rsidTr="00FF6608">
        <w:trPr>
          <w:jc w:val="center"/>
        </w:trPr>
        <w:tc>
          <w:tcPr>
            <w:tcW w:w="1245" w:type="dxa"/>
            <w:vAlign w:val="center"/>
          </w:tcPr>
          <w:p w14:paraId="530DFDCE" w14:textId="77777777" w:rsidR="008930EF" w:rsidRPr="006C09C5" w:rsidRDefault="008930EF" w:rsidP="00FF6608">
            <w:pPr>
              <w:spacing w:before="60" w:after="120"/>
              <w:jc w:val="center"/>
              <w:rPr>
                <w:rFonts w:asciiTheme="minorHAnsi" w:hAnsiTheme="minorHAnsi" w:cstheme="minorHAnsi"/>
                <w:b/>
              </w:rPr>
            </w:pPr>
            <w:r w:rsidRPr="006C09C5">
              <w:rPr>
                <w:rFonts w:asciiTheme="minorHAnsi" w:hAnsiTheme="minorHAnsi" w:cstheme="minorHAnsi"/>
                <w:b/>
              </w:rPr>
              <w:t>4.</w:t>
            </w:r>
          </w:p>
        </w:tc>
        <w:tc>
          <w:tcPr>
            <w:tcW w:w="8023" w:type="dxa"/>
            <w:vAlign w:val="center"/>
          </w:tcPr>
          <w:p w14:paraId="5ACEA38C" w14:textId="3F705648" w:rsidR="008930EF" w:rsidRPr="006C09C5" w:rsidRDefault="008930EF" w:rsidP="00FF6608">
            <w:pPr>
              <w:spacing w:line="288" w:lineRule="auto"/>
              <w:jc w:val="both"/>
              <w:rPr>
                <w:rFonts w:asciiTheme="minorHAnsi" w:hAnsiTheme="minorHAnsi" w:cstheme="minorHAnsi"/>
              </w:rPr>
            </w:pPr>
            <w:r w:rsidRPr="006C09C5">
              <w:rPr>
                <w:rFonts w:asciiTheme="minorHAnsi" w:hAnsiTheme="minorHAnsi" w:cstheme="minorHAnsi"/>
                <w:b/>
              </w:rPr>
              <w:t xml:space="preserve">Zdolności techniczna lub zawodowa. </w:t>
            </w:r>
            <w:r w:rsidRPr="006C09C5">
              <w:rPr>
                <w:rFonts w:asciiTheme="minorHAnsi" w:hAnsiTheme="minorHAnsi" w:cstheme="minorHAnsi"/>
              </w:rPr>
              <w:t xml:space="preserve">O udzielenie zamówienia mogą ubiegać się Wykonawcy, którzy spełniają warunki, dotyczące zdolności technicznej lub zawodowej. </w:t>
            </w:r>
          </w:p>
          <w:p w14:paraId="44651849" w14:textId="1FDF8BD5" w:rsidR="008930EF" w:rsidRDefault="008930EF" w:rsidP="0013758E">
            <w:pPr>
              <w:autoSpaceDE w:val="0"/>
              <w:autoSpaceDN w:val="0"/>
              <w:adjustRightInd w:val="0"/>
              <w:spacing w:line="288" w:lineRule="auto"/>
              <w:ind w:left="0"/>
              <w:jc w:val="both"/>
              <w:rPr>
                <w:rFonts w:asciiTheme="minorHAnsi" w:hAnsiTheme="minorHAnsi" w:cstheme="minorHAnsi"/>
                <w:b/>
                <w:bCs/>
              </w:rPr>
            </w:pPr>
            <w:r w:rsidRPr="0013758E">
              <w:rPr>
                <w:rFonts w:asciiTheme="minorHAnsi" w:hAnsiTheme="minorHAnsi" w:cstheme="minorHAnsi"/>
                <w:b/>
                <w:bCs/>
              </w:rPr>
              <w:t xml:space="preserve">W zakresie </w:t>
            </w:r>
            <w:r w:rsidR="00BC6F41" w:rsidRPr="0013758E">
              <w:rPr>
                <w:rFonts w:asciiTheme="minorHAnsi" w:hAnsiTheme="minorHAnsi" w:cstheme="minorHAnsi"/>
                <w:b/>
                <w:bCs/>
              </w:rPr>
              <w:t>Pakietu</w:t>
            </w:r>
            <w:r w:rsidRPr="0013758E">
              <w:rPr>
                <w:rFonts w:asciiTheme="minorHAnsi" w:hAnsiTheme="minorHAnsi" w:cstheme="minorHAnsi"/>
                <w:b/>
                <w:bCs/>
              </w:rPr>
              <w:t xml:space="preserve"> nr 1</w:t>
            </w:r>
          </w:p>
          <w:p w14:paraId="164045D9" w14:textId="28EC610A" w:rsidR="0093645C" w:rsidRPr="0013758E" w:rsidRDefault="0093645C" w:rsidP="0013758E">
            <w:pPr>
              <w:autoSpaceDE w:val="0"/>
              <w:autoSpaceDN w:val="0"/>
              <w:adjustRightInd w:val="0"/>
              <w:spacing w:line="288" w:lineRule="auto"/>
              <w:ind w:left="0"/>
              <w:jc w:val="both"/>
              <w:rPr>
                <w:rFonts w:asciiTheme="minorHAnsi" w:hAnsiTheme="minorHAnsi" w:cstheme="minorHAnsi"/>
                <w:b/>
                <w:bCs/>
              </w:rPr>
            </w:pPr>
            <w:r w:rsidRPr="006C09C5">
              <w:rPr>
                <w:rFonts w:asciiTheme="minorHAnsi" w:hAnsiTheme="minorHAnsi" w:cstheme="minorHAnsi"/>
              </w:rPr>
              <w:t xml:space="preserve">Zamawiający uzna warunek za spełniony jeżeli Wykonawca udowodni, że w okresie </w:t>
            </w:r>
            <w:r w:rsidRPr="00554205">
              <w:rPr>
                <w:rFonts w:asciiTheme="minorHAnsi" w:hAnsiTheme="minorHAnsi" w:cstheme="minorHAnsi"/>
                <w:b/>
                <w:bCs/>
              </w:rPr>
              <w:t xml:space="preserve">ostatnich </w:t>
            </w:r>
            <w:r w:rsidR="00F53290">
              <w:rPr>
                <w:rFonts w:asciiTheme="minorHAnsi" w:hAnsiTheme="minorHAnsi" w:cstheme="minorHAnsi"/>
                <w:b/>
                <w:bCs/>
              </w:rPr>
              <w:t>trzech</w:t>
            </w:r>
            <w:r w:rsidRPr="00554205">
              <w:rPr>
                <w:rFonts w:asciiTheme="minorHAnsi" w:hAnsiTheme="minorHAnsi" w:cstheme="minorHAnsi"/>
                <w:b/>
                <w:bCs/>
              </w:rPr>
              <w:t xml:space="preserve"> lat</w:t>
            </w:r>
            <w:r w:rsidR="00F53290">
              <w:rPr>
                <w:rFonts w:asciiTheme="minorHAnsi" w:hAnsiTheme="minorHAnsi" w:cstheme="minorHAnsi"/>
              </w:rPr>
              <w:t xml:space="preserve"> </w:t>
            </w:r>
            <w:r w:rsidRPr="006C09C5">
              <w:rPr>
                <w:rFonts w:asciiTheme="minorHAnsi" w:hAnsiTheme="minorHAnsi" w:cstheme="minorHAnsi"/>
              </w:rPr>
              <w:t>przed upływem terminu składania ofert albo wniosków o dopuszczenie do udziału w postępowaniu, a jeżeli okres prowadzenia działalności jest krótszy – w tym okresie:</w:t>
            </w:r>
          </w:p>
          <w:p w14:paraId="2B44ABCA" w14:textId="4F573AFB" w:rsidR="00BC6F41" w:rsidRPr="00554205" w:rsidRDefault="00BC6F41">
            <w:pPr>
              <w:pStyle w:val="Akapitzlist"/>
              <w:numPr>
                <w:ilvl w:val="0"/>
                <w:numId w:val="26"/>
              </w:numPr>
              <w:autoSpaceDE w:val="0"/>
              <w:autoSpaceDN w:val="0"/>
              <w:adjustRightInd w:val="0"/>
              <w:spacing w:after="0" w:line="288" w:lineRule="auto"/>
              <w:ind w:left="625" w:hanging="284"/>
              <w:jc w:val="both"/>
              <w:rPr>
                <w:rFonts w:asciiTheme="minorHAnsi" w:hAnsiTheme="minorHAnsi" w:cstheme="minorHAnsi"/>
                <w:b/>
                <w:bCs/>
                <w:sz w:val="24"/>
                <w:szCs w:val="24"/>
              </w:rPr>
            </w:pPr>
            <w:r w:rsidRPr="00554205">
              <w:rPr>
                <w:sz w:val="24"/>
                <w:szCs w:val="24"/>
              </w:rPr>
              <w:t>posiada doświadczenie w instalacji/aktualizacji i administracji klastrem bazodanowym SEHA w wersji 19c oraz</w:t>
            </w:r>
            <w:r w:rsidR="0013085D" w:rsidRPr="00554205">
              <w:rPr>
                <w:sz w:val="24"/>
                <w:szCs w:val="24"/>
              </w:rPr>
              <w:t xml:space="preserve"> przedstawi</w:t>
            </w:r>
            <w:r w:rsidRPr="00554205">
              <w:rPr>
                <w:sz w:val="24"/>
                <w:szCs w:val="24"/>
              </w:rPr>
              <w:t xml:space="preserve"> 2 dowody potwierdzające doświadczenie w instalacji/aktualizacji i administracji środowiskiem wirtualizacji OLVM Oracle Linux </w:t>
            </w:r>
            <w:proofErr w:type="spellStart"/>
            <w:r w:rsidRPr="00554205">
              <w:rPr>
                <w:sz w:val="24"/>
                <w:szCs w:val="24"/>
              </w:rPr>
              <w:t>Virtualization</w:t>
            </w:r>
            <w:proofErr w:type="spellEnd"/>
            <w:r w:rsidRPr="00554205">
              <w:rPr>
                <w:sz w:val="24"/>
                <w:szCs w:val="24"/>
              </w:rPr>
              <w:t xml:space="preserve"> Manager </w:t>
            </w:r>
            <w:r w:rsidR="0013085D" w:rsidRPr="00554205">
              <w:rPr>
                <w:sz w:val="24"/>
                <w:szCs w:val="24"/>
              </w:rPr>
              <w:t xml:space="preserve">oraz </w:t>
            </w:r>
            <w:r w:rsidRPr="00554205">
              <w:rPr>
                <w:sz w:val="24"/>
                <w:szCs w:val="24"/>
              </w:rPr>
              <w:t>przedłoż</w:t>
            </w:r>
            <w:r w:rsidR="0013085D" w:rsidRPr="00554205">
              <w:rPr>
                <w:sz w:val="24"/>
                <w:szCs w:val="24"/>
              </w:rPr>
              <w:t>y</w:t>
            </w:r>
            <w:r w:rsidRPr="00554205">
              <w:rPr>
                <w:sz w:val="24"/>
                <w:szCs w:val="24"/>
              </w:rPr>
              <w:t xml:space="preserve"> dowody określające, że usługi </w:t>
            </w:r>
            <w:r w:rsidR="0013085D" w:rsidRPr="00554205">
              <w:rPr>
                <w:sz w:val="24"/>
                <w:szCs w:val="24"/>
              </w:rPr>
              <w:t xml:space="preserve">te </w:t>
            </w:r>
            <w:r w:rsidRPr="00554205">
              <w:rPr>
                <w:sz w:val="24"/>
                <w:szCs w:val="24"/>
              </w:rPr>
              <w:t>zostały wykonane należycie (np. min. dwie referencje);</w:t>
            </w:r>
          </w:p>
          <w:p w14:paraId="2A607984" w14:textId="01AEC60E" w:rsidR="008339B9" w:rsidRPr="00554205" w:rsidRDefault="008339B9">
            <w:pPr>
              <w:pStyle w:val="Akapitzlist"/>
              <w:numPr>
                <w:ilvl w:val="0"/>
                <w:numId w:val="26"/>
              </w:numPr>
              <w:autoSpaceDE w:val="0"/>
              <w:autoSpaceDN w:val="0"/>
              <w:adjustRightInd w:val="0"/>
              <w:spacing w:after="0" w:line="288" w:lineRule="auto"/>
              <w:ind w:left="625" w:hanging="284"/>
              <w:jc w:val="both"/>
              <w:rPr>
                <w:rFonts w:asciiTheme="minorHAnsi" w:hAnsiTheme="minorHAnsi" w:cstheme="minorHAnsi"/>
                <w:b/>
                <w:bCs/>
                <w:sz w:val="24"/>
                <w:szCs w:val="24"/>
              </w:rPr>
            </w:pPr>
            <w:r w:rsidRPr="00554205">
              <w:rPr>
                <w:rFonts w:asciiTheme="minorHAnsi" w:hAnsiTheme="minorHAnsi" w:cstheme="minorHAnsi"/>
                <w:bCs/>
                <w:sz w:val="24"/>
                <w:szCs w:val="24"/>
              </w:rPr>
              <w:t xml:space="preserve">dysponuje, </w:t>
            </w:r>
            <w:r w:rsidRPr="00554205">
              <w:rPr>
                <w:rFonts w:asciiTheme="minorHAnsi" w:hAnsiTheme="minorHAnsi" w:cstheme="minorHAnsi"/>
                <w:sz w:val="24"/>
                <w:szCs w:val="24"/>
              </w:rPr>
              <w:t>lub będzie dysponował następującymi osobami, skierowanymi do realizacji zamówienia:</w:t>
            </w:r>
          </w:p>
          <w:p w14:paraId="348E4ADF" w14:textId="5135FD3F" w:rsidR="008339B9" w:rsidRPr="00554205" w:rsidRDefault="008339B9">
            <w:pPr>
              <w:pStyle w:val="Akapitzlist"/>
              <w:numPr>
                <w:ilvl w:val="1"/>
                <w:numId w:val="26"/>
              </w:numPr>
              <w:autoSpaceDE w:val="0"/>
              <w:autoSpaceDN w:val="0"/>
              <w:adjustRightInd w:val="0"/>
              <w:spacing w:after="0" w:line="288" w:lineRule="auto"/>
              <w:jc w:val="both"/>
              <w:rPr>
                <w:rFonts w:asciiTheme="minorHAnsi" w:hAnsiTheme="minorHAnsi" w:cstheme="minorHAnsi"/>
                <w:b/>
                <w:bCs/>
                <w:sz w:val="24"/>
                <w:szCs w:val="24"/>
              </w:rPr>
            </w:pPr>
            <w:r w:rsidRPr="00554205">
              <w:rPr>
                <w:rFonts w:asciiTheme="minorHAnsi" w:hAnsiTheme="minorHAnsi" w:cstheme="minorHAnsi"/>
                <w:b/>
                <w:bCs/>
                <w:sz w:val="24"/>
                <w:szCs w:val="24"/>
              </w:rPr>
              <w:t xml:space="preserve">Min. 1 </w:t>
            </w:r>
            <w:r w:rsidRPr="00554205">
              <w:rPr>
                <w:sz w:val="24"/>
                <w:szCs w:val="24"/>
              </w:rPr>
              <w:t xml:space="preserve">osoba posiadająca certyfikat Oracle </w:t>
            </w:r>
            <w:proofErr w:type="spellStart"/>
            <w:r w:rsidRPr="00554205">
              <w:rPr>
                <w:sz w:val="24"/>
                <w:szCs w:val="24"/>
              </w:rPr>
              <w:t>Cloud</w:t>
            </w:r>
            <w:proofErr w:type="spellEnd"/>
            <w:r w:rsidRPr="00554205">
              <w:rPr>
                <w:sz w:val="24"/>
                <w:szCs w:val="24"/>
              </w:rPr>
              <w:t xml:space="preserve"> </w:t>
            </w:r>
            <w:proofErr w:type="spellStart"/>
            <w:r w:rsidRPr="00554205">
              <w:rPr>
                <w:sz w:val="24"/>
                <w:szCs w:val="24"/>
              </w:rPr>
              <w:t>Infrastructure</w:t>
            </w:r>
            <w:proofErr w:type="spellEnd"/>
            <w:r w:rsidRPr="00554205">
              <w:rPr>
                <w:sz w:val="24"/>
                <w:szCs w:val="24"/>
              </w:rPr>
              <w:t xml:space="preserve"> 2022 </w:t>
            </w:r>
            <w:proofErr w:type="spellStart"/>
            <w:r w:rsidRPr="00554205">
              <w:rPr>
                <w:sz w:val="24"/>
                <w:szCs w:val="24"/>
              </w:rPr>
              <w:t>Certified</w:t>
            </w:r>
            <w:proofErr w:type="spellEnd"/>
            <w:r w:rsidRPr="00554205">
              <w:rPr>
                <w:sz w:val="24"/>
                <w:szCs w:val="24"/>
              </w:rPr>
              <w:t xml:space="preserve"> </w:t>
            </w:r>
            <w:proofErr w:type="spellStart"/>
            <w:r w:rsidRPr="00554205">
              <w:rPr>
                <w:sz w:val="24"/>
                <w:szCs w:val="24"/>
              </w:rPr>
              <w:t>Foundations</w:t>
            </w:r>
            <w:proofErr w:type="spellEnd"/>
            <w:r w:rsidRPr="00554205">
              <w:rPr>
                <w:sz w:val="24"/>
                <w:szCs w:val="24"/>
              </w:rPr>
              <w:t xml:space="preserve"> </w:t>
            </w:r>
            <w:proofErr w:type="spellStart"/>
            <w:r w:rsidRPr="00554205">
              <w:rPr>
                <w:sz w:val="24"/>
                <w:szCs w:val="24"/>
              </w:rPr>
              <w:t>Associate</w:t>
            </w:r>
            <w:proofErr w:type="spellEnd"/>
            <w:r w:rsidRPr="00554205">
              <w:rPr>
                <w:sz w:val="24"/>
                <w:szCs w:val="24"/>
              </w:rPr>
              <w:t xml:space="preserve"> lub równoważny,</w:t>
            </w:r>
          </w:p>
          <w:p w14:paraId="08EAA9DF" w14:textId="77777777" w:rsidR="008930EF" w:rsidRPr="009F39C1" w:rsidRDefault="008339B9" w:rsidP="00745838">
            <w:pPr>
              <w:pStyle w:val="Akapitzlist"/>
              <w:numPr>
                <w:ilvl w:val="1"/>
                <w:numId w:val="26"/>
              </w:numPr>
              <w:autoSpaceDE w:val="0"/>
              <w:autoSpaceDN w:val="0"/>
              <w:adjustRightInd w:val="0"/>
              <w:spacing w:after="0" w:line="288" w:lineRule="auto"/>
              <w:jc w:val="both"/>
              <w:rPr>
                <w:rFonts w:asciiTheme="minorHAnsi" w:hAnsiTheme="minorHAnsi" w:cstheme="minorHAnsi"/>
                <w:b/>
                <w:bCs/>
                <w:sz w:val="24"/>
                <w:szCs w:val="24"/>
              </w:rPr>
            </w:pPr>
            <w:r w:rsidRPr="00554205">
              <w:rPr>
                <w:rFonts w:asciiTheme="minorHAnsi" w:hAnsiTheme="minorHAnsi" w:cstheme="minorHAnsi"/>
                <w:b/>
                <w:bCs/>
                <w:sz w:val="24"/>
                <w:szCs w:val="24"/>
              </w:rPr>
              <w:t xml:space="preserve">Min. 1 </w:t>
            </w:r>
            <w:r w:rsidRPr="00554205">
              <w:rPr>
                <w:sz w:val="24"/>
                <w:szCs w:val="24"/>
              </w:rPr>
              <w:t xml:space="preserve">osoba posiadająca certyfikat Oracle </w:t>
            </w:r>
            <w:proofErr w:type="spellStart"/>
            <w:r w:rsidRPr="00554205">
              <w:rPr>
                <w:sz w:val="24"/>
                <w:szCs w:val="24"/>
              </w:rPr>
              <w:t>Cloud</w:t>
            </w:r>
            <w:proofErr w:type="spellEnd"/>
            <w:r w:rsidRPr="00554205">
              <w:rPr>
                <w:sz w:val="24"/>
                <w:szCs w:val="24"/>
              </w:rPr>
              <w:t xml:space="preserve"> </w:t>
            </w:r>
            <w:proofErr w:type="spellStart"/>
            <w:r w:rsidRPr="00554205">
              <w:rPr>
                <w:sz w:val="24"/>
                <w:szCs w:val="24"/>
              </w:rPr>
              <w:t>Infrastructure</w:t>
            </w:r>
            <w:proofErr w:type="spellEnd"/>
            <w:r w:rsidRPr="00554205">
              <w:rPr>
                <w:sz w:val="24"/>
                <w:szCs w:val="24"/>
              </w:rPr>
              <w:t xml:space="preserve"> 2022 </w:t>
            </w:r>
            <w:proofErr w:type="spellStart"/>
            <w:r w:rsidRPr="00554205">
              <w:rPr>
                <w:sz w:val="24"/>
                <w:szCs w:val="24"/>
              </w:rPr>
              <w:t>Certified</w:t>
            </w:r>
            <w:proofErr w:type="spellEnd"/>
            <w:r w:rsidRPr="00554205">
              <w:rPr>
                <w:sz w:val="24"/>
                <w:szCs w:val="24"/>
              </w:rPr>
              <w:t xml:space="preserve"> Architect </w:t>
            </w:r>
            <w:proofErr w:type="spellStart"/>
            <w:r w:rsidRPr="00554205">
              <w:rPr>
                <w:sz w:val="24"/>
                <w:szCs w:val="24"/>
              </w:rPr>
              <w:t>Associatel</w:t>
            </w:r>
            <w:proofErr w:type="spellEnd"/>
            <w:r w:rsidRPr="00554205">
              <w:rPr>
                <w:sz w:val="24"/>
                <w:szCs w:val="24"/>
              </w:rPr>
              <w:t xml:space="preserve"> lub równoważny.</w:t>
            </w:r>
          </w:p>
          <w:p w14:paraId="4577E43C" w14:textId="77777777" w:rsidR="009F39C1" w:rsidRPr="009F39C1" w:rsidRDefault="009F39C1" w:rsidP="009F39C1">
            <w:pPr>
              <w:autoSpaceDE w:val="0"/>
              <w:autoSpaceDN w:val="0"/>
              <w:adjustRightInd w:val="0"/>
              <w:spacing w:line="288" w:lineRule="auto"/>
              <w:ind w:left="0"/>
              <w:jc w:val="both"/>
              <w:rPr>
                <w:rFonts w:asciiTheme="minorHAnsi" w:hAnsiTheme="minorHAnsi" w:cstheme="minorHAnsi"/>
                <w:i/>
                <w:iCs/>
              </w:rPr>
            </w:pPr>
            <w:r w:rsidRPr="009F39C1">
              <w:rPr>
                <w:rFonts w:asciiTheme="minorHAnsi" w:hAnsiTheme="minorHAnsi" w:cstheme="minorHAnsi"/>
                <w:i/>
                <w:iCs/>
              </w:rPr>
              <w:t>UWAGA:</w:t>
            </w:r>
          </w:p>
          <w:p w14:paraId="2E835FF9" w14:textId="0D1DC857" w:rsidR="009F39C1" w:rsidRPr="009F39C1" w:rsidRDefault="009F39C1" w:rsidP="009F39C1">
            <w:pPr>
              <w:autoSpaceDE w:val="0"/>
              <w:autoSpaceDN w:val="0"/>
              <w:adjustRightInd w:val="0"/>
              <w:spacing w:line="288" w:lineRule="auto"/>
              <w:ind w:left="0"/>
              <w:jc w:val="both"/>
              <w:rPr>
                <w:rFonts w:asciiTheme="minorHAnsi" w:hAnsiTheme="minorHAnsi" w:cstheme="minorHAnsi"/>
                <w:b/>
                <w:bCs/>
              </w:rPr>
            </w:pPr>
            <w:r w:rsidRPr="009F39C1">
              <w:rPr>
                <w:rFonts w:asciiTheme="minorHAnsi" w:hAnsiTheme="minorHAnsi" w:cstheme="minorHAnsi"/>
                <w:i/>
                <w:iCs/>
              </w:rPr>
              <w:t>1. W przypadku, gdy w trakcie realizacji zamówienia dojdzie do uzasadnionej zmiany osób, o których mowa powyżej, nowe osoby będą musiały spełniać wyżej wymienione wymagania.</w:t>
            </w:r>
          </w:p>
        </w:tc>
      </w:tr>
    </w:tbl>
    <w:p w14:paraId="4F01AEDF" w14:textId="77777777" w:rsidR="008930EF" w:rsidRPr="006C09C5" w:rsidRDefault="008930EF" w:rsidP="008930EF">
      <w:pPr>
        <w:rPr>
          <w:rFonts w:asciiTheme="minorHAnsi" w:hAnsiTheme="minorHAnsi" w:cstheme="minorHAnsi"/>
        </w:rPr>
      </w:pPr>
    </w:p>
    <w:p w14:paraId="299428F9" w14:textId="77777777" w:rsidR="008930EF" w:rsidRPr="006C09C5" w:rsidRDefault="008930EF" w:rsidP="00AD0FD0">
      <w:pPr>
        <w:pStyle w:val="Nagwek1"/>
        <w:rPr>
          <w:rFonts w:asciiTheme="minorHAnsi" w:hAnsiTheme="minorHAnsi" w:cstheme="minorHAnsi"/>
          <w:sz w:val="24"/>
          <w:szCs w:val="24"/>
        </w:rPr>
      </w:pPr>
      <w:bookmarkStart w:id="12" w:name="_Toc222903481"/>
      <w:r w:rsidRPr="006C09C5">
        <w:rPr>
          <w:rFonts w:asciiTheme="minorHAnsi" w:hAnsiTheme="minorHAnsi" w:cstheme="minorHAnsi"/>
          <w:sz w:val="24"/>
          <w:szCs w:val="24"/>
        </w:rPr>
        <w:t>Podstawy wykluczenia WYKONAWCY Z POSTĘPOWANIA</w:t>
      </w:r>
      <w:bookmarkEnd w:id="12"/>
    </w:p>
    <w:p w14:paraId="33F4A137"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Zamawiający wykluczy z postępowania o udzielenie zamówienia Wykonawcę, wobec którego zachodzą podstawy wykluczenia, o których mowa w:</w:t>
      </w:r>
    </w:p>
    <w:p w14:paraId="4AD97CC4" w14:textId="77777777" w:rsidR="008930EF" w:rsidRPr="006C09C5" w:rsidRDefault="008930EF">
      <w:pPr>
        <w:pStyle w:val="Nagwek2"/>
        <w:numPr>
          <w:ilvl w:val="0"/>
          <w:numId w:val="31"/>
        </w:numPr>
        <w:ind w:left="993" w:hanging="426"/>
        <w:rPr>
          <w:rFonts w:asciiTheme="minorHAnsi" w:hAnsiTheme="minorHAnsi" w:cstheme="minorHAnsi"/>
          <w:sz w:val="24"/>
          <w:szCs w:val="24"/>
        </w:rPr>
      </w:pPr>
      <w:r w:rsidRPr="006C09C5">
        <w:rPr>
          <w:rFonts w:asciiTheme="minorHAnsi" w:hAnsiTheme="minorHAnsi" w:cstheme="minorHAnsi"/>
          <w:sz w:val="24"/>
          <w:szCs w:val="24"/>
        </w:rPr>
        <w:t xml:space="preserve">art. 108 ust. 1 ustawy </w:t>
      </w:r>
      <w:proofErr w:type="spellStart"/>
      <w:r w:rsidRPr="006C09C5">
        <w:rPr>
          <w:rFonts w:asciiTheme="minorHAnsi" w:hAnsiTheme="minorHAnsi" w:cstheme="minorHAnsi"/>
          <w:sz w:val="24"/>
          <w:szCs w:val="24"/>
        </w:rPr>
        <w:t>Pzp</w:t>
      </w:r>
      <w:proofErr w:type="spellEnd"/>
      <w:r w:rsidRPr="006C09C5">
        <w:rPr>
          <w:rFonts w:asciiTheme="minorHAnsi" w:hAnsiTheme="minorHAnsi" w:cstheme="minorHAnsi"/>
          <w:sz w:val="24"/>
          <w:szCs w:val="24"/>
        </w:rPr>
        <w:t>,</w:t>
      </w:r>
    </w:p>
    <w:p w14:paraId="1494577A" w14:textId="1B3AA12C" w:rsidR="008930EF" w:rsidRPr="006C09C5" w:rsidRDefault="008930EF" w:rsidP="008930EF">
      <w:pPr>
        <w:pStyle w:val="Nagwek2"/>
        <w:ind w:left="993" w:hanging="426"/>
        <w:rPr>
          <w:rFonts w:asciiTheme="minorHAnsi" w:hAnsiTheme="minorHAnsi" w:cstheme="minorHAnsi"/>
          <w:sz w:val="24"/>
          <w:szCs w:val="24"/>
        </w:rPr>
      </w:pPr>
      <w:r w:rsidRPr="006C09C5">
        <w:rPr>
          <w:rFonts w:asciiTheme="minorHAnsi" w:hAnsiTheme="minorHAnsi" w:cstheme="minorHAnsi"/>
          <w:sz w:val="24"/>
          <w:szCs w:val="24"/>
        </w:rPr>
        <w:t xml:space="preserve">art. 109 ust. 1 pkt. 4 ustawy </w:t>
      </w:r>
      <w:proofErr w:type="spellStart"/>
      <w:r w:rsidRPr="006C09C5">
        <w:rPr>
          <w:rFonts w:asciiTheme="minorHAnsi" w:hAnsiTheme="minorHAnsi" w:cstheme="minorHAnsi"/>
          <w:sz w:val="24"/>
          <w:szCs w:val="24"/>
        </w:rPr>
        <w:t>Pzp</w:t>
      </w:r>
      <w:proofErr w:type="spellEnd"/>
      <w:r w:rsidRPr="006C09C5">
        <w:rPr>
          <w:rFonts w:asciiTheme="minorHAnsi" w:hAnsiTheme="minorHAnsi" w:cstheme="minorHAnsi"/>
          <w:sz w:val="24"/>
          <w:szCs w:val="24"/>
        </w:rPr>
        <w:t>,</w:t>
      </w:r>
    </w:p>
    <w:p w14:paraId="19ECA8DB" w14:textId="02709929" w:rsidR="008930EF" w:rsidRPr="006C09C5" w:rsidRDefault="008930EF" w:rsidP="008930EF">
      <w:pPr>
        <w:pStyle w:val="Nagwek2"/>
        <w:ind w:left="993" w:hanging="426"/>
        <w:rPr>
          <w:rFonts w:asciiTheme="minorHAnsi" w:hAnsiTheme="minorHAnsi" w:cstheme="minorHAnsi"/>
          <w:sz w:val="24"/>
          <w:szCs w:val="24"/>
        </w:rPr>
      </w:pPr>
      <w:r w:rsidRPr="006C09C5">
        <w:rPr>
          <w:rFonts w:asciiTheme="minorHAnsi" w:hAnsiTheme="minorHAnsi" w:cstheme="minorHAnsi"/>
          <w:sz w:val="24"/>
          <w:szCs w:val="24"/>
        </w:rPr>
        <w:t>art. 7 ust. 1 Ustawy z dnia 13 kwietnia 2022 r. o szczególnych rozwiązaniach w zakresie przeciwdziałania wspieraniu agresji na Ukrainę oraz służących ochronie bezpieczeństwa narodowego (Dz. U. 202</w:t>
      </w:r>
      <w:r w:rsidR="004309B5">
        <w:rPr>
          <w:rFonts w:asciiTheme="minorHAnsi" w:hAnsiTheme="minorHAnsi" w:cstheme="minorHAnsi"/>
          <w:sz w:val="24"/>
          <w:szCs w:val="24"/>
        </w:rPr>
        <w:t>5</w:t>
      </w:r>
      <w:r w:rsidRPr="006C09C5">
        <w:rPr>
          <w:rFonts w:asciiTheme="minorHAnsi" w:hAnsiTheme="minorHAnsi" w:cstheme="minorHAnsi"/>
          <w:sz w:val="24"/>
          <w:szCs w:val="24"/>
        </w:rPr>
        <w:t>, poz. </w:t>
      </w:r>
      <w:r w:rsidR="004309B5">
        <w:rPr>
          <w:rFonts w:asciiTheme="minorHAnsi" w:hAnsiTheme="minorHAnsi" w:cstheme="minorHAnsi"/>
          <w:sz w:val="24"/>
          <w:szCs w:val="24"/>
        </w:rPr>
        <w:t>514</w:t>
      </w:r>
      <w:r w:rsidRPr="006C09C5">
        <w:rPr>
          <w:rFonts w:asciiTheme="minorHAnsi" w:hAnsiTheme="minorHAnsi" w:cstheme="minorHAnsi"/>
          <w:sz w:val="24"/>
          <w:szCs w:val="24"/>
        </w:rPr>
        <w:t>).</w:t>
      </w:r>
    </w:p>
    <w:p w14:paraId="2716A29E" w14:textId="6F30F14F" w:rsidR="008930EF" w:rsidRPr="006C09C5" w:rsidRDefault="008930EF" w:rsidP="008930EF">
      <w:pPr>
        <w:pStyle w:val="Nagwek2"/>
        <w:ind w:left="993" w:hanging="426"/>
        <w:rPr>
          <w:rFonts w:asciiTheme="minorHAnsi" w:eastAsia="Arial" w:hAnsiTheme="minorHAnsi" w:cstheme="minorHAnsi"/>
          <w:bCs/>
          <w:sz w:val="24"/>
          <w:szCs w:val="24"/>
        </w:rPr>
      </w:pPr>
      <w:r w:rsidRPr="008358FA">
        <w:rPr>
          <w:rFonts w:asciiTheme="minorHAnsi" w:hAnsiTheme="minorHAnsi" w:cstheme="minorHAnsi"/>
          <w:sz w:val="24"/>
          <w:szCs w:val="24"/>
        </w:rPr>
        <w:t xml:space="preserve">art. 5k ust. 1 Rozporządzenia Rady (UE) Nr 833/2014 z dnia 31 lipca 2014 r. dotyczącego środków ograniczających w związku z działaniami Rosji destabilizującymi sytuację na Ukrainie (Dz. Urz. UE L 229 z 31.07.2014, z </w:t>
      </w:r>
      <w:proofErr w:type="spellStart"/>
      <w:r w:rsidRPr="008358FA">
        <w:rPr>
          <w:rFonts w:asciiTheme="minorHAnsi" w:hAnsiTheme="minorHAnsi" w:cstheme="minorHAnsi"/>
          <w:sz w:val="24"/>
          <w:szCs w:val="24"/>
        </w:rPr>
        <w:t>późn</w:t>
      </w:r>
      <w:proofErr w:type="spellEnd"/>
      <w:r w:rsidRPr="008358FA">
        <w:rPr>
          <w:rFonts w:asciiTheme="minorHAnsi" w:hAnsiTheme="minorHAnsi" w:cstheme="minorHAnsi"/>
          <w:sz w:val="24"/>
          <w:szCs w:val="24"/>
        </w:rPr>
        <w:t>. zm.)</w:t>
      </w:r>
      <w:r w:rsidR="008358FA">
        <w:rPr>
          <w:rFonts w:asciiTheme="minorHAnsi" w:hAnsiTheme="minorHAnsi" w:cstheme="minorHAnsi"/>
          <w:sz w:val="24"/>
          <w:szCs w:val="24"/>
        </w:rPr>
        <w:t xml:space="preserve"> </w:t>
      </w:r>
      <w:r w:rsidR="008358FA" w:rsidRPr="008358FA">
        <w:rPr>
          <w:rFonts w:asciiTheme="minorHAnsi" w:hAnsiTheme="minorHAnsi" w:cstheme="minorHAnsi"/>
          <w:sz w:val="24"/>
          <w:szCs w:val="24"/>
        </w:rPr>
        <w:t xml:space="preserve">w aktualnym brzmieniu </w:t>
      </w:r>
      <w:r w:rsidR="00D2153D" w:rsidRPr="00D2153D">
        <w:rPr>
          <w:rFonts w:asciiTheme="minorHAnsi" w:hAnsiTheme="minorHAnsi" w:cstheme="minorHAnsi"/>
          <w:sz w:val="24"/>
          <w:szCs w:val="24"/>
        </w:rPr>
        <w:t>nadanym rozporządzeniem Rady (UE) 2022/576 z dnia 8 kwietnia 2022 r.  oraz 2025/2033 z dnia 23 października 2025 r. w sprawie zmiany rozporządzenia (UE) nr 833/2014.</w:t>
      </w:r>
    </w:p>
    <w:p w14:paraId="2A693EB2" w14:textId="77777777" w:rsidR="008930EF" w:rsidRPr="006C09C5" w:rsidRDefault="008930EF" w:rsidP="008930EF">
      <w:pPr>
        <w:pStyle w:val="Default"/>
        <w:spacing w:line="288" w:lineRule="auto"/>
        <w:ind w:left="567" w:hanging="567"/>
        <w:jc w:val="both"/>
        <w:rPr>
          <w:rFonts w:asciiTheme="minorHAnsi" w:hAnsiTheme="minorHAnsi" w:cstheme="minorHAnsi"/>
        </w:rPr>
      </w:pPr>
      <w:r w:rsidRPr="006C09C5">
        <w:rPr>
          <w:rFonts w:asciiTheme="minorHAnsi" w:hAnsiTheme="minorHAnsi" w:cstheme="minorHAnsi"/>
        </w:rPr>
        <w:t>7.1.1</w:t>
      </w:r>
      <w:r w:rsidRPr="006C09C5">
        <w:rPr>
          <w:rFonts w:asciiTheme="minorHAnsi" w:hAnsiTheme="minorHAnsi" w:cstheme="minorHAnsi"/>
        </w:rPr>
        <w:tab/>
        <w:t xml:space="preserve">Podstawy wykluczenia o których mowa w art. 108 ust. 1 </w:t>
      </w:r>
      <w:proofErr w:type="spellStart"/>
      <w:r w:rsidRPr="006C09C5">
        <w:rPr>
          <w:rFonts w:asciiTheme="minorHAnsi" w:hAnsiTheme="minorHAnsi" w:cstheme="minorHAnsi"/>
        </w:rPr>
        <w:t>ustawyPzp</w:t>
      </w:r>
      <w:proofErr w:type="spellEnd"/>
      <w:r w:rsidRPr="006C09C5">
        <w:rPr>
          <w:rFonts w:asciiTheme="minorHAnsi" w:hAnsiTheme="minorHAnsi" w:cstheme="minorHAnsi"/>
        </w:rPr>
        <w:t>.</w:t>
      </w:r>
    </w:p>
    <w:p w14:paraId="22970E74" w14:textId="77777777" w:rsidR="008930EF" w:rsidRPr="006C09C5" w:rsidRDefault="008930EF" w:rsidP="008930EF">
      <w:pPr>
        <w:pStyle w:val="Default"/>
        <w:spacing w:line="288" w:lineRule="auto"/>
        <w:ind w:left="567"/>
        <w:jc w:val="both"/>
        <w:rPr>
          <w:rFonts w:asciiTheme="minorHAnsi" w:hAnsiTheme="minorHAnsi" w:cstheme="minorHAnsi"/>
        </w:rPr>
      </w:pPr>
      <w:r w:rsidRPr="006C09C5">
        <w:rPr>
          <w:rFonts w:asciiTheme="minorHAnsi" w:hAnsiTheme="minorHAnsi" w:cstheme="minorHAnsi"/>
        </w:rPr>
        <w:t xml:space="preserve">Zamawiający wykluczy Wykonawcę na podstawie art. 108 ust. 1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xml:space="preserve"> w przypadku wystąpienia którejkolwiek z określonych w nim przesłanek tj.:</w:t>
      </w:r>
    </w:p>
    <w:p w14:paraId="18123F2D" w14:textId="77777777" w:rsidR="008930EF" w:rsidRPr="006C09C5" w:rsidRDefault="008930EF">
      <w:pPr>
        <w:pStyle w:val="Default"/>
        <w:numPr>
          <w:ilvl w:val="3"/>
          <w:numId w:val="22"/>
        </w:numPr>
        <w:spacing w:line="288" w:lineRule="auto"/>
        <w:jc w:val="both"/>
        <w:rPr>
          <w:rFonts w:asciiTheme="minorHAnsi" w:hAnsiTheme="minorHAnsi" w:cstheme="minorHAnsi"/>
          <w:color w:val="auto"/>
        </w:rPr>
      </w:pPr>
      <w:r w:rsidRPr="006C09C5">
        <w:rPr>
          <w:rFonts w:asciiTheme="minorHAnsi" w:hAnsiTheme="minorHAnsi" w:cstheme="minorHAnsi"/>
          <w:color w:val="auto"/>
        </w:rPr>
        <w:t>będącego osobą fizyczną, którego prawomocnie skazano za przestępstwo:</w:t>
      </w:r>
    </w:p>
    <w:p w14:paraId="0F0E5C52" w14:textId="77777777" w:rsidR="008930EF" w:rsidRPr="006C09C5" w:rsidRDefault="008930EF">
      <w:pPr>
        <w:pStyle w:val="Default"/>
        <w:numPr>
          <w:ilvl w:val="0"/>
          <w:numId w:val="20"/>
        </w:numPr>
        <w:spacing w:line="288" w:lineRule="auto"/>
        <w:ind w:left="1418" w:hanging="284"/>
        <w:jc w:val="both"/>
        <w:rPr>
          <w:rFonts w:asciiTheme="minorHAnsi" w:hAnsiTheme="minorHAnsi" w:cstheme="minorHAnsi"/>
        </w:rPr>
      </w:pPr>
      <w:r w:rsidRPr="006C09C5">
        <w:rPr>
          <w:rFonts w:asciiTheme="minorHAnsi" w:hAnsiTheme="minorHAnsi" w:cstheme="minorHAnsi"/>
        </w:rPr>
        <w:t>udziału w zorganizowanej grupie przestępczej albo związku mającym na celu popełnienie przestępstwa lub przestępstwa skarbowego, o którym mowa w art. 258 Kodeksu karnego,</w:t>
      </w:r>
    </w:p>
    <w:p w14:paraId="34F86765" w14:textId="77777777" w:rsidR="008930EF" w:rsidRPr="006C09C5" w:rsidRDefault="008930EF">
      <w:pPr>
        <w:pStyle w:val="Default"/>
        <w:numPr>
          <w:ilvl w:val="0"/>
          <w:numId w:val="20"/>
        </w:numPr>
        <w:spacing w:line="288" w:lineRule="auto"/>
        <w:ind w:left="1418" w:hanging="284"/>
        <w:jc w:val="both"/>
        <w:rPr>
          <w:rFonts w:asciiTheme="minorHAnsi" w:hAnsiTheme="minorHAnsi" w:cstheme="minorHAnsi"/>
        </w:rPr>
      </w:pPr>
      <w:r w:rsidRPr="006C09C5">
        <w:rPr>
          <w:rFonts w:asciiTheme="minorHAnsi" w:hAnsiTheme="minorHAnsi" w:cstheme="minorHAnsi"/>
        </w:rPr>
        <w:t>handlu ludźmi, o którym mowa w art. 189a Kodeksu karnego,</w:t>
      </w:r>
    </w:p>
    <w:p w14:paraId="38A34A9C" w14:textId="4E041241" w:rsidR="008930EF" w:rsidRPr="00663D27" w:rsidRDefault="008930EF">
      <w:pPr>
        <w:pStyle w:val="Default"/>
        <w:numPr>
          <w:ilvl w:val="0"/>
          <w:numId w:val="20"/>
        </w:numPr>
        <w:spacing w:line="288" w:lineRule="auto"/>
        <w:ind w:left="1418" w:hanging="284"/>
        <w:jc w:val="both"/>
        <w:rPr>
          <w:rFonts w:asciiTheme="minorHAnsi" w:hAnsiTheme="minorHAnsi" w:cstheme="minorHAnsi"/>
        </w:rPr>
      </w:pPr>
      <w:r w:rsidRPr="006C09C5">
        <w:rPr>
          <w:rFonts w:asciiTheme="minorHAnsi" w:hAnsiTheme="minorHAnsi" w:cstheme="minorHAnsi"/>
        </w:rPr>
        <w:t xml:space="preserve">o którym mowa w art. 228-230a, art. 250a Kodeksu karnego, lub w art. 46 lub art. 48 ustawy z dnia 25 czerwca 2010 r. o </w:t>
      </w:r>
      <w:r w:rsidRPr="00663D27">
        <w:rPr>
          <w:rFonts w:asciiTheme="minorHAnsi" w:hAnsiTheme="minorHAnsi" w:cstheme="minorHAnsi"/>
        </w:rPr>
        <w:t>sporcie</w:t>
      </w:r>
      <w:r w:rsidR="00D2153D" w:rsidRPr="00663D27">
        <w:rPr>
          <w:rFonts w:asciiTheme="minorHAnsi" w:hAnsiTheme="minorHAnsi" w:cstheme="minorHAnsi"/>
        </w:rPr>
        <w:t xml:space="preserve"> lub w art. 54 ust.1-4 ustawy z dnia 12 maja 2011 r. o refundacji leków, środków spożywczych specjalnego przeznaczenia żywieniowego oraz wyrobów medycznych</w:t>
      </w:r>
      <w:r w:rsidRPr="00663D27">
        <w:rPr>
          <w:rFonts w:asciiTheme="minorHAnsi" w:hAnsiTheme="minorHAnsi" w:cstheme="minorHAnsi"/>
        </w:rPr>
        <w:t>,</w:t>
      </w:r>
    </w:p>
    <w:p w14:paraId="6B720FFF" w14:textId="77777777" w:rsidR="008930EF" w:rsidRPr="006C09C5" w:rsidRDefault="008930EF">
      <w:pPr>
        <w:pStyle w:val="Default"/>
        <w:numPr>
          <w:ilvl w:val="0"/>
          <w:numId w:val="20"/>
        </w:numPr>
        <w:spacing w:line="288" w:lineRule="auto"/>
        <w:ind w:left="1418" w:hanging="284"/>
        <w:jc w:val="both"/>
        <w:rPr>
          <w:rFonts w:asciiTheme="minorHAnsi" w:hAnsiTheme="minorHAnsi" w:cstheme="minorHAnsi"/>
        </w:rPr>
      </w:pPr>
      <w:r w:rsidRPr="006C09C5">
        <w:rPr>
          <w:rFonts w:asciiTheme="minorHAnsi" w:hAnsiTheme="minorHAnsi" w:cstheme="minorHAns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1DC94DD" w14:textId="77777777" w:rsidR="008930EF" w:rsidRPr="006C09C5" w:rsidRDefault="008930EF">
      <w:pPr>
        <w:pStyle w:val="Default"/>
        <w:numPr>
          <w:ilvl w:val="0"/>
          <w:numId w:val="20"/>
        </w:numPr>
        <w:spacing w:line="288" w:lineRule="auto"/>
        <w:ind w:left="1418" w:hanging="284"/>
        <w:jc w:val="both"/>
        <w:rPr>
          <w:rFonts w:asciiTheme="minorHAnsi" w:hAnsiTheme="minorHAnsi" w:cstheme="minorHAnsi"/>
        </w:rPr>
      </w:pPr>
      <w:r w:rsidRPr="006C09C5">
        <w:rPr>
          <w:rFonts w:asciiTheme="minorHAnsi" w:hAnsiTheme="minorHAnsi" w:cstheme="minorHAnsi"/>
        </w:rPr>
        <w:t>o charakterze terrorystycznym, o którym mowa w art. 115 §20 Kodeksu karnego, lub mające na celu popełnienie tego przestępstwa,</w:t>
      </w:r>
    </w:p>
    <w:p w14:paraId="56479310" w14:textId="062EDDE4" w:rsidR="008930EF" w:rsidRPr="006C09C5" w:rsidRDefault="008930EF">
      <w:pPr>
        <w:pStyle w:val="Default"/>
        <w:numPr>
          <w:ilvl w:val="0"/>
          <w:numId w:val="20"/>
        </w:numPr>
        <w:spacing w:line="288" w:lineRule="auto"/>
        <w:ind w:left="1418" w:hanging="284"/>
        <w:jc w:val="both"/>
        <w:rPr>
          <w:rFonts w:asciiTheme="minorHAnsi" w:hAnsiTheme="minorHAnsi" w:cstheme="minorHAnsi"/>
        </w:rPr>
      </w:pPr>
      <w:r w:rsidRPr="006C09C5">
        <w:rPr>
          <w:rFonts w:asciiTheme="minorHAnsi" w:hAnsiTheme="minorHAnsi" w:cstheme="minorHAnsi"/>
        </w:rPr>
        <w:t xml:space="preserve">powierzenia wykonywania pracy małoletniemu cudzoziemcowi, o którym mowa w art. 9 ust. 2 ustawy z dnia 15 czerwca 2012 r. o skutkach powierzania wykonywania pracy cudzoziemcom przebywającym wbrew przepisom na terytorium Rzeczypospolitej Polskiej (Dz. U. </w:t>
      </w:r>
      <w:r w:rsidR="00720A21">
        <w:rPr>
          <w:rFonts w:asciiTheme="minorHAnsi" w:hAnsiTheme="minorHAnsi" w:cstheme="minorHAnsi"/>
        </w:rPr>
        <w:t xml:space="preserve">2025 </w:t>
      </w:r>
      <w:r w:rsidRPr="006C09C5">
        <w:rPr>
          <w:rFonts w:asciiTheme="minorHAnsi" w:hAnsiTheme="minorHAnsi" w:cstheme="minorHAnsi"/>
        </w:rPr>
        <w:t xml:space="preserve">poz. </w:t>
      </w:r>
      <w:r w:rsidR="00720A21">
        <w:rPr>
          <w:rFonts w:asciiTheme="minorHAnsi" w:hAnsiTheme="minorHAnsi" w:cstheme="minorHAnsi"/>
        </w:rPr>
        <w:t>1567</w:t>
      </w:r>
      <w:r w:rsidRPr="006C09C5">
        <w:rPr>
          <w:rFonts w:asciiTheme="minorHAnsi" w:hAnsiTheme="minorHAnsi" w:cstheme="minorHAnsi"/>
        </w:rPr>
        <w:t>),</w:t>
      </w:r>
    </w:p>
    <w:p w14:paraId="12E1B02C" w14:textId="77777777" w:rsidR="008930EF" w:rsidRPr="006C09C5" w:rsidRDefault="008930EF">
      <w:pPr>
        <w:pStyle w:val="Default"/>
        <w:numPr>
          <w:ilvl w:val="0"/>
          <w:numId w:val="20"/>
        </w:numPr>
        <w:spacing w:line="288" w:lineRule="auto"/>
        <w:ind w:left="1418" w:hanging="284"/>
        <w:jc w:val="both"/>
        <w:rPr>
          <w:rFonts w:asciiTheme="minorHAnsi" w:hAnsiTheme="minorHAnsi" w:cstheme="minorHAnsi"/>
        </w:rPr>
      </w:pPr>
      <w:r w:rsidRPr="006C09C5">
        <w:rPr>
          <w:rFonts w:asciiTheme="minorHAnsi" w:hAnsiTheme="minorHAnsi"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73035EA" w14:textId="77777777" w:rsidR="008930EF" w:rsidRPr="006C09C5" w:rsidRDefault="008930EF">
      <w:pPr>
        <w:pStyle w:val="Default"/>
        <w:numPr>
          <w:ilvl w:val="0"/>
          <w:numId w:val="20"/>
        </w:numPr>
        <w:spacing w:line="288" w:lineRule="auto"/>
        <w:ind w:left="1418" w:hanging="284"/>
        <w:jc w:val="both"/>
        <w:rPr>
          <w:rFonts w:asciiTheme="minorHAnsi" w:hAnsiTheme="minorHAnsi" w:cstheme="minorHAnsi"/>
        </w:rPr>
      </w:pPr>
      <w:r w:rsidRPr="006C09C5">
        <w:rPr>
          <w:rFonts w:asciiTheme="minorHAnsi" w:hAnsiTheme="minorHAnsi" w:cstheme="minorHAnsi"/>
        </w:rPr>
        <w:t>o którym mowa w art. 9 ust. 1 i 3 lub art. 10 ustawy z dnia 15 czerwca 2012 r. o skutkach powierzania wykonywania pracy cudzoziemcom przebywającym wbrew przepisom na terytorium Rzeczypospolitej Polskiej,</w:t>
      </w:r>
    </w:p>
    <w:p w14:paraId="0F91391D" w14:textId="77777777" w:rsidR="008930EF" w:rsidRPr="006C09C5" w:rsidRDefault="008930EF" w:rsidP="008930EF">
      <w:pPr>
        <w:pStyle w:val="Default"/>
        <w:spacing w:line="288" w:lineRule="auto"/>
        <w:ind w:left="1418" w:hanging="284"/>
        <w:jc w:val="both"/>
        <w:rPr>
          <w:rFonts w:asciiTheme="minorHAnsi" w:hAnsiTheme="minorHAnsi" w:cstheme="minorHAnsi"/>
        </w:rPr>
      </w:pPr>
      <w:r w:rsidRPr="006C09C5">
        <w:rPr>
          <w:rFonts w:asciiTheme="minorHAnsi" w:hAnsiTheme="minorHAnsi" w:cstheme="minorHAnsi"/>
        </w:rPr>
        <w:t xml:space="preserve">- lub za </w:t>
      </w:r>
      <w:r w:rsidRPr="006C09C5">
        <w:rPr>
          <w:rFonts w:asciiTheme="minorHAnsi" w:hAnsiTheme="minorHAnsi" w:cstheme="minorHAnsi"/>
          <w:color w:val="auto"/>
        </w:rPr>
        <w:t>odpowiedni</w:t>
      </w:r>
      <w:r w:rsidRPr="006C09C5">
        <w:rPr>
          <w:rFonts w:asciiTheme="minorHAnsi" w:hAnsiTheme="minorHAnsi" w:cstheme="minorHAnsi"/>
        </w:rPr>
        <w:t xml:space="preserve"> czyn zabroniony określony w przepisach prawa obcego,</w:t>
      </w:r>
    </w:p>
    <w:p w14:paraId="5148BE9D" w14:textId="77777777" w:rsidR="008930EF" w:rsidRPr="006C09C5" w:rsidRDefault="008930EF" w:rsidP="008930EF">
      <w:pPr>
        <w:pStyle w:val="Default"/>
        <w:spacing w:line="288" w:lineRule="auto"/>
        <w:ind w:left="1287" w:hanging="720"/>
        <w:jc w:val="both"/>
        <w:rPr>
          <w:rFonts w:asciiTheme="minorHAnsi" w:hAnsiTheme="minorHAnsi" w:cstheme="minorHAnsi"/>
          <w:color w:val="auto"/>
        </w:rPr>
      </w:pPr>
      <w:r w:rsidRPr="006C09C5">
        <w:rPr>
          <w:rFonts w:asciiTheme="minorHAnsi" w:hAnsiTheme="minorHAnsi" w:cstheme="minorHAnsi"/>
          <w:color w:val="auto"/>
        </w:rPr>
        <w:t>7.1.1.2</w:t>
      </w:r>
      <w:r w:rsidRPr="006C09C5">
        <w:rPr>
          <w:rFonts w:asciiTheme="minorHAnsi" w:hAnsiTheme="minorHAnsi" w:cstheme="minorHAnsi"/>
          <w:color w:val="auto"/>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7.1.1.1;</w:t>
      </w:r>
    </w:p>
    <w:p w14:paraId="6EC565E6" w14:textId="77777777" w:rsidR="008930EF" w:rsidRPr="006C09C5" w:rsidRDefault="008930EF" w:rsidP="008930EF">
      <w:pPr>
        <w:pStyle w:val="Default"/>
        <w:spacing w:line="288" w:lineRule="auto"/>
        <w:ind w:left="1287" w:hanging="720"/>
        <w:jc w:val="both"/>
        <w:rPr>
          <w:rFonts w:asciiTheme="minorHAnsi" w:hAnsiTheme="minorHAnsi" w:cstheme="minorHAnsi"/>
          <w:color w:val="auto"/>
        </w:rPr>
      </w:pPr>
      <w:r w:rsidRPr="006C09C5">
        <w:rPr>
          <w:rFonts w:asciiTheme="minorHAnsi" w:hAnsiTheme="minorHAnsi" w:cstheme="minorHAnsi"/>
          <w:color w:val="auto"/>
        </w:rPr>
        <w:t>7.1.1.3</w:t>
      </w:r>
      <w:r w:rsidRPr="006C09C5">
        <w:rPr>
          <w:rFonts w:asciiTheme="minorHAnsi" w:hAnsiTheme="minorHAnsi" w:cstheme="minorHAnsi"/>
          <w:color w:val="auto"/>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5E312BB" w14:textId="77777777" w:rsidR="008930EF" w:rsidRPr="006C09C5" w:rsidRDefault="008930EF">
      <w:pPr>
        <w:pStyle w:val="Default"/>
        <w:numPr>
          <w:ilvl w:val="3"/>
          <w:numId w:val="23"/>
        </w:numPr>
        <w:spacing w:line="288" w:lineRule="auto"/>
        <w:jc w:val="both"/>
        <w:rPr>
          <w:rFonts w:asciiTheme="minorHAnsi" w:hAnsiTheme="minorHAnsi" w:cstheme="minorHAnsi"/>
          <w:color w:val="auto"/>
        </w:rPr>
      </w:pPr>
      <w:r w:rsidRPr="006C09C5">
        <w:rPr>
          <w:rFonts w:asciiTheme="minorHAnsi" w:hAnsiTheme="minorHAnsi" w:cstheme="minorHAnsi"/>
          <w:color w:val="auto"/>
        </w:rPr>
        <w:t>wobec którego prawomocnie orzeczono zakaz ubiegania się o zamówienia publiczne;</w:t>
      </w:r>
    </w:p>
    <w:p w14:paraId="13525240" w14:textId="7FFC7E03" w:rsidR="008930EF" w:rsidRPr="006C09C5" w:rsidRDefault="008930EF" w:rsidP="008930EF">
      <w:pPr>
        <w:pStyle w:val="Default"/>
        <w:spacing w:line="288" w:lineRule="auto"/>
        <w:ind w:left="1287" w:hanging="720"/>
        <w:jc w:val="both"/>
        <w:rPr>
          <w:rFonts w:asciiTheme="minorHAnsi" w:hAnsiTheme="minorHAnsi" w:cstheme="minorHAnsi"/>
          <w:color w:val="auto"/>
        </w:rPr>
      </w:pPr>
      <w:r w:rsidRPr="006C09C5">
        <w:rPr>
          <w:rFonts w:asciiTheme="minorHAnsi" w:hAnsiTheme="minorHAnsi" w:cstheme="minorHAnsi"/>
          <w:color w:val="auto"/>
        </w:rPr>
        <w:t>7.1.1.5</w:t>
      </w:r>
      <w:r w:rsidRPr="006C09C5">
        <w:rPr>
          <w:rFonts w:asciiTheme="minorHAnsi" w:hAnsiTheme="minorHAnsi" w:cstheme="minorHAnsi"/>
          <w:color w:val="auto"/>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w:t>
      </w:r>
      <w:r w:rsidR="00D2153D">
        <w:rPr>
          <w:rFonts w:asciiTheme="minorHAnsi" w:hAnsiTheme="minorHAnsi" w:cstheme="minorHAnsi"/>
          <w:color w:val="auto"/>
        </w:rPr>
        <w:t> </w:t>
      </w:r>
      <w:r w:rsidRPr="006C09C5">
        <w:rPr>
          <w:rFonts w:asciiTheme="minorHAnsi" w:hAnsiTheme="minorHAnsi" w:cstheme="minorHAnsi"/>
          <w:color w:val="auto"/>
        </w:rPr>
        <w:t>konsumentów, złożyli odrębne oferty, oferty częściowe lub wnioski o do-puszczenie do udziału w postępowaniu, chyba że wykażą, że przygotowali te oferty lub wnioski niezależnie od siebie;</w:t>
      </w:r>
    </w:p>
    <w:p w14:paraId="582A0B35" w14:textId="0E47E67C" w:rsidR="008930EF" w:rsidRPr="006C09C5" w:rsidRDefault="008930EF">
      <w:pPr>
        <w:pStyle w:val="Default"/>
        <w:numPr>
          <w:ilvl w:val="3"/>
          <w:numId w:val="23"/>
        </w:numPr>
        <w:spacing w:line="288" w:lineRule="auto"/>
        <w:jc w:val="both"/>
        <w:rPr>
          <w:rFonts w:asciiTheme="minorHAnsi" w:hAnsiTheme="minorHAnsi" w:cstheme="minorHAnsi"/>
          <w:color w:val="auto"/>
        </w:rPr>
      </w:pPr>
      <w:r w:rsidRPr="006C09C5">
        <w:rPr>
          <w:rFonts w:asciiTheme="minorHAnsi" w:hAnsiTheme="minorHAnsi" w:cstheme="minorHAnsi"/>
          <w:color w:val="auto"/>
        </w:rPr>
        <w:t>jeżeli, w przypadkach, o których mowa w art. 85 ust. 1</w:t>
      </w:r>
      <w:r w:rsidR="00D2153D">
        <w:rPr>
          <w:rFonts w:asciiTheme="minorHAnsi" w:hAnsiTheme="minorHAnsi" w:cstheme="minorHAnsi"/>
          <w:color w:val="auto"/>
        </w:rPr>
        <w:t xml:space="preserve"> ustawy </w:t>
      </w:r>
      <w:proofErr w:type="spellStart"/>
      <w:r w:rsidR="00D2153D">
        <w:rPr>
          <w:rFonts w:asciiTheme="minorHAnsi" w:hAnsiTheme="minorHAnsi" w:cstheme="minorHAnsi"/>
          <w:color w:val="auto"/>
        </w:rPr>
        <w:t>Pzp</w:t>
      </w:r>
      <w:proofErr w:type="spellEnd"/>
      <w:r w:rsidRPr="006C09C5">
        <w:rPr>
          <w:rFonts w:asciiTheme="minorHAnsi" w:hAnsiTheme="minorHAnsi" w:cstheme="minorHAnsi"/>
          <w:color w:val="auto"/>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w:t>
      </w:r>
      <w:r w:rsidR="00D2153D">
        <w:rPr>
          <w:rFonts w:asciiTheme="minorHAnsi" w:hAnsiTheme="minorHAnsi" w:cstheme="minorHAnsi"/>
          <w:color w:val="auto"/>
        </w:rPr>
        <w:t> </w:t>
      </w:r>
      <w:r w:rsidRPr="006C09C5">
        <w:rPr>
          <w:rFonts w:asciiTheme="minorHAnsi" w:hAnsiTheme="minorHAnsi" w:cstheme="minorHAnsi"/>
          <w:color w:val="auto"/>
        </w:rPr>
        <w:t>postępowaniu o udzielenie zamówienia.</w:t>
      </w:r>
    </w:p>
    <w:p w14:paraId="5FFCE5AA" w14:textId="77777777" w:rsidR="008930EF" w:rsidRPr="006C09C5" w:rsidRDefault="008930EF" w:rsidP="008930EF">
      <w:pPr>
        <w:pStyle w:val="Default"/>
        <w:spacing w:line="288" w:lineRule="auto"/>
        <w:ind w:left="567" w:hanging="567"/>
        <w:jc w:val="both"/>
        <w:rPr>
          <w:rFonts w:asciiTheme="minorHAnsi" w:hAnsiTheme="minorHAnsi" w:cstheme="minorHAnsi"/>
        </w:rPr>
      </w:pPr>
      <w:r w:rsidRPr="006C09C5">
        <w:rPr>
          <w:rFonts w:asciiTheme="minorHAnsi" w:hAnsiTheme="minorHAnsi" w:cstheme="minorHAnsi"/>
        </w:rPr>
        <w:t>7.1.2.</w:t>
      </w:r>
      <w:r w:rsidRPr="006C09C5">
        <w:rPr>
          <w:rFonts w:asciiTheme="minorHAnsi" w:hAnsiTheme="minorHAnsi" w:cstheme="minorHAnsi"/>
        </w:rPr>
        <w:tab/>
        <w:t xml:space="preserve">Podstawy wykluczenia o których mowa w art. 109 ust. 1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04039CCD" w14:textId="1B35805A" w:rsidR="008930EF" w:rsidRPr="006C09C5" w:rsidRDefault="008930EF" w:rsidP="008930EF">
      <w:pPr>
        <w:pStyle w:val="Default"/>
        <w:spacing w:line="288" w:lineRule="auto"/>
        <w:ind w:firstLine="567"/>
        <w:jc w:val="both"/>
        <w:rPr>
          <w:rFonts w:asciiTheme="minorHAnsi" w:hAnsiTheme="minorHAnsi" w:cstheme="minorHAnsi"/>
        </w:rPr>
      </w:pPr>
      <w:r w:rsidRPr="006C09C5">
        <w:rPr>
          <w:rFonts w:asciiTheme="minorHAnsi" w:hAnsiTheme="minorHAnsi" w:cstheme="minorHAnsi"/>
        </w:rPr>
        <w:t xml:space="preserve">Zamawiający przewiduje wykluczenie Wykonawcy na postawie art. 109 ust. 1 pkt. 4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tj.:</w:t>
      </w:r>
    </w:p>
    <w:p w14:paraId="237B38B0" w14:textId="12C8563D" w:rsidR="008930EF" w:rsidRPr="006C09C5" w:rsidRDefault="008930EF" w:rsidP="00482E65">
      <w:pPr>
        <w:pStyle w:val="Default"/>
        <w:spacing w:line="288" w:lineRule="auto"/>
        <w:ind w:left="1276" w:hanging="709"/>
        <w:jc w:val="both"/>
        <w:rPr>
          <w:rFonts w:asciiTheme="minorHAnsi" w:hAnsiTheme="minorHAnsi" w:cstheme="minorHAnsi"/>
        </w:rPr>
      </w:pPr>
      <w:r w:rsidRPr="006C09C5">
        <w:rPr>
          <w:rFonts w:asciiTheme="minorHAnsi" w:hAnsiTheme="minorHAnsi" w:cstheme="minorHAnsi"/>
        </w:rPr>
        <w:t>7.1.2.1</w:t>
      </w:r>
      <w:r w:rsidRPr="006C09C5">
        <w:rPr>
          <w:rFonts w:asciiTheme="minorHAnsi" w:hAnsiTheme="minorHAnsi" w:cstheme="minorHAnsi"/>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93A8C15" w14:textId="1E0E3167" w:rsidR="008930EF" w:rsidRPr="006C09C5" w:rsidRDefault="008930EF" w:rsidP="008930EF">
      <w:pPr>
        <w:pStyle w:val="Default"/>
        <w:spacing w:line="288" w:lineRule="auto"/>
        <w:ind w:left="567" w:hanging="567"/>
        <w:jc w:val="both"/>
        <w:rPr>
          <w:rFonts w:asciiTheme="minorHAnsi" w:hAnsiTheme="minorHAnsi" w:cstheme="minorHAnsi"/>
        </w:rPr>
      </w:pPr>
      <w:r w:rsidRPr="006C09C5">
        <w:rPr>
          <w:rFonts w:asciiTheme="minorHAnsi" w:hAnsiTheme="minorHAnsi" w:cstheme="minorHAnsi"/>
        </w:rPr>
        <w:t>7.1.3</w:t>
      </w:r>
      <w:r w:rsidRPr="006C09C5">
        <w:rPr>
          <w:rFonts w:asciiTheme="minorHAnsi" w:hAnsiTheme="minorHAnsi" w:cstheme="minorHAnsi"/>
        </w:rPr>
        <w:tab/>
        <w:t>Z postępowania o udzielenie zamówienia, stosownie do art. 7 ust. 1 pkt. 1-3 Ustawy z dnia 13 kwietnia 2022 r. o szczególnych rozwiązaniach w zakresie przeciwdziałania wspieraniu agresji na Ukrainę oraz służących ochronie bezpieczeństwa narodowego (</w:t>
      </w:r>
      <w:r w:rsidR="001C078E" w:rsidRPr="006C09C5">
        <w:rPr>
          <w:rFonts w:asciiTheme="minorHAnsi" w:hAnsiTheme="minorHAnsi" w:cstheme="minorHAnsi"/>
        </w:rPr>
        <w:t>Dz. U. 202</w:t>
      </w:r>
      <w:r w:rsidR="001C078E">
        <w:rPr>
          <w:rFonts w:asciiTheme="minorHAnsi" w:hAnsiTheme="minorHAnsi" w:cstheme="minorHAnsi"/>
        </w:rPr>
        <w:t>5</w:t>
      </w:r>
      <w:r w:rsidR="001C078E" w:rsidRPr="006C09C5">
        <w:rPr>
          <w:rFonts w:asciiTheme="minorHAnsi" w:hAnsiTheme="minorHAnsi" w:cstheme="minorHAnsi"/>
        </w:rPr>
        <w:t>, poz. </w:t>
      </w:r>
      <w:r w:rsidR="001C078E">
        <w:rPr>
          <w:rFonts w:asciiTheme="minorHAnsi" w:hAnsiTheme="minorHAnsi" w:cstheme="minorHAnsi"/>
        </w:rPr>
        <w:t>514</w:t>
      </w:r>
      <w:r w:rsidRPr="006C09C5">
        <w:rPr>
          <w:rFonts w:asciiTheme="minorHAnsi" w:hAnsiTheme="minorHAnsi" w:cstheme="minorHAnsi"/>
        </w:rPr>
        <w:t>), Zamawiający wykluczy Wykonawcę:</w:t>
      </w:r>
    </w:p>
    <w:p w14:paraId="661CDACB" w14:textId="5AF7CC44" w:rsidR="008930EF" w:rsidRPr="006C09C5" w:rsidRDefault="008930EF">
      <w:pPr>
        <w:pStyle w:val="Akapitzlist"/>
        <w:numPr>
          <w:ilvl w:val="0"/>
          <w:numId w:val="21"/>
        </w:numPr>
        <w:spacing w:after="0" w:line="276" w:lineRule="auto"/>
        <w:ind w:left="851" w:hanging="284"/>
        <w:jc w:val="both"/>
        <w:rPr>
          <w:rFonts w:asciiTheme="minorHAnsi" w:hAnsiTheme="minorHAnsi" w:cstheme="minorHAnsi"/>
          <w:sz w:val="24"/>
          <w:szCs w:val="24"/>
        </w:rPr>
      </w:pPr>
      <w:r w:rsidRPr="006C09C5">
        <w:rPr>
          <w:rFonts w:asciiTheme="minorHAnsi" w:hAnsiTheme="minorHAnsi" w:cstheme="minorHAnsi"/>
          <w:sz w:val="24"/>
          <w:szCs w:val="24"/>
        </w:rPr>
        <w:t xml:space="preserve">wymienionego w wykazach określonych w rozporządzeniu Rady (WE) nr 765/2006 z dnia 18 maja 2006 r. dotyczącego środków ograniczających w związku z sytuacją na Białorusi i udziałem Białorusi w agresji Rosji wobec Ukrainy (Dz. Urz. UE L 134 z 20.05.2006, </w:t>
      </w:r>
      <w:hyperlink r:id="rId12" w:history="1">
        <w:r w:rsidRPr="006C09C5">
          <w:rPr>
            <w:rFonts w:asciiTheme="minorHAnsi" w:hAnsiTheme="minorHAnsi" w:cstheme="minorHAnsi"/>
            <w:sz w:val="24"/>
            <w:szCs w:val="24"/>
          </w:rPr>
          <w:t>str. 1</w:t>
        </w:r>
      </w:hyperlink>
      <w:r w:rsidRPr="006C09C5">
        <w:rPr>
          <w:rFonts w:asciiTheme="minorHAnsi" w:hAnsiTheme="minorHAnsi" w:cstheme="minorHAnsi"/>
          <w:sz w:val="24"/>
          <w:szCs w:val="24"/>
        </w:rPr>
        <w:t xml:space="preserve">, z </w:t>
      </w:r>
      <w:proofErr w:type="spellStart"/>
      <w:r w:rsidRPr="006C09C5">
        <w:rPr>
          <w:rFonts w:asciiTheme="minorHAnsi" w:hAnsiTheme="minorHAnsi" w:cstheme="minorHAnsi"/>
          <w:sz w:val="24"/>
          <w:szCs w:val="24"/>
        </w:rPr>
        <w:t>późn</w:t>
      </w:r>
      <w:proofErr w:type="spellEnd"/>
      <w:r w:rsidRPr="006C09C5">
        <w:rPr>
          <w:rFonts w:asciiTheme="minorHAnsi" w:hAnsiTheme="minorHAnsi" w:cstheme="minorHAnsi"/>
          <w:sz w:val="24"/>
          <w:szCs w:val="24"/>
        </w:rPr>
        <w:t xml:space="preserve">. zm.), zwanego dalej ,,rozporządzeniem </w:t>
      </w:r>
      <w:hyperlink r:id="rId13" w:history="1">
        <w:r w:rsidRPr="006C09C5">
          <w:rPr>
            <w:rFonts w:asciiTheme="minorHAnsi" w:hAnsiTheme="minorHAnsi" w:cstheme="minorHAnsi"/>
            <w:sz w:val="24"/>
            <w:szCs w:val="24"/>
          </w:rPr>
          <w:t>765/2006</w:t>
        </w:r>
      </w:hyperlink>
      <w:r w:rsidRPr="006C09C5">
        <w:rPr>
          <w:rFonts w:asciiTheme="minorHAnsi" w:hAnsiTheme="minorHAnsi" w:cstheme="minorHAnsi"/>
          <w:sz w:val="24"/>
          <w:szCs w:val="24"/>
        </w:rPr>
        <w:t xml:space="preserve">” i rozporządzeniu Rady (UE) nr 269/2014 z dnia 17 marca 2014 r. w sprawie środków ograniczających w odniesieniu do działań podważających integralność terytorialną, suwerenność i niezależność Ukrainy lub im zagrażających (Dz. Urz. UE L 78 z 17.03.2014, </w:t>
      </w:r>
      <w:hyperlink r:id="rId14" w:history="1">
        <w:r w:rsidRPr="006C09C5">
          <w:rPr>
            <w:rFonts w:asciiTheme="minorHAnsi" w:hAnsiTheme="minorHAnsi" w:cstheme="minorHAnsi"/>
            <w:sz w:val="24"/>
            <w:szCs w:val="24"/>
          </w:rPr>
          <w:t>str. 6</w:t>
        </w:r>
      </w:hyperlink>
      <w:r w:rsidRPr="006C09C5">
        <w:rPr>
          <w:rFonts w:asciiTheme="minorHAnsi" w:hAnsiTheme="minorHAnsi" w:cstheme="minorHAnsi"/>
          <w:sz w:val="24"/>
          <w:szCs w:val="24"/>
        </w:rPr>
        <w:t xml:space="preserve">, z </w:t>
      </w:r>
      <w:proofErr w:type="spellStart"/>
      <w:r w:rsidRPr="006C09C5">
        <w:rPr>
          <w:rFonts w:asciiTheme="minorHAnsi" w:hAnsiTheme="minorHAnsi" w:cstheme="minorHAnsi"/>
          <w:sz w:val="24"/>
          <w:szCs w:val="24"/>
        </w:rPr>
        <w:t>późn</w:t>
      </w:r>
      <w:proofErr w:type="spellEnd"/>
      <w:r w:rsidRPr="006C09C5">
        <w:rPr>
          <w:rFonts w:asciiTheme="minorHAnsi" w:hAnsiTheme="minorHAnsi" w:cstheme="minorHAnsi"/>
          <w:sz w:val="24"/>
          <w:szCs w:val="24"/>
        </w:rPr>
        <w:t xml:space="preserve">. zm.), zwanego dalej ,,rozporządzeniem </w:t>
      </w:r>
      <w:hyperlink r:id="rId15" w:history="1">
        <w:r w:rsidRPr="006C09C5">
          <w:rPr>
            <w:rFonts w:asciiTheme="minorHAnsi" w:hAnsiTheme="minorHAnsi" w:cstheme="minorHAnsi"/>
            <w:sz w:val="24"/>
            <w:szCs w:val="24"/>
          </w:rPr>
          <w:t>269/2014</w:t>
        </w:r>
      </w:hyperlink>
      <w:r w:rsidRPr="006C09C5">
        <w:rPr>
          <w:rFonts w:asciiTheme="minorHAnsi" w:hAnsiTheme="minorHAnsi" w:cstheme="minorHAnsi"/>
          <w:sz w:val="24"/>
          <w:szCs w:val="24"/>
        </w:rPr>
        <w:t xml:space="preserve">” albo wpisanego na listę osób i podmiotów, wobec których są stosowane środki, o których mowa w </w:t>
      </w:r>
      <w:hyperlink r:id="rId16" w:history="1">
        <w:r w:rsidRPr="006C09C5">
          <w:rPr>
            <w:rFonts w:asciiTheme="minorHAnsi" w:hAnsiTheme="minorHAnsi" w:cstheme="minorHAnsi"/>
            <w:sz w:val="24"/>
            <w:szCs w:val="24"/>
          </w:rPr>
          <w:t>art. 1</w:t>
        </w:r>
      </w:hyperlink>
      <w:r w:rsidRPr="006C09C5">
        <w:rPr>
          <w:rFonts w:asciiTheme="minorHAnsi" w:hAnsiTheme="minorHAnsi" w:cstheme="minorHAnsi"/>
          <w:sz w:val="24"/>
          <w:szCs w:val="24"/>
        </w:rPr>
        <w:t xml:space="preserve"> ustawy z dnia 13 kwietnia 2022 r. o szczególnych rozwiązaniach w zakresie przeciwdziałania wspieraniu agresji na Ukrainę oraz służących ochronie bezpieczeństwa narodowego (</w:t>
      </w:r>
      <w:r w:rsidR="00D32F14" w:rsidRPr="006C09C5">
        <w:rPr>
          <w:rFonts w:asciiTheme="minorHAnsi" w:hAnsiTheme="minorHAnsi" w:cstheme="minorHAnsi"/>
          <w:sz w:val="24"/>
          <w:szCs w:val="24"/>
        </w:rPr>
        <w:t>Dz. U. 202</w:t>
      </w:r>
      <w:r w:rsidR="00D32F14">
        <w:rPr>
          <w:rFonts w:asciiTheme="minorHAnsi" w:hAnsiTheme="minorHAnsi" w:cstheme="minorHAnsi"/>
          <w:sz w:val="24"/>
          <w:szCs w:val="24"/>
        </w:rPr>
        <w:t>5</w:t>
      </w:r>
      <w:r w:rsidR="00D32F14" w:rsidRPr="006C09C5">
        <w:rPr>
          <w:rFonts w:asciiTheme="minorHAnsi" w:hAnsiTheme="minorHAnsi" w:cstheme="minorHAnsi"/>
          <w:sz w:val="24"/>
          <w:szCs w:val="24"/>
        </w:rPr>
        <w:t>, poz. </w:t>
      </w:r>
      <w:r w:rsidR="00D32F14">
        <w:rPr>
          <w:rFonts w:asciiTheme="minorHAnsi" w:hAnsiTheme="minorHAnsi" w:cstheme="minorHAnsi"/>
          <w:sz w:val="24"/>
          <w:szCs w:val="24"/>
        </w:rPr>
        <w:t>514</w:t>
      </w:r>
      <w:r w:rsidRPr="006C09C5">
        <w:rPr>
          <w:rFonts w:asciiTheme="minorHAnsi" w:hAnsiTheme="minorHAnsi" w:cstheme="minorHAnsi"/>
          <w:sz w:val="24"/>
          <w:szCs w:val="24"/>
        </w:rPr>
        <w:t>), zwaną dalej „listą” na podstawie decyzji w sprawie wpisu na listę rozstrzygającej o</w:t>
      </w:r>
      <w:r w:rsidR="00E543A1" w:rsidRPr="006C09C5">
        <w:rPr>
          <w:rFonts w:asciiTheme="minorHAnsi" w:hAnsiTheme="minorHAnsi" w:cstheme="minorHAnsi"/>
          <w:sz w:val="24"/>
          <w:szCs w:val="24"/>
        </w:rPr>
        <w:t> </w:t>
      </w:r>
      <w:r w:rsidRPr="006C09C5">
        <w:rPr>
          <w:rFonts w:asciiTheme="minorHAnsi" w:hAnsiTheme="minorHAnsi" w:cstheme="minorHAnsi"/>
          <w:sz w:val="24"/>
          <w:szCs w:val="24"/>
        </w:rPr>
        <w:t>zastosowaniu środka, o którym mowa w art. 1 pkt. 3 ww. ustawy;</w:t>
      </w:r>
    </w:p>
    <w:p w14:paraId="7C027D6D" w14:textId="120EBC54" w:rsidR="008930EF" w:rsidRPr="006C09C5" w:rsidRDefault="008930EF">
      <w:pPr>
        <w:pStyle w:val="Akapitzlist"/>
        <w:numPr>
          <w:ilvl w:val="0"/>
          <w:numId w:val="21"/>
        </w:numPr>
        <w:spacing w:after="0" w:line="276" w:lineRule="auto"/>
        <w:ind w:left="851" w:hanging="284"/>
        <w:jc w:val="both"/>
        <w:rPr>
          <w:rFonts w:asciiTheme="minorHAnsi" w:hAnsiTheme="minorHAnsi" w:cstheme="minorHAnsi"/>
          <w:sz w:val="24"/>
          <w:szCs w:val="24"/>
        </w:rPr>
      </w:pPr>
      <w:r w:rsidRPr="006C09C5">
        <w:rPr>
          <w:rFonts w:asciiTheme="minorHAnsi" w:hAnsiTheme="minorHAnsi" w:cstheme="minorHAnsi"/>
          <w:sz w:val="24"/>
          <w:szCs w:val="24"/>
        </w:rPr>
        <w:t>którego beneficjentem rzeczywistym w rozumieniu ustawy z dnia 1 marca 2018 r. o przeciwdziałaniu praniu pieniędzy oraz finansowaniu terroryzmu (Dz. U. z 202</w:t>
      </w:r>
      <w:r w:rsidR="00720A21">
        <w:rPr>
          <w:rFonts w:asciiTheme="minorHAnsi" w:hAnsiTheme="minorHAnsi" w:cstheme="minorHAnsi"/>
          <w:sz w:val="24"/>
          <w:szCs w:val="24"/>
        </w:rPr>
        <w:t>5</w:t>
      </w:r>
      <w:r w:rsidRPr="006C09C5">
        <w:rPr>
          <w:rFonts w:asciiTheme="minorHAnsi" w:hAnsiTheme="minorHAnsi" w:cstheme="minorHAnsi"/>
          <w:sz w:val="24"/>
          <w:szCs w:val="24"/>
        </w:rPr>
        <w:t xml:space="preserve"> r. poz. </w:t>
      </w:r>
      <w:r w:rsidR="00720A21">
        <w:rPr>
          <w:rFonts w:asciiTheme="minorHAnsi" w:hAnsiTheme="minorHAnsi" w:cstheme="minorHAnsi"/>
          <w:sz w:val="24"/>
          <w:szCs w:val="24"/>
        </w:rPr>
        <w:t>644</w:t>
      </w:r>
      <w:r w:rsidRPr="006C09C5">
        <w:rPr>
          <w:rFonts w:asciiTheme="minorHAnsi" w:hAnsiTheme="minorHAnsi" w:cstheme="minorHAnsi"/>
          <w:sz w:val="24"/>
          <w:szCs w:val="24"/>
        </w:rPr>
        <w:t>) jest osoba wymieniona w</w:t>
      </w:r>
      <w:r w:rsidR="00E01FDD" w:rsidRPr="006C09C5">
        <w:rPr>
          <w:rFonts w:asciiTheme="minorHAnsi" w:hAnsiTheme="minorHAnsi" w:cstheme="minorHAnsi"/>
          <w:sz w:val="24"/>
          <w:szCs w:val="24"/>
        </w:rPr>
        <w:t> </w:t>
      </w:r>
      <w:r w:rsidRPr="006C09C5">
        <w:rPr>
          <w:rFonts w:asciiTheme="minorHAnsi" w:hAnsiTheme="minorHAnsi" w:cstheme="minorHAnsi"/>
          <w:sz w:val="24"/>
          <w:szCs w:val="24"/>
        </w:rPr>
        <w:t>wykazach określonych w rozporządzeniu Rady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0692BD15" w14:textId="51B2AD52" w:rsidR="008930EF" w:rsidRPr="006C09C5" w:rsidRDefault="008930EF">
      <w:pPr>
        <w:pStyle w:val="Akapitzlist"/>
        <w:numPr>
          <w:ilvl w:val="0"/>
          <w:numId w:val="21"/>
        </w:numPr>
        <w:spacing w:after="0" w:line="276" w:lineRule="auto"/>
        <w:ind w:left="851" w:hanging="284"/>
        <w:jc w:val="both"/>
        <w:rPr>
          <w:rFonts w:asciiTheme="minorHAnsi" w:hAnsiTheme="minorHAnsi" w:cstheme="minorHAnsi"/>
          <w:sz w:val="24"/>
          <w:szCs w:val="24"/>
        </w:rPr>
      </w:pPr>
      <w:r w:rsidRPr="006C09C5">
        <w:rPr>
          <w:rFonts w:asciiTheme="minorHAnsi" w:hAnsiTheme="minorHAnsi" w:cstheme="minorHAnsi"/>
          <w:sz w:val="24"/>
          <w:szCs w:val="24"/>
        </w:rPr>
        <w:t>którego jednostką dominującą w rozumieniu art. 3 ust. 1 pkt 37 ustawy z dnia 29 września 1994 r. o rachunkowości (Dz. U. z 202</w:t>
      </w:r>
      <w:r w:rsidR="00720A21">
        <w:rPr>
          <w:rFonts w:asciiTheme="minorHAnsi" w:hAnsiTheme="minorHAnsi" w:cstheme="minorHAnsi"/>
          <w:sz w:val="24"/>
          <w:szCs w:val="24"/>
        </w:rPr>
        <w:t>3</w:t>
      </w:r>
      <w:r w:rsidRPr="006C09C5">
        <w:rPr>
          <w:rFonts w:asciiTheme="minorHAnsi" w:hAnsiTheme="minorHAnsi" w:cstheme="minorHAnsi"/>
          <w:sz w:val="24"/>
          <w:szCs w:val="24"/>
        </w:rPr>
        <w:t xml:space="preserve"> r. poz. </w:t>
      </w:r>
      <w:r w:rsidR="00720A21">
        <w:rPr>
          <w:rFonts w:asciiTheme="minorHAnsi" w:hAnsiTheme="minorHAnsi" w:cstheme="minorHAnsi"/>
          <w:sz w:val="24"/>
          <w:szCs w:val="24"/>
        </w:rPr>
        <w:t>120</w:t>
      </w:r>
      <w:r w:rsidRPr="006C09C5">
        <w:rPr>
          <w:rFonts w:asciiTheme="minorHAnsi" w:hAnsiTheme="minorHAnsi" w:cstheme="minorHAnsi"/>
          <w:sz w:val="24"/>
          <w:szCs w:val="24"/>
        </w:rPr>
        <w:t>), jest podmiot wymieniony w wykazach określonych w rozporządzeniu i rozporządzeniu nr 269/2014 albo wpisany na listę lub będący taką jednostką dominującą od dnia 24 lutego 2022 r., o ile został wpisany na listę na podstawie decyzji w sprawie wpisu na listę rozstrzygającej o zastosowaniu środka, o którym mowa w art. 1 pkt 3 ww. ustawy.</w:t>
      </w:r>
    </w:p>
    <w:p w14:paraId="466C731E" w14:textId="77777777" w:rsidR="008930EF" w:rsidRPr="006C09C5" w:rsidRDefault="008930EF" w:rsidP="008930EF">
      <w:pPr>
        <w:pStyle w:val="Default"/>
        <w:spacing w:line="288" w:lineRule="auto"/>
        <w:ind w:left="567" w:hanging="567"/>
        <w:jc w:val="both"/>
        <w:rPr>
          <w:rFonts w:asciiTheme="minorHAnsi" w:hAnsiTheme="minorHAnsi" w:cstheme="minorHAnsi"/>
        </w:rPr>
      </w:pPr>
      <w:r w:rsidRPr="006C09C5">
        <w:rPr>
          <w:rFonts w:asciiTheme="minorHAnsi" w:hAnsiTheme="minorHAnsi" w:cstheme="minorHAnsi"/>
        </w:rPr>
        <w:t>7.1.4</w:t>
      </w:r>
      <w:r w:rsidRPr="006C09C5">
        <w:rPr>
          <w:rFonts w:asciiTheme="minorHAnsi" w:hAnsiTheme="minorHAnsi" w:cstheme="minorHAnsi"/>
        </w:rPr>
        <w:tab/>
        <w:t>Z postępowania o udzielenie zamówienia na podstawie art. 5K rozporządzenia (UE) nr 833/2014 zamawiający wykluczy następujących wykonawców:</w:t>
      </w:r>
    </w:p>
    <w:p w14:paraId="49893158" w14:textId="13D4F9DB" w:rsidR="008930EF" w:rsidRPr="006C09C5" w:rsidRDefault="008930EF">
      <w:pPr>
        <w:pStyle w:val="Default"/>
        <w:numPr>
          <w:ilvl w:val="0"/>
          <w:numId w:val="54"/>
        </w:numPr>
        <w:spacing w:line="288" w:lineRule="auto"/>
        <w:jc w:val="both"/>
        <w:rPr>
          <w:rFonts w:asciiTheme="minorHAnsi" w:hAnsiTheme="minorHAnsi" w:cstheme="minorHAnsi"/>
        </w:rPr>
      </w:pPr>
      <w:r w:rsidRPr="006C09C5">
        <w:rPr>
          <w:rFonts w:asciiTheme="minorHAnsi" w:hAnsiTheme="minorHAnsi" w:cstheme="minorHAnsi"/>
        </w:rPr>
        <w:t>obywateli rosyjskich lub osoby fizyczne lub prawne, podmioty lub organ z siedzibą w</w:t>
      </w:r>
      <w:r w:rsidR="00E522B6">
        <w:rPr>
          <w:rFonts w:asciiTheme="minorHAnsi" w:hAnsiTheme="minorHAnsi" w:cstheme="minorHAnsi"/>
        </w:rPr>
        <w:t> </w:t>
      </w:r>
      <w:r w:rsidRPr="006C09C5">
        <w:rPr>
          <w:rFonts w:asciiTheme="minorHAnsi" w:hAnsiTheme="minorHAnsi" w:cstheme="minorHAnsi"/>
        </w:rPr>
        <w:t>Rosji;</w:t>
      </w:r>
    </w:p>
    <w:p w14:paraId="2F36E8F1" w14:textId="0F70F114" w:rsidR="008930EF" w:rsidRPr="006C09C5" w:rsidRDefault="00482E65">
      <w:pPr>
        <w:pStyle w:val="Default"/>
        <w:numPr>
          <w:ilvl w:val="0"/>
          <w:numId w:val="54"/>
        </w:numPr>
        <w:spacing w:line="288" w:lineRule="auto"/>
        <w:jc w:val="both"/>
        <w:rPr>
          <w:rFonts w:asciiTheme="minorHAnsi" w:hAnsiTheme="minorHAnsi" w:cstheme="minorHAnsi"/>
        </w:rPr>
      </w:pPr>
      <w:r w:rsidRPr="00482E65">
        <w:rPr>
          <w:rFonts w:asciiTheme="minorHAnsi" w:hAnsiTheme="minorHAnsi" w:cstheme="minorHAnsi"/>
        </w:rPr>
        <w:t>os</w:t>
      </w:r>
      <w:r w:rsidR="00E522B6">
        <w:rPr>
          <w:rFonts w:asciiTheme="minorHAnsi" w:hAnsiTheme="minorHAnsi" w:cstheme="minorHAnsi"/>
        </w:rPr>
        <w:t>oby</w:t>
      </w:r>
      <w:r w:rsidRPr="00482E65">
        <w:rPr>
          <w:rFonts w:asciiTheme="minorHAnsi" w:hAnsiTheme="minorHAnsi" w:cstheme="minorHAnsi"/>
        </w:rPr>
        <w:t xml:space="preserve"> prawn</w:t>
      </w:r>
      <w:r w:rsidR="00E522B6">
        <w:rPr>
          <w:rFonts w:asciiTheme="minorHAnsi" w:hAnsiTheme="minorHAnsi" w:cstheme="minorHAnsi"/>
        </w:rPr>
        <w:t>e</w:t>
      </w:r>
      <w:r w:rsidRPr="00482E65">
        <w:rPr>
          <w:rFonts w:asciiTheme="minorHAnsi" w:hAnsiTheme="minorHAnsi" w:cstheme="minorHAnsi"/>
        </w:rPr>
        <w:t>, podmiot</w:t>
      </w:r>
      <w:r w:rsidR="00E522B6">
        <w:rPr>
          <w:rFonts w:asciiTheme="minorHAnsi" w:hAnsiTheme="minorHAnsi" w:cstheme="minorHAnsi"/>
        </w:rPr>
        <w:t>y</w:t>
      </w:r>
      <w:r w:rsidRPr="00482E65">
        <w:rPr>
          <w:rFonts w:asciiTheme="minorHAnsi" w:hAnsiTheme="minorHAnsi" w:cstheme="minorHAnsi"/>
        </w:rPr>
        <w:t xml:space="preserve"> lub organ</w:t>
      </w:r>
      <w:r w:rsidR="00E522B6">
        <w:rPr>
          <w:rFonts w:asciiTheme="minorHAnsi" w:hAnsiTheme="minorHAnsi" w:cstheme="minorHAnsi"/>
        </w:rPr>
        <w:t>y</w:t>
      </w:r>
      <w:r w:rsidRPr="00482E65">
        <w:rPr>
          <w:rFonts w:asciiTheme="minorHAnsi" w:hAnsiTheme="minorHAnsi" w:cstheme="minorHAnsi"/>
        </w:rPr>
        <w:t>, do których prawa własności bezpośrednio lub pośrednio w ponad 50 % należą do osoby fizycznej lub prawnej, podmiotu lub organu, o</w:t>
      </w:r>
      <w:r w:rsidR="00E522B6">
        <w:rPr>
          <w:rFonts w:asciiTheme="minorHAnsi" w:hAnsiTheme="minorHAnsi" w:cstheme="minorHAnsi"/>
        </w:rPr>
        <w:t> </w:t>
      </w:r>
      <w:r w:rsidRPr="00482E65">
        <w:rPr>
          <w:rFonts w:asciiTheme="minorHAnsi" w:hAnsiTheme="minorHAnsi" w:cstheme="minorHAnsi"/>
        </w:rPr>
        <w:t>których mowa w lit. a) niniejszego ustępu; lub;</w:t>
      </w:r>
    </w:p>
    <w:p w14:paraId="68933592" w14:textId="77777777" w:rsidR="008930EF" w:rsidRPr="006C09C5" w:rsidRDefault="008930EF">
      <w:pPr>
        <w:pStyle w:val="Default"/>
        <w:numPr>
          <w:ilvl w:val="0"/>
          <w:numId w:val="54"/>
        </w:numPr>
        <w:spacing w:line="288" w:lineRule="auto"/>
        <w:jc w:val="both"/>
        <w:rPr>
          <w:rFonts w:asciiTheme="minorHAnsi" w:hAnsiTheme="minorHAnsi" w:cstheme="minorHAnsi"/>
        </w:rPr>
      </w:pPr>
      <w:r w:rsidRPr="006C09C5">
        <w:rPr>
          <w:rFonts w:asciiTheme="minorHAnsi" w:hAnsiTheme="minorHAnsi" w:cstheme="minorHAnsi"/>
        </w:rPr>
        <w:t>osoby fizyczne lub prawne, podmioty lub organy działające w imieniu lub pod kierunkiem podmiotu, o którym mowa w lit. a) lub b) wyżej,</w:t>
      </w:r>
    </w:p>
    <w:p w14:paraId="727B21F0" w14:textId="77777777" w:rsidR="008930EF" w:rsidRPr="006C09C5" w:rsidRDefault="008930EF" w:rsidP="008930EF">
      <w:pPr>
        <w:spacing w:line="288" w:lineRule="auto"/>
        <w:ind w:left="567"/>
        <w:jc w:val="both"/>
        <w:rPr>
          <w:rFonts w:asciiTheme="minorHAnsi" w:hAnsiTheme="minorHAnsi" w:cstheme="minorHAnsi"/>
        </w:rPr>
      </w:pPr>
      <w:r w:rsidRPr="006C09C5">
        <w:rPr>
          <w:rFonts w:asciiTheme="minorHAnsi" w:hAnsiTheme="minorHAnsi" w:cstheme="minorHAnsi"/>
        </w:rPr>
        <w:t>w tym podwykonawców, dostawców lub podmiotów, na których zdolności polega się w rozumieniu dyrektyw w sprawie zamówień publicznych, w przypadku gdy przypada na nich ponad 10% wartości zamówienia.</w:t>
      </w:r>
    </w:p>
    <w:p w14:paraId="78D1F6B6"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Wykonawca może zostać wykluczony przez Zamawiającego na każdym etapie postępowania o udzielenie zamówienia, ofertę Wykonawcy wykluczonego uznaje się za odrzuconą.</w:t>
      </w:r>
    </w:p>
    <w:p w14:paraId="29F28E24"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 xml:space="preserve">Wykonawca nie podlega wykluczeniu w okolicznościach określonych w 108 ust. 1 pkt. 1, 2 i 5 lub art. 109 ust. 1 pkt. 2-5 i 7-10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jeżeli udowodni Zamawiającemu, że spełnił łącznie następujące przesłanki:</w:t>
      </w:r>
    </w:p>
    <w:p w14:paraId="5943D5D1" w14:textId="77777777" w:rsidR="008930EF" w:rsidRPr="006C09C5" w:rsidRDefault="008930EF">
      <w:pPr>
        <w:pStyle w:val="Default"/>
        <w:numPr>
          <w:ilvl w:val="0"/>
          <w:numId w:val="20"/>
        </w:numPr>
        <w:spacing w:line="288" w:lineRule="auto"/>
        <w:ind w:left="851" w:hanging="284"/>
        <w:jc w:val="both"/>
        <w:rPr>
          <w:rFonts w:asciiTheme="minorHAnsi" w:hAnsiTheme="minorHAnsi" w:cstheme="minorHAnsi"/>
          <w:color w:val="auto"/>
        </w:rPr>
      </w:pPr>
      <w:r w:rsidRPr="006C09C5">
        <w:rPr>
          <w:rFonts w:asciiTheme="minorHAnsi" w:hAnsiTheme="minorHAnsi" w:cstheme="minorHAnsi"/>
          <w:color w:val="auto"/>
        </w:rPr>
        <w:t>naprawił lub zobowiązał się do naprawienia szkody wyrządzonej przestępstwem, wykroczeniem lub swoim nieprawidłowym postępowaniem, w tym poprzez zadośćuczynienie pieniężne,</w:t>
      </w:r>
    </w:p>
    <w:p w14:paraId="1A6E8B7E" w14:textId="77777777" w:rsidR="008930EF" w:rsidRPr="006C09C5" w:rsidRDefault="008930EF">
      <w:pPr>
        <w:pStyle w:val="Default"/>
        <w:numPr>
          <w:ilvl w:val="0"/>
          <w:numId w:val="20"/>
        </w:numPr>
        <w:spacing w:line="288" w:lineRule="auto"/>
        <w:ind w:left="851" w:hanging="284"/>
        <w:jc w:val="both"/>
        <w:rPr>
          <w:rFonts w:asciiTheme="minorHAnsi" w:hAnsiTheme="minorHAnsi" w:cstheme="minorHAnsi"/>
          <w:color w:val="auto"/>
        </w:rPr>
      </w:pPr>
      <w:r w:rsidRPr="006C09C5">
        <w:rPr>
          <w:rFonts w:asciiTheme="minorHAnsi" w:hAnsiTheme="minorHAnsi" w:cstheme="minorHAnsi"/>
          <w:color w:val="auto"/>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DEA2F13" w14:textId="77777777" w:rsidR="008930EF" w:rsidRPr="006C09C5" w:rsidRDefault="008930EF">
      <w:pPr>
        <w:pStyle w:val="Default"/>
        <w:numPr>
          <w:ilvl w:val="0"/>
          <w:numId w:val="20"/>
        </w:numPr>
        <w:spacing w:line="288" w:lineRule="auto"/>
        <w:ind w:left="851" w:hanging="284"/>
        <w:jc w:val="both"/>
        <w:rPr>
          <w:rFonts w:asciiTheme="minorHAnsi" w:hAnsiTheme="minorHAnsi" w:cstheme="minorHAnsi"/>
          <w:color w:val="auto"/>
        </w:rPr>
      </w:pPr>
      <w:r w:rsidRPr="006C09C5">
        <w:rPr>
          <w:rFonts w:asciiTheme="minorHAnsi" w:hAnsiTheme="minorHAnsi" w:cstheme="minorHAnsi"/>
          <w:color w:val="auto"/>
        </w:rPr>
        <w:t>podjął konkretne środki techniczne, organizacyjne i kadrowe, odpowiednie dla zapobiegania dalszym przestępstwom, wykroczeniom lub nieprawidłowemu postępowaniu, w szczególności:</w:t>
      </w:r>
    </w:p>
    <w:p w14:paraId="3C1CBEA0" w14:textId="77777777" w:rsidR="008930EF" w:rsidRPr="006C09C5" w:rsidRDefault="008930EF">
      <w:pPr>
        <w:pStyle w:val="Default"/>
        <w:numPr>
          <w:ilvl w:val="0"/>
          <w:numId w:val="20"/>
        </w:numPr>
        <w:spacing w:line="288" w:lineRule="auto"/>
        <w:ind w:left="1134" w:hanging="284"/>
        <w:jc w:val="both"/>
        <w:rPr>
          <w:rFonts w:asciiTheme="minorHAnsi" w:hAnsiTheme="minorHAnsi" w:cstheme="minorHAnsi"/>
          <w:color w:val="auto"/>
        </w:rPr>
      </w:pPr>
      <w:r w:rsidRPr="006C09C5">
        <w:rPr>
          <w:rFonts w:asciiTheme="minorHAnsi" w:hAnsiTheme="minorHAnsi" w:cstheme="minorHAnsi"/>
          <w:color w:val="auto"/>
        </w:rPr>
        <w:t>zerwał wszelkie powiązania z osobami lub podmiotami odpowiedzialnymi za nieprawidłowe postępowanie wykonawcy,</w:t>
      </w:r>
    </w:p>
    <w:p w14:paraId="35C9C7FB" w14:textId="77777777" w:rsidR="008930EF" w:rsidRPr="006C09C5" w:rsidRDefault="008930EF">
      <w:pPr>
        <w:pStyle w:val="Default"/>
        <w:numPr>
          <w:ilvl w:val="0"/>
          <w:numId w:val="20"/>
        </w:numPr>
        <w:spacing w:line="288" w:lineRule="auto"/>
        <w:ind w:left="1134" w:hanging="284"/>
        <w:jc w:val="both"/>
        <w:rPr>
          <w:rFonts w:asciiTheme="minorHAnsi" w:hAnsiTheme="minorHAnsi" w:cstheme="minorHAnsi"/>
          <w:color w:val="auto"/>
        </w:rPr>
      </w:pPr>
      <w:r w:rsidRPr="006C09C5">
        <w:rPr>
          <w:rFonts w:asciiTheme="minorHAnsi" w:hAnsiTheme="minorHAnsi" w:cstheme="minorHAnsi"/>
          <w:color w:val="auto"/>
        </w:rPr>
        <w:t>zreorganizował personel,</w:t>
      </w:r>
    </w:p>
    <w:p w14:paraId="1909C971" w14:textId="77777777" w:rsidR="008930EF" w:rsidRPr="006C09C5" w:rsidRDefault="008930EF">
      <w:pPr>
        <w:pStyle w:val="Default"/>
        <w:numPr>
          <w:ilvl w:val="0"/>
          <w:numId w:val="20"/>
        </w:numPr>
        <w:spacing w:line="288" w:lineRule="auto"/>
        <w:ind w:left="1134" w:hanging="284"/>
        <w:jc w:val="both"/>
        <w:rPr>
          <w:rFonts w:asciiTheme="minorHAnsi" w:hAnsiTheme="minorHAnsi" w:cstheme="minorHAnsi"/>
          <w:color w:val="auto"/>
        </w:rPr>
      </w:pPr>
      <w:r w:rsidRPr="006C09C5">
        <w:rPr>
          <w:rFonts w:asciiTheme="minorHAnsi" w:hAnsiTheme="minorHAnsi" w:cstheme="minorHAnsi"/>
          <w:color w:val="auto"/>
        </w:rPr>
        <w:t>wdrożył system sprawozdawczości i kontroli,</w:t>
      </w:r>
    </w:p>
    <w:p w14:paraId="2781C50D" w14:textId="77777777" w:rsidR="008930EF" w:rsidRPr="006C09C5" w:rsidRDefault="008930EF">
      <w:pPr>
        <w:pStyle w:val="Default"/>
        <w:numPr>
          <w:ilvl w:val="0"/>
          <w:numId w:val="20"/>
        </w:numPr>
        <w:spacing w:line="288" w:lineRule="auto"/>
        <w:ind w:left="1134" w:hanging="284"/>
        <w:jc w:val="both"/>
        <w:rPr>
          <w:rFonts w:asciiTheme="minorHAnsi" w:hAnsiTheme="minorHAnsi" w:cstheme="minorHAnsi"/>
          <w:color w:val="auto"/>
        </w:rPr>
      </w:pPr>
      <w:r w:rsidRPr="006C09C5">
        <w:rPr>
          <w:rFonts w:asciiTheme="minorHAnsi" w:hAnsiTheme="minorHAnsi" w:cstheme="minorHAnsi"/>
          <w:color w:val="auto"/>
        </w:rPr>
        <w:t>utworzył struktury audytu wewnętrznego do monitorowania przestrzegania przepisów, wewnętrznych regulacji lub standardów,</w:t>
      </w:r>
    </w:p>
    <w:p w14:paraId="387144C3" w14:textId="77777777" w:rsidR="008930EF" w:rsidRPr="006C09C5" w:rsidRDefault="008930EF">
      <w:pPr>
        <w:pStyle w:val="Default"/>
        <w:numPr>
          <w:ilvl w:val="0"/>
          <w:numId w:val="20"/>
        </w:numPr>
        <w:spacing w:line="288" w:lineRule="auto"/>
        <w:ind w:left="1134" w:hanging="284"/>
        <w:jc w:val="both"/>
        <w:rPr>
          <w:rFonts w:asciiTheme="minorHAnsi" w:hAnsiTheme="minorHAnsi" w:cstheme="minorHAnsi"/>
          <w:color w:val="auto"/>
        </w:rPr>
      </w:pPr>
      <w:r w:rsidRPr="006C09C5">
        <w:rPr>
          <w:rFonts w:asciiTheme="minorHAnsi" w:hAnsiTheme="minorHAnsi" w:cstheme="minorHAnsi"/>
          <w:color w:val="auto"/>
        </w:rPr>
        <w:t>wprowadził wewnętrzne regulacje dotyczące odpowiedzialności i odszkodowań za nieprzestrzeganie przepisów, wewnętrznych regulacji lub standardów.</w:t>
      </w:r>
    </w:p>
    <w:p w14:paraId="6C67B9CA"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Zamawiający oceni, czy podjęte przez Wykonawcę czynności, o których mowa w pkt. 7.3 SWZ są wystarczające do wykazania jego rzetelności, uwzględniając wagę i szczególne okoliczności czynu Wykonawcy</w:t>
      </w:r>
      <w:r w:rsidRPr="006C09C5">
        <w:rPr>
          <w:rFonts w:asciiTheme="minorHAnsi" w:hAnsiTheme="minorHAnsi" w:cstheme="minorHAnsi"/>
          <w:color w:val="323232"/>
        </w:rPr>
        <w:t>. Jeżeli podjęte przez Wykonawcę czynności nie są wystarczające do wykazania jego rzetelności, zamawiający wyklucza Wykonawcę.</w:t>
      </w:r>
    </w:p>
    <w:p w14:paraId="624F6920"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 przypadku wspólnego ubiegania się o udzielenie zamówienia żaden z Wykonawców nie może podlegać wykluczeniu z postępowania.</w:t>
      </w:r>
    </w:p>
    <w:p w14:paraId="1B80DC73"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Zamawiający może wykluczyć Wykonawcę na każdym etapie postępowania, ofertę Wykonawcy wykluczonego uznaje się za odrzuconą.</w:t>
      </w:r>
    </w:p>
    <w:p w14:paraId="3995E9DD" w14:textId="77777777" w:rsidR="008930EF" w:rsidRPr="006C09C5" w:rsidRDefault="008930EF" w:rsidP="00AD0FD0">
      <w:pPr>
        <w:pStyle w:val="Nagwek1"/>
        <w:rPr>
          <w:rFonts w:asciiTheme="minorHAnsi" w:hAnsiTheme="minorHAnsi" w:cstheme="minorHAnsi"/>
          <w:sz w:val="24"/>
          <w:szCs w:val="24"/>
        </w:rPr>
      </w:pPr>
      <w:bookmarkStart w:id="13" w:name="_Toc222903482"/>
      <w:r w:rsidRPr="006C09C5">
        <w:rPr>
          <w:rFonts w:asciiTheme="minorHAnsi" w:hAnsiTheme="minorHAnsi" w:cstheme="minorHAnsi"/>
          <w:sz w:val="24"/>
          <w:szCs w:val="24"/>
        </w:rPr>
        <w:t>INFORMACJA O WYMAGANYCH DOKUMENTACH I PODMIOTOWYCH ŚRODKACH DOWODOWYCH</w:t>
      </w:r>
      <w:bookmarkEnd w:id="13"/>
    </w:p>
    <w:p w14:paraId="4739A511" w14:textId="4F210CC2" w:rsidR="00616AA7"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Wykonawca wraz z ofertą zobowiązany jest złożyć:</w:t>
      </w:r>
      <w:r w:rsidR="00616AA7">
        <w:rPr>
          <w:rFonts w:asciiTheme="minorHAnsi" w:hAnsiTheme="minorHAnsi" w:cstheme="minorHAnsi"/>
        </w:rPr>
        <w:br w:type="page"/>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401"/>
      </w:tblGrid>
      <w:tr w:rsidR="008930EF" w:rsidRPr="006C09C5" w14:paraId="1C0782B9" w14:textId="77777777" w:rsidTr="00FF6608">
        <w:trPr>
          <w:trHeight w:val="284"/>
          <w:jc w:val="center"/>
        </w:trPr>
        <w:tc>
          <w:tcPr>
            <w:tcW w:w="852" w:type="dxa"/>
            <w:shd w:val="clear" w:color="auto" w:fill="D9D9D9"/>
            <w:vAlign w:val="center"/>
          </w:tcPr>
          <w:p w14:paraId="097E5898" w14:textId="77777777" w:rsidR="008930EF" w:rsidRPr="006C09C5" w:rsidRDefault="008930EF" w:rsidP="00616AA7">
            <w:pPr>
              <w:ind w:hanging="193"/>
              <w:jc w:val="center"/>
              <w:rPr>
                <w:rFonts w:asciiTheme="minorHAnsi" w:hAnsiTheme="minorHAnsi" w:cstheme="minorHAnsi"/>
              </w:rPr>
            </w:pPr>
            <w:r w:rsidRPr="006C09C5">
              <w:rPr>
                <w:rFonts w:asciiTheme="minorHAnsi" w:hAnsiTheme="minorHAnsi" w:cstheme="minorHAnsi"/>
                <w:b/>
              </w:rPr>
              <w:t>Lp.</w:t>
            </w:r>
          </w:p>
        </w:tc>
        <w:tc>
          <w:tcPr>
            <w:tcW w:w="8401" w:type="dxa"/>
            <w:shd w:val="clear" w:color="auto" w:fill="D9D9D9"/>
            <w:vAlign w:val="center"/>
          </w:tcPr>
          <w:p w14:paraId="4F196369" w14:textId="77777777" w:rsidR="008930EF" w:rsidRPr="006C09C5" w:rsidRDefault="008930EF" w:rsidP="00FF6608">
            <w:pPr>
              <w:jc w:val="center"/>
              <w:rPr>
                <w:rFonts w:asciiTheme="minorHAnsi" w:hAnsiTheme="minorHAnsi" w:cstheme="minorHAnsi"/>
              </w:rPr>
            </w:pPr>
            <w:r w:rsidRPr="006C09C5">
              <w:rPr>
                <w:rFonts w:asciiTheme="minorHAnsi" w:hAnsiTheme="minorHAnsi" w:cstheme="minorHAnsi"/>
                <w:b/>
              </w:rPr>
              <w:t>Wymagany dokument</w:t>
            </w:r>
          </w:p>
        </w:tc>
      </w:tr>
      <w:tr w:rsidR="008930EF" w:rsidRPr="006C09C5" w14:paraId="0854F0BF" w14:textId="77777777" w:rsidTr="00FF6608">
        <w:trPr>
          <w:trHeight w:val="284"/>
          <w:jc w:val="center"/>
        </w:trPr>
        <w:tc>
          <w:tcPr>
            <w:tcW w:w="852" w:type="dxa"/>
            <w:vAlign w:val="center"/>
          </w:tcPr>
          <w:p w14:paraId="672EA2EF" w14:textId="77777777" w:rsidR="008930EF" w:rsidRPr="006C09C5" w:rsidRDefault="008930EF" w:rsidP="00FF6608">
            <w:pPr>
              <w:jc w:val="center"/>
              <w:rPr>
                <w:rFonts w:asciiTheme="minorHAnsi" w:hAnsiTheme="minorHAnsi" w:cstheme="minorHAnsi"/>
                <w:b/>
              </w:rPr>
            </w:pPr>
            <w:r w:rsidRPr="006C09C5">
              <w:rPr>
                <w:rFonts w:asciiTheme="minorHAnsi" w:hAnsiTheme="minorHAnsi" w:cstheme="minorHAnsi"/>
                <w:b/>
              </w:rPr>
              <w:t>1.</w:t>
            </w:r>
          </w:p>
        </w:tc>
        <w:tc>
          <w:tcPr>
            <w:tcW w:w="8401" w:type="dxa"/>
            <w:vAlign w:val="center"/>
          </w:tcPr>
          <w:p w14:paraId="032D9FB7" w14:textId="60F563E5" w:rsidR="008930EF" w:rsidRPr="006C09C5" w:rsidRDefault="00D2153D" w:rsidP="00FF6608">
            <w:pPr>
              <w:spacing w:line="312" w:lineRule="auto"/>
              <w:rPr>
                <w:rFonts w:asciiTheme="minorHAnsi" w:hAnsiTheme="minorHAnsi" w:cstheme="minorHAnsi"/>
                <w:b/>
              </w:rPr>
            </w:pPr>
            <w:r>
              <w:rPr>
                <w:rFonts w:asciiTheme="minorHAnsi" w:hAnsiTheme="minorHAnsi" w:cstheme="minorHAnsi"/>
                <w:b/>
              </w:rPr>
              <w:t xml:space="preserve">Wypełniony </w:t>
            </w:r>
            <w:r w:rsidR="004675B0">
              <w:rPr>
                <w:rFonts w:cs="Calibri"/>
                <w:b/>
                <w:bCs/>
              </w:rPr>
              <w:t>O</w:t>
            </w:r>
            <w:r w:rsidRPr="0061109C">
              <w:rPr>
                <w:rFonts w:cs="Calibri"/>
                <w:b/>
                <w:bCs/>
                <w:color w:val="000000"/>
              </w:rPr>
              <w:t>pis przedmiotu zamówienia i parametrów  technicznych</w:t>
            </w:r>
          </w:p>
        </w:tc>
      </w:tr>
      <w:tr w:rsidR="00D2153D" w:rsidRPr="006C09C5" w14:paraId="3F5FD3FB" w14:textId="77777777" w:rsidTr="00FF6608">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tcPr>
          <w:p w14:paraId="3DA48AE2" w14:textId="77777777" w:rsidR="00D2153D" w:rsidRPr="006C09C5" w:rsidRDefault="00D2153D" w:rsidP="00D2153D">
            <w:pPr>
              <w:jc w:val="center"/>
              <w:rPr>
                <w:rFonts w:asciiTheme="minorHAnsi" w:hAnsiTheme="minorHAnsi" w:cstheme="minorHAnsi"/>
                <w:b/>
              </w:rPr>
            </w:pPr>
            <w:r w:rsidRPr="006C09C5">
              <w:rPr>
                <w:rFonts w:asciiTheme="minorHAnsi" w:hAnsiTheme="minorHAnsi" w:cstheme="minorHAnsi"/>
                <w:b/>
              </w:rPr>
              <w:t>2.</w:t>
            </w:r>
          </w:p>
        </w:tc>
        <w:tc>
          <w:tcPr>
            <w:tcW w:w="8401" w:type="dxa"/>
            <w:tcBorders>
              <w:top w:val="single" w:sz="4" w:space="0" w:color="auto"/>
              <w:left w:val="single" w:sz="4" w:space="0" w:color="auto"/>
              <w:bottom w:val="single" w:sz="4" w:space="0" w:color="auto"/>
              <w:right w:val="single" w:sz="4" w:space="0" w:color="auto"/>
            </w:tcBorders>
            <w:vAlign w:val="center"/>
          </w:tcPr>
          <w:p w14:paraId="6C70D31C" w14:textId="6326C790" w:rsidR="00D2153D" w:rsidRPr="006C09C5" w:rsidRDefault="00D2153D" w:rsidP="00D2153D">
            <w:pPr>
              <w:spacing w:line="312" w:lineRule="auto"/>
              <w:jc w:val="both"/>
              <w:rPr>
                <w:rFonts w:asciiTheme="minorHAnsi" w:hAnsiTheme="minorHAnsi" w:cstheme="minorHAnsi"/>
                <w:b/>
              </w:rPr>
            </w:pPr>
            <w:r w:rsidRPr="006C09C5">
              <w:rPr>
                <w:rFonts w:asciiTheme="minorHAnsi" w:hAnsiTheme="minorHAnsi" w:cstheme="minorHAnsi"/>
                <w:b/>
              </w:rPr>
              <w:t>Wypełniony formularz ofertowy.</w:t>
            </w:r>
          </w:p>
        </w:tc>
      </w:tr>
      <w:tr w:rsidR="00D2153D" w:rsidRPr="006C09C5" w14:paraId="1FCF55C5" w14:textId="77777777" w:rsidTr="00FF6608">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tcPr>
          <w:p w14:paraId="5A5412EF" w14:textId="77777777" w:rsidR="00D2153D" w:rsidRPr="006C09C5" w:rsidRDefault="00D2153D" w:rsidP="00D2153D">
            <w:pPr>
              <w:jc w:val="center"/>
              <w:rPr>
                <w:rFonts w:asciiTheme="minorHAnsi" w:hAnsiTheme="minorHAnsi" w:cstheme="minorHAnsi"/>
                <w:b/>
              </w:rPr>
            </w:pPr>
            <w:r w:rsidRPr="006C09C5">
              <w:rPr>
                <w:rFonts w:asciiTheme="minorHAnsi" w:hAnsiTheme="minorHAnsi" w:cstheme="minorHAnsi"/>
                <w:b/>
              </w:rPr>
              <w:t>3.</w:t>
            </w:r>
          </w:p>
        </w:tc>
        <w:tc>
          <w:tcPr>
            <w:tcW w:w="8401" w:type="dxa"/>
            <w:tcBorders>
              <w:top w:val="single" w:sz="4" w:space="0" w:color="auto"/>
              <w:left w:val="single" w:sz="4" w:space="0" w:color="auto"/>
              <w:bottom w:val="single" w:sz="4" w:space="0" w:color="auto"/>
              <w:right w:val="single" w:sz="4" w:space="0" w:color="auto"/>
            </w:tcBorders>
            <w:vAlign w:val="center"/>
          </w:tcPr>
          <w:p w14:paraId="666730FD" w14:textId="61C2D04D" w:rsidR="00D2153D" w:rsidRPr="006C09C5" w:rsidRDefault="00D2153D" w:rsidP="00D2153D">
            <w:pPr>
              <w:spacing w:line="312" w:lineRule="auto"/>
              <w:jc w:val="both"/>
              <w:rPr>
                <w:rFonts w:asciiTheme="minorHAnsi" w:hAnsiTheme="minorHAnsi" w:cstheme="minorHAnsi"/>
                <w:b/>
              </w:rPr>
            </w:pPr>
            <w:r w:rsidRPr="00D35163">
              <w:rPr>
                <w:rFonts w:asciiTheme="minorHAnsi" w:hAnsiTheme="minorHAnsi" w:cstheme="minorHAnsi"/>
                <w:b/>
              </w:rPr>
              <w:t>Wypełniony formularz cenowy.</w:t>
            </w:r>
          </w:p>
        </w:tc>
      </w:tr>
      <w:tr w:rsidR="00D2153D" w:rsidRPr="006C09C5" w14:paraId="2B552E9E" w14:textId="77777777" w:rsidTr="00FF6608">
        <w:trPr>
          <w:trHeight w:val="340"/>
          <w:jc w:val="center"/>
        </w:trPr>
        <w:tc>
          <w:tcPr>
            <w:tcW w:w="852" w:type="dxa"/>
            <w:vAlign w:val="center"/>
          </w:tcPr>
          <w:p w14:paraId="3A50EF2C" w14:textId="77777777" w:rsidR="00D2153D" w:rsidRPr="006C09C5" w:rsidRDefault="00D2153D" w:rsidP="00D2153D">
            <w:pPr>
              <w:jc w:val="center"/>
              <w:rPr>
                <w:rFonts w:asciiTheme="minorHAnsi" w:hAnsiTheme="minorHAnsi" w:cstheme="minorHAnsi"/>
                <w:b/>
              </w:rPr>
            </w:pPr>
            <w:r w:rsidRPr="006C09C5">
              <w:rPr>
                <w:rFonts w:asciiTheme="minorHAnsi" w:hAnsiTheme="minorHAnsi" w:cstheme="minorHAnsi"/>
                <w:b/>
              </w:rPr>
              <w:t>4.</w:t>
            </w:r>
          </w:p>
        </w:tc>
        <w:tc>
          <w:tcPr>
            <w:tcW w:w="8401" w:type="dxa"/>
            <w:vAlign w:val="center"/>
          </w:tcPr>
          <w:p w14:paraId="4DF42C52" w14:textId="6F5A83B0" w:rsidR="00D2153D" w:rsidRPr="006C09C5" w:rsidRDefault="00D2153D" w:rsidP="00D2153D">
            <w:pPr>
              <w:spacing w:line="288" w:lineRule="auto"/>
              <w:jc w:val="both"/>
              <w:rPr>
                <w:rFonts w:asciiTheme="minorHAnsi" w:hAnsiTheme="minorHAnsi" w:cstheme="minorHAnsi"/>
                <w:b/>
              </w:rPr>
            </w:pPr>
            <w:r w:rsidRPr="006C09C5">
              <w:rPr>
                <w:rFonts w:asciiTheme="minorHAnsi" w:hAnsiTheme="minorHAnsi" w:cstheme="minorHAnsi"/>
                <w:b/>
              </w:rPr>
              <w:t xml:space="preserve">Jednolity europejski dokument zamówienia. </w:t>
            </w:r>
            <w:r w:rsidRPr="006C09C5">
              <w:rPr>
                <w:rFonts w:asciiTheme="minorHAnsi" w:hAnsiTheme="minorHAnsi" w:cstheme="minorHAnsi"/>
              </w:rPr>
              <w:t>Aktualne na dzień składania ofert oświadczenie Wykonawcy (w formie Jednolitego europejskiego dokumentu zamówienia ESPD, stanowiącego Załącznik nr 2 do Rozporządzenia Wykonawczego Komisji (EU) 2016/7 z dnia 5 stycznia 2016 r.) stanowiące wstępne potwierdzenie spełniania warunków udziału w postępowaniu oraz braku podstaw wykluczenia W przypadku wspólnego ubiegania się o zamówienie przez Wykonawców, oświadczenie składa każdy z Wykonawców</w:t>
            </w:r>
          </w:p>
        </w:tc>
      </w:tr>
      <w:tr w:rsidR="00D2153D" w:rsidRPr="006C09C5" w14:paraId="5CFD283C" w14:textId="77777777" w:rsidTr="00FF6608">
        <w:trPr>
          <w:trHeight w:val="397"/>
          <w:jc w:val="center"/>
        </w:trPr>
        <w:tc>
          <w:tcPr>
            <w:tcW w:w="852" w:type="dxa"/>
            <w:tcBorders>
              <w:top w:val="single" w:sz="4" w:space="0" w:color="auto"/>
              <w:left w:val="single" w:sz="4" w:space="0" w:color="auto"/>
              <w:bottom w:val="single" w:sz="4" w:space="0" w:color="auto"/>
              <w:right w:val="single" w:sz="4" w:space="0" w:color="auto"/>
            </w:tcBorders>
            <w:vAlign w:val="center"/>
          </w:tcPr>
          <w:p w14:paraId="7DEA1B4B" w14:textId="77777777" w:rsidR="00D2153D" w:rsidRPr="006C09C5" w:rsidRDefault="00D2153D" w:rsidP="00D2153D">
            <w:pPr>
              <w:spacing w:line="288" w:lineRule="auto"/>
              <w:jc w:val="center"/>
              <w:rPr>
                <w:rFonts w:asciiTheme="minorHAnsi" w:hAnsiTheme="minorHAnsi" w:cstheme="minorHAnsi"/>
                <w:b/>
              </w:rPr>
            </w:pPr>
            <w:r w:rsidRPr="006C09C5">
              <w:rPr>
                <w:rFonts w:asciiTheme="minorHAnsi" w:hAnsiTheme="minorHAnsi" w:cstheme="minorHAnsi"/>
                <w:b/>
              </w:rPr>
              <w:t>5.</w:t>
            </w:r>
          </w:p>
        </w:tc>
        <w:tc>
          <w:tcPr>
            <w:tcW w:w="8401" w:type="dxa"/>
            <w:tcBorders>
              <w:top w:val="single" w:sz="4" w:space="0" w:color="auto"/>
              <w:left w:val="single" w:sz="4" w:space="0" w:color="auto"/>
              <w:bottom w:val="single" w:sz="4" w:space="0" w:color="auto"/>
              <w:right w:val="single" w:sz="4" w:space="0" w:color="auto"/>
            </w:tcBorders>
            <w:vAlign w:val="center"/>
          </w:tcPr>
          <w:p w14:paraId="1925F96B" w14:textId="77777777" w:rsidR="00D2153D" w:rsidRPr="006C09C5" w:rsidRDefault="00D2153D" w:rsidP="00D2153D">
            <w:pPr>
              <w:spacing w:line="288" w:lineRule="auto"/>
              <w:jc w:val="both"/>
              <w:rPr>
                <w:rFonts w:asciiTheme="minorHAnsi" w:hAnsiTheme="minorHAnsi" w:cstheme="minorHAnsi"/>
                <w:bCs/>
              </w:rPr>
            </w:pPr>
            <w:r w:rsidRPr="006C09C5">
              <w:rPr>
                <w:rFonts w:asciiTheme="minorHAnsi" w:hAnsiTheme="minorHAnsi" w:cstheme="minorHAnsi"/>
                <w:b/>
              </w:rPr>
              <w:t>Oświadczenie Wykonawcy.</w:t>
            </w:r>
            <w:r w:rsidRPr="006C09C5">
              <w:rPr>
                <w:rFonts w:asciiTheme="minorHAnsi" w:hAnsiTheme="minorHAnsi" w:cstheme="minorHAnsi"/>
                <w:bCs/>
              </w:rPr>
              <w:t xml:space="preserve"> Oświadczenie </w:t>
            </w:r>
            <w:proofErr w:type="spellStart"/>
            <w:r w:rsidRPr="006C09C5">
              <w:rPr>
                <w:rFonts w:asciiTheme="minorHAnsi" w:hAnsiTheme="minorHAnsi" w:cstheme="minorHAnsi"/>
                <w:bCs/>
              </w:rPr>
              <w:t>Wykonawcy,że</w:t>
            </w:r>
            <w:proofErr w:type="spellEnd"/>
            <w:r w:rsidRPr="006C09C5">
              <w:rPr>
                <w:rFonts w:asciiTheme="minorHAnsi" w:hAnsiTheme="minorHAnsi" w:cstheme="minorHAnsi"/>
                <w:bCs/>
              </w:rPr>
              <w:t>:</w:t>
            </w:r>
          </w:p>
          <w:p w14:paraId="60DE4A5F" w14:textId="74D8FE1B" w:rsidR="00D2153D" w:rsidRPr="006C09C5" w:rsidRDefault="00D2153D">
            <w:pPr>
              <w:numPr>
                <w:ilvl w:val="0"/>
                <w:numId w:val="30"/>
              </w:numPr>
              <w:spacing w:line="288" w:lineRule="auto"/>
              <w:ind w:left="310" w:hanging="310"/>
              <w:jc w:val="both"/>
              <w:rPr>
                <w:rFonts w:asciiTheme="minorHAnsi" w:hAnsiTheme="minorHAnsi" w:cstheme="minorHAnsi"/>
              </w:rPr>
            </w:pPr>
            <w:r w:rsidRPr="006C09C5">
              <w:rPr>
                <w:rFonts w:asciiTheme="minorHAnsi" w:hAnsiTheme="minorHAnsi" w:cstheme="minorHAnsi"/>
              </w:rPr>
              <w:t>nie podlega wykluczeniu z postępowania na podstawie art. 7 ust. 1 ustawy z dnia 13 kwietnia 2022 r. o szczególnych rozwiązaniach w zakresie przeciwdziałania wspieraniu agresji na Ukrainę oraz służących ochronie bezpieczeństwa narodowego (Dz. U. 202</w:t>
            </w:r>
            <w:r>
              <w:rPr>
                <w:rFonts w:asciiTheme="minorHAnsi" w:hAnsiTheme="minorHAnsi" w:cstheme="minorHAnsi"/>
              </w:rPr>
              <w:t>5</w:t>
            </w:r>
            <w:r w:rsidRPr="006C09C5">
              <w:rPr>
                <w:rFonts w:asciiTheme="minorHAnsi" w:hAnsiTheme="minorHAnsi" w:cstheme="minorHAnsi"/>
              </w:rPr>
              <w:t>, poz. </w:t>
            </w:r>
            <w:r>
              <w:rPr>
                <w:rFonts w:asciiTheme="minorHAnsi" w:hAnsiTheme="minorHAnsi" w:cstheme="minorHAnsi"/>
              </w:rPr>
              <w:t>514</w:t>
            </w:r>
            <w:r w:rsidRPr="006C09C5">
              <w:rPr>
                <w:rFonts w:asciiTheme="minorHAnsi" w:hAnsiTheme="minorHAnsi" w:cstheme="minorHAnsi"/>
              </w:rPr>
              <w:t>),</w:t>
            </w:r>
          </w:p>
          <w:p w14:paraId="4AD809CF" w14:textId="77777777" w:rsidR="00D2153D" w:rsidRPr="006C09C5" w:rsidRDefault="00D2153D">
            <w:pPr>
              <w:numPr>
                <w:ilvl w:val="0"/>
                <w:numId w:val="30"/>
              </w:numPr>
              <w:spacing w:line="288" w:lineRule="auto"/>
              <w:ind w:left="310" w:hanging="310"/>
              <w:jc w:val="both"/>
              <w:rPr>
                <w:rFonts w:asciiTheme="minorHAnsi" w:hAnsiTheme="minorHAnsi" w:cstheme="minorHAnsi"/>
              </w:rPr>
            </w:pPr>
            <w:r w:rsidRPr="006C09C5">
              <w:rPr>
                <w:rFonts w:asciiTheme="minorHAnsi" w:hAnsiTheme="minorHAnsi" w:cstheme="minorHAnsi"/>
              </w:rPr>
              <w:t xml:space="preserve">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z </w:t>
            </w:r>
            <w:proofErr w:type="spellStart"/>
            <w:r w:rsidRPr="006C09C5">
              <w:rPr>
                <w:rFonts w:asciiTheme="minorHAnsi" w:hAnsiTheme="minorHAnsi" w:cstheme="minorHAnsi"/>
              </w:rPr>
              <w:t>późn</w:t>
            </w:r>
            <w:proofErr w:type="spellEnd"/>
            <w:r w:rsidRPr="006C09C5">
              <w:rPr>
                <w:rFonts w:asciiTheme="minorHAnsi" w:hAnsiTheme="minorHAnsi" w:cstheme="minorHAnsi"/>
              </w:rPr>
              <w:t>. zm.).</w:t>
            </w:r>
          </w:p>
        </w:tc>
      </w:tr>
      <w:tr w:rsidR="00D2153D" w:rsidRPr="006C09C5" w14:paraId="50364B3A" w14:textId="77777777" w:rsidTr="00FF6608">
        <w:trPr>
          <w:trHeight w:val="397"/>
          <w:jc w:val="center"/>
        </w:trPr>
        <w:tc>
          <w:tcPr>
            <w:tcW w:w="852" w:type="dxa"/>
            <w:tcBorders>
              <w:top w:val="single" w:sz="4" w:space="0" w:color="auto"/>
              <w:left w:val="single" w:sz="4" w:space="0" w:color="auto"/>
              <w:bottom w:val="single" w:sz="4" w:space="0" w:color="auto"/>
              <w:right w:val="single" w:sz="4" w:space="0" w:color="auto"/>
            </w:tcBorders>
            <w:vAlign w:val="center"/>
          </w:tcPr>
          <w:p w14:paraId="76FD5E0F" w14:textId="77777777" w:rsidR="00D2153D" w:rsidRPr="006C09C5" w:rsidRDefault="00D2153D" w:rsidP="00D2153D">
            <w:pPr>
              <w:spacing w:line="288" w:lineRule="auto"/>
              <w:jc w:val="center"/>
              <w:rPr>
                <w:rFonts w:asciiTheme="minorHAnsi" w:hAnsiTheme="minorHAnsi" w:cstheme="minorHAnsi"/>
                <w:b/>
              </w:rPr>
            </w:pPr>
            <w:r w:rsidRPr="006C09C5">
              <w:rPr>
                <w:rFonts w:asciiTheme="minorHAnsi" w:hAnsiTheme="minorHAnsi" w:cstheme="minorHAnsi"/>
                <w:b/>
              </w:rPr>
              <w:t>6.</w:t>
            </w:r>
          </w:p>
        </w:tc>
        <w:tc>
          <w:tcPr>
            <w:tcW w:w="8401" w:type="dxa"/>
            <w:tcBorders>
              <w:top w:val="single" w:sz="4" w:space="0" w:color="auto"/>
              <w:left w:val="single" w:sz="4" w:space="0" w:color="auto"/>
              <w:bottom w:val="single" w:sz="4" w:space="0" w:color="auto"/>
              <w:right w:val="single" w:sz="4" w:space="0" w:color="auto"/>
            </w:tcBorders>
            <w:vAlign w:val="center"/>
          </w:tcPr>
          <w:p w14:paraId="710E649A" w14:textId="2A6539C6" w:rsidR="00D2153D" w:rsidRPr="006C09C5" w:rsidRDefault="00D2153D" w:rsidP="00D2153D">
            <w:pPr>
              <w:spacing w:line="288" w:lineRule="auto"/>
              <w:jc w:val="both"/>
              <w:rPr>
                <w:rFonts w:asciiTheme="minorHAnsi" w:hAnsiTheme="minorHAnsi" w:cstheme="minorHAnsi"/>
              </w:rPr>
            </w:pPr>
            <w:r w:rsidRPr="006C09C5">
              <w:rPr>
                <w:rFonts w:asciiTheme="minorHAnsi" w:hAnsiTheme="minorHAnsi" w:cstheme="minorHAnsi"/>
                <w:b/>
              </w:rPr>
              <w:t xml:space="preserve">Pełnomocnictwo. </w:t>
            </w:r>
            <w:r w:rsidRPr="00602B78">
              <w:rPr>
                <w:rFonts w:asciiTheme="minorHAnsi" w:hAnsiTheme="minorHAnsi" w:cstheme="minorHAnsi"/>
              </w:rPr>
              <w:t>W przypadku gdy dokumenty podpisuje lub składa pełnomocnik, należy dołączyć pełnomocnictwo w oryginale lub kopii poświadczonej przez notariusza</w:t>
            </w:r>
            <w:r>
              <w:rPr>
                <w:rFonts w:asciiTheme="minorHAnsi" w:hAnsiTheme="minorHAnsi" w:cstheme="minorHAnsi"/>
              </w:rPr>
              <w:t>.</w:t>
            </w:r>
          </w:p>
        </w:tc>
      </w:tr>
      <w:tr w:rsidR="00D2153D" w:rsidRPr="006C09C5" w14:paraId="7D226FF6" w14:textId="77777777" w:rsidTr="00FF6608">
        <w:trPr>
          <w:trHeight w:val="397"/>
          <w:jc w:val="center"/>
        </w:trPr>
        <w:tc>
          <w:tcPr>
            <w:tcW w:w="852" w:type="dxa"/>
            <w:tcBorders>
              <w:top w:val="single" w:sz="4" w:space="0" w:color="auto"/>
              <w:left w:val="single" w:sz="4" w:space="0" w:color="auto"/>
              <w:bottom w:val="single" w:sz="4" w:space="0" w:color="auto"/>
              <w:right w:val="single" w:sz="4" w:space="0" w:color="auto"/>
            </w:tcBorders>
            <w:vAlign w:val="center"/>
          </w:tcPr>
          <w:p w14:paraId="4DF0BD79" w14:textId="77777777" w:rsidR="00D2153D" w:rsidRPr="006C09C5" w:rsidRDefault="00D2153D" w:rsidP="00D2153D">
            <w:pPr>
              <w:spacing w:line="288" w:lineRule="auto"/>
              <w:jc w:val="center"/>
              <w:rPr>
                <w:rFonts w:asciiTheme="minorHAnsi" w:hAnsiTheme="minorHAnsi" w:cstheme="minorHAnsi"/>
                <w:b/>
              </w:rPr>
            </w:pPr>
            <w:r w:rsidRPr="006C09C5">
              <w:rPr>
                <w:rFonts w:asciiTheme="minorHAnsi" w:hAnsiTheme="minorHAnsi" w:cstheme="minorHAnsi"/>
                <w:b/>
              </w:rPr>
              <w:t>7.</w:t>
            </w:r>
          </w:p>
        </w:tc>
        <w:tc>
          <w:tcPr>
            <w:tcW w:w="8401" w:type="dxa"/>
            <w:tcBorders>
              <w:top w:val="single" w:sz="4" w:space="0" w:color="auto"/>
              <w:left w:val="single" w:sz="4" w:space="0" w:color="auto"/>
              <w:bottom w:val="single" w:sz="4" w:space="0" w:color="auto"/>
              <w:right w:val="single" w:sz="4" w:space="0" w:color="auto"/>
            </w:tcBorders>
            <w:vAlign w:val="center"/>
          </w:tcPr>
          <w:p w14:paraId="27A196C9" w14:textId="77777777" w:rsidR="00D2153D" w:rsidRPr="006C09C5" w:rsidRDefault="00D2153D" w:rsidP="00D2153D">
            <w:pPr>
              <w:spacing w:line="288" w:lineRule="auto"/>
              <w:jc w:val="both"/>
              <w:rPr>
                <w:rFonts w:asciiTheme="minorHAnsi" w:hAnsiTheme="minorHAnsi" w:cstheme="minorHAnsi"/>
                <w:b/>
              </w:rPr>
            </w:pPr>
            <w:r w:rsidRPr="006C09C5">
              <w:rPr>
                <w:rFonts w:asciiTheme="minorHAnsi" w:hAnsiTheme="minorHAnsi" w:cstheme="minorHAnsi"/>
                <w:b/>
              </w:rPr>
              <w:t>Pełnomocnictwo</w:t>
            </w:r>
            <w:r w:rsidRPr="006C09C5">
              <w:rPr>
                <w:rFonts w:asciiTheme="minorHAnsi" w:hAnsiTheme="minorHAnsi" w:cstheme="minorHAnsi"/>
              </w:rPr>
              <w:t xml:space="preserve"> </w:t>
            </w:r>
            <w:r w:rsidRPr="006C09C5">
              <w:rPr>
                <w:rFonts w:asciiTheme="minorHAnsi" w:hAnsiTheme="minorHAnsi" w:cstheme="minorHAnsi"/>
                <w:b/>
              </w:rPr>
              <w:t>dla pełnomocnika do reprezentowania w postępowaniu Wykonawców wspólnie ubiegających się o udzielenie zamówienia</w:t>
            </w:r>
            <w:r w:rsidRPr="006C09C5">
              <w:rPr>
                <w:rFonts w:asciiTheme="minorHAnsi" w:hAnsiTheme="minorHAnsi" w:cstheme="minorHAnsi"/>
              </w:rPr>
              <w:t>. (Dotyczy ofert składanych przez Wykonawców wspólnie ubiegających się o udzielenie zamówienia).</w:t>
            </w:r>
          </w:p>
        </w:tc>
      </w:tr>
      <w:tr w:rsidR="00D2153D" w:rsidRPr="006C09C5" w14:paraId="4CA25AFC" w14:textId="77777777" w:rsidTr="00FF6608">
        <w:trPr>
          <w:trHeight w:val="397"/>
          <w:jc w:val="center"/>
        </w:trPr>
        <w:tc>
          <w:tcPr>
            <w:tcW w:w="852" w:type="dxa"/>
            <w:tcBorders>
              <w:top w:val="single" w:sz="4" w:space="0" w:color="auto"/>
              <w:left w:val="single" w:sz="4" w:space="0" w:color="auto"/>
              <w:bottom w:val="single" w:sz="4" w:space="0" w:color="auto"/>
              <w:right w:val="single" w:sz="4" w:space="0" w:color="auto"/>
            </w:tcBorders>
            <w:vAlign w:val="center"/>
          </w:tcPr>
          <w:p w14:paraId="2D2E337E" w14:textId="77777777" w:rsidR="00D2153D" w:rsidRPr="006C09C5" w:rsidRDefault="00D2153D" w:rsidP="00D2153D">
            <w:pPr>
              <w:jc w:val="center"/>
              <w:rPr>
                <w:rFonts w:asciiTheme="minorHAnsi" w:hAnsiTheme="minorHAnsi" w:cstheme="minorHAnsi"/>
                <w:b/>
              </w:rPr>
            </w:pPr>
            <w:r w:rsidRPr="006C09C5">
              <w:rPr>
                <w:rFonts w:asciiTheme="minorHAnsi" w:hAnsiTheme="minorHAnsi" w:cstheme="minorHAnsi"/>
                <w:b/>
              </w:rPr>
              <w:t>8.</w:t>
            </w:r>
          </w:p>
        </w:tc>
        <w:tc>
          <w:tcPr>
            <w:tcW w:w="8401" w:type="dxa"/>
            <w:tcBorders>
              <w:top w:val="single" w:sz="4" w:space="0" w:color="auto"/>
              <w:left w:val="single" w:sz="4" w:space="0" w:color="auto"/>
              <w:bottom w:val="single" w:sz="4" w:space="0" w:color="auto"/>
              <w:right w:val="single" w:sz="4" w:space="0" w:color="auto"/>
            </w:tcBorders>
          </w:tcPr>
          <w:p w14:paraId="607A3DD1" w14:textId="77777777" w:rsidR="00D2153D" w:rsidRPr="006C09C5" w:rsidRDefault="00D2153D" w:rsidP="00D2153D">
            <w:pPr>
              <w:spacing w:line="288" w:lineRule="auto"/>
              <w:jc w:val="both"/>
              <w:rPr>
                <w:rFonts w:asciiTheme="minorHAnsi" w:hAnsiTheme="minorHAnsi" w:cstheme="minorHAnsi"/>
              </w:rPr>
            </w:pPr>
            <w:r w:rsidRPr="006C09C5">
              <w:rPr>
                <w:rFonts w:asciiTheme="minorHAnsi" w:hAnsiTheme="minorHAnsi" w:cstheme="minorHAnsi"/>
                <w:b/>
                <w:bCs/>
              </w:rPr>
              <w:t xml:space="preserve">Zobowiązanie podmiotów trzecich do oddania do dyspozycji niezbędnych zasobów. </w:t>
            </w:r>
            <w:r w:rsidRPr="006C09C5">
              <w:rPr>
                <w:rFonts w:asciiTheme="minorHAnsi" w:hAnsiTheme="minorHAnsi" w:cstheme="minorHAnsi"/>
              </w:rPr>
              <w:t>Pisemne zobowiązanie podmiotów, na zdolnościach lub sytuacji, których Wykonawca polega, do oddania mu do dyspozycji niezbędnych zasobów na potrzeby realizacji zamówienia (jeżeli dotyczy).</w:t>
            </w:r>
          </w:p>
        </w:tc>
      </w:tr>
      <w:tr w:rsidR="00D2153D" w:rsidRPr="006C09C5" w14:paraId="46DC0442" w14:textId="77777777" w:rsidTr="00FF6608">
        <w:trPr>
          <w:trHeight w:val="397"/>
          <w:jc w:val="center"/>
        </w:trPr>
        <w:tc>
          <w:tcPr>
            <w:tcW w:w="852" w:type="dxa"/>
            <w:tcBorders>
              <w:top w:val="single" w:sz="4" w:space="0" w:color="auto"/>
              <w:left w:val="single" w:sz="4" w:space="0" w:color="auto"/>
              <w:bottom w:val="single" w:sz="4" w:space="0" w:color="auto"/>
              <w:right w:val="single" w:sz="4" w:space="0" w:color="auto"/>
            </w:tcBorders>
            <w:vAlign w:val="center"/>
          </w:tcPr>
          <w:p w14:paraId="0B894A25" w14:textId="77777777" w:rsidR="00D2153D" w:rsidRPr="006C09C5" w:rsidRDefault="00D2153D" w:rsidP="00D2153D">
            <w:pPr>
              <w:jc w:val="center"/>
              <w:rPr>
                <w:rFonts w:asciiTheme="minorHAnsi" w:hAnsiTheme="minorHAnsi" w:cstheme="minorHAnsi"/>
                <w:b/>
              </w:rPr>
            </w:pPr>
            <w:r w:rsidRPr="006C09C5">
              <w:rPr>
                <w:rFonts w:asciiTheme="minorHAnsi" w:hAnsiTheme="minorHAnsi" w:cstheme="minorHAnsi"/>
                <w:b/>
              </w:rPr>
              <w:t>9.</w:t>
            </w:r>
          </w:p>
        </w:tc>
        <w:tc>
          <w:tcPr>
            <w:tcW w:w="8401" w:type="dxa"/>
            <w:tcBorders>
              <w:top w:val="single" w:sz="4" w:space="0" w:color="auto"/>
              <w:left w:val="single" w:sz="4" w:space="0" w:color="auto"/>
              <w:bottom w:val="single" w:sz="4" w:space="0" w:color="auto"/>
              <w:right w:val="single" w:sz="4" w:space="0" w:color="auto"/>
            </w:tcBorders>
          </w:tcPr>
          <w:p w14:paraId="4260D39D" w14:textId="159AA553" w:rsidR="00D2153D" w:rsidRPr="001E4732" w:rsidRDefault="00D2153D" w:rsidP="00D2153D">
            <w:pPr>
              <w:pStyle w:val="Standard"/>
              <w:shd w:val="clear" w:color="auto" w:fill="FFFFFF"/>
              <w:spacing w:after="60"/>
              <w:ind w:left="284" w:hanging="284"/>
              <w:rPr>
                <w:rFonts w:ascii="Calibri" w:hAnsi="Calibri" w:cs="Calibri"/>
              </w:rPr>
            </w:pPr>
            <w:r w:rsidRPr="001E4732">
              <w:rPr>
                <w:rFonts w:ascii="Calibri" w:hAnsi="Calibri" w:cs="Calibri"/>
              </w:rPr>
              <w:t xml:space="preserve">Zamawiający żąda złożenia przedmiotowych środków dowodowych - </w:t>
            </w:r>
            <w:r w:rsidRPr="001E4732">
              <w:rPr>
                <w:rFonts w:ascii="Calibri" w:hAnsi="Calibri" w:cs="Calibri"/>
                <w:b/>
                <w:bCs/>
                <w:u w:val="single"/>
              </w:rPr>
              <w:t>Wykonawca składa wraz z ofertą :</w:t>
            </w:r>
          </w:p>
          <w:p w14:paraId="17A30002" w14:textId="2801DE87" w:rsidR="00D2153D" w:rsidRPr="001E4732" w:rsidRDefault="00D2153D" w:rsidP="00D2153D">
            <w:pPr>
              <w:pStyle w:val="Standard"/>
              <w:shd w:val="clear" w:color="auto" w:fill="FFFFFF"/>
              <w:spacing w:after="60"/>
              <w:ind w:left="284" w:hanging="284"/>
              <w:rPr>
                <w:rFonts w:ascii="Calibri" w:hAnsi="Calibri" w:cs="Calibri"/>
              </w:rPr>
            </w:pPr>
            <w:r w:rsidRPr="001E4732">
              <w:rPr>
                <w:rFonts w:ascii="Calibri" w:hAnsi="Calibri" w:cs="Calibri"/>
                <w:b/>
                <w:bCs/>
              </w:rPr>
              <w:t>A</w:t>
            </w:r>
            <w:r w:rsidRPr="001E4732">
              <w:rPr>
                <w:rFonts w:ascii="Calibri" w:hAnsi="Calibri" w:cs="Calibri"/>
              </w:rPr>
              <w:t>)</w:t>
            </w:r>
            <w:r w:rsidR="00101183">
              <w:rPr>
                <w:rFonts w:ascii="Calibri" w:hAnsi="Calibri" w:cs="Calibri"/>
              </w:rPr>
              <w:t xml:space="preserve"> </w:t>
            </w:r>
            <w:r w:rsidR="004675B0" w:rsidRPr="00101183">
              <w:rPr>
                <w:rFonts w:ascii="Calibri" w:hAnsi="Calibri" w:cs="Calibri"/>
                <w:b/>
                <w:bCs/>
              </w:rPr>
              <w:t>O</w:t>
            </w:r>
            <w:r w:rsidRPr="001E4732">
              <w:rPr>
                <w:rFonts w:ascii="Calibri" w:hAnsi="Calibri" w:cs="Calibri"/>
                <w:b/>
                <w:bCs/>
                <w:color w:val="000000"/>
              </w:rPr>
              <w:t>pis przedmiotu zamówienia i parametrów  technicznych– Załącznik nr 1a</w:t>
            </w:r>
            <w:r w:rsidR="00616AA7">
              <w:rPr>
                <w:rFonts w:ascii="Calibri" w:hAnsi="Calibri" w:cs="Calibri"/>
                <w:b/>
                <w:bCs/>
                <w:color w:val="000000"/>
              </w:rPr>
              <w:t>, 1b</w:t>
            </w:r>
            <w:r w:rsidRPr="001E4732">
              <w:rPr>
                <w:rFonts w:ascii="Calibri" w:hAnsi="Calibri" w:cs="Calibri"/>
                <w:b/>
                <w:bCs/>
                <w:color w:val="000000"/>
              </w:rPr>
              <w:t xml:space="preserve"> </w:t>
            </w:r>
          </w:p>
          <w:p w14:paraId="63441BA0" w14:textId="616D6BE8" w:rsidR="00D2153D" w:rsidRPr="001E4732" w:rsidRDefault="00D2153D" w:rsidP="00D2153D">
            <w:pPr>
              <w:ind w:hanging="357"/>
              <w:rPr>
                <w:rFonts w:cs="Calibri"/>
              </w:rPr>
            </w:pPr>
            <w:r w:rsidRPr="001E4732">
              <w:rPr>
                <w:rFonts w:cs="Calibri"/>
                <w:b/>
                <w:bCs/>
                <w:color w:val="000000"/>
              </w:rPr>
              <w:t>B)</w:t>
            </w:r>
            <w:r w:rsidRPr="001E4732">
              <w:rPr>
                <w:rFonts w:cs="Calibri"/>
                <w:bCs/>
                <w:color w:val="000000"/>
              </w:rPr>
              <w:t xml:space="preserve"> Wykonawca </w:t>
            </w:r>
            <w:r w:rsidRPr="001E4732">
              <w:rPr>
                <w:rFonts w:cs="Calibri"/>
                <w:b/>
                <w:color w:val="000000"/>
                <w:u w:val="single"/>
              </w:rPr>
              <w:t xml:space="preserve">dołączy do oferty </w:t>
            </w:r>
            <w:r w:rsidRPr="001E4732">
              <w:rPr>
                <w:rFonts w:cs="Calibri"/>
                <w:b/>
                <w:color w:val="000000"/>
              </w:rPr>
              <w:t>Certyfikaty</w:t>
            </w:r>
            <w:r w:rsidRPr="001E4732">
              <w:rPr>
                <w:rFonts w:cs="Calibri"/>
                <w:bCs/>
                <w:color w:val="000000"/>
              </w:rPr>
              <w:t xml:space="preserve"> ujęte w </w:t>
            </w:r>
            <w:proofErr w:type="spellStart"/>
            <w:r w:rsidRPr="001E4732">
              <w:rPr>
                <w:rFonts w:cs="Calibri"/>
                <w:bCs/>
                <w:color w:val="000000"/>
              </w:rPr>
              <w:t>Opise</w:t>
            </w:r>
            <w:proofErr w:type="spellEnd"/>
            <w:r w:rsidRPr="001E4732">
              <w:rPr>
                <w:rFonts w:cs="Calibri"/>
                <w:bCs/>
                <w:color w:val="000000"/>
              </w:rPr>
              <w:t xml:space="preserve"> przedmiotu zamówienia i parametrach technicznych </w:t>
            </w:r>
          </w:p>
          <w:p w14:paraId="2CEE23B1" w14:textId="21641871" w:rsidR="00D2153D" w:rsidRPr="00663D27" w:rsidRDefault="00D2153D" w:rsidP="00663D27">
            <w:pPr>
              <w:pStyle w:val="Standard"/>
              <w:ind w:left="284" w:hanging="284"/>
              <w:jc w:val="both"/>
              <w:rPr>
                <w:rFonts w:ascii="Calibri" w:hAnsi="Calibri" w:cs="Calibri"/>
              </w:rPr>
            </w:pPr>
            <w:r w:rsidRPr="001E4732">
              <w:rPr>
                <w:rFonts w:ascii="Calibri" w:hAnsi="Calibri" w:cs="Calibri"/>
              </w:rPr>
              <w:t xml:space="preserve">2. </w:t>
            </w:r>
            <w:r w:rsidRPr="001E4732">
              <w:rPr>
                <w:rFonts w:ascii="Calibri" w:eastAsia="Times New Roman" w:hAnsi="Calibri" w:cs="Calibri"/>
                <w:b/>
                <w:bCs/>
              </w:rPr>
              <w:t xml:space="preserve">Jeżeli wykonawca nie złożył przedmiotowych środków dowodowych lub przedmiotowe środki dowodowe są niekompletne, zamawiający </w:t>
            </w:r>
            <w:r w:rsidRPr="001E4732">
              <w:rPr>
                <w:rFonts w:ascii="Calibri" w:eastAsia="Times New Roman" w:hAnsi="Calibri" w:cs="Calibri"/>
                <w:b/>
                <w:bCs/>
                <w:color w:val="000000"/>
              </w:rPr>
              <w:t xml:space="preserve">wzywa do ich złożenia lub uzupełnienia  w wyznaczonym </w:t>
            </w:r>
            <w:r w:rsidRPr="00251139">
              <w:rPr>
                <w:rFonts w:ascii="Calibri" w:eastAsia="Times New Roman" w:hAnsi="Calibri" w:cs="Calibri"/>
                <w:b/>
                <w:bCs/>
                <w:color w:val="000000"/>
              </w:rPr>
              <w:t>terminie</w:t>
            </w:r>
            <w:r w:rsidR="00AA0D86">
              <w:rPr>
                <w:rFonts w:ascii="Calibri" w:eastAsia="Times New Roman" w:hAnsi="Calibri" w:cs="Calibri"/>
                <w:b/>
                <w:bCs/>
                <w:color w:val="000000"/>
              </w:rPr>
              <w:t xml:space="preserve"> (dot. pkt. B)</w:t>
            </w:r>
            <w:r w:rsidRPr="00251139">
              <w:rPr>
                <w:rFonts w:ascii="Calibri" w:eastAsia="Times New Roman" w:hAnsi="Calibri" w:cs="Calibri"/>
                <w:b/>
                <w:bCs/>
                <w:color w:val="000000"/>
              </w:rPr>
              <w:t xml:space="preserve"> </w:t>
            </w:r>
          </w:p>
        </w:tc>
      </w:tr>
    </w:tbl>
    <w:p w14:paraId="019C3258" w14:textId="77777777" w:rsidR="008930EF" w:rsidRPr="006C09C5" w:rsidRDefault="008930EF" w:rsidP="008930EF">
      <w:pPr>
        <w:rPr>
          <w:rFonts w:asciiTheme="minorHAnsi" w:hAnsiTheme="minorHAnsi" w:cstheme="minorHAnsi"/>
        </w:rPr>
      </w:pPr>
    </w:p>
    <w:p w14:paraId="60440FB1" w14:textId="77777777" w:rsidR="008930EF" w:rsidRDefault="008930EF" w:rsidP="008930EF">
      <w:pPr>
        <w:spacing w:line="288" w:lineRule="auto"/>
        <w:ind w:left="567"/>
        <w:jc w:val="both"/>
        <w:rPr>
          <w:rFonts w:asciiTheme="minorHAnsi" w:hAnsiTheme="minorHAnsi" w:cstheme="minorHAnsi"/>
        </w:rPr>
      </w:pPr>
      <w:r w:rsidRPr="006C09C5">
        <w:rPr>
          <w:rFonts w:asciiTheme="minorHAnsi" w:hAnsiTheme="minorHAnsi" w:cstheme="minorHAnsi"/>
        </w:rPr>
        <w:t>Zamawiający informuje, że instrukcję wypełnienia ESPD oraz edytowalną wersję formularza ESPD można znaleźć pod adresem:</w:t>
      </w:r>
    </w:p>
    <w:p w14:paraId="29078091" w14:textId="1FDC072E" w:rsidR="002E11A4" w:rsidRDefault="002E11A4" w:rsidP="008930EF">
      <w:pPr>
        <w:spacing w:line="288" w:lineRule="auto"/>
        <w:ind w:left="567"/>
        <w:jc w:val="both"/>
      </w:pPr>
      <w:hyperlink r:id="rId17" w:history="1">
        <w:r w:rsidRPr="002E11A4">
          <w:rPr>
            <w:rStyle w:val="Hipercze"/>
            <w:color w:val="0070C0"/>
          </w:rPr>
          <w:t>https://www.gov.pl/attachment/fc4590f2-b898-441e-8c23-8026ef2c8d8f</w:t>
        </w:r>
      </w:hyperlink>
    </w:p>
    <w:p w14:paraId="577EB991" w14:textId="77777777" w:rsidR="008930EF" w:rsidRDefault="008930EF" w:rsidP="008930EF">
      <w:pPr>
        <w:spacing w:line="288" w:lineRule="auto"/>
        <w:ind w:left="567"/>
        <w:jc w:val="both"/>
      </w:pPr>
      <w:r w:rsidRPr="006C09C5">
        <w:rPr>
          <w:rFonts w:asciiTheme="minorHAnsi" w:hAnsiTheme="minorHAnsi" w:cstheme="minorHAnsi"/>
        </w:rPr>
        <w:t xml:space="preserve">Zamawiający zaleca wypełnienie ESPD za pomocą serwisu dostępnego pod adresem: </w:t>
      </w:r>
      <w:hyperlink r:id="rId18" w:history="1">
        <w:r w:rsidRPr="006C09C5">
          <w:rPr>
            <w:rStyle w:val="Hipercze"/>
            <w:rFonts w:asciiTheme="minorHAnsi" w:hAnsiTheme="minorHAnsi" w:cstheme="minorHAnsi"/>
          </w:rPr>
          <w:t>https://espd.uzp.gov.pl/</w:t>
        </w:r>
      </w:hyperlink>
    </w:p>
    <w:p w14:paraId="33A1C120" w14:textId="2A88CE88" w:rsidR="008930EF" w:rsidRPr="006C09C5" w:rsidRDefault="008930EF" w:rsidP="008930EF">
      <w:pPr>
        <w:spacing w:line="288" w:lineRule="auto"/>
        <w:ind w:left="567"/>
        <w:jc w:val="both"/>
        <w:rPr>
          <w:rFonts w:asciiTheme="minorHAnsi" w:hAnsiTheme="minorHAnsi" w:cstheme="minorHAnsi"/>
        </w:rPr>
      </w:pPr>
      <w:r w:rsidRPr="006C09C5">
        <w:rPr>
          <w:rFonts w:asciiTheme="minorHAnsi" w:hAnsiTheme="minorHAnsi" w:cstheme="minorHAnsi"/>
        </w:rPr>
        <w:t>W tym celu przygotowany przez Zamawiającego Jednolity Europejski Dokument Zamówienia (ESPD) w formacie *.</w:t>
      </w:r>
      <w:proofErr w:type="spellStart"/>
      <w:r w:rsidRPr="006C09C5">
        <w:rPr>
          <w:rFonts w:asciiTheme="minorHAnsi" w:hAnsiTheme="minorHAnsi" w:cstheme="minorHAnsi"/>
        </w:rPr>
        <w:t>xml</w:t>
      </w:r>
      <w:proofErr w:type="spellEnd"/>
      <w:r w:rsidRPr="006C09C5">
        <w:rPr>
          <w:rFonts w:asciiTheme="minorHAnsi" w:hAnsiTheme="minorHAnsi" w:cstheme="minorHAnsi"/>
        </w:rPr>
        <w:t xml:space="preserve">, stanowiący </w:t>
      </w:r>
      <w:r w:rsidRPr="00D2153D">
        <w:rPr>
          <w:rFonts w:asciiTheme="minorHAnsi" w:hAnsiTheme="minorHAnsi" w:cstheme="minorHAnsi"/>
          <w:shd w:val="clear" w:color="auto" w:fill="FFFFFF" w:themeFill="background1"/>
        </w:rPr>
        <w:t xml:space="preserve">Załącznik nr </w:t>
      </w:r>
      <w:r w:rsidR="00D2153D" w:rsidRPr="00D2153D">
        <w:rPr>
          <w:rFonts w:asciiTheme="minorHAnsi" w:hAnsiTheme="minorHAnsi" w:cstheme="minorHAnsi"/>
          <w:shd w:val="clear" w:color="auto" w:fill="FFFFFF" w:themeFill="background1"/>
        </w:rPr>
        <w:t>4</w:t>
      </w:r>
      <w:r w:rsidRPr="00D2153D">
        <w:rPr>
          <w:rFonts w:asciiTheme="minorHAnsi" w:hAnsiTheme="minorHAnsi" w:cstheme="minorHAnsi"/>
          <w:shd w:val="clear" w:color="auto" w:fill="FFFFFF" w:themeFill="background1"/>
        </w:rPr>
        <w:t xml:space="preserve"> do SWZ</w:t>
      </w:r>
      <w:r w:rsidRPr="00D2153D">
        <w:rPr>
          <w:rFonts w:asciiTheme="minorHAnsi" w:hAnsiTheme="minorHAnsi" w:cstheme="minorHAnsi"/>
        </w:rPr>
        <w:t>, należy</w:t>
      </w:r>
      <w:r w:rsidRPr="006C09C5">
        <w:rPr>
          <w:rFonts w:asciiTheme="minorHAnsi" w:hAnsiTheme="minorHAnsi" w:cstheme="minorHAnsi"/>
        </w:rPr>
        <w:t xml:space="preserve"> zaimportować do wyżej wymienionego serwisu oraz postępując zgodnie z zamieszczoną tam instrukcją wypełnić wzór elektronicznego formularza ESPD, z zastrzeżeniem poniższych uwag:</w:t>
      </w:r>
    </w:p>
    <w:p w14:paraId="5F7AAD1C" w14:textId="77777777" w:rsidR="008930EF" w:rsidRPr="006C09C5" w:rsidRDefault="008930EF">
      <w:pPr>
        <w:pStyle w:val="Akapitzlist"/>
        <w:numPr>
          <w:ilvl w:val="0"/>
          <w:numId w:val="27"/>
        </w:numPr>
        <w:spacing w:after="0" w:line="288" w:lineRule="auto"/>
        <w:ind w:left="851" w:hanging="284"/>
        <w:jc w:val="both"/>
        <w:rPr>
          <w:rFonts w:asciiTheme="minorHAnsi" w:hAnsiTheme="minorHAnsi" w:cstheme="minorHAnsi"/>
          <w:sz w:val="24"/>
          <w:szCs w:val="24"/>
        </w:rPr>
      </w:pPr>
      <w:r w:rsidRPr="006C09C5">
        <w:rPr>
          <w:rFonts w:asciiTheme="minorHAnsi" w:hAnsiTheme="minorHAnsi" w:cstheme="minorHAnsi"/>
          <w:sz w:val="24"/>
          <w:szCs w:val="24"/>
        </w:rPr>
        <w:t>w Części II Sekcji D ESPD (</w:t>
      </w:r>
      <w:r w:rsidRPr="006C09C5">
        <w:rPr>
          <w:rFonts w:asciiTheme="minorHAnsi" w:hAnsiTheme="minorHAnsi" w:cstheme="minorHAnsi"/>
          <w:i/>
          <w:iCs/>
          <w:sz w:val="24"/>
          <w:szCs w:val="24"/>
        </w:rPr>
        <w:t>Informacje dotyczące podwykonawców, na których zdolności Wykonawca nie polega</w:t>
      </w:r>
      <w:r w:rsidRPr="006C09C5">
        <w:rPr>
          <w:rFonts w:asciiTheme="minorHAnsi" w:hAnsiTheme="minorHAnsi" w:cstheme="minorHAnsi"/>
          <w:sz w:val="24"/>
          <w:szCs w:val="24"/>
        </w:rPr>
        <w:t>)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004FE5C4" w14:textId="77777777" w:rsidR="008930EF" w:rsidRPr="006C09C5" w:rsidRDefault="008930EF">
      <w:pPr>
        <w:pStyle w:val="Akapitzlist"/>
        <w:numPr>
          <w:ilvl w:val="0"/>
          <w:numId w:val="27"/>
        </w:numPr>
        <w:spacing w:after="0" w:line="288" w:lineRule="auto"/>
        <w:ind w:left="851" w:hanging="284"/>
        <w:jc w:val="both"/>
        <w:rPr>
          <w:rFonts w:asciiTheme="minorHAnsi" w:hAnsiTheme="minorHAnsi" w:cstheme="minorHAnsi"/>
          <w:sz w:val="24"/>
          <w:szCs w:val="24"/>
        </w:rPr>
      </w:pPr>
      <w:r w:rsidRPr="006C09C5">
        <w:rPr>
          <w:rFonts w:asciiTheme="minorHAnsi" w:hAnsiTheme="minorHAnsi" w:cstheme="minorHAnsi"/>
          <w:sz w:val="24"/>
          <w:szCs w:val="24"/>
        </w:rPr>
        <w:t>w Części IV Zamawiający żąda jedynie ogólnego oświadczenia dotyczącego wszystkich kryteriów kwalifikacji (sekcja α), bez wypełniania poszczególnych Sekcji A, B, C i D;</w:t>
      </w:r>
    </w:p>
    <w:p w14:paraId="142E3479" w14:textId="77777777" w:rsidR="008930EF" w:rsidRPr="006C09C5" w:rsidRDefault="008930EF">
      <w:pPr>
        <w:pStyle w:val="Akapitzlist"/>
        <w:numPr>
          <w:ilvl w:val="0"/>
          <w:numId w:val="27"/>
        </w:numPr>
        <w:spacing w:after="0" w:line="288" w:lineRule="auto"/>
        <w:ind w:left="851" w:hanging="284"/>
        <w:jc w:val="both"/>
        <w:rPr>
          <w:rFonts w:asciiTheme="minorHAnsi" w:hAnsiTheme="minorHAnsi" w:cstheme="minorHAnsi"/>
          <w:sz w:val="24"/>
          <w:szCs w:val="24"/>
        </w:rPr>
      </w:pPr>
      <w:r w:rsidRPr="006C09C5">
        <w:rPr>
          <w:rFonts w:asciiTheme="minorHAnsi" w:hAnsiTheme="minorHAnsi" w:cstheme="minorHAnsi"/>
          <w:sz w:val="24"/>
          <w:szCs w:val="24"/>
        </w:rPr>
        <w:t>Część V (</w:t>
      </w:r>
      <w:r w:rsidRPr="006C09C5">
        <w:rPr>
          <w:rFonts w:asciiTheme="minorHAnsi" w:hAnsiTheme="minorHAnsi" w:cstheme="minorHAnsi"/>
          <w:i/>
          <w:iCs/>
          <w:sz w:val="24"/>
          <w:szCs w:val="24"/>
        </w:rPr>
        <w:t>Ograniczenie liczby kwalifikujących się kandydatów</w:t>
      </w:r>
      <w:r w:rsidRPr="006C09C5">
        <w:rPr>
          <w:rFonts w:asciiTheme="minorHAnsi" w:hAnsiTheme="minorHAnsi" w:cstheme="minorHAnsi"/>
          <w:sz w:val="24"/>
          <w:szCs w:val="24"/>
        </w:rPr>
        <w:t>) należy pozostawić niewypełnioną.</w:t>
      </w:r>
    </w:p>
    <w:p w14:paraId="3F0C0470" w14:textId="77777777" w:rsidR="008930EF" w:rsidRPr="006C09C5" w:rsidRDefault="008930EF" w:rsidP="008930EF">
      <w:pPr>
        <w:rPr>
          <w:rFonts w:asciiTheme="minorHAnsi" w:hAnsiTheme="minorHAnsi" w:cstheme="minorHAnsi"/>
        </w:rPr>
      </w:pPr>
    </w:p>
    <w:p w14:paraId="4B1309F0"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Zamawiający przed wyborem najkorzystniejszej oferty wezwie Wykonawcę, którego oferta została najwyżej oceniona, do złożenia w wyznaczonym terminie, nie krótszym niż 10 dni, aktualnych na dzień złożenia, następujących podmiotowych środków dowodowych:</w:t>
      </w:r>
    </w:p>
    <w:p w14:paraId="34712071" w14:textId="14E427AE" w:rsidR="008930EF" w:rsidRPr="00F6695A" w:rsidRDefault="008930EF">
      <w:pPr>
        <w:numPr>
          <w:ilvl w:val="0"/>
          <w:numId w:val="8"/>
        </w:numPr>
        <w:spacing w:line="288" w:lineRule="auto"/>
        <w:jc w:val="both"/>
        <w:rPr>
          <w:rFonts w:asciiTheme="minorHAnsi" w:hAnsiTheme="minorHAnsi" w:cstheme="minorHAnsi"/>
        </w:rPr>
      </w:pPr>
      <w:r w:rsidRPr="00F6695A">
        <w:rPr>
          <w:rFonts w:asciiTheme="minorHAnsi" w:hAnsiTheme="minorHAnsi" w:cstheme="minorHAnsi"/>
          <w:shd w:val="clear" w:color="auto" w:fill="FFFFFF"/>
        </w:rPr>
        <w:t>W celu potwierdzenia spełniania przez Wykonawcę warunków udziału w</w:t>
      </w:r>
      <w:r w:rsidR="00D06BBC">
        <w:rPr>
          <w:rFonts w:asciiTheme="minorHAnsi" w:hAnsiTheme="minorHAnsi" w:cstheme="minorHAnsi"/>
          <w:shd w:val="clear" w:color="auto" w:fill="FFFFFF"/>
        </w:rPr>
        <w:t> </w:t>
      </w:r>
      <w:r w:rsidRPr="00F6695A">
        <w:rPr>
          <w:rFonts w:asciiTheme="minorHAnsi" w:hAnsiTheme="minorHAnsi" w:cstheme="minorHAnsi"/>
          <w:shd w:val="clear" w:color="auto" w:fill="FFFFFF"/>
        </w:rPr>
        <w:t>postępowaniu:</w:t>
      </w:r>
    </w:p>
    <w:p w14:paraId="72F66A3C" w14:textId="77777777" w:rsidR="008930EF" w:rsidRPr="006C09C5" w:rsidRDefault="008930EF" w:rsidP="008930EF">
      <w:pPr>
        <w:rPr>
          <w:rFonts w:asciiTheme="minorHAnsi" w:hAnsiTheme="minorHAnsi" w:cstheme="minorHAnsi"/>
        </w:rPr>
      </w:pP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401"/>
      </w:tblGrid>
      <w:tr w:rsidR="008930EF" w:rsidRPr="006C09C5" w14:paraId="76390BC6" w14:textId="77777777" w:rsidTr="00FF6608">
        <w:trPr>
          <w:trHeight w:val="284"/>
          <w:jc w:val="center"/>
        </w:trPr>
        <w:tc>
          <w:tcPr>
            <w:tcW w:w="852" w:type="dxa"/>
            <w:shd w:val="clear" w:color="auto" w:fill="D9D9D9"/>
            <w:vAlign w:val="center"/>
          </w:tcPr>
          <w:p w14:paraId="7256822B" w14:textId="77777777" w:rsidR="008930EF" w:rsidRPr="006C09C5" w:rsidRDefault="008930EF" w:rsidP="00FF6608">
            <w:pPr>
              <w:jc w:val="center"/>
              <w:rPr>
                <w:rFonts w:asciiTheme="minorHAnsi" w:hAnsiTheme="minorHAnsi" w:cstheme="minorHAnsi"/>
              </w:rPr>
            </w:pPr>
            <w:r w:rsidRPr="006C09C5">
              <w:rPr>
                <w:rFonts w:asciiTheme="minorHAnsi" w:hAnsiTheme="minorHAnsi" w:cstheme="minorHAnsi"/>
                <w:b/>
              </w:rPr>
              <w:t>Lp.</w:t>
            </w:r>
          </w:p>
        </w:tc>
        <w:tc>
          <w:tcPr>
            <w:tcW w:w="8401" w:type="dxa"/>
            <w:shd w:val="clear" w:color="auto" w:fill="D9D9D9"/>
            <w:vAlign w:val="center"/>
          </w:tcPr>
          <w:p w14:paraId="7BCCADEB" w14:textId="77777777" w:rsidR="008930EF" w:rsidRPr="006C09C5" w:rsidRDefault="008930EF" w:rsidP="00FF6608">
            <w:pPr>
              <w:jc w:val="center"/>
              <w:rPr>
                <w:rFonts w:asciiTheme="minorHAnsi" w:hAnsiTheme="minorHAnsi" w:cstheme="minorHAnsi"/>
              </w:rPr>
            </w:pPr>
            <w:r w:rsidRPr="006C09C5">
              <w:rPr>
                <w:rFonts w:asciiTheme="minorHAnsi" w:hAnsiTheme="minorHAnsi" w:cstheme="minorHAnsi"/>
                <w:b/>
              </w:rPr>
              <w:t>Wymagany dokument</w:t>
            </w:r>
          </w:p>
        </w:tc>
      </w:tr>
      <w:tr w:rsidR="00D44CAA" w:rsidRPr="006C09C5" w14:paraId="26A9AE90" w14:textId="77777777" w:rsidTr="00FF6608">
        <w:trPr>
          <w:trHeight w:val="340"/>
          <w:jc w:val="center"/>
        </w:trPr>
        <w:tc>
          <w:tcPr>
            <w:tcW w:w="852" w:type="dxa"/>
            <w:tcBorders>
              <w:top w:val="single" w:sz="4" w:space="0" w:color="auto"/>
              <w:left w:val="single" w:sz="4" w:space="0" w:color="auto"/>
              <w:bottom w:val="single" w:sz="4" w:space="0" w:color="auto"/>
              <w:right w:val="single" w:sz="4" w:space="0" w:color="auto"/>
            </w:tcBorders>
            <w:vAlign w:val="center"/>
          </w:tcPr>
          <w:p w14:paraId="1A2BFEE1" w14:textId="77777777" w:rsidR="001724A2" w:rsidRPr="00E36EF6" w:rsidRDefault="001724A2" w:rsidP="00D44CAA">
            <w:pPr>
              <w:jc w:val="center"/>
              <w:rPr>
                <w:rFonts w:asciiTheme="minorHAnsi" w:hAnsiTheme="minorHAnsi" w:cstheme="minorHAnsi"/>
                <w:b/>
                <w:color w:val="000000" w:themeColor="text1"/>
              </w:rPr>
            </w:pPr>
            <w:r w:rsidRPr="00E36EF6">
              <w:rPr>
                <w:rFonts w:asciiTheme="minorHAnsi" w:hAnsiTheme="minorHAnsi" w:cstheme="minorHAnsi"/>
                <w:b/>
                <w:color w:val="000000" w:themeColor="text1"/>
              </w:rPr>
              <w:t>1.</w:t>
            </w:r>
          </w:p>
          <w:p w14:paraId="03644EDB" w14:textId="6954D58F" w:rsidR="00D44CAA" w:rsidRPr="001724A2" w:rsidRDefault="00D44CAA" w:rsidP="00E36EF6">
            <w:pPr>
              <w:rPr>
                <w:rFonts w:asciiTheme="minorHAnsi" w:hAnsiTheme="minorHAnsi" w:cstheme="minorHAnsi"/>
                <w:b/>
                <w:strike/>
              </w:rPr>
            </w:pPr>
          </w:p>
        </w:tc>
        <w:tc>
          <w:tcPr>
            <w:tcW w:w="8401" w:type="dxa"/>
            <w:tcBorders>
              <w:top w:val="single" w:sz="4" w:space="0" w:color="auto"/>
              <w:left w:val="single" w:sz="4" w:space="0" w:color="auto"/>
              <w:bottom w:val="single" w:sz="4" w:space="0" w:color="auto"/>
              <w:right w:val="single" w:sz="4" w:space="0" w:color="auto"/>
            </w:tcBorders>
            <w:vAlign w:val="center"/>
          </w:tcPr>
          <w:p w14:paraId="58A4BF13" w14:textId="0CB2A58B" w:rsidR="001F77B5" w:rsidRDefault="001F77B5" w:rsidP="00D44CAA">
            <w:pPr>
              <w:jc w:val="both"/>
              <w:rPr>
                <w:rFonts w:cs="Calibri"/>
                <w:b/>
                <w:bCs/>
              </w:rPr>
            </w:pPr>
            <w:r w:rsidRPr="001F77B5">
              <w:rPr>
                <w:rFonts w:cs="Calibri"/>
                <w:b/>
                <w:lang w:eastAsia="zh-CN"/>
              </w:rPr>
              <w:t>Dotyczy Wykonawców składających ofertę na</w:t>
            </w:r>
            <w:r w:rsidRPr="001F77B5">
              <w:rPr>
                <w:rFonts w:cs="Calibri"/>
                <w:b/>
                <w:bCs/>
              </w:rPr>
              <w:t xml:space="preserve"> Pakiet nr </w:t>
            </w:r>
            <w:r>
              <w:rPr>
                <w:rFonts w:cs="Calibri"/>
                <w:b/>
                <w:bCs/>
              </w:rPr>
              <w:t>1</w:t>
            </w:r>
            <w:r w:rsidR="00575345">
              <w:rPr>
                <w:rFonts w:cs="Calibri"/>
                <w:b/>
                <w:bCs/>
              </w:rPr>
              <w:t xml:space="preserve"> </w:t>
            </w:r>
          </w:p>
          <w:p w14:paraId="25488BFF" w14:textId="77777777" w:rsidR="004F26BF" w:rsidRDefault="00575345" w:rsidP="00745838">
            <w:pPr>
              <w:jc w:val="both"/>
              <w:rPr>
                <w:rFonts w:asciiTheme="minorHAnsi" w:eastAsia="Times New Roman" w:hAnsiTheme="minorHAnsi" w:cstheme="minorHAnsi"/>
              </w:rPr>
            </w:pPr>
            <w:r w:rsidRPr="00575345">
              <w:rPr>
                <w:rFonts w:asciiTheme="minorHAnsi" w:hAnsiTheme="minorHAnsi" w:cstheme="minorHAnsi"/>
                <w:b/>
                <w:bCs/>
              </w:rPr>
              <w:t xml:space="preserve">Wykaz dostaw lub usług. </w:t>
            </w:r>
            <w:r w:rsidRPr="00575345">
              <w:rPr>
                <w:rFonts w:asciiTheme="minorHAnsi" w:eastAsia="Times New Roman" w:hAnsiTheme="minorHAnsi" w:cstheme="minorHAnsi"/>
              </w:rPr>
              <w:t>Wykaz dostaw lub us</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 xml:space="preserve">ug wykonanych, a w przypadku </w:t>
            </w:r>
            <w:r w:rsidRPr="00575345">
              <w:rPr>
                <w:rFonts w:asciiTheme="minorHAnsi" w:eastAsia="Times New Roman" w:hAnsiTheme="minorHAnsi" w:cstheme="minorHAnsi" w:hint="eastAsia"/>
              </w:rPr>
              <w:t>ś</w:t>
            </w:r>
            <w:r w:rsidRPr="00575345">
              <w:rPr>
                <w:rFonts w:asciiTheme="minorHAnsi" w:eastAsia="Times New Roman" w:hAnsiTheme="minorHAnsi" w:cstheme="minorHAnsi"/>
              </w:rPr>
              <w:t>wiadcze</w:t>
            </w:r>
            <w:r w:rsidRPr="00575345">
              <w:rPr>
                <w:rFonts w:asciiTheme="minorHAnsi" w:eastAsia="Times New Roman" w:hAnsiTheme="minorHAnsi" w:cstheme="minorHAnsi" w:hint="eastAsia"/>
              </w:rPr>
              <w:t>ń</w:t>
            </w:r>
            <w:r w:rsidRPr="00575345">
              <w:rPr>
                <w:rFonts w:asciiTheme="minorHAnsi" w:eastAsia="Times New Roman" w:hAnsiTheme="minorHAnsi" w:cstheme="minorHAnsi"/>
              </w:rPr>
              <w:t xml:space="preserve"> okresowych lub ci</w:t>
            </w:r>
            <w:r w:rsidRPr="00575345">
              <w:rPr>
                <w:rFonts w:asciiTheme="minorHAnsi" w:eastAsia="Times New Roman" w:hAnsiTheme="minorHAnsi" w:cstheme="minorHAnsi" w:hint="eastAsia"/>
              </w:rPr>
              <w:t>ą</w:t>
            </w:r>
            <w:r w:rsidRPr="00575345">
              <w:rPr>
                <w:rFonts w:asciiTheme="minorHAnsi" w:eastAsia="Times New Roman" w:hAnsiTheme="minorHAnsi" w:cstheme="minorHAnsi"/>
              </w:rPr>
              <w:t>g</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ych r</w:t>
            </w:r>
            <w:r w:rsidRPr="00575345">
              <w:rPr>
                <w:rFonts w:asciiTheme="minorHAnsi" w:eastAsia="Times New Roman" w:hAnsiTheme="minorHAnsi" w:cstheme="minorHAnsi" w:hint="eastAsia"/>
              </w:rPr>
              <w:t>ó</w:t>
            </w:r>
            <w:r w:rsidRPr="00575345">
              <w:rPr>
                <w:rFonts w:asciiTheme="minorHAnsi" w:eastAsia="Times New Roman" w:hAnsiTheme="minorHAnsi" w:cstheme="minorHAnsi"/>
              </w:rPr>
              <w:t>wnie</w:t>
            </w:r>
            <w:r w:rsidRPr="00575345">
              <w:rPr>
                <w:rFonts w:asciiTheme="minorHAnsi" w:eastAsia="Times New Roman" w:hAnsiTheme="minorHAnsi" w:cstheme="minorHAnsi" w:hint="eastAsia"/>
              </w:rPr>
              <w:t>ż</w:t>
            </w:r>
            <w:r w:rsidRPr="00575345">
              <w:rPr>
                <w:rFonts w:asciiTheme="minorHAnsi" w:hAnsiTheme="minorHAnsi" w:cstheme="minorHAnsi"/>
              </w:rPr>
              <w:t xml:space="preserve"> </w:t>
            </w:r>
            <w:r w:rsidRPr="00575345">
              <w:rPr>
                <w:rFonts w:asciiTheme="minorHAnsi" w:eastAsia="Times New Roman" w:hAnsiTheme="minorHAnsi" w:cstheme="minorHAnsi"/>
              </w:rPr>
              <w:t xml:space="preserve">wykonywanych, w okresie ostatnich </w:t>
            </w:r>
            <w:r w:rsidRPr="00575345">
              <w:rPr>
                <w:rFonts w:asciiTheme="minorHAnsi" w:hAnsiTheme="minorHAnsi" w:cstheme="minorHAnsi"/>
                <w:b/>
                <w:bCs/>
              </w:rPr>
              <w:t>trzech</w:t>
            </w:r>
            <w:r w:rsidRPr="00575345">
              <w:rPr>
                <w:rFonts w:asciiTheme="minorHAnsi" w:eastAsia="Times New Roman" w:hAnsiTheme="minorHAnsi" w:cstheme="minorHAnsi"/>
                <w:b/>
                <w:bCs/>
              </w:rPr>
              <w:t xml:space="preserve"> lat</w:t>
            </w:r>
            <w:r w:rsidRPr="00575345">
              <w:rPr>
                <w:rFonts w:asciiTheme="minorHAnsi" w:eastAsia="Times New Roman" w:hAnsiTheme="minorHAnsi" w:cstheme="minorHAnsi"/>
              </w:rPr>
              <w:t xml:space="preserve"> przed up</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ywem terminu sk</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adania ofert albo wniosk</w:t>
            </w:r>
            <w:r w:rsidRPr="00575345">
              <w:rPr>
                <w:rFonts w:asciiTheme="minorHAnsi" w:eastAsia="Times New Roman" w:hAnsiTheme="minorHAnsi" w:cstheme="minorHAnsi" w:hint="eastAsia"/>
              </w:rPr>
              <w:t>ó</w:t>
            </w:r>
            <w:r w:rsidRPr="00575345">
              <w:rPr>
                <w:rFonts w:asciiTheme="minorHAnsi" w:eastAsia="Times New Roman" w:hAnsiTheme="minorHAnsi" w:cstheme="minorHAnsi"/>
              </w:rPr>
              <w:t>w o dopuszczenie do udzia</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u</w:t>
            </w:r>
            <w:r w:rsidRPr="00575345">
              <w:rPr>
                <w:rFonts w:asciiTheme="minorHAnsi" w:hAnsiTheme="minorHAnsi" w:cstheme="minorHAnsi"/>
              </w:rPr>
              <w:t xml:space="preserve"> </w:t>
            </w:r>
            <w:r w:rsidRPr="00575345">
              <w:rPr>
                <w:rFonts w:asciiTheme="minorHAnsi" w:eastAsia="Times New Roman" w:hAnsiTheme="minorHAnsi" w:cstheme="minorHAnsi"/>
              </w:rPr>
              <w:t>w post</w:t>
            </w:r>
            <w:r w:rsidRPr="00575345">
              <w:rPr>
                <w:rFonts w:asciiTheme="minorHAnsi" w:eastAsia="Times New Roman" w:hAnsiTheme="minorHAnsi" w:cstheme="minorHAnsi" w:hint="eastAsia"/>
              </w:rPr>
              <w:t>ę</w:t>
            </w:r>
            <w:r w:rsidRPr="00575345">
              <w:rPr>
                <w:rFonts w:asciiTheme="minorHAnsi" w:eastAsia="Times New Roman" w:hAnsiTheme="minorHAnsi" w:cstheme="minorHAnsi"/>
              </w:rPr>
              <w:t>powaniu, a je</w:t>
            </w:r>
            <w:r w:rsidRPr="00575345">
              <w:rPr>
                <w:rFonts w:asciiTheme="minorHAnsi" w:eastAsia="Times New Roman" w:hAnsiTheme="minorHAnsi" w:cstheme="minorHAnsi" w:hint="eastAsia"/>
              </w:rPr>
              <w:t>ż</w:t>
            </w:r>
            <w:r w:rsidRPr="00575345">
              <w:rPr>
                <w:rFonts w:asciiTheme="minorHAnsi" w:eastAsia="Times New Roman" w:hAnsiTheme="minorHAnsi" w:cstheme="minorHAnsi"/>
              </w:rPr>
              <w:t>eli okres prowadzenia dzia</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alno</w:t>
            </w:r>
            <w:r w:rsidRPr="00575345">
              <w:rPr>
                <w:rFonts w:asciiTheme="minorHAnsi" w:eastAsia="Times New Roman" w:hAnsiTheme="minorHAnsi" w:cstheme="minorHAnsi" w:hint="eastAsia"/>
              </w:rPr>
              <w:t>ś</w:t>
            </w:r>
            <w:r w:rsidRPr="00575345">
              <w:rPr>
                <w:rFonts w:asciiTheme="minorHAnsi" w:eastAsia="Times New Roman" w:hAnsiTheme="minorHAnsi" w:cstheme="minorHAnsi"/>
              </w:rPr>
              <w:t>ci jest kr</w:t>
            </w:r>
            <w:r w:rsidRPr="00575345">
              <w:rPr>
                <w:rFonts w:asciiTheme="minorHAnsi" w:eastAsia="Times New Roman" w:hAnsiTheme="minorHAnsi" w:cstheme="minorHAnsi" w:hint="eastAsia"/>
              </w:rPr>
              <w:t>ó</w:t>
            </w:r>
            <w:r w:rsidRPr="00575345">
              <w:rPr>
                <w:rFonts w:asciiTheme="minorHAnsi" w:eastAsia="Times New Roman" w:hAnsiTheme="minorHAnsi" w:cstheme="minorHAnsi"/>
              </w:rPr>
              <w:t xml:space="preserve">tszy </w:t>
            </w:r>
            <w:r w:rsidRPr="00575345">
              <w:rPr>
                <w:rFonts w:asciiTheme="minorHAnsi" w:eastAsia="Times New Roman" w:hAnsiTheme="minorHAnsi" w:cstheme="minorHAnsi" w:hint="eastAsia"/>
              </w:rPr>
              <w:t>–</w:t>
            </w:r>
            <w:r w:rsidRPr="00575345">
              <w:rPr>
                <w:rFonts w:asciiTheme="minorHAnsi" w:eastAsia="Times New Roman" w:hAnsiTheme="minorHAnsi" w:cstheme="minorHAnsi"/>
              </w:rPr>
              <w:t xml:space="preserve"> w tym okresie, wraz z podaniem ich warto</w:t>
            </w:r>
            <w:r w:rsidRPr="00575345">
              <w:rPr>
                <w:rFonts w:asciiTheme="minorHAnsi" w:eastAsia="Times New Roman" w:hAnsiTheme="minorHAnsi" w:cstheme="minorHAnsi" w:hint="eastAsia"/>
              </w:rPr>
              <w:t>ś</w:t>
            </w:r>
            <w:r w:rsidRPr="00575345">
              <w:rPr>
                <w:rFonts w:asciiTheme="minorHAnsi" w:eastAsia="Times New Roman" w:hAnsiTheme="minorHAnsi" w:cstheme="minorHAnsi"/>
              </w:rPr>
              <w:t>ci, przedmiotu,</w:t>
            </w:r>
            <w:r w:rsidRPr="00575345">
              <w:rPr>
                <w:rFonts w:asciiTheme="minorHAnsi" w:hAnsiTheme="minorHAnsi" w:cstheme="minorHAnsi"/>
              </w:rPr>
              <w:t xml:space="preserve"> </w:t>
            </w:r>
            <w:r w:rsidRPr="00575345">
              <w:rPr>
                <w:rFonts w:asciiTheme="minorHAnsi" w:eastAsia="Times New Roman" w:hAnsiTheme="minorHAnsi" w:cstheme="minorHAnsi"/>
              </w:rPr>
              <w:t>dat wykonania i podmiot</w:t>
            </w:r>
            <w:r w:rsidRPr="00575345">
              <w:rPr>
                <w:rFonts w:asciiTheme="minorHAnsi" w:eastAsia="Times New Roman" w:hAnsiTheme="minorHAnsi" w:cstheme="minorHAnsi" w:hint="eastAsia"/>
              </w:rPr>
              <w:t>ó</w:t>
            </w:r>
            <w:r w:rsidRPr="00575345">
              <w:rPr>
                <w:rFonts w:asciiTheme="minorHAnsi" w:eastAsia="Times New Roman" w:hAnsiTheme="minorHAnsi" w:cstheme="minorHAnsi"/>
              </w:rPr>
              <w:t>w, na rzecz kt</w:t>
            </w:r>
            <w:r w:rsidRPr="00575345">
              <w:rPr>
                <w:rFonts w:asciiTheme="minorHAnsi" w:eastAsia="Times New Roman" w:hAnsiTheme="minorHAnsi" w:cstheme="minorHAnsi" w:hint="eastAsia"/>
              </w:rPr>
              <w:t>ó</w:t>
            </w:r>
            <w:r w:rsidRPr="00575345">
              <w:rPr>
                <w:rFonts w:asciiTheme="minorHAnsi" w:eastAsia="Times New Roman" w:hAnsiTheme="minorHAnsi" w:cstheme="minorHAnsi"/>
              </w:rPr>
              <w:t>rych dostawy lub us</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ugi zosta</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y wykonane, oraz za</w:t>
            </w:r>
            <w:r w:rsidRPr="00575345">
              <w:rPr>
                <w:rFonts w:asciiTheme="minorHAnsi" w:eastAsia="Times New Roman" w:hAnsiTheme="minorHAnsi" w:cstheme="minorHAnsi" w:hint="eastAsia"/>
              </w:rPr>
              <w:t>łą</w:t>
            </w:r>
            <w:r w:rsidRPr="00575345">
              <w:rPr>
                <w:rFonts w:asciiTheme="minorHAnsi" w:eastAsia="Times New Roman" w:hAnsiTheme="minorHAnsi" w:cstheme="minorHAnsi"/>
              </w:rPr>
              <w:t>czeniem dowod</w:t>
            </w:r>
            <w:r w:rsidRPr="00575345">
              <w:rPr>
                <w:rFonts w:asciiTheme="minorHAnsi" w:eastAsia="Times New Roman" w:hAnsiTheme="minorHAnsi" w:cstheme="minorHAnsi" w:hint="eastAsia"/>
              </w:rPr>
              <w:t>ó</w:t>
            </w:r>
            <w:r w:rsidRPr="00575345">
              <w:rPr>
                <w:rFonts w:asciiTheme="minorHAnsi" w:eastAsia="Times New Roman" w:hAnsiTheme="minorHAnsi" w:cstheme="minorHAnsi"/>
              </w:rPr>
              <w:t>w okre</w:t>
            </w:r>
            <w:r w:rsidRPr="00575345">
              <w:rPr>
                <w:rFonts w:asciiTheme="minorHAnsi" w:eastAsia="Times New Roman" w:hAnsiTheme="minorHAnsi" w:cstheme="minorHAnsi" w:hint="eastAsia"/>
              </w:rPr>
              <w:t>ś</w:t>
            </w:r>
            <w:r w:rsidRPr="00575345">
              <w:rPr>
                <w:rFonts w:asciiTheme="minorHAnsi" w:eastAsia="Times New Roman" w:hAnsiTheme="minorHAnsi" w:cstheme="minorHAnsi"/>
              </w:rPr>
              <w:t>laj</w:t>
            </w:r>
            <w:r w:rsidRPr="00575345">
              <w:rPr>
                <w:rFonts w:asciiTheme="minorHAnsi" w:eastAsia="Times New Roman" w:hAnsiTheme="minorHAnsi" w:cstheme="minorHAnsi" w:hint="eastAsia"/>
              </w:rPr>
              <w:t>ą</w:t>
            </w:r>
            <w:r w:rsidRPr="00575345">
              <w:rPr>
                <w:rFonts w:asciiTheme="minorHAnsi" w:eastAsia="Times New Roman" w:hAnsiTheme="minorHAnsi" w:cstheme="minorHAnsi"/>
              </w:rPr>
              <w:t>cych</w:t>
            </w:r>
            <w:r w:rsidRPr="00575345">
              <w:rPr>
                <w:rFonts w:asciiTheme="minorHAnsi" w:hAnsiTheme="minorHAnsi" w:cstheme="minorHAnsi"/>
              </w:rPr>
              <w:t xml:space="preserve"> </w:t>
            </w:r>
            <w:r w:rsidRPr="00575345">
              <w:rPr>
                <w:rFonts w:asciiTheme="minorHAnsi" w:eastAsia="Times New Roman" w:hAnsiTheme="minorHAnsi" w:cstheme="minorHAnsi"/>
              </w:rPr>
              <w:t>czy te dostawy lub us</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ugi zosta</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y wykonane lub s</w:t>
            </w:r>
            <w:r w:rsidRPr="00575345">
              <w:rPr>
                <w:rFonts w:asciiTheme="minorHAnsi" w:eastAsia="Times New Roman" w:hAnsiTheme="minorHAnsi" w:cstheme="minorHAnsi" w:hint="eastAsia"/>
              </w:rPr>
              <w:t>ą</w:t>
            </w:r>
            <w:r w:rsidRPr="00575345">
              <w:rPr>
                <w:rFonts w:asciiTheme="minorHAnsi" w:eastAsia="Times New Roman" w:hAnsiTheme="minorHAnsi" w:cstheme="minorHAnsi"/>
              </w:rPr>
              <w:t xml:space="preserve"> wykonywane nale</w:t>
            </w:r>
            <w:r w:rsidRPr="00575345">
              <w:rPr>
                <w:rFonts w:asciiTheme="minorHAnsi" w:eastAsia="Times New Roman" w:hAnsiTheme="minorHAnsi" w:cstheme="minorHAnsi" w:hint="eastAsia"/>
              </w:rPr>
              <w:t>ż</w:t>
            </w:r>
            <w:r w:rsidRPr="00575345">
              <w:rPr>
                <w:rFonts w:asciiTheme="minorHAnsi" w:eastAsia="Times New Roman" w:hAnsiTheme="minorHAnsi" w:cstheme="minorHAnsi"/>
              </w:rPr>
              <w:t>ycie, przy czym dowodami, o kt</w:t>
            </w:r>
            <w:r w:rsidRPr="00575345">
              <w:rPr>
                <w:rFonts w:asciiTheme="minorHAnsi" w:eastAsia="Times New Roman" w:hAnsiTheme="minorHAnsi" w:cstheme="minorHAnsi" w:hint="eastAsia"/>
              </w:rPr>
              <w:t>ó</w:t>
            </w:r>
            <w:r w:rsidRPr="00575345">
              <w:rPr>
                <w:rFonts w:asciiTheme="minorHAnsi" w:eastAsia="Times New Roman" w:hAnsiTheme="minorHAnsi" w:cstheme="minorHAnsi"/>
              </w:rPr>
              <w:t>rych mowa, s</w:t>
            </w:r>
            <w:r w:rsidRPr="00575345">
              <w:rPr>
                <w:rFonts w:asciiTheme="minorHAnsi" w:eastAsia="Times New Roman" w:hAnsiTheme="minorHAnsi" w:cstheme="minorHAnsi" w:hint="eastAsia"/>
              </w:rPr>
              <w:t>ą</w:t>
            </w:r>
            <w:r w:rsidRPr="00575345">
              <w:rPr>
                <w:rFonts w:asciiTheme="minorHAnsi" w:eastAsia="Times New Roman" w:hAnsiTheme="minorHAnsi" w:cstheme="minorHAnsi"/>
              </w:rPr>
              <w:t xml:space="preserve"> referencje</w:t>
            </w:r>
            <w:r w:rsidRPr="00575345">
              <w:rPr>
                <w:rFonts w:asciiTheme="minorHAnsi" w:hAnsiTheme="minorHAnsi" w:cstheme="minorHAnsi"/>
              </w:rPr>
              <w:t xml:space="preserve"> </w:t>
            </w:r>
            <w:r w:rsidRPr="00575345">
              <w:rPr>
                <w:rFonts w:asciiTheme="minorHAnsi" w:eastAsia="Times New Roman" w:hAnsiTheme="minorHAnsi" w:cstheme="minorHAnsi"/>
              </w:rPr>
              <w:t>b</w:t>
            </w:r>
            <w:r w:rsidRPr="00575345">
              <w:rPr>
                <w:rFonts w:asciiTheme="minorHAnsi" w:eastAsia="Times New Roman" w:hAnsiTheme="minorHAnsi" w:cstheme="minorHAnsi" w:hint="eastAsia"/>
              </w:rPr>
              <w:t>ą</w:t>
            </w:r>
            <w:r w:rsidRPr="00575345">
              <w:rPr>
                <w:rFonts w:asciiTheme="minorHAnsi" w:eastAsia="Times New Roman" w:hAnsiTheme="minorHAnsi" w:cstheme="minorHAnsi"/>
              </w:rPr>
              <w:t>d</w:t>
            </w:r>
            <w:r w:rsidRPr="00575345">
              <w:rPr>
                <w:rFonts w:asciiTheme="minorHAnsi" w:eastAsia="Times New Roman" w:hAnsiTheme="minorHAnsi" w:cstheme="minorHAnsi" w:hint="eastAsia"/>
              </w:rPr>
              <w:t>ź</w:t>
            </w:r>
            <w:r w:rsidRPr="00575345">
              <w:rPr>
                <w:rFonts w:asciiTheme="minorHAnsi" w:eastAsia="Times New Roman" w:hAnsiTheme="minorHAnsi" w:cstheme="minorHAnsi"/>
              </w:rPr>
              <w:t xml:space="preserve"> inne dokumenty wystawione przez podmiot, na rzecz kt</w:t>
            </w:r>
            <w:r w:rsidRPr="00575345">
              <w:rPr>
                <w:rFonts w:asciiTheme="minorHAnsi" w:eastAsia="Times New Roman" w:hAnsiTheme="minorHAnsi" w:cstheme="minorHAnsi" w:hint="eastAsia"/>
              </w:rPr>
              <w:t>ó</w:t>
            </w:r>
            <w:r w:rsidRPr="00575345">
              <w:rPr>
                <w:rFonts w:asciiTheme="minorHAnsi" w:eastAsia="Times New Roman" w:hAnsiTheme="minorHAnsi" w:cstheme="minorHAnsi"/>
              </w:rPr>
              <w:t>rego dostawy lub us</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ugi by</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y wykonywane, a w przypadku</w:t>
            </w:r>
            <w:r w:rsidRPr="00575345">
              <w:rPr>
                <w:rFonts w:asciiTheme="minorHAnsi" w:hAnsiTheme="minorHAnsi" w:cstheme="minorHAnsi"/>
              </w:rPr>
              <w:t xml:space="preserve"> </w:t>
            </w:r>
            <w:r w:rsidRPr="00575345">
              <w:rPr>
                <w:rFonts w:asciiTheme="minorHAnsi" w:eastAsia="Times New Roman" w:hAnsiTheme="minorHAnsi" w:cstheme="minorHAnsi" w:hint="eastAsia"/>
              </w:rPr>
              <w:t>ś</w:t>
            </w:r>
            <w:r w:rsidRPr="00575345">
              <w:rPr>
                <w:rFonts w:asciiTheme="minorHAnsi" w:eastAsia="Times New Roman" w:hAnsiTheme="minorHAnsi" w:cstheme="minorHAnsi"/>
              </w:rPr>
              <w:t>wiadcze</w:t>
            </w:r>
            <w:r w:rsidRPr="00575345">
              <w:rPr>
                <w:rFonts w:asciiTheme="minorHAnsi" w:eastAsia="Times New Roman" w:hAnsiTheme="minorHAnsi" w:cstheme="minorHAnsi" w:hint="eastAsia"/>
              </w:rPr>
              <w:t>ń</w:t>
            </w:r>
            <w:r w:rsidRPr="00575345">
              <w:rPr>
                <w:rFonts w:asciiTheme="minorHAnsi" w:eastAsia="Times New Roman" w:hAnsiTheme="minorHAnsi" w:cstheme="minorHAnsi"/>
              </w:rPr>
              <w:t xml:space="preserve"> okresowych lub ci</w:t>
            </w:r>
            <w:r w:rsidRPr="00575345">
              <w:rPr>
                <w:rFonts w:asciiTheme="minorHAnsi" w:eastAsia="Times New Roman" w:hAnsiTheme="minorHAnsi" w:cstheme="minorHAnsi" w:hint="eastAsia"/>
              </w:rPr>
              <w:t>ą</w:t>
            </w:r>
            <w:r w:rsidRPr="00575345">
              <w:rPr>
                <w:rFonts w:asciiTheme="minorHAnsi" w:eastAsia="Times New Roman" w:hAnsiTheme="minorHAnsi" w:cstheme="minorHAnsi"/>
              </w:rPr>
              <w:t>g</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ych s</w:t>
            </w:r>
            <w:r w:rsidRPr="00575345">
              <w:rPr>
                <w:rFonts w:asciiTheme="minorHAnsi" w:eastAsia="Times New Roman" w:hAnsiTheme="minorHAnsi" w:cstheme="minorHAnsi" w:hint="eastAsia"/>
              </w:rPr>
              <w:t>ą</w:t>
            </w:r>
            <w:r w:rsidRPr="00575345">
              <w:rPr>
                <w:rFonts w:asciiTheme="minorHAnsi" w:eastAsia="Times New Roman" w:hAnsiTheme="minorHAnsi" w:cstheme="minorHAnsi"/>
              </w:rPr>
              <w:t xml:space="preserve"> wykonywane, a je</w:t>
            </w:r>
            <w:r w:rsidRPr="00575345">
              <w:rPr>
                <w:rFonts w:asciiTheme="minorHAnsi" w:eastAsia="Times New Roman" w:hAnsiTheme="minorHAnsi" w:cstheme="minorHAnsi" w:hint="eastAsia"/>
              </w:rPr>
              <w:t>ż</w:t>
            </w:r>
            <w:r w:rsidRPr="00575345">
              <w:rPr>
                <w:rFonts w:asciiTheme="minorHAnsi" w:eastAsia="Times New Roman" w:hAnsiTheme="minorHAnsi" w:cstheme="minorHAnsi"/>
              </w:rPr>
              <w:t>eli z uzasadnionej przyczyny o obiektywnym charakterze Wykonawca</w:t>
            </w:r>
            <w:r w:rsidRPr="00575345">
              <w:rPr>
                <w:rFonts w:asciiTheme="minorHAnsi" w:hAnsiTheme="minorHAnsi" w:cstheme="minorHAnsi"/>
              </w:rPr>
              <w:t xml:space="preserve"> </w:t>
            </w:r>
            <w:r w:rsidRPr="00575345">
              <w:rPr>
                <w:rFonts w:asciiTheme="minorHAnsi" w:eastAsia="Times New Roman" w:hAnsiTheme="minorHAnsi" w:cstheme="minorHAnsi"/>
              </w:rPr>
              <w:t>nie jest w stanie uzyska</w:t>
            </w:r>
            <w:r w:rsidRPr="00575345">
              <w:rPr>
                <w:rFonts w:asciiTheme="minorHAnsi" w:eastAsia="Times New Roman" w:hAnsiTheme="minorHAnsi" w:cstheme="minorHAnsi" w:hint="eastAsia"/>
              </w:rPr>
              <w:t>ć</w:t>
            </w:r>
            <w:r w:rsidRPr="00575345">
              <w:rPr>
                <w:rFonts w:asciiTheme="minorHAnsi" w:eastAsia="Times New Roman" w:hAnsiTheme="minorHAnsi" w:cstheme="minorHAnsi"/>
              </w:rPr>
              <w:t xml:space="preserve"> tych dokument</w:t>
            </w:r>
            <w:r w:rsidRPr="00575345">
              <w:rPr>
                <w:rFonts w:asciiTheme="minorHAnsi" w:eastAsia="Times New Roman" w:hAnsiTheme="minorHAnsi" w:cstheme="minorHAnsi" w:hint="eastAsia"/>
              </w:rPr>
              <w:t>ó</w:t>
            </w:r>
            <w:r w:rsidRPr="00575345">
              <w:rPr>
                <w:rFonts w:asciiTheme="minorHAnsi" w:eastAsia="Times New Roman" w:hAnsiTheme="minorHAnsi" w:cstheme="minorHAnsi"/>
              </w:rPr>
              <w:t xml:space="preserve">w </w:t>
            </w:r>
            <w:r w:rsidRPr="00575345">
              <w:rPr>
                <w:rFonts w:asciiTheme="minorHAnsi" w:eastAsia="Times New Roman" w:hAnsiTheme="minorHAnsi" w:cstheme="minorHAnsi" w:hint="eastAsia"/>
              </w:rPr>
              <w:t>–</w:t>
            </w:r>
            <w:r w:rsidRPr="00575345">
              <w:rPr>
                <w:rFonts w:asciiTheme="minorHAnsi" w:eastAsia="Times New Roman" w:hAnsiTheme="minorHAnsi" w:cstheme="minorHAnsi"/>
              </w:rPr>
              <w:t xml:space="preserve"> o</w:t>
            </w:r>
            <w:r w:rsidRPr="00575345">
              <w:rPr>
                <w:rFonts w:asciiTheme="minorHAnsi" w:eastAsia="Times New Roman" w:hAnsiTheme="minorHAnsi" w:cstheme="minorHAnsi" w:hint="eastAsia"/>
              </w:rPr>
              <w:t>ś</w:t>
            </w:r>
            <w:r w:rsidRPr="00575345">
              <w:rPr>
                <w:rFonts w:asciiTheme="minorHAnsi" w:eastAsia="Times New Roman" w:hAnsiTheme="minorHAnsi" w:cstheme="minorHAnsi"/>
              </w:rPr>
              <w:t xml:space="preserve">wiadczenie Wykonawcy. W przypadku </w:t>
            </w:r>
            <w:r w:rsidRPr="00575345">
              <w:rPr>
                <w:rFonts w:asciiTheme="minorHAnsi" w:eastAsia="Times New Roman" w:hAnsiTheme="minorHAnsi" w:cstheme="minorHAnsi" w:hint="eastAsia"/>
              </w:rPr>
              <w:t>ś</w:t>
            </w:r>
            <w:r w:rsidRPr="00575345">
              <w:rPr>
                <w:rFonts w:asciiTheme="minorHAnsi" w:eastAsia="Times New Roman" w:hAnsiTheme="minorHAnsi" w:cstheme="minorHAnsi"/>
              </w:rPr>
              <w:t>wiadcze</w:t>
            </w:r>
            <w:r w:rsidRPr="00575345">
              <w:rPr>
                <w:rFonts w:asciiTheme="minorHAnsi" w:eastAsia="Times New Roman" w:hAnsiTheme="minorHAnsi" w:cstheme="minorHAnsi" w:hint="eastAsia"/>
              </w:rPr>
              <w:t>ń</w:t>
            </w:r>
            <w:r w:rsidRPr="00575345">
              <w:rPr>
                <w:rFonts w:asciiTheme="minorHAnsi" w:eastAsia="Times New Roman" w:hAnsiTheme="minorHAnsi" w:cstheme="minorHAnsi"/>
              </w:rPr>
              <w:t xml:space="preserve"> okresowych lub ci</w:t>
            </w:r>
            <w:r w:rsidRPr="00575345">
              <w:rPr>
                <w:rFonts w:asciiTheme="minorHAnsi" w:eastAsia="Times New Roman" w:hAnsiTheme="minorHAnsi" w:cstheme="minorHAnsi" w:hint="eastAsia"/>
              </w:rPr>
              <w:t>ą</w:t>
            </w:r>
            <w:r w:rsidRPr="00575345">
              <w:rPr>
                <w:rFonts w:asciiTheme="minorHAnsi" w:eastAsia="Times New Roman" w:hAnsiTheme="minorHAnsi" w:cstheme="minorHAnsi"/>
              </w:rPr>
              <w:t>g</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ych</w:t>
            </w:r>
            <w:r w:rsidRPr="00575345">
              <w:rPr>
                <w:rFonts w:asciiTheme="minorHAnsi" w:hAnsiTheme="minorHAnsi" w:cstheme="minorHAnsi"/>
              </w:rPr>
              <w:t xml:space="preserve"> </w:t>
            </w:r>
            <w:r w:rsidRPr="00575345">
              <w:rPr>
                <w:rFonts w:asciiTheme="minorHAnsi" w:eastAsia="Times New Roman" w:hAnsiTheme="minorHAnsi" w:cstheme="minorHAnsi"/>
              </w:rPr>
              <w:t>nadal wykonywanych referencje b</w:t>
            </w:r>
            <w:r w:rsidRPr="00575345">
              <w:rPr>
                <w:rFonts w:asciiTheme="minorHAnsi" w:eastAsia="Times New Roman" w:hAnsiTheme="minorHAnsi" w:cstheme="minorHAnsi" w:hint="eastAsia"/>
              </w:rPr>
              <w:t>ą</w:t>
            </w:r>
            <w:r w:rsidRPr="00575345">
              <w:rPr>
                <w:rFonts w:asciiTheme="minorHAnsi" w:eastAsia="Times New Roman" w:hAnsiTheme="minorHAnsi" w:cstheme="minorHAnsi"/>
              </w:rPr>
              <w:t>d</w:t>
            </w:r>
            <w:r w:rsidRPr="00575345">
              <w:rPr>
                <w:rFonts w:asciiTheme="minorHAnsi" w:eastAsia="Times New Roman" w:hAnsiTheme="minorHAnsi" w:cstheme="minorHAnsi" w:hint="eastAsia"/>
              </w:rPr>
              <w:t>ź</w:t>
            </w:r>
            <w:r w:rsidRPr="00575345">
              <w:rPr>
                <w:rFonts w:asciiTheme="minorHAnsi" w:eastAsia="Times New Roman" w:hAnsiTheme="minorHAnsi" w:cstheme="minorHAnsi"/>
              </w:rPr>
              <w:t xml:space="preserve"> inne dokumenty potwierdzaj</w:t>
            </w:r>
            <w:r w:rsidRPr="00575345">
              <w:rPr>
                <w:rFonts w:asciiTheme="minorHAnsi" w:eastAsia="Times New Roman" w:hAnsiTheme="minorHAnsi" w:cstheme="minorHAnsi" w:hint="eastAsia"/>
              </w:rPr>
              <w:t>ą</w:t>
            </w:r>
            <w:r w:rsidRPr="00575345">
              <w:rPr>
                <w:rFonts w:asciiTheme="minorHAnsi" w:eastAsia="Times New Roman" w:hAnsiTheme="minorHAnsi" w:cstheme="minorHAnsi"/>
              </w:rPr>
              <w:t>ce ich nale</w:t>
            </w:r>
            <w:r w:rsidRPr="00575345">
              <w:rPr>
                <w:rFonts w:asciiTheme="minorHAnsi" w:eastAsia="Times New Roman" w:hAnsiTheme="minorHAnsi" w:cstheme="minorHAnsi" w:hint="eastAsia"/>
              </w:rPr>
              <w:t>ż</w:t>
            </w:r>
            <w:r w:rsidRPr="00575345">
              <w:rPr>
                <w:rFonts w:asciiTheme="minorHAnsi" w:eastAsia="Times New Roman" w:hAnsiTheme="minorHAnsi" w:cstheme="minorHAnsi"/>
              </w:rPr>
              <w:t>yte wykonywanie powinny by</w:t>
            </w:r>
            <w:r w:rsidRPr="00575345">
              <w:rPr>
                <w:rFonts w:asciiTheme="minorHAnsi" w:eastAsia="Times New Roman" w:hAnsiTheme="minorHAnsi" w:cstheme="minorHAnsi" w:hint="eastAsia"/>
              </w:rPr>
              <w:t>ć</w:t>
            </w:r>
            <w:r w:rsidRPr="00575345">
              <w:rPr>
                <w:rFonts w:asciiTheme="minorHAnsi" w:eastAsia="Times New Roman" w:hAnsiTheme="minorHAnsi" w:cstheme="minorHAnsi"/>
              </w:rPr>
              <w:t xml:space="preserve"> wydane nie</w:t>
            </w:r>
            <w:r>
              <w:rPr>
                <w:rFonts w:asciiTheme="minorHAnsi" w:eastAsia="Times New Roman" w:hAnsiTheme="minorHAnsi" w:cstheme="minorHAnsi"/>
              </w:rPr>
              <w:t xml:space="preserve"> </w:t>
            </w:r>
            <w:r w:rsidRPr="00575345">
              <w:rPr>
                <w:rFonts w:asciiTheme="minorHAnsi" w:eastAsia="Times New Roman" w:hAnsiTheme="minorHAnsi" w:cstheme="minorHAnsi"/>
              </w:rPr>
              <w:t>wcze</w:t>
            </w:r>
            <w:r w:rsidRPr="00575345">
              <w:rPr>
                <w:rFonts w:asciiTheme="minorHAnsi" w:eastAsia="Times New Roman" w:hAnsiTheme="minorHAnsi" w:cstheme="minorHAnsi" w:hint="eastAsia"/>
              </w:rPr>
              <w:t>ś</w:t>
            </w:r>
            <w:r w:rsidRPr="00575345">
              <w:rPr>
                <w:rFonts w:asciiTheme="minorHAnsi" w:eastAsia="Times New Roman" w:hAnsiTheme="minorHAnsi" w:cstheme="minorHAnsi"/>
              </w:rPr>
              <w:t>niej ni</w:t>
            </w:r>
            <w:r w:rsidRPr="00575345">
              <w:rPr>
                <w:rFonts w:asciiTheme="minorHAnsi" w:eastAsia="Times New Roman" w:hAnsiTheme="minorHAnsi" w:cstheme="minorHAnsi" w:hint="eastAsia"/>
              </w:rPr>
              <w:t>ż</w:t>
            </w:r>
            <w:r w:rsidRPr="00575345">
              <w:rPr>
                <w:rFonts w:asciiTheme="minorHAnsi" w:eastAsia="Times New Roman" w:hAnsiTheme="minorHAnsi" w:cstheme="minorHAnsi"/>
              </w:rPr>
              <w:t xml:space="preserve"> 3 miesi</w:t>
            </w:r>
            <w:r w:rsidRPr="00575345">
              <w:rPr>
                <w:rFonts w:asciiTheme="minorHAnsi" w:eastAsia="Times New Roman" w:hAnsiTheme="minorHAnsi" w:cstheme="minorHAnsi" w:hint="eastAsia"/>
              </w:rPr>
              <w:t>ą</w:t>
            </w:r>
            <w:r w:rsidRPr="00575345">
              <w:rPr>
                <w:rFonts w:asciiTheme="minorHAnsi" w:eastAsia="Times New Roman" w:hAnsiTheme="minorHAnsi" w:cstheme="minorHAnsi"/>
              </w:rPr>
              <w:t>ce przed up</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ywem terminu sk</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adania ofert albo wniosk</w:t>
            </w:r>
            <w:r w:rsidRPr="00575345">
              <w:rPr>
                <w:rFonts w:asciiTheme="minorHAnsi" w:eastAsia="Times New Roman" w:hAnsiTheme="minorHAnsi" w:cstheme="minorHAnsi" w:hint="eastAsia"/>
              </w:rPr>
              <w:t>ó</w:t>
            </w:r>
            <w:r w:rsidRPr="00575345">
              <w:rPr>
                <w:rFonts w:asciiTheme="minorHAnsi" w:eastAsia="Times New Roman" w:hAnsiTheme="minorHAnsi" w:cstheme="minorHAnsi"/>
              </w:rPr>
              <w:t>w o dopuszczenie do udzia</w:t>
            </w:r>
            <w:r w:rsidRPr="00575345">
              <w:rPr>
                <w:rFonts w:asciiTheme="minorHAnsi" w:eastAsia="Times New Roman" w:hAnsiTheme="minorHAnsi" w:cstheme="minorHAnsi" w:hint="eastAsia"/>
              </w:rPr>
              <w:t>ł</w:t>
            </w:r>
            <w:r w:rsidRPr="00575345">
              <w:rPr>
                <w:rFonts w:asciiTheme="minorHAnsi" w:eastAsia="Times New Roman" w:hAnsiTheme="minorHAnsi" w:cstheme="minorHAnsi"/>
              </w:rPr>
              <w:t>u w post</w:t>
            </w:r>
            <w:r w:rsidRPr="00575345">
              <w:rPr>
                <w:rFonts w:asciiTheme="minorHAnsi" w:eastAsia="Times New Roman" w:hAnsiTheme="minorHAnsi" w:cstheme="minorHAnsi" w:hint="eastAsia"/>
              </w:rPr>
              <w:t>ę</w:t>
            </w:r>
            <w:r w:rsidRPr="00575345">
              <w:rPr>
                <w:rFonts w:asciiTheme="minorHAnsi" w:eastAsia="Times New Roman" w:hAnsiTheme="minorHAnsi" w:cstheme="minorHAnsi"/>
              </w:rPr>
              <w:t>powaniu</w:t>
            </w:r>
            <w:r w:rsidR="00745838">
              <w:rPr>
                <w:rFonts w:asciiTheme="minorHAnsi" w:eastAsia="Times New Roman" w:hAnsiTheme="minorHAnsi" w:cstheme="minorHAnsi"/>
              </w:rPr>
              <w:t>.</w:t>
            </w:r>
          </w:p>
          <w:p w14:paraId="6B2F6C08" w14:textId="24BEF214" w:rsidR="00616AA7" w:rsidRPr="00575345" w:rsidRDefault="00616AA7" w:rsidP="00616AA7">
            <w:pPr>
              <w:jc w:val="both"/>
              <w:rPr>
                <w:rFonts w:asciiTheme="minorHAnsi" w:hAnsiTheme="minorHAnsi" w:cstheme="minorHAnsi"/>
              </w:rPr>
            </w:pPr>
            <w:r w:rsidRPr="001F77B5">
              <w:rPr>
                <w:rFonts w:cs="Calibri"/>
                <w:b/>
                <w:lang w:eastAsia="zh-CN"/>
              </w:rPr>
              <w:t>Dotyczy Wykonawców składających ofertę na</w:t>
            </w:r>
            <w:r w:rsidRPr="001F77B5">
              <w:rPr>
                <w:rFonts w:cs="Calibri"/>
                <w:b/>
                <w:bCs/>
              </w:rPr>
              <w:t xml:space="preserve"> Pakiet nr </w:t>
            </w:r>
            <w:r>
              <w:rPr>
                <w:rFonts w:cs="Calibri"/>
                <w:b/>
                <w:bCs/>
              </w:rPr>
              <w:t>1</w:t>
            </w:r>
          </w:p>
          <w:p w14:paraId="15506A2B" w14:textId="28544EDD" w:rsidR="00616AA7" w:rsidRPr="005A303D" w:rsidRDefault="00616AA7" w:rsidP="00616AA7">
            <w:pPr>
              <w:jc w:val="both"/>
              <w:rPr>
                <w:rFonts w:cs="Calibri"/>
                <w:b/>
                <w:lang w:eastAsia="zh-CN"/>
              </w:rPr>
            </w:pPr>
            <w:r w:rsidRPr="00575345">
              <w:rPr>
                <w:rFonts w:cs="Calibri"/>
                <w:b/>
                <w:lang w:eastAsia="zh-CN"/>
              </w:rPr>
              <w:t xml:space="preserve">Wykaz osób </w:t>
            </w:r>
            <w:r w:rsidRPr="005A303D">
              <w:rPr>
                <w:rFonts w:cs="Calibri"/>
                <w:bCs/>
                <w:lang w:eastAsia="zh-CN"/>
              </w:rPr>
              <w:t>skierowanych przez Wykonawcę do realizacji zamówienia publicznego, w szczególności odpowiedzialnych za świadczenie usług, kontrolę jakości lub kierowanie wykonaniem usługi/ dostawy , wraz z informacjami na temat ich kwalifikacji zawodowych, uprawnień, doświadczenia i wykształcenia niezbędnych do wykonania zamówienia publicznego, a także zakresu wykonywanych przez nie czynności oraz informacją o podstawie do dysponowania tymi osobami</w:t>
            </w:r>
            <w:r>
              <w:rPr>
                <w:rFonts w:cs="Calibri"/>
                <w:b/>
                <w:bCs/>
                <w:lang w:eastAsia="zh-CN"/>
              </w:rPr>
              <w:t>.</w:t>
            </w:r>
          </w:p>
          <w:p w14:paraId="3A31E1A1" w14:textId="74193C61" w:rsidR="00616AA7" w:rsidRPr="00745838" w:rsidRDefault="00616AA7" w:rsidP="00745838">
            <w:pPr>
              <w:jc w:val="both"/>
              <w:rPr>
                <w:rFonts w:asciiTheme="minorHAnsi" w:eastAsia="Times New Roman" w:hAnsiTheme="minorHAnsi" w:cstheme="minorHAnsi"/>
              </w:rPr>
            </w:pPr>
          </w:p>
        </w:tc>
      </w:tr>
    </w:tbl>
    <w:p w14:paraId="66A3581B" w14:textId="77777777" w:rsidR="008930EF" w:rsidRPr="006C09C5" w:rsidRDefault="008930EF" w:rsidP="008930EF">
      <w:pPr>
        <w:spacing w:line="288" w:lineRule="auto"/>
        <w:jc w:val="both"/>
        <w:rPr>
          <w:rFonts w:asciiTheme="minorHAnsi" w:hAnsiTheme="minorHAnsi" w:cstheme="minorHAnsi"/>
        </w:rPr>
      </w:pPr>
    </w:p>
    <w:p w14:paraId="2377E0B9" w14:textId="77777777" w:rsidR="008930EF" w:rsidRPr="006C09C5" w:rsidRDefault="008930EF">
      <w:pPr>
        <w:numPr>
          <w:ilvl w:val="0"/>
          <w:numId w:val="8"/>
        </w:numPr>
        <w:spacing w:line="288" w:lineRule="auto"/>
        <w:jc w:val="both"/>
        <w:rPr>
          <w:rFonts w:asciiTheme="minorHAnsi" w:hAnsiTheme="minorHAnsi" w:cstheme="minorHAnsi"/>
        </w:rPr>
      </w:pPr>
      <w:r w:rsidRPr="006C09C5">
        <w:rPr>
          <w:rFonts w:asciiTheme="minorHAnsi" w:hAnsiTheme="minorHAnsi" w:cstheme="minorHAnsi"/>
          <w:shd w:val="clear" w:color="auto" w:fill="FFFFFF"/>
        </w:rPr>
        <w:t>W celu potwierdzenia braku podstaw wykluczenia Wykonawcy z udziału w postępowaniu:</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401"/>
      </w:tblGrid>
      <w:tr w:rsidR="008930EF" w:rsidRPr="006C09C5" w14:paraId="2BB91828" w14:textId="77777777" w:rsidTr="004E4E3A">
        <w:trPr>
          <w:trHeight w:val="284"/>
          <w:jc w:val="center"/>
        </w:trPr>
        <w:tc>
          <w:tcPr>
            <w:tcW w:w="852" w:type="dxa"/>
            <w:shd w:val="clear" w:color="auto" w:fill="D9D9D9"/>
            <w:vAlign w:val="center"/>
          </w:tcPr>
          <w:p w14:paraId="48F4D5AD" w14:textId="77777777" w:rsidR="008930EF" w:rsidRPr="006C09C5" w:rsidRDefault="008930EF" w:rsidP="00FF6608">
            <w:pPr>
              <w:jc w:val="center"/>
              <w:rPr>
                <w:rFonts w:asciiTheme="minorHAnsi" w:hAnsiTheme="minorHAnsi" w:cstheme="minorHAnsi"/>
              </w:rPr>
            </w:pPr>
            <w:r w:rsidRPr="006C09C5">
              <w:rPr>
                <w:rFonts w:asciiTheme="minorHAnsi" w:hAnsiTheme="minorHAnsi" w:cstheme="minorHAnsi"/>
                <w:b/>
              </w:rPr>
              <w:t>Lp.</w:t>
            </w:r>
          </w:p>
        </w:tc>
        <w:tc>
          <w:tcPr>
            <w:tcW w:w="8401" w:type="dxa"/>
            <w:shd w:val="clear" w:color="auto" w:fill="D9D9D9"/>
            <w:vAlign w:val="center"/>
          </w:tcPr>
          <w:p w14:paraId="73B617B9" w14:textId="77777777" w:rsidR="008930EF" w:rsidRPr="006C09C5" w:rsidRDefault="008930EF" w:rsidP="00FF6608">
            <w:pPr>
              <w:jc w:val="center"/>
              <w:rPr>
                <w:rFonts w:asciiTheme="minorHAnsi" w:hAnsiTheme="minorHAnsi" w:cstheme="minorHAnsi"/>
              </w:rPr>
            </w:pPr>
            <w:r w:rsidRPr="006C09C5">
              <w:rPr>
                <w:rFonts w:asciiTheme="minorHAnsi" w:hAnsiTheme="minorHAnsi" w:cstheme="minorHAnsi"/>
                <w:b/>
              </w:rPr>
              <w:t>Wymagany dokument</w:t>
            </w:r>
          </w:p>
        </w:tc>
      </w:tr>
      <w:tr w:rsidR="008930EF" w:rsidRPr="006C09C5" w14:paraId="6A7C2120" w14:textId="77777777" w:rsidTr="00FF6608">
        <w:trPr>
          <w:trHeight w:val="340"/>
          <w:jc w:val="center"/>
        </w:trPr>
        <w:tc>
          <w:tcPr>
            <w:tcW w:w="852" w:type="dxa"/>
            <w:vAlign w:val="center"/>
          </w:tcPr>
          <w:p w14:paraId="76E08B6C" w14:textId="77777777" w:rsidR="008930EF" w:rsidRPr="006C09C5" w:rsidRDefault="008930EF" w:rsidP="00FF6608">
            <w:pPr>
              <w:jc w:val="center"/>
              <w:rPr>
                <w:rFonts w:asciiTheme="minorHAnsi" w:hAnsiTheme="minorHAnsi" w:cstheme="minorHAnsi"/>
                <w:b/>
              </w:rPr>
            </w:pPr>
            <w:r w:rsidRPr="006C09C5">
              <w:rPr>
                <w:rFonts w:asciiTheme="minorHAnsi" w:hAnsiTheme="minorHAnsi" w:cstheme="minorHAnsi"/>
                <w:b/>
              </w:rPr>
              <w:t>1.</w:t>
            </w:r>
          </w:p>
        </w:tc>
        <w:tc>
          <w:tcPr>
            <w:tcW w:w="8401" w:type="dxa"/>
            <w:vAlign w:val="center"/>
          </w:tcPr>
          <w:p w14:paraId="1F51A6B9" w14:textId="77777777" w:rsidR="008930EF" w:rsidRPr="006C09C5" w:rsidRDefault="008930EF" w:rsidP="004E4E3A">
            <w:pPr>
              <w:rPr>
                <w:rFonts w:asciiTheme="minorHAnsi" w:hAnsiTheme="minorHAnsi" w:cstheme="minorHAnsi"/>
              </w:rPr>
            </w:pPr>
            <w:r w:rsidRPr="006C09C5">
              <w:rPr>
                <w:rFonts w:asciiTheme="minorHAnsi" w:hAnsiTheme="minorHAnsi" w:cstheme="minorHAnsi"/>
                <w:b/>
                <w:bCs/>
              </w:rPr>
              <w:t>Informacja z Krajowego Rejestru Karnego</w:t>
            </w:r>
            <w:r w:rsidRPr="006C09C5">
              <w:rPr>
                <w:rFonts w:asciiTheme="minorHAnsi" w:hAnsiTheme="minorHAnsi" w:cstheme="minorHAnsi"/>
              </w:rPr>
              <w:t>. Informacja z Krajowego Rejestru Karnego w zakresie:</w:t>
            </w:r>
          </w:p>
          <w:p w14:paraId="1A75BDAF" w14:textId="77777777" w:rsidR="008930EF" w:rsidRPr="006C09C5" w:rsidRDefault="008930EF">
            <w:pPr>
              <w:numPr>
                <w:ilvl w:val="0"/>
                <w:numId w:val="28"/>
              </w:numPr>
              <w:ind w:left="310" w:hanging="310"/>
              <w:rPr>
                <w:rFonts w:asciiTheme="minorHAnsi" w:hAnsiTheme="minorHAnsi" w:cstheme="minorHAnsi"/>
              </w:rPr>
            </w:pPr>
            <w:r w:rsidRPr="006C09C5">
              <w:rPr>
                <w:rFonts w:asciiTheme="minorHAnsi" w:hAnsiTheme="minorHAnsi" w:cstheme="minorHAnsi"/>
              </w:rPr>
              <w:t xml:space="preserve">art. 108 ust. 1 pkt 1 i 2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31FA9813" w14:textId="6F34DA53" w:rsidR="008930EF" w:rsidRPr="006C09C5" w:rsidRDefault="008930EF">
            <w:pPr>
              <w:numPr>
                <w:ilvl w:val="0"/>
                <w:numId w:val="28"/>
              </w:numPr>
              <w:ind w:left="310" w:hanging="310"/>
              <w:rPr>
                <w:rFonts w:asciiTheme="minorHAnsi" w:hAnsiTheme="minorHAnsi" w:cstheme="minorHAnsi"/>
              </w:rPr>
            </w:pPr>
            <w:r w:rsidRPr="006C09C5">
              <w:rPr>
                <w:rFonts w:asciiTheme="minorHAnsi" w:hAnsiTheme="minorHAnsi" w:cstheme="minorHAnsi"/>
              </w:rPr>
              <w:t xml:space="preserve">art. 108 ust. 1 pkt 4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xml:space="preserve">, </w:t>
            </w:r>
            <w:r w:rsidRPr="006C09C5">
              <w:rPr>
                <w:rFonts w:asciiTheme="minorHAnsi" w:hAnsiTheme="minorHAnsi" w:cstheme="minorHAnsi"/>
                <w:color w:val="000000"/>
              </w:rPr>
              <w:t>dotyczącej orzeczenia zakazu ubiegania się o zamówieni</w:t>
            </w:r>
            <w:r w:rsidR="00F6695A">
              <w:rPr>
                <w:rFonts w:asciiTheme="minorHAnsi" w:hAnsiTheme="minorHAnsi" w:cstheme="minorHAnsi"/>
                <w:color w:val="000000"/>
              </w:rPr>
              <w:t>a</w:t>
            </w:r>
            <w:r w:rsidRPr="006C09C5">
              <w:rPr>
                <w:rFonts w:asciiTheme="minorHAnsi" w:hAnsiTheme="minorHAnsi" w:cstheme="minorHAnsi"/>
                <w:color w:val="000000"/>
              </w:rPr>
              <w:t xml:space="preserve"> publiczne</w:t>
            </w:r>
            <w:r w:rsidRPr="006C09C5">
              <w:rPr>
                <w:rFonts w:asciiTheme="minorHAnsi" w:hAnsiTheme="minorHAnsi" w:cstheme="minorHAnsi"/>
              </w:rPr>
              <w:t>.</w:t>
            </w:r>
          </w:p>
          <w:p w14:paraId="75A8DEE6" w14:textId="77777777" w:rsidR="008930EF" w:rsidRPr="006C09C5" w:rsidRDefault="008930EF" w:rsidP="004E4E3A">
            <w:pPr>
              <w:rPr>
                <w:rFonts w:asciiTheme="minorHAnsi" w:hAnsiTheme="minorHAnsi" w:cstheme="minorHAnsi"/>
                <w:b/>
              </w:rPr>
            </w:pPr>
            <w:r w:rsidRPr="006C09C5">
              <w:rPr>
                <w:rFonts w:asciiTheme="minorHAnsi" w:hAnsiTheme="minorHAnsi" w:cstheme="minorHAnsi"/>
              </w:rPr>
              <w:t>– sporządzona nie wcześniej niż 6 miesięcy przed jej złożeniem</w:t>
            </w:r>
          </w:p>
        </w:tc>
      </w:tr>
      <w:tr w:rsidR="008930EF" w:rsidRPr="006C09C5" w14:paraId="15297984" w14:textId="77777777" w:rsidTr="00FF6608">
        <w:trPr>
          <w:trHeight w:val="340"/>
          <w:jc w:val="center"/>
        </w:trPr>
        <w:tc>
          <w:tcPr>
            <w:tcW w:w="852" w:type="dxa"/>
            <w:vAlign w:val="center"/>
          </w:tcPr>
          <w:p w14:paraId="370FC754" w14:textId="77777777" w:rsidR="008930EF" w:rsidRPr="006C09C5" w:rsidRDefault="008930EF" w:rsidP="00FF6608">
            <w:pPr>
              <w:jc w:val="center"/>
              <w:rPr>
                <w:rFonts w:asciiTheme="minorHAnsi" w:hAnsiTheme="minorHAnsi" w:cstheme="minorHAnsi"/>
                <w:b/>
              </w:rPr>
            </w:pPr>
            <w:r w:rsidRPr="006C09C5">
              <w:rPr>
                <w:rFonts w:asciiTheme="minorHAnsi" w:hAnsiTheme="minorHAnsi" w:cstheme="minorHAnsi"/>
                <w:b/>
              </w:rPr>
              <w:t>2.</w:t>
            </w:r>
          </w:p>
        </w:tc>
        <w:tc>
          <w:tcPr>
            <w:tcW w:w="8401" w:type="dxa"/>
            <w:vAlign w:val="center"/>
          </w:tcPr>
          <w:p w14:paraId="735EC145" w14:textId="0A218E41" w:rsidR="008930EF" w:rsidRPr="006C09C5" w:rsidRDefault="008930EF" w:rsidP="004E4E3A">
            <w:pPr>
              <w:jc w:val="both"/>
              <w:rPr>
                <w:rFonts w:asciiTheme="minorHAnsi" w:hAnsiTheme="minorHAnsi" w:cstheme="minorHAnsi"/>
                <w:b/>
              </w:rPr>
            </w:pPr>
            <w:r w:rsidRPr="006C09C5">
              <w:rPr>
                <w:rFonts w:asciiTheme="minorHAnsi" w:hAnsiTheme="minorHAnsi" w:cstheme="minorHAnsi"/>
                <w:b/>
              </w:rPr>
              <w:t xml:space="preserve">Oświadczenie Wykonawcy o przynależności albo braku przynależności do tej samej grupy kapitałowej. </w:t>
            </w:r>
            <w:r w:rsidRPr="006C09C5">
              <w:rPr>
                <w:rFonts w:asciiTheme="minorHAnsi" w:hAnsiTheme="minorHAnsi" w:cstheme="minorHAnsi"/>
              </w:rPr>
              <w:t xml:space="preserve">Oświadczenie Wykonawcy, w zakresie art. 108 ust. 1 pkt 5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o braku przynależności do tej samej grupy kapitałowej w rozumieniu ustawy z dnia 16 lutego 2007 r. o ochronie konkurencji i konsumentów (Dz. U. z 202</w:t>
            </w:r>
            <w:r w:rsidR="00A457D1">
              <w:rPr>
                <w:rFonts w:asciiTheme="minorHAnsi" w:hAnsiTheme="minorHAnsi" w:cstheme="minorHAnsi"/>
              </w:rPr>
              <w:t>5</w:t>
            </w:r>
            <w:r w:rsidRPr="006C09C5">
              <w:rPr>
                <w:rFonts w:asciiTheme="minorHAnsi" w:hAnsiTheme="minorHAnsi" w:cstheme="minorHAnsi"/>
              </w:rPr>
              <w:t xml:space="preserve"> r. poz. </w:t>
            </w:r>
            <w:r w:rsidR="00A457D1">
              <w:rPr>
                <w:rFonts w:asciiTheme="minorHAnsi" w:hAnsiTheme="minorHAnsi" w:cstheme="minorHAnsi"/>
              </w:rPr>
              <w:t>1714</w:t>
            </w:r>
            <w:r w:rsidRPr="006C09C5">
              <w:rPr>
                <w:rFonts w:asciiTheme="minorHAnsi" w:hAnsiTheme="minorHAnsi" w:cstheme="minorHAnsi"/>
              </w:rPr>
              <w:t>),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8930EF" w:rsidRPr="006C09C5" w14:paraId="08D5C109" w14:textId="77777777" w:rsidTr="00FF6608">
        <w:trPr>
          <w:trHeight w:val="340"/>
          <w:jc w:val="center"/>
        </w:trPr>
        <w:tc>
          <w:tcPr>
            <w:tcW w:w="852" w:type="dxa"/>
            <w:vAlign w:val="center"/>
          </w:tcPr>
          <w:p w14:paraId="732783C2" w14:textId="77777777" w:rsidR="008930EF" w:rsidRPr="006C09C5" w:rsidRDefault="008930EF" w:rsidP="00FF6608">
            <w:pPr>
              <w:jc w:val="center"/>
              <w:rPr>
                <w:rFonts w:asciiTheme="minorHAnsi" w:hAnsiTheme="minorHAnsi" w:cstheme="minorHAnsi"/>
                <w:b/>
              </w:rPr>
            </w:pPr>
            <w:r w:rsidRPr="006C09C5">
              <w:rPr>
                <w:rFonts w:asciiTheme="minorHAnsi" w:hAnsiTheme="minorHAnsi" w:cstheme="minorHAnsi"/>
                <w:b/>
              </w:rPr>
              <w:t>3.</w:t>
            </w:r>
          </w:p>
        </w:tc>
        <w:tc>
          <w:tcPr>
            <w:tcW w:w="8401" w:type="dxa"/>
            <w:vAlign w:val="center"/>
          </w:tcPr>
          <w:p w14:paraId="4DF69C44" w14:textId="77777777" w:rsidR="008930EF" w:rsidRPr="006C09C5" w:rsidRDefault="008930EF" w:rsidP="004E4E3A">
            <w:pPr>
              <w:jc w:val="both"/>
              <w:rPr>
                <w:rFonts w:asciiTheme="minorHAnsi" w:hAnsiTheme="minorHAnsi" w:cstheme="minorHAnsi"/>
                <w:b/>
              </w:rPr>
            </w:pPr>
            <w:r w:rsidRPr="006C09C5">
              <w:rPr>
                <w:rFonts w:asciiTheme="minorHAnsi" w:hAnsiTheme="minorHAnsi" w:cstheme="minorHAnsi"/>
                <w:b/>
                <w:bCs/>
              </w:rPr>
              <w:t xml:space="preserve">Odpis z właściwego rejestru lub z centralnej ewidencji i informacji o działalności gospodarczej. </w:t>
            </w:r>
            <w:r w:rsidRPr="006C09C5">
              <w:rPr>
                <w:rFonts w:asciiTheme="minorHAnsi" w:hAnsiTheme="minorHAnsi" w:cstheme="minorHAnsi"/>
              </w:rPr>
              <w:t xml:space="preserve">Odpis lub informacja z Krajowego Rejestru Sądowego lub z Centralnej Ewidencji i Informacji o Działalności Gospodarczej, w zakresie art. 109 ust. 1 pkt 4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sporządzone nie wcześniej niż 3 miesiące przed jej złożeniem, jeżeli odrębne przepisy wymagają wpisu do rejestru lub ewidencji.</w:t>
            </w:r>
          </w:p>
        </w:tc>
      </w:tr>
      <w:tr w:rsidR="008930EF" w:rsidRPr="006C09C5" w14:paraId="3F4340B4" w14:textId="77777777" w:rsidTr="00FF6608">
        <w:trPr>
          <w:trHeight w:val="340"/>
          <w:jc w:val="center"/>
        </w:trPr>
        <w:tc>
          <w:tcPr>
            <w:tcW w:w="852" w:type="dxa"/>
            <w:vAlign w:val="center"/>
          </w:tcPr>
          <w:p w14:paraId="0B5B3211" w14:textId="77777777" w:rsidR="008930EF" w:rsidRPr="006C09C5" w:rsidRDefault="008930EF" w:rsidP="00FF6608">
            <w:pPr>
              <w:jc w:val="center"/>
              <w:rPr>
                <w:rFonts w:asciiTheme="minorHAnsi" w:hAnsiTheme="minorHAnsi" w:cstheme="minorHAnsi"/>
                <w:b/>
              </w:rPr>
            </w:pPr>
            <w:r w:rsidRPr="006C09C5">
              <w:rPr>
                <w:rFonts w:asciiTheme="minorHAnsi" w:hAnsiTheme="minorHAnsi" w:cstheme="minorHAnsi"/>
                <w:b/>
              </w:rPr>
              <w:t>4.</w:t>
            </w:r>
          </w:p>
        </w:tc>
        <w:tc>
          <w:tcPr>
            <w:tcW w:w="8401" w:type="dxa"/>
            <w:vAlign w:val="center"/>
          </w:tcPr>
          <w:p w14:paraId="449C67B4" w14:textId="75B3E84B" w:rsidR="008930EF" w:rsidRPr="006C09C5" w:rsidRDefault="008930EF" w:rsidP="004E4E3A">
            <w:pPr>
              <w:jc w:val="both"/>
              <w:rPr>
                <w:rFonts w:asciiTheme="minorHAnsi" w:hAnsiTheme="minorHAnsi" w:cstheme="minorHAnsi"/>
                <w:b/>
                <w:bCs/>
              </w:rPr>
            </w:pPr>
            <w:r w:rsidRPr="006C09C5">
              <w:rPr>
                <w:rFonts w:asciiTheme="minorHAnsi" w:hAnsiTheme="minorHAnsi" w:cstheme="minorHAnsi"/>
                <w:b/>
                <w:bCs/>
              </w:rPr>
              <w:t>Dokument potwierdzający, że nie otwarto likwi</w:t>
            </w:r>
            <w:r w:rsidR="002E11A4">
              <w:rPr>
                <w:rFonts w:asciiTheme="minorHAnsi" w:hAnsiTheme="minorHAnsi" w:cstheme="minorHAnsi"/>
                <w:b/>
                <w:bCs/>
              </w:rPr>
              <w:t>d</w:t>
            </w:r>
            <w:r w:rsidRPr="006C09C5">
              <w:rPr>
                <w:rFonts w:asciiTheme="minorHAnsi" w:hAnsiTheme="minorHAnsi" w:cstheme="minorHAnsi"/>
                <w:b/>
                <w:bCs/>
              </w:rPr>
              <w:t xml:space="preserve">acji Wykonawcy. </w:t>
            </w:r>
            <w:r w:rsidRPr="006C09C5">
              <w:rPr>
                <w:rFonts w:asciiTheme="minorHAnsi" w:hAnsiTheme="minorHAnsi" w:cstheme="minorHAnsi"/>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 (dotyczy podmiotów zagranicznych).</w:t>
            </w:r>
          </w:p>
        </w:tc>
      </w:tr>
      <w:tr w:rsidR="008930EF" w:rsidRPr="006C09C5" w14:paraId="50B1C7F8" w14:textId="77777777" w:rsidTr="00FF6608">
        <w:trPr>
          <w:trHeight w:val="340"/>
          <w:jc w:val="center"/>
        </w:trPr>
        <w:tc>
          <w:tcPr>
            <w:tcW w:w="852" w:type="dxa"/>
            <w:vAlign w:val="center"/>
          </w:tcPr>
          <w:p w14:paraId="12160AD7" w14:textId="77777777" w:rsidR="008930EF" w:rsidRPr="006C09C5" w:rsidRDefault="008930EF" w:rsidP="00FF6608">
            <w:pPr>
              <w:jc w:val="center"/>
              <w:rPr>
                <w:rFonts w:asciiTheme="minorHAnsi" w:hAnsiTheme="minorHAnsi" w:cstheme="minorHAnsi"/>
                <w:b/>
              </w:rPr>
            </w:pPr>
            <w:r w:rsidRPr="006C09C5">
              <w:rPr>
                <w:rFonts w:asciiTheme="minorHAnsi" w:hAnsiTheme="minorHAnsi" w:cstheme="minorHAnsi"/>
                <w:b/>
              </w:rPr>
              <w:t>5.</w:t>
            </w:r>
          </w:p>
        </w:tc>
        <w:tc>
          <w:tcPr>
            <w:tcW w:w="8401" w:type="dxa"/>
            <w:vAlign w:val="center"/>
          </w:tcPr>
          <w:p w14:paraId="72AA9E96" w14:textId="77777777" w:rsidR="008930EF" w:rsidRPr="006C09C5" w:rsidRDefault="008930EF" w:rsidP="004E4E3A">
            <w:pPr>
              <w:jc w:val="both"/>
              <w:rPr>
                <w:rFonts w:asciiTheme="minorHAnsi" w:hAnsiTheme="minorHAnsi" w:cstheme="minorHAnsi"/>
              </w:rPr>
            </w:pPr>
            <w:r w:rsidRPr="006C09C5">
              <w:rPr>
                <w:rFonts w:asciiTheme="minorHAnsi" w:hAnsiTheme="minorHAnsi" w:cstheme="minorHAnsi"/>
                <w:b/>
                <w:bCs/>
              </w:rPr>
              <w:t>Oświadczenie wykonawcy o aktualności informacji zawartych w oświadczeniu.</w:t>
            </w:r>
            <w:r w:rsidRPr="006C09C5">
              <w:rPr>
                <w:rFonts w:asciiTheme="minorHAnsi" w:hAnsiTheme="minorHAnsi" w:cstheme="minorHAnsi"/>
              </w:rPr>
              <w:t xml:space="preserve"> Oświadczenie wykonawcy o aktualności informacji zawartych w oświadczeniu, o którym mowa w art. 125 ust. 1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w zakresie podstaw wykluczenia z postępowania określonych w:</w:t>
            </w:r>
          </w:p>
          <w:p w14:paraId="1692E172" w14:textId="77777777" w:rsidR="008930EF" w:rsidRPr="006C09C5" w:rsidRDefault="008930EF">
            <w:pPr>
              <w:numPr>
                <w:ilvl w:val="0"/>
                <w:numId w:val="29"/>
              </w:numPr>
              <w:ind w:left="312" w:hanging="284"/>
              <w:rPr>
                <w:rFonts w:asciiTheme="minorHAnsi" w:hAnsiTheme="minorHAnsi" w:cstheme="minorHAnsi"/>
              </w:rPr>
            </w:pPr>
            <w:r w:rsidRPr="006C09C5">
              <w:rPr>
                <w:rFonts w:asciiTheme="minorHAnsi" w:hAnsiTheme="minorHAnsi" w:cstheme="minorHAnsi"/>
              </w:rPr>
              <w:t xml:space="preserve">art. 108 ust. 1 pkt. 3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1BDF9D1F" w14:textId="77777777" w:rsidR="008930EF" w:rsidRPr="006C09C5" w:rsidRDefault="008930EF">
            <w:pPr>
              <w:numPr>
                <w:ilvl w:val="0"/>
                <w:numId w:val="29"/>
              </w:numPr>
              <w:ind w:left="310" w:hanging="283"/>
              <w:rPr>
                <w:rFonts w:asciiTheme="minorHAnsi" w:hAnsiTheme="minorHAnsi" w:cstheme="minorHAnsi"/>
              </w:rPr>
            </w:pPr>
            <w:r w:rsidRPr="006C09C5">
              <w:rPr>
                <w:rFonts w:asciiTheme="minorHAnsi" w:hAnsiTheme="minorHAnsi" w:cstheme="minorHAnsi"/>
              </w:rPr>
              <w:t xml:space="preserve">art. 108 ust. 1 pkt. 4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xml:space="preserve"> dotyczących orzeczenia zakazu ubiegania się o zamówienie publiczne tytułem środka zapobiegawczego,</w:t>
            </w:r>
          </w:p>
          <w:p w14:paraId="6C9B6568" w14:textId="77777777" w:rsidR="008930EF" w:rsidRPr="006C09C5" w:rsidRDefault="008930EF">
            <w:pPr>
              <w:numPr>
                <w:ilvl w:val="0"/>
                <w:numId w:val="29"/>
              </w:numPr>
              <w:ind w:left="310" w:hanging="283"/>
              <w:rPr>
                <w:rFonts w:asciiTheme="minorHAnsi" w:hAnsiTheme="minorHAnsi" w:cstheme="minorHAnsi"/>
              </w:rPr>
            </w:pPr>
            <w:r w:rsidRPr="006C09C5">
              <w:rPr>
                <w:rFonts w:asciiTheme="minorHAnsi" w:hAnsiTheme="minorHAnsi" w:cstheme="minorHAnsi"/>
              </w:rPr>
              <w:t xml:space="preserve">art. 108 ust. 1 pkt. 5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xml:space="preserve"> dotyczących zawarcia z innymi wykonawcami porozumienia mającego na celu zakłócenie konkurencji,</w:t>
            </w:r>
          </w:p>
          <w:p w14:paraId="208E3AFF" w14:textId="77777777" w:rsidR="008930EF" w:rsidRPr="006C09C5" w:rsidRDefault="008930EF">
            <w:pPr>
              <w:numPr>
                <w:ilvl w:val="0"/>
                <w:numId w:val="29"/>
              </w:numPr>
              <w:ind w:left="310" w:hanging="283"/>
              <w:rPr>
                <w:rFonts w:asciiTheme="minorHAnsi" w:hAnsiTheme="minorHAnsi" w:cstheme="minorHAnsi"/>
                <w:b/>
                <w:bCs/>
              </w:rPr>
            </w:pPr>
            <w:r w:rsidRPr="006C09C5">
              <w:rPr>
                <w:rFonts w:asciiTheme="minorHAnsi" w:hAnsiTheme="minorHAnsi" w:cstheme="minorHAnsi"/>
              </w:rPr>
              <w:t xml:space="preserve">art. 108 ust. 1 pkt. 6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0B7A17FD" w14:textId="77777777" w:rsidR="008930EF" w:rsidRPr="006C09C5" w:rsidRDefault="008930EF">
            <w:pPr>
              <w:numPr>
                <w:ilvl w:val="0"/>
                <w:numId w:val="29"/>
              </w:numPr>
              <w:ind w:left="310" w:hanging="283"/>
              <w:rPr>
                <w:rFonts w:asciiTheme="minorHAnsi" w:hAnsiTheme="minorHAnsi" w:cstheme="minorHAnsi"/>
                <w:b/>
                <w:bCs/>
              </w:rPr>
            </w:pPr>
            <w:r w:rsidRPr="006C09C5">
              <w:rPr>
                <w:rFonts w:asciiTheme="minorHAnsi" w:hAnsiTheme="minorHAnsi" w:cstheme="minorHAnsi"/>
              </w:rPr>
              <w:t xml:space="preserve">art. 109 ust. 1 pkt. 4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65F70619" w14:textId="6C6A8925" w:rsidR="008930EF" w:rsidRPr="006C09C5" w:rsidRDefault="008930EF" w:rsidP="004E4E3A">
            <w:pPr>
              <w:ind w:left="27"/>
              <w:jc w:val="both"/>
              <w:rPr>
                <w:rFonts w:asciiTheme="minorHAnsi" w:hAnsiTheme="minorHAnsi" w:cstheme="minorHAnsi"/>
              </w:rPr>
            </w:pPr>
            <w:r w:rsidRPr="006C09C5">
              <w:rPr>
                <w:rFonts w:asciiTheme="minorHAnsi" w:hAnsiTheme="minorHAnsi" w:cstheme="minorHAnsi"/>
              </w:rPr>
              <w:t>oraz w art. 5k Rozporządzenia Rady (UE) nr 833/2014 z dnia 31 lipca 2014 r. dotyczącego środków ograniczających w związku z działaniami Rosji destabilizującymi sytuację na Ukrainie (Dz. Urz. UE nr L 229 z 31.7.2014) i art. 7 ust. 1 ustawy z dnia 13 kwietnia 2022 r. o szczególnych rozwiązaniach w zakresie przeciwdziałania wspieraniu agresji na Ukrainę oraz służących ochronie bezpieczeństwa narodowego (</w:t>
            </w:r>
            <w:r w:rsidR="00D32F14" w:rsidRPr="006C09C5">
              <w:rPr>
                <w:rFonts w:asciiTheme="minorHAnsi" w:hAnsiTheme="minorHAnsi" w:cstheme="minorHAnsi"/>
              </w:rPr>
              <w:t>Dz. U. 202</w:t>
            </w:r>
            <w:r w:rsidR="00D32F14">
              <w:rPr>
                <w:rFonts w:asciiTheme="minorHAnsi" w:hAnsiTheme="minorHAnsi" w:cstheme="minorHAnsi"/>
              </w:rPr>
              <w:t>5</w:t>
            </w:r>
            <w:r w:rsidR="00D32F14" w:rsidRPr="006C09C5">
              <w:rPr>
                <w:rFonts w:asciiTheme="minorHAnsi" w:hAnsiTheme="minorHAnsi" w:cstheme="minorHAnsi"/>
              </w:rPr>
              <w:t>, poz. </w:t>
            </w:r>
            <w:r w:rsidR="00D32F14">
              <w:rPr>
                <w:rFonts w:asciiTheme="minorHAnsi" w:hAnsiTheme="minorHAnsi" w:cstheme="minorHAnsi"/>
              </w:rPr>
              <w:t>514</w:t>
            </w:r>
            <w:r w:rsidRPr="006C09C5">
              <w:rPr>
                <w:rFonts w:asciiTheme="minorHAnsi" w:hAnsiTheme="minorHAnsi" w:cstheme="minorHAnsi"/>
              </w:rPr>
              <w:t>).</w:t>
            </w:r>
          </w:p>
        </w:tc>
      </w:tr>
    </w:tbl>
    <w:p w14:paraId="4F515B98" w14:textId="77777777" w:rsidR="008930EF" w:rsidRPr="006C09C5" w:rsidRDefault="008930EF" w:rsidP="008930EF">
      <w:pPr>
        <w:spacing w:line="288" w:lineRule="auto"/>
        <w:ind w:left="540"/>
        <w:jc w:val="both"/>
        <w:rPr>
          <w:rFonts w:asciiTheme="minorHAnsi" w:hAnsiTheme="minorHAnsi" w:cstheme="minorHAnsi"/>
        </w:rPr>
      </w:pPr>
    </w:p>
    <w:p w14:paraId="7F33C2A3" w14:textId="2E2A2823"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w zakresie art. 108 ust. 1 pkt 1 i 2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wystawiony nie wcześniej niż 6 miesięcy przed jego złożeniem.</w:t>
      </w:r>
    </w:p>
    <w:p w14:paraId="7FBEE10B"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w:t>
      </w:r>
    </w:p>
    <w:p w14:paraId="58CC70AF" w14:textId="2A07A4B0"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Jeżeli jest to niezbędne do zapewnienia odpowiedniego przebiegu postępowania o</w:t>
      </w:r>
      <w:r w:rsidR="00D06BBC">
        <w:rPr>
          <w:rFonts w:asciiTheme="minorHAnsi" w:hAnsiTheme="minorHAnsi" w:cstheme="minorHAnsi"/>
        </w:rPr>
        <w:t> </w:t>
      </w:r>
      <w:r w:rsidRPr="006C09C5">
        <w:rPr>
          <w:rFonts w:asciiTheme="minorHAnsi" w:hAnsiTheme="minorHAnsi" w:cstheme="minorHAnsi"/>
        </w:rPr>
        <w:t>udzielenie zamówienia, Zamawiający może na każdym etapie postępowania, wezwać Wykonawców do złożenia wszystkich lub niektórych podmiotowych środków dowodowych, aktualnych na dzień ich złożenia.</w:t>
      </w:r>
    </w:p>
    <w:p w14:paraId="360BD5FF"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F1D6B1A"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Wykonawca nie jest zobowiązany do złożenia podmiotowych środków dowodowych, które Zamawiający posiada, jeżeli Wykonawca wskaże te środki oraz potwierdzi ich prawidłowość i aktualność.</w:t>
      </w:r>
    </w:p>
    <w:p w14:paraId="26A2D1FD"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Podmiotowe środki dowodowe oraz inne dokumenty lub oświadczenia Wykonawca składa, pod rygorem nieważności, w formie elektronicznej w postaci dokumentu elektronicznego podpisanego kwalifikowanym podpisem elektronicznym.</w:t>
      </w:r>
    </w:p>
    <w:p w14:paraId="4F5E8F08"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Dokumenty sporządzone w języku obcym są składane wraz z tłumaczeniem na język polski.</w:t>
      </w:r>
    </w:p>
    <w:p w14:paraId="79A2019E" w14:textId="77777777" w:rsidR="008930EF" w:rsidRPr="006C09C5" w:rsidRDefault="008930EF" w:rsidP="00AD0FD0">
      <w:pPr>
        <w:pStyle w:val="Nagwek1"/>
        <w:rPr>
          <w:rFonts w:asciiTheme="minorHAnsi" w:hAnsiTheme="minorHAnsi" w:cstheme="minorHAnsi"/>
          <w:sz w:val="24"/>
          <w:szCs w:val="24"/>
        </w:rPr>
      </w:pPr>
      <w:bookmarkStart w:id="14" w:name="_Toc222903483"/>
      <w:r w:rsidRPr="006C09C5">
        <w:rPr>
          <w:rFonts w:asciiTheme="minorHAnsi" w:hAnsiTheme="minorHAnsi" w:cstheme="minorHAnsi"/>
          <w:sz w:val="24"/>
          <w:szCs w:val="24"/>
        </w:rPr>
        <w:t>INFORMACJA DLA WYKONAWCÓW POLEGAJĄCYCH NA ZASOBACH podmiotów trzecich</w:t>
      </w:r>
      <w:bookmarkEnd w:id="14"/>
    </w:p>
    <w:p w14:paraId="5724F0D3"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3F37B42E"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Wykonawca, który polega na zdolnościach lub sytuacji podmiotów udostępniających zasoby, zobowiązany jest:</w:t>
      </w:r>
    </w:p>
    <w:p w14:paraId="57082745" w14:textId="77777777" w:rsidR="008930EF" w:rsidRPr="006C09C5" w:rsidRDefault="008930EF">
      <w:pPr>
        <w:numPr>
          <w:ilvl w:val="0"/>
          <w:numId w:val="10"/>
        </w:numPr>
        <w:spacing w:line="288" w:lineRule="auto"/>
        <w:ind w:left="900"/>
        <w:jc w:val="both"/>
        <w:rPr>
          <w:rFonts w:asciiTheme="minorHAnsi" w:hAnsiTheme="minorHAnsi" w:cstheme="minorHAnsi"/>
        </w:rPr>
      </w:pPr>
      <w:r w:rsidRPr="006C09C5">
        <w:rPr>
          <w:rFonts w:asciiTheme="minorHAnsi" w:hAnsiTheme="minorHAnsi" w:cstheme="minorHAnsi"/>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ED764BF" w14:textId="77777777" w:rsidR="008930EF" w:rsidRPr="006C09C5" w:rsidRDefault="008930EF">
      <w:pPr>
        <w:numPr>
          <w:ilvl w:val="1"/>
          <w:numId w:val="10"/>
        </w:numPr>
        <w:tabs>
          <w:tab w:val="clear" w:pos="1619"/>
          <w:tab w:val="num" w:pos="1260"/>
        </w:tabs>
        <w:spacing w:line="288" w:lineRule="auto"/>
        <w:ind w:left="1260"/>
        <w:rPr>
          <w:rFonts w:asciiTheme="minorHAnsi" w:hAnsiTheme="minorHAnsi" w:cstheme="minorHAnsi"/>
        </w:rPr>
      </w:pPr>
      <w:r w:rsidRPr="006C09C5">
        <w:rPr>
          <w:rFonts w:asciiTheme="minorHAnsi" w:hAnsiTheme="minorHAnsi" w:cstheme="minorHAnsi"/>
        </w:rPr>
        <w:t>zakres dostępnych Wykonawcy zasobów podmiotu udostępniającego zasoby;</w:t>
      </w:r>
    </w:p>
    <w:p w14:paraId="5840D5B1" w14:textId="77777777" w:rsidR="008930EF" w:rsidRPr="006C09C5" w:rsidRDefault="008930EF">
      <w:pPr>
        <w:numPr>
          <w:ilvl w:val="1"/>
          <w:numId w:val="10"/>
        </w:numPr>
        <w:tabs>
          <w:tab w:val="clear" w:pos="1619"/>
          <w:tab w:val="num" w:pos="1260"/>
        </w:tabs>
        <w:spacing w:line="288" w:lineRule="auto"/>
        <w:ind w:left="1260"/>
        <w:rPr>
          <w:rFonts w:asciiTheme="minorHAnsi" w:hAnsiTheme="minorHAnsi" w:cstheme="minorHAnsi"/>
        </w:rPr>
      </w:pPr>
      <w:r w:rsidRPr="006C09C5">
        <w:rPr>
          <w:rFonts w:asciiTheme="minorHAnsi" w:hAnsiTheme="minorHAnsi" w:cstheme="minorHAnsi"/>
        </w:rPr>
        <w:t>sposób i okres udostępnienia Wykonawcy i wykorzystania przez niego zasobów podmiotu udostępniającego te zasoby przy wykonywaniu zamówienia;</w:t>
      </w:r>
    </w:p>
    <w:p w14:paraId="4A52CD21" w14:textId="77777777" w:rsidR="008930EF" w:rsidRPr="006C09C5" w:rsidRDefault="008930EF">
      <w:pPr>
        <w:numPr>
          <w:ilvl w:val="1"/>
          <w:numId w:val="10"/>
        </w:numPr>
        <w:tabs>
          <w:tab w:val="clear" w:pos="1619"/>
          <w:tab w:val="num" w:pos="1260"/>
        </w:tabs>
        <w:spacing w:line="288" w:lineRule="auto"/>
        <w:ind w:left="1260"/>
        <w:jc w:val="both"/>
        <w:rPr>
          <w:rFonts w:asciiTheme="minorHAnsi" w:hAnsiTheme="minorHAnsi" w:cstheme="minorHAnsi"/>
        </w:rPr>
      </w:pPr>
      <w:r w:rsidRPr="006C09C5">
        <w:rPr>
          <w:rFonts w:asciiTheme="minorHAnsi" w:hAnsiTheme="minorHAnsi" w:cstheme="minorHAns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5943F0E" w14:textId="4B2ABA82" w:rsidR="008930EF" w:rsidRPr="006C09C5" w:rsidRDefault="008930EF">
      <w:pPr>
        <w:numPr>
          <w:ilvl w:val="0"/>
          <w:numId w:val="10"/>
        </w:numPr>
        <w:spacing w:line="288" w:lineRule="auto"/>
        <w:ind w:left="900"/>
        <w:jc w:val="both"/>
        <w:rPr>
          <w:rFonts w:asciiTheme="minorHAnsi" w:hAnsiTheme="minorHAnsi" w:cstheme="minorHAnsi"/>
        </w:rPr>
      </w:pPr>
      <w:r w:rsidRPr="006C09C5">
        <w:rPr>
          <w:rFonts w:asciiTheme="minorHAnsi" w:hAnsiTheme="minorHAnsi" w:cstheme="minorHAnsi"/>
        </w:rPr>
        <w:t>złożyć wraz z ofertą dokument „Jednolitego europejskiego dokumentu zamówienia”, podmiotu udostępniającego zasoby, potwierdzające brak podstaw wykluczenia tego podmiotu oraz odpowiednio spełnianie warunków udziału w postępowaniu, w</w:t>
      </w:r>
      <w:r w:rsidR="00D06BBC">
        <w:rPr>
          <w:rFonts w:asciiTheme="minorHAnsi" w:hAnsiTheme="minorHAnsi" w:cstheme="minorHAnsi"/>
        </w:rPr>
        <w:t> </w:t>
      </w:r>
      <w:r w:rsidRPr="006C09C5">
        <w:rPr>
          <w:rFonts w:asciiTheme="minorHAnsi" w:hAnsiTheme="minorHAnsi" w:cstheme="minorHAnsi"/>
        </w:rPr>
        <w:t>zakresie, w jakim Wykonawca powołuje się na jego zasoby.</w:t>
      </w:r>
    </w:p>
    <w:p w14:paraId="0343F4A6" w14:textId="17FCC358" w:rsidR="008930EF" w:rsidRPr="006C09C5" w:rsidRDefault="008930EF">
      <w:pPr>
        <w:numPr>
          <w:ilvl w:val="0"/>
          <w:numId w:val="10"/>
        </w:numPr>
        <w:spacing w:line="288" w:lineRule="auto"/>
        <w:ind w:left="900"/>
        <w:jc w:val="both"/>
        <w:rPr>
          <w:rFonts w:asciiTheme="minorHAnsi" w:hAnsiTheme="minorHAnsi" w:cstheme="minorHAnsi"/>
        </w:rPr>
      </w:pPr>
      <w:r w:rsidRPr="006C09C5">
        <w:rPr>
          <w:rFonts w:asciiTheme="minorHAnsi" w:hAnsiTheme="minorHAnsi" w:cstheme="minorHAnsi"/>
        </w:rPr>
        <w:t>przedstawić na żądanie Zamawiającego podmiotowe środki dowodowe, określone w</w:t>
      </w:r>
      <w:r w:rsidR="00D06BBC">
        <w:rPr>
          <w:rFonts w:asciiTheme="minorHAnsi" w:hAnsiTheme="minorHAnsi" w:cstheme="minorHAnsi"/>
        </w:rPr>
        <w:t> </w:t>
      </w:r>
      <w:r w:rsidRPr="006C09C5">
        <w:rPr>
          <w:rFonts w:asciiTheme="minorHAnsi" w:hAnsiTheme="minorHAnsi" w:cstheme="minorHAnsi"/>
        </w:rPr>
        <w:t xml:space="preserve">pkt 8.2 </w:t>
      </w:r>
      <w:proofErr w:type="spellStart"/>
      <w:r w:rsidRPr="006C09C5">
        <w:rPr>
          <w:rFonts w:asciiTheme="minorHAnsi" w:hAnsiTheme="minorHAnsi" w:cstheme="minorHAnsi"/>
        </w:rPr>
        <w:t>ppkt</w:t>
      </w:r>
      <w:proofErr w:type="spellEnd"/>
      <w:r w:rsidRPr="006C09C5">
        <w:rPr>
          <w:rFonts w:asciiTheme="minorHAnsi" w:hAnsiTheme="minorHAnsi" w:cstheme="minorHAnsi"/>
        </w:rPr>
        <w:t xml:space="preserve"> 2) SWZ, dotyczące tych podmiotów, na potwierdzenie, że nie zachodzą wobec nich podstawy wykluczenia z postępowania.</w:t>
      </w:r>
    </w:p>
    <w:p w14:paraId="610D41BF"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7 niniejszej SWZ.</w:t>
      </w:r>
    </w:p>
    <w:p w14:paraId="54A01421"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1C311B5E" w14:textId="77777777" w:rsidR="008930EF" w:rsidRPr="006C09C5" w:rsidRDefault="008930EF" w:rsidP="00AD0FD0">
      <w:pPr>
        <w:pStyle w:val="Nagwek1"/>
        <w:rPr>
          <w:rFonts w:asciiTheme="minorHAnsi" w:hAnsiTheme="minorHAnsi" w:cstheme="minorHAnsi"/>
          <w:sz w:val="24"/>
          <w:szCs w:val="24"/>
        </w:rPr>
      </w:pPr>
      <w:bookmarkStart w:id="15" w:name="_Toc222903484"/>
      <w:r w:rsidRPr="006C09C5">
        <w:rPr>
          <w:rFonts w:asciiTheme="minorHAnsi" w:hAnsiTheme="minorHAnsi" w:cstheme="minorHAnsi"/>
          <w:sz w:val="24"/>
          <w:szCs w:val="24"/>
        </w:rPr>
        <w:t>INFORMACJE DLA WYKONAWCÓW ZAMIERZAJĄCYCH POWIERZYĆ WYKONANIE CZĘŚCI ZAMÓWIENIA PODWYKONAWCOM</w:t>
      </w:r>
      <w:bookmarkEnd w:id="15"/>
    </w:p>
    <w:p w14:paraId="22F3B5C6"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Wykonawca może powierzyć wykonanie części zamówienia Podwykonawcom.</w:t>
      </w:r>
    </w:p>
    <w:p w14:paraId="7A91317C"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Zamawiający żąda, aby przed przystąpieniem do wykonania zamówienia Wykonawca, podał nazwy, dane kontaktowe oraz przedstawicieli, Podwykonawców zaangażowanych w realizację zamówienia, jeżeli są już znani.</w:t>
      </w:r>
    </w:p>
    <w:p w14:paraId="2F2469F8" w14:textId="3D638DE4"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Wykonawca jest obowiązany zawiadomić Zamawiającego o wszelkich zmianach w</w:t>
      </w:r>
      <w:r w:rsidR="00D06BBC">
        <w:rPr>
          <w:rFonts w:asciiTheme="minorHAnsi" w:hAnsiTheme="minorHAnsi" w:cstheme="minorHAnsi"/>
        </w:rPr>
        <w:t> </w:t>
      </w:r>
      <w:r w:rsidRPr="006C09C5">
        <w:rPr>
          <w:rFonts w:asciiTheme="minorHAnsi" w:hAnsiTheme="minorHAnsi" w:cstheme="minorHAnsi"/>
        </w:rPr>
        <w:t>odniesieniu do informacji, o których mowa w zdaniu pierwszym, w trakcie realizacji zamówienia, a także przekazać wymagane informacje na temat nowych Podwykonawców, którym w późniejszym okresie zamierza powierzyć realizację zamówienia.</w:t>
      </w:r>
    </w:p>
    <w:p w14:paraId="230215C1" w14:textId="77777777" w:rsidR="008930EF" w:rsidRPr="006C09C5" w:rsidRDefault="008930EF" w:rsidP="00AD0FD0">
      <w:pPr>
        <w:pStyle w:val="Nagwek1"/>
        <w:rPr>
          <w:rFonts w:asciiTheme="minorHAnsi" w:hAnsiTheme="minorHAnsi" w:cstheme="minorHAnsi"/>
          <w:sz w:val="24"/>
          <w:szCs w:val="24"/>
        </w:rPr>
      </w:pPr>
      <w:bookmarkStart w:id="16" w:name="_Toc222903485"/>
      <w:r w:rsidRPr="006C09C5">
        <w:rPr>
          <w:rFonts w:asciiTheme="minorHAnsi" w:hAnsiTheme="minorHAnsi" w:cstheme="minorHAnsi"/>
          <w:sz w:val="24"/>
          <w:szCs w:val="24"/>
        </w:rPr>
        <w:t>Informacja dla wykonawców wspólnie ubiegających się o udzielenie zamówienia</w:t>
      </w:r>
      <w:bookmarkEnd w:id="16"/>
    </w:p>
    <w:p w14:paraId="22094B9B" w14:textId="7B61934B"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Wykonawcy mogą wspólnie ubiegać się o udzielenie zamówienia. W takim przypadku Wykonawcy zobowiązani są do ustanowienia pełnomocnika do reprezentowania ich w</w:t>
      </w:r>
      <w:r w:rsidR="00D06BBC">
        <w:rPr>
          <w:rFonts w:asciiTheme="minorHAnsi" w:hAnsiTheme="minorHAnsi" w:cstheme="minorHAnsi"/>
        </w:rPr>
        <w:t> </w:t>
      </w:r>
      <w:r w:rsidRPr="006C09C5">
        <w:rPr>
          <w:rFonts w:asciiTheme="minorHAnsi" w:hAnsiTheme="minorHAnsi" w:cstheme="minorHAnsi"/>
        </w:rPr>
        <w:t>postępowaniu o udzielenie zamówienia albo do reprezentowania w postępowaniu i</w:t>
      </w:r>
      <w:r w:rsidR="00D06BBC">
        <w:rPr>
          <w:rFonts w:asciiTheme="minorHAnsi" w:hAnsiTheme="minorHAnsi" w:cstheme="minorHAnsi"/>
        </w:rPr>
        <w:t> </w:t>
      </w:r>
      <w:r w:rsidRPr="006C09C5">
        <w:rPr>
          <w:rFonts w:asciiTheme="minorHAnsi" w:hAnsiTheme="minorHAnsi" w:cstheme="minorHAnsi"/>
        </w:rPr>
        <w:t>zawarcia umowy w sprawie zamówienia publicznego.</w:t>
      </w:r>
    </w:p>
    <w:p w14:paraId="59A63F84"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Pełnomocnictwo należy dołączyć do oferty i powinno ono zawierać w szczególności wskazanie:</w:t>
      </w:r>
    </w:p>
    <w:p w14:paraId="59DF8C5C" w14:textId="77777777" w:rsidR="008930EF" w:rsidRPr="006C09C5" w:rsidRDefault="008930EF">
      <w:pPr>
        <w:numPr>
          <w:ilvl w:val="0"/>
          <w:numId w:val="11"/>
        </w:numPr>
        <w:spacing w:line="288" w:lineRule="auto"/>
        <w:jc w:val="both"/>
        <w:rPr>
          <w:rFonts w:asciiTheme="minorHAnsi" w:hAnsiTheme="minorHAnsi" w:cstheme="minorHAnsi"/>
        </w:rPr>
      </w:pPr>
      <w:r w:rsidRPr="006C09C5">
        <w:rPr>
          <w:rFonts w:asciiTheme="minorHAnsi" w:hAnsiTheme="minorHAnsi" w:cstheme="minorHAnsi"/>
        </w:rPr>
        <w:t>postępowania o udzielenie zamówienie publicznego, którego dotyczy;</w:t>
      </w:r>
    </w:p>
    <w:p w14:paraId="7018845A" w14:textId="77777777" w:rsidR="008930EF" w:rsidRPr="006C09C5" w:rsidRDefault="008930EF">
      <w:pPr>
        <w:numPr>
          <w:ilvl w:val="0"/>
          <w:numId w:val="11"/>
        </w:numPr>
        <w:spacing w:line="288" w:lineRule="auto"/>
        <w:jc w:val="both"/>
        <w:rPr>
          <w:rFonts w:asciiTheme="minorHAnsi" w:hAnsiTheme="minorHAnsi" w:cstheme="minorHAnsi"/>
        </w:rPr>
      </w:pPr>
      <w:r w:rsidRPr="006C09C5">
        <w:rPr>
          <w:rFonts w:asciiTheme="minorHAnsi" w:hAnsiTheme="minorHAnsi" w:cstheme="minorHAnsi"/>
        </w:rPr>
        <w:t>wszystkich Wykonawców ubiegających się wspólnie o udzielenie zamówienia;</w:t>
      </w:r>
    </w:p>
    <w:p w14:paraId="779A7637" w14:textId="77777777" w:rsidR="008930EF" w:rsidRPr="006C09C5" w:rsidRDefault="008930EF">
      <w:pPr>
        <w:numPr>
          <w:ilvl w:val="0"/>
          <w:numId w:val="11"/>
        </w:numPr>
        <w:spacing w:line="288" w:lineRule="auto"/>
        <w:jc w:val="both"/>
        <w:rPr>
          <w:rFonts w:asciiTheme="minorHAnsi" w:hAnsiTheme="minorHAnsi" w:cstheme="minorHAnsi"/>
        </w:rPr>
      </w:pPr>
      <w:r w:rsidRPr="006C09C5">
        <w:rPr>
          <w:rFonts w:asciiTheme="minorHAnsi" w:hAnsiTheme="minorHAnsi" w:cstheme="minorHAnsi"/>
        </w:rPr>
        <w:t>ustanowionego pełnomocnika oraz zakresu jego umocowania.</w:t>
      </w:r>
    </w:p>
    <w:p w14:paraId="7BB61031" w14:textId="1F32432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 przypadku wspólnego ubiegania się o zamówienie przez Wykonawców, dokument „Jednolity europejski dokument zamówienia”, o którym mowa w pkt. 8.1 SWZ, składa każdy z Wykonawców wspólnie ubiegających się o zamówienie. Oświadczenia te potwierdzają brak podstaw wykluczenia oraz spełnianie warunków udziału w</w:t>
      </w:r>
      <w:r w:rsidR="00D06BBC">
        <w:rPr>
          <w:rFonts w:asciiTheme="minorHAnsi" w:hAnsiTheme="minorHAnsi" w:cstheme="minorHAnsi"/>
        </w:rPr>
        <w:t> </w:t>
      </w:r>
      <w:r w:rsidRPr="006C09C5">
        <w:rPr>
          <w:rFonts w:asciiTheme="minorHAnsi" w:hAnsiTheme="minorHAnsi" w:cstheme="minorHAnsi"/>
        </w:rPr>
        <w:t>postępowaniu w zakresie, w jakim każdy z Wykonawców wykazuje spełnianie warunków udziału w</w:t>
      </w:r>
      <w:r w:rsidR="00221019" w:rsidRPr="006C09C5">
        <w:rPr>
          <w:rFonts w:asciiTheme="minorHAnsi" w:hAnsiTheme="minorHAnsi" w:cstheme="minorHAnsi"/>
        </w:rPr>
        <w:t> </w:t>
      </w:r>
      <w:r w:rsidRPr="006C09C5">
        <w:rPr>
          <w:rFonts w:asciiTheme="minorHAnsi" w:hAnsiTheme="minorHAnsi" w:cstheme="minorHAnsi"/>
        </w:rPr>
        <w:t>postępowaniu.</w:t>
      </w:r>
    </w:p>
    <w:p w14:paraId="12981D84" w14:textId="77777777" w:rsidR="008930EF" w:rsidRPr="006C09C5" w:rsidRDefault="008930EF" w:rsidP="00AD0FD0">
      <w:pPr>
        <w:pStyle w:val="Nagwek1"/>
        <w:rPr>
          <w:rFonts w:asciiTheme="minorHAnsi" w:hAnsiTheme="minorHAnsi" w:cstheme="minorHAnsi"/>
          <w:sz w:val="24"/>
          <w:szCs w:val="24"/>
        </w:rPr>
      </w:pPr>
      <w:bookmarkStart w:id="17" w:name="_Toc222903486"/>
      <w:r w:rsidRPr="006C09C5">
        <w:rPr>
          <w:rFonts w:asciiTheme="minorHAnsi" w:hAnsiTheme="minorHAnsi" w:cstheme="minorHAnsi"/>
          <w:sz w:val="24"/>
          <w:szCs w:val="24"/>
        </w:rPr>
        <w:t>Informacje o sposobie porozumiewania się zamawiającego z Wykonawcami</w:t>
      </w:r>
      <w:bookmarkEnd w:id="17"/>
    </w:p>
    <w:p w14:paraId="70B11237" w14:textId="49CF79DA" w:rsidR="008930EF" w:rsidRPr="006A6D19"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 xml:space="preserve">W niniejszym postępowaniu komunikacja Zamawiającego z Wykonawcami odbywa się przy użyciu środków komunikacji elektronicznej, za pośrednictwem Platformy on-line działającej pod adresem: </w:t>
      </w:r>
      <w:r w:rsidRPr="006C09C5">
        <w:rPr>
          <w:rFonts w:asciiTheme="minorHAnsi" w:hAnsiTheme="minorHAnsi" w:cstheme="minorHAnsi"/>
          <w:b/>
        </w:rPr>
        <w:t>https://e</w:t>
      </w:r>
      <w:r w:rsidRPr="006C09C5">
        <w:rPr>
          <w:rFonts w:asciiTheme="minorHAnsi" w:hAnsiTheme="minorHAnsi" w:cstheme="minorHAnsi"/>
          <w:b/>
        </w:rPr>
        <w:noBreakHyphen/>
        <w:t>propublico.pl</w:t>
      </w:r>
    </w:p>
    <w:p w14:paraId="26481DA5" w14:textId="285286D1" w:rsidR="006A6D19" w:rsidRDefault="00146B56" w:rsidP="006A6D19">
      <w:pPr>
        <w:spacing w:line="288" w:lineRule="auto"/>
        <w:ind w:left="0" w:firstLine="567"/>
        <w:jc w:val="both"/>
        <w:outlineLvl w:val="1"/>
      </w:pPr>
      <w:hyperlink r:id="rId19" w:history="1">
        <w:r w:rsidRPr="00BC3852">
          <w:rPr>
            <w:rStyle w:val="Hipercze"/>
          </w:rPr>
          <w:t>https://e-propublico.pl/Ogloszenia/Details/9772da93-6066-4046-b239-cf45cb012315</w:t>
        </w:r>
      </w:hyperlink>
    </w:p>
    <w:p w14:paraId="5414A9D6"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Korzystanie z Platformy przez Wykonawcę jest bezpłatne.</w:t>
      </w:r>
    </w:p>
    <w:p w14:paraId="37C45946" w14:textId="6EAE2C95"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 xml:space="preserve">Na Platformie postępowanie prowadzone jest pod nazwą: </w:t>
      </w:r>
      <w:r w:rsidR="00ED6961" w:rsidRPr="00F6695A">
        <w:rPr>
          <w:rFonts w:asciiTheme="minorHAnsi" w:hAnsiTheme="minorHAnsi" w:cstheme="minorHAnsi"/>
          <w:b/>
          <w:bCs/>
        </w:rPr>
        <w:t xml:space="preserve">„Rozbudowa systemów bezpieczeństwa w SPZZOZ w Nisku poprzez rozwój </w:t>
      </w:r>
      <w:r w:rsidR="00ED6961" w:rsidRPr="00F6695A">
        <w:rPr>
          <w:rFonts w:cs="Calibri"/>
          <w:b/>
          <w:bCs/>
        </w:rPr>
        <w:t>usług cyfrowych</w:t>
      </w:r>
      <w:r w:rsidR="00146B56">
        <w:rPr>
          <w:rFonts w:cs="Calibri"/>
          <w:b/>
          <w:bCs/>
        </w:rPr>
        <w:t xml:space="preserve"> - powtórzenie</w:t>
      </w:r>
      <w:r w:rsidR="00ED6961" w:rsidRPr="00F6695A">
        <w:rPr>
          <w:rFonts w:cs="Calibri"/>
          <w:b/>
          <w:bCs/>
        </w:rPr>
        <w:t>”</w:t>
      </w:r>
      <w:r w:rsidRPr="00F6695A">
        <w:rPr>
          <w:rFonts w:asciiTheme="minorHAnsi" w:hAnsiTheme="minorHAnsi" w:cstheme="minorHAnsi"/>
        </w:rPr>
        <w:t xml:space="preserve"> – znak sprawy: </w:t>
      </w:r>
      <w:r w:rsidRPr="00F6695A">
        <w:rPr>
          <w:rFonts w:asciiTheme="minorHAnsi" w:hAnsiTheme="minorHAnsi" w:cstheme="minorHAnsi"/>
          <w:b/>
          <w:bCs/>
        </w:rPr>
        <w:t>Z.II.260.0</w:t>
      </w:r>
      <w:r w:rsidR="002E11A4" w:rsidRPr="00F6695A">
        <w:rPr>
          <w:rFonts w:asciiTheme="minorHAnsi" w:hAnsiTheme="minorHAnsi" w:cstheme="minorHAnsi"/>
          <w:b/>
          <w:bCs/>
        </w:rPr>
        <w:t>0</w:t>
      </w:r>
      <w:r w:rsidR="00F6695A" w:rsidRPr="00F6695A">
        <w:rPr>
          <w:rFonts w:asciiTheme="minorHAnsi" w:hAnsiTheme="minorHAnsi" w:cstheme="minorHAnsi"/>
          <w:b/>
          <w:bCs/>
        </w:rPr>
        <w:t>1</w:t>
      </w:r>
      <w:r w:rsidR="00146B56">
        <w:rPr>
          <w:rFonts w:asciiTheme="minorHAnsi" w:hAnsiTheme="minorHAnsi" w:cstheme="minorHAnsi"/>
          <w:b/>
          <w:bCs/>
        </w:rPr>
        <w:t>9</w:t>
      </w:r>
      <w:r w:rsidRPr="00F6695A">
        <w:rPr>
          <w:rFonts w:asciiTheme="minorHAnsi" w:hAnsiTheme="minorHAnsi" w:cstheme="minorHAnsi"/>
          <w:b/>
          <w:bCs/>
        </w:rPr>
        <w:t>.Zp.202</w:t>
      </w:r>
      <w:r w:rsidR="002E11A4" w:rsidRPr="00F6695A">
        <w:rPr>
          <w:rFonts w:asciiTheme="minorHAnsi" w:hAnsiTheme="minorHAnsi" w:cstheme="minorHAnsi"/>
          <w:b/>
          <w:bCs/>
        </w:rPr>
        <w:t>6</w:t>
      </w:r>
      <w:r w:rsidRPr="006C09C5">
        <w:rPr>
          <w:rFonts w:asciiTheme="minorHAnsi" w:hAnsiTheme="minorHAnsi" w:cstheme="minorHAnsi"/>
        </w:rPr>
        <w:t>.</w:t>
      </w:r>
    </w:p>
    <w:p w14:paraId="02A1A6CE"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 xml:space="preserve">Wykonawca przystępując do postępowania o udzielenie zamówienia publicznego, akceptuje warunki korzystania z Platformy określone w Regulaminie zamieszczonym na stronie internetowej </w:t>
      </w:r>
      <w:r w:rsidRPr="006C09C5">
        <w:rPr>
          <w:rFonts w:asciiTheme="minorHAnsi" w:hAnsiTheme="minorHAnsi" w:cstheme="minorHAnsi"/>
          <w:b/>
        </w:rPr>
        <w:t>https://e</w:t>
      </w:r>
      <w:r w:rsidRPr="006C09C5">
        <w:rPr>
          <w:rFonts w:asciiTheme="minorHAnsi" w:hAnsiTheme="minorHAnsi" w:cstheme="minorHAnsi"/>
          <w:b/>
        </w:rPr>
        <w:noBreakHyphen/>
        <w:t>propublico.pl</w:t>
      </w:r>
      <w:r w:rsidRPr="006C09C5">
        <w:rPr>
          <w:rFonts w:asciiTheme="minorHAnsi" w:hAnsiTheme="minorHAnsi" w:cstheme="minorHAnsi"/>
        </w:rPr>
        <w:t xml:space="preserve"> oraz uznaje go za wiążący.</w:t>
      </w:r>
    </w:p>
    <w:p w14:paraId="0E88CE2F"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Wykonawca zamierzający wziąć udział w postępowaniu musi posiadać konto na Platformie.</w:t>
      </w:r>
    </w:p>
    <w:p w14:paraId="315A8E09"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Do złożenia oferty konieczne jest posiadanie przez osobę upoważnioną do reprezentowania Wykonawcy ważnego kwalifikowanego podpisu elektronicznego.</w:t>
      </w:r>
    </w:p>
    <w:p w14:paraId="7A07B925"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Zalecenia Zamawiającego odnośnie kwalifikowanego podpisu elektronicznego:</w:t>
      </w:r>
    </w:p>
    <w:p w14:paraId="1556C465" w14:textId="77777777" w:rsidR="008930EF" w:rsidRPr="006C09C5" w:rsidRDefault="008930EF">
      <w:pPr>
        <w:numPr>
          <w:ilvl w:val="0"/>
          <w:numId w:val="12"/>
        </w:numPr>
        <w:tabs>
          <w:tab w:val="clear" w:pos="1619"/>
          <w:tab w:val="num" w:pos="900"/>
        </w:tabs>
        <w:spacing w:line="288" w:lineRule="auto"/>
        <w:ind w:left="900"/>
        <w:jc w:val="both"/>
        <w:rPr>
          <w:rFonts w:asciiTheme="minorHAnsi" w:hAnsiTheme="minorHAnsi" w:cstheme="minorHAnsi"/>
        </w:rPr>
      </w:pPr>
      <w:r w:rsidRPr="006C09C5">
        <w:rPr>
          <w:rFonts w:asciiTheme="minorHAnsi" w:hAnsiTheme="minorHAnsi" w:cstheme="minorHAnsi"/>
        </w:rPr>
        <w:t xml:space="preserve">dokumenty sporządzone i przesyłane w formacie .pdf zaleca się podpisywać kwalifikowanym podpisem elektronicznym w formacie </w:t>
      </w:r>
      <w:proofErr w:type="spellStart"/>
      <w:r w:rsidRPr="006C09C5">
        <w:rPr>
          <w:rFonts w:asciiTheme="minorHAnsi" w:hAnsiTheme="minorHAnsi" w:cstheme="minorHAnsi"/>
        </w:rPr>
        <w:t>PAdES</w:t>
      </w:r>
      <w:proofErr w:type="spellEnd"/>
      <w:r w:rsidRPr="006C09C5">
        <w:rPr>
          <w:rFonts w:asciiTheme="minorHAnsi" w:hAnsiTheme="minorHAnsi" w:cstheme="minorHAnsi"/>
        </w:rPr>
        <w:t>;</w:t>
      </w:r>
    </w:p>
    <w:p w14:paraId="3CB90539" w14:textId="77777777" w:rsidR="008930EF" w:rsidRPr="006C09C5" w:rsidRDefault="008930EF">
      <w:pPr>
        <w:numPr>
          <w:ilvl w:val="0"/>
          <w:numId w:val="12"/>
        </w:numPr>
        <w:tabs>
          <w:tab w:val="clear" w:pos="1619"/>
          <w:tab w:val="num" w:pos="900"/>
        </w:tabs>
        <w:spacing w:line="288" w:lineRule="auto"/>
        <w:ind w:left="900"/>
        <w:jc w:val="both"/>
        <w:rPr>
          <w:rFonts w:asciiTheme="minorHAnsi" w:hAnsiTheme="minorHAnsi" w:cstheme="minorHAnsi"/>
        </w:rPr>
      </w:pPr>
      <w:r w:rsidRPr="006C09C5">
        <w:rPr>
          <w:rFonts w:asciiTheme="minorHAnsi" w:hAnsiTheme="minorHAnsi" w:cstheme="minorHAnsi"/>
        </w:rPr>
        <w:t>dokumenty sporządzone i przesyłane w formacie innym niż .pdf (np.: .</w:t>
      </w:r>
      <w:proofErr w:type="spellStart"/>
      <w:r w:rsidRPr="006C09C5">
        <w:rPr>
          <w:rFonts w:asciiTheme="minorHAnsi" w:hAnsiTheme="minorHAnsi" w:cstheme="minorHAnsi"/>
        </w:rPr>
        <w:t>doc</w:t>
      </w:r>
      <w:proofErr w:type="spellEnd"/>
      <w:r w:rsidRPr="006C09C5">
        <w:rPr>
          <w:rFonts w:asciiTheme="minorHAnsi" w:hAnsiTheme="minorHAnsi" w:cstheme="minorHAnsi"/>
        </w:rPr>
        <w:t>, .</w:t>
      </w:r>
      <w:proofErr w:type="spellStart"/>
      <w:r w:rsidRPr="006C09C5">
        <w:rPr>
          <w:rFonts w:asciiTheme="minorHAnsi" w:hAnsiTheme="minorHAnsi" w:cstheme="minorHAnsi"/>
        </w:rPr>
        <w:t>docx</w:t>
      </w:r>
      <w:proofErr w:type="spellEnd"/>
      <w:r w:rsidRPr="006C09C5">
        <w:rPr>
          <w:rFonts w:asciiTheme="minorHAnsi" w:hAnsiTheme="minorHAnsi" w:cstheme="minorHAnsi"/>
        </w:rPr>
        <w:t>, .</w:t>
      </w:r>
      <w:proofErr w:type="spellStart"/>
      <w:r w:rsidRPr="006C09C5">
        <w:rPr>
          <w:rFonts w:asciiTheme="minorHAnsi" w:hAnsiTheme="minorHAnsi" w:cstheme="minorHAnsi"/>
        </w:rPr>
        <w:t>xlsx</w:t>
      </w:r>
      <w:proofErr w:type="spellEnd"/>
      <w:r w:rsidRPr="006C09C5">
        <w:rPr>
          <w:rFonts w:asciiTheme="minorHAnsi" w:hAnsiTheme="minorHAnsi" w:cstheme="minorHAnsi"/>
        </w:rPr>
        <w:t>, .</w:t>
      </w:r>
      <w:proofErr w:type="spellStart"/>
      <w:r w:rsidRPr="006C09C5">
        <w:rPr>
          <w:rFonts w:asciiTheme="minorHAnsi" w:hAnsiTheme="minorHAnsi" w:cstheme="minorHAnsi"/>
        </w:rPr>
        <w:t>xml</w:t>
      </w:r>
      <w:proofErr w:type="spellEnd"/>
      <w:r w:rsidRPr="006C09C5">
        <w:rPr>
          <w:rFonts w:asciiTheme="minorHAnsi" w:hAnsiTheme="minorHAnsi" w:cstheme="minorHAnsi"/>
        </w:rPr>
        <w:t xml:space="preserve">) zaleca się podpisywać kwalifikowanym podpisem elektronicznym w formacie </w:t>
      </w:r>
      <w:proofErr w:type="spellStart"/>
      <w:r w:rsidRPr="006C09C5">
        <w:rPr>
          <w:rFonts w:asciiTheme="minorHAnsi" w:hAnsiTheme="minorHAnsi" w:cstheme="minorHAnsi"/>
        </w:rPr>
        <w:t>XAdES</w:t>
      </w:r>
      <w:proofErr w:type="spellEnd"/>
      <w:r w:rsidRPr="006C09C5">
        <w:rPr>
          <w:rFonts w:asciiTheme="minorHAnsi" w:hAnsiTheme="minorHAnsi" w:cstheme="minorHAnsi"/>
        </w:rPr>
        <w:t>;</w:t>
      </w:r>
    </w:p>
    <w:p w14:paraId="210A2DD5" w14:textId="77777777" w:rsidR="008930EF" w:rsidRPr="006C09C5" w:rsidRDefault="008930EF">
      <w:pPr>
        <w:numPr>
          <w:ilvl w:val="0"/>
          <w:numId w:val="12"/>
        </w:numPr>
        <w:tabs>
          <w:tab w:val="clear" w:pos="1619"/>
          <w:tab w:val="num" w:pos="900"/>
        </w:tabs>
        <w:spacing w:line="288" w:lineRule="auto"/>
        <w:ind w:left="900"/>
        <w:jc w:val="both"/>
        <w:rPr>
          <w:rFonts w:asciiTheme="minorHAnsi" w:hAnsiTheme="minorHAnsi" w:cstheme="minorHAnsi"/>
        </w:rPr>
      </w:pPr>
      <w:r w:rsidRPr="006C09C5">
        <w:rPr>
          <w:rFonts w:asciiTheme="minorHAnsi" w:hAnsiTheme="minorHAnsi" w:cstheme="minorHAnsi"/>
        </w:rPr>
        <w:t>do składania kwalifikowanego podpisu elektronicznego zaleca się stosowanie algorytmu SHA-2 (lub wyższego).</w:t>
      </w:r>
    </w:p>
    <w:p w14:paraId="1E8CFADB"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Zamawiający określa następujące wymagania sprzętowo – aplikacyjne pozwalające na korzystanie z Platformy:</w:t>
      </w:r>
    </w:p>
    <w:p w14:paraId="2180590F" w14:textId="77777777" w:rsidR="008930EF" w:rsidRPr="006C09C5" w:rsidRDefault="008930EF">
      <w:pPr>
        <w:numPr>
          <w:ilvl w:val="0"/>
          <w:numId w:val="13"/>
        </w:numPr>
        <w:tabs>
          <w:tab w:val="clear" w:pos="1619"/>
          <w:tab w:val="num" w:pos="900"/>
        </w:tabs>
        <w:spacing w:line="288" w:lineRule="auto"/>
        <w:ind w:left="900"/>
        <w:jc w:val="both"/>
        <w:rPr>
          <w:rFonts w:asciiTheme="minorHAnsi" w:hAnsiTheme="minorHAnsi" w:cstheme="minorHAnsi"/>
        </w:rPr>
      </w:pPr>
      <w:r w:rsidRPr="006C09C5">
        <w:rPr>
          <w:rFonts w:asciiTheme="minorHAnsi" w:hAnsiTheme="minorHAnsi" w:cstheme="minorHAnsi"/>
          <w:bCs/>
          <w:iCs/>
          <w:lang w:eastAsia="x-none"/>
        </w:rPr>
        <w:t>stały</w:t>
      </w:r>
      <w:r w:rsidRPr="006C09C5">
        <w:rPr>
          <w:rFonts w:asciiTheme="minorHAnsi" w:hAnsiTheme="minorHAnsi" w:cstheme="minorHAnsi"/>
        </w:rPr>
        <w:t xml:space="preserve"> dos</w:t>
      </w:r>
      <w:r w:rsidRPr="006C09C5">
        <w:rPr>
          <w:rFonts w:asciiTheme="minorHAnsi" w:hAnsiTheme="minorHAnsi" w:cstheme="minorHAnsi"/>
          <w:lang w:eastAsia="x-none"/>
        </w:rPr>
        <w:t>t</w:t>
      </w:r>
      <w:r w:rsidRPr="006C09C5">
        <w:rPr>
          <w:rFonts w:asciiTheme="minorHAnsi" w:hAnsiTheme="minorHAnsi" w:cstheme="minorHAnsi"/>
        </w:rPr>
        <w:t>ęp do sieci Internet,</w:t>
      </w:r>
    </w:p>
    <w:p w14:paraId="53E56273" w14:textId="77777777" w:rsidR="008930EF" w:rsidRPr="006C09C5" w:rsidRDefault="008930EF">
      <w:pPr>
        <w:numPr>
          <w:ilvl w:val="0"/>
          <w:numId w:val="13"/>
        </w:numPr>
        <w:tabs>
          <w:tab w:val="clear" w:pos="1619"/>
          <w:tab w:val="num" w:pos="900"/>
        </w:tabs>
        <w:spacing w:line="288" w:lineRule="auto"/>
        <w:ind w:left="900"/>
        <w:jc w:val="both"/>
        <w:rPr>
          <w:rFonts w:asciiTheme="minorHAnsi" w:hAnsiTheme="minorHAnsi" w:cstheme="minorHAnsi"/>
          <w:bCs/>
          <w:iCs/>
          <w:lang w:eastAsia="x-none"/>
        </w:rPr>
      </w:pPr>
      <w:r w:rsidRPr="006C09C5">
        <w:rPr>
          <w:rFonts w:asciiTheme="minorHAnsi" w:hAnsiTheme="minorHAnsi" w:cstheme="minorHAnsi"/>
          <w:bCs/>
          <w:iCs/>
          <w:lang w:eastAsia="x-none"/>
        </w:rPr>
        <w:t>posiadanie dowolnej i aktywnej skrzynki poczty elektronicznej (e-mail),</w:t>
      </w:r>
    </w:p>
    <w:p w14:paraId="21FEB2FE" w14:textId="77777777" w:rsidR="008930EF" w:rsidRPr="006C09C5" w:rsidRDefault="008930EF">
      <w:pPr>
        <w:numPr>
          <w:ilvl w:val="0"/>
          <w:numId w:val="13"/>
        </w:numPr>
        <w:tabs>
          <w:tab w:val="clear" w:pos="1619"/>
          <w:tab w:val="num" w:pos="900"/>
        </w:tabs>
        <w:spacing w:line="288" w:lineRule="auto"/>
        <w:ind w:left="900"/>
        <w:jc w:val="both"/>
        <w:rPr>
          <w:rFonts w:asciiTheme="minorHAnsi" w:hAnsiTheme="minorHAnsi" w:cstheme="minorHAnsi"/>
          <w:bCs/>
          <w:iCs/>
          <w:lang w:eastAsia="x-none"/>
        </w:rPr>
      </w:pPr>
      <w:r w:rsidRPr="006C09C5">
        <w:rPr>
          <w:rFonts w:asciiTheme="minorHAnsi" w:hAnsiTheme="minorHAnsi" w:cstheme="minorHAnsi"/>
        </w:rPr>
        <w:t>komputer z zainstalowanym systemem operacyjnym Windows 7 (lub nowszym) albo Linux</w:t>
      </w:r>
      <w:r w:rsidRPr="006C09C5">
        <w:rPr>
          <w:rFonts w:asciiTheme="minorHAnsi" w:hAnsiTheme="minorHAnsi" w:cstheme="minorHAnsi"/>
          <w:bCs/>
          <w:iCs/>
          <w:lang w:eastAsia="x-none"/>
        </w:rPr>
        <w:t>,</w:t>
      </w:r>
    </w:p>
    <w:p w14:paraId="43256C40" w14:textId="77777777" w:rsidR="008930EF" w:rsidRPr="006C09C5" w:rsidRDefault="008930EF">
      <w:pPr>
        <w:numPr>
          <w:ilvl w:val="0"/>
          <w:numId w:val="13"/>
        </w:numPr>
        <w:tabs>
          <w:tab w:val="clear" w:pos="1619"/>
          <w:tab w:val="num" w:pos="900"/>
        </w:tabs>
        <w:spacing w:line="288" w:lineRule="auto"/>
        <w:ind w:left="900"/>
        <w:jc w:val="both"/>
        <w:rPr>
          <w:rFonts w:asciiTheme="minorHAnsi" w:hAnsiTheme="minorHAnsi" w:cstheme="minorHAnsi"/>
          <w:bCs/>
          <w:iCs/>
          <w:lang w:eastAsia="x-none"/>
        </w:rPr>
      </w:pPr>
      <w:r w:rsidRPr="006C09C5">
        <w:rPr>
          <w:rFonts w:asciiTheme="minorHAnsi" w:hAnsiTheme="minorHAnsi" w:cstheme="minorHAnsi"/>
          <w:bCs/>
          <w:iCs/>
          <w:lang w:eastAsia="x-none"/>
        </w:rPr>
        <w:t>zainstalowana dowolna przeglądarka internetowa</w:t>
      </w:r>
      <w:r w:rsidRPr="006C09C5">
        <w:rPr>
          <w:rFonts w:asciiTheme="minorHAnsi" w:hAnsiTheme="minorHAnsi" w:cstheme="minorHAnsi"/>
        </w:rPr>
        <w:t xml:space="preserve"> - Platforma współpracuje z najnowszymi, stabilnymi wersjami wszystkich głównych przeglądarek internetowych (Internet Explorer 10+, Microsoft Edge, Mozilla </w:t>
      </w:r>
      <w:proofErr w:type="spellStart"/>
      <w:r w:rsidRPr="006C09C5">
        <w:rPr>
          <w:rFonts w:asciiTheme="minorHAnsi" w:hAnsiTheme="minorHAnsi" w:cstheme="minorHAnsi"/>
        </w:rPr>
        <w:t>Firefox</w:t>
      </w:r>
      <w:proofErr w:type="spellEnd"/>
      <w:r w:rsidRPr="006C09C5">
        <w:rPr>
          <w:rFonts w:asciiTheme="minorHAnsi" w:hAnsiTheme="minorHAnsi" w:cstheme="minorHAnsi"/>
        </w:rPr>
        <w:t>, Google Chrome, Opera)</w:t>
      </w:r>
      <w:r w:rsidRPr="006C09C5">
        <w:rPr>
          <w:rFonts w:asciiTheme="minorHAnsi" w:hAnsiTheme="minorHAnsi" w:cstheme="minorHAnsi"/>
          <w:bCs/>
          <w:iCs/>
          <w:lang w:eastAsia="x-none"/>
        </w:rPr>
        <w:t>,</w:t>
      </w:r>
    </w:p>
    <w:p w14:paraId="0DB6B303" w14:textId="77777777" w:rsidR="008930EF" w:rsidRPr="006C09C5" w:rsidRDefault="008930EF">
      <w:pPr>
        <w:numPr>
          <w:ilvl w:val="0"/>
          <w:numId w:val="13"/>
        </w:numPr>
        <w:tabs>
          <w:tab w:val="clear" w:pos="1619"/>
          <w:tab w:val="num" w:pos="900"/>
        </w:tabs>
        <w:spacing w:line="288" w:lineRule="auto"/>
        <w:ind w:left="900"/>
        <w:jc w:val="both"/>
        <w:rPr>
          <w:rFonts w:asciiTheme="minorHAnsi" w:hAnsiTheme="minorHAnsi" w:cstheme="minorHAnsi"/>
          <w:bCs/>
          <w:iCs/>
          <w:lang w:eastAsia="x-none"/>
        </w:rPr>
      </w:pPr>
      <w:r w:rsidRPr="006C09C5">
        <w:rPr>
          <w:rFonts w:asciiTheme="minorHAnsi" w:hAnsiTheme="minorHAnsi" w:cstheme="minorHAnsi"/>
        </w:rPr>
        <w:t xml:space="preserve">włączona obsługa JavaScript oraz </w:t>
      </w:r>
      <w:proofErr w:type="spellStart"/>
      <w:r w:rsidRPr="006C09C5">
        <w:rPr>
          <w:rFonts w:asciiTheme="minorHAnsi" w:hAnsiTheme="minorHAnsi" w:cstheme="minorHAnsi"/>
        </w:rPr>
        <w:t>Cookies</w:t>
      </w:r>
      <w:proofErr w:type="spellEnd"/>
      <w:r w:rsidRPr="006C09C5">
        <w:rPr>
          <w:rFonts w:asciiTheme="minorHAnsi" w:hAnsiTheme="minorHAnsi" w:cstheme="minorHAnsi"/>
        </w:rPr>
        <w:t>.</w:t>
      </w:r>
    </w:p>
    <w:p w14:paraId="34FE32D0"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 xml:space="preserve">Zamawiający dopuszcza następujący format przesyłanych danych: pliki w formatach </w:t>
      </w:r>
      <w:proofErr w:type="spellStart"/>
      <w:r w:rsidRPr="006C09C5">
        <w:rPr>
          <w:rFonts w:asciiTheme="minorHAnsi" w:hAnsiTheme="minorHAnsi" w:cstheme="minorHAnsi"/>
        </w:rPr>
        <w:t>określinych</w:t>
      </w:r>
      <w:proofErr w:type="spellEnd"/>
      <w:r w:rsidRPr="006C09C5">
        <w:rPr>
          <w:rFonts w:asciiTheme="minorHAnsi" w:hAnsiTheme="minorHAnsi" w:cstheme="minorHAnsi"/>
        </w:rPr>
        <w:t xml:space="preserve"> odpowiednimi przepisami prawa, tj. m.in.: .</w:t>
      </w:r>
      <w:proofErr w:type="spellStart"/>
      <w:r w:rsidRPr="006C09C5">
        <w:rPr>
          <w:rFonts w:asciiTheme="minorHAnsi" w:hAnsiTheme="minorHAnsi" w:cstheme="minorHAnsi"/>
        </w:rPr>
        <w:t>doc</w:t>
      </w:r>
      <w:proofErr w:type="spellEnd"/>
      <w:r w:rsidRPr="006C09C5">
        <w:rPr>
          <w:rFonts w:asciiTheme="minorHAnsi" w:hAnsiTheme="minorHAnsi" w:cstheme="minorHAnsi"/>
        </w:rPr>
        <w:t>, .</w:t>
      </w:r>
      <w:proofErr w:type="spellStart"/>
      <w:r w:rsidRPr="006C09C5">
        <w:rPr>
          <w:rFonts w:asciiTheme="minorHAnsi" w:hAnsiTheme="minorHAnsi" w:cstheme="minorHAnsi"/>
        </w:rPr>
        <w:t>docx</w:t>
      </w:r>
      <w:proofErr w:type="spellEnd"/>
      <w:r w:rsidRPr="006C09C5">
        <w:rPr>
          <w:rFonts w:asciiTheme="minorHAnsi" w:hAnsiTheme="minorHAnsi" w:cstheme="minorHAnsi"/>
        </w:rPr>
        <w:t>, .txt, .xls, .</w:t>
      </w:r>
      <w:proofErr w:type="spellStart"/>
      <w:r w:rsidRPr="006C09C5">
        <w:rPr>
          <w:rFonts w:asciiTheme="minorHAnsi" w:hAnsiTheme="minorHAnsi" w:cstheme="minorHAnsi"/>
        </w:rPr>
        <w:t>xlsx</w:t>
      </w:r>
      <w:proofErr w:type="spellEnd"/>
      <w:r w:rsidRPr="006C09C5">
        <w:rPr>
          <w:rFonts w:asciiTheme="minorHAnsi" w:hAnsiTheme="minorHAnsi" w:cstheme="minorHAnsi"/>
        </w:rPr>
        <w:t>, .</w:t>
      </w:r>
      <w:proofErr w:type="spellStart"/>
      <w:r w:rsidRPr="006C09C5">
        <w:rPr>
          <w:rFonts w:asciiTheme="minorHAnsi" w:hAnsiTheme="minorHAnsi" w:cstheme="minorHAnsi"/>
        </w:rPr>
        <w:t>ppt</w:t>
      </w:r>
      <w:proofErr w:type="spellEnd"/>
      <w:r w:rsidRPr="006C09C5">
        <w:rPr>
          <w:rFonts w:asciiTheme="minorHAnsi" w:hAnsiTheme="minorHAnsi" w:cstheme="minorHAnsi"/>
        </w:rPr>
        <w:t>, .</w:t>
      </w:r>
      <w:proofErr w:type="spellStart"/>
      <w:r w:rsidRPr="006C09C5">
        <w:rPr>
          <w:rFonts w:asciiTheme="minorHAnsi" w:hAnsiTheme="minorHAnsi" w:cstheme="minorHAnsi"/>
        </w:rPr>
        <w:t>csv</w:t>
      </w:r>
      <w:proofErr w:type="spellEnd"/>
      <w:r w:rsidRPr="006C09C5">
        <w:rPr>
          <w:rFonts w:asciiTheme="minorHAnsi" w:hAnsiTheme="minorHAnsi" w:cstheme="minorHAnsi"/>
        </w:rPr>
        <w:t>, .pdf, .jpg, .gif, .</w:t>
      </w:r>
      <w:proofErr w:type="spellStart"/>
      <w:r w:rsidRPr="006C09C5">
        <w:rPr>
          <w:rFonts w:asciiTheme="minorHAnsi" w:hAnsiTheme="minorHAnsi" w:cstheme="minorHAnsi"/>
        </w:rPr>
        <w:t>png</w:t>
      </w:r>
      <w:proofErr w:type="spellEnd"/>
      <w:r w:rsidRPr="006C09C5">
        <w:rPr>
          <w:rFonts w:asciiTheme="minorHAnsi" w:hAnsiTheme="minorHAnsi" w:cstheme="minorHAnsi"/>
        </w:rPr>
        <w:t>, .</w:t>
      </w:r>
      <w:proofErr w:type="spellStart"/>
      <w:r w:rsidRPr="006C09C5">
        <w:rPr>
          <w:rFonts w:asciiTheme="minorHAnsi" w:hAnsiTheme="minorHAnsi" w:cstheme="minorHAnsi"/>
        </w:rPr>
        <w:t>tif</w:t>
      </w:r>
      <w:proofErr w:type="spellEnd"/>
      <w:r w:rsidRPr="006C09C5">
        <w:rPr>
          <w:rFonts w:asciiTheme="minorHAnsi" w:hAnsiTheme="minorHAnsi" w:cstheme="minorHAnsi"/>
        </w:rPr>
        <w:t>, .</w:t>
      </w:r>
      <w:proofErr w:type="spellStart"/>
      <w:r w:rsidRPr="006C09C5">
        <w:rPr>
          <w:rFonts w:asciiTheme="minorHAnsi" w:hAnsiTheme="minorHAnsi" w:cstheme="minorHAnsi"/>
        </w:rPr>
        <w:t>dwg</w:t>
      </w:r>
      <w:proofErr w:type="spellEnd"/>
      <w:r w:rsidRPr="006C09C5">
        <w:rPr>
          <w:rFonts w:asciiTheme="minorHAnsi" w:hAnsiTheme="minorHAnsi" w:cstheme="minorHAnsi"/>
        </w:rPr>
        <w:t xml:space="preserve">, </w:t>
      </w:r>
      <w:proofErr w:type="spellStart"/>
      <w:r w:rsidRPr="006C09C5">
        <w:rPr>
          <w:rFonts w:asciiTheme="minorHAnsi" w:hAnsiTheme="minorHAnsi" w:cstheme="minorHAnsi"/>
        </w:rPr>
        <w:t>ath</w:t>
      </w:r>
      <w:proofErr w:type="spellEnd"/>
      <w:r w:rsidRPr="006C09C5">
        <w:rPr>
          <w:rFonts w:asciiTheme="minorHAnsi" w:hAnsiTheme="minorHAnsi" w:cstheme="minorHAnsi"/>
        </w:rPr>
        <w:t>, .</w:t>
      </w:r>
      <w:proofErr w:type="spellStart"/>
      <w:r w:rsidRPr="006C09C5">
        <w:rPr>
          <w:rFonts w:asciiTheme="minorHAnsi" w:hAnsiTheme="minorHAnsi" w:cstheme="minorHAnsi"/>
        </w:rPr>
        <w:t>kst</w:t>
      </w:r>
      <w:proofErr w:type="spellEnd"/>
      <w:r w:rsidRPr="006C09C5">
        <w:rPr>
          <w:rFonts w:asciiTheme="minorHAnsi" w:hAnsiTheme="minorHAnsi" w:cstheme="minorHAnsi"/>
        </w:rPr>
        <w:t>, .zip, .</w:t>
      </w:r>
      <w:proofErr w:type="spellStart"/>
      <w:r w:rsidRPr="006C09C5">
        <w:rPr>
          <w:rFonts w:asciiTheme="minorHAnsi" w:hAnsiTheme="minorHAnsi" w:cstheme="minorHAnsi"/>
        </w:rPr>
        <w:t>rar</w:t>
      </w:r>
      <w:proofErr w:type="spellEnd"/>
      <w:r w:rsidRPr="006C09C5">
        <w:rPr>
          <w:rFonts w:asciiTheme="minorHAnsi" w:hAnsiTheme="minorHAnsi" w:cstheme="minorHAnsi"/>
        </w:rPr>
        <w:t xml:space="preserve">, przy czym zaleca się wykorzystywanie plików w formacie: </w:t>
      </w:r>
      <w:r w:rsidRPr="006C09C5">
        <w:rPr>
          <w:rFonts w:asciiTheme="minorHAnsi" w:hAnsiTheme="minorHAnsi" w:cstheme="minorHAnsi"/>
          <w:b/>
        </w:rPr>
        <w:t>.pdf, .</w:t>
      </w:r>
      <w:proofErr w:type="spellStart"/>
      <w:r w:rsidRPr="006C09C5">
        <w:rPr>
          <w:rFonts w:asciiTheme="minorHAnsi" w:hAnsiTheme="minorHAnsi" w:cstheme="minorHAnsi"/>
          <w:b/>
        </w:rPr>
        <w:t>doc</w:t>
      </w:r>
      <w:proofErr w:type="spellEnd"/>
      <w:r w:rsidRPr="006C09C5">
        <w:rPr>
          <w:rFonts w:asciiTheme="minorHAnsi" w:hAnsiTheme="minorHAnsi" w:cstheme="minorHAnsi"/>
          <w:b/>
        </w:rPr>
        <w:t>, .</w:t>
      </w:r>
      <w:proofErr w:type="spellStart"/>
      <w:r w:rsidRPr="006C09C5">
        <w:rPr>
          <w:rFonts w:asciiTheme="minorHAnsi" w:hAnsiTheme="minorHAnsi" w:cstheme="minorHAnsi"/>
          <w:b/>
        </w:rPr>
        <w:t>docx</w:t>
      </w:r>
      <w:proofErr w:type="spellEnd"/>
      <w:r w:rsidRPr="006C09C5">
        <w:rPr>
          <w:rFonts w:asciiTheme="minorHAnsi" w:hAnsiTheme="minorHAnsi" w:cstheme="minorHAnsi"/>
          <w:b/>
        </w:rPr>
        <w:t xml:space="preserve">, .xls, </w:t>
      </w:r>
      <w:proofErr w:type="spellStart"/>
      <w:r w:rsidRPr="006C09C5">
        <w:rPr>
          <w:rFonts w:asciiTheme="minorHAnsi" w:hAnsiTheme="minorHAnsi" w:cstheme="minorHAnsi"/>
          <w:b/>
        </w:rPr>
        <w:t>xlsx</w:t>
      </w:r>
      <w:proofErr w:type="spellEnd"/>
      <w:r w:rsidRPr="006C09C5">
        <w:rPr>
          <w:rFonts w:asciiTheme="minorHAnsi" w:hAnsiTheme="minorHAnsi" w:cstheme="minorHAnsi"/>
          <w:b/>
        </w:rPr>
        <w:t xml:space="preserve">, </w:t>
      </w:r>
      <w:proofErr w:type="spellStart"/>
      <w:r w:rsidRPr="006C09C5">
        <w:rPr>
          <w:rFonts w:asciiTheme="minorHAnsi" w:hAnsiTheme="minorHAnsi" w:cstheme="minorHAnsi"/>
          <w:b/>
        </w:rPr>
        <w:t>xml</w:t>
      </w:r>
      <w:proofErr w:type="spellEnd"/>
      <w:r w:rsidRPr="006C09C5">
        <w:rPr>
          <w:rFonts w:asciiTheme="minorHAnsi" w:hAnsiTheme="minorHAnsi" w:cstheme="minorHAnsi"/>
          <w:b/>
        </w:rPr>
        <w:t>.</w:t>
      </w:r>
      <w:r w:rsidRPr="006C09C5">
        <w:rPr>
          <w:rFonts w:asciiTheme="minorHAnsi" w:hAnsiTheme="minorHAnsi" w:cstheme="minorHAnsi"/>
        </w:rPr>
        <w:t xml:space="preserve"> Maksymalny rozmiar pojedynczego pliku to </w:t>
      </w:r>
      <w:r w:rsidRPr="006C09C5">
        <w:rPr>
          <w:rFonts w:asciiTheme="minorHAnsi" w:hAnsiTheme="minorHAnsi" w:cstheme="minorHAnsi"/>
          <w:b/>
        </w:rPr>
        <w:t>80 MB</w:t>
      </w:r>
      <w:r w:rsidRPr="006C09C5">
        <w:rPr>
          <w:rFonts w:asciiTheme="minorHAnsi" w:hAnsiTheme="minorHAnsi" w:cstheme="minorHAnsi"/>
        </w:rPr>
        <w:t>, przy czym nie określa się limitu liczby plików.</w:t>
      </w:r>
    </w:p>
    <w:p w14:paraId="16F01C4C"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Zamawiający określa następujące informacje na temat kodowania i czasu odbioru danych:</w:t>
      </w:r>
    </w:p>
    <w:p w14:paraId="147A5512" w14:textId="77777777" w:rsidR="008930EF" w:rsidRPr="006C09C5" w:rsidRDefault="008930EF">
      <w:pPr>
        <w:numPr>
          <w:ilvl w:val="0"/>
          <w:numId w:val="14"/>
        </w:numPr>
        <w:tabs>
          <w:tab w:val="clear" w:pos="1619"/>
          <w:tab w:val="num" w:pos="900"/>
        </w:tabs>
        <w:spacing w:line="288" w:lineRule="auto"/>
        <w:ind w:left="900"/>
        <w:jc w:val="both"/>
        <w:rPr>
          <w:rFonts w:asciiTheme="minorHAnsi" w:hAnsiTheme="minorHAnsi" w:cstheme="minorHAnsi"/>
        </w:rPr>
      </w:pPr>
      <w:r w:rsidRPr="006C09C5">
        <w:rPr>
          <w:rFonts w:asciiTheme="minorHAnsi" w:hAnsiTheme="minorHAnsi" w:cstheme="minorHAnsi"/>
          <w:bCs/>
          <w:iCs/>
          <w:lang w:eastAsia="x-none"/>
        </w:rPr>
        <w:t>załączony</w:t>
      </w:r>
      <w:r w:rsidRPr="006C09C5">
        <w:rPr>
          <w:rFonts w:asciiTheme="minorHAnsi" w:hAnsiTheme="minorHAnsi" w:cstheme="minorHAnsi"/>
        </w:rPr>
        <w:t xml:space="preserve">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341E55A0" w14:textId="77777777" w:rsidR="008930EF" w:rsidRPr="006C09C5" w:rsidRDefault="008930EF">
      <w:pPr>
        <w:numPr>
          <w:ilvl w:val="0"/>
          <w:numId w:val="14"/>
        </w:numPr>
        <w:tabs>
          <w:tab w:val="clear" w:pos="1619"/>
          <w:tab w:val="num" w:pos="900"/>
        </w:tabs>
        <w:spacing w:line="288" w:lineRule="auto"/>
        <w:ind w:left="900"/>
        <w:jc w:val="both"/>
        <w:rPr>
          <w:rFonts w:asciiTheme="minorHAnsi" w:hAnsiTheme="minorHAnsi" w:cstheme="minorHAnsi"/>
        </w:rPr>
      </w:pPr>
      <w:r w:rsidRPr="006C09C5">
        <w:rPr>
          <w:rFonts w:asciiTheme="minorHAnsi" w:hAnsiTheme="minorHAnsi" w:cstheme="minorHAnsi"/>
        </w:rPr>
        <w:t>oznaczenie czasu odbioru danych przez Platformę stanowi przyporządkowaną do dokumentu elektronicznego datę oraz dokładny czas (</w:t>
      </w:r>
      <w:proofErr w:type="spellStart"/>
      <w:r w:rsidRPr="006C09C5">
        <w:rPr>
          <w:rFonts w:asciiTheme="minorHAnsi" w:hAnsiTheme="minorHAnsi" w:cstheme="minorHAnsi"/>
        </w:rPr>
        <w:t>hh:mm:ss</w:t>
      </w:r>
      <w:proofErr w:type="spellEnd"/>
      <w:r w:rsidRPr="006C09C5">
        <w:rPr>
          <w:rFonts w:asciiTheme="minorHAnsi" w:hAnsiTheme="minorHAnsi" w:cstheme="minorHAnsi"/>
        </w:rPr>
        <w:t>), widoczne przy wysłanym dokumencie w kolumnie „Data przesłania”,</w:t>
      </w:r>
    </w:p>
    <w:p w14:paraId="0AC7BCE9" w14:textId="77777777" w:rsidR="008930EF" w:rsidRPr="006C09C5" w:rsidRDefault="008930EF">
      <w:pPr>
        <w:numPr>
          <w:ilvl w:val="0"/>
          <w:numId w:val="14"/>
        </w:numPr>
        <w:tabs>
          <w:tab w:val="clear" w:pos="1619"/>
          <w:tab w:val="num" w:pos="900"/>
        </w:tabs>
        <w:spacing w:line="288" w:lineRule="auto"/>
        <w:ind w:left="900"/>
        <w:jc w:val="both"/>
        <w:rPr>
          <w:rFonts w:asciiTheme="minorHAnsi" w:hAnsiTheme="minorHAnsi" w:cstheme="minorHAnsi"/>
        </w:rPr>
      </w:pPr>
      <w:r w:rsidRPr="006C09C5">
        <w:rPr>
          <w:rFonts w:asciiTheme="minorHAnsi" w:hAnsiTheme="minorHAnsi" w:cstheme="minorHAnsi"/>
        </w:rPr>
        <w:t>o terminie przesłania decyduje czas pełnego przeprocesowania transakcji pliku na Platformie.</w:t>
      </w:r>
    </w:p>
    <w:p w14:paraId="2BA6EBB2"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p>
    <w:p w14:paraId="3DACD638"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Ofertę, wraz ze stanowiącymi jej integralną część załącznikami, składa się pod rygorem nieważności w formie elektronicznej lub postaci elektronicznej za pośrednictwem Platformy, podpisaną kwalifikowanym podpisem elektronicznym.</w:t>
      </w:r>
    </w:p>
    <w:p w14:paraId="2AA2F1EB"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Postępowanie o udzielenie zamówienia prowadzi się w języku polskim. Dokumenty sporządzone w języku obcym są składane wraz z tłumaczeniem na język polski.</w:t>
      </w:r>
    </w:p>
    <w:p w14:paraId="48279A77"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Osobami uprawnionymi do kontaktu z Wykonawcami są:</w:t>
      </w:r>
    </w:p>
    <w:p w14:paraId="325D95C2" w14:textId="77777777" w:rsidR="008930EF" w:rsidRPr="006C09C5" w:rsidRDefault="008930EF" w:rsidP="008930EF">
      <w:pPr>
        <w:spacing w:line="288" w:lineRule="auto"/>
        <w:ind w:firstLine="567"/>
        <w:jc w:val="both"/>
        <w:rPr>
          <w:rFonts w:asciiTheme="minorHAnsi" w:hAnsiTheme="minorHAnsi" w:cstheme="minorHAnsi"/>
        </w:rPr>
      </w:pPr>
      <w:r w:rsidRPr="006C09C5">
        <w:rPr>
          <w:rFonts w:asciiTheme="minorHAnsi" w:hAnsiTheme="minorHAnsi" w:cstheme="minorHAnsi"/>
        </w:rPr>
        <w:t>- w zakresie merytorycznym:</w:t>
      </w:r>
    </w:p>
    <w:p w14:paraId="7C27D883" w14:textId="77777777" w:rsidR="008930EF" w:rsidRPr="006C09C5" w:rsidRDefault="008930EF" w:rsidP="008930EF">
      <w:pPr>
        <w:tabs>
          <w:tab w:val="left" w:pos="1572"/>
        </w:tabs>
        <w:spacing w:line="288" w:lineRule="auto"/>
        <w:ind w:left="828" w:hanging="261"/>
        <w:rPr>
          <w:rFonts w:asciiTheme="minorHAnsi" w:hAnsiTheme="minorHAnsi" w:cstheme="minorHAnsi"/>
        </w:rPr>
      </w:pPr>
      <w:r w:rsidRPr="006C09C5">
        <w:rPr>
          <w:rFonts w:asciiTheme="minorHAnsi" w:hAnsiTheme="minorHAnsi" w:cstheme="minorHAnsi"/>
          <w:b/>
        </w:rPr>
        <w:t xml:space="preserve">Waldemar </w:t>
      </w:r>
      <w:proofErr w:type="spellStart"/>
      <w:r w:rsidRPr="006C09C5">
        <w:rPr>
          <w:rFonts w:asciiTheme="minorHAnsi" w:hAnsiTheme="minorHAnsi" w:cstheme="minorHAnsi"/>
          <w:b/>
        </w:rPr>
        <w:t>Daczyński</w:t>
      </w:r>
      <w:proofErr w:type="spellEnd"/>
      <w:r w:rsidRPr="006C09C5">
        <w:rPr>
          <w:rFonts w:asciiTheme="minorHAnsi" w:hAnsiTheme="minorHAnsi" w:cstheme="minorHAnsi"/>
          <w:b/>
        </w:rPr>
        <w:t xml:space="preserve"> </w:t>
      </w:r>
      <w:r w:rsidRPr="006C09C5">
        <w:rPr>
          <w:rFonts w:asciiTheme="minorHAnsi" w:hAnsiTheme="minorHAnsi" w:cstheme="minorHAnsi"/>
        </w:rPr>
        <w:t xml:space="preserve">- </w:t>
      </w:r>
      <w:proofErr w:type="spellStart"/>
      <w:r w:rsidRPr="006C09C5">
        <w:rPr>
          <w:rFonts w:asciiTheme="minorHAnsi" w:hAnsiTheme="minorHAnsi" w:cstheme="minorHAnsi"/>
        </w:rPr>
        <w:t>Infortmatyk</w:t>
      </w:r>
      <w:proofErr w:type="spellEnd"/>
      <w:r w:rsidRPr="006C09C5">
        <w:rPr>
          <w:rFonts w:asciiTheme="minorHAnsi" w:hAnsiTheme="minorHAnsi" w:cstheme="minorHAnsi"/>
        </w:rPr>
        <w:t>, tel.: (15) 8416 785, e-mail: w.daczynski@szpital-nisko.pl</w:t>
      </w:r>
    </w:p>
    <w:p w14:paraId="1FAA2256" w14:textId="77777777" w:rsidR="008930EF" w:rsidRPr="006C09C5" w:rsidRDefault="008930EF" w:rsidP="008930EF">
      <w:pPr>
        <w:spacing w:line="288" w:lineRule="auto"/>
        <w:ind w:firstLine="567"/>
        <w:jc w:val="both"/>
        <w:rPr>
          <w:rFonts w:asciiTheme="minorHAnsi" w:hAnsiTheme="minorHAnsi" w:cstheme="minorHAnsi"/>
        </w:rPr>
      </w:pPr>
      <w:r w:rsidRPr="006C09C5">
        <w:rPr>
          <w:rFonts w:asciiTheme="minorHAnsi" w:hAnsiTheme="minorHAnsi" w:cstheme="minorHAnsi"/>
        </w:rPr>
        <w:t>- w zakresie formalnym:</w:t>
      </w:r>
    </w:p>
    <w:p w14:paraId="5CF403C0" w14:textId="475071B5" w:rsidR="006A6D19" w:rsidRDefault="00B21A93" w:rsidP="008930EF">
      <w:pPr>
        <w:spacing w:line="288" w:lineRule="auto"/>
        <w:ind w:firstLine="567"/>
        <w:jc w:val="both"/>
        <w:rPr>
          <w:rFonts w:asciiTheme="minorHAnsi" w:hAnsiTheme="minorHAnsi" w:cstheme="minorHAnsi"/>
        </w:rPr>
      </w:pPr>
      <w:r>
        <w:rPr>
          <w:rFonts w:asciiTheme="minorHAnsi" w:hAnsiTheme="minorHAnsi" w:cstheme="minorHAnsi"/>
          <w:b/>
        </w:rPr>
        <w:t>Justyna Rzekieć</w:t>
      </w:r>
      <w:r w:rsidR="008930EF" w:rsidRPr="006C09C5">
        <w:rPr>
          <w:rFonts w:asciiTheme="minorHAnsi" w:hAnsiTheme="minorHAnsi" w:cstheme="minorHAnsi"/>
        </w:rPr>
        <w:t xml:space="preserve"> - Specjalista ds. zamówień publicznych, tel.: (15) 8416 779, e-mail: przetargi@szpital-nisko.pl</w:t>
      </w:r>
      <w:r w:rsidR="006A6D19">
        <w:rPr>
          <w:rFonts w:asciiTheme="minorHAnsi" w:hAnsiTheme="minorHAnsi" w:cstheme="minorHAnsi"/>
        </w:rPr>
        <w:br w:type="page"/>
      </w:r>
    </w:p>
    <w:p w14:paraId="7427052B" w14:textId="77777777" w:rsidR="008930EF" w:rsidRPr="006C09C5" w:rsidRDefault="008930EF" w:rsidP="008930EF">
      <w:pPr>
        <w:spacing w:line="288" w:lineRule="auto"/>
        <w:ind w:firstLine="567"/>
        <w:jc w:val="both"/>
        <w:rPr>
          <w:rFonts w:asciiTheme="minorHAnsi" w:hAnsiTheme="minorHAnsi" w:cstheme="minorHAnsi"/>
        </w:rPr>
      </w:pPr>
    </w:p>
    <w:p w14:paraId="1840B3AB" w14:textId="77777777" w:rsidR="008930EF" w:rsidRPr="006C09C5" w:rsidRDefault="008930EF" w:rsidP="00AD0FD0">
      <w:pPr>
        <w:pStyle w:val="Nagwek1"/>
        <w:rPr>
          <w:rFonts w:asciiTheme="minorHAnsi" w:hAnsiTheme="minorHAnsi" w:cstheme="minorHAnsi"/>
          <w:sz w:val="24"/>
          <w:szCs w:val="24"/>
        </w:rPr>
      </w:pPr>
      <w:bookmarkStart w:id="18" w:name="_Toc222903487"/>
      <w:r w:rsidRPr="006C09C5">
        <w:rPr>
          <w:rFonts w:asciiTheme="minorHAnsi" w:hAnsiTheme="minorHAnsi" w:cstheme="minorHAnsi"/>
          <w:sz w:val="24"/>
          <w:szCs w:val="24"/>
        </w:rPr>
        <w:t>OPIS SPOSOBU UDZIELANIA WYJAŚNIEŃ TREŚCI SWZ</w:t>
      </w:r>
      <w:bookmarkEnd w:id="18"/>
    </w:p>
    <w:p w14:paraId="05397593"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Wykonawca może zwrócić się do Zamawiającego z wnioskiem o wyjaśnienie treści SWZ, przekazanym za pośrednictwem Platformy (karta „Zapytania/Wyjaśnienia”).</w:t>
      </w:r>
    </w:p>
    <w:p w14:paraId="086042B3"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p>
    <w:p w14:paraId="6FEB8CA4"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Jeżeli wniosek o wyjaśnienie treści SWZ nie wpłynie w terminie, o którym mowa w punkcie powyżej, Zamawiający nie ma obowiązku udzielania wyjaśnień SWZ.</w:t>
      </w:r>
    </w:p>
    <w:p w14:paraId="3A7F5196"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Przedłużenie terminu składania ofert, nie wpływa na bieg terminu składania wniosku o wyjaśnienie treści SWZ.</w:t>
      </w:r>
    </w:p>
    <w:p w14:paraId="4169B172"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Treść zapytań wraz z wyjaśnieniami Zamawiający udostępni na stronie internetowej prowadzonego postępowania, bez ujawniania źródła zapytania.</w:t>
      </w:r>
    </w:p>
    <w:p w14:paraId="0EC946F9"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 uzasadnionych przypadkach Zamawiający może przed upływem terminu składania ofert zmienić treść SWZ. Dokonaną zmianę treści SWZ Zamawiający udostępni na stronie internetowej prowadzonego postępowania.</w:t>
      </w:r>
    </w:p>
    <w:p w14:paraId="5AB468CA" w14:textId="77777777" w:rsidR="008930EF" w:rsidRPr="006C09C5" w:rsidRDefault="008930EF" w:rsidP="00AD0FD0">
      <w:pPr>
        <w:pStyle w:val="Nagwek1"/>
        <w:rPr>
          <w:rFonts w:asciiTheme="minorHAnsi" w:hAnsiTheme="minorHAnsi" w:cstheme="minorHAnsi"/>
          <w:sz w:val="24"/>
          <w:szCs w:val="24"/>
        </w:rPr>
      </w:pPr>
      <w:bookmarkStart w:id="19" w:name="_Toc222903488"/>
      <w:r w:rsidRPr="006C09C5">
        <w:rPr>
          <w:rFonts w:asciiTheme="minorHAnsi" w:hAnsiTheme="minorHAnsi" w:cstheme="minorHAnsi"/>
          <w:sz w:val="24"/>
          <w:szCs w:val="24"/>
        </w:rPr>
        <w:t>Wymagania dotycz</w:t>
      </w:r>
      <w:r w:rsidRPr="006C09C5">
        <w:rPr>
          <w:rFonts w:asciiTheme="minorHAnsi" w:eastAsia="TimesNewRoman" w:hAnsiTheme="minorHAnsi" w:cstheme="minorHAnsi"/>
          <w:sz w:val="24"/>
          <w:szCs w:val="24"/>
        </w:rPr>
        <w:t>ą</w:t>
      </w:r>
      <w:r w:rsidRPr="006C09C5">
        <w:rPr>
          <w:rFonts w:asciiTheme="minorHAnsi" w:hAnsiTheme="minorHAnsi" w:cstheme="minorHAnsi"/>
          <w:sz w:val="24"/>
          <w:szCs w:val="24"/>
        </w:rPr>
        <w:t>ce wadium</w:t>
      </w:r>
      <w:bookmarkEnd w:id="19"/>
    </w:p>
    <w:p w14:paraId="5624FF46" w14:textId="70AD2E2B" w:rsidR="008930EF" w:rsidRPr="006C09C5" w:rsidRDefault="00B21A93" w:rsidP="008930EF">
      <w:pPr>
        <w:numPr>
          <w:ilvl w:val="1"/>
          <w:numId w:val="1"/>
        </w:numPr>
        <w:tabs>
          <w:tab w:val="clear" w:pos="4508"/>
        </w:tabs>
        <w:spacing w:line="288" w:lineRule="auto"/>
        <w:ind w:left="567" w:hanging="567"/>
        <w:jc w:val="both"/>
        <w:outlineLvl w:val="1"/>
        <w:rPr>
          <w:rFonts w:asciiTheme="minorHAnsi" w:hAnsiTheme="minorHAnsi" w:cstheme="minorHAnsi"/>
        </w:rPr>
      </w:pPr>
      <w:r>
        <w:t>Zamawiający nie wymaga wniesienia wadium.</w:t>
      </w:r>
    </w:p>
    <w:p w14:paraId="09D87B99" w14:textId="77777777" w:rsidR="008930EF" w:rsidRPr="006C09C5" w:rsidRDefault="008930EF" w:rsidP="00AD0FD0">
      <w:pPr>
        <w:pStyle w:val="Nagwek1"/>
        <w:rPr>
          <w:rFonts w:asciiTheme="minorHAnsi" w:hAnsiTheme="minorHAnsi" w:cstheme="minorHAnsi"/>
          <w:sz w:val="24"/>
          <w:szCs w:val="24"/>
        </w:rPr>
      </w:pPr>
      <w:bookmarkStart w:id="20" w:name="_Toc222903489"/>
      <w:r w:rsidRPr="006C09C5">
        <w:rPr>
          <w:rFonts w:asciiTheme="minorHAnsi" w:hAnsiTheme="minorHAnsi" w:cstheme="minorHAnsi"/>
          <w:sz w:val="24"/>
          <w:szCs w:val="24"/>
        </w:rPr>
        <w:t>Termin zwi</w:t>
      </w:r>
      <w:r w:rsidRPr="006C09C5">
        <w:rPr>
          <w:rFonts w:asciiTheme="minorHAnsi" w:eastAsia="TimesNewRoman" w:hAnsiTheme="minorHAnsi" w:cstheme="minorHAnsi"/>
          <w:sz w:val="24"/>
          <w:szCs w:val="24"/>
        </w:rPr>
        <w:t>ą</w:t>
      </w:r>
      <w:r w:rsidRPr="006C09C5">
        <w:rPr>
          <w:rFonts w:asciiTheme="minorHAnsi" w:hAnsiTheme="minorHAnsi" w:cstheme="minorHAnsi"/>
          <w:sz w:val="24"/>
          <w:szCs w:val="24"/>
        </w:rPr>
        <w:t>zania ofert</w:t>
      </w:r>
      <w:r w:rsidRPr="006C09C5">
        <w:rPr>
          <w:rFonts w:asciiTheme="minorHAnsi" w:eastAsia="TimesNewRoman" w:hAnsiTheme="minorHAnsi" w:cstheme="minorHAnsi"/>
          <w:sz w:val="24"/>
          <w:szCs w:val="24"/>
        </w:rPr>
        <w:t>ą</w:t>
      </w:r>
      <w:bookmarkEnd w:id="20"/>
    </w:p>
    <w:p w14:paraId="510A535B" w14:textId="3C39B2EE" w:rsidR="008930EF" w:rsidRPr="00920AF6"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920AF6">
        <w:rPr>
          <w:rFonts w:asciiTheme="minorHAnsi" w:hAnsiTheme="minorHAnsi" w:cstheme="minorHAnsi"/>
        </w:rPr>
        <w:t xml:space="preserve">Wykonawca pozostaje związany ofertą do dnia </w:t>
      </w:r>
      <w:r w:rsidR="00146B56" w:rsidRPr="00146B56">
        <w:rPr>
          <w:rFonts w:asciiTheme="minorHAnsi" w:hAnsiTheme="minorHAnsi" w:cstheme="minorHAnsi"/>
          <w:b/>
          <w:color w:val="000000" w:themeColor="text1"/>
        </w:rPr>
        <w:t>22</w:t>
      </w:r>
      <w:r w:rsidR="00D971AB" w:rsidRPr="00146B56">
        <w:rPr>
          <w:rFonts w:asciiTheme="minorHAnsi" w:hAnsiTheme="minorHAnsi" w:cstheme="minorHAnsi"/>
          <w:b/>
          <w:color w:val="000000" w:themeColor="text1"/>
        </w:rPr>
        <w:t>/0</w:t>
      </w:r>
      <w:r w:rsidR="00146B56" w:rsidRPr="00146B56">
        <w:rPr>
          <w:rFonts w:asciiTheme="minorHAnsi" w:hAnsiTheme="minorHAnsi" w:cstheme="minorHAnsi"/>
          <w:b/>
          <w:color w:val="000000" w:themeColor="text1"/>
        </w:rPr>
        <w:t>8</w:t>
      </w:r>
      <w:r w:rsidR="00D971AB" w:rsidRPr="00146B56">
        <w:rPr>
          <w:rFonts w:asciiTheme="minorHAnsi" w:hAnsiTheme="minorHAnsi" w:cstheme="minorHAnsi"/>
          <w:b/>
          <w:color w:val="000000" w:themeColor="text1"/>
        </w:rPr>
        <w:t>/2026</w:t>
      </w:r>
      <w:r w:rsidRPr="00920AF6">
        <w:rPr>
          <w:rFonts w:asciiTheme="minorHAnsi" w:hAnsiTheme="minorHAnsi" w:cstheme="minorHAnsi"/>
        </w:rPr>
        <w:t>.</w:t>
      </w:r>
    </w:p>
    <w:p w14:paraId="142C9B6F"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Bieg terminu związania ofertą rozpoczyna się wraz z upływem terminu składania ofert.</w:t>
      </w:r>
    </w:p>
    <w:p w14:paraId="0E53AED8"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60 dni.</w:t>
      </w:r>
    </w:p>
    <w:p w14:paraId="3B674CD1"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Przedłużenie</w:t>
      </w:r>
      <w:r w:rsidRPr="006C09C5">
        <w:rPr>
          <w:rFonts w:asciiTheme="minorHAnsi" w:eastAsia="TimesNewRoman" w:hAnsiTheme="minorHAnsi" w:cstheme="minorHAnsi"/>
        </w:rPr>
        <w:t xml:space="preserve"> terminu związania ofertą, następuje wraz z przedłużeniem okresu ważności wadium albo, jeżeli nie jest to możliwe, z wniesieniem nowego wadium na przedłużony okres związania ofertą.</w:t>
      </w:r>
    </w:p>
    <w:p w14:paraId="04FAB82F" w14:textId="77777777" w:rsidR="008930EF" w:rsidRPr="006C09C5" w:rsidRDefault="008930EF" w:rsidP="00AD0FD0">
      <w:pPr>
        <w:pStyle w:val="Nagwek1"/>
        <w:rPr>
          <w:rFonts w:asciiTheme="minorHAnsi" w:hAnsiTheme="minorHAnsi" w:cstheme="minorHAnsi"/>
          <w:sz w:val="24"/>
          <w:szCs w:val="24"/>
        </w:rPr>
      </w:pPr>
      <w:bookmarkStart w:id="21" w:name="_Toc222903490"/>
      <w:r w:rsidRPr="006C09C5">
        <w:rPr>
          <w:rFonts w:asciiTheme="minorHAnsi" w:hAnsiTheme="minorHAnsi" w:cstheme="minorHAnsi"/>
          <w:sz w:val="24"/>
          <w:szCs w:val="24"/>
        </w:rPr>
        <w:t>Opis sposobu przygotowywania ofert</w:t>
      </w:r>
      <w:bookmarkEnd w:id="21"/>
    </w:p>
    <w:p w14:paraId="217896C7"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Wykonawca może złożyć tylko jedną ofertę.</w:t>
      </w:r>
    </w:p>
    <w:p w14:paraId="2A3D1082"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Tre</w:t>
      </w:r>
      <w:r w:rsidRPr="006C09C5">
        <w:rPr>
          <w:rFonts w:asciiTheme="minorHAnsi" w:eastAsia="TimesNewRoman" w:hAnsiTheme="minorHAnsi" w:cstheme="minorHAnsi"/>
        </w:rPr>
        <w:t xml:space="preserve">ść </w:t>
      </w:r>
      <w:r w:rsidRPr="006C09C5">
        <w:rPr>
          <w:rFonts w:asciiTheme="minorHAnsi" w:hAnsiTheme="minorHAnsi" w:cstheme="minorHAnsi"/>
        </w:rPr>
        <w:t>oferty musi być zgodna z wymaganiami Zamawiającego określonymi w niniejszej SWZ.</w:t>
      </w:r>
    </w:p>
    <w:p w14:paraId="03AF1842"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Oferta oraz pozostałe oświadczenia i dokumenty, dla których Zamawiający określił wzory w formie formularzy, powinny być sporządzone zgodnie z tymi wzorami.</w:t>
      </w:r>
    </w:p>
    <w:p w14:paraId="6F4244F6"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Oferta wraz ze stanowiącymi jej integralną część załącznikami musi być sporządzona w języku polskim i złożona pod rygorem nieważności w formie elektronicznej, za pośrednictwem Platformy oraz podpisana kwalifikowanym podpisem elektronicznym.</w:t>
      </w:r>
    </w:p>
    <w:p w14:paraId="5C5C78EB" w14:textId="73A21A5B"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 xml:space="preserve">Zamawiający informuje, że zgodnie z art. 18 ust. 3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nie ujawnia się informacji stanowiących tajemnicę przedsiębiorstwa, w rozumieniu przepisów ustawy z dnia 16 kwietnia 1993 r. o zwalczaniu nieuczciwej konkurencji (Dz. U. z 202</w:t>
      </w:r>
      <w:r w:rsidR="002A3587">
        <w:rPr>
          <w:rFonts w:asciiTheme="minorHAnsi" w:hAnsiTheme="minorHAnsi" w:cstheme="minorHAnsi"/>
        </w:rPr>
        <w:t>6</w:t>
      </w:r>
      <w:r w:rsidRPr="006C09C5">
        <w:rPr>
          <w:rFonts w:asciiTheme="minorHAnsi" w:hAnsiTheme="minorHAnsi" w:cstheme="minorHAnsi"/>
        </w:rPr>
        <w:t xml:space="preserve"> r. poz. </w:t>
      </w:r>
      <w:r w:rsidR="002A3587">
        <w:rPr>
          <w:rFonts w:asciiTheme="minorHAnsi" w:hAnsiTheme="minorHAnsi" w:cstheme="minorHAnsi"/>
        </w:rPr>
        <w:t>85</w:t>
      </w:r>
      <w:r w:rsidRPr="006C09C5">
        <w:rPr>
          <w:rFonts w:asciiTheme="minorHAnsi" w:hAnsiTheme="minorHAnsi" w:cstheme="minorHAnsi"/>
        </w:rPr>
        <w:t>), zwanej dalej „ustawą o zwalczaniu nieuczciwej konkurencji” jeżeli Wykonawca:</w:t>
      </w:r>
    </w:p>
    <w:p w14:paraId="6297AA68" w14:textId="77777777" w:rsidR="008930EF" w:rsidRPr="006C09C5" w:rsidRDefault="008930EF">
      <w:pPr>
        <w:numPr>
          <w:ilvl w:val="0"/>
          <w:numId w:val="15"/>
        </w:numPr>
        <w:tabs>
          <w:tab w:val="clear" w:pos="1619"/>
          <w:tab w:val="num" w:pos="900"/>
        </w:tabs>
        <w:spacing w:line="288" w:lineRule="auto"/>
        <w:ind w:left="900"/>
        <w:jc w:val="both"/>
        <w:rPr>
          <w:rFonts w:asciiTheme="minorHAnsi" w:hAnsiTheme="minorHAnsi" w:cstheme="minorHAnsi"/>
        </w:rPr>
      </w:pPr>
      <w:r w:rsidRPr="006C09C5">
        <w:rPr>
          <w:rFonts w:asciiTheme="minorHAnsi" w:hAnsiTheme="minorHAnsi" w:cstheme="minorHAnsi"/>
          <w:bCs/>
          <w:iCs/>
          <w:lang w:eastAsia="x-none"/>
        </w:rPr>
        <w:t>wraz</w:t>
      </w:r>
      <w:r w:rsidRPr="006C09C5">
        <w:rPr>
          <w:rFonts w:asciiTheme="minorHAnsi" w:hAnsiTheme="minorHAnsi" w:cstheme="minorHAnsi"/>
        </w:rPr>
        <w:t xml:space="preserve"> z przekazaniem takich informacji, zastrzegł, że nie mogą być one udostępniane,</w:t>
      </w:r>
    </w:p>
    <w:p w14:paraId="6F714C38" w14:textId="77777777" w:rsidR="008930EF" w:rsidRPr="006C09C5" w:rsidRDefault="008930EF">
      <w:pPr>
        <w:numPr>
          <w:ilvl w:val="0"/>
          <w:numId w:val="15"/>
        </w:numPr>
        <w:tabs>
          <w:tab w:val="clear" w:pos="1619"/>
          <w:tab w:val="num" w:pos="900"/>
        </w:tabs>
        <w:spacing w:line="288" w:lineRule="auto"/>
        <w:ind w:left="900"/>
        <w:jc w:val="both"/>
        <w:rPr>
          <w:rFonts w:asciiTheme="minorHAnsi" w:hAnsiTheme="minorHAnsi" w:cstheme="minorHAnsi"/>
        </w:rPr>
      </w:pPr>
      <w:r w:rsidRPr="006C09C5">
        <w:rPr>
          <w:rFonts w:asciiTheme="minorHAnsi" w:hAnsiTheme="minorHAnsi" w:cstheme="minorHAnsi"/>
        </w:rPr>
        <w:t>wykazał, załączając stosowne uzasadnienie, że zastrzeżone informacje stanowią tajemnicę przedsiębiorstwa.</w:t>
      </w:r>
    </w:p>
    <w:p w14:paraId="6885E485"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Zaleca się, aby uzasadnienie o którym mowa powyżej było sformułowane w sposób umożliwiający jego udostępnienie pozostałym uczestnikom postępowania.</w:t>
      </w:r>
    </w:p>
    <w:p w14:paraId="739CBCF9"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 xml:space="preserve">Wykonawca nie może zastrzec informacji, o których mowa w art. 222 ust. 5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5F0A838F"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Opis sposobu przygotowania oferty składanej w formie elektronicznej lub w postaci elektronicznej:</w:t>
      </w:r>
    </w:p>
    <w:p w14:paraId="3165DC64" w14:textId="77777777" w:rsidR="008930EF" w:rsidRPr="006C09C5" w:rsidRDefault="008930EF">
      <w:pPr>
        <w:numPr>
          <w:ilvl w:val="0"/>
          <w:numId w:val="16"/>
        </w:numPr>
        <w:tabs>
          <w:tab w:val="clear" w:pos="1619"/>
          <w:tab w:val="num" w:pos="900"/>
        </w:tabs>
        <w:spacing w:line="288" w:lineRule="auto"/>
        <w:ind w:left="900"/>
        <w:jc w:val="both"/>
        <w:rPr>
          <w:rFonts w:asciiTheme="minorHAnsi" w:hAnsiTheme="minorHAnsi" w:cstheme="minorHAnsi"/>
        </w:rPr>
      </w:pPr>
      <w:r w:rsidRPr="006C09C5">
        <w:rPr>
          <w:rFonts w:asciiTheme="minorHAnsi" w:hAnsiTheme="minorHAnsi" w:cstheme="minorHAnsi"/>
        </w:rPr>
        <w:t xml:space="preserve">Wykonawca, chcąc przystąpić do udziału w postępowaniu, loguje się na Platformie, w menu </w:t>
      </w:r>
      <w:r w:rsidRPr="006C09C5">
        <w:rPr>
          <w:rFonts w:asciiTheme="minorHAnsi" w:hAnsiTheme="minorHAnsi" w:cstheme="minorHAnsi"/>
          <w:b/>
        </w:rPr>
        <w:t>„Ogłoszenia”</w:t>
      </w:r>
      <w:r w:rsidRPr="006C09C5">
        <w:rPr>
          <w:rFonts w:asciiTheme="minorHAnsi" w:hAnsiTheme="minorHAnsi" w:cstheme="minorHAnsi"/>
        </w:rPr>
        <w:t xml:space="preserve"> wyszukuje niniejsze postępowanie, otwiera je klikając w jego temat, a następnie korzysta z funkcji </w:t>
      </w:r>
      <w:r w:rsidRPr="006C09C5">
        <w:rPr>
          <w:rFonts w:asciiTheme="minorHAnsi" w:hAnsiTheme="minorHAnsi" w:cstheme="minorHAnsi"/>
          <w:b/>
        </w:rPr>
        <w:t>„Zgłoś udział w postępowaniu”</w:t>
      </w:r>
      <w:r w:rsidRPr="006C09C5">
        <w:rPr>
          <w:rFonts w:asciiTheme="minorHAnsi" w:hAnsiTheme="minorHAnsi" w:cstheme="minorHAnsi"/>
        </w:rPr>
        <w:t xml:space="preserve"> na karcie </w:t>
      </w:r>
      <w:r w:rsidRPr="006C09C5">
        <w:rPr>
          <w:rFonts w:asciiTheme="minorHAnsi" w:hAnsiTheme="minorHAnsi" w:cstheme="minorHAnsi"/>
          <w:b/>
        </w:rPr>
        <w:t>„Informacje ogólne”</w:t>
      </w:r>
      <w:r w:rsidRPr="006C09C5">
        <w:rPr>
          <w:rFonts w:asciiTheme="minorHAnsi" w:hAnsiTheme="minorHAnsi" w:cstheme="minorHAnsi"/>
        </w:rPr>
        <w:t>,</w:t>
      </w:r>
    </w:p>
    <w:p w14:paraId="2BC4C132" w14:textId="77777777" w:rsidR="008930EF" w:rsidRPr="006C09C5" w:rsidRDefault="008930EF">
      <w:pPr>
        <w:numPr>
          <w:ilvl w:val="0"/>
          <w:numId w:val="16"/>
        </w:numPr>
        <w:tabs>
          <w:tab w:val="clear" w:pos="1619"/>
          <w:tab w:val="num" w:pos="900"/>
        </w:tabs>
        <w:spacing w:line="288" w:lineRule="auto"/>
        <w:ind w:left="900"/>
        <w:jc w:val="both"/>
        <w:rPr>
          <w:rFonts w:asciiTheme="minorHAnsi" w:hAnsiTheme="minorHAnsi" w:cstheme="minorHAnsi"/>
        </w:rPr>
      </w:pPr>
      <w:r w:rsidRPr="006C09C5">
        <w:rPr>
          <w:rFonts w:asciiTheme="minorHAnsi" w:eastAsia="Calibri" w:hAnsiTheme="minorHAnsi" w:cstheme="minorHAnsi"/>
        </w:rPr>
        <w:t xml:space="preserve">w przypadku, gdy Wykonawca nie posiada konta na Platformie, należy skorzystać z funkcji </w:t>
      </w:r>
      <w:r w:rsidRPr="006C09C5">
        <w:rPr>
          <w:rFonts w:asciiTheme="minorHAnsi" w:eastAsia="Calibri" w:hAnsiTheme="minorHAnsi" w:cstheme="minorHAnsi"/>
          <w:b/>
        </w:rPr>
        <w:t>„Zarejestruj”</w:t>
      </w:r>
      <w:r w:rsidRPr="006C09C5">
        <w:rPr>
          <w:rFonts w:asciiTheme="minorHAnsi" w:eastAsia="Calibri" w:hAnsiTheme="minorHAnsi" w:cstheme="minorHAns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36345EFA" w14:textId="77777777" w:rsidR="008930EF" w:rsidRPr="006C09C5" w:rsidRDefault="008930EF">
      <w:pPr>
        <w:numPr>
          <w:ilvl w:val="0"/>
          <w:numId w:val="16"/>
        </w:numPr>
        <w:tabs>
          <w:tab w:val="clear" w:pos="1619"/>
          <w:tab w:val="num" w:pos="900"/>
        </w:tabs>
        <w:spacing w:line="288" w:lineRule="auto"/>
        <w:ind w:left="900"/>
        <w:jc w:val="both"/>
        <w:rPr>
          <w:rFonts w:asciiTheme="minorHAnsi" w:hAnsiTheme="minorHAnsi" w:cstheme="minorHAnsi"/>
        </w:rPr>
      </w:pPr>
      <w:r w:rsidRPr="006C09C5">
        <w:rPr>
          <w:rFonts w:asciiTheme="minorHAnsi" w:eastAsia="Calibri" w:hAnsiTheme="minorHAnsi" w:cstheme="minorHAnsi"/>
        </w:rPr>
        <w:t xml:space="preserve">oferta 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w:t>
      </w:r>
      <w:r w:rsidRPr="006C09C5">
        <w:rPr>
          <w:rFonts w:asciiTheme="minorHAnsi" w:eastAsia="Calibri" w:hAnsiTheme="minorHAnsi" w:cstheme="minorHAnsi"/>
          <w:b/>
        </w:rPr>
        <w:t>„Oferta/Załączniki”</w:t>
      </w:r>
      <w:r w:rsidRPr="006C09C5">
        <w:rPr>
          <w:rFonts w:asciiTheme="minorHAnsi" w:eastAsia="Calibri" w:hAnsiTheme="minorHAnsi" w:cstheme="minorHAnsi"/>
        </w:rPr>
        <w:t xml:space="preserve">, za pomocą opcji </w:t>
      </w:r>
      <w:r w:rsidRPr="006C09C5">
        <w:rPr>
          <w:rFonts w:asciiTheme="minorHAnsi" w:eastAsia="Calibri" w:hAnsiTheme="minorHAnsi" w:cstheme="minorHAnsi"/>
          <w:b/>
        </w:rPr>
        <w:t>„Załącz plik”</w:t>
      </w:r>
      <w:r w:rsidRPr="006C09C5">
        <w:rPr>
          <w:rFonts w:asciiTheme="minorHAnsi" w:eastAsia="Calibri" w:hAnsiTheme="minorHAnsi" w:cstheme="minorHAnsi"/>
        </w:rPr>
        <w:t xml:space="preserve"> i użycie przycisku </w:t>
      </w:r>
      <w:r w:rsidRPr="006C09C5">
        <w:rPr>
          <w:rFonts w:asciiTheme="minorHAnsi" w:eastAsia="Calibri" w:hAnsiTheme="minorHAnsi" w:cstheme="minorHAnsi"/>
          <w:b/>
        </w:rPr>
        <w:t>„Załącz”</w:t>
      </w:r>
      <w:r w:rsidRPr="006C09C5">
        <w:rPr>
          <w:rFonts w:asciiTheme="minorHAnsi" w:eastAsia="Calibri" w:hAnsiTheme="minorHAnsi" w:cstheme="minorHAnsi"/>
        </w:rPr>
        <w:t>,</w:t>
      </w:r>
    </w:p>
    <w:p w14:paraId="122C5F0F" w14:textId="77777777" w:rsidR="008930EF" w:rsidRPr="006C09C5" w:rsidRDefault="008930EF">
      <w:pPr>
        <w:numPr>
          <w:ilvl w:val="0"/>
          <w:numId w:val="16"/>
        </w:numPr>
        <w:tabs>
          <w:tab w:val="clear" w:pos="1619"/>
          <w:tab w:val="num" w:pos="900"/>
        </w:tabs>
        <w:spacing w:line="288" w:lineRule="auto"/>
        <w:ind w:left="900"/>
        <w:jc w:val="both"/>
        <w:rPr>
          <w:rFonts w:asciiTheme="minorHAnsi" w:eastAsia="Calibri" w:hAnsiTheme="minorHAnsi" w:cstheme="minorHAnsi"/>
          <w:bCs/>
          <w:iCs/>
          <w:lang w:eastAsia="x-none"/>
        </w:rPr>
      </w:pPr>
      <w:r w:rsidRPr="006C09C5">
        <w:rPr>
          <w:rFonts w:asciiTheme="minorHAnsi" w:eastAsia="Calibri" w:hAnsiTheme="minorHAnsi" w:cstheme="minorHAnsi"/>
        </w:rPr>
        <w:t xml:space="preserve">jeżeli 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w:t>
      </w:r>
      <w:proofErr w:type="spellStart"/>
      <w:r w:rsidRPr="006C09C5">
        <w:rPr>
          <w:rFonts w:asciiTheme="minorHAnsi" w:eastAsia="Calibri" w:hAnsiTheme="minorHAnsi" w:cstheme="minorHAnsi"/>
        </w:rPr>
        <w:t>elektronicznicznym</w:t>
      </w:r>
      <w:proofErr w:type="spellEnd"/>
      <w:r w:rsidRPr="006C09C5">
        <w:rPr>
          <w:rFonts w:asciiTheme="minorHAnsi" w:eastAsia="Calibri" w:hAnsiTheme="minorHAnsi" w:cstheme="minorHAnsi"/>
        </w:rPr>
        <w:t xml:space="preserve"> albo w elektronicznej kopii dokumentu poświadczonej notarialnie za zgodność z oryginałem przez notariusza przy użyciu kwalifikowanego podpisu </w:t>
      </w:r>
      <w:proofErr w:type="spellStart"/>
      <w:r w:rsidRPr="006C09C5">
        <w:rPr>
          <w:rFonts w:asciiTheme="minorHAnsi" w:eastAsia="Calibri" w:hAnsiTheme="minorHAnsi" w:cstheme="minorHAnsi"/>
        </w:rPr>
        <w:t>elektronicznicznego</w:t>
      </w:r>
      <w:proofErr w:type="spellEnd"/>
      <w:r w:rsidRPr="006C09C5">
        <w:rPr>
          <w:rFonts w:asciiTheme="minorHAnsi" w:eastAsia="Calibri" w:hAnsiTheme="minorHAnsi" w:cstheme="minorHAnsi"/>
        </w:rPr>
        <w:t>,</w:t>
      </w:r>
    </w:p>
    <w:p w14:paraId="4B478BCE" w14:textId="77777777" w:rsidR="008930EF" w:rsidRPr="006C09C5" w:rsidRDefault="008930EF">
      <w:pPr>
        <w:numPr>
          <w:ilvl w:val="0"/>
          <w:numId w:val="16"/>
        </w:numPr>
        <w:tabs>
          <w:tab w:val="clear" w:pos="1619"/>
          <w:tab w:val="num" w:pos="900"/>
        </w:tabs>
        <w:spacing w:line="288" w:lineRule="auto"/>
        <w:ind w:left="900"/>
        <w:jc w:val="both"/>
        <w:rPr>
          <w:rFonts w:asciiTheme="minorHAnsi" w:eastAsia="Calibri" w:hAnsiTheme="minorHAnsi" w:cstheme="minorHAnsi"/>
          <w:bCs/>
          <w:iCs/>
          <w:lang w:eastAsia="x-none"/>
        </w:rPr>
      </w:pPr>
      <w:r w:rsidRPr="006C09C5">
        <w:rPr>
          <w:rFonts w:asciiTheme="minorHAnsi" w:eastAsia="Calibri" w:hAnsiTheme="minorHAnsi" w:cstheme="minorHAnsi"/>
          <w:bCs/>
          <w:iCs/>
          <w:lang w:eastAsia="x-none"/>
        </w:rPr>
        <w:t xml:space="preserve">wszelkie informacje stanowiące tajemnicę przedsiębiorstwa w rozumieniu ustawy o zwalczaniu nieuczciwej konkurencji, które Wykonawca chce zastrzec jako tajemnicę przedsiębiorstwa, powinny zostać przesłane za pośrednictwem Platformy, w osobnym pliku, na karcie </w:t>
      </w:r>
      <w:r w:rsidRPr="006C09C5">
        <w:rPr>
          <w:rFonts w:asciiTheme="minorHAnsi" w:eastAsia="Calibri" w:hAnsiTheme="minorHAnsi" w:cstheme="minorHAnsi"/>
          <w:b/>
          <w:bCs/>
          <w:iCs/>
          <w:lang w:eastAsia="x-none"/>
        </w:rPr>
        <w:t>„Oferta/Załączniki”</w:t>
      </w:r>
      <w:r w:rsidRPr="006C09C5">
        <w:rPr>
          <w:rFonts w:asciiTheme="minorHAnsi" w:eastAsia="Calibri" w:hAnsiTheme="minorHAnsi" w:cstheme="minorHAnsi"/>
          <w:bCs/>
          <w:iCs/>
          <w:lang w:eastAsia="x-none"/>
        </w:rPr>
        <w:t xml:space="preserve">, w tabeli </w:t>
      </w:r>
      <w:r w:rsidRPr="006C09C5">
        <w:rPr>
          <w:rFonts w:asciiTheme="minorHAnsi" w:eastAsia="Calibri" w:hAnsiTheme="minorHAnsi" w:cstheme="minorHAnsi"/>
          <w:b/>
          <w:iCs/>
          <w:lang w:eastAsia="x-none"/>
        </w:rPr>
        <w:t>„Część oferty stanowiąca tajemnicę przedsiębiorstwa”</w:t>
      </w:r>
      <w:r w:rsidRPr="006C09C5">
        <w:rPr>
          <w:rFonts w:asciiTheme="minorHAnsi" w:eastAsia="Calibri" w:hAnsiTheme="minorHAnsi" w:cstheme="minorHAnsi"/>
          <w:bCs/>
          <w:iCs/>
          <w:lang w:eastAsia="x-none"/>
        </w:rPr>
        <w:t xml:space="preserve">, za pomocą opcji </w:t>
      </w:r>
      <w:r w:rsidRPr="006C09C5">
        <w:rPr>
          <w:rFonts w:asciiTheme="minorHAnsi" w:eastAsia="Calibri" w:hAnsiTheme="minorHAnsi" w:cstheme="minorHAnsi"/>
          <w:b/>
          <w:bCs/>
          <w:iCs/>
          <w:lang w:eastAsia="x-none"/>
        </w:rPr>
        <w:t>„</w:t>
      </w:r>
      <w:r w:rsidRPr="006C09C5">
        <w:rPr>
          <w:rFonts w:asciiTheme="minorHAnsi" w:eastAsia="Calibri" w:hAnsiTheme="minorHAnsi" w:cstheme="minorHAnsi"/>
          <w:b/>
          <w:lang w:eastAsia="x-none"/>
        </w:rPr>
        <w:t>Załącz plik</w:t>
      </w:r>
      <w:r w:rsidRPr="006C09C5">
        <w:rPr>
          <w:rFonts w:asciiTheme="minorHAnsi" w:eastAsia="Calibri" w:hAnsiTheme="minorHAnsi" w:cstheme="minorHAnsi"/>
          <w:b/>
          <w:bCs/>
          <w:iCs/>
          <w:lang w:eastAsia="x-none"/>
        </w:rPr>
        <w:t>”</w:t>
      </w:r>
      <w:r w:rsidRPr="006C09C5">
        <w:rPr>
          <w:rFonts w:asciiTheme="minorHAnsi" w:eastAsia="Calibri" w:hAnsiTheme="minorHAnsi" w:cstheme="minorHAnsi"/>
          <w:bCs/>
          <w:iCs/>
          <w:lang w:eastAsia="x-none"/>
        </w:rPr>
        <w:t xml:space="preserve"> i użycie przycisku </w:t>
      </w:r>
      <w:r w:rsidRPr="006C09C5">
        <w:rPr>
          <w:rFonts w:asciiTheme="minorHAnsi" w:eastAsia="Calibri" w:hAnsiTheme="minorHAnsi" w:cstheme="minorHAnsi"/>
          <w:b/>
          <w:bCs/>
          <w:iCs/>
          <w:lang w:eastAsia="x-none"/>
        </w:rPr>
        <w:t>„</w:t>
      </w:r>
      <w:r w:rsidRPr="006C09C5">
        <w:rPr>
          <w:rFonts w:asciiTheme="minorHAnsi" w:eastAsia="Calibri" w:hAnsiTheme="minorHAnsi" w:cstheme="minorHAnsi"/>
          <w:b/>
          <w:lang w:eastAsia="x-none"/>
        </w:rPr>
        <w:t>Załącz</w:t>
      </w:r>
      <w:r w:rsidRPr="006C09C5">
        <w:rPr>
          <w:rFonts w:asciiTheme="minorHAnsi" w:eastAsia="Calibri" w:hAnsiTheme="minorHAnsi" w:cstheme="minorHAnsi"/>
          <w:b/>
          <w:bCs/>
          <w:iCs/>
          <w:lang w:eastAsia="x-none"/>
        </w:rPr>
        <w:t>”</w:t>
      </w:r>
      <w:r w:rsidRPr="006C09C5">
        <w:rPr>
          <w:rFonts w:asciiTheme="minorHAnsi" w:eastAsia="Calibri" w:hAnsiTheme="minorHAnsi" w:cstheme="minorHAnsi"/>
          <w:bCs/>
          <w:iCs/>
          <w:lang w:eastAsia="x-none"/>
        </w:rPr>
        <w:t>,</w:t>
      </w:r>
    </w:p>
    <w:p w14:paraId="12CB3102" w14:textId="77777777" w:rsidR="008930EF" w:rsidRPr="006C09C5" w:rsidRDefault="008930EF">
      <w:pPr>
        <w:numPr>
          <w:ilvl w:val="0"/>
          <w:numId w:val="16"/>
        </w:numPr>
        <w:tabs>
          <w:tab w:val="clear" w:pos="1619"/>
          <w:tab w:val="num" w:pos="900"/>
        </w:tabs>
        <w:spacing w:line="288" w:lineRule="auto"/>
        <w:ind w:left="900"/>
        <w:jc w:val="both"/>
        <w:rPr>
          <w:rFonts w:asciiTheme="minorHAnsi" w:eastAsia="Calibri" w:hAnsiTheme="minorHAnsi" w:cstheme="minorHAnsi"/>
          <w:bCs/>
          <w:iCs/>
          <w:lang w:eastAsia="x-none"/>
        </w:rPr>
      </w:pPr>
      <w:r w:rsidRPr="006C09C5">
        <w:rPr>
          <w:rFonts w:asciiTheme="minorHAnsi" w:eastAsia="Calibri" w:hAnsiTheme="minorHAnsi" w:cstheme="minorHAnsi"/>
          <w:bCs/>
          <w:iCs/>
          <w:lang w:eastAsia="x-none"/>
        </w:rPr>
        <w:t xml:space="preserve">potwierdzeniem prawidłowo załączonego pliku jest automatyczne wygenerowanie przez Platformę komunikatu systemowego o treści </w:t>
      </w:r>
      <w:r w:rsidRPr="006C09C5">
        <w:rPr>
          <w:rFonts w:asciiTheme="minorHAnsi" w:eastAsia="Calibri" w:hAnsiTheme="minorHAnsi" w:cstheme="minorHAnsi"/>
          <w:b/>
          <w:iCs/>
          <w:lang w:eastAsia="x-none"/>
        </w:rPr>
        <w:t>„Plik został poprawnie przesłany na platformę”</w:t>
      </w:r>
      <w:r w:rsidRPr="006C09C5">
        <w:rPr>
          <w:rFonts w:asciiTheme="minorHAnsi" w:eastAsia="Calibri" w:hAnsiTheme="minorHAnsi" w:cstheme="minorHAnsi"/>
          <w:bCs/>
          <w:iCs/>
          <w:lang w:eastAsia="x-none"/>
        </w:rPr>
        <w:t>,</w:t>
      </w:r>
    </w:p>
    <w:p w14:paraId="1823E508" w14:textId="77777777" w:rsidR="008930EF" w:rsidRPr="006C09C5" w:rsidRDefault="008930EF">
      <w:pPr>
        <w:numPr>
          <w:ilvl w:val="0"/>
          <w:numId w:val="16"/>
        </w:numPr>
        <w:tabs>
          <w:tab w:val="clear" w:pos="1619"/>
          <w:tab w:val="num" w:pos="900"/>
        </w:tabs>
        <w:spacing w:line="288" w:lineRule="auto"/>
        <w:ind w:left="900"/>
        <w:jc w:val="both"/>
        <w:rPr>
          <w:rFonts w:asciiTheme="minorHAnsi" w:eastAsia="Calibri" w:hAnsiTheme="minorHAnsi" w:cstheme="minorHAnsi"/>
          <w:bCs/>
          <w:iCs/>
          <w:lang w:eastAsia="x-none"/>
        </w:rPr>
      </w:pPr>
      <w:r w:rsidRPr="006C09C5">
        <w:rPr>
          <w:rFonts w:asciiTheme="minorHAnsi" w:eastAsia="Calibri" w:hAnsiTheme="minorHAnsi" w:cstheme="minorHAnsi"/>
          <w:bCs/>
          <w:iCs/>
          <w:lang w:eastAsia="x-none"/>
        </w:rPr>
        <w:t>ostateczne złożenie oferty wraz z załącznikami Wykonawca musi potwierdzić klikając w przycisk</w:t>
      </w:r>
      <w:r w:rsidRPr="006C09C5">
        <w:rPr>
          <w:rFonts w:asciiTheme="minorHAnsi" w:eastAsia="Calibri" w:hAnsiTheme="minorHAnsi" w:cstheme="minorHAnsi"/>
          <w:bCs/>
          <w:iCs/>
          <w:u w:val="single"/>
          <w:lang w:eastAsia="x-none"/>
        </w:rPr>
        <w:t xml:space="preserve"> </w:t>
      </w:r>
      <w:r w:rsidRPr="006C09C5">
        <w:rPr>
          <w:rFonts w:asciiTheme="minorHAnsi" w:eastAsia="Calibri" w:hAnsiTheme="minorHAnsi" w:cstheme="minorHAnsi"/>
          <w:b/>
          <w:bCs/>
          <w:iCs/>
          <w:lang w:eastAsia="x-none"/>
        </w:rPr>
        <w:t>„</w:t>
      </w:r>
      <w:r w:rsidRPr="006C09C5">
        <w:rPr>
          <w:rFonts w:asciiTheme="minorHAnsi" w:eastAsia="Calibri" w:hAnsiTheme="minorHAnsi" w:cstheme="minorHAnsi"/>
          <w:b/>
          <w:lang w:eastAsia="x-none"/>
        </w:rPr>
        <w:t>Złóż ofertę”</w:t>
      </w:r>
      <w:r w:rsidRPr="006C09C5">
        <w:rPr>
          <w:rFonts w:asciiTheme="minorHAnsi" w:eastAsia="Calibri" w:hAnsiTheme="minorHAnsi" w:cstheme="minorHAnsi"/>
          <w:bCs/>
          <w:iCs/>
          <w:lang w:eastAsia="x-none"/>
        </w:rPr>
        <w:t>,</w:t>
      </w:r>
    </w:p>
    <w:p w14:paraId="34162C70" w14:textId="77777777" w:rsidR="008930EF" w:rsidRPr="006C09C5" w:rsidRDefault="008930EF">
      <w:pPr>
        <w:numPr>
          <w:ilvl w:val="0"/>
          <w:numId w:val="16"/>
        </w:numPr>
        <w:tabs>
          <w:tab w:val="clear" w:pos="1619"/>
          <w:tab w:val="num" w:pos="900"/>
        </w:tabs>
        <w:spacing w:line="288" w:lineRule="auto"/>
        <w:ind w:left="900"/>
        <w:jc w:val="both"/>
        <w:rPr>
          <w:rFonts w:asciiTheme="minorHAnsi" w:eastAsia="Calibri" w:hAnsiTheme="minorHAnsi" w:cstheme="minorHAnsi"/>
          <w:bCs/>
          <w:iCs/>
          <w:lang w:eastAsia="x-none"/>
        </w:rPr>
      </w:pPr>
      <w:r w:rsidRPr="006C09C5">
        <w:rPr>
          <w:rFonts w:asciiTheme="minorHAnsi" w:eastAsia="Calibri" w:hAnsiTheme="minorHAnsi" w:cstheme="minorHAns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51B397EF"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lang w:eastAsia="x-none"/>
        </w:rPr>
      </w:pPr>
      <w:r w:rsidRPr="006C09C5">
        <w:rPr>
          <w:rFonts w:asciiTheme="minorHAnsi" w:hAnsiTheme="minorHAnsi" w:cstheme="minorHAnsi"/>
        </w:rPr>
        <w:t xml:space="preserve">Do upływu terminu składania ofert, Wykonawca, za pośrednictwem Platformy, może wycofać złożoną ofertę, używając opcji </w:t>
      </w:r>
      <w:r w:rsidRPr="006C09C5">
        <w:rPr>
          <w:rFonts w:asciiTheme="minorHAnsi" w:hAnsiTheme="minorHAnsi" w:cstheme="minorHAnsi"/>
          <w:b/>
        </w:rPr>
        <w:t>„Wycofaj ofertę”</w:t>
      </w:r>
      <w:r w:rsidRPr="006C09C5">
        <w:rPr>
          <w:rFonts w:asciiTheme="minorHAnsi" w:hAnsiTheme="minorHAnsi" w:cstheme="minorHAnsi"/>
        </w:rPr>
        <w:t xml:space="preserve"> (karta Oferta/Załączniki). Po wycofaniu oferty Wykonawca może usunąć załączone pliki, zaznaczając pozycje do usunięcia i klikając w przycisk </w:t>
      </w:r>
      <w:r w:rsidRPr="006C09C5">
        <w:rPr>
          <w:rFonts w:asciiTheme="minorHAnsi" w:hAnsiTheme="minorHAnsi" w:cstheme="minorHAnsi"/>
          <w:b/>
        </w:rPr>
        <w:t>„Usuń zaznaczone”</w:t>
      </w:r>
      <w:r w:rsidRPr="006C09C5">
        <w:rPr>
          <w:rFonts w:asciiTheme="minorHAnsi" w:hAnsiTheme="minorHAnsi" w:cstheme="minorHAnsi"/>
        </w:rPr>
        <w:t>.</w:t>
      </w:r>
    </w:p>
    <w:p w14:paraId="71D87E18"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 xml:space="preserve">Szczegółowa instrukcja korzystania z Platformy znajduje się na stronie internetowej </w:t>
      </w:r>
      <w:hyperlink r:id="rId20" w:history="1">
        <w:r w:rsidRPr="006C09C5">
          <w:rPr>
            <w:rStyle w:val="Hipercze"/>
            <w:rFonts w:asciiTheme="minorHAnsi" w:eastAsia="Calibri" w:hAnsiTheme="minorHAnsi" w:cstheme="minorHAnsi"/>
            <w:color w:val="auto"/>
            <w:u w:val="none"/>
            <w:lang w:eastAsia="en-US"/>
          </w:rPr>
          <w:t>https://e-ProPublico.pl/</w:t>
        </w:r>
      </w:hyperlink>
      <w:r w:rsidRPr="006C09C5">
        <w:rPr>
          <w:rFonts w:asciiTheme="minorHAnsi" w:hAnsiTheme="minorHAnsi" w:cstheme="minorHAnsi"/>
        </w:rPr>
        <w:t xml:space="preserve">, przycisk </w:t>
      </w:r>
      <w:r w:rsidRPr="006C09C5">
        <w:rPr>
          <w:rFonts w:asciiTheme="minorHAnsi" w:hAnsiTheme="minorHAnsi" w:cstheme="minorHAnsi"/>
          <w:b/>
        </w:rPr>
        <w:t>„Instrukcja Wykonawcy”</w:t>
      </w:r>
      <w:r w:rsidRPr="006C09C5">
        <w:rPr>
          <w:rFonts w:asciiTheme="minorHAnsi" w:hAnsiTheme="minorHAnsi" w:cstheme="minorHAnsi"/>
        </w:rPr>
        <w:t>.</w:t>
      </w:r>
    </w:p>
    <w:p w14:paraId="196A497F"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Zamawiający nie przewiduje zwrotu kosztów udziału w postępowaniu. Wykonawca ponosi wszelkie koszty związane z przygotowaniem i złożeniem oferty.</w:t>
      </w:r>
    </w:p>
    <w:p w14:paraId="1D923A79" w14:textId="77777777" w:rsidR="008930EF" w:rsidRPr="006C09C5" w:rsidRDefault="008930EF" w:rsidP="00AD0FD0">
      <w:pPr>
        <w:pStyle w:val="Nagwek1"/>
        <w:rPr>
          <w:rFonts w:asciiTheme="minorHAnsi" w:hAnsiTheme="minorHAnsi" w:cstheme="minorHAnsi"/>
          <w:sz w:val="24"/>
          <w:szCs w:val="24"/>
        </w:rPr>
      </w:pPr>
      <w:bookmarkStart w:id="22" w:name="_Toc222903491"/>
      <w:r w:rsidRPr="006C09C5">
        <w:rPr>
          <w:rFonts w:asciiTheme="minorHAnsi" w:hAnsiTheme="minorHAnsi" w:cstheme="minorHAnsi"/>
          <w:sz w:val="24"/>
          <w:szCs w:val="24"/>
        </w:rPr>
        <w:t>Miejsce oraz termin składania i otwarcia ofert</w:t>
      </w:r>
      <w:bookmarkEnd w:id="22"/>
    </w:p>
    <w:p w14:paraId="0DD9E351" w14:textId="3F8D3528"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 xml:space="preserve">Ofertę, wraz z załącznikami, należy złożyć za pośrednictwem Platformy w terminie do dnia </w:t>
      </w:r>
      <w:r w:rsidR="007B02F0" w:rsidRPr="007B02F0">
        <w:rPr>
          <w:rFonts w:asciiTheme="minorHAnsi" w:hAnsiTheme="minorHAnsi" w:cstheme="minorHAnsi"/>
          <w:b/>
          <w:bCs/>
          <w:color w:val="000000" w:themeColor="text1"/>
        </w:rPr>
        <w:t>25</w:t>
      </w:r>
      <w:r w:rsidR="00D971AB" w:rsidRPr="007B02F0">
        <w:rPr>
          <w:rFonts w:asciiTheme="minorHAnsi" w:hAnsiTheme="minorHAnsi" w:cstheme="minorHAnsi"/>
          <w:b/>
          <w:bCs/>
          <w:color w:val="000000" w:themeColor="text1"/>
        </w:rPr>
        <w:t>/0</w:t>
      </w:r>
      <w:r w:rsidR="007B02F0" w:rsidRPr="007B02F0">
        <w:rPr>
          <w:rFonts w:asciiTheme="minorHAnsi" w:hAnsiTheme="minorHAnsi" w:cstheme="minorHAnsi"/>
          <w:b/>
          <w:bCs/>
          <w:color w:val="000000" w:themeColor="text1"/>
        </w:rPr>
        <w:t>5</w:t>
      </w:r>
      <w:r w:rsidR="00D971AB" w:rsidRPr="007B02F0">
        <w:rPr>
          <w:rFonts w:asciiTheme="minorHAnsi" w:hAnsiTheme="minorHAnsi" w:cstheme="minorHAnsi"/>
          <w:b/>
          <w:bCs/>
          <w:color w:val="000000" w:themeColor="text1"/>
        </w:rPr>
        <w:t>/2026</w:t>
      </w:r>
      <w:r w:rsidR="00D971AB" w:rsidRPr="007B02F0">
        <w:rPr>
          <w:rFonts w:asciiTheme="minorHAnsi" w:hAnsiTheme="minorHAnsi" w:cstheme="minorHAnsi"/>
          <w:color w:val="000000" w:themeColor="text1"/>
        </w:rPr>
        <w:t xml:space="preserve"> </w:t>
      </w:r>
      <w:r w:rsidRPr="00920AF6">
        <w:rPr>
          <w:rFonts w:asciiTheme="minorHAnsi" w:hAnsiTheme="minorHAnsi" w:cstheme="minorHAnsi"/>
        </w:rPr>
        <w:t>do</w:t>
      </w:r>
      <w:r w:rsidRPr="006C09C5">
        <w:rPr>
          <w:rFonts w:asciiTheme="minorHAnsi" w:hAnsiTheme="minorHAnsi" w:cstheme="minorHAnsi"/>
        </w:rPr>
        <w:t xml:space="preserve"> godz. </w:t>
      </w:r>
      <w:r w:rsidR="00B21A93">
        <w:rPr>
          <w:rFonts w:asciiTheme="minorHAnsi" w:hAnsiTheme="minorHAnsi" w:cstheme="minorHAnsi"/>
          <w:b/>
        </w:rPr>
        <w:t>9</w:t>
      </w:r>
      <w:r w:rsidRPr="006C09C5">
        <w:rPr>
          <w:rFonts w:asciiTheme="minorHAnsi" w:hAnsiTheme="minorHAnsi" w:cstheme="minorHAnsi"/>
          <w:b/>
        </w:rPr>
        <w:t>:</w:t>
      </w:r>
      <w:r w:rsidR="00B21A93">
        <w:rPr>
          <w:rFonts w:asciiTheme="minorHAnsi" w:hAnsiTheme="minorHAnsi" w:cstheme="minorHAnsi"/>
          <w:b/>
        </w:rPr>
        <w:t>0</w:t>
      </w:r>
      <w:r w:rsidRPr="006C09C5">
        <w:rPr>
          <w:rFonts w:asciiTheme="minorHAnsi" w:hAnsiTheme="minorHAnsi" w:cstheme="minorHAnsi"/>
          <w:b/>
        </w:rPr>
        <w:t>0</w:t>
      </w:r>
      <w:r w:rsidRPr="006C09C5">
        <w:rPr>
          <w:rFonts w:asciiTheme="minorHAnsi" w:hAnsiTheme="minorHAnsi" w:cstheme="minorHAnsi"/>
        </w:rPr>
        <w:t>.</w:t>
      </w:r>
    </w:p>
    <w:p w14:paraId="3B78760A" w14:textId="77777777" w:rsidR="008930EF" w:rsidRPr="006C09C5" w:rsidRDefault="008930EF" w:rsidP="00AD0FD0">
      <w:pPr>
        <w:pStyle w:val="Nagwek1"/>
        <w:rPr>
          <w:rFonts w:asciiTheme="minorHAnsi" w:hAnsiTheme="minorHAnsi" w:cstheme="minorHAnsi"/>
          <w:sz w:val="24"/>
          <w:szCs w:val="24"/>
        </w:rPr>
      </w:pPr>
      <w:bookmarkStart w:id="23" w:name="_Toc222903492"/>
      <w:r w:rsidRPr="006C09C5">
        <w:rPr>
          <w:rFonts w:asciiTheme="minorHAnsi" w:hAnsiTheme="minorHAnsi" w:cstheme="minorHAnsi"/>
          <w:sz w:val="24"/>
          <w:szCs w:val="24"/>
        </w:rPr>
        <w:t>termin otwarcia ofert</w:t>
      </w:r>
      <w:bookmarkEnd w:id="23"/>
    </w:p>
    <w:p w14:paraId="17553DC5" w14:textId="465B8622"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bookmarkStart w:id="24" w:name="_Hlk118712717"/>
      <w:r w:rsidRPr="006C09C5">
        <w:rPr>
          <w:rFonts w:asciiTheme="minorHAnsi" w:hAnsiTheme="minorHAnsi" w:cstheme="minorHAnsi"/>
        </w:rPr>
        <w:t xml:space="preserve">Otwarcie ofert nastąpi w dniu: </w:t>
      </w:r>
      <w:r w:rsidR="007B02F0" w:rsidRPr="007B02F0">
        <w:rPr>
          <w:rFonts w:asciiTheme="minorHAnsi" w:hAnsiTheme="minorHAnsi" w:cstheme="minorHAnsi"/>
          <w:b/>
          <w:bCs/>
          <w:color w:val="000000" w:themeColor="text1"/>
        </w:rPr>
        <w:t>25/05/2026</w:t>
      </w:r>
      <w:r w:rsidR="00D971AB">
        <w:rPr>
          <w:rFonts w:asciiTheme="minorHAnsi" w:hAnsiTheme="minorHAnsi" w:cstheme="minorHAnsi"/>
          <w:color w:val="EE0000"/>
        </w:rPr>
        <w:t xml:space="preserve"> </w:t>
      </w:r>
      <w:r w:rsidRPr="00920AF6">
        <w:rPr>
          <w:rFonts w:asciiTheme="minorHAnsi" w:hAnsiTheme="minorHAnsi" w:cstheme="minorHAnsi"/>
        </w:rPr>
        <w:t>o godz</w:t>
      </w:r>
      <w:r w:rsidRPr="006C09C5">
        <w:rPr>
          <w:rFonts w:asciiTheme="minorHAnsi" w:hAnsiTheme="minorHAnsi" w:cstheme="minorHAnsi"/>
        </w:rPr>
        <w:t xml:space="preserve">. </w:t>
      </w:r>
      <w:r w:rsidR="00B21A93">
        <w:rPr>
          <w:rFonts w:asciiTheme="minorHAnsi" w:hAnsiTheme="minorHAnsi" w:cstheme="minorHAnsi"/>
          <w:b/>
        </w:rPr>
        <w:t>09</w:t>
      </w:r>
      <w:r w:rsidRPr="006C09C5">
        <w:rPr>
          <w:rFonts w:asciiTheme="minorHAnsi" w:hAnsiTheme="minorHAnsi" w:cstheme="minorHAnsi"/>
          <w:b/>
        </w:rPr>
        <w:t>:</w:t>
      </w:r>
      <w:r w:rsidR="00B21A93">
        <w:rPr>
          <w:rFonts w:asciiTheme="minorHAnsi" w:hAnsiTheme="minorHAnsi" w:cstheme="minorHAnsi"/>
          <w:b/>
        </w:rPr>
        <w:t>1</w:t>
      </w:r>
      <w:r w:rsidRPr="006C09C5">
        <w:rPr>
          <w:rFonts w:asciiTheme="minorHAnsi" w:hAnsiTheme="minorHAnsi" w:cstheme="minorHAnsi"/>
          <w:b/>
        </w:rPr>
        <w:t>0</w:t>
      </w:r>
      <w:r w:rsidRPr="006C09C5">
        <w:rPr>
          <w:rFonts w:asciiTheme="minorHAnsi" w:hAnsiTheme="minorHAnsi" w:cstheme="minorHAnsi"/>
        </w:rPr>
        <w:t xml:space="preserve">, za pośrednictwem Platformy, na karcie </w:t>
      </w:r>
      <w:r w:rsidRPr="006C09C5">
        <w:rPr>
          <w:rFonts w:asciiTheme="minorHAnsi" w:hAnsiTheme="minorHAnsi" w:cstheme="minorHAnsi"/>
          <w:b/>
        </w:rPr>
        <w:t>„Oferta/Załączniki”</w:t>
      </w:r>
      <w:r w:rsidRPr="006C09C5">
        <w:rPr>
          <w:rFonts w:asciiTheme="minorHAnsi" w:hAnsiTheme="minorHAnsi" w:cstheme="minorHAnsi"/>
        </w:rPr>
        <w:t>, poprzez ich odszyfrowanie, które jest jednoznaczne z ich upublicznieniem.</w:t>
      </w:r>
    </w:p>
    <w:bookmarkEnd w:id="24"/>
    <w:p w14:paraId="3C2F63C4"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Zamawiający, najpóźniej przed otwarciem ofert, udostępni na stronie prowadzonego postępowania informację o kwocie, jaką zamierza przeznaczyć na sfinansowanie zamówienia.</w:t>
      </w:r>
    </w:p>
    <w:p w14:paraId="01132EB3"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Niezwłocznie po otwarciu ofert, Zamawiający zamieści na stronie internetowej prowadzonego postępowania informacje o:</w:t>
      </w:r>
    </w:p>
    <w:p w14:paraId="57F329FF" w14:textId="77777777" w:rsidR="008930EF" w:rsidRPr="006C09C5" w:rsidRDefault="008930EF">
      <w:pPr>
        <w:numPr>
          <w:ilvl w:val="0"/>
          <w:numId w:val="17"/>
        </w:numPr>
        <w:spacing w:line="288" w:lineRule="auto"/>
        <w:jc w:val="both"/>
        <w:rPr>
          <w:rFonts w:asciiTheme="minorHAnsi" w:hAnsiTheme="minorHAnsi" w:cstheme="minorHAnsi"/>
        </w:rPr>
      </w:pPr>
      <w:r w:rsidRPr="006C09C5">
        <w:rPr>
          <w:rFonts w:asciiTheme="minorHAnsi" w:hAnsiTheme="minorHAnsi" w:cstheme="minorHAnsi"/>
        </w:rPr>
        <w:t>nazwach albo imionach i nazwiskach oraz siedzibach lub miejscach prowadzonej działalności gospodarczej bądź miejscach zamieszkania Wykonawców, których oferty zostały otwarte,</w:t>
      </w:r>
    </w:p>
    <w:p w14:paraId="269EF27B" w14:textId="0C851660" w:rsidR="006A6D19" w:rsidRDefault="008930EF">
      <w:pPr>
        <w:numPr>
          <w:ilvl w:val="0"/>
          <w:numId w:val="17"/>
        </w:numPr>
        <w:spacing w:line="288" w:lineRule="auto"/>
        <w:jc w:val="both"/>
        <w:rPr>
          <w:rFonts w:asciiTheme="minorHAnsi" w:hAnsiTheme="minorHAnsi" w:cstheme="minorHAnsi"/>
        </w:rPr>
      </w:pPr>
      <w:r w:rsidRPr="006C09C5">
        <w:rPr>
          <w:rFonts w:asciiTheme="minorHAnsi" w:hAnsiTheme="minorHAnsi" w:cstheme="minorHAnsi"/>
        </w:rPr>
        <w:t>cenach lub kosztach zawartych w ofertach.</w:t>
      </w:r>
      <w:r w:rsidR="006A6D19">
        <w:rPr>
          <w:rFonts w:asciiTheme="minorHAnsi" w:hAnsiTheme="minorHAnsi" w:cstheme="minorHAnsi"/>
        </w:rPr>
        <w:br w:type="page"/>
      </w:r>
    </w:p>
    <w:p w14:paraId="68B80896" w14:textId="77777777" w:rsidR="008930EF" w:rsidRPr="006C09C5" w:rsidRDefault="008930EF" w:rsidP="006A6D19">
      <w:pPr>
        <w:spacing w:line="288" w:lineRule="auto"/>
        <w:ind w:left="539"/>
        <w:jc w:val="both"/>
        <w:rPr>
          <w:rFonts w:asciiTheme="minorHAnsi" w:hAnsiTheme="minorHAnsi" w:cstheme="minorHAnsi"/>
        </w:rPr>
      </w:pPr>
    </w:p>
    <w:p w14:paraId="3AC92BA1" w14:textId="02E80670" w:rsidR="008930EF" w:rsidRPr="006C09C5" w:rsidRDefault="008930EF" w:rsidP="00AD0FD0">
      <w:pPr>
        <w:pStyle w:val="Nagwek1"/>
        <w:rPr>
          <w:rFonts w:asciiTheme="minorHAnsi" w:hAnsiTheme="minorHAnsi" w:cstheme="minorHAnsi"/>
          <w:sz w:val="24"/>
          <w:szCs w:val="24"/>
        </w:rPr>
      </w:pPr>
      <w:bookmarkStart w:id="25" w:name="_Toc222903493"/>
      <w:r w:rsidRPr="006C09C5">
        <w:rPr>
          <w:rFonts w:asciiTheme="minorHAnsi" w:hAnsiTheme="minorHAnsi" w:cstheme="minorHAnsi"/>
          <w:sz w:val="24"/>
          <w:szCs w:val="24"/>
        </w:rPr>
        <w:t>Opis sposobu obliczenia ceny</w:t>
      </w:r>
      <w:bookmarkEnd w:id="25"/>
    </w:p>
    <w:p w14:paraId="529B9C40"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 ofercie Wykonawca zobowiązany jest podać cenę za wykonanie całego przedmiotu zamówienia w złotych polskich (PLN), z dokładnością do 1 grosza, tj. do dwóch miejsc po przecinku.</w:t>
      </w:r>
    </w:p>
    <w:p w14:paraId="36C61825"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68991590" w14:textId="49043F04"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color w:val="000000"/>
        </w:rPr>
      </w:pPr>
      <w:r w:rsidRPr="006C09C5">
        <w:rPr>
          <w:rFonts w:asciiTheme="minorHAnsi" w:hAnsiTheme="minorHAnsi" w:cstheme="minorHAnsi"/>
        </w:rPr>
        <w:t>Rozliczenia między Zamawiającym a Wykonawcą prowadzone będą w złotych polskich z</w:t>
      </w:r>
      <w:r w:rsidR="00D06BBC">
        <w:rPr>
          <w:rFonts w:asciiTheme="minorHAnsi" w:hAnsiTheme="minorHAnsi" w:cstheme="minorHAnsi"/>
        </w:rPr>
        <w:t> </w:t>
      </w:r>
      <w:r w:rsidRPr="006C09C5">
        <w:rPr>
          <w:rFonts w:asciiTheme="minorHAnsi" w:hAnsiTheme="minorHAnsi" w:cstheme="minorHAnsi"/>
        </w:rPr>
        <w:t>dokładnością do dwóch miejsc po przecinku.</w:t>
      </w:r>
    </w:p>
    <w:p w14:paraId="53DD1226" w14:textId="77777777" w:rsidR="008930EF" w:rsidRPr="006C09C5" w:rsidRDefault="008930EF" w:rsidP="008930EF">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Wykonawca zobowiązany jest zastosować stawkę VAT zgodnie z obowiązującymi przepisami ustawy z 11 marca 2004 r. o podatku od towarów i usług.</w:t>
      </w:r>
    </w:p>
    <w:p w14:paraId="06BA8477" w14:textId="77777777" w:rsidR="00BE72DA" w:rsidRDefault="008930EF" w:rsidP="00BE72DA">
      <w:pPr>
        <w:numPr>
          <w:ilvl w:val="1"/>
          <w:numId w:val="1"/>
        </w:numPr>
        <w:tabs>
          <w:tab w:val="clear" w:pos="4508"/>
        </w:tabs>
        <w:spacing w:line="288" w:lineRule="auto"/>
        <w:ind w:left="567" w:hanging="567"/>
        <w:jc w:val="both"/>
        <w:outlineLvl w:val="1"/>
        <w:rPr>
          <w:rFonts w:asciiTheme="minorHAnsi" w:hAnsiTheme="minorHAnsi" w:cstheme="minorHAnsi"/>
        </w:rPr>
      </w:pPr>
      <w:r w:rsidRPr="006C09C5">
        <w:rPr>
          <w:rFonts w:asciiTheme="minorHAnsi" w:hAnsiTheme="minorHAnsi" w:cstheme="minorHAnsi"/>
        </w:rPr>
        <w:t>Jeżeli złożona zostanie oferta, której wybór prowadziłby do powstania u Zamawiającego obowiązku podatkowego zgodnie z ustawą z 11 marca 2004 r. o podatku od towarów i</w:t>
      </w:r>
      <w:r w:rsidR="00D06BBC">
        <w:rPr>
          <w:rFonts w:asciiTheme="minorHAnsi" w:hAnsiTheme="minorHAnsi" w:cstheme="minorHAnsi"/>
        </w:rPr>
        <w:t> </w:t>
      </w:r>
      <w:r w:rsidRPr="006C09C5">
        <w:rPr>
          <w:rFonts w:asciiTheme="minorHAnsi" w:hAnsiTheme="minorHAnsi" w:cstheme="minorHAnsi"/>
        </w:rPr>
        <w:t>usług, dla celów zastosowania kryterium ceny Zamawiający doliczy do przedstawionej w</w:t>
      </w:r>
      <w:r w:rsidR="00D06BBC">
        <w:rPr>
          <w:rFonts w:asciiTheme="minorHAnsi" w:hAnsiTheme="minorHAnsi" w:cstheme="minorHAnsi"/>
        </w:rPr>
        <w:t> </w:t>
      </w:r>
      <w:r w:rsidRPr="006C09C5">
        <w:rPr>
          <w:rFonts w:asciiTheme="minorHAnsi" w:hAnsiTheme="minorHAnsi" w:cstheme="minorHAnsi"/>
        </w:rPr>
        <w:t>tej ofercie ceny kwotę podatku od towarów i usług, którą miałby obowiązek rozliczyć.</w:t>
      </w:r>
    </w:p>
    <w:p w14:paraId="2EAEC91F" w14:textId="62EF05B3" w:rsidR="008930EF" w:rsidRPr="00BE72DA" w:rsidRDefault="008930EF" w:rsidP="00BE72DA">
      <w:pPr>
        <w:numPr>
          <w:ilvl w:val="1"/>
          <w:numId w:val="1"/>
        </w:numPr>
        <w:tabs>
          <w:tab w:val="clear" w:pos="4508"/>
        </w:tabs>
        <w:spacing w:line="288" w:lineRule="auto"/>
        <w:ind w:left="567" w:hanging="567"/>
        <w:jc w:val="both"/>
        <w:outlineLvl w:val="1"/>
        <w:rPr>
          <w:rFonts w:asciiTheme="minorHAnsi" w:hAnsiTheme="minorHAnsi" w:cstheme="minorHAnsi"/>
        </w:rPr>
      </w:pPr>
      <w:r w:rsidRPr="00BE72DA">
        <w:rPr>
          <w:rFonts w:asciiTheme="minorHAnsi" w:hAnsiTheme="minorHAnsi" w:cstheme="minorHAnsi"/>
        </w:rPr>
        <w:t>Wykonawca składając ofertę zobowiązany jest:</w:t>
      </w:r>
    </w:p>
    <w:p w14:paraId="0266877A" w14:textId="77777777" w:rsidR="008930EF" w:rsidRPr="006C09C5" w:rsidRDefault="008930EF">
      <w:pPr>
        <w:numPr>
          <w:ilvl w:val="0"/>
          <w:numId w:val="18"/>
        </w:numPr>
        <w:spacing w:line="288" w:lineRule="auto"/>
        <w:jc w:val="both"/>
        <w:rPr>
          <w:rFonts w:asciiTheme="minorHAnsi" w:hAnsiTheme="minorHAnsi" w:cstheme="minorHAnsi"/>
        </w:rPr>
      </w:pPr>
      <w:r w:rsidRPr="006C09C5">
        <w:rPr>
          <w:rFonts w:asciiTheme="minorHAnsi" w:hAnsiTheme="minorHAnsi" w:cstheme="minorHAnsi"/>
        </w:rPr>
        <w:t>poinformować Zamawiającego, że wybór jego oferty będzie prowadził do powstania u Zamawiającego obowiązku podatkowego,</w:t>
      </w:r>
    </w:p>
    <w:p w14:paraId="3268054C" w14:textId="77777777" w:rsidR="008930EF" w:rsidRPr="006C09C5" w:rsidRDefault="008930EF">
      <w:pPr>
        <w:numPr>
          <w:ilvl w:val="0"/>
          <w:numId w:val="18"/>
        </w:numPr>
        <w:spacing w:line="288" w:lineRule="auto"/>
        <w:jc w:val="both"/>
        <w:rPr>
          <w:rFonts w:asciiTheme="minorHAnsi" w:hAnsiTheme="minorHAnsi" w:cstheme="minorHAnsi"/>
        </w:rPr>
      </w:pPr>
      <w:r w:rsidRPr="006C09C5">
        <w:rPr>
          <w:rFonts w:asciiTheme="minorHAnsi" w:hAnsiTheme="minorHAnsi" w:cstheme="minorHAnsi"/>
        </w:rPr>
        <w:t>wskazać nazwę (rodzaj) towaru lub usługi, których dostawa lub świadczenie będą prowadziły do powstania obowiązku podatkowego,</w:t>
      </w:r>
    </w:p>
    <w:p w14:paraId="5BA0145E" w14:textId="77777777" w:rsidR="008930EF" w:rsidRPr="006C09C5" w:rsidRDefault="008930EF">
      <w:pPr>
        <w:numPr>
          <w:ilvl w:val="0"/>
          <w:numId w:val="18"/>
        </w:numPr>
        <w:spacing w:line="288" w:lineRule="auto"/>
        <w:jc w:val="both"/>
        <w:rPr>
          <w:rFonts w:asciiTheme="minorHAnsi" w:hAnsiTheme="minorHAnsi" w:cstheme="minorHAnsi"/>
        </w:rPr>
      </w:pPr>
      <w:r w:rsidRPr="006C09C5">
        <w:rPr>
          <w:rFonts w:asciiTheme="minorHAnsi" w:hAnsiTheme="minorHAnsi" w:cstheme="minorHAnsi"/>
        </w:rPr>
        <w:t>wskazać wartości towaru lub usługi objętego obowiązkiem podatkowym Zamawiającego, bez kwoty podatku,</w:t>
      </w:r>
    </w:p>
    <w:p w14:paraId="273A503D" w14:textId="77777777" w:rsidR="008930EF" w:rsidRPr="006C09C5" w:rsidRDefault="008930EF">
      <w:pPr>
        <w:numPr>
          <w:ilvl w:val="0"/>
          <w:numId w:val="18"/>
        </w:numPr>
        <w:spacing w:line="288" w:lineRule="auto"/>
        <w:jc w:val="both"/>
        <w:rPr>
          <w:rFonts w:asciiTheme="minorHAnsi" w:hAnsiTheme="minorHAnsi" w:cstheme="minorHAnsi"/>
        </w:rPr>
      </w:pPr>
      <w:r w:rsidRPr="006C09C5">
        <w:rPr>
          <w:rFonts w:asciiTheme="minorHAnsi" w:hAnsiTheme="minorHAnsi" w:cstheme="minorHAnsi"/>
        </w:rPr>
        <w:t>wskazać stawkę podatku od towarów i usług, która zgodnie z wiedzą Wykonawcy, będzie miała zastosowanie.</w:t>
      </w:r>
    </w:p>
    <w:p w14:paraId="0324F1D5" w14:textId="77777777" w:rsidR="008930EF" w:rsidRPr="006C09C5" w:rsidRDefault="008930EF" w:rsidP="00AD0FD0">
      <w:pPr>
        <w:pStyle w:val="Nagwek1"/>
        <w:rPr>
          <w:rFonts w:asciiTheme="minorHAnsi" w:hAnsiTheme="minorHAnsi" w:cstheme="minorHAnsi"/>
          <w:sz w:val="24"/>
          <w:szCs w:val="24"/>
        </w:rPr>
      </w:pPr>
      <w:bookmarkStart w:id="26" w:name="_Toc222903494"/>
      <w:r w:rsidRPr="006C09C5">
        <w:rPr>
          <w:rFonts w:asciiTheme="minorHAnsi" w:hAnsiTheme="minorHAnsi" w:cstheme="minorHAnsi"/>
          <w:sz w:val="24"/>
          <w:szCs w:val="24"/>
        </w:rPr>
        <w:t>Opis kryteriów OCENY OFERT, WRAZ Z PODANIEM WAG TYCH kryteriów i sposobu oceny ofert</w:t>
      </w:r>
      <w:bookmarkEnd w:id="26"/>
    </w:p>
    <w:p w14:paraId="3B5E184D" w14:textId="77CFC941"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 xml:space="preserve">Zamawiający będzie oceniał oferty (każde </w:t>
      </w:r>
      <w:r w:rsidR="00F6695A">
        <w:rPr>
          <w:rFonts w:asciiTheme="minorHAnsi" w:hAnsiTheme="minorHAnsi" w:cstheme="minorHAnsi"/>
        </w:rPr>
        <w:t>Pakiet</w:t>
      </w:r>
      <w:r w:rsidRPr="006C09C5">
        <w:rPr>
          <w:rFonts w:asciiTheme="minorHAnsi" w:hAnsiTheme="minorHAnsi" w:cstheme="minorHAnsi"/>
        </w:rPr>
        <w:t xml:space="preserve"> osobno) według następujących kryteriów:</w:t>
      </w:r>
    </w:p>
    <w:p w14:paraId="23D703FD" w14:textId="68131506" w:rsidR="008930EF" w:rsidRDefault="00F6695A" w:rsidP="008930EF">
      <w:pPr>
        <w:rPr>
          <w:rFonts w:asciiTheme="minorHAnsi" w:hAnsiTheme="minorHAnsi" w:cstheme="minorHAnsi"/>
        </w:rPr>
      </w:pPr>
      <w:r>
        <w:rPr>
          <w:rFonts w:asciiTheme="minorHAnsi" w:hAnsiTheme="minorHAnsi" w:cstheme="minorHAnsi"/>
        </w:rPr>
        <w:t>Pakiet 1</w:t>
      </w:r>
      <w:r w:rsidR="002A3587">
        <w:rPr>
          <w:rFonts w:asciiTheme="minorHAnsi" w:hAnsiTheme="minorHAnsi" w:cstheme="minorHAnsi"/>
        </w:rPr>
        <w:t xml:space="preserve">, </w:t>
      </w:r>
      <w:r w:rsidR="007B02F0">
        <w:rPr>
          <w:rFonts w:asciiTheme="minorHAnsi" w:hAnsiTheme="minorHAnsi" w:cstheme="minorHAnsi"/>
        </w:rPr>
        <w:t>2</w:t>
      </w:r>
    </w:p>
    <w:p w14:paraId="08682A03" w14:textId="77777777" w:rsidR="00F6695A" w:rsidRPr="006C09C5" w:rsidRDefault="00F6695A" w:rsidP="008930EF">
      <w:pPr>
        <w:rPr>
          <w:rFonts w:asciiTheme="minorHAnsi" w:hAnsiTheme="minorHAnsi" w:cstheme="minorHAnsi"/>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78"/>
        <w:gridCol w:w="1842"/>
      </w:tblGrid>
      <w:tr w:rsidR="005756CE" w:rsidRPr="006C09C5" w14:paraId="09DB5A6C" w14:textId="77777777" w:rsidTr="00776C98">
        <w:trPr>
          <w:trHeight w:val="284"/>
        </w:trPr>
        <w:tc>
          <w:tcPr>
            <w:tcW w:w="900" w:type="dxa"/>
            <w:shd w:val="clear" w:color="auto" w:fill="D9D9D9"/>
            <w:vAlign w:val="center"/>
          </w:tcPr>
          <w:p w14:paraId="0AC0CC5E" w14:textId="77777777" w:rsidR="008930EF" w:rsidRPr="006C09C5" w:rsidRDefault="008930EF" w:rsidP="00FF6608">
            <w:pPr>
              <w:jc w:val="center"/>
              <w:rPr>
                <w:rFonts w:asciiTheme="minorHAnsi" w:hAnsiTheme="minorHAnsi" w:cstheme="minorHAnsi"/>
                <w:b/>
              </w:rPr>
            </w:pPr>
            <w:r w:rsidRPr="006C09C5">
              <w:rPr>
                <w:rFonts w:asciiTheme="minorHAnsi" w:hAnsiTheme="minorHAnsi" w:cstheme="minorHAnsi"/>
                <w:b/>
              </w:rPr>
              <w:t>Nr</w:t>
            </w:r>
          </w:p>
        </w:tc>
        <w:tc>
          <w:tcPr>
            <w:tcW w:w="4278" w:type="dxa"/>
            <w:shd w:val="clear" w:color="auto" w:fill="D9D9D9"/>
            <w:vAlign w:val="center"/>
          </w:tcPr>
          <w:p w14:paraId="216CE241" w14:textId="77777777" w:rsidR="008930EF" w:rsidRPr="006C09C5" w:rsidRDefault="008930EF" w:rsidP="00FF6608">
            <w:pPr>
              <w:jc w:val="center"/>
              <w:rPr>
                <w:rFonts w:asciiTheme="minorHAnsi" w:hAnsiTheme="minorHAnsi" w:cstheme="minorHAnsi"/>
                <w:b/>
              </w:rPr>
            </w:pPr>
            <w:r w:rsidRPr="006C09C5">
              <w:rPr>
                <w:rFonts w:asciiTheme="minorHAnsi" w:hAnsiTheme="minorHAnsi" w:cstheme="minorHAnsi"/>
                <w:b/>
              </w:rPr>
              <w:t>Nazwa kryterium</w:t>
            </w:r>
          </w:p>
        </w:tc>
        <w:tc>
          <w:tcPr>
            <w:tcW w:w="1842" w:type="dxa"/>
            <w:shd w:val="clear" w:color="auto" w:fill="D9D9D9"/>
            <w:vAlign w:val="center"/>
          </w:tcPr>
          <w:p w14:paraId="6930A29D" w14:textId="77777777" w:rsidR="008930EF" w:rsidRPr="006C09C5" w:rsidRDefault="008930EF" w:rsidP="00FF6608">
            <w:pPr>
              <w:jc w:val="center"/>
              <w:rPr>
                <w:rFonts w:asciiTheme="minorHAnsi" w:hAnsiTheme="minorHAnsi" w:cstheme="minorHAnsi"/>
                <w:b/>
              </w:rPr>
            </w:pPr>
            <w:r w:rsidRPr="006C09C5">
              <w:rPr>
                <w:rFonts w:asciiTheme="minorHAnsi" w:hAnsiTheme="minorHAnsi" w:cstheme="minorHAnsi"/>
                <w:b/>
              </w:rPr>
              <w:t>Waga</w:t>
            </w:r>
          </w:p>
        </w:tc>
      </w:tr>
      <w:tr w:rsidR="005756CE" w:rsidRPr="006C09C5" w14:paraId="1381ADEC" w14:textId="77777777" w:rsidTr="00776C98">
        <w:trPr>
          <w:trHeight w:val="284"/>
        </w:trPr>
        <w:tc>
          <w:tcPr>
            <w:tcW w:w="900" w:type="dxa"/>
            <w:vAlign w:val="center"/>
          </w:tcPr>
          <w:p w14:paraId="3F289E9A" w14:textId="77777777" w:rsidR="008930EF" w:rsidRPr="006C09C5" w:rsidRDefault="008930EF" w:rsidP="00FF6608">
            <w:pPr>
              <w:jc w:val="center"/>
              <w:rPr>
                <w:rFonts w:asciiTheme="minorHAnsi" w:hAnsiTheme="minorHAnsi" w:cstheme="minorHAnsi"/>
                <w:b/>
              </w:rPr>
            </w:pPr>
            <w:r w:rsidRPr="006C09C5">
              <w:rPr>
                <w:rFonts w:asciiTheme="minorHAnsi" w:hAnsiTheme="minorHAnsi" w:cstheme="minorHAnsi"/>
                <w:b/>
              </w:rPr>
              <w:t>1.</w:t>
            </w:r>
          </w:p>
        </w:tc>
        <w:tc>
          <w:tcPr>
            <w:tcW w:w="4278" w:type="dxa"/>
            <w:vAlign w:val="center"/>
          </w:tcPr>
          <w:p w14:paraId="14594AB9" w14:textId="5B56E284" w:rsidR="008930EF" w:rsidRPr="006C09C5" w:rsidRDefault="008930EF" w:rsidP="00FF6608">
            <w:pPr>
              <w:rPr>
                <w:rFonts w:asciiTheme="minorHAnsi" w:hAnsiTheme="minorHAnsi" w:cstheme="minorHAnsi"/>
                <w:b/>
              </w:rPr>
            </w:pPr>
            <w:r w:rsidRPr="006C09C5">
              <w:rPr>
                <w:rFonts w:asciiTheme="minorHAnsi" w:hAnsiTheme="minorHAnsi" w:cstheme="minorHAnsi"/>
                <w:b/>
              </w:rPr>
              <w:t>Cena</w:t>
            </w:r>
          </w:p>
        </w:tc>
        <w:tc>
          <w:tcPr>
            <w:tcW w:w="1842" w:type="dxa"/>
            <w:vAlign w:val="center"/>
          </w:tcPr>
          <w:p w14:paraId="40944757" w14:textId="54F443A9" w:rsidR="008930EF" w:rsidRPr="006C09C5" w:rsidRDefault="00B21A93" w:rsidP="00FF6608">
            <w:pPr>
              <w:jc w:val="center"/>
              <w:rPr>
                <w:rFonts w:asciiTheme="minorHAnsi" w:hAnsiTheme="minorHAnsi" w:cstheme="minorHAnsi"/>
                <w:b/>
              </w:rPr>
            </w:pPr>
            <w:r>
              <w:rPr>
                <w:rFonts w:asciiTheme="minorHAnsi" w:hAnsiTheme="minorHAnsi" w:cstheme="minorHAnsi"/>
                <w:b/>
              </w:rPr>
              <w:t>10</w:t>
            </w:r>
            <w:r w:rsidR="008930EF" w:rsidRPr="006C09C5">
              <w:rPr>
                <w:rFonts w:asciiTheme="minorHAnsi" w:hAnsiTheme="minorHAnsi" w:cstheme="minorHAnsi"/>
                <w:b/>
              </w:rPr>
              <w:t>0 %</w:t>
            </w:r>
          </w:p>
        </w:tc>
      </w:tr>
    </w:tbl>
    <w:p w14:paraId="17DAF115" w14:textId="77777777" w:rsidR="00F6695A" w:rsidRDefault="00F6695A" w:rsidP="008930EF">
      <w:pPr>
        <w:rPr>
          <w:rFonts w:asciiTheme="minorHAnsi" w:hAnsiTheme="minorHAnsi" w:cstheme="minorHAnsi"/>
          <w:bCs/>
          <w:iCs/>
        </w:rPr>
      </w:pPr>
    </w:p>
    <w:p w14:paraId="62125FD0" w14:textId="3089219A" w:rsidR="00F6695A" w:rsidRDefault="00F6695A" w:rsidP="008930EF">
      <w:pPr>
        <w:rPr>
          <w:rFonts w:asciiTheme="minorHAnsi" w:hAnsiTheme="minorHAnsi" w:cstheme="minorHAnsi"/>
          <w:bCs/>
          <w:iCs/>
        </w:rPr>
      </w:pPr>
      <w:r>
        <w:rPr>
          <w:rFonts w:asciiTheme="minorHAnsi" w:hAnsiTheme="minorHAnsi" w:cstheme="minorHAnsi"/>
          <w:bCs/>
          <w:iCs/>
        </w:rPr>
        <w:t>Ocena ofert wyrażona jest w punktach 1% = 1 punkt.</w:t>
      </w:r>
    </w:p>
    <w:p w14:paraId="781F0881" w14:textId="77777777" w:rsidR="00F6695A" w:rsidRPr="006C09C5" w:rsidRDefault="00F6695A" w:rsidP="008930EF">
      <w:pPr>
        <w:rPr>
          <w:rFonts w:asciiTheme="minorHAnsi" w:hAnsiTheme="minorHAnsi" w:cstheme="minorHAnsi"/>
          <w:bCs/>
          <w:iCs/>
        </w:rPr>
      </w:pPr>
    </w:p>
    <w:p w14:paraId="77ADE758"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Punkty przyznawane za podane kryteria będą liczone według następujących wzorów:</w:t>
      </w:r>
    </w:p>
    <w:p w14:paraId="65911B78" w14:textId="51E72A56" w:rsidR="008930EF" w:rsidRPr="006C09C5" w:rsidRDefault="00F6695A" w:rsidP="008930EF">
      <w:pPr>
        <w:rPr>
          <w:rFonts w:asciiTheme="minorHAnsi" w:hAnsiTheme="minorHAnsi" w:cstheme="minorHAnsi"/>
        </w:rPr>
      </w:pPr>
      <w:r>
        <w:rPr>
          <w:rFonts w:asciiTheme="minorHAnsi" w:hAnsiTheme="minorHAnsi" w:cstheme="minorHAnsi"/>
        </w:rPr>
        <w:t>Pakiet 1</w:t>
      </w:r>
      <w:r w:rsidR="002A3587">
        <w:rPr>
          <w:rFonts w:asciiTheme="minorHAnsi" w:hAnsiTheme="minorHAnsi" w:cstheme="minorHAnsi"/>
        </w:rPr>
        <w:t xml:space="preserve">, </w:t>
      </w:r>
      <w:r w:rsidR="007B02F0">
        <w:rPr>
          <w:rFonts w:asciiTheme="minorHAnsi" w:hAnsiTheme="minorHAnsi" w:cstheme="minorHAnsi"/>
        </w:rPr>
        <w:t>2</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783"/>
      </w:tblGrid>
      <w:tr w:rsidR="008930EF" w:rsidRPr="006C09C5" w14:paraId="1FF8CE2A" w14:textId="77777777" w:rsidTr="00FF6608">
        <w:trPr>
          <w:trHeight w:val="284"/>
        </w:trPr>
        <w:tc>
          <w:tcPr>
            <w:tcW w:w="2237" w:type="dxa"/>
            <w:shd w:val="clear" w:color="auto" w:fill="D9D9D9"/>
            <w:vAlign w:val="center"/>
          </w:tcPr>
          <w:p w14:paraId="0AD7B838" w14:textId="77777777" w:rsidR="008930EF" w:rsidRPr="006C09C5" w:rsidRDefault="008930EF" w:rsidP="00FF6608">
            <w:pPr>
              <w:jc w:val="center"/>
              <w:rPr>
                <w:rFonts w:asciiTheme="minorHAnsi" w:hAnsiTheme="minorHAnsi" w:cstheme="minorHAnsi"/>
                <w:b/>
              </w:rPr>
            </w:pPr>
            <w:r w:rsidRPr="006C09C5">
              <w:rPr>
                <w:rFonts w:asciiTheme="minorHAnsi" w:hAnsiTheme="minorHAnsi" w:cstheme="minorHAnsi"/>
                <w:b/>
              </w:rPr>
              <w:t>Nr kryterium</w:t>
            </w:r>
          </w:p>
        </w:tc>
        <w:tc>
          <w:tcPr>
            <w:tcW w:w="4783" w:type="dxa"/>
            <w:shd w:val="clear" w:color="auto" w:fill="D9D9D9"/>
            <w:vAlign w:val="center"/>
          </w:tcPr>
          <w:p w14:paraId="10C2E5DB" w14:textId="77777777" w:rsidR="008930EF" w:rsidRPr="006C09C5" w:rsidRDefault="008930EF" w:rsidP="00FF6608">
            <w:pPr>
              <w:jc w:val="center"/>
              <w:rPr>
                <w:rFonts w:asciiTheme="minorHAnsi" w:hAnsiTheme="minorHAnsi" w:cstheme="minorHAnsi"/>
                <w:b/>
              </w:rPr>
            </w:pPr>
            <w:r w:rsidRPr="006C09C5">
              <w:rPr>
                <w:rFonts w:asciiTheme="minorHAnsi" w:hAnsiTheme="minorHAnsi" w:cstheme="minorHAnsi"/>
                <w:b/>
              </w:rPr>
              <w:t>Wzór</w:t>
            </w:r>
          </w:p>
        </w:tc>
      </w:tr>
      <w:tr w:rsidR="008930EF" w:rsidRPr="006C09C5" w14:paraId="18BB6463" w14:textId="77777777" w:rsidTr="00FF6608">
        <w:tc>
          <w:tcPr>
            <w:tcW w:w="2237" w:type="dxa"/>
            <w:vAlign w:val="center"/>
          </w:tcPr>
          <w:p w14:paraId="2709DF4D" w14:textId="77777777" w:rsidR="008930EF" w:rsidRPr="006C09C5" w:rsidRDefault="008930EF" w:rsidP="00FF6608">
            <w:pPr>
              <w:spacing w:before="60" w:after="120"/>
              <w:jc w:val="center"/>
              <w:rPr>
                <w:rFonts w:asciiTheme="minorHAnsi" w:hAnsiTheme="minorHAnsi" w:cstheme="minorHAnsi"/>
                <w:b/>
              </w:rPr>
            </w:pPr>
            <w:r w:rsidRPr="006C09C5">
              <w:rPr>
                <w:rFonts w:asciiTheme="minorHAnsi" w:hAnsiTheme="minorHAnsi" w:cstheme="minorHAnsi"/>
                <w:b/>
              </w:rPr>
              <w:t>1.</w:t>
            </w:r>
          </w:p>
        </w:tc>
        <w:tc>
          <w:tcPr>
            <w:tcW w:w="4783" w:type="dxa"/>
          </w:tcPr>
          <w:p w14:paraId="40C84FBC" w14:textId="3145FB4B" w:rsidR="008930EF" w:rsidRPr="006C09C5" w:rsidRDefault="008930EF" w:rsidP="00776C98">
            <w:pPr>
              <w:pStyle w:val="Tekstpodstawowy"/>
              <w:spacing w:after="0" w:line="288" w:lineRule="auto"/>
              <w:rPr>
                <w:rFonts w:asciiTheme="minorHAnsi" w:hAnsiTheme="minorHAnsi" w:cstheme="minorHAnsi"/>
                <w:b/>
              </w:rPr>
            </w:pPr>
            <w:r w:rsidRPr="006C09C5">
              <w:rPr>
                <w:rFonts w:asciiTheme="minorHAnsi" w:hAnsiTheme="minorHAnsi" w:cstheme="minorHAnsi"/>
                <w:b/>
              </w:rPr>
              <w:t>Cena</w:t>
            </w:r>
          </w:p>
          <w:p w14:paraId="5FA7B311" w14:textId="77777777" w:rsidR="008930EF" w:rsidRPr="006C09C5" w:rsidRDefault="008930EF" w:rsidP="00776C98">
            <w:pPr>
              <w:spacing w:line="288" w:lineRule="auto"/>
              <w:jc w:val="both"/>
              <w:rPr>
                <w:rFonts w:asciiTheme="minorHAnsi" w:hAnsiTheme="minorHAnsi" w:cstheme="minorHAnsi"/>
                <w:b/>
              </w:rPr>
            </w:pPr>
            <w:r w:rsidRPr="006C09C5">
              <w:rPr>
                <w:rFonts w:asciiTheme="minorHAnsi" w:hAnsiTheme="minorHAnsi" w:cstheme="minorHAnsi"/>
                <w:b/>
              </w:rPr>
              <w:t>Liczba punktów = (</w:t>
            </w:r>
            <w:proofErr w:type="spellStart"/>
            <w:r w:rsidRPr="006C09C5">
              <w:rPr>
                <w:rFonts w:asciiTheme="minorHAnsi" w:hAnsiTheme="minorHAnsi" w:cstheme="minorHAnsi"/>
                <w:b/>
              </w:rPr>
              <w:t>Cmin</w:t>
            </w:r>
            <w:proofErr w:type="spellEnd"/>
            <w:r w:rsidRPr="006C09C5">
              <w:rPr>
                <w:rFonts w:asciiTheme="minorHAnsi" w:hAnsiTheme="minorHAnsi" w:cstheme="minorHAnsi"/>
                <w:b/>
              </w:rPr>
              <w:t>/</w:t>
            </w:r>
            <w:proofErr w:type="spellStart"/>
            <w:r w:rsidRPr="006C09C5">
              <w:rPr>
                <w:rFonts w:asciiTheme="minorHAnsi" w:hAnsiTheme="minorHAnsi" w:cstheme="minorHAnsi"/>
                <w:b/>
              </w:rPr>
              <w:t>Cof</w:t>
            </w:r>
            <w:proofErr w:type="spellEnd"/>
            <w:r w:rsidRPr="006C09C5">
              <w:rPr>
                <w:rFonts w:asciiTheme="minorHAnsi" w:hAnsiTheme="minorHAnsi" w:cstheme="minorHAnsi"/>
                <w:b/>
              </w:rPr>
              <w:t>) * 100 * waga</w:t>
            </w:r>
          </w:p>
          <w:p w14:paraId="3F8D6FDD" w14:textId="77777777" w:rsidR="008930EF" w:rsidRPr="006C09C5" w:rsidRDefault="008930EF" w:rsidP="00776C98">
            <w:pPr>
              <w:spacing w:line="288" w:lineRule="auto"/>
              <w:jc w:val="both"/>
              <w:rPr>
                <w:rFonts w:asciiTheme="minorHAnsi" w:hAnsiTheme="minorHAnsi" w:cstheme="minorHAnsi"/>
                <w:b/>
              </w:rPr>
            </w:pPr>
            <w:r w:rsidRPr="006C09C5">
              <w:rPr>
                <w:rFonts w:asciiTheme="minorHAnsi" w:hAnsiTheme="minorHAnsi" w:cstheme="minorHAnsi"/>
                <w:b/>
              </w:rPr>
              <w:t>gdzie:</w:t>
            </w:r>
          </w:p>
          <w:p w14:paraId="30093F36" w14:textId="77777777" w:rsidR="008930EF" w:rsidRPr="006C09C5" w:rsidRDefault="008930EF" w:rsidP="00776C98">
            <w:pPr>
              <w:spacing w:line="288" w:lineRule="auto"/>
              <w:jc w:val="both"/>
              <w:rPr>
                <w:rFonts w:asciiTheme="minorHAnsi" w:hAnsiTheme="minorHAnsi" w:cstheme="minorHAnsi"/>
                <w:b/>
              </w:rPr>
            </w:pPr>
            <w:r w:rsidRPr="006C09C5">
              <w:rPr>
                <w:rFonts w:asciiTheme="minorHAnsi" w:hAnsiTheme="minorHAnsi" w:cstheme="minorHAnsi"/>
                <w:b/>
              </w:rPr>
              <w:t xml:space="preserve"> - </w:t>
            </w:r>
            <w:proofErr w:type="spellStart"/>
            <w:r w:rsidRPr="006C09C5">
              <w:rPr>
                <w:rFonts w:asciiTheme="minorHAnsi" w:hAnsiTheme="minorHAnsi" w:cstheme="minorHAnsi"/>
                <w:b/>
              </w:rPr>
              <w:t>Cmin</w:t>
            </w:r>
            <w:proofErr w:type="spellEnd"/>
            <w:r w:rsidRPr="006C09C5">
              <w:rPr>
                <w:rFonts w:asciiTheme="minorHAnsi" w:hAnsiTheme="minorHAnsi" w:cstheme="minorHAnsi"/>
                <w:b/>
              </w:rPr>
              <w:t xml:space="preserve"> – najniższa cena spośród wszystkich ofert,</w:t>
            </w:r>
          </w:p>
          <w:p w14:paraId="6DCAD0DB" w14:textId="77777777" w:rsidR="008930EF" w:rsidRPr="006C09C5" w:rsidRDefault="008930EF" w:rsidP="00776C98">
            <w:pPr>
              <w:spacing w:line="288" w:lineRule="auto"/>
              <w:jc w:val="both"/>
              <w:rPr>
                <w:rFonts w:asciiTheme="minorHAnsi" w:hAnsiTheme="minorHAnsi" w:cstheme="minorHAnsi"/>
                <w:b/>
              </w:rPr>
            </w:pPr>
            <w:r w:rsidRPr="006C09C5">
              <w:rPr>
                <w:rFonts w:asciiTheme="minorHAnsi" w:hAnsiTheme="minorHAnsi" w:cstheme="minorHAnsi"/>
                <w:b/>
              </w:rPr>
              <w:t xml:space="preserve"> - </w:t>
            </w:r>
            <w:proofErr w:type="spellStart"/>
            <w:r w:rsidRPr="006C09C5">
              <w:rPr>
                <w:rFonts w:asciiTheme="minorHAnsi" w:hAnsiTheme="minorHAnsi" w:cstheme="minorHAnsi"/>
                <w:b/>
              </w:rPr>
              <w:t>Cof</w:t>
            </w:r>
            <w:proofErr w:type="spellEnd"/>
            <w:r w:rsidRPr="006C09C5">
              <w:rPr>
                <w:rFonts w:asciiTheme="minorHAnsi" w:hAnsiTheme="minorHAnsi" w:cstheme="minorHAnsi"/>
                <w:b/>
              </w:rPr>
              <w:t xml:space="preserve"> – cena podana w badanej ofercie</w:t>
            </w:r>
          </w:p>
        </w:tc>
      </w:tr>
    </w:tbl>
    <w:p w14:paraId="5DDE3904" w14:textId="0FEF4F43" w:rsidR="00F83B7A" w:rsidRPr="006C09C5" w:rsidRDefault="00F83B7A" w:rsidP="00C87A49">
      <w:pPr>
        <w:rPr>
          <w:rFonts w:asciiTheme="minorHAnsi" w:hAnsiTheme="minorHAnsi" w:cstheme="minorHAnsi"/>
        </w:rPr>
      </w:pPr>
      <w:r>
        <w:rPr>
          <w:rFonts w:asciiTheme="minorHAnsi" w:hAnsiTheme="minorHAnsi" w:cstheme="minorHAnsi"/>
        </w:rPr>
        <w:t>Pakiet 1-</w:t>
      </w:r>
      <w:r w:rsidR="007B02F0">
        <w:rPr>
          <w:rFonts w:asciiTheme="minorHAnsi" w:hAnsiTheme="minorHAnsi" w:cstheme="minorHAnsi"/>
        </w:rPr>
        <w:t>2</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0"/>
      </w:tblGrid>
      <w:tr w:rsidR="00F83B7A" w:rsidRPr="006C09C5" w14:paraId="3C768A8F" w14:textId="77777777" w:rsidTr="00314B21">
        <w:trPr>
          <w:trHeight w:val="284"/>
        </w:trPr>
        <w:tc>
          <w:tcPr>
            <w:tcW w:w="7020" w:type="dxa"/>
            <w:shd w:val="clear" w:color="auto" w:fill="F3F3F3"/>
            <w:vAlign w:val="center"/>
          </w:tcPr>
          <w:p w14:paraId="313E41FE" w14:textId="77777777" w:rsidR="00F83B7A" w:rsidRPr="006C09C5" w:rsidRDefault="00F83B7A" w:rsidP="00314B21">
            <w:pPr>
              <w:pStyle w:val="Tekstpodstawowy"/>
              <w:spacing w:after="0"/>
              <w:jc w:val="center"/>
              <w:rPr>
                <w:rFonts w:asciiTheme="minorHAnsi" w:hAnsiTheme="minorHAnsi" w:cstheme="minorHAnsi"/>
                <w:b/>
              </w:rPr>
            </w:pPr>
            <w:r w:rsidRPr="006C09C5">
              <w:rPr>
                <w:rFonts w:asciiTheme="minorHAnsi" w:hAnsiTheme="minorHAnsi" w:cstheme="minorHAnsi"/>
                <w:b/>
              </w:rPr>
              <w:t>Całkowita liczba uzyskanych przez badaną ofertę punktów</w:t>
            </w:r>
          </w:p>
        </w:tc>
      </w:tr>
      <w:tr w:rsidR="00F83B7A" w:rsidRPr="006C09C5" w14:paraId="087BFB5A" w14:textId="77777777" w:rsidTr="00314B21">
        <w:tc>
          <w:tcPr>
            <w:tcW w:w="7020" w:type="dxa"/>
            <w:vAlign w:val="center"/>
          </w:tcPr>
          <w:p w14:paraId="2AAE6F42" w14:textId="77777777" w:rsidR="00F83B7A" w:rsidRPr="006C09C5" w:rsidRDefault="00F83B7A" w:rsidP="00314B21">
            <w:pPr>
              <w:pStyle w:val="Tekstpodstawowy"/>
              <w:spacing w:after="0"/>
              <w:rPr>
                <w:rFonts w:asciiTheme="minorHAnsi" w:hAnsiTheme="minorHAnsi" w:cstheme="minorHAnsi"/>
                <w:b/>
              </w:rPr>
            </w:pPr>
          </w:p>
          <w:p w14:paraId="00EF129E" w14:textId="77777777" w:rsidR="00F83B7A" w:rsidRPr="006C09C5" w:rsidRDefault="00F83B7A" w:rsidP="00314B21">
            <w:pPr>
              <w:pStyle w:val="Tekstpodstawowy"/>
              <w:spacing w:after="0"/>
              <w:jc w:val="center"/>
              <w:rPr>
                <w:rFonts w:asciiTheme="minorHAnsi" w:hAnsiTheme="minorHAnsi" w:cstheme="minorHAnsi"/>
                <w:b/>
                <w:lang w:val="en-US"/>
              </w:rPr>
            </w:pPr>
            <w:r w:rsidRPr="006C09C5">
              <w:rPr>
                <w:rFonts w:asciiTheme="minorHAnsi" w:hAnsiTheme="minorHAnsi" w:cstheme="minorHAnsi"/>
                <w:b/>
                <w:lang w:val="en-US"/>
              </w:rPr>
              <w:t>= (</w:t>
            </w:r>
            <w:proofErr w:type="spellStart"/>
            <w:r w:rsidRPr="006C09C5">
              <w:rPr>
                <w:rFonts w:asciiTheme="minorHAnsi" w:hAnsiTheme="minorHAnsi" w:cstheme="minorHAnsi"/>
                <w:b/>
                <w:lang w:val="en-US"/>
              </w:rPr>
              <w:t>Cmin</w:t>
            </w:r>
            <w:proofErr w:type="spellEnd"/>
            <w:r w:rsidRPr="006C09C5">
              <w:rPr>
                <w:rFonts w:asciiTheme="minorHAnsi" w:hAnsiTheme="minorHAnsi" w:cstheme="minorHAnsi"/>
                <w:b/>
                <w:lang w:val="en-US"/>
              </w:rPr>
              <w:t>/</w:t>
            </w:r>
            <w:proofErr w:type="spellStart"/>
            <w:r w:rsidRPr="006C09C5">
              <w:rPr>
                <w:rFonts w:asciiTheme="minorHAnsi" w:hAnsiTheme="minorHAnsi" w:cstheme="minorHAnsi"/>
                <w:b/>
                <w:lang w:val="en-US"/>
              </w:rPr>
              <w:t>Cof</w:t>
            </w:r>
            <w:proofErr w:type="spellEnd"/>
            <w:r w:rsidRPr="006C09C5">
              <w:rPr>
                <w:rFonts w:asciiTheme="minorHAnsi" w:hAnsiTheme="minorHAnsi" w:cstheme="minorHAnsi"/>
                <w:b/>
                <w:lang w:val="en-US"/>
              </w:rPr>
              <w:t xml:space="preserve">) * 100 * </w:t>
            </w:r>
            <w:proofErr w:type="spellStart"/>
            <w:r w:rsidRPr="006C09C5">
              <w:rPr>
                <w:rFonts w:asciiTheme="minorHAnsi" w:hAnsiTheme="minorHAnsi" w:cstheme="minorHAnsi"/>
                <w:b/>
                <w:lang w:val="en-US"/>
              </w:rPr>
              <w:t>waga</w:t>
            </w:r>
            <w:proofErr w:type="spellEnd"/>
            <w:r>
              <w:rPr>
                <w:rFonts w:asciiTheme="minorHAnsi" w:hAnsiTheme="minorHAnsi" w:cstheme="minorHAnsi"/>
                <w:b/>
                <w:lang w:val="en-US"/>
              </w:rPr>
              <w:t>)</w:t>
            </w:r>
          </w:p>
          <w:p w14:paraId="6EA9F07E" w14:textId="77777777" w:rsidR="00F83B7A" w:rsidRPr="006C09C5" w:rsidRDefault="00F83B7A" w:rsidP="00314B21">
            <w:pPr>
              <w:pStyle w:val="Tekstpodstawowy"/>
              <w:spacing w:after="0"/>
              <w:jc w:val="center"/>
              <w:rPr>
                <w:rFonts w:asciiTheme="minorHAnsi" w:hAnsiTheme="minorHAnsi" w:cstheme="minorHAnsi"/>
                <w:b/>
                <w:lang w:val="en-US"/>
              </w:rPr>
            </w:pPr>
          </w:p>
        </w:tc>
      </w:tr>
    </w:tbl>
    <w:p w14:paraId="3BDE0108" w14:textId="0AFE7E84" w:rsidR="008930EF" w:rsidRDefault="00593098" w:rsidP="008930EF">
      <w:pPr>
        <w:numPr>
          <w:ilvl w:val="1"/>
          <w:numId w:val="1"/>
        </w:numPr>
        <w:spacing w:line="288" w:lineRule="auto"/>
        <w:ind w:left="540" w:hanging="540"/>
        <w:jc w:val="both"/>
        <w:outlineLvl w:val="1"/>
        <w:rPr>
          <w:rFonts w:asciiTheme="minorHAnsi" w:hAnsiTheme="minorHAnsi" w:cstheme="minorHAnsi"/>
        </w:rPr>
      </w:pPr>
      <w:r w:rsidRPr="001D0660">
        <w:rPr>
          <w:rFonts w:cs="Calibri"/>
        </w:rPr>
        <w:t>Wartość punktowa obliczona zostanie z dokładnością do 2 miejsc po przecinku</w:t>
      </w:r>
      <w:r w:rsidR="008930EF" w:rsidRPr="006C09C5">
        <w:rPr>
          <w:rFonts w:asciiTheme="minorHAnsi" w:hAnsiTheme="minorHAnsi" w:cstheme="minorHAnsi"/>
        </w:rPr>
        <w:t>.</w:t>
      </w:r>
    </w:p>
    <w:p w14:paraId="4B7D2F25" w14:textId="1C866DCB" w:rsidR="00733F5F" w:rsidRPr="006C09C5" w:rsidRDefault="00733F5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Suma punktów uzyskanych za wszystkie kryteria oceny stanowić będzie końcową ocenę danej oferty.</w:t>
      </w:r>
    </w:p>
    <w:p w14:paraId="4EDA5A76"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Zamawiaj</w:t>
      </w:r>
      <w:r w:rsidRPr="006C09C5">
        <w:rPr>
          <w:rFonts w:asciiTheme="minorHAnsi" w:eastAsia="TimesNewRoman" w:hAnsiTheme="minorHAnsi" w:cstheme="minorHAnsi"/>
        </w:rPr>
        <w:t>ą</w:t>
      </w:r>
      <w:r w:rsidRPr="006C09C5">
        <w:rPr>
          <w:rFonts w:asciiTheme="minorHAnsi" w:hAnsiTheme="minorHAnsi" w:cstheme="minorHAnsi"/>
        </w:rPr>
        <w:t>cy poprawia w ofercie:</w:t>
      </w:r>
    </w:p>
    <w:p w14:paraId="29CD3071" w14:textId="77777777" w:rsidR="008930EF" w:rsidRPr="006C09C5" w:rsidRDefault="008930EF" w:rsidP="008930EF">
      <w:pPr>
        <w:numPr>
          <w:ilvl w:val="0"/>
          <w:numId w:val="2"/>
        </w:numPr>
        <w:tabs>
          <w:tab w:val="clear" w:pos="360"/>
          <w:tab w:val="num" w:pos="900"/>
        </w:tabs>
        <w:spacing w:line="288" w:lineRule="auto"/>
        <w:ind w:left="896" w:hanging="357"/>
        <w:jc w:val="both"/>
        <w:rPr>
          <w:rFonts w:asciiTheme="minorHAnsi" w:hAnsiTheme="minorHAnsi" w:cstheme="minorHAnsi"/>
        </w:rPr>
      </w:pPr>
      <w:r w:rsidRPr="006C09C5">
        <w:rPr>
          <w:rFonts w:asciiTheme="minorHAnsi" w:hAnsiTheme="minorHAnsi" w:cstheme="minorHAnsi"/>
        </w:rPr>
        <w:t>oczywiste omyłki pisarskie,</w:t>
      </w:r>
    </w:p>
    <w:p w14:paraId="3FC83525" w14:textId="77777777" w:rsidR="008930EF" w:rsidRPr="006C09C5" w:rsidRDefault="008930EF" w:rsidP="008930EF">
      <w:pPr>
        <w:numPr>
          <w:ilvl w:val="0"/>
          <w:numId w:val="2"/>
        </w:numPr>
        <w:tabs>
          <w:tab w:val="clear" w:pos="360"/>
          <w:tab w:val="num" w:pos="900"/>
        </w:tabs>
        <w:spacing w:line="288" w:lineRule="auto"/>
        <w:ind w:left="896" w:hanging="357"/>
        <w:jc w:val="both"/>
        <w:rPr>
          <w:rFonts w:asciiTheme="minorHAnsi" w:hAnsiTheme="minorHAnsi" w:cstheme="minorHAnsi"/>
        </w:rPr>
      </w:pPr>
      <w:r w:rsidRPr="006C09C5">
        <w:rPr>
          <w:rFonts w:asciiTheme="minorHAnsi" w:hAnsiTheme="minorHAnsi" w:cstheme="minorHAnsi"/>
        </w:rPr>
        <w:t>oczywiste omyłki rachunkowe, z uwzgl</w:t>
      </w:r>
      <w:r w:rsidRPr="006C09C5">
        <w:rPr>
          <w:rFonts w:asciiTheme="minorHAnsi" w:eastAsia="TimesNewRoman" w:hAnsiTheme="minorHAnsi" w:cstheme="minorHAnsi"/>
        </w:rPr>
        <w:t>ę</w:t>
      </w:r>
      <w:r w:rsidRPr="006C09C5">
        <w:rPr>
          <w:rFonts w:asciiTheme="minorHAnsi" w:hAnsiTheme="minorHAnsi" w:cstheme="minorHAnsi"/>
        </w:rPr>
        <w:t>dnieniem konsekwencji rachunkowych dokonanych poprawek,</w:t>
      </w:r>
    </w:p>
    <w:p w14:paraId="7EAB9AF6" w14:textId="77777777" w:rsidR="008930EF" w:rsidRPr="006C09C5" w:rsidRDefault="008930EF" w:rsidP="008930EF">
      <w:pPr>
        <w:numPr>
          <w:ilvl w:val="0"/>
          <w:numId w:val="2"/>
        </w:numPr>
        <w:tabs>
          <w:tab w:val="clear" w:pos="360"/>
          <w:tab w:val="num" w:pos="540"/>
          <w:tab w:val="num" w:pos="900"/>
        </w:tabs>
        <w:spacing w:line="288" w:lineRule="auto"/>
        <w:ind w:left="896" w:hanging="357"/>
        <w:jc w:val="both"/>
        <w:rPr>
          <w:rFonts w:asciiTheme="minorHAnsi" w:hAnsiTheme="minorHAnsi" w:cstheme="minorHAnsi"/>
        </w:rPr>
      </w:pPr>
      <w:r w:rsidRPr="006C09C5">
        <w:rPr>
          <w:rFonts w:asciiTheme="minorHAnsi" w:hAnsiTheme="minorHAnsi" w:cstheme="minorHAnsi"/>
        </w:rPr>
        <w:t>inne omyłki polegające na niezgodności oferty ze SWZ, niepowodujące istotnych zmian w treści oferty. Zamawiający wyznaczy wykonawcy odpowiedni termin na wyrażenie zgody na poprawienie w ofercie omyłki lub zakwestionowanie sposobu jej poprawienia. Brak odpowiedzi w wyznaczonym terminie uznaje się za wyrażenie zgody na poprawienie omyłki</w:t>
      </w:r>
    </w:p>
    <w:p w14:paraId="1864DD5C" w14:textId="77777777" w:rsidR="008930EF" w:rsidRPr="006C09C5" w:rsidRDefault="008930EF" w:rsidP="008930EF">
      <w:pPr>
        <w:spacing w:line="288" w:lineRule="auto"/>
        <w:ind w:left="540"/>
        <w:rPr>
          <w:rFonts w:asciiTheme="minorHAnsi" w:hAnsiTheme="minorHAnsi" w:cstheme="minorHAnsi"/>
        </w:rPr>
      </w:pPr>
      <w:r w:rsidRPr="006C09C5">
        <w:rPr>
          <w:rFonts w:asciiTheme="minorHAnsi" w:hAnsiTheme="minorHAnsi" w:cstheme="minorHAnsi"/>
        </w:rPr>
        <w:t>niezwłocznie zawiadamiaj</w:t>
      </w:r>
      <w:r w:rsidRPr="006C09C5">
        <w:rPr>
          <w:rFonts w:asciiTheme="minorHAnsi" w:eastAsia="TimesNewRoman" w:hAnsiTheme="minorHAnsi" w:cstheme="minorHAnsi"/>
        </w:rPr>
        <w:t>ą</w:t>
      </w:r>
      <w:r w:rsidRPr="006C09C5">
        <w:rPr>
          <w:rFonts w:asciiTheme="minorHAnsi" w:hAnsiTheme="minorHAnsi" w:cstheme="minorHAnsi"/>
        </w:rPr>
        <w:t>c o tym Wykonawc</w:t>
      </w:r>
      <w:r w:rsidRPr="006C09C5">
        <w:rPr>
          <w:rFonts w:asciiTheme="minorHAnsi" w:eastAsia="TimesNewRoman" w:hAnsiTheme="minorHAnsi" w:cstheme="minorHAnsi"/>
        </w:rPr>
        <w:t>ę</w:t>
      </w:r>
      <w:r w:rsidRPr="006C09C5">
        <w:rPr>
          <w:rFonts w:asciiTheme="minorHAnsi" w:hAnsiTheme="minorHAnsi" w:cstheme="minorHAnsi"/>
        </w:rPr>
        <w:t>, którego oferta została poprawiona.</w:t>
      </w:r>
    </w:p>
    <w:p w14:paraId="708CCDFD"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64C74C42"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Obowiązek wykazania, że oferta nie zawiera rażąco niskiej ceny spoczywa na Wykonawcy.</w:t>
      </w:r>
    </w:p>
    <w:p w14:paraId="4CC568CD"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Zamawiający odrzuci ofertę Wykonawcy, który nie złożył wyjaśnień lub jeżeli dokonana ocena wyjaśnień wraz z dostarczonymi dowodami potwierdzi, że oferta zawiera rażąco niską cenę w stosunku do przedmiotu zamówienia.</w:t>
      </w:r>
    </w:p>
    <w:p w14:paraId="4C525EBB"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Zamawiający odrzuci ofertę Wykonawcy, który nie udzielił wyjaśnień w wyznaczonym terminie, lub jeżeli złożone wyjaśnienia wraz z dowodami nie uzasadniają rażąco niskiej ceny tej oferty.</w:t>
      </w:r>
    </w:p>
    <w:p w14:paraId="0F09191C" w14:textId="77777777" w:rsidR="008930EF" w:rsidRPr="006C09C5" w:rsidRDefault="008930EF" w:rsidP="00AD0FD0">
      <w:pPr>
        <w:pStyle w:val="Nagwek1"/>
        <w:rPr>
          <w:rFonts w:asciiTheme="minorHAnsi" w:hAnsiTheme="minorHAnsi" w:cstheme="minorHAnsi"/>
          <w:sz w:val="24"/>
          <w:szCs w:val="24"/>
        </w:rPr>
      </w:pPr>
      <w:bookmarkStart w:id="27" w:name="_Toc222903495"/>
      <w:r w:rsidRPr="006C09C5">
        <w:rPr>
          <w:rFonts w:asciiTheme="minorHAnsi" w:hAnsiTheme="minorHAnsi" w:cstheme="minorHAnsi"/>
          <w:sz w:val="24"/>
          <w:szCs w:val="24"/>
        </w:rPr>
        <w:t>UDZIELENIE ZAMÓWIENIA</w:t>
      </w:r>
      <w:bookmarkEnd w:id="27"/>
    </w:p>
    <w:p w14:paraId="6B14ED3C"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Zamawiający udzieli zamówienia Wykonawcy, którego oferta odpowiada wszystkim wymaganiom określonym w niniejszej specyfikacji warunków zamówienia i została oceniona jako najkorzystniejsza w oparciu o podane wyżej kryteria oceny ofert.</w:t>
      </w:r>
    </w:p>
    <w:p w14:paraId="1CDDFB21"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b/>
        </w:rPr>
      </w:pPr>
      <w:r w:rsidRPr="006C09C5">
        <w:rPr>
          <w:rFonts w:asciiTheme="minorHAnsi" w:hAnsiTheme="minorHAnsi" w:cstheme="minorHAnsi"/>
        </w:rPr>
        <w:t xml:space="preserve">Niezwłocznie po wyborze najkorzystniejszej oferty Zamawiający poinformuje równocześnie Wykonawców, którzy złożyli oferty, przekazując im informacje, o których mowa w art. 253 ust. 1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xml:space="preserve"> oraz udostępni je na stronie internetowej prowadzonego postępowania </w:t>
      </w:r>
      <w:r w:rsidRPr="006C09C5">
        <w:rPr>
          <w:rFonts w:asciiTheme="minorHAnsi" w:eastAsia="Calibri" w:hAnsiTheme="minorHAnsi" w:cstheme="minorHAnsi"/>
          <w:lang w:eastAsia="en-US"/>
        </w:rPr>
        <w:t>https://e-propublico.pl.</w:t>
      </w:r>
    </w:p>
    <w:p w14:paraId="0AF7DCDC"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1E09C6B" w14:textId="77777777" w:rsidR="008930EF" w:rsidRPr="006C09C5" w:rsidRDefault="008930EF" w:rsidP="00AD0FD0">
      <w:pPr>
        <w:pStyle w:val="Nagwek1"/>
        <w:rPr>
          <w:rFonts w:asciiTheme="minorHAnsi" w:hAnsiTheme="minorHAnsi" w:cstheme="minorHAnsi"/>
          <w:sz w:val="24"/>
          <w:szCs w:val="24"/>
        </w:rPr>
      </w:pPr>
      <w:bookmarkStart w:id="28" w:name="_Toc222903496"/>
      <w:r w:rsidRPr="006C09C5">
        <w:rPr>
          <w:rFonts w:asciiTheme="minorHAnsi" w:hAnsiTheme="minorHAnsi" w:cstheme="minorHAnsi"/>
          <w:sz w:val="24"/>
          <w:szCs w:val="24"/>
        </w:rPr>
        <w:t>Informacje o formalno</w:t>
      </w:r>
      <w:r w:rsidRPr="006C09C5">
        <w:rPr>
          <w:rFonts w:asciiTheme="minorHAnsi" w:eastAsia="TimesNewRoman" w:hAnsiTheme="minorHAnsi" w:cstheme="minorHAnsi"/>
          <w:sz w:val="24"/>
          <w:szCs w:val="24"/>
        </w:rPr>
        <w:t>ś</w:t>
      </w:r>
      <w:r w:rsidRPr="006C09C5">
        <w:rPr>
          <w:rFonts w:asciiTheme="minorHAnsi" w:hAnsiTheme="minorHAnsi" w:cstheme="minorHAnsi"/>
          <w:sz w:val="24"/>
          <w:szCs w:val="24"/>
        </w:rPr>
        <w:t>ciach, jakie MUSZĄ zosta</w:t>
      </w:r>
      <w:r w:rsidRPr="006C09C5">
        <w:rPr>
          <w:rFonts w:asciiTheme="minorHAnsi" w:eastAsia="TimesNewRoman" w:hAnsiTheme="minorHAnsi" w:cstheme="minorHAnsi"/>
          <w:sz w:val="24"/>
          <w:szCs w:val="24"/>
        </w:rPr>
        <w:t xml:space="preserve">ć </w:t>
      </w:r>
      <w:r w:rsidRPr="006C09C5">
        <w:rPr>
          <w:rFonts w:asciiTheme="minorHAnsi" w:hAnsiTheme="minorHAnsi" w:cstheme="minorHAnsi"/>
          <w:sz w:val="24"/>
          <w:szCs w:val="24"/>
        </w:rPr>
        <w:t>dopełnione po wyborze oferty w celu zawarcia umowy w sprawie zamówienia publicznego</w:t>
      </w:r>
      <w:bookmarkEnd w:id="28"/>
    </w:p>
    <w:p w14:paraId="00DD8D11"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Zamawiający</w:t>
      </w:r>
      <w:r w:rsidRPr="006C09C5">
        <w:rPr>
          <w:rFonts w:asciiTheme="minorHAnsi" w:hAnsiTheme="minorHAnsi" w:cstheme="minorHAnsi"/>
          <w:shd w:val="clear" w:color="auto" w:fill="FFFFFF"/>
        </w:rPr>
        <w:t xml:space="preserve"> </w:t>
      </w:r>
      <w:r w:rsidRPr="006C09C5">
        <w:rPr>
          <w:rFonts w:asciiTheme="minorHAnsi" w:hAnsiTheme="minorHAnsi" w:cstheme="minorHAnsi"/>
        </w:rPr>
        <w:t xml:space="preserve">zawrze umowę w sprawie zamówienia publicznego, w terminie i na zasadach określonych w art. 264 ust. 1 i 2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4E7970A2"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Zamawiający poinformuje Wykonawcę, któremu zostanie udzielone zamówienie, o miejscu i terminie zawarcia umowy.</w:t>
      </w:r>
    </w:p>
    <w:p w14:paraId="23E2DE2E"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Przed zawarciem umowy Wykonawca, na wezwanie Zamawiającego, zobowiązany jest do podania wszelkich informacji niezbędnych do wypełnienia treści umowy.</w:t>
      </w:r>
    </w:p>
    <w:p w14:paraId="51725C28"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44644D4" w14:textId="77777777" w:rsidR="008930EF" w:rsidRPr="006C09C5" w:rsidRDefault="008930EF" w:rsidP="00AD0FD0">
      <w:pPr>
        <w:pStyle w:val="Nagwek1"/>
        <w:rPr>
          <w:rFonts w:asciiTheme="minorHAnsi" w:hAnsiTheme="minorHAnsi" w:cstheme="minorHAnsi"/>
          <w:sz w:val="24"/>
          <w:szCs w:val="24"/>
        </w:rPr>
      </w:pPr>
      <w:bookmarkStart w:id="29" w:name="_Toc222903497"/>
      <w:r w:rsidRPr="006C09C5">
        <w:rPr>
          <w:rFonts w:asciiTheme="minorHAnsi" w:hAnsiTheme="minorHAnsi" w:cstheme="minorHAnsi"/>
          <w:sz w:val="24"/>
          <w:szCs w:val="24"/>
        </w:rPr>
        <w:t>Wymagania dotycz</w:t>
      </w:r>
      <w:r w:rsidRPr="006C09C5">
        <w:rPr>
          <w:rFonts w:asciiTheme="minorHAnsi" w:eastAsia="TimesNewRoman" w:hAnsiTheme="minorHAnsi" w:cstheme="minorHAnsi"/>
          <w:sz w:val="24"/>
          <w:szCs w:val="24"/>
        </w:rPr>
        <w:t>ą</w:t>
      </w:r>
      <w:r w:rsidRPr="006C09C5">
        <w:rPr>
          <w:rFonts w:asciiTheme="minorHAnsi" w:hAnsiTheme="minorHAnsi" w:cstheme="minorHAnsi"/>
          <w:sz w:val="24"/>
          <w:szCs w:val="24"/>
        </w:rPr>
        <w:t>ce zabezpieczenia nale</w:t>
      </w:r>
      <w:r w:rsidRPr="006C09C5">
        <w:rPr>
          <w:rFonts w:asciiTheme="minorHAnsi" w:eastAsia="TimesNewRoman" w:hAnsiTheme="minorHAnsi" w:cstheme="minorHAnsi"/>
          <w:sz w:val="24"/>
          <w:szCs w:val="24"/>
        </w:rPr>
        <w:t>ż</w:t>
      </w:r>
      <w:r w:rsidRPr="006C09C5">
        <w:rPr>
          <w:rFonts w:asciiTheme="minorHAnsi" w:hAnsiTheme="minorHAnsi" w:cstheme="minorHAnsi"/>
          <w:sz w:val="24"/>
          <w:szCs w:val="24"/>
        </w:rPr>
        <w:t>ytego wykonania umowy</w:t>
      </w:r>
      <w:bookmarkEnd w:id="29"/>
    </w:p>
    <w:p w14:paraId="56CB43A5" w14:textId="05CE3AB3" w:rsidR="008930EF" w:rsidRPr="006C09C5" w:rsidRDefault="007E4AA3" w:rsidP="00776C98">
      <w:pPr>
        <w:numPr>
          <w:ilvl w:val="1"/>
          <w:numId w:val="1"/>
        </w:numPr>
        <w:spacing w:line="288" w:lineRule="auto"/>
        <w:ind w:left="539" w:hanging="539"/>
        <w:jc w:val="both"/>
        <w:outlineLvl w:val="1"/>
        <w:rPr>
          <w:rFonts w:asciiTheme="minorHAnsi" w:hAnsiTheme="minorHAnsi" w:cstheme="minorHAnsi"/>
          <w:b/>
        </w:rPr>
      </w:pPr>
      <w:r w:rsidRPr="007E4AA3">
        <w:rPr>
          <w:rFonts w:asciiTheme="minorHAnsi" w:hAnsiTheme="minorHAnsi" w:cstheme="minorHAnsi"/>
        </w:rPr>
        <w:t>W danym postępowaniu wniesienie zabezpieczenie należytego wykonania umowy nie jest wymagane</w:t>
      </w:r>
      <w:r>
        <w:rPr>
          <w:rFonts w:asciiTheme="minorHAnsi" w:hAnsiTheme="minorHAnsi" w:cstheme="minorHAnsi"/>
        </w:rPr>
        <w:t>.</w:t>
      </w:r>
    </w:p>
    <w:p w14:paraId="4EEEE77C" w14:textId="77777777" w:rsidR="008930EF" w:rsidRPr="006C09C5" w:rsidRDefault="008930EF" w:rsidP="00AD0FD0">
      <w:pPr>
        <w:pStyle w:val="Nagwek1"/>
        <w:rPr>
          <w:rFonts w:asciiTheme="minorHAnsi" w:hAnsiTheme="minorHAnsi" w:cstheme="minorHAnsi"/>
          <w:sz w:val="24"/>
          <w:szCs w:val="24"/>
        </w:rPr>
      </w:pPr>
      <w:bookmarkStart w:id="30" w:name="_Toc222903498"/>
      <w:r w:rsidRPr="006C09C5">
        <w:rPr>
          <w:rFonts w:asciiTheme="minorHAnsi" w:hAnsiTheme="minorHAnsi" w:cstheme="minorHAnsi"/>
          <w:sz w:val="24"/>
          <w:szCs w:val="24"/>
        </w:rPr>
        <w:t>PROJEKTOWANE POSTANOWIENIA UMOWY W SPRAWIE ZAMÓWIENIA PUBLICZNEGO, KTÓRE ZOSTANĄ WPROWADZONE DO UMOWY w SPRAWIE ZAMÓWIENIA PUBLICZNEGO</w:t>
      </w:r>
      <w:bookmarkEnd w:id="30"/>
    </w:p>
    <w:p w14:paraId="3E335205" w14:textId="53AE9DE6"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Wzór umowy stanowi załącznik do niniejszej specyfikacji warunków zamówienia.</w:t>
      </w:r>
    </w:p>
    <w:p w14:paraId="51DE58B7"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Zakres dopuszczalności dokonywania zmian postanowień zawartej umowy oraz warunki dokonywania takich zmian określone zostały w projekcie umowy stanowiącym załącznik niniejszej specyfikacji.</w:t>
      </w:r>
    </w:p>
    <w:p w14:paraId="59FE4895" w14:textId="77777777" w:rsidR="008930EF" w:rsidRPr="006C09C5" w:rsidRDefault="008930EF" w:rsidP="00AD0FD0">
      <w:pPr>
        <w:pStyle w:val="Nagwek1"/>
        <w:rPr>
          <w:rFonts w:asciiTheme="minorHAnsi" w:hAnsiTheme="minorHAnsi" w:cstheme="minorHAnsi"/>
          <w:sz w:val="24"/>
          <w:szCs w:val="24"/>
        </w:rPr>
      </w:pPr>
      <w:bookmarkStart w:id="31" w:name="_Toc222903499"/>
      <w:r w:rsidRPr="006C09C5">
        <w:rPr>
          <w:rFonts w:asciiTheme="minorHAnsi" w:hAnsiTheme="minorHAnsi" w:cstheme="minorHAnsi"/>
          <w:sz w:val="24"/>
          <w:szCs w:val="24"/>
        </w:rPr>
        <w:t xml:space="preserve">Pouczenie o </w:t>
      </w:r>
      <w:r w:rsidRPr="006C09C5">
        <w:rPr>
          <w:rFonts w:asciiTheme="minorHAnsi" w:eastAsia="TimesNewRoman" w:hAnsiTheme="minorHAnsi" w:cstheme="minorHAnsi"/>
          <w:sz w:val="24"/>
          <w:szCs w:val="24"/>
        </w:rPr>
        <w:t>ś</w:t>
      </w:r>
      <w:r w:rsidRPr="006C09C5">
        <w:rPr>
          <w:rFonts w:asciiTheme="minorHAnsi" w:hAnsiTheme="minorHAnsi" w:cstheme="minorHAnsi"/>
          <w:sz w:val="24"/>
          <w:szCs w:val="24"/>
        </w:rPr>
        <w:t>rodkach ochrony prawnej przysługuj</w:t>
      </w:r>
      <w:r w:rsidRPr="006C09C5">
        <w:rPr>
          <w:rFonts w:asciiTheme="minorHAnsi" w:eastAsia="TimesNewRoman" w:hAnsiTheme="minorHAnsi" w:cstheme="minorHAnsi"/>
          <w:sz w:val="24"/>
          <w:szCs w:val="24"/>
        </w:rPr>
        <w:t>ą</w:t>
      </w:r>
      <w:r w:rsidRPr="006C09C5">
        <w:rPr>
          <w:rFonts w:asciiTheme="minorHAnsi" w:hAnsiTheme="minorHAnsi" w:cstheme="minorHAnsi"/>
          <w:sz w:val="24"/>
          <w:szCs w:val="24"/>
        </w:rPr>
        <w:t>cych Wykonawcy</w:t>
      </w:r>
      <w:bookmarkEnd w:id="31"/>
    </w:p>
    <w:p w14:paraId="0B336FBF"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shd w:val="clear" w:color="auto" w:fill="FFFFFF"/>
        </w:rPr>
      </w:pPr>
      <w:r w:rsidRPr="006C09C5">
        <w:rPr>
          <w:rFonts w:asciiTheme="minorHAnsi" w:hAnsiTheme="minorHAnsi" w:cstheme="minorHAnsi"/>
          <w:bCs/>
          <w:iCs/>
          <w:color w:val="000000"/>
          <w:lang w:val="x-none"/>
        </w:rPr>
        <w:t>Wykonawcom</w:t>
      </w:r>
      <w:r w:rsidRPr="006C09C5">
        <w:rPr>
          <w:rFonts w:asciiTheme="minorHAnsi" w:hAnsiTheme="minorHAnsi" w:cstheme="minorHAnsi"/>
        </w:rPr>
        <w:t xml:space="preserve">, a także innemu podmiotowi, jeżeli ma lub miał interes w uzyskaniu zamówienia oraz poniósł lub może ponieść szkodę w wyniku naruszenia przez zamawiającego przepisów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xml:space="preserve">, przysługują środki ochrony prawnej na zasadach przewidzianych w art. 505 – 590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4F52B047" w14:textId="77777777" w:rsidR="008930EF" w:rsidRPr="006C09C5" w:rsidRDefault="008930EF" w:rsidP="00AD0FD0">
      <w:pPr>
        <w:pStyle w:val="Nagwek1"/>
        <w:rPr>
          <w:rFonts w:asciiTheme="minorHAnsi" w:hAnsiTheme="minorHAnsi" w:cstheme="minorHAnsi"/>
          <w:sz w:val="24"/>
          <w:szCs w:val="24"/>
        </w:rPr>
      </w:pPr>
      <w:bookmarkStart w:id="32" w:name="_Toc222903500"/>
      <w:r w:rsidRPr="006C09C5">
        <w:rPr>
          <w:rFonts w:asciiTheme="minorHAnsi" w:hAnsiTheme="minorHAnsi" w:cstheme="minorHAnsi"/>
          <w:sz w:val="24"/>
          <w:szCs w:val="24"/>
        </w:rPr>
        <w:t>Aukcja elektroniczna</w:t>
      </w:r>
      <w:bookmarkEnd w:id="32"/>
    </w:p>
    <w:p w14:paraId="32416EFB" w14:textId="73585FC6" w:rsidR="006A6D19"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bCs/>
          <w:iCs/>
          <w:color w:val="000000"/>
          <w:lang w:val="x-none"/>
        </w:rPr>
        <w:t>Zamawiający</w:t>
      </w:r>
      <w:r w:rsidRPr="006C09C5">
        <w:rPr>
          <w:rFonts w:asciiTheme="minorHAnsi" w:hAnsiTheme="minorHAnsi" w:cstheme="minorHAnsi"/>
        </w:rPr>
        <w:t xml:space="preserve"> nie przewiduje przeprowadzenia aukcji elektronicznej, o której mowa w art. 308 ust. 1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134B6F33" w14:textId="77777777" w:rsidR="008930EF" w:rsidRPr="006C09C5" w:rsidRDefault="008930EF" w:rsidP="00AD0FD0">
      <w:pPr>
        <w:pStyle w:val="Nagwek1"/>
        <w:rPr>
          <w:rFonts w:asciiTheme="minorHAnsi" w:hAnsiTheme="minorHAnsi" w:cstheme="minorHAnsi"/>
          <w:sz w:val="24"/>
          <w:szCs w:val="24"/>
        </w:rPr>
      </w:pPr>
      <w:bookmarkStart w:id="33" w:name="_Toc222903501"/>
      <w:r w:rsidRPr="006C09C5">
        <w:rPr>
          <w:rFonts w:asciiTheme="minorHAnsi" w:hAnsiTheme="minorHAnsi" w:cstheme="minorHAnsi"/>
          <w:sz w:val="24"/>
          <w:szCs w:val="24"/>
        </w:rPr>
        <w:t>OCHRONA DANYCH OSOBOWYCH</w:t>
      </w:r>
      <w:bookmarkEnd w:id="33"/>
    </w:p>
    <w:p w14:paraId="4FF5AD1A"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bCs/>
          <w:iCs/>
          <w:color w:val="000000"/>
          <w:lang w:val="x-none"/>
        </w:rPr>
        <w:t>Zgodnie</w:t>
      </w:r>
      <w:r w:rsidRPr="006C09C5">
        <w:rPr>
          <w:rFonts w:asciiTheme="minorHAnsi" w:hAnsiTheme="minorHAnsi" w:cstheme="minorHAnsi"/>
        </w:rPr>
        <w:t xml:space="preserv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14:paraId="1EFE936B" w14:textId="70B96BE9"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Administratorem Państwa danych jest</w:t>
      </w:r>
      <w:r w:rsidRPr="006C09C5">
        <w:rPr>
          <w:rStyle w:val="fontstyle01"/>
          <w:rFonts w:asciiTheme="minorHAnsi" w:hAnsiTheme="minorHAnsi" w:cstheme="minorHAnsi"/>
          <w:sz w:val="24"/>
          <w:szCs w:val="24"/>
        </w:rPr>
        <w:t xml:space="preserve"> </w:t>
      </w:r>
      <w:r w:rsidRPr="006C09C5">
        <w:rPr>
          <w:rFonts w:asciiTheme="minorHAnsi" w:hAnsiTheme="minorHAnsi" w:cstheme="minorHAnsi"/>
          <w:b/>
          <w:bCs/>
        </w:rPr>
        <w:t>Samodzielny Publiczny Zespół Zakładów Opieki Zdrowotnej</w:t>
      </w:r>
      <w:r w:rsidR="00387377" w:rsidRPr="006C09C5">
        <w:rPr>
          <w:rFonts w:asciiTheme="minorHAnsi" w:hAnsiTheme="minorHAnsi" w:cstheme="minorHAnsi"/>
        </w:rPr>
        <w:t xml:space="preserve">, </w:t>
      </w:r>
      <w:r w:rsidRPr="006C09C5">
        <w:rPr>
          <w:rFonts w:asciiTheme="minorHAnsi" w:hAnsiTheme="minorHAnsi" w:cstheme="minorHAnsi"/>
        </w:rPr>
        <w:t>37</w:t>
      </w:r>
      <w:r w:rsidRPr="006C09C5">
        <w:rPr>
          <w:rFonts w:asciiTheme="minorHAnsi" w:hAnsiTheme="minorHAnsi" w:cstheme="minorHAnsi"/>
        </w:rPr>
        <w:noBreakHyphen/>
        <w:t>400 Nisko, ul. Kościuszki 1, tel.: 15 841 67 03, fax: 15 841 67 04, e-mail</w:t>
      </w:r>
      <w:r w:rsidRPr="006C09C5">
        <w:rPr>
          <w:rFonts w:asciiTheme="minorHAnsi" w:hAnsiTheme="minorHAnsi" w:cstheme="minorHAnsi"/>
          <w:color w:val="3B4147"/>
        </w:rPr>
        <w:t xml:space="preserve">: </w:t>
      </w:r>
      <w:hyperlink r:id="rId21" w:history="1">
        <w:r w:rsidRPr="006C09C5">
          <w:rPr>
            <w:rStyle w:val="Hipercze"/>
            <w:rFonts w:asciiTheme="minorHAnsi" w:hAnsiTheme="minorHAnsi" w:cstheme="minorHAnsi"/>
            <w:color w:val="auto"/>
            <w:u w:val="none"/>
          </w:rPr>
          <w:t>info@szpital-nisko.pl</w:t>
        </w:r>
      </w:hyperlink>
      <w:r w:rsidRPr="006C09C5">
        <w:rPr>
          <w:rFonts w:asciiTheme="minorHAnsi" w:hAnsiTheme="minorHAnsi" w:cstheme="minorHAnsi"/>
          <w:color w:val="3B4147"/>
        </w:rPr>
        <w:t>,</w:t>
      </w:r>
    </w:p>
    <w:p w14:paraId="276A2299"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Administrator wyznaczył Inspektora Ochrony Danych, z którym mogą się Państwo kontaktować we wszystkich sprawach dotyczących przetwarzania danych osobowych za pośrednictwem adresu email: adam.zieminski@cbi24.pl lub pisemnie pod adresem Administratora.</w:t>
      </w:r>
    </w:p>
    <w:p w14:paraId="2DBE204C"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Dane osobowe będą przetwarzane w celu związanym z postępowaniem o udzielenie zamówienia publicznego.</w:t>
      </w:r>
    </w:p>
    <w:p w14:paraId="71E9DFD8"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Dane osobowe będą przetwarzane przez okres zgodnie z art. 78 ust. 1 i 4 ustawy z dnia 11 września 2019 r. Prawo zamówień publicznych (Dz. U. z 2019 r. poz. 2019 ze zm.), przez okres 4 lat od dnia zakończenia postępowania o udzielenie zamówienia, a jeżeli czas trwania umowy przekracza 4 lata, okres przechowywania obejmuje cały czas trwania umowy.</w:t>
      </w:r>
    </w:p>
    <w:p w14:paraId="343D5250"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Podstawą prawną przetwarzania danych jest art. 6 ust. 1 lit. c) ww. Rozporządzenia.</w:t>
      </w:r>
    </w:p>
    <w:p w14:paraId="2F8B8FD2"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 xml:space="preserve">Odbiorcami Państwa danych będą osoby lub podmioty, którym udostępniona zostanie dokumentacja postępowania w oparciu o art. 18 oraz art. 74 ust. 4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18192D14"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 xml:space="preserve">Obowiązek podania przez Państwa danych osobowych bezpośrednio Państwa dotyczących jest wymogiem ustawowym określonym w przepisach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xml:space="preserve">, związanym z udziałem w postępowaniu o udzielenie zamówienia publicznego; konsekwencje niepodania określonych danych wynikają z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18E31E2D" w14:textId="77777777" w:rsidR="008930EF" w:rsidRPr="006C09C5" w:rsidRDefault="008930EF" w:rsidP="008930EF">
      <w:pPr>
        <w:numPr>
          <w:ilvl w:val="1"/>
          <w:numId w:val="1"/>
        </w:numPr>
        <w:spacing w:line="288" w:lineRule="auto"/>
        <w:ind w:left="540" w:hanging="540"/>
        <w:jc w:val="both"/>
        <w:outlineLvl w:val="1"/>
        <w:rPr>
          <w:rFonts w:asciiTheme="minorHAnsi" w:hAnsiTheme="minorHAnsi" w:cstheme="minorHAnsi"/>
        </w:rPr>
      </w:pPr>
      <w:r w:rsidRPr="006C09C5">
        <w:rPr>
          <w:rFonts w:asciiTheme="minorHAnsi" w:hAnsiTheme="minorHAnsi" w:cstheme="minorHAnsi"/>
        </w:rPr>
        <w:t>Osoba, której dane dotyczą ma prawo do:</w:t>
      </w:r>
    </w:p>
    <w:p w14:paraId="5C0969E1" w14:textId="77777777" w:rsidR="008930EF" w:rsidRPr="006C09C5" w:rsidRDefault="008930EF">
      <w:pPr>
        <w:numPr>
          <w:ilvl w:val="0"/>
          <w:numId w:val="6"/>
        </w:numPr>
        <w:tabs>
          <w:tab w:val="clear" w:pos="1040"/>
          <w:tab w:val="num" w:pos="720"/>
        </w:tabs>
        <w:spacing w:line="288" w:lineRule="auto"/>
        <w:ind w:left="720" w:hanging="180"/>
        <w:jc w:val="both"/>
        <w:outlineLvl w:val="1"/>
        <w:rPr>
          <w:rFonts w:asciiTheme="minorHAnsi" w:hAnsiTheme="minorHAnsi" w:cstheme="minorHAnsi"/>
        </w:rPr>
      </w:pPr>
      <w:r w:rsidRPr="006C09C5">
        <w:rPr>
          <w:rFonts w:asciiTheme="minorHAnsi" w:hAnsiTheme="minorHAnsi" w:cstheme="minorHAnsi"/>
        </w:rPr>
        <w:t>dostępu do treści swoich danych oraz możliwości ich poprawiania, sprostowania, ograniczenia przetwarzania,</w:t>
      </w:r>
    </w:p>
    <w:p w14:paraId="702FCC27" w14:textId="77777777" w:rsidR="008930EF" w:rsidRPr="006C09C5" w:rsidRDefault="008930EF">
      <w:pPr>
        <w:numPr>
          <w:ilvl w:val="0"/>
          <w:numId w:val="6"/>
        </w:numPr>
        <w:tabs>
          <w:tab w:val="clear" w:pos="1040"/>
          <w:tab w:val="num" w:pos="720"/>
        </w:tabs>
        <w:spacing w:line="288" w:lineRule="auto"/>
        <w:ind w:left="720" w:hanging="180"/>
        <w:jc w:val="both"/>
        <w:outlineLvl w:val="1"/>
        <w:rPr>
          <w:rFonts w:asciiTheme="minorHAnsi" w:hAnsiTheme="minorHAnsi" w:cstheme="minorHAnsi"/>
        </w:rPr>
      </w:pPr>
      <w:r w:rsidRPr="006C09C5">
        <w:rPr>
          <w:rFonts w:asciiTheme="minorHAnsi" w:hAnsiTheme="minorHAnsi" w:cstheme="minorHAnsi"/>
        </w:rPr>
        <w:t>w przypadku gdy przetwarzanie danych odbywa się z naruszeniem przepisów Rozporządzenia służy prawo wniesienia skargi do organu nadzorczego tj. Prezesa Urzędu Ochrony Danych Osobowych, ul. Stawki 2, 00</w:t>
      </w:r>
      <w:r w:rsidRPr="006C09C5">
        <w:rPr>
          <w:rFonts w:asciiTheme="minorHAnsi" w:hAnsiTheme="minorHAnsi" w:cstheme="minorHAnsi"/>
        </w:rPr>
        <w:noBreakHyphen/>
        <w:t>193 Warszawa,</w:t>
      </w:r>
    </w:p>
    <w:p w14:paraId="74B7F830" w14:textId="77777777" w:rsidR="008930EF" w:rsidRPr="006C09C5" w:rsidRDefault="008930EF" w:rsidP="00683B22">
      <w:pPr>
        <w:numPr>
          <w:ilvl w:val="1"/>
          <w:numId w:val="1"/>
        </w:numPr>
        <w:tabs>
          <w:tab w:val="clear" w:pos="4508"/>
        </w:tabs>
        <w:spacing w:line="288" w:lineRule="auto"/>
        <w:ind w:left="540" w:hanging="540"/>
        <w:jc w:val="both"/>
        <w:outlineLvl w:val="1"/>
        <w:rPr>
          <w:rFonts w:asciiTheme="minorHAnsi" w:hAnsiTheme="minorHAnsi" w:cstheme="minorHAnsi"/>
        </w:rPr>
      </w:pPr>
      <w:r w:rsidRPr="006C09C5">
        <w:rPr>
          <w:rFonts w:asciiTheme="minorHAnsi" w:hAnsiTheme="minorHAnsi" w:cstheme="minorHAnsi"/>
        </w:rPr>
        <w:t>Osobie, której dane dotyczą nie przysługuje:</w:t>
      </w:r>
    </w:p>
    <w:p w14:paraId="50B94BBD" w14:textId="77777777" w:rsidR="008930EF" w:rsidRPr="006C09C5" w:rsidRDefault="008930EF">
      <w:pPr>
        <w:numPr>
          <w:ilvl w:val="0"/>
          <w:numId w:val="6"/>
        </w:numPr>
        <w:tabs>
          <w:tab w:val="clear" w:pos="1040"/>
          <w:tab w:val="num" w:pos="720"/>
        </w:tabs>
        <w:spacing w:line="288" w:lineRule="auto"/>
        <w:ind w:left="720" w:hanging="180"/>
        <w:jc w:val="both"/>
        <w:outlineLvl w:val="1"/>
        <w:rPr>
          <w:rFonts w:asciiTheme="minorHAnsi" w:hAnsiTheme="minorHAnsi" w:cstheme="minorHAnsi"/>
        </w:rPr>
      </w:pPr>
      <w:r w:rsidRPr="006C09C5">
        <w:rPr>
          <w:rFonts w:asciiTheme="minorHAnsi" w:hAnsiTheme="minorHAnsi" w:cstheme="minorHAnsi"/>
        </w:rPr>
        <w:t>w związku z art. 17 ust. 3 lit. b, d lub e Rozporządzenia - prawo do usunięcia danych osobowych,</w:t>
      </w:r>
    </w:p>
    <w:p w14:paraId="6F9B66B4" w14:textId="77777777" w:rsidR="008930EF" w:rsidRPr="006C09C5" w:rsidRDefault="008930EF">
      <w:pPr>
        <w:numPr>
          <w:ilvl w:val="0"/>
          <w:numId w:val="6"/>
        </w:numPr>
        <w:tabs>
          <w:tab w:val="clear" w:pos="1040"/>
          <w:tab w:val="num" w:pos="720"/>
        </w:tabs>
        <w:spacing w:line="288" w:lineRule="auto"/>
        <w:ind w:left="720" w:hanging="180"/>
        <w:jc w:val="both"/>
        <w:outlineLvl w:val="1"/>
        <w:rPr>
          <w:rFonts w:asciiTheme="minorHAnsi" w:hAnsiTheme="minorHAnsi" w:cstheme="minorHAnsi"/>
        </w:rPr>
      </w:pPr>
      <w:r w:rsidRPr="006C09C5">
        <w:rPr>
          <w:rFonts w:asciiTheme="minorHAnsi" w:hAnsiTheme="minorHAnsi" w:cstheme="minorHAnsi"/>
        </w:rPr>
        <w:t>prawo do przenoszenia danych osobowych, o którym mowa w art. 20 Rozporządzenia,</w:t>
      </w:r>
    </w:p>
    <w:p w14:paraId="37BFE773" w14:textId="77777777" w:rsidR="008930EF" w:rsidRPr="006C09C5" w:rsidRDefault="008930EF">
      <w:pPr>
        <w:numPr>
          <w:ilvl w:val="0"/>
          <w:numId w:val="6"/>
        </w:numPr>
        <w:tabs>
          <w:tab w:val="clear" w:pos="1040"/>
          <w:tab w:val="num" w:pos="720"/>
        </w:tabs>
        <w:spacing w:line="288" w:lineRule="auto"/>
        <w:ind w:left="720" w:hanging="180"/>
        <w:jc w:val="both"/>
        <w:outlineLvl w:val="1"/>
        <w:rPr>
          <w:rFonts w:asciiTheme="minorHAnsi" w:hAnsiTheme="minorHAnsi" w:cstheme="minorHAnsi"/>
        </w:rPr>
      </w:pPr>
      <w:r w:rsidRPr="006C09C5">
        <w:rPr>
          <w:rFonts w:asciiTheme="minorHAnsi" w:hAnsiTheme="minorHAnsi" w:cstheme="minorHAnsi"/>
        </w:rPr>
        <w:t>na podstawie art. 21 Rozporządzenia - prawo sprzeciwu, wobec przetwarzania danych osobowych, gdyż podstawą prawną przetwarzania Pani/Pana danych osobowych jest art. 6 ust. 1 lit. c Rozporządzenia.</w:t>
      </w:r>
    </w:p>
    <w:p w14:paraId="581EFB85" w14:textId="77777777" w:rsidR="008930EF" w:rsidRPr="006C09C5" w:rsidRDefault="008930EF" w:rsidP="00683B22">
      <w:pPr>
        <w:numPr>
          <w:ilvl w:val="1"/>
          <w:numId w:val="1"/>
        </w:numPr>
        <w:tabs>
          <w:tab w:val="clear" w:pos="4508"/>
        </w:tabs>
        <w:spacing w:line="288" w:lineRule="auto"/>
        <w:ind w:left="540" w:hanging="540"/>
        <w:jc w:val="both"/>
        <w:outlineLvl w:val="1"/>
        <w:rPr>
          <w:rFonts w:asciiTheme="minorHAnsi" w:hAnsiTheme="minorHAnsi" w:cstheme="minorHAnsi"/>
        </w:rPr>
      </w:pPr>
      <w:r w:rsidRPr="006C09C5">
        <w:rPr>
          <w:rFonts w:asciiTheme="minorHAnsi" w:hAnsiTheme="minorHAnsi" w:cstheme="minorHAnsi"/>
        </w:rPr>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37A407DE" w14:textId="0E83B9F4" w:rsidR="008930EF" w:rsidRPr="006C09C5" w:rsidRDefault="008930EF" w:rsidP="00683B22">
      <w:pPr>
        <w:numPr>
          <w:ilvl w:val="1"/>
          <w:numId w:val="1"/>
        </w:numPr>
        <w:tabs>
          <w:tab w:val="clear" w:pos="4508"/>
        </w:tabs>
        <w:spacing w:line="288" w:lineRule="auto"/>
        <w:ind w:left="540" w:hanging="540"/>
        <w:jc w:val="both"/>
        <w:outlineLvl w:val="1"/>
        <w:rPr>
          <w:rFonts w:asciiTheme="minorHAnsi" w:hAnsiTheme="minorHAnsi" w:cstheme="minorHAnsi"/>
        </w:rPr>
      </w:pPr>
      <w:r w:rsidRPr="006C09C5">
        <w:rPr>
          <w:rFonts w:asciiTheme="minorHAnsi" w:hAnsiTheme="minorHAnsi" w:cstheme="minorHAnsi"/>
        </w:rPr>
        <w:t>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w:t>
      </w:r>
      <w:r w:rsidR="00E543A1" w:rsidRPr="006C09C5">
        <w:rPr>
          <w:rFonts w:asciiTheme="minorHAnsi" w:hAnsiTheme="minorHAnsi" w:cstheme="minorHAnsi"/>
        </w:rPr>
        <w:t>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2ACE8E5D" w14:textId="77777777" w:rsidR="008930EF" w:rsidRPr="006C09C5" w:rsidRDefault="008930EF" w:rsidP="00683B22">
      <w:pPr>
        <w:numPr>
          <w:ilvl w:val="1"/>
          <w:numId w:val="1"/>
        </w:numPr>
        <w:tabs>
          <w:tab w:val="clear" w:pos="4508"/>
        </w:tabs>
        <w:spacing w:line="288" w:lineRule="auto"/>
        <w:ind w:left="540" w:hanging="540"/>
        <w:jc w:val="both"/>
        <w:outlineLvl w:val="1"/>
        <w:rPr>
          <w:rFonts w:asciiTheme="minorHAnsi" w:hAnsiTheme="minorHAnsi" w:cstheme="minorHAnsi"/>
        </w:rPr>
      </w:pPr>
      <w:r w:rsidRPr="006C09C5">
        <w:rPr>
          <w:rFonts w:asciiTheme="minorHAnsi" w:hAnsiTheme="minorHAnsi" w:cstheme="minorHAnsi"/>
        </w:rPr>
        <w:t>Wystąpienie z żądaniem, o którym mowa w art. 18 ust. 1 Rozporządzenia, nie ogranicza przetwarzania danych osobowych do czasu zakończenia postępowania o udzielenie zamówienia publicznego.</w:t>
      </w:r>
    </w:p>
    <w:p w14:paraId="513860E6" w14:textId="77777777" w:rsidR="008930EF" w:rsidRPr="006C09C5" w:rsidRDefault="008930EF" w:rsidP="00683B22">
      <w:pPr>
        <w:numPr>
          <w:ilvl w:val="1"/>
          <w:numId w:val="1"/>
        </w:numPr>
        <w:tabs>
          <w:tab w:val="clear" w:pos="4508"/>
        </w:tabs>
        <w:spacing w:line="288" w:lineRule="auto"/>
        <w:ind w:left="540" w:hanging="540"/>
        <w:jc w:val="both"/>
        <w:outlineLvl w:val="1"/>
        <w:rPr>
          <w:rFonts w:asciiTheme="minorHAnsi" w:hAnsiTheme="minorHAnsi" w:cstheme="minorHAnsi"/>
        </w:rPr>
      </w:pPr>
      <w:r w:rsidRPr="006C09C5">
        <w:rPr>
          <w:rFonts w:asciiTheme="minorHAnsi" w:hAnsiTheme="minorHAnsi" w:cstheme="minorHAnsi"/>
        </w:rPr>
        <w:t>W przypadku danych osobowych zamieszczonych przez Administratora w Biuletynie Zamówień Publicznych, prawa, o których mowa w art. 15 i art. 16 Rozporządzenia, są wykonywane w drodze żądania skierowanego do Administratora.</w:t>
      </w:r>
    </w:p>
    <w:p w14:paraId="7AEA2C98" w14:textId="0E704E4D" w:rsidR="008930EF" w:rsidRPr="006C09C5" w:rsidRDefault="008930EF" w:rsidP="00683B22">
      <w:pPr>
        <w:numPr>
          <w:ilvl w:val="1"/>
          <w:numId w:val="1"/>
        </w:numPr>
        <w:tabs>
          <w:tab w:val="clear" w:pos="4508"/>
        </w:tabs>
        <w:spacing w:line="288" w:lineRule="auto"/>
        <w:ind w:left="540" w:hanging="540"/>
        <w:jc w:val="both"/>
        <w:outlineLvl w:val="1"/>
        <w:rPr>
          <w:rFonts w:asciiTheme="minorHAnsi" w:hAnsiTheme="minorHAnsi" w:cstheme="minorHAnsi"/>
        </w:rPr>
      </w:pPr>
      <w:r w:rsidRPr="006C09C5">
        <w:rPr>
          <w:rFonts w:asciiTheme="minorHAnsi" w:hAnsiTheme="minorHAnsi" w:cstheme="minorHAnsi"/>
        </w:rPr>
        <w:t>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w:t>
      </w:r>
      <w:r w:rsidR="00127E56" w:rsidRPr="006C09C5">
        <w:rPr>
          <w:rFonts w:asciiTheme="minorHAnsi" w:hAnsiTheme="minorHAnsi" w:cstheme="minorHAnsi"/>
        </w:rPr>
        <w:t> </w:t>
      </w:r>
      <w:r w:rsidRPr="006C09C5">
        <w:rPr>
          <w:rFonts w:asciiTheme="minorHAnsi" w:hAnsiTheme="minorHAnsi" w:cstheme="minorHAnsi"/>
        </w:rPr>
        <w:t>załącznikach do protokołu, chyba że zachodzą przesłanki, o których mowa w art. 18 ust. 2 Rozporządzenia.</w:t>
      </w:r>
    </w:p>
    <w:p w14:paraId="04BDC9A5" w14:textId="77777777" w:rsidR="008930EF" w:rsidRPr="006C09C5" w:rsidRDefault="008930EF" w:rsidP="00683B22">
      <w:pPr>
        <w:numPr>
          <w:ilvl w:val="1"/>
          <w:numId w:val="1"/>
        </w:numPr>
        <w:tabs>
          <w:tab w:val="clear" w:pos="4508"/>
        </w:tabs>
        <w:spacing w:line="288" w:lineRule="auto"/>
        <w:ind w:left="540" w:hanging="540"/>
        <w:jc w:val="both"/>
        <w:outlineLvl w:val="1"/>
        <w:rPr>
          <w:rFonts w:asciiTheme="minorHAnsi" w:hAnsiTheme="minorHAnsi" w:cstheme="minorHAnsi"/>
        </w:rPr>
      </w:pPr>
      <w:r w:rsidRPr="006C09C5">
        <w:rPr>
          <w:rFonts w:asciiTheme="minorHAnsi" w:hAnsiTheme="minorHAnsi" w:cstheme="minorHAnsi"/>
        </w:rPr>
        <w:t>W przypadku gdy wykonanie obowiązków, o których mowa w art. 15 ust. 1-3 Rozporządzenia, wymagałoby niewspółmiernie dużego wysiłku, Administrator może żądać od osoby, której dane dotyczą, wskazania dodatkowych informacji mających w szczególności na celu sprecyzowanie nazwy lub daty zakończonego postępowania o udzielenie zamówienia.</w:t>
      </w:r>
    </w:p>
    <w:p w14:paraId="7FED6D52" w14:textId="77777777" w:rsidR="008930EF" w:rsidRPr="006C09C5" w:rsidRDefault="008930EF" w:rsidP="00683B22">
      <w:pPr>
        <w:numPr>
          <w:ilvl w:val="1"/>
          <w:numId w:val="1"/>
        </w:numPr>
        <w:tabs>
          <w:tab w:val="clear" w:pos="4508"/>
        </w:tabs>
        <w:spacing w:line="288" w:lineRule="auto"/>
        <w:ind w:left="540" w:hanging="540"/>
        <w:jc w:val="both"/>
        <w:outlineLvl w:val="1"/>
        <w:rPr>
          <w:rFonts w:asciiTheme="minorHAnsi" w:hAnsiTheme="minorHAnsi" w:cstheme="minorHAnsi"/>
        </w:rPr>
      </w:pPr>
      <w:r w:rsidRPr="006C09C5">
        <w:rPr>
          <w:rFonts w:asciiTheme="minorHAnsi" w:hAnsiTheme="minorHAnsi" w:cstheme="minorHAnsi"/>
        </w:rPr>
        <w:t>Skorzystanie przez osobę, której dane dotyczą, z uprawnienia do sprostowania lub uzupełnienia, o którym mowa w art. 16 Rozporządzenia, nie może naruszać integralności protokołu oraz jego załączników.</w:t>
      </w:r>
    </w:p>
    <w:p w14:paraId="58120050" w14:textId="2F9C77D4" w:rsidR="000B1939" w:rsidRPr="007B02F0" w:rsidRDefault="008930EF" w:rsidP="007B02F0">
      <w:pPr>
        <w:numPr>
          <w:ilvl w:val="1"/>
          <w:numId w:val="1"/>
        </w:numPr>
        <w:tabs>
          <w:tab w:val="clear" w:pos="4508"/>
        </w:tabs>
        <w:spacing w:line="288" w:lineRule="auto"/>
        <w:ind w:left="540" w:hanging="540"/>
        <w:jc w:val="both"/>
        <w:outlineLvl w:val="1"/>
        <w:rPr>
          <w:rFonts w:asciiTheme="minorHAnsi" w:hAnsiTheme="minorHAnsi" w:cstheme="minorHAnsi"/>
        </w:rPr>
      </w:pPr>
      <w:r w:rsidRPr="006C09C5">
        <w:rPr>
          <w:rFonts w:asciiTheme="minorHAnsi" w:hAnsiTheme="minorHAnsi" w:cstheme="minorHAnsi"/>
        </w:rPr>
        <w:t>Ponadto informujemy, że w związku z przetwarzaniem Państwa danych osobowych nie podlegają Państwo decyzjom, które się opierają wyłącznie na zautomatyzowanym przetwarzaniu, w tym profilowaniu, o czym stanowi art. 22 Rozporządzenia.</w:t>
      </w:r>
      <w:r w:rsidR="000B1939" w:rsidRPr="007B02F0">
        <w:rPr>
          <w:rFonts w:asciiTheme="minorHAnsi" w:hAnsiTheme="minorHAnsi" w:cstheme="minorHAnsi"/>
        </w:rPr>
        <w:br w:type="page"/>
      </w:r>
    </w:p>
    <w:p w14:paraId="3A3D182B" w14:textId="3CD81F21" w:rsidR="00B5707F" w:rsidRPr="006C09C5" w:rsidRDefault="00B5707F" w:rsidP="00B5707F">
      <w:pPr>
        <w:pStyle w:val="Nagwek1"/>
        <w:rPr>
          <w:rFonts w:asciiTheme="minorHAnsi" w:hAnsiTheme="minorHAnsi" w:cstheme="minorHAnsi"/>
          <w:sz w:val="24"/>
          <w:szCs w:val="24"/>
        </w:rPr>
      </w:pPr>
      <w:bookmarkStart w:id="34" w:name="_Toc222903502"/>
      <w:bookmarkStart w:id="35" w:name="_Toc220920763"/>
      <w:bookmarkStart w:id="36" w:name="_Toc222473330"/>
      <w:r w:rsidRPr="00B5707F">
        <w:rPr>
          <w:rFonts w:asciiTheme="minorHAnsi" w:hAnsiTheme="minorHAnsi" w:cstheme="minorHAnsi"/>
          <w:sz w:val="24"/>
          <w:szCs w:val="24"/>
        </w:rPr>
        <w:t>Wykaz załączników do SWZ</w:t>
      </w:r>
      <w:bookmarkEnd w:id="34"/>
    </w:p>
    <w:bookmarkEnd w:id="35"/>
    <w:bookmarkEnd w:id="36"/>
    <w:p w14:paraId="3EEB63BE" w14:textId="75269101" w:rsidR="008930EF" w:rsidRPr="006C09C5" w:rsidRDefault="008930EF" w:rsidP="008930EF">
      <w:pPr>
        <w:spacing w:before="120" w:after="60" w:line="264" w:lineRule="auto"/>
        <w:ind w:firstLine="540"/>
        <w:jc w:val="both"/>
        <w:rPr>
          <w:rFonts w:asciiTheme="minorHAnsi" w:hAnsiTheme="minorHAnsi" w:cstheme="minorHAnsi"/>
        </w:rPr>
      </w:pPr>
      <w:r w:rsidRPr="006C09C5">
        <w:rPr>
          <w:rFonts w:asciiTheme="minorHAnsi" w:hAnsiTheme="minorHAnsi" w:cstheme="minorHAnsi"/>
        </w:rPr>
        <w:t>Załącznikami do specyfikacji warunków zamówienia są: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7013"/>
      </w:tblGrid>
      <w:tr w:rsidR="008930EF" w:rsidRPr="006C09C5" w14:paraId="17DC2C3A" w14:textId="77777777" w:rsidTr="00683B22">
        <w:trPr>
          <w:trHeight w:val="397"/>
          <w:jc w:val="center"/>
        </w:trPr>
        <w:tc>
          <w:tcPr>
            <w:tcW w:w="1555" w:type="dxa"/>
            <w:shd w:val="clear" w:color="auto" w:fill="D9D9D9"/>
            <w:vAlign w:val="center"/>
          </w:tcPr>
          <w:p w14:paraId="675E50D4" w14:textId="77777777" w:rsidR="008930EF" w:rsidRPr="006C09C5" w:rsidRDefault="008930EF" w:rsidP="00FF6608">
            <w:pPr>
              <w:jc w:val="center"/>
              <w:rPr>
                <w:rFonts w:asciiTheme="minorHAnsi" w:hAnsiTheme="minorHAnsi" w:cstheme="minorHAnsi"/>
                <w:b/>
              </w:rPr>
            </w:pPr>
            <w:r w:rsidRPr="006C09C5">
              <w:rPr>
                <w:rFonts w:asciiTheme="minorHAnsi" w:hAnsiTheme="minorHAnsi" w:cstheme="minorHAnsi"/>
                <w:b/>
              </w:rPr>
              <w:t>Nr</w:t>
            </w:r>
          </w:p>
        </w:tc>
        <w:tc>
          <w:tcPr>
            <w:tcW w:w="7013" w:type="dxa"/>
            <w:shd w:val="clear" w:color="auto" w:fill="D9D9D9"/>
            <w:vAlign w:val="center"/>
          </w:tcPr>
          <w:p w14:paraId="284FC8EE" w14:textId="77777777" w:rsidR="008930EF" w:rsidRPr="006C09C5" w:rsidRDefault="008930EF" w:rsidP="00FF6608">
            <w:pPr>
              <w:jc w:val="center"/>
              <w:rPr>
                <w:rFonts w:asciiTheme="minorHAnsi" w:hAnsiTheme="minorHAnsi" w:cstheme="minorHAnsi"/>
                <w:b/>
              </w:rPr>
            </w:pPr>
            <w:r w:rsidRPr="006C09C5">
              <w:rPr>
                <w:rFonts w:asciiTheme="minorHAnsi" w:hAnsiTheme="minorHAnsi" w:cstheme="minorHAnsi"/>
                <w:b/>
              </w:rPr>
              <w:t>Nazwa załącznika</w:t>
            </w:r>
          </w:p>
        </w:tc>
      </w:tr>
      <w:tr w:rsidR="008930EF" w:rsidRPr="006C09C5" w14:paraId="6C40F0E6" w14:textId="77777777" w:rsidTr="00683B22">
        <w:trPr>
          <w:trHeight w:val="397"/>
          <w:jc w:val="center"/>
        </w:trPr>
        <w:tc>
          <w:tcPr>
            <w:tcW w:w="1555" w:type="dxa"/>
            <w:vAlign w:val="center"/>
          </w:tcPr>
          <w:p w14:paraId="749977C5" w14:textId="3B005EEF" w:rsidR="008930EF" w:rsidRPr="006C09C5" w:rsidRDefault="008930EF" w:rsidP="00FF6608">
            <w:pPr>
              <w:spacing w:line="264" w:lineRule="auto"/>
              <w:jc w:val="center"/>
              <w:rPr>
                <w:rFonts w:asciiTheme="minorHAnsi" w:hAnsiTheme="minorHAnsi" w:cstheme="minorHAnsi"/>
                <w:b/>
              </w:rPr>
            </w:pPr>
            <w:r w:rsidRPr="006C09C5">
              <w:rPr>
                <w:rFonts w:asciiTheme="minorHAnsi" w:hAnsiTheme="minorHAnsi" w:cstheme="minorHAnsi"/>
                <w:b/>
              </w:rPr>
              <w:t>1</w:t>
            </w:r>
            <w:r w:rsidR="00683B22">
              <w:rPr>
                <w:rFonts w:asciiTheme="minorHAnsi" w:hAnsiTheme="minorHAnsi" w:cstheme="minorHAnsi"/>
                <w:b/>
              </w:rPr>
              <w:t xml:space="preserve">a </w:t>
            </w:r>
            <w:r w:rsidR="007B02F0">
              <w:rPr>
                <w:rFonts w:asciiTheme="minorHAnsi" w:hAnsiTheme="minorHAnsi" w:cstheme="minorHAnsi"/>
                <w:b/>
              </w:rPr>
              <w:t>,</w:t>
            </w:r>
            <w:r w:rsidR="00683B22">
              <w:rPr>
                <w:rFonts w:asciiTheme="minorHAnsi" w:hAnsiTheme="minorHAnsi" w:cstheme="minorHAnsi"/>
                <w:b/>
              </w:rPr>
              <w:t xml:space="preserve"> 1</w:t>
            </w:r>
            <w:r w:rsidR="007B02F0">
              <w:rPr>
                <w:rFonts w:asciiTheme="minorHAnsi" w:hAnsiTheme="minorHAnsi" w:cstheme="minorHAnsi"/>
                <w:b/>
              </w:rPr>
              <w:t>b</w:t>
            </w:r>
          </w:p>
        </w:tc>
        <w:tc>
          <w:tcPr>
            <w:tcW w:w="7013" w:type="dxa"/>
            <w:vAlign w:val="center"/>
          </w:tcPr>
          <w:p w14:paraId="3E94C471" w14:textId="01C0823E" w:rsidR="008930EF" w:rsidRPr="006C09C5" w:rsidRDefault="00733F5F" w:rsidP="00FF6608">
            <w:pPr>
              <w:spacing w:line="264" w:lineRule="auto"/>
              <w:rPr>
                <w:rFonts w:asciiTheme="minorHAnsi" w:hAnsiTheme="minorHAnsi" w:cstheme="minorHAnsi"/>
                <w:b/>
              </w:rPr>
            </w:pPr>
            <w:r>
              <w:rPr>
                <w:rFonts w:asciiTheme="minorHAnsi" w:hAnsiTheme="minorHAnsi" w:cstheme="minorHAnsi"/>
                <w:b/>
              </w:rPr>
              <w:t>O</w:t>
            </w:r>
            <w:r w:rsidRPr="006C09C5">
              <w:rPr>
                <w:rFonts w:asciiTheme="minorHAnsi" w:hAnsiTheme="minorHAnsi" w:cstheme="minorHAnsi"/>
                <w:b/>
              </w:rPr>
              <w:t>pis przedmiotu zamówienia</w:t>
            </w:r>
            <w:r>
              <w:rPr>
                <w:rFonts w:asciiTheme="minorHAnsi" w:hAnsiTheme="minorHAnsi" w:cstheme="minorHAnsi"/>
                <w:b/>
              </w:rPr>
              <w:t xml:space="preserve"> - formularz parametrów technicznych </w:t>
            </w:r>
            <w:r w:rsidR="004C5ECE">
              <w:rPr>
                <w:rFonts w:asciiTheme="minorHAnsi" w:hAnsiTheme="minorHAnsi" w:cstheme="minorHAnsi"/>
                <w:b/>
              </w:rPr>
              <w:t>(w oddzielnych plikach)</w:t>
            </w:r>
          </w:p>
        </w:tc>
      </w:tr>
      <w:tr w:rsidR="008930EF" w:rsidRPr="006C09C5" w14:paraId="4943EB5A" w14:textId="77777777" w:rsidTr="00683B22">
        <w:trPr>
          <w:trHeight w:val="397"/>
          <w:jc w:val="center"/>
        </w:trPr>
        <w:tc>
          <w:tcPr>
            <w:tcW w:w="1555" w:type="dxa"/>
            <w:vAlign w:val="center"/>
          </w:tcPr>
          <w:p w14:paraId="12669D32" w14:textId="77777777" w:rsidR="008930EF" w:rsidRPr="006C09C5" w:rsidRDefault="008930EF" w:rsidP="00FF6608">
            <w:pPr>
              <w:spacing w:line="264" w:lineRule="auto"/>
              <w:jc w:val="center"/>
              <w:rPr>
                <w:rFonts w:asciiTheme="minorHAnsi" w:hAnsiTheme="minorHAnsi" w:cstheme="minorHAnsi"/>
                <w:b/>
              </w:rPr>
            </w:pPr>
            <w:r w:rsidRPr="006C09C5">
              <w:rPr>
                <w:rFonts w:asciiTheme="minorHAnsi" w:hAnsiTheme="minorHAnsi" w:cstheme="minorHAnsi"/>
                <w:b/>
              </w:rPr>
              <w:t>2.</w:t>
            </w:r>
          </w:p>
        </w:tc>
        <w:tc>
          <w:tcPr>
            <w:tcW w:w="7013" w:type="dxa"/>
            <w:vAlign w:val="center"/>
          </w:tcPr>
          <w:p w14:paraId="05A94189" w14:textId="77777777" w:rsidR="008930EF" w:rsidRPr="006C09C5" w:rsidRDefault="008930EF" w:rsidP="00FF6608">
            <w:pPr>
              <w:spacing w:line="264" w:lineRule="auto"/>
              <w:rPr>
                <w:rFonts w:asciiTheme="minorHAnsi" w:hAnsiTheme="minorHAnsi" w:cstheme="minorHAnsi"/>
                <w:b/>
              </w:rPr>
            </w:pPr>
            <w:r w:rsidRPr="006C09C5">
              <w:rPr>
                <w:rFonts w:asciiTheme="minorHAnsi" w:hAnsiTheme="minorHAnsi" w:cstheme="minorHAnsi"/>
                <w:b/>
              </w:rPr>
              <w:t>Wzór formularza ofertowego</w:t>
            </w:r>
          </w:p>
        </w:tc>
      </w:tr>
      <w:tr w:rsidR="00A2252A" w:rsidRPr="006C09C5" w14:paraId="6129862B" w14:textId="77777777" w:rsidTr="00683B22">
        <w:trPr>
          <w:trHeight w:val="397"/>
          <w:jc w:val="center"/>
        </w:trPr>
        <w:tc>
          <w:tcPr>
            <w:tcW w:w="1555" w:type="dxa"/>
            <w:vAlign w:val="center"/>
          </w:tcPr>
          <w:p w14:paraId="6E7C97CE" w14:textId="3407531C" w:rsidR="00A2252A" w:rsidRPr="006C09C5" w:rsidRDefault="00A2252A" w:rsidP="00FF6608">
            <w:pPr>
              <w:spacing w:line="264" w:lineRule="auto"/>
              <w:jc w:val="center"/>
              <w:rPr>
                <w:rFonts w:asciiTheme="minorHAnsi" w:hAnsiTheme="minorHAnsi" w:cstheme="minorHAnsi"/>
                <w:b/>
              </w:rPr>
            </w:pPr>
            <w:r>
              <w:rPr>
                <w:rFonts w:asciiTheme="minorHAnsi" w:hAnsiTheme="minorHAnsi" w:cstheme="minorHAnsi"/>
                <w:b/>
              </w:rPr>
              <w:t>3.</w:t>
            </w:r>
          </w:p>
        </w:tc>
        <w:tc>
          <w:tcPr>
            <w:tcW w:w="7013" w:type="dxa"/>
            <w:vAlign w:val="center"/>
          </w:tcPr>
          <w:p w14:paraId="3CD8B877" w14:textId="30A2E945" w:rsidR="00A2252A" w:rsidRPr="006C09C5" w:rsidRDefault="00A2252A" w:rsidP="00FF6608">
            <w:pPr>
              <w:spacing w:line="264" w:lineRule="auto"/>
              <w:rPr>
                <w:rFonts w:asciiTheme="minorHAnsi" w:hAnsiTheme="minorHAnsi" w:cstheme="minorHAnsi"/>
                <w:b/>
              </w:rPr>
            </w:pPr>
            <w:r w:rsidRPr="006C09C5">
              <w:rPr>
                <w:rFonts w:asciiTheme="minorHAnsi" w:hAnsiTheme="minorHAnsi" w:cstheme="minorHAnsi"/>
                <w:b/>
              </w:rPr>
              <w:t>Wzór formularza</w:t>
            </w:r>
            <w:r>
              <w:rPr>
                <w:rFonts w:asciiTheme="minorHAnsi" w:hAnsiTheme="minorHAnsi" w:cstheme="minorHAnsi"/>
                <w:b/>
              </w:rPr>
              <w:t xml:space="preserve"> cenowego</w:t>
            </w:r>
            <w:r w:rsidR="00AB1122">
              <w:rPr>
                <w:rFonts w:asciiTheme="minorHAnsi" w:hAnsiTheme="minorHAnsi" w:cstheme="minorHAnsi"/>
                <w:b/>
              </w:rPr>
              <w:t xml:space="preserve"> (w oddzielny</w:t>
            </w:r>
            <w:r w:rsidR="00733F5F">
              <w:rPr>
                <w:rFonts w:asciiTheme="minorHAnsi" w:hAnsiTheme="minorHAnsi" w:cstheme="minorHAnsi"/>
                <w:b/>
              </w:rPr>
              <w:t>m</w:t>
            </w:r>
            <w:r w:rsidR="00AB1122">
              <w:rPr>
                <w:rFonts w:asciiTheme="minorHAnsi" w:hAnsiTheme="minorHAnsi" w:cstheme="minorHAnsi"/>
                <w:b/>
              </w:rPr>
              <w:t xml:space="preserve"> plik</w:t>
            </w:r>
            <w:r w:rsidR="00733F5F">
              <w:rPr>
                <w:rFonts w:asciiTheme="minorHAnsi" w:hAnsiTheme="minorHAnsi" w:cstheme="minorHAnsi"/>
                <w:b/>
              </w:rPr>
              <w:t>u</w:t>
            </w:r>
            <w:r w:rsidR="00AB1122">
              <w:rPr>
                <w:rFonts w:asciiTheme="minorHAnsi" w:hAnsiTheme="minorHAnsi" w:cstheme="minorHAnsi"/>
                <w:b/>
              </w:rPr>
              <w:t>)</w:t>
            </w:r>
          </w:p>
        </w:tc>
      </w:tr>
      <w:tr w:rsidR="008930EF" w:rsidRPr="006C09C5" w14:paraId="3E629089" w14:textId="77777777" w:rsidTr="00683B22">
        <w:trPr>
          <w:trHeight w:val="397"/>
          <w:jc w:val="center"/>
        </w:trPr>
        <w:tc>
          <w:tcPr>
            <w:tcW w:w="1555" w:type="dxa"/>
            <w:vAlign w:val="center"/>
          </w:tcPr>
          <w:p w14:paraId="4DA8B994" w14:textId="2A08B4A1" w:rsidR="008930EF" w:rsidRPr="006C09C5" w:rsidRDefault="00A2252A" w:rsidP="00FF6608">
            <w:pPr>
              <w:spacing w:line="264" w:lineRule="auto"/>
              <w:jc w:val="center"/>
              <w:rPr>
                <w:rFonts w:asciiTheme="minorHAnsi" w:hAnsiTheme="minorHAnsi" w:cstheme="minorHAnsi"/>
                <w:b/>
              </w:rPr>
            </w:pPr>
            <w:r>
              <w:rPr>
                <w:rFonts w:asciiTheme="minorHAnsi" w:hAnsiTheme="minorHAnsi" w:cstheme="minorHAnsi"/>
                <w:b/>
              </w:rPr>
              <w:t>4</w:t>
            </w:r>
            <w:r w:rsidR="008930EF" w:rsidRPr="006C09C5">
              <w:rPr>
                <w:rFonts w:asciiTheme="minorHAnsi" w:hAnsiTheme="minorHAnsi" w:cstheme="minorHAnsi"/>
                <w:b/>
              </w:rPr>
              <w:t>.</w:t>
            </w:r>
          </w:p>
        </w:tc>
        <w:tc>
          <w:tcPr>
            <w:tcW w:w="7013" w:type="dxa"/>
            <w:vAlign w:val="center"/>
          </w:tcPr>
          <w:p w14:paraId="5CE45375" w14:textId="77777777" w:rsidR="008930EF" w:rsidRPr="006C09C5" w:rsidRDefault="008930EF" w:rsidP="00FF6608">
            <w:pPr>
              <w:spacing w:line="264" w:lineRule="auto"/>
              <w:rPr>
                <w:rFonts w:asciiTheme="minorHAnsi" w:hAnsiTheme="minorHAnsi" w:cstheme="minorHAnsi"/>
                <w:b/>
              </w:rPr>
            </w:pPr>
            <w:r w:rsidRPr="006C09C5">
              <w:rPr>
                <w:rFonts w:asciiTheme="minorHAnsi" w:eastAsiaTheme="minorHAnsi" w:hAnsiTheme="minorHAnsi" w:cstheme="minorHAnsi"/>
                <w:b/>
                <w:bCs/>
                <w:color w:val="000000"/>
                <w:lang w:eastAsia="en-US"/>
              </w:rPr>
              <w:t>Wzór - Elektroniczna wersja JEDZ dostępna w osobnym pliku XML</w:t>
            </w:r>
          </w:p>
        </w:tc>
      </w:tr>
      <w:tr w:rsidR="008930EF" w:rsidRPr="006C09C5" w14:paraId="198CBDCA" w14:textId="77777777" w:rsidTr="00683B22">
        <w:trPr>
          <w:trHeight w:val="397"/>
          <w:jc w:val="center"/>
        </w:trPr>
        <w:tc>
          <w:tcPr>
            <w:tcW w:w="1555" w:type="dxa"/>
            <w:vAlign w:val="center"/>
          </w:tcPr>
          <w:p w14:paraId="664FBA39" w14:textId="2E2410C7" w:rsidR="008930EF" w:rsidRPr="006C09C5" w:rsidRDefault="00A2252A" w:rsidP="00FF6608">
            <w:pPr>
              <w:spacing w:line="264" w:lineRule="auto"/>
              <w:jc w:val="center"/>
              <w:rPr>
                <w:rFonts w:asciiTheme="minorHAnsi" w:hAnsiTheme="minorHAnsi" w:cstheme="minorHAnsi"/>
                <w:b/>
              </w:rPr>
            </w:pPr>
            <w:r>
              <w:rPr>
                <w:rFonts w:asciiTheme="minorHAnsi" w:hAnsiTheme="minorHAnsi" w:cstheme="minorHAnsi"/>
                <w:b/>
              </w:rPr>
              <w:t>5</w:t>
            </w:r>
            <w:r w:rsidR="008930EF" w:rsidRPr="006C09C5">
              <w:rPr>
                <w:rFonts w:asciiTheme="minorHAnsi" w:hAnsiTheme="minorHAnsi" w:cstheme="minorHAnsi"/>
                <w:b/>
              </w:rPr>
              <w:t>.</w:t>
            </w:r>
          </w:p>
        </w:tc>
        <w:tc>
          <w:tcPr>
            <w:tcW w:w="7013" w:type="dxa"/>
            <w:vAlign w:val="center"/>
          </w:tcPr>
          <w:p w14:paraId="1BA81079" w14:textId="224DF3DB" w:rsidR="008930EF" w:rsidRPr="006C09C5" w:rsidRDefault="008930EF" w:rsidP="00FF6608">
            <w:pPr>
              <w:spacing w:line="264" w:lineRule="auto"/>
              <w:jc w:val="both"/>
              <w:rPr>
                <w:rFonts w:asciiTheme="minorHAnsi" w:hAnsiTheme="minorHAnsi" w:cstheme="minorHAnsi"/>
                <w:b/>
              </w:rPr>
            </w:pPr>
            <w:r w:rsidRPr="006C09C5">
              <w:rPr>
                <w:rFonts w:asciiTheme="minorHAnsi" w:hAnsiTheme="minorHAnsi" w:cstheme="minorHAnsi"/>
                <w:b/>
              </w:rPr>
              <w:t xml:space="preserve">Wzór oświadczenia wykonawcy o nie </w:t>
            </w:r>
            <w:proofErr w:type="spellStart"/>
            <w:r w:rsidRPr="006C09C5">
              <w:rPr>
                <w:rFonts w:asciiTheme="minorHAnsi" w:hAnsiTheme="minorHAnsi" w:cstheme="minorHAnsi"/>
                <w:b/>
              </w:rPr>
              <w:t>podlegniu</w:t>
            </w:r>
            <w:proofErr w:type="spellEnd"/>
            <w:r w:rsidRPr="006C09C5">
              <w:rPr>
                <w:rFonts w:asciiTheme="minorHAnsi" w:hAnsiTheme="minorHAnsi" w:cstheme="minorHAnsi"/>
                <w:b/>
              </w:rPr>
              <w:t xml:space="preserve"> wykluczeniu z postępowania na podstawie art. 7 ust. 1 ustawy z dnia 13 kwietnia 2022 r. o szczególnych rozwiązaniach w zakresie przeciwdziałania wspieraniu agresji na Ukrainę oraz służących ochronie bezpieczeństwa narodowego (</w:t>
            </w:r>
            <w:r w:rsidR="00D32F14" w:rsidRPr="00D32F14">
              <w:rPr>
                <w:rFonts w:asciiTheme="minorHAnsi" w:hAnsiTheme="minorHAnsi" w:cstheme="minorHAnsi"/>
                <w:b/>
              </w:rPr>
              <w:t>Dz. U. 2025, poz. 514</w:t>
            </w:r>
            <w:r w:rsidRPr="006C09C5">
              <w:rPr>
                <w:rFonts w:asciiTheme="minorHAnsi" w:hAnsiTheme="minorHAnsi" w:cstheme="minorHAnsi"/>
                <w:b/>
              </w:rPr>
              <w:t xml:space="preserve">) oraz o nie podleganiu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z </w:t>
            </w:r>
            <w:proofErr w:type="spellStart"/>
            <w:r w:rsidRPr="006C09C5">
              <w:rPr>
                <w:rFonts w:asciiTheme="minorHAnsi" w:hAnsiTheme="minorHAnsi" w:cstheme="minorHAnsi"/>
                <w:b/>
              </w:rPr>
              <w:t>późn</w:t>
            </w:r>
            <w:proofErr w:type="spellEnd"/>
            <w:r w:rsidRPr="006C09C5">
              <w:rPr>
                <w:rFonts w:asciiTheme="minorHAnsi" w:hAnsiTheme="minorHAnsi" w:cstheme="minorHAnsi"/>
                <w:b/>
              </w:rPr>
              <w:t>. zm.).</w:t>
            </w:r>
          </w:p>
        </w:tc>
      </w:tr>
      <w:tr w:rsidR="008930EF" w:rsidRPr="006C09C5" w14:paraId="758A00AA" w14:textId="77777777" w:rsidTr="00683B22">
        <w:trPr>
          <w:trHeight w:val="397"/>
          <w:jc w:val="center"/>
        </w:trPr>
        <w:tc>
          <w:tcPr>
            <w:tcW w:w="1555" w:type="dxa"/>
            <w:vAlign w:val="center"/>
          </w:tcPr>
          <w:p w14:paraId="47599AF7" w14:textId="14446F30" w:rsidR="008930EF" w:rsidRPr="006C09C5" w:rsidRDefault="00A2252A" w:rsidP="00FF6608">
            <w:pPr>
              <w:spacing w:line="264" w:lineRule="auto"/>
              <w:jc w:val="center"/>
              <w:rPr>
                <w:rFonts w:asciiTheme="minorHAnsi" w:hAnsiTheme="minorHAnsi" w:cstheme="minorHAnsi"/>
                <w:b/>
              </w:rPr>
            </w:pPr>
            <w:r>
              <w:rPr>
                <w:rFonts w:asciiTheme="minorHAnsi" w:hAnsiTheme="minorHAnsi" w:cstheme="minorHAnsi"/>
                <w:b/>
              </w:rPr>
              <w:t>6</w:t>
            </w:r>
            <w:r w:rsidR="008930EF" w:rsidRPr="006C09C5">
              <w:rPr>
                <w:rFonts w:asciiTheme="minorHAnsi" w:hAnsiTheme="minorHAnsi" w:cstheme="minorHAnsi"/>
                <w:b/>
              </w:rPr>
              <w:t>.</w:t>
            </w:r>
          </w:p>
        </w:tc>
        <w:tc>
          <w:tcPr>
            <w:tcW w:w="7013" w:type="dxa"/>
            <w:vAlign w:val="center"/>
          </w:tcPr>
          <w:p w14:paraId="539AD27E" w14:textId="6D222F71" w:rsidR="008930EF" w:rsidRPr="006C09C5" w:rsidRDefault="00683B22" w:rsidP="00FF6608">
            <w:pPr>
              <w:spacing w:line="264" w:lineRule="auto"/>
              <w:rPr>
                <w:rFonts w:asciiTheme="minorHAnsi" w:hAnsiTheme="minorHAnsi" w:cstheme="minorHAnsi"/>
                <w:b/>
              </w:rPr>
            </w:pPr>
            <w:r w:rsidRPr="006C09C5">
              <w:rPr>
                <w:rFonts w:asciiTheme="minorHAnsi" w:hAnsiTheme="minorHAnsi" w:cstheme="minorHAnsi"/>
                <w:b/>
              </w:rPr>
              <w:t>Wzór oświadczenia Wykonawcy o przynależności albo braku przynależności do tej samej grupy kapitałowej</w:t>
            </w:r>
          </w:p>
        </w:tc>
      </w:tr>
      <w:tr w:rsidR="008930EF" w:rsidRPr="006C09C5" w14:paraId="18FC5249" w14:textId="77777777" w:rsidTr="00683B22">
        <w:trPr>
          <w:trHeight w:val="397"/>
          <w:jc w:val="center"/>
        </w:trPr>
        <w:tc>
          <w:tcPr>
            <w:tcW w:w="1555" w:type="dxa"/>
            <w:vAlign w:val="center"/>
          </w:tcPr>
          <w:p w14:paraId="4A48723E" w14:textId="28A1BEA5" w:rsidR="008930EF" w:rsidRPr="006C09C5" w:rsidRDefault="00A2252A" w:rsidP="00FF6608">
            <w:pPr>
              <w:spacing w:line="264" w:lineRule="auto"/>
              <w:jc w:val="center"/>
              <w:rPr>
                <w:rFonts w:asciiTheme="minorHAnsi" w:hAnsiTheme="minorHAnsi" w:cstheme="minorHAnsi"/>
                <w:b/>
              </w:rPr>
            </w:pPr>
            <w:r>
              <w:rPr>
                <w:rFonts w:asciiTheme="minorHAnsi" w:hAnsiTheme="minorHAnsi" w:cstheme="minorHAnsi"/>
                <w:b/>
              </w:rPr>
              <w:t>7</w:t>
            </w:r>
            <w:r w:rsidR="008930EF" w:rsidRPr="006C09C5">
              <w:rPr>
                <w:rFonts w:asciiTheme="minorHAnsi" w:hAnsiTheme="minorHAnsi" w:cstheme="minorHAnsi"/>
                <w:b/>
              </w:rPr>
              <w:t>.</w:t>
            </w:r>
          </w:p>
        </w:tc>
        <w:tc>
          <w:tcPr>
            <w:tcW w:w="7013" w:type="dxa"/>
            <w:vAlign w:val="center"/>
          </w:tcPr>
          <w:p w14:paraId="5853915C" w14:textId="6D36DA34" w:rsidR="008930EF" w:rsidRPr="006C09C5" w:rsidRDefault="00683B22" w:rsidP="00FF6608">
            <w:pPr>
              <w:spacing w:line="264" w:lineRule="auto"/>
              <w:rPr>
                <w:rFonts w:asciiTheme="minorHAnsi" w:hAnsiTheme="minorHAnsi" w:cstheme="minorHAnsi"/>
                <w:b/>
              </w:rPr>
            </w:pPr>
            <w:r w:rsidRPr="006C09C5">
              <w:rPr>
                <w:rFonts w:asciiTheme="minorHAnsi" w:hAnsiTheme="minorHAnsi" w:cstheme="minorHAnsi"/>
                <w:b/>
              </w:rPr>
              <w:t>Wzór oświadczenia o aktualności informacji zawartych w oświadczeniu</w:t>
            </w:r>
          </w:p>
        </w:tc>
      </w:tr>
      <w:tr w:rsidR="008930EF" w:rsidRPr="006C09C5" w14:paraId="16149A63" w14:textId="77777777" w:rsidTr="00683B22">
        <w:trPr>
          <w:trHeight w:val="397"/>
          <w:jc w:val="center"/>
        </w:trPr>
        <w:tc>
          <w:tcPr>
            <w:tcW w:w="1555" w:type="dxa"/>
            <w:vAlign w:val="center"/>
          </w:tcPr>
          <w:p w14:paraId="22ED8886" w14:textId="195853D6" w:rsidR="008930EF" w:rsidRPr="006C09C5" w:rsidRDefault="00A2252A" w:rsidP="00FF6608">
            <w:pPr>
              <w:spacing w:line="264" w:lineRule="auto"/>
              <w:jc w:val="center"/>
              <w:rPr>
                <w:rFonts w:asciiTheme="minorHAnsi" w:hAnsiTheme="minorHAnsi" w:cstheme="minorHAnsi"/>
                <w:b/>
              </w:rPr>
            </w:pPr>
            <w:r>
              <w:rPr>
                <w:rFonts w:asciiTheme="minorHAnsi" w:hAnsiTheme="minorHAnsi" w:cstheme="minorHAnsi"/>
                <w:b/>
              </w:rPr>
              <w:t>8</w:t>
            </w:r>
            <w:r w:rsidR="008930EF" w:rsidRPr="006C09C5">
              <w:rPr>
                <w:rFonts w:asciiTheme="minorHAnsi" w:hAnsiTheme="minorHAnsi" w:cstheme="minorHAnsi"/>
                <w:b/>
              </w:rPr>
              <w:t>.</w:t>
            </w:r>
          </w:p>
        </w:tc>
        <w:tc>
          <w:tcPr>
            <w:tcW w:w="7013" w:type="dxa"/>
            <w:vAlign w:val="center"/>
          </w:tcPr>
          <w:p w14:paraId="0D9B3388" w14:textId="6C7BC273" w:rsidR="008930EF" w:rsidRPr="006C09C5" w:rsidRDefault="00683B22" w:rsidP="00FF6608">
            <w:pPr>
              <w:spacing w:line="264" w:lineRule="auto"/>
              <w:rPr>
                <w:rFonts w:asciiTheme="minorHAnsi" w:hAnsiTheme="minorHAnsi" w:cstheme="minorHAnsi"/>
                <w:b/>
              </w:rPr>
            </w:pPr>
            <w:r w:rsidRPr="006C09C5">
              <w:rPr>
                <w:rFonts w:asciiTheme="minorHAnsi" w:hAnsiTheme="minorHAnsi" w:cstheme="minorHAnsi"/>
                <w:b/>
              </w:rPr>
              <w:t>Wzór zobowiązania podmiotów, na których Wykonawca polega, do oddania mu do dyspozycji niezbędnych zasobów na potrzeby realizacji zamówienia</w:t>
            </w:r>
          </w:p>
        </w:tc>
      </w:tr>
      <w:tr w:rsidR="008930EF" w:rsidRPr="006C09C5" w14:paraId="2FAC92F6" w14:textId="77777777" w:rsidTr="00683B22">
        <w:trPr>
          <w:trHeight w:val="397"/>
          <w:jc w:val="center"/>
        </w:trPr>
        <w:tc>
          <w:tcPr>
            <w:tcW w:w="1555" w:type="dxa"/>
            <w:vAlign w:val="center"/>
          </w:tcPr>
          <w:p w14:paraId="2F73815C" w14:textId="2BAC4A2F" w:rsidR="008930EF" w:rsidRPr="006C09C5" w:rsidRDefault="00A2252A" w:rsidP="00FF6608">
            <w:pPr>
              <w:spacing w:line="264" w:lineRule="auto"/>
              <w:jc w:val="center"/>
              <w:rPr>
                <w:rFonts w:asciiTheme="minorHAnsi" w:hAnsiTheme="minorHAnsi" w:cstheme="minorHAnsi"/>
                <w:b/>
              </w:rPr>
            </w:pPr>
            <w:r>
              <w:rPr>
                <w:rFonts w:asciiTheme="minorHAnsi" w:hAnsiTheme="minorHAnsi" w:cstheme="minorHAnsi"/>
                <w:b/>
              </w:rPr>
              <w:t>9</w:t>
            </w:r>
            <w:r w:rsidR="008930EF" w:rsidRPr="006C09C5">
              <w:rPr>
                <w:rFonts w:asciiTheme="minorHAnsi" w:hAnsiTheme="minorHAnsi" w:cstheme="minorHAnsi"/>
                <w:b/>
              </w:rPr>
              <w:t>.</w:t>
            </w:r>
          </w:p>
        </w:tc>
        <w:tc>
          <w:tcPr>
            <w:tcW w:w="7013" w:type="dxa"/>
            <w:vAlign w:val="center"/>
          </w:tcPr>
          <w:p w14:paraId="7D368581" w14:textId="186F2380" w:rsidR="008930EF" w:rsidRPr="006C09C5" w:rsidRDefault="00683B22" w:rsidP="00FF6608">
            <w:pPr>
              <w:spacing w:line="264" w:lineRule="auto"/>
              <w:rPr>
                <w:rFonts w:asciiTheme="minorHAnsi" w:hAnsiTheme="minorHAnsi" w:cstheme="minorHAnsi"/>
                <w:b/>
              </w:rPr>
            </w:pPr>
            <w:r w:rsidRPr="006C09C5">
              <w:rPr>
                <w:rFonts w:asciiTheme="minorHAnsi" w:hAnsiTheme="minorHAnsi" w:cstheme="minorHAnsi"/>
                <w:b/>
              </w:rPr>
              <w:t>Projektowane postanowienia umowy</w:t>
            </w:r>
            <w:r w:rsidR="004C5ECE">
              <w:rPr>
                <w:rFonts w:asciiTheme="minorHAnsi" w:hAnsiTheme="minorHAnsi" w:cstheme="minorHAnsi"/>
                <w:b/>
              </w:rPr>
              <w:t xml:space="preserve"> (w oddzielny</w:t>
            </w:r>
            <w:r w:rsidR="00D554B5">
              <w:rPr>
                <w:rFonts w:asciiTheme="minorHAnsi" w:hAnsiTheme="minorHAnsi" w:cstheme="minorHAnsi"/>
                <w:b/>
              </w:rPr>
              <w:t>m</w:t>
            </w:r>
            <w:r w:rsidR="004C5ECE">
              <w:rPr>
                <w:rFonts w:asciiTheme="minorHAnsi" w:hAnsiTheme="minorHAnsi" w:cstheme="minorHAnsi"/>
                <w:b/>
              </w:rPr>
              <w:t xml:space="preserve"> plik</w:t>
            </w:r>
            <w:r w:rsidR="00D554B5">
              <w:rPr>
                <w:rFonts w:asciiTheme="minorHAnsi" w:hAnsiTheme="minorHAnsi" w:cstheme="minorHAnsi"/>
                <w:b/>
              </w:rPr>
              <w:t>u</w:t>
            </w:r>
            <w:r w:rsidR="004C5ECE">
              <w:rPr>
                <w:rFonts w:asciiTheme="minorHAnsi" w:hAnsiTheme="minorHAnsi" w:cstheme="minorHAnsi"/>
                <w:b/>
              </w:rPr>
              <w:t>)</w:t>
            </w:r>
          </w:p>
        </w:tc>
      </w:tr>
      <w:tr w:rsidR="00683B22" w:rsidRPr="006C09C5" w14:paraId="53C6A885" w14:textId="77777777" w:rsidTr="00683B22">
        <w:trPr>
          <w:trHeight w:val="397"/>
          <w:jc w:val="center"/>
        </w:trPr>
        <w:tc>
          <w:tcPr>
            <w:tcW w:w="1555" w:type="dxa"/>
            <w:vAlign w:val="center"/>
          </w:tcPr>
          <w:p w14:paraId="4B82327C" w14:textId="77777777" w:rsidR="00683B22" w:rsidRPr="006C09C5" w:rsidRDefault="00683B22" w:rsidP="00683B22">
            <w:pPr>
              <w:spacing w:line="264" w:lineRule="auto"/>
              <w:jc w:val="center"/>
              <w:rPr>
                <w:rFonts w:asciiTheme="minorHAnsi" w:hAnsiTheme="minorHAnsi" w:cstheme="minorHAnsi"/>
                <w:b/>
              </w:rPr>
            </w:pPr>
            <w:r w:rsidRPr="006C09C5">
              <w:rPr>
                <w:rFonts w:asciiTheme="minorHAnsi" w:hAnsiTheme="minorHAnsi" w:cstheme="minorHAnsi"/>
                <w:b/>
              </w:rPr>
              <w:t>10.</w:t>
            </w:r>
          </w:p>
        </w:tc>
        <w:tc>
          <w:tcPr>
            <w:tcW w:w="7013" w:type="dxa"/>
            <w:vAlign w:val="center"/>
          </w:tcPr>
          <w:p w14:paraId="5CD78999" w14:textId="3D5DA2BA" w:rsidR="00683B22" w:rsidRPr="006C09C5" w:rsidRDefault="00683B22" w:rsidP="00683B22">
            <w:pPr>
              <w:spacing w:line="264" w:lineRule="auto"/>
              <w:rPr>
                <w:rFonts w:asciiTheme="minorHAnsi" w:hAnsiTheme="minorHAnsi" w:cstheme="minorHAnsi"/>
                <w:b/>
              </w:rPr>
            </w:pPr>
            <w:r w:rsidRPr="006C09C5">
              <w:rPr>
                <w:rFonts w:asciiTheme="minorHAnsi" w:hAnsiTheme="minorHAnsi" w:cstheme="minorHAnsi"/>
                <w:b/>
              </w:rPr>
              <w:t>Wzór wykazu wykonanych usług lub dostaw</w:t>
            </w:r>
          </w:p>
        </w:tc>
      </w:tr>
      <w:tr w:rsidR="00683B22" w:rsidRPr="006C09C5" w14:paraId="388FD5BF" w14:textId="77777777" w:rsidTr="00683B22">
        <w:trPr>
          <w:trHeight w:val="397"/>
          <w:jc w:val="center"/>
        </w:trPr>
        <w:tc>
          <w:tcPr>
            <w:tcW w:w="1555" w:type="dxa"/>
            <w:vAlign w:val="center"/>
          </w:tcPr>
          <w:p w14:paraId="073BCC6A" w14:textId="77777777" w:rsidR="00683B22" w:rsidRPr="006C09C5" w:rsidRDefault="00683B22" w:rsidP="00683B22">
            <w:pPr>
              <w:spacing w:line="264" w:lineRule="auto"/>
              <w:jc w:val="center"/>
              <w:rPr>
                <w:rFonts w:asciiTheme="minorHAnsi" w:hAnsiTheme="minorHAnsi" w:cstheme="minorHAnsi"/>
                <w:b/>
              </w:rPr>
            </w:pPr>
            <w:r w:rsidRPr="006C09C5">
              <w:rPr>
                <w:rFonts w:asciiTheme="minorHAnsi" w:hAnsiTheme="minorHAnsi" w:cstheme="minorHAnsi"/>
                <w:b/>
              </w:rPr>
              <w:t>11.</w:t>
            </w:r>
          </w:p>
        </w:tc>
        <w:tc>
          <w:tcPr>
            <w:tcW w:w="7013" w:type="dxa"/>
            <w:vAlign w:val="center"/>
          </w:tcPr>
          <w:p w14:paraId="1C1DA6AC" w14:textId="4C389CA0" w:rsidR="00683B22" w:rsidRPr="006C09C5" w:rsidRDefault="00683B22" w:rsidP="00683B22">
            <w:pPr>
              <w:spacing w:line="264" w:lineRule="auto"/>
              <w:rPr>
                <w:rFonts w:asciiTheme="minorHAnsi" w:hAnsiTheme="minorHAnsi" w:cstheme="minorHAnsi"/>
                <w:b/>
              </w:rPr>
            </w:pPr>
            <w:r w:rsidRPr="006C09C5">
              <w:rPr>
                <w:rFonts w:asciiTheme="minorHAnsi" w:hAnsiTheme="minorHAnsi" w:cstheme="minorHAnsi"/>
                <w:b/>
              </w:rPr>
              <w:t>Wzór wykazu osób</w:t>
            </w:r>
          </w:p>
        </w:tc>
      </w:tr>
    </w:tbl>
    <w:p w14:paraId="10635E45" w14:textId="77777777" w:rsidR="008930EF" w:rsidRPr="006C09C5" w:rsidRDefault="008930EF" w:rsidP="008930EF">
      <w:pPr>
        <w:rPr>
          <w:rFonts w:asciiTheme="minorHAnsi" w:hAnsiTheme="minorHAnsi" w:cstheme="minorHAnsi"/>
          <w:b/>
        </w:rPr>
      </w:pPr>
    </w:p>
    <w:p w14:paraId="4F244645" w14:textId="77777777" w:rsidR="008930EF" w:rsidRPr="006C09C5" w:rsidRDefault="008930EF" w:rsidP="008930EF">
      <w:pPr>
        <w:jc w:val="right"/>
        <w:rPr>
          <w:rFonts w:asciiTheme="minorHAnsi" w:hAnsiTheme="minorHAnsi" w:cstheme="minorHAnsi"/>
          <w:b/>
        </w:rPr>
      </w:pPr>
      <w:r w:rsidRPr="006C09C5">
        <w:rPr>
          <w:rFonts w:asciiTheme="minorHAnsi" w:hAnsiTheme="minorHAnsi" w:cstheme="minorHAnsi"/>
          <w:b/>
        </w:rPr>
        <w:br w:type="page"/>
      </w:r>
    </w:p>
    <w:p w14:paraId="52397C8B" w14:textId="77777777" w:rsidR="00322953" w:rsidRPr="006C09C5" w:rsidRDefault="00322953" w:rsidP="00322953">
      <w:pPr>
        <w:jc w:val="center"/>
        <w:rPr>
          <w:rFonts w:asciiTheme="minorHAnsi" w:hAnsiTheme="minorHAnsi" w:cstheme="minorHAnsi"/>
          <w:b/>
        </w:rPr>
      </w:pPr>
    </w:p>
    <w:p w14:paraId="026BB4B8" w14:textId="77777777" w:rsidR="00322953" w:rsidRPr="006C09C5" w:rsidRDefault="00322953" w:rsidP="00322953">
      <w:pPr>
        <w:spacing w:line="312" w:lineRule="auto"/>
        <w:jc w:val="both"/>
        <w:rPr>
          <w:rFonts w:asciiTheme="minorHAnsi" w:hAnsiTheme="minorHAnsi" w:cstheme="minorHAnsi"/>
          <w:b/>
          <w:color w:val="000000"/>
        </w:rPr>
      </w:pPr>
    </w:p>
    <w:p w14:paraId="7900B09C" w14:textId="77777777" w:rsidR="00322953" w:rsidRPr="006C09C5" w:rsidRDefault="00322953" w:rsidP="00322953">
      <w:pPr>
        <w:jc w:val="right"/>
        <w:rPr>
          <w:rFonts w:asciiTheme="minorHAnsi" w:hAnsiTheme="minorHAnsi" w:cstheme="minorHAnsi"/>
          <w:b/>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22953" w:rsidRPr="006C09C5" w14:paraId="0A564868" w14:textId="77777777" w:rsidTr="00FF6608">
        <w:tc>
          <w:tcPr>
            <w:tcW w:w="4644" w:type="dxa"/>
          </w:tcPr>
          <w:p w14:paraId="2A84529A" w14:textId="56BF1BA0" w:rsidR="00322953" w:rsidRPr="006C09C5" w:rsidRDefault="00322953" w:rsidP="00FF6608">
            <w:pPr>
              <w:rPr>
                <w:rFonts w:asciiTheme="minorHAnsi" w:hAnsiTheme="minorHAnsi" w:cstheme="minorHAnsi"/>
                <w:b/>
              </w:rPr>
            </w:pPr>
            <w:r w:rsidRPr="006C09C5">
              <w:rPr>
                <w:rFonts w:asciiTheme="minorHAnsi" w:hAnsiTheme="minorHAnsi" w:cstheme="minorHAnsi"/>
              </w:rPr>
              <w:t xml:space="preserve">Znak sprawy: </w:t>
            </w:r>
            <w:r w:rsidRPr="006C09C5">
              <w:rPr>
                <w:rFonts w:asciiTheme="minorHAnsi" w:hAnsiTheme="minorHAnsi" w:cstheme="minorHAnsi"/>
                <w:b/>
              </w:rPr>
              <w:t>Z.II.260.0</w:t>
            </w:r>
            <w:r w:rsidR="004C5ECE">
              <w:rPr>
                <w:rFonts w:asciiTheme="minorHAnsi" w:hAnsiTheme="minorHAnsi" w:cstheme="minorHAnsi"/>
                <w:b/>
              </w:rPr>
              <w:t>0</w:t>
            </w:r>
            <w:r w:rsidR="00733F5F">
              <w:rPr>
                <w:rFonts w:asciiTheme="minorHAnsi" w:hAnsiTheme="minorHAnsi" w:cstheme="minorHAnsi"/>
                <w:b/>
              </w:rPr>
              <w:t>1</w:t>
            </w:r>
            <w:r w:rsidR="00D770A0">
              <w:rPr>
                <w:rFonts w:asciiTheme="minorHAnsi" w:hAnsiTheme="minorHAnsi" w:cstheme="minorHAnsi"/>
                <w:b/>
              </w:rPr>
              <w:t>9</w:t>
            </w:r>
            <w:r w:rsidRPr="006C09C5">
              <w:rPr>
                <w:rFonts w:asciiTheme="minorHAnsi" w:hAnsiTheme="minorHAnsi" w:cstheme="minorHAnsi"/>
                <w:b/>
              </w:rPr>
              <w:t>.Zp.202</w:t>
            </w:r>
            <w:r w:rsidR="004C5ECE">
              <w:rPr>
                <w:rFonts w:asciiTheme="minorHAnsi" w:hAnsiTheme="minorHAnsi" w:cstheme="minorHAnsi"/>
                <w:b/>
              </w:rPr>
              <w:t>6</w:t>
            </w:r>
          </w:p>
        </w:tc>
        <w:tc>
          <w:tcPr>
            <w:tcW w:w="4644" w:type="dxa"/>
          </w:tcPr>
          <w:p w14:paraId="3161A727" w14:textId="77777777" w:rsidR="00322953" w:rsidRPr="006C09C5" w:rsidRDefault="00322953" w:rsidP="00FF6608">
            <w:pPr>
              <w:jc w:val="right"/>
              <w:rPr>
                <w:rFonts w:asciiTheme="minorHAnsi" w:hAnsiTheme="minorHAnsi" w:cstheme="minorHAnsi"/>
                <w:b/>
              </w:rPr>
            </w:pPr>
            <w:r w:rsidRPr="006C09C5">
              <w:rPr>
                <w:rFonts w:asciiTheme="minorHAnsi" w:hAnsiTheme="minorHAnsi" w:cstheme="minorHAnsi"/>
                <w:b/>
              </w:rPr>
              <w:t>Załącznik nr 2</w:t>
            </w:r>
          </w:p>
        </w:tc>
      </w:tr>
      <w:tr w:rsidR="00322953" w:rsidRPr="006C09C5" w14:paraId="4F1FA896" w14:textId="77777777" w:rsidTr="00FF6608">
        <w:tc>
          <w:tcPr>
            <w:tcW w:w="9288" w:type="dxa"/>
            <w:gridSpan w:val="2"/>
          </w:tcPr>
          <w:p w14:paraId="2B246AF7" w14:textId="77777777" w:rsidR="00322953" w:rsidRPr="006C09C5" w:rsidRDefault="00322953" w:rsidP="00FF6608">
            <w:pPr>
              <w:jc w:val="center"/>
              <w:rPr>
                <w:rFonts w:asciiTheme="minorHAnsi" w:hAnsiTheme="minorHAnsi" w:cstheme="minorHAnsi"/>
                <w:b/>
              </w:rPr>
            </w:pPr>
          </w:p>
          <w:p w14:paraId="2F284D83" w14:textId="77777777" w:rsidR="00322953" w:rsidRPr="006C09C5" w:rsidRDefault="00322953" w:rsidP="00FF6608">
            <w:pPr>
              <w:jc w:val="center"/>
              <w:rPr>
                <w:rFonts w:asciiTheme="minorHAnsi" w:hAnsiTheme="minorHAnsi" w:cstheme="minorHAnsi"/>
                <w:b/>
              </w:rPr>
            </w:pPr>
            <w:r w:rsidRPr="006C09C5">
              <w:rPr>
                <w:rFonts w:asciiTheme="minorHAnsi" w:hAnsiTheme="minorHAnsi" w:cstheme="minorHAnsi"/>
                <w:b/>
              </w:rPr>
              <w:t>Nazwa zamówienia:</w:t>
            </w:r>
          </w:p>
          <w:p w14:paraId="383274E1" w14:textId="1112085E" w:rsidR="00322953" w:rsidRPr="00D35163" w:rsidRDefault="00D35163" w:rsidP="00FF6608">
            <w:pPr>
              <w:jc w:val="center"/>
              <w:rPr>
                <w:rFonts w:asciiTheme="minorHAnsi" w:hAnsiTheme="minorHAnsi" w:cstheme="minorHAnsi"/>
                <w:b/>
                <w:bCs/>
              </w:rPr>
            </w:pPr>
            <w:r w:rsidRPr="00D35163">
              <w:rPr>
                <w:rFonts w:asciiTheme="minorHAnsi" w:hAnsiTheme="minorHAnsi" w:cstheme="minorHAnsi"/>
                <w:b/>
                <w:bCs/>
              </w:rPr>
              <w:t xml:space="preserve">„Rozbudowa systemów bezpieczeństwa w SPZZOZ w Nisku poprzez rozwój </w:t>
            </w:r>
            <w:r w:rsidRPr="00D35163">
              <w:rPr>
                <w:rFonts w:cs="Calibri"/>
                <w:b/>
                <w:bCs/>
              </w:rPr>
              <w:t>usług cyfrowych</w:t>
            </w:r>
            <w:r w:rsidR="00D770A0">
              <w:rPr>
                <w:rFonts w:cs="Calibri"/>
                <w:b/>
                <w:bCs/>
              </w:rPr>
              <w:t xml:space="preserve"> - powtórzenie</w:t>
            </w:r>
            <w:r w:rsidRPr="00D35163">
              <w:rPr>
                <w:rFonts w:cs="Calibri"/>
                <w:b/>
                <w:bCs/>
              </w:rPr>
              <w:t>”</w:t>
            </w:r>
          </w:p>
          <w:p w14:paraId="02BAB0DC" w14:textId="77777777" w:rsidR="00322953" w:rsidRPr="006C09C5" w:rsidRDefault="00322953" w:rsidP="00FF6608">
            <w:pPr>
              <w:jc w:val="center"/>
              <w:rPr>
                <w:rFonts w:asciiTheme="minorHAnsi" w:hAnsiTheme="minorHAnsi" w:cstheme="minorHAnsi"/>
                <w:b/>
              </w:rPr>
            </w:pPr>
          </w:p>
        </w:tc>
      </w:tr>
    </w:tbl>
    <w:p w14:paraId="0C9352F9" w14:textId="77777777" w:rsidR="00322953" w:rsidRPr="006C09C5" w:rsidRDefault="00322953" w:rsidP="00322953">
      <w:pPr>
        <w:jc w:val="center"/>
        <w:rPr>
          <w:rFonts w:asciiTheme="minorHAnsi" w:hAnsiTheme="minorHAnsi" w:cstheme="minorHAnsi"/>
          <w:b/>
        </w:rPr>
      </w:pPr>
    </w:p>
    <w:p w14:paraId="0AE2C1B9" w14:textId="77777777" w:rsidR="00322953" w:rsidRPr="006C09C5" w:rsidRDefault="00322953" w:rsidP="00322953">
      <w:pPr>
        <w:jc w:val="center"/>
        <w:rPr>
          <w:rFonts w:asciiTheme="minorHAnsi" w:hAnsiTheme="minorHAnsi" w:cstheme="minorHAnsi"/>
          <w:b/>
        </w:rPr>
      </w:pPr>
      <w:r w:rsidRPr="006C09C5">
        <w:rPr>
          <w:rFonts w:asciiTheme="minorHAnsi" w:hAnsiTheme="minorHAnsi" w:cstheme="minorHAnsi"/>
          <w:b/>
        </w:rPr>
        <w:t>FORMULARZ OFERTOWY</w:t>
      </w:r>
    </w:p>
    <w:p w14:paraId="382E9094" w14:textId="77777777" w:rsidR="00322953" w:rsidRPr="006C09C5" w:rsidRDefault="00322953" w:rsidP="00322953">
      <w:pPr>
        <w:jc w:val="center"/>
        <w:rPr>
          <w:rFonts w:asciiTheme="minorHAnsi" w:hAnsiTheme="minorHAnsi" w:cstheme="minorHAnsi"/>
          <w:b/>
        </w:rPr>
      </w:pPr>
    </w:p>
    <w:p w14:paraId="6D6D4458" w14:textId="77777777" w:rsidR="00322953" w:rsidRPr="006C09C5" w:rsidRDefault="00322953" w:rsidP="00322953">
      <w:pPr>
        <w:jc w:val="center"/>
        <w:rPr>
          <w:rFonts w:asciiTheme="minorHAnsi" w:hAnsiTheme="minorHAnsi" w:cstheme="minorHAnsi"/>
          <w:b/>
        </w:rPr>
      </w:pPr>
    </w:p>
    <w:tbl>
      <w:tblPr>
        <w:tblW w:w="0" w:type="auto"/>
        <w:jc w:val="center"/>
        <w:tblLook w:val="01E0" w:firstRow="1" w:lastRow="1" w:firstColumn="1" w:lastColumn="1" w:noHBand="0" w:noVBand="0"/>
      </w:tblPr>
      <w:tblGrid>
        <w:gridCol w:w="4543"/>
        <w:gridCol w:w="4719"/>
      </w:tblGrid>
      <w:tr w:rsidR="00322953" w:rsidRPr="006C09C5" w14:paraId="32E908C0" w14:textId="77777777" w:rsidTr="00FF6608">
        <w:trPr>
          <w:jc w:val="center"/>
        </w:trPr>
        <w:tc>
          <w:tcPr>
            <w:tcW w:w="4543" w:type="dxa"/>
            <w:shd w:val="clear" w:color="auto" w:fill="auto"/>
          </w:tcPr>
          <w:p w14:paraId="13E3E838" w14:textId="77777777" w:rsidR="00322953" w:rsidRPr="006C09C5" w:rsidRDefault="00322953" w:rsidP="00FF6608">
            <w:pPr>
              <w:pStyle w:val="Nagwek"/>
              <w:tabs>
                <w:tab w:val="left" w:pos="708"/>
              </w:tabs>
              <w:rPr>
                <w:rFonts w:asciiTheme="minorHAnsi" w:hAnsiTheme="minorHAnsi" w:cstheme="minorHAnsi"/>
                <w:b/>
              </w:rPr>
            </w:pPr>
            <w:r w:rsidRPr="006C09C5">
              <w:rPr>
                <w:rFonts w:asciiTheme="minorHAnsi" w:hAnsiTheme="minorHAnsi" w:cstheme="minorHAnsi"/>
                <w:b/>
              </w:rPr>
              <w:t>Wykonawca:</w:t>
            </w:r>
          </w:p>
        </w:tc>
        <w:tc>
          <w:tcPr>
            <w:tcW w:w="4719" w:type="dxa"/>
            <w:shd w:val="clear" w:color="auto" w:fill="auto"/>
          </w:tcPr>
          <w:p w14:paraId="295076C0" w14:textId="77777777" w:rsidR="00322953" w:rsidRPr="006C09C5" w:rsidRDefault="00322953" w:rsidP="00FF6608">
            <w:pPr>
              <w:pStyle w:val="Nagwek"/>
              <w:tabs>
                <w:tab w:val="left" w:pos="708"/>
              </w:tabs>
              <w:rPr>
                <w:rFonts w:asciiTheme="minorHAnsi" w:hAnsiTheme="minorHAnsi" w:cstheme="minorHAnsi"/>
                <w:b/>
              </w:rPr>
            </w:pPr>
            <w:r w:rsidRPr="006C09C5">
              <w:rPr>
                <w:rFonts w:asciiTheme="minorHAnsi" w:hAnsiTheme="minorHAnsi" w:cstheme="minorHAnsi"/>
                <w:b/>
              </w:rPr>
              <w:t>Zamawiający:</w:t>
            </w:r>
          </w:p>
          <w:p w14:paraId="0EE86564" w14:textId="77777777" w:rsidR="00322953" w:rsidRPr="006C09C5" w:rsidRDefault="00322953" w:rsidP="00FF6608">
            <w:pPr>
              <w:pStyle w:val="Nagwek"/>
              <w:tabs>
                <w:tab w:val="left" w:pos="708"/>
              </w:tabs>
              <w:rPr>
                <w:rFonts w:asciiTheme="minorHAnsi" w:hAnsiTheme="minorHAnsi" w:cstheme="minorHAnsi"/>
                <w:b/>
              </w:rPr>
            </w:pPr>
          </w:p>
          <w:p w14:paraId="0486654E" w14:textId="77777777" w:rsidR="00322953" w:rsidRPr="006C09C5" w:rsidRDefault="00322953" w:rsidP="00FF6608">
            <w:pPr>
              <w:pStyle w:val="Nagwek"/>
              <w:tabs>
                <w:tab w:val="left" w:pos="708"/>
              </w:tabs>
              <w:rPr>
                <w:rFonts w:asciiTheme="minorHAnsi" w:hAnsiTheme="minorHAnsi" w:cstheme="minorHAnsi"/>
                <w:b/>
              </w:rPr>
            </w:pPr>
          </w:p>
        </w:tc>
      </w:tr>
      <w:tr w:rsidR="00322953" w:rsidRPr="006C09C5" w14:paraId="779F51D8" w14:textId="77777777" w:rsidTr="00FF6608">
        <w:trPr>
          <w:trHeight w:val="370"/>
          <w:jc w:val="center"/>
        </w:trPr>
        <w:tc>
          <w:tcPr>
            <w:tcW w:w="4543" w:type="dxa"/>
            <w:shd w:val="clear" w:color="auto" w:fill="auto"/>
          </w:tcPr>
          <w:p w14:paraId="3101760F" w14:textId="62850DEC" w:rsidR="00322953" w:rsidRPr="006C09C5" w:rsidRDefault="00322953" w:rsidP="00FF6608">
            <w:pPr>
              <w:pStyle w:val="Nagwek"/>
              <w:tabs>
                <w:tab w:val="left" w:pos="708"/>
              </w:tabs>
              <w:rPr>
                <w:rFonts w:asciiTheme="minorHAnsi" w:hAnsiTheme="minorHAnsi" w:cstheme="minorHAnsi"/>
                <w:i/>
                <w:iCs/>
                <w:shd w:val="clear" w:color="auto" w:fill="FFFFFF"/>
              </w:rPr>
            </w:pPr>
            <w:r w:rsidRPr="006C09C5">
              <w:rPr>
                <w:rFonts w:asciiTheme="minorHAnsi" w:hAnsiTheme="minorHAnsi" w:cstheme="minorHAnsi"/>
                <w:i/>
                <w:iCs/>
                <w:shd w:val="clear" w:color="auto" w:fill="FFFFFF"/>
              </w:rPr>
              <w:t>(pełna nazwa/firma, adres, w zależności od podmiotu:</w:t>
            </w:r>
          </w:p>
          <w:p w14:paraId="201ADBCB" w14:textId="77777777" w:rsidR="00322953" w:rsidRPr="006C09C5" w:rsidRDefault="00322953" w:rsidP="00FF6608">
            <w:pPr>
              <w:pStyle w:val="Nagwek"/>
              <w:tabs>
                <w:tab w:val="left" w:pos="708"/>
              </w:tabs>
              <w:rPr>
                <w:rFonts w:asciiTheme="minorHAnsi" w:hAnsiTheme="minorHAnsi" w:cstheme="minorHAnsi"/>
              </w:rPr>
            </w:pPr>
            <w:r w:rsidRPr="006C09C5">
              <w:rPr>
                <w:rFonts w:asciiTheme="minorHAnsi" w:hAnsiTheme="minorHAnsi" w:cstheme="minorHAnsi"/>
                <w:i/>
                <w:iCs/>
                <w:shd w:val="clear" w:color="auto" w:fill="FFFFFF"/>
              </w:rPr>
              <w:t>NIP/PESEL, KRS/</w:t>
            </w:r>
            <w:proofErr w:type="spellStart"/>
            <w:r w:rsidRPr="006C09C5">
              <w:rPr>
                <w:rFonts w:asciiTheme="minorHAnsi" w:hAnsiTheme="minorHAnsi" w:cstheme="minorHAnsi"/>
                <w:i/>
                <w:iCs/>
                <w:shd w:val="clear" w:color="auto" w:fill="FFFFFF"/>
              </w:rPr>
              <w:t>CEiDG</w:t>
            </w:r>
            <w:proofErr w:type="spellEnd"/>
            <w:r w:rsidRPr="006C09C5">
              <w:rPr>
                <w:rFonts w:asciiTheme="minorHAnsi" w:hAnsiTheme="minorHAnsi" w:cstheme="minorHAnsi"/>
                <w:i/>
                <w:iCs/>
                <w:shd w:val="clear" w:color="auto" w:fill="FFFFFF"/>
              </w:rPr>
              <w:t>)</w:t>
            </w:r>
          </w:p>
        </w:tc>
        <w:tc>
          <w:tcPr>
            <w:tcW w:w="4719" w:type="dxa"/>
            <w:vMerge w:val="restart"/>
            <w:shd w:val="clear" w:color="auto" w:fill="auto"/>
          </w:tcPr>
          <w:p w14:paraId="416EB304" w14:textId="77777777" w:rsidR="00322953" w:rsidRPr="006C09C5" w:rsidRDefault="00322953" w:rsidP="00FF6608">
            <w:pPr>
              <w:spacing w:line="288" w:lineRule="auto"/>
              <w:rPr>
                <w:rFonts w:asciiTheme="minorHAnsi" w:hAnsiTheme="minorHAnsi" w:cstheme="minorHAnsi"/>
                <w:b/>
              </w:rPr>
            </w:pPr>
            <w:r w:rsidRPr="006C09C5">
              <w:rPr>
                <w:rFonts w:asciiTheme="minorHAnsi" w:hAnsiTheme="minorHAnsi" w:cstheme="minorHAnsi"/>
                <w:b/>
              </w:rPr>
              <w:t>Samodzielny Publiczny</w:t>
            </w:r>
          </w:p>
          <w:p w14:paraId="4ED68A1A" w14:textId="77777777" w:rsidR="00322953" w:rsidRPr="006C09C5" w:rsidRDefault="00322953" w:rsidP="00FF6608">
            <w:pPr>
              <w:spacing w:line="288" w:lineRule="auto"/>
              <w:rPr>
                <w:rFonts w:asciiTheme="minorHAnsi" w:hAnsiTheme="minorHAnsi" w:cstheme="minorHAnsi"/>
                <w:b/>
              </w:rPr>
            </w:pPr>
            <w:r w:rsidRPr="006C09C5">
              <w:rPr>
                <w:rFonts w:asciiTheme="minorHAnsi" w:hAnsiTheme="minorHAnsi" w:cstheme="minorHAnsi"/>
                <w:b/>
              </w:rPr>
              <w:t>Zespół Zakładów Opieki Zdrowotnej w Nisku</w:t>
            </w:r>
          </w:p>
          <w:p w14:paraId="177CE5A2" w14:textId="77777777" w:rsidR="00322953" w:rsidRPr="006C09C5" w:rsidRDefault="00322953" w:rsidP="00FF6608">
            <w:pPr>
              <w:pStyle w:val="Nagwek"/>
              <w:tabs>
                <w:tab w:val="left" w:pos="708"/>
              </w:tabs>
              <w:spacing w:line="288" w:lineRule="auto"/>
              <w:rPr>
                <w:rFonts w:asciiTheme="minorHAnsi" w:hAnsiTheme="minorHAnsi" w:cstheme="minorHAnsi"/>
                <w:b/>
              </w:rPr>
            </w:pPr>
            <w:r w:rsidRPr="006C09C5">
              <w:rPr>
                <w:rFonts w:asciiTheme="minorHAnsi" w:hAnsiTheme="minorHAnsi" w:cstheme="minorHAnsi"/>
                <w:b/>
              </w:rPr>
              <w:t>ul. Kościuszki 1</w:t>
            </w:r>
          </w:p>
          <w:p w14:paraId="2D8237B1" w14:textId="77777777" w:rsidR="00322953" w:rsidRPr="006C09C5" w:rsidRDefault="00322953" w:rsidP="00FF6608">
            <w:pPr>
              <w:pStyle w:val="Nagwek"/>
              <w:tabs>
                <w:tab w:val="left" w:pos="708"/>
              </w:tabs>
              <w:spacing w:line="288" w:lineRule="auto"/>
              <w:rPr>
                <w:rFonts w:asciiTheme="minorHAnsi" w:hAnsiTheme="minorHAnsi" w:cstheme="minorHAnsi"/>
              </w:rPr>
            </w:pPr>
            <w:r w:rsidRPr="006C09C5">
              <w:rPr>
                <w:rFonts w:asciiTheme="minorHAnsi" w:hAnsiTheme="minorHAnsi" w:cstheme="minorHAnsi"/>
                <w:b/>
              </w:rPr>
              <w:t>37-400 Nisko</w:t>
            </w:r>
          </w:p>
        </w:tc>
      </w:tr>
      <w:tr w:rsidR="00322953" w:rsidRPr="006C09C5" w14:paraId="4D58CA59" w14:textId="77777777" w:rsidTr="00FF6608">
        <w:trPr>
          <w:trHeight w:val="369"/>
          <w:jc w:val="center"/>
        </w:trPr>
        <w:tc>
          <w:tcPr>
            <w:tcW w:w="4543" w:type="dxa"/>
            <w:shd w:val="clear" w:color="auto" w:fill="auto"/>
          </w:tcPr>
          <w:p w14:paraId="3613D5CA" w14:textId="77777777" w:rsidR="00322953" w:rsidRPr="006C09C5" w:rsidRDefault="00322953" w:rsidP="00FF6608">
            <w:pPr>
              <w:pStyle w:val="Nagwek"/>
              <w:tabs>
                <w:tab w:val="left" w:pos="708"/>
              </w:tabs>
              <w:rPr>
                <w:rFonts w:asciiTheme="minorHAnsi" w:hAnsiTheme="minorHAnsi" w:cstheme="minorHAnsi"/>
                <w:shd w:val="clear" w:color="auto" w:fill="FFFFFF"/>
              </w:rPr>
            </w:pPr>
            <w:r w:rsidRPr="006C09C5">
              <w:rPr>
                <w:rFonts w:asciiTheme="minorHAnsi" w:hAnsiTheme="minorHAnsi" w:cstheme="minorHAnsi"/>
                <w:shd w:val="clear" w:color="auto" w:fill="FFFFFF"/>
              </w:rPr>
              <w:t>reprezentowany przez:</w:t>
            </w:r>
          </w:p>
          <w:p w14:paraId="31FD65D9" w14:textId="77777777" w:rsidR="00322953" w:rsidRPr="006C09C5" w:rsidRDefault="00322953" w:rsidP="00FF6608">
            <w:pPr>
              <w:pStyle w:val="Nagwek"/>
              <w:tabs>
                <w:tab w:val="left" w:pos="708"/>
              </w:tabs>
              <w:rPr>
                <w:rFonts w:asciiTheme="minorHAnsi" w:hAnsiTheme="minorHAnsi" w:cstheme="minorHAnsi"/>
                <w:shd w:val="clear" w:color="auto" w:fill="FFFFFF"/>
              </w:rPr>
            </w:pPr>
          </w:p>
          <w:p w14:paraId="613909E6" w14:textId="77777777" w:rsidR="00322953" w:rsidRPr="006C09C5" w:rsidRDefault="00322953" w:rsidP="00FF6608">
            <w:pPr>
              <w:pStyle w:val="Nagwek"/>
              <w:tabs>
                <w:tab w:val="left" w:pos="708"/>
              </w:tabs>
              <w:rPr>
                <w:rFonts w:asciiTheme="minorHAnsi" w:hAnsiTheme="minorHAnsi" w:cstheme="minorHAnsi"/>
                <w:shd w:val="clear" w:color="auto" w:fill="FFFFFF"/>
              </w:rPr>
            </w:pPr>
          </w:p>
          <w:p w14:paraId="643DB51D" w14:textId="77777777" w:rsidR="00322953" w:rsidRPr="006C09C5" w:rsidRDefault="00322953" w:rsidP="00FF6608">
            <w:pPr>
              <w:pStyle w:val="Nagwek"/>
              <w:tabs>
                <w:tab w:val="left" w:pos="708"/>
              </w:tabs>
              <w:rPr>
                <w:rFonts w:asciiTheme="minorHAnsi" w:hAnsiTheme="minorHAnsi" w:cstheme="minorHAnsi"/>
              </w:rPr>
            </w:pPr>
          </w:p>
        </w:tc>
        <w:tc>
          <w:tcPr>
            <w:tcW w:w="4719" w:type="dxa"/>
            <w:vMerge/>
            <w:shd w:val="clear" w:color="auto" w:fill="auto"/>
          </w:tcPr>
          <w:p w14:paraId="2E59FD57" w14:textId="77777777" w:rsidR="00322953" w:rsidRPr="006C09C5" w:rsidRDefault="00322953" w:rsidP="00FF6608">
            <w:pPr>
              <w:spacing w:line="288" w:lineRule="auto"/>
              <w:rPr>
                <w:rFonts w:asciiTheme="minorHAnsi" w:hAnsiTheme="minorHAnsi" w:cstheme="minorHAnsi"/>
                <w:b/>
              </w:rPr>
            </w:pPr>
          </w:p>
        </w:tc>
      </w:tr>
      <w:tr w:rsidR="00322953" w:rsidRPr="006C09C5" w14:paraId="363F8426" w14:textId="77777777" w:rsidTr="00FF6608">
        <w:trPr>
          <w:trHeight w:val="369"/>
          <w:jc w:val="center"/>
        </w:trPr>
        <w:tc>
          <w:tcPr>
            <w:tcW w:w="4543" w:type="dxa"/>
            <w:shd w:val="clear" w:color="auto" w:fill="auto"/>
          </w:tcPr>
          <w:p w14:paraId="625786B5" w14:textId="77777777" w:rsidR="00322953" w:rsidRPr="006C09C5" w:rsidRDefault="00322953" w:rsidP="00FF6608">
            <w:pPr>
              <w:pStyle w:val="Nagwek"/>
              <w:tabs>
                <w:tab w:val="left" w:pos="708"/>
              </w:tabs>
              <w:rPr>
                <w:rFonts w:asciiTheme="minorHAnsi" w:hAnsiTheme="minorHAnsi" w:cstheme="minorHAnsi"/>
              </w:rPr>
            </w:pPr>
            <w:r w:rsidRPr="006C09C5">
              <w:rPr>
                <w:rFonts w:asciiTheme="minorHAnsi" w:hAnsiTheme="minorHAnsi" w:cstheme="minorHAnsi"/>
                <w:i/>
                <w:iCs/>
                <w:shd w:val="clear" w:color="auto" w:fill="FFFFFF"/>
              </w:rPr>
              <w:t>(imię, nazwisko, stanowisko/podstawa do reprezentacji)</w:t>
            </w:r>
          </w:p>
        </w:tc>
        <w:tc>
          <w:tcPr>
            <w:tcW w:w="4719" w:type="dxa"/>
            <w:vMerge/>
            <w:shd w:val="clear" w:color="auto" w:fill="auto"/>
          </w:tcPr>
          <w:p w14:paraId="52D7A771" w14:textId="77777777" w:rsidR="00322953" w:rsidRPr="006C09C5" w:rsidRDefault="00322953" w:rsidP="00FF6608">
            <w:pPr>
              <w:spacing w:line="288" w:lineRule="auto"/>
              <w:rPr>
                <w:rFonts w:asciiTheme="minorHAnsi" w:hAnsiTheme="minorHAnsi" w:cstheme="minorHAnsi"/>
                <w:b/>
              </w:rPr>
            </w:pPr>
          </w:p>
        </w:tc>
      </w:tr>
    </w:tbl>
    <w:p w14:paraId="3DBD8770" w14:textId="77777777" w:rsidR="00322953" w:rsidRPr="006C09C5" w:rsidRDefault="00322953" w:rsidP="00322953">
      <w:pPr>
        <w:pStyle w:val="Nagwek"/>
        <w:tabs>
          <w:tab w:val="clear" w:pos="4536"/>
        </w:tabs>
        <w:spacing w:line="360" w:lineRule="auto"/>
        <w:ind w:firstLine="539"/>
        <w:jc w:val="both"/>
        <w:rPr>
          <w:rFonts w:asciiTheme="minorHAnsi" w:hAnsiTheme="minorHAnsi" w:cstheme="minorHAnsi"/>
        </w:rPr>
      </w:pPr>
    </w:p>
    <w:p w14:paraId="2B01A12A" w14:textId="4002B49B" w:rsidR="00322953" w:rsidRPr="006C09C5" w:rsidRDefault="00322953" w:rsidP="00322953">
      <w:pPr>
        <w:pStyle w:val="Nagwek"/>
        <w:tabs>
          <w:tab w:val="clear" w:pos="4536"/>
        </w:tabs>
        <w:spacing w:line="288" w:lineRule="auto"/>
        <w:ind w:firstLine="539"/>
        <w:jc w:val="both"/>
        <w:rPr>
          <w:rFonts w:asciiTheme="minorHAnsi" w:hAnsiTheme="minorHAnsi" w:cstheme="minorHAnsi"/>
        </w:rPr>
      </w:pPr>
      <w:r w:rsidRPr="006C09C5">
        <w:rPr>
          <w:rFonts w:asciiTheme="minorHAnsi" w:hAnsiTheme="minorHAnsi" w:cstheme="minorHAnsi"/>
        </w:rPr>
        <w:t xml:space="preserve">Odpowiadając na ogłoszenie o postępowaniu o udzielenie zamówienia publicznego prowadzonego w trybie przetargu nieograniczonego znak </w:t>
      </w:r>
      <w:r w:rsidRPr="00733F5F">
        <w:rPr>
          <w:rFonts w:asciiTheme="minorHAnsi" w:hAnsiTheme="minorHAnsi" w:cstheme="minorHAnsi"/>
        </w:rPr>
        <w:t>Z.II.260.0</w:t>
      </w:r>
      <w:r w:rsidR="00733F5F" w:rsidRPr="00733F5F">
        <w:rPr>
          <w:rFonts w:asciiTheme="minorHAnsi" w:hAnsiTheme="minorHAnsi" w:cstheme="minorHAnsi"/>
        </w:rPr>
        <w:t>1</w:t>
      </w:r>
      <w:r w:rsidR="00B77FC5">
        <w:rPr>
          <w:rFonts w:asciiTheme="minorHAnsi" w:hAnsiTheme="minorHAnsi" w:cstheme="minorHAnsi"/>
        </w:rPr>
        <w:t>9</w:t>
      </w:r>
      <w:r w:rsidRPr="00733F5F">
        <w:rPr>
          <w:rFonts w:asciiTheme="minorHAnsi" w:hAnsiTheme="minorHAnsi" w:cstheme="minorHAnsi"/>
        </w:rPr>
        <w:t>.Zp.202</w:t>
      </w:r>
      <w:r w:rsidR="004C5ECE" w:rsidRPr="00733F5F">
        <w:rPr>
          <w:rFonts w:asciiTheme="minorHAnsi" w:hAnsiTheme="minorHAnsi" w:cstheme="minorHAnsi"/>
        </w:rPr>
        <w:t>6</w:t>
      </w:r>
      <w:r w:rsidRPr="006C09C5">
        <w:rPr>
          <w:rFonts w:asciiTheme="minorHAnsi" w:hAnsiTheme="minorHAnsi" w:cstheme="minorHAnsi"/>
        </w:rPr>
        <w:t xml:space="preserve"> ogłoszonym zgodnie z przepisami ustawy z dnia 11</w:t>
      </w:r>
      <w:r w:rsidR="00296637" w:rsidRPr="006C09C5">
        <w:rPr>
          <w:rFonts w:asciiTheme="minorHAnsi" w:hAnsiTheme="minorHAnsi" w:cstheme="minorHAnsi"/>
        </w:rPr>
        <w:t xml:space="preserve"> </w:t>
      </w:r>
      <w:r w:rsidRPr="006C09C5">
        <w:rPr>
          <w:rFonts w:asciiTheme="minorHAnsi" w:hAnsiTheme="minorHAnsi" w:cstheme="minorHAnsi"/>
        </w:rPr>
        <w:t>września 2019 r. – Prawo zamówień publicznych (Dz. U. z 202</w:t>
      </w:r>
      <w:r w:rsidR="004C5ECE">
        <w:rPr>
          <w:rFonts w:asciiTheme="minorHAnsi" w:hAnsiTheme="minorHAnsi" w:cstheme="minorHAnsi"/>
        </w:rPr>
        <w:t>4</w:t>
      </w:r>
      <w:r w:rsidRPr="006C09C5">
        <w:rPr>
          <w:rFonts w:asciiTheme="minorHAnsi" w:hAnsiTheme="minorHAnsi" w:cstheme="minorHAnsi"/>
        </w:rPr>
        <w:t xml:space="preserve"> r. poz. </w:t>
      </w:r>
      <w:r w:rsidR="004C5ECE">
        <w:rPr>
          <w:rFonts w:asciiTheme="minorHAnsi" w:hAnsiTheme="minorHAnsi" w:cstheme="minorHAnsi"/>
        </w:rPr>
        <w:t>1320</w:t>
      </w:r>
      <w:r w:rsidRPr="006C09C5">
        <w:rPr>
          <w:rFonts w:asciiTheme="minorHAnsi" w:hAnsiTheme="minorHAnsi" w:cstheme="minorHAnsi"/>
        </w:rPr>
        <w:t xml:space="preserve">) w Dzienniku Urzędowym Unii Europejskiej oraz na oraz na </w:t>
      </w:r>
      <w:r w:rsidRPr="006C09C5">
        <w:rPr>
          <w:rFonts w:asciiTheme="minorHAnsi" w:hAnsiTheme="minorHAnsi" w:cstheme="minorHAnsi"/>
          <w:bCs/>
          <w:iCs/>
          <w:lang w:val="x-none" w:eastAsia="x-none"/>
        </w:rPr>
        <w:t xml:space="preserve">Platformie działającej pod adresem </w:t>
      </w:r>
      <w:hyperlink r:id="rId22" w:history="1">
        <w:r w:rsidRPr="006C09C5">
          <w:rPr>
            <w:rStyle w:val="Hipercze"/>
            <w:rFonts w:asciiTheme="minorHAnsi" w:hAnsiTheme="minorHAnsi" w:cstheme="minorHAnsi"/>
            <w:b/>
            <w:bCs/>
            <w:iCs/>
            <w:color w:val="auto"/>
            <w:u w:val="none"/>
            <w:lang w:val="x-none" w:eastAsia="x-none"/>
          </w:rPr>
          <w:t>https://e-propublico.pl/</w:t>
        </w:r>
      </w:hyperlink>
      <w:r w:rsidRPr="006C09C5">
        <w:rPr>
          <w:rFonts w:asciiTheme="minorHAnsi" w:hAnsiTheme="minorHAnsi" w:cstheme="minorHAnsi"/>
        </w:rPr>
        <w:t xml:space="preserve"> na: </w:t>
      </w:r>
      <w:r w:rsidRPr="00D35163">
        <w:rPr>
          <w:rFonts w:asciiTheme="minorHAnsi" w:hAnsiTheme="minorHAnsi" w:cstheme="minorHAnsi"/>
          <w:b/>
        </w:rPr>
        <w:t>„</w:t>
      </w:r>
      <w:r w:rsidR="00D35163" w:rsidRPr="00D35163">
        <w:rPr>
          <w:rFonts w:asciiTheme="minorHAnsi" w:hAnsiTheme="minorHAnsi" w:cstheme="minorHAnsi"/>
          <w:b/>
        </w:rPr>
        <w:t xml:space="preserve">Rozbudowa systemów bezpieczeństwa w SPZZOZ w Nisku poprzez rozwój </w:t>
      </w:r>
      <w:r w:rsidR="00D35163" w:rsidRPr="00D35163">
        <w:rPr>
          <w:rFonts w:cs="Calibri"/>
          <w:b/>
        </w:rPr>
        <w:t>usług cyfrowych</w:t>
      </w:r>
      <w:r w:rsidR="00D770A0">
        <w:rPr>
          <w:rFonts w:cs="Calibri"/>
          <w:b/>
        </w:rPr>
        <w:t xml:space="preserve"> - powtórzenie</w:t>
      </w:r>
      <w:r w:rsidR="00D35163" w:rsidRPr="00D35163">
        <w:rPr>
          <w:rFonts w:cs="Calibri"/>
          <w:b/>
        </w:rPr>
        <w:t>”</w:t>
      </w:r>
      <w:r w:rsidRPr="006C09C5">
        <w:rPr>
          <w:rFonts w:asciiTheme="minorHAnsi" w:hAnsiTheme="minorHAnsi" w:cstheme="minorHAnsi"/>
          <w:b/>
        </w:rPr>
        <w:t xml:space="preserve"> </w:t>
      </w:r>
      <w:r w:rsidRPr="006C09C5">
        <w:rPr>
          <w:rFonts w:asciiTheme="minorHAnsi" w:hAnsiTheme="minorHAnsi" w:cstheme="minorHAnsi"/>
        </w:rPr>
        <w:t>oferujemy realizację dostaw i usług objętych zamówieniem, zgodnie z wymogami Opisu Przedmiotu Zamówienia za cenę:</w:t>
      </w:r>
    </w:p>
    <w:p w14:paraId="36DC65C8" w14:textId="77777777" w:rsidR="00322953" w:rsidRPr="006C09C5" w:rsidRDefault="00322953" w:rsidP="00322953">
      <w:pPr>
        <w:pStyle w:val="Tekstpodstawowy"/>
        <w:spacing w:after="0" w:line="288" w:lineRule="auto"/>
        <w:rPr>
          <w:rFonts w:asciiTheme="minorHAnsi" w:hAnsiTheme="minorHAnsi" w:cstheme="minorHAnsi"/>
        </w:rPr>
      </w:pPr>
    </w:p>
    <w:tbl>
      <w:tblPr>
        <w:tblW w:w="0" w:type="auto"/>
        <w:jc w:val="center"/>
        <w:tblLook w:val="01E0" w:firstRow="1" w:lastRow="1" w:firstColumn="1" w:lastColumn="1" w:noHBand="0" w:noVBand="0"/>
      </w:tblPr>
      <w:tblGrid>
        <w:gridCol w:w="1394"/>
        <w:gridCol w:w="2867"/>
        <w:gridCol w:w="4919"/>
      </w:tblGrid>
      <w:tr w:rsidR="00322953" w:rsidRPr="006C09C5" w14:paraId="67059E2A" w14:textId="77777777" w:rsidTr="00FF6608">
        <w:trPr>
          <w:trHeight w:val="340"/>
          <w:jc w:val="center"/>
        </w:trPr>
        <w:tc>
          <w:tcPr>
            <w:tcW w:w="1394" w:type="dxa"/>
            <w:vMerge w:val="restart"/>
            <w:tcBorders>
              <w:top w:val="single" w:sz="4" w:space="0" w:color="auto"/>
              <w:left w:val="single" w:sz="4" w:space="0" w:color="auto"/>
              <w:bottom w:val="single" w:sz="4" w:space="0" w:color="auto"/>
              <w:right w:val="single" w:sz="4" w:space="0" w:color="auto"/>
            </w:tcBorders>
            <w:vAlign w:val="center"/>
          </w:tcPr>
          <w:p w14:paraId="40397B07" w14:textId="451A6856" w:rsidR="00322953" w:rsidRPr="006C09C5" w:rsidRDefault="004C5ECE" w:rsidP="00FF6608">
            <w:pPr>
              <w:jc w:val="center"/>
              <w:rPr>
                <w:rFonts w:asciiTheme="minorHAnsi" w:hAnsiTheme="minorHAnsi" w:cstheme="minorHAnsi"/>
                <w:b/>
                <w:bCs/>
              </w:rPr>
            </w:pPr>
            <w:r>
              <w:rPr>
                <w:rFonts w:asciiTheme="minorHAnsi" w:hAnsiTheme="minorHAnsi" w:cstheme="minorHAnsi"/>
                <w:b/>
                <w:bCs/>
              </w:rPr>
              <w:t>PAKIET</w:t>
            </w:r>
            <w:r w:rsidR="00322953" w:rsidRPr="006C09C5">
              <w:rPr>
                <w:rFonts w:asciiTheme="minorHAnsi" w:hAnsiTheme="minorHAnsi" w:cstheme="minorHAnsi"/>
                <w:b/>
                <w:bCs/>
              </w:rPr>
              <w:t xml:space="preserve"> NR 1</w:t>
            </w:r>
          </w:p>
        </w:tc>
        <w:tc>
          <w:tcPr>
            <w:tcW w:w="2867" w:type="dxa"/>
            <w:tcBorders>
              <w:top w:val="single" w:sz="4" w:space="0" w:color="auto"/>
              <w:left w:val="single" w:sz="4" w:space="0" w:color="auto"/>
              <w:bottom w:val="single" w:sz="4" w:space="0" w:color="auto"/>
              <w:right w:val="single" w:sz="4" w:space="0" w:color="auto"/>
            </w:tcBorders>
            <w:vAlign w:val="bottom"/>
          </w:tcPr>
          <w:p w14:paraId="78319F6B" w14:textId="77777777" w:rsidR="00322953" w:rsidRPr="006C09C5" w:rsidRDefault="00322953" w:rsidP="00FF6608">
            <w:pPr>
              <w:rPr>
                <w:rFonts w:asciiTheme="minorHAnsi" w:hAnsiTheme="minorHAnsi" w:cstheme="minorHAnsi"/>
              </w:rPr>
            </w:pPr>
            <w:r w:rsidRPr="006C09C5">
              <w:rPr>
                <w:rFonts w:asciiTheme="minorHAnsi" w:hAnsiTheme="minorHAnsi" w:cstheme="minorHAnsi"/>
              </w:rPr>
              <w:t>Cena netto (bez VAT):                         zł</w:t>
            </w:r>
          </w:p>
        </w:tc>
        <w:tc>
          <w:tcPr>
            <w:tcW w:w="4919" w:type="dxa"/>
            <w:tcBorders>
              <w:top w:val="single" w:sz="4" w:space="0" w:color="auto"/>
              <w:left w:val="single" w:sz="4" w:space="0" w:color="auto"/>
              <w:bottom w:val="single" w:sz="4" w:space="0" w:color="auto"/>
              <w:right w:val="single" w:sz="4" w:space="0" w:color="auto"/>
            </w:tcBorders>
            <w:vAlign w:val="bottom"/>
          </w:tcPr>
          <w:p w14:paraId="22BDD0F2" w14:textId="77777777" w:rsidR="00322953" w:rsidRPr="006C09C5" w:rsidRDefault="00322953" w:rsidP="00FF6608">
            <w:pPr>
              <w:rPr>
                <w:rFonts w:asciiTheme="minorHAnsi" w:hAnsiTheme="minorHAnsi" w:cstheme="minorHAnsi"/>
              </w:rPr>
            </w:pPr>
            <w:r w:rsidRPr="006C09C5">
              <w:rPr>
                <w:rFonts w:asciiTheme="minorHAnsi" w:hAnsiTheme="minorHAnsi" w:cstheme="minorHAnsi"/>
              </w:rPr>
              <w:t>słownie:</w:t>
            </w:r>
          </w:p>
        </w:tc>
      </w:tr>
      <w:tr w:rsidR="00322953" w:rsidRPr="006C09C5" w14:paraId="52D0D383" w14:textId="77777777" w:rsidTr="00FF6608">
        <w:trPr>
          <w:trHeight w:val="340"/>
          <w:jc w:val="center"/>
        </w:trPr>
        <w:tc>
          <w:tcPr>
            <w:tcW w:w="1394" w:type="dxa"/>
            <w:vMerge/>
            <w:tcBorders>
              <w:top w:val="single" w:sz="4" w:space="0" w:color="auto"/>
              <w:left w:val="single" w:sz="4" w:space="0" w:color="auto"/>
              <w:bottom w:val="single" w:sz="4" w:space="0" w:color="auto"/>
              <w:right w:val="single" w:sz="4" w:space="0" w:color="auto"/>
            </w:tcBorders>
            <w:vAlign w:val="center"/>
          </w:tcPr>
          <w:p w14:paraId="5D91B1AF" w14:textId="77777777" w:rsidR="00322953" w:rsidRPr="006C09C5" w:rsidRDefault="00322953" w:rsidP="00FF6608">
            <w:pPr>
              <w:jc w:val="center"/>
              <w:rPr>
                <w:rFonts w:asciiTheme="minorHAnsi" w:hAnsiTheme="minorHAnsi" w:cstheme="minorHAnsi"/>
                <w:b/>
                <w:bCs/>
              </w:rPr>
            </w:pPr>
          </w:p>
        </w:tc>
        <w:tc>
          <w:tcPr>
            <w:tcW w:w="2867" w:type="dxa"/>
            <w:tcBorders>
              <w:top w:val="single" w:sz="4" w:space="0" w:color="auto"/>
              <w:left w:val="single" w:sz="4" w:space="0" w:color="auto"/>
              <w:bottom w:val="single" w:sz="4" w:space="0" w:color="auto"/>
              <w:right w:val="single" w:sz="4" w:space="0" w:color="auto"/>
            </w:tcBorders>
            <w:vAlign w:val="bottom"/>
          </w:tcPr>
          <w:p w14:paraId="395A6D27" w14:textId="77777777" w:rsidR="00322953" w:rsidRPr="006C09C5" w:rsidRDefault="00322953" w:rsidP="00FF6608">
            <w:pPr>
              <w:rPr>
                <w:rFonts w:asciiTheme="minorHAnsi" w:hAnsiTheme="minorHAnsi" w:cstheme="minorHAnsi"/>
              </w:rPr>
            </w:pPr>
            <w:r w:rsidRPr="006C09C5">
              <w:rPr>
                <w:rFonts w:asciiTheme="minorHAnsi" w:hAnsiTheme="minorHAnsi" w:cstheme="minorHAnsi"/>
              </w:rPr>
              <w:t>Cena brutto (z VAT):                          zł</w:t>
            </w:r>
          </w:p>
        </w:tc>
        <w:tc>
          <w:tcPr>
            <w:tcW w:w="4919" w:type="dxa"/>
            <w:tcBorders>
              <w:top w:val="single" w:sz="4" w:space="0" w:color="auto"/>
              <w:left w:val="single" w:sz="4" w:space="0" w:color="auto"/>
              <w:bottom w:val="single" w:sz="4" w:space="0" w:color="auto"/>
              <w:right w:val="single" w:sz="4" w:space="0" w:color="auto"/>
            </w:tcBorders>
            <w:vAlign w:val="bottom"/>
          </w:tcPr>
          <w:p w14:paraId="5D1A3E31" w14:textId="77777777" w:rsidR="00322953" w:rsidRPr="006C09C5" w:rsidRDefault="00322953" w:rsidP="00FF6608">
            <w:pPr>
              <w:rPr>
                <w:rFonts w:asciiTheme="minorHAnsi" w:hAnsiTheme="minorHAnsi" w:cstheme="minorHAnsi"/>
              </w:rPr>
            </w:pPr>
            <w:r w:rsidRPr="006C09C5">
              <w:rPr>
                <w:rFonts w:asciiTheme="minorHAnsi" w:hAnsiTheme="minorHAnsi" w:cstheme="minorHAnsi"/>
              </w:rPr>
              <w:t>słownie:</w:t>
            </w:r>
          </w:p>
        </w:tc>
      </w:tr>
      <w:tr w:rsidR="00322953" w:rsidRPr="006C09C5" w14:paraId="7ED62CDA" w14:textId="77777777" w:rsidTr="00FF6608">
        <w:trPr>
          <w:jc w:val="center"/>
        </w:trPr>
        <w:tc>
          <w:tcPr>
            <w:tcW w:w="1394" w:type="dxa"/>
            <w:tcBorders>
              <w:top w:val="single" w:sz="4" w:space="0" w:color="auto"/>
              <w:left w:val="nil"/>
              <w:bottom w:val="single" w:sz="4" w:space="0" w:color="auto"/>
              <w:right w:val="nil"/>
            </w:tcBorders>
            <w:vAlign w:val="center"/>
          </w:tcPr>
          <w:p w14:paraId="304F3024" w14:textId="77777777" w:rsidR="00322953" w:rsidRPr="006C09C5" w:rsidRDefault="00322953" w:rsidP="00FF6608">
            <w:pPr>
              <w:jc w:val="center"/>
              <w:rPr>
                <w:rFonts w:asciiTheme="minorHAnsi" w:hAnsiTheme="minorHAnsi" w:cstheme="minorHAnsi"/>
                <w:b/>
                <w:bCs/>
              </w:rPr>
            </w:pPr>
          </w:p>
        </w:tc>
        <w:tc>
          <w:tcPr>
            <w:tcW w:w="2867" w:type="dxa"/>
            <w:tcBorders>
              <w:top w:val="single" w:sz="4" w:space="0" w:color="auto"/>
              <w:left w:val="nil"/>
              <w:bottom w:val="single" w:sz="4" w:space="0" w:color="auto"/>
              <w:right w:val="nil"/>
            </w:tcBorders>
            <w:vAlign w:val="bottom"/>
          </w:tcPr>
          <w:p w14:paraId="68F6AFF7" w14:textId="77777777" w:rsidR="00322953" w:rsidRPr="006C09C5" w:rsidRDefault="00322953" w:rsidP="00FF6608">
            <w:pPr>
              <w:rPr>
                <w:rFonts w:asciiTheme="minorHAnsi" w:hAnsiTheme="minorHAnsi" w:cstheme="minorHAnsi"/>
              </w:rPr>
            </w:pPr>
          </w:p>
        </w:tc>
        <w:tc>
          <w:tcPr>
            <w:tcW w:w="4919" w:type="dxa"/>
            <w:tcBorders>
              <w:top w:val="single" w:sz="4" w:space="0" w:color="auto"/>
              <w:left w:val="nil"/>
              <w:bottom w:val="single" w:sz="4" w:space="0" w:color="auto"/>
              <w:right w:val="nil"/>
            </w:tcBorders>
            <w:vAlign w:val="bottom"/>
          </w:tcPr>
          <w:p w14:paraId="5AC97D3B" w14:textId="77777777" w:rsidR="00322953" w:rsidRPr="006C09C5" w:rsidRDefault="00322953" w:rsidP="00FF6608">
            <w:pPr>
              <w:rPr>
                <w:rFonts w:asciiTheme="minorHAnsi" w:hAnsiTheme="minorHAnsi" w:cstheme="minorHAnsi"/>
              </w:rPr>
            </w:pPr>
          </w:p>
        </w:tc>
      </w:tr>
      <w:tr w:rsidR="00322953" w:rsidRPr="006C09C5" w14:paraId="15D24303" w14:textId="77777777" w:rsidTr="00FF6608">
        <w:trPr>
          <w:trHeight w:val="340"/>
          <w:jc w:val="center"/>
        </w:trPr>
        <w:tc>
          <w:tcPr>
            <w:tcW w:w="1394" w:type="dxa"/>
            <w:vMerge w:val="restart"/>
            <w:tcBorders>
              <w:top w:val="single" w:sz="4" w:space="0" w:color="auto"/>
              <w:left w:val="single" w:sz="4" w:space="0" w:color="auto"/>
              <w:bottom w:val="single" w:sz="4" w:space="0" w:color="auto"/>
              <w:right w:val="single" w:sz="4" w:space="0" w:color="auto"/>
            </w:tcBorders>
            <w:vAlign w:val="center"/>
          </w:tcPr>
          <w:p w14:paraId="7983A107" w14:textId="43BA6F3B" w:rsidR="00322953" w:rsidRPr="006C09C5" w:rsidRDefault="004C5ECE" w:rsidP="00FF6608">
            <w:pPr>
              <w:jc w:val="center"/>
              <w:rPr>
                <w:rFonts w:asciiTheme="minorHAnsi" w:hAnsiTheme="minorHAnsi" w:cstheme="minorHAnsi"/>
                <w:b/>
                <w:bCs/>
              </w:rPr>
            </w:pPr>
            <w:r>
              <w:rPr>
                <w:rFonts w:asciiTheme="minorHAnsi" w:hAnsiTheme="minorHAnsi" w:cstheme="minorHAnsi"/>
                <w:b/>
                <w:bCs/>
              </w:rPr>
              <w:t>PAKIET</w:t>
            </w:r>
            <w:r w:rsidR="00322953" w:rsidRPr="006C09C5">
              <w:rPr>
                <w:rFonts w:asciiTheme="minorHAnsi" w:hAnsiTheme="minorHAnsi" w:cstheme="minorHAnsi"/>
                <w:b/>
                <w:bCs/>
              </w:rPr>
              <w:t xml:space="preserve"> NR 2</w:t>
            </w:r>
          </w:p>
        </w:tc>
        <w:tc>
          <w:tcPr>
            <w:tcW w:w="2867" w:type="dxa"/>
            <w:tcBorders>
              <w:top w:val="single" w:sz="4" w:space="0" w:color="auto"/>
              <w:left w:val="single" w:sz="4" w:space="0" w:color="auto"/>
              <w:bottom w:val="single" w:sz="4" w:space="0" w:color="auto"/>
              <w:right w:val="single" w:sz="4" w:space="0" w:color="auto"/>
            </w:tcBorders>
            <w:vAlign w:val="bottom"/>
          </w:tcPr>
          <w:p w14:paraId="49C570DE" w14:textId="77777777" w:rsidR="00322953" w:rsidRPr="006C09C5" w:rsidRDefault="00322953" w:rsidP="00FF6608">
            <w:pPr>
              <w:rPr>
                <w:rFonts w:asciiTheme="minorHAnsi" w:hAnsiTheme="minorHAnsi" w:cstheme="minorHAnsi"/>
              </w:rPr>
            </w:pPr>
            <w:r w:rsidRPr="006C09C5">
              <w:rPr>
                <w:rFonts w:asciiTheme="minorHAnsi" w:hAnsiTheme="minorHAnsi" w:cstheme="minorHAnsi"/>
              </w:rPr>
              <w:t>Cena netto (bez VAT):                         zł</w:t>
            </w:r>
          </w:p>
        </w:tc>
        <w:tc>
          <w:tcPr>
            <w:tcW w:w="4919" w:type="dxa"/>
            <w:tcBorders>
              <w:top w:val="single" w:sz="4" w:space="0" w:color="auto"/>
              <w:left w:val="single" w:sz="4" w:space="0" w:color="auto"/>
              <w:bottom w:val="single" w:sz="4" w:space="0" w:color="auto"/>
              <w:right w:val="single" w:sz="4" w:space="0" w:color="auto"/>
            </w:tcBorders>
            <w:vAlign w:val="bottom"/>
          </w:tcPr>
          <w:p w14:paraId="3687E112" w14:textId="77777777" w:rsidR="00322953" w:rsidRPr="006C09C5" w:rsidRDefault="00322953" w:rsidP="00FF6608">
            <w:pPr>
              <w:rPr>
                <w:rFonts w:asciiTheme="minorHAnsi" w:hAnsiTheme="minorHAnsi" w:cstheme="minorHAnsi"/>
              </w:rPr>
            </w:pPr>
            <w:r w:rsidRPr="006C09C5">
              <w:rPr>
                <w:rFonts w:asciiTheme="minorHAnsi" w:hAnsiTheme="minorHAnsi" w:cstheme="minorHAnsi"/>
              </w:rPr>
              <w:t>słownie:</w:t>
            </w:r>
          </w:p>
        </w:tc>
      </w:tr>
      <w:tr w:rsidR="00322953" w:rsidRPr="006C09C5" w14:paraId="4DC0BB86" w14:textId="77777777" w:rsidTr="00FF6608">
        <w:trPr>
          <w:trHeight w:val="340"/>
          <w:jc w:val="center"/>
        </w:trPr>
        <w:tc>
          <w:tcPr>
            <w:tcW w:w="1394" w:type="dxa"/>
            <w:vMerge/>
            <w:tcBorders>
              <w:top w:val="single" w:sz="4" w:space="0" w:color="auto"/>
              <w:left w:val="single" w:sz="4" w:space="0" w:color="auto"/>
              <w:bottom w:val="single" w:sz="4" w:space="0" w:color="auto"/>
              <w:right w:val="single" w:sz="4" w:space="0" w:color="auto"/>
            </w:tcBorders>
            <w:vAlign w:val="center"/>
          </w:tcPr>
          <w:p w14:paraId="3E618AE7" w14:textId="77777777" w:rsidR="00322953" w:rsidRPr="006C09C5" w:rsidRDefault="00322953" w:rsidP="00FF6608">
            <w:pPr>
              <w:jc w:val="center"/>
              <w:rPr>
                <w:rFonts w:asciiTheme="minorHAnsi" w:hAnsiTheme="minorHAnsi" w:cstheme="minorHAnsi"/>
                <w:b/>
                <w:bCs/>
              </w:rPr>
            </w:pPr>
          </w:p>
        </w:tc>
        <w:tc>
          <w:tcPr>
            <w:tcW w:w="2867" w:type="dxa"/>
            <w:tcBorders>
              <w:top w:val="single" w:sz="4" w:space="0" w:color="auto"/>
              <w:left w:val="single" w:sz="4" w:space="0" w:color="auto"/>
              <w:bottom w:val="single" w:sz="4" w:space="0" w:color="auto"/>
              <w:right w:val="single" w:sz="4" w:space="0" w:color="auto"/>
            </w:tcBorders>
            <w:vAlign w:val="bottom"/>
          </w:tcPr>
          <w:p w14:paraId="3F1A9E54" w14:textId="77777777" w:rsidR="00322953" w:rsidRPr="006C09C5" w:rsidRDefault="00322953" w:rsidP="00FF6608">
            <w:pPr>
              <w:rPr>
                <w:rFonts w:asciiTheme="minorHAnsi" w:hAnsiTheme="minorHAnsi" w:cstheme="minorHAnsi"/>
              </w:rPr>
            </w:pPr>
            <w:r w:rsidRPr="006C09C5">
              <w:rPr>
                <w:rFonts w:asciiTheme="minorHAnsi" w:hAnsiTheme="minorHAnsi" w:cstheme="minorHAnsi"/>
              </w:rPr>
              <w:t>Cena brutto (z VAT):                          zł</w:t>
            </w:r>
          </w:p>
        </w:tc>
        <w:tc>
          <w:tcPr>
            <w:tcW w:w="4919" w:type="dxa"/>
            <w:tcBorders>
              <w:top w:val="single" w:sz="4" w:space="0" w:color="auto"/>
              <w:left w:val="single" w:sz="4" w:space="0" w:color="auto"/>
              <w:bottom w:val="single" w:sz="4" w:space="0" w:color="auto"/>
              <w:right w:val="single" w:sz="4" w:space="0" w:color="auto"/>
            </w:tcBorders>
            <w:vAlign w:val="bottom"/>
          </w:tcPr>
          <w:p w14:paraId="7B38D142" w14:textId="77777777" w:rsidR="00322953" w:rsidRPr="006C09C5" w:rsidRDefault="00322953" w:rsidP="00FF6608">
            <w:pPr>
              <w:rPr>
                <w:rFonts w:asciiTheme="minorHAnsi" w:hAnsiTheme="minorHAnsi" w:cstheme="minorHAnsi"/>
              </w:rPr>
            </w:pPr>
            <w:r w:rsidRPr="006C09C5">
              <w:rPr>
                <w:rFonts w:asciiTheme="minorHAnsi" w:hAnsiTheme="minorHAnsi" w:cstheme="minorHAnsi"/>
              </w:rPr>
              <w:t>słownie:</w:t>
            </w:r>
          </w:p>
        </w:tc>
      </w:tr>
    </w:tbl>
    <w:p w14:paraId="75E6E8E8" w14:textId="77777777" w:rsidR="00322953" w:rsidRDefault="00322953" w:rsidP="00322953">
      <w:pPr>
        <w:rPr>
          <w:rFonts w:asciiTheme="minorHAnsi" w:hAnsiTheme="minorHAnsi" w:cstheme="minorHAnsi"/>
        </w:rPr>
      </w:pPr>
    </w:p>
    <w:p w14:paraId="6430D759" w14:textId="77777777" w:rsidR="00924A0C" w:rsidRPr="006C09C5" w:rsidRDefault="00924A0C" w:rsidP="00924A0C">
      <w:pPr>
        <w:ind w:left="0"/>
        <w:rPr>
          <w:rFonts w:asciiTheme="minorHAnsi" w:hAnsiTheme="minorHAnsi" w:cstheme="minorHAnsi"/>
        </w:rPr>
      </w:pPr>
    </w:p>
    <w:p w14:paraId="3681F555" w14:textId="6EC6B787" w:rsidR="00322953" w:rsidRPr="006C09C5" w:rsidRDefault="00322953" w:rsidP="00322953">
      <w:pPr>
        <w:pStyle w:val="Tekstpodstawowywcity"/>
        <w:spacing w:after="0" w:line="288" w:lineRule="auto"/>
        <w:ind w:left="284"/>
        <w:jc w:val="both"/>
        <w:rPr>
          <w:rFonts w:asciiTheme="minorHAnsi" w:hAnsiTheme="minorHAnsi" w:cstheme="minorHAnsi"/>
        </w:rPr>
      </w:pPr>
      <w:r w:rsidRPr="006C09C5">
        <w:rPr>
          <w:rFonts w:asciiTheme="minorHAnsi" w:hAnsiTheme="minorHAnsi" w:cstheme="minorHAnsi"/>
        </w:rPr>
        <w:t>Termin płatności oferowany zamawiającemu za realizację przedmiotu zamówienia wynosi do 60 dni, od daty dostarczenia faktury.</w:t>
      </w:r>
    </w:p>
    <w:p w14:paraId="46B3D5C2" w14:textId="77777777" w:rsidR="00322953" w:rsidRPr="006C09C5" w:rsidRDefault="00322953">
      <w:pPr>
        <w:numPr>
          <w:ilvl w:val="0"/>
          <w:numId w:val="7"/>
        </w:numPr>
        <w:spacing w:line="336" w:lineRule="auto"/>
        <w:ind w:left="284" w:hanging="284"/>
        <w:jc w:val="both"/>
        <w:rPr>
          <w:rFonts w:asciiTheme="minorHAnsi" w:hAnsiTheme="minorHAnsi" w:cstheme="minorHAnsi"/>
        </w:rPr>
      </w:pPr>
      <w:r w:rsidRPr="006C09C5">
        <w:rPr>
          <w:rFonts w:asciiTheme="minorHAnsi" w:hAnsiTheme="minorHAnsi" w:cstheme="minorHAnsi"/>
        </w:rPr>
        <w:t>Oświadczam, że zapoznaliśmy się ze specyfikacją warunków zamówienia i nie wnosimy do niej zastrzeżeń oraz zdobyliśmy konieczne informacje do przygotowania oferty.</w:t>
      </w:r>
    </w:p>
    <w:p w14:paraId="7C1C5F25" w14:textId="30B94DE3" w:rsidR="00322953" w:rsidRPr="006C09C5" w:rsidRDefault="00322953">
      <w:pPr>
        <w:numPr>
          <w:ilvl w:val="0"/>
          <w:numId w:val="7"/>
        </w:numPr>
        <w:spacing w:line="336" w:lineRule="auto"/>
        <w:ind w:left="284" w:hanging="284"/>
        <w:jc w:val="both"/>
        <w:rPr>
          <w:rFonts w:asciiTheme="minorHAnsi" w:hAnsiTheme="minorHAnsi" w:cstheme="minorHAnsi"/>
        </w:rPr>
      </w:pPr>
      <w:r w:rsidRPr="006C09C5">
        <w:rPr>
          <w:rFonts w:asciiTheme="minorHAnsi" w:hAnsiTheme="minorHAnsi" w:cstheme="minorHAnsi"/>
        </w:rPr>
        <w:t>Oświadczam, że uważamy się za związanych niniejszą ofertą przez czas wskazany w</w:t>
      </w:r>
      <w:r w:rsidR="00D06BBC">
        <w:rPr>
          <w:rFonts w:asciiTheme="minorHAnsi" w:hAnsiTheme="minorHAnsi" w:cstheme="minorHAnsi"/>
        </w:rPr>
        <w:t> </w:t>
      </w:r>
      <w:r w:rsidRPr="006C09C5">
        <w:rPr>
          <w:rFonts w:asciiTheme="minorHAnsi" w:hAnsiTheme="minorHAnsi" w:cstheme="minorHAnsi"/>
        </w:rPr>
        <w:t xml:space="preserve">specyfikacji warunków zamówienia </w:t>
      </w:r>
    </w:p>
    <w:p w14:paraId="0C1D6FD7" w14:textId="77777777" w:rsidR="00D06BBC" w:rsidRDefault="00D06BBC">
      <w:pPr>
        <w:numPr>
          <w:ilvl w:val="0"/>
          <w:numId w:val="7"/>
        </w:numPr>
        <w:spacing w:line="336" w:lineRule="auto"/>
        <w:jc w:val="both"/>
        <w:rPr>
          <w:rFonts w:asciiTheme="minorHAnsi" w:hAnsiTheme="minorHAnsi" w:cstheme="minorHAnsi"/>
        </w:rPr>
      </w:pPr>
      <w:r w:rsidRPr="006640A3">
        <w:t>Oświadczam, że w cenie mojej oferty zostały uwzględnione wszystkie koszty niezbędne do prawidłowego wykonania zamówienia</w:t>
      </w:r>
      <w:r>
        <w:rPr>
          <w:rFonts w:asciiTheme="minorHAnsi" w:hAnsiTheme="minorHAnsi" w:cstheme="minorHAnsi"/>
        </w:rPr>
        <w:t>.</w:t>
      </w:r>
    </w:p>
    <w:p w14:paraId="677B0F51" w14:textId="7333FE2B" w:rsidR="00322953" w:rsidRPr="006C09C5" w:rsidRDefault="00D06BBC">
      <w:pPr>
        <w:numPr>
          <w:ilvl w:val="0"/>
          <w:numId w:val="7"/>
        </w:numPr>
        <w:spacing w:line="336" w:lineRule="auto"/>
        <w:jc w:val="both"/>
        <w:rPr>
          <w:rFonts w:asciiTheme="minorHAnsi" w:hAnsiTheme="minorHAnsi" w:cstheme="minorHAnsi"/>
        </w:rPr>
      </w:pPr>
      <w:r w:rsidRPr="006640A3">
        <w:t>Oświadczam, że oferowany asortyment spełnienia wymagania określone przez Zamawiającego w opisie przedmiotu zamówienia</w:t>
      </w:r>
      <w:r>
        <w:t>.</w:t>
      </w:r>
      <w:r w:rsidRPr="006C09C5">
        <w:rPr>
          <w:rFonts w:asciiTheme="minorHAnsi" w:hAnsiTheme="minorHAnsi" w:cstheme="minorHAnsi"/>
        </w:rPr>
        <w:t xml:space="preserve"> </w:t>
      </w:r>
    </w:p>
    <w:p w14:paraId="24CA6968" w14:textId="77777777" w:rsidR="00D06BBC" w:rsidRPr="002703AC" w:rsidRDefault="00D06BBC" w:rsidP="00D06BBC">
      <w:pPr>
        <w:pStyle w:val="western"/>
        <w:numPr>
          <w:ilvl w:val="0"/>
          <w:numId w:val="7"/>
        </w:numPr>
        <w:spacing w:before="0" w:beforeAutospacing="0" w:after="0" w:line="276" w:lineRule="auto"/>
        <w:rPr>
          <w:rFonts w:ascii="Calibri" w:hAnsi="Calibri" w:cs="Calibri"/>
        </w:rPr>
      </w:pPr>
      <w:r w:rsidRPr="002703AC">
        <w:rPr>
          <w:rFonts w:ascii="Calibri" w:hAnsi="Calibri" w:cs="Calibri"/>
          <w:b/>
          <w:bCs/>
        </w:rPr>
        <w:t>PODWYKONAWCY:</w:t>
      </w:r>
    </w:p>
    <w:p w14:paraId="043A9347" w14:textId="77777777" w:rsidR="00D06BBC" w:rsidRPr="002703AC" w:rsidRDefault="00D06BBC" w:rsidP="00D06BBC">
      <w:pPr>
        <w:spacing w:line="276" w:lineRule="auto"/>
        <w:rPr>
          <w:rFonts w:cs="Calibri"/>
        </w:rPr>
      </w:pPr>
      <w:r w:rsidRPr="002703AC">
        <w:rPr>
          <w:rFonts w:cs="Calibri"/>
        </w:rPr>
        <w:t xml:space="preserve">Oświadczam, że przy realizacji zamówienia objętego przedmiotem niniejszego postępowania </w:t>
      </w:r>
      <w:r w:rsidRPr="002703AC">
        <w:rPr>
          <w:rFonts w:cs="Calibri"/>
          <w:b/>
          <w:bCs/>
        </w:rPr>
        <w:t xml:space="preserve">będę* / nie będę* </w:t>
      </w:r>
      <w:r w:rsidRPr="002703AC">
        <w:rPr>
          <w:rFonts w:cs="Calibri"/>
        </w:rPr>
        <w:t>korzystać z usług podwykonawców.</w:t>
      </w:r>
    </w:p>
    <w:p w14:paraId="5630ABC3" w14:textId="77777777" w:rsidR="00D06BBC" w:rsidRPr="002703AC" w:rsidRDefault="00D06BBC" w:rsidP="00D06BBC">
      <w:pPr>
        <w:spacing w:line="276" w:lineRule="auto"/>
        <w:rPr>
          <w:rFonts w:cs="Calibri"/>
        </w:rPr>
      </w:pPr>
      <w:r w:rsidRPr="002703AC">
        <w:rPr>
          <w:rFonts w:cs="Calibri"/>
          <w:u w:val="single"/>
        </w:rPr>
        <w:t>* Niepotrzebne skreślić</w:t>
      </w:r>
    </w:p>
    <w:p w14:paraId="243A2EAF" w14:textId="77777777" w:rsidR="00D06BBC" w:rsidRDefault="00D06BBC" w:rsidP="00D06BBC">
      <w:pPr>
        <w:spacing w:line="276" w:lineRule="auto"/>
        <w:rPr>
          <w:rFonts w:cs="Calibri"/>
        </w:rPr>
      </w:pPr>
      <w:r w:rsidRPr="002703AC">
        <w:rPr>
          <w:rFonts w:cs="Calibri"/>
        </w:rPr>
        <w:t xml:space="preserve">W przypadku udziału podwykonawcy w realizacji zamówienia Zamawiający działając na podstawie art. 462 ust. 2 ustawy PZP </w:t>
      </w:r>
      <w:r w:rsidRPr="002703AC">
        <w:rPr>
          <w:rFonts w:cs="Calibri"/>
          <w:b/>
          <w:bCs/>
        </w:rPr>
        <w:t>żąda wskazania</w:t>
      </w:r>
      <w:r w:rsidRPr="002703AC">
        <w:rPr>
          <w:rFonts w:cs="Calibri"/>
        </w:rPr>
        <w:t xml:space="preserve"> , części zamówienia, których wykonanie zamierza powierzyć podwykonawcom :</w:t>
      </w:r>
    </w:p>
    <w:p w14:paraId="671DB70E" w14:textId="77777777" w:rsidR="00D06BBC" w:rsidRDefault="00D06BBC" w:rsidP="00D06BBC">
      <w:pPr>
        <w:spacing w:line="276" w:lineRule="auto"/>
        <w:rPr>
          <w:rFonts w:cs="Calibri"/>
        </w:rPr>
      </w:pPr>
    </w:p>
    <w:tbl>
      <w:tblPr>
        <w:tblW w:w="9497" w:type="dxa"/>
        <w:tblInd w:w="134" w:type="dxa"/>
        <w:tblLayout w:type="fixed"/>
        <w:tblLook w:val="00A0" w:firstRow="1" w:lastRow="0" w:firstColumn="1" w:lastColumn="0" w:noHBand="0" w:noVBand="0"/>
      </w:tblPr>
      <w:tblGrid>
        <w:gridCol w:w="992"/>
        <w:gridCol w:w="5245"/>
        <w:gridCol w:w="3260"/>
      </w:tblGrid>
      <w:tr w:rsidR="00D06BBC" w:rsidRPr="00BE474D" w14:paraId="3A073C36" w14:textId="77777777" w:rsidTr="00EA7D40">
        <w:tc>
          <w:tcPr>
            <w:tcW w:w="992"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7A0478DC" w14:textId="77777777" w:rsidR="00D06BBC" w:rsidRPr="00BE474D" w:rsidRDefault="00D06BBC" w:rsidP="00EA7D40">
            <w:pPr>
              <w:autoSpaceDE w:val="0"/>
              <w:autoSpaceDN w:val="0"/>
              <w:adjustRightInd w:val="0"/>
              <w:spacing w:before="60" w:after="60"/>
              <w:jc w:val="center"/>
              <w:rPr>
                <w:rFonts w:ascii="Arial" w:hAnsi="Arial" w:cs="Arial"/>
              </w:rPr>
            </w:pPr>
            <w:r w:rsidRPr="002703AC">
              <w:rPr>
                <w:rFonts w:cs="Calibri"/>
              </w:rPr>
              <w:t>L.p</w:t>
            </w:r>
            <w:r w:rsidRPr="00BE474D">
              <w:rPr>
                <w:rFonts w:ascii="Arial" w:hAnsi="Arial" w:cs="Arial"/>
              </w:rPr>
              <w:t>.</w:t>
            </w:r>
          </w:p>
        </w:tc>
        <w:tc>
          <w:tcPr>
            <w:tcW w:w="524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189D9BE4" w14:textId="77777777" w:rsidR="00D06BBC" w:rsidRPr="00BE474D" w:rsidRDefault="00D06BBC" w:rsidP="00EA7D40">
            <w:pPr>
              <w:autoSpaceDE w:val="0"/>
              <w:autoSpaceDN w:val="0"/>
              <w:adjustRightInd w:val="0"/>
              <w:spacing w:before="60" w:after="60"/>
              <w:jc w:val="center"/>
              <w:rPr>
                <w:rFonts w:ascii="Arial" w:hAnsi="Arial" w:cs="Arial"/>
              </w:rPr>
            </w:pPr>
            <w:r w:rsidRPr="002703AC">
              <w:rPr>
                <w:rFonts w:cs="Calibri"/>
              </w:rPr>
              <w:t>Powierzony zakres prac</w:t>
            </w:r>
          </w:p>
        </w:tc>
        <w:tc>
          <w:tcPr>
            <w:tcW w:w="326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717238FD" w14:textId="77777777" w:rsidR="00D06BBC" w:rsidRPr="002703AC" w:rsidRDefault="00D06BBC" w:rsidP="00EA7D40">
            <w:pPr>
              <w:jc w:val="center"/>
              <w:rPr>
                <w:rFonts w:cs="Calibri"/>
              </w:rPr>
            </w:pPr>
            <w:r w:rsidRPr="002703AC">
              <w:rPr>
                <w:rFonts w:cs="Calibri"/>
              </w:rPr>
              <w:t>Nazwa podwykonawcy</w:t>
            </w:r>
          </w:p>
          <w:p w14:paraId="460146D5" w14:textId="77777777" w:rsidR="00D06BBC" w:rsidRPr="00BE474D" w:rsidRDefault="00D06BBC" w:rsidP="00EA7D40">
            <w:pPr>
              <w:autoSpaceDE w:val="0"/>
              <w:autoSpaceDN w:val="0"/>
              <w:adjustRightInd w:val="0"/>
              <w:spacing w:before="60" w:after="60"/>
              <w:jc w:val="center"/>
              <w:rPr>
                <w:rFonts w:ascii="Arial" w:hAnsi="Arial" w:cs="Arial"/>
              </w:rPr>
            </w:pPr>
            <w:r w:rsidRPr="002703AC">
              <w:rPr>
                <w:rFonts w:cs="Calibri"/>
              </w:rPr>
              <w:t>(jeżeli jest znana)</w:t>
            </w:r>
          </w:p>
        </w:tc>
      </w:tr>
      <w:tr w:rsidR="00D06BBC" w:rsidRPr="00BE474D" w14:paraId="44359BB2" w14:textId="77777777" w:rsidTr="00EA7D40">
        <w:trPr>
          <w:trHeight w:val="415"/>
        </w:trPr>
        <w:tc>
          <w:tcPr>
            <w:tcW w:w="992" w:type="dxa"/>
            <w:tcBorders>
              <w:top w:val="single" w:sz="6" w:space="0" w:color="000000"/>
              <w:left w:val="single" w:sz="6" w:space="0" w:color="000000"/>
              <w:bottom w:val="single" w:sz="6" w:space="0" w:color="000000"/>
              <w:right w:val="single" w:sz="6" w:space="0" w:color="000000"/>
            </w:tcBorders>
          </w:tcPr>
          <w:p w14:paraId="429DAD7F" w14:textId="77777777" w:rsidR="00D06BBC" w:rsidRPr="00BE474D" w:rsidRDefault="00D06BBC" w:rsidP="00EA7D40">
            <w:pPr>
              <w:autoSpaceDE w:val="0"/>
              <w:autoSpaceDN w:val="0"/>
              <w:adjustRightInd w:val="0"/>
              <w:spacing w:before="40" w:after="40" w:line="360" w:lineRule="auto"/>
              <w:jc w:val="both"/>
              <w:rPr>
                <w:rFonts w:ascii="Arial" w:hAnsi="Arial" w:cs="Arial"/>
              </w:rPr>
            </w:pPr>
          </w:p>
        </w:tc>
        <w:tc>
          <w:tcPr>
            <w:tcW w:w="5245" w:type="dxa"/>
            <w:tcBorders>
              <w:top w:val="single" w:sz="6" w:space="0" w:color="000000"/>
              <w:left w:val="single" w:sz="6" w:space="0" w:color="000000"/>
              <w:bottom w:val="single" w:sz="6" w:space="0" w:color="000000"/>
              <w:right w:val="single" w:sz="6" w:space="0" w:color="000000"/>
            </w:tcBorders>
          </w:tcPr>
          <w:p w14:paraId="3615BEB9" w14:textId="77777777" w:rsidR="00D06BBC" w:rsidRPr="00BE474D" w:rsidRDefault="00D06BBC" w:rsidP="00EA7D40">
            <w:pPr>
              <w:autoSpaceDE w:val="0"/>
              <w:autoSpaceDN w:val="0"/>
              <w:adjustRightInd w:val="0"/>
              <w:spacing w:before="40" w:after="40" w:line="360" w:lineRule="auto"/>
              <w:rPr>
                <w:rFonts w:ascii="Arial" w:hAnsi="Arial" w:cs="Arial"/>
              </w:rPr>
            </w:pPr>
          </w:p>
        </w:tc>
        <w:tc>
          <w:tcPr>
            <w:tcW w:w="3260" w:type="dxa"/>
            <w:tcBorders>
              <w:top w:val="single" w:sz="6" w:space="0" w:color="000000"/>
              <w:left w:val="single" w:sz="6" w:space="0" w:color="000000"/>
              <w:bottom w:val="single" w:sz="6" w:space="0" w:color="000000"/>
              <w:right w:val="single" w:sz="6" w:space="0" w:color="000000"/>
            </w:tcBorders>
          </w:tcPr>
          <w:p w14:paraId="7B429406" w14:textId="77777777" w:rsidR="00D06BBC" w:rsidRPr="00BE474D" w:rsidRDefault="00D06BBC" w:rsidP="00EA7D40">
            <w:pPr>
              <w:autoSpaceDE w:val="0"/>
              <w:autoSpaceDN w:val="0"/>
              <w:adjustRightInd w:val="0"/>
              <w:spacing w:before="40" w:after="40" w:line="360" w:lineRule="auto"/>
              <w:rPr>
                <w:rFonts w:ascii="Arial" w:hAnsi="Arial" w:cs="Arial"/>
              </w:rPr>
            </w:pPr>
          </w:p>
        </w:tc>
      </w:tr>
    </w:tbl>
    <w:p w14:paraId="77078072" w14:textId="77777777" w:rsidR="00322953" w:rsidRPr="006C09C5" w:rsidRDefault="00322953">
      <w:pPr>
        <w:numPr>
          <w:ilvl w:val="0"/>
          <w:numId w:val="7"/>
        </w:numPr>
        <w:spacing w:line="336" w:lineRule="auto"/>
        <w:ind w:left="284" w:hanging="284"/>
        <w:jc w:val="both"/>
        <w:rPr>
          <w:rFonts w:asciiTheme="minorHAnsi" w:hAnsiTheme="minorHAnsi" w:cstheme="minorHAnsi"/>
        </w:rPr>
      </w:pPr>
      <w:r w:rsidRPr="006C09C5">
        <w:rPr>
          <w:rFonts w:asciiTheme="minorHAnsi" w:hAnsiTheme="minorHAnsi" w:cstheme="minorHAnsi"/>
        </w:rPr>
        <w:t>Oświadczam, że zawarte w specyfikacji warunków zamówienia projektowane postanowienia umowy zostały przez nas zaakceptowane i zobowiązujemy się w przypadku wyboru naszej oferty do zawarcia umowy na wyżej wymienionych warunkach, w miejscu i terminie wyznaczonym przez Zamawiającego.</w:t>
      </w:r>
    </w:p>
    <w:p w14:paraId="75D79670" w14:textId="77777777" w:rsidR="00322953" w:rsidRPr="006C09C5" w:rsidRDefault="00322953" w:rsidP="00D06BBC">
      <w:pPr>
        <w:numPr>
          <w:ilvl w:val="0"/>
          <w:numId w:val="7"/>
        </w:numPr>
        <w:spacing w:line="336" w:lineRule="auto"/>
        <w:ind w:left="284" w:hanging="284"/>
        <w:rPr>
          <w:rFonts w:asciiTheme="minorHAnsi" w:hAnsiTheme="minorHAnsi" w:cstheme="minorHAnsi"/>
        </w:rPr>
      </w:pPr>
      <w:r w:rsidRPr="006C09C5">
        <w:rPr>
          <w:rFonts w:asciiTheme="minorHAnsi" w:hAnsiTheme="minorHAnsi" w:cstheme="minorHAnsi"/>
        </w:rPr>
        <w:t>Osoba(y) uprawnione do podpisania umowy: _____________________________________________________</w:t>
      </w:r>
    </w:p>
    <w:p w14:paraId="6AB33ECC" w14:textId="77777777" w:rsidR="00322953" w:rsidRPr="006C09C5" w:rsidRDefault="00322953">
      <w:pPr>
        <w:numPr>
          <w:ilvl w:val="0"/>
          <w:numId w:val="7"/>
        </w:numPr>
        <w:spacing w:line="336" w:lineRule="auto"/>
        <w:ind w:left="284" w:hanging="284"/>
        <w:rPr>
          <w:rFonts w:asciiTheme="minorHAnsi" w:hAnsiTheme="minorHAnsi" w:cstheme="minorHAnsi"/>
        </w:rPr>
      </w:pPr>
      <w:r w:rsidRPr="006C09C5">
        <w:rPr>
          <w:rFonts w:asciiTheme="minorHAnsi" w:hAnsiTheme="minorHAnsi" w:cstheme="minorHAnsi"/>
        </w:rPr>
        <w:t>Adres do korespondencji e-mail: _______________________________________________________________</w:t>
      </w:r>
    </w:p>
    <w:p w14:paraId="2FF5743C" w14:textId="77777777" w:rsidR="00D06BBC" w:rsidRPr="002703AC" w:rsidRDefault="00D06BBC" w:rsidP="00D06BBC">
      <w:pPr>
        <w:numPr>
          <w:ilvl w:val="0"/>
          <w:numId w:val="7"/>
        </w:numPr>
        <w:spacing w:line="276" w:lineRule="auto"/>
        <w:ind w:left="284" w:hanging="284"/>
        <w:rPr>
          <w:rFonts w:asciiTheme="minorHAnsi" w:hAnsiTheme="minorHAnsi" w:cstheme="minorHAnsi"/>
          <w:lang w:eastAsia="en-US"/>
        </w:rPr>
      </w:pPr>
      <w:r w:rsidRPr="006C09C5">
        <w:rPr>
          <w:rFonts w:asciiTheme="minorHAnsi" w:hAnsiTheme="minorHAnsi" w:cstheme="minorHAnsi"/>
        </w:rPr>
        <w:t xml:space="preserve">Oświadczam, że </w:t>
      </w:r>
      <w:r>
        <w:rPr>
          <w:rFonts w:asciiTheme="minorHAnsi" w:hAnsiTheme="minorHAnsi" w:cstheme="minorHAnsi"/>
        </w:rPr>
        <w:t xml:space="preserve">Wykonawca </w:t>
      </w:r>
      <w:r w:rsidRPr="006C09C5">
        <w:rPr>
          <w:rFonts w:asciiTheme="minorHAnsi" w:hAnsiTheme="minorHAnsi" w:cstheme="minorHAnsi"/>
          <w:lang w:eastAsia="en-US"/>
        </w:rPr>
        <w:t xml:space="preserve">jest </w:t>
      </w:r>
      <w:r w:rsidRPr="002703AC">
        <w:rPr>
          <w:rFonts w:asciiTheme="minorHAnsi" w:hAnsiTheme="minorHAnsi" w:cstheme="minorHAnsi"/>
          <w:lang w:eastAsia="en-US"/>
        </w:rPr>
        <w:t>(</w:t>
      </w:r>
      <w:r w:rsidRPr="002703AC">
        <w:rPr>
          <w:rFonts w:asciiTheme="minorHAnsi" w:hAnsiTheme="minorHAnsi" w:cstheme="minorHAnsi"/>
          <w:b/>
          <w:bCs/>
          <w:lang w:eastAsia="en-US"/>
        </w:rPr>
        <w:t>właściwe zaznaczyć)</w:t>
      </w:r>
    </w:p>
    <w:p w14:paraId="7678F8A3" w14:textId="77777777" w:rsidR="00D06BBC" w:rsidRPr="002703AC" w:rsidRDefault="00D06BBC" w:rsidP="00D06BBC">
      <w:pPr>
        <w:spacing w:line="276" w:lineRule="auto"/>
        <w:ind w:left="0"/>
        <w:rPr>
          <w:rFonts w:asciiTheme="minorHAnsi" w:hAnsiTheme="minorHAnsi" w:cstheme="minorHAnsi"/>
          <w:lang w:eastAsia="en-US"/>
        </w:rPr>
      </w:pPr>
      <w:r w:rsidRPr="002703AC">
        <w:rPr>
          <w:rFonts w:ascii="Segoe UI Symbol" w:hAnsi="Segoe UI Symbol" w:cs="Segoe UI Symbol"/>
          <w:lang w:eastAsia="en-US"/>
        </w:rPr>
        <w:t>☐</w:t>
      </w:r>
      <w:r w:rsidRPr="002703AC">
        <w:rPr>
          <w:rFonts w:asciiTheme="minorHAnsi" w:hAnsiTheme="minorHAnsi" w:cstheme="minorHAnsi"/>
          <w:lang w:eastAsia="en-US"/>
        </w:rPr>
        <w:t xml:space="preserve"> mikroprzedsi</w:t>
      </w:r>
      <w:r w:rsidRPr="002703AC">
        <w:rPr>
          <w:rFonts w:cs="Calibri"/>
          <w:lang w:eastAsia="en-US"/>
        </w:rPr>
        <w:t>ę</w:t>
      </w:r>
      <w:r w:rsidRPr="002703AC">
        <w:rPr>
          <w:rFonts w:asciiTheme="minorHAnsi" w:hAnsiTheme="minorHAnsi" w:cstheme="minorHAnsi"/>
          <w:lang w:eastAsia="en-US"/>
        </w:rPr>
        <w:t>biorstwem</w:t>
      </w:r>
    </w:p>
    <w:p w14:paraId="19E77310" w14:textId="77777777" w:rsidR="00D06BBC" w:rsidRPr="002703AC" w:rsidRDefault="00D06BBC" w:rsidP="00D06BBC">
      <w:pPr>
        <w:spacing w:line="276" w:lineRule="auto"/>
        <w:ind w:left="0"/>
        <w:rPr>
          <w:rFonts w:asciiTheme="minorHAnsi" w:hAnsiTheme="minorHAnsi" w:cstheme="minorHAnsi"/>
          <w:lang w:eastAsia="en-US"/>
        </w:rPr>
      </w:pPr>
      <w:r w:rsidRPr="002703AC">
        <w:rPr>
          <w:rFonts w:ascii="Segoe UI Symbol" w:hAnsi="Segoe UI Symbol" w:cs="Segoe UI Symbol"/>
          <w:lang w:eastAsia="en-US"/>
        </w:rPr>
        <w:t>☐</w:t>
      </w:r>
      <w:r w:rsidRPr="002703AC">
        <w:rPr>
          <w:rFonts w:asciiTheme="minorHAnsi" w:hAnsiTheme="minorHAnsi" w:cstheme="minorHAnsi"/>
          <w:lang w:eastAsia="en-US"/>
        </w:rPr>
        <w:t xml:space="preserve"> ma</w:t>
      </w:r>
      <w:r w:rsidRPr="002703AC">
        <w:rPr>
          <w:rFonts w:cs="Calibri"/>
          <w:lang w:eastAsia="en-US"/>
        </w:rPr>
        <w:t>ł</w:t>
      </w:r>
      <w:r w:rsidRPr="002703AC">
        <w:rPr>
          <w:rFonts w:asciiTheme="minorHAnsi" w:hAnsiTheme="minorHAnsi" w:cstheme="minorHAnsi"/>
          <w:lang w:eastAsia="en-US"/>
        </w:rPr>
        <w:t>ym przedsi</w:t>
      </w:r>
      <w:r w:rsidRPr="002703AC">
        <w:rPr>
          <w:rFonts w:cs="Calibri"/>
          <w:lang w:eastAsia="en-US"/>
        </w:rPr>
        <w:t>ę</w:t>
      </w:r>
      <w:r w:rsidRPr="002703AC">
        <w:rPr>
          <w:rFonts w:asciiTheme="minorHAnsi" w:hAnsiTheme="minorHAnsi" w:cstheme="minorHAnsi"/>
          <w:lang w:eastAsia="en-US"/>
        </w:rPr>
        <w:t>biorstwem</w:t>
      </w:r>
    </w:p>
    <w:p w14:paraId="5F35EB60" w14:textId="77777777" w:rsidR="00D06BBC" w:rsidRPr="002703AC" w:rsidRDefault="00D06BBC" w:rsidP="00D06BBC">
      <w:pPr>
        <w:spacing w:line="276" w:lineRule="auto"/>
        <w:ind w:left="0"/>
        <w:rPr>
          <w:rFonts w:asciiTheme="minorHAnsi" w:hAnsiTheme="minorHAnsi" w:cstheme="minorHAnsi"/>
          <w:lang w:eastAsia="en-US"/>
        </w:rPr>
      </w:pPr>
      <w:r w:rsidRPr="002703AC">
        <w:rPr>
          <w:rFonts w:ascii="Segoe UI Symbol" w:hAnsi="Segoe UI Symbol" w:cs="Segoe UI Symbol"/>
          <w:lang w:eastAsia="en-US"/>
        </w:rPr>
        <w:t>☐</w:t>
      </w:r>
      <w:r w:rsidRPr="002703AC">
        <w:rPr>
          <w:rFonts w:asciiTheme="minorHAnsi" w:hAnsiTheme="minorHAnsi" w:cstheme="minorHAnsi"/>
          <w:lang w:eastAsia="en-US"/>
        </w:rPr>
        <w:t xml:space="preserve"> </w:t>
      </w:r>
      <w:r w:rsidRPr="002703AC">
        <w:rPr>
          <w:rFonts w:cs="Calibri"/>
          <w:lang w:eastAsia="en-US"/>
        </w:rPr>
        <w:t>ś</w:t>
      </w:r>
      <w:r w:rsidRPr="002703AC">
        <w:rPr>
          <w:rFonts w:asciiTheme="minorHAnsi" w:hAnsiTheme="minorHAnsi" w:cstheme="minorHAnsi"/>
          <w:lang w:eastAsia="en-US"/>
        </w:rPr>
        <w:t>rednim przedsi</w:t>
      </w:r>
      <w:r w:rsidRPr="002703AC">
        <w:rPr>
          <w:rFonts w:cs="Calibri"/>
          <w:lang w:eastAsia="en-US"/>
        </w:rPr>
        <w:t>ę</w:t>
      </w:r>
      <w:r w:rsidRPr="002703AC">
        <w:rPr>
          <w:rFonts w:asciiTheme="minorHAnsi" w:hAnsiTheme="minorHAnsi" w:cstheme="minorHAnsi"/>
          <w:lang w:eastAsia="en-US"/>
        </w:rPr>
        <w:t>biorstwem</w:t>
      </w:r>
    </w:p>
    <w:p w14:paraId="3293B56A" w14:textId="77777777" w:rsidR="00D06BBC" w:rsidRPr="002703AC" w:rsidRDefault="00D06BBC" w:rsidP="00D06BBC">
      <w:pPr>
        <w:spacing w:line="276" w:lineRule="auto"/>
        <w:ind w:left="0"/>
        <w:rPr>
          <w:rFonts w:asciiTheme="minorHAnsi" w:hAnsiTheme="minorHAnsi" w:cstheme="minorHAnsi"/>
          <w:lang w:eastAsia="en-US"/>
        </w:rPr>
      </w:pPr>
      <w:r w:rsidRPr="002703AC">
        <w:rPr>
          <w:rFonts w:ascii="Segoe UI Symbol" w:hAnsi="Segoe UI Symbol" w:cs="Segoe UI Symbol"/>
          <w:lang w:eastAsia="en-US"/>
        </w:rPr>
        <w:t>☐</w:t>
      </w:r>
      <w:r w:rsidRPr="002703AC">
        <w:rPr>
          <w:rFonts w:asciiTheme="minorHAnsi" w:hAnsiTheme="minorHAnsi" w:cstheme="minorHAnsi"/>
          <w:lang w:eastAsia="en-US"/>
        </w:rPr>
        <w:t xml:space="preserve"> </w:t>
      </w:r>
      <w:r>
        <w:rPr>
          <w:rFonts w:asciiTheme="minorHAnsi" w:hAnsiTheme="minorHAnsi" w:cstheme="minorHAnsi"/>
          <w:lang w:eastAsia="en-US"/>
        </w:rPr>
        <w:t xml:space="preserve">osobą fizyczną prowadzącą </w:t>
      </w:r>
      <w:r w:rsidRPr="002703AC">
        <w:rPr>
          <w:rFonts w:asciiTheme="minorHAnsi" w:hAnsiTheme="minorHAnsi" w:cstheme="minorHAnsi"/>
          <w:lang w:eastAsia="en-US"/>
        </w:rPr>
        <w:t>jednoosobow</w:t>
      </w:r>
      <w:r>
        <w:rPr>
          <w:rFonts w:asciiTheme="minorHAnsi" w:hAnsiTheme="minorHAnsi" w:cstheme="minorHAnsi"/>
          <w:lang w:eastAsia="en-US"/>
        </w:rPr>
        <w:t>ą</w:t>
      </w:r>
      <w:r w:rsidRPr="002703AC">
        <w:rPr>
          <w:rFonts w:asciiTheme="minorHAnsi" w:hAnsiTheme="minorHAnsi" w:cstheme="minorHAnsi"/>
          <w:lang w:eastAsia="en-US"/>
        </w:rPr>
        <w:t xml:space="preserve"> dzia</w:t>
      </w:r>
      <w:r w:rsidRPr="002703AC">
        <w:rPr>
          <w:rFonts w:cs="Calibri"/>
          <w:lang w:eastAsia="en-US"/>
        </w:rPr>
        <w:t>ł</w:t>
      </w:r>
      <w:r w:rsidRPr="002703AC">
        <w:rPr>
          <w:rFonts w:asciiTheme="minorHAnsi" w:hAnsiTheme="minorHAnsi" w:cstheme="minorHAnsi"/>
          <w:lang w:eastAsia="en-US"/>
        </w:rPr>
        <w:t>alno</w:t>
      </w:r>
      <w:r w:rsidRPr="002703AC">
        <w:rPr>
          <w:rFonts w:cs="Calibri"/>
          <w:lang w:eastAsia="en-US"/>
        </w:rPr>
        <w:t>ść</w:t>
      </w:r>
      <w:r w:rsidRPr="002703AC">
        <w:rPr>
          <w:rFonts w:asciiTheme="minorHAnsi" w:hAnsiTheme="minorHAnsi" w:cstheme="minorHAnsi"/>
          <w:lang w:eastAsia="en-US"/>
        </w:rPr>
        <w:t xml:space="preserve"> gospodarcz</w:t>
      </w:r>
      <w:r>
        <w:rPr>
          <w:rFonts w:asciiTheme="minorHAnsi" w:hAnsiTheme="minorHAnsi" w:cstheme="minorHAnsi"/>
          <w:lang w:eastAsia="en-US"/>
        </w:rPr>
        <w:t>ą</w:t>
      </w:r>
    </w:p>
    <w:p w14:paraId="67A380CB" w14:textId="77777777" w:rsidR="00D06BBC" w:rsidRPr="002703AC" w:rsidRDefault="00D06BBC" w:rsidP="00D06BBC">
      <w:pPr>
        <w:spacing w:line="276" w:lineRule="auto"/>
        <w:ind w:left="0"/>
        <w:rPr>
          <w:rFonts w:asciiTheme="minorHAnsi" w:hAnsiTheme="minorHAnsi" w:cstheme="minorHAnsi"/>
          <w:lang w:eastAsia="en-US"/>
        </w:rPr>
      </w:pPr>
      <w:r w:rsidRPr="002703AC">
        <w:rPr>
          <w:rFonts w:ascii="Segoe UI Symbol" w:hAnsi="Segoe UI Symbol" w:cs="Segoe UI Symbol"/>
          <w:lang w:eastAsia="en-US"/>
        </w:rPr>
        <w:t>☐</w:t>
      </w:r>
      <w:r w:rsidRPr="002703AC">
        <w:rPr>
          <w:rFonts w:asciiTheme="minorHAnsi" w:hAnsiTheme="minorHAnsi" w:cstheme="minorHAnsi"/>
          <w:lang w:eastAsia="en-US"/>
        </w:rPr>
        <w:t xml:space="preserve"> osob</w:t>
      </w:r>
      <w:r>
        <w:rPr>
          <w:rFonts w:asciiTheme="minorHAnsi" w:hAnsiTheme="minorHAnsi" w:cstheme="minorHAnsi"/>
          <w:lang w:eastAsia="en-US"/>
        </w:rPr>
        <w:t>ą</w:t>
      </w:r>
      <w:r w:rsidRPr="002703AC">
        <w:rPr>
          <w:rFonts w:asciiTheme="minorHAnsi" w:hAnsiTheme="minorHAnsi" w:cstheme="minorHAnsi"/>
          <w:lang w:eastAsia="en-US"/>
        </w:rPr>
        <w:t xml:space="preserve"> fizyczn</w:t>
      </w:r>
      <w:r>
        <w:rPr>
          <w:rFonts w:asciiTheme="minorHAnsi" w:hAnsiTheme="minorHAnsi" w:cstheme="minorHAnsi"/>
          <w:lang w:eastAsia="en-US"/>
        </w:rPr>
        <w:t>ą</w:t>
      </w:r>
      <w:r w:rsidRPr="002703AC">
        <w:rPr>
          <w:rFonts w:asciiTheme="minorHAnsi" w:hAnsiTheme="minorHAnsi" w:cstheme="minorHAnsi"/>
          <w:lang w:eastAsia="en-US"/>
        </w:rPr>
        <w:t xml:space="preserve"> nieprowadz</w:t>
      </w:r>
      <w:r w:rsidRPr="002703AC">
        <w:rPr>
          <w:rFonts w:cs="Calibri"/>
          <w:lang w:eastAsia="en-US"/>
        </w:rPr>
        <w:t>ą</w:t>
      </w:r>
      <w:r w:rsidRPr="002703AC">
        <w:rPr>
          <w:rFonts w:asciiTheme="minorHAnsi" w:hAnsiTheme="minorHAnsi" w:cstheme="minorHAnsi"/>
          <w:lang w:eastAsia="en-US"/>
        </w:rPr>
        <w:t>c</w:t>
      </w:r>
      <w:r>
        <w:rPr>
          <w:rFonts w:asciiTheme="minorHAnsi" w:hAnsiTheme="minorHAnsi" w:cstheme="minorHAnsi"/>
          <w:lang w:eastAsia="en-US"/>
        </w:rPr>
        <w:t>ą</w:t>
      </w:r>
      <w:r w:rsidRPr="002703AC">
        <w:rPr>
          <w:rFonts w:asciiTheme="minorHAnsi" w:hAnsiTheme="minorHAnsi" w:cstheme="minorHAnsi"/>
          <w:lang w:eastAsia="en-US"/>
        </w:rPr>
        <w:t xml:space="preserve"> dzia</w:t>
      </w:r>
      <w:r w:rsidRPr="002703AC">
        <w:rPr>
          <w:rFonts w:cs="Calibri"/>
          <w:lang w:eastAsia="en-US"/>
        </w:rPr>
        <w:t>ł</w:t>
      </w:r>
      <w:r w:rsidRPr="002703AC">
        <w:rPr>
          <w:rFonts w:asciiTheme="minorHAnsi" w:hAnsiTheme="minorHAnsi" w:cstheme="minorHAnsi"/>
          <w:lang w:eastAsia="en-US"/>
        </w:rPr>
        <w:t>alno</w:t>
      </w:r>
      <w:r w:rsidRPr="002703AC">
        <w:rPr>
          <w:rFonts w:cs="Calibri"/>
          <w:lang w:eastAsia="en-US"/>
        </w:rPr>
        <w:t>ś</w:t>
      </w:r>
      <w:r w:rsidRPr="002703AC">
        <w:rPr>
          <w:rFonts w:asciiTheme="minorHAnsi" w:hAnsiTheme="minorHAnsi" w:cstheme="minorHAnsi"/>
          <w:lang w:eastAsia="en-US"/>
        </w:rPr>
        <w:t>ci gospodarczej</w:t>
      </w:r>
    </w:p>
    <w:p w14:paraId="0690CB0F" w14:textId="77777777" w:rsidR="00D06BBC" w:rsidRPr="002703AC" w:rsidRDefault="00D06BBC" w:rsidP="00D06BBC">
      <w:pPr>
        <w:spacing w:line="276" w:lineRule="auto"/>
        <w:ind w:left="0"/>
        <w:rPr>
          <w:rFonts w:asciiTheme="minorHAnsi" w:hAnsiTheme="minorHAnsi" w:cstheme="minorHAnsi"/>
          <w:lang w:eastAsia="en-US"/>
        </w:rPr>
      </w:pPr>
      <w:r w:rsidRPr="002703AC">
        <w:rPr>
          <w:rFonts w:ascii="Segoe UI Symbol" w:hAnsi="Segoe UI Symbol" w:cs="Segoe UI Symbol"/>
          <w:lang w:eastAsia="en-US"/>
        </w:rPr>
        <w:t>☐</w:t>
      </w:r>
      <w:r w:rsidRPr="002703AC">
        <w:rPr>
          <w:rFonts w:asciiTheme="minorHAnsi" w:hAnsiTheme="minorHAnsi" w:cstheme="minorHAnsi"/>
          <w:lang w:eastAsia="en-US"/>
        </w:rPr>
        <w:t xml:space="preserve"> inny rodzaj</w:t>
      </w:r>
      <w:r>
        <w:rPr>
          <w:rFonts w:asciiTheme="minorHAnsi" w:hAnsiTheme="minorHAnsi" w:cstheme="minorHAnsi"/>
          <w:lang w:eastAsia="en-US"/>
        </w:rPr>
        <w:t xml:space="preserve"> – jaki: …………….</w:t>
      </w:r>
    </w:p>
    <w:p w14:paraId="797CF88A" w14:textId="75A40234" w:rsidR="00322953" w:rsidRPr="006C09C5" w:rsidRDefault="00322953" w:rsidP="00D06BBC">
      <w:pPr>
        <w:spacing w:line="336" w:lineRule="auto"/>
        <w:ind w:left="0"/>
        <w:rPr>
          <w:rFonts w:asciiTheme="minorHAnsi" w:hAnsiTheme="minorHAnsi" w:cstheme="minorHAnsi"/>
        </w:rPr>
      </w:pPr>
    </w:p>
    <w:p w14:paraId="4A57BD91" w14:textId="77777777" w:rsidR="00322953" w:rsidRDefault="00322953">
      <w:pPr>
        <w:numPr>
          <w:ilvl w:val="0"/>
          <w:numId w:val="7"/>
        </w:numPr>
        <w:spacing w:line="336" w:lineRule="auto"/>
        <w:ind w:left="284" w:hanging="284"/>
        <w:jc w:val="both"/>
        <w:rPr>
          <w:rFonts w:asciiTheme="minorHAnsi" w:hAnsiTheme="minorHAnsi" w:cstheme="minorHAnsi"/>
        </w:rPr>
      </w:pPr>
      <w:r w:rsidRPr="006C09C5">
        <w:rPr>
          <w:rFonts w:asciiTheme="minorHAnsi" w:hAnsiTheme="minorHAnsi" w:cstheme="minorHAnsi"/>
        </w:rPr>
        <w:t xml:space="preserve">Na podst. art. 225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xml:space="preserve"> oświadczam, że wybór oferty będzie/</w:t>
      </w:r>
      <w:r w:rsidRPr="006C09C5">
        <w:rPr>
          <w:rFonts w:asciiTheme="minorHAnsi" w:hAnsiTheme="minorHAnsi" w:cstheme="minorHAnsi"/>
          <w:bCs/>
        </w:rPr>
        <w:t>nie będzie</w:t>
      </w:r>
      <w:r w:rsidRPr="006C09C5">
        <w:rPr>
          <w:rFonts w:asciiTheme="minorHAnsi" w:hAnsiTheme="minorHAnsi" w:cstheme="minorHAnsi"/>
        </w:rPr>
        <w:t>*</w:t>
      </w:r>
      <w:r w:rsidRPr="006C09C5">
        <w:rPr>
          <w:rFonts w:asciiTheme="minorHAnsi" w:hAnsiTheme="minorHAnsi" w:cstheme="minorHAnsi"/>
          <w:bCs/>
        </w:rPr>
        <w:t xml:space="preserve"> prowadził</w:t>
      </w:r>
      <w:r w:rsidRPr="006C09C5">
        <w:rPr>
          <w:rFonts w:asciiTheme="minorHAnsi" w:hAnsiTheme="minorHAnsi" w:cstheme="minorHAnsi"/>
        </w:rPr>
        <w:t xml:space="preserve"> do powstania u Zamawiającego obowiązku podatkowego zgodnie z przepisami o podatku od towarów i usług.</w:t>
      </w:r>
    </w:p>
    <w:p w14:paraId="4CFABF12" w14:textId="77777777" w:rsidR="00D06BBC" w:rsidRPr="00D06BBC" w:rsidRDefault="00D06BBC" w:rsidP="00D06BBC">
      <w:pPr>
        <w:spacing w:line="336" w:lineRule="auto"/>
        <w:ind w:left="567"/>
        <w:jc w:val="both"/>
        <w:rPr>
          <w:rFonts w:asciiTheme="minorHAnsi" w:hAnsiTheme="minorHAnsi" w:cstheme="minorHAnsi"/>
        </w:rPr>
      </w:pPr>
      <w:r w:rsidRPr="00D06BBC">
        <w:rPr>
          <w:rFonts w:asciiTheme="minorHAnsi" w:hAnsiTheme="minorHAnsi" w:cstheme="minorHAnsi"/>
        </w:rPr>
        <w:t>Jeżeli wybór niniejszej oferty prowadziłby do powstania u Zamawiającego obowiązku podatkowego Wykonawcy są zobowiązani wypełnić poniższą cześć niniejszego punktu.</w:t>
      </w:r>
    </w:p>
    <w:p w14:paraId="4A80FC31" w14:textId="77777777" w:rsidR="00D06BBC" w:rsidRPr="00D06BBC" w:rsidRDefault="00D06BBC" w:rsidP="00D06BBC">
      <w:pPr>
        <w:spacing w:line="336" w:lineRule="auto"/>
        <w:ind w:left="567"/>
        <w:jc w:val="both"/>
        <w:rPr>
          <w:rFonts w:asciiTheme="minorHAnsi" w:hAnsiTheme="minorHAnsi" w:cstheme="minorHAnsi"/>
        </w:rPr>
      </w:pPr>
      <w:r w:rsidRPr="00D06BBC">
        <w:rPr>
          <w:rFonts w:asciiTheme="minorHAnsi" w:hAnsiTheme="minorHAnsi" w:cstheme="minorHAnsi"/>
        </w:rPr>
        <w:t>1) wskazania nazwy (rodzaju) towaru lub usługi, których dostawa lub świadczenie będą prowadziły do powstania obowiązku podatkowego;</w:t>
      </w:r>
    </w:p>
    <w:p w14:paraId="5157B7CB" w14:textId="77777777" w:rsidR="00D06BBC" w:rsidRPr="00D06BBC" w:rsidRDefault="00D06BBC" w:rsidP="00D06BBC">
      <w:pPr>
        <w:spacing w:line="336" w:lineRule="auto"/>
        <w:ind w:left="567"/>
        <w:jc w:val="both"/>
        <w:rPr>
          <w:rFonts w:asciiTheme="minorHAnsi" w:hAnsiTheme="minorHAnsi" w:cstheme="minorHAnsi"/>
        </w:rPr>
      </w:pPr>
      <w:r w:rsidRPr="00D06BBC">
        <w:rPr>
          <w:rFonts w:asciiTheme="minorHAnsi" w:hAnsiTheme="minorHAnsi" w:cstheme="minorHAnsi"/>
        </w:rPr>
        <w:t>…………..…………………………………………………………..……………………</w:t>
      </w:r>
    </w:p>
    <w:p w14:paraId="2D32D857" w14:textId="77777777" w:rsidR="00D06BBC" w:rsidRPr="00D06BBC" w:rsidRDefault="00D06BBC" w:rsidP="00D06BBC">
      <w:pPr>
        <w:spacing w:line="336" w:lineRule="auto"/>
        <w:ind w:left="567"/>
        <w:jc w:val="both"/>
        <w:rPr>
          <w:rFonts w:asciiTheme="minorHAnsi" w:hAnsiTheme="minorHAnsi" w:cstheme="minorHAnsi"/>
        </w:rPr>
      </w:pPr>
      <w:r w:rsidRPr="00D06BBC">
        <w:rPr>
          <w:rFonts w:asciiTheme="minorHAnsi" w:hAnsiTheme="minorHAnsi" w:cstheme="minorHAnsi"/>
        </w:rPr>
        <w:t>2) wskazania wartości towaru lub usługi objętego obowiązkiem podatkowym zamawiającego, bez kwoty podatku;</w:t>
      </w:r>
    </w:p>
    <w:p w14:paraId="12A2432C" w14:textId="77777777" w:rsidR="00D06BBC" w:rsidRPr="00D06BBC" w:rsidRDefault="00D06BBC" w:rsidP="00D06BBC">
      <w:pPr>
        <w:spacing w:line="336" w:lineRule="auto"/>
        <w:ind w:left="567"/>
        <w:jc w:val="both"/>
        <w:rPr>
          <w:rFonts w:asciiTheme="minorHAnsi" w:hAnsiTheme="minorHAnsi" w:cstheme="minorHAnsi"/>
        </w:rPr>
      </w:pPr>
      <w:r w:rsidRPr="00D06BBC">
        <w:rPr>
          <w:rFonts w:asciiTheme="minorHAnsi" w:hAnsiTheme="minorHAnsi" w:cstheme="minorHAnsi"/>
        </w:rPr>
        <w:t>…………..…………………………………………………………..……………………</w:t>
      </w:r>
    </w:p>
    <w:p w14:paraId="75F79FFC" w14:textId="77777777" w:rsidR="00D06BBC" w:rsidRPr="00D06BBC" w:rsidRDefault="00D06BBC" w:rsidP="00D06BBC">
      <w:pPr>
        <w:spacing w:line="336" w:lineRule="auto"/>
        <w:ind w:left="567"/>
        <w:jc w:val="both"/>
        <w:rPr>
          <w:rFonts w:asciiTheme="minorHAnsi" w:hAnsiTheme="minorHAnsi" w:cstheme="minorHAnsi"/>
        </w:rPr>
      </w:pPr>
      <w:r w:rsidRPr="00D06BBC">
        <w:rPr>
          <w:rFonts w:asciiTheme="minorHAnsi" w:hAnsiTheme="minorHAnsi" w:cstheme="minorHAnsi"/>
        </w:rPr>
        <w:t>3) wskazania stawki podatku od towarów i usług, która zgodnie z wiedzą wykonawcy, będzie miała zastosowanie.</w:t>
      </w:r>
    </w:p>
    <w:p w14:paraId="37C17ECF" w14:textId="77777777" w:rsidR="00D06BBC" w:rsidRPr="00D06BBC" w:rsidRDefault="00D06BBC" w:rsidP="00D06BBC">
      <w:pPr>
        <w:spacing w:line="336" w:lineRule="auto"/>
        <w:ind w:left="567"/>
        <w:jc w:val="both"/>
        <w:rPr>
          <w:rFonts w:asciiTheme="minorHAnsi" w:hAnsiTheme="minorHAnsi" w:cstheme="minorHAnsi"/>
        </w:rPr>
      </w:pPr>
      <w:r w:rsidRPr="00D06BBC">
        <w:rPr>
          <w:rFonts w:asciiTheme="minorHAnsi" w:hAnsiTheme="minorHAnsi" w:cstheme="minorHAnsi"/>
        </w:rPr>
        <w:t>……………………………………………………………………………………………</w:t>
      </w:r>
    </w:p>
    <w:p w14:paraId="17D28D24" w14:textId="77777777" w:rsidR="00D06BBC" w:rsidRPr="006C09C5" w:rsidRDefault="00D06BBC" w:rsidP="00D06BBC">
      <w:pPr>
        <w:spacing w:line="336" w:lineRule="auto"/>
        <w:ind w:left="567"/>
        <w:jc w:val="both"/>
        <w:rPr>
          <w:rFonts w:asciiTheme="minorHAnsi" w:hAnsiTheme="minorHAnsi" w:cstheme="minorHAnsi"/>
        </w:rPr>
      </w:pPr>
    </w:p>
    <w:p w14:paraId="648EFA26" w14:textId="77777777" w:rsidR="00D06BBC" w:rsidRPr="006640A3" w:rsidRDefault="00D06BBC" w:rsidP="00D06BBC">
      <w:pPr>
        <w:pStyle w:val="Standard"/>
        <w:numPr>
          <w:ilvl w:val="0"/>
          <w:numId w:val="7"/>
        </w:numPr>
        <w:spacing w:line="276" w:lineRule="auto"/>
        <w:rPr>
          <w:rFonts w:ascii="Calibri" w:eastAsia="Times New Roman" w:hAnsi="Calibri" w:cs="Calibri"/>
          <w:kern w:val="0"/>
          <w:lang w:eastAsia="pl-PL" w:bidi="ar-SA"/>
        </w:rPr>
      </w:pPr>
      <w:r w:rsidRPr="006640A3">
        <w:rPr>
          <w:rFonts w:ascii="Calibri" w:eastAsia="Times New Roman" w:hAnsi="Calibri" w:cs="Calibri"/>
          <w:kern w:val="0"/>
          <w:lang w:eastAsia="pl-PL" w:bidi="ar-SA"/>
        </w:rPr>
        <w:t>TAJEMNICA PRZEDSIĘBIORSTWA:</w:t>
      </w:r>
    </w:p>
    <w:p w14:paraId="5C1F6164" w14:textId="77777777" w:rsidR="00D06BBC" w:rsidRPr="006640A3" w:rsidRDefault="00D06BBC" w:rsidP="00D06BBC">
      <w:pPr>
        <w:pStyle w:val="Standard"/>
        <w:spacing w:line="276" w:lineRule="auto"/>
        <w:ind w:left="283"/>
        <w:rPr>
          <w:rFonts w:ascii="Calibri" w:eastAsia="Times New Roman" w:hAnsi="Calibri" w:cs="Calibri"/>
          <w:kern w:val="0"/>
          <w:lang w:eastAsia="pl-PL" w:bidi="ar-SA"/>
        </w:rPr>
      </w:pPr>
      <w:r w:rsidRPr="006640A3">
        <w:rPr>
          <w:rFonts w:ascii="Calibri" w:eastAsia="Times New Roman" w:hAnsi="Calibri" w:cs="Calibri"/>
          <w:kern w:val="0"/>
          <w:lang w:eastAsia="pl-PL" w:bidi="ar-SA"/>
        </w:rPr>
        <w:t>Oświadczam, że niżej wymienione dokumenty składające się na ofertę zawierają informacje stanowiące tajemnicę przedsiębiorstwa w rozumieniu przepisów o zwalczaniu nieuczciwej konkurencji i nie mogą być ogólnie udostępnione:</w:t>
      </w:r>
    </w:p>
    <w:p w14:paraId="3AE80E26" w14:textId="77777777" w:rsidR="00D06BBC" w:rsidRPr="006640A3" w:rsidRDefault="00D06BBC" w:rsidP="00D06BBC">
      <w:pPr>
        <w:pStyle w:val="Standard"/>
        <w:spacing w:line="276" w:lineRule="auto"/>
        <w:ind w:left="283"/>
        <w:rPr>
          <w:rFonts w:ascii="Calibri" w:eastAsia="Times New Roman" w:hAnsi="Calibri" w:cs="Calibri"/>
          <w:kern w:val="0"/>
          <w:lang w:eastAsia="pl-PL" w:bidi="ar-SA"/>
        </w:rPr>
      </w:pPr>
      <w:r w:rsidRPr="006640A3">
        <w:rPr>
          <w:rFonts w:ascii="Calibri" w:eastAsia="Times New Roman" w:hAnsi="Calibri" w:cs="Calibri"/>
          <w:kern w:val="0"/>
          <w:lang w:eastAsia="pl-PL" w:bidi="ar-SA"/>
        </w:rPr>
        <w:t>1. ……………………………………………………………………………………………….,</w:t>
      </w:r>
    </w:p>
    <w:p w14:paraId="737392F4" w14:textId="02CA4F13" w:rsidR="00D06BBC" w:rsidRPr="006640A3" w:rsidRDefault="00D06BBC" w:rsidP="00D06BBC">
      <w:pPr>
        <w:pStyle w:val="Standard"/>
        <w:spacing w:line="276" w:lineRule="auto"/>
        <w:ind w:left="283"/>
        <w:rPr>
          <w:rFonts w:ascii="Calibri" w:eastAsia="Times New Roman" w:hAnsi="Calibri" w:cs="Calibri"/>
          <w:kern w:val="0"/>
          <w:lang w:eastAsia="pl-PL" w:bidi="ar-SA"/>
        </w:rPr>
      </w:pPr>
      <w:r w:rsidRPr="006640A3">
        <w:rPr>
          <w:rFonts w:ascii="Calibri" w:eastAsia="Times New Roman" w:hAnsi="Calibri" w:cs="Calibri"/>
          <w:kern w:val="0"/>
          <w:lang w:eastAsia="pl-PL" w:bidi="ar-SA"/>
        </w:rPr>
        <w:t>2. ……………………………………………………………………………………………….</w:t>
      </w:r>
      <w:r>
        <w:rPr>
          <w:rFonts w:ascii="Calibri" w:eastAsia="Times New Roman" w:hAnsi="Calibri" w:cs="Calibri"/>
          <w:kern w:val="0"/>
          <w:lang w:eastAsia="pl-PL" w:bidi="ar-SA"/>
        </w:rPr>
        <w:t>.</w:t>
      </w:r>
    </w:p>
    <w:p w14:paraId="3F273601" w14:textId="77777777" w:rsidR="00D06BBC" w:rsidRPr="006640A3" w:rsidRDefault="00D06BBC" w:rsidP="00D06BBC">
      <w:pPr>
        <w:pStyle w:val="Standard"/>
        <w:spacing w:line="276" w:lineRule="auto"/>
        <w:ind w:left="283"/>
        <w:rPr>
          <w:rFonts w:ascii="Calibri" w:eastAsia="Times New Roman" w:hAnsi="Calibri" w:cs="Calibri"/>
          <w:kern w:val="0"/>
          <w:lang w:eastAsia="pl-PL" w:bidi="ar-SA"/>
        </w:rPr>
      </w:pPr>
      <w:r w:rsidRPr="006640A3">
        <w:rPr>
          <w:rFonts w:ascii="Calibri" w:eastAsia="Times New Roman" w:hAnsi="Calibri" w:cs="Calibri"/>
          <w:kern w:val="0"/>
          <w:lang w:eastAsia="pl-PL" w:bidi="ar-SA"/>
        </w:rPr>
        <w:t>W celu wykazania, że powyżej wskazane dokumenty zawierają informacje stanowiące tajemnicę przedsiębiorstwa do oferty załączam:</w:t>
      </w:r>
    </w:p>
    <w:p w14:paraId="5E4FA3D2" w14:textId="77777777" w:rsidR="00D06BBC" w:rsidRPr="006640A3" w:rsidRDefault="00D06BBC" w:rsidP="00D06BBC">
      <w:pPr>
        <w:pStyle w:val="Standard"/>
        <w:spacing w:line="276" w:lineRule="auto"/>
        <w:ind w:left="283"/>
        <w:rPr>
          <w:rFonts w:ascii="Calibri" w:eastAsia="Times New Roman" w:hAnsi="Calibri" w:cs="Calibri"/>
          <w:kern w:val="0"/>
          <w:lang w:eastAsia="pl-PL" w:bidi="ar-SA"/>
        </w:rPr>
      </w:pPr>
      <w:r w:rsidRPr="006640A3">
        <w:rPr>
          <w:rFonts w:ascii="Calibri" w:eastAsia="Times New Roman" w:hAnsi="Calibri" w:cs="Calibri"/>
          <w:kern w:val="0"/>
          <w:lang w:eastAsia="pl-PL" w:bidi="ar-SA"/>
        </w:rPr>
        <w:t>1. ……………………………………………………………………………………………….,</w:t>
      </w:r>
    </w:p>
    <w:p w14:paraId="304C98DD" w14:textId="387AA74B" w:rsidR="00D06BBC" w:rsidRPr="006640A3" w:rsidRDefault="00D06BBC" w:rsidP="00D06BBC">
      <w:pPr>
        <w:pStyle w:val="Standard"/>
        <w:spacing w:line="276" w:lineRule="auto"/>
        <w:ind w:left="283"/>
        <w:rPr>
          <w:rFonts w:ascii="Calibri" w:eastAsia="Times New Roman" w:hAnsi="Calibri" w:cs="Calibri"/>
          <w:kern w:val="0"/>
          <w:lang w:eastAsia="pl-PL" w:bidi="ar-SA"/>
        </w:rPr>
      </w:pPr>
      <w:r w:rsidRPr="006640A3">
        <w:rPr>
          <w:rFonts w:ascii="Calibri" w:eastAsia="Times New Roman" w:hAnsi="Calibri" w:cs="Calibri"/>
          <w:kern w:val="0"/>
          <w:lang w:eastAsia="pl-PL" w:bidi="ar-SA"/>
        </w:rPr>
        <w:t>2. …………………………………………………………………….………………………….</w:t>
      </w:r>
      <w:r>
        <w:rPr>
          <w:rFonts w:ascii="Calibri" w:eastAsia="Times New Roman" w:hAnsi="Calibri" w:cs="Calibri"/>
          <w:kern w:val="0"/>
          <w:lang w:eastAsia="pl-PL" w:bidi="ar-SA"/>
        </w:rPr>
        <w:t>.</w:t>
      </w:r>
    </w:p>
    <w:p w14:paraId="23105232" w14:textId="381AB56D" w:rsidR="00322953" w:rsidRPr="006C09C5" w:rsidRDefault="00322953">
      <w:pPr>
        <w:numPr>
          <w:ilvl w:val="0"/>
          <w:numId w:val="7"/>
        </w:numPr>
        <w:spacing w:line="336" w:lineRule="auto"/>
        <w:ind w:left="284" w:hanging="284"/>
        <w:jc w:val="both"/>
        <w:rPr>
          <w:rFonts w:asciiTheme="minorHAnsi" w:hAnsiTheme="minorHAnsi" w:cstheme="minorHAnsi"/>
        </w:rPr>
      </w:pPr>
      <w:r w:rsidRPr="006C09C5">
        <w:rPr>
          <w:rFonts w:asciiTheme="minorHAnsi" w:hAnsiTheme="minorHAnsi" w:cstheme="minorHAnsi"/>
        </w:rPr>
        <w:t>Oświadczam, że wypełniłem obowiązki informacyjne przewidziane w art. 13 lub art.14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w:t>
      </w:r>
      <w:r w:rsidR="006C74EF" w:rsidRPr="006C09C5">
        <w:rPr>
          <w:rFonts w:asciiTheme="minorHAnsi" w:hAnsiTheme="minorHAnsi" w:cstheme="minorHAnsi"/>
        </w:rPr>
        <w:t> </w:t>
      </w:r>
      <w:r w:rsidRPr="006C09C5">
        <w:rPr>
          <w:rFonts w:asciiTheme="minorHAnsi" w:hAnsiTheme="minorHAnsi" w:cstheme="minorHAnsi"/>
        </w:rPr>
        <w:t>udzielenie zamówienia publicznego w niniejszym postępowaniu.**</w:t>
      </w:r>
    </w:p>
    <w:p w14:paraId="38657757" w14:textId="77777777" w:rsidR="00322953" w:rsidRPr="006C09C5" w:rsidRDefault="00322953">
      <w:pPr>
        <w:numPr>
          <w:ilvl w:val="0"/>
          <w:numId w:val="7"/>
        </w:numPr>
        <w:spacing w:line="336" w:lineRule="auto"/>
        <w:ind w:left="284" w:hanging="284"/>
        <w:jc w:val="both"/>
        <w:rPr>
          <w:rFonts w:asciiTheme="minorHAnsi" w:hAnsiTheme="minorHAnsi" w:cstheme="minorHAnsi"/>
        </w:rPr>
      </w:pPr>
      <w:r w:rsidRPr="006C09C5">
        <w:rPr>
          <w:rFonts w:asciiTheme="minorHAnsi" w:hAnsiTheme="minorHAnsi" w:cstheme="minorHAnsi"/>
        </w:rPr>
        <w:t>Załącznikami do niniejszej oferty są:</w:t>
      </w:r>
    </w:p>
    <w:p w14:paraId="27A00725" w14:textId="3DAA191B" w:rsidR="00322953" w:rsidRPr="006C09C5" w:rsidRDefault="00322953" w:rsidP="00322953">
      <w:pPr>
        <w:numPr>
          <w:ilvl w:val="0"/>
          <w:numId w:val="3"/>
        </w:numPr>
        <w:spacing w:line="480" w:lineRule="auto"/>
        <w:ind w:left="568" w:hanging="284"/>
        <w:jc w:val="both"/>
        <w:rPr>
          <w:rFonts w:asciiTheme="minorHAnsi" w:hAnsiTheme="minorHAnsi" w:cstheme="minorHAnsi"/>
        </w:rPr>
      </w:pPr>
      <w:r w:rsidRPr="006C09C5">
        <w:rPr>
          <w:rFonts w:asciiTheme="minorHAnsi" w:hAnsiTheme="minorHAnsi" w:cstheme="minorHAnsi"/>
        </w:rPr>
        <w:t>________________________________________________________________________</w:t>
      </w:r>
      <w:r w:rsidR="00D35163">
        <w:rPr>
          <w:rFonts w:asciiTheme="minorHAnsi" w:hAnsiTheme="minorHAnsi" w:cstheme="minorHAnsi"/>
        </w:rPr>
        <w:t>_</w:t>
      </w:r>
    </w:p>
    <w:p w14:paraId="413ED54E" w14:textId="301DDFF6" w:rsidR="00322953" w:rsidRPr="006C09C5" w:rsidRDefault="00322953" w:rsidP="00322953">
      <w:pPr>
        <w:numPr>
          <w:ilvl w:val="0"/>
          <w:numId w:val="3"/>
        </w:numPr>
        <w:spacing w:line="480" w:lineRule="auto"/>
        <w:ind w:left="568" w:hanging="284"/>
        <w:jc w:val="both"/>
        <w:rPr>
          <w:rFonts w:asciiTheme="minorHAnsi" w:hAnsiTheme="minorHAnsi" w:cstheme="minorHAnsi"/>
        </w:rPr>
      </w:pPr>
      <w:r w:rsidRPr="006C09C5">
        <w:rPr>
          <w:rFonts w:asciiTheme="minorHAnsi" w:hAnsiTheme="minorHAnsi" w:cstheme="minorHAnsi"/>
        </w:rPr>
        <w:t>_________________________________________________________________________</w:t>
      </w:r>
    </w:p>
    <w:p w14:paraId="2289FA63" w14:textId="2878E5DA" w:rsidR="00322953" w:rsidRPr="006C09C5" w:rsidRDefault="00322953" w:rsidP="00322953">
      <w:pPr>
        <w:numPr>
          <w:ilvl w:val="0"/>
          <w:numId w:val="3"/>
        </w:numPr>
        <w:spacing w:line="480" w:lineRule="auto"/>
        <w:ind w:left="568" w:hanging="284"/>
        <w:jc w:val="both"/>
        <w:rPr>
          <w:rFonts w:asciiTheme="minorHAnsi" w:hAnsiTheme="minorHAnsi" w:cstheme="minorHAnsi"/>
        </w:rPr>
      </w:pPr>
      <w:r w:rsidRPr="006C09C5">
        <w:rPr>
          <w:rFonts w:asciiTheme="minorHAnsi" w:hAnsiTheme="minorHAnsi" w:cstheme="minorHAnsi"/>
        </w:rPr>
        <w:t>_________________________________________________________________________</w:t>
      </w:r>
    </w:p>
    <w:p w14:paraId="225774C5" w14:textId="4116A2A1" w:rsidR="00322953" w:rsidRPr="006C09C5" w:rsidRDefault="00322953" w:rsidP="00322953">
      <w:pPr>
        <w:numPr>
          <w:ilvl w:val="0"/>
          <w:numId w:val="3"/>
        </w:numPr>
        <w:spacing w:line="480" w:lineRule="auto"/>
        <w:ind w:left="568" w:hanging="284"/>
        <w:jc w:val="both"/>
        <w:rPr>
          <w:rFonts w:asciiTheme="minorHAnsi" w:hAnsiTheme="minorHAnsi" w:cstheme="minorHAnsi"/>
        </w:rPr>
      </w:pPr>
      <w:r w:rsidRPr="006C09C5">
        <w:rPr>
          <w:rFonts w:asciiTheme="minorHAnsi" w:hAnsiTheme="minorHAnsi" w:cstheme="minorHAnsi"/>
        </w:rPr>
        <w:t>___________________________________________________________</w:t>
      </w:r>
      <w:r w:rsidR="00D35163">
        <w:rPr>
          <w:rFonts w:asciiTheme="minorHAnsi" w:hAnsiTheme="minorHAnsi" w:cstheme="minorHAnsi"/>
        </w:rPr>
        <w:t>_</w:t>
      </w:r>
      <w:r w:rsidRPr="006C09C5">
        <w:rPr>
          <w:rFonts w:asciiTheme="minorHAnsi" w:hAnsiTheme="minorHAnsi" w:cstheme="minorHAnsi"/>
        </w:rPr>
        <w:t>_____________</w:t>
      </w:r>
    </w:p>
    <w:p w14:paraId="46373158" w14:textId="77777777" w:rsidR="00322953" w:rsidRPr="00E33688" w:rsidRDefault="00322953" w:rsidP="00E33688">
      <w:pPr>
        <w:ind w:hanging="73"/>
        <w:jc w:val="both"/>
        <w:rPr>
          <w:rFonts w:asciiTheme="minorHAnsi" w:hAnsiTheme="minorHAnsi" w:cstheme="minorHAnsi"/>
          <w:sz w:val="22"/>
          <w:szCs w:val="22"/>
        </w:rPr>
      </w:pPr>
      <w:r w:rsidRPr="00E33688">
        <w:rPr>
          <w:rFonts w:asciiTheme="minorHAnsi" w:hAnsiTheme="minorHAnsi" w:cstheme="minorHAnsi"/>
          <w:sz w:val="22"/>
          <w:szCs w:val="22"/>
        </w:rPr>
        <w:t>* - Niepotrzebne skreślić</w:t>
      </w:r>
    </w:p>
    <w:p w14:paraId="4E6CC7AC" w14:textId="77777777" w:rsidR="00322953" w:rsidRPr="00E33688" w:rsidRDefault="00322953" w:rsidP="00322953">
      <w:pPr>
        <w:pStyle w:val="Standard"/>
        <w:ind w:left="284"/>
        <w:jc w:val="both"/>
        <w:rPr>
          <w:rFonts w:asciiTheme="minorHAnsi" w:hAnsiTheme="minorHAnsi" w:cstheme="minorHAnsi"/>
          <w:sz w:val="22"/>
          <w:szCs w:val="22"/>
          <w:shd w:val="clear" w:color="auto" w:fill="FFFFFF"/>
        </w:rPr>
      </w:pPr>
      <w:r w:rsidRPr="00E33688">
        <w:rPr>
          <w:rFonts w:asciiTheme="minorHAnsi" w:hAnsiTheme="minorHAnsi" w:cstheme="minorHAnsi"/>
          <w:sz w:val="22"/>
          <w:szCs w:val="22"/>
          <w:shd w:val="clear" w:color="auto" w:fill="FFFFFF"/>
        </w:rPr>
        <w:t>** -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2279343" w14:textId="77777777" w:rsidR="00322953" w:rsidRPr="006C09C5" w:rsidRDefault="00322953" w:rsidP="00322953">
      <w:pPr>
        <w:tabs>
          <w:tab w:val="left" w:pos="1985"/>
          <w:tab w:val="left" w:pos="2880"/>
          <w:tab w:val="left" w:pos="5387"/>
        </w:tabs>
        <w:spacing w:before="720"/>
        <w:rPr>
          <w:rFonts w:asciiTheme="minorHAnsi" w:hAnsiTheme="minorHAnsi" w:cstheme="minorHAnsi"/>
        </w:rPr>
      </w:pPr>
      <w:r w:rsidRPr="006C09C5">
        <w:rPr>
          <w:rFonts w:asciiTheme="minorHAnsi" w:hAnsiTheme="minorHAnsi" w:cstheme="minorHAnsi"/>
          <w:u w:val="dotted"/>
        </w:rPr>
        <w:t>Miejscowość</w:t>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rPr>
        <w:t xml:space="preserve"> dnia </w:t>
      </w:r>
      <w:r w:rsidRPr="006C09C5">
        <w:rPr>
          <w:rFonts w:asciiTheme="minorHAnsi" w:hAnsiTheme="minorHAnsi" w:cstheme="minorHAnsi"/>
          <w:u w:val="dotted"/>
        </w:rPr>
        <w:tab/>
      </w:r>
      <w:r w:rsidRPr="006C09C5">
        <w:rPr>
          <w:rFonts w:asciiTheme="minorHAnsi" w:hAnsiTheme="minorHAnsi" w:cstheme="minorHAnsi"/>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p>
    <w:p w14:paraId="33493AEC" w14:textId="77777777" w:rsidR="00322953" w:rsidRPr="006C09C5" w:rsidRDefault="00322953" w:rsidP="00322953">
      <w:pPr>
        <w:ind w:left="5529"/>
        <w:jc w:val="center"/>
        <w:rPr>
          <w:rFonts w:asciiTheme="minorHAnsi" w:hAnsiTheme="minorHAnsi" w:cstheme="minorHAnsi"/>
          <w:vertAlign w:val="superscript"/>
        </w:rPr>
      </w:pPr>
      <w:r w:rsidRPr="006C09C5">
        <w:rPr>
          <w:rFonts w:asciiTheme="minorHAnsi" w:hAnsiTheme="minorHAnsi" w:cstheme="minorHAnsi"/>
          <w:vertAlign w:val="superscript"/>
        </w:rPr>
        <w:t>podpis osoby uprawnionej do składania oświadczeń woli</w:t>
      </w:r>
    </w:p>
    <w:p w14:paraId="3A83C7B8" w14:textId="4AA819CC" w:rsidR="00322953" w:rsidRPr="00E33688" w:rsidRDefault="00322953" w:rsidP="00E33688">
      <w:pPr>
        <w:ind w:left="5529"/>
        <w:jc w:val="center"/>
        <w:rPr>
          <w:rFonts w:asciiTheme="minorHAnsi" w:hAnsiTheme="minorHAnsi" w:cstheme="minorHAnsi"/>
          <w:vertAlign w:val="superscript"/>
        </w:rPr>
      </w:pPr>
      <w:r w:rsidRPr="006C09C5">
        <w:rPr>
          <w:rFonts w:asciiTheme="minorHAnsi" w:hAnsiTheme="minorHAnsi" w:cstheme="minorHAnsi"/>
          <w:vertAlign w:val="superscript"/>
        </w:rPr>
        <w:t>w imieniu Wykonawcy</w:t>
      </w:r>
      <w:r w:rsidRPr="006C09C5">
        <w:rPr>
          <w:rFonts w:asciiTheme="minorHAnsi" w:hAnsiTheme="minorHAnsi" w:cstheme="minorHAnsi"/>
        </w:rPr>
        <w:br w:type="page"/>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22953" w:rsidRPr="006C09C5" w14:paraId="1401A00C" w14:textId="77777777" w:rsidTr="00FF6608">
        <w:tc>
          <w:tcPr>
            <w:tcW w:w="4644" w:type="dxa"/>
          </w:tcPr>
          <w:p w14:paraId="6C91A77F" w14:textId="2B15C912" w:rsidR="00322953" w:rsidRPr="006C09C5" w:rsidRDefault="00322953" w:rsidP="00FF6608">
            <w:pPr>
              <w:rPr>
                <w:rFonts w:asciiTheme="minorHAnsi" w:hAnsiTheme="minorHAnsi" w:cstheme="minorHAnsi"/>
                <w:b/>
              </w:rPr>
            </w:pPr>
            <w:r w:rsidRPr="006C09C5">
              <w:rPr>
                <w:rFonts w:asciiTheme="minorHAnsi" w:hAnsiTheme="minorHAnsi" w:cstheme="minorHAnsi"/>
              </w:rPr>
              <w:t xml:space="preserve">Znak sprawy: </w:t>
            </w:r>
            <w:r w:rsidRPr="006C09C5">
              <w:rPr>
                <w:rFonts w:asciiTheme="minorHAnsi" w:hAnsiTheme="minorHAnsi" w:cstheme="minorHAnsi"/>
                <w:b/>
              </w:rPr>
              <w:t>Z.II.260.0</w:t>
            </w:r>
            <w:r w:rsidR="001E3C58">
              <w:rPr>
                <w:rFonts w:asciiTheme="minorHAnsi" w:hAnsiTheme="minorHAnsi" w:cstheme="minorHAnsi"/>
                <w:b/>
              </w:rPr>
              <w:t>0</w:t>
            </w:r>
            <w:r w:rsidR="00733F5F">
              <w:rPr>
                <w:rFonts w:asciiTheme="minorHAnsi" w:hAnsiTheme="minorHAnsi" w:cstheme="minorHAnsi"/>
                <w:b/>
              </w:rPr>
              <w:t>1</w:t>
            </w:r>
            <w:r w:rsidR="00D770A0">
              <w:rPr>
                <w:rFonts w:asciiTheme="minorHAnsi" w:hAnsiTheme="minorHAnsi" w:cstheme="minorHAnsi"/>
                <w:b/>
              </w:rPr>
              <w:t>9</w:t>
            </w:r>
            <w:r w:rsidRPr="006C09C5">
              <w:rPr>
                <w:rFonts w:asciiTheme="minorHAnsi" w:hAnsiTheme="minorHAnsi" w:cstheme="minorHAnsi"/>
                <w:b/>
              </w:rPr>
              <w:t>.Zp.202</w:t>
            </w:r>
            <w:r w:rsidR="001E3C58">
              <w:rPr>
                <w:rFonts w:asciiTheme="minorHAnsi" w:hAnsiTheme="minorHAnsi" w:cstheme="minorHAnsi"/>
                <w:b/>
              </w:rPr>
              <w:t>6</w:t>
            </w:r>
          </w:p>
        </w:tc>
        <w:tc>
          <w:tcPr>
            <w:tcW w:w="4644" w:type="dxa"/>
          </w:tcPr>
          <w:p w14:paraId="2AD3A22F" w14:textId="37864194" w:rsidR="00322953" w:rsidRPr="006C09C5" w:rsidRDefault="00322953" w:rsidP="00FF6608">
            <w:pPr>
              <w:jc w:val="right"/>
              <w:rPr>
                <w:rFonts w:asciiTheme="minorHAnsi" w:hAnsiTheme="minorHAnsi" w:cstheme="minorHAnsi"/>
                <w:b/>
              </w:rPr>
            </w:pPr>
            <w:r w:rsidRPr="006C09C5">
              <w:rPr>
                <w:rFonts w:asciiTheme="minorHAnsi" w:hAnsiTheme="minorHAnsi" w:cstheme="minorHAnsi"/>
                <w:b/>
              </w:rPr>
              <w:t xml:space="preserve">Załącznik nr </w:t>
            </w:r>
            <w:r w:rsidR="003622DB">
              <w:rPr>
                <w:rFonts w:asciiTheme="minorHAnsi" w:hAnsiTheme="minorHAnsi" w:cstheme="minorHAnsi"/>
                <w:b/>
              </w:rPr>
              <w:t>5</w:t>
            </w:r>
          </w:p>
        </w:tc>
      </w:tr>
      <w:tr w:rsidR="00322953" w:rsidRPr="006C09C5" w14:paraId="53A5DE2F" w14:textId="77777777" w:rsidTr="00FF6608">
        <w:tc>
          <w:tcPr>
            <w:tcW w:w="9288" w:type="dxa"/>
            <w:gridSpan w:val="2"/>
          </w:tcPr>
          <w:p w14:paraId="1D659DF7" w14:textId="77777777" w:rsidR="00322953" w:rsidRPr="006C09C5" w:rsidRDefault="00322953" w:rsidP="00FF6608">
            <w:pPr>
              <w:jc w:val="center"/>
              <w:rPr>
                <w:rFonts w:asciiTheme="minorHAnsi" w:hAnsiTheme="minorHAnsi" w:cstheme="minorHAnsi"/>
                <w:b/>
              </w:rPr>
            </w:pPr>
          </w:p>
          <w:p w14:paraId="5E69C9A5" w14:textId="77777777" w:rsidR="00322953" w:rsidRPr="006C09C5" w:rsidRDefault="00322953" w:rsidP="00FF6608">
            <w:pPr>
              <w:jc w:val="center"/>
              <w:rPr>
                <w:rFonts w:asciiTheme="minorHAnsi" w:hAnsiTheme="minorHAnsi" w:cstheme="minorHAnsi"/>
                <w:b/>
              </w:rPr>
            </w:pPr>
            <w:r w:rsidRPr="006C09C5">
              <w:rPr>
                <w:rFonts w:asciiTheme="minorHAnsi" w:hAnsiTheme="minorHAnsi" w:cstheme="minorHAnsi"/>
                <w:b/>
              </w:rPr>
              <w:t>Nazwa zamówienia:</w:t>
            </w:r>
          </w:p>
          <w:p w14:paraId="1B69B2A2" w14:textId="13598BD7" w:rsidR="00322953" w:rsidRPr="001E3C58" w:rsidRDefault="001E3C58" w:rsidP="00FF6608">
            <w:pPr>
              <w:jc w:val="center"/>
              <w:rPr>
                <w:rFonts w:asciiTheme="minorHAnsi" w:hAnsiTheme="minorHAnsi" w:cstheme="minorHAnsi"/>
                <w:b/>
                <w:bCs/>
              </w:rPr>
            </w:pPr>
            <w:r w:rsidRPr="001E3C58">
              <w:rPr>
                <w:rFonts w:asciiTheme="minorHAnsi" w:hAnsiTheme="minorHAnsi" w:cstheme="minorHAnsi"/>
                <w:b/>
                <w:bCs/>
              </w:rPr>
              <w:t xml:space="preserve">Rozbudowa systemów bezpieczeństwa w SPZZOZ w Nisku poprzez rozwój </w:t>
            </w:r>
            <w:r w:rsidRPr="001E3C58">
              <w:rPr>
                <w:rFonts w:cs="Calibri"/>
                <w:b/>
                <w:bCs/>
              </w:rPr>
              <w:t>usług cyfrowych</w:t>
            </w:r>
            <w:r w:rsidR="00D770A0">
              <w:rPr>
                <w:rFonts w:cs="Calibri"/>
                <w:b/>
                <w:bCs/>
              </w:rPr>
              <w:t xml:space="preserve"> - powtórzenie</w:t>
            </w:r>
          </w:p>
          <w:p w14:paraId="40F6B5B6" w14:textId="77777777" w:rsidR="00322953" w:rsidRPr="006C09C5" w:rsidRDefault="00322953" w:rsidP="00FF6608">
            <w:pPr>
              <w:jc w:val="center"/>
              <w:rPr>
                <w:rFonts w:asciiTheme="minorHAnsi" w:hAnsiTheme="minorHAnsi" w:cstheme="minorHAnsi"/>
                <w:b/>
              </w:rPr>
            </w:pPr>
          </w:p>
        </w:tc>
      </w:tr>
    </w:tbl>
    <w:p w14:paraId="1D498D77" w14:textId="77777777" w:rsidR="00322953" w:rsidRPr="006C09C5" w:rsidRDefault="00322953" w:rsidP="00322953">
      <w:pPr>
        <w:ind w:left="5529"/>
        <w:jc w:val="right"/>
        <w:rPr>
          <w:rFonts w:asciiTheme="minorHAnsi" w:hAnsiTheme="minorHAnsi" w:cstheme="minorHAnsi"/>
          <w:b/>
        </w:rPr>
      </w:pPr>
    </w:p>
    <w:tbl>
      <w:tblPr>
        <w:tblW w:w="0" w:type="auto"/>
        <w:jc w:val="center"/>
        <w:tblLook w:val="01E0" w:firstRow="1" w:lastRow="1" w:firstColumn="1" w:lastColumn="1" w:noHBand="0" w:noVBand="0"/>
      </w:tblPr>
      <w:tblGrid>
        <w:gridCol w:w="4543"/>
        <w:gridCol w:w="4719"/>
      </w:tblGrid>
      <w:tr w:rsidR="00322953" w:rsidRPr="006C09C5" w14:paraId="6F1C0A32" w14:textId="77777777" w:rsidTr="00FF6608">
        <w:trPr>
          <w:jc w:val="center"/>
        </w:trPr>
        <w:tc>
          <w:tcPr>
            <w:tcW w:w="4543" w:type="dxa"/>
            <w:shd w:val="clear" w:color="auto" w:fill="auto"/>
          </w:tcPr>
          <w:p w14:paraId="29C4C049" w14:textId="77777777" w:rsidR="00322953" w:rsidRPr="006C09C5" w:rsidRDefault="00322953" w:rsidP="00FF6608">
            <w:pPr>
              <w:pStyle w:val="Nagwek"/>
              <w:tabs>
                <w:tab w:val="left" w:pos="708"/>
              </w:tabs>
              <w:rPr>
                <w:rFonts w:asciiTheme="minorHAnsi" w:hAnsiTheme="minorHAnsi" w:cstheme="minorHAnsi"/>
                <w:b/>
              </w:rPr>
            </w:pPr>
            <w:r w:rsidRPr="006C09C5">
              <w:rPr>
                <w:rFonts w:asciiTheme="minorHAnsi" w:hAnsiTheme="minorHAnsi" w:cstheme="minorHAnsi"/>
                <w:b/>
              </w:rPr>
              <w:t>Wykonawca:</w:t>
            </w:r>
          </w:p>
        </w:tc>
        <w:tc>
          <w:tcPr>
            <w:tcW w:w="4719" w:type="dxa"/>
            <w:shd w:val="clear" w:color="auto" w:fill="auto"/>
          </w:tcPr>
          <w:p w14:paraId="7C1170E1" w14:textId="77777777" w:rsidR="00322953" w:rsidRPr="006C09C5" w:rsidRDefault="00322953" w:rsidP="00FF6608">
            <w:pPr>
              <w:pStyle w:val="Nagwek"/>
              <w:tabs>
                <w:tab w:val="left" w:pos="708"/>
              </w:tabs>
              <w:rPr>
                <w:rFonts w:asciiTheme="minorHAnsi" w:hAnsiTheme="minorHAnsi" w:cstheme="minorHAnsi"/>
                <w:b/>
              </w:rPr>
            </w:pPr>
            <w:r w:rsidRPr="006C09C5">
              <w:rPr>
                <w:rFonts w:asciiTheme="minorHAnsi" w:hAnsiTheme="minorHAnsi" w:cstheme="minorHAnsi"/>
                <w:b/>
              </w:rPr>
              <w:t>Zamawiający:</w:t>
            </w:r>
          </w:p>
          <w:p w14:paraId="44246911" w14:textId="77777777" w:rsidR="00322953" w:rsidRPr="006C09C5" w:rsidRDefault="00322953" w:rsidP="00FF6608">
            <w:pPr>
              <w:pStyle w:val="Nagwek"/>
              <w:tabs>
                <w:tab w:val="left" w:pos="708"/>
              </w:tabs>
              <w:rPr>
                <w:rFonts w:asciiTheme="minorHAnsi" w:hAnsiTheme="minorHAnsi" w:cstheme="minorHAnsi"/>
                <w:b/>
              </w:rPr>
            </w:pPr>
          </w:p>
          <w:p w14:paraId="43DF786F" w14:textId="77777777" w:rsidR="00322953" w:rsidRPr="006C09C5" w:rsidRDefault="00322953" w:rsidP="00FF6608">
            <w:pPr>
              <w:pStyle w:val="Nagwek"/>
              <w:tabs>
                <w:tab w:val="left" w:pos="708"/>
              </w:tabs>
              <w:rPr>
                <w:rFonts w:asciiTheme="minorHAnsi" w:hAnsiTheme="minorHAnsi" w:cstheme="minorHAnsi"/>
                <w:b/>
              </w:rPr>
            </w:pPr>
          </w:p>
        </w:tc>
      </w:tr>
      <w:tr w:rsidR="00322953" w:rsidRPr="006C09C5" w14:paraId="39B836FC" w14:textId="77777777" w:rsidTr="00FF6608">
        <w:trPr>
          <w:trHeight w:val="370"/>
          <w:jc w:val="center"/>
        </w:trPr>
        <w:tc>
          <w:tcPr>
            <w:tcW w:w="4543" w:type="dxa"/>
            <w:shd w:val="clear" w:color="auto" w:fill="auto"/>
          </w:tcPr>
          <w:p w14:paraId="21C01222" w14:textId="25741118" w:rsidR="00322953" w:rsidRPr="006C09C5" w:rsidRDefault="00322953" w:rsidP="00FF6608">
            <w:pPr>
              <w:pStyle w:val="Nagwek"/>
              <w:tabs>
                <w:tab w:val="left" w:pos="708"/>
              </w:tabs>
              <w:rPr>
                <w:rFonts w:asciiTheme="minorHAnsi" w:hAnsiTheme="minorHAnsi" w:cstheme="minorHAnsi"/>
                <w:i/>
                <w:iCs/>
                <w:shd w:val="clear" w:color="auto" w:fill="FFFFFF"/>
              </w:rPr>
            </w:pPr>
            <w:r w:rsidRPr="006C09C5">
              <w:rPr>
                <w:rFonts w:asciiTheme="minorHAnsi" w:hAnsiTheme="minorHAnsi" w:cstheme="minorHAnsi"/>
                <w:i/>
                <w:iCs/>
                <w:shd w:val="clear" w:color="auto" w:fill="FFFFFF"/>
              </w:rPr>
              <w:t>(pełna nazwa/firma, adres, w zależności od podmiotu:</w:t>
            </w:r>
          </w:p>
          <w:p w14:paraId="60846077" w14:textId="77777777" w:rsidR="00322953" w:rsidRPr="006C09C5" w:rsidRDefault="00322953" w:rsidP="00FF6608">
            <w:pPr>
              <w:pStyle w:val="Nagwek"/>
              <w:tabs>
                <w:tab w:val="left" w:pos="708"/>
              </w:tabs>
              <w:rPr>
                <w:rFonts w:asciiTheme="minorHAnsi" w:hAnsiTheme="minorHAnsi" w:cstheme="minorHAnsi"/>
              </w:rPr>
            </w:pPr>
            <w:r w:rsidRPr="006C09C5">
              <w:rPr>
                <w:rFonts w:asciiTheme="minorHAnsi" w:hAnsiTheme="minorHAnsi" w:cstheme="minorHAnsi"/>
                <w:i/>
                <w:iCs/>
                <w:shd w:val="clear" w:color="auto" w:fill="FFFFFF"/>
              </w:rPr>
              <w:t>NIP/PESEL, KRS/</w:t>
            </w:r>
            <w:proofErr w:type="spellStart"/>
            <w:r w:rsidRPr="006C09C5">
              <w:rPr>
                <w:rFonts w:asciiTheme="minorHAnsi" w:hAnsiTheme="minorHAnsi" w:cstheme="minorHAnsi"/>
                <w:i/>
                <w:iCs/>
                <w:shd w:val="clear" w:color="auto" w:fill="FFFFFF"/>
              </w:rPr>
              <w:t>CEiDG</w:t>
            </w:r>
            <w:proofErr w:type="spellEnd"/>
            <w:r w:rsidRPr="006C09C5">
              <w:rPr>
                <w:rFonts w:asciiTheme="minorHAnsi" w:hAnsiTheme="minorHAnsi" w:cstheme="minorHAnsi"/>
                <w:i/>
                <w:iCs/>
                <w:shd w:val="clear" w:color="auto" w:fill="FFFFFF"/>
              </w:rPr>
              <w:t>)</w:t>
            </w:r>
          </w:p>
        </w:tc>
        <w:tc>
          <w:tcPr>
            <w:tcW w:w="4719" w:type="dxa"/>
            <w:vMerge w:val="restart"/>
            <w:shd w:val="clear" w:color="auto" w:fill="auto"/>
          </w:tcPr>
          <w:p w14:paraId="5175A553" w14:textId="77777777" w:rsidR="00322953" w:rsidRPr="006C09C5" w:rsidRDefault="00322953" w:rsidP="00FF6608">
            <w:pPr>
              <w:spacing w:line="288" w:lineRule="auto"/>
              <w:rPr>
                <w:rFonts w:asciiTheme="minorHAnsi" w:hAnsiTheme="minorHAnsi" w:cstheme="minorHAnsi"/>
                <w:b/>
              </w:rPr>
            </w:pPr>
            <w:r w:rsidRPr="006C09C5">
              <w:rPr>
                <w:rFonts w:asciiTheme="minorHAnsi" w:hAnsiTheme="minorHAnsi" w:cstheme="minorHAnsi"/>
                <w:b/>
              </w:rPr>
              <w:t>Samodzielny Publiczny</w:t>
            </w:r>
          </w:p>
          <w:p w14:paraId="295430CE" w14:textId="77777777" w:rsidR="00322953" w:rsidRPr="006C09C5" w:rsidRDefault="00322953" w:rsidP="00FF6608">
            <w:pPr>
              <w:spacing w:line="288" w:lineRule="auto"/>
              <w:rPr>
                <w:rFonts w:asciiTheme="minorHAnsi" w:hAnsiTheme="minorHAnsi" w:cstheme="minorHAnsi"/>
                <w:b/>
              </w:rPr>
            </w:pPr>
            <w:r w:rsidRPr="006C09C5">
              <w:rPr>
                <w:rFonts w:asciiTheme="minorHAnsi" w:hAnsiTheme="minorHAnsi" w:cstheme="minorHAnsi"/>
                <w:b/>
              </w:rPr>
              <w:t>Zespół Zakładów Opieki Zdrowotnej w Nisku</w:t>
            </w:r>
          </w:p>
          <w:p w14:paraId="1DE10589" w14:textId="77777777" w:rsidR="00322953" w:rsidRPr="006C09C5" w:rsidRDefault="00322953" w:rsidP="00FF6608">
            <w:pPr>
              <w:pStyle w:val="Nagwek"/>
              <w:tabs>
                <w:tab w:val="left" w:pos="708"/>
              </w:tabs>
              <w:spacing w:line="288" w:lineRule="auto"/>
              <w:rPr>
                <w:rFonts w:asciiTheme="minorHAnsi" w:hAnsiTheme="minorHAnsi" w:cstheme="minorHAnsi"/>
                <w:b/>
              </w:rPr>
            </w:pPr>
            <w:r w:rsidRPr="006C09C5">
              <w:rPr>
                <w:rFonts w:asciiTheme="minorHAnsi" w:hAnsiTheme="minorHAnsi" w:cstheme="minorHAnsi"/>
                <w:b/>
              </w:rPr>
              <w:t>ul. Kościuszki 1</w:t>
            </w:r>
          </w:p>
          <w:p w14:paraId="5C9E232C" w14:textId="77777777" w:rsidR="00322953" w:rsidRPr="006C09C5" w:rsidRDefault="00322953" w:rsidP="00FF6608">
            <w:pPr>
              <w:pStyle w:val="Nagwek"/>
              <w:tabs>
                <w:tab w:val="left" w:pos="708"/>
              </w:tabs>
              <w:spacing w:line="288" w:lineRule="auto"/>
              <w:rPr>
                <w:rFonts w:asciiTheme="minorHAnsi" w:hAnsiTheme="minorHAnsi" w:cstheme="minorHAnsi"/>
              </w:rPr>
            </w:pPr>
            <w:r w:rsidRPr="006C09C5">
              <w:rPr>
                <w:rFonts w:asciiTheme="minorHAnsi" w:hAnsiTheme="minorHAnsi" w:cstheme="minorHAnsi"/>
                <w:b/>
              </w:rPr>
              <w:t>37-400 Nisko</w:t>
            </w:r>
          </w:p>
        </w:tc>
      </w:tr>
      <w:tr w:rsidR="00322953" w:rsidRPr="006C09C5" w14:paraId="2D4AED72" w14:textId="77777777" w:rsidTr="00FF6608">
        <w:trPr>
          <w:trHeight w:val="369"/>
          <w:jc w:val="center"/>
        </w:trPr>
        <w:tc>
          <w:tcPr>
            <w:tcW w:w="4543" w:type="dxa"/>
            <w:shd w:val="clear" w:color="auto" w:fill="auto"/>
          </w:tcPr>
          <w:p w14:paraId="6B223FE1" w14:textId="77777777" w:rsidR="00322953" w:rsidRPr="006C09C5" w:rsidRDefault="00322953" w:rsidP="00FF6608">
            <w:pPr>
              <w:pStyle w:val="Nagwek"/>
              <w:tabs>
                <w:tab w:val="left" w:pos="708"/>
              </w:tabs>
              <w:rPr>
                <w:rFonts w:asciiTheme="minorHAnsi" w:hAnsiTheme="minorHAnsi" w:cstheme="minorHAnsi"/>
                <w:shd w:val="clear" w:color="auto" w:fill="FFFFFF"/>
              </w:rPr>
            </w:pPr>
            <w:r w:rsidRPr="006C09C5">
              <w:rPr>
                <w:rFonts w:asciiTheme="minorHAnsi" w:hAnsiTheme="minorHAnsi" w:cstheme="minorHAnsi"/>
                <w:shd w:val="clear" w:color="auto" w:fill="FFFFFF"/>
              </w:rPr>
              <w:t>reprezentowany przez:</w:t>
            </w:r>
          </w:p>
          <w:p w14:paraId="1BF98EE1" w14:textId="77777777" w:rsidR="00322953" w:rsidRPr="006C09C5" w:rsidRDefault="00322953" w:rsidP="00FF6608">
            <w:pPr>
              <w:pStyle w:val="Nagwek"/>
              <w:tabs>
                <w:tab w:val="left" w:pos="708"/>
              </w:tabs>
              <w:rPr>
                <w:rFonts w:asciiTheme="minorHAnsi" w:hAnsiTheme="minorHAnsi" w:cstheme="minorHAnsi"/>
                <w:shd w:val="clear" w:color="auto" w:fill="FFFFFF"/>
              </w:rPr>
            </w:pPr>
          </w:p>
          <w:p w14:paraId="4FEB1631" w14:textId="77777777" w:rsidR="00322953" w:rsidRPr="006C09C5" w:rsidRDefault="00322953" w:rsidP="00FF6608">
            <w:pPr>
              <w:pStyle w:val="Nagwek"/>
              <w:tabs>
                <w:tab w:val="left" w:pos="708"/>
              </w:tabs>
              <w:rPr>
                <w:rFonts w:asciiTheme="minorHAnsi" w:hAnsiTheme="minorHAnsi" w:cstheme="minorHAnsi"/>
              </w:rPr>
            </w:pPr>
          </w:p>
        </w:tc>
        <w:tc>
          <w:tcPr>
            <w:tcW w:w="4719" w:type="dxa"/>
            <w:vMerge/>
            <w:shd w:val="clear" w:color="auto" w:fill="auto"/>
          </w:tcPr>
          <w:p w14:paraId="08BF4872" w14:textId="77777777" w:rsidR="00322953" w:rsidRPr="006C09C5" w:rsidRDefault="00322953" w:rsidP="00FF6608">
            <w:pPr>
              <w:spacing w:line="288" w:lineRule="auto"/>
              <w:rPr>
                <w:rFonts w:asciiTheme="minorHAnsi" w:hAnsiTheme="minorHAnsi" w:cstheme="minorHAnsi"/>
                <w:b/>
              </w:rPr>
            </w:pPr>
          </w:p>
        </w:tc>
      </w:tr>
      <w:tr w:rsidR="00322953" w:rsidRPr="006C09C5" w14:paraId="690BA6B9" w14:textId="77777777" w:rsidTr="00FF6608">
        <w:trPr>
          <w:trHeight w:val="369"/>
          <w:jc w:val="center"/>
        </w:trPr>
        <w:tc>
          <w:tcPr>
            <w:tcW w:w="4543" w:type="dxa"/>
            <w:shd w:val="clear" w:color="auto" w:fill="auto"/>
          </w:tcPr>
          <w:p w14:paraId="2E83F273" w14:textId="77777777" w:rsidR="00322953" w:rsidRPr="006C09C5" w:rsidRDefault="00322953" w:rsidP="00FF6608">
            <w:pPr>
              <w:pStyle w:val="Nagwek"/>
              <w:tabs>
                <w:tab w:val="left" w:pos="708"/>
              </w:tabs>
              <w:rPr>
                <w:rFonts w:asciiTheme="minorHAnsi" w:hAnsiTheme="minorHAnsi" w:cstheme="minorHAnsi"/>
              </w:rPr>
            </w:pPr>
            <w:r w:rsidRPr="006C09C5">
              <w:rPr>
                <w:rFonts w:asciiTheme="minorHAnsi" w:hAnsiTheme="minorHAnsi" w:cstheme="minorHAnsi"/>
                <w:i/>
                <w:iCs/>
                <w:shd w:val="clear" w:color="auto" w:fill="FFFFFF"/>
              </w:rPr>
              <w:t>(imię, nazwisko, stanowisko/podstawa do reprezentacji)</w:t>
            </w:r>
          </w:p>
        </w:tc>
        <w:tc>
          <w:tcPr>
            <w:tcW w:w="4719" w:type="dxa"/>
            <w:vMerge/>
            <w:shd w:val="clear" w:color="auto" w:fill="auto"/>
          </w:tcPr>
          <w:p w14:paraId="16F8FCEC" w14:textId="77777777" w:rsidR="00322953" w:rsidRPr="006C09C5" w:rsidRDefault="00322953" w:rsidP="00FF6608">
            <w:pPr>
              <w:spacing w:line="288" w:lineRule="auto"/>
              <w:rPr>
                <w:rFonts w:asciiTheme="minorHAnsi" w:hAnsiTheme="minorHAnsi" w:cstheme="minorHAnsi"/>
                <w:b/>
              </w:rPr>
            </w:pPr>
          </w:p>
        </w:tc>
      </w:tr>
    </w:tbl>
    <w:p w14:paraId="7F0801DC" w14:textId="77777777" w:rsidR="00322953" w:rsidRPr="006C09C5" w:rsidRDefault="00322953" w:rsidP="00322953">
      <w:pPr>
        <w:pStyle w:val="Nagwek"/>
        <w:rPr>
          <w:rFonts w:asciiTheme="minorHAnsi" w:hAnsiTheme="minorHAnsi" w:cstheme="minorHAnsi"/>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8"/>
      </w:tblGrid>
      <w:tr w:rsidR="00322953" w:rsidRPr="006C09C5" w14:paraId="200238FD" w14:textId="77777777" w:rsidTr="00FF6608">
        <w:trPr>
          <w:jc w:val="center"/>
        </w:trPr>
        <w:tc>
          <w:tcPr>
            <w:tcW w:w="9268" w:type="dxa"/>
            <w:tcBorders>
              <w:top w:val="single" w:sz="4" w:space="0" w:color="auto"/>
              <w:left w:val="single" w:sz="4" w:space="0" w:color="auto"/>
              <w:bottom w:val="single" w:sz="4" w:space="0" w:color="auto"/>
              <w:right w:val="single" w:sz="4" w:space="0" w:color="auto"/>
            </w:tcBorders>
            <w:shd w:val="clear" w:color="auto" w:fill="D9D9D9"/>
          </w:tcPr>
          <w:p w14:paraId="713C6262" w14:textId="77777777" w:rsidR="00322953" w:rsidRPr="006C09C5" w:rsidRDefault="00322953" w:rsidP="00FF6608">
            <w:pPr>
              <w:spacing w:line="276" w:lineRule="auto"/>
              <w:jc w:val="center"/>
              <w:rPr>
                <w:rFonts w:asciiTheme="minorHAnsi" w:hAnsiTheme="minorHAnsi" w:cstheme="minorHAnsi"/>
                <w:b/>
              </w:rPr>
            </w:pPr>
            <w:r w:rsidRPr="006C09C5">
              <w:rPr>
                <w:rFonts w:asciiTheme="minorHAnsi" w:hAnsiTheme="minorHAnsi" w:cstheme="minorHAnsi"/>
                <w:b/>
              </w:rPr>
              <w:t xml:space="preserve">Oświadczenie Wykonawcy o niepodleganiu wykluczeniu na podstawie art. 7 ust. 1 ustawy z dnia 13 kwietnia 2022 r. o szczególnych rozwiązaniach w zakresie przeciwdziałania wspieraniu agresji na Ukrainę oraz </w:t>
            </w:r>
            <w:proofErr w:type="spellStart"/>
            <w:r w:rsidRPr="006C09C5">
              <w:rPr>
                <w:rFonts w:asciiTheme="minorHAnsi" w:hAnsiTheme="minorHAnsi" w:cstheme="minorHAnsi"/>
                <w:b/>
              </w:rPr>
              <w:t>służączych</w:t>
            </w:r>
            <w:proofErr w:type="spellEnd"/>
            <w:r w:rsidRPr="006C09C5">
              <w:rPr>
                <w:rFonts w:asciiTheme="minorHAnsi" w:hAnsiTheme="minorHAnsi" w:cstheme="minorHAnsi"/>
                <w:b/>
              </w:rPr>
              <w:t xml:space="preserve"> ochronie bezpieczeństwa narodowego</w:t>
            </w:r>
          </w:p>
          <w:p w14:paraId="34974768" w14:textId="77777777" w:rsidR="00322953" w:rsidRPr="006C09C5" w:rsidRDefault="00322953" w:rsidP="00FF6608">
            <w:pPr>
              <w:spacing w:line="276" w:lineRule="auto"/>
              <w:jc w:val="center"/>
              <w:rPr>
                <w:rFonts w:asciiTheme="minorHAnsi" w:hAnsiTheme="minorHAnsi" w:cstheme="minorHAnsi"/>
                <w:b/>
              </w:rPr>
            </w:pPr>
            <w:r w:rsidRPr="006C09C5">
              <w:rPr>
                <w:rFonts w:asciiTheme="minorHAnsi" w:hAnsiTheme="minorHAnsi" w:cstheme="minorHAnsi"/>
                <w:b/>
              </w:rPr>
              <w:t>oraz</w:t>
            </w:r>
          </w:p>
          <w:p w14:paraId="2A9B39B9" w14:textId="77777777" w:rsidR="00322953" w:rsidRPr="006C09C5" w:rsidRDefault="00322953" w:rsidP="00FF6608">
            <w:pPr>
              <w:spacing w:line="276" w:lineRule="auto"/>
              <w:jc w:val="center"/>
              <w:rPr>
                <w:rFonts w:asciiTheme="minorHAnsi" w:hAnsiTheme="minorHAnsi" w:cstheme="minorHAnsi"/>
                <w:b/>
              </w:rPr>
            </w:pPr>
            <w:r w:rsidRPr="006C09C5">
              <w:rPr>
                <w:rFonts w:asciiTheme="minorHAnsi" w:hAnsiTheme="minorHAnsi" w:cstheme="minorHAnsi"/>
                <w:b/>
              </w:rPr>
              <w:t>o nie podleganiu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w:t>
            </w:r>
          </w:p>
        </w:tc>
      </w:tr>
    </w:tbl>
    <w:p w14:paraId="10510007" w14:textId="77777777" w:rsidR="00322953" w:rsidRPr="006C09C5" w:rsidRDefault="00322953" w:rsidP="00322953">
      <w:pPr>
        <w:pStyle w:val="Nagwek3"/>
        <w:rPr>
          <w:rFonts w:asciiTheme="minorHAnsi" w:hAnsiTheme="minorHAnsi" w:cstheme="minorHAnsi"/>
          <w:sz w:val="24"/>
          <w:szCs w:val="24"/>
        </w:rPr>
      </w:pPr>
    </w:p>
    <w:p w14:paraId="0E7AD647" w14:textId="6218402E" w:rsidR="00322953" w:rsidRPr="006C09C5" w:rsidRDefault="00322953" w:rsidP="00322953">
      <w:pPr>
        <w:pStyle w:val="Tekstpodstawowywcity"/>
        <w:spacing w:after="0" w:line="264" w:lineRule="auto"/>
        <w:ind w:left="0"/>
        <w:jc w:val="both"/>
        <w:rPr>
          <w:rFonts w:asciiTheme="minorHAnsi" w:hAnsiTheme="minorHAnsi" w:cstheme="minorHAnsi"/>
        </w:rPr>
      </w:pPr>
      <w:r w:rsidRPr="006C09C5">
        <w:rPr>
          <w:rFonts w:asciiTheme="minorHAnsi" w:hAnsiTheme="minorHAnsi" w:cstheme="minorHAnsi"/>
        </w:rPr>
        <w:t xml:space="preserve">Na potrzeby postępowania o udzielenie zamówienia publicznego, pn.: </w:t>
      </w:r>
      <w:r w:rsidR="001E3C58" w:rsidRPr="001E3C58">
        <w:rPr>
          <w:rFonts w:asciiTheme="minorHAnsi" w:hAnsiTheme="minorHAnsi" w:cstheme="minorHAnsi"/>
          <w:b/>
          <w:bCs/>
        </w:rPr>
        <w:t xml:space="preserve">„Rozbudowa systemów bezpieczeństwa w SPZZOZ w Nisku poprzez rozwój </w:t>
      </w:r>
      <w:r w:rsidR="001E3C58" w:rsidRPr="001E3C58">
        <w:rPr>
          <w:rFonts w:cs="Calibri"/>
          <w:b/>
          <w:bCs/>
        </w:rPr>
        <w:t>usług cyfrowych</w:t>
      </w:r>
      <w:r w:rsidR="00D770A0">
        <w:rPr>
          <w:rFonts w:cs="Calibri"/>
          <w:b/>
          <w:bCs/>
        </w:rPr>
        <w:t xml:space="preserve"> - powtórzenie</w:t>
      </w:r>
      <w:r w:rsidR="001E3C58" w:rsidRPr="001E3C58">
        <w:rPr>
          <w:rFonts w:cs="Calibri"/>
          <w:b/>
          <w:bCs/>
        </w:rPr>
        <w:t>”</w:t>
      </w:r>
    </w:p>
    <w:p w14:paraId="197B0B15" w14:textId="77777777" w:rsidR="00322953" w:rsidRPr="006C09C5" w:rsidRDefault="00322953" w:rsidP="00322953">
      <w:pPr>
        <w:pStyle w:val="Tekstpodstawowywcity"/>
        <w:spacing w:after="0" w:line="264" w:lineRule="auto"/>
        <w:ind w:firstLine="1"/>
        <w:rPr>
          <w:rFonts w:asciiTheme="minorHAnsi" w:hAnsiTheme="minorHAnsi" w:cstheme="minorHAnsi"/>
          <w:bCs/>
        </w:rPr>
      </w:pPr>
      <w:r w:rsidRPr="006C09C5">
        <w:rPr>
          <w:rFonts w:asciiTheme="minorHAnsi" w:hAnsiTheme="minorHAnsi" w:cstheme="minorHAnsi"/>
          <w:bCs/>
        </w:rPr>
        <w:t>oświadczam, że:</w:t>
      </w:r>
    </w:p>
    <w:p w14:paraId="2064DB54" w14:textId="0A5408DE" w:rsidR="00322953" w:rsidRPr="006C09C5" w:rsidRDefault="00322953">
      <w:pPr>
        <w:pStyle w:val="Akapitzlist"/>
        <w:numPr>
          <w:ilvl w:val="0"/>
          <w:numId w:val="32"/>
        </w:numPr>
        <w:spacing w:after="0" w:line="264" w:lineRule="auto"/>
        <w:ind w:left="360" w:hanging="357"/>
        <w:contextualSpacing w:val="0"/>
        <w:jc w:val="both"/>
        <w:rPr>
          <w:rFonts w:asciiTheme="minorHAnsi" w:hAnsiTheme="minorHAnsi" w:cstheme="minorHAnsi"/>
          <w:sz w:val="24"/>
          <w:szCs w:val="24"/>
          <w:lang w:eastAsia="en-GB"/>
        </w:rPr>
      </w:pPr>
      <w:r w:rsidRPr="006C09C5">
        <w:rPr>
          <w:rFonts w:asciiTheme="minorHAnsi" w:hAnsiTheme="minorHAnsi" w:cstheme="minorHAnsi"/>
          <w:sz w:val="24"/>
          <w:szCs w:val="24"/>
        </w:rPr>
        <w:t>nie podlegam wykluczeniu z postępowania na podstawie art. 7 ust. 1 ustawy z dnia 13 kwietnia 2022 r. o szczególnych rozwiązaniach w zakresie przeciwdziałania wspieraniu agresji na Ukrainę oraz służących ochronie bezpieczeństwa narodowego (</w:t>
      </w:r>
      <w:r w:rsidR="00D32F14" w:rsidRPr="006C09C5">
        <w:rPr>
          <w:rFonts w:asciiTheme="minorHAnsi" w:hAnsiTheme="minorHAnsi" w:cstheme="minorHAnsi"/>
          <w:sz w:val="24"/>
          <w:szCs w:val="24"/>
        </w:rPr>
        <w:t>Dz. U. 202</w:t>
      </w:r>
      <w:r w:rsidR="00D32F14">
        <w:rPr>
          <w:rFonts w:asciiTheme="minorHAnsi" w:hAnsiTheme="minorHAnsi" w:cstheme="minorHAnsi"/>
          <w:sz w:val="24"/>
          <w:szCs w:val="24"/>
        </w:rPr>
        <w:t>5</w:t>
      </w:r>
      <w:r w:rsidR="00D32F14" w:rsidRPr="006C09C5">
        <w:rPr>
          <w:rFonts w:asciiTheme="minorHAnsi" w:hAnsiTheme="minorHAnsi" w:cstheme="minorHAnsi"/>
          <w:sz w:val="24"/>
          <w:szCs w:val="24"/>
        </w:rPr>
        <w:t>, poz. </w:t>
      </w:r>
      <w:r w:rsidR="00D32F14">
        <w:rPr>
          <w:rFonts w:asciiTheme="minorHAnsi" w:hAnsiTheme="minorHAnsi" w:cstheme="minorHAnsi"/>
          <w:sz w:val="24"/>
          <w:szCs w:val="24"/>
        </w:rPr>
        <w:t>514</w:t>
      </w:r>
      <w:r w:rsidRPr="006C09C5">
        <w:rPr>
          <w:rFonts w:asciiTheme="minorHAnsi" w:hAnsiTheme="minorHAnsi" w:cstheme="minorHAnsi"/>
          <w:sz w:val="24"/>
          <w:szCs w:val="24"/>
        </w:rPr>
        <w:t xml:space="preserve">), </w:t>
      </w:r>
      <w:r w:rsidRPr="006C09C5">
        <w:rPr>
          <w:rFonts w:asciiTheme="minorHAnsi" w:hAnsiTheme="minorHAnsi" w:cstheme="minorHAnsi"/>
          <w:sz w:val="24"/>
          <w:szCs w:val="24"/>
          <w:lang w:eastAsia="en-GB"/>
        </w:rPr>
        <w:t xml:space="preserve">zgodnie z którym z postępowania o udzielenie zamówienia publicznego lub konkursu prowadzonego na podstawie </w:t>
      </w:r>
      <w:hyperlink r:id="rId23" w:anchor="/document/18903829?cm=DOCUMENT" w:history="1">
        <w:r w:rsidRPr="006C09C5">
          <w:rPr>
            <w:rFonts w:asciiTheme="minorHAnsi" w:hAnsiTheme="minorHAnsi" w:cstheme="minorHAnsi"/>
            <w:sz w:val="24"/>
            <w:szCs w:val="24"/>
            <w:lang w:eastAsia="en-GB"/>
          </w:rPr>
          <w:t>ustawy</w:t>
        </w:r>
      </w:hyperlink>
      <w:r w:rsidRPr="006C09C5">
        <w:rPr>
          <w:rFonts w:asciiTheme="minorHAnsi" w:hAnsiTheme="minorHAnsi" w:cstheme="minorHAnsi"/>
          <w:sz w:val="24"/>
          <w:szCs w:val="24"/>
          <w:lang w:eastAsia="en-GB"/>
        </w:rPr>
        <w:t xml:space="preserve"> z dnia 11 września 2019 r. – Prawo zamówień publicznych wyklucza się:</w:t>
      </w:r>
    </w:p>
    <w:p w14:paraId="583EEFEB" w14:textId="5442E454" w:rsidR="00322953" w:rsidRPr="006C09C5" w:rsidRDefault="00322953">
      <w:pPr>
        <w:pStyle w:val="Akapitzlist"/>
        <w:numPr>
          <w:ilvl w:val="0"/>
          <w:numId w:val="33"/>
        </w:numPr>
        <w:spacing w:after="0" w:line="264" w:lineRule="auto"/>
        <w:ind w:left="711" w:hanging="357"/>
        <w:jc w:val="both"/>
        <w:rPr>
          <w:rFonts w:asciiTheme="minorHAnsi" w:hAnsiTheme="minorHAnsi" w:cstheme="minorHAnsi"/>
          <w:sz w:val="24"/>
          <w:szCs w:val="24"/>
          <w:lang w:eastAsia="en-GB"/>
        </w:rPr>
      </w:pPr>
      <w:r w:rsidRPr="006C09C5">
        <w:rPr>
          <w:rFonts w:asciiTheme="minorHAnsi" w:hAnsiTheme="minorHAnsi" w:cstheme="minorHAnsi"/>
          <w:sz w:val="24"/>
          <w:szCs w:val="24"/>
          <w:lang w:eastAsia="en-GB"/>
        </w:rPr>
        <w:t xml:space="preserve">wykonawcę oraz uczestnika konkursu wymienionego w wykazach określonych w </w:t>
      </w:r>
      <w:hyperlink r:id="rId24" w:anchor="/document/67607987?cm=DOCUMENT" w:history="1">
        <w:r w:rsidRPr="006C09C5">
          <w:rPr>
            <w:rFonts w:asciiTheme="minorHAnsi" w:hAnsiTheme="minorHAnsi" w:cstheme="minorHAnsi"/>
            <w:sz w:val="24"/>
            <w:szCs w:val="24"/>
            <w:lang w:eastAsia="en-GB"/>
          </w:rPr>
          <w:t>rozporządzeniu</w:t>
        </w:r>
      </w:hyperlink>
      <w:r w:rsidRPr="006C09C5">
        <w:rPr>
          <w:rFonts w:asciiTheme="minorHAnsi" w:hAnsiTheme="minorHAnsi" w:cstheme="minorHAnsi"/>
          <w:sz w:val="24"/>
          <w:szCs w:val="24"/>
          <w:lang w:eastAsia="en-GB"/>
        </w:rPr>
        <w:t xml:space="preserve"> 765/2006 i </w:t>
      </w:r>
      <w:hyperlink r:id="rId25" w:anchor="/document/68410867?cm=DOCUMENT" w:history="1">
        <w:r w:rsidRPr="006C09C5">
          <w:rPr>
            <w:rFonts w:asciiTheme="minorHAnsi" w:hAnsiTheme="minorHAnsi" w:cstheme="minorHAnsi"/>
            <w:sz w:val="24"/>
            <w:szCs w:val="24"/>
            <w:lang w:eastAsia="en-GB"/>
          </w:rPr>
          <w:t>rozporządzeniu</w:t>
        </w:r>
      </w:hyperlink>
      <w:r w:rsidRPr="006C09C5">
        <w:rPr>
          <w:rFonts w:asciiTheme="minorHAnsi" w:hAnsiTheme="minorHAnsi" w:cstheme="minorHAnsi"/>
          <w:sz w:val="24"/>
          <w:szCs w:val="24"/>
          <w:lang w:eastAsia="en-GB"/>
        </w:rPr>
        <w:t xml:space="preserve"> 269/2014 albo wpisanego na listę na podstawie decyzji w sprawie wpisu na listę rozstrzygającej o zastosowaniu środka, o którym mowa w art. 1 pkt 3;</w:t>
      </w:r>
    </w:p>
    <w:p w14:paraId="0186F260" w14:textId="77777777" w:rsidR="00322953" w:rsidRPr="006C09C5" w:rsidRDefault="00322953">
      <w:pPr>
        <w:pStyle w:val="Akapitzlist"/>
        <w:numPr>
          <w:ilvl w:val="0"/>
          <w:numId w:val="33"/>
        </w:numPr>
        <w:spacing w:after="0" w:line="264" w:lineRule="auto"/>
        <w:ind w:left="709" w:hanging="357"/>
        <w:jc w:val="both"/>
        <w:rPr>
          <w:rFonts w:asciiTheme="minorHAnsi" w:hAnsiTheme="minorHAnsi" w:cstheme="minorHAnsi"/>
          <w:sz w:val="24"/>
          <w:szCs w:val="24"/>
          <w:lang w:eastAsia="en-GB"/>
        </w:rPr>
      </w:pPr>
      <w:r w:rsidRPr="006C09C5">
        <w:rPr>
          <w:rFonts w:asciiTheme="minorHAnsi" w:hAnsiTheme="minorHAnsi" w:cstheme="minorHAnsi"/>
          <w:sz w:val="24"/>
          <w:szCs w:val="24"/>
          <w:lang w:eastAsia="en-GB"/>
        </w:rPr>
        <w:t xml:space="preserve">wykonawcę oraz uczestnika konkursu, którego beneficjentem rzeczywistym w rozumieniu </w:t>
      </w:r>
      <w:hyperlink r:id="rId26" w:anchor="/document/18708093?cm=DOCUMENT" w:history="1">
        <w:r w:rsidRPr="006C09C5">
          <w:rPr>
            <w:rFonts w:asciiTheme="minorHAnsi" w:hAnsiTheme="minorHAnsi" w:cstheme="minorHAnsi"/>
            <w:sz w:val="24"/>
            <w:szCs w:val="24"/>
            <w:lang w:eastAsia="en-GB"/>
          </w:rPr>
          <w:t>ustawy</w:t>
        </w:r>
      </w:hyperlink>
      <w:r w:rsidRPr="006C09C5">
        <w:rPr>
          <w:rFonts w:asciiTheme="minorHAnsi" w:hAnsiTheme="minorHAnsi" w:cstheme="minorHAnsi"/>
          <w:sz w:val="24"/>
          <w:szCs w:val="24"/>
          <w:lang w:eastAsia="en-GB"/>
        </w:rPr>
        <w:t xml:space="preserve"> z dnia 1 marca 2018 r. o przeciwdziałaniu praniu pieniędzy oraz finansowaniu terroryzmu (Dz. U. z 2022 r. poz. 593 i 655) jest osoba wymieniona w wykazach określonych w </w:t>
      </w:r>
      <w:hyperlink r:id="rId27" w:anchor="/document/67607987?cm=DOCUMENT" w:history="1">
        <w:r w:rsidRPr="006C09C5">
          <w:rPr>
            <w:rFonts w:asciiTheme="minorHAnsi" w:hAnsiTheme="minorHAnsi" w:cstheme="minorHAnsi"/>
            <w:sz w:val="24"/>
            <w:szCs w:val="24"/>
            <w:lang w:eastAsia="en-GB"/>
          </w:rPr>
          <w:t>rozporządzeniu</w:t>
        </w:r>
      </w:hyperlink>
      <w:r w:rsidRPr="006C09C5">
        <w:rPr>
          <w:rFonts w:asciiTheme="minorHAnsi" w:hAnsiTheme="minorHAnsi" w:cstheme="minorHAnsi"/>
          <w:sz w:val="24"/>
          <w:szCs w:val="24"/>
          <w:lang w:eastAsia="en-GB"/>
        </w:rPr>
        <w:t xml:space="preserve"> 765/2006 i </w:t>
      </w:r>
      <w:hyperlink r:id="rId28" w:anchor="/document/68410867?cm=DOCUMENT" w:history="1">
        <w:r w:rsidRPr="006C09C5">
          <w:rPr>
            <w:rFonts w:asciiTheme="minorHAnsi" w:hAnsiTheme="minorHAnsi" w:cstheme="minorHAnsi"/>
            <w:sz w:val="24"/>
            <w:szCs w:val="24"/>
            <w:lang w:eastAsia="en-GB"/>
          </w:rPr>
          <w:t>rozporządzeniu</w:t>
        </w:r>
      </w:hyperlink>
      <w:r w:rsidRPr="006C09C5">
        <w:rPr>
          <w:rFonts w:asciiTheme="minorHAnsi" w:hAnsiTheme="minorHAnsi" w:cstheme="minorHAnsi"/>
          <w:sz w:val="24"/>
          <w:szCs w:val="24"/>
          <w:lang w:eastAsia="en-GB"/>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310D04D9" w14:textId="77777777" w:rsidR="00322953" w:rsidRPr="006C09C5" w:rsidRDefault="00322953">
      <w:pPr>
        <w:pStyle w:val="Akapitzlist"/>
        <w:numPr>
          <w:ilvl w:val="0"/>
          <w:numId w:val="33"/>
        </w:numPr>
        <w:spacing w:after="0" w:line="264" w:lineRule="auto"/>
        <w:ind w:left="709" w:hanging="357"/>
        <w:jc w:val="both"/>
        <w:rPr>
          <w:rFonts w:asciiTheme="minorHAnsi" w:hAnsiTheme="minorHAnsi" w:cstheme="minorHAnsi"/>
          <w:sz w:val="24"/>
          <w:szCs w:val="24"/>
          <w:lang w:eastAsia="en-GB"/>
        </w:rPr>
      </w:pPr>
      <w:r w:rsidRPr="006C09C5">
        <w:rPr>
          <w:rFonts w:asciiTheme="minorHAnsi" w:hAnsiTheme="minorHAnsi" w:cstheme="minorHAnsi"/>
          <w:sz w:val="24"/>
          <w:szCs w:val="24"/>
          <w:lang w:eastAsia="en-GB"/>
        </w:rPr>
        <w:t xml:space="preserve">wykonawcę oraz uczestnika konkursu, którego jednostką dominującą w rozumieniu </w:t>
      </w:r>
      <w:hyperlink r:id="rId29" w:anchor="/document/16796295?unitId=art(3)ust(1)pkt(37)&amp;cm=DOCUMENT" w:history="1">
        <w:r w:rsidRPr="006C09C5">
          <w:rPr>
            <w:rFonts w:asciiTheme="minorHAnsi" w:hAnsiTheme="minorHAnsi" w:cstheme="minorHAnsi"/>
            <w:sz w:val="24"/>
            <w:szCs w:val="24"/>
            <w:lang w:eastAsia="en-GB"/>
          </w:rPr>
          <w:t>art. 3 ust. 1 pkt 37</w:t>
        </w:r>
      </w:hyperlink>
      <w:r w:rsidRPr="006C09C5">
        <w:rPr>
          <w:rFonts w:asciiTheme="minorHAnsi" w:hAnsiTheme="minorHAnsi" w:cstheme="minorHAnsi"/>
          <w:sz w:val="24"/>
          <w:szCs w:val="24"/>
          <w:lang w:eastAsia="en-GB"/>
        </w:rPr>
        <w:t xml:space="preserve"> ustawy z dnia 29 września 1994 r. o rachunkowości (Dz. U. z 2021 r. poz. 217, 2105 i 2106) jest podmiot wymieniony w wykazach określonych w </w:t>
      </w:r>
      <w:hyperlink r:id="rId30" w:anchor="/document/67607987?cm=DOCUMENT" w:history="1">
        <w:r w:rsidRPr="006C09C5">
          <w:rPr>
            <w:rFonts w:asciiTheme="minorHAnsi" w:hAnsiTheme="minorHAnsi" w:cstheme="minorHAnsi"/>
            <w:sz w:val="24"/>
            <w:szCs w:val="24"/>
            <w:lang w:eastAsia="en-GB"/>
          </w:rPr>
          <w:t>rozporządzeniu</w:t>
        </w:r>
      </w:hyperlink>
      <w:r w:rsidRPr="006C09C5">
        <w:rPr>
          <w:rFonts w:asciiTheme="minorHAnsi" w:hAnsiTheme="minorHAnsi" w:cstheme="minorHAnsi"/>
          <w:sz w:val="24"/>
          <w:szCs w:val="24"/>
          <w:lang w:eastAsia="en-GB"/>
        </w:rPr>
        <w:t xml:space="preserve"> 765/2006 i </w:t>
      </w:r>
      <w:hyperlink r:id="rId31" w:anchor="/document/68410867?cm=DOCUMENT" w:history="1">
        <w:r w:rsidRPr="006C09C5">
          <w:rPr>
            <w:rFonts w:asciiTheme="minorHAnsi" w:hAnsiTheme="minorHAnsi" w:cstheme="minorHAnsi"/>
            <w:sz w:val="24"/>
            <w:szCs w:val="24"/>
            <w:lang w:eastAsia="en-GB"/>
          </w:rPr>
          <w:t>rozporządzeniu</w:t>
        </w:r>
      </w:hyperlink>
      <w:r w:rsidRPr="006C09C5">
        <w:rPr>
          <w:rFonts w:asciiTheme="minorHAnsi" w:hAnsiTheme="minorHAnsi" w:cstheme="minorHAnsi"/>
          <w:sz w:val="24"/>
          <w:szCs w:val="24"/>
          <w:lang w:eastAsia="en-GB"/>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5B7FC69B" w14:textId="77777777" w:rsidR="00322953" w:rsidRPr="006C09C5" w:rsidRDefault="00322953" w:rsidP="00322953">
      <w:pPr>
        <w:pStyle w:val="Akapitzlist"/>
        <w:spacing w:after="0" w:line="240" w:lineRule="auto"/>
        <w:ind w:left="711"/>
        <w:jc w:val="both"/>
        <w:rPr>
          <w:rFonts w:asciiTheme="minorHAnsi" w:hAnsiTheme="minorHAnsi" w:cstheme="minorHAnsi"/>
          <w:sz w:val="24"/>
          <w:szCs w:val="24"/>
          <w:lang w:eastAsia="en-GB"/>
        </w:rPr>
      </w:pPr>
    </w:p>
    <w:p w14:paraId="4FF3227B" w14:textId="77777777" w:rsidR="00322953" w:rsidRPr="006C09C5" w:rsidRDefault="00322953" w:rsidP="00322953">
      <w:pPr>
        <w:ind w:left="284"/>
        <w:jc w:val="both"/>
        <w:rPr>
          <w:rFonts w:asciiTheme="minorHAnsi" w:eastAsia="Calibri" w:hAnsiTheme="minorHAnsi" w:cstheme="minorHAnsi"/>
          <w:lang w:eastAsia="en-GB"/>
        </w:rPr>
      </w:pPr>
      <w:r w:rsidRPr="006C09C5">
        <w:rPr>
          <w:rFonts w:asciiTheme="minorHAnsi" w:eastAsia="Calibri" w:hAnsiTheme="minorHAnsi" w:cstheme="minorHAnsi"/>
          <w:lang w:eastAsia="en-GB"/>
        </w:rPr>
        <w:t>Zobowiązuję się do niezwłocznego poinformowania Zamawiającego o zmianie tego stanu.</w:t>
      </w:r>
    </w:p>
    <w:p w14:paraId="3D7E95B6" w14:textId="77777777" w:rsidR="00322953" w:rsidRPr="006C09C5" w:rsidRDefault="00322953" w:rsidP="00322953">
      <w:pPr>
        <w:jc w:val="both"/>
        <w:rPr>
          <w:rFonts w:asciiTheme="minorHAnsi" w:eastAsia="Calibri" w:hAnsiTheme="minorHAnsi" w:cstheme="minorHAnsi"/>
          <w:b/>
          <w:lang w:eastAsia="en-GB"/>
        </w:rPr>
      </w:pPr>
    </w:p>
    <w:p w14:paraId="3C423678" w14:textId="77777777" w:rsidR="00322953" w:rsidRPr="006C09C5" w:rsidRDefault="00322953" w:rsidP="00322953">
      <w:pPr>
        <w:jc w:val="both"/>
        <w:rPr>
          <w:rFonts w:asciiTheme="minorHAnsi" w:eastAsia="Calibri" w:hAnsiTheme="minorHAnsi" w:cstheme="minorHAnsi"/>
          <w:b/>
          <w:lang w:eastAsia="en-GB"/>
        </w:rPr>
      </w:pPr>
    </w:p>
    <w:p w14:paraId="53305AC8" w14:textId="5913E051" w:rsidR="00322953" w:rsidRPr="006C09C5" w:rsidRDefault="00322953" w:rsidP="00322953">
      <w:pPr>
        <w:spacing w:line="260" w:lineRule="exact"/>
        <w:ind w:firstLine="284"/>
        <w:jc w:val="both"/>
        <w:rPr>
          <w:rFonts w:asciiTheme="minorHAnsi" w:eastAsia="Calibri" w:hAnsiTheme="minorHAnsi" w:cstheme="minorHAnsi"/>
          <w:i/>
          <w:u w:val="single"/>
          <w:lang w:eastAsia="en-GB"/>
        </w:rPr>
      </w:pPr>
      <w:r w:rsidRPr="006C09C5">
        <w:rPr>
          <w:rFonts w:asciiTheme="minorHAnsi" w:eastAsia="Calibri" w:hAnsiTheme="minorHAnsi" w:cstheme="minorHAnsi"/>
          <w:i/>
          <w:u w:val="single"/>
          <w:lang w:eastAsia="en-GB"/>
        </w:rPr>
        <w:t>Jeśli zachodzą podstawy wykluczenia to Wykonawca składa oświadczenie o następującej treści</w:t>
      </w:r>
      <w:r w:rsidR="00C45FDA">
        <w:rPr>
          <w:rFonts w:asciiTheme="minorHAnsi" w:eastAsia="Calibri" w:hAnsiTheme="minorHAnsi" w:cstheme="minorHAnsi"/>
          <w:i/>
          <w:u w:val="single"/>
          <w:lang w:eastAsia="en-GB"/>
        </w:rPr>
        <w:t>*:</w:t>
      </w:r>
    </w:p>
    <w:p w14:paraId="0117858C" w14:textId="77777777" w:rsidR="00322953" w:rsidRPr="006C09C5" w:rsidRDefault="00322953" w:rsidP="00322953">
      <w:pPr>
        <w:jc w:val="both"/>
        <w:rPr>
          <w:rFonts w:asciiTheme="minorHAnsi" w:eastAsia="Calibri" w:hAnsiTheme="minorHAnsi" w:cstheme="minorHAnsi"/>
          <w:lang w:eastAsia="en-GB"/>
        </w:rPr>
      </w:pPr>
    </w:p>
    <w:p w14:paraId="7E6B0BFF" w14:textId="77777777" w:rsidR="00322953" w:rsidRPr="006C09C5" w:rsidRDefault="00322953" w:rsidP="00322953">
      <w:pPr>
        <w:ind w:firstLine="284"/>
        <w:jc w:val="both"/>
        <w:rPr>
          <w:rFonts w:asciiTheme="minorHAnsi" w:eastAsia="Calibri" w:hAnsiTheme="minorHAnsi" w:cstheme="minorHAnsi"/>
          <w:lang w:eastAsia="en-GB"/>
        </w:rPr>
      </w:pPr>
      <w:r w:rsidRPr="006C09C5">
        <w:rPr>
          <w:rFonts w:asciiTheme="minorHAnsi" w:eastAsia="Calibri" w:hAnsiTheme="minorHAnsi" w:cstheme="minorHAnsi"/>
          <w:lang w:eastAsia="en-GB"/>
        </w:rPr>
        <w:t>Oświadczam, że zachodzą w stosunku do mnie podstawy wykluczenia, o których mowa w art. 7 ust. 1 pkt. …………….. ustawy/</w:t>
      </w:r>
      <w:r w:rsidRPr="006C09C5">
        <w:rPr>
          <w:rFonts w:asciiTheme="minorHAnsi" w:eastAsia="Calibri" w:hAnsiTheme="minorHAnsi" w:cstheme="minorHAnsi"/>
          <w:i/>
          <w:lang w:eastAsia="en-GB"/>
        </w:rPr>
        <w:t>wskazać właściwy punkt z powyższych</w:t>
      </w:r>
      <w:r w:rsidRPr="006C09C5">
        <w:rPr>
          <w:rFonts w:asciiTheme="minorHAnsi" w:eastAsia="Calibri" w:hAnsiTheme="minorHAnsi" w:cstheme="minorHAnsi"/>
          <w:lang w:eastAsia="en-GB"/>
        </w:rPr>
        <w:t>/.</w:t>
      </w:r>
    </w:p>
    <w:p w14:paraId="6BB8220F" w14:textId="77777777" w:rsidR="00322953" w:rsidRPr="006C09C5" w:rsidRDefault="00322953" w:rsidP="00322953">
      <w:pPr>
        <w:jc w:val="both"/>
        <w:rPr>
          <w:rFonts w:asciiTheme="minorHAnsi" w:eastAsia="Calibri" w:hAnsiTheme="minorHAnsi" w:cstheme="minorHAnsi"/>
          <w:lang w:eastAsia="en-GB"/>
        </w:rPr>
      </w:pPr>
    </w:p>
    <w:p w14:paraId="11FF7889" w14:textId="77777777" w:rsidR="00322953" w:rsidRPr="006C09C5" w:rsidRDefault="00322953" w:rsidP="00322953">
      <w:pPr>
        <w:ind w:firstLine="284"/>
        <w:jc w:val="both"/>
        <w:rPr>
          <w:rFonts w:asciiTheme="minorHAnsi" w:eastAsia="Calibri" w:hAnsiTheme="minorHAnsi" w:cstheme="minorHAnsi"/>
          <w:lang w:eastAsia="en-GB"/>
        </w:rPr>
      </w:pPr>
      <w:r w:rsidRPr="006C09C5">
        <w:rPr>
          <w:rFonts w:asciiTheme="minorHAnsi" w:eastAsia="Calibri" w:hAnsiTheme="minorHAnsi" w:cstheme="minorHAnsi"/>
          <w:lang w:eastAsia="en-GB"/>
        </w:rPr>
        <w:t>Zobowiązuję się do niezwłocznego poinformowania Zamawiającego o zmianie tego stanu.</w:t>
      </w:r>
    </w:p>
    <w:p w14:paraId="10BFE694" w14:textId="77777777" w:rsidR="00322953" w:rsidRPr="006C09C5" w:rsidRDefault="00322953" w:rsidP="00322953">
      <w:pPr>
        <w:pStyle w:val="Akapitzlist"/>
        <w:spacing w:line="260" w:lineRule="exact"/>
        <w:ind w:left="0"/>
        <w:contextualSpacing w:val="0"/>
        <w:jc w:val="both"/>
        <w:rPr>
          <w:rFonts w:asciiTheme="minorHAnsi" w:hAnsiTheme="minorHAnsi" w:cstheme="minorHAnsi"/>
          <w:sz w:val="24"/>
          <w:szCs w:val="24"/>
          <w:lang w:val="x-none"/>
        </w:rPr>
      </w:pPr>
    </w:p>
    <w:p w14:paraId="2CFD8832" w14:textId="26B81EB5" w:rsidR="00322953" w:rsidRPr="006C09C5" w:rsidRDefault="00322953">
      <w:pPr>
        <w:pStyle w:val="Akapitzlist"/>
        <w:numPr>
          <w:ilvl w:val="0"/>
          <w:numId w:val="32"/>
        </w:numPr>
        <w:spacing w:after="0" w:line="264" w:lineRule="auto"/>
        <w:ind w:left="352"/>
        <w:jc w:val="both"/>
        <w:rPr>
          <w:rFonts w:asciiTheme="minorHAnsi" w:hAnsiTheme="minorHAnsi" w:cstheme="minorHAnsi"/>
          <w:sz w:val="24"/>
          <w:szCs w:val="24"/>
          <w:lang w:eastAsia="en-GB"/>
        </w:rPr>
      </w:pPr>
      <w:r w:rsidRPr="006C09C5">
        <w:rPr>
          <w:rFonts w:asciiTheme="minorHAnsi" w:hAnsiTheme="minorHAnsi" w:cstheme="minorHAnsi"/>
          <w:sz w:val="24"/>
          <w:szCs w:val="24"/>
          <w:lang w:val="x-none"/>
        </w:rPr>
        <w:t>nie podlega</w:t>
      </w:r>
      <w:r w:rsidRPr="006C09C5">
        <w:rPr>
          <w:rFonts w:asciiTheme="minorHAnsi" w:hAnsiTheme="minorHAnsi" w:cstheme="minorHAnsi"/>
          <w:sz w:val="24"/>
          <w:szCs w:val="24"/>
        </w:rPr>
        <w:t>m</w:t>
      </w:r>
      <w:r w:rsidRPr="006C09C5">
        <w:rPr>
          <w:rFonts w:asciiTheme="minorHAnsi" w:hAnsiTheme="minorHAnsi" w:cstheme="minorHAnsi"/>
          <w:sz w:val="24"/>
          <w:szCs w:val="24"/>
          <w:lang w:val="x-none"/>
        </w:rPr>
        <w:t xml:space="preserve"> zakazowi udzielania lub dalszego wykonywania wszelkich zamówień publicznych na podstawie artykułu 5k ust. 1 Rozporządzenia Rady (UE) Nr 833/2014 z</w:t>
      </w:r>
      <w:r w:rsidRPr="006C09C5">
        <w:rPr>
          <w:rFonts w:asciiTheme="minorHAnsi" w:hAnsiTheme="minorHAnsi" w:cstheme="minorHAnsi"/>
          <w:sz w:val="24"/>
          <w:szCs w:val="24"/>
        </w:rPr>
        <w:t> </w:t>
      </w:r>
      <w:r w:rsidRPr="006C09C5">
        <w:rPr>
          <w:rFonts w:asciiTheme="minorHAnsi" w:hAnsiTheme="minorHAnsi" w:cstheme="minorHAnsi"/>
          <w:sz w:val="24"/>
          <w:szCs w:val="24"/>
          <w:lang w:val="x-none"/>
        </w:rPr>
        <w:t>dnia 31 lipca 2014 r. dotyczącego środków ograniczających w związku z działaniami Rosji destabilizującymi sytuację na Ukrainie (Dz. Urz. UE L 229 z</w:t>
      </w:r>
      <w:r w:rsidRPr="006C09C5">
        <w:rPr>
          <w:rFonts w:asciiTheme="minorHAnsi" w:hAnsiTheme="minorHAnsi" w:cstheme="minorHAnsi"/>
          <w:sz w:val="24"/>
          <w:szCs w:val="24"/>
        </w:rPr>
        <w:t> </w:t>
      </w:r>
      <w:r w:rsidRPr="006C09C5">
        <w:rPr>
          <w:rFonts w:asciiTheme="minorHAnsi" w:hAnsiTheme="minorHAnsi" w:cstheme="minorHAnsi"/>
          <w:sz w:val="24"/>
          <w:szCs w:val="24"/>
          <w:lang w:val="x-none"/>
        </w:rPr>
        <w:t>31.07.2014, z</w:t>
      </w:r>
      <w:r w:rsidRPr="006C09C5">
        <w:rPr>
          <w:rFonts w:asciiTheme="minorHAnsi" w:hAnsiTheme="minorHAnsi" w:cstheme="minorHAnsi"/>
          <w:sz w:val="24"/>
          <w:szCs w:val="24"/>
        </w:rPr>
        <w:t xml:space="preserve"> </w:t>
      </w:r>
      <w:proofErr w:type="spellStart"/>
      <w:r w:rsidRPr="006C09C5">
        <w:rPr>
          <w:rFonts w:asciiTheme="minorHAnsi" w:hAnsiTheme="minorHAnsi" w:cstheme="minorHAnsi"/>
          <w:sz w:val="24"/>
          <w:szCs w:val="24"/>
          <w:lang w:val="x-none"/>
        </w:rPr>
        <w:t>późn</w:t>
      </w:r>
      <w:proofErr w:type="spellEnd"/>
      <w:r w:rsidRPr="006C09C5">
        <w:rPr>
          <w:rFonts w:asciiTheme="minorHAnsi" w:hAnsiTheme="minorHAnsi" w:cstheme="minorHAnsi"/>
          <w:sz w:val="24"/>
          <w:szCs w:val="24"/>
          <w:lang w:val="x-none"/>
        </w:rPr>
        <w:t>. zm.),</w:t>
      </w:r>
      <w:r w:rsidRPr="006C09C5">
        <w:rPr>
          <w:rFonts w:asciiTheme="minorHAnsi" w:hAnsiTheme="minorHAnsi" w:cstheme="minorHAnsi"/>
          <w:sz w:val="24"/>
          <w:szCs w:val="24"/>
        </w:rPr>
        <w:t xml:space="preserve"> </w:t>
      </w:r>
      <w:r w:rsidR="00FC165F" w:rsidRPr="00FC165F">
        <w:rPr>
          <w:rFonts w:asciiTheme="minorHAnsi" w:hAnsiTheme="minorHAnsi" w:cstheme="minorHAnsi"/>
          <w:sz w:val="24"/>
          <w:szCs w:val="24"/>
        </w:rPr>
        <w:t>w brzmieniu nadanym rozporządzeniem Rady (UE) 2022/576 z dnia 8 kwietnia 2022 r. w sprawie zmiany rozporządzenia (UE) nr 833/2014 dotyczącego środków ograniczających w związku z działaniami Rosji destabilizującymi sytuację na Ukrainie (</w:t>
      </w:r>
      <w:proofErr w:type="spellStart"/>
      <w:r w:rsidR="00FC165F" w:rsidRPr="00FC165F">
        <w:rPr>
          <w:rFonts w:asciiTheme="minorHAnsi" w:hAnsiTheme="minorHAnsi" w:cstheme="minorHAnsi"/>
          <w:sz w:val="24"/>
          <w:szCs w:val="24"/>
        </w:rPr>
        <w:t>Dz.Urz</w:t>
      </w:r>
      <w:proofErr w:type="spellEnd"/>
      <w:r w:rsidR="00FC165F" w:rsidRPr="00FC165F">
        <w:rPr>
          <w:rFonts w:asciiTheme="minorHAnsi" w:hAnsiTheme="minorHAnsi" w:cstheme="minorHAnsi"/>
          <w:sz w:val="24"/>
          <w:szCs w:val="24"/>
        </w:rPr>
        <w:t>. UE L 111 z 08.04.2022, s. 1), z późniejszymi zmianami, w brzmieniu obowiązującym na dzień złożenia niniejszego oświadczenia, dotyczącym:</w:t>
      </w:r>
    </w:p>
    <w:p w14:paraId="155EA422" w14:textId="77777777" w:rsidR="00322953" w:rsidRPr="006C09C5" w:rsidRDefault="00322953">
      <w:pPr>
        <w:pStyle w:val="Akapitzlist"/>
        <w:numPr>
          <w:ilvl w:val="0"/>
          <w:numId w:val="34"/>
        </w:numPr>
        <w:spacing w:after="0" w:line="264" w:lineRule="auto"/>
        <w:ind w:left="712"/>
        <w:jc w:val="both"/>
        <w:rPr>
          <w:rFonts w:asciiTheme="minorHAnsi" w:hAnsiTheme="minorHAnsi" w:cstheme="minorHAnsi"/>
          <w:sz w:val="24"/>
          <w:szCs w:val="24"/>
          <w:lang w:eastAsia="en-GB"/>
        </w:rPr>
      </w:pPr>
      <w:r w:rsidRPr="006C09C5">
        <w:rPr>
          <w:rFonts w:asciiTheme="minorHAnsi" w:hAnsiTheme="minorHAnsi" w:cstheme="minorHAnsi"/>
          <w:sz w:val="24"/>
          <w:szCs w:val="24"/>
          <w:lang w:eastAsia="en-GB"/>
        </w:rPr>
        <w:t>obywateli rosyjskich lub osób fizycznych lub prawnych, podmiotów lub organów z siedzibą w Rosji;</w:t>
      </w:r>
    </w:p>
    <w:p w14:paraId="6ACB6824" w14:textId="7BC69FBD" w:rsidR="00322953" w:rsidRPr="006C09C5" w:rsidRDefault="005A137A">
      <w:pPr>
        <w:pStyle w:val="Akapitzlist"/>
        <w:numPr>
          <w:ilvl w:val="0"/>
          <w:numId w:val="34"/>
        </w:numPr>
        <w:spacing w:after="0" w:line="264" w:lineRule="auto"/>
        <w:ind w:left="712"/>
        <w:jc w:val="both"/>
        <w:rPr>
          <w:rFonts w:asciiTheme="minorHAnsi" w:hAnsiTheme="minorHAnsi" w:cstheme="minorHAnsi"/>
          <w:sz w:val="24"/>
          <w:szCs w:val="24"/>
          <w:lang w:eastAsia="en-GB"/>
        </w:rPr>
      </w:pPr>
      <w:r w:rsidRPr="005A137A">
        <w:rPr>
          <w:rFonts w:asciiTheme="minorHAnsi" w:hAnsiTheme="minorHAnsi" w:cstheme="minorHAnsi"/>
          <w:sz w:val="24"/>
          <w:szCs w:val="24"/>
          <w:lang w:eastAsia="en-GB"/>
        </w:rPr>
        <w:t>osób prawnych, podmiotów lub organów, do których prawa własności bezpośrednio lub pośrednio w ponad 50 % należą do osoby fizycznej lub prawnej, podmiotu lub organu, o</w:t>
      </w:r>
      <w:r w:rsidR="001E3C58">
        <w:rPr>
          <w:rFonts w:asciiTheme="minorHAnsi" w:hAnsiTheme="minorHAnsi" w:cstheme="minorHAnsi"/>
          <w:sz w:val="24"/>
          <w:szCs w:val="24"/>
          <w:lang w:eastAsia="en-GB"/>
        </w:rPr>
        <w:t> </w:t>
      </w:r>
      <w:r w:rsidRPr="005A137A">
        <w:rPr>
          <w:rFonts w:asciiTheme="minorHAnsi" w:hAnsiTheme="minorHAnsi" w:cstheme="minorHAnsi"/>
          <w:sz w:val="24"/>
          <w:szCs w:val="24"/>
          <w:lang w:eastAsia="en-GB"/>
        </w:rPr>
        <w:t>których mowa w lit. a) powyżej; lub</w:t>
      </w:r>
    </w:p>
    <w:p w14:paraId="18672B56" w14:textId="77777777" w:rsidR="00322953" w:rsidRPr="006C09C5" w:rsidRDefault="00322953">
      <w:pPr>
        <w:pStyle w:val="Akapitzlist"/>
        <w:numPr>
          <w:ilvl w:val="0"/>
          <w:numId w:val="34"/>
        </w:numPr>
        <w:spacing w:after="0" w:line="264" w:lineRule="auto"/>
        <w:ind w:left="712"/>
        <w:jc w:val="both"/>
        <w:rPr>
          <w:rFonts w:asciiTheme="minorHAnsi" w:hAnsiTheme="minorHAnsi" w:cstheme="minorHAnsi"/>
          <w:sz w:val="24"/>
          <w:szCs w:val="24"/>
          <w:lang w:eastAsia="en-GB"/>
        </w:rPr>
      </w:pPr>
      <w:r w:rsidRPr="006C09C5">
        <w:rPr>
          <w:rFonts w:asciiTheme="minorHAnsi" w:hAnsiTheme="minorHAnsi" w:cstheme="minorHAnsi"/>
          <w:sz w:val="24"/>
          <w:szCs w:val="24"/>
          <w:lang w:eastAsia="en-GB"/>
        </w:rPr>
        <w:t>osób fizycznych lub prawnych, podmiotów lub organów działających w imieniu lub pod kierunkiem podmiotu, o którym mowa w lit. a) lub b) niniejszego ustępu,</w:t>
      </w:r>
    </w:p>
    <w:p w14:paraId="48F63844" w14:textId="77777777" w:rsidR="00322953" w:rsidRPr="006C09C5" w:rsidRDefault="00322953" w:rsidP="00322953">
      <w:pPr>
        <w:spacing w:line="264" w:lineRule="auto"/>
        <w:ind w:left="351"/>
        <w:jc w:val="both"/>
        <w:rPr>
          <w:rFonts w:asciiTheme="minorHAnsi" w:eastAsia="Calibri" w:hAnsiTheme="minorHAnsi" w:cstheme="minorHAnsi"/>
          <w:lang w:eastAsia="en-GB"/>
        </w:rPr>
      </w:pPr>
      <w:r w:rsidRPr="006C09C5">
        <w:rPr>
          <w:rFonts w:asciiTheme="minorHAnsi" w:eastAsia="Calibri" w:hAnsiTheme="minorHAnsi" w:cstheme="minorHAnsi"/>
          <w:lang w:eastAsia="en-GB"/>
        </w:rPr>
        <w:t>w tym podwykonawców, dostawców lub podmiotów, na których zdolności polega się w rozumieniu dyrektyw w sprawie zamówień publicznych, w przypadku gdy przypada na nich ponad 10 % wartości zamówienia.</w:t>
      </w:r>
    </w:p>
    <w:p w14:paraId="28D9611F" w14:textId="77777777" w:rsidR="00322953" w:rsidRPr="006C09C5" w:rsidRDefault="00322953" w:rsidP="00322953">
      <w:pPr>
        <w:spacing w:line="264" w:lineRule="auto"/>
        <w:jc w:val="both"/>
        <w:rPr>
          <w:rFonts w:asciiTheme="minorHAnsi" w:eastAsia="Calibri" w:hAnsiTheme="minorHAnsi" w:cstheme="minorHAnsi"/>
          <w:lang w:eastAsia="en-GB"/>
        </w:rPr>
      </w:pPr>
    </w:p>
    <w:p w14:paraId="366FA2A0" w14:textId="77777777" w:rsidR="00322953" w:rsidRPr="006C09C5" w:rsidRDefault="00322953" w:rsidP="00322953">
      <w:pPr>
        <w:spacing w:line="264" w:lineRule="auto"/>
        <w:ind w:firstLine="284"/>
        <w:jc w:val="both"/>
        <w:rPr>
          <w:rFonts w:asciiTheme="minorHAnsi" w:eastAsia="Calibri" w:hAnsiTheme="minorHAnsi" w:cstheme="minorHAnsi"/>
          <w:lang w:eastAsia="en-GB"/>
        </w:rPr>
      </w:pPr>
      <w:r w:rsidRPr="006C09C5">
        <w:rPr>
          <w:rFonts w:asciiTheme="minorHAnsi" w:eastAsia="Calibri" w:hAnsiTheme="minorHAnsi" w:cstheme="minorHAnsi"/>
          <w:lang w:eastAsia="en-GB"/>
        </w:rPr>
        <w:t>Zobowiązuję się do niezwłocznego poinformowania Zamawiającego o zmianie tego stanu.</w:t>
      </w:r>
    </w:p>
    <w:p w14:paraId="73BEAF16" w14:textId="77777777" w:rsidR="00322953" w:rsidRPr="006C09C5" w:rsidRDefault="00322953" w:rsidP="00322953">
      <w:pPr>
        <w:spacing w:line="264" w:lineRule="auto"/>
        <w:jc w:val="both"/>
        <w:rPr>
          <w:rFonts w:asciiTheme="minorHAnsi" w:eastAsia="Calibri" w:hAnsiTheme="minorHAnsi" w:cstheme="minorHAnsi"/>
          <w:lang w:eastAsia="en-GB"/>
        </w:rPr>
      </w:pPr>
    </w:p>
    <w:p w14:paraId="754FCC76" w14:textId="4663FE70" w:rsidR="00322953" w:rsidRPr="006C09C5" w:rsidRDefault="00322953" w:rsidP="00322953">
      <w:pPr>
        <w:spacing w:line="264" w:lineRule="auto"/>
        <w:jc w:val="both"/>
        <w:rPr>
          <w:rFonts w:asciiTheme="minorHAnsi" w:eastAsia="Calibri" w:hAnsiTheme="minorHAnsi" w:cstheme="minorHAnsi"/>
          <w:i/>
          <w:u w:val="single"/>
          <w:lang w:eastAsia="en-GB"/>
        </w:rPr>
      </w:pPr>
      <w:r w:rsidRPr="006C09C5">
        <w:rPr>
          <w:rFonts w:asciiTheme="minorHAnsi" w:eastAsia="Calibri" w:hAnsiTheme="minorHAnsi" w:cstheme="minorHAnsi"/>
          <w:i/>
          <w:u w:val="single"/>
          <w:lang w:eastAsia="en-GB"/>
        </w:rPr>
        <w:t>Jeśli Wykonawca podlega zakazowi to składa oświadczenie o następującej treści</w:t>
      </w:r>
      <w:r w:rsidR="005A137A">
        <w:rPr>
          <w:rFonts w:asciiTheme="minorHAnsi" w:eastAsia="Calibri" w:hAnsiTheme="minorHAnsi" w:cstheme="minorHAnsi"/>
          <w:i/>
          <w:u w:val="single"/>
          <w:lang w:eastAsia="en-GB"/>
        </w:rPr>
        <w:t>*</w:t>
      </w:r>
      <w:r w:rsidRPr="006C09C5">
        <w:rPr>
          <w:rFonts w:asciiTheme="minorHAnsi" w:eastAsia="Calibri" w:hAnsiTheme="minorHAnsi" w:cstheme="minorHAnsi"/>
          <w:i/>
          <w:u w:val="single"/>
          <w:lang w:eastAsia="en-GB"/>
        </w:rPr>
        <w:t>:</w:t>
      </w:r>
    </w:p>
    <w:p w14:paraId="1163B33F" w14:textId="77777777" w:rsidR="00322953" w:rsidRPr="006C09C5" w:rsidRDefault="00322953" w:rsidP="00322953">
      <w:pPr>
        <w:spacing w:line="264" w:lineRule="auto"/>
        <w:jc w:val="both"/>
        <w:rPr>
          <w:rFonts w:asciiTheme="minorHAnsi" w:eastAsia="Calibri" w:hAnsiTheme="minorHAnsi" w:cstheme="minorHAnsi"/>
          <w:lang w:eastAsia="en-GB"/>
        </w:rPr>
      </w:pPr>
    </w:p>
    <w:p w14:paraId="38E02C6A" w14:textId="77777777" w:rsidR="00322953" w:rsidRPr="006C09C5" w:rsidRDefault="00322953" w:rsidP="00322953">
      <w:pPr>
        <w:spacing w:line="264" w:lineRule="auto"/>
        <w:jc w:val="both"/>
        <w:rPr>
          <w:rFonts w:asciiTheme="minorHAnsi" w:eastAsia="Calibri" w:hAnsiTheme="minorHAnsi" w:cstheme="minorHAnsi"/>
          <w:lang w:eastAsia="en-GB"/>
        </w:rPr>
      </w:pPr>
      <w:r w:rsidRPr="006C09C5">
        <w:rPr>
          <w:rFonts w:asciiTheme="minorHAnsi" w:eastAsia="Calibri" w:hAnsiTheme="minorHAnsi" w:cstheme="minorHAnsi"/>
          <w:lang w:eastAsia="en-GB"/>
        </w:rPr>
        <w:t>Oświadczam, że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o których mowa w artykule 5k ust. 1 lit. …………….. Rozporządzenia /</w:t>
      </w:r>
      <w:r w:rsidRPr="006C09C5">
        <w:rPr>
          <w:rFonts w:asciiTheme="minorHAnsi" w:eastAsia="Calibri" w:hAnsiTheme="minorHAnsi" w:cstheme="minorHAnsi"/>
          <w:i/>
          <w:lang w:eastAsia="en-GB"/>
        </w:rPr>
        <w:t>wskazać właściwą literę z powyższych</w:t>
      </w:r>
      <w:r w:rsidRPr="006C09C5">
        <w:rPr>
          <w:rFonts w:asciiTheme="minorHAnsi" w:eastAsia="Calibri" w:hAnsiTheme="minorHAnsi" w:cstheme="minorHAnsi"/>
          <w:lang w:eastAsia="en-GB"/>
        </w:rPr>
        <w:t>/.</w:t>
      </w:r>
    </w:p>
    <w:p w14:paraId="0B149EA6" w14:textId="77777777" w:rsidR="00322953" w:rsidRDefault="00322953" w:rsidP="00322953">
      <w:pPr>
        <w:spacing w:line="264" w:lineRule="auto"/>
        <w:jc w:val="both"/>
        <w:rPr>
          <w:rFonts w:asciiTheme="minorHAnsi" w:eastAsia="Calibri" w:hAnsiTheme="minorHAnsi" w:cstheme="minorHAnsi"/>
          <w:lang w:eastAsia="en-GB"/>
        </w:rPr>
      </w:pPr>
    </w:p>
    <w:p w14:paraId="2CDF246F" w14:textId="2E3912D5" w:rsidR="005A137A" w:rsidRPr="006C09C5" w:rsidRDefault="005A137A" w:rsidP="00322953">
      <w:pPr>
        <w:spacing w:line="264" w:lineRule="auto"/>
        <w:jc w:val="both"/>
        <w:rPr>
          <w:rFonts w:asciiTheme="minorHAnsi" w:eastAsia="Calibri" w:hAnsiTheme="minorHAnsi" w:cstheme="minorHAnsi"/>
          <w:lang w:eastAsia="en-GB"/>
        </w:rPr>
      </w:pPr>
      <w:r w:rsidRPr="00B1542B">
        <w:rPr>
          <w:rFonts w:eastAsia="Calibri" w:cstheme="minorHAnsi"/>
          <w:b/>
          <w:i/>
        </w:rPr>
        <w:t>* Niepotrzebne skreślić</w:t>
      </w:r>
    </w:p>
    <w:p w14:paraId="799ED54C" w14:textId="77777777" w:rsidR="005A137A" w:rsidRDefault="005A137A" w:rsidP="00322953">
      <w:pPr>
        <w:spacing w:line="264" w:lineRule="auto"/>
        <w:jc w:val="both"/>
        <w:rPr>
          <w:rFonts w:asciiTheme="minorHAnsi" w:eastAsia="Calibri" w:hAnsiTheme="minorHAnsi" w:cstheme="minorHAnsi"/>
          <w:lang w:eastAsia="en-GB"/>
        </w:rPr>
      </w:pPr>
    </w:p>
    <w:p w14:paraId="31170C5D" w14:textId="5E944819" w:rsidR="00322953" w:rsidRPr="006C09C5" w:rsidRDefault="00322953" w:rsidP="00322953">
      <w:pPr>
        <w:spacing w:line="264" w:lineRule="auto"/>
        <w:jc w:val="both"/>
        <w:rPr>
          <w:rFonts w:asciiTheme="minorHAnsi" w:eastAsia="Calibri" w:hAnsiTheme="minorHAnsi" w:cstheme="minorHAnsi"/>
          <w:lang w:eastAsia="en-GB"/>
        </w:rPr>
      </w:pPr>
      <w:r w:rsidRPr="006C09C5">
        <w:rPr>
          <w:rFonts w:asciiTheme="minorHAnsi" w:eastAsia="Calibri" w:hAnsiTheme="minorHAnsi" w:cstheme="minorHAnsi"/>
          <w:lang w:eastAsia="en-GB"/>
        </w:rPr>
        <w:t>Zobowiązuję się do niezwłocznego poinformowania Zamawiającego o zmianie tego stanu.</w:t>
      </w:r>
    </w:p>
    <w:p w14:paraId="5C421F41" w14:textId="77777777" w:rsidR="00322953" w:rsidRPr="006C09C5" w:rsidRDefault="00322953" w:rsidP="00322953">
      <w:pPr>
        <w:spacing w:line="264" w:lineRule="auto"/>
        <w:jc w:val="both"/>
        <w:rPr>
          <w:rFonts w:asciiTheme="minorHAnsi" w:eastAsia="Calibri" w:hAnsiTheme="minorHAnsi" w:cstheme="minorHAnsi"/>
          <w:lang w:eastAsia="en-GB"/>
        </w:rPr>
      </w:pPr>
    </w:p>
    <w:p w14:paraId="6FB5E7C9" w14:textId="77777777" w:rsidR="00322953" w:rsidRPr="006C09C5" w:rsidRDefault="00322953" w:rsidP="00322953">
      <w:pPr>
        <w:spacing w:line="264" w:lineRule="auto"/>
        <w:jc w:val="both"/>
        <w:rPr>
          <w:rFonts w:asciiTheme="minorHAnsi" w:eastAsia="Calibri" w:hAnsiTheme="minorHAnsi" w:cstheme="minorHAnsi"/>
          <w:lang w:eastAsia="en-GB"/>
        </w:rPr>
      </w:pPr>
    </w:p>
    <w:p w14:paraId="308A0ECB" w14:textId="77777777" w:rsidR="00322953" w:rsidRPr="006C09C5" w:rsidRDefault="00322953" w:rsidP="00322953">
      <w:pPr>
        <w:spacing w:line="264" w:lineRule="auto"/>
        <w:jc w:val="both"/>
        <w:rPr>
          <w:rFonts w:asciiTheme="minorHAnsi" w:eastAsia="Calibri" w:hAnsiTheme="minorHAnsi" w:cstheme="minorHAnsi"/>
          <w:lang w:eastAsia="en-GB"/>
        </w:rPr>
      </w:pPr>
    </w:p>
    <w:p w14:paraId="3B66567E" w14:textId="77777777" w:rsidR="00322953" w:rsidRPr="006C09C5" w:rsidRDefault="00322953" w:rsidP="00322953">
      <w:pPr>
        <w:spacing w:line="264" w:lineRule="auto"/>
        <w:jc w:val="both"/>
        <w:rPr>
          <w:rFonts w:asciiTheme="minorHAnsi" w:eastAsia="Calibri" w:hAnsiTheme="minorHAnsi" w:cstheme="minorHAnsi"/>
          <w:lang w:eastAsia="en-GB"/>
        </w:rPr>
      </w:pPr>
    </w:p>
    <w:p w14:paraId="6010E3F5" w14:textId="77777777" w:rsidR="00322953" w:rsidRPr="006C09C5" w:rsidRDefault="00322953" w:rsidP="00322953">
      <w:pPr>
        <w:spacing w:line="264" w:lineRule="auto"/>
        <w:jc w:val="both"/>
        <w:rPr>
          <w:rFonts w:asciiTheme="minorHAnsi" w:eastAsia="Calibri" w:hAnsiTheme="minorHAnsi" w:cstheme="minorHAnsi"/>
          <w:lang w:eastAsia="en-GB"/>
        </w:rPr>
      </w:pPr>
    </w:p>
    <w:p w14:paraId="03061316" w14:textId="77777777" w:rsidR="00322953" w:rsidRPr="006C09C5" w:rsidRDefault="00322953" w:rsidP="00322953">
      <w:pPr>
        <w:spacing w:line="264" w:lineRule="auto"/>
        <w:jc w:val="both"/>
        <w:rPr>
          <w:rFonts w:asciiTheme="minorHAnsi" w:eastAsia="Calibri" w:hAnsiTheme="minorHAnsi" w:cstheme="minorHAnsi"/>
          <w:lang w:eastAsia="en-GB"/>
        </w:rPr>
      </w:pPr>
    </w:p>
    <w:p w14:paraId="1B16E7BF" w14:textId="77777777" w:rsidR="00322953" w:rsidRPr="006C09C5" w:rsidRDefault="00322953" w:rsidP="00322953">
      <w:pPr>
        <w:spacing w:line="264" w:lineRule="auto"/>
        <w:jc w:val="both"/>
        <w:rPr>
          <w:rFonts w:asciiTheme="minorHAnsi" w:eastAsia="Calibri" w:hAnsiTheme="minorHAnsi" w:cstheme="minorHAnsi"/>
          <w:lang w:eastAsia="en-GB"/>
        </w:rPr>
      </w:pPr>
    </w:p>
    <w:p w14:paraId="121947B1" w14:textId="77777777" w:rsidR="00322953" w:rsidRPr="006C09C5" w:rsidRDefault="00322953" w:rsidP="00322953">
      <w:pPr>
        <w:spacing w:line="264" w:lineRule="auto"/>
        <w:jc w:val="both"/>
        <w:rPr>
          <w:rFonts w:asciiTheme="minorHAnsi" w:eastAsia="Calibri" w:hAnsiTheme="minorHAnsi" w:cstheme="minorHAnsi"/>
          <w:lang w:eastAsia="en-GB"/>
        </w:rPr>
      </w:pPr>
    </w:p>
    <w:p w14:paraId="6EE0085F" w14:textId="77777777" w:rsidR="00322953" w:rsidRPr="006C09C5" w:rsidRDefault="00322953" w:rsidP="00322953">
      <w:pPr>
        <w:spacing w:line="264" w:lineRule="auto"/>
        <w:jc w:val="both"/>
        <w:rPr>
          <w:rFonts w:asciiTheme="minorHAnsi" w:eastAsia="Calibri" w:hAnsiTheme="minorHAnsi" w:cstheme="minorHAnsi"/>
          <w:lang w:eastAsia="en-GB"/>
        </w:rPr>
      </w:pPr>
    </w:p>
    <w:p w14:paraId="23AE11C2" w14:textId="77777777" w:rsidR="00322953" w:rsidRPr="006C09C5" w:rsidRDefault="00322953" w:rsidP="00322953">
      <w:pPr>
        <w:tabs>
          <w:tab w:val="left" w:pos="1985"/>
          <w:tab w:val="left" w:pos="2880"/>
          <w:tab w:val="left" w:pos="5387"/>
        </w:tabs>
        <w:spacing w:before="720"/>
        <w:rPr>
          <w:rFonts w:asciiTheme="minorHAnsi" w:hAnsiTheme="minorHAnsi" w:cstheme="minorHAnsi"/>
        </w:rPr>
      </w:pPr>
      <w:r w:rsidRPr="006C09C5">
        <w:rPr>
          <w:rFonts w:asciiTheme="minorHAnsi" w:hAnsiTheme="minorHAnsi" w:cstheme="minorHAnsi"/>
          <w:u w:val="dotted"/>
        </w:rPr>
        <w:t>Miejscowość</w:t>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rPr>
        <w:t xml:space="preserve"> dnia </w:t>
      </w:r>
      <w:r w:rsidRPr="006C09C5">
        <w:rPr>
          <w:rFonts w:asciiTheme="minorHAnsi" w:hAnsiTheme="minorHAnsi" w:cstheme="minorHAnsi"/>
          <w:u w:val="dotted"/>
        </w:rPr>
        <w:tab/>
      </w:r>
      <w:r w:rsidRPr="006C09C5">
        <w:rPr>
          <w:rFonts w:asciiTheme="minorHAnsi" w:hAnsiTheme="minorHAnsi" w:cstheme="minorHAnsi"/>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p>
    <w:p w14:paraId="67EC1305" w14:textId="77777777" w:rsidR="00322953" w:rsidRPr="006C09C5" w:rsidRDefault="00322953" w:rsidP="00322953">
      <w:pPr>
        <w:ind w:left="5529"/>
        <w:jc w:val="center"/>
        <w:rPr>
          <w:rFonts w:asciiTheme="minorHAnsi" w:hAnsiTheme="minorHAnsi" w:cstheme="minorHAnsi"/>
          <w:vertAlign w:val="superscript"/>
        </w:rPr>
      </w:pPr>
      <w:r w:rsidRPr="006C09C5">
        <w:rPr>
          <w:rFonts w:asciiTheme="minorHAnsi" w:hAnsiTheme="minorHAnsi" w:cstheme="minorHAnsi"/>
          <w:vertAlign w:val="superscript"/>
        </w:rPr>
        <w:t>podpis osoby uprawnionej do składania oświadczeń woli</w:t>
      </w:r>
    </w:p>
    <w:p w14:paraId="66A294F5" w14:textId="77777777" w:rsidR="00322953" w:rsidRPr="006C09C5" w:rsidRDefault="00322953" w:rsidP="00322953">
      <w:pPr>
        <w:ind w:left="5529"/>
        <w:jc w:val="center"/>
        <w:rPr>
          <w:rFonts w:asciiTheme="minorHAnsi" w:hAnsiTheme="minorHAnsi" w:cstheme="minorHAnsi"/>
          <w:vertAlign w:val="superscript"/>
        </w:rPr>
      </w:pPr>
      <w:r w:rsidRPr="006C09C5">
        <w:rPr>
          <w:rFonts w:asciiTheme="minorHAnsi" w:hAnsiTheme="minorHAnsi" w:cstheme="minorHAnsi"/>
          <w:vertAlign w:val="superscript"/>
        </w:rPr>
        <w:t>w imieniu Wykonawcy</w:t>
      </w:r>
    </w:p>
    <w:p w14:paraId="06397BA9" w14:textId="77777777" w:rsidR="00322953" w:rsidRPr="006C09C5" w:rsidRDefault="00322953" w:rsidP="00322953">
      <w:pPr>
        <w:rPr>
          <w:rFonts w:asciiTheme="minorHAnsi" w:hAnsiTheme="minorHAnsi" w:cstheme="minorHAnsi"/>
        </w:rPr>
      </w:pPr>
      <w:r w:rsidRPr="006C09C5">
        <w:rPr>
          <w:rFonts w:asciiTheme="minorHAnsi" w:hAnsiTheme="minorHAnsi" w:cstheme="minorHAnsi"/>
        </w:rPr>
        <w:br w:type="page"/>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22953" w:rsidRPr="006C09C5" w14:paraId="41D9EC3E" w14:textId="77777777" w:rsidTr="00FF6608">
        <w:tc>
          <w:tcPr>
            <w:tcW w:w="4644" w:type="dxa"/>
          </w:tcPr>
          <w:p w14:paraId="0672BC55" w14:textId="0BD4D883" w:rsidR="00322953" w:rsidRPr="006C09C5" w:rsidRDefault="00322953" w:rsidP="00FF6608">
            <w:pPr>
              <w:rPr>
                <w:rFonts w:asciiTheme="minorHAnsi" w:hAnsiTheme="minorHAnsi" w:cstheme="minorHAnsi"/>
                <w:b/>
              </w:rPr>
            </w:pPr>
            <w:r w:rsidRPr="006C09C5">
              <w:rPr>
                <w:rFonts w:asciiTheme="minorHAnsi" w:hAnsiTheme="minorHAnsi" w:cstheme="minorHAnsi"/>
              </w:rPr>
              <w:t xml:space="preserve">Znak sprawy: </w:t>
            </w:r>
            <w:r w:rsidRPr="006C09C5">
              <w:rPr>
                <w:rFonts w:asciiTheme="minorHAnsi" w:hAnsiTheme="minorHAnsi" w:cstheme="minorHAnsi"/>
                <w:b/>
              </w:rPr>
              <w:t>Z.II.260.0</w:t>
            </w:r>
            <w:r w:rsidR="00733F5F">
              <w:rPr>
                <w:rFonts w:asciiTheme="minorHAnsi" w:hAnsiTheme="minorHAnsi" w:cstheme="minorHAnsi"/>
                <w:b/>
              </w:rPr>
              <w:t>1</w:t>
            </w:r>
            <w:r w:rsidR="00D770A0">
              <w:rPr>
                <w:rFonts w:asciiTheme="minorHAnsi" w:hAnsiTheme="minorHAnsi" w:cstheme="minorHAnsi"/>
                <w:b/>
              </w:rPr>
              <w:t>9</w:t>
            </w:r>
            <w:r w:rsidRPr="006C09C5">
              <w:rPr>
                <w:rFonts w:asciiTheme="minorHAnsi" w:hAnsiTheme="minorHAnsi" w:cstheme="minorHAnsi"/>
                <w:b/>
              </w:rPr>
              <w:t>.Zp.202</w:t>
            </w:r>
            <w:r w:rsidR="001E3C58">
              <w:rPr>
                <w:rFonts w:asciiTheme="minorHAnsi" w:hAnsiTheme="minorHAnsi" w:cstheme="minorHAnsi"/>
                <w:b/>
              </w:rPr>
              <w:t>6</w:t>
            </w:r>
          </w:p>
        </w:tc>
        <w:tc>
          <w:tcPr>
            <w:tcW w:w="4644" w:type="dxa"/>
          </w:tcPr>
          <w:p w14:paraId="7AAFB5AF" w14:textId="5FC93A6B" w:rsidR="00322953" w:rsidRPr="006C09C5" w:rsidRDefault="00322953" w:rsidP="00FF6608">
            <w:pPr>
              <w:jc w:val="right"/>
              <w:rPr>
                <w:rFonts w:asciiTheme="minorHAnsi" w:hAnsiTheme="minorHAnsi" w:cstheme="minorHAnsi"/>
                <w:b/>
              </w:rPr>
            </w:pPr>
            <w:r w:rsidRPr="006C09C5">
              <w:rPr>
                <w:rFonts w:asciiTheme="minorHAnsi" w:hAnsiTheme="minorHAnsi" w:cstheme="minorHAnsi"/>
                <w:b/>
              </w:rPr>
              <w:t xml:space="preserve">Załącznik nr </w:t>
            </w:r>
            <w:r w:rsidR="003622DB">
              <w:rPr>
                <w:rFonts w:asciiTheme="minorHAnsi" w:hAnsiTheme="minorHAnsi" w:cstheme="minorHAnsi"/>
                <w:b/>
              </w:rPr>
              <w:t>6</w:t>
            </w:r>
          </w:p>
        </w:tc>
      </w:tr>
      <w:tr w:rsidR="00322953" w:rsidRPr="006C09C5" w14:paraId="0BB766C2" w14:textId="77777777" w:rsidTr="00FF6608">
        <w:tc>
          <w:tcPr>
            <w:tcW w:w="9288" w:type="dxa"/>
            <w:gridSpan w:val="2"/>
          </w:tcPr>
          <w:p w14:paraId="6048CF21" w14:textId="77777777" w:rsidR="00322953" w:rsidRPr="006C09C5" w:rsidRDefault="00322953" w:rsidP="00FF6608">
            <w:pPr>
              <w:jc w:val="center"/>
              <w:rPr>
                <w:rFonts w:asciiTheme="minorHAnsi" w:hAnsiTheme="minorHAnsi" w:cstheme="minorHAnsi"/>
                <w:b/>
              </w:rPr>
            </w:pPr>
          </w:p>
          <w:p w14:paraId="643EFF33" w14:textId="77777777" w:rsidR="00322953" w:rsidRPr="006C09C5" w:rsidRDefault="00322953" w:rsidP="00FF6608">
            <w:pPr>
              <w:jc w:val="center"/>
              <w:rPr>
                <w:rFonts w:asciiTheme="minorHAnsi" w:hAnsiTheme="minorHAnsi" w:cstheme="minorHAnsi"/>
                <w:b/>
              </w:rPr>
            </w:pPr>
            <w:r w:rsidRPr="006C09C5">
              <w:rPr>
                <w:rFonts w:asciiTheme="minorHAnsi" w:hAnsiTheme="minorHAnsi" w:cstheme="minorHAnsi"/>
                <w:b/>
              </w:rPr>
              <w:t>Nazwa zamówienia:</w:t>
            </w:r>
          </w:p>
          <w:p w14:paraId="78F936C7" w14:textId="76D9EB76" w:rsidR="00322953" w:rsidRPr="006C09C5" w:rsidRDefault="001E3C58" w:rsidP="001721FF">
            <w:pPr>
              <w:jc w:val="center"/>
              <w:rPr>
                <w:rFonts w:asciiTheme="minorHAnsi" w:hAnsiTheme="minorHAnsi" w:cstheme="minorHAnsi"/>
                <w:b/>
              </w:rPr>
            </w:pPr>
            <w:r w:rsidRPr="001E3C58">
              <w:rPr>
                <w:rFonts w:asciiTheme="minorHAnsi" w:hAnsiTheme="minorHAnsi" w:cstheme="minorHAnsi"/>
                <w:b/>
                <w:bCs/>
              </w:rPr>
              <w:t xml:space="preserve">„Rozbudowa systemów bezpieczeństwa w SPZZOZ w Nisku poprzez rozwój </w:t>
            </w:r>
            <w:r w:rsidRPr="001E3C58">
              <w:rPr>
                <w:rFonts w:cs="Calibri"/>
                <w:b/>
                <w:bCs/>
              </w:rPr>
              <w:t>usług cyfrowych</w:t>
            </w:r>
            <w:r w:rsidR="00D770A0">
              <w:rPr>
                <w:rFonts w:cs="Calibri"/>
                <w:b/>
                <w:bCs/>
              </w:rPr>
              <w:t xml:space="preserve"> - powtórzenie</w:t>
            </w:r>
            <w:r w:rsidRPr="001E3C58">
              <w:rPr>
                <w:rFonts w:cs="Calibri"/>
                <w:b/>
                <w:bCs/>
              </w:rPr>
              <w:t>”</w:t>
            </w:r>
          </w:p>
        </w:tc>
      </w:tr>
    </w:tbl>
    <w:p w14:paraId="15EDDAB3" w14:textId="77777777" w:rsidR="00322953" w:rsidRPr="006C09C5" w:rsidRDefault="00322953" w:rsidP="00322953">
      <w:pPr>
        <w:ind w:left="5529" w:hanging="5529"/>
        <w:jc w:val="right"/>
        <w:rPr>
          <w:rFonts w:asciiTheme="minorHAnsi" w:hAnsiTheme="minorHAnsi" w:cstheme="minorHAnsi"/>
          <w:b/>
          <w:bCs/>
        </w:rPr>
      </w:pPr>
    </w:p>
    <w:tbl>
      <w:tblPr>
        <w:tblW w:w="0" w:type="auto"/>
        <w:jc w:val="center"/>
        <w:tblLook w:val="01E0" w:firstRow="1" w:lastRow="1" w:firstColumn="1" w:lastColumn="1" w:noHBand="0" w:noVBand="0"/>
      </w:tblPr>
      <w:tblGrid>
        <w:gridCol w:w="4543"/>
        <w:gridCol w:w="4719"/>
      </w:tblGrid>
      <w:tr w:rsidR="00322953" w:rsidRPr="006C09C5" w14:paraId="49FBE37A" w14:textId="77777777" w:rsidTr="00FF6608">
        <w:trPr>
          <w:jc w:val="center"/>
        </w:trPr>
        <w:tc>
          <w:tcPr>
            <w:tcW w:w="4543" w:type="dxa"/>
            <w:shd w:val="clear" w:color="auto" w:fill="auto"/>
          </w:tcPr>
          <w:p w14:paraId="60EBBDAC" w14:textId="77777777" w:rsidR="00322953" w:rsidRPr="006C09C5" w:rsidRDefault="00322953" w:rsidP="00FF6608">
            <w:pPr>
              <w:pStyle w:val="Nagwek"/>
              <w:tabs>
                <w:tab w:val="left" w:pos="708"/>
              </w:tabs>
              <w:rPr>
                <w:rFonts w:asciiTheme="minorHAnsi" w:hAnsiTheme="minorHAnsi" w:cstheme="minorHAnsi"/>
                <w:b/>
              </w:rPr>
            </w:pPr>
            <w:r w:rsidRPr="006C09C5">
              <w:rPr>
                <w:rFonts w:asciiTheme="minorHAnsi" w:hAnsiTheme="minorHAnsi" w:cstheme="minorHAnsi"/>
                <w:b/>
              </w:rPr>
              <w:t>Wykonawca:</w:t>
            </w:r>
          </w:p>
        </w:tc>
        <w:tc>
          <w:tcPr>
            <w:tcW w:w="4719" w:type="dxa"/>
            <w:shd w:val="clear" w:color="auto" w:fill="auto"/>
          </w:tcPr>
          <w:p w14:paraId="4ED8559C" w14:textId="77777777" w:rsidR="00322953" w:rsidRPr="006C09C5" w:rsidRDefault="00322953" w:rsidP="00FF6608">
            <w:pPr>
              <w:pStyle w:val="Nagwek"/>
              <w:tabs>
                <w:tab w:val="left" w:pos="708"/>
              </w:tabs>
              <w:rPr>
                <w:rFonts w:asciiTheme="minorHAnsi" w:hAnsiTheme="minorHAnsi" w:cstheme="minorHAnsi"/>
                <w:b/>
              </w:rPr>
            </w:pPr>
            <w:r w:rsidRPr="006C09C5">
              <w:rPr>
                <w:rFonts w:asciiTheme="minorHAnsi" w:hAnsiTheme="minorHAnsi" w:cstheme="minorHAnsi"/>
                <w:b/>
              </w:rPr>
              <w:t>Zamawiający:</w:t>
            </w:r>
          </w:p>
          <w:p w14:paraId="64D13C1C" w14:textId="77777777" w:rsidR="00322953" w:rsidRPr="006C09C5" w:rsidRDefault="00322953" w:rsidP="00FF6608">
            <w:pPr>
              <w:pStyle w:val="Nagwek"/>
              <w:tabs>
                <w:tab w:val="left" w:pos="708"/>
              </w:tabs>
              <w:rPr>
                <w:rFonts w:asciiTheme="minorHAnsi" w:hAnsiTheme="minorHAnsi" w:cstheme="minorHAnsi"/>
                <w:b/>
              </w:rPr>
            </w:pPr>
          </w:p>
        </w:tc>
      </w:tr>
      <w:tr w:rsidR="00322953" w:rsidRPr="006C09C5" w14:paraId="7F6C7C16" w14:textId="77777777" w:rsidTr="00FF6608">
        <w:trPr>
          <w:trHeight w:val="370"/>
          <w:jc w:val="center"/>
        </w:trPr>
        <w:tc>
          <w:tcPr>
            <w:tcW w:w="4543" w:type="dxa"/>
            <w:shd w:val="clear" w:color="auto" w:fill="auto"/>
          </w:tcPr>
          <w:p w14:paraId="5F5288F9" w14:textId="69ECBE8B" w:rsidR="00322953" w:rsidRPr="006C09C5" w:rsidRDefault="00322953" w:rsidP="00FF6608">
            <w:pPr>
              <w:pStyle w:val="Nagwek"/>
              <w:tabs>
                <w:tab w:val="left" w:pos="708"/>
              </w:tabs>
              <w:rPr>
                <w:rFonts w:asciiTheme="minorHAnsi" w:hAnsiTheme="minorHAnsi" w:cstheme="minorHAnsi"/>
                <w:i/>
                <w:iCs/>
                <w:shd w:val="clear" w:color="auto" w:fill="FFFFFF"/>
              </w:rPr>
            </w:pPr>
            <w:r w:rsidRPr="006C09C5">
              <w:rPr>
                <w:rFonts w:asciiTheme="minorHAnsi" w:hAnsiTheme="minorHAnsi" w:cstheme="minorHAnsi"/>
                <w:i/>
                <w:iCs/>
                <w:shd w:val="clear" w:color="auto" w:fill="FFFFFF"/>
              </w:rPr>
              <w:t>(pełna nazwa/firma, adres, w zależności od podmiotu:</w:t>
            </w:r>
          </w:p>
          <w:p w14:paraId="7C5DA77F" w14:textId="77777777" w:rsidR="00322953" w:rsidRPr="006C09C5" w:rsidRDefault="00322953" w:rsidP="00FF6608">
            <w:pPr>
              <w:pStyle w:val="Nagwek"/>
              <w:tabs>
                <w:tab w:val="left" w:pos="708"/>
              </w:tabs>
              <w:rPr>
                <w:rFonts w:asciiTheme="minorHAnsi" w:hAnsiTheme="minorHAnsi" w:cstheme="minorHAnsi"/>
              </w:rPr>
            </w:pPr>
            <w:r w:rsidRPr="006C09C5">
              <w:rPr>
                <w:rFonts w:asciiTheme="minorHAnsi" w:hAnsiTheme="minorHAnsi" w:cstheme="minorHAnsi"/>
                <w:i/>
                <w:iCs/>
                <w:shd w:val="clear" w:color="auto" w:fill="FFFFFF"/>
              </w:rPr>
              <w:t>NIP/PESEL, KRS/</w:t>
            </w:r>
            <w:proofErr w:type="spellStart"/>
            <w:r w:rsidRPr="006C09C5">
              <w:rPr>
                <w:rFonts w:asciiTheme="minorHAnsi" w:hAnsiTheme="minorHAnsi" w:cstheme="minorHAnsi"/>
                <w:i/>
                <w:iCs/>
                <w:shd w:val="clear" w:color="auto" w:fill="FFFFFF"/>
              </w:rPr>
              <w:t>CEiDG</w:t>
            </w:r>
            <w:proofErr w:type="spellEnd"/>
            <w:r w:rsidRPr="006C09C5">
              <w:rPr>
                <w:rFonts w:asciiTheme="minorHAnsi" w:hAnsiTheme="minorHAnsi" w:cstheme="minorHAnsi"/>
                <w:i/>
                <w:iCs/>
                <w:shd w:val="clear" w:color="auto" w:fill="FFFFFF"/>
              </w:rPr>
              <w:t>)</w:t>
            </w:r>
          </w:p>
        </w:tc>
        <w:tc>
          <w:tcPr>
            <w:tcW w:w="4719" w:type="dxa"/>
            <w:vMerge w:val="restart"/>
            <w:shd w:val="clear" w:color="auto" w:fill="auto"/>
          </w:tcPr>
          <w:p w14:paraId="2FEFBAAF" w14:textId="77777777" w:rsidR="00322953" w:rsidRPr="006C09C5" w:rsidRDefault="00322953" w:rsidP="00FF6608">
            <w:pPr>
              <w:spacing w:line="288" w:lineRule="auto"/>
              <w:rPr>
                <w:rFonts w:asciiTheme="minorHAnsi" w:hAnsiTheme="minorHAnsi" w:cstheme="minorHAnsi"/>
                <w:b/>
              </w:rPr>
            </w:pPr>
            <w:r w:rsidRPr="006C09C5">
              <w:rPr>
                <w:rFonts w:asciiTheme="minorHAnsi" w:hAnsiTheme="minorHAnsi" w:cstheme="minorHAnsi"/>
                <w:b/>
              </w:rPr>
              <w:t>Samodzielny Publiczny</w:t>
            </w:r>
          </w:p>
          <w:p w14:paraId="1AD995AE" w14:textId="77777777" w:rsidR="00322953" w:rsidRPr="006C09C5" w:rsidRDefault="00322953" w:rsidP="00FF6608">
            <w:pPr>
              <w:spacing w:line="288" w:lineRule="auto"/>
              <w:rPr>
                <w:rFonts w:asciiTheme="minorHAnsi" w:hAnsiTheme="minorHAnsi" w:cstheme="minorHAnsi"/>
                <w:b/>
              </w:rPr>
            </w:pPr>
            <w:r w:rsidRPr="006C09C5">
              <w:rPr>
                <w:rFonts w:asciiTheme="minorHAnsi" w:hAnsiTheme="minorHAnsi" w:cstheme="minorHAnsi"/>
                <w:b/>
              </w:rPr>
              <w:t>Zespół Zakładów Opieki Zdrowotnej w Nisku</w:t>
            </w:r>
          </w:p>
          <w:p w14:paraId="28500057" w14:textId="77777777" w:rsidR="00322953" w:rsidRPr="006C09C5" w:rsidRDefault="00322953" w:rsidP="00FF6608">
            <w:pPr>
              <w:pStyle w:val="Nagwek"/>
              <w:tabs>
                <w:tab w:val="left" w:pos="708"/>
              </w:tabs>
              <w:spacing w:line="288" w:lineRule="auto"/>
              <w:rPr>
                <w:rFonts w:asciiTheme="minorHAnsi" w:hAnsiTheme="minorHAnsi" w:cstheme="minorHAnsi"/>
                <w:b/>
              </w:rPr>
            </w:pPr>
            <w:r w:rsidRPr="006C09C5">
              <w:rPr>
                <w:rFonts w:asciiTheme="minorHAnsi" w:hAnsiTheme="minorHAnsi" w:cstheme="minorHAnsi"/>
                <w:b/>
              </w:rPr>
              <w:t>ul. Kościuszki 1</w:t>
            </w:r>
          </w:p>
          <w:p w14:paraId="2029D210" w14:textId="77777777" w:rsidR="00322953" w:rsidRPr="006C09C5" w:rsidRDefault="00322953" w:rsidP="00FF6608">
            <w:pPr>
              <w:pStyle w:val="Nagwek"/>
              <w:tabs>
                <w:tab w:val="left" w:pos="708"/>
              </w:tabs>
              <w:spacing w:line="288" w:lineRule="auto"/>
              <w:rPr>
                <w:rFonts w:asciiTheme="minorHAnsi" w:hAnsiTheme="minorHAnsi" w:cstheme="minorHAnsi"/>
              </w:rPr>
            </w:pPr>
            <w:r w:rsidRPr="006C09C5">
              <w:rPr>
                <w:rFonts w:asciiTheme="minorHAnsi" w:hAnsiTheme="minorHAnsi" w:cstheme="minorHAnsi"/>
                <w:b/>
              </w:rPr>
              <w:t>37-400 Nisko</w:t>
            </w:r>
          </w:p>
        </w:tc>
      </w:tr>
      <w:tr w:rsidR="00322953" w:rsidRPr="006C09C5" w14:paraId="41B58BA4" w14:textId="77777777" w:rsidTr="00FF6608">
        <w:trPr>
          <w:trHeight w:val="369"/>
          <w:jc w:val="center"/>
        </w:trPr>
        <w:tc>
          <w:tcPr>
            <w:tcW w:w="4543" w:type="dxa"/>
            <w:shd w:val="clear" w:color="auto" w:fill="auto"/>
          </w:tcPr>
          <w:p w14:paraId="7FE154BF" w14:textId="77777777" w:rsidR="00322953" w:rsidRPr="006C09C5" w:rsidRDefault="00322953" w:rsidP="00FF6608">
            <w:pPr>
              <w:pStyle w:val="Nagwek"/>
              <w:tabs>
                <w:tab w:val="left" w:pos="708"/>
              </w:tabs>
              <w:rPr>
                <w:rFonts w:asciiTheme="minorHAnsi" w:hAnsiTheme="minorHAnsi" w:cstheme="minorHAnsi"/>
                <w:shd w:val="clear" w:color="auto" w:fill="FFFFFF"/>
              </w:rPr>
            </w:pPr>
            <w:r w:rsidRPr="006C09C5">
              <w:rPr>
                <w:rFonts w:asciiTheme="minorHAnsi" w:hAnsiTheme="minorHAnsi" w:cstheme="minorHAnsi"/>
                <w:shd w:val="clear" w:color="auto" w:fill="FFFFFF"/>
              </w:rPr>
              <w:t>reprezentowany przez:</w:t>
            </w:r>
          </w:p>
          <w:p w14:paraId="027D0DDD" w14:textId="77777777" w:rsidR="00322953" w:rsidRPr="006C09C5" w:rsidRDefault="00322953" w:rsidP="00FF6608">
            <w:pPr>
              <w:pStyle w:val="Nagwek"/>
              <w:tabs>
                <w:tab w:val="left" w:pos="708"/>
              </w:tabs>
              <w:rPr>
                <w:rFonts w:asciiTheme="minorHAnsi" w:hAnsiTheme="minorHAnsi" w:cstheme="minorHAnsi"/>
                <w:shd w:val="clear" w:color="auto" w:fill="FFFFFF"/>
              </w:rPr>
            </w:pPr>
          </w:p>
          <w:p w14:paraId="12898F1C" w14:textId="77777777" w:rsidR="00322953" w:rsidRPr="006C09C5" w:rsidRDefault="00322953" w:rsidP="00FF6608">
            <w:pPr>
              <w:pStyle w:val="Nagwek"/>
              <w:tabs>
                <w:tab w:val="left" w:pos="708"/>
              </w:tabs>
              <w:rPr>
                <w:rFonts w:asciiTheme="minorHAnsi" w:hAnsiTheme="minorHAnsi" w:cstheme="minorHAnsi"/>
              </w:rPr>
            </w:pPr>
          </w:p>
        </w:tc>
        <w:tc>
          <w:tcPr>
            <w:tcW w:w="4719" w:type="dxa"/>
            <w:vMerge/>
            <w:shd w:val="clear" w:color="auto" w:fill="auto"/>
          </w:tcPr>
          <w:p w14:paraId="4243E503" w14:textId="77777777" w:rsidR="00322953" w:rsidRPr="006C09C5" w:rsidRDefault="00322953" w:rsidP="00FF6608">
            <w:pPr>
              <w:spacing w:line="288" w:lineRule="auto"/>
              <w:rPr>
                <w:rFonts w:asciiTheme="minorHAnsi" w:hAnsiTheme="minorHAnsi" w:cstheme="minorHAnsi"/>
                <w:b/>
              </w:rPr>
            </w:pPr>
          </w:p>
        </w:tc>
      </w:tr>
      <w:tr w:rsidR="00322953" w:rsidRPr="006C09C5" w14:paraId="37D1F65B" w14:textId="77777777" w:rsidTr="00FF6608">
        <w:trPr>
          <w:trHeight w:val="369"/>
          <w:jc w:val="center"/>
        </w:trPr>
        <w:tc>
          <w:tcPr>
            <w:tcW w:w="4543" w:type="dxa"/>
            <w:shd w:val="clear" w:color="auto" w:fill="auto"/>
          </w:tcPr>
          <w:p w14:paraId="6CBAED77" w14:textId="77777777" w:rsidR="00322953" w:rsidRPr="006C09C5" w:rsidRDefault="00322953" w:rsidP="00FF6608">
            <w:pPr>
              <w:pStyle w:val="Nagwek"/>
              <w:tabs>
                <w:tab w:val="left" w:pos="708"/>
              </w:tabs>
              <w:rPr>
                <w:rFonts w:asciiTheme="minorHAnsi" w:hAnsiTheme="minorHAnsi" w:cstheme="minorHAnsi"/>
              </w:rPr>
            </w:pPr>
            <w:r w:rsidRPr="006C09C5">
              <w:rPr>
                <w:rFonts w:asciiTheme="minorHAnsi" w:hAnsiTheme="minorHAnsi" w:cstheme="minorHAnsi"/>
                <w:i/>
                <w:iCs/>
                <w:shd w:val="clear" w:color="auto" w:fill="FFFFFF"/>
              </w:rPr>
              <w:t>(imię, nazwisko, stanowisko/podstawa do reprezentacji)</w:t>
            </w:r>
          </w:p>
        </w:tc>
        <w:tc>
          <w:tcPr>
            <w:tcW w:w="4719" w:type="dxa"/>
            <w:vMerge/>
            <w:shd w:val="clear" w:color="auto" w:fill="auto"/>
          </w:tcPr>
          <w:p w14:paraId="5A34D4BB" w14:textId="77777777" w:rsidR="00322953" w:rsidRPr="006C09C5" w:rsidRDefault="00322953" w:rsidP="00FF6608">
            <w:pPr>
              <w:spacing w:line="288" w:lineRule="auto"/>
              <w:rPr>
                <w:rFonts w:asciiTheme="minorHAnsi" w:hAnsiTheme="minorHAnsi" w:cstheme="minorHAnsi"/>
                <w:b/>
              </w:rPr>
            </w:pPr>
          </w:p>
        </w:tc>
      </w:tr>
    </w:tbl>
    <w:p w14:paraId="0CE4D488" w14:textId="77777777" w:rsidR="00322953" w:rsidRPr="006C09C5" w:rsidRDefault="00322953" w:rsidP="00322953">
      <w:pPr>
        <w:pStyle w:val="Nagwek"/>
        <w:rPr>
          <w:rFonts w:asciiTheme="minorHAnsi" w:hAnsiTheme="minorHAnsi" w:cstheme="minorHAnsi"/>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8"/>
      </w:tblGrid>
      <w:tr w:rsidR="00322953" w:rsidRPr="006C09C5" w14:paraId="025B4D0A" w14:textId="77777777" w:rsidTr="00FF6608">
        <w:trPr>
          <w:jc w:val="center"/>
        </w:trPr>
        <w:tc>
          <w:tcPr>
            <w:tcW w:w="9268" w:type="dxa"/>
            <w:tcBorders>
              <w:top w:val="single" w:sz="4" w:space="0" w:color="auto"/>
              <w:left w:val="single" w:sz="4" w:space="0" w:color="auto"/>
              <w:bottom w:val="single" w:sz="4" w:space="0" w:color="auto"/>
              <w:right w:val="single" w:sz="4" w:space="0" w:color="auto"/>
            </w:tcBorders>
            <w:shd w:val="clear" w:color="auto" w:fill="D9D9D9"/>
          </w:tcPr>
          <w:p w14:paraId="41BA2638" w14:textId="77777777" w:rsidR="00322953" w:rsidRPr="006C09C5" w:rsidRDefault="00322953" w:rsidP="00FF6608">
            <w:pPr>
              <w:spacing w:before="120" w:after="120" w:line="276" w:lineRule="auto"/>
              <w:jc w:val="center"/>
              <w:rPr>
                <w:rFonts w:asciiTheme="minorHAnsi" w:hAnsiTheme="minorHAnsi" w:cstheme="minorHAnsi"/>
                <w:b/>
              </w:rPr>
            </w:pPr>
            <w:r w:rsidRPr="006C09C5">
              <w:rPr>
                <w:rFonts w:asciiTheme="minorHAnsi" w:hAnsiTheme="minorHAnsi" w:cstheme="minorHAnsi"/>
                <w:b/>
              </w:rPr>
              <w:t xml:space="preserve">Oświadczenie Wykonawcy </w:t>
            </w:r>
          </w:p>
          <w:p w14:paraId="1D5910C1" w14:textId="6F71519D" w:rsidR="00322953" w:rsidRPr="006C09C5" w:rsidRDefault="00322953" w:rsidP="00FF6608">
            <w:pPr>
              <w:spacing w:after="120"/>
              <w:jc w:val="both"/>
              <w:rPr>
                <w:rFonts w:asciiTheme="minorHAnsi" w:hAnsiTheme="minorHAnsi" w:cstheme="minorHAnsi"/>
              </w:rPr>
            </w:pPr>
            <w:r w:rsidRPr="006C09C5">
              <w:rPr>
                <w:rFonts w:asciiTheme="minorHAnsi" w:hAnsiTheme="minorHAnsi" w:cstheme="minorHAnsi"/>
              </w:rPr>
              <w:t>składane w zakresie art. 108 ust. 1 pkt. 5 ustawy z dnia 11 września 2019 r. Prawo zamówień publicznych (</w:t>
            </w:r>
            <w:proofErr w:type="spellStart"/>
            <w:r w:rsidRPr="006C09C5">
              <w:rPr>
                <w:rFonts w:asciiTheme="minorHAnsi" w:hAnsiTheme="minorHAnsi" w:cstheme="minorHAnsi"/>
              </w:rPr>
              <w:t>t.j</w:t>
            </w:r>
            <w:proofErr w:type="spellEnd"/>
            <w:r w:rsidRPr="006C09C5">
              <w:rPr>
                <w:rFonts w:asciiTheme="minorHAnsi" w:hAnsiTheme="minorHAnsi" w:cstheme="minorHAnsi"/>
              </w:rPr>
              <w:t>. Dz.U. z 202</w:t>
            </w:r>
            <w:r w:rsidR="001E3C58">
              <w:rPr>
                <w:rFonts w:asciiTheme="minorHAnsi" w:hAnsiTheme="minorHAnsi" w:cstheme="minorHAnsi"/>
              </w:rPr>
              <w:t>4</w:t>
            </w:r>
            <w:r w:rsidRPr="006C09C5">
              <w:rPr>
                <w:rFonts w:asciiTheme="minorHAnsi" w:hAnsiTheme="minorHAnsi" w:cstheme="minorHAnsi"/>
              </w:rPr>
              <w:t xml:space="preserve"> poz. 1</w:t>
            </w:r>
            <w:r w:rsidR="001E3C58">
              <w:rPr>
                <w:rFonts w:asciiTheme="minorHAnsi" w:hAnsiTheme="minorHAnsi" w:cstheme="minorHAnsi"/>
              </w:rPr>
              <w:t>320</w:t>
            </w:r>
            <w:r w:rsidRPr="006C09C5">
              <w:rPr>
                <w:rFonts w:asciiTheme="minorHAnsi" w:hAnsiTheme="minorHAnsi" w:cstheme="minorHAnsi"/>
              </w:rPr>
              <w:t xml:space="preserve"> z </w:t>
            </w:r>
            <w:proofErr w:type="spellStart"/>
            <w:r w:rsidRPr="006C09C5">
              <w:rPr>
                <w:rFonts w:asciiTheme="minorHAnsi" w:hAnsiTheme="minorHAnsi" w:cstheme="minorHAnsi"/>
              </w:rPr>
              <w:t>późn</w:t>
            </w:r>
            <w:proofErr w:type="spellEnd"/>
            <w:r w:rsidRPr="006C09C5">
              <w:rPr>
                <w:rFonts w:asciiTheme="minorHAnsi" w:hAnsiTheme="minorHAnsi" w:cstheme="minorHAnsi"/>
              </w:rPr>
              <w:t xml:space="preserve">. zm.) (dalej jako: ustawa </w:t>
            </w:r>
            <w:proofErr w:type="spellStart"/>
            <w:r w:rsidRPr="006C09C5">
              <w:rPr>
                <w:rFonts w:asciiTheme="minorHAnsi" w:hAnsiTheme="minorHAnsi" w:cstheme="minorHAnsi"/>
              </w:rPr>
              <w:t>Pzp</w:t>
            </w:r>
            <w:proofErr w:type="spellEnd"/>
            <w:r w:rsidRPr="006C09C5">
              <w:rPr>
                <w:rFonts w:asciiTheme="minorHAnsi" w:hAnsiTheme="minorHAnsi" w:cstheme="minorHAnsi"/>
              </w:rPr>
              <w:t>), dotyczące:</w:t>
            </w:r>
          </w:p>
          <w:p w14:paraId="7CE490DB" w14:textId="77777777" w:rsidR="00322953" w:rsidRPr="006C09C5" w:rsidRDefault="00322953" w:rsidP="00FF6608">
            <w:pPr>
              <w:jc w:val="center"/>
              <w:rPr>
                <w:rFonts w:asciiTheme="minorHAnsi" w:hAnsiTheme="minorHAnsi" w:cstheme="minorHAnsi"/>
              </w:rPr>
            </w:pPr>
            <w:r w:rsidRPr="006C09C5">
              <w:rPr>
                <w:rFonts w:asciiTheme="minorHAnsi" w:hAnsiTheme="minorHAnsi" w:cstheme="minorHAnsi"/>
                <w:b/>
              </w:rPr>
              <w:t xml:space="preserve">przynależności lub braku przynależności do grupy kapitałowej </w:t>
            </w:r>
          </w:p>
          <w:p w14:paraId="67960C1B" w14:textId="77777777" w:rsidR="00322953" w:rsidRPr="006C09C5" w:rsidRDefault="00322953" w:rsidP="00FF6608">
            <w:pPr>
              <w:jc w:val="center"/>
              <w:rPr>
                <w:rFonts w:asciiTheme="minorHAnsi" w:hAnsiTheme="minorHAnsi" w:cstheme="minorHAnsi"/>
              </w:rPr>
            </w:pPr>
          </w:p>
        </w:tc>
      </w:tr>
    </w:tbl>
    <w:p w14:paraId="419B8598" w14:textId="219D1171" w:rsidR="00322953" w:rsidRPr="001E3C58" w:rsidRDefault="00322953" w:rsidP="001721FF">
      <w:pPr>
        <w:pStyle w:val="Tekstpodstawowywcity"/>
        <w:spacing w:before="120" w:after="0" w:line="276" w:lineRule="auto"/>
        <w:ind w:left="0"/>
        <w:jc w:val="both"/>
        <w:rPr>
          <w:rFonts w:asciiTheme="minorHAnsi" w:hAnsiTheme="minorHAnsi" w:cstheme="minorHAnsi"/>
          <w:b/>
          <w:bCs/>
        </w:rPr>
      </w:pPr>
      <w:r w:rsidRPr="006C09C5">
        <w:rPr>
          <w:rFonts w:asciiTheme="minorHAnsi" w:hAnsiTheme="minorHAnsi" w:cstheme="minorHAnsi"/>
        </w:rPr>
        <w:t xml:space="preserve">Na potrzeby postępowania o udzielenie zamówienia publicznego, pn.: </w:t>
      </w:r>
      <w:r w:rsidR="001E3C58" w:rsidRPr="001E3C58">
        <w:rPr>
          <w:rFonts w:asciiTheme="minorHAnsi" w:hAnsiTheme="minorHAnsi" w:cstheme="minorHAnsi"/>
          <w:b/>
          <w:bCs/>
        </w:rPr>
        <w:t xml:space="preserve">„Rozbudowa systemów bezpieczeństwa w SPZZOZ w Nisku poprzez rozwój </w:t>
      </w:r>
      <w:r w:rsidR="001E3C58" w:rsidRPr="001E3C58">
        <w:rPr>
          <w:rFonts w:cs="Calibri"/>
          <w:b/>
          <w:bCs/>
        </w:rPr>
        <w:t>usług cyfrowych</w:t>
      </w:r>
      <w:r w:rsidR="00D770A0">
        <w:rPr>
          <w:rFonts w:cs="Calibri"/>
          <w:b/>
          <w:bCs/>
        </w:rPr>
        <w:t xml:space="preserve"> - powtórzenie</w:t>
      </w:r>
      <w:r w:rsidR="001E3C58" w:rsidRPr="001E3C58">
        <w:rPr>
          <w:rFonts w:cs="Calibri"/>
          <w:b/>
          <w:bCs/>
        </w:rPr>
        <w:t>”.</w:t>
      </w:r>
    </w:p>
    <w:p w14:paraId="1389DBA3" w14:textId="77777777" w:rsidR="00733F5F" w:rsidRPr="006C09C5" w:rsidRDefault="00733F5F" w:rsidP="001721FF">
      <w:pPr>
        <w:pStyle w:val="Tekstpodstawowywcity"/>
        <w:spacing w:before="120" w:after="0" w:line="276" w:lineRule="auto"/>
        <w:rPr>
          <w:rFonts w:asciiTheme="minorHAnsi" w:hAnsiTheme="minorHAnsi" w:cstheme="minorHAnsi"/>
          <w:bCs/>
        </w:rPr>
      </w:pPr>
      <w:r w:rsidRPr="006C09C5">
        <w:rPr>
          <w:rFonts w:asciiTheme="minorHAnsi" w:hAnsiTheme="minorHAnsi" w:cstheme="minorHAnsi"/>
          <w:bCs/>
        </w:rPr>
        <w:t>oświadczam/(-my), co następuje:</w:t>
      </w:r>
    </w:p>
    <w:p w14:paraId="2ABBBD54" w14:textId="77777777" w:rsidR="00733F5F" w:rsidRPr="006C09C5" w:rsidRDefault="00733F5F" w:rsidP="001721FF">
      <w:pPr>
        <w:widowControl w:val="0"/>
        <w:adjustRightInd w:val="0"/>
        <w:spacing w:before="120" w:after="120" w:line="276" w:lineRule="auto"/>
        <w:jc w:val="both"/>
        <w:textAlignment w:val="baseline"/>
        <w:rPr>
          <w:rFonts w:asciiTheme="minorHAnsi" w:hAnsiTheme="minorHAnsi" w:cstheme="minorHAnsi"/>
        </w:rPr>
      </w:pPr>
      <w:r>
        <w:rPr>
          <w:rFonts w:asciiTheme="minorHAnsi" w:hAnsiTheme="minorHAnsi" w:cstheme="minorHAnsi"/>
          <w:b/>
          <w:bCs/>
          <w:u w:val="single"/>
        </w:rPr>
        <w:t xml:space="preserve">*Wykonawca </w:t>
      </w:r>
      <w:r w:rsidRPr="006C09C5">
        <w:rPr>
          <w:rFonts w:asciiTheme="minorHAnsi" w:hAnsiTheme="minorHAnsi" w:cstheme="minorHAnsi"/>
          <w:b/>
          <w:bCs/>
          <w:u w:val="single"/>
        </w:rPr>
        <w:t>nie przynależ</w:t>
      </w:r>
      <w:r>
        <w:rPr>
          <w:rFonts w:asciiTheme="minorHAnsi" w:hAnsiTheme="minorHAnsi" w:cstheme="minorHAnsi"/>
          <w:b/>
          <w:bCs/>
          <w:u w:val="single"/>
        </w:rPr>
        <w:t>y</w:t>
      </w:r>
      <w:r w:rsidRPr="006C09C5">
        <w:rPr>
          <w:rFonts w:asciiTheme="minorHAnsi" w:hAnsiTheme="minorHAnsi" w:cstheme="minorHAnsi"/>
        </w:rPr>
        <w:t xml:space="preserve"> do tej samej grupy kapitałowej, w rozumieniu ustawy z dnia 16</w:t>
      </w:r>
      <w:r>
        <w:rPr>
          <w:rFonts w:asciiTheme="minorHAnsi" w:hAnsiTheme="minorHAnsi" w:cstheme="minorHAnsi"/>
        </w:rPr>
        <w:t> </w:t>
      </w:r>
      <w:r w:rsidRPr="006C09C5">
        <w:rPr>
          <w:rFonts w:asciiTheme="minorHAnsi" w:hAnsiTheme="minorHAnsi" w:cstheme="minorHAnsi"/>
        </w:rPr>
        <w:t>lutego 2007 r. o ochronie konkurencji i konsumentów (Dz. U. z 202</w:t>
      </w:r>
      <w:r>
        <w:rPr>
          <w:rFonts w:asciiTheme="minorHAnsi" w:hAnsiTheme="minorHAnsi" w:cstheme="minorHAnsi"/>
        </w:rPr>
        <w:t>5</w:t>
      </w:r>
      <w:r w:rsidRPr="006C09C5">
        <w:rPr>
          <w:rFonts w:asciiTheme="minorHAnsi" w:hAnsiTheme="minorHAnsi" w:cstheme="minorHAnsi"/>
        </w:rPr>
        <w:t xml:space="preserve"> r. poz. </w:t>
      </w:r>
      <w:r w:rsidRPr="002C190D">
        <w:rPr>
          <w:rFonts w:asciiTheme="minorHAnsi" w:hAnsiTheme="minorHAnsi" w:cstheme="minorHAnsi"/>
        </w:rPr>
        <w:t>1714</w:t>
      </w:r>
      <w:r w:rsidRPr="006C09C5">
        <w:rPr>
          <w:rFonts w:asciiTheme="minorHAnsi" w:hAnsiTheme="minorHAnsi" w:cstheme="minorHAnsi"/>
        </w:rPr>
        <w:t>), z innym Wykonawcą, który złożył odrębną ofertę w niniejszym postępowaniu.</w:t>
      </w:r>
    </w:p>
    <w:p w14:paraId="7F5B136F" w14:textId="77777777" w:rsidR="00733F5F" w:rsidRPr="006C09C5" w:rsidRDefault="00733F5F" w:rsidP="001721FF">
      <w:pPr>
        <w:widowControl w:val="0"/>
        <w:adjustRightInd w:val="0"/>
        <w:spacing w:before="120" w:after="120" w:line="276" w:lineRule="auto"/>
        <w:jc w:val="both"/>
        <w:textAlignment w:val="baseline"/>
        <w:rPr>
          <w:rFonts w:asciiTheme="minorHAnsi" w:hAnsiTheme="minorHAnsi" w:cstheme="minorHAnsi"/>
        </w:rPr>
      </w:pPr>
      <w:r>
        <w:rPr>
          <w:rFonts w:asciiTheme="minorHAnsi" w:hAnsiTheme="minorHAnsi" w:cstheme="minorHAnsi"/>
          <w:b/>
          <w:bCs/>
          <w:u w:val="single"/>
        </w:rPr>
        <w:t xml:space="preserve">*Wykonawca </w:t>
      </w:r>
      <w:r w:rsidRPr="006C09C5">
        <w:rPr>
          <w:rFonts w:asciiTheme="minorHAnsi" w:hAnsiTheme="minorHAnsi" w:cstheme="minorHAnsi"/>
          <w:b/>
          <w:bCs/>
          <w:u w:val="single"/>
        </w:rPr>
        <w:t>przynależ</w:t>
      </w:r>
      <w:r>
        <w:rPr>
          <w:rFonts w:asciiTheme="minorHAnsi" w:hAnsiTheme="minorHAnsi" w:cstheme="minorHAnsi"/>
          <w:b/>
          <w:bCs/>
          <w:u w:val="single"/>
        </w:rPr>
        <w:t>y</w:t>
      </w:r>
      <w:r w:rsidRPr="006C09C5">
        <w:rPr>
          <w:rFonts w:asciiTheme="minorHAnsi" w:hAnsiTheme="minorHAnsi" w:cstheme="minorHAnsi"/>
        </w:rPr>
        <w:t xml:space="preserve"> do tej samej grupy kapitałowej, w rozumieniu ustawy z dnia 16</w:t>
      </w:r>
      <w:r>
        <w:rPr>
          <w:rFonts w:asciiTheme="minorHAnsi" w:hAnsiTheme="minorHAnsi" w:cstheme="minorHAnsi"/>
        </w:rPr>
        <w:t> </w:t>
      </w:r>
      <w:r w:rsidRPr="006C09C5">
        <w:rPr>
          <w:rFonts w:asciiTheme="minorHAnsi" w:hAnsiTheme="minorHAnsi" w:cstheme="minorHAnsi"/>
        </w:rPr>
        <w:t>lutego 2007 r. o ochronie konkurencji i konsumentów (Dz. U. z 202</w:t>
      </w:r>
      <w:r>
        <w:rPr>
          <w:rFonts w:asciiTheme="minorHAnsi" w:hAnsiTheme="minorHAnsi" w:cstheme="minorHAnsi"/>
        </w:rPr>
        <w:t>5</w:t>
      </w:r>
      <w:r w:rsidRPr="006C09C5">
        <w:rPr>
          <w:rFonts w:asciiTheme="minorHAnsi" w:hAnsiTheme="minorHAnsi" w:cstheme="minorHAnsi"/>
        </w:rPr>
        <w:t xml:space="preserve"> r. poz. </w:t>
      </w:r>
      <w:r w:rsidRPr="002C190D">
        <w:rPr>
          <w:rFonts w:asciiTheme="minorHAnsi" w:hAnsiTheme="minorHAnsi" w:cstheme="minorHAnsi"/>
        </w:rPr>
        <w:t>1714</w:t>
      </w:r>
      <w:r w:rsidRPr="006C09C5">
        <w:rPr>
          <w:rFonts w:asciiTheme="minorHAnsi" w:hAnsiTheme="minorHAnsi" w:cstheme="minorHAnsi"/>
        </w:rPr>
        <w:t>), z innym Wykonawcą, który złożył odrębną ofertę w niniejszym postępowaniu: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2639"/>
        <w:gridCol w:w="5781"/>
      </w:tblGrid>
      <w:tr w:rsidR="00733F5F" w:rsidRPr="006C09C5" w14:paraId="046B92BC" w14:textId="77777777" w:rsidTr="00314B21">
        <w:trPr>
          <w:trHeight w:val="321"/>
          <w:jc w:val="center"/>
        </w:trPr>
        <w:tc>
          <w:tcPr>
            <w:tcW w:w="868" w:type="dxa"/>
            <w:tcBorders>
              <w:top w:val="single" w:sz="4" w:space="0" w:color="auto"/>
              <w:left w:val="single" w:sz="4" w:space="0" w:color="auto"/>
              <w:bottom w:val="single" w:sz="4" w:space="0" w:color="auto"/>
              <w:right w:val="single" w:sz="4" w:space="0" w:color="auto"/>
            </w:tcBorders>
            <w:shd w:val="clear" w:color="auto" w:fill="D9D9D9"/>
            <w:vAlign w:val="center"/>
          </w:tcPr>
          <w:p w14:paraId="640573F2" w14:textId="77777777" w:rsidR="00733F5F" w:rsidRPr="006C09C5" w:rsidRDefault="00733F5F" w:rsidP="00314B21">
            <w:pPr>
              <w:widowControl w:val="0"/>
              <w:adjustRightInd w:val="0"/>
              <w:spacing w:line="276" w:lineRule="auto"/>
              <w:jc w:val="center"/>
              <w:textAlignment w:val="baseline"/>
              <w:rPr>
                <w:rFonts w:asciiTheme="minorHAnsi" w:hAnsiTheme="minorHAnsi" w:cstheme="minorHAnsi"/>
                <w:b/>
              </w:rPr>
            </w:pPr>
            <w:r w:rsidRPr="006C09C5">
              <w:rPr>
                <w:rFonts w:asciiTheme="minorHAnsi" w:hAnsiTheme="minorHAnsi" w:cstheme="minorHAnsi"/>
                <w:b/>
              </w:rPr>
              <w:t>Lp.</w:t>
            </w:r>
          </w:p>
        </w:tc>
        <w:tc>
          <w:tcPr>
            <w:tcW w:w="2639" w:type="dxa"/>
            <w:tcBorders>
              <w:top w:val="single" w:sz="4" w:space="0" w:color="auto"/>
              <w:left w:val="single" w:sz="4" w:space="0" w:color="auto"/>
              <w:bottom w:val="single" w:sz="4" w:space="0" w:color="auto"/>
              <w:right w:val="single" w:sz="4" w:space="0" w:color="auto"/>
            </w:tcBorders>
            <w:shd w:val="clear" w:color="auto" w:fill="D9D9D9"/>
            <w:vAlign w:val="center"/>
          </w:tcPr>
          <w:p w14:paraId="403DF709" w14:textId="77777777" w:rsidR="00733F5F" w:rsidRPr="006C09C5" w:rsidRDefault="00733F5F" w:rsidP="00314B21">
            <w:pPr>
              <w:widowControl w:val="0"/>
              <w:adjustRightInd w:val="0"/>
              <w:spacing w:line="276" w:lineRule="auto"/>
              <w:jc w:val="center"/>
              <w:textAlignment w:val="baseline"/>
              <w:rPr>
                <w:rFonts w:asciiTheme="minorHAnsi" w:hAnsiTheme="minorHAnsi" w:cstheme="minorHAnsi"/>
                <w:b/>
              </w:rPr>
            </w:pPr>
            <w:r w:rsidRPr="006C09C5">
              <w:rPr>
                <w:rFonts w:asciiTheme="minorHAnsi" w:hAnsiTheme="minorHAnsi" w:cstheme="minorHAnsi"/>
                <w:b/>
              </w:rPr>
              <w:t>Nazwa podmiotu</w:t>
            </w:r>
          </w:p>
        </w:tc>
        <w:tc>
          <w:tcPr>
            <w:tcW w:w="5781" w:type="dxa"/>
            <w:tcBorders>
              <w:top w:val="single" w:sz="4" w:space="0" w:color="auto"/>
              <w:left w:val="single" w:sz="4" w:space="0" w:color="auto"/>
              <w:bottom w:val="single" w:sz="4" w:space="0" w:color="auto"/>
              <w:right w:val="single" w:sz="4" w:space="0" w:color="auto"/>
            </w:tcBorders>
            <w:shd w:val="clear" w:color="auto" w:fill="D9D9D9"/>
            <w:vAlign w:val="center"/>
          </w:tcPr>
          <w:p w14:paraId="243AF23B" w14:textId="77777777" w:rsidR="00733F5F" w:rsidRPr="006C09C5" w:rsidRDefault="00733F5F" w:rsidP="00314B21">
            <w:pPr>
              <w:widowControl w:val="0"/>
              <w:adjustRightInd w:val="0"/>
              <w:spacing w:line="276" w:lineRule="auto"/>
              <w:jc w:val="center"/>
              <w:textAlignment w:val="baseline"/>
              <w:rPr>
                <w:rFonts w:asciiTheme="minorHAnsi" w:hAnsiTheme="minorHAnsi" w:cstheme="minorHAnsi"/>
                <w:b/>
              </w:rPr>
            </w:pPr>
            <w:r w:rsidRPr="006C09C5">
              <w:rPr>
                <w:rFonts w:asciiTheme="minorHAnsi" w:hAnsiTheme="minorHAnsi" w:cstheme="minorHAnsi"/>
                <w:b/>
              </w:rPr>
              <w:t>Adres podmiotu</w:t>
            </w:r>
          </w:p>
        </w:tc>
      </w:tr>
      <w:tr w:rsidR="00733F5F" w:rsidRPr="006C09C5" w14:paraId="2FC754C8" w14:textId="77777777" w:rsidTr="00314B21">
        <w:trPr>
          <w:jc w:val="center"/>
        </w:trPr>
        <w:tc>
          <w:tcPr>
            <w:tcW w:w="868" w:type="dxa"/>
            <w:tcBorders>
              <w:top w:val="single" w:sz="4" w:space="0" w:color="auto"/>
              <w:left w:val="single" w:sz="4" w:space="0" w:color="auto"/>
              <w:bottom w:val="single" w:sz="4" w:space="0" w:color="auto"/>
              <w:right w:val="single" w:sz="4" w:space="0" w:color="auto"/>
            </w:tcBorders>
          </w:tcPr>
          <w:p w14:paraId="2DE8ECD9" w14:textId="77777777" w:rsidR="00733F5F" w:rsidRPr="006C09C5" w:rsidRDefault="00733F5F" w:rsidP="00314B21">
            <w:pPr>
              <w:widowControl w:val="0"/>
              <w:adjustRightInd w:val="0"/>
              <w:spacing w:line="276" w:lineRule="auto"/>
              <w:jc w:val="center"/>
              <w:textAlignment w:val="baseline"/>
              <w:rPr>
                <w:rFonts w:asciiTheme="minorHAnsi" w:hAnsiTheme="minorHAnsi" w:cstheme="minorHAnsi"/>
              </w:rPr>
            </w:pPr>
            <w:r w:rsidRPr="006C09C5">
              <w:rPr>
                <w:rFonts w:asciiTheme="minorHAnsi" w:hAnsiTheme="minorHAnsi" w:cstheme="minorHAnsi"/>
              </w:rPr>
              <w:t>1</w:t>
            </w:r>
          </w:p>
        </w:tc>
        <w:tc>
          <w:tcPr>
            <w:tcW w:w="2639" w:type="dxa"/>
            <w:tcBorders>
              <w:top w:val="single" w:sz="4" w:space="0" w:color="auto"/>
              <w:left w:val="single" w:sz="4" w:space="0" w:color="auto"/>
              <w:bottom w:val="single" w:sz="4" w:space="0" w:color="auto"/>
              <w:right w:val="single" w:sz="4" w:space="0" w:color="auto"/>
            </w:tcBorders>
          </w:tcPr>
          <w:p w14:paraId="5BD2FD4C" w14:textId="77777777" w:rsidR="00733F5F" w:rsidRPr="006C09C5" w:rsidRDefault="00733F5F" w:rsidP="00314B21">
            <w:pPr>
              <w:widowControl w:val="0"/>
              <w:adjustRightInd w:val="0"/>
              <w:spacing w:line="276" w:lineRule="auto"/>
              <w:jc w:val="both"/>
              <w:textAlignment w:val="baseline"/>
              <w:rPr>
                <w:rFonts w:asciiTheme="minorHAnsi" w:hAnsiTheme="minorHAnsi" w:cstheme="minorHAnsi"/>
              </w:rPr>
            </w:pPr>
          </w:p>
        </w:tc>
        <w:tc>
          <w:tcPr>
            <w:tcW w:w="5781" w:type="dxa"/>
            <w:tcBorders>
              <w:top w:val="single" w:sz="4" w:space="0" w:color="auto"/>
              <w:left w:val="single" w:sz="4" w:space="0" w:color="auto"/>
              <w:bottom w:val="single" w:sz="4" w:space="0" w:color="auto"/>
              <w:right w:val="single" w:sz="4" w:space="0" w:color="auto"/>
            </w:tcBorders>
          </w:tcPr>
          <w:p w14:paraId="484C3CDA" w14:textId="77777777" w:rsidR="00733F5F" w:rsidRPr="006C09C5" w:rsidRDefault="00733F5F" w:rsidP="00314B21">
            <w:pPr>
              <w:widowControl w:val="0"/>
              <w:adjustRightInd w:val="0"/>
              <w:spacing w:line="276" w:lineRule="auto"/>
              <w:jc w:val="both"/>
              <w:textAlignment w:val="baseline"/>
              <w:rPr>
                <w:rFonts w:asciiTheme="minorHAnsi" w:hAnsiTheme="minorHAnsi" w:cstheme="minorHAnsi"/>
              </w:rPr>
            </w:pPr>
          </w:p>
        </w:tc>
      </w:tr>
      <w:tr w:rsidR="00733F5F" w:rsidRPr="006C09C5" w14:paraId="1CB2267F" w14:textId="77777777" w:rsidTr="00314B21">
        <w:trPr>
          <w:jc w:val="center"/>
        </w:trPr>
        <w:tc>
          <w:tcPr>
            <w:tcW w:w="868" w:type="dxa"/>
            <w:tcBorders>
              <w:top w:val="single" w:sz="4" w:space="0" w:color="auto"/>
              <w:left w:val="single" w:sz="4" w:space="0" w:color="auto"/>
              <w:bottom w:val="single" w:sz="4" w:space="0" w:color="auto"/>
              <w:right w:val="single" w:sz="4" w:space="0" w:color="auto"/>
            </w:tcBorders>
          </w:tcPr>
          <w:p w14:paraId="0D0C517A" w14:textId="77777777" w:rsidR="00733F5F" w:rsidRPr="006C09C5" w:rsidRDefault="00733F5F" w:rsidP="00314B21">
            <w:pPr>
              <w:widowControl w:val="0"/>
              <w:adjustRightInd w:val="0"/>
              <w:spacing w:line="276" w:lineRule="auto"/>
              <w:jc w:val="center"/>
              <w:textAlignment w:val="baseline"/>
              <w:rPr>
                <w:rFonts w:asciiTheme="minorHAnsi" w:hAnsiTheme="minorHAnsi" w:cstheme="minorHAnsi"/>
              </w:rPr>
            </w:pPr>
            <w:r w:rsidRPr="006C09C5">
              <w:rPr>
                <w:rFonts w:asciiTheme="minorHAnsi" w:hAnsiTheme="minorHAnsi" w:cstheme="minorHAnsi"/>
              </w:rPr>
              <w:t>2</w:t>
            </w:r>
          </w:p>
        </w:tc>
        <w:tc>
          <w:tcPr>
            <w:tcW w:w="2639" w:type="dxa"/>
            <w:tcBorders>
              <w:top w:val="single" w:sz="4" w:space="0" w:color="auto"/>
              <w:left w:val="single" w:sz="4" w:space="0" w:color="auto"/>
              <w:bottom w:val="single" w:sz="4" w:space="0" w:color="auto"/>
              <w:right w:val="single" w:sz="4" w:space="0" w:color="auto"/>
            </w:tcBorders>
          </w:tcPr>
          <w:p w14:paraId="2C9E807A" w14:textId="77777777" w:rsidR="00733F5F" w:rsidRPr="006C09C5" w:rsidRDefault="00733F5F" w:rsidP="00314B21">
            <w:pPr>
              <w:widowControl w:val="0"/>
              <w:adjustRightInd w:val="0"/>
              <w:spacing w:line="276" w:lineRule="auto"/>
              <w:jc w:val="both"/>
              <w:textAlignment w:val="baseline"/>
              <w:rPr>
                <w:rFonts w:asciiTheme="minorHAnsi" w:hAnsiTheme="minorHAnsi" w:cstheme="minorHAnsi"/>
              </w:rPr>
            </w:pPr>
          </w:p>
        </w:tc>
        <w:tc>
          <w:tcPr>
            <w:tcW w:w="5781" w:type="dxa"/>
            <w:tcBorders>
              <w:top w:val="single" w:sz="4" w:space="0" w:color="auto"/>
              <w:left w:val="single" w:sz="4" w:space="0" w:color="auto"/>
              <w:bottom w:val="single" w:sz="4" w:space="0" w:color="auto"/>
              <w:right w:val="single" w:sz="4" w:space="0" w:color="auto"/>
            </w:tcBorders>
          </w:tcPr>
          <w:p w14:paraId="57B382EA" w14:textId="77777777" w:rsidR="00733F5F" w:rsidRPr="006C09C5" w:rsidRDefault="00733F5F" w:rsidP="00314B21">
            <w:pPr>
              <w:widowControl w:val="0"/>
              <w:adjustRightInd w:val="0"/>
              <w:spacing w:line="276" w:lineRule="auto"/>
              <w:jc w:val="both"/>
              <w:textAlignment w:val="baseline"/>
              <w:rPr>
                <w:rFonts w:asciiTheme="minorHAnsi" w:hAnsiTheme="minorHAnsi" w:cstheme="minorHAnsi"/>
              </w:rPr>
            </w:pPr>
          </w:p>
        </w:tc>
      </w:tr>
    </w:tbl>
    <w:p w14:paraId="09795927" w14:textId="77777777" w:rsidR="001721FF" w:rsidRDefault="001721FF" w:rsidP="00733F5F">
      <w:pPr>
        <w:widowControl w:val="0"/>
        <w:adjustRightInd w:val="0"/>
        <w:spacing w:line="276" w:lineRule="auto"/>
        <w:jc w:val="both"/>
        <w:textAlignment w:val="baseline"/>
        <w:rPr>
          <w:rFonts w:asciiTheme="minorHAnsi" w:hAnsiTheme="minorHAnsi" w:cstheme="minorHAnsi"/>
          <w:b/>
          <w:u w:val="single"/>
        </w:rPr>
      </w:pPr>
    </w:p>
    <w:p w14:paraId="797BA7A8" w14:textId="58CE9D67" w:rsidR="00733F5F" w:rsidRPr="006C09C5" w:rsidRDefault="00733F5F" w:rsidP="00733F5F">
      <w:pPr>
        <w:widowControl w:val="0"/>
        <w:adjustRightInd w:val="0"/>
        <w:spacing w:line="276" w:lineRule="auto"/>
        <w:jc w:val="both"/>
        <w:textAlignment w:val="baseline"/>
        <w:rPr>
          <w:rFonts w:asciiTheme="minorHAnsi" w:hAnsiTheme="minorHAnsi" w:cstheme="minorHAnsi"/>
          <w:b/>
          <w:u w:val="single"/>
        </w:rPr>
      </w:pPr>
      <w:r w:rsidRPr="006C09C5">
        <w:rPr>
          <w:rFonts w:asciiTheme="minorHAnsi" w:hAnsiTheme="minorHAnsi" w:cstheme="minorHAnsi"/>
          <w:b/>
          <w:u w:val="single"/>
        </w:rPr>
        <w:t>Uwaga:</w:t>
      </w:r>
    </w:p>
    <w:p w14:paraId="17DBC9DA" w14:textId="77777777" w:rsidR="00733F5F" w:rsidRDefault="00733F5F" w:rsidP="00733F5F">
      <w:pPr>
        <w:widowControl w:val="0"/>
        <w:adjustRightInd w:val="0"/>
        <w:spacing w:line="276" w:lineRule="auto"/>
        <w:jc w:val="both"/>
        <w:textAlignment w:val="baseline"/>
        <w:rPr>
          <w:rFonts w:asciiTheme="minorHAnsi" w:hAnsiTheme="minorHAnsi" w:cstheme="minorHAnsi"/>
          <w:iCs/>
        </w:rPr>
      </w:pPr>
      <w:r w:rsidRPr="006C09C5">
        <w:rPr>
          <w:rFonts w:asciiTheme="minorHAnsi" w:hAnsiTheme="minorHAnsi" w:cstheme="minorHAnsi"/>
          <w:iCs/>
        </w:rPr>
        <w:t>Wykonawca może przedstawić dokumenty lub informacje potwierdzające przygotowanie oferty niezależnie od innego Wykonawcy należącego do tej samej grupy kapitałowej.</w:t>
      </w:r>
    </w:p>
    <w:p w14:paraId="5C1A2755" w14:textId="77777777" w:rsidR="001721FF" w:rsidRPr="006C09C5" w:rsidRDefault="001721FF" w:rsidP="00733F5F">
      <w:pPr>
        <w:widowControl w:val="0"/>
        <w:adjustRightInd w:val="0"/>
        <w:spacing w:line="276" w:lineRule="auto"/>
        <w:jc w:val="both"/>
        <w:textAlignment w:val="baseline"/>
        <w:rPr>
          <w:rFonts w:asciiTheme="minorHAnsi" w:hAnsiTheme="minorHAnsi" w:cstheme="minorHAnsi"/>
          <w:iCs/>
        </w:rPr>
      </w:pPr>
    </w:p>
    <w:p w14:paraId="65DB605F" w14:textId="77777777" w:rsidR="00733F5F" w:rsidRPr="006C09C5" w:rsidRDefault="00733F5F" w:rsidP="00733F5F">
      <w:pPr>
        <w:tabs>
          <w:tab w:val="left" w:pos="1985"/>
          <w:tab w:val="left" w:pos="2880"/>
          <w:tab w:val="left" w:pos="5387"/>
        </w:tabs>
        <w:spacing w:line="276" w:lineRule="auto"/>
        <w:rPr>
          <w:rFonts w:asciiTheme="minorHAnsi" w:hAnsiTheme="minorHAnsi" w:cstheme="minorHAnsi"/>
        </w:rPr>
      </w:pPr>
      <w:r w:rsidRPr="006C09C5">
        <w:rPr>
          <w:rFonts w:asciiTheme="minorHAnsi" w:hAnsiTheme="minorHAnsi" w:cstheme="minorHAnsi"/>
          <w:u w:val="dotted"/>
        </w:rPr>
        <w:t>Miejscowość</w:t>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rPr>
        <w:t xml:space="preserve"> dnia </w:t>
      </w:r>
      <w:r w:rsidRPr="006C09C5">
        <w:rPr>
          <w:rFonts w:asciiTheme="minorHAnsi" w:hAnsiTheme="minorHAnsi" w:cstheme="minorHAnsi"/>
          <w:u w:val="dotted"/>
        </w:rPr>
        <w:tab/>
      </w:r>
      <w:r w:rsidRPr="006C09C5">
        <w:rPr>
          <w:rFonts w:asciiTheme="minorHAnsi" w:hAnsiTheme="minorHAnsi" w:cstheme="minorHAnsi"/>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p>
    <w:p w14:paraId="2C0D14D9" w14:textId="77777777" w:rsidR="00733F5F" w:rsidRPr="006C09C5" w:rsidRDefault="00733F5F" w:rsidP="00733F5F">
      <w:pPr>
        <w:spacing w:line="276" w:lineRule="auto"/>
        <w:ind w:left="5529"/>
        <w:jc w:val="center"/>
        <w:rPr>
          <w:rFonts w:asciiTheme="minorHAnsi" w:hAnsiTheme="minorHAnsi" w:cstheme="minorHAnsi"/>
          <w:vertAlign w:val="superscript"/>
        </w:rPr>
      </w:pPr>
      <w:r w:rsidRPr="006C09C5">
        <w:rPr>
          <w:rFonts w:asciiTheme="minorHAnsi" w:hAnsiTheme="minorHAnsi" w:cstheme="minorHAnsi"/>
          <w:vertAlign w:val="superscript"/>
        </w:rPr>
        <w:t>podpis osoby uprawnionej do składania oświadczeń woli</w:t>
      </w:r>
    </w:p>
    <w:p w14:paraId="0CE597BC" w14:textId="77777777" w:rsidR="00733F5F" w:rsidRPr="006C09C5" w:rsidRDefault="00733F5F" w:rsidP="00733F5F">
      <w:pPr>
        <w:spacing w:line="276" w:lineRule="auto"/>
        <w:ind w:left="5529"/>
        <w:jc w:val="center"/>
        <w:rPr>
          <w:rFonts w:asciiTheme="minorHAnsi" w:hAnsiTheme="minorHAnsi" w:cstheme="minorHAnsi"/>
          <w:vertAlign w:val="superscript"/>
        </w:rPr>
      </w:pPr>
      <w:r w:rsidRPr="006C09C5">
        <w:rPr>
          <w:rFonts w:asciiTheme="minorHAnsi" w:hAnsiTheme="minorHAnsi" w:cstheme="minorHAnsi"/>
          <w:vertAlign w:val="superscript"/>
        </w:rPr>
        <w:t>w imieniu Wykonawcy</w:t>
      </w:r>
    </w:p>
    <w:p w14:paraId="7D834930" w14:textId="77405789" w:rsidR="001E3C58" w:rsidRDefault="001E3C58" w:rsidP="00322953">
      <w:pPr>
        <w:pStyle w:val="Nagwek"/>
        <w:tabs>
          <w:tab w:val="left" w:pos="708"/>
        </w:tabs>
        <w:rPr>
          <w:rFonts w:asciiTheme="minorHAnsi" w:hAnsiTheme="minorHAnsi" w:cstheme="minorHAnsi"/>
        </w:rPr>
      </w:pPr>
      <w:r>
        <w:rPr>
          <w:rFonts w:asciiTheme="minorHAnsi" w:hAnsiTheme="minorHAnsi" w:cstheme="minorHAnsi"/>
        </w:rPr>
        <w:br w:type="page"/>
      </w:r>
    </w:p>
    <w:p w14:paraId="7A6B26A4" w14:textId="77777777" w:rsidR="00322953" w:rsidRPr="006C09C5" w:rsidRDefault="00322953" w:rsidP="00322953">
      <w:pPr>
        <w:pStyle w:val="Nagwek"/>
        <w:tabs>
          <w:tab w:val="left" w:pos="708"/>
        </w:tabs>
        <w:rPr>
          <w:rFonts w:asciiTheme="minorHAnsi" w:hAnsiTheme="minorHAnsi"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22953" w:rsidRPr="006C09C5" w14:paraId="1368BD95" w14:textId="77777777" w:rsidTr="00FF6608">
        <w:tc>
          <w:tcPr>
            <w:tcW w:w="4644" w:type="dxa"/>
          </w:tcPr>
          <w:p w14:paraId="309BC2EE" w14:textId="64433A8A" w:rsidR="00322953" w:rsidRPr="006C09C5" w:rsidRDefault="00322953" w:rsidP="00FF6608">
            <w:pPr>
              <w:rPr>
                <w:rFonts w:asciiTheme="minorHAnsi" w:hAnsiTheme="minorHAnsi" w:cstheme="minorHAnsi"/>
                <w:b/>
              </w:rPr>
            </w:pPr>
            <w:r w:rsidRPr="006C09C5">
              <w:rPr>
                <w:rFonts w:asciiTheme="minorHAnsi" w:hAnsiTheme="minorHAnsi" w:cstheme="minorHAnsi"/>
              </w:rPr>
              <w:t xml:space="preserve">Znak sprawy: </w:t>
            </w:r>
            <w:r w:rsidRPr="006C09C5">
              <w:rPr>
                <w:rFonts w:asciiTheme="minorHAnsi" w:hAnsiTheme="minorHAnsi" w:cstheme="minorHAnsi"/>
                <w:b/>
              </w:rPr>
              <w:t>Z.II.260.0</w:t>
            </w:r>
            <w:r w:rsidR="002F7237">
              <w:rPr>
                <w:rFonts w:asciiTheme="minorHAnsi" w:hAnsiTheme="minorHAnsi" w:cstheme="minorHAnsi"/>
                <w:b/>
              </w:rPr>
              <w:t>1</w:t>
            </w:r>
            <w:r w:rsidR="00D770A0">
              <w:rPr>
                <w:rFonts w:asciiTheme="minorHAnsi" w:hAnsiTheme="minorHAnsi" w:cstheme="minorHAnsi"/>
                <w:b/>
              </w:rPr>
              <w:t>9</w:t>
            </w:r>
            <w:r w:rsidRPr="006C09C5">
              <w:rPr>
                <w:rFonts w:asciiTheme="minorHAnsi" w:hAnsiTheme="minorHAnsi" w:cstheme="minorHAnsi"/>
                <w:b/>
              </w:rPr>
              <w:t>.Zp.202</w:t>
            </w:r>
            <w:r w:rsidR="001E3C58">
              <w:rPr>
                <w:rFonts w:asciiTheme="minorHAnsi" w:hAnsiTheme="minorHAnsi" w:cstheme="minorHAnsi"/>
                <w:b/>
              </w:rPr>
              <w:t>6</w:t>
            </w:r>
          </w:p>
        </w:tc>
        <w:tc>
          <w:tcPr>
            <w:tcW w:w="4644" w:type="dxa"/>
          </w:tcPr>
          <w:p w14:paraId="6291EE1D" w14:textId="6A946EAF" w:rsidR="00322953" w:rsidRPr="006C09C5" w:rsidRDefault="00322953" w:rsidP="00FF6608">
            <w:pPr>
              <w:jc w:val="right"/>
              <w:rPr>
                <w:rFonts w:asciiTheme="minorHAnsi" w:hAnsiTheme="minorHAnsi" w:cstheme="minorHAnsi"/>
                <w:b/>
              </w:rPr>
            </w:pPr>
            <w:r w:rsidRPr="006C09C5">
              <w:rPr>
                <w:rFonts w:asciiTheme="minorHAnsi" w:hAnsiTheme="minorHAnsi" w:cstheme="minorHAnsi"/>
                <w:b/>
              </w:rPr>
              <w:t xml:space="preserve">Załącznik nr </w:t>
            </w:r>
            <w:r w:rsidR="003622DB">
              <w:rPr>
                <w:rFonts w:asciiTheme="minorHAnsi" w:hAnsiTheme="minorHAnsi" w:cstheme="minorHAnsi"/>
                <w:b/>
              </w:rPr>
              <w:t>7</w:t>
            </w:r>
          </w:p>
        </w:tc>
      </w:tr>
      <w:tr w:rsidR="00322953" w:rsidRPr="006C09C5" w14:paraId="0B324C68" w14:textId="77777777" w:rsidTr="00FF6608">
        <w:tc>
          <w:tcPr>
            <w:tcW w:w="9288" w:type="dxa"/>
            <w:gridSpan w:val="2"/>
          </w:tcPr>
          <w:p w14:paraId="3EC6AF4F" w14:textId="77777777" w:rsidR="00322953" w:rsidRPr="006C09C5" w:rsidRDefault="00322953" w:rsidP="00FF6608">
            <w:pPr>
              <w:jc w:val="center"/>
              <w:rPr>
                <w:rFonts w:asciiTheme="minorHAnsi" w:hAnsiTheme="minorHAnsi" w:cstheme="minorHAnsi"/>
                <w:b/>
              </w:rPr>
            </w:pPr>
            <w:r w:rsidRPr="006C09C5">
              <w:rPr>
                <w:rFonts w:asciiTheme="minorHAnsi" w:hAnsiTheme="minorHAnsi" w:cstheme="minorHAnsi"/>
                <w:b/>
              </w:rPr>
              <w:t>Nazwa zamówienia:</w:t>
            </w:r>
          </w:p>
          <w:p w14:paraId="24527A80" w14:textId="0B9D8D3F" w:rsidR="00322953" w:rsidRPr="006C09C5" w:rsidRDefault="001E3C58" w:rsidP="002F7237">
            <w:pPr>
              <w:jc w:val="center"/>
              <w:rPr>
                <w:rFonts w:asciiTheme="minorHAnsi" w:hAnsiTheme="minorHAnsi" w:cstheme="minorHAnsi"/>
                <w:b/>
              </w:rPr>
            </w:pPr>
            <w:r w:rsidRPr="001E3C58">
              <w:rPr>
                <w:rFonts w:asciiTheme="minorHAnsi" w:hAnsiTheme="minorHAnsi" w:cstheme="minorHAnsi"/>
                <w:b/>
                <w:bCs/>
              </w:rPr>
              <w:t xml:space="preserve">„Rozbudowa systemów bezpieczeństwa w SPZZOZ w Nisku poprzez rozwój </w:t>
            </w:r>
            <w:r w:rsidRPr="001E3C58">
              <w:rPr>
                <w:rFonts w:cs="Calibri"/>
                <w:b/>
                <w:bCs/>
              </w:rPr>
              <w:t>usług cyfrowych</w:t>
            </w:r>
            <w:r w:rsidR="00D770A0">
              <w:rPr>
                <w:rFonts w:cs="Calibri"/>
                <w:b/>
                <w:bCs/>
              </w:rPr>
              <w:t xml:space="preserve"> - powtórzenie</w:t>
            </w:r>
            <w:r w:rsidRPr="001E3C58">
              <w:rPr>
                <w:rFonts w:cs="Calibri"/>
                <w:b/>
                <w:bCs/>
              </w:rPr>
              <w:t>”</w:t>
            </w:r>
          </w:p>
        </w:tc>
      </w:tr>
    </w:tbl>
    <w:p w14:paraId="23A9E555" w14:textId="77777777" w:rsidR="00322953" w:rsidRPr="006C09C5" w:rsidRDefault="00322953" w:rsidP="00322953">
      <w:pPr>
        <w:ind w:left="5529" w:hanging="5529"/>
        <w:jc w:val="right"/>
        <w:rPr>
          <w:rFonts w:asciiTheme="minorHAnsi" w:hAnsiTheme="minorHAnsi" w:cstheme="minorHAnsi"/>
          <w:b/>
          <w:bCs/>
        </w:rPr>
      </w:pPr>
    </w:p>
    <w:p w14:paraId="47CFC685" w14:textId="77777777" w:rsidR="00322953" w:rsidRPr="006C09C5" w:rsidRDefault="00322953" w:rsidP="00322953">
      <w:pPr>
        <w:ind w:left="5529"/>
        <w:jc w:val="right"/>
        <w:rPr>
          <w:rFonts w:asciiTheme="minorHAnsi" w:hAnsiTheme="minorHAnsi" w:cstheme="minorHAnsi"/>
          <w:b/>
        </w:rPr>
      </w:pPr>
    </w:p>
    <w:tbl>
      <w:tblPr>
        <w:tblW w:w="0" w:type="auto"/>
        <w:jc w:val="center"/>
        <w:tblLook w:val="01E0" w:firstRow="1" w:lastRow="1" w:firstColumn="1" w:lastColumn="1" w:noHBand="0" w:noVBand="0"/>
      </w:tblPr>
      <w:tblGrid>
        <w:gridCol w:w="4543"/>
        <w:gridCol w:w="4719"/>
        <w:gridCol w:w="11"/>
      </w:tblGrid>
      <w:tr w:rsidR="00322953" w:rsidRPr="006C09C5" w14:paraId="600ECBD8" w14:textId="77777777" w:rsidTr="00FF6608">
        <w:trPr>
          <w:gridAfter w:val="1"/>
          <w:wAfter w:w="11" w:type="dxa"/>
          <w:jc w:val="center"/>
        </w:trPr>
        <w:tc>
          <w:tcPr>
            <w:tcW w:w="4543" w:type="dxa"/>
            <w:shd w:val="clear" w:color="auto" w:fill="auto"/>
          </w:tcPr>
          <w:p w14:paraId="08FFB197" w14:textId="77777777" w:rsidR="00322953" w:rsidRPr="006C09C5" w:rsidRDefault="00322953" w:rsidP="00FF6608">
            <w:pPr>
              <w:pStyle w:val="Nagwek"/>
              <w:tabs>
                <w:tab w:val="left" w:pos="708"/>
              </w:tabs>
              <w:rPr>
                <w:rFonts w:asciiTheme="minorHAnsi" w:hAnsiTheme="minorHAnsi" w:cstheme="minorHAnsi"/>
                <w:b/>
              </w:rPr>
            </w:pPr>
            <w:r w:rsidRPr="006C09C5">
              <w:rPr>
                <w:rFonts w:asciiTheme="minorHAnsi" w:hAnsiTheme="minorHAnsi" w:cstheme="minorHAnsi"/>
                <w:b/>
              </w:rPr>
              <w:t>Wykonawca:</w:t>
            </w:r>
          </w:p>
        </w:tc>
        <w:tc>
          <w:tcPr>
            <w:tcW w:w="4719" w:type="dxa"/>
            <w:shd w:val="clear" w:color="auto" w:fill="auto"/>
          </w:tcPr>
          <w:p w14:paraId="544C9617" w14:textId="77777777" w:rsidR="00322953" w:rsidRPr="006C09C5" w:rsidRDefault="00322953" w:rsidP="00FF6608">
            <w:pPr>
              <w:pStyle w:val="Nagwek"/>
              <w:tabs>
                <w:tab w:val="left" w:pos="708"/>
              </w:tabs>
              <w:rPr>
                <w:rFonts w:asciiTheme="minorHAnsi" w:hAnsiTheme="minorHAnsi" w:cstheme="minorHAnsi"/>
                <w:b/>
              </w:rPr>
            </w:pPr>
            <w:r w:rsidRPr="006C09C5">
              <w:rPr>
                <w:rFonts w:asciiTheme="minorHAnsi" w:hAnsiTheme="minorHAnsi" w:cstheme="minorHAnsi"/>
                <w:b/>
              </w:rPr>
              <w:t>Zamawiający:</w:t>
            </w:r>
          </w:p>
          <w:p w14:paraId="0343EE04" w14:textId="77777777" w:rsidR="00322953" w:rsidRPr="006C09C5" w:rsidRDefault="00322953" w:rsidP="00FF6608">
            <w:pPr>
              <w:pStyle w:val="Nagwek"/>
              <w:tabs>
                <w:tab w:val="left" w:pos="708"/>
              </w:tabs>
              <w:rPr>
                <w:rFonts w:asciiTheme="minorHAnsi" w:hAnsiTheme="minorHAnsi" w:cstheme="minorHAnsi"/>
                <w:b/>
              </w:rPr>
            </w:pPr>
          </w:p>
        </w:tc>
      </w:tr>
      <w:tr w:rsidR="00322953" w:rsidRPr="006C09C5" w14:paraId="1BD79B35" w14:textId="77777777" w:rsidTr="00FF6608">
        <w:trPr>
          <w:gridAfter w:val="1"/>
          <w:wAfter w:w="11" w:type="dxa"/>
          <w:trHeight w:val="370"/>
          <w:jc w:val="center"/>
        </w:trPr>
        <w:tc>
          <w:tcPr>
            <w:tcW w:w="4543" w:type="dxa"/>
            <w:shd w:val="clear" w:color="auto" w:fill="auto"/>
          </w:tcPr>
          <w:p w14:paraId="32AF06BF" w14:textId="3A56D9BA" w:rsidR="00322953" w:rsidRPr="006C09C5" w:rsidRDefault="00322953" w:rsidP="00FF6608">
            <w:pPr>
              <w:pStyle w:val="Nagwek"/>
              <w:tabs>
                <w:tab w:val="left" w:pos="708"/>
              </w:tabs>
              <w:rPr>
                <w:rFonts w:asciiTheme="minorHAnsi" w:hAnsiTheme="minorHAnsi" w:cstheme="minorHAnsi"/>
                <w:i/>
                <w:iCs/>
                <w:shd w:val="clear" w:color="auto" w:fill="FFFFFF"/>
              </w:rPr>
            </w:pPr>
            <w:r w:rsidRPr="006C09C5">
              <w:rPr>
                <w:rFonts w:asciiTheme="minorHAnsi" w:hAnsiTheme="minorHAnsi" w:cstheme="minorHAnsi"/>
                <w:i/>
                <w:iCs/>
                <w:shd w:val="clear" w:color="auto" w:fill="FFFFFF"/>
              </w:rPr>
              <w:t>(pełna nazwa/firma, adres, w zależności od podmiotu:</w:t>
            </w:r>
          </w:p>
          <w:p w14:paraId="7FA29FBB" w14:textId="77777777" w:rsidR="00322953" w:rsidRPr="006C09C5" w:rsidRDefault="00322953" w:rsidP="00FF6608">
            <w:pPr>
              <w:pStyle w:val="Nagwek"/>
              <w:tabs>
                <w:tab w:val="left" w:pos="708"/>
              </w:tabs>
              <w:rPr>
                <w:rFonts w:asciiTheme="minorHAnsi" w:hAnsiTheme="minorHAnsi" w:cstheme="minorHAnsi"/>
              </w:rPr>
            </w:pPr>
            <w:r w:rsidRPr="006C09C5">
              <w:rPr>
                <w:rFonts w:asciiTheme="minorHAnsi" w:hAnsiTheme="minorHAnsi" w:cstheme="minorHAnsi"/>
                <w:i/>
                <w:iCs/>
                <w:shd w:val="clear" w:color="auto" w:fill="FFFFFF"/>
              </w:rPr>
              <w:t>NIP/PESEL, KRS/</w:t>
            </w:r>
            <w:proofErr w:type="spellStart"/>
            <w:r w:rsidRPr="006C09C5">
              <w:rPr>
                <w:rFonts w:asciiTheme="minorHAnsi" w:hAnsiTheme="minorHAnsi" w:cstheme="minorHAnsi"/>
                <w:i/>
                <w:iCs/>
                <w:shd w:val="clear" w:color="auto" w:fill="FFFFFF"/>
              </w:rPr>
              <w:t>CEiDG</w:t>
            </w:r>
            <w:proofErr w:type="spellEnd"/>
            <w:r w:rsidRPr="006C09C5">
              <w:rPr>
                <w:rFonts w:asciiTheme="minorHAnsi" w:hAnsiTheme="minorHAnsi" w:cstheme="minorHAnsi"/>
                <w:i/>
                <w:iCs/>
                <w:shd w:val="clear" w:color="auto" w:fill="FFFFFF"/>
              </w:rPr>
              <w:t>)</w:t>
            </w:r>
          </w:p>
        </w:tc>
        <w:tc>
          <w:tcPr>
            <w:tcW w:w="4719" w:type="dxa"/>
            <w:vMerge w:val="restart"/>
            <w:shd w:val="clear" w:color="auto" w:fill="auto"/>
          </w:tcPr>
          <w:p w14:paraId="1CD6BAAD" w14:textId="77777777" w:rsidR="00322953" w:rsidRPr="006C09C5" w:rsidRDefault="00322953" w:rsidP="00FF6608">
            <w:pPr>
              <w:spacing w:line="288" w:lineRule="auto"/>
              <w:rPr>
                <w:rFonts w:asciiTheme="minorHAnsi" w:hAnsiTheme="minorHAnsi" w:cstheme="minorHAnsi"/>
                <w:b/>
              </w:rPr>
            </w:pPr>
            <w:r w:rsidRPr="006C09C5">
              <w:rPr>
                <w:rFonts w:asciiTheme="minorHAnsi" w:hAnsiTheme="minorHAnsi" w:cstheme="minorHAnsi"/>
                <w:b/>
              </w:rPr>
              <w:t>Samodzielny Publiczny</w:t>
            </w:r>
          </w:p>
          <w:p w14:paraId="74C44E7E" w14:textId="77777777" w:rsidR="00322953" w:rsidRPr="006C09C5" w:rsidRDefault="00322953" w:rsidP="00FF6608">
            <w:pPr>
              <w:spacing w:line="288" w:lineRule="auto"/>
              <w:rPr>
                <w:rFonts w:asciiTheme="minorHAnsi" w:hAnsiTheme="minorHAnsi" w:cstheme="minorHAnsi"/>
                <w:b/>
              </w:rPr>
            </w:pPr>
            <w:r w:rsidRPr="006C09C5">
              <w:rPr>
                <w:rFonts w:asciiTheme="minorHAnsi" w:hAnsiTheme="minorHAnsi" w:cstheme="minorHAnsi"/>
                <w:b/>
              </w:rPr>
              <w:t>Zespół Zakładów Opieki Zdrowotnej w Nisku</w:t>
            </w:r>
          </w:p>
          <w:p w14:paraId="2A043B33" w14:textId="77777777" w:rsidR="00322953" w:rsidRPr="006C09C5" w:rsidRDefault="00322953" w:rsidP="00FF6608">
            <w:pPr>
              <w:pStyle w:val="Nagwek"/>
              <w:tabs>
                <w:tab w:val="left" w:pos="708"/>
              </w:tabs>
              <w:spacing w:line="288" w:lineRule="auto"/>
              <w:rPr>
                <w:rFonts w:asciiTheme="minorHAnsi" w:hAnsiTheme="minorHAnsi" w:cstheme="minorHAnsi"/>
                <w:b/>
              </w:rPr>
            </w:pPr>
            <w:r w:rsidRPr="006C09C5">
              <w:rPr>
                <w:rFonts w:asciiTheme="minorHAnsi" w:hAnsiTheme="minorHAnsi" w:cstheme="minorHAnsi"/>
                <w:b/>
              </w:rPr>
              <w:t>ul. Kościuszki 1</w:t>
            </w:r>
          </w:p>
          <w:p w14:paraId="7F5FDE14" w14:textId="77777777" w:rsidR="00322953" w:rsidRPr="006C09C5" w:rsidRDefault="00322953" w:rsidP="00FF6608">
            <w:pPr>
              <w:pStyle w:val="Nagwek"/>
              <w:tabs>
                <w:tab w:val="left" w:pos="708"/>
              </w:tabs>
              <w:spacing w:line="288" w:lineRule="auto"/>
              <w:rPr>
                <w:rFonts w:asciiTheme="minorHAnsi" w:hAnsiTheme="minorHAnsi" w:cstheme="minorHAnsi"/>
              </w:rPr>
            </w:pPr>
            <w:r w:rsidRPr="006C09C5">
              <w:rPr>
                <w:rFonts w:asciiTheme="minorHAnsi" w:hAnsiTheme="minorHAnsi" w:cstheme="minorHAnsi"/>
                <w:b/>
              </w:rPr>
              <w:t>37-400 Nisko</w:t>
            </w:r>
          </w:p>
        </w:tc>
      </w:tr>
      <w:tr w:rsidR="00322953" w:rsidRPr="006C09C5" w14:paraId="3F9C25A8" w14:textId="77777777" w:rsidTr="00FF6608">
        <w:trPr>
          <w:gridAfter w:val="1"/>
          <w:wAfter w:w="11" w:type="dxa"/>
          <w:trHeight w:val="369"/>
          <w:jc w:val="center"/>
        </w:trPr>
        <w:tc>
          <w:tcPr>
            <w:tcW w:w="4543" w:type="dxa"/>
            <w:shd w:val="clear" w:color="auto" w:fill="auto"/>
          </w:tcPr>
          <w:p w14:paraId="3969F022" w14:textId="77777777" w:rsidR="00322953" w:rsidRPr="006C09C5" w:rsidRDefault="00322953" w:rsidP="00FF6608">
            <w:pPr>
              <w:pStyle w:val="Nagwek"/>
              <w:tabs>
                <w:tab w:val="left" w:pos="708"/>
              </w:tabs>
              <w:rPr>
                <w:rFonts w:asciiTheme="minorHAnsi" w:hAnsiTheme="minorHAnsi" w:cstheme="minorHAnsi"/>
                <w:shd w:val="clear" w:color="auto" w:fill="FFFFFF"/>
              </w:rPr>
            </w:pPr>
            <w:r w:rsidRPr="006C09C5">
              <w:rPr>
                <w:rFonts w:asciiTheme="minorHAnsi" w:hAnsiTheme="minorHAnsi" w:cstheme="minorHAnsi"/>
                <w:shd w:val="clear" w:color="auto" w:fill="FFFFFF"/>
              </w:rPr>
              <w:t>reprezentowany przez:</w:t>
            </w:r>
          </w:p>
          <w:p w14:paraId="302E24D0" w14:textId="77777777" w:rsidR="00322953" w:rsidRPr="006C09C5" w:rsidRDefault="00322953" w:rsidP="00FF6608">
            <w:pPr>
              <w:pStyle w:val="Nagwek"/>
              <w:tabs>
                <w:tab w:val="left" w:pos="708"/>
              </w:tabs>
              <w:rPr>
                <w:rFonts w:asciiTheme="minorHAnsi" w:hAnsiTheme="minorHAnsi" w:cstheme="minorHAnsi"/>
                <w:shd w:val="clear" w:color="auto" w:fill="FFFFFF"/>
              </w:rPr>
            </w:pPr>
          </w:p>
          <w:p w14:paraId="75471EF1" w14:textId="77777777" w:rsidR="00322953" w:rsidRPr="006C09C5" w:rsidRDefault="00322953" w:rsidP="00FF6608">
            <w:pPr>
              <w:pStyle w:val="Nagwek"/>
              <w:tabs>
                <w:tab w:val="left" w:pos="708"/>
              </w:tabs>
              <w:rPr>
                <w:rFonts w:asciiTheme="minorHAnsi" w:hAnsiTheme="minorHAnsi" w:cstheme="minorHAnsi"/>
              </w:rPr>
            </w:pPr>
          </w:p>
        </w:tc>
        <w:tc>
          <w:tcPr>
            <w:tcW w:w="4719" w:type="dxa"/>
            <w:vMerge/>
            <w:shd w:val="clear" w:color="auto" w:fill="auto"/>
          </w:tcPr>
          <w:p w14:paraId="447B0C85" w14:textId="77777777" w:rsidR="00322953" w:rsidRPr="006C09C5" w:rsidRDefault="00322953" w:rsidP="00FF6608">
            <w:pPr>
              <w:spacing w:line="288" w:lineRule="auto"/>
              <w:rPr>
                <w:rFonts w:asciiTheme="minorHAnsi" w:hAnsiTheme="minorHAnsi" w:cstheme="minorHAnsi"/>
                <w:b/>
              </w:rPr>
            </w:pPr>
          </w:p>
        </w:tc>
      </w:tr>
      <w:tr w:rsidR="00322953" w:rsidRPr="006C09C5" w14:paraId="7F67746F" w14:textId="77777777" w:rsidTr="00FF6608">
        <w:trPr>
          <w:gridAfter w:val="1"/>
          <w:wAfter w:w="11" w:type="dxa"/>
          <w:trHeight w:val="369"/>
          <w:jc w:val="center"/>
        </w:trPr>
        <w:tc>
          <w:tcPr>
            <w:tcW w:w="4543" w:type="dxa"/>
            <w:shd w:val="clear" w:color="auto" w:fill="auto"/>
          </w:tcPr>
          <w:p w14:paraId="645D619D" w14:textId="77777777" w:rsidR="00322953" w:rsidRPr="006C09C5" w:rsidRDefault="00322953" w:rsidP="00FF6608">
            <w:pPr>
              <w:pStyle w:val="Nagwek"/>
              <w:tabs>
                <w:tab w:val="left" w:pos="708"/>
              </w:tabs>
              <w:rPr>
                <w:rFonts w:asciiTheme="minorHAnsi" w:hAnsiTheme="minorHAnsi" w:cstheme="minorHAnsi"/>
              </w:rPr>
            </w:pPr>
            <w:r w:rsidRPr="006C09C5">
              <w:rPr>
                <w:rFonts w:asciiTheme="minorHAnsi" w:hAnsiTheme="minorHAnsi" w:cstheme="minorHAnsi"/>
                <w:i/>
                <w:iCs/>
                <w:shd w:val="clear" w:color="auto" w:fill="FFFFFF"/>
              </w:rPr>
              <w:t>(imię, nazwisko, stanowisko/podstawa do reprezentacji)</w:t>
            </w:r>
          </w:p>
        </w:tc>
        <w:tc>
          <w:tcPr>
            <w:tcW w:w="4719" w:type="dxa"/>
            <w:vMerge/>
            <w:shd w:val="clear" w:color="auto" w:fill="auto"/>
          </w:tcPr>
          <w:p w14:paraId="6D76BE17" w14:textId="77777777" w:rsidR="00322953" w:rsidRPr="006C09C5" w:rsidRDefault="00322953" w:rsidP="00FF6608">
            <w:pPr>
              <w:spacing w:line="288" w:lineRule="auto"/>
              <w:rPr>
                <w:rFonts w:asciiTheme="minorHAnsi" w:hAnsiTheme="minorHAnsi" w:cstheme="minorHAnsi"/>
                <w:b/>
              </w:rPr>
            </w:pPr>
          </w:p>
        </w:tc>
      </w:tr>
      <w:tr w:rsidR="00322953" w:rsidRPr="006C09C5" w14:paraId="05DCF31E" w14:textId="77777777" w:rsidTr="00FF6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9268" w:type="dxa"/>
            <w:gridSpan w:val="3"/>
            <w:tcBorders>
              <w:top w:val="single" w:sz="4" w:space="0" w:color="auto"/>
              <w:left w:val="single" w:sz="4" w:space="0" w:color="auto"/>
              <w:bottom w:val="single" w:sz="4" w:space="0" w:color="auto"/>
              <w:right w:val="single" w:sz="4" w:space="0" w:color="auto"/>
            </w:tcBorders>
            <w:shd w:val="clear" w:color="auto" w:fill="D9D9D9"/>
          </w:tcPr>
          <w:p w14:paraId="4EA4083D" w14:textId="77777777" w:rsidR="00322953" w:rsidRPr="006C09C5" w:rsidRDefault="00322953" w:rsidP="00FF6608">
            <w:pPr>
              <w:spacing w:before="120" w:after="120" w:line="276" w:lineRule="auto"/>
              <w:jc w:val="center"/>
              <w:rPr>
                <w:rFonts w:asciiTheme="minorHAnsi" w:hAnsiTheme="minorHAnsi" w:cstheme="minorHAnsi"/>
                <w:b/>
              </w:rPr>
            </w:pPr>
            <w:r w:rsidRPr="006C09C5">
              <w:rPr>
                <w:rFonts w:asciiTheme="minorHAnsi" w:hAnsiTheme="minorHAnsi" w:cstheme="minorHAnsi"/>
                <w:b/>
              </w:rPr>
              <w:t>Oświadczenie Wykonawcy</w:t>
            </w:r>
          </w:p>
        </w:tc>
      </w:tr>
    </w:tbl>
    <w:p w14:paraId="023585BE" w14:textId="03697007" w:rsidR="00322953" w:rsidRPr="001E3C58" w:rsidRDefault="00322953" w:rsidP="002F7237">
      <w:pPr>
        <w:pStyle w:val="Tekstpodstawowywcity"/>
        <w:spacing w:before="120" w:after="0" w:line="276" w:lineRule="auto"/>
        <w:ind w:left="0"/>
        <w:jc w:val="both"/>
        <w:rPr>
          <w:rFonts w:asciiTheme="minorHAnsi" w:hAnsiTheme="minorHAnsi" w:cstheme="minorHAnsi"/>
          <w:b/>
          <w:bCs/>
        </w:rPr>
      </w:pPr>
      <w:r w:rsidRPr="006C09C5">
        <w:rPr>
          <w:rFonts w:asciiTheme="minorHAnsi" w:hAnsiTheme="minorHAnsi" w:cstheme="minorHAnsi"/>
        </w:rPr>
        <w:t xml:space="preserve">Na potrzeby postępowania o udzielenie zamówienia publicznego, pn.: </w:t>
      </w:r>
      <w:r w:rsidR="001E3C58" w:rsidRPr="001E3C58">
        <w:rPr>
          <w:rFonts w:asciiTheme="minorHAnsi" w:hAnsiTheme="minorHAnsi" w:cstheme="minorHAnsi"/>
          <w:b/>
          <w:bCs/>
        </w:rPr>
        <w:t xml:space="preserve">„Rozbudowa systemów bezpieczeństwa w SPZZOZ w Nisku poprzez rozwój </w:t>
      </w:r>
      <w:r w:rsidR="001E3C58" w:rsidRPr="001E3C58">
        <w:rPr>
          <w:rFonts w:cs="Calibri"/>
          <w:b/>
          <w:bCs/>
        </w:rPr>
        <w:t>usług cyfrowych</w:t>
      </w:r>
      <w:r w:rsidR="002A1BCC">
        <w:rPr>
          <w:rFonts w:cs="Calibri"/>
          <w:b/>
          <w:bCs/>
        </w:rPr>
        <w:t xml:space="preserve"> - powtórzenie</w:t>
      </w:r>
      <w:r w:rsidRPr="001E3C58">
        <w:rPr>
          <w:rFonts w:asciiTheme="minorHAnsi" w:hAnsiTheme="minorHAnsi" w:cstheme="minorHAnsi"/>
          <w:b/>
          <w:bCs/>
        </w:rPr>
        <w:t>”</w:t>
      </w:r>
    </w:p>
    <w:p w14:paraId="5A588D15" w14:textId="77777777" w:rsidR="00322953" w:rsidRPr="006C09C5" w:rsidRDefault="00322953" w:rsidP="002F7237">
      <w:pPr>
        <w:pStyle w:val="Tekstpodstawowywcity"/>
        <w:spacing w:after="0" w:line="276" w:lineRule="auto"/>
        <w:ind w:left="284"/>
        <w:rPr>
          <w:rFonts w:asciiTheme="minorHAnsi" w:hAnsiTheme="minorHAnsi" w:cstheme="minorHAnsi"/>
          <w:bCs/>
        </w:rPr>
      </w:pPr>
      <w:r w:rsidRPr="006C09C5">
        <w:rPr>
          <w:rFonts w:asciiTheme="minorHAnsi" w:hAnsiTheme="minorHAnsi" w:cstheme="minorHAnsi"/>
          <w:bCs/>
        </w:rPr>
        <w:t>Oświadczam, że:</w:t>
      </w:r>
    </w:p>
    <w:p w14:paraId="12294E47" w14:textId="77777777" w:rsidR="00322953" w:rsidRPr="006C09C5" w:rsidRDefault="00322953" w:rsidP="002F7237">
      <w:pPr>
        <w:widowControl w:val="0"/>
        <w:pBdr>
          <w:top w:val="nil"/>
          <w:left w:val="nil"/>
          <w:bottom w:val="nil"/>
          <w:right w:val="nil"/>
          <w:between w:val="nil"/>
          <w:bar w:val="nil"/>
        </w:pBdr>
        <w:autoSpaceDE w:val="0"/>
        <w:autoSpaceDN w:val="0"/>
        <w:adjustRightInd w:val="0"/>
        <w:spacing w:line="276" w:lineRule="auto"/>
        <w:ind w:left="284" w:right="1"/>
        <w:jc w:val="both"/>
        <w:rPr>
          <w:rFonts w:asciiTheme="minorHAnsi" w:eastAsia="Arial Unicode MS" w:hAnsiTheme="minorHAnsi" w:cstheme="minorHAnsi"/>
          <w:color w:val="000000"/>
          <w:u w:color="000000"/>
          <w:bdr w:val="nil"/>
        </w:rPr>
      </w:pPr>
      <w:r w:rsidRPr="006C09C5">
        <w:rPr>
          <w:rFonts w:asciiTheme="minorHAnsi" w:eastAsia="Arial Unicode MS" w:hAnsiTheme="minorHAnsi" w:cstheme="minorHAnsi"/>
          <w:bCs/>
          <w:color w:val="000000"/>
          <w:u w:color="000000"/>
          <w:bdr w:val="nil"/>
        </w:rPr>
        <w:t xml:space="preserve">Informacje </w:t>
      </w:r>
      <w:r w:rsidRPr="006C09C5">
        <w:rPr>
          <w:rFonts w:asciiTheme="minorHAnsi" w:eastAsia="Arial Unicode MS" w:hAnsiTheme="minorHAnsi" w:cstheme="minorHAnsi"/>
          <w:color w:val="000000"/>
          <w:u w:color="000000"/>
          <w:bdr w:val="nil"/>
        </w:rPr>
        <w:t xml:space="preserve">zawarte w oświadczeniu, o którym mowa w art. 125 ust. 1 ustawy </w:t>
      </w:r>
      <w:proofErr w:type="spellStart"/>
      <w:r w:rsidRPr="006C09C5">
        <w:rPr>
          <w:rFonts w:asciiTheme="minorHAnsi" w:eastAsia="Arial Unicode MS" w:hAnsiTheme="minorHAnsi" w:cstheme="minorHAnsi"/>
          <w:color w:val="000000"/>
          <w:u w:color="000000"/>
          <w:bdr w:val="nil"/>
        </w:rPr>
        <w:t>Pzp</w:t>
      </w:r>
      <w:proofErr w:type="spellEnd"/>
      <w:r w:rsidRPr="006C09C5">
        <w:rPr>
          <w:rFonts w:asciiTheme="minorHAnsi" w:eastAsia="Arial Unicode MS" w:hAnsiTheme="minorHAnsi" w:cstheme="minorHAnsi"/>
          <w:color w:val="000000"/>
          <w:u w:color="000000"/>
          <w:bdr w:val="nil"/>
        </w:rPr>
        <w:t>, w zakresie podstaw wykluczenia z postępowania wskazanych przez Zamawiającego, o których mowa w:</w:t>
      </w:r>
    </w:p>
    <w:p w14:paraId="55ACB6A2" w14:textId="77777777" w:rsidR="00322953" w:rsidRPr="006C09C5" w:rsidRDefault="00322953">
      <w:pPr>
        <w:numPr>
          <w:ilvl w:val="0"/>
          <w:numId w:val="35"/>
        </w:numPr>
        <w:spacing w:line="276" w:lineRule="auto"/>
        <w:ind w:left="567" w:hanging="283"/>
        <w:rPr>
          <w:rFonts w:asciiTheme="minorHAnsi" w:hAnsiTheme="minorHAnsi" w:cstheme="minorHAnsi"/>
        </w:rPr>
      </w:pPr>
      <w:r w:rsidRPr="006C09C5">
        <w:rPr>
          <w:rFonts w:asciiTheme="minorHAnsi" w:hAnsiTheme="minorHAnsi" w:cstheme="minorHAnsi"/>
        </w:rPr>
        <w:t xml:space="preserve">art. 108 ust. 1 pkt. 3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5DE75192" w14:textId="77777777" w:rsidR="00322953" w:rsidRPr="006C09C5" w:rsidRDefault="00322953">
      <w:pPr>
        <w:numPr>
          <w:ilvl w:val="0"/>
          <w:numId w:val="35"/>
        </w:numPr>
        <w:spacing w:line="276" w:lineRule="auto"/>
        <w:ind w:left="567" w:hanging="283"/>
        <w:rPr>
          <w:rFonts w:asciiTheme="minorHAnsi" w:hAnsiTheme="minorHAnsi" w:cstheme="minorHAnsi"/>
        </w:rPr>
      </w:pPr>
      <w:r w:rsidRPr="006C09C5">
        <w:rPr>
          <w:rFonts w:asciiTheme="minorHAnsi" w:hAnsiTheme="minorHAnsi" w:cstheme="minorHAnsi"/>
        </w:rPr>
        <w:t xml:space="preserve">art. 108 ust. 1 pkt. 4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xml:space="preserve"> dotyczących orzeczenia zakazu ubiegania się o zamówienie publiczne tytułem środka zapobiegawczego,</w:t>
      </w:r>
    </w:p>
    <w:p w14:paraId="0E313D63" w14:textId="77777777" w:rsidR="00322953" w:rsidRPr="006C09C5" w:rsidRDefault="00322953">
      <w:pPr>
        <w:numPr>
          <w:ilvl w:val="0"/>
          <w:numId w:val="35"/>
        </w:numPr>
        <w:spacing w:line="276" w:lineRule="auto"/>
        <w:ind w:left="567" w:hanging="283"/>
        <w:rPr>
          <w:rFonts w:asciiTheme="minorHAnsi" w:hAnsiTheme="minorHAnsi" w:cstheme="minorHAnsi"/>
        </w:rPr>
      </w:pPr>
      <w:r w:rsidRPr="006C09C5">
        <w:rPr>
          <w:rFonts w:asciiTheme="minorHAnsi" w:hAnsiTheme="minorHAnsi" w:cstheme="minorHAnsi"/>
        </w:rPr>
        <w:t xml:space="preserve">art. 108 ust. 1 pkt. 5 Ustawy </w:t>
      </w:r>
      <w:proofErr w:type="spellStart"/>
      <w:r w:rsidRPr="006C09C5">
        <w:rPr>
          <w:rFonts w:asciiTheme="minorHAnsi" w:hAnsiTheme="minorHAnsi" w:cstheme="minorHAnsi"/>
        </w:rPr>
        <w:t>Pzp</w:t>
      </w:r>
      <w:proofErr w:type="spellEnd"/>
      <w:r w:rsidRPr="006C09C5">
        <w:rPr>
          <w:rFonts w:asciiTheme="minorHAnsi" w:hAnsiTheme="minorHAnsi" w:cstheme="minorHAnsi"/>
        </w:rPr>
        <w:t xml:space="preserve"> dotyczących zawarcia z innymi wykonawcami porozumienia mającego na celu zakłócenie konkurencji,</w:t>
      </w:r>
    </w:p>
    <w:p w14:paraId="120CAF4C" w14:textId="77777777" w:rsidR="00322953" w:rsidRPr="006C09C5" w:rsidRDefault="00322953">
      <w:pPr>
        <w:numPr>
          <w:ilvl w:val="0"/>
          <w:numId w:val="35"/>
        </w:numPr>
        <w:spacing w:line="276" w:lineRule="auto"/>
        <w:ind w:left="567" w:hanging="283"/>
        <w:rPr>
          <w:rFonts w:asciiTheme="minorHAnsi" w:hAnsiTheme="minorHAnsi" w:cstheme="minorHAnsi"/>
          <w:b/>
          <w:bCs/>
        </w:rPr>
      </w:pPr>
      <w:r w:rsidRPr="006C09C5">
        <w:rPr>
          <w:rFonts w:asciiTheme="minorHAnsi" w:hAnsiTheme="minorHAnsi" w:cstheme="minorHAnsi"/>
        </w:rPr>
        <w:t xml:space="preserve">art. 108 ust. 1 pkt. 6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0BADB028" w14:textId="77777777" w:rsidR="00322953" w:rsidRPr="006C09C5" w:rsidRDefault="00322953">
      <w:pPr>
        <w:numPr>
          <w:ilvl w:val="0"/>
          <w:numId w:val="35"/>
        </w:numPr>
        <w:spacing w:line="276" w:lineRule="auto"/>
        <w:ind w:left="567" w:hanging="283"/>
        <w:rPr>
          <w:rFonts w:asciiTheme="minorHAnsi" w:hAnsiTheme="minorHAnsi" w:cstheme="minorHAnsi"/>
          <w:b/>
          <w:bCs/>
        </w:rPr>
      </w:pPr>
      <w:r w:rsidRPr="006C09C5">
        <w:rPr>
          <w:rFonts w:asciiTheme="minorHAnsi" w:hAnsiTheme="minorHAnsi" w:cstheme="minorHAnsi"/>
        </w:rPr>
        <w:t xml:space="preserve">art. 109 ust. 1 pkt. 4 Ustawy </w:t>
      </w:r>
      <w:proofErr w:type="spellStart"/>
      <w:r w:rsidRPr="006C09C5">
        <w:rPr>
          <w:rFonts w:asciiTheme="minorHAnsi" w:hAnsiTheme="minorHAnsi" w:cstheme="minorHAnsi"/>
        </w:rPr>
        <w:t>Pzp</w:t>
      </w:r>
      <w:proofErr w:type="spellEnd"/>
      <w:r w:rsidRPr="006C09C5">
        <w:rPr>
          <w:rFonts w:asciiTheme="minorHAnsi" w:hAnsiTheme="minorHAnsi" w:cstheme="minorHAnsi"/>
        </w:rPr>
        <w:t>.</w:t>
      </w:r>
    </w:p>
    <w:p w14:paraId="214BB531" w14:textId="384E39FD" w:rsidR="00322953" w:rsidRPr="006C09C5" w:rsidRDefault="00322953" w:rsidP="002F7237">
      <w:pPr>
        <w:widowControl w:val="0"/>
        <w:pBdr>
          <w:top w:val="nil"/>
          <w:left w:val="nil"/>
          <w:bottom w:val="nil"/>
          <w:right w:val="nil"/>
          <w:between w:val="nil"/>
          <w:bar w:val="nil"/>
        </w:pBdr>
        <w:autoSpaceDE w:val="0"/>
        <w:autoSpaceDN w:val="0"/>
        <w:adjustRightInd w:val="0"/>
        <w:spacing w:line="276" w:lineRule="auto"/>
        <w:ind w:left="283" w:right="1"/>
        <w:jc w:val="both"/>
        <w:rPr>
          <w:rFonts w:asciiTheme="minorHAnsi" w:eastAsia="Arial Unicode MS" w:hAnsiTheme="minorHAnsi" w:cstheme="minorHAnsi"/>
          <w:u w:color="000000"/>
          <w:bdr w:val="nil"/>
        </w:rPr>
      </w:pPr>
      <w:r w:rsidRPr="006C09C5">
        <w:rPr>
          <w:rFonts w:asciiTheme="minorHAnsi" w:hAnsiTheme="minorHAnsi" w:cstheme="minorHAnsi"/>
        </w:rPr>
        <w:t>oraz w art. 5k Rozporządzenia Rady (UE) nr 833/2014 z dnia 31 lipca 2014 r. dotyczącego środków ograniczających w związku z działaniami Rosji destabilizującymi sytuację na Ukrainie (Dz. Urz. UE nr L 229 z 31.7.2014) i art. 7 ust. 1 ustawy z dnia 13 kwietnia 2022 r. o szczególnych rozwiązaniach w zakresie przeciwdziałania wspieraniu agresji na Ukrainę oraz służących ochronie bezpieczeństwa narodowego (</w:t>
      </w:r>
      <w:r w:rsidR="00D32F14" w:rsidRPr="006C09C5">
        <w:rPr>
          <w:rFonts w:asciiTheme="minorHAnsi" w:hAnsiTheme="minorHAnsi" w:cstheme="minorHAnsi"/>
        </w:rPr>
        <w:t>Dz. U. 202</w:t>
      </w:r>
      <w:r w:rsidR="00D32F14">
        <w:rPr>
          <w:rFonts w:asciiTheme="minorHAnsi" w:hAnsiTheme="minorHAnsi" w:cstheme="minorHAnsi"/>
        </w:rPr>
        <w:t>5</w:t>
      </w:r>
      <w:r w:rsidR="00D32F14" w:rsidRPr="006C09C5">
        <w:rPr>
          <w:rFonts w:asciiTheme="minorHAnsi" w:hAnsiTheme="minorHAnsi" w:cstheme="minorHAnsi"/>
        </w:rPr>
        <w:t>, poz. </w:t>
      </w:r>
      <w:r w:rsidR="00D32F14">
        <w:rPr>
          <w:rFonts w:asciiTheme="minorHAnsi" w:hAnsiTheme="minorHAnsi" w:cstheme="minorHAnsi"/>
        </w:rPr>
        <w:t>514</w:t>
      </w:r>
      <w:r w:rsidRPr="006C09C5">
        <w:rPr>
          <w:rFonts w:asciiTheme="minorHAnsi" w:hAnsiTheme="minorHAnsi" w:cstheme="minorHAnsi"/>
        </w:rPr>
        <w:t>) pozostają prawdziwe i są aktualne.</w:t>
      </w:r>
    </w:p>
    <w:p w14:paraId="00BA1E75" w14:textId="77777777" w:rsidR="00322953" w:rsidRPr="006C09C5" w:rsidRDefault="00322953" w:rsidP="00322953">
      <w:pPr>
        <w:tabs>
          <w:tab w:val="left" w:pos="1985"/>
          <w:tab w:val="left" w:pos="2880"/>
          <w:tab w:val="left" w:pos="5387"/>
        </w:tabs>
        <w:spacing w:before="600"/>
        <w:rPr>
          <w:rFonts w:asciiTheme="minorHAnsi" w:hAnsiTheme="minorHAnsi" w:cstheme="minorHAnsi"/>
        </w:rPr>
      </w:pPr>
      <w:r w:rsidRPr="006C09C5">
        <w:rPr>
          <w:rFonts w:asciiTheme="minorHAnsi" w:hAnsiTheme="minorHAnsi" w:cstheme="minorHAnsi"/>
          <w:u w:val="dotted"/>
        </w:rPr>
        <w:t>Miejscowość</w:t>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rPr>
        <w:t xml:space="preserve"> dnia </w:t>
      </w:r>
      <w:r w:rsidRPr="006C09C5">
        <w:rPr>
          <w:rFonts w:asciiTheme="minorHAnsi" w:hAnsiTheme="minorHAnsi" w:cstheme="minorHAnsi"/>
          <w:u w:val="dotted"/>
        </w:rPr>
        <w:tab/>
      </w:r>
      <w:r w:rsidRPr="006C09C5">
        <w:rPr>
          <w:rFonts w:asciiTheme="minorHAnsi" w:hAnsiTheme="minorHAnsi" w:cstheme="minorHAnsi"/>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p>
    <w:p w14:paraId="7F2F299E" w14:textId="77777777" w:rsidR="00322953" w:rsidRPr="006C09C5" w:rsidRDefault="00322953" w:rsidP="00322953">
      <w:pPr>
        <w:ind w:left="5529"/>
        <w:jc w:val="center"/>
        <w:rPr>
          <w:rFonts w:asciiTheme="minorHAnsi" w:hAnsiTheme="minorHAnsi" w:cstheme="minorHAnsi"/>
          <w:vertAlign w:val="superscript"/>
        </w:rPr>
      </w:pPr>
      <w:r w:rsidRPr="006C09C5">
        <w:rPr>
          <w:rFonts w:asciiTheme="minorHAnsi" w:hAnsiTheme="minorHAnsi" w:cstheme="minorHAnsi"/>
          <w:vertAlign w:val="superscript"/>
        </w:rPr>
        <w:t>podpis osoby uprawnionej do składania oświadczeń woli</w:t>
      </w:r>
    </w:p>
    <w:p w14:paraId="4F5C9EAA" w14:textId="77777777" w:rsidR="00322953" w:rsidRPr="006C09C5" w:rsidRDefault="00322953" w:rsidP="00322953">
      <w:pPr>
        <w:ind w:left="5529"/>
        <w:jc w:val="center"/>
        <w:rPr>
          <w:rFonts w:asciiTheme="minorHAnsi" w:hAnsiTheme="minorHAnsi" w:cstheme="minorHAnsi"/>
          <w:vertAlign w:val="superscript"/>
        </w:rPr>
      </w:pPr>
      <w:r w:rsidRPr="006C09C5">
        <w:rPr>
          <w:rFonts w:asciiTheme="minorHAnsi" w:hAnsiTheme="minorHAnsi" w:cstheme="minorHAnsi"/>
          <w:vertAlign w:val="superscript"/>
        </w:rPr>
        <w:t>w imieniu Wykonawcy</w:t>
      </w:r>
    </w:p>
    <w:p w14:paraId="2F3FC656" w14:textId="77777777" w:rsidR="00322953" w:rsidRPr="006C09C5" w:rsidRDefault="00322953" w:rsidP="00322953">
      <w:pPr>
        <w:rPr>
          <w:rFonts w:asciiTheme="minorHAnsi" w:hAnsiTheme="minorHAnsi" w:cstheme="minorHAnsi"/>
          <w:b/>
        </w:rPr>
      </w:pPr>
      <w:r w:rsidRPr="006C09C5">
        <w:rPr>
          <w:rFonts w:asciiTheme="minorHAnsi" w:hAnsiTheme="minorHAnsi" w:cstheme="minorHAnsi"/>
          <w:b/>
        </w:rPr>
        <w:br w:type="page"/>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22953" w:rsidRPr="006C09C5" w14:paraId="6133A60F" w14:textId="77777777" w:rsidTr="00FF6608">
        <w:tc>
          <w:tcPr>
            <w:tcW w:w="4644" w:type="dxa"/>
          </w:tcPr>
          <w:p w14:paraId="3CA89E45" w14:textId="115E0676" w:rsidR="00322953" w:rsidRPr="006C09C5" w:rsidRDefault="00322953" w:rsidP="00FF6608">
            <w:pPr>
              <w:rPr>
                <w:rFonts w:asciiTheme="minorHAnsi" w:hAnsiTheme="minorHAnsi" w:cstheme="minorHAnsi"/>
                <w:b/>
              </w:rPr>
            </w:pPr>
            <w:r w:rsidRPr="006C09C5">
              <w:rPr>
                <w:rFonts w:asciiTheme="minorHAnsi" w:hAnsiTheme="minorHAnsi" w:cstheme="minorHAnsi"/>
              </w:rPr>
              <w:t xml:space="preserve">Znak sprawy: </w:t>
            </w:r>
            <w:r w:rsidRPr="006C09C5">
              <w:rPr>
                <w:rFonts w:asciiTheme="minorHAnsi" w:hAnsiTheme="minorHAnsi" w:cstheme="minorHAnsi"/>
                <w:b/>
              </w:rPr>
              <w:t>Z.II.260.0</w:t>
            </w:r>
            <w:r w:rsidR="002F7237">
              <w:rPr>
                <w:rFonts w:asciiTheme="minorHAnsi" w:hAnsiTheme="minorHAnsi" w:cstheme="minorHAnsi"/>
                <w:b/>
              </w:rPr>
              <w:t>1</w:t>
            </w:r>
            <w:r w:rsidR="002A1BCC">
              <w:rPr>
                <w:rFonts w:asciiTheme="minorHAnsi" w:hAnsiTheme="minorHAnsi" w:cstheme="minorHAnsi"/>
                <w:b/>
              </w:rPr>
              <w:t>9</w:t>
            </w:r>
            <w:r w:rsidRPr="006C09C5">
              <w:rPr>
                <w:rFonts w:asciiTheme="minorHAnsi" w:hAnsiTheme="minorHAnsi" w:cstheme="minorHAnsi"/>
                <w:b/>
              </w:rPr>
              <w:t>.Zp.202</w:t>
            </w:r>
            <w:r w:rsidR="001E3C58">
              <w:rPr>
                <w:rFonts w:asciiTheme="minorHAnsi" w:hAnsiTheme="minorHAnsi" w:cstheme="minorHAnsi"/>
                <w:b/>
              </w:rPr>
              <w:t>6</w:t>
            </w:r>
          </w:p>
        </w:tc>
        <w:tc>
          <w:tcPr>
            <w:tcW w:w="4644" w:type="dxa"/>
          </w:tcPr>
          <w:p w14:paraId="2BCC8C6B" w14:textId="1CA16502" w:rsidR="00322953" w:rsidRPr="006C09C5" w:rsidRDefault="00322953" w:rsidP="00FF6608">
            <w:pPr>
              <w:jc w:val="right"/>
              <w:rPr>
                <w:rFonts w:asciiTheme="minorHAnsi" w:hAnsiTheme="minorHAnsi" w:cstheme="minorHAnsi"/>
                <w:b/>
              </w:rPr>
            </w:pPr>
            <w:r w:rsidRPr="006C09C5">
              <w:rPr>
                <w:rFonts w:asciiTheme="minorHAnsi" w:hAnsiTheme="minorHAnsi" w:cstheme="minorHAnsi"/>
                <w:b/>
              </w:rPr>
              <w:t xml:space="preserve">Załącznik nr </w:t>
            </w:r>
            <w:r w:rsidR="003622DB">
              <w:rPr>
                <w:rFonts w:asciiTheme="minorHAnsi" w:hAnsiTheme="minorHAnsi" w:cstheme="minorHAnsi"/>
                <w:b/>
              </w:rPr>
              <w:t>8</w:t>
            </w:r>
          </w:p>
        </w:tc>
      </w:tr>
      <w:tr w:rsidR="00322953" w:rsidRPr="006C09C5" w14:paraId="249C0F27" w14:textId="77777777" w:rsidTr="00FF6608">
        <w:tc>
          <w:tcPr>
            <w:tcW w:w="9288" w:type="dxa"/>
            <w:gridSpan w:val="2"/>
          </w:tcPr>
          <w:p w14:paraId="15766857" w14:textId="77777777" w:rsidR="00322953" w:rsidRPr="006C09C5" w:rsidRDefault="00322953" w:rsidP="00FF6608">
            <w:pPr>
              <w:jc w:val="center"/>
              <w:rPr>
                <w:rFonts w:asciiTheme="minorHAnsi" w:hAnsiTheme="minorHAnsi" w:cstheme="minorHAnsi"/>
                <w:b/>
              </w:rPr>
            </w:pPr>
          </w:p>
          <w:p w14:paraId="7A8D91BE" w14:textId="77777777" w:rsidR="00322953" w:rsidRPr="006C09C5" w:rsidRDefault="00322953" w:rsidP="00FF6608">
            <w:pPr>
              <w:jc w:val="center"/>
              <w:rPr>
                <w:rFonts w:asciiTheme="minorHAnsi" w:hAnsiTheme="minorHAnsi" w:cstheme="minorHAnsi"/>
                <w:b/>
              </w:rPr>
            </w:pPr>
            <w:r w:rsidRPr="006C09C5">
              <w:rPr>
                <w:rFonts w:asciiTheme="minorHAnsi" w:hAnsiTheme="minorHAnsi" w:cstheme="minorHAnsi"/>
                <w:b/>
              </w:rPr>
              <w:t>Nazwa zamówienia:</w:t>
            </w:r>
          </w:p>
          <w:p w14:paraId="241D1272" w14:textId="1FDC3DEC" w:rsidR="00322953" w:rsidRPr="001E3C58" w:rsidRDefault="001E3C58" w:rsidP="00FF6608">
            <w:pPr>
              <w:jc w:val="center"/>
              <w:rPr>
                <w:rFonts w:asciiTheme="minorHAnsi" w:hAnsiTheme="minorHAnsi" w:cstheme="minorHAnsi"/>
                <w:b/>
                <w:bCs/>
              </w:rPr>
            </w:pPr>
            <w:r w:rsidRPr="001E3C58">
              <w:rPr>
                <w:rFonts w:asciiTheme="minorHAnsi" w:hAnsiTheme="minorHAnsi" w:cstheme="minorHAnsi"/>
                <w:b/>
                <w:bCs/>
              </w:rPr>
              <w:t xml:space="preserve">„Rozbudowa systemów bezpieczeństwa w SPZZOZ w Nisku poprzez rozwój </w:t>
            </w:r>
            <w:r w:rsidRPr="001E3C58">
              <w:rPr>
                <w:rFonts w:cs="Calibri"/>
                <w:b/>
                <w:bCs/>
              </w:rPr>
              <w:t>usług cyfrowych</w:t>
            </w:r>
            <w:r w:rsidR="002A1BCC">
              <w:rPr>
                <w:rFonts w:cs="Calibri"/>
                <w:b/>
                <w:bCs/>
              </w:rPr>
              <w:t xml:space="preserve"> - powtórzenie</w:t>
            </w:r>
            <w:r w:rsidRPr="001E3C58">
              <w:rPr>
                <w:rFonts w:cs="Calibri"/>
                <w:b/>
                <w:bCs/>
              </w:rPr>
              <w:t>”</w:t>
            </w:r>
          </w:p>
          <w:p w14:paraId="0A5972F6" w14:textId="77777777" w:rsidR="00322953" w:rsidRPr="006C09C5" w:rsidRDefault="00322953" w:rsidP="00FF6608">
            <w:pPr>
              <w:jc w:val="center"/>
              <w:rPr>
                <w:rFonts w:asciiTheme="minorHAnsi" w:hAnsiTheme="minorHAnsi" w:cstheme="minorHAnsi"/>
                <w:b/>
              </w:rPr>
            </w:pPr>
          </w:p>
        </w:tc>
      </w:tr>
    </w:tbl>
    <w:p w14:paraId="11FDFF19" w14:textId="77777777" w:rsidR="00322953" w:rsidRPr="006C09C5" w:rsidRDefault="00322953" w:rsidP="00322953">
      <w:pPr>
        <w:ind w:left="5529" w:hanging="5529"/>
        <w:jc w:val="right"/>
        <w:rPr>
          <w:rFonts w:asciiTheme="minorHAnsi" w:hAnsiTheme="minorHAnsi" w:cstheme="minorHAnsi"/>
          <w:b/>
          <w:bCs/>
        </w:rPr>
      </w:pPr>
    </w:p>
    <w:tbl>
      <w:tblPr>
        <w:tblW w:w="0" w:type="auto"/>
        <w:jc w:val="center"/>
        <w:tblLook w:val="01E0" w:firstRow="1" w:lastRow="1" w:firstColumn="1" w:lastColumn="1" w:noHBand="0" w:noVBand="0"/>
      </w:tblPr>
      <w:tblGrid>
        <w:gridCol w:w="4543"/>
        <w:gridCol w:w="4719"/>
      </w:tblGrid>
      <w:tr w:rsidR="00322953" w:rsidRPr="006C09C5" w14:paraId="380D7133" w14:textId="77777777" w:rsidTr="00FF6608">
        <w:trPr>
          <w:jc w:val="center"/>
        </w:trPr>
        <w:tc>
          <w:tcPr>
            <w:tcW w:w="4543" w:type="dxa"/>
            <w:shd w:val="clear" w:color="auto" w:fill="auto"/>
          </w:tcPr>
          <w:p w14:paraId="583010D6" w14:textId="77777777" w:rsidR="00322953" w:rsidRPr="006C09C5" w:rsidRDefault="00322953" w:rsidP="00FF6608">
            <w:pPr>
              <w:pStyle w:val="Nagwek"/>
              <w:tabs>
                <w:tab w:val="left" w:pos="708"/>
              </w:tabs>
              <w:rPr>
                <w:rFonts w:asciiTheme="minorHAnsi" w:hAnsiTheme="minorHAnsi" w:cstheme="minorHAnsi"/>
                <w:b/>
              </w:rPr>
            </w:pPr>
            <w:r w:rsidRPr="006C09C5">
              <w:rPr>
                <w:rFonts w:asciiTheme="minorHAnsi" w:hAnsiTheme="minorHAnsi" w:cstheme="minorHAnsi"/>
                <w:b/>
              </w:rPr>
              <w:t>Wykonawca:</w:t>
            </w:r>
          </w:p>
        </w:tc>
        <w:tc>
          <w:tcPr>
            <w:tcW w:w="4719" w:type="dxa"/>
            <w:shd w:val="clear" w:color="auto" w:fill="auto"/>
          </w:tcPr>
          <w:p w14:paraId="4702C8C5" w14:textId="77777777" w:rsidR="00322953" w:rsidRPr="006C09C5" w:rsidRDefault="00322953" w:rsidP="00FF6608">
            <w:pPr>
              <w:pStyle w:val="Nagwek"/>
              <w:tabs>
                <w:tab w:val="left" w:pos="708"/>
              </w:tabs>
              <w:rPr>
                <w:rFonts w:asciiTheme="minorHAnsi" w:hAnsiTheme="minorHAnsi" w:cstheme="minorHAnsi"/>
                <w:b/>
              </w:rPr>
            </w:pPr>
            <w:r w:rsidRPr="006C09C5">
              <w:rPr>
                <w:rFonts w:asciiTheme="minorHAnsi" w:hAnsiTheme="minorHAnsi" w:cstheme="minorHAnsi"/>
                <w:b/>
              </w:rPr>
              <w:t>Zamawiający:</w:t>
            </w:r>
          </w:p>
          <w:p w14:paraId="50DCFE0A" w14:textId="77777777" w:rsidR="00322953" w:rsidRPr="006C09C5" w:rsidRDefault="00322953" w:rsidP="00FF6608">
            <w:pPr>
              <w:pStyle w:val="Nagwek"/>
              <w:tabs>
                <w:tab w:val="left" w:pos="708"/>
              </w:tabs>
              <w:rPr>
                <w:rFonts w:asciiTheme="minorHAnsi" w:hAnsiTheme="minorHAnsi" w:cstheme="minorHAnsi"/>
                <w:b/>
              </w:rPr>
            </w:pPr>
          </w:p>
          <w:p w14:paraId="490AA29E" w14:textId="77777777" w:rsidR="00322953" w:rsidRPr="006C09C5" w:rsidRDefault="00322953" w:rsidP="00FF6608">
            <w:pPr>
              <w:pStyle w:val="Nagwek"/>
              <w:tabs>
                <w:tab w:val="left" w:pos="708"/>
              </w:tabs>
              <w:rPr>
                <w:rFonts w:asciiTheme="minorHAnsi" w:hAnsiTheme="minorHAnsi" w:cstheme="minorHAnsi"/>
                <w:b/>
              </w:rPr>
            </w:pPr>
          </w:p>
        </w:tc>
      </w:tr>
      <w:tr w:rsidR="00322953" w:rsidRPr="006C09C5" w14:paraId="78D789C4" w14:textId="77777777" w:rsidTr="00FF6608">
        <w:trPr>
          <w:trHeight w:val="370"/>
          <w:jc w:val="center"/>
        </w:trPr>
        <w:tc>
          <w:tcPr>
            <w:tcW w:w="4543" w:type="dxa"/>
            <w:shd w:val="clear" w:color="auto" w:fill="auto"/>
          </w:tcPr>
          <w:p w14:paraId="76BC7748" w14:textId="30EB7862" w:rsidR="00322953" w:rsidRPr="006C09C5" w:rsidRDefault="00322953" w:rsidP="00FF6608">
            <w:pPr>
              <w:pStyle w:val="Nagwek"/>
              <w:tabs>
                <w:tab w:val="left" w:pos="708"/>
              </w:tabs>
              <w:rPr>
                <w:rFonts w:asciiTheme="minorHAnsi" w:hAnsiTheme="minorHAnsi" w:cstheme="minorHAnsi"/>
                <w:i/>
                <w:iCs/>
                <w:shd w:val="clear" w:color="auto" w:fill="FFFFFF"/>
              </w:rPr>
            </w:pPr>
            <w:r w:rsidRPr="006C09C5">
              <w:rPr>
                <w:rFonts w:asciiTheme="minorHAnsi" w:hAnsiTheme="minorHAnsi" w:cstheme="minorHAnsi"/>
                <w:i/>
                <w:iCs/>
                <w:shd w:val="clear" w:color="auto" w:fill="FFFFFF"/>
              </w:rPr>
              <w:t>(pełna nazwa/firma, adres, w zależności od podmiotu:</w:t>
            </w:r>
          </w:p>
          <w:p w14:paraId="3739097B" w14:textId="77777777" w:rsidR="00322953" w:rsidRPr="006C09C5" w:rsidRDefault="00322953" w:rsidP="00FF6608">
            <w:pPr>
              <w:pStyle w:val="Nagwek"/>
              <w:tabs>
                <w:tab w:val="left" w:pos="708"/>
              </w:tabs>
              <w:rPr>
                <w:rFonts w:asciiTheme="minorHAnsi" w:hAnsiTheme="minorHAnsi" w:cstheme="minorHAnsi"/>
              </w:rPr>
            </w:pPr>
            <w:r w:rsidRPr="006C09C5">
              <w:rPr>
                <w:rFonts w:asciiTheme="minorHAnsi" w:hAnsiTheme="minorHAnsi" w:cstheme="minorHAnsi"/>
                <w:i/>
                <w:iCs/>
                <w:shd w:val="clear" w:color="auto" w:fill="FFFFFF"/>
              </w:rPr>
              <w:t>NIP/PESEL, KRS/</w:t>
            </w:r>
            <w:proofErr w:type="spellStart"/>
            <w:r w:rsidRPr="006C09C5">
              <w:rPr>
                <w:rFonts w:asciiTheme="minorHAnsi" w:hAnsiTheme="minorHAnsi" w:cstheme="minorHAnsi"/>
                <w:i/>
                <w:iCs/>
                <w:shd w:val="clear" w:color="auto" w:fill="FFFFFF"/>
              </w:rPr>
              <w:t>CEiDG</w:t>
            </w:r>
            <w:proofErr w:type="spellEnd"/>
            <w:r w:rsidRPr="006C09C5">
              <w:rPr>
                <w:rFonts w:asciiTheme="minorHAnsi" w:hAnsiTheme="minorHAnsi" w:cstheme="minorHAnsi"/>
                <w:i/>
                <w:iCs/>
                <w:shd w:val="clear" w:color="auto" w:fill="FFFFFF"/>
              </w:rPr>
              <w:t>)</w:t>
            </w:r>
          </w:p>
        </w:tc>
        <w:tc>
          <w:tcPr>
            <w:tcW w:w="4719" w:type="dxa"/>
            <w:vMerge w:val="restart"/>
            <w:shd w:val="clear" w:color="auto" w:fill="auto"/>
          </w:tcPr>
          <w:p w14:paraId="222D8522" w14:textId="77777777" w:rsidR="00322953" w:rsidRPr="006C09C5" w:rsidRDefault="00322953" w:rsidP="00FF6608">
            <w:pPr>
              <w:spacing w:line="288" w:lineRule="auto"/>
              <w:rPr>
                <w:rFonts w:asciiTheme="minorHAnsi" w:hAnsiTheme="minorHAnsi" w:cstheme="minorHAnsi"/>
                <w:b/>
              </w:rPr>
            </w:pPr>
            <w:r w:rsidRPr="006C09C5">
              <w:rPr>
                <w:rFonts w:asciiTheme="minorHAnsi" w:hAnsiTheme="minorHAnsi" w:cstheme="minorHAnsi"/>
                <w:b/>
              </w:rPr>
              <w:t>Samodzielny Publiczny</w:t>
            </w:r>
          </w:p>
          <w:p w14:paraId="47592DD6" w14:textId="77777777" w:rsidR="00322953" w:rsidRPr="006C09C5" w:rsidRDefault="00322953" w:rsidP="00FF6608">
            <w:pPr>
              <w:spacing w:line="288" w:lineRule="auto"/>
              <w:rPr>
                <w:rFonts w:asciiTheme="minorHAnsi" w:hAnsiTheme="minorHAnsi" w:cstheme="minorHAnsi"/>
                <w:b/>
              </w:rPr>
            </w:pPr>
            <w:r w:rsidRPr="006C09C5">
              <w:rPr>
                <w:rFonts w:asciiTheme="minorHAnsi" w:hAnsiTheme="minorHAnsi" w:cstheme="minorHAnsi"/>
                <w:b/>
              </w:rPr>
              <w:t>Zespół Zakładów Opieki Zdrowotnej w Nisku</w:t>
            </w:r>
          </w:p>
          <w:p w14:paraId="43404555" w14:textId="77777777" w:rsidR="00322953" w:rsidRPr="006C09C5" w:rsidRDefault="00322953" w:rsidP="00FF6608">
            <w:pPr>
              <w:pStyle w:val="Nagwek"/>
              <w:tabs>
                <w:tab w:val="left" w:pos="708"/>
              </w:tabs>
              <w:spacing w:line="288" w:lineRule="auto"/>
              <w:rPr>
                <w:rFonts w:asciiTheme="minorHAnsi" w:hAnsiTheme="minorHAnsi" w:cstheme="minorHAnsi"/>
                <w:b/>
              </w:rPr>
            </w:pPr>
            <w:r w:rsidRPr="006C09C5">
              <w:rPr>
                <w:rFonts w:asciiTheme="minorHAnsi" w:hAnsiTheme="minorHAnsi" w:cstheme="minorHAnsi"/>
                <w:b/>
              </w:rPr>
              <w:t>ul. Kościuszki 1</w:t>
            </w:r>
          </w:p>
          <w:p w14:paraId="13B09883" w14:textId="77777777" w:rsidR="00322953" w:rsidRPr="006C09C5" w:rsidRDefault="00322953" w:rsidP="00FF6608">
            <w:pPr>
              <w:pStyle w:val="Nagwek"/>
              <w:tabs>
                <w:tab w:val="left" w:pos="708"/>
              </w:tabs>
              <w:spacing w:line="288" w:lineRule="auto"/>
              <w:rPr>
                <w:rFonts w:asciiTheme="minorHAnsi" w:hAnsiTheme="minorHAnsi" w:cstheme="minorHAnsi"/>
              </w:rPr>
            </w:pPr>
            <w:r w:rsidRPr="006C09C5">
              <w:rPr>
                <w:rFonts w:asciiTheme="minorHAnsi" w:hAnsiTheme="minorHAnsi" w:cstheme="minorHAnsi"/>
                <w:b/>
              </w:rPr>
              <w:t>37-400 Nisko</w:t>
            </w:r>
          </w:p>
        </w:tc>
      </w:tr>
      <w:tr w:rsidR="00322953" w:rsidRPr="006C09C5" w14:paraId="3E5E7407" w14:textId="77777777" w:rsidTr="00FF6608">
        <w:trPr>
          <w:trHeight w:val="369"/>
          <w:jc w:val="center"/>
        </w:trPr>
        <w:tc>
          <w:tcPr>
            <w:tcW w:w="4543" w:type="dxa"/>
            <w:shd w:val="clear" w:color="auto" w:fill="auto"/>
          </w:tcPr>
          <w:p w14:paraId="7FCD1C89" w14:textId="77777777" w:rsidR="00322953" w:rsidRPr="006C09C5" w:rsidRDefault="00322953" w:rsidP="00FF6608">
            <w:pPr>
              <w:pStyle w:val="Nagwek"/>
              <w:tabs>
                <w:tab w:val="left" w:pos="708"/>
              </w:tabs>
              <w:rPr>
                <w:rFonts w:asciiTheme="minorHAnsi" w:hAnsiTheme="minorHAnsi" w:cstheme="minorHAnsi"/>
                <w:shd w:val="clear" w:color="auto" w:fill="FFFFFF"/>
              </w:rPr>
            </w:pPr>
            <w:r w:rsidRPr="006C09C5">
              <w:rPr>
                <w:rFonts w:asciiTheme="minorHAnsi" w:hAnsiTheme="minorHAnsi" w:cstheme="minorHAnsi"/>
                <w:shd w:val="clear" w:color="auto" w:fill="FFFFFF"/>
              </w:rPr>
              <w:t>reprezentowany przez:</w:t>
            </w:r>
          </w:p>
          <w:p w14:paraId="7ACCA92E" w14:textId="77777777" w:rsidR="00322953" w:rsidRPr="006C09C5" w:rsidRDefault="00322953" w:rsidP="00FF6608">
            <w:pPr>
              <w:pStyle w:val="Nagwek"/>
              <w:tabs>
                <w:tab w:val="left" w:pos="708"/>
              </w:tabs>
              <w:rPr>
                <w:rFonts w:asciiTheme="minorHAnsi" w:hAnsiTheme="minorHAnsi" w:cstheme="minorHAnsi"/>
                <w:shd w:val="clear" w:color="auto" w:fill="FFFFFF"/>
              </w:rPr>
            </w:pPr>
          </w:p>
          <w:p w14:paraId="18833BD4" w14:textId="77777777" w:rsidR="00322953" w:rsidRPr="006C09C5" w:rsidRDefault="00322953" w:rsidP="00FF6608">
            <w:pPr>
              <w:pStyle w:val="Nagwek"/>
              <w:tabs>
                <w:tab w:val="left" w:pos="708"/>
              </w:tabs>
              <w:rPr>
                <w:rFonts w:asciiTheme="minorHAnsi" w:hAnsiTheme="minorHAnsi" w:cstheme="minorHAnsi"/>
              </w:rPr>
            </w:pPr>
          </w:p>
        </w:tc>
        <w:tc>
          <w:tcPr>
            <w:tcW w:w="4719" w:type="dxa"/>
            <w:vMerge/>
            <w:shd w:val="clear" w:color="auto" w:fill="auto"/>
          </w:tcPr>
          <w:p w14:paraId="7D9B0010" w14:textId="77777777" w:rsidR="00322953" w:rsidRPr="006C09C5" w:rsidRDefault="00322953" w:rsidP="00FF6608">
            <w:pPr>
              <w:spacing w:line="288" w:lineRule="auto"/>
              <w:rPr>
                <w:rFonts w:asciiTheme="minorHAnsi" w:hAnsiTheme="minorHAnsi" w:cstheme="minorHAnsi"/>
                <w:b/>
              </w:rPr>
            </w:pPr>
          </w:p>
        </w:tc>
      </w:tr>
      <w:tr w:rsidR="00322953" w:rsidRPr="006C09C5" w14:paraId="584FC360" w14:textId="77777777" w:rsidTr="00FF6608">
        <w:trPr>
          <w:trHeight w:val="369"/>
          <w:jc w:val="center"/>
        </w:trPr>
        <w:tc>
          <w:tcPr>
            <w:tcW w:w="4543" w:type="dxa"/>
            <w:shd w:val="clear" w:color="auto" w:fill="auto"/>
          </w:tcPr>
          <w:p w14:paraId="48960117" w14:textId="77777777" w:rsidR="00322953" w:rsidRPr="006C09C5" w:rsidRDefault="00322953" w:rsidP="00FF6608">
            <w:pPr>
              <w:pStyle w:val="Nagwek"/>
              <w:tabs>
                <w:tab w:val="left" w:pos="708"/>
              </w:tabs>
              <w:rPr>
                <w:rFonts w:asciiTheme="minorHAnsi" w:hAnsiTheme="minorHAnsi" w:cstheme="minorHAnsi"/>
              </w:rPr>
            </w:pPr>
            <w:r w:rsidRPr="006C09C5">
              <w:rPr>
                <w:rFonts w:asciiTheme="minorHAnsi" w:hAnsiTheme="minorHAnsi" w:cstheme="minorHAnsi"/>
                <w:i/>
                <w:iCs/>
                <w:shd w:val="clear" w:color="auto" w:fill="FFFFFF"/>
              </w:rPr>
              <w:t>(imię, nazwisko, stanowisko/podstawa do reprezentacji)</w:t>
            </w:r>
          </w:p>
        </w:tc>
        <w:tc>
          <w:tcPr>
            <w:tcW w:w="4719" w:type="dxa"/>
            <w:vMerge/>
            <w:shd w:val="clear" w:color="auto" w:fill="auto"/>
          </w:tcPr>
          <w:p w14:paraId="3DB4B34F" w14:textId="77777777" w:rsidR="00322953" w:rsidRPr="006C09C5" w:rsidRDefault="00322953" w:rsidP="00FF6608">
            <w:pPr>
              <w:spacing w:line="288" w:lineRule="auto"/>
              <w:rPr>
                <w:rFonts w:asciiTheme="minorHAnsi" w:hAnsiTheme="minorHAnsi" w:cstheme="minorHAnsi"/>
                <w:b/>
              </w:rPr>
            </w:pPr>
          </w:p>
        </w:tc>
      </w:tr>
    </w:tbl>
    <w:p w14:paraId="07072660" w14:textId="77777777" w:rsidR="00322953" w:rsidRPr="006C09C5" w:rsidRDefault="00322953" w:rsidP="00322953">
      <w:pPr>
        <w:pStyle w:val="Nagwek"/>
        <w:tabs>
          <w:tab w:val="left" w:pos="708"/>
        </w:tabs>
        <w:rPr>
          <w:rFonts w:asciiTheme="minorHAnsi" w:hAnsiTheme="minorHAnsi" w:cstheme="minorHAnsi"/>
        </w:rPr>
      </w:pPr>
    </w:p>
    <w:p w14:paraId="3857E4F3" w14:textId="77777777" w:rsidR="00322953" w:rsidRPr="006C09C5" w:rsidRDefault="00322953" w:rsidP="00322953">
      <w:pPr>
        <w:pStyle w:val="Standard"/>
        <w:jc w:val="center"/>
        <w:rPr>
          <w:rFonts w:asciiTheme="minorHAnsi" w:hAnsiTheme="minorHAnsi" w:cstheme="minorHAnsi"/>
          <w:b/>
          <w:bCs/>
          <w:shd w:val="clear" w:color="auto" w:fill="FFFFFF"/>
        </w:rPr>
      </w:pPr>
      <w:r w:rsidRPr="006C09C5">
        <w:rPr>
          <w:rFonts w:asciiTheme="minorHAnsi" w:hAnsiTheme="minorHAnsi" w:cstheme="minorHAnsi"/>
          <w:b/>
          <w:bCs/>
          <w:shd w:val="clear" w:color="auto" w:fill="FFFFFF"/>
        </w:rPr>
        <w:t>ZOBOWIĄZANIE PODMIOTU TRZECIEGO</w:t>
      </w:r>
    </w:p>
    <w:p w14:paraId="1EF72156" w14:textId="77777777" w:rsidR="00322953" w:rsidRPr="006C09C5" w:rsidRDefault="00322953" w:rsidP="00322953">
      <w:pPr>
        <w:pStyle w:val="Standard"/>
        <w:jc w:val="center"/>
        <w:rPr>
          <w:rFonts w:asciiTheme="minorHAnsi" w:hAnsiTheme="minorHAnsi" w:cstheme="minorHAnsi"/>
          <w:b/>
          <w:bCs/>
          <w:shd w:val="clear" w:color="auto" w:fill="FFFFFF"/>
        </w:rPr>
      </w:pPr>
      <w:r w:rsidRPr="006C09C5">
        <w:rPr>
          <w:rFonts w:asciiTheme="minorHAnsi" w:hAnsiTheme="minorHAnsi" w:cstheme="minorHAnsi"/>
          <w:b/>
          <w:bCs/>
          <w:shd w:val="clear" w:color="auto" w:fill="FFFFFF"/>
        </w:rPr>
        <w:t>do oddania do dyspozycji Wykonawcy niezbędnych zasobów</w:t>
      </w:r>
    </w:p>
    <w:p w14:paraId="09C698AB" w14:textId="77777777" w:rsidR="00322953" w:rsidRPr="006C09C5" w:rsidRDefault="00322953" w:rsidP="00322953">
      <w:pPr>
        <w:pStyle w:val="Standard"/>
        <w:jc w:val="center"/>
        <w:rPr>
          <w:rFonts w:asciiTheme="minorHAnsi" w:hAnsiTheme="minorHAnsi" w:cstheme="minorHAnsi"/>
          <w:b/>
          <w:bCs/>
          <w:shd w:val="clear" w:color="auto" w:fill="FFFFFF"/>
        </w:rPr>
      </w:pPr>
      <w:r w:rsidRPr="006C09C5">
        <w:rPr>
          <w:rFonts w:asciiTheme="minorHAnsi" w:hAnsiTheme="minorHAnsi" w:cstheme="minorHAnsi"/>
          <w:b/>
          <w:bCs/>
        </w:rPr>
        <w:t>na okres korzystania z nich przy wykonaniu zamówienia</w:t>
      </w:r>
    </w:p>
    <w:p w14:paraId="22DB82FB" w14:textId="77777777" w:rsidR="00322953" w:rsidRPr="006C09C5" w:rsidRDefault="00322953" w:rsidP="00322953">
      <w:pPr>
        <w:pStyle w:val="Standard"/>
        <w:rPr>
          <w:rFonts w:asciiTheme="minorHAnsi" w:hAnsiTheme="minorHAnsi" w:cstheme="minorHAnsi"/>
          <w:shd w:val="clear" w:color="auto" w:fill="FFFFFF"/>
        </w:rPr>
      </w:pPr>
    </w:p>
    <w:p w14:paraId="5A3CAD20" w14:textId="77777777" w:rsidR="00322953" w:rsidRPr="006C09C5" w:rsidRDefault="00322953" w:rsidP="00322953">
      <w:pPr>
        <w:pStyle w:val="Standard"/>
        <w:rPr>
          <w:rFonts w:asciiTheme="minorHAnsi" w:hAnsiTheme="minorHAnsi" w:cstheme="minorHAnsi"/>
          <w:shd w:val="clear" w:color="auto" w:fill="FFFFFF"/>
        </w:rPr>
      </w:pPr>
      <w:r w:rsidRPr="006C09C5">
        <w:rPr>
          <w:rFonts w:asciiTheme="minorHAnsi" w:hAnsiTheme="minorHAnsi" w:cstheme="minorHAnsi"/>
          <w:shd w:val="clear" w:color="auto" w:fill="FFFFFF"/>
        </w:rPr>
        <w:t>Oświadczam w imieniu _________________________________________________________________________</w:t>
      </w:r>
    </w:p>
    <w:p w14:paraId="64CA8B93" w14:textId="77777777" w:rsidR="00322953" w:rsidRPr="006C09C5" w:rsidRDefault="00322953" w:rsidP="00322953">
      <w:pPr>
        <w:pStyle w:val="Standard"/>
        <w:rPr>
          <w:rFonts w:asciiTheme="minorHAnsi" w:hAnsiTheme="minorHAnsi" w:cstheme="minorHAnsi"/>
          <w:i/>
          <w:shd w:val="clear" w:color="auto" w:fill="FFFFFF"/>
        </w:rPr>
      </w:pPr>
      <w:r w:rsidRPr="006C09C5">
        <w:rPr>
          <w:rFonts w:asciiTheme="minorHAnsi" w:hAnsiTheme="minorHAnsi" w:cstheme="minorHAnsi"/>
          <w:shd w:val="clear" w:color="auto" w:fill="FFFFFF"/>
        </w:rPr>
        <w:t xml:space="preserve">                                                       </w:t>
      </w:r>
      <w:r w:rsidRPr="006C09C5">
        <w:rPr>
          <w:rFonts w:asciiTheme="minorHAnsi" w:hAnsiTheme="minorHAnsi" w:cstheme="minorHAnsi"/>
          <w:i/>
          <w:shd w:val="clear" w:color="auto" w:fill="FFFFFF"/>
        </w:rPr>
        <w:t>/nazwa Podmiotu na zasobach, którego Wykonawca polega/</w:t>
      </w:r>
    </w:p>
    <w:p w14:paraId="49597645" w14:textId="77777777" w:rsidR="00322953" w:rsidRPr="006C09C5" w:rsidRDefault="00322953" w:rsidP="00322953">
      <w:pPr>
        <w:pStyle w:val="Standard"/>
        <w:rPr>
          <w:rFonts w:asciiTheme="minorHAnsi" w:hAnsiTheme="minorHAnsi" w:cstheme="minorHAnsi"/>
          <w:shd w:val="clear" w:color="auto" w:fill="FFFFFF"/>
        </w:rPr>
      </w:pPr>
    </w:p>
    <w:p w14:paraId="081B162D" w14:textId="77777777" w:rsidR="00322953" w:rsidRPr="006C09C5" w:rsidRDefault="00322953" w:rsidP="00322953">
      <w:pPr>
        <w:pStyle w:val="Standard"/>
        <w:rPr>
          <w:rFonts w:asciiTheme="minorHAnsi" w:hAnsiTheme="minorHAnsi" w:cstheme="minorHAnsi"/>
          <w:shd w:val="clear" w:color="auto" w:fill="FFFFFF"/>
        </w:rPr>
      </w:pPr>
      <w:r w:rsidRPr="006C09C5">
        <w:rPr>
          <w:rFonts w:asciiTheme="minorHAnsi" w:hAnsiTheme="minorHAnsi" w:cstheme="minorHAnsi"/>
          <w:shd w:val="clear" w:color="auto" w:fill="FFFFFF"/>
        </w:rPr>
        <w:t>że oddaję do dyspozycji Wykonawcy ______________________________________________________________</w:t>
      </w:r>
    </w:p>
    <w:p w14:paraId="122E7F69" w14:textId="77777777" w:rsidR="00322953" w:rsidRPr="006C09C5" w:rsidRDefault="00322953" w:rsidP="00322953">
      <w:pPr>
        <w:pStyle w:val="Standard"/>
        <w:rPr>
          <w:rFonts w:asciiTheme="minorHAnsi" w:hAnsiTheme="minorHAnsi" w:cstheme="minorHAnsi"/>
          <w:i/>
          <w:shd w:val="clear" w:color="auto" w:fill="FFFFFF"/>
        </w:rPr>
      </w:pPr>
      <w:r w:rsidRPr="006C09C5">
        <w:rPr>
          <w:rFonts w:asciiTheme="minorHAnsi" w:hAnsiTheme="minorHAnsi" w:cstheme="minorHAnsi"/>
          <w:shd w:val="clear" w:color="auto" w:fill="FFFFFF"/>
        </w:rPr>
        <w:t xml:space="preserve">                                                                                               </w:t>
      </w:r>
      <w:r w:rsidRPr="006C09C5">
        <w:rPr>
          <w:rFonts w:asciiTheme="minorHAnsi" w:hAnsiTheme="minorHAnsi" w:cstheme="minorHAnsi"/>
          <w:i/>
          <w:shd w:val="clear" w:color="auto" w:fill="FFFFFF"/>
        </w:rPr>
        <w:t>/nazwa i adres Wykonawcy/</w:t>
      </w:r>
    </w:p>
    <w:p w14:paraId="1CDAA86D" w14:textId="77777777" w:rsidR="00322953" w:rsidRPr="006C09C5" w:rsidRDefault="00322953" w:rsidP="00322953">
      <w:pPr>
        <w:pStyle w:val="Standard"/>
        <w:rPr>
          <w:rFonts w:asciiTheme="minorHAnsi" w:hAnsiTheme="minorHAnsi" w:cstheme="minorHAnsi"/>
          <w:shd w:val="clear" w:color="auto" w:fill="FFFFFF"/>
        </w:rPr>
      </w:pPr>
    </w:p>
    <w:p w14:paraId="0B7C29CE" w14:textId="77777777" w:rsidR="00322953" w:rsidRPr="006C09C5" w:rsidRDefault="00322953" w:rsidP="00322953">
      <w:pPr>
        <w:pStyle w:val="Standard"/>
        <w:rPr>
          <w:rFonts w:asciiTheme="minorHAnsi" w:hAnsiTheme="minorHAnsi" w:cstheme="minorHAnsi"/>
          <w:shd w:val="clear" w:color="auto" w:fill="FFFFFF"/>
        </w:rPr>
      </w:pPr>
      <w:r w:rsidRPr="006C09C5">
        <w:rPr>
          <w:rFonts w:asciiTheme="minorHAnsi" w:hAnsiTheme="minorHAnsi" w:cstheme="minorHAnsi"/>
          <w:shd w:val="clear" w:color="auto" w:fill="FFFFFF"/>
        </w:rPr>
        <w:t>niezbędne zasoby ______________________________________________________________________________</w:t>
      </w:r>
    </w:p>
    <w:p w14:paraId="355C6CE6" w14:textId="77777777" w:rsidR="00322953" w:rsidRPr="006C09C5" w:rsidRDefault="00322953" w:rsidP="00322953">
      <w:pPr>
        <w:pStyle w:val="Standard"/>
        <w:jc w:val="both"/>
        <w:rPr>
          <w:rFonts w:asciiTheme="minorHAnsi" w:hAnsiTheme="minorHAnsi" w:cstheme="minorHAnsi"/>
          <w:i/>
          <w:iCs/>
          <w:shd w:val="clear" w:color="auto" w:fill="FFFFFF"/>
        </w:rPr>
      </w:pPr>
      <w:r w:rsidRPr="006C09C5">
        <w:rPr>
          <w:rFonts w:asciiTheme="minorHAnsi" w:hAnsiTheme="minorHAnsi" w:cstheme="minorHAnsi"/>
          <w:i/>
          <w:iCs/>
          <w:shd w:val="clear" w:color="auto" w:fill="FFFFFF"/>
        </w:rPr>
        <w:t xml:space="preserve">                                                     /zakres zasobów, które zostaną udostępnione Wykonawcy, np. kwalifikacje zawodowe, doświadczenie, potencjał techniczny/</w:t>
      </w:r>
    </w:p>
    <w:p w14:paraId="35CA7BB6" w14:textId="77777777" w:rsidR="00322953" w:rsidRPr="006C09C5" w:rsidRDefault="00322953" w:rsidP="00322953">
      <w:pPr>
        <w:pStyle w:val="Standard"/>
        <w:jc w:val="both"/>
        <w:rPr>
          <w:rFonts w:asciiTheme="minorHAnsi" w:hAnsiTheme="minorHAnsi" w:cstheme="minorHAnsi"/>
        </w:rPr>
      </w:pPr>
    </w:p>
    <w:p w14:paraId="33F8CBE3" w14:textId="2B5D0304" w:rsidR="00322953" w:rsidRPr="006C09C5" w:rsidRDefault="00322953" w:rsidP="00322953">
      <w:pPr>
        <w:pStyle w:val="Standard"/>
        <w:spacing w:line="312" w:lineRule="auto"/>
        <w:jc w:val="both"/>
        <w:rPr>
          <w:rFonts w:asciiTheme="minorHAnsi" w:hAnsiTheme="minorHAnsi" w:cstheme="minorHAnsi"/>
        </w:rPr>
      </w:pPr>
      <w:r w:rsidRPr="006C09C5">
        <w:rPr>
          <w:rFonts w:asciiTheme="minorHAnsi" w:hAnsiTheme="minorHAnsi" w:cstheme="minorHAnsi"/>
          <w:bCs/>
          <w:shd w:val="clear" w:color="auto" w:fill="FFFFFF"/>
        </w:rPr>
        <w:t xml:space="preserve">na okres korzystania z nich przy wykonywaniu zamówienia </w:t>
      </w:r>
      <w:r w:rsidRPr="006C09C5">
        <w:rPr>
          <w:rFonts w:asciiTheme="minorHAnsi" w:hAnsiTheme="minorHAnsi" w:cstheme="minorHAnsi"/>
        </w:rPr>
        <w:t xml:space="preserve">pn.: </w:t>
      </w:r>
      <w:r w:rsidR="001E3C58">
        <w:rPr>
          <w:rFonts w:asciiTheme="minorHAnsi" w:hAnsiTheme="minorHAnsi" w:cstheme="minorHAnsi"/>
        </w:rPr>
        <w:t>„</w:t>
      </w:r>
      <w:r w:rsidR="001E3C58" w:rsidRPr="001E3C58">
        <w:rPr>
          <w:rFonts w:asciiTheme="minorHAnsi" w:hAnsiTheme="minorHAnsi" w:cstheme="minorHAnsi"/>
          <w:b/>
          <w:bCs/>
        </w:rPr>
        <w:t>Rozbudowa systemów bezpieczeństwa w SPZZOZ w Nisku poprzez rozwój usług cyfrowych</w:t>
      </w:r>
      <w:r w:rsidR="002A1BCC">
        <w:rPr>
          <w:rFonts w:asciiTheme="minorHAnsi" w:hAnsiTheme="minorHAnsi" w:cstheme="minorHAnsi"/>
          <w:b/>
          <w:bCs/>
        </w:rPr>
        <w:t xml:space="preserve"> - powtórzenie</w:t>
      </w:r>
      <w:r w:rsidR="001E3C58">
        <w:rPr>
          <w:rFonts w:asciiTheme="minorHAnsi" w:hAnsiTheme="minorHAnsi" w:cstheme="minorHAnsi"/>
          <w:b/>
          <w:bCs/>
        </w:rPr>
        <w:t>”</w:t>
      </w:r>
      <w:r w:rsidRPr="006C09C5">
        <w:rPr>
          <w:rFonts w:asciiTheme="minorHAnsi" w:hAnsiTheme="minorHAnsi" w:cstheme="minorHAnsi"/>
          <w:b/>
        </w:rPr>
        <w:t xml:space="preserve"> </w:t>
      </w:r>
      <w:r w:rsidRPr="006C09C5">
        <w:rPr>
          <w:rFonts w:asciiTheme="minorHAnsi" w:hAnsiTheme="minorHAnsi" w:cstheme="minorHAnsi"/>
          <w:shd w:val="clear" w:color="auto" w:fill="FFFFFF"/>
        </w:rPr>
        <w:t>prowadzonego przez Samodzielny Publiczny Zespół Zakładów Opieki Zdrowotnej w Nisku</w:t>
      </w:r>
    </w:p>
    <w:p w14:paraId="6AB283FA" w14:textId="77777777" w:rsidR="00322953" w:rsidRPr="006C09C5" w:rsidRDefault="00322953" w:rsidP="00322953">
      <w:pPr>
        <w:pStyle w:val="Standard"/>
        <w:spacing w:line="312" w:lineRule="auto"/>
        <w:jc w:val="both"/>
        <w:rPr>
          <w:rFonts w:asciiTheme="minorHAnsi" w:hAnsiTheme="minorHAnsi" w:cstheme="minorHAnsi"/>
          <w:shd w:val="clear" w:color="auto" w:fill="FFFFFF"/>
        </w:rPr>
      </w:pPr>
    </w:p>
    <w:p w14:paraId="5D7DF6B8" w14:textId="77777777" w:rsidR="00322953" w:rsidRPr="006C09C5" w:rsidRDefault="00322953" w:rsidP="00322953">
      <w:pPr>
        <w:pStyle w:val="Standard"/>
        <w:spacing w:line="360" w:lineRule="auto"/>
        <w:jc w:val="both"/>
        <w:rPr>
          <w:rFonts w:asciiTheme="minorHAnsi" w:hAnsiTheme="minorHAnsi" w:cstheme="minorHAnsi"/>
        </w:rPr>
      </w:pPr>
      <w:r w:rsidRPr="006C09C5">
        <w:rPr>
          <w:rFonts w:asciiTheme="minorHAnsi" w:hAnsiTheme="minorHAnsi" w:cstheme="minorHAnsi"/>
          <w:shd w:val="clear" w:color="auto" w:fill="FFFFFF"/>
        </w:rPr>
        <w:t>Oświadczam, że:</w:t>
      </w:r>
    </w:p>
    <w:p w14:paraId="446ED612" w14:textId="77777777" w:rsidR="00322953" w:rsidRPr="006C09C5" w:rsidRDefault="00322953" w:rsidP="00322953">
      <w:pPr>
        <w:pStyle w:val="Standard"/>
        <w:spacing w:line="360" w:lineRule="auto"/>
        <w:jc w:val="both"/>
        <w:rPr>
          <w:rFonts w:asciiTheme="minorHAnsi" w:hAnsiTheme="minorHAnsi" w:cstheme="minorHAnsi"/>
          <w:shd w:val="clear" w:color="auto" w:fill="FFFFFF"/>
        </w:rPr>
      </w:pPr>
    </w:p>
    <w:p w14:paraId="6B175996" w14:textId="77777777" w:rsidR="00322953" w:rsidRPr="006C09C5" w:rsidRDefault="00322953">
      <w:pPr>
        <w:pStyle w:val="Standard"/>
        <w:numPr>
          <w:ilvl w:val="2"/>
          <w:numId w:val="6"/>
        </w:numPr>
        <w:tabs>
          <w:tab w:val="clear" w:pos="2660"/>
          <w:tab w:val="num" w:pos="360"/>
        </w:tabs>
        <w:spacing w:line="360" w:lineRule="auto"/>
        <w:ind w:hanging="2660"/>
        <w:jc w:val="both"/>
        <w:rPr>
          <w:rFonts w:asciiTheme="minorHAnsi" w:hAnsiTheme="minorHAnsi" w:cstheme="minorHAnsi"/>
          <w:shd w:val="clear" w:color="auto" w:fill="FFFFFF"/>
        </w:rPr>
      </w:pPr>
      <w:r w:rsidRPr="006C09C5">
        <w:rPr>
          <w:rFonts w:asciiTheme="minorHAnsi" w:hAnsiTheme="minorHAnsi" w:cstheme="minorHAnsi"/>
          <w:shd w:val="clear" w:color="auto" w:fill="FFFFFF"/>
        </w:rPr>
        <w:t>udostępniam Wykonawcy w/w zasoby w następującym zakresie:</w:t>
      </w:r>
    </w:p>
    <w:p w14:paraId="79D4C2A7" w14:textId="77777777" w:rsidR="00322953" w:rsidRPr="006C09C5" w:rsidRDefault="00322953" w:rsidP="00322953">
      <w:pPr>
        <w:pStyle w:val="Standard"/>
        <w:spacing w:line="360" w:lineRule="auto"/>
        <w:ind w:left="709" w:hanging="349"/>
        <w:jc w:val="both"/>
        <w:rPr>
          <w:rFonts w:asciiTheme="minorHAnsi" w:hAnsiTheme="minorHAnsi" w:cstheme="minorHAnsi"/>
          <w:shd w:val="clear" w:color="auto" w:fill="FFFFFF"/>
        </w:rPr>
      </w:pPr>
      <w:r w:rsidRPr="006C09C5">
        <w:rPr>
          <w:rFonts w:asciiTheme="minorHAnsi" w:hAnsiTheme="minorHAnsi" w:cstheme="minorHAnsi"/>
          <w:shd w:val="clear" w:color="auto" w:fill="FFFFFF"/>
        </w:rPr>
        <w:t>_________________________________________________________________________________________</w:t>
      </w:r>
    </w:p>
    <w:p w14:paraId="723C87E9" w14:textId="77777777" w:rsidR="00322953" w:rsidRPr="006C09C5" w:rsidRDefault="00322953" w:rsidP="00322953">
      <w:pPr>
        <w:pStyle w:val="Standard"/>
        <w:spacing w:line="360" w:lineRule="auto"/>
        <w:jc w:val="both"/>
        <w:rPr>
          <w:rFonts w:asciiTheme="minorHAnsi" w:hAnsiTheme="minorHAnsi" w:cstheme="minorHAnsi"/>
          <w:shd w:val="clear" w:color="auto" w:fill="FFFFFF"/>
        </w:rPr>
      </w:pPr>
    </w:p>
    <w:p w14:paraId="1736F09B" w14:textId="77777777" w:rsidR="00322953" w:rsidRPr="006C09C5" w:rsidRDefault="00322953">
      <w:pPr>
        <w:pStyle w:val="Standard"/>
        <w:numPr>
          <w:ilvl w:val="2"/>
          <w:numId w:val="6"/>
        </w:numPr>
        <w:tabs>
          <w:tab w:val="clear" w:pos="2660"/>
          <w:tab w:val="num" w:pos="360"/>
        </w:tabs>
        <w:spacing w:line="360" w:lineRule="auto"/>
        <w:ind w:left="360"/>
        <w:jc w:val="both"/>
        <w:rPr>
          <w:rFonts w:asciiTheme="minorHAnsi" w:hAnsiTheme="minorHAnsi" w:cstheme="minorHAnsi"/>
          <w:shd w:val="clear" w:color="auto" w:fill="FFFFFF"/>
        </w:rPr>
      </w:pPr>
      <w:r w:rsidRPr="006C09C5">
        <w:rPr>
          <w:rFonts w:asciiTheme="minorHAnsi" w:hAnsiTheme="minorHAnsi" w:cstheme="minorHAnsi"/>
          <w:shd w:val="clear" w:color="auto" w:fill="FFFFFF"/>
        </w:rPr>
        <w:t>sposób wykorzystania udostępnionych przeze mnie zasobów przy wykonywaniu zamówienia publicznego będzie następujący:</w:t>
      </w:r>
    </w:p>
    <w:p w14:paraId="31B920A2" w14:textId="77777777" w:rsidR="00322953" w:rsidRPr="006C09C5" w:rsidRDefault="00322953" w:rsidP="00322953">
      <w:pPr>
        <w:pStyle w:val="Standard"/>
        <w:spacing w:line="360" w:lineRule="auto"/>
        <w:ind w:left="360"/>
        <w:jc w:val="both"/>
        <w:rPr>
          <w:rFonts w:asciiTheme="minorHAnsi" w:hAnsiTheme="minorHAnsi" w:cstheme="minorHAnsi"/>
          <w:shd w:val="clear" w:color="auto" w:fill="FFFFFF"/>
        </w:rPr>
      </w:pPr>
      <w:r w:rsidRPr="006C09C5">
        <w:rPr>
          <w:rFonts w:asciiTheme="minorHAnsi" w:hAnsiTheme="minorHAnsi" w:cstheme="minorHAnsi"/>
          <w:shd w:val="clear" w:color="auto" w:fill="FFFFFF"/>
        </w:rPr>
        <w:t>_________________________________________________________________________________________</w:t>
      </w:r>
    </w:p>
    <w:p w14:paraId="2625B4C7" w14:textId="77777777" w:rsidR="00322953" w:rsidRPr="006C09C5" w:rsidRDefault="00322953" w:rsidP="00322953">
      <w:pPr>
        <w:pStyle w:val="Standard"/>
        <w:spacing w:line="360" w:lineRule="auto"/>
        <w:jc w:val="both"/>
        <w:rPr>
          <w:rFonts w:asciiTheme="minorHAnsi" w:hAnsiTheme="minorHAnsi" w:cstheme="minorHAnsi"/>
          <w:shd w:val="clear" w:color="auto" w:fill="FFFFFF"/>
        </w:rPr>
      </w:pPr>
    </w:p>
    <w:p w14:paraId="0F950C8A" w14:textId="77777777" w:rsidR="00322953" w:rsidRPr="006C09C5" w:rsidRDefault="00322953">
      <w:pPr>
        <w:pStyle w:val="Standard"/>
        <w:numPr>
          <w:ilvl w:val="2"/>
          <w:numId w:val="6"/>
        </w:numPr>
        <w:tabs>
          <w:tab w:val="clear" w:pos="2660"/>
          <w:tab w:val="num" w:pos="360"/>
        </w:tabs>
        <w:spacing w:line="360" w:lineRule="auto"/>
        <w:ind w:left="360"/>
        <w:jc w:val="both"/>
        <w:rPr>
          <w:rFonts w:asciiTheme="minorHAnsi" w:hAnsiTheme="minorHAnsi" w:cstheme="minorHAnsi"/>
          <w:shd w:val="clear" w:color="auto" w:fill="FFFFFF"/>
        </w:rPr>
      </w:pPr>
      <w:r w:rsidRPr="006C09C5">
        <w:rPr>
          <w:rFonts w:asciiTheme="minorHAnsi" w:hAnsiTheme="minorHAnsi" w:cstheme="minorHAnsi"/>
          <w:shd w:val="clear" w:color="auto" w:fill="FFFFFF"/>
        </w:rPr>
        <w:t>zakres i okres mojego udziału przy wykonywaniu zamówienia będzie następujący:</w:t>
      </w:r>
    </w:p>
    <w:p w14:paraId="640EC03B" w14:textId="77777777" w:rsidR="00322953" w:rsidRPr="006C09C5" w:rsidRDefault="00322953" w:rsidP="00322953">
      <w:pPr>
        <w:pStyle w:val="Standard"/>
        <w:spacing w:line="360" w:lineRule="auto"/>
        <w:ind w:left="360"/>
        <w:jc w:val="both"/>
        <w:rPr>
          <w:rFonts w:asciiTheme="minorHAnsi" w:hAnsiTheme="minorHAnsi" w:cstheme="minorHAnsi"/>
          <w:shd w:val="clear" w:color="auto" w:fill="FFFFFF"/>
        </w:rPr>
      </w:pPr>
      <w:r w:rsidRPr="006C09C5">
        <w:rPr>
          <w:rFonts w:asciiTheme="minorHAnsi" w:hAnsiTheme="minorHAnsi" w:cstheme="minorHAnsi"/>
          <w:shd w:val="clear" w:color="auto" w:fill="FFFFFF"/>
        </w:rPr>
        <w:t>_________________________________________________________________________________________</w:t>
      </w:r>
    </w:p>
    <w:p w14:paraId="24F176D2" w14:textId="77777777" w:rsidR="00322953" w:rsidRPr="006C09C5" w:rsidRDefault="00322953" w:rsidP="00836688">
      <w:pPr>
        <w:tabs>
          <w:tab w:val="left" w:pos="1985"/>
          <w:tab w:val="left" w:pos="2880"/>
          <w:tab w:val="left" w:pos="5387"/>
        </w:tabs>
        <w:spacing w:before="480"/>
        <w:rPr>
          <w:rFonts w:asciiTheme="minorHAnsi" w:hAnsiTheme="minorHAnsi" w:cstheme="minorHAnsi"/>
        </w:rPr>
      </w:pPr>
      <w:r w:rsidRPr="006C09C5">
        <w:rPr>
          <w:rFonts w:asciiTheme="minorHAnsi" w:hAnsiTheme="minorHAnsi" w:cstheme="minorHAnsi"/>
          <w:u w:val="dotted"/>
        </w:rPr>
        <w:t>Miejscowość</w:t>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rPr>
        <w:t xml:space="preserve"> dnia </w:t>
      </w:r>
      <w:r w:rsidRPr="006C09C5">
        <w:rPr>
          <w:rFonts w:asciiTheme="minorHAnsi" w:hAnsiTheme="minorHAnsi" w:cstheme="minorHAnsi"/>
          <w:u w:val="dotted"/>
        </w:rPr>
        <w:tab/>
      </w:r>
      <w:r w:rsidRPr="006C09C5">
        <w:rPr>
          <w:rFonts w:asciiTheme="minorHAnsi" w:hAnsiTheme="minorHAnsi" w:cstheme="minorHAnsi"/>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p>
    <w:p w14:paraId="5E681288" w14:textId="77777777" w:rsidR="00322953" w:rsidRPr="006C09C5" w:rsidRDefault="00322953" w:rsidP="00322953">
      <w:pPr>
        <w:ind w:left="5529"/>
        <w:jc w:val="center"/>
        <w:rPr>
          <w:rFonts w:asciiTheme="minorHAnsi" w:hAnsiTheme="minorHAnsi" w:cstheme="minorHAnsi"/>
          <w:vertAlign w:val="superscript"/>
        </w:rPr>
      </w:pPr>
      <w:r w:rsidRPr="006C09C5">
        <w:rPr>
          <w:rFonts w:asciiTheme="minorHAnsi" w:hAnsiTheme="minorHAnsi" w:cstheme="minorHAnsi"/>
          <w:vertAlign w:val="superscript"/>
        </w:rPr>
        <w:t xml:space="preserve">podpis osoby uprawnionej do składania oświadczeń woli </w:t>
      </w:r>
    </w:p>
    <w:p w14:paraId="599BC6BE" w14:textId="77777777" w:rsidR="00322953" w:rsidRPr="006C09C5" w:rsidRDefault="00322953" w:rsidP="00322953">
      <w:pPr>
        <w:ind w:left="5529"/>
        <w:jc w:val="center"/>
        <w:rPr>
          <w:rFonts w:asciiTheme="minorHAnsi" w:hAnsiTheme="minorHAnsi" w:cstheme="minorHAnsi"/>
          <w:vertAlign w:val="superscript"/>
        </w:rPr>
      </w:pPr>
      <w:r w:rsidRPr="006C09C5">
        <w:rPr>
          <w:rFonts w:asciiTheme="minorHAnsi" w:hAnsiTheme="minorHAnsi" w:cstheme="minorHAnsi"/>
          <w:vertAlign w:val="superscript"/>
        </w:rPr>
        <w:t>w imieniu podmiotu na zasobach którego Wykonawca polega</w:t>
      </w:r>
    </w:p>
    <w:p w14:paraId="482450F9" w14:textId="77777777" w:rsidR="00322953" w:rsidRPr="006C09C5" w:rsidRDefault="00322953" w:rsidP="00322953">
      <w:pPr>
        <w:jc w:val="right"/>
        <w:rPr>
          <w:rFonts w:asciiTheme="minorHAnsi" w:hAnsiTheme="minorHAnsi" w:cstheme="minorHAnsi"/>
          <w:b/>
        </w:rPr>
      </w:pPr>
      <w:r w:rsidRPr="006C09C5">
        <w:rPr>
          <w:rFonts w:asciiTheme="minorHAnsi" w:hAnsiTheme="minorHAnsi" w:cstheme="minorHAnsi"/>
          <w:b/>
        </w:rPr>
        <w:br w:type="page"/>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DD6D3D" w:rsidRPr="006C09C5" w14:paraId="58A2629D" w14:textId="77777777" w:rsidTr="00612123">
        <w:tc>
          <w:tcPr>
            <w:tcW w:w="4644" w:type="dxa"/>
          </w:tcPr>
          <w:p w14:paraId="04E9624E" w14:textId="5F79B161" w:rsidR="00DD6D3D" w:rsidRPr="006C09C5" w:rsidRDefault="00DD6D3D" w:rsidP="00612123">
            <w:pPr>
              <w:rPr>
                <w:rFonts w:asciiTheme="minorHAnsi" w:hAnsiTheme="minorHAnsi" w:cstheme="minorHAnsi"/>
                <w:b/>
              </w:rPr>
            </w:pPr>
            <w:r w:rsidRPr="006C09C5">
              <w:rPr>
                <w:rFonts w:asciiTheme="minorHAnsi" w:hAnsiTheme="minorHAnsi" w:cstheme="minorHAnsi"/>
              </w:rPr>
              <w:t xml:space="preserve">Znak sprawy: </w:t>
            </w:r>
            <w:r w:rsidRPr="006C09C5">
              <w:rPr>
                <w:rFonts w:asciiTheme="minorHAnsi" w:hAnsiTheme="minorHAnsi" w:cstheme="minorHAnsi"/>
                <w:b/>
              </w:rPr>
              <w:t>Z.II.260.0</w:t>
            </w:r>
            <w:r w:rsidR="002F7237">
              <w:rPr>
                <w:rFonts w:asciiTheme="minorHAnsi" w:hAnsiTheme="minorHAnsi" w:cstheme="minorHAnsi"/>
                <w:b/>
              </w:rPr>
              <w:t>1</w:t>
            </w:r>
            <w:r w:rsidR="002A1BCC">
              <w:rPr>
                <w:rFonts w:asciiTheme="minorHAnsi" w:hAnsiTheme="minorHAnsi" w:cstheme="minorHAnsi"/>
                <w:b/>
              </w:rPr>
              <w:t>9</w:t>
            </w:r>
            <w:r w:rsidRPr="006C09C5">
              <w:rPr>
                <w:rFonts w:asciiTheme="minorHAnsi" w:hAnsiTheme="minorHAnsi" w:cstheme="minorHAnsi"/>
                <w:b/>
              </w:rPr>
              <w:t>.Zp.202</w:t>
            </w:r>
            <w:r w:rsidR="001E3C58">
              <w:rPr>
                <w:rFonts w:asciiTheme="minorHAnsi" w:hAnsiTheme="minorHAnsi" w:cstheme="minorHAnsi"/>
                <w:b/>
              </w:rPr>
              <w:t>6</w:t>
            </w:r>
          </w:p>
        </w:tc>
        <w:tc>
          <w:tcPr>
            <w:tcW w:w="4644" w:type="dxa"/>
          </w:tcPr>
          <w:p w14:paraId="086CFFEA" w14:textId="0DA7CBC2" w:rsidR="00DD6D3D" w:rsidRPr="006C09C5" w:rsidRDefault="00DD6D3D" w:rsidP="00612123">
            <w:pPr>
              <w:jc w:val="right"/>
              <w:rPr>
                <w:rFonts w:asciiTheme="minorHAnsi" w:hAnsiTheme="minorHAnsi" w:cstheme="minorHAnsi"/>
                <w:b/>
              </w:rPr>
            </w:pPr>
            <w:r w:rsidRPr="006C09C5">
              <w:rPr>
                <w:rFonts w:asciiTheme="minorHAnsi" w:hAnsiTheme="minorHAnsi" w:cstheme="minorHAnsi"/>
                <w:b/>
              </w:rPr>
              <w:t xml:space="preserve">Załącznik nr </w:t>
            </w:r>
            <w:r w:rsidR="002F7237">
              <w:rPr>
                <w:rFonts w:asciiTheme="minorHAnsi" w:hAnsiTheme="minorHAnsi" w:cstheme="minorHAnsi"/>
                <w:b/>
              </w:rPr>
              <w:t>10</w:t>
            </w:r>
          </w:p>
        </w:tc>
      </w:tr>
      <w:tr w:rsidR="00DD6D3D" w:rsidRPr="006C09C5" w14:paraId="2008B5C1" w14:textId="77777777" w:rsidTr="00612123">
        <w:tc>
          <w:tcPr>
            <w:tcW w:w="9288" w:type="dxa"/>
            <w:gridSpan w:val="2"/>
          </w:tcPr>
          <w:p w14:paraId="68ADFA1F" w14:textId="77777777" w:rsidR="00DD6D3D" w:rsidRPr="006C09C5" w:rsidRDefault="00DD6D3D" w:rsidP="00612123">
            <w:pPr>
              <w:jc w:val="center"/>
              <w:rPr>
                <w:rFonts w:asciiTheme="minorHAnsi" w:hAnsiTheme="minorHAnsi" w:cstheme="minorHAnsi"/>
                <w:b/>
              </w:rPr>
            </w:pPr>
          </w:p>
          <w:p w14:paraId="75617656" w14:textId="77777777" w:rsidR="00DD6D3D" w:rsidRPr="006C09C5" w:rsidRDefault="00DD6D3D" w:rsidP="00612123">
            <w:pPr>
              <w:jc w:val="center"/>
              <w:rPr>
                <w:rFonts w:asciiTheme="minorHAnsi" w:hAnsiTheme="minorHAnsi" w:cstheme="minorHAnsi"/>
                <w:b/>
              </w:rPr>
            </w:pPr>
            <w:r w:rsidRPr="006C09C5">
              <w:rPr>
                <w:rFonts w:asciiTheme="minorHAnsi" w:hAnsiTheme="minorHAnsi" w:cstheme="minorHAnsi"/>
                <w:b/>
              </w:rPr>
              <w:t>Nazwa zamówienia:</w:t>
            </w:r>
          </w:p>
          <w:p w14:paraId="3705C3D8" w14:textId="5BA3AEAD" w:rsidR="00DD6D3D" w:rsidRPr="006C09C5" w:rsidRDefault="001E3C58" w:rsidP="00612123">
            <w:pPr>
              <w:jc w:val="center"/>
              <w:rPr>
                <w:rFonts w:asciiTheme="minorHAnsi" w:hAnsiTheme="minorHAnsi" w:cstheme="minorHAnsi"/>
                <w:b/>
              </w:rPr>
            </w:pPr>
            <w:r w:rsidRPr="001E3C58">
              <w:rPr>
                <w:rFonts w:asciiTheme="minorHAnsi" w:hAnsiTheme="minorHAnsi" w:cstheme="minorHAnsi"/>
                <w:b/>
                <w:bCs/>
              </w:rPr>
              <w:t>Rozbudowa systemów bezpieczeństwa w SPZZOZ w Nisku poprzez rozwój usług cyfrowych</w:t>
            </w:r>
            <w:r w:rsidR="002A1BCC">
              <w:rPr>
                <w:rFonts w:asciiTheme="minorHAnsi" w:hAnsiTheme="minorHAnsi" w:cstheme="minorHAnsi"/>
                <w:b/>
                <w:bCs/>
              </w:rPr>
              <w:t xml:space="preserve"> - powtórzenie</w:t>
            </w:r>
          </w:p>
          <w:p w14:paraId="73370005" w14:textId="77777777" w:rsidR="00DD6D3D" w:rsidRPr="006C09C5" w:rsidRDefault="00DD6D3D" w:rsidP="00612123">
            <w:pPr>
              <w:jc w:val="center"/>
              <w:rPr>
                <w:rFonts w:asciiTheme="minorHAnsi" w:hAnsiTheme="minorHAnsi" w:cstheme="minorHAnsi"/>
                <w:b/>
              </w:rPr>
            </w:pPr>
          </w:p>
        </w:tc>
      </w:tr>
    </w:tbl>
    <w:p w14:paraId="0931835C" w14:textId="77777777" w:rsidR="00DD6D3D" w:rsidRPr="006C09C5" w:rsidRDefault="00DD6D3D" w:rsidP="00DD6D3D">
      <w:pPr>
        <w:ind w:left="5529"/>
        <w:jc w:val="right"/>
        <w:rPr>
          <w:rFonts w:asciiTheme="minorHAnsi" w:hAnsiTheme="minorHAnsi" w:cstheme="minorHAnsi"/>
          <w:b/>
        </w:rPr>
      </w:pPr>
    </w:p>
    <w:tbl>
      <w:tblPr>
        <w:tblW w:w="0" w:type="auto"/>
        <w:jc w:val="center"/>
        <w:tblLook w:val="01E0" w:firstRow="1" w:lastRow="1" w:firstColumn="1" w:lastColumn="1" w:noHBand="0" w:noVBand="0"/>
      </w:tblPr>
      <w:tblGrid>
        <w:gridCol w:w="4543"/>
        <w:gridCol w:w="4719"/>
      </w:tblGrid>
      <w:tr w:rsidR="00DD6D3D" w:rsidRPr="006C09C5" w14:paraId="59FC8963" w14:textId="77777777" w:rsidTr="00612123">
        <w:trPr>
          <w:jc w:val="center"/>
        </w:trPr>
        <w:tc>
          <w:tcPr>
            <w:tcW w:w="4543" w:type="dxa"/>
            <w:shd w:val="clear" w:color="auto" w:fill="auto"/>
          </w:tcPr>
          <w:p w14:paraId="4B891685" w14:textId="77777777" w:rsidR="00DD6D3D" w:rsidRPr="006C09C5" w:rsidRDefault="00DD6D3D" w:rsidP="00612123">
            <w:pPr>
              <w:pStyle w:val="Nagwek"/>
              <w:tabs>
                <w:tab w:val="left" w:pos="708"/>
              </w:tabs>
              <w:rPr>
                <w:rFonts w:asciiTheme="minorHAnsi" w:hAnsiTheme="minorHAnsi" w:cstheme="minorHAnsi"/>
                <w:b/>
              </w:rPr>
            </w:pPr>
            <w:r w:rsidRPr="006C09C5">
              <w:rPr>
                <w:rFonts w:asciiTheme="minorHAnsi" w:hAnsiTheme="minorHAnsi" w:cstheme="minorHAnsi"/>
                <w:b/>
              </w:rPr>
              <w:t>Wykonawca:</w:t>
            </w:r>
          </w:p>
        </w:tc>
        <w:tc>
          <w:tcPr>
            <w:tcW w:w="4719" w:type="dxa"/>
            <w:shd w:val="clear" w:color="auto" w:fill="auto"/>
          </w:tcPr>
          <w:p w14:paraId="6531CBB3" w14:textId="77777777" w:rsidR="00DD6D3D" w:rsidRPr="006C09C5" w:rsidRDefault="00DD6D3D" w:rsidP="00612123">
            <w:pPr>
              <w:pStyle w:val="Nagwek"/>
              <w:tabs>
                <w:tab w:val="left" w:pos="708"/>
              </w:tabs>
              <w:rPr>
                <w:rFonts w:asciiTheme="minorHAnsi" w:hAnsiTheme="minorHAnsi" w:cstheme="minorHAnsi"/>
                <w:b/>
              </w:rPr>
            </w:pPr>
            <w:r w:rsidRPr="006C09C5">
              <w:rPr>
                <w:rFonts w:asciiTheme="minorHAnsi" w:hAnsiTheme="minorHAnsi" w:cstheme="minorHAnsi"/>
                <w:b/>
              </w:rPr>
              <w:t>Zamawiający:</w:t>
            </w:r>
          </w:p>
          <w:p w14:paraId="426074A2" w14:textId="77777777" w:rsidR="00DD6D3D" w:rsidRPr="006C09C5" w:rsidRDefault="00DD6D3D" w:rsidP="00612123">
            <w:pPr>
              <w:pStyle w:val="Nagwek"/>
              <w:tabs>
                <w:tab w:val="left" w:pos="708"/>
              </w:tabs>
              <w:rPr>
                <w:rFonts w:asciiTheme="minorHAnsi" w:hAnsiTheme="minorHAnsi" w:cstheme="minorHAnsi"/>
                <w:b/>
              </w:rPr>
            </w:pPr>
          </w:p>
          <w:p w14:paraId="09674631" w14:textId="77777777" w:rsidR="00DD6D3D" w:rsidRPr="006C09C5" w:rsidRDefault="00DD6D3D" w:rsidP="00612123">
            <w:pPr>
              <w:pStyle w:val="Nagwek"/>
              <w:tabs>
                <w:tab w:val="left" w:pos="708"/>
              </w:tabs>
              <w:rPr>
                <w:rFonts w:asciiTheme="minorHAnsi" w:hAnsiTheme="minorHAnsi" w:cstheme="minorHAnsi"/>
                <w:b/>
              </w:rPr>
            </w:pPr>
          </w:p>
        </w:tc>
      </w:tr>
      <w:tr w:rsidR="00DD6D3D" w:rsidRPr="006C09C5" w14:paraId="31BD43B3" w14:textId="77777777" w:rsidTr="00612123">
        <w:trPr>
          <w:trHeight w:val="370"/>
          <w:jc w:val="center"/>
        </w:trPr>
        <w:tc>
          <w:tcPr>
            <w:tcW w:w="4543" w:type="dxa"/>
            <w:shd w:val="clear" w:color="auto" w:fill="auto"/>
          </w:tcPr>
          <w:p w14:paraId="482F6EA9" w14:textId="77777777" w:rsidR="00DD6D3D" w:rsidRPr="006C09C5" w:rsidRDefault="00DD6D3D" w:rsidP="00612123">
            <w:pPr>
              <w:pStyle w:val="Nagwek"/>
              <w:tabs>
                <w:tab w:val="left" w:pos="708"/>
              </w:tabs>
              <w:rPr>
                <w:rFonts w:asciiTheme="minorHAnsi" w:hAnsiTheme="minorHAnsi" w:cstheme="minorHAnsi"/>
                <w:i/>
                <w:iCs/>
                <w:shd w:val="clear" w:color="auto" w:fill="FFFFFF"/>
              </w:rPr>
            </w:pPr>
            <w:r w:rsidRPr="006C09C5">
              <w:rPr>
                <w:rFonts w:asciiTheme="minorHAnsi" w:hAnsiTheme="minorHAnsi" w:cstheme="minorHAnsi"/>
                <w:i/>
                <w:iCs/>
                <w:shd w:val="clear" w:color="auto" w:fill="FFFFFF"/>
              </w:rPr>
              <w:t>(pełna nazwa/firma, adres, w zależności od podmiotu:</w:t>
            </w:r>
          </w:p>
          <w:p w14:paraId="5EB51F1C" w14:textId="77777777" w:rsidR="00DD6D3D" w:rsidRPr="006C09C5" w:rsidRDefault="00DD6D3D" w:rsidP="00612123">
            <w:pPr>
              <w:pStyle w:val="Nagwek"/>
              <w:tabs>
                <w:tab w:val="left" w:pos="708"/>
              </w:tabs>
              <w:rPr>
                <w:rFonts w:asciiTheme="minorHAnsi" w:hAnsiTheme="minorHAnsi" w:cstheme="minorHAnsi"/>
              </w:rPr>
            </w:pPr>
            <w:r w:rsidRPr="006C09C5">
              <w:rPr>
                <w:rFonts w:asciiTheme="minorHAnsi" w:hAnsiTheme="minorHAnsi" w:cstheme="minorHAnsi"/>
                <w:i/>
                <w:iCs/>
                <w:shd w:val="clear" w:color="auto" w:fill="FFFFFF"/>
              </w:rPr>
              <w:t>NIP/PESEL, KRS/</w:t>
            </w:r>
            <w:proofErr w:type="spellStart"/>
            <w:r w:rsidRPr="006C09C5">
              <w:rPr>
                <w:rFonts w:asciiTheme="minorHAnsi" w:hAnsiTheme="minorHAnsi" w:cstheme="minorHAnsi"/>
                <w:i/>
                <w:iCs/>
                <w:shd w:val="clear" w:color="auto" w:fill="FFFFFF"/>
              </w:rPr>
              <w:t>CEiDG</w:t>
            </w:r>
            <w:proofErr w:type="spellEnd"/>
            <w:r w:rsidRPr="006C09C5">
              <w:rPr>
                <w:rFonts w:asciiTheme="minorHAnsi" w:hAnsiTheme="minorHAnsi" w:cstheme="minorHAnsi"/>
                <w:i/>
                <w:iCs/>
                <w:shd w:val="clear" w:color="auto" w:fill="FFFFFF"/>
              </w:rPr>
              <w:t>)</w:t>
            </w:r>
          </w:p>
        </w:tc>
        <w:tc>
          <w:tcPr>
            <w:tcW w:w="4719" w:type="dxa"/>
            <w:vMerge w:val="restart"/>
            <w:shd w:val="clear" w:color="auto" w:fill="auto"/>
          </w:tcPr>
          <w:p w14:paraId="65776D94" w14:textId="77777777" w:rsidR="00DD6D3D" w:rsidRPr="006C09C5" w:rsidRDefault="00DD6D3D" w:rsidP="00612123">
            <w:pPr>
              <w:spacing w:line="288" w:lineRule="auto"/>
              <w:rPr>
                <w:rFonts w:asciiTheme="minorHAnsi" w:hAnsiTheme="minorHAnsi" w:cstheme="minorHAnsi"/>
                <w:b/>
              </w:rPr>
            </w:pPr>
            <w:r w:rsidRPr="006C09C5">
              <w:rPr>
                <w:rFonts w:asciiTheme="minorHAnsi" w:hAnsiTheme="minorHAnsi" w:cstheme="minorHAnsi"/>
                <w:b/>
              </w:rPr>
              <w:t>Samodzielny Publiczny</w:t>
            </w:r>
          </w:p>
          <w:p w14:paraId="31B3C2FF" w14:textId="77777777" w:rsidR="00DD6D3D" w:rsidRPr="006C09C5" w:rsidRDefault="00DD6D3D" w:rsidP="00612123">
            <w:pPr>
              <w:spacing w:line="288" w:lineRule="auto"/>
              <w:rPr>
                <w:rFonts w:asciiTheme="minorHAnsi" w:hAnsiTheme="minorHAnsi" w:cstheme="minorHAnsi"/>
                <w:b/>
              </w:rPr>
            </w:pPr>
            <w:r w:rsidRPr="006C09C5">
              <w:rPr>
                <w:rFonts w:asciiTheme="minorHAnsi" w:hAnsiTheme="minorHAnsi" w:cstheme="minorHAnsi"/>
                <w:b/>
              </w:rPr>
              <w:t>Zespół Zakładów Opieki Zdrowotnej w Nisku</w:t>
            </w:r>
          </w:p>
          <w:p w14:paraId="584C909E" w14:textId="77777777" w:rsidR="00DD6D3D" w:rsidRPr="006C09C5" w:rsidRDefault="00DD6D3D" w:rsidP="00612123">
            <w:pPr>
              <w:pStyle w:val="Nagwek"/>
              <w:tabs>
                <w:tab w:val="left" w:pos="708"/>
              </w:tabs>
              <w:spacing w:line="288" w:lineRule="auto"/>
              <w:rPr>
                <w:rFonts w:asciiTheme="minorHAnsi" w:hAnsiTheme="minorHAnsi" w:cstheme="minorHAnsi"/>
                <w:b/>
              </w:rPr>
            </w:pPr>
            <w:r w:rsidRPr="006C09C5">
              <w:rPr>
                <w:rFonts w:asciiTheme="minorHAnsi" w:hAnsiTheme="minorHAnsi" w:cstheme="minorHAnsi"/>
                <w:b/>
              </w:rPr>
              <w:t>ul. Kościuszki 1</w:t>
            </w:r>
          </w:p>
          <w:p w14:paraId="0C54F164" w14:textId="77777777" w:rsidR="00DD6D3D" w:rsidRPr="006C09C5" w:rsidRDefault="00DD6D3D" w:rsidP="00612123">
            <w:pPr>
              <w:pStyle w:val="Nagwek"/>
              <w:tabs>
                <w:tab w:val="left" w:pos="708"/>
              </w:tabs>
              <w:spacing w:line="288" w:lineRule="auto"/>
              <w:rPr>
                <w:rFonts w:asciiTheme="minorHAnsi" w:hAnsiTheme="minorHAnsi" w:cstheme="minorHAnsi"/>
              </w:rPr>
            </w:pPr>
            <w:r w:rsidRPr="006C09C5">
              <w:rPr>
                <w:rFonts w:asciiTheme="minorHAnsi" w:hAnsiTheme="minorHAnsi" w:cstheme="minorHAnsi"/>
                <w:b/>
              </w:rPr>
              <w:t>37-400 Nisko</w:t>
            </w:r>
          </w:p>
        </w:tc>
      </w:tr>
      <w:tr w:rsidR="00DD6D3D" w:rsidRPr="006C09C5" w14:paraId="08F8931D" w14:textId="77777777" w:rsidTr="00612123">
        <w:trPr>
          <w:trHeight w:val="369"/>
          <w:jc w:val="center"/>
        </w:trPr>
        <w:tc>
          <w:tcPr>
            <w:tcW w:w="4543" w:type="dxa"/>
            <w:shd w:val="clear" w:color="auto" w:fill="auto"/>
          </w:tcPr>
          <w:p w14:paraId="44DAF09C" w14:textId="77777777" w:rsidR="00DD6D3D" w:rsidRPr="006C09C5" w:rsidRDefault="00DD6D3D" w:rsidP="00612123">
            <w:pPr>
              <w:pStyle w:val="Nagwek"/>
              <w:tabs>
                <w:tab w:val="left" w:pos="708"/>
              </w:tabs>
              <w:rPr>
                <w:rFonts w:asciiTheme="minorHAnsi" w:hAnsiTheme="minorHAnsi" w:cstheme="minorHAnsi"/>
                <w:shd w:val="clear" w:color="auto" w:fill="FFFFFF"/>
              </w:rPr>
            </w:pPr>
            <w:r w:rsidRPr="006C09C5">
              <w:rPr>
                <w:rFonts w:asciiTheme="minorHAnsi" w:hAnsiTheme="minorHAnsi" w:cstheme="minorHAnsi"/>
                <w:shd w:val="clear" w:color="auto" w:fill="FFFFFF"/>
              </w:rPr>
              <w:t>reprezentowany przez:</w:t>
            </w:r>
          </w:p>
          <w:p w14:paraId="1E4D6E8F" w14:textId="77777777" w:rsidR="00DD6D3D" w:rsidRPr="006C09C5" w:rsidRDefault="00DD6D3D" w:rsidP="00612123">
            <w:pPr>
              <w:pStyle w:val="Nagwek"/>
              <w:tabs>
                <w:tab w:val="left" w:pos="708"/>
              </w:tabs>
              <w:rPr>
                <w:rFonts w:asciiTheme="minorHAnsi" w:hAnsiTheme="minorHAnsi" w:cstheme="minorHAnsi"/>
                <w:shd w:val="clear" w:color="auto" w:fill="FFFFFF"/>
              </w:rPr>
            </w:pPr>
          </w:p>
          <w:p w14:paraId="1B972E48" w14:textId="77777777" w:rsidR="00DD6D3D" w:rsidRPr="006C09C5" w:rsidRDefault="00DD6D3D" w:rsidP="00612123">
            <w:pPr>
              <w:pStyle w:val="Nagwek"/>
              <w:tabs>
                <w:tab w:val="left" w:pos="708"/>
              </w:tabs>
              <w:rPr>
                <w:rFonts w:asciiTheme="minorHAnsi" w:hAnsiTheme="minorHAnsi" w:cstheme="minorHAnsi"/>
              </w:rPr>
            </w:pPr>
          </w:p>
        </w:tc>
        <w:tc>
          <w:tcPr>
            <w:tcW w:w="4719" w:type="dxa"/>
            <w:vMerge/>
            <w:shd w:val="clear" w:color="auto" w:fill="auto"/>
          </w:tcPr>
          <w:p w14:paraId="11D73AD4" w14:textId="77777777" w:rsidR="00DD6D3D" w:rsidRPr="006C09C5" w:rsidRDefault="00DD6D3D" w:rsidP="00612123">
            <w:pPr>
              <w:spacing w:line="288" w:lineRule="auto"/>
              <w:rPr>
                <w:rFonts w:asciiTheme="minorHAnsi" w:hAnsiTheme="minorHAnsi" w:cstheme="minorHAnsi"/>
                <w:b/>
              </w:rPr>
            </w:pPr>
          </w:p>
        </w:tc>
      </w:tr>
      <w:tr w:rsidR="00DD6D3D" w:rsidRPr="006C09C5" w14:paraId="385C6761" w14:textId="77777777" w:rsidTr="00612123">
        <w:trPr>
          <w:trHeight w:val="369"/>
          <w:jc w:val="center"/>
        </w:trPr>
        <w:tc>
          <w:tcPr>
            <w:tcW w:w="4543" w:type="dxa"/>
            <w:shd w:val="clear" w:color="auto" w:fill="auto"/>
          </w:tcPr>
          <w:p w14:paraId="43306693" w14:textId="77777777" w:rsidR="00DD6D3D" w:rsidRPr="006C09C5" w:rsidRDefault="00DD6D3D" w:rsidP="00612123">
            <w:pPr>
              <w:pStyle w:val="Nagwek"/>
              <w:tabs>
                <w:tab w:val="left" w:pos="708"/>
              </w:tabs>
              <w:rPr>
                <w:rFonts w:asciiTheme="minorHAnsi" w:hAnsiTheme="minorHAnsi" w:cstheme="minorHAnsi"/>
              </w:rPr>
            </w:pPr>
            <w:r w:rsidRPr="006C09C5">
              <w:rPr>
                <w:rFonts w:asciiTheme="minorHAnsi" w:hAnsiTheme="minorHAnsi" w:cstheme="minorHAnsi"/>
                <w:i/>
                <w:iCs/>
                <w:shd w:val="clear" w:color="auto" w:fill="FFFFFF"/>
              </w:rPr>
              <w:t>(imię, nazwisko, stanowisko/podstawa do reprezentacji)</w:t>
            </w:r>
          </w:p>
        </w:tc>
        <w:tc>
          <w:tcPr>
            <w:tcW w:w="4719" w:type="dxa"/>
            <w:vMerge/>
            <w:shd w:val="clear" w:color="auto" w:fill="auto"/>
          </w:tcPr>
          <w:p w14:paraId="32DBE13B" w14:textId="77777777" w:rsidR="00DD6D3D" w:rsidRPr="006C09C5" w:rsidRDefault="00DD6D3D" w:rsidP="00612123">
            <w:pPr>
              <w:spacing w:line="288" w:lineRule="auto"/>
              <w:rPr>
                <w:rFonts w:asciiTheme="minorHAnsi" w:hAnsiTheme="minorHAnsi" w:cstheme="minorHAnsi"/>
                <w:b/>
              </w:rPr>
            </w:pPr>
          </w:p>
        </w:tc>
      </w:tr>
    </w:tbl>
    <w:p w14:paraId="4BF6D100" w14:textId="77777777" w:rsidR="00DD6D3D" w:rsidRPr="006C09C5" w:rsidRDefault="00DD6D3D" w:rsidP="00DD6D3D">
      <w:pPr>
        <w:ind w:left="5529"/>
        <w:jc w:val="right"/>
        <w:rPr>
          <w:rFonts w:asciiTheme="minorHAnsi" w:hAnsiTheme="minorHAnsi" w:cstheme="minorHAnsi"/>
          <w:b/>
        </w:rPr>
      </w:pPr>
    </w:p>
    <w:p w14:paraId="56BCC1E5" w14:textId="77777777" w:rsidR="00DD6D3D" w:rsidRPr="006C09C5" w:rsidRDefault="00DD6D3D" w:rsidP="00DD6D3D">
      <w:pPr>
        <w:jc w:val="center"/>
        <w:rPr>
          <w:rFonts w:asciiTheme="minorHAnsi" w:hAnsiTheme="minorHAnsi" w:cstheme="minorHAnsi"/>
          <w:b/>
        </w:rPr>
      </w:pPr>
      <w:r w:rsidRPr="002F7237">
        <w:rPr>
          <w:rFonts w:asciiTheme="minorHAnsi" w:hAnsiTheme="minorHAnsi" w:cstheme="minorHAnsi"/>
          <w:b/>
        </w:rPr>
        <w:t>WYKAZ WYKONANYCH USŁUG LUB DOSTAW</w:t>
      </w:r>
    </w:p>
    <w:p w14:paraId="22674051" w14:textId="77777777" w:rsidR="00DD6D3D" w:rsidRPr="006C09C5" w:rsidRDefault="00DD6D3D" w:rsidP="00DD6D3D">
      <w:pPr>
        <w:jc w:val="center"/>
        <w:rPr>
          <w:rFonts w:asciiTheme="minorHAnsi" w:hAnsiTheme="minorHAnsi" w:cstheme="minorHAns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2099"/>
        <w:gridCol w:w="2083"/>
        <w:gridCol w:w="2083"/>
        <w:gridCol w:w="2101"/>
      </w:tblGrid>
      <w:tr w:rsidR="00DD6D3D" w:rsidRPr="006C09C5" w14:paraId="3FD6E186" w14:textId="77777777" w:rsidTr="002F7237">
        <w:trPr>
          <w:jc w:val="center"/>
        </w:trPr>
        <w:tc>
          <w:tcPr>
            <w:tcW w:w="922" w:type="dxa"/>
            <w:shd w:val="clear" w:color="auto" w:fill="auto"/>
            <w:vAlign w:val="center"/>
          </w:tcPr>
          <w:p w14:paraId="6E1B19E5" w14:textId="77777777" w:rsidR="00DD6D3D" w:rsidRPr="006C09C5" w:rsidRDefault="00DD6D3D" w:rsidP="00612123">
            <w:pPr>
              <w:autoSpaceDE w:val="0"/>
              <w:autoSpaceDN w:val="0"/>
              <w:adjustRightInd w:val="0"/>
              <w:jc w:val="center"/>
              <w:rPr>
                <w:rFonts w:asciiTheme="minorHAnsi" w:hAnsiTheme="minorHAnsi" w:cstheme="minorHAnsi"/>
              </w:rPr>
            </w:pPr>
            <w:r w:rsidRPr="006C09C5">
              <w:rPr>
                <w:rFonts w:asciiTheme="minorHAnsi" w:hAnsiTheme="minorHAnsi" w:cstheme="minorHAnsi"/>
              </w:rPr>
              <w:t>L.p.</w:t>
            </w:r>
          </w:p>
        </w:tc>
        <w:tc>
          <w:tcPr>
            <w:tcW w:w="2099" w:type="dxa"/>
            <w:shd w:val="clear" w:color="auto" w:fill="auto"/>
            <w:vAlign w:val="center"/>
          </w:tcPr>
          <w:p w14:paraId="20BD686B" w14:textId="77777777" w:rsidR="00DD6D3D" w:rsidRPr="006C09C5" w:rsidRDefault="00DD6D3D" w:rsidP="00612123">
            <w:pPr>
              <w:autoSpaceDE w:val="0"/>
              <w:autoSpaceDN w:val="0"/>
              <w:adjustRightInd w:val="0"/>
              <w:jc w:val="center"/>
              <w:rPr>
                <w:rFonts w:asciiTheme="minorHAnsi" w:hAnsiTheme="minorHAnsi" w:cstheme="minorHAnsi"/>
              </w:rPr>
            </w:pPr>
            <w:r w:rsidRPr="006C09C5">
              <w:rPr>
                <w:rFonts w:asciiTheme="minorHAnsi" w:hAnsiTheme="minorHAnsi" w:cstheme="minorHAnsi"/>
              </w:rPr>
              <w:t>Rodzaj wykonanych dostaw lub usług</w:t>
            </w:r>
          </w:p>
        </w:tc>
        <w:tc>
          <w:tcPr>
            <w:tcW w:w="2083" w:type="dxa"/>
            <w:shd w:val="clear" w:color="auto" w:fill="auto"/>
            <w:vAlign w:val="center"/>
          </w:tcPr>
          <w:p w14:paraId="1D5B9F06" w14:textId="77777777" w:rsidR="00DD6D3D" w:rsidRPr="006C09C5" w:rsidRDefault="00DD6D3D" w:rsidP="00612123">
            <w:pPr>
              <w:autoSpaceDE w:val="0"/>
              <w:autoSpaceDN w:val="0"/>
              <w:adjustRightInd w:val="0"/>
              <w:jc w:val="center"/>
              <w:rPr>
                <w:rFonts w:asciiTheme="minorHAnsi" w:hAnsiTheme="minorHAnsi" w:cstheme="minorHAnsi"/>
              </w:rPr>
            </w:pPr>
            <w:r w:rsidRPr="006C09C5">
              <w:rPr>
                <w:rFonts w:asciiTheme="minorHAnsi" w:hAnsiTheme="minorHAnsi" w:cstheme="minorHAnsi"/>
              </w:rPr>
              <w:t>Miejsce wykonania dostaw lub usług</w:t>
            </w:r>
          </w:p>
        </w:tc>
        <w:tc>
          <w:tcPr>
            <w:tcW w:w="2083" w:type="dxa"/>
            <w:shd w:val="clear" w:color="auto" w:fill="auto"/>
            <w:vAlign w:val="center"/>
          </w:tcPr>
          <w:p w14:paraId="5EF06DF6" w14:textId="77777777" w:rsidR="00DD6D3D" w:rsidRPr="006C09C5" w:rsidRDefault="00DD6D3D" w:rsidP="00612123">
            <w:pPr>
              <w:autoSpaceDE w:val="0"/>
              <w:autoSpaceDN w:val="0"/>
              <w:adjustRightInd w:val="0"/>
              <w:jc w:val="center"/>
              <w:rPr>
                <w:rFonts w:asciiTheme="minorHAnsi" w:hAnsiTheme="minorHAnsi" w:cstheme="minorHAnsi"/>
              </w:rPr>
            </w:pPr>
            <w:r w:rsidRPr="006C09C5">
              <w:rPr>
                <w:rFonts w:asciiTheme="minorHAnsi" w:hAnsiTheme="minorHAnsi" w:cstheme="minorHAnsi"/>
              </w:rPr>
              <w:t>Data wykonania dostaw lub usług</w:t>
            </w:r>
          </w:p>
        </w:tc>
        <w:tc>
          <w:tcPr>
            <w:tcW w:w="2101" w:type="dxa"/>
            <w:shd w:val="clear" w:color="auto" w:fill="auto"/>
            <w:vAlign w:val="center"/>
          </w:tcPr>
          <w:p w14:paraId="48B76CD4" w14:textId="77777777" w:rsidR="00DD6D3D" w:rsidRPr="006C09C5" w:rsidRDefault="00DD6D3D" w:rsidP="00612123">
            <w:pPr>
              <w:autoSpaceDE w:val="0"/>
              <w:autoSpaceDN w:val="0"/>
              <w:adjustRightInd w:val="0"/>
              <w:jc w:val="center"/>
              <w:rPr>
                <w:rFonts w:asciiTheme="minorHAnsi" w:hAnsiTheme="minorHAnsi" w:cstheme="minorHAnsi"/>
              </w:rPr>
            </w:pPr>
            <w:r w:rsidRPr="006C09C5">
              <w:rPr>
                <w:rFonts w:asciiTheme="minorHAnsi" w:hAnsiTheme="minorHAnsi" w:cstheme="minorHAnsi"/>
              </w:rPr>
              <w:t>Wartość brutto wykonanych dostaw lub usług w zł</w:t>
            </w:r>
          </w:p>
        </w:tc>
      </w:tr>
      <w:tr w:rsidR="00DD6D3D" w:rsidRPr="006C09C5" w14:paraId="69E48F44" w14:textId="77777777" w:rsidTr="002F7237">
        <w:trPr>
          <w:trHeight w:val="454"/>
          <w:jc w:val="center"/>
        </w:trPr>
        <w:tc>
          <w:tcPr>
            <w:tcW w:w="922" w:type="dxa"/>
          </w:tcPr>
          <w:p w14:paraId="3196A9B9" w14:textId="77777777" w:rsidR="00DD6D3D" w:rsidRPr="006C09C5" w:rsidRDefault="00DD6D3D" w:rsidP="00612123">
            <w:pPr>
              <w:autoSpaceDE w:val="0"/>
              <w:autoSpaceDN w:val="0"/>
              <w:adjustRightInd w:val="0"/>
              <w:jc w:val="center"/>
              <w:rPr>
                <w:rFonts w:asciiTheme="minorHAnsi" w:hAnsiTheme="minorHAnsi" w:cstheme="minorHAnsi"/>
              </w:rPr>
            </w:pPr>
          </w:p>
        </w:tc>
        <w:tc>
          <w:tcPr>
            <w:tcW w:w="2099" w:type="dxa"/>
            <w:vAlign w:val="center"/>
          </w:tcPr>
          <w:p w14:paraId="7BF9E217" w14:textId="77777777" w:rsidR="00DD6D3D" w:rsidRPr="006C09C5" w:rsidRDefault="00DD6D3D" w:rsidP="00612123">
            <w:pPr>
              <w:autoSpaceDE w:val="0"/>
              <w:autoSpaceDN w:val="0"/>
              <w:adjustRightInd w:val="0"/>
              <w:jc w:val="center"/>
              <w:rPr>
                <w:rFonts w:asciiTheme="minorHAnsi" w:hAnsiTheme="minorHAnsi" w:cstheme="minorHAnsi"/>
              </w:rPr>
            </w:pPr>
          </w:p>
        </w:tc>
        <w:tc>
          <w:tcPr>
            <w:tcW w:w="2083" w:type="dxa"/>
            <w:vAlign w:val="center"/>
          </w:tcPr>
          <w:p w14:paraId="3C637BED" w14:textId="77777777" w:rsidR="00DD6D3D" w:rsidRPr="006C09C5" w:rsidRDefault="00DD6D3D" w:rsidP="00612123">
            <w:pPr>
              <w:autoSpaceDE w:val="0"/>
              <w:autoSpaceDN w:val="0"/>
              <w:adjustRightInd w:val="0"/>
              <w:jc w:val="center"/>
              <w:rPr>
                <w:rFonts w:asciiTheme="minorHAnsi" w:hAnsiTheme="minorHAnsi" w:cstheme="minorHAnsi"/>
              </w:rPr>
            </w:pPr>
          </w:p>
        </w:tc>
        <w:tc>
          <w:tcPr>
            <w:tcW w:w="2083" w:type="dxa"/>
            <w:vAlign w:val="center"/>
          </w:tcPr>
          <w:p w14:paraId="4F95F868" w14:textId="77777777" w:rsidR="00DD6D3D" w:rsidRPr="006C09C5" w:rsidRDefault="00DD6D3D" w:rsidP="00612123">
            <w:pPr>
              <w:autoSpaceDE w:val="0"/>
              <w:autoSpaceDN w:val="0"/>
              <w:adjustRightInd w:val="0"/>
              <w:jc w:val="center"/>
              <w:rPr>
                <w:rFonts w:asciiTheme="minorHAnsi" w:hAnsiTheme="minorHAnsi" w:cstheme="minorHAnsi"/>
              </w:rPr>
            </w:pPr>
          </w:p>
        </w:tc>
        <w:tc>
          <w:tcPr>
            <w:tcW w:w="2101" w:type="dxa"/>
            <w:vAlign w:val="center"/>
          </w:tcPr>
          <w:p w14:paraId="4767884B" w14:textId="77777777" w:rsidR="00DD6D3D" w:rsidRPr="006C09C5" w:rsidRDefault="00DD6D3D" w:rsidP="00612123">
            <w:pPr>
              <w:autoSpaceDE w:val="0"/>
              <w:autoSpaceDN w:val="0"/>
              <w:adjustRightInd w:val="0"/>
              <w:jc w:val="center"/>
              <w:rPr>
                <w:rFonts w:asciiTheme="minorHAnsi" w:hAnsiTheme="minorHAnsi" w:cstheme="minorHAnsi"/>
              </w:rPr>
            </w:pPr>
          </w:p>
        </w:tc>
      </w:tr>
      <w:tr w:rsidR="00DD6D3D" w:rsidRPr="006C09C5" w14:paraId="4727BDA2" w14:textId="77777777" w:rsidTr="002F7237">
        <w:trPr>
          <w:trHeight w:val="454"/>
          <w:jc w:val="center"/>
        </w:trPr>
        <w:tc>
          <w:tcPr>
            <w:tcW w:w="922" w:type="dxa"/>
          </w:tcPr>
          <w:p w14:paraId="005924BC" w14:textId="77777777" w:rsidR="00DD6D3D" w:rsidRPr="006C09C5" w:rsidRDefault="00DD6D3D" w:rsidP="00612123">
            <w:pPr>
              <w:autoSpaceDE w:val="0"/>
              <w:autoSpaceDN w:val="0"/>
              <w:adjustRightInd w:val="0"/>
              <w:jc w:val="center"/>
              <w:rPr>
                <w:rFonts w:asciiTheme="minorHAnsi" w:hAnsiTheme="minorHAnsi" w:cstheme="minorHAnsi"/>
              </w:rPr>
            </w:pPr>
          </w:p>
        </w:tc>
        <w:tc>
          <w:tcPr>
            <w:tcW w:w="2099" w:type="dxa"/>
            <w:vAlign w:val="center"/>
          </w:tcPr>
          <w:p w14:paraId="76E2EB87" w14:textId="77777777" w:rsidR="00DD6D3D" w:rsidRPr="006C09C5" w:rsidRDefault="00DD6D3D" w:rsidP="00612123">
            <w:pPr>
              <w:autoSpaceDE w:val="0"/>
              <w:autoSpaceDN w:val="0"/>
              <w:adjustRightInd w:val="0"/>
              <w:jc w:val="center"/>
              <w:rPr>
                <w:rFonts w:asciiTheme="minorHAnsi" w:hAnsiTheme="minorHAnsi" w:cstheme="minorHAnsi"/>
              </w:rPr>
            </w:pPr>
          </w:p>
        </w:tc>
        <w:tc>
          <w:tcPr>
            <w:tcW w:w="2083" w:type="dxa"/>
            <w:vAlign w:val="center"/>
          </w:tcPr>
          <w:p w14:paraId="7A7292D3" w14:textId="77777777" w:rsidR="00DD6D3D" w:rsidRPr="006C09C5" w:rsidRDefault="00DD6D3D" w:rsidP="00612123">
            <w:pPr>
              <w:autoSpaceDE w:val="0"/>
              <w:autoSpaceDN w:val="0"/>
              <w:adjustRightInd w:val="0"/>
              <w:jc w:val="center"/>
              <w:rPr>
                <w:rFonts w:asciiTheme="minorHAnsi" w:hAnsiTheme="minorHAnsi" w:cstheme="minorHAnsi"/>
              </w:rPr>
            </w:pPr>
          </w:p>
        </w:tc>
        <w:tc>
          <w:tcPr>
            <w:tcW w:w="2083" w:type="dxa"/>
            <w:vAlign w:val="center"/>
          </w:tcPr>
          <w:p w14:paraId="1877AFC0" w14:textId="77777777" w:rsidR="00DD6D3D" w:rsidRPr="006C09C5" w:rsidRDefault="00DD6D3D" w:rsidP="00612123">
            <w:pPr>
              <w:autoSpaceDE w:val="0"/>
              <w:autoSpaceDN w:val="0"/>
              <w:adjustRightInd w:val="0"/>
              <w:jc w:val="center"/>
              <w:rPr>
                <w:rFonts w:asciiTheme="minorHAnsi" w:hAnsiTheme="minorHAnsi" w:cstheme="minorHAnsi"/>
              </w:rPr>
            </w:pPr>
          </w:p>
        </w:tc>
        <w:tc>
          <w:tcPr>
            <w:tcW w:w="2101" w:type="dxa"/>
            <w:vAlign w:val="center"/>
          </w:tcPr>
          <w:p w14:paraId="429E1F68" w14:textId="77777777" w:rsidR="00DD6D3D" w:rsidRPr="006C09C5" w:rsidRDefault="00DD6D3D" w:rsidP="00612123">
            <w:pPr>
              <w:autoSpaceDE w:val="0"/>
              <w:autoSpaceDN w:val="0"/>
              <w:adjustRightInd w:val="0"/>
              <w:jc w:val="center"/>
              <w:rPr>
                <w:rFonts w:asciiTheme="minorHAnsi" w:hAnsiTheme="minorHAnsi" w:cstheme="minorHAnsi"/>
              </w:rPr>
            </w:pPr>
          </w:p>
        </w:tc>
      </w:tr>
      <w:tr w:rsidR="00DD6D3D" w:rsidRPr="006C09C5" w14:paraId="0D5A007B" w14:textId="77777777" w:rsidTr="002F7237">
        <w:trPr>
          <w:trHeight w:val="454"/>
          <w:jc w:val="center"/>
        </w:trPr>
        <w:tc>
          <w:tcPr>
            <w:tcW w:w="922" w:type="dxa"/>
          </w:tcPr>
          <w:p w14:paraId="5AA2DC6C" w14:textId="77777777" w:rsidR="00DD6D3D" w:rsidRPr="006C09C5" w:rsidRDefault="00DD6D3D" w:rsidP="00612123">
            <w:pPr>
              <w:autoSpaceDE w:val="0"/>
              <w:autoSpaceDN w:val="0"/>
              <w:adjustRightInd w:val="0"/>
              <w:jc w:val="center"/>
              <w:rPr>
                <w:rFonts w:asciiTheme="minorHAnsi" w:hAnsiTheme="minorHAnsi" w:cstheme="minorHAnsi"/>
              </w:rPr>
            </w:pPr>
          </w:p>
        </w:tc>
        <w:tc>
          <w:tcPr>
            <w:tcW w:w="2099" w:type="dxa"/>
            <w:vAlign w:val="center"/>
          </w:tcPr>
          <w:p w14:paraId="34EEFCA4" w14:textId="77777777" w:rsidR="00DD6D3D" w:rsidRPr="006C09C5" w:rsidRDefault="00DD6D3D" w:rsidP="00612123">
            <w:pPr>
              <w:autoSpaceDE w:val="0"/>
              <w:autoSpaceDN w:val="0"/>
              <w:adjustRightInd w:val="0"/>
              <w:jc w:val="center"/>
              <w:rPr>
                <w:rFonts w:asciiTheme="minorHAnsi" w:hAnsiTheme="minorHAnsi" w:cstheme="minorHAnsi"/>
              </w:rPr>
            </w:pPr>
          </w:p>
        </w:tc>
        <w:tc>
          <w:tcPr>
            <w:tcW w:w="2083" w:type="dxa"/>
            <w:vAlign w:val="center"/>
          </w:tcPr>
          <w:p w14:paraId="4F5EFE83" w14:textId="77777777" w:rsidR="00DD6D3D" w:rsidRPr="006C09C5" w:rsidRDefault="00DD6D3D" w:rsidP="00612123">
            <w:pPr>
              <w:autoSpaceDE w:val="0"/>
              <w:autoSpaceDN w:val="0"/>
              <w:adjustRightInd w:val="0"/>
              <w:jc w:val="center"/>
              <w:rPr>
                <w:rFonts w:asciiTheme="minorHAnsi" w:hAnsiTheme="minorHAnsi" w:cstheme="minorHAnsi"/>
              </w:rPr>
            </w:pPr>
          </w:p>
        </w:tc>
        <w:tc>
          <w:tcPr>
            <w:tcW w:w="2083" w:type="dxa"/>
            <w:vAlign w:val="center"/>
          </w:tcPr>
          <w:p w14:paraId="0A56C6C1" w14:textId="77777777" w:rsidR="00DD6D3D" w:rsidRPr="006C09C5" w:rsidRDefault="00DD6D3D" w:rsidP="00612123">
            <w:pPr>
              <w:autoSpaceDE w:val="0"/>
              <w:autoSpaceDN w:val="0"/>
              <w:adjustRightInd w:val="0"/>
              <w:jc w:val="center"/>
              <w:rPr>
                <w:rFonts w:asciiTheme="minorHAnsi" w:hAnsiTheme="minorHAnsi" w:cstheme="minorHAnsi"/>
              </w:rPr>
            </w:pPr>
          </w:p>
        </w:tc>
        <w:tc>
          <w:tcPr>
            <w:tcW w:w="2101" w:type="dxa"/>
            <w:vAlign w:val="center"/>
          </w:tcPr>
          <w:p w14:paraId="3E138173" w14:textId="77777777" w:rsidR="00DD6D3D" w:rsidRPr="006C09C5" w:rsidRDefault="00DD6D3D" w:rsidP="00612123">
            <w:pPr>
              <w:autoSpaceDE w:val="0"/>
              <w:autoSpaceDN w:val="0"/>
              <w:adjustRightInd w:val="0"/>
              <w:jc w:val="center"/>
              <w:rPr>
                <w:rFonts w:asciiTheme="minorHAnsi" w:hAnsiTheme="minorHAnsi" w:cstheme="minorHAnsi"/>
              </w:rPr>
            </w:pPr>
          </w:p>
        </w:tc>
      </w:tr>
      <w:tr w:rsidR="00DD6D3D" w:rsidRPr="006C09C5" w14:paraId="70EBAF33" w14:textId="77777777" w:rsidTr="002F7237">
        <w:trPr>
          <w:trHeight w:val="454"/>
          <w:jc w:val="center"/>
        </w:trPr>
        <w:tc>
          <w:tcPr>
            <w:tcW w:w="922" w:type="dxa"/>
          </w:tcPr>
          <w:p w14:paraId="0EA8A037" w14:textId="77777777" w:rsidR="00DD6D3D" w:rsidRPr="006C09C5" w:rsidRDefault="00DD6D3D" w:rsidP="00612123">
            <w:pPr>
              <w:autoSpaceDE w:val="0"/>
              <w:autoSpaceDN w:val="0"/>
              <w:adjustRightInd w:val="0"/>
              <w:jc w:val="center"/>
              <w:rPr>
                <w:rFonts w:asciiTheme="minorHAnsi" w:hAnsiTheme="minorHAnsi" w:cstheme="minorHAnsi"/>
              </w:rPr>
            </w:pPr>
          </w:p>
        </w:tc>
        <w:tc>
          <w:tcPr>
            <w:tcW w:w="2099" w:type="dxa"/>
            <w:vAlign w:val="center"/>
          </w:tcPr>
          <w:p w14:paraId="76171965" w14:textId="77777777" w:rsidR="00DD6D3D" w:rsidRPr="006C09C5" w:rsidRDefault="00DD6D3D" w:rsidP="00612123">
            <w:pPr>
              <w:autoSpaceDE w:val="0"/>
              <w:autoSpaceDN w:val="0"/>
              <w:adjustRightInd w:val="0"/>
              <w:jc w:val="center"/>
              <w:rPr>
                <w:rFonts w:asciiTheme="minorHAnsi" w:hAnsiTheme="minorHAnsi" w:cstheme="minorHAnsi"/>
              </w:rPr>
            </w:pPr>
          </w:p>
        </w:tc>
        <w:tc>
          <w:tcPr>
            <w:tcW w:w="2083" w:type="dxa"/>
            <w:vAlign w:val="center"/>
          </w:tcPr>
          <w:p w14:paraId="6F363977" w14:textId="77777777" w:rsidR="00DD6D3D" w:rsidRPr="006C09C5" w:rsidRDefault="00DD6D3D" w:rsidP="00612123">
            <w:pPr>
              <w:autoSpaceDE w:val="0"/>
              <w:autoSpaceDN w:val="0"/>
              <w:adjustRightInd w:val="0"/>
              <w:jc w:val="center"/>
              <w:rPr>
                <w:rFonts w:asciiTheme="minorHAnsi" w:hAnsiTheme="minorHAnsi" w:cstheme="minorHAnsi"/>
              </w:rPr>
            </w:pPr>
          </w:p>
        </w:tc>
        <w:tc>
          <w:tcPr>
            <w:tcW w:w="2083" w:type="dxa"/>
            <w:vAlign w:val="center"/>
          </w:tcPr>
          <w:p w14:paraId="0E477B27" w14:textId="77777777" w:rsidR="00DD6D3D" w:rsidRPr="006C09C5" w:rsidRDefault="00DD6D3D" w:rsidP="00612123">
            <w:pPr>
              <w:autoSpaceDE w:val="0"/>
              <w:autoSpaceDN w:val="0"/>
              <w:adjustRightInd w:val="0"/>
              <w:jc w:val="center"/>
              <w:rPr>
                <w:rFonts w:asciiTheme="minorHAnsi" w:hAnsiTheme="minorHAnsi" w:cstheme="minorHAnsi"/>
              </w:rPr>
            </w:pPr>
          </w:p>
        </w:tc>
        <w:tc>
          <w:tcPr>
            <w:tcW w:w="2101" w:type="dxa"/>
            <w:vAlign w:val="center"/>
          </w:tcPr>
          <w:p w14:paraId="674C3074" w14:textId="77777777" w:rsidR="00DD6D3D" w:rsidRPr="006C09C5" w:rsidRDefault="00DD6D3D" w:rsidP="00612123">
            <w:pPr>
              <w:autoSpaceDE w:val="0"/>
              <w:autoSpaceDN w:val="0"/>
              <w:adjustRightInd w:val="0"/>
              <w:jc w:val="center"/>
              <w:rPr>
                <w:rFonts w:asciiTheme="minorHAnsi" w:hAnsiTheme="minorHAnsi" w:cstheme="minorHAnsi"/>
              </w:rPr>
            </w:pPr>
          </w:p>
        </w:tc>
      </w:tr>
      <w:tr w:rsidR="00DD6D3D" w:rsidRPr="006C09C5" w14:paraId="3F16E1C5" w14:textId="77777777" w:rsidTr="002F7237">
        <w:trPr>
          <w:trHeight w:val="454"/>
          <w:jc w:val="center"/>
        </w:trPr>
        <w:tc>
          <w:tcPr>
            <w:tcW w:w="922" w:type="dxa"/>
          </w:tcPr>
          <w:p w14:paraId="1CAD284C" w14:textId="77777777" w:rsidR="00DD6D3D" w:rsidRPr="006C09C5" w:rsidRDefault="00DD6D3D" w:rsidP="00612123">
            <w:pPr>
              <w:autoSpaceDE w:val="0"/>
              <w:autoSpaceDN w:val="0"/>
              <w:adjustRightInd w:val="0"/>
              <w:jc w:val="center"/>
              <w:rPr>
                <w:rFonts w:asciiTheme="minorHAnsi" w:hAnsiTheme="minorHAnsi" w:cstheme="minorHAnsi"/>
              </w:rPr>
            </w:pPr>
          </w:p>
        </w:tc>
        <w:tc>
          <w:tcPr>
            <w:tcW w:w="2099" w:type="dxa"/>
            <w:vAlign w:val="center"/>
          </w:tcPr>
          <w:p w14:paraId="39EFAD52" w14:textId="77777777" w:rsidR="00DD6D3D" w:rsidRPr="006C09C5" w:rsidRDefault="00DD6D3D" w:rsidP="00612123">
            <w:pPr>
              <w:autoSpaceDE w:val="0"/>
              <w:autoSpaceDN w:val="0"/>
              <w:adjustRightInd w:val="0"/>
              <w:jc w:val="center"/>
              <w:rPr>
                <w:rFonts w:asciiTheme="minorHAnsi" w:hAnsiTheme="minorHAnsi" w:cstheme="minorHAnsi"/>
              </w:rPr>
            </w:pPr>
          </w:p>
        </w:tc>
        <w:tc>
          <w:tcPr>
            <w:tcW w:w="2083" w:type="dxa"/>
            <w:vAlign w:val="center"/>
          </w:tcPr>
          <w:p w14:paraId="3AD90818" w14:textId="77777777" w:rsidR="00DD6D3D" w:rsidRPr="006C09C5" w:rsidRDefault="00DD6D3D" w:rsidP="00612123">
            <w:pPr>
              <w:autoSpaceDE w:val="0"/>
              <w:autoSpaceDN w:val="0"/>
              <w:adjustRightInd w:val="0"/>
              <w:jc w:val="center"/>
              <w:rPr>
                <w:rFonts w:asciiTheme="minorHAnsi" w:hAnsiTheme="minorHAnsi" w:cstheme="minorHAnsi"/>
              </w:rPr>
            </w:pPr>
          </w:p>
        </w:tc>
        <w:tc>
          <w:tcPr>
            <w:tcW w:w="2083" w:type="dxa"/>
            <w:vAlign w:val="center"/>
          </w:tcPr>
          <w:p w14:paraId="33184A60" w14:textId="77777777" w:rsidR="00DD6D3D" w:rsidRPr="006C09C5" w:rsidRDefault="00DD6D3D" w:rsidP="00612123">
            <w:pPr>
              <w:autoSpaceDE w:val="0"/>
              <w:autoSpaceDN w:val="0"/>
              <w:adjustRightInd w:val="0"/>
              <w:jc w:val="center"/>
              <w:rPr>
                <w:rFonts w:asciiTheme="minorHAnsi" w:hAnsiTheme="minorHAnsi" w:cstheme="minorHAnsi"/>
              </w:rPr>
            </w:pPr>
          </w:p>
        </w:tc>
        <w:tc>
          <w:tcPr>
            <w:tcW w:w="2101" w:type="dxa"/>
            <w:vAlign w:val="center"/>
          </w:tcPr>
          <w:p w14:paraId="45EA0D8E" w14:textId="77777777" w:rsidR="00DD6D3D" w:rsidRPr="006C09C5" w:rsidRDefault="00DD6D3D" w:rsidP="00612123">
            <w:pPr>
              <w:autoSpaceDE w:val="0"/>
              <w:autoSpaceDN w:val="0"/>
              <w:adjustRightInd w:val="0"/>
              <w:jc w:val="center"/>
              <w:rPr>
                <w:rFonts w:asciiTheme="minorHAnsi" w:hAnsiTheme="minorHAnsi" w:cstheme="minorHAnsi"/>
              </w:rPr>
            </w:pPr>
          </w:p>
        </w:tc>
      </w:tr>
    </w:tbl>
    <w:p w14:paraId="34DAC089" w14:textId="77777777" w:rsidR="00DD6D3D" w:rsidRPr="006C09C5" w:rsidRDefault="00DD6D3D" w:rsidP="00DD6D3D">
      <w:pPr>
        <w:autoSpaceDE w:val="0"/>
        <w:autoSpaceDN w:val="0"/>
        <w:adjustRightInd w:val="0"/>
        <w:jc w:val="both"/>
        <w:rPr>
          <w:rFonts w:asciiTheme="minorHAnsi" w:hAnsiTheme="minorHAnsi" w:cstheme="minorHAnsi"/>
        </w:rPr>
      </w:pPr>
    </w:p>
    <w:p w14:paraId="471904E9" w14:textId="71143D5B" w:rsidR="00DD6D3D" w:rsidRPr="006C09C5" w:rsidRDefault="00DD6D3D" w:rsidP="00DD6D3D">
      <w:pPr>
        <w:autoSpaceDE w:val="0"/>
        <w:autoSpaceDN w:val="0"/>
        <w:adjustRightInd w:val="0"/>
        <w:spacing w:line="312" w:lineRule="auto"/>
        <w:jc w:val="both"/>
        <w:rPr>
          <w:rFonts w:asciiTheme="minorHAnsi" w:hAnsiTheme="minorHAnsi" w:cstheme="minorHAnsi"/>
        </w:rPr>
      </w:pPr>
    </w:p>
    <w:p w14:paraId="25DE40E1" w14:textId="77777777" w:rsidR="00DD6D3D" w:rsidRPr="006C09C5" w:rsidRDefault="00DD6D3D" w:rsidP="00DD6D3D">
      <w:pPr>
        <w:autoSpaceDE w:val="0"/>
        <w:autoSpaceDN w:val="0"/>
        <w:adjustRightInd w:val="0"/>
        <w:jc w:val="both"/>
        <w:rPr>
          <w:rFonts w:asciiTheme="minorHAnsi" w:hAnsiTheme="minorHAnsi" w:cstheme="minorHAnsi"/>
        </w:rPr>
      </w:pPr>
    </w:p>
    <w:p w14:paraId="5A6BB03C" w14:textId="77777777" w:rsidR="00DD6D3D" w:rsidRPr="006C09C5" w:rsidRDefault="00DD6D3D" w:rsidP="00DD6D3D">
      <w:pPr>
        <w:tabs>
          <w:tab w:val="left" w:pos="1985"/>
          <w:tab w:val="left" w:pos="2880"/>
          <w:tab w:val="left" w:pos="5387"/>
        </w:tabs>
        <w:spacing w:before="600"/>
        <w:rPr>
          <w:rFonts w:asciiTheme="minorHAnsi" w:hAnsiTheme="minorHAnsi" w:cstheme="minorHAnsi"/>
        </w:rPr>
      </w:pPr>
      <w:r w:rsidRPr="006C09C5">
        <w:rPr>
          <w:rFonts w:asciiTheme="minorHAnsi" w:hAnsiTheme="minorHAnsi" w:cstheme="minorHAnsi"/>
          <w:u w:val="dotted"/>
        </w:rPr>
        <w:t>Miejscowość</w:t>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rPr>
        <w:t xml:space="preserve"> dnia </w:t>
      </w:r>
      <w:r w:rsidRPr="006C09C5">
        <w:rPr>
          <w:rFonts w:asciiTheme="minorHAnsi" w:hAnsiTheme="minorHAnsi" w:cstheme="minorHAnsi"/>
          <w:u w:val="dotted"/>
        </w:rPr>
        <w:tab/>
      </w:r>
      <w:r w:rsidRPr="006C09C5">
        <w:rPr>
          <w:rFonts w:asciiTheme="minorHAnsi" w:hAnsiTheme="minorHAnsi" w:cstheme="minorHAnsi"/>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p>
    <w:p w14:paraId="7054C5FC" w14:textId="77777777" w:rsidR="00DD6D3D" w:rsidRPr="006C09C5" w:rsidRDefault="00DD6D3D" w:rsidP="00DD6D3D">
      <w:pPr>
        <w:ind w:left="5529"/>
        <w:jc w:val="center"/>
        <w:rPr>
          <w:rFonts w:asciiTheme="minorHAnsi" w:hAnsiTheme="minorHAnsi" w:cstheme="minorHAnsi"/>
          <w:vertAlign w:val="superscript"/>
        </w:rPr>
      </w:pPr>
      <w:r w:rsidRPr="006C09C5">
        <w:rPr>
          <w:rFonts w:asciiTheme="minorHAnsi" w:hAnsiTheme="minorHAnsi" w:cstheme="minorHAnsi"/>
          <w:vertAlign w:val="superscript"/>
        </w:rPr>
        <w:t>podpis osoby uprawnionej do składania oświadczeń woli</w:t>
      </w:r>
    </w:p>
    <w:p w14:paraId="7F3C4CBA" w14:textId="77777777" w:rsidR="00DD6D3D" w:rsidRPr="006C09C5" w:rsidRDefault="00DD6D3D" w:rsidP="00DD6D3D">
      <w:pPr>
        <w:ind w:left="5529"/>
        <w:jc w:val="center"/>
        <w:rPr>
          <w:rFonts w:asciiTheme="minorHAnsi" w:hAnsiTheme="minorHAnsi" w:cstheme="minorHAnsi"/>
          <w:vertAlign w:val="superscript"/>
        </w:rPr>
      </w:pPr>
      <w:r w:rsidRPr="006C09C5">
        <w:rPr>
          <w:rFonts w:asciiTheme="minorHAnsi" w:hAnsiTheme="minorHAnsi" w:cstheme="minorHAnsi"/>
          <w:vertAlign w:val="superscript"/>
        </w:rPr>
        <w:t>w imieniu Wykonawcy</w:t>
      </w:r>
    </w:p>
    <w:p w14:paraId="47588942" w14:textId="77777777" w:rsidR="00DD6D3D" w:rsidRPr="006C09C5" w:rsidRDefault="00DD6D3D" w:rsidP="00DD6D3D">
      <w:pPr>
        <w:ind w:left="5529"/>
        <w:jc w:val="right"/>
        <w:rPr>
          <w:rFonts w:asciiTheme="minorHAnsi" w:hAnsiTheme="minorHAnsi" w:cstheme="minorHAnsi"/>
          <w:b/>
        </w:rPr>
      </w:pPr>
      <w:r w:rsidRPr="006C09C5">
        <w:rPr>
          <w:rFonts w:asciiTheme="minorHAnsi" w:hAnsiTheme="minorHAnsi" w:cstheme="minorHAnsi"/>
        </w:rPr>
        <w:br w:type="page"/>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DD6D3D" w:rsidRPr="006C09C5" w14:paraId="67BB24DB" w14:textId="77777777" w:rsidTr="00612123">
        <w:tc>
          <w:tcPr>
            <w:tcW w:w="4644" w:type="dxa"/>
          </w:tcPr>
          <w:p w14:paraId="2A969566" w14:textId="57FC4DB3" w:rsidR="00DD6D3D" w:rsidRPr="006C09C5" w:rsidRDefault="00DD6D3D" w:rsidP="00612123">
            <w:pPr>
              <w:rPr>
                <w:rFonts w:asciiTheme="minorHAnsi" w:hAnsiTheme="minorHAnsi" w:cstheme="minorHAnsi"/>
                <w:b/>
              </w:rPr>
            </w:pPr>
            <w:r w:rsidRPr="006C09C5">
              <w:rPr>
                <w:rFonts w:asciiTheme="minorHAnsi" w:hAnsiTheme="minorHAnsi" w:cstheme="minorHAnsi"/>
              </w:rPr>
              <w:t xml:space="preserve">Znak sprawy: </w:t>
            </w:r>
            <w:r w:rsidRPr="006C09C5">
              <w:rPr>
                <w:rFonts w:asciiTheme="minorHAnsi" w:hAnsiTheme="minorHAnsi" w:cstheme="minorHAnsi"/>
                <w:b/>
              </w:rPr>
              <w:t>Z.II.260.0</w:t>
            </w:r>
            <w:r w:rsidR="002F7237">
              <w:rPr>
                <w:rFonts w:asciiTheme="minorHAnsi" w:hAnsiTheme="minorHAnsi" w:cstheme="minorHAnsi"/>
                <w:b/>
              </w:rPr>
              <w:t>1</w:t>
            </w:r>
            <w:r w:rsidR="002A1BCC">
              <w:rPr>
                <w:rFonts w:asciiTheme="minorHAnsi" w:hAnsiTheme="minorHAnsi" w:cstheme="minorHAnsi"/>
                <w:b/>
              </w:rPr>
              <w:t>9</w:t>
            </w:r>
            <w:r w:rsidRPr="006C09C5">
              <w:rPr>
                <w:rFonts w:asciiTheme="minorHAnsi" w:hAnsiTheme="minorHAnsi" w:cstheme="minorHAnsi"/>
                <w:b/>
              </w:rPr>
              <w:t>.Zp.202</w:t>
            </w:r>
            <w:r w:rsidR="00CB01CD">
              <w:rPr>
                <w:rFonts w:asciiTheme="minorHAnsi" w:hAnsiTheme="minorHAnsi" w:cstheme="minorHAnsi"/>
                <w:b/>
              </w:rPr>
              <w:t>6</w:t>
            </w:r>
          </w:p>
        </w:tc>
        <w:tc>
          <w:tcPr>
            <w:tcW w:w="4644" w:type="dxa"/>
          </w:tcPr>
          <w:p w14:paraId="6DEE3D86" w14:textId="6C26FACD" w:rsidR="00DD6D3D" w:rsidRPr="006C09C5" w:rsidRDefault="00DD6D3D" w:rsidP="00612123">
            <w:pPr>
              <w:jc w:val="right"/>
              <w:rPr>
                <w:rFonts w:asciiTheme="minorHAnsi" w:hAnsiTheme="minorHAnsi" w:cstheme="minorHAnsi"/>
                <w:b/>
              </w:rPr>
            </w:pPr>
            <w:r w:rsidRPr="006C09C5">
              <w:rPr>
                <w:rFonts w:asciiTheme="minorHAnsi" w:hAnsiTheme="minorHAnsi" w:cstheme="minorHAnsi"/>
                <w:b/>
              </w:rPr>
              <w:t xml:space="preserve">Załącznik nr </w:t>
            </w:r>
            <w:r w:rsidR="002F7237">
              <w:rPr>
                <w:rFonts w:asciiTheme="minorHAnsi" w:hAnsiTheme="minorHAnsi" w:cstheme="minorHAnsi"/>
                <w:b/>
              </w:rPr>
              <w:t>11</w:t>
            </w:r>
          </w:p>
        </w:tc>
      </w:tr>
      <w:tr w:rsidR="00DD6D3D" w:rsidRPr="006C09C5" w14:paraId="69F7C3D9" w14:textId="77777777" w:rsidTr="00612123">
        <w:tc>
          <w:tcPr>
            <w:tcW w:w="9288" w:type="dxa"/>
            <w:gridSpan w:val="2"/>
          </w:tcPr>
          <w:p w14:paraId="1181C40C" w14:textId="77777777" w:rsidR="00DD6D3D" w:rsidRPr="006C09C5" w:rsidRDefault="00DD6D3D" w:rsidP="00612123">
            <w:pPr>
              <w:jc w:val="center"/>
              <w:rPr>
                <w:rFonts w:asciiTheme="minorHAnsi" w:hAnsiTheme="minorHAnsi" w:cstheme="minorHAnsi"/>
                <w:b/>
              </w:rPr>
            </w:pPr>
          </w:p>
          <w:p w14:paraId="3A4AB5B6" w14:textId="77777777" w:rsidR="00DD6D3D" w:rsidRPr="006C09C5" w:rsidRDefault="00DD6D3D" w:rsidP="00612123">
            <w:pPr>
              <w:jc w:val="center"/>
              <w:rPr>
                <w:rFonts w:asciiTheme="minorHAnsi" w:hAnsiTheme="minorHAnsi" w:cstheme="minorHAnsi"/>
                <w:b/>
              </w:rPr>
            </w:pPr>
            <w:r w:rsidRPr="006C09C5">
              <w:rPr>
                <w:rFonts w:asciiTheme="minorHAnsi" w:hAnsiTheme="minorHAnsi" w:cstheme="minorHAnsi"/>
                <w:b/>
              </w:rPr>
              <w:t>Nazwa zamówienia:</w:t>
            </w:r>
          </w:p>
          <w:p w14:paraId="5F29C72E" w14:textId="2452D21F" w:rsidR="00DD6D3D" w:rsidRPr="006C09C5" w:rsidRDefault="00CB01CD" w:rsidP="00612123">
            <w:pPr>
              <w:jc w:val="center"/>
              <w:rPr>
                <w:rFonts w:asciiTheme="minorHAnsi" w:hAnsiTheme="minorHAnsi" w:cstheme="minorHAnsi"/>
                <w:b/>
              </w:rPr>
            </w:pPr>
            <w:r w:rsidRPr="00CB01CD">
              <w:rPr>
                <w:rFonts w:asciiTheme="minorHAnsi" w:hAnsiTheme="minorHAnsi" w:cstheme="minorHAnsi"/>
                <w:b/>
                <w:bCs/>
              </w:rPr>
              <w:t>Rozbudowa systemów bezpieczeństwa w SPZZOZ w Nisku poprzez rozwój usług cyfrowych</w:t>
            </w:r>
            <w:r w:rsidR="002A1BCC">
              <w:rPr>
                <w:rFonts w:asciiTheme="minorHAnsi" w:hAnsiTheme="minorHAnsi" w:cstheme="minorHAnsi"/>
                <w:b/>
                <w:bCs/>
              </w:rPr>
              <w:t xml:space="preserve"> - powtórzenie</w:t>
            </w:r>
          </w:p>
          <w:p w14:paraId="60CB152A" w14:textId="77777777" w:rsidR="00DD6D3D" w:rsidRPr="006C09C5" w:rsidRDefault="00DD6D3D" w:rsidP="00612123">
            <w:pPr>
              <w:jc w:val="center"/>
              <w:rPr>
                <w:rFonts w:asciiTheme="minorHAnsi" w:hAnsiTheme="minorHAnsi" w:cstheme="minorHAnsi"/>
                <w:b/>
              </w:rPr>
            </w:pPr>
          </w:p>
        </w:tc>
      </w:tr>
    </w:tbl>
    <w:tbl>
      <w:tblPr>
        <w:tblW w:w="0" w:type="auto"/>
        <w:jc w:val="center"/>
        <w:tblLook w:val="01E0" w:firstRow="1" w:lastRow="1" w:firstColumn="1" w:lastColumn="1" w:noHBand="0" w:noVBand="0"/>
      </w:tblPr>
      <w:tblGrid>
        <w:gridCol w:w="4543"/>
        <w:gridCol w:w="4719"/>
      </w:tblGrid>
      <w:tr w:rsidR="00DD6D3D" w:rsidRPr="006C09C5" w14:paraId="430EE0D7" w14:textId="77777777" w:rsidTr="00612123">
        <w:trPr>
          <w:jc w:val="center"/>
        </w:trPr>
        <w:tc>
          <w:tcPr>
            <w:tcW w:w="4543" w:type="dxa"/>
            <w:shd w:val="clear" w:color="auto" w:fill="auto"/>
          </w:tcPr>
          <w:p w14:paraId="0A713C02" w14:textId="77777777" w:rsidR="00DD6D3D" w:rsidRPr="006C09C5" w:rsidRDefault="00DD6D3D" w:rsidP="00612123">
            <w:pPr>
              <w:pStyle w:val="Nagwek"/>
              <w:tabs>
                <w:tab w:val="left" w:pos="708"/>
              </w:tabs>
              <w:rPr>
                <w:rFonts w:asciiTheme="minorHAnsi" w:hAnsiTheme="minorHAnsi" w:cstheme="minorHAnsi"/>
                <w:b/>
              </w:rPr>
            </w:pPr>
            <w:r w:rsidRPr="006C09C5">
              <w:rPr>
                <w:rFonts w:asciiTheme="minorHAnsi" w:hAnsiTheme="minorHAnsi" w:cstheme="minorHAnsi"/>
                <w:b/>
              </w:rPr>
              <w:t>Wykonawca:</w:t>
            </w:r>
          </w:p>
        </w:tc>
        <w:tc>
          <w:tcPr>
            <w:tcW w:w="4719" w:type="dxa"/>
            <w:shd w:val="clear" w:color="auto" w:fill="auto"/>
          </w:tcPr>
          <w:p w14:paraId="3517DB0A" w14:textId="77777777" w:rsidR="00DD6D3D" w:rsidRPr="006C09C5" w:rsidRDefault="00DD6D3D" w:rsidP="00612123">
            <w:pPr>
              <w:pStyle w:val="Nagwek"/>
              <w:tabs>
                <w:tab w:val="left" w:pos="708"/>
              </w:tabs>
              <w:rPr>
                <w:rFonts w:asciiTheme="minorHAnsi" w:hAnsiTheme="minorHAnsi" w:cstheme="minorHAnsi"/>
                <w:b/>
              </w:rPr>
            </w:pPr>
            <w:r w:rsidRPr="006C09C5">
              <w:rPr>
                <w:rFonts w:asciiTheme="minorHAnsi" w:hAnsiTheme="minorHAnsi" w:cstheme="minorHAnsi"/>
                <w:b/>
              </w:rPr>
              <w:t>Zamawiający:</w:t>
            </w:r>
          </w:p>
          <w:p w14:paraId="40882C0E" w14:textId="77777777" w:rsidR="00DD6D3D" w:rsidRPr="006C09C5" w:rsidRDefault="00DD6D3D" w:rsidP="00612123">
            <w:pPr>
              <w:pStyle w:val="Nagwek"/>
              <w:tabs>
                <w:tab w:val="left" w:pos="708"/>
              </w:tabs>
              <w:rPr>
                <w:rFonts w:asciiTheme="minorHAnsi" w:hAnsiTheme="minorHAnsi" w:cstheme="minorHAnsi"/>
                <w:b/>
              </w:rPr>
            </w:pPr>
          </w:p>
        </w:tc>
      </w:tr>
      <w:tr w:rsidR="00DD6D3D" w:rsidRPr="006C09C5" w14:paraId="30285632" w14:textId="77777777" w:rsidTr="00612123">
        <w:trPr>
          <w:trHeight w:val="370"/>
          <w:jc w:val="center"/>
        </w:trPr>
        <w:tc>
          <w:tcPr>
            <w:tcW w:w="4543" w:type="dxa"/>
            <w:shd w:val="clear" w:color="auto" w:fill="auto"/>
          </w:tcPr>
          <w:p w14:paraId="2CD46416" w14:textId="77777777" w:rsidR="00DD6D3D" w:rsidRPr="006C09C5" w:rsidRDefault="00DD6D3D" w:rsidP="00612123">
            <w:pPr>
              <w:pStyle w:val="Nagwek"/>
              <w:tabs>
                <w:tab w:val="left" w:pos="708"/>
              </w:tabs>
              <w:rPr>
                <w:rFonts w:asciiTheme="minorHAnsi" w:hAnsiTheme="minorHAnsi" w:cstheme="minorHAnsi"/>
                <w:i/>
                <w:iCs/>
                <w:shd w:val="clear" w:color="auto" w:fill="FFFFFF"/>
              </w:rPr>
            </w:pPr>
            <w:r w:rsidRPr="006C09C5">
              <w:rPr>
                <w:rFonts w:asciiTheme="minorHAnsi" w:hAnsiTheme="minorHAnsi" w:cstheme="minorHAnsi"/>
                <w:i/>
                <w:iCs/>
                <w:shd w:val="clear" w:color="auto" w:fill="FFFFFF"/>
              </w:rPr>
              <w:t>(pełna nazwa/firma, adres, w zależności od podmiotu:</w:t>
            </w:r>
          </w:p>
          <w:p w14:paraId="6B105A82" w14:textId="77777777" w:rsidR="00DD6D3D" w:rsidRPr="006C09C5" w:rsidRDefault="00DD6D3D" w:rsidP="00612123">
            <w:pPr>
              <w:pStyle w:val="Nagwek"/>
              <w:tabs>
                <w:tab w:val="left" w:pos="708"/>
              </w:tabs>
              <w:rPr>
                <w:rFonts w:asciiTheme="minorHAnsi" w:hAnsiTheme="minorHAnsi" w:cstheme="minorHAnsi"/>
              </w:rPr>
            </w:pPr>
            <w:r w:rsidRPr="006C09C5">
              <w:rPr>
                <w:rFonts w:asciiTheme="minorHAnsi" w:hAnsiTheme="minorHAnsi" w:cstheme="minorHAnsi"/>
                <w:i/>
                <w:iCs/>
                <w:shd w:val="clear" w:color="auto" w:fill="FFFFFF"/>
              </w:rPr>
              <w:t>NIP/PESEL, KRS/</w:t>
            </w:r>
            <w:proofErr w:type="spellStart"/>
            <w:r w:rsidRPr="006C09C5">
              <w:rPr>
                <w:rFonts w:asciiTheme="minorHAnsi" w:hAnsiTheme="minorHAnsi" w:cstheme="minorHAnsi"/>
                <w:i/>
                <w:iCs/>
                <w:shd w:val="clear" w:color="auto" w:fill="FFFFFF"/>
              </w:rPr>
              <w:t>CEiDG</w:t>
            </w:r>
            <w:proofErr w:type="spellEnd"/>
            <w:r w:rsidRPr="006C09C5">
              <w:rPr>
                <w:rFonts w:asciiTheme="minorHAnsi" w:hAnsiTheme="minorHAnsi" w:cstheme="minorHAnsi"/>
                <w:i/>
                <w:iCs/>
                <w:shd w:val="clear" w:color="auto" w:fill="FFFFFF"/>
              </w:rPr>
              <w:t>)</w:t>
            </w:r>
          </w:p>
        </w:tc>
        <w:tc>
          <w:tcPr>
            <w:tcW w:w="4719" w:type="dxa"/>
            <w:vMerge w:val="restart"/>
            <w:shd w:val="clear" w:color="auto" w:fill="auto"/>
          </w:tcPr>
          <w:p w14:paraId="6D6D281B" w14:textId="77777777" w:rsidR="00DD6D3D" w:rsidRPr="006C09C5" w:rsidRDefault="00DD6D3D" w:rsidP="00612123">
            <w:pPr>
              <w:spacing w:line="288" w:lineRule="auto"/>
              <w:rPr>
                <w:rFonts w:asciiTheme="minorHAnsi" w:hAnsiTheme="minorHAnsi" w:cstheme="minorHAnsi"/>
                <w:b/>
              </w:rPr>
            </w:pPr>
            <w:r w:rsidRPr="006C09C5">
              <w:rPr>
                <w:rFonts w:asciiTheme="minorHAnsi" w:hAnsiTheme="minorHAnsi" w:cstheme="minorHAnsi"/>
                <w:b/>
              </w:rPr>
              <w:t>Samodzielny Publiczny</w:t>
            </w:r>
          </w:p>
          <w:p w14:paraId="0FA88FD1" w14:textId="77777777" w:rsidR="00DD6D3D" w:rsidRPr="006C09C5" w:rsidRDefault="00DD6D3D" w:rsidP="00612123">
            <w:pPr>
              <w:spacing w:line="288" w:lineRule="auto"/>
              <w:rPr>
                <w:rFonts w:asciiTheme="minorHAnsi" w:hAnsiTheme="minorHAnsi" w:cstheme="minorHAnsi"/>
                <w:b/>
              </w:rPr>
            </w:pPr>
            <w:r w:rsidRPr="006C09C5">
              <w:rPr>
                <w:rFonts w:asciiTheme="minorHAnsi" w:hAnsiTheme="minorHAnsi" w:cstheme="minorHAnsi"/>
                <w:b/>
              </w:rPr>
              <w:t>Zespół Zakładów Opieki Zdrowotnej w Nisku</w:t>
            </w:r>
          </w:p>
          <w:p w14:paraId="50A21014" w14:textId="77777777" w:rsidR="00DD6D3D" w:rsidRPr="006C09C5" w:rsidRDefault="00DD6D3D" w:rsidP="00612123">
            <w:pPr>
              <w:pStyle w:val="Nagwek"/>
              <w:tabs>
                <w:tab w:val="left" w:pos="708"/>
              </w:tabs>
              <w:spacing w:line="288" w:lineRule="auto"/>
              <w:rPr>
                <w:rFonts w:asciiTheme="minorHAnsi" w:hAnsiTheme="minorHAnsi" w:cstheme="minorHAnsi"/>
                <w:b/>
              </w:rPr>
            </w:pPr>
            <w:r w:rsidRPr="006C09C5">
              <w:rPr>
                <w:rFonts w:asciiTheme="minorHAnsi" w:hAnsiTheme="minorHAnsi" w:cstheme="minorHAnsi"/>
                <w:b/>
              </w:rPr>
              <w:t>ul. Kościuszki 1</w:t>
            </w:r>
          </w:p>
          <w:p w14:paraId="744FB038" w14:textId="77777777" w:rsidR="00DD6D3D" w:rsidRPr="006C09C5" w:rsidRDefault="00DD6D3D" w:rsidP="00612123">
            <w:pPr>
              <w:pStyle w:val="Nagwek"/>
              <w:tabs>
                <w:tab w:val="left" w:pos="708"/>
              </w:tabs>
              <w:spacing w:line="288" w:lineRule="auto"/>
              <w:rPr>
                <w:rFonts w:asciiTheme="minorHAnsi" w:hAnsiTheme="minorHAnsi" w:cstheme="minorHAnsi"/>
              </w:rPr>
            </w:pPr>
            <w:r w:rsidRPr="006C09C5">
              <w:rPr>
                <w:rFonts w:asciiTheme="minorHAnsi" w:hAnsiTheme="minorHAnsi" w:cstheme="minorHAnsi"/>
                <w:b/>
              </w:rPr>
              <w:t>37-400 Nisko</w:t>
            </w:r>
          </w:p>
        </w:tc>
      </w:tr>
      <w:tr w:rsidR="00DD6D3D" w:rsidRPr="006C09C5" w14:paraId="535BA1ED" w14:textId="77777777" w:rsidTr="00612123">
        <w:trPr>
          <w:trHeight w:val="369"/>
          <w:jc w:val="center"/>
        </w:trPr>
        <w:tc>
          <w:tcPr>
            <w:tcW w:w="4543" w:type="dxa"/>
            <w:shd w:val="clear" w:color="auto" w:fill="auto"/>
          </w:tcPr>
          <w:p w14:paraId="167F8DC4" w14:textId="77777777" w:rsidR="00DD6D3D" w:rsidRPr="006C09C5" w:rsidRDefault="00DD6D3D" w:rsidP="00612123">
            <w:pPr>
              <w:pStyle w:val="Nagwek"/>
              <w:tabs>
                <w:tab w:val="left" w:pos="708"/>
              </w:tabs>
              <w:rPr>
                <w:rFonts w:asciiTheme="minorHAnsi" w:hAnsiTheme="minorHAnsi" w:cstheme="minorHAnsi"/>
                <w:shd w:val="clear" w:color="auto" w:fill="FFFFFF"/>
              </w:rPr>
            </w:pPr>
            <w:r w:rsidRPr="006C09C5">
              <w:rPr>
                <w:rFonts w:asciiTheme="minorHAnsi" w:hAnsiTheme="minorHAnsi" w:cstheme="minorHAnsi"/>
                <w:shd w:val="clear" w:color="auto" w:fill="FFFFFF"/>
              </w:rPr>
              <w:t>reprezentowany przez:</w:t>
            </w:r>
          </w:p>
          <w:p w14:paraId="366E4443" w14:textId="77777777" w:rsidR="00DD6D3D" w:rsidRPr="006C09C5" w:rsidRDefault="00DD6D3D" w:rsidP="00612123">
            <w:pPr>
              <w:pStyle w:val="Nagwek"/>
              <w:tabs>
                <w:tab w:val="left" w:pos="708"/>
              </w:tabs>
              <w:rPr>
                <w:rFonts w:asciiTheme="minorHAnsi" w:hAnsiTheme="minorHAnsi" w:cstheme="minorHAnsi"/>
                <w:shd w:val="clear" w:color="auto" w:fill="FFFFFF"/>
              </w:rPr>
            </w:pPr>
          </w:p>
          <w:p w14:paraId="3F3D90B0" w14:textId="77777777" w:rsidR="00DD6D3D" w:rsidRPr="006C09C5" w:rsidRDefault="00DD6D3D" w:rsidP="00612123">
            <w:pPr>
              <w:pStyle w:val="Nagwek"/>
              <w:tabs>
                <w:tab w:val="left" w:pos="708"/>
              </w:tabs>
              <w:rPr>
                <w:rFonts w:asciiTheme="minorHAnsi" w:hAnsiTheme="minorHAnsi" w:cstheme="minorHAnsi"/>
              </w:rPr>
            </w:pPr>
          </w:p>
        </w:tc>
        <w:tc>
          <w:tcPr>
            <w:tcW w:w="4719" w:type="dxa"/>
            <w:vMerge/>
            <w:shd w:val="clear" w:color="auto" w:fill="auto"/>
          </w:tcPr>
          <w:p w14:paraId="37E47B51" w14:textId="77777777" w:rsidR="00DD6D3D" w:rsidRPr="006C09C5" w:rsidRDefault="00DD6D3D" w:rsidP="00612123">
            <w:pPr>
              <w:spacing w:line="288" w:lineRule="auto"/>
              <w:rPr>
                <w:rFonts w:asciiTheme="minorHAnsi" w:hAnsiTheme="minorHAnsi" w:cstheme="minorHAnsi"/>
                <w:b/>
              </w:rPr>
            </w:pPr>
          </w:p>
        </w:tc>
      </w:tr>
      <w:tr w:rsidR="00DD6D3D" w:rsidRPr="006C09C5" w14:paraId="7A757D05" w14:textId="77777777" w:rsidTr="00612123">
        <w:trPr>
          <w:trHeight w:val="369"/>
          <w:jc w:val="center"/>
        </w:trPr>
        <w:tc>
          <w:tcPr>
            <w:tcW w:w="4543" w:type="dxa"/>
            <w:shd w:val="clear" w:color="auto" w:fill="auto"/>
          </w:tcPr>
          <w:p w14:paraId="7D5FD038" w14:textId="77777777" w:rsidR="00DD6D3D" w:rsidRPr="006C09C5" w:rsidRDefault="00DD6D3D" w:rsidP="00612123">
            <w:pPr>
              <w:pStyle w:val="Nagwek"/>
              <w:tabs>
                <w:tab w:val="left" w:pos="708"/>
              </w:tabs>
              <w:rPr>
                <w:rFonts w:asciiTheme="minorHAnsi" w:hAnsiTheme="minorHAnsi" w:cstheme="minorHAnsi"/>
              </w:rPr>
            </w:pPr>
            <w:r w:rsidRPr="006C09C5">
              <w:rPr>
                <w:rFonts w:asciiTheme="minorHAnsi" w:hAnsiTheme="minorHAnsi" w:cstheme="minorHAnsi"/>
                <w:i/>
                <w:iCs/>
                <w:shd w:val="clear" w:color="auto" w:fill="FFFFFF"/>
              </w:rPr>
              <w:t>(imię, nazwisko, stanowisko/podstawa do reprezentacji)</w:t>
            </w:r>
          </w:p>
        </w:tc>
        <w:tc>
          <w:tcPr>
            <w:tcW w:w="4719" w:type="dxa"/>
            <w:vMerge/>
            <w:shd w:val="clear" w:color="auto" w:fill="auto"/>
          </w:tcPr>
          <w:p w14:paraId="5FC3ED5A" w14:textId="77777777" w:rsidR="00DD6D3D" w:rsidRPr="006C09C5" w:rsidRDefault="00DD6D3D" w:rsidP="00612123">
            <w:pPr>
              <w:spacing w:line="288" w:lineRule="auto"/>
              <w:rPr>
                <w:rFonts w:asciiTheme="minorHAnsi" w:hAnsiTheme="minorHAnsi" w:cstheme="minorHAnsi"/>
                <w:b/>
              </w:rPr>
            </w:pPr>
          </w:p>
        </w:tc>
      </w:tr>
    </w:tbl>
    <w:p w14:paraId="084A152B" w14:textId="77777777" w:rsidR="00DD6D3D" w:rsidRPr="006C09C5" w:rsidRDefault="00DD6D3D" w:rsidP="00DD6D3D">
      <w:pPr>
        <w:ind w:left="5529"/>
        <w:jc w:val="right"/>
        <w:rPr>
          <w:rFonts w:asciiTheme="minorHAnsi" w:hAnsiTheme="minorHAnsi" w:cstheme="minorHAnsi"/>
          <w:b/>
        </w:rPr>
      </w:pPr>
    </w:p>
    <w:p w14:paraId="1D1AB8E9" w14:textId="77777777" w:rsidR="00DD6D3D" w:rsidRPr="002F7237" w:rsidRDefault="00DD6D3D" w:rsidP="00DD6D3D">
      <w:pPr>
        <w:jc w:val="center"/>
        <w:rPr>
          <w:rFonts w:asciiTheme="minorHAnsi" w:hAnsiTheme="minorHAnsi" w:cstheme="minorHAnsi"/>
          <w:b/>
        </w:rPr>
      </w:pPr>
      <w:r w:rsidRPr="002F7237">
        <w:rPr>
          <w:rFonts w:asciiTheme="minorHAnsi" w:hAnsiTheme="minorHAnsi" w:cstheme="minorHAnsi"/>
          <w:b/>
        </w:rPr>
        <w:t>WYKAZ OSÓB</w:t>
      </w:r>
    </w:p>
    <w:p w14:paraId="25349584" w14:textId="77777777" w:rsidR="00DD6D3D" w:rsidRPr="002F7237" w:rsidRDefault="00DD6D3D" w:rsidP="00DD6D3D">
      <w:pPr>
        <w:jc w:val="center"/>
        <w:rPr>
          <w:rFonts w:asciiTheme="minorHAnsi" w:hAnsiTheme="minorHAnsi" w:cstheme="minorHAns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1476"/>
        <w:gridCol w:w="4608"/>
        <w:gridCol w:w="2061"/>
      </w:tblGrid>
      <w:tr w:rsidR="006A2F86" w:rsidRPr="002F7237" w14:paraId="4225222E" w14:textId="77777777" w:rsidTr="006A2F86">
        <w:trPr>
          <w:jc w:val="center"/>
        </w:trPr>
        <w:tc>
          <w:tcPr>
            <w:tcW w:w="922" w:type="dxa"/>
            <w:shd w:val="clear" w:color="auto" w:fill="auto"/>
            <w:vAlign w:val="center"/>
          </w:tcPr>
          <w:p w14:paraId="6D58BEBE" w14:textId="77777777" w:rsidR="006A2F86" w:rsidRPr="002F7237" w:rsidRDefault="006A2F86" w:rsidP="00612123">
            <w:pPr>
              <w:autoSpaceDE w:val="0"/>
              <w:autoSpaceDN w:val="0"/>
              <w:adjustRightInd w:val="0"/>
              <w:jc w:val="center"/>
              <w:rPr>
                <w:rFonts w:asciiTheme="minorHAnsi" w:hAnsiTheme="minorHAnsi" w:cstheme="minorHAnsi"/>
              </w:rPr>
            </w:pPr>
            <w:r w:rsidRPr="002F7237">
              <w:rPr>
                <w:rFonts w:asciiTheme="minorHAnsi" w:hAnsiTheme="minorHAnsi" w:cstheme="minorHAnsi"/>
              </w:rPr>
              <w:t>L.p.</w:t>
            </w:r>
          </w:p>
        </w:tc>
        <w:tc>
          <w:tcPr>
            <w:tcW w:w="1476" w:type="dxa"/>
            <w:shd w:val="clear" w:color="auto" w:fill="auto"/>
            <w:vAlign w:val="center"/>
          </w:tcPr>
          <w:p w14:paraId="41F0072A" w14:textId="77777777" w:rsidR="006A2F86" w:rsidRPr="002F7237" w:rsidRDefault="006A2F86" w:rsidP="00612123">
            <w:pPr>
              <w:autoSpaceDE w:val="0"/>
              <w:autoSpaceDN w:val="0"/>
              <w:adjustRightInd w:val="0"/>
              <w:jc w:val="center"/>
              <w:rPr>
                <w:rFonts w:asciiTheme="minorHAnsi" w:hAnsiTheme="minorHAnsi" w:cstheme="minorHAnsi"/>
              </w:rPr>
            </w:pPr>
            <w:r w:rsidRPr="002F7237">
              <w:rPr>
                <w:rFonts w:asciiTheme="minorHAnsi" w:hAnsiTheme="minorHAnsi" w:cstheme="minorHAnsi"/>
              </w:rPr>
              <w:t>Imię i nazwisko</w:t>
            </w:r>
          </w:p>
        </w:tc>
        <w:tc>
          <w:tcPr>
            <w:tcW w:w="4608" w:type="dxa"/>
            <w:shd w:val="clear" w:color="auto" w:fill="auto"/>
            <w:vAlign w:val="center"/>
          </w:tcPr>
          <w:p w14:paraId="304FB69E" w14:textId="77777777" w:rsidR="006A2F86" w:rsidRPr="002F7237" w:rsidRDefault="006A2F86" w:rsidP="00612123">
            <w:pPr>
              <w:autoSpaceDE w:val="0"/>
              <w:autoSpaceDN w:val="0"/>
              <w:adjustRightInd w:val="0"/>
              <w:jc w:val="center"/>
              <w:rPr>
                <w:rFonts w:asciiTheme="minorHAnsi" w:hAnsiTheme="minorHAnsi" w:cstheme="minorHAnsi"/>
              </w:rPr>
            </w:pPr>
            <w:r w:rsidRPr="002F7237">
              <w:rPr>
                <w:rFonts w:asciiTheme="minorHAnsi" w:hAnsiTheme="minorHAnsi" w:cstheme="minorHAnsi"/>
              </w:rPr>
              <w:t>Kwalifikacje/</w:t>
            </w:r>
          </w:p>
          <w:p w14:paraId="626C2853" w14:textId="77777777" w:rsidR="006A2F86" w:rsidRDefault="006A2F86" w:rsidP="00612123">
            <w:pPr>
              <w:autoSpaceDE w:val="0"/>
              <w:autoSpaceDN w:val="0"/>
              <w:adjustRightInd w:val="0"/>
              <w:jc w:val="center"/>
              <w:rPr>
                <w:rFonts w:asciiTheme="minorHAnsi" w:hAnsiTheme="minorHAnsi" w:cstheme="minorHAnsi"/>
              </w:rPr>
            </w:pPr>
            <w:r w:rsidRPr="002F7237">
              <w:rPr>
                <w:rFonts w:asciiTheme="minorHAnsi" w:hAnsiTheme="minorHAnsi" w:cstheme="minorHAnsi"/>
              </w:rPr>
              <w:t>Doświadczenie/Wykształcenie</w:t>
            </w:r>
            <w:r>
              <w:rPr>
                <w:rFonts w:asciiTheme="minorHAnsi" w:hAnsiTheme="minorHAnsi" w:cstheme="minorHAnsi"/>
              </w:rPr>
              <w:t>/Posiadane uprawnienia</w:t>
            </w:r>
          </w:p>
          <w:p w14:paraId="7D1DA0F7" w14:textId="3E7D1B26" w:rsidR="006A2F86" w:rsidRPr="002251D1" w:rsidRDefault="006A2F86" w:rsidP="00612123">
            <w:pPr>
              <w:autoSpaceDE w:val="0"/>
              <w:autoSpaceDN w:val="0"/>
              <w:adjustRightInd w:val="0"/>
              <w:jc w:val="center"/>
              <w:rPr>
                <w:rFonts w:asciiTheme="minorHAnsi" w:hAnsiTheme="minorHAnsi" w:cstheme="minorHAnsi"/>
              </w:rPr>
            </w:pPr>
            <w:r w:rsidRPr="002251D1">
              <w:rPr>
                <w:rFonts w:asciiTheme="minorHAnsi" w:hAnsiTheme="minorHAnsi" w:cstheme="minorHAnsi"/>
              </w:rPr>
              <w:t xml:space="preserve">Posiadane certyfikaty (wpisać nazwy certyfikatów), </w:t>
            </w:r>
            <w:r w:rsidRPr="002251D1">
              <w:rPr>
                <w:rFonts w:asciiTheme="minorHAnsi" w:hAnsiTheme="minorHAnsi" w:cstheme="minorHAnsi"/>
                <w:i/>
                <w:iCs/>
              </w:rPr>
              <w:t>o których mowa w Rozdz. 6 pkt. 6.2 wiersz 4 SWZ</w:t>
            </w:r>
          </w:p>
        </w:tc>
        <w:tc>
          <w:tcPr>
            <w:tcW w:w="2061" w:type="dxa"/>
            <w:shd w:val="clear" w:color="auto" w:fill="auto"/>
            <w:vAlign w:val="center"/>
          </w:tcPr>
          <w:p w14:paraId="74B50E33" w14:textId="77777777" w:rsidR="006A2F86" w:rsidRPr="002F7237" w:rsidRDefault="006A2F86" w:rsidP="00612123">
            <w:pPr>
              <w:autoSpaceDE w:val="0"/>
              <w:autoSpaceDN w:val="0"/>
              <w:adjustRightInd w:val="0"/>
              <w:jc w:val="center"/>
              <w:rPr>
                <w:rFonts w:asciiTheme="minorHAnsi" w:hAnsiTheme="minorHAnsi" w:cstheme="minorHAnsi"/>
                <w:sz w:val="22"/>
                <w:szCs w:val="22"/>
                <w:lang w:eastAsia="en-US"/>
              </w:rPr>
            </w:pPr>
            <w:r w:rsidRPr="002F7237">
              <w:rPr>
                <w:rFonts w:asciiTheme="minorHAnsi" w:hAnsiTheme="minorHAnsi" w:cstheme="minorHAnsi"/>
                <w:sz w:val="22"/>
                <w:szCs w:val="22"/>
                <w:lang w:eastAsia="en-US"/>
              </w:rPr>
              <w:t>Informacja o podstawie do dysponowania osobami</w:t>
            </w:r>
          </w:p>
          <w:p w14:paraId="60EEBF13" w14:textId="77777777" w:rsidR="006A2F86" w:rsidRPr="002F7237" w:rsidRDefault="006A2F86" w:rsidP="00612123">
            <w:pPr>
              <w:autoSpaceDE w:val="0"/>
              <w:autoSpaceDN w:val="0"/>
              <w:adjustRightInd w:val="0"/>
              <w:jc w:val="center"/>
              <w:rPr>
                <w:rFonts w:asciiTheme="minorHAnsi" w:hAnsiTheme="minorHAnsi" w:cstheme="minorHAnsi"/>
                <w:sz w:val="22"/>
                <w:szCs w:val="22"/>
              </w:rPr>
            </w:pPr>
            <w:r w:rsidRPr="002F7237">
              <w:rPr>
                <w:rFonts w:asciiTheme="minorHAnsi" w:hAnsiTheme="minorHAnsi" w:cstheme="minorHAnsi"/>
                <w:sz w:val="22"/>
                <w:szCs w:val="22"/>
                <w:lang w:eastAsia="en-US"/>
              </w:rPr>
              <w:t>(np. umowa o pracę, umowa o dzieło, umowa – zlecenia, itp.)</w:t>
            </w:r>
          </w:p>
        </w:tc>
      </w:tr>
      <w:tr w:rsidR="006A2F86" w:rsidRPr="002F7237" w14:paraId="46472171" w14:textId="77777777" w:rsidTr="006A2F86">
        <w:trPr>
          <w:trHeight w:val="454"/>
          <w:jc w:val="center"/>
        </w:trPr>
        <w:tc>
          <w:tcPr>
            <w:tcW w:w="922" w:type="dxa"/>
            <w:vAlign w:val="center"/>
          </w:tcPr>
          <w:p w14:paraId="259D163B" w14:textId="77777777" w:rsidR="006A2F86" w:rsidRPr="002F7237" w:rsidRDefault="006A2F86" w:rsidP="00612123">
            <w:pPr>
              <w:autoSpaceDE w:val="0"/>
              <w:autoSpaceDN w:val="0"/>
              <w:adjustRightInd w:val="0"/>
              <w:jc w:val="center"/>
              <w:rPr>
                <w:rFonts w:asciiTheme="minorHAnsi" w:hAnsiTheme="minorHAnsi" w:cstheme="minorHAnsi"/>
              </w:rPr>
            </w:pPr>
            <w:r w:rsidRPr="002F7237">
              <w:rPr>
                <w:rFonts w:asciiTheme="minorHAnsi" w:hAnsiTheme="minorHAnsi" w:cstheme="minorHAnsi"/>
              </w:rPr>
              <w:t>1.</w:t>
            </w:r>
          </w:p>
        </w:tc>
        <w:tc>
          <w:tcPr>
            <w:tcW w:w="1476" w:type="dxa"/>
            <w:vAlign w:val="center"/>
          </w:tcPr>
          <w:p w14:paraId="10F919F9" w14:textId="77777777" w:rsidR="006A2F86" w:rsidRPr="002F7237" w:rsidRDefault="006A2F86" w:rsidP="00612123">
            <w:pPr>
              <w:autoSpaceDE w:val="0"/>
              <w:autoSpaceDN w:val="0"/>
              <w:adjustRightInd w:val="0"/>
              <w:jc w:val="center"/>
              <w:rPr>
                <w:rFonts w:asciiTheme="minorHAnsi" w:hAnsiTheme="minorHAnsi" w:cstheme="minorHAnsi"/>
              </w:rPr>
            </w:pPr>
          </w:p>
        </w:tc>
        <w:tc>
          <w:tcPr>
            <w:tcW w:w="4608" w:type="dxa"/>
            <w:vAlign w:val="center"/>
          </w:tcPr>
          <w:p w14:paraId="3F662812" w14:textId="77777777" w:rsidR="006A2F86" w:rsidRPr="002F7237" w:rsidRDefault="006A2F86" w:rsidP="00612123">
            <w:pPr>
              <w:autoSpaceDE w:val="0"/>
              <w:autoSpaceDN w:val="0"/>
              <w:adjustRightInd w:val="0"/>
              <w:jc w:val="center"/>
              <w:rPr>
                <w:rFonts w:asciiTheme="minorHAnsi" w:hAnsiTheme="minorHAnsi" w:cstheme="minorHAnsi"/>
              </w:rPr>
            </w:pPr>
          </w:p>
        </w:tc>
        <w:tc>
          <w:tcPr>
            <w:tcW w:w="2061" w:type="dxa"/>
            <w:vAlign w:val="center"/>
          </w:tcPr>
          <w:p w14:paraId="4D1C005F" w14:textId="77777777" w:rsidR="006A2F86" w:rsidRPr="002F7237" w:rsidRDefault="006A2F86" w:rsidP="00612123">
            <w:pPr>
              <w:autoSpaceDE w:val="0"/>
              <w:autoSpaceDN w:val="0"/>
              <w:adjustRightInd w:val="0"/>
              <w:jc w:val="center"/>
              <w:rPr>
                <w:rFonts w:asciiTheme="minorHAnsi" w:hAnsiTheme="minorHAnsi" w:cstheme="minorHAnsi"/>
              </w:rPr>
            </w:pPr>
          </w:p>
        </w:tc>
      </w:tr>
      <w:tr w:rsidR="006A2F86" w:rsidRPr="006C09C5" w14:paraId="47AE6DE5" w14:textId="77777777" w:rsidTr="006A2F86">
        <w:trPr>
          <w:trHeight w:val="454"/>
          <w:jc w:val="center"/>
        </w:trPr>
        <w:tc>
          <w:tcPr>
            <w:tcW w:w="922" w:type="dxa"/>
            <w:vAlign w:val="center"/>
          </w:tcPr>
          <w:p w14:paraId="31DAB93A" w14:textId="77777777" w:rsidR="006A2F86" w:rsidRPr="002F7237" w:rsidRDefault="006A2F86" w:rsidP="00612123">
            <w:pPr>
              <w:autoSpaceDE w:val="0"/>
              <w:autoSpaceDN w:val="0"/>
              <w:adjustRightInd w:val="0"/>
              <w:jc w:val="center"/>
              <w:rPr>
                <w:rFonts w:asciiTheme="minorHAnsi" w:hAnsiTheme="minorHAnsi" w:cstheme="minorHAnsi"/>
              </w:rPr>
            </w:pPr>
            <w:r w:rsidRPr="002F7237">
              <w:rPr>
                <w:rFonts w:asciiTheme="minorHAnsi" w:hAnsiTheme="minorHAnsi" w:cstheme="minorHAnsi"/>
              </w:rPr>
              <w:t>2.</w:t>
            </w:r>
          </w:p>
        </w:tc>
        <w:tc>
          <w:tcPr>
            <w:tcW w:w="1476" w:type="dxa"/>
            <w:vAlign w:val="center"/>
          </w:tcPr>
          <w:p w14:paraId="4B53595E" w14:textId="77777777" w:rsidR="006A2F86" w:rsidRPr="006C09C5" w:rsidRDefault="006A2F86" w:rsidP="00612123">
            <w:pPr>
              <w:autoSpaceDE w:val="0"/>
              <w:autoSpaceDN w:val="0"/>
              <w:adjustRightInd w:val="0"/>
              <w:jc w:val="center"/>
              <w:rPr>
                <w:rFonts w:asciiTheme="minorHAnsi" w:hAnsiTheme="minorHAnsi" w:cstheme="minorHAnsi"/>
              </w:rPr>
            </w:pPr>
          </w:p>
        </w:tc>
        <w:tc>
          <w:tcPr>
            <w:tcW w:w="4608" w:type="dxa"/>
            <w:vAlign w:val="center"/>
          </w:tcPr>
          <w:p w14:paraId="579846C9" w14:textId="77777777" w:rsidR="006A2F86" w:rsidRPr="006C09C5" w:rsidRDefault="006A2F86" w:rsidP="00612123">
            <w:pPr>
              <w:autoSpaceDE w:val="0"/>
              <w:autoSpaceDN w:val="0"/>
              <w:adjustRightInd w:val="0"/>
              <w:jc w:val="center"/>
              <w:rPr>
                <w:rFonts w:asciiTheme="minorHAnsi" w:hAnsiTheme="minorHAnsi" w:cstheme="minorHAnsi"/>
              </w:rPr>
            </w:pPr>
          </w:p>
        </w:tc>
        <w:tc>
          <w:tcPr>
            <w:tcW w:w="2061" w:type="dxa"/>
            <w:vAlign w:val="center"/>
          </w:tcPr>
          <w:p w14:paraId="07E06C7B" w14:textId="77777777" w:rsidR="006A2F86" w:rsidRPr="006C09C5" w:rsidRDefault="006A2F86" w:rsidP="00612123">
            <w:pPr>
              <w:autoSpaceDE w:val="0"/>
              <w:autoSpaceDN w:val="0"/>
              <w:adjustRightInd w:val="0"/>
              <w:jc w:val="center"/>
              <w:rPr>
                <w:rFonts w:asciiTheme="minorHAnsi" w:hAnsiTheme="minorHAnsi" w:cstheme="minorHAnsi"/>
              </w:rPr>
            </w:pPr>
          </w:p>
        </w:tc>
      </w:tr>
      <w:tr w:rsidR="006A2F86" w:rsidRPr="006C09C5" w14:paraId="66AE2AAF" w14:textId="77777777" w:rsidTr="006A2F86">
        <w:trPr>
          <w:trHeight w:val="454"/>
          <w:jc w:val="center"/>
        </w:trPr>
        <w:tc>
          <w:tcPr>
            <w:tcW w:w="922" w:type="dxa"/>
            <w:vAlign w:val="center"/>
          </w:tcPr>
          <w:p w14:paraId="09BAC169" w14:textId="77777777" w:rsidR="006A2F86" w:rsidRPr="006C09C5" w:rsidRDefault="006A2F86" w:rsidP="00612123">
            <w:pPr>
              <w:autoSpaceDE w:val="0"/>
              <w:autoSpaceDN w:val="0"/>
              <w:adjustRightInd w:val="0"/>
              <w:jc w:val="center"/>
              <w:rPr>
                <w:rFonts w:asciiTheme="minorHAnsi" w:hAnsiTheme="minorHAnsi" w:cstheme="minorHAnsi"/>
              </w:rPr>
            </w:pPr>
            <w:r w:rsidRPr="006C09C5">
              <w:rPr>
                <w:rFonts w:asciiTheme="minorHAnsi" w:hAnsiTheme="minorHAnsi" w:cstheme="minorHAnsi"/>
              </w:rPr>
              <w:t>3.</w:t>
            </w:r>
          </w:p>
        </w:tc>
        <w:tc>
          <w:tcPr>
            <w:tcW w:w="1476" w:type="dxa"/>
            <w:vAlign w:val="center"/>
          </w:tcPr>
          <w:p w14:paraId="3289E4FC" w14:textId="77777777" w:rsidR="006A2F86" w:rsidRPr="006C09C5" w:rsidRDefault="006A2F86" w:rsidP="00612123">
            <w:pPr>
              <w:autoSpaceDE w:val="0"/>
              <w:autoSpaceDN w:val="0"/>
              <w:adjustRightInd w:val="0"/>
              <w:jc w:val="center"/>
              <w:rPr>
                <w:rFonts w:asciiTheme="minorHAnsi" w:hAnsiTheme="minorHAnsi" w:cstheme="minorHAnsi"/>
              </w:rPr>
            </w:pPr>
          </w:p>
        </w:tc>
        <w:tc>
          <w:tcPr>
            <w:tcW w:w="4608" w:type="dxa"/>
            <w:vAlign w:val="center"/>
          </w:tcPr>
          <w:p w14:paraId="6F2258A8" w14:textId="77777777" w:rsidR="006A2F86" w:rsidRPr="006C09C5" w:rsidRDefault="006A2F86" w:rsidP="00612123">
            <w:pPr>
              <w:autoSpaceDE w:val="0"/>
              <w:autoSpaceDN w:val="0"/>
              <w:adjustRightInd w:val="0"/>
              <w:jc w:val="center"/>
              <w:rPr>
                <w:rFonts w:asciiTheme="minorHAnsi" w:hAnsiTheme="minorHAnsi" w:cstheme="minorHAnsi"/>
              </w:rPr>
            </w:pPr>
          </w:p>
        </w:tc>
        <w:tc>
          <w:tcPr>
            <w:tcW w:w="2061" w:type="dxa"/>
            <w:vAlign w:val="center"/>
          </w:tcPr>
          <w:p w14:paraId="13B01F51" w14:textId="77777777" w:rsidR="006A2F86" w:rsidRPr="006C09C5" w:rsidRDefault="006A2F86" w:rsidP="00612123">
            <w:pPr>
              <w:autoSpaceDE w:val="0"/>
              <w:autoSpaceDN w:val="0"/>
              <w:adjustRightInd w:val="0"/>
              <w:jc w:val="center"/>
              <w:rPr>
                <w:rFonts w:asciiTheme="minorHAnsi" w:hAnsiTheme="minorHAnsi" w:cstheme="minorHAnsi"/>
              </w:rPr>
            </w:pPr>
          </w:p>
        </w:tc>
      </w:tr>
      <w:tr w:rsidR="006A2F86" w:rsidRPr="006C09C5" w14:paraId="630D4245" w14:textId="77777777" w:rsidTr="006A2F86">
        <w:trPr>
          <w:trHeight w:val="454"/>
          <w:jc w:val="center"/>
        </w:trPr>
        <w:tc>
          <w:tcPr>
            <w:tcW w:w="922" w:type="dxa"/>
            <w:vAlign w:val="center"/>
          </w:tcPr>
          <w:p w14:paraId="42A8679F" w14:textId="77777777" w:rsidR="006A2F86" w:rsidRPr="006C09C5" w:rsidRDefault="006A2F86" w:rsidP="00612123">
            <w:pPr>
              <w:autoSpaceDE w:val="0"/>
              <w:autoSpaceDN w:val="0"/>
              <w:adjustRightInd w:val="0"/>
              <w:jc w:val="center"/>
              <w:rPr>
                <w:rFonts w:asciiTheme="minorHAnsi" w:hAnsiTheme="minorHAnsi" w:cstheme="minorHAnsi"/>
              </w:rPr>
            </w:pPr>
            <w:r w:rsidRPr="006C09C5">
              <w:rPr>
                <w:rFonts w:asciiTheme="minorHAnsi" w:hAnsiTheme="minorHAnsi" w:cstheme="minorHAnsi"/>
              </w:rPr>
              <w:t>4.</w:t>
            </w:r>
          </w:p>
        </w:tc>
        <w:tc>
          <w:tcPr>
            <w:tcW w:w="1476" w:type="dxa"/>
            <w:vAlign w:val="center"/>
          </w:tcPr>
          <w:p w14:paraId="6BFB6287" w14:textId="77777777" w:rsidR="006A2F86" w:rsidRPr="006C09C5" w:rsidRDefault="006A2F86" w:rsidP="00612123">
            <w:pPr>
              <w:autoSpaceDE w:val="0"/>
              <w:autoSpaceDN w:val="0"/>
              <w:adjustRightInd w:val="0"/>
              <w:jc w:val="center"/>
              <w:rPr>
                <w:rFonts w:asciiTheme="minorHAnsi" w:hAnsiTheme="minorHAnsi" w:cstheme="minorHAnsi"/>
              </w:rPr>
            </w:pPr>
          </w:p>
        </w:tc>
        <w:tc>
          <w:tcPr>
            <w:tcW w:w="4608" w:type="dxa"/>
            <w:vAlign w:val="center"/>
          </w:tcPr>
          <w:p w14:paraId="25FFD7F2" w14:textId="77777777" w:rsidR="006A2F86" w:rsidRPr="006C09C5" w:rsidRDefault="006A2F86" w:rsidP="00612123">
            <w:pPr>
              <w:autoSpaceDE w:val="0"/>
              <w:autoSpaceDN w:val="0"/>
              <w:adjustRightInd w:val="0"/>
              <w:jc w:val="center"/>
              <w:rPr>
                <w:rFonts w:asciiTheme="minorHAnsi" w:hAnsiTheme="minorHAnsi" w:cstheme="minorHAnsi"/>
              </w:rPr>
            </w:pPr>
          </w:p>
        </w:tc>
        <w:tc>
          <w:tcPr>
            <w:tcW w:w="2061" w:type="dxa"/>
            <w:vAlign w:val="center"/>
          </w:tcPr>
          <w:p w14:paraId="630C1EFA" w14:textId="77777777" w:rsidR="006A2F86" w:rsidRPr="006C09C5" w:rsidRDefault="006A2F86" w:rsidP="00612123">
            <w:pPr>
              <w:autoSpaceDE w:val="0"/>
              <w:autoSpaceDN w:val="0"/>
              <w:adjustRightInd w:val="0"/>
              <w:jc w:val="center"/>
              <w:rPr>
                <w:rFonts w:asciiTheme="minorHAnsi" w:hAnsiTheme="minorHAnsi" w:cstheme="minorHAnsi"/>
              </w:rPr>
            </w:pPr>
          </w:p>
        </w:tc>
      </w:tr>
      <w:tr w:rsidR="006A2F86" w:rsidRPr="006C09C5" w14:paraId="2BE406B1" w14:textId="77777777" w:rsidTr="006A2F86">
        <w:trPr>
          <w:trHeight w:val="454"/>
          <w:jc w:val="center"/>
        </w:trPr>
        <w:tc>
          <w:tcPr>
            <w:tcW w:w="922" w:type="dxa"/>
            <w:vAlign w:val="center"/>
          </w:tcPr>
          <w:p w14:paraId="0EB44F06" w14:textId="77777777" w:rsidR="006A2F86" w:rsidRPr="006C09C5" w:rsidRDefault="006A2F86" w:rsidP="00612123">
            <w:pPr>
              <w:autoSpaceDE w:val="0"/>
              <w:autoSpaceDN w:val="0"/>
              <w:adjustRightInd w:val="0"/>
              <w:jc w:val="center"/>
              <w:rPr>
                <w:rFonts w:asciiTheme="minorHAnsi" w:hAnsiTheme="minorHAnsi" w:cstheme="minorHAnsi"/>
              </w:rPr>
            </w:pPr>
            <w:r w:rsidRPr="006C09C5">
              <w:rPr>
                <w:rFonts w:asciiTheme="minorHAnsi" w:hAnsiTheme="minorHAnsi" w:cstheme="minorHAnsi"/>
              </w:rPr>
              <w:t>5.</w:t>
            </w:r>
          </w:p>
        </w:tc>
        <w:tc>
          <w:tcPr>
            <w:tcW w:w="1476" w:type="dxa"/>
            <w:vAlign w:val="center"/>
          </w:tcPr>
          <w:p w14:paraId="10A2E455" w14:textId="77777777" w:rsidR="006A2F86" w:rsidRPr="006C09C5" w:rsidRDefault="006A2F86" w:rsidP="00612123">
            <w:pPr>
              <w:autoSpaceDE w:val="0"/>
              <w:autoSpaceDN w:val="0"/>
              <w:adjustRightInd w:val="0"/>
              <w:jc w:val="center"/>
              <w:rPr>
                <w:rFonts w:asciiTheme="minorHAnsi" w:hAnsiTheme="minorHAnsi" w:cstheme="minorHAnsi"/>
              </w:rPr>
            </w:pPr>
          </w:p>
        </w:tc>
        <w:tc>
          <w:tcPr>
            <w:tcW w:w="4608" w:type="dxa"/>
            <w:vAlign w:val="center"/>
          </w:tcPr>
          <w:p w14:paraId="541E53DD" w14:textId="77777777" w:rsidR="006A2F86" w:rsidRPr="006C09C5" w:rsidRDefault="006A2F86" w:rsidP="00612123">
            <w:pPr>
              <w:autoSpaceDE w:val="0"/>
              <w:autoSpaceDN w:val="0"/>
              <w:adjustRightInd w:val="0"/>
              <w:jc w:val="center"/>
              <w:rPr>
                <w:rFonts w:asciiTheme="minorHAnsi" w:hAnsiTheme="minorHAnsi" w:cstheme="minorHAnsi"/>
              </w:rPr>
            </w:pPr>
          </w:p>
        </w:tc>
        <w:tc>
          <w:tcPr>
            <w:tcW w:w="2061" w:type="dxa"/>
            <w:vAlign w:val="center"/>
          </w:tcPr>
          <w:p w14:paraId="2A842DF6" w14:textId="77777777" w:rsidR="006A2F86" w:rsidRPr="006C09C5" w:rsidRDefault="006A2F86" w:rsidP="00612123">
            <w:pPr>
              <w:autoSpaceDE w:val="0"/>
              <w:autoSpaceDN w:val="0"/>
              <w:adjustRightInd w:val="0"/>
              <w:jc w:val="center"/>
              <w:rPr>
                <w:rFonts w:asciiTheme="minorHAnsi" w:hAnsiTheme="minorHAnsi" w:cstheme="minorHAnsi"/>
              </w:rPr>
            </w:pPr>
          </w:p>
        </w:tc>
      </w:tr>
      <w:tr w:rsidR="006A2F86" w:rsidRPr="006C09C5" w14:paraId="5A8159CE" w14:textId="77777777" w:rsidTr="006A2F86">
        <w:trPr>
          <w:trHeight w:val="454"/>
          <w:jc w:val="center"/>
        </w:trPr>
        <w:tc>
          <w:tcPr>
            <w:tcW w:w="922" w:type="dxa"/>
            <w:vAlign w:val="center"/>
          </w:tcPr>
          <w:p w14:paraId="65E18359" w14:textId="77777777" w:rsidR="006A2F86" w:rsidRPr="006C09C5" w:rsidRDefault="006A2F86" w:rsidP="00612123">
            <w:pPr>
              <w:autoSpaceDE w:val="0"/>
              <w:autoSpaceDN w:val="0"/>
              <w:adjustRightInd w:val="0"/>
              <w:jc w:val="center"/>
              <w:rPr>
                <w:rFonts w:asciiTheme="minorHAnsi" w:hAnsiTheme="minorHAnsi" w:cstheme="minorHAnsi"/>
              </w:rPr>
            </w:pPr>
            <w:r w:rsidRPr="006C09C5">
              <w:rPr>
                <w:rFonts w:asciiTheme="minorHAnsi" w:hAnsiTheme="minorHAnsi" w:cstheme="minorHAnsi"/>
              </w:rPr>
              <w:t>6.</w:t>
            </w:r>
          </w:p>
        </w:tc>
        <w:tc>
          <w:tcPr>
            <w:tcW w:w="1476" w:type="dxa"/>
            <w:vAlign w:val="center"/>
          </w:tcPr>
          <w:p w14:paraId="131E2AE3" w14:textId="77777777" w:rsidR="006A2F86" w:rsidRPr="006C09C5" w:rsidRDefault="006A2F86" w:rsidP="00612123">
            <w:pPr>
              <w:autoSpaceDE w:val="0"/>
              <w:autoSpaceDN w:val="0"/>
              <w:adjustRightInd w:val="0"/>
              <w:jc w:val="center"/>
              <w:rPr>
                <w:rFonts w:asciiTheme="minorHAnsi" w:hAnsiTheme="minorHAnsi" w:cstheme="minorHAnsi"/>
              </w:rPr>
            </w:pPr>
          </w:p>
        </w:tc>
        <w:tc>
          <w:tcPr>
            <w:tcW w:w="4608" w:type="dxa"/>
            <w:vAlign w:val="center"/>
          </w:tcPr>
          <w:p w14:paraId="0760051C" w14:textId="77777777" w:rsidR="006A2F86" w:rsidRPr="006C09C5" w:rsidRDefault="006A2F86" w:rsidP="00612123">
            <w:pPr>
              <w:autoSpaceDE w:val="0"/>
              <w:autoSpaceDN w:val="0"/>
              <w:adjustRightInd w:val="0"/>
              <w:jc w:val="center"/>
              <w:rPr>
                <w:rFonts w:asciiTheme="minorHAnsi" w:hAnsiTheme="minorHAnsi" w:cstheme="minorHAnsi"/>
              </w:rPr>
            </w:pPr>
          </w:p>
        </w:tc>
        <w:tc>
          <w:tcPr>
            <w:tcW w:w="2061" w:type="dxa"/>
            <w:vAlign w:val="center"/>
          </w:tcPr>
          <w:p w14:paraId="09B0B0F5" w14:textId="77777777" w:rsidR="006A2F86" w:rsidRPr="006C09C5" w:rsidRDefault="006A2F86" w:rsidP="00612123">
            <w:pPr>
              <w:autoSpaceDE w:val="0"/>
              <w:autoSpaceDN w:val="0"/>
              <w:adjustRightInd w:val="0"/>
              <w:jc w:val="center"/>
              <w:rPr>
                <w:rFonts w:asciiTheme="minorHAnsi" w:hAnsiTheme="minorHAnsi" w:cstheme="minorHAnsi"/>
              </w:rPr>
            </w:pPr>
          </w:p>
        </w:tc>
      </w:tr>
    </w:tbl>
    <w:p w14:paraId="6D7CAD6E" w14:textId="543AC426" w:rsidR="00DD6D3D" w:rsidRPr="006C09C5" w:rsidRDefault="00DD6D3D" w:rsidP="00DD6D3D">
      <w:pPr>
        <w:autoSpaceDE w:val="0"/>
        <w:autoSpaceDN w:val="0"/>
        <w:adjustRightInd w:val="0"/>
        <w:spacing w:line="312" w:lineRule="auto"/>
        <w:jc w:val="both"/>
        <w:rPr>
          <w:rFonts w:asciiTheme="minorHAnsi" w:hAnsiTheme="minorHAnsi" w:cstheme="minorHAnsi"/>
        </w:rPr>
      </w:pPr>
    </w:p>
    <w:p w14:paraId="54939296" w14:textId="77777777" w:rsidR="00DD6D3D" w:rsidRPr="006C09C5" w:rsidRDefault="00DD6D3D" w:rsidP="00DD6D3D">
      <w:pPr>
        <w:tabs>
          <w:tab w:val="left" w:pos="1985"/>
          <w:tab w:val="left" w:pos="2880"/>
          <w:tab w:val="left" w:pos="5387"/>
        </w:tabs>
        <w:spacing w:before="720"/>
        <w:rPr>
          <w:rFonts w:asciiTheme="minorHAnsi" w:hAnsiTheme="minorHAnsi" w:cstheme="minorHAnsi"/>
        </w:rPr>
      </w:pPr>
      <w:r w:rsidRPr="006C09C5">
        <w:rPr>
          <w:rFonts w:asciiTheme="minorHAnsi" w:hAnsiTheme="minorHAnsi" w:cstheme="minorHAnsi"/>
          <w:u w:val="dotted"/>
        </w:rPr>
        <w:t>Miejscowość</w:t>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rPr>
        <w:t xml:space="preserve"> dnia </w:t>
      </w:r>
      <w:r w:rsidRPr="006C09C5">
        <w:rPr>
          <w:rFonts w:asciiTheme="minorHAnsi" w:hAnsiTheme="minorHAnsi" w:cstheme="minorHAnsi"/>
          <w:u w:val="dotted"/>
        </w:rPr>
        <w:tab/>
      </w:r>
      <w:r w:rsidRPr="006C09C5">
        <w:rPr>
          <w:rFonts w:asciiTheme="minorHAnsi" w:hAnsiTheme="minorHAnsi" w:cstheme="minorHAnsi"/>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r w:rsidRPr="006C09C5">
        <w:rPr>
          <w:rFonts w:asciiTheme="minorHAnsi" w:hAnsiTheme="minorHAnsi" w:cstheme="minorHAnsi"/>
          <w:u w:val="dotted"/>
        </w:rPr>
        <w:tab/>
      </w:r>
    </w:p>
    <w:p w14:paraId="3C6B76C2" w14:textId="77777777" w:rsidR="00DD6D3D" w:rsidRPr="006C09C5" w:rsidRDefault="00DD6D3D" w:rsidP="00DD6D3D">
      <w:pPr>
        <w:ind w:left="5529"/>
        <w:jc w:val="center"/>
        <w:rPr>
          <w:rFonts w:asciiTheme="minorHAnsi" w:hAnsiTheme="minorHAnsi" w:cstheme="minorHAnsi"/>
          <w:vertAlign w:val="superscript"/>
        </w:rPr>
      </w:pPr>
      <w:r w:rsidRPr="006C09C5">
        <w:rPr>
          <w:rFonts w:asciiTheme="minorHAnsi" w:hAnsiTheme="minorHAnsi" w:cstheme="minorHAnsi"/>
          <w:vertAlign w:val="superscript"/>
        </w:rPr>
        <w:t>podpis osoby uprawnionej do składania oświadczeń woli</w:t>
      </w:r>
    </w:p>
    <w:p w14:paraId="01B7CA65" w14:textId="77777777" w:rsidR="00DD6D3D" w:rsidRPr="006C09C5" w:rsidRDefault="00DD6D3D" w:rsidP="00DD6D3D">
      <w:pPr>
        <w:ind w:left="5529"/>
        <w:jc w:val="center"/>
        <w:rPr>
          <w:rFonts w:asciiTheme="minorHAnsi" w:hAnsiTheme="minorHAnsi" w:cstheme="minorHAnsi"/>
          <w:vertAlign w:val="superscript"/>
        </w:rPr>
      </w:pPr>
      <w:r w:rsidRPr="006C09C5">
        <w:rPr>
          <w:rFonts w:asciiTheme="minorHAnsi" w:hAnsiTheme="minorHAnsi" w:cstheme="minorHAnsi"/>
          <w:vertAlign w:val="superscript"/>
        </w:rPr>
        <w:t>w imieniu Wykonawcy</w:t>
      </w:r>
    </w:p>
    <w:p w14:paraId="418D3F69" w14:textId="77777777" w:rsidR="009305B2" w:rsidRPr="006C09C5" w:rsidRDefault="009305B2" w:rsidP="00CB01CD">
      <w:pPr>
        <w:ind w:left="0"/>
        <w:rPr>
          <w:rFonts w:asciiTheme="minorHAnsi" w:hAnsiTheme="minorHAnsi" w:cstheme="minorHAnsi"/>
          <w:b/>
          <w:bCs/>
        </w:rPr>
      </w:pPr>
    </w:p>
    <w:sectPr w:rsidR="009305B2" w:rsidRPr="006C09C5" w:rsidSect="00CB01CD">
      <w:headerReference w:type="even" r:id="rId32"/>
      <w:headerReference w:type="default" r:id="rId33"/>
      <w:footerReference w:type="even" r:id="rId34"/>
      <w:footerReference w:type="default" r:id="rId35"/>
      <w:headerReference w:type="first" r:id="rId36"/>
      <w:footerReference w:type="first" r:id="rId37"/>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44D14" w14:textId="77777777" w:rsidR="00AB1316" w:rsidRDefault="00AB1316">
      <w:r>
        <w:separator/>
      </w:r>
    </w:p>
  </w:endnote>
  <w:endnote w:type="continuationSeparator" w:id="0">
    <w:p w14:paraId="4595F9F5" w14:textId="77777777" w:rsidR="00AB1316" w:rsidRDefault="00AB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G Times">
    <w:altName w:val="Times New Roman"/>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Liberation Serif">
    <w:altName w:val="Times New Roman"/>
    <w:panose1 w:val="02020603050405020304"/>
    <w:charset w:val="EE"/>
    <w:family w:val="roman"/>
    <w:pitch w:val="variable"/>
    <w:sig w:usb0="E0000AFF" w:usb1="500078FF" w:usb2="00000021" w:usb3="00000000" w:csb0="000001B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imesNewRoman">
    <w:altName w:val="MS Mincho"/>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B79D" w14:textId="77777777" w:rsidR="002D5463" w:rsidRDefault="002D546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0723533"/>
      <w:docPartObj>
        <w:docPartGallery w:val="Page Numbers (Bottom of Page)"/>
        <w:docPartUnique/>
      </w:docPartObj>
    </w:sdtPr>
    <w:sdtContent>
      <w:p w14:paraId="43BB9EC3" w14:textId="0DD2A640" w:rsidR="006210A7" w:rsidRDefault="006210A7">
        <w:pPr>
          <w:pStyle w:val="Stopka"/>
          <w:jc w:val="right"/>
        </w:pPr>
        <w:r>
          <w:fldChar w:fldCharType="begin"/>
        </w:r>
        <w:r>
          <w:instrText>PAGE   \* MERGEFORMAT</w:instrText>
        </w:r>
        <w:r>
          <w:fldChar w:fldCharType="separate"/>
        </w:r>
        <w:r>
          <w:t>2</w:t>
        </w:r>
        <w:r>
          <w:fldChar w:fldCharType="end"/>
        </w:r>
      </w:p>
    </w:sdtContent>
  </w:sdt>
  <w:p w14:paraId="139FCA0E" w14:textId="77777777" w:rsidR="006210A7" w:rsidRDefault="006210A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B36A0" w14:textId="77777777" w:rsidR="002D5463" w:rsidRDefault="002D546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BCEC2" w14:textId="77777777" w:rsidR="00AB1316" w:rsidRDefault="00AB1316">
      <w:r>
        <w:separator/>
      </w:r>
    </w:p>
  </w:footnote>
  <w:footnote w:type="continuationSeparator" w:id="0">
    <w:p w14:paraId="3A92F1BE" w14:textId="77777777" w:rsidR="00AB1316" w:rsidRDefault="00AB1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95BA0" w14:textId="77777777" w:rsidR="002D5463" w:rsidRDefault="002D546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45ED" w14:textId="65BBA4AF" w:rsidR="00603BA2" w:rsidRPr="00875A98" w:rsidRDefault="00733F5F" w:rsidP="00875A98">
    <w:pPr>
      <w:pStyle w:val="Nagwek"/>
    </w:pPr>
    <w:r>
      <w:rPr>
        <w:noProof/>
      </w:rPr>
      <w:drawing>
        <wp:inline distT="0" distB="0" distL="0" distR="0" wp14:anchorId="6AA9B19A" wp14:editId="0B0F4D98">
          <wp:extent cx="5762625" cy="571500"/>
          <wp:effectExtent l="0" t="0" r="9525" b="0"/>
          <wp:docPr id="195103267"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03267" name=""/>
                  <pic:cNvPicPr/>
                </pic:nvPicPr>
                <pic:blipFill>
                  <a:blip r:embed="rId1">
                    <a:extLst>
                      <a:ext uri="{96DAC541-7B7A-43D3-8B79-37D633B846F1}">
                        <asvg:svgBlip xmlns:asvg="http://schemas.microsoft.com/office/drawing/2016/SVG/main" r:embed="rId2"/>
                      </a:ext>
                    </a:extLst>
                  </a:blip>
                  <a:stretch>
                    <a:fillRect/>
                  </a:stretch>
                </pic:blipFill>
                <pic:spPr>
                  <a:xfrm>
                    <a:off x="0" y="0"/>
                    <a:ext cx="5762625" cy="5715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163E9" w14:textId="60EB67FF" w:rsidR="002D5463" w:rsidRDefault="002D5463">
    <w:pPr>
      <w:pStyle w:val="Nagwek"/>
    </w:pPr>
    <w:r>
      <w:rPr>
        <w:noProof/>
      </w:rPr>
      <w:drawing>
        <wp:inline distT="0" distB="0" distL="0" distR="0" wp14:anchorId="4201939A" wp14:editId="51885F59">
          <wp:extent cx="5762625" cy="571500"/>
          <wp:effectExtent l="0" t="0" r="9525" b="0"/>
          <wp:docPr id="93632504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03267" name=""/>
                  <pic:cNvPicPr/>
                </pic:nvPicPr>
                <pic:blipFill>
                  <a:blip r:embed="rId1">
                    <a:extLst>
                      <a:ext uri="{96DAC541-7B7A-43D3-8B79-37D633B846F1}">
                        <asvg:svgBlip xmlns:asvg="http://schemas.microsoft.com/office/drawing/2016/SVG/main" r:embed="rId2"/>
                      </a:ext>
                    </a:extLst>
                  </a:blip>
                  <a:stretch>
                    <a:fillRect/>
                  </a:stretch>
                </pic:blipFill>
                <pic:spPr>
                  <a:xfrm>
                    <a:off x="0" y="0"/>
                    <a:ext cx="57626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AAEE414"/>
    <w:name w:val="WW8Num2"/>
    <w:lvl w:ilvl="0">
      <w:start w:val="1"/>
      <w:numFmt w:val="upperRoman"/>
      <w:lvlText w:val="%1."/>
      <w:lvlJc w:val="left"/>
      <w:pPr>
        <w:tabs>
          <w:tab w:val="num" w:pos="3337"/>
        </w:tabs>
        <w:ind w:left="3337" w:hanging="360"/>
      </w:pPr>
      <w:rPr>
        <w:rFonts w:hint="default"/>
        <w:b/>
        <w:i w:val="0"/>
        <w:sz w:val="20"/>
        <w:szCs w:val="20"/>
      </w:rPr>
    </w:lvl>
    <w:lvl w:ilvl="1">
      <w:start w:val="1"/>
      <w:numFmt w:val="decimal"/>
      <w:lvlText w:val="%2."/>
      <w:lvlJc w:val="left"/>
      <w:pPr>
        <w:tabs>
          <w:tab w:val="num" w:pos="4417"/>
        </w:tabs>
        <w:ind w:left="4417" w:hanging="360"/>
      </w:pPr>
      <w:rPr>
        <w:rFonts w:hint="default"/>
      </w:rPr>
    </w:lvl>
    <w:lvl w:ilvl="2">
      <w:start w:val="1"/>
      <w:numFmt w:val="decimal"/>
      <w:lvlText w:val="%3."/>
      <w:lvlJc w:val="left"/>
      <w:pPr>
        <w:tabs>
          <w:tab w:val="num" w:pos="5137"/>
        </w:tabs>
        <w:ind w:left="5137" w:hanging="360"/>
      </w:pPr>
      <w:rPr>
        <w:rFonts w:hint="default"/>
      </w:rPr>
    </w:lvl>
    <w:lvl w:ilvl="3">
      <w:start w:val="1"/>
      <w:numFmt w:val="decimal"/>
      <w:lvlText w:val="%4."/>
      <w:lvlJc w:val="left"/>
      <w:pPr>
        <w:tabs>
          <w:tab w:val="num" w:pos="3697"/>
        </w:tabs>
        <w:ind w:left="3697" w:hanging="360"/>
      </w:pPr>
      <w:rPr>
        <w:rFonts w:hint="default"/>
        <w:b/>
      </w:rPr>
    </w:lvl>
    <w:lvl w:ilvl="4">
      <w:start w:val="1"/>
      <w:numFmt w:val="decimal"/>
      <w:lvlText w:val="%5."/>
      <w:lvlJc w:val="left"/>
      <w:pPr>
        <w:tabs>
          <w:tab w:val="num" w:pos="6577"/>
        </w:tabs>
        <w:ind w:left="6577" w:hanging="360"/>
      </w:pPr>
      <w:rPr>
        <w:rFonts w:hint="default"/>
      </w:rPr>
    </w:lvl>
    <w:lvl w:ilvl="5">
      <w:start w:val="1"/>
      <w:numFmt w:val="decimal"/>
      <w:lvlText w:val="%6."/>
      <w:lvlJc w:val="left"/>
      <w:pPr>
        <w:tabs>
          <w:tab w:val="num" w:pos="7297"/>
        </w:tabs>
        <w:ind w:left="7297" w:hanging="360"/>
      </w:pPr>
      <w:rPr>
        <w:rFonts w:hint="default"/>
      </w:rPr>
    </w:lvl>
    <w:lvl w:ilvl="6">
      <w:start w:val="1"/>
      <w:numFmt w:val="decimal"/>
      <w:lvlText w:val="%7."/>
      <w:lvlJc w:val="left"/>
      <w:pPr>
        <w:tabs>
          <w:tab w:val="num" w:pos="8017"/>
        </w:tabs>
        <w:ind w:left="8017" w:hanging="360"/>
      </w:pPr>
      <w:rPr>
        <w:rFonts w:hint="default"/>
      </w:rPr>
    </w:lvl>
    <w:lvl w:ilvl="7">
      <w:start w:val="1"/>
      <w:numFmt w:val="decimal"/>
      <w:lvlText w:val="%8."/>
      <w:lvlJc w:val="left"/>
      <w:pPr>
        <w:tabs>
          <w:tab w:val="num" w:pos="8737"/>
        </w:tabs>
        <w:ind w:left="8737" w:hanging="360"/>
      </w:pPr>
      <w:rPr>
        <w:rFonts w:hint="default"/>
      </w:rPr>
    </w:lvl>
    <w:lvl w:ilvl="8">
      <w:start w:val="1"/>
      <w:numFmt w:val="decimal"/>
      <w:lvlText w:val="%9."/>
      <w:lvlJc w:val="left"/>
      <w:pPr>
        <w:tabs>
          <w:tab w:val="num" w:pos="9457"/>
        </w:tabs>
        <w:ind w:left="9457" w:hanging="36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1BF60932"/>
    <w:name w:val="WW8Num6"/>
    <w:lvl w:ilvl="0">
      <w:start w:val="1"/>
      <w:numFmt w:val="decimal"/>
      <w:lvlText w:val="%1."/>
      <w:lvlJc w:val="left"/>
      <w:pPr>
        <w:tabs>
          <w:tab w:val="num" w:pos="360"/>
        </w:tabs>
        <w:ind w:left="360" w:hanging="360"/>
      </w:pPr>
      <w:rPr>
        <w:rFonts w:ascii="Times New Roman" w:hAnsi="Times New Roman" w:hint="default"/>
        <w:b w:val="0"/>
        <w:i w:val="0"/>
        <w:sz w:val="16"/>
        <w:szCs w:val="16"/>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9"/>
    <w:multiLevelType w:val="multilevel"/>
    <w:tmpl w:val="C5388F00"/>
    <w:name w:val="WW8Num9"/>
    <w:lvl w:ilvl="0">
      <w:start w:val="1"/>
      <w:numFmt w:val="decimal"/>
      <w:lvlText w:val="%1."/>
      <w:lvlJc w:val="left"/>
      <w:pPr>
        <w:tabs>
          <w:tab w:val="num" w:pos="360"/>
        </w:tabs>
        <w:ind w:left="360" w:hanging="360"/>
      </w:pPr>
      <w:rPr>
        <w:b w:val="0"/>
        <w:i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0B"/>
    <w:multiLevelType w:val="multilevel"/>
    <w:tmpl w:val="0000000B"/>
    <w:name w:val="WW8Num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C"/>
    <w:multiLevelType w:val="multilevel"/>
    <w:tmpl w:val="CBD425BC"/>
    <w:name w:val="WW8Num12"/>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 w15:restartNumberingAfterBreak="0">
    <w:nsid w:val="0000000D"/>
    <w:multiLevelType w:val="multilevel"/>
    <w:tmpl w:val="72CC8FB4"/>
    <w:name w:val="WW8Num13"/>
    <w:lvl w:ilvl="0">
      <w:start w:val="1"/>
      <w:numFmt w:val="decimal"/>
      <w:lvlText w:val="%1."/>
      <w:lvlJc w:val="left"/>
      <w:pPr>
        <w:tabs>
          <w:tab w:val="num" w:pos="360"/>
        </w:tabs>
        <w:ind w:left="0" w:firstLine="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 w15:restartNumberingAfterBreak="0">
    <w:nsid w:val="0000000E"/>
    <w:multiLevelType w:val="multilevel"/>
    <w:tmpl w:val="0000000E"/>
    <w:name w:val="WW8Num1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singleLevel"/>
    <w:tmpl w:val="00000010"/>
    <w:name w:val="WW8Num31"/>
    <w:lvl w:ilvl="0">
      <w:start w:val="1"/>
      <w:numFmt w:val="decimal"/>
      <w:lvlText w:val="%1."/>
      <w:lvlJc w:val="left"/>
      <w:pPr>
        <w:tabs>
          <w:tab w:val="num" w:pos="360"/>
        </w:tabs>
        <w:ind w:left="360" w:hanging="360"/>
      </w:pPr>
    </w:lvl>
  </w:abstractNum>
  <w:abstractNum w:abstractNumId="15" w15:restartNumberingAfterBreak="0">
    <w:nsid w:val="00000011"/>
    <w:multiLevelType w:val="singleLevel"/>
    <w:tmpl w:val="A9522728"/>
    <w:name w:val="WW8Num32"/>
    <w:lvl w:ilvl="0">
      <w:start w:val="1"/>
      <w:numFmt w:val="decimal"/>
      <w:lvlText w:val="%1."/>
      <w:lvlJc w:val="left"/>
      <w:pPr>
        <w:tabs>
          <w:tab w:val="num" w:pos="360"/>
        </w:tabs>
        <w:ind w:left="360" w:hanging="360"/>
      </w:pPr>
      <w:rPr>
        <w:rFonts w:ascii="Times New Roman" w:hAnsi="Times New Roman" w:hint="default"/>
        <w:b w:val="0"/>
        <w:i w:val="0"/>
        <w:sz w:val="20"/>
        <w:szCs w:val="20"/>
      </w:rPr>
    </w:lvl>
  </w:abstractNum>
  <w:abstractNum w:abstractNumId="16" w15:restartNumberingAfterBreak="0">
    <w:nsid w:val="00000012"/>
    <w:multiLevelType w:val="multilevel"/>
    <w:tmpl w:val="00000012"/>
    <w:name w:val="WW8Num33"/>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13"/>
    <w:multiLevelType w:val="multilevel"/>
    <w:tmpl w:val="00000013"/>
    <w:name w:val="WW8Num34"/>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14"/>
    <w:multiLevelType w:val="singleLevel"/>
    <w:tmpl w:val="00000014"/>
    <w:name w:val="WW8Num35"/>
    <w:lvl w:ilvl="0">
      <w:start w:val="1"/>
      <w:numFmt w:val="decimal"/>
      <w:lvlText w:val="%1."/>
      <w:lvlJc w:val="left"/>
      <w:pPr>
        <w:tabs>
          <w:tab w:val="num" w:pos="360"/>
        </w:tabs>
        <w:ind w:left="360" w:hanging="360"/>
      </w:pPr>
    </w:lvl>
  </w:abstractNum>
  <w:abstractNum w:abstractNumId="19" w15:restartNumberingAfterBreak="0">
    <w:nsid w:val="00000015"/>
    <w:multiLevelType w:val="singleLevel"/>
    <w:tmpl w:val="00000015"/>
    <w:name w:val="WW8Num37"/>
    <w:lvl w:ilvl="0">
      <w:start w:val="1"/>
      <w:numFmt w:val="decimal"/>
      <w:lvlText w:val="%1."/>
      <w:lvlJc w:val="left"/>
      <w:pPr>
        <w:tabs>
          <w:tab w:val="num" w:pos="360"/>
        </w:tabs>
        <w:ind w:left="360" w:hanging="360"/>
      </w:pPr>
    </w:lvl>
  </w:abstractNum>
  <w:abstractNum w:abstractNumId="20" w15:restartNumberingAfterBreak="0">
    <w:nsid w:val="00000018"/>
    <w:multiLevelType w:val="multilevel"/>
    <w:tmpl w:val="00000018"/>
    <w:name w:val="WW8Num44"/>
    <w:lvl w:ilvl="0">
      <w:start w:val="1"/>
      <w:numFmt w:val="decimal"/>
      <w:lvlText w:val="%1."/>
      <w:lvlJc w:val="left"/>
      <w:pPr>
        <w:tabs>
          <w:tab w:val="num" w:pos="0"/>
        </w:tabs>
        <w:ind w:left="283" w:hanging="283"/>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9"/>
    <w:multiLevelType w:val="multilevel"/>
    <w:tmpl w:val="98846E72"/>
    <w:name w:val="WW8Num45"/>
    <w:lvl w:ilvl="0">
      <w:start w:val="1"/>
      <w:numFmt w:val="decimal"/>
      <w:lvlText w:val="(%1) "/>
      <w:lvlJc w:val="left"/>
      <w:pPr>
        <w:tabs>
          <w:tab w:val="num" w:pos="644"/>
        </w:tabs>
        <w:ind w:left="567" w:hanging="283"/>
      </w:pPr>
      <w:rPr>
        <w:rFonts w:hint="default"/>
        <w:b/>
      </w:rPr>
    </w:lvl>
    <w:lvl w:ilvl="1">
      <w:start w:val="1"/>
      <w:numFmt w:val="decimal"/>
      <w:lvlText w:val="%2."/>
      <w:lvlJc w:val="left"/>
      <w:pPr>
        <w:tabs>
          <w:tab w:val="num" w:pos="1080"/>
        </w:tabs>
        <w:ind w:left="1080" w:hanging="360"/>
      </w:pPr>
      <w:rPr>
        <w:rFonts w:ascii="Times New Roman" w:hAnsi="Times New Roman"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 w15:restartNumberingAfterBreak="0">
    <w:nsid w:val="0000001A"/>
    <w:multiLevelType w:val="multilevel"/>
    <w:tmpl w:val="0000001A"/>
    <w:name w:val="WW8Num46"/>
    <w:lvl w:ilvl="0">
      <w:start w:val="1"/>
      <w:numFmt w:val="decimal"/>
      <w:lvlText w:val="%1. "/>
      <w:lvlJc w:val="left"/>
      <w:pPr>
        <w:tabs>
          <w:tab w:val="num" w:pos="36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B"/>
    <w:multiLevelType w:val="multilevel"/>
    <w:tmpl w:val="0000001B"/>
    <w:name w:val="WW8Num47"/>
    <w:lvl w:ilvl="0">
      <w:start w:val="1"/>
      <w:numFmt w:val="decimal"/>
      <w:lvlText w:val="%1. "/>
      <w:lvlJc w:val="left"/>
      <w:pPr>
        <w:tabs>
          <w:tab w:val="num" w:pos="36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C"/>
    <w:multiLevelType w:val="multilevel"/>
    <w:tmpl w:val="0000001C"/>
    <w:name w:val="WW8Num48"/>
    <w:lvl w:ilvl="0">
      <w:start w:val="1"/>
      <w:numFmt w:val="decimal"/>
      <w:lvlText w:val="%1."/>
      <w:lvlJc w:val="left"/>
      <w:pPr>
        <w:tabs>
          <w:tab w:val="num" w:pos="0"/>
        </w:tabs>
        <w:ind w:left="283" w:hanging="283"/>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D"/>
    <w:multiLevelType w:val="multilevel"/>
    <w:tmpl w:val="0000001D"/>
    <w:name w:val="WW8Num49"/>
    <w:lvl w:ilvl="0">
      <w:start w:val="1"/>
      <w:numFmt w:val="decimal"/>
      <w:lvlText w:val="%1."/>
      <w:lvlJc w:val="left"/>
      <w:pPr>
        <w:tabs>
          <w:tab w:val="num" w:pos="360"/>
        </w:tabs>
        <w:ind w:left="360" w:hanging="360"/>
      </w:pPr>
      <w:rPr>
        <w:b/>
        <w:i/>
        <w:iCs/>
        <w:color w:val="00000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0000001E"/>
    <w:multiLevelType w:val="multilevel"/>
    <w:tmpl w:val="0000001E"/>
    <w:name w:val="WW8Num50"/>
    <w:lvl w:ilvl="0">
      <w:start w:val="1"/>
      <w:numFmt w:val="decimal"/>
      <w:lvlText w:val="%1."/>
      <w:lvlJc w:val="left"/>
      <w:pPr>
        <w:tabs>
          <w:tab w:val="num" w:pos="360"/>
        </w:tabs>
        <w:ind w:left="36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00001F"/>
    <w:multiLevelType w:val="multilevel"/>
    <w:tmpl w:val="0000001F"/>
    <w:name w:val="WW8Num51"/>
    <w:lvl w:ilvl="0">
      <w:start w:val="1"/>
      <w:numFmt w:val="decimal"/>
      <w:lvlText w:val="%1."/>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20"/>
    <w:multiLevelType w:val="multilevel"/>
    <w:tmpl w:val="00000020"/>
    <w:name w:val="WW8Num52"/>
    <w:lvl w:ilvl="0">
      <w:start w:val="1"/>
      <w:numFmt w:val="decimal"/>
      <w:lvlText w:val="%1."/>
      <w:lvlJc w:val="left"/>
      <w:pPr>
        <w:tabs>
          <w:tab w:val="num" w:pos="708"/>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00000021"/>
    <w:multiLevelType w:val="multilevel"/>
    <w:tmpl w:val="00000021"/>
    <w:name w:val="WW8Num53"/>
    <w:lvl w:ilvl="0">
      <w:start w:val="2"/>
      <w:numFmt w:val="decimal"/>
      <w:lvlText w:val="%1."/>
      <w:lvlJc w:val="left"/>
      <w:pPr>
        <w:tabs>
          <w:tab w:val="num" w:pos="360"/>
        </w:tabs>
        <w:ind w:left="283" w:hanging="283"/>
      </w:pPr>
      <w:rPr>
        <w:b w:val="0"/>
        <w:bCs/>
        <w:i w:val="0"/>
        <w:iCs/>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00000022"/>
    <w:multiLevelType w:val="multilevel"/>
    <w:tmpl w:val="00000022"/>
    <w:name w:val="WW8Num54"/>
    <w:lvl w:ilvl="0">
      <w:start w:val="1"/>
      <w:numFmt w:val="decimal"/>
      <w:lvlText w:val="%1."/>
      <w:lvlJc w:val="left"/>
      <w:pPr>
        <w:tabs>
          <w:tab w:val="num" w:pos="360"/>
        </w:tabs>
        <w:ind w:left="360" w:hanging="360"/>
      </w:pPr>
      <w:rPr>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00000023"/>
    <w:multiLevelType w:val="multilevel"/>
    <w:tmpl w:val="00000023"/>
    <w:name w:val="WW8Num55"/>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001E3A99"/>
    <w:multiLevelType w:val="hybridMultilevel"/>
    <w:tmpl w:val="2B862284"/>
    <w:name w:val="WW8Num38633"/>
    <w:lvl w:ilvl="0" w:tplc="EBC43B7E">
      <w:start w:val="1"/>
      <w:numFmt w:val="decimal"/>
      <w:lvlText w:val="%1."/>
      <w:lvlJc w:val="center"/>
      <w:pPr>
        <w:tabs>
          <w:tab w:val="num" w:pos="0"/>
        </w:tabs>
        <w:ind w:left="227" w:firstLine="61"/>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00E216B9"/>
    <w:multiLevelType w:val="hybridMultilevel"/>
    <w:tmpl w:val="FE78DBC8"/>
    <w:name w:val="WW8Num38622222222222222"/>
    <w:lvl w:ilvl="0" w:tplc="2DC2E664">
      <w:start w:val="1"/>
      <w:numFmt w:val="decimal"/>
      <w:lvlText w:val="%1."/>
      <w:lvlJc w:val="center"/>
      <w:pPr>
        <w:tabs>
          <w:tab w:val="num" w:pos="0"/>
        </w:tabs>
        <w:ind w:left="0" w:firstLine="288"/>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01111C12"/>
    <w:multiLevelType w:val="hybridMultilevel"/>
    <w:tmpl w:val="336874D6"/>
    <w:name w:val="WW8Num3862222"/>
    <w:lvl w:ilvl="0" w:tplc="2DC2E664">
      <w:start w:val="1"/>
      <w:numFmt w:val="decimal"/>
      <w:lvlText w:val="%1."/>
      <w:lvlJc w:val="center"/>
      <w:pPr>
        <w:tabs>
          <w:tab w:val="num" w:pos="0"/>
        </w:tabs>
        <w:ind w:left="0" w:firstLine="288"/>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024E12D0"/>
    <w:multiLevelType w:val="hybridMultilevel"/>
    <w:tmpl w:val="C89CB9F8"/>
    <w:lvl w:ilvl="0" w:tplc="05C0FF76">
      <w:start w:val="1"/>
      <w:numFmt w:val="bullet"/>
      <w:lvlText w:val="-"/>
      <w:lvlJc w:val="left"/>
      <w:pPr>
        <w:ind w:left="1287" w:hanging="360"/>
      </w:pPr>
      <w:rPr>
        <w:rFonts w:ascii="Times New Roman" w:hAnsi="Times New Roman" w:cs="Times New Roman" w:hint="default"/>
        <w:i w:val="0"/>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6" w15:restartNumberingAfterBreak="0">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7" w15:restartNumberingAfterBreak="0">
    <w:nsid w:val="03004759"/>
    <w:multiLevelType w:val="hybridMultilevel"/>
    <w:tmpl w:val="C552983A"/>
    <w:lvl w:ilvl="0" w:tplc="E17E5148">
      <w:start w:val="1"/>
      <w:numFmt w:val="decimal"/>
      <w:lvlText w:val="%1)"/>
      <w:lvlJc w:val="left"/>
      <w:pPr>
        <w:tabs>
          <w:tab w:val="num" w:pos="899"/>
        </w:tabs>
        <w:ind w:left="899"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033776E6"/>
    <w:multiLevelType w:val="multilevel"/>
    <w:tmpl w:val="00000004"/>
    <w:name w:val="WW8Num432222"/>
    <w:lvl w:ilvl="0">
      <w:start w:val="1"/>
      <w:numFmt w:val="decimal"/>
      <w:lvlText w:val="%1."/>
      <w:lvlJc w:val="left"/>
      <w:pPr>
        <w:tabs>
          <w:tab w:val="num" w:pos="57"/>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0"/>
        </w:tabs>
        <w:ind w:left="227" w:hanging="227"/>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046B3820"/>
    <w:multiLevelType w:val="multilevel"/>
    <w:tmpl w:val="0000000A"/>
    <w:name w:val="WW8Num103"/>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0498746B"/>
    <w:multiLevelType w:val="multilevel"/>
    <w:tmpl w:val="E40AF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4CE7237"/>
    <w:multiLevelType w:val="hybridMultilevel"/>
    <w:tmpl w:val="11F41EF0"/>
    <w:name w:val="WW8Num18222222"/>
    <w:lvl w:ilvl="0" w:tplc="00000012">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04D4707E"/>
    <w:multiLevelType w:val="hybridMultilevel"/>
    <w:tmpl w:val="732A8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06010DD7"/>
    <w:multiLevelType w:val="hybridMultilevel"/>
    <w:tmpl w:val="9276657C"/>
    <w:name w:val="WW8Num386222"/>
    <w:lvl w:ilvl="0" w:tplc="B6AC6CDA">
      <w:start w:val="1"/>
      <w:numFmt w:val="decimal"/>
      <w:lvlText w:val="%1."/>
      <w:lvlJc w:val="center"/>
      <w:pPr>
        <w:tabs>
          <w:tab w:val="num" w:pos="0"/>
        </w:tabs>
        <w:ind w:left="0" w:firstLine="288"/>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065A5C48"/>
    <w:multiLevelType w:val="hybridMultilevel"/>
    <w:tmpl w:val="EDCC4C9E"/>
    <w:name w:val="WW8Num182"/>
    <w:lvl w:ilvl="0" w:tplc="00000012">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06F226E9"/>
    <w:multiLevelType w:val="hybridMultilevel"/>
    <w:tmpl w:val="F50447E6"/>
    <w:lvl w:ilvl="0" w:tplc="9F9223FC">
      <w:start w:val="1"/>
      <w:numFmt w:val="lowerLetter"/>
      <w:lvlText w:val="%1)"/>
      <w:lvlJc w:val="left"/>
      <w:pPr>
        <w:tabs>
          <w:tab w:val="num" w:pos="1619"/>
        </w:tabs>
        <w:ind w:left="1619"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07626A96"/>
    <w:multiLevelType w:val="hybridMultilevel"/>
    <w:tmpl w:val="9D428E84"/>
    <w:name w:val="WW8Num385222222"/>
    <w:lvl w:ilvl="0" w:tplc="424E104C">
      <w:start w:val="1"/>
      <w:numFmt w:val="decimal"/>
      <w:lvlText w:val="%1."/>
      <w:lvlJc w:val="left"/>
      <w:pPr>
        <w:tabs>
          <w:tab w:val="num" w:pos="0"/>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0B240E49"/>
    <w:multiLevelType w:val="multilevel"/>
    <w:tmpl w:val="00000003"/>
    <w:name w:val="WW8Num3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0B3A5FC3"/>
    <w:multiLevelType w:val="hybridMultilevel"/>
    <w:tmpl w:val="1144CA22"/>
    <w:lvl w:ilvl="0" w:tplc="34448A30">
      <w:start w:val="1"/>
      <w:numFmt w:val="decimal"/>
      <w:lvlText w:val="%1."/>
      <w:lvlJc w:val="left"/>
      <w:pPr>
        <w:ind w:left="1061" w:hanging="360"/>
      </w:pPr>
      <w:rPr>
        <w:rFonts w:hint="default"/>
        <w:b w:val="0"/>
        <w:bCs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B666A2E"/>
    <w:multiLevelType w:val="hybridMultilevel"/>
    <w:tmpl w:val="4BD6D9F8"/>
    <w:name w:val="WW8Num386332322222"/>
    <w:lvl w:ilvl="0" w:tplc="C1A21E70">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0C2F1E2E"/>
    <w:multiLevelType w:val="hybridMultilevel"/>
    <w:tmpl w:val="FC68E5E0"/>
    <w:name w:val="WW8Num385"/>
    <w:lvl w:ilvl="0" w:tplc="4C1C1BCC">
      <w:start w:val="1"/>
      <w:numFmt w:val="decimal"/>
      <w:lvlText w:val="%1."/>
      <w:lvlJc w:val="left"/>
      <w:pPr>
        <w:tabs>
          <w:tab w:val="num" w:pos="57"/>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424E104C">
      <w:start w:val="1"/>
      <w:numFmt w:val="decimal"/>
      <w:lvlText w:val="%4."/>
      <w:lvlJc w:val="left"/>
      <w:pPr>
        <w:tabs>
          <w:tab w:val="num" w:pos="0"/>
        </w:tabs>
        <w:ind w:left="227" w:hanging="227"/>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0D5B1A53"/>
    <w:multiLevelType w:val="hybridMultilevel"/>
    <w:tmpl w:val="5DEC9808"/>
    <w:lvl w:ilvl="0" w:tplc="05C0FF76">
      <w:start w:val="1"/>
      <w:numFmt w:val="bullet"/>
      <w:lvlText w:val="-"/>
      <w:lvlJc w:val="left"/>
      <w:pPr>
        <w:tabs>
          <w:tab w:val="num" w:pos="1040"/>
        </w:tabs>
        <w:ind w:left="1040" w:hanging="360"/>
      </w:pPr>
      <w:rPr>
        <w:rFonts w:ascii="Times New Roman" w:hAnsi="Times New Roman" w:cs="Times New Roman" w:hint="default"/>
        <w:i w:val="0"/>
      </w:rPr>
    </w:lvl>
    <w:lvl w:ilvl="1" w:tplc="04150019">
      <w:start w:val="1"/>
      <w:numFmt w:val="lowerLetter"/>
      <w:lvlText w:val="%2."/>
      <w:lvlJc w:val="left"/>
      <w:pPr>
        <w:ind w:left="1760" w:hanging="360"/>
      </w:pPr>
    </w:lvl>
    <w:lvl w:ilvl="2" w:tplc="FBC420B8">
      <w:start w:val="1"/>
      <w:numFmt w:val="lowerLetter"/>
      <w:lvlText w:val="%3)"/>
      <w:lvlJc w:val="left"/>
      <w:pPr>
        <w:tabs>
          <w:tab w:val="num" w:pos="2660"/>
        </w:tabs>
        <w:ind w:left="2660" w:hanging="360"/>
      </w:pPr>
      <w:rPr>
        <w:rFonts w:hint="default"/>
      </w:r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2" w15:restartNumberingAfterBreak="0">
    <w:nsid w:val="0DCB45AD"/>
    <w:multiLevelType w:val="hybridMultilevel"/>
    <w:tmpl w:val="5D747E9C"/>
    <w:name w:val="WW8Num3852222222222222"/>
    <w:lvl w:ilvl="0" w:tplc="424E104C">
      <w:start w:val="1"/>
      <w:numFmt w:val="decimal"/>
      <w:lvlText w:val="%1."/>
      <w:lvlJc w:val="left"/>
      <w:pPr>
        <w:tabs>
          <w:tab w:val="num" w:pos="0"/>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0E5E710D"/>
    <w:multiLevelType w:val="hybridMultilevel"/>
    <w:tmpl w:val="895064B0"/>
    <w:lvl w:ilvl="0" w:tplc="B0F67C3C">
      <w:start w:val="1"/>
      <w:numFmt w:val="decimal"/>
      <w:lvlText w:val="%1."/>
      <w:lvlJc w:val="left"/>
      <w:pPr>
        <w:ind w:left="1199"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E755522"/>
    <w:multiLevelType w:val="hybridMultilevel"/>
    <w:tmpl w:val="916EA0D4"/>
    <w:name w:val="WW8Num38622222"/>
    <w:lvl w:ilvl="0" w:tplc="2DC2E664">
      <w:start w:val="1"/>
      <w:numFmt w:val="decimal"/>
      <w:lvlText w:val="%1."/>
      <w:lvlJc w:val="center"/>
      <w:pPr>
        <w:tabs>
          <w:tab w:val="num" w:pos="0"/>
        </w:tabs>
        <w:ind w:left="0" w:firstLine="288"/>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0EA044D0"/>
    <w:multiLevelType w:val="hybridMultilevel"/>
    <w:tmpl w:val="123CD60C"/>
    <w:lvl w:ilvl="0" w:tplc="44E8E49A">
      <w:start w:val="1"/>
      <w:numFmt w:val="decimal"/>
      <w:lvlText w:val="%1)"/>
      <w:lvlJc w:val="left"/>
      <w:pPr>
        <w:ind w:left="720" w:hanging="360"/>
      </w:pPr>
      <w:rPr>
        <w:rFonts w:ascii="Calibri" w:hAnsi="Calibri" w:cs="Calibri" w:hint="default"/>
        <w:b/>
        <w:bCs w:val="0"/>
        <w:sz w:val="22"/>
        <w:szCs w:val="22"/>
      </w:rPr>
    </w:lvl>
    <w:lvl w:ilvl="1" w:tplc="46BC1AF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0F6F4F60"/>
    <w:multiLevelType w:val="hybridMultilevel"/>
    <w:tmpl w:val="5C6CF356"/>
    <w:lvl w:ilvl="0" w:tplc="0415000F">
      <w:start w:val="1"/>
      <w:numFmt w:val="decimal"/>
      <w:lvlText w:val="%1."/>
      <w:lvlJc w:val="left"/>
      <w:pPr>
        <w:ind w:left="1199" w:hanging="360"/>
      </w:pPr>
    </w:lvl>
    <w:lvl w:ilvl="1" w:tplc="04150019">
      <w:start w:val="1"/>
      <w:numFmt w:val="lowerLetter"/>
      <w:lvlText w:val="%2."/>
      <w:lvlJc w:val="left"/>
      <w:pPr>
        <w:ind w:left="1919" w:hanging="360"/>
      </w:pPr>
    </w:lvl>
    <w:lvl w:ilvl="2" w:tplc="04150001">
      <w:start w:val="1"/>
      <w:numFmt w:val="bullet"/>
      <w:lvlText w:val=""/>
      <w:lvlJc w:val="left"/>
      <w:pPr>
        <w:ind w:left="2141" w:hanging="360"/>
      </w:pPr>
      <w:rPr>
        <w:rFonts w:ascii="Symbol" w:hAnsi="Symbol" w:hint="default"/>
      </w:rPr>
    </w:lvl>
    <w:lvl w:ilvl="3" w:tplc="0415000F" w:tentative="1">
      <w:start w:val="1"/>
      <w:numFmt w:val="decimal"/>
      <w:lvlText w:val="%4."/>
      <w:lvlJc w:val="left"/>
      <w:pPr>
        <w:ind w:left="3359" w:hanging="360"/>
      </w:pPr>
    </w:lvl>
    <w:lvl w:ilvl="4" w:tplc="04150019" w:tentative="1">
      <w:start w:val="1"/>
      <w:numFmt w:val="lowerLetter"/>
      <w:lvlText w:val="%5."/>
      <w:lvlJc w:val="left"/>
      <w:pPr>
        <w:ind w:left="4079" w:hanging="360"/>
      </w:pPr>
    </w:lvl>
    <w:lvl w:ilvl="5" w:tplc="0415001B" w:tentative="1">
      <w:start w:val="1"/>
      <w:numFmt w:val="lowerRoman"/>
      <w:lvlText w:val="%6."/>
      <w:lvlJc w:val="right"/>
      <w:pPr>
        <w:ind w:left="4799" w:hanging="180"/>
      </w:pPr>
    </w:lvl>
    <w:lvl w:ilvl="6" w:tplc="0415000F" w:tentative="1">
      <w:start w:val="1"/>
      <w:numFmt w:val="decimal"/>
      <w:lvlText w:val="%7."/>
      <w:lvlJc w:val="left"/>
      <w:pPr>
        <w:ind w:left="5519" w:hanging="360"/>
      </w:pPr>
    </w:lvl>
    <w:lvl w:ilvl="7" w:tplc="04150019" w:tentative="1">
      <w:start w:val="1"/>
      <w:numFmt w:val="lowerLetter"/>
      <w:lvlText w:val="%8."/>
      <w:lvlJc w:val="left"/>
      <w:pPr>
        <w:ind w:left="6239" w:hanging="360"/>
      </w:pPr>
    </w:lvl>
    <w:lvl w:ilvl="8" w:tplc="0415001B" w:tentative="1">
      <w:start w:val="1"/>
      <w:numFmt w:val="lowerRoman"/>
      <w:lvlText w:val="%9."/>
      <w:lvlJc w:val="right"/>
      <w:pPr>
        <w:ind w:left="6959" w:hanging="180"/>
      </w:pPr>
    </w:lvl>
  </w:abstractNum>
  <w:abstractNum w:abstractNumId="57" w15:restartNumberingAfterBreak="0">
    <w:nsid w:val="0F741051"/>
    <w:multiLevelType w:val="hybridMultilevel"/>
    <w:tmpl w:val="3516D7EA"/>
    <w:lvl w:ilvl="0" w:tplc="0415000F">
      <w:start w:val="1"/>
      <w:numFmt w:val="decimal"/>
      <w:lvlText w:val="%1."/>
      <w:lvlJc w:val="left"/>
      <w:pPr>
        <w:ind w:left="1061" w:hanging="360"/>
      </w:pPr>
      <w:rPr>
        <w:rFonts w:hint="default"/>
        <w:color w:val="auto"/>
      </w:rPr>
    </w:lvl>
    <w:lvl w:ilvl="1" w:tplc="04150017">
      <w:start w:val="1"/>
      <w:numFmt w:val="lowerLetter"/>
      <w:lvlText w:val="%2)"/>
      <w:lvlJc w:val="left"/>
      <w:pPr>
        <w:ind w:left="1781" w:hanging="360"/>
      </w:pPr>
    </w:lvl>
    <w:lvl w:ilvl="2" w:tplc="FFFFFFFF" w:tentative="1">
      <w:start w:val="1"/>
      <w:numFmt w:val="bullet"/>
      <w:lvlText w:val=""/>
      <w:lvlJc w:val="left"/>
      <w:pPr>
        <w:ind w:left="2501" w:hanging="360"/>
      </w:pPr>
      <w:rPr>
        <w:rFonts w:ascii="Wingdings" w:hAnsi="Wingdings" w:hint="default"/>
      </w:rPr>
    </w:lvl>
    <w:lvl w:ilvl="3" w:tplc="FFFFFFFF" w:tentative="1">
      <w:start w:val="1"/>
      <w:numFmt w:val="bullet"/>
      <w:lvlText w:val=""/>
      <w:lvlJc w:val="left"/>
      <w:pPr>
        <w:ind w:left="3221" w:hanging="360"/>
      </w:pPr>
      <w:rPr>
        <w:rFonts w:ascii="Symbol" w:hAnsi="Symbol" w:hint="default"/>
      </w:rPr>
    </w:lvl>
    <w:lvl w:ilvl="4" w:tplc="FFFFFFFF" w:tentative="1">
      <w:start w:val="1"/>
      <w:numFmt w:val="bullet"/>
      <w:lvlText w:val="o"/>
      <w:lvlJc w:val="left"/>
      <w:pPr>
        <w:ind w:left="3941" w:hanging="360"/>
      </w:pPr>
      <w:rPr>
        <w:rFonts w:ascii="Courier New" w:hAnsi="Courier New" w:cs="Courier New" w:hint="default"/>
      </w:rPr>
    </w:lvl>
    <w:lvl w:ilvl="5" w:tplc="FFFFFFFF" w:tentative="1">
      <w:start w:val="1"/>
      <w:numFmt w:val="bullet"/>
      <w:lvlText w:val=""/>
      <w:lvlJc w:val="left"/>
      <w:pPr>
        <w:ind w:left="4661" w:hanging="360"/>
      </w:pPr>
      <w:rPr>
        <w:rFonts w:ascii="Wingdings" w:hAnsi="Wingdings" w:hint="default"/>
      </w:rPr>
    </w:lvl>
    <w:lvl w:ilvl="6" w:tplc="FFFFFFFF" w:tentative="1">
      <w:start w:val="1"/>
      <w:numFmt w:val="bullet"/>
      <w:lvlText w:val=""/>
      <w:lvlJc w:val="left"/>
      <w:pPr>
        <w:ind w:left="5381" w:hanging="360"/>
      </w:pPr>
      <w:rPr>
        <w:rFonts w:ascii="Symbol" w:hAnsi="Symbol" w:hint="default"/>
      </w:rPr>
    </w:lvl>
    <w:lvl w:ilvl="7" w:tplc="FFFFFFFF" w:tentative="1">
      <w:start w:val="1"/>
      <w:numFmt w:val="bullet"/>
      <w:lvlText w:val="o"/>
      <w:lvlJc w:val="left"/>
      <w:pPr>
        <w:ind w:left="6101" w:hanging="360"/>
      </w:pPr>
      <w:rPr>
        <w:rFonts w:ascii="Courier New" w:hAnsi="Courier New" w:cs="Courier New" w:hint="default"/>
      </w:rPr>
    </w:lvl>
    <w:lvl w:ilvl="8" w:tplc="FFFFFFFF" w:tentative="1">
      <w:start w:val="1"/>
      <w:numFmt w:val="bullet"/>
      <w:lvlText w:val=""/>
      <w:lvlJc w:val="left"/>
      <w:pPr>
        <w:ind w:left="6821" w:hanging="360"/>
      </w:pPr>
      <w:rPr>
        <w:rFonts w:ascii="Wingdings" w:hAnsi="Wingdings" w:hint="default"/>
      </w:rPr>
    </w:lvl>
  </w:abstractNum>
  <w:abstractNum w:abstractNumId="58" w15:restartNumberingAfterBreak="0">
    <w:nsid w:val="10111287"/>
    <w:multiLevelType w:val="hybridMultilevel"/>
    <w:tmpl w:val="FDB494F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9" w15:restartNumberingAfterBreak="0">
    <w:nsid w:val="108A361D"/>
    <w:multiLevelType w:val="hybridMultilevel"/>
    <w:tmpl w:val="502891B2"/>
    <w:name w:val="WW8Num182223"/>
    <w:lvl w:ilvl="0" w:tplc="00000012">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12C262C3"/>
    <w:multiLevelType w:val="hybridMultilevel"/>
    <w:tmpl w:val="1F60F128"/>
    <w:name w:val="WW8Num386223"/>
    <w:lvl w:ilvl="0" w:tplc="01B6E4B2">
      <w:start w:val="1"/>
      <w:numFmt w:val="decimal"/>
      <w:lvlText w:val="%1."/>
      <w:lvlJc w:val="left"/>
      <w:pPr>
        <w:tabs>
          <w:tab w:val="num" w:pos="0"/>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14EA0FFB"/>
    <w:multiLevelType w:val="hybridMultilevel"/>
    <w:tmpl w:val="83DC1BF2"/>
    <w:name w:val="WW8Num38522222223"/>
    <w:lvl w:ilvl="0" w:tplc="424E104C">
      <w:start w:val="1"/>
      <w:numFmt w:val="decimal"/>
      <w:lvlText w:val="%1."/>
      <w:lvlJc w:val="center"/>
      <w:pPr>
        <w:tabs>
          <w:tab w:val="num" w:pos="0"/>
        </w:tabs>
        <w:ind w:left="0" w:firstLine="288"/>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14F40D75"/>
    <w:multiLevelType w:val="hybridMultilevel"/>
    <w:tmpl w:val="02A61D10"/>
    <w:name w:val="WW8Num386222222222222222"/>
    <w:lvl w:ilvl="0" w:tplc="2DC2E664">
      <w:start w:val="1"/>
      <w:numFmt w:val="decimal"/>
      <w:lvlText w:val="%1."/>
      <w:lvlJc w:val="center"/>
      <w:pPr>
        <w:tabs>
          <w:tab w:val="num" w:pos="357"/>
        </w:tabs>
        <w:ind w:left="357" w:hanging="17"/>
      </w:pPr>
      <w:rPr>
        <w:rFonts w:hint="default"/>
        <w:b/>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150A4774"/>
    <w:multiLevelType w:val="hybridMultilevel"/>
    <w:tmpl w:val="E8AC8DAE"/>
    <w:lvl w:ilvl="0" w:tplc="62B05E70">
      <w:start w:val="1"/>
      <w:numFmt w:val="decimal"/>
      <w:lvlText w:val="%1)"/>
      <w:lvlJc w:val="left"/>
      <w:pPr>
        <w:tabs>
          <w:tab w:val="num" w:pos="900"/>
        </w:tabs>
        <w:ind w:left="900" w:hanging="360"/>
      </w:pPr>
      <w:rPr>
        <w:rFonts w:ascii="Times New Roman" w:hAnsi="Times New Roman"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15B45669"/>
    <w:multiLevelType w:val="hybridMultilevel"/>
    <w:tmpl w:val="75744B04"/>
    <w:name w:val="WW8Num84"/>
    <w:lvl w:ilvl="0" w:tplc="ABD69E62">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163B0D9C"/>
    <w:multiLevelType w:val="multilevel"/>
    <w:tmpl w:val="27BCC5BE"/>
    <w:name w:val="WW8Num18223"/>
    <w:lvl w:ilvl="0">
      <w:start w:val="1"/>
      <w:numFmt w:val="decimal"/>
      <w:lvlText w:val="%1."/>
      <w:lvlJc w:val="left"/>
      <w:pPr>
        <w:tabs>
          <w:tab w:val="num" w:pos="0"/>
        </w:tabs>
        <w:ind w:left="227" w:hanging="22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16C00854"/>
    <w:multiLevelType w:val="hybridMultilevel"/>
    <w:tmpl w:val="383CB762"/>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7" w15:restartNumberingAfterBreak="0">
    <w:nsid w:val="176B2124"/>
    <w:multiLevelType w:val="multilevel"/>
    <w:tmpl w:val="00000004"/>
    <w:name w:val="WW8Num43222"/>
    <w:lvl w:ilvl="0">
      <w:start w:val="1"/>
      <w:numFmt w:val="decimal"/>
      <w:lvlText w:val="%1."/>
      <w:lvlJc w:val="left"/>
      <w:pPr>
        <w:tabs>
          <w:tab w:val="num" w:pos="57"/>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0"/>
        </w:tabs>
        <w:ind w:left="227" w:hanging="227"/>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1777642D"/>
    <w:multiLevelType w:val="hybridMultilevel"/>
    <w:tmpl w:val="BBA2EBC6"/>
    <w:name w:val="WW8Num4323"/>
    <w:lvl w:ilvl="0" w:tplc="A432801A">
      <w:start w:val="1"/>
      <w:numFmt w:val="decimal"/>
      <w:lvlText w:val="%1."/>
      <w:lvlJc w:val="left"/>
      <w:pPr>
        <w:tabs>
          <w:tab w:val="num" w:pos="0"/>
        </w:tabs>
        <w:ind w:left="227" w:hanging="227"/>
      </w:pPr>
    </w:lvl>
    <w:lvl w:ilvl="1" w:tplc="D4B00E2E" w:tentative="1">
      <w:start w:val="1"/>
      <w:numFmt w:val="lowerLetter"/>
      <w:lvlText w:val="%2."/>
      <w:lvlJc w:val="left"/>
      <w:pPr>
        <w:tabs>
          <w:tab w:val="num" w:pos="1440"/>
        </w:tabs>
        <w:ind w:left="1440" w:hanging="360"/>
      </w:pPr>
    </w:lvl>
    <w:lvl w:ilvl="2" w:tplc="36385C7C" w:tentative="1">
      <w:start w:val="1"/>
      <w:numFmt w:val="lowerRoman"/>
      <w:lvlText w:val="%3."/>
      <w:lvlJc w:val="right"/>
      <w:pPr>
        <w:tabs>
          <w:tab w:val="num" w:pos="2160"/>
        </w:tabs>
        <w:ind w:left="2160" w:hanging="180"/>
      </w:pPr>
    </w:lvl>
    <w:lvl w:ilvl="3" w:tplc="9064CC5E" w:tentative="1">
      <w:start w:val="1"/>
      <w:numFmt w:val="decimal"/>
      <w:lvlText w:val="%4."/>
      <w:lvlJc w:val="left"/>
      <w:pPr>
        <w:tabs>
          <w:tab w:val="num" w:pos="2880"/>
        </w:tabs>
        <w:ind w:left="2880" w:hanging="360"/>
      </w:pPr>
    </w:lvl>
    <w:lvl w:ilvl="4" w:tplc="D408DF94" w:tentative="1">
      <w:start w:val="1"/>
      <w:numFmt w:val="lowerLetter"/>
      <w:lvlText w:val="%5."/>
      <w:lvlJc w:val="left"/>
      <w:pPr>
        <w:tabs>
          <w:tab w:val="num" w:pos="3600"/>
        </w:tabs>
        <w:ind w:left="3600" w:hanging="360"/>
      </w:pPr>
    </w:lvl>
    <w:lvl w:ilvl="5" w:tplc="D66A370E" w:tentative="1">
      <w:start w:val="1"/>
      <w:numFmt w:val="lowerRoman"/>
      <w:lvlText w:val="%6."/>
      <w:lvlJc w:val="right"/>
      <w:pPr>
        <w:tabs>
          <w:tab w:val="num" w:pos="4320"/>
        </w:tabs>
        <w:ind w:left="4320" w:hanging="180"/>
      </w:pPr>
    </w:lvl>
    <w:lvl w:ilvl="6" w:tplc="7E8AD25E" w:tentative="1">
      <w:start w:val="1"/>
      <w:numFmt w:val="decimal"/>
      <w:lvlText w:val="%7."/>
      <w:lvlJc w:val="left"/>
      <w:pPr>
        <w:tabs>
          <w:tab w:val="num" w:pos="5040"/>
        </w:tabs>
        <w:ind w:left="5040" w:hanging="360"/>
      </w:pPr>
    </w:lvl>
    <w:lvl w:ilvl="7" w:tplc="21842E3A" w:tentative="1">
      <w:start w:val="1"/>
      <w:numFmt w:val="lowerLetter"/>
      <w:lvlText w:val="%8."/>
      <w:lvlJc w:val="left"/>
      <w:pPr>
        <w:tabs>
          <w:tab w:val="num" w:pos="5760"/>
        </w:tabs>
        <w:ind w:left="5760" w:hanging="360"/>
      </w:pPr>
    </w:lvl>
    <w:lvl w:ilvl="8" w:tplc="CCAA4A72" w:tentative="1">
      <w:start w:val="1"/>
      <w:numFmt w:val="lowerRoman"/>
      <w:lvlText w:val="%9."/>
      <w:lvlJc w:val="right"/>
      <w:pPr>
        <w:tabs>
          <w:tab w:val="num" w:pos="6480"/>
        </w:tabs>
        <w:ind w:left="6480" w:hanging="180"/>
      </w:pPr>
    </w:lvl>
  </w:abstractNum>
  <w:abstractNum w:abstractNumId="69" w15:restartNumberingAfterBreak="0">
    <w:nsid w:val="17BB28E4"/>
    <w:multiLevelType w:val="hybridMultilevel"/>
    <w:tmpl w:val="D4B83E74"/>
    <w:lvl w:ilvl="0" w:tplc="04150017">
      <w:start w:val="1"/>
      <w:numFmt w:val="lowerLetter"/>
      <w:lvlText w:val="%1)"/>
      <w:lvlJc w:val="left"/>
      <w:pPr>
        <w:ind w:left="717" w:hanging="360"/>
      </w:pPr>
    </w:lvl>
    <w:lvl w:ilvl="1" w:tplc="6A025EC6">
      <w:start w:val="1"/>
      <w:numFmt w:val="decimal"/>
      <w:lvlText w:val="%2)"/>
      <w:lvlJc w:val="left"/>
      <w:pPr>
        <w:ind w:left="1437" w:hanging="360"/>
      </w:pPr>
      <w:rPr>
        <w:rFonts w:hint="default"/>
      </w:r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0" w15:restartNumberingAfterBreak="0">
    <w:nsid w:val="18360D80"/>
    <w:multiLevelType w:val="singleLevel"/>
    <w:tmpl w:val="B120C98C"/>
    <w:name w:val="WW8Num433"/>
    <w:lvl w:ilvl="0">
      <w:start w:val="1"/>
      <w:numFmt w:val="decimal"/>
      <w:lvlText w:val="%1. "/>
      <w:lvlJc w:val="left"/>
      <w:pPr>
        <w:tabs>
          <w:tab w:val="num" w:pos="360"/>
        </w:tabs>
        <w:ind w:left="283" w:hanging="283"/>
      </w:pPr>
      <w:rPr>
        <w:rFonts w:ascii="CG Times" w:hAnsi="CG Times" w:hint="default"/>
        <w:b w:val="0"/>
        <w:i w:val="0"/>
        <w:strike w:val="0"/>
        <w:dstrike w:val="0"/>
        <w:sz w:val="20"/>
        <w:u w:val="none"/>
        <w:effect w:val="none"/>
      </w:rPr>
    </w:lvl>
  </w:abstractNum>
  <w:abstractNum w:abstractNumId="71" w15:restartNumberingAfterBreak="0">
    <w:nsid w:val="18397F72"/>
    <w:multiLevelType w:val="hybridMultilevel"/>
    <w:tmpl w:val="2D1626C2"/>
    <w:lvl w:ilvl="0" w:tplc="E17E5148">
      <w:start w:val="1"/>
      <w:numFmt w:val="decimal"/>
      <w:lvlText w:val="%1)"/>
      <w:lvlJc w:val="left"/>
      <w:pPr>
        <w:tabs>
          <w:tab w:val="num" w:pos="899"/>
        </w:tabs>
        <w:ind w:left="899"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19643582"/>
    <w:multiLevelType w:val="hybridMultilevel"/>
    <w:tmpl w:val="14E6376E"/>
    <w:name w:val="WW8Num1822322"/>
    <w:lvl w:ilvl="0" w:tplc="00000012">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1A557112"/>
    <w:multiLevelType w:val="hybridMultilevel"/>
    <w:tmpl w:val="232EF9B4"/>
    <w:name w:val="WW8Num43"/>
    <w:lvl w:ilvl="0" w:tplc="E49614DC">
      <w:start w:val="1"/>
      <w:numFmt w:val="lowerLetter"/>
      <w:lvlText w:val="%1)"/>
      <w:lvlJc w:val="left"/>
      <w:pPr>
        <w:ind w:left="1040" w:hanging="360"/>
      </w:pPr>
      <w:rPr>
        <w:rFonts w:hint="default"/>
      </w:rPr>
    </w:lvl>
    <w:lvl w:ilvl="1" w:tplc="82902BA8" w:tentative="1">
      <w:start w:val="1"/>
      <w:numFmt w:val="lowerLetter"/>
      <w:lvlText w:val="%2."/>
      <w:lvlJc w:val="left"/>
      <w:pPr>
        <w:ind w:left="1760" w:hanging="360"/>
      </w:pPr>
    </w:lvl>
    <w:lvl w:ilvl="2" w:tplc="3F58A414" w:tentative="1">
      <w:start w:val="1"/>
      <w:numFmt w:val="lowerRoman"/>
      <w:lvlText w:val="%3."/>
      <w:lvlJc w:val="right"/>
      <w:pPr>
        <w:ind w:left="2480" w:hanging="180"/>
      </w:pPr>
    </w:lvl>
    <w:lvl w:ilvl="3" w:tplc="20FE2B34" w:tentative="1">
      <w:start w:val="1"/>
      <w:numFmt w:val="decimal"/>
      <w:lvlText w:val="%4."/>
      <w:lvlJc w:val="left"/>
      <w:pPr>
        <w:ind w:left="3200" w:hanging="360"/>
      </w:pPr>
    </w:lvl>
    <w:lvl w:ilvl="4" w:tplc="DD70AE56" w:tentative="1">
      <w:start w:val="1"/>
      <w:numFmt w:val="lowerLetter"/>
      <w:lvlText w:val="%5."/>
      <w:lvlJc w:val="left"/>
      <w:pPr>
        <w:ind w:left="3920" w:hanging="360"/>
      </w:pPr>
    </w:lvl>
    <w:lvl w:ilvl="5" w:tplc="CA4C6002" w:tentative="1">
      <w:start w:val="1"/>
      <w:numFmt w:val="lowerRoman"/>
      <w:lvlText w:val="%6."/>
      <w:lvlJc w:val="right"/>
      <w:pPr>
        <w:ind w:left="4640" w:hanging="180"/>
      </w:pPr>
    </w:lvl>
    <w:lvl w:ilvl="6" w:tplc="941A1D0A" w:tentative="1">
      <w:start w:val="1"/>
      <w:numFmt w:val="decimal"/>
      <w:lvlText w:val="%7."/>
      <w:lvlJc w:val="left"/>
      <w:pPr>
        <w:ind w:left="5360" w:hanging="360"/>
      </w:pPr>
    </w:lvl>
    <w:lvl w:ilvl="7" w:tplc="487C1664" w:tentative="1">
      <w:start w:val="1"/>
      <w:numFmt w:val="lowerLetter"/>
      <w:lvlText w:val="%8."/>
      <w:lvlJc w:val="left"/>
      <w:pPr>
        <w:ind w:left="6080" w:hanging="360"/>
      </w:pPr>
    </w:lvl>
    <w:lvl w:ilvl="8" w:tplc="45C0235A" w:tentative="1">
      <w:start w:val="1"/>
      <w:numFmt w:val="lowerRoman"/>
      <w:lvlText w:val="%9."/>
      <w:lvlJc w:val="right"/>
      <w:pPr>
        <w:ind w:left="6800" w:hanging="180"/>
      </w:pPr>
    </w:lvl>
  </w:abstractNum>
  <w:abstractNum w:abstractNumId="74" w15:restartNumberingAfterBreak="0">
    <w:nsid w:val="1B1A5B8D"/>
    <w:multiLevelType w:val="hybridMultilevel"/>
    <w:tmpl w:val="04B84D48"/>
    <w:name w:val="WW8Num38633232222"/>
    <w:lvl w:ilvl="0" w:tplc="C1A21E70">
      <w:start w:val="1"/>
      <w:numFmt w:val="decimal"/>
      <w:lvlText w:val="%1."/>
      <w:lvlJc w:val="center"/>
      <w:pPr>
        <w:tabs>
          <w:tab w:val="num" w:pos="0"/>
        </w:tabs>
        <w:ind w:left="0" w:firstLine="288"/>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1CE23C7D"/>
    <w:multiLevelType w:val="multilevel"/>
    <w:tmpl w:val="5672E884"/>
    <w:name w:val="WW8Num5322333"/>
    <w:lvl w:ilvl="0">
      <w:start w:val="1"/>
      <w:numFmt w:val="decimal"/>
      <w:lvlText w:val="%1."/>
      <w:lvlJc w:val="left"/>
      <w:pPr>
        <w:tabs>
          <w:tab w:val="num" w:pos="360"/>
        </w:tabs>
        <w:ind w:left="283" w:hanging="283"/>
      </w:pPr>
      <w:rPr>
        <w:rFonts w:hint="default"/>
        <w:b w:val="0"/>
        <w:bCs/>
        <w:i w:val="0"/>
        <w:iCs/>
        <w:sz w:val="20"/>
        <w:szCs w:val="2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6" w15:restartNumberingAfterBreak="0">
    <w:nsid w:val="1CF87F05"/>
    <w:multiLevelType w:val="hybridMultilevel"/>
    <w:tmpl w:val="28FCB222"/>
    <w:name w:val="WW8Num182262"/>
    <w:lvl w:ilvl="0" w:tplc="00000012">
      <w:start w:val="1"/>
      <w:numFmt w:val="decimal"/>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1D1D19C9"/>
    <w:multiLevelType w:val="hybridMultilevel"/>
    <w:tmpl w:val="E78A60BC"/>
    <w:name w:val="WW8Num3862222222222"/>
    <w:lvl w:ilvl="0" w:tplc="2DC2E664">
      <w:start w:val="1"/>
      <w:numFmt w:val="lowerLetter"/>
      <w:lvlText w:val="%1)"/>
      <w:lvlJc w:val="left"/>
      <w:pPr>
        <w:tabs>
          <w:tab w:val="num" w:pos="360"/>
        </w:tabs>
        <w:ind w:left="360" w:hanging="360"/>
      </w:pPr>
      <w:rPr>
        <w:rFonts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1D9D35EE"/>
    <w:multiLevelType w:val="hybridMultilevel"/>
    <w:tmpl w:val="2F66E6A8"/>
    <w:name w:val="WW8Num3863323222"/>
    <w:lvl w:ilvl="0" w:tplc="C1A21E70">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1DE47491"/>
    <w:multiLevelType w:val="hybridMultilevel"/>
    <w:tmpl w:val="553C6268"/>
    <w:name w:val="WW8Num1822233"/>
    <w:lvl w:ilvl="0" w:tplc="00000012">
      <w:start w:val="1"/>
      <w:numFmt w:val="decimal"/>
      <w:lvlText w:val="%1."/>
      <w:lvlJc w:val="center"/>
      <w:pPr>
        <w:tabs>
          <w:tab w:val="num" w:pos="573"/>
        </w:tabs>
        <w:ind w:left="907" w:hanging="333"/>
      </w:pPr>
      <w:rPr>
        <w:rFonts w:hint="default"/>
        <w:b/>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1DE877B6"/>
    <w:multiLevelType w:val="hybridMultilevel"/>
    <w:tmpl w:val="A7CE1ED0"/>
    <w:lvl w:ilvl="0" w:tplc="04150001">
      <w:start w:val="1"/>
      <w:numFmt w:val="bullet"/>
      <w:lvlText w:val=""/>
      <w:lvlJc w:val="left"/>
      <w:pPr>
        <w:ind w:left="1624" w:hanging="360"/>
      </w:pPr>
      <w:rPr>
        <w:rFonts w:ascii="Symbol" w:hAnsi="Symbol" w:hint="default"/>
      </w:rPr>
    </w:lvl>
    <w:lvl w:ilvl="1" w:tplc="04150003" w:tentative="1">
      <w:start w:val="1"/>
      <w:numFmt w:val="bullet"/>
      <w:lvlText w:val="o"/>
      <w:lvlJc w:val="left"/>
      <w:pPr>
        <w:ind w:left="2344" w:hanging="360"/>
      </w:pPr>
      <w:rPr>
        <w:rFonts w:ascii="Courier New" w:hAnsi="Courier New" w:cs="Courier New" w:hint="default"/>
      </w:rPr>
    </w:lvl>
    <w:lvl w:ilvl="2" w:tplc="04150005" w:tentative="1">
      <w:start w:val="1"/>
      <w:numFmt w:val="bullet"/>
      <w:lvlText w:val=""/>
      <w:lvlJc w:val="left"/>
      <w:pPr>
        <w:ind w:left="3064" w:hanging="360"/>
      </w:pPr>
      <w:rPr>
        <w:rFonts w:ascii="Wingdings" w:hAnsi="Wingdings" w:hint="default"/>
      </w:rPr>
    </w:lvl>
    <w:lvl w:ilvl="3" w:tplc="04150001" w:tentative="1">
      <w:start w:val="1"/>
      <w:numFmt w:val="bullet"/>
      <w:lvlText w:val=""/>
      <w:lvlJc w:val="left"/>
      <w:pPr>
        <w:ind w:left="3784" w:hanging="360"/>
      </w:pPr>
      <w:rPr>
        <w:rFonts w:ascii="Symbol" w:hAnsi="Symbol" w:hint="default"/>
      </w:rPr>
    </w:lvl>
    <w:lvl w:ilvl="4" w:tplc="04150003" w:tentative="1">
      <w:start w:val="1"/>
      <w:numFmt w:val="bullet"/>
      <w:lvlText w:val="o"/>
      <w:lvlJc w:val="left"/>
      <w:pPr>
        <w:ind w:left="4504" w:hanging="360"/>
      </w:pPr>
      <w:rPr>
        <w:rFonts w:ascii="Courier New" w:hAnsi="Courier New" w:cs="Courier New" w:hint="default"/>
      </w:rPr>
    </w:lvl>
    <w:lvl w:ilvl="5" w:tplc="04150005" w:tentative="1">
      <w:start w:val="1"/>
      <w:numFmt w:val="bullet"/>
      <w:lvlText w:val=""/>
      <w:lvlJc w:val="left"/>
      <w:pPr>
        <w:ind w:left="5224" w:hanging="360"/>
      </w:pPr>
      <w:rPr>
        <w:rFonts w:ascii="Wingdings" w:hAnsi="Wingdings" w:hint="default"/>
      </w:rPr>
    </w:lvl>
    <w:lvl w:ilvl="6" w:tplc="04150001" w:tentative="1">
      <w:start w:val="1"/>
      <w:numFmt w:val="bullet"/>
      <w:lvlText w:val=""/>
      <w:lvlJc w:val="left"/>
      <w:pPr>
        <w:ind w:left="5944" w:hanging="360"/>
      </w:pPr>
      <w:rPr>
        <w:rFonts w:ascii="Symbol" w:hAnsi="Symbol" w:hint="default"/>
      </w:rPr>
    </w:lvl>
    <w:lvl w:ilvl="7" w:tplc="04150003" w:tentative="1">
      <w:start w:val="1"/>
      <w:numFmt w:val="bullet"/>
      <w:lvlText w:val="o"/>
      <w:lvlJc w:val="left"/>
      <w:pPr>
        <w:ind w:left="6664" w:hanging="360"/>
      </w:pPr>
      <w:rPr>
        <w:rFonts w:ascii="Courier New" w:hAnsi="Courier New" w:cs="Courier New" w:hint="default"/>
      </w:rPr>
    </w:lvl>
    <w:lvl w:ilvl="8" w:tplc="04150005" w:tentative="1">
      <w:start w:val="1"/>
      <w:numFmt w:val="bullet"/>
      <w:lvlText w:val=""/>
      <w:lvlJc w:val="left"/>
      <w:pPr>
        <w:ind w:left="7384" w:hanging="360"/>
      </w:pPr>
      <w:rPr>
        <w:rFonts w:ascii="Wingdings" w:hAnsi="Wingdings" w:hint="default"/>
      </w:rPr>
    </w:lvl>
  </w:abstractNum>
  <w:abstractNum w:abstractNumId="81" w15:restartNumberingAfterBreak="0">
    <w:nsid w:val="1E1A12DC"/>
    <w:multiLevelType w:val="hybridMultilevel"/>
    <w:tmpl w:val="69344648"/>
    <w:name w:val="WW8Num18227"/>
    <w:lvl w:ilvl="0" w:tplc="00000012">
      <w:start w:val="1"/>
      <w:numFmt w:val="decimal"/>
      <w:lvlText w:val="%1."/>
      <w:lvlJc w:val="center"/>
      <w:pPr>
        <w:tabs>
          <w:tab w:val="num" w:pos="0"/>
        </w:tabs>
        <w:ind w:left="0" w:firstLine="288"/>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1EE3197E"/>
    <w:multiLevelType w:val="multilevel"/>
    <w:tmpl w:val="81ECE238"/>
    <w:lvl w:ilvl="0">
      <w:start w:val="1"/>
      <w:numFmt w:val="decimal"/>
      <w:pStyle w:val="Nagwek1"/>
      <w:lvlText w:val="%1."/>
      <w:lvlJc w:val="left"/>
      <w:pPr>
        <w:tabs>
          <w:tab w:val="num" w:pos="432"/>
        </w:tabs>
        <w:ind w:left="432" w:hanging="432"/>
      </w:pPr>
      <w:rPr>
        <w:rFonts w:ascii="Calibri" w:hAnsi="Calibri" w:cs="Calibri" w:hint="default"/>
        <w:b/>
        <w:i w:val="0"/>
        <w:sz w:val="24"/>
        <w:szCs w:val="24"/>
      </w:rPr>
    </w:lvl>
    <w:lvl w:ilvl="1">
      <w:start w:val="1"/>
      <w:numFmt w:val="decimal"/>
      <w:lvlText w:val="%1.%2."/>
      <w:lvlJc w:val="left"/>
      <w:pPr>
        <w:tabs>
          <w:tab w:val="num" w:pos="4508"/>
        </w:tabs>
        <w:ind w:left="4508" w:hanging="680"/>
      </w:pPr>
      <w:rPr>
        <w:rFonts w:ascii="Calibri" w:hAnsi="Calibri" w:hint="default"/>
        <w:b w:val="0"/>
        <w:i w:val="0"/>
        <w:sz w:val="24"/>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3" w15:restartNumberingAfterBreak="0">
    <w:nsid w:val="20841D21"/>
    <w:multiLevelType w:val="hybridMultilevel"/>
    <w:tmpl w:val="678CF780"/>
    <w:name w:val="WW8Num386222222"/>
    <w:lvl w:ilvl="0" w:tplc="2DC2E664">
      <w:start w:val="1"/>
      <w:numFmt w:val="bullet"/>
      <w:lvlText w:val="-"/>
      <w:lvlJc w:val="left"/>
      <w:pPr>
        <w:tabs>
          <w:tab w:val="num" w:pos="708"/>
        </w:tabs>
        <w:ind w:left="720" w:hanging="360"/>
      </w:pPr>
      <w:rPr>
        <w:rFonts w:ascii="Times New Roman" w:hAnsi="Times New Roman" w:hint="default"/>
        <w:b/>
        <w:i w:val="0"/>
        <w:color w:val="auto"/>
        <w:sz w:val="18"/>
        <w:szCs w:val="18"/>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1545CF8"/>
    <w:multiLevelType w:val="hybridMultilevel"/>
    <w:tmpl w:val="C30C5344"/>
    <w:name w:val="WW8Num19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5" w15:restartNumberingAfterBreak="0">
    <w:nsid w:val="217B10FA"/>
    <w:multiLevelType w:val="singleLevel"/>
    <w:tmpl w:val="FC62C0A2"/>
    <w:name w:val="WW8Num22"/>
    <w:lvl w:ilvl="0">
      <w:start w:val="1"/>
      <w:numFmt w:val="decimal"/>
      <w:lvlText w:val="%1."/>
      <w:legacy w:legacy="1" w:legacySpace="0" w:legacyIndent="283"/>
      <w:lvlJc w:val="left"/>
      <w:pPr>
        <w:ind w:left="283" w:hanging="283"/>
      </w:pPr>
    </w:lvl>
  </w:abstractNum>
  <w:abstractNum w:abstractNumId="86" w15:restartNumberingAfterBreak="0">
    <w:nsid w:val="21E0348C"/>
    <w:multiLevelType w:val="hybridMultilevel"/>
    <w:tmpl w:val="15F6DF82"/>
    <w:lvl w:ilvl="0" w:tplc="E17E5148">
      <w:start w:val="1"/>
      <w:numFmt w:val="decimal"/>
      <w:lvlText w:val="%1)"/>
      <w:lvlJc w:val="left"/>
      <w:pPr>
        <w:tabs>
          <w:tab w:val="num" w:pos="899"/>
        </w:tabs>
        <w:ind w:left="899"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15:restartNumberingAfterBreak="0">
    <w:nsid w:val="23983F4D"/>
    <w:multiLevelType w:val="hybridMultilevel"/>
    <w:tmpl w:val="F71A52B2"/>
    <w:name w:val="WW8Num3852222222222"/>
    <w:lvl w:ilvl="0" w:tplc="424E104C">
      <w:start w:val="1"/>
      <w:numFmt w:val="decimal"/>
      <w:lvlText w:val="%1."/>
      <w:lvlJc w:val="left"/>
      <w:pPr>
        <w:tabs>
          <w:tab w:val="num" w:pos="1440"/>
        </w:tabs>
        <w:ind w:left="1440" w:hanging="360"/>
      </w:pPr>
      <w:rPr>
        <w:b w:val="0"/>
        <w:i w:val="0"/>
        <w:sz w:val="20"/>
        <w:szCs w:val="20"/>
      </w:rPr>
    </w:lvl>
    <w:lvl w:ilvl="1" w:tplc="816A34BE">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8" w15:restartNumberingAfterBreak="0">
    <w:nsid w:val="269726AE"/>
    <w:multiLevelType w:val="multilevel"/>
    <w:tmpl w:val="1D5EF9E0"/>
    <w:styleLink w:val="WWNum35"/>
    <w:lvl w:ilvl="0">
      <w:start w:val="1"/>
      <w:numFmt w:val="decimal"/>
      <w:lvlText w:val="%1)"/>
      <w:lvlJc w:val="left"/>
      <w:pPr>
        <w:ind w:left="360" w:hanging="360"/>
      </w:pPr>
    </w:lvl>
    <w:lvl w:ilvl="1">
      <w:start w:val="1"/>
      <w:numFmt w:val="lowerLetter"/>
      <w:lvlText w:val="%1.%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9" w15:restartNumberingAfterBreak="0">
    <w:nsid w:val="26A77E69"/>
    <w:multiLevelType w:val="hybridMultilevel"/>
    <w:tmpl w:val="8786C5CC"/>
    <w:lvl w:ilvl="0" w:tplc="4F3AFBE2">
      <w:start w:val="1"/>
      <w:numFmt w:val="bullet"/>
      <w:pStyle w:val="wypunktowanie1"/>
      <w:lvlText w:val=""/>
      <w:lvlJc w:val="left"/>
      <w:pPr>
        <w:tabs>
          <w:tab w:val="num" w:pos="813"/>
        </w:tabs>
        <w:ind w:left="813" w:hanging="360"/>
      </w:pPr>
      <w:rPr>
        <w:rFonts w:ascii="Wingdings" w:hAnsi="Wingdings" w:hint="default"/>
        <w:color w:val="auto"/>
      </w:rPr>
    </w:lvl>
    <w:lvl w:ilvl="1" w:tplc="4E1E280E">
      <w:start w:val="1"/>
      <w:numFmt w:val="bullet"/>
      <w:pStyle w:val="wypunktowanie2"/>
      <w:lvlText w:val="o"/>
      <w:lvlJc w:val="left"/>
      <w:pPr>
        <w:tabs>
          <w:tab w:val="num" w:pos="1893"/>
        </w:tabs>
        <w:ind w:left="1893" w:hanging="360"/>
      </w:pPr>
      <w:rPr>
        <w:rFonts w:ascii="Courier New" w:hAnsi="Courier New" w:hint="default"/>
      </w:rPr>
    </w:lvl>
    <w:lvl w:ilvl="2" w:tplc="C69CC4F8">
      <w:start w:val="5"/>
      <w:numFmt w:val="bullet"/>
      <w:lvlText w:val="•"/>
      <w:lvlJc w:val="left"/>
      <w:pPr>
        <w:ind w:left="2613" w:hanging="360"/>
      </w:pPr>
      <w:rPr>
        <w:rFonts w:ascii="Arial" w:eastAsia="Times New Roman" w:hAnsi="Arial" w:cs="Arial" w:hint="default"/>
      </w:rPr>
    </w:lvl>
    <w:lvl w:ilvl="3" w:tplc="04150001" w:tentative="1">
      <w:start w:val="1"/>
      <w:numFmt w:val="bullet"/>
      <w:lvlText w:val=""/>
      <w:lvlJc w:val="left"/>
      <w:pPr>
        <w:tabs>
          <w:tab w:val="num" w:pos="3333"/>
        </w:tabs>
        <w:ind w:left="3333" w:hanging="360"/>
      </w:pPr>
      <w:rPr>
        <w:rFonts w:ascii="Symbol" w:hAnsi="Symbol" w:hint="default"/>
      </w:rPr>
    </w:lvl>
    <w:lvl w:ilvl="4" w:tplc="04150003" w:tentative="1">
      <w:start w:val="1"/>
      <w:numFmt w:val="bullet"/>
      <w:lvlText w:val="o"/>
      <w:lvlJc w:val="left"/>
      <w:pPr>
        <w:tabs>
          <w:tab w:val="num" w:pos="4053"/>
        </w:tabs>
        <w:ind w:left="4053" w:hanging="360"/>
      </w:pPr>
      <w:rPr>
        <w:rFonts w:ascii="Courier New" w:hAnsi="Courier New" w:hint="default"/>
      </w:rPr>
    </w:lvl>
    <w:lvl w:ilvl="5" w:tplc="04150005" w:tentative="1">
      <w:start w:val="1"/>
      <w:numFmt w:val="bullet"/>
      <w:lvlText w:val=""/>
      <w:lvlJc w:val="left"/>
      <w:pPr>
        <w:tabs>
          <w:tab w:val="num" w:pos="4773"/>
        </w:tabs>
        <w:ind w:left="4773" w:hanging="360"/>
      </w:pPr>
      <w:rPr>
        <w:rFonts w:ascii="Wingdings" w:hAnsi="Wingdings" w:hint="default"/>
      </w:rPr>
    </w:lvl>
    <w:lvl w:ilvl="6" w:tplc="04150001" w:tentative="1">
      <w:start w:val="1"/>
      <w:numFmt w:val="bullet"/>
      <w:lvlText w:val=""/>
      <w:lvlJc w:val="left"/>
      <w:pPr>
        <w:tabs>
          <w:tab w:val="num" w:pos="5493"/>
        </w:tabs>
        <w:ind w:left="5493" w:hanging="360"/>
      </w:pPr>
      <w:rPr>
        <w:rFonts w:ascii="Symbol" w:hAnsi="Symbol" w:hint="default"/>
      </w:rPr>
    </w:lvl>
    <w:lvl w:ilvl="7" w:tplc="04150003" w:tentative="1">
      <w:start w:val="1"/>
      <w:numFmt w:val="bullet"/>
      <w:lvlText w:val="o"/>
      <w:lvlJc w:val="left"/>
      <w:pPr>
        <w:tabs>
          <w:tab w:val="num" w:pos="6213"/>
        </w:tabs>
        <w:ind w:left="6213" w:hanging="360"/>
      </w:pPr>
      <w:rPr>
        <w:rFonts w:ascii="Courier New" w:hAnsi="Courier New" w:hint="default"/>
      </w:rPr>
    </w:lvl>
    <w:lvl w:ilvl="8" w:tplc="04150005" w:tentative="1">
      <w:start w:val="1"/>
      <w:numFmt w:val="bullet"/>
      <w:lvlText w:val=""/>
      <w:lvlJc w:val="left"/>
      <w:pPr>
        <w:tabs>
          <w:tab w:val="num" w:pos="6933"/>
        </w:tabs>
        <w:ind w:left="6933" w:hanging="360"/>
      </w:pPr>
      <w:rPr>
        <w:rFonts w:ascii="Wingdings" w:hAnsi="Wingdings" w:hint="default"/>
      </w:rPr>
    </w:lvl>
  </w:abstractNum>
  <w:abstractNum w:abstractNumId="90" w15:restartNumberingAfterBreak="0">
    <w:nsid w:val="28074CC2"/>
    <w:multiLevelType w:val="hybridMultilevel"/>
    <w:tmpl w:val="0302CEA2"/>
    <w:name w:val="WW8Num3862222222222222222"/>
    <w:lvl w:ilvl="0" w:tplc="2DC2E664">
      <w:start w:val="1"/>
      <w:numFmt w:val="decimal"/>
      <w:lvlText w:val="%1."/>
      <w:lvlJc w:val="left"/>
      <w:pPr>
        <w:tabs>
          <w:tab w:val="num" w:pos="0"/>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29DD40B5"/>
    <w:multiLevelType w:val="hybridMultilevel"/>
    <w:tmpl w:val="3A60C0B2"/>
    <w:name w:val="WW8Num3863322"/>
    <w:lvl w:ilvl="0" w:tplc="C1A21E70">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2BBB5E54"/>
    <w:multiLevelType w:val="hybridMultilevel"/>
    <w:tmpl w:val="8F401652"/>
    <w:lvl w:ilvl="0" w:tplc="934079C4">
      <w:start w:val="1"/>
      <w:numFmt w:val="lowerLetter"/>
      <w:lvlText w:val="%1)"/>
      <w:lvlJc w:val="left"/>
      <w:pPr>
        <w:ind w:left="1068" w:hanging="360"/>
      </w:pPr>
      <w:rPr>
        <w:rFonts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3" w15:restartNumberingAfterBreak="0">
    <w:nsid w:val="2C3658E6"/>
    <w:multiLevelType w:val="multilevel"/>
    <w:tmpl w:val="4A4E13D0"/>
    <w:name w:val="WW8Num385222"/>
    <w:lvl w:ilvl="0">
      <w:start w:val="1"/>
      <w:numFmt w:val="decimal"/>
      <w:lvlText w:val="%1."/>
      <w:lvlJc w:val="left"/>
      <w:pPr>
        <w:tabs>
          <w:tab w:val="num" w:pos="0"/>
        </w:tabs>
        <w:ind w:left="227" w:hanging="22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2CE0581A"/>
    <w:multiLevelType w:val="multilevel"/>
    <w:tmpl w:val="2ABCCDE6"/>
    <w:styleLink w:val="WWNum4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5" w15:restartNumberingAfterBreak="0">
    <w:nsid w:val="2DE60D14"/>
    <w:multiLevelType w:val="hybridMultilevel"/>
    <w:tmpl w:val="D1F2EA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2F8D6BEE"/>
    <w:multiLevelType w:val="hybridMultilevel"/>
    <w:tmpl w:val="A72A936A"/>
    <w:name w:val="WW8Num1822"/>
    <w:lvl w:ilvl="0" w:tplc="00000012">
      <w:start w:val="1"/>
      <w:numFmt w:val="decimal"/>
      <w:lvlText w:val="2.%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32715755"/>
    <w:multiLevelType w:val="hybridMultilevel"/>
    <w:tmpl w:val="1B54C486"/>
    <w:name w:val="WW8Num1822722222"/>
    <w:lvl w:ilvl="0" w:tplc="00000012">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33B738E1"/>
    <w:multiLevelType w:val="multilevel"/>
    <w:tmpl w:val="C13CAB18"/>
    <w:styleLink w:val="WW8Num1"/>
    <w:lvl w:ilvl="0">
      <w:start w:val="1"/>
      <w:numFmt w:val="decimal"/>
      <w:lvlText w:val="%1."/>
      <w:lvlJc w:val="left"/>
      <w:pPr>
        <w:ind w:left="720" w:hanging="360"/>
      </w:pPr>
      <w:rPr>
        <w:rFonts w:cs="Times New Roman"/>
        <w:sz w:val="16"/>
        <w:szCs w:val="16"/>
      </w:rPr>
    </w:lvl>
    <w:lvl w:ilvl="1">
      <w:start w:val="1"/>
      <w:numFmt w:val="decimal"/>
      <w:lvlText w:val="%2."/>
      <w:lvlJc w:val="left"/>
      <w:pPr>
        <w:ind w:left="1080" w:hanging="360"/>
      </w:pPr>
      <w:rPr>
        <w:rFonts w:cs="Times New Roman"/>
        <w:sz w:val="16"/>
        <w:szCs w:val="16"/>
      </w:rPr>
    </w:lvl>
    <w:lvl w:ilvl="2">
      <w:start w:val="1"/>
      <w:numFmt w:val="decimal"/>
      <w:lvlText w:val="%3."/>
      <w:lvlJc w:val="left"/>
      <w:pPr>
        <w:ind w:left="1440" w:hanging="360"/>
      </w:pPr>
      <w:rPr>
        <w:rFonts w:cs="Times New Roman"/>
        <w:sz w:val="16"/>
        <w:szCs w:val="16"/>
      </w:rPr>
    </w:lvl>
    <w:lvl w:ilvl="3">
      <w:start w:val="1"/>
      <w:numFmt w:val="decimal"/>
      <w:lvlText w:val="%4."/>
      <w:lvlJc w:val="left"/>
      <w:pPr>
        <w:ind w:left="1800" w:hanging="360"/>
      </w:pPr>
      <w:rPr>
        <w:rFonts w:cs="Times New Roman"/>
        <w:sz w:val="16"/>
        <w:szCs w:val="16"/>
      </w:rPr>
    </w:lvl>
    <w:lvl w:ilvl="4">
      <w:start w:val="1"/>
      <w:numFmt w:val="decimal"/>
      <w:lvlText w:val="%5."/>
      <w:lvlJc w:val="left"/>
      <w:pPr>
        <w:ind w:left="2160" w:hanging="360"/>
      </w:pPr>
      <w:rPr>
        <w:rFonts w:cs="Times New Roman"/>
        <w:sz w:val="16"/>
        <w:szCs w:val="16"/>
      </w:rPr>
    </w:lvl>
    <w:lvl w:ilvl="5">
      <w:start w:val="1"/>
      <w:numFmt w:val="decimal"/>
      <w:lvlText w:val="%6."/>
      <w:lvlJc w:val="left"/>
      <w:pPr>
        <w:ind w:left="2520" w:hanging="360"/>
      </w:pPr>
      <w:rPr>
        <w:rFonts w:cs="Times New Roman"/>
        <w:sz w:val="16"/>
        <w:szCs w:val="16"/>
      </w:rPr>
    </w:lvl>
    <w:lvl w:ilvl="6">
      <w:start w:val="1"/>
      <w:numFmt w:val="decimal"/>
      <w:lvlText w:val="%7."/>
      <w:lvlJc w:val="left"/>
      <w:pPr>
        <w:ind w:left="2880" w:hanging="360"/>
      </w:pPr>
      <w:rPr>
        <w:rFonts w:cs="Times New Roman"/>
        <w:sz w:val="16"/>
        <w:szCs w:val="16"/>
      </w:rPr>
    </w:lvl>
    <w:lvl w:ilvl="7">
      <w:start w:val="1"/>
      <w:numFmt w:val="decimal"/>
      <w:lvlText w:val="%8."/>
      <w:lvlJc w:val="left"/>
      <w:pPr>
        <w:ind w:left="3240" w:hanging="360"/>
      </w:pPr>
      <w:rPr>
        <w:rFonts w:cs="Times New Roman"/>
        <w:sz w:val="16"/>
        <w:szCs w:val="16"/>
      </w:rPr>
    </w:lvl>
    <w:lvl w:ilvl="8">
      <w:start w:val="1"/>
      <w:numFmt w:val="decimal"/>
      <w:lvlText w:val="%9."/>
      <w:lvlJc w:val="left"/>
      <w:pPr>
        <w:ind w:left="3600" w:hanging="360"/>
      </w:pPr>
      <w:rPr>
        <w:rFonts w:cs="Times New Roman"/>
        <w:sz w:val="16"/>
        <w:szCs w:val="16"/>
      </w:rPr>
    </w:lvl>
  </w:abstractNum>
  <w:abstractNum w:abstractNumId="99" w15:restartNumberingAfterBreak="0">
    <w:nsid w:val="371902B4"/>
    <w:multiLevelType w:val="hybridMultilevel"/>
    <w:tmpl w:val="CFF0DD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377D75D8"/>
    <w:multiLevelType w:val="multilevel"/>
    <w:tmpl w:val="64CE89CA"/>
    <w:styleLink w:val="WWOutlineListStyle"/>
    <w:lvl w:ilvl="0">
      <w:start w:val="1"/>
      <w:numFmt w:val="decimal"/>
      <w:lvlText w:val="%1."/>
      <w:lvlJc w:val="left"/>
      <w:pPr>
        <w:ind w:left="432" w:hanging="432"/>
      </w:pPr>
      <w:rPr>
        <w:rFonts w:ascii="Times New Roman" w:hAnsi="Times New Roman"/>
        <w:b/>
        <w:i w:val="0"/>
        <w:sz w:val="24"/>
        <w:szCs w:val="24"/>
      </w:rPr>
    </w:lvl>
    <w:lvl w:ilvl="1">
      <w:start w:val="1"/>
      <w:numFmt w:val="decimal"/>
      <w:lvlText w:val="%1.%2."/>
      <w:lvlJc w:val="left"/>
      <w:pPr>
        <w:ind w:left="680"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1" w15:restartNumberingAfterBreak="0">
    <w:nsid w:val="37FF028D"/>
    <w:multiLevelType w:val="multilevel"/>
    <w:tmpl w:val="F4644D50"/>
    <w:styleLink w:val="Biecalista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rPr>
        <w:rFonts w:ascii="Times New Roman" w:eastAsia="Times New Roman" w:hAnsi="Times New Roman" w:cs="Times New Roman"/>
      </w:rPr>
    </w:lvl>
    <w:lvl w:ilvl="3">
      <w:start w:val="1"/>
      <w:numFmt w:val="lowerRoman"/>
      <w:lvlText w:val="%4."/>
      <w:lvlJc w:val="left"/>
      <w:pPr>
        <w:tabs>
          <w:tab w:val="num" w:pos="1440"/>
        </w:tabs>
        <w:ind w:left="1440" w:hanging="360"/>
      </w:pPr>
      <w:rPr>
        <w:rFonts w:ascii="Arial" w:eastAsia="Times New Roman" w:hAnsi="Arial" w:cs="Aria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2" w15:restartNumberingAfterBreak="0">
    <w:nsid w:val="38915A50"/>
    <w:multiLevelType w:val="hybridMultilevel"/>
    <w:tmpl w:val="D88AADFA"/>
    <w:name w:val="WW8Num38633232222222"/>
    <w:lvl w:ilvl="0" w:tplc="C1A21E70">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38926DB9"/>
    <w:multiLevelType w:val="multilevel"/>
    <w:tmpl w:val="CBD425BC"/>
    <w:name w:val="WW8Num3852222"/>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4" w15:restartNumberingAfterBreak="0">
    <w:nsid w:val="39B063AC"/>
    <w:multiLevelType w:val="hybridMultilevel"/>
    <w:tmpl w:val="1E0AB9D8"/>
    <w:name w:val="WW8Num182222222"/>
    <w:lvl w:ilvl="0" w:tplc="00000012">
      <w:start w:val="1"/>
      <w:numFmt w:val="bullet"/>
      <w:lvlText w:val="-"/>
      <w:lvlJc w:val="left"/>
      <w:pPr>
        <w:tabs>
          <w:tab w:val="num" w:pos="712"/>
        </w:tabs>
        <w:ind w:left="1075" w:hanging="360"/>
      </w:pPr>
      <w:rPr>
        <w:rFonts w:ascii="Courier New" w:hAnsi="Courier New"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bullet"/>
      <w:lvlText w:val="o"/>
      <w:lvlJc w:val="left"/>
      <w:pPr>
        <w:tabs>
          <w:tab w:val="num" w:pos="1795"/>
        </w:tabs>
        <w:ind w:left="1795" w:hanging="360"/>
      </w:pPr>
      <w:rPr>
        <w:rFonts w:ascii="Courier New" w:hAnsi="Courier New" w:cs="Courier New" w:hint="default"/>
      </w:rPr>
    </w:lvl>
    <w:lvl w:ilvl="2" w:tplc="0415001B" w:tentative="1">
      <w:start w:val="1"/>
      <w:numFmt w:val="bullet"/>
      <w:lvlText w:val=""/>
      <w:lvlJc w:val="left"/>
      <w:pPr>
        <w:tabs>
          <w:tab w:val="num" w:pos="2515"/>
        </w:tabs>
        <w:ind w:left="2515" w:hanging="360"/>
      </w:pPr>
      <w:rPr>
        <w:rFonts w:ascii="Wingdings" w:hAnsi="Wingdings" w:hint="default"/>
      </w:rPr>
    </w:lvl>
    <w:lvl w:ilvl="3" w:tplc="0415000F" w:tentative="1">
      <w:start w:val="1"/>
      <w:numFmt w:val="bullet"/>
      <w:lvlText w:val=""/>
      <w:lvlJc w:val="left"/>
      <w:pPr>
        <w:tabs>
          <w:tab w:val="num" w:pos="3235"/>
        </w:tabs>
        <w:ind w:left="3235" w:hanging="360"/>
      </w:pPr>
      <w:rPr>
        <w:rFonts w:ascii="Symbol" w:hAnsi="Symbol" w:hint="default"/>
      </w:rPr>
    </w:lvl>
    <w:lvl w:ilvl="4" w:tplc="04150019" w:tentative="1">
      <w:start w:val="1"/>
      <w:numFmt w:val="bullet"/>
      <w:lvlText w:val="o"/>
      <w:lvlJc w:val="left"/>
      <w:pPr>
        <w:tabs>
          <w:tab w:val="num" w:pos="3955"/>
        </w:tabs>
        <w:ind w:left="3955" w:hanging="360"/>
      </w:pPr>
      <w:rPr>
        <w:rFonts w:ascii="Courier New" w:hAnsi="Courier New" w:cs="Courier New" w:hint="default"/>
      </w:rPr>
    </w:lvl>
    <w:lvl w:ilvl="5" w:tplc="0415001B" w:tentative="1">
      <w:start w:val="1"/>
      <w:numFmt w:val="bullet"/>
      <w:lvlText w:val=""/>
      <w:lvlJc w:val="left"/>
      <w:pPr>
        <w:tabs>
          <w:tab w:val="num" w:pos="4675"/>
        </w:tabs>
        <w:ind w:left="4675" w:hanging="360"/>
      </w:pPr>
      <w:rPr>
        <w:rFonts w:ascii="Wingdings" w:hAnsi="Wingdings" w:hint="default"/>
      </w:rPr>
    </w:lvl>
    <w:lvl w:ilvl="6" w:tplc="0415000F" w:tentative="1">
      <w:start w:val="1"/>
      <w:numFmt w:val="bullet"/>
      <w:lvlText w:val=""/>
      <w:lvlJc w:val="left"/>
      <w:pPr>
        <w:tabs>
          <w:tab w:val="num" w:pos="5395"/>
        </w:tabs>
        <w:ind w:left="5395" w:hanging="360"/>
      </w:pPr>
      <w:rPr>
        <w:rFonts w:ascii="Symbol" w:hAnsi="Symbol" w:hint="default"/>
      </w:rPr>
    </w:lvl>
    <w:lvl w:ilvl="7" w:tplc="04150019" w:tentative="1">
      <w:start w:val="1"/>
      <w:numFmt w:val="bullet"/>
      <w:lvlText w:val="o"/>
      <w:lvlJc w:val="left"/>
      <w:pPr>
        <w:tabs>
          <w:tab w:val="num" w:pos="6115"/>
        </w:tabs>
        <w:ind w:left="6115" w:hanging="360"/>
      </w:pPr>
      <w:rPr>
        <w:rFonts w:ascii="Courier New" w:hAnsi="Courier New" w:cs="Courier New" w:hint="default"/>
      </w:rPr>
    </w:lvl>
    <w:lvl w:ilvl="8" w:tplc="0415001B" w:tentative="1">
      <w:start w:val="1"/>
      <w:numFmt w:val="bullet"/>
      <w:lvlText w:val=""/>
      <w:lvlJc w:val="left"/>
      <w:pPr>
        <w:tabs>
          <w:tab w:val="num" w:pos="6835"/>
        </w:tabs>
        <w:ind w:left="6835" w:hanging="360"/>
      </w:pPr>
      <w:rPr>
        <w:rFonts w:ascii="Wingdings" w:hAnsi="Wingdings" w:hint="default"/>
      </w:rPr>
    </w:lvl>
  </w:abstractNum>
  <w:abstractNum w:abstractNumId="105" w15:restartNumberingAfterBreak="0">
    <w:nsid w:val="3D077768"/>
    <w:multiLevelType w:val="multilevel"/>
    <w:tmpl w:val="E40AF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D645715"/>
    <w:multiLevelType w:val="hybridMultilevel"/>
    <w:tmpl w:val="0E0C560E"/>
    <w:name w:val="WW8Num1222"/>
    <w:lvl w:ilvl="0" w:tplc="8FC896D6">
      <w:start w:val="1"/>
      <w:numFmt w:val="decimal"/>
      <w:lvlText w:val="%1."/>
      <w:lvlJc w:val="left"/>
      <w:pPr>
        <w:tabs>
          <w:tab w:val="num" w:pos="360"/>
        </w:tabs>
        <w:ind w:left="283" w:hanging="283"/>
      </w:pPr>
      <w:rPr>
        <w:rFonts w:hint="default"/>
        <w:b w:val="0"/>
        <w:i w:val="0"/>
      </w:rPr>
    </w:lvl>
    <w:lvl w:ilvl="1" w:tplc="F7F4F27C" w:tentative="1">
      <w:start w:val="1"/>
      <w:numFmt w:val="lowerLetter"/>
      <w:lvlText w:val="%2."/>
      <w:lvlJc w:val="left"/>
      <w:pPr>
        <w:tabs>
          <w:tab w:val="num" w:pos="1440"/>
        </w:tabs>
        <w:ind w:left="1440" w:hanging="360"/>
      </w:pPr>
    </w:lvl>
    <w:lvl w:ilvl="2" w:tplc="48428C22" w:tentative="1">
      <w:start w:val="1"/>
      <w:numFmt w:val="lowerRoman"/>
      <w:lvlText w:val="%3."/>
      <w:lvlJc w:val="right"/>
      <w:pPr>
        <w:tabs>
          <w:tab w:val="num" w:pos="2160"/>
        </w:tabs>
        <w:ind w:left="2160" w:hanging="180"/>
      </w:pPr>
    </w:lvl>
    <w:lvl w:ilvl="3" w:tplc="9A1A51F2" w:tentative="1">
      <w:start w:val="1"/>
      <w:numFmt w:val="decimal"/>
      <w:lvlText w:val="%4."/>
      <w:lvlJc w:val="left"/>
      <w:pPr>
        <w:tabs>
          <w:tab w:val="num" w:pos="2880"/>
        </w:tabs>
        <w:ind w:left="2880" w:hanging="360"/>
      </w:pPr>
    </w:lvl>
    <w:lvl w:ilvl="4" w:tplc="33BC39CC" w:tentative="1">
      <w:start w:val="1"/>
      <w:numFmt w:val="lowerLetter"/>
      <w:lvlText w:val="%5."/>
      <w:lvlJc w:val="left"/>
      <w:pPr>
        <w:tabs>
          <w:tab w:val="num" w:pos="3600"/>
        </w:tabs>
        <w:ind w:left="3600" w:hanging="360"/>
      </w:pPr>
    </w:lvl>
    <w:lvl w:ilvl="5" w:tplc="9C4C7B14" w:tentative="1">
      <w:start w:val="1"/>
      <w:numFmt w:val="lowerRoman"/>
      <w:lvlText w:val="%6."/>
      <w:lvlJc w:val="right"/>
      <w:pPr>
        <w:tabs>
          <w:tab w:val="num" w:pos="4320"/>
        </w:tabs>
        <w:ind w:left="4320" w:hanging="180"/>
      </w:pPr>
    </w:lvl>
    <w:lvl w:ilvl="6" w:tplc="483EE938" w:tentative="1">
      <w:start w:val="1"/>
      <w:numFmt w:val="decimal"/>
      <w:lvlText w:val="%7."/>
      <w:lvlJc w:val="left"/>
      <w:pPr>
        <w:tabs>
          <w:tab w:val="num" w:pos="5040"/>
        </w:tabs>
        <w:ind w:left="5040" w:hanging="360"/>
      </w:pPr>
    </w:lvl>
    <w:lvl w:ilvl="7" w:tplc="ABA8DA4C" w:tentative="1">
      <w:start w:val="1"/>
      <w:numFmt w:val="lowerLetter"/>
      <w:lvlText w:val="%8."/>
      <w:lvlJc w:val="left"/>
      <w:pPr>
        <w:tabs>
          <w:tab w:val="num" w:pos="5760"/>
        </w:tabs>
        <w:ind w:left="5760" w:hanging="360"/>
      </w:pPr>
    </w:lvl>
    <w:lvl w:ilvl="8" w:tplc="17F6BE46" w:tentative="1">
      <w:start w:val="1"/>
      <w:numFmt w:val="lowerRoman"/>
      <w:lvlText w:val="%9."/>
      <w:lvlJc w:val="right"/>
      <w:pPr>
        <w:tabs>
          <w:tab w:val="num" w:pos="6480"/>
        </w:tabs>
        <w:ind w:left="6480" w:hanging="180"/>
      </w:pPr>
    </w:lvl>
  </w:abstractNum>
  <w:abstractNum w:abstractNumId="107" w15:restartNumberingAfterBreak="0">
    <w:nsid w:val="3D924D70"/>
    <w:multiLevelType w:val="multilevel"/>
    <w:tmpl w:val="287211BA"/>
    <w:styleLink w:val="WWNum39"/>
    <w:lvl w:ilvl="0">
      <w:numFmt w:val="bullet"/>
      <w:lvlText w:val=""/>
      <w:lvlJc w:val="left"/>
      <w:pPr>
        <w:ind w:left="1003" w:hanging="360"/>
      </w:pPr>
      <w:rPr>
        <w:rFonts w:ascii="Symbol" w:hAnsi="Symbol"/>
      </w:rPr>
    </w:lvl>
    <w:lvl w:ilvl="1">
      <w:numFmt w:val="bullet"/>
      <w:lvlText w:val="o"/>
      <w:lvlJc w:val="left"/>
      <w:pPr>
        <w:ind w:left="1723" w:hanging="360"/>
      </w:pPr>
      <w:rPr>
        <w:rFonts w:ascii="Courier New" w:hAnsi="Courier New" w:cs="Courier New"/>
      </w:rPr>
    </w:lvl>
    <w:lvl w:ilvl="2">
      <w:numFmt w:val="bullet"/>
      <w:lvlText w:val=""/>
      <w:lvlJc w:val="left"/>
      <w:pPr>
        <w:ind w:left="2443" w:hanging="360"/>
      </w:pPr>
      <w:rPr>
        <w:rFonts w:ascii="Wingdings" w:hAnsi="Wingdings"/>
      </w:rPr>
    </w:lvl>
    <w:lvl w:ilvl="3">
      <w:numFmt w:val="bullet"/>
      <w:lvlText w:val=""/>
      <w:lvlJc w:val="left"/>
      <w:pPr>
        <w:ind w:left="3163" w:hanging="360"/>
      </w:pPr>
      <w:rPr>
        <w:rFonts w:ascii="Symbol" w:hAnsi="Symbol"/>
      </w:rPr>
    </w:lvl>
    <w:lvl w:ilvl="4">
      <w:numFmt w:val="bullet"/>
      <w:lvlText w:val="o"/>
      <w:lvlJc w:val="left"/>
      <w:pPr>
        <w:ind w:left="3883" w:hanging="360"/>
      </w:pPr>
      <w:rPr>
        <w:rFonts w:ascii="Courier New" w:hAnsi="Courier New" w:cs="Courier New"/>
      </w:rPr>
    </w:lvl>
    <w:lvl w:ilvl="5">
      <w:numFmt w:val="bullet"/>
      <w:lvlText w:val=""/>
      <w:lvlJc w:val="left"/>
      <w:pPr>
        <w:ind w:left="4603" w:hanging="360"/>
      </w:pPr>
      <w:rPr>
        <w:rFonts w:ascii="Wingdings" w:hAnsi="Wingdings"/>
      </w:rPr>
    </w:lvl>
    <w:lvl w:ilvl="6">
      <w:numFmt w:val="bullet"/>
      <w:lvlText w:val=""/>
      <w:lvlJc w:val="left"/>
      <w:pPr>
        <w:ind w:left="5323" w:hanging="360"/>
      </w:pPr>
      <w:rPr>
        <w:rFonts w:ascii="Symbol" w:hAnsi="Symbol"/>
      </w:rPr>
    </w:lvl>
    <w:lvl w:ilvl="7">
      <w:numFmt w:val="bullet"/>
      <w:lvlText w:val="o"/>
      <w:lvlJc w:val="left"/>
      <w:pPr>
        <w:ind w:left="6043" w:hanging="360"/>
      </w:pPr>
      <w:rPr>
        <w:rFonts w:ascii="Courier New" w:hAnsi="Courier New" w:cs="Courier New"/>
      </w:rPr>
    </w:lvl>
    <w:lvl w:ilvl="8">
      <w:numFmt w:val="bullet"/>
      <w:lvlText w:val=""/>
      <w:lvlJc w:val="left"/>
      <w:pPr>
        <w:ind w:left="6763" w:hanging="360"/>
      </w:pPr>
      <w:rPr>
        <w:rFonts w:ascii="Wingdings" w:hAnsi="Wingdings"/>
      </w:rPr>
    </w:lvl>
  </w:abstractNum>
  <w:abstractNum w:abstractNumId="108" w15:restartNumberingAfterBreak="0">
    <w:nsid w:val="3DE11E7A"/>
    <w:multiLevelType w:val="multilevel"/>
    <w:tmpl w:val="00000004"/>
    <w:name w:val="WW8Num3862222222222222"/>
    <w:lvl w:ilvl="0">
      <w:start w:val="1"/>
      <w:numFmt w:val="decimal"/>
      <w:lvlText w:val="%1."/>
      <w:lvlJc w:val="left"/>
      <w:pPr>
        <w:tabs>
          <w:tab w:val="num" w:pos="57"/>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0"/>
        </w:tabs>
        <w:ind w:left="227" w:hanging="227"/>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15:restartNumberingAfterBreak="0">
    <w:nsid w:val="3EC12169"/>
    <w:multiLevelType w:val="hybridMultilevel"/>
    <w:tmpl w:val="69F41A7A"/>
    <w:name w:val="WW8Num43222222"/>
    <w:lvl w:ilvl="0" w:tplc="99AE4F4A">
      <w:start w:val="1"/>
      <w:numFmt w:val="decimal"/>
      <w:lvlText w:val="%1."/>
      <w:lvlJc w:val="left"/>
      <w:pPr>
        <w:tabs>
          <w:tab w:val="num" w:pos="0"/>
        </w:tabs>
        <w:ind w:left="227" w:hanging="227"/>
      </w:pPr>
      <w:rPr>
        <w:rFonts w:hint="default"/>
      </w:rPr>
    </w:lvl>
    <w:lvl w:ilvl="1" w:tplc="474ED8F4" w:tentative="1">
      <w:start w:val="1"/>
      <w:numFmt w:val="lowerLetter"/>
      <w:lvlText w:val="%2."/>
      <w:lvlJc w:val="left"/>
      <w:pPr>
        <w:tabs>
          <w:tab w:val="num" w:pos="1440"/>
        </w:tabs>
        <w:ind w:left="1440" w:hanging="360"/>
      </w:pPr>
    </w:lvl>
    <w:lvl w:ilvl="2" w:tplc="A746AF3C" w:tentative="1">
      <w:start w:val="1"/>
      <w:numFmt w:val="lowerRoman"/>
      <w:lvlText w:val="%3."/>
      <w:lvlJc w:val="right"/>
      <w:pPr>
        <w:tabs>
          <w:tab w:val="num" w:pos="2160"/>
        </w:tabs>
        <w:ind w:left="2160" w:hanging="180"/>
      </w:pPr>
    </w:lvl>
    <w:lvl w:ilvl="3" w:tplc="121AE9C6" w:tentative="1">
      <w:start w:val="1"/>
      <w:numFmt w:val="decimal"/>
      <w:lvlText w:val="%4."/>
      <w:lvlJc w:val="left"/>
      <w:pPr>
        <w:tabs>
          <w:tab w:val="num" w:pos="2880"/>
        </w:tabs>
        <w:ind w:left="2880" w:hanging="360"/>
      </w:pPr>
    </w:lvl>
    <w:lvl w:ilvl="4" w:tplc="0EFAF7AA" w:tentative="1">
      <w:start w:val="1"/>
      <w:numFmt w:val="lowerLetter"/>
      <w:lvlText w:val="%5."/>
      <w:lvlJc w:val="left"/>
      <w:pPr>
        <w:tabs>
          <w:tab w:val="num" w:pos="3600"/>
        </w:tabs>
        <w:ind w:left="3600" w:hanging="360"/>
      </w:pPr>
    </w:lvl>
    <w:lvl w:ilvl="5" w:tplc="CB46D262" w:tentative="1">
      <w:start w:val="1"/>
      <w:numFmt w:val="lowerRoman"/>
      <w:lvlText w:val="%6."/>
      <w:lvlJc w:val="right"/>
      <w:pPr>
        <w:tabs>
          <w:tab w:val="num" w:pos="4320"/>
        </w:tabs>
        <w:ind w:left="4320" w:hanging="180"/>
      </w:pPr>
    </w:lvl>
    <w:lvl w:ilvl="6" w:tplc="A872AC82" w:tentative="1">
      <w:start w:val="1"/>
      <w:numFmt w:val="decimal"/>
      <w:lvlText w:val="%7."/>
      <w:lvlJc w:val="left"/>
      <w:pPr>
        <w:tabs>
          <w:tab w:val="num" w:pos="5040"/>
        </w:tabs>
        <w:ind w:left="5040" w:hanging="360"/>
      </w:pPr>
    </w:lvl>
    <w:lvl w:ilvl="7" w:tplc="9EBAEEAE" w:tentative="1">
      <w:start w:val="1"/>
      <w:numFmt w:val="lowerLetter"/>
      <w:lvlText w:val="%8."/>
      <w:lvlJc w:val="left"/>
      <w:pPr>
        <w:tabs>
          <w:tab w:val="num" w:pos="5760"/>
        </w:tabs>
        <w:ind w:left="5760" w:hanging="360"/>
      </w:pPr>
    </w:lvl>
    <w:lvl w:ilvl="8" w:tplc="121042A0" w:tentative="1">
      <w:start w:val="1"/>
      <w:numFmt w:val="lowerRoman"/>
      <w:lvlText w:val="%9."/>
      <w:lvlJc w:val="right"/>
      <w:pPr>
        <w:tabs>
          <w:tab w:val="num" w:pos="6480"/>
        </w:tabs>
        <w:ind w:left="6480" w:hanging="180"/>
      </w:pPr>
    </w:lvl>
  </w:abstractNum>
  <w:abstractNum w:abstractNumId="110" w15:restartNumberingAfterBreak="0">
    <w:nsid w:val="3EE645D2"/>
    <w:multiLevelType w:val="hybridMultilevel"/>
    <w:tmpl w:val="F732C186"/>
    <w:lvl w:ilvl="0" w:tplc="C888909C">
      <w:start w:val="1"/>
      <w:numFmt w:val="lowerLetter"/>
      <w:pStyle w:val="Nagwek2"/>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1" w15:restartNumberingAfterBreak="0">
    <w:nsid w:val="3FB1331B"/>
    <w:multiLevelType w:val="hybridMultilevel"/>
    <w:tmpl w:val="AE4AC1B0"/>
    <w:name w:val="WW8Num453"/>
    <w:lvl w:ilvl="0" w:tplc="3EB066C8">
      <w:start w:val="1"/>
      <w:numFmt w:val="decimal"/>
      <w:lvlText w:val="%1."/>
      <w:lvlJc w:val="left"/>
      <w:pPr>
        <w:tabs>
          <w:tab w:val="num" w:pos="0"/>
        </w:tabs>
        <w:ind w:left="227" w:hanging="227"/>
      </w:pPr>
      <w:rPr>
        <w:rFonts w:hint="default"/>
      </w:rPr>
    </w:lvl>
    <w:lvl w:ilvl="1" w:tplc="8E34F1C6" w:tentative="1">
      <w:start w:val="1"/>
      <w:numFmt w:val="lowerLetter"/>
      <w:lvlText w:val="%2."/>
      <w:lvlJc w:val="left"/>
      <w:pPr>
        <w:tabs>
          <w:tab w:val="num" w:pos="1440"/>
        </w:tabs>
        <w:ind w:left="1440" w:hanging="360"/>
      </w:pPr>
    </w:lvl>
    <w:lvl w:ilvl="2" w:tplc="F104C5E4" w:tentative="1">
      <w:start w:val="1"/>
      <w:numFmt w:val="lowerRoman"/>
      <w:lvlText w:val="%3."/>
      <w:lvlJc w:val="right"/>
      <w:pPr>
        <w:tabs>
          <w:tab w:val="num" w:pos="2160"/>
        </w:tabs>
        <w:ind w:left="2160" w:hanging="180"/>
      </w:pPr>
    </w:lvl>
    <w:lvl w:ilvl="3" w:tplc="65A02778" w:tentative="1">
      <w:start w:val="1"/>
      <w:numFmt w:val="decimal"/>
      <w:lvlText w:val="%4."/>
      <w:lvlJc w:val="left"/>
      <w:pPr>
        <w:tabs>
          <w:tab w:val="num" w:pos="2880"/>
        </w:tabs>
        <w:ind w:left="2880" w:hanging="360"/>
      </w:pPr>
    </w:lvl>
    <w:lvl w:ilvl="4" w:tplc="979CE3F8" w:tentative="1">
      <w:start w:val="1"/>
      <w:numFmt w:val="lowerLetter"/>
      <w:lvlText w:val="%5."/>
      <w:lvlJc w:val="left"/>
      <w:pPr>
        <w:tabs>
          <w:tab w:val="num" w:pos="3600"/>
        </w:tabs>
        <w:ind w:left="3600" w:hanging="360"/>
      </w:pPr>
    </w:lvl>
    <w:lvl w:ilvl="5" w:tplc="28C432BC" w:tentative="1">
      <w:start w:val="1"/>
      <w:numFmt w:val="lowerRoman"/>
      <w:lvlText w:val="%6."/>
      <w:lvlJc w:val="right"/>
      <w:pPr>
        <w:tabs>
          <w:tab w:val="num" w:pos="4320"/>
        </w:tabs>
        <w:ind w:left="4320" w:hanging="180"/>
      </w:pPr>
    </w:lvl>
    <w:lvl w:ilvl="6" w:tplc="B3D21AB8" w:tentative="1">
      <w:start w:val="1"/>
      <w:numFmt w:val="decimal"/>
      <w:lvlText w:val="%7."/>
      <w:lvlJc w:val="left"/>
      <w:pPr>
        <w:tabs>
          <w:tab w:val="num" w:pos="5040"/>
        </w:tabs>
        <w:ind w:left="5040" w:hanging="360"/>
      </w:pPr>
    </w:lvl>
    <w:lvl w:ilvl="7" w:tplc="67E67420" w:tentative="1">
      <w:start w:val="1"/>
      <w:numFmt w:val="lowerLetter"/>
      <w:lvlText w:val="%8."/>
      <w:lvlJc w:val="left"/>
      <w:pPr>
        <w:tabs>
          <w:tab w:val="num" w:pos="5760"/>
        </w:tabs>
        <w:ind w:left="5760" w:hanging="360"/>
      </w:pPr>
    </w:lvl>
    <w:lvl w:ilvl="8" w:tplc="5028A116" w:tentative="1">
      <w:start w:val="1"/>
      <w:numFmt w:val="lowerRoman"/>
      <w:lvlText w:val="%9."/>
      <w:lvlJc w:val="right"/>
      <w:pPr>
        <w:tabs>
          <w:tab w:val="num" w:pos="6480"/>
        </w:tabs>
        <w:ind w:left="6480" w:hanging="180"/>
      </w:pPr>
    </w:lvl>
  </w:abstractNum>
  <w:abstractNum w:abstractNumId="112" w15:restartNumberingAfterBreak="0">
    <w:nsid w:val="3FD34E00"/>
    <w:multiLevelType w:val="multilevel"/>
    <w:tmpl w:val="3DBA7780"/>
    <w:name w:val="WW8Num38622"/>
    <w:lvl w:ilvl="0">
      <w:start w:val="1"/>
      <w:numFmt w:val="bullet"/>
      <w:lvlText w:val="-"/>
      <w:lvlJc w:val="left"/>
      <w:pPr>
        <w:tabs>
          <w:tab w:val="num" w:pos="348"/>
        </w:tabs>
        <w:ind w:left="360" w:hanging="360"/>
      </w:pPr>
      <w:rPr>
        <w:rFonts w:ascii="Times New Roman" w:hAnsi="Times New Roman" w:hint="default"/>
        <w:b/>
        <w:i w:val="0"/>
        <w:color w:val="auto"/>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3" w15:restartNumberingAfterBreak="0">
    <w:nsid w:val="40280320"/>
    <w:multiLevelType w:val="hybridMultilevel"/>
    <w:tmpl w:val="393C30E6"/>
    <w:lvl w:ilvl="0" w:tplc="53F2F6D4">
      <w:start w:val="1"/>
      <w:numFmt w:val="decimal"/>
      <w:lvlText w:val="%1."/>
      <w:lvlJc w:val="left"/>
      <w:pPr>
        <w:ind w:left="717" w:hanging="360"/>
      </w:pPr>
      <w:rPr>
        <w:rFonts w:hint="default"/>
        <w:color w:val="000000" w:themeColor="text1"/>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4" w15:restartNumberingAfterBreak="0">
    <w:nsid w:val="457B4C84"/>
    <w:multiLevelType w:val="hybridMultilevel"/>
    <w:tmpl w:val="5C64FEDC"/>
    <w:name w:val="WW8Num38522"/>
    <w:lvl w:ilvl="0" w:tplc="424E104C">
      <w:start w:val="1"/>
      <w:numFmt w:val="lowerLetter"/>
      <w:lvlText w:val="%1)"/>
      <w:lvlJc w:val="left"/>
      <w:pPr>
        <w:tabs>
          <w:tab w:val="num" w:pos="0"/>
        </w:tabs>
        <w:ind w:left="10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5" w15:restartNumberingAfterBreak="0">
    <w:nsid w:val="464E6E8D"/>
    <w:multiLevelType w:val="hybridMultilevel"/>
    <w:tmpl w:val="58EA96DC"/>
    <w:name w:val="WW8Num18224"/>
    <w:lvl w:ilvl="0" w:tplc="00000012">
      <w:start w:val="1"/>
      <w:numFmt w:val="lowerLetter"/>
      <w:lvlText w:val="%1)"/>
      <w:lvlJc w:val="left"/>
      <w:pPr>
        <w:tabs>
          <w:tab w:val="num" w:pos="1260"/>
        </w:tabs>
        <w:ind w:left="1260" w:hanging="360"/>
      </w:pPr>
      <w:rPr>
        <w:rFonts w:hint="default"/>
      </w:rPr>
    </w:lvl>
    <w:lvl w:ilvl="1" w:tplc="04150019" w:tentative="1">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116" w15:restartNumberingAfterBreak="0">
    <w:nsid w:val="46A16338"/>
    <w:multiLevelType w:val="hybridMultilevel"/>
    <w:tmpl w:val="398AD9A0"/>
    <w:lvl w:ilvl="0" w:tplc="04150017">
      <w:start w:val="1"/>
      <w:numFmt w:val="lowerLetter"/>
      <w:lvlText w:val="%1)"/>
      <w:lvlJc w:val="left"/>
      <w:pPr>
        <w:ind w:left="717" w:hanging="360"/>
      </w:pPr>
      <w:rPr>
        <w:rFonts w:hint="default"/>
        <w:color w:val="auto"/>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17" w15:restartNumberingAfterBreak="0">
    <w:nsid w:val="471F43B4"/>
    <w:multiLevelType w:val="hybridMultilevel"/>
    <w:tmpl w:val="2C483D56"/>
    <w:name w:val="WW8Num38622222222"/>
    <w:lvl w:ilvl="0" w:tplc="2DC2E664">
      <w:start w:val="1"/>
      <w:numFmt w:val="lowerLetter"/>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8" w15:restartNumberingAfterBreak="0">
    <w:nsid w:val="47957281"/>
    <w:multiLevelType w:val="hybridMultilevel"/>
    <w:tmpl w:val="D41A6E9E"/>
    <w:name w:val="WW8Num532232"/>
    <w:lvl w:ilvl="0" w:tplc="6F7EC624">
      <w:start w:val="1"/>
      <w:numFmt w:val="bullet"/>
      <w:lvlText w:val="-"/>
      <w:lvlJc w:val="left"/>
      <w:pPr>
        <w:tabs>
          <w:tab w:val="num" w:pos="357"/>
        </w:tabs>
        <w:ind w:left="720" w:hanging="360"/>
      </w:pPr>
      <w:rPr>
        <w:rFonts w:ascii="Courier New" w:hAnsi="Courier New" w:hint="default"/>
        <w:b w:val="0"/>
        <w:i w:val="0"/>
        <w:caps w:val="0"/>
        <w:strike w:val="0"/>
        <w:dstrike w:val="0"/>
        <w:outline w:val="0"/>
        <w:shadow w:val="0"/>
        <w:emboss w:val="0"/>
        <w:imprint w:val="0"/>
        <w:vanish w:val="0"/>
        <w:color w:val="auto"/>
        <w:sz w:val="20"/>
        <w:u w:val="none"/>
        <w:vertAlign w:val="baseline"/>
      </w:rPr>
    </w:lvl>
    <w:lvl w:ilvl="1" w:tplc="0415000F">
      <w:start w:val="1"/>
      <w:numFmt w:val="decimal"/>
      <w:lvlText w:val="%2."/>
      <w:lvlJc w:val="left"/>
      <w:pPr>
        <w:tabs>
          <w:tab w:val="num" w:pos="1440"/>
        </w:tabs>
        <w:ind w:left="1440" w:hanging="360"/>
      </w:pPr>
      <w:rPr>
        <w:rFonts w:hint="default"/>
        <w:b w:val="0"/>
        <w:i w:val="0"/>
        <w:caps w:val="0"/>
        <w:strike w:val="0"/>
        <w:dstrike w:val="0"/>
        <w:outline w:val="0"/>
        <w:shadow w:val="0"/>
        <w:emboss w:val="0"/>
        <w:imprint w:val="0"/>
        <w:vanish w:val="0"/>
        <w:color w:val="auto"/>
        <w:sz w:val="20"/>
        <w:u w:val="none"/>
        <w:vertAlign w:val="baseline"/>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485C23F6"/>
    <w:multiLevelType w:val="hybridMultilevel"/>
    <w:tmpl w:val="B77CBA96"/>
    <w:lvl w:ilvl="0" w:tplc="436C0D26">
      <w:start w:val="5"/>
      <w:numFmt w:val="decimal"/>
      <w:lvlText w:val="%1."/>
      <w:lvlJc w:val="left"/>
      <w:pPr>
        <w:ind w:left="1061" w:hanging="360"/>
      </w:pPr>
      <w:rPr>
        <w:rFonts w:hint="default"/>
        <w:color w:val="auto"/>
      </w:rPr>
    </w:lvl>
    <w:lvl w:ilvl="1" w:tplc="FFFFFFFF">
      <w:start w:val="1"/>
      <w:numFmt w:val="lowerLetter"/>
      <w:lvlText w:val="%2)"/>
      <w:lvlJc w:val="left"/>
      <w:pPr>
        <w:ind w:left="1781" w:hanging="360"/>
      </w:pPr>
    </w:lvl>
    <w:lvl w:ilvl="2" w:tplc="FFFFFFFF" w:tentative="1">
      <w:start w:val="1"/>
      <w:numFmt w:val="bullet"/>
      <w:lvlText w:val=""/>
      <w:lvlJc w:val="left"/>
      <w:pPr>
        <w:ind w:left="2501" w:hanging="360"/>
      </w:pPr>
      <w:rPr>
        <w:rFonts w:ascii="Wingdings" w:hAnsi="Wingdings" w:hint="default"/>
      </w:rPr>
    </w:lvl>
    <w:lvl w:ilvl="3" w:tplc="FFFFFFFF" w:tentative="1">
      <w:start w:val="1"/>
      <w:numFmt w:val="bullet"/>
      <w:lvlText w:val=""/>
      <w:lvlJc w:val="left"/>
      <w:pPr>
        <w:ind w:left="3221" w:hanging="360"/>
      </w:pPr>
      <w:rPr>
        <w:rFonts w:ascii="Symbol" w:hAnsi="Symbol" w:hint="default"/>
      </w:rPr>
    </w:lvl>
    <w:lvl w:ilvl="4" w:tplc="FFFFFFFF" w:tentative="1">
      <w:start w:val="1"/>
      <w:numFmt w:val="bullet"/>
      <w:lvlText w:val="o"/>
      <w:lvlJc w:val="left"/>
      <w:pPr>
        <w:ind w:left="3941" w:hanging="360"/>
      </w:pPr>
      <w:rPr>
        <w:rFonts w:ascii="Courier New" w:hAnsi="Courier New" w:cs="Courier New" w:hint="default"/>
      </w:rPr>
    </w:lvl>
    <w:lvl w:ilvl="5" w:tplc="FFFFFFFF" w:tentative="1">
      <w:start w:val="1"/>
      <w:numFmt w:val="bullet"/>
      <w:lvlText w:val=""/>
      <w:lvlJc w:val="left"/>
      <w:pPr>
        <w:ind w:left="4661" w:hanging="360"/>
      </w:pPr>
      <w:rPr>
        <w:rFonts w:ascii="Wingdings" w:hAnsi="Wingdings" w:hint="default"/>
      </w:rPr>
    </w:lvl>
    <w:lvl w:ilvl="6" w:tplc="FFFFFFFF" w:tentative="1">
      <w:start w:val="1"/>
      <w:numFmt w:val="bullet"/>
      <w:lvlText w:val=""/>
      <w:lvlJc w:val="left"/>
      <w:pPr>
        <w:ind w:left="5381" w:hanging="360"/>
      </w:pPr>
      <w:rPr>
        <w:rFonts w:ascii="Symbol" w:hAnsi="Symbol" w:hint="default"/>
      </w:rPr>
    </w:lvl>
    <w:lvl w:ilvl="7" w:tplc="FFFFFFFF" w:tentative="1">
      <w:start w:val="1"/>
      <w:numFmt w:val="bullet"/>
      <w:lvlText w:val="o"/>
      <w:lvlJc w:val="left"/>
      <w:pPr>
        <w:ind w:left="6101" w:hanging="360"/>
      </w:pPr>
      <w:rPr>
        <w:rFonts w:ascii="Courier New" w:hAnsi="Courier New" w:cs="Courier New" w:hint="default"/>
      </w:rPr>
    </w:lvl>
    <w:lvl w:ilvl="8" w:tplc="FFFFFFFF" w:tentative="1">
      <w:start w:val="1"/>
      <w:numFmt w:val="bullet"/>
      <w:lvlText w:val=""/>
      <w:lvlJc w:val="left"/>
      <w:pPr>
        <w:ind w:left="6821" w:hanging="360"/>
      </w:pPr>
      <w:rPr>
        <w:rFonts w:ascii="Wingdings" w:hAnsi="Wingdings" w:hint="default"/>
      </w:rPr>
    </w:lvl>
  </w:abstractNum>
  <w:abstractNum w:abstractNumId="120" w15:restartNumberingAfterBreak="0">
    <w:nsid w:val="48BD4A43"/>
    <w:multiLevelType w:val="hybridMultilevel"/>
    <w:tmpl w:val="64A209D8"/>
    <w:lvl w:ilvl="0" w:tplc="157229C0">
      <w:start w:val="2"/>
      <w:numFmt w:val="lowerLetter"/>
      <w:lvlText w:val="%1)"/>
      <w:lvlJc w:val="left"/>
      <w:pPr>
        <w:ind w:left="1781"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4BD20583"/>
    <w:multiLevelType w:val="multilevel"/>
    <w:tmpl w:val="3576718C"/>
    <w:styleLink w:val="WWNum6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2" w15:restartNumberingAfterBreak="0">
    <w:nsid w:val="4D8A7D51"/>
    <w:multiLevelType w:val="hybridMultilevel"/>
    <w:tmpl w:val="DB9A5BFA"/>
    <w:name w:val="WW8Num3862"/>
    <w:lvl w:ilvl="0" w:tplc="C1A21E70">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15:restartNumberingAfterBreak="0">
    <w:nsid w:val="50AF2146"/>
    <w:multiLevelType w:val="hybridMultilevel"/>
    <w:tmpl w:val="6D76E2BC"/>
    <w:lvl w:ilvl="0" w:tplc="9F9223FC">
      <w:start w:val="1"/>
      <w:numFmt w:val="lowerLetter"/>
      <w:lvlText w:val="%1)"/>
      <w:lvlJc w:val="left"/>
      <w:pPr>
        <w:tabs>
          <w:tab w:val="num" w:pos="1619"/>
        </w:tabs>
        <w:ind w:left="1619"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4" w15:restartNumberingAfterBreak="0">
    <w:nsid w:val="511D0925"/>
    <w:multiLevelType w:val="hybridMultilevel"/>
    <w:tmpl w:val="71B6B0FE"/>
    <w:lvl w:ilvl="0" w:tplc="54CC895C">
      <w:start w:val="1"/>
      <w:numFmt w:val="bullet"/>
      <w:lvlText w:val=""/>
      <w:lvlJc w:val="left"/>
      <w:pPr>
        <w:ind w:left="1287" w:hanging="360"/>
      </w:pPr>
      <w:rPr>
        <w:rFonts w:ascii="Symbol" w:hAnsi="Symbol"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5" w15:restartNumberingAfterBreak="0">
    <w:nsid w:val="51254E3B"/>
    <w:multiLevelType w:val="hybridMultilevel"/>
    <w:tmpl w:val="F6666670"/>
    <w:name w:val="WW8Num3863323222222"/>
    <w:lvl w:ilvl="0" w:tplc="C1A21E70">
      <w:start w:val="1"/>
      <w:numFmt w:val="decimal"/>
      <w:lvlText w:val="%1."/>
      <w:lvlJc w:val="center"/>
      <w:pPr>
        <w:tabs>
          <w:tab w:val="num" w:pos="357"/>
        </w:tabs>
        <w:ind w:left="357" w:firstLine="217"/>
      </w:pPr>
      <w:rPr>
        <w:rFonts w:hint="default"/>
        <w:b/>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514A3AAB"/>
    <w:multiLevelType w:val="multilevel"/>
    <w:tmpl w:val="2D52194C"/>
    <w:styleLink w:val="WWNum20"/>
    <w:lvl w:ilvl="0">
      <w:start w:val="1"/>
      <w:numFmt w:val="decimal"/>
      <w:lvlText w:val="%1)"/>
      <w:lvlJc w:val="left"/>
      <w:pPr>
        <w:ind w:left="360" w:hanging="360"/>
      </w:pPr>
    </w:lvl>
    <w:lvl w:ilvl="1">
      <w:start w:val="1"/>
      <w:numFmt w:val="decimal"/>
      <w:lvlText w:val="%1.%2"/>
      <w:lvlJc w:val="left"/>
      <w:pPr>
        <w:ind w:left="704" w:hanging="42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27" w15:restartNumberingAfterBreak="0">
    <w:nsid w:val="5238084A"/>
    <w:multiLevelType w:val="hybridMultilevel"/>
    <w:tmpl w:val="4A4E13D0"/>
    <w:name w:val="WW8Num18225"/>
    <w:lvl w:ilvl="0" w:tplc="00000012">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8" w15:restartNumberingAfterBreak="0">
    <w:nsid w:val="54F459B3"/>
    <w:multiLevelType w:val="hybridMultilevel"/>
    <w:tmpl w:val="E23C95D8"/>
    <w:name w:val="WW8Num83"/>
    <w:lvl w:ilvl="0" w:tplc="AB242ACC">
      <w:start w:val="1"/>
      <w:numFmt w:val="lowerLetter"/>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9" w15:restartNumberingAfterBreak="0">
    <w:nsid w:val="55043EE0"/>
    <w:multiLevelType w:val="hybridMultilevel"/>
    <w:tmpl w:val="2814DF8C"/>
    <w:lvl w:ilvl="0" w:tplc="E17E5148">
      <w:start w:val="1"/>
      <w:numFmt w:val="decimal"/>
      <w:lvlText w:val="%1)"/>
      <w:lvlJc w:val="left"/>
      <w:pPr>
        <w:tabs>
          <w:tab w:val="num" w:pos="899"/>
        </w:tabs>
        <w:ind w:left="899" w:hanging="360"/>
      </w:pPr>
      <w:rPr>
        <w:rFonts w:hint="default"/>
      </w:rPr>
    </w:lvl>
    <w:lvl w:ilvl="1" w:tplc="9F9223FC">
      <w:start w:val="1"/>
      <w:numFmt w:val="lowerLetter"/>
      <w:lvlText w:val="%2)"/>
      <w:lvlJc w:val="left"/>
      <w:pPr>
        <w:tabs>
          <w:tab w:val="num" w:pos="1619"/>
        </w:tabs>
        <w:ind w:left="1619" w:hanging="360"/>
      </w:pPr>
      <w:rPr>
        <w:rFonts w:hint="default"/>
      </w:rPr>
    </w:lvl>
    <w:lvl w:ilvl="2" w:tplc="0415001B" w:tentative="1">
      <w:start w:val="1"/>
      <w:numFmt w:val="lowerRoman"/>
      <w:lvlText w:val="%3."/>
      <w:lvlJc w:val="right"/>
      <w:pPr>
        <w:tabs>
          <w:tab w:val="num" w:pos="2339"/>
        </w:tabs>
        <w:ind w:left="2339" w:hanging="180"/>
      </w:pPr>
    </w:lvl>
    <w:lvl w:ilvl="3" w:tplc="0415000F" w:tentative="1">
      <w:start w:val="1"/>
      <w:numFmt w:val="decimal"/>
      <w:lvlText w:val="%4."/>
      <w:lvlJc w:val="left"/>
      <w:pPr>
        <w:tabs>
          <w:tab w:val="num" w:pos="3059"/>
        </w:tabs>
        <w:ind w:left="3059" w:hanging="360"/>
      </w:pPr>
    </w:lvl>
    <w:lvl w:ilvl="4" w:tplc="04150019" w:tentative="1">
      <w:start w:val="1"/>
      <w:numFmt w:val="lowerLetter"/>
      <w:lvlText w:val="%5."/>
      <w:lvlJc w:val="left"/>
      <w:pPr>
        <w:tabs>
          <w:tab w:val="num" w:pos="3779"/>
        </w:tabs>
        <w:ind w:left="3779" w:hanging="360"/>
      </w:pPr>
    </w:lvl>
    <w:lvl w:ilvl="5" w:tplc="0415001B" w:tentative="1">
      <w:start w:val="1"/>
      <w:numFmt w:val="lowerRoman"/>
      <w:lvlText w:val="%6."/>
      <w:lvlJc w:val="right"/>
      <w:pPr>
        <w:tabs>
          <w:tab w:val="num" w:pos="4499"/>
        </w:tabs>
        <w:ind w:left="4499" w:hanging="180"/>
      </w:pPr>
    </w:lvl>
    <w:lvl w:ilvl="6" w:tplc="0415000F" w:tentative="1">
      <w:start w:val="1"/>
      <w:numFmt w:val="decimal"/>
      <w:lvlText w:val="%7."/>
      <w:lvlJc w:val="left"/>
      <w:pPr>
        <w:tabs>
          <w:tab w:val="num" w:pos="5219"/>
        </w:tabs>
        <w:ind w:left="5219" w:hanging="360"/>
      </w:pPr>
    </w:lvl>
    <w:lvl w:ilvl="7" w:tplc="04150019" w:tentative="1">
      <w:start w:val="1"/>
      <w:numFmt w:val="lowerLetter"/>
      <w:lvlText w:val="%8."/>
      <w:lvlJc w:val="left"/>
      <w:pPr>
        <w:tabs>
          <w:tab w:val="num" w:pos="5939"/>
        </w:tabs>
        <w:ind w:left="5939" w:hanging="360"/>
      </w:pPr>
    </w:lvl>
    <w:lvl w:ilvl="8" w:tplc="0415001B" w:tentative="1">
      <w:start w:val="1"/>
      <w:numFmt w:val="lowerRoman"/>
      <w:lvlText w:val="%9."/>
      <w:lvlJc w:val="right"/>
      <w:pPr>
        <w:tabs>
          <w:tab w:val="num" w:pos="6659"/>
        </w:tabs>
        <w:ind w:left="6659" w:hanging="180"/>
      </w:pPr>
    </w:lvl>
  </w:abstractNum>
  <w:abstractNum w:abstractNumId="130" w15:restartNumberingAfterBreak="0">
    <w:nsid w:val="566119FB"/>
    <w:multiLevelType w:val="hybridMultilevel"/>
    <w:tmpl w:val="B4E2BB96"/>
    <w:name w:val="WW8Num182272222"/>
    <w:lvl w:ilvl="0" w:tplc="00000012">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1" w15:restartNumberingAfterBreak="0">
    <w:nsid w:val="57EC4982"/>
    <w:multiLevelType w:val="multilevel"/>
    <w:tmpl w:val="00000004"/>
    <w:name w:val="WW8Num38522222222222"/>
    <w:lvl w:ilvl="0">
      <w:start w:val="1"/>
      <w:numFmt w:val="decimal"/>
      <w:lvlText w:val="%1."/>
      <w:lvlJc w:val="left"/>
      <w:pPr>
        <w:tabs>
          <w:tab w:val="num" w:pos="57"/>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0"/>
        </w:tabs>
        <w:ind w:left="227" w:hanging="227"/>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15:restartNumberingAfterBreak="0">
    <w:nsid w:val="58905961"/>
    <w:multiLevelType w:val="hybridMultilevel"/>
    <w:tmpl w:val="29027A92"/>
    <w:name w:val="WW8Num4322222"/>
    <w:lvl w:ilvl="0" w:tplc="0C58D632">
      <w:start w:val="1"/>
      <w:numFmt w:val="decimal"/>
      <w:lvlText w:val="%1."/>
      <w:lvlJc w:val="left"/>
      <w:pPr>
        <w:tabs>
          <w:tab w:val="num" w:pos="0"/>
        </w:tabs>
        <w:ind w:left="227" w:hanging="227"/>
      </w:pPr>
      <w:rPr>
        <w:rFonts w:hint="default"/>
      </w:rPr>
    </w:lvl>
    <w:lvl w:ilvl="1" w:tplc="FA0E95BC" w:tentative="1">
      <w:start w:val="1"/>
      <w:numFmt w:val="lowerLetter"/>
      <w:lvlText w:val="%2."/>
      <w:lvlJc w:val="left"/>
      <w:pPr>
        <w:tabs>
          <w:tab w:val="num" w:pos="1440"/>
        </w:tabs>
        <w:ind w:left="1440" w:hanging="360"/>
      </w:pPr>
    </w:lvl>
    <w:lvl w:ilvl="2" w:tplc="BA60AF8E" w:tentative="1">
      <w:start w:val="1"/>
      <w:numFmt w:val="lowerRoman"/>
      <w:lvlText w:val="%3."/>
      <w:lvlJc w:val="right"/>
      <w:pPr>
        <w:tabs>
          <w:tab w:val="num" w:pos="2160"/>
        </w:tabs>
        <w:ind w:left="2160" w:hanging="180"/>
      </w:pPr>
    </w:lvl>
    <w:lvl w:ilvl="3" w:tplc="6158CBF2" w:tentative="1">
      <w:start w:val="1"/>
      <w:numFmt w:val="decimal"/>
      <w:lvlText w:val="%4."/>
      <w:lvlJc w:val="left"/>
      <w:pPr>
        <w:tabs>
          <w:tab w:val="num" w:pos="2880"/>
        </w:tabs>
        <w:ind w:left="2880" w:hanging="360"/>
      </w:pPr>
    </w:lvl>
    <w:lvl w:ilvl="4" w:tplc="AD7034B8" w:tentative="1">
      <w:start w:val="1"/>
      <w:numFmt w:val="lowerLetter"/>
      <w:lvlText w:val="%5."/>
      <w:lvlJc w:val="left"/>
      <w:pPr>
        <w:tabs>
          <w:tab w:val="num" w:pos="3600"/>
        </w:tabs>
        <w:ind w:left="3600" w:hanging="360"/>
      </w:pPr>
    </w:lvl>
    <w:lvl w:ilvl="5" w:tplc="D28A9BC4" w:tentative="1">
      <w:start w:val="1"/>
      <w:numFmt w:val="lowerRoman"/>
      <w:lvlText w:val="%6."/>
      <w:lvlJc w:val="right"/>
      <w:pPr>
        <w:tabs>
          <w:tab w:val="num" w:pos="4320"/>
        </w:tabs>
        <w:ind w:left="4320" w:hanging="180"/>
      </w:pPr>
    </w:lvl>
    <w:lvl w:ilvl="6" w:tplc="3D400C08" w:tentative="1">
      <w:start w:val="1"/>
      <w:numFmt w:val="decimal"/>
      <w:lvlText w:val="%7."/>
      <w:lvlJc w:val="left"/>
      <w:pPr>
        <w:tabs>
          <w:tab w:val="num" w:pos="5040"/>
        </w:tabs>
        <w:ind w:left="5040" w:hanging="360"/>
      </w:pPr>
    </w:lvl>
    <w:lvl w:ilvl="7" w:tplc="0B784516" w:tentative="1">
      <w:start w:val="1"/>
      <w:numFmt w:val="lowerLetter"/>
      <w:lvlText w:val="%8."/>
      <w:lvlJc w:val="left"/>
      <w:pPr>
        <w:tabs>
          <w:tab w:val="num" w:pos="5760"/>
        </w:tabs>
        <w:ind w:left="5760" w:hanging="360"/>
      </w:pPr>
    </w:lvl>
    <w:lvl w:ilvl="8" w:tplc="B1F695D6" w:tentative="1">
      <w:start w:val="1"/>
      <w:numFmt w:val="lowerRoman"/>
      <w:lvlText w:val="%9."/>
      <w:lvlJc w:val="right"/>
      <w:pPr>
        <w:tabs>
          <w:tab w:val="num" w:pos="6480"/>
        </w:tabs>
        <w:ind w:left="6480" w:hanging="180"/>
      </w:pPr>
    </w:lvl>
  </w:abstractNum>
  <w:abstractNum w:abstractNumId="133" w15:restartNumberingAfterBreak="0">
    <w:nsid w:val="58D2404F"/>
    <w:multiLevelType w:val="hybridMultilevel"/>
    <w:tmpl w:val="B46C3FEE"/>
    <w:name w:val="WW8Num182272"/>
    <w:lvl w:ilvl="0" w:tplc="00000012">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15:restartNumberingAfterBreak="0">
    <w:nsid w:val="5A2B7A00"/>
    <w:multiLevelType w:val="hybridMultilevel"/>
    <w:tmpl w:val="84FC5AAC"/>
    <w:name w:val="WW8Num386332"/>
    <w:lvl w:ilvl="0" w:tplc="C1A21E70">
      <w:start w:val="1"/>
      <w:numFmt w:val="decimal"/>
      <w:lvlText w:val="%1."/>
      <w:lvlJc w:val="center"/>
      <w:pPr>
        <w:tabs>
          <w:tab w:val="num" w:pos="0"/>
        </w:tabs>
        <w:ind w:left="0" w:firstLine="288"/>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15:restartNumberingAfterBreak="0">
    <w:nsid w:val="5B690922"/>
    <w:multiLevelType w:val="multilevel"/>
    <w:tmpl w:val="00000004"/>
    <w:name w:val="WW8Num182232"/>
    <w:lvl w:ilvl="0">
      <w:start w:val="1"/>
      <w:numFmt w:val="decimal"/>
      <w:lvlText w:val="%1."/>
      <w:lvlJc w:val="left"/>
      <w:pPr>
        <w:tabs>
          <w:tab w:val="num" w:pos="57"/>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0"/>
        </w:tabs>
        <w:ind w:left="227" w:hanging="227"/>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15:restartNumberingAfterBreak="0">
    <w:nsid w:val="5BEC3461"/>
    <w:multiLevelType w:val="hybridMultilevel"/>
    <w:tmpl w:val="4726DF20"/>
    <w:name w:val="WW8Num3863"/>
    <w:lvl w:ilvl="0" w:tplc="4B36BD68">
      <w:start w:val="1"/>
      <w:numFmt w:val="decimal"/>
      <w:lvlText w:val="%1."/>
      <w:lvlJc w:val="left"/>
      <w:pPr>
        <w:tabs>
          <w:tab w:val="num" w:pos="0"/>
        </w:tabs>
        <w:ind w:left="227" w:hanging="227"/>
      </w:pPr>
    </w:lvl>
    <w:lvl w:ilvl="1" w:tplc="04150019">
      <w:start w:val="1"/>
      <w:numFmt w:val="bullet"/>
      <w:lvlText w:val="-"/>
      <w:lvlJc w:val="left"/>
      <w:pPr>
        <w:tabs>
          <w:tab w:val="num" w:pos="1440"/>
        </w:tabs>
        <w:ind w:left="1440" w:hanging="360"/>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15:restartNumberingAfterBreak="0">
    <w:nsid w:val="5D390B7E"/>
    <w:multiLevelType w:val="hybridMultilevel"/>
    <w:tmpl w:val="27BCC5BE"/>
    <w:name w:val="WW8Num1822222"/>
    <w:lvl w:ilvl="0" w:tplc="00000012">
      <w:start w:val="1"/>
      <w:numFmt w:val="decimal"/>
      <w:lvlText w:val="%1."/>
      <w:lvlJc w:val="left"/>
      <w:pPr>
        <w:tabs>
          <w:tab w:val="num" w:pos="0"/>
        </w:tabs>
        <w:ind w:left="227" w:hanging="227"/>
      </w:pPr>
    </w:lvl>
    <w:lvl w:ilvl="1" w:tplc="7B560064"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8" w15:restartNumberingAfterBreak="0">
    <w:nsid w:val="5D5B246C"/>
    <w:multiLevelType w:val="hybridMultilevel"/>
    <w:tmpl w:val="0A826F62"/>
    <w:name w:val="WW8Num262"/>
    <w:lvl w:ilvl="0" w:tplc="0000001A">
      <w:start w:val="1"/>
      <w:numFmt w:val="decimal"/>
      <w:lvlText w:val="%1."/>
      <w:lvlJc w:val="left"/>
      <w:pPr>
        <w:tabs>
          <w:tab w:val="num" w:pos="0"/>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15:restartNumberingAfterBreak="0">
    <w:nsid w:val="5D94399E"/>
    <w:multiLevelType w:val="hybridMultilevel"/>
    <w:tmpl w:val="435688AA"/>
    <w:lvl w:ilvl="0" w:tplc="9F9223FC">
      <w:start w:val="1"/>
      <w:numFmt w:val="lowerLetter"/>
      <w:lvlText w:val="%1)"/>
      <w:lvlJc w:val="left"/>
      <w:pPr>
        <w:tabs>
          <w:tab w:val="num" w:pos="1619"/>
        </w:tabs>
        <w:ind w:left="1619"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0" w15:restartNumberingAfterBreak="0">
    <w:nsid w:val="5DD16517"/>
    <w:multiLevelType w:val="hybridMultilevel"/>
    <w:tmpl w:val="BE4885A4"/>
    <w:name w:val="WW8Num18227222"/>
    <w:lvl w:ilvl="0" w:tplc="00000012">
      <w:start w:val="1"/>
      <w:numFmt w:val="decimal"/>
      <w:lvlText w:val="%1."/>
      <w:lvlJc w:val="center"/>
      <w:pPr>
        <w:tabs>
          <w:tab w:val="num" w:pos="0"/>
        </w:tabs>
        <w:ind w:left="0" w:firstLine="288"/>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1" w15:restartNumberingAfterBreak="0">
    <w:nsid w:val="5DF54933"/>
    <w:multiLevelType w:val="hybridMultilevel"/>
    <w:tmpl w:val="FE1879B4"/>
    <w:lvl w:ilvl="0" w:tplc="46BC1AF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5F48108D"/>
    <w:multiLevelType w:val="multilevel"/>
    <w:tmpl w:val="0000000A"/>
    <w:name w:val="WW8Num38522222222222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3" w15:restartNumberingAfterBreak="0">
    <w:nsid w:val="5F7854F9"/>
    <w:multiLevelType w:val="hybridMultilevel"/>
    <w:tmpl w:val="33D271DC"/>
    <w:lvl w:ilvl="0" w:tplc="9F9223FC">
      <w:start w:val="1"/>
      <w:numFmt w:val="lowerLetter"/>
      <w:lvlText w:val="%1)"/>
      <w:lvlJc w:val="left"/>
      <w:pPr>
        <w:tabs>
          <w:tab w:val="num" w:pos="1619"/>
        </w:tabs>
        <w:ind w:left="1619"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15:restartNumberingAfterBreak="0">
    <w:nsid w:val="60A97020"/>
    <w:multiLevelType w:val="hybridMultilevel"/>
    <w:tmpl w:val="8876A5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6152569B"/>
    <w:multiLevelType w:val="hybridMultilevel"/>
    <w:tmpl w:val="8F401652"/>
    <w:lvl w:ilvl="0" w:tplc="FFFFFFFF">
      <w:start w:val="1"/>
      <w:numFmt w:val="lowerLetter"/>
      <w:lvlText w:val="%1)"/>
      <w:lvlJc w:val="left"/>
      <w:pPr>
        <w:ind w:left="1068" w:hanging="360"/>
      </w:pPr>
      <w:rPr>
        <w:rFonts w:hint="default"/>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6" w15:restartNumberingAfterBreak="0">
    <w:nsid w:val="61AE2B79"/>
    <w:multiLevelType w:val="hybridMultilevel"/>
    <w:tmpl w:val="17768408"/>
    <w:name w:val="WW8Num38622222222222222222"/>
    <w:lvl w:ilvl="0" w:tplc="2DC2E664">
      <w:start w:val="1"/>
      <w:numFmt w:val="decimal"/>
      <w:lvlText w:val="%1."/>
      <w:lvlJc w:val="left"/>
      <w:pPr>
        <w:tabs>
          <w:tab w:val="num" w:pos="720"/>
        </w:tabs>
        <w:ind w:left="720" w:hanging="360"/>
      </w:pPr>
      <w:rPr>
        <w:rFonts w:ascii="Times New Roman" w:hAnsi="Times New Roman" w:hint="default"/>
        <w:b/>
        <w:i w:val="0"/>
        <w:sz w:val="16"/>
        <w:szCs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15:restartNumberingAfterBreak="0">
    <w:nsid w:val="633647A4"/>
    <w:multiLevelType w:val="hybridMultilevel"/>
    <w:tmpl w:val="4D0AEAA6"/>
    <w:name w:val="WW8Num1032"/>
    <w:lvl w:ilvl="0" w:tplc="680E776E">
      <w:start w:val="1"/>
      <w:numFmt w:val="decimal"/>
      <w:lvlText w:val="%1."/>
      <w:lvlJc w:val="left"/>
      <w:pPr>
        <w:tabs>
          <w:tab w:val="num" w:pos="0"/>
        </w:tabs>
        <w:ind w:left="227" w:hanging="227"/>
      </w:pPr>
    </w:lvl>
    <w:lvl w:ilvl="1" w:tplc="5B6E14F8" w:tentative="1">
      <w:start w:val="1"/>
      <w:numFmt w:val="lowerLetter"/>
      <w:lvlText w:val="%2."/>
      <w:lvlJc w:val="left"/>
      <w:pPr>
        <w:tabs>
          <w:tab w:val="num" w:pos="1440"/>
        </w:tabs>
        <w:ind w:left="1440" w:hanging="360"/>
      </w:pPr>
    </w:lvl>
    <w:lvl w:ilvl="2" w:tplc="DB003396" w:tentative="1">
      <w:start w:val="1"/>
      <w:numFmt w:val="lowerRoman"/>
      <w:lvlText w:val="%3."/>
      <w:lvlJc w:val="right"/>
      <w:pPr>
        <w:tabs>
          <w:tab w:val="num" w:pos="2160"/>
        </w:tabs>
        <w:ind w:left="2160" w:hanging="180"/>
      </w:pPr>
    </w:lvl>
    <w:lvl w:ilvl="3" w:tplc="8F74BA1A" w:tentative="1">
      <w:start w:val="1"/>
      <w:numFmt w:val="decimal"/>
      <w:lvlText w:val="%4."/>
      <w:lvlJc w:val="left"/>
      <w:pPr>
        <w:tabs>
          <w:tab w:val="num" w:pos="2880"/>
        </w:tabs>
        <w:ind w:left="2880" w:hanging="360"/>
      </w:pPr>
    </w:lvl>
    <w:lvl w:ilvl="4" w:tplc="21CCF374" w:tentative="1">
      <w:start w:val="1"/>
      <w:numFmt w:val="lowerLetter"/>
      <w:lvlText w:val="%5."/>
      <w:lvlJc w:val="left"/>
      <w:pPr>
        <w:tabs>
          <w:tab w:val="num" w:pos="3600"/>
        </w:tabs>
        <w:ind w:left="3600" w:hanging="360"/>
      </w:pPr>
    </w:lvl>
    <w:lvl w:ilvl="5" w:tplc="2CE6D5BC" w:tentative="1">
      <w:start w:val="1"/>
      <w:numFmt w:val="lowerRoman"/>
      <w:lvlText w:val="%6."/>
      <w:lvlJc w:val="right"/>
      <w:pPr>
        <w:tabs>
          <w:tab w:val="num" w:pos="4320"/>
        </w:tabs>
        <w:ind w:left="4320" w:hanging="180"/>
      </w:pPr>
    </w:lvl>
    <w:lvl w:ilvl="6" w:tplc="219CDAF4" w:tentative="1">
      <w:start w:val="1"/>
      <w:numFmt w:val="decimal"/>
      <w:lvlText w:val="%7."/>
      <w:lvlJc w:val="left"/>
      <w:pPr>
        <w:tabs>
          <w:tab w:val="num" w:pos="5040"/>
        </w:tabs>
        <w:ind w:left="5040" w:hanging="360"/>
      </w:pPr>
    </w:lvl>
    <w:lvl w:ilvl="7" w:tplc="610C76EE" w:tentative="1">
      <w:start w:val="1"/>
      <w:numFmt w:val="lowerLetter"/>
      <w:lvlText w:val="%8."/>
      <w:lvlJc w:val="left"/>
      <w:pPr>
        <w:tabs>
          <w:tab w:val="num" w:pos="5760"/>
        </w:tabs>
        <w:ind w:left="5760" w:hanging="360"/>
      </w:pPr>
    </w:lvl>
    <w:lvl w:ilvl="8" w:tplc="1CB47C5A" w:tentative="1">
      <w:start w:val="1"/>
      <w:numFmt w:val="lowerRoman"/>
      <w:lvlText w:val="%9."/>
      <w:lvlJc w:val="right"/>
      <w:pPr>
        <w:tabs>
          <w:tab w:val="num" w:pos="6480"/>
        </w:tabs>
        <w:ind w:left="6480" w:hanging="180"/>
      </w:pPr>
    </w:lvl>
  </w:abstractNum>
  <w:abstractNum w:abstractNumId="148" w15:restartNumberingAfterBreak="0">
    <w:nsid w:val="636E4246"/>
    <w:multiLevelType w:val="multilevel"/>
    <w:tmpl w:val="0000000A"/>
    <w:name w:val="WW8Num386332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9" w15:restartNumberingAfterBreak="0">
    <w:nsid w:val="637E174D"/>
    <w:multiLevelType w:val="hybridMultilevel"/>
    <w:tmpl w:val="09D0B168"/>
    <w:name w:val="WW8Num18228"/>
    <w:lvl w:ilvl="0" w:tplc="00000012">
      <w:start w:val="1"/>
      <w:numFmt w:val="decimal"/>
      <w:lvlText w:val="%1."/>
      <w:lvlJc w:val="left"/>
      <w:pPr>
        <w:tabs>
          <w:tab w:val="num" w:pos="0"/>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647B1AD3"/>
    <w:multiLevelType w:val="multilevel"/>
    <w:tmpl w:val="8C54DED0"/>
    <w:lvl w:ilvl="0">
      <w:start w:val="7"/>
      <w:numFmt w:val="decimal"/>
      <w:lvlText w:val="%1"/>
      <w:lvlJc w:val="left"/>
      <w:pPr>
        <w:ind w:left="555" w:hanging="555"/>
      </w:pPr>
      <w:rPr>
        <w:rFonts w:hint="default"/>
      </w:rPr>
    </w:lvl>
    <w:lvl w:ilvl="1">
      <w:start w:val="1"/>
      <w:numFmt w:val="decimal"/>
      <w:lvlText w:val="%1.%2"/>
      <w:lvlJc w:val="left"/>
      <w:pPr>
        <w:ind w:left="744" w:hanging="555"/>
      </w:pPr>
      <w:rPr>
        <w:rFonts w:hint="default"/>
      </w:rPr>
    </w:lvl>
    <w:lvl w:ilvl="2">
      <w:start w:val="1"/>
      <w:numFmt w:val="decimal"/>
      <w:lvlText w:val="%1.%2.%3"/>
      <w:lvlJc w:val="left"/>
      <w:pPr>
        <w:ind w:left="1098" w:hanging="720"/>
      </w:pPr>
      <w:rPr>
        <w:rFonts w:hint="default"/>
      </w:rPr>
    </w:lvl>
    <w:lvl w:ilvl="3">
      <w:start w:val="4"/>
      <w:numFmt w:val="decimal"/>
      <w:lvlText w:val="%1.%2.%3.%4"/>
      <w:lvlJc w:val="left"/>
      <w:pPr>
        <w:ind w:left="1287" w:hanging="720"/>
      </w:pPr>
      <w:rPr>
        <w:rFonts w:hint="default"/>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151" w15:restartNumberingAfterBreak="0">
    <w:nsid w:val="65467D9B"/>
    <w:multiLevelType w:val="hybridMultilevel"/>
    <w:tmpl w:val="B3F6573A"/>
    <w:name w:val="WW8Num102"/>
    <w:lvl w:ilvl="0" w:tplc="37065D10">
      <w:start w:val="2"/>
      <w:numFmt w:val="decimal"/>
      <w:lvlText w:val="11.%1."/>
      <w:lvlJc w:val="left"/>
      <w:pPr>
        <w:tabs>
          <w:tab w:val="num" w:pos="720"/>
        </w:tabs>
        <w:ind w:left="284" w:hanging="57"/>
      </w:pPr>
      <w:rPr>
        <w:rFonts w:hint="default"/>
      </w:rPr>
    </w:lvl>
    <w:lvl w:ilvl="1" w:tplc="BE4AC6FA">
      <w:start w:val="1"/>
      <w:numFmt w:val="lowerLetter"/>
      <w:lvlText w:val="%2)"/>
      <w:lvlJc w:val="left"/>
      <w:pPr>
        <w:tabs>
          <w:tab w:val="num" w:pos="1440"/>
        </w:tabs>
        <w:ind w:left="1440" w:hanging="360"/>
      </w:pPr>
      <w:rPr>
        <w:rFonts w:hint="default"/>
        <w:sz w:val="20"/>
      </w:rPr>
    </w:lvl>
    <w:lvl w:ilvl="2" w:tplc="2090B770">
      <w:start w:val="1"/>
      <w:numFmt w:val="bullet"/>
      <w:lvlText w:val="-"/>
      <w:lvlJc w:val="left"/>
      <w:pPr>
        <w:tabs>
          <w:tab w:val="num" w:pos="2340"/>
        </w:tabs>
        <w:ind w:left="2340" w:hanging="360"/>
      </w:pPr>
      <w:rPr>
        <w:rFonts w:ascii="Times New Roman" w:hAnsi="Times New Roman" w:cs="Times New Roman" w:hint="default"/>
      </w:rPr>
    </w:lvl>
    <w:lvl w:ilvl="3" w:tplc="BD3C5090" w:tentative="1">
      <w:start w:val="1"/>
      <w:numFmt w:val="decimal"/>
      <w:lvlText w:val="%4."/>
      <w:lvlJc w:val="left"/>
      <w:pPr>
        <w:tabs>
          <w:tab w:val="num" w:pos="2880"/>
        </w:tabs>
        <w:ind w:left="2880" w:hanging="360"/>
      </w:pPr>
    </w:lvl>
    <w:lvl w:ilvl="4" w:tplc="3034C340" w:tentative="1">
      <w:start w:val="1"/>
      <w:numFmt w:val="lowerLetter"/>
      <w:lvlText w:val="%5."/>
      <w:lvlJc w:val="left"/>
      <w:pPr>
        <w:tabs>
          <w:tab w:val="num" w:pos="3600"/>
        </w:tabs>
        <w:ind w:left="3600" w:hanging="360"/>
      </w:pPr>
    </w:lvl>
    <w:lvl w:ilvl="5" w:tplc="EFBEEE74" w:tentative="1">
      <w:start w:val="1"/>
      <w:numFmt w:val="lowerRoman"/>
      <w:lvlText w:val="%6."/>
      <w:lvlJc w:val="right"/>
      <w:pPr>
        <w:tabs>
          <w:tab w:val="num" w:pos="4320"/>
        </w:tabs>
        <w:ind w:left="4320" w:hanging="180"/>
      </w:pPr>
    </w:lvl>
    <w:lvl w:ilvl="6" w:tplc="7D2EBAC6" w:tentative="1">
      <w:start w:val="1"/>
      <w:numFmt w:val="decimal"/>
      <w:lvlText w:val="%7."/>
      <w:lvlJc w:val="left"/>
      <w:pPr>
        <w:tabs>
          <w:tab w:val="num" w:pos="5040"/>
        </w:tabs>
        <w:ind w:left="5040" w:hanging="360"/>
      </w:pPr>
    </w:lvl>
    <w:lvl w:ilvl="7" w:tplc="C03AE25E" w:tentative="1">
      <w:start w:val="1"/>
      <w:numFmt w:val="lowerLetter"/>
      <w:lvlText w:val="%8."/>
      <w:lvlJc w:val="left"/>
      <w:pPr>
        <w:tabs>
          <w:tab w:val="num" w:pos="5760"/>
        </w:tabs>
        <w:ind w:left="5760" w:hanging="360"/>
      </w:pPr>
    </w:lvl>
    <w:lvl w:ilvl="8" w:tplc="DB26CC90" w:tentative="1">
      <w:start w:val="1"/>
      <w:numFmt w:val="lowerRoman"/>
      <w:lvlText w:val="%9."/>
      <w:lvlJc w:val="right"/>
      <w:pPr>
        <w:tabs>
          <w:tab w:val="num" w:pos="6480"/>
        </w:tabs>
        <w:ind w:left="6480" w:hanging="180"/>
      </w:pPr>
    </w:lvl>
  </w:abstractNum>
  <w:abstractNum w:abstractNumId="152" w15:restartNumberingAfterBreak="0">
    <w:nsid w:val="65CF12F2"/>
    <w:multiLevelType w:val="hybridMultilevel"/>
    <w:tmpl w:val="E4F0616C"/>
    <w:lvl w:ilvl="0" w:tplc="DB6AFB4E">
      <w:start w:val="1"/>
      <w:numFmt w:val="lowerLetter"/>
      <w:lvlText w:val="%1)"/>
      <w:lvlJc w:val="left"/>
      <w:pPr>
        <w:tabs>
          <w:tab w:val="num" w:pos="1619"/>
        </w:tabs>
        <w:ind w:left="1619" w:hanging="360"/>
      </w:pPr>
      <w:rPr>
        <w:rFonts w:ascii="Times New Roman" w:hAnsi="Times New Roman"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3" w15:restartNumberingAfterBreak="0">
    <w:nsid w:val="66AA5DB7"/>
    <w:multiLevelType w:val="hybridMultilevel"/>
    <w:tmpl w:val="E60C1114"/>
    <w:name w:val="WW8Num19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4" w15:restartNumberingAfterBreak="0">
    <w:nsid w:val="67F73FCE"/>
    <w:multiLevelType w:val="hybridMultilevel"/>
    <w:tmpl w:val="E5A46312"/>
    <w:name w:val="WW8Num3852"/>
    <w:lvl w:ilvl="0" w:tplc="424E104C">
      <w:start w:val="1"/>
      <w:numFmt w:val="decimal"/>
      <w:lvlText w:val="%1."/>
      <w:lvlJc w:val="left"/>
      <w:pPr>
        <w:tabs>
          <w:tab w:val="num" w:pos="0"/>
        </w:tabs>
        <w:ind w:left="227" w:hanging="227"/>
      </w:pPr>
    </w:lvl>
    <w:lvl w:ilvl="1" w:tplc="6016C8F4" w:tentative="1">
      <w:start w:val="1"/>
      <w:numFmt w:val="lowerLetter"/>
      <w:lvlText w:val="%2."/>
      <w:lvlJc w:val="left"/>
      <w:pPr>
        <w:tabs>
          <w:tab w:val="num" w:pos="1440"/>
        </w:tabs>
        <w:ind w:left="1440" w:hanging="360"/>
      </w:pPr>
    </w:lvl>
    <w:lvl w:ilvl="2" w:tplc="7B560064"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5" w15:restartNumberingAfterBreak="0">
    <w:nsid w:val="693A2C55"/>
    <w:multiLevelType w:val="singleLevel"/>
    <w:tmpl w:val="D9067662"/>
    <w:name w:val="WW8Num432"/>
    <w:lvl w:ilvl="0">
      <w:start w:val="1"/>
      <w:numFmt w:val="decimal"/>
      <w:lvlText w:val="%1."/>
      <w:lvlJc w:val="left"/>
      <w:pPr>
        <w:tabs>
          <w:tab w:val="num" w:pos="0"/>
        </w:tabs>
        <w:ind w:left="283" w:hanging="283"/>
      </w:pPr>
      <w:rPr>
        <w:rFonts w:ascii="Calibri" w:hAnsi="Calibri" w:cs="Calibri" w:hint="default"/>
        <w:b w:val="0"/>
        <w:i w:val="0"/>
        <w:sz w:val="24"/>
        <w:szCs w:val="24"/>
      </w:rPr>
    </w:lvl>
  </w:abstractNum>
  <w:abstractNum w:abstractNumId="156" w15:restartNumberingAfterBreak="0">
    <w:nsid w:val="69466F40"/>
    <w:multiLevelType w:val="hybridMultilevel"/>
    <w:tmpl w:val="8766F57C"/>
    <w:name w:val="WW8Num1822722"/>
    <w:lvl w:ilvl="0" w:tplc="00000012">
      <w:start w:val="1"/>
      <w:numFmt w:val="lowerLetter"/>
      <w:lvlText w:val="%1)"/>
      <w:lvlJc w:val="left"/>
      <w:pPr>
        <w:tabs>
          <w:tab w:val="num" w:pos="720"/>
        </w:tabs>
        <w:ind w:left="720" w:hanging="360"/>
      </w:pPr>
      <w:rPr>
        <w:rFonts w:ascii="Times New Roman" w:hAnsi="Times New Roman" w:cs="Times New Roman"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7" w15:restartNumberingAfterBreak="0">
    <w:nsid w:val="69687809"/>
    <w:multiLevelType w:val="hybridMultilevel"/>
    <w:tmpl w:val="485C4EB8"/>
    <w:lvl w:ilvl="0" w:tplc="CC346CDA">
      <w:start w:val="1"/>
      <w:numFmt w:val="decimal"/>
      <w:pStyle w:val="alonagwek"/>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158" w15:restartNumberingAfterBreak="0">
    <w:nsid w:val="6A91007A"/>
    <w:multiLevelType w:val="hybridMultilevel"/>
    <w:tmpl w:val="CD2001D4"/>
    <w:name w:val="WW8Num386332322"/>
    <w:lvl w:ilvl="0" w:tplc="C1A21E70">
      <w:start w:val="1"/>
      <w:numFmt w:val="decimal"/>
      <w:lvlText w:val="%1."/>
      <w:lvlJc w:val="left"/>
      <w:pPr>
        <w:tabs>
          <w:tab w:val="num" w:pos="0"/>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9" w15:restartNumberingAfterBreak="0">
    <w:nsid w:val="6ADF315C"/>
    <w:multiLevelType w:val="multilevel"/>
    <w:tmpl w:val="00000004"/>
    <w:name w:val="WW8Num385222222222"/>
    <w:lvl w:ilvl="0">
      <w:start w:val="1"/>
      <w:numFmt w:val="decimal"/>
      <w:lvlText w:val="%1."/>
      <w:lvlJc w:val="left"/>
      <w:pPr>
        <w:tabs>
          <w:tab w:val="num" w:pos="57"/>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0"/>
        </w:tabs>
        <w:ind w:left="227" w:hanging="227"/>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0" w15:restartNumberingAfterBreak="0">
    <w:nsid w:val="6AFC06D8"/>
    <w:multiLevelType w:val="hybridMultilevel"/>
    <w:tmpl w:val="9FD8BD3A"/>
    <w:name w:val="WW8Num38632"/>
    <w:lvl w:ilvl="0" w:tplc="C1A21E70">
      <w:start w:val="1"/>
      <w:numFmt w:val="decimal"/>
      <w:lvlText w:val="%1."/>
      <w:lvlJc w:val="center"/>
      <w:pPr>
        <w:tabs>
          <w:tab w:val="num" w:pos="0"/>
        </w:tabs>
        <w:ind w:left="0" w:firstLine="288"/>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1" w15:restartNumberingAfterBreak="0">
    <w:nsid w:val="6C0B34C0"/>
    <w:multiLevelType w:val="multilevel"/>
    <w:tmpl w:val="C5DC23DA"/>
    <w:name w:val="WW8Num452"/>
    <w:lvl w:ilvl="0">
      <w:start w:val="1"/>
      <w:numFmt w:val="bullet"/>
      <w:lvlText w:val="-"/>
      <w:lvlJc w:val="left"/>
      <w:pPr>
        <w:tabs>
          <w:tab w:val="num" w:pos="348"/>
        </w:tabs>
        <w:ind w:left="360" w:hanging="360"/>
      </w:pPr>
      <w:rPr>
        <w:rFonts w:ascii="Times New Roman" w:hAnsi="Times New Roman" w:hint="default"/>
        <w:b/>
        <w:i w:val="0"/>
        <w:color w:val="auto"/>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2" w15:restartNumberingAfterBreak="0">
    <w:nsid w:val="6C652194"/>
    <w:multiLevelType w:val="hybridMultilevel"/>
    <w:tmpl w:val="D6181224"/>
    <w:name w:val="WW8Num192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3" w15:restartNumberingAfterBreak="0">
    <w:nsid w:val="6EEC2161"/>
    <w:multiLevelType w:val="multilevel"/>
    <w:tmpl w:val="CBD425BC"/>
    <w:name w:val="WW8Num386222222222222222222"/>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4" w15:restartNumberingAfterBreak="0">
    <w:nsid w:val="707037D2"/>
    <w:multiLevelType w:val="multilevel"/>
    <w:tmpl w:val="00000002"/>
    <w:name w:val="WW8Num38622222222222"/>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5" w15:restartNumberingAfterBreak="0">
    <w:nsid w:val="708D2EFA"/>
    <w:multiLevelType w:val="multilevel"/>
    <w:tmpl w:val="CBD425BC"/>
    <w:name w:val="WW8Num122"/>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6" w15:restartNumberingAfterBreak="0">
    <w:nsid w:val="716915BF"/>
    <w:multiLevelType w:val="hybridMultilevel"/>
    <w:tmpl w:val="EDD820B2"/>
    <w:name w:val="WW8Num123"/>
    <w:lvl w:ilvl="0" w:tplc="87BCE15E">
      <w:start w:val="1"/>
      <w:numFmt w:val="decimal"/>
      <w:lvlText w:val="%1."/>
      <w:lvlJc w:val="left"/>
      <w:pPr>
        <w:tabs>
          <w:tab w:val="num" w:pos="0"/>
        </w:tabs>
        <w:ind w:left="227" w:hanging="227"/>
      </w:pPr>
    </w:lvl>
    <w:lvl w:ilvl="1" w:tplc="837A709E" w:tentative="1">
      <w:start w:val="1"/>
      <w:numFmt w:val="lowerLetter"/>
      <w:lvlText w:val="%2."/>
      <w:lvlJc w:val="left"/>
      <w:pPr>
        <w:tabs>
          <w:tab w:val="num" w:pos="1440"/>
        </w:tabs>
        <w:ind w:left="1440" w:hanging="360"/>
      </w:pPr>
    </w:lvl>
    <w:lvl w:ilvl="2" w:tplc="DF742A00" w:tentative="1">
      <w:start w:val="1"/>
      <w:numFmt w:val="lowerRoman"/>
      <w:lvlText w:val="%3."/>
      <w:lvlJc w:val="right"/>
      <w:pPr>
        <w:tabs>
          <w:tab w:val="num" w:pos="2160"/>
        </w:tabs>
        <w:ind w:left="2160" w:hanging="180"/>
      </w:pPr>
    </w:lvl>
    <w:lvl w:ilvl="3" w:tplc="96C8FE1C" w:tentative="1">
      <w:start w:val="1"/>
      <w:numFmt w:val="decimal"/>
      <w:lvlText w:val="%4."/>
      <w:lvlJc w:val="left"/>
      <w:pPr>
        <w:tabs>
          <w:tab w:val="num" w:pos="2880"/>
        </w:tabs>
        <w:ind w:left="2880" w:hanging="360"/>
      </w:pPr>
    </w:lvl>
    <w:lvl w:ilvl="4" w:tplc="251E4E4A" w:tentative="1">
      <w:start w:val="1"/>
      <w:numFmt w:val="lowerLetter"/>
      <w:lvlText w:val="%5."/>
      <w:lvlJc w:val="left"/>
      <w:pPr>
        <w:tabs>
          <w:tab w:val="num" w:pos="3600"/>
        </w:tabs>
        <w:ind w:left="3600" w:hanging="360"/>
      </w:pPr>
    </w:lvl>
    <w:lvl w:ilvl="5" w:tplc="BF104D6A" w:tentative="1">
      <w:start w:val="1"/>
      <w:numFmt w:val="lowerRoman"/>
      <w:lvlText w:val="%6."/>
      <w:lvlJc w:val="right"/>
      <w:pPr>
        <w:tabs>
          <w:tab w:val="num" w:pos="4320"/>
        </w:tabs>
        <w:ind w:left="4320" w:hanging="180"/>
      </w:pPr>
    </w:lvl>
    <w:lvl w:ilvl="6" w:tplc="7118484A" w:tentative="1">
      <w:start w:val="1"/>
      <w:numFmt w:val="decimal"/>
      <w:lvlText w:val="%7."/>
      <w:lvlJc w:val="left"/>
      <w:pPr>
        <w:tabs>
          <w:tab w:val="num" w:pos="5040"/>
        </w:tabs>
        <w:ind w:left="5040" w:hanging="360"/>
      </w:pPr>
    </w:lvl>
    <w:lvl w:ilvl="7" w:tplc="9634B098" w:tentative="1">
      <w:start w:val="1"/>
      <w:numFmt w:val="lowerLetter"/>
      <w:lvlText w:val="%8."/>
      <w:lvlJc w:val="left"/>
      <w:pPr>
        <w:tabs>
          <w:tab w:val="num" w:pos="5760"/>
        </w:tabs>
        <w:ind w:left="5760" w:hanging="360"/>
      </w:pPr>
    </w:lvl>
    <w:lvl w:ilvl="8" w:tplc="22404082" w:tentative="1">
      <w:start w:val="1"/>
      <w:numFmt w:val="lowerRoman"/>
      <w:lvlText w:val="%9."/>
      <w:lvlJc w:val="right"/>
      <w:pPr>
        <w:tabs>
          <w:tab w:val="num" w:pos="6480"/>
        </w:tabs>
        <w:ind w:left="6480" w:hanging="180"/>
      </w:pPr>
    </w:lvl>
  </w:abstractNum>
  <w:abstractNum w:abstractNumId="167" w15:restartNumberingAfterBreak="0">
    <w:nsid w:val="730F64A2"/>
    <w:multiLevelType w:val="hybridMultilevel"/>
    <w:tmpl w:val="F4C8554A"/>
    <w:name w:val="WW8Num3863323"/>
    <w:lvl w:ilvl="0" w:tplc="C1A21E70">
      <w:start w:val="1"/>
      <w:numFmt w:val="decimal"/>
      <w:lvlText w:val="%1."/>
      <w:lvlJc w:val="left"/>
      <w:pPr>
        <w:tabs>
          <w:tab w:val="num" w:pos="0"/>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8" w15:restartNumberingAfterBreak="0">
    <w:nsid w:val="7388063F"/>
    <w:multiLevelType w:val="multilevel"/>
    <w:tmpl w:val="7E96E144"/>
    <w:name w:val="WW8Num332"/>
    <w:lvl w:ilvl="0">
      <w:start w:val="3"/>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9" w15:restartNumberingAfterBreak="0">
    <w:nsid w:val="74053CD9"/>
    <w:multiLevelType w:val="hybridMultilevel"/>
    <w:tmpl w:val="23664326"/>
    <w:lvl w:ilvl="0" w:tplc="31784B74">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0" w15:restartNumberingAfterBreak="0">
    <w:nsid w:val="74250C98"/>
    <w:multiLevelType w:val="hybridMultilevel"/>
    <w:tmpl w:val="C44A03E2"/>
    <w:name w:val="WW8Num223222"/>
    <w:lvl w:ilvl="0" w:tplc="AC00E8D0">
      <w:start w:val="1"/>
      <w:numFmt w:val="decimal"/>
      <w:lvlText w:val="%1."/>
      <w:lvlJc w:val="left"/>
      <w:pPr>
        <w:tabs>
          <w:tab w:val="num" w:pos="0"/>
        </w:tabs>
        <w:ind w:left="227" w:hanging="227"/>
      </w:pPr>
    </w:lvl>
    <w:lvl w:ilvl="1" w:tplc="06986E9C" w:tentative="1">
      <w:start w:val="1"/>
      <w:numFmt w:val="lowerLetter"/>
      <w:lvlText w:val="%2."/>
      <w:lvlJc w:val="left"/>
      <w:pPr>
        <w:tabs>
          <w:tab w:val="num" w:pos="1440"/>
        </w:tabs>
        <w:ind w:left="1440" w:hanging="360"/>
      </w:pPr>
    </w:lvl>
    <w:lvl w:ilvl="2" w:tplc="B3EE1FE6" w:tentative="1">
      <w:start w:val="1"/>
      <w:numFmt w:val="lowerRoman"/>
      <w:lvlText w:val="%3."/>
      <w:lvlJc w:val="right"/>
      <w:pPr>
        <w:tabs>
          <w:tab w:val="num" w:pos="2160"/>
        </w:tabs>
        <w:ind w:left="2160" w:hanging="180"/>
      </w:pPr>
    </w:lvl>
    <w:lvl w:ilvl="3" w:tplc="0D302F68" w:tentative="1">
      <w:start w:val="1"/>
      <w:numFmt w:val="decimal"/>
      <w:lvlText w:val="%4."/>
      <w:lvlJc w:val="left"/>
      <w:pPr>
        <w:tabs>
          <w:tab w:val="num" w:pos="2880"/>
        </w:tabs>
        <w:ind w:left="2880" w:hanging="360"/>
      </w:pPr>
    </w:lvl>
    <w:lvl w:ilvl="4" w:tplc="00E81954" w:tentative="1">
      <w:start w:val="1"/>
      <w:numFmt w:val="lowerLetter"/>
      <w:lvlText w:val="%5."/>
      <w:lvlJc w:val="left"/>
      <w:pPr>
        <w:tabs>
          <w:tab w:val="num" w:pos="3600"/>
        </w:tabs>
        <w:ind w:left="3600" w:hanging="360"/>
      </w:pPr>
    </w:lvl>
    <w:lvl w:ilvl="5" w:tplc="04B00C74" w:tentative="1">
      <w:start w:val="1"/>
      <w:numFmt w:val="lowerRoman"/>
      <w:lvlText w:val="%6."/>
      <w:lvlJc w:val="right"/>
      <w:pPr>
        <w:tabs>
          <w:tab w:val="num" w:pos="4320"/>
        </w:tabs>
        <w:ind w:left="4320" w:hanging="180"/>
      </w:pPr>
    </w:lvl>
    <w:lvl w:ilvl="6" w:tplc="2314F8F4" w:tentative="1">
      <w:start w:val="1"/>
      <w:numFmt w:val="decimal"/>
      <w:lvlText w:val="%7."/>
      <w:lvlJc w:val="left"/>
      <w:pPr>
        <w:tabs>
          <w:tab w:val="num" w:pos="5040"/>
        </w:tabs>
        <w:ind w:left="5040" w:hanging="360"/>
      </w:pPr>
    </w:lvl>
    <w:lvl w:ilvl="7" w:tplc="6FBC1370" w:tentative="1">
      <w:start w:val="1"/>
      <w:numFmt w:val="lowerLetter"/>
      <w:lvlText w:val="%8."/>
      <w:lvlJc w:val="left"/>
      <w:pPr>
        <w:tabs>
          <w:tab w:val="num" w:pos="5760"/>
        </w:tabs>
        <w:ind w:left="5760" w:hanging="360"/>
      </w:pPr>
    </w:lvl>
    <w:lvl w:ilvl="8" w:tplc="28FC9852" w:tentative="1">
      <w:start w:val="1"/>
      <w:numFmt w:val="lowerRoman"/>
      <w:lvlText w:val="%9."/>
      <w:lvlJc w:val="right"/>
      <w:pPr>
        <w:tabs>
          <w:tab w:val="num" w:pos="6480"/>
        </w:tabs>
        <w:ind w:left="6480" w:hanging="180"/>
      </w:pPr>
    </w:lvl>
  </w:abstractNum>
  <w:abstractNum w:abstractNumId="171" w15:restartNumberingAfterBreak="0">
    <w:nsid w:val="74A077BA"/>
    <w:multiLevelType w:val="hybridMultilevel"/>
    <w:tmpl w:val="FD183BB4"/>
    <w:name w:val="WW8Num38522222"/>
    <w:lvl w:ilvl="0" w:tplc="424E104C">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2" w15:restartNumberingAfterBreak="0">
    <w:nsid w:val="75592B7A"/>
    <w:multiLevelType w:val="hybridMultilevel"/>
    <w:tmpl w:val="E1A88138"/>
    <w:name w:val="WW8Num18227222222"/>
    <w:lvl w:ilvl="0" w:tplc="00000012">
      <w:start w:val="2"/>
      <w:numFmt w:val="decimal"/>
      <w:lvlText w:val="%1."/>
      <w:lvlJc w:val="left"/>
      <w:pPr>
        <w:tabs>
          <w:tab w:val="num" w:pos="360"/>
        </w:tabs>
        <w:ind w:left="283" w:hanging="283"/>
      </w:pPr>
      <w:rPr>
        <w:b w:val="0"/>
        <w:i w:val="0"/>
      </w:r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3" w15:restartNumberingAfterBreak="0">
    <w:nsid w:val="79371762"/>
    <w:multiLevelType w:val="hybridMultilevel"/>
    <w:tmpl w:val="7BA271DA"/>
    <w:lvl w:ilvl="0" w:tplc="04150001">
      <w:start w:val="1"/>
      <w:numFmt w:val="bullet"/>
      <w:lvlText w:val=""/>
      <w:lvlJc w:val="left"/>
      <w:pPr>
        <w:ind w:left="2141" w:hanging="360"/>
      </w:pPr>
      <w:rPr>
        <w:rFonts w:ascii="Symbol" w:hAnsi="Symbol" w:hint="default"/>
      </w:rPr>
    </w:lvl>
    <w:lvl w:ilvl="1" w:tplc="04150003" w:tentative="1">
      <w:start w:val="1"/>
      <w:numFmt w:val="bullet"/>
      <w:lvlText w:val="o"/>
      <w:lvlJc w:val="left"/>
      <w:pPr>
        <w:ind w:left="2861" w:hanging="360"/>
      </w:pPr>
      <w:rPr>
        <w:rFonts w:ascii="Courier New" w:hAnsi="Courier New" w:cs="Courier New" w:hint="default"/>
      </w:rPr>
    </w:lvl>
    <w:lvl w:ilvl="2" w:tplc="04150005" w:tentative="1">
      <w:start w:val="1"/>
      <w:numFmt w:val="bullet"/>
      <w:lvlText w:val=""/>
      <w:lvlJc w:val="left"/>
      <w:pPr>
        <w:ind w:left="3581" w:hanging="360"/>
      </w:pPr>
      <w:rPr>
        <w:rFonts w:ascii="Wingdings" w:hAnsi="Wingdings" w:hint="default"/>
      </w:rPr>
    </w:lvl>
    <w:lvl w:ilvl="3" w:tplc="04150001" w:tentative="1">
      <w:start w:val="1"/>
      <w:numFmt w:val="bullet"/>
      <w:lvlText w:val=""/>
      <w:lvlJc w:val="left"/>
      <w:pPr>
        <w:ind w:left="4301" w:hanging="360"/>
      </w:pPr>
      <w:rPr>
        <w:rFonts w:ascii="Symbol" w:hAnsi="Symbol" w:hint="default"/>
      </w:rPr>
    </w:lvl>
    <w:lvl w:ilvl="4" w:tplc="04150003" w:tentative="1">
      <w:start w:val="1"/>
      <w:numFmt w:val="bullet"/>
      <w:lvlText w:val="o"/>
      <w:lvlJc w:val="left"/>
      <w:pPr>
        <w:ind w:left="5021" w:hanging="360"/>
      </w:pPr>
      <w:rPr>
        <w:rFonts w:ascii="Courier New" w:hAnsi="Courier New" w:cs="Courier New" w:hint="default"/>
      </w:rPr>
    </w:lvl>
    <w:lvl w:ilvl="5" w:tplc="04150005" w:tentative="1">
      <w:start w:val="1"/>
      <w:numFmt w:val="bullet"/>
      <w:lvlText w:val=""/>
      <w:lvlJc w:val="left"/>
      <w:pPr>
        <w:ind w:left="5741" w:hanging="360"/>
      </w:pPr>
      <w:rPr>
        <w:rFonts w:ascii="Wingdings" w:hAnsi="Wingdings" w:hint="default"/>
      </w:rPr>
    </w:lvl>
    <w:lvl w:ilvl="6" w:tplc="04150001" w:tentative="1">
      <w:start w:val="1"/>
      <w:numFmt w:val="bullet"/>
      <w:lvlText w:val=""/>
      <w:lvlJc w:val="left"/>
      <w:pPr>
        <w:ind w:left="6461" w:hanging="360"/>
      </w:pPr>
      <w:rPr>
        <w:rFonts w:ascii="Symbol" w:hAnsi="Symbol" w:hint="default"/>
      </w:rPr>
    </w:lvl>
    <w:lvl w:ilvl="7" w:tplc="04150003" w:tentative="1">
      <w:start w:val="1"/>
      <w:numFmt w:val="bullet"/>
      <w:lvlText w:val="o"/>
      <w:lvlJc w:val="left"/>
      <w:pPr>
        <w:ind w:left="7181" w:hanging="360"/>
      </w:pPr>
      <w:rPr>
        <w:rFonts w:ascii="Courier New" w:hAnsi="Courier New" w:cs="Courier New" w:hint="default"/>
      </w:rPr>
    </w:lvl>
    <w:lvl w:ilvl="8" w:tplc="04150005" w:tentative="1">
      <w:start w:val="1"/>
      <w:numFmt w:val="bullet"/>
      <w:lvlText w:val=""/>
      <w:lvlJc w:val="left"/>
      <w:pPr>
        <w:ind w:left="7901" w:hanging="360"/>
      </w:pPr>
      <w:rPr>
        <w:rFonts w:ascii="Wingdings" w:hAnsi="Wingdings" w:hint="default"/>
      </w:rPr>
    </w:lvl>
  </w:abstractNum>
  <w:abstractNum w:abstractNumId="174" w15:restartNumberingAfterBreak="0">
    <w:nsid w:val="795B6CB9"/>
    <w:multiLevelType w:val="multilevel"/>
    <w:tmpl w:val="A47EEA52"/>
    <w:lvl w:ilvl="0">
      <w:start w:val="7"/>
      <w:numFmt w:val="decimal"/>
      <w:lvlText w:val="%1"/>
      <w:lvlJc w:val="left"/>
      <w:pPr>
        <w:ind w:left="555" w:hanging="555"/>
      </w:pPr>
      <w:rPr>
        <w:rFonts w:hint="default"/>
      </w:rPr>
    </w:lvl>
    <w:lvl w:ilvl="1">
      <w:start w:val="1"/>
      <w:numFmt w:val="decimal"/>
      <w:lvlText w:val="%1.%2"/>
      <w:lvlJc w:val="left"/>
      <w:pPr>
        <w:ind w:left="744" w:hanging="555"/>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175" w15:restartNumberingAfterBreak="0">
    <w:nsid w:val="79795CD0"/>
    <w:multiLevelType w:val="hybridMultilevel"/>
    <w:tmpl w:val="B9CA23E0"/>
    <w:name w:val="WW8Num18226"/>
    <w:lvl w:ilvl="0" w:tplc="00000012">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6" w15:restartNumberingAfterBreak="0">
    <w:nsid w:val="7BD72FFA"/>
    <w:multiLevelType w:val="hybridMultilevel"/>
    <w:tmpl w:val="ADCACC5E"/>
    <w:name w:val="WW8Num2232222"/>
    <w:lvl w:ilvl="0" w:tplc="AFD27B88">
      <w:start w:val="1"/>
      <w:numFmt w:val="decimal"/>
      <w:lvlText w:val="%1."/>
      <w:lvlJc w:val="center"/>
      <w:pPr>
        <w:tabs>
          <w:tab w:val="num" w:pos="0"/>
        </w:tabs>
        <w:ind w:left="0" w:firstLine="288"/>
      </w:pPr>
      <w:rPr>
        <w:rFonts w:hint="default"/>
      </w:rPr>
    </w:lvl>
    <w:lvl w:ilvl="1" w:tplc="8B70E3D2" w:tentative="1">
      <w:start w:val="1"/>
      <w:numFmt w:val="lowerLetter"/>
      <w:lvlText w:val="%2."/>
      <w:lvlJc w:val="left"/>
      <w:pPr>
        <w:tabs>
          <w:tab w:val="num" w:pos="1440"/>
        </w:tabs>
        <w:ind w:left="1440" w:hanging="360"/>
      </w:pPr>
    </w:lvl>
    <w:lvl w:ilvl="2" w:tplc="7A9C3B02" w:tentative="1">
      <w:start w:val="1"/>
      <w:numFmt w:val="lowerRoman"/>
      <w:lvlText w:val="%3."/>
      <w:lvlJc w:val="right"/>
      <w:pPr>
        <w:tabs>
          <w:tab w:val="num" w:pos="2160"/>
        </w:tabs>
        <w:ind w:left="2160" w:hanging="180"/>
      </w:pPr>
    </w:lvl>
    <w:lvl w:ilvl="3" w:tplc="20581876" w:tentative="1">
      <w:start w:val="1"/>
      <w:numFmt w:val="decimal"/>
      <w:lvlText w:val="%4."/>
      <w:lvlJc w:val="left"/>
      <w:pPr>
        <w:tabs>
          <w:tab w:val="num" w:pos="2880"/>
        </w:tabs>
        <w:ind w:left="2880" w:hanging="360"/>
      </w:pPr>
    </w:lvl>
    <w:lvl w:ilvl="4" w:tplc="D6589D36" w:tentative="1">
      <w:start w:val="1"/>
      <w:numFmt w:val="lowerLetter"/>
      <w:lvlText w:val="%5."/>
      <w:lvlJc w:val="left"/>
      <w:pPr>
        <w:tabs>
          <w:tab w:val="num" w:pos="3600"/>
        </w:tabs>
        <w:ind w:left="3600" w:hanging="360"/>
      </w:pPr>
    </w:lvl>
    <w:lvl w:ilvl="5" w:tplc="A78083A2" w:tentative="1">
      <w:start w:val="1"/>
      <w:numFmt w:val="lowerRoman"/>
      <w:lvlText w:val="%6."/>
      <w:lvlJc w:val="right"/>
      <w:pPr>
        <w:tabs>
          <w:tab w:val="num" w:pos="4320"/>
        </w:tabs>
        <w:ind w:left="4320" w:hanging="180"/>
      </w:pPr>
    </w:lvl>
    <w:lvl w:ilvl="6" w:tplc="4A80957C" w:tentative="1">
      <w:start w:val="1"/>
      <w:numFmt w:val="decimal"/>
      <w:lvlText w:val="%7."/>
      <w:lvlJc w:val="left"/>
      <w:pPr>
        <w:tabs>
          <w:tab w:val="num" w:pos="5040"/>
        </w:tabs>
        <w:ind w:left="5040" w:hanging="360"/>
      </w:pPr>
    </w:lvl>
    <w:lvl w:ilvl="7" w:tplc="475C1BF0" w:tentative="1">
      <w:start w:val="1"/>
      <w:numFmt w:val="lowerLetter"/>
      <w:lvlText w:val="%8."/>
      <w:lvlJc w:val="left"/>
      <w:pPr>
        <w:tabs>
          <w:tab w:val="num" w:pos="5760"/>
        </w:tabs>
        <w:ind w:left="5760" w:hanging="360"/>
      </w:pPr>
    </w:lvl>
    <w:lvl w:ilvl="8" w:tplc="38986B1C" w:tentative="1">
      <w:start w:val="1"/>
      <w:numFmt w:val="lowerRoman"/>
      <w:lvlText w:val="%9."/>
      <w:lvlJc w:val="right"/>
      <w:pPr>
        <w:tabs>
          <w:tab w:val="num" w:pos="6480"/>
        </w:tabs>
        <w:ind w:left="6480" w:hanging="180"/>
      </w:pPr>
    </w:lvl>
  </w:abstractNum>
  <w:abstractNum w:abstractNumId="177" w15:restartNumberingAfterBreak="0">
    <w:nsid w:val="7BDB4EA4"/>
    <w:multiLevelType w:val="hybridMultilevel"/>
    <w:tmpl w:val="AA4A8158"/>
    <w:name w:val="WW8Num386222222222"/>
    <w:lvl w:ilvl="0" w:tplc="2DC2E664">
      <w:start w:val="1"/>
      <w:numFmt w:val="lowerLetter"/>
      <w:pStyle w:val="alotekst"/>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7BF664B9"/>
    <w:multiLevelType w:val="singleLevel"/>
    <w:tmpl w:val="CFF0C762"/>
    <w:name w:val="WW8Num386222222222222"/>
    <w:lvl w:ilvl="0">
      <w:start w:val="1"/>
      <w:numFmt w:val="decimal"/>
      <w:lvlText w:val="(%1) "/>
      <w:lvlJc w:val="left"/>
      <w:pPr>
        <w:tabs>
          <w:tab w:val="num" w:pos="644"/>
        </w:tabs>
        <w:ind w:left="567" w:hanging="283"/>
      </w:pPr>
      <w:rPr>
        <w:rFonts w:ascii="Times New Roman" w:hAnsi="Times New Roman" w:cs="Times New Roman" w:hint="default"/>
        <w:b w:val="0"/>
        <w:i w:val="0"/>
        <w:strike w:val="0"/>
        <w:dstrike w:val="0"/>
        <w:sz w:val="20"/>
        <w:u w:val="none"/>
        <w:effect w:val="none"/>
      </w:rPr>
    </w:lvl>
  </w:abstractNum>
  <w:abstractNum w:abstractNumId="179" w15:restartNumberingAfterBreak="0">
    <w:nsid w:val="7CE06A45"/>
    <w:multiLevelType w:val="hybridMultilevel"/>
    <w:tmpl w:val="33BC2036"/>
    <w:lvl w:ilvl="0" w:tplc="05C0FF76">
      <w:start w:val="1"/>
      <w:numFmt w:val="bullet"/>
      <w:lvlText w:val="-"/>
      <w:lvlJc w:val="left"/>
      <w:pPr>
        <w:ind w:left="1429" w:hanging="360"/>
      </w:pPr>
      <w:rPr>
        <w:rFonts w:ascii="Times New Roman" w:hAnsi="Times New Roman" w:cs="Times New Roman" w:hint="default"/>
        <w:i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0" w15:restartNumberingAfterBreak="0">
    <w:nsid w:val="7EED0CF3"/>
    <w:multiLevelType w:val="hybridMultilevel"/>
    <w:tmpl w:val="D59E9C62"/>
    <w:name w:val="WW8Num38522222222"/>
    <w:lvl w:ilvl="0" w:tplc="424E104C">
      <w:start w:val="1"/>
      <w:numFmt w:val="decimal"/>
      <w:lvlText w:val="%1."/>
      <w:lvlJc w:val="left"/>
      <w:pPr>
        <w:tabs>
          <w:tab w:val="num" w:pos="0"/>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1" w15:restartNumberingAfterBreak="0">
    <w:nsid w:val="7EFE3B16"/>
    <w:multiLevelType w:val="hybridMultilevel"/>
    <w:tmpl w:val="0A2E0B96"/>
    <w:name w:val="WW8Num386"/>
    <w:lvl w:ilvl="0" w:tplc="36EED412">
      <w:start w:val="1"/>
      <w:numFmt w:val="decimal"/>
      <w:lvlText w:val="%1."/>
      <w:lvlJc w:val="left"/>
      <w:pPr>
        <w:tabs>
          <w:tab w:val="num" w:pos="0"/>
        </w:tabs>
        <w:ind w:left="227" w:hanging="227"/>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2" w15:restartNumberingAfterBreak="0">
    <w:nsid w:val="7F1646A4"/>
    <w:multiLevelType w:val="hybridMultilevel"/>
    <w:tmpl w:val="A85A2DC4"/>
    <w:name w:val="WW8Num1822232"/>
    <w:lvl w:ilvl="0" w:tplc="00000012">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784471757">
    <w:abstractNumId w:val="82"/>
  </w:num>
  <w:num w:numId="2" w16cid:durableId="1165243271">
    <w:abstractNumId w:val="77"/>
  </w:num>
  <w:num w:numId="3" w16cid:durableId="1430737431">
    <w:abstractNumId w:val="178"/>
    <w:lvlOverride w:ilvl="0">
      <w:startOverride w:val="1"/>
    </w:lvlOverride>
  </w:num>
  <w:num w:numId="4" w16cid:durableId="1919821041">
    <w:abstractNumId w:val="177"/>
  </w:num>
  <w:num w:numId="5" w16cid:durableId="10617811">
    <w:abstractNumId w:val="157"/>
  </w:num>
  <w:num w:numId="6" w16cid:durableId="2051025506">
    <w:abstractNumId w:val="51"/>
  </w:num>
  <w:num w:numId="7" w16cid:durableId="1678342934">
    <w:abstractNumId w:val="155"/>
  </w:num>
  <w:num w:numId="8" w16cid:durableId="1241058059">
    <w:abstractNumId w:val="63"/>
  </w:num>
  <w:num w:numId="9" w16cid:durableId="632099079">
    <w:abstractNumId w:val="98"/>
  </w:num>
  <w:num w:numId="10" w16cid:durableId="1290432869">
    <w:abstractNumId w:val="129"/>
  </w:num>
  <w:num w:numId="11" w16cid:durableId="514001898">
    <w:abstractNumId w:val="86"/>
  </w:num>
  <w:num w:numId="12" w16cid:durableId="447087535">
    <w:abstractNumId w:val="143"/>
  </w:num>
  <w:num w:numId="13" w16cid:durableId="968321727">
    <w:abstractNumId w:val="123"/>
  </w:num>
  <w:num w:numId="14" w16cid:durableId="1798141685">
    <w:abstractNumId w:val="139"/>
  </w:num>
  <w:num w:numId="15" w16cid:durableId="851380257">
    <w:abstractNumId w:val="45"/>
  </w:num>
  <w:num w:numId="16" w16cid:durableId="221912807">
    <w:abstractNumId w:val="152"/>
  </w:num>
  <w:num w:numId="17" w16cid:durableId="1101608870">
    <w:abstractNumId w:val="37"/>
  </w:num>
  <w:num w:numId="18" w16cid:durableId="1427653157">
    <w:abstractNumId w:val="71"/>
  </w:num>
  <w:num w:numId="19" w16cid:durableId="215750058">
    <w:abstractNumId w:val="100"/>
  </w:num>
  <w:num w:numId="20" w16cid:durableId="317005050">
    <w:abstractNumId w:val="179"/>
  </w:num>
  <w:num w:numId="21" w16cid:durableId="143284554">
    <w:abstractNumId w:val="35"/>
  </w:num>
  <w:num w:numId="22" w16cid:durableId="1713460953">
    <w:abstractNumId w:val="174"/>
  </w:num>
  <w:num w:numId="23" w16cid:durableId="1191338543">
    <w:abstractNumId w:val="150"/>
  </w:num>
  <w:num w:numId="24" w16cid:durableId="559831450">
    <w:abstractNumId w:val="110"/>
  </w:num>
  <w:num w:numId="25" w16cid:durableId="759839463">
    <w:abstractNumId w:val="55"/>
  </w:num>
  <w:num w:numId="26" w16cid:durableId="905070178">
    <w:abstractNumId w:val="57"/>
  </w:num>
  <w:num w:numId="27" w16cid:durableId="1271814417">
    <w:abstractNumId w:val="124"/>
  </w:num>
  <w:num w:numId="28" w16cid:durableId="1795633697">
    <w:abstractNumId w:val="169"/>
  </w:num>
  <w:num w:numId="29" w16cid:durableId="758015611">
    <w:abstractNumId w:val="92"/>
  </w:num>
  <w:num w:numId="30" w16cid:durableId="110168496">
    <w:abstractNumId w:val="116"/>
  </w:num>
  <w:num w:numId="31" w16cid:durableId="7487858">
    <w:abstractNumId w:val="110"/>
    <w:lvlOverride w:ilvl="0">
      <w:startOverride w:val="1"/>
    </w:lvlOverride>
  </w:num>
  <w:num w:numId="32" w16cid:durableId="1212183541">
    <w:abstractNumId w:val="69"/>
  </w:num>
  <w:num w:numId="33" w16cid:durableId="1638998468">
    <w:abstractNumId w:val="99"/>
  </w:num>
  <w:num w:numId="34" w16cid:durableId="543062254">
    <w:abstractNumId w:val="36"/>
  </w:num>
  <w:num w:numId="35" w16cid:durableId="889876582">
    <w:abstractNumId w:val="145"/>
  </w:num>
  <w:num w:numId="36" w16cid:durableId="736780048">
    <w:abstractNumId w:val="89"/>
  </w:num>
  <w:num w:numId="37" w16cid:durableId="382412628">
    <w:abstractNumId w:val="101"/>
  </w:num>
  <w:num w:numId="38" w16cid:durableId="1411461241">
    <w:abstractNumId w:val="88"/>
  </w:num>
  <w:num w:numId="39" w16cid:durableId="602611428">
    <w:abstractNumId w:val="126"/>
  </w:num>
  <w:num w:numId="40" w16cid:durableId="1293558192">
    <w:abstractNumId w:val="107"/>
  </w:num>
  <w:num w:numId="41" w16cid:durableId="405735982">
    <w:abstractNumId w:val="94"/>
  </w:num>
  <w:num w:numId="42" w16cid:durableId="793210323">
    <w:abstractNumId w:val="121"/>
  </w:num>
  <w:num w:numId="43" w16cid:durableId="188798638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91777700">
    <w:abstractNumId w:val="113"/>
  </w:num>
  <w:num w:numId="45" w16cid:durableId="1882553719">
    <w:abstractNumId w:val="48"/>
  </w:num>
  <w:num w:numId="46" w16cid:durableId="447044500">
    <w:abstractNumId w:val="58"/>
  </w:num>
  <w:num w:numId="47" w16cid:durableId="386344219">
    <w:abstractNumId w:val="120"/>
  </w:num>
  <w:num w:numId="48" w16cid:durableId="1975325619">
    <w:abstractNumId w:val="173"/>
  </w:num>
  <w:num w:numId="49" w16cid:durableId="1160731529">
    <w:abstractNumId w:val="144"/>
  </w:num>
  <w:num w:numId="50" w16cid:durableId="1336226392">
    <w:abstractNumId w:val="56"/>
  </w:num>
  <w:num w:numId="51" w16cid:durableId="1272856143">
    <w:abstractNumId w:val="53"/>
  </w:num>
  <w:num w:numId="52" w16cid:durableId="2064519969">
    <w:abstractNumId w:val="80"/>
  </w:num>
  <w:num w:numId="53" w16cid:durableId="1972713593">
    <w:abstractNumId w:val="95"/>
  </w:num>
  <w:num w:numId="54" w16cid:durableId="46533728">
    <w:abstractNumId w:val="141"/>
  </w:num>
  <w:num w:numId="55" w16cid:durableId="1606646150">
    <w:abstractNumId w:val="119"/>
  </w:num>
  <w:num w:numId="56" w16cid:durableId="1108160385">
    <w:abstractNumId w:val="40"/>
  </w:num>
  <w:num w:numId="57" w16cid:durableId="1832258403">
    <w:abstractNumId w:val="42"/>
  </w:num>
  <w:num w:numId="58" w16cid:durableId="582686539">
    <w:abstractNumId w:val="105"/>
  </w:num>
  <w:num w:numId="59" w16cid:durableId="719866334">
    <w:abstractNumId w:val="6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05E"/>
    <w:rsid w:val="00000286"/>
    <w:rsid w:val="000017A9"/>
    <w:rsid w:val="00001D72"/>
    <w:rsid w:val="000021B1"/>
    <w:rsid w:val="000022D5"/>
    <w:rsid w:val="00002630"/>
    <w:rsid w:val="00003940"/>
    <w:rsid w:val="000045D7"/>
    <w:rsid w:val="000049A0"/>
    <w:rsid w:val="00005F4C"/>
    <w:rsid w:val="000067E5"/>
    <w:rsid w:val="00006EC3"/>
    <w:rsid w:val="00007C30"/>
    <w:rsid w:val="0001010F"/>
    <w:rsid w:val="00010C87"/>
    <w:rsid w:val="000120B7"/>
    <w:rsid w:val="0001275D"/>
    <w:rsid w:val="000132F5"/>
    <w:rsid w:val="00013BE5"/>
    <w:rsid w:val="000143D3"/>
    <w:rsid w:val="0001563B"/>
    <w:rsid w:val="000157B6"/>
    <w:rsid w:val="00015A71"/>
    <w:rsid w:val="000166D3"/>
    <w:rsid w:val="00016F4D"/>
    <w:rsid w:val="00017548"/>
    <w:rsid w:val="000208DF"/>
    <w:rsid w:val="000218D0"/>
    <w:rsid w:val="000221D2"/>
    <w:rsid w:val="000226D1"/>
    <w:rsid w:val="000228C7"/>
    <w:rsid w:val="00022D27"/>
    <w:rsid w:val="00022F2E"/>
    <w:rsid w:val="000230AC"/>
    <w:rsid w:val="00023661"/>
    <w:rsid w:val="000246D5"/>
    <w:rsid w:val="000248C7"/>
    <w:rsid w:val="000252FB"/>
    <w:rsid w:val="00025659"/>
    <w:rsid w:val="00025D5C"/>
    <w:rsid w:val="0002600B"/>
    <w:rsid w:val="00026057"/>
    <w:rsid w:val="00026768"/>
    <w:rsid w:val="00027084"/>
    <w:rsid w:val="00027DCA"/>
    <w:rsid w:val="00031215"/>
    <w:rsid w:val="000323C9"/>
    <w:rsid w:val="00032B61"/>
    <w:rsid w:val="000337F9"/>
    <w:rsid w:val="00033FA1"/>
    <w:rsid w:val="00036506"/>
    <w:rsid w:val="00036ABA"/>
    <w:rsid w:val="0003759F"/>
    <w:rsid w:val="000375EA"/>
    <w:rsid w:val="00037F6D"/>
    <w:rsid w:val="0004059A"/>
    <w:rsid w:val="00040D23"/>
    <w:rsid w:val="00041E33"/>
    <w:rsid w:val="000422A6"/>
    <w:rsid w:val="00042AB6"/>
    <w:rsid w:val="000433E2"/>
    <w:rsid w:val="0004341E"/>
    <w:rsid w:val="00044885"/>
    <w:rsid w:val="00044907"/>
    <w:rsid w:val="00045280"/>
    <w:rsid w:val="000456F6"/>
    <w:rsid w:val="0004586C"/>
    <w:rsid w:val="0004699B"/>
    <w:rsid w:val="000471B4"/>
    <w:rsid w:val="000476C3"/>
    <w:rsid w:val="00050B42"/>
    <w:rsid w:val="0005155E"/>
    <w:rsid w:val="0005237A"/>
    <w:rsid w:val="00052C14"/>
    <w:rsid w:val="0005388B"/>
    <w:rsid w:val="00053C2F"/>
    <w:rsid w:val="00053E55"/>
    <w:rsid w:val="000547B5"/>
    <w:rsid w:val="00054A89"/>
    <w:rsid w:val="00054CC5"/>
    <w:rsid w:val="000556AC"/>
    <w:rsid w:val="00055FFF"/>
    <w:rsid w:val="0005664D"/>
    <w:rsid w:val="0005779A"/>
    <w:rsid w:val="0005779B"/>
    <w:rsid w:val="00061199"/>
    <w:rsid w:val="000612CF"/>
    <w:rsid w:val="000615D0"/>
    <w:rsid w:val="00062A2B"/>
    <w:rsid w:val="00062E45"/>
    <w:rsid w:val="00062EE7"/>
    <w:rsid w:val="0006345F"/>
    <w:rsid w:val="000634B9"/>
    <w:rsid w:val="000639BB"/>
    <w:rsid w:val="00064004"/>
    <w:rsid w:val="00064257"/>
    <w:rsid w:val="00065164"/>
    <w:rsid w:val="000652E1"/>
    <w:rsid w:val="00065DBA"/>
    <w:rsid w:val="000667CF"/>
    <w:rsid w:val="00066964"/>
    <w:rsid w:val="00066BEE"/>
    <w:rsid w:val="00066F58"/>
    <w:rsid w:val="00070C34"/>
    <w:rsid w:val="0007150D"/>
    <w:rsid w:val="00071773"/>
    <w:rsid w:val="000725F5"/>
    <w:rsid w:val="00072740"/>
    <w:rsid w:val="00072E07"/>
    <w:rsid w:val="00073DAA"/>
    <w:rsid w:val="00074062"/>
    <w:rsid w:val="00074527"/>
    <w:rsid w:val="00074EAA"/>
    <w:rsid w:val="000750EB"/>
    <w:rsid w:val="00076083"/>
    <w:rsid w:val="00077A8D"/>
    <w:rsid w:val="000820B8"/>
    <w:rsid w:val="00082134"/>
    <w:rsid w:val="00082989"/>
    <w:rsid w:val="00083898"/>
    <w:rsid w:val="00083F97"/>
    <w:rsid w:val="00084317"/>
    <w:rsid w:val="00085124"/>
    <w:rsid w:val="000858C9"/>
    <w:rsid w:val="0008635F"/>
    <w:rsid w:val="000874F0"/>
    <w:rsid w:val="00090363"/>
    <w:rsid w:val="000918A2"/>
    <w:rsid w:val="00091EC3"/>
    <w:rsid w:val="00092C6A"/>
    <w:rsid w:val="00094CE9"/>
    <w:rsid w:val="00095149"/>
    <w:rsid w:val="00095383"/>
    <w:rsid w:val="00096959"/>
    <w:rsid w:val="00096EDE"/>
    <w:rsid w:val="000970A7"/>
    <w:rsid w:val="00097268"/>
    <w:rsid w:val="0009744F"/>
    <w:rsid w:val="00097591"/>
    <w:rsid w:val="00097A27"/>
    <w:rsid w:val="000A009B"/>
    <w:rsid w:val="000A012F"/>
    <w:rsid w:val="000A061C"/>
    <w:rsid w:val="000A0818"/>
    <w:rsid w:val="000A09B2"/>
    <w:rsid w:val="000A09B9"/>
    <w:rsid w:val="000A0EE8"/>
    <w:rsid w:val="000A251B"/>
    <w:rsid w:val="000A36DC"/>
    <w:rsid w:val="000A3B56"/>
    <w:rsid w:val="000A4502"/>
    <w:rsid w:val="000A5612"/>
    <w:rsid w:val="000A5E74"/>
    <w:rsid w:val="000A5F2A"/>
    <w:rsid w:val="000A6556"/>
    <w:rsid w:val="000A6CDA"/>
    <w:rsid w:val="000A6D68"/>
    <w:rsid w:val="000A71EC"/>
    <w:rsid w:val="000A7BE5"/>
    <w:rsid w:val="000B08A9"/>
    <w:rsid w:val="000B1939"/>
    <w:rsid w:val="000B1E7A"/>
    <w:rsid w:val="000B2372"/>
    <w:rsid w:val="000B26B5"/>
    <w:rsid w:val="000B2AE1"/>
    <w:rsid w:val="000B2C0E"/>
    <w:rsid w:val="000B395D"/>
    <w:rsid w:val="000B4322"/>
    <w:rsid w:val="000B4424"/>
    <w:rsid w:val="000B58D9"/>
    <w:rsid w:val="000B7247"/>
    <w:rsid w:val="000B741A"/>
    <w:rsid w:val="000C0F8F"/>
    <w:rsid w:val="000C220D"/>
    <w:rsid w:val="000C4E0E"/>
    <w:rsid w:val="000C504B"/>
    <w:rsid w:val="000C6A4F"/>
    <w:rsid w:val="000C7A25"/>
    <w:rsid w:val="000D01C5"/>
    <w:rsid w:val="000D03F4"/>
    <w:rsid w:val="000D08A1"/>
    <w:rsid w:val="000D0A11"/>
    <w:rsid w:val="000D23E1"/>
    <w:rsid w:val="000D31F0"/>
    <w:rsid w:val="000D4AC0"/>
    <w:rsid w:val="000D4BAC"/>
    <w:rsid w:val="000D5A50"/>
    <w:rsid w:val="000D6D6F"/>
    <w:rsid w:val="000D7806"/>
    <w:rsid w:val="000D7966"/>
    <w:rsid w:val="000E051F"/>
    <w:rsid w:val="000E17E8"/>
    <w:rsid w:val="000E35C0"/>
    <w:rsid w:val="000E3690"/>
    <w:rsid w:val="000E3FBA"/>
    <w:rsid w:val="000E463B"/>
    <w:rsid w:val="000E4802"/>
    <w:rsid w:val="000E59B0"/>
    <w:rsid w:val="000E72FA"/>
    <w:rsid w:val="000E7609"/>
    <w:rsid w:val="000F01D8"/>
    <w:rsid w:val="000F140E"/>
    <w:rsid w:val="000F248D"/>
    <w:rsid w:val="000F315D"/>
    <w:rsid w:val="000F38DD"/>
    <w:rsid w:val="000F3D5A"/>
    <w:rsid w:val="000F3D64"/>
    <w:rsid w:val="000F4030"/>
    <w:rsid w:val="000F459F"/>
    <w:rsid w:val="000F53AD"/>
    <w:rsid w:val="000F5AE8"/>
    <w:rsid w:val="000F5E99"/>
    <w:rsid w:val="000F653D"/>
    <w:rsid w:val="000F6ECA"/>
    <w:rsid w:val="000F71EF"/>
    <w:rsid w:val="0010100B"/>
    <w:rsid w:val="00101183"/>
    <w:rsid w:val="00102738"/>
    <w:rsid w:val="00102AC1"/>
    <w:rsid w:val="00103C24"/>
    <w:rsid w:val="00105F26"/>
    <w:rsid w:val="00106461"/>
    <w:rsid w:val="00106749"/>
    <w:rsid w:val="00106961"/>
    <w:rsid w:val="00107CD5"/>
    <w:rsid w:val="001105A1"/>
    <w:rsid w:val="00110AFB"/>
    <w:rsid w:val="00111229"/>
    <w:rsid w:val="00112BDA"/>
    <w:rsid w:val="0011350A"/>
    <w:rsid w:val="00113BC5"/>
    <w:rsid w:val="001148B8"/>
    <w:rsid w:val="00114AC8"/>
    <w:rsid w:val="001152F2"/>
    <w:rsid w:val="001162AC"/>
    <w:rsid w:val="001162EE"/>
    <w:rsid w:val="00116E4F"/>
    <w:rsid w:val="00121035"/>
    <w:rsid w:val="00121EFB"/>
    <w:rsid w:val="001221F6"/>
    <w:rsid w:val="001224D3"/>
    <w:rsid w:val="00122607"/>
    <w:rsid w:val="00122BB3"/>
    <w:rsid w:val="00122C29"/>
    <w:rsid w:val="0012433B"/>
    <w:rsid w:val="001244FC"/>
    <w:rsid w:val="00124516"/>
    <w:rsid w:val="00124EB5"/>
    <w:rsid w:val="00125A9A"/>
    <w:rsid w:val="00125E12"/>
    <w:rsid w:val="00126F72"/>
    <w:rsid w:val="00127B43"/>
    <w:rsid w:val="00127B76"/>
    <w:rsid w:val="00127E56"/>
    <w:rsid w:val="001304E8"/>
    <w:rsid w:val="0013085D"/>
    <w:rsid w:val="00130960"/>
    <w:rsid w:val="0013229D"/>
    <w:rsid w:val="00132883"/>
    <w:rsid w:val="001328F0"/>
    <w:rsid w:val="00132D7D"/>
    <w:rsid w:val="00132DE5"/>
    <w:rsid w:val="0013434C"/>
    <w:rsid w:val="0013466B"/>
    <w:rsid w:val="00137024"/>
    <w:rsid w:val="00137463"/>
    <w:rsid w:val="0013758E"/>
    <w:rsid w:val="001410A5"/>
    <w:rsid w:val="00141A13"/>
    <w:rsid w:val="00141E6D"/>
    <w:rsid w:val="00142159"/>
    <w:rsid w:val="001425E2"/>
    <w:rsid w:val="00142B65"/>
    <w:rsid w:val="00142EA5"/>
    <w:rsid w:val="00143D4D"/>
    <w:rsid w:val="00144892"/>
    <w:rsid w:val="00144B83"/>
    <w:rsid w:val="001456AB"/>
    <w:rsid w:val="001461D1"/>
    <w:rsid w:val="0014670F"/>
    <w:rsid w:val="00146B56"/>
    <w:rsid w:val="00147261"/>
    <w:rsid w:val="00150032"/>
    <w:rsid w:val="0015055D"/>
    <w:rsid w:val="00151F26"/>
    <w:rsid w:val="00152374"/>
    <w:rsid w:val="001529EE"/>
    <w:rsid w:val="001530FC"/>
    <w:rsid w:val="001531DE"/>
    <w:rsid w:val="00153DC5"/>
    <w:rsid w:val="00153F19"/>
    <w:rsid w:val="0015425F"/>
    <w:rsid w:val="001542F3"/>
    <w:rsid w:val="00154DE8"/>
    <w:rsid w:val="001554DD"/>
    <w:rsid w:val="001576D0"/>
    <w:rsid w:val="00157B7D"/>
    <w:rsid w:val="001600FB"/>
    <w:rsid w:val="00160BF2"/>
    <w:rsid w:val="00161146"/>
    <w:rsid w:val="00164363"/>
    <w:rsid w:val="00164BBD"/>
    <w:rsid w:val="001655B1"/>
    <w:rsid w:val="00165747"/>
    <w:rsid w:val="00165EC4"/>
    <w:rsid w:val="00166BE8"/>
    <w:rsid w:val="0016715A"/>
    <w:rsid w:val="00170B98"/>
    <w:rsid w:val="00170FA9"/>
    <w:rsid w:val="00171D33"/>
    <w:rsid w:val="00171DEB"/>
    <w:rsid w:val="001721FF"/>
    <w:rsid w:val="00172253"/>
    <w:rsid w:val="001724A2"/>
    <w:rsid w:val="00172C67"/>
    <w:rsid w:val="001730F1"/>
    <w:rsid w:val="0017435C"/>
    <w:rsid w:val="001750D6"/>
    <w:rsid w:val="00175222"/>
    <w:rsid w:val="0017539E"/>
    <w:rsid w:val="00175495"/>
    <w:rsid w:val="00175695"/>
    <w:rsid w:val="001759D4"/>
    <w:rsid w:val="00176505"/>
    <w:rsid w:val="00176BED"/>
    <w:rsid w:val="00176D11"/>
    <w:rsid w:val="001773F9"/>
    <w:rsid w:val="001778B4"/>
    <w:rsid w:val="00177BA8"/>
    <w:rsid w:val="00177EEA"/>
    <w:rsid w:val="0018023F"/>
    <w:rsid w:val="0018079A"/>
    <w:rsid w:val="001807D6"/>
    <w:rsid w:val="001819BE"/>
    <w:rsid w:val="001819C7"/>
    <w:rsid w:val="00182866"/>
    <w:rsid w:val="001829D6"/>
    <w:rsid w:val="00182F2C"/>
    <w:rsid w:val="00182FAC"/>
    <w:rsid w:val="00183231"/>
    <w:rsid w:val="00183BEA"/>
    <w:rsid w:val="00185730"/>
    <w:rsid w:val="00185CB3"/>
    <w:rsid w:val="0018698B"/>
    <w:rsid w:val="00187AB9"/>
    <w:rsid w:val="0019081B"/>
    <w:rsid w:val="00190CA0"/>
    <w:rsid w:val="0019107A"/>
    <w:rsid w:val="001915C9"/>
    <w:rsid w:val="0019233A"/>
    <w:rsid w:val="00192720"/>
    <w:rsid w:val="00192C80"/>
    <w:rsid w:val="0019313D"/>
    <w:rsid w:val="00194C0A"/>
    <w:rsid w:val="00195513"/>
    <w:rsid w:val="001A1285"/>
    <w:rsid w:val="001A1DC8"/>
    <w:rsid w:val="001A2635"/>
    <w:rsid w:val="001A2B2C"/>
    <w:rsid w:val="001A2F14"/>
    <w:rsid w:val="001A3737"/>
    <w:rsid w:val="001A3F1F"/>
    <w:rsid w:val="001A40ED"/>
    <w:rsid w:val="001A4B17"/>
    <w:rsid w:val="001A4D8E"/>
    <w:rsid w:val="001A4F55"/>
    <w:rsid w:val="001A5286"/>
    <w:rsid w:val="001A5E7D"/>
    <w:rsid w:val="001A6AB7"/>
    <w:rsid w:val="001A71C4"/>
    <w:rsid w:val="001A7992"/>
    <w:rsid w:val="001B0D73"/>
    <w:rsid w:val="001B263E"/>
    <w:rsid w:val="001B3F5E"/>
    <w:rsid w:val="001B5149"/>
    <w:rsid w:val="001B5570"/>
    <w:rsid w:val="001B668D"/>
    <w:rsid w:val="001B71EC"/>
    <w:rsid w:val="001B7DE7"/>
    <w:rsid w:val="001C0091"/>
    <w:rsid w:val="001C0353"/>
    <w:rsid w:val="001C047A"/>
    <w:rsid w:val="001C078E"/>
    <w:rsid w:val="001C0B7E"/>
    <w:rsid w:val="001C1774"/>
    <w:rsid w:val="001C19D3"/>
    <w:rsid w:val="001C296F"/>
    <w:rsid w:val="001C3EB4"/>
    <w:rsid w:val="001C46A6"/>
    <w:rsid w:val="001C7AE9"/>
    <w:rsid w:val="001D0A00"/>
    <w:rsid w:val="001D139A"/>
    <w:rsid w:val="001D5053"/>
    <w:rsid w:val="001D5446"/>
    <w:rsid w:val="001D646B"/>
    <w:rsid w:val="001D65FA"/>
    <w:rsid w:val="001D7D93"/>
    <w:rsid w:val="001E0C91"/>
    <w:rsid w:val="001E25C5"/>
    <w:rsid w:val="001E2ABD"/>
    <w:rsid w:val="001E344A"/>
    <w:rsid w:val="001E3C58"/>
    <w:rsid w:val="001E3DC0"/>
    <w:rsid w:val="001E46BF"/>
    <w:rsid w:val="001E4732"/>
    <w:rsid w:val="001E4DAC"/>
    <w:rsid w:val="001E5EB4"/>
    <w:rsid w:val="001E6421"/>
    <w:rsid w:val="001E66C0"/>
    <w:rsid w:val="001E729C"/>
    <w:rsid w:val="001E753E"/>
    <w:rsid w:val="001E7D20"/>
    <w:rsid w:val="001E7F70"/>
    <w:rsid w:val="001F0D65"/>
    <w:rsid w:val="001F0D9C"/>
    <w:rsid w:val="001F231E"/>
    <w:rsid w:val="001F2FB7"/>
    <w:rsid w:val="001F3063"/>
    <w:rsid w:val="001F33FA"/>
    <w:rsid w:val="001F3E21"/>
    <w:rsid w:val="001F49E6"/>
    <w:rsid w:val="001F4C79"/>
    <w:rsid w:val="001F61D0"/>
    <w:rsid w:val="001F77B5"/>
    <w:rsid w:val="00200A54"/>
    <w:rsid w:val="00200F77"/>
    <w:rsid w:val="00201465"/>
    <w:rsid w:val="0020158D"/>
    <w:rsid w:val="002019CD"/>
    <w:rsid w:val="00201D7C"/>
    <w:rsid w:val="0020261B"/>
    <w:rsid w:val="002030AB"/>
    <w:rsid w:val="0020477B"/>
    <w:rsid w:val="002060B8"/>
    <w:rsid w:val="00207268"/>
    <w:rsid w:val="002106A4"/>
    <w:rsid w:val="00210B23"/>
    <w:rsid w:val="00211FCF"/>
    <w:rsid w:val="00212D8E"/>
    <w:rsid w:val="00213C13"/>
    <w:rsid w:val="0021402A"/>
    <w:rsid w:val="00214879"/>
    <w:rsid w:val="00215FA0"/>
    <w:rsid w:val="0021624A"/>
    <w:rsid w:val="00216311"/>
    <w:rsid w:val="002166AA"/>
    <w:rsid w:val="002169D0"/>
    <w:rsid w:val="00217A57"/>
    <w:rsid w:val="00220C93"/>
    <w:rsid w:val="00221019"/>
    <w:rsid w:val="00222A8F"/>
    <w:rsid w:val="002235E4"/>
    <w:rsid w:val="002236E9"/>
    <w:rsid w:val="002239C2"/>
    <w:rsid w:val="002241B2"/>
    <w:rsid w:val="0022498D"/>
    <w:rsid w:val="00224D35"/>
    <w:rsid w:val="002251D1"/>
    <w:rsid w:val="00225A6C"/>
    <w:rsid w:val="002264F7"/>
    <w:rsid w:val="0022657B"/>
    <w:rsid w:val="00226A27"/>
    <w:rsid w:val="00227B88"/>
    <w:rsid w:val="00233FD6"/>
    <w:rsid w:val="00234BB2"/>
    <w:rsid w:val="00235193"/>
    <w:rsid w:val="00235D87"/>
    <w:rsid w:val="00236929"/>
    <w:rsid w:val="0023697B"/>
    <w:rsid w:val="00236B2A"/>
    <w:rsid w:val="0023753A"/>
    <w:rsid w:val="002378A9"/>
    <w:rsid w:val="00237B05"/>
    <w:rsid w:val="00241C1B"/>
    <w:rsid w:val="00241EB3"/>
    <w:rsid w:val="002435E3"/>
    <w:rsid w:val="00243FDD"/>
    <w:rsid w:val="00244B2A"/>
    <w:rsid w:val="0024703D"/>
    <w:rsid w:val="00247108"/>
    <w:rsid w:val="0024718A"/>
    <w:rsid w:val="0024751F"/>
    <w:rsid w:val="002478ED"/>
    <w:rsid w:val="00251139"/>
    <w:rsid w:val="00251358"/>
    <w:rsid w:val="002518C8"/>
    <w:rsid w:val="00251C61"/>
    <w:rsid w:val="00252410"/>
    <w:rsid w:val="00254097"/>
    <w:rsid w:val="002540EB"/>
    <w:rsid w:val="00255891"/>
    <w:rsid w:val="00255CE4"/>
    <w:rsid w:val="002560D2"/>
    <w:rsid w:val="00260C7A"/>
    <w:rsid w:val="00260D4F"/>
    <w:rsid w:val="00260D9A"/>
    <w:rsid w:val="00261E78"/>
    <w:rsid w:val="002628F2"/>
    <w:rsid w:val="00262F1C"/>
    <w:rsid w:val="002639DA"/>
    <w:rsid w:val="00263BAB"/>
    <w:rsid w:val="00263EFE"/>
    <w:rsid w:val="00264124"/>
    <w:rsid w:val="0026442F"/>
    <w:rsid w:val="00264810"/>
    <w:rsid w:val="00265518"/>
    <w:rsid w:val="00265CB4"/>
    <w:rsid w:val="002667C0"/>
    <w:rsid w:val="00266AD4"/>
    <w:rsid w:val="00267766"/>
    <w:rsid w:val="00267FD2"/>
    <w:rsid w:val="0027033E"/>
    <w:rsid w:val="00271028"/>
    <w:rsid w:val="00271815"/>
    <w:rsid w:val="00272102"/>
    <w:rsid w:val="0027361B"/>
    <w:rsid w:val="00274567"/>
    <w:rsid w:val="002746F7"/>
    <w:rsid w:val="002747A2"/>
    <w:rsid w:val="002749AA"/>
    <w:rsid w:val="002759F9"/>
    <w:rsid w:val="00276A23"/>
    <w:rsid w:val="00276EE2"/>
    <w:rsid w:val="0027763B"/>
    <w:rsid w:val="00277AF8"/>
    <w:rsid w:val="00280856"/>
    <w:rsid w:val="00282190"/>
    <w:rsid w:val="00282671"/>
    <w:rsid w:val="00282FCB"/>
    <w:rsid w:val="00284544"/>
    <w:rsid w:val="00285B10"/>
    <w:rsid w:val="00286A23"/>
    <w:rsid w:val="00286A52"/>
    <w:rsid w:val="00287C97"/>
    <w:rsid w:val="00287E83"/>
    <w:rsid w:val="00290AB5"/>
    <w:rsid w:val="00290C4F"/>
    <w:rsid w:val="00291281"/>
    <w:rsid w:val="00292683"/>
    <w:rsid w:val="00293681"/>
    <w:rsid w:val="002938EB"/>
    <w:rsid w:val="00293EA1"/>
    <w:rsid w:val="00294C57"/>
    <w:rsid w:val="002953E1"/>
    <w:rsid w:val="002954B6"/>
    <w:rsid w:val="00295974"/>
    <w:rsid w:val="00295C3F"/>
    <w:rsid w:val="0029614D"/>
    <w:rsid w:val="002963F2"/>
    <w:rsid w:val="00296637"/>
    <w:rsid w:val="0029680C"/>
    <w:rsid w:val="0029687C"/>
    <w:rsid w:val="002975D6"/>
    <w:rsid w:val="0029797B"/>
    <w:rsid w:val="002A0DF5"/>
    <w:rsid w:val="002A16A7"/>
    <w:rsid w:val="002A1BCC"/>
    <w:rsid w:val="002A2D4A"/>
    <w:rsid w:val="002A3550"/>
    <w:rsid w:val="002A3587"/>
    <w:rsid w:val="002A4355"/>
    <w:rsid w:val="002A5CD8"/>
    <w:rsid w:val="002A6295"/>
    <w:rsid w:val="002A764F"/>
    <w:rsid w:val="002B22BF"/>
    <w:rsid w:val="002B3A00"/>
    <w:rsid w:val="002B4B2C"/>
    <w:rsid w:val="002B4D66"/>
    <w:rsid w:val="002B4FD0"/>
    <w:rsid w:val="002B5DB8"/>
    <w:rsid w:val="002B64FC"/>
    <w:rsid w:val="002B6CEA"/>
    <w:rsid w:val="002B728D"/>
    <w:rsid w:val="002B753F"/>
    <w:rsid w:val="002B7C46"/>
    <w:rsid w:val="002C0039"/>
    <w:rsid w:val="002C01FE"/>
    <w:rsid w:val="002C09B0"/>
    <w:rsid w:val="002C0C52"/>
    <w:rsid w:val="002C0E2F"/>
    <w:rsid w:val="002C151A"/>
    <w:rsid w:val="002C15A0"/>
    <w:rsid w:val="002C1855"/>
    <w:rsid w:val="002C1B25"/>
    <w:rsid w:val="002C2240"/>
    <w:rsid w:val="002C2973"/>
    <w:rsid w:val="002C29B3"/>
    <w:rsid w:val="002C2DCC"/>
    <w:rsid w:val="002C31C6"/>
    <w:rsid w:val="002C4633"/>
    <w:rsid w:val="002C476C"/>
    <w:rsid w:val="002C567F"/>
    <w:rsid w:val="002C5ABC"/>
    <w:rsid w:val="002C606B"/>
    <w:rsid w:val="002C6AF6"/>
    <w:rsid w:val="002C7927"/>
    <w:rsid w:val="002C7A45"/>
    <w:rsid w:val="002D02AB"/>
    <w:rsid w:val="002D0835"/>
    <w:rsid w:val="002D08E5"/>
    <w:rsid w:val="002D2E2D"/>
    <w:rsid w:val="002D2EF8"/>
    <w:rsid w:val="002D3085"/>
    <w:rsid w:val="002D30C4"/>
    <w:rsid w:val="002D4751"/>
    <w:rsid w:val="002D5019"/>
    <w:rsid w:val="002D5463"/>
    <w:rsid w:val="002D54EC"/>
    <w:rsid w:val="002D5768"/>
    <w:rsid w:val="002D5C6F"/>
    <w:rsid w:val="002D75BA"/>
    <w:rsid w:val="002D7632"/>
    <w:rsid w:val="002D7684"/>
    <w:rsid w:val="002D7D17"/>
    <w:rsid w:val="002E03C4"/>
    <w:rsid w:val="002E08EE"/>
    <w:rsid w:val="002E11A4"/>
    <w:rsid w:val="002E1A96"/>
    <w:rsid w:val="002E1BAB"/>
    <w:rsid w:val="002E1E46"/>
    <w:rsid w:val="002E479D"/>
    <w:rsid w:val="002E4989"/>
    <w:rsid w:val="002E4D4F"/>
    <w:rsid w:val="002E54C7"/>
    <w:rsid w:val="002E5B6E"/>
    <w:rsid w:val="002E5D65"/>
    <w:rsid w:val="002E5E36"/>
    <w:rsid w:val="002E6394"/>
    <w:rsid w:val="002E6D40"/>
    <w:rsid w:val="002F1122"/>
    <w:rsid w:val="002F276E"/>
    <w:rsid w:val="002F3163"/>
    <w:rsid w:val="002F31BB"/>
    <w:rsid w:val="002F46EE"/>
    <w:rsid w:val="002F5095"/>
    <w:rsid w:val="002F57CF"/>
    <w:rsid w:val="002F5CCE"/>
    <w:rsid w:val="002F6A3C"/>
    <w:rsid w:val="002F6E01"/>
    <w:rsid w:val="002F7237"/>
    <w:rsid w:val="002F7629"/>
    <w:rsid w:val="002F7ABD"/>
    <w:rsid w:val="00300C29"/>
    <w:rsid w:val="00301EC5"/>
    <w:rsid w:val="0030237C"/>
    <w:rsid w:val="00303618"/>
    <w:rsid w:val="00303A4B"/>
    <w:rsid w:val="00303B1E"/>
    <w:rsid w:val="003042C7"/>
    <w:rsid w:val="003050A3"/>
    <w:rsid w:val="003050B5"/>
    <w:rsid w:val="0030584D"/>
    <w:rsid w:val="003066D4"/>
    <w:rsid w:val="00306AD6"/>
    <w:rsid w:val="003071BF"/>
    <w:rsid w:val="003078DC"/>
    <w:rsid w:val="00310E31"/>
    <w:rsid w:val="0031141E"/>
    <w:rsid w:val="0031158D"/>
    <w:rsid w:val="003115F8"/>
    <w:rsid w:val="0031235B"/>
    <w:rsid w:val="003125DF"/>
    <w:rsid w:val="0031273F"/>
    <w:rsid w:val="00313FD0"/>
    <w:rsid w:val="00315D50"/>
    <w:rsid w:val="00317B0B"/>
    <w:rsid w:val="00317F21"/>
    <w:rsid w:val="003209A8"/>
    <w:rsid w:val="00320D37"/>
    <w:rsid w:val="00321D04"/>
    <w:rsid w:val="00322531"/>
    <w:rsid w:val="00322953"/>
    <w:rsid w:val="00322993"/>
    <w:rsid w:val="00323D4B"/>
    <w:rsid w:val="003267AC"/>
    <w:rsid w:val="00327903"/>
    <w:rsid w:val="00327F4F"/>
    <w:rsid w:val="0033021A"/>
    <w:rsid w:val="003304AC"/>
    <w:rsid w:val="00330598"/>
    <w:rsid w:val="00330F50"/>
    <w:rsid w:val="00330F5F"/>
    <w:rsid w:val="003313CF"/>
    <w:rsid w:val="00332EEE"/>
    <w:rsid w:val="0033312D"/>
    <w:rsid w:val="003332AF"/>
    <w:rsid w:val="003339B1"/>
    <w:rsid w:val="00333B73"/>
    <w:rsid w:val="00333EB5"/>
    <w:rsid w:val="0033426E"/>
    <w:rsid w:val="0033427F"/>
    <w:rsid w:val="0033447C"/>
    <w:rsid w:val="00334AB4"/>
    <w:rsid w:val="00335F8E"/>
    <w:rsid w:val="003362CA"/>
    <w:rsid w:val="00336929"/>
    <w:rsid w:val="00336C3A"/>
    <w:rsid w:val="00337A7A"/>
    <w:rsid w:val="00337AA0"/>
    <w:rsid w:val="00337B69"/>
    <w:rsid w:val="00342255"/>
    <w:rsid w:val="003427B9"/>
    <w:rsid w:val="00343D9F"/>
    <w:rsid w:val="00344382"/>
    <w:rsid w:val="0034463B"/>
    <w:rsid w:val="0034531F"/>
    <w:rsid w:val="003459E0"/>
    <w:rsid w:val="0034644D"/>
    <w:rsid w:val="00346A7C"/>
    <w:rsid w:val="00350B9D"/>
    <w:rsid w:val="00351218"/>
    <w:rsid w:val="00351871"/>
    <w:rsid w:val="00351E60"/>
    <w:rsid w:val="00351E65"/>
    <w:rsid w:val="0035269D"/>
    <w:rsid w:val="00352AFB"/>
    <w:rsid w:val="003544CE"/>
    <w:rsid w:val="00354FAB"/>
    <w:rsid w:val="00355B1B"/>
    <w:rsid w:val="003560A7"/>
    <w:rsid w:val="003568D3"/>
    <w:rsid w:val="003573FD"/>
    <w:rsid w:val="00357748"/>
    <w:rsid w:val="0035794E"/>
    <w:rsid w:val="00357CC4"/>
    <w:rsid w:val="00361800"/>
    <w:rsid w:val="003622DB"/>
    <w:rsid w:val="0036284D"/>
    <w:rsid w:val="00363407"/>
    <w:rsid w:val="00363AE6"/>
    <w:rsid w:val="003642F7"/>
    <w:rsid w:val="00364776"/>
    <w:rsid w:val="00364E59"/>
    <w:rsid w:val="00365E45"/>
    <w:rsid w:val="00366701"/>
    <w:rsid w:val="00366821"/>
    <w:rsid w:val="00366C3C"/>
    <w:rsid w:val="003673AF"/>
    <w:rsid w:val="003704FE"/>
    <w:rsid w:val="003706C2"/>
    <w:rsid w:val="00371AA0"/>
    <w:rsid w:val="00371D23"/>
    <w:rsid w:val="00373825"/>
    <w:rsid w:val="00373A59"/>
    <w:rsid w:val="00374D89"/>
    <w:rsid w:val="00375441"/>
    <w:rsid w:val="00377B36"/>
    <w:rsid w:val="00380844"/>
    <w:rsid w:val="00380D98"/>
    <w:rsid w:val="00380E11"/>
    <w:rsid w:val="00381562"/>
    <w:rsid w:val="0038188C"/>
    <w:rsid w:val="00381893"/>
    <w:rsid w:val="00382171"/>
    <w:rsid w:val="00383A16"/>
    <w:rsid w:val="00383C65"/>
    <w:rsid w:val="00384056"/>
    <w:rsid w:val="003843A7"/>
    <w:rsid w:val="003848AD"/>
    <w:rsid w:val="00384B21"/>
    <w:rsid w:val="00385DE9"/>
    <w:rsid w:val="00386133"/>
    <w:rsid w:val="00386A69"/>
    <w:rsid w:val="003871C7"/>
    <w:rsid w:val="00387377"/>
    <w:rsid w:val="003874F9"/>
    <w:rsid w:val="0039106F"/>
    <w:rsid w:val="003916C0"/>
    <w:rsid w:val="003921A2"/>
    <w:rsid w:val="0039442E"/>
    <w:rsid w:val="003957C3"/>
    <w:rsid w:val="00397127"/>
    <w:rsid w:val="00397742"/>
    <w:rsid w:val="003A13C7"/>
    <w:rsid w:val="003A192F"/>
    <w:rsid w:val="003A2EB8"/>
    <w:rsid w:val="003A4703"/>
    <w:rsid w:val="003A589B"/>
    <w:rsid w:val="003A5B96"/>
    <w:rsid w:val="003A7268"/>
    <w:rsid w:val="003B04C5"/>
    <w:rsid w:val="003B112D"/>
    <w:rsid w:val="003B1361"/>
    <w:rsid w:val="003B142E"/>
    <w:rsid w:val="003B147A"/>
    <w:rsid w:val="003B1ECD"/>
    <w:rsid w:val="003B2AD0"/>
    <w:rsid w:val="003B2BFA"/>
    <w:rsid w:val="003B31ED"/>
    <w:rsid w:val="003B3802"/>
    <w:rsid w:val="003B3FB2"/>
    <w:rsid w:val="003B4451"/>
    <w:rsid w:val="003B52FC"/>
    <w:rsid w:val="003B717D"/>
    <w:rsid w:val="003B71DC"/>
    <w:rsid w:val="003B7FB9"/>
    <w:rsid w:val="003C02F3"/>
    <w:rsid w:val="003C063F"/>
    <w:rsid w:val="003C20F1"/>
    <w:rsid w:val="003C215C"/>
    <w:rsid w:val="003C323B"/>
    <w:rsid w:val="003C326E"/>
    <w:rsid w:val="003C4623"/>
    <w:rsid w:val="003C4BDA"/>
    <w:rsid w:val="003C4E36"/>
    <w:rsid w:val="003C5510"/>
    <w:rsid w:val="003C5B56"/>
    <w:rsid w:val="003C5E66"/>
    <w:rsid w:val="003C6961"/>
    <w:rsid w:val="003D082C"/>
    <w:rsid w:val="003D0ED2"/>
    <w:rsid w:val="003D13A7"/>
    <w:rsid w:val="003D164C"/>
    <w:rsid w:val="003D1A80"/>
    <w:rsid w:val="003D1FF0"/>
    <w:rsid w:val="003D237A"/>
    <w:rsid w:val="003D329E"/>
    <w:rsid w:val="003D3685"/>
    <w:rsid w:val="003D4966"/>
    <w:rsid w:val="003D58D6"/>
    <w:rsid w:val="003D5AAC"/>
    <w:rsid w:val="003D5B0E"/>
    <w:rsid w:val="003D63B9"/>
    <w:rsid w:val="003D6409"/>
    <w:rsid w:val="003D650B"/>
    <w:rsid w:val="003D73DD"/>
    <w:rsid w:val="003D7C07"/>
    <w:rsid w:val="003E0920"/>
    <w:rsid w:val="003E1FFC"/>
    <w:rsid w:val="003E2DC2"/>
    <w:rsid w:val="003E2DFF"/>
    <w:rsid w:val="003E3635"/>
    <w:rsid w:val="003E440A"/>
    <w:rsid w:val="003E506C"/>
    <w:rsid w:val="003E5BAE"/>
    <w:rsid w:val="003E6377"/>
    <w:rsid w:val="003E63DE"/>
    <w:rsid w:val="003E6695"/>
    <w:rsid w:val="003E6C21"/>
    <w:rsid w:val="003E6EE6"/>
    <w:rsid w:val="003E6F5E"/>
    <w:rsid w:val="003E7F37"/>
    <w:rsid w:val="003F043A"/>
    <w:rsid w:val="003F116A"/>
    <w:rsid w:val="003F2080"/>
    <w:rsid w:val="003F2760"/>
    <w:rsid w:val="003F27CB"/>
    <w:rsid w:val="003F2DBA"/>
    <w:rsid w:val="003F2E46"/>
    <w:rsid w:val="003F30F3"/>
    <w:rsid w:val="003F3471"/>
    <w:rsid w:val="003F4C3F"/>
    <w:rsid w:val="003F4E36"/>
    <w:rsid w:val="003F5B72"/>
    <w:rsid w:val="003F5F43"/>
    <w:rsid w:val="003F69A9"/>
    <w:rsid w:val="003F7584"/>
    <w:rsid w:val="003F792D"/>
    <w:rsid w:val="00400296"/>
    <w:rsid w:val="004004A3"/>
    <w:rsid w:val="0040076B"/>
    <w:rsid w:val="00401224"/>
    <w:rsid w:val="0040141E"/>
    <w:rsid w:val="00402A3A"/>
    <w:rsid w:val="00402BFD"/>
    <w:rsid w:val="00402C26"/>
    <w:rsid w:val="00403255"/>
    <w:rsid w:val="00403786"/>
    <w:rsid w:val="00403B18"/>
    <w:rsid w:val="004049EB"/>
    <w:rsid w:val="00407216"/>
    <w:rsid w:val="004109FB"/>
    <w:rsid w:val="0041127F"/>
    <w:rsid w:val="00413F38"/>
    <w:rsid w:val="00414731"/>
    <w:rsid w:val="00414DB0"/>
    <w:rsid w:val="00415FB3"/>
    <w:rsid w:val="00416336"/>
    <w:rsid w:val="0041672D"/>
    <w:rsid w:val="004201F8"/>
    <w:rsid w:val="00420BFD"/>
    <w:rsid w:val="00420CC3"/>
    <w:rsid w:val="00421223"/>
    <w:rsid w:val="00422BEF"/>
    <w:rsid w:val="00422DF9"/>
    <w:rsid w:val="00423EDC"/>
    <w:rsid w:val="0042417A"/>
    <w:rsid w:val="00425476"/>
    <w:rsid w:val="0042587D"/>
    <w:rsid w:val="004259C1"/>
    <w:rsid w:val="00425E50"/>
    <w:rsid w:val="00426420"/>
    <w:rsid w:val="0042691E"/>
    <w:rsid w:val="00426F6E"/>
    <w:rsid w:val="004270D6"/>
    <w:rsid w:val="0042760F"/>
    <w:rsid w:val="00427C68"/>
    <w:rsid w:val="00430810"/>
    <w:rsid w:val="004309B5"/>
    <w:rsid w:val="00430C0D"/>
    <w:rsid w:val="00430C4E"/>
    <w:rsid w:val="004311ED"/>
    <w:rsid w:val="0043271C"/>
    <w:rsid w:val="00432ED2"/>
    <w:rsid w:val="00433246"/>
    <w:rsid w:val="00434D79"/>
    <w:rsid w:val="004350D7"/>
    <w:rsid w:val="00435ACD"/>
    <w:rsid w:val="00435E48"/>
    <w:rsid w:val="0043721E"/>
    <w:rsid w:val="004405E0"/>
    <w:rsid w:val="00440C5A"/>
    <w:rsid w:val="00441263"/>
    <w:rsid w:val="004412EB"/>
    <w:rsid w:val="00441E18"/>
    <w:rsid w:val="00441FB7"/>
    <w:rsid w:val="00442273"/>
    <w:rsid w:val="0044399A"/>
    <w:rsid w:val="00443C21"/>
    <w:rsid w:val="004442B3"/>
    <w:rsid w:val="004447CB"/>
    <w:rsid w:val="00444B68"/>
    <w:rsid w:val="00445950"/>
    <w:rsid w:val="00445C6D"/>
    <w:rsid w:val="004460EE"/>
    <w:rsid w:val="004502EE"/>
    <w:rsid w:val="00451B5E"/>
    <w:rsid w:val="0045214C"/>
    <w:rsid w:val="004525CA"/>
    <w:rsid w:val="00453F01"/>
    <w:rsid w:val="00455475"/>
    <w:rsid w:val="00456B32"/>
    <w:rsid w:val="004570B4"/>
    <w:rsid w:val="004572FB"/>
    <w:rsid w:val="004606E4"/>
    <w:rsid w:val="00461B27"/>
    <w:rsid w:val="00461B8A"/>
    <w:rsid w:val="00461E8E"/>
    <w:rsid w:val="00462134"/>
    <w:rsid w:val="004633BE"/>
    <w:rsid w:val="00463843"/>
    <w:rsid w:val="00464BD1"/>
    <w:rsid w:val="00464CC0"/>
    <w:rsid w:val="00464EC8"/>
    <w:rsid w:val="004659E1"/>
    <w:rsid w:val="00465EE1"/>
    <w:rsid w:val="00466719"/>
    <w:rsid w:val="004675B0"/>
    <w:rsid w:val="00467B78"/>
    <w:rsid w:val="004709AA"/>
    <w:rsid w:val="00471970"/>
    <w:rsid w:val="00471F29"/>
    <w:rsid w:val="00471F40"/>
    <w:rsid w:val="004728EA"/>
    <w:rsid w:val="00473104"/>
    <w:rsid w:val="004732DD"/>
    <w:rsid w:val="00473E67"/>
    <w:rsid w:val="00474E4B"/>
    <w:rsid w:val="004754E8"/>
    <w:rsid w:val="0047619D"/>
    <w:rsid w:val="00476B01"/>
    <w:rsid w:val="00477FF5"/>
    <w:rsid w:val="004805C1"/>
    <w:rsid w:val="00480FAB"/>
    <w:rsid w:val="004820E5"/>
    <w:rsid w:val="00482E65"/>
    <w:rsid w:val="004839D4"/>
    <w:rsid w:val="00483B92"/>
    <w:rsid w:val="00483F80"/>
    <w:rsid w:val="00484644"/>
    <w:rsid w:val="00484A14"/>
    <w:rsid w:val="00484F15"/>
    <w:rsid w:val="00485473"/>
    <w:rsid w:val="004854B3"/>
    <w:rsid w:val="00486158"/>
    <w:rsid w:val="00487B90"/>
    <w:rsid w:val="00487EB4"/>
    <w:rsid w:val="00490134"/>
    <w:rsid w:val="00490859"/>
    <w:rsid w:val="00491010"/>
    <w:rsid w:val="00491084"/>
    <w:rsid w:val="00491B36"/>
    <w:rsid w:val="00493CD6"/>
    <w:rsid w:val="0049550B"/>
    <w:rsid w:val="00495584"/>
    <w:rsid w:val="0049582A"/>
    <w:rsid w:val="00495C18"/>
    <w:rsid w:val="00496532"/>
    <w:rsid w:val="00496679"/>
    <w:rsid w:val="004968A1"/>
    <w:rsid w:val="004A0712"/>
    <w:rsid w:val="004A101B"/>
    <w:rsid w:val="004A1084"/>
    <w:rsid w:val="004A15E3"/>
    <w:rsid w:val="004A2297"/>
    <w:rsid w:val="004A3492"/>
    <w:rsid w:val="004A37FE"/>
    <w:rsid w:val="004A4792"/>
    <w:rsid w:val="004A49C6"/>
    <w:rsid w:val="004A4D00"/>
    <w:rsid w:val="004A4DAC"/>
    <w:rsid w:val="004A5FCE"/>
    <w:rsid w:val="004A710D"/>
    <w:rsid w:val="004A79C5"/>
    <w:rsid w:val="004B0437"/>
    <w:rsid w:val="004B04C3"/>
    <w:rsid w:val="004B0934"/>
    <w:rsid w:val="004B19F2"/>
    <w:rsid w:val="004B2709"/>
    <w:rsid w:val="004B2CE1"/>
    <w:rsid w:val="004B4454"/>
    <w:rsid w:val="004B4DFD"/>
    <w:rsid w:val="004B6102"/>
    <w:rsid w:val="004B6713"/>
    <w:rsid w:val="004B69AD"/>
    <w:rsid w:val="004B7AEF"/>
    <w:rsid w:val="004C1100"/>
    <w:rsid w:val="004C40DE"/>
    <w:rsid w:val="004C4A9D"/>
    <w:rsid w:val="004C58AF"/>
    <w:rsid w:val="004C5ECE"/>
    <w:rsid w:val="004C69BA"/>
    <w:rsid w:val="004C7964"/>
    <w:rsid w:val="004C7A80"/>
    <w:rsid w:val="004C7C77"/>
    <w:rsid w:val="004D07AE"/>
    <w:rsid w:val="004D0B5E"/>
    <w:rsid w:val="004D10CC"/>
    <w:rsid w:val="004D1851"/>
    <w:rsid w:val="004D188A"/>
    <w:rsid w:val="004D2108"/>
    <w:rsid w:val="004D2DD1"/>
    <w:rsid w:val="004D3DFB"/>
    <w:rsid w:val="004D43D5"/>
    <w:rsid w:val="004D6A22"/>
    <w:rsid w:val="004D7A81"/>
    <w:rsid w:val="004E06FE"/>
    <w:rsid w:val="004E0927"/>
    <w:rsid w:val="004E0F11"/>
    <w:rsid w:val="004E1400"/>
    <w:rsid w:val="004E1939"/>
    <w:rsid w:val="004E1AC0"/>
    <w:rsid w:val="004E22CA"/>
    <w:rsid w:val="004E2F99"/>
    <w:rsid w:val="004E3277"/>
    <w:rsid w:val="004E3279"/>
    <w:rsid w:val="004E4E3A"/>
    <w:rsid w:val="004E5003"/>
    <w:rsid w:val="004E6861"/>
    <w:rsid w:val="004E6F2C"/>
    <w:rsid w:val="004E7F78"/>
    <w:rsid w:val="004F1327"/>
    <w:rsid w:val="004F26BF"/>
    <w:rsid w:val="004F4055"/>
    <w:rsid w:val="004F45D7"/>
    <w:rsid w:val="004F4ABF"/>
    <w:rsid w:val="004F50A8"/>
    <w:rsid w:val="004F55BD"/>
    <w:rsid w:val="004F5A14"/>
    <w:rsid w:val="004F6ADA"/>
    <w:rsid w:val="004F6BEA"/>
    <w:rsid w:val="004F6C4F"/>
    <w:rsid w:val="004F77F1"/>
    <w:rsid w:val="00501A83"/>
    <w:rsid w:val="0050205F"/>
    <w:rsid w:val="0050209A"/>
    <w:rsid w:val="005027A1"/>
    <w:rsid w:val="00502F9A"/>
    <w:rsid w:val="0050309B"/>
    <w:rsid w:val="005039EF"/>
    <w:rsid w:val="00503C82"/>
    <w:rsid w:val="00505154"/>
    <w:rsid w:val="00505B95"/>
    <w:rsid w:val="00505EF1"/>
    <w:rsid w:val="00507745"/>
    <w:rsid w:val="00507B07"/>
    <w:rsid w:val="00507FD1"/>
    <w:rsid w:val="00510091"/>
    <w:rsid w:val="00510198"/>
    <w:rsid w:val="00510831"/>
    <w:rsid w:val="00510A86"/>
    <w:rsid w:val="005115E4"/>
    <w:rsid w:val="00511C09"/>
    <w:rsid w:val="0051220F"/>
    <w:rsid w:val="0051276A"/>
    <w:rsid w:val="00512BD3"/>
    <w:rsid w:val="00512E65"/>
    <w:rsid w:val="00512E8D"/>
    <w:rsid w:val="0051340E"/>
    <w:rsid w:val="00514086"/>
    <w:rsid w:val="00514D20"/>
    <w:rsid w:val="00514DF3"/>
    <w:rsid w:val="00514E4A"/>
    <w:rsid w:val="00514EFD"/>
    <w:rsid w:val="0051536F"/>
    <w:rsid w:val="005155EF"/>
    <w:rsid w:val="00515C3E"/>
    <w:rsid w:val="00515D7F"/>
    <w:rsid w:val="00516E21"/>
    <w:rsid w:val="005178B8"/>
    <w:rsid w:val="00520D78"/>
    <w:rsid w:val="005210C4"/>
    <w:rsid w:val="0052117D"/>
    <w:rsid w:val="00521FD8"/>
    <w:rsid w:val="00522CDE"/>
    <w:rsid w:val="00522E10"/>
    <w:rsid w:val="005235F7"/>
    <w:rsid w:val="00523B24"/>
    <w:rsid w:val="005249D0"/>
    <w:rsid w:val="0052529A"/>
    <w:rsid w:val="0052733B"/>
    <w:rsid w:val="005276F9"/>
    <w:rsid w:val="005308BC"/>
    <w:rsid w:val="0053198D"/>
    <w:rsid w:val="005320BD"/>
    <w:rsid w:val="005320DE"/>
    <w:rsid w:val="005323B5"/>
    <w:rsid w:val="005328EE"/>
    <w:rsid w:val="00532F48"/>
    <w:rsid w:val="00533284"/>
    <w:rsid w:val="005338F8"/>
    <w:rsid w:val="00533E90"/>
    <w:rsid w:val="005340D8"/>
    <w:rsid w:val="005347FB"/>
    <w:rsid w:val="00535C96"/>
    <w:rsid w:val="00537541"/>
    <w:rsid w:val="005375F8"/>
    <w:rsid w:val="00537A42"/>
    <w:rsid w:val="005407B7"/>
    <w:rsid w:val="005407BC"/>
    <w:rsid w:val="00540AA7"/>
    <w:rsid w:val="00541626"/>
    <w:rsid w:val="00541DA6"/>
    <w:rsid w:val="00542777"/>
    <w:rsid w:val="0054372A"/>
    <w:rsid w:val="0054376C"/>
    <w:rsid w:val="00544190"/>
    <w:rsid w:val="00544CF1"/>
    <w:rsid w:val="00544F6B"/>
    <w:rsid w:val="00545200"/>
    <w:rsid w:val="00545E52"/>
    <w:rsid w:val="0054614D"/>
    <w:rsid w:val="00546559"/>
    <w:rsid w:val="00546918"/>
    <w:rsid w:val="005473D7"/>
    <w:rsid w:val="0054764B"/>
    <w:rsid w:val="00550F4B"/>
    <w:rsid w:val="0055125B"/>
    <w:rsid w:val="0055185C"/>
    <w:rsid w:val="005518E7"/>
    <w:rsid w:val="00552184"/>
    <w:rsid w:val="0055291F"/>
    <w:rsid w:val="00552CE6"/>
    <w:rsid w:val="00552EB5"/>
    <w:rsid w:val="00553A4D"/>
    <w:rsid w:val="00554205"/>
    <w:rsid w:val="00555E03"/>
    <w:rsid w:val="00555E7F"/>
    <w:rsid w:val="005566B6"/>
    <w:rsid w:val="00556DE3"/>
    <w:rsid w:val="00557F4D"/>
    <w:rsid w:val="0056013C"/>
    <w:rsid w:val="00560F02"/>
    <w:rsid w:val="00562106"/>
    <w:rsid w:val="005624CA"/>
    <w:rsid w:val="005624E5"/>
    <w:rsid w:val="00562E86"/>
    <w:rsid w:val="00563AAB"/>
    <w:rsid w:val="0056414A"/>
    <w:rsid w:val="005645E1"/>
    <w:rsid w:val="00565906"/>
    <w:rsid w:val="00565DAD"/>
    <w:rsid w:val="00570E85"/>
    <w:rsid w:val="00571C0F"/>
    <w:rsid w:val="00571EFD"/>
    <w:rsid w:val="005721F1"/>
    <w:rsid w:val="0057296B"/>
    <w:rsid w:val="00572F6D"/>
    <w:rsid w:val="00573D88"/>
    <w:rsid w:val="00574A26"/>
    <w:rsid w:val="00575345"/>
    <w:rsid w:val="005756CE"/>
    <w:rsid w:val="005768BE"/>
    <w:rsid w:val="005770AF"/>
    <w:rsid w:val="00580B37"/>
    <w:rsid w:val="00580D49"/>
    <w:rsid w:val="00581663"/>
    <w:rsid w:val="00582176"/>
    <w:rsid w:val="0058217E"/>
    <w:rsid w:val="005828F4"/>
    <w:rsid w:val="0058313B"/>
    <w:rsid w:val="005833AE"/>
    <w:rsid w:val="005835DA"/>
    <w:rsid w:val="0058366D"/>
    <w:rsid w:val="005843A3"/>
    <w:rsid w:val="00584D51"/>
    <w:rsid w:val="00585138"/>
    <w:rsid w:val="005857E3"/>
    <w:rsid w:val="005902BA"/>
    <w:rsid w:val="005906E7"/>
    <w:rsid w:val="00591869"/>
    <w:rsid w:val="00591DB8"/>
    <w:rsid w:val="00592C27"/>
    <w:rsid w:val="00592E75"/>
    <w:rsid w:val="00593098"/>
    <w:rsid w:val="005934FF"/>
    <w:rsid w:val="00593F67"/>
    <w:rsid w:val="00594523"/>
    <w:rsid w:val="00595514"/>
    <w:rsid w:val="00595CBB"/>
    <w:rsid w:val="00595EC7"/>
    <w:rsid w:val="00596D1C"/>
    <w:rsid w:val="005A00D9"/>
    <w:rsid w:val="005A0E91"/>
    <w:rsid w:val="005A0F3C"/>
    <w:rsid w:val="005A11C0"/>
    <w:rsid w:val="005A1217"/>
    <w:rsid w:val="005A137A"/>
    <w:rsid w:val="005A14C5"/>
    <w:rsid w:val="005A1D9B"/>
    <w:rsid w:val="005A303D"/>
    <w:rsid w:val="005A36F0"/>
    <w:rsid w:val="005A37CD"/>
    <w:rsid w:val="005A3B3C"/>
    <w:rsid w:val="005A3D80"/>
    <w:rsid w:val="005A4278"/>
    <w:rsid w:val="005A50F8"/>
    <w:rsid w:val="005A5579"/>
    <w:rsid w:val="005A729F"/>
    <w:rsid w:val="005A7965"/>
    <w:rsid w:val="005A7B17"/>
    <w:rsid w:val="005A7E25"/>
    <w:rsid w:val="005B2BC4"/>
    <w:rsid w:val="005B3B35"/>
    <w:rsid w:val="005B4BFD"/>
    <w:rsid w:val="005B5031"/>
    <w:rsid w:val="005B6890"/>
    <w:rsid w:val="005B6FD5"/>
    <w:rsid w:val="005B715A"/>
    <w:rsid w:val="005C08B6"/>
    <w:rsid w:val="005C1BD8"/>
    <w:rsid w:val="005C2366"/>
    <w:rsid w:val="005C2548"/>
    <w:rsid w:val="005C3567"/>
    <w:rsid w:val="005C42FC"/>
    <w:rsid w:val="005C6506"/>
    <w:rsid w:val="005D1020"/>
    <w:rsid w:val="005D2148"/>
    <w:rsid w:val="005D28AB"/>
    <w:rsid w:val="005D3071"/>
    <w:rsid w:val="005D357E"/>
    <w:rsid w:val="005D3B7F"/>
    <w:rsid w:val="005D4B55"/>
    <w:rsid w:val="005D6C3E"/>
    <w:rsid w:val="005D732C"/>
    <w:rsid w:val="005E0E14"/>
    <w:rsid w:val="005E1939"/>
    <w:rsid w:val="005E1A1F"/>
    <w:rsid w:val="005E25C1"/>
    <w:rsid w:val="005E29FE"/>
    <w:rsid w:val="005E2B2B"/>
    <w:rsid w:val="005E3070"/>
    <w:rsid w:val="005E36C8"/>
    <w:rsid w:val="005E42AF"/>
    <w:rsid w:val="005E60BE"/>
    <w:rsid w:val="005E6E97"/>
    <w:rsid w:val="005E7007"/>
    <w:rsid w:val="005E77F2"/>
    <w:rsid w:val="005E7952"/>
    <w:rsid w:val="005E7D92"/>
    <w:rsid w:val="005E7FDF"/>
    <w:rsid w:val="005F0E6E"/>
    <w:rsid w:val="005F2304"/>
    <w:rsid w:val="005F2CBE"/>
    <w:rsid w:val="005F3C36"/>
    <w:rsid w:val="005F4721"/>
    <w:rsid w:val="005F5320"/>
    <w:rsid w:val="005F59C6"/>
    <w:rsid w:val="005F689B"/>
    <w:rsid w:val="005F75B6"/>
    <w:rsid w:val="005F78CD"/>
    <w:rsid w:val="005F7F94"/>
    <w:rsid w:val="00600925"/>
    <w:rsid w:val="00600C14"/>
    <w:rsid w:val="00600E43"/>
    <w:rsid w:val="00601C0D"/>
    <w:rsid w:val="00602063"/>
    <w:rsid w:val="00603291"/>
    <w:rsid w:val="00603BA2"/>
    <w:rsid w:val="00603E99"/>
    <w:rsid w:val="00604237"/>
    <w:rsid w:val="00605AA1"/>
    <w:rsid w:val="00605DE0"/>
    <w:rsid w:val="006105F4"/>
    <w:rsid w:val="0061082B"/>
    <w:rsid w:val="006126F6"/>
    <w:rsid w:val="00613DEB"/>
    <w:rsid w:val="00614559"/>
    <w:rsid w:val="00614581"/>
    <w:rsid w:val="0061571B"/>
    <w:rsid w:val="00615B0B"/>
    <w:rsid w:val="00615DAA"/>
    <w:rsid w:val="00616AA7"/>
    <w:rsid w:val="00617543"/>
    <w:rsid w:val="006209F7"/>
    <w:rsid w:val="00620B0D"/>
    <w:rsid w:val="006210A7"/>
    <w:rsid w:val="00621D9C"/>
    <w:rsid w:val="0062212A"/>
    <w:rsid w:val="00622BAB"/>
    <w:rsid w:val="00622E6F"/>
    <w:rsid w:val="0062314B"/>
    <w:rsid w:val="00623B32"/>
    <w:rsid w:val="00624BD0"/>
    <w:rsid w:val="00625894"/>
    <w:rsid w:val="0062681F"/>
    <w:rsid w:val="006268AB"/>
    <w:rsid w:val="00626A59"/>
    <w:rsid w:val="0062733A"/>
    <w:rsid w:val="0062763A"/>
    <w:rsid w:val="006276D4"/>
    <w:rsid w:val="00627AEE"/>
    <w:rsid w:val="00627EEF"/>
    <w:rsid w:val="00630C24"/>
    <w:rsid w:val="006318DF"/>
    <w:rsid w:val="00631935"/>
    <w:rsid w:val="0063224A"/>
    <w:rsid w:val="0063322D"/>
    <w:rsid w:val="00633FDA"/>
    <w:rsid w:val="00634C36"/>
    <w:rsid w:val="0063530E"/>
    <w:rsid w:val="00635420"/>
    <w:rsid w:val="00635C42"/>
    <w:rsid w:val="00636B6F"/>
    <w:rsid w:val="0063732B"/>
    <w:rsid w:val="006374C8"/>
    <w:rsid w:val="00637966"/>
    <w:rsid w:val="0064004B"/>
    <w:rsid w:val="00640B49"/>
    <w:rsid w:val="00640F52"/>
    <w:rsid w:val="006410B5"/>
    <w:rsid w:val="00641DA7"/>
    <w:rsid w:val="00642F7D"/>
    <w:rsid w:val="00642FBD"/>
    <w:rsid w:val="006434A9"/>
    <w:rsid w:val="006438BD"/>
    <w:rsid w:val="00643FAC"/>
    <w:rsid w:val="006455F0"/>
    <w:rsid w:val="00645A38"/>
    <w:rsid w:val="00650268"/>
    <w:rsid w:val="006512F6"/>
    <w:rsid w:val="00651C0A"/>
    <w:rsid w:val="00651CE9"/>
    <w:rsid w:val="00653525"/>
    <w:rsid w:val="006541CC"/>
    <w:rsid w:val="00654713"/>
    <w:rsid w:val="006548D8"/>
    <w:rsid w:val="00655320"/>
    <w:rsid w:val="00655CC3"/>
    <w:rsid w:val="006562FC"/>
    <w:rsid w:val="00656498"/>
    <w:rsid w:val="00657BC1"/>
    <w:rsid w:val="006600B3"/>
    <w:rsid w:val="00660A91"/>
    <w:rsid w:val="00660D90"/>
    <w:rsid w:val="006611A8"/>
    <w:rsid w:val="00661672"/>
    <w:rsid w:val="00662186"/>
    <w:rsid w:val="00662199"/>
    <w:rsid w:val="006624BD"/>
    <w:rsid w:val="00662991"/>
    <w:rsid w:val="00662E26"/>
    <w:rsid w:val="0066381A"/>
    <w:rsid w:val="00663D27"/>
    <w:rsid w:val="00664868"/>
    <w:rsid w:val="00664971"/>
    <w:rsid w:val="00664E03"/>
    <w:rsid w:val="00666C20"/>
    <w:rsid w:val="00666D00"/>
    <w:rsid w:val="00666EEA"/>
    <w:rsid w:val="00667AEF"/>
    <w:rsid w:val="00667DB0"/>
    <w:rsid w:val="00670778"/>
    <w:rsid w:val="00670E22"/>
    <w:rsid w:val="00671F38"/>
    <w:rsid w:val="0067316A"/>
    <w:rsid w:val="00673235"/>
    <w:rsid w:val="006737D4"/>
    <w:rsid w:val="0067405C"/>
    <w:rsid w:val="00674160"/>
    <w:rsid w:val="00674B34"/>
    <w:rsid w:val="006751C2"/>
    <w:rsid w:val="00675264"/>
    <w:rsid w:val="006755AF"/>
    <w:rsid w:val="006762B3"/>
    <w:rsid w:val="00677256"/>
    <w:rsid w:val="0067733E"/>
    <w:rsid w:val="0067737E"/>
    <w:rsid w:val="00680D39"/>
    <w:rsid w:val="00680F37"/>
    <w:rsid w:val="006810A7"/>
    <w:rsid w:val="00681185"/>
    <w:rsid w:val="00681AF7"/>
    <w:rsid w:val="00681E29"/>
    <w:rsid w:val="00681FDB"/>
    <w:rsid w:val="0068368B"/>
    <w:rsid w:val="00683B22"/>
    <w:rsid w:val="0068491E"/>
    <w:rsid w:val="00684F93"/>
    <w:rsid w:val="00685214"/>
    <w:rsid w:val="00685D13"/>
    <w:rsid w:val="00686704"/>
    <w:rsid w:val="00686C95"/>
    <w:rsid w:val="006877D4"/>
    <w:rsid w:val="00687FA5"/>
    <w:rsid w:val="00690199"/>
    <w:rsid w:val="00690509"/>
    <w:rsid w:val="00690AB4"/>
    <w:rsid w:val="00691FFE"/>
    <w:rsid w:val="0069218D"/>
    <w:rsid w:val="0069235A"/>
    <w:rsid w:val="00692882"/>
    <w:rsid w:val="006928E3"/>
    <w:rsid w:val="0069433B"/>
    <w:rsid w:val="0069503F"/>
    <w:rsid w:val="00695473"/>
    <w:rsid w:val="00695637"/>
    <w:rsid w:val="00695AF8"/>
    <w:rsid w:val="00697B01"/>
    <w:rsid w:val="006A05CB"/>
    <w:rsid w:val="006A06E6"/>
    <w:rsid w:val="006A06FF"/>
    <w:rsid w:val="006A1350"/>
    <w:rsid w:val="006A1DB2"/>
    <w:rsid w:val="006A23AA"/>
    <w:rsid w:val="006A23F9"/>
    <w:rsid w:val="006A2641"/>
    <w:rsid w:val="006A27E2"/>
    <w:rsid w:val="006A2987"/>
    <w:rsid w:val="006A2F86"/>
    <w:rsid w:val="006A346F"/>
    <w:rsid w:val="006A35C6"/>
    <w:rsid w:val="006A39B1"/>
    <w:rsid w:val="006A3C70"/>
    <w:rsid w:val="006A3D2E"/>
    <w:rsid w:val="006A5E33"/>
    <w:rsid w:val="006A605A"/>
    <w:rsid w:val="006A69C0"/>
    <w:rsid w:val="006A6D19"/>
    <w:rsid w:val="006A7700"/>
    <w:rsid w:val="006B0AA9"/>
    <w:rsid w:val="006B0FF0"/>
    <w:rsid w:val="006B1341"/>
    <w:rsid w:val="006B1FEE"/>
    <w:rsid w:val="006B22A2"/>
    <w:rsid w:val="006B312A"/>
    <w:rsid w:val="006B3FC4"/>
    <w:rsid w:val="006B49A2"/>
    <w:rsid w:val="006B55E2"/>
    <w:rsid w:val="006B6E0C"/>
    <w:rsid w:val="006C09C5"/>
    <w:rsid w:val="006C1993"/>
    <w:rsid w:val="006C1CBF"/>
    <w:rsid w:val="006C1F3A"/>
    <w:rsid w:val="006C379C"/>
    <w:rsid w:val="006C4067"/>
    <w:rsid w:val="006C5175"/>
    <w:rsid w:val="006C5841"/>
    <w:rsid w:val="006C6572"/>
    <w:rsid w:val="006C74EF"/>
    <w:rsid w:val="006C7896"/>
    <w:rsid w:val="006D0463"/>
    <w:rsid w:val="006D0B47"/>
    <w:rsid w:val="006D1742"/>
    <w:rsid w:val="006D23CD"/>
    <w:rsid w:val="006D2A65"/>
    <w:rsid w:val="006D2BF2"/>
    <w:rsid w:val="006D409B"/>
    <w:rsid w:val="006D4393"/>
    <w:rsid w:val="006D570E"/>
    <w:rsid w:val="006D5BDF"/>
    <w:rsid w:val="006D62A8"/>
    <w:rsid w:val="006D7B12"/>
    <w:rsid w:val="006E02E9"/>
    <w:rsid w:val="006E0B4A"/>
    <w:rsid w:val="006E10A7"/>
    <w:rsid w:val="006E1997"/>
    <w:rsid w:val="006E2B55"/>
    <w:rsid w:val="006E3447"/>
    <w:rsid w:val="006E3D99"/>
    <w:rsid w:val="006E3DD2"/>
    <w:rsid w:val="006E3E6E"/>
    <w:rsid w:val="006E4720"/>
    <w:rsid w:val="006E56C4"/>
    <w:rsid w:val="006E58DE"/>
    <w:rsid w:val="006E5B28"/>
    <w:rsid w:val="006E692B"/>
    <w:rsid w:val="006E758C"/>
    <w:rsid w:val="006E75A1"/>
    <w:rsid w:val="006E7988"/>
    <w:rsid w:val="006E7C00"/>
    <w:rsid w:val="006F1287"/>
    <w:rsid w:val="006F23A1"/>
    <w:rsid w:val="006F28B3"/>
    <w:rsid w:val="006F38C8"/>
    <w:rsid w:val="006F430C"/>
    <w:rsid w:val="006F4454"/>
    <w:rsid w:val="006F454F"/>
    <w:rsid w:val="006F51AD"/>
    <w:rsid w:val="006F6C31"/>
    <w:rsid w:val="006F6EB3"/>
    <w:rsid w:val="006F7AF9"/>
    <w:rsid w:val="006F7B5D"/>
    <w:rsid w:val="00700826"/>
    <w:rsid w:val="00700A1C"/>
    <w:rsid w:val="00700DDF"/>
    <w:rsid w:val="0070211A"/>
    <w:rsid w:val="007023F6"/>
    <w:rsid w:val="007027BC"/>
    <w:rsid w:val="007029E3"/>
    <w:rsid w:val="0070315E"/>
    <w:rsid w:val="007033FB"/>
    <w:rsid w:val="00703F27"/>
    <w:rsid w:val="007046AC"/>
    <w:rsid w:val="0070499B"/>
    <w:rsid w:val="00705BE6"/>
    <w:rsid w:val="00705E26"/>
    <w:rsid w:val="0070676A"/>
    <w:rsid w:val="00707128"/>
    <w:rsid w:val="007072DA"/>
    <w:rsid w:val="00707F23"/>
    <w:rsid w:val="00710203"/>
    <w:rsid w:val="00710982"/>
    <w:rsid w:val="00711189"/>
    <w:rsid w:val="007118AE"/>
    <w:rsid w:val="00712313"/>
    <w:rsid w:val="00712863"/>
    <w:rsid w:val="00713294"/>
    <w:rsid w:val="00713DA5"/>
    <w:rsid w:val="00713DC7"/>
    <w:rsid w:val="007146D7"/>
    <w:rsid w:val="00714E50"/>
    <w:rsid w:val="00714FD6"/>
    <w:rsid w:val="007157A5"/>
    <w:rsid w:val="00715A08"/>
    <w:rsid w:val="00716095"/>
    <w:rsid w:val="0071703B"/>
    <w:rsid w:val="0071720E"/>
    <w:rsid w:val="00717656"/>
    <w:rsid w:val="00717B0B"/>
    <w:rsid w:val="00717D7B"/>
    <w:rsid w:val="00720A21"/>
    <w:rsid w:val="00720E97"/>
    <w:rsid w:val="00720F1E"/>
    <w:rsid w:val="00721278"/>
    <w:rsid w:val="007215EC"/>
    <w:rsid w:val="00721EC5"/>
    <w:rsid w:val="0072249F"/>
    <w:rsid w:val="0072370A"/>
    <w:rsid w:val="00724098"/>
    <w:rsid w:val="00724D24"/>
    <w:rsid w:val="00724ECF"/>
    <w:rsid w:val="007254E6"/>
    <w:rsid w:val="00725778"/>
    <w:rsid w:val="007259A5"/>
    <w:rsid w:val="007267A6"/>
    <w:rsid w:val="00726EFF"/>
    <w:rsid w:val="00727165"/>
    <w:rsid w:val="007274BC"/>
    <w:rsid w:val="007302B3"/>
    <w:rsid w:val="00730E7F"/>
    <w:rsid w:val="00732173"/>
    <w:rsid w:val="00732B5E"/>
    <w:rsid w:val="00732DD8"/>
    <w:rsid w:val="007330AC"/>
    <w:rsid w:val="00733762"/>
    <w:rsid w:val="00733B1A"/>
    <w:rsid w:val="00733F5F"/>
    <w:rsid w:val="00736C85"/>
    <w:rsid w:val="0074041D"/>
    <w:rsid w:val="00740A35"/>
    <w:rsid w:val="00740B94"/>
    <w:rsid w:val="007414CB"/>
    <w:rsid w:val="007419E6"/>
    <w:rsid w:val="00741CCD"/>
    <w:rsid w:val="0074224D"/>
    <w:rsid w:val="007426C8"/>
    <w:rsid w:val="00743D89"/>
    <w:rsid w:val="0074413B"/>
    <w:rsid w:val="00745317"/>
    <w:rsid w:val="00745838"/>
    <w:rsid w:val="007465CB"/>
    <w:rsid w:val="00747143"/>
    <w:rsid w:val="0075123F"/>
    <w:rsid w:val="00752345"/>
    <w:rsid w:val="00753160"/>
    <w:rsid w:val="0075337B"/>
    <w:rsid w:val="00753451"/>
    <w:rsid w:val="00753D17"/>
    <w:rsid w:val="0075438C"/>
    <w:rsid w:val="00754CD6"/>
    <w:rsid w:val="00755BE0"/>
    <w:rsid w:val="0075769B"/>
    <w:rsid w:val="00757FE2"/>
    <w:rsid w:val="00760873"/>
    <w:rsid w:val="00761458"/>
    <w:rsid w:val="00762C29"/>
    <w:rsid w:val="00763CD8"/>
    <w:rsid w:val="00766C52"/>
    <w:rsid w:val="007679FE"/>
    <w:rsid w:val="007719D1"/>
    <w:rsid w:val="0077319E"/>
    <w:rsid w:val="00773C4D"/>
    <w:rsid w:val="00773E29"/>
    <w:rsid w:val="007749F9"/>
    <w:rsid w:val="00774A7C"/>
    <w:rsid w:val="00774EB6"/>
    <w:rsid w:val="0077509D"/>
    <w:rsid w:val="00775CB5"/>
    <w:rsid w:val="007764E3"/>
    <w:rsid w:val="00776C98"/>
    <w:rsid w:val="0078120C"/>
    <w:rsid w:val="0078153A"/>
    <w:rsid w:val="00781A32"/>
    <w:rsid w:val="00781B49"/>
    <w:rsid w:val="007827FB"/>
    <w:rsid w:val="00782E16"/>
    <w:rsid w:val="00783679"/>
    <w:rsid w:val="00785461"/>
    <w:rsid w:val="00785AC6"/>
    <w:rsid w:val="00786031"/>
    <w:rsid w:val="00786779"/>
    <w:rsid w:val="007869AE"/>
    <w:rsid w:val="00790161"/>
    <w:rsid w:val="007904EE"/>
    <w:rsid w:val="00790E34"/>
    <w:rsid w:val="007910B1"/>
    <w:rsid w:val="00792D02"/>
    <w:rsid w:val="0079342B"/>
    <w:rsid w:val="00794151"/>
    <w:rsid w:val="007942CD"/>
    <w:rsid w:val="0079508A"/>
    <w:rsid w:val="00796AFB"/>
    <w:rsid w:val="00797C15"/>
    <w:rsid w:val="007A004A"/>
    <w:rsid w:val="007A05DD"/>
    <w:rsid w:val="007A0D7E"/>
    <w:rsid w:val="007A2DB2"/>
    <w:rsid w:val="007A3960"/>
    <w:rsid w:val="007A3F19"/>
    <w:rsid w:val="007A5596"/>
    <w:rsid w:val="007A5C52"/>
    <w:rsid w:val="007A5F0A"/>
    <w:rsid w:val="007A63D5"/>
    <w:rsid w:val="007A6420"/>
    <w:rsid w:val="007A6A48"/>
    <w:rsid w:val="007A7E6E"/>
    <w:rsid w:val="007B0132"/>
    <w:rsid w:val="007B02F0"/>
    <w:rsid w:val="007B227C"/>
    <w:rsid w:val="007B25B9"/>
    <w:rsid w:val="007B27D9"/>
    <w:rsid w:val="007B2E8F"/>
    <w:rsid w:val="007B3194"/>
    <w:rsid w:val="007B3AB2"/>
    <w:rsid w:val="007B3D02"/>
    <w:rsid w:val="007B42C5"/>
    <w:rsid w:val="007B4CA1"/>
    <w:rsid w:val="007B58B8"/>
    <w:rsid w:val="007B6C2B"/>
    <w:rsid w:val="007C2323"/>
    <w:rsid w:val="007C3630"/>
    <w:rsid w:val="007C6551"/>
    <w:rsid w:val="007C6635"/>
    <w:rsid w:val="007D0EA1"/>
    <w:rsid w:val="007D135C"/>
    <w:rsid w:val="007D2763"/>
    <w:rsid w:val="007D2902"/>
    <w:rsid w:val="007D33C2"/>
    <w:rsid w:val="007D4058"/>
    <w:rsid w:val="007D444F"/>
    <w:rsid w:val="007D4C68"/>
    <w:rsid w:val="007D4D71"/>
    <w:rsid w:val="007D54DD"/>
    <w:rsid w:val="007D61CF"/>
    <w:rsid w:val="007D6C29"/>
    <w:rsid w:val="007D6E79"/>
    <w:rsid w:val="007D754D"/>
    <w:rsid w:val="007D7597"/>
    <w:rsid w:val="007D77E8"/>
    <w:rsid w:val="007E0103"/>
    <w:rsid w:val="007E0785"/>
    <w:rsid w:val="007E0F15"/>
    <w:rsid w:val="007E0FC9"/>
    <w:rsid w:val="007E1027"/>
    <w:rsid w:val="007E2036"/>
    <w:rsid w:val="007E260D"/>
    <w:rsid w:val="007E2D33"/>
    <w:rsid w:val="007E43FC"/>
    <w:rsid w:val="007E4AA3"/>
    <w:rsid w:val="007E5936"/>
    <w:rsid w:val="007E677A"/>
    <w:rsid w:val="007E695F"/>
    <w:rsid w:val="007F048F"/>
    <w:rsid w:val="007F0DE2"/>
    <w:rsid w:val="007F10DC"/>
    <w:rsid w:val="007F134F"/>
    <w:rsid w:val="007F2BB3"/>
    <w:rsid w:val="007F3339"/>
    <w:rsid w:val="007F367D"/>
    <w:rsid w:val="007F376E"/>
    <w:rsid w:val="007F4FB0"/>
    <w:rsid w:val="007F5A00"/>
    <w:rsid w:val="007F5FB4"/>
    <w:rsid w:val="007F6B75"/>
    <w:rsid w:val="007F6EA8"/>
    <w:rsid w:val="007F707C"/>
    <w:rsid w:val="007F71DA"/>
    <w:rsid w:val="007F7846"/>
    <w:rsid w:val="0080029C"/>
    <w:rsid w:val="00801178"/>
    <w:rsid w:val="008018EB"/>
    <w:rsid w:val="00801D98"/>
    <w:rsid w:val="00801E18"/>
    <w:rsid w:val="00801F5E"/>
    <w:rsid w:val="0080255D"/>
    <w:rsid w:val="008032A0"/>
    <w:rsid w:val="008038AC"/>
    <w:rsid w:val="00803C81"/>
    <w:rsid w:val="0080423E"/>
    <w:rsid w:val="008044DD"/>
    <w:rsid w:val="00805939"/>
    <w:rsid w:val="00806018"/>
    <w:rsid w:val="0081127D"/>
    <w:rsid w:val="00811796"/>
    <w:rsid w:val="00811C12"/>
    <w:rsid w:val="00811CCE"/>
    <w:rsid w:val="0081210B"/>
    <w:rsid w:val="008134C7"/>
    <w:rsid w:val="0081378D"/>
    <w:rsid w:val="00814112"/>
    <w:rsid w:val="00814BF3"/>
    <w:rsid w:val="00815824"/>
    <w:rsid w:val="00815C18"/>
    <w:rsid w:val="0081681B"/>
    <w:rsid w:val="0081715A"/>
    <w:rsid w:val="00820578"/>
    <w:rsid w:val="00820F2D"/>
    <w:rsid w:val="0082230A"/>
    <w:rsid w:val="00822ECA"/>
    <w:rsid w:val="00823A1D"/>
    <w:rsid w:val="00823C81"/>
    <w:rsid w:val="00823D54"/>
    <w:rsid w:val="00824643"/>
    <w:rsid w:val="008265BE"/>
    <w:rsid w:val="00826663"/>
    <w:rsid w:val="00827877"/>
    <w:rsid w:val="008302F8"/>
    <w:rsid w:val="0083081F"/>
    <w:rsid w:val="00830FE1"/>
    <w:rsid w:val="008316E9"/>
    <w:rsid w:val="008328EF"/>
    <w:rsid w:val="0083324E"/>
    <w:rsid w:val="00833793"/>
    <w:rsid w:val="008339B9"/>
    <w:rsid w:val="00834F99"/>
    <w:rsid w:val="00835183"/>
    <w:rsid w:val="008358FA"/>
    <w:rsid w:val="00835BAE"/>
    <w:rsid w:val="00836308"/>
    <w:rsid w:val="00836688"/>
    <w:rsid w:val="00837468"/>
    <w:rsid w:val="00837AF6"/>
    <w:rsid w:val="008402F7"/>
    <w:rsid w:val="008409C7"/>
    <w:rsid w:val="00841A5B"/>
    <w:rsid w:val="00842D76"/>
    <w:rsid w:val="00842D87"/>
    <w:rsid w:val="00843961"/>
    <w:rsid w:val="00843BC3"/>
    <w:rsid w:val="00843CEA"/>
    <w:rsid w:val="0084423B"/>
    <w:rsid w:val="00844250"/>
    <w:rsid w:val="0084644D"/>
    <w:rsid w:val="0085013A"/>
    <w:rsid w:val="00851271"/>
    <w:rsid w:val="00851EE9"/>
    <w:rsid w:val="00852FED"/>
    <w:rsid w:val="0085317C"/>
    <w:rsid w:val="00854E1F"/>
    <w:rsid w:val="0085510A"/>
    <w:rsid w:val="008553BA"/>
    <w:rsid w:val="00855AC3"/>
    <w:rsid w:val="00855F55"/>
    <w:rsid w:val="00856E4C"/>
    <w:rsid w:val="00860F84"/>
    <w:rsid w:val="008613BD"/>
    <w:rsid w:val="008615D1"/>
    <w:rsid w:val="00861C4F"/>
    <w:rsid w:val="00862609"/>
    <w:rsid w:val="008634CF"/>
    <w:rsid w:val="0086376C"/>
    <w:rsid w:val="00863E32"/>
    <w:rsid w:val="008652D3"/>
    <w:rsid w:val="0086620C"/>
    <w:rsid w:val="0086656E"/>
    <w:rsid w:val="00867A96"/>
    <w:rsid w:val="008703D2"/>
    <w:rsid w:val="008716BE"/>
    <w:rsid w:val="0087217B"/>
    <w:rsid w:val="00873FBA"/>
    <w:rsid w:val="00874101"/>
    <w:rsid w:val="0087534A"/>
    <w:rsid w:val="00875A98"/>
    <w:rsid w:val="008762FC"/>
    <w:rsid w:val="008813AF"/>
    <w:rsid w:val="008817FF"/>
    <w:rsid w:val="00881A6E"/>
    <w:rsid w:val="00882A9A"/>
    <w:rsid w:val="00883670"/>
    <w:rsid w:val="00883CE5"/>
    <w:rsid w:val="00884097"/>
    <w:rsid w:val="0088632D"/>
    <w:rsid w:val="008873C1"/>
    <w:rsid w:val="0088764C"/>
    <w:rsid w:val="00887824"/>
    <w:rsid w:val="00887B5F"/>
    <w:rsid w:val="0089141B"/>
    <w:rsid w:val="008918DC"/>
    <w:rsid w:val="008926D9"/>
    <w:rsid w:val="00892A2A"/>
    <w:rsid w:val="008930EF"/>
    <w:rsid w:val="00893368"/>
    <w:rsid w:val="00893D3E"/>
    <w:rsid w:val="008947EB"/>
    <w:rsid w:val="00894A21"/>
    <w:rsid w:val="00895211"/>
    <w:rsid w:val="00895783"/>
    <w:rsid w:val="008957A5"/>
    <w:rsid w:val="00896E2B"/>
    <w:rsid w:val="0089768E"/>
    <w:rsid w:val="008977BE"/>
    <w:rsid w:val="008A25E0"/>
    <w:rsid w:val="008A2866"/>
    <w:rsid w:val="008A2B85"/>
    <w:rsid w:val="008A47DB"/>
    <w:rsid w:val="008A5199"/>
    <w:rsid w:val="008A527B"/>
    <w:rsid w:val="008A58B2"/>
    <w:rsid w:val="008A61A9"/>
    <w:rsid w:val="008A6690"/>
    <w:rsid w:val="008A67DF"/>
    <w:rsid w:val="008A7D23"/>
    <w:rsid w:val="008B007B"/>
    <w:rsid w:val="008B0B86"/>
    <w:rsid w:val="008B287C"/>
    <w:rsid w:val="008B5962"/>
    <w:rsid w:val="008B6DDF"/>
    <w:rsid w:val="008C02DC"/>
    <w:rsid w:val="008C02E5"/>
    <w:rsid w:val="008C07FB"/>
    <w:rsid w:val="008C1D35"/>
    <w:rsid w:val="008C20AF"/>
    <w:rsid w:val="008C43BD"/>
    <w:rsid w:val="008C569E"/>
    <w:rsid w:val="008C5D9F"/>
    <w:rsid w:val="008D0C7C"/>
    <w:rsid w:val="008D0F5E"/>
    <w:rsid w:val="008D17EE"/>
    <w:rsid w:val="008D232A"/>
    <w:rsid w:val="008D2FF9"/>
    <w:rsid w:val="008D3514"/>
    <w:rsid w:val="008D39F3"/>
    <w:rsid w:val="008D4414"/>
    <w:rsid w:val="008D48A7"/>
    <w:rsid w:val="008D5D51"/>
    <w:rsid w:val="008E0097"/>
    <w:rsid w:val="008E02CC"/>
    <w:rsid w:val="008E0A2C"/>
    <w:rsid w:val="008E0BE7"/>
    <w:rsid w:val="008E14C9"/>
    <w:rsid w:val="008E1CA6"/>
    <w:rsid w:val="008E2C1B"/>
    <w:rsid w:val="008E37A8"/>
    <w:rsid w:val="008E3A95"/>
    <w:rsid w:val="008E4062"/>
    <w:rsid w:val="008E45DE"/>
    <w:rsid w:val="008E5D87"/>
    <w:rsid w:val="008E5D9F"/>
    <w:rsid w:val="008E66DC"/>
    <w:rsid w:val="008E6767"/>
    <w:rsid w:val="008E7099"/>
    <w:rsid w:val="008E712B"/>
    <w:rsid w:val="008E75D6"/>
    <w:rsid w:val="008F0914"/>
    <w:rsid w:val="008F1B65"/>
    <w:rsid w:val="008F21D4"/>
    <w:rsid w:val="008F26C9"/>
    <w:rsid w:val="008F3C3C"/>
    <w:rsid w:val="008F3E68"/>
    <w:rsid w:val="008F3F32"/>
    <w:rsid w:val="008F4996"/>
    <w:rsid w:val="008F5050"/>
    <w:rsid w:val="008F54E8"/>
    <w:rsid w:val="008F6989"/>
    <w:rsid w:val="008F7147"/>
    <w:rsid w:val="008F71E2"/>
    <w:rsid w:val="008F72CE"/>
    <w:rsid w:val="008F762C"/>
    <w:rsid w:val="008F77B3"/>
    <w:rsid w:val="008F7D19"/>
    <w:rsid w:val="00900C45"/>
    <w:rsid w:val="009013FD"/>
    <w:rsid w:val="0090152F"/>
    <w:rsid w:val="0090269D"/>
    <w:rsid w:val="00903BB2"/>
    <w:rsid w:val="00903C0C"/>
    <w:rsid w:val="009057E1"/>
    <w:rsid w:val="00905957"/>
    <w:rsid w:val="00905B25"/>
    <w:rsid w:val="00906031"/>
    <w:rsid w:val="009064CB"/>
    <w:rsid w:val="00906AC8"/>
    <w:rsid w:val="009107D3"/>
    <w:rsid w:val="00910838"/>
    <w:rsid w:val="00912464"/>
    <w:rsid w:val="0091451C"/>
    <w:rsid w:val="00914B8E"/>
    <w:rsid w:val="00914E49"/>
    <w:rsid w:val="00915B2D"/>
    <w:rsid w:val="0091697C"/>
    <w:rsid w:val="00916FD8"/>
    <w:rsid w:val="00917067"/>
    <w:rsid w:val="00920AF6"/>
    <w:rsid w:val="00921E9B"/>
    <w:rsid w:val="0092311D"/>
    <w:rsid w:val="00923282"/>
    <w:rsid w:val="0092478F"/>
    <w:rsid w:val="0092481E"/>
    <w:rsid w:val="00924A0C"/>
    <w:rsid w:val="009250AE"/>
    <w:rsid w:val="009250D4"/>
    <w:rsid w:val="009257A6"/>
    <w:rsid w:val="00925F62"/>
    <w:rsid w:val="00926348"/>
    <w:rsid w:val="009264C7"/>
    <w:rsid w:val="0092733D"/>
    <w:rsid w:val="0092751C"/>
    <w:rsid w:val="00930353"/>
    <w:rsid w:val="009305B2"/>
    <w:rsid w:val="00930BFC"/>
    <w:rsid w:val="00930FEA"/>
    <w:rsid w:val="0093177C"/>
    <w:rsid w:val="00932006"/>
    <w:rsid w:val="009324CE"/>
    <w:rsid w:val="00932609"/>
    <w:rsid w:val="00932BDA"/>
    <w:rsid w:val="0093337E"/>
    <w:rsid w:val="00933DC8"/>
    <w:rsid w:val="0093439B"/>
    <w:rsid w:val="0093444F"/>
    <w:rsid w:val="00934495"/>
    <w:rsid w:val="009353A7"/>
    <w:rsid w:val="0093645C"/>
    <w:rsid w:val="009366F6"/>
    <w:rsid w:val="00936ED8"/>
    <w:rsid w:val="00937241"/>
    <w:rsid w:val="009375B3"/>
    <w:rsid w:val="0094032A"/>
    <w:rsid w:val="00940671"/>
    <w:rsid w:val="009432FE"/>
    <w:rsid w:val="009439DD"/>
    <w:rsid w:val="0094442E"/>
    <w:rsid w:val="0094473E"/>
    <w:rsid w:val="00944792"/>
    <w:rsid w:val="009452E8"/>
    <w:rsid w:val="00946581"/>
    <w:rsid w:val="00946B83"/>
    <w:rsid w:val="00947423"/>
    <w:rsid w:val="00947D5A"/>
    <w:rsid w:val="00950033"/>
    <w:rsid w:val="0095121D"/>
    <w:rsid w:val="009515CD"/>
    <w:rsid w:val="00951D3F"/>
    <w:rsid w:val="00952BE3"/>
    <w:rsid w:val="00952CC9"/>
    <w:rsid w:val="009533F2"/>
    <w:rsid w:val="009548A6"/>
    <w:rsid w:val="00955846"/>
    <w:rsid w:val="00957447"/>
    <w:rsid w:val="00957604"/>
    <w:rsid w:val="009579C9"/>
    <w:rsid w:val="00960DAF"/>
    <w:rsid w:val="00961A57"/>
    <w:rsid w:val="00961DEB"/>
    <w:rsid w:val="00962A24"/>
    <w:rsid w:val="009641E8"/>
    <w:rsid w:val="0096423F"/>
    <w:rsid w:val="009652AD"/>
    <w:rsid w:val="00965B00"/>
    <w:rsid w:val="00966D05"/>
    <w:rsid w:val="00967654"/>
    <w:rsid w:val="00970C6B"/>
    <w:rsid w:val="00971780"/>
    <w:rsid w:val="00971915"/>
    <w:rsid w:val="00972E71"/>
    <w:rsid w:val="009738FE"/>
    <w:rsid w:val="00974B1A"/>
    <w:rsid w:val="00975FA0"/>
    <w:rsid w:val="00976404"/>
    <w:rsid w:val="009765B7"/>
    <w:rsid w:val="00976D77"/>
    <w:rsid w:val="00977870"/>
    <w:rsid w:val="00977C8B"/>
    <w:rsid w:val="00977D56"/>
    <w:rsid w:val="00980B60"/>
    <w:rsid w:val="00981204"/>
    <w:rsid w:val="0098148B"/>
    <w:rsid w:val="00981CA6"/>
    <w:rsid w:val="00981E1E"/>
    <w:rsid w:val="0098353F"/>
    <w:rsid w:val="009835A2"/>
    <w:rsid w:val="009838C7"/>
    <w:rsid w:val="009849B1"/>
    <w:rsid w:val="00985C7C"/>
    <w:rsid w:val="00985CBC"/>
    <w:rsid w:val="0098685A"/>
    <w:rsid w:val="0098716B"/>
    <w:rsid w:val="009874DA"/>
    <w:rsid w:val="00987904"/>
    <w:rsid w:val="009915B1"/>
    <w:rsid w:val="00992D70"/>
    <w:rsid w:val="00992DAC"/>
    <w:rsid w:val="00993C03"/>
    <w:rsid w:val="00994DA5"/>
    <w:rsid w:val="009957D6"/>
    <w:rsid w:val="00995C0F"/>
    <w:rsid w:val="00997AFF"/>
    <w:rsid w:val="009A05D7"/>
    <w:rsid w:val="009A0614"/>
    <w:rsid w:val="009A0B85"/>
    <w:rsid w:val="009A13EE"/>
    <w:rsid w:val="009A283F"/>
    <w:rsid w:val="009A3DBF"/>
    <w:rsid w:val="009A4CC1"/>
    <w:rsid w:val="009A5C63"/>
    <w:rsid w:val="009A62D1"/>
    <w:rsid w:val="009A6820"/>
    <w:rsid w:val="009A6F83"/>
    <w:rsid w:val="009A718F"/>
    <w:rsid w:val="009A72E4"/>
    <w:rsid w:val="009B0B0F"/>
    <w:rsid w:val="009B0C5E"/>
    <w:rsid w:val="009B13CC"/>
    <w:rsid w:val="009B1D08"/>
    <w:rsid w:val="009B20DC"/>
    <w:rsid w:val="009B28C5"/>
    <w:rsid w:val="009B3669"/>
    <w:rsid w:val="009B45C5"/>
    <w:rsid w:val="009B4D3E"/>
    <w:rsid w:val="009B4EAC"/>
    <w:rsid w:val="009B5250"/>
    <w:rsid w:val="009B60BB"/>
    <w:rsid w:val="009B6B15"/>
    <w:rsid w:val="009B6E92"/>
    <w:rsid w:val="009B75C1"/>
    <w:rsid w:val="009C03DE"/>
    <w:rsid w:val="009C2368"/>
    <w:rsid w:val="009C6DB0"/>
    <w:rsid w:val="009C6F4C"/>
    <w:rsid w:val="009C7799"/>
    <w:rsid w:val="009C7B93"/>
    <w:rsid w:val="009D0153"/>
    <w:rsid w:val="009D18CF"/>
    <w:rsid w:val="009D223D"/>
    <w:rsid w:val="009D2E7D"/>
    <w:rsid w:val="009D39ED"/>
    <w:rsid w:val="009D4574"/>
    <w:rsid w:val="009D5151"/>
    <w:rsid w:val="009D579A"/>
    <w:rsid w:val="009D5AA4"/>
    <w:rsid w:val="009D6405"/>
    <w:rsid w:val="009D669F"/>
    <w:rsid w:val="009D759E"/>
    <w:rsid w:val="009E03B3"/>
    <w:rsid w:val="009E266C"/>
    <w:rsid w:val="009E4C06"/>
    <w:rsid w:val="009E5652"/>
    <w:rsid w:val="009E5A98"/>
    <w:rsid w:val="009E5C9A"/>
    <w:rsid w:val="009E60AD"/>
    <w:rsid w:val="009E6948"/>
    <w:rsid w:val="009E7123"/>
    <w:rsid w:val="009E7B6E"/>
    <w:rsid w:val="009F0A8E"/>
    <w:rsid w:val="009F0E7D"/>
    <w:rsid w:val="009F0FCA"/>
    <w:rsid w:val="009F120A"/>
    <w:rsid w:val="009F126D"/>
    <w:rsid w:val="009F1EE4"/>
    <w:rsid w:val="009F31B2"/>
    <w:rsid w:val="009F328B"/>
    <w:rsid w:val="009F3787"/>
    <w:rsid w:val="009F39C1"/>
    <w:rsid w:val="009F4582"/>
    <w:rsid w:val="009F4E86"/>
    <w:rsid w:val="009F5C98"/>
    <w:rsid w:val="009F664C"/>
    <w:rsid w:val="009F6708"/>
    <w:rsid w:val="009F6E42"/>
    <w:rsid w:val="009F7824"/>
    <w:rsid w:val="00A00C9E"/>
    <w:rsid w:val="00A01647"/>
    <w:rsid w:val="00A01A3C"/>
    <w:rsid w:val="00A01ABF"/>
    <w:rsid w:val="00A021C0"/>
    <w:rsid w:val="00A02B83"/>
    <w:rsid w:val="00A0504C"/>
    <w:rsid w:val="00A05243"/>
    <w:rsid w:val="00A05DD1"/>
    <w:rsid w:val="00A06F87"/>
    <w:rsid w:val="00A07AEB"/>
    <w:rsid w:val="00A10187"/>
    <w:rsid w:val="00A1109D"/>
    <w:rsid w:val="00A1175C"/>
    <w:rsid w:val="00A11B8D"/>
    <w:rsid w:val="00A12B23"/>
    <w:rsid w:val="00A12E0C"/>
    <w:rsid w:val="00A12E8A"/>
    <w:rsid w:val="00A13590"/>
    <w:rsid w:val="00A13671"/>
    <w:rsid w:val="00A14995"/>
    <w:rsid w:val="00A15DEB"/>
    <w:rsid w:val="00A167C6"/>
    <w:rsid w:val="00A16B2E"/>
    <w:rsid w:val="00A17F5C"/>
    <w:rsid w:val="00A2089A"/>
    <w:rsid w:val="00A20A70"/>
    <w:rsid w:val="00A20F77"/>
    <w:rsid w:val="00A20F7A"/>
    <w:rsid w:val="00A21865"/>
    <w:rsid w:val="00A21E3F"/>
    <w:rsid w:val="00A22386"/>
    <w:rsid w:val="00A2252A"/>
    <w:rsid w:val="00A22648"/>
    <w:rsid w:val="00A22DA1"/>
    <w:rsid w:val="00A2369F"/>
    <w:rsid w:val="00A2419C"/>
    <w:rsid w:val="00A24BF5"/>
    <w:rsid w:val="00A24C34"/>
    <w:rsid w:val="00A25D11"/>
    <w:rsid w:val="00A302CE"/>
    <w:rsid w:val="00A31D5E"/>
    <w:rsid w:val="00A3206B"/>
    <w:rsid w:val="00A32241"/>
    <w:rsid w:val="00A32523"/>
    <w:rsid w:val="00A339B2"/>
    <w:rsid w:val="00A35EF5"/>
    <w:rsid w:val="00A41AC5"/>
    <w:rsid w:val="00A41BDC"/>
    <w:rsid w:val="00A429E9"/>
    <w:rsid w:val="00A4371E"/>
    <w:rsid w:val="00A4401C"/>
    <w:rsid w:val="00A457D1"/>
    <w:rsid w:val="00A461EE"/>
    <w:rsid w:val="00A50238"/>
    <w:rsid w:val="00A503F4"/>
    <w:rsid w:val="00A5047C"/>
    <w:rsid w:val="00A51518"/>
    <w:rsid w:val="00A51AB9"/>
    <w:rsid w:val="00A51B99"/>
    <w:rsid w:val="00A51DF0"/>
    <w:rsid w:val="00A53C8E"/>
    <w:rsid w:val="00A54BBF"/>
    <w:rsid w:val="00A54E1D"/>
    <w:rsid w:val="00A5632E"/>
    <w:rsid w:val="00A5638B"/>
    <w:rsid w:val="00A56852"/>
    <w:rsid w:val="00A576C5"/>
    <w:rsid w:val="00A62CA1"/>
    <w:rsid w:val="00A641F9"/>
    <w:rsid w:val="00A64A5B"/>
    <w:rsid w:val="00A64C1F"/>
    <w:rsid w:val="00A64E4A"/>
    <w:rsid w:val="00A651FE"/>
    <w:rsid w:val="00A65514"/>
    <w:rsid w:val="00A659DC"/>
    <w:rsid w:val="00A66A73"/>
    <w:rsid w:val="00A6757C"/>
    <w:rsid w:val="00A677DC"/>
    <w:rsid w:val="00A70B48"/>
    <w:rsid w:val="00A7278B"/>
    <w:rsid w:val="00A72EEB"/>
    <w:rsid w:val="00A73961"/>
    <w:rsid w:val="00A73D0C"/>
    <w:rsid w:val="00A75D61"/>
    <w:rsid w:val="00A75D6F"/>
    <w:rsid w:val="00A76802"/>
    <w:rsid w:val="00A80357"/>
    <w:rsid w:val="00A81809"/>
    <w:rsid w:val="00A8274D"/>
    <w:rsid w:val="00A835D5"/>
    <w:rsid w:val="00A83948"/>
    <w:rsid w:val="00A839CA"/>
    <w:rsid w:val="00A83AF6"/>
    <w:rsid w:val="00A83C58"/>
    <w:rsid w:val="00A83EB0"/>
    <w:rsid w:val="00A8471A"/>
    <w:rsid w:val="00A84EBC"/>
    <w:rsid w:val="00A850A4"/>
    <w:rsid w:val="00A8566A"/>
    <w:rsid w:val="00A86383"/>
    <w:rsid w:val="00A86CAA"/>
    <w:rsid w:val="00A91566"/>
    <w:rsid w:val="00A91AFA"/>
    <w:rsid w:val="00A921EF"/>
    <w:rsid w:val="00A928B2"/>
    <w:rsid w:val="00A936D4"/>
    <w:rsid w:val="00A940C3"/>
    <w:rsid w:val="00A94204"/>
    <w:rsid w:val="00A9457F"/>
    <w:rsid w:val="00A94BE9"/>
    <w:rsid w:val="00A94C43"/>
    <w:rsid w:val="00A951F7"/>
    <w:rsid w:val="00A974CE"/>
    <w:rsid w:val="00A97A36"/>
    <w:rsid w:val="00AA050D"/>
    <w:rsid w:val="00AA0D86"/>
    <w:rsid w:val="00AA1AAD"/>
    <w:rsid w:val="00AA1FDF"/>
    <w:rsid w:val="00AA240B"/>
    <w:rsid w:val="00AA2FCC"/>
    <w:rsid w:val="00AA3033"/>
    <w:rsid w:val="00AA3FBD"/>
    <w:rsid w:val="00AA4632"/>
    <w:rsid w:val="00AA65E9"/>
    <w:rsid w:val="00AA661F"/>
    <w:rsid w:val="00AA6B08"/>
    <w:rsid w:val="00AA6E8D"/>
    <w:rsid w:val="00AB0250"/>
    <w:rsid w:val="00AB02DA"/>
    <w:rsid w:val="00AB0313"/>
    <w:rsid w:val="00AB0E0E"/>
    <w:rsid w:val="00AB1122"/>
    <w:rsid w:val="00AB1316"/>
    <w:rsid w:val="00AB17F9"/>
    <w:rsid w:val="00AB1BF9"/>
    <w:rsid w:val="00AB27ED"/>
    <w:rsid w:val="00AB2867"/>
    <w:rsid w:val="00AB28A2"/>
    <w:rsid w:val="00AB2C12"/>
    <w:rsid w:val="00AB3601"/>
    <w:rsid w:val="00AB3B77"/>
    <w:rsid w:val="00AB3C15"/>
    <w:rsid w:val="00AB534E"/>
    <w:rsid w:val="00AB657D"/>
    <w:rsid w:val="00AB6626"/>
    <w:rsid w:val="00AB7036"/>
    <w:rsid w:val="00AC04A1"/>
    <w:rsid w:val="00AC07E1"/>
    <w:rsid w:val="00AC0B55"/>
    <w:rsid w:val="00AC0E7D"/>
    <w:rsid w:val="00AC1AF9"/>
    <w:rsid w:val="00AC34EC"/>
    <w:rsid w:val="00AC3CE1"/>
    <w:rsid w:val="00AC3D7C"/>
    <w:rsid w:val="00AC3DA8"/>
    <w:rsid w:val="00AC43A1"/>
    <w:rsid w:val="00AC45EC"/>
    <w:rsid w:val="00AC4677"/>
    <w:rsid w:val="00AC5E7D"/>
    <w:rsid w:val="00AC6B08"/>
    <w:rsid w:val="00AC6F93"/>
    <w:rsid w:val="00AC7D8B"/>
    <w:rsid w:val="00AD0730"/>
    <w:rsid w:val="00AD0B79"/>
    <w:rsid w:val="00AD0BC3"/>
    <w:rsid w:val="00AD0FD0"/>
    <w:rsid w:val="00AD2A74"/>
    <w:rsid w:val="00AD30CA"/>
    <w:rsid w:val="00AD3797"/>
    <w:rsid w:val="00AD3AEE"/>
    <w:rsid w:val="00AD533B"/>
    <w:rsid w:val="00AD69AE"/>
    <w:rsid w:val="00AD751C"/>
    <w:rsid w:val="00AE0354"/>
    <w:rsid w:val="00AE0E61"/>
    <w:rsid w:val="00AE0EB9"/>
    <w:rsid w:val="00AE3E79"/>
    <w:rsid w:val="00AE432F"/>
    <w:rsid w:val="00AE455A"/>
    <w:rsid w:val="00AE5829"/>
    <w:rsid w:val="00AE6538"/>
    <w:rsid w:val="00AE6B03"/>
    <w:rsid w:val="00AE6B6B"/>
    <w:rsid w:val="00AE7689"/>
    <w:rsid w:val="00AE7C5B"/>
    <w:rsid w:val="00AF04AF"/>
    <w:rsid w:val="00AF0D81"/>
    <w:rsid w:val="00AF0F8F"/>
    <w:rsid w:val="00AF1855"/>
    <w:rsid w:val="00AF1CA0"/>
    <w:rsid w:val="00AF34CE"/>
    <w:rsid w:val="00AF371D"/>
    <w:rsid w:val="00AF3AC2"/>
    <w:rsid w:val="00AF4DDD"/>
    <w:rsid w:val="00AF7CB0"/>
    <w:rsid w:val="00B00201"/>
    <w:rsid w:val="00B00397"/>
    <w:rsid w:val="00B01013"/>
    <w:rsid w:val="00B01212"/>
    <w:rsid w:val="00B04040"/>
    <w:rsid w:val="00B0466D"/>
    <w:rsid w:val="00B04EDE"/>
    <w:rsid w:val="00B05216"/>
    <w:rsid w:val="00B05421"/>
    <w:rsid w:val="00B059F4"/>
    <w:rsid w:val="00B06B4C"/>
    <w:rsid w:val="00B07AD6"/>
    <w:rsid w:val="00B07E33"/>
    <w:rsid w:val="00B07F18"/>
    <w:rsid w:val="00B104A1"/>
    <w:rsid w:val="00B108B0"/>
    <w:rsid w:val="00B109ED"/>
    <w:rsid w:val="00B12162"/>
    <w:rsid w:val="00B142F0"/>
    <w:rsid w:val="00B15C38"/>
    <w:rsid w:val="00B16C13"/>
    <w:rsid w:val="00B16F64"/>
    <w:rsid w:val="00B170E9"/>
    <w:rsid w:val="00B173F8"/>
    <w:rsid w:val="00B20534"/>
    <w:rsid w:val="00B2087E"/>
    <w:rsid w:val="00B20BFD"/>
    <w:rsid w:val="00B20FDF"/>
    <w:rsid w:val="00B2144D"/>
    <w:rsid w:val="00B21696"/>
    <w:rsid w:val="00B21A93"/>
    <w:rsid w:val="00B2367E"/>
    <w:rsid w:val="00B2580E"/>
    <w:rsid w:val="00B25948"/>
    <w:rsid w:val="00B26092"/>
    <w:rsid w:val="00B262C4"/>
    <w:rsid w:val="00B267D8"/>
    <w:rsid w:val="00B26A41"/>
    <w:rsid w:val="00B26BDE"/>
    <w:rsid w:val="00B271ED"/>
    <w:rsid w:val="00B30814"/>
    <w:rsid w:val="00B30B7B"/>
    <w:rsid w:val="00B30CBD"/>
    <w:rsid w:val="00B310CC"/>
    <w:rsid w:val="00B314C3"/>
    <w:rsid w:val="00B3199B"/>
    <w:rsid w:val="00B326C8"/>
    <w:rsid w:val="00B3278F"/>
    <w:rsid w:val="00B3294E"/>
    <w:rsid w:val="00B33C42"/>
    <w:rsid w:val="00B33C93"/>
    <w:rsid w:val="00B343D2"/>
    <w:rsid w:val="00B35148"/>
    <w:rsid w:val="00B35C76"/>
    <w:rsid w:val="00B3619A"/>
    <w:rsid w:val="00B368D7"/>
    <w:rsid w:val="00B36CE0"/>
    <w:rsid w:val="00B3755B"/>
    <w:rsid w:val="00B377B3"/>
    <w:rsid w:val="00B37D67"/>
    <w:rsid w:val="00B4128B"/>
    <w:rsid w:val="00B4177D"/>
    <w:rsid w:val="00B422E2"/>
    <w:rsid w:val="00B51029"/>
    <w:rsid w:val="00B52933"/>
    <w:rsid w:val="00B539E3"/>
    <w:rsid w:val="00B54B6A"/>
    <w:rsid w:val="00B54F58"/>
    <w:rsid w:val="00B5707F"/>
    <w:rsid w:val="00B57739"/>
    <w:rsid w:val="00B57C46"/>
    <w:rsid w:val="00B61880"/>
    <w:rsid w:val="00B61C2D"/>
    <w:rsid w:val="00B61F36"/>
    <w:rsid w:val="00B63023"/>
    <w:rsid w:val="00B6410C"/>
    <w:rsid w:val="00B642D5"/>
    <w:rsid w:val="00B6472D"/>
    <w:rsid w:val="00B64C42"/>
    <w:rsid w:val="00B6556F"/>
    <w:rsid w:val="00B65B36"/>
    <w:rsid w:val="00B65C6F"/>
    <w:rsid w:val="00B66111"/>
    <w:rsid w:val="00B66160"/>
    <w:rsid w:val="00B66C2A"/>
    <w:rsid w:val="00B66F00"/>
    <w:rsid w:val="00B67E9F"/>
    <w:rsid w:val="00B70EAC"/>
    <w:rsid w:val="00B71F39"/>
    <w:rsid w:val="00B7213A"/>
    <w:rsid w:val="00B7248D"/>
    <w:rsid w:val="00B73371"/>
    <w:rsid w:val="00B735A2"/>
    <w:rsid w:val="00B736DF"/>
    <w:rsid w:val="00B74787"/>
    <w:rsid w:val="00B74DC2"/>
    <w:rsid w:val="00B75D8E"/>
    <w:rsid w:val="00B76987"/>
    <w:rsid w:val="00B77020"/>
    <w:rsid w:val="00B7707D"/>
    <w:rsid w:val="00B77640"/>
    <w:rsid w:val="00B77AF2"/>
    <w:rsid w:val="00B77DD0"/>
    <w:rsid w:val="00B77FC5"/>
    <w:rsid w:val="00B809FC"/>
    <w:rsid w:val="00B80F6C"/>
    <w:rsid w:val="00B81153"/>
    <w:rsid w:val="00B813D8"/>
    <w:rsid w:val="00B81538"/>
    <w:rsid w:val="00B8251E"/>
    <w:rsid w:val="00B8343A"/>
    <w:rsid w:val="00B84770"/>
    <w:rsid w:val="00B8506E"/>
    <w:rsid w:val="00B87031"/>
    <w:rsid w:val="00B87804"/>
    <w:rsid w:val="00B87C62"/>
    <w:rsid w:val="00B91B12"/>
    <w:rsid w:val="00B92045"/>
    <w:rsid w:val="00B937E2"/>
    <w:rsid w:val="00B94300"/>
    <w:rsid w:val="00B9475E"/>
    <w:rsid w:val="00B948D6"/>
    <w:rsid w:val="00B95282"/>
    <w:rsid w:val="00B95BCC"/>
    <w:rsid w:val="00B961A5"/>
    <w:rsid w:val="00B964B5"/>
    <w:rsid w:val="00B968C3"/>
    <w:rsid w:val="00B9785A"/>
    <w:rsid w:val="00B97BE2"/>
    <w:rsid w:val="00BA08AC"/>
    <w:rsid w:val="00BA1AB5"/>
    <w:rsid w:val="00BA236A"/>
    <w:rsid w:val="00BA2E2F"/>
    <w:rsid w:val="00BA399B"/>
    <w:rsid w:val="00BA42AF"/>
    <w:rsid w:val="00BA57CE"/>
    <w:rsid w:val="00BA5BDE"/>
    <w:rsid w:val="00BA5F32"/>
    <w:rsid w:val="00BA5FB9"/>
    <w:rsid w:val="00BA6DEB"/>
    <w:rsid w:val="00BA6F19"/>
    <w:rsid w:val="00BA7411"/>
    <w:rsid w:val="00BA7BD6"/>
    <w:rsid w:val="00BB00DE"/>
    <w:rsid w:val="00BB0B35"/>
    <w:rsid w:val="00BB0FB6"/>
    <w:rsid w:val="00BB1218"/>
    <w:rsid w:val="00BB1B9E"/>
    <w:rsid w:val="00BB206A"/>
    <w:rsid w:val="00BB24B5"/>
    <w:rsid w:val="00BB262B"/>
    <w:rsid w:val="00BB4421"/>
    <w:rsid w:val="00BB446A"/>
    <w:rsid w:val="00BB448D"/>
    <w:rsid w:val="00BB7BCB"/>
    <w:rsid w:val="00BC00AF"/>
    <w:rsid w:val="00BC04D7"/>
    <w:rsid w:val="00BC0678"/>
    <w:rsid w:val="00BC08EB"/>
    <w:rsid w:val="00BC18BF"/>
    <w:rsid w:val="00BC1A40"/>
    <w:rsid w:val="00BC1C98"/>
    <w:rsid w:val="00BC1F7F"/>
    <w:rsid w:val="00BC26EC"/>
    <w:rsid w:val="00BC2A67"/>
    <w:rsid w:val="00BC2B08"/>
    <w:rsid w:val="00BC34B5"/>
    <w:rsid w:val="00BC3622"/>
    <w:rsid w:val="00BC3B9B"/>
    <w:rsid w:val="00BC424A"/>
    <w:rsid w:val="00BC4A63"/>
    <w:rsid w:val="00BC5510"/>
    <w:rsid w:val="00BC5A7B"/>
    <w:rsid w:val="00BC5E62"/>
    <w:rsid w:val="00BC64F7"/>
    <w:rsid w:val="00BC667E"/>
    <w:rsid w:val="00BC67BA"/>
    <w:rsid w:val="00BC688B"/>
    <w:rsid w:val="00BC6F41"/>
    <w:rsid w:val="00BC730A"/>
    <w:rsid w:val="00BC76E4"/>
    <w:rsid w:val="00BD1BAA"/>
    <w:rsid w:val="00BD1BE9"/>
    <w:rsid w:val="00BD310E"/>
    <w:rsid w:val="00BD4662"/>
    <w:rsid w:val="00BD4679"/>
    <w:rsid w:val="00BD4C30"/>
    <w:rsid w:val="00BD5212"/>
    <w:rsid w:val="00BD5D75"/>
    <w:rsid w:val="00BE04E7"/>
    <w:rsid w:val="00BE0995"/>
    <w:rsid w:val="00BE09FC"/>
    <w:rsid w:val="00BE0EFE"/>
    <w:rsid w:val="00BE186A"/>
    <w:rsid w:val="00BE1914"/>
    <w:rsid w:val="00BE2AA1"/>
    <w:rsid w:val="00BE2D3B"/>
    <w:rsid w:val="00BE2DDF"/>
    <w:rsid w:val="00BE316E"/>
    <w:rsid w:val="00BE59E1"/>
    <w:rsid w:val="00BE62BB"/>
    <w:rsid w:val="00BE64DC"/>
    <w:rsid w:val="00BE67BF"/>
    <w:rsid w:val="00BE72DA"/>
    <w:rsid w:val="00BF0D10"/>
    <w:rsid w:val="00BF0EB5"/>
    <w:rsid w:val="00BF1549"/>
    <w:rsid w:val="00BF1862"/>
    <w:rsid w:val="00BF1F9E"/>
    <w:rsid w:val="00BF272A"/>
    <w:rsid w:val="00BF37F2"/>
    <w:rsid w:val="00BF57B7"/>
    <w:rsid w:val="00BF6021"/>
    <w:rsid w:val="00BF627E"/>
    <w:rsid w:val="00BF6CE4"/>
    <w:rsid w:val="00C00492"/>
    <w:rsid w:val="00C018FA"/>
    <w:rsid w:val="00C02514"/>
    <w:rsid w:val="00C03499"/>
    <w:rsid w:val="00C049CB"/>
    <w:rsid w:val="00C04BA1"/>
    <w:rsid w:val="00C04CD4"/>
    <w:rsid w:val="00C04F85"/>
    <w:rsid w:val="00C06D30"/>
    <w:rsid w:val="00C06FAE"/>
    <w:rsid w:val="00C071D8"/>
    <w:rsid w:val="00C1106F"/>
    <w:rsid w:val="00C1110D"/>
    <w:rsid w:val="00C11138"/>
    <w:rsid w:val="00C1127A"/>
    <w:rsid w:val="00C1212C"/>
    <w:rsid w:val="00C12A30"/>
    <w:rsid w:val="00C12AEF"/>
    <w:rsid w:val="00C13C99"/>
    <w:rsid w:val="00C13DD5"/>
    <w:rsid w:val="00C15EF8"/>
    <w:rsid w:val="00C1675F"/>
    <w:rsid w:val="00C1696C"/>
    <w:rsid w:val="00C175D3"/>
    <w:rsid w:val="00C177F4"/>
    <w:rsid w:val="00C20DA9"/>
    <w:rsid w:val="00C21121"/>
    <w:rsid w:val="00C21363"/>
    <w:rsid w:val="00C21BC2"/>
    <w:rsid w:val="00C21BDB"/>
    <w:rsid w:val="00C2218F"/>
    <w:rsid w:val="00C221B8"/>
    <w:rsid w:val="00C221F3"/>
    <w:rsid w:val="00C23513"/>
    <w:rsid w:val="00C23B60"/>
    <w:rsid w:val="00C257D5"/>
    <w:rsid w:val="00C2595F"/>
    <w:rsid w:val="00C25A97"/>
    <w:rsid w:val="00C26E58"/>
    <w:rsid w:val="00C26EF7"/>
    <w:rsid w:val="00C2712C"/>
    <w:rsid w:val="00C2777B"/>
    <w:rsid w:val="00C279F2"/>
    <w:rsid w:val="00C27A98"/>
    <w:rsid w:val="00C31403"/>
    <w:rsid w:val="00C31431"/>
    <w:rsid w:val="00C31860"/>
    <w:rsid w:val="00C31E23"/>
    <w:rsid w:val="00C31EA9"/>
    <w:rsid w:val="00C33CF4"/>
    <w:rsid w:val="00C342E2"/>
    <w:rsid w:val="00C343BC"/>
    <w:rsid w:val="00C347DC"/>
    <w:rsid w:val="00C363BE"/>
    <w:rsid w:val="00C37102"/>
    <w:rsid w:val="00C37CAB"/>
    <w:rsid w:val="00C408D4"/>
    <w:rsid w:val="00C40E34"/>
    <w:rsid w:val="00C410C7"/>
    <w:rsid w:val="00C41BAE"/>
    <w:rsid w:val="00C421C6"/>
    <w:rsid w:val="00C426FB"/>
    <w:rsid w:val="00C4351A"/>
    <w:rsid w:val="00C44674"/>
    <w:rsid w:val="00C44905"/>
    <w:rsid w:val="00C457B2"/>
    <w:rsid w:val="00C459A8"/>
    <w:rsid w:val="00C45FDA"/>
    <w:rsid w:val="00C462DC"/>
    <w:rsid w:val="00C463EB"/>
    <w:rsid w:val="00C4660F"/>
    <w:rsid w:val="00C466A0"/>
    <w:rsid w:val="00C47085"/>
    <w:rsid w:val="00C472D9"/>
    <w:rsid w:val="00C509B1"/>
    <w:rsid w:val="00C51C73"/>
    <w:rsid w:val="00C52421"/>
    <w:rsid w:val="00C54859"/>
    <w:rsid w:val="00C56738"/>
    <w:rsid w:val="00C571EC"/>
    <w:rsid w:val="00C57F4A"/>
    <w:rsid w:val="00C57FF7"/>
    <w:rsid w:val="00C60040"/>
    <w:rsid w:val="00C60E5E"/>
    <w:rsid w:val="00C61414"/>
    <w:rsid w:val="00C62D7F"/>
    <w:rsid w:val="00C64215"/>
    <w:rsid w:val="00C64D13"/>
    <w:rsid w:val="00C65284"/>
    <w:rsid w:val="00C65350"/>
    <w:rsid w:val="00C667DC"/>
    <w:rsid w:val="00C670FF"/>
    <w:rsid w:val="00C671E8"/>
    <w:rsid w:val="00C67C68"/>
    <w:rsid w:val="00C67F00"/>
    <w:rsid w:val="00C70181"/>
    <w:rsid w:val="00C7024B"/>
    <w:rsid w:val="00C70B25"/>
    <w:rsid w:val="00C710B4"/>
    <w:rsid w:val="00C71179"/>
    <w:rsid w:val="00C71D6D"/>
    <w:rsid w:val="00C7221A"/>
    <w:rsid w:val="00C7269F"/>
    <w:rsid w:val="00C732C8"/>
    <w:rsid w:val="00C7467B"/>
    <w:rsid w:val="00C749E2"/>
    <w:rsid w:val="00C7512E"/>
    <w:rsid w:val="00C75729"/>
    <w:rsid w:val="00C77633"/>
    <w:rsid w:val="00C77692"/>
    <w:rsid w:val="00C7772E"/>
    <w:rsid w:val="00C80763"/>
    <w:rsid w:val="00C8225C"/>
    <w:rsid w:val="00C828CC"/>
    <w:rsid w:val="00C84797"/>
    <w:rsid w:val="00C8488F"/>
    <w:rsid w:val="00C85325"/>
    <w:rsid w:val="00C85D0A"/>
    <w:rsid w:val="00C85D67"/>
    <w:rsid w:val="00C86135"/>
    <w:rsid w:val="00C872C2"/>
    <w:rsid w:val="00C8791B"/>
    <w:rsid w:val="00C87A49"/>
    <w:rsid w:val="00C910E8"/>
    <w:rsid w:val="00C91297"/>
    <w:rsid w:val="00C91365"/>
    <w:rsid w:val="00C9235B"/>
    <w:rsid w:val="00C95F0E"/>
    <w:rsid w:val="00C96E77"/>
    <w:rsid w:val="00CA02F6"/>
    <w:rsid w:val="00CA0AF2"/>
    <w:rsid w:val="00CA0CCA"/>
    <w:rsid w:val="00CA0E22"/>
    <w:rsid w:val="00CA0E50"/>
    <w:rsid w:val="00CA2012"/>
    <w:rsid w:val="00CA206A"/>
    <w:rsid w:val="00CA33CD"/>
    <w:rsid w:val="00CA3900"/>
    <w:rsid w:val="00CA3D6E"/>
    <w:rsid w:val="00CA4F0E"/>
    <w:rsid w:val="00CA540D"/>
    <w:rsid w:val="00CA5ED1"/>
    <w:rsid w:val="00CA7101"/>
    <w:rsid w:val="00CA7462"/>
    <w:rsid w:val="00CA751B"/>
    <w:rsid w:val="00CA765F"/>
    <w:rsid w:val="00CA7E24"/>
    <w:rsid w:val="00CB01CD"/>
    <w:rsid w:val="00CB09BD"/>
    <w:rsid w:val="00CB1478"/>
    <w:rsid w:val="00CB1C18"/>
    <w:rsid w:val="00CB579C"/>
    <w:rsid w:val="00CB57AD"/>
    <w:rsid w:val="00CB59C9"/>
    <w:rsid w:val="00CB5D38"/>
    <w:rsid w:val="00CB6608"/>
    <w:rsid w:val="00CB66AA"/>
    <w:rsid w:val="00CB6B05"/>
    <w:rsid w:val="00CB79EB"/>
    <w:rsid w:val="00CB7D51"/>
    <w:rsid w:val="00CB7D97"/>
    <w:rsid w:val="00CC04B0"/>
    <w:rsid w:val="00CC1DD8"/>
    <w:rsid w:val="00CC252D"/>
    <w:rsid w:val="00CC2B1A"/>
    <w:rsid w:val="00CC2BC5"/>
    <w:rsid w:val="00CC41F9"/>
    <w:rsid w:val="00CC43F9"/>
    <w:rsid w:val="00CC481B"/>
    <w:rsid w:val="00CC5E25"/>
    <w:rsid w:val="00CC6202"/>
    <w:rsid w:val="00CC629C"/>
    <w:rsid w:val="00CC6DC0"/>
    <w:rsid w:val="00CC6E4B"/>
    <w:rsid w:val="00CC760A"/>
    <w:rsid w:val="00CC7753"/>
    <w:rsid w:val="00CC7B58"/>
    <w:rsid w:val="00CD00C9"/>
    <w:rsid w:val="00CD0610"/>
    <w:rsid w:val="00CD080D"/>
    <w:rsid w:val="00CD0E19"/>
    <w:rsid w:val="00CD0ED0"/>
    <w:rsid w:val="00CD16ED"/>
    <w:rsid w:val="00CD1BFD"/>
    <w:rsid w:val="00CD1C53"/>
    <w:rsid w:val="00CD20FD"/>
    <w:rsid w:val="00CD2A67"/>
    <w:rsid w:val="00CD2D59"/>
    <w:rsid w:val="00CD2D6B"/>
    <w:rsid w:val="00CD3AE4"/>
    <w:rsid w:val="00CD481E"/>
    <w:rsid w:val="00CD4868"/>
    <w:rsid w:val="00CD5E7E"/>
    <w:rsid w:val="00CD67BA"/>
    <w:rsid w:val="00CD753D"/>
    <w:rsid w:val="00CD7C88"/>
    <w:rsid w:val="00CE0CA7"/>
    <w:rsid w:val="00CE11AE"/>
    <w:rsid w:val="00CE1482"/>
    <w:rsid w:val="00CE1F43"/>
    <w:rsid w:val="00CE2354"/>
    <w:rsid w:val="00CE2764"/>
    <w:rsid w:val="00CE35E3"/>
    <w:rsid w:val="00CE3A2A"/>
    <w:rsid w:val="00CE3D2E"/>
    <w:rsid w:val="00CE3ECA"/>
    <w:rsid w:val="00CE441D"/>
    <w:rsid w:val="00CE4EA5"/>
    <w:rsid w:val="00CE4EE2"/>
    <w:rsid w:val="00CE53A2"/>
    <w:rsid w:val="00CE6543"/>
    <w:rsid w:val="00CE69D9"/>
    <w:rsid w:val="00CE7444"/>
    <w:rsid w:val="00CE7578"/>
    <w:rsid w:val="00CE77D5"/>
    <w:rsid w:val="00CF0637"/>
    <w:rsid w:val="00CF08E3"/>
    <w:rsid w:val="00CF2947"/>
    <w:rsid w:val="00CF336A"/>
    <w:rsid w:val="00CF42A9"/>
    <w:rsid w:val="00CF525A"/>
    <w:rsid w:val="00CF5AA7"/>
    <w:rsid w:val="00CF5E92"/>
    <w:rsid w:val="00CF6F2E"/>
    <w:rsid w:val="00CF73FC"/>
    <w:rsid w:val="00D007E4"/>
    <w:rsid w:val="00D01B15"/>
    <w:rsid w:val="00D01C66"/>
    <w:rsid w:val="00D06196"/>
    <w:rsid w:val="00D06BBC"/>
    <w:rsid w:val="00D07762"/>
    <w:rsid w:val="00D10B06"/>
    <w:rsid w:val="00D10C9A"/>
    <w:rsid w:val="00D11FBF"/>
    <w:rsid w:val="00D126C8"/>
    <w:rsid w:val="00D12779"/>
    <w:rsid w:val="00D13962"/>
    <w:rsid w:val="00D152B0"/>
    <w:rsid w:val="00D15D07"/>
    <w:rsid w:val="00D15EE6"/>
    <w:rsid w:val="00D16050"/>
    <w:rsid w:val="00D160AA"/>
    <w:rsid w:val="00D1632C"/>
    <w:rsid w:val="00D16497"/>
    <w:rsid w:val="00D202C4"/>
    <w:rsid w:val="00D202F5"/>
    <w:rsid w:val="00D20423"/>
    <w:rsid w:val="00D20AC0"/>
    <w:rsid w:val="00D20EAC"/>
    <w:rsid w:val="00D21226"/>
    <w:rsid w:val="00D2153D"/>
    <w:rsid w:val="00D22799"/>
    <w:rsid w:val="00D22DFC"/>
    <w:rsid w:val="00D23093"/>
    <w:rsid w:val="00D23BF4"/>
    <w:rsid w:val="00D24F78"/>
    <w:rsid w:val="00D25D40"/>
    <w:rsid w:val="00D26083"/>
    <w:rsid w:val="00D26D68"/>
    <w:rsid w:val="00D27AF0"/>
    <w:rsid w:val="00D30A4B"/>
    <w:rsid w:val="00D30E43"/>
    <w:rsid w:val="00D3143F"/>
    <w:rsid w:val="00D32D54"/>
    <w:rsid w:val="00D32F14"/>
    <w:rsid w:val="00D33A36"/>
    <w:rsid w:val="00D33B45"/>
    <w:rsid w:val="00D35163"/>
    <w:rsid w:val="00D407B2"/>
    <w:rsid w:val="00D41D91"/>
    <w:rsid w:val="00D4229C"/>
    <w:rsid w:val="00D432B2"/>
    <w:rsid w:val="00D43E5B"/>
    <w:rsid w:val="00D44CAA"/>
    <w:rsid w:val="00D45193"/>
    <w:rsid w:val="00D453C2"/>
    <w:rsid w:val="00D46FCF"/>
    <w:rsid w:val="00D51855"/>
    <w:rsid w:val="00D52081"/>
    <w:rsid w:val="00D52471"/>
    <w:rsid w:val="00D52DAE"/>
    <w:rsid w:val="00D52E31"/>
    <w:rsid w:val="00D52E9D"/>
    <w:rsid w:val="00D53730"/>
    <w:rsid w:val="00D53C9D"/>
    <w:rsid w:val="00D53E7F"/>
    <w:rsid w:val="00D55249"/>
    <w:rsid w:val="00D554AC"/>
    <w:rsid w:val="00D554B5"/>
    <w:rsid w:val="00D55552"/>
    <w:rsid w:val="00D555BB"/>
    <w:rsid w:val="00D55D9A"/>
    <w:rsid w:val="00D5628C"/>
    <w:rsid w:val="00D568D1"/>
    <w:rsid w:val="00D5702D"/>
    <w:rsid w:val="00D57735"/>
    <w:rsid w:val="00D57CEC"/>
    <w:rsid w:val="00D57FC3"/>
    <w:rsid w:val="00D60637"/>
    <w:rsid w:val="00D6066B"/>
    <w:rsid w:val="00D60D07"/>
    <w:rsid w:val="00D61322"/>
    <w:rsid w:val="00D61D98"/>
    <w:rsid w:val="00D62D57"/>
    <w:rsid w:val="00D6305E"/>
    <w:rsid w:val="00D639C2"/>
    <w:rsid w:val="00D643AA"/>
    <w:rsid w:val="00D650B2"/>
    <w:rsid w:val="00D653C6"/>
    <w:rsid w:val="00D658BD"/>
    <w:rsid w:val="00D65942"/>
    <w:rsid w:val="00D65D99"/>
    <w:rsid w:val="00D65E7C"/>
    <w:rsid w:val="00D66473"/>
    <w:rsid w:val="00D665C5"/>
    <w:rsid w:val="00D667B5"/>
    <w:rsid w:val="00D66C31"/>
    <w:rsid w:val="00D675DA"/>
    <w:rsid w:val="00D67BC1"/>
    <w:rsid w:val="00D70314"/>
    <w:rsid w:val="00D70732"/>
    <w:rsid w:val="00D70778"/>
    <w:rsid w:val="00D71AF9"/>
    <w:rsid w:val="00D72229"/>
    <w:rsid w:val="00D72666"/>
    <w:rsid w:val="00D729CB"/>
    <w:rsid w:val="00D72EAF"/>
    <w:rsid w:val="00D73CC7"/>
    <w:rsid w:val="00D763BA"/>
    <w:rsid w:val="00D76518"/>
    <w:rsid w:val="00D770A0"/>
    <w:rsid w:val="00D77633"/>
    <w:rsid w:val="00D77909"/>
    <w:rsid w:val="00D77A68"/>
    <w:rsid w:val="00D81041"/>
    <w:rsid w:val="00D81057"/>
    <w:rsid w:val="00D8141C"/>
    <w:rsid w:val="00D81DCD"/>
    <w:rsid w:val="00D81F36"/>
    <w:rsid w:val="00D8295A"/>
    <w:rsid w:val="00D83115"/>
    <w:rsid w:val="00D835FF"/>
    <w:rsid w:val="00D83EAB"/>
    <w:rsid w:val="00D849E8"/>
    <w:rsid w:val="00D84ED6"/>
    <w:rsid w:val="00D865D8"/>
    <w:rsid w:val="00D873E2"/>
    <w:rsid w:val="00D87D0D"/>
    <w:rsid w:val="00D9022A"/>
    <w:rsid w:val="00D9064C"/>
    <w:rsid w:val="00D92227"/>
    <w:rsid w:val="00D9228A"/>
    <w:rsid w:val="00D925D0"/>
    <w:rsid w:val="00D92648"/>
    <w:rsid w:val="00D928A2"/>
    <w:rsid w:val="00D933EB"/>
    <w:rsid w:val="00D93D07"/>
    <w:rsid w:val="00D93D73"/>
    <w:rsid w:val="00D93E4E"/>
    <w:rsid w:val="00D93F7E"/>
    <w:rsid w:val="00D9581C"/>
    <w:rsid w:val="00D95DE5"/>
    <w:rsid w:val="00D97063"/>
    <w:rsid w:val="00D971AB"/>
    <w:rsid w:val="00D9780B"/>
    <w:rsid w:val="00DA094A"/>
    <w:rsid w:val="00DA1145"/>
    <w:rsid w:val="00DA128A"/>
    <w:rsid w:val="00DA12D7"/>
    <w:rsid w:val="00DA14E8"/>
    <w:rsid w:val="00DA17D0"/>
    <w:rsid w:val="00DA1A52"/>
    <w:rsid w:val="00DA22AF"/>
    <w:rsid w:val="00DA2965"/>
    <w:rsid w:val="00DA2BAF"/>
    <w:rsid w:val="00DA3114"/>
    <w:rsid w:val="00DA328D"/>
    <w:rsid w:val="00DA34A2"/>
    <w:rsid w:val="00DA350C"/>
    <w:rsid w:val="00DA3A09"/>
    <w:rsid w:val="00DA4096"/>
    <w:rsid w:val="00DA4297"/>
    <w:rsid w:val="00DA4499"/>
    <w:rsid w:val="00DA59F6"/>
    <w:rsid w:val="00DA5AF1"/>
    <w:rsid w:val="00DA5F52"/>
    <w:rsid w:val="00DA6530"/>
    <w:rsid w:val="00DA68E4"/>
    <w:rsid w:val="00DA6DA1"/>
    <w:rsid w:val="00DA7686"/>
    <w:rsid w:val="00DB089C"/>
    <w:rsid w:val="00DB08DF"/>
    <w:rsid w:val="00DB2CA0"/>
    <w:rsid w:val="00DB37E2"/>
    <w:rsid w:val="00DB4369"/>
    <w:rsid w:val="00DB4472"/>
    <w:rsid w:val="00DB5CA5"/>
    <w:rsid w:val="00DB60BC"/>
    <w:rsid w:val="00DB70AF"/>
    <w:rsid w:val="00DB7973"/>
    <w:rsid w:val="00DC06BA"/>
    <w:rsid w:val="00DC2C8D"/>
    <w:rsid w:val="00DC3D91"/>
    <w:rsid w:val="00DC426C"/>
    <w:rsid w:val="00DC4D82"/>
    <w:rsid w:val="00DC4EE8"/>
    <w:rsid w:val="00DC5647"/>
    <w:rsid w:val="00DC762F"/>
    <w:rsid w:val="00DC7C61"/>
    <w:rsid w:val="00DD1307"/>
    <w:rsid w:val="00DD1B64"/>
    <w:rsid w:val="00DD1F3E"/>
    <w:rsid w:val="00DD219B"/>
    <w:rsid w:val="00DD22F9"/>
    <w:rsid w:val="00DD39E7"/>
    <w:rsid w:val="00DD42AB"/>
    <w:rsid w:val="00DD63DA"/>
    <w:rsid w:val="00DD6D3D"/>
    <w:rsid w:val="00DD6D9F"/>
    <w:rsid w:val="00DE0468"/>
    <w:rsid w:val="00DE04DE"/>
    <w:rsid w:val="00DE1A5D"/>
    <w:rsid w:val="00DE1D21"/>
    <w:rsid w:val="00DE4456"/>
    <w:rsid w:val="00DE45BB"/>
    <w:rsid w:val="00DE464B"/>
    <w:rsid w:val="00DE5056"/>
    <w:rsid w:val="00DE571F"/>
    <w:rsid w:val="00DE6D57"/>
    <w:rsid w:val="00DE7645"/>
    <w:rsid w:val="00DE7858"/>
    <w:rsid w:val="00DF0803"/>
    <w:rsid w:val="00DF0B50"/>
    <w:rsid w:val="00DF287B"/>
    <w:rsid w:val="00DF2D38"/>
    <w:rsid w:val="00DF3019"/>
    <w:rsid w:val="00DF3368"/>
    <w:rsid w:val="00DF3B43"/>
    <w:rsid w:val="00DF3EC3"/>
    <w:rsid w:val="00DF5107"/>
    <w:rsid w:val="00DF5A25"/>
    <w:rsid w:val="00DF6065"/>
    <w:rsid w:val="00DF714A"/>
    <w:rsid w:val="00E01255"/>
    <w:rsid w:val="00E01831"/>
    <w:rsid w:val="00E01E01"/>
    <w:rsid w:val="00E01FDD"/>
    <w:rsid w:val="00E02279"/>
    <w:rsid w:val="00E02441"/>
    <w:rsid w:val="00E025EA"/>
    <w:rsid w:val="00E0329C"/>
    <w:rsid w:val="00E04319"/>
    <w:rsid w:val="00E0433E"/>
    <w:rsid w:val="00E05342"/>
    <w:rsid w:val="00E05F1C"/>
    <w:rsid w:val="00E0602C"/>
    <w:rsid w:val="00E06617"/>
    <w:rsid w:val="00E06B9E"/>
    <w:rsid w:val="00E06FCB"/>
    <w:rsid w:val="00E073E4"/>
    <w:rsid w:val="00E0798E"/>
    <w:rsid w:val="00E07CC5"/>
    <w:rsid w:val="00E10D23"/>
    <w:rsid w:val="00E10E4F"/>
    <w:rsid w:val="00E1103D"/>
    <w:rsid w:val="00E12DF1"/>
    <w:rsid w:val="00E13283"/>
    <w:rsid w:val="00E14B1C"/>
    <w:rsid w:val="00E1652D"/>
    <w:rsid w:val="00E2075E"/>
    <w:rsid w:val="00E220C4"/>
    <w:rsid w:val="00E22F6F"/>
    <w:rsid w:val="00E2362F"/>
    <w:rsid w:val="00E23A53"/>
    <w:rsid w:val="00E23C74"/>
    <w:rsid w:val="00E24D3D"/>
    <w:rsid w:val="00E25669"/>
    <w:rsid w:val="00E26AC2"/>
    <w:rsid w:val="00E273E4"/>
    <w:rsid w:val="00E2784C"/>
    <w:rsid w:val="00E30FF8"/>
    <w:rsid w:val="00E31CB7"/>
    <w:rsid w:val="00E32A16"/>
    <w:rsid w:val="00E331A5"/>
    <w:rsid w:val="00E33688"/>
    <w:rsid w:val="00E3439C"/>
    <w:rsid w:val="00E34D14"/>
    <w:rsid w:val="00E3515A"/>
    <w:rsid w:val="00E3515B"/>
    <w:rsid w:val="00E355B9"/>
    <w:rsid w:val="00E36B7B"/>
    <w:rsid w:val="00E36EF6"/>
    <w:rsid w:val="00E377BA"/>
    <w:rsid w:val="00E37B49"/>
    <w:rsid w:val="00E40103"/>
    <w:rsid w:val="00E40169"/>
    <w:rsid w:val="00E40611"/>
    <w:rsid w:val="00E40691"/>
    <w:rsid w:val="00E407D3"/>
    <w:rsid w:val="00E410C1"/>
    <w:rsid w:val="00E412A7"/>
    <w:rsid w:val="00E41751"/>
    <w:rsid w:val="00E4257F"/>
    <w:rsid w:val="00E427A8"/>
    <w:rsid w:val="00E42B96"/>
    <w:rsid w:val="00E43F1C"/>
    <w:rsid w:val="00E446AF"/>
    <w:rsid w:val="00E44CC7"/>
    <w:rsid w:val="00E45481"/>
    <w:rsid w:val="00E45C60"/>
    <w:rsid w:val="00E46C01"/>
    <w:rsid w:val="00E50403"/>
    <w:rsid w:val="00E508B7"/>
    <w:rsid w:val="00E510A8"/>
    <w:rsid w:val="00E522B6"/>
    <w:rsid w:val="00E52F3B"/>
    <w:rsid w:val="00E5322D"/>
    <w:rsid w:val="00E53848"/>
    <w:rsid w:val="00E53BFB"/>
    <w:rsid w:val="00E53C8B"/>
    <w:rsid w:val="00E53E2C"/>
    <w:rsid w:val="00E53E62"/>
    <w:rsid w:val="00E542F1"/>
    <w:rsid w:val="00E54390"/>
    <w:rsid w:val="00E543A1"/>
    <w:rsid w:val="00E547CA"/>
    <w:rsid w:val="00E54AE2"/>
    <w:rsid w:val="00E551D8"/>
    <w:rsid w:val="00E55317"/>
    <w:rsid w:val="00E55F21"/>
    <w:rsid w:val="00E56702"/>
    <w:rsid w:val="00E56C3A"/>
    <w:rsid w:val="00E572EC"/>
    <w:rsid w:val="00E573A2"/>
    <w:rsid w:val="00E57634"/>
    <w:rsid w:val="00E60349"/>
    <w:rsid w:val="00E6052E"/>
    <w:rsid w:val="00E61407"/>
    <w:rsid w:val="00E62D25"/>
    <w:rsid w:val="00E637E7"/>
    <w:rsid w:val="00E63C13"/>
    <w:rsid w:val="00E64FEA"/>
    <w:rsid w:val="00E65F99"/>
    <w:rsid w:val="00E66B20"/>
    <w:rsid w:val="00E66FB9"/>
    <w:rsid w:val="00E702B4"/>
    <w:rsid w:val="00E72237"/>
    <w:rsid w:val="00E730A1"/>
    <w:rsid w:val="00E73F08"/>
    <w:rsid w:val="00E7448C"/>
    <w:rsid w:val="00E74A51"/>
    <w:rsid w:val="00E753FC"/>
    <w:rsid w:val="00E75F97"/>
    <w:rsid w:val="00E776A7"/>
    <w:rsid w:val="00E77FDA"/>
    <w:rsid w:val="00E82437"/>
    <w:rsid w:val="00E82A40"/>
    <w:rsid w:val="00E839C9"/>
    <w:rsid w:val="00E83DEB"/>
    <w:rsid w:val="00E856DC"/>
    <w:rsid w:val="00E85854"/>
    <w:rsid w:val="00E85CC0"/>
    <w:rsid w:val="00E860D9"/>
    <w:rsid w:val="00E86317"/>
    <w:rsid w:val="00E865D4"/>
    <w:rsid w:val="00E87E7B"/>
    <w:rsid w:val="00E87F4C"/>
    <w:rsid w:val="00E90440"/>
    <w:rsid w:val="00E90C3B"/>
    <w:rsid w:val="00E91109"/>
    <w:rsid w:val="00E911E1"/>
    <w:rsid w:val="00E912A8"/>
    <w:rsid w:val="00E9135A"/>
    <w:rsid w:val="00E91EF6"/>
    <w:rsid w:val="00E91F40"/>
    <w:rsid w:val="00E935B5"/>
    <w:rsid w:val="00E93DA6"/>
    <w:rsid w:val="00E959BA"/>
    <w:rsid w:val="00E973FE"/>
    <w:rsid w:val="00E97D1B"/>
    <w:rsid w:val="00E97FEE"/>
    <w:rsid w:val="00EA00A8"/>
    <w:rsid w:val="00EA03FE"/>
    <w:rsid w:val="00EA1557"/>
    <w:rsid w:val="00EA2308"/>
    <w:rsid w:val="00EA2D99"/>
    <w:rsid w:val="00EA3B33"/>
    <w:rsid w:val="00EA3F93"/>
    <w:rsid w:val="00EA4057"/>
    <w:rsid w:val="00EA47DD"/>
    <w:rsid w:val="00EA5D2F"/>
    <w:rsid w:val="00EB0E66"/>
    <w:rsid w:val="00EB224C"/>
    <w:rsid w:val="00EB24E5"/>
    <w:rsid w:val="00EB29C5"/>
    <w:rsid w:val="00EB2B65"/>
    <w:rsid w:val="00EB2D29"/>
    <w:rsid w:val="00EB3B3B"/>
    <w:rsid w:val="00EB4C1A"/>
    <w:rsid w:val="00EB4CF1"/>
    <w:rsid w:val="00EB57E4"/>
    <w:rsid w:val="00EB59D6"/>
    <w:rsid w:val="00EB703C"/>
    <w:rsid w:val="00EB7142"/>
    <w:rsid w:val="00EB7871"/>
    <w:rsid w:val="00EC0145"/>
    <w:rsid w:val="00EC0FF3"/>
    <w:rsid w:val="00EC16A2"/>
    <w:rsid w:val="00EC1887"/>
    <w:rsid w:val="00EC2228"/>
    <w:rsid w:val="00EC3F58"/>
    <w:rsid w:val="00EC4CDA"/>
    <w:rsid w:val="00EC57A3"/>
    <w:rsid w:val="00EC5E91"/>
    <w:rsid w:val="00EC7464"/>
    <w:rsid w:val="00ED1461"/>
    <w:rsid w:val="00ED1739"/>
    <w:rsid w:val="00ED1782"/>
    <w:rsid w:val="00ED34A6"/>
    <w:rsid w:val="00ED4293"/>
    <w:rsid w:val="00ED433F"/>
    <w:rsid w:val="00ED501F"/>
    <w:rsid w:val="00ED50E5"/>
    <w:rsid w:val="00ED590E"/>
    <w:rsid w:val="00ED5E1E"/>
    <w:rsid w:val="00ED5E40"/>
    <w:rsid w:val="00ED5F6B"/>
    <w:rsid w:val="00ED6961"/>
    <w:rsid w:val="00ED6996"/>
    <w:rsid w:val="00ED74E6"/>
    <w:rsid w:val="00ED78DC"/>
    <w:rsid w:val="00EE0190"/>
    <w:rsid w:val="00EE0A48"/>
    <w:rsid w:val="00EE2748"/>
    <w:rsid w:val="00EE2A71"/>
    <w:rsid w:val="00EE3245"/>
    <w:rsid w:val="00EE44AF"/>
    <w:rsid w:val="00EE471D"/>
    <w:rsid w:val="00EE4BE7"/>
    <w:rsid w:val="00EE5044"/>
    <w:rsid w:val="00EE5183"/>
    <w:rsid w:val="00EE5270"/>
    <w:rsid w:val="00EE53BE"/>
    <w:rsid w:val="00EE618B"/>
    <w:rsid w:val="00EE6C6D"/>
    <w:rsid w:val="00EE71B7"/>
    <w:rsid w:val="00EE7565"/>
    <w:rsid w:val="00EE78EA"/>
    <w:rsid w:val="00EE7A61"/>
    <w:rsid w:val="00EE7D0F"/>
    <w:rsid w:val="00EF2407"/>
    <w:rsid w:val="00EF2907"/>
    <w:rsid w:val="00EF2CDC"/>
    <w:rsid w:val="00EF3139"/>
    <w:rsid w:val="00EF315C"/>
    <w:rsid w:val="00EF3276"/>
    <w:rsid w:val="00EF43CA"/>
    <w:rsid w:val="00EF45F1"/>
    <w:rsid w:val="00EF4C84"/>
    <w:rsid w:val="00EF5A3B"/>
    <w:rsid w:val="00EF5B3B"/>
    <w:rsid w:val="00EF647B"/>
    <w:rsid w:val="00F00C4F"/>
    <w:rsid w:val="00F01568"/>
    <w:rsid w:val="00F01987"/>
    <w:rsid w:val="00F01A8C"/>
    <w:rsid w:val="00F0260A"/>
    <w:rsid w:val="00F03226"/>
    <w:rsid w:val="00F03710"/>
    <w:rsid w:val="00F04D90"/>
    <w:rsid w:val="00F05545"/>
    <w:rsid w:val="00F069AD"/>
    <w:rsid w:val="00F07050"/>
    <w:rsid w:val="00F07F91"/>
    <w:rsid w:val="00F109A3"/>
    <w:rsid w:val="00F11EAA"/>
    <w:rsid w:val="00F12DCE"/>
    <w:rsid w:val="00F131CB"/>
    <w:rsid w:val="00F13956"/>
    <w:rsid w:val="00F13967"/>
    <w:rsid w:val="00F14F2D"/>
    <w:rsid w:val="00F16780"/>
    <w:rsid w:val="00F167BE"/>
    <w:rsid w:val="00F17173"/>
    <w:rsid w:val="00F17B02"/>
    <w:rsid w:val="00F17EAE"/>
    <w:rsid w:val="00F20819"/>
    <w:rsid w:val="00F219C2"/>
    <w:rsid w:val="00F225D7"/>
    <w:rsid w:val="00F22A7E"/>
    <w:rsid w:val="00F2315C"/>
    <w:rsid w:val="00F23594"/>
    <w:rsid w:val="00F24167"/>
    <w:rsid w:val="00F241C5"/>
    <w:rsid w:val="00F26EA2"/>
    <w:rsid w:val="00F273F2"/>
    <w:rsid w:val="00F27A0E"/>
    <w:rsid w:val="00F27E58"/>
    <w:rsid w:val="00F30B7B"/>
    <w:rsid w:val="00F30CDA"/>
    <w:rsid w:val="00F30DC2"/>
    <w:rsid w:val="00F312F4"/>
    <w:rsid w:val="00F32001"/>
    <w:rsid w:val="00F330D9"/>
    <w:rsid w:val="00F3667D"/>
    <w:rsid w:val="00F369E9"/>
    <w:rsid w:val="00F3716C"/>
    <w:rsid w:val="00F37E03"/>
    <w:rsid w:val="00F37F45"/>
    <w:rsid w:val="00F41D88"/>
    <w:rsid w:val="00F42C7E"/>
    <w:rsid w:val="00F42D23"/>
    <w:rsid w:val="00F444BD"/>
    <w:rsid w:val="00F44527"/>
    <w:rsid w:val="00F460D4"/>
    <w:rsid w:val="00F466DC"/>
    <w:rsid w:val="00F47493"/>
    <w:rsid w:val="00F50ECF"/>
    <w:rsid w:val="00F527DA"/>
    <w:rsid w:val="00F53290"/>
    <w:rsid w:val="00F53575"/>
    <w:rsid w:val="00F53E17"/>
    <w:rsid w:val="00F54390"/>
    <w:rsid w:val="00F54490"/>
    <w:rsid w:val="00F547B7"/>
    <w:rsid w:val="00F566C2"/>
    <w:rsid w:val="00F57AAE"/>
    <w:rsid w:val="00F57E3E"/>
    <w:rsid w:val="00F62B2E"/>
    <w:rsid w:val="00F635DD"/>
    <w:rsid w:val="00F645D0"/>
    <w:rsid w:val="00F64BB8"/>
    <w:rsid w:val="00F64D7E"/>
    <w:rsid w:val="00F65687"/>
    <w:rsid w:val="00F65ACD"/>
    <w:rsid w:val="00F6681D"/>
    <w:rsid w:val="00F6695A"/>
    <w:rsid w:val="00F6697B"/>
    <w:rsid w:val="00F66998"/>
    <w:rsid w:val="00F669EE"/>
    <w:rsid w:val="00F66B8A"/>
    <w:rsid w:val="00F66CE1"/>
    <w:rsid w:val="00F67130"/>
    <w:rsid w:val="00F67C10"/>
    <w:rsid w:val="00F67E80"/>
    <w:rsid w:val="00F7017E"/>
    <w:rsid w:val="00F70348"/>
    <w:rsid w:val="00F707FC"/>
    <w:rsid w:val="00F7086B"/>
    <w:rsid w:val="00F70CC3"/>
    <w:rsid w:val="00F713D2"/>
    <w:rsid w:val="00F72106"/>
    <w:rsid w:val="00F72A54"/>
    <w:rsid w:val="00F72E7E"/>
    <w:rsid w:val="00F73786"/>
    <w:rsid w:val="00F73923"/>
    <w:rsid w:val="00F73E6B"/>
    <w:rsid w:val="00F74C9C"/>
    <w:rsid w:val="00F74E6F"/>
    <w:rsid w:val="00F7511A"/>
    <w:rsid w:val="00F77423"/>
    <w:rsid w:val="00F80E68"/>
    <w:rsid w:val="00F81D75"/>
    <w:rsid w:val="00F82440"/>
    <w:rsid w:val="00F83291"/>
    <w:rsid w:val="00F83B7A"/>
    <w:rsid w:val="00F8440C"/>
    <w:rsid w:val="00F8481C"/>
    <w:rsid w:val="00F854E5"/>
    <w:rsid w:val="00F854F4"/>
    <w:rsid w:val="00F86AAE"/>
    <w:rsid w:val="00F8731F"/>
    <w:rsid w:val="00F9002F"/>
    <w:rsid w:val="00F900B5"/>
    <w:rsid w:val="00F91A51"/>
    <w:rsid w:val="00F91AEC"/>
    <w:rsid w:val="00F92310"/>
    <w:rsid w:val="00F92CB5"/>
    <w:rsid w:val="00F92D30"/>
    <w:rsid w:val="00F94673"/>
    <w:rsid w:val="00F95A55"/>
    <w:rsid w:val="00F964BE"/>
    <w:rsid w:val="00F9656E"/>
    <w:rsid w:val="00F965C8"/>
    <w:rsid w:val="00F96F2D"/>
    <w:rsid w:val="00F9754C"/>
    <w:rsid w:val="00F97C9A"/>
    <w:rsid w:val="00FA05AF"/>
    <w:rsid w:val="00FA05D6"/>
    <w:rsid w:val="00FA2404"/>
    <w:rsid w:val="00FA339D"/>
    <w:rsid w:val="00FA3C74"/>
    <w:rsid w:val="00FA45A4"/>
    <w:rsid w:val="00FA4A6C"/>
    <w:rsid w:val="00FA52C8"/>
    <w:rsid w:val="00FA7337"/>
    <w:rsid w:val="00FA79E7"/>
    <w:rsid w:val="00FB0CE0"/>
    <w:rsid w:val="00FB128E"/>
    <w:rsid w:val="00FB507F"/>
    <w:rsid w:val="00FB52C9"/>
    <w:rsid w:val="00FC0C83"/>
    <w:rsid w:val="00FC100E"/>
    <w:rsid w:val="00FC165F"/>
    <w:rsid w:val="00FC209E"/>
    <w:rsid w:val="00FC3E65"/>
    <w:rsid w:val="00FC4201"/>
    <w:rsid w:val="00FC461D"/>
    <w:rsid w:val="00FC748B"/>
    <w:rsid w:val="00FC75FB"/>
    <w:rsid w:val="00FC78E2"/>
    <w:rsid w:val="00FC78E6"/>
    <w:rsid w:val="00FC7E00"/>
    <w:rsid w:val="00FD0278"/>
    <w:rsid w:val="00FD0578"/>
    <w:rsid w:val="00FD078E"/>
    <w:rsid w:val="00FD08C9"/>
    <w:rsid w:val="00FD0B5A"/>
    <w:rsid w:val="00FD0D02"/>
    <w:rsid w:val="00FD0F72"/>
    <w:rsid w:val="00FD178B"/>
    <w:rsid w:val="00FD5B5F"/>
    <w:rsid w:val="00FD60D7"/>
    <w:rsid w:val="00FD69C6"/>
    <w:rsid w:val="00FD707D"/>
    <w:rsid w:val="00FD78AD"/>
    <w:rsid w:val="00FE0985"/>
    <w:rsid w:val="00FE1550"/>
    <w:rsid w:val="00FE181B"/>
    <w:rsid w:val="00FE1B98"/>
    <w:rsid w:val="00FE1E1A"/>
    <w:rsid w:val="00FE2210"/>
    <w:rsid w:val="00FE2953"/>
    <w:rsid w:val="00FE2F0E"/>
    <w:rsid w:val="00FE3767"/>
    <w:rsid w:val="00FE43CC"/>
    <w:rsid w:val="00FE474E"/>
    <w:rsid w:val="00FE6971"/>
    <w:rsid w:val="00FF00DF"/>
    <w:rsid w:val="00FF01CD"/>
    <w:rsid w:val="00FF0D91"/>
    <w:rsid w:val="00FF194A"/>
    <w:rsid w:val="00FF1C48"/>
    <w:rsid w:val="00FF1E42"/>
    <w:rsid w:val="00FF22E6"/>
    <w:rsid w:val="00FF29CB"/>
    <w:rsid w:val="00FF2E36"/>
    <w:rsid w:val="00FF340A"/>
    <w:rsid w:val="00FF3D3B"/>
    <w:rsid w:val="00FF5903"/>
    <w:rsid w:val="00FF7D1E"/>
    <w:rsid w:val="00FF7E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DBAC7"/>
  <w15:chartTrackingRefBased/>
  <w15:docId w15:val="{690B2B6F-EE8E-4421-B813-00C5D8029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F7B5D"/>
    <w:pPr>
      <w:ind w:left="357"/>
    </w:pPr>
    <w:rPr>
      <w:rFonts w:ascii="Calibri" w:hAnsi="Calibri"/>
      <w:sz w:val="24"/>
      <w:szCs w:val="24"/>
    </w:rPr>
  </w:style>
  <w:style w:type="paragraph" w:styleId="Nagwek1">
    <w:name w:val="heading 1"/>
    <w:aliases w:val="KJU Nagłówek 1"/>
    <w:basedOn w:val="Normalny"/>
    <w:next w:val="Nagwek2"/>
    <w:link w:val="Nagwek1Znak"/>
    <w:autoRedefine/>
    <w:qFormat/>
    <w:rsid w:val="00AD0FD0"/>
    <w:pPr>
      <w:numPr>
        <w:numId w:val="1"/>
      </w:numPr>
      <w:spacing w:before="120" w:after="120"/>
      <w:outlineLvl w:val="0"/>
    </w:pPr>
    <w:rPr>
      <w:b/>
      <w:caps/>
      <w:kern w:val="32"/>
      <w:sz w:val="20"/>
      <w:szCs w:val="20"/>
    </w:rPr>
  </w:style>
  <w:style w:type="paragraph" w:styleId="Nagwek2">
    <w:name w:val="heading 2"/>
    <w:aliases w:val="N2"/>
    <w:basedOn w:val="Normalny"/>
    <w:link w:val="Nagwek2Znak"/>
    <w:autoRedefine/>
    <w:qFormat/>
    <w:rsid w:val="00C25A97"/>
    <w:pPr>
      <w:numPr>
        <w:numId w:val="24"/>
      </w:numPr>
      <w:spacing w:line="288" w:lineRule="auto"/>
      <w:jc w:val="both"/>
      <w:outlineLvl w:val="1"/>
    </w:pPr>
    <w:rPr>
      <w:iCs/>
      <w:sz w:val="20"/>
      <w:szCs w:val="20"/>
    </w:rPr>
  </w:style>
  <w:style w:type="paragraph" w:styleId="Nagwek3">
    <w:name w:val="heading 3"/>
    <w:basedOn w:val="Normalny"/>
    <w:link w:val="Nagwek3Znak"/>
    <w:autoRedefine/>
    <w:uiPriority w:val="9"/>
    <w:qFormat/>
    <w:rsid w:val="00B00201"/>
    <w:pPr>
      <w:tabs>
        <w:tab w:val="left" w:pos="720"/>
      </w:tabs>
      <w:spacing w:line="264" w:lineRule="auto"/>
      <w:ind w:left="720" w:right="38" w:hanging="720"/>
      <w:jc w:val="center"/>
      <w:outlineLvl w:val="2"/>
    </w:pPr>
    <w:rPr>
      <w:b/>
      <w:sz w:val="20"/>
      <w:szCs w:val="20"/>
    </w:rPr>
  </w:style>
  <w:style w:type="paragraph" w:styleId="Nagwek4">
    <w:name w:val="heading 4"/>
    <w:basedOn w:val="Normalny"/>
    <w:link w:val="Nagwek4Znak"/>
    <w:autoRedefine/>
    <w:uiPriority w:val="9"/>
    <w:qFormat/>
    <w:pPr>
      <w:keepNext/>
      <w:numPr>
        <w:ilvl w:val="3"/>
        <w:numId w:val="1"/>
      </w:numPr>
      <w:spacing w:before="60" w:after="60"/>
      <w:outlineLvl w:val="3"/>
    </w:pPr>
    <w:rPr>
      <w:bCs/>
    </w:rPr>
  </w:style>
  <w:style w:type="paragraph" w:styleId="Nagwek5">
    <w:name w:val="heading 5"/>
    <w:basedOn w:val="Normalny"/>
    <w:next w:val="Normalny"/>
    <w:link w:val="Nagwek5Znak"/>
    <w:uiPriority w:val="9"/>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qFormat/>
    <w:pPr>
      <w:numPr>
        <w:ilvl w:val="5"/>
        <w:numId w:val="1"/>
      </w:numPr>
      <w:spacing w:before="240" w:after="60"/>
      <w:outlineLvl w:val="5"/>
    </w:pPr>
    <w:rPr>
      <w:b/>
      <w:bCs/>
      <w:sz w:val="22"/>
      <w:szCs w:val="22"/>
    </w:rPr>
  </w:style>
  <w:style w:type="paragraph" w:styleId="Nagwek7">
    <w:name w:val="heading 7"/>
    <w:basedOn w:val="Normalny"/>
    <w:next w:val="Normalny"/>
    <w:link w:val="Nagwek7Znak"/>
    <w:uiPriority w:val="9"/>
    <w:qFormat/>
    <w:pPr>
      <w:numPr>
        <w:ilvl w:val="6"/>
        <w:numId w:val="1"/>
      </w:numPr>
      <w:spacing w:before="240" w:after="60"/>
      <w:outlineLvl w:val="6"/>
    </w:pPr>
  </w:style>
  <w:style w:type="paragraph" w:styleId="Nagwek8">
    <w:name w:val="heading 8"/>
    <w:basedOn w:val="Normalny"/>
    <w:next w:val="Normalny"/>
    <w:link w:val="Nagwek8Znak"/>
    <w:uiPriority w:val="9"/>
    <w:qFormat/>
    <w:pPr>
      <w:numPr>
        <w:ilvl w:val="7"/>
        <w:numId w:val="1"/>
      </w:numPr>
      <w:spacing w:before="240" w:after="60"/>
      <w:outlineLvl w:val="7"/>
    </w:pPr>
    <w:rPr>
      <w:i/>
      <w:iCs/>
    </w:rPr>
  </w:style>
  <w:style w:type="paragraph" w:styleId="Nagwek9">
    <w:name w:val="heading 9"/>
    <w:basedOn w:val="Normalny"/>
    <w:next w:val="Normalny"/>
    <w:link w:val="Nagwek9Znak"/>
    <w:uiPriority w:val="9"/>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KJU Nagłówek 1 Znak"/>
    <w:link w:val="Nagwek1"/>
    <w:rsid w:val="00AD0FD0"/>
    <w:rPr>
      <w:rFonts w:ascii="Calibri" w:hAnsi="Calibri"/>
      <w:b/>
      <w:caps/>
      <w:kern w:val="32"/>
    </w:rPr>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ED78DC"/>
    <w:pPr>
      <w:spacing w:before="240" w:after="60" w:line="312" w:lineRule="auto"/>
      <w:jc w:val="center"/>
      <w:outlineLvl w:val="0"/>
    </w:pPr>
    <w:rPr>
      <w:rFonts w:cs="Arial"/>
      <w:b/>
      <w:bCs/>
      <w:kern w:val="28"/>
      <w:sz w:val="20"/>
      <w:szCs w:val="20"/>
    </w:rPr>
  </w:style>
  <w:style w:type="paragraph" w:styleId="Nagwek">
    <w:name w:val="header"/>
    <w:basedOn w:val="Normalny"/>
    <w:link w:val="NagwekZnak"/>
    <w:pPr>
      <w:tabs>
        <w:tab w:val="center" w:pos="4536"/>
        <w:tab w:val="right" w:pos="9072"/>
      </w:tabs>
    </w:pPr>
  </w:style>
  <w:style w:type="character" w:customStyle="1" w:styleId="NagwekZnak">
    <w:name w:val="Nagłówek Znak"/>
    <w:link w:val="Nagwek"/>
    <w:rsid w:val="00855AC3"/>
    <w:rPr>
      <w:sz w:val="24"/>
      <w:szCs w:val="24"/>
      <w:lang w:val="pl-PL" w:eastAsia="pl-PL" w:bidi="ar-SA"/>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aliases w:val="Znak Znak Znak,Znak,Znak Znak Znak Znak Znak Znak,Znak Znak Znak Znak Znak Znak Znak,Tekst podstawowy Znak1 Znak,Tekst podstawowy Znak Znak Znak,Tekst podstawowy Znak1 Znak Znak Znak"/>
    <w:basedOn w:val="Normalny"/>
    <w:link w:val="TekstpodstawowyZnak"/>
    <w:pPr>
      <w:spacing w:after="120"/>
    </w:pPr>
  </w:style>
  <w:style w:type="character" w:customStyle="1" w:styleId="TekstpodstawowyZnak">
    <w:name w:val="Tekst podstawowy Znak"/>
    <w:aliases w:val="Znak Znak Znak Znak1,Znak Znak,Znak Znak Znak Znak Znak Znak Znak2,Znak Znak Znak Znak Znak Znak Znak Znak1,Tekst podstawowy Znak1 Znak Znak1,Tekst podstawowy Znak Znak Znak Znak1,Tekst podstawowy Znak1 Znak Znak Znak Znak"/>
    <w:link w:val="Tekstpodstawowy"/>
    <w:rsid w:val="00685D13"/>
    <w:rPr>
      <w:sz w:val="24"/>
      <w:szCs w:val="24"/>
      <w:lang w:val="pl-PL" w:eastAsia="pl-PL" w:bidi="ar-SA"/>
    </w:r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rPr>
  </w:style>
  <w:style w:type="paragraph" w:styleId="Mapadokumentu">
    <w:name w:val="Document Map"/>
    <w:basedOn w:val="Normalny"/>
    <w:link w:val="MapadokumentuZnak"/>
    <w:rsid w:val="006611A8"/>
    <w:pPr>
      <w:shd w:val="clear" w:color="auto" w:fill="000080"/>
      <w:suppressAutoHyphens/>
    </w:pPr>
    <w:rPr>
      <w:rFonts w:ascii="Tahoma" w:hAnsi="Tahoma" w:cs="Tahoma"/>
      <w:lang w:eastAsia="ar-SA"/>
    </w:rPr>
  </w:style>
  <w:style w:type="paragraph" w:styleId="Tekstkomentarza">
    <w:name w:val="annotation text"/>
    <w:basedOn w:val="Normalny"/>
    <w:link w:val="TekstkomentarzaZnak"/>
    <w:uiPriority w:val="99"/>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uiPriority w:val="5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style>
  <w:style w:type="paragraph" w:styleId="Lista">
    <w:name w:val="List"/>
    <w:basedOn w:val="Tekstpodstawowy"/>
    <w:rsid w:val="00FF29CB"/>
    <w:pPr>
      <w:suppressAutoHyphens/>
    </w:pPr>
    <w:rPr>
      <w:rFonts w:cs="Mangal"/>
      <w:lang w:eastAsia="ar-SA"/>
    </w:rPr>
  </w:style>
  <w:style w:type="paragraph" w:customStyle="1" w:styleId="Nagwek10">
    <w:name w:val="Nagłówek1"/>
    <w:basedOn w:val="Normalny"/>
    <w:next w:val="Tekstpodstawowy"/>
    <w:rsid w:val="00FF29CB"/>
    <w:pPr>
      <w:keepNext/>
      <w:suppressAutoHyphens/>
      <w:spacing w:before="240" w:after="120"/>
    </w:pPr>
    <w:rPr>
      <w:rFonts w:ascii="Arial" w:eastAsia="Arial Unicode MS" w:hAnsi="Arial" w:cs="Mangal"/>
      <w:sz w:val="28"/>
      <w:szCs w:val="28"/>
      <w:lang w:eastAsia="ar-SA"/>
    </w:rPr>
  </w:style>
  <w:style w:type="paragraph" w:customStyle="1" w:styleId="Podpis1">
    <w:name w:val="Podpis1"/>
    <w:basedOn w:val="Normalny"/>
    <w:rsid w:val="00FF29CB"/>
    <w:pPr>
      <w:suppressLineNumbers/>
      <w:suppressAutoHyphens/>
      <w:spacing w:before="120" w:after="120"/>
    </w:pPr>
    <w:rPr>
      <w:rFonts w:cs="Mangal"/>
      <w:i/>
      <w:iCs/>
      <w:lang w:eastAsia="ar-SA"/>
    </w:rPr>
  </w:style>
  <w:style w:type="paragraph" w:customStyle="1" w:styleId="Indeks">
    <w:name w:val="Indeks"/>
    <w:basedOn w:val="Normalny"/>
    <w:rsid w:val="00FF29CB"/>
    <w:pPr>
      <w:suppressLineNumbers/>
      <w:suppressAutoHyphens/>
    </w:pPr>
    <w:rPr>
      <w:rFonts w:cs="Mangal"/>
      <w:lang w:eastAsia="ar-SA"/>
    </w:rPr>
  </w:style>
  <w:style w:type="paragraph" w:customStyle="1" w:styleId="Tekstkomentarza1">
    <w:name w:val="Tekst komentarza1"/>
    <w:basedOn w:val="Normalny"/>
    <w:rsid w:val="00FF29CB"/>
    <w:pPr>
      <w:suppressAutoHyphens/>
    </w:pPr>
    <w:rPr>
      <w:sz w:val="20"/>
      <w:szCs w:val="20"/>
      <w:lang w:eastAsia="ar-SA"/>
    </w:rPr>
  </w:style>
  <w:style w:type="paragraph" w:customStyle="1" w:styleId="Zawartotabeli">
    <w:name w:val="Zawartość tabeli"/>
    <w:basedOn w:val="Normalny"/>
    <w:rsid w:val="00FF29CB"/>
    <w:pPr>
      <w:suppressLineNumbers/>
      <w:suppressAutoHyphens/>
    </w:pPr>
    <w:rPr>
      <w:sz w:val="20"/>
      <w:szCs w:val="20"/>
      <w:lang w:eastAsia="ar-SA"/>
    </w:rPr>
  </w:style>
  <w:style w:type="paragraph" w:customStyle="1" w:styleId="Nagwektabeli">
    <w:name w:val="Nagłówek tabeli"/>
    <w:basedOn w:val="Zawartotabeli"/>
    <w:rsid w:val="00FF29CB"/>
    <w:pPr>
      <w:jc w:val="center"/>
    </w:pPr>
    <w:rPr>
      <w:b/>
      <w:bCs/>
    </w:rPr>
  </w:style>
  <w:style w:type="character" w:customStyle="1" w:styleId="WW8Num1z0">
    <w:name w:val="WW8Num1z0"/>
    <w:rsid w:val="00FF29CB"/>
    <w:rPr>
      <w:rFonts w:ascii="Times New Roman" w:hAnsi="Times New Roman" w:cs="Times New Roman" w:hint="default"/>
      <w:b/>
      <w:bCs w:val="0"/>
      <w:i w:val="0"/>
      <w:iCs w:val="0"/>
      <w:sz w:val="20"/>
      <w:szCs w:val="20"/>
    </w:rPr>
  </w:style>
  <w:style w:type="character" w:customStyle="1" w:styleId="WW8Num1z1">
    <w:name w:val="WW8Num1z1"/>
    <w:rsid w:val="00FF29CB"/>
    <w:rPr>
      <w:rFonts w:ascii="Times New Roman" w:hAnsi="Times New Roman" w:cs="Times New Roman" w:hint="default"/>
      <w:b w:val="0"/>
      <w:bCs w:val="0"/>
      <w:i w:val="0"/>
      <w:iCs w:val="0"/>
      <w:sz w:val="20"/>
      <w:szCs w:val="20"/>
    </w:rPr>
  </w:style>
  <w:style w:type="character" w:customStyle="1" w:styleId="WW8Num1z2">
    <w:name w:val="WW8Num1z2"/>
    <w:rsid w:val="00FF29CB"/>
    <w:rPr>
      <w:rFonts w:ascii="Times New Roman" w:hAnsi="Times New Roman" w:cs="Times New Roman" w:hint="default"/>
      <w:b w:val="0"/>
      <w:bCs w:val="0"/>
      <w:i w:val="0"/>
      <w:iCs w:val="0"/>
      <w:sz w:val="24"/>
      <w:szCs w:val="24"/>
    </w:rPr>
  </w:style>
  <w:style w:type="character" w:customStyle="1" w:styleId="WW8Num1z3">
    <w:name w:val="WW8Num1z3"/>
    <w:rsid w:val="00FF29CB"/>
    <w:rPr>
      <w:rFonts w:ascii="Symbol" w:hAnsi="Symbol" w:hint="default"/>
      <w:b w:val="0"/>
      <w:bCs w:val="0"/>
      <w:i w:val="0"/>
      <w:iCs w:val="0"/>
      <w:color w:val="auto"/>
      <w:sz w:val="24"/>
      <w:szCs w:val="24"/>
    </w:rPr>
  </w:style>
  <w:style w:type="character" w:customStyle="1" w:styleId="WW8Num2z0">
    <w:name w:val="WW8Num2z0"/>
    <w:rsid w:val="00FF29CB"/>
    <w:rPr>
      <w:sz w:val="24"/>
      <w:szCs w:val="24"/>
    </w:rPr>
  </w:style>
  <w:style w:type="character" w:customStyle="1" w:styleId="WW8Num9z0">
    <w:name w:val="WW8Num9z0"/>
    <w:rsid w:val="00FF29CB"/>
    <w:rPr>
      <w:b w:val="0"/>
      <w:bCs w:val="0"/>
      <w:i w:val="0"/>
      <w:iCs w:val="0"/>
      <w:sz w:val="20"/>
      <w:szCs w:val="20"/>
    </w:rPr>
  </w:style>
  <w:style w:type="character" w:customStyle="1" w:styleId="Absatz-Standardschriftart">
    <w:name w:val="Absatz-Standardschriftart"/>
    <w:rsid w:val="00FF29CB"/>
  </w:style>
  <w:style w:type="character" w:customStyle="1" w:styleId="WW-Absatz-Standardschriftart">
    <w:name w:val="WW-Absatz-Standardschriftart"/>
    <w:rsid w:val="00FF29CB"/>
  </w:style>
  <w:style w:type="character" w:customStyle="1" w:styleId="WW-Absatz-Standardschriftart1">
    <w:name w:val="WW-Absatz-Standardschriftart1"/>
    <w:rsid w:val="00FF29CB"/>
  </w:style>
  <w:style w:type="character" w:customStyle="1" w:styleId="WW-Absatz-Standardschriftart11">
    <w:name w:val="WW-Absatz-Standardschriftart11"/>
    <w:rsid w:val="00FF29CB"/>
  </w:style>
  <w:style w:type="character" w:customStyle="1" w:styleId="WW-Absatz-Standardschriftart111">
    <w:name w:val="WW-Absatz-Standardschriftart111"/>
    <w:rsid w:val="00FF29CB"/>
  </w:style>
  <w:style w:type="character" w:customStyle="1" w:styleId="WW-Absatz-Standardschriftart1111">
    <w:name w:val="WW-Absatz-Standardschriftart1111"/>
    <w:rsid w:val="00FF29CB"/>
  </w:style>
  <w:style w:type="character" w:customStyle="1" w:styleId="WW-Absatz-Standardschriftart11111">
    <w:name w:val="WW-Absatz-Standardschriftart11111"/>
    <w:rsid w:val="00FF29CB"/>
  </w:style>
  <w:style w:type="character" w:customStyle="1" w:styleId="WW-Absatz-Standardschriftart111111">
    <w:name w:val="WW-Absatz-Standardschriftart111111"/>
    <w:rsid w:val="00FF29CB"/>
  </w:style>
  <w:style w:type="character" w:customStyle="1" w:styleId="WW-Absatz-Standardschriftart1111111">
    <w:name w:val="WW-Absatz-Standardschriftart1111111"/>
    <w:rsid w:val="00FF29CB"/>
  </w:style>
  <w:style w:type="character" w:customStyle="1" w:styleId="WW8Num8z0">
    <w:name w:val="WW8Num8z0"/>
    <w:rsid w:val="00FF29CB"/>
    <w:rPr>
      <w:rFonts w:ascii="Times New Roman" w:hAnsi="Times New Roman" w:cs="Times New Roman" w:hint="default"/>
      <w:sz w:val="20"/>
    </w:rPr>
  </w:style>
  <w:style w:type="character" w:customStyle="1" w:styleId="WW8Num12z0">
    <w:name w:val="WW8Num12z0"/>
    <w:rsid w:val="00FF29CB"/>
    <w:rPr>
      <w:sz w:val="24"/>
      <w:szCs w:val="24"/>
    </w:rPr>
  </w:style>
  <w:style w:type="character" w:customStyle="1" w:styleId="WW8Num16z0">
    <w:name w:val="WW8Num16z0"/>
    <w:rsid w:val="00FF29CB"/>
    <w:rPr>
      <w:sz w:val="24"/>
      <w:szCs w:val="24"/>
    </w:rPr>
  </w:style>
  <w:style w:type="character" w:customStyle="1" w:styleId="WW8Num23z0">
    <w:name w:val="WW8Num23z0"/>
    <w:rsid w:val="00FF29CB"/>
    <w:rPr>
      <w:b w:val="0"/>
      <w:bCs w:val="0"/>
      <w:i w:val="0"/>
      <w:iCs w:val="0"/>
      <w:sz w:val="20"/>
      <w:szCs w:val="20"/>
    </w:rPr>
  </w:style>
  <w:style w:type="character" w:customStyle="1" w:styleId="WW-Absatz-Standardschriftart11111111">
    <w:name w:val="WW-Absatz-Standardschriftart11111111"/>
    <w:rsid w:val="00FF29CB"/>
  </w:style>
  <w:style w:type="character" w:customStyle="1" w:styleId="WW8Num10z0">
    <w:name w:val="WW8Num10z0"/>
    <w:rsid w:val="00FF29CB"/>
    <w:rPr>
      <w:b w:val="0"/>
      <w:bCs w:val="0"/>
      <w:i w:val="0"/>
      <w:iCs w:val="0"/>
      <w:sz w:val="20"/>
      <w:szCs w:val="20"/>
    </w:rPr>
  </w:style>
  <w:style w:type="character" w:customStyle="1" w:styleId="WW8Num13z0">
    <w:name w:val="WW8Num13z0"/>
    <w:rsid w:val="00FF29CB"/>
    <w:rPr>
      <w:rFonts w:ascii="Courier New" w:hAnsi="Courier New" w:cs="Courier New" w:hint="default"/>
    </w:rPr>
  </w:style>
  <w:style w:type="character" w:customStyle="1" w:styleId="WW8Num13z2">
    <w:name w:val="WW8Num13z2"/>
    <w:rsid w:val="00FF29CB"/>
    <w:rPr>
      <w:rFonts w:ascii="Wingdings" w:hAnsi="Wingdings" w:hint="default"/>
    </w:rPr>
  </w:style>
  <w:style w:type="character" w:customStyle="1" w:styleId="WW8Num13z3">
    <w:name w:val="WW8Num13z3"/>
    <w:rsid w:val="00FF29CB"/>
    <w:rPr>
      <w:rFonts w:ascii="Symbol" w:hAnsi="Symbol" w:hint="default"/>
    </w:rPr>
  </w:style>
  <w:style w:type="character" w:customStyle="1" w:styleId="WW8Num14z0">
    <w:name w:val="WW8Num14z0"/>
    <w:rsid w:val="00FF29CB"/>
    <w:rPr>
      <w:rFonts w:ascii="CG Times" w:hAnsi="CG Times" w:hint="default"/>
      <w:b w:val="0"/>
      <w:bCs w:val="0"/>
      <w:i w:val="0"/>
      <w:iCs w:val="0"/>
      <w:strike w:val="0"/>
      <w:dstrike w:val="0"/>
      <w:sz w:val="20"/>
      <w:u w:val="none"/>
      <w:effect w:val="none"/>
    </w:rPr>
  </w:style>
  <w:style w:type="character" w:customStyle="1" w:styleId="WW8Num15z0">
    <w:name w:val="WW8Num15z0"/>
    <w:rsid w:val="00FF29CB"/>
    <w:rPr>
      <w:rFonts w:ascii="Times New Roman" w:hAnsi="Times New Roman" w:cs="Times New Roman" w:hint="default"/>
      <w:b/>
      <w:bCs w:val="0"/>
      <w:i w:val="0"/>
      <w:iCs w:val="0"/>
      <w:sz w:val="20"/>
      <w:szCs w:val="20"/>
    </w:rPr>
  </w:style>
  <w:style w:type="character" w:customStyle="1" w:styleId="WW8Num15z1">
    <w:name w:val="WW8Num15z1"/>
    <w:rsid w:val="00FF29CB"/>
    <w:rPr>
      <w:rFonts w:ascii="Times New Roman" w:hAnsi="Times New Roman" w:cs="Times New Roman" w:hint="default"/>
      <w:b w:val="0"/>
      <w:bCs w:val="0"/>
      <w:i w:val="0"/>
      <w:iCs w:val="0"/>
      <w:sz w:val="20"/>
      <w:szCs w:val="20"/>
    </w:rPr>
  </w:style>
  <w:style w:type="character" w:customStyle="1" w:styleId="WW8Num15z2">
    <w:name w:val="WW8Num15z2"/>
    <w:rsid w:val="00FF29CB"/>
    <w:rPr>
      <w:rFonts w:ascii="Times New Roman" w:hAnsi="Times New Roman" w:cs="Times New Roman" w:hint="default"/>
      <w:b w:val="0"/>
      <w:bCs w:val="0"/>
      <w:i w:val="0"/>
      <w:iCs w:val="0"/>
      <w:sz w:val="24"/>
      <w:szCs w:val="24"/>
    </w:rPr>
  </w:style>
  <w:style w:type="character" w:customStyle="1" w:styleId="WW8Num15z3">
    <w:name w:val="WW8Num15z3"/>
    <w:rsid w:val="00FF29CB"/>
    <w:rPr>
      <w:rFonts w:ascii="Symbol" w:hAnsi="Symbol" w:hint="default"/>
      <w:b w:val="0"/>
      <w:bCs w:val="0"/>
      <w:i w:val="0"/>
      <w:iCs w:val="0"/>
      <w:color w:val="auto"/>
      <w:sz w:val="24"/>
      <w:szCs w:val="24"/>
    </w:rPr>
  </w:style>
  <w:style w:type="character" w:customStyle="1" w:styleId="WW8Num21z0">
    <w:name w:val="WW8Num21z0"/>
    <w:rsid w:val="00FF29CB"/>
    <w:rPr>
      <w:sz w:val="24"/>
      <w:szCs w:val="24"/>
    </w:rPr>
  </w:style>
  <w:style w:type="character" w:customStyle="1" w:styleId="WW8Num25z0">
    <w:name w:val="WW8Num25z0"/>
    <w:rsid w:val="00FF29CB"/>
    <w:rPr>
      <w:b w:val="0"/>
      <w:bCs w:val="0"/>
      <w:i w:val="0"/>
      <w:iCs w:val="0"/>
    </w:rPr>
  </w:style>
  <w:style w:type="character" w:customStyle="1" w:styleId="WW8Num29z0">
    <w:name w:val="WW8Num29z0"/>
    <w:rsid w:val="00FF29CB"/>
    <w:rPr>
      <w:rFonts w:ascii="Times New Roman" w:hAnsi="Times New Roman" w:cs="Times New Roman" w:hint="default"/>
      <w:b w:val="0"/>
      <w:bCs w:val="0"/>
      <w:i w:val="0"/>
      <w:iCs w:val="0"/>
      <w:strike w:val="0"/>
      <w:dstrike w:val="0"/>
      <w:sz w:val="20"/>
      <w:u w:val="none"/>
      <w:effect w:val="none"/>
    </w:rPr>
  </w:style>
  <w:style w:type="character" w:customStyle="1" w:styleId="WW8Num30z0">
    <w:name w:val="WW8Num30z0"/>
    <w:rsid w:val="00FF29CB"/>
    <w:rPr>
      <w:rFonts w:ascii="CG Times" w:hAnsi="CG Times" w:hint="default"/>
      <w:b w:val="0"/>
      <w:bCs w:val="0"/>
      <w:i w:val="0"/>
      <w:iCs w:val="0"/>
      <w:strike w:val="0"/>
      <w:dstrike w:val="0"/>
      <w:sz w:val="20"/>
      <w:u w:val="none"/>
      <w:effect w:val="none"/>
    </w:rPr>
  </w:style>
  <w:style w:type="character" w:customStyle="1" w:styleId="WW8NumSt12z0">
    <w:name w:val="WW8NumSt12z0"/>
    <w:rsid w:val="00FF29CB"/>
    <w:rPr>
      <w:b w:val="0"/>
      <w:bCs w:val="0"/>
      <w:i w:val="0"/>
      <w:iCs w:val="0"/>
      <w:sz w:val="20"/>
    </w:rPr>
  </w:style>
  <w:style w:type="character" w:customStyle="1" w:styleId="Domylnaczcionkaakapitu1">
    <w:name w:val="Domyślna czcionka akapitu1"/>
    <w:rsid w:val="00FF29CB"/>
  </w:style>
  <w:style w:type="character" w:customStyle="1" w:styleId="Symbolewypunktowania">
    <w:name w:val="Symbole wypunktowania"/>
    <w:rsid w:val="00FF29CB"/>
    <w:rPr>
      <w:rFonts w:ascii="OpenSymbol" w:eastAsia="OpenSymbol" w:hAnsi="OpenSymbol" w:cs="OpenSymbol" w:hint="default"/>
    </w:rPr>
  </w:style>
  <w:style w:type="paragraph" w:customStyle="1" w:styleId="msonormalcxspdrugie">
    <w:name w:val="msonormalcxspdrugie"/>
    <w:basedOn w:val="Normalny"/>
    <w:rsid w:val="00FF29CB"/>
    <w:pPr>
      <w:spacing w:before="100" w:beforeAutospacing="1" w:after="100" w:afterAutospacing="1"/>
    </w:pPr>
  </w:style>
  <w:style w:type="character" w:customStyle="1" w:styleId="WW-Absatz-Standardschriftart111111111">
    <w:name w:val="WW-Absatz-Standardschriftart111111111"/>
    <w:rsid w:val="006C379C"/>
  </w:style>
  <w:style w:type="character" w:customStyle="1" w:styleId="WW-Absatz-Standardschriftart1111111111">
    <w:name w:val="WW-Absatz-Standardschriftart1111111111"/>
    <w:rsid w:val="006C379C"/>
  </w:style>
  <w:style w:type="character" w:customStyle="1" w:styleId="WW-Absatz-Standardschriftart11111111111">
    <w:name w:val="WW-Absatz-Standardschriftart11111111111"/>
    <w:rsid w:val="006C379C"/>
  </w:style>
  <w:style w:type="character" w:customStyle="1" w:styleId="WW-Absatz-Standardschriftart111111111111">
    <w:name w:val="WW-Absatz-Standardschriftart111111111111"/>
    <w:rsid w:val="006C379C"/>
  </w:style>
  <w:style w:type="character" w:customStyle="1" w:styleId="WW-Absatz-Standardschriftart1111111111111">
    <w:name w:val="WW-Absatz-Standardschriftart1111111111111"/>
    <w:rsid w:val="006C379C"/>
  </w:style>
  <w:style w:type="character" w:customStyle="1" w:styleId="WW-Absatz-Standardschriftart11111111111111">
    <w:name w:val="WW-Absatz-Standardschriftart11111111111111"/>
    <w:rsid w:val="006C379C"/>
  </w:style>
  <w:style w:type="character" w:customStyle="1" w:styleId="WW-Absatz-Standardschriftart111111111111111">
    <w:name w:val="WW-Absatz-Standardschriftart111111111111111"/>
    <w:rsid w:val="006C379C"/>
  </w:style>
  <w:style w:type="character" w:customStyle="1" w:styleId="WW-Absatz-Standardschriftart1111111111111111">
    <w:name w:val="WW-Absatz-Standardschriftart1111111111111111"/>
    <w:rsid w:val="006C379C"/>
  </w:style>
  <w:style w:type="character" w:customStyle="1" w:styleId="WW-Absatz-Standardschriftart11111111111111111">
    <w:name w:val="WW-Absatz-Standardschriftart11111111111111111"/>
    <w:rsid w:val="006C379C"/>
  </w:style>
  <w:style w:type="character" w:customStyle="1" w:styleId="WW-Absatz-Standardschriftart111111111111111111">
    <w:name w:val="WW-Absatz-Standardschriftart111111111111111111"/>
    <w:rsid w:val="006C379C"/>
  </w:style>
  <w:style w:type="character" w:customStyle="1" w:styleId="WW-Absatz-Standardschriftart1111111111111111111">
    <w:name w:val="WW-Absatz-Standardschriftart1111111111111111111"/>
    <w:rsid w:val="00090363"/>
  </w:style>
  <w:style w:type="character" w:customStyle="1" w:styleId="WW-Absatz-Standardschriftart11111111111111111111">
    <w:name w:val="WW-Absatz-Standardschriftart11111111111111111111"/>
    <w:rsid w:val="00090363"/>
  </w:style>
  <w:style w:type="character" w:customStyle="1" w:styleId="WW-Absatz-Standardschriftart111111111111111111111">
    <w:name w:val="WW-Absatz-Standardschriftart111111111111111111111"/>
    <w:rsid w:val="00090363"/>
  </w:style>
  <w:style w:type="character" w:customStyle="1" w:styleId="WW-Absatz-Standardschriftart1111111111111111111111">
    <w:name w:val="WW-Absatz-Standardschriftart1111111111111111111111"/>
    <w:rsid w:val="00090363"/>
  </w:style>
  <w:style w:type="character" w:customStyle="1" w:styleId="WW-Absatz-Standardschriftart11111111111111111111111">
    <w:name w:val="WW-Absatz-Standardschriftart11111111111111111111111"/>
    <w:rsid w:val="00090363"/>
  </w:style>
  <w:style w:type="character" w:customStyle="1" w:styleId="WW-Absatz-Standardschriftart111111111111111111111111">
    <w:name w:val="WW-Absatz-Standardschriftart111111111111111111111111"/>
    <w:rsid w:val="00090363"/>
  </w:style>
  <w:style w:type="character" w:customStyle="1" w:styleId="WW-Absatz-Standardschriftart1111111111111111111111111">
    <w:name w:val="WW-Absatz-Standardschriftart1111111111111111111111111"/>
    <w:rsid w:val="00090363"/>
  </w:style>
  <w:style w:type="character" w:customStyle="1" w:styleId="WW-Absatz-Standardschriftart11111111111111111111111111">
    <w:name w:val="WW-Absatz-Standardschriftart11111111111111111111111111"/>
    <w:rsid w:val="00090363"/>
  </w:style>
  <w:style w:type="character" w:customStyle="1" w:styleId="WW-Absatz-Standardschriftart111111111111111111111111111">
    <w:name w:val="WW-Absatz-Standardschriftart111111111111111111111111111"/>
    <w:rsid w:val="00090363"/>
  </w:style>
  <w:style w:type="character" w:customStyle="1" w:styleId="WW-Absatz-Standardschriftart1111111111111111111111111111">
    <w:name w:val="WW-Absatz-Standardschriftart1111111111111111111111111111"/>
    <w:rsid w:val="00090363"/>
  </w:style>
  <w:style w:type="character" w:customStyle="1" w:styleId="WW-Absatz-Standardschriftart11111111111111111111111111111">
    <w:name w:val="WW-Absatz-Standardschriftart11111111111111111111111111111"/>
    <w:rsid w:val="00090363"/>
  </w:style>
  <w:style w:type="character" w:customStyle="1" w:styleId="WW-Absatz-Standardschriftart111111111111111111111111111111">
    <w:name w:val="WW-Absatz-Standardschriftart111111111111111111111111111111"/>
    <w:rsid w:val="00090363"/>
  </w:style>
  <w:style w:type="character" w:customStyle="1" w:styleId="WW-Absatz-Standardschriftart1111111111111111111111111111111">
    <w:name w:val="WW-Absatz-Standardschriftart1111111111111111111111111111111"/>
    <w:rsid w:val="00090363"/>
  </w:style>
  <w:style w:type="character" w:customStyle="1" w:styleId="WW-Absatz-Standardschriftart11111111111111111111111111111111">
    <w:name w:val="WW-Absatz-Standardschriftart11111111111111111111111111111111"/>
    <w:rsid w:val="00090363"/>
  </w:style>
  <w:style w:type="character" w:customStyle="1" w:styleId="WW-Absatz-Standardschriftart111111111111111111111111111111111">
    <w:name w:val="WW-Absatz-Standardschriftart111111111111111111111111111111111"/>
    <w:rsid w:val="00090363"/>
  </w:style>
  <w:style w:type="character" w:customStyle="1" w:styleId="Znakinumeracji">
    <w:name w:val="Znaki numeracji"/>
    <w:rsid w:val="00090363"/>
  </w:style>
  <w:style w:type="character" w:customStyle="1" w:styleId="Domylnaczcionkaakapitu2">
    <w:name w:val="Domyślna czcionka akapitu2"/>
    <w:rsid w:val="00CA0E22"/>
  </w:style>
  <w:style w:type="character" w:customStyle="1" w:styleId="WW-Absatz-Standardschriftart1111111111111111111111111111111111">
    <w:name w:val="WW-Absatz-Standardschriftart1111111111111111111111111111111111"/>
    <w:rsid w:val="00CA0E22"/>
  </w:style>
  <w:style w:type="character" w:customStyle="1" w:styleId="WW-Absatz-Standardschriftart11111111111111111111111111111111111">
    <w:name w:val="WW-Absatz-Standardschriftart11111111111111111111111111111111111"/>
    <w:rsid w:val="00CA0E22"/>
  </w:style>
  <w:style w:type="character" w:customStyle="1" w:styleId="WW-Absatz-Standardschriftart111111111111111111111111111111111111">
    <w:name w:val="WW-Absatz-Standardschriftart111111111111111111111111111111111111"/>
    <w:rsid w:val="00CA0E22"/>
  </w:style>
  <w:style w:type="paragraph" w:customStyle="1" w:styleId="Nagwek20">
    <w:name w:val="Nagłówek2"/>
    <w:basedOn w:val="Normalny"/>
    <w:next w:val="Tekstpodstawowy"/>
    <w:rsid w:val="00CA0E22"/>
    <w:pPr>
      <w:keepNext/>
      <w:suppressAutoHyphens/>
      <w:spacing w:before="240" w:after="120"/>
    </w:pPr>
    <w:rPr>
      <w:rFonts w:ascii="Arial" w:eastAsia="Arial Unicode MS" w:hAnsi="Arial" w:cs="Mangal"/>
      <w:sz w:val="28"/>
      <w:szCs w:val="28"/>
      <w:lang w:eastAsia="ar-SA"/>
    </w:rPr>
  </w:style>
  <w:style w:type="paragraph" w:customStyle="1" w:styleId="Podpis2">
    <w:name w:val="Podpis2"/>
    <w:basedOn w:val="Normalny"/>
    <w:rsid w:val="00CA0E22"/>
    <w:pPr>
      <w:suppressLineNumbers/>
      <w:suppressAutoHyphens/>
      <w:spacing w:before="120" w:after="120"/>
    </w:pPr>
    <w:rPr>
      <w:rFonts w:cs="Mangal"/>
      <w:i/>
      <w:iCs/>
      <w:lang w:eastAsia="ar-SA"/>
    </w:rPr>
  </w:style>
  <w:style w:type="paragraph" w:customStyle="1" w:styleId="Tekstkomentarza2">
    <w:name w:val="Tekst komentarza2"/>
    <w:basedOn w:val="Normalny"/>
    <w:rsid w:val="00CA0E22"/>
    <w:pPr>
      <w:suppressAutoHyphens/>
    </w:pPr>
    <w:rPr>
      <w:sz w:val="20"/>
      <w:szCs w:val="20"/>
      <w:lang w:eastAsia="ar-SA"/>
    </w:rPr>
  </w:style>
  <w:style w:type="paragraph" w:customStyle="1" w:styleId="Plandokumentu1">
    <w:name w:val="Plan dokumentu1"/>
    <w:basedOn w:val="Normalny"/>
    <w:rsid w:val="00CA0E22"/>
    <w:pPr>
      <w:shd w:val="clear" w:color="auto" w:fill="000080"/>
      <w:suppressAutoHyphens/>
    </w:pPr>
    <w:rPr>
      <w:rFonts w:ascii="Tahoma" w:hAnsi="Tahoma" w:cs="Tahoma"/>
      <w:sz w:val="20"/>
      <w:szCs w:val="20"/>
      <w:lang w:eastAsia="ar-SA"/>
    </w:rPr>
  </w:style>
  <w:style w:type="character" w:customStyle="1" w:styleId="WW8Num1z4">
    <w:name w:val="WW8Num1z4"/>
    <w:rsid w:val="007F2BB3"/>
  </w:style>
  <w:style w:type="character" w:customStyle="1" w:styleId="WW8Num2z1">
    <w:name w:val="WW8Num2z1"/>
    <w:rsid w:val="007F2BB3"/>
  </w:style>
  <w:style w:type="character" w:customStyle="1" w:styleId="WW8Num2z2">
    <w:name w:val="WW8Num2z2"/>
    <w:rsid w:val="007F2BB3"/>
  </w:style>
  <w:style w:type="character" w:customStyle="1" w:styleId="WW8Num2z3">
    <w:name w:val="WW8Num2z3"/>
    <w:rsid w:val="007F2BB3"/>
  </w:style>
  <w:style w:type="character" w:customStyle="1" w:styleId="WW8Num2z4">
    <w:name w:val="WW8Num2z4"/>
    <w:rsid w:val="007F2BB3"/>
  </w:style>
  <w:style w:type="character" w:customStyle="1" w:styleId="WW8Num2z5">
    <w:name w:val="WW8Num2z5"/>
    <w:rsid w:val="007F2BB3"/>
  </w:style>
  <w:style w:type="character" w:customStyle="1" w:styleId="WW8Num2z6">
    <w:name w:val="WW8Num2z6"/>
    <w:rsid w:val="007F2BB3"/>
  </w:style>
  <w:style w:type="character" w:customStyle="1" w:styleId="WW8Num2z7">
    <w:name w:val="WW8Num2z7"/>
    <w:rsid w:val="007F2BB3"/>
  </w:style>
  <w:style w:type="character" w:customStyle="1" w:styleId="WW8Num2z8">
    <w:name w:val="WW8Num2z8"/>
    <w:rsid w:val="007F2BB3"/>
  </w:style>
  <w:style w:type="character" w:customStyle="1" w:styleId="WW8Num3z0">
    <w:name w:val="WW8Num3z0"/>
    <w:rsid w:val="007F2BB3"/>
  </w:style>
  <w:style w:type="character" w:customStyle="1" w:styleId="WW8Num3z1">
    <w:name w:val="WW8Num3z1"/>
    <w:rsid w:val="007F2BB3"/>
  </w:style>
  <w:style w:type="character" w:customStyle="1" w:styleId="WW8Num3z2">
    <w:name w:val="WW8Num3z2"/>
    <w:rsid w:val="007F2BB3"/>
  </w:style>
  <w:style w:type="character" w:customStyle="1" w:styleId="WW8Num3z3">
    <w:name w:val="WW8Num3z3"/>
    <w:rsid w:val="007F2BB3"/>
  </w:style>
  <w:style w:type="character" w:customStyle="1" w:styleId="WW8Num3z4">
    <w:name w:val="WW8Num3z4"/>
    <w:rsid w:val="007F2BB3"/>
  </w:style>
  <w:style w:type="character" w:customStyle="1" w:styleId="WW8Num3z5">
    <w:name w:val="WW8Num3z5"/>
    <w:rsid w:val="007F2BB3"/>
  </w:style>
  <w:style w:type="character" w:customStyle="1" w:styleId="WW8Num3z6">
    <w:name w:val="WW8Num3z6"/>
    <w:rsid w:val="007F2BB3"/>
  </w:style>
  <w:style w:type="character" w:customStyle="1" w:styleId="WW8Num3z7">
    <w:name w:val="WW8Num3z7"/>
    <w:rsid w:val="007F2BB3"/>
  </w:style>
  <w:style w:type="character" w:customStyle="1" w:styleId="WW8Num3z8">
    <w:name w:val="WW8Num3z8"/>
    <w:rsid w:val="007F2BB3"/>
  </w:style>
  <w:style w:type="character" w:customStyle="1" w:styleId="WW8Num4z0">
    <w:name w:val="WW8Num4z0"/>
    <w:rsid w:val="007F2BB3"/>
  </w:style>
  <w:style w:type="character" w:customStyle="1" w:styleId="WW8Num4z1">
    <w:name w:val="WW8Num4z1"/>
    <w:rsid w:val="007F2BB3"/>
  </w:style>
  <w:style w:type="character" w:customStyle="1" w:styleId="WW8Num4z2">
    <w:name w:val="WW8Num4z2"/>
    <w:rsid w:val="007F2BB3"/>
  </w:style>
  <w:style w:type="character" w:customStyle="1" w:styleId="WW8Num4z3">
    <w:name w:val="WW8Num4z3"/>
    <w:rsid w:val="007F2BB3"/>
  </w:style>
  <w:style w:type="character" w:customStyle="1" w:styleId="WW8Num4z4">
    <w:name w:val="WW8Num4z4"/>
    <w:rsid w:val="007F2BB3"/>
  </w:style>
  <w:style w:type="character" w:customStyle="1" w:styleId="WW8Num4z5">
    <w:name w:val="WW8Num4z5"/>
    <w:rsid w:val="007F2BB3"/>
  </w:style>
  <w:style w:type="character" w:customStyle="1" w:styleId="WW8Num4z6">
    <w:name w:val="WW8Num4z6"/>
    <w:rsid w:val="007F2BB3"/>
  </w:style>
  <w:style w:type="character" w:customStyle="1" w:styleId="WW8Num4z7">
    <w:name w:val="WW8Num4z7"/>
    <w:rsid w:val="007F2BB3"/>
  </w:style>
  <w:style w:type="character" w:customStyle="1" w:styleId="WW8Num4z8">
    <w:name w:val="WW8Num4z8"/>
    <w:rsid w:val="007F2BB3"/>
  </w:style>
  <w:style w:type="character" w:customStyle="1" w:styleId="WW8Num5z0">
    <w:name w:val="WW8Num5z0"/>
    <w:rsid w:val="007F2BB3"/>
    <w:rPr>
      <w:b/>
      <w:iCs/>
      <w:sz w:val="20"/>
      <w:szCs w:val="20"/>
    </w:rPr>
  </w:style>
  <w:style w:type="character" w:customStyle="1" w:styleId="WW8Num5z1">
    <w:name w:val="WW8Num5z1"/>
    <w:rsid w:val="007F2BB3"/>
  </w:style>
  <w:style w:type="character" w:customStyle="1" w:styleId="WW8Num5z2">
    <w:name w:val="WW8Num5z2"/>
    <w:rsid w:val="007F2BB3"/>
  </w:style>
  <w:style w:type="character" w:customStyle="1" w:styleId="WW8Num5z3">
    <w:name w:val="WW8Num5z3"/>
    <w:rsid w:val="007F2BB3"/>
  </w:style>
  <w:style w:type="character" w:customStyle="1" w:styleId="WW8Num5z4">
    <w:name w:val="WW8Num5z4"/>
    <w:rsid w:val="007F2BB3"/>
  </w:style>
  <w:style w:type="character" w:customStyle="1" w:styleId="WW8Num5z5">
    <w:name w:val="WW8Num5z5"/>
    <w:rsid w:val="007F2BB3"/>
  </w:style>
  <w:style w:type="character" w:customStyle="1" w:styleId="WW8Num5z6">
    <w:name w:val="WW8Num5z6"/>
    <w:rsid w:val="007F2BB3"/>
  </w:style>
  <w:style w:type="character" w:customStyle="1" w:styleId="WW8Num5z7">
    <w:name w:val="WW8Num5z7"/>
    <w:rsid w:val="007F2BB3"/>
  </w:style>
  <w:style w:type="character" w:customStyle="1" w:styleId="WW8Num5z8">
    <w:name w:val="WW8Num5z8"/>
    <w:rsid w:val="007F2BB3"/>
  </w:style>
  <w:style w:type="character" w:customStyle="1" w:styleId="WW8Num6z0">
    <w:name w:val="WW8Num6z0"/>
    <w:rsid w:val="007F2BB3"/>
  </w:style>
  <w:style w:type="character" w:customStyle="1" w:styleId="WW8Num7z0">
    <w:name w:val="WW8Num7z0"/>
    <w:rsid w:val="007F2BB3"/>
  </w:style>
  <w:style w:type="character" w:customStyle="1" w:styleId="WW8Num11z0">
    <w:name w:val="WW8Num11z0"/>
    <w:rsid w:val="007F2BB3"/>
  </w:style>
  <w:style w:type="character" w:customStyle="1" w:styleId="WW8Num17z0">
    <w:name w:val="WW8Num17z0"/>
    <w:rsid w:val="007F2BB3"/>
    <w:rPr>
      <w:rFonts w:ascii="Times New Roman" w:hAnsi="Times New Roman" w:cs="Times New Roman"/>
      <w:bCs/>
      <w:color w:val="FF0000"/>
      <w:sz w:val="20"/>
      <w:szCs w:val="20"/>
    </w:rPr>
  </w:style>
  <w:style w:type="character" w:customStyle="1" w:styleId="WW8Num18z0">
    <w:name w:val="WW8Num18z0"/>
    <w:rsid w:val="007F2BB3"/>
  </w:style>
  <w:style w:type="character" w:customStyle="1" w:styleId="WW8Num19z0">
    <w:name w:val="WW8Num19z0"/>
    <w:rsid w:val="007F2BB3"/>
    <w:rPr>
      <w:bCs/>
      <w:iCs/>
    </w:rPr>
  </w:style>
  <w:style w:type="character" w:customStyle="1" w:styleId="WW8Num20z0">
    <w:name w:val="WW8Num20z0"/>
    <w:rsid w:val="007F2BB3"/>
  </w:style>
  <w:style w:type="character" w:customStyle="1" w:styleId="WW8Num22z0">
    <w:name w:val="WW8Num22z0"/>
    <w:rsid w:val="007F2BB3"/>
    <w:rPr>
      <w:sz w:val="20"/>
      <w:szCs w:val="20"/>
    </w:rPr>
  </w:style>
  <w:style w:type="character" w:customStyle="1" w:styleId="WW8Num24z0">
    <w:name w:val="WW8Num24z0"/>
    <w:rsid w:val="007F2BB3"/>
    <w:rPr>
      <w:sz w:val="20"/>
      <w:szCs w:val="20"/>
    </w:rPr>
  </w:style>
  <w:style w:type="character" w:customStyle="1" w:styleId="WW8Num26z0">
    <w:name w:val="WW8Num26z0"/>
    <w:rsid w:val="007F2BB3"/>
  </w:style>
  <w:style w:type="character" w:customStyle="1" w:styleId="WW8Num27z0">
    <w:name w:val="WW8Num27z0"/>
    <w:rsid w:val="007F2BB3"/>
    <w:rPr>
      <w:bCs/>
      <w:sz w:val="20"/>
      <w:szCs w:val="20"/>
    </w:rPr>
  </w:style>
  <w:style w:type="character" w:customStyle="1" w:styleId="WW8Num28z0">
    <w:name w:val="WW8Num28z0"/>
    <w:rsid w:val="007F2BB3"/>
  </w:style>
  <w:style w:type="character" w:customStyle="1" w:styleId="WW8Num31z0">
    <w:name w:val="WW8Num31z0"/>
    <w:rsid w:val="007F2BB3"/>
  </w:style>
  <w:style w:type="character" w:customStyle="1" w:styleId="WW8Num32z0">
    <w:name w:val="WW8Num32z0"/>
    <w:rsid w:val="007F2BB3"/>
  </w:style>
  <w:style w:type="character" w:customStyle="1" w:styleId="WW8Num33z0">
    <w:name w:val="WW8Num33z0"/>
    <w:rsid w:val="007F2BB3"/>
  </w:style>
  <w:style w:type="character" w:customStyle="1" w:styleId="WW8Num34z0">
    <w:name w:val="WW8Num34z0"/>
    <w:rsid w:val="007F2BB3"/>
  </w:style>
  <w:style w:type="character" w:customStyle="1" w:styleId="WW8Num35z0">
    <w:name w:val="WW8Num35z0"/>
    <w:rsid w:val="007F2BB3"/>
  </w:style>
  <w:style w:type="character" w:customStyle="1" w:styleId="WW8Num36z0">
    <w:name w:val="WW8Num36z0"/>
    <w:rsid w:val="007F2BB3"/>
  </w:style>
  <w:style w:type="character" w:customStyle="1" w:styleId="WW8Num37z0">
    <w:name w:val="WW8Num37z0"/>
    <w:rsid w:val="007F2BB3"/>
    <w:rPr>
      <w:b w:val="0"/>
      <w:i w:val="0"/>
    </w:rPr>
  </w:style>
  <w:style w:type="character" w:customStyle="1" w:styleId="WW8Num38z0">
    <w:name w:val="WW8Num38z0"/>
    <w:rsid w:val="007F2BB3"/>
    <w:rPr>
      <w:rFonts w:ascii="Times New Roman" w:hAnsi="Times New Roman" w:cs="Times New Roman"/>
      <w:b w:val="0"/>
      <w:i w:val="0"/>
      <w:sz w:val="20"/>
    </w:rPr>
  </w:style>
  <w:style w:type="character" w:customStyle="1" w:styleId="WW8Num38z1">
    <w:name w:val="WW8Num38z1"/>
    <w:rsid w:val="007F2BB3"/>
  </w:style>
  <w:style w:type="character" w:customStyle="1" w:styleId="WW8Num38z2">
    <w:name w:val="WW8Num38z2"/>
    <w:rsid w:val="007F2BB3"/>
  </w:style>
  <w:style w:type="character" w:customStyle="1" w:styleId="WW8Num38z3">
    <w:name w:val="WW8Num38z3"/>
    <w:rsid w:val="007F2BB3"/>
  </w:style>
  <w:style w:type="character" w:customStyle="1" w:styleId="WW8Num38z4">
    <w:name w:val="WW8Num38z4"/>
    <w:rsid w:val="007F2BB3"/>
  </w:style>
  <w:style w:type="character" w:customStyle="1" w:styleId="WW8Num38z5">
    <w:name w:val="WW8Num38z5"/>
    <w:rsid w:val="007F2BB3"/>
  </w:style>
  <w:style w:type="character" w:customStyle="1" w:styleId="WW8Num38z6">
    <w:name w:val="WW8Num38z6"/>
    <w:rsid w:val="007F2BB3"/>
  </w:style>
  <w:style w:type="character" w:customStyle="1" w:styleId="WW8Num38z7">
    <w:name w:val="WW8Num38z7"/>
    <w:rsid w:val="007F2BB3"/>
  </w:style>
  <w:style w:type="character" w:customStyle="1" w:styleId="WW8Num38z8">
    <w:name w:val="WW8Num38z8"/>
    <w:rsid w:val="007F2BB3"/>
  </w:style>
  <w:style w:type="character" w:customStyle="1" w:styleId="WW8Num39z0">
    <w:name w:val="WW8Num39z0"/>
    <w:rsid w:val="007F2BB3"/>
    <w:rPr>
      <w:bCs/>
      <w:iCs/>
      <w:sz w:val="20"/>
      <w:szCs w:val="20"/>
    </w:rPr>
  </w:style>
  <w:style w:type="character" w:customStyle="1" w:styleId="WW8Num39z1">
    <w:name w:val="WW8Num39z1"/>
    <w:rsid w:val="007F2BB3"/>
  </w:style>
  <w:style w:type="character" w:customStyle="1" w:styleId="WW8Num39z2">
    <w:name w:val="WW8Num39z2"/>
    <w:rsid w:val="007F2BB3"/>
  </w:style>
  <w:style w:type="character" w:customStyle="1" w:styleId="WW8Num39z3">
    <w:name w:val="WW8Num39z3"/>
    <w:rsid w:val="007F2BB3"/>
  </w:style>
  <w:style w:type="character" w:customStyle="1" w:styleId="WW8Num39z4">
    <w:name w:val="WW8Num39z4"/>
    <w:rsid w:val="007F2BB3"/>
  </w:style>
  <w:style w:type="character" w:customStyle="1" w:styleId="WW8Num39z5">
    <w:name w:val="WW8Num39z5"/>
    <w:rsid w:val="007F2BB3"/>
  </w:style>
  <w:style w:type="character" w:customStyle="1" w:styleId="WW8Num39z6">
    <w:name w:val="WW8Num39z6"/>
    <w:rsid w:val="007F2BB3"/>
  </w:style>
  <w:style w:type="character" w:customStyle="1" w:styleId="WW8Num39z7">
    <w:name w:val="WW8Num39z7"/>
    <w:rsid w:val="007F2BB3"/>
  </w:style>
  <w:style w:type="character" w:customStyle="1" w:styleId="WW8Num39z8">
    <w:name w:val="WW8Num39z8"/>
    <w:rsid w:val="007F2BB3"/>
  </w:style>
  <w:style w:type="character" w:customStyle="1" w:styleId="WW8Num40z0">
    <w:name w:val="WW8Num40z0"/>
    <w:rsid w:val="007F2BB3"/>
    <w:rPr>
      <w:sz w:val="20"/>
      <w:szCs w:val="20"/>
    </w:rPr>
  </w:style>
  <w:style w:type="character" w:customStyle="1" w:styleId="WW8Num40z1">
    <w:name w:val="WW8Num40z1"/>
    <w:rsid w:val="007F2BB3"/>
  </w:style>
  <w:style w:type="character" w:customStyle="1" w:styleId="WW8Num40z2">
    <w:name w:val="WW8Num40z2"/>
    <w:rsid w:val="007F2BB3"/>
  </w:style>
  <w:style w:type="character" w:customStyle="1" w:styleId="WW8Num40z3">
    <w:name w:val="WW8Num40z3"/>
    <w:rsid w:val="007F2BB3"/>
  </w:style>
  <w:style w:type="character" w:customStyle="1" w:styleId="WW8Num40z4">
    <w:name w:val="WW8Num40z4"/>
    <w:rsid w:val="007F2BB3"/>
  </w:style>
  <w:style w:type="character" w:customStyle="1" w:styleId="WW8Num40z5">
    <w:name w:val="WW8Num40z5"/>
    <w:rsid w:val="007F2BB3"/>
  </w:style>
  <w:style w:type="character" w:customStyle="1" w:styleId="WW8Num40z6">
    <w:name w:val="WW8Num40z6"/>
    <w:rsid w:val="007F2BB3"/>
  </w:style>
  <w:style w:type="character" w:customStyle="1" w:styleId="WW8Num40z7">
    <w:name w:val="WW8Num40z7"/>
    <w:rsid w:val="007F2BB3"/>
  </w:style>
  <w:style w:type="character" w:customStyle="1" w:styleId="WW8Num40z8">
    <w:name w:val="WW8Num40z8"/>
    <w:rsid w:val="007F2BB3"/>
  </w:style>
  <w:style w:type="character" w:customStyle="1" w:styleId="WW8Num41z0">
    <w:name w:val="WW8Num41z0"/>
    <w:rsid w:val="007F2BB3"/>
  </w:style>
  <w:style w:type="character" w:customStyle="1" w:styleId="WW8Num41z1">
    <w:name w:val="WW8Num41z1"/>
    <w:rsid w:val="007F2BB3"/>
  </w:style>
  <w:style w:type="character" w:customStyle="1" w:styleId="WW8Num41z2">
    <w:name w:val="WW8Num41z2"/>
    <w:rsid w:val="007F2BB3"/>
  </w:style>
  <w:style w:type="character" w:customStyle="1" w:styleId="WW8Num41z3">
    <w:name w:val="WW8Num41z3"/>
    <w:rsid w:val="007F2BB3"/>
  </w:style>
  <w:style w:type="character" w:customStyle="1" w:styleId="WW8Num41z4">
    <w:name w:val="WW8Num41z4"/>
    <w:rsid w:val="007F2BB3"/>
  </w:style>
  <w:style w:type="character" w:customStyle="1" w:styleId="WW8Num41z5">
    <w:name w:val="WW8Num41z5"/>
    <w:rsid w:val="007F2BB3"/>
  </w:style>
  <w:style w:type="character" w:customStyle="1" w:styleId="WW8Num41z6">
    <w:name w:val="WW8Num41z6"/>
    <w:rsid w:val="007F2BB3"/>
  </w:style>
  <w:style w:type="character" w:customStyle="1" w:styleId="WW8Num41z7">
    <w:name w:val="WW8Num41z7"/>
    <w:rsid w:val="007F2BB3"/>
  </w:style>
  <w:style w:type="character" w:customStyle="1" w:styleId="WW8Num41z8">
    <w:name w:val="WW8Num41z8"/>
    <w:rsid w:val="007F2BB3"/>
  </w:style>
  <w:style w:type="character" w:customStyle="1" w:styleId="WW8Num42z0">
    <w:name w:val="WW8Num42z0"/>
    <w:rsid w:val="007F2BB3"/>
    <w:rPr>
      <w:sz w:val="20"/>
      <w:szCs w:val="20"/>
    </w:rPr>
  </w:style>
  <w:style w:type="character" w:customStyle="1" w:styleId="WW8Num42z1">
    <w:name w:val="WW8Num42z1"/>
    <w:rsid w:val="007F2BB3"/>
  </w:style>
  <w:style w:type="character" w:customStyle="1" w:styleId="WW8Num42z2">
    <w:name w:val="WW8Num42z2"/>
    <w:rsid w:val="007F2BB3"/>
  </w:style>
  <w:style w:type="character" w:customStyle="1" w:styleId="WW8Num42z3">
    <w:name w:val="WW8Num42z3"/>
    <w:rsid w:val="007F2BB3"/>
  </w:style>
  <w:style w:type="character" w:customStyle="1" w:styleId="WW8Num42z4">
    <w:name w:val="WW8Num42z4"/>
    <w:rsid w:val="007F2BB3"/>
  </w:style>
  <w:style w:type="character" w:customStyle="1" w:styleId="WW8Num42z5">
    <w:name w:val="WW8Num42z5"/>
    <w:rsid w:val="007F2BB3"/>
  </w:style>
  <w:style w:type="character" w:customStyle="1" w:styleId="WW8Num42z6">
    <w:name w:val="WW8Num42z6"/>
    <w:rsid w:val="007F2BB3"/>
  </w:style>
  <w:style w:type="character" w:customStyle="1" w:styleId="WW8Num42z7">
    <w:name w:val="WW8Num42z7"/>
    <w:rsid w:val="007F2BB3"/>
  </w:style>
  <w:style w:type="character" w:customStyle="1" w:styleId="WW8Num42z8">
    <w:name w:val="WW8Num42z8"/>
    <w:rsid w:val="007F2BB3"/>
  </w:style>
  <w:style w:type="character" w:customStyle="1" w:styleId="WW8Num43z0">
    <w:name w:val="WW8Num43z0"/>
    <w:rsid w:val="007F2BB3"/>
  </w:style>
  <w:style w:type="character" w:customStyle="1" w:styleId="WW8Num43z1">
    <w:name w:val="WW8Num43z1"/>
    <w:rsid w:val="007F2BB3"/>
  </w:style>
  <w:style w:type="character" w:customStyle="1" w:styleId="WW8Num43z2">
    <w:name w:val="WW8Num43z2"/>
    <w:rsid w:val="007F2BB3"/>
  </w:style>
  <w:style w:type="character" w:customStyle="1" w:styleId="WW8Num43z3">
    <w:name w:val="WW8Num43z3"/>
    <w:rsid w:val="007F2BB3"/>
  </w:style>
  <w:style w:type="character" w:customStyle="1" w:styleId="WW8Num43z4">
    <w:name w:val="WW8Num43z4"/>
    <w:rsid w:val="007F2BB3"/>
  </w:style>
  <w:style w:type="character" w:customStyle="1" w:styleId="WW8Num43z5">
    <w:name w:val="WW8Num43z5"/>
    <w:rsid w:val="007F2BB3"/>
  </w:style>
  <w:style w:type="character" w:customStyle="1" w:styleId="WW8Num43z6">
    <w:name w:val="WW8Num43z6"/>
    <w:rsid w:val="007F2BB3"/>
  </w:style>
  <w:style w:type="character" w:customStyle="1" w:styleId="WW8Num43z7">
    <w:name w:val="WW8Num43z7"/>
    <w:rsid w:val="007F2BB3"/>
  </w:style>
  <w:style w:type="character" w:customStyle="1" w:styleId="WW8Num43z8">
    <w:name w:val="WW8Num43z8"/>
    <w:rsid w:val="007F2BB3"/>
  </w:style>
  <w:style w:type="character" w:customStyle="1" w:styleId="WW8Num44z0">
    <w:name w:val="WW8Num44z0"/>
    <w:rsid w:val="007F2BB3"/>
    <w:rPr>
      <w:sz w:val="20"/>
      <w:szCs w:val="20"/>
    </w:rPr>
  </w:style>
  <w:style w:type="character" w:customStyle="1" w:styleId="WW8Num44z1">
    <w:name w:val="WW8Num44z1"/>
    <w:rsid w:val="007F2BB3"/>
  </w:style>
  <w:style w:type="character" w:customStyle="1" w:styleId="WW8Num44z2">
    <w:name w:val="WW8Num44z2"/>
    <w:rsid w:val="007F2BB3"/>
  </w:style>
  <w:style w:type="character" w:customStyle="1" w:styleId="WW8Num44z3">
    <w:name w:val="WW8Num44z3"/>
    <w:rsid w:val="007F2BB3"/>
  </w:style>
  <w:style w:type="character" w:customStyle="1" w:styleId="WW8Num44z4">
    <w:name w:val="WW8Num44z4"/>
    <w:rsid w:val="007F2BB3"/>
  </w:style>
  <w:style w:type="character" w:customStyle="1" w:styleId="WW8Num44z5">
    <w:name w:val="WW8Num44z5"/>
    <w:rsid w:val="007F2BB3"/>
  </w:style>
  <w:style w:type="character" w:customStyle="1" w:styleId="WW8Num44z6">
    <w:name w:val="WW8Num44z6"/>
    <w:rsid w:val="007F2BB3"/>
  </w:style>
  <w:style w:type="character" w:customStyle="1" w:styleId="WW8Num44z7">
    <w:name w:val="WW8Num44z7"/>
    <w:rsid w:val="007F2BB3"/>
  </w:style>
  <w:style w:type="character" w:customStyle="1" w:styleId="WW8Num44z8">
    <w:name w:val="WW8Num44z8"/>
    <w:rsid w:val="007F2BB3"/>
  </w:style>
  <w:style w:type="character" w:customStyle="1" w:styleId="WW8Num45z0">
    <w:name w:val="WW8Num45z0"/>
    <w:rsid w:val="007F2BB3"/>
    <w:rPr>
      <w:b/>
    </w:rPr>
  </w:style>
  <w:style w:type="character" w:customStyle="1" w:styleId="WW8Num45z1">
    <w:name w:val="WW8Num45z1"/>
    <w:rsid w:val="007F2BB3"/>
  </w:style>
  <w:style w:type="character" w:customStyle="1" w:styleId="WW8Num45z2">
    <w:name w:val="WW8Num45z2"/>
    <w:rsid w:val="007F2BB3"/>
  </w:style>
  <w:style w:type="character" w:customStyle="1" w:styleId="WW8Num45z3">
    <w:name w:val="WW8Num45z3"/>
    <w:rsid w:val="007F2BB3"/>
  </w:style>
  <w:style w:type="character" w:customStyle="1" w:styleId="WW8Num45z4">
    <w:name w:val="WW8Num45z4"/>
    <w:rsid w:val="007F2BB3"/>
  </w:style>
  <w:style w:type="character" w:customStyle="1" w:styleId="WW8Num45z5">
    <w:name w:val="WW8Num45z5"/>
    <w:rsid w:val="007F2BB3"/>
  </w:style>
  <w:style w:type="character" w:customStyle="1" w:styleId="WW8Num45z6">
    <w:name w:val="WW8Num45z6"/>
    <w:rsid w:val="007F2BB3"/>
  </w:style>
  <w:style w:type="character" w:customStyle="1" w:styleId="WW8Num45z7">
    <w:name w:val="WW8Num45z7"/>
    <w:rsid w:val="007F2BB3"/>
  </w:style>
  <w:style w:type="character" w:customStyle="1" w:styleId="WW8Num45z8">
    <w:name w:val="WW8Num45z8"/>
    <w:rsid w:val="007F2BB3"/>
  </w:style>
  <w:style w:type="character" w:customStyle="1" w:styleId="WW8Num46z0">
    <w:name w:val="WW8Num46z0"/>
    <w:rsid w:val="007F2BB3"/>
  </w:style>
  <w:style w:type="character" w:customStyle="1" w:styleId="WW8Num46z1">
    <w:name w:val="WW8Num46z1"/>
    <w:rsid w:val="007F2BB3"/>
  </w:style>
  <w:style w:type="character" w:customStyle="1" w:styleId="WW8Num46z2">
    <w:name w:val="WW8Num46z2"/>
    <w:rsid w:val="007F2BB3"/>
  </w:style>
  <w:style w:type="character" w:customStyle="1" w:styleId="WW8Num46z3">
    <w:name w:val="WW8Num46z3"/>
    <w:rsid w:val="007F2BB3"/>
  </w:style>
  <w:style w:type="character" w:customStyle="1" w:styleId="WW8Num46z4">
    <w:name w:val="WW8Num46z4"/>
    <w:rsid w:val="007F2BB3"/>
  </w:style>
  <w:style w:type="character" w:customStyle="1" w:styleId="WW8Num46z5">
    <w:name w:val="WW8Num46z5"/>
    <w:rsid w:val="007F2BB3"/>
  </w:style>
  <w:style w:type="character" w:customStyle="1" w:styleId="WW8Num46z6">
    <w:name w:val="WW8Num46z6"/>
    <w:rsid w:val="007F2BB3"/>
  </w:style>
  <w:style w:type="character" w:customStyle="1" w:styleId="WW8Num46z7">
    <w:name w:val="WW8Num46z7"/>
    <w:rsid w:val="007F2BB3"/>
  </w:style>
  <w:style w:type="character" w:customStyle="1" w:styleId="WW8Num46z8">
    <w:name w:val="WW8Num46z8"/>
    <w:rsid w:val="007F2BB3"/>
  </w:style>
  <w:style w:type="character" w:customStyle="1" w:styleId="WW8Num47z0">
    <w:name w:val="WW8Num47z0"/>
    <w:rsid w:val="007F2BB3"/>
  </w:style>
  <w:style w:type="character" w:customStyle="1" w:styleId="WW8Num47z1">
    <w:name w:val="WW8Num47z1"/>
    <w:rsid w:val="007F2BB3"/>
  </w:style>
  <w:style w:type="character" w:customStyle="1" w:styleId="WW8Num47z2">
    <w:name w:val="WW8Num47z2"/>
    <w:rsid w:val="007F2BB3"/>
  </w:style>
  <w:style w:type="character" w:customStyle="1" w:styleId="WW8Num47z3">
    <w:name w:val="WW8Num47z3"/>
    <w:rsid w:val="007F2BB3"/>
  </w:style>
  <w:style w:type="character" w:customStyle="1" w:styleId="WW8Num47z4">
    <w:name w:val="WW8Num47z4"/>
    <w:rsid w:val="007F2BB3"/>
  </w:style>
  <w:style w:type="character" w:customStyle="1" w:styleId="WW8Num47z5">
    <w:name w:val="WW8Num47z5"/>
    <w:rsid w:val="007F2BB3"/>
  </w:style>
  <w:style w:type="character" w:customStyle="1" w:styleId="WW8Num47z6">
    <w:name w:val="WW8Num47z6"/>
    <w:rsid w:val="007F2BB3"/>
  </w:style>
  <w:style w:type="character" w:customStyle="1" w:styleId="WW8Num47z7">
    <w:name w:val="WW8Num47z7"/>
    <w:rsid w:val="007F2BB3"/>
  </w:style>
  <w:style w:type="character" w:customStyle="1" w:styleId="WW8Num47z8">
    <w:name w:val="WW8Num47z8"/>
    <w:rsid w:val="007F2BB3"/>
  </w:style>
  <w:style w:type="character" w:customStyle="1" w:styleId="WW8Num48z0">
    <w:name w:val="WW8Num48z0"/>
    <w:rsid w:val="007F2BB3"/>
    <w:rPr>
      <w:b/>
      <w:bCs/>
    </w:rPr>
  </w:style>
  <w:style w:type="character" w:customStyle="1" w:styleId="WW8Num48z1">
    <w:name w:val="WW8Num48z1"/>
    <w:rsid w:val="007F2BB3"/>
  </w:style>
  <w:style w:type="character" w:customStyle="1" w:styleId="WW8Num48z2">
    <w:name w:val="WW8Num48z2"/>
    <w:rsid w:val="007F2BB3"/>
  </w:style>
  <w:style w:type="character" w:customStyle="1" w:styleId="WW8Num48z3">
    <w:name w:val="WW8Num48z3"/>
    <w:rsid w:val="007F2BB3"/>
  </w:style>
  <w:style w:type="character" w:customStyle="1" w:styleId="WW8Num48z4">
    <w:name w:val="WW8Num48z4"/>
    <w:rsid w:val="007F2BB3"/>
  </w:style>
  <w:style w:type="character" w:customStyle="1" w:styleId="WW8Num48z5">
    <w:name w:val="WW8Num48z5"/>
    <w:rsid w:val="007F2BB3"/>
  </w:style>
  <w:style w:type="character" w:customStyle="1" w:styleId="WW8Num48z6">
    <w:name w:val="WW8Num48z6"/>
    <w:rsid w:val="007F2BB3"/>
  </w:style>
  <w:style w:type="character" w:customStyle="1" w:styleId="WW8Num48z7">
    <w:name w:val="WW8Num48z7"/>
    <w:rsid w:val="007F2BB3"/>
  </w:style>
  <w:style w:type="character" w:customStyle="1" w:styleId="WW8Num48z8">
    <w:name w:val="WW8Num48z8"/>
    <w:rsid w:val="007F2BB3"/>
  </w:style>
  <w:style w:type="character" w:customStyle="1" w:styleId="WW8Num49z0">
    <w:name w:val="WW8Num49z0"/>
    <w:rsid w:val="007F2BB3"/>
    <w:rPr>
      <w:b/>
      <w:i/>
      <w:iCs/>
      <w:color w:val="000000"/>
      <w:sz w:val="24"/>
      <w:szCs w:val="24"/>
    </w:rPr>
  </w:style>
  <w:style w:type="character" w:customStyle="1" w:styleId="WW8Num49z1">
    <w:name w:val="WW8Num49z1"/>
    <w:rsid w:val="007F2BB3"/>
  </w:style>
  <w:style w:type="character" w:customStyle="1" w:styleId="WW8Num49z2">
    <w:name w:val="WW8Num49z2"/>
    <w:rsid w:val="007F2BB3"/>
  </w:style>
  <w:style w:type="character" w:customStyle="1" w:styleId="WW8Num49z3">
    <w:name w:val="WW8Num49z3"/>
    <w:rsid w:val="007F2BB3"/>
  </w:style>
  <w:style w:type="character" w:customStyle="1" w:styleId="WW8Num49z4">
    <w:name w:val="WW8Num49z4"/>
    <w:rsid w:val="007F2BB3"/>
  </w:style>
  <w:style w:type="character" w:customStyle="1" w:styleId="WW8Num49z5">
    <w:name w:val="WW8Num49z5"/>
    <w:rsid w:val="007F2BB3"/>
  </w:style>
  <w:style w:type="character" w:customStyle="1" w:styleId="WW8Num49z6">
    <w:name w:val="WW8Num49z6"/>
    <w:rsid w:val="007F2BB3"/>
  </w:style>
  <w:style w:type="character" w:customStyle="1" w:styleId="WW8Num49z7">
    <w:name w:val="WW8Num49z7"/>
    <w:rsid w:val="007F2BB3"/>
  </w:style>
  <w:style w:type="character" w:customStyle="1" w:styleId="WW8Num49z8">
    <w:name w:val="WW8Num49z8"/>
    <w:rsid w:val="007F2BB3"/>
  </w:style>
  <w:style w:type="character" w:customStyle="1" w:styleId="WW8Num50z0">
    <w:name w:val="WW8Num50z0"/>
    <w:rsid w:val="007F2BB3"/>
    <w:rPr>
      <w:sz w:val="20"/>
      <w:szCs w:val="20"/>
    </w:rPr>
  </w:style>
  <w:style w:type="character" w:customStyle="1" w:styleId="WW8Num50z1">
    <w:name w:val="WW8Num50z1"/>
    <w:rsid w:val="007F2BB3"/>
  </w:style>
  <w:style w:type="character" w:customStyle="1" w:styleId="WW8Num50z2">
    <w:name w:val="WW8Num50z2"/>
    <w:rsid w:val="007F2BB3"/>
  </w:style>
  <w:style w:type="character" w:customStyle="1" w:styleId="WW8Num50z3">
    <w:name w:val="WW8Num50z3"/>
    <w:rsid w:val="007F2BB3"/>
  </w:style>
  <w:style w:type="character" w:customStyle="1" w:styleId="WW8Num50z4">
    <w:name w:val="WW8Num50z4"/>
    <w:rsid w:val="007F2BB3"/>
  </w:style>
  <w:style w:type="character" w:customStyle="1" w:styleId="WW8Num50z5">
    <w:name w:val="WW8Num50z5"/>
    <w:rsid w:val="007F2BB3"/>
  </w:style>
  <w:style w:type="character" w:customStyle="1" w:styleId="WW8Num50z6">
    <w:name w:val="WW8Num50z6"/>
    <w:rsid w:val="007F2BB3"/>
  </w:style>
  <w:style w:type="character" w:customStyle="1" w:styleId="WW8Num50z7">
    <w:name w:val="WW8Num50z7"/>
    <w:rsid w:val="007F2BB3"/>
  </w:style>
  <w:style w:type="character" w:customStyle="1" w:styleId="WW8Num50z8">
    <w:name w:val="WW8Num50z8"/>
    <w:rsid w:val="007F2BB3"/>
  </w:style>
  <w:style w:type="character" w:customStyle="1" w:styleId="WW8Num51z0">
    <w:name w:val="WW8Num51z0"/>
    <w:rsid w:val="007F2BB3"/>
  </w:style>
  <w:style w:type="character" w:customStyle="1" w:styleId="WW8Num51z1">
    <w:name w:val="WW8Num51z1"/>
    <w:rsid w:val="007F2BB3"/>
  </w:style>
  <w:style w:type="character" w:customStyle="1" w:styleId="WW8Num51z2">
    <w:name w:val="WW8Num51z2"/>
    <w:rsid w:val="007F2BB3"/>
  </w:style>
  <w:style w:type="character" w:customStyle="1" w:styleId="WW8Num51z3">
    <w:name w:val="WW8Num51z3"/>
    <w:rsid w:val="007F2BB3"/>
  </w:style>
  <w:style w:type="character" w:customStyle="1" w:styleId="WW8Num51z4">
    <w:name w:val="WW8Num51z4"/>
    <w:rsid w:val="007F2BB3"/>
  </w:style>
  <w:style w:type="character" w:customStyle="1" w:styleId="WW8Num51z5">
    <w:name w:val="WW8Num51z5"/>
    <w:rsid w:val="007F2BB3"/>
  </w:style>
  <w:style w:type="character" w:customStyle="1" w:styleId="WW8Num51z6">
    <w:name w:val="WW8Num51z6"/>
    <w:rsid w:val="007F2BB3"/>
  </w:style>
  <w:style w:type="character" w:customStyle="1" w:styleId="WW8Num51z7">
    <w:name w:val="WW8Num51z7"/>
    <w:rsid w:val="007F2BB3"/>
  </w:style>
  <w:style w:type="character" w:customStyle="1" w:styleId="WW8Num51z8">
    <w:name w:val="WW8Num51z8"/>
    <w:rsid w:val="007F2BB3"/>
  </w:style>
  <w:style w:type="character" w:customStyle="1" w:styleId="WW8Num52z0">
    <w:name w:val="WW8Num52z0"/>
    <w:rsid w:val="007F2BB3"/>
  </w:style>
  <w:style w:type="character" w:customStyle="1" w:styleId="WW8Num52z1">
    <w:name w:val="WW8Num52z1"/>
    <w:rsid w:val="007F2BB3"/>
  </w:style>
  <w:style w:type="character" w:customStyle="1" w:styleId="WW8Num52z2">
    <w:name w:val="WW8Num52z2"/>
    <w:rsid w:val="007F2BB3"/>
  </w:style>
  <w:style w:type="character" w:customStyle="1" w:styleId="WW8Num52z3">
    <w:name w:val="WW8Num52z3"/>
    <w:rsid w:val="007F2BB3"/>
  </w:style>
  <w:style w:type="character" w:customStyle="1" w:styleId="WW8Num52z4">
    <w:name w:val="WW8Num52z4"/>
    <w:rsid w:val="007F2BB3"/>
  </w:style>
  <w:style w:type="character" w:customStyle="1" w:styleId="WW8Num52z5">
    <w:name w:val="WW8Num52z5"/>
    <w:rsid w:val="007F2BB3"/>
  </w:style>
  <w:style w:type="character" w:customStyle="1" w:styleId="WW8Num52z6">
    <w:name w:val="WW8Num52z6"/>
    <w:rsid w:val="007F2BB3"/>
  </w:style>
  <w:style w:type="character" w:customStyle="1" w:styleId="WW8Num52z7">
    <w:name w:val="WW8Num52z7"/>
    <w:rsid w:val="007F2BB3"/>
  </w:style>
  <w:style w:type="character" w:customStyle="1" w:styleId="WW8Num52z8">
    <w:name w:val="WW8Num52z8"/>
    <w:rsid w:val="007F2BB3"/>
  </w:style>
  <w:style w:type="character" w:customStyle="1" w:styleId="WW8Num53z0">
    <w:name w:val="WW8Num53z0"/>
    <w:rsid w:val="007F2BB3"/>
    <w:rPr>
      <w:b w:val="0"/>
      <w:bCs/>
      <w:i w:val="0"/>
      <w:iCs/>
      <w:sz w:val="20"/>
      <w:szCs w:val="20"/>
    </w:rPr>
  </w:style>
  <w:style w:type="character" w:customStyle="1" w:styleId="WW8Num53z1">
    <w:name w:val="WW8Num53z1"/>
    <w:rsid w:val="007F2BB3"/>
  </w:style>
  <w:style w:type="character" w:customStyle="1" w:styleId="WW8Num53z2">
    <w:name w:val="WW8Num53z2"/>
    <w:rsid w:val="007F2BB3"/>
  </w:style>
  <w:style w:type="character" w:customStyle="1" w:styleId="WW8Num53z3">
    <w:name w:val="WW8Num53z3"/>
    <w:rsid w:val="007F2BB3"/>
  </w:style>
  <w:style w:type="character" w:customStyle="1" w:styleId="WW8Num53z4">
    <w:name w:val="WW8Num53z4"/>
    <w:rsid w:val="007F2BB3"/>
  </w:style>
  <w:style w:type="character" w:customStyle="1" w:styleId="WW8Num53z5">
    <w:name w:val="WW8Num53z5"/>
    <w:rsid w:val="007F2BB3"/>
  </w:style>
  <w:style w:type="character" w:customStyle="1" w:styleId="WW8Num53z6">
    <w:name w:val="WW8Num53z6"/>
    <w:rsid w:val="007F2BB3"/>
  </w:style>
  <w:style w:type="character" w:customStyle="1" w:styleId="WW8Num53z7">
    <w:name w:val="WW8Num53z7"/>
    <w:rsid w:val="007F2BB3"/>
  </w:style>
  <w:style w:type="character" w:customStyle="1" w:styleId="WW8Num53z8">
    <w:name w:val="WW8Num53z8"/>
    <w:rsid w:val="007F2BB3"/>
  </w:style>
  <w:style w:type="character" w:customStyle="1" w:styleId="WW8Num54z0">
    <w:name w:val="WW8Num54z0"/>
    <w:rsid w:val="007F2BB3"/>
    <w:rPr>
      <w:bCs/>
    </w:rPr>
  </w:style>
  <w:style w:type="character" w:customStyle="1" w:styleId="WW8Num54z1">
    <w:name w:val="WW8Num54z1"/>
    <w:rsid w:val="007F2BB3"/>
  </w:style>
  <w:style w:type="character" w:customStyle="1" w:styleId="WW8Num54z2">
    <w:name w:val="WW8Num54z2"/>
    <w:rsid w:val="007F2BB3"/>
  </w:style>
  <w:style w:type="character" w:customStyle="1" w:styleId="WW8Num54z3">
    <w:name w:val="WW8Num54z3"/>
    <w:rsid w:val="007F2BB3"/>
  </w:style>
  <w:style w:type="character" w:customStyle="1" w:styleId="WW8Num54z4">
    <w:name w:val="WW8Num54z4"/>
    <w:rsid w:val="007F2BB3"/>
  </w:style>
  <w:style w:type="character" w:customStyle="1" w:styleId="WW8Num54z5">
    <w:name w:val="WW8Num54z5"/>
    <w:rsid w:val="007F2BB3"/>
  </w:style>
  <w:style w:type="character" w:customStyle="1" w:styleId="WW8Num54z6">
    <w:name w:val="WW8Num54z6"/>
    <w:rsid w:val="007F2BB3"/>
  </w:style>
  <w:style w:type="character" w:customStyle="1" w:styleId="WW8Num54z7">
    <w:name w:val="WW8Num54z7"/>
    <w:rsid w:val="007F2BB3"/>
  </w:style>
  <w:style w:type="character" w:customStyle="1" w:styleId="WW8Num54z8">
    <w:name w:val="WW8Num54z8"/>
    <w:rsid w:val="007F2BB3"/>
  </w:style>
  <w:style w:type="character" w:customStyle="1" w:styleId="WW8Num55z0">
    <w:name w:val="WW8Num55z0"/>
    <w:rsid w:val="007F2BB3"/>
  </w:style>
  <w:style w:type="character" w:customStyle="1" w:styleId="WW8Num55z1">
    <w:name w:val="WW8Num55z1"/>
    <w:rsid w:val="007F2BB3"/>
  </w:style>
  <w:style w:type="character" w:customStyle="1" w:styleId="WW8Num55z2">
    <w:name w:val="WW8Num55z2"/>
    <w:rsid w:val="007F2BB3"/>
  </w:style>
  <w:style w:type="character" w:customStyle="1" w:styleId="WW8Num55z3">
    <w:name w:val="WW8Num55z3"/>
    <w:rsid w:val="007F2BB3"/>
  </w:style>
  <w:style w:type="character" w:customStyle="1" w:styleId="WW8Num55z4">
    <w:name w:val="WW8Num55z4"/>
    <w:rsid w:val="007F2BB3"/>
  </w:style>
  <w:style w:type="character" w:customStyle="1" w:styleId="WW8Num55z5">
    <w:name w:val="WW8Num55z5"/>
    <w:rsid w:val="007F2BB3"/>
  </w:style>
  <w:style w:type="character" w:customStyle="1" w:styleId="WW8Num55z6">
    <w:name w:val="WW8Num55z6"/>
    <w:rsid w:val="007F2BB3"/>
  </w:style>
  <w:style w:type="character" w:customStyle="1" w:styleId="WW8Num55z7">
    <w:name w:val="WW8Num55z7"/>
    <w:rsid w:val="007F2BB3"/>
  </w:style>
  <w:style w:type="character" w:customStyle="1" w:styleId="WW8Num55z8">
    <w:name w:val="WW8Num55z8"/>
    <w:rsid w:val="007F2BB3"/>
  </w:style>
  <w:style w:type="character" w:customStyle="1" w:styleId="WW8Num1z5">
    <w:name w:val="WW8Num1z5"/>
    <w:rsid w:val="007F2BB3"/>
  </w:style>
  <w:style w:type="character" w:customStyle="1" w:styleId="WW8Num1z6">
    <w:name w:val="WW8Num1z6"/>
    <w:rsid w:val="007F2BB3"/>
  </w:style>
  <w:style w:type="character" w:customStyle="1" w:styleId="WW8Num1z7">
    <w:name w:val="WW8Num1z7"/>
    <w:rsid w:val="007F2BB3"/>
  </w:style>
  <w:style w:type="character" w:customStyle="1" w:styleId="WW8Num1z8">
    <w:name w:val="WW8Num1z8"/>
    <w:rsid w:val="007F2BB3"/>
  </w:style>
  <w:style w:type="character" w:customStyle="1" w:styleId="WW8Num6z1">
    <w:name w:val="WW8Num6z1"/>
    <w:rsid w:val="007F2BB3"/>
  </w:style>
  <w:style w:type="character" w:customStyle="1" w:styleId="WW8Num6z2">
    <w:name w:val="WW8Num6z2"/>
    <w:rsid w:val="007F2BB3"/>
  </w:style>
  <w:style w:type="character" w:customStyle="1" w:styleId="WW8Num6z3">
    <w:name w:val="WW8Num6z3"/>
    <w:rsid w:val="007F2BB3"/>
  </w:style>
  <w:style w:type="character" w:customStyle="1" w:styleId="WW8Num6z4">
    <w:name w:val="WW8Num6z4"/>
    <w:rsid w:val="007F2BB3"/>
  </w:style>
  <w:style w:type="character" w:customStyle="1" w:styleId="WW8Num6z5">
    <w:name w:val="WW8Num6z5"/>
    <w:rsid w:val="007F2BB3"/>
  </w:style>
  <w:style w:type="character" w:customStyle="1" w:styleId="WW8Num6z6">
    <w:name w:val="WW8Num6z6"/>
    <w:rsid w:val="007F2BB3"/>
  </w:style>
  <w:style w:type="character" w:customStyle="1" w:styleId="WW8Num6z7">
    <w:name w:val="WW8Num6z7"/>
    <w:rsid w:val="007F2BB3"/>
  </w:style>
  <w:style w:type="character" w:customStyle="1" w:styleId="WW8Num6z8">
    <w:name w:val="WW8Num6z8"/>
    <w:rsid w:val="007F2BB3"/>
  </w:style>
  <w:style w:type="character" w:customStyle="1" w:styleId="WW8Num7z1">
    <w:name w:val="WW8Num7z1"/>
    <w:rsid w:val="007F2BB3"/>
  </w:style>
  <w:style w:type="character" w:customStyle="1" w:styleId="WW8Num7z2">
    <w:name w:val="WW8Num7z2"/>
    <w:rsid w:val="007F2BB3"/>
  </w:style>
  <w:style w:type="character" w:customStyle="1" w:styleId="WW8Num7z3">
    <w:name w:val="WW8Num7z3"/>
    <w:rsid w:val="007F2BB3"/>
  </w:style>
  <w:style w:type="character" w:customStyle="1" w:styleId="WW8Num7z4">
    <w:name w:val="WW8Num7z4"/>
    <w:rsid w:val="007F2BB3"/>
  </w:style>
  <w:style w:type="character" w:customStyle="1" w:styleId="WW8Num7z5">
    <w:name w:val="WW8Num7z5"/>
    <w:rsid w:val="007F2BB3"/>
  </w:style>
  <w:style w:type="character" w:customStyle="1" w:styleId="WW8Num7z6">
    <w:name w:val="WW8Num7z6"/>
    <w:rsid w:val="007F2BB3"/>
  </w:style>
  <w:style w:type="character" w:customStyle="1" w:styleId="WW8Num7z7">
    <w:name w:val="WW8Num7z7"/>
    <w:rsid w:val="007F2BB3"/>
  </w:style>
  <w:style w:type="character" w:customStyle="1" w:styleId="WW8Num7z8">
    <w:name w:val="WW8Num7z8"/>
    <w:rsid w:val="007F2BB3"/>
  </w:style>
  <w:style w:type="character" w:customStyle="1" w:styleId="WW8Num8z1">
    <w:name w:val="WW8Num8z1"/>
    <w:rsid w:val="007F2BB3"/>
  </w:style>
  <w:style w:type="character" w:customStyle="1" w:styleId="WW8Num8z2">
    <w:name w:val="WW8Num8z2"/>
    <w:rsid w:val="007F2BB3"/>
  </w:style>
  <w:style w:type="character" w:customStyle="1" w:styleId="WW8Num8z3">
    <w:name w:val="WW8Num8z3"/>
    <w:rsid w:val="007F2BB3"/>
  </w:style>
  <w:style w:type="character" w:customStyle="1" w:styleId="WW8Num8z4">
    <w:name w:val="WW8Num8z4"/>
    <w:rsid w:val="007F2BB3"/>
  </w:style>
  <w:style w:type="character" w:customStyle="1" w:styleId="WW8Num8z5">
    <w:name w:val="WW8Num8z5"/>
    <w:rsid w:val="007F2BB3"/>
  </w:style>
  <w:style w:type="character" w:customStyle="1" w:styleId="WW8Num8z6">
    <w:name w:val="WW8Num8z6"/>
    <w:rsid w:val="007F2BB3"/>
  </w:style>
  <w:style w:type="character" w:customStyle="1" w:styleId="WW8Num8z7">
    <w:name w:val="WW8Num8z7"/>
    <w:rsid w:val="007F2BB3"/>
  </w:style>
  <w:style w:type="character" w:customStyle="1" w:styleId="WW8Num8z8">
    <w:name w:val="WW8Num8z8"/>
    <w:rsid w:val="007F2BB3"/>
  </w:style>
  <w:style w:type="character" w:customStyle="1" w:styleId="WW8Num9z1">
    <w:name w:val="WW8Num9z1"/>
    <w:rsid w:val="007F2BB3"/>
  </w:style>
  <w:style w:type="character" w:customStyle="1" w:styleId="WW8Num9z2">
    <w:name w:val="WW8Num9z2"/>
    <w:rsid w:val="007F2BB3"/>
  </w:style>
  <w:style w:type="character" w:customStyle="1" w:styleId="WW8Num9z3">
    <w:name w:val="WW8Num9z3"/>
    <w:rsid w:val="007F2BB3"/>
  </w:style>
  <w:style w:type="character" w:customStyle="1" w:styleId="WW8Num9z4">
    <w:name w:val="WW8Num9z4"/>
    <w:rsid w:val="007F2BB3"/>
  </w:style>
  <w:style w:type="character" w:customStyle="1" w:styleId="WW8Num9z5">
    <w:name w:val="WW8Num9z5"/>
    <w:rsid w:val="007F2BB3"/>
  </w:style>
  <w:style w:type="character" w:customStyle="1" w:styleId="WW8Num9z6">
    <w:name w:val="WW8Num9z6"/>
    <w:rsid w:val="007F2BB3"/>
  </w:style>
  <w:style w:type="character" w:customStyle="1" w:styleId="WW8Num9z7">
    <w:name w:val="WW8Num9z7"/>
    <w:rsid w:val="007F2BB3"/>
  </w:style>
  <w:style w:type="character" w:customStyle="1" w:styleId="WW8Num9z8">
    <w:name w:val="WW8Num9z8"/>
    <w:rsid w:val="007F2BB3"/>
  </w:style>
  <w:style w:type="character" w:customStyle="1" w:styleId="WW8Num10z1">
    <w:name w:val="WW8Num10z1"/>
    <w:rsid w:val="007F2BB3"/>
  </w:style>
  <w:style w:type="character" w:customStyle="1" w:styleId="WW8Num10z2">
    <w:name w:val="WW8Num10z2"/>
    <w:rsid w:val="007F2BB3"/>
  </w:style>
  <w:style w:type="character" w:customStyle="1" w:styleId="WW8Num10z3">
    <w:name w:val="WW8Num10z3"/>
    <w:rsid w:val="007F2BB3"/>
  </w:style>
  <w:style w:type="character" w:customStyle="1" w:styleId="WW8Num10z4">
    <w:name w:val="WW8Num10z4"/>
    <w:rsid w:val="007F2BB3"/>
  </w:style>
  <w:style w:type="character" w:customStyle="1" w:styleId="WW8Num10z5">
    <w:name w:val="WW8Num10z5"/>
    <w:rsid w:val="007F2BB3"/>
  </w:style>
  <w:style w:type="character" w:customStyle="1" w:styleId="WW8Num10z6">
    <w:name w:val="WW8Num10z6"/>
    <w:rsid w:val="007F2BB3"/>
  </w:style>
  <w:style w:type="character" w:customStyle="1" w:styleId="WW8Num10z7">
    <w:name w:val="WW8Num10z7"/>
    <w:rsid w:val="007F2BB3"/>
  </w:style>
  <w:style w:type="character" w:customStyle="1" w:styleId="WW8Num10z8">
    <w:name w:val="WW8Num10z8"/>
    <w:rsid w:val="007F2BB3"/>
  </w:style>
  <w:style w:type="character" w:customStyle="1" w:styleId="WW8Num11z1">
    <w:name w:val="WW8Num11z1"/>
    <w:rsid w:val="007F2BB3"/>
  </w:style>
  <w:style w:type="character" w:customStyle="1" w:styleId="WW8Num11z2">
    <w:name w:val="WW8Num11z2"/>
    <w:rsid w:val="007F2BB3"/>
  </w:style>
  <w:style w:type="character" w:customStyle="1" w:styleId="WW8Num11z3">
    <w:name w:val="WW8Num11z3"/>
    <w:rsid w:val="007F2BB3"/>
  </w:style>
  <w:style w:type="character" w:customStyle="1" w:styleId="WW8Num11z4">
    <w:name w:val="WW8Num11z4"/>
    <w:rsid w:val="007F2BB3"/>
  </w:style>
  <w:style w:type="character" w:customStyle="1" w:styleId="WW8Num11z5">
    <w:name w:val="WW8Num11z5"/>
    <w:rsid w:val="007F2BB3"/>
  </w:style>
  <w:style w:type="character" w:customStyle="1" w:styleId="WW8Num11z6">
    <w:name w:val="WW8Num11z6"/>
    <w:rsid w:val="007F2BB3"/>
  </w:style>
  <w:style w:type="character" w:customStyle="1" w:styleId="WW8Num11z7">
    <w:name w:val="WW8Num11z7"/>
    <w:rsid w:val="007F2BB3"/>
  </w:style>
  <w:style w:type="character" w:customStyle="1" w:styleId="WW8Num11z8">
    <w:name w:val="WW8Num11z8"/>
    <w:rsid w:val="007F2BB3"/>
  </w:style>
  <w:style w:type="character" w:customStyle="1" w:styleId="WW8Num12z1">
    <w:name w:val="WW8Num12z1"/>
    <w:rsid w:val="007F2BB3"/>
  </w:style>
  <w:style w:type="character" w:customStyle="1" w:styleId="WW8Num12z2">
    <w:name w:val="WW8Num12z2"/>
    <w:rsid w:val="007F2BB3"/>
  </w:style>
  <w:style w:type="character" w:customStyle="1" w:styleId="WW8Num12z3">
    <w:name w:val="WW8Num12z3"/>
    <w:rsid w:val="007F2BB3"/>
  </w:style>
  <w:style w:type="character" w:customStyle="1" w:styleId="WW8Num12z4">
    <w:name w:val="WW8Num12z4"/>
    <w:rsid w:val="007F2BB3"/>
  </w:style>
  <w:style w:type="character" w:customStyle="1" w:styleId="WW8Num12z5">
    <w:name w:val="WW8Num12z5"/>
    <w:rsid w:val="007F2BB3"/>
  </w:style>
  <w:style w:type="character" w:customStyle="1" w:styleId="WW8Num12z6">
    <w:name w:val="WW8Num12z6"/>
    <w:rsid w:val="007F2BB3"/>
  </w:style>
  <w:style w:type="character" w:customStyle="1" w:styleId="WW8Num12z7">
    <w:name w:val="WW8Num12z7"/>
    <w:rsid w:val="007F2BB3"/>
  </w:style>
  <w:style w:type="character" w:customStyle="1" w:styleId="WW8Num12z8">
    <w:name w:val="WW8Num12z8"/>
    <w:rsid w:val="007F2BB3"/>
  </w:style>
  <w:style w:type="character" w:customStyle="1" w:styleId="WW8Num13z1">
    <w:name w:val="WW8Num13z1"/>
    <w:rsid w:val="007F2BB3"/>
  </w:style>
  <w:style w:type="character" w:customStyle="1" w:styleId="WW8Num13z4">
    <w:name w:val="WW8Num13z4"/>
    <w:rsid w:val="007F2BB3"/>
  </w:style>
  <w:style w:type="character" w:customStyle="1" w:styleId="WW8Num13z5">
    <w:name w:val="WW8Num13z5"/>
    <w:rsid w:val="007F2BB3"/>
  </w:style>
  <w:style w:type="character" w:customStyle="1" w:styleId="WW8Num13z6">
    <w:name w:val="WW8Num13z6"/>
    <w:rsid w:val="007F2BB3"/>
  </w:style>
  <w:style w:type="character" w:customStyle="1" w:styleId="WW8Num13z7">
    <w:name w:val="WW8Num13z7"/>
    <w:rsid w:val="007F2BB3"/>
  </w:style>
  <w:style w:type="character" w:customStyle="1" w:styleId="WW8Num13z8">
    <w:name w:val="WW8Num13z8"/>
    <w:rsid w:val="007F2BB3"/>
  </w:style>
  <w:style w:type="character" w:customStyle="1" w:styleId="WW8Num14z1">
    <w:name w:val="WW8Num14z1"/>
    <w:rsid w:val="007F2BB3"/>
  </w:style>
  <w:style w:type="character" w:customStyle="1" w:styleId="WW8Num14z2">
    <w:name w:val="WW8Num14z2"/>
    <w:rsid w:val="007F2BB3"/>
  </w:style>
  <w:style w:type="character" w:customStyle="1" w:styleId="WW8Num14z3">
    <w:name w:val="WW8Num14z3"/>
    <w:rsid w:val="007F2BB3"/>
  </w:style>
  <w:style w:type="character" w:customStyle="1" w:styleId="WW8Num14z4">
    <w:name w:val="WW8Num14z4"/>
    <w:rsid w:val="007F2BB3"/>
  </w:style>
  <w:style w:type="character" w:customStyle="1" w:styleId="WW8Num14z5">
    <w:name w:val="WW8Num14z5"/>
    <w:rsid w:val="007F2BB3"/>
  </w:style>
  <w:style w:type="character" w:customStyle="1" w:styleId="WW8Num14z6">
    <w:name w:val="WW8Num14z6"/>
    <w:rsid w:val="007F2BB3"/>
  </w:style>
  <w:style w:type="character" w:customStyle="1" w:styleId="WW8Num14z7">
    <w:name w:val="WW8Num14z7"/>
    <w:rsid w:val="007F2BB3"/>
  </w:style>
  <w:style w:type="character" w:customStyle="1" w:styleId="WW8Num14z8">
    <w:name w:val="WW8Num14z8"/>
    <w:rsid w:val="007F2BB3"/>
  </w:style>
  <w:style w:type="character" w:customStyle="1" w:styleId="WW8Num15z4">
    <w:name w:val="WW8Num15z4"/>
    <w:rsid w:val="007F2BB3"/>
  </w:style>
  <w:style w:type="character" w:customStyle="1" w:styleId="WW8Num15z5">
    <w:name w:val="WW8Num15z5"/>
    <w:rsid w:val="007F2BB3"/>
  </w:style>
  <w:style w:type="character" w:customStyle="1" w:styleId="WW8Num15z6">
    <w:name w:val="WW8Num15z6"/>
    <w:rsid w:val="007F2BB3"/>
  </w:style>
  <w:style w:type="character" w:customStyle="1" w:styleId="WW8Num15z7">
    <w:name w:val="WW8Num15z7"/>
    <w:rsid w:val="007F2BB3"/>
  </w:style>
  <w:style w:type="character" w:customStyle="1" w:styleId="WW8Num15z8">
    <w:name w:val="WW8Num15z8"/>
    <w:rsid w:val="007F2BB3"/>
  </w:style>
  <w:style w:type="character" w:customStyle="1" w:styleId="WW8Num16z1">
    <w:name w:val="WW8Num16z1"/>
    <w:rsid w:val="007F2BB3"/>
  </w:style>
  <w:style w:type="character" w:customStyle="1" w:styleId="WW8Num16z2">
    <w:name w:val="WW8Num16z2"/>
    <w:rsid w:val="007F2BB3"/>
  </w:style>
  <w:style w:type="character" w:customStyle="1" w:styleId="WW8Num16z3">
    <w:name w:val="WW8Num16z3"/>
    <w:rsid w:val="007F2BB3"/>
  </w:style>
  <w:style w:type="character" w:customStyle="1" w:styleId="WW8Num16z4">
    <w:name w:val="WW8Num16z4"/>
    <w:rsid w:val="007F2BB3"/>
  </w:style>
  <w:style w:type="character" w:customStyle="1" w:styleId="WW8Num16z5">
    <w:name w:val="WW8Num16z5"/>
    <w:rsid w:val="007F2BB3"/>
  </w:style>
  <w:style w:type="character" w:customStyle="1" w:styleId="WW8Num16z6">
    <w:name w:val="WW8Num16z6"/>
    <w:rsid w:val="007F2BB3"/>
  </w:style>
  <w:style w:type="character" w:customStyle="1" w:styleId="WW8Num16z7">
    <w:name w:val="WW8Num16z7"/>
    <w:rsid w:val="007F2BB3"/>
  </w:style>
  <w:style w:type="character" w:customStyle="1" w:styleId="WW8Num16z8">
    <w:name w:val="WW8Num16z8"/>
    <w:rsid w:val="007F2BB3"/>
  </w:style>
  <w:style w:type="character" w:customStyle="1" w:styleId="WW8Num17z1">
    <w:name w:val="WW8Num17z1"/>
    <w:rsid w:val="007F2BB3"/>
  </w:style>
  <w:style w:type="character" w:customStyle="1" w:styleId="WW8Num17z2">
    <w:name w:val="WW8Num17z2"/>
    <w:rsid w:val="007F2BB3"/>
  </w:style>
  <w:style w:type="character" w:customStyle="1" w:styleId="WW8Num17z3">
    <w:name w:val="WW8Num17z3"/>
    <w:rsid w:val="007F2BB3"/>
  </w:style>
  <w:style w:type="character" w:customStyle="1" w:styleId="WW8Num17z4">
    <w:name w:val="WW8Num17z4"/>
    <w:rsid w:val="007F2BB3"/>
  </w:style>
  <w:style w:type="character" w:customStyle="1" w:styleId="WW8Num17z5">
    <w:name w:val="WW8Num17z5"/>
    <w:rsid w:val="007F2BB3"/>
  </w:style>
  <w:style w:type="character" w:customStyle="1" w:styleId="WW8Num17z6">
    <w:name w:val="WW8Num17z6"/>
    <w:rsid w:val="007F2BB3"/>
  </w:style>
  <w:style w:type="character" w:customStyle="1" w:styleId="WW8Num17z7">
    <w:name w:val="WW8Num17z7"/>
    <w:rsid w:val="007F2BB3"/>
  </w:style>
  <w:style w:type="character" w:customStyle="1" w:styleId="WW8Num17z8">
    <w:name w:val="WW8Num17z8"/>
    <w:rsid w:val="007F2BB3"/>
  </w:style>
  <w:style w:type="character" w:customStyle="1" w:styleId="WW8Num18z1">
    <w:name w:val="WW8Num18z1"/>
    <w:rsid w:val="007F2BB3"/>
  </w:style>
  <w:style w:type="character" w:customStyle="1" w:styleId="WW8Num18z2">
    <w:name w:val="WW8Num18z2"/>
    <w:rsid w:val="007F2BB3"/>
  </w:style>
  <w:style w:type="character" w:customStyle="1" w:styleId="WW8Num18z3">
    <w:name w:val="WW8Num18z3"/>
    <w:rsid w:val="007F2BB3"/>
  </w:style>
  <w:style w:type="character" w:customStyle="1" w:styleId="WW8Num18z4">
    <w:name w:val="WW8Num18z4"/>
    <w:rsid w:val="007F2BB3"/>
  </w:style>
  <w:style w:type="character" w:customStyle="1" w:styleId="WW8Num18z5">
    <w:name w:val="WW8Num18z5"/>
    <w:rsid w:val="007F2BB3"/>
  </w:style>
  <w:style w:type="character" w:customStyle="1" w:styleId="WW8Num18z6">
    <w:name w:val="WW8Num18z6"/>
    <w:rsid w:val="007F2BB3"/>
  </w:style>
  <w:style w:type="character" w:customStyle="1" w:styleId="WW8Num18z7">
    <w:name w:val="WW8Num18z7"/>
    <w:rsid w:val="007F2BB3"/>
  </w:style>
  <w:style w:type="character" w:customStyle="1" w:styleId="WW8Num18z8">
    <w:name w:val="WW8Num18z8"/>
    <w:rsid w:val="007F2BB3"/>
  </w:style>
  <w:style w:type="character" w:customStyle="1" w:styleId="WW8Num19z1">
    <w:name w:val="WW8Num19z1"/>
    <w:rsid w:val="007F2BB3"/>
  </w:style>
  <w:style w:type="character" w:customStyle="1" w:styleId="WW8Num19z2">
    <w:name w:val="WW8Num19z2"/>
    <w:rsid w:val="007F2BB3"/>
  </w:style>
  <w:style w:type="character" w:customStyle="1" w:styleId="WW8Num19z3">
    <w:name w:val="WW8Num19z3"/>
    <w:rsid w:val="007F2BB3"/>
  </w:style>
  <w:style w:type="character" w:customStyle="1" w:styleId="WW8Num19z4">
    <w:name w:val="WW8Num19z4"/>
    <w:rsid w:val="007F2BB3"/>
  </w:style>
  <w:style w:type="character" w:customStyle="1" w:styleId="WW8Num19z5">
    <w:name w:val="WW8Num19z5"/>
    <w:rsid w:val="007F2BB3"/>
  </w:style>
  <w:style w:type="character" w:customStyle="1" w:styleId="WW8Num19z6">
    <w:name w:val="WW8Num19z6"/>
    <w:rsid w:val="007F2BB3"/>
  </w:style>
  <w:style w:type="character" w:customStyle="1" w:styleId="WW8Num19z7">
    <w:name w:val="WW8Num19z7"/>
    <w:rsid w:val="007F2BB3"/>
  </w:style>
  <w:style w:type="character" w:customStyle="1" w:styleId="WW8Num19z8">
    <w:name w:val="WW8Num19z8"/>
    <w:rsid w:val="007F2BB3"/>
  </w:style>
  <w:style w:type="character" w:customStyle="1" w:styleId="WW8Num24z1">
    <w:name w:val="WW8Num24z1"/>
    <w:rsid w:val="007F2BB3"/>
    <w:rPr>
      <w:rFonts w:ascii="Courier New" w:hAnsi="Courier New" w:cs="Courier New"/>
    </w:rPr>
  </w:style>
  <w:style w:type="character" w:customStyle="1" w:styleId="WW8Num24z2">
    <w:name w:val="WW8Num24z2"/>
    <w:rsid w:val="007F2BB3"/>
    <w:rPr>
      <w:rFonts w:ascii="Wingdings" w:hAnsi="Wingdings" w:cs="Wingdings"/>
    </w:rPr>
  </w:style>
  <w:style w:type="character" w:customStyle="1" w:styleId="WW8Num24z3">
    <w:name w:val="WW8Num24z3"/>
    <w:rsid w:val="007F2BB3"/>
    <w:rPr>
      <w:rFonts w:ascii="Symbol" w:hAnsi="Symbol" w:cs="Symbol"/>
    </w:rPr>
  </w:style>
  <w:style w:type="character" w:customStyle="1" w:styleId="WW8Num25z2">
    <w:name w:val="WW8Num25z2"/>
    <w:rsid w:val="007F2BB3"/>
    <w:rPr>
      <w:rFonts w:ascii="Times New Roman" w:hAnsi="Times New Roman" w:cs="Times New Roman"/>
      <w:b w:val="0"/>
      <w:i w:val="0"/>
      <w:sz w:val="24"/>
      <w:szCs w:val="24"/>
    </w:rPr>
  </w:style>
  <w:style w:type="character" w:customStyle="1" w:styleId="WW8Num25z3">
    <w:name w:val="WW8Num25z3"/>
    <w:rsid w:val="007F2BB3"/>
    <w:rPr>
      <w:rFonts w:ascii="Symbol" w:hAnsi="Symbol" w:cs="Symbol"/>
      <w:b w:val="0"/>
      <w:i w:val="0"/>
      <w:color w:val="000000"/>
      <w:sz w:val="24"/>
      <w:szCs w:val="24"/>
    </w:rPr>
  </w:style>
  <w:style w:type="character" w:customStyle="1" w:styleId="WW8Num25z4">
    <w:name w:val="WW8Num25z4"/>
    <w:rsid w:val="007F2BB3"/>
  </w:style>
  <w:style w:type="character" w:customStyle="1" w:styleId="WW8Num26z1">
    <w:name w:val="WW8Num26z1"/>
    <w:rsid w:val="007F2BB3"/>
  </w:style>
  <w:style w:type="character" w:customStyle="1" w:styleId="WW8Num26z2">
    <w:name w:val="WW8Num26z2"/>
    <w:rsid w:val="007F2BB3"/>
  </w:style>
  <w:style w:type="character" w:customStyle="1" w:styleId="WW8Num26z3">
    <w:name w:val="WW8Num26z3"/>
    <w:rsid w:val="007F2BB3"/>
  </w:style>
  <w:style w:type="character" w:customStyle="1" w:styleId="WW8Num26z4">
    <w:name w:val="WW8Num26z4"/>
    <w:rsid w:val="007F2BB3"/>
  </w:style>
  <w:style w:type="character" w:customStyle="1" w:styleId="WW8Num26z5">
    <w:name w:val="WW8Num26z5"/>
    <w:rsid w:val="007F2BB3"/>
  </w:style>
  <w:style w:type="character" w:customStyle="1" w:styleId="WW8Num26z6">
    <w:name w:val="WW8Num26z6"/>
    <w:rsid w:val="007F2BB3"/>
  </w:style>
  <w:style w:type="character" w:customStyle="1" w:styleId="WW8Num26z7">
    <w:name w:val="WW8Num26z7"/>
    <w:rsid w:val="007F2BB3"/>
  </w:style>
  <w:style w:type="character" w:customStyle="1" w:styleId="WW8Num26z8">
    <w:name w:val="WW8Num26z8"/>
    <w:rsid w:val="007F2BB3"/>
  </w:style>
  <w:style w:type="character" w:customStyle="1" w:styleId="WW8Num29z1">
    <w:name w:val="WW8Num29z1"/>
    <w:rsid w:val="007F2BB3"/>
    <w:rPr>
      <w:rFonts w:ascii="Courier New" w:hAnsi="Courier New" w:cs="Courier New"/>
    </w:rPr>
  </w:style>
  <w:style w:type="character" w:customStyle="1" w:styleId="WW8Num29z2">
    <w:name w:val="WW8Num29z2"/>
    <w:rsid w:val="007F2BB3"/>
    <w:rPr>
      <w:rFonts w:ascii="Wingdings" w:hAnsi="Wingdings" w:cs="Wingdings"/>
    </w:rPr>
  </w:style>
  <w:style w:type="character" w:customStyle="1" w:styleId="WW8Num30z1">
    <w:name w:val="WW8Num30z1"/>
    <w:rsid w:val="007F2BB3"/>
  </w:style>
  <w:style w:type="character" w:customStyle="1" w:styleId="WW8Num30z2">
    <w:name w:val="WW8Num30z2"/>
    <w:rsid w:val="007F2BB3"/>
  </w:style>
  <w:style w:type="character" w:customStyle="1" w:styleId="WW8Num30z3">
    <w:name w:val="WW8Num30z3"/>
    <w:rsid w:val="007F2BB3"/>
  </w:style>
  <w:style w:type="character" w:customStyle="1" w:styleId="WW8Num30z4">
    <w:name w:val="WW8Num30z4"/>
    <w:rsid w:val="007F2BB3"/>
  </w:style>
  <w:style w:type="character" w:customStyle="1" w:styleId="WW8Num30z5">
    <w:name w:val="WW8Num30z5"/>
    <w:rsid w:val="007F2BB3"/>
  </w:style>
  <w:style w:type="character" w:customStyle="1" w:styleId="WW8Num30z6">
    <w:name w:val="WW8Num30z6"/>
    <w:rsid w:val="007F2BB3"/>
  </w:style>
  <w:style w:type="character" w:customStyle="1" w:styleId="WW8Num30z7">
    <w:name w:val="WW8Num30z7"/>
    <w:rsid w:val="007F2BB3"/>
  </w:style>
  <w:style w:type="character" w:customStyle="1" w:styleId="WW8Num30z8">
    <w:name w:val="WW8Num30z8"/>
    <w:rsid w:val="007F2BB3"/>
  </w:style>
  <w:style w:type="character" w:customStyle="1" w:styleId="WW8Num31z1">
    <w:name w:val="WW8Num31z1"/>
    <w:rsid w:val="007F2BB3"/>
  </w:style>
  <w:style w:type="character" w:customStyle="1" w:styleId="WW8Num31z2">
    <w:name w:val="WW8Num31z2"/>
    <w:rsid w:val="007F2BB3"/>
  </w:style>
  <w:style w:type="character" w:customStyle="1" w:styleId="WW8Num31z3">
    <w:name w:val="WW8Num31z3"/>
    <w:rsid w:val="007F2BB3"/>
  </w:style>
  <w:style w:type="character" w:customStyle="1" w:styleId="WW8Num31z4">
    <w:name w:val="WW8Num31z4"/>
    <w:rsid w:val="007F2BB3"/>
  </w:style>
  <w:style w:type="character" w:customStyle="1" w:styleId="WW8Num31z5">
    <w:name w:val="WW8Num31z5"/>
    <w:rsid w:val="007F2BB3"/>
  </w:style>
  <w:style w:type="character" w:customStyle="1" w:styleId="WW8Num31z6">
    <w:name w:val="WW8Num31z6"/>
    <w:rsid w:val="007F2BB3"/>
  </w:style>
  <w:style w:type="character" w:customStyle="1" w:styleId="WW8Num31z7">
    <w:name w:val="WW8Num31z7"/>
    <w:rsid w:val="007F2BB3"/>
  </w:style>
  <w:style w:type="character" w:customStyle="1" w:styleId="WW8Num31z8">
    <w:name w:val="WW8Num31z8"/>
    <w:rsid w:val="007F2BB3"/>
  </w:style>
  <w:style w:type="character" w:customStyle="1" w:styleId="WW8Num32z1">
    <w:name w:val="WW8Num32z1"/>
    <w:rsid w:val="007F2BB3"/>
  </w:style>
  <w:style w:type="character" w:customStyle="1" w:styleId="WW8Num32z2">
    <w:name w:val="WW8Num32z2"/>
    <w:rsid w:val="007F2BB3"/>
  </w:style>
  <w:style w:type="character" w:customStyle="1" w:styleId="WW8Num32z3">
    <w:name w:val="WW8Num32z3"/>
    <w:rsid w:val="007F2BB3"/>
  </w:style>
  <w:style w:type="character" w:customStyle="1" w:styleId="WW8Num32z4">
    <w:name w:val="WW8Num32z4"/>
    <w:rsid w:val="007F2BB3"/>
  </w:style>
  <w:style w:type="character" w:customStyle="1" w:styleId="WW8Num32z5">
    <w:name w:val="WW8Num32z5"/>
    <w:rsid w:val="007F2BB3"/>
  </w:style>
  <w:style w:type="character" w:customStyle="1" w:styleId="WW8Num32z6">
    <w:name w:val="WW8Num32z6"/>
    <w:rsid w:val="007F2BB3"/>
  </w:style>
  <w:style w:type="character" w:customStyle="1" w:styleId="WW8Num32z7">
    <w:name w:val="WW8Num32z7"/>
    <w:rsid w:val="007F2BB3"/>
  </w:style>
  <w:style w:type="character" w:customStyle="1" w:styleId="WW8Num32z8">
    <w:name w:val="WW8Num32z8"/>
    <w:rsid w:val="007F2BB3"/>
  </w:style>
  <w:style w:type="character" w:customStyle="1" w:styleId="WW8Num33z1">
    <w:name w:val="WW8Num33z1"/>
    <w:rsid w:val="007F2BB3"/>
  </w:style>
  <w:style w:type="character" w:customStyle="1" w:styleId="WW8Num33z2">
    <w:name w:val="WW8Num33z2"/>
    <w:rsid w:val="007F2BB3"/>
  </w:style>
  <w:style w:type="character" w:customStyle="1" w:styleId="WW8Num33z3">
    <w:name w:val="WW8Num33z3"/>
    <w:rsid w:val="007F2BB3"/>
  </w:style>
  <w:style w:type="character" w:customStyle="1" w:styleId="WW8Num33z4">
    <w:name w:val="WW8Num33z4"/>
    <w:rsid w:val="007F2BB3"/>
  </w:style>
  <w:style w:type="character" w:customStyle="1" w:styleId="WW8Num33z5">
    <w:name w:val="WW8Num33z5"/>
    <w:rsid w:val="007F2BB3"/>
  </w:style>
  <w:style w:type="character" w:customStyle="1" w:styleId="WW8Num33z6">
    <w:name w:val="WW8Num33z6"/>
    <w:rsid w:val="007F2BB3"/>
  </w:style>
  <w:style w:type="character" w:customStyle="1" w:styleId="WW8Num33z7">
    <w:name w:val="WW8Num33z7"/>
    <w:rsid w:val="007F2BB3"/>
  </w:style>
  <w:style w:type="character" w:customStyle="1" w:styleId="WW8Num33z8">
    <w:name w:val="WW8Num33z8"/>
    <w:rsid w:val="007F2BB3"/>
  </w:style>
  <w:style w:type="character" w:customStyle="1" w:styleId="WW8Num35z1">
    <w:name w:val="WW8Num35z1"/>
    <w:rsid w:val="007F2BB3"/>
  </w:style>
  <w:style w:type="character" w:customStyle="1" w:styleId="WW8Num35z2">
    <w:name w:val="WW8Num35z2"/>
    <w:rsid w:val="007F2BB3"/>
  </w:style>
  <w:style w:type="character" w:customStyle="1" w:styleId="WW8Num35z3">
    <w:name w:val="WW8Num35z3"/>
    <w:rsid w:val="007F2BB3"/>
  </w:style>
  <w:style w:type="character" w:customStyle="1" w:styleId="WW8Num35z4">
    <w:name w:val="WW8Num35z4"/>
    <w:rsid w:val="007F2BB3"/>
  </w:style>
  <w:style w:type="character" w:customStyle="1" w:styleId="WW8Num35z5">
    <w:name w:val="WW8Num35z5"/>
    <w:rsid w:val="007F2BB3"/>
  </w:style>
  <w:style w:type="character" w:customStyle="1" w:styleId="WW8Num35z6">
    <w:name w:val="WW8Num35z6"/>
    <w:rsid w:val="007F2BB3"/>
  </w:style>
  <w:style w:type="character" w:customStyle="1" w:styleId="WW8Num35z7">
    <w:name w:val="WW8Num35z7"/>
    <w:rsid w:val="007F2BB3"/>
  </w:style>
  <w:style w:type="character" w:customStyle="1" w:styleId="WW8Num35z8">
    <w:name w:val="WW8Num35z8"/>
    <w:rsid w:val="007F2BB3"/>
  </w:style>
  <w:style w:type="character" w:customStyle="1" w:styleId="WW8Num36z1">
    <w:name w:val="WW8Num36z1"/>
    <w:rsid w:val="007F2BB3"/>
  </w:style>
  <w:style w:type="character" w:customStyle="1" w:styleId="WW8Num36z2">
    <w:name w:val="WW8Num36z2"/>
    <w:rsid w:val="007F2BB3"/>
  </w:style>
  <w:style w:type="character" w:customStyle="1" w:styleId="WW8Num36z3">
    <w:name w:val="WW8Num36z3"/>
    <w:rsid w:val="007F2BB3"/>
  </w:style>
  <w:style w:type="character" w:customStyle="1" w:styleId="WW8Num36z4">
    <w:name w:val="WW8Num36z4"/>
    <w:rsid w:val="007F2BB3"/>
  </w:style>
  <w:style w:type="character" w:customStyle="1" w:styleId="WW8Num36z5">
    <w:name w:val="WW8Num36z5"/>
    <w:rsid w:val="007F2BB3"/>
  </w:style>
  <w:style w:type="character" w:customStyle="1" w:styleId="WW8Num36z6">
    <w:name w:val="WW8Num36z6"/>
    <w:rsid w:val="007F2BB3"/>
  </w:style>
  <w:style w:type="character" w:customStyle="1" w:styleId="WW8Num36z7">
    <w:name w:val="WW8Num36z7"/>
    <w:rsid w:val="007F2BB3"/>
  </w:style>
  <w:style w:type="character" w:customStyle="1" w:styleId="WW8Num36z8">
    <w:name w:val="WW8Num36z8"/>
    <w:rsid w:val="007F2BB3"/>
  </w:style>
  <w:style w:type="character" w:customStyle="1" w:styleId="WW8Num37z1">
    <w:name w:val="WW8Num37z1"/>
    <w:rsid w:val="007F2BB3"/>
  </w:style>
  <w:style w:type="character" w:customStyle="1" w:styleId="WW8Num37z2">
    <w:name w:val="WW8Num37z2"/>
    <w:rsid w:val="007F2BB3"/>
  </w:style>
  <w:style w:type="character" w:customStyle="1" w:styleId="WW8Num37z3">
    <w:name w:val="WW8Num37z3"/>
    <w:rsid w:val="007F2BB3"/>
  </w:style>
  <w:style w:type="character" w:customStyle="1" w:styleId="WW8Num37z4">
    <w:name w:val="WW8Num37z4"/>
    <w:rsid w:val="007F2BB3"/>
  </w:style>
  <w:style w:type="character" w:customStyle="1" w:styleId="WW8Num37z5">
    <w:name w:val="WW8Num37z5"/>
    <w:rsid w:val="007F2BB3"/>
  </w:style>
  <w:style w:type="character" w:customStyle="1" w:styleId="WW8Num37z6">
    <w:name w:val="WW8Num37z6"/>
    <w:rsid w:val="007F2BB3"/>
  </w:style>
  <w:style w:type="character" w:customStyle="1" w:styleId="WW8Num37z7">
    <w:name w:val="WW8Num37z7"/>
    <w:rsid w:val="007F2BB3"/>
  </w:style>
  <w:style w:type="character" w:customStyle="1" w:styleId="WW8Num37z8">
    <w:name w:val="WW8Num37z8"/>
    <w:rsid w:val="007F2BB3"/>
  </w:style>
  <w:style w:type="character" w:customStyle="1" w:styleId="WW8Num56z0">
    <w:name w:val="WW8Num56z0"/>
    <w:rsid w:val="007F2BB3"/>
  </w:style>
  <w:style w:type="character" w:customStyle="1" w:styleId="WW8Num56z1">
    <w:name w:val="WW8Num56z1"/>
    <w:rsid w:val="007F2BB3"/>
  </w:style>
  <w:style w:type="character" w:customStyle="1" w:styleId="WW8Num56z2">
    <w:name w:val="WW8Num56z2"/>
    <w:rsid w:val="007F2BB3"/>
  </w:style>
  <w:style w:type="character" w:customStyle="1" w:styleId="WW8Num56z3">
    <w:name w:val="WW8Num56z3"/>
    <w:rsid w:val="007F2BB3"/>
  </w:style>
  <w:style w:type="character" w:customStyle="1" w:styleId="WW8Num56z4">
    <w:name w:val="WW8Num56z4"/>
    <w:rsid w:val="007F2BB3"/>
  </w:style>
  <w:style w:type="character" w:customStyle="1" w:styleId="WW8Num56z5">
    <w:name w:val="WW8Num56z5"/>
    <w:rsid w:val="007F2BB3"/>
  </w:style>
  <w:style w:type="character" w:customStyle="1" w:styleId="WW8Num56z6">
    <w:name w:val="WW8Num56z6"/>
    <w:rsid w:val="007F2BB3"/>
  </w:style>
  <w:style w:type="character" w:customStyle="1" w:styleId="WW8Num56z7">
    <w:name w:val="WW8Num56z7"/>
    <w:rsid w:val="007F2BB3"/>
  </w:style>
  <w:style w:type="character" w:customStyle="1" w:styleId="WW8Num56z8">
    <w:name w:val="WW8Num56z8"/>
    <w:rsid w:val="007F2BB3"/>
  </w:style>
  <w:style w:type="character" w:customStyle="1" w:styleId="WW8Num57z0">
    <w:name w:val="WW8Num57z0"/>
    <w:rsid w:val="007F2BB3"/>
    <w:rPr>
      <w:rFonts w:ascii="Times New Roman" w:hAnsi="Times New Roman" w:cs="Times New Roman"/>
      <w:b w:val="0"/>
      <w:i w:val="0"/>
      <w:strike w:val="0"/>
      <w:dstrike w:val="0"/>
      <w:sz w:val="20"/>
      <w:u w:val="none"/>
    </w:rPr>
  </w:style>
  <w:style w:type="character" w:customStyle="1" w:styleId="WW8Num58z0">
    <w:name w:val="WW8Num58z0"/>
    <w:rsid w:val="007F2BB3"/>
    <w:rPr>
      <w:rFonts w:ascii="CG Times" w:hAnsi="CG Times" w:cs="CG Times"/>
      <w:b w:val="0"/>
      <w:i w:val="0"/>
      <w:strike w:val="0"/>
      <w:dstrike w:val="0"/>
      <w:sz w:val="20"/>
      <w:u w:val="none"/>
    </w:rPr>
  </w:style>
  <w:style w:type="character" w:customStyle="1" w:styleId="Odwoaniedokomentarza1">
    <w:name w:val="Odwołanie do komentarza1"/>
    <w:rsid w:val="007F2BB3"/>
    <w:rPr>
      <w:sz w:val="16"/>
      <w:szCs w:val="16"/>
    </w:rPr>
  </w:style>
  <w:style w:type="character" w:customStyle="1" w:styleId="Znakiprzypiswdolnych">
    <w:name w:val="Znaki przypisów dolnych"/>
    <w:rsid w:val="007F2BB3"/>
    <w:rPr>
      <w:vertAlign w:val="superscript"/>
    </w:rPr>
  </w:style>
  <w:style w:type="character" w:styleId="Odwoanieprzypisudolnego">
    <w:name w:val="footnote reference"/>
    <w:aliases w:val="przypisy dolne,Footnote Reference Number"/>
    <w:uiPriority w:val="99"/>
    <w:rsid w:val="007F2BB3"/>
    <w:rPr>
      <w:vertAlign w:val="superscript"/>
    </w:rPr>
  </w:style>
  <w:style w:type="character" w:customStyle="1" w:styleId="Znakiprzypiswkocowych">
    <w:name w:val="Znaki przypisów końcowych"/>
    <w:rsid w:val="007F2BB3"/>
    <w:rPr>
      <w:vertAlign w:val="superscript"/>
    </w:rPr>
  </w:style>
  <w:style w:type="character" w:customStyle="1" w:styleId="WW-Znakiprzypiswkocowych">
    <w:name w:val="WW-Znaki przypisów końcowych"/>
    <w:rsid w:val="007F2BB3"/>
  </w:style>
  <w:style w:type="character" w:styleId="Odwoanieprzypisukocowego">
    <w:name w:val="endnote reference"/>
    <w:rsid w:val="007F2BB3"/>
    <w:rPr>
      <w:vertAlign w:val="superscript"/>
    </w:rPr>
  </w:style>
  <w:style w:type="paragraph" w:styleId="Podtytu">
    <w:name w:val="Subtitle"/>
    <w:basedOn w:val="Nagwek20"/>
    <w:next w:val="Tekstpodstawowy"/>
    <w:link w:val="PodtytuZnak"/>
    <w:qFormat/>
    <w:rsid w:val="007F2BB3"/>
    <w:pPr>
      <w:jc w:val="center"/>
    </w:pPr>
    <w:rPr>
      <w:rFonts w:eastAsia="Microsoft YaHei"/>
      <w:i/>
      <w:iCs/>
    </w:rPr>
  </w:style>
  <w:style w:type="paragraph" w:customStyle="1" w:styleId="Tekstpodstawowy21">
    <w:name w:val="Tekst podstawowy 21"/>
    <w:basedOn w:val="Normalny"/>
    <w:rsid w:val="007F2BB3"/>
    <w:pPr>
      <w:suppressAutoHyphens/>
      <w:spacing w:after="120" w:line="480" w:lineRule="auto"/>
    </w:pPr>
    <w:rPr>
      <w:lang w:eastAsia="ar-SA"/>
    </w:rPr>
  </w:style>
  <w:style w:type="paragraph" w:customStyle="1" w:styleId="Tekstpodstawowy31">
    <w:name w:val="Tekst podstawowy 31"/>
    <w:basedOn w:val="Normalny"/>
    <w:rsid w:val="007F2BB3"/>
    <w:pPr>
      <w:suppressAutoHyphens/>
      <w:jc w:val="both"/>
    </w:pPr>
    <w:rPr>
      <w:lang w:eastAsia="ar-SA"/>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7F2BB3"/>
    <w:pPr>
      <w:suppressAutoHyphens/>
    </w:pPr>
    <w:rPr>
      <w:sz w:val="20"/>
      <w:szCs w:val="20"/>
      <w:lang w:val="en-US" w:eastAsia="ar-SA"/>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
    <w:link w:val="Tekstprzypisudolnego"/>
    <w:uiPriority w:val="99"/>
    <w:locked/>
    <w:rsid w:val="00074EAA"/>
    <w:rPr>
      <w:lang w:val="en-US" w:eastAsia="ar-SA" w:bidi="ar-SA"/>
    </w:rPr>
  </w:style>
  <w:style w:type="paragraph" w:styleId="NormalnyWeb">
    <w:name w:val="Normal (Web)"/>
    <w:basedOn w:val="Normalny"/>
    <w:rsid w:val="007F2BB3"/>
    <w:pPr>
      <w:suppressAutoHyphens/>
      <w:spacing w:before="280" w:after="119"/>
    </w:pPr>
    <w:rPr>
      <w:lang w:eastAsia="ar-SA"/>
    </w:rPr>
  </w:style>
  <w:style w:type="paragraph" w:customStyle="1" w:styleId="Znak">
    <w:name w:val="Znak"/>
    <w:basedOn w:val="Normalny"/>
    <w:rsid w:val="007F2BB3"/>
    <w:pPr>
      <w:suppressAutoHyphens/>
    </w:pPr>
    <w:rPr>
      <w:lang w:eastAsia="ar-SA"/>
    </w:rPr>
  </w:style>
  <w:style w:type="character" w:customStyle="1" w:styleId="apple-style-span">
    <w:name w:val="apple-style-span"/>
    <w:rsid w:val="007F2BB3"/>
    <w:rPr>
      <w:rFonts w:cs="Times New Roman"/>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sw tekst"/>
    <w:basedOn w:val="Normalny"/>
    <w:link w:val="AkapitzlistZnak"/>
    <w:uiPriority w:val="99"/>
    <w:qFormat/>
    <w:rsid w:val="00FD78AD"/>
    <w:pPr>
      <w:spacing w:after="160" w:line="256" w:lineRule="auto"/>
      <w:ind w:left="720"/>
      <w:contextualSpacing/>
    </w:pPr>
    <w:rPr>
      <w:rFonts w:eastAsia="Calibri"/>
      <w:sz w:val="22"/>
      <w:szCs w:val="22"/>
      <w:lang w:eastAsia="en-US"/>
    </w:rPr>
  </w:style>
  <w:style w:type="paragraph" w:customStyle="1" w:styleId="Domynie">
    <w:name w:val="Domy徑nie"/>
    <w:rsid w:val="0005664D"/>
    <w:pPr>
      <w:widowControl w:val="0"/>
      <w:autoSpaceDE w:val="0"/>
      <w:autoSpaceDN w:val="0"/>
      <w:adjustRightInd w:val="0"/>
    </w:pPr>
    <w:rPr>
      <w:sz w:val="24"/>
      <w:szCs w:val="24"/>
      <w:lang w:bidi="hi-IN"/>
    </w:rPr>
  </w:style>
  <w:style w:type="character" w:customStyle="1" w:styleId="RTFNum21">
    <w:name w:val="RTF_Num 2 1"/>
    <w:rsid w:val="0005664D"/>
    <w:rPr>
      <w:rFonts w:ascii="OpenSymbol" w:hAnsi="OpenSymbol"/>
    </w:rPr>
  </w:style>
  <w:style w:type="character" w:customStyle="1" w:styleId="RTFNum22">
    <w:name w:val="RTF_Num 2 2"/>
    <w:rsid w:val="0005664D"/>
    <w:rPr>
      <w:rFonts w:ascii="OpenSymbol" w:hAnsi="OpenSymbol"/>
    </w:rPr>
  </w:style>
  <w:style w:type="character" w:customStyle="1" w:styleId="RTFNum23">
    <w:name w:val="RTF_Num 2 3"/>
    <w:rsid w:val="0005664D"/>
    <w:rPr>
      <w:rFonts w:ascii="OpenSymbol" w:hAnsi="OpenSymbol"/>
    </w:rPr>
  </w:style>
  <w:style w:type="character" w:customStyle="1" w:styleId="RTFNum24">
    <w:name w:val="RTF_Num 2 4"/>
    <w:rsid w:val="0005664D"/>
    <w:rPr>
      <w:rFonts w:ascii="OpenSymbol" w:hAnsi="OpenSymbol"/>
    </w:rPr>
  </w:style>
  <w:style w:type="character" w:customStyle="1" w:styleId="RTFNum25">
    <w:name w:val="RTF_Num 2 5"/>
    <w:rsid w:val="0005664D"/>
    <w:rPr>
      <w:rFonts w:ascii="OpenSymbol" w:hAnsi="OpenSymbol"/>
    </w:rPr>
  </w:style>
  <w:style w:type="character" w:customStyle="1" w:styleId="RTFNum26">
    <w:name w:val="RTF_Num 2 6"/>
    <w:rsid w:val="0005664D"/>
    <w:rPr>
      <w:rFonts w:ascii="OpenSymbol" w:hAnsi="OpenSymbol"/>
    </w:rPr>
  </w:style>
  <w:style w:type="character" w:customStyle="1" w:styleId="RTFNum27">
    <w:name w:val="RTF_Num 2 7"/>
    <w:rsid w:val="0005664D"/>
    <w:rPr>
      <w:rFonts w:ascii="OpenSymbol" w:hAnsi="OpenSymbol"/>
    </w:rPr>
  </w:style>
  <w:style w:type="character" w:customStyle="1" w:styleId="RTFNum28">
    <w:name w:val="RTF_Num 2 8"/>
    <w:rsid w:val="0005664D"/>
    <w:rPr>
      <w:rFonts w:ascii="OpenSymbol" w:hAnsi="OpenSymbol"/>
    </w:rPr>
  </w:style>
  <w:style w:type="character" w:customStyle="1" w:styleId="RTFNum29">
    <w:name w:val="RTF_Num 2 9"/>
    <w:rsid w:val="0005664D"/>
    <w:rPr>
      <w:rFonts w:ascii="OpenSymbol" w:hAnsi="OpenSymbol"/>
    </w:rPr>
  </w:style>
  <w:style w:type="character" w:customStyle="1" w:styleId="RTFNum31">
    <w:name w:val="RTF_Num 3 1"/>
    <w:rsid w:val="0005664D"/>
  </w:style>
  <w:style w:type="character" w:customStyle="1" w:styleId="RTFNum32">
    <w:name w:val="RTF_Num 3 2"/>
    <w:rsid w:val="0005664D"/>
  </w:style>
  <w:style w:type="character" w:customStyle="1" w:styleId="RTFNum33">
    <w:name w:val="RTF_Num 3 3"/>
    <w:rsid w:val="0005664D"/>
  </w:style>
  <w:style w:type="character" w:customStyle="1" w:styleId="RTFNum34">
    <w:name w:val="RTF_Num 3 4"/>
    <w:rsid w:val="0005664D"/>
  </w:style>
  <w:style w:type="character" w:customStyle="1" w:styleId="RTFNum35">
    <w:name w:val="RTF_Num 3 5"/>
    <w:rsid w:val="0005664D"/>
  </w:style>
  <w:style w:type="character" w:customStyle="1" w:styleId="RTFNum36">
    <w:name w:val="RTF_Num 3 6"/>
    <w:rsid w:val="0005664D"/>
  </w:style>
  <w:style w:type="character" w:customStyle="1" w:styleId="RTFNum37">
    <w:name w:val="RTF_Num 3 7"/>
    <w:rsid w:val="0005664D"/>
  </w:style>
  <w:style w:type="character" w:customStyle="1" w:styleId="RTFNum38">
    <w:name w:val="RTF_Num 3 8"/>
    <w:rsid w:val="0005664D"/>
  </w:style>
  <w:style w:type="character" w:customStyle="1" w:styleId="RTFNum39">
    <w:name w:val="RTF_Num 3 9"/>
    <w:rsid w:val="0005664D"/>
  </w:style>
  <w:style w:type="paragraph" w:customStyle="1" w:styleId="Nagek">
    <w:name w:val="Nagｳek"/>
    <w:basedOn w:val="Domynie"/>
    <w:next w:val="Tretekstu"/>
    <w:rsid w:val="0005664D"/>
    <w:pPr>
      <w:keepNext/>
      <w:spacing w:before="240" w:after="120"/>
    </w:pPr>
    <w:rPr>
      <w:rFonts w:ascii="Arial" w:hAnsi="Mangal" w:cs="Arial"/>
      <w:sz w:val="28"/>
      <w:szCs w:val="28"/>
      <w:lang w:eastAsia="zh-CN" w:bidi="ar-SA"/>
    </w:rPr>
  </w:style>
  <w:style w:type="paragraph" w:customStyle="1" w:styleId="Tretekstu">
    <w:name w:val="Tre?? tekstu"/>
    <w:basedOn w:val="Domynie"/>
    <w:rsid w:val="0005664D"/>
    <w:pPr>
      <w:spacing w:after="120"/>
    </w:pPr>
    <w:rPr>
      <w:lang w:eastAsia="zh-CN" w:bidi="ar-SA"/>
    </w:rPr>
  </w:style>
  <w:style w:type="paragraph" w:customStyle="1" w:styleId="Tretekstu0">
    <w:name w:val="Tre懈 tekstu"/>
    <w:basedOn w:val="Domynie"/>
    <w:rsid w:val="0005664D"/>
    <w:pPr>
      <w:spacing w:after="120"/>
    </w:pPr>
    <w:rPr>
      <w:lang w:bidi="ar-SA"/>
    </w:rPr>
  </w:style>
  <w:style w:type="paragraph" w:styleId="Podpis">
    <w:name w:val="Signature"/>
    <w:basedOn w:val="Domynie"/>
    <w:link w:val="PodpisZnak"/>
    <w:rsid w:val="0005664D"/>
    <w:pPr>
      <w:spacing w:before="120" w:after="120"/>
    </w:pPr>
    <w:rPr>
      <w:rFonts w:hAnsi="Mangal"/>
      <w:i/>
      <w:iCs/>
      <w:lang w:eastAsia="zh-CN" w:bidi="ar-SA"/>
    </w:rPr>
  </w:style>
  <w:style w:type="character" w:customStyle="1" w:styleId="Odwoanieprzypisudolnego1">
    <w:name w:val="Odwołanie przypisu dolnego1"/>
    <w:rsid w:val="00E55F21"/>
    <w:rPr>
      <w:vertAlign w:val="superscript"/>
    </w:rPr>
  </w:style>
  <w:style w:type="paragraph" w:customStyle="1" w:styleId="Tekstkomentarza3">
    <w:name w:val="Tekst komentarza3"/>
    <w:basedOn w:val="Normalny"/>
    <w:rsid w:val="00E55F21"/>
    <w:pPr>
      <w:suppressAutoHyphens/>
    </w:pPr>
    <w:rPr>
      <w:sz w:val="20"/>
      <w:szCs w:val="20"/>
      <w:lang w:eastAsia="ar-SA"/>
    </w:rPr>
  </w:style>
  <w:style w:type="paragraph" w:styleId="Tekstpodstawowywcity3">
    <w:name w:val="Body Text Indent 3"/>
    <w:basedOn w:val="Normalny"/>
    <w:link w:val="Tekstpodstawowywcity3Znak"/>
    <w:rsid w:val="00E55F21"/>
    <w:pPr>
      <w:spacing w:after="120"/>
      <w:ind w:left="283"/>
    </w:pPr>
    <w:rPr>
      <w:sz w:val="16"/>
      <w:szCs w:val="16"/>
    </w:rPr>
  </w:style>
  <w:style w:type="paragraph" w:customStyle="1" w:styleId="alotekst">
    <w:name w:val="alotekst"/>
    <w:basedOn w:val="Normalny"/>
    <w:autoRedefine/>
    <w:qFormat/>
    <w:rsid w:val="00D9780B"/>
    <w:pPr>
      <w:numPr>
        <w:numId w:val="4"/>
      </w:numPr>
      <w:tabs>
        <w:tab w:val="left" w:pos="900"/>
      </w:tabs>
      <w:suppressAutoHyphens/>
      <w:spacing w:line="288" w:lineRule="auto"/>
      <w:ind w:left="1080" w:hanging="540"/>
      <w:contextualSpacing/>
      <w:jc w:val="both"/>
    </w:pPr>
    <w:rPr>
      <w:rFonts w:cs="Tahoma"/>
      <w:sz w:val="18"/>
      <w:szCs w:val="18"/>
    </w:rPr>
  </w:style>
  <w:style w:type="paragraph" w:customStyle="1" w:styleId="alonagwek">
    <w:name w:val="alo nagłówek"/>
    <w:basedOn w:val="Normalny"/>
    <w:autoRedefine/>
    <w:qFormat/>
    <w:rsid w:val="00D9780B"/>
    <w:pPr>
      <w:numPr>
        <w:numId w:val="5"/>
      </w:numPr>
      <w:suppressAutoHyphens/>
      <w:spacing w:before="120" w:after="120"/>
      <w:ind w:left="1208" w:hanging="357"/>
      <w:contextualSpacing/>
      <w:jc w:val="both"/>
    </w:pPr>
    <w:rPr>
      <w:rFonts w:ascii="Palatino Linotype" w:hAnsi="Palatino Linotype" w:cs="Tahoma"/>
      <w:b/>
      <w:i/>
      <w:sz w:val="20"/>
      <w:szCs w:val="18"/>
      <w:lang w:eastAsia="ar-SA"/>
    </w:rPr>
  </w:style>
  <w:style w:type="paragraph" w:customStyle="1" w:styleId="Akapitzlist1">
    <w:name w:val="Akapit z listą1"/>
    <w:basedOn w:val="Normalny"/>
    <w:link w:val="ListParagraphChar"/>
    <w:rsid w:val="00C7512E"/>
    <w:pPr>
      <w:spacing w:after="160" w:line="259" w:lineRule="auto"/>
      <w:ind w:left="720"/>
    </w:pPr>
    <w:rPr>
      <w:sz w:val="22"/>
      <w:szCs w:val="22"/>
      <w:lang w:eastAsia="en-US"/>
    </w:rPr>
  </w:style>
  <w:style w:type="character" w:styleId="Uwydatnienie">
    <w:name w:val="Emphasis"/>
    <w:qFormat/>
    <w:rsid w:val="00811796"/>
    <w:rPr>
      <w:i/>
      <w:iCs/>
    </w:rPr>
  </w:style>
  <w:style w:type="paragraph" w:customStyle="1" w:styleId="footnotedescription">
    <w:name w:val="footnote description"/>
    <w:next w:val="Normalny"/>
    <w:link w:val="footnotedescriptionChar"/>
    <w:hidden/>
    <w:rsid w:val="002235E4"/>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sid w:val="002235E4"/>
    <w:rPr>
      <w:rFonts w:ascii="Verdana" w:eastAsia="Verdana" w:hAnsi="Verdana" w:cs="Verdana"/>
      <w:color w:val="000000"/>
      <w:szCs w:val="22"/>
      <w:lang w:val="pl-PL" w:eastAsia="pl-PL" w:bidi="ar-SA"/>
    </w:rPr>
  </w:style>
  <w:style w:type="character" w:customStyle="1" w:styleId="footnotemark">
    <w:name w:val="footnote mark"/>
    <w:hidden/>
    <w:rsid w:val="002235E4"/>
    <w:rPr>
      <w:rFonts w:ascii="Verdana" w:eastAsia="Verdana" w:hAnsi="Verdana" w:cs="Verdana"/>
      <w:color w:val="000000"/>
      <w:sz w:val="20"/>
      <w:vertAlign w:val="superscript"/>
    </w:rPr>
  </w:style>
  <w:style w:type="character" w:customStyle="1" w:styleId="ZnakZnak2">
    <w:name w:val="Znak Znak2"/>
    <w:rsid w:val="002235E4"/>
    <w:rPr>
      <w:rFonts w:ascii="Verdana" w:eastAsia="Verdana" w:hAnsi="Verdana" w:cs="Verdana"/>
      <w:color w:val="000000"/>
      <w:szCs w:val="22"/>
      <w:lang w:val="pl-PL" w:eastAsia="pl-PL" w:bidi="ar-SA"/>
    </w:rPr>
  </w:style>
  <w:style w:type="character" w:styleId="Pogrubienie">
    <w:name w:val="Strong"/>
    <w:qFormat/>
    <w:rsid w:val="00A12E0C"/>
    <w:rPr>
      <w:b/>
      <w:bCs/>
    </w:rPr>
  </w:style>
  <w:style w:type="character" w:customStyle="1" w:styleId="ZnakZnak3">
    <w:name w:val="Znak Znak3"/>
    <w:rsid w:val="00E13283"/>
    <w:rPr>
      <w:rFonts w:cs="Arial"/>
      <w:b/>
      <w:bCs/>
      <w:caps/>
      <w:kern w:val="32"/>
      <w:lang w:val="pl-PL" w:eastAsia="pl-PL" w:bidi="ar-SA"/>
    </w:rPr>
  </w:style>
  <w:style w:type="character" w:customStyle="1" w:styleId="ZnakZnakZnak1">
    <w:name w:val="Znak Znak Znak1"/>
    <w:aliases w:val="Znak Znak Znak Znak,Znak Znak1,Znak Znak Znak Znak Znak Znak Znak1,Znak Znak Znak Znak Znak Znak Znak Znak,Tekst podstawowy Znak1 Znak Znak,Tekst podstawowy Znak Znak Znak Znak,Tekst podstawowy Znak1 Znak Znak Znak Znak Znak"/>
    <w:rsid w:val="00E13283"/>
    <w:rPr>
      <w:sz w:val="24"/>
      <w:szCs w:val="24"/>
      <w:lang w:val="pl-PL" w:eastAsia="pl-PL" w:bidi="ar-SA"/>
    </w:rPr>
  </w:style>
  <w:style w:type="character" w:customStyle="1" w:styleId="Domylnaczcionkaakapitu3">
    <w:name w:val="Domyślna czcionka akapitu3"/>
    <w:rsid w:val="00E13283"/>
  </w:style>
  <w:style w:type="character" w:customStyle="1" w:styleId="WW8Num24z4">
    <w:name w:val="WW8Num24z4"/>
    <w:rsid w:val="00E13283"/>
  </w:style>
  <w:style w:type="character" w:customStyle="1" w:styleId="WW8Num24z5">
    <w:name w:val="WW8Num24z5"/>
    <w:rsid w:val="00E13283"/>
  </w:style>
  <w:style w:type="character" w:customStyle="1" w:styleId="WW8Num24z6">
    <w:name w:val="WW8Num24z6"/>
    <w:rsid w:val="00E13283"/>
  </w:style>
  <w:style w:type="character" w:customStyle="1" w:styleId="WW8Num24z7">
    <w:name w:val="WW8Num24z7"/>
    <w:rsid w:val="00E13283"/>
  </w:style>
  <w:style w:type="character" w:customStyle="1" w:styleId="WW8Num24z8">
    <w:name w:val="WW8Num24z8"/>
    <w:rsid w:val="00E13283"/>
  </w:style>
  <w:style w:type="character" w:customStyle="1" w:styleId="WW8Num25z1">
    <w:name w:val="WW8Num25z1"/>
    <w:rsid w:val="00E13283"/>
  </w:style>
  <w:style w:type="character" w:customStyle="1" w:styleId="WW8Num25z5">
    <w:name w:val="WW8Num25z5"/>
    <w:rsid w:val="00E13283"/>
  </w:style>
  <w:style w:type="character" w:customStyle="1" w:styleId="WW8Num25z6">
    <w:name w:val="WW8Num25z6"/>
    <w:rsid w:val="00E13283"/>
  </w:style>
  <w:style w:type="character" w:customStyle="1" w:styleId="WW8Num25z7">
    <w:name w:val="WW8Num25z7"/>
    <w:rsid w:val="00E13283"/>
  </w:style>
  <w:style w:type="character" w:customStyle="1" w:styleId="WW8Num25z8">
    <w:name w:val="WW8Num25z8"/>
    <w:rsid w:val="00E13283"/>
  </w:style>
  <w:style w:type="paragraph" w:customStyle="1" w:styleId="Nagwek30">
    <w:name w:val="Nagłówek3"/>
    <w:basedOn w:val="Normalny"/>
    <w:next w:val="Tekstpodstawowy"/>
    <w:rsid w:val="00E13283"/>
    <w:pPr>
      <w:keepNext/>
      <w:suppressAutoHyphens/>
      <w:spacing w:before="240" w:after="120"/>
    </w:pPr>
    <w:rPr>
      <w:rFonts w:ascii="Arial" w:eastAsia="Microsoft YaHei" w:hAnsi="Arial" w:cs="Arial Unicode MS"/>
      <w:sz w:val="28"/>
      <w:szCs w:val="28"/>
      <w:lang w:eastAsia="ar-SA"/>
    </w:rPr>
  </w:style>
  <w:style w:type="paragraph" w:customStyle="1" w:styleId="Podpis3">
    <w:name w:val="Podpis3"/>
    <w:basedOn w:val="Normalny"/>
    <w:rsid w:val="00E13283"/>
    <w:pPr>
      <w:suppressLineNumbers/>
      <w:suppressAutoHyphens/>
      <w:spacing w:before="120" w:after="120"/>
    </w:pPr>
    <w:rPr>
      <w:rFonts w:cs="Arial Unicode MS"/>
      <w:i/>
      <w:iCs/>
      <w:lang w:eastAsia="ar-SA"/>
    </w:rPr>
  </w:style>
  <w:style w:type="paragraph" w:customStyle="1" w:styleId="Standard">
    <w:name w:val="Standard"/>
    <w:link w:val="StandardZnak"/>
    <w:qFormat/>
    <w:rsid w:val="00E13283"/>
    <w:pPr>
      <w:widowControl w:val="0"/>
      <w:suppressAutoHyphens/>
      <w:textAlignment w:val="baseline"/>
    </w:pPr>
    <w:rPr>
      <w:rFonts w:cs="Mangal"/>
      <w:kern w:val="1"/>
      <w:sz w:val="24"/>
      <w:szCs w:val="24"/>
      <w:lang w:eastAsia="hi-IN" w:bidi="hi-IN"/>
    </w:rPr>
  </w:style>
  <w:style w:type="character" w:customStyle="1" w:styleId="FontStyle18">
    <w:name w:val="Font Style18"/>
    <w:rsid w:val="00E13283"/>
    <w:rPr>
      <w:rFonts w:ascii="Arial" w:hAnsi="Arial" w:cs="Arial"/>
      <w:color w:val="000000"/>
      <w:sz w:val="18"/>
      <w:szCs w:val="18"/>
    </w:rPr>
  </w:style>
  <w:style w:type="character" w:customStyle="1" w:styleId="WW8Num20z1">
    <w:name w:val="WW8Num20z1"/>
    <w:rsid w:val="00E13283"/>
    <w:rPr>
      <w:rFonts w:ascii="Symbol" w:hAnsi="Symbol" w:cs="OpenSymbol"/>
    </w:rPr>
  </w:style>
  <w:style w:type="character" w:customStyle="1" w:styleId="WW8Num21z1">
    <w:name w:val="WW8Num21z1"/>
    <w:rsid w:val="00E13283"/>
    <w:rPr>
      <w:rFonts w:ascii="Symbol" w:hAnsi="Symbol" w:cs="OpenSymbol"/>
      <w:sz w:val="20"/>
      <w:szCs w:val="20"/>
    </w:rPr>
  </w:style>
  <w:style w:type="character" w:customStyle="1" w:styleId="WW8Num22z1">
    <w:name w:val="WW8Num22z1"/>
    <w:rsid w:val="00E13283"/>
    <w:rPr>
      <w:rFonts w:ascii="Symbol" w:hAnsi="Symbol" w:cs="OpenSymbol"/>
    </w:rPr>
  </w:style>
  <w:style w:type="character" w:customStyle="1" w:styleId="WW8Num23z1">
    <w:name w:val="WW8Num23z1"/>
    <w:rsid w:val="00E13283"/>
    <w:rPr>
      <w:rFonts w:ascii="Symbol" w:hAnsi="Symbol" w:cs="OpenSymbol"/>
    </w:rPr>
  </w:style>
  <w:style w:type="character" w:customStyle="1" w:styleId="WW8Num27z1">
    <w:name w:val="WW8Num27z1"/>
    <w:rsid w:val="00E13283"/>
    <w:rPr>
      <w:rFonts w:ascii="Symbol" w:hAnsi="Symbol" w:cs="OpenSymbol"/>
    </w:rPr>
  </w:style>
  <w:style w:type="character" w:customStyle="1" w:styleId="WW8Num34z1">
    <w:name w:val="WW8Num34z1"/>
    <w:rsid w:val="00E13283"/>
    <w:rPr>
      <w:rFonts w:ascii="Symbol" w:hAnsi="Symbol" w:cs="OpenSymbol"/>
    </w:rPr>
  </w:style>
  <w:style w:type="character" w:customStyle="1" w:styleId="WW8Num59z0">
    <w:name w:val="WW8Num59z0"/>
    <w:rsid w:val="00E13283"/>
    <w:rPr>
      <w:rFonts w:ascii="Symbol" w:hAnsi="Symbol" w:cs="OpenSymbol"/>
      <w:sz w:val="20"/>
      <w:szCs w:val="20"/>
      <w:vertAlign w:val="superscript"/>
    </w:rPr>
  </w:style>
  <w:style w:type="character" w:customStyle="1" w:styleId="WW8Num59z1">
    <w:name w:val="WW8Num59z1"/>
    <w:rsid w:val="00E13283"/>
    <w:rPr>
      <w:rFonts w:ascii="OpenSymbol" w:hAnsi="OpenSymbol" w:cs="OpenSymbol"/>
    </w:rPr>
  </w:style>
  <w:style w:type="character" w:customStyle="1" w:styleId="WW8Num60z0">
    <w:name w:val="WW8Num60z0"/>
    <w:rsid w:val="00E13283"/>
    <w:rPr>
      <w:rFonts w:ascii="Times New Roman" w:eastAsia="Arial Unicode MS" w:hAnsi="Times New Roman" w:cs="Times New Roman"/>
      <w:color w:val="000000"/>
      <w:sz w:val="20"/>
      <w:szCs w:val="20"/>
    </w:rPr>
  </w:style>
  <w:style w:type="character" w:customStyle="1" w:styleId="WW8Num60z1">
    <w:name w:val="WW8Num60z1"/>
    <w:rsid w:val="00E13283"/>
  </w:style>
  <w:style w:type="character" w:customStyle="1" w:styleId="WW8Num60z2">
    <w:name w:val="WW8Num60z2"/>
    <w:rsid w:val="00E13283"/>
  </w:style>
  <w:style w:type="character" w:customStyle="1" w:styleId="WW8Num60z3">
    <w:name w:val="WW8Num60z3"/>
    <w:rsid w:val="00E13283"/>
  </w:style>
  <w:style w:type="character" w:customStyle="1" w:styleId="WW8Num60z4">
    <w:name w:val="WW8Num60z4"/>
    <w:rsid w:val="00E13283"/>
  </w:style>
  <w:style w:type="character" w:customStyle="1" w:styleId="WW8Num60z5">
    <w:name w:val="WW8Num60z5"/>
    <w:rsid w:val="00E13283"/>
  </w:style>
  <w:style w:type="character" w:customStyle="1" w:styleId="WW8Num60z6">
    <w:name w:val="WW8Num60z6"/>
    <w:rsid w:val="00E13283"/>
  </w:style>
  <w:style w:type="character" w:customStyle="1" w:styleId="WW8Num60z7">
    <w:name w:val="WW8Num60z7"/>
    <w:rsid w:val="00E13283"/>
  </w:style>
  <w:style w:type="character" w:customStyle="1" w:styleId="WW8Num60z8">
    <w:name w:val="WW8Num60z8"/>
    <w:rsid w:val="00E13283"/>
  </w:style>
  <w:style w:type="character" w:customStyle="1" w:styleId="WW8Num61z0">
    <w:name w:val="WW8Num61z0"/>
    <w:rsid w:val="00E13283"/>
    <w:rPr>
      <w:rFonts w:ascii="Times New Roman" w:eastAsia="Calibri" w:hAnsi="Times New Roman" w:cs="Times New Roman"/>
      <w:color w:val="000000"/>
      <w:sz w:val="20"/>
      <w:szCs w:val="20"/>
    </w:rPr>
  </w:style>
  <w:style w:type="character" w:customStyle="1" w:styleId="WW8Num61z1">
    <w:name w:val="WW8Num61z1"/>
    <w:rsid w:val="00E13283"/>
  </w:style>
  <w:style w:type="character" w:customStyle="1" w:styleId="WW8Num61z2">
    <w:name w:val="WW8Num61z2"/>
    <w:rsid w:val="00E13283"/>
  </w:style>
  <w:style w:type="character" w:customStyle="1" w:styleId="WW8Num61z3">
    <w:name w:val="WW8Num61z3"/>
    <w:rsid w:val="00E13283"/>
  </w:style>
  <w:style w:type="character" w:customStyle="1" w:styleId="WW8Num61z4">
    <w:name w:val="WW8Num61z4"/>
    <w:rsid w:val="00E13283"/>
  </w:style>
  <w:style w:type="character" w:customStyle="1" w:styleId="WW8Num61z5">
    <w:name w:val="WW8Num61z5"/>
    <w:rsid w:val="00E13283"/>
  </w:style>
  <w:style w:type="character" w:customStyle="1" w:styleId="WW8Num61z6">
    <w:name w:val="WW8Num61z6"/>
    <w:rsid w:val="00E13283"/>
  </w:style>
  <w:style w:type="character" w:customStyle="1" w:styleId="WW8Num61z7">
    <w:name w:val="WW8Num61z7"/>
    <w:rsid w:val="00E13283"/>
  </w:style>
  <w:style w:type="character" w:customStyle="1" w:styleId="WW8Num61z8">
    <w:name w:val="WW8Num61z8"/>
    <w:rsid w:val="00E13283"/>
  </w:style>
  <w:style w:type="character" w:customStyle="1" w:styleId="WW8Num62z0">
    <w:name w:val="WW8Num62z0"/>
    <w:rsid w:val="00E13283"/>
    <w:rPr>
      <w:rFonts w:cs="Times New Roman"/>
    </w:rPr>
  </w:style>
  <w:style w:type="character" w:customStyle="1" w:styleId="WW8Num62z1">
    <w:name w:val="WW8Num62z1"/>
    <w:rsid w:val="00E13283"/>
  </w:style>
  <w:style w:type="character" w:customStyle="1" w:styleId="WW8Num62z2">
    <w:name w:val="WW8Num62z2"/>
    <w:rsid w:val="00E13283"/>
  </w:style>
  <w:style w:type="character" w:customStyle="1" w:styleId="WW8Num62z3">
    <w:name w:val="WW8Num62z3"/>
    <w:rsid w:val="00E13283"/>
  </w:style>
  <w:style w:type="character" w:customStyle="1" w:styleId="WW8Num62z4">
    <w:name w:val="WW8Num62z4"/>
    <w:rsid w:val="00E13283"/>
  </w:style>
  <w:style w:type="character" w:customStyle="1" w:styleId="WW8Num62z5">
    <w:name w:val="WW8Num62z5"/>
    <w:rsid w:val="00E13283"/>
  </w:style>
  <w:style w:type="character" w:customStyle="1" w:styleId="WW8Num62z6">
    <w:name w:val="WW8Num62z6"/>
    <w:rsid w:val="00E13283"/>
  </w:style>
  <w:style w:type="character" w:customStyle="1" w:styleId="WW8Num62z7">
    <w:name w:val="WW8Num62z7"/>
    <w:rsid w:val="00E13283"/>
  </w:style>
  <w:style w:type="character" w:customStyle="1" w:styleId="WW8Num62z8">
    <w:name w:val="WW8Num62z8"/>
    <w:rsid w:val="00E13283"/>
  </w:style>
  <w:style w:type="character" w:customStyle="1" w:styleId="WW8Num63z0">
    <w:name w:val="WW8Num63z0"/>
    <w:rsid w:val="00E13283"/>
    <w:rPr>
      <w:rFonts w:cs="Times New Roman"/>
    </w:rPr>
  </w:style>
  <w:style w:type="character" w:customStyle="1" w:styleId="WW8Num63z1">
    <w:name w:val="WW8Num63z1"/>
    <w:rsid w:val="00E13283"/>
  </w:style>
  <w:style w:type="character" w:customStyle="1" w:styleId="WW8Num63z2">
    <w:name w:val="WW8Num63z2"/>
    <w:rsid w:val="00E13283"/>
  </w:style>
  <w:style w:type="character" w:customStyle="1" w:styleId="WW8Num63z3">
    <w:name w:val="WW8Num63z3"/>
    <w:rsid w:val="00E13283"/>
  </w:style>
  <w:style w:type="character" w:customStyle="1" w:styleId="WW8Num63z4">
    <w:name w:val="WW8Num63z4"/>
    <w:rsid w:val="00E13283"/>
  </w:style>
  <w:style w:type="character" w:customStyle="1" w:styleId="WW8Num63z5">
    <w:name w:val="WW8Num63z5"/>
    <w:rsid w:val="00E13283"/>
  </w:style>
  <w:style w:type="character" w:customStyle="1" w:styleId="WW8Num63z6">
    <w:name w:val="WW8Num63z6"/>
    <w:rsid w:val="00E13283"/>
  </w:style>
  <w:style w:type="character" w:customStyle="1" w:styleId="WW8Num63z7">
    <w:name w:val="WW8Num63z7"/>
    <w:rsid w:val="00E13283"/>
  </w:style>
  <w:style w:type="character" w:customStyle="1" w:styleId="WW8Num63z8">
    <w:name w:val="WW8Num63z8"/>
    <w:rsid w:val="00E13283"/>
  </w:style>
  <w:style w:type="character" w:customStyle="1" w:styleId="WW8Num64z0">
    <w:name w:val="WW8Num64z0"/>
    <w:rsid w:val="00E13283"/>
    <w:rPr>
      <w:rFonts w:cs="Times New Roman"/>
    </w:rPr>
  </w:style>
  <w:style w:type="character" w:customStyle="1" w:styleId="WW8Num64z1">
    <w:name w:val="WW8Num64z1"/>
    <w:rsid w:val="00E13283"/>
  </w:style>
  <w:style w:type="character" w:customStyle="1" w:styleId="WW8Num64z2">
    <w:name w:val="WW8Num64z2"/>
    <w:rsid w:val="00E13283"/>
  </w:style>
  <w:style w:type="character" w:customStyle="1" w:styleId="WW8Num64z3">
    <w:name w:val="WW8Num64z3"/>
    <w:rsid w:val="00E13283"/>
  </w:style>
  <w:style w:type="character" w:customStyle="1" w:styleId="WW8Num64z4">
    <w:name w:val="WW8Num64z4"/>
    <w:rsid w:val="00E13283"/>
  </w:style>
  <w:style w:type="character" w:customStyle="1" w:styleId="WW8Num64z5">
    <w:name w:val="WW8Num64z5"/>
    <w:rsid w:val="00E13283"/>
  </w:style>
  <w:style w:type="character" w:customStyle="1" w:styleId="WW8Num64z6">
    <w:name w:val="WW8Num64z6"/>
    <w:rsid w:val="00E13283"/>
  </w:style>
  <w:style w:type="character" w:customStyle="1" w:styleId="WW8Num64z7">
    <w:name w:val="WW8Num64z7"/>
    <w:rsid w:val="00E13283"/>
  </w:style>
  <w:style w:type="character" w:customStyle="1" w:styleId="WW8Num64z8">
    <w:name w:val="WW8Num64z8"/>
    <w:rsid w:val="00E13283"/>
  </w:style>
  <w:style w:type="character" w:customStyle="1" w:styleId="WW8Num65z0">
    <w:name w:val="WW8Num65z0"/>
    <w:rsid w:val="00E13283"/>
  </w:style>
  <w:style w:type="character" w:customStyle="1" w:styleId="WW8Num65z1">
    <w:name w:val="WW8Num65z1"/>
    <w:rsid w:val="00E13283"/>
  </w:style>
  <w:style w:type="character" w:customStyle="1" w:styleId="WW8Num65z2">
    <w:name w:val="WW8Num65z2"/>
    <w:rsid w:val="00E13283"/>
  </w:style>
  <w:style w:type="character" w:customStyle="1" w:styleId="WW8Num65z3">
    <w:name w:val="WW8Num65z3"/>
    <w:rsid w:val="00E13283"/>
  </w:style>
  <w:style w:type="character" w:customStyle="1" w:styleId="WW8Num65z4">
    <w:name w:val="WW8Num65z4"/>
    <w:rsid w:val="00E13283"/>
  </w:style>
  <w:style w:type="character" w:customStyle="1" w:styleId="WW8Num65z5">
    <w:name w:val="WW8Num65z5"/>
    <w:rsid w:val="00E13283"/>
  </w:style>
  <w:style w:type="character" w:customStyle="1" w:styleId="WW8Num65z6">
    <w:name w:val="WW8Num65z6"/>
    <w:rsid w:val="00E13283"/>
  </w:style>
  <w:style w:type="character" w:customStyle="1" w:styleId="WW8Num65z7">
    <w:name w:val="WW8Num65z7"/>
    <w:rsid w:val="00E13283"/>
  </w:style>
  <w:style w:type="character" w:customStyle="1" w:styleId="WW8Num65z8">
    <w:name w:val="WW8Num65z8"/>
    <w:rsid w:val="00E13283"/>
  </w:style>
  <w:style w:type="character" w:customStyle="1" w:styleId="WW8Num66z0">
    <w:name w:val="WW8Num66z0"/>
    <w:rsid w:val="00E13283"/>
  </w:style>
  <w:style w:type="character" w:customStyle="1" w:styleId="WW8Num66z1">
    <w:name w:val="WW8Num66z1"/>
    <w:rsid w:val="00E13283"/>
  </w:style>
  <w:style w:type="character" w:customStyle="1" w:styleId="WW8Num66z2">
    <w:name w:val="WW8Num66z2"/>
    <w:rsid w:val="00E13283"/>
  </w:style>
  <w:style w:type="character" w:customStyle="1" w:styleId="WW8Num66z3">
    <w:name w:val="WW8Num66z3"/>
    <w:rsid w:val="00E13283"/>
  </w:style>
  <w:style w:type="character" w:customStyle="1" w:styleId="WW8Num66z4">
    <w:name w:val="WW8Num66z4"/>
    <w:rsid w:val="00E13283"/>
  </w:style>
  <w:style w:type="character" w:customStyle="1" w:styleId="WW8Num66z5">
    <w:name w:val="WW8Num66z5"/>
    <w:rsid w:val="00E13283"/>
  </w:style>
  <w:style w:type="character" w:customStyle="1" w:styleId="WW8Num66z6">
    <w:name w:val="WW8Num66z6"/>
    <w:rsid w:val="00E13283"/>
  </w:style>
  <w:style w:type="character" w:customStyle="1" w:styleId="WW8Num66z7">
    <w:name w:val="WW8Num66z7"/>
    <w:rsid w:val="00E13283"/>
  </w:style>
  <w:style w:type="character" w:customStyle="1" w:styleId="WW8Num66z8">
    <w:name w:val="WW8Num66z8"/>
    <w:rsid w:val="00E13283"/>
  </w:style>
  <w:style w:type="character" w:customStyle="1" w:styleId="WW8Num67z0">
    <w:name w:val="WW8Num67z0"/>
    <w:rsid w:val="00E13283"/>
  </w:style>
  <w:style w:type="character" w:customStyle="1" w:styleId="WW8Num67z1">
    <w:name w:val="WW8Num67z1"/>
    <w:rsid w:val="00E13283"/>
  </w:style>
  <w:style w:type="character" w:customStyle="1" w:styleId="WW8Num67z2">
    <w:name w:val="WW8Num67z2"/>
    <w:rsid w:val="00E13283"/>
  </w:style>
  <w:style w:type="character" w:customStyle="1" w:styleId="WW8Num67z3">
    <w:name w:val="WW8Num67z3"/>
    <w:rsid w:val="00E13283"/>
  </w:style>
  <w:style w:type="character" w:customStyle="1" w:styleId="WW8Num67z4">
    <w:name w:val="WW8Num67z4"/>
    <w:rsid w:val="00E13283"/>
  </w:style>
  <w:style w:type="character" w:customStyle="1" w:styleId="WW8Num67z5">
    <w:name w:val="WW8Num67z5"/>
    <w:rsid w:val="00E13283"/>
  </w:style>
  <w:style w:type="character" w:customStyle="1" w:styleId="WW8Num67z6">
    <w:name w:val="WW8Num67z6"/>
    <w:rsid w:val="00E13283"/>
  </w:style>
  <w:style w:type="character" w:customStyle="1" w:styleId="WW8Num67z7">
    <w:name w:val="WW8Num67z7"/>
    <w:rsid w:val="00E13283"/>
  </w:style>
  <w:style w:type="character" w:customStyle="1" w:styleId="WW8Num67z8">
    <w:name w:val="WW8Num67z8"/>
    <w:rsid w:val="00E13283"/>
  </w:style>
  <w:style w:type="character" w:customStyle="1" w:styleId="WW8Num68z0">
    <w:name w:val="WW8Num68z0"/>
    <w:rsid w:val="00E13283"/>
  </w:style>
  <w:style w:type="character" w:customStyle="1" w:styleId="WW8Num68z1">
    <w:name w:val="WW8Num68z1"/>
    <w:rsid w:val="00E13283"/>
  </w:style>
  <w:style w:type="character" w:customStyle="1" w:styleId="WW8Num68z2">
    <w:name w:val="WW8Num68z2"/>
    <w:rsid w:val="00E13283"/>
  </w:style>
  <w:style w:type="character" w:customStyle="1" w:styleId="WW8Num68z3">
    <w:name w:val="WW8Num68z3"/>
    <w:rsid w:val="00E13283"/>
  </w:style>
  <w:style w:type="character" w:customStyle="1" w:styleId="WW8Num68z4">
    <w:name w:val="WW8Num68z4"/>
    <w:rsid w:val="00E13283"/>
  </w:style>
  <w:style w:type="character" w:customStyle="1" w:styleId="WW8Num68z5">
    <w:name w:val="WW8Num68z5"/>
    <w:rsid w:val="00E13283"/>
  </w:style>
  <w:style w:type="character" w:customStyle="1" w:styleId="WW8Num68z6">
    <w:name w:val="WW8Num68z6"/>
    <w:rsid w:val="00E13283"/>
  </w:style>
  <w:style w:type="character" w:customStyle="1" w:styleId="WW8Num68z7">
    <w:name w:val="WW8Num68z7"/>
    <w:rsid w:val="00E13283"/>
  </w:style>
  <w:style w:type="character" w:customStyle="1" w:styleId="WW8Num68z8">
    <w:name w:val="WW8Num68z8"/>
    <w:rsid w:val="00E13283"/>
  </w:style>
  <w:style w:type="character" w:customStyle="1" w:styleId="WW8Num69z0">
    <w:name w:val="WW8Num69z0"/>
    <w:rsid w:val="00E13283"/>
  </w:style>
  <w:style w:type="character" w:customStyle="1" w:styleId="WW8Num69z1">
    <w:name w:val="WW8Num69z1"/>
    <w:rsid w:val="00E13283"/>
  </w:style>
  <w:style w:type="character" w:customStyle="1" w:styleId="WW8Num69z2">
    <w:name w:val="WW8Num69z2"/>
    <w:rsid w:val="00E13283"/>
  </w:style>
  <w:style w:type="character" w:customStyle="1" w:styleId="WW8Num69z3">
    <w:name w:val="WW8Num69z3"/>
    <w:rsid w:val="00E13283"/>
  </w:style>
  <w:style w:type="character" w:customStyle="1" w:styleId="WW8Num69z4">
    <w:name w:val="WW8Num69z4"/>
    <w:rsid w:val="00E13283"/>
  </w:style>
  <w:style w:type="character" w:customStyle="1" w:styleId="WW8Num69z5">
    <w:name w:val="WW8Num69z5"/>
    <w:rsid w:val="00E13283"/>
  </w:style>
  <w:style w:type="character" w:customStyle="1" w:styleId="WW8Num69z6">
    <w:name w:val="WW8Num69z6"/>
    <w:rsid w:val="00E13283"/>
  </w:style>
  <w:style w:type="character" w:customStyle="1" w:styleId="WW8Num69z7">
    <w:name w:val="WW8Num69z7"/>
    <w:rsid w:val="00E13283"/>
  </w:style>
  <w:style w:type="character" w:customStyle="1" w:styleId="WW8Num69z8">
    <w:name w:val="WW8Num69z8"/>
    <w:rsid w:val="00E13283"/>
  </w:style>
  <w:style w:type="character" w:customStyle="1" w:styleId="WW8Num70z0">
    <w:name w:val="WW8Num70z0"/>
    <w:rsid w:val="00E13283"/>
  </w:style>
  <w:style w:type="character" w:customStyle="1" w:styleId="WW8Num70z1">
    <w:name w:val="WW8Num70z1"/>
    <w:rsid w:val="00E13283"/>
  </w:style>
  <w:style w:type="character" w:customStyle="1" w:styleId="WW8Num70z2">
    <w:name w:val="WW8Num70z2"/>
    <w:rsid w:val="00E13283"/>
  </w:style>
  <w:style w:type="character" w:customStyle="1" w:styleId="WW8Num70z3">
    <w:name w:val="WW8Num70z3"/>
    <w:rsid w:val="00E13283"/>
  </w:style>
  <w:style w:type="character" w:customStyle="1" w:styleId="WW8Num70z4">
    <w:name w:val="WW8Num70z4"/>
    <w:rsid w:val="00E13283"/>
  </w:style>
  <w:style w:type="character" w:customStyle="1" w:styleId="WW8Num70z5">
    <w:name w:val="WW8Num70z5"/>
    <w:rsid w:val="00E13283"/>
  </w:style>
  <w:style w:type="character" w:customStyle="1" w:styleId="WW8Num70z6">
    <w:name w:val="WW8Num70z6"/>
    <w:rsid w:val="00E13283"/>
  </w:style>
  <w:style w:type="character" w:customStyle="1" w:styleId="WW8Num70z7">
    <w:name w:val="WW8Num70z7"/>
    <w:rsid w:val="00E13283"/>
  </w:style>
  <w:style w:type="character" w:customStyle="1" w:styleId="WW8Num70z8">
    <w:name w:val="WW8Num70z8"/>
    <w:rsid w:val="00E13283"/>
  </w:style>
  <w:style w:type="character" w:customStyle="1" w:styleId="WW8Num71z0">
    <w:name w:val="WW8Num71z0"/>
    <w:rsid w:val="00E13283"/>
  </w:style>
  <w:style w:type="character" w:customStyle="1" w:styleId="WW8Num71z1">
    <w:name w:val="WW8Num71z1"/>
    <w:rsid w:val="00E13283"/>
  </w:style>
  <w:style w:type="character" w:customStyle="1" w:styleId="WW8Num71z2">
    <w:name w:val="WW8Num71z2"/>
    <w:rsid w:val="00E13283"/>
  </w:style>
  <w:style w:type="character" w:customStyle="1" w:styleId="WW8Num71z3">
    <w:name w:val="WW8Num71z3"/>
    <w:rsid w:val="00E13283"/>
  </w:style>
  <w:style w:type="character" w:customStyle="1" w:styleId="WW8Num71z4">
    <w:name w:val="WW8Num71z4"/>
    <w:rsid w:val="00E13283"/>
  </w:style>
  <w:style w:type="character" w:customStyle="1" w:styleId="WW8Num71z5">
    <w:name w:val="WW8Num71z5"/>
    <w:rsid w:val="00E13283"/>
  </w:style>
  <w:style w:type="character" w:customStyle="1" w:styleId="WW8Num71z6">
    <w:name w:val="WW8Num71z6"/>
    <w:rsid w:val="00E13283"/>
  </w:style>
  <w:style w:type="character" w:customStyle="1" w:styleId="WW8Num71z7">
    <w:name w:val="WW8Num71z7"/>
    <w:rsid w:val="00E13283"/>
  </w:style>
  <w:style w:type="character" w:customStyle="1" w:styleId="WW8Num71z8">
    <w:name w:val="WW8Num71z8"/>
    <w:rsid w:val="00E13283"/>
  </w:style>
  <w:style w:type="character" w:customStyle="1" w:styleId="WW8Num72z0">
    <w:name w:val="WW8Num72z0"/>
    <w:rsid w:val="00E13283"/>
    <w:rPr>
      <w:sz w:val="20"/>
      <w:szCs w:val="20"/>
    </w:rPr>
  </w:style>
  <w:style w:type="character" w:customStyle="1" w:styleId="WW8Num72z1">
    <w:name w:val="WW8Num72z1"/>
    <w:rsid w:val="00E13283"/>
  </w:style>
  <w:style w:type="character" w:customStyle="1" w:styleId="WW8Num72z2">
    <w:name w:val="WW8Num72z2"/>
    <w:rsid w:val="00E13283"/>
  </w:style>
  <w:style w:type="character" w:customStyle="1" w:styleId="WW8Num72z3">
    <w:name w:val="WW8Num72z3"/>
    <w:rsid w:val="00E13283"/>
  </w:style>
  <w:style w:type="character" w:customStyle="1" w:styleId="WW8Num72z4">
    <w:name w:val="WW8Num72z4"/>
    <w:rsid w:val="00E13283"/>
  </w:style>
  <w:style w:type="character" w:customStyle="1" w:styleId="WW8Num72z5">
    <w:name w:val="WW8Num72z5"/>
    <w:rsid w:val="00E13283"/>
  </w:style>
  <w:style w:type="character" w:customStyle="1" w:styleId="WW8Num72z6">
    <w:name w:val="WW8Num72z6"/>
    <w:rsid w:val="00E13283"/>
  </w:style>
  <w:style w:type="character" w:customStyle="1" w:styleId="WW8Num72z7">
    <w:name w:val="WW8Num72z7"/>
    <w:rsid w:val="00E13283"/>
  </w:style>
  <w:style w:type="character" w:customStyle="1" w:styleId="WW8Num72z8">
    <w:name w:val="WW8Num72z8"/>
    <w:rsid w:val="00E13283"/>
  </w:style>
  <w:style w:type="character" w:customStyle="1" w:styleId="WW8Num34z2">
    <w:name w:val="WW8Num34z2"/>
    <w:rsid w:val="00E13283"/>
  </w:style>
  <w:style w:type="character" w:customStyle="1" w:styleId="WW8Num34z3">
    <w:name w:val="WW8Num34z3"/>
    <w:rsid w:val="00E13283"/>
  </w:style>
  <w:style w:type="character" w:customStyle="1" w:styleId="WW8Num34z4">
    <w:name w:val="WW8Num34z4"/>
    <w:rsid w:val="00E13283"/>
  </w:style>
  <w:style w:type="character" w:customStyle="1" w:styleId="WW8Num34z5">
    <w:name w:val="WW8Num34z5"/>
    <w:rsid w:val="00E13283"/>
  </w:style>
  <w:style w:type="character" w:customStyle="1" w:styleId="WW8Num34z6">
    <w:name w:val="WW8Num34z6"/>
    <w:rsid w:val="00E13283"/>
  </w:style>
  <w:style w:type="character" w:customStyle="1" w:styleId="WW8Num34z7">
    <w:name w:val="WW8Num34z7"/>
    <w:rsid w:val="00E13283"/>
  </w:style>
  <w:style w:type="character" w:customStyle="1" w:styleId="WW8Num34z8">
    <w:name w:val="WW8Num34z8"/>
    <w:rsid w:val="00E13283"/>
  </w:style>
  <w:style w:type="character" w:customStyle="1" w:styleId="WW8Num57z1">
    <w:name w:val="WW8Num57z1"/>
    <w:rsid w:val="00E13283"/>
  </w:style>
  <w:style w:type="character" w:customStyle="1" w:styleId="WW8Num57z2">
    <w:name w:val="WW8Num57z2"/>
    <w:rsid w:val="00E13283"/>
  </w:style>
  <w:style w:type="character" w:customStyle="1" w:styleId="WW8Num57z3">
    <w:name w:val="WW8Num57z3"/>
    <w:rsid w:val="00E13283"/>
  </w:style>
  <w:style w:type="character" w:customStyle="1" w:styleId="WW8Num57z4">
    <w:name w:val="WW8Num57z4"/>
    <w:rsid w:val="00E13283"/>
  </w:style>
  <w:style w:type="character" w:customStyle="1" w:styleId="WW8Num57z5">
    <w:name w:val="WW8Num57z5"/>
    <w:rsid w:val="00E13283"/>
  </w:style>
  <w:style w:type="character" w:customStyle="1" w:styleId="WW8Num57z6">
    <w:name w:val="WW8Num57z6"/>
    <w:rsid w:val="00E13283"/>
  </w:style>
  <w:style w:type="character" w:customStyle="1" w:styleId="WW8Num57z7">
    <w:name w:val="WW8Num57z7"/>
    <w:rsid w:val="00E13283"/>
  </w:style>
  <w:style w:type="character" w:customStyle="1" w:styleId="WW8Num57z8">
    <w:name w:val="WW8Num57z8"/>
    <w:rsid w:val="00E13283"/>
  </w:style>
  <w:style w:type="character" w:customStyle="1" w:styleId="WW8Num58z1">
    <w:name w:val="WW8Num58z1"/>
    <w:rsid w:val="00E13283"/>
  </w:style>
  <w:style w:type="character" w:customStyle="1" w:styleId="WW8Num58z2">
    <w:name w:val="WW8Num58z2"/>
    <w:rsid w:val="00E13283"/>
  </w:style>
  <w:style w:type="character" w:customStyle="1" w:styleId="WW8Num58z3">
    <w:name w:val="WW8Num58z3"/>
    <w:rsid w:val="00E13283"/>
  </w:style>
  <w:style w:type="character" w:customStyle="1" w:styleId="WW8Num58z4">
    <w:name w:val="WW8Num58z4"/>
    <w:rsid w:val="00E13283"/>
  </w:style>
  <w:style w:type="character" w:customStyle="1" w:styleId="WW8Num58z5">
    <w:name w:val="WW8Num58z5"/>
    <w:rsid w:val="00E13283"/>
  </w:style>
  <w:style w:type="character" w:customStyle="1" w:styleId="WW8Num58z6">
    <w:name w:val="WW8Num58z6"/>
    <w:rsid w:val="00E13283"/>
  </w:style>
  <w:style w:type="character" w:customStyle="1" w:styleId="WW8Num58z7">
    <w:name w:val="WW8Num58z7"/>
    <w:rsid w:val="00E13283"/>
  </w:style>
  <w:style w:type="character" w:customStyle="1" w:styleId="WW8Num58z8">
    <w:name w:val="WW8Num58z8"/>
    <w:rsid w:val="00E13283"/>
  </w:style>
  <w:style w:type="character" w:customStyle="1" w:styleId="WW8Num59z2">
    <w:name w:val="WW8Num59z2"/>
    <w:rsid w:val="00E13283"/>
  </w:style>
  <w:style w:type="character" w:customStyle="1" w:styleId="WW8Num59z3">
    <w:name w:val="WW8Num59z3"/>
    <w:rsid w:val="00E13283"/>
  </w:style>
  <w:style w:type="character" w:customStyle="1" w:styleId="WW8Num59z4">
    <w:name w:val="WW8Num59z4"/>
    <w:rsid w:val="00E13283"/>
  </w:style>
  <w:style w:type="character" w:customStyle="1" w:styleId="WW8Num59z5">
    <w:name w:val="WW8Num59z5"/>
    <w:rsid w:val="00E13283"/>
  </w:style>
  <w:style w:type="character" w:customStyle="1" w:styleId="WW8Num59z6">
    <w:name w:val="WW8Num59z6"/>
    <w:rsid w:val="00E13283"/>
  </w:style>
  <w:style w:type="character" w:customStyle="1" w:styleId="WW8Num59z7">
    <w:name w:val="WW8Num59z7"/>
    <w:rsid w:val="00E13283"/>
  </w:style>
  <w:style w:type="character" w:customStyle="1" w:styleId="WW8Num59z8">
    <w:name w:val="WW8Num59z8"/>
    <w:rsid w:val="00E13283"/>
  </w:style>
  <w:style w:type="character" w:customStyle="1" w:styleId="WW8Num73z0">
    <w:name w:val="WW8Num73z0"/>
    <w:rsid w:val="00E13283"/>
  </w:style>
  <w:style w:type="character" w:customStyle="1" w:styleId="WW8Num73z1">
    <w:name w:val="WW8Num73z1"/>
    <w:rsid w:val="00E13283"/>
  </w:style>
  <w:style w:type="character" w:customStyle="1" w:styleId="WW8Num73z2">
    <w:name w:val="WW8Num73z2"/>
    <w:rsid w:val="00E13283"/>
  </w:style>
  <w:style w:type="character" w:customStyle="1" w:styleId="WW8Num73z3">
    <w:name w:val="WW8Num73z3"/>
    <w:rsid w:val="00E13283"/>
  </w:style>
  <w:style w:type="character" w:customStyle="1" w:styleId="WW8Num73z4">
    <w:name w:val="WW8Num73z4"/>
    <w:rsid w:val="00E13283"/>
  </w:style>
  <w:style w:type="character" w:customStyle="1" w:styleId="WW8Num73z5">
    <w:name w:val="WW8Num73z5"/>
    <w:rsid w:val="00E13283"/>
  </w:style>
  <w:style w:type="character" w:customStyle="1" w:styleId="WW8Num73z6">
    <w:name w:val="WW8Num73z6"/>
    <w:rsid w:val="00E13283"/>
  </w:style>
  <w:style w:type="character" w:customStyle="1" w:styleId="WW8Num73z7">
    <w:name w:val="WW8Num73z7"/>
    <w:rsid w:val="00E13283"/>
  </w:style>
  <w:style w:type="character" w:customStyle="1" w:styleId="WW8Num73z8">
    <w:name w:val="WW8Num73z8"/>
    <w:rsid w:val="00E13283"/>
  </w:style>
  <w:style w:type="character" w:customStyle="1" w:styleId="WW8Num74z0">
    <w:name w:val="WW8Num74z0"/>
    <w:rsid w:val="00E13283"/>
  </w:style>
  <w:style w:type="character" w:customStyle="1" w:styleId="WW8Num74z1">
    <w:name w:val="WW8Num74z1"/>
    <w:rsid w:val="00E13283"/>
  </w:style>
  <w:style w:type="character" w:customStyle="1" w:styleId="WW8Num74z2">
    <w:name w:val="WW8Num74z2"/>
    <w:rsid w:val="00E13283"/>
  </w:style>
  <w:style w:type="character" w:customStyle="1" w:styleId="WW8Num74z3">
    <w:name w:val="WW8Num74z3"/>
    <w:rsid w:val="00E13283"/>
  </w:style>
  <w:style w:type="character" w:customStyle="1" w:styleId="WW8Num74z4">
    <w:name w:val="WW8Num74z4"/>
    <w:rsid w:val="00E13283"/>
  </w:style>
  <w:style w:type="character" w:customStyle="1" w:styleId="WW8Num74z5">
    <w:name w:val="WW8Num74z5"/>
    <w:rsid w:val="00E13283"/>
  </w:style>
  <w:style w:type="character" w:customStyle="1" w:styleId="WW8Num74z6">
    <w:name w:val="WW8Num74z6"/>
    <w:rsid w:val="00E13283"/>
  </w:style>
  <w:style w:type="character" w:customStyle="1" w:styleId="WW8Num74z7">
    <w:name w:val="WW8Num74z7"/>
    <w:rsid w:val="00E13283"/>
  </w:style>
  <w:style w:type="character" w:customStyle="1" w:styleId="WW8Num74z8">
    <w:name w:val="WW8Num74z8"/>
    <w:rsid w:val="00E13283"/>
  </w:style>
  <w:style w:type="character" w:customStyle="1" w:styleId="WW8Num75z0">
    <w:name w:val="WW8Num75z0"/>
    <w:rsid w:val="00E13283"/>
  </w:style>
  <w:style w:type="character" w:customStyle="1" w:styleId="WW8Num75z1">
    <w:name w:val="WW8Num75z1"/>
    <w:rsid w:val="00E13283"/>
  </w:style>
  <w:style w:type="character" w:customStyle="1" w:styleId="WW8Num75z2">
    <w:name w:val="WW8Num75z2"/>
    <w:rsid w:val="00E13283"/>
  </w:style>
  <w:style w:type="character" w:customStyle="1" w:styleId="WW8Num75z3">
    <w:name w:val="WW8Num75z3"/>
    <w:rsid w:val="00E13283"/>
  </w:style>
  <w:style w:type="character" w:customStyle="1" w:styleId="WW8Num75z4">
    <w:name w:val="WW8Num75z4"/>
    <w:rsid w:val="00E13283"/>
  </w:style>
  <w:style w:type="character" w:customStyle="1" w:styleId="WW8Num75z5">
    <w:name w:val="WW8Num75z5"/>
    <w:rsid w:val="00E13283"/>
  </w:style>
  <w:style w:type="character" w:customStyle="1" w:styleId="WW8Num75z6">
    <w:name w:val="WW8Num75z6"/>
    <w:rsid w:val="00E13283"/>
  </w:style>
  <w:style w:type="character" w:customStyle="1" w:styleId="WW8Num75z7">
    <w:name w:val="WW8Num75z7"/>
    <w:rsid w:val="00E13283"/>
  </w:style>
  <w:style w:type="character" w:customStyle="1" w:styleId="WW8Num75z8">
    <w:name w:val="WW8Num75z8"/>
    <w:rsid w:val="00E13283"/>
  </w:style>
  <w:style w:type="character" w:customStyle="1" w:styleId="WW8Num76z0">
    <w:name w:val="WW8Num76z0"/>
    <w:rsid w:val="00E13283"/>
  </w:style>
  <w:style w:type="character" w:customStyle="1" w:styleId="WW8Num76z1">
    <w:name w:val="WW8Num76z1"/>
    <w:rsid w:val="00E13283"/>
  </w:style>
  <w:style w:type="character" w:customStyle="1" w:styleId="WW8Num76z2">
    <w:name w:val="WW8Num76z2"/>
    <w:rsid w:val="00E13283"/>
  </w:style>
  <w:style w:type="character" w:customStyle="1" w:styleId="WW8Num76z3">
    <w:name w:val="WW8Num76z3"/>
    <w:rsid w:val="00E13283"/>
  </w:style>
  <w:style w:type="character" w:customStyle="1" w:styleId="WW8Num76z4">
    <w:name w:val="WW8Num76z4"/>
    <w:rsid w:val="00E13283"/>
  </w:style>
  <w:style w:type="character" w:customStyle="1" w:styleId="WW8Num76z5">
    <w:name w:val="WW8Num76z5"/>
    <w:rsid w:val="00E13283"/>
  </w:style>
  <w:style w:type="character" w:customStyle="1" w:styleId="WW8Num76z6">
    <w:name w:val="WW8Num76z6"/>
    <w:rsid w:val="00E13283"/>
  </w:style>
  <w:style w:type="character" w:customStyle="1" w:styleId="WW8Num76z7">
    <w:name w:val="WW8Num76z7"/>
    <w:rsid w:val="00E13283"/>
  </w:style>
  <w:style w:type="character" w:customStyle="1" w:styleId="WW8Num76z8">
    <w:name w:val="WW8Num76z8"/>
    <w:rsid w:val="00E13283"/>
  </w:style>
  <w:style w:type="character" w:customStyle="1" w:styleId="WW8Num77z0">
    <w:name w:val="WW8Num77z0"/>
    <w:rsid w:val="00E13283"/>
  </w:style>
  <w:style w:type="character" w:customStyle="1" w:styleId="WW8Num77z1">
    <w:name w:val="WW8Num77z1"/>
    <w:rsid w:val="00E13283"/>
  </w:style>
  <w:style w:type="character" w:customStyle="1" w:styleId="WW8Num77z2">
    <w:name w:val="WW8Num77z2"/>
    <w:rsid w:val="00E13283"/>
  </w:style>
  <w:style w:type="character" w:customStyle="1" w:styleId="WW8Num77z3">
    <w:name w:val="WW8Num77z3"/>
    <w:rsid w:val="00E13283"/>
  </w:style>
  <w:style w:type="character" w:customStyle="1" w:styleId="WW8Num77z4">
    <w:name w:val="WW8Num77z4"/>
    <w:rsid w:val="00E13283"/>
  </w:style>
  <w:style w:type="character" w:customStyle="1" w:styleId="WW8Num77z5">
    <w:name w:val="WW8Num77z5"/>
    <w:rsid w:val="00E13283"/>
  </w:style>
  <w:style w:type="character" w:customStyle="1" w:styleId="WW8Num77z6">
    <w:name w:val="WW8Num77z6"/>
    <w:rsid w:val="00E13283"/>
  </w:style>
  <w:style w:type="character" w:customStyle="1" w:styleId="WW8Num77z7">
    <w:name w:val="WW8Num77z7"/>
    <w:rsid w:val="00E13283"/>
  </w:style>
  <w:style w:type="character" w:customStyle="1" w:styleId="WW8Num77z8">
    <w:name w:val="WW8Num77z8"/>
    <w:rsid w:val="00E13283"/>
  </w:style>
  <w:style w:type="character" w:customStyle="1" w:styleId="WW8Num78z0">
    <w:name w:val="WW8Num78z0"/>
    <w:rsid w:val="00E13283"/>
  </w:style>
  <w:style w:type="character" w:customStyle="1" w:styleId="WW8Num78z1">
    <w:name w:val="WW8Num78z1"/>
    <w:rsid w:val="00E13283"/>
  </w:style>
  <w:style w:type="character" w:customStyle="1" w:styleId="WW8Num78z2">
    <w:name w:val="WW8Num78z2"/>
    <w:rsid w:val="00E13283"/>
  </w:style>
  <w:style w:type="character" w:customStyle="1" w:styleId="WW8Num78z3">
    <w:name w:val="WW8Num78z3"/>
    <w:rsid w:val="00E13283"/>
  </w:style>
  <w:style w:type="character" w:customStyle="1" w:styleId="WW8Num78z4">
    <w:name w:val="WW8Num78z4"/>
    <w:rsid w:val="00E13283"/>
  </w:style>
  <w:style w:type="character" w:customStyle="1" w:styleId="WW8Num78z5">
    <w:name w:val="WW8Num78z5"/>
    <w:rsid w:val="00E13283"/>
  </w:style>
  <w:style w:type="character" w:customStyle="1" w:styleId="WW8Num78z6">
    <w:name w:val="WW8Num78z6"/>
    <w:rsid w:val="00E13283"/>
  </w:style>
  <w:style w:type="character" w:customStyle="1" w:styleId="WW8Num78z7">
    <w:name w:val="WW8Num78z7"/>
    <w:rsid w:val="00E13283"/>
  </w:style>
  <w:style w:type="character" w:customStyle="1" w:styleId="WW8Num78z8">
    <w:name w:val="WW8Num78z8"/>
    <w:rsid w:val="00E13283"/>
  </w:style>
  <w:style w:type="character" w:customStyle="1" w:styleId="WW8Num79z0">
    <w:name w:val="WW8Num79z0"/>
    <w:rsid w:val="00E13283"/>
  </w:style>
  <w:style w:type="character" w:customStyle="1" w:styleId="WW8Num79z1">
    <w:name w:val="WW8Num79z1"/>
    <w:rsid w:val="00E13283"/>
  </w:style>
  <w:style w:type="character" w:customStyle="1" w:styleId="WW8Num79z2">
    <w:name w:val="WW8Num79z2"/>
    <w:rsid w:val="00E13283"/>
  </w:style>
  <w:style w:type="character" w:customStyle="1" w:styleId="WW8Num79z3">
    <w:name w:val="WW8Num79z3"/>
    <w:rsid w:val="00E13283"/>
  </w:style>
  <w:style w:type="character" w:customStyle="1" w:styleId="WW8Num79z4">
    <w:name w:val="WW8Num79z4"/>
    <w:rsid w:val="00E13283"/>
  </w:style>
  <w:style w:type="character" w:customStyle="1" w:styleId="WW8Num79z5">
    <w:name w:val="WW8Num79z5"/>
    <w:rsid w:val="00E13283"/>
  </w:style>
  <w:style w:type="character" w:customStyle="1" w:styleId="WW8Num79z6">
    <w:name w:val="WW8Num79z6"/>
    <w:rsid w:val="00E13283"/>
  </w:style>
  <w:style w:type="character" w:customStyle="1" w:styleId="WW8Num79z7">
    <w:name w:val="WW8Num79z7"/>
    <w:rsid w:val="00E13283"/>
  </w:style>
  <w:style w:type="character" w:customStyle="1" w:styleId="WW8Num79z8">
    <w:name w:val="WW8Num79z8"/>
    <w:rsid w:val="00E13283"/>
  </w:style>
  <w:style w:type="character" w:customStyle="1" w:styleId="WW8Num80z0">
    <w:name w:val="WW8Num80z0"/>
    <w:rsid w:val="00E13283"/>
  </w:style>
  <w:style w:type="character" w:customStyle="1" w:styleId="WW8Num80z1">
    <w:name w:val="WW8Num80z1"/>
    <w:rsid w:val="00E13283"/>
  </w:style>
  <w:style w:type="character" w:customStyle="1" w:styleId="WW8Num80z2">
    <w:name w:val="WW8Num80z2"/>
    <w:rsid w:val="00E13283"/>
  </w:style>
  <w:style w:type="character" w:customStyle="1" w:styleId="WW8Num80z3">
    <w:name w:val="WW8Num80z3"/>
    <w:rsid w:val="00E13283"/>
  </w:style>
  <w:style w:type="character" w:customStyle="1" w:styleId="WW8Num80z4">
    <w:name w:val="WW8Num80z4"/>
    <w:rsid w:val="00E13283"/>
  </w:style>
  <w:style w:type="character" w:customStyle="1" w:styleId="WW8Num80z5">
    <w:name w:val="WW8Num80z5"/>
    <w:rsid w:val="00E13283"/>
  </w:style>
  <w:style w:type="character" w:customStyle="1" w:styleId="WW8Num80z6">
    <w:name w:val="WW8Num80z6"/>
    <w:rsid w:val="00E13283"/>
  </w:style>
  <w:style w:type="character" w:customStyle="1" w:styleId="WW8Num80z7">
    <w:name w:val="WW8Num80z7"/>
    <w:rsid w:val="00E13283"/>
  </w:style>
  <w:style w:type="character" w:customStyle="1" w:styleId="WW8Num80z8">
    <w:name w:val="WW8Num80z8"/>
    <w:rsid w:val="00E13283"/>
  </w:style>
  <w:style w:type="character" w:customStyle="1" w:styleId="WW8Num81z0">
    <w:name w:val="WW8Num81z0"/>
    <w:rsid w:val="00E13283"/>
  </w:style>
  <w:style w:type="character" w:customStyle="1" w:styleId="WW8Num81z1">
    <w:name w:val="WW8Num81z1"/>
    <w:rsid w:val="00E13283"/>
  </w:style>
  <w:style w:type="character" w:customStyle="1" w:styleId="WW8Num81z2">
    <w:name w:val="WW8Num81z2"/>
    <w:rsid w:val="00E13283"/>
  </w:style>
  <w:style w:type="character" w:customStyle="1" w:styleId="WW8Num81z3">
    <w:name w:val="WW8Num81z3"/>
    <w:rsid w:val="00E13283"/>
  </w:style>
  <w:style w:type="character" w:customStyle="1" w:styleId="WW8Num81z4">
    <w:name w:val="WW8Num81z4"/>
    <w:rsid w:val="00E13283"/>
  </w:style>
  <w:style w:type="character" w:customStyle="1" w:styleId="WW8Num81z5">
    <w:name w:val="WW8Num81z5"/>
    <w:rsid w:val="00E13283"/>
  </w:style>
  <w:style w:type="character" w:customStyle="1" w:styleId="WW8Num81z6">
    <w:name w:val="WW8Num81z6"/>
    <w:rsid w:val="00E13283"/>
  </w:style>
  <w:style w:type="character" w:customStyle="1" w:styleId="WW8Num81z7">
    <w:name w:val="WW8Num81z7"/>
    <w:rsid w:val="00E13283"/>
  </w:style>
  <w:style w:type="character" w:customStyle="1" w:styleId="WW8Num81z8">
    <w:name w:val="WW8Num81z8"/>
    <w:rsid w:val="00E13283"/>
  </w:style>
  <w:style w:type="character" w:customStyle="1" w:styleId="WW8Num82z0">
    <w:name w:val="WW8Num82z0"/>
    <w:rsid w:val="00E13283"/>
  </w:style>
  <w:style w:type="character" w:customStyle="1" w:styleId="WW8Num82z1">
    <w:name w:val="WW8Num82z1"/>
    <w:rsid w:val="00E13283"/>
  </w:style>
  <w:style w:type="character" w:customStyle="1" w:styleId="WW8Num82z2">
    <w:name w:val="WW8Num82z2"/>
    <w:rsid w:val="00E13283"/>
  </w:style>
  <w:style w:type="character" w:customStyle="1" w:styleId="WW8Num82z3">
    <w:name w:val="WW8Num82z3"/>
    <w:rsid w:val="00E13283"/>
  </w:style>
  <w:style w:type="character" w:customStyle="1" w:styleId="WW8Num82z4">
    <w:name w:val="WW8Num82z4"/>
    <w:rsid w:val="00E13283"/>
  </w:style>
  <w:style w:type="character" w:customStyle="1" w:styleId="WW8Num82z5">
    <w:name w:val="WW8Num82z5"/>
    <w:rsid w:val="00E13283"/>
  </w:style>
  <w:style w:type="character" w:customStyle="1" w:styleId="WW8Num82z6">
    <w:name w:val="WW8Num82z6"/>
    <w:rsid w:val="00E13283"/>
  </w:style>
  <w:style w:type="character" w:customStyle="1" w:styleId="WW8Num82z7">
    <w:name w:val="WW8Num82z7"/>
    <w:rsid w:val="00E13283"/>
  </w:style>
  <w:style w:type="character" w:customStyle="1" w:styleId="WW8Num82z8">
    <w:name w:val="WW8Num82z8"/>
    <w:rsid w:val="00E13283"/>
  </w:style>
  <w:style w:type="character" w:customStyle="1" w:styleId="WW8Num83z0">
    <w:name w:val="WW8Num83z0"/>
    <w:rsid w:val="00E13283"/>
  </w:style>
  <w:style w:type="character" w:customStyle="1" w:styleId="WW8Num83z1">
    <w:name w:val="WW8Num83z1"/>
    <w:rsid w:val="00E13283"/>
  </w:style>
  <w:style w:type="character" w:customStyle="1" w:styleId="WW8Num83z2">
    <w:name w:val="WW8Num83z2"/>
    <w:rsid w:val="00E13283"/>
  </w:style>
  <w:style w:type="character" w:customStyle="1" w:styleId="WW8Num83z3">
    <w:name w:val="WW8Num83z3"/>
    <w:rsid w:val="00E13283"/>
  </w:style>
  <w:style w:type="character" w:customStyle="1" w:styleId="WW8Num83z4">
    <w:name w:val="WW8Num83z4"/>
    <w:rsid w:val="00E13283"/>
  </w:style>
  <w:style w:type="character" w:customStyle="1" w:styleId="WW8Num83z5">
    <w:name w:val="WW8Num83z5"/>
    <w:rsid w:val="00E13283"/>
  </w:style>
  <w:style w:type="character" w:customStyle="1" w:styleId="WW8Num83z6">
    <w:name w:val="WW8Num83z6"/>
    <w:rsid w:val="00E13283"/>
  </w:style>
  <w:style w:type="character" w:customStyle="1" w:styleId="WW8Num83z7">
    <w:name w:val="WW8Num83z7"/>
    <w:rsid w:val="00E13283"/>
  </w:style>
  <w:style w:type="character" w:customStyle="1" w:styleId="WW8Num83z8">
    <w:name w:val="WW8Num83z8"/>
    <w:rsid w:val="00E13283"/>
  </w:style>
  <w:style w:type="character" w:customStyle="1" w:styleId="WW8Num84z0">
    <w:name w:val="WW8Num84z0"/>
    <w:rsid w:val="00E13283"/>
  </w:style>
  <w:style w:type="character" w:customStyle="1" w:styleId="WW8Num84z1">
    <w:name w:val="WW8Num84z1"/>
    <w:rsid w:val="00E13283"/>
  </w:style>
  <w:style w:type="character" w:customStyle="1" w:styleId="WW8Num84z2">
    <w:name w:val="WW8Num84z2"/>
    <w:rsid w:val="00E13283"/>
  </w:style>
  <w:style w:type="character" w:customStyle="1" w:styleId="WW8Num84z3">
    <w:name w:val="WW8Num84z3"/>
    <w:rsid w:val="00E13283"/>
  </w:style>
  <w:style w:type="character" w:customStyle="1" w:styleId="WW8Num84z4">
    <w:name w:val="WW8Num84z4"/>
    <w:rsid w:val="00E13283"/>
  </w:style>
  <w:style w:type="character" w:customStyle="1" w:styleId="WW8Num84z5">
    <w:name w:val="WW8Num84z5"/>
    <w:rsid w:val="00E13283"/>
  </w:style>
  <w:style w:type="character" w:customStyle="1" w:styleId="WW8Num84z6">
    <w:name w:val="WW8Num84z6"/>
    <w:rsid w:val="00E13283"/>
  </w:style>
  <w:style w:type="character" w:customStyle="1" w:styleId="WW8Num84z7">
    <w:name w:val="WW8Num84z7"/>
    <w:rsid w:val="00E13283"/>
  </w:style>
  <w:style w:type="character" w:customStyle="1" w:styleId="WW8Num84z8">
    <w:name w:val="WW8Num84z8"/>
    <w:rsid w:val="00E13283"/>
  </w:style>
  <w:style w:type="character" w:customStyle="1" w:styleId="WW8Num85z0">
    <w:name w:val="WW8Num85z0"/>
    <w:rsid w:val="00E13283"/>
  </w:style>
  <w:style w:type="character" w:customStyle="1" w:styleId="WW8Num85z1">
    <w:name w:val="WW8Num85z1"/>
    <w:rsid w:val="00E13283"/>
  </w:style>
  <w:style w:type="character" w:customStyle="1" w:styleId="WW8Num85z2">
    <w:name w:val="WW8Num85z2"/>
    <w:rsid w:val="00E13283"/>
  </w:style>
  <w:style w:type="character" w:customStyle="1" w:styleId="WW8Num85z3">
    <w:name w:val="WW8Num85z3"/>
    <w:rsid w:val="00E13283"/>
  </w:style>
  <w:style w:type="character" w:customStyle="1" w:styleId="WW8Num85z4">
    <w:name w:val="WW8Num85z4"/>
    <w:rsid w:val="00E13283"/>
  </w:style>
  <w:style w:type="character" w:customStyle="1" w:styleId="WW8Num85z5">
    <w:name w:val="WW8Num85z5"/>
    <w:rsid w:val="00E13283"/>
  </w:style>
  <w:style w:type="character" w:customStyle="1" w:styleId="WW8Num85z6">
    <w:name w:val="WW8Num85z6"/>
    <w:rsid w:val="00E13283"/>
  </w:style>
  <w:style w:type="character" w:customStyle="1" w:styleId="WW8Num85z7">
    <w:name w:val="WW8Num85z7"/>
    <w:rsid w:val="00E13283"/>
  </w:style>
  <w:style w:type="character" w:customStyle="1" w:styleId="WW8Num85z8">
    <w:name w:val="WW8Num85z8"/>
    <w:rsid w:val="00E13283"/>
  </w:style>
  <w:style w:type="character" w:customStyle="1" w:styleId="WW8Num86z0">
    <w:name w:val="WW8Num86z0"/>
    <w:rsid w:val="00E13283"/>
  </w:style>
  <w:style w:type="character" w:customStyle="1" w:styleId="WW8Num86z1">
    <w:name w:val="WW8Num86z1"/>
    <w:rsid w:val="00E13283"/>
  </w:style>
  <w:style w:type="character" w:customStyle="1" w:styleId="WW8Num86z2">
    <w:name w:val="WW8Num86z2"/>
    <w:rsid w:val="00E13283"/>
  </w:style>
  <w:style w:type="character" w:customStyle="1" w:styleId="WW8Num86z3">
    <w:name w:val="WW8Num86z3"/>
    <w:rsid w:val="00E13283"/>
  </w:style>
  <w:style w:type="character" w:customStyle="1" w:styleId="WW8Num86z4">
    <w:name w:val="WW8Num86z4"/>
    <w:rsid w:val="00E13283"/>
  </w:style>
  <w:style w:type="character" w:customStyle="1" w:styleId="WW8Num86z5">
    <w:name w:val="WW8Num86z5"/>
    <w:rsid w:val="00E13283"/>
  </w:style>
  <w:style w:type="character" w:customStyle="1" w:styleId="WW8Num86z6">
    <w:name w:val="WW8Num86z6"/>
    <w:rsid w:val="00E13283"/>
  </w:style>
  <w:style w:type="character" w:customStyle="1" w:styleId="WW8Num86z7">
    <w:name w:val="WW8Num86z7"/>
    <w:rsid w:val="00E13283"/>
  </w:style>
  <w:style w:type="character" w:customStyle="1" w:styleId="WW8Num86z8">
    <w:name w:val="WW8Num86z8"/>
    <w:rsid w:val="00E13283"/>
  </w:style>
  <w:style w:type="character" w:customStyle="1" w:styleId="WW8Num87z0">
    <w:name w:val="WW8Num87z0"/>
    <w:rsid w:val="00E13283"/>
  </w:style>
  <w:style w:type="character" w:customStyle="1" w:styleId="WW8Num87z1">
    <w:name w:val="WW8Num87z1"/>
    <w:rsid w:val="00E13283"/>
  </w:style>
  <w:style w:type="character" w:customStyle="1" w:styleId="WW8Num87z2">
    <w:name w:val="WW8Num87z2"/>
    <w:rsid w:val="00E13283"/>
  </w:style>
  <w:style w:type="character" w:customStyle="1" w:styleId="WW8Num87z3">
    <w:name w:val="WW8Num87z3"/>
    <w:rsid w:val="00E13283"/>
  </w:style>
  <w:style w:type="character" w:customStyle="1" w:styleId="WW8Num87z4">
    <w:name w:val="WW8Num87z4"/>
    <w:rsid w:val="00E13283"/>
  </w:style>
  <w:style w:type="character" w:customStyle="1" w:styleId="WW8Num87z5">
    <w:name w:val="WW8Num87z5"/>
    <w:rsid w:val="00E13283"/>
  </w:style>
  <w:style w:type="character" w:customStyle="1" w:styleId="WW8Num87z6">
    <w:name w:val="WW8Num87z6"/>
    <w:rsid w:val="00E13283"/>
  </w:style>
  <w:style w:type="character" w:customStyle="1" w:styleId="WW8Num87z7">
    <w:name w:val="WW8Num87z7"/>
    <w:rsid w:val="00E13283"/>
  </w:style>
  <w:style w:type="character" w:customStyle="1" w:styleId="WW8Num87z8">
    <w:name w:val="WW8Num87z8"/>
    <w:rsid w:val="00E13283"/>
  </w:style>
  <w:style w:type="character" w:customStyle="1" w:styleId="WW8Num88z0">
    <w:name w:val="WW8Num88z0"/>
    <w:rsid w:val="00E13283"/>
  </w:style>
  <w:style w:type="character" w:customStyle="1" w:styleId="WW8Num88z1">
    <w:name w:val="WW8Num88z1"/>
    <w:rsid w:val="00E13283"/>
  </w:style>
  <w:style w:type="character" w:customStyle="1" w:styleId="WW8Num88z2">
    <w:name w:val="WW8Num88z2"/>
    <w:rsid w:val="00E13283"/>
  </w:style>
  <w:style w:type="character" w:customStyle="1" w:styleId="WW8Num88z3">
    <w:name w:val="WW8Num88z3"/>
    <w:rsid w:val="00E13283"/>
  </w:style>
  <w:style w:type="character" w:customStyle="1" w:styleId="WW8Num88z4">
    <w:name w:val="WW8Num88z4"/>
    <w:rsid w:val="00E13283"/>
  </w:style>
  <w:style w:type="character" w:customStyle="1" w:styleId="WW8Num88z5">
    <w:name w:val="WW8Num88z5"/>
    <w:rsid w:val="00E13283"/>
  </w:style>
  <w:style w:type="character" w:customStyle="1" w:styleId="WW8Num88z6">
    <w:name w:val="WW8Num88z6"/>
    <w:rsid w:val="00E13283"/>
  </w:style>
  <w:style w:type="character" w:customStyle="1" w:styleId="WW8Num88z7">
    <w:name w:val="WW8Num88z7"/>
    <w:rsid w:val="00E13283"/>
  </w:style>
  <w:style w:type="character" w:customStyle="1" w:styleId="WW8Num88z8">
    <w:name w:val="WW8Num88z8"/>
    <w:rsid w:val="00E13283"/>
  </w:style>
  <w:style w:type="character" w:customStyle="1" w:styleId="WW8Num89z0">
    <w:name w:val="WW8Num89z0"/>
    <w:rsid w:val="00E13283"/>
  </w:style>
  <w:style w:type="character" w:customStyle="1" w:styleId="WW8Num89z1">
    <w:name w:val="WW8Num89z1"/>
    <w:rsid w:val="00E13283"/>
  </w:style>
  <w:style w:type="character" w:customStyle="1" w:styleId="WW8Num89z2">
    <w:name w:val="WW8Num89z2"/>
    <w:rsid w:val="00E13283"/>
  </w:style>
  <w:style w:type="character" w:customStyle="1" w:styleId="WW8Num89z3">
    <w:name w:val="WW8Num89z3"/>
    <w:rsid w:val="00E13283"/>
  </w:style>
  <w:style w:type="character" w:customStyle="1" w:styleId="WW8Num89z4">
    <w:name w:val="WW8Num89z4"/>
    <w:rsid w:val="00E13283"/>
  </w:style>
  <w:style w:type="character" w:customStyle="1" w:styleId="WW8Num89z5">
    <w:name w:val="WW8Num89z5"/>
    <w:rsid w:val="00E13283"/>
  </w:style>
  <w:style w:type="character" w:customStyle="1" w:styleId="WW8Num89z6">
    <w:name w:val="WW8Num89z6"/>
    <w:rsid w:val="00E13283"/>
  </w:style>
  <w:style w:type="character" w:customStyle="1" w:styleId="WW8Num89z7">
    <w:name w:val="WW8Num89z7"/>
    <w:rsid w:val="00E13283"/>
  </w:style>
  <w:style w:type="character" w:customStyle="1" w:styleId="WW8Num89z8">
    <w:name w:val="WW8Num89z8"/>
    <w:rsid w:val="00E13283"/>
  </w:style>
  <w:style w:type="character" w:customStyle="1" w:styleId="WW8Num90z0">
    <w:name w:val="WW8Num90z0"/>
    <w:rsid w:val="00E13283"/>
  </w:style>
  <w:style w:type="character" w:customStyle="1" w:styleId="WW8Num90z1">
    <w:name w:val="WW8Num90z1"/>
    <w:rsid w:val="00E13283"/>
  </w:style>
  <w:style w:type="character" w:customStyle="1" w:styleId="WW8Num90z2">
    <w:name w:val="WW8Num90z2"/>
    <w:rsid w:val="00E13283"/>
  </w:style>
  <w:style w:type="character" w:customStyle="1" w:styleId="WW8Num90z3">
    <w:name w:val="WW8Num90z3"/>
    <w:rsid w:val="00E13283"/>
  </w:style>
  <w:style w:type="character" w:customStyle="1" w:styleId="WW8Num90z4">
    <w:name w:val="WW8Num90z4"/>
    <w:rsid w:val="00E13283"/>
  </w:style>
  <w:style w:type="character" w:customStyle="1" w:styleId="WW8Num90z5">
    <w:name w:val="WW8Num90z5"/>
    <w:rsid w:val="00E13283"/>
  </w:style>
  <w:style w:type="character" w:customStyle="1" w:styleId="WW8Num90z6">
    <w:name w:val="WW8Num90z6"/>
    <w:rsid w:val="00E13283"/>
  </w:style>
  <w:style w:type="character" w:customStyle="1" w:styleId="WW8Num90z7">
    <w:name w:val="WW8Num90z7"/>
    <w:rsid w:val="00E13283"/>
  </w:style>
  <w:style w:type="character" w:customStyle="1" w:styleId="WW8Num90z8">
    <w:name w:val="WW8Num90z8"/>
    <w:rsid w:val="00E13283"/>
  </w:style>
  <w:style w:type="character" w:customStyle="1" w:styleId="WW8Num91z0">
    <w:name w:val="WW8Num91z0"/>
    <w:rsid w:val="00E13283"/>
  </w:style>
  <w:style w:type="character" w:customStyle="1" w:styleId="WW8Num91z1">
    <w:name w:val="WW8Num91z1"/>
    <w:rsid w:val="00E13283"/>
  </w:style>
  <w:style w:type="character" w:customStyle="1" w:styleId="WW8Num91z2">
    <w:name w:val="WW8Num91z2"/>
    <w:rsid w:val="00E13283"/>
  </w:style>
  <w:style w:type="character" w:customStyle="1" w:styleId="WW8Num91z3">
    <w:name w:val="WW8Num91z3"/>
    <w:rsid w:val="00E13283"/>
  </w:style>
  <w:style w:type="character" w:customStyle="1" w:styleId="WW8Num91z4">
    <w:name w:val="WW8Num91z4"/>
    <w:rsid w:val="00E13283"/>
  </w:style>
  <w:style w:type="character" w:customStyle="1" w:styleId="WW8Num91z5">
    <w:name w:val="WW8Num91z5"/>
    <w:rsid w:val="00E13283"/>
  </w:style>
  <w:style w:type="character" w:customStyle="1" w:styleId="WW8Num91z6">
    <w:name w:val="WW8Num91z6"/>
    <w:rsid w:val="00E13283"/>
  </w:style>
  <w:style w:type="character" w:customStyle="1" w:styleId="WW8Num91z7">
    <w:name w:val="WW8Num91z7"/>
    <w:rsid w:val="00E13283"/>
  </w:style>
  <w:style w:type="character" w:customStyle="1" w:styleId="WW8Num91z8">
    <w:name w:val="WW8Num91z8"/>
    <w:rsid w:val="00E13283"/>
  </w:style>
  <w:style w:type="character" w:customStyle="1" w:styleId="WW8Num92z0">
    <w:name w:val="WW8Num92z0"/>
    <w:rsid w:val="00E13283"/>
  </w:style>
  <w:style w:type="character" w:customStyle="1" w:styleId="WW8Num92z1">
    <w:name w:val="WW8Num92z1"/>
    <w:rsid w:val="00E13283"/>
  </w:style>
  <w:style w:type="character" w:customStyle="1" w:styleId="WW8Num92z2">
    <w:name w:val="WW8Num92z2"/>
    <w:rsid w:val="00E13283"/>
  </w:style>
  <w:style w:type="character" w:customStyle="1" w:styleId="WW8Num92z3">
    <w:name w:val="WW8Num92z3"/>
    <w:rsid w:val="00E13283"/>
  </w:style>
  <w:style w:type="character" w:customStyle="1" w:styleId="WW8Num92z4">
    <w:name w:val="WW8Num92z4"/>
    <w:rsid w:val="00E13283"/>
  </w:style>
  <w:style w:type="character" w:customStyle="1" w:styleId="WW8Num92z5">
    <w:name w:val="WW8Num92z5"/>
    <w:rsid w:val="00E13283"/>
  </w:style>
  <w:style w:type="character" w:customStyle="1" w:styleId="WW8Num92z6">
    <w:name w:val="WW8Num92z6"/>
    <w:rsid w:val="00E13283"/>
  </w:style>
  <w:style w:type="character" w:customStyle="1" w:styleId="WW8Num92z7">
    <w:name w:val="WW8Num92z7"/>
    <w:rsid w:val="00E13283"/>
  </w:style>
  <w:style w:type="character" w:customStyle="1" w:styleId="WW8Num92z8">
    <w:name w:val="WW8Num92z8"/>
    <w:rsid w:val="00E13283"/>
  </w:style>
  <w:style w:type="character" w:customStyle="1" w:styleId="WW8Num93z0">
    <w:name w:val="WW8Num93z0"/>
    <w:rsid w:val="00E13283"/>
    <w:rPr>
      <w:rFonts w:cs="Times New Roman"/>
      <w:sz w:val="20"/>
      <w:szCs w:val="20"/>
      <w:vertAlign w:val="superscript"/>
    </w:rPr>
  </w:style>
  <w:style w:type="character" w:customStyle="1" w:styleId="WW8Num93z1">
    <w:name w:val="WW8Num93z1"/>
    <w:rsid w:val="00E13283"/>
  </w:style>
  <w:style w:type="character" w:customStyle="1" w:styleId="WW8Num93z2">
    <w:name w:val="WW8Num93z2"/>
    <w:rsid w:val="00E13283"/>
  </w:style>
  <w:style w:type="character" w:customStyle="1" w:styleId="WW8Num93z3">
    <w:name w:val="WW8Num93z3"/>
    <w:rsid w:val="00E13283"/>
  </w:style>
  <w:style w:type="character" w:customStyle="1" w:styleId="WW8Num93z4">
    <w:name w:val="WW8Num93z4"/>
    <w:rsid w:val="00E13283"/>
  </w:style>
  <w:style w:type="character" w:customStyle="1" w:styleId="WW8Num93z5">
    <w:name w:val="WW8Num93z5"/>
    <w:rsid w:val="00E13283"/>
  </w:style>
  <w:style w:type="character" w:customStyle="1" w:styleId="WW8Num93z6">
    <w:name w:val="WW8Num93z6"/>
    <w:rsid w:val="00E13283"/>
  </w:style>
  <w:style w:type="character" w:customStyle="1" w:styleId="WW8Num93z7">
    <w:name w:val="WW8Num93z7"/>
    <w:rsid w:val="00E13283"/>
  </w:style>
  <w:style w:type="character" w:customStyle="1" w:styleId="WW8Num93z8">
    <w:name w:val="WW8Num93z8"/>
    <w:rsid w:val="00E13283"/>
  </w:style>
  <w:style w:type="character" w:customStyle="1" w:styleId="WW8Num94z0">
    <w:name w:val="WW8Num94z0"/>
    <w:rsid w:val="00E13283"/>
    <w:rPr>
      <w:rFonts w:cs="Times New Roman"/>
      <w:sz w:val="20"/>
      <w:szCs w:val="20"/>
      <w:vertAlign w:val="superscript"/>
    </w:rPr>
  </w:style>
  <w:style w:type="character" w:customStyle="1" w:styleId="WW8Num94z1">
    <w:name w:val="WW8Num94z1"/>
    <w:rsid w:val="00E13283"/>
  </w:style>
  <w:style w:type="character" w:customStyle="1" w:styleId="WW8Num94z2">
    <w:name w:val="WW8Num94z2"/>
    <w:rsid w:val="00E13283"/>
  </w:style>
  <w:style w:type="character" w:customStyle="1" w:styleId="WW8Num94z3">
    <w:name w:val="WW8Num94z3"/>
    <w:rsid w:val="00E13283"/>
  </w:style>
  <w:style w:type="character" w:customStyle="1" w:styleId="WW8Num94z4">
    <w:name w:val="WW8Num94z4"/>
    <w:rsid w:val="00E13283"/>
  </w:style>
  <w:style w:type="character" w:customStyle="1" w:styleId="WW8Num94z5">
    <w:name w:val="WW8Num94z5"/>
    <w:rsid w:val="00E13283"/>
  </w:style>
  <w:style w:type="character" w:customStyle="1" w:styleId="WW8Num94z6">
    <w:name w:val="WW8Num94z6"/>
    <w:rsid w:val="00E13283"/>
  </w:style>
  <w:style w:type="character" w:customStyle="1" w:styleId="WW8Num94z7">
    <w:name w:val="WW8Num94z7"/>
    <w:rsid w:val="00E13283"/>
  </w:style>
  <w:style w:type="character" w:customStyle="1" w:styleId="WW8Num94z8">
    <w:name w:val="WW8Num94z8"/>
    <w:rsid w:val="00E13283"/>
  </w:style>
  <w:style w:type="character" w:customStyle="1" w:styleId="WW8Num95z0">
    <w:name w:val="WW8Num95z0"/>
    <w:rsid w:val="00E13283"/>
  </w:style>
  <w:style w:type="character" w:customStyle="1" w:styleId="WW8Num95z1">
    <w:name w:val="WW8Num95z1"/>
    <w:rsid w:val="00E13283"/>
  </w:style>
  <w:style w:type="character" w:customStyle="1" w:styleId="WW8Num95z2">
    <w:name w:val="WW8Num95z2"/>
    <w:rsid w:val="00E13283"/>
  </w:style>
  <w:style w:type="character" w:customStyle="1" w:styleId="WW8Num95z3">
    <w:name w:val="WW8Num95z3"/>
    <w:rsid w:val="00E13283"/>
  </w:style>
  <w:style w:type="character" w:customStyle="1" w:styleId="WW8Num95z4">
    <w:name w:val="WW8Num95z4"/>
    <w:rsid w:val="00E13283"/>
  </w:style>
  <w:style w:type="character" w:customStyle="1" w:styleId="WW8Num95z5">
    <w:name w:val="WW8Num95z5"/>
    <w:rsid w:val="00E13283"/>
  </w:style>
  <w:style w:type="character" w:customStyle="1" w:styleId="WW8Num95z6">
    <w:name w:val="WW8Num95z6"/>
    <w:rsid w:val="00E13283"/>
  </w:style>
  <w:style w:type="character" w:customStyle="1" w:styleId="WW8Num95z7">
    <w:name w:val="WW8Num95z7"/>
    <w:rsid w:val="00E13283"/>
  </w:style>
  <w:style w:type="character" w:customStyle="1" w:styleId="WW8Num95z8">
    <w:name w:val="WW8Num95z8"/>
    <w:rsid w:val="00E13283"/>
  </w:style>
  <w:style w:type="character" w:customStyle="1" w:styleId="WW8Num96z0">
    <w:name w:val="WW8Num96z0"/>
    <w:rsid w:val="00E13283"/>
  </w:style>
  <w:style w:type="character" w:customStyle="1" w:styleId="WW8Num96z1">
    <w:name w:val="WW8Num96z1"/>
    <w:rsid w:val="00E13283"/>
  </w:style>
  <w:style w:type="character" w:customStyle="1" w:styleId="WW8Num96z2">
    <w:name w:val="WW8Num96z2"/>
    <w:rsid w:val="00E13283"/>
  </w:style>
  <w:style w:type="character" w:customStyle="1" w:styleId="WW8Num96z3">
    <w:name w:val="WW8Num96z3"/>
    <w:rsid w:val="00E13283"/>
  </w:style>
  <w:style w:type="character" w:customStyle="1" w:styleId="WW8Num96z4">
    <w:name w:val="WW8Num96z4"/>
    <w:rsid w:val="00E13283"/>
  </w:style>
  <w:style w:type="character" w:customStyle="1" w:styleId="WW8Num96z5">
    <w:name w:val="WW8Num96z5"/>
    <w:rsid w:val="00E13283"/>
  </w:style>
  <w:style w:type="character" w:customStyle="1" w:styleId="WW8Num96z6">
    <w:name w:val="WW8Num96z6"/>
    <w:rsid w:val="00E13283"/>
  </w:style>
  <w:style w:type="character" w:customStyle="1" w:styleId="WW8Num96z7">
    <w:name w:val="WW8Num96z7"/>
    <w:rsid w:val="00E13283"/>
  </w:style>
  <w:style w:type="character" w:customStyle="1" w:styleId="WW8Num96z8">
    <w:name w:val="WW8Num96z8"/>
    <w:rsid w:val="00E13283"/>
  </w:style>
  <w:style w:type="character" w:customStyle="1" w:styleId="WW8Num97z0">
    <w:name w:val="WW8Num97z0"/>
    <w:rsid w:val="00E13283"/>
  </w:style>
  <w:style w:type="character" w:customStyle="1" w:styleId="WW8Num97z1">
    <w:name w:val="WW8Num97z1"/>
    <w:rsid w:val="00E13283"/>
  </w:style>
  <w:style w:type="character" w:customStyle="1" w:styleId="WW8Num97z2">
    <w:name w:val="WW8Num97z2"/>
    <w:rsid w:val="00E13283"/>
  </w:style>
  <w:style w:type="character" w:customStyle="1" w:styleId="WW8Num97z3">
    <w:name w:val="WW8Num97z3"/>
    <w:rsid w:val="00E13283"/>
  </w:style>
  <w:style w:type="character" w:customStyle="1" w:styleId="WW8Num97z4">
    <w:name w:val="WW8Num97z4"/>
    <w:rsid w:val="00E13283"/>
  </w:style>
  <w:style w:type="character" w:customStyle="1" w:styleId="WW8Num97z5">
    <w:name w:val="WW8Num97z5"/>
    <w:rsid w:val="00E13283"/>
  </w:style>
  <w:style w:type="character" w:customStyle="1" w:styleId="WW8Num97z6">
    <w:name w:val="WW8Num97z6"/>
    <w:rsid w:val="00E13283"/>
  </w:style>
  <w:style w:type="character" w:customStyle="1" w:styleId="WW8Num97z7">
    <w:name w:val="WW8Num97z7"/>
    <w:rsid w:val="00E13283"/>
  </w:style>
  <w:style w:type="character" w:customStyle="1" w:styleId="WW8Num97z8">
    <w:name w:val="WW8Num97z8"/>
    <w:rsid w:val="00E13283"/>
  </w:style>
  <w:style w:type="character" w:customStyle="1" w:styleId="WW8Num98z0">
    <w:name w:val="WW8Num98z0"/>
    <w:rsid w:val="00E13283"/>
  </w:style>
  <w:style w:type="character" w:customStyle="1" w:styleId="WW8Num98z1">
    <w:name w:val="WW8Num98z1"/>
    <w:rsid w:val="00E13283"/>
  </w:style>
  <w:style w:type="character" w:customStyle="1" w:styleId="WW8Num98z2">
    <w:name w:val="WW8Num98z2"/>
    <w:rsid w:val="00E13283"/>
  </w:style>
  <w:style w:type="character" w:customStyle="1" w:styleId="WW8Num98z3">
    <w:name w:val="WW8Num98z3"/>
    <w:rsid w:val="00E13283"/>
  </w:style>
  <w:style w:type="character" w:customStyle="1" w:styleId="WW8Num98z4">
    <w:name w:val="WW8Num98z4"/>
    <w:rsid w:val="00E13283"/>
  </w:style>
  <w:style w:type="character" w:customStyle="1" w:styleId="WW8Num98z5">
    <w:name w:val="WW8Num98z5"/>
    <w:rsid w:val="00E13283"/>
  </w:style>
  <w:style w:type="character" w:customStyle="1" w:styleId="WW8Num98z6">
    <w:name w:val="WW8Num98z6"/>
    <w:rsid w:val="00E13283"/>
  </w:style>
  <w:style w:type="character" w:customStyle="1" w:styleId="WW8Num98z7">
    <w:name w:val="WW8Num98z7"/>
    <w:rsid w:val="00E13283"/>
  </w:style>
  <w:style w:type="character" w:customStyle="1" w:styleId="WW8Num98z8">
    <w:name w:val="WW8Num98z8"/>
    <w:rsid w:val="00E13283"/>
  </w:style>
  <w:style w:type="character" w:customStyle="1" w:styleId="WW8Num99z0">
    <w:name w:val="WW8Num99z0"/>
    <w:rsid w:val="00E13283"/>
  </w:style>
  <w:style w:type="character" w:customStyle="1" w:styleId="WW8Num99z1">
    <w:name w:val="WW8Num99z1"/>
    <w:rsid w:val="00E13283"/>
  </w:style>
  <w:style w:type="character" w:customStyle="1" w:styleId="WW8Num99z2">
    <w:name w:val="WW8Num99z2"/>
    <w:rsid w:val="00E13283"/>
  </w:style>
  <w:style w:type="character" w:customStyle="1" w:styleId="WW8Num99z3">
    <w:name w:val="WW8Num99z3"/>
    <w:rsid w:val="00E13283"/>
  </w:style>
  <w:style w:type="character" w:customStyle="1" w:styleId="WW8Num99z4">
    <w:name w:val="WW8Num99z4"/>
    <w:rsid w:val="00E13283"/>
  </w:style>
  <w:style w:type="character" w:customStyle="1" w:styleId="WW8Num99z5">
    <w:name w:val="WW8Num99z5"/>
    <w:rsid w:val="00E13283"/>
  </w:style>
  <w:style w:type="character" w:customStyle="1" w:styleId="WW8Num99z6">
    <w:name w:val="WW8Num99z6"/>
    <w:rsid w:val="00E13283"/>
  </w:style>
  <w:style w:type="character" w:customStyle="1" w:styleId="WW8Num99z7">
    <w:name w:val="WW8Num99z7"/>
    <w:rsid w:val="00E13283"/>
  </w:style>
  <w:style w:type="character" w:customStyle="1" w:styleId="WW8Num99z8">
    <w:name w:val="WW8Num99z8"/>
    <w:rsid w:val="00E13283"/>
  </w:style>
  <w:style w:type="character" w:customStyle="1" w:styleId="WW8Num100z0">
    <w:name w:val="WW8Num100z0"/>
    <w:rsid w:val="00E13283"/>
  </w:style>
  <w:style w:type="character" w:customStyle="1" w:styleId="WW8Num100z1">
    <w:name w:val="WW8Num100z1"/>
    <w:rsid w:val="00E13283"/>
  </w:style>
  <w:style w:type="character" w:customStyle="1" w:styleId="WW8Num100z2">
    <w:name w:val="WW8Num100z2"/>
    <w:rsid w:val="00E13283"/>
  </w:style>
  <w:style w:type="character" w:customStyle="1" w:styleId="WW8Num100z3">
    <w:name w:val="WW8Num100z3"/>
    <w:rsid w:val="00E13283"/>
  </w:style>
  <w:style w:type="character" w:customStyle="1" w:styleId="WW8Num100z4">
    <w:name w:val="WW8Num100z4"/>
    <w:rsid w:val="00E13283"/>
  </w:style>
  <w:style w:type="character" w:customStyle="1" w:styleId="WW8Num100z5">
    <w:name w:val="WW8Num100z5"/>
    <w:rsid w:val="00E13283"/>
  </w:style>
  <w:style w:type="character" w:customStyle="1" w:styleId="WW8Num100z6">
    <w:name w:val="WW8Num100z6"/>
    <w:rsid w:val="00E13283"/>
  </w:style>
  <w:style w:type="character" w:customStyle="1" w:styleId="WW8Num100z7">
    <w:name w:val="WW8Num100z7"/>
    <w:rsid w:val="00E13283"/>
  </w:style>
  <w:style w:type="character" w:customStyle="1" w:styleId="WW8Num100z8">
    <w:name w:val="WW8Num100z8"/>
    <w:rsid w:val="00E13283"/>
  </w:style>
  <w:style w:type="character" w:customStyle="1" w:styleId="WW8Num101z0">
    <w:name w:val="WW8Num101z0"/>
    <w:rsid w:val="00E13283"/>
  </w:style>
  <w:style w:type="character" w:customStyle="1" w:styleId="WW8Num101z1">
    <w:name w:val="WW8Num101z1"/>
    <w:rsid w:val="00E13283"/>
  </w:style>
  <w:style w:type="character" w:customStyle="1" w:styleId="WW8Num101z2">
    <w:name w:val="WW8Num101z2"/>
    <w:rsid w:val="00E13283"/>
  </w:style>
  <w:style w:type="character" w:customStyle="1" w:styleId="WW8Num101z3">
    <w:name w:val="WW8Num101z3"/>
    <w:rsid w:val="00E13283"/>
  </w:style>
  <w:style w:type="character" w:customStyle="1" w:styleId="WW8Num101z4">
    <w:name w:val="WW8Num101z4"/>
    <w:rsid w:val="00E13283"/>
  </w:style>
  <w:style w:type="character" w:customStyle="1" w:styleId="WW8Num101z5">
    <w:name w:val="WW8Num101z5"/>
    <w:rsid w:val="00E13283"/>
  </w:style>
  <w:style w:type="character" w:customStyle="1" w:styleId="WW8Num101z6">
    <w:name w:val="WW8Num101z6"/>
    <w:rsid w:val="00E13283"/>
  </w:style>
  <w:style w:type="character" w:customStyle="1" w:styleId="WW8Num101z7">
    <w:name w:val="WW8Num101z7"/>
    <w:rsid w:val="00E13283"/>
  </w:style>
  <w:style w:type="character" w:customStyle="1" w:styleId="WW8Num101z8">
    <w:name w:val="WW8Num101z8"/>
    <w:rsid w:val="00E13283"/>
  </w:style>
  <w:style w:type="character" w:customStyle="1" w:styleId="WW8Num102z0">
    <w:name w:val="WW8Num102z0"/>
    <w:rsid w:val="00E13283"/>
  </w:style>
  <w:style w:type="character" w:customStyle="1" w:styleId="WW8Num102z1">
    <w:name w:val="WW8Num102z1"/>
    <w:rsid w:val="00E13283"/>
  </w:style>
  <w:style w:type="character" w:customStyle="1" w:styleId="WW8Num102z2">
    <w:name w:val="WW8Num102z2"/>
    <w:rsid w:val="00E13283"/>
  </w:style>
  <w:style w:type="character" w:customStyle="1" w:styleId="WW8Num102z3">
    <w:name w:val="WW8Num102z3"/>
    <w:rsid w:val="00E13283"/>
  </w:style>
  <w:style w:type="character" w:customStyle="1" w:styleId="WW8Num102z4">
    <w:name w:val="WW8Num102z4"/>
    <w:rsid w:val="00E13283"/>
  </w:style>
  <w:style w:type="character" w:customStyle="1" w:styleId="WW8Num102z5">
    <w:name w:val="WW8Num102z5"/>
    <w:rsid w:val="00E13283"/>
  </w:style>
  <w:style w:type="character" w:customStyle="1" w:styleId="WW8Num102z6">
    <w:name w:val="WW8Num102z6"/>
    <w:rsid w:val="00E13283"/>
  </w:style>
  <w:style w:type="character" w:customStyle="1" w:styleId="WW8Num102z7">
    <w:name w:val="WW8Num102z7"/>
    <w:rsid w:val="00E13283"/>
  </w:style>
  <w:style w:type="character" w:customStyle="1" w:styleId="WW8Num102z8">
    <w:name w:val="WW8Num102z8"/>
    <w:rsid w:val="00E13283"/>
  </w:style>
  <w:style w:type="character" w:customStyle="1" w:styleId="WW8Num103z0">
    <w:name w:val="WW8Num103z0"/>
    <w:rsid w:val="00E13283"/>
  </w:style>
  <w:style w:type="character" w:customStyle="1" w:styleId="WW8Num103z1">
    <w:name w:val="WW8Num103z1"/>
    <w:rsid w:val="00E13283"/>
  </w:style>
  <w:style w:type="character" w:customStyle="1" w:styleId="WW8Num103z2">
    <w:name w:val="WW8Num103z2"/>
    <w:rsid w:val="00E13283"/>
  </w:style>
  <w:style w:type="character" w:customStyle="1" w:styleId="WW8Num103z3">
    <w:name w:val="WW8Num103z3"/>
    <w:rsid w:val="00E13283"/>
  </w:style>
  <w:style w:type="character" w:customStyle="1" w:styleId="WW8Num103z4">
    <w:name w:val="WW8Num103z4"/>
    <w:rsid w:val="00E13283"/>
  </w:style>
  <w:style w:type="character" w:customStyle="1" w:styleId="WW8Num103z5">
    <w:name w:val="WW8Num103z5"/>
    <w:rsid w:val="00E13283"/>
  </w:style>
  <w:style w:type="character" w:customStyle="1" w:styleId="WW8Num103z6">
    <w:name w:val="WW8Num103z6"/>
    <w:rsid w:val="00E13283"/>
  </w:style>
  <w:style w:type="character" w:customStyle="1" w:styleId="WW8Num103z7">
    <w:name w:val="WW8Num103z7"/>
    <w:rsid w:val="00E13283"/>
  </w:style>
  <w:style w:type="character" w:customStyle="1" w:styleId="WW8Num103z8">
    <w:name w:val="WW8Num103z8"/>
    <w:rsid w:val="00E13283"/>
  </w:style>
  <w:style w:type="character" w:customStyle="1" w:styleId="WW8Num104z0">
    <w:name w:val="WW8Num104z0"/>
    <w:rsid w:val="00E13283"/>
  </w:style>
  <w:style w:type="character" w:customStyle="1" w:styleId="WW8Num104z1">
    <w:name w:val="WW8Num104z1"/>
    <w:rsid w:val="00E13283"/>
  </w:style>
  <w:style w:type="character" w:customStyle="1" w:styleId="WW8Num104z2">
    <w:name w:val="WW8Num104z2"/>
    <w:rsid w:val="00E13283"/>
  </w:style>
  <w:style w:type="character" w:customStyle="1" w:styleId="WW8Num104z3">
    <w:name w:val="WW8Num104z3"/>
    <w:rsid w:val="00E13283"/>
  </w:style>
  <w:style w:type="character" w:customStyle="1" w:styleId="WW8Num104z4">
    <w:name w:val="WW8Num104z4"/>
    <w:rsid w:val="00E13283"/>
  </w:style>
  <w:style w:type="character" w:customStyle="1" w:styleId="WW8Num104z5">
    <w:name w:val="WW8Num104z5"/>
    <w:rsid w:val="00E13283"/>
  </w:style>
  <w:style w:type="character" w:customStyle="1" w:styleId="WW8Num104z6">
    <w:name w:val="WW8Num104z6"/>
    <w:rsid w:val="00E13283"/>
  </w:style>
  <w:style w:type="character" w:customStyle="1" w:styleId="WW8Num104z7">
    <w:name w:val="WW8Num104z7"/>
    <w:rsid w:val="00E13283"/>
  </w:style>
  <w:style w:type="character" w:customStyle="1" w:styleId="WW8Num104z8">
    <w:name w:val="WW8Num104z8"/>
    <w:rsid w:val="00E13283"/>
  </w:style>
  <w:style w:type="character" w:customStyle="1" w:styleId="WW8Num105z0">
    <w:name w:val="WW8Num105z0"/>
    <w:rsid w:val="00E13283"/>
  </w:style>
  <w:style w:type="character" w:customStyle="1" w:styleId="WW8Num105z1">
    <w:name w:val="WW8Num105z1"/>
    <w:rsid w:val="00E13283"/>
  </w:style>
  <w:style w:type="character" w:customStyle="1" w:styleId="WW8Num105z2">
    <w:name w:val="WW8Num105z2"/>
    <w:rsid w:val="00E13283"/>
  </w:style>
  <w:style w:type="character" w:customStyle="1" w:styleId="WW8Num105z3">
    <w:name w:val="WW8Num105z3"/>
    <w:rsid w:val="00E13283"/>
  </w:style>
  <w:style w:type="character" w:customStyle="1" w:styleId="WW8Num105z4">
    <w:name w:val="WW8Num105z4"/>
    <w:rsid w:val="00E13283"/>
  </w:style>
  <w:style w:type="character" w:customStyle="1" w:styleId="WW8Num105z5">
    <w:name w:val="WW8Num105z5"/>
    <w:rsid w:val="00E13283"/>
  </w:style>
  <w:style w:type="character" w:customStyle="1" w:styleId="WW8Num105z6">
    <w:name w:val="WW8Num105z6"/>
    <w:rsid w:val="00E13283"/>
  </w:style>
  <w:style w:type="character" w:customStyle="1" w:styleId="WW8Num105z7">
    <w:name w:val="WW8Num105z7"/>
    <w:rsid w:val="00E13283"/>
  </w:style>
  <w:style w:type="character" w:customStyle="1" w:styleId="WW8Num105z8">
    <w:name w:val="WW8Num105z8"/>
    <w:rsid w:val="00E13283"/>
  </w:style>
  <w:style w:type="character" w:customStyle="1" w:styleId="WW8Num106z0">
    <w:name w:val="WW8Num106z0"/>
    <w:rsid w:val="00E13283"/>
  </w:style>
  <w:style w:type="character" w:customStyle="1" w:styleId="WW8Num106z1">
    <w:name w:val="WW8Num106z1"/>
    <w:rsid w:val="00E13283"/>
  </w:style>
  <w:style w:type="character" w:customStyle="1" w:styleId="WW8Num106z2">
    <w:name w:val="WW8Num106z2"/>
    <w:rsid w:val="00E13283"/>
  </w:style>
  <w:style w:type="character" w:customStyle="1" w:styleId="WW8Num106z3">
    <w:name w:val="WW8Num106z3"/>
    <w:rsid w:val="00E13283"/>
  </w:style>
  <w:style w:type="character" w:customStyle="1" w:styleId="WW8Num106z4">
    <w:name w:val="WW8Num106z4"/>
    <w:rsid w:val="00E13283"/>
  </w:style>
  <w:style w:type="character" w:customStyle="1" w:styleId="WW8Num106z5">
    <w:name w:val="WW8Num106z5"/>
    <w:rsid w:val="00E13283"/>
  </w:style>
  <w:style w:type="character" w:customStyle="1" w:styleId="WW8Num106z6">
    <w:name w:val="WW8Num106z6"/>
    <w:rsid w:val="00E13283"/>
  </w:style>
  <w:style w:type="character" w:customStyle="1" w:styleId="WW8Num106z7">
    <w:name w:val="WW8Num106z7"/>
    <w:rsid w:val="00E13283"/>
  </w:style>
  <w:style w:type="character" w:customStyle="1" w:styleId="WW8Num106z8">
    <w:name w:val="WW8Num106z8"/>
    <w:rsid w:val="00E13283"/>
  </w:style>
  <w:style w:type="character" w:customStyle="1" w:styleId="WW8Num107z0">
    <w:name w:val="WW8Num107z0"/>
    <w:rsid w:val="00E13283"/>
  </w:style>
  <w:style w:type="character" w:customStyle="1" w:styleId="WW8Num107z1">
    <w:name w:val="WW8Num107z1"/>
    <w:rsid w:val="00E13283"/>
  </w:style>
  <w:style w:type="character" w:customStyle="1" w:styleId="WW8Num107z2">
    <w:name w:val="WW8Num107z2"/>
    <w:rsid w:val="00E13283"/>
  </w:style>
  <w:style w:type="character" w:customStyle="1" w:styleId="WW8Num107z3">
    <w:name w:val="WW8Num107z3"/>
    <w:rsid w:val="00E13283"/>
  </w:style>
  <w:style w:type="character" w:customStyle="1" w:styleId="WW8Num107z4">
    <w:name w:val="WW8Num107z4"/>
    <w:rsid w:val="00E13283"/>
  </w:style>
  <w:style w:type="character" w:customStyle="1" w:styleId="WW8Num107z5">
    <w:name w:val="WW8Num107z5"/>
    <w:rsid w:val="00E13283"/>
  </w:style>
  <w:style w:type="character" w:customStyle="1" w:styleId="WW8Num107z6">
    <w:name w:val="WW8Num107z6"/>
    <w:rsid w:val="00E13283"/>
  </w:style>
  <w:style w:type="character" w:customStyle="1" w:styleId="WW8Num107z7">
    <w:name w:val="WW8Num107z7"/>
    <w:rsid w:val="00E13283"/>
  </w:style>
  <w:style w:type="character" w:customStyle="1" w:styleId="WW8Num107z8">
    <w:name w:val="WW8Num107z8"/>
    <w:rsid w:val="00E13283"/>
  </w:style>
  <w:style w:type="character" w:customStyle="1" w:styleId="WW8Num108z0">
    <w:name w:val="WW8Num108z0"/>
    <w:rsid w:val="00E13283"/>
  </w:style>
  <w:style w:type="character" w:customStyle="1" w:styleId="WW8Num108z1">
    <w:name w:val="WW8Num108z1"/>
    <w:rsid w:val="00E13283"/>
  </w:style>
  <w:style w:type="character" w:customStyle="1" w:styleId="WW8Num108z2">
    <w:name w:val="WW8Num108z2"/>
    <w:rsid w:val="00E13283"/>
  </w:style>
  <w:style w:type="character" w:customStyle="1" w:styleId="WW8Num108z3">
    <w:name w:val="WW8Num108z3"/>
    <w:rsid w:val="00E13283"/>
  </w:style>
  <w:style w:type="character" w:customStyle="1" w:styleId="WW8Num108z4">
    <w:name w:val="WW8Num108z4"/>
    <w:rsid w:val="00E13283"/>
  </w:style>
  <w:style w:type="character" w:customStyle="1" w:styleId="WW8Num108z5">
    <w:name w:val="WW8Num108z5"/>
    <w:rsid w:val="00E13283"/>
  </w:style>
  <w:style w:type="character" w:customStyle="1" w:styleId="WW8Num108z6">
    <w:name w:val="WW8Num108z6"/>
    <w:rsid w:val="00E13283"/>
  </w:style>
  <w:style w:type="character" w:customStyle="1" w:styleId="WW8Num108z7">
    <w:name w:val="WW8Num108z7"/>
    <w:rsid w:val="00E13283"/>
  </w:style>
  <w:style w:type="character" w:customStyle="1" w:styleId="WW8Num108z8">
    <w:name w:val="WW8Num108z8"/>
    <w:rsid w:val="00E13283"/>
  </w:style>
  <w:style w:type="character" w:customStyle="1" w:styleId="WW8Num109z0">
    <w:name w:val="WW8Num109z0"/>
    <w:rsid w:val="00E13283"/>
  </w:style>
  <w:style w:type="character" w:customStyle="1" w:styleId="WW8Num109z1">
    <w:name w:val="WW8Num109z1"/>
    <w:rsid w:val="00E13283"/>
  </w:style>
  <w:style w:type="character" w:customStyle="1" w:styleId="WW8Num109z2">
    <w:name w:val="WW8Num109z2"/>
    <w:rsid w:val="00E13283"/>
  </w:style>
  <w:style w:type="character" w:customStyle="1" w:styleId="WW8Num109z3">
    <w:name w:val="WW8Num109z3"/>
    <w:rsid w:val="00E13283"/>
  </w:style>
  <w:style w:type="character" w:customStyle="1" w:styleId="WW8Num109z4">
    <w:name w:val="WW8Num109z4"/>
    <w:rsid w:val="00E13283"/>
  </w:style>
  <w:style w:type="character" w:customStyle="1" w:styleId="WW8Num109z5">
    <w:name w:val="WW8Num109z5"/>
    <w:rsid w:val="00E13283"/>
  </w:style>
  <w:style w:type="character" w:customStyle="1" w:styleId="WW8Num109z6">
    <w:name w:val="WW8Num109z6"/>
    <w:rsid w:val="00E13283"/>
  </w:style>
  <w:style w:type="character" w:customStyle="1" w:styleId="WW8Num109z7">
    <w:name w:val="WW8Num109z7"/>
    <w:rsid w:val="00E13283"/>
  </w:style>
  <w:style w:type="character" w:customStyle="1" w:styleId="WW8Num109z8">
    <w:name w:val="WW8Num109z8"/>
    <w:rsid w:val="00E13283"/>
  </w:style>
  <w:style w:type="character" w:customStyle="1" w:styleId="WW8Num110z0">
    <w:name w:val="WW8Num110z0"/>
    <w:rsid w:val="00E13283"/>
  </w:style>
  <w:style w:type="character" w:customStyle="1" w:styleId="WW8Num110z1">
    <w:name w:val="WW8Num110z1"/>
    <w:rsid w:val="00E13283"/>
  </w:style>
  <w:style w:type="character" w:customStyle="1" w:styleId="WW8Num110z2">
    <w:name w:val="WW8Num110z2"/>
    <w:rsid w:val="00E13283"/>
  </w:style>
  <w:style w:type="character" w:customStyle="1" w:styleId="WW8Num110z3">
    <w:name w:val="WW8Num110z3"/>
    <w:rsid w:val="00E13283"/>
  </w:style>
  <w:style w:type="character" w:customStyle="1" w:styleId="WW8Num110z4">
    <w:name w:val="WW8Num110z4"/>
    <w:rsid w:val="00E13283"/>
  </w:style>
  <w:style w:type="character" w:customStyle="1" w:styleId="WW8Num110z5">
    <w:name w:val="WW8Num110z5"/>
    <w:rsid w:val="00E13283"/>
  </w:style>
  <w:style w:type="character" w:customStyle="1" w:styleId="WW8Num110z6">
    <w:name w:val="WW8Num110z6"/>
    <w:rsid w:val="00E13283"/>
  </w:style>
  <w:style w:type="character" w:customStyle="1" w:styleId="WW8Num110z7">
    <w:name w:val="WW8Num110z7"/>
    <w:rsid w:val="00E13283"/>
  </w:style>
  <w:style w:type="character" w:customStyle="1" w:styleId="WW8Num110z8">
    <w:name w:val="WW8Num110z8"/>
    <w:rsid w:val="00E13283"/>
  </w:style>
  <w:style w:type="character" w:customStyle="1" w:styleId="WW8Num111z0">
    <w:name w:val="WW8Num111z0"/>
    <w:rsid w:val="00E13283"/>
  </w:style>
  <w:style w:type="character" w:customStyle="1" w:styleId="WW8Num111z1">
    <w:name w:val="WW8Num111z1"/>
    <w:rsid w:val="00E13283"/>
  </w:style>
  <w:style w:type="character" w:customStyle="1" w:styleId="WW8Num111z2">
    <w:name w:val="WW8Num111z2"/>
    <w:rsid w:val="00E13283"/>
  </w:style>
  <w:style w:type="character" w:customStyle="1" w:styleId="WW8Num111z3">
    <w:name w:val="WW8Num111z3"/>
    <w:rsid w:val="00E13283"/>
  </w:style>
  <w:style w:type="character" w:customStyle="1" w:styleId="WW8Num111z4">
    <w:name w:val="WW8Num111z4"/>
    <w:rsid w:val="00E13283"/>
  </w:style>
  <w:style w:type="character" w:customStyle="1" w:styleId="WW8Num111z5">
    <w:name w:val="WW8Num111z5"/>
    <w:rsid w:val="00E13283"/>
  </w:style>
  <w:style w:type="character" w:customStyle="1" w:styleId="WW8Num111z6">
    <w:name w:val="WW8Num111z6"/>
    <w:rsid w:val="00E13283"/>
  </w:style>
  <w:style w:type="character" w:customStyle="1" w:styleId="WW8Num111z7">
    <w:name w:val="WW8Num111z7"/>
    <w:rsid w:val="00E13283"/>
  </w:style>
  <w:style w:type="character" w:customStyle="1" w:styleId="WW8Num111z8">
    <w:name w:val="WW8Num111z8"/>
    <w:rsid w:val="00E13283"/>
  </w:style>
  <w:style w:type="character" w:customStyle="1" w:styleId="WW8Num112z0">
    <w:name w:val="WW8Num112z0"/>
    <w:rsid w:val="00E13283"/>
  </w:style>
  <w:style w:type="character" w:customStyle="1" w:styleId="WW8Num112z1">
    <w:name w:val="WW8Num112z1"/>
    <w:rsid w:val="00E13283"/>
  </w:style>
  <w:style w:type="character" w:customStyle="1" w:styleId="WW8Num112z2">
    <w:name w:val="WW8Num112z2"/>
    <w:rsid w:val="00E13283"/>
  </w:style>
  <w:style w:type="character" w:customStyle="1" w:styleId="WW8Num112z3">
    <w:name w:val="WW8Num112z3"/>
    <w:rsid w:val="00E13283"/>
  </w:style>
  <w:style w:type="character" w:customStyle="1" w:styleId="WW8Num112z4">
    <w:name w:val="WW8Num112z4"/>
    <w:rsid w:val="00E13283"/>
  </w:style>
  <w:style w:type="character" w:customStyle="1" w:styleId="WW8Num112z5">
    <w:name w:val="WW8Num112z5"/>
    <w:rsid w:val="00E13283"/>
  </w:style>
  <w:style w:type="character" w:customStyle="1" w:styleId="WW8Num112z6">
    <w:name w:val="WW8Num112z6"/>
    <w:rsid w:val="00E13283"/>
  </w:style>
  <w:style w:type="character" w:customStyle="1" w:styleId="WW8Num112z7">
    <w:name w:val="WW8Num112z7"/>
    <w:rsid w:val="00E13283"/>
  </w:style>
  <w:style w:type="character" w:customStyle="1" w:styleId="WW8Num112z8">
    <w:name w:val="WW8Num112z8"/>
    <w:rsid w:val="00E13283"/>
  </w:style>
  <w:style w:type="character" w:customStyle="1" w:styleId="WW8Num113z0">
    <w:name w:val="WW8Num113z0"/>
    <w:rsid w:val="00E13283"/>
  </w:style>
  <w:style w:type="character" w:customStyle="1" w:styleId="WW8Num113z1">
    <w:name w:val="WW8Num113z1"/>
    <w:rsid w:val="00E13283"/>
  </w:style>
  <w:style w:type="character" w:customStyle="1" w:styleId="WW8Num113z2">
    <w:name w:val="WW8Num113z2"/>
    <w:rsid w:val="00E13283"/>
  </w:style>
  <w:style w:type="character" w:customStyle="1" w:styleId="WW8Num113z3">
    <w:name w:val="WW8Num113z3"/>
    <w:rsid w:val="00E13283"/>
  </w:style>
  <w:style w:type="character" w:customStyle="1" w:styleId="WW8Num113z4">
    <w:name w:val="WW8Num113z4"/>
    <w:rsid w:val="00E13283"/>
  </w:style>
  <w:style w:type="character" w:customStyle="1" w:styleId="WW8Num113z5">
    <w:name w:val="WW8Num113z5"/>
    <w:rsid w:val="00E13283"/>
  </w:style>
  <w:style w:type="character" w:customStyle="1" w:styleId="WW8Num113z6">
    <w:name w:val="WW8Num113z6"/>
    <w:rsid w:val="00E13283"/>
  </w:style>
  <w:style w:type="character" w:customStyle="1" w:styleId="WW8Num113z7">
    <w:name w:val="WW8Num113z7"/>
    <w:rsid w:val="00E13283"/>
  </w:style>
  <w:style w:type="character" w:customStyle="1" w:styleId="WW8Num113z8">
    <w:name w:val="WW8Num113z8"/>
    <w:rsid w:val="00E13283"/>
  </w:style>
  <w:style w:type="character" w:customStyle="1" w:styleId="WW8Num114z0">
    <w:name w:val="WW8Num114z0"/>
    <w:rsid w:val="00E13283"/>
  </w:style>
  <w:style w:type="character" w:customStyle="1" w:styleId="WW8Num114z1">
    <w:name w:val="WW8Num114z1"/>
    <w:rsid w:val="00E13283"/>
  </w:style>
  <w:style w:type="character" w:customStyle="1" w:styleId="WW8Num114z2">
    <w:name w:val="WW8Num114z2"/>
    <w:rsid w:val="00E13283"/>
  </w:style>
  <w:style w:type="character" w:customStyle="1" w:styleId="WW8Num114z3">
    <w:name w:val="WW8Num114z3"/>
    <w:rsid w:val="00E13283"/>
  </w:style>
  <w:style w:type="character" w:customStyle="1" w:styleId="WW8Num114z4">
    <w:name w:val="WW8Num114z4"/>
    <w:rsid w:val="00E13283"/>
  </w:style>
  <w:style w:type="character" w:customStyle="1" w:styleId="WW8Num114z5">
    <w:name w:val="WW8Num114z5"/>
    <w:rsid w:val="00E13283"/>
  </w:style>
  <w:style w:type="character" w:customStyle="1" w:styleId="WW8Num114z6">
    <w:name w:val="WW8Num114z6"/>
    <w:rsid w:val="00E13283"/>
  </w:style>
  <w:style w:type="character" w:customStyle="1" w:styleId="WW8Num114z7">
    <w:name w:val="WW8Num114z7"/>
    <w:rsid w:val="00E13283"/>
  </w:style>
  <w:style w:type="character" w:customStyle="1" w:styleId="WW8Num114z8">
    <w:name w:val="WW8Num114z8"/>
    <w:rsid w:val="00E13283"/>
  </w:style>
  <w:style w:type="character" w:customStyle="1" w:styleId="WW8Num115z0">
    <w:name w:val="WW8Num115z0"/>
    <w:rsid w:val="00E13283"/>
  </w:style>
  <w:style w:type="character" w:customStyle="1" w:styleId="WW8Num115z1">
    <w:name w:val="WW8Num115z1"/>
    <w:rsid w:val="00E13283"/>
  </w:style>
  <w:style w:type="character" w:customStyle="1" w:styleId="WW8Num115z2">
    <w:name w:val="WW8Num115z2"/>
    <w:rsid w:val="00E13283"/>
  </w:style>
  <w:style w:type="character" w:customStyle="1" w:styleId="WW8Num115z3">
    <w:name w:val="WW8Num115z3"/>
    <w:rsid w:val="00E13283"/>
  </w:style>
  <w:style w:type="character" w:customStyle="1" w:styleId="WW8Num115z4">
    <w:name w:val="WW8Num115z4"/>
    <w:rsid w:val="00E13283"/>
  </w:style>
  <w:style w:type="character" w:customStyle="1" w:styleId="WW8Num115z5">
    <w:name w:val="WW8Num115z5"/>
    <w:rsid w:val="00E13283"/>
  </w:style>
  <w:style w:type="character" w:customStyle="1" w:styleId="WW8Num115z6">
    <w:name w:val="WW8Num115z6"/>
    <w:rsid w:val="00E13283"/>
  </w:style>
  <w:style w:type="character" w:customStyle="1" w:styleId="WW8Num115z7">
    <w:name w:val="WW8Num115z7"/>
    <w:rsid w:val="00E13283"/>
  </w:style>
  <w:style w:type="character" w:customStyle="1" w:styleId="WW8Num115z8">
    <w:name w:val="WW8Num115z8"/>
    <w:rsid w:val="00E13283"/>
  </w:style>
  <w:style w:type="character" w:customStyle="1" w:styleId="WW8Num116z0">
    <w:name w:val="WW8Num116z0"/>
    <w:rsid w:val="00E13283"/>
  </w:style>
  <w:style w:type="character" w:customStyle="1" w:styleId="WW8Num116z1">
    <w:name w:val="WW8Num116z1"/>
    <w:rsid w:val="00E13283"/>
  </w:style>
  <w:style w:type="character" w:customStyle="1" w:styleId="WW8Num116z2">
    <w:name w:val="WW8Num116z2"/>
    <w:rsid w:val="00E13283"/>
  </w:style>
  <w:style w:type="character" w:customStyle="1" w:styleId="WW8Num116z3">
    <w:name w:val="WW8Num116z3"/>
    <w:rsid w:val="00E13283"/>
  </w:style>
  <w:style w:type="character" w:customStyle="1" w:styleId="WW8Num116z4">
    <w:name w:val="WW8Num116z4"/>
    <w:rsid w:val="00E13283"/>
  </w:style>
  <w:style w:type="character" w:customStyle="1" w:styleId="WW8Num116z5">
    <w:name w:val="WW8Num116z5"/>
    <w:rsid w:val="00E13283"/>
  </w:style>
  <w:style w:type="character" w:customStyle="1" w:styleId="WW8Num116z6">
    <w:name w:val="WW8Num116z6"/>
    <w:rsid w:val="00E13283"/>
  </w:style>
  <w:style w:type="character" w:customStyle="1" w:styleId="WW8Num116z7">
    <w:name w:val="WW8Num116z7"/>
    <w:rsid w:val="00E13283"/>
  </w:style>
  <w:style w:type="character" w:customStyle="1" w:styleId="WW8Num116z8">
    <w:name w:val="WW8Num116z8"/>
    <w:rsid w:val="00E13283"/>
  </w:style>
  <w:style w:type="character" w:customStyle="1" w:styleId="WW8Num117z0">
    <w:name w:val="WW8Num117z0"/>
    <w:rsid w:val="00E13283"/>
  </w:style>
  <w:style w:type="character" w:customStyle="1" w:styleId="WW8Num117z1">
    <w:name w:val="WW8Num117z1"/>
    <w:rsid w:val="00E13283"/>
  </w:style>
  <w:style w:type="character" w:customStyle="1" w:styleId="WW8Num117z2">
    <w:name w:val="WW8Num117z2"/>
    <w:rsid w:val="00E13283"/>
  </w:style>
  <w:style w:type="character" w:customStyle="1" w:styleId="WW8Num117z3">
    <w:name w:val="WW8Num117z3"/>
    <w:rsid w:val="00E13283"/>
  </w:style>
  <w:style w:type="character" w:customStyle="1" w:styleId="WW8Num117z4">
    <w:name w:val="WW8Num117z4"/>
    <w:rsid w:val="00E13283"/>
  </w:style>
  <w:style w:type="character" w:customStyle="1" w:styleId="WW8Num117z5">
    <w:name w:val="WW8Num117z5"/>
    <w:rsid w:val="00E13283"/>
  </w:style>
  <w:style w:type="character" w:customStyle="1" w:styleId="WW8Num117z6">
    <w:name w:val="WW8Num117z6"/>
    <w:rsid w:val="00E13283"/>
  </w:style>
  <w:style w:type="character" w:customStyle="1" w:styleId="WW8Num117z7">
    <w:name w:val="WW8Num117z7"/>
    <w:rsid w:val="00E13283"/>
  </w:style>
  <w:style w:type="character" w:customStyle="1" w:styleId="WW8Num117z8">
    <w:name w:val="WW8Num117z8"/>
    <w:rsid w:val="00E13283"/>
  </w:style>
  <w:style w:type="character" w:customStyle="1" w:styleId="WW8Num118z0">
    <w:name w:val="WW8Num118z0"/>
    <w:rsid w:val="00E13283"/>
    <w:rPr>
      <w:rFonts w:ascii="Symbol" w:hAnsi="Symbol" w:cs="OpenSymbol"/>
    </w:rPr>
  </w:style>
  <w:style w:type="character" w:customStyle="1" w:styleId="WW8Num118z1">
    <w:name w:val="WW8Num118z1"/>
    <w:rsid w:val="00E13283"/>
    <w:rPr>
      <w:rFonts w:ascii="OpenSymbol" w:hAnsi="OpenSymbol" w:cs="OpenSymbol"/>
    </w:rPr>
  </w:style>
  <w:style w:type="character" w:customStyle="1" w:styleId="WW8Num119z0">
    <w:name w:val="WW8Num119z0"/>
    <w:rsid w:val="00E13283"/>
  </w:style>
  <w:style w:type="character" w:customStyle="1" w:styleId="WW8Num119z1">
    <w:name w:val="WW8Num119z1"/>
    <w:rsid w:val="00E13283"/>
  </w:style>
  <w:style w:type="character" w:customStyle="1" w:styleId="WW8Num119z2">
    <w:name w:val="WW8Num119z2"/>
    <w:rsid w:val="00E13283"/>
  </w:style>
  <w:style w:type="character" w:customStyle="1" w:styleId="WW8Num119z3">
    <w:name w:val="WW8Num119z3"/>
    <w:rsid w:val="00E13283"/>
  </w:style>
  <w:style w:type="character" w:customStyle="1" w:styleId="WW8Num119z4">
    <w:name w:val="WW8Num119z4"/>
    <w:rsid w:val="00E13283"/>
  </w:style>
  <w:style w:type="character" w:customStyle="1" w:styleId="WW8Num119z5">
    <w:name w:val="WW8Num119z5"/>
    <w:rsid w:val="00E13283"/>
  </w:style>
  <w:style w:type="character" w:customStyle="1" w:styleId="WW8Num119z6">
    <w:name w:val="WW8Num119z6"/>
    <w:rsid w:val="00E13283"/>
  </w:style>
  <w:style w:type="character" w:customStyle="1" w:styleId="WW8Num119z7">
    <w:name w:val="WW8Num119z7"/>
    <w:rsid w:val="00E13283"/>
  </w:style>
  <w:style w:type="character" w:customStyle="1" w:styleId="WW8Num119z8">
    <w:name w:val="WW8Num119z8"/>
    <w:rsid w:val="00E13283"/>
  </w:style>
  <w:style w:type="character" w:customStyle="1" w:styleId="WW8Num120z0">
    <w:name w:val="WW8Num120z0"/>
    <w:rsid w:val="00E13283"/>
    <w:rPr>
      <w:rFonts w:cs="Times New Roman"/>
      <w:b/>
      <w:bCs/>
      <w:sz w:val="20"/>
      <w:szCs w:val="20"/>
    </w:rPr>
  </w:style>
  <w:style w:type="character" w:customStyle="1" w:styleId="WW8Num120z1">
    <w:name w:val="WW8Num120z1"/>
    <w:rsid w:val="00E13283"/>
  </w:style>
  <w:style w:type="character" w:customStyle="1" w:styleId="WW8Num120z2">
    <w:name w:val="WW8Num120z2"/>
    <w:rsid w:val="00E13283"/>
  </w:style>
  <w:style w:type="character" w:customStyle="1" w:styleId="WW8Num120z3">
    <w:name w:val="WW8Num120z3"/>
    <w:rsid w:val="00E13283"/>
  </w:style>
  <w:style w:type="character" w:customStyle="1" w:styleId="WW8Num120z4">
    <w:name w:val="WW8Num120z4"/>
    <w:rsid w:val="00E13283"/>
  </w:style>
  <w:style w:type="character" w:customStyle="1" w:styleId="WW8Num120z5">
    <w:name w:val="WW8Num120z5"/>
    <w:rsid w:val="00E13283"/>
  </w:style>
  <w:style w:type="character" w:customStyle="1" w:styleId="WW8Num120z6">
    <w:name w:val="WW8Num120z6"/>
    <w:rsid w:val="00E13283"/>
  </w:style>
  <w:style w:type="character" w:customStyle="1" w:styleId="WW8Num120z7">
    <w:name w:val="WW8Num120z7"/>
    <w:rsid w:val="00E13283"/>
  </w:style>
  <w:style w:type="character" w:customStyle="1" w:styleId="WW8Num120z8">
    <w:name w:val="WW8Num120z8"/>
    <w:rsid w:val="00E13283"/>
  </w:style>
  <w:style w:type="paragraph" w:customStyle="1" w:styleId="Default">
    <w:name w:val="Default"/>
    <w:rsid w:val="00E13283"/>
    <w:pPr>
      <w:widowControl w:val="0"/>
      <w:autoSpaceDE w:val="0"/>
      <w:autoSpaceDN w:val="0"/>
      <w:adjustRightInd w:val="0"/>
    </w:pPr>
    <w:rPr>
      <w:rFonts w:ascii="Trebuchet MS" w:hAnsi="Trebuchet MS" w:cs="Trebuchet MS"/>
      <w:color w:val="000000"/>
      <w:sz w:val="24"/>
      <w:szCs w:val="24"/>
    </w:rPr>
  </w:style>
  <w:style w:type="paragraph" w:customStyle="1" w:styleId="ustp">
    <w:name w:val="ustęp"/>
    <w:basedOn w:val="Normalny"/>
    <w:rsid w:val="00E13283"/>
    <w:pPr>
      <w:tabs>
        <w:tab w:val="left" w:pos="1080"/>
      </w:tabs>
      <w:spacing w:after="120" w:line="312" w:lineRule="auto"/>
      <w:jc w:val="both"/>
    </w:pPr>
    <w:rPr>
      <w:sz w:val="26"/>
      <w:szCs w:val="20"/>
    </w:rPr>
  </w:style>
  <w:style w:type="character" w:customStyle="1" w:styleId="BodyTextChar">
    <w:name w:val="Body Text Char"/>
    <w:aliases w:val="Znak Znak Char,Znak Znak Znak Char,Znak Char,Znak Znak Znak Znak Znak Znak Char,Znak Znak Znak Znak Znak Znak Znak Char,Tekst podstawowy Znak1 Znak Char,Tekst podstawowy Znak Znak Znak Char"/>
    <w:locked/>
    <w:rsid w:val="00E13283"/>
    <w:rPr>
      <w:rFonts w:cs="Times New Roman"/>
      <w:lang w:val="pl-PL" w:eastAsia="pl-PL" w:bidi="ar-SA"/>
    </w:rPr>
  </w:style>
  <w:style w:type="character" w:styleId="Hipercze">
    <w:name w:val="Hyperlink"/>
    <w:uiPriority w:val="99"/>
    <w:rsid w:val="00E13283"/>
    <w:rPr>
      <w:color w:val="0000FF"/>
      <w:u w:val="single"/>
    </w:rPr>
  </w:style>
  <w:style w:type="character" w:styleId="UyteHipercze">
    <w:name w:val="FollowedHyperlink"/>
    <w:rsid w:val="00E13283"/>
    <w:rPr>
      <w:color w:val="800080"/>
      <w:u w:val="single"/>
    </w:rPr>
  </w:style>
  <w:style w:type="paragraph" w:customStyle="1" w:styleId="ZnakZnak4ZnakZnak">
    <w:name w:val="Znak Znak4 Znak Znak"/>
    <w:basedOn w:val="Normalny"/>
    <w:rsid w:val="00C77633"/>
  </w:style>
  <w:style w:type="paragraph" w:customStyle="1" w:styleId="msonormalcxsppierwsze">
    <w:name w:val="msonormalcxsppierwsze"/>
    <w:basedOn w:val="Normalny"/>
    <w:rsid w:val="00C77633"/>
    <w:pPr>
      <w:spacing w:before="100" w:beforeAutospacing="1" w:after="100" w:afterAutospacing="1"/>
    </w:pPr>
  </w:style>
  <w:style w:type="paragraph" w:styleId="Bezodstpw">
    <w:name w:val="No Spacing"/>
    <w:uiPriority w:val="1"/>
    <w:qFormat/>
    <w:rsid w:val="006611A8"/>
    <w:rPr>
      <w:rFonts w:eastAsia="Calibri"/>
      <w:sz w:val="24"/>
      <w:szCs w:val="24"/>
    </w:rPr>
  </w:style>
  <w:style w:type="paragraph" w:customStyle="1" w:styleId="FR1">
    <w:name w:val="FR1"/>
    <w:rsid w:val="006611A8"/>
    <w:pPr>
      <w:widowControl w:val="0"/>
      <w:autoSpaceDE w:val="0"/>
      <w:autoSpaceDN w:val="0"/>
      <w:adjustRightInd w:val="0"/>
      <w:ind w:left="760"/>
    </w:pPr>
    <w:rPr>
      <w:b/>
      <w:bCs/>
      <w:sz w:val="32"/>
      <w:szCs w:val="32"/>
    </w:rPr>
  </w:style>
  <w:style w:type="paragraph" w:customStyle="1" w:styleId="FR3">
    <w:name w:val="FR3"/>
    <w:rsid w:val="006611A8"/>
    <w:pPr>
      <w:widowControl w:val="0"/>
      <w:autoSpaceDE w:val="0"/>
      <w:autoSpaceDN w:val="0"/>
      <w:adjustRightInd w:val="0"/>
      <w:spacing w:before="200"/>
      <w:ind w:left="1160"/>
    </w:pPr>
    <w:rPr>
      <w:b/>
      <w:bCs/>
      <w:sz w:val="22"/>
      <w:szCs w:val="22"/>
    </w:rPr>
  </w:style>
  <w:style w:type="paragraph" w:customStyle="1" w:styleId="Bezodstpw1">
    <w:name w:val="Bez odstępów1"/>
    <w:qFormat/>
    <w:rsid w:val="006611A8"/>
  </w:style>
  <w:style w:type="paragraph" w:customStyle="1" w:styleId="ZnakZnak1ZnakZnakZnakZnakZnakZnakZnak">
    <w:name w:val="Znak Znak1 Znak Znak Znak Znak Znak Znak Znak"/>
    <w:basedOn w:val="Normalny"/>
    <w:rsid w:val="009F6708"/>
    <w:rPr>
      <w:rFonts w:ascii="Arial" w:hAnsi="Arial" w:cs="Arial"/>
      <w:lang w:val="en-US"/>
    </w:rPr>
  </w:style>
  <w:style w:type="paragraph" w:customStyle="1" w:styleId="Textbody">
    <w:name w:val="Text body"/>
    <w:basedOn w:val="Standard"/>
    <w:rsid w:val="004B2CE1"/>
    <w:pPr>
      <w:autoSpaceDN w:val="0"/>
      <w:spacing w:after="120"/>
    </w:pPr>
    <w:rPr>
      <w:rFonts w:cs="Times New Roman"/>
      <w:kern w:val="3"/>
      <w:lang w:eastAsia="zh-CN" w:bidi="ar-SA"/>
    </w:rPr>
  </w:style>
  <w:style w:type="numbering" w:customStyle="1" w:styleId="WW8Num1">
    <w:name w:val="WW8Num1"/>
    <w:rsid w:val="00F74E6F"/>
    <w:pPr>
      <w:numPr>
        <w:numId w:val="9"/>
      </w:numPr>
    </w:pPr>
  </w:style>
  <w:style w:type="character" w:customStyle="1" w:styleId="ListParagraphChar">
    <w:name w:val="List Paragraph Char"/>
    <w:link w:val="Akapitzlist1"/>
    <w:locked/>
    <w:rsid w:val="000D03F4"/>
    <w:rPr>
      <w:rFonts w:ascii="Calibri" w:hAnsi="Calibri"/>
      <w:sz w:val="22"/>
      <w:szCs w:val="22"/>
      <w:lang w:val="pl-PL" w:eastAsia="en-US" w:bidi="ar-SA"/>
    </w:rPr>
  </w:style>
  <w:style w:type="character" w:customStyle="1" w:styleId="fontstyle01">
    <w:name w:val="fontstyle01"/>
    <w:rsid w:val="000D03F4"/>
    <w:rPr>
      <w:rFonts w:ascii="Calibri" w:hAnsi="Calibri" w:cs="Calibri"/>
      <w:b/>
      <w:bCs/>
      <w:color w:val="000000"/>
      <w:sz w:val="22"/>
      <w:szCs w:val="22"/>
    </w:rPr>
  </w:style>
  <w:style w:type="paragraph" w:customStyle="1" w:styleId="ZnakZnak4">
    <w:name w:val="Znak Znak4"/>
    <w:basedOn w:val="Normalny"/>
    <w:rsid w:val="00EA3F93"/>
  </w:style>
  <w:style w:type="paragraph" w:customStyle="1" w:styleId="ZnakZnakZnakZnakZnakZnakZnakZnakZnakZnak">
    <w:name w:val="Znak Znak Znak Znak Znak Znak Znak Znak Znak Znak"/>
    <w:basedOn w:val="Normalny"/>
    <w:rsid w:val="005624E5"/>
  </w:style>
  <w:style w:type="character" w:styleId="Nierozpoznanawzmianka">
    <w:name w:val="Unresolved Mention"/>
    <w:basedOn w:val="Domylnaczcionkaakapitu"/>
    <w:uiPriority w:val="99"/>
    <w:semiHidden/>
    <w:unhideWhenUsed/>
    <w:rsid w:val="0033447C"/>
    <w:rPr>
      <w:color w:val="605E5C"/>
      <w:shd w:val="clear" w:color="auto" w:fill="E1DFDD"/>
    </w:rPr>
  </w:style>
  <w:style w:type="numbering" w:customStyle="1" w:styleId="WWOutlineListStyle">
    <w:name w:val="WW_OutlineListStyle"/>
    <w:rsid w:val="003843A7"/>
    <w:pPr>
      <w:numPr>
        <w:numId w:val="19"/>
      </w:numPr>
    </w:pPr>
  </w:style>
  <w:style w:type="character" w:customStyle="1" w:styleId="Nagwek3Znak">
    <w:name w:val="Nagłówek 3 Znak"/>
    <w:basedOn w:val="Domylnaczcionkaakapitu"/>
    <w:link w:val="Nagwek3"/>
    <w:uiPriority w:val="9"/>
    <w:rsid w:val="00B00201"/>
    <w:rPr>
      <w:b/>
    </w:rPr>
  </w:style>
  <w:style w:type="paragraph" w:customStyle="1" w:styleId="Znak0">
    <w:name w:val="Znak"/>
    <w:basedOn w:val="Normalny"/>
    <w:rsid w:val="00724098"/>
    <w:pPr>
      <w:suppressAutoHyphens/>
    </w:pPr>
    <w:rPr>
      <w:lang w:eastAsia="ar-SA"/>
    </w:rPr>
  </w:style>
  <w:style w:type="paragraph" w:customStyle="1" w:styleId="Akapitzlist2">
    <w:name w:val="Akapit z listą2"/>
    <w:basedOn w:val="Normalny"/>
    <w:rsid w:val="00724098"/>
    <w:pPr>
      <w:spacing w:after="160" w:line="259" w:lineRule="auto"/>
      <w:ind w:left="720"/>
    </w:pPr>
    <w:rPr>
      <w:sz w:val="22"/>
      <w:szCs w:val="22"/>
      <w:lang w:eastAsia="en-US"/>
    </w:rPr>
  </w:style>
  <w:style w:type="character" w:customStyle="1" w:styleId="ZnakZnak20">
    <w:name w:val="Znak Znak2"/>
    <w:rsid w:val="00724098"/>
    <w:rPr>
      <w:rFonts w:ascii="Verdana" w:eastAsia="Verdana" w:hAnsi="Verdana" w:cs="Verdana"/>
      <w:color w:val="000000"/>
      <w:szCs w:val="22"/>
      <w:lang w:val="pl-PL" w:eastAsia="pl-PL" w:bidi="ar-SA"/>
    </w:rPr>
  </w:style>
  <w:style w:type="paragraph" w:styleId="Tekstprzypisukocowego">
    <w:name w:val="endnote text"/>
    <w:basedOn w:val="Normalny"/>
    <w:link w:val="TekstprzypisukocowegoZnak"/>
    <w:rsid w:val="00724098"/>
    <w:rPr>
      <w:sz w:val="20"/>
      <w:szCs w:val="20"/>
    </w:rPr>
  </w:style>
  <w:style w:type="character" w:customStyle="1" w:styleId="TekstprzypisukocowegoZnak">
    <w:name w:val="Tekst przypisu końcowego Znak"/>
    <w:basedOn w:val="Domylnaczcionkaakapitu"/>
    <w:link w:val="Tekstprzypisukocowego"/>
    <w:rsid w:val="00724098"/>
  </w:style>
  <w:style w:type="character" w:customStyle="1" w:styleId="ZnakZnak40">
    <w:name w:val="Znak Znak4"/>
    <w:rsid w:val="00724098"/>
    <w:rPr>
      <w:rFonts w:cs="Arial"/>
      <w:b/>
      <w:bCs/>
      <w:caps/>
      <w:kern w:val="32"/>
      <w:lang w:val="pl-PL" w:eastAsia="pl-PL" w:bidi="ar-SA"/>
    </w:rPr>
  </w:style>
  <w:style w:type="table" w:customStyle="1" w:styleId="TableGrid">
    <w:name w:val="TableGrid"/>
    <w:rsid w:val="00724098"/>
    <w:rPr>
      <w:rFonts w:ascii="Calibri" w:hAnsi="Calibri"/>
      <w:sz w:val="22"/>
      <w:szCs w:val="22"/>
    </w:rPr>
    <w:tblPr>
      <w:tblCellMar>
        <w:top w:w="0" w:type="dxa"/>
        <w:left w:w="0" w:type="dxa"/>
        <w:bottom w:w="0" w:type="dxa"/>
        <w:right w:w="0" w:type="dxa"/>
      </w:tblCellMar>
    </w:tblPr>
  </w:style>
  <w:style w:type="character" w:customStyle="1" w:styleId="StopkaZnak">
    <w:name w:val="Stopka Znak"/>
    <w:basedOn w:val="Domylnaczcionkaakapitu"/>
    <w:link w:val="Stopka"/>
    <w:uiPriority w:val="99"/>
    <w:rsid w:val="00B2580E"/>
    <w:rPr>
      <w:sz w:val="24"/>
      <w:szCs w:val="24"/>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99"/>
    <w:qFormat/>
    <w:locked/>
    <w:rsid w:val="00FE1550"/>
    <w:rPr>
      <w:rFonts w:ascii="Calibri" w:eastAsia="Calibri" w:hAnsi="Calibri"/>
      <w:sz w:val="22"/>
      <w:szCs w:val="22"/>
      <w:lang w:eastAsia="en-US"/>
    </w:rPr>
  </w:style>
  <w:style w:type="paragraph" w:customStyle="1" w:styleId="CharChar">
    <w:name w:val="Char Char"/>
    <w:basedOn w:val="Normalny"/>
    <w:rsid w:val="00733B1A"/>
    <w:rPr>
      <w:rFonts w:ascii="Arial" w:hAnsi="Arial" w:cs="Arial"/>
    </w:rPr>
  </w:style>
  <w:style w:type="paragraph" w:customStyle="1" w:styleId="TableText">
    <w:name w:val="Table Text"/>
    <w:basedOn w:val="Normalny"/>
    <w:rsid w:val="00357CC4"/>
    <w:pPr>
      <w:keepLines/>
    </w:pPr>
    <w:rPr>
      <w:rFonts w:ascii="Book Antiqua" w:hAnsi="Book Antiqua"/>
      <w:sz w:val="16"/>
      <w:szCs w:val="20"/>
      <w:lang w:val="en-US" w:eastAsia="en-US"/>
    </w:rPr>
  </w:style>
  <w:style w:type="paragraph" w:customStyle="1" w:styleId="Podstawowy">
    <w:name w:val="Podstawowy"/>
    <w:basedOn w:val="Normalny"/>
    <w:rsid w:val="00357CC4"/>
    <w:pPr>
      <w:suppressAutoHyphens/>
      <w:spacing w:before="120"/>
      <w:jc w:val="both"/>
    </w:pPr>
    <w:rPr>
      <w:rFonts w:ascii="Arial" w:hAnsi="Arial"/>
      <w:sz w:val="22"/>
      <w:szCs w:val="20"/>
      <w:lang w:eastAsia="ar-SA"/>
    </w:rPr>
  </w:style>
  <w:style w:type="character" w:customStyle="1" w:styleId="Nierozpoznanawzmianka1">
    <w:name w:val="Nierozpoznana wzmianka1"/>
    <w:basedOn w:val="Domylnaczcionkaakapitu"/>
    <w:uiPriority w:val="99"/>
    <w:semiHidden/>
    <w:unhideWhenUsed/>
    <w:rsid w:val="001E25C5"/>
    <w:rPr>
      <w:color w:val="605E5C"/>
      <w:shd w:val="clear" w:color="auto" w:fill="E1DFDD"/>
    </w:rPr>
  </w:style>
  <w:style w:type="paragraph" w:customStyle="1" w:styleId="wypunktowanie1">
    <w:name w:val="wypunktowanie 1"/>
    <w:basedOn w:val="Normalny"/>
    <w:link w:val="wypunktowanie1Znak"/>
    <w:rsid w:val="005768BE"/>
    <w:pPr>
      <w:numPr>
        <w:numId w:val="36"/>
      </w:numPr>
      <w:tabs>
        <w:tab w:val="left" w:pos="181"/>
      </w:tabs>
      <w:autoSpaceDE w:val="0"/>
      <w:autoSpaceDN w:val="0"/>
      <w:adjustRightInd w:val="0"/>
      <w:jc w:val="both"/>
    </w:pPr>
    <w:rPr>
      <w:rFonts w:ascii="Tahoma" w:hAnsi="Tahoma"/>
      <w:sz w:val="20"/>
      <w:szCs w:val="20"/>
    </w:rPr>
  </w:style>
  <w:style w:type="paragraph" w:customStyle="1" w:styleId="wypunktowanie2">
    <w:name w:val="wypunktowanie 2"/>
    <w:basedOn w:val="wypunktowanie1"/>
    <w:rsid w:val="005768BE"/>
    <w:pPr>
      <w:numPr>
        <w:ilvl w:val="1"/>
      </w:numPr>
      <w:tabs>
        <w:tab w:val="clear" w:pos="1893"/>
        <w:tab w:val="num" w:pos="644"/>
        <w:tab w:val="num" w:pos="1418"/>
      </w:tabs>
      <w:ind w:left="1418" w:hanging="284"/>
    </w:pPr>
    <w:rPr>
      <w:rFonts w:eastAsia="Calibri"/>
      <w:lang w:eastAsia="en-US"/>
    </w:rPr>
  </w:style>
  <w:style w:type="character" w:customStyle="1" w:styleId="wypunktowanie1Znak">
    <w:name w:val="wypunktowanie 1 Znak"/>
    <w:link w:val="wypunktowanie1"/>
    <w:locked/>
    <w:rsid w:val="005768BE"/>
    <w:rPr>
      <w:rFonts w:ascii="Tahoma" w:hAnsi="Tahoma"/>
    </w:rPr>
  </w:style>
  <w:style w:type="character" w:customStyle="1" w:styleId="normaltextrun">
    <w:name w:val="normaltextrun"/>
    <w:basedOn w:val="Domylnaczcionkaakapitu"/>
    <w:rsid w:val="005768BE"/>
  </w:style>
  <w:style w:type="character" w:customStyle="1" w:styleId="eop">
    <w:name w:val="eop"/>
    <w:basedOn w:val="Domylnaczcionkaakapitu"/>
    <w:rsid w:val="005768BE"/>
  </w:style>
  <w:style w:type="numbering" w:customStyle="1" w:styleId="Biecalista1">
    <w:name w:val="Bieżąca lista1"/>
    <w:uiPriority w:val="99"/>
    <w:rsid w:val="00604237"/>
    <w:pPr>
      <w:numPr>
        <w:numId w:val="37"/>
      </w:numPr>
    </w:pPr>
  </w:style>
  <w:style w:type="character" w:customStyle="1" w:styleId="StandardZnak">
    <w:name w:val="Standard Znak"/>
    <w:basedOn w:val="Domylnaczcionkaakapitu"/>
    <w:link w:val="Standard"/>
    <w:rsid w:val="00662991"/>
    <w:rPr>
      <w:rFonts w:eastAsia="SimSun" w:cs="Mangal"/>
      <w:kern w:val="1"/>
      <w:sz w:val="24"/>
      <w:szCs w:val="24"/>
      <w:lang w:eastAsia="hi-IN" w:bidi="hi-IN"/>
    </w:rPr>
  </w:style>
  <w:style w:type="numbering" w:customStyle="1" w:styleId="WWNum35">
    <w:name w:val="WWNum35"/>
    <w:basedOn w:val="Bezlisty"/>
    <w:rsid w:val="002F46EE"/>
    <w:pPr>
      <w:numPr>
        <w:numId w:val="38"/>
      </w:numPr>
    </w:pPr>
  </w:style>
  <w:style w:type="paragraph" w:customStyle="1" w:styleId="Textbodyuser">
    <w:name w:val="Text body (user)"/>
    <w:basedOn w:val="Normalny"/>
    <w:rsid w:val="00823D54"/>
    <w:pPr>
      <w:suppressAutoHyphens/>
      <w:autoSpaceDN w:val="0"/>
      <w:spacing w:after="140" w:line="276" w:lineRule="auto"/>
      <w:textAlignment w:val="baseline"/>
    </w:pPr>
    <w:rPr>
      <w:rFonts w:ascii="Liberation Serif" w:hAnsi="Liberation Serif" w:cs="Mangal"/>
      <w:kern w:val="3"/>
      <w:lang w:eastAsia="zh-CN" w:bidi="hi-IN"/>
    </w:rPr>
  </w:style>
  <w:style w:type="numbering" w:customStyle="1" w:styleId="WWNum20">
    <w:name w:val="WWNum20"/>
    <w:basedOn w:val="Bezlisty"/>
    <w:rsid w:val="00823D54"/>
    <w:pPr>
      <w:numPr>
        <w:numId w:val="39"/>
      </w:numPr>
    </w:pPr>
  </w:style>
  <w:style w:type="numbering" w:customStyle="1" w:styleId="WWNum39">
    <w:name w:val="WWNum39"/>
    <w:basedOn w:val="Bezlisty"/>
    <w:rsid w:val="00823D54"/>
    <w:pPr>
      <w:numPr>
        <w:numId w:val="40"/>
      </w:numPr>
    </w:pPr>
  </w:style>
  <w:style w:type="numbering" w:customStyle="1" w:styleId="WWNum40">
    <w:name w:val="WWNum40"/>
    <w:basedOn w:val="Bezlisty"/>
    <w:rsid w:val="00823D54"/>
    <w:pPr>
      <w:numPr>
        <w:numId w:val="41"/>
      </w:numPr>
    </w:pPr>
  </w:style>
  <w:style w:type="numbering" w:customStyle="1" w:styleId="WWNum67">
    <w:name w:val="WWNum67"/>
    <w:basedOn w:val="Bezlisty"/>
    <w:rsid w:val="00823D54"/>
    <w:pPr>
      <w:numPr>
        <w:numId w:val="42"/>
      </w:numPr>
    </w:pPr>
  </w:style>
  <w:style w:type="paragraph" w:customStyle="1" w:styleId="Kolorowalistaakcent11">
    <w:name w:val="Kolorowa lista — akcent 11"/>
    <w:aliases w:val="T_SZ_List Paragraph"/>
    <w:basedOn w:val="Normalny"/>
    <w:uiPriority w:val="99"/>
    <w:qFormat/>
    <w:rsid w:val="008930EF"/>
    <w:pPr>
      <w:spacing w:after="200" w:line="276" w:lineRule="auto"/>
      <w:ind w:left="720"/>
      <w:contextualSpacing/>
    </w:pPr>
    <w:rPr>
      <w:rFonts w:eastAsia="Calibri"/>
      <w:sz w:val="22"/>
      <w:szCs w:val="22"/>
      <w:lang w:eastAsia="en-US"/>
    </w:rPr>
  </w:style>
  <w:style w:type="character" w:customStyle="1" w:styleId="TekstkomentarzaZnak">
    <w:name w:val="Tekst komentarza Znak"/>
    <w:basedOn w:val="Domylnaczcionkaakapitu"/>
    <w:link w:val="Tekstkomentarza"/>
    <w:uiPriority w:val="99"/>
    <w:semiHidden/>
    <w:locked/>
    <w:rsid w:val="008930EF"/>
  </w:style>
  <w:style w:type="character" w:customStyle="1" w:styleId="TekstprzypisudolnegoZnak1">
    <w:name w:val="Tekst przypisu dolnego Znak1"/>
    <w:basedOn w:val="Domylnaczcionkaakapitu"/>
    <w:uiPriority w:val="99"/>
    <w:semiHidden/>
    <w:locked/>
    <w:rsid w:val="008930EF"/>
    <w:rPr>
      <w:lang w:eastAsia="zh-CN"/>
    </w:rPr>
  </w:style>
  <w:style w:type="character" w:customStyle="1" w:styleId="TytuZnak">
    <w:name w:val="Tytuł Znak"/>
    <w:basedOn w:val="Domylnaczcionkaakapitu"/>
    <w:link w:val="Tytu"/>
    <w:locked/>
    <w:rsid w:val="00ED78DC"/>
    <w:rPr>
      <w:rFonts w:cs="Arial"/>
      <w:b/>
      <w:bCs/>
      <w:kern w:val="28"/>
    </w:rPr>
  </w:style>
  <w:style w:type="character" w:customStyle="1" w:styleId="Nagwek2Znak">
    <w:name w:val="Nagłówek 2 Znak"/>
    <w:aliases w:val="N2 Znak"/>
    <w:basedOn w:val="Domylnaczcionkaakapitu"/>
    <w:link w:val="Nagwek2"/>
    <w:rsid w:val="00284544"/>
    <w:rPr>
      <w:rFonts w:ascii="Calibri" w:hAnsi="Calibri"/>
      <w:iCs/>
    </w:rPr>
  </w:style>
  <w:style w:type="character" w:customStyle="1" w:styleId="Nagwek4Znak">
    <w:name w:val="Nagłówek 4 Znak"/>
    <w:basedOn w:val="Domylnaczcionkaakapitu"/>
    <w:link w:val="Nagwek4"/>
    <w:uiPriority w:val="9"/>
    <w:rsid w:val="00284544"/>
    <w:rPr>
      <w:rFonts w:ascii="Calibri" w:hAnsi="Calibri"/>
      <w:bCs/>
      <w:sz w:val="24"/>
      <w:szCs w:val="24"/>
    </w:rPr>
  </w:style>
  <w:style w:type="character" w:customStyle="1" w:styleId="Nagwek5Znak">
    <w:name w:val="Nagłówek 5 Znak"/>
    <w:basedOn w:val="Domylnaczcionkaakapitu"/>
    <w:link w:val="Nagwek5"/>
    <w:uiPriority w:val="9"/>
    <w:rsid w:val="00284544"/>
    <w:rPr>
      <w:rFonts w:ascii="Calibri" w:hAnsi="Calibri"/>
      <w:b/>
      <w:bCs/>
      <w:i/>
      <w:iCs/>
      <w:sz w:val="26"/>
      <w:szCs w:val="26"/>
    </w:rPr>
  </w:style>
  <w:style w:type="character" w:customStyle="1" w:styleId="Nagwek6Znak">
    <w:name w:val="Nagłówek 6 Znak"/>
    <w:basedOn w:val="Domylnaczcionkaakapitu"/>
    <w:link w:val="Nagwek6"/>
    <w:uiPriority w:val="9"/>
    <w:rsid w:val="00284544"/>
    <w:rPr>
      <w:rFonts w:ascii="Calibri" w:hAnsi="Calibri"/>
      <w:b/>
      <w:bCs/>
      <w:sz w:val="22"/>
      <w:szCs w:val="22"/>
    </w:rPr>
  </w:style>
  <w:style w:type="character" w:customStyle="1" w:styleId="Nagwek7Znak">
    <w:name w:val="Nagłówek 7 Znak"/>
    <w:basedOn w:val="Domylnaczcionkaakapitu"/>
    <w:link w:val="Nagwek7"/>
    <w:uiPriority w:val="9"/>
    <w:rsid w:val="00284544"/>
    <w:rPr>
      <w:rFonts w:ascii="Calibri" w:hAnsi="Calibri"/>
      <w:sz w:val="24"/>
      <w:szCs w:val="24"/>
    </w:rPr>
  </w:style>
  <w:style w:type="character" w:customStyle="1" w:styleId="Nagwek8Znak">
    <w:name w:val="Nagłówek 8 Znak"/>
    <w:basedOn w:val="Domylnaczcionkaakapitu"/>
    <w:link w:val="Nagwek8"/>
    <w:uiPriority w:val="9"/>
    <w:rsid w:val="00284544"/>
    <w:rPr>
      <w:rFonts w:ascii="Calibri" w:hAnsi="Calibri"/>
      <w:i/>
      <w:iCs/>
      <w:sz w:val="24"/>
      <w:szCs w:val="24"/>
    </w:rPr>
  </w:style>
  <w:style w:type="character" w:customStyle="1" w:styleId="Nagwek9Znak">
    <w:name w:val="Nagłówek 9 Znak"/>
    <w:basedOn w:val="Domylnaczcionkaakapitu"/>
    <w:link w:val="Nagwek9"/>
    <w:uiPriority w:val="9"/>
    <w:rsid w:val="00284544"/>
    <w:rPr>
      <w:rFonts w:ascii="Arial" w:hAnsi="Arial" w:cs="Arial"/>
      <w:sz w:val="22"/>
      <w:szCs w:val="22"/>
    </w:rPr>
  </w:style>
  <w:style w:type="character" w:customStyle="1" w:styleId="TekstpodstawowywcityZnak">
    <w:name w:val="Tekst podstawowy wcięty Znak"/>
    <w:basedOn w:val="Domylnaczcionkaakapitu"/>
    <w:link w:val="Tekstpodstawowywcity"/>
    <w:rsid w:val="00284544"/>
    <w:rPr>
      <w:sz w:val="24"/>
      <w:szCs w:val="24"/>
    </w:rPr>
  </w:style>
  <w:style w:type="character" w:customStyle="1" w:styleId="Tekstpodstawowy2Znak">
    <w:name w:val="Tekst podstawowy 2 Znak"/>
    <w:basedOn w:val="Domylnaczcionkaakapitu"/>
    <w:link w:val="Tekstpodstawowy2"/>
    <w:rsid w:val="00284544"/>
    <w:rPr>
      <w:sz w:val="24"/>
      <w:szCs w:val="24"/>
    </w:rPr>
  </w:style>
  <w:style w:type="character" w:customStyle="1" w:styleId="MapadokumentuZnak">
    <w:name w:val="Mapa dokumentu Znak"/>
    <w:basedOn w:val="Domylnaczcionkaakapitu"/>
    <w:link w:val="Mapadokumentu"/>
    <w:rsid w:val="00284544"/>
    <w:rPr>
      <w:rFonts w:ascii="Tahoma" w:hAnsi="Tahoma" w:cs="Tahoma"/>
      <w:sz w:val="24"/>
      <w:szCs w:val="24"/>
      <w:shd w:val="clear" w:color="auto" w:fill="000080"/>
      <w:lang w:eastAsia="ar-SA"/>
    </w:rPr>
  </w:style>
  <w:style w:type="character" w:customStyle="1" w:styleId="TematkomentarzaZnak">
    <w:name w:val="Temat komentarza Znak"/>
    <w:basedOn w:val="TekstkomentarzaZnak"/>
    <w:link w:val="Tematkomentarza"/>
    <w:semiHidden/>
    <w:rsid w:val="00284544"/>
    <w:rPr>
      <w:b/>
      <w:bCs/>
    </w:rPr>
  </w:style>
  <w:style w:type="character" w:customStyle="1" w:styleId="TekstdymkaZnak">
    <w:name w:val="Tekst dymka Znak"/>
    <w:basedOn w:val="Domylnaczcionkaakapitu"/>
    <w:link w:val="Tekstdymka"/>
    <w:semiHidden/>
    <w:rsid w:val="00284544"/>
    <w:rPr>
      <w:rFonts w:ascii="Tahoma" w:hAnsi="Tahoma" w:cs="Tahoma"/>
      <w:sz w:val="16"/>
      <w:szCs w:val="16"/>
    </w:rPr>
  </w:style>
  <w:style w:type="character" w:customStyle="1" w:styleId="Tekstpodstawowy3Znak">
    <w:name w:val="Tekst podstawowy 3 Znak"/>
    <w:basedOn w:val="Domylnaczcionkaakapitu"/>
    <w:link w:val="Tekstpodstawowy3"/>
    <w:rsid w:val="00284544"/>
    <w:rPr>
      <w:sz w:val="24"/>
      <w:szCs w:val="24"/>
    </w:rPr>
  </w:style>
  <w:style w:type="character" w:customStyle="1" w:styleId="PodtytuZnak">
    <w:name w:val="Podtytuł Znak"/>
    <w:basedOn w:val="Domylnaczcionkaakapitu"/>
    <w:link w:val="Podtytu"/>
    <w:rsid w:val="00284544"/>
    <w:rPr>
      <w:rFonts w:ascii="Arial" w:eastAsia="Microsoft YaHei" w:hAnsi="Arial" w:cs="Mangal"/>
      <w:i/>
      <w:iCs/>
      <w:sz w:val="28"/>
      <w:szCs w:val="28"/>
      <w:lang w:eastAsia="ar-SA"/>
    </w:rPr>
  </w:style>
  <w:style w:type="character" w:customStyle="1" w:styleId="PodpisZnak">
    <w:name w:val="Podpis Znak"/>
    <w:basedOn w:val="Domylnaczcionkaakapitu"/>
    <w:link w:val="Podpis"/>
    <w:rsid w:val="00284544"/>
    <w:rPr>
      <w:rFonts w:hAnsi="Mangal"/>
      <w:i/>
      <w:iCs/>
      <w:sz w:val="24"/>
      <w:szCs w:val="24"/>
      <w:lang w:eastAsia="zh-CN"/>
    </w:rPr>
  </w:style>
  <w:style w:type="character" w:customStyle="1" w:styleId="Tekstpodstawowywcity3Znak">
    <w:name w:val="Tekst podstawowy wcięty 3 Znak"/>
    <w:basedOn w:val="Domylnaczcionkaakapitu"/>
    <w:link w:val="Tekstpodstawowywcity3"/>
    <w:rsid w:val="00284544"/>
    <w:rPr>
      <w:sz w:val="16"/>
      <w:szCs w:val="16"/>
    </w:rPr>
  </w:style>
  <w:style w:type="paragraph" w:styleId="Nagwekspisutreci">
    <w:name w:val="TOC Heading"/>
    <w:basedOn w:val="Nagwek1"/>
    <w:next w:val="Normalny"/>
    <w:uiPriority w:val="39"/>
    <w:unhideWhenUsed/>
    <w:qFormat/>
    <w:rsid w:val="00F167BE"/>
    <w:pPr>
      <w:keepNext/>
      <w:keepLines/>
      <w:numPr>
        <w:numId w:val="0"/>
      </w:numPr>
      <w:spacing w:before="240" w:after="0" w:line="259" w:lineRule="auto"/>
      <w:outlineLvl w:val="9"/>
    </w:pPr>
    <w:rPr>
      <w:rFonts w:asciiTheme="majorHAnsi" w:eastAsiaTheme="majorEastAsia" w:hAnsiTheme="majorHAnsi" w:cstheme="majorBidi"/>
      <w:b w:val="0"/>
      <w:caps w:val="0"/>
      <w:color w:val="2F5496" w:themeColor="accent1" w:themeShade="BF"/>
      <w:kern w:val="0"/>
      <w:sz w:val="32"/>
      <w:szCs w:val="32"/>
    </w:rPr>
  </w:style>
  <w:style w:type="paragraph" w:styleId="Spistreci1">
    <w:name w:val="toc 1"/>
    <w:basedOn w:val="Normalny"/>
    <w:next w:val="Normalny"/>
    <w:autoRedefine/>
    <w:uiPriority w:val="39"/>
    <w:rsid w:val="00251139"/>
    <w:pPr>
      <w:spacing w:before="120"/>
    </w:pPr>
    <w:rPr>
      <w:rFonts w:asciiTheme="majorHAnsi" w:hAnsiTheme="majorHAnsi" w:cstheme="majorHAnsi"/>
      <w:b/>
      <w:bCs/>
      <w:caps/>
      <w:sz w:val="22"/>
    </w:rPr>
  </w:style>
  <w:style w:type="paragraph" w:styleId="Spistreci2">
    <w:name w:val="toc 2"/>
    <w:basedOn w:val="Normalny"/>
    <w:next w:val="Normalny"/>
    <w:autoRedefine/>
    <w:uiPriority w:val="39"/>
    <w:rsid w:val="00F167BE"/>
    <w:pPr>
      <w:spacing w:before="240"/>
    </w:pPr>
    <w:rPr>
      <w:rFonts w:asciiTheme="minorHAnsi" w:hAnsiTheme="minorHAnsi" w:cstheme="minorHAnsi"/>
      <w:b/>
      <w:bCs/>
      <w:sz w:val="20"/>
      <w:szCs w:val="20"/>
    </w:rPr>
  </w:style>
  <w:style w:type="paragraph" w:styleId="Spistreci3">
    <w:name w:val="toc 3"/>
    <w:basedOn w:val="Normalny"/>
    <w:next w:val="Normalny"/>
    <w:autoRedefine/>
    <w:uiPriority w:val="39"/>
    <w:rsid w:val="00F167BE"/>
    <w:pPr>
      <w:ind w:left="240"/>
    </w:pPr>
    <w:rPr>
      <w:rFonts w:asciiTheme="minorHAnsi" w:hAnsiTheme="minorHAnsi" w:cstheme="minorHAnsi"/>
      <w:sz w:val="20"/>
      <w:szCs w:val="20"/>
    </w:rPr>
  </w:style>
  <w:style w:type="paragraph" w:styleId="Spistreci4">
    <w:name w:val="toc 4"/>
    <w:basedOn w:val="Normalny"/>
    <w:next w:val="Normalny"/>
    <w:autoRedefine/>
    <w:uiPriority w:val="39"/>
    <w:unhideWhenUsed/>
    <w:rsid w:val="00F167BE"/>
    <w:pPr>
      <w:ind w:left="480"/>
    </w:pPr>
    <w:rPr>
      <w:rFonts w:asciiTheme="minorHAnsi" w:hAnsiTheme="minorHAnsi" w:cstheme="minorHAnsi"/>
      <w:sz w:val="20"/>
      <w:szCs w:val="20"/>
    </w:rPr>
  </w:style>
  <w:style w:type="paragraph" w:styleId="Spistreci5">
    <w:name w:val="toc 5"/>
    <w:basedOn w:val="Normalny"/>
    <w:next w:val="Normalny"/>
    <w:autoRedefine/>
    <w:uiPriority w:val="39"/>
    <w:unhideWhenUsed/>
    <w:rsid w:val="00F167BE"/>
    <w:pPr>
      <w:ind w:left="720"/>
    </w:pPr>
    <w:rPr>
      <w:rFonts w:asciiTheme="minorHAnsi" w:hAnsiTheme="minorHAnsi" w:cstheme="minorHAnsi"/>
      <w:sz w:val="20"/>
      <w:szCs w:val="20"/>
    </w:rPr>
  </w:style>
  <w:style w:type="paragraph" w:styleId="Spistreci6">
    <w:name w:val="toc 6"/>
    <w:basedOn w:val="Normalny"/>
    <w:next w:val="Normalny"/>
    <w:autoRedefine/>
    <w:uiPriority w:val="39"/>
    <w:unhideWhenUsed/>
    <w:rsid w:val="00F167BE"/>
    <w:pPr>
      <w:ind w:left="960"/>
    </w:pPr>
    <w:rPr>
      <w:rFonts w:asciiTheme="minorHAnsi" w:hAnsiTheme="minorHAnsi" w:cstheme="minorHAnsi"/>
      <w:sz w:val="20"/>
      <w:szCs w:val="20"/>
    </w:rPr>
  </w:style>
  <w:style w:type="paragraph" w:styleId="Spistreci7">
    <w:name w:val="toc 7"/>
    <w:basedOn w:val="Normalny"/>
    <w:next w:val="Normalny"/>
    <w:autoRedefine/>
    <w:uiPriority w:val="39"/>
    <w:unhideWhenUsed/>
    <w:rsid w:val="00F167BE"/>
    <w:pPr>
      <w:ind w:left="1200"/>
    </w:pPr>
    <w:rPr>
      <w:rFonts w:asciiTheme="minorHAnsi" w:hAnsiTheme="minorHAnsi" w:cstheme="minorHAnsi"/>
      <w:sz w:val="20"/>
      <w:szCs w:val="20"/>
    </w:rPr>
  </w:style>
  <w:style w:type="paragraph" w:styleId="Spistreci8">
    <w:name w:val="toc 8"/>
    <w:basedOn w:val="Normalny"/>
    <w:next w:val="Normalny"/>
    <w:autoRedefine/>
    <w:uiPriority w:val="39"/>
    <w:unhideWhenUsed/>
    <w:rsid w:val="00F167BE"/>
    <w:pPr>
      <w:ind w:left="1440"/>
    </w:pPr>
    <w:rPr>
      <w:rFonts w:asciiTheme="minorHAnsi" w:hAnsiTheme="minorHAnsi" w:cstheme="minorHAnsi"/>
      <w:sz w:val="20"/>
      <w:szCs w:val="20"/>
    </w:rPr>
  </w:style>
  <w:style w:type="paragraph" w:styleId="Spistreci9">
    <w:name w:val="toc 9"/>
    <w:basedOn w:val="Normalny"/>
    <w:next w:val="Normalny"/>
    <w:autoRedefine/>
    <w:uiPriority w:val="39"/>
    <w:unhideWhenUsed/>
    <w:rsid w:val="00F167BE"/>
    <w:pPr>
      <w:ind w:left="1680"/>
    </w:pPr>
    <w:rPr>
      <w:rFonts w:asciiTheme="minorHAnsi" w:hAnsiTheme="minorHAnsi" w:cstheme="minorHAnsi"/>
      <w:sz w:val="20"/>
      <w:szCs w:val="20"/>
    </w:rPr>
  </w:style>
  <w:style w:type="paragraph" w:customStyle="1" w:styleId="normalny0">
    <w:name w:val="normalny"/>
    <w:qFormat/>
    <w:rsid w:val="005B3B35"/>
    <w:pPr>
      <w:spacing w:line="276" w:lineRule="auto"/>
      <w:ind w:left="357"/>
    </w:pPr>
    <w:rPr>
      <w:rFonts w:asciiTheme="minorHAnsi" w:hAnsiTheme="minorHAnsi" w:cstheme="minorHAnsi"/>
      <w:sz w:val="24"/>
      <w:szCs w:val="21"/>
    </w:rPr>
  </w:style>
  <w:style w:type="paragraph" w:styleId="Zwykytekst">
    <w:name w:val="Plain Text"/>
    <w:basedOn w:val="Normalny"/>
    <w:link w:val="ZwykytekstZnak"/>
    <w:rsid w:val="00F167BE"/>
    <w:rPr>
      <w:rFonts w:ascii="Consolas" w:hAnsi="Consolas"/>
      <w:sz w:val="21"/>
      <w:szCs w:val="21"/>
    </w:rPr>
  </w:style>
  <w:style w:type="character" w:customStyle="1" w:styleId="ZwykytekstZnak">
    <w:name w:val="Zwykły tekst Znak"/>
    <w:basedOn w:val="Domylnaczcionkaakapitu"/>
    <w:link w:val="Zwykytekst"/>
    <w:rsid w:val="00F167BE"/>
    <w:rPr>
      <w:rFonts w:ascii="Consolas" w:hAnsi="Consolas"/>
      <w:sz w:val="21"/>
      <w:szCs w:val="21"/>
    </w:rPr>
  </w:style>
  <w:style w:type="paragraph" w:customStyle="1" w:styleId="western">
    <w:name w:val="western"/>
    <w:basedOn w:val="Normalny"/>
    <w:rsid w:val="00D06BBC"/>
    <w:pPr>
      <w:spacing w:before="100" w:beforeAutospacing="1" w:after="119"/>
      <w:ind w:left="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704008">
      <w:bodyDiv w:val="1"/>
      <w:marLeft w:val="0"/>
      <w:marRight w:val="0"/>
      <w:marTop w:val="0"/>
      <w:marBottom w:val="0"/>
      <w:divBdr>
        <w:top w:val="none" w:sz="0" w:space="0" w:color="auto"/>
        <w:left w:val="none" w:sz="0" w:space="0" w:color="auto"/>
        <w:bottom w:val="none" w:sz="0" w:space="0" w:color="auto"/>
        <w:right w:val="none" w:sz="0" w:space="0" w:color="auto"/>
      </w:divBdr>
    </w:div>
    <w:div w:id="188839401">
      <w:bodyDiv w:val="1"/>
      <w:marLeft w:val="0"/>
      <w:marRight w:val="0"/>
      <w:marTop w:val="0"/>
      <w:marBottom w:val="0"/>
      <w:divBdr>
        <w:top w:val="none" w:sz="0" w:space="0" w:color="auto"/>
        <w:left w:val="none" w:sz="0" w:space="0" w:color="auto"/>
        <w:bottom w:val="none" w:sz="0" w:space="0" w:color="auto"/>
        <w:right w:val="none" w:sz="0" w:space="0" w:color="auto"/>
      </w:divBdr>
    </w:div>
    <w:div w:id="220092568">
      <w:bodyDiv w:val="1"/>
      <w:marLeft w:val="0"/>
      <w:marRight w:val="0"/>
      <w:marTop w:val="0"/>
      <w:marBottom w:val="0"/>
      <w:divBdr>
        <w:top w:val="none" w:sz="0" w:space="0" w:color="auto"/>
        <w:left w:val="none" w:sz="0" w:space="0" w:color="auto"/>
        <w:bottom w:val="none" w:sz="0" w:space="0" w:color="auto"/>
        <w:right w:val="none" w:sz="0" w:space="0" w:color="auto"/>
      </w:divBdr>
    </w:div>
    <w:div w:id="262156436">
      <w:bodyDiv w:val="1"/>
      <w:marLeft w:val="0"/>
      <w:marRight w:val="0"/>
      <w:marTop w:val="0"/>
      <w:marBottom w:val="0"/>
      <w:divBdr>
        <w:top w:val="none" w:sz="0" w:space="0" w:color="auto"/>
        <w:left w:val="none" w:sz="0" w:space="0" w:color="auto"/>
        <w:bottom w:val="none" w:sz="0" w:space="0" w:color="auto"/>
        <w:right w:val="none" w:sz="0" w:space="0" w:color="auto"/>
      </w:divBdr>
    </w:div>
    <w:div w:id="279381793">
      <w:bodyDiv w:val="1"/>
      <w:marLeft w:val="0"/>
      <w:marRight w:val="0"/>
      <w:marTop w:val="0"/>
      <w:marBottom w:val="0"/>
      <w:divBdr>
        <w:top w:val="none" w:sz="0" w:space="0" w:color="auto"/>
        <w:left w:val="none" w:sz="0" w:space="0" w:color="auto"/>
        <w:bottom w:val="none" w:sz="0" w:space="0" w:color="auto"/>
        <w:right w:val="none" w:sz="0" w:space="0" w:color="auto"/>
      </w:divBdr>
    </w:div>
    <w:div w:id="357052457">
      <w:bodyDiv w:val="1"/>
      <w:marLeft w:val="0"/>
      <w:marRight w:val="0"/>
      <w:marTop w:val="0"/>
      <w:marBottom w:val="0"/>
      <w:divBdr>
        <w:top w:val="none" w:sz="0" w:space="0" w:color="auto"/>
        <w:left w:val="none" w:sz="0" w:space="0" w:color="auto"/>
        <w:bottom w:val="none" w:sz="0" w:space="0" w:color="auto"/>
        <w:right w:val="none" w:sz="0" w:space="0" w:color="auto"/>
      </w:divBdr>
    </w:div>
    <w:div w:id="377243452">
      <w:bodyDiv w:val="1"/>
      <w:marLeft w:val="0"/>
      <w:marRight w:val="0"/>
      <w:marTop w:val="0"/>
      <w:marBottom w:val="0"/>
      <w:divBdr>
        <w:top w:val="none" w:sz="0" w:space="0" w:color="auto"/>
        <w:left w:val="none" w:sz="0" w:space="0" w:color="auto"/>
        <w:bottom w:val="none" w:sz="0" w:space="0" w:color="auto"/>
        <w:right w:val="none" w:sz="0" w:space="0" w:color="auto"/>
      </w:divBdr>
    </w:div>
    <w:div w:id="387336845">
      <w:bodyDiv w:val="1"/>
      <w:marLeft w:val="0"/>
      <w:marRight w:val="0"/>
      <w:marTop w:val="0"/>
      <w:marBottom w:val="0"/>
      <w:divBdr>
        <w:top w:val="none" w:sz="0" w:space="0" w:color="auto"/>
        <w:left w:val="none" w:sz="0" w:space="0" w:color="auto"/>
        <w:bottom w:val="none" w:sz="0" w:space="0" w:color="auto"/>
        <w:right w:val="none" w:sz="0" w:space="0" w:color="auto"/>
      </w:divBdr>
    </w:div>
    <w:div w:id="392002471">
      <w:bodyDiv w:val="1"/>
      <w:marLeft w:val="0"/>
      <w:marRight w:val="0"/>
      <w:marTop w:val="0"/>
      <w:marBottom w:val="0"/>
      <w:divBdr>
        <w:top w:val="none" w:sz="0" w:space="0" w:color="auto"/>
        <w:left w:val="none" w:sz="0" w:space="0" w:color="auto"/>
        <w:bottom w:val="none" w:sz="0" w:space="0" w:color="auto"/>
        <w:right w:val="none" w:sz="0" w:space="0" w:color="auto"/>
      </w:divBdr>
    </w:div>
    <w:div w:id="435756628">
      <w:bodyDiv w:val="1"/>
      <w:marLeft w:val="0"/>
      <w:marRight w:val="0"/>
      <w:marTop w:val="0"/>
      <w:marBottom w:val="0"/>
      <w:divBdr>
        <w:top w:val="none" w:sz="0" w:space="0" w:color="auto"/>
        <w:left w:val="none" w:sz="0" w:space="0" w:color="auto"/>
        <w:bottom w:val="none" w:sz="0" w:space="0" w:color="auto"/>
        <w:right w:val="none" w:sz="0" w:space="0" w:color="auto"/>
      </w:divBdr>
    </w:div>
    <w:div w:id="458688109">
      <w:bodyDiv w:val="1"/>
      <w:marLeft w:val="0"/>
      <w:marRight w:val="0"/>
      <w:marTop w:val="0"/>
      <w:marBottom w:val="0"/>
      <w:divBdr>
        <w:top w:val="none" w:sz="0" w:space="0" w:color="auto"/>
        <w:left w:val="none" w:sz="0" w:space="0" w:color="auto"/>
        <w:bottom w:val="none" w:sz="0" w:space="0" w:color="auto"/>
        <w:right w:val="none" w:sz="0" w:space="0" w:color="auto"/>
      </w:divBdr>
    </w:div>
    <w:div w:id="465664534">
      <w:bodyDiv w:val="1"/>
      <w:marLeft w:val="0"/>
      <w:marRight w:val="0"/>
      <w:marTop w:val="0"/>
      <w:marBottom w:val="0"/>
      <w:divBdr>
        <w:top w:val="none" w:sz="0" w:space="0" w:color="auto"/>
        <w:left w:val="none" w:sz="0" w:space="0" w:color="auto"/>
        <w:bottom w:val="none" w:sz="0" w:space="0" w:color="auto"/>
        <w:right w:val="none" w:sz="0" w:space="0" w:color="auto"/>
      </w:divBdr>
    </w:div>
    <w:div w:id="468671097">
      <w:bodyDiv w:val="1"/>
      <w:marLeft w:val="0"/>
      <w:marRight w:val="0"/>
      <w:marTop w:val="0"/>
      <w:marBottom w:val="0"/>
      <w:divBdr>
        <w:top w:val="none" w:sz="0" w:space="0" w:color="auto"/>
        <w:left w:val="none" w:sz="0" w:space="0" w:color="auto"/>
        <w:bottom w:val="none" w:sz="0" w:space="0" w:color="auto"/>
        <w:right w:val="none" w:sz="0" w:space="0" w:color="auto"/>
      </w:divBdr>
    </w:div>
    <w:div w:id="499321265">
      <w:bodyDiv w:val="1"/>
      <w:marLeft w:val="0"/>
      <w:marRight w:val="0"/>
      <w:marTop w:val="0"/>
      <w:marBottom w:val="0"/>
      <w:divBdr>
        <w:top w:val="none" w:sz="0" w:space="0" w:color="auto"/>
        <w:left w:val="none" w:sz="0" w:space="0" w:color="auto"/>
        <w:bottom w:val="none" w:sz="0" w:space="0" w:color="auto"/>
        <w:right w:val="none" w:sz="0" w:space="0" w:color="auto"/>
      </w:divBdr>
    </w:div>
    <w:div w:id="514461000">
      <w:bodyDiv w:val="1"/>
      <w:marLeft w:val="0"/>
      <w:marRight w:val="0"/>
      <w:marTop w:val="0"/>
      <w:marBottom w:val="0"/>
      <w:divBdr>
        <w:top w:val="none" w:sz="0" w:space="0" w:color="auto"/>
        <w:left w:val="none" w:sz="0" w:space="0" w:color="auto"/>
        <w:bottom w:val="none" w:sz="0" w:space="0" w:color="auto"/>
        <w:right w:val="none" w:sz="0" w:space="0" w:color="auto"/>
      </w:divBdr>
    </w:div>
    <w:div w:id="532960649">
      <w:bodyDiv w:val="1"/>
      <w:marLeft w:val="0"/>
      <w:marRight w:val="0"/>
      <w:marTop w:val="0"/>
      <w:marBottom w:val="0"/>
      <w:divBdr>
        <w:top w:val="none" w:sz="0" w:space="0" w:color="auto"/>
        <w:left w:val="none" w:sz="0" w:space="0" w:color="auto"/>
        <w:bottom w:val="none" w:sz="0" w:space="0" w:color="auto"/>
        <w:right w:val="none" w:sz="0" w:space="0" w:color="auto"/>
      </w:divBdr>
    </w:div>
    <w:div w:id="547842479">
      <w:bodyDiv w:val="1"/>
      <w:marLeft w:val="0"/>
      <w:marRight w:val="0"/>
      <w:marTop w:val="0"/>
      <w:marBottom w:val="0"/>
      <w:divBdr>
        <w:top w:val="none" w:sz="0" w:space="0" w:color="auto"/>
        <w:left w:val="none" w:sz="0" w:space="0" w:color="auto"/>
        <w:bottom w:val="none" w:sz="0" w:space="0" w:color="auto"/>
        <w:right w:val="none" w:sz="0" w:space="0" w:color="auto"/>
      </w:divBdr>
    </w:div>
    <w:div w:id="561644747">
      <w:bodyDiv w:val="1"/>
      <w:marLeft w:val="0"/>
      <w:marRight w:val="0"/>
      <w:marTop w:val="0"/>
      <w:marBottom w:val="0"/>
      <w:divBdr>
        <w:top w:val="none" w:sz="0" w:space="0" w:color="auto"/>
        <w:left w:val="none" w:sz="0" w:space="0" w:color="auto"/>
        <w:bottom w:val="none" w:sz="0" w:space="0" w:color="auto"/>
        <w:right w:val="none" w:sz="0" w:space="0" w:color="auto"/>
      </w:divBdr>
    </w:div>
    <w:div w:id="589433671">
      <w:bodyDiv w:val="1"/>
      <w:marLeft w:val="0"/>
      <w:marRight w:val="0"/>
      <w:marTop w:val="0"/>
      <w:marBottom w:val="0"/>
      <w:divBdr>
        <w:top w:val="none" w:sz="0" w:space="0" w:color="auto"/>
        <w:left w:val="none" w:sz="0" w:space="0" w:color="auto"/>
        <w:bottom w:val="none" w:sz="0" w:space="0" w:color="auto"/>
        <w:right w:val="none" w:sz="0" w:space="0" w:color="auto"/>
      </w:divBdr>
    </w:div>
    <w:div w:id="597442538">
      <w:bodyDiv w:val="1"/>
      <w:marLeft w:val="0"/>
      <w:marRight w:val="0"/>
      <w:marTop w:val="0"/>
      <w:marBottom w:val="0"/>
      <w:divBdr>
        <w:top w:val="none" w:sz="0" w:space="0" w:color="auto"/>
        <w:left w:val="none" w:sz="0" w:space="0" w:color="auto"/>
        <w:bottom w:val="none" w:sz="0" w:space="0" w:color="auto"/>
        <w:right w:val="none" w:sz="0" w:space="0" w:color="auto"/>
      </w:divBdr>
    </w:div>
    <w:div w:id="654070437">
      <w:bodyDiv w:val="1"/>
      <w:marLeft w:val="0"/>
      <w:marRight w:val="0"/>
      <w:marTop w:val="0"/>
      <w:marBottom w:val="0"/>
      <w:divBdr>
        <w:top w:val="none" w:sz="0" w:space="0" w:color="auto"/>
        <w:left w:val="none" w:sz="0" w:space="0" w:color="auto"/>
        <w:bottom w:val="none" w:sz="0" w:space="0" w:color="auto"/>
        <w:right w:val="none" w:sz="0" w:space="0" w:color="auto"/>
      </w:divBdr>
    </w:div>
    <w:div w:id="657198336">
      <w:bodyDiv w:val="1"/>
      <w:marLeft w:val="0"/>
      <w:marRight w:val="0"/>
      <w:marTop w:val="0"/>
      <w:marBottom w:val="0"/>
      <w:divBdr>
        <w:top w:val="none" w:sz="0" w:space="0" w:color="auto"/>
        <w:left w:val="none" w:sz="0" w:space="0" w:color="auto"/>
        <w:bottom w:val="none" w:sz="0" w:space="0" w:color="auto"/>
        <w:right w:val="none" w:sz="0" w:space="0" w:color="auto"/>
      </w:divBdr>
    </w:div>
    <w:div w:id="696077866">
      <w:bodyDiv w:val="1"/>
      <w:marLeft w:val="0"/>
      <w:marRight w:val="0"/>
      <w:marTop w:val="0"/>
      <w:marBottom w:val="0"/>
      <w:divBdr>
        <w:top w:val="none" w:sz="0" w:space="0" w:color="auto"/>
        <w:left w:val="none" w:sz="0" w:space="0" w:color="auto"/>
        <w:bottom w:val="none" w:sz="0" w:space="0" w:color="auto"/>
        <w:right w:val="none" w:sz="0" w:space="0" w:color="auto"/>
      </w:divBdr>
    </w:div>
    <w:div w:id="731850232">
      <w:bodyDiv w:val="1"/>
      <w:marLeft w:val="0"/>
      <w:marRight w:val="0"/>
      <w:marTop w:val="0"/>
      <w:marBottom w:val="0"/>
      <w:divBdr>
        <w:top w:val="none" w:sz="0" w:space="0" w:color="auto"/>
        <w:left w:val="none" w:sz="0" w:space="0" w:color="auto"/>
        <w:bottom w:val="none" w:sz="0" w:space="0" w:color="auto"/>
        <w:right w:val="none" w:sz="0" w:space="0" w:color="auto"/>
      </w:divBdr>
    </w:div>
    <w:div w:id="733285658">
      <w:bodyDiv w:val="1"/>
      <w:marLeft w:val="0"/>
      <w:marRight w:val="0"/>
      <w:marTop w:val="0"/>
      <w:marBottom w:val="0"/>
      <w:divBdr>
        <w:top w:val="none" w:sz="0" w:space="0" w:color="auto"/>
        <w:left w:val="none" w:sz="0" w:space="0" w:color="auto"/>
        <w:bottom w:val="none" w:sz="0" w:space="0" w:color="auto"/>
        <w:right w:val="none" w:sz="0" w:space="0" w:color="auto"/>
      </w:divBdr>
    </w:div>
    <w:div w:id="743651279">
      <w:bodyDiv w:val="1"/>
      <w:marLeft w:val="0"/>
      <w:marRight w:val="0"/>
      <w:marTop w:val="0"/>
      <w:marBottom w:val="0"/>
      <w:divBdr>
        <w:top w:val="none" w:sz="0" w:space="0" w:color="auto"/>
        <w:left w:val="none" w:sz="0" w:space="0" w:color="auto"/>
        <w:bottom w:val="none" w:sz="0" w:space="0" w:color="auto"/>
        <w:right w:val="none" w:sz="0" w:space="0" w:color="auto"/>
      </w:divBdr>
    </w:div>
    <w:div w:id="753664796">
      <w:bodyDiv w:val="1"/>
      <w:marLeft w:val="0"/>
      <w:marRight w:val="0"/>
      <w:marTop w:val="0"/>
      <w:marBottom w:val="0"/>
      <w:divBdr>
        <w:top w:val="none" w:sz="0" w:space="0" w:color="auto"/>
        <w:left w:val="none" w:sz="0" w:space="0" w:color="auto"/>
        <w:bottom w:val="none" w:sz="0" w:space="0" w:color="auto"/>
        <w:right w:val="none" w:sz="0" w:space="0" w:color="auto"/>
      </w:divBdr>
    </w:div>
    <w:div w:id="764884782">
      <w:bodyDiv w:val="1"/>
      <w:marLeft w:val="0"/>
      <w:marRight w:val="0"/>
      <w:marTop w:val="0"/>
      <w:marBottom w:val="0"/>
      <w:divBdr>
        <w:top w:val="none" w:sz="0" w:space="0" w:color="auto"/>
        <w:left w:val="none" w:sz="0" w:space="0" w:color="auto"/>
        <w:bottom w:val="none" w:sz="0" w:space="0" w:color="auto"/>
        <w:right w:val="none" w:sz="0" w:space="0" w:color="auto"/>
      </w:divBdr>
    </w:div>
    <w:div w:id="782531662">
      <w:bodyDiv w:val="1"/>
      <w:marLeft w:val="0"/>
      <w:marRight w:val="0"/>
      <w:marTop w:val="0"/>
      <w:marBottom w:val="0"/>
      <w:divBdr>
        <w:top w:val="none" w:sz="0" w:space="0" w:color="auto"/>
        <w:left w:val="none" w:sz="0" w:space="0" w:color="auto"/>
        <w:bottom w:val="none" w:sz="0" w:space="0" w:color="auto"/>
        <w:right w:val="none" w:sz="0" w:space="0" w:color="auto"/>
      </w:divBdr>
    </w:div>
    <w:div w:id="792403214">
      <w:bodyDiv w:val="1"/>
      <w:marLeft w:val="0"/>
      <w:marRight w:val="0"/>
      <w:marTop w:val="0"/>
      <w:marBottom w:val="0"/>
      <w:divBdr>
        <w:top w:val="none" w:sz="0" w:space="0" w:color="auto"/>
        <w:left w:val="none" w:sz="0" w:space="0" w:color="auto"/>
        <w:bottom w:val="none" w:sz="0" w:space="0" w:color="auto"/>
        <w:right w:val="none" w:sz="0" w:space="0" w:color="auto"/>
      </w:divBdr>
    </w:div>
    <w:div w:id="809790377">
      <w:bodyDiv w:val="1"/>
      <w:marLeft w:val="0"/>
      <w:marRight w:val="0"/>
      <w:marTop w:val="0"/>
      <w:marBottom w:val="0"/>
      <w:divBdr>
        <w:top w:val="none" w:sz="0" w:space="0" w:color="auto"/>
        <w:left w:val="none" w:sz="0" w:space="0" w:color="auto"/>
        <w:bottom w:val="none" w:sz="0" w:space="0" w:color="auto"/>
        <w:right w:val="none" w:sz="0" w:space="0" w:color="auto"/>
      </w:divBdr>
    </w:div>
    <w:div w:id="850031564">
      <w:bodyDiv w:val="1"/>
      <w:marLeft w:val="0"/>
      <w:marRight w:val="0"/>
      <w:marTop w:val="0"/>
      <w:marBottom w:val="0"/>
      <w:divBdr>
        <w:top w:val="none" w:sz="0" w:space="0" w:color="auto"/>
        <w:left w:val="none" w:sz="0" w:space="0" w:color="auto"/>
        <w:bottom w:val="none" w:sz="0" w:space="0" w:color="auto"/>
        <w:right w:val="none" w:sz="0" w:space="0" w:color="auto"/>
      </w:divBdr>
    </w:div>
    <w:div w:id="855731508">
      <w:bodyDiv w:val="1"/>
      <w:marLeft w:val="0"/>
      <w:marRight w:val="0"/>
      <w:marTop w:val="0"/>
      <w:marBottom w:val="0"/>
      <w:divBdr>
        <w:top w:val="none" w:sz="0" w:space="0" w:color="auto"/>
        <w:left w:val="none" w:sz="0" w:space="0" w:color="auto"/>
        <w:bottom w:val="none" w:sz="0" w:space="0" w:color="auto"/>
        <w:right w:val="none" w:sz="0" w:space="0" w:color="auto"/>
      </w:divBdr>
    </w:div>
    <w:div w:id="858202982">
      <w:bodyDiv w:val="1"/>
      <w:marLeft w:val="0"/>
      <w:marRight w:val="0"/>
      <w:marTop w:val="0"/>
      <w:marBottom w:val="0"/>
      <w:divBdr>
        <w:top w:val="none" w:sz="0" w:space="0" w:color="auto"/>
        <w:left w:val="none" w:sz="0" w:space="0" w:color="auto"/>
        <w:bottom w:val="none" w:sz="0" w:space="0" w:color="auto"/>
        <w:right w:val="none" w:sz="0" w:space="0" w:color="auto"/>
      </w:divBdr>
    </w:div>
    <w:div w:id="862132143">
      <w:bodyDiv w:val="1"/>
      <w:marLeft w:val="0"/>
      <w:marRight w:val="0"/>
      <w:marTop w:val="0"/>
      <w:marBottom w:val="0"/>
      <w:divBdr>
        <w:top w:val="none" w:sz="0" w:space="0" w:color="auto"/>
        <w:left w:val="none" w:sz="0" w:space="0" w:color="auto"/>
        <w:bottom w:val="none" w:sz="0" w:space="0" w:color="auto"/>
        <w:right w:val="none" w:sz="0" w:space="0" w:color="auto"/>
      </w:divBdr>
    </w:div>
    <w:div w:id="910240264">
      <w:bodyDiv w:val="1"/>
      <w:marLeft w:val="0"/>
      <w:marRight w:val="0"/>
      <w:marTop w:val="0"/>
      <w:marBottom w:val="0"/>
      <w:divBdr>
        <w:top w:val="none" w:sz="0" w:space="0" w:color="auto"/>
        <w:left w:val="none" w:sz="0" w:space="0" w:color="auto"/>
        <w:bottom w:val="none" w:sz="0" w:space="0" w:color="auto"/>
        <w:right w:val="none" w:sz="0" w:space="0" w:color="auto"/>
      </w:divBdr>
    </w:div>
    <w:div w:id="911234541">
      <w:bodyDiv w:val="1"/>
      <w:marLeft w:val="0"/>
      <w:marRight w:val="0"/>
      <w:marTop w:val="0"/>
      <w:marBottom w:val="0"/>
      <w:divBdr>
        <w:top w:val="none" w:sz="0" w:space="0" w:color="auto"/>
        <w:left w:val="none" w:sz="0" w:space="0" w:color="auto"/>
        <w:bottom w:val="none" w:sz="0" w:space="0" w:color="auto"/>
        <w:right w:val="none" w:sz="0" w:space="0" w:color="auto"/>
      </w:divBdr>
    </w:div>
    <w:div w:id="922026418">
      <w:bodyDiv w:val="1"/>
      <w:marLeft w:val="0"/>
      <w:marRight w:val="0"/>
      <w:marTop w:val="0"/>
      <w:marBottom w:val="0"/>
      <w:divBdr>
        <w:top w:val="none" w:sz="0" w:space="0" w:color="auto"/>
        <w:left w:val="none" w:sz="0" w:space="0" w:color="auto"/>
        <w:bottom w:val="none" w:sz="0" w:space="0" w:color="auto"/>
        <w:right w:val="none" w:sz="0" w:space="0" w:color="auto"/>
      </w:divBdr>
    </w:div>
    <w:div w:id="940920285">
      <w:bodyDiv w:val="1"/>
      <w:marLeft w:val="0"/>
      <w:marRight w:val="0"/>
      <w:marTop w:val="0"/>
      <w:marBottom w:val="0"/>
      <w:divBdr>
        <w:top w:val="none" w:sz="0" w:space="0" w:color="auto"/>
        <w:left w:val="none" w:sz="0" w:space="0" w:color="auto"/>
        <w:bottom w:val="none" w:sz="0" w:space="0" w:color="auto"/>
        <w:right w:val="none" w:sz="0" w:space="0" w:color="auto"/>
      </w:divBdr>
    </w:div>
    <w:div w:id="968901766">
      <w:bodyDiv w:val="1"/>
      <w:marLeft w:val="0"/>
      <w:marRight w:val="0"/>
      <w:marTop w:val="0"/>
      <w:marBottom w:val="0"/>
      <w:divBdr>
        <w:top w:val="none" w:sz="0" w:space="0" w:color="auto"/>
        <w:left w:val="none" w:sz="0" w:space="0" w:color="auto"/>
        <w:bottom w:val="none" w:sz="0" w:space="0" w:color="auto"/>
        <w:right w:val="none" w:sz="0" w:space="0" w:color="auto"/>
      </w:divBdr>
    </w:div>
    <w:div w:id="976838546">
      <w:bodyDiv w:val="1"/>
      <w:marLeft w:val="0"/>
      <w:marRight w:val="0"/>
      <w:marTop w:val="0"/>
      <w:marBottom w:val="0"/>
      <w:divBdr>
        <w:top w:val="none" w:sz="0" w:space="0" w:color="auto"/>
        <w:left w:val="none" w:sz="0" w:space="0" w:color="auto"/>
        <w:bottom w:val="none" w:sz="0" w:space="0" w:color="auto"/>
        <w:right w:val="none" w:sz="0" w:space="0" w:color="auto"/>
      </w:divBdr>
    </w:div>
    <w:div w:id="981226919">
      <w:bodyDiv w:val="1"/>
      <w:marLeft w:val="0"/>
      <w:marRight w:val="0"/>
      <w:marTop w:val="0"/>
      <w:marBottom w:val="0"/>
      <w:divBdr>
        <w:top w:val="none" w:sz="0" w:space="0" w:color="auto"/>
        <w:left w:val="none" w:sz="0" w:space="0" w:color="auto"/>
        <w:bottom w:val="none" w:sz="0" w:space="0" w:color="auto"/>
        <w:right w:val="none" w:sz="0" w:space="0" w:color="auto"/>
      </w:divBdr>
    </w:div>
    <w:div w:id="1001156146">
      <w:bodyDiv w:val="1"/>
      <w:marLeft w:val="0"/>
      <w:marRight w:val="0"/>
      <w:marTop w:val="0"/>
      <w:marBottom w:val="0"/>
      <w:divBdr>
        <w:top w:val="none" w:sz="0" w:space="0" w:color="auto"/>
        <w:left w:val="none" w:sz="0" w:space="0" w:color="auto"/>
        <w:bottom w:val="none" w:sz="0" w:space="0" w:color="auto"/>
        <w:right w:val="none" w:sz="0" w:space="0" w:color="auto"/>
      </w:divBdr>
    </w:div>
    <w:div w:id="1014725414">
      <w:bodyDiv w:val="1"/>
      <w:marLeft w:val="0"/>
      <w:marRight w:val="0"/>
      <w:marTop w:val="0"/>
      <w:marBottom w:val="0"/>
      <w:divBdr>
        <w:top w:val="none" w:sz="0" w:space="0" w:color="auto"/>
        <w:left w:val="none" w:sz="0" w:space="0" w:color="auto"/>
        <w:bottom w:val="none" w:sz="0" w:space="0" w:color="auto"/>
        <w:right w:val="none" w:sz="0" w:space="0" w:color="auto"/>
      </w:divBdr>
    </w:div>
    <w:div w:id="1024333155">
      <w:bodyDiv w:val="1"/>
      <w:marLeft w:val="0"/>
      <w:marRight w:val="0"/>
      <w:marTop w:val="0"/>
      <w:marBottom w:val="0"/>
      <w:divBdr>
        <w:top w:val="none" w:sz="0" w:space="0" w:color="auto"/>
        <w:left w:val="none" w:sz="0" w:space="0" w:color="auto"/>
        <w:bottom w:val="none" w:sz="0" w:space="0" w:color="auto"/>
        <w:right w:val="none" w:sz="0" w:space="0" w:color="auto"/>
      </w:divBdr>
    </w:div>
    <w:div w:id="1041512095">
      <w:bodyDiv w:val="1"/>
      <w:marLeft w:val="0"/>
      <w:marRight w:val="0"/>
      <w:marTop w:val="0"/>
      <w:marBottom w:val="0"/>
      <w:divBdr>
        <w:top w:val="none" w:sz="0" w:space="0" w:color="auto"/>
        <w:left w:val="none" w:sz="0" w:space="0" w:color="auto"/>
        <w:bottom w:val="none" w:sz="0" w:space="0" w:color="auto"/>
        <w:right w:val="none" w:sz="0" w:space="0" w:color="auto"/>
      </w:divBdr>
    </w:div>
    <w:div w:id="1046104189">
      <w:bodyDiv w:val="1"/>
      <w:marLeft w:val="0"/>
      <w:marRight w:val="0"/>
      <w:marTop w:val="0"/>
      <w:marBottom w:val="0"/>
      <w:divBdr>
        <w:top w:val="none" w:sz="0" w:space="0" w:color="auto"/>
        <w:left w:val="none" w:sz="0" w:space="0" w:color="auto"/>
        <w:bottom w:val="none" w:sz="0" w:space="0" w:color="auto"/>
        <w:right w:val="none" w:sz="0" w:space="0" w:color="auto"/>
      </w:divBdr>
    </w:div>
    <w:div w:id="1051152225">
      <w:bodyDiv w:val="1"/>
      <w:marLeft w:val="0"/>
      <w:marRight w:val="0"/>
      <w:marTop w:val="0"/>
      <w:marBottom w:val="0"/>
      <w:divBdr>
        <w:top w:val="none" w:sz="0" w:space="0" w:color="auto"/>
        <w:left w:val="none" w:sz="0" w:space="0" w:color="auto"/>
        <w:bottom w:val="none" w:sz="0" w:space="0" w:color="auto"/>
        <w:right w:val="none" w:sz="0" w:space="0" w:color="auto"/>
      </w:divBdr>
    </w:div>
    <w:div w:id="1143694088">
      <w:bodyDiv w:val="1"/>
      <w:marLeft w:val="0"/>
      <w:marRight w:val="0"/>
      <w:marTop w:val="0"/>
      <w:marBottom w:val="0"/>
      <w:divBdr>
        <w:top w:val="none" w:sz="0" w:space="0" w:color="auto"/>
        <w:left w:val="none" w:sz="0" w:space="0" w:color="auto"/>
        <w:bottom w:val="none" w:sz="0" w:space="0" w:color="auto"/>
        <w:right w:val="none" w:sz="0" w:space="0" w:color="auto"/>
      </w:divBdr>
    </w:div>
    <w:div w:id="1149133553">
      <w:bodyDiv w:val="1"/>
      <w:marLeft w:val="0"/>
      <w:marRight w:val="0"/>
      <w:marTop w:val="0"/>
      <w:marBottom w:val="0"/>
      <w:divBdr>
        <w:top w:val="none" w:sz="0" w:space="0" w:color="auto"/>
        <w:left w:val="none" w:sz="0" w:space="0" w:color="auto"/>
        <w:bottom w:val="none" w:sz="0" w:space="0" w:color="auto"/>
        <w:right w:val="none" w:sz="0" w:space="0" w:color="auto"/>
      </w:divBdr>
    </w:div>
    <w:div w:id="1200170051">
      <w:bodyDiv w:val="1"/>
      <w:marLeft w:val="0"/>
      <w:marRight w:val="0"/>
      <w:marTop w:val="0"/>
      <w:marBottom w:val="0"/>
      <w:divBdr>
        <w:top w:val="none" w:sz="0" w:space="0" w:color="auto"/>
        <w:left w:val="none" w:sz="0" w:space="0" w:color="auto"/>
        <w:bottom w:val="none" w:sz="0" w:space="0" w:color="auto"/>
        <w:right w:val="none" w:sz="0" w:space="0" w:color="auto"/>
      </w:divBdr>
    </w:div>
    <w:div w:id="1242909911">
      <w:bodyDiv w:val="1"/>
      <w:marLeft w:val="0"/>
      <w:marRight w:val="0"/>
      <w:marTop w:val="0"/>
      <w:marBottom w:val="0"/>
      <w:divBdr>
        <w:top w:val="none" w:sz="0" w:space="0" w:color="auto"/>
        <w:left w:val="none" w:sz="0" w:space="0" w:color="auto"/>
        <w:bottom w:val="none" w:sz="0" w:space="0" w:color="auto"/>
        <w:right w:val="none" w:sz="0" w:space="0" w:color="auto"/>
      </w:divBdr>
    </w:div>
    <w:div w:id="1252590022">
      <w:bodyDiv w:val="1"/>
      <w:marLeft w:val="0"/>
      <w:marRight w:val="0"/>
      <w:marTop w:val="0"/>
      <w:marBottom w:val="0"/>
      <w:divBdr>
        <w:top w:val="none" w:sz="0" w:space="0" w:color="auto"/>
        <w:left w:val="none" w:sz="0" w:space="0" w:color="auto"/>
        <w:bottom w:val="none" w:sz="0" w:space="0" w:color="auto"/>
        <w:right w:val="none" w:sz="0" w:space="0" w:color="auto"/>
      </w:divBdr>
    </w:div>
    <w:div w:id="1254975561">
      <w:bodyDiv w:val="1"/>
      <w:marLeft w:val="0"/>
      <w:marRight w:val="0"/>
      <w:marTop w:val="0"/>
      <w:marBottom w:val="0"/>
      <w:divBdr>
        <w:top w:val="none" w:sz="0" w:space="0" w:color="auto"/>
        <w:left w:val="none" w:sz="0" w:space="0" w:color="auto"/>
        <w:bottom w:val="none" w:sz="0" w:space="0" w:color="auto"/>
        <w:right w:val="none" w:sz="0" w:space="0" w:color="auto"/>
      </w:divBdr>
    </w:div>
    <w:div w:id="1283073422">
      <w:bodyDiv w:val="1"/>
      <w:marLeft w:val="0"/>
      <w:marRight w:val="0"/>
      <w:marTop w:val="0"/>
      <w:marBottom w:val="0"/>
      <w:divBdr>
        <w:top w:val="none" w:sz="0" w:space="0" w:color="auto"/>
        <w:left w:val="none" w:sz="0" w:space="0" w:color="auto"/>
        <w:bottom w:val="none" w:sz="0" w:space="0" w:color="auto"/>
        <w:right w:val="none" w:sz="0" w:space="0" w:color="auto"/>
      </w:divBdr>
    </w:div>
    <w:div w:id="1283538470">
      <w:bodyDiv w:val="1"/>
      <w:marLeft w:val="0"/>
      <w:marRight w:val="0"/>
      <w:marTop w:val="0"/>
      <w:marBottom w:val="0"/>
      <w:divBdr>
        <w:top w:val="none" w:sz="0" w:space="0" w:color="auto"/>
        <w:left w:val="none" w:sz="0" w:space="0" w:color="auto"/>
        <w:bottom w:val="none" w:sz="0" w:space="0" w:color="auto"/>
        <w:right w:val="none" w:sz="0" w:space="0" w:color="auto"/>
      </w:divBdr>
    </w:div>
    <w:div w:id="1287201550">
      <w:bodyDiv w:val="1"/>
      <w:marLeft w:val="0"/>
      <w:marRight w:val="0"/>
      <w:marTop w:val="0"/>
      <w:marBottom w:val="0"/>
      <w:divBdr>
        <w:top w:val="none" w:sz="0" w:space="0" w:color="auto"/>
        <w:left w:val="none" w:sz="0" w:space="0" w:color="auto"/>
        <w:bottom w:val="none" w:sz="0" w:space="0" w:color="auto"/>
        <w:right w:val="none" w:sz="0" w:space="0" w:color="auto"/>
      </w:divBdr>
    </w:div>
    <w:div w:id="1314289673">
      <w:bodyDiv w:val="1"/>
      <w:marLeft w:val="0"/>
      <w:marRight w:val="0"/>
      <w:marTop w:val="0"/>
      <w:marBottom w:val="0"/>
      <w:divBdr>
        <w:top w:val="none" w:sz="0" w:space="0" w:color="auto"/>
        <w:left w:val="none" w:sz="0" w:space="0" w:color="auto"/>
        <w:bottom w:val="none" w:sz="0" w:space="0" w:color="auto"/>
        <w:right w:val="none" w:sz="0" w:space="0" w:color="auto"/>
      </w:divBdr>
    </w:div>
    <w:div w:id="1324626887">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2293263">
      <w:bodyDiv w:val="1"/>
      <w:marLeft w:val="0"/>
      <w:marRight w:val="0"/>
      <w:marTop w:val="0"/>
      <w:marBottom w:val="0"/>
      <w:divBdr>
        <w:top w:val="none" w:sz="0" w:space="0" w:color="auto"/>
        <w:left w:val="none" w:sz="0" w:space="0" w:color="auto"/>
        <w:bottom w:val="none" w:sz="0" w:space="0" w:color="auto"/>
        <w:right w:val="none" w:sz="0" w:space="0" w:color="auto"/>
      </w:divBdr>
    </w:div>
    <w:div w:id="1340960973">
      <w:bodyDiv w:val="1"/>
      <w:marLeft w:val="0"/>
      <w:marRight w:val="0"/>
      <w:marTop w:val="0"/>
      <w:marBottom w:val="0"/>
      <w:divBdr>
        <w:top w:val="none" w:sz="0" w:space="0" w:color="auto"/>
        <w:left w:val="none" w:sz="0" w:space="0" w:color="auto"/>
        <w:bottom w:val="none" w:sz="0" w:space="0" w:color="auto"/>
        <w:right w:val="none" w:sz="0" w:space="0" w:color="auto"/>
      </w:divBdr>
    </w:div>
    <w:div w:id="1387292656">
      <w:bodyDiv w:val="1"/>
      <w:marLeft w:val="0"/>
      <w:marRight w:val="0"/>
      <w:marTop w:val="0"/>
      <w:marBottom w:val="0"/>
      <w:divBdr>
        <w:top w:val="none" w:sz="0" w:space="0" w:color="auto"/>
        <w:left w:val="none" w:sz="0" w:space="0" w:color="auto"/>
        <w:bottom w:val="none" w:sz="0" w:space="0" w:color="auto"/>
        <w:right w:val="none" w:sz="0" w:space="0" w:color="auto"/>
      </w:divBdr>
    </w:div>
    <w:div w:id="1418794651">
      <w:bodyDiv w:val="1"/>
      <w:marLeft w:val="0"/>
      <w:marRight w:val="0"/>
      <w:marTop w:val="0"/>
      <w:marBottom w:val="0"/>
      <w:divBdr>
        <w:top w:val="none" w:sz="0" w:space="0" w:color="auto"/>
        <w:left w:val="none" w:sz="0" w:space="0" w:color="auto"/>
        <w:bottom w:val="none" w:sz="0" w:space="0" w:color="auto"/>
        <w:right w:val="none" w:sz="0" w:space="0" w:color="auto"/>
      </w:divBdr>
    </w:div>
    <w:div w:id="1421295967">
      <w:bodyDiv w:val="1"/>
      <w:marLeft w:val="0"/>
      <w:marRight w:val="0"/>
      <w:marTop w:val="0"/>
      <w:marBottom w:val="0"/>
      <w:divBdr>
        <w:top w:val="none" w:sz="0" w:space="0" w:color="auto"/>
        <w:left w:val="none" w:sz="0" w:space="0" w:color="auto"/>
        <w:bottom w:val="none" w:sz="0" w:space="0" w:color="auto"/>
        <w:right w:val="none" w:sz="0" w:space="0" w:color="auto"/>
      </w:divBdr>
    </w:div>
    <w:div w:id="1433818572">
      <w:bodyDiv w:val="1"/>
      <w:marLeft w:val="0"/>
      <w:marRight w:val="0"/>
      <w:marTop w:val="0"/>
      <w:marBottom w:val="0"/>
      <w:divBdr>
        <w:top w:val="none" w:sz="0" w:space="0" w:color="auto"/>
        <w:left w:val="none" w:sz="0" w:space="0" w:color="auto"/>
        <w:bottom w:val="none" w:sz="0" w:space="0" w:color="auto"/>
        <w:right w:val="none" w:sz="0" w:space="0" w:color="auto"/>
      </w:divBdr>
    </w:div>
    <w:div w:id="1437823934">
      <w:bodyDiv w:val="1"/>
      <w:marLeft w:val="0"/>
      <w:marRight w:val="0"/>
      <w:marTop w:val="0"/>
      <w:marBottom w:val="0"/>
      <w:divBdr>
        <w:top w:val="none" w:sz="0" w:space="0" w:color="auto"/>
        <w:left w:val="none" w:sz="0" w:space="0" w:color="auto"/>
        <w:bottom w:val="none" w:sz="0" w:space="0" w:color="auto"/>
        <w:right w:val="none" w:sz="0" w:space="0" w:color="auto"/>
      </w:divBdr>
    </w:div>
    <w:div w:id="1463112874">
      <w:bodyDiv w:val="1"/>
      <w:marLeft w:val="0"/>
      <w:marRight w:val="0"/>
      <w:marTop w:val="0"/>
      <w:marBottom w:val="0"/>
      <w:divBdr>
        <w:top w:val="none" w:sz="0" w:space="0" w:color="auto"/>
        <w:left w:val="none" w:sz="0" w:space="0" w:color="auto"/>
        <w:bottom w:val="none" w:sz="0" w:space="0" w:color="auto"/>
        <w:right w:val="none" w:sz="0" w:space="0" w:color="auto"/>
      </w:divBdr>
    </w:div>
    <w:div w:id="1515218566">
      <w:bodyDiv w:val="1"/>
      <w:marLeft w:val="0"/>
      <w:marRight w:val="0"/>
      <w:marTop w:val="0"/>
      <w:marBottom w:val="0"/>
      <w:divBdr>
        <w:top w:val="none" w:sz="0" w:space="0" w:color="auto"/>
        <w:left w:val="none" w:sz="0" w:space="0" w:color="auto"/>
        <w:bottom w:val="none" w:sz="0" w:space="0" w:color="auto"/>
        <w:right w:val="none" w:sz="0" w:space="0" w:color="auto"/>
      </w:divBdr>
    </w:div>
    <w:div w:id="1516114056">
      <w:bodyDiv w:val="1"/>
      <w:marLeft w:val="0"/>
      <w:marRight w:val="0"/>
      <w:marTop w:val="0"/>
      <w:marBottom w:val="0"/>
      <w:divBdr>
        <w:top w:val="none" w:sz="0" w:space="0" w:color="auto"/>
        <w:left w:val="none" w:sz="0" w:space="0" w:color="auto"/>
        <w:bottom w:val="none" w:sz="0" w:space="0" w:color="auto"/>
        <w:right w:val="none" w:sz="0" w:space="0" w:color="auto"/>
      </w:divBdr>
    </w:div>
    <w:div w:id="1516964919">
      <w:bodyDiv w:val="1"/>
      <w:marLeft w:val="0"/>
      <w:marRight w:val="0"/>
      <w:marTop w:val="0"/>
      <w:marBottom w:val="0"/>
      <w:divBdr>
        <w:top w:val="none" w:sz="0" w:space="0" w:color="auto"/>
        <w:left w:val="none" w:sz="0" w:space="0" w:color="auto"/>
        <w:bottom w:val="none" w:sz="0" w:space="0" w:color="auto"/>
        <w:right w:val="none" w:sz="0" w:space="0" w:color="auto"/>
      </w:divBdr>
    </w:div>
    <w:div w:id="1551306980">
      <w:bodyDiv w:val="1"/>
      <w:marLeft w:val="0"/>
      <w:marRight w:val="0"/>
      <w:marTop w:val="0"/>
      <w:marBottom w:val="0"/>
      <w:divBdr>
        <w:top w:val="none" w:sz="0" w:space="0" w:color="auto"/>
        <w:left w:val="none" w:sz="0" w:space="0" w:color="auto"/>
        <w:bottom w:val="none" w:sz="0" w:space="0" w:color="auto"/>
        <w:right w:val="none" w:sz="0" w:space="0" w:color="auto"/>
      </w:divBdr>
    </w:div>
    <w:div w:id="1581408518">
      <w:bodyDiv w:val="1"/>
      <w:marLeft w:val="0"/>
      <w:marRight w:val="0"/>
      <w:marTop w:val="0"/>
      <w:marBottom w:val="0"/>
      <w:divBdr>
        <w:top w:val="none" w:sz="0" w:space="0" w:color="auto"/>
        <w:left w:val="none" w:sz="0" w:space="0" w:color="auto"/>
        <w:bottom w:val="none" w:sz="0" w:space="0" w:color="auto"/>
        <w:right w:val="none" w:sz="0" w:space="0" w:color="auto"/>
      </w:divBdr>
    </w:div>
    <w:div w:id="1589537365">
      <w:bodyDiv w:val="1"/>
      <w:marLeft w:val="0"/>
      <w:marRight w:val="0"/>
      <w:marTop w:val="0"/>
      <w:marBottom w:val="0"/>
      <w:divBdr>
        <w:top w:val="none" w:sz="0" w:space="0" w:color="auto"/>
        <w:left w:val="none" w:sz="0" w:space="0" w:color="auto"/>
        <w:bottom w:val="none" w:sz="0" w:space="0" w:color="auto"/>
        <w:right w:val="none" w:sz="0" w:space="0" w:color="auto"/>
      </w:divBdr>
    </w:div>
    <w:div w:id="1611933026">
      <w:bodyDiv w:val="1"/>
      <w:marLeft w:val="0"/>
      <w:marRight w:val="0"/>
      <w:marTop w:val="0"/>
      <w:marBottom w:val="0"/>
      <w:divBdr>
        <w:top w:val="none" w:sz="0" w:space="0" w:color="auto"/>
        <w:left w:val="none" w:sz="0" w:space="0" w:color="auto"/>
        <w:bottom w:val="none" w:sz="0" w:space="0" w:color="auto"/>
        <w:right w:val="none" w:sz="0" w:space="0" w:color="auto"/>
      </w:divBdr>
    </w:div>
    <w:div w:id="1630479142">
      <w:bodyDiv w:val="1"/>
      <w:marLeft w:val="0"/>
      <w:marRight w:val="0"/>
      <w:marTop w:val="0"/>
      <w:marBottom w:val="0"/>
      <w:divBdr>
        <w:top w:val="none" w:sz="0" w:space="0" w:color="auto"/>
        <w:left w:val="none" w:sz="0" w:space="0" w:color="auto"/>
        <w:bottom w:val="none" w:sz="0" w:space="0" w:color="auto"/>
        <w:right w:val="none" w:sz="0" w:space="0" w:color="auto"/>
      </w:divBdr>
    </w:div>
    <w:div w:id="1651325639">
      <w:bodyDiv w:val="1"/>
      <w:marLeft w:val="0"/>
      <w:marRight w:val="0"/>
      <w:marTop w:val="0"/>
      <w:marBottom w:val="0"/>
      <w:divBdr>
        <w:top w:val="none" w:sz="0" w:space="0" w:color="auto"/>
        <w:left w:val="none" w:sz="0" w:space="0" w:color="auto"/>
        <w:bottom w:val="none" w:sz="0" w:space="0" w:color="auto"/>
        <w:right w:val="none" w:sz="0" w:space="0" w:color="auto"/>
      </w:divBdr>
    </w:div>
    <w:div w:id="1664308969">
      <w:bodyDiv w:val="1"/>
      <w:marLeft w:val="0"/>
      <w:marRight w:val="0"/>
      <w:marTop w:val="0"/>
      <w:marBottom w:val="0"/>
      <w:divBdr>
        <w:top w:val="none" w:sz="0" w:space="0" w:color="auto"/>
        <w:left w:val="none" w:sz="0" w:space="0" w:color="auto"/>
        <w:bottom w:val="none" w:sz="0" w:space="0" w:color="auto"/>
        <w:right w:val="none" w:sz="0" w:space="0" w:color="auto"/>
      </w:divBdr>
    </w:div>
    <w:div w:id="1695224609">
      <w:bodyDiv w:val="1"/>
      <w:marLeft w:val="0"/>
      <w:marRight w:val="0"/>
      <w:marTop w:val="0"/>
      <w:marBottom w:val="0"/>
      <w:divBdr>
        <w:top w:val="none" w:sz="0" w:space="0" w:color="auto"/>
        <w:left w:val="none" w:sz="0" w:space="0" w:color="auto"/>
        <w:bottom w:val="none" w:sz="0" w:space="0" w:color="auto"/>
        <w:right w:val="none" w:sz="0" w:space="0" w:color="auto"/>
      </w:divBdr>
    </w:div>
    <w:div w:id="1719738550">
      <w:bodyDiv w:val="1"/>
      <w:marLeft w:val="0"/>
      <w:marRight w:val="0"/>
      <w:marTop w:val="0"/>
      <w:marBottom w:val="0"/>
      <w:divBdr>
        <w:top w:val="none" w:sz="0" w:space="0" w:color="auto"/>
        <w:left w:val="none" w:sz="0" w:space="0" w:color="auto"/>
        <w:bottom w:val="none" w:sz="0" w:space="0" w:color="auto"/>
        <w:right w:val="none" w:sz="0" w:space="0" w:color="auto"/>
      </w:divBdr>
    </w:div>
    <w:div w:id="1759405000">
      <w:bodyDiv w:val="1"/>
      <w:marLeft w:val="0"/>
      <w:marRight w:val="0"/>
      <w:marTop w:val="0"/>
      <w:marBottom w:val="0"/>
      <w:divBdr>
        <w:top w:val="none" w:sz="0" w:space="0" w:color="auto"/>
        <w:left w:val="none" w:sz="0" w:space="0" w:color="auto"/>
        <w:bottom w:val="none" w:sz="0" w:space="0" w:color="auto"/>
        <w:right w:val="none" w:sz="0" w:space="0" w:color="auto"/>
      </w:divBdr>
    </w:div>
    <w:div w:id="1805541887">
      <w:bodyDiv w:val="1"/>
      <w:marLeft w:val="0"/>
      <w:marRight w:val="0"/>
      <w:marTop w:val="0"/>
      <w:marBottom w:val="0"/>
      <w:divBdr>
        <w:top w:val="none" w:sz="0" w:space="0" w:color="auto"/>
        <w:left w:val="none" w:sz="0" w:space="0" w:color="auto"/>
        <w:bottom w:val="none" w:sz="0" w:space="0" w:color="auto"/>
        <w:right w:val="none" w:sz="0" w:space="0" w:color="auto"/>
      </w:divBdr>
    </w:div>
    <w:div w:id="1821653708">
      <w:bodyDiv w:val="1"/>
      <w:marLeft w:val="0"/>
      <w:marRight w:val="0"/>
      <w:marTop w:val="0"/>
      <w:marBottom w:val="0"/>
      <w:divBdr>
        <w:top w:val="none" w:sz="0" w:space="0" w:color="auto"/>
        <w:left w:val="none" w:sz="0" w:space="0" w:color="auto"/>
        <w:bottom w:val="none" w:sz="0" w:space="0" w:color="auto"/>
        <w:right w:val="none" w:sz="0" w:space="0" w:color="auto"/>
      </w:divBdr>
    </w:div>
    <w:div w:id="1848247054">
      <w:bodyDiv w:val="1"/>
      <w:marLeft w:val="0"/>
      <w:marRight w:val="0"/>
      <w:marTop w:val="0"/>
      <w:marBottom w:val="0"/>
      <w:divBdr>
        <w:top w:val="none" w:sz="0" w:space="0" w:color="auto"/>
        <w:left w:val="none" w:sz="0" w:space="0" w:color="auto"/>
        <w:bottom w:val="none" w:sz="0" w:space="0" w:color="auto"/>
        <w:right w:val="none" w:sz="0" w:space="0" w:color="auto"/>
      </w:divBdr>
    </w:div>
    <w:div w:id="1851066479">
      <w:bodyDiv w:val="1"/>
      <w:marLeft w:val="0"/>
      <w:marRight w:val="0"/>
      <w:marTop w:val="0"/>
      <w:marBottom w:val="0"/>
      <w:divBdr>
        <w:top w:val="none" w:sz="0" w:space="0" w:color="auto"/>
        <w:left w:val="none" w:sz="0" w:space="0" w:color="auto"/>
        <w:bottom w:val="none" w:sz="0" w:space="0" w:color="auto"/>
        <w:right w:val="none" w:sz="0" w:space="0" w:color="auto"/>
      </w:divBdr>
      <w:divsChild>
        <w:div w:id="1537233084">
          <w:marLeft w:val="0"/>
          <w:marRight w:val="0"/>
          <w:marTop w:val="0"/>
          <w:marBottom w:val="0"/>
          <w:divBdr>
            <w:top w:val="none" w:sz="0" w:space="0" w:color="auto"/>
            <w:left w:val="none" w:sz="0" w:space="0" w:color="auto"/>
            <w:bottom w:val="none" w:sz="0" w:space="0" w:color="auto"/>
            <w:right w:val="none" w:sz="0" w:space="0" w:color="auto"/>
          </w:divBdr>
          <w:divsChild>
            <w:div w:id="1004816091">
              <w:marLeft w:val="0"/>
              <w:marRight w:val="0"/>
              <w:marTop w:val="0"/>
              <w:marBottom w:val="0"/>
              <w:divBdr>
                <w:top w:val="none" w:sz="0" w:space="0" w:color="auto"/>
                <w:left w:val="none" w:sz="0" w:space="0" w:color="auto"/>
                <w:bottom w:val="none" w:sz="0" w:space="0" w:color="auto"/>
                <w:right w:val="none" w:sz="0" w:space="0" w:color="auto"/>
              </w:divBdr>
              <w:divsChild>
                <w:div w:id="153834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407355">
      <w:bodyDiv w:val="1"/>
      <w:marLeft w:val="0"/>
      <w:marRight w:val="0"/>
      <w:marTop w:val="0"/>
      <w:marBottom w:val="0"/>
      <w:divBdr>
        <w:top w:val="none" w:sz="0" w:space="0" w:color="auto"/>
        <w:left w:val="none" w:sz="0" w:space="0" w:color="auto"/>
        <w:bottom w:val="none" w:sz="0" w:space="0" w:color="auto"/>
        <w:right w:val="none" w:sz="0" w:space="0" w:color="auto"/>
      </w:divBdr>
    </w:div>
    <w:div w:id="1885824215">
      <w:bodyDiv w:val="1"/>
      <w:marLeft w:val="0"/>
      <w:marRight w:val="0"/>
      <w:marTop w:val="0"/>
      <w:marBottom w:val="0"/>
      <w:divBdr>
        <w:top w:val="none" w:sz="0" w:space="0" w:color="auto"/>
        <w:left w:val="none" w:sz="0" w:space="0" w:color="auto"/>
        <w:bottom w:val="none" w:sz="0" w:space="0" w:color="auto"/>
        <w:right w:val="none" w:sz="0" w:space="0" w:color="auto"/>
      </w:divBdr>
    </w:div>
    <w:div w:id="1886597155">
      <w:bodyDiv w:val="1"/>
      <w:marLeft w:val="0"/>
      <w:marRight w:val="0"/>
      <w:marTop w:val="0"/>
      <w:marBottom w:val="0"/>
      <w:divBdr>
        <w:top w:val="none" w:sz="0" w:space="0" w:color="auto"/>
        <w:left w:val="none" w:sz="0" w:space="0" w:color="auto"/>
        <w:bottom w:val="none" w:sz="0" w:space="0" w:color="auto"/>
        <w:right w:val="none" w:sz="0" w:space="0" w:color="auto"/>
      </w:divBdr>
    </w:div>
    <w:div w:id="1891961991">
      <w:bodyDiv w:val="1"/>
      <w:marLeft w:val="0"/>
      <w:marRight w:val="0"/>
      <w:marTop w:val="0"/>
      <w:marBottom w:val="0"/>
      <w:divBdr>
        <w:top w:val="none" w:sz="0" w:space="0" w:color="auto"/>
        <w:left w:val="none" w:sz="0" w:space="0" w:color="auto"/>
        <w:bottom w:val="none" w:sz="0" w:space="0" w:color="auto"/>
        <w:right w:val="none" w:sz="0" w:space="0" w:color="auto"/>
      </w:divBdr>
    </w:div>
    <w:div w:id="1970552847">
      <w:bodyDiv w:val="1"/>
      <w:marLeft w:val="0"/>
      <w:marRight w:val="0"/>
      <w:marTop w:val="0"/>
      <w:marBottom w:val="0"/>
      <w:divBdr>
        <w:top w:val="none" w:sz="0" w:space="0" w:color="auto"/>
        <w:left w:val="none" w:sz="0" w:space="0" w:color="auto"/>
        <w:bottom w:val="none" w:sz="0" w:space="0" w:color="auto"/>
        <w:right w:val="none" w:sz="0" w:space="0" w:color="auto"/>
      </w:divBdr>
    </w:div>
    <w:div w:id="1985691801">
      <w:bodyDiv w:val="1"/>
      <w:marLeft w:val="0"/>
      <w:marRight w:val="0"/>
      <w:marTop w:val="0"/>
      <w:marBottom w:val="0"/>
      <w:divBdr>
        <w:top w:val="none" w:sz="0" w:space="0" w:color="auto"/>
        <w:left w:val="none" w:sz="0" w:space="0" w:color="auto"/>
        <w:bottom w:val="none" w:sz="0" w:space="0" w:color="auto"/>
        <w:right w:val="none" w:sz="0" w:space="0" w:color="auto"/>
      </w:divBdr>
    </w:div>
    <w:div w:id="1995991808">
      <w:bodyDiv w:val="1"/>
      <w:marLeft w:val="0"/>
      <w:marRight w:val="0"/>
      <w:marTop w:val="0"/>
      <w:marBottom w:val="0"/>
      <w:divBdr>
        <w:top w:val="none" w:sz="0" w:space="0" w:color="auto"/>
        <w:left w:val="none" w:sz="0" w:space="0" w:color="auto"/>
        <w:bottom w:val="none" w:sz="0" w:space="0" w:color="auto"/>
        <w:right w:val="none" w:sz="0" w:space="0" w:color="auto"/>
      </w:divBdr>
    </w:div>
    <w:div w:id="2004507732">
      <w:bodyDiv w:val="1"/>
      <w:marLeft w:val="0"/>
      <w:marRight w:val="0"/>
      <w:marTop w:val="0"/>
      <w:marBottom w:val="0"/>
      <w:divBdr>
        <w:top w:val="none" w:sz="0" w:space="0" w:color="auto"/>
        <w:left w:val="none" w:sz="0" w:space="0" w:color="auto"/>
        <w:bottom w:val="none" w:sz="0" w:space="0" w:color="auto"/>
        <w:right w:val="none" w:sz="0" w:space="0" w:color="auto"/>
      </w:divBdr>
    </w:div>
    <w:div w:id="2006735837">
      <w:bodyDiv w:val="1"/>
      <w:marLeft w:val="0"/>
      <w:marRight w:val="0"/>
      <w:marTop w:val="0"/>
      <w:marBottom w:val="0"/>
      <w:divBdr>
        <w:top w:val="none" w:sz="0" w:space="0" w:color="auto"/>
        <w:left w:val="none" w:sz="0" w:space="0" w:color="auto"/>
        <w:bottom w:val="none" w:sz="0" w:space="0" w:color="auto"/>
        <w:right w:val="none" w:sz="0" w:space="0" w:color="auto"/>
      </w:divBdr>
    </w:div>
    <w:div w:id="2019694969">
      <w:bodyDiv w:val="1"/>
      <w:marLeft w:val="0"/>
      <w:marRight w:val="0"/>
      <w:marTop w:val="0"/>
      <w:marBottom w:val="0"/>
      <w:divBdr>
        <w:top w:val="none" w:sz="0" w:space="0" w:color="auto"/>
        <w:left w:val="none" w:sz="0" w:space="0" w:color="auto"/>
        <w:bottom w:val="none" w:sz="0" w:space="0" w:color="auto"/>
        <w:right w:val="none" w:sz="0" w:space="0" w:color="auto"/>
      </w:divBdr>
    </w:div>
    <w:div w:id="2078741177">
      <w:bodyDiv w:val="1"/>
      <w:marLeft w:val="0"/>
      <w:marRight w:val="0"/>
      <w:marTop w:val="0"/>
      <w:marBottom w:val="0"/>
      <w:divBdr>
        <w:top w:val="none" w:sz="0" w:space="0" w:color="auto"/>
        <w:left w:val="none" w:sz="0" w:space="0" w:color="auto"/>
        <w:bottom w:val="none" w:sz="0" w:space="0" w:color="auto"/>
        <w:right w:val="none" w:sz="0" w:space="0" w:color="auto"/>
      </w:divBdr>
    </w:div>
    <w:div w:id="2098548800">
      <w:bodyDiv w:val="1"/>
      <w:marLeft w:val="0"/>
      <w:marRight w:val="0"/>
      <w:marTop w:val="0"/>
      <w:marBottom w:val="0"/>
      <w:divBdr>
        <w:top w:val="none" w:sz="0" w:space="0" w:color="auto"/>
        <w:left w:val="none" w:sz="0" w:space="0" w:color="auto"/>
        <w:bottom w:val="none" w:sz="0" w:space="0" w:color="auto"/>
        <w:right w:val="none" w:sz="0" w:space="0" w:color="auto"/>
      </w:divBdr>
    </w:div>
    <w:div w:id="2106802873">
      <w:bodyDiv w:val="1"/>
      <w:marLeft w:val="0"/>
      <w:marRight w:val="0"/>
      <w:marTop w:val="0"/>
      <w:marBottom w:val="0"/>
      <w:divBdr>
        <w:top w:val="none" w:sz="0" w:space="0" w:color="auto"/>
        <w:left w:val="none" w:sz="0" w:space="0" w:color="auto"/>
        <w:bottom w:val="none" w:sz="0" w:space="0" w:color="auto"/>
        <w:right w:val="none" w:sz="0" w:space="0" w:color="auto"/>
      </w:divBdr>
    </w:div>
    <w:div w:id="2118254603">
      <w:bodyDiv w:val="1"/>
      <w:marLeft w:val="0"/>
      <w:marRight w:val="0"/>
      <w:marTop w:val="0"/>
      <w:marBottom w:val="0"/>
      <w:divBdr>
        <w:top w:val="none" w:sz="0" w:space="0" w:color="auto"/>
        <w:left w:val="none" w:sz="0" w:space="0" w:color="auto"/>
        <w:bottom w:val="none" w:sz="0" w:space="0" w:color="auto"/>
        <w:right w:val="none" w:sz="0" w:space="0" w:color="auto"/>
      </w:divBdr>
    </w:div>
    <w:div w:id="2129931869">
      <w:bodyDiv w:val="1"/>
      <w:marLeft w:val="0"/>
      <w:marRight w:val="0"/>
      <w:marTop w:val="0"/>
      <w:marBottom w:val="0"/>
      <w:divBdr>
        <w:top w:val="none" w:sz="0" w:space="0" w:color="auto"/>
        <w:left w:val="none" w:sz="0" w:space="0" w:color="auto"/>
        <w:bottom w:val="none" w:sz="0" w:space="0" w:color="auto"/>
        <w:right w:val="none" w:sz="0" w:space="0" w:color="auto"/>
      </w:divBdr>
    </w:div>
    <w:div w:id="214172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xgazdgmjrhazc44dboaxdcmjwgm2tgmjr" TargetMode="External"/><Relationship Id="rId18" Type="http://schemas.openxmlformats.org/officeDocument/2006/relationships/hyperlink" Target="https://espd.uzp.gov.pl/" TargetMode="External"/><Relationship Id="rId26" Type="http://schemas.openxmlformats.org/officeDocument/2006/relationships/hyperlink" Target="https://sip.lex.pl/" TargetMode="External"/><Relationship Id="rId39" Type="http://schemas.openxmlformats.org/officeDocument/2006/relationships/theme" Target="theme/theme1.xml"/><Relationship Id="rId21" Type="http://schemas.openxmlformats.org/officeDocument/2006/relationships/hyperlink" Target="mailto:info@szpital-nisko.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sip.legalis.pl/document-view.seam?documentId=mfrxilrxgazdgmjrhazc44dboaxdcmjwgm2tgmjr" TargetMode="External"/><Relationship Id="rId17" Type="http://schemas.openxmlformats.org/officeDocument/2006/relationships/hyperlink" Target="https://www.gov.pl/attachment/fc4590f2-b898-441e-8c23-8026ef2c8d8f" TargetMode="External"/><Relationship Id="rId25" Type="http://schemas.openxmlformats.org/officeDocument/2006/relationships/hyperlink" Target="https://sip.lex.pl/"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galis.pl/document-view.seam?documentId=mfrxilrtg4ytonbxheydeltqmfyc4nrtgiztmnzxg4" TargetMode="External"/><Relationship Id="rId20" Type="http://schemas.openxmlformats.org/officeDocument/2006/relationships/hyperlink" Target="https://e-ProPublico.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Ogloszenia/Details/9772da93-6066-4046-b239-cf45cb012315" TargetMode="External"/><Relationship Id="rId24" Type="http://schemas.openxmlformats.org/officeDocument/2006/relationships/hyperlink" Target="https://sip.lex.pl/"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sip.legalis.pl/document-view.seam?documentId=mfrxilrshaydomrqgiydoltqmfyc4mrxgiydimbyhe"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eader" Target="header3.xml"/><Relationship Id="rId10" Type="http://schemas.openxmlformats.org/officeDocument/2006/relationships/hyperlink" Target="https://e-propublico.pl/Ogloszenia/Details/9772da93-6066-4046-b239-cf45cb012315" TargetMode="External"/><Relationship Id="rId19" Type="http://schemas.openxmlformats.org/officeDocument/2006/relationships/hyperlink" Target="https://e-propublico.pl/Ogloszenia/Details/9772da93-6066-4046-b239-cf45cb012315"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https://sip.legalis.pl/document-view.seam?documentId=mfrxilrshaydomrqgiydoltqmfyc4mrxgiydimbyhe" TargetMode="External"/><Relationship Id="rId22" Type="http://schemas.openxmlformats.org/officeDocument/2006/relationships/hyperlink" Target="https://e-propublico.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footer" Target="footer2.xml"/><Relationship Id="rId8" Type="http://schemas.openxmlformats.org/officeDocument/2006/relationships/hyperlink" Target="http://www.szpital-nisko.pl"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Piotr\USTAWI~1\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B9241-275D-43E1-BEEF-A47307807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2112</TotalTime>
  <Pages>1</Pages>
  <Words>13071</Words>
  <Characters>78431</Characters>
  <Application>Microsoft Office Word</Application>
  <DocSecurity>0</DocSecurity>
  <Lines>653</Lines>
  <Paragraphs>182</Paragraphs>
  <ScaleCrop>false</ScaleCrop>
  <HeadingPairs>
    <vt:vector size="4" baseType="variant">
      <vt:variant>
        <vt:lpstr>Tytuł</vt:lpstr>
      </vt:variant>
      <vt:variant>
        <vt:i4>1</vt:i4>
      </vt:variant>
      <vt:variant>
        <vt:lpstr>Nagłówki</vt:lpstr>
      </vt:variant>
      <vt:variant>
        <vt:i4>100</vt:i4>
      </vt:variant>
    </vt:vector>
  </HeadingPairs>
  <TitlesOfParts>
    <vt:vector size="101" baseType="lpstr">
      <vt:lpstr>@v_przet@zamaw_nazwa</vt:lpstr>
      <vt:lpstr>        </vt:lpstr>
      <vt:lpstr/>
      <vt:lpstr>    </vt:lpstr>
      <vt:lpstr>    </vt:lpstr>
      <vt:lpstr>Nazwa oraz adres Zamawiającego</vt:lpstr>
      <vt:lpstr>Tryb udzielenia zamówienia</vt:lpstr>
      <vt:lpstr>INFORMACJE OGÓLNE</vt:lpstr>
      <vt:lpstr>    Komunikacja w postępowaniu:</vt:lpstr>
      <vt:lpstr>    Wizja lokalna:</vt:lpstr>
      <vt:lpstr>    Informacja o uprzedniej ocenie ofert, o której mowa w art. 139 ustawy Pzp:</vt:lpstr>
      <vt:lpstr>    Zamawiający nie przewiduje możliwości żądania oświadczenia, o którym mowa w art.</vt:lpstr>
      <vt:lpstr>    Zaliczki na poczet wykonania zamówienia:</vt:lpstr>
      <vt:lpstr>    Zwrot kosztów udziału w postępowaniu:</vt:lpstr>
      <vt:lpstr>    Wymagania w zakresie zatrudnienia na podstawie stosunku pracy, w okolicznościach</vt:lpstr>
      <vt:lpstr>    Wymagania w zakresie zatrudnienia osób, o których mowa w art. 96 ust. 2 pkt. 2 U</vt:lpstr>
      <vt:lpstr>    Informacja o zastrzeżeniu możliwości ubiegania się o udzielenie zamówienia wyłąc</vt:lpstr>
      <vt:lpstr>    Informacja o obowiązku osobistego wykonania przez Wykonawcę kluczowych zadań, je</vt:lpstr>
      <vt:lpstr>    Maksymalna liczba Wykonawców, z którymi Zamawiający zawrze umowę ramową, jeżeli </vt:lpstr>
      <vt:lpstr>    Informacja o przewidywanych zamówieniach, o których mowa w art. 214 ust. 1 pkt. </vt:lpstr>
      <vt:lpstr>    Katalogi elektroniczne:</vt:lpstr>
      <vt:lpstr>    Do spraw nieuregulowanych w niniejszej Specyfikacji Warunków Zamówienia, zwaną d</vt:lpstr>
      <vt:lpstr>    Do czynności podejmowanych przez zamawiającego, wykonawców w postępowaniu o udzi</vt:lpstr>
      <vt:lpstr>    Na podstawie art. 257 ustawy Pzp zamawiający przewiduje możliwość unieważnienia </vt:lpstr>
      <vt:lpstr>Opis przedmiotu zamówienia</vt:lpstr>
      <vt:lpstr>    Przedmiotem zamówienia jest: „Rozbudowa systemów bezpieczeństwa w SPZZOZ w Nisku</vt:lpstr>
      <vt:lpstr>    </vt:lpstr>
      <vt:lpstr>    Zamówienie dofinansowane jest ze środków Unii Europejskiej w ramach Krajowego Pl</vt:lpstr>
      <vt:lpstr>    Zamawiający informuje, że realizacja projektów z  Krajowego Planu Odbudowy i Zwi</vt:lpstr>
      <vt:lpstr>    łagodzenia zmian klimatu,</vt:lpstr>
      <vt:lpstr>    adaptacji do zmian klimatu,</vt:lpstr>
      <vt:lpstr>    zrównoważonego gospodarowania wodami,</vt:lpstr>
      <vt:lpstr>    gospodarki o obiegu zamkniętym (GOZ),</vt:lpstr>
      <vt:lpstr>    zapobiegania zanieczyszczeniom,</vt:lpstr>
      <vt:lpstr>    ochrony bioróżnorodności i ekosystemów.</vt:lpstr>
      <vt:lpstr>    </vt:lpstr>
      <vt:lpstr>    Zamawiający informuje wszystkich Wykonawców o możliwości wykorzystywania i przet</vt:lpstr>
      <vt:lpstr>    System Arachne – oznacza zintegrowane narzędzie informatyczne opracowane przez K</vt:lpstr>
      <vt:lpstr>    System SKANER – aplikacja połączona z SL2021 oraz innymi źródłami danych (m.in. </vt:lpstr>
      <vt:lpstr>    Wykonawca zobowiązuje się do przestrzegania ogólnie przyjętych praktyk dot. zasa</vt:lpstr>
      <vt:lpstr>    Zamawiający dokonuje podziału zamówienia na części oraz dopuszcza składanie ofer</vt:lpstr>
      <vt:lpstr>    Części nie mogą być dzielone przez Wykonawców, oferty nie zawierające pełnego za</vt:lpstr>
      <vt:lpstr>    Wykonawca może złożyć ofertę w odniesieniu do &lt;☒&gt;wszystkich części zamówienia &lt;☐</vt:lpstr>
      <vt:lpstr>    Zamawiający dopuszcza składanie ofert równoważnych.</vt:lpstr>
      <vt:lpstr>    Miejsce realizacji: Samodzielny Publiczny Zespół Zakładów Opieki Zdrowotnej w Ni</vt:lpstr>
      <vt:lpstr>    Dostawa przedmiotu zamówienia odbędzie się na koszt i ryzyko Wykonawcy</vt:lpstr>
      <vt:lpstr>    W przypadku wykonania zamówienia w części dotyczącej transportu przy użyciu podw</vt:lpstr>
      <vt:lpstr>Termin wykonania zamówienia</vt:lpstr>
      <vt:lpstr>    Zamówienie musi zostać zrealizowane:- w terminie do 31.05.2026 r z zastrzeżeniem</vt:lpstr>
      <vt:lpstr>INFORMACJA O WarunkACH udziału w postępowaniu</vt:lpstr>
      <vt:lpstr>    O udzielenie zamówienia mogą ubiegać się Wykonawcy, którzy nie podlegają wyklucz</vt:lpstr>
      <vt:lpstr>    Zamawiający, na podstawie art. 112 ustawy Pzp określa następujące warunki udział</vt:lpstr>
      <vt:lpstr>Podstawy wykluczenia WYKONAWCY Z POSTĘPOWANIA</vt:lpstr>
      <vt:lpstr>    Zamawiający wykluczy z postępowania o udzielenie zamówienia Wykonawcę, wobec któ</vt:lpstr>
      <vt:lpstr>    art. 108 ust. 1 ustawy Pzp,</vt:lpstr>
      <vt:lpstr>    art. 109 ust. 1 pkt. 4 ustawy Pzp,</vt:lpstr>
      <vt:lpstr>    art. 7 ust. 1 Ustawy z dnia 13 kwietnia 2022 r. o szczególnych rozwiązaniach w z</vt:lpstr>
      <vt:lpstr>    art. 5k ust. 1 Rozporządzenia Rady (UE) Nr 833/2014 z dnia 31 lipca 2014 r. doty</vt:lpstr>
      <vt:lpstr>    Wykonawca może zostać wykluczony przez Zamawiającego na każdym etapie postępowan</vt:lpstr>
      <vt:lpstr>    Wykonawca nie podlega wykluczeniu w okolicznościach określonych w 108 ust. 1 pkt</vt:lpstr>
      <vt:lpstr>    Zamawiający oceni, czy podjęte przez Wykonawcę czynności, o których mowa w pkt. </vt:lpstr>
      <vt:lpstr>    W przypadku wspólnego ubiegania się o udzielenie zamówienia żaden z Wykonawców n</vt:lpstr>
      <vt:lpstr>    Zamawiający może wykluczyć Wykonawcę na każdym etapie postępowania, ofertę Wykon</vt:lpstr>
      <vt:lpstr>INFORMACJA O WYMAGANYCH DOKUMENTACH I PODMIOTOWYCH ŚRODKACH DOWODOWYCH</vt:lpstr>
      <vt:lpstr>    Wykonawca wraz z ofertą zobowiązany jest złożyć:</vt:lpstr>
      <vt:lpstr>    Zamawiający przed wyborem najkorzystniejszej oferty wezwie Wykonawcę, którego of</vt:lpstr>
      <vt:lpstr>    Jeżeli Wykonawca ma siedzibę lub miejsce zamieszkania poza granicami Rzeczypospo</vt:lpstr>
      <vt:lpstr>    Jeżeli w kraju, w którym Wykonawca ma siedzibę lub miejsce zamieszkania, nie wyd</vt:lpstr>
      <vt:lpstr>    Jeżeli jest to niezbędne do zapewnienia odpowiedniego przebiegu postępowania o u</vt:lpstr>
      <vt:lpstr>    Jeżeli zajdą uzasadnione podstawy do uznania, że złożone uprzednio podmiotowe śr</vt:lpstr>
      <vt:lpstr>    Wykonawca nie jest zobowiązany do złożenia podmiotowych środków dowodowych, któr</vt:lpstr>
      <vt:lpstr>    Podmiotowe środki dowodowe oraz inne dokumenty lub oświadczenia Wykonawca składa</vt:lpstr>
      <vt:lpstr>    Dokumenty sporządzone w języku obcym są składane wraz z tłumaczeniem na język po</vt:lpstr>
      <vt:lpstr>INFORMACJA DLA WYKONAWCÓW POLEGAJĄCYCH NA ZASOBACH podmiotów trzecich</vt:lpstr>
      <vt:lpstr>    Wykonawca, w celu potwierdzenia spełnienia warunków udziału w postępowaniu, może</vt:lpstr>
      <vt:lpstr>    Wykonawca, który polega na zdolnościach lub sytuacji podmiotów udostępniających </vt:lpstr>
      <vt:lpstr>    Zamawiający oceni, czy udostępniane Wykonawcy przez podmioty udostępniające zaso</vt:lpstr>
      <vt:lpstr>    Jeżeli zdolności techniczne lub zawodowe, sytuacja ekonomiczna lub finansowa pod</vt:lpstr>
      <vt:lpstr>INFORMACJE DLA WYKONAWCÓW ZAMIERZAJĄCYCH POWIERZYĆ WYKONANIE CZĘŚCI ZAMÓWIENIA P</vt:lpstr>
      <vt:lpstr>    Wykonawca może powierzyć wykonanie części zamówienia Podwykonawcom.</vt:lpstr>
      <vt:lpstr>    Zamawiający żąda, aby przed przystąpieniem do wykonania zamówienia Wykonawca, po</vt:lpstr>
      <vt:lpstr>    Wykonawca jest obowiązany zawiadomić Zamawiającego o wszelkich zmianach w odnies</vt:lpstr>
      <vt:lpstr>Informacja dla wykonawców wspólnie ubiegających się o udzielenie zamówienia</vt:lpstr>
      <vt:lpstr>    Wykonawcy mogą wspólnie ubiegać się o udzielenie zamówienia. W takim przypadku W</vt:lpstr>
      <vt:lpstr>    Pełnomocnictwo należy dołączyć do oferty i powinno ono zawierać w szczególności </vt:lpstr>
      <vt:lpstr>    W przypadku wspólnego ubiegania się o zamówienie przez Wykonawców, dokument „Jed</vt:lpstr>
      <vt:lpstr>Informacje o sposobie porozumiewania się zamawiającego z Wykonawcami</vt:lpstr>
      <vt:lpstr>    W niniejszym postępowaniu komunikacja Zamawiającego z Wykonawcami odbywa się prz</vt:lpstr>
      <vt:lpstr>    https://e-propublico.pl/Ogloszenia/Details/1beba58e-99e7-4189-85cc-c68445cdce07</vt:lpstr>
      <vt:lpstr>    Korzystanie z Platformy przez Wykonawcę jest bezpłatne.</vt:lpstr>
      <vt:lpstr>    Na Platformie postępowanie prowadzone jest pod nazwą: „Rozbudowa systemów bezpie</vt:lpstr>
      <vt:lpstr>    Wykonawca przystępując do postępowania o udzielenie zamówienia publicznego, akce</vt:lpstr>
      <vt:lpstr>    Wykonawca zamierzający wziąć udział w postępowaniu musi posiadać konto na Platfo</vt:lpstr>
      <vt:lpstr>    Do złożenia oferty konieczne jest posiadanie przez osobę upoważnioną do reprezen</vt:lpstr>
      <vt:lpstr>    Zalecenia Zamawiającego odnośnie kwalifikowanego podpisu elektronicznego:</vt:lpstr>
      <vt:lpstr>    Zamawiający określa następujące wymagania sprzętowo – aplikacyjne pozwalające na</vt:lpstr>
      <vt:lpstr>    Zamawiający dopuszcza następujący format przesyłanych danych: pliki w formatach </vt:lpstr>
      <vt:lpstr>    Zamawiający określa następujące informacje na temat kodowania i czasu odbioru da</vt:lpstr>
      <vt:lpstr>    W postępowaniu, wszelkie oświadczenia, wnioski, zawiadomienia oraz informacje pr</vt:lpstr>
      <vt:lpstr>    Ofertę, wraz ze stanowiącymi jej integralną część załącznikami, składa się pod r</vt:lpstr>
      <vt:lpstr>    Postępowanie o udzielenie zamówienia prowadzi się w języku polskim. Dokumenty sp</vt:lpstr>
    </vt:vector>
  </TitlesOfParts>
  <Company>KBSF Sp. z o.o.</Company>
  <LinksUpToDate>false</LinksUpToDate>
  <CharactersWithSpaces>91320</CharactersWithSpaces>
  <SharedDoc>false</SharedDoc>
  <HLinks>
    <vt:vector size="30" baseType="variant">
      <vt:variant>
        <vt:i4>327682</vt:i4>
      </vt:variant>
      <vt:variant>
        <vt:i4>16</vt:i4>
      </vt:variant>
      <vt:variant>
        <vt:i4>0</vt:i4>
      </vt:variant>
      <vt:variant>
        <vt:i4>5</vt:i4>
      </vt:variant>
      <vt:variant>
        <vt:lpwstr>https://e-propublico.pl/</vt:lpwstr>
      </vt:variant>
      <vt:variant>
        <vt:lpwstr/>
      </vt:variant>
      <vt:variant>
        <vt:i4>3276882</vt:i4>
      </vt:variant>
      <vt:variant>
        <vt:i4>13</vt:i4>
      </vt:variant>
      <vt:variant>
        <vt:i4>0</vt:i4>
      </vt:variant>
      <vt:variant>
        <vt:i4>5</vt:i4>
      </vt:variant>
      <vt:variant>
        <vt:lpwstr>mailto:info@szpital-nisko.pl</vt:lpwstr>
      </vt:variant>
      <vt:variant>
        <vt:lpwstr/>
      </vt:variant>
      <vt:variant>
        <vt:i4>327682</vt:i4>
      </vt:variant>
      <vt:variant>
        <vt:i4>10</vt:i4>
      </vt:variant>
      <vt:variant>
        <vt:i4>0</vt:i4>
      </vt:variant>
      <vt:variant>
        <vt:i4>5</vt:i4>
      </vt:variant>
      <vt:variant>
        <vt:lpwstr>https://e-propublico.pl/</vt:lpwstr>
      </vt:variant>
      <vt:variant>
        <vt:lpwstr/>
      </vt:variant>
      <vt:variant>
        <vt:i4>3080197</vt:i4>
      </vt:variant>
      <vt:variant>
        <vt:i4>3</vt:i4>
      </vt:variant>
      <vt:variant>
        <vt:i4>0</vt:i4>
      </vt:variant>
      <vt:variant>
        <vt:i4>5</vt:i4>
      </vt:variant>
      <vt:variant>
        <vt:lpwstr>mailto:przetargi@szpital%1Enisko.pl</vt:lpwstr>
      </vt:variant>
      <vt:variant>
        <vt:lpwstr/>
      </vt:variant>
      <vt:variant>
        <vt:i4>1900623</vt:i4>
      </vt:variant>
      <vt:variant>
        <vt:i4>0</vt:i4>
      </vt:variant>
      <vt:variant>
        <vt:i4>0</vt:i4>
      </vt:variant>
      <vt:variant>
        <vt:i4>5</vt:i4>
      </vt:variant>
      <vt:variant>
        <vt:lpwstr>http://www.szpital-nisko.pl/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Tabor</dc:creator>
  <cp:keywords/>
  <dc:description/>
  <cp:lastModifiedBy>Justyna Rzekieć</cp:lastModifiedBy>
  <cp:revision>191</cp:revision>
  <cp:lastPrinted>2026-04-23T06:15:00Z</cp:lastPrinted>
  <dcterms:created xsi:type="dcterms:W3CDTF">2023-04-19T08:57:00Z</dcterms:created>
  <dcterms:modified xsi:type="dcterms:W3CDTF">2026-04-23T06:15:00Z</dcterms:modified>
</cp:coreProperties>
</file>