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0C8B" w14:textId="77777777" w:rsidR="002A47B6" w:rsidRPr="001F649A" w:rsidRDefault="002A47B6" w:rsidP="00BD1AC8">
      <w:pPr>
        <w:pStyle w:val="pkt"/>
        <w:tabs>
          <w:tab w:val="right" w:pos="9000"/>
        </w:tabs>
        <w:spacing w:before="0" w:after="120"/>
        <w:ind w:left="0" w:firstLine="0"/>
        <w:jc w:val="left"/>
        <w:rPr>
          <w:rFonts w:ascii="Calibri" w:eastAsia="Calibri" w:hAnsi="Calibri" w:cs="Calibri"/>
          <w:b/>
          <w:lang w:val="x-none"/>
        </w:rPr>
      </w:pPr>
      <w:r w:rsidRPr="001F649A">
        <w:rPr>
          <w:rFonts w:ascii="Calibri" w:eastAsia="Calibri" w:hAnsi="Calibri" w:cs="Calibri"/>
          <w:b/>
          <w:lang w:val="x-none"/>
        </w:rPr>
        <w:t xml:space="preserve">Załącznik nr </w:t>
      </w:r>
      <w:r w:rsidRPr="001F649A">
        <w:rPr>
          <w:rFonts w:ascii="Calibri" w:eastAsia="Calibri" w:hAnsi="Calibri" w:cs="Calibri"/>
          <w:b/>
        </w:rPr>
        <w:t>1</w:t>
      </w:r>
      <w:r w:rsidRPr="001F649A">
        <w:rPr>
          <w:rFonts w:ascii="Calibri" w:eastAsia="Calibri" w:hAnsi="Calibri" w:cs="Calibri"/>
          <w:b/>
          <w:lang w:val="x-none"/>
        </w:rPr>
        <w:t xml:space="preserve"> do S</w:t>
      </w:r>
      <w:r w:rsidR="007643A8" w:rsidRPr="001F649A">
        <w:rPr>
          <w:rFonts w:ascii="Calibri" w:eastAsia="Calibri" w:hAnsi="Calibri" w:cs="Calibri"/>
          <w:b/>
          <w:lang w:val="x-none"/>
        </w:rPr>
        <w:t>WZ</w:t>
      </w:r>
    </w:p>
    <w:p w14:paraId="5E80FAF9" w14:textId="77777777" w:rsidR="002A47B6" w:rsidRPr="003815BB" w:rsidRDefault="006A665F" w:rsidP="00BD1AC8">
      <w:pPr>
        <w:spacing w:line="360" w:lineRule="auto"/>
        <w:rPr>
          <w:rFonts w:ascii="Calibri" w:hAnsi="Calibri" w:cs="Calibri"/>
          <w:b/>
          <w:sz w:val="28"/>
          <w:szCs w:val="28"/>
        </w:rPr>
      </w:pPr>
      <w:r w:rsidRPr="003815BB">
        <w:rPr>
          <w:rFonts w:ascii="Calibri" w:hAnsi="Calibri" w:cs="Calibri"/>
          <w:b/>
          <w:sz w:val="28"/>
          <w:szCs w:val="28"/>
        </w:rPr>
        <w:t>Formularz oferty</w:t>
      </w:r>
    </w:p>
    <w:p w14:paraId="1529116E" w14:textId="77777777" w:rsidR="002A47B6" w:rsidRPr="003815BB" w:rsidRDefault="002A47B6" w:rsidP="00BD1AC8">
      <w:pPr>
        <w:tabs>
          <w:tab w:val="left" w:pos="6000"/>
        </w:tabs>
        <w:spacing w:line="360" w:lineRule="auto"/>
        <w:rPr>
          <w:rFonts w:ascii="Calibri" w:hAnsi="Calibri" w:cs="Calibri"/>
        </w:rPr>
      </w:pPr>
      <w:r w:rsidRPr="003815BB">
        <w:rPr>
          <w:rFonts w:ascii="Calibri" w:hAnsi="Calibri" w:cs="Calibri"/>
        </w:rPr>
        <w:t>…………………………………………………………………………………………………………………….…………</w:t>
      </w:r>
    </w:p>
    <w:p w14:paraId="638E5CCF" w14:textId="77777777" w:rsidR="002A47B6" w:rsidRPr="003815BB" w:rsidRDefault="002A47B6" w:rsidP="00BD1AC8">
      <w:pPr>
        <w:spacing w:line="360" w:lineRule="auto"/>
        <w:rPr>
          <w:rFonts w:ascii="Calibri" w:hAnsi="Calibri" w:cs="Calibri"/>
          <w:i/>
          <w:vertAlign w:val="superscript"/>
        </w:rPr>
      </w:pPr>
      <w:r w:rsidRPr="003815BB">
        <w:rPr>
          <w:rFonts w:ascii="Calibri" w:hAnsi="Calibri" w:cs="Calibri"/>
          <w:vertAlign w:val="superscript"/>
        </w:rPr>
        <w:t>(</w:t>
      </w:r>
      <w:r w:rsidRPr="003815BB">
        <w:rPr>
          <w:rFonts w:ascii="Calibri" w:hAnsi="Calibri" w:cs="Calibri"/>
          <w:i/>
          <w:vertAlign w:val="superscript"/>
        </w:rPr>
        <w:t>nazwa Wykonawcy)</w:t>
      </w:r>
    </w:p>
    <w:p w14:paraId="678B65B6" w14:textId="77777777" w:rsidR="002A47B6" w:rsidRPr="003815BB" w:rsidRDefault="002A47B6" w:rsidP="00BD1AC8">
      <w:pPr>
        <w:spacing w:line="360" w:lineRule="auto"/>
        <w:rPr>
          <w:rFonts w:ascii="Calibri" w:hAnsi="Calibri" w:cs="Calibri"/>
        </w:rPr>
      </w:pPr>
      <w:r w:rsidRPr="003815BB">
        <w:rPr>
          <w:rFonts w:ascii="Calibri" w:hAnsi="Calibri" w:cs="Calibri"/>
        </w:rPr>
        <w:t>………………………………………………………………………………………………………………………………</w:t>
      </w:r>
    </w:p>
    <w:p w14:paraId="69C9E243" w14:textId="77777777" w:rsidR="00E514EF" w:rsidRPr="003815BB" w:rsidRDefault="002A47B6" w:rsidP="00BD1AC8">
      <w:pPr>
        <w:spacing w:line="360" w:lineRule="auto"/>
        <w:rPr>
          <w:rFonts w:ascii="Calibri" w:hAnsi="Calibri" w:cs="Calibri"/>
          <w:i/>
          <w:vertAlign w:val="superscript"/>
        </w:rPr>
      </w:pPr>
      <w:r w:rsidRPr="003815BB">
        <w:rPr>
          <w:rFonts w:ascii="Calibri" w:hAnsi="Calibri" w:cs="Calibri"/>
          <w:vertAlign w:val="superscript"/>
        </w:rPr>
        <w:t>(</w:t>
      </w:r>
      <w:r w:rsidRPr="003815BB">
        <w:rPr>
          <w:rFonts w:ascii="Calibri" w:hAnsi="Calibri" w:cs="Calibri"/>
          <w:i/>
          <w:vertAlign w:val="superscript"/>
        </w:rPr>
        <w:t>adres Wykonawcy)</w:t>
      </w:r>
    </w:p>
    <w:p w14:paraId="00FA1ACE" w14:textId="77777777" w:rsidR="00D94387" w:rsidRPr="003815BB" w:rsidRDefault="00D94387" w:rsidP="00BD1AC8">
      <w:pPr>
        <w:spacing w:line="360" w:lineRule="auto"/>
        <w:rPr>
          <w:rFonts w:ascii="Calibri" w:hAnsi="Calibri" w:cs="Calibri"/>
          <w:i/>
          <w:vertAlign w:val="superscript"/>
        </w:rPr>
      </w:pPr>
      <w:r w:rsidRPr="003815BB">
        <w:rPr>
          <w:rFonts w:ascii="Calibri" w:hAnsi="Calibri" w:cs="Calibri"/>
        </w:rPr>
        <w:t>REGON lub NIP: ………………………..</w:t>
      </w:r>
    </w:p>
    <w:p w14:paraId="15E30AFC" w14:textId="77777777" w:rsidR="009353F0" w:rsidRPr="003815BB" w:rsidRDefault="002A47B6" w:rsidP="00BD1AC8">
      <w:pPr>
        <w:spacing w:line="360" w:lineRule="auto"/>
        <w:rPr>
          <w:rFonts w:ascii="Calibri" w:hAnsi="Calibri" w:cs="Calibri"/>
        </w:rPr>
      </w:pPr>
      <w:r w:rsidRPr="003815BB">
        <w:rPr>
          <w:rFonts w:ascii="Calibri" w:hAnsi="Calibri" w:cs="Calibri"/>
        </w:rPr>
        <w:t>e-mail ………………………..</w:t>
      </w:r>
    </w:p>
    <w:p w14:paraId="4229173A" w14:textId="77777777" w:rsidR="009353F0" w:rsidRPr="003815BB" w:rsidRDefault="009353F0" w:rsidP="00BD1AC8">
      <w:pPr>
        <w:spacing w:after="480" w:line="360" w:lineRule="auto"/>
        <w:rPr>
          <w:rFonts w:ascii="Calibri" w:hAnsi="Calibri" w:cs="Calibri"/>
        </w:rPr>
      </w:pPr>
      <w:r w:rsidRPr="003815BB">
        <w:rPr>
          <w:rFonts w:ascii="Calibri" w:hAnsi="Calibri" w:cs="Calibri"/>
        </w:rPr>
        <w:t>tel. ………………………..</w:t>
      </w:r>
    </w:p>
    <w:p w14:paraId="3D6CDB75" w14:textId="77777777" w:rsidR="002A47B6" w:rsidRPr="003815BB" w:rsidRDefault="002A47B6" w:rsidP="00BD1AC8">
      <w:pPr>
        <w:tabs>
          <w:tab w:val="right" w:pos="9000"/>
        </w:tabs>
        <w:spacing w:after="120" w:line="360" w:lineRule="auto"/>
        <w:rPr>
          <w:rFonts w:ascii="Calibri" w:hAnsi="Calibri" w:cs="Calibri"/>
        </w:rPr>
      </w:pPr>
      <w:r w:rsidRPr="003815BB">
        <w:rPr>
          <w:rFonts w:ascii="Calibri" w:hAnsi="Calibri" w:cs="Calibri"/>
          <w:szCs w:val="20"/>
        </w:rPr>
        <w:t xml:space="preserve">Składając ofertę w postępowaniu o </w:t>
      </w:r>
      <w:r w:rsidR="00496A56" w:rsidRPr="003815BB">
        <w:rPr>
          <w:rFonts w:ascii="Calibri" w:hAnsi="Calibri" w:cs="Calibri"/>
          <w:szCs w:val="20"/>
        </w:rPr>
        <w:t xml:space="preserve">udzielenie zamówienia publicznego </w:t>
      </w:r>
      <w:r w:rsidRPr="003815BB">
        <w:rPr>
          <w:rFonts w:ascii="Calibri" w:hAnsi="Calibri" w:cs="Calibri"/>
          <w:szCs w:val="20"/>
        </w:rPr>
        <w:t xml:space="preserve">prowadzonym w trybie </w:t>
      </w:r>
      <w:r w:rsidR="00084E1F" w:rsidRPr="009A5B1B">
        <w:rPr>
          <w:rFonts w:ascii="Calibri" w:hAnsi="Calibri" w:cs="Calibri"/>
        </w:rPr>
        <w:t>podstawowym z możliwością negocjacji w celu ulepszenia treści ofert</w:t>
      </w:r>
      <w:r w:rsidR="00084E1F" w:rsidRPr="003815BB">
        <w:rPr>
          <w:rFonts w:ascii="Calibri" w:hAnsi="Calibri" w:cs="Calibri"/>
          <w:szCs w:val="20"/>
        </w:rPr>
        <w:t xml:space="preserve"> </w:t>
      </w:r>
      <w:r w:rsidR="00496A56" w:rsidRPr="003815BB">
        <w:rPr>
          <w:rFonts w:ascii="Calibri" w:hAnsi="Calibri" w:cs="Calibri"/>
          <w:szCs w:val="20"/>
        </w:rPr>
        <w:t xml:space="preserve">pn. </w:t>
      </w:r>
      <w:r w:rsidR="00A17B93">
        <w:rPr>
          <w:rFonts w:ascii="Calibri" w:hAnsi="Calibri" w:cs="Calibri"/>
          <w:szCs w:val="20"/>
        </w:rPr>
        <w:t>„</w:t>
      </w:r>
      <w:r w:rsidR="00084E1F" w:rsidRPr="00084E1F">
        <w:rPr>
          <w:rFonts w:ascii="Calibri" w:hAnsi="Calibri" w:cs="Calibri"/>
          <w:b/>
          <w:szCs w:val="20"/>
        </w:rPr>
        <w:t>Usługi z zakresu serwisu, przeglądów, konserwacji i napraw wentylatorów, klimatyzatorów, instalacji wentylacji i klimatyzacji</w:t>
      </w:r>
      <w:r w:rsidR="000C4EC4">
        <w:rPr>
          <w:rFonts w:ascii="Calibri" w:hAnsi="Calibri" w:cs="Calibri"/>
          <w:b/>
          <w:szCs w:val="20"/>
        </w:rPr>
        <w:t xml:space="preserve"> (Kraków, Lublin)</w:t>
      </w:r>
      <w:r w:rsidR="00A17B93">
        <w:rPr>
          <w:rFonts w:ascii="Calibri" w:hAnsi="Calibri" w:cs="Calibri"/>
          <w:b/>
          <w:szCs w:val="20"/>
        </w:rPr>
        <w:t>”</w:t>
      </w:r>
      <w:r w:rsidRPr="00685C79">
        <w:rPr>
          <w:rFonts w:ascii="Calibri" w:hAnsi="Calibri" w:cs="Calibri"/>
          <w:szCs w:val="20"/>
        </w:rPr>
        <w:t>,</w:t>
      </w:r>
      <w:r w:rsidRPr="003815BB">
        <w:rPr>
          <w:rFonts w:ascii="Calibri" w:hAnsi="Calibri" w:cs="Calibri"/>
          <w:b/>
          <w:szCs w:val="20"/>
        </w:rPr>
        <w:t xml:space="preserve"> </w:t>
      </w:r>
      <w:r w:rsidR="00916847" w:rsidRPr="003815BB">
        <w:rPr>
          <w:rFonts w:ascii="Calibri" w:hAnsi="Calibri" w:cs="Calibri"/>
          <w:szCs w:val="20"/>
        </w:rPr>
        <w:t>znak sprawy:</w:t>
      </w:r>
      <w:r w:rsidR="009C1414" w:rsidRPr="003815BB">
        <w:rPr>
          <w:rFonts w:ascii="Calibri" w:hAnsi="Calibri" w:cs="Calibri"/>
          <w:b/>
        </w:rPr>
        <w:t xml:space="preserve"> </w:t>
      </w:r>
      <w:bookmarkStart w:id="0" w:name="_Hlk190332193"/>
      <w:r w:rsidR="00496A56" w:rsidRPr="003815BB">
        <w:rPr>
          <w:rFonts w:ascii="Calibri" w:hAnsi="Calibri" w:cs="Calibri"/>
          <w:b/>
        </w:rPr>
        <w:t>BA-X.</w:t>
      </w:r>
      <w:r w:rsidR="00D103FA" w:rsidRPr="003815BB">
        <w:rPr>
          <w:rFonts w:ascii="Calibri" w:hAnsi="Calibri" w:cs="Calibri"/>
          <w:b/>
        </w:rPr>
        <w:t>2611.</w:t>
      </w:r>
      <w:r w:rsidR="0064773D">
        <w:rPr>
          <w:rFonts w:ascii="Calibri" w:hAnsi="Calibri" w:cs="Calibri"/>
          <w:b/>
        </w:rPr>
        <w:t>7</w:t>
      </w:r>
      <w:r w:rsidR="00DC2582">
        <w:rPr>
          <w:rFonts w:ascii="Calibri" w:hAnsi="Calibri" w:cs="Calibri"/>
          <w:b/>
        </w:rPr>
        <w:t>.202</w:t>
      </w:r>
      <w:bookmarkEnd w:id="0"/>
      <w:r w:rsidR="0064773D">
        <w:rPr>
          <w:rFonts w:ascii="Calibri" w:hAnsi="Calibri" w:cs="Calibri"/>
          <w:b/>
        </w:rPr>
        <w:t>6</w:t>
      </w:r>
      <w:r w:rsidRPr="003815BB">
        <w:rPr>
          <w:rFonts w:ascii="Calibri" w:hAnsi="Calibri" w:cs="Calibri"/>
          <w:b/>
        </w:rPr>
        <w:t xml:space="preserve"> </w:t>
      </w:r>
      <w:r w:rsidR="00496A56" w:rsidRPr="003815BB">
        <w:rPr>
          <w:rFonts w:ascii="Calibri" w:hAnsi="Calibri" w:cs="Calibri"/>
        </w:rPr>
        <w:t>ja/</w:t>
      </w:r>
      <w:r w:rsidRPr="003815BB">
        <w:rPr>
          <w:rFonts w:ascii="Calibri" w:hAnsi="Calibri" w:cs="Calibri"/>
        </w:rPr>
        <w:t>my niżej podpisan</w:t>
      </w:r>
      <w:r w:rsidR="00496A56" w:rsidRPr="003815BB">
        <w:rPr>
          <w:rFonts w:ascii="Calibri" w:hAnsi="Calibri" w:cs="Calibri"/>
        </w:rPr>
        <w:t>y/</w:t>
      </w:r>
      <w:r w:rsidRPr="003815BB">
        <w:rPr>
          <w:rFonts w:ascii="Calibri" w:hAnsi="Calibri" w:cs="Calibri"/>
        </w:rPr>
        <w:t>i:</w:t>
      </w:r>
      <w:r w:rsidR="0071762C" w:rsidRPr="003815BB">
        <w:rPr>
          <w:rFonts w:ascii="Calibri" w:hAnsi="Calibri" w:cs="Calibri"/>
        </w:rPr>
        <w:t xml:space="preserve"> </w:t>
      </w:r>
    </w:p>
    <w:p w14:paraId="142BEF53" w14:textId="77777777" w:rsidR="002A47B6" w:rsidRPr="003815BB" w:rsidRDefault="002A47B6" w:rsidP="00BD1AC8">
      <w:pPr>
        <w:tabs>
          <w:tab w:val="left" w:leader="dot" w:pos="9072"/>
        </w:tabs>
        <w:spacing w:before="120" w:after="120" w:line="360" w:lineRule="auto"/>
        <w:rPr>
          <w:rFonts w:ascii="Calibri" w:eastAsia="Calibri" w:hAnsi="Calibri" w:cs="Calibri"/>
          <w:lang w:val="x-none"/>
        </w:rPr>
      </w:pPr>
      <w:r w:rsidRPr="003815BB">
        <w:rPr>
          <w:rFonts w:ascii="Calibri" w:eastAsia="Calibri" w:hAnsi="Calibri" w:cs="Calibri"/>
          <w:lang w:val="x-none"/>
        </w:rPr>
        <w:tab/>
      </w:r>
    </w:p>
    <w:p w14:paraId="7488F221" w14:textId="77777777" w:rsidR="00496A56" w:rsidRPr="003815BB" w:rsidRDefault="00496A56" w:rsidP="00BD1AC8">
      <w:pPr>
        <w:tabs>
          <w:tab w:val="left" w:leader="dot" w:pos="9072"/>
        </w:tabs>
        <w:spacing w:before="120" w:after="240" w:line="360" w:lineRule="auto"/>
        <w:rPr>
          <w:rFonts w:ascii="Calibri" w:hAnsi="Calibri" w:cs="Calibri"/>
          <w:i/>
          <w:sz w:val="22"/>
          <w:szCs w:val="22"/>
        </w:rPr>
      </w:pPr>
      <w:r w:rsidRPr="003815BB">
        <w:rPr>
          <w:rFonts w:ascii="Calibri" w:hAnsi="Calibri" w:cs="Calibri"/>
          <w:i/>
          <w:sz w:val="22"/>
          <w:szCs w:val="22"/>
        </w:rPr>
        <w:t>(imię i nazwisko osoby podpisującej ofertę)</w:t>
      </w:r>
    </w:p>
    <w:p w14:paraId="44BDD7EB" w14:textId="77777777" w:rsidR="002A47B6" w:rsidRPr="003815BB" w:rsidRDefault="002A47B6" w:rsidP="00BD1AC8">
      <w:pPr>
        <w:tabs>
          <w:tab w:val="left" w:leader="dot" w:pos="9072"/>
        </w:tabs>
        <w:spacing w:before="120" w:line="360" w:lineRule="auto"/>
        <w:rPr>
          <w:rFonts w:ascii="Calibri" w:hAnsi="Calibri" w:cs="Calibri"/>
        </w:rPr>
      </w:pPr>
      <w:r w:rsidRPr="003815BB">
        <w:rPr>
          <w:rFonts w:ascii="Calibri" w:hAnsi="Calibri" w:cs="Calibri"/>
        </w:rPr>
        <w:t>działając w imieniu i na rzecz:</w:t>
      </w:r>
    </w:p>
    <w:p w14:paraId="42113CFF" w14:textId="77777777" w:rsidR="002A47B6" w:rsidRPr="003815BB" w:rsidRDefault="002A47B6" w:rsidP="00BD1AC8">
      <w:pPr>
        <w:tabs>
          <w:tab w:val="left" w:leader="dot" w:pos="9072"/>
        </w:tabs>
        <w:spacing w:before="120" w:line="360" w:lineRule="auto"/>
        <w:rPr>
          <w:rFonts w:ascii="Calibri" w:eastAsia="Calibri" w:hAnsi="Calibri" w:cs="Calibri"/>
          <w:lang w:val="x-none"/>
        </w:rPr>
      </w:pPr>
      <w:r w:rsidRPr="003815BB">
        <w:rPr>
          <w:rFonts w:ascii="Calibri" w:eastAsia="Calibri" w:hAnsi="Calibri" w:cs="Calibri"/>
          <w:lang w:val="x-none"/>
        </w:rPr>
        <w:tab/>
      </w:r>
    </w:p>
    <w:p w14:paraId="2A5DC852" w14:textId="77777777" w:rsidR="00496A56" w:rsidRPr="003815BB" w:rsidRDefault="00496A56" w:rsidP="00BD1AC8">
      <w:pPr>
        <w:tabs>
          <w:tab w:val="left" w:leader="dot" w:pos="9072"/>
        </w:tabs>
        <w:spacing w:before="120" w:line="360" w:lineRule="auto"/>
        <w:rPr>
          <w:rFonts w:ascii="Calibri" w:eastAsia="Calibri" w:hAnsi="Calibri" w:cs="Calibri"/>
          <w:lang w:val="x-none"/>
        </w:rPr>
      </w:pPr>
      <w:r w:rsidRPr="003815BB">
        <w:rPr>
          <w:rFonts w:ascii="Calibri" w:eastAsia="Calibri" w:hAnsi="Calibri" w:cs="Calibri"/>
          <w:lang w:val="x-none"/>
        </w:rPr>
        <w:tab/>
      </w:r>
    </w:p>
    <w:p w14:paraId="6ADAC8C7" w14:textId="77777777" w:rsidR="002A47B6" w:rsidRPr="003815BB" w:rsidRDefault="002A47B6" w:rsidP="00BD1AC8">
      <w:pPr>
        <w:tabs>
          <w:tab w:val="left" w:leader="dot" w:pos="9072"/>
        </w:tabs>
        <w:spacing w:before="120" w:after="240" w:line="360" w:lineRule="auto"/>
        <w:rPr>
          <w:rFonts w:ascii="Calibri" w:hAnsi="Calibri" w:cs="Calibri"/>
          <w:i/>
          <w:sz w:val="22"/>
          <w:szCs w:val="22"/>
        </w:rPr>
      </w:pPr>
      <w:r w:rsidRPr="003815BB">
        <w:rPr>
          <w:rFonts w:ascii="Calibri" w:hAnsi="Calibri" w:cs="Calibri"/>
          <w:i/>
          <w:sz w:val="22"/>
          <w:szCs w:val="22"/>
        </w:rPr>
        <w:t>(nazwa (firma) dokładny adres Wykonawcy/Wykonawców); w przypadku składania oferty przez podmioty występujące wspólnie podać nazwy (firmy) i dokładne adresy wszystkich podmiotów składających wspólną ofertę)</w:t>
      </w:r>
    </w:p>
    <w:p w14:paraId="66557613" w14:textId="77777777" w:rsidR="002A47B6" w:rsidRPr="003815BB" w:rsidRDefault="00565AAC" w:rsidP="00BD1AC8">
      <w:pPr>
        <w:numPr>
          <w:ilvl w:val="0"/>
          <w:numId w:val="3"/>
        </w:numPr>
        <w:tabs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C16EA4">
        <w:rPr>
          <w:rFonts w:ascii="Calibri" w:hAnsi="Calibri" w:cs="Calibri"/>
          <w:color w:val="000000"/>
        </w:rPr>
        <w:t>Składamy ofertę</w:t>
      </w:r>
      <w:r w:rsidR="002A47B6" w:rsidRPr="003815BB">
        <w:rPr>
          <w:rFonts w:ascii="Calibri" w:hAnsi="Calibri" w:cs="Calibri"/>
          <w:color w:val="000000"/>
        </w:rPr>
        <w:t xml:space="preserve"> na </w:t>
      </w:r>
      <w:r w:rsidR="002A47B6" w:rsidRPr="003815BB">
        <w:rPr>
          <w:rFonts w:ascii="Calibri" w:hAnsi="Calibri" w:cs="Calibri"/>
        </w:rPr>
        <w:t>wykonanie przedmiotu zamówienia zgodnie ze Specyfikacją Warunków Zamówienia</w:t>
      </w:r>
      <w:r w:rsidR="002A47B6" w:rsidRPr="003815BB">
        <w:rPr>
          <w:rFonts w:ascii="Calibri" w:hAnsi="Calibri" w:cs="Calibri"/>
          <w:color w:val="000000"/>
        </w:rPr>
        <w:t xml:space="preserve"> i oświadczamy, że wykonamy go na warunkach w niej określonych</w:t>
      </w:r>
      <w:r w:rsidR="00D85953" w:rsidRPr="003815BB">
        <w:rPr>
          <w:rFonts w:ascii="Calibri" w:hAnsi="Calibri" w:cs="Calibri"/>
          <w:color w:val="000000"/>
        </w:rPr>
        <w:t>.</w:t>
      </w:r>
    </w:p>
    <w:p w14:paraId="779F9370" w14:textId="77777777" w:rsidR="002A47B6" w:rsidRPr="003815BB" w:rsidRDefault="00565AAC" w:rsidP="00BD1AC8">
      <w:pPr>
        <w:numPr>
          <w:ilvl w:val="0"/>
          <w:numId w:val="3"/>
        </w:numPr>
        <w:tabs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C16EA4">
        <w:rPr>
          <w:rFonts w:ascii="Calibri" w:hAnsi="Calibri" w:cs="Calibri"/>
        </w:rPr>
        <w:t>Oświadczamy</w:t>
      </w:r>
      <w:r w:rsidR="002A47B6" w:rsidRPr="00C16EA4">
        <w:rPr>
          <w:rFonts w:ascii="Calibri" w:hAnsi="Calibri" w:cs="Calibri"/>
        </w:rPr>
        <w:t>, że naszym</w:t>
      </w:r>
      <w:r w:rsidR="002A47B6" w:rsidRPr="003815BB">
        <w:rPr>
          <w:rFonts w:ascii="Calibri" w:hAnsi="Calibri" w:cs="Calibri"/>
        </w:rPr>
        <w:t xml:space="preserve"> pełnomocnikiem dla potrzeb niniejszego zamówienia jest: </w:t>
      </w:r>
    </w:p>
    <w:p w14:paraId="3FE8160A" w14:textId="77777777" w:rsidR="00496A56" w:rsidRPr="003815BB" w:rsidRDefault="00496A56" w:rsidP="00BD1AC8">
      <w:pPr>
        <w:tabs>
          <w:tab w:val="left" w:leader="dot" w:pos="9072"/>
        </w:tabs>
        <w:spacing w:before="120" w:line="360" w:lineRule="auto"/>
        <w:rPr>
          <w:rFonts w:ascii="Calibri" w:eastAsia="Calibri" w:hAnsi="Calibri" w:cs="Calibri"/>
          <w:lang w:val="x-none"/>
        </w:rPr>
      </w:pPr>
      <w:r w:rsidRPr="003815BB">
        <w:rPr>
          <w:rFonts w:ascii="Calibri" w:eastAsia="Calibri" w:hAnsi="Calibri" w:cs="Calibri"/>
          <w:lang w:val="x-none"/>
        </w:rPr>
        <w:tab/>
      </w:r>
    </w:p>
    <w:p w14:paraId="45A25C44" w14:textId="77777777" w:rsidR="00675F86" w:rsidRPr="003815BB" w:rsidRDefault="002A47B6" w:rsidP="00BD1AC8">
      <w:pPr>
        <w:tabs>
          <w:tab w:val="num" w:pos="426"/>
          <w:tab w:val="left" w:pos="1418"/>
          <w:tab w:val="left" w:leader="dot" w:pos="9781"/>
        </w:tabs>
        <w:spacing w:before="120" w:after="240" w:line="360" w:lineRule="auto"/>
        <w:ind w:left="709" w:hanging="709"/>
        <w:rPr>
          <w:rFonts w:ascii="Calibri" w:hAnsi="Calibri" w:cs="Calibri"/>
          <w:i/>
          <w:sz w:val="22"/>
          <w:szCs w:val="22"/>
        </w:rPr>
      </w:pPr>
      <w:r w:rsidRPr="003815BB">
        <w:rPr>
          <w:rFonts w:ascii="Calibri" w:hAnsi="Calibri" w:cs="Calibri"/>
          <w:i/>
          <w:sz w:val="22"/>
          <w:szCs w:val="22"/>
        </w:rPr>
        <w:lastRenderedPageBreak/>
        <w:t>(wypełniają jedynie przedsiębiorcy składający wspólną ofertę)</w:t>
      </w:r>
    </w:p>
    <w:p w14:paraId="00BA865B" w14:textId="77777777" w:rsidR="004F0268" w:rsidRPr="00C9523E" w:rsidRDefault="00565AAC" w:rsidP="00BD1AC8">
      <w:pPr>
        <w:numPr>
          <w:ilvl w:val="0"/>
          <w:numId w:val="3"/>
        </w:numPr>
        <w:tabs>
          <w:tab w:val="num" w:pos="284"/>
        </w:tabs>
        <w:suppressAutoHyphens w:val="0"/>
        <w:spacing w:after="240" w:line="360" w:lineRule="auto"/>
        <w:ind w:left="284" w:hanging="284"/>
        <w:rPr>
          <w:rFonts w:ascii="Calibri" w:eastAsia="Calibri" w:hAnsi="Calibri" w:cs="Calibri"/>
          <w:b/>
          <w:bCs/>
          <w:lang w:eastAsia="en-US"/>
        </w:rPr>
      </w:pPr>
      <w:r w:rsidRPr="00C16EA4">
        <w:rPr>
          <w:rFonts w:ascii="Calibri" w:hAnsi="Calibri" w:cs="Calibri"/>
          <w:bCs/>
        </w:rPr>
        <w:t>Oferujemy</w:t>
      </w:r>
      <w:r w:rsidR="002A47B6" w:rsidRPr="00C16EA4">
        <w:rPr>
          <w:rFonts w:ascii="Calibri" w:hAnsi="Calibri" w:cs="Calibri"/>
          <w:bCs/>
        </w:rPr>
        <w:t xml:space="preserve"> wykonanie</w:t>
      </w:r>
      <w:r w:rsidR="002A47B6" w:rsidRPr="003815BB">
        <w:rPr>
          <w:rFonts w:ascii="Calibri" w:hAnsi="Calibri" w:cs="Calibri"/>
          <w:bCs/>
        </w:rPr>
        <w:t xml:space="preserve"> przedmiotu zamówienia</w:t>
      </w:r>
      <w:r w:rsidR="00501542">
        <w:rPr>
          <w:rFonts w:ascii="Calibri" w:hAnsi="Calibri" w:cs="Calibri"/>
          <w:bCs/>
        </w:rPr>
        <w:t xml:space="preserve"> </w:t>
      </w:r>
      <w:r w:rsidR="00501542" w:rsidRPr="0057434A">
        <w:rPr>
          <w:rFonts w:ascii="Calibri" w:hAnsi="Calibri" w:cs="Calibri"/>
          <w:lang w:eastAsia="pl-PL"/>
        </w:rPr>
        <w:t>zgodnie z warunkami i na zasadach zawartych w dokumentach</w:t>
      </w:r>
      <w:r w:rsidR="00031C9C" w:rsidRPr="003815BB">
        <w:rPr>
          <w:rFonts w:ascii="Calibri" w:hAnsi="Calibri" w:cs="Calibri"/>
          <w:bCs/>
        </w:rPr>
        <w:t>:</w:t>
      </w:r>
      <w:r w:rsidR="004F0268" w:rsidRPr="003815BB">
        <w:rPr>
          <w:rFonts w:ascii="Calibri" w:hAnsi="Calibri" w:cs="Calibri"/>
          <w:bCs/>
        </w:rPr>
        <w:t xml:space="preserve"> </w:t>
      </w:r>
    </w:p>
    <w:p w14:paraId="0EC108E2" w14:textId="77777777" w:rsidR="00BD5A62" w:rsidRPr="000F341F" w:rsidRDefault="00BD5A62" w:rsidP="00BD5A62">
      <w:p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3.1 </w:t>
      </w:r>
      <w:r w:rsidRPr="000F341F">
        <w:rPr>
          <w:rFonts w:asciiTheme="minorHAnsi" w:hAnsiTheme="minorHAnsi" w:cstheme="minorHAnsi"/>
          <w:b/>
          <w:bCs/>
        </w:rPr>
        <w:t xml:space="preserve">Część 1: </w:t>
      </w:r>
      <w:r>
        <w:rPr>
          <w:rFonts w:asciiTheme="minorHAnsi" w:hAnsiTheme="minorHAnsi" w:cstheme="minorHAnsi"/>
          <w:b/>
          <w:bCs/>
        </w:rPr>
        <w:t>Kraków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1844"/>
        <w:gridCol w:w="3676"/>
      </w:tblGrid>
      <w:tr w:rsidR="00BD5A62" w:rsidRPr="000F341F" w14:paraId="0AD0AAAC" w14:textId="77777777" w:rsidTr="00BD5A62">
        <w:tc>
          <w:tcPr>
            <w:tcW w:w="1953" w:type="pct"/>
            <w:shd w:val="clear" w:color="auto" w:fill="FFFFFF" w:themeFill="background1"/>
            <w:vAlign w:val="center"/>
          </w:tcPr>
          <w:p w14:paraId="1E7E85F2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0F341F">
              <w:rPr>
                <w:rFonts w:asciiTheme="minorHAnsi" w:hAnsiTheme="minorHAnsi" w:cstheme="minorHAnsi"/>
                <w:b/>
              </w:rPr>
              <w:t>Cena jedn. brutto</w:t>
            </w:r>
            <w:r>
              <w:rPr>
                <w:rFonts w:asciiTheme="minorHAnsi" w:hAnsiTheme="minorHAnsi" w:cstheme="minorHAnsi"/>
                <w:b/>
              </w:rPr>
              <w:t xml:space="preserve"> (za 1 miesiąc)</w:t>
            </w:r>
            <w:r w:rsidR="006A10A4">
              <w:rPr>
                <w:rFonts w:asciiTheme="minorHAnsi" w:hAnsiTheme="minorHAnsi" w:cstheme="minorHAnsi"/>
                <w:b/>
              </w:rPr>
              <w:t xml:space="preserve"> w zł</w:t>
            </w: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14:paraId="76E54A99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miesięcy</w:t>
            </w:r>
          </w:p>
        </w:tc>
        <w:tc>
          <w:tcPr>
            <w:tcW w:w="2029" w:type="pct"/>
            <w:shd w:val="clear" w:color="auto" w:fill="FFFFFF" w:themeFill="background1"/>
            <w:vAlign w:val="center"/>
          </w:tcPr>
          <w:p w14:paraId="556BC22F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0F341F">
              <w:rPr>
                <w:rFonts w:asciiTheme="minorHAnsi" w:hAnsiTheme="minorHAnsi" w:cstheme="minorHAnsi"/>
                <w:b/>
              </w:rPr>
              <w:t>Wartość brutto</w:t>
            </w:r>
            <w:r w:rsidR="00860B17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56B34" w14:textId="77777777" w:rsidR="00BD5A62" w:rsidRDefault="00BD5A62" w:rsidP="00373F59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0F341F">
              <w:rPr>
                <w:rFonts w:asciiTheme="minorHAnsi" w:hAnsiTheme="minorHAnsi" w:cstheme="minorHAnsi"/>
                <w:b/>
              </w:rPr>
              <w:t xml:space="preserve">(kol. </w:t>
            </w:r>
            <w:r>
              <w:rPr>
                <w:rFonts w:asciiTheme="minorHAnsi" w:hAnsiTheme="minorHAnsi" w:cstheme="minorHAnsi"/>
                <w:b/>
              </w:rPr>
              <w:t>A</w:t>
            </w:r>
            <w:r w:rsidRPr="000F341F">
              <w:rPr>
                <w:rFonts w:asciiTheme="minorHAnsi" w:hAnsiTheme="minorHAnsi" w:cstheme="minorHAnsi"/>
                <w:b/>
              </w:rPr>
              <w:t xml:space="preserve"> x kol. </w:t>
            </w:r>
            <w:r>
              <w:rPr>
                <w:rFonts w:asciiTheme="minorHAnsi" w:hAnsiTheme="minorHAnsi" w:cstheme="minorHAnsi"/>
                <w:b/>
              </w:rPr>
              <w:t>B</w:t>
            </w:r>
            <w:r w:rsidRPr="000F341F">
              <w:rPr>
                <w:rFonts w:asciiTheme="minorHAnsi" w:hAnsiTheme="minorHAnsi" w:cstheme="minorHAnsi"/>
                <w:b/>
              </w:rPr>
              <w:t>)</w:t>
            </w:r>
          </w:p>
          <w:p w14:paraId="44EE7378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Cena oferty</w:t>
            </w:r>
            <w:r w:rsidR="006A10A4">
              <w:rPr>
                <w:rFonts w:asciiTheme="minorHAnsi" w:hAnsiTheme="minorHAnsi" w:cstheme="minorHAnsi"/>
                <w:b/>
              </w:rPr>
              <w:t xml:space="preserve"> w zł</w:t>
            </w:r>
          </w:p>
        </w:tc>
      </w:tr>
      <w:tr w:rsidR="00BD5A62" w:rsidRPr="000F341F" w14:paraId="7C549D6D" w14:textId="77777777" w:rsidTr="00BD5A62">
        <w:tc>
          <w:tcPr>
            <w:tcW w:w="1953" w:type="pct"/>
            <w:shd w:val="clear" w:color="auto" w:fill="FFFFFF" w:themeFill="background1"/>
          </w:tcPr>
          <w:p w14:paraId="0230476E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018" w:type="pct"/>
            <w:shd w:val="clear" w:color="auto" w:fill="FFFFFF" w:themeFill="background1"/>
          </w:tcPr>
          <w:p w14:paraId="1130EA41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2029" w:type="pct"/>
            <w:shd w:val="clear" w:color="auto" w:fill="FFFFFF" w:themeFill="background1"/>
          </w:tcPr>
          <w:p w14:paraId="1C97884C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</w:p>
        </w:tc>
      </w:tr>
      <w:tr w:rsidR="00BD5A62" w:rsidRPr="000F341F" w14:paraId="44382751" w14:textId="77777777" w:rsidTr="00BD5A62">
        <w:trPr>
          <w:trHeight w:val="1449"/>
        </w:trPr>
        <w:tc>
          <w:tcPr>
            <w:tcW w:w="1953" w:type="pct"/>
            <w:vAlign w:val="center"/>
          </w:tcPr>
          <w:p w14:paraId="55286C49" w14:textId="77777777" w:rsidR="006A10A4" w:rsidRDefault="006A10A4" w:rsidP="00373F59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0ACF18F2" w14:textId="77777777" w:rsidR="00BD5A62" w:rsidRPr="000F341F" w:rsidRDefault="006A10A4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 zł</w:t>
            </w: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14:paraId="45FCA905" w14:textId="77777777" w:rsidR="00BD5A62" w:rsidRPr="000F341F" w:rsidRDefault="00BD5A62" w:rsidP="00373F59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2029" w:type="pct"/>
            <w:vAlign w:val="center"/>
          </w:tcPr>
          <w:p w14:paraId="08ED0BFF" w14:textId="77777777" w:rsidR="006A10A4" w:rsidRDefault="006A10A4" w:rsidP="00373F59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08F1EDB0" w14:textId="77777777" w:rsidR="00BD5A62" w:rsidRPr="000F341F" w:rsidRDefault="006A10A4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……………………. zł</w:t>
            </w:r>
          </w:p>
        </w:tc>
      </w:tr>
    </w:tbl>
    <w:p w14:paraId="394938F9" w14:textId="77777777" w:rsidR="005477A2" w:rsidRDefault="005477A2" w:rsidP="002552F5">
      <w:pPr>
        <w:suppressAutoHyphens w:val="0"/>
        <w:spacing w:line="360" w:lineRule="auto"/>
        <w:rPr>
          <w:rFonts w:asciiTheme="minorHAnsi" w:hAnsiTheme="minorHAnsi" w:cstheme="minorHAnsi"/>
          <w:b/>
          <w:color w:val="C00000"/>
        </w:rPr>
      </w:pPr>
    </w:p>
    <w:p w14:paraId="491B8D89" w14:textId="77777777" w:rsidR="002552F5" w:rsidRPr="002552F5" w:rsidRDefault="002552F5" w:rsidP="002552F5">
      <w:pPr>
        <w:suppressAutoHyphens w:val="0"/>
        <w:spacing w:line="360" w:lineRule="auto"/>
        <w:rPr>
          <w:rFonts w:asciiTheme="minorHAnsi" w:hAnsiTheme="minorHAnsi" w:cstheme="minorHAnsi"/>
          <w:b/>
          <w:color w:val="C00000"/>
        </w:rPr>
      </w:pPr>
      <w:r w:rsidRPr="002552F5">
        <w:rPr>
          <w:rFonts w:asciiTheme="minorHAnsi" w:hAnsiTheme="minorHAnsi" w:cstheme="minorHAnsi"/>
          <w:b/>
          <w:color w:val="C00000"/>
        </w:rPr>
        <w:t xml:space="preserve">Część 1: Kryteria oceny ofert 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377"/>
        <w:gridCol w:w="3669"/>
        <w:gridCol w:w="13"/>
      </w:tblGrid>
      <w:tr w:rsidR="00BD5A62" w:rsidRPr="000F341F" w14:paraId="2396A41C" w14:textId="77777777" w:rsidTr="00D65FEB">
        <w:tc>
          <w:tcPr>
            <w:tcW w:w="2968" w:type="pct"/>
            <w:shd w:val="clear" w:color="auto" w:fill="FFFFFF" w:themeFill="background1"/>
            <w:vAlign w:val="center"/>
          </w:tcPr>
          <w:p w14:paraId="41119BE2" w14:textId="77777777" w:rsidR="00BD5A62" w:rsidRPr="000F341F" w:rsidRDefault="000E149C" w:rsidP="00C35049">
            <w:pPr>
              <w:suppressAutoHyphens w:val="0"/>
              <w:spacing w:before="240" w:after="24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 w:cs="Calibri"/>
              </w:rPr>
              <w:t>Kryterium</w:t>
            </w:r>
            <w:r w:rsidR="00E56ABB">
              <w:rPr>
                <w:rFonts w:ascii="Calibri" w:hAnsi="Calibri" w:cs="Calibri"/>
              </w:rPr>
              <w:t xml:space="preserve">: </w:t>
            </w:r>
            <w:r>
              <w:rPr>
                <w:rFonts w:ascii="Calibri" w:hAnsi="Calibri" w:cs="Calibri"/>
              </w:rPr>
              <w:t xml:space="preserve"> c</w:t>
            </w:r>
            <w:r w:rsidR="00BD5A62" w:rsidRPr="00F32E3B">
              <w:rPr>
                <w:rFonts w:ascii="Calibri" w:hAnsi="Calibri" w:cs="Calibri"/>
              </w:rPr>
              <w:t xml:space="preserve">zas reakcji serwisowej </w:t>
            </w:r>
            <w:r w:rsidR="00BD5A62" w:rsidRPr="001804F3">
              <w:rPr>
                <w:rStyle w:val="Odwoanieprzypisudolnego"/>
                <w:rFonts w:asciiTheme="minorHAnsi" w:hAnsiTheme="minorHAnsi" w:cstheme="minorHAnsi"/>
                <w:color w:val="C00000"/>
                <w:lang w:eastAsia="pl-PL"/>
              </w:rPr>
              <w:footnoteReference w:id="1"/>
            </w:r>
            <w:r w:rsidR="00BD5A6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br/>
            </w:r>
            <w:r w:rsidR="00BD5A62">
              <w:rPr>
                <w:rFonts w:ascii="Calibri" w:hAnsi="Calibri" w:cs="Calibri"/>
              </w:rPr>
              <w:t>(w godzinach)</w:t>
            </w:r>
          </w:p>
        </w:tc>
        <w:tc>
          <w:tcPr>
            <w:tcW w:w="2032" w:type="pct"/>
            <w:gridSpan w:val="2"/>
            <w:shd w:val="clear" w:color="auto" w:fill="FFFFFF" w:themeFill="background1"/>
            <w:vAlign w:val="center"/>
          </w:tcPr>
          <w:p w14:paraId="5B960225" w14:textId="77777777" w:rsidR="00D65FEB" w:rsidRPr="001D6D71" w:rsidRDefault="00DF58A3" w:rsidP="00D65FEB">
            <w:pPr>
              <w:suppressAutoHyphens w:val="0"/>
              <w:spacing w:before="120" w:after="120" w:line="360" w:lineRule="auto"/>
              <w:ind w:left="173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44460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 w:rsidRPr="001D6D71">
              <w:rPr>
                <w:rFonts w:asciiTheme="minorHAnsi" w:hAnsiTheme="minorHAnsi" w:cstheme="minorHAnsi"/>
              </w:rPr>
              <w:t xml:space="preserve"> </w:t>
            </w:r>
            <w:r w:rsidR="00D65FEB">
              <w:rPr>
                <w:rFonts w:asciiTheme="minorHAnsi" w:eastAsia="Calibri" w:hAnsiTheme="minorHAnsi" w:cstheme="minorHAnsi"/>
              </w:rPr>
              <w:t>do 4 h</w:t>
            </w:r>
          </w:p>
          <w:p w14:paraId="24DD2580" w14:textId="77777777" w:rsidR="00D65FEB" w:rsidRDefault="00DF58A3" w:rsidP="00D65FEB">
            <w:pPr>
              <w:spacing w:line="360" w:lineRule="auto"/>
              <w:ind w:left="173"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469503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>
              <w:rPr>
                <w:rFonts w:asciiTheme="minorHAnsi" w:eastAsia="Calibri" w:hAnsiTheme="minorHAnsi" w:cstheme="minorHAnsi"/>
              </w:rPr>
              <w:t xml:space="preserve"> </w:t>
            </w:r>
            <w:r w:rsidR="001926C5">
              <w:rPr>
                <w:rFonts w:asciiTheme="minorHAnsi" w:eastAsia="Calibri" w:hAnsiTheme="minorHAnsi" w:cstheme="minorHAnsi"/>
              </w:rPr>
              <w:t>(</w:t>
            </w:r>
            <w:r w:rsidR="00D65FEB">
              <w:rPr>
                <w:rFonts w:asciiTheme="minorHAnsi" w:eastAsia="Calibri" w:hAnsiTheme="minorHAnsi" w:cstheme="minorHAnsi"/>
              </w:rPr>
              <w:t>powyżej 4 h</w:t>
            </w:r>
            <w:r w:rsidR="001926C5">
              <w:rPr>
                <w:rFonts w:asciiTheme="minorHAnsi" w:eastAsia="Calibri" w:hAnsiTheme="minorHAnsi" w:cstheme="minorHAnsi"/>
              </w:rPr>
              <w:t>)</w:t>
            </w:r>
            <w:r w:rsidR="00D65FEB">
              <w:rPr>
                <w:rFonts w:asciiTheme="minorHAnsi" w:eastAsia="Calibri" w:hAnsiTheme="minorHAnsi" w:cstheme="minorHAnsi"/>
              </w:rPr>
              <w:t xml:space="preserve"> do </w:t>
            </w:r>
            <w:r w:rsidR="00292F94">
              <w:rPr>
                <w:rFonts w:asciiTheme="minorHAnsi" w:eastAsia="Calibri" w:hAnsiTheme="minorHAnsi" w:cstheme="minorHAnsi"/>
              </w:rPr>
              <w:t>6</w:t>
            </w:r>
            <w:r w:rsidR="00D65FEB">
              <w:rPr>
                <w:rFonts w:asciiTheme="minorHAnsi" w:eastAsia="Calibri" w:hAnsiTheme="minorHAnsi" w:cstheme="minorHAnsi"/>
              </w:rPr>
              <w:t xml:space="preserve"> h</w:t>
            </w:r>
          </w:p>
          <w:p w14:paraId="52F47418" w14:textId="77777777" w:rsidR="00D65FEB" w:rsidRDefault="00DF58A3" w:rsidP="00D65FEB">
            <w:pPr>
              <w:suppressAutoHyphens w:val="0"/>
              <w:spacing w:before="120" w:after="120" w:line="360" w:lineRule="auto"/>
              <w:ind w:left="173"/>
              <w:contextualSpacing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333811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>
              <w:rPr>
                <w:rFonts w:asciiTheme="minorHAnsi" w:eastAsia="Calibri" w:hAnsiTheme="minorHAnsi" w:cstheme="minorHAnsi"/>
              </w:rPr>
              <w:t xml:space="preserve"> </w:t>
            </w:r>
            <w:r w:rsidR="001926C5">
              <w:rPr>
                <w:rFonts w:asciiTheme="minorHAnsi" w:eastAsia="Calibri" w:hAnsiTheme="minorHAnsi" w:cstheme="minorHAnsi"/>
              </w:rPr>
              <w:t>(</w:t>
            </w:r>
            <w:r w:rsidR="00D65FEB">
              <w:rPr>
                <w:rFonts w:asciiTheme="minorHAnsi" w:eastAsia="Calibri" w:hAnsiTheme="minorHAnsi" w:cstheme="minorHAnsi"/>
              </w:rPr>
              <w:t xml:space="preserve">powyżej </w:t>
            </w:r>
            <w:r w:rsidR="00292F94">
              <w:rPr>
                <w:rFonts w:asciiTheme="minorHAnsi" w:eastAsia="Calibri" w:hAnsiTheme="minorHAnsi" w:cstheme="minorHAnsi"/>
              </w:rPr>
              <w:t>6</w:t>
            </w:r>
            <w:r w:rsidR="00D65FEB">
              <w:rPr>
                <w:rFonts w:asciiTheme="minorHAnsi" w:eastAsia="Calibri" w:hAnsiTheme="minorHAnsi" w:cstheme="minorHAnsi"/>
              </w:rPr>
              <w:t xml:space="preserve"> h</w:t>
            </w:r>
            <w:r w:rsidR="001926C5">
              <w:rPr>
                <w:rFonts w:asciiTheme="minorHAnsi" w:eastAsia="Calibri" w:hAnsiTheme="minorHAnsi" w:cstheme="minorHAnsi"/>
              </w:rPr>
              <w:t>)</w:t>
            </w:r>
            <w:r w:rsidR="00D65FEB">
              <w:rPr>
                <w:rFonts w:asciiTheme="minorHAnsi" w:eastAsia="Calibri" w:hAnsiTheme="minorHAnsi" w:cstheme="minorHAnsi"/>
              </w:rPr>
              <w:t xml:space="preserve"> do 8 h</w:t>
            </w:r>
          </w:p>
          <w:p w14:paraId="07169955" w14:textId="77777777" w:rsidR="00D65FEB" w:rsidRDefault="00DF58A3" w:rsidP="00D65FEB">
            <w:pPr>
              <w:suppressAutoHyphens w:val="0"/>
              <w:spacing w:before="120" w:after="120" w:line="360" w:lineRule="auto"/>
              <w:ind w:left="173"/>
              <w:contextualSpacing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680116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>
              <w:rPr>
                <w:rFonts w:asciiTheme="minorHAnsi" w:eastAsia="Calibri" w:hAnsiTheme="minorHAnsi" w:cstheme="minorHAnsi"/>
              </w:rPr>
              <w:t xml:space="preserve"> </w:t>
            </w:r>
            <w:r w:rsidR="001926C5">
              <w:rPr>
                <w:rFonts w:asciiTheme="minorHAnsi" w:eastAsia="Calibri" w:hAnsiTheme="minorHAnsi" w:cstheme="minorHAnsi"/>
              </w:rPr>
              <w:t>(</w:t>
            </w:r>
            <w:r w:rsidR="00D65FEB">
              <w:rPr>
                <w:rFonts w:asciiTheme="minorHAnsi" w:eastAsia="Calibri" w:hAnsiTheme="minorHAnsi" w:cstheme="minorHAnsi"/>
              </w:rPr>
              <w:t>powyżej 8 h</w:t>
            </w:r>
            <w:r w:rsidR="001926C5">
              <w:rPr>
                <w:rFonts w:asciiTheme="minorHAnsi" w:eastAsia="Calibri" w:hAnsiTheme="minorHAnsi" w:cstheme="minorHAnsi"/>
              </w:rPr>
              <w:t>)</w:t>
            </w:r>
            <w:r w:rsidR="00D65FEB">
              <w:rPr>
                <w:rFonts w:asciiTheme="minorHAnsi" w:eastAsia="Calibri" w:hAnsiTheme="minorHAnsi" w:cstheme="minorHAnsi"/>
              </w:rPr>
              <w:t xml:space="preserve"> do </w:t>
            </w:r>
            <w:r w:rsidR="00292F94">
              <w:rPr>
                <w:rFonts w:asciiTheme="minorHAnsi" w:eastAsia="Calibri" w:hAnsiTheme="minorHAnsi" w:cstheme="minorHAnsi"/>
              </w:rPr>
              <w:t>10</w:t>
            </w:r>
            <w:r w:rsidR="00D65FEB">
              <w:rPr>
                <w:rFonts w:asciiTheme="minorHAnsi" w:eastAsia="Calibri" w:hAnsiTheme="minorHAnsi" w:cstheme="minorHAnsi"/>
              </w:rPr>
              <w:t xml:space="preserve"> h</w:t>
            </w:r>
          </w:p>
          <w:p w14:paraId="090518D7" w14:textId="77777777" w:rsidR="00BD5A62" w:rsidRPr="00292F94" w:rsidRDefault="00DF58A3" w:rsidP="00292F94">
            <w:pPr>
              <w:suppressAutoHyphens w:val="0"/>
              <w:spacing w:before="120" w:after="120" w:line="360" w:lineRule="auto"/>
              <w:ind w:left="173"/>
              <w:contextualSpacing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180011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>
              <w:rPr>
                <w:rFonts w:asciiTheme="minorHAnsi" w:eastAsia="Calibri" w:hAnsiTheme="minorHAnsi" w:cstheme="minorHAnsi"/>
              </w:rPr>
              <w:t xml:space="preserve"> </w:t>
            </w:r>
            <w:r w:rsidR="001926C5">
              <w:rPr>
                <w:rFonts w:asciiTheme="minorHAnsi" w:eastAsia="Calibri" w:hAnsiTheme="minorHAnsi" w:cstheme="minorHAnsi"/>
              </w:rPr>
              <w:t>(</w:t>
            </w:r>
            <w:r w:rsidR="00D65FEB">
              <w:rPr>
                <w:rFonts w:asciiTheme="minorHAnsi" w:eastAsia="Calibri" w:hAnsiTheme="minorHAnsi" w:cstheme="minorHAnsi"/>
              </w:rPr>
              <w:t xml:space="preserve">powyżej </w:t>
            </w:r>
            <w:r w:rsidR="00292F94">
              <w:rPr>
                <w:rFonts w:asciiTheme="minorHAnsi" w:eastAsia="Calibri" w:hAnsiTheme="minorHAnsi" w:cstheme="minorHAnsi"/>
              </w:rPr>
              <w:t>10</w:t>
            </w:r>
            <w:r w:rsidR="00D65FEB">
              <w:rPr>
                <w:rFonts w:asciiTheme="minorHAnsi" w:eastAsia="Calibri" w:hAnsiTheme="minorHAnsi" w:cstheme="minorHAnsi"/>
              </w:rPr>
              <w:t xml:space="preserve"> h</w:t>
            </w:r>
            <w:r w:rsidR="001926C5">
              <w:rPr>
                <w:rFonts w:asciiTheme="minorHAnsi" w:eastAsia="Calibri" w:hAnsiTheme="minorHAnsi" w:cstheme="minorHAnsi"/>
              </w:rPr>
              <w:t>)</w:t>
            </w:r>
            <w:r w:rsidR="00D65FEB">
              <w:rPr>
                <w:rFonts w:asciiTheme="minorHAnsi" w:eastAsia="Calibri" w:hAnsiTheme="minorHAnsi" w:cstheme="minorHAnsi"/>
              </w:rPr>
              <w:t xml:space="preserve"> do 1</w:t>
            </w:r>
            <w:r w:rsidR="00292F94">
              <w:rPr>
                <w:rFonts w:asciiTheme="minorHAnsi" w:eastAsia="Calibri" w:hAnsiTheme="minorHAnsi" w:cstheme="minorHAnsi"/>
              </w:rPr>
              <w:t>2</w:t>
            </w:r>
            <w:r w:rsidR="00D65FEB">
              <w:rPr>
                <w:rFonts w:asciiTheme="minorHAnsi" w:eastAsia="Calibri" w:hAnsiTheme="minorHAnsi" w:cstheme="minorHAnsi"/>
              </w:rPr>
              <w:t xml:space="preserve"> h</w:t>
            </w:r>
          </w:p>
        </w:tc>
      </w:tr>
      <w:tr w:rsidR="00C35049" w:rsidRPr="000F341F" w14:paraId="6F078629" w14:textId="77777777" w:rsidTr="002552F5">
        <w:trPr>
          <w:gridAfter w:val="1"/>
          <w:wAfter w:w="10" w:type="pct"/>
          <w:trHeight w:val="1883"/>
        </w:trPr>
        <w:tc>
          <w:tcPr>
            <w:tcW w:w="2965" w:type="pct"/>
            <w:shd w:val="clear" w:color="auto" w:fill="FFFFFF" w:themeFill="background1"/>
            <w:vAlign w:val="center"/>
          </w:tcPr>
          <w:p w14:paraId="65227BE5" w14:textId="77777777" w:rsidR="00C35049" w:rsidRPr="000F341F" w:rsidRDefault="00E56ABB" w:rsidP="000E149C">
            <w:pPr>
              <w:suppressAutoHyphens w:val="0"/>
              <w:spacing w:before="240" w:after="24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Kryterium: </w:t>
            </w:r>
            <w:r w:rsidR="000E149C">
              <w:rPr>
                <w:rFonts w:asciiTheme="minorHAnsi" w:hAnsiTheme="minorHAnsi" w:cstheme="minorHAnsi"/>
              </w:rPr>
              <w:t>a</w:t>
            </w:r>
            <w:r w:rsidR="00C35049">
              <w:rPr>
                <w:rFonts w:ascii="Calibri" w:hAnsi="Calibri" w:cs="Calibri"/>
              </w:rPr>
              <w:t xml:space="preserve">utoryzacja producenta </w:t>
            </w:r>
            <w:r w:rsidR="00C35049" w:rsidRPr="001804F3">
              <w:rPr>
                <w:rStyle w:val="Odwoanieprzypisudolnego"/>
                <w:rFonts w:asciiTheme="minorHAnsi" w:hAnsiTheme="minorHAnsi" w:cstheme="minorHAnsi"/>
                <w:color w:val="C00000"/>
                <w:lang w:eastAsia="pl-PL"/>
              </w:rPr>
              <w:footnoteReference w:id="2"/>
            </w:r>
            <w:r w:rsidR="00C35049">
              <w:rPr>
                <w:rFonts w:ascii="Calibri" w:hAnsi="Calibri" w:cs="Calibri"/>
              </w:rPr>
              <w:t xml:space="preserve"> </w:t>
            </w:r>
            <w:r w:rsidR="000E149C">
              <w:rPr>
                <w:rFonts w:ascii="Calibri" w:hAnsi="Calibri" w:cs="Calibri"/>
              </w:rPr>
              <w:br/>
            </w:r>
            <w:r w:rsidR="00C35049">
              <w:rPr>
                <w:rFonts w:ascii="Calibri" w:hAnsi="Calibri" w:cs="Calibri"/>
                <w:b/>
              </w:rPr>
              <w:t>(</w:t>
            </w:r>
            <w:r w:rsidR="00C35049" w:rsidRPr="00554810">
              <w:rPr>
                <w:rFonts w:ascii="Calibri" w:eastAsia="Calibri" w:hAnsi="Calibri" w:cs="Calibri"/>
                <w:i/>
                <w:color w:val="C00000"/>
                <w:lang w:eastAsia="pl-PL"/>
              </w:rPr>
              <w:t xml:space="preserve">zaznaczyć </w:t>
            </w:r>
            <w:r w:rsidR="00C35049">
              <w:rPr>
                <w:rFonts w:ascii="Calibri" w:eastAsia="Calibri" w:hAnsi="Calibri" w:cs="Calibri"/>
                <w:i/>
                <w:color w:val="C00000"/>
                <w:lang w:eastAsia="pl-PL"/>
              </w:rPr>
              <w:t xml:space="preserve">właściwe </w:t>
            </w:r>
            <w:r w:rsidR="00C35049" w:rsidRPr="00554810">
              <w:rPr>
                <w:rFonts w:ascii="Calibri" w:eastAsia="Calibri" w:hAnsi="Calibri" w:cs="Calibri"/>
                <w:i/>
                <w:color w:val="C00000"/>
                <w:lang w:eastAsia="pl-PL"/>
              </w:rPr>
              <w:t>znakiem „X”</w:t>
            </w:r>
            <w:r w:rsidR="00C35049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2025" w:type="pct"/>
            <w:shd w:val="clear" w:color="auto" w:fill="FFFFFF" w:themeFill="background1"/>
            <w:vAlign w:val="center"/>
          </w:tcPr>
          <w:p w14:paraId="76F7E318" w14:textId="77777777" w:rsidR="001926C5" w:rsidRPr="001D6D71" w:rsidRDefault="00DF58A3" w:rsidP="001926C5">
            <w:pPr>
              <w:suppressAutoHyphens w:val="0"/>
              <w:spacing w:before="120" w:after="120" w:line="360" w:lineRule="auto"/>
              <w:ind w:left="32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208864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26C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1926C5" w:rsidRPr="001D6D71">
              <w:rPr>
                <w:rFonts w:asciiTheme="minorHAnsi" w:hAnsiTheme="minorHAnsi" w:cstheme="minorHAnsi"/>
              </w:rPr>
              <w:t xml:space="preserve"> </w:t>
            </w:r>
            <w:r w:rsidR="001926C5" w:rsidRPr="008842E6">
              <w:rPr>
                <w:rFonts w:asciiTheme="minorHAnsi" w:hAnsiTheme="minorHAnsi" w:cstheme="minorHAnsi"/>
              </w:rPr>
              <w:t xml:space="preserve">Autoryzacja Mitsubishi Heavy </w:t>
            </w:r>
            <w:proofErr w:type="spellStart"/>
            <w:r w:rsidR="001926C5" w:rsidRPr="008842E6">
              <w:rPr>
                <w:rFonts w:asciiTheme="minorHAnsi" w:hAnsiTheme="minorHAnsi" w:cstheme="minorHAnsi"/>
              </w:rPr>
              <w:t>Industries</w:t>
            </w:r>
            <w:proofErr w:type="spellEnd"/>
          </w:p>
          <w:p w14:paraId="1ED006EF" w14:textId="77777777" w:rsidR="001926C5" w:rsidRDefault="00DF58A3" w:rsidP="001926C5">
            <w:pPr>
              <w:suppressAutoHyphens w:val="0"/>
              <w:spacing w:before="120" w:after="120" w:line="360" w:lineRule="auto"/>
              <w:ind w:left="32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507900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26C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1926C5" w:rsidRPr="001D6D71">
              <w:rPr>
                <w:rFonts w:asciiTheme="minorHAnsi" w:hAnsiTheme="minorHAnsi" w:cstheme="minorHAnsi"/>
              </w:rPr>
              <w:t xml:space="preserve"> </w:t>
            </w:r>
            <w:r w:rsidR="001926C5" w:rsidRPr="008842E6">
              <w:rPr>
                <w:rFonts w:asciiTheme="minorHAnsi" w:hAnsiTheme="minorHAnsi" w:cstheme="minorHAnsi"/>
              </w:rPr>
              <w:t xml:space="preserve">Autoryzacja </w:t>
            </w:r>
            <w:proofErr w:type="spellStart"/>
            <w:r w:rsidR="001926C5" w:rsidRPr="008842E6">
              <w:rPr>
                <w:rFonts w:asciiTheme="minorHAnsi" w:hAnsiTheme="minorHAnsi" w:cstheme="minorHAnsi"/>
              </w:rPr>
              <w:t>Daikin</w:t>
            </w:r>
            <w:proofErr w:type="spellEnd"/>
          </w:p>
          <w:p w14:paraId="2DA6B200" w14:textId="77777777" w:rsidR="00C35049" w:rsidRPr="000F341F" w:rsidRDefault="00DF58A3" w:rsidP="001926C5">
            <w:pPr>
              <w:suppressAutoHyphens w:val="0"/>
              <w:spacing w:before="120" w:after="120" w:line="360" w:lineRule="auto"/>
              <w:ind w:left="32"/>
              <w:contextualSpacing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30150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926C5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1926C5" w:rsidRPr="001D6D71">
              <w:rPr>
                <w:rFonts w:asciiTheme="minorHAnsi" w:hAnsiTheme="minorHAnsi" w:cstheme="minorHAnsi"/>
              </w:rPr>
              <w:t xml:space="preserve"> </w:t>
            </w:r>
            <w:r w:rsidR="001926C5">
              <w:rPr>
                <w:rFonts w:asciiTheme="minorHAnsi" w:hAnsiTheme="minorHAnsi" w:cstheme="minorHAnsi"/>
              </w:rPr>
              <w:t>brak autoryzacji</w:t>
            </w:r>
          </w:p>
        </w:tc>
      </w:tr>
      <w:tr w:rsidR="00C35049" w:rsidRPr="000F341F" w14:paraId="15A2F08F" w14:textId="77777777" w:rsidTr="002552F5">
        <w:trPr>
          <w:trHeight w:val="1402"/>
        </w:trPr>
        <w:tc>
          <w:tcPr>
            <w:tcW w:w="2965" w:type="pct"/>
            <w:shd w:val="clear" w:color="auto" w:fill="FFFFFF" w:themeFill="background1"/>
            <w:vAlign w:val="center"/>
          </w:tcPr>
          <w:p w14:paraId="0EB2BCC6" w14:textId="77777777" w:rsidR="00C35049" w:rsidRPr="000F341F" w:rsidRDefault="000E149C" w:rsidP="000E149C">
            <w:pPr>
              <w:suppressAutoHyphens w:val="0"/>
              <w:spacing w:before="240" w:after="24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Kryterium</w:t>
            </w:r>
            <w:r w:rsidR="00E56ABB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a</w:t>
            </w:r>
            <w:r w:rsidR="00C35049">
              <w:rPr>
                <w:rFonts w:asciiTheme="minorHAnsi" w:hAnsiTheme="minorHAnsi" w:cstheme="minorHAnsi"/>
              </w:rPr>
              <w:t xml:space="preserve">spekt środowiskowy </w:t>
            </w:r>
            <w:r w:rsidR="00C35049" w:rsidRPr="001804F3">
              <w:rPr>
                <w:rStyle w:val="Odwoanieprzypisudolnego"/>
                <w:rFonts w:asciiTheme="minorHAnsi" w:hAnsiTheme="minorHAnsi" w:cstheme="minorHAnsi"/>
                <w:color w:val="C00000"/>
                <w:lang w:eastAsia="pl-PL"/>
              </w:rPr>
              <w:footnoteReference w:id="3"/>
            </w:r>
            <w:r w:rsidR="00C35049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br/>
            </w:r>
            <w:r w:rsidR="00C35049">
              <w:rPr>
                <w:rFonts w:ascii="Calibri" w:hAnsi="Calibri" w:cs="Calibri"/>
                <w:b/>
              </w:rPr>
              <w:t>(</w:t>
            </w:r>
            <w:r w:rsidR="00C35049" w:rsidRPr="00554810">
              <w:rPr>
                <w:rFonts w:ascii="Calibri" w:eastAsia="Calibri" w:hAnsi="Calibri" w:cs="Calibri"/>
                <w:i/>
                <w:color w:val="C00000"/>
                <w:lang w:eastAsia="pl-PL"/>
              </w:rPr>
              <w:t xml:space="preserve">zaznaczyć </w:t>
            </w:r>
            <w:r w:rsidR="00C35049">
              <w:rPr>
                <w:rFonts w:ascii="Calibri" w:eastAsia="Calibri" w:hAnsi="Calibri" w:cs="Calibri"/>
                <w:i/>
                <w:color w:val="C00000"/>
                <w:lang w:eastAsia="pl-PL"/>
              </w:rPr>
              <w:t xml:space="preserve">właściwe </w:t>
            </w:r>
            <w:r w:rsidR="00C35049" w:rsidRPr="00554810">
              <w:rPr>
                <w:rFonts w:ascii="Calibri" w:eastAsia="Calibri" w:hAnsi="Calibri" w:cs="Calibri"/>
                <w:i/>
                <w:color w:val="C00000"/>
                <w:lang w:eastAsia="pl-PL"/>
              </w:rPr>
              <w:t>znakiem „X”</w:t>
            </w:r>
            <w:r w:rsidR="00C35049"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2035" w:type="pct"/>
            <w:gridSpan w:val="2"/>
            <w:shd w:val="clear" w:color="auto" w:fill="FFFFFF" w:themeFill="background1"/>
            <w:vAlign w:val="center"/>
          </w:tcPr>
          <w:p w14:paraId="7A009E5D" w14:textId="77777777" w:rsidR="00C35049" w:rsidRPr="001D6D71" w:rsidRDefault="00DF58A3" w:rsidP="00C35049">
            <w:pPr>
              <w:suppressAutoHyphens w:val="0"/>
              <w:spacing w:before="120" w:after="120" w:line="360" w:lineRule="auto"/>
              <w:ind w:left="751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42747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049" w:rsidRPr="001D6D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35049" w:rsidRPr="001D6D71">
              <w:rPr>
                <w:rFonts w:asciiTheme="minorHAnsi" w:hAnsiTheme="minorHAnsi" w:cstheme="minorHAnsi"/>
              </w:rPr>
              <w:t xml:space="preserve"> </w:t>
            </w:r>
            <w:r w:rsidR="00C35049">
              <w:rPr>
                <w:rFonts w:asciiTheme="minorHAnsi" w:hAnsiTheme="minorHAnsi" w:cstheme="minorHAnsi"/>
              </w:rPr>
              <w:t>tak</w:t>
            </w:r>
          </w:p>
          <w:p w14:paraId="04C85CF6" w14:textId="77777777" w:rsidR="00C35049" w:rsidRPr="00C35049" w:rsidRDefault="00DF58A3" w:rsidP="00C35049">
            <w:pPr>
              <w:suppressAutoHyphens w:val="0"/>
              <w:spacing w:before="120" w:after="120" w:line="360" w:lineRule="auto"/>
              <w:ind w:left="751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993067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5049" w:rsidRPr="001D6D7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35049" w:rsidRPr="001D6D71">
              <w:rPr>
                <w:rFonts w:asciiTheme="minorHAnsi" w:hAnsiTheme="minorHAnsi" w:cstheme="minorHAnsi"/>
              </w:rPr>
              <w:t xml:space="preserve"> </w:t>
            </w:r>
            <w:r w:rsidR="00C35049">
              <w:rPr>
                <w:rFonts w:asciiTheme="minorHAnsi" w:hAnsiTheme="minorHAnsi" w:cstheme="minorHAnsi"/>
              </w:rPr>
              <w:t>nie</w:t>
            </w:r>
          </w:p>
        </w:tc>
      </w:tr>
    </w:tbl>
    <w:p w14:paraId="26F3515A" w14:textId="77777777" w:rsidR="00C35049" w:rsidRDefault="00C35049" w:rsidP="00BD5A62">
      <w:pPr>
        <w:suppressAutoHyphens w:val="0"/>
        <w:spacing w:before="240" w:after="240" w:line="360" w:lineRule="auto"/>
        <w:rPr>
          <w:rFonts w:asciiTheme="minorHAnsi" w:hAnsiTheme="minorHAnsi" w:cstheme="minorHAnsi"/>
          <w:b/>
        </w:rPr>
      </w:pPr>
    </w:p>
    <w:p w14:paraId="5F84B466" w14:textId="77777777" w:rsidR="007A76E5" w:rsidRDefault="007A76E5" w:rsidP="00BD5A62">
      <w:pPr>
        <w:suppressAutoHyphens w:val="0"/>
        <w:spacing w:before="240" w:after="240" w:line="360" w:lineRule="auto"/>
        <w:rPr>
          <w:rFonts w:asciiTheme="minorHAnsi" w:hAnsiTheme="minorHAnsi" w:cstheme="minorHAnsi"/>
          <w:b/>
        </w:rPr>
      </w:pPr>
    </w:p>
    <w:p w14:paraId="01098A92" w14:textId="77777777" w:rsidR="00C35049" w:rsidRPr="000F341F" w:rsidRDefault="00C35049" w:rsidP="00C35049">
      <w:pPr>
        <w:spacing w:line="360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3.2 </w:t>
      </w:r>
      <w:r w:rsidRPr="000F341F">
        <w:rPr>
          <w:rFonts w:asciiTheme="minorHAnsi" w:hAnsiTheme="minorHAnsi" w:cstheme="minorHAnsi"/>
          <w:b/>
          <w:bCs/>
        </w:rPr>
        <w:t xml:space="preserve">Część </w:t>
      </w:r>
      <w:r>
        <w:rPr>
          <w:rFonts w:asciiTheme="minorHAnsi" w:hAnsiTheme="minorHAnsi" w:cstheme="minorHAnsi"/>
          <w:b/>
          <w:bCs/>
        </w:rPr>
        <w:t>2</w:t>
      </w:r>
      <w:r w:rsidRPr="000F341F">
        <w:rPr>
          <w:rFonts w:asciiTheme="minorHAnsi" w:hAnsiTheme="minorHAnsi" w:cstheme="minorHAnsi"/>
          <w:b/>
          <w:bCs/>
        </w:rPr>
        <w:t xml:space="preserve">: </w:t>
      </w:r>
      <w:r>
        <w:rPr>
          <w:rFonts w:asciiTheme="minorHAnsi" w:hAnsiTheme="minorHAnsi" w:cstheme="minorHAnsi"/>
          <w:b/>
          <w:bCs/>
        </w:rPr>
        <w:t>Lublin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3539"/>
        <w:gridCol w:w="1844"/>
        <w:gridCol w:w="3676"/>
      </w:tblGrid>
      <w:tr w:rsidR="006A10A4" w:rsidRPr="000F341F" w14:paraId="1BE8FB34" w14:textId="77777777" w:rsidTr="00373F59">
        <w:tc>
          <w:tcPr>
            <w:tcW w:w="1953" w:type="pct"/>
            <w:shd w:val="clear" w:color="auto" w:fill="FFFFFF" w:themeFill="background1"/>
            <w:vAlign w:val="center"/>
          </w:tcPr>
          <w:p w14:paraId="6615AA86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0F341F">
              <w:rPr>
                <w:rFonts w:asciiTheme="minorHAnsi" w:hAnsiTheme="minorHAnsi" w:cstheme="minorHAnsi"/>
                <w:b/>
              </w:rPr>
              <w:t>Cena jedn. brutto</w:t>
            </w:r>
            <w:r>
              <w:rPr>
                <w:rFonts w:asciiTheme="minorHAnsi" w:hAnsiTheme="minorHAnsi" w:cstheme="minorHAnsi"/>
                <w:b/>
              </w:rPr>
              <w:t xml:space="preserve"> (za 1 miesiąc) w zł</w:t>
            </w: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14:paraId="683BCC51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Liczba miesięcy</w:t>
            </w:r>
          </w:p>
        </w:tc>
        <w:tc>
          <w:tcPr>
            <w:tcW w:w="2029" w:type="pct"/>
            <w:shd w:val="clear" w:color="auto" w:fill="FFFFFF" w:themeFill="background1"/>
            <w:vAlign w:val="center"/>
          </w:tcPr>
          <w:p w14:paraId="591A2B79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0F341F">
              <w:rPr>
                <w:rFonts w:asciiTheme="minorHAnsi" w:hAnsiTheme="minorHAnsi" w:cstheme="minorHAnsi"/>
                <w:b/>
              </w:rPr>
              <w:t>Wartość brutto</w:t>
            </w:r>
          </w:p>
          <w:p w14:paraId="5C0297F3" w14:textId="77777777" w:rsidR="006A10A4" w:rsidRDefault="006A10A4" w:rsidP="006A10A4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0F341F">
              <w:rPr>
                <w:rFonts w:asciiTheme="minorHAnsi" w:hAnsiTheme="minorHAnsi" w:cstheme="minorHAnsi"/>
                <w:b/>
              </w:rPr>
              <w:t xml:space="preserve">(kol. </w:t>
            </w:r>
            <w:r>
              <w:rPr>
                <w:rFonts w:asciiTheme="minorHAnsi" w:hAnsiTheme="minorHAnsi" w:cstheme="minorHAnsi"/>
                <w:b/>
              </w:rPr>
              <w:t>A</w:t>
            </w:r>
            <w:r w:rsidRPr="000F341F">
              <w:rPr>
                <w:rFonts w:asciiTheme="minorHAnsi" w:hAnsiTheme="minorHAnsi" w:cstheme="minorHAnsi"/>
                <w:b/>
              </w:rPr>
              <w:t xml:space="preserve"> x kol. </w:t>
            </w:r>
            <w:r>
              <w:rPr>
                <w:rFonts w:asciiTheme="minorHAnsi" w:hAnsiTheme="minorHAnsi" w:cstheme="minorHAnsi"/>
                <w:b/>
              </w:rPr>
              <w:t>B</w:t>
            </w:r>
            <w:r w:rsidRPr="000F341F">
              <w:rPr>
                <w:rFonts w:asciiTheme="minorHAnsi" w:hAnsiTheme="minorHAnsi" w:cstheme="minorHAnsi"/>
                <w:b/>
              </w:rPr>
              <w:t>)</w:t>
            </w:r>
          </w:p>
          <w:p w14:paraId="6A8C1AB1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Cena oferty w zł</w:t>
            </w:r>
          </w:p>
        </w:tc>
      </w:tr>
      <w:tr w:rsidR="00C35049" w:rsidRPr="000F341F" w14:paraId="7CC1604B" w14:textId="77777777" w:rsidTr="00373F59">
        <w:tc>
          <w:tcPr>
            <w:tcW w:w="1953" w:type="pct"/>
            <w:shd w:val="clear" w:color="auto" w:fill="FFFFFF" w:themeFill="background1"/>
          </w:tcPr>
          <w:p w14:paraId="53F9B9E1" w14:textId="77777777" w:rsidR="00C35049" w:rsidRPr="000F341F" w:rsidRDefault="00C35049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1018" w:type="pct"/>
            <w:shd w:val="clear" w:color="auto" w:fill="FFFFFF" w:themeFill="background1"/>
          </w:tcPr>
          <w:p w14:paraId="2E5CCB39" w14:textId="77777777" w:rsidR="00C35049" w:rsidRPr="000F341F" w:rsidRDefault="00C35049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2029" w:type="pct"/>
            <w:shd w:val="clear" w:color="auto" w:fill="FFFFFF" w:themeFill="background1"/>
          </w:tcPr>
          <w:p w14:paraId="38ED256C" w14:textId="77777777" w:rsidR="00C35049" w:rsidRPr="000F341F" w:rsidRDefault="00C35049" w:rsidP="00373F5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</w:p>
        </w:tc>
      </w:tr>
      <w:tr w:rsidR="006A10A4" w:rsidRPr="000F341F" w14:paraId="4725E92B" w14:textId="77777777" w:rsidTr="00373F59">
        <w:trPr>
          <w:trHeight w:val="1449"/>
        </w:trPr>
        <w:tc>
          <w:tcPr>
            <w:tcW w:w="1953" w:type="pct"/>
            <w:vAlign w:val="center"/>
          </w:tcPr>
          <w:p w14:paraId="21982911" w14:textId="77777777" w:rsidR="006A10A4" w:rsidRDefault="006A10A4" w:rsidP="006A10A4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656C228D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 zł</w:t>
            </w:r>
          </w:p>
        </w:tc>
        <w:tc>
          <w:tcPr>
            <w:tcW w:w="1018" w:type="pct"/>
            <w:shd w:val="clear" w:color="auto" w:fill="FFFFFF" w:themeFill="background1"/>
            <w:vAlign w:val="center"/>
          </w:tcPr>
          <w:p w14:paraId="00766FF7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2029" w:type="pct"/>
            <w:vAlign w:val="center"/>
          </w:tcPr>
          <w:p w14:paraId="5AB20A0E" w14:textId="77777777" w:rsidR="006A10A4" w:rsidRDefault="006A10A4" w:rsidP="006A10A4">
            <w:pPr>
              <w:spacing w:line="360" w:lineRule="auto"/>
              <w:rPr>
                <w:rFonts w:asciiTheme="minorHAnsi" w:hAnsiTheme="minorHAnsi" w:cstheme="minorHAnsi"/>
              </w:rPr>
            </w:pPr>
          </w:p>
          <w:p w14:paraId="7B38A52F" w14:textId="77777777" w:rsidR="006A10A4" w:rsidRPr="000F341F" w:rsidRDefault="006A10A4" w:rsidP="006A10A4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……………………. zł</w:t>
            </w:r>
          </w:p>
        </w:tc>
      </w:tr>
    </w:tbl>
    <w:p w14:paraId="146F0272" w14:textId="77777777" w:rsidR="00CD0CCC" w:rsidRDefault="00CD0CCC" w:rsidP="00CD0CCC">
      <w:pPr>
        <w:suppressAutoHyphens w:val="0"/>
        <w:spacing w:line="360" w:lineRule="auto"/>
        <w:rPr>
          <w:rFonts w:asciiTheme="minorHAnsi" w:hAnsiTheme="minorHAnsi" w:cstheme="minorHAnsi"/>
          <w:b/>
          <w:color w:val="C00000"/>
        </w:rPr>
      </w:pPr>
    </w:p>
    <w:p w14:paraId="01BD9181" w14:textId="77777777" w:rsidR="00CD0CCC" w:rsidRDefault="00CD0CCC" w:rsidP="00CD0CCC">
      <w:pPr>
        <w:suppressAutoHyphens w:val="0"/>
        <w:spacing w:line="360" w:lineRule="auto"/>
        <w:rPr>
          <w:rFonts w:asciiTheme="minorHAnsi" w:hAnsiTheme="minorHAnsi" w:cstheme="minorHAnsi"/>
          <w:b/>
          <w:color w:val="C00000"/>
        </w:rPr>
      </w:pPr>
    </w:p>
    <w:p w14:paraId="6083BD48" w14:textId="77777777" w:rsidR="0017355B" w:rsidRPr="00CD0CCC" w:rsidRDefault="00CD0CCC" w:rsidP="00CD0CCC">
      <w:pPr>
        <w:suppressAutoHyphens w:val="0"/>
        <w:spacing w:line="360" w:lineRule="auto"/>
        <w:rPr>
          <w:rFonts w:asciiTheme="minorHAnsi" w:hAnsiTheme="minorHAnsi" w:cstheme="minorHAnsi"/>
          <w:b/>
          <w:color w:val="C00000"/>
        </w:rPr>
      </w:pPr>
      <w:r w:rsidRPr="00CD0CCC">
        <w:rPr>
          <w:rFonts w:asciiTheme="minorHAnsi" w:hAnsiTheme="minorHAnsi" w:cstheme="minorHAnsi"/>
          <w:b/>
          <w:color w:val="C00000"/>
        </w:rPr>
        <w:t>Część 2: Kryteria oceny ofert</w:t>
      </w:r>
    </w:p>
    <w:tbl>
      <w:tblPr>
        <w:tblStyle w:val="Tabela-Siatka"/>
        <w:tblW w:w="5000" w:type="pct"/>
        <w:tblLayout w:type="fixed"/>
        <w:tblLook w:val="04A0" w:firstRow="1" w:lastRow="0" w:firstColumn="1" w:lastColumn="0" w:noHBand="0" w:noVBand="1"/>
      </w:tblPr>
      <w:tblGrid>
        <w:gridCol w:w="5377"/>
        <w:gridCol w:w="3682"/>
      </w:tblGrid>
      <w:tr w:rsidR="0017355B" w:rsidRPr="000F341F" w14:paraId="653B8546" w14:textId="77777777" w:rsidTr="00D65FEB">
        <w:tc>
          <w:tcPr>
            <w:tcW w:w="2968" w:type="pct"/>
            <w:shd w:val="clear" w:color="auto" w:fill="FFFFFF" w:themeFill="background1"/>
            <w:vAlign w:val="center"/>
          </w:tcPr>
          <w:p w14:paraId="39014E92" w14:textId="77777777" w:rsidR="0017355B" w:rsidRPr="000F341F" w:rsidRDefault="0017355B" w:rsidP="00373F59">
            <w:pPr>
              <w:suppressAutoHyphens w:val="0"/>
              <w:spacing w:before="240" w:after="24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="Calibri" w:hAnsi="Calibri" w:cs="Calibri"/>
              </w:rPr>
              <w:t>Kryterium c</w:t>
            </w:r>
            <w:r w:rsidRPr="00F32E3B">
              <w:rPr>
                <w:rFonts w:ascii="Calibri" w:hAnsi="Calibri" w:cs="Calibri"/>
              </w:rPr>
              <w:t xml:space="preserve">zas reakcji serwisowej </w:t>
            </w:r>
            <w:r w:rsidRPr="001804F3">
              <w:rPr>
                <w:rStyle w:val="Odwoanieprzypisudolnego"/>
                <w:rFonts w:asciiTheme="minorHAnsi" w:hAnsiTheme="minorHAnsi" w:cstheme="minorHAnsi"/>
                <w:color w:val="C00000"/>
                <w:lang w:eastAsia="pl-PL"/>
              </w:rPr>
              <w:footnoteReference w:id="4"/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br/>
              <w:t xml:space="preserve">(w </w:t>
            </w:r>
            <w:r w:rsidR="00D65FEB">
              <w:rPr>
                <w:rFonts w:ascii="Calibri" w:hAnsi="Calibri" w:cs="Calibri"/>
              </w:rPr>
              <w:t>minutach</w:t>
            </w:r>
            <w:r>
              <w:rPr>
                <w:rFonts w:ascii="Calibri" w:hAnsi="Calibri" w:cs="Calibri"/>
              </w:rPr>
              <w:t>)</w:t>
            </w:r>
          </w:p>
        </w:tc>
        <w:tc>
          <w:tcPr>
            <w:tcW w:w="2032" w:type="pct"/>
            <w:shd w:val="clear" w:color="auto" w:fill="FFFFFF" w:themeFill="background1"/>
            <w:vAlign w:val="center"/>
          </w:tcPr>
          <w:p w14:paraId="0230189A" w14:textId="77777777" w:rsidR="00D65FEB" w:rsidRPr="00D65FEB" w:rsidRDefault="00D65FEB" w:rsidP="00D65FEB">
            <w:pPr>
              <w:suppressAutoHyphens w:val="0"/>
              <w:spacing w:before="120" w:after="120" w:line="360" w:lineRule="auto"/>
              <w:ind w:left="173"/>
              <w:contextualSpacing/>
              <w:rPr>
                <w:rFonts w:asciiTheme="minorHAnsi" w:eastAsia="MS Gothic" w:hAnsiTheme="minorHAnsi" w:cstheme="minorHAnsi"/>
              </w:rPr>
            </w:pPr>
          </w:p>
          <w:p w14:paraId="0A2C6C18" w14:textId="77777777" w:rsidR="0017355B" w:rsidRPr="000F341F" w:rsidRDefault="00D65FEB" w:rsidP="006A10A4">
            <w:pPr>
              <w:suppressAutoHyphens w:val="0"/>
              <w:spacing w:before="120" w:after="120" w:line="360" w:lineRule="auto"/>
              <w:contextualSpacing/>
              <w:rPr>
                <w:rFonts w:asciiTheme="minorHAnsi" w:hAnsiTheme="minorHAnsi" w:cstheme="minorHAnsi"/>
                <w:b/>
              </w:rPr>
            </w:pPr>
            <w:r w:rsidRPr="00D65FEB">
              <w:rPr>
                <w:rFonts w:asciiTheme="minorHAnsi" w:eastAsia="MS Gothic" w:hAnsiTheme="minorHAnsi" w:cstheme="minorHAnsi"/>
              </w:rPr>
              <w:t>………………… minut</w:t>
            </w:r>
          </w:p>
        </w:tc>
      </w:tr>
      <w:tr w:rsidR="0017355B" w:rsidRPr="000F341F" w14:paraId="2AB71F3B" w14:textId="77777777" w:rsidTr="00D65FEB">
        <w:tc>
          <w:tcPr>
            <w:tcW w:w="2968" w:type="pct"/>
            <w:shd w:val="clear" w:color="auto" w:fill="FFFFFF" w:themeFill="background1"/>
            <w:vAlign w:val="center"/>
          </w:tcPr>
          <w:p w14:paraId="3774B3E0" w14:textId="77777777" w:rsidR="0017355B" w:rsidRPr="000F341F" w:rsidRDefault="0017355B" w:rsidP="00373F59">
            <w:pPr>
              <w:suppressAutoHyphens w:val="0"/>
              <w:spacing w:before="240" w:after="240" w:line="36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Kryterium jakościowe - a</w:t>
            </w:r>
            <w:r>
              <w:rPr>
                <w:rFonts w:ascii="Calibri" w:hAnsi="Calibri" w:cs="Calibri"/>
              </w:rPr>
              <w:t xml:space="preserve">utoryzacja producenta </w:t>
            </w:r>
            <w:r w:rsidRPr="001804F3">
              <w:rPr>
                <w:rStyle w:val="Odwoanieprzypisudolnego"/>
                <w:rFonts w:asciiTheme="minorHAnsi" w:hAnsiTheme="minorHAnsi" w:cstheme="minorHAnsi"/>
                <w:color w:val="C00000"/>
                <w:lang w:eastAsia="pl-PL"/>
              </w:rPr>
              <w:footnoteReference w:id="5"/>
            </w:r>
            <w:r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br/>
            </w:r>
            <w:r>
              <w:rPr>
                <w:rFonts w:ascii="Calibri" w:hAnsi="Calibri" w:cs="Calibri"/>
                <w:b/>
              </w:rPr>
              <w:t>(</w:t>
            </w:r>
            <w:r w:rsidRPr="00554810">
              <w:rPr>
                <w:rFonts w:ascii="Calibri" w:eastAsia="Calibri" w:hAnsi="Calibri" w:cs="Calibri"/>
                <w:i/>
                <w:color w:val="C00000"/>
                <w:lang w:eastAsia="pl-PL"/>
              </w:rPr>
              <w:t xml:space="preserve">zaznaczyć </w:t>
            </w:r>
            <w:r>
              <w:rPr>
                <w:rFonts w:ascii="Calibri" w:eastAsia="Calibri" w:hAnsi="Calibri" w:cs="Calibri"/>
                <w:i/>
                <w:color w:val="C00000"/>
                <w:lang w:eastAsia="pl-PL"/>
              </w:rPr>
              <w:t xml:space="preserve">właściwe </w:t>
            </w:r>
            <w:r w:rsidRPr="00554810">
              <w:rPr>
                <w:rFonts w:ascii="Calibri" w:eastAsia="Calibri" w:hAnsi="Calibri" w:cs="Calibri"/>
                <w:i/>
                <w:color w:val="C00000"/>
                <w:lang w:eastAsia="pl-PL"/>
              </w:rPr>
              <w:t>znakiem „X”</w:t>
            </w:r>
            <w:r>
              <w:rPr>
                <w:rFonts w:ascii="Calibri" w:hAnsi="Calibri" w:cs="Calibri"/>
                <w:b/>
              </w:rPr>
              <w:t>)</w:t>
            </w:r>
          </w:p>
        </w:tc>
        <w:tc>
          <w:tcPr>
            <w:tcW w:w="2032" w:type="pct"/>
            <w:shd w:val="clear" w:color="auto" w:fill="FFFFFF" w:themeFill="background1"/>
            <w:vAlign w:val="center"/>
          </w:tcPr>
          <w:p w14:paraId="132560AF" w14:textId="77777777" w:rsidR="00D65FEB" w:rsidRPr="001D6D71" w:rsidRDefault="00DF58A3" w:rsidP="00D65FEB">
            <w:pPr>
              <w:suppressAutoHyphens w:val="0"/>
              <w:spacing w:before="120" w:after="120" w:line="360" w:lineRule="auto"/>
              <w:ind w:left="32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932733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 w:rsidRPr="001D6D7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C2034">
              <w:rPr>
                <w:rFonts w:asciiTheme="minorHAnsi" w:hAnsiTheme="minorHAnsi" w:cstheme="minorHAnsi"/>
              </w:rPr>
              <w:t>H</w:t>
            </w:r>
            <w:r w:rsidR="000C2034" w:rsidRPr="006E619B">
              <w:rPr>
                <w:rFonts w:asciiTheme="minorHAnsi" w:hAnsiTheme="minorHAnsi" w:cstheme="minorHAnsi"/>
              </w:rPr>
              <w:t>aier</w:t>
            </w:r>
            <w:proofErr w:type="spellEnd"/>
            <w:r w:rsidR="000C2034">
              <w:rPr>
                <w:rFonts w:asciiTheme="minorHAnsi" w:hAnsiTheme="minorHAnsi" w:cstheme="minorHAnsi"/>
              </w:rPr>
              <w:t xml:space="preserve"> oraz </w:t>
            </w:r>
            <w:proofErr w:type="spellStart"/>
            <w:r w:rsidR="000C2034">
              <w:rPr>
                <w:rFonts w:asciiTheme="minorHAnsi" w:hAnsiTheme="minorHAnsi" w:cstheme="minorHAnsi"/>
              </w:rPr>
              <w:t>M</w:t>
            </w:r>
            <w:r w:rsidR="000C2034" w:rsidRPr="006E619B">
              <w:rPr>
                <w:rFonts w:asciiTheme="minorHAnsi" w:hAnsiTheme="minorHAnsi" w:cstheme="minorHAnsi"/>
              </w:rPr>
              <w:t>idea</w:t>
            </w:r>
            <w:proofErr w:type="spellEnd"/>
          </w:p>
          <w:p w14:paraId="1BFAD7EB" w14:textId="77777777" w:rsidR="00D65FEB" w:rsidRDefault="00DF58A3" w:rsidP="00D65FEB">
            <w:pPr>
              <w:suppressAutoHyphens w:val="0"/>
              <w:spacing w:before="120" w:after="120" w:line="360" w:lineRule="auto"/>
              <w:ind w:left="32"/>
              <w:contextualSpacing/>
              <w:rPr>
                <w:rFonts w:asciiTheme="minorHAnsi" w:hAnsiTheme="minorHAnsi" w:cstheme="minorHAnsi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910338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 w:rsidRPr="001D6D71">
              <w:rPr>
                <w:rFonts w:asciiTheme="minorHAnsi" w:hAnsiTheme="minorHAnsi" w:cstheme="minorHAnsi"/>
              </w:rPr>
              <w:t xml:space="preserve"> </w:t>
            </w:r>
            <w:r w:rsidR="00D65FEB" w:rsidRPr="008842E6">
              <w:rPr>
                <w:rFonts w:asciiTheme="minorHAnsi" w:hAnsiTheme="minorHAnsi" w:cstheme="minorHAnsi"/>
              </w:rPr>
              <w:t xml:space="preserve">Autoryzacja </w:t>
            </w:r>
            <w:proofErr w:type="spellStart"/>
            <w:r w:rsidR="00D65FEB" w:rsidRPr="008842E6">
              <w:rPr>
                <w:rFonts w:asciiTheme="minorHAnsi" w:hAnsiTheme="minorHAnsi" w:cstheme="minorHAnsi"/>
              </w:rPr>
              <w:t>Daikin</w:t>
            </w:r>
            <w:proofErr w:type="spellEnd"/>
          </w:p>
          <w:p w14:paraId="013A0AA5" w14:textId="77777777" w:rsidR="0017355B" w:rsidRPr="000F341F" w:rsidRDefault="00DF58A3" w:rsidP="00D65FEB">
            <w:pPr>
              <w:suppressAutoHyphens w:val="0"/>
              <w:spacing w:before="120" w:after="120" w:line="360" w:lineRule="auto"/>
              <w:ind w:left="32"/>
              <w:contextualSpacing/>
              <w:rPr>
                <w:rFonts w:asciiTheme="minorHAnsi" w:hAnsiTheme="minorHAnsi" w:cstheme="minorHAnsi"/>
                <w:b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753346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5FEB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  <w:r w:rsidR="00D65FEB" w:rsidRPr="001D6D71">
              <w:rPr>
                <w:rFonts w:asciiTheme="minorHAnsi" w:hAnsiTheme="minorHAnsi" w:cstheme="minorHAnsi"/>
              </w:rPr>
              <w:t xml:space="preserve"> </w:t>
            </w:r>
            <w:r w:rsidR="00D65FEB">
              <w:rPr>
                <w:rFonts w:asciiTheme="minorHAnsi" w:hAnsiTheme="minorHAnsi" w:cstheme="minorHAnsi"/>
              </w:rPr>
              <w:t>brak autoryzacji</w:t>
            </w:r>
          </w:p>
        </w:tc>
      </w:tr>
    </w:tbl>
    <w:p w14:paraId="4E35D241" w14:textId="77777777" w:rsidR="00BD5A62" w:rsidRDefault="00BD5A62" w:rsidP="00EE381C">
      <w:pPr>
        <w:pStyle w:val="Teksttreci0"/>
        <w:shd w:val="clear" w:color="auto" w:fill="auto"/>
        <w:spacing w:before="0" w:after="0" w:line="300" w:lineRule="auto"/>
        <w:ind w:left="425" w:firstLine="0"/>
        <w:rPr>
          <w:rFonts w:asciiTheme="minorHAnsi" w:hAnsiTheme="minorHAnsi" w:cstheme="minorHAnsi"/>
          <w:sz w:val="24"/>
          <w:szCs w:val="24"/>
        </w:rPr>
      </w:pPr>
    </w:p>
    <w:p w14:paraId="01CFF952" w14:textId="7976EFA0" w:rsidR="00543B21" w:rsidRPr="003815BB" w:rsidRDefault="00543B21" w:rsidP="00D37BC0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before="240" w:after="240" w:line="360" w:lineRule="auto"/>
        <w:ind w:left="284" w:hanging="284"/>
        <w:rPr>
          <w:rFonts w:ascii="Calibri" w:hAnsi="Calibri" w:cs="Calibri"/>
        </w:rPr>
      </w:pPr>
      <w:r w:rsidRPr="00AA0591">
        <w:rPr>
          <w:rFonts w:ascii="Calibri" w:hAnsi="Calibri" w:cs="Calibri"/>
        </w:rPr>
        <w:t>Oświadczamy, że c</w:t>
      </w:r>
      <w:r w:rsidRPr="00AA0591">
        <w:rPr>
          <w:rFonts w:ascii="Calibri" w:hAnsi="Calibri" w:cs="Calibri"/>
          <w:lang w:eastAsia="pl-PL"/>
        </w:rPr>
        <w:t>ena</w:t>
      </w:r>
      <w:r w:rsidRPr="003815BB">
        <w:rPr>
          <w:rFonts w:ascii="Calibri" w:hAnsi="Calibri" w:cs="Calibri"/>
          <w:lang w:eastAsia="pl-PL"/>
        </w:rPr>
        <w:t xml:space="preserve"> oferty obejmuje wszelkie koszty i składniki związane </w:t>
      </w:r>
      <w:r w:rsidRPr="003815BB">
        <w:rPr>
          <w:rFonts w:ascii="Calibri" w:hAnsi="Calibri" w:cs="Calibri"/>
          <w:lang w:eastAsia="pl-PL"/>
        </w:rPr>
        <w:br/>
        <w:t xml:space="preserve">z wykonaniem zamówienia wynikające wprost z opisu przedmiotu zamówienia </w:t>
      </w:r>
      <w:r w:rsidRPr="003815BB">
        <w:rPr>
          <w:rFonts w:ascii="Calibri" w:hAnsi="Calibri" w:cs="Calibri"/>
          <w:lang w:eastAsia="pl-PL"/>
        </w:rPr>
        <w:br/>
        <w:t xml:space="preserve">i projektowanych postanowień umowy, jak również w nich nie ujęte, </w:t>
      </w:r>
      <w:r>
        <w:rPr>
          <w:rFonts w:ascii="Calibri" w:hAnsi="Calibri" w:cs="Calibri"/>
          <w:lang w:eastAsia="pl-PL"/>
        </w:rPr>
        <w:br/>
      </w:r>
      <w:r w:rsidRPr="003815BB">
        <w:rPr>
          <w:rFonts w:ascii="Calibri" w:hAnsi="Calibri" w:cs="Calibri"/>
          <w:lang w:eastAsia="pl-PL"/>
        </w:rPr>
        <w:t>a bez których nie można zrealizować przedmiotu zamówienia.</w:t>
      </w:r>
    </w:p>
    <w:p w14:paraId="229C7796" w14:textId="77777777" w:rsidR="00A8372C" w:rsidRPr="003815BB" w:rsidRDefault="00A8372C" w:rsidP="00543B21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3815BB">
        <w:rPr>
          <w:rFonts w:ascii="Calibri" w:hAnsi="Calibri" w:cs="Calibri"/>
        </w:rPr>
        <w:t>Termin wykonania zamówienia, warunki płatności zgodnie z</w:t>
      </w:r>
      <w:r w:rsidR="005F62DD" w:rsidRPr="003815BB">
        <w:rPr>
          <w:rFonts w:ascii="Calibri" w:hAnsi="Calibri" w:cs="Calibri"/>
        </w:rPr>
        <w:t xml:space="preserve"> dokumentami zamówienia</w:t>
      </w:r>
      <w:r w:rsidRPr="003815BB">
        <w:rPr>
          <w:rFonts w:ascii="Calibri" w:hAnsi="Calibri" w:cs="Calibri"/>
        </w:rPr>
        <w:t>.</w:t>
      </w:r>
    </w:p>
    <w:p w14:paraId="67A48331" w14:textId="77777777" w:rsidR="00AA0591" w:rsidRPr="00274AFF" w:rsidRDefault="00AA0591" w:rsidP="00BD1AC8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274AFF">
        <w:rPr>
          <w:rFonts w:ascii="Calibri" w:hAnsi="Calibri" w:cs="Calibri"/>
        </w:rPr>
        <w:t>Podwykonawcy/om powierzymy następującą część/części zamówienia (jeżeli dotyczy):</w:t>
      </w:r>
    </w:p>
    <w:p w14:paraId="2D49ED82" w14:textId="77777777" w:rsidR="00AA0591" w:rsidRPr="00274AFF" w:rsidRDefault="00AA0591" w:rsidP="00BD1AC8">
      <w:pPr>
        <w:pStyle w:val="Akapitzlist"/>
        <w:spacing w:after="240" w:line="360" w:lineRule="auto"/>
        <w:ind w:left="284"/>
        <w:rPr>
          <w:rFonts w:ascii="Calibri" w:hAnsi="Calibri" w:cs="Calibri"/>
        </w:rPr>
      </w:pPr>
      <w:r w:rsidRPr="00274AFF">
        <w:rPr>
          <w:rFonts w:ascii="Calibri" w:hAnsi="Calibri" w:cs="Calibri"/>
        </w:rPr>
        <w:t>…………………………………………………………………………………………………</w:t>
      </w:r>
    </w:p>
    <w:p w14:paraId="08294DA0" w14:textId="77777777" w:rsidR="00AA0591" w:rsidRPr="00274AFF" w:rsidRDefault="00AA0591" w:rsidP="00BD1AC8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274AFF">
        <w:rPr>
          <w:rFonts w:ascii="Calibri" w:hAnsi="Calibri" w:cs="Calibri"/>
        </w:rPr>
        <w:lastRenderedPageBreak/>
        <w:t>Niniejszym wskazujemy nazwę/y, (firmę/y) podwykonawcy/ów, któremu/którym zamierzamy powierzyć wykonanie części zamówienia: …………………………………………………………………………………………………</w:t>
      </w:r>
    </w:p>
    <w:p w14:paraId="3393ABD9" w14:textId="77777777" w:rsidR="00F97AD9" w:rsidRPr="003815BB" w:rsidRDefault="00565AAC" w:rsidP="00BD1AC8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240" w:line="360" w:lineRule="auto"/>
        <w:ind w:left="284" w:hanging="284"/>
        <w:rPr>
          <w:rFonts w:ascii="Calibri" w:eastAsia="Calibri" w:hAnsi="Calibri" w:cs="Calibri"/>
          <w:lang w:eastAsia="pl-PL"/>
        </w:rPr>
      </w:pPr>
      <w:r w:rsidRPr="00AA0591">
        <w:rPr>
          <w:rFonts w:ascii="Calibri" w:hAnsi="Calibri" w:cs="Calibri"/>
        </w:rPr>
        <w:t>Oświadczamy</w:t>
      </w:r>
      <w:r w:rsidR="00F97AD9" w:rsidRPr="00AA0591">
        <w:rPr>
          <w:rFonts w:ascii="Calibri" w:eastAsia="Calibri" w:hAnsi="Calibri" w:cs="Calibri"/>
          <w:lang w:eastAsia="pl-PL"/>
        </w:rPr>
        <w:t>, że wyp</w:t>
      </w:r>
      <w:r w:rsidR="00F97AD9" w:rsidRPr="003815BB">
        <w:rPr>
          <w:rFonts w:ascii="Calibri" w:eastAsia="Calibri" w:hAnsi="Calibri" w:cs="Calibri"/>
          <w:lang w:eastAsia="pl-PL"/>
        </w:rPr>
        <w:t xml:space="preserve">ełniliśmy obowiązki informacyjne przewidziane w art. 13 lub art. 14 RODO wobec osób fizycznych, od których dane osobowe bezpośrednio lub pośrednio pozyskaliśmy w celu ubiegania się o udzielenie zamówienia publicznego </w:t>
      </w:r>
      <w:r w:rsidR="00FF1758">
        <w:rPr>
          <w:rFonts w:ascii="Calibri" w:eastAsia="Calibri" w:hAnsi="Calibri" w:cs="Calibri"/>
          <w:lang w:eastAsia="pl-PL"/>
        </w:rPr>
        <w:br/>
      </w:r>
      <w:r w:rsidR="00F97AD9" w:rsidRPr="003815BB">
        <w:rPr>
          <w:rFonts w:ascii="Calibri" w:eastAsia="Calibri" w:hAnsi="Calibri" w:cs="Calibri"/>
          <w:lang w:eastAsia="pl-PL"/>
        </w:rPr>
        <w:t>w przedmiotowym postępowaniu.</w:t>
      </w:r>
    </w:p>
    <w:p w14:paraId="43346A91" w14:textId="77777777" w:rsidR="005C7028" w:rsidRPr="003815BB" w:rsidRDefault="00565AAC" w:rsidP="00BD1AC8">
      <w:pPr>
        <w:numPr>
          <w:ilvl w:val="0"/>
          <w:numId w:val="3"/>
        </w:numPr>
        <w:tabs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AA0591">
        <w:rPr>
          <w:rFonts w:ascii="Calibri" w:hAnsi="Calibri" w:cs="Calibri"/>
        </w:rPr>
        <w:t>Oświadczamy</w:t>
      </w:r>
      <w:r w:rsidR="002A47B6" w:rsidRPr="00AA0591">
        <w:rPr>
          <w:rFonts w:ascii="Calibri" w:hAnsi="Calibri" w:cs="Calibri"/>
        </w:rPr>
        <w:t>, że zapoznaliśmy</w:t>
      </w:r>
      <w:r w:rsidR="002A47B6" w:rsidRPr="003815BB">
        <w:rPr>
          <w:rFonts w:ascii="Calibri" w:hAnsi="Calibri" w:cs="Calibri"/>
        </w:rPr>
        <w:t xml:space="preserve"> się ze Specyfikacją Warunków Zamówienia i nie wnosimy do niej zastrzeżeń oraz przyjmujemy warunki w niej zawarte, w szczególności zapoznaliśmy się z</w:t>
      </w:r>
      <w:r w:rsidR="00352315" w:rsidRPr="003815BB">
        <w:rPr>
          <w:rFonts w:ascii="Calibri" w:hAnsi="Calibri" w:cs="Calibri"/>
        </w:rPr>
        <w:t xml:space="preserve"> </w:t>
      </w:r>
      <w:r w:rsidR="00352315" w:rsidRPr="003815BB">
        <w:rPr>
          <w:rFonts w:ascii="Calibri" w:hAnsi="Calibri" w:cs="Calibri"/>
          <w:lang w:eastAsia="pl-PL"/>
        </w:rPr>
        <w:t>projektowanymi postanowieniami umowy</w:t>
      </w:r>
      <w:r w:rsidR="002A47B6" w:rsidRPr="003815BB">
        <w:rPr>
          <w:rFonts w:ascii="Calibri" w:hAnsi="Calibri" w:cs="Calibri"/>
        </w:rPr>
        <w:t xml:space="preserve"> </w:t>
      </w:r>
      <w:r w:rsidR="00352315" w:rsidRPr="003815BB">
        <w:rPr>
          <w:rFonts w:ascii="Calibri" w:hAnsi="Calibri" w:cs="Calibri"/>
        </w:rPr>
        <w:t>(</w:t>
      </w:r>
      <w:r w:rsidR="002A47B6" w:rsidRPr="003815BB">
        <w:rPr>
          <w:rFonts w:ascii="Calibri" w:hAnsi="Calibri" w:cs="Calibri"/>
        </w:rPr>
        <w:t>wzorem umowy</w:t>
      </w:r>
      <w:r w:rsidR="00352315" w:rsidRPr="003815BB">
        <w:rPr>
          <w:rFonts w:ascii="Calibri" w:hAnsi="Calibri" w:cs="Calibri"/>
        </w:rPr>
        <w:t>)</w:t>
      </w:r>
      <w:r w:rsidR="002A47B6" w:rsidRPr="003815BB">
        <w:rPr>
          <w:rFonts w:ascii="Calibri" w:hAnsi="Calibri" w:cs="Calibri"/>
        </w:rPr>
        <w:t>, określonym</w:t>
      </w:r>
      <w:r w:rsidR="00352315" w:rsidRPr="003815BB">
        <w:rPr>
          <w:rFonts w:ascii="Calibri" w:hAnsi="Calibri" w:cs="Calibri"/>
        </w:rPr>
        <w:t>i</w:t>
      </w:r>
      <w:r w:rsidR="002A47B6" w:rsidRPr="003815BB">
        <w:rPr>
          <w:rFonts w:ascii="Calibri" w:hAnsi="Calibri" w:cs="Calibri"/>
        </w:rPr>
        <w:t xml:space="preserve"> w Specyfikacji Warunków Zamówienia i zobowiązujemy się, w przypadku wyboru naszej oferty, do zawarcia umo</w:t>
      </w:r>
      <w:r w:rsidR="00040BCE" w:rsidRPr="003815BB">
        <w:rPr>
          <w:rFonts w:ascii="Calibri" w:hAnsi="Calibri" w:cs="Calibri"/>
        </w:rPr>
        <w:t xml:space="preserve">wy zgodnej z niniejszą ofertą, </w:t>
      </w:r>
      <w:r w:rsidR="002A47B6" w:rsidRPr="003815BB">
        <w:rPr>
          <w:rFonts w:ascii="Calibri" w:hAnsi="Calibri" w:cs="Calibri"/>
        </w:rPr>
        <w:t>w miejscu i terminie wskazanym przez Zamawiającego oraz na warunkach określonych w Specyfikacji Warunków Zamówienia.</w:t>
      </w:r>
    </w:p>
    <w:p w14:paraId="4CE90222" w14:textId="77777777" w:rsidR="002A47B6" w:rsidRPr="003815BB" w:rsidRDefault="00565AAC" w:rsidP="00BD1AC8">
      <w:pPr>
        <w:numPr>
          <w:ilvl w:val="0"/>
          <w:numId w:val="3"/>
        </w:numPr>
        <w:tabs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AA0591">
        <w:rPr>
          <w:rFonts w:ascii="Calibri" w:hAnsi="Calibri" w:cs="Calibri"/>
        </w:rPr>
        <w:t>Uważamy się</w:t>
      </w:r>
      <w:r w:rsidR="002A47B6" w:rsidRPr="00AA0591">
        <w:rPr>
          <w:rFonts w:ascii="Calibri" w:hAnsi="Calibri" w:cs="Calibri"/>
        </w:rPr>
        <w:t xml:space="preserve"> za związanych</w:t>
      </w:r>
      <w:r w:rsidR="002A47B6" w:rsidRPr="003815BB">
        <w:rPr>
          <w:rFonts w:ascii="Calibri" w:hAnsi="Calibri" w:cs="Calibri"/>
        </w:rPr>
        <w:t xml:space="preserve"> niniejszą ofertą przez czas wskazany w Specyfikacji Warunków Zamówienia.</w:t>
      </w:r>
    </w:p>
    <w:p w14:paraId="2203BACE" w14:textId="77777777" w:rsidR="00D1514B" w:rsidRPr="001D6D71" w:rsidRDefault="00916847" w:rsidP="00BD1AC8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</w:rPr>
      </w:pPr>
      <w:r w:rsidRPr="00C16EA4">
        <w:rPr>
          <w:rFonts w:ascii="Calibri" w:hAnsi="Calibri" w:cs="Calibri"/>
        </w:rPr>
        <w:t>R</w:t>
      </w:r>
      <w:r w:rsidR="00565AAC" w:rsidRPr="00C16EA4">
        <w:rPr>
          <w:rFonts w:ascii="Calibri" w:hAnsi="Calibri" w:cs="Calibri"/>
        </w:rPr>
        <w:t>odzaj</w:t>
      </w:r>
      <w:r w:rsidR="00BD2FDD" w:rsidRPr="00C16EA4">
        <w:rPr>
          <w:rFonts w:ascii="Calibri" w:hAnsi="Calibri" w:cs="Calibri"/>
        </w:rPr>
        <w:t xml:space="preserve"> </w:t>
      </w:r>
      <w:r w:rsidR="00BD2FDD" w:rsidRPr="001D6D71">
        <w:rPr>
          <w:rFonts w:asciiTheme="minorHAnsi" w:hAnsiTheme="minorHAnsi" w:cstheme="minorHAnsi"/>
        </w:rPr>
        <w:t>Wykonawcy</w:t>
      </w:r>
      <w:r w:rsidR="001D6D71" w:rsidRPr="001D6D71">
        <w:rPr>
          <w:rFonts w:asciiTheme="minorHAnsi" w:hAnsiTheme="minorHAnsi" w:cstheme="minorHAnsi"/>
        </w:rPr>
        <w:t xml:space="preserve"> (zaznaczyć właściwe znakiem</w:t>
      </w:r>
      <w:sdt>
        <w:sdtPr>
          <w:rPr>
            <w:rFonts w:asciiTheme="minorHAnsi" w:hAnsiTheme="minorHAnsi" w:cstheme="minorHAnsi"/>
          </w:rPr>
          <w:id w:val="-10905117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D6D71">
            <w:rPr>
              <w:rFonts w:ascii="MS Gothic" w:eastAsia="MS Gothic" w:hAnsi="MS Gothic" w:cstheme="minorHAnsi" w:hint="eastAsia"/>
            </w:rPr>
            <w:t>☒</w:t>
          </w:r>
        </w:sdtContent>
      </w:sdt>
      <w:r w:rsidR="001D6D71" w:rsidRPr="001D6D71">
        <w:rPr>
          <w:rFonts w:asciiTheme="minorHAnsi" w:hAnsiTheme="minorHAnsi" w:cstheme="minorHAnsi"/>
        </w:rPr>
        <w:t>)</w:t>
      </w:r>
      <w:r w:rsidR="001C3CCD">
        <w:rPr>
          <w:rStyle w:val="Odwoanieprzypisudolnego"/>
          <w:rFonts w:asciiTheme="minorHAnsi" w:hAnsiTheme="minorHAnsi"/>
        </w:rPr>
        <w:footnoteReference w:id="6"/>
      </w:r>
      <w:r w:rsidR="00BD2FDD" w:rsidRPr="001D6D71">
        <w:rPr>
          <w:rFonts w:asciiTheme="minorHAnsi" w:hAnsiTheme="minorHAnsi" w:cstheme="minorHAnsi"/>
        </w:rPr>
        <w:t>:</w:t>
      </w:r>
    </w:p>
    <w:p w14:paraId="04222C42" w14:textId="77777777" w:rsidR="001D6D71" w:rsidRPr="001D6D71" w:rsidRDefault="00DF58A3" w:rsidP="001D6D71">
      <w:pPr>
        <w:suppressAutoHyphens w:val="0"/>
        <w:spacing w:before="120" w:after="120" w:line="360" w:lineRule="auto"/>
        <w:ind w:left="851"/>
        <w:contextualSpacing/>
        <w:rPr>
          <w:rFonts w:asciiTheme="minorHAnsi" w:hAnsiTheme="minorHAnsi" w:cstheme="minorHAnsi"/>
        </w:rPr>
      </w:pPr>
      <w:sdt>
        <w:sdtPr>
          <w:rPr>
            <w:rFonts w:ascii="MS Gothic" w:eastAsia="MS Gothic" w:hAnsi="MS Gothic" w:cstheme="minorHAnsi"/>
          </w:rPr>
          <w:id w:val="-1928270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758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D6D71" w:rsidRPr="001D6D71">
        <w:rPr>
          <w:rFonts w:asciiTheme="minorHAnsi" w:hAnsiTheme="minorHAnsi" w:cstheme="minorHAnsi"/>
        </w:rPr>
        <w:t xml:space="preserve"> mikroprzedsiębiorstwo,</w:t>
      </w:r>
    </w:p>
    <w:p w14:paraId="2E089507" w14:textId="77777777" w:rsidR="001D6D71" w:rsidRPr="001D6D71" w:rsidRDefault="00DF58A3" w:rsidP="001D6D71">
      <w:pPr>
        <w:suppressAutoHyphens w:val="0"/>
        <w:spacing w:before="120" w:after="120" w:line="360" w:lineRule="auto"/>
        <w:ind w:left="851"/>
        <w:contextualSpacing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121839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D71" w:rsidRPr="001D6D71">
            <w:rPr>
              <w:rFonts w:ascii="Segoe UI Symbol" w:eastAsia="MS Gothic" w:hAnsi="Segoe UI Symbol" w:cs="Segoe UI Symbol"/>
            </w:rPr>
            <w:t>☐</w:t>
          </w:r>
        </w:sdtContent>
      </w:sdt>
      <w:r w:rsidR="001D6D71" w:rsidRPr="001D6D71">
        <w:rPr>
          <w:rFonts w:asciiTheme="minorHAnsi" w:hAnsiTheme="minorHAnsi" w:cstheme="minorHAnsi"/>
        </w:rPr>
        <w:t xml:space="preserve"> małe  przedsiębiorstwo,</w:t>
      </w:r>
    </w:p>
    <w:p w14:paraId="1A49F819" w14:textId="77777777" w:rsidR="001D6D71" w:rsidRPr="001D6D71" w:rsidRDefault="00DF58A3" w:rsidP="001D6D71">
      <w:pPr>
        <w:suppressAutoHyphens w:val="0"/>
        <w:spacing w:before="120" w:after="120" w:line="360" w:lineRule="auto"/>
        <w:ind w:left="851"/>
        <w:contextualSpacing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1721050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D71" w:rsidRPr="001D6D71">
            <w:rPr>
              <w:rFonts w:ascii="Segoe UI Symbol" w:eastAsia="MS Gothic" w:hAnsi="Segoe UI Symbol" w:cs="Segoe UI Symbol"/>
            </w:rPr>
            <w:t>☐</w:t>
          </w:r>
        </w:sdtContent>
      </w:sdt>
      <w:r w:rsidR="001D6D71" w:rsidRPr="001D6D71">
        <w:rPr>
          <w:rFonts w:asciiTheme="minorHAnsi" w:hAnsiTheme="minorHAnsi" w:cstheme="minorHAnsi"/>
        </w:rPr>
        <w:t xml:space="preserve"> średnie  przedsiębiorstwo,</w:t>
      </w:r>
    </w:p>
    <w:p w14:paraId="22BFA6A8" w14:textId="77777777" w:rsidR="001D6D71" w:rsidRPr="001D6D71" w:rsidRDefault="00DF58A3" w:rsidP="001D6D71">
      <w:pPr>
        <w:suppressAutoHyphens w:val="0"/>
        <w:spacing w:before="120" w:after="120" w:line="360" w:lineRule="auto"/>
        <w:ind w:left="851"/>
        <w:contextualSpacing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474908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D71" w:rsidRPr="001D6D71">
            <w:rPr>
              <w:rFonts w:ascii="Segoe UI Symbol" w:eastAsia="MS Gothic" w:hAnsi="Segoe UI Symbol" w:cs="Segoe UI Symbol"/>
            </w:rPr>
            <w:t>☐</w:t>
          </w:r>
        </w:sdtContent>
      </w:sdt>
      <w:r w:rsidR="001D6D71" w:rsidRPr="001D6D71">
        <w:rPr>
          <w:rFonts w:asciiTheme="minorHAnsi" w:hAnsiTheme="minorHAnsi" w:cstheme="minorHAnsi"/>
        </w:rPr>
        <w:t xml:space="preserve"> jednoosobowa  działalność  gospodarcza,</w:t>
      </w:r>
    </w:p>
    <w:p w14:paraId="2D695120" w14:textId="77777777" w:rsidR="001D6D71" w:rsidRPr="001D6D71" w:rsidRDefault="00DF58A3" w:rsidP="001D6D71">
      <w:pPr>
        <w:suppressAutoHyphens w:val="0"/>
        <w:spacing w:before="120" w:after="120" w:line="360" w:lineRule="auto"/>
        <w:ind w:left="851"/>
        <w:contextualSpacing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66159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D71" w:rsidRPr="001D6D71">
            <w:rPr>
              <w:rFonts w:ascii="Segoe UI Symbol" w:eastAsia="MS Gothic" w:hAnsi="Segoe UI Symbol" w:cs="Segoe UI Symbol"/>
            </w:rPr>
            <w:t>☐</w:t>
          </w:r>
        </w:sdtContent>
      </w:sdt>
      <w:r w:rsidR="001D6D71" w:rsidRPr="001D6D71">
        <w:rPr>
          <w:rFonts w:asciiTheme="minorHAnsi" w:hAnsiTheme="minorHAnsi" w:cstheme="minorHAnsi"/>
        </w:rPr>
        <w:t xml:space="preserve"> osoba  fizyczna  nieprowadząca działalności gospodarczej, </w:t>
      </w:r>
    </w:p>
    <w:p w14:paraId="3C5A0727" w14:textId="77777777" w:rsidR="001D6D71" w:rsidRPr="001D6D71" w:rsidRDefault="00DF58A3" w:rsidP="001D6D71">
      <w:pPr>
        <w:suppressAutoHyphens w:val="0"/>
        <w:spacing w:before="120" w:after="120" w:line="360" w:lineRule="auto"/>
        <w:ind w:left="851"/>
        <w:contextualSpacing/>
        <w:rPr>
          <w:rFonts w:asciiTheme="minorHAnsi" w:hAnsiTheme="minorHAnsi" w:cstheme="minorHAnsi"/>
        </w:rPr>
      </w:pPr>
      <w:sdt>
        <w:sdtPr>
          <w:rPr>
            <w:rFonts w:ascii="Segoe UI Symbol" w:eastAsia="MS Gothic" w:hAnsi="Segoe UI Symbol" w:cs="Segoe UI Symbol"/>
          </w:rPr>
          <w:id w:val="-1062949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D71" w:rsidRPr="001D6D71">
            <w:rPr>
              <w:rFonts w:ascii="Segoe UI Symbol" w:eastAsia="MS Gothic" w:hAnsi="Segoe UI Symbol" w:cs="Segoe UI Symbol"/>
            </w:rPr>
            <w:t>☐</w:t>
          </w:r>
        </w:sdtContent>
      </w:sdt>
      <w:r w:rsidR="001D6D71" w:rsidRPr="001D6D71">
        <w:rPr>
          <w:rFonts w:asciiTheme="minorHAnsi" w:hAnsiTheme="minorHAnsi" w:cstheme="minorHAnsi"/>
        </w:rPr>
        <w:t xml:space="preserve"> inny rodzaj …………….. </w:t>
      </w:r>
    </w:p>
    <w:p w14:paraId="64D1246E" w14:textId="77777777" w:rsidR="00622B83" w:rsidRPr="00522C09" w:rsidRDefault="00622B83" w:rsidP="00BD1AC8">
      <w:pPr>
        <w:pStyle w:val="Akapitzlist"/>
        <w:numPr>
          <w:ilvl w:val="0"/>
          <w:numId w:val="4"/>
        </w:numPr>
        <w:tabs>
          <w:tab w:val="clear" w:pos="720"/>
          <w:tab w:val="num" w:pos="284"/>
        </w:tabs>
        <w:spacing w:after="240" w:line="360" w:lineRule="auto"/>
        <w:ind w:left="284" w:hanging="284"/>
        <w:rPr>
          <w:rFonts w:ascii="Calibri" w:hAnsi="Calibri" w:cs="Calibri"/>
        </w:rPr>
      </w:pPr>
      <w:r w:rsidRPr="00522C09">
        <w:rPr>
          <w:rFonts w:ascii="Calibri" w:hAnsi="Calibri" w:cs="Calibri"/>
        </w:rPr>
        <w:t xml:space="preserve">Znając treść przepisu art. 297 §1 Kodeksu Karnego: </w:t>
      </w:r>
    </w:p>
    <w:p w14:paraId="466F71D1" w14:textId="77777777" w:rsidR="00622B83" w:rsidRPr="00522C09" w:rsidRDefault="00622B83" w:rsidP="00BD1AC8">
      <w:pPr>
        <w:shd w:val="clear" w:color="auto" w:fill="FFFFFF"/>
        <w:spacing w:after="240" w:line="360" w:lineRule="auto"/>
        <w:rPr>
          <w:rFonts w:ascii="Calibri" w:hAnsi="Calibri" w:cs="Calibri"/>
        </w:rPr>
      </w:pPr>
      <w:r w:rsidRPr="00522C09">
        <w:rPr>
          <w:rFonts w:ascii="Calibri" w:hAnsi="Calibri" w:cs="Calibri"/>
        </w:rPr>
        <w:t xml:space="preserve">„Kto, w celu uzyskania dla siebie lub kogo innego, od banku lub jednostki organizacyjnej prowadzącej podobną działalność gospodarczą na podstawie ustawy albo od organu lub </w:t>
      </w:r>
      <w:r w:rsidRPr="00522C09">
        <w:rPr>
          <w:rFonts w:ascii="Calibri" w:hAnsi="Calibri" w:cs="Calibri"/>
        </w:rPr>
        <w:lastRenderedPageBreak/>
        <w:t>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 podlega karze pozbawienia wolności od 3 miesięcy do lat 5.”</w:t>
      </w:r>
    </w:p>
    <w:p w14:paraId="3C6E414F" w14:textId="77777777" w:rsidR="00622B83" w:rsidRPr="00667C95" w:rsidRDefault="00622B83" w:rsidP="00BD1AC8">
      <w:pPr>
        <w:shd w:val="clear" w:color="auto" w:fill="FFFFFF"/>
        <w:spacing w:after="240" w:line="360" w:lineRule="auto"/>
        <w:rPr>
          <w:rFonts w:ascii="Calibri" w:hAnsi="Calibri" w:cs="Calibri"/>
        </w:rPr>
      </w:pPr>
      <w:r w:rsidRPr="00522C09">
        <w:rPr>
          <w:rFonts w:ascii="Calibri" w:hAnsi="Calibri" w:cs="Calibri"/>
        </w:rPr>
        <w:t>oświadczamy, że dane zawarte w ofercie, dokumentach i oświadczeniach są zgodne ze stanem faktycznym.</w:t>
      </w:r>
    </w:p>
    <w:p w14:paraId="6CCC3A21" w14:textId="77777777" w:rsidR="002A47B6" w:rsidRPr="003815BB" w:rsidRDefault="00C16EA4" w:rsidP="00BD1AC8">
      <w:pPr>
        <w:numPr>
          <w:ilvl w:val="0"/>
          <w:numId w:val="3"/>
        </w:numPr>
        <w:tabs>
          <w:tab w:val="num" w:pos="284"/>
        </w:tabs>
        <w:spacing w:after="240" w:line="360" w:lineRule="auto"/>
        <w:ind w:left="284" w:hanging="284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Do oferty </w:t>
      </w:r>
      <w:r w:rsidRPr="0059621D">
        <w:rPr>
          <w:rFonts w:ascii="Calibri" w:hAnsi="Calibri" w:cs="Calibri"/>
        </w:rPr>
        <w:t>dołączamy następujące oświadczenia i dokumenty</w:t>
      </w:r>
      <w:r w:rsidRPr="0059621D">
        <w:rPr>
          <w:rFonts w:ascii="Calibri" w:hAnsi="Calibri" w:cs="Calibri"/>
          <w:b/>
        </w:rPr>
        <w:t>:</w:t>
      </w:r>
    </w:p>
    <w:p w14:paraId="71DEFA4C" w14:textId="77777777" w:rsidR="00FB4EBE" w:rsidRPr="00B9381F" w:rsidRDefault="006F675A" w:rsidP="00FB4EBE">
      <w:pPr>
        <w:pStyle w:val="Akapitzlist"/>
        <w:numPr>
          <w:ilvl w:val="1"/>
          <w:numId w:val="3"/>
        </w:numPr>
        <w:spacing w:after="240" w:line="360" w:lineRule="auto"/>
        <w:rPr>
          <w:rFonts w:ascii="Calibri" w:hAnsi="Calibri" w:cs="Calibri"/>
        </w:rPr>
      </w:pPr>
      <w:r w:rsidRPr="00554810">
        <w:rPr>
          <w:rFonts w:ascii="Calibri" w:hAnsi="Calibri" w:cs="Calibri"/>
        </w:rPr>
        <w:t xml:space="preserve">Oświadczenie </w:t>
      </w:r>
      <w:r w:rsidR="00500FAD">
        <w:rPr>
          <w:rFonts w:ascii="Calibri" w:hAnsi="Calibri" w:cs="Calibri"/>
        </w:rPr>
        <w:t>W</w:t>
      </w:r>
      <w:r w:rsidRPr="00554810">
        <w:rPr>
          <w:rFonts w:ascii="Calibri" w:hAnsi="Calibri" w:cs="Calibri"/>
        </w:rPr>
        <w:t>ykonawcy o niepodleganiu wykluczeniu oraz spełnianiu warunków udziału w postępowaniu</w:t>
      </w:r>
      <w:r w:rsidRPr="00B9381F">
        <w:rPr>
          <w:rFonts w:ascii="Calibri" w:hAnsi="Calibri" w:cs="Calibri"/>
        </w:rPr>
        <w:t xml:space="preserve"> </w:t>
      </w:r>
      <w:r w:rsidR="00FB4EBE" w:rsidRPr="00B9381F">
        <w:rPr>
          <w:rFonts w:ascii="Calibri" w:hAnsi="Calibri" w:cs="Calibri"/>
        </w:rPr>
        <w:t>(załącznik nr 4 do SWZ)</w:t>
      </w:r>
      <w:r w:rsidR="006265CE">
        <w:rPr>
          <w:rFonts w:ascii="Calibri" w:hAnsi="Calibri" w:cs="Calibri"/>
        </w:rPr>
        <w:t>,</w:t>
      </w:r>
    </w:p>
    <w:p w14:paraId="12352E9F" w14:textId="77777777" w:rsidR="006F675A" w:rsidRPr="00554810" w:rsidRDefault="006F675A" w:rsidP="006F675A">
      <w:pPr>
        <w:numPr>
          <w:ilvl w:val="1"/>
          <w:numId w:val="3"/>
        </w:numPr>
        <w:shd w:val="clear" w:color="auto" w:fill="FFFFFF"/>
        <w:spacing w:after="240" w:line="360" w:lineRule="auto"/>
        <w:rPr>
          <w:rFonts w:ascii="Calibri" w:hAnsi="Calibri" w:cs="Calibri"/>
        </w:rPr>
      </w:pPr>
      <w:r w:rsidRPr="00554810">
        <w:rPr>
          <w:rFonts w:ascii="Calibri" w:hAnsi="Calibri" w:cs="Calibri"/>
        </w:rPr>
        <w:t xml:space="preserve">Oświadczenie </w:t>
      </w:r>
      <w:r w:rsidR="00500FAD">
        <w:rPr>
          <w:rFonts w:ascii="Calibri" w:hAnsi="Calibri" w:cs="Calibri"/>
        </w:rPr>
        <w:t>W</w:t>
      </w:r>
      <w:r w:rsidRPr="00554810">
        <w:rPr>
          <w:rFonts w:ascii="Calibri" w:hAnsi="Calibri" w:cs="Calibri"/>
        </w:rPr>
        <w:t>ykonawców wspólnie ubiegających się o udzielenie zamówienia, z którego wynika, które usługi wykonają poszczególni wykonawcy (załącznik nr 5 do SWZ) (jeżeli dotyczy),</w:t>
      </w:r>
    </w:p>
    <w:p w14:paraId="1D4A4ABA" w14:textId="77777777" w:rsidR="006F675A" w:rsidRPr="00554810" w:rsidRDefault="006F675A" w:rsidP="006F675A">
      <w:pPr>
        <w:numPr>
          <w:ilvl w:val="1"/>
          <w:numId w:val="3"/>
        </w:numPr>
        <w:shd w:val="clear" w:color="auto" w:fill="FFFFFF"/>
        <w:spacing w:after="240" w:line="360" w:lineRule="auto"/>
        <w:rPr>
          <w:rFonts w:ascii="Calibri" w:hAnsi="Calibri" w:cs="Calibri"/>
        </w:rPr>
      </w:pPr>
      <w:r w:rsidRPr="00554810">
        <w:rPr>
          <w:rFonts w:ascii="Calibri" w:hAnsi="Calibri" w:cs="Calibri"/>
        </w:rPr>
        <w:t xml:space="preserve">Zobowiązanie podmiotu udostępniającego zasoby do oddania do dyspozycji </w:t>
      </w:r>
      <w:r w:rsidR="00500FAD">
        <w:rPr>
          <w:rFonts w:ascii="Calibri" w:hAnsi="Calibri" w:cs="Calibri"/>
        </w:rPr>
        <w:t>W</w:t>
      </w:r>
      <w:r w:rsidRPr="00554810">
        <w:rPr>
          <w:rFonts w:ascii="Calibri" w:hAnsi="Calibri" w:cs="Calibri"/>
        </w:rPr>
        <w:t>ykonawcy niezbędnych zasobów na potrzeby realizacji zamówienia (załącznik nr 6 do SWZ) (jeżeli dotyczy),</w:t>
      </w:r>
    </w:p>
    <w:p w14:paraId="4621878E" w14:textId="77777777" w:rsidR="006F675A" w:rsidRPr="00554810" w:rsidRDefault="006F675A" w:rsidP="006F675A">
      <w:pPr>
        <w:numPr>
          <w:ilvl w:val="1"/>
          <w:numId w:val="3"/>
        </w:numPr>
        <w:shd w:val="clear" w:color="auto" w:fill="FFFFFF"/>
        <w:spacing w:after="240" w:line="360" w:lineRule="auto"/>
        <w:rPr>
          <w:rFonts w:ascii="Calibri" w:hAnsi="Calibri" w:cs="Calibri"/>
        </w:rPr>
      </w:pPr>
      <w:r w:rsidRPr="00554810">
        <w:rPr>
          <w:rFonts w:ascii="Calibri" w:hAnsi="Calibri" w:cs="Calibri"/>
        </w:rPr>
        <w:t>Oświadczenie w zakresie podmiotu udostępniającego zasoby o niepodleganiu wykluczeniu, spełnianiu warunków udziału w postępowaniu (załącznik nr 7 do SWZ) (jeżeli dotyczy),</w:t>
      </w:r>
    </w:p>
    <w:p w14:paraId="0F5A1F17" w14:textId="77777777" w:rsidR="00C16EA4" w:rsidRPr="0059621D" w:rsidRDefault="00C16EA4" w:rsidP="00BD1AC8">
      <w:pPr>
        <w:numPr>
          <w:ilvl w:val="1"/>
          <w:numId w:val="3"/>
        </w:numPr>
        <w:shd w:val="clear" w:color="auto" w:fill="FFFFFF"/>
        <w:spacing w:after="240" w:line="360" w:lineRule="auto"/>
        <w:rPr>
          <w:rFonts w:ascii="Calibri" w:hAnsi="Calibri" w:cs="Calibri"/>
        </w:rPr>
      </w:pPr>
      <w:r w:rsidRPr="0059621D">
        <w:rPr>
          <w:rFonts w:ascii="Calibri" w:hAnsi="Calibri" w:cs="Calibri"/>
        </w:rPr>
        <w:t>KRS/CEIDG</w:t>
      </w:r>
      <w:r w:rsidR="00B47A94">
        <w:rPr>
          <w:rFonts w:ascii="Calibri" w:hAnsi="Calibri" w:cs="Calibri"/>
        </w:rPr>
        <w:t xml:space="preserve"> </w:t>
      </w:r>
      <w:r w:rsidR="00B47A94" w:rsidRPr="0059621D">
        <w:rPr>
          <w:rFonts w:ascii="Calibri" w:hAnsi="Calibri" w:cs="Calibri"/>
        </w:rPr>
        <w:t>(jeżeli dotyczy)</w:t>
      </w:r>
      <w:r w:rsidR="00FB4EBE">
        <w:rPr>
          <w:rFonts w:ascii="Calibri" w:hAnsi="Calibri" w:cs="Calibri"/>
        </w:rPr>
        <w:t>.</w:t>
      </w:r>
    </w:p>
    <w:p w14:paraId="0F677A4B" w14:textId="77777777" w:rsidR="006F675A" w:rsidRPr="00084E1F" w:rsidRDefault="00C16EA4" w:rsidP="00084E1F">
      <w:pPr>
        <w:numPr>
          <w:ilvl w:val="1"/>
          <w:numId w:val="3"/>
        </w:numPr>
        <w:shd w:val="clear" w:color="auto" w:fill="FFFFFF"/>
        <w:spacing w:after="240" w:line="360" w:lineRule="auto"/>
        <w:rPr>
          <w:rFonts w:ascii="Calibri" w:hAnsi="Calibri" w:cs="Calibri"/>
        </w:rPr>
      </w:pPr>
      <w:r w:rsidRPr="0059621D">
        <w:rPr>
          <w:rFonts w:ascii="Calibri" w:hAnsi="Calibri" w:cs="Calibri"/>
        </w:rPr>
        <w:t>Pełnomocnictwo (jeżeli dotyczy)</w:t>
      </w:r>
      <w:r w:rsidR="00FB4EBE">
        <w:rPr>
          <w:rFonts w:ascii="Calibri" w:hAnsi="Calibri" w:cs="Calibri"/>
        </w:rPr>
        <w:t>.</w:t>
      </w:r>
    </w:p>
    <w:p w14:paraId="0FCB46EC" w14:textId="77777777" w:rsidR="00C16EA4" w:rsidRDefault="00C16EA4" w:rsidP="00BD1AC8">
      <w:pPr>
        <w:numPr>
          <w:ilvl w:val="1"/>
          <w:numId w:val="3"/>
        </w:numPr>
        <w:shd w:val="clear" w:color="auto" w:fill="FFFFFF"/>
        <w:spacing w:after="240" w:line="360" w:lineRule="auto"/>
        <w:rPr>
          <w:rFonts w:ascii="Calibri" w:hAnsi="Calibri" w:cs="Calibri"/>
        </w:rPr>
      </w:pPr>
      <w:r w:rsidRPr="0059621D">
        <w:rPr>
          <w:rFonts w:ascii="Calibri" w:hAnsi="Calibri" w:cs="Calibri"/>
        </w:rPr>
        <w:t>..................................................................................</w:t>
      </w:r>
    </w:p>
    <w:p w14:paraId="046C7DA4" w14:textId="77777777" w:rsidR="00020B75" w:rsidRPr="00554810" w:rsidRDefault="00FB4EBE" w:rsidP="00020B75">
      <w:pPr>
        <w:suppressAutoHyphens w:val="0"/>
        <w:spacing w:line="360" w:lineRule="auto"/>
        <w:rPr>
          <w:rFonts w:ascii="Calibri" w:hAnsi="Calibri" w:cs="Calibri"/>
          <w:b/>
        </w:rPr>
      </w:pPr>
      <w:r w:rsidRPr="00B9381F">
        <w:rPr>
          <w:rFonts w:ascii="Calibri" w:hAnsi="Calibri" w:cs="Calibri"/>
          <w:color w:val="C00000"/>
          <w:sz w:val="22"/>
          <w:szCs w:val="22"/>
          <w:lang w:eastAsia="pl-PL"/>
        </w:rPr>
        <w:t>Kwalifikowany podpis elektroniczny, podpis zaufany lub podpis osobisty</w:t>
      </w:r>
      <w:r>
        <w:rPr>
          <w:rFonts w:ascii="Calibri" w:hAnsi="Calibri" w:cs="Calibri"/>
          <w:lang w:eastAsia="en-US"/>
        </w:rPr>
        <w:t xml:space="preserve"> </w:t>
      </w:r>
      <w:r w:rsidR="00397EDA">
        <w:rPr>
          <w:rFonts w:ascii="Calibri" w:hAnsi="Calibri" w:cs="Calibri"/>
          <w:lang w:eastAsia="en-US"/>
        </w:rPr>
        <w:br w:type="page"/>
      </w:r>
      <w:r w:rsidR="00020B75" w:rsidRPr="00554810">
        <w:rPr>
          <w:rFonts w:ascii="Calibri" w:hAnsi="Calibri" w:cs="Calibri"/>
          <w:b/>
        </w:rPr>
        <w:lastRenderedPageBreak/>
        <w:t>Załącznik nr 4 do SWZ</w:t>
      </w:r>
    </w:p>
    <w:p w14:paraId="511CAF01" w14:textId="77777777" w:rsidR="00020B75" w:rsidRDefault="00020B75" w:rsidP="00020B75">
      <w:pPr>
        <w:suppressAutoHyphens w:val="0"/>
        <w:spacing w:line="360" w:lineRule="auto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b/>
          <w:spacing w:val="4"/>
          <w:lang w:eastAsia="pl-PL"/>
        </w:rPr>
        <w:t>Oświadczenie Wykonawcy</w:t>
      </w:r>
    </w:p>
    <w:p w14:paraId="54729C91" w14:textId="77777777" w:rsidR="00020B75" w:rsidRPr="00F55CC0" w:rsidRDefault="00020B75" w:rsidP="00020B75">
      <w:pPr>
        <w:tabs>
          <w:tab w:val="left" w:pos="567"/>
        </w:tabs>
        <w:spacing w:before="240" w:line="360" w:lineRule="auto"/>
        <w:ind w:left="284"/>
        <w:rPr>
          <w:rFonts w:ascii="Calibri" w:hAnsi="Calibri" w:cs="Calibri"/>
          <w:b/>
          <w:lang w:eastAsia="pl-PL"/>
        </w:rPr>
      </w:pPr>
      <w:r w:rsidRPr="00554810">
        <w:rPr>
          <w:rFonts w:ascii="Calibri" w:hAnsi="Calibri" w:cs="Calibri"/>
          <w:b/>
          <w:lang w:eastAsia="pl-PL"/>
        </w:rPr>
        <w:t>o niepodleganiu wykluczeniu z postępowania</w:t>
      </w:r>
      <w:r w:rsidR="00EE381C">
        <w:rPr>
          <w:rFonts w:ascii="Calibri" w:hAnsi="Calibri" w:cs="Calibri"/>
          <w:b/>
          <w:lang w:eastAsia="pl-PL"/>
        </w:rPr>
        <w:t xml:space="preserve">, </w:t>
      </w:r>
      <w:r w:rsidR="00EE381C" w:rsidRPr="00EE381C">
        <w:rPr>
          <w:rFonts w:ascii="Calibri" w:hAnsi="Calibri" w:cs="Calibri"/>
          <w:b/>
          <w:lang w:eastAsia="pl-PL"/>
        </w:rPr>
        <w:t>spełnianiu warunków udziału w postępowaniu</w:t>
      </w:r>
      <w:r w:rsidRPr="00F55CC0">
        <w:rPr>
          <w:rFonts w:ascii="Calibri" w:hAnsi="Calibri" w:cs="Calibri"/>
          <w:b/>
          <w:lang w:eastAsia="pl-PL"/>
        </w:rPr>
        <w:t xml:space="preserve"> </w:t>
      </w:r>
      <w:r w:rsidRPr="00F55CC0">
        <w:rPr>
          <w:rFonts w:ascii="Calibri" w:hAnsi="Calibri" w:cs="Calibri"/>
          <w:b/>
          <w:vertAlign w:val="superscript"/>
          <w:lang w:eastAsia="pl-PL"/>
        </w:rPr>
        <w:footnoteReference w:id="7"/>
      </w:r>
    </w:p>
    <w:p w14:paraId="4BED5365" w14:textId="77777777" w:rsidR="00020B75" w:rsidRPr="00554810" w:rsidRDefault="00020B75" w:rsidP="00020B75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Nazwa i adres wykonawcy:</w:t>
      </w:r>
    </w:p>
    <w:p w14:paraId="6AA53908" w14:textId="77777777" w:rsidR="00020B75" w:rsidRPr="00554810" w:rsidRDefault="00020B75" w:rsidP="00020B75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………………………………………………………………………….……………………………………………………</w:t>
      </w:r>
    </w:p>
    <w:p w14:paraId="5F89E4F6" w14:textId="77777777" w:rsidR="00020B75" w:rsidRDefault="00020B75" w:rsidP="00020B75">
      <w:pPr>
        <w:tabs>
          <w:tab w:val="left" w:pos="567"/>
        </w:tabs>
        <w:spacing w:after="240"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Na potrzeby postępowania o udzielenie zamówienia publicznego pn</w:t>
      </w:r>
      <w:r w:rsidR="000D2A75">
        <w:rPr>
          <w:rFonts w:ascii="Calibri" w:hAnsi="Calibri" w:cs="Calibri"/>
          <w:lang w:eastAsia="pl-PL"/>
        </w:rPr>
        <w:t xml:space="preserve">. </w:t>
      </w:r>
      <w:r w:rsidR="000D2A75" w:rsidRPr="00F10D0D">
        <w:rPr>
          <w:rFonts w:ascii="Calibri" w:hAnsi="Calibri" w:cs="Calibri"/>
          <w:b/>
          <w:bCs/>
          <w:lang w:eastAsia="pl-PL"/>
        </w:rPr>
        <w:t>„</w:t>
      </w:r>
      <w:r w:rsidR="00F10D0D" w:rsidRPr="00F10D0D">
        <w:rPr>
          <w:rFonts w:ascii="Calibri" w:hAnsi="Calibri" w:cs="Calibri"/>
          <w:b/>
          <w:bCs/>
          <w:lang w:eastAsia="pl-PL"/>
        </w:rPr>
        <w:t>Usługi z zakresu serwisu, przeglądów, konserwacji i napraw wentylatorów, klimatyzatorów, instalacji wentylacji i klimatyzacji</w:t>
      </w:r>
      <w:r w:rsidR="000C4EC4">
        <w:rPr>
          <w:rFonts w:ascii="Calibri" w:hAnsi="Calibri" w:cs="Calibri"/>
          <w:b/>
          <w:bCs/>
          <w:lang w:eastAsia="pl-PL"/>
        </w:rPr>
        <w:t xml:space="preserve"> (Kraków, Lublin)</w:t>
      </w:r>
      <w:r w:rsidR="00F10D0D" w:rsidRPr="00F10D0D">
        <w:rPr>
          <w:rFonts w:ascii="Calibri" w:hAnsi="Calibri" w:cs="Calibri"/>
          <w:b/>
          <w:bCs/>
          <w:lang w:eastAsia="pl-PL"/>
        </w:rPr>
        <w:t>”, znak sprawy: BA-X.2611.7.2026</w:t>
      </w:r>
      <w:r w:rsidRPr="00554810">
        <w:rPr>
          <w:rFonts w:ascii="Calibri" w:hAnsi="Calibri" w:cs="Calibri"/>
          <w:lang w:eastAsia="pl-PL"/>
        </w:rPr>
        <w:t>, oświadczam, co następuje:</w:t>
      </w:r>
    </w:p>
    <w:p w14:paraId="48219146" w14:textId="77777777" w:rsidR="00BC4F39" w:rsidRPr="00BC4F39" w:rsidRDefault="00FB4EBE" w:rsidP="00F505F3">
      <w:pPr>
        <w:numPr>
          <w:ilvl w:val="0"/>
          <w:numId w:val="9"/>
        </w:numPr>
        <w:tabs>
          <w:tab w:val="left" w:pos="567"/>
        </w:tabs>
        <w:spacing w:line="360" w:lineRule="auto"/>
        <w:rPr>
          <w:rFonts w:ascii="Calibri" w:hAnsi="Calibri" w:cs="Calibri"/>
          <w:lang w:eastAsia="pl-PL"/>
        </w:rPr>
      </w:pPr>
      <w:r w:rsidRPr="00B9381F">
        <w:rPr>
          <w:rFonts w:ascii="Calibri" w:hAnsi="Calibri" w:cs="Calibri"/>
          <w:lang w:eastAsia="pl-PL"/>
        </w:rPr>
        <w:t xml:space="preserve">Oświadczam, że nie później niż na dzień składania ofert nie </w:t>
      </w:r>
      <w:r w:rsidRPr="00BC4F39">
        <w:rPr>
          <w:rFonts w:ascii="Calibri" w:hAnsi="Calibri" w:cs="Calibri"/>
          <w:lang w:eastAsia="pl-PL"/>
        </w:rPr>
        <w:t>podlegam wykluczeniu</w:t>
      </w:r>
      <w:r w:rsidRPr="00B9381F">
        <w:rPr>
          <w:rFonts w:ascii="Calibri" w:hAnsi="Calibri" w:cs="Calibri"/>
          <w:lang w:eastAsia="pl-PL"/>
        </w:rPr>
        <w:t xml:space="preserve"> </w:t>
      </w:r>
      <w:r w:rsidRPr="00B9381F">
        <w:rPr>
          <w:rFonts w:ascii="Calibri" w:hAnsi="Calibri" w:cs="Calibri"/>
          <w:lang w:eastAsia="pl-PL"/>
        </w:rPr>
        <w:br/>
        <w:t xml:space="preserve">z postępowania na podstawie art. 108 ust. </w:t>
      </w:r>
      <w:r w:rsidRPr="00B9381F">
        <w:rPr>
          <w:rFonts w:ascii="Calibri" w:hAnsi="Calibri" w:cs="Calibri"/>
        </w:rPr>
        <w:t>1 oraz art. 109 ust. 1 pkt 1-</w:t>
      </w:r>
      <w:r w:rsidR="00BC7843">
        <w:rPr>
          <w:rFonts w:ascii="Calibri" w:hAnsi="Calibri" w:cs="Calibri"/>
        </w:rPr>
        <w:t>3</w:t>
      </w:r>
      <w:r w:rsidRPr="00B9381F">
        <w:rPr>
          <w:rFonts w:ascii="Calibri" w:hAnsi="Calibri" w:cs="Calibri"/>
        </w:rPr>
        <w:t xml:space="preserve"> ustawy z 11 września 2019 r. – Prawo zamówień publicznych</w:t>
      </w:r>
      <w:r w:rsidRPr="00554810">
        <w:rPr>
          <w:rFonts w:ascii="Calibri" w:hAnsi="Calibri" w:cs="Calibri"/>
        </w:rPr>
        <w:t xml:space="preserve"> </w:t>
      </w:r>
      <w:r w:rsidR="00020B75" w:rsidRPr="00554810">
        <w:rPr>
          <w:rFonts w:ascii="Calibri" w:hAnsi="Calibri" w:cs="Calibri"/>
        </w:rPr>
        <w:t>(</w:t>
      </w:r>
      <w:proofErr w:type="spellStart"/>
      <w:r w:rsidR="00020B75" w:rsidRPr="00AD7576">
        <w:rPr>
          <w:rFonts w:ascii="Calibri" w:hAnsi="Calibri" w:cs="Calibri"/>
        </w:rPr>
        <w:t>t.j</w:t>
      </w:r>
      <w:proofErr w:type="spellEnd"/>
      <w:r w:rsidR="00020B75" w:rsidRPr="00AD7576">
        <w:rPr>
          <w:rFonts w:ascii="Calibri" w:hAnsi="Calibri" w:cs="Calibri"/>
        </w:rPr>
        <w:t>. Dz.U. z 202</w:t>
      </w:r>
      <w:r w:rsidR="00B2489C">
        <w:rPr>
          <w:rFonts w:ascii="Calibri" w:hAnsi="Calibri" w:cs="Calibri"/>
        </w:rPr>
        <w:t>4</w:t>
      </w:r>
      <w:r w:rsidR="00020B75" w:rsidRPr="00AD7576">
        <w:rPr>
          <w:rFonts w:ascii="Calibri" w:hAnsi="Calibri" w:cs="Calibri"/>
        </w:rPr>
        <w:t xml:space="preserve"> r., poz. </w:t>
      </w:r>
      <w:r w:rsidR="00B2489C">
        <w:rPr>
          <w:rFonts w:ascii="Calibri" w:hAnsi="Calibri" w:cs="Calibri"/>
        </w:rPr>
        <w:t>1320</w:t>
      </w:r>
      <w:r w:rsidR="00084E1F">
        <w:rPr>
          <w:rFonts w:ascii="Calibri" w:hAnsi="Calibri" w:cs="Calibri"/>
        </w:rPr>
        <w:t xml:space="preserve"> ze zm.</w:t>
      </w:r>
      <w:r w:rsidR="00020B75" w:rsidRPr="00554810">
        <w:rPr>
          <w:rFonts w:ascii="Calibri" w:hAnsi="Calibri" w:cs="Calibri"/>
        </w:rPr>
        <w:t>)</w:t>
      </w:r>
      <w:r w:rsidR="00BC4F39">
        <w:rPr>
          <w:rFonts w:ascii="Calibri" w:hAnsi="Calibri" w:cs="Calibri"/>
          <w:lang w:eastAsia="pl-PL"/>
        </w:rPr>
        <w:t xml:space="preserve"> </w:t>
      </w:r>
      <w:r w:rsidR="00BC4F39" w:rsidRPr="00BC4F39">
        <w:rPr>
          <w:rFonts w:ascii="Calibri" w:hAnsi="Calibri" w:cs="Calibri"/>
          <w:lang w:eastAsia="pl-PL"/>
        </w:rPr>
        <w:t xml:space="preserve">oraz spełniam warunki udziału w postępowaniu, o których mowa w rozdziale 6 ust. 2 pkt 4 SWZ, dotyczące </w:t>
      </w:r>
      <w:r w:rsidR="00BC4F39" w:rsidRPr="00BC4F39">
        <w:rPr>
          <w:rFonts w:ascii="Calibri" w:eastAsia="Calibri" w:hAnsi="Calibri" w:cs="Calibri"/>
          <w:color w:val="C00000"/>
          <w:lang w:eastAsia="pl-PL"/>
        </w:rPr>
        <w:t>(</w:t>
      </w:r>
      <w:r w:rsidR="00BC4F39" w:rsidRPr="00BC4F39">
        <w:rPr>
          <w:rFonts w:ascii="Calibri" w:eastAsia="Calibri" w:hAnsi="Calibri" w:cs="Calibri"/>
          <w:i/>
          <w:color w:val="C00000"/>
          <w:lang w:eastAsia="pl-PL"/>
        </w:rPr>
        <w:t>zaznaczyć poniżej odpowiednio znakiem „X”</w:t>
      </w:r>
      <w:r w:rsidR="00BC4F39" w:rsidRPr="00BC4F39">
        <w:rPr>
          <w:rFonts w:ascii="Calibri" w:eastAsia="Calibri" w:hAnsi="Calibri" w:cs="Calibri"/>
          <w:color w:val="C00000"/>
          <w:lang w:eastAsia="pl-PL"/>
        </w:rPr>
        <w:t>)</w:t>
      </w:r>
      <w:r w:rsidR="00BC4F39" w:rsidRPr="00BC4F39">
        <w:rPr>
          <w:rFonts w:ascii="Calibri" w:hAnsi="Calibri" w:cs="Calibri"/>
          <w:lang w:eastAsia="pl-PL"/>
        </w:rPr>
        <w:t>:</w:t>
      </w:r>
    </w:p>
    <w:tbl>
      <w:tblPr>
        <w:tblW w:w="8472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1214"/>
        <w:gridCol w:w="7258"/>
      </w:tblGrid>
      <w:tr w:rsidR="001132D3" w:rsidRPr="00554810" w14:paraId="376ABC0F" w14:textId="77777777" w:rsidTr="005126DF">
        <w:trPr>
          <w:trHeight w:val="812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Start w:id="1" w:name="_Hlk224125688"/>
          <w:p w14:paraId="4ACF1773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062445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5C37BA2" w14:textId="77777777" w:rsidR="001132D3" w:rsidRPr="00BF5199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>lit. a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1)</w:t>
            </w:r>
          </w:p>
        </w:tc>
      </w:tr>
      <w:tr w:rsidR="001132D3" w:rsidRPr="00554810" w14:paraId="784E7CEE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D6CDC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346691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4205EC7E" w14:textId="77777777" w:rsidR="001132D3" w:rsidRPr="00BF5199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eastAsia="Calibri" w:hAnsi="Calibri" w:cs="Calibri"/>
                <w:b/>
                <w:lang w:eastAsia="pl-PL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>lit. b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2)</w:t>
            </w:r>
          </w:p>
        </w:tc>
      </w:tr>
      <w:tr w:rsidR="001132D3" w:rsidRPr="00554810" w14:paraId="59BC5802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BAA86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25194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1E69BE75" w14:textId="77777777" w:rsidR="001132D3" w:rsidRPr="00BF5199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c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1 )</w:t>
            </w:r>
          </w:p>
        </w:tc>
      </w:tr>
      <w:tr w:rsidR="001132D3" w:rsidRPr="00554810" w14:paraId="19EBB91E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925D6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359627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D7D45CE" w14:textId="77777777" w:rsidR="001132D3" w:rsidRPr="00BF5199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c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II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1 )</w:t>
            </w:r>
          </w:p>
        </w:tc>
      </w:tr>
      <w:tr w:rsidR="001132D3" w:rsidRPr="00554810" w14:paraId="0A0D172C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9801B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2013418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6A2434DE" w14:textId="77777777" w:rsidR="001132D3" w:rsidRPr="00554810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III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1132D3" w:rsidRPr="00554810" w14:paraId="681E6470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EBA64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992136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8816C24" w14:textId="77777777" w:rsidR="001132D3" w:rsidRPr="00554810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IV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1132D3" w:rsidRPr="00554810" w14:paraId="25103D70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001D7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2122796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28537730" w14:textId="77777777" w:rsidR="001132D3" w:rsidRPr="00554810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V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1132D3" w:rsidRPr="00554810" w14:paraId="01BE1B24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11B2B9" w14:textId="77777777" w:rsidR="001132D3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485303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71025685" w14:textId="77777777" w:rsidR="001132D3" w:rsidRPr="00554810" w:rsidRDefault="001132D3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>lit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. 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VI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BF5199" w:rsidRPr="00554810" w14:paraId="5068D420" w14:textId="5598D7B3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23DA10" w14:textId="0408E238" w:rsidR="00BF5199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865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99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7B719B89" w14:textId="0894473B" w:rsidR="00BF5199" w:rsidRPr="00554810" w:rsidRDefault="00BF5199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BF5199" w:rsidRPr="00554810" w14:paraId="1C5978A7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EA51E" w14:textId="77777777" w:rsidR="00BF5199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10618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99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41315367" w14:textId="01D54CFF" w:rsidR="00BF5199" w:rsidRPr="00554810" w:rsidRDefault="00BF5199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BF5199" w:rsidRPr="00554810" w14:paraId="53691399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6572A" w14:textId="77777777" w:rsidR="00BF5199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418637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99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69FABE72" w14:textId="26684C91" w:rsidR="00BF5199" w:rsidRPr="00554810" w:rsidRDefault="00BF5199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III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BF5199" w:rsidRPr="00554810" w14:paraId="5F22AFFD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1BBEA" w14:textId="77777777" w:rsidR="00BF5199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635905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99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6329FA2" w14:textId="6ED0A3C0" w:rsidR="00BF5199" w:rsidRPr="00554810" w:rsidRDefault="00BF5199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IV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BF5199" w:rsidRPr="00554810" w14:paraId="1F45C7B5" w14:textId="77777777" w:rsidTr="005126DF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673B4" w14:textId="77777777" w:rsidR="00BF5199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462896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F5199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6851A577" w14:textId="61EBC19B" w:rsidR="00BF5199" w:rsidRPr="00554810" w:rsidRDefault="00BF5199" w:rsidP="001132D3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V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</w:tbl>
    <w:bookmarkEnd w:id="1"/>
    <w:p w14:paraId="530B3FCC" w14:textId="77777777" w:rsidR="00020B75" w:rsidRDefault="00020B75" w:rsidP="00F505F3">
      <w:pPr>
        <w:numPr>
          <w:ilvl w:val="0"/>
          <w:numId w:val="9"/>
        </w:numPr>
        <w:spacing w:before="240" w:line="360" w:lineRule="auto"/>
        <w:rPr>
          <w:rFonts w:ascii="Calibri" w:hAnsi="Calibri" w:cs="Calibri"/>
          <w:lang w:eastAsia="pl-PL"/>
        </w:rPr>
      </w:pPr>
      <w:r w:rsidRPr="00E1063D">
        <w:rPr>
          <w:rFonts w:ascii="Calibri" w:hAnsi="Calibri" w:cs="Calibri"/>
          <w:lang w:eastAsia="pl-PL"/>
        </w:rPr>
        <w:t>Oświadczam, że zachodzą w stosunku do mnie podstawy wykluczenia z postępowania na podstawie art. ………….</w:t>
      </w:r>
      <w:r>
        <w:rPr>
          <w:rStyle w:val="Odwoanieprzypisudolnego"/>
          <w:rFonts w:ascii="Calibri" w:hAnsi="Calibri"/>
          <w:lang w:eastAsia="pl-PL"/>
        </w:rPr>
        <w:footnoteReference w:id="8"/>
      </w:r>
      <w:r w:rsidRPr="00E1063D">
        <w:rPr>
          <w:rFonts w:ascii="Calibri" w:hAnsi="Calibri" w:cs="Calibri"/>
          <w:lang w:eastAsia="pl-PL"/>
        </w:rPr>
        <w:t xml:space="preserve"> ustawy Pzp (należy podać podstawę wykluczenia z art. 108 ust. 1, art. 109 ust. 1 pkt 1</w:t>
      </w:r>
      <w:r>
        <w:rPr>
          <w:rFonts w:ascii="Calibri" w:hAnsi="Calibri" w:cs="Calibri"/>
          <w:lang w:eastAsia="pl-PL"/>
        </w:rPr>
        <w:t>-3</w:t>
      </w:r>
      <w:r w:rsidRPr="00E1063D">
        <w:rPr>
          <w:rFonts w:ascii="Calibri" w:hAnsi="Calibri" w:cs="Calibri"/>
          <w:lang w:eastAsia="pl-PL"/>
        </w:rPr>
        <w:t xml:space="preserve"> ustawy Pzp). Jednocześnie oświadczam, że w związku z ww. okolicznością, na podstawie art. 110 ust. 2 ustawy Pzp podjąłem następujące środki naprawcze: …………………………….</w:t>
      </w:r>
    </w:p>
    <w:p w14:paraId="719B552A" w14:textId="77777777" w:rsidR="00FB4EBE" w:rsidRDefault="00FB4EBE" w:rsidP="00F505F3">
      <w:pPr>
        <w:numPr>
          <w:ilvl w:val="0"/>
          <w:numId w:val="9"/>
        </w:numPr>
        <w:spacing w:before="240" w:line="360" w:lineRule="auto"/>
        <w:rPr>
          <w:rFonts w:ascii="Calibri" w:hAnsi="Calibri" w:cs="Calibri"/>
          <w:lang w:eastAsia="pl-PL"/>
        </w:rPr>
      </w:pPr>
      <w:r w:rsidRPr="00B9381F">
        <w:rPr>
          <w:rFonts w:ascii="Calibri" w:hAnsi="Calibri" w:cs="Calibri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</w:t>
      </w:r>
      <w:bookmarkStart w:id="2" w:name="_Hlk149650867"/>
      <w:r w:rsidRPr="00B9381F">
        <w:rPr>
          <w:rFonts w:ascii="Calibri" w:hAnsi="Calibri" w:cs="Calibri"/>
        </w:rPr>
        <w:t>(</w:t>
      </w:r>
      <w:proofErr w:type="spellStart"/>
      <w:r w:rsidRPr="00B9381F">
        <w:rPr>
          <w:rFonts w:ascii="Calibri" w:hAnsi="Calibri" w:cs="Calibri"/>
        </w:rPr>
        <w:t>t.j</w:t>
      </w:r>
      <w:proofErr w:type="spellEnd"/>
      <w:r w:rsidRPr="00B9381F">
        <w:rPr>
          <w:rFonts w:ascii="Calibri" w:hAnsi="Calibri" w:cs="Calibri"/>
        </w:rPr>
        <w:t xml:space="preserve">. Dz.U. </w:t>
      </w:r>
      <w:bookmarkEnd w:id="2"/>
      <w:r w:rsidRPr="00F7012A">
        <w:rPr>
          <w:rFonts w:asciiTheme="minorHAnsi" w:hAnsiTheme="minorHAnsi" w:cstheme="minorHAnsi"/>
        </w:rPr>
        <w:t xml:space="preserve">z </w:t>
      </w:r>
      <w:r w:rsidR="00084E1F" w:rsidRPr="00F7012A">
        <w:rPr>
          <w:rFonts w:asciiTheme="minorHAnsi" w:hAnsiTheme="minorHAnsi" w:cstheme="minorHAnsi"/>
        </w:rPr>
        <w:t>202</w:t>
      </w:r>
      <w:r w:rsidR="00084E1F">
        <w:rPr>
          <w:rFonts w:asciiTheme="minorHAnsi" w:hAnsiTheme="minorHAnsi" w:cstheme="minorHAnsi"/>
        </w:rPr>
        <w:t>5</w:t>
      </w:r>
      <w:r w:rsidR="00084E1F" w:rsidRPr="00F7012A">
        <w:rPr>
          <w:rFonts w:asciiTheme="minorHAnsi" w:hAnsiTheme="minorHAnsi" w:cstheme="minorHAnsi"/>
        </w:rPr>
        <w:t xml:space="preserve"> r.</w:t>
      </w:r>
      <w:r w:rsidR="00084E1F">
        <w:rPr>
          <w:rFonts w:asciiTheme="minorHAnsi" w:hAnsiTheme="minorHAnsi" w:cstheme="minorHAnsi"/>
        </w:rPr>
        <w:t>,</w:t>
      </w:r>
      <w:r w:rsidR="00084E1F" w:rsidRPr="00F7012A">
        <w:rPr>
          <w:rFonts w:asciiTheme="minorHAnsi" w:hAnsiTheme="minorHAnsi" w:cstheme="minorHAnsi"/>
        </w:rPr>
        <w:t xml:space="preserve"> poz. 5</w:t>
      </w:r>
      <w:r w:rsidR="00084E1F">
        <w:rPr>
          <w:rFonts w:asciiTheme="minorHAnsi" w:hAnsiTheme="minorHAnsi" w:cstheme="minorHAnsi"/>
        </w:rPr>
        <w:t>14 ze zm</w:t>
      </w:r>
      <w:r w:rsidR="009D75AF">
        <w:rPr>
          <w:rFonts w:asciiTheme="minorHAnsi" w:hAnsiTheme="minorHAnsi" w:cstheme="minorHAnsi"/>
        </w:rPr>
        <w:t>.</w:t>
      </w:r>
      <w:r w:rsidRPr="00B9381F">
        <w:rPr>
          <w:rFonts w:ascii="Calibri" w:hAnsi="Calibri" w:cs="Calibri"/>
        </w:rPr>
        <w:t>).</w:t>
      </w:r>
    </w:p>
    <w:p w14:paraId="6F1F2736" w14:textId="77777777" w:rsidR="00020B75" w:rsidRPr="00554810" w:rsidRDefault="00020B75" w:rsidP="00F505F3">
      <w:pPr>
        <w:numPr>
          <w:ilvl w:val="0"/>
          <w:numId w:val="9"/>
        </w:numPr>
        <w:spacing w:before="240" w:after="240" w:line="360" w:lineRule="auto"/>
        <w:rPr>
          <w:rFonts w:ascii="Calibri" w:hAnsi="Calibri" w:cs="Calibri"/>
        </w:rPr>
      </w:pPr>
      <w:r w:rsidRPr="00554810">
        <w:rPr>
          <w:rFonts w:ascii="Calibri" w:hAnsi="Calibri" w:cs="Calibri"/>
        </w:rPr>
        <w:t xml:space="preserve">Wskazuję, że Zamawiający posiada lub może uzyskać </w:t>
      </w:r>
      <w:r w:rsidRPr="00554810">
        <w:rPr>
          <w:rFonts w:ascii="Calibri" w:hAnsi="Calibri" w:cs="Calibri"/>
          <w:lang w:val="x-none"/>
        </w:rPr>
        <w:t xml:space="preserve">dostęp </w:t>
      </w:r>
      <w:r w:rsidRPr="00554810">
        <w:rPr>
          <w:rFonts w:ascii="Calibri" w:hAnsi="Calibri" w:cs="Calibri"/>
        </w:rPr>
        <w:t xml:space="preserve">do dokumentów na potwierdzenie umocowania do działania w imieniu Wykonawcy, prawidłowe i aktualne podmiotowe środki dowodowe, za pomocą bezpłatnych i ogólnodostępnych baz danych, w szczególności rejestrów publicznych w </w:t>
      </w:r>
      <w:r w:rsidRPr="00554810">
        <w:rPr>
          <w:rFonts w:ascii="Calibri" w:hAnsi="Calibri" w:cs="Calibri"/>
        </w:rPr>
        <w:lastRenderedPageBreak/>
        <w:t>rozumieniu ustawy z dnia 17 lutego 2005 r. o informatyzacji działalności podmiotów realizujących zadania publiczne:</w:t>
      </w:r>
    </w:p>
    <w:tbl>
      <w:tblPr>
        <w:tblW w:w="8577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1214"/>
        <w:gridCol w:w="1257"/>
        <w:gridCol w:w="1214"/>
        <w:gridCol w:w="1214"/>
        <w:gridCol w:w="1250"/>
        <w:gridCol w:w="1214"/>
        <w:gridCol w:w="1214"/>
      </w:tblGrid>
      <w:tr w:rsidR="005126DF" w:rsidRPr="00554810" w14:paraId="79ECE1DD" w14:textId="77777777" w:rsidTr="005126DF">
        <w:tc>
          <w:tcPr>
            <w:tcW w:w="1214" w:type="dxa"/>
            <w:shd w:val="clear" w:color="auto" w:fill="auto"/>
          </w:tcPr>
          <w:p w14:paraId="193045AB" w14:textId="77777777" w:rsidR="005126DF" w:rsidRPr="00554810" w:rsidRDefault="005126DF" w:rsidP="005126DF">
            <w:pPr>
              <w:pStyle w:val="Akapitzlist"/>
              <w:snapToGrid w:val="0"/>
              <w:spacing w:after="240" w:line="360" w:lineRule="auto"/>
              <w:ind w:left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1257" w:type="dxa"/>
            <w:shd w:val="clear" w:color="auto" w:fill="auto"/>
          </w:tcPr>
          <w:p w14:paraId="6BED7F1E" w14:textId="77777777" w:rsidR="005126DF" w:rsidRPr="00554810" w:rsidRDefault="005126DF" w:rsidP="005126DF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</w:rPr>
            </w:pPr>
            <w:r w:rsidRPr="00554810">
              <w:rPr>
                <w:rFonts w:ascii="Calibri" w:eastAsia="Calibri" w:hAnsi="Calibri" w:cs="Calibri"/>
                <w:b/>
                <w:lang w:eastAsia="pl-PL"/>
              </w:rPr>
              <w:t>Tak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2A57A" w14:textId="77777777" w:rsidR="005126DF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24560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1214" w:type="dxa"/>
            <w:tcBorders>
              <w:left w:val="single" w:sz="4" w:space="0" w:color="000000"/>
            </w:tcBorders>
            <w:shd w:val="clear" w:color="auto" w:fill="auto"/>
          </w:tcPr>
          <w:p w14:paraId="5F02EB4C" w14:textId="77777777" w:rsidR="005126DF" w:rsidRPr="00554810" w:rsidRDefault="005126DF" w:rsidP="005126DF">
            <w:pPr>
              <w:pStyle w:val="Akapitzlist"/>
              <w:snapToGrid w:val="0"/>
              <w:spacing w:after="240" w:line="360" w:lineRule="auto"/>
              <w:ind w:left="0"/>
              <w:rPr>
                <w:rFonts w:ascii="Calibri" w:eastAsia="Calibri" w:hAnsi="Calibri" w:cs="Calibri"/>
                <w:b/>
                <w:lang w:eastAsia="pl-PL"/>
              </w:rPr>
            </w:pPr>
          </w:p>
        </w:tc>
        <w:tc>
          <w:tcPr>
            <w:tcW w:w="1250" w:type="dxa"/>
            <w:shd w:val="clear" w:color="auto" w:fill="auto"/>
          </w:tcPr>
          <w:p w14:paraId="0E09A25F" w14:textId="77777777" w:rsidR="005126DF" w:rsidRPr="00554810" w:rsidRDefault="005126DF" w:rsidP="005126DF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</w:rPr>
            </w:pPr>
            <w:r w:rsidRPr="00554810">
              <w:rPr>
                <w:rFonts w:ascii="Calibri" w:eastAsia="Calibri" w:hAnsi="Calibri" w:cs="Calibri"/>
                <w:b/>
                <w:lang w:eastAsia="pl-PL"/>
              </w:rPr>
              <w:t>Nie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6CF3C" w14:textId="77777777" w:rsidR="005126DF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62662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1214" w:type="dxa"/>
            <w:tcBorders>
              <w:left w:val="single" w:sz="4" w:space="0" w:color="000000"/>
            </w:tcBorders>
            <w:shd w:val="clear" w:color="auto" w:fill="auto"/>
          </w:tcPr>
          <w:p w14:paraId="7468F787" w14:textId="77777777" w:rsidR="005126DF" w:rsidRPr="00554810" w:rsidRDefault="005126DF" w:rsidP="005126DF">
            <w:pPr>
              <w:pStyle w:val="Akapitzlist"/>
              <w:snapToGrid w:val="0"/>
              <w:spacing w:after="240" w:line="360" w:lineRule="auto"/>
              <w:ind w:left="0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0FA1C3D0" w14:textId="77777777" w:rsidR="00020B75" w:rsidRPr="00554810" w:rsidRDefault="00020B75" w:rsidP="00020B75">
      <w:pPr>
        <w:spacing w:after="240" w:line="360" w:lineRule="auto"/>
        <w:rPr>
          <w:rFonts w:ascii="Calibri" w:hAnsi="Calibri" w:cs="Calibri"/>
          <w:i/>
        </w:rPr>
      </w:pPr>
    </w:p>
    <w:tbl>
      <w:tblPr>
        <w:tblW w:w="0" w:type="auto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708"/>
        <w:gridCol w:w="1843"/>
        <w:gridCol w:w="2976"/>
        <w:gridCol w:w="3536"/>
      </w:tblGrid>
      <w:tr w:rsidR="00020B75" w:rsidRPr="00554810" w14:paraId="33B1198D" w14:textId="77777777" w:rsidTr="00647A2B">
        <w:trPr>
          <w:tblHeader/>
          <w:jc w:val="center"/>
        </w:trPr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4BE1C506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F505571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Nazwa oświadczenia lub dokumentu</w:t>
            </w:r>
          </w:p>
        </w:tc>
        <w:tc>
          <w:tcPr>
            <w:tcW w:w="297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7EA96DC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DAA4259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Dane umożliwiające dostęp do tych środków</w:t>
            </w:r>
          </w:p>
          <w:p w14:paraId="47C034A9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[nr KRS albo NIP albo REGON itp.]</w:t>
            </w:r>
          </w:p>
        </w:tc>
      </w:tr>
      <w:tr w:rsidR="00020B75" w:rsidRPr="00554810" w14:paraId="1812DC0A" w14:textId="77777777" w:rsidTr="00647A2B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C2E0E1D" w14:textId="77777777" w:rsidR="00020B75" w:rsidRPr="00554810" w:rsidRDefault="00020B75" w:rsidP="00F505F3">
            <w:pPr>
              <w:numPr>
                <w:ilvl w:val="0"/>
                <w:numId w:val="6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DE04AD8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</w:rPr>
              <w:t>KRS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0A43848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  <w:lang w:val="x-none"/>
              </w:rPr>
              <w:t>https://ems.ms.gov.pl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570FE6B7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020B75" w:rsidRPr="00554810" w14:paraId="3D97A848" w14:textId="77777777" w:rsidTr="00647A2B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6903224" w14:textId="77777777" w:rsidR="00020B75" w:rsidRPr="00554810" w:rsidRDefault="00020B75" w:rsidP="00F505F3">
            <w:pPr>
              <w:numPr>
                <w:ilvl w:val="0"/>
                <w:numId w:val="6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4E06600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</w:rPr>
              <w:t>CEIDG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FB5B617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  <w:lang w:val="x-none"/>
              </w:rPr>
              <w:t>https://prod.ceidg.gov.pl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69174AA6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020B75" w:rsidRPr="00554810" w14:paraId="7E856FFE" w14:textId="77777777" w:rsidTr="00647A2B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E1FB429" w14:textId="77777777" w:rsidR="00020B75" w:rsidRPr="00554810" w:rsidRDefault="00020B75" w:rsidP="00F505F3">
            <w:pPr>
              <w:numPr>
                <w:ilvl w:val="0"/>
                <w:numId w:val="6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4F7937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</w:rPr>
              <w:t>[inny]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0E9F140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  <w:lang w:val="x-none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14:paraId="29D8D58E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</w:tbl>
    <w:p w14:paraId="60264C95" w14:textId="77777777" w:rsidR="00020B75" w:rsidRPr="00554810" w:rsidRDefault="00020B75" w:rsidP="005C3B42">
      <w:pPr>
        <w:spacing w:before="240" w:after="240" w:line="360" w:lineRule="auto"/>
        <w:ind w:left="284"/>
        <w:rPr>
          <w:rFonts w:ascii="Calibri" w:hAnsi="Calibri" w:cs="Calibri"/>
        </w:rPr>
      </w:pPr>
      <w:r w:rsidRPr="00554810">
        <w:rPr>
          <w:rFonts w:ascii="Calibri" w:hAnsi="Calibri" w:cs="Calibri"/>
        </w:rPr>
        <w:t>w dyspozycji Zamawiającego:</w:t>
      </w:r>
    </w:p>
    <w:tbl>
      <w:tblPr>
        <w:tblW w:w="0" w:type="auto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709"/>
        <w:gridCol w:w="1843"/>
        <w:gridCol w:w="6511"/>
      </w:tblGrid>
      <w:tr w:rsidR="00020B75" w:rsidRPr="00554810" w14:paraId="462738B7" w14:textId="77777777" w:rsidTr="00647A2B">
        <w:trPr>
          <w:tblHeader/>
          <w:jc w:val="center"/>
        </w:trPr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854E88A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2C69CC01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Nazwa oświadczenia lub dokumentu</w:t>
            </w:r>
          </w:p>
        </w:tc>
        <w:tc>
          <w:tcPr>
            <w:tcW w:w="6514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71C3FBFB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Dane umożliwiające dostęp do tych środków</w:t>
            </w:r>
          </w:p>
          <w:p w14:paraId="06A6C02D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[postępowanie, do którego został złożony podmiotowy środek dowodowy – nazwa, nr sprawy, nr ogłoszenia itp.]</w:t>
            </w:r>
          </w:p>
        </w:tc>
      </w:tr>
      <w:tr w:rsidR="00020B75" w:rsidRPr="00554810" w14:paraId="790D46E7" w14:textId="77777777" w:rsidTr="00647A2B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9B7B16D" w14:textId="77777777" w:rsidR="00020B75" w:rsidRPr="00554810" w:rsidRDefault="00020B75" w:rsidP="00F505F3">
            <w:pPr>
              <w:numPr>
                <w:ilvl w:val="0"/>
                <w:numId w:val="7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1E807C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14" w:type="dxa"/>
            <w:shd w:val="clear" w:color="auto" w:fill="auto"/>
            <w:vAlign w:val="center"/>
          </w:tcPr>
          <w:p w14:paraId="7833DF5F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020B75" w:rsidRPr="00554810" w14:paraId="310B719E" w14:textId="77777777" w:rsidTr="00647A2B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D6614D1" w14:textId="77777777" w:rsidR="00020B75" w:rsidRPr="00554810" w:rsidRDefault="00020B75" w:rsidP="00F505F3">
            <w:pPr>
              <w:numPr>
                <w:ilvl w:val="0"/>
                <w:numId w:val="7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0394402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14" w:type="dxa"/>
            <w:shd w:val="clear" w:color="auto" w:fill="auto"/>
            <w:vAlign w:val="center"/>
          </w:tcPr>
          <w:p w14:paraId="4FF2CF67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020B75" w:rsidRPr="00554810" w14:paraId="75BBD82E" w14:textId="77777777" w:rsidTr="00647A2B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F129404" w14:textId="77777777" w:rsidR="00020B75" w:rsidRPr="00554810" w:rsidRDefault="00020B75" w:rsidP="00F505F3">
            <w:pPr>
              <w:numPr>
                <w:ilvl w:val="0"/>
                <w:numId w:val="7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C51A39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514" w:type="dxa"/>
            <w:shd w:val="clear" w:color="auto" w:fill="auto"/>
            <w:vAlign w:val="center"/>
          </w:tcPr>
          <w:p w14:paraId="728BBC18" w14:textId="77777777" w:rsidR="00020B75" w:rsidRPr="00554810" w:rsidRDefault="00020B75" w:rsidP="00647A2B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</w:tbl>
    <w:p w14:paraId="42615977" w14:textId="77777777" w:rsidR="00020B75" w:rsidRPr="003B3D57" w:rsidRDefault="00020B75" w:rsidP="00F505F3">
      <w:pPr>
        <w:numPr>
          <w:ilvl w:val="0"/>
          <w:numId w:val="9"/>
        </w:numPr>
        <w:tabs>
          <w:tab w:val="left" w:pos="567"/>
        </w:tabs>
        <w:spacing w:before="480" w:line="360" w:lineRule="auto"/>
        <w:ind w:left="1003" w:hanging="357"/>
        <w:rPr>
          <w:rFonts w:ascii="Calibri" w:hAnsi="Calibri" w:cs="Calibri"/>
          <w:lang w:eastAsia="pl-PL"/>
        </w:rPr>
      </w:pPr>
      <w:r w:rsidRPr="003B3D57">
        <w:rPr>
          <w:rFonts w:ascii="Calibri" w:hAnsi="Calibri" w:cs="Calibri"/>
          <w:lang w:eastAsia="pl-PL"/>
        </w:rPr>
        <w:t>Oświadczenie dotyczące podanych informacji</w:t>
      </w:r>
    </w:p>
    <w:p w14:paraId="2BB214B5" w14:textId="77777777" w:rsidR="00020B75" w:rsidRPr="00554810" w:rsidRDefault="00020B75" w:rsidP="00020B75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val="x-none" w:eastAsia="pl-PL"/>
        </w:rPr>
        <w:t xml:space="preserve">Oświadczam, że wszystkie informacje podane powyżej </w:t>
      </w:r>
      <w:r w:rsidRPr="00554810">
        <w:rPr>
          <w:rFonts w:ascii="Calibri" w:hAnsi="Calibri" w:cs="Calibri"/>
          <w:lang w:eastAsia="pl-PL"/>
        </w:rPr>
        <w:t>w oświadczeniu</w:t>
      </w:r>
      <w:r w:rsidRPr="00554810">
        <w:rPr>
          <w:rFonts w:ascii="Calibri" w:hAnsi="Calibri" w:cs="Calibri"/>
          <w:lang w:val="x-none" w:eastAsia="pl-PL"/>
        </w:rPr>
        <w:t xml:space="preserve"> są aktualne na dzień składania ofert i zgodne</w:t>
      </w:r>
      <w:r w:rsidRPr="00554810">
        <w:rPr>
          <w:rFonts w:ascii="Calibri" w:hAnsi="Calibri" w:cs="Calibri"/>
          <w:lang w:eastAsia="pl-PL"/>
        </w:rPr>
        <w:t xml:space="preserve"> z </w:t>
      </w:r>
      <w:r w:rsidRPr="00554810">
        <w:rPr>
          <w:rFonts w:ascii="Calibri" w:hAnsi="Calibri" w:cs="Calibri"/>
          <w:lang w:val="x-none" w:eastAsia="pl-PL"/>
        </w:rPr>
        <w:t>prawdą oraz zostały przedstawione z pełną świadomością konsekwencji wprowadzenia Zamawiającego w błąd przy przedstawianiu informacji</w:t>
      </w:r>
      <w:r w:rsidRPr="00554810">
        <w:rPr>
          <w:rFonts w:ascii="Calibri" w:hAnsi="Calibri" w:cs="Calibri"/>
          <w:lang w:eastAsia="pl-PL"/>
        </w:rPr>
        <w:t>.</w:t>
      </w:r>
    </w:p>
    <w:p w14:paraId="69D11B80" w14:textId="77777777" w:rsidR="00BC4F39" w:rsidRDefault="00FB4EBE" w:rsidP="00020B75">
      <w:pPr>
        <w:tabs>
          <w:tab w:val="left" w:pos="567"/>
        </w:tabs>
        <w:spacing w:before="240" w:line="360" w:lineRule="auto"/>
        <w:ind w:left="284"/>
        <w:rPr>
          <w:rFonts w:ascii="Calibri" w:hAnsi="Calibri" w:cs="Calibri"/>
          <w:color w:val="C00000"/>
          <w:sz w:val="22"/>
          <w:szCs w:val="22"/>
          <w:lang w:eastAsia="pl-PL"/>
        </w:rPr>
      </w:pPr>
      <w:r w:rsidRPr="00B9381F">
        <w:rPr>
          <w:rFonts w:ascii="Calibri" w:hAnsi="Calibri" w:cs="Calibri"/>
          <w:color w:val="C00000"/>
          <w:sz w:val="22"/>
          <w:szCs w:val="22"/>
          <w:lang w:eastAsia="pl-PL"/>
        </w:rPr>
        <w:lastRenderedPageBreak/>
        <w:t>Kwalifikowany podpis elektroniczny, podpis zaufany lub podpis osobisty</w:t>
      </w:r>
    </w:p>
    <w:p w14:paraId="1618DCBD" w14:textId="77777777" w:rsidR="00BC4F39" w:rsidRDefault="00BC4F39">
      <w:pPr>
        <w:suppressAutoHyphens w:val="0"/>
        <w:rPr>
          <w:rFonts w:ascii="Calibri" w:hAnsi="Calibri" w:cs="Calibri"/>
          <w:color w:val="C00000"/>
          <w:sz w:val="22"/>
          <w:szCs w:val="22"/>
          <w:lang w:eastAsia="pl-PL"/>
        </w:rPr>
      </w:pPr>
      <w:r>
        <w:rPr>
          <w:rFonts w:ascii="Calibri" w:hAnsi="Calibri" w:cs="Calibri"/>
          <w:color w:val="C00000"/>
          <w:sz w:val="22"/>
          <w:szCs w:val="22"/>
          <w:lang w:eastAsia="pl-PL"/>
        </w:rPr>
        <w:br w:type="page"/>
      </w:r>
    </w:p>
    <w:p w14:paraId="52D8ECF7" w14:textId="77777777" w:rsidR="00BC4F39" w:rsidRPr="00554810" w:rsidRDefault="00BC4F39" w:rsidP="00BC4F39">
      <w:pPr>
        <w:tabs>
          <w:tab w:val="left" w:pos="567"/>
        </w:tabs>
        <w:spacing w:before="240" w:line="360" w:lineRule="auto"/>
        <w:rPr>
          <w:rFonts w:ascii="Calibri" w:hAnsi="Calibri" w:cs="Calibri"/>
          <w:lang w:eastAsia="en-US"/>
        </w:rPr>
      </w:pPr>
      <w:r w:rsidRPr="00554810">
        <w:rPr>
          <w:rFonts w:ascii="Calibri" w:hAnsi="Calibri" w:cs="Calibri"/>
          <w:b/>
          <w:spacing w:val="4"/>
          <w:lang w:eastAsia="pl-PL"/>
        </w:rPr>
        <w:lastRenderedPageBreak/>
        <w:t>Załącznik nr 5 do SWZ</w:t>
      </w:r>
    </w:p>
    <w:p w14:paraId="6707A34F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b/>
          <w:spacing w:val="4"/>
          <w:lang w:eastAsia="pl-PL"/>
        </w:rPr>
        <w:t>(należy złożyć tylko jeżeli dotyczy)</w:t>
      </w:r>
    </w:p>
    <w:p w14:paraId="2B10F6E6" w14:textId="77777777" w:rsidR="006B316B" w:rsidRDefault="00BC4F39" w:rsidP="00BC4F39">
      <w:pPr>
        <w:shd w:val="clear" w:color="auto" w:fill="FFFFFF"/>
        <w:tabs>
          <w:tab w:val="left" w:pos="567"/>
        </w:tabs>
        <w:spacing w:line="360" w:lineRule="auto"/>
        <w:ind w:left="284"/>
        <w:rPr>
          <w:rFonts w:ascii="Calibri" w:hAnsi="Calibri" w:cs="Calibri"/>
          <w:b/>
          <w:bCs/>
          <w:lang w:eastAsia="pl-PL"/>
        </w:rPr>
      </w:pPr>
      <w:r w:rsidRPr="00554810">
        <w:rPr>
          <w:rFonts w:ascii="Calibri" w:hAnsi="Calibri" w:cs="Calibri"/>
          <w:lang w:eastAsia="pl-PL"/>
        </w:rPr>
        <w:t xml:space="preserve">dot. postępowania pn.: </w:t>
      </w:r>
      <w:r w:rsidR="006B316B" w:rsidRPr="00F10D0D">
        <w:rPr>
          <w:rFonts w:ascii="Calibri" w:hAnsi="Calibri" w:cs="Calibri"/>
          <w:b/>
          <w:bCs/>
          <w:lang w:eastAsia="pl-PL"/>
        </w:rPr>
        <w:t>„Usługi z zakresu serwisu, przeglądów, konserwacji i napraw wentylatorów, klimatyzatorów, instalacji wentylacji i klimatyzacji</w:t>
      </w:r>
      <w:r w:rsidR="0094240F">
        <w:rPr>
          <w:rFonts w:ascii="Calibri" w:hAnsi="Calibri" w:cs="Calibri"/>
          <w:b/>
          <w:bCs/>
          <w:lang w:eastAsia="pl-PL"/>
        </w:rPr>
        <w:t xml:space="preserve"> (Kraków, Lublin)</w:t>
      </w:r>
      <w:r w:rsidR="006B316B" w:rsidRPr="00F10D0D">
        <w:rPr>
          <w:rFonts w:ascii="Calibri" w:hAnsi="Calibri" w:cs="Calibri"/>
          <w:b/>
          <w:bCs/>
          <w:lang w:eastAsia="pl-PL"/>
        </w:rPr>
        <w:t>”,</w:t>
      </w:r>
    </w:p>
    <w:p w14:paraId="44DCB04B" w14:textId="77777777" w:rsidR="00BC4F39" w:rsidRPr="00554810" w:rsidRDefault="006B316B" w:rsidP="00BC4F39">
      <w:pPr>
        <w:shd w:val="clear" w:color="auto" w:fill="FFFFFF"/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F10D0D">
        <w:rPr>
          <w:rFonts w:ascii="Calibri" w:hAnsi="Calibri" w:cs="Calibri"/>
          <w:b/>
          <w:bCs/>
          <w:lang w:eastAsia="pl-PL"/>
        </w:rPr>
        <w:t>znak sprawy: BA-X.2611.7.2026</w:t>
      </w:r>
      <w:r w:rsidRPr="00554810">
        <w:rPr>
          <w:rFonts w:ascii="Calibri" w:hAnsi="Calibri" w:cs="Calibri"/>
          <w:lang w:eastAsia="pl-PL"/>
        </w:rPr>
        <w:t>,</w:t>
      </w:r>
    </w:p>
    <w:p w14:paraId="616405CF" w14:textId="77777777" w:rsidR="00BC4F39" w:rsidRPr="00554810" w:rsidRDefault="00BC4F39" w:rsidP="00BC4F39">
      <w:pPr>
        <w:shd w:val="clear" w:color="auto" w:fill="FFFFFF"/>
        <w:tabs>
          <w:tab w:val="left" w:pos="567"/>
        </w:tabs>
        <w:spacing w:line="360" w:lineRule="auto"/>
        <w:ind w:left="284"/>
        <w:rPr>
          <w:rFonts w:ascii="Calibri" w:hAnsi="Calibri" w:cs="Calibri"/>
          <w:b/>
          <w:lang w:eastAsia="pl-PL"/>
        </w:rPr>
      </w:pPr>
      <w:r w:rsidRPr="00554810">
        <w:rPr>
          <w:rFonts w:ascii="Calibri" w:hAnsi="Calibri" w:cs="Calibri"/>
          <w:b/>
          <w:lang w:eastAsia="pl-PL"/>
        </w:rPr>
        <w:t>Oświadczenie wykonawców wspólnie ubiegających się o udzielenie zamówienia, z którego wynika, które usługi wykonają poszczególni wykonawcy</w:t>
      </w:r>
    </w:p>
    <w:p w14:paraId="553FCADD" w14:textId="77777777" w:rsidR="00BC4F39" w:rsidRPr="00554810" w:rsidRDefault="00BC4F39" w:rsidP="00BC4F39">
      <w:pPr>
        <w:shd w:val="clear" w:color="auto" w:fill="FFFFFF"/>
        <w:spacing w:before="120" w:after="120" w:line="360" w:lineRule="auto"/>
        <w:outlineLvl w:val="0"/>
        <w:rPr>
          <w:rFonts w:ascii="Calibri" w:eastAsia="Calibri" w:hAnsi="Calibri" w:cs="Calibri"/>
          <w:b/>
          <w:lang w:eastAsia="en-GB"/>
        </w:rPr>
      </w:pPr>
      <w:r w:rsidRPr="00554810">
        <w:rPr>
          <w:rFonts w:ascii="Calibri" w:eastAsia="Calibri" w:hAnsi="Calibri" w:cs="Calibri"/>
          <w:b/>
          <w:lang w:eastAsia="en-GB"/>
        </w:rPr>
        <w:t>Oświadczamy, że poszczególni wykonawcy wykonają następujące usługi: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2829"/>
        <w:gridCol w:w="6230"/>
      </w:tblGrid>
      <w:tr w:rsidR="00BC4F39" w:rsidRPr="00554810" w14:paraId="6EE9A462" w14:textId="77777777" w:rsidTr="004B2BEC">
        <w:trPr>
          <w:tblHeader/>
        </w:trPr>
        <w:tc>
          <w:tcPr>
            <w:tcW w:w="2830" w:type="dxa"/>
            <w:shd w:val="clear" w:color="auto" w:fill="auto"/>
            <w:vAlign w:val="center"/>
          </w:tcPr>
          <w:p w14:paraId="0B565302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b/>
                <w:lang w:eastAsia="en-GB"/>
              </w:rPr>
            </w:pPr>
            <w:r w:rsidRPr="00554810">
              <w:rPr>
                <w:rFonts w:ascii="Calibri" w:eastAsia="Calibri" w:hAnsi="Calibri" w:cs="Calibri"/>
                <w:b/>
                <w:color w:val="000000"/>
                <w:lang w:eastAsia="en-GB"/>
              </w:rPr>
              <w:t>Wykonawca</w:t>
            </w:r>
          </w:p>
        </w:tc>
        <w:tc>
          <w:tcPr>
            <w:tcW w:w="6232" w:type="dxa"/>
            <w:shd w:val="clear" w:color="auto" w:fill="auto"/>
            <w:vAlign w:val="center"/>
          </w:tcPr>
          <w:p w14:paraId="09BB3B96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b/>
                <w:lang w:eastAsia="en-GB"/>
              </w:rPr>
            </w:pPr>
            <w:r w:rsidRPr="00554810">
              <w:rPr>
                <w:rFonts w:ascii="Calibri" w:eastAsia="Calibri" w:hAnsi="Calibri" w:cs="Calibri"/>
                <w:b/>
                <w:color w:val="000000"/>
                <w:lang w:eastAsia="en-GB"/>
              </w:rPr>
              <w:t xml:space="preserve">Rodzaj wykonywanej </w:t>
            </w:r>
            <w:r w:rsidRPr="00554810">
              <w:rPr>
                <w:rFonts w:ascii="Calibri" w:eastAsia="Calibri" w:hAnsi="Calibri" w:cs="Calibri"/>
                <w:b/>
                <w:lang w:eastAsia="en-GB"/>
              </w:rPr>
              <w:t>usługi</w:t>
            </w:r>
            <w:r w:rsidR="006B316B">
              <w:rPr>
                <w:rFonts w:ascii="Calibri" w:eastAsia="Calibri" w:hAnsi="Calibri" w:cs="Calibri"/>
                <w:b/>
                <w:lang w:eastAsia="en-GB"/>
              </w:rPr>
              <w:t>/dostawy</w:t>
            </w:r>
          </w:p>
        </w:tc>
      </w:tr>
      <w:tr w:rsidR="00BC4F39" w:rsidRPr="00554810" w14:paraId="04AEF097" w14:textId="77777777" w:rsidTr="004B2BEC">
        <w:tc>
          <w:tcPr>
            <w:tcW w:w="2830" w:type="dxa"/>
            <w:shd w:val="clear" w:color="auto" w:fill="auto"/>
            <w:vAlign w:val="center"/>
          </w:tcPr>
          <w:p w14:paraId="14543AF7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b/>
                <w:color w:val="000000"/>
                <w:lang w:eastAsia="en-GB"/>
              </w:rPr>
            </w:pPr>
            <w:r w:rsidRPr="00554810">
              <w:rPr>
                <w:rFonts w:ascii="Calibri" w:eastAsia="Calibri" w:hAnsi="Calibri" w:cs="Calibri"/>
                <w:b/>
                <w:color w:val="000000"/>
                <w:lang w:eastAsia="en-GB"/>
              </w:rPr>
              <w:t>/nazwa/</w:t>
            </w:r>
          </w:p>
          <w:p w14:paraId="7E66D6D7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b/>
                <w:color w:val="000000"/>
                <w:lang w:eastAsia="en-GB"/>
              </w:rPr>
            </w:pPr>
            <w:r w:rsidRPr="00554810">
              <w:rPr>
                <w:rFonts w:ascii="Calibri" w:eastAsia="Calibri" w:hAnsi="Calibri" w:cs="Calibri"/>
                <w:color w:val="000000"/>
                <w:lang w:eastAsia="en-GB"/>
              </w:rPr>
              <w:t>Lider Konsorcjum / wspólnik s.c.</w:t>
            </w:r>
          </w:p>
        </w:tc>
        <w:tc>
          <w:tcPr>
            <w:tcW w:w="6232" w:type="dxa"/>
            <w:shd w:val="clear" w:color="auto" w:fill="auto"/>
            <w:vAlign w:val="center"/>
          </w:tcPr>
          <w:p w14:paraId="4A4CF063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caps/>
                <w:lang w:eastAsia="en-GB"/>
              </w:rPr>
            </w:pPr>
          </w:p>
        </w:tc>
      </w:tr>
      <w:tr w:rsidR="00BC4F39" w:rsidRPr="00554810" w14:paraId="4CA15A88" w14:textId="77777777" w:rsidTr="004B2BEC">
        <w:tc>
          <w:tcPr>
            <w:tcW w:w="2830" w:type="dxa"/>
            <w:shd w:val="clear" w:color="auto" w:fill="auto"/>
            <w:vAlign w:val="center"/>
          </w:tcPr>
          <w:p w14:paraId="4650968A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b/>
                <w:color w:val="000000"/>
                <w:lang w:eastAsia="en-GB"/>
              </w:rPr>
            </w:pPr>
            <w:r w:rsidRPr="00554810">
              <w:rPr>
                <w:rFonts w:ascii="Calibri" w:eastAsia="Calibri" w:hAnsi="Calibri" w:cs="Calibri"/>
                <w:b/>
                <w:color w:val="000000"/>
                <w:lang w:eastAsia="en-GB"/>
              </w:rPr>
              <w:t>/nazwa/</w:t>
            </w:r>
          </w:p>
          <w:p w14:paraId="1CAC0321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lang w:eastAsia="en-GB"/>
              </w:rPr>
            </w:pPr>
            <w:r w:rsidRPr="00554810">
              <w:rPr>
                <w:rFonts w:ascii="Calibri" w:eastAsia="Calibri" w:hAnsi="Calibri" w:cs="Calibri"/>
                <w:lang w:eastAsia="en-GB"/>
              </w:rPr>
              <w:t xml:space="preserve">Partner Konsorcjum / wspólnik </w:t>
            </w:r>
            <w:proofErr w:type="spellStart"/>
            <w:r w:rsidRPr="00554810">
              <w:rPr>
                <w:rFonts w:ascii="Calibri" w:eastAsia="Calibri" w:hAnsi="Calibri" w:cs="Calibri"/>
                <w:lang w:eastAsia="en-GB"/>
              </w:rPr>
              <w:t>s.c</w:t>
            </w:r>
            <w:proofErr w:type="spellEnd"/>
          </w:p>
        </w:tc>
        <w:tc>
          <w:tcPr>
            <w:tcW w:w="6232" w:type="dxa"/>
            <w:shd w:val="clear" w:color="auto" w:fill="auto"/>
            <w:vAlign w:val="center"/>
          </w:tcPr>
          <w:p w14:paraId="0E00B80C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caps/>
                <w:lang w:eastAsia="en-GB"/>
              </w:rPr>
            </w:pPr>
          </w:p>
        </w:tc>
      </w:tr>
      <w:tr w:rsidR="00BC4F39" w:rsidRPr="00554810" w14:paraId="7EC267B0" w14:textId="77777777" w:rsidTr="004B2BEC">
        <w:tc>
          <w:tcPr>
            <w:tcW w:w="2830" w:type="dxa"/>
            <w:shd w:val="clear" w:color="auto" w:fill="auto"/>
            <w:vAlign w:val="center"/>
          </w:tcPr>
          <w:p w14:paraId="651AF9C2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b/>
                <w:color w:val="000000"/>
                <w:lang w:eastAsia="en-GB"/>
              </w:rPr>
            </w:pPr>
            <w:r w:rsidRPr="00554810">
              <w:rPr>
                <w:rFonts w:ascii="Calibri" w:eastAsia="Calibri" w:hAnsi="Calibri" w:cs="Calibri"/>
                <w:b/>
                <w:color w:val="000000"/>
                <w:lang w:eastAsia="en-GB"/>
              </w:rPr>
              <w:t>/nazwa/</w:t>
            </w:r>
          </w:p>
          <w:p w14:paraId="56EC65F6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lang w:eastAsia="en-GB"/>
              </w:rPr>
            </w:pPr>
            <w:r w:rsidRPr="00554810">
              <w:rPr>
                <w:rFonts w:ascii="Calibri" w:eastAsia="Calibri" w:hAnsi="Calibri" w:cs="Calibri"/>
                <w:lang w:eastAsia="en-GB"/>
              </w:rPr>
              <w:t xml:space="preserve">Partner Konsorcjum / wspólnik </w:t>
            </w:r>
            <w:proofErr w:type="spellStart"/>
            <w:r w:rsidRPr="00554810">
              <w:rPr>
                <w:rFonts w:ascii="Calibri" w:eastAsia="Calibri" w:hAnsi="Calibri" w:cs="Calibri"/>
                <w:lang w:eastAsia="en-GB"/>
              </w:rPr>
              <w:t>s.c</w:t>
            </w:r>
            <w:proofErr w:type="spellEnd"/>
          </w:p>
        </w:tc>
        <w:tc>
          <w:tcPr>
            <w:tcW w:w="6232" w:type="dxa"/>
            <w:shd w:val="clear" w:color="auto" w:fill="auto"/>
            <w:vAlign w:val="center"/>
          </w:tcPr>
          <w:p w14:paraId="46106A14" w14:textId="77777777" w:rsidR="00BC4F39" w:rsidRPr="00554810" w:rsidRDefault="00BC4F39" w:rsidP="004B2BEC">
            <w:pPr>
              <w:shd w:val="clear" w:color="auto" w:fill="FFFFFF"/>
              <w:spacing w:before="120" w:after="120" w:line="360" w:lineRule="auto"/>
              <w:rPr>
                <w:rFonts w:ascii="Calibri" w:eastAsia="Calibri" w:hAnsi="Calibri" w:cs="Calibri"/>
                <w:caps/>
                <w:lang w:eastAsia="en-GB"/>
              </w:rPr>
            </w:pPr>
          </w:p>
        </w:tc>
      </w:tr>
    </w:tbl>
    <w:p w14:paraId="0310D6C2" w14:textId="77777777" w:rsidR="00BC4F39" w:rsidRPr="00554810" w:rsidRDefault="00BC4F39" w:rsidP="00BC4F39">
      <w:pPr>
        <w:shd w:val="clear" w:color="auto" w:fill="FFFFFF"/>
        <w:tabs>
          <w:tab w:val="left" w:pos="567"/>
        </w:tabs>
        <w:spacing w:before="240"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color w:val="C00000"/>
          <w:lang w:eastAsia="pl-PL"/>
        </w:rPr>
        <w:t>Kwalifikowany podpis elektroniczny, podpis zaufany lub podpis osobisty</w:t>
      </w:r>
    </w:p>
    <w:p w14:paraId="380B81DB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lang w:eastAsia="en-US"/>
        </w:rPr>
      </w:pPr>
    </w:p>
    <w:p w14:paraId="2C817CF0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lang w:eastAsia="en-US"/>
        </w:rPr>
      </w:pPr>
    </w:p>
    <w:p w14:paraId="7EA2CD83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lang w:eastAsia="en-US"/>
        </w:rPr>
        <w:br w:type="page"/>
      </w:r>
      <w:r w:rsidRPr="00554810">
        <w:rPr>
          <w:rFonts w:ascii="Calibri" w:hAnsi="Calibri" w:cs="Calibri"/>
          <w:b/>
          <w:spacing w:val="4"/>
          <w:lang w:eastAsia="pl-PL"/>
        </w:rPr>
        <w:lastRenderedPageBreak/>
        <w:t>Załącznik nr 6 do SWZ</w:t>
      </w:r>
    </w:p>
    <w:p w14:paraId="46B321FC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b/>
          <w:spacing w:val="4"/>
          <w:lang w:eastAsia="pl-PL"/>
        </w:rPr>
        <w:t>(należy złożyć tylko jeżeli dotyczy)</w:t>
      </w:r>
    </w:p>
    <w:p w14:paraId="612BA313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b/>
          <w:spacing w:val="4"/>
          <w:lang w:eastAsia="pl-PL"/>
        </w:rPr>
        <w:t>Zobowiązanie podmiotu udostępniającego zasoby do oddania do dyspozycji Wykonawcy niezbędnych zasobów na potrzeby realizacji zamówienia</w:t>
      </w:r>
      <w:r w:rsidRPr="00554810">
        <w:rPr>
          <w:rFonts w:ascii="Calibri" w:hAnsi="Calibri" w:cs="Calibri"/>
          <w:b/>
          <w:spacing w:val="4"/>
          <w:vertAlign w:val="superscript"/>
          <w:lang w:eastAsia="pl-PL"/>
        </w:rPr>
        <w:footnoteReference w:id="9"/>
      </w:r>
    </w:p>
    <w:p w14:paraId="621C0AA2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 xml:space="preserve">Nazwa i adres podmiotu udostępniającego zasoby: </w:t>
      </w:r>
    </w:p>
    <w:p w14:paraId="68D0D6EB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………………………………………………………………………….……………………………………………………</w:t>
      </w:r>
    </w:p>
    <w:p w14:paraId="2ED1EF0E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 xml:space="preserve">REGON lub NIP: </w:t>
      </w:r>
      <w:r w:rsidRPr="00554810">
        <w:rPr>
          <w:rFonts w:ascii="Calibri" w:hAnsi="Calibri" w:cs="Calibri"/>
          <w:lang w:eastAsia="pl-PL"/>
        </w:rPr>
        <w:t>….……………………………………………………</w:t>
      </w:r>
    </w:p>
    <w:p w14:paraId="46CCC553" w14:textId="77777777" w:rsidR="00BC4F39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 xml:space="preserve">Po zapoznaniu się ze Specyfikacją Warunków Zamówienia (SWZ) oraz jej załącznikami, ja niżej podpisany, działając w imieniu podmiotu udostępniającego zasoby, zobowiązuję się do oddania do dyspozycji Wykonawcy niezbędnych zasobów na potrzeby realizacji </w:t>
      </w:r>
      <w:r w:rsidRPr="00BC4F39">
        <w:rPr>
          <w:rFonts w:ascii="Calibri" w:hAnsi="Calibri" w:cs="Calibri"/>
          <w:spacing w:val="4"/>
          <w:lang w:eastAsia="pl-PL"/>
        </w:rPr>
        <w:t>zamówienia pn.:</w:t>
      </w:r>
    </w:p>
    <w:p w14:paraId="38BAE7CE" w14:textId="77777777" w:rsidR="00BC4F39" w:rsidRDefault="00954BEA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lang w:eastAsia="pl-PL"/>
        </w:rPr>
      </w:pPr>
      <w:r w:rsidRPr="00F10D0D">
        <w:rPr>
          <w:rFonts w:ascii="Calibri" w:hAnsi="Calibri" w:cs="Calibri"/>
          <w:b/>
          <w:bCs/>
          <w:lang w:eastAsia="pl-PL"/>
        </w:rPr>
        <w:t>„Usługi z zakresu serwisu, przeglądów, konserwacji i napraw wentylatorów, klimatyzatorów, instalacji wentylacji i klimatyzacji</w:t>
      </w:r>
      <w:r w:rsidR="00F805B1">
        <w:rPr>
          <w:rFonts w:ascii="Calibri" w:hAnsi="Calibri" w:cs="Calibri"/>
          <w:b/>
          <w:bCs/>
          <w:lang w:eastAsia="pl-PL"/>
        </w:rPr>
        <w:t xml:space="preserve"> (Kraków, Lublin)</w:t>
      </w:r>
      <w:r w:rsidRPr="00F10D0D">
        <w:rPr>
          <w:rFonts w:ascii="Calibri" w:hAnsi="Calibri" w:cs="Calibri"/>
          <w:b/>
          <w:bCs/>
          <w:lang w:eastAsia="pl-PL"/>
        </w:rPr>
        <w:t>”, znak sprawy: BA-X.2611.7.2026</w:t>
      </w:r>
      <w:r w:rsidRPr="00554810">
        <w:rPr>
          <w:rFonts w:ascii="Calibri" w:hAnsi="Calibri" w:cs="Calibri"/>
          <w:lang w:eastAsia="pl-PL"/>
        </w:rPr>
        <w:t>,</w:t>
      </w:r>
    </w:p>
    <w:p w14:paraId="755B9DD4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>Wykonawca realizując zamówienie, będzie dysponował moimi zdolnościami technicznymi lub zawodowymi, w szczególności:</w:t>
      </w:r>
    </w:p>
    <w:p w14:paraId="56C2BF9B" w14:textId="77777777" w:rsidR="00BC4F39" w:rsidRPr="00554810" w:rsidRDefault="00BC4F39" w:rsidP="00F505F3">
      <w:pPr>
        <w:numPr>
          <w:ilvl w:val="0"/>
          <w:numId w:val="5"/>
        </w:num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>moimi zasobami dostępnymi Wykonawcy będzie (zakres):</w:t>
      </w:r>
    </w:p>
    <w:p w14:paraId="083D853D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lang w:eastAsia="pl-PL"/>
        </w:rPr>
        <w:t>………………………………………………………………………….……………………………………………………</w:t>
      </w:r>
    </w:p>
    <w:p w14:paraId="3B2D262A" w14:textId="77777777" w:rsidR="00BC4F39" w:rsidRPr="00554810" w:rsidRDefault="00BC4F39" w:rsidP="00F505F3">
      <w:pPr>
        <w:numPr>
          <w:ilvl w:val="0"/>
          <w:numId w:val="5"/>
        </w:num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>sposób udostępnienia Wykonawcy moich zasobów przy wykonywaniu zamówienia to:</w:t>
      </w:r>
    </w:p>
    <w:p w14:paraId="4E1DEB27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lang w:eastAsia="pl-PL"/>
        </w:rPr>
        <w:t>………………………………………………………………………….……………………………………………………</w:t>
      </w:r>
    </w:p>
    <w:p w14:paraId="6CD32576" w14:textId="77777777" w:rsidR="00BC4F39" w:rsidRPr="00554810" w:rsidRDefault="00BC4F39" w:rsidP="00F505F3">
      <w:pPr>
        <w:numPr>
          <w:ilvl w:val="0"/>
          <w:numId w:val="5"/>
        </w:numPr>
        <w:shd w:val="clear" w:color="auto" w:fill="FFFFFF"/>
        <w:suppressAutoHyphens w:val="0"/>
        <w:spacing w:line="360" w:lineRule="auto"/>
        <w:rPr>
          <w:rFonts w:ascii="Calibri" w:hAnsi="Calibri" w:cs="Calibri"/>
          <w:spacing w:val="4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 xml:space="preserve">okres udostępnienia Wykonawcy i wykorzystania przez niego moich zasobów przy wykonywaniu zamówienia to: </w:t>
      </w:r>
      <w:r w:rsidRPr="00554810">
        <w:rPr>
          <w:rFonts w:ascii="Calibri" w:hAnsi="Calibri" w:cs="Calibri"/>
          <w:lang w:eastAsia="pl-PL"/>
        </w:rPr>
        <w:t>……………………….……………………………………………………</w:t>
      </w:r>
    </w:p>
    <w:p w14:paraId="7B510817" w14:textId="77777777" w:rsidR="00BC4F39" w:rsidRPr="00554810" w:rsidRDefault="00BC4F39" w:rsidP="00BC4F39">
      <w:pPr>
        <w:shd w:val="clear" w:color="auto" w:fill="FFFFFF"/>
        <w:suppressAutoHyphens w:val="0"/>
        <w:spacing w:line="360" w:lineRule="auto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spacing w:val="4"/>
          <w:lang w:eastAsia="pl-PL"/>
        </w:rPr>
        <w:t xml:space="preserve">Jednocześnie deklaruję zrealizowanie usług, których wskazane zdolności dotyczą tj. </w:t>
      </w:r>
      <w:r w:rsidRPr="00554810">
        <w:rPr>
          <w:rFonts w:ascii="Calibri" w:hAnsi="Calibri" w:cs="Calibri"/>
          <w:lang w:eastAsia="pl-PL"/>
        </w:rPr>
        <w:t>…………………………………….……………………………………………………</w:t>
      </w:r>
    </w:p>
    <w:p w14:paraId="6EB04DAB" w14:textId="77777777" w:rsidR="00BC4F39" w:rsidRPr="00554810" w:rsidRDefault="00BC4F39" w:rsidP="00BC4F39">
      <w:pPr>
        <w:shd w:val="clear" w:color="auto" w:fill="FFFFFF"/>
        <w:suppressAutoHyphens w:val="0"/>
        <w:spacing w:before="240" w:line="360" w:lineRule="auto"/>
        <w:textAlignment w:val="baseline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color w:val="C00000"/>
          <w:lang w:eastAsia="pl-PL"/>
        </w:rPr>
        <w:t>Kwalifikowany podpis elektroniczny, podpis zaufany lub podpis osobisty</w:t>
      </w:r>
    </w:p>
    <w:p w14:paraId="7CA087F0" w14:textId="77777777" w:rsidR="00BC4F39" w:rsidRPr="00554810" w:rsidRDefault="00BC4F39" w:rsidP="00BC4F39">
      <w:pPr>
        <w:suppressAutoHyphens w:val="0"/>
        <w:spacing w:line="360" w:lineRule="auto"/>
        <w:rPr>
          <w:rFonts w:ascii="Calibri" w:hAnsi="Calibri" w:cs="Calibri"/>
          <w:b/>
        </w:rPr>
      </w:pPr>
      <w:r w:rsidRPr="00554810">
        <w:rPr>
          <w:rFonts w:ascii="Calibri" w:hAnsi="Calibri" w:cs="Calibri"/>
          <w:lang w:eastAsia="en-US"/>
        </w:rPr>
        <w:br w:type="page"/>
      </w:r>
      <w:r w:rsidRPr="00554810">
        <w:rPr>
          <w:rFonts w:ascii="Calibri" w:hAnsi="Calibri" w:cs="Calibri"/>
          <w:b/>
        </w:rPr>
        <w:lastRenderedPageBreak/>
        <w:t>Załącznik nr 7 do SWZ</w:t>
      </w:r>
    </w:p>
    <w:p w14:paraId="358BF4E7" w14:textId="77777777" w:rsidR="00BC4F39" w:rsidRPr="00554810" w:rsidRDefault="00BC4F39" w:rsidP="00BC4F39">
      <w:pPr>
        <w:suppressAutoHyphens w:val="0"/>
        <w:spacing w:line="360" w:lineRule="auto"/>
        <w:rPr>
          <w:rFonts w:ascii="Calibri" w:hAnsi="Calibri" w:cs="Calibri"/>
          <w:b/>
          <w:spacing w:val="4"/>
          <w:lang w:eastAsia="pl-PL"/>
        </w:rPr>
      </w:pPr>
      <w:r w:rsidRPr="00554810">
        <w:rPr>
          <w:rFonts w:ascii="Calibri" w:hAnsi="Calibri" w:cs="Calibri"/>
          <w:b/>
          <w:spacing w:val="4"/>
          <w:lang w:eastAsia="pl-PL"/>
        </w:rPr>
        <w:t>(należy złożyć tylko jeżeli dotyczy)</w:t>
      </w:r>
    </w:p>
    <w:p w14:paraId="71A2ACF0" w14:textId="6DCAD055" w:rsidR="00BC4F39" w:rsidRPr="00554810" w:rsidRDefault="00BC4F39" w:rsidP="00E12CC2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b/>
          <w:lang w:eastAsia="pl-PL"/>
        </w:rPr>
      </w:pPr>
      <w:r w:rsidRPr="00554810">
        <w:rPr>
          <w:rFonts w:ascii="Calibri" w:hAnsi="Calibri" w:cs="Calibri"/>
          <w:b/>
          <w:lang w:eastAsia="pl-PL"/>
        </w:rPr>
        <w:t>Oświadczenie podmiotu udostępniającego zasoby</w:t>
      </w:r>
      <w:r w:rsidR="00E12CC2">
        <w:rPr>
          <w:rFonts w:ascii="Calibri" w:hAnsi="Calibri" w:cs="Calibri"/>
          <w:b/>
          <w:lang w:eastAsia="pl-PL"/>
        </w:rPr>
        <w:t xml:space="preserve"> </w:t>
      </w:r>
      <w:r w:rsidRPr="00554810">
        <w:rPr>
          <w:rFonts w:ascii="Calibri" w:hAnsi="Calibri" w:cs="Calibri"/>
          <w:b/>
          <w:lang w:eastAsia="pl-PL"/>
        </w:rPr>
        <w:t>o niepodleganiu wykluczeniu oraz spełnianiu warunków udziału w postępowaniu</w:t>
      </w:r>
    </w:p>
    <w:p w14:paraId="08D16CF3" w14:textId="77777777" w:rsidR="00157E43" w:rsidRDefault="00157E43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b/>
          <w:spacing w:val="4"/>
          <w:lang w:eastAsia="pl-PL"/>
        </w:rPr>
      </w:pPr>
      <w:r w:rsidRPr="00F10D0D">
        <w:rPr>
          <w:rFonts w:ascii="Calibri" w:hAnsi="Calibri" w:cs="Calibri"/>
          <w:b/>
          <w:bCs/>
          <w:lang w:eastAsia="pl-PL"/>
        </w:rPr>
        <w:t>„Usługi z zakresu serwisu, przeglądów, konserwacji i napraw wentylatorów, klimatyzatorów, instalacji wentylacji i klimatyzacji</w:t>
      </w:r>
      <w:r w:rsidR="00E141DD">
        <w:rPr>
          <w:rFonts w:ascii="Calibri" w:hAnsi="Calibri" w:cs="Calibri"/>
          <w:b/>
          <w:bCs/>
          <w:lang w:eastAsia="pl-PL"/>
        </w:rPr>
        <w:t xml:space="preserve"> (Kraków, Lublin)</w:t>
      </w:r>
      <w:r w:rsidRPr="00F10D0D">
        <w:rPr>
          <w:rFonts w:ascii="Calibri" w:hAnsi="Calibri" w:cs="Calibri"/>
          <w:b/>
          <w:bCs/>
          <w:lang w:eastAsia="pl-PL"/>
        </w:rPr>
        <w:t>”, znak sprawy: BA-X.2611.7.2026</w:t>
      </w:r>
      <w:r w:rsidRPr="00554810">
        <w:rPr>
          <w:rFonts w:ascii="Calibri" w:hAnsi="Calibri" w:cs="Calibri"/>
          <w:lang w:eastAsia="pl-PL"/>
        </w:rPr>
        <w:t>,</w:t>
      </w:r>
    </w:p>
    <w:p w14:paraId="654D6032" w14:textId="77777777" w:rsidR="00BC4F39" w:rsidRPr="00554810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 xml:space="preserve">Nazwa i adres podmiotu udostępniającego zasoby: </w:t>
      </w:r>
    </w:p>
    <w:p w14:paraId="647047A9" w14:textId="77777777" w:rsidR="00BC4F39" w:rsidRPr="00554810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………………………………………………………………………….……………………………………………………</w:t>
      </w:r>
    </w:p>
    <w:p w14:paraId="427A1502" w14:textId="77777777" w:rsidR="00BC4F39" w:rsidRPr="00554810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 xml:space="preserve">REGON lub NIP: </w:t>
      </w:r>
    </w:p>
    <w:p w14:paraId="6084B5CE" w14:textId="77777777" w:rsidR="00BC4F39" w:rsidRPr="00554810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………………………………………………………………………….……………………………………………………</w:t>
      </w:r>
    </w:p>
    <w:p w14:paraId="5E3F95FF" w14:textId="77777777" w:rsidR="00BC4F39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Oświadczam, że nie później niż na dzień składania ofert nie podlegam wykluczeniu z postępowania na podstawie art. 108 ust. 1 oraz art. 109 ust. 1 pkt 1-</w:t>
      </w:r>
      <w:r>
        <w:rPr>
          <w:rFonts w:ascii="Calibri" w:hAnsi="Calibri" w:cs="Calibri"/>
          <w:lang w:eastAsia="pl-PL"/>
        </w:rPr>
        <w:t>3</w:t>
      </w:r>
      <w:r w:rsidRPr="00554810">
        <w:rPr>
          <w:rFonts w:ascii="Calibri" w:hAnsi="Calibri" w:cs="Calibri"/>
          <w:lang w:eastAsia="pl-PL"/>
        </w:rPr>
        <w:t xml:space="preserve"> ustawy z 11 września 2019 r. – Prawo zamówień publicznych (</w:t>
      </w:r>
      <w:proofErr w:type="spellStart"/>
      <w:r w:rsidRPr="00AD7576">
        <w:rPr>
          <w:rFonts w:ascii="Calibri" w:hAnsi="Calibri" w:cs="Calibri"/>
        </w:rPr>
        <w:t>t.j</w:t>
      </w:r>
      <w:proofErr w:type="spellEnd"/>
      <w:r w:rsidRPr="00AD7576">
        <w:rPr>
          <w:rFonts w:ascii="Calibri" w:hAnsi="Calibri" w:cs="Calibri"/>
        </w:rPr>
        <w:t>. Dz.U. z 202</w:t>
      </w:r>
      <w:r>
        <w:rPr>
          <w:rFonts w:ascii="Calibri" w:hAnsi="Calibri" w:cs="Calibri"/>
        </w:rPr>
        <w:t>4</w:t>
      </w:r>
      <w:r w:rsidRPr="00AD7576">
        <w:rPr>
          <w:rFonts w:ascii="Calibri" w:hAnsi="Calibri" w:cs="Calibri"/>
        </w:rPr>
        <w:t xml:space="preserve"> r., poz. </w:t>
      </w:r>
      <w:r>
        <w:rPr>
          <w:rFonts w:ascii="Calibri" w:hAnsi="Calibri" w:cs="Calibri"/>
        </w:rPr>
        <w:t>1320</w:t>
      </w:r>
      <w:r w:rsidRPr="00554810">
        <w:rPr>
          <w:rFonts w:ascii="Calibri" w:hAnsi="Calibri" w:cs="Calibri"/>
          <w:lang w:eastAsia="pl-PL"/>
        </w:rPr>
        <w:t xml:space="preserve">) oraz spełniam warunki udziału w postępowaniu, o których mowa w rozdziale 6 ust. 2 pkt 4 SWZ w zakresie, w jakim wykonawca powołuje się na moje zasoby tj. dotyczące </w:t>
      </w:r>
      <w:r w:rsidRPr="00554810">
        <w:rPr>
          <w:rFonts w:ascii="Calibri" w:hAnsi="Calibri" w:cs="Calibri"/>
        </w:rPr>
        <w:t xml:space="preserve">zdolności technicznej lub zawodowej, o których mowa w </w:t>
      </w:r>
      <w:r w:rsidRPr="00554810">
        <w:rPr>
          <w:rFonts w:ascii="Calibri" w:hAnsi="Calibri" w:cs="Calibri"/>
          <w:lang w:eastAsia="pl-PL"/>
        </w:rPr>
        <w:t xml:space="preserve">rozdziale 6 ust. 2 pkt 4 </w:t>
      </w:r>
      <w:r w:rsidRPr="00554810">
        <w:rPr>
          <w:rFonts w:ascii="Calibri" w:hAnsi="Calibri" w:cs="Calibri"/>
        </w:rPr>
        <w:t xml:space="preserve">SWZ, </w:t>
      </w:r>
      <w:r w:rsidRPr="00554810">
        <w:rPr>
          <w:rFonts w:ascii="Calibri" w:hAnsi="Calibri" w:cs="Calibri"/>
          <w:lang w:eastAsia="pl-PL"/>
        </w:rPr>
        <w:t xml:space="preserve">dotyczące </w:t>
      </w:r>
      <w:r w:rsidRPr="00554810">
        <w:rPr>
          <w:rFonts w:ascii="Calibri" w:eastAsia="Calibri" w:hAnsi="Calibri" w:cs="Calibri"/>
          <w:color w:val="C00000"/>
          <w:lang w:eastAsia="pl-PL"/>
        </w:rPr>
        <w:t>(</w:t>
      </w:r>
      <w:r w:rsidRPr="00554810">
        <w:rPr>
          <w:rFonts w:ascii="Calibri" w:eastAsia="Calibri" w:hAnsi="Calibri" w:cs="Calibri"/>
          <w:i/>
          <w:color w:val="C00000"/>
          <w:lang w:eastAsia="pl-PL"/>
        </w:rPr>
        <w:t>zaznaczyć poniżej odpowiednio znakiem „X”</w:t>
      </w:r>
      <w:r w:rsidRPr="00554810">
        <w:rPr>
          <w:rFonts w:ascii="Calibri" w:eastAsia="Calibri" w:hAnsi="Calibri" w:cs="Calibri"/>
          <w:color w:val="C00000"/>
          <w:lang w:eastAsia="pl-PL"/>
        </w:rPr>
        <w:t>)</w:t>
      </w:r>
      <w:r w:rsidRPr="00554810">
        <w:rPr>
          <w:rFonts w:ascii="Calibri" w:hAnsi="Calibri" w:cs="Calibri"/>
          <w:lang w:eastAsia="pl-PL"/>
        </w:rPr>
        <w:t>:</w:t>
      </w:r>
    </w:p>
    <w:p w14:paraId="486A42A2" w14:textId="77777777" w:rsidR="00A47F27" w:rsidRDefault="00A47F27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</w:p>
    <w:tbl>
      <w:tblPr>
        <w:tblW w:w="8472" w:type="dxa"/>
        <w:tblInd w:w="708" w:type="dxa"/>
        <w:tblLayout w:type="fixed"/>
        <w:tblLook w:val="0000" w:firstRow="0" w:lastRow="0" w:firstColumn="0" w:lastColumn="0" w:noHBand="0" w:noVBand="0"/>
      </w:tblPr>
      <w:tblGrid>
        <w:gridCol w:w="1214"/>
        <w:gridCol w:w="7258"/>
      </w:tblGrid>
      <w:tr w:rsidR="00A47F27" w:rsidRPr="00BF5199" w14:paraId="29B9416B" w14:textId="77777777" w:rsidTr="00FC3DCA">
        <w:trPr>
          <w:trHeight w:val="812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B2961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5164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8BF30A1" w14:textId="77777777" w:rsidR="00A47F27" w:rsidRPr="00BF5199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>lit. a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1)</w:t>
            </w:r>
          </w:p>
        </w:tc>
      </w:tr>
      <w:tr w:rsidR="00A47F27" w:rsidRPr="00BF5199" w14:paraId="0C56E089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0F70CD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59134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42673486" w14:textId="77777777" w:rsidR="00A47F27" w:rsidRPr="00BF5199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eastAsia="Calibri" w:hAnsi="Calibri" w:cs="Calibri"/>
                <w:b/>
                <w:lang w:eastAsia="pl-PL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>lit. b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2)</w:t>
            </w:r>
          </w:p>
        </w:tc>
      </w:tr>
      <w:tr w:rsidR="00A47F27" w:rsidRPr="00BF5199" w14:paraId="10B4D61E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091CD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464397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571661DA" w14:textId="77777777" w:rsidR="00A47F27" w:rsidRPr="00BF5199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c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1 )</w:t>
            </w:r>
          </w:p>
        </w:tc>
      </w:tr>
      <w:tr w:rsidR="00A47F27" w:rsidRPr="00BF5199" w14:paraId="2E9B041E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870249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48597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4A6F65A3" w14:textId="77777777" w:rsidR="00A47F27" w:rsidRPr="00BF5199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c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II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>SWZ (dot. cz. 1 )</w:t>
            </w:r>
          </w:p>
        </w:tc>
      </w:tr>
      <w:tr w:rsidR="00A47F27" w:rsidRPr="00554810" w14:paraId="7F877484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9CDF1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687956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95E3E44" w14:textId="77777777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III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A47F27" w:rsidRPr="00554810" w14:paraId="11D37A7C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DE68A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96572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00D1F5E8" w14:textId="77777777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IV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A47F27" w:rsidRPr="00554810" w14:paraId="5320983D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0E992C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784498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4017262E" w14:textId="77777777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V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A47F27" w:rsidRPr="00554810" w14:paraId="5A5601FC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7D3AB9" w14:textId="77777777" w:rsidR="00A47F27" w:rsidRPr="00554810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562789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73428786" w14:textId="77777777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554810">
              <w:rPr>
                <w:rFonts w:ascii="Calibri" w:hAnsi="Calibri" w:cs="Calibri"/>
              </w:rPr>
              <w:t xml:space="preserve">zdolności technicznej lub zawodowej, o których mowa w </w:t>
            </w:r>
            <w:r w:rsidRPr="00554810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554810">
              <w:rPr>
                <w:rFonts w:ascii="Calibri" w:hAnsi="Calibri" w:cs="Calibri"/>
                <w:b/>
                <w:lang w:eastAsia="pl-PL"/>
              </w:rPr>
              <w:t>lit</w:t>
            </w:r>
            <w:r w:rsidRPr="001132D3">
              <w:rPr>
                <w:rFonts w:ascii="Calibri" w:hAnsi="Calibri" w:cs="Calibri"/>
                <w:b/>
                <w:lang w:eastAsia="pl-PL"/>
              </w:rPr>
              <w:t xml:space="preserve">. c </w:t>
            </w:r>
            <w:proofErr w:type="spellStart"/>
            <w:r w:rsidRPr="001132D3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1132D3">
              <w:rPr>
                <w:rFonts w:ascii="Calibri" w:hAnsi="Calibri" w:cs="Calibri"/>
                <w:b/>
                <w:lang w:eastAsia="pl-PL"/>
              </w:rPr>
              <w:t xml:space="preserve"> VI</w:t>
            </w:r>
            <w:r>
              <w:rPr>
                <w:rFonts w:ascii="Calibri" w:hAnsi="Calibri" w:cs="Calibri"/>
                <w:lang w:eastAsia="pl-PL"/>
              </w:rPr>
              <w:t xml:space="preserve"> </w:t>
            </w:r>
            <w:r w:rsidRPr="00554810">
              <w:rPr>
                <w:rFonts w:ascii="Calibri" w:hAnsi="Calibri" w:cs="Calibri"/>
              </w:rPr>
              <w:t>SWZ</w:t>
            </w:r>
            <w:r>
              <w:rPr>
                <w:rFonts w:ascii="Calibri" w:hAnsi="Calibri" w:cs="Calibri"/>
              </w:rPr>
              <w:t xml:space="preserve"> (dot. cz. 1 )</w:t>
            </w:r>
          </w:p>
        </w:tc>
      </w:tr>
      <w:tr w:rsidR="00A47F27" w:rsidRPr="00554810" w14:paraId="1E196A1D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970660" w14:textId="77777777" w:rsidR="00A47F27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820230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2CDC64F2" w14:textId="303140BC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A47F27" w:rsidRPr="00554810" w14:paraId="4B3647B0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0897FA" w14:textId="77777777" w:rsidR="00A47F27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61906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74BB298F" w14:textId="6C3A7595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A47F27" w:rsidRPr="00554810" w14:paraId="00493846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904C6" w14:textId="77777777" w:rsidR="00A47F27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182466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63E917F7" w14:textId="6A4A2201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III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A47F27" w:rsidRPr="00554810" w14:paraId="76F23401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08B3B" w14:textId="77777777" w:rsidR="00A47F27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73357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73EA19F1" w14:textId="6A3BF7DF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IV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  <w:tr w:rsidR="00A47F27" w:rsidRPr="00554810" w14:paraId="62BB2500" w14:textId="77777777" w:rsidTr="00FC3DCA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20DB6" w14:textId="77777777" w:rsidR="00A47F27" w:rsidRDefault="00DF58A3" w:rsidP="00FC3DCA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Segoe UI Symbol" w:eastAsia="MS Gothic" w:hAnsi="Segoe UI Symbol" w:cs="Segoe UI Symbo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1225025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47F27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7258" w:type="dxa"/>
            <w:tcBorders>
              <w:left w:val="single" w:sz="4" w:space="0" w:color="000000"/>
            </w:tcBorders>
            <w:shd w:val="clear" w:color="auto" w:fill="auto"/>
          </w:tcPr>
          <w:p w14:paraId="6394E8FD" w14:textId="79EC37D9" w:rsidR="00A47F27" w:rsidRPr="00554810" w:rsidRDefault="00A47F27" w:rsidP="00FC3DCA">
            <w:pPr>
              <w:tabs>
                <w:tab w:val="left" w:pos="993"/>
              </w:tabs>
              <w:spacing w:line="360" w:lineRule="auto"/>
              <w:rPr>
                <w:rFonts w:ascii="Calibri" w:hAnsi="Calibri" w:cs="Calibri"/>
              </w:rPr>
            </w:pPr>
            <w:r w:rsidRPr="00BF5199">
              <w:rPr>
                <w:rFonts w:ascii="Calibri" w:hAnsi="Calibri" w:cs="Calibri"/>
              </w:rPr>
              <w:t xml:space="preserve">zdolności technicznej lub zawodowej, o których mowa w </w:t>
            </w:r>
            <w:r w:rsidRPr="00BF5199">
              <w:rPr>
                <w:rFonts w:ascii="Calibri" w:hAnsi="Calibri" w:cs="Calibri"/>
                <w:lang w:eastAsia="pl-PL"/>
              </w:rPr>
              <w:t xml:space="preserve">rozdziale 6 ust. 2 pkt 4 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lit. </w:t>
            </w:r>
            <w:r>
              <w:rPr>
                <w:rFonts w:ascii="Calibri" w:hAnsi="Calibri" w:cs="Calibri"/>
                <w:b/>
                <w:lang w:eastAsia="pl-PL"/>
              </w:rPr>
              <w:t>d</w:t>
            </w:r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proofErr w:type="spellStart"/>
            <w:r w:rsidRPr="00BF5199">
              <w:rPr>
                <w:rFonts w:ascii="Calibri" w:hAnsi="Calibri" w:cs="Calibri"/>
                <w:b/>
                <w:lang w:eastAsia="pl-PL"/>
              </w:rPr>
              <w:t>ppkt</w:t>
            </w:r>
            <w:proofErr w:type="spellEnd"/>
            <w:r w:rsidRPr="00BF5199">
              <w:rPr>
                <w:rFonts w:ascii="Calibri" w:hAnsi="Calibri" w:cs="Calibri"/>
                <w:b/>
                <w:lang w:eastAsia="pl-PL"/>
              </w:rPr>
              <w:t xml:space="preserve"> </w:t>
            </w:r>
            <w:r w:rsidR="00B15C36">
              <w:rPr>
                <w:rFonts w:ascii="Calibri" w:hAnsi="Calibri" w:cs="Calibri"/>
                <w:b/>
                <w:lang w:eastAsia="pl-PL"/>
              </w:rPr>
              <w:t>V</w:t>
            </w:r>
            <w:r w:rsidRPr="00BF5199">
              <w:rPr>
                <w:rFonts w:ascii="Calibri" w:hAnsi="Calibri" w:cs="Calibri"/>
                <w:lang w:eastAsia="pl-PL"/>
              </w:rPr>
              <w:t xml:space="preserve"> </w:t>
            </w:r>
            <w:r w:rsidRPr="00BF5199">
              <w:rPr>
                <w:rFonts w:ascii="Calibri" w:hAnsi="Calibri" w:cs="Calibri"/>
              </w:rPr>
              <w:t xml:space="preserve">SWZ (dot. cz. </w:t>
            </w:r>
            <w:r>
              <w:rPr>
                <w:rFonts w:ascii="Calibri" w:hAnsi="Calibri" w:cs="Calibri"/>
              </w:rPr>
              <w:t>2</w:t>
            </w:r>
            <w:r w:rsidRPr="00BF5199">
              <w:rPr>
                <w:rFonts w:ascii="Calibri" w:hAnsi="Calibri" w:cs="Calibri"/>
              </w:rPr>
              <w:t xml:space="preserve"> )</w:t>
            </w:r>
          </w:p>
        </w:tc>
      </w:tr>
    </w:tbl>
    <w:p w14:paraId="40874AD7" w14:textId="77777777" w:rsidR="00A47F27" w:rsidRDefault="00A47F27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</w:p>
    <w:p w14:paraId="214EEBC8" w14:textId="77777777" w:rsidR="00BC4F39" w:rsidRPr="00554810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eastAsia="pl-PL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9D75AF" w:rsidRPr="00B9381F">
        <w:rPr>
          <w:rFonts w:ascii="Calibri" w:hAnsi="Calibri" w:cs="Calibri"/>
        </w:rPr>
        <w:t>t.j</w:t>
      </w:r>
      <w:proofErr w:type="spellEnd"/>
      <w:r w:rsidR="009D75AF" w:rsidRPr="00B9381F">
        <w:rPr>
          <w:rFonts w:ascii="Calibri" w:hAnsi="Calibri" w:cs="Calibri"/>
        </w:rPr>
        <w:t xml:space="preserve">. Dz.U. </w:t>
      </w:r>
      <w:r w:rsidR="009D75AF" w:rsidRPr="00F7012A">
        <w:rPr>
          <w:rFonts w:asciiTheme="minorHAnsi" w:hAnsiTheme="minorHAnsi" w:cstheme="minorHAnsi"/>
        </w:rPr>
        <w:t>z 202</w:t>
      </w:r>
      <w:r w:rsidR="00D1350E">
        <w:rPr>
          <w:rFonts w:asciiTheme="minorHAnsi" w:hAnsiTheme="minorHAnsi" w:cstheme="minorHAnsi"/>
        </w:rPr>
        <w:t>5</w:t>
      </w:r>
      <w:r w:rsidR="009D75AF" w:rsidRPr="00F7012A">
        <w:rPr>
          <w:rFonts w:asciiTheme="minorHAnsi" w:hAnsiTheme="minorHAnsi" w:cstheme="minorHAnsi"/>
        </w:rPr>
        <w:t xml:space="preserve"> r.</w:t>
      </w:r>
      <w:r w:rsidR="009D75AF">
        <w:rPr>
          <w:rFonts w:asciiTheme="minorHAnsi" w:hAnsiTheme="minorHAnsi" w:cstheme="minorHAnsi"/>
        </w:rPr>
        <w:t>,</w:t>
      </w:r>
      <w:r w:rsidR="009D75AF" w:rsidRPr="00F7012A">
        <w:rPr>
          <w:rFonts w:asciiTheme="minorHAnsi" w:hAnsiTheme="minorHAnsi" w:cstheme="minorHAnsi"/>
        </w:rPr>
        <w:t xml:space="preserve"> poz. 5</w:t>
      </w:r>
      <w:r w:rsidR="00D1350E">
        <w:rPr>
          <w:rFonts w:asciiTheme="minorHAnsi" w:hAnsiTheme="minorHAnsi" w:cstheme="minorHAnsi"/>
        </w:rPr>
        <w:t>14</w:t>
      </w:r>
      <w:r w:rsidR="009D75AF">
        <w:rPr>
          <w:rFonts w:asciiTheme="minorHAnsi" w:hAnsiTheme="minorHAnsi" w:cstheme="minorHAnsi"/>
        </w:rPr>
        <w:t xml:space="preserve"> ze zm.</w:t>
      </w:r>
      <w:r w:rsidRPr="00554810">
        <w:rPr>
          <w:rFonts w:ascii="Calibri" w:hAnsi="Calibri" w:cs="Calibri"/>
          <w:lang w:eastAsia="pl-PL"/>
        </w:rPr>
        <w:t>).</w:t>
      </w:r>
    </w:p>
    <w:p w14:paraId="6BB80AAE" w14:textId="77777777" w:rsidR="00BC4F39" w:rsidRPr="00554810" w:rsidRDefault="00BC4F39" w:rsidP="00BC4F39">
      <w:pPr>
        <w:spacing w:line="360" w:lineRule="auto"/>
        <w:ind w:left="284"/>
        <w:rPr>
          <w:rFonts w:ascii="Calibri" w:hAnsi="Calibri" w:cs="Calibri"/>
        </w:rPr>
      </w:pPr>
      <w:r w:rsidRPr="00554810">
        <w:rPr>
          <w:rFonts w:ascii="Calibri" w:hAnsi="Calibri" w:cs="Calibri"/>
        </w:rPr>
        <w:t>Wskazuję że dokumenty na potwierdzenie umocowania do działania w imieniu podmiotu udostępniającego zasoby Zamawiający może uzyskać do nich dostęp za pomocą bezpłatnych i ogólnodostępnych baz danych, w szczególności rejestrów publicznych w rozumieniu ustawy z dnia 17 lutego 2005 r. o informatyzacji działalności podmiotów realizujących zadania publiczne:</w:t>
      </w:r>
    </w:p>
    <w:p w14:paraId="0E7EA9CD" w14:textId="77777777" w:rsidR="00BC4F39" w:rsidRPr="00554810" w:rsidRDefault="00BC4F39" w:rsidP="00BC4F39">
      <w:pPr>
        <w:spacing w:after="240" w:line="360" w:lineRule="auto"/>
        <w:ind w:left="284"/>
        <w:rPr>
          <w:rFonts w:ascii="Calibri" w:hAnsi="Calibri" w:cs="Calibri"/>
        </w:rPr>
      </w:pPr>
      <w:r w:rsidRPr="00554810">
        <w:rPr>
          <w:rFonts w:ascii="Calibri" w:hAnsi="Calibri" w:cs="Calibri"/>
        </w:rPr>
        <w:t xml:space="preserve">Wskazuję, że Zamawiający posiada lub może uzyskać </w:t>
      </w:r>
      <w:r w:rsidRPr="00554810">
        <w:rPr>
          <w:rFonts w:ascii="Calibri" w:hAnsi="Calibri" w:cs="Calibri"/>
          <w:lang w:val="x-none"/>
        </w:rPr>
        <w:t xml:space="preserve">dostęp </w:t>
      </w:r>
      <w:r w:rsidRPr="00554810">
        <w:rPr>
          <w:rFonts w:ascii="Calibri" w:hAnsi="Calibri" w:cs="Calibri"/>
        </w:rPr>
        <w:t>do dokumentów na potwierdzenie umocowania do działania w imieniu podmiotu udostępniającego zasoby, prawidłowe i aktualne podmiotowe środki dowodowe, za pomocą bezpłatnych i ogólnodostępnych baz danych, w szczególności rejestrów publicznych w rozumieniu ustawy z dnia 17 lutego 2005 r. o informatyzacji działalności podmiotów realizujących zadania publiczne:</w:t>
      </w:r>
    </w:p>
    <w:tbl>
      <w:tblPr>
        <w:tblW w:w="0" w:type="auto"/>
        <w:tblInd w:w="708" w:type="dxa"/>
        <w:tblLayout w:type="fixed"/>
        <w:tblLook w:val="0000" w:firstRow="0" w:lastRow="0" w:firstColumn="0" w:lastColumn="0" w:noHBand="0" w:noVBand="0"/>
      </w:tblPr>
      <w:tblGrid>
        <w:gridCol w:w="1214"/>
        <w:gridCol w:w="1257"/>
        <w:gridCol w:w="1214"/>
        <w:gridCol w:w="1214"/>
        <w:gridCol w:w="1250"/>
        <w:gridCol w:w="1214"/>
        <w:gridCol w:w="1214"/>
      </w:tblGrid>
      <w:tr w:rsidR="00BC4F39" w:rsidRPr="00554810" w14:paraId="1C67296D" w14:textId="77777777" w:rsidTr="005126DF">
        <w:tc>
          <w:tcPr>
            <w:tcW w:w="1214" w:type="dxa"/>
            <w:shd w:val="clear" w:color="auto" w:fill="auto"/>
          </w:tcPr>
          <w:p w14:paraId="2C44E93A" w14:textId="77777777" w:rsidR="00BC4F39" w:rsidRPr="00554810" w:rsidRDefault="00BC4F39" w:rsidP="004B2BEC">
            <w:pPr>
              <w:pStyle w:val="Akapitzlist"/>
              <w:snapToGrid w:val="0"/>
              <w:spacing w:after="240" w:line="360" w:lineRule="auto"/>
              <w:ind w:left="0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1257" w:type="dxa"/>
            <w:shd w:val="clear" w:color="auto" w:fill="auto"/>
          </w:tcPr>
          <w:p w14:paraId="6AB4220C" w14:textId="77777777" w:rsidR="00BC4F39" w:rsidRPr="00554810" w:rsidRDefault="00BC4F39" w:rsidP="004B2BEC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</w:rPr>
            </w:pPr>
            <w:r w:rsidRPr="00554810">
              <w:rPr>
                <w:rFonts w:ascii="Calibri" w:eastAsia="Calibri" w:hAnsi="Calibri" w:cs="Calibri"/>
                <w:b/>
                <w:lang w:eastAsia="pl-PL"/>
              </w:rPr>
              <w:t>Tak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8B073F" w14:textId="77777777" w:rsidR="00BC4F39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-978538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1214" w:type="dxa"/>
            <w:tcBorders>
              <w:left w:val="single" w:sz="4" w:space="0" w:color="000000"/>
            </w:tcBorders>
            <w:shd w:val="clear" w:color="auto" w:fill="auto"/>
          </w:tcPr>
          <w:p w14:paraId="3FA1AA0B" w14:textId="77777777" w:rsidR="00BC4F39" w:rsidRPr="00554810" w:rsidRDefault="00BC4F39" w:rsidP="004B2BEC">
            <w:pPr>
              <w:pStyle w:val="Akapitzlist"/>
              <w:snapToGrid w:val="0"/>
              <w:spacing w:after="240" w:line="360" w:lineRule="auto"/>
              <w:ind w:left="0"/>
              <w:rPr>
                <w:rFonts w:ascii="Calibri" w:eastAsia="Calibri" w:hAnsi="Calibri" w:cs="Calibri"/>
                <w:b/>
                <w:lang w:eastAsia="pl-PL"/>
              </w:rPr>
            </w:pPr>
          </w:p>
        </w:tc>
        <w:tc>
          <w:tcPr>
            <w:tcW w:w="1250" w:type="dxa"/>
            <w:shd w:val="clear" w:color="auto" w:fill="auto"/>
          </w:tcPr>
          <w:p w14:paraId="38053DA4" w14:textId="77777777" w:rsidR="00BC4F39" w:rsidRPr="00554810" w:rsidRDefault="00BC4F39" w:rsidP="004B2BEC">
            <w:pPr>
              <w:pStyle w:val="Akapitzlist"/>
              <w:spacing w:after="240" w:line="360" w:lineRule="auto"/>
              <w:ind w:left="0"/>
              <w:rPr>
                <w:rFonts w:ascii="Calibri" w:hAnsi="Calibri" w:cs="Calibri"/>
              </w:rPr>
            </w:pPr>
            <w:r w:rsidRPr="00554810">
              <w:rPr>
                <w:rFonts w:ascii="Calibri" w:eastAsia="Calibri" w:hAnsi="Calibri" w:cs="Calibri"/>
                <w:b/>
                <w:lang w:eastAsia="pl-PL"/>
              </w:rPr>
              <w:t>Nie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1A87A8" w14:textId="77777777" w:rsidR="00BC4F39" w:rsidRPr="00554810" w:rsidRDefault="00DF58A3" w:rsidP="005126DF">
            <w:pPr>
              <w:pStyle w:val="Akapitzlist"/>
              <w:snapToGrid w:val="0"/>
              <w:spacing w:after="240" w:line="360" w:lineRule="auto"/>
              <w:ind w:left="0"/>
              <w:jc w:val="center"/>
              <w:rPr>
                <w:rFonts w:ascii="Calibri" w:eastAsia="Calibri" w:hAnsi="Calibri" w:cs="Calibri"/>
                <w:b/>
                <w:lang w:eastAsia="pl-PL"/>
              </w:rPr>
            </w:pPr>
            <w:sdt>
              <w:sdtPr>
                <w:rPr>
                  <w:rFonts w:ascii="Segoe UI Symbol" w:eastAsia="MS Gothic" w:hAnsi="Segoe UI Symbol" w:cs="Segoe UI Symbol"/>
                </w:rPr>
                <w:id w:val="859236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6DF">
                  <w:rPr>
                    <w:rFonts w:ascii="MS Gothic" w:eastAsia="MS Gothic" w:hAnsi="MS Gothic" w:cs="Segoe UI Symbol" w:hint="eastAsia"/>
                  </w:rPr>
                  <w:t>☐</w:t>
                </w:r>
              </w:sdtContent>
            </w:sdt>
          </w:p>
        </w:tc>
        <w:tc>
          <w:tcPr>
            <w:tcW w:w="1214" w:type="dxa"/>
            <w:tcBorders>
              <w:left w:val="single" w:sz="4" w:space="0" w:color="000000"/>
            </w:tcBorders>
            <w:shd w:val="clear" w:color="auto" w:fill="auto"/>
          </w:tcPr>
          <w:p w14:paraId="60D31205" w14:textId="77777777" w:rsidR="00BC4F39" w:rsidRPr="00554810" w:rsidRDefault="00BC4F39" w:rsidP="004B2BEC">
            <w:pPr>
              <w:pStyle w:val="Akapitzlist"/>
              <w:snapToGrid w:val="0"/>
              <w:spacing w:after="240" w:line="360" w:lineRule="auto"/>
              <w:ind w:left="0"/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3CAD0BBF" w14:textId="77777777" w:rsidR="00BC4F39" w:rsidRPr="00554810" w:rsidRDefault="00BC4F39" w:rsidP="00BC4F39">
      <w:pPr>
        <w:spacing w:after="240" w:line="360" w:lineRule="auto"/>
        <w:rPr>
          <w:rFonts w:ascii="Calibri" w:hAnsi="Calibri" w:cs="Calibri"/>
        </w:rPr>
      </w:pPr>
      <w:r w:rsidRPr="00554810">
        <w:rPr>
          <w:rFonts w:ascii="Calibri" w:hAnsi="Calibri" w:cs="Calibri"/>
        </w:rPr>
        <w:t>bazy danych/rejestru:</w:t>
      </w:r>
    </w:p>
    <w:tbl>
      <w:tblPr>
        <w:tblW w:w="0" w:type="auto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708"/>
        <w:gridCol w:w="1843"/>
        <w:gridCol w:w="2976"/>
        <w:gridCol w:w="3536"/>
      </w:tblGrid>
      <w:tr w:rsidR="00BC4F39" w:rsidRPr="00554810" w14:paraId="521DF544" w14:textId="77777777" w:rsidTr="004B2BEC">
        <w:trPr>
          <w:tblHeader/>
          <w:jc w:val="center"/>
        </w:trPr>
        <w:tc>
          <w:tcPr>
            <w:tcW w:w="709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5A86D5C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1843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39784D7F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Nazwa oświadczenia lub dokumentu</w:t>
            </w:r>
          </w:p>
        </w:tc>
        <w:tc>
          <w:tcPr>
            <w:tcW w:w="2976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5741CA44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single" w:sz="12" w:space="0" w:color="666666"/>
            </w:tcBorders>
            <w:shd w:val="clear" w:color="auto" w:fill="auto"/>
            <w:vAlign w:val="center"/>
          </w:tcPr>
          <w:p w14:paraId="11F97756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Dane umożliwiające dostęp do tych środków</w:t>
            </w:r>
          </w:p>
          <w:p w14:paraId="2A63CF8C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  <w:r w:rsidRPr="00554810">
              <w:rPr>
                <w:rFonts w:ascii="Calibri" w:hAnsi="Calibri" w:cs="Calibri"/>
                <w:b/>
                <w:bCs/>
                <w:color w:val="000000"/>
              </w:rPr>
              <w:t>[nr KRS albo NIP albo REGON itp.]</w:t>
            </w:r>
          </w:p>
        </w:tc>
      </w:tr>
      <w:tr w:rsidR="00BC4F39" w:rsidRPr="00554810" w14:paraId="0D363ED0" w14:textId="77777777" w:rsidTr="004B2BEC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2570F83" w14:textId="77777777" w:rsidR="00BC4F39" w:rsidRPr="00554810" w:rsidRDefault="00BC4F39" w:rsidP="00F505F3">
            <w:pPr>
              <w:numPr>
                <w:ilvl w:val="0"/>
                <w:numId w:val="10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FAFE50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</w:rPr>
              <w:t>KRS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7FB2836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  <w:lang w:val="x-none"/>
              </w:rPr>
              <w:t>https://ems.ms.gov.pl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7942A80F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BC4F39" w:rsidRPr="00554810" w14:paraId="373AEF05" w14:textId="77777777" w:rsidTr="004B2BEC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51472AC" w14:textId="77777777" w:rsidR="00BC4F39" w:rsidRPr="00554810" w:rsidRDefault="00BC4F39" w:rsidP="00F505F3">
            <w:pPr>
              <w:numPr>
                <w:ilvl w:val="0"/>
                <w:numId w:val="10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C802AC5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</w:rPr>
              <w:t>CEIDG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BF58BD3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  <w:lang w:val="x-none"/>
              </w:rPr>
              <w:t>https://prod.ceidg.gov.pl</w:t>
            </w:r>
          </w:p>
        </w:tc>
        <w:tc>
          <w:tcPr>
            <w:tcW w:w="3538" w:type="dxa"/>
            <w:shd w:val="clear" w:color="auto" w:fill="auto"/>
            <w:vAlign w:val="center"/>
          </w:tcPr>
          <w:p w14:paraId="260209B3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  <w:tr w:rsidR="00BC4F39" w:rsidRPr="00554810" w14:paraId="3A8962FA" w14:textId="77777777" w:rsidTr="004B2BEC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AF0683B" w14:textId="77777777" w:rsidR="00BC4F39" w:rsidRPr="00554810" w:rsidRDefault="00BC4F39" w:rsidP="00F505F3">
            <w:pPr>
              <w:numPr>
                <w:ilvl w:val="0"/>
                <w:numId w:val="10"/>
              </w:numPr>
              <w:spacing w:after="240" w:line="360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3DBA256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  <w:r w:rsidRPr="00554810">
              <w:rPr>
                <w:rFonts w:ascii="Calibri" w:hAnsi="Calibri" w:cs="Calibri"/>
                <w:color w:val="000000"/>
              </w:rPr>
              <w:t>[inny]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BEF7D4E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  <w:lang w:val="x-none"/>
              </w:rPr>
            </w:pPr>
          </w:p>
        </w:tc>
        <w:tc>
          <w:tcPr>
            <w:tcW w:w="3538" w:type="dxa"/>
            <w:shd w:val="clear" w:color="auto" w:fill="auto"/>
            <w:vAlign w:val="center"/>
          </w:tcPr>
          <w:p w14:paraId="6DA6FEC9" w14:textId="77777777" w:rsidR="00BC4F39" w:rsidRPr="00554810" w:rsidRDefault="00BC4F39" w:rsidP="004B2BEC">
            <w:pPr>
              <w:spacing w:after="240" w:line="360" w:lineRule="auto"/>
              <w:rPr>
                <w:rFonts w:ascii="Calibri" w:hAnsi="Calibri" w:cs="Calibri"/>
                <w:color w:val="000000"/>
              </w:rPr>
            </w:pPr>
          </w:p>
        </w:tc>
      </w:tr>
    </w:tbl>
    <w:p w14:paraId="43A6D155" w14:textId="77777777" w:rsidR="00BC4F39" w:rsidRPr="00554810" w:rsidRDefault="00BC4F39" w:rsidP="00BC4F39">
      <w:pPr>
        <w:tabs>
          <w:tab w:val="left" w:pos="567"/>
        </w:tabs>
        <w:spacing w:before="360" w:line="360" w:lineRule="auto"/>
        <w:ind w:left="284"/>
        <w:rPr>
          <w:rFonts w:ascii="Calibri" w:hAnsi="Calibri" w:cs="Calibri"/>
          <w:b/>
          <w:lang w:eastAsia="pl-PL"/>
        </w:rPr>
      </w:pPr>
      <w:r w:rsidRPr="00554810">
        <w:rPr>
          <w:rFonts w:ascii="Calibri" w:hAnsi="Calibri" w:cs="Calibri"/>
          <w:b/>
          <w:lang w:eastAsia="pl-PL"/>
        </w:rPr>
        <w:t>Oświadczenie dotyczące podanych informacji</w:t>
      </w:r>
    </w:p>
    <w:p w14:paraId="71B992C7" w14:textId="77777777" w:rsidR="00BC4F39" w:rsidRPr="00554810" w:rsidRDefault="00BC4F39" w:rsidP="00BC4F39">
      <w:pPr>
        <w:tabs>
          <w:tab w:val="left" w:pos="567"/>
        </w:tabs>
        <w:spacing w:line="360" w:lineRule="auto"/>
        <w:ind w:left="284"/>
        <w:rPr>
          <w:rFonts w:ascii="Calibri" w:hAnsi="Calibri" w:cs="Calibri"/>
          <w:lang w:eastAsia="pl-PL"/>
        </w:rPr>
      </w:pPr>
      <w:r w:rsidRPr="00554810">
        <w:rPr>
          <w:rFonts w:ascii="Calibri" w:hAnsi="Calibri" w:cs="Calibri"/>
          <w:lang w:val="x-none" w:eastAsia="pl-PL"/>
        </w:rPr>
        <w:t xml:space="preserve">Oświadczam, że wszystkie informacje podane powyżej </w:t>
      </w:r>
      <w:r w:rsidRPr="00554810">
        <w:rPr>
          <w:rFonts w:ascii="Calibri" w:hAnsi="Calibri" w:cs="Calibri"/>
          <w:lang w:eastAsia="pl-PL"/>
        </w:rPr>
        <w:t>w oświadczeniu</w:t>
      </w:r>
      <w:r w:rsidRPr="00554810">
        <w:rPr>
          <w:rFonts w:ascii="Calibri" w:hAnsi="Calibri" w:cs="Calibri"/>
          <w:lang w:val="x-none" w:eastAsia="pl-PL"/>
        </w:rPr>
        <w:t xml:space="preserve"> są aktualne na dzień składania ofert i zgodne</w:t>
      </w:r>
      <w:r w:rsidRPr="00554810">
        <w:rPr>
          <w:rFonts w:ascii="Calibri" w:hAnsi="Calibri" w:cs="Calibri"/>
          <w:lang w:eastAsia="pl-PL"/>
        </w:rPr>
        <w:t xml:space="preserve"> z </w:t>
      </w:r>
      <w:r w:rsidRPr="00554810">
        <w:rPr>
          <w:rFonts w:ascii="Calibri" w:hAnsi="Calibri" w:cs="Calibri"/>
          <w:lang w:val="x-none" w:eastAsia="pl-PL"/>
        </w:rPr>
        <w:t>prawdą oraz zostały przedstawione z pełną świadomością konsekwencji wprowadzenia Zamawiającego w błąd przy przedstawianiu informacji</w:t>
      </w:r>
      <w:r w:rsidRPr="00554810">
        <w:rPr>
          <w:rFonts w:ascii="Calibri" w:hAnsi="Calibri" w:cs="Calibri"/>
          <w:lang w:eastAsia="pl-PL"/>
        </w:rPr>
        <w:t>.</w:t>
      </w:r>
    </w:p>
    <w:p w14:paraId="7740C185" w14:textId="77777777" w:rsidR="00BC4F39" w:rsidRPr="00554810" w:rsidRDefault="00BC4F39" w:rsidP="00BC4F39">
      <w:pPr>
        <w:tabs>
          <w:tab w:val="left" w:pos="567"/>
        </w:tabs>
        <w:spacing w:before="360" w:line="360" w:lineRule="auto"/>
        <w:rPr>
          <w:rFonts w:ascii="Calibri" w:hAnsi="Calibri" w:cs="Calibri"/>
          <w:color w:val="C00000"/>
          <w:lang w:eastAsia="pl-PL"/>
        </w:rPr>
      </w:pPr>
      <w:r w:rsidRPr="00554810">
        <w:rPr>
          <w:rFonts w:ascii="Calibri" w:hAnsi="Calibri" w:cs="Calibri"/>
          <w:color w:val="C00000"/>
          <w:lang w:eastAsia="pl-PL"/>
        </w:rPr>
        <w:t>Kwalifikowany podpis elektroniczny, podpis zaufany lub podpis osobisty</w:t>
      </w:r>
    </w:p>
    <w:p w14:paraId="0A4CF472" w14:textId="77777777" w:rsidR="00020B75" w:rsidRDefault="00020B75">
      <w:pPr>
        <w:suppressAutoHyphens w:val="0"/>
        <w:rPr>
          <w:rFonts w:ascii="Calibri" w:hAnsi="Calibri" w:cs="Calibri"/>
          <w:lang w:eastAsia="en-US"/>
        </w:rPr>
      </w:pPr>
    </w:p>
    <w:sectPr w:rsidR="00020B75" w:rsidSect="00D103FA">
      <w:footerReference w:type="even" r:id="rId8"/>
      <w:footerReference w:type="default" r:id="rId9"/>
      <w:pgSz w:w="11905" w:h="16837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DD73B" w14:textId="77777777" w:rsidR="00F51078" w:rsidRDefault="00F51078" w:rsidP="00146769">
      <w:r>
        <w:separator/>
      </w:r>
    </w:p>
  </w:endnote>
  <w:endnote w:type="continuationSeparator" w:id="0">
    <w:p w14:paraId="6A27D2AC" w14:textId="77777777" w:rsidR="00F51078" w:rsidRDefault="00F51078" w:rsidP="00146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Microsoft Sans Serif"/>
    <w:panose1 w:val="00000000000000000000"/>
    <w:charset w:val="00"/>
    <w:family w:val="swiss"/>
    <w:notTrueType/>
    <w:pitch w:val="variable"/>
  </w:font>
  <w:font w:name="Geneva">
    <w:altName w:val="Arial"/>
    <w:charset w:val="EE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0AEC" w14:textId="77777777" w:rsidR="006352BF" w:rsidRPr="00EF6FDF" w:rsidRDefault="006352BF" w:rsidP="001670D6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EF6FDF">
      <w:rPr>
        <w:rStyle w:val="Numerstrony"/>
        <w:rFonts w:ascii="Arial" w:hAnsi="Arial" w:cs="Arial"/>
        <w:sz w:val="18"/>
        <w:szCs w:val="18"/>
      </w:rPr>
      <w:fldChar w:fldCharType="begin"/>
    </w:r>
    <w:r w:rsidRPr="00EF6FDF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EF6FDF">
      <w:rPr>
        <w:rStyle w:val="Numerstrony"/>
        <w:rFonts w:ascii="Arial" w:hAnsi="Arial" w:cs="Arial"/>
        <w:sz w:val="18"/>
        <w:szCs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4</w:t>
    </w:r>
    <w:r w:rsidRPr="00EF6FDF">
      <w:rPr>
        <w:rStyle w:val="Numerstrony"/>
        <w:rFonts w:ascii="Arial" w:hAnsi="Arial" w:cs="Arial"/>
        <w:sz w:val="18"/>
        <w:szCs w:val="18"/>
      </w:rPr>
      <w:fldChar w:fldCharType="end"/>
    </w:r>
  </w:p>
  <w:p w14:paraId="364FCEEF" w14:textId="77777777" w:rsidR="006352BF" w:rsidRPr="00EF6FDF" w:rsidRDefault="006352BF">
    <w:pPr>
      <w:pStyle w:val="Stopka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62BD1" w14:textId="77777777" w:rsidR="006352BF" w:rsidRPr="003815BB" w:rsidRDefault="006352BF" w:rsidP="001670D6">
    <w:pPr>
      <w:pStyle w:val="Stopka"/>
      <w:framePr w:wrap="around" w:vAnchor="text" w:hAnchor="page" w:x="5851" w:y="4"/>
      <w:rPr>
        <w:rStyle w:val="Numerstrony"/>
        <w:rFonts w:ascii="Calibri" w:hAnsi="Calibri" w:cs="Calibri"/>
      </w:rPr>
    </w:pPr>
    <w:r w:rsidRPr="003815BB">
      <w:rPr>
        <w:rStyle w:val="Numerstrony"/>
        <w:rFonts w:ascii="Calibri" w:hAnsi="Calibri" w:cs="Calibri"/>
      </w:rPr>
      <w:fldChar w:fldCharType="begin"/>
    </w:r>
    <w:r w:rsidRPr="003815BB">
      <w:rPr>
        <w:rStyle w:val="Numerstrony"/>
        <w:rFonts w:ascii="Calibri" w:hAnsi="Calibri" w:cs="Calibri"/>
      </w:rPr>
      <w:instrText xml:space="preserve">PAGE  </w:instrText>
    </w:r>
    <w:r w:rsidRPr="003815BB">
      <w:rPr>
        <w:rStyle w:val="Numerstrony"/>
        <w:rFonts w:ascii="Calibri" w:hAnsi="Calibri" w:cs="Calibri"/>
      </w:rPr>
      <w:fldChar w:fldCharType="separate"/>
    </w:r>
    <w:r w:rsidR="000C43C4">
      <w:rPr>
        <w:rStyle w:val="Numerstrony"/>
        <w:rFonts w:ascii="Calibri" w:hAnsi="Calibri" w:cs="Calibri"/>
        <w:noProof/>
      </w:rPr>
      <w:t>27</w:t>
    </w:r>
    <w:r w:rsidRPr="003815BB">
      <w:rPr>
        <w:rStyle w:val="Numerstrony"/>
        <w:rFonts w:ascii="Calibri" w:hAnsi="Calibri" w:cs="Calibri"/>
      </w:rPr>
      <w:fldChar w:fldCharType="end"/>
    </w:r>
  </w:p>
  <w:p w14:paraId="2B8BD6AE" w14:textId="77777777" w:rsidR="006352BF" w:rsidRPr="002552F5" w:rsidRDefault="006352BF">
    <w:pPr>
      <w:pStyle w:val="Stopka"/>
      <w:rPr>
        <w:rFonts w:ascii="Calibri" w:hAnsi="Calibri" w:cs="Calibri"/>
        <w:sz w:val="20"/>
        <w:szCs w:val="20"/>
        <w:lang w:val="pl-PL"/>
      </w:rPr>
    </w:pPr>
    <w:r w:rsidRPr="002552F5">
      <w:rPr>
        <w:rFonts w:ascii="Calibri" w:hAnsi="Calibri" w:cs="Calibri"/>
        <w:sz w:val="20"/>
        <w:szCs w:val="20"/>
        <w:lang w:val="pl-PL"/>
      </w:rPr>
      <w:t>BA-X</w:t>
    </w:r>
    <w:r w:rsidRPr="002552F5">
      <w:rPr>
        <w:rFonts w:ascii="Calibri" w:hAnsi="Calibri" w:cs="Calibri"/>
        <w:sz w:val="20"/>
        <w:szCs w:val="20"/>
      </w:rPr>
      <w:t>.2611.</w:t>
    </w:r>
    <w:r w:rsidR="006D676D" w:rsidRPr="002552F5">
      <w:rPr>
        <w:rFonts w:ascii="Calibri" w:hAnsi="Calibri" w:cs="Calibri"/>
        <w:sz w:val="20"/>
        <w:szCs w:val="20"/>
      </w:rPr>
      <w:t>7</w:t>
    </w:r>
    <w:r w:rsidRPr="002552F5">
      <w:rPr>
        <w:rFonts w:ascii="Calibri" w:hAnsi="Calibri" w:cs="Calibri"/>
        <w:sz w:val="20"/>
        <w:szCs w:val="20"/>
      </w:rPr>
      <w:t>.20</w:t>
    </w:r>
    <w:r w:rsidRPr="002552F5">
      <w:rPr>
        <w:rFonts w:ascii="Calibri" w:hAnsi="Calibri" w:cs="Calibri"/>
        <w:sz w:val="20"/>
        <w:szCs w:val="20"/>
        <w:lang w:val="pl-PL"/>
      </w:rPr>
      <w:t>2</w:t>
    </w:r>
    <w:r w:rsidR="006D676D" w:rsidRPr="002552F5">
      <w:rPr>
        <w:rFonts w:ascii="Calibri" w:hAnsi="Calibri" w:cs="Calibri"/>
        <w:sz w:val="20"/>
        <w:szCs w:val="20"/>
        <w:lang w:val="pl-P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05FAF" w14:textId="77777777" w:rsidR="00F51078" w:rsidRDefault="00F51078" w:rsidP="00146769">
      <w:r>
        <w:separator/>
      </w:r>
    </w:p>
  </w:footnote>
  <w:footnote w:type="continuationSeparator" w:id="0">
    <w:p w14:paraId="60820ACE" w14:textId="77777777" w:rsidR="00F51078" w:rsidRDefault="00F51078" w:rsidP="00146769">
      <w:r>
        <w:continuationSeparator/>
      </w:r>
    </w:p>
  </w:footnote>
  <w:footnote w:id="1">
    <w:p w14:paraId="1ECFF574" w14:textId="50CEA8D5" w:rsidR="00BD5A62" w:rsidRPr="007A76E5" w:rsidRDefault="00BD5A62" w:rsidP="00BD5A62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7A76E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A76E5">
        <w:rPr>
          <w:rFonts w:ascii="Calibri" w:hAnsi="Calibri" w:cs="Calibri"/>
          <w:sz w:val="16"/>
          <w:szCs w:val="16"/>
        </w:rPr>
        <w:t xml:space="preserve"> Punkty zostaną przyznane</w:t>
      </w:r>
      <w:r w:rsidRPr="007A76E5">
        <w:rPr>
          <w:rFonts w:ascii="Calibri" w:hAnsi="Calibri" w:cs="Calibri"/>
          <w:sz w:val="16"/>
          <w:szCs w:val="16"/>
          <w:lang w:val="pl-PL"/>
        </w:rPr>
        <w:t xml:space="preserve"> zgodnie z rozdziałem 14 ust. 2 pkt 1</w:t>
      </w:r>
      <w:r w:rsidR="007D22CE">
        <w:rPr>
          <w:rFonts w:ascii="Calibri" w:hAnsi="Calibri" w:cs="Calibri"/>
          <w:sz w:val="16"/>
          <w:szCs w:val="16"/>
          <w:lang w:val="pl-PL"/>
        </w:rPr>
        <w:t xml:space="preserve"> </w:t>
      </w:r>
      <w:proofErr w:type="spellStart"/>
      <w:r w:rsidR="007D22CE">
        <w:rPr>
          <w:rFonts w:ascii="Calibri" w:hAnsi="Calibri" w:cs="Calibri"/>
          <w:sz w:val="16"/>
          <w:szCs w:val="16"/>
          <w:lang w:val="pl-PL"/>
        </w:rPr>
        <w:t>ppkt</w:t>
      </w:r>
      <w:proofErr w:type="spellEnd"/>
      <w:r w:rsidR="007D22CE">
        <w:rPr>
          <w:rFonts w:ascii="Calibri" w:hAnsi="Calibri" w:cs="Calibri"/>
          <w:sz w:val="16"/>
          <w:szCs w:val="16"/>
          <w:lang w:val="pl-PL"/>
        </w:rPr>
        <w:t xml:space="preserve"> II</w:t>
      </w:r>
      <w:r w:rsidRPr="007A76E5">
        <w:rPr>
          <w:rFonts w:ascii="Calibri" w:hAnsi="Calibri" w:cs="Calibri"/>
          <w:sz w:val="16"/>
          <w:szCs w:val="16"/>
          <w:lang w:val="pl-PL"/>
        </w:rPr>
        <w:t xml:space="preserve"> SWZ.</w:t>
      </w:r>
    </w:p>
  </w:footnote>
  <w:footnote w:id="2">
    <w:p w14:paraId="2B0818CA" w14:textId="5482AE25" w:rsidR="00C35049" w:rsidRPr="007A76E5" w:rsidRDefault="00C35049" w:rsidP="00C35049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7A76E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A76E5">
        <w:rPr>
          <w:rFonts w:ascii="Calibri" w:hAnsi="Calibri" w:cs="Calibri"/>
          <w:sz w:val="16"/>
          <w:szCs w:val="16"/>
        </w:rPr>
        <w:t xml:space="preserve"> Punkty zostaną przyznane</w:t>
      </w:r>
      <w:r w:rsidRPr="007A76E5">
        <w:rPr>
          <w:rFonts w:ascii="Calibri" w:hAnsi="Calibri" w:cs="Calibri"/>
          <w:sz w:val="16"/>
          <w:szCs w:val="16"/>
          <w:lang w:val="pl-PL"/>
        </w:rPr>
        <w:t xml:space="preserve"> zgodnie z rozdziałem 14 ust. 2 pkt 1</w:t>
      </w:r>
      <w:r w:rsidR="007D22CE">
        <w:rPr>
          <w:rFonts w:ascii="Calibri" w:hAnsi="Calibri" w:cs="Calibri"/>
          <w:sz w:val="16"/>
          <w:szCs w:val="16"/>
          <w:lang w:val="pl-PL"/>
        </w:rPr>
        <w:t xml:space="preserve"> </w:t>
      </w:r>
      <w:proofErr w:type="spellStart"/>
      <w:r w:rsidR="007D22CE">
        <w:rPr>
          <w:rFonts w:ascii="Calibri" w:hAnsi="Calibri" w:cs="Calibri"/>
          <w:sz w:val="16"/>
          <w:szCs w:val="16"/>
          <w:lang w:val="pl-PL"/>
        </w:rPr>
        <w:t>ppkt</w:t>
      </w:r>
      <w:proofErr w:type="spellEnd"/>
      <w:r w:rsidR="007D22CE">
        <w:rPr>
          <w:rFonts w:ascii="Calibri" w:hAnsi="Calibri" w:cs="Calibri"/>
          <w:sz w:val="16"/>
          <w:szCs w:val="16"/>
          <w:lang w:val="pl-PL"/>
        </w:rPr>
        <w:t xml:space="preserve"> III</w:t>
      </w:r>
      <w:r w:rsidRPr="007A76E5">
        <w:rPr>
          <w:rFonts w:ascii="Calibri" w:hAnsi="Calibri" w:cs="Calibri"/>
          <w:sz w:val="16"/>
          <w:szCs w:val="16"/>
          <w:lang w:val="pl-PL"/>
        </w:rPr>
        <w:t xml:space="preserve"> SWZ.</w:t>
      </w:r>
    </w:p>
  </w:footnote>
  <w:footnote w:id="3">
    <w:p w14:paraId="70ABD951" w14:textId="38557CA8" w:rsidR="00C35049" w:rsidRPr="00175B0C" w:rsidRDefault="00C35049" w:rsidP="00C35049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7A76E5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7A76E5">
        <w:rPr>
          <w:rFonts w:ascii="Calibri" w:hAnsi="Calibri" w:cs="Calibri"/>
          <w:sz w:val="16"/>
          <w:szCs w:val="16"/>
        </w:rPr>
        <w:t xml:space="preserve"> </w:t>
      </w:r>
      <w:r w:rsidRPr="007A76E5">
        <w:rPr>
          <w:rFonts w:asciiTheme="minorHAnsi" w:hAnsiTheme="minorHAnsi" w:cstheme="minorHAnsi"/>
          <w:sz w:val="16"/>
          <w:szCs w:val="16"/>
        </w:rPr>
        <w:t>Punkty zostaną przyznane</w:t>
      </w:r>
      <w:r w:rsidRPr="007A76E5">
        <w:rPr>
          <w:rFonts w:asciiTheme="minorHAnsi" w:hAnsiTheme="minorHAnsi" w:cstheme="minorHAnsi"/>
          <w:sz w:val="16"/>
          <w:szCs w:val="16"/>
          <w:lang w:val="pl-PL"/>
        </w:rPr>
        <w:t xml:space="preserve"> zgodnie z rozdziałem 14 ust. 2 pkt 1</w:t>
      </w:r>
      <w:r w:rsidR="007D22CE">
        <w:rPr>
          <w:rFonts w:asciiTheme="minorHAnsi" w:hAnsiTheme="minorHAnsi" w:cstheme="minorHAnsi"/>
          <w:sz w:val="16"/>
          <w:szCs w:val="16"/>
          <w:lang w:val="pl-PL"/>
        </w:rPr>
        <w:t>ppkt IV</w:t>
      </w:r>
      <w:r w:rsidRPr="007A76E5">
        <w:rPr>
          <w:rFonts w:asciiTheme="minorHAnsi" w:hAnsiTheme="minorHAnsi" w:cstheme="minorHAnsi"/>
          <w:sz w:val="16"/>
          <w:szCs w:val="16"/>
          <w:lang w:val="pl-PL"/>
        </w:rPr>
        <w:t xml:space="preserve"> SWZ</w:t>
      </w:r>
      <w:r w:rsidRPr="00364319">
        <w:rPr>
          <w:rFonts w:asciiTheme="minorHAnsi" w:hAnsiTheme="minorHAnsi" w:cstheme="minorHAnsi"/>
          <w:sz w:val="16"/>
          <w:szCs w:val="16"/>
          <w:lang w:val="pl-PL"/>
        </w:rPr>
        <w:t>.</w:t>
      </w:r>
    </w:p>
  </w:footnote>
  <w:footnote w:id="4">
    <w:p w14:paraId="0BBCF3C3" w14:textId="61BD224A" w:rsidR="0017355B" w:rsidRPr="00CD0CCC" w:rsidRDefault="0017355B" w:rsidP="0017355B">
      <w:pPr>
        <w:pStyle w:val="Tekstprzypisudolnego"/>
        <w:rPr>
          <w:rFonts w:ascii="Calibri" w:hAnsi="Calibri" w:cs="Calibri"/>
          <w:sz w:val="16"/>
          <w:szCs w:val="16"/>
          <w:lang w:val="pl-PL"/>
        </w:rPr>
      </w:pPr>
      <w:r w:rsidRPr="00CD0CC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D0CCC">
        <w:rPr>
          <w:rFonts w:ascii="Calibri" w:hAnsi="Calibri" w:cs="Calibri"/>
          <w:sz w:val="16"/>
          <w:szCs w:val="16"/>
        </w:rPr>
        <w:t xml:space="preserve"> Punkty zostaną przyznane</w:t>
      </w:r>
      <w:r w:rsidRPr="00CD0CCC">
        <w:rPr>
          <w:rFonts w:ascii="Calibri" w:hAnsi="Calibri" w:cs="Calibri"/>
          <w:sz w:val="16"/>
          <w:szCs w:val="16"/>
          <w:lang w:val="pl-PL"/>
        </w:rPr>
        <w:t xml:space="preserve"> zgodnie z rozdziałem 14 ust. 2 pkt 2</w:t>
      </w:r>
      <w:r w:rsidR="008040E3">
        <w:rPr>
          <w:rFonts w:ascii="Calibri" w:hAnsi="Calibri" w:cs="Calibri"/>
          <w:sz w:val="16"/>
          <w:szCs w:val="16"/>
          <w:lang w:val="pl-PL"/>
        </w:rPr>
        <w:t xml:space="preserve"> </w:t>
      </w:r>
      <w:proofErr w:type="spellStart"/>
      <w:r w:rsidR="008040E3">
        <w:rPr>
          <w:rFonts w:ascii="Calibri" w:hAnsi="Calibri" w:cs="Calibri"/>
          <w:sz w:val="16"/>
          <w:szCs w:val="16"/>
          <w:lang w:val="pl-PL"/>
        </w:rPr>
        <w:t>ppkt</w:t>
      </w:r>
      <w:proofErr w:type="spellEnd"/>
      <w:r w:rsidR="008040E3">
        <w:rPr>
          <w:rFonts w:ascii="Calibri" w:hAnsi="Calibri" w:cs="Calibri"/>
          <w:sz w:val="16"/>
          <w:szCs w:val="16"/>
          <w:lang w:val="pl-PL"/>
        </w:rPr>
        <w:t xml:space="preserve"> II</w:t>
      </w:r>
      <w:r w:rsidRPr="00CD0CCC">
        <w:rPr>
          <w:rFonts w:ascii="Calibri" w:hAnsi="Calibri" w:cs="Calibri"/>
          <w:sz w:val="16"/>
          <w:szCs w:val="16"/>
          <w:lang w:val="pl-PL"/>
        </w:rPr>
        <w:t xml:space="preserve"> SWZ.</w:t>
      </w:r>
    </w:p>
  </w:footnote>
  <w:footnote w:id="5">
    <w:p w14:paraId="6AE032B7" w14:textId="051FACE8" w:rsidR="0017355B" w:rsidRPr="000E149C" w:rsidRDefault="0017355B" w:rsidP="0017355B">
      <w:pPr>
        <w:pStyle w:val="Tekstprzypisudolnego"/>
        <w:rPr>
          <w:rFonts w:ascii="Calibri" w:hAnsi="Calibri" w:cs="Calibri"/>
          <w:sz w:val="24"/>
          <w:szCs w:val="24"/>
          <w:lang w:val="pl-PL"/>
        </w:rPr>
      </w:pPr>
      <w:r w:rsidRPr="00CD0CCC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D0CCC">
        <w:rPr>
          <w:rFonts w:ascii="Calibri" w:hAnsi="Calibri" w:cs="Calibri"/>
          <w:sz w:val="16"/>
          <w:szCs w:val="16"/>
        </w:rPr>
        <w:t xml:space="preserve"> Punkty zostaną przyznane</w:t>
      </w:r>
      <w:r w:rsidRPr="00CD0CCC">
        <w:rPr>
          <w:rFonts w:ascii="Calibri" w:hAnsi="Calibri" w:cs="Calibri"/>
          <w:sz w:val="16"/>
          <w:szCs w:val="16"/>
          <w:lang w:val="pl-PL"/>
        </w:rPr>
        <w:t xml:space="preserve"> zgodnie z rozdziałem 14 ust. 2 pkt 2 </w:t>
      </w:r>
      <w:proofErr w:type="spellStart"/>
      <w:r w:rsidR="008040E3">
        <w:rPr>
          <w:rFonts w:ascii="Calibri" w:hAnsi="Calibri" w:cs="Calibri"/>
          <w:sz w:val="16"/>
          <w:szCs w:val="16"/>
          <w:lang w:val="pl-PL"/>
        </w:rPr>
        <w:t>ppkt</w:t>
      </w:r>
      <w:proofErr w:type="spellEnd"/>
      <w:r w:rsidR="008040E3">
        <w:rPr>
          <w:rFonts w:ascii="Calibri" w:hAnsi="Calibri" w:cs="Calibri"/>
          <w:sz w:val="16"/>
          <w:szCs w:val="16"/>
          <w:lang w:val="pl-PL"/>
        </w:rPr>
        <w:t xml:space="preserve"> III </w:t>
      </w:r>
      <w:r w:rsidRPr="00CD0CCC">
        <w:rPr>
          <w:rFonts w:ascii="Calibri" w:hAnsi="Calibri" w:cs="Calibri"/>
          <w:sz w:val="16"/>
          <w:szCs w:val="16"/>
          <w:lang w:val="pl-PL"/>
        </w:rPr>
        <w:t>SWZ.</w:t>
      </w:r>
    </w:p>
  </w:footnote>
  <w:footnote w:id="6">
    <w:p w14:paraId="36067D22" w14:textId="77777777" w:rsidR="006352BF" w:rsidRPr="00DF0425" w:rsidRDefault="006352BF">
      <w:pPr>
        <w:pStyle w:val="Tekstprzypisudolnego"/>
        <w:rPr>
          <w:sz w:val="16"/>
          <w:szCs w:val="16"/>
          <w:lang w:val="pl-PL"/>
        </w:rPr>
      </w:pPr>
      <w:r w:rsidRPr="00DF0425">
        <w:rPr>
          <w:rStyle w:val="Odwoanieprzypisudolnego"/>
          <w:sz w:val="16"/>
          <w:szCs w:val="16"/>
        </w:rPr>
        <w:footnoteRef/>
      </w:r>
      <w:r w:rsidRPr="00DF0425">
        <w:rPr>
          <w:sz w:val="16"/>
          <w:szCs w:val="16"/>
        </w:rPr>
        <w:t xml:space="preserve"> </w:t>
      </w:r>
      <w:r w:rsidRPr="00DF0425">
        <w:rPr>
          <w:rFonts w:ascii="Calibri" w:hAnsi="Calibri" w:cs="Calibri"/>
          <w:sz w:val="16"/>
          <w:szCs w:val="16"/>
          <w:lang w:val="pl-PL"/>
        </w:rPr>
        <w:t>W</w:t>
      </w:r>
      <w:r w:rsidRPr="00DF0425">
        <w:rPr>
          <w:rFonts w:ascii="Calibri" w:hAnsi="Calibri" w:cs="Calibri"/>
          <w:sz w:val="16"/>
          <w:szCs w:val="16"/>
        </w:rPr>
        <w:t xml:space="preserve"> przypadku składania oferty przez podmioty występujące wspólnie ww. informację należy podać odpowiednio w odniesieniu do wszystkich wspólników spółki cywilnej lub członków konsorcjum. Definicje mikroprzedsiębiorstwa, małego przedsiębiorstwa i średniego przedsiębiorstwo znajduj</w:t>
      </w:r>
      <w:r w:rsidRPr="00DF0425">
        <w:rPr>
          <w:rFonts w:ascii="Calibri" w:hAnsi="Calibri" w:cs="Calibri"/>
          <w:sz w:val="16"/>
          <w:szCs w:val="16"/>
          <w:lang w:val="pl-PL"/>
        </w:rPr>
        <w:t>ą</w:t>
      </w:r>
      <w:r w:rsidRPr="00DF0425">
        <w:rPr>
          <w:rFonts w:ascii="Calibri" w:hAnsi="Calibri" w:cs="Calibri"/>
          <w:sz w:val="16"/>
          <w:szCs w:val="16"/>
        </w:rPr>
        <w:t xml:space="preserve"> się w art. 7 ustawy z dnia 6 marca 2018 Prawo przedsiębiorców (</w:t>
      </w:r>
      <w:proofErr w:type="spellStart"/>
      <w:r w:rsidRPr="00DF0425">
        <w:rPr>
          <w:rFonts w:ascii="Calibri" w:hAnsi="Calibri" w:cs="Calibri"/>
          <w:sz w:val="16"/>
          <w:szCs w:val="16"/>
        </w:rPr>
        <w:t>t.j</w:t>
      </w:r>
      <w:proofErr w:type="spellEnd"/>
      <w:r w:rsidRPr="00DF0425">
        <w:rPr>
          <w:rFonts w:ascii="Calibri" w:hAnsi="Calibri" w:cs="Calibri"/>
          <w:sz w:val="16"/>
          <w:szCs w:val="16"/>
        </w:rPr>
        <w:t>. Dz.U. 2024 r., poz. 236 ze zm.)</w:t>
      </w:r>
      <w:r w:rsidRPr="00DF0425">
        <w:rPr>
          <w:rFonts w:ascii="Calibri" w:hAnsi="Calibri" w:cs="Calibri"/>
          <w:sz w:val="16"/>
          <w:szCs w:val="16"/>
          <w:lang w:val="pl-PL"/>
        </w:rPr>
        <w:t>.</w:t>
      </w:r>
    </w:p>
  </w:footnote>
  <w:footnote w:id="7">
    <w:p w14:paraId="31FB557F" w14:textId="77777777" w:rsidR="006352BF" w:rsidRPr="00BC4F39" w:rsidRDefault="006352BF" w:rsidP="00020B75">
      <w:pPr>
        <w:pStyle w:val="Tekstprzypisudolnego"/>
        <w:ind w:left="284" w:hanging="284"/>
        <w:rPr>
          <w:rFonts w:ascii="Calibri" w:hAnsi="Calibri" w:cs="Calibri"/>
          <w:sz w:val="19"/>
          <w:szCs w:val="19"/>
          <w:lang w:val="pl-PL"/>
        </w:rPr>
      </w:pPr>
      <w:r w:rsidRPr="003815BB">
        <w:rPr>
          <w:rStyle w:val="Odwoanieprzypisudolnego"/>
          <w:rFonts w:ascii="Calibri" w:hAnsi="Calibri" w:cs="Calibri"/>
          <w:sz w:val="19"/>
          <w:szCs w:val="19"/>
        </w:rPr>
        <w:footnoteRef/>
      </w:r>
      <w:r w:rsidRPr="003815BB">
        <w:rPr>
          <w:rFonts w:ascii="Calibri" w:hAnsi="Calibri" w:cs="Calibri"/>
          <w:sz w:val="19"/>
          <w:szCs w:val="19"/>
        </w:rPr>
        <w:t xml:space="preserve"> </w:t>
      </w:r>
      <w:r w:rsidRPr="003815BB">
        <w:rPr>
          <w:rFonts w:ascii="Calibri" w:hAnsi="Calibri" w:cs="Calibri"/>
          <w:sz w:val="19"/>
          <w:szCs w:val="19"/>
        </w:rPr>
        <w:tab/>
      </w:r>
      <w:r w:rsidRPr="0071112D">
        <w:rPr>
          <w:rFonts w:ascii="Calibri" w:hAnsi="Calibri" w:cs="Calibri"/>
          <w:sz w:val="16"/>
          <w:szCs w:val="16"/>
        </w:rPr>
        <w:t>W przypadku wspólnego ubiegania się o zamówienie przez wykonawców, oświadczenie składa każdy z wykonawców. Oświadczenia te potwierdzają brak podstaw wykluczenia z postępowania oraz spełnianie warunków udziału w postępowaniu w zakresie, w jakim każdy z wykonawców wykazuje spełnianie warunków udziału w postępowaniu.</w:t>
      </w:r>
    </w:p>
  </w:footnote>
  <w:footnote w:id="8">
    <w:p w14:paraId="120BC24E" w14:textId="77777777" w:rsidR="006352BF" w:rsidRPr="006E408E" w:rsidRDefault="006352BF" w:rsidP="00020B75">
      <w:pPr>
        <w:pStyle w:val="Tekstprzypisudolnego"/>
        <w:ind w:left="284" w:hanging="284"/>
      </w:pPr>
      <w:r w:rsidRPr="00BC4F39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C4F39">
        <w:rPr>
          <w:rFonts w:ascii="Calibri" w:hAnsi="Calibri" w:cs="Calibri"/>
          <w:sz w:val="16"/>
          <w:szCs w:val="16"/>
        </w:rPr>
        <w:t xml:space="preserve"> </w:t>
      </w:r>
      <w:r w:rsidRPr="00BC4F39">
        <w:rPr>
          <w:rFonts w:ascii="Calibri" w:hAnsi="Calibri" w:cs="Calibri"/>
          <w:sz w:val="16"/>
          <w:szCs w:val="16"/>
        </w:rPr>
        <w:tab/>
      </w:r>
      <w:r w:rsidRPr="0043087A">
        <w:rPr>
          <w:rFonts w:ascii="Calibri" w:hAnsi="Calibri" w:cs="Calibri"/>
          <w:sz w:val="16"/>
          <w:szCs w:val="16"/>
        </w:rPr>
        <w:t>Brak wskazania art. na podstawie którego wobec Wykonawcy zachodzą podstawy wykluczenia, będzie traktowane przez Zamawiającego, że Wykonawca nie podlega wykluczeniu.</w:t>
      </w:r>
    </w:p>
  </w:footnote>
  <w:footnote w:id="9">
    <w:p w14:paraId="6829E3A7" w14:textId="77777777" w:rsidR="006352BF" w:rsidRPr="00954BEA" w:rsidRDefault="006352BF" w:rsidP="00BC4F39">
      <w:pPr>
        <w:pStyle w:val="Tekstprzypisudolneg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954BEA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954BEA">
        <w:rPr>
          <w:rFonts w:ascii="Calibri" w:hAnsi="Calibri" w:cs="Calibri"/>
          <w:sz w:val="16"/>
          <w:szCs w:val="16"/>
        </w:rPr>
        <w:t xml:space="preserve"> </w:t>
      </w:r>
      <w:r w:rsidRPr="00954BEA">
        <w:rPr>
          <w:rFonts w:ascii="Calibri" w:hAnsi="Calibri" w:cs="Calibri"/>
          <w:sz w:val="16"/>
          <w:szCs w:val="16"/>
        </w:rPr>
        <w:tab/>
      </w:r>
      <w:r w:rsidRPr="00954BEA">
        <w:rPr>
          <w:rFonts w:ascii="Calibri" w:hAnsi="Calibri" w:cs="Calibri"/>
          <w:sz w:val="16"/>
          <w:szCs w:val="16"/>
          <w:lang w:val="pl-PL"/>
        </w:rPr>
        <w:t>Zobowiązanie</w:t>
      </w:r>
      <w:r w:rsidRPr="00954BEA">
        <w:rPr>
          <w:rFonts w:ascii="Cambria" w:hAnsi="Cambria"/>
          <w:sz w:val="16"/>
          <w:szCs w:val="16"/>
          <w:lang w:val="pl-PL"/>
        </w:rPr>
        <w:t xml:space="preserve"> </w:t>
      </w:r>
      <w:r w:rsidRPr="00954BEA">
        <w:rPr>
          <w:rFonts w:ascii="Calibri" w:hAnsi="Calibri" w:cs="Calibri"/>
          <w:sz w:val="16"/>
          <w:szCs w:val="16"/>
          <w:lang w:val="pl-PL"/>
        </w:rPr>
        <w:t>składa</w:t>
      </w:r>
      <w:r w:rsidRPr="00954BEA">
        <w:rPr>
          <w:rFonts w:ascii="Calibri" w:hAnsi="Calibri" w:cs="Calibri"/>
          <w:sz w:val="16"/>
          <w:szCs w:val="16"/>
        </w:rPr>
        <w:t xml:space="preserve"> tylko ten Wykonawca, który w celu potwierdzenia spełniania warunków udziału w</w:t>
      </w:r>
      <w:r w:rsidRPr="00954BEA">
        <w:rPr>
          <w:rFonts w:ascii="Calibri" w:hAnsi="Calibri" w:cs="Calibri"/>
          <w:sz w:val="16"/>
          <w:szCs w:val="16"/>
          <w:lang w:val="pl-PL"/>
        </w:rPr>
        <w:t> </w:t>
      </w:r>
      <w:r w:rsidRPr="00954BEA">
        <w:rPr>
          <w:rFonts w:ascii="Calibri" w:hAnsi="Calibri" w:cs="Calibri"/>
          <w:sz w:val="16"/>
          <w:szCs w:val="16"/>
        </w:rPr>
        <w:t>postępowaniu polega na zdolnościach lub sytuacji podmiotów udostępniających zasoby na zasadach określonych w art. 118 ustawy</w:t>
      </w:r>
      <w:r w:rsidRPr="00954BEA">
        <w:rPr>
          <w:rFonts w:ascii="Calibri" w:hAnsi="Calibri" w:cs="Calibri"/>
          <w:sz w:val="16"/>
          <w:szCs w:val="16"/>
          <w:lang w:val="pl-PL"/>
        </w:rPr>
        <w:t>.</w:t>
      </w:r>
      <w:r w:rsidRPr="00954BEA">
        <w:rPr>
          <w:rFonts w:ascii="Calibri" w:hAnsi="Calibri" w:cs="Calibri"/>
          <w:sz w:val="16"/>
          <w:szCs w:val="16"/>
        </w:rPr>
        <w:t xml:space="preserve"> </w:t>
      </w:r>
    </w:p>
    <w:p w14:paraId="2A0F7C26" w14:textId="77777777" w:rsidR="006352BF" w:rsidRPr="00394E48" w:rsidRDefault="006352BF" w:rsidP="00BC4F39">
      <w:pPr>
        <w:pStyle w:val="Tekstprzypisudolnego"/>
        <w:ind w:left="142"/>
        <w:jc w:val="both"/>
        <w:rPr>
          <w:lang w:val="pl-PL"/>
        </w:rPr>
      </w:pPr>
      <w:r w:rsidRPr="00954BEA">
        <w:rPr>
          <w:rFonts w:ascii="Calibri" w:hAnsi="Calibri" w:cs="Calibri"/>
          <w:sz w:val="16"/>
          <w:szCs w:val="16"/>
          <w:lang w:val="pl-PL"/>
        </w:rPr>
        <w:t>Wykonawca może złożyć inny podmiotowy środek dowodowy potwierdzający, że realizując zamówienie, będzie dysponował niezbędnymi zasobami tych podmiotów.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/>
        <w:b w:val="0"/>
        <w:i w:val="0"/>
        <w:color w:val="auto"/>
        <w:sz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18"/>
        </w:tabs>
        <w:ind w:left="1718" w:hanging="1008"/>
      </w:pPr>
      <w:rPr>
        <w:rFonts w:cs="Times New Roman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00000009"/>
    <w:name w:val="WW8Num13"/>
    <w:lvl w:ilvl="0">
      <w:start w:val="1"/>
      <w:numFmt w:val="lowerRoman"/>
      <w:lvlText w:val="%1."/>
      <w:lvlJc w:val="right"/>
      <w:pPr>
        <w:tabs>
          <w:tab w:val="num" w:pos="0"/>
        </w:tabs>
        <w:ind w:left="1287" w:hanging="360"/>
      </w:pPr>
      <w:rPr>
        <w:rFonts w:ascii="Cambria" w:hAnsi="Cambria" w:cs="Symbol" w:hint="default"/>
        <w:b w:val="0"/>
        <w:color w:val="auto"/>
        <w:sz w:val="24"/>
        <w:szCs w:val="24"/>
      </w:rPr>
    </w:lvl>
  </w:abstractNum>
  <w:abstractNum w:abstractNumId="4" w15:restartNumberingAfterBreak="0">
    <w:nsid w:val="0000000A"/>
    <w:multiLevelType w:val="multilevel"/>
    <w:tmpl w:val="730C2378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F"/>
    <w:multiLevelType w:val="singleLevel"/>
    <w:tmpl w:val="0000000F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mbria" w:hAnsi="Cambria" w:cs="Cambria"/>
        <w:strike w:val="0"/>
        <w:dstrike w:val="0"/>
      </w:rPr>
    </w:lvl>
  </w:abstractNum>
  <w:abstractNum w:abstractNumId="7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b w:val="0"/>
        <w:sz w:val="24"/>
        <w:szCs w:val="24"/>
      </w:rPr>
    </w:lvl>
  </w:abstractNum>
  <w:abstractNum w:abstractNumId="8" w15:restartNumberingAfterBreak="0">
    <w:nsid w:val="00000017"/>
    <w:multiLevelType w:val="singleLevel"/>
    <w:tmpl w:val="00000017"/>
    <w:name w:val="WW8Num30"/>
    <w:lvl w:ilvl="0">
      <w:start w:val="1"/>
      <w:numFmt w:val="bullet"/>
      <w:lvlText w:val=""/>
      <w:lvlJc w:val="left"/>
      <w:pPr>
        <w:tabs>
          <w:tab w:val="num" w:pos="0"/>
        </w:tabs>
        <w:ind w:left="1852" w:hanging="360"/>
      </w:pPr>
      <w:rPr>
        <w:rFonts w:ascii="Symbol" w:hAnsi="Symbol" w:cs="Symbol" w:hint="default"/>
        <w:sz w:val="24"/>
        <w:szCs w:val="24"/>
      </w:rPr>
    </w:lvl>
  </w:abstractNum>
  <w:abstractNum w:abstractNumId="9" w15:restartNumberingAfterBreak="0">
    <w:nsid w:val="0000001F"/>
    <w:multiLevelType w:val="singleLevel"/>
    <w:tmpl w:val="3E48CFB4"/>
    <w:name w:val="WW8Num46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  <w:b w:val="0"/>
      </w:rPr>
    </w:lvl>
  </w:abstractNum>
  <w:abstractNum w:abstractNumId="10" w15:restartNumberingAfterBreak="0">
    <w:nsid w:val="00000045"/>
    <w:multiLevelType w:val="singleLevel"/>
    <w:tmpl w:val="00000045"/>
    <w:name w:val="WW8Num7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1" w15:restartNumberingAfterBreak="0">
    <w:nsid w:val="028C74D1"/>
    <w:multiLevelType w:val="hybridMultilevel"/>
    <w:tmpl w:val="0800249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4945995"/>
    <w:multiLevelType w:val="hybridMultilevel"/>
    <w:tmpl w:val="9994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D00D1E"/>
    <w:multiLevelType w:val="hybridMultilevel"/>
    <w:tmpl w:val="0C242626"/>
    <w:styleLink w:val="WW8Num5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DB2B21"/>
    <w:multiLevelType w:val="hybridMultilevel"/>
    <w:tmpl w:val="7FD6BFF0"/>
    <w:name w:val="WW8Num5222"/>
    <w:lvl w:ilvl="0" w:tplc="0415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57307AA"/>
    <w:multiLevelType w:val="hybridMultilevel"/>
    <w:tmpl w:val="9994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E0300F"/>
    <w:multiLevelType w:val="hybridMultilevel"/>
    <w:tmpl w:val="E44E1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46058A"/>
    <w:multiLevelType w:val="hybridMultilevel"/>
    <w:tmpl w:val="A4746E48"/>
    <w:name w:val="WW8Num702222"/>
    <w:lvl w:ilvl="0" w:tplc="406C03C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4E2741"/>
    <w:multiLevelType w:val="hybridMultilevel"/>
    <w:tmpl w:val="9994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2A156F"/>
    <w:multiLevelType w:val="multilevel"/>
    <w:tmpl w:val="CC544554"/>
    <w:name w:val="WW8Num70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23B87BC1"/>
    <w:multiLevelType w:val="hybridMultilevel"/>
    <w:tmpl w:val="9994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0C5EE7"/>
    <w:multiLevelType w:val="hybridMultilevel"/>
    <w:tmpl w:val="9994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2F3C67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0250FD"/>
    <w:multiLevelType w:val="multilevel"/>
    <w:tmpl w:val="F6386180"/>
    <w:styleLink w:val="StylListaMW"/>
    <w:lvl w:ilvl="0">
      <w:start w:val="1"/>
      <w:numFmt w:val="upperRoman"/>
      <w:lvlText w:val="%1."/>
      <w:lvlJc w:val="left"/>
      <w:pPr>
        <w:ind w:left="567" w:hanging="567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2.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2">
      <w:start w:val="1"/>
      <w:numFmt w:val="decimal"/>
      <w:lvlText w:val="%2.%3"/>
      <w:lvlJc w:val="left"/>
      <w:pPr>
        <w:ind w:left="1559" w:hanging="567"/>
      </w:pPr>
      <w:rPr>
        <w:rFonts w:ascii="Calibri" w:hAnsi="Calibri"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ind w:left="1985" w:hanging="426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bullet"/>
      <w:lvlText w:val=""/>
      <w:lvlJc w:val="left"/>
      <w:pPr>
        <w:ind w:left="2268" w:hanging="283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46513C9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7524B"/>
    <w:multiLevelType w:val="hybridMultilevel"/>
    <w:tmpl w:val="1AF4731C"/>
    <w:name w:val="WW8Num7022222"/>
    <w:lvl w:ilvl="0" w:tplc="8532462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6" w15:restartNumberingAfterBreak="0">
    <w:nsid w:val="5F451A91"/>
    <w:multiLevelType w:val="multilevel"/>
    <w:tmpl w:val="8856DC80"/>
    <w:name w:val="WW8Num703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24BC8"/>
    <w:multiLevelType w:val="hybridMultilevel"/>
    <w:tmpl w:val="ED520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2306C6"/>
    <w:multiLevelType w:val="hybridMultilevel"/>
    <w:tmpl w:val="99943C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8BD4CEA"/>
    <w:multiLevelType w:val="hybridMultilevel"/>
    <w:tmpl w:val="E682C3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117447">
    <w:abstractNumId w:val="0"/>
  </w:num>
  <w:num w:numId="2" w16cid:durableId="200365490">
    <w:abstractNumId w:val="13"/>
  </w:num>
  <w:num w:numId="3" w16cid:durableId="6033439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0745423">
    <w:abstractNumId w:val="5"/>
  </w:num>
  <w:num w:numId="5" w16cid:durableId="1673138325">
    <w:abstractNumId w:val="30"/>
  </w:num>
  <w:num w:numId="6" w16cid:durableId="2058158712">
    <w:abstractNumId w:val="27"/>
  </w:num>
  <w:num w:numId="7" w16cid:durableId="1603101228">
    <w:abstractNumId w:val="22"/>
  </w:num>
  <w:num w:numId="8" w16cid:durableId="859591492">
    <w:abstractNumId w:val="23"/>
  </w:num>
  <w:num w:numId="9" w16cid:durableId="2084528527">
    <w:abstractNumId w:val="11"/>
  </w:num>
  <w:num w:numId="10" w16cid:durableId="356851310">
    <w:abstractNumId w:val="24"/>
  </w:num>
  <w:num w:numId="11" w16cid:durableId="469514087">
    <w:abstractNumId w:val="29"/>
  </w:num>
  <w:num w:numId="12" w16cid:durableId="1518932422">
    <w:abstractNumId w:val="21"/>
  </w:num>
  <w:num w:numId="13" w16cid:durableId="231935306">
    <w:abstractNumId w:val="12"/>
  </w:num>
  <w:num w:numId="14" w16cid:durableId="1354843089">
    <w:abstractNumId w:val="20"/>
  </w:num>
  <w:num w:numId="15" w16cid:durableId="192884183">
    <w:abstractNumId w:val="31"/>
  </w:num>
  <w:num w:numId="16" w16cid:durableId="1538392224">
    <w:abstractNumId w:val="15"/>
  </w:num>
  <w:num w:numId="17" w16cid:durableId="89473853">
    <w:abstractNumId w:val="18"/>
  </w:num>
  <w:num w:numId="18" w16cid:durableId="303198205">
    <w:abstractNumId w:val="28"/>
  </w:num>
  <w:num w:numId="19" w16cid:durableId="17583408">
    <w:abstractNumId w:val="25"/>
  </w:num>
  <w:num w:numId="20" w16cid:durableId="71134236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769"/>
    <w:rsid w:val="000000E5"/>
    <w:rsid w:val="00000536"/>
    <w:rsid w:val="00000991"/>
    <w:rsid w:val="00000F0F"/>
    <w:rsid w:val="00002C11"/>
    <w:rsid w:val="000035D8"/>
    <w:rsid w:val="00004741"/>
    <w:rsid w:val="00004B30"/>
    <w:rsid w:val="00004C2A"/>
    <w:rsid w:val="0000594A"/>
    <w:rsid w:val="00010229"/>
    <w:rsid w:val="00010385"/>
    <w:rsid w:val="000116A4"/>
    <w:rsid w:val="00011A51"/>
    <w:rsid w:val="00012549"/>
    <w:rsid w:val="00012ECB"/>
    <w:rsid w:val="000133F4"/>
    <w:rsid w:val="00013C72"/>
    <w:rsid w:val="00014310"/>
    <w:rsid w:val="000148C0"/>
    <w:rsid w:val="000151F7"/>
    <w:rsid w:val="00015C81"/>
    <w:rsid w:val="00020B75"/>
    <w:rsid w:val="0002140E"/>
    <w:rsid w:val="0002183E"/>
    <w:rsid w:val="00021AF0"/>
    <w:rsid w:val="000223A6"/>
    <w:rsid w:val="00022C3C"/>
    <w:rsid w:val="000231AD"/>
    <w:rsid w:val="0002337E"/>
    <w:rsid w:val="00023BF0"/>
    <w:rsid w:val="0002550D"/>
    <w:rsid w:val="000257CE"/>
    <w:rsid w:val="000268AC"/>
    <w:rsid w:val="00027859"/>
    <w:rsid w:val="0003012B"/>
    <w:rsid w:val="000307D2"/>
    <w:rsid w:val="00031C9C"/>
    <w:rsid w:val="00031E0B"/>
    <w:rsid w:val="000321A8"/>
    <w:rsid w:val="000324C3"/>
    <w:rsid w:val="00032BE4"/>
    <w:rsid w:val="00033101"/>
    <w:rsid w:val="0003340C"/>
    <w:rsid w:val="00033B0B"/>
    <w:rsid w:val="00035090"/>
    <w:rsid w:val="00035154"/>
    <w:rsid w:val="0003517D"/>
    <w:rsid w:val="00036D2C"/>
    <w:rsid w:val="00037825"/>
    <w:rsid w:val="0004095A"/>
    <w:rsid w:val="00040BCE"/>
    <w:rsid w:val="00043D78"/>
    <w:rsid w:val="0004406E"/>
    <w:rsid w:val="00044116"/>
    <w:rsid w:val="00044926"/>
    <w:rsid w:val="00044CE6"/>
    <w:rsid w:val="00045538"/>
    <w:rsid w:val="00045809"/>
    <w:rsid w:val="00045F09"/>
    <w:rsid w:val="0004608E"/>
    <w:rsid w:val="00046A48"/>
    <w:rsid w:val="00047064"/>
    <w:rsid w:val="0004713B"/>
    <w:rsid w:val="00047903"/>
    <w:rsid w:val="000503CB"/>
    <w:rsid w:val="00050569"/>
    <w:rsid w:val="00050C3E"/>
    <w:rsid w:val="0005159C"/>
    <w:rsid w:val="00051616"/>
    <w:rsid w:val="0005171A"/>
    <w:rsid w:val="00051811"/>
    <w:rsid w:val="000521BF"/>
    <w:rsid w:val="00052F3A"/>
    <w:rsid w:val="00052F93"/>
    <w:rsid w:val="000537F9"/>
    <w:rsid w:val="00055460"/>
    <w:rsid w:val="0005592B"/>
    <w:rsid w:val="00055E8B"/>
    <w:rsid w:val="00055EA2"/>
    <w:rsid w:val="00056392"/>
    <w:rsid w:val="00056492"/>
    <w:rsid w:val="00057499"/>
    <w:rsid w:val="0005765E"/>
    <w:rsid w:val="000622AE"/>
    <w:rsid w:val="000623E5"/>
    <w:rsid w:val="00063AA1"/>
    <w:rsid w:val="00063EB5"/>
    <w:rsid w:val="0006432F"/>
    <w:rsid w:val="000648BA"/>
    <w:rsid w:val="00065558"/>
    <w:rsid w:val="000667BB"/>
    <w:rsid w:val="00066BC2"/>
    <w:rsid w:val="00066BF6"/>
    <w:rsid w:val="00067B49"/>
    <w:rsid w:val="00067E4A"/>
    <w:rsid w:val="00072B05"/>
    <w:rsid w:val="00073942"/>
    <w:rsid w:val="0007457B"/>
    <w:rsid w:val="000758AC"/>
    <w:rsid w:val="000759F4"/>
    <w:rsid w:val="00075A09"/>
    <w:rsid w:val="00075B89"/>
    <w:rsid w:val="00076F3F"/>
    <w:rsid w:val="00077D47"/>
    <w:rsid w:val="00080FF7"/>
    <w:rsid w:val="00081988"/>
    <w:rsid w:val="00083FA0"/>
    <w:rsid w:val="0008455F"/>
    <w:rsid w:val="00084568"/>
    <w:rsid w:val="00084AE3"/>
    <w:rsid w:val="00084E1F"/>
    <w:rsid w:val="00085C1E"/>
    <w:rsid w:val="00086AA8"/>
    <w:rsid w:val="00086E16"/>
    <w:rsid w:val="00090154"/>
    <w:rsid w:val="00090292"/>
    <w:rsid w:val="000907E5"/>
    <w:rsid w:val="00090A88"/>
    <w:rsid w:val="00090E02"/>
    <w:rsid w:val="00091384"/>
    <w:rsid w:val="000922F5"/>
    <w:rsid w:val="00092821"/>
    <w:rsid w:val="0009327B"/>
    <w:rsid w:val="00093E02"/>
    <w:rsid w:val="00094AD8"/>
    <w:rsid w:val="0009624F"/>
    <w:rsid w:val="00096F19"/>
    <w:rsid w:val="00096F66"/>
    <w:rsid w:val="00096FEC"/>
    <w:rsid w:val="0009739D"/>
    <w:rsid w:val="000973E7"/>
    <w:rsid w:val="0009758F"/>
    <w:rsid w:val="000A01D3"/>
    <w:rsid w:val="000A0D81"/>
    <w:rsid w:val="000A1309"/>
    <w:rsid w:val="000A1849"/>
    <w:rsid w:val="000A4677"/>
    <w:rsid w:val="000A4FB2"/>
    <w:rsid w:val="000B064A"/>
    <w:rsid w:val="000B1A94"/>
    <w:rsid w:val="000B1D39"/>
    <w:rsid w:val="000B2889"/>
    <w:rsid w:val="000B33F1"/>
    <w:rsid w:val="000B559F"/>
    <w:rsid w:val="000B5A5A"/>
    <w:rsid w:val="000B5CD1"/>
    <w:rsid w:val="000B5DA0"/>
    <w:rsid w:val="000B6268"/>
    <w:rsid w:val="000B6FE5"/>
    <w:rsid w:val="000B7564"/>
    <w:rsid w:val="000C101B"/>
    <w:rsid w:val="000C18D7"/>
    <w:rsid w:val="000C1AA1"/>
    <w:rsid w:val="000C1BDF"/>
    <w:rsid w:val="000C2034"/>
    <w:rsid w:val="000C221A"/>
    <w:rsid w:val="000C2D0C"/>
    <w:rsid w:val="000C2D79"/>
    <w:rsid w:val="000C3113"/>
    <w:rsid w:val="000C3199"/>
    <w:rsid w:val="000C39D7"/>
    <w:rsid w:val="000C3B84"/>
    <w:rsid w:val="000C4370"/>
    <w:rsid w:val="000C43C4"/>
    <w:rsid w:val="000C4B74"/>
    <w:rsid w:val="000C4EC4"/>
    <w:rsid w:val="000C50B8"/>
    <w:rsid w:val="000C5BA8"/>
    <w:rsid w:val="000C62E5"/>
    <w:rsid w:val="000C6F1B"/>
    <w:rsid w:val="000C7D91"/>
    <w:rsid w:val="000D08C8"/>
    <w:rsid w:val="000D1DA8"/>
    <w:rsid w:val="000D1FB2"/>
    <w:rsid w:val="000D202D"/>
    <w:rsid w:val="000D263D"/>
    <w:rsid w:val="000D2A75"/>
    <w:rsid w:val="000D3CC1"/>
    <w:rsid w:val="000D473E"/>
    <w:rsid w:val="000D4E53"/>
    <w:rsid w:val="000D524F"/>
    <w:rsid w:val="000E03DF"/>
    <w:rsid w:val="000E0421"/>
    <w:rsid w:val="000E0B2D"/>
    <w:rsid w:val="000E104E"/>
    <w:rsid w:val="000E149C"/>
    <w:rsid w:val="000E1977"/>
    <w:rsid w:val="000E24F5"/>
    <w:rsid w:val="000E3D3F"/>
    <w:rsid w:val="000E3F29"/>
    <w:rsid w:val="000E40EB"/>
    <w:rsid w:val="000E42B0"/>
    <w:rsid w:val="000E6F2C"/>
    <w:rsid w:val="000F0453"/>
    <w:rsid w:val="000F11FD"/>
    <w:rsid w:val="000F14AD"/>
    <w:rsid w:val="000F21A0"/>
    <w:rsid w:val="000F22E9"/>
    <w:rsid w:val="000F320D"/>
    <w:rsid w:val="000F39A7"/>
    <w:rsid w:val="000F3AF7"/>
    <w:rsid w:val="000F3D53"/>
    <w:rsid w:val="000F4001"/>
    <w:rsid w:val="000F4411"/>
    <w:rsid w:val="000F6802"/>
    <w:rsid w:val="000F6940"/>
    <w:rsid w:val="000F6FF0"/>
    <w:rsid w:val="000F7D17"/>
    <w:rsid w:val="001013F7"/>
    <w:rsid w:val="001034B7"/>
    <w:rsid w:val="00103642"/>
    <w:rsid w:val="0010383E"/>
    <w:rsid w:val="00104B8E"/>
    <w:rsid w:val="0010513F"/>
    <w:rsid w:val="00105708"/>
    <w:rsid w:val="00105B16"/>
    <w:rsid w:val="001060DB"/>
    <w:rsid w:val="001062C4"/>
    <w:rsid w:val="00107F2F"/>
    <w:rsid w:val="00112049"/>
    <w:rsid w:val="00112B4C"/>
    <w:rsid w:val="00112E97"/>
    <w:rsid w:val="0011306B"/>
    <w:rsid w:val="001132D3"/>
    <w:rsid w:val="001133E7"/>
    <w:rsid w:val="00114BD8"/>
    <w:rsid w:val="001154E1"/>
    <w:rsid w:val="001156BD"/>
    <w:rsid w:val="00115E78"/>
    <w:rsid w:val="00116129"/>
    <w:rsid w:val="00117DE8"/>
    <w:rsid w:val="00120DBB"/>
    <w:rsid w:val="0012366C"/>
    <w:rsid w:val="001244D8"/>
    <w:rsid w:val="00125E50"/>
    <w:rsid w:val="0012633F"/>
    <w:rsid w:val="00126A38"/>
    <w:rsid w:val="00131D61"/>
    <w:rsid w:val="00132747"/>
    <w:rsid w:val="0013316E"/>
    <w:rsid w:val="00134340"/>
    <w:rsid w:val="001344B7"/>
    <w:rsid w:val="00134B21"/>
    <w:rsid w:val="00134E8F"/>
    <w:rsid w:val="00135490"/>
    <w:rsid w:val="00136EDE"/>
    <w:rsid w:val="00136F2D"/>
    <w:rsid w:val="00137405"/>
    <w:rsid w:val="001400D0"/>
    <w:rsid w:val="001402C0"/>
    <w:rsid w:val="001402D1"/>
    <w:rsid w:val="00140B77"/>
    <w:rsid w:val="0014169E"/>
    <w:rsid w:val="00141AFC"/>
    <w:rsid w:val="00143169"/>
    <w:rsid w:val="00144D9D"/>
    <w:rsid w:val="001458AA"/>
    <w:rsid w:val="0014625C"/>
    <w:rsid w:val="00146769"/>
    <w:rsid w:val="001468F7"/>
    <w:rsid w:val="001476CE"/>
    <w:rsid w:val="00147B08"/>
    <w:rsid w:val="00147C21"/>
    <w:rsid w:val="00147C56"/>
    <w:rsid w:val="001515FD"/>
    <w:rsid w:val="001525A4"/>
    <w:rsid w:val="00154919"/>
    <w:rsid w:val="00155925"/>
    <w:rsid w:val="00156901"/>
    <w:rsid w:val="00156989"/>
    <w:rsid w:val="00157158"/>
    <w:rsid w:val="00157C35"/>
    <w:rsid w:val="00157E43"/>
    <w:rsid w:val="00160090"/>
    <w:rsid w:val="00160F1A"/>
    <w:rsid w:val="00161AA5"/>
    <w:rsid w:val="00162991"/>
    <w:rsid w:val="00162B6A"/>
    <w:rsid w:val="00163BC2"/>
    <w:rsid w:val="0016493F"/>
    <w:rsid w:val="00165AB7"/>
    <w:rsid w:val="00165C85"/>
    <w:rsid w:val="00165DD6"/>
    <w:rsid w:val="00166687"/>
    <w:rsid w:val="00166CED"/>
    <w:rsid w:val="001670D6"/>
    <w:rsid w:val="00170678"/>
    <w:rsid w:val="00170A9C"/>
    <w:rsid w:val="00171277"/>
    <w:rsid w:val="001721FB"/>
    <w:rsid w:val="00172792"/>
    <w:rsid w:val="00173147"/>
    <w:rsid w:val="0017355B"/>
    <w:rsid w:val="00175E17"/>
    <w:rsid w:val="00177284"/>
    <w:rsid w:val="001779F0"/>
    <w:rsid w:val="00177BB5"/>
    <w:rsid w:val="00177BC3"/>
    <w:rsid w:val="00180738"/>
    <w:rsid w:val="001808EC"/>
    <w:rsid w:val="001843E2"/>
    <w:rsid w:val="00185113"/>
    <w:rsid w:val="00185352"/>
    <w:rsid w:val="001856E0"/>
    <w:rsid w:val="00185AD6"/>
    <w:rsid w:val="00185EBC"/>
    <w:rsid w:val="00186AFC"/>
    <w:rsid w:val="00186C68"/>
    <w:rsid w:val="001870CE"/>
    <w:rsid w:val="00187173"/>
    <w:rsid w:val="0019044E"/>
    <w:rsid w:val="00191A10"/>
    <w:rsid w:val="001920A1"/>
    <w:rsid w:val="00192132"/>
    <w:rsid w:val="00192321"/>
    <w:rsid w:val="001924AA"/>
    <w:rsid w:val="001926C5"/>
    <w:rsid w:val="00195791"/>
    <w:rsid w:val="00195C37"/>
    <w:rsid w:val="00195EDA"/>
    <w:rsid w:val="00196535"/>
    <w:rsid w:val="0019720B"/>
    <w:rsid w:val="00197EFD"/>
    <w:rsid w:val="001A15FB"/>
    <w:rsid w:val="001A1D40"/>
    <w:rsid w:val="001A21D9"/>
    <w:rsid w:val="001A29F3"/>
    <w:rsid w:val="001A30BC"/>
    <w:rsid w:val="001A37C6"/>
    <w:rsid w:val="001A37FE"/>
    <w:rsid w:val="001A43C1"/>
    <w:rsid w:val="001A45A6"/>
    <w:rsid w:val="001A52AC"/>
    <w:rsid w:val="001A5BF2"/>
    <w:rsid w:val="001A6175"/>
    <w:rsid w:val="001A6E25"/>
    <w:rsid w:val="001A70B0"/>
    <w:rsid w:val="001A784E"/>
    <w:rsid w:val="001A7C81"/>
    <w:rsid w:val="001B0F70"/>
    <w:rsid w:val="001B10C5"/>
    <w:rsid w:val="001B234F"/>
    <w:rsid w:val="001B2AFB"/>
    <w:rsid w:val="001B309A"/>
    <w:rsid w:val="001B36C8"/>
    <w:rsid w:val="001B4375"/>
    <w:rsid w:val="001B43F6"/>
    <w:rsid w:val="001B4F7A"/>
    <w:rsid w:val="001B7043"/>
    <w:rsid w:val="001B76A0"/>
    <w:rsid w:val="001C04E3"/>
    <w:rsid w:val="001C200A"/>
    <w:rsid w:val="001C2F57"/>
    <w:rsid w:val="001C3397"/>
    <w:rsid w:val="001C34D0"/>
    <w:rsid w:val="001C3A2A"/>
    <w:rsid w:val="001C3B68"/>
    <w:rsid w:val="001C3CCC"/>
    <w:rsid w:val="001C3CCD"/>
    <w:rsid w:val="001C3D49"/>
    <w:rsid w:val="001C4AE6"/>
    <w:rsid w:val="001C4BFD"/>
    <w:rsid w:val="001C5174"/>
    <w:rsid w:val="001C6630"/>
    <w:rsid w:val="001C6D47"/>
    <w:rsid w:val="001C6DBA"/>
    <w:rsid w:val="001C7568"/>
    <w:rsid w:val="001D00CC"/>
    <w:rsid w:val="001D0741"/>
    <w:rsid w:val="001D1423"/>
    <w:rsid w:val="001D16CB"/>
    <w:rsid w:val="001D22BB"/>
    <w:rsid w:val="001D49CD"/>
    <w:rsid w:val="001D4AFA"/>
    <w:rsid w:val="001D4D05"/>
    <w:rsid w:val="001D6D71"/>
    <w:rsid w:val="001E0269"/>
    <w:rsid w:val="001E1992"/>
    <w:rsid w:val="001E29F4"/>
    <w:rsid w:val="001E32DA"/>
    <w:rsid w:val="001E3FDC"/>
    <w:rsid w:val="001E41A9"/>
    <w:rsid w:val="001E4552"/>
    <w:rsid w:val="001E49F3"/>
    <w:rsid w:val="001E5A92"/>
    <w:rsid w:val="001E6873"/>
    <w:rsid w:val="001E702E"/>
    <w:rsid w:val="001E7684"/>
    <w:rsid w:val="001E78F2"/>
    <w:rsid w:val="001E7DA7"/>
    <w:rsid w:val="001F1662"/>
    <w:rsid w:val="001F3550"/>
    <w:rsid w:val="001F4108"/>
    <w:rsid w:val="001F4A2D"/>
    <w:rsid w:val="001F5231"/>
    <w:rsid w:val="001F56F8"/>
    <w:rsid w:val="001F5DA4"/>
    <w:rsid w:val="001F60CF"/>
    <w:rsid w:val="001F649A"/>
    <w:rsid w:val="001F6505"/>
    <w:rsid w:val="001F6CD1"/>
    <w:rsid w:val="001F6D1E"/>
    <w:rsid w:val="001F7144"/>
    <w:rsid w:val="001F7503"/>
    <w:rsid w:val="001F7829"/>
    <w:rsid w:val="001F7875"/>
    <w:rsid w:val="00200BE5"/>
    <w:rsid w:val="002010D3"/>
    <w:rsid w:val="00201221"/>
    <w:rsid w:val="00201FAC"/>
    <w:rsid w:val="002023EC"/>
    <w:rsid w:val="002024C5"/>
    <w:rsid w:val="00203B4B"/>
    <w:rsid w:val="00203F0A"/>
    <w:rsid w:val="0020430B"/>
    <w:rsid w:val="00204D46"/>
    <w:rsid w:val="002054DD"/>
    <w:rsid w:val="00205875"/>
    <w:rsid w:val="00205B0F"/>
    <w:rsid w:val="00206DC1"/>
    <w:rsid w:val="0020798B"/>
    <w:rsid w:val="00207F81"/>
    <w:rsid w:val="00211BC5"/>
    <w:rsid w:val="00211C8D"/>
    <w:rsid w:val="00212E48"/>
    <w:rsid w:val="002131DB"/>
    <w:rsid w:val="00213423"/>
    <w:rsid w:val="002140E4"/>
    <w:rsid w:val="0021545C"/>
    <w:rsid w:val="00215E2D"/>
    <w:rsid w:val="00215E9F"/>
    <w:rsid w:val="0021662B"/>
    <w:rsid w:val="00216BA3"/>
    <w:rsid w:val="00216D6F"/>
    <w:rsid w:val="00217271"/>
    <w:rsid w:val="00217684"/>
    <w:rsid w:val="002176C5"/>
    <w:rsid w:val="00220A1D"/>
    <w:rsid w:val="0022165F"/>
    <w:rsid w:val="00222307"/>
    <w:rsid w:val="0022248A"/>
    <w:rsid w:val="0022261E"/>
    <w:rsid w:val="00222A88"/>
    <w:rsid w:val="002232BC"/>
    <w:rsid w:val="002232DD"/>
    <w:rsid w:val="002244A2"/>
    <w:rsid w:val="002266F8"/>
    <w:rsid w:val="0022678E"/>
    <w:rsid w:val="00226C1A"/>
    <w:rsid w:val="002307E4"/>
    <w:rsid w:val="00230EFA"/>
    <w:rsid w:val="00233A84"/>
    <w:rsid w:val="002342C7"/>
    <w:rsid w:val="002350A9"/>
    <w:rsid w:val="0023622F"/>
    <w:rsid w:val="00237157"/>
    <w:rsid w:val="00237905"/>
    <w:rsid w:val="00237BD3"/>
    <w:rsid w:val="0024002B"/>
    <w:rsid w:val="002401E5"/>
    <w:rsid w:val="0024080B"/>
    <w:rsid w:val="0024097E"/>
    <w:rsid w:val="0024211B"/>
    <w:rsid w:val="00242263"/>
    <w:rsid w:val="00242D5F"/>
    <w:rsid w:val="00243F47"/>
    <w:rsid w:val="002447B8"/>
    <w:rsid w:val="00244E95"/>
    <w:rsid w:val="0024590F"/>
    <w:rsid w:val="00246FA2"/>
    <w:rsid w:val="00250AE2"/>
    <w:rsid w:val="00250F28"/>
    <w:rsid w:val="002524FD"/>
    <w:rsid w:val="00252BEB"/>
    <w:rsid w:val="00252C41"/>
    <w:rsid w:val="00254BC0"/>
    <w:rsid w:val="002550B1"/>
    <w:rsid w:val="002552F5"/>
    <w:rsid w:val="002562D7"/>
    <w:rsid w:val="0025660D"/>
    <w:rsid w:val="0025732A"/>
    <w:rsid w:val="002573D6"/>
    <w:rsid w:val="00257E9F"/>
    <w:rsid w:val="00260DAD"/>
    <w:rsid w:val="00263BFA"/>
    <w:rsid w:val="00264587"/>
    <w:rsid w:val="0026576C"/>
    <w:rsid w:val="00266C39"/>
    <w:rsid w:val="00266DB1"/>
    <w:rsid w:val="00267EB4"/>
    <w:rsid w:val="002705DA"/>
    <w:rsid w:val="00270A13"/>
    <w:rsid w:val="00270BE6"/>
    <w:rsid w:val="00272922"/>
    <w:rsid w:val="00273A45"/>
    <w:rsid w:val="00274CFC"/>
    <w:rsid w:val="00275B42"/>
    <w:rsid w:val="00276B46"/>
    <w:rsid w:val="00277621"/>
    <w:rsid w:val="00277927"/>
    <w:rsid w:val="00277AD0"/>
    <w:rsid w:val="00280D54"/>
    <w:rsid w:val="00281378"/>
    <w:rsid w:val="002817DF"/>
    <w:rsid w:val="00282CB2"/>
    <w:rsid w:val="00283786"/>
    <w:rsid w:val="002838FA"/>
    <w:rsid w:val="00284E59"/>
    <w:rsid w:val="00285D2E"/>
    <w:rsid w:val="0028681F"/>
    <w:rsid w:val="00286E1E"/>
    <w:rsid w:val="002877BD"/>
    <w:rsid w:val="00290785"/>
    <w:rsid w:val="00290809"/>
    <w:rsid w:val="00290815"/>
    <w:rsid w:val="00290EB3"/>
    <w:rsid w:val="00291AAF"/>
    <w:rsid w:val="00291B18"/>
    <w:rsid w:val="002924C4"/>
    <w:rsid w:val="00292CBD"/>
    <w:rsid w:val="00292F92"/>
    <w:rsid w:val="00292F94"/>
    <w:rsid w:val="002936DD"/>
    <w:rsid w:val="00293A2C"/>
    <w:rsid w:val="0029441B"/>
    <w:rsid w:val="00296B49"/>
    <w:rsid w:val="00296C41"/>
    <w:rsid w:val="00297108"/>
    <w:rsid w:val="0029743C"/>
    <w:rsid w:val="00297462"/>
    <w:rsid w:val="00297B16"/>
    <w:rsid w:val="00297C16"/>
    <w:rsid w:val="00297E74"/>
    <w:rsid w:val="002A01DC"/>
    <w:rsid w:val="002A044F"/>
    <w:rsid w:val="002A0C2C"/>
    <w:rsid w:val="002A14DB"/>
    <w:rsid w:val="002A1EBA"/>
    <w:rsid w:val="002A1F7D"/>
    <w:rsid w:val="002A2B83"/>
    <w:rsid w:val="002A37C8"/>
    <w:rsid w:val="002A37F3"/>
    <w:rsid w:val="002A3892"/>
    <w:rsid w:val="002A4380"/>
    <w:rsid w:val="002A4661"/>
    <w:rsid w:val="002A4777"/>
    <w:rsid w:val="002A47B6"/>
    <w:rsid w:val="002A4AA2"/>
    <w:rsid w:val="002A4BBC"/>
    <w:rsid w:val="002A4DD9"/>
    <w:rsid w:val="002A52A7"/>
    <w:rsid w:val="002A6DD4"/>
    <w:rsid w:val="002A7503"/>
    <w:rsid w:val="002B0F2B"/>
    <w:rsid w:val="002B1729"/>
    <w:rsid w:val="002B1929"/>
    <w:rsid w:val="002B1E75"/>
    <w:rsid w:val="002B1FA6"/>
    <w:rsid w:val="002B25D7"/>
    <w:rsid w:val="002B2EE7"/>
    <w:rsid w:val="002B326A"/>
    <w:rsid w:val="002B3337"/>
    <w:rsid w:val="002B3569"/>
    <w:rsid w:val="002B4462"/>
    <w:rsid w:val="002B456E"/>
    <w:rsid w:val="002B56B0"/>
    <w:rsid w:val="002B5D83"/>
    <w:rsid w:val="002B64EE"/>
    <w:rsid w:val="002B68FD"/>
    <w:rsid w:val="002C0617"/>
    <w:rsid w:val="002C1EBE"/>
    <w:rsid w:val="002C2AEF"/>
    <w:rsid w:val="002C3362"/>
    <w:rsid w:val="002C3D69"/>
    <w:rsid w:val="002C406B"/>
    <w:rsid w:val="002C4295"/>
    <w:rsid w:val="002C6DEC"/>
    <w:rsid w:val="002C7CD5"/>
    <w:rsid w:val="002D029B"/>
    <w:rsid w:val="002D0359"/>
    <w:rsid w:val="002D0FA5"/>
    <w:rsid w:val="002D10A0"/>
    <w:rsid w:val="002D1EA3"/>
    <w:rsid w:val="002D3114"/>
    <w:rsid w:val="002D3275"/>
    <w:rsid w:val="002D35B9"/>
    <w:rsid w:val="002D3A7C"/>
    <w:rsid w:val="002D3FAE"/>
    <w:rsid w:val="002D5929"/>
    <w:rsid w:val="002D5EB4"/>
    <w:rsid w:val="002D6606"/>
    <w:rsid w:val="002D6648"/>
    <w:rsid w:val="002D7441"/>
    <w:rsid w:val="002D7772"/>
    <w:rsid w:val="002D7B66"/>
    <w:rsid w:val="002D7CB4"/>
    <w:rsid w:val="002E0264"/>
    <w:rsid w:val="002E04A8"/>
    <w:rsid w:val="002E0684"/>
    <w:rsid w:val="002E15EE"/>
    <w:rsid w:val="002E2C73"/>
    <w:rsid w:val="002E31D3"/>
    <w:rsid w:val="002E3EAD"/>
    <w:rsid w:val="002E4204"/>
    <w:rsid w:val="002E614E"/>
    <w:rsid w:val="002E724E"/>
    <w:rsid w:val="002E7255"/>
    <w:rsid w:val="002E79D8"/>
    <w:rsid w:val="002E7AC8"/>
    <w:rsid w:val="002F0A67"/>
    <w:rsid w:val="002F16BF"/>
    <w:rsid w:val="002F2452"/>
    <w:rsid w:val="002F2A18"/>
    <w:rsid w:val="002F33F2"/>
    <w:rsid w:val="002F3681"/>
    <w:rsid w:val="002F3D86"/>
    <w:rsid w:val="002F4075"/>
    <w:rsid w:val="002F4929"/>
    <w:rsid w:val="002F5BE4"/>
    <w:rsid w:val="002F6C8A"/>
    <w:rsid w:val="002F7255"/>
    <w:rsid w:val="002F7914"/>
    <w:rsid w:val="00300989"/>
    <w:rsid w:val="00301CE3"/>
    <w:rsid w:val="003036AF"/>
    <w:rsid w:val="00304B50"/>
    <w:rsid w:val="00304DCD"/>
    <w:rsid w:val="0030649C"/>
    <w:rsid w:val="00306591"/>
    <w:rsid w:val="00306BB2"/>
    <w:rsid w:val="00306EB6"/>
    <w:rsid w:val="00307688"/>
    <w:rsid w:val="00307A56"/>
    <w:rsid w:val="00307CEC"/>
    <w:rsid w:val="003102F2"/>
    <w:rsid w:val="003108A0"/>
    <w:rsid w:val="003121F9"/>
    <w:rsid w:val="0031238D"/>
    <w:rsid w:val="003126B0"/>
    <w:rsid w:val="00312A22"/>
    <w:rsid w:val="00312DFD"/>
    <w:rsid w:val="003130CA"/>
    <w:rsid w:val="00313458"/>
    <w:rsid w:val="00313633"/>
    <w:rsid w:val="0031414B"/>
    <w:rsid w:val="00315B43"/>
    <w:rsid w:val="00315F9D"/>
    <w:rsid w:val="00316102"/>
    <w:rsid w:val="003161AB"/>
    <w:rsid w:val="00316FBA"/>
    <w:rsid w:val="00316FD7"/>
    <w:rsid w:val="003178AC"/>
    <w:rsid w:val="003178EF"/>
    <w:rsid w:val="00317A47"/>
    <w:rsid w:val="00317B9D"/>
    <w:rsid w:val="00317DFE"/>
    <w:rsid w:val="0032015C"/>
    <w:rsid w:val="0032120A"/>
    <w:rsid w:val="00322CE2"/>
    <w:rsid w:val="0032388C"/>
    <w:rsid w:val="00324857"/>
    <w:rsid w:val="003252AB"/>
    <w:rsid w:val="0032552D"/>
    <w:rsid w:val="003260C0"/>
    <w:rsid w:val="00326CA5"/>
    <w:rsid w:val="00327885"/>
    <w:rsid w:val="00327D6F"/>
    <w:rsid w:val="0033165D"/>
    <w:rsid w:val="0033230E"/>
    <w:rsid w:val="00332522"/>
    <w:rsid w:val="0033300D"/>
    <w:rsid w:val="003336C3"/>
    <w:rsid w:val="00333901"/>
    <w:rsid w:val="00334546"/>
    <w:rsid w:val="003354CD"/>
    <w:rsid w:val="00335879"/>
    <w:rsid w:val="00336387"/>
    <w:rsid w:val="00340D28"/>
    <w:rsid w:val="00340E98"/>
    <w:rsid w:val="0034159E"/>
    <w:rsid w:val="00342410"/>
    <w:rsid w:val="00342926"/>
    <w:rsid w:val="003429C4"/>
    <w:rsid w:val="00342B49"/>
    <w:rsid w:val="003436D8"/>
    <w:rsid w:val="003438FD"/>
    <w:rsid w:val="003457E6"/>
    <w:rsid w:val="003461F9"/>
    <w:rsid w:val="00347AD9"/>
    <w:rsid w:val="00347DF4"/>
    <w:rsid w:val="00347F13"/>
    <w:rsid w:val="00351934"/>
    <w:rsid w:val="00352315"/>
    <w:rsid w:val="003555F4"/>
    <w:rsid w:val="00360A5D"/>
    <w:rsid w:val="003617D4"/>
    <w:rsid w:val="00362462"/>
    <w:rsid w:val="003627EB"/>
    <w:rsid w:val="00362C41"/>
    <w:rsid w:val="00364319"/>
    <w:rsid w:val="003645CD"/>
    <w:rsid w:val="00364C2D"/>
    <w:rsid w:val="00364E03"/>
    <w:rsid w:val="0036552F"/>
    <w:rsid w:val="00366AD1"/>
    <w:rsid w:val="00372D4C"/>
    <w:rsid w:val="0037340E"/>
    <w:rsid w:val="00373787"/>
    <w:rsid w:val="00374022"/>
    <w:rsid w:val="003745FB"/>
    <w:rsid w:val="003763E8"/>
    <w:rsid w:val="003764C8"/>
    <w:rsid w:val="00376A17"/>
    <w:rsid w:val="0037775A"/>
    <w:rsid w:val="0037780C"/>
    <w:rsid w:val="003815BB"/>
    <w:rsid w:val="00381ECC"/>
    <w:rsid w:val="00381EF7"/>
    <w:rsid w:val="00382F75"/>
    <w:rsid w:val="00383B4A"/>
    <w:rsid w:val="00384734"/>
    <w:rsid w:val="00384F60"/>
    <w:rsid w:val="003854BA"/>
    <w:rsid w:val="003859FC"/>
    <w:rsid w:val="00386A6D"/>
    <w:rsid w:val="00386B4F"/>
    <w:rsid w:val="00387527"/>
    <w:rsid w:val="00387B58"/>
    <w:rsid w:val="003901DF"/>
    <w:rsid w:val="0039098D"/>
    <w:rsid w:val="00390A30"/>
    <w:rsid w:val="003911F3"/>
    <w:rsid w:val="00392533"/>
    <w:rsid w:val="00392828"/>
    <w:rsid w:val="00392AB8"/>
    <w:rsid w:val="0039350E"/>
    <w:rsid w:val="00393B98"/>
    <w:rsid w:val="0039569D"/>
    <w:rsid w:val="003966D2"/>
    <w:rsid w:val="00396ABA"/>
    <w:rsid w:val="003970CE"/>
    <w:rsid w:val="00397EDA"/>
    <w:rsid w:val="00397F42"/>
    <w:rsid w:val="003A1282"/>
    <w:rsid w:val="003A1B95"/>
    <w:rsid w:val="003A3F8D"/>
    <w:rsid w:val="003A521F"/>
    <w:rsid w:val="003A5F01"/>
    <w:rsid w:val="003A748A"/>
    <w:rsid w:val="003A789C"/>
    <w:rsid w:val="003A7AAD"/>
    <w:rsid w:val="003B019F"/>
    <w:rsid w:val="003B26DB"/>
    <w:rsid w:val="003B2F12"/>
    <w:rsid w:val="003B39BE"/>
    <w:rsid w:val="003B4BE5"/>
    <w:rsid w:val="003B4CD1"/>
    <w:rsid w:val="003B5879"/>
    <w:rsid w:val="003B67FB"/>
    <w:rsid w:val="003B697F"/>
    <w:rsid w:val="003B74CD"/>
    <w:rsid w:val="003B7784"/>
    <w:rsid w:val="003C03F7"/>
    <w:rsid w:val="003C0670"/>
    <w:rsid w:val="003C07A6"/>
    <w:rsid w:val="003C0F9F"/>
    <w:rsid w:val="003C122B"/>
    <w:rsid w:val="003C31FE"/>
    <w:rsid w:val="003C35DB"/>
    <w:rsid w:val="003C3D79"/>
    <w:rsid w:val="003C4484"/>
    <w:rsid w:val="003C4A3B"/>
    <w:rsid w:val="003C7833"/>
    <w:rsid w:val="003C787A"/>
    <w:rsid w:val="003C7C0A"/>
    <w:rsid w:val="003D1673"/>
    <w:rsid w:val="003D1BEE"/>
    <w:rsid w:val="003D1F1A"/>
    <w:rsid w:val="003D2663"/>
    <w:rsid w:val="003D2DE0"/>
    <w:rsid w:val="003D3620"/>
    <w:rsid w:val="003D4C29"/>
    <w:rsid w:val="003D543E"/>
    <w:rsid w:val="003D6D3A"/>
    <w:rsid w:val="003D72F5"/>
    <w:rsid w:val="003E0950"/>
    <w:rsid w:val="003E1E6B"/>
    <w:rsid w:val="003E2031"/>
    <w:rsid w:val="003E21B9"/>
    <w:rsid w:val="003E2452"/>
    <w:rsid w:val="003E3A45"/>
    <w:rsid w:val="003E3F51"/>
    <w:rsid w:val="003E44BE"/>
    <w:rsid w:val="003E6E74"/>
    <w:rsid w:val="003E6FA0"/>
    <w:rsid w:val="003E70DA"/>
    <w:rsid w:val="003F0577"/>
    <w:rsid w:val="003F05FB"/>
    <w:rsid w:val="003F1E1D"/>
    <w:rsid w:val="003F3608"/>
    <w:rsid w:val="003F6CA8"/>
    <w:rsid w:val="003F7ED7"/>
    <w:rsid w:val="00400565"/>
    <w:rsid w:val="004011C6"/>
    <w:rsid w:val="00401C37"/>
    <w:rsid w:val="004024D0"/>
    <w:rsid w:val="00402ACB"/>
    <w:rsid w:val="0040368E"/>
    <w:rsid w:val="00404DA5"/>
    <w:rsid w:val="00404F22"/>
    <w:rsid w:val="004076DF"/>
    <w:rsid w:val="004076E0"/>
    <w:rsid w:val="00407AEF"/>
    <w:rsid w:val="004100B0"/>
    <w:rsid w:val="004113C2"/>
    <w:rsid w:val="004118AD"/>
    <w:rsid w:val="00411FA3"/>
    <w:rsid w:val="0041229B"/>
    <w:rsid w:val="004126AA"/>
    <w:rsid w:val="00412757"/>
    <w:rsid w:val="004139C6"/>
    <w:rsid w:val="0041456A"/>
    <w:rsid w:val="00415682"/>
    <w:rsid w:val="0041628D"/>
    <w:rsid w:val="0042042B"/>
    <w:rsid w:val="004204C9"/>
    <w:rsid w:val="0042053A"/>
    <w:rsid w:val="0042057D"/>
    <w:rsid w:val="004217FA"/>
    <w:rsid w:val="004218FA"/>
    <w:rsid w:val="00422B97"/>
    <w:rsid w:val="004236E6"/>
    <w:rsid w:val="00424030"/>
    <w:rsid w:val="00424E7B"/>
    <w:rsid w:val="00424E95"/>
    <w:rsid w:val="004254B6"/>
    <w:rsid w:val="00425912"/>
    <w:rsid w:val="00425F08"/>
    <w:rsid w:val="0042615E"/>
    <w:rsid w:val="00426184"/>
    <w:rsid w:val="00426C00"/>
    <w:rsid w:val="00430096"/>
    <w:rsid w:val="004303F9"/>
    <w:rsid w:val="0043087A"/>
    <w:rsid w:val="004322ED"/>
    <w:rsid w:val="00432843"/>
    <w:rsid w:val="00433773"/>
    <w:rsid w:val="00433A36"/>
    <w:rsid w:val="004345B7"/>
    <w:rsid w:val="004345C2"/>
    <w:rsid w:val="00435292"/>
    <w:rsid w:val="00436EB2"/>
    <w:rsid w:val="00436FCF"/>
    <w:rsid w:val="00440453"/>
    <w:rsid w:val="00441FCA"/>
    <w:rsid w:val="00442095"/>
    <w:rsid w:val="00442393"/>
    <w:rsid w:val="0044263F"/>
    <w:rsid w:val="004434A8"/>
    <w:rsid w:val="0044356F"/>
    <w:rsid w:val="00444BB5"/>
    <w:rsid w:val="00444C8A"/>
    <w:rsid w:val="004478EC"/>
    <w:rsid w:val="00447D6B"/>
    <w:rsid w:val="0045038A"/>
    <w:rsid w:val="004504C0"/>
    <w:rsid w:val="00450AB8"/>
    <w:rsid w:val="004519EC"/>
    <w:rsid w:val="00452ABB"/>
    <w:rsid w:val="00452DD4"/>
    <w:rsid w:val="00452F60"/>
    <w:rsid w:val="0045549D"/>
    <w:rsid w:val="00460020"/>
    <w:rsid w:val="00460DD8"/>
    <w:rsid w:val="0046153F"/>
    <w:rsid w:val="00461C2C"/>
    <w:rsid w:val="00461F71"/>
    <w:rsid w:val="00462EEF"/>
    <w:rsid w:val="00462F27"/>
    <w:rsid w:val="004630F2"/>
    <w:rsid w:val="004649AB"/>
    <w:rsid w:val="00464EBF"/>
    <w:rsid w:val="00465BE2"/>
    <w:rsid w:val="004667A4"/>
    <w:rsid w:val="00466F2E"/>
    <w:rsid w:val="00470551"/>
    <w:rsid w:val="004707EF"/>
    <w:rsid w:val="00470DD0"/>
    <w:rsid w:val="0047186E"/>
    <w:rsid w:val="00471BD1"/>
    <w:rsid w:val="004724CE"/>
    <w:rsid w:val="00473179"/>
    <w:rsid w:val="00474025"/>
    <w:rsid w:val="004748C6"/>
    <w:rsid w:val="004749E3"/>
    <w:rsid w:val="0047515F"/>
    <w:rsid w:val="00475B96"/>
    <w:rsid w:val="00475DE4"/>
    <w:rsid w:val="0047678D"/>
    <w:rsid w:val="00476796"/>
    <w:rsid w:val="004769A7"/>
    <w:rsid w:val="0047787C"/>
    <w:rsid w:val="0048012F"/>
    <w:rsid w:val="004817A2"/>
    <w:rsid w:val="00482320"/>
    <w:rsid w:val="00482C9E"/>
    <w:rsid w:val="00482E97"/>
    <w:rsid w:val="0048517C"/>
    <w:rsid w:val="00485253"/>
    <w:rsid w:val="00486997"/>
    <w:rsid w:val="00486D7B"/>
    <w:rsid w:val="00486DF0"/>
    <w:rsid w:val="0049046D"/>
    <w:rsid w:val="00490D41"/>
    <w:rsid w:val="00490DB3"/>
    <w:rsid w:val="004922D3"/>
    <w:rsid w:val="0049275B"/>
    <w:rsid w:val="004933F2"/>
    <w:rsid w:val="004934FC"/>
    <w:rsid w:val="00493C81"/>
    <w:rsid w:val="00493DE9"/>
    <w:rsid w:val="00494A3D"/>
    <w:rsid w:val="00494E16"/>
    <w:rsid w:val="004959FB"/>
    <w:rsid w:val="00496A56"/>
    <w:rsid w:val="004971D2"/>
    <w:rsid w:val="004A10BC"/>
    <w:rsid w:val="004A20C7"/>
    <w:rsid w:val="004A23B1"/>
    <w:rsid w:val="004A2B92"/>
    <w:rsid w:val="004A2E78"/>
    <w:rsid w:val="004A2F67"/>
    <w:rsid w:val="004A502B"/>
    <w:rsid w:val="004A6E23"/>
    <w:rsid w:val="004A6F17"/>
    <w:rsid w:val="004A6F36"/>
    <w:rsid w:val="004A70CA"/>
    <w:rsid w:val="004A7D72"/>
    <w:rsid w:val="004B085D"/>
    <w:rsid w:val="004B0FA4"/>
    <w:rsid w:val="004B2BEC"/>
    <w:rsid w:val="004B3480"/>
    <w:rsid w:val="004B3EFB"/>
    <w:rsid w:val="004B5820"/>
    <w:rsid w:val="004B71C1"/>
    <w:rsid w:val="004C1157"/>
    <w:rsid w:val="004C1312"/>
    <w:rsid w:val="004C140A"/>
    <w:rsid w:val="004C2063"/>
    <w:rsid w:val="004C3E89"/>
    <w:rsid w:val="004C43B8"/>
    <w:rsid w:val="004C4EEB"/>
    <w:rsid w:val="004C5048"/>
    <w:rsid w:val="004C5823"/>
    <w:rsid w:val="004C737F"/>
    <w:rsid w:val="004C7A94"/>
    <w:rsid w:val="004D071D"/>
    <w:rsid w:val="004D110B"/>
    <w:rsid w:val="004D1653"/>
    <w:rsid w:val="004D1A9F"/>
    <w:rsid w:val="004D1C3D"/>
    <w:rsid w:val="004D2609"/>
    <w:rsid w:val="004D2F23"/>
    <w:rsid w:val="004D34B8"/>
    <w:rsid w:val="004D6757"/>
    <w:rsid w:val="004D69FF"/>
    <w:rsid w:val="004D7EE0"/>
    <w:rsid w:val="004E0584"/>
    <w:rsid w:val="004E1244"/>
    <w:rsid w:val="004E15A7"/>
    <w:rsid w:val="004E1A51"/>
    <w:rsid w:val="004E27D8"/>
    <w:rsid w:val="004E4109"/>
    <w:rsid w:val="004E6EF6"/>
    <w:rsid w:val="004E717B"/>
    <w:rsid w:val="004E75C6"/>
    <w:rsid w:val="004F0268"/>
    <w:rsid w:val="004F0D71"/>
    <w:rsid w:val="004F19D0"/>
    <w:rsid w:val="004F3B8A"/>
    <w:rsid w:val="004F3E94"/>
    <w:rsid w:val="004F4EFB"/>
    <w:rsid w:val="004F5078"/>
    <w:rsid w:val="004F52AD"/>
    <w:rsid w:val="004F5A23"/>
    <w:rsid w:val="004F6AC3"/>
    <w:rsid w:val="004F6E33"/>
    <w:rsid w:val="005000DE"/>
    <w:rsid w:val="00500FAD"/>
    <w:rsid w:val="00500FB8"/>
    <w:rsid w:val="00501542"/>
    <w:rsid w:val="005019FF"/>
    <w:rsid w:val="00503331"/>
    <w:rsid w:val="00503622"/>
    <w:rsid w:val="00504DA6"/>
    <w:rsid w:val="005055F8"/>
    <w:rsid w:val="00505CC4"/>
    <w:rsid w:val="00506317"/>
    <w:rsid w:val="00506D22"/>
    <w:rsid w:val="00506E8A"/>
    <w:rsid w:val="0050735B"/>
    <w:rsid w:val="0050778A"/>
    <w:rsid w:val="00510164"/>
    <w:rsid w:val="00510196"/>
    <w:rsid w:val="00510A6C"/>
    <w:rsid w:val="0051157D"/>
    <w:rsid w:val="005126DF"/>
    <w:rsid w:val="00512744"/>
    <w:rsid w:val="0051316D"/>
    <w:rsid w:val="00514113"/>
    <w:rsid w:val="005156FB"/>
    <w:rsid w:val="00515861"/>
    <w:rsid w:val="00516716"/>
    <w:rsid w:val="00517493"/>
    <w:rsid w:val="00517F91"/>
    <w:rsid w:val="0052124F"/>
    <w:rsid w:val="00521337"/>
    <w:rsid w:val="005215A9"/>
    <w:rsid w:val="00522765"/>
    <w:rsid w:val="0052280C"/>
    <w:rsid w:val="00522E84"/>
    <w:rsid w:val="005247CA"/>
    <w:rsid w:val="00524A6E"/>
    <w:rsid w:val="005250B2"/>
    <w:rsid w:val="005252C5"/>
    <w:rsid w:val="0052536F"/>
    <w:rsid w:val="005312D8"/>
    <w:rsid w:val="005329C9"/>
    <w:rsid w:val="00533C1B"/>
    <w:rsid w:val="0053465D"/>
    <w:rsid w:val="00535173"/>
    <w:rsid w:val="00535CDF"/>
    <w:rsid w:val="005360FB"/>
    <w:rsid w:val="00536140"/>
    <w:rsid w:val="00536EA0"/>
    <w:rsid w:val="00537C7F"/>
    <w:rsid w:val="005401E9"/>
    <w:rsid w:val="0054023F"/>
    <w:rsid w:val="00541788"/>
    <w:rsid w:val="005428F2"/>
    <w:rsid w:val="00542954"/>
    <w:rsid w:val="005429BE"/>
    <w:rsid w:val="00542A93"/>
    <w:rsid w:val="00542C5A"/>
    <w:rsid w:val="00543577"/>
    <w:rsid w:val="00543837"/>
    <w:rsid w:val="00543B21"/>
    <w:rsid w:val="00544FD2"/>
    <w:rsid w:val="005460E1"/>
    <w:rsid w:val="00546743"/>
    <w:rsid w:val="00546A9D"/>
    <w:rsid w:val="00546ABA"/>
    <w:rsid w:val="00546CB9"/>
    <w:rsid w:val="005477A2"/>
    <w:rsid w:val="00550F49"/>
    <w:rsid w:val="00551BEB"/>
    <w:rsid w:val="00551E0B"/>
    <w:rsid w:val="00552DF8"/>
    <w:rsid w:val="005539C8"/>
    <w:rsid w:val="00555B27"/>
    <w:rsid w:val="00556F24"/>
    <w:rsid w:val="0055795D"/>
    <w:rsid w:val="00557F39"/>
    <w:rsid w:val="005606C3"/>
    <w:rsid w:val="005608FF"/>
    <w:rsid w:val="005613B6"/>
    <w:rsid w:val="00561B0A"/>
    <w:rsid w:val="005628CB"/>
    <w:rsid w:val="0056550E"/>
    <w:rsid w:val="00565AAC"/>
    <w:rsid w:val="005668EC"/>
    <w:rsid w:val="00567E21"/>
    <w:rsid w:val="0057045B"/>
    <w:rsid w:val="00570968"/>
    <w:rsid w:val="00570C3D"/>
    <w:rsid w:val="00572107"/>
    <w:rsid w:val="005727D7"/>
    <w:rsid w:val="0057284C"/>
    <w:rsid w:val="005728A3"/>
    <w:rsid w:val="005749AB"/>
    <w:rsid w:val="00574F99"/>
    <w:rsid w:val="00577156"/>
    <w:rsid w:val="005811AA"/>
    <w:rsid w:val="00581CA0"/>
    <w:rsid w:val="0058249C"/>
    <w:rsid w:val="00582AA8"/>
    <w:rsid w:val="00582C21"/>
    <w:rsid w:val="00583BB2"/>
    <w:rsid w:val="005846F3"/>
    <w:rsid w:val="0058558E"/>
    <w:rsid w:val="005859B6"/>
    <w:rsid w:val="00586E59"/>
    <w:rsid w:val="0058710C"/>
    <w:rsid w:val="005914A2"/>
    <w:rsid w:val="005926FF"/>
    <w:rsid w:val="00594846"/>
    <w:rsid w:val="00596336"/>
    <w:rsid w:val="00596453"/>
    <w:rsid w:val="005A0A8B"/>
    <w:rsid w:val="005A148A"/>
    <w:rsid w:val="005A16C3"/>
    <w:rsid w:val="005A1BFB"/>
    <w:rsid w:val="005A239D"/>
    <w:rsid w:val="005A331C"/>
    <w:rsid w:val="005A3C1F"/>
    <w:rsid w:val="005A439C"/>
    <w:rsid w:val="005A6D06"/>
    <w:rsid w:val="005A78F2"/>
    <w:rsid w:val="005A7C58"/>
    <w:rsid w:val="005A7DAC"/>
    <w:rsid w:val="005B01C1"/>
    <w:rsid w:val="005B09B6"/>
    <w:rsid w:val="005B4C99"/>
    <w:rsid w:val="005B7A84"/>
    <w:rsid w:val="005B7DDD"/>
    <w:rsid w:val="005C0068"/>
    <w:rsid w:val="005C0476"/>
    <w:rsid w:val="005C0B45"/>
    <w:rsid w:val="005C188D"/>
    <w:rsid w:val="005C2430"/>
    <w:rsid w:val="005C2767"/>
    <w:rsid w:val="005C3B42"/>
    <w:rsid w:val="005C4D3E"/>
    <w:rsid w:val="005C51EF"/>
    <w:rsid w:val="005C53C8"/>
    <w:rsid w:val="005C5646"/>
    <w:rsid w:val="005C5A9C"/>
    <w:rsid w:val="005C5F5D"/>
    <w:rsid w:val="005C61BE"/>
    <w:rsid w:val="005C6DD6"/>
    <w:rsid w:val="005C7028"/>
    <w:rsid w:val="005C770E"/>
    <w:rsid w:val="005C770F"/>
    <w:rsid w:val="005C7F70"/>
    <w:rsid w:val="005D0393"/>
    <w:rsid w:val="005D0D1F"/>
    <w:rsid w:val="005D10A1"/>
    <w:rsid w:val="005D147E"/>
    <w:rsid w:val="005D15CD"/>
    <w:rsid w:val="005D2F40"/>
    <w:rsid w:val="005D53D9"/>
    <w:rsid w:val="005D7117"/>
    <w:rsid w:val="005D7256"/>
    <w:rsid w:val="005D7821"/>
    <w:rsid w:val="005D7ECE"/>
    <w:rsid w:val="005E0040"/>
    <w:rsid w:val="005E05CE"/>
    <w:rsid w:val="005E09EB"/>
    <w:rsid w:val="005E126B"/>
    <w:rsid w:val="005E1858"/>
    <w:rsid w:val="005E1C65"/>
    <w:rsid w:val="005E23FD"/>
    <w:rsid w:val="005E3BB7"/>
    <w:rsid w:val="005E3EBE"/>
    <w:rsid w:val="005E4174"/>
    <w:rsid w:val="005E4570"/>
    <w:rsid w:val="005E4613"/>
    <w:rsid w:val="005E46F5"/>
    <w:rsid w:val="005E4F8E"/>
    <w:rsid w:val="005E4FEA"/>
    <w:rsid w:val="005E6348"/>
    <w:rsid w:val="005E6891"/>
    <w:rsid w:val="005F09D6"/>
    <w:rsid w:val="005F0DF2"/>
    <w:rsid w:val="005F0FC5"/>
    <w:rsid w:val="005F17AA"/>
    <w:rsid w:val="005F2B1F"/>
    <w:rsid w:val="005F374B"/>
    <w:rsid w:val="005F4A55"/>
    <w:rsid w:val="005F4BEE"/>
    <w:rsid w:val="005F52CA"/>
    <w:rsid w:val="005F52DD"/>
    <w:rsid w:val="005F5541"/>
    <w:rsid w:val="005F62DD"/>
    <w:rsid w:val="005F6415"/>
    <w:rsid w:val="005F72FE"/>
    <w:rsid w:val="005F7C36"/>
    <w:rsid w:val="00600FCA"/>
    <w:rsid w:val="00601748"/>
    <w:rsid w:val="0060202A"/>
    <w:rsid w:val="006025BD"/>
    <w:rsid w:val="006025E9"/>
    <w:rsid w:val="00604352"/>
    <w:rsid w:val="0060632F"/>
    <w:rsid w:val="0060777A"/>
    <w:rsid w:val="006107A5"/>
    <w:rsid w:val="00610930"/>
    <w:rsid w:val="00611B91"/>
    <w:rsid w:val="006126B3"/>
    <w:rsid w:val="006129C7"/>
    <w:rsid w:val="006131ED"/>
    <w:rsid w:val="006142B1"/>
    <w:rsid w:val="0061471E"/>
    <w:rsid w:val="00614EA5"/>
    <w:rsid w:val="00615585"/>
    <w:rsid w:val="006160F1"/>
    <w:rsid w:val="00616126"/>
    <w:rsid w:val="006163FD"/>
    <w:rsid w:val="006168BF"/>
    <w:rsid w:val="00616973"/>
    <w:rsid w:val="00617BDE"/>
    <w:rsid w:val="00620E74"/>
    <w:rsid w:val="006211F6"/>
    <w:rsid w:val="00621664"/>
    <w:rsid w:val="00621DC1"/>
    <w:rsid w:val="006221C1"/>
    <w:rsid w:val="006225FE"/>
    <w:rsid w:val="00622657"/>
    <w:rsid w:val="00622B83"/>
    <w:rsid w:val="00622BC7"/>
    <w:rsid w:val="00623FF8"/>
    <w:rsid w:val="00624F84"/>
    <w:rsid w:val="00625793"/>
    <w:rsid w:val="00625C21"/>
    <w:rsid w:val="006265CE"/>
    <w:rsid w:val="00626B0A"/>
    <w:rsid w:val="00626C31"/>
    <w:rsid w:val="006308F1"/>
    <w:rsid w:val="0063298B"/>
    <w:rsid w:val="00633053"/>
    <w:rsid w:val="00633C33"/>
    <w:rsid w:val="006348C1"/>
    <w:rsid w:val="00634A4E"/>
    <w:rsid w:val="00634F77"/>
    <w:rsid w:val="00635111"/>
    <w:rsid w:val="006352BF"/>
    <w:rsid w:val="006365FC"/>
    <w:rsid w:val="00636F48"/>
    <w:rsid w:val="0063744C"/>
    <w:rsid w:val="00642B2C"/>
    <w:rsid w:val="006432A8"/>
    <w:rsid w:val="00643573"/>
    <w:rsid w:val="00645E4C"/>
    <w:rsid w:val="006472A5"/>
    <w:rsid w:val="00647537"/>
    <w:rsid w:val="0064773D"/>
    <w:rsid w:val="00647A2B"/>
    <w:rsid w:val="00647DB5"/>
    <w:rsid w:val="006502C3"/>
    <w:rsid w:val="00652B97"/>
    <w:rsid w:val="00652EA9"/>
    <w:rsid w:val="00652ED0"/>
    <w:rsid w:val="006555C2"/>
    <w:rsid w:val="0065592A"/>
    <w:rsid w:val="00657A86"/>
    <w:rsid w:val="00657F12"/>
    <w:rsid w:val="00660EAB"/>
    <w:rsid w:val="00661E2F"/>
    <w:rsid w:val="00661E30"/>
    <w:rsid w:val="00662FEF"/>
    <w:rsid w:val="00663162"/>
    <w:rsid w:val="00663913"/>
    <w:rsid w:val="00663ADE"/>
    <w:rsid w:val="00664211"/>
    <w:rsid w:val="00664307"/>
    <w:rsid w:val="00664E16"/>
    <w:rsid w:val="00664EC8"/>
    <w:rsid w:val="00665432"/>
    <w:rsid w:val="00665D9B"/>
    <w:rsid w:val="0066615C"/>
    <w:rsid w:val="0067029B"/>
    <w:rsid w:val="00670E64"/>
    <w:rsid w:val="00671FE7"/>
    <w:rsid w:val="00672472"/>
    <w:rsid w:val="006752FF"/>
    <w:rsid w:val="006755CE"/>
    <w:rsid w:val="0067582C"/>
    <w:rsid w:val="00675F86"/>
    <w:rsid w:val="006770AD"/>
    <w:rsid w:val="00677570"/>
    <w:rsid w:val="00677D3B"/>
    <w:rsid w:val="00680292"/>
    <w:rsid w:val="00680490"/>
    <w:rsid w:val="0068051A"/>
    <w:rsid w:val="00680AC1"/>
    <w:rsid w:val="0068160C"/>
    <w:rsid w:val="0068366A"/>
    <w:rsid w:val="006839A3"/>
    <w:rsid w:val="006842EC"/>
    <w:rsid w:val="00684B8C"/>
    <w:rsid w:val="006851CA"/>
    <w:rsid w:val="006857CF"/>
    <w:rsid w:val="00685A4D"/>
    <w:rsid w:val="00685C79"/>
    <w:rsid w:val="00686467"/>
    <w:rsid w:val="00686C46"/>
    <w:rsid w:val="0068707A"/>
    <w:rsid w:val="00687901"/>
    <w:rsid w:val="006879EE"/>
    <w:rsid w:val="00687DFD"/>
    <w:rsid w:val="00690504"/>
    <w:rsid w:val="00690953"/>
    <w:rsid w:val="00690A25"/>
    <w:rsid w:val="00690B42"/>
    <w:rsid w:val="00691A58"/>
    <w:rsid w:val="00691F90"/>
    <w:rsid w:val="0069225C"/>
    <w:rsid w:val="0069254F"/>
    <w:rsid w:val="00692A11"/>
    <w:rsid w:val="00692B77"/>
    <w:rsid w:val="0069322B"/>
    <w:rsid w:val="006939F2"/>
    <w:rsid w:val="00694286"/>
    <w:rsid w:val="0069446F"/>
    <w:rsid w:val="006948AB"/>
    <w:rsid w:val="00694B9A"/>
    <w:rsid w:val="00694D7E"/>
    <w:rsid w:val="006963C5"/>
    <w:rsid w:val="00696518"/>
    <w:rsid w:val="00696906"/>
    <w:rsid w:val="00697CD8"/>
    <w:rsid w:val="00697E79"/>
    <w:rsid w:val="00697F55"/>
    <w:rsid w:val="006A05C6"/>
    <w:rsid w:val="006A10A4"/>
    <w:rsid w:val="006A1718"/>
    <w:rsid w:val="006A1D0A"/>
    <w:rsid w:val="006A3A7E"/>
    <w:rsid w:val="006A3DA6"/>
    <w:rsid w:val="006A46F3"/>
    <w:rsid w:val="006A4AC8"/>
    <w:rsid w:val="006A4E12"/>
    <w:rsid w:val="006A5501"/>
    <w:rsid w:val="006A665F"/>
    <w:rsid w:val="006A67ED"/>
    <w:rsid w:val="006A6D2C"/>
    <w:rsid w:val="006A70A6"/>
    <w:rsid w:val="006A70DA"/>
    <w:rsid w:val="006B27B0"/>
    <w:rsid w:val="006B3014"/>
    <w:rsid w:val="006B316B"/>
    <w:rsid w:val="006B3D8C"/>
    <w:rsid w:val="006B3E0A"/>
    <w:rsid w:val="006B4282"/>
    <w:rsid w:val="006B54B8"/>
    <w:rsid w:val="006B5C97"/>
    <w:rsid w:val="006B64F4"/>
    <w:rsid w:val="006B6F5F"/>
    <w:rsid w:val="006B789D"/>
    <w:rsid w:val="006B78A6"/>
    <w:rsid w:val="006C1380"/>
    <w:rsid w:val="006C20F3"/>
    <w:rsid w:val="006C23A5"/>
    <w:rsid w:val="006C2842"/>
    <w:rsid w:val="006C2D4E"/>
    <w:rsid w:val="006C3057"/>
    <w:rsid w:val="006C324A"/>
    <w:rsid w:val="006C3E7F"/>
    <w:rsid w:val="006C51B0"/>
    <w:rsid w:val="006C593C"/>
    <w:rsid w:val="006C5C3F"/>
    <w:rsid w:val="006C5CB4"/>
    <w:rsid w:val="006C7320"/>
    <w:rsid w:val="006C7333"/>
    <w:rsid w:val="006C775C"/>
    <w:rsid w:val="006D0B23"/>
    <w:rsid w:val="006D1AAD"/>
    <w:rsid w:val="006D2562"/>
    <w:rsid w:val="006D2B14"/>
    <w:rsid w:val="006D2EE3"/>
    <w:rsid w:val="006D3488"/>
    <w:rsid w:val="006D4F72"/>
    <w:rsid w:val="006D5C2A"/>
    <w:rsid w:val="006D676D"/>
    <w:rsid w:val="006D6EBB"/>
    <w:rsid w:val="006D7EA7"/>
    <w:rsid w:val="006E26D4"/>
    <w:rsid w:val="006E2D59"/>
    <w:rsid w:val="006E3005"/>
    <w:rsid w:val="006E3164"/>
    <w:rsid w:val="006E3B92"/>
    <w:rsid w:val="006E401D"/>
    <w:rsid w:val="006E4163"/>
    <w:rsid w:val="006E46B0"/>
    <w:rsid w:val="006E56AD"/>
    <w:rsid w:val="006E592F"/>
    <w:rsid w:val="006E59C4"/>
    <w:rsid w:val="006E769F"/>
    <w:rsid w:val="006E7C28"/>
    <w:rsid w:val="006F05FD"/>
    <w:rsid w:val="006F146C"/>
    <w:rsid w:val="006F16F9"/>
    <w:rsid w:val="006F380D"/>
    <w:rsid w:val="006F39E0"/>
    <w:rsid w:val="006F5978"/>
    <w:rsid w:val="006F675A"/>
    <w:rsid w:val="006F704C"/>
    <w:rsid w:val="006F7A96"/>
    <w:rsid w:val="006F7C47"/>
    <w:rsid w:val="007018E1"/>
    <w:rsid w:val="00701AEF"/>
    <w:rsid w:val="00701E42"/>
    <w:rsid w:val="007023E1"/>
    <w:rsid w:val="0070391C"/>
    <w:rsid w:val="0070423F"/>
    <w:rsid w:val="00704E52"/>
    <w:rsid w:val="0070551C"/>
    <w:rsid w:val="00706487"/>
    <w:rsid w:val="00706645"/>
    <w:rsid w:val="0070669F"/>
    <w:rsid w:val="00706D96"/>
    <w:rsid w:val="007073D7"/>
    <w:rsid w:val="0071069E"/>
    <w:rsid w:val="00710723"/>
    <w:rsid w:val="007109E5"/>
    <w:rsid w:val="00710A8F"/>
    <w:rsid w:val="00710D5C"/>
    <w:rsid w:val="0071112D"/>
    <w:rsid w:val="00712761"/>
    <w:rsid w:val="007129B9"/>
    <w:rsid w:val="00714160"/>
    <w:rsid w:val="00714225"/>
    <w:rsid w:val="00716317"/>
    <w:rsid w:val="00716896"/>
    <w:rsid w:val="007172EF"/>
    <w:rsid w:val="0071762C"/>
    <w:rsid w:val="0072062E"/>
    <w:rsid w:val="0072257C"/>
    <w:rsid w:val="00722A67"/>
    <w:rsid w:val="00724B99"/>
    <w:rsid w:val="007252D0"/>
    <w:rsid w:val="00725E6B"/>
    <w:rsid w:val="00725F36"/>
    <w:rsid w:val="007261D0"/>
    <w:rsid w:val="00726B61"/>
    <w:rsid w:val="00727A7C"/>
    <w:rsid w:val="00730586"/>
    <w:rsid w:val="00730D8D"/>
    <w:rsid w:val="00731366"/>
    <w:rsid w:val="0073227B"/>
    <w:rsid w:val="00732793"/>
    <w:rsid w:val="007368ED"/>
    <w:rsid w:val="0074085C"/>
    <w:rsid w:val="0074164D"/>
    <w:rsid w:val="00742486"/>
    <w:rsid w:val="007426AB"/>
    <w:rsid w:val="0074353F"/>
    <w:rsid w:val="00743964"/>
    <w:rsid w:val="00743E1C"/>
    <w:rsid w:val="00744013"/>
    <w:rsid w:val="00745648"/>
    <w:rsid w:val="00745832"/>
    <w:rsid w:val="00746487"/>
    <w:rsid w:val="0074701A"/>
    <w:rsid w:val="00747608"/>
    <w:rsid w:val="00750DEF"/>
    <w:rsid w:val="0075199E"/>
    <w:rsid w:val="007528FF"/>
    <w:rsid w:val="0075307F"/>
    <w:rsid w:val="00753722"/>
    <w:rsid w:val="00753B2D"/>
    <w:rsid w:val="007547D5"/>
    <w:rsid w:val="00754AEB"/>
    <w:rsid w:val="00755054"/>
    <w:rsid w:val="00755198"/>
    <w:rsid w:val="00755E6B"/>
    <w:rsid w:val="0075646E"/>
    <w:rsid w:val="00757468"/>
    <w:rsid w:val="007575CC"/>
    <w:rsid w:val="0075799C"/>
    <w:rsid w:val="007600F4"/>
    <w:rsid w:val="007611E8"/>
    <w:rsid w:val="007617AC"/>
    <w:rsid w:val="007619C8"/>
    <w:rsid w:val="0076239F"/>
    <w:rsid w:val="00762488"/>
    <w:rsid w:val="007639DE"/>
    <w:rsid w:val="00763FE3"/>
    <w:rsid w:val="007643A8"/>
    <w:rsid w:val="007643D9"/>
    <w:rsid w:val="00764580"/>
    <w:rsid w:val="007649F5"/>
    <w:rsid w:val="0076575A"/>
    <w:rsid w:val="007658FD"/>
    <w:rsid w:val="00765989"/>
    <w:rsid w:val="00766330"/>
    <w:rsid w:val="0076675D"/>
    <w:rsid w:val="00767A43"/>
    <w:rsid w:val="00767DD7"/>
    <w:rsid w:val="007711A6"/>
    <w:rsid w:val="00773007"/>
    <w:rsid w:val="00773805"/>
    <w:rsid w:val="00775847"/>
    <w:rsid w:val="00775A70"/>
    <w:rsid w:val="0077718D"/>
    <w:rsid w:val="007773F2"/>
    <w:rsid w:val="007804CF"/>
    <w:rsid w:val="00780910"/>
    <w:rsid w:val="007813B8"/>
    <w:rsid w:val="00782571"/>
    <w:rsid w:val="00782AB4"/>
    <w:rsid w:val="00782BB7"/>
    <w:rsid w:val="007855FA"/>
    <w:rsid w:val="00787456"/>
    <w:rsid w:val="0078774D"/>
    <w:rsid w:val="007878F1"/>
    <w:rsid w:val="00787C7F"/>
    <w:rsid w:val="00791329"/>
    <w:rsid w:val="0079200F"/>
    <w:rsid w:val="00792821"/>
    <w:rsid w:val="0079484B"/>
    <w:rsid w:val="00795652"/>
    <w:rsid w:val="00796451"/>
    <w:rsid w:val="00796D05"/>
    <w:rsid w:val="00796ED5"/>
    <w:rsid w:val="007971AF"/>
    <w:rsid w:val="007973B5"/>
    <w:rsid w:val="007A021A"/>
    <w:rsid w:val="007A0685"/>
    <w:rsid w:val="007A1710"/>
    <w:rsid w:val="007A1AFF"/>
    <w:rsid w:val="007A22F6"/>
    <w:rsid w:val="007A2972"/>
    <w:rsid w:val="007A3F46"/>
    <w:rsid w:val="007A4FD6"/>
    <w:rsid w:val="007A5A35"/>
    <w:rsid w:val="007A6B05"/>
    <w:rsid w:val="007A7505"/>
    <w:rsid w:val="007A76E5"/>
    <w:rsid w:val="007A77C3"/>
    <w:rsid w:val="007A7BC0"/>
    <w:rsid w:val="007B0136"/>
    <w:rsid w:val="007B096D"/>
    <w:rsid w:val="007B0A77"/>
    <w:rsid w:val="007B0F5D"/>
    <w:rsid w:val="007B0F66"/>
    <w:rsid w:val="007B25F3"/>
    <w:rsid w:val="007B3FF8"/>
    <w:rsid w:val="007B5821"/>
    <w:rsid w:val="007B5A59"/>
    <w:rsid w:val="007B5A61"/>
    <w:rsid w:val="007B6B3E"/>
    <w:rsid w:val="007B6D63"/>
    <w:rsid w:val="007B7007"/>
    <w:rsid w:val="007B7046"/>
    <w:rsid w:val="007B75C7"/>
    <w:rsid w:val="007B7C7E"/>
    <w:rsid w:val="007B7D55"/>
    <w:rsid w:val="007B7F70"/>
    <w:rsid w:val="007C108D"/>
    <w:rsid w:val="007C2882"/>
    <w:rsid w:val="007C2886"/>
    <w:rsid w:val="007C2E0C"/>
    <w:rsid w:val="007C3648"/>
    <w:rsid w:val="007C38D8"/>
    <w:rsid w:val="007C5724"/>
    <w:rsid w:val="007C729F"/>
    <w:rsid w:val="007D041D"/>
    <w:rsid w:val="007D0468"/>
    <w:rsid w:val="007D093D"/>
    <w:rsid w:val="007D22CE"/>
    <w:rsid w:val="007D30DA"/>
    <w:rsid w:val="007D3A82"/>
    <w:rsid w:val="007D3DD6"/>
    <w:rsid w:val="007D52F8"/>
    <w:rsid w:val="007D5D57"/>
    <w:rsid w:val="007D66E9"/>
    <w:rsid w:val="007D739D"/>
    <w:rsid w:val="007E0EC0"/>
    <w:rsid w:val="007E275B"/>
    <w:rsid w:val="007E32D3"/>
    <w:rsid w:val="007E4D7E"/>
    <w:rsid w:val="007E58C0"/>
    <w:rsid w:val="007E6259"/>
    <w:rsid w:val="007E7F3A"/>
    <w:rsid w:val="007F01A2"/>
    <w:rsid w:val="007F069F"/>
    <w:rsid w:val="007F0B91"/>
    <w:rsid w:val="007F1D0F"/>
    <w:rsid w:val="007F20B2"/>
    <w:rsid w:val="007F3017"/>
    <w:rsid w:val="007F34CA"/>
    <w:rsid w:val="007F4134"/>
    <w:rsid w:val="007F479F"/>
    <w:rsid w:val="007F5D0A"/>
    <w:rsid w:val="007F6547"/>
    <w:rsid w:val="0080139F"/>
    <w:rsid w:val="00801AB4"/>
    <w:rsid w:val="00801C07"/>
    <w:rsid w:val="00802044"/>
    <w:rsid w:val="008032BF"/>
    <w:rsid w:val="008034D8"/>
    <w:rsid w:val="008040E3"/>
    <w:rsid w:val="008042AC"/>
    <w:rsid w:val="00804ED4"/>
    <w:rsid w:val="008051C6"/>
    <w:rsid w:val="00805BA2"/>
    <w:rsid w:val="00806A82"/>
    <w:rsid w:val="00806ED0"/>
    <w:rsid w:val="00807105"/>
    <w:rsid w:val="00811020"/>
    <w:rsid w:val="00811408"/>
    <w:rsid w:val="00811CBA"/>
    <w:rsid w:val="00813576"/>
    <w:rsid w:val="00813DF1"/>
    <w:rsid w:val="008154CC"/>
    <w:rsid w:val="008161DD"/>
    <w:rsid w:val="008164C3"/>
    <w:rsid w:val="008167A1"/>
    <w:rsid w:val="00816DA3"/>
    <w:rsid w:val="00820886"/>
    <w:rsid w:val="008214A6"/>
    <w:rsid w:val="0082174F"/>
    <w:rsid w:val="00823364"/>
    <w:rsid w:val="008238D1"/>
    <w:rsid w:val="008245B0"/>
    <w:rsid w:val="008278DC"/>
    <w:rsid w:val="008307DC"/>
    <w:rsid w:val="008326EE"/>
    <w:rsid w:val="00833EFC"/>
    <w:rsid w:val="0083403F"/>
    <w:rsid w:val="008341AA"/>
    <w:rsid w:val="00835041"/>
    <w:rsid w:val="00835661"/>
    <w:rsid w:val="00835CE4"/>
    <w:rsid w:val="00837947"/>
    <w:rsid w:val="00840721"/>
    <w:rsid w:val="00840F61"/>
    <w:rsid w:val="00841ACD"/>
    <w:rsid w:val="0084240F"/>
    <w:rsid w:val="008431C3"/>
    <w:rsid w:val="00843784"/>
    <w:rsid w:val="008443C0"/>
    <w:rsid w:val="00844432"/>
    <w:rsid w:val="008452DD"/>
    <w:rsid w:val="0084608F"/>
    <w:rsid w:val="0084624D"/>
    <w:rsid w:val="00846D58"/>
    <w:rsid w:val="008470B3"/>
    <w:rsid w:val="0084784B"/>
    <w:rsid w:val="00847C9C"/>
    <w:rsid w:val="00850274"/>
    <w:rsid w:val="00850798"/>
    <w:rsid w:val="00851ABF"/>
    <w:rsid w:val="00852371"/>
    <w:rsid w:val="008533AA"/>
    <w:rsid w:val="00853B0D"/>
    <w:rsid w:val="00854696"/>
    <w:rsid w:val="008546CC"/>
    <w:rsid w:val="008550C7"/>
    <w:rsid w:val="008554A9"/>
    <w:rsid w:val="0085570B"/>
    <w:rsid w:val="00855CBB"/>
    <w:rsid w:val="00856A12"/>
    <w:rsid w:val="00860B17"/>
    <w:rsid w:val="00861D76"/>
    <w:rsid w:val="0086226F"/>
    <w:rsid w:val="00863AF9"/>
    <w:rsid w:val="00864408"/>
    <w:rsid w:val="00864489"/>
    <w:rsid w:val="00864999"/>
    <w:rsid w:val="008650E3"/>
    <w:rsid w:val="0086570A"/>
    <w:rsid w:val="0086591F"/>
    <w:rsid w:val="008668FA"/>
    <w:rsid w:val="00867133"/>
    <w:rsid w:val="00870482"/>
    <w:rsid w:val="00870674"/>
    <w:rsid w:val="00870D52"/>
    <w:rsid w:val="008713D2"/>
    <w:rsid w:val="00872810"/>
    <w:rsid w:val="00872863"/>
    <w:rsid w:val="00872D53"/>
    <w:rsid w:val="00874E5B"/>
    <w:rsid w:val="00874EC6"/>
    <w:rsid w:val="008805A1"/>
    <w:rsid w:val="00880AF8"/>
    <w:rsid w:val="00881B49"/>
    <w:rsid w:val="00881CDB"/>
    <w:rsid w:val="00885B9D"/>
    <w:rsid w:val="0088606B"/>
    <w:rsid w:val="008871B0"/>
    <w:rsid w:val="0089065F"/>
    <w:rsid w:val="008909E1"/>
    <w:rsid w:val="00891289"/>
    <w:rsid w:val="00891709"/>
    <w:rsid w:val="00891E3A"/>
    <w:rsid w:val="00892EBC"/>
    <w:rsid w:val="00893218"/>
    <w:rsid w:val="00893505"/>
    <w:rsid w:val="008944D4"/>
    <w:rsid w:val="00895EA8"/>
    <w:rsid w:val="00895EB3"/>
    <w:rsid w:val="00895F7F"/>
    <w:rsid w:val="00896E20"/>
    <w:rsid w:val="0089727D"/>
    <w:rsid w:val="00897DF1"/>
    <w:rsid w:val="008A24B3"/>
    <w:rsid w:val="008A2898"/>
    <w:rsid w:val="008A2CE8"/>
    <w:rsid w:val="008A430C"/>
    <w:rsid w:val="008A43F5"/>
    <w:rsid w:val="008A64DB"/>
    <w:rsid w:val="008A6E5A"/>
    <w:rsid w:val="008A729C"/>
    <w:rsid w:val="008A72BC"/>
    <w:rsid w:val="008A7DAA"/>
    <w:rsid w:val="008B0931"/>
    <w:rsid w:val="008B11C0"/>
    <w:rsid w:val="008B1417"/>
    <w:rsid w:val="008B2723"/>
    <w:rsid w:val="008B372F"/>
    <w:rsid w:val="008B4460"/>
    <w:rsid w:val="008B4F37"/>
    <w:rsid w:val="008B5130"/>
    <w:rsid w:val="008B5335"/>
    <w:rsid w:val="008B5661"/>
    <w:rsid w:val="008B5AE4"/>
    <w:rsid w:val="008B7588"/>
    <w:rsid w:val="008B7C25"/>
    <w:rsid w:val="008B7D99"/>
    <w:rsid w:val="008C0155"/>
    <w:rsid w:val="008C0870"/>
    <w:rsid w:val="008C08C2"/>
    <w:rsid w:val="008C185F"/>
    <w:rsid w:val="008C1BC9"/>
    <w:rsid w:val="008C1E3D"/>
    <w:rsid w:val="008C643B"/>
    <w:rsid w:val="008C6E8B"/>
    <w:rsid w:val="008C7255"/>
    <w:rsid w:val="008C768C"/>
    <w:rsid w:val="008D0532"/>
    <w:rsid w:val="008D0591"/>
    <w:rsid w:val="008D2DEB"/>
    <w:rsid w:val="008D4972"/>
    <w:rsid w:val="008D4FD6"/>
    <w:rsid w:val="008D58CC"/>
    <w:rsid w:val="008D660F"/>
    <w:rsid w:val="008D6755"/>
    <w:rsid w:val="008D693D"/>
    <w:rsid w:val="008D6CEB"/>
    <w:rsid w:val="008D728B"/>
    <w:rsid w:val="008D74A5"/>
    <w:rsid w:val="008D78BF"/>
    <w:rsid w:val="008E0AF0"/>
    <w:rsid w:val="008E0D71"/>
    <w:rsid w:val="008E1927"/>
    <w:rsid w:val="008E1AA9"/>
    <w:rsid w:val="008E2452"/>
    <w:rsid w:val="008E263B"/>
    <w:rsid w:val="008E4903"/>
    <w:rsid w:val="008E4C71"/>
    <w:rsid w:val="008E5AEC"/>
    <w:rsid w:val="008E6E60"/>
    <w:rsid w:val="008E6F5A"/>
    <w:rsid w:val="008E78AF"/>
    <w:rsid w:val="008F0251"/>
    <w:rsid w:val="008F0938"/>
    <w:rsid w:val="008F0A9E"/>
    <w:rsid w:val="008F0ADC"/>
    <w:rsid w:val="008F0D4D"/>
    <w:rsid w:val="008F1500"/>
    <w:rsid w:val="008F1AB7"/>
    <w:rsid w:val="008F221A"/>
    <w:rsid w:val="008F2C69"/>
    <w:rsid w:val="008F55E5"/>
    <w:rsid w:val="008F5D01"/>
    <w:rsid w:val="008F6808"/>
    <w:rsid w:val="008F708F"/>
    <w:rsid w:val="009002BC"/>
    <w:rsid w:val="0090038A"/>
    <w:rsid w:val="00900736"/>
    <w:rsid w:val="0090159E"/>
    <w:rsid w:val="0090193A"/>
    <w:rsid w:val="00902594"/>
    <w:rsid w:val="00903D6C"/>
    <w:rsid w:val="00904092"/>
    <w:rsid w:val="00904AF5"/>
    <w:rsid w:val="00904FB6"/>
    <w:rsid w:val="00905688"/>
    <w:rsid w:val="00905CD6"/>
    <w:rsid w:val="00906539"/>
    <w:rsid w:val="00906CA6"/>
    <w:rsid w:val="0090710D"/>
    <w:rsid w:val="009074E9"/>
    <w:rsid w:val="00910502"/>
    <w:rsid w:val="00911D31"/>
    <w:rsid w:val="00911EF8"/>
    <w:rsid w:val="0091225E"/>
    <w:rsid w:val="00913120"/>
    <w:rsid w:val="00913822"/>
    <w:rsid w:val="009145CD"/>
    <w:rsid w:val="00915A30"/>
    <w:rsid w:val="00915A83"/>
    <w:rsid w:val="00916847"/>
    <w:rsid w:val="00916A18"/>
    <w:rsid w:val="00916A91"/>
    <w:rsid w:val="0091746D"/>
    <w:rsid w:val="00917511"/>
    <w:rsid w:val="009175ED"/>
    <w:rsid w:val="00920338"/>
    <w:rsid w:val="009223E5"/>
    <w:rsid w:val="00922881"/>
    <w:rsid w:val="0092299A"/>
    <w:rsid w:val="00922FA3"/>
    <w:rsid w:val="009230EC"/>
    <w:rsid w:val="00925253"/>
    <w:rsid w:val="009274AB"/>
    <w:rsid w:val="00927549"/>
    <w:rsid w:val="0093048A"/>
    <w:rsid w:val="00931FBA"/>
    <w:rsid w:val="0093216D"/>
    <w:rsid w:val="009325FA"/>
    <w:rsid w:val="009329CC"/>
    <w:rsid w:val="009336D0"/>
    <w:rsid w:val="00933A4B"/>
    <w:rsid w:val="0093422E"/>
    <w:rsid w:val="00934C21"/>
    <w:rsid w:val="009353F0"/>
    <w:rsid w:val="00935D25"/>
    <w:rsid w:val="00936335"/>
    <w:rsid w:val="00936AD9"/>
    <w:rsid w:val="00937BD7"/>
    <w:rsid w:val="00937DA4"/>
    <w:rsid w:val="00940585"/>
    <w:rsid w:val="0094240F"/>
    <w:rsid w:val="00943978"/>
    <w:rsid w:val="009445BC"/>
    <w:rsid w:val="0094630A"/>
    <w:rsid w:val="009463FC"/>
    <w:rsid w:val="00946A7E"/>
    <w:rsid w:val="00947D01"/>
    <w:rsid w:val="00950302"/>
    <w:rsid w:val="009503C2"/>
    <w:rsid w:val="00950587"/>
    <w:rsid w:val="009505C7"/>
    <w:rsid w:val="0095079F"/>
    <w:rsid w:val="00950969"/>
    <w:rsid w:val="00951467"/>
    <w:rsid w:val="009530B5"/>
    <w:rsid w:val="009533A9"/>
    <w:rsid w:val="009541F4"/>
    <w:rsid w:val="00954BEA"/>
    <w:rsid w:val="00954C14"/>
    <w:rsid w:val="00957D70"/>
    <w:rsid w:val="00957EC2"/>
    <w:rsid w:val="009603D1"/>
    <w:rsid w:val="009603F0"/>
    <w:rsid w:val="00960B6D"/>
    <w:rsid w:val="00961012"/>
    <w:rsid w:val="00961DC4"/>
    <w:rsid w:val="009627FD"/>
    <w:rsid w:val="00964E8A"/>
    <w:rsid w:val="009654AC"/>
    <w:rsid w:val="009656CD"/>
    <w:rsid w:val="009662F1"/>
    <w:rsid w:val="00966CC8"/>
    <w:rsid w:val="00967F69"/>
    <w:rsid w:val="00970F2E"/>
    <w:rsid w:val="009722CE"/>
    <w:rsid w:val="00972CA3"/>
    <w:rsid w:val="00973EB1"/>
    <w:rsid w:val="00975101"/>
    <w:rsid w:val="009757E5"/>
    <w:rsid w:val="00976F7E"/>
    <w:rsid w:val="009770CF"/>
    <w:rsid w:val="0097716A"/>
    <w:rsid w:val="00977368"/>
    <w:rsid w:val="00977855"/>
    <w:rsid w:val="009802EA"/>
    <w:rsid w:val="0098099B"/>
    <w:rsid w:val="00981275"/>
    <w:rsid w:val="00982AF0"/>
    <w:rsid w:val="0098323A"/>
    <w:rsid w:val="00984591"/>
    <w:rsid w:val="00984F3A"/>
    <w:rsid w:val="009852C5"/>
    <w:rsid w:val="00985A29"/>
    <w:rsid w:val="00986D57"/>
    <w:rsid w:val="00986EF2"/>
    <w:rsid w:val="00987DFC"/>
    <w:rsid w:val="009913BA"/>
    <w:rsid w:val="00991746"/>
    <w:rsid w:val="00993765"/>
    <w:rsid w:val="00993F85"/>
    <w:rsid w:val="009944B2"/>
    <w:rsid w:val="0099480E"/>
    <w:rsid w:val="00994BDD"/>
    <w:rsid w:val="0099513D"/>
    <w:rsid w:val="00995DD8"/>
    <w:rsid w:val="00995DEC"/>
    <w:rsid w:val="00995EEA"/>
    <w:rsid w:val="009971A8"/>
    <w:rsid w:val="009971B2"/>
    <w:rsid w:val="0099794B"/>
    <w:rsid w:val="009A021F"/>
    <w:rsid w:val="009A113B"/>
    <w:rsid w:val="009A142D"/>
    <w:rsid w:val="009A194B"/>
    <w:rsid w:val="009A1C38"/>
    <w:rsid w:val="009A2280"/>
    <w:rsid w:val="009A29EF"/>
    <w:rsid w:val="009A3413"/>
    <w:rsid w:val="009A3BF5"/>
    <w:rsid w:val="009A421E"/>
    <w:rsid w:val="009A4AEA"/>
    <w:rsid w:val="009A4CAD"/>
    <w:rsid w:val="009A5A4B"/>
    <w:rsid w:val="009A5E79"/>
    <w:rsid w:val="009A6C1B"/>
    <w:rsid w:val="009A6CB2"/>
    <w:rsid w:val="009A707B"/>
    <w:rsid w:val="009A7237"/>
    <w:rsid w:val="009A7F9F"/>
    <w:rsid w:val="009B04AD"/>
    <w:rsid w:val="009B052C"/>
    <w:rsid w:val="009B217F"/>
    <w:rsid w:val="009B2BEF"/>
    <w:rsid w:val="009B3DDE"/>
    <w:rsid w:val="009B3EBC"/>
    <w:rsid w:val="009B47E9"/>
    <w:rsid w:val="009B4F80"/>
    <w:rsid w:val="009B5657"/>
    <w:rsid w:val="009B569B"/>
    <w:rsid w:val="009B5F1C"/>
    <w:rsid w:val="009B6857"/>
    <w:rsid w:val="009B6D9F"/>
    <w:rsid w:val="009B7CDE"/>
    <w:rsid w:val="009C031A"/>
    <w:rsid w:val="009C0587"/>
    <w:rsid w:val="009C07FA"/>
    <w:rsid w:val="009C1414"/>
    <w:rsid w:val="009C2260"/>
    <w:rsid w:val="009C28A6"/>
    <w:rsid w:val="009C3372"/>
    <w:rsid w:val="009C38E0"/>
    <w:rsid w:val="009C4510"/>
    <w:rsid w:val="009C57DD"/>
    <w:rsid w:val="009C5F1F"/>
    <w:rsid w:val="009C5F94"/>
    <w:rsid w:val="009C7E7C"/>
    <w:rsid w:val="009D008F"/>
    <w:rsid w:val="009D0C1F"/>
    <w:rsid w:val="009D2F07"/>
    <w:rsid w:val="009D2F89"/>
    <w:rsid w:val="009D2F9E"/>
    <w:rsid w:val="009D2FBB"/>
    <w:rsid w:val="009D333C"/>
    <w:rsid w:val="009D396B"/>
    <w:rsid w:val="009D3AC9"/>
    <w:rsid w:val="009D438D"/>
    <w:rsid w:val="009D56FE"/>
    <w:rsid w:val="009D6ADC"/>
    <w:rsid w:val="009D7281"/>
    <w:rsid w:val="009D72B9"/>
    <w:rsid w:val="009D75AF"/>
    <w:rsid w:val="009D7F2B"/>
    <w:rsid w:val="009E028E"/>
    <w:rsid w:val="009E2059"/>
    <w:rsid w:val="009E2A59"/>
    <w:rsid w:val="009E2EDC"/>
    <w:rsid w:val="009E5052"/>
    <w:rsid w:val="009E5E31"/>
    <w:rsid w:val="009E7162"/>
    <w:rsid w:val="009E7409"/>
    <w:rsid w:val="009E7738"/>
    <w:rsid w:val="009E7F90"/>
    <w:rsid w:val="009F0B4D"/>
    <w:rsid w:val="009F0C9C"/>
    <w:rsid w:val="009F152A"/>
    <w:rsid w:val="009F1A55"/>
    <w:rsid w:val="009F1A69"/>
    <w:rsid w:val="009F3480"/>
    <w:rsid w:val="009F3B8B"/>
    <w:rsid w:val="009F5AE7"/>
    <w:rsid w:val="009F6453"/>
    <w:rsid w:val="009F79BE"/>
    <w:rsid w:val="009F7AC9"/>
    <w:rsid w:val="009F7AE2"/>
    <w:rsid w:val="00A00023"/>
    <w:rsid w:val="00A005E6"/>
    <w:rsid w:val="00A008DC"/>
    <w:rsid w:val="00A00CF0"/>
    <w:rsid w:val="00A00E91"/>
    <w:rsid w:val="00A01489"/>
    <w:rsid w:val="00A015CE"/>
    <w:rsid w:val="00A02BC7"/>
    <w:rsid w:val="00A0317A"/>
    <w:rsid w:val="00A04333"/>
    <w:rsid w:val="00A04424"/>
    <w:rsid w:val="00A04425"/>
    <w:rsid w:val="00A04736"/>
    <w:rsid w:val="00A04960"/>
    <w:rsid w:val="00A051EF"/>
    <w:rsid w:val="00A05C14"/>
    <w:rsid w:val="00A104B7"/>
    <w:rsid w:val="00A1182D"/>
    <w:rsid w:val="00A11C9B"/>
    <w:rsid w:val="00A142DB"/>
    <w:rsid w:val="00A14F88"/>
    <w:rsid w:val="00A15048"/>
    <w:rsid w:val="00A15327"/>
    <w:rsid w:val="00A15AB1"/>
    <w:rsid w:val="00A16014"/>
    <w:rsid w:val="00A1614B"/>
    <w:rsid w:val="00A1631D"/>
    <w:rsid w:val="00A1705B"/>
    <w:rsid w:val="00A17AB4"/>
    <w:rsid w:val="00A17B93"/>
    <w:rsid w:val="00A20460"/>
    <w:rsid w:val="00A2140F"/>
    <w:rsid w:val="00A2227E"/>
    <w:rsid w:val="00A225AC"/>
    <w:rsid w:val="00A22714"/>
    <w:rsid w:val="00A2273E"/>
    <w:rsid w:val="00A233D5"/>
    <w:rsid w:val="00A23E3B"/>
    <w:rsid w:val="00A26009"/>
    <w:rsid w:val="00A2640B"/>
    <w:rsid w:val="00A30C67"/>
    <w:rsid w:val="00A316A9"/>
    <w:rsid w:val="00A32EE4"/>
    <w:rsid w:val="00A33753"/>
    <w:rsid w:val="00A343AB"/>
    <w:rsid w:val="00A352CC"/>
    <w:rsid w:val="00A361AF"/>
    <w:rsid w:val="00A36D09"/>
    <w:rsid w:val="00A36D76"/>
    <w:rsid w:val="00A37BC6"/>
    <w:rsid w:val="00A407C3"/>
    <w:rsid w:val="00A40A56"/>
    <w:rsid w:val="00A41D54"/>
    <w:rsid w:val="00A42B99"/>
    <w:rsid w:val="00A42F8D"/>
    <w:rsid w:val="00A4623E"/>
    <w:rsid w:val="00A46FC9"/>
    <w:rsid w:val="00A47374"/>
    <w:rsid w:val="00A47F27"/>
    <w:rsid w:val="00A502AE"/>
    <w:rsid w:val="00A50782"/>
    <w:rsid w:val="00A51455"/>
    <w:rsid w:val="00A515F2"/>
    <w:rsid w:val="00A51621"/>
    <w:rsid w:val="00A51A7C"/>
    <w:rsid w:val="00A52090"/>
    <w:rsid w:val="00A530F8"/>
    <w:rsid w:val="00A5342D"/>
    <w:rsid w:val="00A53983"/>
    <w:rsid w:val="00A5410B"/>
    <w:rsid w:val="00A554D4"/>
    <w:rsid w:val="00A55C20"/>
    <w:rsid w:val="00A55C3E"/>
    <w:rsid w:val="00A55DCE"/>
    <w:rsid w:val="00A56939"/>
    <w:rsid w:val="00A56BFB"/>
    <w:rsid w:val="00A57A44"/>
    <w:rsid w:val="00A6019F"/>
    <w:rsid w:val="00A6021D"/>
    <w:rsid w:val="00A60E51"/>
    <w:rsid w:val="00A61C2F"/>
    <w:rsid w:val="00A61C44"/>
    <w:rsid w:val="00A63283"/>
    <w:rsid w:val="00A642D1"/>
    <w:rsid w:val="00A668BB"/>
    <w:rsid w:val="00A66E88"/>
    <w:rsid w:val="00A673A2"/>
    <w:rsid w:val="00A67905"/>
    <w:rsid w:val="00A67A7D"/>
    <w:rsid w:val="00A72448"/>
    <w:rsid w:val="00A72CFC"/>
    <w:rsid w:val="00A74255"/>
    <w:rsid w:val="00A75A36"/>
    <w:rsid w:val="00A75B8B"/>
    <w:rsid w:val="00A76E66"/>
    <w:rsid w:val="00A76F3F"/>
    <w:rsid w:val="00A80AB4"/>
    <w:rsid w:val="00A81210"/>
    <w:rsid w:val="00A82DCD"/>
    <w:rsid w:val="00A83215"/>
    <w:rsid w:val="00A8372C"/>
    <w:rsid w:val="00A83E2E"/>
    <w:rsid w:val="00A85037"/>
    <w:rsid w:val="00A8687D"/>
    <w:rsid w:val="00A87543"/>
    <w:rsid w:val="00A91353"/>
    <w:rsid w:val="00A927A2"/>
    <w:rsid w:val="00A92FCF"/>
    <w:rsid w:val="00A95C19"/>
    <w:rsid w:val="00A96EDC"/>
    <w:rsid w:val="00AA0591"/>
    <w:rsid w:val="00AA08BE"/>
    <w:rsid w:val="00AA0A99"/>
    <w:rsid w:val="00AA0D5B"/>
    <w:rsid w:val="00AA0D73"/>
    <w:rsid w:val="00AA15CB"/>
    <w:rsid w:val="00AA15E8"/>
    <w:rsid w:val="00AA3CB4"/>
    <w:rsid w:val="00AA4779"/>
    <w:rsid w:val="00AA480A"/>
    <w:rsid w:val="00AA5634"/>
    <w:rsid w:val="00AA5A4E"/>
    <w:rsid w:val="00AA6002"/>
    <w:rsid w:val="00AA7B1B"/>
    <w:rsid w:val="00AA7EEA"/>
    <w:rsid w:val="00AB2405"/>
    <w:rsid w:val="00AB2BEF"/>
    <w:rsid w:val="00AB3EC5"/>
    <w:rsid w:val="00AB4656"/>
    <w:rsid w:val="00AB4C36"/>
    <w:rsid w:val="00AB5DEB"/>
    <w:rsid w:val="00AB5F03"/>
    <w:rsid w:val="00AB7D87"/>
    <w:rsid w:val="00AC0290"/>
    <w:rsid w:val="00AC0A20"/>
    <w:rsid w:val="00AC0FA9"/>
    <w:rsid w:val="00AC17CA"/>
    <w:rsid w:val="00AC25E3"/>
    <w:rsid w:val="00AC2638"/>
    <w:rsid w:val="00AC2CB0"/>
    <w:rsid w:val="00AC3043"/>
    <w:rsid w:val="00AC3505"/>
    <w:rsid w:val="00AC3AA5"/>
    <w:rsid w:val="00AC3E72"/>
    <w:rsid w:val="00AC4BF4"/>
    <w:rsid w:val="00AC4E42"/>
    <w:rsid w:val="00AC63E4"/>
    <w:rsid w:val="00AC75DD"/>
    <w:rsid w:val="00AD301D"/>
    <w:rsid w:val="00AD32AA"/>
    <w:rsid w:val="00AD33AC"/>
    <w:rsid w:val="00AD3B0B"/>
    <w:rsid w:val="00AD3B84"/>
    <w:rsid w:val="00AD51E8"/>
    <w:rsid w:val="00AD73FF"/>
    <w:rsid w:val="00AE003B"/>
    <w:rsid w:val="00AE23A3"/>
    <w:rsid w:val="00AE2A71"/>
    <w:rsid w:val="00AE39CA"/>
    <w:rsid w:val="00AE608B"/>
    <w:rsid w:val="00AF0BA4"/>
    <w:rsid w:val="00AF12E9"/>
    <w:rsid w:val="00AF1CF4"/>
    <w:rsid w:val="00AF24C3"/>
    <w:rsid w:val="00AF2DA2"/>
    <w:rsid w:val="00AF3FFE"/>
    <w:rsid w:val="00AF4BEE"/>
    <w:rsid w:val="00B00D8F"/>
    <w:rsid w:val="00B014F0"/>
    <w:rsid w:val="00B024B6"/>
    <w:rsid w:val="00B02C97"/>
    <w:rsid w:val="00B035A4"/>
    <w:rsid w:val="00B04971"/>
    <w:rsid w:val="00B04A61"/>
    <w:rsid w:val="00B05620"/>
    <w:rsid w:val="00B06481"/>
    <w:rsid w:val="00B06F30"/>
    <w:rsid w:val="00B06FD3"/>
    <w:rsid w:val="00B06FEB"/>
    <w:rsid w:val="00B073FC"/>
    <w:rsid w:val="00B1002D"/>
    <w:rsid w:val="00B11A0E"/>
    <w:rsid w:val="00B12777"/>
    <w:rsid w:val="00B12B05"/>
    <w:rsid w:val="00B13CAA"/>
    <w:rsid w:val="00B15C36"/>
    <w:rsid w:val="00B162EA"/>
    <w:rsid w:val="00B16EBF"/>
    <w:rsid w:val="00B2009B"/>
    <w:rsid w:val="00B2016E"/>
    <w:rsid w:val="00B20617"/>
    <w:rsid w:val="00B20D28"/>
    <w:rsid w:val="00B214D3"/>
    <w:rsid w:val="00B21851"/>
    <w:rsid w:val="00B22982"/>
    <w:rsid w:val="00B2392E"/>
    <w:rsid w:val="00B2483D"/>
    <w:rsid w:val="00B2489C"/>
    <w:rsid w:val="00B2571B"/>
    <w:rsid w:val="00B272DC"/>
    <w:rsid w:val="00B31B08"/>
    <w:rsid w:val="00B31C6F"/>
    <w:rsid w:val="00B33021"/>
    <w:rsid w:val="00B33663"/>
    <w:rsid w:val="00B33904"/>
    <w:rsid w:val="00B35D56"/>
    <w:rsid w:val="00B35FC9"/>
    <w:rsid w:val="00B36747"/>
    <w:rsid w:val="00B3766F"/>
    <w:rsid w:val="00B37C15"/>
    <w:rsid w:val="00B404B1"/>
    <w:rsid w:val="00B43B96"/>
    <w:rsid w:val="00B44CEE"/>
    <w:rsid w:val="00B44E9B"/>
    <w:rsid w:val="00B45FDC"/>
    <w:rsid w:val="00B46388"/>
    <w:rsid w:val="00B46541"/>
    <w:rsid w:val="00B478A2"/>
    <w:rsid w:val="00B478EC"/>
    <w:rsid w:val="00B47A94"/>
    <w:rsid w:val="00B47D69"/>
    <w:rsid w:val="00B50454"/>
    <w:rsid w:val="00B50741"/>
    <w:rsid w:val="00B50B87"/>
    <w:rsid w:val="00B50BC7"/>
    <w:rsid w:val="00B50D77"/>
    <w:rsid w:val="00B5122E"/>
    <w:rsid w:val="00B51BAC"/>
    <w:rsid w:val="00B51FBE"/>
    <w:rsid w:val="00B523A5"/>
    <w:rsid w:val="00B53E36"/>
    <w:rsid w:val="00B53F61"/>
    <w:rsid w:val="00B547D6"/>
    <w:rsid w:val="00B559C7"/>
    <w:rsid w:val="00B55B7C"/>
    <w:rsid w:val="00B55EC8"/>
    <w:rsid w:val="00B574A5"/>
    <w:rsid w:val="00B576D6"/>
    <w:rsid w:val="00B57DE9"/>
    <w:rsid w:val="00B60938"/>
    <w:rsid w:val="00B60B4E"/>
    <w:rsid w:val="00B6153A"/>
    <w:rsid w:val="00B61ED0"/>
    <w:rsid w:val="00B6272E"/>
    <w:rsid w:val="00B6348D"/>
    <w:rsid w:val="00B65D77"/>
    <w:rsid w:val="00B65E84"/>
    <w:rsid w:val="00B663A4"/>
    <w:rsid w:val="00B66BD1"/>
    <w:rsid w:val="00B66C86"/>
    <w:rsid w:val="00B67102"/>
    <w:rsid w:val="00B6790F"/>
    <w:rsid w:val="00B70200"/>
    <w:rsid w:val="00B70A35"/>
    <w:rsid w:val="00B710AC"/>
    <w:rsid w:val="00B71376"/>
    <w:rsid w:val="00B71777"/>
    <w:rsid w:val="00B7286C"/>
    <w:rsid w:val="00B72BE5"/>
    <w:rsid w:val="00B74309"/>
    <w:rsid w:val="00B74338"/>
    <w:rsid w:val="00B74826"/>
    <w:rsid w:val="00B762A9"/>
    <w:rsid w:val="00B76981"/>
    <w:rsid w:val="00B77991"/>
    <w:rsid w:val="00B77A12"/>
    <w:rsid w:val="00B802B4"/>
    <w:rsid w:val="00B8072B"/>
    <w:rsid w:val="00B81369"/>
    <w:rsid w:val="00B81E1F"/>
    <w:rsid w:val="00B825BF"/>
    <w:rsid w:val="00B82796"/>
    <w:rsid w:val="00B829E5"/>
    <w:rsid w:val="00B82E83"/>
    <w:rsid w:val="00B832BB"/>
    <w:rsid w:val="00B833DC"/>
    <w:rsid w:val="00B83593"/>
    <w:rsid w:val="00B83899"/>
    <w:rsid w:val="00B84203"/>
    <w:rsid w:val="00B8461F"/>
    <w:rsid w:val="00B850DE"/>
    <w:rsid w:val="00B85FF6"/>
    <w:rsid w:val="00B86C2D"/>
    <w:rsid w:val="00B86E84"/>
    <w:rsid w:val="00B876D9"/>
    <w:rsid w:val="00B87B34"/>
    <w:rsid w:val="00B87CF3"/>
    <w:rsid w:val="00B90C96"/>
    <w:rsid w:val="00B90FED"/>
    <w:rsid w:val="00B91E27"/>
    <w:rsid w:val="00B92AEB"/>
    <w:rsid w:val="00B92B31"/>
    <w:rsid w:val="00B93879"/>
    <w:rsid w:val="00B93A4F"/>
    <w:rsid w:val="00B94181"/>
    <w:rsid w:val="00B94485"/>
    <w:rsid w:val="00B9487E"/>
    <w:rsid w:val="00B9510E"/>
    <w:rsid w:val="00B95F6E"/>
    <w:rsid w:val="00B960E7"/>
    <w:rsid w:val="00B96EA6"/>
    <w:rsid w:val="00B96FED"/>
    <w:rsid w:val="00BA225B"/>
    <w:rsid w:val="00BA226B"/>
    <w:rsid w:val="00BA2479"/>
    <w:rsid w:val="00BA38B7"/>
    <w:rsid w:val="00BA4474"/>
    <w:rsid w:val="00BA5556"/>
    <w:rsid w:val="00BA64A2"/>
    <w:rsid w:val="00BA750D"/>
    <w:rsid w:val="00BA7B12"/>
    <w:rsid w:val="00BB01D4"/>
    <w:rsid w:val="00BB0577"/>
    <w:rsid w:val="00BB08FE"/>
    <w:rsid w:val="00BB170C"/>
    <w:rsid w:val="00BB1F6A"/>
    <w:rsid w:val="00BB2019"/>
    <w:rsid w:val="00BB2712"/>
    <w:rsid w:val="00BB2C7E"/>
    <w:rsid w:val="00BB2EE6"/>
    <w:rsid w:val="00BB327C"/>
    <w:rsid w:val="00BB44F1"/>
    <w:rsid w:val="00BB454F"/>
    <w:rsid w:val="00BB5163"/>
    <w:rsid w:val="00BB516F"/>
    <w:rsid w:val="00BB55E2"/>
    <w:rsid w:val="00BB585C"/>
    <w:rsid w:val="00BB6AF9"/>
    <w:rsid w:val="00BB75B6"/>
    <w:rsid w:val="00BC0FD3"/>
    <w:rsid w:val="00BC2349"/>
    <w:rsid w:val="00BC2601"/>
    <w:rsid w:val="00BC3244"/>
    <w:rsid w:val="00BC3726"/>
    <w:rsid w:val="00BC3DE1"/>
    <w:rsid w:val="00BC4157"/>
    <w:rsid w:val="00BC421C"/>
    <w:rsid w:val="00BC4463"/>
    <w:rsid w:val="00BC4F39"/>
    <w:rsid w:val="00BC613A"/>
    <w:rsid w:val="00BC61B7"/>
    <w:rsid w:val="00BC63A3"/>
    <w:rsid w:val="00BC7058"/>
    <w:rsid w:val="00BC749B"/>
    <w:rsid w:val="00BC763C"/>
    <w:rsid w:val="00BC7843"/>
    <w:rsid w:val="00BD13AD"/>
    <w:rsid w:val="00BD192A"/>
    <w:rsid w:val="00BD1AC8"/>
    <w:rsid w:val="00BD2422"/>
    <w:rsid w:val="00BD2FDD"/>
    <w:rsid w:val="00BD3077"/>
    <w:rsid w:val="00BD373C"/>
    <w:rsid w:val="00BD3A4A"/>
    <w:rsid w:val="00BD4540"/>
    <w:rsid w:val="00BD5A62"/>
    <w:rsid w:val="00BD6732"/>
    <w:rsid w:val="00BD6E50"/>
    <w:rsid w:val="00BD7D10"/>
    <w:rsid w:val="00BE00A0"/>
    <w:rsid w:val="00BE14CE"/>
    <w:rsid w:val="00BE20F5"/>
    <w:rsid w:val="00BE2A47"/>
    <w:rsid w:val="00BE30F6"/>
    <w:rsid w:val="00BE327A"/>
    <w:rsid w:val="00BE4316"/>
    <w:rsid w:val="00BE445D"/>
    <w:rsid w:val="00BE6114"/>
    <w:rsid w:val="00BE6319"/>
    <w:rsid w:val="00BE6E9A"/>
    <w:rsid w:val="00BF020B"/>
    <w:rsid w:val="00BF17AA"/>
    <w:rsid w:val="00BF1917"/>
    <w:rsid w:val="00BF1AB3"/>
    <w:rsid w:val="00BF24C5"/>
    <w:rsid w:val="00BF2691"/>
    <w:rsid w:val="00BF2AE0"/>
    <w:rsid w:val="00BF2DF2"/>
    <w:rsid w:val="00BF4728"/>
    <w:rsid w:val="00BF5199"/>
    <w:rsid w:val="00BF540C"/>
    <w:rsid w:val="00BF56EF"/>
    <w:rsid w:val="00BF6F55"/>
    <w:rsid w:val="00BF79A5"/>
    <w:rsid w:val="00C00E15"/>
    <w:rsid w:val="00C015CE"/>
    <w:rsid w:val="00C0236B"/>
    <w:rsid w:val="00C0247E"/>
    <w:rsid w:val="00C027A2"/>
    <w:rsid w:val="00C047DE"/>
    <w:rsid w:val="00C069C2"/>
    <w:rsid w:val="00C07E23"/>
    <w:rsid w:val="00C10ADA"/>
    <w:rsid w:val="00C11831"/>
    <w:rsid w:val="00C11D69"/>
    <w:rsid w:val="00C13083"/>
    <w:rsid w:val="00C1399D"/>
    <w:rsid w:val="00C14A5D"/>
    <w:rsid w:val="00C14C54"/>
    <w:rsid w:val="00C14E36"/>
    <w:rsid w:val="00C159FC"/>
    <w:rsid w:val="00C15AAF"/>
    <w:rsid w:val="00C15AE2"/>
    <w:rsid w:val="00C16EA4"/>
    <w:rsid w:val="00C200B5"/>
    <w:rsid w:val="00C21B84"/>
    <w:rsid w:val="00C21E0E"/>
    <w:rsid w:val="00C22261"/>
    <w:rsid w:val="00C22E37"/>
    <w:rsid w:val="00C23816"/>
    <w:rsid w:val="00C2392C"/>
    <w:rsid w:val="00C24A87"/>
    <w:rsid w:val="00C24CEA"/>
    <w:rsid w:val="00C255EF"/>
    <w:rsid w:val="00C25639"/>
    <w:rsid w:val="00C260A3"/>
    <w:rsid w:val="00C2616C"/>
    <w:rsid w:val="00C26757"/>
    <w:rsid w:val="00C26B5D"/>
    <w:rsid w:val="00C2739C"/>
    <w:rsid w:val="00C275C3"/>
    <w:rsid w:val="00C30452"/>
    <w:rsid w:val="00C30560"/>
    <w:rsid w:val="00C30C88"/>
    <w:rsid w:val="00C30E39"/>
    <w:rsid w:val="00C31977"/>
    <w:rsid w:val="00C32460"/>
    <w:rsid w:val="00C33714"/>
    <w:rsid w:val="00C33E33"/>
    <w:rsid w:val="00C34535"/>
    <w:rsid w:val="00C34AE0"/>
    <w:rsid w:val="00C35049"/>
    <w:rsid w:val="00C36BF4"/>
    <w:rsid w:val="00C36F75"/>
    <w:rsid w:val="00C37952"/>
    <w:rsid w:val="00C37BEE"/>
    <w:rsid w:val="00C37E12"/>
    <w:rsid w:val="00C401A1"/>
    <w:rsid w:val="00C409B1"/>
    <w:rsid w:val="00C4146C"/>
    <w:rsid w:val="00C41CED"/>
    <w:rsid w:val="00C41D20"/>
    <w:rsid w:val="00C42274"/>
    <w:rsid w:val="00C4237C"/>
    <w:rsid w:val="00C425EE"/>
    <w:rsid w:val="00C43286"/>
    <w:rsid w:val="00C438A5"/>
    <w:rsid w:val="00C43F9A"/>
    <w:rsid w:val="00C44130"/>
    <w:rsid w:val="00C44735"/>
    <w:rsid w:val="00C46235"/>
    <w:rsid w:val="00C464D6"/>
    <w:rsid w:val="00C46527"/>
    <w:rsid w:val="00C46A59"/>
    <w:rsid w:val="00C47739"/>
    <w:rsid w:val="00C479B9"/>
    <w:rsid w:val="00C47B1F"/>
    <w:rsid w:val="00C508D3"/>
    <w:rsid w:val="00C5100B"/>
    <w:rsid w:val="00C5189A"/>
    <w:rsid w:val="00C5262F"/>
    <w:rsid w:val="00C5275C"/>
    <w:rsid w:val="00C5296E"/>
    <w:rsid w:val="00C54965"/>
    <w:rsid w:val="00C5637B"/>
    <w:rsid w:val="00C575E3"/>
    <w:rsid w:val="00C61078"/>
    <w:rsid w:val="00C612E5"/>
    <w:rsid w:val="00C615EE"/>
    <w:rsid w:val="00C617D9"/>
    <w:rsid w:val="00C61AF7"/>
    <w:rsid w:val="00C63A98"/>
    <w:rsid w:val="00C63AC0"/>
    <w:rsid w:val="00C64CF2"/>
    <w:rsid w:val="00C64EB9"/>
    <w:rsid w:val="00C6526D"/>
    <w:rsid w:val="00C65507"/>
    <w:rsid w:val="00C65517"/>
    <w:rsid w:val="00C65991"/>
    <w:rsid w:val="00C65AB4"/>
    <w:rsid w:val="00C66228"/>
    <w:rsid w:val="00C674DA"/>
    <w:rsid w:val="00C70F43"/>
    <w:rsid w:val="00C7118B"/>
    <w:rsid w:val="00C716C1"/>
    <w:rsid w:val="00C72634"/>
    <w:rsid w:val="00C731C8"/>
    <w:rsid w:val="00C74265"/>
    <w:rsid w:val="00C74ACF"/>
    <w:rsid w:val="00C74F92"/>
    <w:rsid w:val="00C74F9B"/>
    <w:rsid w:val="00C7546B"/>
    <w:rsid w:val="00C75AEC"/>
    <w:rsid w:val="00C772F6"/>
    <w:rsid w:val="00C81676"/>
    <w:rsid w:val="00C82547"/>
    <w:rsid w:val="00C82692"/>
    <w:rsid w:val="00C82991"/>
    <w:rsid w:val="00C83E97"/>
    <w:rsid w:val="00C84624"/>
    <w:rsid w:val="00C8603D"/>
    <w:rsid w:val="00C8613B"/>
    <w:rsid w:val="00C86415"/>
    <w:rsid w:val="00C86485"/>
    <w:rsid w:val="00C908C4"/>
    <w:rsid w:val="00C9097D"/>
    <w:rsid w:val="00C91049"/>
    <w:rsid w:val="00C9143D"/>
    <w:rsid w:val="00C919FE"/>
    <w:rsid w:val="00C9238C"/>
    <w:rsid w:val="00C92D57"/>
    <w:rsid w:val="00C93D2A"/>
    <w:rsid w:val="00C9523E"/>
    <w:rsid w:val="00C95570"/>
    <w:rsid w:val="00C95DA0"/>
    <w:rsid w:val="00C96032"/>
    <w:rsid w:val="00C96656"/>
    <w:rsid w:val="00C97275"/>
    <w:rsid w:val="00CA017F"/>
    <w:rsid w:val="00CA1164"/>
    <w:rsid w:val="00CA11C4"/>
    <w:rsid w:val="00CA16EF"/>
    <w:rsid w:val="00CA1A19"/>
    <w:rsid w:val="00CA1CBD"/>
    <w:rsid w:val="00CA2742"/>
    <w:rsid w:val="00CA2B48"/>
    <w:rsid w:val="00CA4867"/>
    <w:rsid w:val="00CA4EC5"/>
    <w:rsid w:val="00CA5A87"/>
    <w:rsid w:val="00CA681A"/>
    <w:rsid w:val="00CA7AA0"/>
    <w:rsid w:val="00CA7D14"/>
    <w:rsid w:val="00CB053E"/>
    <w:rsid w:val="00CB0AE4"/>
    <w:rsid w:val="00CB0D5C"/>
    <w:rsid w:val="00CB15EC"/>
    <w:rsid w:val="00CB1722"/>
    <w:rsid w:val="00CB1991"/>
    <w:rsid w:val="00CB20FB"/>
    <w:rsid w:val="00CB33E8"/>
    <w:rsid w:val="00CB4260"/>
    <w:rsid w:val="00CB4E68"/>
    <w:rsid w:val="00CB4E88"/>
    <w:rsid w:val="00CB5A86"/>
    <w:rsid w:val="00CB7591"/>
    <w:rsid w:val="00CC02B3"/>
    <w:rsid w:val="00CC0A72"/>
    <w:rsid w:val="00CC2D13"/>
    <w:rsid w:val="00CC3400"/>
    <w:rsid w:val="00CC3727"/>
    <w:rsid w:val="00CC4EFA"/>
    <w:rsid w:val="00CC5E61"/>
    <w:rsid w:val="00CC609A"/>
    <w:rsid w:val="00CC63C4"/>
    <w:rsid w:val="00CC730E"/>
    <w:rsid w:val="00CD0144"/>
    <w:rsid w:val="00CD0CCC"/>
    <w:rsid w:val="00CD1D74"/>
    <w:rsid w:val="00CD1DDC"/>
    <w:rsid w:val="00CD20E5"/>
    <w:rsid w:val="00CD2570"/>
    <w:rsid w:val="00CD2A90"/>
    <w:rsid w:val="00CD3EDB"/>
    <w:rsid w:val="00CD41D4"/>
    <w:rsid w:val="00CD4296"/>
    <w:rsid w:val="00CD476C"/>
    <w:rsid w:val="00CD581A"/>
    <w:rsid w:val="00CD6146"/>
    <w:rsid w:val="00CD7EC9"/>
    <w:rsid w:val="00CE0368"/>
    <w:rsid w:val="00CE05BE"/>
    <w:rsid w:val="00CE0E2B"/>
    <w:rsid w:val="00CE15CD"/>
    <w:rsid w:val="00CE18E9"/>
    <w:rsid w:val="00CE1C2B"/>
    <w:rsid w:val="00CE2898"/>
    <w:rsid w:val="00CE434C"/>
    <w:rsid w:val="00CE46E6"/>
    <w:rsid w:val="00CE4C01"/>
    <w:rsid w:val="00CE4C1F"/>
    <w:rsid w:val="00CE55E8"/>
    <w:rsid w:val="00CF030C"/>
    <w:rsid w:val="00CF04B8"/>
    <w:rsid w:val="00CF04D1"/>
    <w:rsid w:val="00CF0BF4"/>
    <w:rsid w:val="00CF1E4C"/>
    <w:rsid w:val="00CF3FD6"/>
    <w:rsid w:val="00CF4DF5"/>
    <w:rsid w:val="00CF5A42"/>
    <w:rsid w:val="00CF5D70"/>
    <w:rsid w:val="00CF787A"/>
    <w:rsid w:val="00CF7F6D"/>
    <w:rsid w:val="00D000DC"/>
    <w:rsid w:val="00D00587"/>
    <w:rsid w:val="00D00F5D"/>
    <w:rsid w:val="00D01148"/>
    <w:rsid w:val="00D022C5"/>
    <w:rsid w:val="00D040A1"/>
    <w:rsid w:val="00D04856"/>
    <w:rsid w:val="00D04899"/>
    <w:rsid w:val="00D05681"/>
    <w:rsid w:val="00D05C61"/>
    <w:rsid w:val="00D10250"/>
    <w:rsid w:val="00D103FA"/>
    <w:rsid w:val="00D10702"/>
    <w:rsid w:val="00D1098C"/>
    <w:rsid w:val="00D10D7F"/>
    <w:rsid w:val="00D11231"/>
    <w:rsid w:val="00D11314"/>
    <w:rsid w:val="00D11B6C"/>
    <w:rsid w:val="00D11B94"/>
    <w:rsid w:val="00D12828"/>
    <w:rsid w:val="00D132AE"/>
    <w:rsid w:val="00D134E5"/>
    <w:rsid w:val="00D1350E"/>
    <w:rsid w:val="00D13C77"/>
    <w:rsid w:val="00D14C92"/>
    <w:rsid w:val="00D1514B"/>
    <w:rsid w:val="00D15A17"/>
    <w:rsid w:val="00D16605"/>
    <w:rsid w:val="00D168AE"/>
    <w:rsid w:val="00D17364"/>
    <w:rsid w:val="00D20CF5"/>
    <w:rsid w:val="00D22B97"/>
    <w:rsid w:val="00D22CF8"/>
    <w:rsid w:val="00D23810"/>
    <w:rsid w:val="00D24203"/>
    <w:rsid w:val="00D2533C"/>
    <w:rsid w:val="00D2586C"/>
    <w:rsid w:val="00D2679B"/>
    <w:rsid w:val="00D26F0C"/>
    <w:rsid w:val="00D27F4A"/>
    <w:rsid w:val="00D30898"/>
    <w:rsid w:val="00D30AD0"/>
    <w:rsid w:val="00D30C17"/>
    <w:rsid w:val="00D30FA7"/>
    <w:rsid w:val="00D312BE"/>
    <w:rsid w:val="00D31745"/>
    <w:rsid w:val="00D31F99"/>
    <w:rsid w:val="00D32F37"/>
    <w:rsid w:val="00D34079"/>
    <w:rsid w:val="00D344AF"/>
    <w:rsid w:val="00D354FA"/>
    <w:rsid w:val="00D3624A"/>
    <w:rsid w:val="00D367D8"/>
    <w:rsid w:val="00D36DD7"/>
    <w:rsid w:val="00D374D4"/>
    <w:rsid w:val="00D37BC0"/>
    <w:rsid w:val="00D40804"/>
    <w:rsid w:val="00D40D81"/>
    <w:rsid w:val="00D40EDA"/>
    <w:rsid w:val="00D41070"/>
    <w:rsid w:val="00D42D1F"/>
    <w:rsid w:val="00D43570"/>
    <w:rsid w:val="00D44E36"/>
    <w:rsid w:val="00D4504F"/>
    <w:rsid w:val="00D459E7"/>
    <w:rsid w:val="00D45DBF"/>
    <w:rsid w:val="00D46001"/>
    <w:rsid w:val="00D501F4"/>
    <w:rsid w:val="00D51944"/>
    <w:rsid w:val="00D52001"/>
    <w:rsid w:val="00D523DC"/>
    <w:rsid w:val="00D525EC"/>
    <w:rsid w:val="00D5293F"/>
    <w:rsid w:val="00D52B4E"/>
    <w:rsid w:val="00D52BD3"/>
    <w:rsid w:val="00D53079"/>
    <w:rsid w:val="00D54346"/>
    <w:rsid w:val="00D54A6D"/>
    <w:rsid w:val="00D55533"/>
    <w:rsid w:val="00D55AD2"/>
    <w:rsid w:val="00D56387"/>
    <w:rsid w:val="00D568F9"/>
    <w:rsid w:val="00D569ED"/>
    <w:rsid w:val="00D57323"/>
    <w:rsid w:val="00D5747E"/>
    <w:rsid w:val="00D579A2"/>
    <w:rsid w:val="00D57EC5"/>
    <w:rsid w:val="00D61970"/>
    <w:rsid w:val="00D632ED"/>
    <w:rsid w:val="00D6481E"/>
    <w:rsid w:val="00D648DE"/>
    <w:rsid w:val="00D6535D"/>
    <w:rsid w:val="00D65C75"/>
    <w:rsid w:val="00D65FEB"/>
    <w:rsid w:val="00D67879"/>
    <w:rsid w:val="00D67A05"/>
    <w:rsid w:val="00D67C2C"/>
    <w:rsid w:val="00D70165"/>
    <w:rsid w:val="00D70B9C"/>
    <w:rsid w:val="00D717EB"/>
    <w:rsid w:val="00D736A0"/>
    <w:rsid w:val="00D74097"/>
    <w:rsid w:val="00D7432C"/>
    <w:rsid w:val="00D7464F"/>
    <w:rsid w:val="00D74A53"/>
    <w:rsid w:val="00D75CAB"/>
    <w:rsid w:val="00D768D6"/>
    <w:rsid w:val="00D77E38"/>
    <w:rsid w:val="00D77F4E"/>
    <w:rsid w:val="00D809FF"/>
    <w:rsid w:val="00D825BF"/>
    <w:rsid w:val="00D82E10"/>
    <w:rsid w:val="00D83498"/>
    <w:rsid w:val="00D83991"/>
    <w:rsid w:val="00D83D8A"/>
    <w:rsid w:val="00D844E8"/>
    <w:rsid w:val="00D846E1"/>
    <w:rsid w:val="00D84783"/>
    <w:rsid w:val="00D848BF"/>
    <w:rsid w:val="00D85760"/>
    <w:rsid w:val="00D85953"/>
    <w:rsid w:val="00D86252"/>
    <w:rsid w:val="00D87991"/>
    <w:rsid w:val="00D87C66"/>
    <w:rsid w:val="00D9255D"/>
    <w:rsid w:val="00D92B1D"/>
    <w:rsid w:val="00D9364A"/>
    <w:rsid w:val="00D94387"/>
    <w:rsid w:val="00D94539"/>
    <w:rsid w:val="00D96245"/>
    <w:rsid w:val="00D96408"/>
    <w:rsid w:val="00D96435"/>
    <w:rsid w:val="00D97128"/>
    <w:rsid w:val="00D97602"/>
    <w:rsid w:val="00DA16F1"/>
    <w:rsid w:val="00DA2247"/>
    <w:rsid w:val="00DA3590"/>
    <w:rsid w:val="00DA35CE"/>
    <w:rsid w:val="00DA3FEC"/>
    <w:rsid w:val="00DA41EB"/>
    <w:rsid w:val="00DA58A6"/>
    <w:rsid w:val="00DA6005"/>
    <w:rsid w:val="00DA7879"/>
    <w:rsid w:val="00DA7C33"/>
    <w:rsid w:val="00DB0427"/>
    <w:rsid w:val="00DB0CD9"/>
    <w:rsid w:val="00DB0E3F"/>
    <w:rsid w:val="00DB10D5"/>
    <w:rsid w:val="00DB36C9"/>
    <w:rsid w:val="00DB3995"/>
    <w:rsid w:val="00DB4760"/>
    <w:rsid w:val="00DB6601"/>
    <w:rsid w:val="00DB6620"/>
    <w:rsid w:val="00DB7519"/>
    <w:rsid w:val="00DC0645"/>
    <w:rsid w:val="00DC0AE5"/>
    <w:rsid w:val="00DC0C8F"/>
    <w:rsid w:val="00DC108F"/>
    <w:rsid w:val="00DC254C"/>
    <w:rsid w:val="00DC2582"/>
    <w:rsid w:val="00DC2858"/>
    <w:rsid w:val="00DC54B9"/>
    <w:rsid w:val="00DC6BA4"/>
    <w:rsid w:val="00DC6F83"/>
    <w:rsid w:val="00DC6FC7"/>
    <w:rsid w:val="00DD0CD0"/>
    <w:rsid w:val="00DD0D14"/>
    <w:rsid w:val="00DD26E8"/>
    <w:rsid w:val="00DD2963"/>
    <w:rsid w:val="00DD5554"/>
    <w:rsid w:val="00DD629B"/>
    <w:rsid w:val="00DD7863"/>
    <w:rsid w:val="00DD7C38"/>
    <w:rsid w:val="00DE009F"/>
    <w:rsid w:val="00DE09B4"/>
    <w:rsid w:val="00DE19CC"/>
    <w:rsid w:val="00DE2163"/>
    <w:rsid w:val="00DE31B5"/>
    <w:rsid w:val="00DE3D70"/>
    <w:rsid w:val="00DE46DD"/>
    <w:rsid w:val="00DE4E7A"/>
    <w:rsid w:val="00DE5B39"/>
    <w:rsid w:val="00DE6A59"/>
    <w:rsid w:val="00DE7304"/>
    <w:rsid w:val="00DF0425"/>
    <w:rsid w:val="00DF0A32"/>
    <w:rsid w:val="00DF1335"/>
    <w:rsid w:val="00DF1917"/>
    <w:rsid w:val="00DF1A85"/>
    <w:rsid w:val="00DF1D7E"/>
    <w:rsid w:val="00DF234A"/>
    <w:rsid w:val="00DF2E67"/>
    <w:rsid w:val="00DF354B"/>
    <w:rsid w:val="00DF3B4D"/>
    <w:rsid w:val="00DF4E76"/>
    <w:rsid w:val="00DF4ECF"/>
    <w:rsid w:val="00DF58A3"/>
    <w:rsid w:val="00DF728E"/>
    <w:rsid w:val="00E00DCE"/>
    <w:rsid w:val="00E02999"/>
    <w:rsid w:val="00E0482D"/>
    <w:rsid w:val="00E06F61"/>
    <w:rsid w:val="00E07B1F"/>
    <w:rsid w:val="00E108A6"/>
    <w:rsid w:val="00E10B12"/>
    <w:rsid w:val="00E11ED4"/>
    <w:rsid w:val="00E12494"/>
    <w:rsid w:val="00E128B6"/>
    <w:rsid w:val="00E12CC2"/>
    <w:rsid w:val="00E13507"/>
    <w:rsid w:val="00E139E1"/>
    <w:rsid w:val="00E141DD"/>
    <w:rsid w:val="00E14762"/>
    <w:rsid w:val="00E14C9D"/>
    <w:rsid w:val="00E14DEF"/>
    <w:rsid w:val="00E14EB3"/>
    <w:rsid w:val="00E171F5"/>
    <w:rsid w:val="00E17F07"/>
    <w:rsid w:val="00E207B8"/>
    <w:rsid w:val="00E20D86"/>
    <w:rsid w:val="00E22164"/>
    <w:rsid w:val="00E23EDF"/>
    <w:rsid w:val="00E2463B"/>
    <w:rsid w:val="00E25818"/>
    <w:rsid w:val="00E2587F"/>
    <w:rsid w:val="00E25C59"/>
    <w:rsid w:val="00E25E58"/>
    <w:rsid w:val="00E2623D"/>
    <w:rsid w:val="00E27537"/>
    <w:rsid w:val="00E30792"/>
    <w:rsid w:val="00E31B7E"/>
    <w:rsid w:val="00E31C08"/>
    <w:rsid w:val="00E33A27"/>
    <w:rsid w:val="00E33C44"/>
    <w:rsid w:val="00E35989"/>
    <w:rsid w:val="00E35A27"/>
    <w:rsid w:val="00E36854"/>
    <w:rsid w:val="00E372CC"/>
    <w:rsid w:val="00E37551"/>
    <w:rsid w:val="00E37E68"/>
    <w:rsid w:val="00E406DD"/>
    <w:rsid w:val="00E408AC"/>
    <w:rsid w:val="00E44555"/>
    <w:rsid w:val="00E45987"/>
    <w:rsid w:val="00E45FED"/>
    <w:rsid w:val="00E46A10"/>
    <w:rsid w:val="00E46F65"/>
    <w:rsid w:val="00E514E0"/>
    <w:rsid w:val="00E514EF"/>
    <w:rsid w:val="00E51AA5"/>
    <w:rsid w:val="00E51B9F"/>
    <w:rsid w:val="00E5283D"/>
    <w:rsid w:val="00E52A88"/>
    <w:rsid w:val="00E533D8"/>
    <w:rsid w:val="00E54D0E"/>
    <w:rsid w:val="00E556A2"/>
    <w:rsid w:val="00E559D4"/>
    <w:rsid w:val="00E56ABB"/>
    <w:rsid w:val="00E57B3E"/>
    <w:rsid w:val="00E61B35"/>
    <w:rsid w:val="00E61F42"/>
    <w:rsid w:val="00E6443D"/>
    <w:rsid w:val="00E66872"/>
    <w:rsid w:val="00E67110"/>
    <w:rsid w:val="00E67BF0"/>
    <w:rsid w:val="00E70F42"/>
    <w:rsid w:val="00E71085"/>
    <w:rsid w:val="00E722D4"/>
    <w:rsid w:val="00E7266D"/>
    <w:rsid w:val="00E72C4C"/>
    <w:rsid w:val="00E73007"/>
    <w:rsid w:val="00E731A1"/>
    <w:rsid w:val="00E73593"/>
    <w:rsid w:val="00E73901"/>
    <w:rsid w:val="00E73D76"/>
    <w:rsid w:val="00E748A9"/>
    <w:rsid w:val="00E74AAD"/>
    <w:rsid w:val="00E758FF"/>
    <w:rsid w:val="00E75AD7"/>
    <w:rsid w:val="00E75E69"/>
    <w:rsid w:val="00E76340"/>
    <w:rsid w:val="00E76440"/>
    <w:rsid w:val="00E765D8"/>
    <w:rsid w:val="00E76B80"/>
    <w:rsid w:val="00E8274A"/>
    <w:rsid w:val="00E82AC2"/>
    <w:rsid w:val="00E86958"/>
    <w:rsid w:val="00E869D3"/>
    <w:rsid w:val="00E8779D"/>
    <w:rsid w:val="00E87E84"/>
    <w:rsid w:val="00E905F1"/>
    <w:rsid w:val="00E906CA"/>
    <w:rsid w:val="00E90B61"/>
    <w:rsid w:val="00E92524"/>
    <w:rsid w:val="00E942DB"/>
    <w:rsid w:val="00E94329"/>
    <w:rsid w:val="00E9493A"/>
    <w:rsid w:val="00E94CDE"/>
    <w:rsid w:val="00E95F2D"/>
    <w:rsid w:val="00E960E4"/>
    <w:rsid w:val="00E977D3"/>
    <w:rsid w:val="00EA0155"/>
    <w:rsid w:val="00EA020A"/>
    <w:rsid w:val="00EA0CFC"/>
    <w:rsid w:val="00EA154C"/>
    <w:rsid w:val="00EA3453"/>
    <w:rsid w:val="00EA35FE"/>
    <w:rsid w:val="00EA3A12"/>
    <w:rsid w:val="00EA5203"/>
    <w:rsid w:val="00EA5B33"/>
    <w:rsid w:val="00EA6FFC"/>
    <w:rsid w:val="00EA73A8"/>
    <w:rsid w:val="00EA78EF"/>
    <w:rsid w:val="00EB02CC"/>
    <w:rsid w:val="00EB15FA"/>
    <w:rsid w:val="00EB2571"/>
    <w:rsid w:val="00EB2749"/>
    <w:rsid w:val="00EB50FE"/>
    <w:rsid w:val="00EB58E9"/>
    <w:rsid w:val="00EB5D2F"/>
    <w:rsid w:val="00EB5F74"/>
    <w:rsid w:val="00EB67DA"/>
    <w:rsid w:val="00EB68E4"/>
    <w:rsid w:val="00EB7685"/>
    <w:rsid w:val="00EB790C"/>
    <w:rsid w:val="00EB7CD1"/>
    <w:rsid w:val="00EC0445"/>
    <w:rsid w:val="00EC067B"/>
    <w:rsid w:val="00EC1AC5"/>
    <w:rsid w:val="00EC22EF"/>
    <w:rsid w:val="00EC2D8A"/>
    <w:rsid w:val="00EC2F98"/>
    <w:rsid w:val="00EC418B"/>
    <w:rsid w:val="00EC42C3"/>
    <w:rsid w:val="00EC4DF9"/>
    <w:rsid w:val="00ED078D"/>
    <w:rsid w:val="00ED1003"/>
    <w:rsid w:val="00ED115C"/>
    <w:rsid w:val="00ED12FF"/>
    <w:rsid w:val="00ED17BB"/>
    <w:rsid w:val="00ED2BE7"/>
    <w:rsid w:val="00ED2F96"/>
    <w:rsid w:val="00ED2FCD"/>
    <w:rsid w:val="00ED398C"/>
    <w:rsid w:val="00ED4667"/>
    <w:rsid w:val="00ED46DB"/>
    <w:rsid w:val="00ED52E1"/>
    <w:rsid w:val="00ED6E3F"/>
    <w:rsid w:val="00ED75AF"/>
    <w:rsid w:val="00ED7690"/>
    <w:rsid w:val="00EE108C"/>
    <w:rsid w:val="00EE1108"/>
    <w:rsid w:val="00EE167A"/>
    <w:rsid w:val="00EE173B"/>
    <w:rsid w:val="00EE1E8C"/>
    <w:rsid w:val="00EE33C6"/>
    <w:rsid w:val="00EE33EB"/>
    <w:rsid w:val="00EE381C"/>
    <w:rsid w:val="00EE3B20"/>
    <w:rsid w:val="00EE3CB0"/>
    <w:rsid w:val="00EE42B9"/>
    <w:rsid w:val="00EE5166"/>
    <w:rsid w:val="00EE59B7"/>
    <w:rsid w:val="00EE7EC9"/>
    <w:rsid w:val="00EF048E"/>
    <w:rsid w:val="00EF051F"/>
    <w:rsid w:val="00EF086B"/>
    <w:rsid w:val="00EF2AAF"/>
    <w:rsid w:val="00EF2E35"/>
    <w:rsid w:val="00EF31ED"/>
    <w:rsid w:val="00EF5FA7"/>
    <w:rsid w:val="00EF6FDF"/>
    <w:rsid w:val="00EF7042"/>
    <w:rsid w:val="00F0039B"/>
    <w:rsid w:val="00F02418"/>
    <w:rsid w:val="00F0290C"/>
    <w:rsid w:val="00F0331B"/>
    <w:rsid w:val="00F0473D"/>
    <w:rsid w:val="00F047ED"/>
    <w:rsid w:val="00F05BFA"/>
    <w:rsid w:val="00F0627F"/>
    <w:rsid w:val="00F07203"/>
    <w:rsid w:val="00F07B65"/>
    <w:rsid w:val="00F102C3"/>
    <w:rsid w:val="00F107C6"/>
    <w:rsid w:val="00F1093A"/>
    <w:rsid w:val="00F10C13"/>
    <w:rsid w:val="00F10D0D"/>
    <w:rsid w:val="00F10D3F"/>
    <w:rsid w:val="00F11737"/>
    <w:rsid w:val="00F12629"/>
    <w:rsid w:val="00F12BF4"/>
    <w:rsid w:val="00F1319D"/>
    <w:rsid w:val="00F1483D"/>
    <w:rsid w:val="00F15111"/>
    <w:rsid w:val="00F1542A"/>
    <w:rsid w:val="00F157F4"/>
    <w:rsid w:val="00F15E3F"/>
    <w:rsid w:val="00F16B02"/>
    <w:rsid w:val="00F20B47"/>
    <w:rsid w:val="00F21974"/>
    <w:rsid w:val="00F22246"/>
    <w:rsid w:val="00F22956"/>
    <w:rsid w:val="00F22EB6"/>
    <w:rsid w:val="00F30485"/>
    <w:rsid w:val="00F30C1E"/>
    <w:rsid w:val="00F324C2"/>
    <w:rsid w:val="00F335E2"/>
    <w:rsid w:val="00F35105"/>
    <w:rsid w:val="00F36161"/>
    <w:rsid w:val="00F36B4A"/>
    <w:rsid w:val="00F36D92"/>
    <w:rsid w:val="00F402A9"/>
    <w:rsid w:val="00F40DBA"/>
    <w:rsid w:val="00F4164B"/>
    <w:rsid w:val="00F42028"/>
    <w:rsid w:val="00F44213"/>
    <w:rsid w:val="00F4421B"/>
    <w:rsid w:val="00F44829"/>
    <w:rsid w:val="00F44875"/>
    <w:rsid w:val="00F44CA6"/>
    <w:rsid w:val="00F467F0"/>
    <w:rsid w:val="00F470DC"/>
    <w:rsid w:val="00F47B16"/>
    <w:rsid w:val="00F505F3"/>
    <w:rsid w:val="00F508CA"/>
    <w:rsid w:val="00F50F4D"/>
    <w:rsid w:val="00F51078"/>
    <w:rsid w:val="00F52492"/>
    <w:rsid w:val="00F52EF7"/>
    <w:rsid w:val="00F52F3A"/>
    <w:rsid w:val="00F53747"/>
    <w:rsid w:val="00F54788"/>
    <w:rsid w:val="00F54E9E"/>
    <w:rsid w:val="00F55D8A"/>
    <w:rsid w:val="00F55F3F"/>
    <w:rsid w:val="00F56088"/>
    <w:rsid w:val="00F56393"/>
    <w:rsid w:val="00F57C4F"/>
    <w:rsid w:val="00F57F49"/>
    <w:rsid w:val="00F60635"/>
    <w:rsid w:val="00F60DC8"/>
    <w:rsid w:val="00F60F3E"/>
    <w:rsid w:val="00F60FD4"/>
    <w:rsid w:val="00F617C3"/>
    <w:rsid w:val="00F61995"/>
    <w:rsid w:val="00F61A25"/>
    <w:rsid w:val="00F62731"/>
    <w:rsid w:val="00F630E4"/>
    <w:rsid w:val="00F634A4"/>
    <w:rsid w:val="00F6424B"/>
    <w:rsid w:val="00F64860"/>
    <w:rsid w:val="00F65245"/>
    <w:rsid w:val="00F65D16"/>
    <w:rsid w:val="00F70601"/>
    <w:rsid w:val="00F7137C"/>
    <w:rsid w:val="00F720C5"/>
    <w:rsid w:val="00F73338"/>
    <w:rsid w:val="00F733DF"/>
    <w:rsid w:val="00F7460C"/>
    <w:rsid w:val="00F75F15"/>
    <w:rsid w:val="00F7653B"/>
    <w:rsid w:val="00F76DD6"/>
    <w:rsid w:val="00F805B1"/>
    <w:rsid w:val="00F808B6"/>
    <w:rsid w:val="00F80987"/>
    <w:rsid w:val="00F816E4"/>
    <w:rsid w:val="00F82D49"/>
    <w:rsid w:val="00F82E7D"/>
    <w:rsid w:val="00F82F1C"/>
    <w:rsid w:val="00F84B82"/>
    <w:rsid w:val="00F856C6"/>
    <w:rsid w:val="00F856DF"/>
    <w:rsid w:val="00F877E0"/>
    <w:rsid w:val="00F91197"/>
    <w:rsid w:val="00F9125F"/>
    <w:rsid w:val="00F91826"/>
    <w:rsid w:val="00F923BA"/>
    <w:rsid w:val="00F92905"/>
    <w:rsid w:val="00F93A13"/>
    <w:rsid w:val="00F94894"/>
    <w:rsid w:val="00F954A2"/>
    <w:rsid w:val="00F960FE"/>
    <w:rsid w:val="00F96348"/>
    <w:rsid w:val="00F96F55"/>
    <w:rsid w:val="00F973A2"/>
    <w:rsid w:val="00F97771"/>
    <w:rsid w:val="00F97AD9"/>
    <w:rsid w:val="00FA02DB"/>
    <w:rsid w:val="00FA0312"/>
    <w:rsid w:val="00FA0A9F"/>
    <w:rsid w:val="00FA0BFE"/>
    <w:rsid w:val="00FA0CE5"/>
    <w:rsid w:val="00FA0E83"/>
    <w:rsid w:val="00FA2045"/>
    <w:rsid w:val="00FA4077"/>
    <w:rsid w:val="00FA4644"/>
    <w:rsid w:val="00FA4929"/>
    <w:rsid w:val="00FA72E8"/>
    <w:rsid w:val="00FB080C"/>
    <w:rsid w:val="00FB253C"/>
    <w:rsid w:val="00FB25DC"/>
    <w:rsid w:val="00FB36F8"/>
    <w:rsid w:val="00FB42D9"/>
    <w:rsid w:val="00FB4EBE"/>
    <w:rsid w:val="00FB66D5"/>
    <w:rsid w:val="00FB6EF9"/>
    <w:rsid w:val="00FC1191"/>
    <w:rsid w:val="00FC239A"/>
    <w:rsid w:val="00FC35BF"/>
    <w:rsid w:val="00FC4E17"/>
    <w:rsid w:val="00FC5558"/>
    <w:rsid w:val="00FC5608"/>
    <w:rsid w:val="00FC607D"/>
    <w:rsid w:val="00FC6160"/>
    <w:rsid w:val="00FC75F3"/>
    <w:rsid w:val="00FC7753"/>
    <w:rsid w:val="00FD01AD"/>
    <w:rsid w:val="00FD062A"/>
    <w:rsid w:val="00FD0760"/>
    <w:rsid w:val="00FD0AAA"/>
    <w:rsid w:val="00FD2132"/>
    <w:rsid w:val="00FD2162"/>
    <w:rsid w:val="00FD302B"/>
    <w:rsid w:val="00FD3137"/>
    <w:rsid w:val="00FD34EF"/>
    <w:rsid w:val="00FD376F"/>
    <w:rsid w:val="00FD43FD"/>
    <w:rsid w:val="00FD4B64"/>
    <w:rsid w:val="00FD4F81"/>
    <w:rsid w:val="00FD5576"/>
    <w:rsid w:val="00FD74C8"/>
    <w:rsid w:val="00FD7965"/>
    <w:rsid w:val="00FE0077"/>
    <w:rsid w:val="00FE075C"/>
    <w:rsid w:val="00FE139E"/>
    <w:rsid w:val="00FE2B9F"/>
    <w:rsid w:val="00FE3751"/>
    <w:rsid w:val="00FE39F3"/>
    <w:rsid w:val="00FE426E"/>
    <w:rsid w:val="00FE5C52"/>
    <w:rsid w:val="00FE63DB"/>
    <w:rsid w:val="00FE7847"/>
    <w:rsid w:val="00FE7BC7"/>
    <w:rsid w:val="00FE7C3D"/>
    <w:rsid w:val="00FF102A"/>
    <w:rsid w:val="00FF1758"/>
    <w:rsid w:val="00FF1B50"/>
    <w:rsid w:val="00FF2037"/>
    <w:rsid w:val="00FF23BB"/>
    <w:rsid w:val="00FF268A"/>
    <w:rsid w:val="00FF326E"/>
    <w:rsid w:val="00FF3A84"/>
    <w:rsid w:val="00FF557D"/>
    <w:rsid w:val="00FF5651"/>
    <w:rsid w:val="00FF5ED4"/>
    <w:rsid w:val="00FF6670"/>
    <w:rsid w:val="00FF6AC1"/>
    <w:rsid w:val="00FF6C4D"/>
    <w:rsid w:val="00FF76AF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D8B7145"/>
  <w15:chartTrackingRefBased/>
  <w15:docId w15:val="{01DA472E-C419-4952-AE7A-FB1282B2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7043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1"/>
    <w:uiPriority w:val="99"/>
    <w:qFormat/>
    <w:rsid w:val="00146769"/>
    <w:pPr>
      <w:numPr>
        <w:numId w:val="1"/>
      </w:numPr>
      <w:spacing w:before="360" w:after="120"/>
      <w:ind w:left="431" w:hanging="431"/>
      <w:outlineLvl w:val="0"/>
    </w:pPr>
    <w:rPr>
      <w:rFonts w:eastAsia="Calibri"/>
      <w:b/>
      <w:bCs/>
      <w:caps/>
      <w:kern w:val="1"/>
      <w:lang w:val="x-none"/>
    </w:rPr>
  </w:style>
  <w:style w:type="paragraph" w:styleId="Nagwek2">
    <w:name w:val="heading 2"/>
    <w:basedOn w:val="Normalny"/>
    <w:next w:val="Tekstpodstawowy"/>
    <w:link w:val="Nagwek2Znak1"/>
    <w:uiPriority w:val="99"/>
    <w:qFormat/>
    <w:rsid w:val="00146769"/>
    <w:pPr>
      <w:numPr>
        <w:ilvl w:val="1"/>
        <w:numId w:val="1"/>
      </w:numPr>
      <w:jc w:val="both"/>
      <w:outlineLvl w:val="1"/>
    </w:pPr>
    <w:rPr>
      <w:rFonts w:eastAsia="Calibri"/>
      <w:bCs/>
      <w:iCs/>
      <w:color w:val="000000"/>
      <w:lang w:val="x-none"/>
    </w:rPr>
  </w:style>
  <w:style w:type="paragraph" w:styleId="Nagwek3">
    <w:name w:val="heading 3"/>
    <w:basedOn w:val="Normalny"/>
    <w:next w:val="Tekstpodstawowy"/>
    <w:link w:val="Nagwek3Znak"/>
    <w:uiPriority w:val="99"/>
    <w:qFormat/>
    <w:rsid w:val="00146769"/>
    <w:pPr>
      <w:tabs>
        <w:tab w:val="left" w:pos="900"/>
      </w:tabs>
      <w:jc w:val="both"/>
      <w:outlineLvl w:val="2"/>
    </w:pPr>
    <w:rPr>
      <w:rFonts w:eastAsia="Calibri"/>
      <w:bCs/>
      <w:lang w:val="x-none"/>
    </w:rPr>
  </w:style>
  <w:style w:type="paragraph" w:styleId="Nagwek4">
    <w:name w:val="heading 4"/>
    <w:basedOn w:val="Normalny"/>
    <w:next w:val="Tekstpodstawowy"/>
    <w:link w:val="Nagwek4Znak"/>
    <w:uiPriority w:val="99"/>
    <w:qFormat/>
    <w:rsid w:val="00146769"/>
    <w:pPr>
      <w:keepNext/>
      <w:numPr>
        <w:ilvl w:val="3"/>
        <w:numId w:val="1"/>
      </w:numPr>
      <w:tabs>
        <w:tab w:val="left" w:pos="2162"/>
      </w:tabs>
      <w:spacing w:before="60" w:after="60"/>
      <w:ind w:left="902" w:firstLine="0"/>
      <w:outlineLvl w:val="3"/>
    </w:pPr>
    <w:rPr>
      <w:rFonts w:eastAsia="Calibri"/>
      <w:bCs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146769"/>
    <w:pPr>
      <w:numPr>
        <w:ilvl w:val="4"/>
        <w:numId w:val="1"/>
      </w:numPr>
      <w:spacing w:before="240" w:after="60"/>
      <w:outlineLvl w:val="4"/>
    </w:pPr>
    <w:rPr>
      <w:rFonts w:eastAsia="Calibri"/>
      <w:b/>
      <w:bCs/>
      <w:i/>
      <w:iCs/>
      <w:sz w:val="26"/>
      <w:szCs w:val="26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46769"/>
    <w:pPr>
      <w:numPr>
        <w:ilvl w:val="5"/>
        <w:numId w:val="1"/>
      </w:numPr>
      <w:spacing w:before="240" w:after="60"/>
      <w:outlineLvl w:val="5"/>
    </w:pPr>
    <w:rPr>
      <w:rFonts w:eastAsia="Calibri"/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46769"/>
    <w:pPr>
      <w:numPr>
        <w:ilvl w:val="6"/>
        <w:numId w:val="1"/>
      </w:numPr>
      <w:spacing w:before="240" w:after="60"/>
      <w:outlineLvl w:val="6"/>
    </w:pPr>
    <w:rPr>
      <w:rFonts w:eastAsia="Calibri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146769"/>
    <w:pPr>
      <w:numPr>
        <w:ilvl w:val="7"/>
        <w:numId w:val="1"/>
      </w:numPr>
      <w:spacing w:before="240" w:after="60"/>
      <w:outlineLvl w:val="7"/>
    </w:pPr>
    <w:rPr>
      <w:rFonts w:eastAsia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46769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146769"/>
    <w:rPr>
      <w:rFonts w:ascii="Times New Roman" w:hAnsi="Times New Roman"/>
      <w:b/>
      <w:bCs/>
      <w:caps/>
      <w:kern w:val="1"/>
      <w:sz w:val="24"/>
      <w:szCs w:val="24"/>
      <w:lang w:val="x-none" w:eastAsia="ar-SA"/>
    </w:rPr>
  </w:style>
  <w:style w:type="character" w:customStyle="1" w:styleId="Nagwek2Znak1">
    <w:name w:val="Nagłówek 2 Znak1"/>
    <w:link w:val="Nagwek2"/>
    <w:uiPriority w:val="99"/>
    <w:locked/>
    <w:rsid w:val="00146769"/>
    <w:rPr>
      <w:rFonts w:ascii="Times New Roman" w:hAnsi="Times New Roman"/>
      <w:bCs/>
      <w:iCs/>
      <w:color w:val="000000"/>
      <w:sz w:val="24"/>
      <w:szCs w:val="24"/>
      <w:lang w:val="x-none" w:eastAsia="ar-SA"/>
    </w:rPr>
  </w:style>
  <w:style w:type="character" w:customStyle="1" w:styleId="Nagwek3Znak">
    <w:name w:val="Nagłówek 3 Znak"/>
    <w:link w:val="Nagwek3"/>
    <w:uiPriority w:val="99"/>
    <w:locked/>
    <w:rsid w:val="00146769"/>
    <w:rPr>
      <w:rFonts w:ascii="Times New Roman" w:hAnsi="Times New Roman" w:cs="Times New Roman"/>
      <w:bCs/>
      <w:sz w:val="24"/>
      <w:szCs w:val="24"/>
      <w:lang w:eastAsia="ar-SA" w:bidi="ar-SA"/>
    </w:rPr>
  </w:style>
  <w:style w:type="character" w:customStyle="1" w:styleId="Nagwek4Znak">
    <w:name w:val="Nagłówek 4 Znak"/>
    <w:link w:val="Nagwek4"/>
    <w:uiPriority w:val="99"/>
    <w:locked/>
    <w:rsid w:val="00146769"/>
    <w:rPr>
      <w:rFonts w:ascii="Times New Roman" w:hAnsi="Times New Roman"/>
      <w:bCs/>
      <w:sz w:val="24"/>
      <w:szCs w:val="24"/>
      <w:lang w:val="x-none" w:eastAsia="ar-SA"/>
    </w:rPr>
  </w:style>
  <w:style w:type="character" w:customStyle="1" w:styleId="Nagwek5Znak">
    <w:name w:val="Nagłówek 5 Znak"/>
    <w:link w:val="Nagwek5"/>
    <w:uiPriority w:val="99"/>
    <w:locked/>
    <w:rsid w:val="00146769"/>
    <w:rPr>
      <w:rFonts w:ascii="Times New Roman" w:hAnsi="Times New Roman"/>
      <w:b/>
      <w:bCs/>
      <w:i/>
      <w:iCs/>
      <w:sz w:val="26"/>
      <w:szCs w:val="26"/>
      <w:lang w:val="x-none" w:eastAsia="ar-SA"/>
    </w:rPr>
  </w:style>
  <w:style w:type="character" w:customStyle="1" w:styleId="Nagwek6Znak">
    <w:name w:val="Nagłówek 6 Znak"/>
    <w:link w:val="Nagwek6"/>
    <w:uiPriority w:val="99"/>
    <w:locked/>
    <w:rsid w:val="00146769"/>
    <w:rPr>
      <w:rFonts w:ascii="Times New Roman" w:hAnsi="Times New Roman"/>
      <w:b/>
      <w:bCs/>
      <w:lang w:val="x-none" w:eastAsia="ar-SA"/>
    </w:rPr>
  </w:style>
  <w:style w:type="character" w:customStyle="1" w:styleId="Nagwek7Znak">
    <w:name w:val="Nagłówek 7 Znak"/>
    <w:link w:val="Nagwek7"/>
    <w:uiPriority w:val="99"/>
    <w:locked/>
    <w:rsid w:val="00146769"/>
    <w:rPr>
      <w:rFonts w:ascii="Times New Roman" w:hAnsi="Times New Roman"/>
      <w:sz w:val="24"/>
      <w:szCs w:val="24"/>
      <w:lang w:val="x-none" w:eastAsia="ar-SA"/>
    </w:rPr>
  </w:style>
  <w:style w:type="character" w:customStyle="1" w:styleId="Nagwek8Znak">
    <w:name w:val="Nagłówek 8 Znak"/>
    <w:link w:val="Nagwek8"/>
    <w:uiPriority w:val="99"/>
    <w:locked/>
    <w:rsid w:val="00146769"/>
    <w:rPr>
      <w:rFonts w:ascii="Times New Roman" w:hAnsi="Times New Roman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9"/>
    <w:locked/>
    <w:rsid w:val="00146769"/>
    <w:rPr>
      <w:rFonts w:ascii="Arial" w:hAnsi="Arial"/>
      <w:lang w:val="x-none" w:eastAsia="ar-SA"/>
    </w:rPr>
  </w:style>
  <w:style w:type="character" w:customStyle="1" w:styleId="Nagwek1Znak">
    <w:name w:val="Nagłówek 1 Znak"/>
    <w:uiPriority w:val="99"/>
    <w:rsid w:val="00146769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character" w:customStyle="1" w:styleId="Nagwek2Znak">
    <w:name w:val="Nagłówek 2 Znak"/>
    <w:uiPriority w:val="99"/>
    <w:rsid w:val="00146769"/>
    <w:rPr>
      <w:rFonts w:ascii="Cambria" w:hAnsi="Cambria" w:cs="Times New Roman"/>
      <w:b/>
      <w:bCs/>
      <w:color w:val="4F81BD"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146769"/>
    <w:rPr>
      <w:sz w:val="24"/>
    </w:rPr>
  </w:style>
  <w:style w:type="character" w:customStyle="1" w:styleId="WW8Num1z3">
    <w:name w:val="WW8Num1z3"/>
    <w:uiPriority w:val="99"/>
    <w:rsid w:val="00146769"/>
    <w:rPr>
      <w:rFonts w:ascii="Symbol" w:hAnsi="Symbol"/>
    </w:rPr>
  </w:style>
  <w:style w:type="character" w:customStyle="1" w:styleId="WW8Num3z0">
    <w:name w:val="WW8Num3z0"/>
    <w:uiPriority w:val="99"/>
    <w:rsid w:val="00146769"/>
    <w:rPr>
      <w:color w:val="000000"/>
    </w:rPr>
  </w:style>
  <w:style w:type="character" w:customStyle="1" w:styleId="WW8Num6z0">
    <w:name w:val="WW8Num6z0"/>
    <w:uiPriority w:val="99"/>
    <w:rsid w:val="00146769"/>
  </w:style>
  <w:style w:type="character" w:customStyle="1" w:styleId="WW8Num7z0">
    <w:name w:val="WW8Num7z0"/>
    <w:uiPriority w:val="99"/>
    <w:rsid w:val="00146769"/>
    <w:rPr>
      <w:rFonts w:ascii="Times New Roman" w:hAnsi="Times New Roman"/>
    </w:rPr>
  </w:style>
  <w:style w:type="character" w:customStyle="1" w:styleId="WW8Num8z0">
    <w:name w:val="WW8Num8z0"/>
    <w:uiPriority w:val="99"/>
    <w:rsid w:val="00146769"/>
  </w:style>
  <w:style w:type="character" w:customStyle="1" w:styleId="WW8Num10z0">
    <w:name w:val="WW8Num10z0"/>
    <w:uiPriority w:val="99"/>
    <w:rsid w:val="00146769"/>
    <w:rPr>
      <w:rFonts w:ascii="Times New Roman" w:hAnsi="Times New Roman"/>
    </w:rPr>
  </w:style>
  <w:style w:type="character" w:customStyle="1" w:styleId="WW8Num10z1">
    <w:name w:val="WW8Num10z1"/>
    <w:uiPriority w:val="99"/>
    <w:rsid w:val="00146769"/>
    <w:rPr>
      <w:rFonts w:ascii="Times New Roman" w:hAnsi="Times New Roman"/>
    </w:rPr>
  </w:style>
  <w:style w:type="character" w:customStyle="1" w:styleId="WW8Num11z0">
    <w:name w:val="WW8Num11z0"/>
    <w:uiPriority w:val="99"/>
    <w:rsid w:val="00146769"/>
    <w:rPr>
      <w:rFonts w:ascii="Times New Roman" w:hAnsi="Times New Roman"/>
      <w:b/>
      <w:sz w:val="24"/>
    </w:rPr>
  </w:style>
  <w:style w:type="character" w:customStyle="1" w:styleId="WW8Num11z1">
    <w:name w:val="WW8Num11z1"/>
    <w:uiPriority w:val="99"/>
    <w:rsid w:val="00146769"/>
    <w:rPr>
      <w:rFonts w:ascii="Times New Roman" w:hAnsi="Times New Roman"/>
      <w:sz w:val="24"/>
    </w:rPr>
  </w:style>
  <w:style w:type="character" w:customStyle="1" w:styleId="WW8Num11z3">
    <w:name w:val="WW8Num11z3"/>
    <w:uiPriority w:val="99"/>
    <w:rsid w:val="00146769"/>
    <w:rPr>
      <w:rFonts w:ascii="Symbol" w:hAnsi="Symbol"/>
      <w:color w:val="auto"/>
      <w:sz w:val="24"/>
    </w:rPr>
  </w:style>
  <w:style w:type="character" w:customStyle="1" w:styleId="WW8Num12z0">
    <w:name w:val="WW8Num12z0"/>
    <w:uiPriority w:val="99"/>
    <w:rsid w:val="00146769"/>
  </w:style>
  <w:style w:type="character" w:customStyle="1" w:styleId="WW8Num13z0">
    <w:name w:val="WW8Num13z0"/>
    <w:uiPriority w:val="99"/>
    <w:rsid w:val="00146769"/>
  </w:style>
  <w:style w:type="character" w:customStyle="1" w:styleId="WW8Num14z0">
    <w:name w:val="WW8Num14z0"/>
    <w:uiPriority w:val="99"/>
    <w:rsid w:val="00146769"/>
    <w:rPr>
      <w:sz w:val="24"/>
    </w:rPr>
  </w:style>
  <w:style w:type="character" w:customStyle="1" w:styleId="WW8Num17z0">
    <w:name w:val="WW8Num17z0"/>
    <w:uiPriority w:val="99"/>
    <w:rsid w:val="00146769"/>
    <w:rPr>
      <w:rFonts w:ascii="Times New Roman" w:hAnsi="Times New Roman"/>
    </w:rPr>
  </w:style>
  <w:style w:type="character" w:customStyle="1" w:styleId="WW8Num18z0">
    <w:name w:val="WW8Num18z0"/>
    <w:uiPriority w:val="99"/>
    <w:rsid w:val="00146769"/>
    <w:rPr>
      <w:rFonts w:ascii="Times New Roman" w:hAnsi="Times New Roman"/>
      <w:position w:val="0"/>
      <w:sz w:val="20"/>
      <w:vertAlign w:val="baseline"/>
    </w:rPr>
  </w:style>
  <w:style w:type="character" w:customStyle="1" w:styleId="WW8Num19z0">
    <w:name w:val="WW8Num19z0"/>
    <w:uiPriority w:val="99"/>
    <w:rsid w:val="00146769"/>
    <w:rPr>
      <w:rFonts w:ascii="Symbol" w:hAnsi="Symbol"/>
    </w:rPr>
  </w:style>
  <w:style w:type="character" w:customStyle="1" w:styleId="WW8Num19z1">
    <w:name w:val="WW8Num19z1"/>
    <w:uiPriority w:val="99"/>
    <w:rsid w:val="00146769"/>
    <w:rPr>
      <w:rFonts w:ascii="Times New Roman" w:hAnsi="Times New Roman"/>
    </w:rPr>
  </w:style>
  <w:style w:type="character" w:customStyle="1" w:styleId="WW8Num19z2">
    <w:name w:val="WW8Num19z2"/>
    <w:uiPriority w:val="99"/>
    <w:rsid w:val="00146769"/>
    <w:rPr>
      <w:rFonts w:ascii="Wingdings" w:hAnsi="Wingdings"/>
    </w:rPr>
  </w:style>
  <w:style w:type="character" w:customStyle="1" w:styleId="WW8Num19z4">
    <w:name w:val="WW8Num19z4"/>
    <w:uiPriority w:val="99"/>
    <w:rsid w:val="00146769"/>
    <w:rPr>
      <w:rFonts w:ascii="Courier New" w:hAnsi="Courier New"/>
    </w:rPr>
  </w:style>
  <w:style w:type="character" w:customStyle="1" w:styleId="WW8Num24z0">
    <w:name w:val="WW8Num24z0"/>
    <w:uiPriority w:val="99"/>
    <w:rsid w:val="00146769"/>
  </w:style>
  <w:style w:type="character" w:customStyle="1" w:styleId="WW8Num26z0">
    <w:name w:val="WW8Num26z0"/>
    <w:uiPriority w:val="99"/>
    <w:rsid w:val="00146769"/>
    <w:rPr>
      <w:sz w:val="24"/>
    </w:rPr>
  </w:style>
  <w:style w:type="character" w:customStyle="1" w:styleId="WW8Num26z1">
    <w:name w:val="WW8Num26z1"/>
    <w:uiPriority w:val="99"/>
    <w:rsid w:val="00146769"/>
    <w:rPr>
      <w:sz w:val="24"/>
    </w:rPr>
  </w:style>
  <w:style w:type="character" w:customStyle="1" w:styleId="WW8Num26z3">
    <w:name w:val="WW8Num26z3"/>
    <w:uiPriority w:val="99"/>
    <w:rsid w:val="00146769"/>
    <w:rPr>
      <w:rFonts w:ascii="Symbol" w:hAnsi="Symbol"/>
    </w:rPr>
  </w:style>
  <w:style w:type="character" w:customStyle="1" w:styleId="WW8Num28z0">
    <w:name w:val="WW8Num28z0"/>
    <w:uiPriority w:val="99"/>
    <w:rsid w:val="00146769"/>
  </w:style>
  <w:style w:type="character" w:customStyle="1" w:styleId="WW8Num29z0">
    <w:name w:val="WW8Num29z0"/>
    <w:uiPriority w:val="99"/>
    <w:rsid w:val="00146769"/>
    <w:rPr>
      <w:sz w:val="24"/>
    </w:rPr>
  </w:style>
  <w:style w:type="character" w:customStyle="1" w:styleId="WW8Num29z1">
    <w:name w:val="WW8Num29z1"/>
    <w:uiPriority w:val="99"/>
    <w:rsid w:val="00146769"/>
    <w:rPr>
      <w:sz w:val="24"/>
    </w:rPr>
  </w:style>
  <w:style w:type="character" w:customStyle="1" w:styleId="WW8Num29z3">
    <w:name w:val="WW8Num29z3"/>
    <w:uiPriority w:val="99"/>
    <w:rsid w:val="00146769"/>
    <w:rPr>
      <w:rFonts w:ascii="Symbol" w:hAnsi="Symbol"/>
    </w:rPr>
  </w:style>
  <w:style w:type="character" w:customStyle="1" w:styleId="WW8Num31z0">
    <w:name w:val="WW8Num31z0"/>
    <w:uiPriority w:val="99"/>
    <w:rsid w:val="00146769"/>
    <w:rPr>
      <w:sz w:val="24"/>
    </w:rPr>
  </w:style>
  <w:style w:type="character" w:customStyle="1" w:styleId="WW8Num31z1">
    <w:name w:val="WW8Num31z1"/>
    <w:uiPriority w:val="99"/>
    <w:rsid w:val="00146769"/>
    <w:rPr>
      <w:sz w:val="24"/>
    </w:rPr>
  </w:style>
  <w:style w:type="character" w:customStyle="1" w:styleId="WW8Num31z3">
    <w:name w:val="WW8Num31z3"/>
    <w:uiPriority w:val="99"/>
    <w:rsid w:val="00146769"/>
    <w:rPr>
      <w:rFonts w:ascii="Symbol" w:hAnsi="Symbol"/>
    </w:rPr>
  </w:style>
  <w:style w:type="character" w:customStyle="1" w:styleId="WW8Num36z0">
    <w:name w:val="WW8Num36z0"/>
    <w:uiPriority w:val="99"/>
    <w:rsid w:val="00146769"/>
    <w:rPr>
      <w:sz w:val="24"/>
    </w:rPr>
  </w:style>
  <w:style w:type="character" w:customStyle="1" w:styleId="WW8Num36z1">
    <w:name w:val="WW8Num36z1"/>
    <w:uiPriority w:val="99"/>
    <w:rsid w:val="00146769"/>
    <w:rPr>
      <w:sz w:val="24"/>
    </w:rPr>
  </w:style>
  <w:style w:type="character" w:customStyle="1" w:styleId="WW8Num36z3">
    <w:name w:val="WW8Num36z3"/>
    <w:uiPriority w:val="99"/>
    <w:rsid w:val="00146769"/>
    <w:rPr>
      <w:rFonts w:ascii="Symbol" w:hAnsi="Symbol"/>
    </w:rPr>
  </w:style>
  <w:style w:type="character" w:customStyle="1" w:styleId="WW8Num37z0">
    <w:name w:val="WW8Num37z0"/>
    <w:uiPriority w:val="99"/>
    <w:rsid w:val="00146769"/>
  </w:style>
  <w:style w:type="character" w:customStyle="1" w:styleId="WW8Num43z0">
    <w:name w:val="WW8Num43z0"/>
    <w:uiPriority w:val="99"/>
    <w:rsid w:val="00146769"/>
    <w:rPr>
      <w:rFonts w:ascii="Times New Roman" w:hAnsi="Times New Roman"/>
    </w:rPr>
  </w:style>
  <w:style w:type="character" w:customStyle="1" w:styleId="WW8Num45z0">
    <w:name w:val="WW8Num45z0"/>
    <w:uiPriority w:val="99"/>
    <w:rsid w:val="00146769"/>
    <w:rPr>
      <w:rFonts w:ascii="Times New Roman" w:hAnsi="Times New Roman"/>
    </w:rPr>
  </w:style>
  <w:style w:type="character" w:customStyle="1" w:styleId="WW8Num48z0">
    <w:name w:val="WW8Num48z0"/>
    <w:uiPriority w:val="99"/>
    <w:rsid w:val="00146769"/>
    <w:rPr>
      <w:sz w:val="24"/>
    </w:rPr>
  </w:style>
  <w:style w:type="character" w:customStyle="1" w:styleId="WW8Num48z1">
    <w:name w:val="WW8Num48z1"/>
    <w:uiPriority w:val="99"/>
    <w:rsid w:val="00146769"/>
    <w:rPr>
      <w:sz w:val="24"/>
    </w:rPr>
  </w:style>
  <w:style w:type="character" w:customStyle="1" w:styleId="WW8Num48z3">
    <w:name w:val="WW8Num48z3"/>
    <w:uiPriority w:val="99"/>
    <w:rsid w:val="00146769"/>
    <w:rPr>
      <w:rFonts w:ascii="Symbol" w:hAnsi="Symbol"/>
    </w:rPr>
  </w:style>
  <w:style w:type="character" w:customStyle="1" w:styleId="WW8Num51z0">
    <w:name w:val="WW8Num51z0"/>
    <w:uiPriority w:val="99"/>
    <w:rsid w:val="00146769"/>
    <w:rPr>
      <w:rFonts w:ascii="Times New Roman" w:hAnsi="Times New Roman"/>
    </w:rPr>
  </w:style>
  <w:style w:type="character" w:customStyle="1" w:styleId="WW8Num51z1">
    <w:name w:val="WW8Num51z1"/>
    <w:uiPriority w:val="99"/>
    <w:rsid w:val="00146769"/>
    <w:rPr>
      <w:rFonts w:ascii="Courier New" w:hAnsi="Courier New"/>
    </w:rPr>
  </w:style>
  <w:style w:type="character" w:customStyle="1" w:styleId="WW8Num51z2">
    <w:name w:val="WW8Num51z2"/>
    <w:uiPriority w:val="99"/>
    <w:rsid w:val="00146769"/>
    <w:rPr>
      <w:rFonts w:ascii="Wingdings" w:hAnsi="Wingdings"/>
    </w:rPr>
  </w:style>
  <w:style w:type="character" w:customStyle="1" w:styleId="WW8Num51z3">
    <w:name w:val="WW8Num51z3"/>
    <w:uiPriority w:val="99"/>
    <w:rsid w:val="00146769"/>
    <w:rPr>
      <w:rFonts w:ascii="Symbol" w:hAnsi="Symbol"/>
    </w:rPr>
  </w:style>
  <w:style w:type="character" w:customStyle="1" w:styleId="WW8Num55z0">
    <w:name w:val="WW8Num55z0"/>
    <w:uiPriority w:val="99"/>
    <w:rsid w:val="00146769"/>
    <w:rPr>
      <w:color w:val="auto"/>
    </w:rPr>
  </w:style>
  <w:style w:type="character" w:customStyle="1" w:styleId="WW8Num58z0">
    <w:name w:val="WW8Num58z0"/>
    <w:uiPriority w:val="99"/>
    <w:rsid w:val="00146769"/>
    <w:rPr>
      <w:color w:val="auto"/>
    </w:rPr>
  </w:style>
  <w:style w:type="character" w:customStyle="1" w:styleId="WW8Num60z0">
    <w:name w:val="WW8Num60z0"/>
    <w:uiPriority w:val="99"/>
    <w:rsid w:val="00146769"/>
  </w:style>
  <w:style w:type="character" w:customStyle="1" w:styleId="WW8Num64z0">
    <w:name w:val="WW8Num64z0"/>
    <w:uiPriority w:val="99"/>
    <w:rsid w:val="00146769"/>
    <w:rPr>
      <w:rFonts w:ascii="Times New Roman" w:hAnsi="Times New Roman"/>
    </w:rPr>
  </w:style>
  <w:style w:type="character" w:customStyle="1" w:styleId="WW8Num65z0">
    <w:name w:val="WW8Num65z0"/>
    <w:uiPriority w:val="99"/>
    <w:rsid w:val="00146769"/>
  </w:style>
  <w:style w:type="character" w:customStyle="1" w:styleId="Domylnaczcionkaakapitu1">
    <w:name w:val="Domyślna czcionka akapitu1"/>
    <w:rsid w:val="00146769"/>
  </w:style>
  <w:style w:type="character" w:styleId="Hipercze">
    <w:name w:val="Hyperlink"/>
    <w:uiPriority w:val="99"/>
    <w:rsid w:val="00146769"/>
    <w:rPr>
      <w:rFonts w:cs="Times New Roman"/>
      <w:color w:val="0000FF"/>
      <w:u w:val="single"/>
    </w:rPr>
  </w:style>
  <w:style w:type="character" w:styleId="HTML-staaszeroko">
    <w:name w:val="HTML Typewriter"/>
    <w:uiPriority w:val="99"/>
    <w:rsid w:val="00146769"/>
    <w:rPr>
      <w:rFonts w:ascii="Arial Unicode MS" w:eastAsia="Arial Unicode MS" w:hAnsi="Arial Unicode MS" w:cs="Times New Roman"/>
      <w:sz w:val="20"/>
    </w:rPr>
  </w:style>
  <w:style w:type="character" w:customStyle="1" w:styleId="TekstdymkaZnak">
    <w:name w:val="Tekst dymka Znak"/>
    <w:uiPriority w:val="99"/>
    <w:rsid w:val="00146769"/>
    <w:rPr>
      <w:rFonts w:ascii="Tahoma" w:hAnsi="Tahoma"/>
      <w:sz w:val="16"/>
    </w:rPr>
  </w:style>
  <w:style w:type="character" w:customStyle="1" w:styleId="Odwoaniedokomentarza1">
    <w:name w:val="Odwołanie do komentarza1"/>
    <w:uiPriority w:val="99"/>
    <w:rsid w:val="00146769"/>
    <w:rPr>
      <w:sz w:val="16"/>
    </w:rPr>
  </w:style>
  <w:style w:type="character" w:customStyle="1" w:styleId="TekstkomentarzaZnak">
    <w:name w:val="Tekst komentarza Znak"/>
    <w:uiPriority w:val="99"/>
    <w:rsid w:val="00146769"/>
    <w:rPr>
      <w:rFonts w:eastAsia="Times New Roman"/>
      <w:color w:val="C2D69B"/>
    </w:rPr>
  </w:style>
  <w:style w:type="character" w:customStyle="1" w:styleId="TematkomentarzaZnak">
    <w:name w:val="Temat komentarza Znak"/>
    <w:uiPriority w:val="99"/>
    <w:rsid w:val="00146769"/>
    <w:rPr>
      <w:rFonts w:eastAsia="Times New Roman"/>
      <w:b/>
      <w:color w:val="C2D69B"/>
    </w:rPr>
  </w:style>
  <w:style w:type="character" w:customStyle="1" w:styleId="PlainTextChar">
    <w:name w:val="Plain Text Char"/>
    <w:uiPriority w:val="99"/>
    <w:locked/>
    <w:rsid w:val="00146769"/>
    <w:rPr>
      <w:rFonts w:ascii="Courier New" w:hAnsi="Courier New"/>
    </w:rPr>
  </w:style>
  <w:style w:type="character" w:customStyle="1" w:styleId="TekstpodstawowyZnak">
    <w:name w:val="Tekst podstawowy Znak"/>
    <w:uiPriority w:val="99"/>
    <w:rsid w:val="00146769"/>
    <w:rPr>
      <w:sz w:val="24"/>
    </w:rPr>
  </w:style>
  <w:style w:type="character" w:customStyle="1" w:styleId="TekstpodstawowywcityZnak">
    <w:name w:val="Tekst podstawowy wcięty Znak"/>
    <w:uiPriority w:val="99"/>
    <w:rsid w:val="00146769"/>
    <w:rPr>
      <w:sz w:val="24"/>
    </w:rPr>
  </w:style>
  <w:style w:type="character" w:customStyle="1" w:styleId="Tekstpodstawowywcity2Znak">
    <w:name w:val="Tekst podstawowy wcięty 2 Znak"/>
    <w:uiPriority w:val="99"/>
    <w:rsid w:val="00146769"/>
    <w:rPr>
      <w:sz w:val="24"/>
    </w:rPr>
  </w:style>
  <w:style w:type="character" w:customStyle="1" w:styleId="TekstprzypisukocowegoZnak">
    <w:name w:val="Tekst przypisu końcowego Znak"/>
    <w:uiPriority w:val="99"/>
    <w:rsid w:val="00146769"/>
  </w:style>
  <w:style w:type="character" w:customStyle="1" w:styleId="Znakiprzypiswkocowych">
    <w:name w:val="Znaki przypisów końcowych"/>
    <w:uiPriority w:val="99"/>
    <w:rsid w:val="00146769"/>
    <w:rPr>
      <w:vertAlign w:val="superscript"/>
    </w:rPr>
  </w:style>
  <w:style w:type="character" w:customStyle="1" w:styleId="ZnakZnak7">
    <w:name w:val="Znak Znak7"/>
    <w:uiPriority w:val="99"/>
    <w:rsid w:val="00146769"/>
    <w:rPr>
      <w:sz w:val="24"/>
      <w:lang w:val="pl-PL" w:eastAsia="ar-SA" w:bidi="ar-SA"/>
    </w:rPr>
  </w:style>
  <w:style w:type="character" w:customStyle="1" w:styleId="Znakinumeracji">
    <w:name w:val="Znaki numeracji"/>
    <w:uiPriority w:val="99"/>
    <w:rsid w:val="00146769"/>
  </w:style>
  <w:style w:type="paragraph" w:customStyle="1" w:styleId="Nagwek10">
    <w:name w:val="Nagłówek1"/>
    <w:basedOn w:val="Normalny"/>
    <w:next w:val="Tekstpodstawowy"/>
    <w:uiPriority w:val="99"/>
    <w:rsid w:val="0014676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1"/>
    <w:uiPriority w:val="99"/>
    <w:rsid w:val="00146769"/>
    <w:pPr>
      <w:spacing w:after="120"/>
    </w:pPr>
    <w:rPr>
      <w:rFonts w:eastAsia="Calibri"/>
      <w:lang w:val="x-none"/>
    </w:rPr>
  </w:style>
  <w:style w:type="character" w:customStyle="1" w:styleId="TekstpodstawowyZnak1">
    <w:name w:val="Tekst podstawowy Znak1"/>
    <w:link w:val="Tekstpodstawowy"/>
    <w:uiPriority w:val="99"/>
    <w:locked/>
    <w:rsid w:val="00146769"/>
    <w:rPr>
      <w:rFonts w:ascii="Times New Roman" w:hAnsi="Times New Roman"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146769"/>
    <w:rPr>
      <w:rFonts w:cs="Tahoma"/>
    </w:rPr>
  </w:style>
  <w:style w:type="paragraph" w:customStyle="1" w:styleId="Podpis1">
    <w:name w:val="Podpis1"/>
    <w:basedOn w:val="Normalny"/>
    <w:uiPriority w:val="99"/>
    <w:rsid w:val="00146769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14676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rsid w:val="00146769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NagwekZnak">
    <w:name w:val="Nagłówek Znak"/>
    <w:link w:val="Nagwek"/>
    <w:uiPriority w:val="99"/>
    <w:locked/>
    <w:rsid w:val="00146769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146769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link w:val="Stopka"/>
    <w:uiPriority w:val="99"/>
    <w:locked/>
    <w:rsid w:val="0014676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pkt">
    <w:name w:val="pkt"/>
    <w:basedOn w:val="Normalny"/>
    <w:uiPriority w:val="99"/>
    <w:rsid w:val="00146769"/>
    <w:pPr>
      <w:spacing w:before="60" w:after="60"/>
      <w:ind w:left="851" w:hanging="295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146769"/>
    <w:pPr>
      <w:spacing w:before="240" w:after="60"/>
      <w:jc w:val="center"/>
    </w:pPr>
    <w:rPr>
      <w:rFonts w:eastAsia="Calibri" w:cs="Arial"/>
      <w:b/>
      <w:bCs/>
      <w:kern w:val="1"/>
      <w:sz w:val="32"/>
      <w:szCs w:val="32"/>
      <w:lang w:val="x-none"/>
    </w:rPr>
  </w:style>
  <w:style w:type="character" w:customStyle="1" w:styleId="TytuZnak">
    <w:name w:val="Tytuł Znak"/>
    <w:link w:val="Tytu"/>
    <w:uiPriority w:val="99"/>
    <w:locked/>
    <w:rsid w:val="00146769"/>
    <w:rPr>
      <w:rFonts w:ascii="Times New Roman" w:hAnsi="Times New Roman" w:cs="Arial"/>
      <w:b/>
      <w:bCs/>
      <w:kern w:val="1"/>
      <w:sz w:val="32"/>
      <w:szCs w:val="32"/>
      <w:lang w:eastAsia="ar-SA" w:bidi="ar-SA"/>
    </w:rPr>
  </w:style>
  <w:style w:type="paragraph" w:styleId="Podtytu">
    <w:name w:val="Subtitle"/>
    <w:basedOn w:val="Nagwek10"/>
    <w:next w:val="Tekstpodstawowy"/>
    <w:link w:val="PodtytuZnak"/>
    <w:uiPriority w:val="99"/>
    <w:qFormat/>
    <w:rsid w:val="00146769"/>
    <w:pPr>
      <w:jc w:val="center"/>
    </w:pPr>
    <w:rPr>
      <w:i/>
      <w:iCs/>
      <w:lang w:val="x-none"/>
    </w:rPr>
  </w:style>
  <w:style w:type="character" w:customStyle="1" w:styleId="PodtytuZnak">
    <w:name w:val="Podtytuł Znak"/>
    <w:link w:val="Podtytu"/>
    <w:uiPriority w:val="99"/>
    <w:locked/>
    <w:rsid w:val="00146769"/>
    <w:rPr>
      <w:rFonts w:ascii="Arial" w:eastAsia="MS Mincho" w:hAnsi="Arial" w:cs="Tahoma"/>
      <w:i/>
      <w:iCs/>
      <w:sz w:val="28"/>
      <w:szCs w:val="28"/>
      <w:lang w:eastAsia="ar-SA" w:bidi="ar-SA"/>
    </w:rPr>
  </w:style>
  <w:style w:type="paragraph" w:styleId="Tekstpodstawowywcity">
    <w:name w:val="Body Text Indent"/>
    <w:basedOn w:val="Normalny"/>
    <w:link w:val="TekstpodstawowywcityZnak1"/>
    <w:uiPriority w:val="99"/>
    <w:rsid w:val="00146769"/>
    <w:pPr>
      <w:spacing w:after="120"/>
      <w:ind w:left="283"/>
    </w:pPr>
    <w:rPr>
      <w:rFonts w:eastAsia="Calibri"/>
      <w:lang w:val="x-none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14676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Tekstpodstawowy31">
    <w:name w:val="Tekst podstawowy 31"/>
    <w:basedOn w:val="Normalny"/>
    <w:uiPriority w:val="99"/>
    <w:rsid w:val="00146769"/>
    <w:pPr>
      <w:jc w:val="both"/>
    </w:pPr>
  </w:style>
  <w:style w:type="paragraph" w:customStyle="1" w:styleId="Tekstpodstawowy21">
    <w:name w:val="Tekst podstawowy 21"/>
    <w:basedOn w:val="Normalny"/>
    <w:uiPriority w:val="99"/>
    <w:rsid w:val="00146769"/>
    <w:pPr>
      <w:spacing w:after="120" w:line="480" w:lineRule="auto"/>
    </w:pPr>
    <w:rPr>
      <w:rFonts w:ascii="Calibri" w:hAnsi="Calibri"/>
      <w:sz w:val="22"/>
      <w:szCs w:val="22"/>
    </w:rPr>
  </w:style>
  <w:style w:type="paragraph" w:customStyle="1" w:styleId="Tekstpodstawowywcity21">
    <w:name w:val="Tekst podstawowy wcięty 21"/>
    <w:basedOn w:val="Normalny"/>
    <w:uiPriority w:val="99"/>
    <w:rsid w:val="00146769"/>
    <w:pPr>
      <w:tabs>
        <w:tab w:val="left" w:pos="786"/>
      </w:tabs>
      <w:ind w:left="360" w:hanging="360"/>
      <w:jc w:val="both"/>
    </w:pPr>
  </w:style>
  <w:style w:type="paragraph" w:customStyle="1" w:styleId="Zwykytekst1">
    <w:name w:val="Zwykły tekst1"/>
    <w:basedOn w:val="Normalny"/>
    <w:rsid w:val="00146769"/>
    <w:rPr>
      <w:rFonts w:ascii="Courier New" w:hAnsi="Courier New" w:cs="Courier New"/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146769"/>
    <w:rPr>
      <w:rFonts w:ascii="Tahoma" w:eastAsia="Calibri" w:hAnsi="Tahoma" w:cs="Tahoma"/>
      <w:sz w:val="16"/>
      <w:szCs w:val="16"/>
      <w:lang w:val="x-none"/>
    </w:rPr>
  </w:style>
  <w:style w:type="character" w:customStyle="1" w:styleId="TekstdymkaZnak1">
    <w:name w:val="Tekst dymka Znak1"/>
    <w:link w:val="Tekstdymka"/>
    <w:uiPriority w:val="99"/>
    <w:locked/>
    <w:rsid w:val="00146769"/>
    <w:rPr>
      <w:rFonts w:ascii="Tahoma" w:hAnsi="Tahoma" w:cs="Tahoma"/>
      <w:sz w:val="16"/>
      <w:szCs w:val="16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146769"/>
    <w:pPr>
      <w:widowControl w:val="0"/>
      <w:jc w:val="both"/>
    </w:pPr>
    <w:rPr>
      <w:rFonts w:ascii="MS Sans Serif" w:hAnsi="MS Sans Serif"/>
      <w:szCs w:val="20"/>
    </w:rPr>
  </w:style>
  <w:style w:type="paragraph" w:customStyle="1" w:styleId="Default">
    <w:name w:val="Default"/>
    <w:rsid w:val="00146769"/>
    <w:pPr>
      <w:suppressAutoHyphens/>
      <w:autoSpaceDE w:val="0"/>
    </w:pPr>
    <w:rPr>
      <w:rFonts w:eastAsia="Times New Roman" w:cs="Calibri"/>
      <w:color w:val="000000"/>
      <w:sz w:val="24"/>
      <w:szCs w:val="24"/>
      <w:lang w:eastAsia="ar-SA"/>
    </w:rPr>
  </w:style>
  <w:style w:type="paragraph" w:customStyle="1" w:styleId="Tekstkomentarza1">
    <w:name w:val="Tekst komentarza1"/>
    <w:basedOn w:val="Normalny"/>
    <w:uiPriority w:val="99"/>
    <w:rsid w:val="00146769"/>
    <w:pPr>
      <w:ind w:hanging="425"/>
    </w:pPr>
    <w:rPr>
      <w:color w:val="C2D69B"/>
      <w:sz w:val="20"/>
      <w:szCs w:val="20"/>
    </w:rPr>
  </w:style>
  <w:style w:type="paragraph" w:styleId="Tekstkomentarza">
    <w:name w:val="annotation text"/>
    <w:basedOn w:val="Normalny"/>
    <w:link w:val="TekstkomentarzaZnak1"/>
    <w:semiHidden/>
    <w:rsid w:val="00146769"/>
    <w:rPr>
      <w:rFonts w:eastAsia="Calibri"/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146769"/>
    <w:rPr>
      <w:rFonts w:ascii="Times New Roman" w:hAnsi="Times New Roman"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146769"/>
    <w:pPr>
      <w:ind w:firstLine="0"/>
    </w:pPr>
    <w:rPr>
      <w:rFonts w:eastAsia="Calibri"/>
      <w:b/>
      <w:bCs/>
      <w:color w:val="auto"/>
      <w:lang w:val="x-none"/>
    </w:rPr>
  </w:style>
  <w:style w:type="character" w:customStyle="1" w:styleId="TematkomentarzaZnak1">
    <w:name w:val="Temat komentarza Znak1"/>
    <w:link w:val="Tematkomentarza"/>
    <w:uiPriority w:val="99"/>
    <w:locked/>
    <w:rsid w:val="00146769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customStyle="1" w:styleId="Akapitzlist1">
    <w:name w:val="Akapit z listą1"/>
    <w:basedOn w:val="Normalny"/>
    <w:uiPriority w:val="99"/>
    <w:rsid w:val="0014676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Plandokumentu1">
    <w:name w:val="Plan dokumentu1"/>
    <w:basedOn w:val="Normalny"/>
    <w:uiPriority w:val="99"/>
    <w:rsid w:val="0014676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Kolorowalistaakcent11">
    <w:name w:val="Kolorowa lista — akcent 11"/>
    <w:basedOn w:val="Normalny"/>
    <w:uiPriority w:val="99"/>
    <w:rsid w:val="00146769"/>
    <w:pPr>
      <w:spacing w:line="480" w:lineRule="auto"/>
      <w:ind w:left="720" w:hanging="425"/>
    </w:pPr>
    <w:rPr>
      <w:color w:val="C2D69B"/>
    </w:rPr>
  </w:style>
  <w:style w:type="paragraph" w:customStyle="1" w:styleId="ListParagraph1">
    <w:name w:val="List Paragraph1"/>
    <w:basedOn w:val="Normalny"/>
    <w:uiPriority w:val="99"/>
    <w:rsid w:val="00146769"/>
    <w:pPr>
      <w:widowControl w:val="0"/>
      <w:ind w:left="720"/>
    </w:pPr>
    <w:rPr>
      <w:rFonts w:ascii="Geneva" w:hAnsi="Geneva"/>
      <w:szCs w:val="20"/>
    </w:rPr>
  </w:style>
  <w:style w:type="paragraph" w:customStyle="1" w:styleId="BodyText21">
    <w:name w:val="Body Text 21"/>
    <w:basedOn w:val="Normalny"/>
    <w:uiPriority w:val="99"/>
    <w:rsid w:val="00146769"/>
    <w:pPr>
      <w:widowControl w:val="0"/>
      <w:jc w:val="both"/>
    </w:pPr>
    <w:rPr>
      <w:rFonts w:ascii="MS Sans Serif" w:hAnsi="MS Sans Serif"/>
      <w:szCs w:val="20"/>
    </w:rPr>
  </w:style>
  <w:style w:type="paragraph" w:customStyle="1" w:styleId="Zawartotabeli">
    <w:name w:val="Zawartość tabeli"/>
    <w:basedOn w:val="Normalny"/>
    <w:uiPriority w:val="99"/>
    <w:rsid w:val="00146769"/>
    <w:pPr>
      <w:suppressLineNumbers/>
    </w:pPr>
  </w:style>
  <w:style w:type="paragraph" w:customStyle="1" w:styleId="Nagwektabeli">
    <w:name w:val="Nagłówek tabeli"/>
    <w:basedOn w:val="Normalny"/>
    <w:uiPriority w:val="99"/>
    <w:rsid w:val="00146769"/>
    <w:pPr>
      <w:suppressLineNumbers/>
      <w:jc w:val="center"/>
    </w:pPr>
    <w:rPr>
      <w:b/>
      <w:bCs/>
    </w:rPr>
  </w:style>
  <w:style w:type="paragraph" w:styleId="Tekstprzypisukocowego">
    <w:name w:val="endnote text"/>
    <w:basedOn w:val="Normalny"/>
    <w:link w:val="TekstprzypisukocowegoZnak1"/>
    <w:uiPriority w:val="99"/>
    <w:rsid w:val="00146769"/>
    <w:rPr>
      <w:rFonts w:eastAsia="Calibri"/>
      <w:sz w:val="20"/>
      <w:szCs w:val="20"/>
      <w:lang w:val="x-none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146769"/>
    <w:rPr>
      <w:rFonts w:ascii="Times New Roman" w:hAnsi="Times New Roman" w:cs="Times New Roman"/>
      <w:sz w:val="20"/>
      <w:szCs w:val="20"/>
      <w:lang w:eastAsia="ar-SA" w:bidi="ar-SA"/>
    </w:rPr>
  </w:style>
  <w:style w:type="paragraph" w:styleId="Akapitzlist">
    <w:name w:val="List Paragraph"/>
    <w:aliases w:val="CW_Lista,Wypunktowanie,L1,Numerowanie,Akapit z listą BS,normalny tekst,List Paragraph,Akapit z listą5,Podsis rysunku,maz_wyliczenie,opis dzialania,K-P_odwolanie,A_wyliczenie,Akapit z listą5CxSpLast,BulletC,Tekst punktowanie,Wyliczanie,lp1"/>
    <w:basedOn w:val="Normalny"/>
    <w:link w:val="AkapitzlistZnak"/>
    <w:uiPriority w:val="34"/>
    <w:qFormat/>
    <w:rsid w:val="00146769"/>
    <w:pPr>
      <w:ind w:left="708"/>
    </w:pPr>
  </w:style>
  <w:style w:type="character" w:styleId="Odwoaniedokomentarza">
    <w:name w:val="annotation reference"/>
    <w:uiPriority w:val="99"/>
    <w:rsid w:val="00146769"/>
    <w:rPr>
      <w:rFonts w:cs="Times New Roman"/>
      <w:sz w:val="16"/>
    </w:rPr>
  </w:style>
  <w:style w:type="paragraph" w:styleId="Zwykytekst">
    <w:name w:val="Plain Text"/>
    <w:basedOn w:val="Normalny"/>
    <w:link w:val="ZwykytekstZnak"/>
    <w:rsid w:val="00146769"/>
    <w:pPr>
      <w:suppressAutoHyphens w:val="0"/>
    </w:pPr>
    <w:rPr>
      <w:rFonts w:ascii="Courier New" w:eastAsia="Calibri" w:hAnsi="Courier New"/>
      <w:sz w:val="20"/>
      <w:szCs w:val="20"/>
      <w:lang w:val="x-none" w:eastAsia="pl-PL"/>
    </w:rPr>
  </w:style>
  <w:style w:type="character" w:customStyle="1" w:styleId="PlainTextChar1">
    <w:name w:val="Plain Text Char1"/>
    <w:uiPriority w:val="99"/>
    <w:semiHidden/>
    <w:locked/>
    <w:rsid w:val="00146769"/>
    <w:rPr>
      <w:rFonts w:ascii="Courier New" w:hAnsi="Courier New" w:cs="Times New Roman"/>
      <w:sz w:val="20"/>
      <w:lang w:eastAsia="ar-SA" w:bidi="ar-SA"/>
    </w:rPr>
  </w:style>
  <w:style w:type="character" w:customStyle="1" w:styleId="ZwykytekstZnak">
    <w:name w:val="Zwykły tekst Znak"/>
    <w:link w:val="Zwykytekst"/>
    <w:locked/>
    <w:rsid w:val="00146769"/>
    <w:rPr>
      <w:rFonts w:ascii="Courier New" w:hAnsi="Courier New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146769"/>
    <w:rPr>
      <w:rFonts w:cs="Times New Roman"/>
      <w:vertAlign w:val="superscript"/>
    </w:rPr>
  </w:style>
  <w:style w:type="paragraph" w:customStyle="1" w:styleId="zmart2">
    <w:name w:val="zm art2"/>
    <w:basedOn w:val="Normalny"/>
    <w:uiPriority w:val="99"/>
    <w:rsid w:val="00146769"/>
    <w:pPr>
      <w:suppressAutoHyphens w:val="0"/>
      <w:spacing w:before="60" w:after="60"/>
      <w:ind w:left="1843" w:hanging="1219"/>
      <w:jc w:val="both"/>
    </w:pPr>
    <w:rPr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46769"/>
    <w:pPr>
      <w:spacing w:after="120" w:line="480" w:lineRule="auto"/>
    </w:pPr>
    <w:rPr>
      <w:rFonts w:eastAsia="Calibri"/>
      <w:lang w:val="x-none"/>
    </w:rPr>
  </w:style>
  <w:style w:type="character" w:customStyle="1" w:styleId="Tekstpodstawowy2Znak">
    <w:name w:val="Tekst podstawowy 2 Znak"/>
    <w:link w:val="Tekstpodstawowy2"/>
    <w:uiPriority w:val="99"/>
    <w:locked/>
    <w:rsid w:val="00146769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UmowaStandardowy">
    <w:name w:val="Umowa Standardowy"/>
    <w:basedOn w:val="Normalny"/>
    <w:uiPriority w:val="99"/>
    <w:rsid w:val="00146769"/>
    <w:pPr>
      <w:suppressAutoHyphens w:val="0"/>
      <w:spacing w:after="120"/>
      <w:jc w:val="both"/>
    </w:pPr>
    <w:rPr>
      <w:rFonts w:ascii="Arial" w:hAnsi="Arial"/>
      <w:sz w:val="18"/>
      <w:szCs w:val="20"/>
      <w:lang w:eastAsia="de-DE"/>
    </w:rPr>
  </w:style>
  <w:style w:type="paragraph" w:styleId="Tekstpodstawowy3">
    <w:name w:val="Body Text 3"/>
    <w:basedOn w:val="Normalny"/>
    <w:link w:val="Tekstpodstawowy3Znak"/>
    <w:uiPriority w:val="99"/>
    <w:rsid w:val="00146769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locked/>
    <w:rsid w:val="00146769"/>
    <w:rPr>
      <w:rFonts w:ascii="Times New Roman" w:hAnsi="Times New Roman" w:cs="Times New Roman"/>
      <w:sz w:val="16"/>
      <w:szCs w:val="16"/>
      <w:lang w:eastAsia="ar-SA" w:bidi="ar-SA"/>
    </w:rPr>
  </w:style>
  <w:style w:type="paragraph" w:styleId="Tekstpodstawowywcity2">
    <w:name w:val="Body Text Indent 2"/>
    <w:basedOn w:val="Normalny"/>
    <w:link w:val="Tekstpodstawowywcity2Znak1"/>
    <w:uiPriority w:val="99"/>
    <w:rsid w:val="00146769"/>
    <w:pPr>
      <w:spacing w:after="120" w:line="480" w:lineRule="auto"/>
      <w:ind w:left="283"/>
    </w:pPr>
    <w:rPr>
      <w:rFonts w:eastAsia="Calibri"/>
      <w:lang w:val="x-none"/>
    </w:rPr>
  </w:style>
  <w:style w:type="character" w:customStyle="1" w:styleId="Tekstpodstawowywcity2Znak1">
    <w:name w:val="Tekst podstawowy wcięty 2 Znak1"/>
    <w:link w:val="Tekstpodstawowywcity2"/>
    <w:uiPriority w:val="99"/>
    <w:locked/>
    <w:rsid w:val="00146769"/>
    <w:rPr>
      <w:rFonts w:ascii="Times New Roman" w:hAnsi="Times New Roman" w:cs="Times New Roman"/>
      <w:sz w:val="24"/>
      <w:szCs w:val="24"/>
      <w:lang w:eastAsia="ar-SA" w:bidi="ar-SA"/>
    </w:rPr>
  </w:style>
  <w:style w:type="character" w:styleId="Numerstrony">
    <w:name w:val="page number"/>
    <w:uiPriority w:val="99"/>
    <w:rsid w:val="00146769"/>
    <w:rPr>
      <w:rFonts w:cs="Times New Roman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rsid w:val="00146769"/>
    <w:rPr>
      <w:rFonts w:eastAsia="Calibri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link w:val="Tekstprzypisudolnego"/>
    <w:uiPriority w:val="99"/>
    <w:qFormat/>
    <w:locked/>
    <w:rsid w:val="00146769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aliases w:val="przypisy dolne,Footnote Reference Number"/>
    <w:uiPriority w:val="99"/>
    <w:qFormat/>
    <w:rsid w:val="00146769"/>
    <w:rPr>
      <w:rFonts w:cs="Times New Roman"/>
      <w:vertAlign w:val="superscript"/>
    </w:rPr>
  </w:style>
  <w:style w:type="paragraph" w:styleId="Bezodstpw">
    <w:name w:val="No Spacing"/>
    <w:qFormat/>
    <w:rsid w:val="00146769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14676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">
    <w:name w:val="n"/>
    <w:uiPriority w:val="99"/>
    <w:rsid w:val="00146769"/>
    <w:rPr>
      <w:rFonts w:ascii="Tahoma" w:hAnsi="Tahoma" w:cs="Tahoma"/>
      <w:color w:val="000088"/>
      <w:sz w:val="13"/>
      <w:szCs w:val="13"/>
    </w:rPr>
  </w:style>
  <w:style w:type="character" w:customStyle="1" w:styleId="z">
    <w:name w:val="z"/>
    <w:uiPriority w:val="99"/>
    <w:rsid w:val="00146769"/>
    <w:rPr>
      <w:rFonts w:ascii="Tahoma" w:hAnsi="Tahoma" w:cs="Tahoma"/>
      <w:color w:val="000086"/>
      <w:sz w:val="13"/>
      <w:szCs w:val="13"/>
    </w:rPr>
  </w:style>
  <w:style w:type="character" w:customStyle="1" w:styleId="zd">
    <w:name w:val="zd"/>
    <w:uiPriority w:val="99"/>
    <w:rsid w:val="00146769"/>
    <w:rPr>
      <w:rFonts w:ascii="Tahoma" w:hAnsi="Tahoma" w:cs="Tahoma"/>
      <w:b/>
      <w:bCs/>
      <w:color w:val="000000"/>
      <w:sz w:val="13"/>
      <w:szCs w:val="13"/>
    </w:rPr>
  </w:style>
  <w:style w:type="paragraph" w:styleId="NormalnyWeb">
    <w:name w:val="Normal (Web)"/>
    <w:basedOn w:val="Normalny"/>
    <w:uiPriority w:val="99"/>
    <w:semiHidden/>
    <w:rsid w:val="00146769"/>
    <w:pPr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StandardowyStandardowy1">
    <w:name w:val="Standardowy.Standardowy1"/>
    <w:uiPriority w:val="99"/>
    <w:rsid w:val="006F146C"/>
    <w:rPr>
      <w:rFonts w:ascii="Garamond" w:eastAsia="Times New Roman" w:hAnsi="Garamond"/>
      <w:sz w:val="26"/>
    </w:rPr>
  </w:style>
  <w:style w:type="paragraph" w:customStyle="1" w:styleId="normaltableau">
    <w:name w:val="normal_tableau"/>
    <w:basedOn w:val="Normalny"/>
    <w:rsid w:val="000907E5"/>
    <w:pPr>
      <w:suppressAutoHyphens w:val="0"/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Tekstpodstawowy32">
    <w:name w:val="Tekst podstawowy 32"/>
    <w:basedOn w:val="Normalny"/>
    <w:uiPriority w:val="99"/>
    <w:rsid w:val="006D7EA7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Cs w:val="20"/>
      <w:lang w:eastAsia="pl-PL"/>
    </w:rPr>
  </w:style>
  <w:style w:type="paragraph" w:customStyle="1" w:styleId="Akapitzlist2">
    <w:name w:val="Akapit z listą2"/>
    <w:basedOn w:val="Normalny"/>
    <w:rsid w:val="009D0C1F"/>
    <w:pPr>
      <w:widowControl w:val="0"/>
      <w:ind w:left="720"/>
    </w:pPr>
    <w:rPr>
      <w:rFonts w:ascii="Geneva" w:hAnsi="Geneva"/>
      <w:szCs w:val="20"/>
    </w:rPr>
  </w:style>
  <w:style w:type="paragraph" w:styleId="Poprawka">
    <w:name w:val="Revision"/>
    <w:hidden/>
    <w:uiPriority w:val="99"/>
    <w:semiHidden/>
    <w:rsid w:val="00D46001"/>
    <w:rPr>
      <w:rFonts w:ascii="Times New Roman" w:eastAsia="Times New Roman" w:hAnsi="Times New Roman"/>
      <w:sz w:val="24"/>
      <w:szCs w:val="24"/>
      <w:lang w:eastAsia="ar-SA"/>
    </w:rPr>
  </w:style>
  <w:style w:type="character" w:styleId="Uwydatnienie">
    <w:name w:val="Emphasis"/>
    <w:uiPriority w:val="20"/>
    <w:qFormat/>
    <w:locked/>
    <w:rsid w:val="00112E97"/>
    <w:rPr>
      <w:i/>
      <w:iCs/>
    </w:rPr>
  </w:style>
  <w:style w:type="paragraph" w:customStyle="1" w:styleId="Bezodstpw1">
    <w:name w:val="Bez odstępów1"/>
    <w:rsid w:val="00290815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locked/>
    <w:rsid w:val="00EE33C6"/>
    <w:rPr>
      <w:b/>
      <w:bCs/>
    </w:rPr>
  </w:style>
  <w:style w:type="numbering" w:customStyle="1" w:styleId="WW8Num511">
    <w:name w:val="WW8Num511"/>
    <w:rsid w:val="00691F90"/>
    <w:pPr>
      <w:numPr>
        <w:numId w:val="2"/>
      </w:numPr>
    </w:pPr>
  </w:style>
  <w:style w:type="paragraph" w:customStyle="1" w:styleId="Standard">
    <w:name w:val="Standard"/>
    <w:rsid w:val="00C30452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CW_Lista Znak,Wypunktowanie Znak,L1 Znak,Numerowanie Znak,Akapit z listą BS Znak,normalny tekst Znak,List Paragraph Znak,Akapit z listą5 Znak,Podsis rysunku Znak,maz_wyliczenie Znak,opis dzialania Znak,K-P_odwolanie Znak,BulletC Znak"/>
    <w:link w:val="Akapitzlist"/>
    <w:uiPriority w:val="34"/>
    <w:qFormat/>
    <w:rsid w:val="00307A56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Znakiprzypiswdolnych">
    <w:name w:val="Znaki przypisów dolnych"/>
    <w:rsid w:val="00FE7BC7"/>
    <w:rPr>
      <w:rFonts w:cs="Times New Roman"/>
      <w:vertAlign w:val="superscript"/>
    </w:rPr>
  </w:style>
  <w:style w:type="table" w:styleId="Siatkatabelijasna">
    <w:name w:val="Grid Table Light"/>
    <w:basedOn w:val="Standardowy"/>
    <w:uiPriority w:val="40"/>
    <w:rsid w:val="005A7C58"/>
    <w:pPr>
      <w:jc w:val="both"/>
    </w:pPr>
    <w:rPr>
      <w:rFonts w:ascii="Arial" w:hAnsi="Arial" w:cs="Arial"/>
      <w:color w:val="000000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asiatki1jasna">
    <w:name w:val="Grid Table 1 Light"/>
    <w:basedOn w:val="Standardowy"/>
    <w:uiPriority w:val="46"/>
    <w:rsid w:val="00D94387"/>
    <w:pPr>
      <w:jc w:val="both"/>
    </w:pPr>
    <w:rPr>
      <w:rFonts w:ascii="Arial" w:hAnsi="Arial" w:cs="Arial"/>
      <w:color w:val="000000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yteHipercze">
    <w:name w:val="FollowedHyperlink"/>
    <w:uiPriority w:val="99"/>
    <w:semiHidden/>
    <w:unhideWhenUsed/>
    <w:locked/>
    <w:rsid w:val="007426AB"/>
    <w:rPr>
      <w:color w:val="800080"/>
      <w:u w:val="single"/>
    </w:rPr>
  </w:style>
  <w:style w:type="paragraph" w:customStyle="1" w:styleId="font5">
    <w:name w:val="font5"/>
    <w:basedOn w:val="Normalny"/>
    <w:rsid w:val="007426AB"/>
    <w:pPr>
      <w:suppressAutoHyphens w:val="0"/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  <w:lang w:eastAsia="pl-PL"/>
    </w:rPr>
  </w:style>
  <w:style w:type="paragraph" w:customStyle="1" w:styleId="font6">
    <w:name w:val="font6"/>
    <w:basedOn w:val="Normalny"/>
    <w:rsid w:val="007426AB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pl-PL"/>
    </w:rPr>
  </w:style>
  <w:style w:type="paragraph" w:customStyle="1" w:styleId="xl63">
    <w:name w:val="xl63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64">
    <w:name w:val="xl64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65">
    <w:name w:val="xl65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66">
    <w:name w:val="xl66"/>
    <w:basedOn w:val="Normalny"/>
    <w:rsid w:val="007426AB"/>
    <w:pPr>
      <w:pBdr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67">
    <w:name w:val="xl67"/>
    <w:basedOn w:val="Normalny"/>
    <w:rsid w:val="007426AB"/>
    <w:pPr>
      <w:pBdr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68">
    <w:name w:val="xl68"/>
    <w:basedOn w:val="Normalny"/>
    <w:rsid w:val="007426AB"/>
    <w:pPr>
      <w:pBdr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9">
    <w:name w:val="xl69"/>
    <w:basedOn w:val="Normalny"/>
    <w:rsid w:val="007426AB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70">
    <w:name w:val="xl70"/>
    <w:basedOn w:val="Normalny"/>
    <w:rsid w:val="007426AB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71">
    <w:name w:val="xl71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538DD5"/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2">
    <w:name w:val="xl72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73">
    <w:name w:val="xl73"/>
    <w:basedOn w:val="Normalny"/>
    <w:rsid w:val="007426AB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74">
    <w:name w:val="xl74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5">
    <w:name w:val="xl75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6">
    <w:name w:val="xl76"/>
    <w:basedOn w:val="Normalny"/>
    <w:rsid w:val="007426AB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77">
    <w:name w:val="xl77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8">
    <w:name w:val="xl78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79">
    <w:name w:val="xl79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0">
    <w:name w:val="xl80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1">
    <w:name w:val="xl81"/>
    <w:basedOn w:val="Normalny"/>
    <w:rsid w:val="007426AB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2">
    <w:name w:val="xl82"/>
    <w:basedOn w:val="Normalny"/>
    <w:rsid w:val="007426AB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3">
    <w:name w:val="xl83"/>
    <w:basedOn w:val="Normalny"/>
    <w:rsid w:val="007426A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4">
    <w:name w:val="xl84"/>
    <w:basedOn w:val="Normalny"/>
    <w:rsid w:val="007426AB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5">
    <w:name w:val="xl85"/>
    <w:basedOn w:val="Normalny"/>
    <w:rsid w:val="007426AB"/>
    <w:pPr>
      <w:pBdr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86">
    <w:name w:val="xl86"/>
    <w:basedOn w:val="Normalny"/>
    <w:rsid w:val="007426AB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7">
    <w:name w:val="xl87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8">
    <w:name w:val="xl88"/>
    <w:basedOn w:val="Normalny"/>
    <w:rsid w:val="007426AB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89">
    <w:name w:val="xl89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paragraph" w:customStyle="1" w:styleId="xl90">
    <w:name w:val="xl90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91">
    <w:name w:val="xl91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b/>
      <w:bCs/>
      <w:lang w:eastAsia="pl-PL"/>
    </w:rPr>
  </w:style>
  <w:style w:type="paragraph" w:customStyle="1" w:styleId="xl92">
    <w:name w:val="xl92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lang w:eastAsia="pl-PL"/>
    </w:rPr>
  </w:style>
  <w:style w:type="paragraph" w:customStyle="1" w:styleId="xl93">
    <w:name w:val="xl93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538DD5"/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94">
    <w:name w:val="xl94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538DD5"/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95">
    <w:name w:val="xl95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96">
    <w:name w:val="xl96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7">
    <w:name w:val="xl97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BFBFBF"/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8">
    <w:name w:val="xl98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9">
    <w:name w:val="xl99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BFBFBF"/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100">
    <w:name w:val="xl100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538DD5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01">
    <w:name w:val="xl101"/>
    <w:basedOn w:val="Normalny"/>
    <w:rsid w:val="007426AB"/>
    <w:pPr>
      <w:pBdr>
        <w:top w:val="single" w:sz="8" w:space="0" w:color="auto"/>
        <w:bottom w:val="single" w:sz="8" w:space="0" w:color="auto"/>
      </w:pBdr>
      <w:shd w:val="clear" w:color="000000" w:fill="538DD5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02">
    <w:name w:val="xl102"/>
    <w:basedOn w:val="Normalny"/>
    <w:rsid w:val="007426A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3">
    <w:name w:val="xl103"/>
    <w:basedOn w:val="Normalny"/>
    <w:rsid w:val="007426A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4">
    <w:name w:val="xl104"/>
    <w:basedOn w:val="Normalny"/>
    <w:rsid w:val="007426A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5">
    <w:name w:val="xl105"/>
    <w:basedOn w:val="Normalny"/>
    <w:rsid w:val="007426A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06">
    <w:name w:val="xl106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07">
    <w:name w:val="xl107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08">
    <w:name w:val="xl108"/>
    <w:basedOn w:val="Normalny"/>
    <w:rsid w:val="007426AB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09">
    <w:name w:val="xl109"/>
    <w:basedOn w:val="Normalny"/>
    <w:rsid w:val="007426AB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10">
    <w:name w:val="xl110"/>
    <w:basedOn w:val="Normalny"/>
    <w:rsid w:val="007426AB"/>
    <w:pPr>
      <w:pBdr>
        <w:lef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11">
    <w:name w:val="xl111"/>
    <w:basedOn w:val="Normalny"/>
    <w:rsid w:val="007426AB"/>
    <w:pPr>
      <w:pBdr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12">
    <w:name w:val="xl112"/>
    <w:basedOn w:val="Normalny"/>
    <w:rsid w:val="007426AB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13">
    <w:name w:val="xl113"/>
    <w:basedOn w:val="Normalny"/>
    <w:rsid w:val="007426AB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14">
    <w:name w:val="xl114"/>
    <w:basedOn w:val="Normalny"/>
    <w:rsid w:val="007426A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15">
    <w:name w:val="xl115"/>
    <w:basedOn w:val="Normalny"/>
    <w:rsid w:val="007426A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16">
    <w:name w:val="xl116"/>
    <w:basedOn w:val="Normalny"/>
    <w:rsid w:val="007426AB"/>
    <w:pPr>
      <w:pBdr>
        <w:top w:val="single" w:sz="8" w:space="0" w:color="auto"/>
        <w:lef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17">
    <w:name w:val="xl117"/>
    <w:basedOn w:val="Normalny"/>
    <w:rsid w:val="007426AB"/>
    <w:pPr>
      <w:pBdr>
        <w:top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18">
    <w:name w:val="xl118"/>
    <w:basedOn w:val="Normalny"/>
    <w:rsid w:val="007426AB"/>
    <w:pPr>
      <w:pBdr>
        <w:top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19">
    <w:name w:val="xl119"/>
    <w:basedOn w:val="Normalny"/>
    <w:rsid w:val="007426AB"/>
    <w:pPr>
      <w:pBdr>
        <w:left w:val="single" w:sz="8" w:space="0" w:color="auto"/>
        <w:bottom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20">
    <w:name w:val="xl120"/>
    <w:basedOn w:val="Normalny"/>
    <w:rsid w:val="007426AB"/>
    <w:pPr>
      <w:pBdr>
        <w:bottom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21">
    <w:name w:val="xl121"/>
    <w:basedOn w:val="Normalny"/>
    <w:rsid w:val="007426AB"/>
    <w:pPr>
      <w:pBdr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122">
    <w:name w:val="xl122"/>
    <w:basedOn w:val="Normalny"/>
    <w:rsid w:val="007426A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23">
    <w:name w:val="xl123"/>
    <w:basedOn w:val="Normalny"/>
    <w:rsid w:val="007426A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b/>
      <w:bCs/>
      <w:lang w:eastAsia="pl-PL"/>
    </w:rPr>
  </w:style>
  <w:style w:type="paragraph" w:customStyle="1" w:styleId="xl124">
    <w:name w:val="xl124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25">
    <w:name w:val="xl125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26">
    <w:name w:val="xl126"/>
    <w:basedOn w:val="Normalny"/>
    <w:rsid w:val="007426AB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127">
    <w:name w:val="xl127"/>
    <w:basedOn w:val="Normalny"/>
    <w:rsid w:val="007426AB"/>
    <w:pPr>
      <w:pBdr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128">
    <w:name w:val="xl128"/>
    <w:basedOn w:val="Normalny"/>
    <w:rsid w:val="007426AB"/>
    <w:pPr>
      <w:pBdr>
        <w:top w:val="single" w:sz="8" w:space="0" w:color="auto"/>
        <w:lef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29">
    <w:name w:val="xl129"/>
    <w:basedOn w:val="Normalny"/>
    <w:rsid w:val="007426AB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30">
    <w:name w:val="xl130"/>
    <w:basedOn w:val="Normalny"/>
    <w:rsid w:val="007426AB"/>
    <w:pPr>
      <w:pBdr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31">
    <w:name w:val="xl131"/>
    <w:basedOn w:val="Normalny"/>
    <w:rsid w:val="007426AB"/>
    <w:pPr>
      <w:pBdr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32">
    <w:name w:val="xl132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33">
    <w:name w:val="xl133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34">
    <w:name w:val="xl134"/>
    <w:basedOn w:val="Normalny"/>
    <w:rsid w:val="007426A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135">
    <w:name w:val="xl135"/>
    <w:basedOn w:val="Normalny"/>
    <w:rsid w:val="007426AB"/>
    <w:pPr>
      <w:pBdr>
        <w:left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pl-PL"/>
    </w:rPr>
  </w:style>
  <w:style w:type="paragraph" w:customStyle="1" w:styleId="xl136">
    <w:name w:val="xl136"/>
    <w:basedOn w:val="Normalny"/>
    <w:rsid w:val="007426A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137">
    <w:name w:val="xl137"/>
    <w:basedOn w:val="Normalny"/>
    <w:rsid w:val="007426A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F62D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2">
    <w:name w:val="Tekst komentarza Znak2"/>
    <w:uiPriority w:val="99"/>
    <w:semiHidden/>
    <w:rsid w:val="00F324C2"/>
    <w:rPr>
      <w:lang w:eastAsia="zh-CN"/>
    </w:rPr>
  </w:style>
  <w:style w:type="character" w:customStyle="1" w:styleId="Nierozpoznanawzmianka1">
    <w:name w:val="Nierozpoznana wzmianka1"/>
    <w:uiPriority w:val="99"/>
    <w:semiHidden/>
    <w:unhideWhenUsed/>
    <w:rsid w:val="006C51B0"/>
    <w:rPr>
      <w:color w:val="605E5C"/>
      <w:shd w:val="clear" w:color="auto" w:fill="E1DFDD"/>
    </w:rPr>
  </w:style>
  <w:style w:type="numbering" w:customStyle="1" w:styleId="StylListaMW">
    <w:name w:val="Styl Lista MW"/>
    <w:uiPriority w:val="99"/>
    <w:rsid w:val="00D83991"/>
    <w:pPr>
      <w:numPr>
        <w:numId w:val="8"/>
      </w:numPr>
    </w:pPr>
  </w:style>
  <w:style w:type="character" w:customStyle="1" w:styleId="Teksttreci">
    <w:name w:val="Tekst treści_"/>
    <w:basedOn w:val="Domylnaczcionkaakapitu"/>
    <w:link w:val="Teksttreci0"/>
    <w:rsid w:val="00EE381C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E381C"/>
    <w:pPr>
      <w:shd w:val="clear" w:color="auto" w:fill="FFFFFF"/>
      <w:suppressAutoHyphens w:val="0"/>
      <w:spacing w:before="360" w:after="360" w:line="0" w:lineRule="atLeast"/>
      <w:ind w:hanging="700"/>
    </w:pPr>
    <w:rPr>
      <w:rFonts w:ascii="Book Antiqua" w:eastAsia="Book Antiqua" w:hAnsi="Book Antiqua" w:cs="Book Antiqua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4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67AAA-2542-4107-BB36-4CFD03D7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2389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1, 5-7 do SWZ</vt:lpstr>
    </vt:vector>
  </TitlesOfParts>
  <Company>Krajowa Szkoła Sądownictwa i Prokuratury</Company>
  <LinksUpToDate>false</LinksUpToDate>
  <CharactersWithSpaces>16763</CharactersWithSpaces>
  <SharedDoc>false</SharedDoc>
  <HLinks>
    <vt:vector size="6" baseType="variant">
      <vt:variant>
        <vt:i4>6684688</vt:i4>
      </vt:variant>
      <vt:variant>
        <vt:i4>0</vt:i4>
      </vt:variant>
      <vt:variant>
        <vt:i4>0</vt:i4>
      </vt:variant>
      <vt:variant>
        <vt:i4>5</vt:i4>
      </vt:variant>
      <vt:variant>
        <vt:lpwstr>mailto:iod@kssip.gov.pl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1, 5-7 do SWZ</dc:title>
  <dc:subject/>
  <dc:creator>Wioletta Gołębiowska</dc:creator>
  <cp:keywords/>
  <cp:lastModifiedBy>Katarzyna Brzdękiewicz</cp:lastModifiedBy>
  <cp:revision>6</cp:revision>
  <cp:lastPrinted>2026-04-15T09:13:00Z</cp:lastPrinted>
  <dcterms:created xsi:type="dcterms:W3CDTF">2026-04-15T09:22:00Z</dcterms:created>
  <dcterms:modified xsi:type="dcterms:W3CDTF">2026-04-15T10:53:00Z</dcterms:modified>
</cp:coreProperties>
</file>