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F3A683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2D47E621" w14:textId="7F832FFC" w:rsidR="00596560" w:rsidRPr="00E17780" w:rsidRDefault="00413934" w:rsidP="00596560">
      <w:pPr>
        <w:ind w:right="4533"/>
        <w:jc w:val="center"/>
        <w:rPr>
          <w:rFonts w:ascii="Arial" w:hAnsi="Arial" w:cs="Arial"/>
          <w:b/>
          <w:sz w:val="22"/>
        </w:rPr>
      </w:pPr>
      <w:r w:rsidRPr="00E17780">
        <w:rPr>
          <w:rFonts w:ascii="Arial" w:hAnsi="Arial" w:cs="Arial"/>
          <w:b/>
          <w:sz w:val="22"/>
        </w:rPr>
        <w:t>ADZP-381</w:t>
      </w:r>
      <w:r w:rsidR="00AC0116">
        <w:rPr>
          <w:rFonts w:ascii="Arial" w:hAnsi="Arial" w:cs="Arial"/>
          <w:b/>
          <w:sz w:val="22"/>
        </w:rPr>
        <w:t>-</w:t>
      </w:r>
      <w:r w:rsidR="008460F6">
        <w:rPr>
          <w:rFonts w:ascii="Arial" w:hAnsi="Arial" w:cs="Arial"/>
          <w:b/>
          <w:sz w:val="22"/>
        </w:rPr>
        <w:t>36</w:t>
      </w:r>
      <w:r w:rsidR="00E21612" w:rsidRPr="00E17780">
        <w:rPr>
          <w:rFonts w:ascii="Arial" w:hAnsi="Arial" w:cs="Arial"/>
          <w:b/>
          <w:sz w:val="22"/>
        </w:rPr>
        <w:t>/2</w:t>
      </w:r>
      <w:r w:rsidR="000D24DB">
        <w:rPr>
          <w:rFonts w:ascii="Arial" w:hAnsi="Arial" w:cs="Arial"/>
          <w:b/>
          <w:sz w:val="22"/>
        </w:rPr>
        <w:t>6</w:t>
      </w:r>
    </w:p>
    <w:p w14:paraId="3A54411A" w14:textId="77777777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335E80">
        <w:rPr>
          <w:rFonts w:ascii="Arial" w:hAnsi="Arial" w:cs="Arial"/>
          <w:b/>
          <w:sz w:val="22"/>
          <w:szCs w:val="22"/>
        </w:rPr>
        <w:t>6</w:t>
      </w:r>
      <w:r w:rsidR="00596560">
        <w:rPr>
          <w:rFonts w:ascii="Arial" w:hAnsi="Arial" w:cs="Arial"/>
          <w:b/>
          <w:sz w:val="22"/>
          <w:szCs w:val="22"/>
        </w:rPr>
        <w:t xml:space="preserve"> do SWZ</w:t>
      </w:r>
    </w:p>
    <w:p w14:paraId="4D52565D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6AC81868" w14:textId="77777777" w:rsidR="00C83ECE" w:rsidRPr="00B35D2B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195D39D5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28805129" w14:textId="77777777" w:rsid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8C23C2">
        <w:rPr>
          <w:rFonts w:ascii="Arial" w:hAnsi="Arial" w:cs="Arial"/>
          <w:sz w:val="22"/>
          <w:vertAlign w:val="superscript"/>
        </w:rPr>
        <w:t>Dane wykonawcy (nazwa, adres, NIP/KRS)</w:t>
      </w:r>
    </w:p>
    <w:p w14:paraId="5DB64EE2" w14:textId="77777777" w:rsidR="008C23C2" w:rsidRP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</w:p>
    <w:p w14:paraId="35FD2EC3" w14:textId="77777777" w:rsidR="00FC163D" w:rsidRPr="00CE579C" w:rsidRDefault="006C034F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6C034F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Informacja dotycząca grupy kapitałowej</w:t>
      </w:r>
    </w:p>
    <w:p w14:paraId="4CF7AF94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5179835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0537021F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748E6BA7" w14:textId="73CFEFFB" w:rsidR="005D27AB" w:rsidRPr="00F768E9" w:rsidRDefault="005D27AB" w:rsidP="000D24DB">
      <w:pPr>
        <w:jc w:val="center"/>
        <w:rPr>
          <w:rFonts w:ascii="Arial" w:hAnsi="Arial" w:cs="Arial"/>
          <w:b/>
          <w:bCs/>
          <w:iCs/>
        </w:rPr>
      </w:pPr>
      <w:r w:rsidRPr="00F768E9">
        <w:rPr>
          <w:rFonts w:ascii="Arial" w:hAnsi="Arial" w:cs="Arial"/>
          <w:b/>
          <w:bCs/>
          <w:iCs/>
        </w:rPr>
        <w:t>„</w:t>
      </w:r>
      <w:r w:rsidR="008460F6" w:rsidRPr="00DA7D79">
        <w:rPr>
          <w:rFonts w:ascii="Arial" w:hAnsi="Arial"/>
          <w:b/>
          <w:bCs/>
          <w:iCs/>
          <w:lang w:val="sq-AL"/>
        </w:rPr>
        <w:t xml:space="preserve">Sukcesywna dostawa produktów leczniczych, </w:t>
      </w:r>
      <w:r w:rsidR="008460F6">
        <w:rPr>
          <w:rFonts w:ascii="Arial" w:hAnsi="Arial"/>
          <w:b/>
          <w:bCs/>
          <w:iCs/>
          <w:lang w:val="sq-AL"/>
        </w:rPr>
        <w:t xml:space="preserve">żywności specjalnego przeznaczenia, </w:t>
      </w:r>
      <w:r w:rsidR="008460F6" w:rsidRPr="00DA7D79">
        <w:rPr>
          <w:rFonts w:ascii="Arial" w:hAnsi="Arial"/>
          <w:b/>
          <w:bCs/>
          <w:iCs/>
          <w:lang w:val="sq-AL"/>
        </w:rPr>
        <w:t xml:space="preserve">Albuminy oraz immunoglobuliny ludzkiej anty - Rh D </w:t>
      </w:r>
      <w:r w:rsidR="008460F6" w:rsidRPr="00350440">
        <w:rPr>
          <w:rFonts w:ascii="Arial" w:hAnsi="Arial"/>
          <w:b/>
          <w:bCs/>
          <w:iCs/>
          <w:lang w:val="sq-AL"/>
        </w:rPr>
        <w:t>_cz. I</w:t>
      </w:r>
      <w:r w:rsidR="008460F6">
        <w:rPr>
          <w:rFonts w:ascii="Arial" w:hAnsi="Arial"/>
          <w:b/>
          <w:bCs/>
          <w:iCs/>
          <w:lang w:val="sq-AL"/>
        </w:rPr>
        <w:t>I</w:t>
      </w:r>
      <w:r w:rsidRPr="00F768E9">
        <w:rPr>
          <w:rFonts w:ascii="Arial" w:hAnsi="Arial" w:cs="Arial"/>
          <w:b/>
          <w:bCs/>
          <w:iCs/>
          <w:lang w:val="sq-AL"/>
        </w:rPr>
        <w:t>”</w:t>
      </w:r>
    </w:p>
    <w:p w14:paraId="6BE5A9CF" w14:textId="77777777" w:rsidR="00D04A56" w:rsidRPr="00D04A56" w:rsidRDefault="00D04A56" w:rsidP="00D04A56">
      <w:pPr>
        <w:jc w:val="center"/>
        <w:rPr>
          <w:rFonts w:ascii="Arial" w:hAnsi="Arial" w:cs="Arial"/>
          <w:b/>
          <w:bCs/>
          <w:iCs/>
          <w:szCs w:val="20"/>
        </w:rPr>
      </w:pPr>
    </w:p>
    <w:p w14:paraId="5D518D7E" w14:textId="77777777" w:rsidR="006C034F" w:rsidRPr="006C034F" w:rsidRDefault="006C034F" w:rsidP="006C034F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Informuję/my, że Wykonawca, którego reprezentuję/my,</w:t>
      </w:r>
    </w:p>
    <w:p w14:paraId="1CAE0C98" w14:textId="77777777" w:rsidR="006C034F" w:rsidRPr="006C034F" w:rsidRDefault="006C034F" w:rsidP="006C034F">
      <w:pPr>
        <w:ind w:right="-108"/>
        <w:rPr>
          <w:rFonts w:ascii="Arial" w:hAnsi="Arial" w:cs="Arial"/>
          <w:b/>
          <w:sz w:val="22"/>
          <w:szCs w:val="22"/>
        </w:rPr>
      </w:pPr>
    </w:p>
    <w:p w14:paraId="5C25D352" w14:textId="77777777" w:rsidR="006C034F" w:rsidRPr="006C034F" w:rsidRDefault="006C034F" w:rsidP="006C034F">
      <w:pPr>
        <w:ind w:right="-108"/>
        <w:rPr>
          <w:rFonts w:ascii="Arial" w:hAnsi="Arial" w:cs="Arial"/>
          <w:b/>
          <w:sz w:val="22"/>
          <w:szCs w:val="22"/>
        </w:rPr>
      </w:pPr>
    </w:p>
    <w:p w14:paraId="3228E228" w14:textId="4AF753DC" w:rsidR="006C034F" w:rsidRPr="006C034F" w:rsidRDefault="006C034F" w:rsidP="006C034F">
      <w:pPr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Nie należy do grupy kapitałowej, o której mowa w art. 108 ust. 1 pkt 5</w:t>
      </w:r>
      <w:r w:rsidR="00AD4456">
        <w:rPr>
          <w:rFonts w:ascii="Arial" w:hAnsi="Arial" w:cs="Arial"/>
          <w:color w:val="000000"/>
          <w:sz w:val="22"/>
          <w:szCs w:val="22"/>
        </w:rPr>
        <w:t>)</w:t>
      </w:r>
      <w:r w:rsidRPr="006C034F">
        <w:rPr>
          <w:rFonts w:ascii="Arial" w:hAnsi="Arial" w:cs="Arial"/>
          <w:color w:val="000000"/>
          <w:sz w:val="22"/>
          <w:szCs w:val="22"/>
        </w:rPr>
        <w:t xml:space="preserve"> ustawy </w:t>
      </w:r>
      <w:proofErr w:type="spellStart"/>
      <w:r w:rsidRPr="006C034F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6C034F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6578EB8D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6AF163F3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5B10AD27" w14:textId="77777777" w:rsidR="006C034F" w:rsidRPr="006C034F" w:rsidRDefault="006C034F" w:rsidP="006C034F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6C034F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p w14:paraId="29CF986C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1C172640" w14:textId="0C5CA3FF" w:rsidR="006C034F" w:rsidRPr="006C034F" w:rsidRDefault="006C034F" w:rsidP="006C034F">
      <w:pPr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Należy do grupy kapitałowej, o której mowa w art. art. 108 ust. 1 pkt 5</w:t>
      </w:r>
      <w:r w:rsidR="00561F69">
        <w:rPr>
          <w:rFonts w:ascii="Arial" w:hAnsi="Arial" w:cs="Arial"/>
          <w:color w:val="000000"/>
          <w:sz w:val="22"/>
          <w:szCs w:val="22"/>
        </w:rPr>
        <w:t>)</w:t>
      </w:r>
      <w:r w:rsidRPr="006C034F">
        <w:rPr>
          <w:rFonts w:ascii="Arial" w:hAnsi="Arial" w:cs="Arial"/>
          <w:color w:val="000000"/>
          <w:sz w:val="22"/>
          <w:szCs w:val="22"/>
        </w:rPr>
        <w:t xml:space="preserve"> ustawy </w:t>
      </w:r>
      <w:proofErr w:type="spellStart"/>
      <w:r w:rsidRPr="006C034F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Pr="006C034F">
        <w:rPr>
          <w:rFonts w:ascii="Arial" w:hAnsi="Arial" w:cs="Arial"/>
          <w:color w:val="000000"/>
          <w:sz w:val="22"/>
          <w:szCs w:val="22"/>
        </w:rPr>
        <w:t xml:space="preserve">. Jednocześnie załączam dokumenty/informacje </w:t>
      </w:r>
      <w:r w:rsidRPr="006C034F">
        <w:rPr>
          <w:rFonts w:ascii="Arial" w:hAnsi="Arial" w:cs="Arial"/>
          <w:i/>
          <w:color w:val="000000"/>
          <w:sz w:val="22"/>
          <w:szCs w:val="22"/>
        </w:rPr>
        <w:t>(wymienić poniżej i przekazać/ przesłać Zamawiającemu)</w:t>
      </w:r>
      <w:r w:rsidRPr="006C034F">
        <w:rPr>
          <w:rFonts w:ascii="Arial" w:hAnsi="Arial" w:cs="Arial"/>
          <w:color w:val="000000"/>
          <w:sz w:val="22"/>
          <w:szCs w:val="22"/>
        </w:rPr>
        <w:t>:</w:t>
      </w:r>
    </w:p>
    <w:p w14:paraId="3F2335E0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44D696EF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77693061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1971E61D" w14:textId="77777777" w:rsidR="006C034F" w:rsidRPr="006C034F" w:rsidRDefault="006C034F" w:rsidP="006C034F">
      <w:pPr>
        <w:spacing w:line="360" w:lineRule="auto"/>
        <w:ind w:left="426"/>
        <w:jc w:val="both"/>
        <w:rPr>
          <w:rFonts w:ascii="Arial" w:eastAsia="Calibri" w:hAnsi="Arial" w:cs="Arial"/>
          <w:sz w:val="22"/>
          <w:szCs w:val="22"/>
        </w:rPr>
      </w:pPr>
      <w:r w:rsidRPr="006C034F">
        <w:rPr>
          <w:rFonts w:ascii="Arial" w:eastAsia="Calibri" w:hAnsi="Arial" w:cs="Arial"/>
          <w:sz w:val="22"/>
          <w:szCs w:val="22"/>
        </w:rPr>
        <w:t>potwierdzające, że oferty został przygotowane niezależnie od siebie</w:t>
      </w:r>
    </w:p>
    <w:p w14:paraId="4195972A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2D4FBAE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5FC7F862" w14:textId="77777777" w:rsidR="00841F57" w:rsidRPr="00B35D2B" w:rsidRDefault="00841F57" w:rsidP="00841F57">
      <w:pPr>
        <w:pStyle w:val="Tekstpodstawowy"/>
        <w:rPr>
          <w:rFonts w:cs="Arial"/>
          <w:sz w:val="22"/>
          <w:szCs w:val="22"/>
        </w:rPr>
      </w:pPr>
    </w:p>
    <w:p w14:paraId="6A6E481F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D21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19A15" w14:textId="77777777" w:rsidR="00AF0A1C" w:rsidRDefault="00AF0A1C" w:rsidP="00047F36">
      <w:r>
        <w:separator/>
      </w:r>
    </w:p>
  </w:endnote>
  <w:endnote w:type="continuationSeparator" w:id="0">
    <w:p w14:paraId="636C9A94" w14:textId="77777777" w:rsidR="00AF0A1C" w:rsidRDefault="00AF0A1C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8885B" w14:textId="77777777" w:rsidR="00671EDD" w:rsidRDefault="00671E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D29E" w14:textId="77777777" w:rsidR="002C6862" w:rsidRPr="00FF04AE" w:rsidRDefault="002C6862" w:rsidP="002C6862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1108FE7F" w14:textId="77777777" w:rsidR="00CF7ED5" w:rsidRPr="002C6862" w:rsidRDefault="002C6862" w:rsidP="002C6862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636DDA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636DDA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F1F93" w14:textId="77777777" w:rsidR="00671EDD" w:rsidRDefault="00671E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B4802" w14:textId="77777777" w:rsidR="00AF0A1C" w:rsidRDefault="00AF0A1C" w:rsidP="00047F36">
      <w:r>
        <w:separator/>
      </w:r>
    </w:p>
  </w:footnote>
  <w:footnote w:type="continuationSeparator" w:id="0">
    <w:p w14:paraId="155722CC" w14:textId="77777777" w:rsidR="00AF0A1C" w:rsidRDefault="00AF0A1C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605E" w14:textId="77777777" w:rsidR="00671EDD" w:rsidRDefault="00671E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C6C00" w14:textId="77777777" w:rsidR="008C23C2" w:rsidRDefault="006C034F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6C034F">
      <w:rPr>
        <w:rFonts w:ascii="Arial" w:hAnsi="Arial" w:cs="Arial"/>
        <w:b/>
        <w:i/>
        <w:iCs/>
        <w:sz w:val="18"/>
        <w:szCs w:val="18"/>
      </w:rPr>
      <w:t>Informacja dotycząca grupy kapitałowej</w:t>
    </w:r>
  </w:p>
  <w:p w14:paraId="2127E955" w14:textId="77777777" w:rsidR="00C83ECE" w:rsidRDefault="00C83ECE" w:rsidP="008C23C2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132F379A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949A" w14:textId="77777777" w:rsidR="00671EDD" w:rsidRDefault="00671E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1A0C39"/>
    <w:multiLevelType w:val="hybridMultilevel"/>
    <w:tmpl w:val="00760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8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9" w15:restartNumberingAfterBreak="0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2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3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4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5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6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702679285">
    <w:abstractNumId w:val="0"/>
  </w:num>
  <w:num w:numId="2" w16cid:durableId="1612739524">
    <w:abstractNumId w:val="4"/>
  </w:num>
  <w:num w:numId="3" w16cid:durableId="881020368">
    <w:abstractNumId w:val="6"/>
  </w:num>
  <w:num w:numId="4" w16cid:durableId="363100845">
    <w:abstractNumId w:val="8"/>
  </w:num>
  <w:num w:numId="5" w16cid:durableId="721950955">
    <w:abstractNumId w:val="9"/>
  </w:num>
  <w:num w:numId="6" w16cid:durableId="386344069">
    <w:abstractNumId w:val="10"/>
  </w:num>
  <w:num w:numId="7" w16cid:durableId="1814637220">
    <w:abstractNumId w:val="11"/>
  </w:num>
  <w:num w:numId="8" w16cid:durableId="1427849619">
    <w:abstractNumId w:val="19"/>
  </w:num>
  <w:num w:numId="9" w16cid:durableId="1839033202">
    <w:abstractNumId w:val="21"/>
  </w:num>
  <w:num w:numId="10" w16cid:durableId="2014604501">
    <w:abstractNumId w:val="24"/>
  </w:num>
  <w:num w:numId="11" w16cid:durableId="153881991">
    <w:abstractNumId w:val="31"/>
  </w:num>
  <w:num w:numId="12" w16cid:durableId="1989894155">
    <w:abstractNumId w:val="38"/>
  </w:num>
  <w:num w:numId="13" w16cid:durableId="1151870380">
    <w:abstractNumId w:val="71"/>
  </w:num>
  <w:num w:numId="14" w16cid:durableId="1891651886">
    <w:abstractNumId w:val="44"/>
  </w:num>
  <w:num w:numId="15" w16cid:durableId="501437699">
    <w:abstractNumId w:val="45"/>
  </w:num>
  <w:num w:numId="16" w16cid:durableId="505560755">
    <w:abstractNumId w:val="48"/>
  </w:num>
  <w:num w:numId="17" w16cid:durableId="985550115">
    <w:abstractNumId w:val="40"/>
  </w:num>
  <w:num w:numId="18" w16cid:durableId="2146191744">
    <w:abstractNumId w:val="64"/>
  </w:num>
  <w:num w:numId="19" w16cid:durableId="669218944">
    <w:abstractNumId w:val="62"/>
  </w:num>
  <w:num w:numId="20" w16cid:durableId="1496144070">
    <w:abstractNumId w:val="47"/>
  </w:num>
  <w:num w:numId="21" w16cid:durableId="382557114">
    <w:abstractNumId w:val="54"/>
  </w:num>
  <w:num w:numId="22" w16cid:durableId="332496342">
    <w:abstractNumId w:val="35"/>
  </w:num>
  <w:num w:numId="23" w16cid:durableId="1156527952">
    <w:abstractNumId w:val="82"/>
  </w:num>
  <w:num w:numId="24" w16cid:durableId="761878709">
    <w:abstractNumId w:val="55"/>
  </w:num>
  <w:num w:numId="25" w16cid:durableId="1132869390">
    <w:abstractNumId w:val="56"/>
  </w:num>
  <w:num w:numId="26" w16cid:durableId="1260915793">
    <w:abstractNumId w:val="43"/>
  </w:num>
  <w:num w:numId="27" w16cid:durableId="574242854">
    <w:abstractNumId w:val="88"/>
  </w:num>
  <w:num w:numId="28" w16cid:durableId="1525897119">
    <w:abstractNumId w:val="73"/>
  </w:num>
  <w:num w:numId="29" w16cid:durableId="433130886">
    <w:abstractNumId w:val="50"/>
  </w:num>
  <w:num w:numId="30" w16cid:durableId="1598639538">
    <w:abstractNumId w:val="36"/>
  </w:num>
  <w:num w:numId="31" w16cid:durableId="838689844">
    <w:abstractNumId w:val="84"/>
  </w:num>
  <w:num w:numId="32" w16cid:durableId="378171384">
    <w:abstractNumId w:val="85"/>
  </w:num>
  <w:num w:numId="33" w16cid:durableId="22951058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4491475">
    <w:abstractNumId w:val="41"/>
  </w:num>
  <w:num w:numId="35" w16cid:durableId="1457872422">
    <w:abstractNumId w:val="57"/>
  </w:num>
  <w:num w:numId="36" w16cid:durableId="2143814218">
    <w:abstractNumId w:val="61"/>
  </w:num>
  <w:num w:numId="37" w16cid:durableId="88358534">
    <w:abstractNumId w:val="39"/>
  </w:num>
  <w:num w:numId="38" w16cid:durableId="137693520">
    <w:abstractNumId w:val="53"/>
  </w:num>
  <w:num w:numId="39" w16cid:durableId="1624339476">
    <w:abstractNumId w:val="37"/>
  </w:num>
  <w:num w:numId="40" w16cid:durableId="1881824327">
    <w:abstractNumId w:val="72"/>
  </w:num>
  <w:num w:numId="41" w16cid:durableId="93867938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20346159">
    <w:abstractNumId w:val="70"/>
  </w:num>
  <w:num w:numId="43" w16cid:durableId="1982540787">
    <w:abstractNumId w:val="46"/>
    <w:lvlOverride w:ilvl="0">
      <w:startOverride w:val="1"/>
    </w:lvlOverride>
  </w:num>
  <w:num w:numId="44" w16cid:durableId="67770698">
    <w:abstractNumId w:val="8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43942513">
    <w:abstractNumId w:val="41"/>
  </w:num>
  <w:num w:numId="46" w16cid:durableId="1038824278">
    <w:abstractNumId w:val="86"/>
  </w:num>
  <w:num w:numId="47" w16cid:durableId="2027171616">
    <w:abstractNumId w:val="63"/>
  </w:num>
  <w:num w:numId="48" w16cid:durableId="434980860">
    <w:abstractNumId w:val="59"/>
  </w:num>
  <w:num w:numId="49" w16cid:durableId="65734553">
    <w:abstractNumId w:val="66"/>
  </w:num>
  <w:num w:numId="50" w16cid:durableId="719789806">
    <w:abstractNumId w:val="77"/>
  </w:num>
  <w:num w:numId="51" w16cid:durableId="767970317">
    <w:abstractNumId w:val="65"/>
  </w:num>
  <w:num w:numId="52" w16cid:durableId="324434681">
    <w:abstractNumId w:val="75"/>
  </w:num>
  <w:num w:numId="53" w16cid:durableId="510532189">
    <w:abstractNumId w:val="33"/>
  </w:num>
  <w:num w:numId="54" w16cid:durableId="704913945">
    <w:abstractNumId w:val="42"/>
  </w:num>
  <w:num w:numId="55" w16cid:durableId="929705107">
    <w:abstractNumId w:val="49"/>
  </w:num>
  <w:num w:numId="56" w16cid:durableId="1854415620">
    <w:abstractNumId w:val="87"/>
  </w:num>
  <w:num w:numId="57" w16cid:durableId="2061515001">
    <w:abstractNumId w:val="58"/>
  </w:num>
  <w:num w:numId="58" w16cid:durableId="1243099259">
    <w:abstractNumId w:val="76"/>
  </w:num>
  <w:num w:numId="59" w16cid:durableId="86752871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8277288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052FD"/>
    <w:rsid w:val="00030629"/>
    <w:rsid w:val="00034AF3"/>
    <w:rsid w:val="00036229"/>
    <w:rsid w:val="00047F36"/>
    <w:rsid w:val="0005471B"/>
    <w:rsid w:val="00063980"/>
    <w:rsid w:val="00066F1F"/>
    <w:rsid w:val="00082E78"/>
    <w:rsid w:val="00084716"/>
    <w:rsid w:val="00091F95"/>
    <w:rsid w:val="000B19E1"/>
    <w:rsid w:val="000B3965"/>
    <w:rsid w:val="000B6A6D"/>
    <w:rsid w:val="000D24DB"/>
    <w:rsid w:val="000D3E5A"/>
    <w:rsid w:val="000D6018"/>
    <w:rsid w:val="000E1445"/>
    <w:rsid w:val="000F22B1"/>
    <w:rsid w:val="000F2B5F"/>
    <w:rsid w:val="00113213"/>
    <w:rsid w:val="00133855"/>
    <w:rsid w:val="001345B6"/>
    <w:rsid w:val="00146296"/>
    <w:rsid w:val="001465CB"/>
    <w:rsid w:val="001526AC"/>
    <w:rsid w:val="00165F12"/>
    <w:rsid w:val="00186E00"/>
    <w:rsid w:val="00194916"/>
    <w:rsid w:val="001962EC"/>
    <w:rsid w:val="001B0819"/>
    <w:rsid w:val="001B41CA"/>
    <w:rsid w:val="001C1D28"/>
    <w:rsid w:val="001F2E69"/>
    <w:rsid w:val="00205D88"/>
    <w:rsid w:val="002331CE"/>
    <w:rsid w:val="00251150"/>
    <w:rsid w:val="00263653"/>
    <w:rsid w:val="0027090E"/>
    <w:rsid w:val="002741FD"/>
    <w:rsid w:val="00276487"/>
    <w:rsid w:val="00287B41"/>
    <w:rsid w:val="00290BE1"/>
    <w:rsid w:val="002978DC"/>
    <w:rsid w:val="002A1D6D"/>
    <w:rsid w:val="002A5E6F"/>
    <w:rsid w:val="002B30D4"/>
    <w:rsid w:val="002C6300"/>
    <w:rsid w:val="002C6862"/>
    <w:rsid w:val="002C6BC1"/>
    <w:rsid w:val="002C76FA"/>
    <w:rsid w:val="002D5790"/>
    <w:rsid w:val="002D7860"/>
    <w:rsid w:val="002E3EA5"/>
    <w:rsid w:val="002F0891"/>
    <w:rsid w:val="002F4F07"/>
    <w:rsid w:val="002F5278"/>
    <w:rsid w:val="00313F2B"/>
    <w:rsid w:val="0031417B"/>
    <w:rsid w:val="00314FC3"/>
    <w:rsid w:val="0032328D"/>
    <w:rsid w:val="0033025D"/>
    <w:rsid w:val="00335577"/>
    <w:rsid w:val="00335E80"/>
    <w:rsid w:val="0034091D"/>
    <w:rsid w:val="00347189"/>
    <w:rsid w:val="00347506"/>
    <w:rsid w:val="00347A03"/>
    <w:rsid w:val="00353EC8"/>
    <w:rsid w:val="00357BE4"/>
    <w:rsid w:val="00362974"/>
    <w:rsid w:val="00372E4E"/>
    <w:rsid w:val="00396E51"/>
    <w:rsid w:val="003A359E"/>
    <w:rsid w:val="003B0F55"/>
    <w:rsid w:val="003B5AD3"/>
    <w:rsid w:val="003C1B3D"/>
    <w:rsid w:val="003C2756"/>
    <w:rsid w:val="003D0F57"/>
    <w:rsid w:val="003D5CF1"/>
    <w:rsid w:val="003D76A4"/>
    <w:rsid w:val="003E1518"/>
    <w:rsid w:val="003E2387"/>
    <w:rsid w:val="003E3B46"/>
    <w:rsid w:val="003F3619"/>
    <w:rsid w:val="00413934"/>
    <w:rsid w:val="004168A1"/>
    <w:rsid w:val="00420E7B"/>
    <w:rsid w:val="00420ECC"/>
    <w:rsid w:val="0042457A"/>
    <w:rsid w:val="00424AF1"/>
    <w:rsid w:val="00433502"/>
    <w:rsid w:val="004358A9"/>
    <w:rsid w:val="004375E5"/>
    <w:rsid w:val="00444FA9"/>
    <w:rsid w:val="004511EE"/>
    <w:rsid w:val="00454CE5"/>
    <w:rsid w:val="004661E0"/>
    <w:rsid w:val="0047659D"/>
    <w:rsid w:val="004856A2"/>
    <w:rsid w:val="00485B45"/>
    <w:rsid w:val="004A781B"/>
    <w:rsid w:val="004B0736"/>
    <w:rsid w:val="004B340F"/>
    <w:rsid w:val="004C37C9"/>
    <w:rsid w:val="004C78E2"/>
    <w:rsid w:val="004D3949"/>
    <w:rsid w:val="004D3BDA"/>
    <w:rsid w:val="004E4055"/>
    <w:rsid w:val="004E62B0"/>
    <w:rsid w:val="004F7AF2"/>
    <w:rsid w:val="00514058"/>
    <w:rsid w:val="00521580"/>
    <w:rsid w:val="00534257"/>
    <w:rsid w:val="00541CC9"/>
    <w:rsid w:val="00545BB1"/>
    <w:rsid w:val="0054638A"/>
    <w:rsid w:val="00552DB7"/>
    <w:rsid w:val="005561A2"/>
    <w:rsid w:val="00560015"/>
    <w:rsid w:val="00561F69"/>
    <w:rsid w:val="00570FAF"/>
    <w:rsid w:val="005761BC"/>
    <w:rsid w:val="00576E43"/>
    <w:rsid w:val="005827A5"/>
    <w:rsid w:val="00594790"/>
    <w:rsid w:val="00596560"/>
    <w:rsid w:val="005B4117"/>
    <w:rsid w:val="005B52F3"/>
    <w:rsid w:val="005B59B0"/>
    <w:rsid w:val="005C0B79"/>
    <w:rsid w:val="005C731B"/>
    <w:rsid w:val="005D27AB"/>
    <w:rsid w:val="005F213B"/>
    <w:rsid w:val="005F2D9E"/>
    <w:rsid w:val="005F4643"/>
    <w:rsid w:val="005F6589"/>
    <w:rsid w:val="00601054"/>
    <w:rsid w:val="00603E06"/>
    <w:rsid w:val="006043D6"/>
    <w:rsid w:val="006045F0"/>
    <w:rsid w:val="00635553"/>
    <w:rsid w:val="00636DDA"/>
    <w:rsid w:val="00660F2F"/>
    <w:rsid w:val="00667E25"/>
    <w:rsid w:val="00671EDD"/>
    <w:rsid w:val="00680B6D"/>
    <w:rsid w:val="006814BC"/>
    <w:rsid w:val="006951C6"/>
    <w:rsid w:val="006A3C35"/>
    <w:rsid w:val="006B00EB"/>
    <w:rsid w:val="006C034F"/>
    <w:rsid w:val="006E4D7B"/>
    <w:rsid w:val="006E7C46"/>
    <w:rsid w:val="006F004C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7E6C52"/>
    <w:rsid w:val="00803645"/>
    <w:rsid w:val="0080439D"/>
    <w:rsid w:val="00806E77"/>
    <w:rsid w:val="00817BE8"/>
    <w:rsid w:val="00834A62"/>
    <w:rsid w:val="00841F57"/>
    <w:rsid w:val="008460F6"/>
    <w:rsid w:val="00846BAD"/>
    <w:rsid w:val="00852C78"/>
    <w:rsid w:val="008646C9"/>
    <w:rsid w:val="00866E85"/>
    <w:rsid w:val="00870AA3"/>
    <w:rsid w:val="00874E99"/>
    <w:rsid w:val="00875FF0"/>
    <w:rsid w:val="00877967"/>
    <w:rsid w:val="00883E1E"/>
    <w:rsid w:val="008A1D80"/>
    <w:rsid w:val="008A26BF"/>
    <w:rsid w:val="008B3261"/>
    <w:rsid w:val="008C23C2"/>
    <w:rsid w:val="008C39DF"/>
    <w:rsid w:val="008D1F5D"/>
    <w:rsid w:val="008E176A"/>
    <w:rsid w:val="008E4F45"/>
    <w:rsid w:val="008E529D"/>
    <w:rsid w:val="00912990"/>
    <w:rsid w:val="0092796E"/>
    <w:rsid w:val="009337FF"/>
    <w:rsid w:val="00934214"/>
    <w:rsid w:val="00940194"/>
    <w:rsid w:val="009407D9"/>
    <w:rsid w:val="00940985"/>
    <w:rsid w:val="00942BEB"/>
    <w:rsid w:val="00954077"/>
    <w:rsid w:val="00962AC1"/>
    <w:rsid w:val="009670A0"/>
    <w:rsid w:val="00970604"/>
    <w:rsid w:val="0099593C"/>
    <w:rsid w:val="009B2C77"/>
    <w:rsid w:val="009B42F2"/>
    <w:rsid w:val="009B7BF7"/>
    <w:rsid w:val="009C094D"/>
    <w:rsid w:val="009C1823"/>
    <w:rsid w:val="009C1FE7"/>
    <w:rsid w:val="009C2515"/>
    <w:rsid w:val="009C5254"/>
    <w:rsid w:val="009C5374"/>
    <w:rsid w:val="009C5C03"/>
    <w:rsid w:val="009C6A0F"/>
    <w:rsid w:val="009D127E"/>
    <w:rsid w:val="009D472F"/>
    <w:rsid w:val="009E4980"/>
    <w:rsid w:val="009F5A8C"/>
    <w:rsid w:val="00A01451"/>
    <w:rsid w:val="00A079EF"/>
    <w:rsid w:val="00A32C44"/>
    <w:rsid w:val="00A41EB7"/>
    <w:rsid w:val="00A43A82"/>
    <w:rsid w:val="00A46FEE"/>
    <w:rsid w:val="00A7348A"/>
    <w:rsid w:val="00A824B4"/>
    <w:rsid w:val="00A86168"/>
    <w:rsid w:val="00A8683B"/>
    <w:rsid w:val="00A86AD4"/>
    <w:rsid w:val="00A978E7"/>
    <w:rsid w:val="00AC0116"/>
    <w:rsid w:val="00AD4456"/>
    <w:rsid w:val="00AF0A1C"/>
    <w:rsid w:val="00AF28DE"/>
    <w:rsid w:val="00AF2985"/>
    <w:rsid w:val="00B034C8"/>
    <w:rsid w:val="00B072A1"/>
    <w:rsid w:val="00B07C00"/>
    <w:rsid w:val="00B07D5D"/>
    <w:rsid w:val="00B10C21"/>
    <w:rsid w:val="00B1245C"/>
    <w:rsid w:val="00B13371"/>
    <w:rsid w:val="00B13D44"/>
    <w:rsid w:val="00B15384"/>
    <w:rsid w:val="00B35D2B"/>
    <w:rsid w:val="00B42F1E"/>
    <w:rsid w:val="00B45416"/>
    <w:rsid w:val="00B45C2E"/>
    <w:rsid w:val="00B60131"/>
    <w:rsid w:val="00B6792A"/>
    <w:rsid w:val="00B86D84"/>
    <w:rsid w:val="00B95187"/>
    <w:rsid w:val="00BA3307"/>
    <w:rsid w:val="00BA7FFA"/>
    <w:rsid w:val="00BB74C2"/>
    <w:rsid w:val="00BD0104"/>
    <w:rsid w:val="00BE7368"/>
    <w:rsid w:val="00BF3EF9"/>
    <w:rsid w:val="00BF457F"/>
    <w:rsid w:val="00BF4614"/>
    <w:rsid w:val="00C154D6"/>
    <w:rsid w:val="00C27437"/>
    <w:rsid w:val="00C30635"/>
    <w:rsid w:val="00C327FD"/>
    <w:rsid w:val="00C3290E"/>
    <w:rsid w:val="00C343AD"/>
    <w:rsid w:val="00C35B26"/>
    <w:rsid w:val="00C44178"/>
    <w:rsid w:val="00C472D7"/>
    <w:rsid w:val="00C5026A"/>
    <w:rsid w:val="00C60DB4"/>
    <w:rsid w:val="00C83ECE"/>
    <w:rsid w:val="00CB0D8A"/>
    <w:rsid w:val="00CC560B"/>
    <w:rsid w:val="00CC69DC"/>
    <w:rsid w:val="00CD464A"/>
    <w:rsid w:val="00CD6B55"/>
    <w:rsid w:val="00CE0E9B"/>
    <w:rsid w:val="00CE40C7"/>
    <w:rsid w:val="00CE579C"/>
    <w:rsid w:val="00CF0502"/>
    <w:rsid w:val="00CF7ED5"/>
    <w:rsid w:val="00D0429D"/>
    <w:rsid w:val="00D04A56"/>
    <w:rsid w:val="00D21B1C"/>
    <w:rsid w:val="00D21BE0"/>
    <w:rsid w:val="00D24157"/>
    <w:rsid w:val="00D26684"/>
    <w:rsid w:val="00D3542F"/>
    <w:rsid w:val="00D40D50"/>
    <w:rsid w:val="00D434C8"/>
    <w:rsid w:val="00D43A1A"/>
    <w:rsid w:val="00D441A7"/>
    <w:rsid w:val="00D47EBC"/>
    <w:rsid w:val="00D51460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A6779"/>
    <w:rsid w:val="00DA7644"/>
    <w:rsid w:val="00DB79B6"/>
    <w:rsid w:val="00DD36B3"/>
    <w:rsid w:val="00E0007C"/>
    <w:rsid w:val="00E000E5"/>
    <w:rsid w:val="00E040EC"/>
    <w:rsid w:val="00E07600"/>
    <w:rsid w:val="00E11350"/>
    <w:rsid w:val="00E17780"/>
    <w:rsid w:val="00E21612"/>
    <w:rsid w:val="00E219F2"/>
    <w:rsid w:val="00E3542D"/>
    <w:rsid w:val="00E37EA8"/>
    <w:rsid w:val="00E46B6B"/>
    <w:rsid w:val="00E53F1A"/>
    <w:rsid w:val="00E60013"/>
    <w:rsid w:val="00E65BC9"/>
    <w:rsid w:val="00E66C51"/>
    <w:rsid w:val="00E7187E"/>
    <w:rsid w:val="00E938FC"/>
    <w:rsid w:val="00EB5260"/>
    <w:rsid w:val="00EC165A"/>
    <w:rsid w:val="00EC192B"/>
    <w:rsid w:val="00ED220C"/>
    <w:rsid w:val="00EE1E62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45302"/>
    <w:rsid w:val="00F5299F"/>
    <w:rsid w:val="00F52BEE"/>
    <w:rsid w:val="00F56778"/>
    <w:rsid w:val="00F65325"/>
    <w:rsid w:val="00FA498F"/>
    <w:rsid w:val="00FB60BB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4AEAC"/>
  <w15:docId w15:val="{CE474034-EF53-41C6-A35B-C8B461A3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DB73D-EF9A-4610-8F6C-42C3B0CF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</Words>
  <Characters>849</Characters>
  <Application>Microsoft Office Word</Application>
  <DocSecurity>0</DocSecurity>
  <Lines>35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Józefiak</cp:lastModifiedBy>
  <cp:revision>51</cp:revision>
  <cp:lastPrinted>2026-04-09T09:20:00Z</cp:lastPrinted>
  <dcterms:created xsi:type="dcterms:W3CDTF">2022-06-19T16:11:00Z</dcterms:created>
  <dcterms:modified xsi:type="dcterms:W3CDTF">2026-04-09T09:20:00Z</dcterms:modified>
</cp:coreProperties>
</file>