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F1E522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DF02DFB" w14:textId="1EE7E36D" w:rsidR="00347A03" w:rsidRPr="00292496" w:rsidRDefault="00052E1F" w:rsidP="00347A03">
      <w:pPr>
        <w:ind w:right="4533"/>
        <w:jc w:val="center"/>
        <w:rPr>
          <w:rFonts w:ascii="Arial" w:hAnsi="Arial" w:cs="Arial"/>
          <w:b/>
          <w:sz w:val="22"/>
        </w:rPr>
      </w:pPr>
      <w:r w:rsidRPr="00292496">
        <w:rPr>
          <w:rFonts w:ascii="Arial" w:hAnsi="Arial" w:cs="Arial"/>
          <w:b/>
          <w:sz w:val="22"/>
        </w:rPr>
        <w:t>ADZP-381</w:t>
      </w:r>
      <w:r w:rsidR="00E25FC1">
        <w:rPr>
          <w:rFonts w:ascii="Arial" w:hAnsi="Arial" w:cs="Arial"/>
          <w:b/>
          <w:sz w:val="22"/>
        </w:rPr>
        <w:t>-</w:t>
      </w:r>
      <w:r w:rsidR="00174D58">
        <w:rPr>
          <w:rFonts w:ascii="Arial" w:hAnsi="Arial" w:cs="Arial"/>
          <w:b/>
          <w:sz w:val="22"/>
        </w:rPr>
        <w:t>36</w:t>
      </w:r>
      <w:r w:rsidR="00670A22">
        <w:rPr>
          <w:rFonts w:ascii="Arial" w:hAnsi="Arial" w:cs="Arial"/>
          <w:b/>
          <w:sz w:val="22"/>
        </w:rPr>
        <w:t>/26</w:t>
      </w:r>
    </w:p>
    <w:p w14:paraId="6220CDD9" w14:textId="06F13DC9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D21B1C">
        <w:rPr>
          <w:rFonts w:ascii="Arial" w:hAnsi="Arial" w:cs="Arial"/>
          <w:b/>
          <w:sz w:val="22"/>
          <w:szCs w:val="22"/>
        </w:rPr>
        <w:t>4</w:t>
      </w:r>
      <w:r w:rsidR="006E14CC">
        <w:rPr>
          <w:rFonts w:ascii="Arial" w:hAnsi="Arial" w:cs="Arial"/>
          <w:b/>
          <w:sz w:val="22"/>
          <w:szCs w:val="22"/>
        </w:rPr>
        <w:t xml:space="preserve"> do SWZ</w:t>
      </w:r>
    </w:p>
    <w:p w14:paraId="1F85EB9B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40A2E5D6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445827F8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05023E26" w14:textId="77777777" w:rsidR="00C83ECE" w:rsidRPr="00C83ECE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4216DE3E" w14:textId="77777777" w:rsidR="00FC163D" w:rsidRPr="00CE579C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</w:p>
    <w:p w14:paraId="0258D15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463776F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16E990BB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FAB2968" w14:textId="17DE632C" w:rsidR="00CF3C80" w:rsidRDefault="007E1D02" w:rsidP="00174D58">
      <w:pPr>
        <w:spacing w:line="276" w:lineRule="auto"/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7E1D02">
        <w:rPr>
          <w:rFonts w:ascii="Arial" w:hAnsi="Arial" w:cs="Arial"/>
          <w:b/>
          <w:bCs/>
          <w:iCs/>
          <w:szCs w:val="20"/>
        </w:rPr>
        <w:t>„</w:t>
      </w:r>
      <w:r w:rsidR="00174D58" w:rsidRPr="00174D58">
        <w:rPr>
          <w:rFonts w:ascii="Arial" w:hAnsi="Arial" w:cs="Arial"/>
          <w:b/>
          <w:bCs/>
          <w:iCs/>
        </w:rPr>
        <w:t>Sukcesywna dostawa produktów leczniczych, żywności specjalnego przeznaczenia, Albuminy oraz immunoglobuliny ludzkiej anty - Rh D _cz. II</w:t>
      </w:r>
      <w:r w:rsidRPr="00896B69">
        <w:rPr>
          <w:rFonts w:ascii="Arial" w:hAnsi="Arial" w:cs="Arial"/>
          <w:b/>
          <w:bCs/>
          <w:iCs/>
        </w:rPr>
        <w:t>”</w:t>
      </w:r>
    </w:p>
    <w:p w14:paraId="5692C244" w14:textId="77777777" w:rsidR="001C7D41" w:rsidRPr="00B35D2B" w:rsidRDefault="001C7D41" w:rsidP="002741FD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0299624F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b/>
          <w:bCs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z działaniami Rosji destabilizującymi sytuację na Ukrainie (Dz. Urz. UE nr L 111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>z 8.4.2022, str. 1), dalej: rozporządzenie 2022/576</w:t>
      </w:r>
      <w:r>
        <w:rPr>
          <w:rFonts w:ascii="Arial" w:hAnsi="Arial" w:cs="Arial"/>
          <w:szCs w:val="22"/>
        </w:rPr>
        <w:t xml:space="preserve"> </w:t>
      </w:r>
      <w:r w:rsidRPr="00671F18">
        <w:rPr>
          <w:rFonts w:ascii="Arial" w:hAnsi="Arial" w:cs="Arial"/>
          <w:szCs w:val="22"/>
        </w:rPr>
        <w:t xml:space="preserve">oraz zmienionym Rozporządzeniem </w:t>
      </w:r>
      <w:r>
        <w:rPr>
          <w:rFonts w:ascii="Arial" w:hAnsi="Arial" w:cs="Arial"/>
          <w:szCs w:val="22"/>
        </w:rPr>
        <w:t xml:space="preserve">Rady (UE) </w:t>
      </w:r>
      <w:r w:rsidRPr="009F03DC">
        <w:rPr>
          <w:rFonts w:ascii="Arial" w:hAnsi="Arial" w:cs="Arial"/>
          <w:szCs w:val="22"/>
        </w:rPr>
        <w:t>2025/2033 w sprawie zmiany rozporządzenia (UE) nr 833/2014 dotyczącego środków ograniczających w związku z działaniami Rosji destabilizującymi sytuację na Ukrainie, dalej rozporządzenie 2025/2023.</w:t>
      </w:r>
      <w:r w:rsidRPr="00C83ECE">
        <w:rPr>
          <w:rStyle w:val="Odwoanieprzypisudolnego"/>
          <w:rFonts w:ascii="Arial" w:hAnsi="Arial" w:cs="Arial"/>
          <w:szCs w:val="22"/>
        </w:rPr>
        <w:footnoteReference w:id="1"/>
      </w:r>
    </w:p>
    <w:p w14:paraId="515D236D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</w:t>
      </w:r>
      <w:bookmarkStart w:id="0" w:name="_Hlk158214363"/>
      <w:r w:rsidRPr="00C83ECE">
        <w:rPr>
          <w:rFonts w:ascii="Arial" w:hAnsi="Arial" w:cs="Arial"/>
          <w:szCs w:val="22"/>
        </w:rPr>
        <w:t xml:space="preserve">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</w:t>
      </w:r>
      <w:r w:rsidRPr="00C376A8">
        <w:rPr>
          <w:rFonts w:ascii="Arial" w:hAnsi="Arial" w:cs="Arial"/>
          <w:color w:val="222222"/>
          <w:szCs w:val="22"/>
        </w:rPr>
        <w:t>Dz. U. z 202</w:t>
      </w:r>
      <w:r>
        <w:rPr>
          <w:rFonts w:ascii="Arial" w:hAnsi="Arial" w:cs="Arial"/>
          <w:color w:val="222222"/>
          <w:szCs w:val="22"/>
        </w:rPr>
        <w:t>5</w:t>
      </w:r>
      <w:r w:rsidRPr="00C376A8">
        <w:rPr>
          <w:rFonts w:ascii="Arial" w:hAnsi="Arial" w:cs="Arial"/>
          <w:color w:val="222222"/>
          <w:szCs w:val="22"/>
        </w:rPr>
        <w:t xml:space="preserve"> r. poz. </w:t>
      </w:r>
      <w:r>
        <w:rPr>
          <w:rFonts w:ascii="Arial" w:hAnsi="Arial" w:cs="Arial"/>
          <w:color w:val="222222"/>
          <w:szCs w:val="22"/>
        </w:rPr>
        <w:t>5</w:t>
      </w:r>
      <w:bookmarkEnd w:id="0"/>
      <w:r>
        <w:rPr>
          <w:rFonts w:ascii="Arial" w:hAnsi="Arial" w:cs="Arial"/>
          <w:color w:val="222222"/>
          <w:szCs w:val="22"/>
        </w:rPr>
        <w:t>14</w:t>
      </w:r>
      <w:r w:rsidRPr="00C83ECE">
        <w:rPr>
          <w:rFonts w:ascii="Arial" w:hAnsi="Arial" w:cs="Arial"/>
          <w:color w:val="222222"/>
          <w:szCs w:val="22"/>
        </w:rPr>
        <w:t>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2"/>
      </w:r>
    </w:p>
    <w:p w14:paraId="7D24E550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645D7B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70630109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1B01659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ED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ED4D4" w14:textId="77777777" w:rsidR="000678F9" w:rsidRDefault="000678F9" w:rsidP="00047F36">
      <w:r>
        <w:separator/>
      </w:r>
    </w:p>
  </w:endnote>
  <w:endnote w:type="continuationSeparator" w:id="0">
    <w:p w14:paraId="52B9DA58" w14:textId="77777777" w:rsidR="000678F9" w:rsidRDefault="000678F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5C08" w14:textId="77777777" w:rsidR="00892B3E" w:rsidRDefault="00892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B949" w14:textId="77777777" w:rsidR="00892B3E" w:rsidRPr="00FF04AE" w:rsidRDefault="00892B3E" w:rsidP="00892B3E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661BD47F" w14:textId="77777777" w:rsidR="00CF7ED5" w:rsidRPr="00892B3E" w:rsidRDefault="00892B3E" w:rsidP="00892B3E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896B69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896B69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922C" w14:textId="77777777" w:rsidR="00892B3E" w:rsidRDefault="0089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25FA" w14:textId="77777777" w:rsidR="000678F9" w:rsidRDefault="000678F9" w:rsidP="00047F36">
      <w:r>
        <w:separator/>
      </w:r>
    </w:p>
  </w:footnote>
  <w:footnote w:type="continuationSeparator" w:id="0">
    <w:p w14:paraId="04C1BC61" w14:textId="77777777" w:rsidR="000678F9" w:rsidRDefault="000678F9" w:rsidP="00047F36">
      <w:r>
        <w:continuationSeparator/>
      </w:r>
    </w:p>
  </w:footnote>
  <w:footnote w:id="1">
    <w:p w14:paraId="0B7E214E" w14:textId="77777777" w:rsidR="00670A22" w:rsidRPr="00C83ECE" w:rsidRDefault="00670A22" w:rsidP="00670A22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D06EE7" w14:textId="77777777" w:rsidR="00670A22" w:rsidRPr="00C83ECE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573B44EC" w14:textId="77777777" w:rsidR="00670A22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7CFE3A3" w14:textId="77777777" w:rsidR="00670A22" w:rsidRPr="00671F18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D5C9140" w14:textId="77777777" w:rsidR="00670A22" w:rsidRPr="00C83ECE" w:rsidRDefault="00670A22" w:rsidP="00670A22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33CFE19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Pzp</w:t>
      </w:r>
      <w:proofErr w:type="spellEnd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 wyklucza się:</w:t>
      </w:r>
    </w:p>
    <w:p w14:paraId="55ECC140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E889E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8C1A7A" w14:textId="77777777" w:rsidR="00670A22" w:rsidRPr="00C83ECE" w:rsidRDefault="00670A22" w:rsidP="00670A22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AD1" w14:textId="77777777" w:rsidR="00892B3E" w:rsidRDefault="00892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6DCA" w14:textId="77777777" w:rsidR="003D76A4" w:rsidRPr="0005471B" w:rsidRDefault="00C83ECE" w:rsidP="00C83ECE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C83ECE">
      <w:rPr>
        <w:rFonts w:ascii="Arial" w:hAnsi="Arial" w:cs="Arial"/>
        <w:b/>
        <w:i/>
        <w:iCs/>
        <w:sz w:val="18"/>
        <w:szCs w:val="18"/>
      </w:rPr>
      <w:t>Oświadczenie Wykonawcy dotyczące przesłanek wykluczenia z art. 5k Rozporządzenia 833/2014</w:t>
    </w:r>
  </w:p>
  <w:p w14:paraId="0AEDE15C" w14:textId="77777777" w:rsidR="00C83ECE" w:rsidRDefault="00C83ECE" w:rsidP="00C83ECE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62EB4D61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75A8" w14:textId="77777777" w:rsidR="00892B3E" w:rsidRDefault="00892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201719984">
    <w:abstractNumId w:val="0"/>
  </w:num>
  <w:num w:numId="2" w16cid:durableId="728379340">
    <w:abstractNumId w:val="4"/>
  </w:num>
  <w:num w:numId="3" w16cid:durableId="1941597769">
    <w:abstractNumId w:val="6"/>
  </w:num>
  <w:num w:numId="4" w16cid:durableId="1055465486">
    <w:abstractNumId w:val="8"/>
  </w:num>
  <w:num w:numId="5" w16cid:durableId="1374307191">
    <w:abstractNumId w:val="9"/>
  </w:num>
  <w:num w:numId="6" w16cid:durableId="192116875">
    <w:abstractNumId w:val="10"/>
  </w:num>
  <w:num w:numId="7" w16cid:durableId="1897084804">
    <w:abstractNumId w:val="11"/>
  </w:num>
  <w:num w:numId="8" w16cid:durableId="301157625">
    <w:abstractNumId w:val="19"/>
  </w:num>
  <w:num w:numId="9" w16cid:durableId="1145665503">
    <w:abstractNumId w:val="21"/>
  </w:num>
  <w:num w:numId="10" w16cid:durableId="870992539">
    <w:abstractNumId w:val="24"/>
  </w:num>
  <w:num w:numId="11" w16cid:durableId="1477451711">
    <w:abstractNumId w:val="31"/>
  </w:num>
  <w:num w:numId="12" w16cid:durableId="1799957049">
    <w:abstractNumId w:val="38"/>
  </w:num>
  <w:num w:numId="13" w16cid:durableId="1083643607">
    <w:abstractNumId w:val="70"/>
  </w:num>
  <w:num w:numId="14" w16cid:durableId="558442423">
    <w:abstractNumId w:val="44"/>
  </w:num>
  <w:num w:numId="15" w16cid:durableId="760028943">
    <w:abstractNumId w:val="45"/>
  </w:num>
  <w:num w:numId="16" w16cid:durableId="1252933316">
    <w:abstractNumId w:val="48"/>
  </w:num>
  <w:num w:numId="17" w16cid:durableId="1229533902">
    <w:abstractNumId w:val="40"/>
  </w:num>
  <w:num w:numId="18" w16cid:durableId="617028605">
    <w:abstractNumId w:val="63"/>
  </w:num>
  <w:num w:numId="19" w16cid:durableId="2042049130">
    <w:abstractNumId w:val="61"/>
  </w:num>
  <w:num w:numId="20" w16cid:durableId="2050714130">
    <w:abstractNumId w:val="47"/>
  </w:num>
  <w:num w:numId="21" w16cid:durableId="1177190187">
    <w:abstractNumId w:val="54"/>
  </w:num>
  <w:num w:numId="22" w16cid:durableId="1323119893">
    <w:abstractNumId w:val="35"/>
  </w:num>
  <w:num w:numId="23" w16cid:durableId="816187021">
    <w:abstractNumId w:val="79"/>
  </w:num>
  <w:num w:numId="24" w16cid:durableId="1762987171">
    <w:abstractNumId w:val="55"/>
  </w:num>
  <w:num w:numId="25" w16cid:durableId="1366638013">
    <w:abstractNumId w:val="56"/>
  </w:num>
  <w:num w:numId="26" w16cid:durableId="1394045666">
    <w:abstractNumId w:val="43"/>
  </w:num>
  <w:num w:numId="27" w16cid:durableId="101196726">
    <w:abstractNumId w:val="85"/>
  </w:num>
  <w:num w:numId="28" w16cid:durableId="1171289688">
    <w:abstractNumId w:val="72"/>
  </w:num>
  <w:num w:numId="29" w16cid:durableId="498348383">
    <w:abstractNumId w:val="50"/>
  </w:num>
  <w:num w:numId="30" w16cid:durableId="1755668922">
    <w:abstractNumId w:val="36"/>
  </w:num>
  <w:num w:numId="31" w16cid:durableId="1447891643">
    <w:abstractNumId w:val="81"/>
  </w:num>
  <w:num w:numId="32" w16cid:durableId="1025639193">
    <w:abstractNumId w:val="82"/>
  </w:num>
  <w:num w:numId="33" w16cid:durableId="125921654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88201548">
    <w:abstractNumId w:val="41"/>
  </w:num>
  <w:num w:numId="35" w16cid:durableId="2103599625">
    <w:abstractNumId w:val="57"/>
  </w:num>
  <w:num w:numId="36" w16cid:durableId="1216894849">
    <w:abstractNumId w:val="60"/>
  </w:num>
  <w:num w:numId="37" w16cid:durableId="211844666">
    <w:abstractNumId w:val="39"/>
  </w:num>
  <w:num w:numId="38" w16cid:durableId="979073795">
    <w:abstractNumId w:val="53"/>
  </w:num>
  <w:num w:numId="39" w16cid:durableId="223106823">
    <w:abstractNumId w:val="37"/>
  </w:num>
  <w:num w:numId="40" w16cid:durableId="2051103832">
    <w:abstractNumId w:val="71"/>
  </w:num>
  <w:num w:numId="41" w16cid:durableId="86240018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6320501">
    <w:abstractNumId w:val="69"/>
  </w:num>
  <w:num w:numId="43" w16cid:durableId="636225197">
    <w:abstractNumId w:val="46"/>
    <w:lvlOverride w:ilvl="0">
      <w:startOverride w:val="1"/>
    </w:lvlOverride>
  </w:num>
  <w:num w:numId="44" w16cid:durableId="904143699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820370">
    <w:abstractNumId w:val="41"/>
  </w:num>
  <w:num w:numId="46" w16cid:durableId="1085153886">
    <w:abstractNumId w:val="83"/>
  </w:num>
  <w:num w:numId="47" w16cid:durableId="2041127992">
    <w:abstractNumId w:val="62"/>
  </w:num>
  <w:num w:numId="48" w16cid:durableId="1256209717">
    <w:abstractNumId w:val="59"/>
  </w:num>
  <w:num w:numId="49" w16cid:durableId="29378343">
    <w:abstractNumId w:val="65"/>
  </w:num>
  <w:num w:numId="50" w16cid:durableId="646085455">
    <w:abstractNumId w:val="75"/>
  </w:num>
  <w:num w:numId="51" w16cid:durableId="618876695">
    <w:abstractNumId w:val="64"/>
  </w:num>
  <w:num w:numId="52" w16cid:durableId="1077166274">
    <w:abstractNumId w:val="74"/>
  </w:num>
  <w:num w:numId="53" w16cid:durableId="193688392">
    <w:abstractNumId w:val="33"/>
  </w:num>
  <w:num w:numId="54" w16cid:durableId="766652965">
    <w:abstractNumId w:val="42"/>
  </w:num>
  <w:num w:numId="55" w16cid:durableId="1387533295">
    <w:abstractNumId w:val="49"/>
  </w:num>
  <w:num w:numId="56" w16cid:durableId="52897076">
    <w:abstractNumId w:val="84"/>
  </w:num>
  <w:num w:numId="57" w16cid:durableId="1781686503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4AF3"/>
    <w:rsid w:val="00036229"/>
    <w:rsid w:val="00047F36"/>
    <w:rsid w:val="00052E1F"/>
    <w:rsid w:val="0005471B"/>
    <w:rsid w:val="000564CA"/>
    <w:rsid w:val="00056552"/>
    <w:rsid w:val="000573F8"/>
    <w:rsid w:val="00060CE5"/>
    <w:rsid w:val="00063980"/>
    <w:rsid w:val="00066F1F"/>
    <w:rsid w:val="000678F9"/>
    <w:rsid w:val="00075CF6"/>
    <w:rsid w:val="00082E78"/>
    <w:rsid w:val="00085FB2"/>
    <w:rsid w:val="00091F95"/>
    <w:rsid w:val="000B19E1"/>
    <w:rsid w:val="000B3965"/>
    <w:rsid w:val="000D3E5A"/>
    <w:rsid w:val="000D6018"/>
    <w:rsid w:val="000F22B1"/>
    <w:rsid w:val="00113213"/>
    <w:rsid w:val="00133855"/>
    <w:rsid w:val="001345B6"/>
    <w:rsid w:val="00146296"/>
    <w:rsid w:val="001465CB"/>
    <w:rsid w:val="001621DC"/>
    <w:rsid w:val="00174D58"/>
    <w:rsid w:val="00186E00"/>
    <w:rsid w:val="00194916"/>
    <w:rsid w:val="001962EC"/>
    <w:rsid w:val="001B0819"/>
    <w:rsid w:val="001B41CA"/>
    <w:rsid w:val="001C1D28"/>
    <w:rsid w:val="001C7D41"/>
    <w:rsid w:val="001E0A02"/>
    <w:rsid w:val="001E5A37"/>
    <w:rsid w:val="001F2E69"/>
    <w:rsid w:val="00205D88"/>
    <w:rsid w:val="0022503B"/>
    <w:rsid w:val="0023245D"/>
    <w:rsid w:val="002331CE"/>
    <w:rsid w:val="00237971"/>
    <w:rsid w:val="00251150"/>
    <w:rsid w:val="00263653"/>
    <w:rsid w:val="00265686"/>
    <w:rsid w:val="0027090E"/>
    <w:rsid w:val="002741FD"/>
    <w:rsid w:val="00287B41"/>
    <w:rsid w:val="00290BE1"/>
    <w:rsid w:val="00292496"/>
    <w:rsid w:val="002978DC"/>
    <w:rsid w:val="002A1D6D"/>
    <w:rsid w:val="002A5E6F"/>
    <w:rsid w:val="002B30D4"/>
    <w:rsid w:val="002C6300"/>
    <w:rsid w:val="002C6BC1"/>
    <w:rsid w:val="002C76FA"/>
    <w:rsid w:val="002D0457"/>
    <w:rsid w:val="002D5790"/>
    <w:rsid w:val="002D7860"/>
    <w:rsid w:val="002F0891"/>
    <w:rsid w:val="002F209A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53B9A"/>
    <w:rsid w:val="00372E4E"/>
    <w:rsid w:val="00396E51"/>
    <w:rsid w:val="003A2DBA"/>
    <w:rsid w:val="003A359E"/>
    <w:rsid w:val="003B0F55"/>
    <w:rsid w:val="003B5AD3"/>
    <w:rsid w:val="003C2756"/>
    <w:rsid w:val="003D0F57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96E12"/>
    <w:rsid w:val="004A781B"/>
    <w:rsid w:val="004B0736"/>
    <w:rsid w:val="004B340F"/>
    <w:rsid w:val="004C78E2"/>
    <w:rsid w:val="004D3949"/>
    <w:rsid w:val="004D3BDA"/>
    <w:rsid w:val="004E62B0"/>
    <w:rsid w:val="004F063E"/>
    <w:rsid w:val="004F7AF2"/>
    <w:rsid w:val="00514058"/>
    <w:rsid w:val="00521580"/>
    <w:rsid w:val="00534257"/>
    <w:rsid w:val="00537DB2"/>
    <w:rsid w:val="00541CC9"/>
    <w:rsid w:val="00545BB1"/>
    <w:rsid w:val="00552DB7"/>
    <w:rsid w:val="005561A2"/>
    <w:rsid w:val="00560015"/>
    <w:rsid w:val="00570FAF"/>
    <w:rsid w:val="005761BC"/>
    <w:rsid w:val="00576B59"/>
    <w:rsid w:val="005827A5"/>
    <w:rsid w:val="00594790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14C44"/>
    <w:rsid w:val="00635553"/>
    <w:rsid w:val="0065122B"/>
    <w:rsid w:val="00667E25"/>
    <w:rsid w:val="00670A22"/>
    <w:rsid w:val="00680B6D"/>
    <w:rsid w:val="006814BC"/>
    <w:rsid w:val="006951C6"/>
    <w:rsid w:val="006955A4"/>
    <w:rsid w:val="006A3C35"/>
    <w:rsid w:val="006B00EB"/>
    <w:rsid w:val="006E14CC"/>
    <w:rsid w:val="006E4D7B"/>
    <w:rsid w:val="006F004C"/>
    <w:rsid w:val="006F4E83"/>
    <w:rsid w:val="006F6E82"/>
    <w:rsid w:val="007043F1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0932"/>
    <w:rsid w:val="00792266"/>
    <w:rsid w:val="00793CA3"/>
    <w:rsid w:val="007B2934"/>
    <w:rsid w:val="007B5624"/>
    <w:rsid w:val="007B635F"/>
    <w:rsid w:val="007D2E0A"/>
    <w:rsid w:val="007D612A"/>
    <w:rsid w:val="007D771F"/>
    <w:rsid w:val="007E1D02"/>
    <w:rsid w:val="007E5B60"/>
    <w:rsid w:val="00803645"/>
    <w:rsid w:val="0080439D"/>
    <w:rsid w:val="00806E77"/>
    <w:rsid w:val="00817BE8"/>
    <w:rsid w:val="008233DC"/>
    <w:rsid w:val="00834A62"/>
    <w:rsid w:val="00841F57"/>
    <w:rsid w:val="00852C78"/>
    <w:rsid w:val="008548A4"/>
    <w:rsid w:val="008646C9"/>
    <w:rsid w:val="00866E85"/>
    <w:rsid w:val="00870AA3"/>
    <w:rsid w:val="00874E99"/>
    <w:rsid w:val="00877967"/>
    <w:rsid w:val="00883E1E"/>
    <w:rsid w:val="00892B3E"/>
    <w:rsid w:val="00896B69"/>
    <w:rsid w:val="008A1D80"/>
    <w:rsid w:val="008A26BF"/>
    <w:rsid w:val="008B3261"/>
    <w:rsid w:val="008C39DF"/>
    <w:rsid w:val="008D1F5D"/>
    <w:rsid w:val="008E176A"/>
    <w:rsid w:val="00912990"/>
    <w:rsid w:val="00912C14"/>
    <w:rsid w:val="0092796E"/>
    <w:rsid w:val="009337FF"/>
    <w:rsid w:val="00934214"/>
    <w:rsid w:val="00940194"/>
    <w:rsid w:val="009407D9"/>
    <w:rsid w:val="00940985"/>
    <w:rsid w:val="00942BEB"/>
    <w:rsid w:val="00954DA4"/>
    <w:rsid w:val="00962AC1"/>
    <w:rsid w:val="00970604"/>
    <w:rsid w:val="009712CB"/>
    <w:rsid w:val="00977E90"/>
    <w:rsid w:val="0099593C"/>
    <w:rsid w:val="009B2C77"/>
    <w:rsid w:val="009B42F2"/>
    <w:rsid w:val="009B7BF7"/>
    <w:rsid w:val="009C094D"/>
    <w:rsid w:val="009C1823"/>
    <w:rsid w:val="009C1FE7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5A8C"/>
    <w:rsid w:val="00A01451"/>
    <w:rsid w:val="00A079EF"/>
    <w:rsid w:val="00A325CD"/>
    <w:rsid w:val="00A32C44"/>
    <w:rsid w:val="00A41EB7"/>
    <w:rsid w:val="00A43A82"/>
    <w:rsid w:val="00A46FEE"/>
    <w:rsid w:val="00A7348A"/>
    <w:rsid w:val="00A824B4"/>
    <w:rsid w:val="00A86168"/>
    <w:rsid w:val="00A86AD4"/>
    <w:rsid w:val="00A978E7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55367"/>
    <w:rsid w:val="00B60131"/>
    <w:rsid w:val="00B6792A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376A8"/>
    <w:rsid w:val="00C44178"/>
    <w:rsid w:val="00C466D1"/>
    <w:rsid w:val="00C472D7"/>
    <w:rsid w:val="00C5026A"/>
    <w:rsid w:val="00C60DB4"/>
    <w:rsid w:val="00C653B9"/>
    <w:rsid w:val="00C83ECE"/>
    <w:rsid w:val="00C8491E"/>
    <w:rsid w:val="00CA32F7"/>
    <w:rsid w:val="00CB0D8A"/>
    <w:rsid w:val="00CB5C2C"/>
    <w:rsid w:val="00CC69DC"/>
    <w:rsid w:val="00CD464A"/>
    <w:rsid w:val="00CD6B55"/>
    <w:rsid w:val="00CE0E9B"/>
    <w:rsid w:val="00CE40C7"/>
    <w:rsid w:val="00CE579C"/>
    <w:rsid w:val="00CF0502"/>
    <w:rsid w:val="00CF3C80"/>
    <w:rsid w:val="00CF7ED5"/>
    <w:rsid w:val="00D0429D"/>
    <w:rsid w:val="00D21B1C"/>
    <w:rsid w:val="00D21BE0"/>
    <w:rsid w:val="00D24157"/>
    <w:rsid w:val="00D26684"/>
    <w:rsid w:val="00D3542F"/>
    <w:rsid w:val="00D40D50"/>
    <w:rsid w:val="00D434C8"/>
    <w:rsid w:val="00D43A1A"/>
    <w:rsid w:val="00D47EBC"/>
    <w:rsid w:val="00D51460"/>
    <w:rsid w:val="00D5179F"/>
    <w:rsid w:val="00D528FA"/>
    <w:rsid w:val="00D53020"/>
    <w:rsid w:val="00D63FC8"/>
    <w:rsid w:val="00D66007"/>
    <w:rsid w:val="00D807AE"/>
    <w:rsid w:val="00D836EA"/>
    <w:rsid w:val="00D866E9"/>
    <w:rsid w:val="00D87687"/>
    <w:rsid w:val="00D913DF"/>
    <w:rsid w:val="00DA6779"/>
    <w:rsid w:val="00DA7644"/>
    <w:rsid w:val="00DC1933"/>
    <w:rsid w:val="00DC5A76"/>
    <w:rsid w:val="00DD36B3"/>
    <w:rsid w:val="00E0007C"/>
    <w:rsid w:val="00E040EC"/>
    <w:rsid w:val="00E07600"/>
    <w:rsid w:val="00E078DD"/>
    <w:rsid w:val="00E11350"/>
    <w:rsid w:val="00E219F2"/>
    <w:rsid w:val="00E25A4D"/>
    <w:rsid w:val="00E25FC1"/>
    <w:rsid w:val="00E3542D"/>
    <w:rsid w:val="00E37EA8"/>
    <w:rsid w:val="00E46B6B"/>
    <w:rsid w:val="00E53F1A"/>
    <w:rsid w:val="00E60013"/>
    <w:rsid w:val="00E7187E"/>
    <w:rsid w:val="00E938FC"/>
    <w:rsid w:val="00EB5260"/>
    <w:rsid w:val="00EC165A"/>
    <w:rsid w:val="00EC192B"/>
    <w:rsid w:val="00ED220C"/>
    <w:rsid w:val="00ED740D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65325"/>
    <w:rsid w:val="00F7319D"/>
    <w:rsid w:val="00F80AF7"/>
    <w:rsid w:val="00FA498F"/>
    <w:rsid w:val="00FC06F2"/>
    <w:rsid w:val="00FC163D"/>
    <w:rsid w:val="00FC339F"/>
    <w:rsid w:val="00FE161C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A58C61"/>
  <w15:docId w15:val="{907BFCEA-208C-45B1-B843-525CA05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ABB43-69ED-4957-A5C5-398CEC2F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1634</Characters>
  <Application>Microsoft Office Word</Application>
  <DocSecurity>0</DocSecurity>
  <Lines>68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5</cp:revision>
  <cp:lastPrinted>2026-04-09T09:20:00Z</cp:lastPrinted>
  <dcterms:created xsi:type="dcterms:W3CDTF">2026-03-18T11:17:00Z</dcterms:created>
  <dcterms:modified xsi:type="dcterms:W3CDTF">2026-04-09T09:20:00Z</dcterms:modified>
</cp:coreProperties>
</file>