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F1E522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DF02DFB" w14:textId="6DB5699A" w:rsidR="00347A03" w:rsidRPr="00292496" w:rsidRDefault="00052E1F" w:rsidP="00347A03">
      <w:pPr>
        <w:ind w:right="4533"/>
        <w:jc w:val="center"/>
        <w:rPr>
          <w:rFonts w:ascii="Arial" w:hAnsi="Arial" w:cs="Arial"/>
          <w:b/>
          <w:sz w:val="22"/>
        </w:rPr>
      </w:pPr>
      <w:r w:rsidRPr="00292496">
        <w:rPr>
          <w:rFonts w:ascii="Arial" w:hAnsi="Arial" w:cs="Arial"/>
          <w:b/>
          <w:sz w:val="22"/>
        </w:rPr>
        <w:t>ADZP-381</w:t>
      </w:r>
      <w:r w:rsidR="00C30979">
        <w:rPr>
          <w:rFonts w:ascii="Arial" w:hAnsi="Arial" w:cs="Arial"/>
          <w:b/>
          <w:sz w:val="22"/>
        </w:rPr>
        <w:t>-</w:t>
      </w:r>
      <w:r w:rsidR="0058160D">
        <w:rPr>
          <w:rFonts w:ascii="Arial" w:hAnsi="Arial" w:cs="Arial"/>
          <w:b/>
          <w:sz w:val="22"/>
        </w:rPr>
        <w:t>38</w:t>
      </w:r>
      <w:r w:rsidR="00C30979">
        <w:rPr>
          <w:rFonts w:ascii="Arial" w:hAnsi="Arial" w:cs="Arial"/>
          <w:b/>
          <w:sz w:val="22"/>
        </w:rPr>
        <w:t>/</w:t>
      </w:r>
      <w:r w:rsidR="008919C1">
        <w:rPr>
          <w:rFonts w:ascii="Arial" w:hAnsi="Arial" w:cs="Arial"/>
          <w:b/>
          <w:sz w:val="22"/>
        </w:rPr>
        <w:t>26</w:t>
      </w:r>
    </w:p>
    <w:p w14:paraId="6220CDD9" w14:textId="15116B3F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8919C1">
        <w:rPr>
          <w:rFonts w:ascii="Arial" w:hAnsi="Arial" w:cs="Arial"/>
          <w:b/>
          <w:sz w:val="22"/>
          <w:szCs w:val="22"/>
        </w:rPr>
        <w:t>4</w:t>
      </w:r>
      <w:r w:rsidR="00D77B21">
        <w:rPr>
          <w:rFonts w:ascii="Arial" w:hAnsi="Arial" w:cs="Arial"/>
          <w:b/>
          <w:sz w:val="22"/>
          <w:szCs w:val="22"/>
        </w:rPr>
        <w:t xml:space="preserve"> </w:t>
      </w:r>
      <w:r w:rsidR="006E14CC">
        <w:rPr>
          <w:rFonts w:ascii="Arial" w:hAnsi="Arial" w:cs="Arial"/>
          <w:b/>
          <w:sz w:val="22"/>
          <w:szCs w:val="22"/>
        </w:rPr>
        <w:t>do SWZ</w:t>
      </w:r>
    </w:p>
    <w:p w14:paraId="6FAC50C1" w14:textId="77777777" w:rsidR="00C83ECE" w:rsidRPr="00B35D2B" w:rsidRDefault="00C83ECE" w:rsidP="007A15C1">
      <w:pPr>
        <w:rPr>
          <w:rFonts w:ascii="Arial" w:hAnsi="Arial" w:cs="Arial"/>
          <w:b/>
          <w:sz w:val="22"/>
          <w:szCs w:val="22"/>
        </w:rPr>
      </w:pPr>
    </w:p>
    <w:p w14:paraId="40A2E5D6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445827F8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C83ECE">
        <w:rPr>
          <w:rFonts w:ascii="Arial" w:hAnsi="Arial" w:cs="Arial"/>
          <w:sz w:val="22"/>
          <w:vertAlign w:val="superscript"/>
        </w:rPr>
        <w:t>Nazwa wykonawcy oraz KRS/NIP/REGON</w:t>
      </w:r>
    </w:p>
    <w:p w14:paraId="05023E26" w14:textId="77777777" w:rsidR="00C83ECE" w:rsidRPr="00C83ECE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dotyczące przesłanek wykluczenia </w:t>
      </w:r>
    </w:p>
    <w:p w14:paraId="4216DE3E" w14:textId="77777777" w:rsidR="00FC163D" w:rsidRPr="00CE579C" w:rsidRDefault="00C83ECE" w:rsidP="00C83ECE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C83ECE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z art. 5k Rozporządzenia 833/2014</w:t>
      </w:r>
    </w:p>
    <w:p w14:paraId="0258D15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2463776F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16E990BB" w14:textId="77777777" w:rsidR="00FC163D" w:rsidRPr="00B35D2B" w:rsidRDefault="00FC163D" w:rsidP="002741FD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671CDEFB" w14:textId="7D9979FE" w:rsidR="006A4532" w:rsidRPr="009B67CB" w:rsidRDefault="006A4532" w:rsidP="003D555A">
      <w:pPr>
        <w:spacing w:line="276" w:lineRule="auto"/>
        <w:ind w:right="-108"/>
        <w:jc w:val="center"/>
        <w:rPr>
          <w:rFonts w:ascii="Arial" w:hAnsi="Arial" w:cs="Arial"/>
          <w:b/>
          <w:bCs/>
          <w:iCs/>
        </w:rPr>
      </w:pPr>
      <w:r w:rsidRPr="009B67CB">
        <w:rPr>
          <w:rFonts w:ascii="Arial" w:hAnsi="Arial" w:cs="Arial"/>
          <w:b/>
          <w:bCs/>
          <w:iCs/>
        </w:rPr>
        <w:t>„</w:t>
      </w:r>
      <w:bookmarkStart w:id="0" w:name="_Hlk64619749"/>
      <w:r w:rsidR="003D555A" w:rsidRPr="003D555A">
        <w:rPr>
          <w:rFonts w:ascii="Arial" w:hAnsi="Arial" w:cs="Arial"/>
          <w:b/>
          <w:bCs/>
          <w:sz w:val="22"/>
          <w:szCs w:val="22"/>
        </w:rPr>
        <w:t>Dostawa i montaż urządzeń oraz wykonanie prac budowlanych polegających na remoncie dwóch pomieszczeń dla potrzeb serwerowni i UPS zlokalizowanych w</w:t>
      </w:r>
      <w:r w:rsidR="003D555A">
        <w:rPr>
          <w:rFonts w:ascii="Arial" w:hAnsi="Arial" w:cs="Arial"/>
          <w:b/>
          <w:bCs/>
          <w:sz w:val="22"/>
          <w:szCs w:val="22"/>
        </w:rPr>
        <w:t> </w:t>
      </w:r>
      <w:r w:rsidR="003D555A" w:rsidRPr="003D555A">
        <w:rPr>
          <w:rFonts w:ascii="Arial" w:hAnsi="Arial" w:cs="Arial"/>
          <w:b/>
          <w:bCs/>
          <w:sz w:val="22"/>
          <w:szCs w:val="22"/>
        </w:rPr>
        <w:t xml:space="preserve">piwnicy Szpitala św. Rodziny przy ul. Jarochowskiego 18 </w:t>
      </w:r>
      <w:r w:rsidR="003D555A" w:rsidRPr="003D555A">
        <w:rPr>
          <w:rFonts w:ascii="Arial" w:hAnsi="Arial" w:cs="Arial"/>
          <w:b/>
          <w:bCs/>
          <w:sz w:val="22"/>
          <w:szCs w:val="22"/>
        </w:rPr>
        <w:br/>
        <w:t>w Poznaniu</w:t>
      </w:r>
      <w:r w:rsidRPr="009B67CB">
        <w:rPr>
          <w:rFonts w:ascii="Arial" w:hAnsi="Arial" w:cs="Arial"/>
          <w:b/>
          <w:bCs/>
          <w:iCs/>
        </w:rPr>
        <w:t>”</w:t>
      </w:r>
    </w:p>
    <w:bookmarkEnd w:id="0"/>
    <w:p w14:paraId="6B667444" w14:textId="77777777" w:rsidR="007A15C1" w:rsidRPr="00B35D2B" w:rsidRDefault="007A15C1" w:rsidP="002741FD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11658D7E" w14:textId="77777777" w:rsidR="000A7426" w:rsidRPr="009F03DC" w:rsidRDefault="000A7426" w:rsidP="000A7426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b/>
          <w:bCs/>
          <w:szCs w:val="22"/>
        </w:rPr>
      </w:pPr>
      <w:r w:rsidRPr="00C83ECE">
        <w:rPr>
          <w:rFonts w:ascii="Arial" w:hAnsi="Arial" w:cs="Arial"/>
          <w:szCs w:val="22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w brzmieniu nadanym rozporządzeniem Rady (UE) 2022/576 w sprawie zmiany rozporządzenia (UE) nr 833/2014 dotyczącego środków ograniczających w związku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 xml:space="preserve">z działaniami Rosji destabilizującymi sytuację na Ukrainie (Dz. Urz. UE nr L 111 </w:t>
      </w:r>
      <w:r>
        <w:rPr>
          <w:rFonts w:ascii="Arial" w:hAnsi="Arial" w:cs="Arial"/>
          <w:szCs w:val="22"/>
        </w:rPr>
        <w:br/>
      </w:r>
      <w:r w:rsidRPr="00C83ECE">
        <w:rPr>
          <w:rFonts w:ascii="Arial" w:hAnsi="Arial" w:cs="Arial"/>
          <w:szCs w:val="22"/>
        </w:rPr>
        <w:t>z 8.4.2022, str. 1), dalej: rozporządzenie 2022/576</w:t>
      </w:r>
      <w:r>
        <w:rPr>
          <w:rFonts w:ascii="Arial" w:hAnsi="Arial" w:cs="Arial"/>
          <w:szCs w:val="22"/>
        </w:rPr>
        <w:t xml:space="preserve"> </w:t>
      </w:r>
      <w:r w:rsidRPr="00671F18">
        <w:rPr>
          <w:rFonts w:ascii="Arial" w:hAnsi="Arial" w:cs="Arial"/>
          <w:szCs w:val="22"/>
        </w:rPr>
        <w:t xml:space="preserve">oraz zmienionym Rozporządzeniem </w:t>
      </w:r>
      <w:r>
        <w:rPr>
          <w:rFonts w:ascii="Arial" w:hAnsi="Arial" w:cs="Arial"/>
          <w:szCs w:val="22"/>
        </w:rPr>
        <w:t xml:space="preserve">Rady (UE) </w:t>
      </w:r>
      <w:r w:rsidRPr="009F03DC">
        <w:rPr>
          <w:rFonts w:ascii="Arial" w:hAnsi="Arial" w:cs="Arial"/>
          <w:szCs w:val="22"/>
        </w:rPr>
        <w:t>2025/2033 w sprawie zmiany rozporządzenia (UE) nr 833/2014 dotyczącego środków ograniczających w związku z działaniami Rosji destabilizującymi sytuację na Ukrainie, dalej rozporządzenie 2025/2023.</w:t>
      </w:r>
      <w:r w:rsidRPr="00C83ECE">
        <w:rPr>
          <w:rStyle w:val="Odwoanieprzypisudolnego"/>
          <w:rFonts w:ascii="Arial" w:hAnsi="Arial" w:cs="Arial"/>
          <w:szCs w:val="22"/>
        </w:rPr>
        <w:footnoteReference w:id="1"/>
      </w:r>
    </w:p>
    <w:p w14:paraId="7FF1E33A" w14:textId="77777777" w:rsidR="000A7426" w:rsidRPr="00C83ECE" w:rsidRDefault="000A7426" w:rsidP="000A7426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i/>
          <w:iCs/>
          <w:color w:val="222222"/>
        </w:rPr>
      </w:pPr>
      <w:r w:rsidRPr="00C83ECE">
        <w:rPr>
          <w:rFonts w:ascii="Arial" w:hAnsi="Arial" w:cs="Arial"/>
          <w:szCs w:val="22"/>
        </w:rPr>
        <w:t xml:space="preserve">Oświadczam, że nie zachodzą w stosunku do mnie przesłanki wykluczenia </w:t>
      </w:r>
      <w:r w:rsidRPr="00C83ECE">
        <w:rPr>
          <w:rFonts w:ascii="Arial" w:hAnsi="Arial" w:cs="Arial"/>
          <w:szCs w:val="22"/>
        </w:rPr>
        <w:br/>
        <w:t xml:space="preserve">z postępowania na podstawie </w:t>
      </w:r>
      <w:bookmarkStart w:id="1" w:name="_Hlk158214363"/>
      <w:r w:rsidRPr="00C83ECE">
        <w:rPr>
          <w:rFonts w:ascii="Arial" w:hAnsi="Arial" w:cs="Arial"/>
          <w:szCs w:val="22"/>
        </w:rPr>
        <w:t xml:space="preserve">art. </w:t>
      </w:r>
      <w:r w:rsidRPr="00C83ECE">
        <w:rPr>
          <w:rFonts w:ascii="Arial" w:eastAsia="Times New Roman" w:hAnsi="Arial" w:cs="Arial"/>
          <w:color w:val="222222"/>
          <w:szCs w:val="22"/>
          <w:lang w:eastAsia="pl-PL"/>
        </w:rPr>
        <w:t xml:space="preserve">7 ust. 1 ustawy </w:t>
      </w:r>
      <w:r w:rsidRPr="00C83ECE">
        <w:rPr>
          <w:rFonts w:ascii="Arial" w:hAnsi="Arial" w:cs="Arial"/>
          <w:color w:val="222222"/>
          <w:szCs w:val="22"/>
        </w:rPr>
        <w:t>z dnia 13 kwietnia 2022 r.</w:t>
      </w:r>
      <w:r w:rsidRPr="00C83ECE">
        <w:rPr>
          <w:rFonts w:ascii="Arial" w:hAnsi="Arial" w:cs="Arial"/>
          <w:i/>
          <w:iCs/>
          <w:color w:val="222222"/>
          <w:szCs w:val="22"/>
        </w:rPr>
        <w:t xml:space="preserve"> </w:t>
      </w:r>
      <w:r w:rsidRPr="00C83ECE">
        <w:rPr>
          <w:rFonts w:ascii="Arial" w:hAnsi="Arial" w:cs="Arial"/>
          <w:i/>
          <w:iCs/>
          <w:color w:val="222222"/>
          <w:szCs w:val="22"/>
        </w:rPr>
        <w:br/>
        <w:t xml:space="preserve">o szczególnych rozwiązaniach w zakresie przeciwdziałania wspieraniu agresji na Ukrainę oraz służących ochronie bezpieczeństwa narodowego </w:t>
      </w:r>
      <w:r w:rsidRPr="00C83ECE">
        <w:rPr>
          <w:rFonts w:ascii="Arial" w:hAnsi="Arial" w:cs="Arial"/>
          <w:color w:val="222222"/>
          <w:szCs w:val="22"/>
        </w:rPr>
        <w:t>(</w:t>
      </w:r>
      <w:r w:rsidRPr="00C376A8">
        <w:rPr>
          <w:rFonts w:ascii="Arial" w:hAnsi="Arial" w:cs="Arial"/>
          <w:color w:val="222222"/>
          <w:szCs w:val="22"/>
        </w:rPr>
        <w:t>Dz. U. z 202</w:t>
      </w:r>
      <w:r>
        <w:rPr>
          <w:rFonts w:ascii="Arial" w:hAnsi="Arial" w:cs="Arial"/>
          <w:color w:val="222222"/>
          <w:szCs w:val="22"/>
        </w:rPr>
        <w:t>5</w:t>
      </w:r>
      <w:r w:rsidRPr="00C376A8">
        <w:rPr>
          <w:rFonts w:ascii="Arial" w:hAnsi="Arial" w:cs="Arial"/>
          <w:color w:val="222222"/>
          <w:szCs w:val="22"/>
        </w:rPr>
        <w:t xml:space="preserve"> r. poz. </w:t>
      </w:r>
      <w:r>
        <w:rPr>
          <w:rFonts w:ascii="Arial" w:hAnsi="Arial" w:cs="Arial"/>
          <w:color w:val="222222"/>
          <w:szCs w:val="22"/>
        </w:rPr>
        <w:t>5</w:t>
      </w:r>
      <w:bookmarkEnd w:id="1"/>
      <w:r>
        <w:rPr>
          <w:rFonts w:ascii="Arial" w:hAnsi="Arial" w:cs="Arial"/>
          <w:color w:val="222222"/>
          <w:szCs w:val="22"/>
        </w:rPr>
        <w:t>14</w:t>
      </w:r>
      <w:r w:rsidRPr="00C83ECE">
        <w:rPr>
          <w:rFonts w:ascii="Arial" w:hAnsi="Arial" w:cs="Arial"/>
          <w:color w:val="222222"/>
          <w:szCs w:val="22"/>
        </w:rPr>
        <w:t>)</w:t>
      </w:r>
      <w:r w:rsidRPr="00C83ECE">
        <w:rPr>
          <w:rFonts w:ascii="Arial" w:hAnsi="Arial" w:cs="Arial"/>
          <w:i/>
          <w:iCs/>
          <w:color w:val="222222"/>
          <w:szCs w:val="22"/>
        </w:rPr>
        <w:t>.</w:t>
      </w:r>
      <w:r w:rsidRPr="00C83ECE">
        <w:rPr>
          <w:rStyle w:val="Odwoanieprzypisudolnego"/>
          <w:rFonts w:ascii="Arial" w:hAnsi="Arial" w:cs="Arial"/>
          <w:color w:val="222222"/>
          <w:szCs w:val="22"/>
        </w:rPr>
        <w:footnoteReference w:id="2"/>
      </w:r>
    </w:p>
    <w:p w14:paraId="7DA71AB5" w14:textId="77777777" w:rsidR="000A7426" w:rsidRPr="00C83ECE" w:rsidRDefault="000A7426" w:rsidP="000A7426">
      <w:pPr>
        <w:pStyle w:val="Akapitzlist"/>
        <w:widowControl w:val="0"/>
        <w:numPr>
          <w:ilvl w:val="0"/>
          <w:numId w:val="57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Cs w:val="22"/>
        </w:rPr>
      </w:pPr>
      <w:r w:rsidRPr="00C83ECE">
        <w:rPr>
          <w:rFonts w:ascii="Arial" w:hAnsi="Arial" w:cs="Arial"/>
          <w:szCs w:val="22"/>
        </w:rPr>
        <w:t xml:space="preserve">Oświadczam, że wszystkie informacje podane w powyższych oświadczeniach są aktualne i zgodne z prawdą oraz zostały przedstawione z pełną świadomością </w:t>
      </w:r>
      <w:r w:rsidRPr="00C83ECE">
        <w:rPr>
          <w:rFonts w:ascii="Arial" w:hAnsi="Arial" w:cs="Arial"/>
          <w:szCs w:val="22"/>
        </w:rPr>
        <w:lastRenderedPageBreak/>
        <w:t>konsekwencji wprowadzenia zamawiającego w błąd przy przedstawianiu informacji.</w:t>
      </w:r>
    </w:p>
    <w:p w14:paraId="212BAFCE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51B01659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ED7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BD31" w14:textId="77777777" w:rsidR="00A04C79" w:rsidRDefault="00A04C79" w:rsidP="00047F36">
      <w:r>
        <w:separator/>
      </w:r>
    </w:p>
  </w:endnote>
  <w:endnote w:type="continuationSeparator" w:id="0">
    <w:p w14:paraId="0DFE33E0" w14:textId="77777777" w:rsidR="00A04C79" w:rsidRDefault="00A04C79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5C08" w14:textId="77777777" w:rsidR="00892B3E" w:rsidRDefault="00892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B949" w14:textId="77777777" w:rsidR="00892B3E" w:rsidRPr="00FF04AE" w:rsidRDefault="00892B3E" w:rsidP="00892B3E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661BD47F" w14:textId="77777777" w:rsidR="00CF7ED5" w:rsidRPr="00892B3E" w:rsidRDefault="00892B3E" w:rsidP="00892B3E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BB5170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BB5170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922C" w14:textId="77777777" w:rsidR="00892B3E" w:rsidRDefault="00892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9711" w14:textId="77777777" w:rsidR="00A04C79" w:rsidRDefault="00A04C79" w:rsidP="00047F36">
      <w:r>
        <w:separator/>
      </w:r>
    </w:p>
  </w:footnote>
  <w:footnote w:type="continuationSeparator" w:id="0">
    <w:p w14:paraId="2CEF0E81" w14:textId="77777777" w:rsidR="00A04C79" w:rsidRDefault="00A04C79" w:rsidP="00047F36">
      <w:r>
        <w:continuationSeparator/>
      </w:r>
    </w:p>
  </w:footnote>
  <w:footnote w:id="1">
    <w:p w14:paraId="0EB88EAA" w14:textId="77777777" w:rsidR="000A7426" w:rsidRPr="00C83ECE" w:rsidRDefault="000A7426" w:rsidP="000A7426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945BB71" w14:textId="77777777" w:rsidR="000A7426" w:rsidRPr="00C83ECE" w:rsidRDefault="000A7426" w:rsidP="000A7426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obywateli rosyjskich lub osób fizycznych lub prawnych, podmiotów lub organów z siedzibą w Rosji;</w:t>
      </w:r>
    </w:p>
    <w:p w14:paraId="6334B3EB" w14:textId="77777777" w:rsidR="000A7426" w:rsidRDefault="000A7426" w:rsidP="000A7426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7E71E5A" w14:textId="77777777" w:rsidR="000A7426" w:rsidRPr="00671F18" w:rsidRDefault="000A7426" w:rsidP="000A7426">
      <w:pPr>
        <w:pStyle w:val="Tekstprzypisudolnego"/>
        <w:numPr>
          <w:ilvl w:val="0"/>
          <w:numId w:val="56"/>
        </w:numPr>
        <w:suppressAutoHyphens w:val="0"/>
        <w:ind w:left="284" w:hanging="284"/>
        <w:rPr>
          <w:rFonts w:ascii="Arial" w:hAnsi="Arial" w:cs="Arial"/>
          <w:sz w:val="12"/>
          <w:szCs w:val="16"/>
        </w:rPr>
      </w:pPr>
      <w:r w:rsidRPr="00671F18">
        <w:rPr>
          <w:rFonts w:ascii="Arial" w:hAnsi="Arial" w:cs="Arial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88456AE" w14:textId="77777777" w:rsidR="000A7426" w:rsidRPr="00C83ECE" w:rsidRDefault="000A7426" w:rsidP="000A7426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7FE584F" w14:textId="77777777" w:rsidR="000A7426" w:rsidRPr="00C83ECE" w:rsidRDefault="000A7426" w:rsidP="000A7426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Pzp</w:t>
      </w:r>
      <w:proofErr w:type="spellEnd"/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 xml:space="preserve"> wyklucza się:</w:t>
      </w:r>
    </w:p>
    <w:p w14:paraId="438E955B" w14:textId="77777777" w:rsidR="000A7426" w:rsidRPr="00C83ECE" w:rsidRDefault="000A7426" w:rsidP="000A7426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04A8E9" w14:textId="77777777" w:rsidR="000A7426" w:rsidRPr="00C83ECE" w:rsidRDefault="000A7426" w:rsidP="000A7426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D0DF37" w14:textId="77777777" w:rsidR="000A7426" w:rsidRPr="00C83ECE" w:rsidRDefault="000A7426" w:rsidP="000A7426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1AD1" w14:textId="77777777" w:rsidR="00892B3E" w:rsidRDefault="00892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6DCA" w14:textId="77777777" w:rsidR="003D76A4" w:rsidRPr="0005471B" w:rsidRDefault="00C83ECE" w:rsidP="00C83ECE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C83ECE">
      <w:rPr>
        <w:rFonts w:ascii="Arial" w:hAnsi="Arial" w:cs="Arial"/>
        <w:b/>
        <w:i/>
        <w:iCs/>
        <w:sz w:val="18"/>
        <w:szCs w:val="18"/>
      </w:rPr>
      <w:t>Oświadczenie Wykonawcy dotyczące przesłanek wykluczenia z art. 5k Rozporządzenia 833/2014</w:t>
    </w:r>
  </w:p>
  <w:p w14:paraId="0AEDE15C" w14:textId="77777777" w:rsidR="00C83ECE" w:rsidRDefault="00C83ECE" w:rsidP="00C83ECE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62EB4D61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675A8" w14:textId="77777777" w:rsidR="00892B3E" w:rsidRDefault="00892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393310664">
    <w:abstractNumId w:val="0"/>
  </w:num>
  <w:num w:numId="2" w16cid:durableId="1581795365">
    <w:abstractNumId w:val="4"/>
  </w:num>
  <w:num w:numId="3" w16cid:durableId="72507223">
    <w:abstractNumId w:val="6"/>
  </w:num>
  <w:num w:numId="4" w16cid:durableId="2123527131">
    <w:abstractNumId w:val="8"/>
  </w:num>
  <w:num w:numId="5" w16cid:durableId="54476670">
    <w:abstractNumId w:val="9"/>
  </w:num>
  <w:num w:numId="6" w16cid:durableId="649288251">
    <w:abstractNumId w:val="10"/>
  </w:num>
  <w:num w:numId="7" w16cid:durableId="1813522328">
    <w:abstractNumId w:val="11"/>
  </w:num>
  <w:num w:numId="8" w16cid:durableId="985625107">
    <w:abstractNumId w:val="19"/>
  </w:num>
  <w:num w:numId="9" w16cid:durableId="1590650356">
    <w:abstractNumId w:val="21"/>
  </w:num>
  <w:num w:numId="10" w16cid:durableId="1710571567">
    <w:abstractNumId w:val="24"/>
  </w:num>
  <w:num w:numId="11" w16cid:durableId="1956058384">
    <w:abstractNumId w:val="31"/>
  </w:num>
  <w:num w:numId="12" w16cid:durableId="1332299085">
    <w:abstractNumId w:val="38"/>
  </w:num>
  <w:num w:numId="13" w16cid:durableId="1840383144">
    <w:abstractNumId w:val="70"/>
  </w:num>
  <w:num w:numId="14" w16cid:durableId="42215019">
    <w:abstractNumId w:val="44"/>
  </w:num>
  <w:num w:numId="15" w16cid:durableId="1198081121">
    <w:abstractNumId w:val="45"/>
  </w:num>
  <w:num w:numId="16" w16cid:durableId="316348971">
    <w:abstractNumId w:val="48"/>
  </w:num>
  <w:num w:numId="17" w16cid:durableId="406807458">
    <w:abstractNumId w:val="40"/>
  </w:num>
  <w:num w:numId="18" w16cid:durableId="1071804628">
    <w:abstractNumId w:val="63"/>
  </w:num>
  <w:num w:numId="19" w16cid:durableId="878709065">
    <w:abstractNumId w:val="61"/>
  </w:num>
  <w:num w:numId="20" w16cid:durableId="305546257">
    <w:abstractNumId w:val="47"/>
  </w:num>
  <w:num w:numId="21" w16cid:durableId="462584152">
    <w:abstractNumId w:val="54"/>
  </w:num>
  <w:num w:numId="22" w16cid:durableId="1925142213">
    <w:abstractNumId w:val="35"/>
  </w:num>
  <w:num w:numId="23" w16cid:durableId="1166631840">
    <w:abstractNumId w:val="79"/>
  </w:num>
  <w:num w:numId="24" w16cid:durableId="1371347312">
    <w:abstractNumId w:val="55"/>
  </w:num>
  <w:num w:numId="25" w16cid:durableId="1884757066">
    <w:abstractNumId w:val="56"/>
  </w:num>
  <w:num w:numId="26" w16cid:durableId="954096620">
    <w:abstractNumId w:val="43"/>
  </w:num>
  <w:num w:numId="27" w16cid:durableId="1598638659">
    <w:abstractNumId w:val="85"/>
  </w:num>
  <w:num w:numId="28" w16cid:durableId="1973753343">
    <w:abstractNumId w:val="72"/>
  </w:num>
  <w:num w:numId="29" w16cid:durableId="1560552755">
    <w:abstractNumId w:val="50"/>
  </w:num>
  <w:num w:numId="30" w16cid:durableId="1501460692">
    <w:abstractNumId w:val="36"/>
  </w:num>
  <w:num w:numId="31" w16cid:durableId="313920677">
    <w:abstractNumId w:val="81"/>
  </w:num>
  <w:num w:numId="32" w16cid:durableId="1884368243">
    <w:abstractNumId w:val="82"/>
  </w:num>
  <w:num w:numId="33" w16cid:durableId="198272712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21604032">
    <w:abstractNumId w:val="41"/>
  </w:num>
  <w:num w:numId="35" w16cid:durableId="1658805983">
    <w:abstractNumId w:val="57"/>
  </w:num>
  <w:num w:numId="36" w16cid:durableId="1370645739">
    <w:abstractNumId w:val="60"/>
  </w:num>
  <w:num w:numId="37" w16cid:durableId="526144098">
    <w:abstractNumId w:val="39"/>
  </w:num>
  <w:num w:numId="38" w16cid:durableId="1060858207">
    <w:abstractNumId w:val="53"/>
  </w:num>
  <w:num w:numId="39" w16cid:durableId="2114470440">
    <w:abstractNumId w:val="37"/>
  </w:num>
  <w:num w:numId="40" w16cid:durableId="1926183404">
    <w:abstractNumId w:val="71"/>
  </w:num>
  <w:num w:numId="41" w16cid:durableId="133537776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20780609">
    <w:abstractNumId w:val="69"/>
  </w:num>
  <w:num w:numId="43" w16cid:durableId="1174345276">
    <w:abstractNumId w:val="46"/>
    <w:lvlOverride w:ilvl="0">
      <w:startOverride w:val="1"/>
    </w:lvlOverride>
  </w:num>
  <w:num w:numId="44" w16cid:durableId="357002403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6042878">
    <w:abstractNumId w:val="41"/>
  </w:num>
  <w:num w:numId="46" w16cid:durableId="1904441572">
    <w:abstractNumId w:val="83"/>
  </w:num>
  <w:num w:numId="47" w16cid:durableId="1620532034">
    <w:abstractNumId w:val="62"/>
  </w:num>
  <w:num w:numId="48" w16cid:durableId="1366565814">
    <w:abstractNumId w:val="59"/>
  </w:num>
  <w:num w:numId="49" w16cid:durableId="216167562">
    <w:abstractNumId w:val="65"/>
  </w:num>
  <w:num w:numId="50" w16cid:durableId="615135057">
    <w:abstractNumId w:val="75"/>
  </w:num>
  <w:num w:numId="51" w16cid:durableId="950942967">
    <w:abstractNumId w:val="64"/>
  </w:num>
  <w:num w:numId="52" w16cid:durableId="1616015097">
    <w:abstractNumId w:val="74"/>
  </w:num>
  <w:num w:numId="53" w16cid:durableId="873807140">
    <w:abstractNumId w:val="33"/>
  </w:num>
  <w:num w:numId="54" w16cid:durableId="861823267">
    <w:abstractNumId w:val="42"/>
  </w:num>
  <w:num w:numId="55" w16cid:durableId="235405651">
    <w:abstractNumId w:val="49"/>
  </w:num>
  <w:num w:numId="56" w16cid:durableId="1739589090">
    <w:abstractNumId w:val="84"/>
  </w:num>
  <w:num w:numId="57" w16cid:durableId="419452851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2CB0"/>
    <w:rsid w:val="00034AF3"/>
    <w:rsid w:val="00036229"/>
    <w:rsid w:val="00047F36"/>
    <w:rsid w:val="00052E1F"/>
    <w:rsid w:val="0005471B"/>
    <w:rsid w:val="000564CA"/>
    <w:rsid w:val="000573F8"/>
    <w:rsid w:val="00060CE5"/>
    <w:rsid w:val="00063980"/>
    <w:rsid w:val="00066F1F"/>
    <w:rsid w:val="00075CF6"/>
    <w:rsid w:val="00082E78"/>
    <w:rsid w:val="00091F95"/>
    <w:rsid w:val="000A7426"/>
    <w:rsid w:val="000B19E1"/>
    <w:rsid w:val="000B3965"/>
    <w:rsid w:val="000D3E5A"/>
    <w:rsid w:val="000D6018"/>
    <w:rsid w:val="000F22B1"/>
    <w:rsid w:val="00113213"/>
    <w:rsid w:val="00123F78"/>
    <w:rsid w:val="00133855"/>
    <w:rsid w:val="001345B6"/>
    <w:rsid w:val="00146296"/>
    <w:rsid w:val="001465CB"/>
    <w:rsid w:val="001621DC"/>
    <w:rsid w:val="00182174"/>
    <w:rsid w:val="00186E00"/>
    <w:rsid w:val="00194916"/>
    <w:rsid w:val="001962EC"/>
    <w:rsid w:val="001A56AD"/>
    <w:rsid w:val="001B0819"/>
    <w:rsid w:val="001B41CA"/>
    <w:rsid w:val="001C1D28"/>
    <w:rsid w:val="001C4BE7"/>
    <w:rsid w:val="001E0A02"/>
    <w:rsid w:val="001E3F78"/>
    <w:rsid w:val="001F2E69"/>
    <w:rsid w:val="00205D88"/>
    <w:rsid w:val="0022503B"/>
    <w:rsid w:val="002331CE"/>
    <w:rsid w:val="00237971"/>
    <w:rsid w:val="00251150"/>
    <w:rsid w:val="00251FE0"/>
    <w:rsid w:val="0026141B"/>
    <w:rsid w:val="00263653"/>
    <w:rsid w:val="00265686"/>
    <w:rsid w:val="0027090E"/>
    <w:rsid w:val="002741FD"/>
    <w:rsid w:val="00283B2D"/>
    <w:rsid w:val="00287B41"/>
    <w:rsid w:val="00290BE1"/>
    <w:rsid w:val="00292496"/>
    <w:rsid w:val="002978DC"/>
    <w:rsid w:val="002A1D6D"/>
    <w:rsid w:val="002A5E6F"/>
    <w:rsid w:val="002B30D4"/>
    <w:rsid w:val="002B39C3"/>
    <w:rsid w:val="002C6300"/>
    <w:rsid w:val="002C6BC1"/>
    <w:rsid w:val="002C76FA"/>
    <w:rsid w:val="002D0457"/>
    <w:rsid w:val="002D12EA"/>
    <w:rsid w:val="002D5790"/>
    <w:rsid w:val="002D7860"/>
    <w:rsid w:val="002F0891"/>
    <w:rsid w:val="002F4F07"/>
    <w:rsid w:val="002F5278"/>
    <w:rsid w:val="00313F2B"/>
    <w:rsid w:val="0031417B"/>
    <w:rsid w:val="00314FC3"/>
    <w:rsid w:val="0032328D"/>
    <w:rsid w:val="0033025D"/>
    <w:rsid w:val="00334C67"/>
    <w:rsid w:val="00335577"/>
    <w:rsid w:val="0034091D"/>
    <w:rsid w:val="00347189"/>
    <w:rsid w:val="00347506"/>
    <w:rsid w:val="00347A03"/>
    <w:rsid w:val="00353B9A"/>
    <w:rsid w:val="00372E4E"/>
    <w:rsid w:val="00396E51"/>
    <w:rsid w:val="003A359E"/>
    <w:rsid w:val="003B0F55"/>
    <w:rsid w:val="003B5AD3"/>
    <w:rsid w:val="003C2756"/>
    <w:rsid w:val="003D555A"/>
    <w:rsid w:val="003D5CF1"/>
    <w:rsid w:val="003D76A4"/>
    <w:rsid w:val="003E2387"/>
    <w:rsid w:val="003E3B46"/>
    <w:rsid w:val="003F3619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7659D"/>
    <w:rsid w:val="004856A2"/>
    <w:rsid w:val="00485B45"/>
    <w:rsid w:val="004A781B"/>
    <w:rsid w:val="004B0736"/>
    <w:rsid w:val="004B340F"/>
    <w:rsid w:val="004C0264"/>
    <w:rsid w:val="004C78E2"/>
    <w:rsid w:val="004D3949"/>
    <w:rsid w:val="004D3BDA"/>
    <w:rsid w:val="004E62B0"/>
    <w:rsid w:val="004F063E"/>
    <w:rsid w:val="004F7AF2"/>
    <w:rsid w:val="00512FFA"/>
    <w:rsid w:val="00514058"/>
    <w:rsid w:val="00521580"/>
    <w:rsid w:val="00534257"/>
    <w:rsid w:val="00541CC9"/>
    <w:rsid w:val="00545BB1"/>
    <w:rsid w:val="00552DB7"/>
    <w:rsid w:val="00560015"/>
    <w:rsid w:val="00565225"/>
    <w:rsid w:val="00570FAF"/>
    <w:rsid w:val="005761BC"/>
    <w:rsid w:val="0058160D"/>
    <w:rsid w:val="005827A5"/>
    <w:rsid w:val="0058420F"/>
    <w:rsid w:val="005B4117"/>
    <w:rsid w:val="005B52F3"/>
    <w:rsid w:val="005B59B0"/>
    <w:rsid w:val="005C581F"/>
    <w:rsid w:val="005C731B"/>
    <w:rsid w:val="005F213B"/>
    <w:rsid w:val="005F2D9E"/>
    <w:rsid w:val="005F4643"/>
    <w:rsid w:val="005F6589"/>
    <w:rsid w:val="00601054"/>
    <w:rsid w:val="006045F0"/>
    <w:rsid w:val="00626ADD"/>
    <w:rsid w:val="006338DC"/>
    <w:rsid w:val="00634EDD"/>
    <w:rsid w:val="00635553"/>
    <w:rsid w:val="00637C5B"/>
    <w:rsid w:val="00667E25"/>
    <w:rsid w:val="00680B6D"/>
    <w:rsid w:val="006814BC"/>
    <w:rsid w:val="006951C6"/>
    <w:rsid w:val="006A3C35"/>
    <w:rsid w:val="006A4532"/>
    <w:rsid w:val="006B00EB"/>
    <w:rsid w:val="006C0FD8"/>
    <w:rsid w:val="006E14CC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A15C1"/>
    <w:rsid w:val="007B2934"/>
    <w:rsid w:val="007B5624"/>
    <w:rsid w:val="007B635F"/>
    <w:rsid w:val="007D2E0A"/>
    <w:rsid w:val="007D612A"/>
    <w:rsid w:val="007D771F"/>
    <w:rsid w:val="007E1D02"/>
    <w:rsid w:val="007E5B60"/>
    <w:rsid w:val="00803645"/>
    <w:rsid w:val="0080439D"/>
    <w:rsid w:val="00806E77"/>
    <w:rsid w:val="00816358"/>
    <w:rsid w:val="00817BE8"/>
    <w:rsid w:val="008233DC"/>
    <w:rsid w:val="00834A62"/>
    <w:rsid w:val="00835C5D"/>
    <w:rsid w:val="00841F57"/>
    <w:rsid w:val="00852C78"/>
    <w:rsid w:val="008548A4"/>
    <w:rsid w:val="008646C9"/>
    <w:rsid w:val="00866E85"/>
    <w:rsid w:val="00870AA3"/>
    <w:rsid w:val="00874E99"/>
    <w:rsid w:val="00877967"/>
    <w:rsid w:val="00883E1E"/>
    <w:rsid w:val="008919C1"/>
    <w:rsid w:val="00891F9C"/>
    <w:rsid w:val="00892B3E"/>
    <w:rsid w:val="008942F4"/>
    <w:rsid w:val="00894F75"/>
    <w:rsid w:val="008A1D80"/>
    <w:rsid w:val="008A26BF"/>
    <w:rsid w:val="008B3261"/>
    <w:rsid w:val="008C39DF"/>
    <w:rsid w:val="008D1F5D"/>
    <w:rsid w:val="008E176A"/>
    <w:rsid w:val="00912990"/>
    <w:rsid w:val="0092796E"/>
    <w:rsid w:val="009337FF"/>
    <w:rsid w:val="00934214"/>
    <w:rsid w:val="00940194"/>
    <w:rsid w:val="009407D9"/>
    <w:rsid w:val="00940985"/>
    <w:rsid w:val="00940FE2"/>
    <w:rsid w:val="00942BEB"/>
    <w:rsid w:val="00962AC1"/>
    <w:rsid w:val="00970604"/>
    <w:rsid w:val="00977E90"/>
    <w:rsid w:val="0099593C"/>
    <w:rsid w:val="009A0F79"/>
    <w:rsid w:val="009B1412"/>
    <w:rsid w:val="009B2C77"/>
    <w:rsid w:val="009B42F2"/>
    <w:rsid w:val="009B67CB"/>
    <w:rsid w:val="009B7BF7"/>
    <w:rsid w:val="009C094D"/>
    <w:rsid w:val="009C2515"/>
    <w:rsid w:val="009C4909"/>
    <w:rsid w:val="009C5254"/>
    <w:rsid w:val="009C5C03"/>
    <w:rsid w:val="009C6A0F"/>
    <w:rsid w:val="009D127E"/>
    <w:rsid w:val="009D1782"/>
    <w:rsid w:val="009D472F"/>
    <w:rsid w:val="009E46E4"/>
    <w:rsid w:val="009F24C0"/>
    <w:rsid w:val="009F5A8C"/>
    <w:rsid w:val="00A01451"/>
    <w:rsid w:val="00A04C79"/>
    <w:rsid w:val="00A079EF"/>
    <w:rsid w:val="00A32C44"/>
    <w:rsid w:val="00A41EB7"/>
    <w:rsid w:val="00A43A82"/>
    <w:rsid w:val="00A46FEE"/>
    <w:rsid w:val="00A7348A"/>
    <w:rsid w:val="00A77DC9"/>
    <w:rsid w:val="00A824B4"/>
    <w:rsid w:val="00A86168"/>
    <w:rsid w:val="00A86AD4"/>
    <w:rsid w:val="00A975BD"/>
    <w:rsid w:val="00A978E7"/>
    <w:rsid w:val="00AA2FFA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4F61"/>
    <w:rsid w:val="00B35D2B"/>
    <w:rsid w:val="00B42F1E"/>
    <w:rsid w:val="00B45416"/>
    <w:rsid w:val="00B45C2E"/>
    <w:rsid w:val="00B50763"/>
    <w:rsid w:val="00B55367"/>
    <w:rsid w:val="00B60131"/>
    <w:rsid w:val="00B6792A"/>
    <w:rsid w:val="00B86D84"/>
    <w:rsid w:val="00B95187"/>
    <w:rsid w:val="00BA3307"/>
    <w:rsid w:val="00BB5170"/>
    <w:rsid w:val="00BB74C2"/>
    <w:rsid w:val="00BD0104"/>
    <w:rsid w:val="00BF3EF9"/>
    <w:rsid w:val="00BF457F"/>
    <w:rsid w:val="00BF4614"/>
    <w:rsid w:val="00C154D6"/>
    <w:rsid w:val="00C200E8"/>
    <w:rsid w:val="00C27437"/>
    <w:rsid w:val="00C30635"/>
    <w:rsid w:val="00C30979"/>
    <w:rsid w:val="00C327FD"/>
    <w:rsid w:val="00C3290E"/>
    <w:rsid w:val="00C343AD"/>
    <w:rsid w:val="00C35B26"/>
    <w:rsid w:val="00C376A8"/>
    <w:rsid w:val="00C44178"/>
    <w:rsid w:val="00C466D1"/>
    <w:rsid w:val="00C4723D"/>
    <w:rsid w:val="00C472D7"/>
    <w:rsid w:val="00C5026A"/>
    <w:rsid w:val="00C60DB4"/>
    <w:rsid w:val="00C83ECE"/>
    <w:rsid w:val="00CA39EF"/>
    <w:rsid w:val="00CB0D8A"/>
    <w:rsid w:val="00CC69DC"/>
    <w:rsid w:val="00CD464A"/>
    <w:rsid w:val="00CD6B55"/>
    <w:rsid w:val="00CE0E9B"/>
    <w:rsid w:val="00CE40C7"/>
    <w:rsid w:val="00CE579C"/>
    <w:rsid w:val="00CF0502"/>
    <w:rsid w:val="00CF3C80"/>
    <w:rsid w:val="00CF7ED5"/>
    <w:rsid w:val="00D0429D"/>
    <w:rsid w:val="00D07508"/>
    <w:rsid w:val="00D21B1C"/>
    <w:rsid w:val="00D21BE0"/>
    <w:rsid w:val="00D24157"/>
    <w:rsid w:val="00D24881"/>
    <w:rsid w:val="00D26684"/>
    <w:rsid w:val="00D3542F"/>
    <w:rsid w:val="00D40D50"/>
    <w:rsid w:val="00D434C8"/>
    <w:rsid w:val="00D43A1A"/>
    <w:rsid w:val="00D47CD4"/>
    <w:rsid w:val="00D5179F"/>
    <w:rsid w:val="00D528FA"/>
    <w:rsid w:val="00D53020"/>
    <w:rsid w:val="00D54029"/>
    <w:rsid w:val="00D63FC8"/>
    <w:rsid w:val="00D66007"/>
    <w:rsid w:val="00D77B21"/>
    <w:rsid w:val="00D807AE"/>
    <w:rsid w:val="00D836EA"/>
    <w:rsid w:val="00D866E9"/>
    <w:rsid w:val="00D87687"/>
    <w:rsid w:val="00D913DF"/>
    <w:rsid w:val="00DA6779"/>
    <w:rsid w:val="00DA7644"/>
    <w:rsid w:val="00DD36B3"/>
    <w:rsid w:val="00E0007C"/>
    <w:rsid w:val="00E040EC"/>
    <w:rsid w:val="00E07600"/>
    <w:rsid w:val="00E078DD"/>
    <w:rsid w:val="00E11350"/>
    <w:rsid w:val="00E219F2"/>
    <w:rsid w:val="00E3542D"/>
    <w:rsid w:val="00E37EA8"/>
    <w:rsid w:val="00E44EAA"/>
    <w:rsid w:val="00E46B6B"/>
    <w:rsid w:val="00E53F1A"/>
    <w:rsid w:val="00E60013"/>
    <w:rsid w:val="00E7187E"/>
    <w:rsid w:val="00E8104C"/>
    <w:rsid w:val="00E938FC"/>
    <w:rsid w:val="00EB5260"/>
    <w:rsid w:val="00EC165A"/>
    <w:rsid w:val="00EC192B"/>
    <w:rsid w:val="00EC3D72"/>
    <w:rsid w:val="00ED220C"/>
    <w:rsid w:val="00ED740D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33DB3"/>
    <w:rsid w:val="00F5299F"/>
    <w:rsid w:val="00F52BEE"/>
    <w:rsid w:val="00F65325"/>
    <w:rsid w:val="00FA26AC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A58C61"/>
  <w15:docId w15:val="{907BFCEA-208C-45B1-B843-525CA05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0D5E7-9C8E-4191-9547-141F3285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242</Words>
  <Characters>1696</Characters>
  <Application>Microsoft Office Word</Application>
  <DocSecurity>0</DocSecurity>
  <Lines>67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Uslugi</dc:title>
  <dc:creator>jan.lis@wczd.onmicrosoft.com</dc:creator>
  <cp:lastModifiedBy>Katarzyna Józefiak</cp:lastModifiedBy>
  <cp:revision>54</cp:revision>
  <cp:lastPrinted>2026-04-09T09:13:00Z</cp:lastPrinted>
  <dcterms:created xsi:type="dcterms:W3CDTF">2022-06-19T16:08:00Z</dcterms:created>
  <dcterms:modified xsi:type="dcterms:W3CDTF">2026-04-09T09:15:00Z</dcterms:modified>
</cp:coreProperties>
</file>