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F3A683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2D47E621" w14:textId="3353DEE3" w:rsidR="00596560" w:rsidRPr="0059209E" w:rsidRDefault="00413934" w:rsidP="00596560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ADZP-381-</w:t>
      </w:r>
      <w:r w:rsidR="00E53AA4">
        <w:rPr>
          <w:rFonts w:ascii="Arial" w:hAnsi="Arial" w:cs="Arial"/>
          <w:b/>
          <w:sz w:val="22"/>
        </w:rPr>
        <w:t>37</w:t>
      </w:r>
      <w:r w:rsidR="00B17A9E">
        <w:rPr>
          <w:rFonts w:ascii="Arial" w:hAnsi="Arial" w:cs="Arial"/>
          <w:b/>
          <w:sz w:val="22"/>
        </w:rPr>
        <w:t>/26</w:t>
      </w:r>
    </w:p>
    <w:p w14:paraId="3A54411A" w14:textId="38AB9158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722D52">
        <w:rPr>
          <w:rFonts w:ascii="Arial" w:hAnsi="Arial" w:cs="Arial"/>
          <w:b/>
          <w:sz w:val="22"/>
          <w:szCs w:val="22"/>
        </w:rPr>
        <w:t>7</w:t>
      </w:r>
      <w:r w:rsidR="00596560">
        <w:rPr>
          <w:rFonts w:ascii="Arial" w:hAnsi="Arial" w:cs="Arial"/>
          <w:b/>
          <w:sz w:val="22"/>
          <w:szCs w:val="22"/>
        </w:rPr>
        <w:t xml:space="preserve"> do SWZ</w:t>
      </w:r>
    </w:p>
    <w:p w14:paraId="4D52565D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AC81868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195D39D5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28805129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5DB64EE2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35FD2EC3" w14:textId="77777777" w:rsidR="00FC163D" w:rsidRPr="00CE579C" w:rsidRDefault="006C034F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6C034F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Informacja dotycząca grupy kapitałowej</w:t>
      </w:r>
    </w:p>
    <w:p w14:paraId="4CF7AF94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517983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0537021F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01EAF3FB" w14:textId="605E4A87" w:rsidR="00722D52" w:rsidRPr="00722D52" w:rsidRDefault="003F3799" w:rsidP="00722D52">
      <w:pPr>
        <w:jc w:val="center"/>
        <w:rPr>
          <w:rFonts w:ascii="Arial" w:hAnsi="Arial" w:cs="Arial"/>
          <w:b/>
          <w:bCs/>
          <w:iCs/>
        </w:rPr>
      </w:pPr>
      <w:r w:rsidRPr="003F3799">
        <w:rPr>
          <w:rFonts w:ascii="Arial" w:hAnsi="Arial" w:cs="Arial" w:hint="cs"/>
          <w:b/>
          <w:bCs/>
          <w:iCs/>
        </w:rPr>
        <w:t>„</w:t>
      </w:r>
      <w:bookmarkStart w:id="0" w:name="_Hlk64619749"/>
      <w:r w:rsidR="00722D52" w:rsidRPr="00722D52">
        <w:rPr>
          <w:rFonts w:ascii="Arial" w:hAnsi="Arial" w:cs="Arial"/>
          <w:b/>
          <w:bCs/>
          <w:iCs/>
        </w:rPr>
        <w:t xml:space="preserve">Usługi serwisowe (przeglądy i naprawy) sprzętu </w:t>
      </w:r>
    </w:p>
    <w:p w14:paraId="2D9E8647" w14:textId="77777777" w:rsidR="00722D52" w:rsidRPr="00722D52" w:rsidRDefault="00722D52" w:rsidP="00722D52">
      <w:pPr>
        <w:jc w:val="center"/>
        <w:rPr>
          <w:rFonts w:ascii="Arial" w:hAnsi="Arial" w:cs="Arial"/>
          <w:b/>
          <w:bCs/>
          <w:iCs/>
        </w:rPr>
      </w:pPr>
      <w:r w:rsidRPr="00722D52">
        <w:rPr>
          <w:rFonts w:ascii="Arial" w:hAnsi="Arial" w:cs="Arial"/>
          <w:b/>
          <w:bCs/>
          <w:iCs/>
        </w:rPr>
        <w:t xml:space="preserve">i aparatury medycznej znajdującej się na wyposażeniu </w:t>
      </w:r>
      <w:bookmarkStart w:id="1" w:name="_Hlk70490707"/>
      <w:r w:rsidRPr="00722D52">
        <w:rPr>
          <w:rFonts w:ascii="Arial" w:hAnsi="Arial" w:cs="Arial"/>
          <w:b/>
          <w:bCs/>
          <w:iCs/>
        </w:rPr>
        <w:t>SZOZnMiD</w:t>
      </w:r>
      <w:bookmarkEnd w:id="1"/>
    </w:p>
    <w:p w14:paraId="7C3EE265" w14:textId="4ABE2B67" w:rsidR="003F3799" w:rsidRPr="003F3799" w:rsidRDefault="00722D52" w:rsidP="00722D52">
      <w:pPr>
        <w:jc w:val="center"/>
        <w:rPr>
          <w:rFonts w:ascii="Arial" w:hAnsi="Arial" w:cs="Arial"/>
          <w:b/>
          <w:bCs/>
          <w:iCs/>
        </w:rPr>
      </w:pPr>
      <w:r w:rsidRPr="00722D52">
        <w:rPr>
          <w:rFonts w:ascii="Arial" w:hAnsi="Arial" w:cs="Arial"/>
          <w:b/>
          <w:bCs/>
          <w:iCs/>
        </w:rPr>
        <w:t xml:space="preserve"> - (przeglądy, konserwacja i naprawy pogwarancyjne aparatury medycznej)”</w:t>
      </w:r>
      <w:bookmarkEnd w:id="0"/>
      <w:r w:rsidR="006668D5">
        <w:rPr>
          <w:rFonts w:ascii="Arial" w:hAnsi="Arial" w:cs="Arial"/>
          <w:b/>
          <w:bCs/>
          <w:iCs/>
        </w:rPr>
        <w:t xml:space="preserve"> </w:t>
      </w:r>
      <w:proofErr w:type="spellStart"/>
      <w:r w:rsidR="006668D5">
        <w:rPr>
          <w:rFonts w:ascii="Arial" w:hAnsi="Arial" w:cs="Arial"/>
          <w:b/>
          <w:bCs/>
          <w:iCs/>
        </w:rPr>
        <w:t>cz.</w:t>
      </w:r>
      <w:r w:rsidR="00B17A9E">
        <w:rPr>
          <w:rFonts w:ascii="Arial" w:hAnsi="Arial" w:cs="Arial"/>
          <w:b/>
          <w:bCs/>
          <w:iCs/>
        </w:rPr>
        <w:t>I</w:t>
      </w:r>
      <w:r w:rsidR="00E53AA4">
        <w:rPr>
          <w:rFonts w:ascii="Arial" w:hAnsi="Arial" w:cs="Arial"/>
          <w:b/>
          <w:bCs/>
          <w:iCs/>
        </w:rPr>
        <w:t>II</w:t>
      </w:r>
      <w:proofErr w:type="spellEnd"/>
    </w:p>
    <w:p w14:paraId="6BE5A9CF" w14:textId="77777777" w:rsidR="00D04A56" w:rsidRPr="00D04A56" w:rsidRDefault="00D04A56" w:rsidP="00D04A56">
      <w:pPr>
        <w:jc w:val="center"/>
        <w:rPr>
          <w:rFonts w:ascii="Arial" w:hAnsi="Arial" w:cs="Arial"/>
          <w:b/>
          <w:bCs/>
          <w:iCs/>
          <w:szCs w:val="20"/>
        </w:rPr>
      </w:pPr>
    </w:p>
    <w:p w14:paraId="5D518D7E" w14:textId="77777777" w:rsidR="006C034F" w:rsidRPr="006C034F" w:rsidRDefault="006C034F" w:rsidP="006C034F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Informuję/my, że Wykonawca, którego reprezentuję/my,</w:t>
      </w:r>
    </w:p>
    <w:p w14:paraId="1CAE0C98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5C25D352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3228E228" w14:textId="4AF753DC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Nie należy do grupy kapitałowej, o której mowa w art. 108 ust. 1 pkt 5</w:t>
      </w:r>
      <w:r w:rsidR="00AD4456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Pr="006C034F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6C034F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578EB8D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6AF163F3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5B10AD27" w14:textId="77777777" w:rsidR="006C034F" w:rsidRPr="006C034F" w:rsidRDefault="006C034F" w:rsidP="006C034F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6C034F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29CF986C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1C172640" w14:textId="0C5CA3FF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Należy do grupy kapitałowej, o której mowa w art. art. 108 ust. 1 pkt 5</w:t>
      </w:r>
      <w:r w:rsidR="00561F69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Pr="006C034F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6C034F">
        <w:rPr>
          <w:rFonts w:ascii="Arial" w:hAnsi="Arial" w:cs="Arial"/>
          <w:color w:val="000000"/>
          <w:sz w:val="22"/>
          <w:szCs w:val="22"/>
        </w:rPr>
        <w:t xml:space="preserve">. Jednocześnie załączam dokumenty/informacje </w:t>
      </w:r>
      <w:r w:rsidRPr="006C034F">
        <w:rPr>
          <w:rFonts w:ascii="Arial" w:hAnsi="Arial" w:cs="Arial"/>
          <w:i/>
          <w:color w:val="000000"/>
          <w:sz w:val="22"/>
          <w:szCs w:val="22"/>
        </w:rPr>
        <w:t>(wymienić poniżej i przekazać/ przesłać Zamawiającemu)</w:t>
      </w:r>
      <w:r w:rsidRPr="006C034F">
        <w:rPr>
          <w:rFonts w:ascii="Arial" w:hAnsi="Arial" w:cs="Arial"/>
          <w:color w:val="000000"/>
          <w:sz w:val="22"/>
          <w:szCs w:val="22"/>
        </w:rPr>
        <w:t>:</w:t>
      </w:r>
    </w:p>
    <w:p w14:paraId="3F2335E0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44D696EF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77693061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1971E61D" w14:textId="77777777" w:rsidR="006C034F" w:rsidRPr="006C034F" w:rsidRDefault="006C034F" w:rsidP="006C034F">
      <w:pPr>
        <w:spacing w:line="36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6C034F">
        <w:rPr>
          <w:rFonts w:ascii="Arial" w:eastAsia="Calibri" w:hAnsi="Arial" w:cs="Arial"/>
          <w:sz w:val="22"/>
          <w:szCs w:val="22"/>
        </w:rPr>
        <w:t>potwierdzające, że oferty został przygotowane niezależnie od siebie</w:t>
      </w:r>
    </w:p>
    <w:p w14:paraId="4195972A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2D4FBAE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5FC7F8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6A6E481F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A3C45" w14:textId="77777777" w:rsidR="003C1B3D" w:rsidRDefault="003C1B3D" w:rsidP="00047F36">
      <w:r>
        <w:separator/>
      </w:r>
    </w:p>
  </w:endnote>
  <w:endnote w:type="continuationSeparator" w:id="0">
    <w:p w14:paraId="78FCCCF1" w14:textId="77777777" w:rsidR="003C1B3D" w:rsidRDefault="003C1B3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885B" w14:textId="77777777" w:rsidR="00671EDD" w:rsidRDefault="00671E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D29E" w14:textId="77777777" w:rsidR="002C6862" w:rsidRPr="00FF04AE" w:rsidRDefault="002C6862" w:rsidP="002C68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108FE7F" w14:textId="77777777" w:rsidR="00CF7ED5" w:rsidRPr="002C6862" w:rsidRDefault="002C6862" w:rsidP="002C68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596560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596560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F1F93" w14:textId="77777777" w:rsidR="00671EDD" w:rsidRDefault="00671E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650CE" w14:textId="77777777" w:rsidR="003C1B3D" w:rsidRDefault="003C1B3D" w:rsidP="00047F36">
      <w:r>
        <w:separator/>
      </w:r>
    </w:p>
  </w:footnote>
  <w:footnote w:type="continuationSeparator" w:id="0">
    <w:p w14:paraId="456BB111" w14:textId="77777777" w:rsidR="003C1B3D" w:rsidRDefault="003C1B3D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605E" w14:textId="77777777" w:rsidR="00671EDD" w:rsidRDefault="00671E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6C00" w14:textId="77777777" w:rsidR="008C23C2" w:rsidRDefault="006C034F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6C034F">
      <w:rPr>
        <w:rFonts w:ascii="Arial" w:hAnsi="Arial" w:cs="Arial"/>
        <w:b/>
        <w:i/>
        <w:iCs/>
        <w:sz w:val="18"/>
        <w:szCs w:val="18"/>
      </w:rPr>
      <w:t>Informacja dotycząca grupy kapitałowej</w:t>
    </w:r>
  </w:p>
  <w:p w14:paraId="2127E95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32F379A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949A" w14:textId="77777777" w:rsidR="00671EDD" w:rsidRDefault="00671E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596403997">
    <w:abstractNumId w:val="0"/>
  </w:num>
  <w:num w:numId="2" w16cid:durableId="1804038992">
    <w:abstractNumId w:val="4"/>
  </w:num>
  <w:num w:numId="3" w16cid:durableId="1705405038">
    <w:abstractNumId w:val="6"/>
  </w:num>
  <w:num w:numId="4" w16cid:durableId="1527674208">
    <w:abstractNumId w:val="8"/>
  </w:num>
  <w:num w:numId="5" w16cid:durableId="1001198517">
    <w:abstractNumId w:val="9"/>
  </w:num>
  <w:num w:numId="6" w16cid:durableId="536509355">
    <w:abstractNumId w:val="10"/>
  </w:num>
  <w:num w:numId="7" w16cid:durableId="26178216">
    <w:abstractNumId w:val="11"/>
  </w:num>
  <w:num w:numId="8" w16cid:durableId="554658805">
    <w:abstractNumId w:val="19"/>
  </w:num>
  <w:num w:numId="9" w16cid:durableId="1780027081">
    <w:abstractNumId w:val="21"/>
  </w:num>
  <w:num w:numId="10" w16cid:durableId="589316664">
    <w:abstractNumId w:val="24"/>
  </w:num>
  <w:num w:numId="11" w16cid:durableId="1864900018">
    <w:abstractNumId w:val="31"/>
  </w:num>
  <w:num w:numId="12" w16cid:durableId="1823886796">
    <w:abstractNumId w:val="38"/>
  </w:num>
  <w:num w:numId="13" w16cid:durableId="1915429035">
    <w:abstractNumId w:val="71"/>
  </w:num>
  <w:num w:numId="14" w16cid:durableId="1707832611">
    <w:abstractNumId w:val="44"/>
  </w:num>
  <w:num w:numId="15" w16cid:durableId="507983725">
    <w:abstractNumId w:val="45"/>
  </w:num>
  <w:num w:numId="16" w16cid:durableId="446044210">
    <w:abstractNumId w:val="48"/>
  </w:num>
  <w:num w:numId="17" w16cid:durableId="867908581">
    <w:abstractNumId w:val="40"/>
  </w:num>
  <w:num w:numId="18" w16cid:durableId="241069864">
    <w:abstractNumId w:val="64"/>
  </w:num>
  <w:num w:numId="19" w16cid:durableId="1290360209">
    <w:abstractNumId w:val="62"/>
  </w:num>
  <w:num w:numId="20" w16cid:durableId="1811946787">
    <w:abstractNumId w:val="47"/>
  </w:num>
  <w:num w:numId="21" w16cid:durableId="1588341011">
    <w:abstractNumId w:val="54"/>
  </w:num>
  <w:num w:numId="22" w16cid:durableId="1316301072">
    <w:abstractNumId w:val="35"/>
  </w:num>
  <w:num w:numId="23" w16cid:durableId="1082607641">
    <w:abstractNumId w:val="82"/>
  </w:num>
  <w:num w:numId="24" w16cid:durableId="1694068741">
    <w:abstractNumId w:val="55"/>
  </w:num>
  <w:num w:numId="25" w16cid:durableId="712776502">
    <w:abstractNumId w:val="56"/>
  </w:num>
  <w:num w:numId="26" w16cid:durableId="2053187294">
    <w:abstractNumId w:val="43"/>
  </w:num>
  <w:num w:numId="27" w16cid:durableId="1208881133">
    <w:abstractNumId w:val="88"/>
  </w:num>
  <w:num w:numId="28" w16cid:durableId="2120448650">
    <w:abstractNumId w:val="73"/>
  </w:num>
  <w:num w:numId="29" w16cid:durableId="781609515">
    <w:abstractNumId w:val="50"/>
  </w:num>
  <w:num w:numId="30" w16cid:durableId="914247192">
    <w:abstractNumId w:val="36"/>
  </w:num>
  <w:num w:numId="31" w16cid:durableId="1046872501">
    <w:abstractNumId w:val="84"/>
  </w:num>
  <w:num w:numId="32" w16cid:durableId="1727338153">
    <w:abstractNumId w:val="85"/>
  </w:num>
  <w:num w:numId="33" w16cid:durableId="29911688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963235">
    <w:abstractNumId w:val="41"/>
  </w:num>
  <w:num w:numId="35" w16cid:durableId="2145417832">
    <w:abstractNumId w:val="57"/>
  </w:num>
  <w:num w:numId="36" w16cid:durableId="1911649431">
    <w:abstractNumId w:val="61"/>
  </w:num>
  <w:num w:numId="37" w16cid:durableId="1286305868">
    <w:abstractNumId w:val="39"/>
  </w:num>
  <w:num w:numId="38" w16cid:durableId="1447188626">
    <w:abstractNumId w:val="53"/>
  </w:num>
  <w:num w:numId="39" w16cid:durableId="20522569">
    <w:abstractNumId w:val="37"/>
  </w:num>
  <w:num w:numId="40" w16cid:durableId="965161288">
    <w:abstractNumId w:val="72"/>
  </w:num>
  <w:num w:numId="41" w16cid:durableId="126137985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34528170">
    <w:abstractNumId w:val="70"/>
  </w:num>
  <w:num w:numId="43" w16cid:durableId="2056544780">
    <w:abstractNumId w:val="46"/>
    <w:lvlOverride w:ilvl="0">
      <w:startOverride w:val="1"/>
    </w:lvlOverride>
  </w:num>
  <w:num w:numId="44" w16cid:durableId="623275789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5384309">
    <w:abstractNumId w:val="41"/>
  </w:num>
  <w:num w:numId="46" w16cid:durableId="1798184848">
    <w:abstractNumId w:val="86"/>
  </w:num>
  <w:num w:numId="47" w16cid:durableId="769813754">
    <w:abstractNumId w:val="63"/>
  </w:num>
  <w:num w:numId="48" w16cid:durableId="1399984592">
    <w:abstractNumId w:val="59"/>
  </w:num>
  <w:num w:numId="49" w16cid:durableId="837039337">
    <w:abstractNumId w:val="66"/>
  </w:num>
  <w:num w:numId="50" w16cid:durableId="731196157">
    <w:abstractNumId w:val="77"/>
  </w:num>
  <w:num w:numId="51" w16cid:durableId="239222636">
    <w:abstractNumId w:val="65"/>
  </w:num>
  <w:num w:numId="52" w16cid:durableId="1622610412">
    <w:abstractNumId w:val="75"/>
  </w:num>
  <w:num w:numId="53" w16cid:durableId="1963877788">
    <w:abstractNumId w:val="33"/>
  </w:num>
  <w:num w:numId="54" w16cid:durableId="961570671">
    <w:abstractNumId w:val="42"/>
  </w:num>
  <w:num w:numId="55" w16cid:durableId="1784032826">
    <w:abstractNumId w:val="49"/>
  </w:num>
  <w:num w:numId="56" w16cid:durableId="382103761">
    <w:abstractNumId w:val="87"/>
  </w:num>
  <w:num w:numId="57" w16cid:durableId="1668901795">
    <w:abstractNumId w:val="58"/>
  </w:num>
  <w:num w:numId="58" w16cid:durableId="757409836">
    <w:abstractNumId w:val="76"/>
  </w:num>
  <w:num w:numId="59" w16cid:durableId="166612963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037483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6229"/>
    <w:rsid w:val="00047F36"/>
    <w:rsid w:val="0005471B"/>
    <w:rsid w:val="000601A7"/>
    <w:rsid w:val="00063980"/>
    <w:rsid w:val="00066F1F"/>
    <w:rsid w:val="00082E78"/>
    <w:rsid w:val="00091F95"/>
    <w:rsid w:val="000B19E1"/>
    <w:rsid w:val="000B3965"/>
    <w:rsid w:val="000B6A6D"/>
    <w:rsid w:val="000D3E5A"/>
    <w:rsid w:val="000D49C8"/>
    <w:rsid w:val="000D6018"/>
    <w:rsid w:val="000F22B1"/>
    <w:rsid w:val="000F2B5F"/>
    <w:rsid w:val="00113213"/>
    <w:rsid w:val="00133855"/>
    <w:rsid w:val="001345B6"/>
    <w:rsid w:val="00146296"/>
    <w:rsid w:val="001465CB"/>
    <w:rsid w:val="00152809"/>
    <w:rsid w:val="0017135A"/>
    <w:rsid w:val="00186E00"/>
    <w:rsid w:val="001927AB"/>
    <w:rsid w:val="00194916"/>
    <w:rsid w:val="001962EC"/>
    <w:rsid w:val="001B0819"/>
    <w:rsid w:val="001B41CA"/>
    <w:rsid w:val="001C1D28"/>
    <w:rsid w:val="001E114D"/>
    <w:rsid w:val="001F2E69"/>
    <w:rsid w:val="00205D88"/>
    <w:rsid w:val="002322C7"/>
    <w:rsid w:val="002331CE"/>
    <w:rsid w:val="00251150"/>
    <w:rsid w:val="00263653"/>
    <w:rsid w:val="0027090E"/>
    <w:rsid w:val="002741FD"/>
    <w:rsid w:val="00286DB6"/>
    <w:rsid w:val="00287B41"/>
    <w:rsid w:val="00290BE1"/>
    <w:rsid w:val="002978DC"/>
    <w:rsid w:val="002A1D6D"/>
    <w:rsid w:val="002A5E6F"/>
    <w:rsid w:val="002B30D4"/>
    <w:rsid w:val="002C4528"/>
    <w:rsid w:val="002C6300"/>
    <w:rsid w:val="002C6862"/>
    <w:rsid w:val="002C6BC1"/>
    <w:rsid w:val="002C76FA"/>
    <w:rsid w:val="002D5790"/>
    <w:rsid w:val="002D7860"/>
    <w:rsid w:val="002E3EA5"/>
    <w:rsid w:val="002F0891"/>
    <w:rsid w:val="002F321A"/>
    <w:rsid w:val="002F4F07"/>
    <w:rsid w:val="002F5278"/>
    <w:rsid w:val="00313F2B"/>
    <w:rsid w:val="0031417B"/>
    <w:rsid w:val="00314FC3"/>
    <w:rsid w:val="0032328D"/>
    <w:rsid w:val="0033025D"/>
    <w:rsid w:val="003317B9"/>
    <w:rsid w:val="00335577"/>
    <w:rsid w:val="00335E80"/>
    <w:rsid w:val="0034091D"/>
    <w:rsid w:val="00347189"/>
    <w:rsid w:val="00347506"/>
    <w:rsid w:val="00347A03"/>
    <w:rsid w:val="00357BE4"/>
    <w:rsid w:val="00372E4E"/>
    <w:rsid w:val="00396E51"/>
    <w:rsid w:val="003A359E"/>
    <w:rsid w:val="003B0F55"/>
    <w:rsid w:val="003B5AD3"/>
    <w:rsid w:val="003C1B3D"/>
    <w:rsid w:val="003C2756"/>
    <w:rsid w:val="003D5CF1"/>
    <w:rsid w:val="003D76A4"/>
    <w:rsid w:val="003E1518"/>
    <w:rsid w:val="003E2387"/>
    <w:rsid w:val="003E3B46"/>
    <w:rsid w:val="003F3619"/>
    <w:rsid w:val="003F3799"/>
    <w:rsid w:val="00413934"/>
    <w:rsid w:val="004168A1"/>
    <w:rsid w:val="00420E7B"/>
    <w:rsid w:val="00420ECC"/>
    <w:rsid w:val="0042457A"/>
    <w:rsid w:val="00424AF1"/>
    <w:rsid w:val="00433502"/>
    <w:rsid w:val="004358A9"/>
    <w:rsid w:val="004375E5"/>
    <w:rsid w:val="00444FA9"/>
    <w:rsid w:val="004511EE"/>
    <w:rsid w:val="00454CE5"/>
    <w:rsid w:val="004661E0"/>
    <w:rsid w:val="0047659D"/>
    <w:rsid w:val="004856A2"/>
    <w:rsid w:val="00485B45"/>
    <w:rsid w:val="004A781B"/>
    <w:rsid w:val="004A79B3"/>
    <w:rsid w:val="004B0736"/>
    <w:rsid w:val="004B222C"/>
    <w:rsid w:val="004B340F"/>
    <w:rsid w:val="004C78E2"/>
    <w:rsid w:val="004D3949"/>
    <w:rsid w:val="004D3BDA"/>
    <w:rsid w:val="004E4055"/>
    <w:rsid w:val="004E62B0"/>
    <w:rsid w:val="004F7AF2"/>
    <w:rsid w:val="00514058"/>
    <w:rsid w:val="00521580"/>
    <w:rsid w:val="00534257"/>
    <w:rsid w:val="00541CC9"/>
    <w:rsid w:val="00545BB1"/>
    <w:rsid w:val="00552DB7"/>
    <w:rsid w:val="00560015"/>
    <w:rsid w:val="00561F69"/>
    <w:rsid w:val="00570FAF"/>
    <w:rsid w:val="005761BC"/>
    <w:rsid w:val="00576E43"/>
    <w:rsid w:val="005827A5"/>
    <w:rsid w:val="00596560"/>
    <w:rsid w:val="005B4117"/>
    <w:rsid w:val="005B52F3"/>
    <w:rsid w:val="005B59B0"/>
    <w:rsid w:val="005C0B79"/>
    <w:rsid w:val="005C731B"/>
    <w:rsid w:val="005D27AB"/>
    <w:rsid w:val="005F213B"/>
    <w:rsid w:val="005F2D9E"/>
    <w:rsid w:val="005F4643"/>
    <w:rsid w:val="005F6589"/>
    <w:rsid w:val="00601054"/>
    <w:rsid w:val="006043D6"/>
    <w:rsid w:val="006045F0"/>
    <w:rsid w:val="00635553"/>
    <w:rsid w:val="00650CA8"/>
    <w:rsid w:val="006668D5"/>
    <w:rsid w:val="00667E25"/>
    <w:rsid w:val="00671EDD"/>
    <w:rsid w:val="00680B6D"/>
    <w:rsid w:val="006814BC"/>
    <w:rsid w:val="006951C6"/>
    <w:rsid w:val="006A3C35"/>
    <w:rsid w:val="006B00EB"/>
    <w:rsid w:val="006C034F"/>
    <w:rsid w:val="006C6EFA"/>
    <w:rsid w:val="006E4D7B"/>
    <w:rsid w:val="006E7C46"/>
    <w:rsid w:val="006F004C"/>
    <w:rsid w:val="006F4E83"/>
    <w:rsid w:val="006F6E82"/>
    <w:rsid w:val="007045C6"/>
    <w:rsid w:val="00704AEF"/>
    <w:rsid w:val="00714909"/>
    <w:rsid w:val="00722D52"/>
    <w:rsid w:val="007245CA"/>
    <w:rsid w:val="0072477C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7E6C52"/>
    <w:rsid w:val="00803645"/>
    <w:rsid w:val="0080439D"/>
    <w:rsid w:val="00806E77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A1D80"/>
    <w:rsid w:val="008A26BF"/>
    <w:rsid w:val="008B3261"/>
    <w:rsid w:val="008C23C2"/>
    <w:rsid w:val="008C39DF"/>
    <w:rsid w:val="008D1F5D"/>
    <w:rsid w:val="008E176A"/>
    <w:rsid w:val="008E4F45"/>
    <w:rsid w:val="00912990"/>
    <w:rsid w:val="0092796E"/>
    <w:rsid w:val="009337FF"/>
    <w:rsid w:val="00934214"/>
    <w:rsid w:val="00940194"/>
    <w:rsid w:val="009407D9"/>
    <w:rsid w:val="00940985"/>
    <w:rsid w:val="00942BEB"/>
    <w:rsid w:val="00945790"/>
    <w:rsid w:val="00962AC1"/>
    <w:rsid w:val="00970604"/>
    <w:rsid w:val="0099593C"/>
    <w:rsid w:val="009B2C77"/>
    <w:rsid w:val="009B42F2"/>
    <w:rsid w:val="009B7878"/>
    <w:rsid w:val="009B7BF7"/>
    <w:rsid w:val="009C094D"/>
    <w:rsid w:val="009C2515"/>
    <w:rsid w:val="009C5254"/>
    <w:rsid w:val="009C5374"/>
    <w:rsid w:val="009C5C03"/>
    <w:rsid w:val="009C6A0F"/>
    <w:rsid w:val="009D127E"/>
    <w:rsid w:val="009D472F"/>
    <w:rsid w:val="009D7D6F"/>
    <w:rsid w:val="009F5A8C"/>
    <w:rsid w:val="00A01451"/>
    <w:rsid w:val="00A079EF"/>
    <w:rsid w:val="00A32C44"/>
    <w:rsid w:val="00A41EB7"/>
    <w:rsid w:val="00A43A82"/>
    <w:rsid w:val="00A46FEE"/>
    <w:rsid w:val="00A72A49"/>
    <w:rsid w:val="00A7348A"/>
    <w:rsid w:val="00A824B4"/>
    <w:rsid w:val="00A86168"/>
    <w:rsid w:val="00A86AD4"/>
    <w:rsid w:val="00A978E7"/>
    <w:rsid w:val="00AD4456"/>
    <w:rsid w:val="00AF28DE"/>
    <w:rsid w:val="00AF2985"/>
    <w:rsid w:val="00B034C8"/>
    <w:rsid w:val="00B072A1"/>
    <w:rsid w:val="00B07C00"/>
    <w:rsid w:val="00B07D5D"/>
    <w:rsid w:val="00B10C21"/>
    <w:rsid w:val="00B1245C"/>
    <w:rsid w:val="00B13371"/>
    <w:rsid w:val="00B13D44"/>
    <w:rsid w:val="00B15384"/>
    <w:rsid w:val="00B17A9E"/>
    <w:rsid w:val="00B35D2B"/>
    <w:rsid w:val="00B42F1E"/>
    <w:rsid w:val="00B45416"/>
    <w:rsid w:val="00B45C2E"/>
    <w:rsid w:val="00B60131"/>
    <w:rsid w:val="00B6792A"/>
    <w:rsid w:val="00B86D84"/>
    <w:rsid w:val="00B95187"/>
    <w:rsid w:val="00BA3307"/>
    <w:rsid w:val="00BB74C2"/>
    <w:rsid w:val="00BD0104"/>
    <w:rsid w:val="00BE7368"/>
    <w:rsid w:val="00BF3EF9"/>
    <w:rsid w:val="00BF457F"/>
    <w:rsid w:val="00BF4614"/>
    <w:rsid w:val="00C154D6"/>
    <w:rsid w:val="00C237B4"/>
    <w:rsid w:val="00C25C7C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3ECE"/>
    <w:rsid w:val="00CB0D8A"/>
    <w:rsid w:val="00CC560B"/>
    <w:rsid w:val="00CC69DC"/>
    <w:rsid w:val="00CD464A"/>
    <w:rsid w:val="00CD6B55"/>
    <w:rsid w:val="00CE0E9B"/>
    <w:rsid w:val="00CE40C7"/>
    <w:rsid w:val="00CE579C"/>
    <w:rsid w:val="00CF0502"/>
    <w:rsid w:val="00CF7ED5"/>
    <w:rsid w:val="00D0429D"/>
    <w:rsid w:val="00D04A56"/>
    <w:rsid w:val="00D111DF"/>
    <w:rsid w:val="00D21B1C"/>
    <w:rsid w:val="00D21BE0"/>
    <w:rsid w:val="00D24157"/>
    <w:rsid w:val="00D26684"/>
    <w:rsid w:val="00D3542F"/>
    <w:rsid w:val="00D40D50"/>
    <w:rsid w:val="00D434C8"/>
    <w:rsid w:val="00D43A1A"/>
    <w:rsid w:val="00D450FD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B79B6"/>
    <w:rsid w:val="00DD36B3"/>
    <w:rsid w:val="00E0007C"/>
    <w:rsid w:val="00E040EC"/>
    <w:rsid w:val="00E07600"/>
    <w:rsid w:val="00E11350"/>
    <w:rsid w:val="00E219F2"/>
    <w:rsid w:val="00E3542D"/>
    <w:rsid w:val="00E37EA8"/>
    <w:rsid w:val="00E46B6B"/>
    <w:rsid w:val="00E53AA4"/>
    <w:rsid w:val="00E53F1A"/>
    <w:rsid w:val="00E60013"/>
    <w:rsid w:val="00E65BC9"/>
    <w:rsid w:val="00E66C51"/>
    <w:rsid w:val="00E7187E"/>
    <w:rsid w:val="00E938FC"/>
    <w:rsid w:val="00EB5260"/>
    <w:rsid w:val="00EC165A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65325"/>
    <w:rsid w:val="00FA498F"/>
    <w:rsid w:val="00FB60BB"/>
    <w:rsid w:val="00FC06F2"/>
    <w:rsid w:val="00FC163D"/>
    <w:rsid w:val="00FC339F"/>
    <w:rsid w:val="00FE2201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4AEAC"/>
  <w15:docId w15:val="{CE474034-EF53-41C6-A35B-C8B461A3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5FB0B-47D7-4496-815E-08170B07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Królska</cp:lastModifiedBy>
  <cp:revision>44</cp:revision>
  <cp:lastPrinted>2017-01-12T14:38:00Z</cp:lastPrinted>
  <dcterms:created xsi:type="dcterms:W3CDTF">2022-06-19T16:11:00Z</dcterms:created>
  <dcterms:modified xsi:type="dcterms:W3CDTF">2026-04-07T08:24:00Z</dcterms:modified>
</cp:coreProperties>
</file>