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16F09" w14:textId="77777777" w:rsidR="00831203" w:rsidRPr="00DD721C" w:rsidRDefault="00831203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D721C">
        <w:rPr>
          <w:rStyle w:val="normaltextrun"/>
          <w:rFonts w:ascii="Arial" w:hAnsi="Arial" w:cs="Arial"/>
          <w:sz w:val="22"/>
          <w:szCs w:val="22"/>
        </w:rPr>
        <w:t>Uniwersytet im. Adama Mickiewicza w Poznaniu </w:t>
      </w:r>
      <w:r w:rsidRPr="00DD721C">
        <w:rPr>
          <w:rStyle w:val="eop"/>
          <w:rFonts w:ascii="Arial" w:hAnsi="Arial" w:cs="Arial"/>
          <w:sz w:val="22"/>
          <w:szCs w:val="22"/>
        </w:rPr>
        <w:t> </w:t>
      </w:r>
    </w:p>
    <w:p w14:paraId="2A0D7387" w14:textId="77777777" w:rsidR="00831203" w:rsidRPr="00DD721C" w:rsidRDefault="00831203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D721C">
        <w:rPr>
          <w:rStyle w:val="normaltextrun"/>
          <w:rFonts w:ascii="Arial" w:hAnsi="Arial" w:cs="Arial"/>
          <w:sz w:val="22"/>
          <w:szCs w:val="22"/>
        </w:rPr>
        <w:t>ul. Wieniawskiego 1 </w:t>
      </w:r>
      <w:r w:rsidRPr="00DD721C">
        <w:rPr>
          <w:rStyle w:val="eop"/>
          <w:rFonts w:ascii="Arial" w:hAnsi="Arial" w:cs="Arial"/>
          <w:sz w:val="22"/>
          <w:szCs w:val="22"/>
        </w:rPr>
        <w:t> </w:t>
      </w:r>
    </w:p>
    <w:p w14:paraId="6115D1EA" w14:textId="77777777" w:rsidR="00831203" w:rsidRPr="00DD721C" w:rsidRDefault="00831203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D721C">
        <w:rPr>
          <w:rStyle w:val="normaltextrun"/>
          <w:rFonts w:ascii="Arial" w:hAnsi="Arial" w:cs="Arial"/>
          <w:sz w:val="22"/>
          <w:szCs w:val="22"/>
        </w:rPr>
        <w:t>61-712 Poznań</w:t>
      </w:r>
      <w:r w:rsidRPr="00DD721C">
        <w:rPr>
          <w:rStyle w:val="eop"/>
          <w:rFonts w:ascii="Arial" w:hAnsi="Arial" w:cs="Arial"/>
          <w:sz w:val="22"/>
          <w:szCs w:val="22"/>
        </w:rPr>
        <w:t> </w:t>
      </w:r>
    </w:p>
    <w:p w14:paraId="1D22EFFA" w14:textId="77777777" w:rsidR="00831203" w:rsidRPr="00DD721C" w:rsidRDefault="00831203" w:rsidP="0088303F">
      <w:pPr>
        <w:pStyle w:val="paragraph"/>
        <w:spacing w:before="0" w:beforeAutospacing="0" w:after="0" w:afterAutospacing="0"/>
        <w:ind w:left="840" w:hanging="285"/>
        <w:jc w:val="both"/>
        <w:textAlignment w:val="baseline"/>
        <w:rPr>
          <w:rFonts w:ascii="Arial" w:hAnsi="Arial" w:cs="Arial"/>
          <w:sz w:val="22"/>
          <w:szCs w:val="22"/>
        </w:rPr>
      </w:pPr>
      <w:r w:rsidRPr="00DD721C">
        <w:rPr>
          <w:rStyle w:val="eop"/>
          <w:rFonts w:ascii="Arial" w:hAnsi="Arial" w:cs="Arial"/>
          <w:sz w:val="22"/>
          <w:szCs w:val="22"/>
        </w:rPr>
        <w:t> </w:t>
      </w:r>
    </w:p>
    <w:p w14:paraId="605D07DC" w14:textId="655CCEB5" w:rsidR="0015186D" w:rsidRPr="00DD721C" w:rsidRDefault="003D56F3" w:rsidP="00C50F70">
      <w:pPr>
        <w:pStyle w:val="paragraph"/>
        <w:tabs>
          <w:tab w:val="left" w:pos="6240"/>
        </w:tabs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DD721C">
        <w:rPr>
          <w:rStyle w:val="normaltextrun"/>
          <w:rFonts w:ascii="Arial" w:hAnsi="Arial" w:cs="Arial"/>
          <w:sz w:val="22"/>
          <w:szCs w:val="22"/>
        </w:rPr>
        <w:t>Znak sprawy: ZP</w:t>
      </w:r>
      <w:r w:rsidR="00F6258E" w:rsidRPr="00DD721C">
        <w:rPr>
          <w:rStyle w:val="normaltextrun"/>
          <w:rFonts w:ascii="Arial" w:hAnsi="Arial" w:cs="Arial"/>
          <w:sz w:val="22"/>
          <w:szCs w:val="22"/>
        </w:rPr>
        <w:t>3/</w:t>
      </w:r>
      <w:r w:rsidR="00DD721C" w:rsidRPr="00DD721C">
        <w:rPr>
          <w:rStyle w:val="normaltextrun"/>
          <w:rFonts w:ascii="Arial" w:hAnsi="Arial" w:cs="Arial"/>
          <w:sz w:val="22"/>
          <w:szCs w:val="22"/>
        </w:rPr>
        <w:t>7446</w:t>
      </w:r>
      <w:r w:rsidR="0015186D" w:rsidRPr="00DD721C">
        <w:rPr>
          <w:rStyle w:val="normaltextrun"/>
          <w:rFonts w:ascii="Arial" w:hAnsi="Arial" w:cs="Arial"/>
          <w:sz w:val="22"/>
          <w:szCs w:val="22"/>
        </w:rPr>
        <w:t>/2</w:t>
      </w:r>
      <w:r w:rsidR="00DD721C" w:rsidRPr="00DD721C">
        <w:rPr>
          <w:rStyle w:val="normaltextrun"/>
          <w:rFonts w:ascii="Arial" w:hAnsi="Arial" w:cs="Arial"/>
          <w:sz w:val="22"/>
          <w:szCs w:val="22"/>
        </w:rPr>
        <w:t>6</w:t>
      </w:r>
      <w:r w:rsidR="00C50F70" w:rsidRPr="00DD721C">
        <w:rPr>
          <w:rStyle w:val="normaltextrun"/>
          <w:rFonts w:ascii="Arial" w:hAnsi="Arial" w:cs="Arial"/>
          <w:sz w:val="22"/>
          <w:szCs w:val="22"/>
        </w:rPr>
        <w:tab/>
        <w:t xml:space="preserve">           Poznań, </w:t>
      </w:r>
      <w:r w:rsidR="00097E8A">
        <w:rPr>
          <w:rStyle w:val="normaltextrun"/>
          <w:rFonts w:ascii="Arial" w:hAnsi="Arial" w:cs="Arial"/>
          <w:sz w:val="22"/>
          <w:szCs w:val="22"/>
        </w:rPr>
        <w:t>09.04.</w:t>
      </w:r>
      <w:r w:rsidR="00C50F70" w:rsidRPr="00DD721C">
        <w:rPr>
          <w:rStyle w:val="normaltextrun"/>
          <w:rFonts w:ascii="Arial" w:hAnsi="Arial" w:cs="Arial"/>
          <w:sz w:val="22"/>
          <w:szCs w:val="22"/>
        </w:rPr>
        <w:t>202</w:t>
      </w:r>
      <w:r w:rsidR="00DD721C" w:rsidRPr="00DD721C">
        <w:rPr>
          <w:rStyle w:val="normaltextrun"/>
          <w:rFonts w:ascii="Arial" w:hAnsi="Arial" w:cs="Arial"/>
          <w:sz w:val="22"/>
          <w:szCs w:val="22"/>
        </w:rPr>
        <w:t>6</w:t>
      </w:r>
      <w:r w:rsidR="00C50F70" w:rsidRPr="00DD721C">
        <w:rPr>
          <w:rStyle w:val="normaltextrun"/>
          <w:rFonts w:ascii="Arial" w:hAnsi="Arial" w:cs="Arial"/>
          <w:sz w:val="22"/>
          <w:szCs w:val="22"/>
        </w:rPr>
        <w:t xml:space="preserve"> r.</w:t>
      </w:r>
    </w:p>
    <w:p w14:paraId="6C036C0B" w14:textId="77777777" w:rsidR="0015186D" w:rsidRPr="00DD721C" w:rsidRDefault="0015186D" w:rsidP="0088303F">
      <w:pPr>
        <w:pStyle w:val="paragraph"/>
        <w:spacing w:before="0" w:beforeAutospacing="0" w:after="0" w:afterAutospacing="0"/>
        <w:ind w:left="840" w:hanging="285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5A54DC21" w14:textId="77777777" w:rsidR="00392282" w:rsidRDefault="00392282" w:rsidP="0088303F">
      <w:pPr>
        <w:pStyle w:val="paragraph"/>
        <w:spacing w:before="0" w:beforeAutospacing="0" w:after="0" w:afterAutospacing="0"/>
        <w:ind w:left="840" w:hanging="285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48DBAD4" w14:textId="77777777" w:rsidR="00392282" w:rsidRDefault="00392282" w:rsidP="0088303F">
      <w:pPr>
        <w:pStyle w:val="paragraph"/>
        <w:spacing w:before="0" w:beforeAutospacing="0" w:after="0" w:afterAutospacing="0"/>
        <w:ind w:left="840" w:hanging="285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C450C84" w14:textId="77777777" w:rsidR="0015186D" w:rsidRPr="00CE0110" w:rsidRDefault="0015186D" w:rsidP="0088303F">
      <w:pPr>
        <w:pStyle w:val="paragraph"/>
        <w:spacing w:before="0" w:beforeAutospacing="0" w:after="0" w:afterAutospacing="0"/>
        <w:ind w:left="840" w:hanging="28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FFDF1F5" w14:textId="77777777" w:rsidR="002A6915" w:rsidRDefault="002A6915" w:rsidP="0015186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Cs w:val="22"/>
        </w:rPr>
      </w:pPr>
    </w:p>
    <w:p w14:paraId="1C37FADB" w14:textId="77777777" w:rsidR="0015186D" w:rsidRPr="00CE0110" w:rsidRDefault="0015186D" w:rsidP="0015186D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Cs w:val="22"/>
        </w:rPr>
      </w:pPr>
      <w:r w:rsidRPr="00CE0110">
        <w:rPr>
          <w:rStyle w:val="normaltextrun"/>
          <w:rFonts w:ascii="Arial" w:hAnsi="Arial" w:cs="Arial"/>
          <w:b/>
          <w:bCs/>
          <w:szCs w:val="22"/>
        </w:rPr>
        <w:t>SPECYFIKACJA</w:t>
      </w:r>
      <w:r>
        <w:rPr>
          <w:rStyle w:val="normaltextrun"/>
          <w:rFonts w:ascii="Arial" w:hAnsi="Arial" w:cs="Arial"/>
          <w:b/>
          <w:bCs/>
          <w:szCs w:val="22"/>
        </w:rPr>
        <w:t xml:space="preserve"> WARUNKÓW ZAMÓWIENIA (S</w:t>
      </w:r>
      <w:r w:rsidRPr="00CE0110">
        <w:rPr>
          <w:rStyle w:val="normaltextrun"/>
          <w:rFonts w:ascii="Arial" w:hAnsi="Arial" w:cs="Arial"/>
          <w:b/>
          <w:bCs/>
          <w:szCs w:val="22"/>
        </w:rPr>
        <w:t>WZ)</w:t>
      </w:r>
      <w:r w:rsidRPr="00CE0110">
        <w:rPr>
          <w:rStyle w:val="eop"/>
          <w:rFonts w:ascii="Arial" w:hAnsi="Arial" w:cs="Arial"/>
          <w:szCs w:val="22"/>
        </w:rPr>
        <w:t> </w:t>
      </w:r>
    </w:p>
    <w:p w14:paraId="2A9F558A" w14:textId="77777777" w:rsidR="0015186D" w:rsidRDefault="0015186D" w:rsidP="0015186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2"/>
        </w:rPr>
      </w:pPr>
    </w:p>
    <w:p w14:paraId="3DA14887" w14:textId="77777777" w:rsidR="0015186D" w:rsidRDefault="0015186D" w:rsidP="0015186D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</w:rPr>
      </w:pPr>
      <w:r w:rsidRPr="00D70FBC">
        <w:rPr>
          <w:rStyle w:val="normaltextrun"/>
          <w:rFonts w:ascii="Arial" w:hAnsi="Arial" w:cs="Arial"/>
          <w:sz w:val="22"/>
        </w:rPr>
        <w:t>na</w:t>
      </w:r>
      <w:r w:rsidRPr="00D70FBC">
        <w:rPr>
          <w:rStyle w:val="eop"/>
          <w:rFonts w:ascii="Arial" w:hAnsi="Arial" w:cs="Arial"/>
          <w:sz w:val="22"/>
        </w:rPr>
        <w:t> </w:t>
      </w:r>
    </w:p>
    <w:p w14:paraId="6F684220" w14:textId="77777777" w:rsidR="005F256D" w:rsidRDefault="005F256D" w:rsidP="005F256D">
      <w:pPr>
        <w:jc w:val="both"/>
        <w:rPr>
          <w:rFonts w:ascii="Arial" w:hAnsi="Arial" w:cs="Arial"/>
          <w:b/>
          <w:sz w:val="22"/>
          <w:szCs w:val="20"/>
        </w:rPr>
      </w:pPr>
    </w:p>
    <w:p w14:paraId="0DBDB2B9" w14:textId="77777777" w:rsidR="002A6915" w:rsidRDefault="002A6915" w:rsidP="002A6915">
      <w:pPr>
        <w:jc w:val="center"/>
        <w:rPr>
          <w:rFonts w:ascii="Arial" w:hAnsi="Arial" w:cs="Arial"/>
          <w:b/>
          <w:sz w:val="22"/>
          <w:szCs w:val="20"/>
        </w:rPr>
      </w:pPr>
    </w:p>
    <w:p w14:paraId="417E28AA" w14:textId="77777777" w:rsidR="002A6915" w:rsidRDefault="002A6915" w:rsidP="002A6915">
      <w:pPr>
        <w:jc w:val="center"/>
        <w:rPr>
          <w:rFonts w:ascii="Arial" w:hAnsi="Arial" w:cs="Arial"/>
          <w:b/>
          <w:sz w:val="22"/>
          <w:szCs w:val="20"/>
        </w:rPr>
      </w:pPr>
    </w:p>
    <w:p w14:paraId="1FEAEA36" w14:textId="77777777" w:rsidR="002A6915" w:rsidRDefault="002A6915" w:rsidP="002A6915">
      <w:pPr>
        <w:jc w:val="center"/>
        <w:rPr>
          <w:rFonts w:ascii="Arial" w:hAnsi="Arial" w:cs="Arial"/>
          <w:b/>
          <w:sz w:val="22"/>
          <w:szCs w:val="20"/>
        </w:rPr>
      </w:pPr>
    </w:p>
    <w:p w14:paraId="1227D50A" w14:textId="77777777" w:rsidR="003D56F3" w:rsidRDefault="003D56F3" w:rsidP="002A691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0"/>
        </w:rPr>
        <w:t xml:space="preserve">Dostawa sprzętu komputerowego </w:t>
      </w:r>
      <w:r>
        <w:rPr>
          <w:rFonts w:ascii="Arial" w:hAnsi="Arial" w:cs="Arial"/>
          <w:b/>
          <w:bCs/>
          <w:sz w:val="22"/>
          <w:szCs w:val="22"/>
        </w:rPr>
        <w:t>dla jednostek Uniwersytetu im. Adama Mickiewicza w Poznaniu</w:t>
      </w:r>
      <w:r w:rsidRPr="00DD5859">
        <w:rPr>
          <w:rFonts w:ascii="Arial" w:hAnsi="Arial" w:cs="Arial"/>
          <w:b/>
          <w:bCs/>
          <w:sz w:val="22"/>
          <w:szCs w:val="22"/>
        </w:rPr>
        <w:t xml:space="preserve"> – przedmiot z</w:t>
      </w:r>
      <w:r w:rsidR="009A6CC4">
        <w:rPr>
          <w:rFonts w:ascii="Arial" w:hAnsi="Arial" w:cs="Arial"/>
          <w:b/>
          <w:bCs/>
          <w:sz w:val="22"/>
          <w:szCs w:val="22"/>
        </w:rPr>
        <w:t xml:space="preserve">amówienia został podzielony na </w:t>
      </w:r>
      <w:r w:rsidR="004950E4">
        <w:rPr>
          <w:rFonts w:ascii="Arial" w:hAnsi="Arial" w:cs="Arial"/>
          <w:b/>
          <w:bCs/>
          <w:sz w:val="22"/>
          <w:szCs w:val="22"/>
        </w:rPr>
        <w:t>4</w:t>
      </w:r>
      <w:r w:rsidRPr="00DD5859">
        <w:rPr>
          <w:rFonts w:ascii="Arial" w:hAnsi="Arial" w:cs="Arial"/>
          <w:b/>
          <w:bCs/>
          <w:sz w:val="22"/>
          <w:szCs w:val="22"/>
        </w:rPr>
        <w:t xml:space="preserve"> części:</w:t>
      </w:r>
    </w:p>
    <w:p w14:paraId="1D2495AF" w14:textId="77777777" w:rsidR="003D56F3" w:rsidRDefault="003D56F3" w:rsidP="002A6915">
      <w:pPr>
        <w:jc w:val="center"/>
        <w:rPr>
          <w:rFonts w:ascii="Arial" w:hAnsi="Arial" w:cs="Arial"/>
          <w:b/>
          <w:sz w:val="22"/>
          <w:szCs w:val="20"/>
        </w:rPr>
      </w:pPr>
    </w:p>
    <w:p w14:paraId="58CD2080" w14:textId="77777777" w:rsidR="00DD721C" w:rsidRDefault="00A60765" w:rsidP="00A60765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A60765">
        <w:rPr>
          <w:rFonts w:ascii="Arial" w:hAnsi="Arial" w:cs="Arial"/>
          <w:b/>
          <w:bCs/>
          <w:iCs/>
          <w:sz w:val="22"/>
          <w:szCs w:val="22"/>
        </w:rPr>
        <w:t xml:space="preserve">część 1: </w:t>
      </w:r>
      <w:r w:rsidR="00DD721C" w:rsidRPr="00DD721C">
        <w:rPr>
          <w:rFonts w:ascii="Arial" w:hAnsi="Arial" w:cs="Arial"/>
          <w:b/>
          <w:bCs/>
          <w:iCs/>
          <w:sz w:val="22"/>
          <w:szCs w:val="22"/>
        </w:rPr>
        <w:t xml:space="preserve">Dostawa zestawu komputerowego i zasilacza awaryjnego UPS </w:t>
      </w:r>
    </w:p>
    <w:p w14:paraId="1F8F2521" w14:textId="430CB01D" w:rsidR="00A60765" w:rsidRPr="00A60765" w:rsidRDefault="00DD721C" w:rsidP="00A60765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DD721C">
        <w:rPr>
          <w:rFonts w:ascii="Arial" w:hAnsi="Arial" w:cs="Arial"/>
          <w:b/>
          <w:bCs/>
          <w:iCs/>
          <w:sz w:val="22"/>
          <w:szCs w:val="22"/>
        </w:rPr>
        <w:t>dla Instytutu Biologii Molekularnej i Biotechnologii</w:t>
      </w:r>
    </w:p>
    <w:p w14:paraId="51903290" w14:textId="21320EF3" w:rsidR="00A60765" w:rsidRPr="00A60765" w:rsidRDefault="00A60765" w:rsidP="00A60765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A60765">
        <w:rPr>
          <w:rFonts w:ascii="Arial" w:hAnsi="Arial" w:cs="Arial"/>
          <w:b/>
          <w:bCs/>
          <w:iCs/>
          <w:sz w:val="22"/>
          <w:szCs w:val="22"/>
        </w:rPr>
        <w:t xml:space="preserve">część 2: </w:t>
      </w:r>
      <w:r w:rsidR="00DD721C" w:rsidRPr="00DD721C">
        <w:rPr>
          <w:rFonts w:ascii="Arial" w:hAnsi="Arial" w:cs="Arial"/>
          <w:b/>
          <w:bCs/>
          <w:iCs/>
          <w:sz w:val="22"/>
          <w:szCs w:val="22"/>
        </w:rPr>
        <w:t>Dostawa serwera dla Zakładu Frazeologii i Kultury Języka Polskiego</w:t>
      </w:r>
    </w:p>
    <w:p w14:paraId="23F09468" w14:textId="0FF4DB6E" w:rsidR="00A60765" w:rsidRPr="00A60765" w:rsidRDefault="00A60765" w:rsidP="00A60765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A60765">
        <w:rPr>
          <w:rFonts w:ascii="Arial" w:hAnsi="Arial" w:cs="Arial"/>
          <w:b/>
          <w:bCs/>
          <w:iCs/>
          <w:sz w:val="22"/>
          <w:szCs w:val="22"/>
        </w:rPr>
        <w:t xml:space="preserve">część 3: </w:t>
      </w:r>
      <w:r w:rsidR="00DD721C" w:rsidRPr="00DD721C">
        <w:rPr>
          <w:rFonts w:ascii="Arial" w:hAnsi="Arial" w:cs="Arial"/>
          <w:b/>
          <w:bCs/>
          <w:iCs/>
          <w:sz w:val="22"/>
          <w:szCs w:val="22"/>
        </w:rPr>
        <w:t>Dostawa jednostki centralnej dla Zakładu Genetyki</w:t>
      </w:r>
    </w:p>
    <w:p w14:paraId="5F7A284E" w14:textId="2FEF5AF2" w:rsidR="002A6915" w:rsidRPr="002A6915" w:rsidRDefault="00A60765" w:rsidP="00A60765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A60765">
        <w:rPr>
          <w:rFonts w:ascii="Arial" w:hAnsi="Arial" w:cs="Arial"/>
          <w:b/>
          <w:bCs/>
          <w:iCs/>
          <w:sz w:val="22"/>
          <w:szCs w:val="22"/>
        </w:rPr>
        <w:t xml:space="preserve">część 4: </w:t>
      </w:r>
      <w:r w:rsidR="00DD721C" w:rsidRPr="00DD721C">
        <w:rPr>
          <w:rFonts w:ascii="Arial" w:hAnsi="Arial" w:cs="Arial"/>
          <w:b/>
          <w:bCs/>
          <w:iCs/>
          <w:sz w:val="22"/>
          <w:szCs w:val="22"/>
        </w:rPr>
        <w:t>Dostawa laptopa dla Obserwatorium Astronomicznego</w:t>
      </w:r>
    </w:p>
    <w:p w14:paraId="6C691FF6" w14:textId="77777777" w:rsidR="004950E4" w:rsidRPr="00BC12C1" w:rsidRDefault="004950E4" w:rsidP="004950E4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17FC023A" w14:textId="77777777" w:rsidR="0024334F" w:rsidRPr="008856DC" w:rsidRDefault="0024334F" w:rsidP="005F256D">
      <w:pPr>
        <w:jc w:val="both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39EE273D" w14:textId="77777777" w:rsidR="003661A7" w:rsidRDefault="003661A7" w:rsidP="0088303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8"/>
          <w:szCs w:val="22"/>
        </w:rPr>
      </w:pPr>
    </w:p>
    <w:p w14:paraId="00642389" w14:textId="77777777" w:rsidR="00E02697" w:rsidRPr="003661F2" w:rsidRDefault="00E02697" w:rsidP="003661F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CB3E01D" w14:textId="77777777" w:rsidR="003661A7" w:rsidRDefault="003661A7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2"/>
        </w:rPr>
      </w:pPr>
    </w:p>
    <w:p w14:paraId="3BA98BDC" w14:textId="77777777" w:rsidR="003D56F3" w:rsidRDefault="003D56F3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2"/>
        </w:rPr>
      </w:pPr>
    </w:p>
    <w:p w14:paraId="7267382F" w14:textId="77777777" w:rsidR="00405E4C" w:rsidRDefault="00405E4C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2"/>
        </w:rPr>
      </w:pPr>
    </w:p>
    <w:p w14:paraId="7CE344ED" w14:textId="77777777" w:rsidR="00405E4C" w:rsidRPr="00040EA4" w:rsidRDefault="00405E4C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2"/>
        </w:rPr>
      </w:pPr>
    </w:p>
    <w:p w14:paraId="35D840FE" w14:textId="77777777" w:rsidR="00E90876" w:rsidRPr="00040EA4" w:rsidRDefault="00E90876" w:rsidP="00E9087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2"/>
        </w:rPr>
      </w:pPr>
      <w:r w:rsidRPr="00040EA4">
        <w:rPr>
          <w:rStyle w:val="normaltextrun"/>
          <w:rFonts w:ascii="Arial" w:hAnsi="Arial" w:cs="Arial"/>
          <w:b/>
          <w:bCs/>
          <w:sz w:val="20"/>
          <w:szCs w:val="22"/>
        </w:rPr>
        <w:t>Załącznikami do niniejszego dokumentu są: </w:t>
      </w:r>
      <w:r w:rsidRPr="00040EA4">
        <w:rPr>
          <w:rStyle w:val="eop"/>
          <w:rFonts w:ascii="Arial" w:hAnsi="Arial" w:cs="Arial"/>
          <w:sz w:val="20"/>
          <w:szCs w:val="22"/>
        </w:rPr>
        <w:t> </w:t>
      </w:r>
    </w:p>
    <w:p w14:paraId="444224B8" w14:textId="77777777" w:rsidR="00E90876" w:rsidRPr="004D0BA0" w:rsidRDefault="00E90876" w:rsidP="00E9087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trike/>
          <w:sz w:val="20"/>
          <w:szCs w:val="22"/>
        </w:rPr>
      </w:pPr>
      <w:r w:rsidRPr="00040EA4">
        <w:rPr>
          <w:rStyle w:val="normaltextrun"/>
          <w:rFonts w:ascii="Arial" w:hAnsi="Arial" w:cs="Arial"/>
          <w:sz w:val="20"/>
          <w:szCs w:val="22"/>
        </w:rPr>
        <w:t>Załącznik Nr 1 – Formularz oferty</w:t>
      </w:r>
      <w:r w:rsidR="00392282">
        <w:rPr>
          <w:rStyle w:val="normaltextrun"/>
          <w:rFonts w:ascii="Arial" w:hAnsi="Arial" w:cs="Arial"/>
          <w:sz w:val="20"/>
          <w:szCs w:val="22"/>
        </w:rPr>
        <w:t>- część</w:t>
      </w:r>
      <w:r w:rsidR="005F256D">
        <w:rPr>
          <w:rStyle w:val="normaltextrun"/>
          <w:rFonts w:ascii="Arial" w:hAnsi="Arial" w:cs="Arial"/>
          <w:sz w:val="20"/>
          <w:szCs w:val="22"/>
        </w:rPr>
        <w:t xml:space="preserve"> 1-</w:t>
      </w:r>
      <w:r w:rsidR="00111DC0">
        <w:rPr>
          <w:rStyle w:val="normaltextrun"/>
          <w:rFonts w:ascii="Arial" w:hAnsi="Arial" w:cs="Arial"/>
          <w:sz w:val="20"/>
          <w:szCs w:val="22"/>
        </w:rPr>
        <w:t>4</w:t>
      </w:r>
    </w:p>
    <w:p w14:paraId="38877585" w14:textId="77777777" w:rsidR="009A6CC4" w:rsidRDefault="00E90876" w:rsidP="00B62C9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2"/>
        </w:rPr>
      </w:pPr>
      <w:r w:rsidRPr="00040EA4">
        <w:rPr>
          <w:rStyle w:val="normaltextrun"/>
          <w:rFonts w:ascii="Arial" w:hAnsi="Arial" w:cs="Arial"/>
          <w:sz w:val="20"/>
          <w:szCs w:val="22"/>
        </w:rPr>
        <w:t>Załącznik Nr 2 – Formularz cenowy</w:t>
      </w:r>
      <w:r w:rsidR="005F256D">
        <w:rPr>
          <w:rStyle w:val="normaltextrun"/>
          <w:rFonts w:ascii="Arial" w:hAnsi="Arial" w:cs="Arial"/>
          <w:sz w:val="20"/>
          <w:szCs w:val="22"/>
        </w:rPr>
        <w:t xml:space="preserve">- część </w:t>
      </w:r>
      <w:r w:rsidR="00F6258E">
        <w:rPr>
          <w:rStyle w:val="normaltextrun"/>
          <w:rFonts w:ascii="Arial" w:hAnsi="Arial" w:cs="Arial"/>
          <w:sz w:val="20"/>
          <w:szCs w:val="22"/>
        </w:rPr>
        <w:t>1-4</w:t>
      </w:r>
    </w:p>
    <w:p w14:paraId="3FB43E84" w14:textId="77777777" w:rsidR="00B62C91" w:rsidRPr="00040EA4" w:rsidRDefault="00B62C91" w:rsidP="00B62C9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2"/>
        </w:rPr>
      </w:pPr>
      <w:r w:rsidRPr="00040EA4">
        <w:rPr>
          <w:rStyle w:val="normaltextrun"/>
          <w:rFonts w:ascii="Arial" w:hAnsi="Arial" w:cs="Arial"/>
          <w:sz w:val="20"/>
          <w:szCs w:val="22"/>
        </w:rPr>
        <w:t>Załącz</w:t>
      </w:r>
      <w:r w:rsidR="0048441F">
        <w:rPr>
          <w:rStyle w:val="normaltextrun"/>
          <w:rFonts w:ascii="Arial" w:hAnsi="Arial" w:cs="Arial"/>
          <w:sz w:val="20"/>
          <w:szCs w:val="22"/>
        </w:rPr>
        <w:t>nik Nr 3 – JEDZ</w:t>
      </w:r>
      <w:r w:rsidR="005F256D">
        <w:rPr>
          <w:rStyle w:val="normaltextrun"/>
          <w:rFonts w:ascii="Arial" w:hAnsi="Arial" w:cs="Arial"/>
          <w:sz w:val="20"/>
          <w:szCs w:val="22"/>
        </w:rPr>
        <w:t>- część 1-</w:t>
      </w:r>
      <w:r w:rsidR="00F6258E">
        <w:rPr>
          <w:rStyle w:val="normaltextrun"/>
          <w:rFonts w:ascii="Arial" w:hAnsi="Arial" w:cs="Arial"/>
          <w:sz w:val="20"/>
          <w:szCs w:val="22"/>
        </w:rPr>
        <w:t>4</w:t>
      </w:r>
    </w:p>
    <w:p w14:paraId="00CF2792" w14:textId="77777777" w:rsidR="00E90876" w:rsidRPr="00040EA4" w:rsidRDefault="00E90876" w:rsidP="00E9087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2"/>
        </w:rPr>
      </w:pPr>
      <w:r w:rsidRPr="00040EA4">
        <w:rPr>
          <w:rStyle w:val="normaltextrun"/>
          <w:rFonts w:ascii="Arial" w:hAnsi="Arial" w:cs="Arial"/>
          <w:sz w:val="20"/>
          <w:szCs w:val="22"/>
        </w:rPr>
        <w:t xml:space="preserve">Załącznik Nr 3a – </w:t>
      </w:r>
      <w:r w:rsidR="00BA09AB" w:rsidRPr="00040EA4">
        <w:rPr>
          <w:rStyle w:val="normaltextrun"/>
          <w:rFonts w:ascii="Arial" w:hAnsi="Arial" w:cs="Arial"/>
          <w:sz w:val="20"/>
          <w:szCs w:val="22"/>
        </w:rPr>
        <w:t>I</w:t>
      </w:r>
      <w:r w:rsidRPr="00040EA4">
        <w:rPr>
          <w:rStyle w:val="normaltextrun"/>
          <w:rFonts w:ascii="Arial" w:hAnsi="Arial" w:cs="Arial"/>
          <w:sz w:val="20"/>
          <w:szCs w:val="22"/>
        </w:rPr>
        <w:t>nstrukcja wypełnienia JEDZ.</w:t>
      </w:r>
      <w:r w:rsidRPr="00040EA4">
        <w:rPr>
          <w:rStyle w:val="eop"/>
          <w:rFonts w:ascii="Arial" w:hAnsi="Arial" w:cs="Arial"/>
          <w:sz w:val="20"/>
          <w:szCs w:val="22"/>
        </w:rPr>
        <w:t> </w:t>
      </w:r>
    </w:p>
    <w:p w14:paraId="262DC8CF" w14:textId="77777777" w:rsidR="00BA09AB" w:rsidRDefault="00BA09AB" w:rsidP="00E9087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Cs/>
          <w:sz w:val="20"/>
          <w:szCs w:val="22"/>
        </w:rPr>
      </w:pPr>
      <w:r w:rsidRPr="00040EA4">
        <w:rPr>
          <w:rStyle w:val="normaltextrun"/>
          <w:rFonts w:ascii="Arial" w:hAnsi="Arial" w:cs="Arial"/>
          <w:sz w:val="20"/>
          <w:szCs w:val="22"/>
        </w:rPr>
        <w:t xml:space="preserve">Załącznik Nr 3b- </w:t>
      </w:r>
      <w:r w:rsidRPr="00040EA4">
        <w:rPr>
          <w:rStyle w:val="normaltextrun"/>
          <w:rFonts w:ascii="Arial" w:hAnsi="Arial" w:cs="Arial"/>
          <w:bCs/>
          <w:sz w:val="20"/>
          <w:szCs w:val="22"/>
        </w:rPr>
        <w:t xml:space="preserve">Oświadczenie wykonawcy o aktualności informacji zawartych w oświadczeniu o którym mowa w art. 125 ust. 1 ustawy </w:t>
      </w:r>
      <w:proofErr w:type="spellStart"/>
      <w:r w:rsidRPr="00040EA4">
        <w:rPr>
          <w:rStyle w:val="normaltextrun"/>
          <w:rFonts w:ascii="Arial" w:hAnsi="Arial" w:cs="Arial"/>
          <w:bCs/>
          <w:sz w:val="20"/>
          <w:szCs w:val="22"/>
        </w:rPr>
        <w:t>Pzp</w:t>
      </w:r>
      <w:proofErr w:type="spellEnd"/>
      <w:r w:rsidR="002C2870">
        <w:rPr>
          <w:rStyle w:val="normaltextrun"/>
          <w:rFonts w:ascii="Arial" w:hAnsi="Arial" w:cs="Arial"/>
          <w:bCs/>
          <w:sz w:val="20"/>
          <w:szCs w:val="22"/>
        </w:rPr>
        <w:t xml:space="preserve">. </w:t>
      </w:r>
    </w:p>
    <w:p w14:paraId="457D6C97" w14:textId="77777777" w:rsidR="00221805" w:rsidRDefault="00392282" w:rsidP="0022180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Cs/>
          <w:sz w:val="20"/>
          <w:szCs w:val="22"/>
        </w:rPr>
      </w:pPr>
      <w:r>
        <w:rPr>
          <w:rStyle w:val="normaltextrun"/>
          <w:rFonts w:ascii="Arial" w:hAnsi="Arial" w:cs="Arial"/>
          <w:sz w:val="20"/>
          <w:szCs w:val="22"/>
        </w:rPr>
        <w:t>Załącznik Nr 4</w:t>
      </w:r>
      <w:r w:rsidR="00221805" w:rsidRPr="00040EA4">
        <w:rPr>
          <w:rStyle w:val="normaltextrun"/>
          <w:rFonts w:ascii="Arial" w:hAnsi="Arial" w:cs="Arial"/>
          <w:sz w:val="20"/>
          <w:szCs w:val="22"/>
        </w:rPr>
        <w:t xml:space="preserve">- </w:t>
      </w:r>
      <w:r w:rsidR="00221805" w:rsidRPr="00040EA4">
        <w:rPr>
          <w:rStyle w:val="eop"/>
          <w:rFonts w:ascii="Arial" w:hAnsi="Arial" w:cs="Arial"/>
          <w:sz w:val="20"/>
          <w:szCs w:val="22"/>
        </w:rPr>
        <w:t xml:space="preserve"> </w:t>
      </w:r>
      <w:r w:rsidR="00221805" w:rsidRPr="00040EA4">
        <w:rPr>
          <w:rStyle w:val="normaltextrun"/>
          <w:rFonts w:ascii="Arial" w:hAnsi="Arial" w:cs="Arial"/>
          <w:bCs/>
          <w:sz w:val="20"/>
          <w:szCs w:val="22"/>
        </w:rPr>
        <w:t xml:space="preserve">Oświadczenie wykonawcy w zakresie art. 108 ust. 1 pkt 5 ustawy </w:t>
      </w:r>
      <w:proofErr w:type="spellStart"/>
      <w:r w:rsidR="00221805" w:rsidRPr="00040EA4">
        <w:rPr>
          <w:rStyle w:val="normaltextrun"/>
          <w:rFonts w:ascii="Arial" w:hAnsi="Arial" w:cs="Arial"/>
          <w:bCs/>
          <w:sz w:val="20"/>
          <w:szCs w:val="22"/>
        </w:rPr>
        <w:t>Pzp</w:t>
      </w:r>
      <w:proofErr w:type="spellEnd"/>
      <w:r w:rsidR="00221805" w:rsidRPr="00040EA4">
        <w:rPr>
          <w:rStyle w:val="normaltextrun"/>
          <w:rFonts w:ascii="Arial" w:hAnsi="Arial" w:cs="Arial"/>
          <w:bCs/>
          <w:sz w:val="20"/>
          <w:szCs w:val="22"/>
        </w:rPr>
        <w:t xml:space="preserve"> w sprawie grupy kapitałowej</w:t>
      </w:r>
      <w:r w:rsidR="002C2870">
        <w:rPr>
          <w:rStyle w:val="normaltextrun"/>
          <w:rFonts w:ascii="Arial" w:hAnsi="Arial" w:cs="Arial"/>
          <w:bCs/>
          <w:sz w:val="20"/>
          <w:szCs w:val="22"/>
        </w:rPr>
        <w:t xml:space="preserve">. </w:t>
      </w:r>
    </w:p>
    <w:p w14:paraId="77BBB575" w14:textId="77777777" w:rsidR="00E90876" w:rsidRPr="00040EA4" w:rsidRDefault="00392282" w:rsidP="0048441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2"/>
        </w:rPr>
      </w:pPr>
      <w:r>
        <w:rPr>
          <w:rStyle w:val="normaltextrun"/>
          <w:rFonts w:ascii="Arial" w:hAnsi="Arial" w:cs="Arial"/>
          <w:sz w:val="20"/>
          <w:szCs w:val="22"/>
        </w:rPr>
        <w:t>Załącznik Nr 5</w:t>
      </w:r>
      <w:r w:rsidR="00E90876" w:rsidRPr="00040EA4">
        <w:rPr>
          <w:rStyle w:val="normaltextrun"/>
          <w:rFonts w:ascii="Arial" w:hAnsi="Arial" w:cs="Arial"/>
          <w:sz w:val="20"/>
          <w:szCs w:val="22"/>
        </w:rPr>
        <w:t xml:space="preserve"> – </w:t>
      </w:r>
      <w:r w:rsidR="00BA09AB" w:rsidRPr="00040EA4">
        <w:rPr>
          <w:rStyle w:val="normaltextrun"/>
          <w:rFonts w:ascii="Arial" w:hAnsi="Arial" w:cs="Arial"/>
          <w:sz w:val="20"/>
          <w:szCs w:val="22"/>
        </w:rPr>
        <w:t>Projektowane</w:t>
      </w:r>
      <w:r w:rsidR="00E90876" w:rsidRPr="00040EA4">
        <w:rPr>
          <w:rStyle w:val="normaltextrun"/>
          <w:rFonts w:ascii="Arial" w:hAnsi="Arial" w:cs="Arial"/>
          <w:sz w:val="20"/>
          <w:szCs w:val="22"/>
        </w:rPr>
        <w:t xml:space="preserve"> postanowienia umowy.</w:t>
      </w:r>
      <w:r w:rsidR="00E90876" w:rsidRPr="00040EA4">
        <w:rPr>
          <w:rStyle w:val="eop"/>
          <w:rFonts w:ascii="Arial" w:hAnsi="Arial" w:cs="Arial"/>
          <w:sz w:val="20"/>
          <w:szCs w:val="22"/>
        </w:rPr>
        <w:t> </w:t>
      </w:r>
    </w:p>
    <w:p w14:paraId="772D2E81" w14:textId="77777777" w:rsidR="0048441F" w:rsidRDefault="00392282" w:rsidP="004844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2"/>
        </w:rPr>
      </w:pPr>
      <w:r>
        <w:rPr>
          <w:rStyle w:val="normaltextrun"/>
          <w:rFonts w:ascii="Arial" w:hAnsi="Arial" w:cs="Arial"/>
          <w:sz w:val="20"/>
          <w:szCs w:val="22"/>
        </w:rPr>
        <w:t>Załącznik Nr 6</w:t>
      </w:r>
      <w:r w:rsidR="0048441F" w:rsidRPr="0048441F">
        <w:rPr>
          <w:rStyle w:val="normaltextrun"/>
          <w:rFonts w:ascii="Arial" w:hAnsi="Arial" w:cs="Arial"/>
          <w:sz w:val="20"/>
          <w:szCs w:val="22"/>
        </w:rPr>
        <w:t xml:space="preserve"> – </w:t>
      </w:r>
      <w:r w:rsidR="0048441F" w:rsidRPr="0048441F">
        <w:rPr>
          <w:rStyle w:val="normaltextrun"/>
          <w:rFonts w:ascii="Arial" w:hAnsi="Arial" w:cs="Arial"/>
          <w:sz w:val="20"/>
          <w:szCs w:val="20"/>
        </w:rPr>
        <w:t xml:space="preserve">Oświadczenie </w:t>
      </w:r>
      <w:r w:rsidR="0048441F" w:rsidRPr="0048441F">
        <w:rPr>
          <w:rFonts w:ascii="Arial" w:hAnsi="Arial" w:cs="Arial"/>
          <w:sz w:val="20"/>
          <w:szCs w:val="20"/>
        </w:rPr>
        <w:t xml:space="preserve">wykonawcy/wykonawcy wspólnie ubiegającego się o udzielenie zamówienia </w:t>
      </w:r>
      <w:r w:rsidR="0048441F">
        <w:rPr>
          <w:rStyle w:val="normaltextrun"/>
          <w:rFonts w:ascii="Arial" w:hAnsi="Arial" w:cs="Arial"/>
          <w:sz w:val="20"/>
          <w:szCs w:val="22"/>
        </w:rPr>
        <w:t xml:space="preserve">dotyczące przesłanek wykluczenia </w:t>
      </w:r>
      <w:r w:rsidR="00405E4C" w:rsidRPr="00405E4C">
        <w:rPr>
          <w:rStyle w:val="normaltextrun"/>
          <w:rFonts w:ascii="Arial" w:hAnsi="Arial" w:cs="Arial"/>
          <w:sz w:val="20"/>
          <w:szCs w:val="22"/>
        </w:rPr>
        <w:t>z art. 5k</w:t>
      </w:r>
      <w:r w:rsidR="0048441F" w:rsidRPr="00405E4C">
        <w:rPr>
          <w:rStyle w:val="normaltextrun"/>
          <w:rFonts w:ascii="Arial" w:hAnsi="Arial" w:cs="Arial"/>
          <w:sz w:val="20"/>
          <w:szCs w:val="22"/>
        </w:rPr>
        <w:t xml:space="preserve"> </w:t>
      </w:r>
      <w:r w:rsidR="00405E4C" w:rsidRPr="00405E4C">
        <w:rPr>
          <w:rStyle w:val="normaltextrun"/>
          <w:rFonts w:ascii="Arial" w:hAnsi="Arial" w:cs="Arial"/>
          <w:sz w:val="20"/>
          <w:szCs w:val="22"/>
        </w:rPr>
        <w:t>rozporządzenia Rady (UE) 2022/576</w:t>
      </w:r>
      <w:r w:rsidR="0048441F" w:rsidRPr="00405E4C">
        <w:rPr>
          <w:rStyle w:val="normaltextrun"/>
          <w:rFonts w:ascii="Arial" w:hAnsi="Arial" w:cs="Arial"/>
          <w:sz w:val="20"/>
          <w:szCs w:val="22"/>
        </w:rPr>
        <w:t>,</w:t>
      </w:r>
      <w:r w:rsidR="0048441F">
        <w:rPr>
          <w:rStyle w:val="normaltextrun"/>
          <w:rFonts w:ascii="Arial" w:hAnsi="Arial" w:cs="Arial"/>
          <w:sz w:val="20"/>
          <w:szCs w:val="22"/>
        </w:rPr>
        <w:t xml:space="preserve"> </w:t>
      </w:r>
      <w:r w:rsidR="0048441F" w:rsidRPr="0048441F">
        <w:rPr>
          <w:rStyle w:val="normaltextrun"/>
          <w:rFonts w:ascii="Arial" w:hAnsi="Arial" w:cs="Arial"/>
          <w:sz w:val="20"/>
          <w:szCs w:val="22"/>
        </w:rPr>
        <w:t xml:space="preserve"> składane na podstawie art. 125 ust. 5 ustawy </w:t>
      </w:r>
      <w:proofErr w:type="spellStart"/>
      <w:r w:rsidR="0048441F" w:rsidRPr="0048441F">
        <w:rPr>
          <w:rStyle w:val="normaltextrun"/>
          <w:rFonts w:ascii="Arial" w:hAnsi="Arial" w:cs="Arial"/>
          <w:sz w:val="20"/>
          <w:szCs w:val="22"/>
        </w:rPr>
        <w:t>Pzp</w:t>
      </w:r>
      <w:proofErr w:type="spellEnd"/>
    </w:p>
    <w:p w14:paraId="1B5E0560" w14:textId="77777777" w:rsidR="009A6CC4" w:rsidRDefault="009A6CC4" w:rsidP="004844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2"/>
        </w:rPr>
      </w:pPr>
      <w:r>
        <w:rPr>
          <w:rStyle w:val="normaltextrun"/>
          <w:rFonts w:ascii="Arial" w:hAnsi="Arial" w:cs="Arial"/>
          <w:sz w:val="20"/>
          <w:szCs w:val="22"/>
        </w:rPr>
        <w:t>Załącznik A do SWZ- Opis</w:t>
      </w:r>
      <w:r w:rsidR="00F6258E">
        <w:rPr>
          <w:rStyle w:val="normaltextrun"/>
          <w:rFonts w:ascii="Arial" w:hAnsi="Arial" w:cs="Arial"/>
          <w:sz w:val="20"/>
          <w:szCs w:val="22"/>
        </w:rPr>
        <w:t xml:space="preserve"> przedmiotu zamówienia – cz. 1-4</w:t>
      </w:r>
    </w:p>
    <w:p w14:paraId="0100E6C1" w14:textId="77777777" w:rsidR="0015186D" w:rsidRDefault="0015186D" w:rsidP="004D5378">
      <w:pPr>
        <w:jc w:val="both"/>
        <w:rPr>
          <w:rFonts w:ascii="Arial" w:hAnsi="Arial" w:cs="Arial"/>
          <w:sz w:val="20"/>
          <w:szCs w:val="22"/>
        </w:rPr>
      </w:pPr>
    </w:p>
    <w:p w14:paraId="1AA13A68" w14:textId="77777777" w:rsidR="00DC7808" w:rsidRDefault="00DC7808" w:rsidP="004D5378">
      <w:pPr>
        <w:jc w:val="both"/>
        <w:rPr>
          <w:rFonts w:ascii="Arial" w:hAnsi="Arial" w:cs="Arial"/>
          <w:sz w:val="20"/>
          <w:szCs w:val="22"/>
        </w:rPr>
      </w:pPr>
    </w:p>
    <w:p w14:paraId="364A556A" w14:textId="77777777" w:rsidR="00392282" w:rsidRDefault="00392282" w:rsidP="004D5378">
      <w:pPr>
        <w:jc w:val="both"/>
        <w:rPr>
          <w:rStyle w:val="eop"/>
          <w:rFonts w:ascii="Arial" w:hAnsi="Arial" w:cs="Arial"/>
          <w:sz w:val="20"/>
          <w:szCs w:val="22"/>
        </w:rPr>
      </w:pPr>
    </w:p>
    <w:p w14:paraId="5CBB9A3C" w14:textId="77777777" w:rsidR="003D56F3" w:rsidRDefault="003D56F3" w:rsidP="004D5378">
      <w:pPr>
        <w:jc w:val="both"/>
        <w:rPr>
          <w:rStyle w:val="eop"/>
          <w:rFonts w:ascii="Arial" w:hAnsi="Arial" w:cs="Arial"/>
          <w:sz w:val="20"/>
          <w:szCs w:val="22"/>
        </w:rPr>
      </w:pPr>
    </w:p>
    <w:p w14:paraId="2418E656" w14:textId="77777777" w:rsidR="002A6915" w:rsidRDefault="002A6915" w:rsidP="004D5378">
      <w:pPr>
        <w:jc w:val="both"/>
        <w:rPr>
          <w:rStyle w:val="eop"/>
          <w:rFonts w:ascii="Arial" w:hAnsi="Arial" w:cs="Arial"/>
          <w:sz w:val="20"/>
          <w:szCs w:val="22"/>
        </w:rPr>
      </w:pPr>
    </w:p>
    <w:p w14:paraId="6A49325A" w14:textId="77777777" w:rsidR="003A038E" w:rsidRDefault="003A038E" w:rsidP="004D5378">
      <w:pPr>
        <w:jc w:val="both"/>
        <w:rPr>
          <w:rStyle w:val="eop"/>
          <w:rFonts w:ascii="Arial" w:hAnsi="Arial" w:cs="Arial"/>
          <w:sz w:val="20"/>
          <w:szCs w:val="22"/>
        </w:rPr>
      </w:pPr>
    </w:p>
    <w:p w14:paraId="151DA0FB" w14:textId="77777777" w:rsidR="002D0091" w:rsidRDefault="002D0091" w:rsidP="004D5378">
      <w:pPr>
        <w:jc w:val="both"/>
        <w:rPr>
          <w:rStyle w:val="eop"/>
          <w:rFonts w:ascii="Arial" w:hAnsi="Arial" w:cs="Arial"/>
          <w:sz w:val="20"/>
          <w:szCs w:val="22"/>
        </w:rPr>
      </w:pPr>
    </w:p>
    <w:p w14:paraId="2CB58172" w14:textId="6BE23F6D" w:rsidR="00B144B3" w:rsidRDefault="00206CE2" w:rsidP="004D5378">
      <w:pPr>
        <w:jc w:val="both"/>
        <w:rPr>
          <w:rFonts w:ascii="Arial" w:hAnsi="Arial" w:cs="Arial"/>
          <w:sz w:val="20"/>
          <w:szCs w:val="22"/>
        </w:rPr>
      </w:pPr>
      <w:r w:rsidRPr="00040EA4">
        <w:rPr>
          <w:rFonts w:ascii="Arial" w:hAnsi="Arial" w:cs="Arial"/>
          <w:sz w:val="20"/>
          <w:szCs w:val="22"/>
        </w:rPr>
        <w:t>Postępowanie o udzielenie zamówienia prowadzone jest na podstawie ustawy z dnia 11 września 2019 r. Prawo zamów</w:t>
      </w:r>
      <w:r w:rsidR="003D56F3">
        <w:rPr>
          <w:rFonts w:ascii="Arial" w:hAnsi="Arial" w:cs="Arial"/>
          <w:sz w:val="20"/>
          <w:szCs w:val="22"/>
        </w:rPr>
        <w:t>ień publicznych (Dz.U. 202</w:t>
      </w:r>
      <w:r w:rsidR="00DD721C">
        <w:rPr>
          <w:rFonts w:ascii="Arial" w:hAnsi="Arial" w:cs="Arial"/>
          <w:sz w:val="20"/>
          <w:szCs w:val="22"/>
        </w:rPr>
        <w:t>4</w:t>
      </w:r>
      <w:r w:rsidR="003D56F3">
        <w:rPr>
          <w:rFonts w:ascii="Arial" w:hAnsi="Arial" w:cs="Arial"/>
          <w:sz w:val="20"/>
          <w:szCs w:val="22"/>
        </w:rPr>
        <w:t xml:space="preserve"> poz. </w:t>
      </w:r>
      <w:r w:rsidR="00DD721C">
        <w:rPr>
          <w:rFonts w:ascii="Arial" w:hAnsi="Arial" w:cs="Arial"/>
          <w:sz w:val="20"/>
          <w:szCs w:val="22"/>
        </w:rPr>
        <w:t>1320</w:t>
      </w:r>
      <w:r w:rsidRPr="00040EA4">
        <w:rPr>
          <w:rFonts w:ascii="Arial" w:hAnsi="Arial" w:cs="Arial"/>
          <w:sz w:val="20"/>
          <w:szCs w:val="22"/>
        </w:rPr>
        <w:t xml:space="preserve"> ze zm.), zwanej dalej ”ustawą </w:t>
      </w:r>
      <w:proofErr w:type="spellStart"/>
      <w:r w:rsidRPr="00040EA4">
        <w:rPr>
          <w:rFonts w:ascii="Arial" w:hAnsi="Arial" w:cs="Arial"/>
          <w:sz w:val="20"/>
          <w:szCs w:val="22"/>
        </w:rPr>
        <w:t>Pzp</w:t>
      </w:r>
      <w:proofErr w:type="spellEnd"/>
      <w:r w:rsidRPr="00040EA4">
        <w:rPr>
          <w:rFonts w:ascii="Arial" w:hAnsi="Arial" w:cs="Arial"/>
          <w:sz w:val="20"/>
          <w:szCs w:val="22"/>
        </w:rPr>
        <w:t xml:space="preserve">”. Wartość szacunkowa zamówienia jest równa lub wyższa od progów unijnych określonych na podstawie art. 3 ustawy </w:t>
      </w:r>
      <w:proofErr w:type="spellStart"/>
      <w:r w:rsidRPr="00040EA4">
        <w:rPr>
          <w:rFonts w:ascii="Arial" w:hAnsi="Arial" w:cs="Arial"/>
          <w:sz w:val="20"/>
          <w:szCs w:val="22"/>
        </w:rPr>
        <w:t>Pzp</w:t>
      </w:r>
      <w:proofErr w:type="spellEnd"/>
      <w:r w:rsidRPr="00040EA4">
        <w:rPr>
          <w:rFonts w:ascii="Arial" w:hAnsi="Arial" w:cs="Arial"/>
          <w:sz w:val="20"/>
          <w:szCs w:val="22"/>
        </w:rPr>
        <w:t>.</w:t>
      </w:r>
    </w:p>
    <w:p w14:paraId="4A33B819" w14:textId="77777777" w:rsidR="0000659D" w:rsidRPr="004D5378" w:rsidRDefault="0000659D" w:rsidP="004D5378">
      <w:pPr>
        <w:jc w:val="both"/>
        <w:rPr>
          <w:rFonts w:ascii="Arial" w:hAnsi="Arial" w:cs="Arial"/>
          <w:sz w:val="20"/>
          <w:szCs w:val="22"/>
        </w:rPr>
      </w:pPr>
    </w:p>
    <w:p w14:paraId="3D2A6E13" w14:textId="77777777" w:rsidR="00831203" w:rsidRPr="00CE0110" w:rsidRDefault="00F0593C" w:rsidP="006E4DB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cap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lastRenderedPageBreak/>
        <w:t xml:space="preserve">1. </w:t>
      </w:r>
      <w:r w:rsidR="00831203" w:rsidRPr="00CE0110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Zamawiający:</w:t>
      </w:r>
      <w:r w:rsidR="00831203" w:rsidRPr="00CE0110">
        <w:rPr>
          <w:rStyle w:val="eop"/>
          <w:rFonts w:ascii="Arial" w:hAnsi="Arial" w:cs="Arial"/>
          <w:b/>
          <w:bCs/>
          <w:caps/>
          <w:sz w:val="22"/>
          <w:szCs w:val="22"/>
        </w:rPr>
        <w:t> </w:t>
      </w:r>
    </w:p>
    <w:p w14:paraId="1FCDA453" w14:textId="77777777" w:rsidR="00831203" w:rsidRPr="00CE0110" w:rsidRDefault="00831203" w:rsidP="006E4DB2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>Uniwersytet im. Adama Mickiewicza w Poznaniu</w:t>
      </w: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2F25BA54" w14:textId="77777777" w:rsidR="00831203" w:rsidRPr="00CE0110" w:rsidRDefault="00831203" w:rsidP="006E4DB2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>ul. Wieniawskiego 1, 61-712 Poznań</w:t>
      </w: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5569E881" w14:textId="77777777" w:rsidR="00831203" w:rsidRPr="00CE0110" w:rsidRDefault="00831203" w:rsidP="006E4DB2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Style w:val="normaltextrun"/>
          <w:rFonts w:ascii="Arial" w:hAnsi="Arial" w:cs="Arial"/>
          <w:sz w:val="22"/>
          <w:szCs w:val="22"/>
          <w:u w:val="single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>Adres strony internetowej:</w:t>
      </w:r>
      <w:r w:rsidR="00106613" w:rsidRPr="00CE0110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8" w:history="1">
        <w:r w:rsidR="00106613" w:rsidRPr="00CE0110">
          <w:rPr>
            <w:rStyle w:val="Hipercze"/>
            <w:rFonts w:ascii="Arial" w:hAnsi="Arial" w:cs="Arial"/>
            <w:sz w:val="22"/>
            <w:szCs w:val="22"/>
          </w:rPr>
          <w:t>www.amu.edu.pl</w:t>
        </w:r>
      </w:hyperlink>
    </w:p>
    <w:p w14:paraId="5B097B59" w14:textId="77777777" w:rsidR="00106613" w:rsidRPr="00CE0110" w:rsidRDefault="00106613" w:rsidP="00CD33C4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Style w:val="normaltextrun"/>
          <w:rFonts w:ascii="Arial" w:hAnsi="Arial" w:cs="Arial"/>
          <w:sz w:val="22"/>
          <w:szCs w:val="22"/>
          <w:u w:val="single"/>
        </w:rPr>
      </w:pPr>
    </w:p>
    <w:p w14:paraId="15CDE10C" w14:textId="77777777" w:rsidR="001155B1" w:rsidRDefault="001155B1" w:rsidP="006E4DB2">
      <w:pPr>
        <w:pStyle w:val="Tekstpodstawowy"/>
        <w:spacing w:after="0" w:line="276" w:lineRule="auto"/>
        <w:ind w:left="284"/>
        <w:jc w:val="both"/>
        <w:rPr>
          <w:rFonts w:ascii="Arial" w:hAnsi="Arial" w:cs="Arial"/>
          <w:sz w:val="22"/>
          <w:szCs w:val="22"/>
          <w:lang w:val="pl-PL"/>
        </w:rPr>
      </w:pPr>
      <w:r w:rsidRPr="001155B1">
        <w:rPr>
          <w:rFonts w:ascii="Arial" w:hAnsi="Arial" w:cs="Arial"/>
          <w:sz w:val="22"/>
          <w:szCs w:val="22"/>
          <w:lang w:val="pl-PL"/>
        </w:rPr>
        <w:t>Przedmiotowe postępowanie prowadzone jest przy użyciu środków komunikacji elektronicznej. Składanie ofert następuje za pośrednictwem platformy</w:t>
      </w:r>
      <w:r>
        <w:rPr>
          <w:rFonts w:ascii="Arial" w:hAnsi="Arial" w:cs="Arial"/>
          <w:sz w:val="22"/>
          <w:szCs w:val="22"/>
          <w:lang w:val="pl-PL"/>
        </w:rPr>
        <w:t xml:space="preserve">: </w:t>
      </w:r>
      <w:hyperlink r:id="rId9" w:history="1">
        <w:r w:rsidRPr="00CE0110">
          <w:rPr>
            <w:rStyle w:val="Hipercze"/>
            <w:rFonts w:ascii="Arial" w:hAnsi="Arial" w:cs="Arial"/>
            <w:sz w:val="22"/>
            <w:szCs w:val="22"/>
            <w:lang w:val="pl-PL"/>
          </w:rPr>
          <w:t>https://e-ProPublico.pl/</w:t>
        </w:r>
      </w:hyperlink>
    </w:p>
    <w:p w14:paraId="163F496D" w14:textId="77777777" w:rsidR="00106613" w:rsidRDefault="00106613" w:rsidP="006E4DB2">
      <w:pPr>
        <w:pStyle w:val="Tekstpodstawowy"/>
        <w:spacing w:after="0" w:line="276" w:lineRule="auto"/>
        <w:ind w:left="284"/>
        <w:jc w:val="both"/>
        <w:rPr>
          <w:rFonts w:ascii="Arial" w:hAnsi="Arial" w:cs="Arial"/>
          <w:sz w:val="22"/>
          <w:szCs w:val="22"/>
          <w:lang w:val="pl-PL"/>
        </w:rPr>
      </w:pPr>
      <w:r w:rsidRPr="00CE0110">
        <w:rPr>
          <w:rFonts w:ascii="Arial" w:hAnsi="Arial" w:cs="Arial"/>
          <w:sz w:val="22"/>
          <w:szCs w:val="22"/>
          <w:lang w:val="pl-PL"/>
        </w:rPr>
        <w:t>Adres strony internetowej prowadzonego postępowania</w:t>
      </w:r>
      <w:r w:rsidRPr="00CE0110">
        <w:rPr>
          <w:rFonts w:ascii="Arial" w:hAnsi="Arial" w:cs="Arial"/>
          <w:sz w:val="22"/>
          <w:szCs w:val="22"/>
        </w:rPr>
        <w:t xml:space="preserve"> oraz strony, </w:t>
      </w:r>
      <w:bookmarkStart w:id="0" w:name="_Hlk61223206"/>
      <w:r w:rsidRPr="00CE0110">
        <w:rPr>
          <w:rFonts w:ascii="Arial" w:hAnsi="Arial" w:cs="Arial"/>
          <w:sz w:val="22"/>
          <w:szCs w:val="22"/>
        </w:rPr>
        <w:t xml:space="preserve">na której udostępniane będą </w:t>
      </w:r>
      <w:r w:rsidR="009D3FE8">
        <w:rPr>
          <w:rFonts w:ascii="Arial" w:hAnsi="Arial" w:cs="Arial"/>
          <w:sz w:val="22"/>
          <w:szCs w:val="22"/>
          <w:lang w:val="pl-PL"/>
        </w:rPr>
        <w:t xml:space="preserve">dokumenty zamówienia, </w:t>
      </w:r>
      <w:r w:rsidRPr="00CE0110">
        <w:rPr>
          <w:rFonts w:ascii="Arial" w:hAnsi="Arial" w:cs="Arial"/>
          <w:sz w:val="22"/>
          <w:szCs w:val="22"/>
        </w:rPr>
        <w:t xml:space="preserve">zmiany i wyjaśnienia treści SWZ oraz inne dokumenty zamówienia bezpośrednio związane z postępowaniem: </w:t>
      </w:r>
      <w:bookmarkEnd w:id="0"/>
      <w:r w:rsidRPr="00CE0110">
        <w:rPr>
          <w:rFonts w:ascii="Arial" w:hAnsi="Arial" w:cs="Arial"/>
          <w:sz w:val="22"/>
          <w:szCs w:val="22"/>
        </w:rPr>
        <w:fldChar w:fldCharType="begin"/>
      </w:r>
      <w:r w:rsidRPr="00CE0110">
        <w:rPr>
          <w:rFonts w:ascii="Arial" w:hAnsi="Arial" w:cs="Arial"/>
          <w:sz w:val="22"/>
          <w:szCs w:val="22"/>
        </w:rPr>
        <w:instrText xml:space="preserve"> HYPERLINK "http://www.amu.edu.pl" </w:instrText>
      </w:r>
      <w:r w:rsidRPr="00CE0110">
        <w:rPr>
          <w:rFonts w:ascii="Arial" w:hAnsi="Arial" w:cs="Arial"/>
          <w:sz w:val="22"/>
          <w:szCs w:val="22"/>
        </w:rPr>
      </w:r>
      <w:r w:rsidRPr="00CE0110">
        <w:rPr>
          <w:rFonts w:ascii="Arial" w:hAnsi="Arial" w:cs="Arial"/>
          <w:sz w:val="22"/>
          <w:szCs w:val="22"/>
        </w:rPr>
        <w:fldChar w:fldCharType="separate"/>
      </w:r>
      <w:r w:rsidRPr="00CE0110">
        <w:rPr>
          <w:rStyle w:val="Hipercze"/>
          <w:rFonts w:ascii="Arial" w:hAnsi="Arial" w:cs="Arial"/>
          <w:sz w:val="22"/>
          <w:szCs w:val="22"/>
        </w:rPr>
        <w:t>www.amu.edu.pl</w:t>
      </w:r>
      <w:r w:rsidRPr="00CE0110">
        <w:rPr>
          <w:rFonts w:ascii="Arial" w:hAnsi="Arial" w:cs="Arial"/>
          <w:sz w:val="22"/>
          <w:szCs w:val="22"/>
        </w:rPr>
        <w:fldChar w:fldCharType="end"/>
      </w:r>
      <w:r w:rsidRPr="00CE0110">
        <w:rPr>
          <w:rFonts w:ascii="Arial" w:hAnsi="Arial" w:cs="Arial"/>
          <w:sz w:val="22"/>
          <w:szCs w:val="22"/>
        </w:rPr>
        <w:t xml:space="preserve"> </w:t>
      </w:r>
      <w:r w:rsidRPr="00CE0110">
        <w:rPr>
          <w:rFonts w:ascii="Arial" w:hAnsi="Arial" w:cs="Arial"/>
          <w:sz w:val="22"/>
          <w:szCs w:val="22"/>
          <w:lang w:val="pl-PL"/>
        </w:rPr>
        <w:t xml:space="preserve">, </w:t>
      </w:r>
      <w:hyperlink r:id="rId10" w:history="1">
        <w:r w:rsidRPr="00CE0110">
          <w:rPr>
            <w:rStyle w:val="Hipercze"/>
            <w:rFonts w:ascii="Arial" w:hAnsi="Arial" w:cs="Arial"/>
            <w:sz w:val="22"/>
            <w:szCs w:val="22"/>
            <w:lang w:val="pl-PL"/>
          </w:rPr>
          <w:t>https://e-ProPublico.pl/</w:t>
        </w:r>
      </w:hyperlink>
      <w:r w:rsidRPr="00CE0110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14F099B1" w14:textId="77777777" w:rsidR="00020A34" w:rsidRPr="00CE0110" w:rsidRDefault="00020A34" w:rsidP="006E4DB2">
      <w:pPr>
        <w:pStyle w:val="Tekstpodstawowy"/>
        <w:spacing w:after="0" w:line="276" w:lineRule="auto"/>
        <w:ind w:left="284"/>
        <w:jc w:val="both"/>
        <w:rPr>
          <w:rStyle w:val="eop"/>
          <w:rFonts w:ascii="Arial" w:hAnsi="Arial" w:cs="Arial"/>
          <w:sz w:val="22"/>
          <w:szCs w:val="22"/>
          <w:lang w:val="pl-PL"/>
        </w:rPr>
      </w:pPr>
    </w:p>
    <w:p w14:paraId="6D44CC87" w14:textId="77777777" w:rsidR="0088303F" w:rsidRPr="00CE0110" w:rsidRDefault="0088303F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3673DD9" w14:textId="77777777" w:rsidR="00831203" w:rsidRPr="00CE0110" w:rsidRDefault="00F0593C" w:rsidP="006E4DB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cap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 xml:space="preserve">2. </w:t>
      </w:r>
      <w:r w:rsidR="00831203" w:rsidRPr="00CE0110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Tryb udzielenia zamówienia:</w:t>
      </w:r>
      <w:r w:rsidR="00831203" w:rsidRPr="00CE0110">
        <w:rPr>
          <w:rStyle w:val="eop"/>
          <w:rFonts w:ascii="Arial" w:hAnsi="Arial" w:cs="Arial"/>
          <w:b/>
          <w:bCs/>
          <w:caps/>
          <w:sz w:val="22"/>
          <w:szCs w:val="22"/>
        </w:rPr>
        <w:t> </w:t>
      </w:r>
    </w:p>
    <w:p w14:paraId="2ABC6967" w14:textId="77777777" w:rsidR="00831203" w:rsidRPr="00CE0110" w:rsidRDefault="00831203" w:rsidP="003E1B9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 xml:space="preserve">Postępowanie prowadzone jest w trybie: </w:t>
      </w:r>
      <w:r w:rsidRPr="00CE0110">
        <w:rPr>
          <w:rStyle w:val="normaltextrun"/>
          <w:rFonts w:ascii="Arial" w:hAnsi="Arial" w:cs="Arial"/>
          <w:b/>
          <w:bCs/>
          <w:sz w:val="22"/>
          <w:szCs w:val="22"/>
        </w:rPr>
        <w:t>przetargu nieograniczonego</w:t>
      </w:r>
      <w:r w:rsidR="003E1B94" w:rsidRPr="005D450A">
        <w:rPr>
          <w:rFonts w:ascii="Arial" w:hAnsi="Arial" w:cs="Arial"/>
          <w:sz w:val="22"/>
        </w:rPr>
        <w:t xml:space="preserve">– art. 132 ustawy Prawo zamówień publicznych </w:t>
      </w:r>
      <w:r w:rsidR="003E1B94" w:rsidRPr="005D450A">
        <w:rPr>
          <w:rFonts w:ascii="Arial" w:hAnsi="Arial" w:cs="Arial"/>
          <w:bCs/>
          <w:color w:val="000000"/>
          <w:sz w:val="22"/>
        </w:rPr>
        <w:t>(Dz. U. 20</w:t>
      </w:r>
      <w:r w:rsidR="003A038E">
        <w:rPr>
          <w:rFonts w:ascii="Arial" w:hAnsi="Arial" w:cs="Arial"/>
          <w:bCs/>
          <w:color w:val="000000"/>
          <w:sz w:val="22"/>
        </w:rPr>
        <w:t>2</w:t>
      </w:r>
      <w:r w:rsidR="002A6915">
        <w:rPr>
          <w:rFonts w:ascii="Arial" w:hAnsi="Arial" w:cs="Arial"/>
          <w:bCs/>
          <w:color w:val="000000"/>
          <w:sz w:val="22"/>
        </w:rPr>
        <w:t>4</w:t>
      </w:r>
      <w:r w:rsidR="003E1B94" w:rsidRPr="005D450A">
        <w:rPr>
          <w:rFonts w:ascii="Arial" w:hAnsi="Arial" w:cs="Arial"/>
          <w:bCs/>
          <w:color w:val="000000"/>
          <w:sz w:val="22"/>
        </w:rPr>
        <w:t xml:space="preserve">, poz. </w:t>
      </w:r>
      <w:r w:rsidR="002A6915">
        <w:rPr>
          <w:rFonts w:ascii="Arial" w:hAnsi="Arial" w:cs="Arial"/>
          <w:bCs/>
          <w:color w:val="000000"/>
          <w:sz w:val="22"/>
        </w:rPr>
        <w:t>1320</w:t>
      </w:r>
      <w:r w:rsidR="003E1B94" w:rsidRPr="005D450A">
        <w:rPr>
          <w:rFonts w:ascii="Arial" w:hAnsi="Arial" w:cs="Arial"/>
          <w:bCs/>
          <w:color w:val="000000"/>
          <w:sz w:val="22"/>
        </w:rPr>
        <w:t xml:space="preserve"> z </w:t>
      </w:r>
      <w:proofErr w:type="spellStart"/>
      <w:r w:rsidR="003E1B94" w:rsidRPr="005D450A">
        <w:rPr>
          <w:rFonts w:ascii="Arial" w:hAnsi="Arial" w:cs="Arial"/>
          <w:bCs/>
          <w:color w:val="000000"/>
          <w:sz w:val="22"/>
        </w:rPr>
        <w:t>poźn</w:t>
      </w:r>
      <w:proofErr w:type="spellEnd"/>
      <w:r w:rsidR="003E1B94" w:rsidRPr="005D450A">
        <w:rPr>
          <w:rFonts w:ascii="Arial" w:hAnsi="Arial" w:cs="Arial"/>
          <w:bCs/>
          <w:color w:val="000000"/>
          <w:sz w:val="22"/>
        </w:rPr>
        <w:t xml:space="preserve">. zm., dalej: </w:t>
      </w:r>
      <w:proofErr w:type="spellStart"/>
      <w:r w:rsidR="003E1B94" w:rsidRPr="005D450A">
        <w:rPr>
          <w:rFonts w:ascii="Arial" w:hAnsi="Arial" w:cs="Arial"/>
          <w:bCs/>
          <w:color w:val="000000"/>
          <w:sz w:val="22"/>
        </w:rPr>
        <w:t>p.z.p</w:t>
      </w:r>
      <w:proofErr w:type="spellEnd"/>
      <w:r w:rsidR="003E1B94" w:rsidRPr="005D450A">
        <w:rPr>
          <w:rFonts w:ascii="Arial" w:hAnsi="Arial" w:cs="Arial"/>
          <w:bCs/>
          <w:color w:val="000000"/>
          <w:sz w:val="22"/>
        </w:rPr>
        <w:t>.)</w:t>
      </w:r>
      <w:r w:rsidRPr="00CE0110">
        <w:rPr>
          <w:rStyle w:val="normaltextrun"/>
          <w:rFonts w:ascii="Arial" w:hAnsi="Arial" w:cs="Arial"/>
          <w:b/>
          <w:bCs/>
          <w:sz w:val="22"/>
          <w:szCs w:val="22"/>
        </w:rPr>
        <w:t>. </w:t>
      </w: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19245768" w14:textId="77777777" w:rsidR="00F23C80" w:rsidRPr="00CE0110" w:rsidRDefault="00F23C80" w:rsidP="00CD33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239F318" w14:textId="3220D359" w:rsidR="00F23C80" w:rsidRDefault="00831203" w:rsidP="006E4DB2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>W zakresie nieuregu</w:t>
      </w:r>
      <w:r w:rsidR="00206CE2" w:rsidRPr="00CE0110">
        <w:rPr>
          <w:rStyle w:val="normaltextrun"/>
          <w:rFonts w:ascii="Arial" w:hAnsi="Arial" w:cs="Arial"/>
          <w:sz w:val="22"/>
          <w:szCs w:val="22"/>
        </w:rPr>
        <w:t>lowanym niniejszą Specyfikacją</w:t>
      </w:r>
      <w:r w:rsidRPr="00CE0110">
        <w:rPr>
          <w:rStyle w:val="normaltextrun"/>
          <w:rFonts w:ascii="Arial" w:hAnsi="Arial" w:cs="Arial"/>
          <w:sz w:val="22"/>
          <w:szCs w:val="22"/>
        </w:rPr>
        <w:t xml:space="preserve"> warunk</w:t>
      </w:r>
      <w:r w:rsidR="00206CE2" w:rsidRPr="00CE0110">
        <w:rPr>
          <w:rStyle w:val="normaltextrun"/>
          <w:rFonts w:ascii="Arial" w:hAnsi="Arial" w:cs="Arial"/>
          <w:sz w:val="22"/>
          <w:szCs w:val="22"/>
        </w:rPr>
        <w:t>ów zamówienia, zwanej dalej „S</w:t>
      </w:r>
      <w:r w:rsidRPr="00CE0110">
        <w:rPr>
          <w:rStyle w:val="normaltextrun"/>
          <w:rFonts w:ascii="Arial" w:hAnsi="Arial" w:cs="Arial"/>
          <w:sz w:val="22"/>
          <w:szCs w:val="22"/>
        </w:rPr>
        <w:t xml:space="preserve">WZ” zastosowanie </w:t>
      </w:r>
      <w:r w:rsidRPr="00CE0110">
        <w:rPr>
          <w:rStyle w:val="contextualspellingandgrammarerror"/>
          <w:rFonts w:ascii="Arial" w:hAnsi="Arial" w:cs="Arial"/>
          <w:sz w:val="22"/>
          <w:szCs w:val="22"/>
        </w:rPr>
        <w:t>maja</w:t>
      </w:r>
      <w:r w:rsidRPr="00CE0110">
        <w:rPr>
          <w:rStyle w:val="normaltextrun"/>
          <w:rFonts w:ascii="Arial" w:hAnsi="Arial" w:cs="Arial"/>
          <w:sz w:val="22"/>
          <w:szCs w:val="22"/>
        </w:rPr>
        <w:t xml:space="preserve"> przepisy ustawy </w:t>
      </w:r>
      <w:r w:rsidRPr="00CE0110">
        <w:rPr>
          <w:rStyle w:val="spellingerror"/>
          <w:rFonts w:ascii="Arial" w:hAnsi="Arial" w:cs="Arial"/>
          <w:sz w:val="22"/>
          <w:szCs w:val="22"/>
        </w:rPr>
        <w:t>P</w:t>
      </w:r>
      <w:r w:rsidR="00206CE2" w:rsidRPr="00CE0110">
        <w:rPr>
          <w:rStyle w:val="spellingerror"/>
          <w:rFonts w:ascii="Arial" w:hAnsi="Arial" w:cs="Arial"/>
          <w:sz w:val="22"/>
          <w:szCs w:val="22"/>
        </w:rPr>
        <w:t xml:space="preserve">rawo </w:t>
      </w:r>
      <w:r w:rsidRPr="00CE0110">
        <w:rPr>
          <w:rStyle w:val="spellingerror"/>
          <w:rFonts w:ascii="Arial" w:hAnsi="Arial" w:cs="Arial"/>
          <w:sz w:val="22"/>
          <w:szCs w:val="22"/>
        </w:rPr>
        <w:t>z</w:t>
      </w:r>
      <w:r w:rsidR="00206CE2" w:rsidRPr="00CE0110">
        <w:rPr>
          <w:rStyle w:val="spellingerror"/>
          <w:rFonts w:ascii="Arial" w:hAnsi="Arial" w:cs="Arial"/>
          <w:sz w:val="22"/>
          <w:szCs w:val="22"/>
        </w:rPr>
        <w:t xml:space="preserve">amówień </w:t>
      </w:r>
      <w:r w:rsidRPr="00CE0110">
        <w:rPr>
          <w:rStyle w:val="spellingerror"/>
          <w:rFonts w:ascii="Arial" w:hAnsi="Arial" w:cs="Arial"/>
          <w:sz w:val="22"/>
          <w:szCs w:val="22"/>
        </w:rPr>
        <w:t>p</w:t>
      </w:r>
      <w:r w:rsidR="00206CE2" w:rsidRPr="00CE0110">
        <w:rPr>
          <w:rStyle w:val="spellingerror"/>
          <w:rFonts w:ascii="Arial" w:hAnsi="Arial" w:cs="Arial"/>
          <w:sz w:val="22"/>
          <w:szCs w:val="22"/>
        </w:rPr>
        <w:t xml:space="preserve">ublicznych </w:t>
      </w:r>
      <w:r w:rsidR="00206CE2" w:rsidRPr="00CE0110">
        <w:rPr>
          <w:rFonts w:ascii="Arial" w:hAnsi="Arial" w:cs="Arial"/>
          <w:sz w:val="22"/>
          <w:szCs w:val="22"/>
        </w:rPr>
        <w:t xml:space="preserve">(Dz.U. </w:t>
      </w:r>
      <w:r w:rsidR="009D3FE8">
        <w:rPr>
          <w:rFonts w:ascii="Arial" w:hAnsi="Arial" w:cs="Arial"/>
          <w:sz w:val="22"/>
          <w:szCs w:val="22"/>
        </w:rPr>
        <w:t>z 202</w:t>
      </w:r>
      <w:r w:rsidR="00A47526">
        <w:rPr>
          <w:rFonts w:ascii="Arial" w:hAnsi="Arial" w:cs="Arial"/>
          <w:sz w:val="22"/>
          <w:szCs w:val="22"/>
        </w:rPr>
        <w:t>4</w:t>
      </w:r>
      <w:r w:rsidR="00B62C91">
        <w:rPr>
          <w:rFonts w:ascii="Arial" w:hAnsi="Arial" w:cs="Arial"/>
          <w:sz w:val="22"/>
          <w:szCs w:val="22"/>
        </w:rPr>
        <w:t xml:space="preserve"> r. </w:t>
      </w:r>
      <w:r w:rsidR="00206CE2" w:rsidRPr="00CE0110">
        <w:rPr>
          <w:rFonts w:ascii="Arial" w:hAnsi="Arial" w:cs="Arial"/>
          <w:sz w:val="22"/>
          <w:szCs w:val="22"/>
        </w:rPr>
        <w:t xml:space="preserve">poz. </w:t>
      </w:r>
      <w:r w:rsidR="009D3FE8">
        <w:rPr>
          <w:rFonts w:ascii="Arial" w:hAnsi="Arial" w:cs="Arial"/>
          <w:sz w:val="22"/>
          <w:szCs w:val="22"/>
        </w:rPr>
        <w:t>1</w:t>
      </w:r>
      <w:r w:rsidR="00A47526">
        <w:rPr>
          <w:rFonts w:ascii="Arial" w:hAnsi="Arial" w:cs="Arial"/>
          <w:sz w:val="22"/>
          <w:szCs w:val="22"/>
        </w:rPr>
        <w:t>320</w:t>
      </w:r>
      <w:r w:rsidR="00206CE2" w:rsidRPr="00CE0110">
        <w:rPr>
          <w:rFonts w:ascii="Arial" w:hAnsi="Arial" w:cs="Arial"/>
          <w:sz w:val="22"/>
          <w:szCs w:val="22"/>
        </w:rPr>
        <w:t xml:space="preserve"> ze zm.)</w:t>
      </w:r>
      <w:r w:rsidRPr="00CE0110">
        <w:rPr>
          <w:rStyle w:val="normaltextrun"/>
          <w:rFonts w:ascii="Arial" w:hAnsi="Arial" w:cs="Arial"/>
          <w:sz w:val="22"/>
          <w:szCs w:val="22"/>
        </w:rPr>
        <w:t>.</w:t>
      </w: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242FB00B" w14:textId="77777777" w:rsidR="00020A34" w:rsidRPr="00CE0110" w:rsidRDefault="00020A34" w:rsidP="006E4DB2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481650B" w14:textId="77777777" w:rsidR="00831203" w:rsidRPr="00CE0110" w:rsidRDefault="00831203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030E490A" w14:textId="77777777" w:rsidR="00831203" w:rsidRPr="00CE0110" w:rsidRDefault="00F0593C" w:rsidP="006E4DB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cap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 xml:space="preserve">3. </w:t>
      </w:r>
      <w:r w:rsidR="00831203" w:rsidRPr="00CE0110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Opis przedmiotu zamówienia:</w:t>
      </w:r>
      <w:r w:rsidR="00831203" w:rsidRPr="00CE0110">
        <w:rPr>
          <w:rStyle w:val="eop"/>
          <w:rFonts w:ascii="Arial" w:hAnsi="Arial" w:cs="Arial"/>
          <w:b/>
          <w:bCs/>
          <w:caps/>
          <w:sz w:val="22"/>
          <w:szCs w:val="22"/>
        </w:rPr>
        <w:t> </w:t>
      </w:r>
    </w:p>
    <w:p w14:paraId="5614C9A4" w14:textId="77777777" w:rsidR="005F256D" w:rsidRPr="005F256D" w:rsidRDefault="00392282" w:rsidP="004678D6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5F256D">
        <w:rPr>
          <w:rFonts w:ascii="Arial" w:hAnsi="Arial" w:cs="Arial"/>
          <w:sz w:val="22"/>
          <w:szCs w:val="22"/>
        </w:rPr>
        <w:t>Przedmiotem zamówienia jest</w:t>
      </w:r>
      <w:r w:rsidR="005F256D" w:rsidRPr="005F256D">
        <w:rPr>
          <w:rFonts w:ascii="Arial" w:hAnsi="Arial" w:cs="Arial"/>
          <w:sz w:val="22"/>
          <w:szCs w:val="22"/>
        </w:rPr>
        <w:t xml:space="preserve"> </w:t>
      </w:r>
      <w:r w:rsidR="005F256D" w:rsidRPr="005F256D">
        <w:rPr>
          <w:rFonts w:ascii="Arial" w:hAnsi="Arial" w:cs="Arial"/>
          <w:b/>
          <w:sz w:val="22"/>
          <w:szCs w:val="22"/>
        </w:rPr>
        <w:t>dostawa sprzętu komputerowego dla jednostek Uniwersytetu im. Adama Mickiewicza w Poznaniu – przedmiot z</w:t>
      </w:r>
      <w:r w:rsidR="00111DC0">
        <w:rPr>
          <w:rFonts w:ascii="Arial" w:hAnsi="Arial" w:cs="Arial"/>
          <w:b/>
          <w:sz w:val="22"/>
          <w:szCs w:val="22"/>
        </w:rPr>
        <w:t>amówienia został podzielony na 4</w:t>
      </w:r>
      <w:r w:rsidR="005F256D" w:rsidRPr="005F256D">
        <w:rPr>
          <w:rFonts w:ascii="Arial" w:hAnsi="Arial" w:cs="Arial"/>
          <w:b/>
          <w:sz w:val="22"/>
          <w:szCs w:val="22"/>
        </w:rPr>
        <w:t xml:space="preserve"> części.</w:t>
      </w:r>
    </w:p>
    <w:p w14:paraId="76887D95" w14:textId="77777777" w:rsidR="00392282" w:rsidRPr="005F256D" w:rsidRDefault="00392282" w:rsidP="005F256D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5F256D">
        <w:rPr>
          <w:rFonts w:ascii="Arial" w:hAnsi="Arial" w:cs="Arial"/>
          <w:sz w:val="22"/>
          <w:szCs w:val="22"/>
        </w:rPr>
        <w:t xml:space="preserve">Wspólny słownik zamówień: </w:t>
      </w:r>
      <w:r w:rsidRPr="005F256D">
        <w:rPr>
          <w:rFonts w:ascii="Arial" w:hAnsi="Arial" w:cs="Arial"/>
          <w:bCs/>
          <w:iCs/>
          <w:sz w:val="22"/>
          <w:szCs w:val="22"/>
          <w:lang w:eastAsia="x-none"/>
        </w:rPr>
        <w:t xml:space="preserve">CPV </w:t>
      </w:r>
      <w:r w:rsidR="005F256D">
        <w:rPr>
          <w:rFonts w:ascii="Arial" w:hAnsi="Arial" w:cs="Arial"/>
          <w:bCs/>
          <w:iCs/>
          <w:sz w:val="22"/>
          <w:szCs w:val="22"/>
          <w:lang w:eastAsia="x-none"/>
        </w:rPr>
        <w:t>30200000-0</w:t>
      </w:r>
    </w:p>
    <w:p w14:paraId="6D46A846" w14:textId="77777777" w:rsidR="00392282" w:rsidRPr="00392282" w:rsidRDefault="00392282" w:rsidP="00392282">
      <w:pPr>
        <w:ind w:left="720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4AB27C0A" w14:textId="77777777" w:rsidR="00392282" w:rsidRPr="00EA1E10" w:rsidRDefault="00392282" w:rsidP="00EA1E10">
      <w:pPr>
        <w:numPr>
          <w:ilvl w:val="0"/>
          <w:numId w:val="2"/>
        </w:numPr>
        <w:tabs>
          <w:tab w:val="left" w:pos="176"/>
        </w:tabs>
        <w:jc w:val="both"/>
        <w:outlineLvl w:val="1"/>
        <w:rPr>
          <w:rFonts w:ascii="Arial" w:hAnsi="Arial" w:cs="Arial"/>
          <w:bCs/>
          <w:iCs/>
          <w:color w:val="000000"/>
          <w:sz w:val="22"/>
          <w:szCs w:val="20"/>
          <w:lang w:eastAsia="x-none"/>
        </w:rPr>
      </w:pPr>
      <w:r w:rsidRPr="00392282">
        <w:rPr>
          <w:rFonts w:ascii="Arial" w:hAnsi="Arial" w:cs="Arial"/>
          <w:bCs/>
          <w:iCs/>
          <w:color w:val="000000"/>
          <w:sz w:val="22"/>
          <w:szCs w:val="20"/>
          <w:lang w:eastAsia="x-none"/>
        </w:rPr>
        <w:t xml:space="preserve">Przedmiot zamówienia został podzielony na </w:t>
      </w:r>
      <w:r w:rsidR="00C72304">
        <w:rPr>
          <w:rFonts w:ascii="Arial" w:hAnsi="Arial" w:cs="Arial"/>
          <w:bCs/>
          <w:iCs/>
          <w:color w:val="000000"/>
          <w:sz w:val="22"/>
          <w:szCs w:val="20"/>
          <w:lang w:eastAsia="x-none"/>
        </w:rPr>
        <w:t>4</w:t>
      </w:r>
      <w:r w:rsidRPr="00392282">
        <w:rPr>
          <w:rFonts w:ascii="Arial" w:hAnsi="Arial" w:cs="Arial"/>
          <w:bCs/>
          <w:iCs/>
          <w:color w:val="000000"/>
          <w:sz w:val="22"/>
          <w:szCs w:val="20"/>
          <w:lang w:eastAsia="x-none"/>
        </w:rPr>
        <w:t xml:space="preserve"> części: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72"/>
      </w:tblGrid>
      <w:tr w:rsidR="00392282" w:rsidRPr="00392282" w14:paraId="48B4B7B3" w14:textId="77777777" w:rsidTr="00842881">
        <w:tc>
          <w:tcPr>
            <w:tcW w:w="567" w:type="dxa"/>
          </w:tcPr>
          <w:p w14:paraId="3C4D7A27" w14:textId="77777777" w:rsidR="00392282" w:rsidRPr="00392282" w:rsidRDefault="00392282" w:rsidP="00392282">
            <w:pPr>
              <w:ind w:left="426" w:hanging="426"/>
              <w:jc w:val="both"/>
              <w:outlineLvl w:val="1"/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</w:pPr>
            <w:r w:rsidRPr="00392282"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  <w:t xml:space="preserve">Nr </w:t>
            </w:r>
          </w:p>
        </w:tc>
        <w:tc>
          <w:tcPr>
            <w:tcW w:w="8272" w:type="dxa"/>
          </w:tcPr>
          <w:p w14:paraId="035400F0" w14:textId="77777777" w:rsidR="00392282" w:rsidRPr="00392282" w:rsidRDefault="00392282" w:rsidP="00392282">
            <w:pPr>
              <w:ind w:left="426" w:hanging="426"/>
              <w:jc w:val="both"/>
              <w:outlineLvl w:val="1"/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</w:pPr>
            <w:r w:rsidRPr="00392282"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  <w:t>Opis zadania częściowego</w:t>
            </w:r>
          </w:p>
        </w:tc>
      </w:tr>
      <w:tr w:rsidR="00392282" w:rsidRPr="00392282" w14:paraId="2D84745C" w14:textId="77777777" w:rsidTr="00842881">
        <w:tc>
          <w:tcPr>
            <w:tcW w:w="567" w:type="dxa"/>
          </w:tcPr>
          <w:p w14:paraId="57F836EE" w14:textId="77777777" w:rsidR="00392282" w:rsidRPr="00392282" w:rsidRDefault="00392282" w:rsidP="00392282">
            <w:pPr>
              <w:ind w:left="426" w:hanging="426"/>
              <w:jc w:val="both"/>
              <w:outlineLvl w:val="1"/>
              <w:rPr>
                <w:rFonts w:ascii="Arial" w:hAnsi="Arial" w:cs="Arial"/>
                <w:bCs/>
                <w:iCs/>
                <w:sz w:val="22"/>
                <w:szCs w:val="20"/>
                <w:lang w:eastAsia="x-none"/>
              </w:rPr>
            </w:pPr>
            <w:r w:rsidRPr="00392282">
              <w:rPr>
                <w:rFonts w:ascii="Arial" w:hAnsi="Arial" w:cs="Arial"/>
                <w:bCs/>
                <w:iCs/>
                <w:sz w:val="22"/>
                <w:szCs w:val="20"/>
                <w:lang w:eastAsia="x-none"/>
              </w:rPr>
              <w:t>1</w:t>
            </w:r>
          </w:p>
        </w:tc>
        <w:tc>
          <w:tcPr>
            <w:tcW w:w="8272" w:type="dxa"/>
          </w:tcPr>
          <w:p w14:paraId="68601E54" w14:textId="5DD5485B" w:rsidR="00111DC0" w:rsidRPr="005F256D" w:rsidRDefault="005F256D" w:rsidP="005F256D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 w:eastAsia="x-none"/>
              </w:rPr>
            </w:pPr>
            <w:r w:rsidRPr="005F256D"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 w:eastAsia="x-none"/>
              </w:rPr>
              <w:t xml:space="preserve">część 1: </w:t>
            </w:r>
            <w:r w:rsidR="00DD721C" w:rsidRPr="00DD721C">
              <w:rPr>
                <w:rFonts w:ascii="Arial" w:hAnsi="Arial" w:cs="Arial"/>
                <w:b/>
                <w:bCs/>
                <w:iCs/>
                <w:sz w:val="22"/>
                <w:szCs w:val="22"/>
                <w:lang w:eastAsia="x-none"/>
              </w:rPr>
              <w:t>Dostawa zestawu komputerowego i zasilacza awaryjnego UPS dla Instytutu Biologii Molekularnej i Biotechnologii</w:t>
            </w:r>
          </w:p>
          <w:p w14:paraId="4A785C80" w14:textId="77777777" w:rsidR="00392282" w:rsidRPr="00677797" w:rsidRDefault="00392282" w:rsidP="00392282">
            <w:pPr>
              <w:spacing w:after="120"/>
              <w:jc w:val="both"/>
              <w:rPr>
                <w:b/>
                <w:bCs/>
              </w:rPr>
            </w:pPr>
            <w:r w:rsidRPr="00677797">
              <w:rPr>
                <w:rFonts w:ascii="Arial" w:hAnsi="Arial" w:cs="Arial"/>
                <w:sz w:val="22"/>
                <w:szCs w:val="22"/>
              </w:rPr>
              <w:t xml:space="preserve">Wspólny słownik zamówień: </w:t>
            </w:r>
            <w:r w:rsidRPr="00677797"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  <w:t xml:space="preserve">CPV </w:t>
            </w:r>
            <w:r w:rsidR="00677797" w:rsidRPr="00677797"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  <w:t>30200000-0</w:t>
            </w:r>
          </w:p>
          <w:p w14:paraId="06816821" w14:textId="77777777" w:rsidR="00392282" w:rsidRPr="00677797" w:rsidRDefault="00392282" w:rsidP="00392282">
            <w:pPr>
              <w:jc w:val="both"/>
              <w:rPr>
                <w:rFonts w:ascii="Arial" w:hAnsi="Arial" w:cs="Arial"/>
                <w:b/>
                <w:sz w:val="22"/>
                <w:szCs w:val="20"/>
                <w:lang w:val="x-none" w:eastAsia="x-none"/>
              </w:rPr>
            </w:pPr>
            <w:r w:rsidRPr="00677797">
              <w:rPr>
                <w:rFonts w:ascii="Arial" w:hAnsi="Arial" w:cs="Arial"/>
                <w:b/>
                <w:sz w:val="22"/>
                <w:szCs w:val="20"/>
                <w:lang w:val="x-none" w:eastAsia="x-none"/>
              </w:rPr>
              <w:t>Przedmiot zamówienia został opisany w Załączniku A do SWZ</w:t>
            </w:r>
            <w:r w:rsidR="002A6915">
              <w:rPr>
                <w:rFonts w:ascii="Arial" w:hAnsi="Arial" w:cs="Arial"/>
                <w:b/>
                <w:sz w:val="22"/>
                <w:szCs w:val="20"/>
                <w:lang w:eastAsia="x-none"/>
              </w:rPr>
              <w:t xml:space="preserve"> </w:t>
            </w:r>
            <w:r w:rsidRPr="00677797">
              <w:rPr>
                <w:rFonts w:ascii="Arial" w:hAnsi="Arial" w:cs="Arial"/>
                <w:b/>
                <w:sz w:val="22"/>
                <w:szCs w:val="20"/>
                <w:lang w:val="x-none" w:eastAsia="x-none"/>
              </w:rPr>
              <w:t>– Opis przedmiotu zamówienia</w:t>
            </w:r>
          </w:p>
        </w:tc>
      </w:tr>
      <w:tr w:rsidR="00392282" w:rsidRPr="00392282" w14:paraId="63FABB90" w14:textId="77777777" w:rsidTr="00842881">
        <w:tc>
          <w:tcPr>
            <w:tcW w:w="567" w:type="dxa"/>
          </w:tcPr>
          <w:p w14:paraId="4D70B401" w14:textId="77777777" w:rsidR="00392282" w:rsidRPr="00392282" w:rsidRDefault="00392282" w:rsidP="00392282">
            <w:pPr>
              <w:ind w:left="426" w:hanging="426"/>
              <w:jc w:val="both"/>
              <w:outlineLvl w:val="1"/>
              <w:rPr>
                <w:rFonts w:ascii="Arial" w:hAnsi="Arial" w:cs="Arial"/>
                <w:bCs/>
                <w:iCs/>
                <w:sz w:val="22"/>
                <w:szCs w:val="20"/>
                <w:lang w:eastAsia="x-none"/>
              </w:rPr>
            </w:pPr>
            <w:r w:rsidRPr="00392282">
              <w:rPr>
                <w:rFonts w:ascii="Arial" w:hAnsi="Arial" w:cs="Arial"/>
                <w:bCs/>
                <w:iCs/>
                <w:sz w:val="22"/>
                <w:szCs w:val="20"/>
                <w:lang w:eastAsia="x-none"/>
              </w:rPr>
              <w:t>2</w:t>
            </w:r>
          </w:p>
        </w:tc>
        <w:tc>
          <w:tcPr>
            <w:tcW w:w="8272" w:type="dxa"/>
          </w:tcPr>
          <w:p w14:paraId="77B6683F" w14:textId="51266098" w:rsidR="002A6915" w:rsidRPr="002A6915" w:rsidRDefault="005F256D" w:rsidP="002A6915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x-none"/>
              </w:rPr>
            </w:pPr>
            <w:r w:rsidRPr="005F256D"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 w:eastAsia="x-none"/>
              </w:rPr>
              <w:t xml:space="preserve">część 2: </w:t>
            </w:r>
            <w:r w:rsidR="00DD721C" w:rsidRPr="00DD721C">
              <w:rPr>
                <w:rFonts w:ascii="Arial" w:hAnsi="Arial" w:cs="Arial"/>
                <w:b/>
                <w:bCs/>
                <w:iCs/>
                <w:sz w:val="22"/>
                <w:szCs w:val="22"/>
                <w:lang w:eastAsia="x-none"/>
              </w:rPr>
              <w:t>Dostawa serwera dla Zakładu Frazeologii i Kultury Języka Polskiego</w:t>
            </w:r>
          </w:p>
          <w:p w14:paraId="2BCA2995" w14:textId="77777777" w:rsidR="00392282" w:rsidRPr="00677797" w:rsidRDefault="00392282" w:rsidP="00392282">
            <w:pPr>
              <w:spacing w:after="120"/>
              <w:jc w:val="both"/>
              <w:rPr>
                <w:b/>
                <w:bCs/>
              </w:rPr>
            </w:pPr>
            <w:r w:rsidRPr="00677797">
              <w:rPr>
                <w:rFonts w:ascii="Arial" w:hAnsi="Arial" w:cs="Arial"/>
                <w:sz w:val="22"/>
                <w:szCs w:val="22"/>
              </w:rPr>
              <w:t xml:space="preserve">Wspólny słownik zamówień: </w:t>
            </w:r>
            <w:r w:rsidRPr="00677797"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  <w:t>CPV 30200000-0</w:t>
            </w:r>
          </w:p>
          <w:p w14:paraId="05A9F3CD" w14:textId="77777777" w:rsidR="008E1179" w:rsidRPr="000A3802" w:rsidRDefault="00392282" w:rsidP="00392282">
            <w:pPr>
              <w:jc w:val="both"/>
              <w:rPr>
                <w:rFonts w:ascii="Arial" w:hAnsi="Arial" w:cs="Arial"/>
                <w:b/>
                <w:sz w:val="22"/>
                <w:szCs w:val="20"/>
                <w:lang w:val="x-none" w:eastAsia="x-none"/>
              </w:rPr>
            </w:pPr>
            <w:r w:rsidRPr="00677797">
              <w:rPr>
                <w:rFonts w:ascii="Arial" w:hAnsi="Arial" w:cs="Arial"/>
                <w:b/>
                <w:sz w:val="22"/>
                <w:szCs w:val="20"/>
                <w:lang w:val="x-none" w:eastAsia="x-none"/>
              </w:rPr>
              <w:t xml:space="preserve">Przedmiot zamówienia został opisany w Załączniku </w:t>
            </w:r>
            <w:r w:rsidRPr="00677797">
              <w:rPr>
                <w:rFonts w:ascii="Arial" w:hAnsi="Arial" w:cs="Arial"/>
                <w:b/>
                <w:sz w:val="22"/>
                <w:szCs w:val="20"/>
                <w:lang w:eastAsia="x-none"/>
              </w:rPr>
              <w:t>A</w:t>
            </w:r>
            <w:r w:rsidRPr="00677797">
              <w:rPr>
                <w:rFonts w:ascii="Arial" w:hAnsi="Arial" w:cs="Arial"/>
                <w:b/>
                <w:sz w:val="22"/>
                <w:szCs w:val="20"/>
                <w:lang w:val="x-none" w:eastAsia="x-none"/>
              </w:rPr>
              <w:t xml:space="preserve"> do SWZ</w:t>
            </w:r>
            <w:r w:rsidR="002A6915">
              <w:rPr>
                <w:rFonts w:ascii="Arial" w:hAnsi="Arial" w:cs="Arial"/>
                <w:b/>
                <w:sz w:val="22"/>
                <w:szCs w:val="20"/>
                <w:lang w:eastAsia="x-none"/>
              </w:rPr>
              <w:t xml:space="preserve"> </w:t>
            </w:r>
            <w:r w:rsidRPr="00677797">
              <w:rPr>
                <w:rFonts w:ascii="Arial" w:hAnsi="Arial" w:cs="Arial"/>
                <w:b/>
                <w:sz w:val="22"/>
                <w:szCs w:val="20"/>
                <w:lang w:val="x-none" w:eastAsia="x-none"/>
              </w:rPr>
              <w:t>– Opis przedmiotu zamówienia</w:t>
            </w:r>
          </w:p>
        </w:tc>
      </w:tr>
      <w:tr w:rsidR="00392282" w:rsidRPr="00392282" w14:paraId="61F82235" w14:textId="77777777" w:rsidTr="00842881">
        <w:tc>
          <w:tcPr>
            <w:tcW w:w="567" w:type="dxa"/>
          </w:tcPr>
          <w:p w14:paraId="24FA7714" w14:textId="77777777" w:rsidR="00392282" w:rsidRPr="00392282" w:rsidRDefault="00392282" w:rsidP="00392282">
            <w:pPr>
              <w:ind w:left="426" w:hanging="426"/>
              <w:jc w:val="both"/>
              <w:outlineLvl w:val="1"/>
              <w:rPr>
                <w:rFonts w:ascii="Arial" w:hAnsi="Arial" w:cs="Arial"/>
                <w:bCs/>
                <w:iCs/>
                <w:sz w:val="22"/>
                <w:szCs w:val="20"/>
                <w:lang w:eastAsia="x-none"/>
              </w:rPr>
            </w:pPr>
            <w:r w:rsidRPr="00392282">
              <w:rPr>
                <w:rFonts w:ascii="Arial" w:hAnsi="Arial" w:cs="Arial"/>
                <w:bCs/>
                <w:iCs/>
                <w:sz w:val="22"/>
                <w:szCs w:val="20"/>
                <w:lang w:eastAsia="x-none"/>
              </w:rPr>
              <w:t>3</w:t>
            </w:r>
          </w:p>
        </w:tc>
        <w:tc>
          <w:tcPr>
            <w:tcW w:w="8272" w:type="dxa"/>
          </w:tcPr>
          <w:p w14:paraId="37B70618" w14:textId="108EA39C" w:rsidR="00C72304" w:rsidRPr="0023343E" w:rsidRDefault="005F256D" w:rsidP="0023343E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F256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część 3: </w:t>
            </w:r>
            <w:r w:rsidR="00DD721C" w:rsidRPr="00DD72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Dostawa jednostki centralnej dla Zakładu Genetyki</w:t>
            </w:r>
          </w:p>
          <w:p w14:paraId="037199AB" w14:textId="77777777" w:rsidR="00392282" w:rsidRPr="00677797" w:rsidRDefault="00392282" w:rsidP="00392282">
            <w:pPr>
              <w:spacing w:after="120"/>
              <w:jc w:val="both"/>
              <w:rPr>
                <w:b/>
                <w:bCs/>
              </w:rPr>
            </w:pPr>
            <w:r w:rsidRPr="00677797">
              <w:rPr>
                <w:rFonts w:ascii="Arial" w:hAnsi="Arial" w:cs="Arial"/>
                <w:sz w:val="22"/>
                <w:szCs w:val="22"/>
              </w:rPr>
              <w:t xml:space="preserve">Wspólny słownik zamówień: </w:t>
            </w:r>
            <w:r w:rsidRPr="00677797"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  <w:t xml:space="preserve">CPV </w:t>
            </w:r>
            <w:r w:rsidR="009E049E" w:rsidRPr="009E049E"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  <w:t>30200000-0</w:t>
            </w:r>
          </w:p>
          <w:p w14:paraId="3820EB85" w14:textId="77777777" w:rsidR="00392282" w:rsidRPr="00677797" w:rsidRDefault="00392282" w:rsidP="00392282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77797">
              <w:rPr>
                <w:rFonts w:ascii="Arial" w:hAnsi="Arial" w:cs="Arial"/>
                <w:b/>
                <w:sz w:val="22"/>
                <w:szCs w:val="20"/>
              </w:rPr>
              <w:t>Przedmiot zamówienia został opisany w Załączniku A do SWZ</w:t>
            </w:r>
            <w:r w:rsidR="002A6915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677797">
              <w:rPr>
                <w:rFonts w:ascii="Arial" w:hAnsi="Arial" w:cs="Arial"/>
                <w:b/>
                <w:sz w:val="22"/>
                <w:szCs w:val="20"/>
              </w:rPr>
              <w:t>– Opis przedmiotu zamówienia</w:t>
            </w:r>
          </w:p>
        </w:tc>
      </w:tr>
      <w:tr w:rsidR="00392282" w:rsidRPr="00392282" w14:paraId="67AC5549" w14:textId="77777777" w:rsidTr="00842881">
        <w:tc>
          <w:tcPr>
            <w:tcW w:w="567" w:type="dxa"/>
          </w:tcPr>
          <w:p w14:paraId="074543BE" w14:textId="77777777" w:rsidR="00392282" w:rsidRPr="00392282" w:rsidRDefault="00392282" w:rsidP="00392282">
            <w:pPr>
              <w:ind w:left="426" w:hanging="426"/>
              <w:jc w:val="both"/>
              <w:outlineLvl w:val="1"/>
              <w:rPr>
                <w:rFonts w:ascii="Arial" w:hAnsi="Arial" w:cs="Arial"/>
                <w:bCs/>
                <w:iCs/>
                <w:sz w:val="22"/>
                <w:szCs w:val="20"/>
                <w:lang w:eastAsia="x-none"/>
              </w:rPr>
            </w:pPr>
            <w:r w:rsidRPr="00392282">
              <w:rPr>
                <w:rFonts w:ascii="Arial" w:hAnsi="Arial" w:cs="Arial"/>
                <w:bCs/>
                <w:iCs/>
                <w:sz w:val="22"/>
                <w:szCs w:val="20"/>
                <w:lang w:eastAsia="x-none"/>
              </w:rPr>
              <w:t>4</w:t>
            </w:r>
          </w:p>
        </w:tc>
        <w:tc>
          <w:tcPr>
            <w:tcW w:w="8272" w:type="dxa"/>
          </w:tcPr>
          <w:p w14:paraId="07448680" w14:textId="657C7402" w:rsidR="00C72304" w:rsidRPr="0023343E" w:rsidRDefault="005F256D" w:rsidP="0023343E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F256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część 4: </w:t>
            </w:r>
            <w:r w:rsidR="00DD721C" w:rsidRPr="00DD72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Dostawa laptopa dla Obserwatorium Astronomicznego</w:t>
            </w:r>
          </w:p>
          <w:p w14:paraId="6AE891FF" w14:textId="77777777" w:rsidR="00392282" w:rsidRPr="00392282" w:rsidRDefault="00392282" w:rsidP="00392282">
            <w:pPr>
              <w:spacing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</w:pPr>
            <w:r w:rsidRPr="00392282">
              <w:rPr>
                <w:rFonts w:ascii="Arial" w:hAnsi="Arial" w:cs="Arial"/>
                <w:sz w:val="22"/>
                <w:szCs w:val="22"/>
              </w:rPr>
              <w:t xml:space="preserve">Wspólny słownik zamówień: </w:t>
            </w:r>
            <w:r w:rsidR="009E049E"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  <w:t xml:space="preserve">CPV </w:t>
            </w:r>
            <w:r w:rsidR="009E049E" w:rsidRPr="009E049E">
              <w:rPr>
                <w:rFonts w:ascii="Arial" w:hAnsi="Arial" w:cs="Arial"/>
                <w:bCs/>
                <w:iCs/>
                <w:sz w:val="22"/>
                <w:szCs w:val="22"/>
                <w:lang w:eastAsia="x-none"/>
              </w:rPr>
              <w:t>30200000-0</w:t>
            </w:r>
          </w:p>
          <w:p w14:paraId="7735D7FF" w14:textId="77777777" w:rsidR="00392282" w:rsidRPr="00392282" w:rsidRDefault="00392282" w:rsidP="00392282">
            <w:pPr>
              <w:spacing w:after="120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92282">
              <w:rPr>
                <w:rFonts w:ascii="Arial" w:hAnsi="Arial" w:cs="Arial"/>
                <w:b/>
                <w:sz w:val="22"/>
                <w:szCs w:val="20"/>
              </w:rPr>
              <w:t>Przedmiot zamówienia został opisany w Załączniku A do SWZ</w:t>
            </w:r>
            <w:r w:rsidR="002A6915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392282">
              <w:rPr>
                <w:rFonts w:ascii="Arial" w:hAnsi="Arial" w:cs="Arial"/>
                <w:b/>
                <w:sz w:val="22"/>
                <w:szCs w:val="20"/>
              </w:rPr>
              <w:t>– Opis przedmiotu zamówienia</w:t>
            </w:r>
          </w:p>
        </w:tc>
      </w:tr>
    </w:tbl>
    <w:p w14:paraId="5950B0E7" w14:textId="77777777" w:rsidR="00392282" w:rsidRPr="00392282" w:rsidRDefault="00392282" w:rsidP="00392282">
      <w:pPr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79F7087" w14:textId="77777777" w:rsidR="00392282" w:rsidRPr="00392282" w:rsidRDefault="00184AB0" w:rsidP="00392282">
      <w:pPr>
        <w:numPr>
          <w:ilvl w:val="0"/>
          <w:numId w:val="3"/>
        </w:numPr>
        <w:tabs>
          <w:tab w:val="clear" w:pos="1428"/>
        </w:tabs>
        <w:spacing w:before="60"/>
        <w:ind w:left="851" w:hanging="425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>
        <w:rPr>
          <w:rFonts w:ascii="Arial" w:hAnsi="Arial" w:cs="Arial"/>
          <w:bCs/>
          <w:iCs/>
          <w:sz w:val="22"/>
          <w:szCs w:val="22"/>
          <w:lang w:eastAsia="x-none"/>
        </w:rPr>
        <w:t xml:space="preserve">  </w:t>
      </w:r>
      <w:r w:rsidR="00392282" w:rsidRPr="00392282">
        <w:rPr>
          <w:rFonts w:ascii="Arial" w:hAnsi="Arial" w:cs="Arial"/>
          <w:bCs/>
          <w:iCs/>
          <w:sz w:val="22"/>
          <w:szCs w:val="22"/>
          <w:lang w:eastAsia="x-none"/>
        </w:rPr>
        <w:t xml:space="preserve">Wykonawca dostarczy przedmiot zamówienia na własny koszt i ryzyko w miejscach określonych przez Zamawiającego. </w:t>
      </w:r>
    </w:p>
    <w:p w14:paraId="0AACA005" w14:textId="77777777" w:rsidR="00392282" w:rsidRPr="00392282" w:rsidRDefault="00392282" w:rsidP="00392282">
      <w:pPr>
        <w:numPr>
          <w:ilvl w:val="0"/>
          <w:numId w:val="3"/>
        </w:numPr>
        <w:tabs>
          <w:tab w:val="clear" w:pos="1428"/>
          <w:tab w:val="num" w:pos="851"/>
        </w:tabs>
        <w:spacing w:before="60"/>
        <w:ind w:left="851" w:hanging="425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392282">
        <w:rPr>
          <w:rFonts w:ascii="Arial" w:hAnsi="Arial" w:cs="Arial"/>
          <w:bCs/>
          <w:iCs/>
          <w:sz w:val="22"/>
          <w:szCs w:val="22"/>
          <w:lang w:eastAsia="x-none"/>
        </w:rPr>
        <w:t>Transport krajowy i zagraniczny wraz z ubezpieczeniem, wszelkie opłaty celne, skarbowe oraz  wszelkie inne opłaty - po stronie Wykonawcy.</w:t>
      </w:r>
    </w:p>
    <w:p w14:paraId="1B83A367" w14:textId="77777777" w:rsidR="00392282" w:rsidRPr="00392282" w:rsidRDefault="00392282" w:rsidP="00392282">
      <w:pPr>
        <w:numPr>
          <w:ilvl w:val="0"/>
          <w:numId w:val="3"/>
        </w:numPr>
        <w:tabs>
          <w:tab w:val="clear" w:pos="1428"/>
          <w:tab w:val="num" w:pos="851"/>
        </w:tabs>
        <w:spacing w:before="60"/>
        <w:ind w:left="851" w:hanging="425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392282">
        <w:rPr>
          <w:rFonts w:ascii="Arial" w:hAnsi="Arial" w:cs="Arial"/>
          <w:bCs/>
          <w:iCs/>
          <w:sz w:val="22"/>
          <w:szCs w:val="22"/>
          <w:lang w:eastAsia="x-none"/>
        </w:rPr>
        <w:lastRenderedPageBreak/>
        <w:t>Wykonawca dołączy do oferty opis techniczny oferowanego przedmiotu zamówienia zawierający wszelkie niezbędne informacje umożliwiające ocenę zgodności oferty z opisem przedmiotu  zamówienia – załącznik nr A SWZ (tj. w szczególności karty katalogowe oferowanych urządzeń, foldery informacyjne, zestawienie zawierające określenie producenta i modelu oferowanych urządzeń, konfiguracji i parametrów w języku polskim itp.).</w:t>
      </w:r>
    </w:p>
    <w:p w14:paraId="24207A1D" w14:textId="77777777" w:rsidR="002A6915" w:rsidRDefault="00392282" w:rsidP="002A6915">
      <w:pPr>
        <w:numPr>
          <w:ilvl w:val="0"/>
          <w:numId w:val="3"/>
        </w:numPr>
        <w:tabs>
          <w:tab w:val="clear" w:pos="1428"/>
          <w:tab w:val="num" w:pos="851"/>
        </w:tabs>
        <w:spacing w:before="60"/>
        <w:ind w:left="851" w:hanging="425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392282">
        <w:rPr>
          <w:rFonts w:ascii="Arial" w:hAnsi="Arial" w:cs="Arial"/>
          <w:bCs/>
          <w:iCs/>
          <w:sz w:val="22"/>
          <w:szCs w:val="22"/>
          <w:lang w:eastAsia="x-none"/>
        </w:rPr>
        <w:t>Warunki minimalne gwarancji i serwisu - zgodnie ze szczegółowym opisem przedmiotu zamówienia stanowiącym załącznik nr A do niniejszej SWZ.</w:t>
      </w:r>
    </w:p>
    <w:p w14:paraId="0CF98042" w14:textId="77777777" w:rsidR="00392282" w:rsidRPr="002A6915" w:rsidRDefault="00392282" w:rsidP="002A6915">
      <w:pPr>
        <w:numPr>
          <w:ilvl w:val="0"/>
          <w:numId w:val="3"/>
        </w:numPr>
        <w:tabs>
          <w:tab w:val="clear" w:pos="1428"/>
          <w:tab w:val="num" w:pos="851"/>
        </w:tabs>
        <w:spacing w:before="60"/>
        <w:ind w:left="851" w:hanging="425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W okresie gwarancyjnym wykonawca zobowiązuje się zapewnić ciągłość pracy urzą</w:t>
      </w:r>
      <w:r w:rsidR="00184AB0" w:rsidRPr="002A6915">
        <w:rPr>
          <w:rFonts w:ascii="Arial" w:hAnsi="Arial" w:cs="Arial"/>
          <w:bCs/>
          <w:iCs/>
          <w:sz w:val="22"/>
          <w:szCs w:val="22"/>
          <w:lang w:eastAsia="x-none"/>
        </w:rPr>
        <w:t>dzeń- dotyczy części 1-</w:t>
      </w:r>
      <w:r w:rsidR="0048238E" w:rsidRPr="002A6915">
        <w:rPr>
          <w:rFonts w:ascii="Arial" w:hAnsi="Arial" w:cs="Arial"/>
          <w:bCs/>
          <w:iCs/>
          <w:sz w:val="22"/>
          <w:szCs w:val="22"/>
          <w:lang w:eastAsia="x-none"/>
        </w:rPr>
        <w:t>4</w:t>
      </w: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:</w:t>
      </w:r>
    </w:p>
    <w:p w14:paraId="5ABA0FA9" w14:textId="77777777" w:rsidR="00392282" w:rsidRPr="00392282" w:rsidRDefault="00392282" w:rsidP="00392282">
      <w:pPr>
        <w:tabs>
          <w:tab w:val="left" w:pos="993"/>
        </w:tabs>
        <w:spacing w:before="60"/>
        <w:ind w:left="993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392282">
        <w:rPr>
          <w:rFonts w:ascii="Arial" w:hAnsi="Arial" w:cs="Arial"/>
          <w:bCs/>
          <w:iCs/>
          <w:sz w:val="22"/>
          <w:szCs w:val="22"/>
          <w:lang w:eastAsia="x-none"/>
        </w:rPr>
        <w:t>- czas reakcji serwisu - zgodnie ze szczegółowym opisem przedmiotu zamówienia stanowiącym załącznik A do niniejszej SIWZ;</w:t>
      </w:r>
    </w:p>
    <w:p w14:paraId="2EF79C44" w14:textId="77777777" w:rsidR="00392282" w:rsidRPr="00392282" w:rsidRDefault="00392282" w:rsidP="00392282">
      <w:pPr>
        <w:spacing w:before="60"/>
        <w:ind w:left="993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392282">
        <w:rPr>
          <w:rFonts w:ascii="Arial" w:hAnsi="Arial" w:cs="Arial"/>
          <w:bCs/>
          <w:iCs/>
          <w:sz w:val="22"/>
          <w:szCs w:val="22"/>
          <w:lang w:eastAsia="x-none"/>
        </w:rPr>
        <w:t>- czas naprawy od momentu zgłoszenia - zgodnie ze szczegółowym opisem przedmiotu zamówienia     stanowiącym załącznik A do niniejszej SWZ;</w:t>
      </w:r>
    </w:p>
    <w:p w14:paraId="6C329652" w14:textId="77777777" w:rsidR="00392282" w:rsidRPr="00392282" w:rsidRDefault="00392282" w:rsidP="00392282">
      <w:pPr>
        <w:spacing w:before="60"/>
        <w:ind w:left="993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392282">
        <w:rPr>
          <w:rFonts w:ascii="Arial" w:hAnsi="Arial" w:cs="Arial"/>
          <w:bCs/>
          <w:iCs/>
          <w:sz w:val="22"/>
          <w:szCs w:val="22"/>
          <w:lang w:eastAsia="x-none"/>
        </w:rPr>
        <w:t>- okres gwarancji będzie automatycznie przedłużany o czas trwania zgłoszonych awarii urządzeń.</w:t>
      </w:r>
    </w:p>
    <w:p w14:paraId="6BBDBBC7" w14:textId="77777777" w:rsidR="002A6915" w:rsidRDefault="00392282" w:rsidP="002A6915">
      <w:pPr>
        <w:numPr>
          <w:ilvl w:val="0"/>
          <w:numId w:val="3"/>
        </w:numPr>
        <w:tabs>
          <w:tab w:val="clear" w:pos="1428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392282">
        <w:rPr>
          <w:rFonts w:ascii="Arial" w:hAnsi="Arial" w:cs="Arial"/>
          <w:bCs/>
          <w:iCs/>
          <w:sz w:val="22"/>
          <w:szCs w:val="22"/>
          <w:lang w:eastAsia="x-none"/>
        </w:rPr>
        <w:t>Zamawiający dopuszcza składanie ofert równoważnych. Wykonawca może zaoferować sprzęt o takich samych lub lepszych parametrach technicznych, jakościowych, funkcjonalnych, spełniający minimalne parametry określone przez Zamawiającego w załączniku nr A do SWZ. W przypadku, gdy w opisie przedmiotu zamówienia znajdują się znaki towarowe Wykonawca może zaoferować asortyment równoważny nie gorszy niż asortyment wskazany przez Zamawiającego.</w:t>
      </w:r>
      <w:r w:rsidRPr="00392282">
        <w:rPr>
          <w:rFonts w:ascii="Arial" w:hAnsi="Arial" w:cs="Arial"/>
          <w:sz w:val="22"/>
          <w:szCs w:val="22"/>
        </w:rPr>
        <w:t xml:space="preserve"> Asortyment równoważny musi spełniać warunek, że jest minimum tej samej klasy, lub o tych samych parametrach  jakich oczekuje Zamawiający tzn. asortyment równoważny musi spełniać wymogi techniczno-eksploatacyjne opisane przez Zamawiającego w SWZ lub je przewyższać. Wykonawca, który powołuje się na rozwiązania równoważne opisanym przez Zamawiającego, jest obowiązany wykazać, że oferowany przez niego sprzęt spełnia wymagania określone przez Zamawiającego. </w:t>
      </w:r>
    </w:p>
    <w:p w14:paraId="68D9A206" w14:textId="77777777" w:rsidR="002A6915" w:rsidRDefault="00392282" w:rsidP="002A6915">
      <w:pPr>
        <w:numPr>
          <w:ilvl w:val="0"/>
          <w:numId w:val="3"/>
        </w:numPr>
        <w:tabs>
          <w:tab w:val="clear" w:pos="1428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Dostarczony sprzęt musi być fabrycznie nowy, tzn. nie używany przed dniem dostawy oraz nie pokazywany na konferencjach i imprezach targowych, ani używany w podobny sposób.</w:t>
      </w:r>
    </w:p>
    <w:p w14:paraId="0029AD34" w14:textId="77777777" w:rsidR="002A6915" w:rsidRDefault="00392282" w:rsidP="002A6915">
      <w:pPr>
        <w:numPr>
          <w:ilvl w:val="0"/>
          <w:numId w:val="3"/>
        </w:numPr>
        <w:tabs>
          <w:tab w:val="clear" w:pos="1428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sz w:val="22"/>
          <w:szCs w:val="22"/>
        </w:rPr>
        <w:t xml:space="preserve">Zaoferowany przez Wykonawcę przedmiot zamówienia winien spełniać wymienione i opisane szczegółowo w Załączniku A do SWZ normy i parametry. Zamawiający dopuszcza rozwiązania równoważne opisywanym w Załączniku A do SWZ. Odnośnie wymaganych w SWZ certyfikatów lub atestów, Zamawiający wskazuje, iż będzie akceptował również certyfikaty wydane przez inne równoważne jednostki oceniające zgodność. </w:t>
      </w:r>
      <w:r w:rsidRPr="002A6915">
        <w:rPr>
          <w:rFonts w:ascii="Arial" w:hAnsi="Arial" w:cs="Arial"/>
          <w:color w:val="000000"/>
          <w:sz w:val="22"/>
          <w:szCs w:val="22"/>
        </w:rPr>
        <w:t>Zamawiający wskazuje, iż będzie akceptował odpowiednie przedmiotowe środki dowodowe, w szczególności dokumentację techniczną producenta, w przypadku gdy dany wykonawca nie ma ani dostępu do certyfikatów lub sprawozdań z badań,</w:t>
      </w:r>
      <w:r w:rsidRPr="002A6915">
        <w:rPr>
          <w:rFonts w:ascii="Arial" w:hAnsi="Arial" w:cs="Arial"/>
          <w:sz w:val="22"/>
          <w:szCs w:val="22"/>
        </w:rPr>
        <w:t xml:space="preserve"> o których mowa w SWZ</w:t>
      </w:r>
      <w:r w:rsidRPr="002A6915">
        <w:rPr>
          <w:rFonts w:ascii="Arial" w:hAnsi="Arial" w:cs="Arial"/>
          <w:color w:val="000000"/>
          <w:sz w:val="22"/>
          <w:szCs w:val="22"/>
        </w:rPr>
        <w:t xml:space="preserve"> ani możliwości ich uzyskania w odpowiednim terminie, o ile ten brak dostępu nie może być przypisany danemu wykonawcy, oraz pod warunkiem że dany wykonawca udowodni, że wykonywane przez niego dostawy spełniają wymagania, cechy lub kryteria określone w opisie przedmiotu zamówienia lub kryteriów oceny ofert, lub wymagania związane z realizacją zamówienia.</w:t>
      </w:r>
    </w:p>
    <w:p w14:paraId="59E66261" w14:textId="77777777" w:rsidR="002A6915" w:rsidRDefault="00392282" w:rsidP="002A6915">
      <w:pPr>
        <w:numPr>
          <w:ilvl w:val="0"/>
          <w:numId w:val="3"/>
        </w:numPr>
        <w:tabs>
          <w:tab w:val="clear" w:pos="1428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sz w:val="22"/>
          <w:szCs w:val="22"/>
        </w:rPr>
        <w:t>Wykonawca, który powołuje się na rozwiązania równoważne opisywanym przez Zamawiającego, jest obowiązany wykazać, że oferowane przez niego dostawy spełniają wymagania określone przez Zamawiającego</w:t>
      </w:r>
      <w:r w:rsidR="009D3FE8" w:rsidRPr="002A6915">
        <w:rPr>
          <w:rFonts w:ascii="Arial" w:hAnsi="Arial" w:cs="Arial"/>
          <w:sz w:val="22"/>
          <w:szCs w:val="22"/>
        </w:rPr>
        <w:t>, w szczególności za pomocą przedmiotowych środków dowodowych, że oferowane dostawy spełniają określone przez Zamawiającego wymagania, cechy lub kryteria.</w:t>
      </w:r>
      <w:r w:rsidRPr="002A6915">
        <w:rPr>
          <w:rFonts w:ascii="Arial" w:hAnsi="Arial" w:cs="Arial"/>
          <w:sz w:val="22"/>
          <w:szCs w:val="22"/>
        </w:rPr>
        <w:t xml:space="preserve">  </w:t>
      </w:r>
      <w:r w:rsidRPr="002A6915">
        <w:rPr>
          <w:rFonts w:ascii="Arial" w:hAnsi="Arial" w:cs="Arial"/>
          <w:color w:val="000000"/>
          <w:sz w:val="22"/>
          <w:szCs w:val="22"/>
        </w:rPr>
        <w:t>Zamawiający akceptuje równoważne przedmiotowe środki dowodowe, jeśli potwierdzają, że oferowane dostawy spełniają określone przez zamawiającego wymagania, cechy lub kryteria.</w:t>
      </w:r>
      <w:r w:rsidRPr="002A6915">
        <w:rPr>
          <w:rFonts w:ascii="Arial" w:hAnsi="Arial" w:cs="Arial"/>
          <w:sz w:val="22"/>
          <w:szCs w:val="22"/>
        </w:rPr>
        <w:t> </w:t>
      </w:r>
    </w:p>
    <w:p w14:paraId="76590FCF" w14:textId="77777777" w:rsidR="002A6915" w:rsidRDefault="00392282" w:rsidP="002A6915">
      <w:pPr>
        <w:numPr>
          <w:ilvl w:val="0"/>
          <w:numId w:val="3"/>
        </w:numPr>
        <w:tabs>
          <w:tab w:val="clear" w:pos="1428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sz w:val="22"/>
          <w:szCs w:val="22"/>
        </w:rPr>
        <w:t xml:space="preserve">Ewentualne wskazanie nazwy produktów oraz ich producentów ma na celu jedynie przybliżyć wymagania, których nie można było opisać przy pomocy dostatecznie dokładnych i zrozumiałych określeń. Zamawiający zastrzega, że wszystkie ewentualnie podane w SWZ bądź innym integralnym z SWZ dokumencie, nazwy własne produktów, </w:t>
      </w:r>
      <w:r w:rsidRPr="002A6915">
        <w:rPr>
          <w:rFonts w:ascii="Arial" w:hAnsi="Arial" w:cs="Arial"/>
          <w:sz w:val="22"/>
          <w:szCs w:val="22"/>
        </w:rPr>
        <w:lastRenderedPageBreak/>
        <w:t xml:space="preserve">materiałów (wyrobów) nie mają na celu naruszenia art.99, art. 16 i art. 17 ustawy </w:t>
      </w:r>
      <w:proofErr w:type="spellStart"/>
      <w:r w:rsidRPr="002A6915">
        <w:rPr>
          <w:rFonts w:ascii="Arial" w:hAnsi="Arial" w:cs="Arial"/>
          <w:sz w:val="22"/>
          <w:szCs w:val="22"/>
        </w:rPr>
        <w:t>Pzp</w:t>
      </w:r>
      <w:proofErr w:type="spellEnd"/>
      <w:r w:rsidRPr="002A6915">
        <w:rPr>
          <w:rFonts w:ascii="Arial" w:hAnsi="Arial" w:cs="Arial"/>
          <w:sz w:val="22"/>
          <w:szCs w:val="22"/>
        </w:rPr>
        <w:t>, a mają jedynie za zadanie sprecyzowanie oczekiwań jakościowych i technologicznych Zamawiającego. Należy rozumieć to jako określenie wymaganych minimalnych parametrów użytkowych, funkcjonalnych i technicznych lub standardów jakościowych. </w:t>
      </w:r>
      <w:r w:rsidR="0080395B" w:rsidRPr="002A6915">
        <w:rPr>
          <w:rFonts w:ascii="Arial" w:hAnsi="Arial" w:cs="Arial"/>
          <w:sz w:val="22"/>
          <w:szCs w:val="22"/>
        </w:rPr>
        <w:t>Stąd też, wyraźnie podkreśla się, iż ww. nazwom, znakom towarowym, patentom lub miejscom pochodzenia towarzyszy zapis „lub równoważny”.</w:t>
      </w:r>
    </w:p>
    <w:p w14:paraId="51C067FE" w14:textId="77777777" w:rsidR="002A6915" w:rsidRDefault="00831203" w:rsidP="002A6915">
      <w:pPr>
        <w:numPr>
          <w:ilvl w:val="0"/>
          <w:numId w:val="3"/>
        </w:numPr>
        <w:tabs>
          <w:tab w:val="clear" w:pos="1428"/>
          <w:tab w:val="num" w:pos="851"/>
        </w:tabs>
        <w:ind w:left="851" w:hanging="42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2A6915">
        <w:rPr>
          <w:rStyle w:val="normaltextrun"/>
          <w:rFonts w:ascii="Arial" w:hAnsi="Arial" w:cs="Arial"/>
          <w:sz w:val="22"/>
          <w:szCs w:val="22"/>
        </w:rPr>
        <w:t xml:space="preserve">Zamawiający nie przewiduje udzielenia zamówień, o których mowa w art. </w:t>
      </w:r>
      <w:r w:rsidR="00D31046" w:rsidRPr="002A6915">
        <w:rPr>
          <w:rStyle w:val="normaltextrun"/>
          <w:rFonts w:ascii="Arial" w:hAnsi="Arial" w:cs="Arial"/>
          <w:sz w:val="22"/>
          <w:szCs w:val="22"/>
        </w:rPr>
        <w:t xml:space="preserve">214 ust. 1 pkt. </w:t>
      </w:r>
      <w:r w:rsidR="00E60104" w:rsidRPr="002A6915">
        <w:rPr>
          <w:rStyle w:val="normaltextrun"/>
          <w:rFonts w:ascii="Arial" w:hAnsi="Arial" w:cs="Arial"/>
          <w:sz w:val="22"/>
          <w:szCs w:val="22"/>
        </w:rPr>
        <w:t xml:space="preserve">7, </w:t>
      </w:r>
      <w:r w:rsidR="00817B81" w:rsidRPr="002A6915">
        <w:rPr>
          <w:rStyle w:val="normaltextrun"/>
          <w:rFonts w:ascii="Arial" w:hAnsi="Arial" w:cs="Arial"/>
          <w:sz w:val="22"/>
          <w:szCs w:val="22"/>
        </w:rPr>
        <w:t xml:space="preserve">8 ustawy </w:t>
      </w:r>
      <w:proofErr w:type="spellStart"/>
      <w:r w:rsidR="00817B81" w:rsidRPr="002A6915">
        <w:rPr>
          <w:rStyle w:val="normaltextrun"/>
          <w:rFonts w:ascii="Arial" w:hAnsi="Arial" w:cs="Arial"/>
          <w:sz w:val="22"/>
          <w:szCs w:val="22"/>
        </w:rPr>
        <w:t>Pzp</w:t>
      </w:r>
      <w:proofErr w:type="spellEnd"/>
      <w:r w:rsidR="00817B81" w:rsidRPr="002A6915">
        <w:rPr>
          <w:rStyle w:val="normaltextrun"/>
          <w:rFonts w:ascii="Arial" w:hAnsi="Arial" w:cs="Arial"/>
          <w:sz w:val="22"/>
          <w:szCs w:val="22"/>
        </w:rPr>
        <w:t>.</w:t>
      </w:r>
      <w:r w:rsidR="004C4B57" w:rsidRPr="002A6915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5D625569" w14:textId="77777777" w:rsidR="002A6915" w:rsidRDefault="00852E43" w:rsidP="002A6915">
      <w:pPr>
        <w:numPr>
          <w:ilvl w:val="0"/>
          <w:numId w:val="3"/>
        </w:numPr>
        <w:tabs>
          <w:tab w:val="clear" w:pos="1428"/>
          <w:tab w:val="num" w:pos="851"/>
        </w:tabs>
        <w:ind w:left="851" w:hanging="42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2A6915">
        <w:rPr>
          <w:rStyle w:val="normaltextrun"/>
          <w:rFonts w:ascii="Arial" w:hAnsi="Arial" w:cs="Arial"/>
          <w:sz w:val="22"/>
          <w:szCs w:val="22"/>
        </w:rPr>
        <w:t>O</w:t>
      </w:r>
      <w:r w:rsidR="00D57A17" w:rsidRPr="002A6915">
        <w:rPr>
          <w:rStyle w:val="normaltextrun"/>
          <w:rFonts w:ascii="Arial" w:hAnsi="Arial" w:cs="Arial"/>
          <w:sz w:val="22"/>
          <w:szCs w:val="22"/>
        </w:rPr>
        <w:t>ferty nie zawierające pełnego zakresu przedmiotu zostaną odrzucone.</w:t>
      </w:r>
    </w:p>
    <w:p w14:paraId="20738AB1" w14:textId="77777777" w:rsidR="002A6915" w:rsidRDefault="00831203" w:rsidP="002A6915">
      <w:pPr>
        <w:numPr>
          <w:ilvl w:val="0"/>
          <w:numId w:val="3"/>
        </w:numPr>
        <w:tabs>
          <w:tab w:val="clear" w:pos="1428"/>
          <w:tab w:val="num" w:pos="851"/>
        </w:tabs>
        <w:ind w:left="851" w:hanging="425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2A6915">
        <w:rPr>
          <w:rStyle w:val="normaltextrun"/>
          <w:rFonts w:ascii="Arial" w:hAnsi="Arial" w:cs="Arial"/>
          <w:sz w:val="22"/>
          <w:szCs w:val="22"/>
        </w:rPr>
        <w:t>Zamawiający nie dopuszcza składania ofert wariantowych.</w:t>
      </w:r>
      <w:r w:rsidRPr="002A6915">
        <w:rPr>
          <w:rStyle w:val="eop"/>
          <w:rFonts w:ascii="Arial" w:hAnsi="Arial" w:cs="Arial"/>
          <w:sz w:val="22"/>
          <w:szCs w:val="22"/>
        </w:rPr>
        <w:t> </w:t>
      </w:r>
    </w:p>
    <w:p w14:paraId="0B9C7136" w14:textId="77777777" w:rsidR="002A6915" w:rsidRDefault="004C4B57" w:rsidP="002A6915">
      <w:pPr>
        <w:numPr>
          <w:ilvl w:val="0"/>
          <w:numId w:val="3"/>
        </w:numPr>
        <w:tabs>
          <w:tab w:val="clear" w:pos="1428"/>
          <w:tab w:val="num" w:pos="142"/>
          <w:tab w:val="num" w:pos="851"/>
        </w:tabs>
        <w:ind w:left="851" w:hanging="425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2A6915">
        <w:rPr>
          <w:rStyle w:val="eop"/>
          <w:rFonts w:ascii="Arial" w:hAnsi="Arial" w:cs="Arial"/>
          <w:sz w:val="22"/>
          <w:szCs w:val="22"/>
        </w:rPr>
        <w:t>Zamawiający nie przewiduje udzielenia zaliczek na poczet wykonania zamówienia</w:t>
      </w:r>
      <w:r w:rsidR="005C7A2B" w:rsidRPr="002A6915">
        <w:rPr>
          <w:rStyle w:val="eop"/>
          <w:rFonts w:ascii="Arial" w:hAnsi="Arial" w:cs="Arial"/>
          <w:sz w:val="22"/>
          <w:szCs w:val="22"/>
        </w:rPr>
        <w:t>.</w:t>
      </w:r>
    </w:p>
    <w:p w14:paraId="0BAFCDFB" w14:textId="77777777" w:rsidR="002A6915" w:rsidRDefault="00292B86" w:rsidP="002A6915">
      <w:pPr>
        <w:numPr>
          <w:ilvl w:val="0"/>
          <w:numId w:val="3"/>
        </w:numPr>
        <w:tabs>
          <w:tab w:val="clear" w:pos="1428"/>
          <w:tab w:val="num" w:pos="0"/>
          <w:tab w:val="num" w:pos="142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 xml:space="preserve">Zamawiający nie przewiduje wymagań w zakresie zatrudnienia na podstawie stosunku pracy, w okolicznościach, o których mowa w art. 95 ustawy </w:t>
      </w:r>
      <w:proofErr w:type="spellStart"/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727DD3D9" w14:textId="77777777" w:rsidR="002A6915" w:rsidRDefault="00292B86" w:rsidP="002A6915">
      <w:pPr>
        <w:numPr>
          <w:ilvl w:val="0"/>
          <w:numId w:val="3"/>
        </w:numPr>
        <w:tabs>
          <w:tab w:val="clear" w:pos="1428"/>
          <w:tab w:val="num" w:pos="0"/>
          <w:tab w:val="num" w:pos="142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 xml:space="preserve">Zamawiający nie przewiduje wymagań w zakresie zatrudnienia osób, o których mowa w art. 96 ust. 2 pkt 2 ustawy </w:t>
      </w:r>
      <w:proofErr w:type="spellStart"/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6035187A" w14:textId="77777777" w:rsidR="002A6915" w:rsidRDefault="00292B86" w:rsidP="002A6915">
      <w:pPr>
        <w:numPr>
          <w:ilvl w:val="0"/>
          <w:numId w:val="3"/>
        </w:numPr>
        <w:tabs>
          <w:tab w:val="clear" w:pos="1428"/>
          <w:tab w:val="num" w:pos="0"/>
          <w:tab w:val="num" w:pos="142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 xml:space="preserve">Zamawiający nie zastrzega obowiązku osobistego wykonania przez Wykonawcę kluczowych zadań zgodnie z art. 60 i art. 121 ustawy </w:t>
      </w:r>
      <w:proofErr w:type="spellStart"/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6FF8E8D8" w14:textId="77777777" w:rsidR="002A6915" w:rsidRDefault="00292B86" w:rsidP="002A6915">
      <w:pPr>
        <w:numPr>
          <w:ilvl w:val="0"/>
          <w:numId w:val="3"/>
        </w:numPr>
        <w:tabs>
          <w:tab w:val="clear" w:pos="1428"/>
          <w:tab w:val="num" w:pos="0"/>
          <w:tab w:val="num" w:pos="142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 xml:space="preserve">Zamawiający nie zastrzega możliwości ubiegania się o udzielenie zamówienia wyłącznie przez wykonawców, o których mowa w art. 94 ustawy </w:t>
      </w:r>
      <w:proofErr w:type="spellStart"/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 xml:space="preserve">. </w:t>
      </w:r>
    </w:p>
    <w:p w14:paraId="3B098F38" w14:textId="77777777" w:rsidR="002A6915" w:rsidRPr="002A6915" w:rsidRDefault="00292B86" w:rsidP="002A6915">
      <w:pPr>
        <w:numPr>
          <w:ilvl w:val="0"/>
          <w:numId w:val="3"/>
        </w:numPr>
        <w:tabs>
          <w:tab w:val="clear" w:pos="1428"/>
          <w:tab w:val="num" w:pos="0"/>
          <w:tab w:val="num" w:pos="142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Zamawiający nie prowadzi postępowani</w:t>
      </w:r>
      <w:r w:rsidR="002A6915">
        <w:rPr>
          <w:rFonts w:ascii="Arial" w:hAnsi="Arial" w:cs="Arial"/>
          <w:bCs/>
          <w:iCs/>
          <w:sz w:val="22"/>
          <w:szCs w:val="22"/>
          <w:lang w:eastAsia="x-none"/>
        </w:rPr>
        <w:t>a w celu zawarcia umowy ramowej.</w:t>
      </w:r>
    </w:p>
    <w:p w14:paraId="78C82EC8" w14:textId="77777777" w:rsidR="002A6915" w:rsidRDefault="00292B86" w:rsidP="002A6915">
      <w:pPr>
        <w:numPr>
          <w:ilvl w:val="0"/>
          <w:numId w:val="3"/>
        </w:numPr>
        <w:tabs>
          <w:tab w:val="clear" w:pos="1428"/>
          <w:tab w:val="num" w:pos="0"/>
          <w:tab w:val="num" w:pos="142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Zamawiający nie wymaga złożenia ofert w postaci katalogów elektronicznych.</w:t>
      </w:r>
    </w:p>
    <w:p w14:paraId="32B7ADE3" w14:textId="77777777" w:rsidR="002A6915" w:rsidRPr="002A6915" w:rsidRDefault="00852E43" w:rsidP="002A6915">
      <w:pPr>
        <w:numPr>
          <w:ilvl w:val="0"/>
          <w:numId w:val="3"/>
        </w:numPr>
        <w:tabs>
          <w:tab w:val="clear" w:pos="1428"/>
          <w:tab w:val="num" w:pos="0"/>
          <w:tab w:val="num" w:pos="142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Zamawiający nie przewiduje obowiązku odbycia prz</w:t>
      </w:r>
      <w:r w:rsidR="00570816" w:rsidRPr="002A6915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 xml:space="preserve">ez Wykonawcę wizji lokalnej lub </w:t>
      </w:r>
      <w:r w:rsidRPr="002A6915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sprawdzenia przez Wykonawcę dokumentów niezbędnych do realizacji zamówienia</w:t>
      </w:r>
      <w:r w:rsidR="002A6915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.</w:t>
      </w:r>
    </w:p>
    <w:p w14:paraId="4B96A16D" w14:textId="77777777" w:rsidR="002A6915" w:rsidRDefault="00292B86" w:rsidP="002A6915">
      <w:pPr>
        <w:numPr>
          <w:ilvl w:val="0"/>
          <w:numId w:val="3"/>
        </w:numPr>
        <w:tabs>
          <w:tab w:val="clear" w:pos="1428"/>
          <w:tab w:val="num" w:pos="0"/>
          <w:tab w:val="num" w:pos="142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Zamawiający nie przewiduje rozliczenia w walutach obcych.</w:t>
      </w:r>
    </w:p>
    <w:p w14:paraId="6CBBA2C5" w14:textId="77777777" w:rsidR="00292B86" w:rsidRPr="00020A34" w:rsidRDefault="00292B86" w:rsidP="002A6915">
      <w:pPr>
        <w:numPr>
          <w:ilvl w:val="0"/>
          <w:numId w:val="3"/>
        </w:numPr>
        <w:tabs>
          <w:tab w:val="clear" w:pos="1428"/>
          <w:tab w:val="num" w:pos="0"/>
          <w:tab w:val="num" w:pos="142"/>
          <w:tab w:val="num" w:pos="851"/>
        </w:tabs>
        <w:ind w:left="851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2A6915">
        <w:rPr>
          <w:rFonts w:ascii="Arial" w:hAnsi="Arial" w:cs="Arial"/>
          <w:bCs/>
          <w:iCs/>
          <w:sz w:val="22"/>
          <w:szCs w:val="22"/>
          <w:lang w:eastAsia="x-none"/>
        </w:rPr>
        <w:t>Zamawiający nie przewiduje zwrotu kosztów udziału w postępowaniu.</w:t>
      </w:r>
    </w:p>
    <w:p w14:paraId="7560470A" w14:textId="77777777" w:rsidR="00020A34" w:rsidRPr="002A6915" w:rsidRDefault="00020A34" w:rsidP="00020A34">
      <w:pPr>
        <w:tabs>
          <w:tab w:val="num" w:pos="142"/>
          <w:tab w:val="num" w:pos="851"/>
        </w:tabs>
        <w:ind w:left="851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99244FF" w14:textId="77777777" w:rsidR="00D874C8" w:rsidRPr="005C7A2B" w:rsidRDefault="00D874C8" w:rsidP="00D874C8">
      <w:pPr>
        <w:ind w:left="720"/>
        <w:rPr>
          <w:rFonts w:ascii="Arial" w:hAnsi="Arial" w:cs="Arial"/>
          <w:sz w:val="22"/>
          <w:szCs w:val="22"/>
        </w:rPr>
      </w:pPr>
    </w:p>
    <w:p w14:paraId="4B6D8F93" w14:textId="77777777" w:rsidR="00831203" w:rsidRPr="00CE0110" w:rsidRDefault="00F0593C" w:rsidP="00F059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cap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 xml:space="preserve">4. </w:t>
      </w:r>
      <w:r w:rsidR="00831203" w:rsidRPr="00CE0110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Termin wykonania zamówienia:</w:t>
      </w:r>
      <w:r w:rsidR="00831203" w:rsidRPr="00CE0110">
        <w:rPr>
          <w:rStyle w:val="eop"/>
          <w:rFonts w:ascii="Arial" w:hAnsi="Arial" w:cs="Arial"/>
          <w:b/>
          <w:bCs/>
          <w:caps/>
          <w:sz w:val="22"/>
          <w:szCs w:val="22"/>
        </w:rPr>
        <w:t> </w:t>
      </w:r>
    </w:p>
    <w:p w14:paraId="4529E94C" w14:textId="77777777" w:rsidR="00DA4E4F" w:rsidRDefault="00DA4E4F" w:rsidP="000B6B7F">
      <w:pPr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73E7DBDA" w14:textId="77777777" w:rsidR="00DA4E4F" w:rsidRPr="00C9244C" w:rsidRDefault="000A07A2" w:rsidP="00DD721C">
      <w:pPr>
        <w:jc w:val="both"/>
        <w:rPr>
          <w:rFonts w:ascii="Arial" w:hAnsi="Arial" w:cs="Arial"/>
          <w:sz w:val="22"/>
          <w:szCs w:val="22"/>
        </w:rPr>
      </w:pPr>
      <w:r w:rsidRPr="000A07A2">
        <w:rPr>
          <w:rFonts w:ascii="Arial" w:hAnsi="Arial" w:cs="Arial"/>
          <w:sz w:val="22"/>
          <w:szCs w:val="22"/>
        </w:rPr>
        <w:t>Zamówienie musi zostać zrealizowane w terminie</w:t>
      </w:r>
      <w:r>
        <w:rPr>
          <w:rFonts w:ascii="Arial" w:hAnsi="Arial" w:cs="Arial"/>
          <w:sz w:val="22"/>
          <w:szCs w:val="22"/>
        </w:rPr>
        <w:t>:</w:t>
      </w:r>
      <w:r w:rsidR="00DA4E4F" w:rsidRPr="00C9244C">
        <w:rPr>
          <w:rFonts w:ascii="Arial" w:hAnsi="Arial" w:cs="Arial"/>
          <w:sz w:val="22"/>
          <w:szCs w:val="22"/>
        </w:rPr>
        <w:t xml:space="preserve"> </w:t>
      </w:r>
    </w:p>
    <w:p w14:paraId="12F6FE31" w14:textId="77777777" w:rsidR="00DD721C" w:rsidRDefault="00DD721C" w:rsidP="00DD721C">
      <w:pPr>
        <w:jc w:val="both"/>
        <w:rPr>
          <w:rFonts w:ascii="Arial" w:hAnsi="Arial" w:cs="Arial"/>
          <w:b/>
          <w:sz w:val="22"/>
          <w:szCs w:val="22"/>
        </w:rPr>
      </w:pPr>
    </w:p>
    <w:p w14:paraId="20EA32D5" w14:textId="3058BB99" w:rsidR="00DA4E4F" w:rsidRPr="00DA4E4F" w:rsidRDefault="000A3802" w:rsidP="00DD721C">
      <w:pPr>
        <w:jc w:val="both"/>
        <w:rPr>
          <w:rFonts w:ascii="Arial" w:hAnsi="Arial" w:cs="Arial"/>
          <w:b/>
          <w:sz w:val="22"/>
          <w:szCs w:val="22"/>
        </w:rPr>
      </w:pPr>
      <w:r w:rsidRPr="00764E9D">
        <w:rPr>
          <w:rFonts w:ascii="Arial" w:hAnsi="Arial" w:cs="Arial"/>
          <w:b/>
          <w:sz w:val="22"/>
          <w:szCs w:val="22"/>
        </w:rPr>
        <w:t xml:space="preserve">Część </w:t>
      </w:r>
      <w:r w:rsidR="002A6915">
        <w:rPr>
          <w:rFonts w:ascii="Arial" w:hAnsi="Arial" w:cs="Arial"/>
          <w:b/>
          <w:sz w:val="22"/>
          <w:szCs w:val="22"/>
        </w:rPr>
        <w:t xml:space="preserve">1 - </w:t>
      </w:r>
      <w:r w:rsidR="00DD721C">
        <w:rPr>
          <w:rFonts w:ascii="Arial" w:hAnsi="Arial" w:cs="Arial"/>
          <w:b/>
          <w:sz w:val="22"/>
          <w:szCs w:val="22"/>
        </w:rPr>
        <w:t>3</w:t>
      </w:r>
      <w:r w:rsidR="005E0A03" w:rsidRPr="00764E9D">
        <w:rPr>
          <w:rFonts w:ascii="Arial" w:hAnsi="Arial" w:cs="Arial"/>
          <w:b/>
          <w:sz w:val="22"/>
          <w:szCs w:val="22"/>
        </w:rPr>
        <w:t xml:space="preserve"> </w:t>
      </w:r>
      <w:r w:rsidR="00524283" w:rsidRPr="00764E9D">
        <w:rPr>
          <w:rFonts w:ascii="Arial" w:hAnsi="Arial" w:cs="Arial"/>
          <w:b/>
          <w:sz w:val="22"/>
          <w:szCs w:val="22"/>
        </w:rPr>
        <w:t>–</w:t>
      </w:r>
      <w:r w:rsidR="00524283">
        <w:rPr>
          <w:rFonts w:ascii="Arial" w:hAnsi="Arial" w:cs="Arial"/>
          <w:b/>
          <w:sz w:val="22"/>
          <w:szCs w:val="22"/>
        </w:rPr>
        <w:t xml:space="preserve">do </w:t>
      </w:r>
      <w:r w:rsidR="002A6915">
        <w:rPr>
          <w:rFonts w:ascii="Arial" w:hAnsi="Arial" w:cs="Arial"/>
          <w:b/>
          <w:sz w:val="22"/>
          <w:szCs w:val="22"/>
        </w:rPr>
        <w:t>30</w:t>
      </w:r>
      <w:r w:rsidR="00524283">
        <w:rPr>
          <w:rFonts w:ascii="Arial" w:hAnsi="Arial" w:cs="Arial"/>
          <w:b/>
          <w:sz w:val="22"/>
          <w:szCs w:val="22"/>
        </w:rPr>
        <w:t xml:space="preserve"> dni </w:t>
      </w:r>
      <w:r w:rsidR="00DA4E4F" w:rsidRPr="00DA4E4F">
        <w:rPr>
          <w:rFonts w:ascii="Arial" w:hAnsi="Arial" w:cs="Arial"/>
          <w:b/>
          <w:sz w:val="22"/>
          <w:szCs w:val="22"/>
        </w:rPr>
        <w:t>od daty zawarcia umowy</w:t>
      </w:r>
      <w:r w:rsidR="00DD721C">
        <w:rPr>
          <w:rFonts w:ascii="Arial" w:hAnsi="Arial" w:cs="Arial"/>
          <w:b/>
          <w:sz w:val="22"/>
          <w:szCs w:val="22"/>
        </w:rPr>
        <w:t xml:space="preserve"> </w:t>
      </w:r>
      <w:r w:rsidR="00DD721C" w:rsidRPr="00DD721C">
        <w:rPr>
          <w:rFonts w:ascii="Arial" w:hAnsi="Arial" w:cs="Arial"/>
          <w:b/>
          <w:sz w:val="22"/>
          <w:szCs w:val="22"/>
        </w:rPr>
        <w:t xml:space="preserve">i otrzymania przez Wykonawcę odpowiedniego zamówienia wraz z potwierdzeniem właściwego organu nadzorującego Zamawiającego zgodnie z art. 83 ust. 14 pkt 1 w związku z art. 83 ust.1 pkt 26 lit. a) ustawy z dnia 11 marca 2004 r. o podatku od towarów i usług (tekst jednolity Dz.U. </w:t>
      </w:r>
      <w:proofErr w:type="spellStart"/>
      <w:r w:rsidR="00DD721C" w:rsidRPr="00DD721C">
        <w:rPr>
          <w:rFonts w:ascii="Arial" w:hAnsi="Arial" w:cs="Arial"/>
          <w:b/>
          <w:sz w:val="22"/>
          <w:szCs w:val="22"/>
        </w:rPr>
        <w:t>t.j</w:t>
      </w:r>
      <w:proofErr w:type="spellEnd"/>
      <w:r w:rsidR="00DD721C" w:rsidRPr="00DD721C">
        <w:rPr>
          <w:rFonts w:ascii="Arial" w:hAnsi="Arial" w:cs="Arial"/>
          <w:b/>
          <w:sz w:val="22"/>
          <w:szCs w:val="22"/>
        </w:rPr>
        <w:t>. z 2025 r. poz. 775) lub otrzymania przez Wykonawcę od Zamawiającego informacji, że nie ma możliwości wydania takiego potwierdzenia przez właściwy organ nadzorujący Zamawiającego</w:t>
      </w:r>
    </w:p>
    <w:p w14:paraId="2AFEDC42" w14:textId="77777777" w:rsidR="00DD721C" w:rsidRDefault="00DD721C" w:rsidP="00DD721C">
      <w:pPr>
        <w:jc w:val="both"/>
        <w:rPr>
          <w:rFonts w:ascii="Arial" w:hAnsi="Arial" w:cs="Arial"/>
          <w:b/>
          <w:sz w:val="22"/>
          <w:szCs w:val="22"/>
        </w:rPr>
      </w:pPr>
    </w:p>
    <w:p w14:paraId="5E0656F4" w14:textId="288254E0" w:rsidR="00DD721C" w:rsidRDefault="00DD721C" w:rsidP="00DD721C">
      <w:pPr>
        <w:jc w:val="both"/>
        <w:rPr>
          <w:rFonts w:ascii="Arial" w:hAnsi="Arial" w:cs="Arial"/>
          <w:b/>
          <w:sz w:val="22"/>
          <w:szCs w:val="22"/>
        </w:rPr>
      </w:pPr>
      <w:r w:rsidRPr="00DD721C">
        <w:rPr>
          <w:rFonts w:ascii="Arial" w:hAnsi="Arial" w:cs="Arial"/>
          <w:b/>
          <w:sz w:val="22"/>
          <w:szCs w:val="22"/>
        </w:rPr>
        <w:t xml:space="preserve">Część </w:t>
      </w:r>
      <w:r>
        <w:rPr>
          <w:rFonts w:ascii="Arial" w:hAnsi="Arial" w:cs="Arial"/>
          <w:b/>
          <w:sz w:val="22"/>
          <w:szCs w:val="22"/>
        </w:rPr>
        <w:t>4</w:t>
      </w:r>
      <w:r w:rsidRPr="00DD721C">
        <w:rPr>
          <w:rFonts w:ascii="Arial" w:hAnsi="Arial" w:cs="Arial"/>
          <w:b/>
          <w:sz w:val="22"/>
          <w:szCs w:val="22"/>
        </w:rPr>
        <w:t xml:space="preserve"> – maksymalnym do 30 dni od daty zawarcia umowy </w:t>
      </w:r>
    </w:p>
    <w:p w14:paraId="7F400615" w14:textId="77777777" w:rsidR="00DD721C" w:rsidRDefault="00DD721C" w:rsidP="00DA4E4F">
      <w:pPr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2931ADBF" w14:textId="652E79C3" w:rsidR="00DA4E4F" w:rsidRDefault="00DA4E4F" w:rsidP="00DD721C">
      <w:pPr>
        <w:jc w:val="both"/>
        <w:rPr>
          <w:rFonts w:ascii="Arial" w:hAnsi="Arial" w:cs="Arial"/>
          <w:b/>
          <w:sz w:val="22"/>
          <w:szCs w:val="22"/>
        </w:rPr>
      </w:pPr>
      <w:r w:rsidRPr="00DA4E4F">
        <w:rPr>
          <w:rFonts w:ascii="Arial" w:hAnsi="Arial" w:cs="Arial"/>
          <w:b/>
          <w:sz w:val="22"/>
          <w:szCs w:val="22"/>
        </w:rPr>
        <w:t>Termin dostawy stanowi jedno z kryterium oceny ofert</w:t>
      </w:r>
    </w:p>
    <w:p w14:paraId="71E33EE4" w14:textId="77777777" w:rsidR="002A6915" w:rsidRDefault="002A6915" w:rsidP="00DA4E4F">
      <w:pPr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35F0AE1C" w14:textId="77777777" w:rsidR="00524283" w:rsidRPr="00852E43" w:rsidRDefault="00524283" w:rsidP="00852E43">
      <w:pPr>
        <w:jc w:val="both"/>
        <w:rPr>
          <w:rStyle w:val="normaltextrun"/>
          <w:rFonts w:ascii="Arial" w:hAnsi="Arial" w:cs="Arial"/>
          <w:b/>
          <w:sz w:val="22"/>
          <w:szCs w:val="22"/>
          <w:lang w:eastAsia="x-none"/>
        </w:rPr>
      </w:pPr>
    </w:p>
    <w:p w14:paraId="6D54369F" w14:textId="77777777" w:rsidR="00831203" w:rsidRPr="00CE0110" w:rsidRDefault="00F0593C" w:rsidP="00F059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cap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 xml:space="preserve">5. </w:t>
      </w:r>
      <w:r w:rsidR="007D0F79" w:rsidRPr="00CE0110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INFORMACJA O WarunKACH</w:t>
      </w:r>
      <w:r w:rsidR="00831203" w:rsidRPr="00CE0110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 xml:space="preserve"> udziału w postępowaniu:</w:t>
      </w:r>
      <w:r w:rsidR="00831203" w:rsidRPr="00CE0110">
        <w:rPr>
          <w:rStyle w:val="eop"/>
          <w:rFonts w:ascii="Arial" w:hAnsi="Arial" w:cs="Arial"/>
          <w:b/>
          <w:bCs/>
          <w:caps/>
          <w:sz w:val="22"/>
          <w:szCs w:val="22"/>
        </w:rPr>
        <w:t> </w:t>
      </w:r>
    </w:p>
    <w:p w14:paraId="52C0526B" w14:textId="77777777" w:rsidR="007D0F79" w:rsidRPr="00E90EB5" w:rsidRDefault="00317C08" w:rsidP="002A6915">
      <w:pPr>
        <w:pStyle w:val="Nagwek2"/>
        <w:ind w:left="567" w:hanging="283"/>
        <w:rPr>
          <w:b w:val="0"/>
        </w:rPr>
      </w:pPr>
      <w:r w:rsidRPr="00CE0110">
        <w:rPr>
          <w:rStyle w:val="normaltextrun"/>
          <w:b w:val="0"/>
        </w:rPr>
        <w:t>1.   </w:t>
      </w:r>
      <w:r w:rsidR="00570816">
        <w:rPr>
          <w:rStyle w:val="normaltextrun"/>
          <w:b w:val="0"/>
        </w:rPr>
        <w:tab/>
      </w:r>
      <w:r w:rsidR="007D0F79" w:rsidRPr="00E90EB5">
        <w:rPr>
          <w:b w:val="0"/>
        </w:rPr>
        <w:t xml:space="preserve">O udzielenie zamówienia mogą ubiegać się Wykonawcy, którzy nie podlegają </w:t>
      </w:r>
      <w:r w:rsidRPr="00E90EB5">
        <w:rPr>
          <w:b w:val="0"/>
        </w:rPr>
        <w:t xml:space="preserve"> </w:t>
      </w:r>
      <w:r w:rsidR="007D0F79" w:rsidRPr="00E90EB5">
        <w:rPr>
          <w:b w:val="0"/>
        </w:rPr>
        <w:t>wykluczeniu oraz spełniają warunki udziału w postępowaniu i wymagania określone w niniejszej SWZ.</w:t>
      </w:r>
      <w:r w:rsidR="00547015">
        <w:rPr>
          <w:b w:val="0"/>
        </w:rPr>
        <w:t xml:space="preserve"> Wykluczenie Wykonawcy nastąpi w przypadkach, o których mowa w art. 111 ustawy </w:t>
      </w:r>
      <w:proofErr w:type="spellStart"/>
      <w:r w:rsidR="00547015">
        <w:rPr>
          <w:b w:val="0"/>
        </w:rPr>
        <w:t>Pzp</w:t>
      </w:r>
      <w:proofErr w:type="spellEnd"/>
      <w:r w:rsidR="00547015">
        <w:rPr>
          <w:b w:val="0"/>
        </w:rPr>
        <w:t xml:space="preserve">.  </w:t>
      </w:r>
    </w:p>
    <w:p w14:paraId="3726B900" w14:textId="77777777" w:rsidR="00FE6750" w:rsidRPr="00CE0110" w:rsidRDefault="007D0F79" w:rsidP="002A6915">
      <w:pPr>
        <w:pStyle w:val="Nagwek2"/>
        <w:ind w:left="567" w:hanging="283"/>
      </w:pPr>
      <w:r w:rsidRPr="00E90EB5">
        <w:rPr>
          <w:b w:val="0"/>
        </w:rPr>
        <w:t xml:space="preserve">2. </w:t>
      </w:r>
      <w:r w:rsidR="00570816">
        <w:rPr>
          <w:b w:val="0"/>
        </w:rPr>
        <w:tab/>
      </w:r>
      <w:r w:rsidR="000A07A2" w:rsidRPr="000A07A2">
        <w:rPr>
          <w:b w:val="0"/>
        </w:rPr>
        <w:t xml:space="preserve">Zamawiający nie określa warunków udziału w postępowaniu, o których mowa w art. 112 ust. 2 ustawy </w:t>
      </w:r>
      <w:proofErr w:type="spellStart"/>
      <w:r w:rsidR="000A07A2" w:rsidRPr="000A07A2">
        <w:rPr>
          <w:b w:val="0"/>
        </w:rPr>
        <w:t>Pzp</w:t>
      </w:r>
      <w:proofErr w:type="spellEnd"/>
      <w:r w:rsidR="000A07A2" w:rsidRPr="000A07A2">
        <w:rPr>
          <w:b w:val="0"/>
        </w:rPr>
        <w:t>.</w:t>
      </w:r>
    </w:p>
    <w:p w14:paraId="6393FE94" w14:textId="77777777" w:rsidR="001014C7" w:rsidRPr="00FE6750" w:rsidRDefault="008826E9" w:rsidP="002A6915">
      <w:pPr>
        <w:pStyle w:val="paragraph"/>
        <w:tabs>
          <w:tab w:val="left" w:pos="567"/>
        </w:tabs>
        <w:spacing w:before="0" w:beforeAutospacing="0" w:after="0" w:afterAutospacing="0"/>
        <w:ind w:left="567" w:hanging="283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sz w:val="22"/>
          <w:szCs w:val="22"/>
        </w:rPr>
        <w:t>3.</w:t>
      </w:r>
      <w:r>
        <w:rPr>
          <w:rStyle w:val="normaltextrun"/>
          <w:rFonts w:ascii="Arial" w:hAnsi="Arial" w:cs="Arial"/>
          <w:b/>
          <w:sz w:val="22"/>
          <w:szCs w:val="22"/>
        </w:rPr>
        <w:tab/>
      </w:r>
      <w:r w:rsidR="001014C7" w:rsidRPr="00AF21D6">
        <w:rPr>
          <w:rFonts w:ascii="Arial" w:hAnsi="Arial" w:cs="Arial"/>
          <w:b/>
          <w:sz w:val="22"/>
          <w:szCs w:val="22"/>
        </w:rPr>
        <w:t>Informacja dla Wykonawców wspólnie ubiegających się o udzielenie zamówienia</w:t>
      </w:r>
      <w:r w:rsidR="001014C7" w:rsidRPr="00AF21D6"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  <w:t>:</w:t>
      </w:r>
    </w:p>
    <w:p w14:paraId="3F9A5BD7" w14:textId="77777777" w:rsidR="001014C7" w:rsidRPr="00006FFC" w:rsidRDefault="001014C7" w:rsidP="001014C7">
      <w:pPr>
        <w:numPr>
          <w:ilvl w:val="1"/>
          <w:numId w:val="0"/>
        </w:numPr>
        <w:tabs>
          <w:tab w:val="num" w:pos="680"/>
        </w:tabs>
        <w:spacing w:before="120" w:after="60"/>
        <w:ind w:left="680" w:hanging="680"/>
        <w:jc w:val="both"/>
        <w:outlineLvl w:val="1"/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</w:pPr>
      <w:r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ab/>
      </w:r>
      <w:r w:rsidRPr="00006FFC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Wykonawcy mogą wspólnie ubiegać się o udzielenie zamówienia. W takim przypadku Wykonawcy zobowiązani są do ustanowienia pełnomocnika do reprezentowania ich w postępowaniu o udzielenie zamówienia albo do reprezentowania w postępowaniu i zawarcia umowy w sprawie zamówienia publicznego.</w:t>
      </w:r>
    </w:p>
    <w:p w14:paraId="1FC22C69" w14:textId="77777777" w:rsidR="001014C7" w:rsidRPr="00006FFC" w:rsidRDefault="001014C7" w:rsidP="001014C7">
      <w:pPr>
        <w:numPr>
          <w:ilvl w:val="1"/>
          <w:numId w:val="0"/>
        </w:numPr>
        <w:tabs>
          <w:tab w:val="num" w:pos="680"/>
        </w:tabs>
        <w:spacing w:before="120" w:after="60"/>
        <w:ind w:left="680" w:hanging="680"/>
        <w:jc w:val="both"/>
        <w:outlineLvl w:val="1"/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</w:pPr>
      <w:r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lastRenderedPageBreak/>
        <w:tab/>
      </w:r>
      <w:r w:rsidRPr="00006FFC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Pełnomocnictwo należy dołączyć do oferty i powinno ono zawierać w szczególności wskazanie:</w:t>
      </w:r>
    </w:p>
    <w:p w14:paraId="772E81CC" w14:textId="77777777" w:rsidR="001014C7" w:rsidRPr="00006FFC" w:rsidRDefault="001014C7" w:rsidP="00842881">
      <w:pPr>
        <w:numPr>
          <w:ilvl w:val="0"/>
          <w:numId w:val="11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</w:pPr>
      <w:r w:rsidRPr="00006FFC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postępowania o udzielenie zamówienie publicznego, którego dotyczy;</w:t>
      </w:r>
    </w:p>
    <w:p w14:paraId="4E365E27" w14:textId="77777777" w:rsidR="001014C7" w:rsidRPr="00006FFC" w:rsidRDefault="001014C7" w:rsidP="00842881">
      <w:pPr>
        <w:numPr>
          <w:ilvl w:val="0"/>
          <w:numId w:val="11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</w:pPr>
      <w:r w:rsidRPr="00006FFC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wszystkich Wykonawców ubiegających się wspólnie o udzielenie zamówienia;</w:t>
      </w:r>
    </w:p>
    <w:p w14:paraId="16C6DF81" w14:textId="77777777" w:rsidR="001014C7" w:rsidRDefault="001014C7" w:rsidP="00842881">
      <w:pPr>
        <w:numPr>
          <w:ilvl w:val="0"/>
          <w:numId w:val="11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</w:pPr>
      <w:r w:rsidRPr="00006FFC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ustanowionego pełnomocnika oraz zakresu jego  umocowania.</w:t>
      </w:r>
    </w:p>
    <w:p w14:paraId="66790977" w14:textId="77777777" w:rsidR="001014C7" w:rsidRDefault="001014C7" w:rsidP="001014C7">
      <w:pPr>
        <w:pStyle w:val="paragraph"/>
        <w:spacing w:before="0" w:beforeAutospacing="0" w:after="0" w:afterAutospacing="0"/>
        <w:ind w:left="680"/>
        <w:jc w:val="both"/>
        <w:textAlignment w:val="baseline"/>
        <w:rPr>
          <w:rFonts w:ascii="Arial" w:hAnsi="Arial" w:cs="Arial"/>
          <w:sz w:val="22"/>
          <w:szCs w:val="22"/>
        </w:rPr>
      </w:pPr>
      <w:r w:rsidRPr="00CE0110">
        <w:rPr>
          <w:rFonts w:ascii="Arial" w:hAnsi="Arial" w:cs="Arial"/>
          <w:sz w:val="22"/>
          <w:szCs w:val="22"/>
        </w:rPr>
        <w:t>W przypadku wspólnego ubiegania się o zamówienie przez Wykonawców, dokument JEDZ ”Jednolity europejski dokument zamówienia</w:t>
      </w:r>
      <w:r w:rsidR="00B43C62">
        <w:rPr>
          <w:rFonts w:ascii="Arial" w:hAnsi="Arial" w:cs="Arial"/>
          <w:sz w:val="22"/>
          <w:szCs w:val="22"/>
        </w:rPr>
        <w:t>”, o którym mowa w Rozdziale 7</w:t>
      </w:r>
      <w:r w:rsidRPr="00CE0110">
        <w:rPr>
          <w:rFonts w:ascii="Arial" w:hAnsi="Arial" w:cs="Arial"/>
          <w:sz w:val="22"/>
          <w:szCs w:val="22"/>
        </w:rPr>
        <w:t xml:space="preserve"> ust. </w:t>
      </w:r>
      <w:r w:rsidR="005E4A38">
        <w:rPr>
          <w:rFonts w:ascii="Arial" w:hAnsi="Arial" w:cs="Arial"/>
          <w:sz w:val="22"/>
          <w:szCs w:val="22"/>
        </w:rPr>
        <w:t>2 pkt. 1</w:t>
      </w:r>
      <w:r w:rsidRPr="00CE0110">
        <w:rPr>
          <w:rFonts w:ascii="Arial" w:hAnsi="Arial" w:cs="Arial"/>
          <w:sz w:val="22"/>
          <w:szCs w:val="22"/>
        </w:rPr>
        <w:t xml:space="preserve"> tabeli SWZ, składa każdy z Wykonawców wspólnie ubiegających się o zamówienie. Oświadczenia te potwierdzają brak podstaw wykluczenia oraz spełnianie warunków udziału w postępowaniu w zakresie, w jakim każdy z Wykonawców wykazuje spełnianie warunków udziału w postępowaniu.</w:t>
      </w:r>
    </w:p>
    <w:p w14:paraId="4C6CFD83" w14:textId="77777777" w:rsidR="005711FA" w:rsidRDefault="005711FA" w:rsidP="001014C7">
      <w:pPr>
        <w:pStyle w:val="paragraph"/>
        <w:spacing w:before="0" w:beforeAutospacing="0" w:after="0" w:afterAutospacing="0"/>
        <w:ind w:left="68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C4657EB" w14:textId="77777777" w:rsidR="005711FA" w:rsidRPr="005711FA" w:rsidRDefault="005711FA" w:rsidP="00EA7EA2">
      <w:pPr>
        <w:pStyle w:val="paragraph"/>
        <w:spacing w:before="0" w:beforeAutospacing="0" w:after="0" w:afterAutospacing="0"/>
        <w:ind w:left="68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CE0110">
        <w:rPr>
          <w:rFonts w:ascii="Arial" w:hAnsi="Arial" w:cs="Arial"/>
          <w:sz w:val="22"/>
          <w:szCs w:val="22"/>
        </w:rPr>
        <w:t>W przypadku wspólnego ubiegania się o zamówienie przez Wykonawców</w:t>
      </w:r>
      <w:r w:rsidRPr="005711FA">
        <w:rPr>
          <w:rFonts w:ascii="Arial" w:hAnsi="Arial" w:cs="Arial"/>
          <w:sz w:val="22"/>
          <w:szCs w:val="22"/>
        </w:rPr>
        <w:t xml:space="preserve"> </w:t>
      </w:r>
      <w:r w:rsidRPr="00CE0110">
        <w:rPr>
          <w:rFonts w:ascii="Arial" w:hAnsi="Arial" w:cs="Arial"/>
          <w:sz w:val="22"/>
          <w:szCs w:val="22"/>
        </w:rPr>
        <w:t>każdy z Wykonawców wspólnie ubiegających się o zamówienie</w:t>
      </w:r>
      <w:r>
        <w:rPr>
          <w:rFonts w:ascii="Arial" w:hAnsi="Arial" w:cs="Arial"/>
          <w:sz w:val="22"/>
          <w:szCs w:val="22"/>
        </w:rPr>
        <w:t xml:space="preserve"> składa oświadczenie </w:t>
      </w:r>
      <w:r w:rsidRPr="005711FA">
        <w:rPr>
          <w:rStyle w:val="normaltextrun"/>
          <w:rFonts w:ascii="Arial" w:hAnsi="Arial" w:cs="Arial"/>
          <w:sz w:val="22"/>
          <w:szCs w:val="22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narodowego,  składane na podstawie art. 125 ust. 5 ustawy </w:t>
      </w:r>
      <w:proofErr w:type="spellStart"/>
      <w:r w:rsidRPr="005711FA">
        <w:rPr>
          <w:rStyle w:val="normaltextrun"/>
          <w:rFonts w:ascii="Arial" w:hAnsi="Arial" w:cs="Arial"/>
          <w:sz w:val="22"/>
          <w:szCs w:val="22"/>
        </w:rPr>
        <w:t>Pzp</w:t>
      </w:r>
      <w:proofErr w:type="spellEnd"/>
    </w:p>
    <w:p w14:paraId="01A7973C" w14:textId="77777777" w:rsidR="001014C7" w:rsidRPr="00CE0110" w:rsidRDefault="001014C7" w:rsidP="001014C7">
      <w:pPr>
        <w:pStyle w:val="paragraph"/>
        <w:tabs>
          <w:tab w:val="left" w:pos="284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5618981" w14:textId="77777777" w:rsidR="001014C7" w:rsidRPr="00157ADE" w:rsidRDefault="00EA7EA2" w:rsidP="00EA7EA2">
      <w:pPr>
        <w:pStyle w:val="paragraph"/>
        <w:tabs>
          <w:tab w:val="left" w:pos="284"/>
        </w:tabs>
        <w:spacing w:before="0" w:beforeAutospacing="0" w:after="0" w:afterAutospacing="0"/>
        <w:ind w:left="68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ab/>
      </w:r>
      <w:r w:rsidR="001014C7" w:rsidRPr="00157ADE">
        <w:rPr>
          <w:rStyle w:val="normaltextrun"/>
          <w:rFonts w:ascii="Arial" w:hAnsi="Arial" w:cs="Arial"/>
          <w:sz w:val="22"/>
          <w:szCs w:val="22"/>
        </w:rPr>
        <w:t>Przez wykonawców występujących wspólnie rozumie się konsorcjum czyli doraźne zgrupowanie wykonawców dla wykonania zamówienia, bądź spółkę cywilną. Wykonawcy występujący wspólnie winni:</w:t>
      </w:r>
      <w:r w:rsidR="001014C7" w:rsidRPr="00157ADE">
        <w:rPr>
          <w:rStyle w:val="eop"/>
          <w:rFonts w:ascii="Arial" w:hAnsi="Arial" w:cs="Arial"/>
          <w:sz w:val="22"/>
          <w:szCs w:val="22"/>
        </w:rPr>
        <w:t> </w:t>
      </w:r>
    </w:p>
    <w:p w14:paraId="59E4CFE3" w14:textId="77777777" w:rsidR="001014C7" w:rsidRPr="00157ADE" w:rsidRDefault="001014C7" w:rsidP="00EA7EA2">
      <w:pPr>
        <w:pStyle w:val="paragraph"/>
        <w:spacing w:before="0" w:beforeAutospacing="0" w:after="0" w:afterAutospacing="0"/>
        <w:ind w:left="680" w:right="-285"/>
        <w:jc w:val="both"/>
        <w:textAlignment w:val="baseline"/>
        <w:rPr>
          <w:rFonts w:ascii="Arial" w:hAnsi="Arial" w:cs="Arial"/>
          <w:sz w:val="22"/>
          <w:szCs w:val="22"/>
        </w:rPr>
      </w:pPr>
      <w:r w:rsidRPr="00157ADE">
        <w:rPr>
          <w:rStyle w:val="normaltextrun"/>
          <w:rFonts w:ascii="Arial" w:hAnsi="Arial" w:cs="Arial"/>
          <w:sz w:val="22"/>
          <w:szCs w:val="22"/>
        </w:rPr>
        <w:t>- ustanowić pełnomocnika do reprezentowania ich w postępowaniu o udzielenie zamówienia albo reprezentowania w postępowaniu i zawarcia umowy w sprawie zamówienia publicznego,</w:t>
      </w:r>
      <w:r w:rsidRPr="00157ADE">
        <w:rPr>
          <w:rStyle w:val="eop"/>
          <w:rFonts w:ascii="Arial" w:hAnsi="Arial" w:cs="Arial"/>
          <w:sz w:val="22"/>
          <w:szCs w:val="22"/>
        </w:rPr>
        <w:t> </w:t>
      </w:r>
    </w:p>
    <w:p w14:paraId="3A081B62" w14:textId="77777777" w:rsidR="001014C7" w:rsidRPr="00157ADE" w:rsidRDefault="001014C7" w:rsidP="00EA7EA2">
      <w:pPr>
        <w:pStyle w:val="paragraph"/>
        <w:spacing w:before="0" w:beforeAutospacing="0" w:after="0" w:afterAutospacing="0"/>
        <w:ind w:right="-285" w:firstLine="680"/>
        <w:jc w:val="both"/>
        <w:textAlignment w:val="baseline"/>
        <w:rPr>
          <w:rFonts w:ascii="Arial" w:hAnsi="Arial" w:cs="Arial"/>
          <w:sz w:val="22"/>
          <w:szCs w:val="22"/>
        </w:rPr>
      </w:pPr>
      <w:r w:rsidRPr="00157ADE">
        <w:rPr>
          <w:rStyle w:val="normaltextrun"/>
          <w:rFonts w:ascii="Arial" w:hAnsi="Arial" w:cs="Arial"/>
          <w:sz w:val="22"/>
          <w:szCs w:val="22"/>
        </w:rPr>
        <w:t>- złożyć wszelkie wymagane Specyfikacją dokumenty,</w:t>
      </w:r>
      <w:r w:rsidRPr="00157ADE">
        <w:rPr>
          <w:rStyle w:val="eop"/>
          <w:rFonts w:ascii="Arial" w:hAnsi="Arial" w:cs="Arial"/>
          <w:sz w:val="22"/>
          <w:szCs w:val="22"/>
        </w:rPr>
        <w:t> </w:t>
      </w:r>
    </w:p>
    <w:p w14:paraId="640F4D93" w14:textId="77777777" w:rsidR="001014C7" w:rsidRPr="00157ADE" w:rsidRDefault="001014C7" w:rsidP="00EA7EA2">
      <w:pPr>
        <w:pStyle w:val="paragraph"/>
        <w:spacing w:before="0" w:beforeAutospacing="0" w:after="0" w:afterAutospacing="0"/>
        <w:ind w:left="680" w:right="-285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157ADE">
        <w:rPr>
          <w:rStyle w:val="normaltextrun"/>
          <w:rFonts w:ascii="Arial" w:hAnsi="Arial" w:cs="Arial"/>
          <w:sz w:val="22"/>
          <w:szCs w:val="22"/>
        </w:rPr>
        <w:t>- na stronie oferty zamieścić informację w jakiej formie występują w postępowaniu (konsorcjum czy też spółka cywilna) oraz podać nazwy wykonawców i ich adres.</w:t>
      </w:r>
    </w:p>
    <w:p w14:paraId="3A1FEB7A" w14:textId="77777777" w:rsidR="001014C7" w:rsidRPr="00CE0110" w:rsidRDefault="001014C7" w:rsidP="001014C7">
      <w:pPr>
        <w:pStyle w:val="paragraph"/>
        <w:spacing w:before="0" w:beforeAutospacing="0" w:after="0" w:afterAutospacing="0"/>
        <w:ind w:left="708" w:right="-285"/>
        <w:jc w:val="both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CE0110">
        <w:rPr>
          <w:rStyle w:val="eop"/>
          <w:rFonts w:ascii="Arial" w:hAnsi="Arial" w:cs="Arial"/>
          <w:color w:val="FF0000"/>
          <w:sz w:val="22"/>
          <w:szCs w:val="22"/>
        </w:rPr>
        <w:t> </w:t>
      </w:r>
    </w:p>
    <w:p w14:paraId="75997073" w14:textId="77777777" w:rsidR="001014C7" w:rsidRPr="002D1816" w:rsidRDefault="001014C7" w:rsidP="00EA7EA2">
      <w:pPr>
        <w:pStyle w:val="paragraph"/>
        <w:spacing w:before="0" w:beforeAutospacing="0" w:after="0" w:afterAutospacing="0"/>
        <w:ind w:left="68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2D1816">
        <w:rPr>
          <w:rStyle w:val="normaltextrun"/>
          <w:rFonts w:ascii="Arial" w:hAnsi="Arial" w:cs="Arial"/>
          <w:sz w:val="22"/>
          <w:szCs w:val="22"/>
        </w:rPr>
        <w:t>Jeżeli wykonawcy wspólnie składają ofertę w postępowaniu, to członkowie konsorcjum bądź poszczególni wspólnicy spółki nie mogą, jako samodzielny wykonawca złożyć drugiej oferty w tym postępowaniu, jak również nie mogą być uczestnikiem innego konsorcjum bądź wspólnikiem w innej spółce, także składającej ofertę.</w:t>
      </w:r>
      <w:r w:rsidRPr="002D1816">
        <w:rPr>
          <w:rStyle w:val="eop"/>
          <w:rFonts w:ascii="Arial" w:hAnsi="Arial" w:cs="Arial"/>
          <w:sz w:val="22"/>
          <w:szCs w:val="22"/>
        </w:rPr>
        <w:t> </w:t>
      </w:r>
    </w:p>
    <w:p w14:paraId="1A7BD069" w14:textId="77777777" w:rsidR="001014C7" w:rsidRPr="002D1816" w:rsidRDefault="001014C7" w:rsidP="001014C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AF6FD86" w14:textId="77777777" w:rsidR="001014C7" w:rsidRPr="00CE0110" w:rsidRDefault="008826E9" w:rsidP="005C3108">
      <w:pPr>
        <w:pStyle w:val="paragraph"/>
        <w:tabs>
          <w:tab w:val="left" w:pos="426"/>
        </w:tabs>
        <w:spacing w:before="0" w:beforeAutospacing="0" w:after="0" w:afterAutospacing="0"/>
        <w:ind w:left="426" w:hanging="423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1014C7" w:rsidRPr="00393DB6">
        <w:rPr>
          <w:rFonts w:ascii="Arial" w:hAnsi="Arial" w:cs="Arial"/>
          <w:b/>
          <w:sz w:val="22"/>
          <w:szCs w:val="22"/>
        </w:rPr>
        <w:t xml:space="preserve">Informacja dla Wykonawców zamierzających powierzyć wykonanie części </w:t>
      </w:r>
      <w:r w:rsidR="00570816">
        <w:rPr>
          <w:rFonts w:ascii="Arial" w:hAnsi="Arial" w:cs="Arial"/>
          <w:b/>
          <w:sz w:val="22"/>
          <w:szCs w:val="22"/>
        </w:rPr>
        <w:t xml:space="preserve"> </w:t>
      </w:r>
      <w:r w:rsidR="001014C7" w:rsidRPr="00393DB6">
        <w:rPr>
          <w:rFonts w:ascii="Arial" w:hAnsi="Arial" w:cs="Arial"/>
          <w:b/>
          <w:sz w:val="22"/>
          <w:szCs w:val="22"/>
        </w:rPr>
        <w:t>zamówienia podwykonawcom:</w:t>
      </w:r>
    </w:p>
    <w:p w14:paraId="1068CC0F" w14:textId="77777777" w:rsidR="001014C7" w:rsidRPr="00157ADE" w:rsidRDefault="00570816" w:rsidP="00570816">
      <w:pPr>
        <w:pStyle w:val="Nagwek2"/>
        <w:ind w:left="426" w:hanging="142"/>
        <w:rPr>
          <w:b w:val="0"/>
        </w:rPr>
      </w:pPr>
      <w:r>
        <w:rPr>
          <w:b w:val="0"/>
        </w:rPr>
        <w:tab/>
      </w:r>
      <w:r w:rsidR="001014C7" w:rsidRPr="00157ADE">
        <w:rPr>
          <w:b w:val="0"/>
        </w:rPr>
        <w:t xml:space="preserve">Wykonawca może powierzyć wykonanie części zamówienia Podwykonawcom. </w:t>
      </w:r>
    </w:p>
    <w:p w14:paraId="1F690EC7" w14:textId="77777777" w:rsidR="001014C7" w:rsidRPr="00157ADE" w:rsidRDefault="001014C7" w:rsidP="00570816">
      <w:pPr>
        <w:pStyle w:val="Nagwek2"/>
        <w:ind w:left="426" w:firstLine="0"/>
        <w:rPr>
          <w:b w:val="0"/>
        </w:rPr>
      </w:pPr>
      <w:r w:rsidRPr="00157ADE">
        <w:rPr>
          <w:b w:val="0"/>
        </w:rPr>
        <w:t>Zamawiający żąda wskazania przez Wykonawcę, w ofer</w:t>
      </w:r>
      <w:r w:rsidR="00570816">
        <w:rPr>
          <w:b w:val="0"/>
        </w:rPr>
        <w:t xml:space="preserve">cie, części zamówienia, których </w:t>
      </w:r>
      <w:r w:rsidRPr="00157ADE">
        <w:rPr>
          <w:b w:val="0"/>
        </w:rPr>
        <w:t>wykonanie zamierza powierzyć Podwykonawcom oraz podania nazw ewentualnych Podwykonawców, jeżeli są już znani.</w:t>
      </w:r>
    </w:p>
    <w:p w14:paraId="1C68AC08" w14:textId="77777777" w:rsidR="001014C7" w:rsidRPr="00157ADE" w:rsidRDefault="0068129A" w:rsidP="00570816">
      <w:pPr>
        <w:pStyle w:val="Nagwek2"/>
        <w:ind w:left="426" w:firstLine="0"/>
        <w:rPr>
          <w:b w:val="0"/>
        </w:rPr>
      </w:pPr>
      <w:r w:rsidRPr="0068129A">
        <w:rPr>
          <w:b w:val="0"/>
        </w:rPr>
        <w:t xml:space="preserve">W przypadku zamówień na usługi, które mają być wykonane w miejscu podlegającym bezpośredniemu nadzorowi zamawiającego </w:t>
      </w:r>
      <w:r w:rsidR="001014C7" w:rsidRPr="00157ADE">
        <w:rPr>
          <w:b w:val="0"/>
        </w:rPr>
        <w:t>Zamawiający żąda, aby przed przystąpieniem do wykonania zamówienia Wykonawca, podał nazwy, dane kontaktowe oraz przedstawicieli, Podwykonawców zaangażowanych w realizację zamówienia, jeżeli są już znani.</w:t>
      </w:r>
    </w:p>
    <w:p w14:paraId="769C6A2C" w14:textId="77777777" w:rsidR="00174BA2" w:rsidRDefault="001014C7" w:rsidP="00570816">
      <w:pPr>
        <w:pStyle w:val="Nagwek2"/>
        <w:ind w:left="426" w:firstLine="0"/>
        <w:rPr>
          <w:b w:val="0"/>
        </w:rPr>
      </w:pPr>
      <w:r w:rsidRPr="00157ADE">
        <w:rPr>
          <w:b w:val="0"/>
        </w:rPr>
        <w:t>Wykonawca jest obowiązany zawiadomić Zamaw</w:t>
      </w:r>
      <w:r w:rsidR="00570816">
        <w:rPr>
          <w:b w:val="0"/>
        </w:rPr>
        <w:t xml:space="preserve">iającego o wszelkich zmianach w </w:t>
      </w:r>
      <w:r w:rsidRPr="00157ADE">
        <w:rPr>
          <w:b w:val="0"/>
        </w:rPr>
        <w:t xml:space="preserve">odniesieniu do informacji, o których mowa w zdaniu pierwszym, w trakcie realizacji zamówienia, a także przekazać wymagane informacje na temat nowych Podwykonawców, którym w późniejszym okresie zamierza powierzyć realizację zamówienia. </w:t>
      </w:r>
    </w:p>
    <w:p w14:paraId="69A20DD2" w14:textId="77777777" w:rsidR="00E80A8F" w:rsidRDefault="00E80A8F" w:rsidP="006E4D08">
      <w:pPr>
        <w:pStyle w:val="Nagwek2"/>
        <w:tabs>
          <w:tab w:val="clear" w:pos="176"/>
          <w:tab w:val="left" w:pos="426"/>
        </w:tabs>
        <w:ind w:left="284" w:firstLine="142"/>
        <w:rPr>
          <w:b w:val="0"/>
        </w:rPr>
      </w:pPr>
      <w:r w:rsidRPr="00E80A8F">
        <w:rPr>
          <w:b w:val="0"/>
        </w:rPr>
        <w:t>Powierzenie wykonania części zamówienia podwyk</w:t>
      </w:r>
      <w:r w:rsidR="00570816">
        <w:rPr>
          <w:b w:val="0"/>
        </w:rPr>
        <w:t xml:space="preserve">onawcom nie zwalnia wykonawcy z </w:t>
      </w:r>
      <w:r w:rsidR="002A6915">
        <w:rPr>
          <w:b w:val="0"/>
        </w:rPr>
        <w:t xml:space="preserve"> </w:t>
      </w:r>
      <w:r w:rsidRPr="00E80A8F">
        <w:rPr>
          <w:b w:val="0"/>
        </w:rPr>
        <w:t>odpowiedzialności za należyte wykonanie tego zamówienia.</w:t>
      </w:r>
    </w:p>
    <w:p w14:paraId="08F92A9A" w14:textId="77777777" w:rsidR="002A6915" w:rsidRDefault="002A6915" w:rsidP="006E4D08">
      <w:pPr>
        <w:pStyle w:val="Nagwek2"/>
        <w:tabs>
          <w:tab w:val="clear" w:pos="176"/>
          <w:tab w:val="left" w:pos="426"/>
        </w:tabs>
        <w:ind w:left="284" w:firstLine="142"/>
        <w:rPr>
          <w:b w:val="0"/>
        </w:rPr>
      </w:pPr>
    </w:p>
    <w:p w14:paraId="7F87A751" w14:textId="77777777" w:rsidR="00A47526" w:rsidRDefault="00A47526" w:rsidP="006E4D08">
      <w:pPr>
        <w:pStyle w:val="Nagwek2"/>
        <w:tabs>
          <w:tab w:val="clear" w:pos="176"/>
          <w:tab w:val="left" w:pos="426"/>
        </w:tabs>
        <w:ind w:left="284" w:firstLine="142"/>
        <w:rPr>
          <w:b w:val="0"/>
        </w:rPr>
      </w:pPr>
    </w:p>
    <w:p w14:paraId="0E76D18D" w14:textId="77777777" w:rsidR="00A47526" w:rsidRDefault="00A47526" w:rsidP="006E4D08">
      <w:pPr>
        <w:pStyle w:val="Nagwek2"/>
        <w:tabs>
          <w:tab w:val="clear" w:pos="176"/>
          <w:tab w:val="left" w:pos="426"/>
        </w:tabs>
        <w:ind w:left="284" w:firstLine="142"/>
        <w:rPr>
          <w:b w:val="0"/>
        </w:rPr>
      </w:pPr>
    </w:p>
    <w:p w14:paraId="7DF3E808" w14:textId="77777777" w:rsidR="00A47526" w:rsidRPr="00D50387" w:rsidRDefault="00A47526" w:rsidP="006E4D08">
      <w:pPr>
        <w:pStyle w:val="Nagwek2"/>
        <w:tabs>
          <w:tab w:val="clear" w:pos="176"/>
          <w:tab w:val="left" w:pos="426"/>
        </w:tabs>
        <w:ind w:left="284" w:firstLine="142"/>
        <w:rPr>
          <w:b w:val="0"/>
        </w:rPr>
      </w:pPr>
    </w:p>
    <w:p w14:paraId="59E40C58" w14:textId="77777777" w:rsidR="00C013E6" w:rsidRPr="00CE0110" w:rsidRDefault="00F0593C" w:rsidP="00C013E6">
      <w:pPr>
        <w:pStyle w:val="Nagwek1"/>
        <w:rPr>
          <w:rFonts w:cs="Arial"/>
        </w:rPr>
      </w:pPr>
      <w:r>
        <w:rPr>
          <w:rStyle w:val="normaltextrun"/>
          <w:rFonts w:cs="Arial"/>
          <w:b w:val="0"/>
          <w:bCs w:val="0"/>
        </w:rPr>
        <w:lastRenderedPageBreak/>
        <w:t xml:space="preserve">6. </w:t>
      </w:r>
      <w:r w:rsidR="00C013E6" w:rsidRPr="00CE0110">
        <w:rPr>
          <w:rFonts w:cs="Arial"/>
        </w:rPr>
        <w:t>Podstawy wykluczenia wykonawcy Z POSTĘPOWANIA</w:t>
      </w:r>
    </w:p>
    <w:p w14:paraId="1CBA60DD" w14:textId="77777777" w:rsidR="0068129A" w:rsidRDefault="000A07A2" w:rsidP="002A6915">
      <w:pPr>
        <w:numPr>
          <w:ilvl w:val="1"/>
          <w:numId w:val="3"/>
        </w:numPr>
        <w:tabs>
          <w:tab w:val="clear" w:pos="2148"/>
          <w:tab w:val="left" w:pos="142"/>
        </w:tabs>
        <w:spacing w:before="120" w:after="60"/>
        <w:ind w:left="426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A24EA5">
        <w:rPr>
          <w:rFonts w:ascii="Arial" w:hAnsi="Arial" w:cs="Arial"/>
          <w:bCs/>
          <w:iCs/>
          <w:sz w:val="22"/>
          <w:szCs w:val="22"/>
          <w:lang w:eastAsia="x-none"/>
        </w:rPr>
        <w:t>Zamawiający wykluczy z postępowania o udzielenie zamówienia Wykonawcę, wobec którego zachodzą podstawy wykluczenia, o których m</w:t>
      </w:r>
      <w:r w:rsidR="0068129A">
        <w:rPr>
          <w:rFonts w:ascii="Arial" w:hAnsi="Arial" w:cs="Arial"/>
          <w:bCs/>
          <w:iCs/>
          <w:sz w:val="22"/>
          <w:szCs w:val="22"/>
          <w:lang w:eastAsia="x-none"/>
        </w:rPr>
        <w:t xml:space="preserve">owa w art. 108 ust 1 ustawy </w:t>
      </w:r>
      <w:proofErr w:type="spellStart"/>
      <w:r w:rsidR="0068129A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="0068129A">
        <w:rPr>
          <w:rFonts w:ascii="Arial" w:hAnsi="Arial" w:cs="Arial"/>
          <w:bCs/>
          <w:iCs/>
          <w:sz w:val="22"/>
          <w:szCs w:val="22"/>
          <w:lang w:eastAsia="x-none"/>
        </w:rPr>
        <w:t xml:space="preserve">. </w:t>
      </w:r>
      <w:r w:rsidR="0068129A" w:rsidRPr="0068129A">
        <w:rPr>
          <w:rFonts w:ascii="Arial" w:hAnsi="Arial" w:cs="Arial"/>
          <w:bCs/>
          <w:iCs/>
          <w:sz w:val="22"/>
          <w:szCs w:val="22"/>
          <w:lang w:eastAsia="x-none"/>
        </w:rPr>
        <w:t>Wykluczenie Wykonawcy nastąpi w przypadkach, o któr</w:t>
      </w:r>
      <w:r w:rsidR="0068129A">
        <w:rPr>
          <w:rFonts w:ascii="Arial" w:hAnsi="Arial" w:cs="Arial"/>
          <w:bCs/>
          <w:iCs/>
          <w:sz w:val="22"/>
          <w:szCs w:val="22"/>
          <w:lang w:eastAsia="x-none"/>
        </w:rPr>
        <w:t xml:space="preserve">ych mowa w art. 111 ustawy </w:t>
      </w:r>
      <w:proofErr w:type="spellStart"/>
      <w:r w:rsidR="0068129A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="0068129A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3522D068" w14:textId="77777777" w:rsidR="0068129A" w:rsidRPr="0068129A" w:rsidRDefault="0068129A" w:rsidP="002A6915">
      <w:pPr>
        <w:numPr>
          <w:ilvl w:val="1"/>
          <w:numId w:val="3"/>
        </w:numPr>
        <w:tabs>
          <w:tab w:val="clear" w:pos="2148"/>
          <w:tab w:val="left" w:pos="142"/>
        </w:tabs>
        <w:spacing w:before="120" w:after="60"/>
        <w:ind w:left="426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68129A">
        <w:rPr>
          <w:rFonts w:ascii="Arial" w:hAnsi="Arial" w:cs="Arial"/>
          <w:bCs/>
          <w:iCs/>
          <w:sz w:val="22"/>
          <w:szCs w:val="22"/>
          <w:lang w:eastAsia="x-none"/>
        </w:rPr>
        <w:t>Wykluczenie następuje r</w:t>
      </w:r>
      <w:r>
        <w:rPr>
          <w:rFonts w:ascii="Arial" w:hAnsi="Arial" w:cs="Arial"/>
          <w:bCs/>
          <w:iCs/>
          <w:sz w:val="22"/>
          <w:szCs w:val="22"/>
          <w:lang w:eastAsia="x-none"/>
        </w:rPr>
        <w:t>ównież na podstawie:</w:t>
      </w:r>
    </w:p>
    <w:p w14:paraId="13A2029F" w14:textId="77777777" w:rsidR="0068129A" w:rsidRPr="0068129A" w:rsidRDefault="0068129A" w:rsidP="0068129A">
      <w:pPr>
        <w:numPr>
          <w:ilvl w:val="1"/>
          <w:numId w:val="0"/>
        </w:numPr>
        <w:tabs>
          <w:tab w:val="left" w:pos="142"/>
          <w:tab w:val="num" w:pos="426"/>
        </w:tabs>
        <w:spacing w:before="120" w:after="60"/>
        <w:ind w:left="426" w:hanging="426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Pr="0068129A">
        <w:rPr>
          <w:rFonts w:ascii="Arial" w:hAnsi="Arial" w:cs="Arial"/>
          <w:bCs/>
          <w:iCs/>
          <w:sz w:val="22"/>
          <w:szCs w:val="22"/>
          <w:lang w:eastAsia="x-none"/>
        </w:rPr>
        <w:t>- art. 5K rozporządzenia 833/2014 z dnia 31 lipca 2014 r. dotyczącego środków ograniczających w związku z działaniami Rosji destabilizującymi sytuację na Ukrainie (Dz.U. L 229 z 31.7.2014), w brzmieniu nadanym Rozporządzeniem Rady (UE) 2022/576 z dnia 8 kwietnia 2022 r. w sprawie zmiany rozporządzenia (UE) nr 833/2014 dotyczącego środków ograniczających w związku z działaniami Rosji destabilizującymi sytuację na Ukrainie (Dz.U. L 111 z 8.4.2022)</w:t>
      </w:r>
    </w:p>
    <w:p w14:paraId="494B4343" w14:textId="77777777" w:rsidR="00C013E6" w:rsidRPr="0068129A" w:rsidRDefault="0068129A" w:rsidP="0068129A">
      <w:pPr>
        <w:numPr>
          <w:ilvl w:val="1"/>
          <w:numId w:val="0"/>
        </w:numPr>
        <w:tabs>
          <w:tab w:val="left" w:pos="142"/>
          <w:tab w:val="num" w:pos="426"/>
        </w:tabs>
        <w:spacing w:before="120" w:after="60"/>
        <w:ind w:left="426" w:hanging="426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Pr="0068129A">
        <w:rPr>
          <w:rFonts w:ascii="Arial" w:hAnsi="Arial" w:cs="Arial"/>
          <w:bCs/>
          <w:iCs/>
          <w:sz w:val="22"/>
          <w:szCs w:val="22"/>
          <w:lang w:eastAsia="x-none"/>
        </w:rPr>
        <w:t>- oraz w art. 7 ust. 1 Ustawy o szczególnych rozwiązaniach w zakresie przeciwdziałania wspieraniu agresji na Ukrainę oraz służących ochronie bezpieczeństwa narodowego.</w:t>
      </w:r>
    </w:p>
    <w:p w14:paraId="67602F57" w14:textId="77777777" w:rsidR="00C013E6" w:rsidRPr="00CE0110" w:rsidRDefault="0001341B" w:rsidP="002A6915">
      <w:pPr>
        <w:numPr>
          <w:ilvl w:val="1"/>
          <w:numId w:val="0"/>
        </w:numPr>
        <w:tabs>
          <w:tab w:val="num" w:pos="284"/>
          <w:tab w:val="left" w:pos="426"/>
        </w:tabs>
        <w:spacing w:before="120" w:after="60"/>
        <w:ind w:left="420" w:hanging="278"/>
        <w:jc w:val="both"/>
        <w:outlineLvl w:val="1"/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</w:pPr>
      <w:r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 xml:space="preserve">3. </w:t>
      </w:r>
      <w:r w:rsidR="006E4D08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ab/>
      </w:r>
      <w:r w:rsidR="006E4D08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ab/>
      </w:r>
      <w:r w:rsidR="00C013E6"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 xml:space="preserve">Wykonawca nie podlega wykluczeniu w okolicznościach określonych w art. 108 ust. 1 pkt 1, 2 i 5 ustawy </w:t>
      </w:r>
      <w:proofErr w:type="spellStart"/>
      <w:r w:rsidR="00C013E6"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Pzp</w:t>
      </w:r>
      <w:proofErr w:type="spellEnd"/>
      <w:r w:rsidR="00C013E6"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 xml:space="preserve">, jeżeli udowodni Zamawiającemu, że spełnił łącznie przesłanki określone w art. 110 ust. 2 ustawy </w:t>
      </w:r>
      <w:proofErr w:type="spellStart"/>
      <w:r w:rsidR="00C013E6"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Pzp</w:t>
      </w:r>
      <w:proofErr w:type="spellEnd"/>
      <w:r w:rsidR="00C013E6"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.</w:t>
      </w:r>
    </w:p>
    <w:p w14:paraId="7004F9D0" w14:textId="77777777" w:rsidR="00C013E6" w:rsidRPr="00CE0110" w:rsidRDefault="0001341B" w:rsidP="002A6915">
      <w:pPr>
        <w:numPr>
          <w:ilvl w:val="1"/>
          <w:numId w:val="0"/>
        </w:numPr>
        <w:tabs>
          <w:tab w:val="num" w:pos="284"/>
          <w:tab w:val="left" w:pos="426"/>
        </w:tabs>
        <w:spacing w:before="120" w:after="60"/>
        <w:ind w:left="420" w:hanging="278"/>
        <w:jc w:val="both"/>
        <w:outlineLvl w:val="1"/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</w:pPr>
      <w:r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 xml:space="preserve">4. </w:t>
      </w:r>
      <w:r w:rsidR="006E4D08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ab/>
      </w:r>
      <w:r w:rsidR="006E4D08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ab/>
      </w:r>
      <w:r w:rsidR="00C013E6"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Zamawiający oceni, czy podjęte przez Wykonawcę czynności są wystarczające do wykazania jego rzetelności, uwzględniając wagę i szczególne okoliczności czynu Wykonawcy, a jeżeli uzna, że nie są wystarczające, wykluczy Wykonawcę.</w:t>
      </w:r>
    </w:p>
    <w:p w14:paraId="09F09F45" w14:textId="77777777" w:rsidR="00C013E6" w:rsidRDefault="0001341B" w:rsidP="002A6915">
      <w:pPr>
        <w:numPr>
          <w:ilvl w:val="1"/>
          <w:numId w:val="0"/>
        </w:numPr>
        <w:tabs>
          <w:tab w:val="num" w:pos="284"/>
          <w:tab w:val="left" w:pos="426"/>
        </w:tabs>
        <w:spacing w:before="120" w:after="60"/>
        <w:ind w:left="420" w:hanging="278"/>
        <w:jc w:val="both"/>
        <w:outlineLvl w:val="1"/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</w:pPr>
      <w:r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 xml:space="preserve">5. </w:t>
      </w:r>
      <w:r w:rsidR="006E4D08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ab/>
      </w:r>
      <w:r w:rsidR="006E4D08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ab/>
      </w:r>
      <w:r w:rsidR="00C013E6" w:rsidRPr="00CE0110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Zamawiający może wykluczyć Wykonawcę na każdym etapie postępowania, ofertę Wykonawcy wykluczonego uznaje się za odrzuconą.</w:t>
      </w:r>
    </w:p>
    <w:p w14:paraId="6F1AD389" w14:textId="77777777" w:rsidR="000A07A2" w:rsidRPr="00CE0110" w:rsidRDefault="000A07A2" w:rsidP="002A6915">
      <w:pPr>
        <w:numPr>
          <w:ilvl w:val="1"/>
          <w:numId w:val="0"/>
        </w:numPr>
        <w:tabs>
          <w:tab w:val="num" w:pos="284"/>
          <w:tab w:val="left" w:pos="426"/>
        </w:tabs>
        <w:spacing w:before="120" w:after="60"/>
        <w:ind w:left="420" w:hanging="278"/>
        <w:jc w:val="both"/>
        <w:outlineLvl w:val="1"/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</w:pPr>
      <w:r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 xml:space="preserve">6. </w:t>
      </w:r>
      <w:r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ab/>
      </w:r>
      <w:r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ab/>
      </w:r>
      <w:r w:rsidRPr="000A07A2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 xml:space="preserve">Zamawiający nie przewiduje wykluczenia wykonawcy na podstawie art. 109 ustawy </w:t>
      </w:r>
      <w:proofErr w:type="spellStart"/>
      <w:r w:rsidRPr="000A07A2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Pzp</w:t>
      </w:r>
      <w:proofErr w:type="spellEnd"/>
      <w:r w:rsidRPr="000A07A2">
        <w:rPr>
          <w:rFonts w:ascii="Arial" w:hAnsi="Arial" w:cs="Arial"/>
          <w:bCs/>
          <w:iCs/>
          <w:color w:val="000000"/>
          <w:sz w:val="22"/>
          <w:szCs w:val="22"/>
          <w:lang w:eastAsia="x-none"/>
        </w:rPr>
        <w:t>.</w:t>
      </w:r>
    </w:p>
    <w:p w14:paraId="733214D2" w14:textId="77777777" w:rsidR="00837E94" w:rsidRDefault="00837E94" w:rsidP="000A0A7C">
      <w:pPr>
        <w:pStyle w:val="paragraph"/>
        <w:shd w:val="clear" w:color="auto" w:fill="FFFFFF"/>
        <w:tabs>
          <w:tab w:val="left" w:pos="426"/>
        </w:tabs>
        <w:spacing w:before="0" w:beforeAutospacing="0" w:after="0" w:afterAutospacing="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</w:p>
    <w:p w14:paraId="6355A569" w14:textId="77777777" w:rsidR="00020A34" w:rsidRPr="00CE0110" w:rsidRDefault="00020A34" w:rsidP="000A0A7C">
      <w:pPr>
        <w:pStyle w:val="paragraph"/>
        <w:shd w:val="clear" w:color="auto" w:fill="FFFFFF"/>
        <w:tabs>
          <w:tab w:val="left" w:pos="426"/>
        </w:tabs>
        <w:spacing w:before="0" w:beforeAutospacing="0" w:after="0" w:afterAutospacing="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</w:p>
    <w:p w14:paraId="67B7A75A" w14:textId="77777777" w:rsidR="00C013E6" w:rsidRPr="00CE0110" w:rsidRDefault="00CA7C49" w:rsidP="00AF26C3">
      <w:pPr>
        <w:shd w:val="clear" w:color="auto" w:fill="A6A6A6"/>
        <w:tabs>
          <w:tab w:val="num" w:pos="680"/>
        </w:tabs>
        <w:spacing w:before="200" w:after="60"/>
        <w:jc w:val="both"/>
        <w:outlineLvl w:val="0"/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</w:pPr>
      <w:bookmarkStart w:id="1" w:name="_Toc258314248"/>
      <w:r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  <w:t xml:space="preserve">7. </w:t>
      </w:r>
      <w:r w:rsidR="00C013E6" w:rsidRPr="00CE0110"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  <w:t xml:space="preserve">wykaz </w:t>
      </w:r>
      <w:r w:rsidR="00926ED4" w:rsidRPr="00CE0110"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  <w:t xml:space="preserve">przedmiotowych, </w:t>
      </w:r>
      <w:r w:rsidR="00C013E6" w:rsidRPr="00CE0110"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  <w:t>podmiotowych środków dowodowych</w:t>
      </w:r>
      <w:bookmarkEnd w:id="1"/>
      <w:r w:rsidR="00926ED4" w:rsidRPr="00CE0110"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  <w:t xml:space="preserve"> i in</w:t>
      </w:r>
      <w:r w:rsidR="004454E4"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  <w:t>N</w:t>
      </w:r>
      <w:r w:rsidR="00926ED4" w:rsidRPr="00CE0110"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  <w:t>ych dokumentów skł</w:t>
      </w:r>
      <w:r w:rsidR="00775060" w:rsidRPr="00CE0110">
        <w:rPr>
          <w:rFonts w:ascii="Arial" w:hAnsi="Arial" w:cs="Arial"/>
          <w:b/>
          <w:bCs/>
          <w:caps/>
          <w:kern w:val="32"/>
          <w:sz w:val="22"/>
          <w:szCs w:val="22"/>
          <w:lang w:eastAsia="x-none"/>
        </w:rPr>
        <w:t xml:space="preserve">adanych wraz z ofertą </w:t>
      </w:r>
    </w:p>
    <w:p w14:paraId="0B9C0B5A" w14:textId="77777777" w:rsidR="00C45ED0" w:rsidRPr="00B2044E" w:rsidRDefault="00831203" w:rsidP="002A6915">
      <w:pPr>
        <w:pStyle w:val="paragraph"/>
        <w:numPr>
          <w:ilvl w:val="0"/>
          <w:numId w:val="4"/>
        </w:numPr>
        <w:tabs>
          <w:tab w:val="clear" w:pos="720"/>
          <w:tab w:val="num" w:pos="426"/>
        </w:tabs>
        <w:spacing w:before="0" w:beforeAutospacing="0" w:after="0" w:afterAutospacing="0"/>
        <w:ind w:left="426" w:hanging="284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B2044E">
        <w:rPr>
          <w:rStyle w:val="normaltextrun"/>
          <w:rFonts w:ascii="Arial" w:hAnsi="Arial" w:cs="Arial"/>
          <w:sz w:val="22"/>
          <w:szCs w:val="22"/>
        </w:rPr>
        <w:t xml:space="preserve">Zamawiający informuje, iż na podstawie art. </w:t>
      </w:r>
      <w:r w:rsidR="00B2044E" w:rsidRPr="00B2044E">
        <w:rPr>
          <w:rStyle w:val="normaltextrun"/>
          <w:rFonts w:ascii="Arial" w:hAnsi="Arial" w:cs="Arial"/>
          <w:sz w:val="22"/>
          <w:szCs w:val="22"/>
        </w:rPr>
        <w:t>139 ust. 1</w:t>
      </w:r>
      <w:r w:rsidRPr="00B2044E">
        <w:rPr>
          <w:rStyle w:val="normaltextrun"/>
          <w:rFonts w:ascii="Arial" w:hAnsi="Arial" w:cs="Arial"/>
          <w:sz w:val="22"/>
          <w:szCs w:val="22"/>
        </w:rPr>
        <w:t xml:space="preserve"> ustawy Prawo zamówień publicznych najpierw dokona </w:t>
      </w:r>
      <w:r w:rsidR="00B2044E" w:rsidRPr="00B2044E">
        <w:rPr>
          <w:rStyle w:val="normaltextrun"/>
          <w:rFonts w:ascii="Arial" w:hAnsi="Arial" w:cs="Arial"/>
          <w:sz w:val="22"/>
          <w:szCs w:val="22"/>
        </w:rPr>
        <w:t xml:space="preserve">badania i </w:t>
      </w:r>
      <w:r w:rsidRPr="00B2044E">
        <w:rPr>
          <w:rStyle w:val="normaltextrun"/>
          <w:rFonts w:ascii="Arial" w:hAnsi="Arial" w:cs="Arial"/>
          <w:sz w:val="22"/>
          <w:szCs w:val="22"/>
        </w:rPr>
        <w:t xml:space="preserve">oceny ofert a następnie </w:t>
      </w:r>
      <w:r w:rsidR="00B2044E" w:rsidRPr="00B2044E">
        <w:rPr>
          <w:rStyle w:val="normaltextrun"/>
          <w:rFonts w:ascii="Arial" w:hAnsi="Arial" w:cs="Arial"/>
          <w:sz w:val="22"/>
          <w:szCs w:val="22"/>
        </w:rPr>
        <w:t xml:space="preserve">dokona kwalifikacji podmiotowej Wykonawcy, </w:t>
      </w:r>
      <w:r w:rsidRPr="00B2044E">
        <w:rPr>
          <w:rStyle w:val="normaltextrun"/>
          <w:rFonts w:ascii="Arial" w:hAnsi="Arial" w:cs="Arial"/>
          <w:sz w:val="22"/>
          <w:szCs w:val="22"/>
        </w:rPr>
        <w:t xml:space="preserve">którego oferta została </w:t>
      </w:r>
      <w:r w:rsidR="00B2044E" w:rsidRPr="00B2044E">
        <w:rPr>
          <w:rStyle w:val="normaltextrun"/>
          <w:rFonts w:ascii="Arial" w:hAnsi="Arial" w:cs="Arial"/>
          <w:sz w:val="22"/>
          <w:szCs w:val="22"/>
        </w:rPr>
        <w:t xml:space="preserve">najwyżej </w:t>
      </w:r>
      <w:r w:rsidRPr="00B2044E">
        <w:rPr>
          <w:rStyle w:val="normaltextrun"/>
          <w:rFonts w:ascii="Arial" w:hAnsi="Arial" w:cs="Arial"/>
          <w:sz w:val="22"/>
          <w:szCs w:val="22"/>
        </w:rPr>
        <w:t>oceniona,</w:t>
      </w:r>
      <w:r w:rsidR="00B2044E" w:rsidRPr="00B2044E">
        <w:rPr>
          <w:rStyle w:val="normaltextrun"/>
          <w:rFonts w:ascii="Arial" w:hAnsi="Arial" w:cs="Arial"/>
          <w:sz w:val="22"/>
          <w:szCs w:val="22"/>
        </w:rPr>
        <w:t xml:space="preserve"> w zakresie braku podstaw wykluczenia oraz spełniania warunków udziału w postępowaniu</w:t>
      </w:r>
      <w:r w:rsidRPr="00B2044E">
        <w:rPr>
          <w:rStyle w:val="normaltextrun"/>
          <w:rFonts w:ascii="Arial" w:hAnsi="Arial" w:cs="Arial"/>
          <w:sz w:val="22"/>
          <w:szCs w:val="22"/>
        </w:rPr>
        <w:t>.</w:t>
      </w:r>
      <w:r w:rsidRPr="00B2044E">
        <w:rPr>
          <w:rStyle w:val="eop"/>
          <w:rFonts w:ascii="Arial" w:hAnsi="Arial" w:cs="Arial"/>
          <w:sz w:val="22"/>
          <w:szCs w:val="22"/>
        </w:rPr>
        <w:t> </w:t>
      </w:r>
    </w:p>
    <w:p w14:paraId="7C6C457F" w14:textId="77777777" w:rsidR="00A47AF8" w:rsidRPr="00CE0110" w:rsidRDefault="00AA7704" w:rsidP="002A6915">
      <w:pPr>
        <w:pStyle w:val="paragraph"/>
        <w:numPr>
          <w:ilvl w:val="0"/>
          <w:numId w:val="5"/>
        </w:numPr>
        <w:tabs>
          <w:tab w:val="left" w:pos="426"/>
        </w:tabs>
        <w:spacing w:before="0" w:beforeAutospacing="0" w:after="0" w:afterAutospacing="0"/>
        <w:ind w:left="426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A702C4">
        <w:rPr>
          <w:rStyle w:val="normaltextrun"/>
          <w:rFonts w:ascii="Arial" w:hAnsi="Arial" w:cs="Arial"/>
          <w:b/>
          <w:sz w:val="22"/>
          <w:szCs w:val="22"/>
        </w:rPr>
        <w:t>Wykonawca wraz z ofertą</w:t>
      </w:r>
      <w:r w:rsidRPr="00CE0110">
        <w:rPr>
          <w:rStyle w:val="normaltextrun"/>
          <w:rFonts w:ascii="Arial" w:hAnsi="Arial" w:cs="Arial"/>
          <w:sz w:val="22"/>
          <w:szCs w:val="22"/>
        </w:rPr>
        <w:t xml:space="preserve"> zobowiązany jest </w:t>
      </w:r>
      <w:r w:rsidR="00775060" w:rsidRPr="00CE0110">
        <w:rPr>
          <w:rStyle w:val="normaltextrun"/>
          <w:rFonts w:ascii="Arial" w:hAnsi="Arial" w:cs="Arial"/>
          <w:sz w:val="22"/>
          <w:szCs w:val="22"/>
        </w:rPr>
        <w:t>złożyć</w:t>
      </w:r>
      <w:r w:rsidR="00F329DA">
        <w:rPr>
          <w:rStyle w:val="normaltextrun"/>
          <w:rFonts w:ascii="Arial" w:hAnsi="Arial" w:cs="Arial"/>
          <w:sz w:val="22"/>
          <w:szCs w:val="22"/>
        </w:rPr>
        <w:t xml:space="preserve"> następujące oświadczenia i dokumenty</w:t>
      </w:r>
      <w:r w:rsidR="00831203" w:rsidRPr="00CE0110">
        <w:rPr>
          <w:rStyle w:val="normaltextrun"/>
          <w:rFonts w:ascii="Arial" w:hAnsi="Arial" w:cs="Arial"/>
          <w:sz w:val="22"/>
          <w:szCs w:val="22"/>
        </w:rPr>
        <w:t>:</w:t>
      </w:r>
      <w:r w:rsidR="00831203" w:rsidRPr="00CE0110">
        <w:rPr>
          <w:rStyle w:val="eop"/>
          <w:rFonts w:ascii="Arial" w:hAnsi="Arial" w:cs="Arial"/>
          <w:sz w:val="22"/>
          <w:szCs w:val="22"/>
        </w:rPr>
        <w:t> 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8816"/>
      </w:tblGrid>
      <w:tr w:rsidR="00831203" w:rsidRPr="00CE0110" w14:paraId="113DE3E3" w14:textId="77777777" w:rsidTr="00A15AF7">
        <w:trPr>
          <w:trHeight w:val="237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60B3161E" w14:textId="77777777" w:rsidR="00831203" w:rsidRPr="00CE0110" w:rsidRDefault="00831203" w:rsidP="0088303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E0110">
              <w:rPr>
                <w:rStyle w:val="spellingerror"/>
                <w:rFonts w:ascii="Arial" w:hAnsi="Arial" w:cs="Arial"/>
                <w:b/>
                <w:sz w:val="22"/>
                <w:szCs w:val="22"/>
                <w:shd w:val="clear" w:color="auto" w:fill="C0C0C0"/>
              </w:rPr>
              <w:t>Lp</w:t>
            </w:r>
            <w:proofErr w:type="spellEnd"/>
            <w:r w:rsidRPr="00CE0110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C0C0C0"/>
              </w:rPr>
              <w:t>:</w:t>
            </w:r>
            <w:r w:rsidRPr="00CE0110">
              <w:rPr>
                <w:rStyle w:val="eop"/>
                <w:rFonts w:ascii="Arial" w:hAnsi="Arial" w:cs="Arial"/>
                <w:b/>
                <w:sz w:val="22"/>
                <w:szCs w:val="22"/>
              </w:rPr>
              <w:t> </w:t>
            </w:r>
          </w:p>
        </w:tc>
        <w:tc>
          <w:tcPr>
            <w:tcW w:w="8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516455D6" w14:textId="77777777" w:rsidR="00EF67F2" w:rsidRPr="00CE0110" w:rsidRDefault="00756C05" w:rsidP="00F501B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shd w:val="clear" w:color="auto" w:fill="C0C0C0"/>
              </w:rPr>
            </w:pPr>
            <w:r>
              <w:rPr>
                <w:rStyle w:val="contextualspellingandgrammarerror"/>
                <w:rFonts w:ascii="Arial" w:hAnsi="Arial" w:cs="Arial"/>
                <w:b/>
                <w:sz w:val="22"/>
                <w:szCs w:val="22"/>
              </w:rPr>
              <w:t xml:space="preserve">Wymagane </w:t>
            </w:r>
            <w:r w:rsidR="00775060" w:rsidRPr="00CE0110">
              <w:rPr>
                <w:rStyle w:val="contextualspellingandgrammarerror"/>
                <w:rFonts w:ascii="Arial" w:hAnsi="Arial" w:cs="Arial"/>
                <w:b/>
                <w:sz w:val="22"/>
                <w:szCs w:val="22"/>
              </w:rPr>
              <w:t>dokumenty</w:t>
            </w:r>
          </w:p>
        </w:tc>
      </w:tr>
      <w:tr w:rsidR="00831203" w:rsidRPr="00CE0110" w14:paraId="4DCB10DE" w14:textId="77777777" w:rsidTr="00292DB6">
        <w:tc>
          <w:tcPr>
            <w:tcW w:w="55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5C3995" w14:textId="77777777" w:rsidR="00831203" w:rsidRPr="00CE0110" w:rsidRDefault="00AF21D6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81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0319D2DD" w14:textId="77777777" w:rsid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062BE">
              <w:rPr>
                <w:rFonts w:ascii="Arial" w:hAnsi="Arial" w:cs="Arial"/>
                <w:b/>
                <w:sz w:val="22"/>
                <w:szCs w:val="22"/>
              </w:rPr>
              <w:t>Oświadczenie o niepodleganiu wykluczeniu, spełnieniu warunków udziału w postępowaniu składane na formularzu jednolitego europejskiego dokumentu zamówienia  (JEDZ)</w:t>
            </w:r>
            <w:r w:rsidR="0068129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9062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129A" w:rsidRPr="0068129A">
              <w:rPr>
                <w:rFonts w:ascii="Arial" w:hAnsi="Arial" w:cs="Arial"/>
                <w:sz w:val="22"/>
                <w:szCs w:val="22"/>
              </w:rPr>
              <w:t>aktualne na dzień składania ofert.</w:t>
            </w:r>
          </w:p>
          <w:p w14:paraId="10BB1193" w14:textId="77777777" w:rsidR="009062BE" w:rsidRP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39DEB19" w14:textId="77777777" w:rsidR="00B964E8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i/>
                <w:sz w:val="22"/>
                <w:szCs w:val="22"/>
              </w:rPr>
            </w:pPr>
            <w:r w:rsidRPr="00B263BE">
              <w:rPr>
                <w:rFonts w:ascii="Arial" w:hAnsi="Arial" w:cs="Arial"/>
                <w:i/>
                <w:sz w:val="22"/>
                <w:szCs w:val="22"/>
              </w:rPr>
              <w:t xml:space="preserve">Instrukcja wypełnienia JEDZ zawarta została w załączniku nr 3a do SWZ: należy pobrać plik ESPD będący załącznikiem nr 3 do SWZ, otworzyć stronę </w:t>
            </w:r>
            <w:hyperlink r:id="rId11" w:history="1">
              <w:r w:rsidR="00B964E8" w:rsidRPr="00365089">
                <w:rPr>
                  <w:rStyle w:val="Hipercze"/>
                  <w:rFonts w:ascii="Arial" w:hAnsi="Arial" w:cs="Arial"/>
                  <w:i/>
                  <w:sz w:val="22"/>
                  <w:szCs w:val="22"/>
                </w:rPr>
                <w:t>https://espd.uzp.gov.pl/</w:t>
              </w:r>
            </w:hyperlink>
          </w:p>
          <w:p w14:paraId="0C5125DB" w14:textId="77777777" w:rsidR="009062BE" w:rsidRPr="00B263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i/>
                <w:sz w:val="22"/>
                <w:szCs w:val="22"/>
              </w:rPr>
            </w:pPr>
            <w:r w:rsidRPr="00B263BE">
              <w:rPr>
                <w:rFonts w:ascii="Arial" w:hAnsi="Arial" w:cs="Arial"/>
                <w:i/>
                <w:sz w:val="22"/>
                <w:szCs w:val="22"/>
              </w:rPr>
              <w:t xml:space="preserve"> i zaimportować pobrany plik. </w:t>
            </w:r>
          </w:p>
          <w:p w14:paraId="2025FB22" w14:textId="77777777" w:rsidR="009062BE" w:rsidRP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C200025" w14:textId="77777777" w:rsidR="009062BE" w:rsidRP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062BE">
              <w:rPr>
                <w:rFonts w:ascii="Arial" w:hAnsi="Arial" w:cs="Arial"/>
                <w:sz w:val="22"/>
                <w:szCs w:val="22"/>
              </w:rPr>
              <w:t>Oświadczenie to stanowi dowód potwierdzający brak podstaw wykluczenia, spełnianie warunków udziału w postępowaniu lub kryteriów selekcji, odpowiednio na dzień</w:t>
            </w:r>
          </w:p>
          <w:p w14:paraId="22B27F82" w14:textId="77777777" w:rsidR="009062BE" w:rsidRP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062BE">
              <w:rPr>
                <w:rFonts w:ascii="Arial" w:hAnsi="Arial" w:cs="Arial"/>
                <w:sz w:val="22"/>
                <w:szCs w:val="22"/>
              </w:rPr>
              <w:t>składania ofert, stanowi dowód tymczasowo zastępujący wymagane przez zamawiającego podmiotowe środki dowodowe.</w:t>
            </w:r>
          </w:p>
          <w:p w14:paraId="34D25FA4" w14:textId="77777777" w:rsidR="009062BE" w:rsidRP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062B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5ABE003" w14:textId="77777777" w:rsidR="009062BE" w:rsidRP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062BE">
              <w:rPr>
                <w:rFonts w:ascii="Arial" w:hAnsi="Arial" w:cs="Arial"/>
                <w:b/>
                <w:sz w:val="22"/>
                <w:szCs w:val="22"/>
              </w:rPr>
              <w:t>W przypadku wspólnego ubiegania się o zamówienie przez wykonawców</w:t>
            </w:r>
            <w:r w:rsidR="00B263BE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9062BE">
              <w:rPr>
                <w:rFonts w:ascii="Arial" w:hAnsi="Arial" w:cs="Arial"/>
                <w:b/>
                <w:sz w:val="22"/>
                <w:szCs w:val="22"/>
              </w:rPr>
              <w:t xml:space="preserve"> JEDZ składa każdy z Wykonawców wspólnie ubiegających się o zamówienie</w:t>
            </w:r>
            <w:r w:rsidRPr="009062BE">
              <w:rPr>
                <w:rFonts w:ascii="Arial" w:hAnsi="Arial" w:cs="Arial"/>
                <w:sz w:val="22"/>
                <w:szCs w:val="22"/>
              </w:rPr>
              <w:t xml:space="preserve">. JEDZ ma potwierdzać spełnianie warunków udziału w postępowaniu, brak podstaw wykluczenia w zakresie, w którym każdy z wykonawców wykazuje spełnianie warunków udziału w postępowaniu, brak podstaw wykluczenia </w:t>
            </w:r>
          </w:p>
          <w:p w14:paraId="2DBD86DE" w14:textId="77777777" w:rsidR="009062BE" w:rsidRP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062BE">
              <w:rPr>
                <w:rFonts w:ascii="Arial" w:hAnsi="Arial" w:cs="Arial"/>
                <w:sz w:val="22"/>
                <w:szCs w:val="22"/>
              </w:rPr>
              <w:lastRenderedPageBreak/>
              <w:t xml:space="preserve"> </w:t>
            </w:r>
          </w:p>
          <w:p w14:paraId="5AEBB9D4" w14:textId="77777777" w:rsidR="009062BE" w:rsidRP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062BE">
              <w:rPr>
                <w:rFonts w:ascii="Arial" w:hAnsi="Arial" w:cs="Arial"/>
                <w:b/>
                <w:sz w:val="22"/>
                <w:szCs w:val="22"/>
              </w:rPr>
              <w:t>W przypadku polegania na zdolnościach lub sytuacji podmiotów udostępniających zasoby dokument JEDZ składany jest również przez te podmioty</w:t>
            </w:r>
            <w:r w:rsidRPr="009062BE">
              <w:rPr>
                <w:rFonts w:ascii="Arial" w:hAnsi="Arial" w:cs="Arial"/>
                <w:sz w:val="22"/>
                <w:szCs w:val="22"/>
              </w:rPr>
              <w:t>,  potwierdzające brak podstaw wykluczenia tego podmiotu oraz odpowiednio spełnianie warunków udziału w  postępowaniu lub kryteriów selekcji, w zakresie, w jakim wykonawca powołuje się na jego zasoby.</w:t>
            </w:r>
          </w:p>
          <w:p w14:paraId="2044E949" w14:textId="77777777" w:rsid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9062BE">
              <w:rPr>
                <w:rFonts w:ascii="Arial" w:hAnsi="Arial" w:cs="Arial"/>
                <w:sz w:val="22"/>
                <w:szCs w:val="22"/>
              </w:rPr>
              <w:t xml:space="preserve">Oświadczenia podmiotów składających ofertę wspólnie oraz podmiotów udostępniających potencjał składane na formularzu JEDZ powinny mieć formę dokumentu elektronicznego, podpisanego kwalifikowanym podpisem elektronicznym przez każdego z nich w zakresie w jakim potwierdzają okoliczności, o których mowa w treści art.124 ustawy </w:t>
            </w:r>
            <w:proofErr w:type="spellStart"/>
            <w:r w:rsidRPr="009062BE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9062B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EB6653F" w14:textId="77777777" w:rsidR="00782453" w:rsidRPr="009062BE" w:rsidRDefault="00782453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656DF8E" w14:textId="77777777" w:rsidR="00831203" w:rsidRPr="009062BE" w:rsidRDefault="009062BE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062BE">
              <w:rPr>
                <w:rFonts w:ascii="Arial" w:hAnsi="Arial" w:cs="Arial"/>
                <w:color w:val="FF0000"/>
                <w:sz w:val="22"/>
                <w:szCs w:val="22"/>
              </w:rPr>
              <w:t>Forma dokumentu: Wykonawca składa oświadczenie JEDZ w postaci elektronicznej, opatrzonego kwalifikowanym podpisem elektronicznym w zakresie w nim określonym.</w:t>
            </w:r>
          </w:p>
        </w:tc>
      </w:tr>
      <w:tr w:rsidR="00834880" w:rsidRPr="00CE0110" w14:paraId="18F96A62" w14:textId="77777777" w:rsidTr="00292DB6">
        <w:tc>
          <w:tcPr>
            <w:tcW w:w="55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2FD07" w14:textId="77777777" w:rsidR="00834880" w:rsidRDefault="00834880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881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4C1A9FE" w14:textId="77777777" w:rsidR="00834880" w:rsidRPr="008856DC" w:rsidRDefault="00834880" w:rsidP="0083488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sz w:val="22"/>
                <w:szCs w:val="22"/>
              </w:rPr>
            </w:pPr>
            <w:r w:rsidRPr="006E4DB2">
              <w:rPr>
                <w:rStyle w:val="normaltextrun"/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Pr="006E4DB2">
              <w:rPr>
                <w:rFonts w:ascii="Arial" w:hAnsi="Arial" w:cs="Arial"/>
                <w:b/>
                <w:sz w:val="22"/>
                <w:szCs w:val="22"/>
              </w:rPr>
              <w:t>wykonawcy/wykonawcy wspólnie ubiegającego</w:t>
            </w:r>
            <w:r w:rsidRPr="008348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4DB2">
              <w:rPr>
                <w:rFonts w:ascii="Arial" w:hAnsi="Arial" w:cs="Arial"/>
                <w:b/>
                <w:sz w:val="22"/>
                <w:szCs w:val="22"/>
              </w:rPr>
              <w:t>się o udzielenie zamówienia</w:t>
            </w:r>
            <w:r w:rsidRPr="008348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34880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dotyczące </w:t>
            </w:r>
            <w:r w:rsidRPr="00A24EA5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przesłanek wykluczenia </w:t>
            </w:r>
            <w:r w:rsidR="00A24EA5" w:rsidRPr="00A24EA5">
              <w:rPr>
                <w:rStyle w:val="normaltextrun"/>
                <w:rFonts w:ascii="Arial" w:hAnsi="Arial" w:cs="Arial"/>
                <w:sz w:val="22"/>
                <w:szCs w:val="22"/>
              </w:rPr>
              <w:t>z</w:t>
            </w:r>
            <w:r w:rsidR="002E57CF" w:rsidRPr="00A24EA5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</w:t>
            </w:r>
            <w:r w:rsidR="00F41776">
              <w:rPr>
                <w:rStyle w:val="normaltextrun"/>
                <w:rFonts w:ascii="Arial" w:hAnsi="Arial" w:cs="Arial"/>
                <w:sz w:val="22"/>
                <w:szCs w:val="22"/>
              </w:rPr>
              <w:t>art. 5k rozporządzenia Rady (UE)</w:t>
            </w:r>
            <w:r w:rsidRPr="00834880">
              <w:rPr>
                <w:rStyle w:val="normaltextrun"/>
                <w:rFonts w:ascii="Arial" w:hAnsi="Arial" w:cs="Arial"/>
                <w:sz w:val="22"/>
                <w:szCs w:val="22"/>
              </w:rPr>
              <w:t>,  składane na podstawie art. 125 us</w:t>
            </w:r>
            <w:r w:rsidR="00891AB0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t. 1 </w:t>
            </w:r>
            <w:r w:rsidR="00F41776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ustawy </w:t>
            </w:r>
            <w:proofErr w:type="spellStart"/>
            <w:r w:rsidR="00F41776">
              <w:rPr>
                <w:rStyle w:val="normaltextrun"/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="00F41776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- </w:t>
            </w:r>
            <w:r w:rsidR="00F41776" w:rsidRPr="008856DC">
              <w:rPr>
                <w:rStyle w:val="normaltextrun"/>
                <w:rFonts w:ascii="Arial" w:hAnsi="Arial" w:cs="Arial"/>
                <w:b/>
                <w:sz w:val="22"/>
                <w:szCs w:val="22"/>
              </w:rPr>
              <w:t>Załącznik Nr 6</w:t>
            </w:r>
          </w:p>
          <w:p w14:paraId="54A354CF" w14:textId="77777777" w:rsidR="00834880" w:rsidRPr="009062BE" w:rsidRDefault="00834880" w:rsidP="009062B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834880">
              <w:rPr>
                <w:rFonts w:ascii="Arial" w:hAnsi="Arial" w:cs="Arial"/>
                <w:color w:val="FF0000"/>
                <w:sz w:val="22"/>
                <w:szCs w:val="22"/>
              </w:rPr>
              <w:t>Forma dokumentu: Wykonawca składa oświadczenie JEDZ w postaci elektronicznej, opatrzonego kwalifikowanym podpisem elektronicznym w zakresie w nim określonym.</w:t>
            </w:r>
          </w:p>
        </w:tc>
      </w:tr>
      <w:tr w:rsidR="005C7A2B" w:rsidRPr="00CE0110" w14:paraId="32E99A18" w14:textId="77777777" w:rsidTr="00292D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FBA2" w14:textId="77777777" w:rsidR="005C7A2B" w:rsidRDefault="00834880" w:rsidP="0088303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3B02" w14:textId="77777777" w:rsidR="005C7A2B" w:rsidRDefault="005C7A2B" w:rsidP="005C7A2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Wypełniony formularz ofertowy</w:t>
            </w:r>
            <w:r w:rsidRPr="00CE0110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– </w:t>
            </w: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załącznik nr 1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do SWZ</w:t>
            </w:r>
          </w:p>
          <w:p w14:paraId="04E0AEAC" w14:textId="77777777" w:rsidR="005C7A2B" w:rsidRDefault="005C7A2B" w:rsidP="005C7A2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>Jeżeli o udzielenie zamówienia wykonawcy ubiegają się wspólnie – dokument ten podpisuje pełnomocnik.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A99A206" w14:textId="77777777" w:rsidR="005C7A2B" w:rsidRPr="00CE0110" w:rsidRDefault="005C7A2B" w:rsidP="005C7A2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color w:val="943634"/>
                <w:sz w:val="22"/>
                <w:szCs w:val="22"/>
              </w:rPr>
              <w:t xml:space="preserve">Forma dokumentu: </w:t>
            </w:r>
            <w:r w:rsidRPr="00CE0110">
              <w:rPr>
                <w:rStyle w:val="normaltextrun"/>
                <w:rFonts w:ascii="Arial" w:hAnsi="Arial" w:cs="Arial"/>
                <w:color w:val="943634"/>
                <w:sz w:val="22"/>
                <w:szCs w:val="22"/>
              </w:rPr>
              <w:t xml:space="preserve">Oryginał w postaci </w:t>
            </w:r>
            <w:r>
              <w:rPr>
                <w:rStyle w:val="normaltextrun"/>
                <w:rFonts w:ascii="Arial" w:hAnsi="Arial" w:cs="Arial"/>
                <w:color w:val="943634"/>
                <w:sz w:val="22"/>
                <w:szCs w:val="22"/>
              </w:rPr>
              <w:t>elektronicznej</w:t>
            </w:r>
            <w:r w:rsidRPr="00CE0110">
              <w:rPr>
                <w:rStyle w:val="normaltextrun"/>
                <w:rFonts w:ascii="Arial" w:hAnsi="Arial" w:cs="Arial"/>
                <w:color w:val="943634"/>
                <w:sz w:val="22"/>
                <w:szCs w:val="22"/>
              </w:rPr>
              <w:t>, opatrzony kwalifikowanym podpisem elektronicznym</w:t>
            </w:r>
            <w:r w:rsidRPr="00CE0110">
              <w:rPr>
                <w:rStyle w:val="eop"/>
                <w:rFonts w:ascii="Arial" w:hAnsi="Arial" w:cs="Arial"/>
                <w:color w:val="943634"/>
                <w:sz w:val="22"/>
                <w:szCs w:val="22"/>
              </w:rPr>
              <w:t> </w:t>
            </w:r>
          </w:p>
        </w:tc>
      </w:tr>
      <w:tr w:rsidR="00831203" w:rsidRPr="00CE0110" w14:paraId="49877A8A" w14:textId="77777777" w:rsidTr="00292DB6">
        <w:tc>
          <w:tcPr>
            <w:tcW w:w="5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9635C" w14:textId="77777777" w:rsidR="00831203" w:rsidRPr="00CE0110" w:rsidRDefault="00834880" w:rsidP="0088303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81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F595B1" w14:textId="77777777" w:rsidR="00831203" w:rsidRDefault="00174BA2" w:rsidP="0088303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W</w:t>
            </w:r>
            <w:r w:rsidR="00831203"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ypełniony Formularz cenowy </w:t>
            </w:r>
            <w:r w:rsidR="00831203" w:rsidRPr="00CE0110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– </w:t>
            </w:r>
            <w:r w:rsidR="00831203"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załącznik nr 2</w:t>
            </w:r>
            <w:r w:rsidR="00831203"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r w:rsidR="007D21EB">
              <w:rPr>
                <w:rStyle w:val="eop"/>
                <w:rFonts w:ascii="Arial" w:hAnsi="Arial" w:cs="Arial"/>
                <w:sz w:val="22"/>
                <w:szCs w:val="22"/>
              </w:rPr>
              <w:t>do SWZ</w:t>
            </w:r>
          </w:p>
          <w:p w14:paraId="067C75E8" w14:textId="77777777" w:rsidR="00831203" w:rsidRDefault="00831203" w:rsidP="0088303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>Jeżeli o udzielenie zamówienia wykonawcy ubiegają się wspólnie – dokument ten podpisuje pełnomocnik.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6FC3E725" w14:textId="77777777" w:rsidR="00EF67F2" w:rsidRPr="00CE0110" w:rsidRDefault="00EF67F2" w:rsidP="0036792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color w:val="943634"/>
                <w:sz w:val="22"/>
                <w:szCs w:val="22"/>
              </w:rPr>
              <w:t xml:space="preserve">Forma dokumentu: </w:t>
            </w:r>
            <w:r w:rsidRPr="00CE0110">
              <w:rPr>
                <w:rStyle w:val="normaltextrun"/>
                <w:rFonts w:ascii="Arial" w:hAnsi="Arial" w:cs="Arial"/>
                <w:color w:val="943634"/>
                <w:sz w:val="22"/>
                <w:szCs w:val="22"/>
              </w:rPr>
              <w:t xml:space="preserve">Oryginał w postaci </w:t>
            </w:r>
            <w:r w:rsidR="00367926">
              <w:rPr>
                <w:rStyle w:val="normaltextrun"/>
                <w:rFonts w:ascii="Arial" w:hAnsi="Arial" w:cs="Arial"/>
                <w:color w:val="943634"/>
                <w:sz w:val="22"/>
                <w:szCs w:val="22"/>
              </w:rPr>
              <w:t>elektronicznej</w:t>
            </w:r>
            <w:r w:rsidRPr="00CE0110">
              <w:rPr>
                <w:rStyle w:val="normaltextrun"/>
                <w:rFonts w:ascii="Arial" w:hAnsi="Arial" w:cs="Arial"/>
                <w:color w:val="943634"/>
                <w:sz w:val="22"/>
                <w:szCs w:val="22"/>
              </w:rPr>
              <w:t>, opatrzony kwalifikowanym podpisem elektronicznym</w:t>
            </w:r>
            <w:r w:rsidRPr="00CE0110">
              <w:rPr>
                <w:rStyle w:val="eop"/>
                <w:rFonts w:ascii="Arial" w:hAnsi="Arial" w:cs="Arial"/>
                <w:color w:val="943634"/>
                <w:sz w:val="22"/>
                <w:szCs w:val="22"/>
              </w:rPr>
              <w:t> </w:t>
            </w:r>
          </w:p>
        </w:tc>
      </w:tr>
      <w:tr w:rsidR="005063D5" w:rsidRPr="00CE0110" w14:paraId="36AF62D6" w14:textId="77777777" w:rsidTr="00A15AF7">
        <w:tc>
          <w:tcPr>
            <w:tcW w:w="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E2F6" w14:textId="77777777" w:rsidR="005063D5" w:rsidRPr="00CE0110" w:rsidRDefault="002E57CF" w:rsidP="0088303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8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833E79C" w14:textId="77777777" w:rsidR="009F2E69" w:rsidRDefault="005063D5" w:rsidP="005063D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E0110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243F0F">
              <w:rPr>
                <w:rFonts w:ascii="Arial" w:hAnsi="Arial" w:cs="Arial"/>
                <w:b/>
                <w:sz w:val="22"/>
                <w:szCs w:val="22"/>
              </w:rPr>
              <w:t xml:space="preserve">ełnomocnictwo </w:t>
            </w:r>
            <w:r w:rsidR="00D447C4">
              <w:rPr>
                <w:rFonts w:ascii="Arial" w:hAnsi="Arial" w:cs="Arial"/>
                <w:b/>
                <w:sz w:val="22"/>
                <w:szCs w:val="22"/>
              </w:rPr>
              <w:t>lub inny dokument potwierdzający umocowanie do reprezentowania wykonawcy</w:t>
            </w:r>
            <w:r w:rsidR="00EF4CD2">
              <w:rPr>
                <w:rFonts w:ascii="Arial" w:hAnsi="Arial" w:cs="Arial"/>
                <w:b/>
                <w:sz w:val="22"/>
                <w:szCs w:val="22"/>
              </w:rPr>
              <w:t xml:space="preserve">, wykonawców wspólnie ubiegających się o udzielenie zamówienia publicznego, podmiotu udostępniającego zasoby na zasadnych określonych w art. 118 ustawy lub podwykonawcy niebędącego podmiotem udostępniającym zasoby. </w:t>
            </w:r>
          </w:p>
          <w:p w14:paraId="3A492968" w14:textId="77777777" w:rsidR="005063D5" w:rsidRPr="0013364A" w:rsidRDefault="009F2E69" w:rsidP="005063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364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5063D5" w:rsidRPr="0013364A">
              <w:rPr>
                <w:rFonts w:ascii="Arial" w:hAnsi="Arial" w:cs="Arial"/>
                <w:sz w:val="20"/>
                <w:szCs w:val="20"/>
              </w:rPr>
              <w:t xml:space="preserve">jeżeli Wykonawcy wspólnie ubiegają się o zamówienie, </w:t>
            </w:r>
          </w:p>
          <w:p w14:paraId="23C65D8A" w14:textId="77777777" w:rsidR="009F2E69" w:rsidRPr="0013364A" w:rsidRDefault="009F2E69" w:rsidP="004F55C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364A">
              <w:rPr>
                <w:rFonts w:ascii="Arial" w:hAnsi="Arial" w:cs="Arial"/>
                <w:sz w:val="20"/>
                <w:szCs w:val="20"/>
              </w:rPr>
              <w:t>-j</w:t>
            </w:r>
            <w:r w:rsidRPr="0013364A">
              <w:rPr>
                <w:rFonts w:ascii="Arial" w:hAnsi="Arial" w:cs="Arial"/>
                <w:color w:val="000000"/>
                <w:sz w:val="20"/>
                <w:szCs w:val="20"/>
              </w:rPr>
              <w:t xml:space="preserve">eżeli w imieniu wykonawcy działa osoba, której umocowanie do jego reprezentowania nie wynika z dokumentów rejestrowych </w:t>
            </w:r>
          </w:p>
          <w:p w14:paraId="0BFF3A0C" w14:textId="77777777" w:rsidR="00367926" w:rsidRPr="0013364A" w:rsidRDefault="00367926" w:rsidP="004F55C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364A">
              <w:rPr>
                <w:rFonts w:ascii="Arial" w:hAnsi="Arial" w:cs="Arial"/>
                <w:color w:val="000000"/>
                <w:sz w:val="20"/>
                <w:szCs w:val="20"/>
              </w:rPr>
              <w:t xml:space="preserve">- jeżeli w imieniu podmiotu </w:t>
            </w:r>
            <w:r w:rsidR="0013364A" w:rsidRPr="0013364A">
              <w:rPr>
                <w:rFonts w:ascii="Arial" w:hAnsi="Arial" w:cs="Arial"/>
                <w:color w:val="000000"/>
                <w:sz w:val="20"/>
                <w:szCs w:val="20"/>
              </w:rPr>
              <w:t>udostępniającego</w:t>
            </w:r>
            <w:r w:rsidRPr="0013364A">
              <w:rPr>
                <w:rFonts w:ascii="Arial" w:hAnsi="Arial" w:cs="Arial"/>
                <w:color w:val="000000"/>
                <w:sz w:val="20"/>
                <w:szCs w:val="20"/>
              </w:rPr>
              <w:t xml:space="preserve"> zasoby </w:t>
            </w:r>
            <w:r w:rsidR="0013364A" w:rsidRPr="0013364A">
              <w:rPr>
                <w:rFonts w:ascii="Arial" w:hAnsi="Arial" w:cs="Arial"/>
                <w:color w:val="000000"/>
                <w:sz w:val="20"/>
                <w:szCs w:val="20"/>
              </w:rPr>
              <w:t>na zasadach określonych w art. 118 ustawy lub podwykonawcy, niebędącego podmiotem udostępniającym działa  osoba, której umocowanie do jego reprezentowania nie wynika z dokumentów rejestrowych</w:t>
            </w:r>
          </w:p>
          <w:p w14:paraId="596299B4" w14:textId="77777777" w:rsidR="005063D5" w:rsidRPr="00EF4CD2" w:rsidRDefault="005063D5" w:rsidP="00367926">
            <w:pPr>
              <w:pStyle w:val="paragraph"/>
              <w:spacing w:before="0" w:beforeAutospacing="0" w:after="0" w:afterAutospacing="0"/>
              <w:ind w:right="3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color w:val="C00000"/>
                <w:sz w:val="22"/>
                <w:szCs w:val="22"/>
              </w:rPr>
            </w:pPr>
            <w:r w:rsidRPr="00EF4CD2">
              <w:rPr>
                <w:rFonts w:ascii="Arial" w:hAnsi="Arial" w:cs="Arial"/>
                <w:color w:val="C00000"/>
                <w:sz w:val="22"/>
                <w:szCs w:val="22"/>
              </w:rPr>
              <w:t xml:space="preserve">Forma dokumentu: </w:t>
            </w:r>
            <w:r w:rsidRPr="00EF4CD2">
              <w:rPr>
                <w:rFonts w:ascii="Arial" w:hAnsi="Arial" w:cs="Arial"/>
                <w:bCs/>
                <w:color w:val="C00000"/>
                <w:sz w:val="22"/>
                <w:szCs w:val="22"/>
              </w:rPr>
              <w:t xml:space="preserve">Oryginał w postaci </w:t>
            </w:r>
            <w:r w:rsidR="00367926" w:rsidRPr="00EF4CD2">
              <w:rPr>
                <w:rFonts w:ascii="Arial" w:hAnsi="Arial" w:cs="Arial"/>
                <w:bCs/>
                <w:color w:val="C00000"/>
                <w:sz w:val="22"/>
                <w:szCs w:val="22"/>
              </w:rPr>
              <w:t>elektronicznej</w:t>
            </w:r>
            <w:r w:rsidRPr="00EF4CD2">
              <w:rPr>
                <w:rFonts w:ascii="Arial" w:hAnsi="Arial" w:cs="Arial"/>
                <w:bCs/>
                <w:color w:val="C00000"/>
                <w:sz w:val="22"/>
                <w:szCs w:val="22"/>
              </w:rPr>
              <w:t xml:space="preserve"> </w:t>
            </w:r>
            <w:r w:rsidR="00243F0F" w:rsidRPr="00EF4CD2">
              <w:rPr>
                <w:rFonts w:ascii="Arial" w:hAnsi="Arial" w:cs="Arial"/>
                <w:color w:val="C00000"/>
                <w:sz w:val="22"/>
                <w:szCs w:val="22"/>
              </w:rPr>
              <w:t xml:space="preserve">podpisanego kwalifikowanym podpisem elektronicznym </w:t>
            </w:r>
            <w:r w:rsidRPr="00EF4CD2">
              <w:rPr>
                <w:rFonts w:ascii="Arial" w:hAnsi="Arial" w:cs="Arial"/>
                <w:bCs/>
                <w:color w:val="C00000"/>
                <w:sz w:val="22"/>
                <w:szCs w:val="22"/>
              </w:rPr>
              <w:t xml:space="preserve">lub elektroniczna kopia dokumentu poświadczona notarialnie za zgodność z oryginałem </w:t>
            </w:r>
            <w:r w:rsidR="00243F0F" w:rsidRPr="00EF4CD2">
              <w:rPr>
                <w:rFonts w:ascii="Arial" w:hAnsi="Arial" w:cs="Arial"/>
                <w:bCs/>
                <w:color w:val="C00000"/>
                <w:sz w:val="22"/>
                <w:szCs w:val="22"/>
              </w:rPr>
              <w:t>przez notariusza przy użyciu kwalifikowanego podpisu elektronicznego</w:t>
            </w:r>
            <w:r w:rsidRPr="00EF4CD2">
              <w:rPr>
                <w:rFonts w:ascii="Arial" w:hAnsi="Arial" w:cs="Arial"/>
                <w:bCs/>
                <w:color w:val="C00000"/>
                <w:sz w:val="22"/>
                <w:szCs w:val="22"/>
              </w:rPr>
              <w:t>.</w:t>
            </w:r>
          </w:p>
        </w:tc>
      </w:tr>
      <w:tr w:rsidR="00775060" w:rsidRPr="00CE0110" w14:paraId="3032CE28" w14:textId="77777777" w:rsidTr="00A15AF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6F7A6C" w14:textId="77777777" w:rsidR="00775060" w:rsidRPr="00CE0110" w:rsidRDefault="00775060" w:rsidP="007750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CB82A12" w14:textId="77777777" w:rsidR="00775060" w:rsidRPr="00CE0110" w:rsidRDefault="00775060" w:rsidP="007750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Przedmiotowe środki dowodowe</w:t>
            </w:r>
          </w:p>
        </w:tc>
      </w:tr>
      <w:tr w:rsidR="00E46E26" w:rsidRPr="00CE0110" w14:paraId="53220B29" w14:textId="77777777" w:rsidTr="00A15AF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B9CCD" w14:textId="77777777" w:rsidR="00E46E26" w:rsidRPr="00114825" w:rsidRDefault="000A0A7C" w:rsidP="00E46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8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65B3283" w14:textId="77777777" w:rsidR="002E57CF" w:rsidRPr="00922601" w:rsidRDefault="002E57CF" w:rsidP="002E57CF">
            <w:pPr>
              <w:pStyle w:val="Tekstpodstawowy"/>
              <w:jc w:val="both"/>
              <w:rPr>
                <w:rStyle w:val="normaltextrun"/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C51D0C">
              <w:rPr>
                <w:rFonts w:ascii="Arial" w:hAnsi="Arial" w:cs="Arial"/>
                <w:b/>
                <w:color w:val="000000"/>
                <w:sz w:val="22"/>
                <w:szCs w:val="20"/>
                <w:lang w:eastAsia="en-US"/>
              </w:rPr>
              <w:t>Opis techniczny oferowanego przedmiotu zamówienia</w:t>
            </w:r>
            <w:r w:rsidRPr="009226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 xml:space="preserve"> zawierający wszelkie niezbędne informacje umożliwiające ocenę zgodności oferty z opisem przedmiotu zamówienia – załącznik nr A</w:t>
            </w:r>
            <w:r w:rsidRPr="00922601">
              <w:rPr>
                <w:rFonts w:ascii="Arial" w:hAnsi="Arial" w:cs="Arial"/>
                <w:color w:val="000000"/>
                <w:sz w:val="22"/>
                <w:szCs w:val="20"/>
                <w:lang w:val="pl-PL"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do S</w:t>
            </w:r>
            <w:r w:rsidRPr="009226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 xml:space="preserve">WZ (tj. zestawienie nazw własnych, konfiguracji i parametrów oraz producentów urządzeń oprogramowania w języku polskim itp.). </w:t>
            </w:r>
          </w:p>
          <w:p w14:paraId="33AD991B" w14:textId="77777777" w:rsidR="00CF76FF" w:rsidRDefault="002E57CF" w:rsidP="002E57C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5C2904">
              <w:rPr>
                <w:rStyle w:val="normaltextrun"/>
                <w:rFonts w:ascii="Arial" w:hAnsi="Arial" w:cs="Arial"/>
                <w:b/>
                <w:color w:val="C00000"/>
                <w:sz w:val="22"/>
                <w:szCs w:val="22"/>
              </w:rPr>
              <w:t>Forma dokumentu</w:t>
            </w:r>
            <w:r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: Oryginał w postaci </w:t>
            </w:r>
            <w:r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elektronicznej</w:t>
            </w:r>
            <w:r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opatrzony kwalifikowanym podpisem </w:t>
            </w:r>
            <w:r w:rsidRPr="005C2904">
              <w:rPr>
                <w:rStyle w:val="contextualspellingandgrammarerror"/>
                <w:rFonts w:ascii="Arial" w:hAnsi="Arial" w:cs="Arial"/>
                <w:color w:val="C00000"/>
                <w:sz w:val="22"/>
                <w:szCs w:val="22"/>
              </w:rPr>
              <w:t>elektronicznym  lub</w:t>
            </w:r>
            <w:r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cyfrowe odwzorowanie </w:t>
            </w:r>
            <w:r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dokumentu </w:t>
            </w:r>
            <w:r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sporządzonego w postaci papierowej opatrzone </w:t>
            </w:r>
            <w:r w:rsidRPr="005C2904">
              <w:rPr>
                <w:rFonts w:ascii="Arial" w:hAnsi="Arial" w:cs="Arial"/>
                <w:bCs/>
                <w:iCs/>
                <w:color w:val="C00000"/>
                <w:sz w:val="22"/>
                <w:szCs w:val="22"/>
                <w:lang w:eastAsia="x-none"/>
              </w:rPr>
              <w:t>kwalifikowanym podpisem elektronicznym</w:t>
            </w:r>
            <w:r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Pr="005C2904">
              <w:rPr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Pr="00D1619E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lub cyfrowe odwzorowanie dokumentu sporządzonego w postaci papierowej i opatrzone podpisem własnoręcznym, opatrzone kwalifikowanym podpisem elektronicznym.</w:t>
            </w:r>
            <w:r w:rsidRPr="005C2904">
              <w:rPr>
                <w:b/>
              </w:rPr>
              <w:t> </w:t>
            </w:r>
          </w:p>
          <w:p w14:paraId="25D763F2" w14:textId="77777777" w:rsidR="000A07A2" w:rsidRPr="00834880" w:rsidRDefault="000A07A2" w:rsidP="002E57C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0A07A2">
              <w:rPr>
                <w:rFonts w:ascii="Arial" w:hAnsi="Arial" w:cs="Arial"/>
                <w:b/>
                <w:sz w:val="22"/>
                <w:szCs w:val="22"/>
              </w:rPr>
              <w:t xml:space="preserve">Zamawiający przewiduje uzupełnienie przedmiotowych środków dowodowych po złożeniu oferty, na podst. art. 107 ust. 2 </w:t>
            </w:r>
            <w:proofErr w:type="spellStart"/>
            <w:r w:rsidRPr="000A07A2">
              <w:rPr>
                <w:rFonts w:ascii="Arial" w:hAnsi="Arial" w:cs="Arial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5C131256" w14:textId="77777777" w:rsidR="002A6915" w:rsidRDefault="00AA7704" w:rsidP="002A6915">
      <w:pPr>
        <w:pStyle w:val="paragraph"/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290405">
        <w:rPr>
          <w:rStyle w:val="eop"/>
          <w:rFonts w:ascii="Arial" w:hAnsi="Arial" w:cs="Arial"/>
          <w:sz w:val="22"/>
          <w:szCs w:val="22"/>
        </w:rPr>
        <w:lastRenderedPageBreak/>
        <w:t>Jeżeli wykonawca nie złożył przedmiotowych środków dowo</w:t>
      </w:r>
      <w:r w:rsidR="00775060" w:rsidRPr="00290405">
        <w:rPr>
          <w:rStyle w:val="eop"/>
          <w:rFonts w:ascii="Arial" w:hAnsi="Arial" w:cs="Arial"/>
          <w:sz w:val="22"/>
          <w:szCs w:val="22"/>
        </w:rPr>
        <w:t xml:space="preserve">dowych lub złożone przedmiotowe </w:t>
      </w:r>
      <w:r w:rsidRPr="00290405">
        <w:rPr>
          <w:rStyle w:val="eop"/>
          <w:rFonts w:ascii="Arial" w:hAnsi="Arial" w:cs="Arial"/>
          <w:sz w:val="22"/>
          <w:szCs w:val="22"/>
        </w:rPr>
        <w:t>środki dowodowe są niekompletne, zamawiający wzywa do ich złożenia lub uzupełnienia w wyznaczonym terminie</w:t>
      </w:r>
      <w:r w:rsidR="00775060" w:rsidRPr="00290405">
        <w:rPr>
          <w:rStyle w:val="eop"/>
          <w:rFonts w:ascii="Arial" w:hAnsi="Arial" w:cs="Arial"/>
          <w:sz w:val="22"/>
          <w:szCs w:val="22"/>
        </w:rPr>
        <w:t>.</w:t>
      </w:r>
    </w:p>
    <w:p w14:paraId="62B36367" w14:textId="77777777" w:rsidR="002A6915" w:rsidRDefault="00775060" w:rsidP="002A6915">
      <w:pPr>
        <w:pStyle w:val="paragraph"/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2A6915">
        <w:rPr>
          <w:rStyle w:val="eop"/>
          <w:rFonts w:ascii="Arial" w:hAnsi="Arial" w:cs="Arial"/>
          <w:sz w:val="22"/>
          <w:szCs w:val="22"/>
        </w:rPr>
        <w:t xml:space="preserve">Przepisu ust. </w:t>
      </w:r>
      <w:r w:rsidR="009B3928" w:rsidRPr="002A6915">
        <w:rPr>
          <w:rStyle w:val="eop"/>
          <w:rFonts w:ascii="Arial" w:hAnsi="Arial" w:cs="Arial"/>
          <w:sz w:val="22"/>
          <w:szCs w:val="22"/>
        </w:rPr>
        <w:t>3</w:t>
      </w:r>
      <w:r w:rsidRPr="002A6915">
        <w:rPr>
          <w:rStyle w:val="eop"/>
          <w:rFonts w:ascii="Arial" w:hAnsi="Arial" w:cs="Arial"/>
          <w:sz w:val="22"/>
          <w:szCs w:val="22"/>
        </w:rPr>
        <w:t xml:space="preserve"> nie stosuje się, jeżeli przedmiotowy środek dowodowy służy potwierdzeniu zgodności z cechami lub kryteriami określonymi w opisie kryteriów oceny ofert lub, pomimo złożenia przedmiotowego środka dowodowego, oferta podlega odrzuceniu albo zachodzą przesł</w:t>
      </w:r>
      <w:r w:rsidR="002A6915">
        <w:rPr>
          <w:rStyle w:val="eop"/>
          <w:rFonts w:ascii="Arial" w:hAnsi="Arial" w:cs="Arial"/>
          <w:sz w:val="22"/>
          <w:szCs w:val="22"/>
        </w:rPr>
        <w:t>anki unieważnienia postępowania.</w:t>
      </w:r>
    </w:p>
    <w:p w14:paraId="16F9516B" w14:textId="77777777" w:rsidR="002A6915" w:rsidRDefault="00775060" w:rsidP="002A6915">
      <w:pPr>
        <w:pStyle w:val="paragraph"/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2A6915">
        <w:rPr>
          <w:rStyle w:val="eop"/>
          <w:rFonts w:ascii="Arial" w:hAnsi="Arial" w:cs="Arial"/>
          <w:sz w:val="22"/>
          <w:szCs w:val="22"/>
        </w:rPr>
        <w:t>Zamawiający może żądać od wykonawców wyjaśnień dotyczących treści przedmiotowych środków dowodowych</w:t>
      </w:r>
      <w:r w:rsidR="00864539" w:rsidRPr="002A6915">
        <w:rPr>
          <w:rStyle w:val="eop"/>
          <w:rFonts w:ascii="Arial" w:hAnsi="Arial" w:cs="Arial"/>
          <w:sz w:val="22"/>
          <w:szCs w:val="22"/>
        </w:rPr>
        <w:t xml:space="preserve"> na podstawie art. 107 ust. 4 ustawy </w:t>
      </w:r>
      <w:proofErr w:type="spellStart"/>
      <w:r w:rsidR="00864539" w:rsidRPr="002A6915">
        <w:rPr>
          <w:rStyle w:val="eop"/>
          <w:rFonts w:ascii="Arial" w:hAnsi="Arial" w:cs="Arial"/>
          <w:sz w:val="22"/>
          <w:szCs w:val="22"/>
        </w:rPr>
        <w:t>Pzp</w:t>
      </w:r>
      <w:proofErr w:type="spellEnd"/>
      <w:r w:rsidRPr="002A6915">
        <w:rPr>
          <w:rStyle w:val="eop"/>
          <w:rFonts w:ascii="Arial" w:hAnsi="Arial" w:cs="Arial"/>
          <w:sz w:val="22"/>
          <w:szCs w:val="22"/>
        </w:rPr>
        <w:t>.</w:t>
      </w:r>
    </w:p>
    <w:p w14:paraId="75B53808" w14:textId="77777777" w:rsidR="00CC1BC4" w:rsidRPr="002A6915" w:rsidRDefault="00A21421" w:rsidP="002A6915">
      <w:pPr>
        <w:pStyle w:val="paragraph"/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2A6915">
        <w:rPr>
          <w:rStyle w:val="normaltextrun"/>
          <w:rFonts w:ascii="Arial" w:hAnsi="Arial" w:cs="Arial"/>
          <w:sz w:val="22"/>
          <w:szCs w:val="22"/>
        </w:rPr>
        <w:t xml:space="preserve">Zamawiający przed wyborem najkorzystniejszej oferty wezwie Wykonawcę, którego oferta została najwyżej oceniona, do złożenia w wyznaczonym terminie, nie krótszym niż 10 dni, aktualnych na dzień złożenia, następujących </w:t>
      </w:r>
      <w:r w:rsidRPr="002A6915">
        <w:rPr>
          <w:rStyle w:val="normaltextrun"/>
          <w:rFonts w:ascii="Arial" w:hAnsi="Arial" w:cs="Arial"/>
          <w:b/>
          <w:sz w:val="22"/>
          <w:szCs w:val="22"/>
        </w:rPr>
        <w:t>podmiotowych środków dowodowych</w:t>
      </w:r>
      <w:r w:rsidR="00831203" w:rsidRPr="002A6915">
        <w:rPr>
          <w:rStyle w:val="normaltextrun"/>
          <w:rFonts w:ascii="Arial" w:hAnsi="Arial" w:cs="Arial"/>
          <w:b/>
          <w:bCs/>
          <w:sz w:val="22"/>
          <w:szCs w:val="22"/>
        </w:rPr>
        <w:t>:</w:t>
      </w:r>
    </w:p>
    <w:p w14:paraId="443373A8" w14:textId="77777777" w:rsidR="002A6915" w:rsidRPr="002A6915" w:rsidRDefault="002A6915" w:rsidP="002A6915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4E8CB7A" w14:textId="77777777" w:rsidR="00170765" w:rsidRPr="00CE0110" w:rsidRDefault="00170765" w:rsidP="004454E4">
      <w:pPr>
        <w:rPr>
          <w:rFonts w:ascii="Arial" w:hAnsi="Arial" w:cs="Arial"/>
          <w:b/>
          <w:sz w:val="22"/>
          <w:szCs w:val="22"/>
        </w:rPr>
      </w:pP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8647"/>
      </w:tblGrid>
      <w:tr w:rsidR="00831203" w:rsidRPr="00CE0110" w14:paraId="08D2728C" w14:textId="77777777" w:rsidTr="005D386B"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2B9D2" w14:textId="77777777" w:rsidR="00831203" w:rsidRPr="00CE0110" w:rsidRDefault="00831203" w:rsidP="008774F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E0110">
              <w:rPr>
                <w:rStyle w:val="spellingerror"/>
                <w:rFonts w:ascii="Arial" w:hAnsi="Arial" w:cs="Arial"/>
                <w:sz w:val="22"/>
                <w:szCs w:val="22"/>
                <w:shd w:val="clear" w:color="auto" w:fill="C0C0C0"/>
              </w:rPr>
              <w:t>Lp</w:t>
            </w:r>
            <w:proofErr w:type="spellEnd"/>
            <w:r w:rsidRPr="00CE0110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C0C0C0"/>
              </w:rPr>
              <w:t>: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6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2F9777" w14:textId="77777777" w:rsidR="00831203" w:rsidRPr="00CE0110" w:rsidRDefault="00831203" w:rsidP="008774F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contextualspellingandgrammarerror"/>
                <w:rFonts w:ascii="Arial" w:hAnsi="Arial" w:cs="Arial"/>
                <w:b/>
                <w:bCs/>
                <w:sz w:val="22"/>
                <w:szCs w:val="22"/>
                <w:shd w:val="clear" w:color="auto" w:fill="C0C0C0"/>
              </w:rPr>
              <w:t>Wymagany  dokument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174BA2" w:rsidRPr="00CE0110" w14:paraId="4E225D56" w14:textId="77777777" w:rsidTr="005D386B">
        <w:trPr>
          <w:trHeight w:val="270"/>
        </w:trPr>
        <w:tc>
          <w:tcPr>
            <w:tcW w:w="937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10ED3" w14:textId="77777777" w:rsidR="005C2904" w:rsidRPr="00FE04BA" w:rsidRDefault="00174BA2" w:rsidP="00FE04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C0C0C0"/>
              </w:rPr>
              <w:t>Dokumenty potwierdzające brak podstaw do wykluczenia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r w:rsidR="00FE04BA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2"/>
                <w:shd w:val="clear" w:color="auto" w:fill="C0C0C0"/>
              </w:rPr>
              <w:t xml:space="preserve"> </w:t>
            </w:r>
          </w:p>
        </w:tc>
      </w:tr>
      <w:tr w:rsidR="004473A9" w:rsidRPr="00CE0110" w14:paraId="6ED06231" w14:textId="77777777" w:rsidTr="005D386B">
        <w:tc>
          <w:tcPr>
            <w:tcW w:w="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39E49" w14:textId="77777777" w:rsidR="004473A9" w:rsidRPr="00CE0110" w:rsidRDefault="002E57CF" w:rsidP="00461E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1</w:t>
            </w:r>
            <w:r w:rsidR="00461EC3" w:rsidRPr="00CE0110">
              <w:rPr>
                <w:rStyle w:val="normaltextrun"/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3BC1B87" w14:textId="77777777" w:rsidR="00500CF0" w:rsidRPr="00CE0110" w:rsidRDefault="004473A9" w:rsidP="004473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Informacja z KRK </w:t>
            </w:r>
            <w:r w:rsidRPr="00CE0110">
              <w:rPr>
                <w:rFonts w:ascii="Arial" w:hAnsi="Arial" w:cs="Arial"/>
                <w:sz w:val="22"/>
                <w:szCs w:val="22"/>
              </w:rPr>
              <w:t xml:space="preserve">Informacja z Krajowego Rejestru Karnego w zakresie </w:t>
            </w:r>
            <w:r w:rsidR="00500CF0" w:rsidRPr="00CE0110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278EF0C" w14:textId="77777777" w:rsidR="00500CF0" w:rsidRPr="00CE0110" w:rsidRDefault="00500CF0" w:rsidP="004473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E0110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473A9" w:rsidRPr="00CE0110">
              <w:rPr>
                <w:rFonts w:ascii="Arial" w:hAnsi="Arial" w:cs="Arial"/>
                <w:sz w:val="22"/>
                <w:szCs w:val="22"/>
              </w:rPr>
              <w:t xml:space="preserve">art. 108 ust. 1 pkt 1, 2 ustawy </w:t>
            </w:r>
            <w:proofErr w:type="spellStart"/>
            <w:r w:rsidR="004473A9" w:rsidRPr="00CE0110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="004473A9" w:rsidRPr="00CE011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777381" w14:textId="77777777" w:rsidR="00500CF0" w:rsidRPr="00CE0110" w:rsidRDefault="00500CF0" w:rsidP="004473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E0110">
              <w:rPr>
                <w:rFonts w:ascii="Arial" w:hAnsi="Arial" w:cs="Arial"/>
                <w:sz w:val="22"/>
                <w:szCs w:val="22"/>
              </w:rPr>
              <w:t xml:space="preserve">- art. 108 ust. 1 pkt. 4 ustawy </w:t>
            </w:r>
            <w:proofErr w:type="spellStart"/>
            <w:r w:rsidRPr="00CE0110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CE0110">
              <w:rPr>
                <w:rFonts w:ascii="Arial" w:hAnsi="Arial" w:cs="Arial"/>
                <w:sz w:val="22"/>
                <w:szCs w:val="22"/>
              </w:rPr>
              <w:t>, dotycząca orzeczenia zakazu ubiegania się o zamówienie publiczne tytułem środka karnego</w:t>
            </w:r>
          </w:p>
          <w:p w14:paraId="6596F507" w14:textId="77777777" w:rsidR="004473A9" w:rsidRPr="00CE0110" w:rsidRDefault="00500CF0" w:rsidP="004473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b/>
                <w:sz w:val="22"/>
                <w:szCs w:val="22"/>
              </w:rPr>
            </w:pPr>
            <w:r w:rsidRPr="00CE0110">
              <w:rPr>
                <w:rFonts w:ascii="Arial" w:hAnsi="Arial" w:cs="Arial"/>
                <w:b/>
                <w:sz w:val="22"/>
                <w:szCs w:val="22"/>
              </w:rPr>
              <w:t xml:space="preserve">Informacja </w:t>
            </w:r>
            <w:r w:rsidR="004473A9" w:rsidRPr="00CE0110">
              <w:rPr>
                <w:rFonts w:ascii="Arial" w:hAnsi="Arial" w:cs="Arial"/>
                <w:b/>
                <w:sz w:val="22"/>
                <w:szCs w:val="22"/>
              </w:rPr>
              <w:t>sporządzona nie wcześniej niż 6 miesięcy przed jej złożeniem.</w:t>
            </w:r>
          </w:p>
          <w:p w14:paraId="6B42ED39" w14:textId="77777777" w:rsidR="00BD43C5" w:rsidRDefault="00BD43C5" w:rsidP="004473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  <w:p w14:paraId="0193A231" w14:textId="77777777" w:rsidR="004473A9" w:rsidRDefault="004473A9" w:rsidP="004473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Uwaga!</w:t>
            </w:r>
            <w:r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 xml:space="preserve"> w art. </w:t>
            </w:r>
            <w:r w:rsidR="00500CF0"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>108</w:t>
            </w:r>
            <w:r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 xml:space="preserve"> ust. 1 pkt </w:t>
            </w:r>
            <w:r w:rsidR="00500CF0"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 xml:space="preserve">2 </w:t>
            </w:r>
            <w:r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 xml:space="preserve">mowa jest o </w:t>
            </w:r>
            <w:r w:rsidRPr="00CE0110">
              <w:rPr>
                <w:rStyle w:val="normaltextrun"/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urzędującym członku organu zarządzającego lub </w:t>
            </w:r>
            <w:r w:rsidR="00500CF0" w:rsidRPr="00CE0110">
              <w:rPr>
                <w:rStyle w:val="normaltextrun"/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nadzorczego, wspólniku spółki </w:t>
            </w:r>
            <w:r w:rsidRPr="00CE0110">
              <w:rPr>
                <w:rStyle w:val="normaltextrun"/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 spółce jawnej lub partnerskiej albo komplementariuszu w spółce komandytowej lub komandytowo-akcyjnej lub prokurencie.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7C1D64B" w14:textId="77777777" w:rsidR="004473A9" w:rsidRPr="00A9362E" w:rsidRDefault="004473A9" w:rsidP="004473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C2904">
              <w:rPr>
                <w:rStyle w:val="normaltextrun"/>
                <w:rFonts w:ascii="Arial" w:hAnsi="Arial" w:cs="Arial"/>
                <w:b/>
                <w:color w:val="C00000"/>
                <w:sz w:val="22"/>
                <w:szCs w:val="22"/>
              </w:rPr>
              <w:t>Forma dokumentu</w:t>
            </w:r>
            <w:r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:</w:t>
            </w:r>
            <w:r w:rsidRPr="005C2904">
              <w:rPr>
                <w:rStyle w:val="eop"/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Oryginał w postaci 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elektronicznej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opatrzony kwalifikowanym podpisem </w:t>
            </w:r>
            <w:r w:rsidR="003D5F87" w:rsidRPr="005C2904">
              <w:rPr>
                <w:rStyle w:val="contextualspellingandgrammarerror"/>
                <w:rFonts w:ascii="Arial" w:hAnsi="Arial" w:cs="Arial"/>
                <w:color w:val="C00000"/>
                <w:sz w:val="22"/>
                <w:szCs w:val="22"/>
              </w:rPr>
              <w:t>elektronicznym  lub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cyfrowe odwzorowanie 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dokumentu 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spo</w:t>
            </w:r>
            <w:r w:rsidR="00A50EC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rządzonego w postaci papierowej, opatrzone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</w:t>
            </w:r>
            <w:r w:rsidR="003D5F87" w:rsidRPr="005C2904">
              <w:rPr>
                <w:rFonts w:ascii="Arial" w:hAnsi="Arial" w:cs="Arial"/>
                <w:bCs/>
                <w:iCs/>
                <w:color w:val="C00000"/>
                <w:sz w:val="22"/>
                <w:szCs w:val="22"/>
                <w:lang w:eastAsia="x-none"/>
              </w:rPr>
              <w:t>kwalifikowanym podpisem elektronicznym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="003D5F87" w:rsidRPr="005C2904">
              <w:rPr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="00A50EC7" w:rsidRPr="00A50EC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lub cyfrowe odwzorowanie dokumentu sporządzonego w postaci papierowej i opatrzone podpisem własnoręcznym, opatrzone kwalifikowanym podpisem elektronicznym.</w:t>
            </w:r>
            <w:r w:rsidR="003D5F87" w:rsidRPr="00A50EC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="003D5F87" w:rsidRPr="00A50EC7">
              <w:rPr>
                <w:b/>
                <w:color w:val="C00000"/>
              </w:rPr>
              <w:t> </w:t>
            </w:r>
          </w:p>
          <w:p w14:paraId="0246C056" w14:textId="77777777" w:rsidR="004473A9" w:rsidRDefault="004473A9" w:rsidP="004473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r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>Jeżeli o udzielenie zamówienia wykonawcy ubiegają się wspólnie-dokument winien dotyczyć każdej z osób uprawnionych do reprezentowania każdego z wykonawców.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6F4D4DFC" w14:textId="77777777" w:rsidR="00FE04BA" w:rsidRPr="00CE0110" w:rsidRDefault="00FE04BA" w:rsidP="008D007C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3B5C197" w14:textId="77777777" w:rsidR="00FE04BA" w:rsidRPr="00CE0110" w:rsidRDefault="00FE04BA" w:rsidP="00FE04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</w:pPr>
            <w:r w:rsidRPr="00FE04BA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2"/>
              </w:rPr>
              <w:t>Jeżeli wykonawca powołuje się przy wykazywaniu spełniania warunków udziału w postępowaniu na zdolnościach lub sytuacji podmiotów udostępniających zasoby - przedkłada także dokumenty dotyczące tego podmiotu</w:t>
            </w:r>
          </w:p>
        </w:tc>
      </w:tr>
      <w:tr w:rsidR="004473A9" w:rsidRPr="00CE0110" w14:paraId="57BCE251" w14:textId="77777777" w:rsidTr="005D386B">
        <w:tc>
          <w:tcPr>
            <w:tcW w:w="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F5AD" w14:textId="77777777" w:rsidR="004473A9" w:rsidRPr="00CE0110" w:rsidRDefault="002E57CF" w:rsidP="00461E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2</w:t>
            </w:r>
            <w:r w:rsidR="00461EC3" w:rsidRPr="00CE0110">
              <w:rPr>
                <w:rStyle w:val="normaltextrun"/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F04BBB2" w14:textId="77777777" w:rsidR="008D007C" w:rsidRDefault="004473A9" w:rsidP="008D007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Oświadczenie wykonawcy </w:t>
            </w:r>
            <w:r w:rsidR="008D007C"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w zakresie art. 108 ust. 1 pkt 5</w:t>
            </w:r>
            <w:r w:rsidR="008D007C" w:rsidRPr="00CE0110">
              <w:rPr>
                <w:rStyle w:val="normaltextrun"/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D007C" w:rsidRPr="008D007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o braku przynależności do tej samej grupy kapitałowej </w:t>
            </w:r>
            <w:r w:rsidRPr="00CE0110">
              <w:rPr>
                <w:rStyle w:val="normaltextrun"/>
                <w:rFonts w:ascii="Arial" w:hAnsi="Arial" w:cs="Arial"/>
                <w:bCs/>
                <w:sz w:val="22"/>
                <w:szCs w:val="22"/>
              </w:rPr>
              <w:t xml:space="preserve">w rozumieniu ustawy z dnia 16 lutego 2007 r. o ochronie konkurencji i konsumentów (Dz. U. z 2020 r. poz. 1076 i 1086), z innym Wykonawcą, który złożył odrębną ofertę, ofertę częściową lub wniosek o dopuszczenie do udziału w postępowaniu, </w:t>
            </w:r>
          </w:p>
          <w:p w14:paraId="23A1914E" w14:textId="77777777" w:rsidR="00CB6BB5" w:rsidRPr="008D007C" w:rsidRDefault="004473A9" w:rsidP="008D007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Cs/>
                <w:sz w:val="22"/>
                <w:szCs w:val="22"/>
              </w:rPr>
              <w:t xml:space="preserve">albo </w:t>
            </w:r>
          </w:p>
          <w:p w14:paraId="085017B5" w14:textId="77777777" w:rsidR="004473A9" w:rsidRDefault="004473A9" w:rsidP="008D007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Cs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Cs/>
                <w:sz w:val="22"/>
                <w:szCs w:val="22"/>
              </w:rPr>
              <w:t>oświadczenie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kapitałowej.</w:t>
            </w:r>
            <w:r w:rsidR="008D007C"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 - </w:t>
            </w:r>
            <w:r w:rsidR="008856D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załącznik nr 4</w:t>
            </w:r>
            <w:r w:rsidR="008D007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 do SWZ</w:t>
            </w:r>
          </w:p>
          <w:p w14:paraId="03AA4157" w14:textId="77777777" w:rsidR="00D1200C" w:rsidRDefault="00D1200C" w:rsidP="008D007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>Jeżeli o udzielenie zamówienia wykonawcy ubiegają się wspólnie- dokument winien złożyć każdy z wykonawców.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5995E21" w14:textId="77777777" w:rsidR="005C2904" w:rsidRPr="00BD43C5" w:rsidRDefault="005C2904" w:rsidP="00A50EC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</w:pPr>
            <w:r w:rsidRPr="00BD43C5">
              <w:rPr>
                <w:rStyle w:val="normaltextrun"/>
                <w:rFonts w:ascii="Arial" w:hAnsi="Arial" w:cs="Arial"/>
                <w:b/>
                <w:color w:val="C00000"/>
                <w:sz w:val="22"/>
                <w:szCs w:val="22"/>
              </w:rPr>
              <w:t>Forma dokumentu</w:t>
            </w:r>
            <w:r w:rsidRPr="00BD43C5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: 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Oryginał w postaci 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elektronicznej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opatrzony kwalifikowanym podpisem </w:t>
            </w:r>
            <w:r w:rsidR="003D5F87" w:rsidRPr="005C2904">
              <w:rPr>
                <w:rStyle w:val="contextualspellingandgrammarerror"/>
                <w:rFonts w:ascii="Arial" w:hAnsi="Arial" w:cs="Arial"/>
                <w:color w:val="C00000"/>
                <w:sz w:val="22"/>
                <w:szCs w:val="22"/>
              </w:rPr>
              <w:t>elektronicznym  lub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cyfrowe odwzorowanie 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dokumentu 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spo</w:t>
            </w:r>
            <w:r w:rsidR="00A50EC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rządzonego w postaci papierowej, opatrzone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</w:t>
            </w:r>
            <w:r w:rsidR="003D5F87" w:rsidRPr="005C2904">
              <w:rPr>
                <w:rFonts w:ascii="Arial" w:hAnsi="Arial" w:cs="Arial"/>
                <w:bCs/>
                <w:iCs/>
                <w:color w:val="C00000"/>
                <w:sz w:val="22"/>
                <w:szCs w:val="22"/>
                <w:lang w:eastAsia="x-none"/>
              </w:rPr>
              <w:t>kwalifikowanym podpisem elektronicznym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="003D5F87" w:rsidRPr="005C2904">
              <w:rPr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="00A50EC7" w:rsidRPr="00A50EC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lub cyfrowe odwzorowanie dokumentu sporządzonego w postaci papierowej i opatrzone podpisem własnoręcznym, opatrzone kwalifikowanym podpisem elektronicznym.</w:t>
            </w:r>
            <w:r w:rsidR="003D5F87" w:rsidRPr="005C2904">
              <w:rPr>
                <w:b/>
              </w:rPr>
              <w:t> </w:t>
            </w:r>
          </w:p>
        </w:tc>
      </w:tr>
      <w:tr w:rsidR="00CB6BB5" w:rsidRPr="00CE0110" w14:paraId="07667C97" w14:textId="77777777" w:rsidTr="005D386B">
        <w:tc>
          <w:tcPr>
            <w:tcW w:w="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31E76" w14:textId="77777777" w:rsidR="00CB6BB5" w:rsidRPr="00CE0110" w:rsidRDefault="002E57CF" w:rsidP="00461E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3</w:t>
            </w:r>
            <w:r w:rsidR="00461EC3" w:rsidRPr="00CE0110">
              <w:rPr>
                <w:rStyle w:val="normaltextrun"/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DF450F6" w14:textId="77777777" w:rsidR="00CB6BB5" w:rsidRDefault="00CB6BB5" w:rsidP="002A691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Oświadczenie wykonawcy o aktualności informacji zawartych w oświadczeniu , o którym mowa w art. 125 ust. 1 ustawy </w:t>
            </w:r>
            <w:proofErr w:type="spellStart"/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Pzp</w:t>
            </w:r>
            <w:proofErr w:type="spellEnd"/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 w zakresie podstaw wykluczenia z </w:t>
            </w: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lastRenderedPageBreak/>
              <w:t>postępowania</w:t>
            </w:r>
            <w:r w:rsidR="00BA09AB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="00BA09AB" w:rsidRPr="00221805">
              <w:rPr>
                <w:rFonts w:ascii="Arial" w:hAnsi="Arial" w:cs="Arial"/>
                <w:sz w:val="22"/>
                <w:szCs w:val="22"/>
              </w:rPr>
              <w:t xml:space="preserve">w zakresie odnoszącym się do podstaw wykluczenia wskazanych w art. 108 ust. 1 pkt 3-6 </w:t>
            </w:r>
            <w:proofErr w:type="spellStart"/>
            <w:r w:rsidR="00BA09AB" w:rsidRPr="00221805">
              <w:rPr>
                <w:rFonts w:ascii="Arial" w:hAnsi="Arial" w:cs="Arial"/>
                <w:sz w:val="22"/>
                <w:szCs w:val="22"/>
              </w:rPr>
              <w:t>p.z.p</w:t>
            </w:r>
            <w:proofErr w:type="spellEnd"/>
            <w:r w:rsidR="00BA09AB" w:rsidRPr="00221805">
              <w:rPr>
                <w:rFonts w:ascii="Arial" w:hAnsi="Arial" w:cs="Arial"/>
                <w:sz w:val="22"/>
                <w:szCs w:val="22"/>
              </w:rPr>
              <w:t>.</w:t>
            </w:r>
            <w:r w:rsidR="006812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09AB" w:rsidRPr="00221805">
              <w:rPr>
                <w:rFonts w:ascii="Arial" w:hAnsi="Arial" w:cs="Arial"/>
                <w:sz w:val="22"/>
                <w:szCs w:val="22"/>
              </w:rPr>
              <w:t xml:space="preserve">- wzór oświadczenia stanowi </w:t>
            </w:r>
            <w:r w:rsidRPr="00221805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Załącznik nr 3b</w:t>
            </w:r>
            <w:r w:rsidRPr="00CE011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0D2BAC5" w14:textId="77777777" w:rsidR="00D1200C" w:rsidRDefault="00D1200C" w:rsidP="002A691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CE0110">
              <w:rPr>
                <w:rStyle w:val="normaltextrun"/>
                <w:rFonts w:ascii="Arial" w:hAnsi="Arial" w:cs="Arial"/>
                <w:i/>
                <w:iCs/>
                <w:sz w:val="22"/>
                <w:szCs w:val="22"/>
              </w:rPr>
              <w:t>Jeżeli o udzielenie zamówienia wykonawcy ubiegają się wspólnie- dokument winien złożyć każdy z wykonawców.</w:t>
            </w:r>
            <w:r w:rsidRPr="00CE0110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6F53E364" w14:textId="77777777" w:rsidR="002A6915" w:rsidRDefault="005C2904" w:rsidP="002A691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</w:pPr>
            <w:r w:rsidRPr="005C2904">
              <w:rPr>
                <w:rStyle w:val="normaltextrun"/>
                <w:rFonts w:ascii="Arial" w:hAnsi="Arial" w:cs="Arial"/>
                <w:b/>
                <w:color w:val="C00000"/>
                <w:sz w:val="22"/>
                <w:szCs w:val="22"/>
              </w:rPr>
              <w:t>Forma dokumentu</w:t>
            </w:r>
            <w:r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: 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Oryginał w postaci 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elektronicznej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opatrzony kwalifikowanym podpisem </w:t>
            </w:r>
            <w:r w:rsidR="003D5F87" w:rsidRPr="005C2904">
              <w:rPr>
                <w:rStyle w:val="contextualspellingandgrammarerror"/>
                <w:rFonts w:ascii="Arial" w:hAnsi="Arial" w:cs="Arial"/>
                <w:color w:val="C00000"/>
                <w:sz w:val="22"/>
                <w:szCs w:val="22"/>
              </w:rPr>
              <w:t>elektronicznym  lub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cyfrowe odwzorowanie </w:t>
            </w:r>
            <w:r w:rsidR="003D5F87" w:rsidRPr="005C2904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dokumentu 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spo</w:t>
            </w:r>
            <w:r w:rsidR="00A50EC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rządzonego w postaci papierowej, opatrzone</w:t>
            </w:r>
            <w:r w:rsidR="003D5F8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</w:t>
            </w:r>
            <w:r w:rsidR="003D5F87" w:rsidRPr="005C2904">
              <w:rPr>
                <w:rFonts w:ascii="Arial" w:hAnsi="Arial" w:cs="Arial"/>
                <w:bCs/>
                <w:iCs/>
                <w:color w:val="C00000"/>
                <w:sz w:val="22"/>
                <w:szCs w:val="22"/>
                <w:lang w:eastAsia="x-none"/>
              </w:rPr>
              <w:t>kwalifikowanym podpisem elektronicznym</w:t>
            </w:r>
            <w:r w:rsidR="00A50EC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, </w:t>
            </w:r>
            <w:r w:rsidR="003D5F87" w:rsidRPr="005C2904">
              <w:rPr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="00A50EC7" w:rsidRPr="00A50EC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lub cyfrowe odwzorowanie dokumentu sporządzonego w postaci papierowej i opatrzone podpisem własnoręcznym, opatrzone kwalifikowanym podpisem elektronicznym.</w:t>
            </w:r>
            <w:r w:rsidR="003D5F87" w:rsidRPr="00A50EC7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> </w:t>
            </w:r>
            <w:r w:rsidR="003D5F87" w:rsidRPr="00A50EC7">
              <w:rPr>
                <w:b/>
                <w:color w:val="C00000"/>
              </w:rPr>
              <w:t> </w:t>
            </w:r>
          </w:p>
          <w:p w14:paraId="00476CA4" w14:textId="77777777" w:rsidR="005C2904" w:rsidRDefault="00FE04BA" w:rsidP="005C290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color w:val="C00000"/>
                <w:sz w:val="22"/>
                <w:szCs w:val="22"/>
              </w:rPr>
            </w:pPr>
            <w:r w:rsidRPr="00FE04BA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2"/>
              </w:rPr>
              <w:t>Jeżeli wykonawca powołuje się przy wykazywaniu spełniania warunków udziału w postępowaniu na zdolnościach lub sytuacji podmiotów udostępniających zasoby - przedkłada także dokumenty dotyczące tego podmiotu</w:t>
            </w:r>
            <w:r w:rsidR="005C2904" w:rsidRPr="005C2904">
              <w:rPr>
                <w:rStyle w:val="eop"/>
                <w:rFonts w:ascii="Arial" w:hAnsi="Arial" w:cs="Arial"/>
                <w:color w:val="C00000"/>
                <w:sz w:val="22"/>
                <w:szCs w:val="22"/>
              </w:rPr>
              <w:t> </w:t>
            </w:r>
          </w:p>
          <w:p w14:paraId="4F1F860D" w14:textId="77777777" w:rsidR="00A141AE" w:rsidRPr="005C2904" w:rsidRDefault="00A141AE" w:rsidP="005C290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</w:pPr>
          </w:p>
        </w:tc>
      </w:tr>
    </w:tbl>
    <w:p w14:paraId="01C662E2" w14:textId="77777777" w:rsidR="0016685A" w:rsidRPr="00CE0110" w:rsidRDefault="0016685A" w:rsidP="004B582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2CC2A28" w14:textId="77777777" w:rsidR="00831203" w:rsidRPr="00CE0110" w:rsidRDefault="00D6487E" w:rsidP="006E4D08">
      <w:pPr>
        <w:pStyle w:val="paragraph"/>
        <w:tabs>
          <w:tab w:val="left" w:pos="426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7. </w:t>
      </w:r>
      <w:r w:rsidR="006E4D08">
        <w:rPr>
          <w:rStyle w:val="normaltextrun"/>
          <w:rFonts w:ascii="Arial" w:hAnsi="Arial" w:cs="Arial"/>
          <w:b/>
          <w:bCs/>
          <w:sz w:val="22"/>
          <w:szCs w:val="22"/>
        </w:rPr>
        <w:tab/>
      </w:r>
      <w:r w:rsidR="00831203" w:rsidRPr="00CE0110">
        <w:rPr>
          <w:rStyle w:val="normaltextrun"/>
          <w:rFonts w:ascii="Arial" w:hAnsi="Arial" w:cs="Arial"/>
          <w:b/>
          <w:bCs/>
          <w:sz w:val="22"/>
          <w:szCs w:val="22"/>
        </w:rPr>
        <w:t>Forma dokumentów:</w:t>
      </w:r>
      <w:r w:rsidR="00831203"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5D7A00E5" w14:textId="77777777" w:rsidR="00BB4C62" w:rsidRPr="008B037A" w:rsidRDefault="00922C16" w:rsidP="00BB4C62">
      <w:pPr>
        <w:pStyle w:val="paragraph"/>
        <w:spacing w:before="0" w:beforeAutospacing="0" w:after="0" w:afterAutospacing="0"/>
        <w:ind w:left="708" w:hanging="282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CE0110">
        <w:rPr>
          <w:rFonts w:ascii="Arial" w:hAnsi="Arial" w:cs="Arial"/>
          <w:bCs/>
          <w:iCs/>
          <w:sz w:val="22"/>
          <w:szCs w:val="22"/>
        </w:rPr>
        <w:t xml:space="preserve">a) </w:t>
      </w:r>
      <w:r w:rsidRPr="008B037A">
        <w:rPr>
          <w:rFonts w:ascii="Arial" w:hAnsi="Arial" w:cs="Arial"/>
          <w:bCs/>
          <w:iCs/>
          <w:sz w:val="22"/>
          <w:szCs w:val="22"/>
        </w:rPr>
        <w:t xml:space="preserve">Ofertę </w:t>
      </w:r>
      <w:r w:rsidR="004B582B">
        <w:rPr>
          <w:rFonts w:ascii="Arial" w:hAnsi="Arial" w:cs="Arial"/>
          <w:bCs/>
          <w:iCs/>
          <w:sz w:val="22"/>
          <w:szCs w:val="22"/>
        </w:rPr>
        <w:t>wraz z załącznikami,</w:t>
      </w:r>
      <w:r w:rsidRPr="008B037A">
        <w:rPr>
          <w:rFonts w:ascii="Arial" w:hAnsi="Arial" w:cs="Arial"/>
          <w:bCs/>
          <w:iCs/>
          <w:sz w:val="22"/>
          <w:szCs w:val="22"/>
        </w:rPr>
        <w:t xml:space="preserve"> oświadczenia </w:t>
      </w:r>
      <w:r w:rsidR="008B037A">
        <w:rPr>
          <w:rFonts w:ascii="Arial" w:hAnsi="Arial" w:cs="Arial"/>
          <w:bCs/>
          <w:iCs/>
          <w:sz w:val="22"/>
          <w:szCs w:val="22"/>
        </w:rPr>
        <w:t xml:space="preserve">i dokumenty </w:t>
      </w:r>
      <w:r w:rsidRPr="008B037A">
        <w:rPr>
          <w:rFonts w:ascii="Arial" w:hAnsi="Arial" w:cs="Arial"/>
          <w:bCs/>
          <w:iCs/>
          <w:sz w:val="22"/>
          <w:szCs w:val="22"/>
        </w:rPr>
        <w:t xml:space="preserve">należy złożyć </w:t>
      </w:r>
      <w:r w:rsidR="008B037A">
        <w:rPr>
          <w:rFonts w:ascii="Arial" w:hAnsi="Arial" w:cs="Arial"/>
          <w:bCs/>
          <w:iCs/>
          <w:sz w:val="22"/>
          <w:szCs w:val="22"/>
        </w:rPr>
        <w:t xml:space="preserve">pod rygorem nieważności </w:t>
      </w:r>
      <w:r w:rsidRPr="008B037A">
        <w:rPr>
          <w:rFonts w:ascii="Arial" w:hAnsi="Arial" w:cs="Arial"/>
          <w:bCs/>
          <w:iCs/>
          <w:sz w:val="22"/>
          <w:szCs w:val="22"/>
        </w:rPr>
        <w:t xml:space="preserve">w </w:t>
      </w:r>
      <w:r w:rsidR="008B037A">
        <w:rPr>
          <w:rFonts w:ascii="Arial" w:hAnsi="Arial" w:cs="Arial"/>
          <w:bCs/>
          <w:iCs/>
          <w:sz w:val="22"/>
          <w:szCs w:val="22"/>
        </w:rPr>
        <w:t xml:space="preserve">postaci </w:t>
      </w:r>
      <w:r w:rsidR="008930ED">
        <w:rPr>
          <w:rFonts w:ascii="Arial" w:hAnsi="Arial" w:cs="Arial"/>
          <w:bCs/>
          <w:iCs/>
          <w:sz w:val="22"/>
          <w:szCs w:val="22"/>
        </w:rPr>
        <w:t xml:space="preserve">elektronicznej </w:t>
      </w:r>
      <w:r w:rsidR="008B037A">
        <w:rPr>
          <w:rFonts w:ascii="Arial" w:hAnsi="Arial" w:cs="Arial"/>
          <w:bCs/>
          <w:iCs/>
          <w:sz w:val="22"/>
          <w:szCs w:val="22"/>
        </w:rPr>
        <w:t>opatrzonej kwalifikowanym podpisem elektronicznym .</w:t>
      </w:r>
      <w:r w:rsidR="00831203" w:rsidRPr="008B037A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2C814329" w14:textId="77777777" w:rsidR="0060524B" w:rsidRPr="008B037A" w:rsidRDefault="00BB4C62" w:rsidP="001518FA">
      <w:pPr>
        <w:pStyle w:val="paragraph"/>
        <w:spacing w:before="0" w:beforeAutospacing="0" w:after="0" w:afterAutospacing="0"/>
        <w:ind w:left="709" w:hanging="282"/>
        <w:jc w:val="both"/>
        <w:textAlignment w:val="baseline"/>
        <w:rPr>
          <w:rFonts w:ascii="Arial" w:hAnsi="Arial" w:cs="Arial"/>
          <w:sz w:val="22"/>
          <w:szCs w:val="22"/>
        </w:rPr>
      </w:pPr>
      <w:r w:rsidRPr="008B037A">
        <w:rPr>
          <w:rStyle w:val="normaltextrun"/>
          <w:rFonts w:ascii="Arial" w:hAnsi="Arial" w:cs="Arial"/>
          <w:sz w:val="22"/>
          <w:szCs w:val="22"/>
        </w:rPr>
        <w:t xml:space="preserve">b) </w:t>
      </w:r>
      <w:r w:rsidR="00831203" w:rsidRPr="008B037A">
        <w:rPr>
          <w:rStyle w:val="normaltextrun"/>
          <w:rFonts w:ascii="Arial" w:hAnsi="Arial" w:cs="Arial"/>
          <w:sz w:val="22"/>
          <w:szCs w:val="22"/>
        </w:rPr>
        <w:t xml:space="preserve">Pełnomocnictwo musi być złożone w oryginale w postaci dokumentu elektronicznego </w:t>
      </w:r>
      <w:r w:rsidR="008B037A">
        <w:rPr>
          <w:rStyle w:val="normaltextrun"/>
          <w:rFonts w:ascii="Arial" w:hAnsi="Arial" w:cs="Arial"/>
          <w:sz w:val="22"/>
          <w:szCs w:val="22"/>
        </w:rPr>
        <w:t xml:space="preserve">podpisanego przy użyciu kwalifikowanego podpisu elektronicznego </w:t>
      </w:r>
      <w:r w:rsidR="00831203" w:rsidRPr="008B037A">
        <w:rPr>
          <w:rStyle w:val="normaltextrun"/>
          <w:rFonts w:ascii="Arial" w:hAnsi="Arial" w:cs="Arial"/>
          <w:sz w:val="22"/>
          <w:szCs w:val="22"/>
        </w:rPr>
        <w:t>lub kopia dokumentu poświadczona notarialnie</w:t>
      </w:r>
      <w:r w:rsidR="008B037A" w:rsidRPr="008B037A">
        <w:rPr>
          <w:rFonts w:ascii="Arial" w:hAnsi="Arial" w:cs="Arial"/>
          <w:bCs/>
          <w:color w:val="C00000"/>
          <w:sz w:val="22"/>
          <w:szCs w:val="22"/>
        </w:rPr>
        <w:t xml:space="preserve"> </w:t>
      </w:r>
      <w:r w:rsidR="008B037A" w:rsidRPr="008B037A">
        <w:rPr>
          <w:rFonts w:ascii="Arial" w:hAnsi="Arial" w:cs="Arial"/>
          <w:bCs/>
          <w:sz w:val="22"/>
          <w:szCs w:val="22"/>
        </w:rPr>
        <w:t>za zgodność z oryginałem przez notariusza przy użyciu kwalifikowanego podpisu elektronicznego</w:t>
      </w:r>
      <w:r w:rsidR="008B037A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4F1D99" w:rsidRPr="008B037A">
        <w:rPr>
          <w:rStyle w:val="eop"/>
          <w:rFonts w:ascii="Arial" w:hAnsi="Arial" w:cs="Arial"/>
          <w:sz w:val="22"/>
          <w:szCs w:val="22"/>
        </w:rPr>
        <w:t xml:space="preserve">. </w:t>
      </w:r>
    </w:p>
    <w:p w14:paraId="75FA39EF" w14:textId="77777777" w:rsidR="00660C9C" w:rsidRPr="00660C9C" w:rsidRDefault="00B56358" w:rsidP="001518FA">
      <w:pPr>
        <w:pStyle w:val="paragraph"/>
        <w:spacing w:before="0" w:beforeAutospacing="0" w:after="0" w:afterAutospacing="0"/>
        <w:ind w:left="709" w:hanging="282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8B037A">
        <w:rPr>
          <w:rStyle w:val="normaltextrun"/>
          <w:rFonts w:ascii="Arial" w:hAnsi="Arial" w:cs="Arial"/>
          <w:sz w:val="22"/>
          <w:szCs w:val="22"/>
        </w:rPr>
        <w:t xml:space="preserve">c) </w:t>
      </w:r>
      <w:r w:rsidR="00660C9C" w:rsidRPr="00660C9C">
        <w:rPr>
          <w:rStyle w:val="normaltextrun"/>
          <w:rFonts w:ascii="Arial" w:hAnsi="Arial" w:cs="Arial"/>
          <w:sz w:val="22"/>
          <w:szCs w:val="22"/>
        </w:rPr>
        <w:t>W przypadku gdy podmiotowe środki dowodowe, przedmiotowe środki dowodowe, inne dokumenty, w tym</w:t>
      </w:r>
      <w:r w:rsidR="00660C9C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660C9C" w:rsidRPr="00660C9C">
        <w:rPr>
          <w:rStyle w:val="normaltextrun"/>
          <w:rFonts w:ascii="Arial" w:hAnsi="Arial" w:cs="Arial"/>
          <w:sz w:val="22"/>
          <w:szCs w:val="22"/>
        </w:rPr>
        <w:t>dokumenty, o których mowa w art. 94 ust. 2 ustawy, lub dokumenty potwierdzające umocowanie do reprezentowania odpowiednio wykonawcy, wykonawców wspólnie ubiegających się o udzielenie zamówienia publicznego, podmiotu udostępniającego zasoby na zasadach określonych w art. 118 ustawy lub podwykonawcy niebędącego podmiotem udostępniającym</w:t>
      </w:r>
      <w:r w:rsidR="00660C9C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660C9C" w:rsidRPr="00660C9C">
        <w:rPr>
          <w:rStyle w:val="normaltextrun"/>
          <w:rFonts w:ascii="Arial" w:hAnsi="Arial" w:cs="Arial"/>
          <w:sz w:val="22"/>
          <w:szCs w:val="22"/>
        </w:rPr>
        <w:t>zasoby na takich zasadach, zwane dalej „dokumentami potwierdzającymi umocowanie do reprezentowania”, zostały wystawione przez upoważnione podmioty inne niż wykonawca, wykonawca wspólnie ubiegający się o udzielenie zamówienia,</w:t>
      </w:r>
      <w:r w:rsidR="00660C9C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660C9C" w:rsidRPr="00660C9C">
        <w:rPr>
          <w:rStyle w:val="normaltextrun"/>
          <w:rFonts w:ascii="Arial" w:hAnsi="Arial" w:cs="Arial"/>
          <w:sz w:val="22"/>
          <w:szCs w:val="22"/>
        </w:rPr>
        <w:t>podmiot udostępniający zasoby lub podwykonawca, zwane dalej „upoważnionymi podmiotami”, jako dokument elektroniczny, przekazuje się ten dokument.</w:t>
      </w:r>
    </w:p>
    <w:p w14:paraId="1B8D6EF3" w14:textId="77777777" w:rsidR="00660C9C" w:rsidRPr="00660C9C" w:rsidRDefault="00660C9C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60C9C">
        <w:rPr>
          <w:rStyle w:val="normaltextrun"/>
          <w:rFonts w:ascii="Arial" w:hAnsi="Arial" w:cs="Arial"/>
          <w:sz w:val="22"/>
          <w:szCs w:val="22"/>
        </w:rPr>
        <w:t>W przypadku gdy podmiotowe środki dowodowe, przedmiotowe środki dowodowe, inne dokumenty, w tym dokumenty, o których mowa w art. 94 ust. 2 ustawy, lub dokumenty potwierdzające umocowanie do reprezentowania, zostały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660C9C">
        <w:rPr>
          <w:rStyle w:val="normaltextrun"/>
          <w:rFonts w:ascii="Arial" w:hAnsi="Arial" w:cs="Arial"/>
          <w:sz w:val="22"/>
          <w:szCs w:val="22"/>
        </w:rPr>
        <w:t>wystawione przez upoważnione podmioty jako dokument w postaci papierowej, przekazuje się cyfrowe odwzorowanie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660C9C">
        <w:rPr>
          <w:rStyle w:val="normaltextrun"/>
          <w:rFonts w:ascii="Arial" w:hAnsi="Arial" w:cs="Arial"/>
          <w:sz w:val="22"/>
          <w:szCs w:val="22"/>
        </w:rPr>
        <w:t>tego dokumentu opatrzone kwalifikowanym podpisem elektronicznym, poświadczające zgodność cyfrowego odwzorowania z dokumentem w postaci papierowej.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1BE63420" w14:textId="77777777" w:rsidR="00660C9C" w:rsidRPr="00660C9C" w:rsidRDefault="00660C9C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60C9C">
        <w:rPr>
          <w:rStyle w:val="normaltextrun"/>
          <w:rFonts w:ascii="Arial" w:hAnsi="Arial" w:cs="Arial"/>
          <w:sz w:val="22"/>
          <w:szCs w:val="22"/>
        </w:rPr>
        <w:t>Poświadczenia zgodności cyfrowego odwzorowania z dokumentem w postaci papierowej, dokonuje w przypadku:</w:t>
      </w:r>
    </w:p>
    <w:p w14:paraId="696A6CEA" w14:textId="77777777" w:rsidR="00660C9C" w:rsidRPr="00660C9C" w:rsidRDefault="00660C9C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60C9C">
        <w:rPr>
          <w:rStyle w:val="normaltextrun"/>
          <w:rFonts w:ascii="Arial" w:hAnsi="Arial" w:cs="Arial"/>
          <w:sz w:val="22"/>
          <w:szCs w:val="22"/>
        </w:rPr>
        <w:t>1) podmiotowych środków dowodowych oraz dokumentów potwierdzających umocowanie do reprezentowania – odpowiednio wykonawca, wykonawca wspólnie ubiegający się o udzielenie zamówienia, podmiot udostępniający zasoby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660C9C">
        <w:rPr>
          <w:rStyle w:val="normaltextrun"/>
          <w:rFonts w:ascii="Arial" w:hAnsi="Arial" w:cs="Arial"/>
          <w:sz w:val="22"/>
          <w:szCs w:val="22"/>
        </w:rPr>
        <w:t>lub podwykonawca, w zakresie podmiotowych środków dowodowych lub dokumentów potwierdzających umocowanie do reprezentowania, które każdego z nich dotyczą;</w:t>
      </w:r>
    </w:p>
    <w:p w14:paraId="32E13D2D" w14:textId="77777777" w:rsidR="00660C9C" w:rsidRPr="00660C9C" w:rsidRDefault="00660C9C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60C9C">
        <w:rPr>
          <w:rStyle w:val="normaltextrun"/>
          <w:rFonts w:ascii="Arial" w:hAnsi="Arial" w:cs="Arial"/>
          <w:sz w:val="22"/>
          <w:szCs w:val="22"/>
        </w:rPr>
        <w:t>2) przedmiotowych środków dowodowych – odpowiednio wykonawca lub wykonawca wspólnie ubiegający się o udzielenie zamówienia;</w:t>
      </w:r>
    </w:p>
    <w:p w14:paraId="05F4BDF8" w14:textId="77777777" w:rsidR="00660C9C" w:rsidRPr="00660C9C" w:rsidRDefault="00660C9C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60C9C">
        <w:rPr>
          <w:rStyle w:val="normaltextrun"/>
          <w:rFonts w:ascii="Arial" w:hAnsi="Arial" w:cs="Arial"/>
          <w:sz w:val="22"/>
          <w:szCs w:val="22"/>
        </w:rPr>
        <w:t>3) innych dokumentów, w tym dokumentów, o których mowa w art. 94 ust. 2 ustawy – odpowiednio wykonawca lub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660C9C">
        <w:rPr>
          <w:rStyle w:val="normaltextrun"/>
          <w:rFonts w:ascii="Arial" w:hAnsi="Arial" w:cs="Arial"/>
          <w:sz w:val="22"/>
          <w:szCs w:val="22"/>
        </w:rPr>
        <w:t>wykonawca wspólnie ubiegający się o udzielenie zamówienia, w zakresie dokumentów, które każdego z nich dotyczą.</w:t>
      </w:r>
    </w:p>
    <w:p w14:paraId="192885AC" w14:textId="77777777" w:rsidR="00660C9C" w:rsidRDefault="00660C9C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60C9C">
        <w:rPr>
          <w:rStyle w:val="normaltextrun"/>
          <w:rFonts w:ascii="Arial" w:hAnsi="Arial" w:cs="Arial"/>
          <w:sz w:val="22"/>
          <w:szCs w:val="22"/>
        </w:rPr>
        <w:t>Poświadczenia zgodności cyfrowego odwzorowania z dokumentem w postaci papierowej, może dokonać również notariusz.</w:t>
      </w:r>
    </w:p>
    <w:p w14:paraId="429CE243" w14:textId="77777777" w:rsidR="004F4D49" w:rsidRPr="004F4D49" w:rsidRDefault="004F4D49" w:rsidP="001518FA">
      <w:pPr>
        <w:pStyle w:val="paragraph"/>
        <w:spacing w:before="0" w:beforeAutospacing="0" w:after="0" w:afterAutospacing="0"/>
        <w:ind w:left="709" w:hanging="282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d) </w:t>
      </w:r>
      <w:r w:rsidRPr="004F4D49">
        <w:rPr>
          <w:rStyle w:val="normaltextrun"/>
          <w:rFonts w:ascii="Arial" w:hAnsi="Arial" w:cs="Arial"/>
          <w:sz w:val="22"/>
          <w:szCs w:val="22"/>
        </w:rPr>
        <w:t xml:space="preserve">Podmiotowe środki dowodowe, w tym oświadczenie, o którym mowa w art. 117 ust. </w:t>
      </w:r>
      <w:r w:rsidR="001061B6">
        <w:rPr>
          <w:rStyle w:val="normaltextrun"/>
          <w:rFonts w:ascii="Arial" w:hAnsi="Arial" w:cs="Arial"/>
          <w:sz w:val="22"/>
          <w:szCs w:val="22"/>
        </w:rPr>
        <w:t>4 ustawy, oraz zobowią</w:t>
      </w:r>
      <w:r w:rsidRPr="004F4D49">
        <w:rPr>
          <w:rStyle w:val="normaltextrun"/>
          <w:rFonts w:ascii="Arial" w:hAnsi="Arial" w:cs="Arial"/>
          <w:sz w:val="22"/>
          <w:szCs w:val="22"/>
        </w:rPr>
        <w:t xml:space="preserve">zanie podmiotu udostępniającego zasoby, przedmiotowe środki </w:t>
      </w:r>
      <w:r w:rsidRPr="004F4D49">
        <w:rPr>
          <w:rStyle w:val="normaltextrun"/>
          <w:rFonts w:ascii="Arial" w:hAnsi="Arial" w:cs="Arial"/>
          <w:sz w:val="22"/>
          <w:szCs w:val="22"/>
        </w:rPr>
        <w:lastRenderedPageBreak/>
        <w:t>dowodowe, dokumenty, o których mowa w art. 94 ust. 2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ustawy, niewystawione przez upoważnione podmioty, oraz pełnomocnictwo przekazuje się w postaci elektronicznej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i opatruje się kwalifikowanym podpisem elektronicznym</w:t>
      </w:r>
      <w:r w:rsidR="001061B6">
        <w:rPr>
          <w:rStyle w:val="normaltextrun"/>
          <w:rFonts w:ascii="Arial" w:hAnsi="Arial" w:cs="Arial"/>
          <w:sz w:val="22"/>
          <w:szCs w:val="22"/>
        </w:rPr>
        <w:t>.</w:t>
      </w:r>
    </w:p>
    <w:p w14:paraId="17A108D2" w14:textId="77777777" w:rsidR="004F4D49" w:rsidRPr="004F4D49" w:rsidRDefault="004F4D49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4F4D49">
        <w:rPr>
          <w:rStyle w:val="normaltextrun"/>
          <w:rFonts w:ascii="Arial" w:hAnsi="Arial" w:cs="Arial"/>
          <w:sz w:val="22"/>
          <w:szCs w:val="22"/>
        </w:rPr>
        <w:t>W przypadku gdy podmiotowe środki dowodowe, w tym oświadczenie, o którym mowa w art. 117 ust. 4 ustawy,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oraz zobowiązanie podmiotu udostępniającego zasoby, przedmiotowe środki dowodowe, dokumenty, o których mowa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w art. 94 ust. 2 ustawy, niewystawione przez upoważnione podmioty lub pełnomocnictwo, zostały sporządzone jako dokument w postaci papierowej i opatrzone własnoręcznym podpisem, przekazuje się cyfrowe odwzorowanie tego dokumentu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opatrzone kwalifikowanym podpisem elektronicznym, poświadczającym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zgodność cyfrowego odwzorowania z dokumentem w postaci papierowej.</w:t>
      </w:r>
    </w:p>
    <w:p w14:paraId="17DC2A05" w14:textId="77777777" w:rsidR="004F4D49" w:rsidRPr="004F4D49" w:rsidRDefault="004F4D49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4F4D49">
        <w:rPr>
          <w:rStyle w:val="normaltextrun"/>
          <w:rFonts w:ascii="Arial" w:hAnsi="Arial" w:cs="Arial"/>
          <w:sz w:val="22"/>
          <w:szCs w:val="22"/>
        </w:rPr>
        <w:t>Poświadczenia zgodności cyfrowego odwzorowania z dokumentem w postaci papierowej, dokonuje w przypadku:</w:t>
      </w:r>
    </w:p>
    <w:p w14:paraId="7444D176" w14:textId="77777777" w:rsidR="004F4D49" w:rsidRPr="004F4D49" w:rsidRDefault="004F4D49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4F4D49">
        <w:rPr>
          <w:rStyle w:val="normaltextrun"/>
          <w:rFonts w:ascii="Arial" w:hAnsi="Arial" w:cs="Arial"/>
          <w:sz w:val="22"/>
          <w:szCs w:val="22"/>
        </w:rPr>
        <w:t>1) podmiotowych środków dowodowych – odpowiednio wykonawca, wykonawca wspólnie ubiegający się o udzielenie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zamówienia, podmiot udostępniający zasoby lub podwykonawca, w zakresie podmiotowych środków dowodowych,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które każdego z nich dotyczą;</w:t>
      </w:r>
    </w:p>
    <w:p w14:paraId="0F249F4B" w14:textId="77777777" w:rsidR="004F4D49" w:rsidRPr="004F4D49" w:rsidRDefault="004F4D49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4F4D49">
        <w:rPr>
          <w:rStyle w:val="normaltextrun"/>
          <w:rFonts w:ascii="Arial" w:hAnsi="Arial" w:cs="Arial"/>
          <w:sz w:val="22"/>
          <w:szCs w:val="22"/>
        </w:rPr>
        <w:t>2) przedmiotowego środka dowodowego, dokumentu, o którym mowa w art. 94 ust. 2 ustawy, oświadczenia, o którym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mowa w art. 117 ust. 4 ustawy, lub zobowiązania podmiotu udostępniającego zasoby – odpowiednio wykonawca lub</w:t>
      </w:r>
      <w:r w:rsidR="001061B6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4F4D49">
        <w:rPr>
          <w:rStyle w:val="normaltextrun"/>
          <w:rFonts w:ascii="Arial" w:hAnsi="Arial" w:cs="Arial"/>
          <w:sz w:val="22"/>
          <w:szCs w:val="22"/>
        </w:rPr>
        <w:t>wykonawca wspólnie ubiegający się o udzielenie zamówienia;</w:t>
      </w:r>
    </w:p>
    <w:p w14:paraId="0AFFCACE" w14:textId="77777777" w:rsidR="004F4D49" w:rsidRPr="004F4D49" w:rsidRDefault="004F4D49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4F4D49">
        <w:rPr>
          <w:rStyle w:val="normaltextrun"/>
          <w:rFonts w:ascii="Arial" w:hAnsi="Arial" w:cs="Arial"/>
          <w:sz w:val="22"/>
          <w:szCs w:val="22"/>
        </w:rPr>
        <w:t>3) pełnomocnictwa – mocodawca.</w:t>
      </w:r>
    </w:p>
    <w:p w14:paraId="1213EA0D" w14:textId="77777777" w:rsidR="00831203" w:rsidRPr="008B037A" w:rsidRDefault="004F4D49" w:rsidP="001518FA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4F4D49">
        <w:rPr>
          <w:rStyle w:val="normaltextrun"/>
          <w:rFonts w:ascii="Arial" w:hAnsi="Arial" w:cs="Arial"/>
          <w:sz w:val="22"/>
          <w:szCs w:val="22"/>
        </w:rPr>
        <w:t>Poświadczenia zgodności cyfrowego odwzorowania z dokumentem w postaci papierowej, może dokonać również notariusz.</w:t>
      </w:r>
    </w:p>
    <w:p w14:paraId="2106A474" w14:textId="77777777" w:rsidR="00985158" w:rsidRDefault="00B45FB7" w:rsidP="001518FA">
      <w:pPr>
        <w:pStyle w:val="paragraph"/>
        <w:spacing w:before="0" w:beforeAutospacing="0" w:after="0" w:afterAutospacing="0"/>
        <w:ind w:left="709" w:hanging="282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</w:t>
      </w:r>
      <w:r w:rsidR="00B56358" w:rsidRPr="008B037A">
        <w:rPr>
          <w:rStyle w:val="normaltextrun"/>
          <w:rFonts w:ascii="Arial" w:hAnsi="Arial" w:cs="Arial"/>
          <w:sz w:val="22"/>
          <w:szCs w:val="22"/>
        </w:rPr>
        <w:t xml:space="preserve">) </w:t>
      </w:r>
      <w:r w:rsidR="00985158" w:rsidRPr="00985158">
        <w:rPr>
          <w:rFonts w:ascii="Arial" w:hAnsi="Arial" w:cs="Arial"/>
          <w:sz w:val="22"/>
          <w:szCs w:val="22"/>
        </w:rPr>
        <w:t>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20201 poz. 2452) oraz rozporządzeniu Ministra Rozwoju, Pracy i Technologii z dnia 23 grudnia 2020r. w sprawie podmiotowych środków dowodowych oraz innych dokumentów lub oświadczeń, jakich może żądać zamawiający od Wykonawcy (Dz. U. 2020 poz. 2415)</w:t>
      </w:r>
      <w:r w:rsidR="00985158">
        <w:rPr>
          <w:rFonts w:ascii="Arial" w:hAnsi="Arial" w:cs="Arial"/>
          <w:sz w:val="22"/>
          <w:szCs w:val="22"/>
        </w:rPr>
        <w:t xml:space="preserve">. </w:t>
      </w:r>
    </w:p>
    <w:p w14:paraId="16DFC4AB" w14:textId="77777777" w:rsidR="006E4D08" w:rsidRPr="008B037A" w:rsidRDefault="006E4D08" w:rsidP="00310DA3">
      <w:pPr>
        <w:pStyle w:val="paragraph"/>
        <w:spacing w:before="0" w:beforeAutospacing="0" w:after="0" w:afterAutospacing="0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89563" w14:textId="77777777" w:rsidR="00831203" w:rsidRPr="00CE0110" w:rsidRDefault="00D6487E" w:rsidP="00D6487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Style w:val="normaltextrun"/>
          <w:rFonts w:ascii="Arial" w:hAnsi="Arial" w:cs="Arial"/>
          <w:b/>
          <w:sz w:val="22"/>
          <w:szCs w:val="22"/>
        </w:rPr>
        <w:t xml:space="preserve">8. </w:t>
      </w:r>
      <w:r w:rsidR="00831203" w:rsidRPr="00CE0110">
        <w:rPr>
          <w:rStyle w:val="normaltextrun"/>
          <w:rFonts w:ascii="Arial" w:hAnsi="Arial" w:cs="Arial"/>
          <w:b/>
          <w:sz w:val="22"/>
          <w:szCs w:val="22"/>
        </w:rPr>
        <w:t>Dokumenty podmiotów zagranicznych:</w:t>
      </w:r>
      <w:r w:rsidR="00831203" w:rsidRPr="00CE0110">
        <w:rPr>
          <w:rStyle w:val="eop"/>
          <w:rFonts w:ascii="Arial" w:hAnsi="Arial" w:cs="Arial"/>
          <w:b/>
          <w:sz w:val="22"/>
          <w:szCs w:val="22"/>
        </w:rPr>
        <w:t> </w:t>
      </w:r>
    </w:p>
    <w:tbl>
      <w:tblPr>
        <w:tblW w:w="94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8769"/>
      </w:tblGrid>
      <w:tr w:rsidR="00831203" w:rsidRPr="008262D0" w14:paraId="4A945D81" w14:textId="77777777" w:rsidTr="008774F8">
        <w:trPr>
          <w:trHeight w:val="345"/>
        </w:trPr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7B276" w14:textId="77777777" w:rsidR="00831203" w:rsidRPr="008262D0" w:rsidRDefault="00831203" w:rsidP="001E315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proofErr w:type="spellStart"/>
            <w:r w:rsidRPr="008262D0">
              <w:rPr>
                <w:rStyle w:val="spellingerror"/>
                <w:rFonts w:ascii="Arial" w:hAnsi="Arial" w:cs="Arial"/>
                <w:b/>
                <w:bCs/>
                <w:sz w:val="22"/>
                <w:szCs w:val="20"/>
                <w:shd w:val="clear" w:color="auto" w:fill="C0C0C0"/>
              </w:rPr>
              <w:t>Lp</w:t>
            </w:r>
            <w:proofErr w:type="spellEnd"/>
            <w:r w:rsidRPr="008262D0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</w:tc>
        <w:tc>
          <w:tcPr>
            <w:tcW w:w="8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E614E2" w14:textId="77777777" w:rsidR="00831203" w:rsidRPr="008262D0" w:rsidRDefault="00831203" w:rsidP="001E315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Arial" w:hAnsi="Arial" w:cs="Arial"/>
                <w:sz w:val="22"/>
                <w:szCs w:val="20"/>
              </w:rPr>
            </w:pPr>
            <w:r w:rsidRPr="008262D0">
              <w:rPr>
                <w:rStyle w:val="normaltextrun"/>
                <w:rFonts w:ascii="Arial" w:hAnsi="Arial" w:cs="Arial"/>
                <w:b/>
                <w:bCs/>
                <w:sz w:val="22"/>
                <w:szCs w:val="20"/>
                <w:shd w:val="clear" w:color="auto" w:fill="C0C0C0"/>
              </w:rPr>
              <w:t>Wymagany dokument</w:t>
            </w:r>
            <w:r w:rsidRPr="008262D0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75BC0EE5" w14:textId="77777777" w:rsidR="00EA209F" w:rsidRPr="008262D0" w:rsidRDefault="003D5F87" w:rsidP="00A43C67">
            <w:pPr>
              <w:numPr>
                <w:ilvl w:val="1"/>
                <w:numId w:val="0"/>
              </w:numPr>
              <w:tabs>
                <w:tab w:val="num" w:pos="680"/>
              </w:tabs>
              <w:ind w:left="680" w:hanging="680"/>
              <w:jc w:val="center"/>
              <w:outlineLvl w:val="1"/>
              <w:rPr>
                <w:rFonts w:ascii="Arial" w:hAnsi="Arial" w:cs="Arial"/>
                <w:bCs/>
                <w:iCs/>
                <w:color w:val="C00000"/>
                <w:sz w:val="22"/>
                <w:szCs w:val="20"/>
                <w:lang w:eastAsia="x-none"/>
              </w:rPr>
            </w:pPr>
            <w:r w:rsidRPr="008262D0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Oryginał w postaci elektronicznej opatrzony kwalifikowanym podpisem </w:t>
            </w:r>
            <w:r w:rsidRPr="008262D0">
              <w:rPr>
                <w:rStyle w:val="contextualspellingandgrammarerror"/>
                <w:rFonts w:ascii="Arial" w:hAnsi="Arial" w:cs="Arial"/>
                <w:color w:val="C00000"/>
                <w:sz w:val="22"/>
                <w:szCs w:val="22"/>
              </w:rPr>
              <w:t>elektronicznym  lub</w:t>
            </w:r>
            <w:r w:rsidRPr="008262D0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cyfrowe odwzorowanie dokumentu sporządzonego w postaci papierowej opatrzone</w:t>
            </w:r>
            <w:r w:rsidR="00A43C67" w:rsidRPr="008262D0">
              <w:rPr>
                <w:rStyle w:val="normaltextrun"/>
                <w:rFonts w:ascii="Arial" w:hAnsi="Arial" w:cs="Arial"/>
                <w:color w:val="C00000"/>
                <w:sz w:val="22"/>
                <w:szCs w:val="22"/>
              </w:rPr>
              <w:t xml:space="preserve"> </w:t>
            </w:r>
            <w:r w:rsidRPr="008262D0">
              <w:rPr>
                <w:rFonts w:ascii="Arial" w:hAnsi="Arial" w:cs="Arial"/>
                <w:bCs/>
                <w:iCs/>
                <w:color w:val="C00000"/>
                <w:sz w:val="22"/>
                <w:szCs w:val="22"/>
                <w:lang w:eastAsia="x-none"/>
              </w:rPr>
              <w:t>kwalifikowanym podpisem elektronicznym</w:t>
            </w:r>
          </w:p>
        </w:tc>
      </w:tr>
      <w:tr w:rsidR="000159A9" w:rsidRPr="008262D0" w14:paraId="74E3498E" w14:textId="77777777" w:rsidTr="008774F8"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F083" w14:textId="77777777" w:rsidR="008774F8" w:rsidRPr="008262D0" w:rsidRDefault="008774F8" w:rsidP="001E315D">
            <w:pPr>
              <w:pStyle w:val="paragraph"/>
              <w:spacing w:before="0" w:beforeAutospacing="0" w:after="0" w:afterAutospacing="0"/>
              <w:jc w:val="right"/>
              <w:textAlignment w:val="baseline"/>
              <w:rPr>
                <w:rStyle w:val="normaltextrun"/>
                <w:rFonts w:ascii="Arial" w:hAnsi="Arial" w:cs="Arial"/>
                <w:sz w:val="22"/>
                <w:szCs w:val="20"/>
              </w:rPr>
            </w:pPr>
          </w:p>
          <w:p w14:paraId="35BE927B" w14:textId="77777777" w:rsidR="000159A9" w:rsidRPr="008262D0" w:rsidRDefault="008774F8" w:rsidP="008774F8">
            <w:pPr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sz w:val="22"/>
                <w:szCs w:val="20"/>
              </w:rPr>
              <w:t>1.</w:t>
            </w:r>
          </w:p>
        </w:tc>
        <w:tc>
          <w:tcPr>
            <w:tcW w:w="8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637B2" w14:textId="77777777" w:rsidR="000159A9" w:rsidRPr="008262D0" w:rsidRDefault="000159A9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0"/>
              </w:rPr>
            </w:pPr>
            <w:r w:rsidRPr="008262D0">
              <w:rPr>
                <w:rFonts w:ascii="Arial" w:hAnsi="Arial" w:cs="Arial"/>
                <w:b/>
                <w:sz w:val="22"/>
                <w:szCs w:val="20"/>
              </w:rPr>
              <w:t xml:space="preserve">Informacja z KRK w zakresie art. 108 ust. 1 pkt 1 </w:t>
            </w:r>
            <w:proofErr w:type="spellStart"/>
            <w:r w:rsidRPr="008262D0">
              <w:rPr>
                <w:rFonts w:ascii="Arial" w:hAnsi="Arial" w:cs="Arial"/>
                <w:b/>
                <w:sz w:val="22"/>
                <w:szCs w:val="20"/>
              </w:rPr>
              <w:t>Pzp</w:t>
            </w:r>
            <w:proofErr w:type="spellEnd"/>
          </w:p>
          <w:p w14:paraId="68939EA6" w14:textId="77777777" w:rsidR="000159A9" w:rsidRPr="008262D0" w:rsidRDefault="000159A9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sz w:val="22"/>
                <w:szCs w:val="20"/>
              </w:rPr>
              <w:t xml:space="preserve">Jeżeli wykonawca ma siedzibę lub miejsce zamieszkania </w:t>
            </w:r>
            <w:r w:rsidR="003A375B">
              <w:rPr>
                <w:rFonts w:ascii="Arial" w:hAnsi="Arial" w:cs="Arial"/>
                <w:sz w:val="22"/>
                <w:szCs w:val="20"/>
              </w:rPr>
              <w:t xml:space="preserve">lub miejsce zamieszkania </w:t>
            </w:r>
            <w:r w:rsidR="0093707D">
              <w:rPr>
                <w:rFonts w:ascii="Arial" w:hAnsi="Arial" w:cs="Arial"/>
                <w:sz w:val="22"/>
                <w:szCs w:val="20"/>
              </w:rPr>
              <w:t xml:space="preserve">ma osoba, której dotyczy </w:t>
            </w:r>
            <w:r w:rsidR="00821057">
              <w:rPr>
                <w:rFonts w:ascii="Arial" w:hAnsi="Arial" w:cs="Arial"/>
                <w:sz w:val="22"/>
                <w:szCs w:val="20"/>
              </w:rPr>
              <w:t>informacja</w:t>
            </w:r>
            <w:r w:rsidR="0093707D">
              <w:rPr>
                <w:rFonts w:ascii="Arial" w:hAnsi="Arial" w:cs="Arial"/>
                <w:sz w:val="22"/>
                <w:szCs w:val="20"/>
              </w:rPr>
              <w:t xml:space="preserve"> albo dokument </w:t>
            </w:r>
            <w:r w:rsidRPr="008262D0">
              <w:rPr>
                <w:rFonts w:ascii="Arial" w:hAnsi="Arial" w:cs="Arial"/>
                <w:sz w:val="22"/>
                <w:szCs w:val="20"/>
              </w:rPr>
              <w:t>poza granicami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Rzeczypospolitej Polskiej, zamiast: informacji z KRK składa informację z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odpowiedniego rejestru, takiego jak rejestr sądowy, albo, w przypadku braku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takiego rejestru, inny równoważny dokument wydany przez właściwy organ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sądowy lub administracyjny kraju, w którym wykonawca ma siedzibę lub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miejsce zamieszkania</w:t>
            </w:r>
            <w:r w:rsidR="0093707D">
              <w:rPr>
                <w:rFonts w:ascii="Arial" w:hAnsi="Arial" w:cs="Arial"/>
                <w:sz w:val="22"/>
                <w:szCs w:val="20"/>
              </w:rPr>
              <w:t xml:space="preserve"> ma osoba, której dotyczy informacja albo dokument</w:t>
            </w:r>
            <w:r w:rsidRPr="008262D0">
              <w:rPr>
                <w:rFonts w:ascii="Arial" w:hAnsi="Arial" w:cs="Arial"/>
                <w:sz w:val="22"/>
                <w:szCs w:val="20"/>
              </w:rPr>
              <w:t>, w zakresie, o którym mowa w informacji z KRK.</w:t>
            </w:r>
          </w:p>
          <w:p w14:paraId="023A313B" w14:textId="77777777" w:rsidR="000159A9" w:rsidRPr="008262D0" w:rsidRDefault="000159A9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0"/>
              </w:rPr>
            </w:pPr>
            <w:r w:rsidRPr="008262D0">
              <w:rPr>
                <w:rFonts w:ascii="Arial" w:hAnsi="Arial" w:cs="Arial"/>
                <w:b/>
                <w:sz w:val="22"/>
                <w:szCs w:val="20"/>
              </w:rPr>
              <w:t>Dokument powinien być wystawiony nie wcześniej niż 6 miesięcy przed jego</w:t>
            </w:r>
            <w:r w:rsidR="00CC4686" w:rsidRPr="008262D0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b/>
                <w:sz w:val="22"/>
                <w:szCs w:val="20"/>
              </w:rPr>
              <w:t>złożeniem.</w:t>
            </w:r>
          </w:p>
          <w:p w14:paraId="0D7F5FA1" w14:textId="77777777" w:rsidR="00CC4686" w:rsidRPr="008262D0" w:rsidRDefault="000159A9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sz w:val="22"/>
                <w:szCs w:val="20"/>
              </w:rPr>
              <w:t>Jeżeli w kraju, w którym wykonawca ma si</w:t>
            </w:r>
            <w:r w:rsidR="0093707D">
              <w:rPr>
                <w:rFonts w:ascii="Arial" w:hAnsi="Arial" w:cs="Arial"/>
                <w:sz w:val="22"/>
                <w:szCs w:val="20"/>
              </w:rPr>
              <w:t xml:space="preserve">edzibę lub miejsce zamieszkania </w:t>
            </w:r>
            <w:r w:rsidR="00821057">
              <w:rPr>
                <w:rFonts w:ascii="Arial" w:hAnsi="Arial" w:cs="Arial"/>
                <w:sz w:val="22"/>
                <w:szCs w:val="20"/>
              </w:rPr>
              <w:t xml:space="preserve">lub miejsce zamieszkania </w:t>
            </w:r>
            <w:r w:rsidR="0093707D">
              <w:rPr>
                <w:rFonts w:ascii="Arial" w:hAnsi="Arial" w:cs="Arial"/>
                <w:sz w:val="22"/>
                <w:szCs w:val="20"/>
              </w:rPr>
              <w:t>ma osoba, której dokument dotyczy</w:t>
            </w:r>
            <w:r w:rsidRPr="008262D0">
              <w:rPr>
                <w:rFonts w:ascii="Arial" w:hAnsi="Arial" w:cs="Arial"/>
                <w:sz w:val="22"/>
                <w:szCs w:val="20"/>
              </w:rPr>
              <w:t xml:space="preserve"> nie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wydaje się takiego dokumentu, lub gdy dokumenty te nie odnoszą się do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 xml:space="preserve">wszystkich przypadków, o których mowa w art. 108 ust. 1 pkt 1 </w:t>
            </w:r>
            <w:proofErr w:type="spellStart"/>
            <w:r w:rsidRPr="008262D0">
              <w:rPr>
                <w:rFonts w:ascii="Arial" w:hAnsi="Arial" w:cs="Arial"/>
                <w:sz w:val="22"/>
                <w:szCs w:val="20"/>
              </w:rPr>
              <w:t>Pzp</w:t>
            </w:r>
            <w:proofErr w:type="spellEnd"/>
            <w:r w:rsidRPr="008262D0">
              <w:rPr>
                <w:rFonts w:ascii="Arial" w:hAnsi="Arial" w:cs="Arial"/>
                <w:sz w:val="22"/>
                <w:szCs w:val="20"/>
              </w:rPr>
              <w:t>, zastępuje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 </w:t>
            </w:r>
            <w:r w:rsidRPr="008262D0">
              <w:rPr>
                <w:rFonts w:ascii="Arial" w:hAnsi="Arial" w:cs="Arial"/>
                <w:sz w:val="22"/>
                <w:szCs w:val="20"/>
              </w:rPr>
              <w:t>się je odpowiednio w całości lub w części dokumentem zawierającym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 </w:t>
            </w:r>
            <w:r w:rsidRPr="008262D0">
              <w:rPr>
                <w:rFonts w:ascii="Arial" w:hAnsi="Arial" w:cs="Arial"/>
                <w:sz w:val="22"/>
                <w:szCs w:val="20"/>
              </w:rPr>
              <w:t>odpowiednio oświadczenie wykonawcy, ze wskazaniem osoby albo osób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uprawnionych do jego reprezentacji, lub oświadczenie osoby, której dokument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miał dotyczyć, złożone pod przysięgą, lub, jeżeli w kraju, w którym wykonawca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 xml:space="preserve">ma siedzibę lub </w:t>
            </w:r>
            <w:r w:rsidRPr="008262D0">
              <w:rPr>
                <w:rFonts w:ascii="Arial" w:hAnsi="Arial" w:cs="Arial"/>
                <w:sz w:val="22"/>
                <w:szCs w:val="20"/>
              </w:rPr>
              <w:lastRenderedPageBreak/>
              <w:t xml:space="preserve">miejsce zamieszkania </w:t>
            </w:r>
            <w:r w:rsidR="00821057">
              <w:rPr>
                <w:rFonts w:ascii="Arial" w:hAnsi="Arial" w:cs="Arial"/>
                <w:sz w:val="22"/>
                <w:szCs w:val="20"/>
              </w:rPr>
              <w:t xml:space="preserve">lub miejsce zamieszkania ma osoba, której dokument miał dotyczyć </w:t>
            </w:r>
            <w:r w:rsidRPr="008262D0">
              <w:rPr>
                <w:rFonts w:ascii="Arial" w:hAnsi="Arial" w:cs="Arial"/>
                <w:sz w:val="22"/>
                <w:szCs w:val="20"/>
              </w:rPr>
              <w:t>nie ma przepisów o oświadczeniu pod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przysięgą, złożone przed organem sądowym lub administracyjnym,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notariuszem, organem samorządu zawodowego lub gospodarczego, właściwym</w:t>
            </w:r>
            <w:r w:rsidR="001E315D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ze względu na siedzibę lub miejsce zamieszkania</w:t>
            </w:r>
            <w:r w:rsidR="00821057">
              <w:rPr>
                <w:rFonts w:ascii="Arial" w:hAnsi="Arial" w:cs="Arial"/>
                <w:sz w:val="22"/>
                <w:szCs w:val="20"/>
              </w:rPr>
              <w:t xml:space="preserve"> wykonawcy lub miejsce zamieszkania osoby, której dokument miał dotyczyć. </w:t>
            </w:r>
            <w:r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14:paraId="6A8469FF" w14:textId="77777777" w:rsidR="000159A9" w:rsidRPr="008262D0" w:rsidRDefault="000159A9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b/>
                <w:sz w:val="22"/>
                <w:szCs w:val="20"/>
              </w:rPr>
              <w:t>Dokument</w:t>
            </w:r>
            <w:r w:rsidR="001E315D" w:rsidRPr="008262D0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b/>
                <w:sz w:val="22"/>
                <w:szCs w:val="20"/>
              </w:rPr>
              <w:t>powinien być wystawiony nie wcześniej niż 6 miesięcy przed jego złożeniem.</w:t>
            </w:r>
          </w:p>
        </w:tc>
      </w:tr>
      <w:tr w:rsidR="000159A9" w:rsidRPr="008262D0" w14:paraId="7AE26846" w14:textId="77777777" w:rsidTr="008774F8"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B855" w14:textId="77777777" w:rsidR="008774F8" w:rsidRPr="008262D0" w:rsidRDefault="008774F8" w:rsidP="001E315D">
            <w:pPr>
              <w:pStyle w:val="paragraph"/>
              <w:spacing w:before="0" w:beforeAutospacing="0" w:after="0" w:afterAutospacing="0"/>
              <w:jc w:val="right"/>
              <w:textAlignment w:val="baseline"/>
              <w:rPr>
                <w:rStyle w:val="normaltextrun"/>
                <w:rFonts w:ascii="Arial" w:hAnsi="Arial" w:cs="Arial"/>
                <w:sz w:val="22"/>
                <w:szCs w:val="20"/>
              </w:rPr>
            </w:pPr>
          </w:p>
          <w:p w14:paraId="14717683" w14:textId="77777777" w:rsidR="000159A9" w:rsidRPr="008262D0" w:rsidRDefault="008774F8" w:rsidP="008774F8">
            <w:pPr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sz w:val="22"/>
                <w:szCs w:val="20"/>
              </w:rPr>
              <w:t>2.</w:t>
            </w:r>
          </w:p>
        </w:tc>
        <w:tc>
          <w:tcPr>
            <w:tcW w:w="8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4D10" w14:textId="77777777" w:rsidR="000159A9" w:rsidRPr="008262D0" w:rsidRDefault="000159A9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0"/>
              </w:rPr>
            </w:pPr>
            <w:r w:rsidRPr="008262D0">
              <w:rPr>
                <w:rFonts w:ascii="Arial" w:hAnsi="Arial" w:cs="Arial"/>
                <w:b/>
                <w:sz w:val="22"/>
                <w:szCs w:val="20"/>
              </w:rPr>
              <w:t xml:space="preserve">Informacja z KRK w zakresie art. 108 ust. 1 pkt 2 </w:t>
            </w:r>
            <w:proofErr w:type="spellStart"/>
            <w:r w:rsidRPr="008262D0">
              <w:rPr>
                <w:rFonts w:ascii="Arial" w:hAnsi="Arial" w:cs="Arial"/>
                <w:b/>
                <w:sz w:val="22"/>
                <w:szCs w:val="20"/>
              </w:rPr>
              <w:t>Pzp</w:t>
            </w:r>
            <w:proofErr w:type="spellEnd"/>
          </w:p>
          <w:p w14:paraId="218557F9" w14:textId="77777777" w:rsidR="000159A9" w:rsidRPr="008262D0" w:rsidRDefault="000159A9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sz w:val="22"/>
                <w:szCs w:val="20"/>
              </w:rPr>
              <w:t>Jeżeli wykonawca ma siedzibę lub miejsce zamieszkania</w:t>
            </w:r>
            <w:r w:rsidR="00B00ADD" w:rsidRPr="008262D0">
              <w:rPr>
                <w:rFonts w:ascii="Arial" w:hAnsi="Arial" w:cs="Arial"/>
                <w:sz w:val="22"/>
                <w:szCs w:val="20"/>
              </w:rPr>
              <w:t xml:space="preserve"> lub miejsce zamieszkania</w:t>
            </w:r>
            <w:r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21057">
              <w:rPr>
                <w:rFonts w:ascii="Arial" w:hAnsi="Arial" w:cs="Arial"/>
                <w:sz w:val="22"/>
                <w:szCs w:val="20"/>
              </w:rPr>
              <w:t>ma osoba, której dotyczy informacja albo dokument</w:t>
            </w:r>
            <w:r w:rsidR="00821057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poza granicami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Rzeczypospolitej Polskiej, zamiast informacji z KRK składa informację z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odpowiedniego rejestru, takiego jak rejestr sądowy, albo, w przypadku braku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takiego rejestru, inny równoważny dokument wydany przez właściwy organ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sądowy lub administracyjny kraju, w którym wykonawca ma siedzibę lub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miejsce zamieszkania, w zakresie, o którym mowa w informacji z KRK.</w:t>
            </w:r>
          </w:p>
          <w:p w14:paraId="138CBA49" w14:textId="77777777" w:rsidR="000159A9" w:rsidRPr="008262D0" w:rsidRDefault="000159A9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0"/>
              </w:rPr>
            </w:pPr>
            <w:r w:rsidRPr="008262D0">
              <w:rPr>
                <w:rFonts w:ascii="Arial" w:hAnsi="Arial" w:cs="Arial"/>
                <w:b/>
                <w:sz w:val="22"/>
                <w:szCs w:val="20"/>
              </w:rPr>
              <w:t>Dokument powinien być wystawiony nie wcześniej niż 6 miesięcy przed jego</w:t>
            </w:r>
            <w:r w:rsidR="004B582B" w:rsidRPr="008262D0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b/>
                <w:sz w:val="22"/>
                <w:szCs w:val="20"/>
              </w:rPr>
              <w:t>złożeniem.</w:t>
            </w:r>
          </w:p>
          <w:p w14:paraId="18D3394B" w14:textId="77777777" w:rsidR="00821057" w:rsidRPr="008262D0" w:rsidRDefault="000159A9" w:rsidP="0082105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sz w:val="22"/>
                <w:szCs w:val="20"/>
              </w:rPr>
              <w:t>Jeżeli w kraju, w którym wykonawca ma siedzibę lub miejsce zamieszkania</w:t>
            </w:r>
            <w:r w:rsidR="00821057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B00ADD" w:rsidRPr="008262D0">
              <w:rPr>
                <w:rFonts w:ascii="Arial" w:hAnsi="Arial" w:cs="Arial"/>
                <w:sz w:val="22"/>
                <w:szCs w:val="20"/>
              </w:rPr>
              <w:t xml:space="preserve">lub miejsce zamieszkania </w:t>
            </w:r>
            <w:r w:rsidR="00821057">
              <w:rPr>
                <w:rFonts w:ascii="Arial" w:hAnsi="Arial" w:cs="Arial"/>
                <w:sz w:val="22"/>
                <w:szCs w:val="20"/>
              </w:rPr>
              <w:t>ma osoba, której dokument dotyczy</w:t>
            </w:r>
            <w:r w:rsidRPr="008262D0">
              <w:rPr>
                <w:rFonts w:ascii="Arial" w:hAnsi="Arial" w:cs="Arial"/>
                <w:sz w:val="22"/>
                <w:szCs w:val="20"/>
              </w:rPr>
              <w:t>, nie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wydaje się takiego dokumentu, lub gdy dokumenty te nie odnoszą się do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 xml:space="preserve">wszystkich przypadków, o których mowa w art. 108 ust. 1 pkt 2 </w:t>
            </w:r>
            <w:proofErr w:type="spellStart"/>
            <w:r w:rsidRPr="008262D0">
              <w:rPr>
                <w:rFonts w:ascii="Arial" w:hAnsi="Arial" w:cs="Arial"/>
                <w:sz w:val="22"/>
                <w:szCs w:val="20"/>
              </w:rPr>
              <w:t>Pzp</w:t>
            </w:r>
            <w:proofErr w:type="spellEnd"/>
            <w:r w:rsidRPr="008262D0">
              <w:rPr>
                <w:rFonts w:ascii="Arial" w:hAnsi="Arial" w:cs="Arial"/>
                <w:sz w:val="22"/>
                <w:szCs w:val="20"/>
              </w:rPr>
              <w:t>, zastępuje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się je odpowiednio w całości lub w części dokumentem</w:t>
            </w:r>
            <w:r w:rsidR="00821057" w:rsidRPr="008262D0">
              <w:rPr>
                <w:rFonts w:ascii="Arial" w:hAnsi="Arial" w:cs="Arial"/>
                <w:sz w:val="22"/>
                <w:szCs w:val="20"/>
              </w:rPr>
              <w:t xml:space="preserve"> zawierającym  odpowiednio oświadczenie wykonawcy, ze wskazaniem osoby albo osób uprawnionych do jego reprezentacji, lub oświadczenie osoby, której dokument miał dotyczyć, złożone pod przysięgą, lub, jeżeli w kraju, w którym wykonawca ma siedzibę lub miejsce zamieszkania </w:t>
            </w:r>
            <w:r w:rsidR="00C92F95" w:rsidRPr="008262D0">
              <w:rPr>
                <w:rFonts w:ascii="Arial" w:hAnsi="Arial" w:cs="Arial"/>
                <w:sz w:val="22"/>
                <w:szCs w:val="20"/>
              </w:rPr>
              <w:t xml:space="preserve">lub miejsce zamieszkania </w:t>
            </w:r>
            <w:r w:rsidR="00821057">
              <w:rPr>
                <w:rFonts w:ascii="Arial" w:hAnsi="Arial" w:cs="Arial"/>
                <w:sz w:val="22"/>
                <w:szCs w:val="20"/>
              </w:rPr>
              <w:t>ma osoba, której dokument dotyczy</w:t>
            </w:r>
            <w:r w:rsidR="00821057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21057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21057" w:rsidRPr="008262D0">
              <w:rPr>
                <w:rFonts w:ascii="Arial" w:hAnsi="Arial" w:cs="Arial"/>
                <w:sz w:val="22"/>
                <w:szCs w:val="20"/>
              </w:rPr>
              <w:t>nie ma przepisów o oświadczeniu pod przysięgą, złożone przed organem sądowym lub administracyjnym, notariuszem, organem samorządu zawodowego lub gospodarczego, właściwym ze względu na siedzibę lub miejsce zamieszkania</w:t>
            </w:r>
            <w:r w:rsidR="00821057">
              <w:rPr>
                <w:rFonts w:ascii="Arial" w:hAnsi="Arial" w:cs="Arial"/>
                <w:sz w:val="22"/>
                <w:szCs w:val="20"/>
              </w:rPr>
              <w:t xml:space="preserve"> wykonawcy lub miejsce zamieszkania osoby, której dokument miał dotyczyć. </w:t>
            </w:r>
            <w:r w:rsidR="00821057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14:paraId="7A49C39D" w14:textId="77777777" w:rsidR="000159A9" w:rsidRPr="008262D0" w:rsidRDefault="00821057" w:rsidP="0082105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b/>
                <w:sz w:val="22"/>
                <w:szCs w:val="20"/>
              </w:rPr>
              <w:t>Dokument powinien być wystawiony nie wcześniej niż 6 miesięcy przed jego złożeniem.</w:t>
            </w:r>
          </w:p>
        </w:tc>
      </w:tr>
      <w:tr w:rsidR="000159A9" w:rsidRPr="008262D0" w14:paraId="3AC6422B" w14:textId="77777777" w:rsidTr="008774F8"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74A93" w14:textId="77777777" w:rsidR="008774F8" w:rsidRPr="008262D0" w:rsidRDefault="008774F8" w:rsidP="001E315D">
            <w:pPr>
              <w:pStyle w:val="paragraph"/>
              <w:spacing w:before="0" w:beforeAutospacing="0" w:after="0" w:afterAutospacing="0"/>
              <w:jc w:val="right"/>
              <w:textAlignment w:val="baseline"/>
              <w:rPr>
                <w:rStyle w:val="normaltextrun"/>
                <w:rFonts w:ascii="Arial" w:hAnsi="Arial" w:cs="Arial"/>
                <w:sz w:val="22"/>
                <w:szCs w:val="20"/>
              </w:rPr>
            </w:pPr>
          </w:p>
          <w:p w14:paraId="2A84E111" w14:textId="77777777" w:rsidR="000159A9" w:rsidRPr="008262D0" w:rsidRDefault="008774F8" w:rsidP="008774F8">
            <w:pPr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sz w:val="22"/>
                <w:szCs w:val="20"/>
              </w:rPr>
              <w:t>3.</w:t>
            </w:r>
          </w:p>
        </w:tc>
        <w:tc>
          <w:tcPr>
            <w:tcW w:w="8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AFFB9" w14:textId="77777777" w:rsidR="00D672CD" w:rsidRPr="008262D0" w:rsidRDefault="00D672CD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0"/>
              </w:rPr>
            </w:pPr>
            <w:r w:rsidRPr="008262D0">
              <w:rPr>
                <w:rFonts w:ascii="Arial" w:hAnsi="Arial" w:cs="Arial"/>
                <w:b/>
                <w:sz w:val="22"/>
                <w:szCs w:val="20"/>
              </w:rPr>
              <w:t xml:space="preserve">Informacja z KRK w zakresie art. 108 ust. 1 pkt 4 </w:t>
            </w:r>
            <w:proofErr w:type="spellStart"/>
            <w:r w:rsidRPr="008262D0">
              <w:rPr>
                <w:rFonts w:ascii="Arial" w:hAnsi="Arial" w:cs="Arial"/>
                <w:b/>
                <w:sz w:val="22"/>
                <w:szCs w:val="20"/>
              </w:rPr>
              <w:t>Pzp</w:t>
            </w:r>
            <w:proofErr w:type="spellEnd"/>
            <w:r w:rsidRPr="008262D0">
              <w:rPr>
                <w:rFonts w:ascii="Arial" w:hAnsi="Arial" w:cs="Arial"/>
                <w:b/>
                <w:sz w:val="22"/>
                <w:szCs w:val="20"/>
              </w:rPr>
              <w:t>, dotycząca</w:t>
            </w:r>
            <w:r w:rsidR="00CC4686" w:rsidRPr="008262D0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b/>
                <w:sz w:val="22"/>
                <w:szCs w:val="20"/>
              </w:rPr>
              <w:t>orzeczenia zakazu ubiegania się o zamówienie publiczne tytułem</w:t>
            </w:r>
            <w:r w:rsidR="00CC4686" w:rsidRPr="008262D0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b/>
                <w:sz w:val="22"/>
                <w:szCs w:val="20"/>
              </w:rPr>
              <w:t>środka karnego</w:t>
            </w:r>
          </w:p>
          <w:p w14:paraId="0EF13F0A" w14:textId="77777777" w:rsidR="00D672CD" w:rsidRPr="008262D0" w:rsidRDefault="00D672CD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sz w:val="22"/>
                <w:szCs w:val="20"/>
              </w:rPr>
              <w:t xml:space="preserve">Jeżeli wykonawca ma siedzibę lub miejsce zamieszkania </w:t>
            </w:r>
            <w:r w:rsidR="00C92F95" w:rsidRPr="008262D0">
              <w:rPr>
                <w:rFonts w:ascii="Arial" w:hAnsi="Arial" w:cs="Arial"/>
                <w:sz w:val="22"/>
                <w:szCs w:val="20"/>
              </w:rPr>
              <w:t xml:space="preserve">lub miejsce zamieszkania </w:t>
            </w:r>
            <w:r w:rsidR="008C6BBA">
              <w:rPr>
                <w:rFonts w:ascii="Arial" w:hAnsi="Arial" w:cs="Arial"/>
                <w:sz w:val="22"/>
                <w:szCs w:val="20"/>
              </w:rPr>
              <w:t xml:space="preserve">ma osoba, której dotyczy informacja albo dokument </w:t>
            </w:r>
            <w:r w:rsidRPr="008262D0">
              <w:rPr>
                <w:rFonts w:ascii="Arial" w:hAnsi="Arial" w:cs="Arial"/>
                <w:sz w:val="22"/>
                <w:szCs w:val="20"/>
              </w:rPr>
              <w:t>poza granicami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Rzeczypospolitej Polskiej, zamiast informacji z KRK składa informację z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odpowiedniego rejestru, takiego jak rejestr sądowy, albo, w przypadku braku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takiego rejestru, inny równoważny dokument wydany przez właściwy organ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sądowy lub administracyjny kraju, w którym wykonawca ma siedzibę lub</w:t>
            </w:r>
            <w:r w:rsidR="00A678FC" w:rsidRPr="008262D0">
              <w:rPr>
                <w:rFonts w:ascii="Arial" w:hAnsi="Arial" w:cs="Arial"/>
                <w:sz w:val="22"/>
                <w:szCs w:val="20"/>
              </w:rPr>
              <w:t xml:space="preserve"> miejsce zamieszkania</w:t>
            </w:r>
            <w:r w:rsidR="00A678FC">
              <w:rPr>
                <w:rFonts w:ascii="Arial" w:hAnsi="Arial" w:cs="Arial"/>
                <w:sz w:val="22"/>
                <w:szCs w:val="20"/>
              </w:rPr>
              <w:t xml:space="preserve"> ma osoba , której dotyczy informacja albo dokument</w:t>
            </w:r>
            <w:r w:rsidRPr="008262D0">
              <w:rPr>
                <w:rFonts w:ascii="Arial" w:hAnsi="Arial" w:cs="Arial"/>
                <w:sz w:val="22"/>
                <w:szCs w:val="20"/>
              </w:rPr>
              <w:t>, w zakresie, o którym mowa w informacji z KRK.</w:t>
            </w:r>
          </w:p>
          <w:p w14:paraId="580C2C83" w14:textId="77777777" w:rsidR="00D672CD" w:rsidRPr="008262D0" w:rsidRDefault="00D672CD" w:rsidP="001E315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0"/>
              </w:rPr>
            </w:pPr>
            <w:r w:rsidRPr="008262D0">
              <w:rPr>
                <w:rFonts w:ascii="Arial" w:hAnsi="Arial" w:cs="Arial"/>
                <w:b/>
                <w:sz w:val="22"/>
                <w:szCs w:val="20"/>
              </w:rPr>
              <w:t>Dokument powinien być wystawiony nie wcześniej niż 6 miesięcy przed jego</w:t>
            </w:r>
            <w:r w:rsidR="00CC4686" w:rsidRPr="008262D0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b/>
                <w:sz w:val="22"/>
                <w:szCs w:val="20"/>
              </w:rPr>
              <w:t>złożeniem.</w:t>
            </w:r>
          </w:p>
          <w:p w14:paraId="66147B2C" w14:textId="77777777" w:rsidR="000159A9" w:rsidRPr="008262D0" w:rsidRDefault="00D672CD" w:rsidP="00A678F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8262D0">
              <w:rPr>
                <w:rFonts w:ascii="Arial" w:hAnsi="Arial" w:cs="Arial"/>
                <w:sz w:val="22"/>
                <w:szCs w:val="20"/>
              </w:rPr>
              <w:t>Jeżeli w kraju, w którym wykonawca ma siedzibę lub miejsce zamieszkania</w:t>
            </w:r>
            <w:r w:rsidR="008C6BBA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C6BBA" w:rsidRPr="008262D0">
              <w:rPr>
                <w:rFonts w:ascii="Arial" w:hAnsi="Arial" w:cs="Arial"/>
                <w:sz w:val="22"/>
                <w:szCs w:val="20"/>
              </w:rPr>
              <w:t>lub miejsce zamieszkania</w:t>
            </w:r>
            <w:r w:rsidR="008C6BBA">
              <w:rPr>
                <w:rFonts w:ascii="Arial" w:hAnsi="Arial" w:cs="Arial"/>
                <w:sz w:val="22"/>
                <w:szCs w:val="20"/>
              </w:rPr>
              <w:t xml:space="preserve"> ma osoba</w:t>
            </w:r>
            <w:r w:rsidR="00A678FC">
              <w:rPr>
                <w:rFonts w:ascii="Arial" w:hAnsi="Arial" w:cs="Arial"/>
                <w:sz w:val="22"/>
                <w:szCs w:val="20"/>
              </w:rPr>
              <w:t>, , której dokument dotyczy n</w:t>
            </w:r>
            <w:r w:rsidRPr="008262D0">
              <w:rPr>
                <w:rFonts w:ascii="Arial" w:hAnsi="Arial" w:cs="Arial"/>
                <w:sz w:val="22"/>
                <w:szCs w:val="20"/>
              </w:rPr>
              <w:t>ie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wydaje się takiego dokumentu, lub gdy dokumenty te nie odnoszą się do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 xml:space="preserve">wszystkich przypadków, o których mowa w art. 108 ust. 1 pkt 4 </w:t>
            </w:r>
            <w:proofErr w:type="spellStart"/>
            <w:r w:rsidRPr="008262D0">
              <w:rPr>
                <w:rFonts w:ascii="Arial" w:hAnsi="Arial" w:cs="Arial"/>
                <w:sz w:val="22"/>
                <w:szCs w:val="20"/>
              </w:rPr>
              <w:t>Pzp</w:t>
            </w:r>
            <w:proofErr w:type="spellEnd"/>
            <w:r w:rsidRPr="008262D0">
              <w:rPr>
                <w:rFonts w:ascii="Arial" w:hAnsi="Arial" w:cs="Arial"/>
                <w:sz w:val="22"/>
                <w:szCs w:val="20"/>
              </w:rPr>
              <w:t>, zastępuje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się je odpowiednio w całości lub w części dokumentem zawierającym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odpowiednio oświadczenie wykonawcy, ze wskazaniem osoby albo osób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uprawnionych do jego reprezentacji, lub oświadczenie osoby, której dokument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miał dotyczyć, złożone pod przysięgą, lub, jeżeli w kraju, w którym wykonawca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 xml:space="preserve">ma siedzibę lub miejsce zamieszkania </w:t>
            </w:r>
            <w:r w:rsidR="00A678FC">
              <w:rPr>
                <w:rFonts w:ascii="Arial" w:hAnsi="Arial" w:cs="Arial"/>
                <w:sz w:val="22"/>
                <w:szCs w:val="20"/>
              </w:rPr>
              <w:t xml:space="preserve">lub miejsce zamieszkania ma osoba, której dokument </w:t>
            </w:r>
            <w:proofErr w:type="spellStart"/>
            <w:r w:rsidR="00A678FC">
              <w:rPr>
                <w:rFonts w:ascii="Arial" w:hAnsi="Arial" w:cs="Arial"/>
                <w:sz w:val="22"/>
                <w:szCs w:val="20"/>
              </w:rPr>
              <w:t>mia</w:t>
            </w:r>
            <w:proofErr w:type="spellEnd"/>
            <w:r w:rsidR="00A678FC">
              <w:rPr>
                <w:rFonts w:ascii="Arial" w:hAnsi="Arial" w:cs="Arial"/>
                <w:sz w:val="22"/>
                <w:szCs w:val="20"/>
              </w:rPr>
              <w:t xml:space="preserve">…l dotyczyć </w:t>
            </w:r>
            <w:r w:rsidRPr="008262D0">
              <w:rPr>
                <w:rFonts w:ascii="Arial" w:hAnsi="Arial" w:cs="Arial"/>
                <w:sz w:val="22"/>
                <w:szCs w:val="20"/>
              </w:rPr>
              <w:t>nie ma przepisów o oświadczeniu pod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przysięgą, złożone przed organem sądowym lub administracyjnym,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notariuszem, organem samorządu zawodowego lub gospodarczego, właściwym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ze względu na siedzibę lub miejsce zamieszkania wykonawcy</w:t>
            </w:r>
            <w:r w:rsidR="00A678FC">
              <w:rPr>
                <w:rFonts w:ascii="Arial" w:hAnsi="Arial" w:cs="Arial"/>
                <w:sz w:val="22"/>
                <w:szCs w:val="20"/>
              </w:rPr>
              <w:t xml:space="preserve"> lub miejsca zamieszkania osoby, której dokument miał dotyczyć</w:t>
            </w:r>
            <w:r w:rsidRPr="008262D0">
              <w:rPr>
                <w:rFonts w:ascii="Arial" w:hAnsi="Arial" w:cs="Arial"/>
                <w:sz w:val="22"/>
                <w:szCs w:val="20"/>
              </w:rPr>
              <w:t>. Przepis co do</w:t>
            </w:r>
            <w:r w:rsidR="00CC4686" w:rsidRPr="008262D0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8262D0">
              <w:rPr>
                <w:rFonts w:ascii="Arial" w:hAnsi="Arial" w:cs="Arial"/>
                <w:sz w:val="22"/>
                <w:szCs w:val="20"/>
              </w:rPr>
              <w:t>terminu wystawienia dokumentu stosuje się.</w:t>
            </w:r>
          </w:p>
        </w:tc>
      </w:tr>
    </w:tbl>
    <w:p w14:paraId="62E536C6" w14:textId="77777777" w:rsidR="00831203" w:rsidRPr="00CE0110" w:rsidRDefault="00831203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E732AE4" w14:textId="77777777" w:rsidR="00221805" w:rsidRDefault="00D6487E" w:rsidP="00D6487E">
      <w:pPr>
        <w:pStyle w:val="paragraph"/>
        <w:spacing w:before="0" w:beforeAutospacing="0" w:after="0" w:afterAutospacing="0"/>
        <w:ind w:left="708" w:hanging="424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lastRenderedPageBreak/>
        <w:t xml:space="preserve">9. </w:t>
      </w:r>
      <w:r w:rsidR="0089652C" w:rsidRPr="00CE0110">
        <w:rPr>
          <w:rStyle w:val="normaltextrun"/>
          <w:rFonts w:ascii="Arial" w:hAnsi="Arial" w:cs="Arial"/>
          <w:sz w:val="22"/>
          <w:szCs w:val="22"/>
        </w:rPr>
        <w:t>W sprawach nieuregulowanych postanowieniami niniejszego rozdziału, zastosowanie znajdą przepisy Rozporządzenia Ministra Rozwoju</w:t>
      </w:r>
      <w:r w:rsidR="00F53E91" w:rsidRPr="00CE0110">
        <w:rPr>
          <w:rStyle w:val="normaltextrun"/>
          <w:rFonts w:ascii="Arial" w:hAnsi="Arial" w:cs="Arial"/>
          <w:sz w:val="22"/>
          <w:szCs w:val="22"/>
        </w:rPr>
        <w:t xml:space="preserve">, Pracy i Technologii z </w:t>
      </w:r>
      <w:r w:rsidR="0089652C" w:rsidRPr="00CE0110">
        <w:rPr>
          <w:rStyle w:val="normaltextrun"/>
          <w:rFonts w:ascii="Arial" w:hAnsi="Arial" w:cs="Arial"/>
          <w:sz w:val="22"/>
          <w:szCs w:val="22"/>
        </w:rPr>
        <w:t>dnia 2</w:t>
      </w:r>
      <w:r w:rsidR="00F53E91" w:rsidRPr="00CE0110">
        <w:rPr>
          <w:rStyle w:val="normaltextrun"/>
          <w:rFonts w:ascii="Arial" w:hAnsi="Arial" w:cs="Arial"/>
          <w:sz w:val="22"/>
          <w:szCs w:val="22"/>
        </w:rPr>
        <w:t>3.12.2020 r</w:t>
      </w:r>
      <w:r w:rsidR="0089652C" w:rsidRPr="00CE0110">
        <w:rPr>
          <w:rStyle w:val="normaltextrun"/>
          <w:rFonts w:ascii="Arial" w:hAnsi="Arial" w:cs="Arial"/>
          <w:sz w:val="22"/>
          <w:szCs w:val="22"/>
        </w:rPr>
        <w:t xml:space="preserve">. w sprawie </w:t>
      </w:r>
      <w:r w:rsidR="00F53E91" w:rsidRPr="00CE0110">
        <w:rPr>
          <w:rStyle w:val="normaltextrun"/>
          <w:rFonts w:ascii="Arial" w:hAnsi="Arial" w:cs="Arial"/>
          <w:sz w:val="22"/>
          <w:szCs w:val="22"/>
        </w:rPr>
        <w:t>podmiotowych środków dowodowych oraz innych dokumentów lub oświadczeń jakich może żądać zamawiający od wykonawcy</w:t>
      </w:r>
      <w:r w:rsidR="00B43C62">
        <w:rPr>
          <w:rStyle w:val="normaltextrun"/>
          <w:rFonts w:ascii="Arial" w:hAnsi="Arial" w:cs="Arial"/>
          <w:sz w:val="22"/>
          <w:szCs w:val="22"/>
        </w:rPr>
        <w:t xml:space="preserve"> oraz </w:t>
      </w:r>
      <w:r w:rsidR="00B43C62" w:rsidRPr="00B43C62">
        <w:rPr>
          <w:rStyle w:val="normaltextrun"/>
          <w:rFonts w:ascii="Arial" w:hAnsi="Arial" w:cs="Arial"/>
          <w:sz w:val="22"/>
          <w:szCs w:val="22"/>
        </w:rPr>
        <w:t>przepisy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 (Dz. U. z 2020 r., poz. 2452 zwanym dalej "</w:t>
      </w:r>
      <w:proofErr w:type="spellStart"/>
      <w:r w:rsidR="00B43C62" w:rsidRPr="00B43C62">
        <w:rPr>
          <w:rStyle w:val="normaltextrun"/>
          <w:rFonts w:ascii="Arial" w:hAnsi="Arial" w:cs="Arial"/>
          <w:sz w:val="22"/>
          <w:szCs w:val="22"/>
        </w:rPr>
        <w:t>r.d.e</w:t>
      </w:r>
      <w:proofErr w:type="spellEnd"/>
      <w:r w:rsidR="00B43C62" w:rsidRPr="00B43C62">
        <w:rPr>
          <w:rStyle w:val="normaltextrun"/>
          <w:rFonts w:ascii="Arial" w:hAnsi="Arial" w:cs="Arial"/>
          <w:sz w:val="22"/>
          <w:szCs w:val="22"/>
        </w:rPr>
        <w:t>.").</w:t>
      </w:r>
      <w:r w:rsidR="0089652C" w:rsidRPr="00CE0110">
        <w:rPr>
          <w:rStyle w:val="normaltextrun"/>
          <w:rFonts w:ascii="Arial" w:hAnsi="Arial" w:cs="Arial"/>
          <w:sz w:val="22"/>
          <w:szCs w:val="22"/>
        </w:rPr>
        <w:t>.</w:t>
      </w:r>
      <w:r w:rsidR="0089652C" w:rsidRPr="008774F8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734121F3" w14:textId="77777777" w:rsidR="00EA209F" w:rsidRDefault="00D6487E" w:rsidP="00D6487E">
      <w:pPr>
        <w:pStyle w:val="paragraph"/>
        <w:spacing w:before="0" w:beforeAutospacing="0" w:after="0" w:afterAutospacing="0"/>
        <w:ind w:left="708" w:hanging="424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10. </w:t>
      </w:r>
      <w:r w:rsidR="00EA209F" w:rsidRPr="00CE0110">
        <w:rPr>
          <w:rStyle w:val="normaltextrun"/>
          <w:rFonts w:ascii="Arial" w:hAnsi="Arial" w:cs="Arial"/>
          <w:sz w:val="22"/>
          <w:szCs w:val="22"/>
        </w:rPr>
        <w:t>Jeżeli jest to niezbędne do zapewnienia odpowiedniego przebiegu postępowania o udzielenie zamówienia, Zamawiający może na każdym etapie postępowania, wezwać Wykonawców do złożenia wszystkich lub niektórych podmiotowych środków dowodowych, aktualnych na dzień ich złożenia.</w:t>
      </w:r>
    </w:p>
    <w:p w14:paraId="24C05F2A" w14:textId="77777777" w:rsidR="008774F8" w:rsidRDefault="00D6487E" w:rsidP="00D6487E">
      <w:pPr>
        <w:pStyle w:val="paragraph"/>
        <w:spacing w:before="0" w:beforeAutospacing="0" w:after="0" w:afterAutospacing="0"/>
        <w:ind w:left="708" w:hanging="424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11. </w:t>
      </w:r>
      <w:r w:rsidR="00EA209F" w:rsidRPr="00CE0110">
        <w:rPr>
          <w:rStyle w:val="normaltextrun"/>
          <w:rFonts w:ascii="Arial" w:hAnsi="Arial" w:cs="Arial"/>
          <w:sz w:val="22"/>
          <w:szCs w:val="22"/>
        </w:rPr>
        <w:t>Jeżeli zajdą uzasadnione podstawy do uznania, że złożone uprzednio podmiotowe środki dowodowe nie są już aktualne, Zamawiający może w każdym czasie wezwać Wykonawcę do złożenia wszystkich lub niektórych podmiotowych środków dowodowych, aktualnych na dzień ich złożenia.</w:t>
      </w:r>
    </w:p>
    <w:p w14:paraId="030F99B7" w14:textId="77777777" w:rsidR="00B160D0" w:rsidRDefault="00D6487E" w:rsidP="00D6487E">
      <w:pPr>
        <w:pStyle w:val="paragraph"/>
        <w:spacing w:before="0" w:beforeAutospacing="0" w:after="0" w:afterAutospacing="0"/>
        <w:ind w:left="708" w:hanging="424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12. </w:t>
      </w:r>
      <w:r w:rsidR="00EA209F" w:rsidRPr="00CE0110">
        <w:rPr>
          <w:rStyle w:val="normaltextrun"/>
          <w:rFonts w:ascii="Arial" w:hAnsi="Arial" w:cs="Arial"/>
          <w:sz w:val="22"/>
          <w:szCs w:val="22"/>
        </w:rPr>
        <w:t xml:space="preserve">Dokumenty sporządzone w języku obcym są składane wraz z tłumaczeniem na język polski. </w:t>
      </w:r>
    </w:p>
    <w:p w14:paraId="0888B197" w14:textId="77777777" w:rsidR="00B160D0" w:rsidRPr="00221805" w:rsidRDefault="00D6487E" w:rsidP="00D6487E">
      <w:pPr>
        <w:pStyle w:val="paragraph"/>
        <w:spacing w:before="0" w:beforeAutospacing="0" w:after="0" w:afterAutospacing="0"/>
        <w:ind w:left="708" w:hanging="424"/>
        <w:jc w:val="both"/>
        <w:textAlignment w:val="baseline"/>
        <w:rPr>
          <w:rStyle w:val="fontstyle01"/>
          <w:rFonts w:ascii="Arial" w:hAnsi="Arial" w:cs="Arial"/>
          <w:color w:val="auto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 xml:space="preserve">13. </w:t>
      </w:r>
      <w:r w:rsidR="00815BD7" w:rsidRPr="00B160D0">
        <w:rPr>
          <w:rStyle w:val="fontstyle01"/>
          <w:rFonts w:ascii="Arial" w:hAnsi="Arial" w:cs="Arial"/>
          <w:sz w:val="22"/>
          <w:szCs w:val="22"/>
        </w:rPr>
        <w:t>Zamawiający nie wzywa do złożenia podmiotowych środków dowodowych, jeżeli:</w:t>
      </w:r>
      <w:r w:rsidR="00815BD7" w:rsidRPr="00B160D0">
        <w:rPr>
          <w:rFonts w:ascii="Arial" w:hAnsi="Arial" w:cs="Arial"/>
          <w:color w:val="000000"/>
          <w:sz w:val="22"/>
          <w:szCs w:val="22"/>
        </w:rPr>
        <w:br/>
      </w:r>
      <w:r w:rsidR="00815BD7" w:rsidRPr="00B160D0">
        <w:rPr>
          <w:rStyle w:val="fontstyle01"/>
          <w:rFonts w:ascii="Arial" w:hAnsi="Arial" w:cs="Arial"/>
          <w:sz w:val="22"/>
          <w:szCs w:val="22"/>
        </w:rPr>
        <w:t>1) może je uzyskać za pomocą bezpłatnych i ogólnodostępnych baz danych, w szczególności rejestrów publicznych w rozumieniu ustawy z dnia 17 lutego 2005 r. o informatyzacji działalności podmiotów realizujących zadania publiczne, o ile wykonawca wskazał w jednolitym dokumencie dane umożliwiające dostęp do tych środków;</w:t>
      </w:r>
      <w:r w:rsidR="00815BD7" w:rsidRPr="00B160D0">
        <w:rPr>
          <w:rFonts w:ascii="Arial" w:hAnsi="Arial" w:cs="Arial"/>
          <w:color w:val="000000"/>
          <w:sz w:val="22"/>
          <w:szCs w:val="22"/>
        </w:rPr>
        <w:br/>
      </w:r>
      <w:r w:rsidR="00815BD7" w:rsidRPr="00B160D0">
        <w:rPr>
          <w:rStyle w:val="fontstyle01"/>
          <w:rFonts w:ascii="Arial" w:hAnsi="Arial" w:cs="Arial"/>
          <w:sz w:val="22"/>
          <w:szCs w:val="22"/>
        </w:rPr>
        <w:t>2) podmiotowym środkiem dowodowym jest oświadczenie, którego treść odpowiada zakresowi oświadczenia, o którym mowa w art. 125 ust. 1.</w:t>
      </w:r>
    </w:p>
    <w:p w14:paraId="7F11927F" w14:textId="77777777" w:rsidR="0089652C" w:rsidRPr="00221805" w:rsidRDefault="00D6487E" w:rsidP="00D6487E">
      <w:pPr>
        <w:pStyle w:val="paragraph"/>
        <w:spacing w:before="0" w:beforeAutospacing="0" w:after="0" w:afterAutospacing="0"/>
        <w:ind w:left="708" w:hanging="424"/>
        <w:jc w:val="both"/>
        <w:textAlignment w:val="baseline"/>
        <w:rPr>
          <w:rStyle w:val="fontstyle01"/>
          <w:rFonts w:ascii="Arial" w:hAnsi="Arial" w:cs="Arial"/>
          <w:color w:val="auto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 xml:space="preserve">14. </w:t>
      </w:r>
      <w:r w:rsidR="00815BD7" w:rsidRPr="00CE0110">
        <w:rPr>
          <w:rStyle w:val="fontstyle01"/>
          <w:rFonts w:ascii="Arial" w:hAnsi="Arial" w:cs="Arial"/>
          <w:sz w:val="22"/>
          <w:szCs w:val="22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602DFC26" w14:textId="77777777" w:rsidR="00815BD7" w:rsidRPr="00CE0110" w:rsidRDefault="00D6487E" w:rsidP="00D6487E">
      <w:pPr>
        <w:pStyle w:val="paragraph"/>
        <w:spacing w:before="0" w:beforeAutospacing="0" w:after="0" w:afterAutospacing="0"/>
        <w:ind w:left="708" w:hanging="424"/>
        <w:jc w:val="both"/>
        <w:textAlignment w:val="baseline"/>
        <w:rPr>
          <w:rStyle w:val="fontstyle01"/>
          <w:rFonts w:ascii="Arial" w:hAnsi="Arial" w:cs="Arial"/>
          <w:color w:val="auto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 xml:space="preserve">15. </w:t>
      </w:r>
      <w:r w:rsidR="00815BD7" w:rsidRPr="00CE0110">
        <w:rPr>
          <w:rStyle w:val="fontstyle01"/>
          <w:rFonts w:ascii="Arial" w:hAnsi="Arial" w:cs="Arial"/>
          <w:sz w:val="22"/>
          <w:szCs w:val="22"/>
        </w:rPr>
        <w:t>Jeżeli wykonawca nie złożył oświadczenia, o którym mowa w art. 125 ust. 1, podmiotowych środków dowodowych, innych dokumentów lub oświadczeń składanych w postępowaniu lub są one niekompletne lub zawierają błędy, zamawiający wzywa wykonawcę odpowiednio do ich złożenia, poprawienia lub uzupełnienia w wyznaczonym terminie, chyba że:</w:t>
      </w:r>
    </w:p>
    <w:p w14:paraId="5F2F2F9F" w14:textId="77777777" w:rsidR="00815BD7" w:rsidRPr="00CE0110" w:rsidRDefault="00815BD7" w:rsidP="00020A3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 w:rsidRPr="00CE0110">
        <w:rPr>
          <w:rStyle w:val="fontstyle01"/>
          <w:rFonts w:ascii="Arial" w:hAnsi="Arial" w:cs="Arial"/>
          <w:sz w:val="22"/>
          <w:szCs w:val="22"/>
        </w:rPr>
        <w:t>1) wniosek o dopuszczenie do udziału w postępowaniu albo oferta wykonawcy podlegają odrzuceniu bez względu na ich złożenie, uzupełnienie lub poprawienie lub</w:t>
      </w:r>
      <w:r w:rsidRPr="00CE0110">
        <w:rPr>
          <w:rFonts w:ascii="Arial" w:hAnsi="Arial" w:cs="Arial"/>
          <w:color w:val="000000"/>
          <w:sz w:val="22"/>
          <w:szCs w:val="22"/>
        </w:rPr>
        <w:br/>
      </w:r>
      <w:r w:rsidRPr="00CE0110">
        <w:rPr>
          <w:rStyle w:val="fontstyle01"/>
          <w:rFonts w:ascii="Arial" w:hAnsi="Arial" w:cs="Arial"/>
          <w:sz w:val="22"/>
          <w:szCs w:val="22"/>
        </w:rPr>
        <w:t>2) zachodzą przesłanki unieważnienia postępowania.</w:t>
      </w:r>
    </w:p>
    <w:p w14:paraId="3042BD3B" w14:textId="77777777" w:rsidR="00815BD7" w:rsidRPr="00CE0110" w:rsidRDefault="00D6487E" w:rsidP="00020A34">
      <w:pPr>
        <w:pStyle w:val="paragraph"/>
        <w:spacing w:before="0" w:beforeAutospacing="0" w:after="0" w:afterAutospacing="0"/>
        <w:ind w:left="708" w:hanging="424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 xml:space="preserve">16. </w:t>
      </w:r>
      <w:r>
        <w:rPr>
          <w:rStyle w:val="fontstyle01"/>
          <w:rFonts w:ascii="Arial" w:hAnsi="Arial" w:cs="Arial"/>
          <w:sz w:val="22"/>
          <w:szCs w:val="22"/>
        </w:rPr>
        <w:tab/>
      </w:r>
      <w:r w:rsidR="00815BD7" w:rsidRPr="00CE0110">
        <w:rPr>
          <w:rStyle w:val="fontstyle01"/>
          <w:rFonts w:ascii="Arial" w:hAnsi="Arial" w:cs="Arial"/>
          <w:sz w:val="22"/>
          <w:szCs w:val="22"/>
        </w:rPr>
        <w:t xml:space="preserve">Wykonawca składa podmiotowe środki dowodowe na wezwanie, o którym mowa w </w:t>
      </w:r>
      <w:r w:rsidR="0089652C" w:rsidRPr="00CE0110">
        <w:rPr>
          <w:rStyle w:val="fontstyle01"/>
          <w:rFonts w:ascii="Arial" w:hAnsi="Arial" w:cs="Arial"/>
          <w:sz w:val="22"/>
          <w:szCs w:val="22"/>
        </w:rPr>
        <w:t>u</w:t>
      </w:r>
      <w:r w:rsidR="00815BD7" w:rsidRPr="00CE0110">
        <w:rPr>
          <w:rStyle w:val="fontstyle01"/>
          <w:rFonts w:ascii="Arial" w:hAnsi="Arial" w:cs="Arial"/>
          <w:sz w:val="22"/>
          <w:szCs w:val="22"/>
        </w:rPr>
        <w:t xml:space="preserve">st. </w:t>
      </w:r>
      <w:r w:rsidRPr="00D6487E">
        <w:rPr>
          <w:rStyle w:val="fontstyle01"/>
          <w:rFonts w:ascii="Arial" w:hAnsi="Arial" w:cs="Arial"/>
          <w:sz w:val="22"/>
          <w:szCs w:val="22"/>
        </w:rPr>
        <w:t>6</w:t>
      </w:r>
      <w:r w:rsidR="00815BD7" w:rsidRPr="00D6487E">
        <w:rPr>
          <w:rStyle w:val="fontstyle01"/>
          <w:rFonts w:ascii="Arial" w:hAnsi="Arial" w:cs="Arial"/>
          <w:sz w:val="22"/>
          <w:szCs w:val="22"/>
        </w:rPr>
        <w:t>, aktualne na dzień ich złożenia.</w:t>
      </w:r>
    </w:p>
    <w:p w14:paraId="0B624B71" w14:textId="77777777" w:rsidR="00815BD7" w:rsidRPr="00CE0110" w:rsidRDefault="006F2271" w:rsidP="00020A34">
      <w:pPr>
        <w:pStyle w:val="paragraph"/>
        <w:spacing w:before="0" w:beforeAutospacing="0" w:after="0" w:afterAutospacing="0"/>
        <w:ind w:left="709" w:hanging="425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D6487E">
        <w:rPr>
          <w:rFonts w:ascii="Arial" w:hAnsi="Arial" w:cs="Arial"/>
          <w:sz w:val="22"/>
          <w:szCs w:val="22"/>
        </w:rPr>
        <w:t xml:space="preserve">7. </w:t>
      </w:r>
      <w:r w:rsidR="00815BD7" w:rsidRPr="00CE0110">
        <w:rPr>
          <w:rStyle w:val="fontstyle01"/>
          <w:rFonts w:ascii="Arial" w:hAnsi="Arial" w:cs="Arial"/>
          <w:sz w:val="22"/>
          <w:szCs w:val="22"/>
        </w:rPr>
        <w:t>Zamawiający może żądać od wykonawców wyjaśnień dotyczących treści oświadczenia, o którym mowa w art. 125 ust. 1, lub złożonych podmiotowych środków dowodowych lub innych dokumentów lub oświadczeń składanych w postępowaniu.</w:t>
      </w:r>
    </w:p>
    <w:p w14:paraId="54F4DAB5" w14:textId="77777777" w:rsidR="00B160D0" w:rsidRDefault="00D6487E" w:rsidP="00020A34">
      <w:pPr>
        <w:pStyle w:val="paragraph"/>
        <w:spacing w:before="0" w:beforeAutospacing="0" w:after="0" w:afterAutospacing="0"/>
        <w:ind w:left="709" w:hanging="425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>18</w:t>
      </w:r>
      <w:r w:rsidR="0089652C" w:rsidRPr="00CE0110">
        <w:rPr>
          <w:rStyle w:val="fontstyle01"/>
          <w:rFonts w:ascii="Arial" w:hAnsi="Arial" w:cs="Arial"/>
          <w:sz w:val="22"/>
          <w:szCs w:val="22"/>
        </w:rPr>
        <w:t xml:space="preserve">. </w:t>
      </w:r>
      <w:r w:rsidR="00815BD7" w:rsidRPr="00CE0110">
        <w:rPr>
          <w:rStyle w:val="fontstyle01"/>
          <w:rFonts w:ascii="Arial" w:hAnsi="Arial" w:cs="Arial"/>
          <w:sz w:val="22"/>
          <w:szCs w:val="22"/>
        </w:rPr>
        <w:t>Jeżeli złożone przez wykonawcę oświadczenie, o którym mowa w art. 125 ust. 1, lub podmiotowe środki dowodowe budzą wątpliwości zamawiającego, może on zwrócić się bezpośrednio do podmiotu, który jest w posiadaniu informacji lub dokumentów istotnych w tym zakresie dla oceny spełniania przez wykonawcę warunków udziału w postępowaniu, kryteriów selekcji lub braku podstaw wykluczenia, o przedstawienie takich informacji lub dokumentów</w:t>
      </w:r>
      <w:r w:rsidR="00006FFC" w:rsidRPr="00CE0110">
        <w:rPr>
          <w:rStyle w:val="fontstyle01"/>
          <w:rFonts w:ascii="Arial" w:hAnsi="Arial" w:cs="Arial"/>
          <w:sz w:val="22"/>
          <w:szCs w:val="22"/>
        </w:rPr>
        <w:t>.</w:t>
      </w:r>
    </w:p>
    <w:p w14:paraId="5077357C" w14:textId="77777777" w:rsidR="00020A34" w:rsidRDefault="00020A34" w:rsidP="00020A34">
      <w:pPr>
        <w:pStyle w:val="paragraph"/>
        <w:spacing w:before="0" w:beforeAutospacing="0" w:after="0" w:afterAutospacing="0"/>
        <w:ind w:left="709" w:hanging="425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</w:p>
    <w:p w14:paraId="084BA6D3" w14:textId="77777777" w:rsidR="00020A34" w:rsidRPr="00CE0110" w:rsidRDefault="00020A34" w:rsidP="00020A34">
      <w:pPr>
        <w:pStyle w:val="paragraph"/>
        <w:spacing w:before="0" w:beforeAutospacing="0" w:after="0" w:afterAutospacing="0"/>
        <w:ind w:left="709" w:hanging="425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94B98C9" w14:textId="77777777" w:rsidR="00831203" w:rsidRDefault="00DB0606" w:rsidP="0088303F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Style w:val="eop"/>
          <w:rFonts w:ascii="Arial" w:hAnsi="Arial" w:cs="Arial"/>
          <w:b/>
          <w:bCs/>
          <w:cap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 xml:space="preserve">8. </w:t>
      </w:r>
      <w:r w:rsidR="00831203" w:rsidRPr="00CE0110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Wadium:</w:t>
      </w:r>
      <w:r w:rsidR="00831203" w:rsidRPr="00CE0110">
        <w:rPr>
          <w:rStyle w:val="eop"/>
          <w:rFonts w:ascii="Arial" w:hAnsi="Arial" w:cs="Arial"/>
          <w:b/>
          <w:bCs/>
          <w:caps/>
          <w:sz w:val="22"/>
          <w:szCs w:val="22"/>
        </w:rPr>
        <w:t> </w:t>
      </w:r>
    </w:p>
    <w:p w14:paraId="44313056" w14:textId="77777777" w:rsidR="001518FA" w:rsidRDefault="001518FA" w:rsidP="001518FA">
      <w:pPr>
        <w:pStyle w:val="paragraph"/>
        <w:spacing w:before="0" w:beforeAutospacing="0" w:after="0" w:afterAutospacing="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>Zamawiający nie wymaga wniesienie wadium.</w:t>
      </w:r>
    </w:p>
    <w:p w14:paraId="1B0A621C" w14:textId="77777777" w:rsidR="00A47526" w:rsidRDefault="00A47526" w:rsidP="001518FA">
      <w:pPr>
        <w:pStyle w:val="paragraph"/>
        <w:spacing w:before="0" w:beforeAutospacing="0" w:after="0" w:afterAutospacing="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</w:p>
    <w:p w14:paraId="76F5A765" w14:textId="77777777" w:rsidR="00A47526" w:rsidRDefault="00A47526" w:rsidP="001518FA">
      <w:pPr>
        <w:pStyle w:val="paragraph"/>
        <w:spacing w:before="0" w:beforeAutospacing="0" w:after="0" w:afterAutospacing="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</w:p>
    <w:p w14:paraId="2E181A80" w14:textId="77777777" w:rsidR="00221488" w:rsidRPr="00CE0110" w:rsidRDefault="00184975" w:rsidP="004764D1">
      <w:pPr>
        <w:pStyle w:val="paragraph"/>
        <w:shd w:val="clear" w:color="auto" w:fill="BFBFBF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9. </w:t>
      </w:r>
      <w:r w:rsidR="00221488" w:rsidRPr="00CE0110">
        <w:rPr>
          <w:rFonts w:ascii="Arial" w:hAnsi="Arial" w:cs="Arial"/>
          <w:b/>
          <w:color w:val="000000"/>
          <w:sz w:val="22"/>
          <w:szCs w:val="22"/>
        </w:rPr>
        <w:t>INFORMACJE O SPOSOBIE POROZUMIEWANIA SIĘ ZAMAWIAJĄCEGO Z WYKONAWCAMI</w:t>
      </w:r>
      <w:r w:rsidR="006F2271">
        <w:rPr>
          <w:rFonts w:ascii="Arial" w:hAnsi="Arial" w:cs="Arial"/>
          <w:b/>
          <w:color w:val="000000"/>
          <w:sz w:val="22"/>
          <w:szCs w:val="22"/>
        </w:rPr>
        <w:t xml:space="preserve">, PRZEKAZYWANIA OŚWAIDCZEN I DOKUMENTÓW </w:t>
      </w:r>
    </w:p>
    <w:p w14:paraId="6DBD705F" w14:textId="77777777" w:rsidR="00221488" w:rsidRDefault="008534F6" w:rsidP="00020A34">
      <w:pPr>
        <w:pStyle w:val="paragraph"/>
        <w:tabs>
          <w:tab w:val="left" w:pos="567"/>
        </w:tabs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 xml:space="preserve">1. </w:t>
      </w:r>
      <w:r w:rsidR="006E4D08">
        <w:rPr>
          <w:rFonts w:ascii="Arial" w:hAnsi="Arial" w:cs="Arial"/>
          <w:color w:val="000000"/>
          <w:sz w:val="22"/>
          <w:szCs w:val="22"/>
        </w:rPr>
        <w:tab/>
      </w:r>
      <w:r w:rsidR="00221488" w:rsidRPr="0006251A">
        <w:rPr>
          <w:rFonts w:ascii="Arial" w:hAnsi="Arial" w:cs="Arial"/>
          <w:color w:val="000000"/>
          <w:sz w:val="22"/>
          <w:szCs w:val="22"/>
        </w:rPr>
        <w:t xml:space="preserve">W niniejszym postępowaniu komunikacja Zamawiającego z Wykonawcami odbywa się przy użyciu środków komunikacji elektronicznej, za pośrednictwem Platformy on-line działającej pod adresem </w:t>
      </w:r>
      <w:hyperlink r:id="rId12" w:history="1">
        <w:r w:rsidR="00B92A65" w:rsidRPr="00A558D6">
          <w:rPr>
            <w:rStyle w:val="Hipercze"/>
            <w:rFonts w:ascii="Arial" w:hAnsi="Arial" w:cs="Arial"/>
            <w:sz w:val="22"/>
            <w:szCs w:val="22"/>
          </w:rPr>
          <w:t>https://e-propublico.pl</w:t>
        </w:r>
      </w:hyperlink>
      <w:r w:rsidR="00B92A6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78CDE7B" w14:textId="77777777" w:rsidR="005A544D" w:rsidRPr="00205736" w:rsidRDefault="005A544D" w:rsidP="00020A34">
      <w:pPr>
        <w:suppressAutoHyphens/>
        <w:ind w:left="284" w:right="91" w:hanging="284"/>
        <w:jc w:val="both"/>
        <w:rPr>
          <w:rFonts w:ascii="Arial" w:hAnsi="Arial" w:cs="Arial"/>
          <w:sz w:val="18"/>
          <w:szCs w:val="20"/>
          <w:lang w:eastAsia="zh-CN"/>
        </w:rPr>
      </w:pPr>
      <w:r>
        <w:rPr>
          <w:rFonts w:ascii="Arial" w:hAnsi="Arial" w:cs="Arial"/>
          <w:bCs/>
          <w:sz w:val="22"/>
          <w:szCs w:val="22"/>
          <w:lang w:eastAsia="zh-CN"/>
        </w:rPr>
        <w:t xml:space="preserve">2. </w:t>
      </w:r>
      <w:r w:rsidRPr="005A544D">
        <w:rPr>
          <w:rFonts w:ascii="Arial" w:hAnsi="Arial" w:cs="Arial"/>
          <w:bCs/>
          <w:sz w:val="22"/>
          <w:szCs w:val="22"/>
          <w:lang w:eastAsia="zh-CN"/>
        </w:rPr>
        <w:t>Przez środki komunikacji elektronicznej rozumie się środki komunikacji elektronicznej zdefiniowane w ustawie z dnia 18 lipca 2002 r. o świadczeniu usług drogą elektroniczną (tekst jedn. Dz. U. z 2020 r., poz. 344)</w:t>
      </w:r>
      <w:r w:rsidR="00205736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205736" w:rsidRPr="00205736">
        <w:rPr>
          <w:rFonts w:ascii="Arial" w:hAnsi="Arial" w:cs="Arial"/>
          <w:sz w:val="22"/>
        </w:rPr>
        <w:t xml:space="preserve">w postępowaniu, jest platforma on-line działająca pod adresem </w:t>
      </w:r>
      <w:hyperlink r:id="rId13" w:history="1">
        <w:r w:rsidR="00205736" w:rsidRPr="00205736">
          <w:rPr>
            <w:rFonts w:ascii="Arial" w:hAnsi="Arial" w:cs="Arial"/>
            <w:sz w:val="22"/>
          </w:rPr>
          <w:t>https://e-ProPublico.pl/</w:t>
        </w:r>
      </w:hyperlink>
      <w:r w:rsidR="00205736" w:rsidRPr="00205736">
        <w:rPr>
          <w:rFonts w:ascii="Arial" w:hAnsi="Arial" w:cs="Arial"/>
          <w:sz w:val="22"/>
        </w:rPr>
        <w:t xml:space="preserve"> (dalej jako: ”Platforma”)</w:t>
      </w:r>
      <w:r w:rsidR="00205736" w:rsidRPr="00205736">
        <w:rPr>
          <w:rFonts w:ascii="Arial" w:hAnsi="Arial" w:cs="Arial"/>
          <w:color w:val="FF0000"/>
          <w:sz w:val="22"/>
        </w:rPr>
        <w:t xml:space="preserve"> </w:t>
      </w:r>
      <w:r w:rsidR="00205736" w:rsidRPr="00205736">
        <w:rPr>
          <w:rFonts w:ascii="Arial" w:hAnsi="Arial" w:cs="Arial"/>
          <w:sz w:val="22"/>
        </w:rPr>
        <w:t>oraz poczta elektroniczna (</w:t>
      </w:r>
      <w:hyperlink r:id="rId14" w:history="1">
        <w:r w:rsidR="00020A34" w:rsidRPr="00C0716B">
          <w:rPr>
            <w:rStyle w:val="Hipercze"/>
            <w:rFonts w:ascii="Arial" w:hAnsi="Arial" w:cs="Arial"/>
            <w:sz w:val="22"/>
          </w:rPr>
          <w:t>kw@amu.edu.pl</w:t>
        </w:r>
      </w:hyperlink>
      <w:r w:rsidR="00205736" w:rsidRPr="00205736">
        <w:rPr>
          <w:rFonts w:ascii="Arial" w:hAnsi="Arial" w:cs="Arial"/>
          <w:sz w:val="22"/>
        </w:rPr>
        <w:t>). </w:t>
      </w:r>
    </w:p>
    <w:p w14:paraId="123FD2CD" w14:textId="77777777" w:rsidR="0006251A" w:rsidRPr="00114825" w:rsidRDefault="005A544D" w:rsidP="00020A34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3. </w:t>
      </w:r>
      <w:r w:rsidR="0006251A" w:rsidRPr="0006251A">
        <w:rPr>
          <w:rFonts w:ascii="Arial" w:hAnsi="Arial" w:cs="Arial"/>
          <w:bCs/>
          <w:iCs/>
          <w:sz w:val="22"/>
          <w:szCs w:val="22"/>
        </w:rPr>
        <w:t xml:space="preserve">Zamawiający dopuszcza również możliwość komunikowania się </w:t>
      </w:r>
      <w:r w:rsidR="0006251A">
        <w:rPr>
          <w:rFonts w:ascii="Arial" w:hAnsi="Arial" w:cs="Arial"/>
          <w:bCs/>
          <w:iCs/>
          <w:sz w:val="22"/>
          <w:szCs w:val="22"/>
        </w:rPr>
        <w:t>za pomocą poczty elektronicznej w sprawach formalnych</w:t>
      </w:r>
      <w:r w:rsidR="00020A34">
        <w:rPr>
          <w:rFonts w:ascii="Arial" w:hAnsi="Arial" w:cs="Arial"/>
          <w:bCs/>
          <w:iCs/>
          <w:sz w:val="22"/>
          <w:szCs w:val="22"/>
        </w:rPr>
        <w:t xml:space="preserve"> –</w:t>
      </w:r>
      <w:r w:rsidR="0006251A">
        <w:rPr>
          <w:rFonts w:ascii="Arial" w:hAnsi="Arial" w:cs="Arial"/>
          <w:bCs/>
          <w:iCs/>
          <w:sz w:val="22"/>
          <w:szCs w:val="22"/>
        </w:rPr>
        <w:t xml:space="preserve"> </w:t>
      </w:r>
      <w:r w:rsidR="00020A34">
        <w:rPr>
          <w:rFonts w:ascii="Arial" w:hAnsi="Arial" w:cs="Arial"/>
          <w:b/>
          <w:bCs/>
          <w:iCs/>
          <w:sz w:val="22"/>
          <w:szCs w:val="22"/>
        </w:rPr>
        <w:t>Karolina Ciechanowska</w:t>
      </w:r>
      <w:r w:rsidR="0006251A" w:rsidRPr="0011482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A5760A">
        <w:rPr>
          <w:rFonts w:ascii="Arial" w:hAnsi="Arial" w:cs="Arial"/>
          <w:b/>
          <w:bCs/>
          <w:iCs/>
          <w:sz w:val="22"/>
          <w:szCs w:val="22"/>
        </w:rPr>
        <w:t>–</w:t>
      </w:r>
      <w:r w:rsidR="0006251A" w:rsidRPr="0011482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A60765">
        <w:rPr>
          <w:rFonts w:ascii="Arial" w:hAnsi="Arial" w:cs="Arial"/>
          <w:b/>
          <w:bCs/>
          <w:iCs/>
          <w:sz w:val="22"/>
          <w:szCs w:val="22"/>
        </w:rPr>
        <w:t>s</w:t>
      </w:r>
      <w:r w:rsidR="00A5760A">
        <w:rPr>
          <w:rFonts w:ascii="Arial" w:hAnsi="Arial" w:cs="Arial"/>
          <w:b/>
          <w:bCs/>
          <w:iCs/>
          <w:sz w:val="22"/>
          <w:szCs w:val="22"/>
        </w:rPr>
        <w:t xml:space="preserve">t. </w:t>
      </w:r>
      <w:r w:rsidR="00A60765">
        <w:rPr>
          <w:rFonts w:ascii="Arial" w:hAnsi="Arial" w:cs="Arial"/>
          <w:b/>
          <w:color w:val="000000"/>
          <w:sz w:val="22"/>
          <w:szCs w:val="22"/>
        </w:rPr>
        <w:t>s</w:t>
      </w:r>
      <w:r w:rsidR="0006251A" w:rsidRPr="00114825">
        <w:rPr>
          <w:rFonts w:ascii="Arial" w:hAnsi="Arial" w:cs="Arial"/>
          <w:b/>
          <w:color w:val="000000"/>
          <w:sz w:val="22"/>
          <w:szCs w:val="22"/>
        </w:rPr>
        <w:t xml:space="preserve">pecjalista ds. zamówień publicznych: </w:t>
      </w:r>
      <w:r w:rsidR="0006251A" w:rsidRPr="00114825">
        <w:rPr>
          <w:rFonts w:ascii="Arial" w:hAnsi="Arial" w:cs="Arial"/>
          <w:b/>
          <w:bCs/>
          <w:iCs/>
          <w:sz w:val="22"/>
          <w:szCs w:val="22"/>
        </w:rPr>
        <w:t xml:space="preserve">email: </w:t>
      </w:r>
      <w:hyperlink r:id="rId15" w:history="1">
        <w:r w:rsidR="00020A34" w:rsidRPr="00C0716B">
          <w:rPr>
            <w:rStyle w:val="Hipercze"/>
            <w:rFonts w:ascii="Arial" w:hAnsi="Arial" w:cs="Arial"/>
            <w:b/>
            <w:bCs/>
            <w:iCs/>
            <w:sz w:val="22"/>
            <w:szCs w:val="22"/>
          </w:rPr>
          <w:t>kw@amu.edu.pl</w:t>
        </w:r>
      </w:hyperlink>
      <w:r w:rsidR="0006251A" w:rsidRPr="00114825"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3586CC34" w14:textId="77777777" w:rsidR="0006251A" w:rsidRDefault="005A544D" w:rsidP="00020A34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4. </w:t>
      </w:r>
      <w:r w:rsidR="0006251A">
        <w:rPr>
          <w:rFonts w:ascii="Arial" w:hAnsi="Arial" w:cs="Arial"/>
          <w:color w:val="000000"/>
          <w:sz w:val="22"/>
          <w:szCs w:val="22"/>
        </w:rPr>
        <w:t xml:space="preserve"> </w:t>
      </w:r>
      <w:r w:rsidR="0006251A" w:rsidRPr="0006251A">
        <w:rPr>
          <w:rStyle w:val="normaltextrun"/>
          <w:rFonts w:ascii="Arial" w:hAnsi="Arial" w:cs="Arial"/>
          <w:sz w:val="22"/>
          <w:szCs w:val="22"/>
        </w:rPr>
        <w:t>Jednocześnie Zamawiający informuje, że przepisy ustawy PZP nie pozwalają na jakikolwiek inny kontakt - zarówno z Zamawiającym jak i osobami uprawnionymi do porozumiewania się z Wykonawcami - niż wskazany w niniejszym rozdziale SWZ. Oznacza to, że Zamawiający nie będzie reagował na inne formy kontaktowania się z nim, w szczególności na kontakt telefoniczny lub/i osobisty w swojej siedzibie.</w:t>
      </w:r>
      <w:r w:rsidR="0006251A" w:rsidRPr="0006251A">
        <w:rPr>
          <w:rStyle w:val="eop"/>
          <w:rFonts w:ascii="Arial" w:hAnsi="Arial" w:cs="Arial"/>
          <w:sz w:val="22"/>
          <w:szCs w:val="22"/>
        </w:rPr>
        <w:t> </w:t>
      </w:r>
    </w:p>
    <w:p w14:paraId="0F54B68B" w14:textId="77777777" w:rsidR="007A3037" w:rsidRPr="00CE0110" w:rsidRDefault="005A544D" w:rsidP="00020A34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</w:t>
      </w:r>
      <w:r w:rsidR="007A3037">
        <w:rPr>
          <w:rFonts w:ascii="Arial" w:hAnsi="Arial" w:cs="Arial"/>
          <w:color w:val="000000"/>
          <w:sz w:val="22"/>
          <w:szCs w:val="22"/>
        </w:rPr>
        <w:t>.</w:t>
      </w:r>
      <w:r w:rsidR="006E4D08">
        <w:rPr>
          <w:rFonts w:ascii="Arial" w:hAnsi="Arial" w:cs="Arial"/>
          <w:color w:val="000000"/>
          <w:sz w:val="22"/>
          <w:szCs w:val="22"/>
        </w:rPr>
        <w:tab/>
      </w:r>
      <w:r w:rsidR="00221488" w:rsidRPr="00CE0110">
        <w:rPr>
          <w:rFonts w:ascii="Arial" w:hAnsi="Arial" w:cs="Arial"/>
          <w:color w:val="000000"/>
          <w:sz w:val="22"/>
          <w:szCs w:val="22"/>
        </w:rPr>
        <w:t>Korzystanie z Platformy przez Wykonawcę jest bezpłatne.</w:t>
      </w:r>
    </w:p>
    <w:p w14:paraId="3FEBA932" w14:textId="5185833D" w:rsidR="00221488" w:rsidRPr="00CE0110" w:rsidRDefault="005A544D" w:rsidP="00020A34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</w:t>
      </w:r>
      <w:r w:rsidR="007B3ECE">
        <w:rPr>
          <w:rFonts w:ascii="Arial" w:hAnsi="Arial" w:cs="Arial"/>
          <w:color w:val="000000"/>
          <w:sz w:val="22"/>
          <w:szCs w:val="22"/>
        </w:rPr>
        <w:t xml:space="preserve">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 xml:space="preserve">Na Platformie postępowanie prowadzone jest pod nazwą: </w:t>
      </w:r>
      <w:r w:rsidR="000A3408">
        <w:rPr>
          <w:rFonts w:ascii="Arial" w:hAnsi="Arial" w:cs="Arial"/>
          <w:color w:val="000000"/>
          <w:sz w:val="22"/>
          <w:szCs w:val="22"/>
        </w:rPr>
        <w:t>„</w:t>
      </w:r>
      <w:r w:rsidR="000A07A2">
        <w:rPr>
          <w:rFonts w:ascii="Arial" w:hAnsi="Arial" w:cs="Arial"/>
          <w:b/>
          <w:sz w:val="22"/>
          <w:szCs w:val="20"/>
        </w:rPr>
        <w:t xml:space="preserve">Dostawa sprzętu komputerowego </w:t>
      </w:r>
      <w:r w:rsidR="00622886">
        <w:rPr>
          <w:rFonts w:ascii="Arial" w:hAnsi="Arial" w:cs="Arial"/>
          <w:b/>
          <w:bCs/>
          <w:sz w:val="22"/>
          <w:szCs w:val="22"/>
        </w:rPr>
        <w:t>dla jednostek Uniwersytetu im. Adama Mickiewicza w Poznaniu</w:t>
      </w:r>
      <w:r w:rsidR="00622886" w:rsidRPr="00DD5859">
        <w:rPr>
          <w:rFonts w:ascii="Arial" w:hAnsi="Arial" w:cs="Arial"/>
          <w:b/>
          <w:bCs/>
          <w:sz w:val="22"/>
          <w:szCs w:val="22"/>
        </w:rPr>
        <w:t xml:space="preserve"> – przedmiot z</w:t>
      </w:r>
      <w:r w:rsidR="0068129A">
        <w:rPr>
          <w:rFonts w:ascii="Arial" w:hAnsi="Arial" w:cs="Arial"/>
          <w:b/>
          <w:bCs/>
          <w:sz w:val="22"/>
          <w:szCs w:val="22"/>
        </w:rPr>
        <w:t>amówienia został podzielony na 4</w:t>
      </w:r>
      <w:r w:rsidR="00622886" w:rsidRPr="00DD5859">
        <w:rPr>
          <w:rFonts w:ascii="Arial" w:hAnsi="Arial" w:cs="Arial"/>
          <w:b/>
          <w:bCs/>
          <w:sz w:val="22"/>
          <w:szCs w:val="22"/>
        </w:rPr>
        <w:t xml:space="preserve"> części</w:t>
      </w:r>
      <w:r w:rsidR="00221488" w:rsidRPr="000A3408">
        <w:rPr>
          <w:rFonts w:ascii="Arial" w:hAnsi="Arial" w:cs="Arial"/>
          <w:b/>
          <w:color w:val="000000"/>
          <w:sz w:val="22"/>
          <w:szCs w:val="22"/>
        </w:rPr>
        <w:t>”</w:t>
      </w:r>
      <w:r w:rsidR="000A3802">
        <w:rPr>
          <w:rFonts w:ascii="Arial" w:hAnsi="Arial" w:cs="Arial"/>
          <w:b/>
          <w:color w:val="000000"/>
          <w:sz w:val="22"/>
          <w:szCs w:val="22"/>
        </w:rPr>
        <w:t>– znak sprawy: ZP</w:t>
      </w:r>
      <w:r w:rsidR="005E0A03">
        <w:rPr>
          <w:rFonts w:ascii="Arial" w:hAnsi="Arial" w:cs="Arial"/>
          <w:b/>
          <w:color w:val="000000"/>
          <w:sz w:val="22"/>
          <w:szCs w:val="22"/>
        </w:rPr>
        <w:t>3</w:t>
      </w:r>
      <w:r w:rsidR="000A3802">
        <w:rPr>
          <w:rFonts w:ascii="Arial" w:hAnsi="Arial" w:cs="Arial"/>
          <w:b/>
          <w:color w:val="000000"/>
          <w:sz w:val="22"/>
          <w:szCs w:val="22"/>
        </w:rPr>
        <w:t>/</w:t>
      </w:r>
      <w:r w:rsidR="00DD721C">
        <w:rPr>
          <w:rFonts w:ascii="Arial" w:hAnsi="Arial" w:cs="Arial"/>
          <w:b/>
          <w:color w:val="000000"/>
          <w:sz w:val="22"/>
          <w:szCs w:val="22"/>
        </w:rPr>
        <w:t>7446</w:t>
      </w:r>
      <w:r w:rsidR="00221488" w:rsidRPr="007B3ECE">
        <w:rPr>
          <w:rFonts w:ascii="Arial" w:hAnsi="Arial" w:cs="Arial"/>
          <w:b/>
          <w:color w:val="000000"/>
          <w:sz w:val="22"/>
          <w:szCs w:val="22"/>
        </w:rPr>
        <w:t>/2</w:t>
      </w:r>
      <w:r w:rsidR="00DD721C">
        <w:rPr>
          <w:rFonts w:ascii="Arial" w:hAnsi="Arial" w:cs="Arial"/>
          <w:b/>
          <w:color w:val="000000"/>
          <w:sz w:val="22"/>
          <w:szCs w:val="22"/>
        </w:rPr>
        <w:t>6</w:t>
      </w:r>
      <w:r w:rsidR="007B3ECE">
        <w:rPr>
          <w:rFonts w:ascii="Arial" w:hAnsi="Arial" w:cs="Arial"/>
          <w:color w:val="000000"/>
          <w:sz w:val="22"/>
          <w:szCs w:val="22"/>
        </w:rPr>
        <w:t>”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.</w:t>
      </w:r>
    </w:p>
    <w:p w14:paraId="4EC6AD91" w14:textId="77777777" w:rsidR="00221488" w:rsidRPr="00CE0110" w:rsidRDefault="005A544D" w:rsidP="00020A34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7</w:t>
      </w:r>
      <w:r w:rsidR="007B3ECE">
        <w:rPr>
          <w:rFonts w:ascii="Arial" w:hAnsi="Arial" w:cs="Arial"/>
          <w:color w:val="000000"/>
          <w:sz w:val="22"/>
          <w:szCs w:val="22"/>
        </w:rPr>
        <w:t xml:space="preserve">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Wykonawca przystępując do postępowania o udzielenie zamówienia publicznego, akceptuje warunki korzystania z Platformy określone w Regulaminie zamieszczonym na stronie inter</w:t>
      </w:r>
      <w:r w:rsidR="00316AA9">
        <w:rPr>
          <w:rFonts w:ascii="Arial" w:hAnsi="Arial" w:cs="Arial"/>
          <w:color w:val="000000"/>
          <w:sz w:val="22"/>
          <w:szCs w:val="22"/>
        </w:rPr>
        <w:t xml:space="preserve">netowej </w:t>
      </w:r>
      <w:hyperlink r:id="rId16" w:history="1">
        <w:r w:rsidR="00316AA9" w:rsidRPr="00316CB0">
          <w:rPr>
            <w:rStyle w:val="Hipercze"/>
            <w:rFonts w:ascii="Arial" w:hAnsi="Arial" w:cs="Arial"/>
            <w:sz w:val="22"/>
            <w:szCs w:val="22"/>
          </w:rPr>
          <w:t>https://e-propublico.pl</w:t>
        </w:r>
      </w:hyperlink>
      <w:r w:rsidR="00316AA9">
        <w:rPr>
          <w:rFonts w:ascii="Arial" w:hAnsi="Arial" w:cs="Arial"/>
          <w:color w:val="000000"/>
          <w:sz w:val="22"/>
          <w:szCs w:val="22"/>
        </w:rPr>
        <w:t xml:space="preserve">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oraz uznaje go za wiążący.</w:t>
      </w:r>
    </w:p>
    <w:p w14:paraId="36FD7BAD" w14:textId="77777777" w:rsidR="00221488" w:rsidRPr="00CE0110" w:rsidRDefault="005A544D" w:rsidP="00020A3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8</w:t>
      </w:r>
      <w:r w:rsidR="00920AF4">
        <w:rPr>
          <w:rFonts w:ascii="Arial" w:hAnsi="Arial" w:cs="Arial"/>
          <w:color w:val="000000"/>
          <w:sz w:val="22"/>
          <w:szCs w:val="22"/>
        </w:rPr>
        <w:t xml:space="preserve">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Wykonawca zamierzający wziąć udział w postępowaniu musi posiadać konto na Platformie.</w:t>
      </w:r>
    </w:p>
    <w:p w14:paraId="357E7A2F" w14:textId="77777777" w:rsidR="00221488" w:rsidRPr="00CE0110" w:rsidRDefault="005A544D" w:rsidP="00020A34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9</w:t>
      </w:r>
      <w:r w:rsidR="00920AF4">
        <w:rPr>
          <w:rFonts w:ascii="Arial" w:hAnsi="Arial" w:cs="Arial"/>
          <w:color w:val="000000"/>
          <w:sz w:val="22"/>
          <w:szCs w:val="22"/>
        </w:rPr>
        <w:t xml:space="preserve">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Do złożenia oferty konieczne jest posiadanie przez osobę upoważnioną do reprezentowania Wykonawcy ważnego kwalifikowanego podpisu elektronicznego.</w:t>
      </w:r>
    </w:p>
    <w:p w14:paraId="50222AD9" w14:textId="77777777" w:rsidR="00221488" w:rsidRPr="00CE0110" w:rsidRDefault="005A544D" w:rsidP="00020A34">
      <w:pPr>
        <w:pStyle w:val="paragraph"/>
        <w:spacing w:before="0" w:beforeAutospacing="0" w:after="0" w:afterAutospacing="0"/>
        <w:ind w:hanging="142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10</w:t>
      </w:r>
      <w:r w:rsidR="007D39E7">
        <w:rPr>
          <w:rFonts w:ascii="Arial" w:hAnsi="Arial" w:cs="Arial"/>
          <w:color w:val="000000"/>
          <w:sz w:val="22"/>
          <w:szCs w:val="22"/>
        </w:rPr>
        <w:t xml:space="preserve">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Zalecenia Zamawiającego odnośnie kwalifikowanego podpisu elektronicznego:</w:t>
      </w:r>
    </w:p>
    <w:p w14:paraId="49D2B580" w14:textId="77777777" w:rsidR="00221488" w:rsidRPr="00CE0110" w:rsidRDefault="00221488" w:rsidP="00020A34">
      <w:pPr>
        <w:pStyle w:val="paragraph"/>
        <w:spacing w:before="0" w:beforeAutospacing="0" w:after="0" w:afterAutospacing="0"/>
        <w:ind w:left="705" w:hanging="42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a)</w:t>
      </w:r>
      <w:r w:rsidRPr="00CE0110">
        <w:rPr>
          <w:rFonts w:ascii="Arial" w:hAnsi="Arial" w:cs="Arial"/>
          <w:color w:val="000000"/>
          <w:sz w:val="22"/>
          <w:szCs w:val="22"/>
        </w:rPr>
        <w:tab/>
        <w:t xml:space="preserve">dokumenty sporządzone i przesyłane w formacie .pdf zaleca się podpisywać kwalifikowanym podpisem elektronicznym w formacie 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PAdES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>;</w:t>
      </w:r>
    </w:p>
    <w:p w14:paraId="3389D434" w14:textId="77777777" w:rsidR="00221488" w:rsidRPr="00CE0110" w:rsidRDefault="00221488" w:rsidP="00020A34">
      <w:pPr>
        <w:pStyle w:val="paragraph"/>
        <w:spacing w:before="0" w:beforeAutospacing="0" w:after="0" w:afterAutospacing="0"/>
        <w:ind w:left="705" w:hanging="42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b)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dokumenty sporządzone i przesyłane w formacie innym niż .pdf (np.: .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doc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>, .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docx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>, .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xlsx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>, .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xml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 xml:space="preserve">) zaleca się podpisywać kwalifikowanym podpisem elektronicznym w formacie 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XAdES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>;</w:t>
      </w:r>
    </w:p>
    <w:p w14:paraId="499EAD86" w14:textId="77777777" w:rsidR="00221488" w:rsidRPr="00CE0110" w:rsidRDefault="00221488" w:rsidP="00020A34">
      <w:pPr>
        <w:pStyle w:val="paragraph"/>
        <w:spacing w:before="0" w:beforeAutospacing="0" w:after="0" w:afterAutospacing="0"/>
        <w:ind w:left="705" w:hanging="42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c)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do składania kwalifikowanego podpisu elektronicznego zaleca się stosowanie algorytmu SHA-2 (lub wyższego).</w:t>
      </w:r>
    </w:p>
    <w:p w14:paraId="6773D754" w14:textId="77777777" w:rsidR="00221488" w:rsidRPr="00CE0110" w:rsidRDefault="005A544D" w:rsidP="00020A34">
      <w:pPr>
        <w:pStyle w:val="paragraph"/>
        <w:spacing w:before="0" w:beforeAutospacing="0" w:after="0" w:afterAutospacing="0"/>
        <w:ind w:left="284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11</w:t>
      </w:r>
      <w:r w:rsidR="007D39E7">
        <w:rPr>
          <w:rFonts w:ascii="Arial" w:hAnsi="Arial" w:cs="Arial"/>
          <w:color w:val="000000"/>
          <w:sz w:val="22"/>
          <w:szCs w:val="22"/>
        </w:rPr>
        <w:t xml:space="preserve">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Zamawiający określa następujące wymagania sprzętowo – aplikacyjne pozwalające na korzystanie z Platformy:</w:t>
      </w:r>
    </w:p>
    <w:p w14:paraId="62188FB3" w14:textId="77777777" w:rsidR="00221488" w:rsidRPr="00CE0110" w:rsidRDefault="00221488" w:rsidP="00020A34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a)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stały dostęp do sieci Internet;</w:t>
      </w:r>
    </w:p>
    <w:p w14:paraId="634DAC3A" w14:textId="77777777" w:rsidR="00221488" w:rsidRPr="00CE0110" w:rsidRDefault="00221488" w:rsidP="00020A34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b)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posiadanie dowolnej i aktywnej skrzynki poczty elektronicznej (e-mail),</w:t>
      </w:r>
    </w:p>
    <w:p w14:paraId="35D523FC" w14:textId="77777777" w:rsidR="00221488" w:rsidRPr="00CE0110" w:rsidRDefault="00221488" w:rsidP="00020A34">
      <w:pPr>
        <w:pStyle w:val="paragraph"/>
        <w:spacing w:before="0" w:beforeAutospacing="0" w:after="0" w:afterAutospacing="0"/>
        <w:ind w:left="705" w:hanging="42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c)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komputer z zainstalowanym systemem operacyjnym Windows 7 (lub nowszym) albo Linux,</w:t>
      </w:r>
    </w:p>
    <w:p w14:paraId="4CD23823" w14:textId="77777777" w:rsidR="00221488" w:rsidRPr="00CE0110" w:rsidRDefault="00221488" w:rsidP="00020A34">
      <w:pPr>
        <w:pStyle w:val="paragraph"/>
        <w:spacing w:before="0" w:beforeAutospacing="0" w:after="0" w:afterAutospacing="0"/>
        <w:ind w:left="705" w:hanging="42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d)</w:t>
      </w:r>
      <w:r w:rsidRPr="00CE0110">
        <w:rPr>
          <w:rFonts w:ascii="Arial" w:hAnsi="Arial" w:cs="Arial"/>
          <w:color w:val="000000"/>
          <w:sz w:val="22"/>
          <w:szCs w:val="22"/>
        </w:rPr>
        <w:tab/>
        <w:t xml:space="preserve">zainstalowana dowolna przeglądarka internetowa - Platforma współpracuje                    z najnowszymi, stabilnymi wersjami wszystkich głównych przeglądarek internetowych (Internet Explorer 10+, Microsoft Edge, Mozilla 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Firefox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>, Google Chrome, Opera),</w:t>
      </w:r>
    </w:p>
    <w:p w14:paraId="37C07C65" w14:textId="77777777" w:rsidR="00221488" w:rsidRPr="00CE0110" w:rsidRDefault="00221488" w:rsidP="00020A34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e)</w:t>
      </w:r>
      <w:r w:rsidRPr="00CE0110">
        <w:rPr>
          <w:rFonts w:ascii="Arial" w:hAnsi="Arial" w:cs="Arial"/>
          <w:color w:val="000000"/>
          <w:sz w:val="22"/>
          <w:szCs w:val="22"/>
        </w:rPr>
        <w:tab/>
        <w:t xml:space="preserve">włączona obsługa JavaScript oraz 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Cookies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>.</w:t>
      </w:r>
    </w:p>
    <w:p w14:paraId="6E70F4D2" w14:textId="77777777" w:rsidR="00221488" w:rsidRPr="00CE0110" w:rsidRDefault="005A544D" w:rsidP="00020A34">
      <w:pPr>
        <w:pStyle w:val="paragraph"/>
        <w:spacing w:before="0" w:beforeAutospacing="0" w:after="0" w:afterAutospacing="0"/>
        <w:ind w:left="284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12</w:t>
      </w:r>
      <w:r w:rsidR="007A3037">
        <w:rPr>
          <w:rFonts w:ascii="Arial" w:hAnsi="Arial" w:cs="Arial"/>
          <w:color w:val="000000"/>
          <w:sz w:val="22"/>
          <w:szCs w:val="22"/>
        </w:rPr>
        <w:t xml:space="preserve">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Zamawiający dopuszcza następujący format przesyłanych danych: pliki o wielkości do 20 MB w formatach: .pdf, .</w:t>
      </w:r>
      <w:proofErr w:type="spellStart"/>
      <w:r w:rsidR="00221488" w:rsidRPr="00CE0110">
        <w:rPr>
          <w:rFonts w:ascii="Arial" w:hAnsi="Arial" w:cs="Arial"/>
          <w:color w:val="000000"/>
          <w:sz w:val="22"/>
          <w:szCs w:val="22"/>
        </w:rPr>
        <w:t>doc</w:t>
      </w:r>
      <w:proofErr w:type="spellEnd"/>
      <w:r w:rsidR="00221488" w:rsidRPr="00CE0110">
        <w:rPr>
          <w:rFonts w:ascii="Arial" w:hAnsi="Arial" w:cs="Arial"/>
          <w:color w:val="000000"/>
          <w:sz w:val="22"/>
          <w:szCs w:val="22"/>
        </w:rPr>
        <w:t>, .</w:t>
      </w:r>
      <w:proofErr w:type="spellStart"/>
      <w:r w:rsidR="00221488" w:rsidRPr="00CE0110">
        <w:rPr>
          <w:rFonts w:ascii="Arial" w:hAnsi="Arial" w:cs="Arial"/>
          <w:color w:val="000000"/>
          <w:sz w:val="22"/>
          <w:szCs w:val="22"/>
        </w:rPr>
        <w:t>docx</w:t>
      </w:r>
      <w:proofErr w:type="spellEnd"/>
      <w:r w:rsidR="00221488" w:rsidRPr="00CE0110">
        <w:rPr>
          <w:rFonts w:ascii="Arial" w:hAnsi="Arial" w:cs="Arial"/>
          <w:color w:val="000000"/>
          <w:sz w:val="22"/>
          <w:szCs w:val="22"/>
        </w:rPr>
        <w:t>., .</w:t>
      </w:r>
      <w:proofErr w:type="spellStart"/>
      <w:r w:rsidR="00221488" w:rsidRPr="00CE0110">
        <w:rPr>
          <w:rFonts w:ascii="Arial" w:hAnsi="Arial" w:cs="Arial"/>
          <w:color w:val="000000"/>
          <w:sz w:val="22"/>
          <w:szCs w:val="22"/>
        </w:rPr>
        <w:t>xlsx</w:t>
      </w:r>
      <w:proofErr w:type="spellEnd"/>
      <w:r w:rsidR="00221488" w:rsidRPr="00CE0110">
        <w:rPr>
          <w:rFonts w:ascii="Arial" w:hAnsi="Arial" w:cs="Arial"/>
          <w:color w:val="000000"/>
          <w:sz w:val="22"/>
          <w:szCs w:val="22"/>
        </w:rPr>
        <w:t>, .</w:t>
      </w:r>
      <w:proofErr w:type="spellStart"/>
      <w:r w:rsidR="00221488" w:rsidRPr="00CE0110">
        <w:rPr>
          <w:rFonts w:ascii="Arial" w:hAnsi="Arial" w:cs="Arial"/>
          <w:color w:val="000000"/>
          <w:sz w:val="22"/>
          <w:szCs w:val="22"/>
        </w:rPr>
        <w:t>xml</w:t>
      </w:r>
      <w:proofErr w:type="spellEnd"/>
      <w:r w:rsidR="00221488" w:rsidRPr="00CE0110">
        <w:rPr>
          <w:rFonts w:ascii="Arial" w:hAnsi="Arial" w:cs="Arial"/>
          <w:color w:val="000000"/>
          <w:sz w:val="22"/>
          <w:szCs w:val="22"/>
        </w:rPr>
        <w:t>.</w:t>
      </w:r>
    </w:p>
    <w:p w14:paraId="7E6D1D16" w14:textId="77777777" w:rsidR="00221488" w:rsidRPr="00CE0110" w:rsidRDefault="007D39E7" w:rsidP="00020A34">
      <w:pPr>
        <w:pStyle w:val="paragraph"/>
        <w:spacing w:before="0" w:beforeAutospacing="0" w:after="0" w:afterAutospacing="0"/>
        <w:ind w:hanging="142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</w:t>
      </w:r>
      <w:r w:rsidR="005A544D">
        <w:rPr>
          <w:rFonts w:ascii="Arial" w:hAnsi="Arial" w:cs="Arial"/>
          <w:color w:val="000000"/>
          <w:sz w:val="22"/>
          <w:szCs w:val="22"/>
        </w:rPr>
        <w:t>3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Zamawiający określa następujące informacje na temat kodowania i czasu odbioru danych:</w:t>
      </w:r>
    </w:p>
    <w:p w14:paraId="3B01DE7C" w14:textId="77777777" w:rsidR="00221488" w:rsidRPr="00CE0110" w:rsidRDefault="00221488" w:rsidP="00020A34">
      <w:pPr>
        <w:pStyle w:val="paragraph"/>
        <w:spacing w:before="0" w:beforeAutospacing="0" w:after="0" w:afterAutospacing="0"/>
        <w:ind w:left="705" w:hanging="42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a)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załączony i przesłany przez Wykonawcę za pomocą Platformy plik oferty wraz z załącznikami, nie jest dostępny dla Zamawiającego i przechowywany jest na serwerach Platformy w formie zaszyfrowanej. Zamawiający otrzyma dostęp do pliku dopiero po upływie terminu otwarcia ofert;</w:t>
      </w:r>
    </w:p>
    <w:p w14:paraId="51C120E0" w14:textId="77777777" w:rsidR="00221488" w:rsidRPr="00CE0110" w:rsidRDefault="00221488" w:rsidP="00020A34">
      <w:pPr>
        <w:pStyle w:val="paragraph"/>
        <w:spacing w:before="0" w:beforeAutospacing="0" w:after="0" w:afterAutospacing="0"/>
        <w:ind w:left="705" w:hanging="42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lastRenderedPageBreak/>
        <w:t>b)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oznaczenie czasu odbioru danych przez Platformę stanowi przyporządkowaną do dokumentu elektronicznego datę oraz dokładny czas (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hh:mm:ss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>), widoczne przy  wysłanym dokumencie w kolumnie ”Data przesłania”;</w:t>
      </w:r>
    </w:p>
    <w:p w14:paraId="79170571" w14:textId="77777777" w:rsidR="00221488" w:rsidRPr="00CE0110" w:rsidRDefault="00221488" w:rsidP="00020A34">
      <w:pPr>
        <w:pStyle w:val="paragraph"/>
        <w:spacing w:before="0" w:beforeAutospacing="0" w:after="0" w:afterAutospacing="0"/>
        <w:ind w:left="705" w:hanging="42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c)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o terminie przesłania decyduje czas pełnego przeprocesowania transakcji pliku na Platformie.</w:t>
      </w:r>
    </w:p>
    <w:p w14:paraId="0338B89D" w14:textId="77777777" w:rsidR="00B92A65" w:rsidRDefault="005A544D" w:rsidP="00020A34">
      <w:pPr>
        <w:pStyle w:val="paragraph"/>
        <w:spacing w:before="0" w:beforeAutospacing="0" w:after="0" w:afterAutospacing="0"/>
        <w:ind w:left="567" w:hanging="709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14</w:t>
      </w:r>
      <w:r w:rsidR="00E33030">
        <w:rPr>
          <w:rFonts w:ascii="Arial" w:hAnsi="Arial" w:cs="Arial"/>
          <w:color w:val="000000"/>
          <w:sz w:val="22"/>
          <w:szCs w:val="22"/>
        </w:rPr>
        <w:t xml:space="preserve">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W postępowaniu, wszelkie oświadczenia, wnioski, zawiadomienia oraz informacje przekazywane są</w:t>
      </w:r>
      <w:r w:rsidR="00B92A65">
        <w:rPr>
          <w:rFonts w:ascii="Arial" w:hAnsi="Arial" w:cs="Arial"/>
          <w:color w:val="000000"/>
          <w:sz w:val="22"/>
          <w:szCs w:val="22"/>
        </w:rPr>
        <w:t>:</w:t>
      </w:r>
    </w:p>
    <w:p w14:paraId="320F1C8D" w14:textId="77777777" w:rsidR="00221488" w:rsidRDefault="00B92A65" w:rsidP="00020A34">
      <w:pPr>
        <w:pStyle w:val="paragraph"/>
        <w:spacing w:before="0" w:beforeAutospacing="0" w:after="0" w:afterAutospacing="0"/>
        <w:ind w:left="567" w:hanging="14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 xml:space="preserve"> za pośrednictwem Platformy (karta ”Wiadomości”). Za datę wpływu oświadczeń, wniosków, zawiadomień oraz informacji przesłanych za pośrednictwem Platformy, przyjmuje się datę </w:t>
      </w:r>
      <w:r>
        <w:rPr>
          <w:rFonts w:ascii="Arial" w:hAnsi="Arial" w:cs="Arial"/>
          <w:color w:val="000000"/>
          <w:sz w:val="22"/>
          <w:szCs w:val="22"/>
        </w:rPr>
        <w:t>ich zamieszczenia na Platformie</w:t>
      </w:r>
    </w:p>
    <w:p w14:paraId="08C72BF0" w14:textId="77777777" w:rsidR="00F10C14" w:rsidRPr="00F10C14" w:rsidRDefault="00B92A65" w:rsidP="00020A34">
      <w:pPr>
        <w:pStyle w:val="paragraph"/>
        <w:spacing w:before="0" w:beforeAutospacing="0" w:after="0" w:afterAutospacing="0"/>
        <w:ind w:left="567" w:hanging="14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Pr="00F2733A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205736" w:rsidRPr="00F2733A">
        <w:rPr>
          <w:rFonts w:ascii="Arial" w:hAnsi="Arial" w:cs="Arial"/>
          <w:color w:val="000000"/>
          <w:sz w:val="22"/>
          <w:szCs w:val="22"/>
        </w:rPr>
        <w:t>poczty elektronicznej pod adresem e-maila</w:t>
      </w:r>
      <w:r w:rsidRPr="00F2733A">
        <w:rPr>
          <w:rFonts w:ascii="Arial" w:hAnsi="Arial" w:cs="Arial"/>
          <w:color w:val="000000"/>
          <w:sz w:val="22"/>
          <w:szCs w:val="22"/>
        </w:rPr>
        <w:t xml:space="preserve">: </w:t>
      </w:r>
      <w:hyperlink r:id="rId17" w:history="1">
        <w:r w:rsidR="00C50F70" w:rsidRPr="0051708B">
          <w:rPr>
            <w:rStyle w:val="Hipercze"/>
            <w:rFonts w:ascii="Arial" w:hAnsi="Arial" w:cs="Arial"/>
            <w:sz w:val="22"/>
            <w:szCs w:val="22"/>
          </w:rPr>
          <w:t>kw@amu.edu.pl</w:t>
        </w:r>
      </w:hyperlink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F2733A">
        <w:rPr>
          <w:rFonts w:ascii="Arial" w:hAnsi="Arial" w:cs="Arial"/>
          <w:color w:val="000000"/>
          <w:sz w:val="22"/>
          <w:szCs w:val="22"/>
        </w:rPr>
        <w:t>(</w:t>
      </w:r>
      <w:r w:rsidR="00F2733A" w:rsidRPr="00F2733A">
        <w:rPr>
          <w:rFonts w:ascii="Arial" w:hAnsi="Arial" w:cs="Arial"/>
          <w:color w:val="000000"/>
          <w:sz w:val="22"/>
          <w:szCs w:val="22"/>
        </w:rPr>
        <w:t xml:space="preserve">pliki o łącznej wielkość do </w:t>
      </w:r>
      <w:r w:rsidR="00F10C14">
        <w:rPr>
          <w:rFonts w:ascii="Arial" w:hAnsi="Arial" w:cs="Arial"/>
          <w:color w:val="000000"/>
          <w:sz w:val="22"/>
          <w:szCs w:val="22"/>
        </w:rPr>
        <w:t xml:space="preserve">30 MB, w tym załączniki </w:t>
      </w:r>
      <w:r w:rsidR="00CC7D4E">
        <w:rPr>
          <w:rFonts w:ascii="Arial" w:hAnsi="Arial" w:cs="Arial"/>
          <w:color w:val="000000"/>
          <w:sz w:val="22"/>
          <w:szCs w:val="22"/>
        </w:rPr>
        <w:t>do 20</w:t>
      </w:r>
      <w:r w:rsidR="00F10C14">
        <w:rPr>
          <w:rFonts w:ascii="Arial" w:hAnsi="Arial" w:cs="Arial"/>
          <w:color w:val="000000"/>
          <w:sz w:val="22"/>
          <w:szCs w:val="22"/>
        </w:rPr>
        <w:t xml:space="preserve"> MB</w:t>
      </w:r>
      <w:r w:rsidR="00F2733A" w:rsidRPr="00F2733A">
        <w:rPr>
          <w:rFonts w:ascii="Arial" w:hAnsi="Arial" w:cs="Arial"/>
          <w:color w:val="000000"/>
          <w:sz w:val="22"/>
          <w:szCs w:val="22"/>
        </w:rPr>
        <w:t>/ e-mail)</w:t>
      </w:r>
      <w:r w:rsidR="00F10C14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5BED5114" w14:textId="77777777" w:rsidR="00557B57" w:rsidRPr="00557B57" w:rsidRDefault="00E33030" w:rsidP="00020A34">
      <w:pPr>
        <w:pStyle w:val="paragraph"/>
        <w:spacing w:before="0" w:beforeAutospacing="0" w:after="0" w:afterAutospacing="0"/>
        <w:ind w:left="426" w:hanging="568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</w:t>
      </w:r>
      <w:r w:rsidR="005A544D">
        <w:rPr>
          <w:rFonts w:ascii="Arial" w:hAnsi="Arial" w:cs="Arial"/>
          <w:color w:val="000000"/>
          <w:sz w:val="22"/>
          <w:szCs w:val="22"/>
        </w:rPr>
        <w:t>5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r w:rsidR="006E4D08">
        <w:rPr>
          <w:rFonts w:ascii="Arial" w:hAnsi="Arial" w:cs="Arial"/>
          <w:color w:val="000000"/>
          <w:sz w:val="22"/>
          <w:szCs w:val="22"/>
        </w:rPr>
        <w:tab/>
      </w:r>
      <w:r w:rsidR="00557B57" w:rsidRPr="0088303F">
        <w:rPr>
          <w:rFonts w:ascii="Arial" w:hAnsi="Arial" w:cs="Arial"/>
          <w:bCs/>
          <w:iCs/>
          <w:sz w:val="22"/>
          <w:szCs w:val="22"/>
        </w:rPr>
        <w:t xml:space="preserve">Jeżeli Zamawiający lub Wykonawca przekazują oświadczenia, wnioski, zawiadomienia przy użyciu środków komunikacji elektronicznej w rozumieniu ustawy z dnia </w:t>
      </w:r>
      <w:r w:rsidR="00557B57" w:rsidRPr="00BD2CD0">
        <w:rPr>
          <w:rFonts w:ascii="Arial" w:hAnsi="Arial" w:cs="Arial"/>
          <w:bCs/>
          <w:iCs/>
          <w:sz w:val="22"/>
          <w:szCs w:val="22"/>
        </w:rPr>
        <w:t>18 lipca 2002 r. o świadczeniu usług drogą e</w:t>
      </w:r>
      <w:r w:rsidR="00557B57">
        <w:rPr>
          <w:rFonts w:ascii="Arial" w:hAnsi="Arial" w:cs="Arial"/>
          <w:bCs/>
          <w:iCs/>
          <w:sz w:val="22"/>
          <w:szCs w:val="22"/>
        </w:rPr>
        <w:t>lektroniczną (</w:t>
      </w:r>
      <w:r w:rsidR="00557B57" w:rsidRPr="005A544D">
        <w:rPr>
          <w:rFonts w:ascii="Arial" w:hAnsi="Arial" w:cs="Arial"/>
          <w:bCs/>
          <w:sz w:val="22"/>
          <w:szCs w:val="22"/>
          <w:lang w:eastAsia="zh-CN"/>
        </w:rPr>
        <w:t>tekst jedn. Dz. U. z 2020 r., poz. 344</w:t>
      </w:r>
      <w:r w:rsidR="00557B57" w:rsidRPr="00A7799E">
        <w:rPr>
          <w:rFonts w:ascii="Arial" w:hAnsi="Arial" w:cs="Arial"/>
          <w:bCs/>
          <w:iCs/>
          <w:sz w:val="22"/>
          <w:szCs w:val="22"/>
        </w:rPr>
        <w:t xml:space="preserve">), </w:t>
      </w:r>
      <w:r w:rsidR="00557B57" w:rsidRPr="00A7799E">
        <w:rPr>
          <w:rFonts w:ascii="Arial" w:hAnsi="Arial" w:cs="Arial"/>
          <w:b/>
          <w:bCs/>
          <w:iCs/>
          <w:sz w:val="22"/>
          <w:szCs w:val="22"/>
        </w:rPr>
        <w:t>każda ze stron na żądanie drugiej strony niezwłocznie potwierdza fakt ich otrzymania.</w:t>
      </w:r>
      <w:r w:rsidR="00557B57" w:rsidRPr="00A7799E">
        <w:rPr>
          <w:rStyle w:val="normaltextrun"/>
          <w:rFonts w:ascii="Arial" w:hAnsi="Arial" w:cs="Arial"/>
          <w:color w:val="FF0000"/>
          <w:sz w:val="22"/>
          <w:szCs w:val="22"/>
        </w:rPr>
        <w:t xml:space="preserve"> </w:t>
      </w:r>
    </w:p>
    <w:p w14:paraId="3A4C63A1" w14:textId="77777777" w:rsidR="00221488" w:rsidRPr="00B92A65" w:rsidRDefault="00557B57" w:rsidP="00020A34">
      <w:pPr>
        <w:pStyle w:val="paragraph"/>
        <w:spacing w:before="0" w:beforeAutospacing="0" w:after="0" w:afterAutospacing="0"/>
        <w:ind w:left="426" w:hanging="568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16. </w:t>
      </w:r>
      <w:r w:rsidR="006E4D08">
        <w:rPr>
          <w:rFonts w:ascii="Arial" w:hAnsi="Arial" w:cs="Arial"/>
          <w:color w:val="000000"/>
          <w:sz w:val="22"/>
          <w:szCs w:val="22"/>
        </w:rPr>
        <w:tab/>
      </w:r>
      <w:r w:rsidR="00221488" w:rsidRPr="00B92A65">
        <w:rPr>
          <w:rFonts w:ascii="Arial" w:hAnsi="Arial" w:cs="Arial"/>
          <w:color w:val="000000"/>
          <w:sz w:val="22"/>
          <w:szCs w:val="22"/>
        </w:rPr>
        <w:t>Ofertę, wraz ze stanowiącymi jej integralną część załącznikami, składa się pod rygorem nieważności w formie elektronicznej za pośrednictwem Platformy, podpisaną kwalifikowanym podpisem elektronicznym.</w:t>
      </w:r>
    </w:p>
    <w:p w14:paraId="1F96D887" w14:textId="77777777" w:rsidR="00221488" w:rsidRDefault="006E4D08" w:rsidP="00020A34">
      <w:pPr>
        <w:pStyle w:val="paragraph"/>
        <w:spacing w:before="0" w:beforeAutospacing="0" w:after="0" w:afterAutospacing="0"/>
        <w:ind w:left="426" w:hanging="568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17. 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221488" w:rsidRPr="00CE0110">
        <w:rPr>
          <w:rFonts w:ascii="Arial" w:hAnsi="Arial" w:cs="Arial"/>
          <w:color w:val="000000"/>
          <w:sz w:val="22"/>
          <w:szCs w:val="22"/>
        </w:rPr>
        <w:t>Postępowanie o udzielenie zamówienia prowadzi się w języku polskim. Dokumenty sporządzone w języku obcym są składane wraz z tłumaczeniem na język polski.</w:t>
      </w:r>
      <w:r w:rsidR="003C5A6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8FD7FFE" w14:textId="77777777" w:rsidR="00F2733A" w:rsidRDefault="006E4D08" w:rsidP="001518FA">
      <w:pPr>
        <w:pStyle w:val="paragraph"/>
        <w:spacing w:before="0" w:beforeAutospacing="0" w:after="0" w:afterAutospacing="0"/>
        <w:ind w:left="426" w:hanging="568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18</w:t>
      </w:r>
      <w:r w:rsidR="00F2733A">
        <w:rPr>
          <w:rFonts w:ascii="Arial" w:hAnsi="Arial" w:cs="Arial"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F2733A" w:rsidRPr="00F2733A">
        <w:rPr>
          <w:rFonts w:ascii="Arial" w:hAnsi="Arial" w:cs="Arial"/>
          <w:color w:val="000000"/>
          <w:sz w:val="22"/>
          <w:szCs w:val="22"/>
        </w:rPr>
        <w:t>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2020 poz. 2452) oraz rozporządzeniem Ministra Rozwoju, Pracy i Technologii z dnia 30 grudnia  2020 r. w sprawie podmiotowych środków dowodowych oraz innych dokumentów lub oświadczeń, jakich może żądać zamawiający  od Wykonawców (Dz. U. z 2020, poz. 2415 ze zm.).</w:t>
      </w:r>
    </w:p>
    <w:p w14:paraId="30242205" w14:textId="77777777" w:rsidR="001518FA" w:rsidRDefault="001518FA" w:rsidP="001518FA">
      <w:pPr>
        <w:pStyle w:val="paragraph"/>
        <w:spacing w:before="0" w:beforeAutospacing="0" w:after="0" w:afterAutospacing="0"/>
        <w:ind w:left="426" w:hanging="568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7539DF46" w14:textId="77777777" w:rsidR="001518FA" w:rsidRPr="00CE0110" w:rsidRDefault="001518FA" w:rsidP="001518FA">
      <w:pPr>
        <w:pStyle w:val="paragraph"/>
        <w:spacing w:before="0" w:beforeAutospacing="0" w:after="0" w:afterAutospacing="0"/>
        <w:ind w:left="426" w:hanging="568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483768E1" w14:textId="77777777" w:rsidR="00221488" w:rsidRPr="00452BAB" w:rsidRDefault="00452BAB" w:rsidP="001518FA">
      <w:pPr>
        <w:pStyle w:val="paragraph"/>
        <w:shd w:val="clear" w:color="auto" w:fill="BFBFBF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452BAB">
        <w:rPr>
          <w:rFonts w:ascii="Arial" w:hAnsi="Arial" w:cs="Arial"/>
          <w:b/>
          <w:color w:val="000000"/>
          <w:sz w:val="22"/>
          <w:szCs w:val="22"/>
        </w:rPr>
        <w:t xml:space="preserve">10. </w:t>
      </w:r>
      <w:r w:rsidR="00221488" w:rsidRPr="00452BAB">
        <w:rPr>
          <w:rFonts w:ascii="Arial" w:hAnsi="Arial" w:cs="Arial"/>
          <w:b/>
          <w:color w:val="000000"/>
          <w:sz w:val="22"/>
          <w:szCs w:val="22"/>
        </w:rPr>
        <w:t>OPIS SPOSOBU UDZIELANIA WYJAŚNIEŃ TREŚCI SWZ</w:t>
      </w:r>
    </w:p>
    <w:p w14:paraId="10BF61AC" w14:textId="77777777" w:rsidR="00221488" w:rsidRPr="00CE0110" w:rsidRDefault="00184975" w:rsidP="001518FA">
      <w:pPr>
        <w:pStyle w:val="paragraph"/>
        <w:spacing w:before="0" w:beforeAutospacing="0" w:after="0" w:afterAutospacing="0"/>
        <w:ind w:left="425" w:hanging="425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1.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221488" w:rsidRPr="00CE0110">
        <w:rPr>
          <w:rFonts w:ascii="Arial" w:hAnsi="Arial" w:cs="Arial"/>
          <w:color w:val="000000"/>
          <w:sz w:val="22"/>
          <w:szCs w:val="22"/>
        </w:rPr>
        <w:t>Wykonawca może zwrócić się do Zamawiającego z wnioskiem o wyjaśnienie treści SWZ, przekazanym za pośrednictwem Platformy (karta ”Zapytania/Wyjaśnienia)</w:t>
      </w:r>
      <w:r w:rsidR="00C23D0F">
        <w:rPr>
          <w:rFonts w:ascii="Arial" w:hAnsi="Arial" w:cs="Arial"/>
          <w:color w:val="000000"/>
          <w:sz w:val="22"/>
          <w:szCs w:val="22"/>
        </w:rPr>
        <w:t xml:space="preserve"> lub za pośrednictwem poczty elektronicznej na adres e-maila: </w:t>
      </w:r>
      <w:hyperlink r:id="rId18" w:history="1">
        <w:r w:rsidR="00020A34" w:rsidRPr="00C0716B">
          <w:rPr>
            <w:rStyle w:val="Hipercze"/>
            <w:rFonts w:ascii="Arial" w:hAnsi="Arial" w:cs="Arial"/>
            <w:sz w:val="22"/>
            <w:szCs w:val="22"/>
          </w:rPr>
          <w:t>kw@amu.edu.pl</w:t>
        </w:r>
      </w:hyperlink>
    </w:p>
    <w:p w14:paraId="1912C679" w14:textId="77777777" w:rsidR="00221488" w:rsidRPr="00CE0110" w:rsidRDefault="00171F40" w:rsidP="001518FA">
      <w:pPr>
        <w:pStyle w:val="paragraph"/>
        <w:spacing w:before="0" w:beforeAutospacing="0" w:after="0" w:afterAutospacing="0"/>
        <w:ind w:left="425" w:hanging="425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2.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221488" w:rsidRPr="00CE0110">
        <w:rPr>
          <w:rFonts w:ascii="Arial" w:hAnsi="Arial" w:cs="Arial"/>
          <w:color w:val="000000"/>
          <w:sz w:val="22"/>
          <w:szCs w:val="22"/>
        </w:rPr>
        <w:t>Zamawiający udzieli wyjaśnień niezwłocznie, jednak nie później niż na 6 dni przed upływem terminu składania ofert, pod warunkiem, że wniosek o wyjaśnienie treści SWZ wpłynął do Zamawiającego nie później niż na 14 dni przed upływem terminu składania ofert.</w:t>
      </w:r>
    </w:p>
    <w:p w14:paraId="0054D246" w14:textId="77777777" w:rsidR="00221488" w:rsidRPr="00CE0110" w:rsidRDefault="00171F40" w:rsidP="001518FA">
      <w:pPr>
        <w:pStyle w:val="paragraph"/>
        <w:spacing w:before="0" w:beforeAutospacing="0" w:after="0" w:afterAutospacing="0"/>
        <w:ind w:left="425" w:hanging="425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3.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221488" w:rsidRPr="00CE0110">
        <w:rPr>
          <w:rFonts w:ascii="Arial" w:hAnsi="Arial" w:cs="Arial"/>
          <w:color w:val="000000"/>
          <w:sz w:val="22"/>
          <w:szCs w:val="22"/>
        </w:rPr>
        <w:t>Jeżeli wniosek o wyjaśnienie treści SWZ nie wpłynie w terminie, o którym mowa w punkcie powyżej, Zamawiający nie ma obowiązku udzielania wyjaśnień SWZ.</w:t>
      </w:r>
    </w:p>
    <w:p w14:paraId="51137164" w14:textId="77777777" w:rsidR="00221488" w:rsidRPr="00CE0110" w:rsidRDefault="00460C76" w:rsidP="001518FA">
      <w:pPr>
        <w:pStyle w:val="paragraph"/>
        <w:spacing w:before="0" w:beforeAutospacing="0" w:after="0" w:afterAutospacing="0"/>
        <w:ind w:left="425" w:hanging="425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4.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221488" w:rsidRPr="00CE0110">
        <w:rPr>
          <w:rFonts w:ascii="Arial" w:hAnsi="Arial" w:cs="Arial"/>
          <w:color w:val="000000"/>
          <w:sz w:val="22"/>
          <w:szCs w:val="22"/>
        </w:rPr>
        <w:t>Przedłużenie terminu składania ofert, nie wpływa na bieg terminu składania wniosku o wyjaśnienie treści SWZ.</w:t>
      </w:r>
    </w:p>
    <w:p w14:paraId="71F1D860" w14:textId="77777777" w:rsidR="00221488" w:rsidRDefault="00460C76" w:rsidP="001518FA">
      <w:pPr>
        <w:pStyle w:val="paragraph"/>
        <w:spacing w:before="0" w:beforeAutospacing="0" w:after="0" w:afterAutospacing="0"/>
        <w:ind w:left="425" w:hanging="425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5.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221488" w:rsidRPr="00CE0110">
        <w:rPr>
          <w:rFonts w:ascii="Arial" w:hAnsi="Arial" w:cs="Arial"/>
          <w:color w:val="000000"/>
          <w:sz w:val="22"/>
          <w:szCs w:val="22"/>
        </w:rPr>
        <w:t>Treść zapytań wraz z wyjaśnieniami Zamawiający udostępni na stronie internetowej prowadzonego postępowania</w:t>
      </w:r>
      <w:r w:rsidR="00C23D0F">
        <w:rPr>
          <w:rFonts w:ascii="Arial" w:hAnsi="Arial" w:cs="Arial"/>
          <w:color w:val="000000"/>
          <w:sz w:val="22"/>
          <w:szCs w:val="22"/>
        </w:rPr>
        <w:t xml:space="preserve"> na której udostępniono SWZ </w:t>
      </w:r>
      <w:r w:rsidR="003E07FD">
        <w:rPr>
          <w:rFonts w:ascii="Arial" w:hAnsi="Arial" w:cs="Arial"/>
          <w:color w:val="000000"/>
          <w:sz w:val="22"/>
          <w:szCs w:val="22"/>
        </w:rPr>
        <w:t>(</w:t>
      </w:r>
      <w:hyperlink r:id="rId19" w:history="1">
        <w:r w:rsidR="003E07FD" w:rsidRPr="00282353">
          <w:rPr>
            <w:rStyle w:val="Hipercze"/>
            <w:rFonts w:ascii="Arial" w:hAnsi="Arial" w:cs="Arial"/>
            <w:sz w:val="22"/>
            <w:szCs w:val="22"/>
          </w:rPr>
          <w:t>www.amu.edu.pl</w:t>
        </w:r>
      </w:hyperlink>
      <w:r w:rsidR="003E07FD">
        <w:rPr>
          <w:rFonts w:ascii="Arial" w:hAnsi="Arial" w:cs="Arial"/>
          <w:color w:val="000000"/>
          <w:sz w:val="22"/>
          <w:szCs w:val="22"/>
        </w:rPr>
        <w:t xml:space="preserve">) </w:t>
      </w:r>
      <w:r w:rsidR="00C23D0F">
        <w:rPr>
          <w:rFonts w:ascii="Arial" w:hAnsi="Arial" w:cs="Arial"/>
          <w:color w:val="000000"/>
          <w:sz w:val="22"/>
          <w:szCs w:val="22"/>
        </w:rPr>
        <w:t>oraz na platformie e-</w:t>
      </w:r>
      <w:proofErr w:type="spellStart"/>
      <w:r w:rsidR="00C23D0F">
        <w:rPr>
          <w:rFonts w:ascii="Arial" w:hAnsi="Arial" w:cs="Arial"/>
          <w:color w:val="000000"/>
          <w:sz w:val="22"/>
          <w:szCs w:val="22"/>
        </w:rPr>
        <w:t>Propublico</w:t>
      </w:r>
      <w:proofErr w:type="spellEnd"/>
      <w:r w:rsidR="00221488" w:rsidRPr="00CE0110">
        <w:rPr>
          <w:rFonts w:ascii="Arial" w:hAnsi="Arial" w:cs="Arial"/>
          <w:color w:val="000000"/>
          <w:sz w:val="22"/>
          <w:szCs w:val="22"/>
        </w:rPr>
        <w:t>, bez ujawniania źródła zapytania.</w:t>
      </w:r>
    </w:p>
    <w:p w14:paraId="6606DB4D" w14:textId="77777777" w:rsidR="00985158" w:rsidRPr="00020A34" w:rsidRDefault="00B73C04" w:rsidP="001518FA">
      <w:pPr>
        <w:pStyle w:val="paragraph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/>
        <w:ind w:left="425" w:hanging="425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B73C04">
        <w:rPr>
          <w:rStyle w:val="normaltextrun"/>
          <w:rFonts w:ascii="Arial" w:hAnsi="Arial" w:cs="Arial"/>
          <w:sz w:val="22"/>
          <w:szCs w:val="22"/>
        </w:rPr>
        <w:t>W przypadku rozbieżności pomiędzy treścią niniejszej SWZ, a treścią udzielonych odpowiedzi, jako obowiązującą należy przyjąć treść pisma zawierającego późniejsze oświadczenie Zamawiającego.</w:t>
      </w:r>
      <w:r w:rsidRPr="00B73C04">
        <w:rPr>
          <w:rStyle w:val="eop"/>
          <w:rFonts w:ascii="Arial" w:hAnsi="Arial" w:cs="Arial"/>
          <w:sz w:val="22"/>
          <w:szCs w:val="22"/>
        </w:rPr>
        <w:t> </w:t>
      </w:r>
    </w:p>
    <w:p w14:paraId="3017FFB3" w14:textId="77777777" w:rsidR="00221488" w:rsidRDefault="00221488" w:rsidP="001518FA">
      <w:pPr>
        <w:pStyle w:val="paragraph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B73C04">
        <w:rPr>
          <w:rFonts w:ascii="Arial" w:hAnsi="Arial" w:cs="Arial"/>
          <w:sz w:val="22"/>
          <w:szCs w:val="22"/>
        </w:rPr>
        <w:t>W uzasadnionych przypadkach Zamawiający może przed upływem terminu składania ofert zmienić treść SWZ. Dokonaną zmianę treści SWZ Zamawiający udostępni na stronie internetowej prowadzonego postępowania</w:t>
      </w:r>
      <w:r w:rsidR="00C23D0F">
        <w:rPr>
          <w:rFonts w:ascii="Arial" w:hAnsi="Arial" w:cs="Arial"/>
          <w:sz w:val="22"/>
          <w:szCs w:val="22"/>
        </w:rPr>
        <w:t xml:space="preserve"> </w:t>
      </w:r>
      <w:r w:rsidR="00C23D0F">
        <w:rPr>
          <w:rFonts w:ascii="Arial" w:hAnsi="Arial" w:cs="Arial"/>
          <w:color w:val="000000"/>
          <w:sz w:val="22"/>
          <w:szCs w:val="22"/>
        </w:rPr>
        <w:t xml:space="preserve">na której udostępniono SWZ </w:t>
      </w:r>
      <w:r w:rsidR="003E07FD">
        <w:rPr>
          <w:rFonts w:ascii="Arial" w:hAnsi="Arial" w:cs="Arial"/>
          <w:color w:val="000000"/>
          <w:sz w:val="22"/>
          <w:szCs w:val="22"/>
        </w:rPr>
        <w:t>(</w:t>
      </w:r>
      <w:hyperlink r:id="rId20" w:history="1">
        <w:r w:rsidR="003E07FD" w:rsidRPr="00282353">
          <w:rPr>
            <w:rStyle w:val="Hipercze"/>
            <w:rFonts w:ascii="Arial" w:hAnsi="Arial" w:cs="Arial"/>
            <w:sz w:val="22"/>
            <w:szCs w:val="22"/>
          </w:rPr>
          <w:t>www.amu.edu.pl</w:t>
        </w:r>
      </w:hyperlink>
      <w:r w:rsidR="003E07FD">
        <w:rPr>
          <w:rFonts w:ascii="Arial" w:hAnsi="Arial" w:cs="Arial"/>
          <w:color w:val="000000"/>
          <w:sz w:val="22"/>
          <w:szCs w:val="22"/>
        </w:rPr>
        <w:t xml:space="preserve">) </w:t>
      </w:r>
      <w:r w:rsidR="00C23D0F">
        <w:rPr>
          <w:rFonts w:ascii="Arial" w:hAnsi="Arial" w:cs="Arial"/>
          <w:color w:val="000000"/>
          <w:sz w:val="22"/>
          <w:szCs w:val="22"/>
        </w:rPr>
        <w:t>oraz na platformie e-</w:t>
      </w:r>
      <w:proofErr w:type="spellStart"/>
      <w:r w:rsidR="00C23D0F">
        <w:rPr>
          <w:rFonts w:ascii="Arial" w:hAnsi="Arial" w:cs="Arial"/>
          <w:color w:val="000000"/>
          <w:sz w:val="22"/>
          <w:szCs w:val="22"/>
        </w:rPr>
        <w:t>Propublico</w:t>
      </w:r>
      <w:proofErr w:type="spellEnd"/>
      <w:r w:rsidRPr="00B73C04">
        <w:rPr>
          <w:rFonts w:ascii="Arial" w:hAnsi="Arial" w:cs="Arial"/>
          <w:sz w:val="22"/>
          <w:szCs w:val="22"/>
        </w:rPr>
        <w:t>.</w:t>
      </w:r>
    </w:p>
    <w:p w14:paraId="23B950FE" w14:textId="77777777" w:rsidR="00C50F70" w:rsidRDefault="00C50F70" w:rsidP="00C50F70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764E762" w14:textId="77777777" w:rsidR="001518FA" w:rsidRDefault="001518FA" w:rsidP="001518FA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BF52F13" w14:textId="77777777" w:rsidR="00A47526" w:rsidRDefault="00A47526" w:rsidP="001518FA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2A2351B" w14:textId="77777777" w:rsidR="00A47526" w:rsidRPr="00B73C04" w:rsidRDefault="00A47526" w:rsidP="001518FA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50D5C8B" w14:textId="77777777" w:rsidR="00221488" w:rsidRPr="008F148D" w:rsidRDefault="008F148D" w:rsidP="001518FA">
      <w:pPr>
        <w:pStyle w:val="paragraph"/>
        <w:shd w:val="clear" w:color="auto" w:fill="BFBFBF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8F148D">
        <w:rPr>
          <w:rFonts w:ascii="Arial" w:hAnsi="Arial" w:cs="Arial"/>
          <w:b/>
          <w:color w:val="000000"/>
          <w:sz w:val="22"/>
          <w:szCs w:val="22"/>
        </w:rPr>
        <w:lastRenderedPageBreak/>
        <w:t>11</w:t>
      </w:r>
      <w:r w:rsidR="00221488" w:rsidRPr="008F148D">
        <w:rPr>
          <w:rFonts w:ascii="Arial" w:hAnsi="Arial" w:cs="Arial"/>
          <w:b/>
          <w:color w:val="000000"/>
          <w:sz w:val="22"/>
          <w:szCs w:val="22"/>
        </w:rPr>
        <w:t>.</w:t>
      </w:r>
      <w:r w:rsidR="00221488" w:rsidRPr="008F148D">
        <w:rPr>
          <w:rFonts w:ascii="Arial" w:hAnsi="Arial" w:cs="Arial"/>
          <w:b/>
          <w:color w:val="000000"/>
          <w:sz w:val="22"/>
          <w:szCs w:val="22"/>
        </w:rPr>
        <w:tab/>
        <w:t>TERMIN ZWIĄZANIA OFERTĄ</w:t>
      </w:r>
    </w:p>
    <w:p w14:paraId="3CA3EDFA" w14:textId="2175517D" w:rsidR="00221488" w:rsidRPr="00CE0110" w:rsidRDefault="00221488" w:rsidP="001518FA">
      <w:pPr>
        <w:pStyle w:val="paragraph"/>
        <w:numPr>
          <w:ilvl w:val="1"/>
          <w:numId w:val="4"/>
        </w:numPr>
        <w:tabs>
          <w:tab w:val="clear" w:pos="1440"/>
          <w:tab w:val="left" w:pos="426"/>
        </w:tabs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 xml:space="preserve">Wykonawca pozostaje związany ofertą </w:t>
      </w:r>
      <w:r w:rsidR="007D0715" w:rsidRPr="009F0CCD">
        <w:rPr>
          <w:rFonts w:ascii="Arial" w:hAnsi="Arial" w:cs="Arial"/>
          <w:b/>
          <w:color w:val="000000"/>
          <w:sz w:val="22"/>
          <w:szCs w:val="22"/>
        </w:rPr>
        <w:t>przez okres 90 dni</w:t>
      </w:r>
      <w:r w:rsidR="007D0715">
        <w:rPr>
          <w:rFonts w:ascii="Arial" w:hAnsi="Arial" w:cs="Arial"/>
          <w:color w:val="000000"/>
          <w:sz w:val="22"/>
          <w:szCs w:val="22"/>
        </w:rPr>
        <w:t xml:space="preserve"> od dnia upływu terminu składania ofert, przy czym pierwszym dniem terminu związania ofertą jest dzień, w którym upływa termin składania ofert tj</w:t>
      </w:r>
      <w:r w:rsidR="007D0715" w:rsidRPr="007154C8">
        <w:rPr>
          <w:rFonts w:ascii="Arial" w:hAnsi="Arial" w:cs="Arial"/>
          <w:color w:val="000000"/>
          <w:sz w:val="22"/>
          <w:szCs w:val="22"/>
        </w:rPr>
        <w:t xml:space="preserve">. </w:t>
      </w:r>
      <w:r w:rsidRPr="007154C8">
        <w:rPr>
          <w:rFonts w:ascii="Arial" w:hAnsi="Arial" w:cs="Arial"/>
          <w:b/>
          <w:color w:val="000000"/>
          <w:sz w:val="22"/>
          <w:szCs w:val="22"/>
        </w:rPr>
        <w:t xml:space="preserve">do dnia </w:t>
      </w:r>
      <w:r w:rsidR="00097E8A">
        <w:rPr>
          <w:rFonts w:ascii="Arial" w:hAnsi="Arial" w:cs="Arial"/>
          <w:b/>
          <w:color w:val="000000"/>
          <w:sz w:val="22"/>
          <w:szCs w:val="22"/>
        </w:rPr>
        <w:t>15.08.</w:t>
      </w:r>
      <w:r w:rsidR="00B42F07">
        <w:rPr>
          <w:rFonts w:ascii="Arial" w:hAnsi="Arial" w:cs="Arial"/>
          <w:b/>
          <w:color w:val="000000"/>
          <w:sz w:val="22"/>
          <w:szCs w:val="22"/>
        </w:rPr>
        <w:t>202</w:t>
      </w:r>
      <w:r w:rsidR="00DD721C">
        <w:rPr>
          <w:rFonts w:ascii="Arial" w:hAnsi="Arial" w:cs="Arial"/>
          <w:b/>
          <w:color w:val="000000"/>
          <w:sz w:val="22"/>
          <w:szCs w:val="22"/>
        </w:rPr>
        <w:t>6</w:t>
      </w:r>
      <w:r w:rsidR="00B42F0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57B57" w:rsidRPr="007154C8">
        <w:rPr>
          <w:rFonts w:ascii="Arial" w:hAnsi="Arial" w:cs="Arial"/>
          <w:b/>
          <w:color w:val="000000"/>
          <w:sz w:val="22"/>
          <w:szCs w:val="22"/>
        </w:rPr>
        <w:t>r.</w:t>
      </w:r>
    </w:p>
    <w:p w14:paraId="77ED7379" w14:textId="77777777" w:rsidR="00020A34" w:rsidRDefault="00221488" w:rsidP="001518FA">
      <w:pPr>
        <w:pStyle w:val="paragraph"/>
        <w:numPr>
          <w:ilvl w:val="0"/>
          <w:numId w:val="4"/>
        </w:numPr>
        <w:tabs>
          <w:tab w:val="left" w:pos="426"/>
        </w:tabs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Bieg terminu związania ofertą rozpoczyna się wraz z upływem terminu składania ofert.</w:t>
      </w:r>
    </w:p>
    <w:p w14:paraId="6B73D91F" w14:textId="77777777" w:rsidR="00020A34" w:rsidRDefault="00221488" w:rsidP="00020A34">
      <w:pPr>
        <w:pStyle w:val="paragraph"/>
        <w:numPr>
          <w:ilvl w:val="0"/>
          <w:numId w:val="4"/>
        </w:numPr>
        <w:tabs>
          <w:tab w:val="left" w:pos="426"/>
        </w:tabs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20A34">
        <w:rPr>
          <w:rFonts w:ascii="Arial" w:hAnsi="Arial" w:cs="Arial"/>
          <w:color w:val="000000"/>
          <w:sz w:val="22"/>
          <w:szCs w:val="22"/>
        </w:rPr>
        <w:t xml:space="preserve">W przypadku, gdy wybór najkorzystniejszej oferty nie nastąpi przed upływem terminu związania ofertą, Zamawiający przed upływem tego terminu zwróci się jednokrotnie do Wykonawców o wyrażenie zgody na przedłużenie terminu związania ofertą o wskazywany przez niego okres, nie dłuższy niż 60 dni. </w:t>
      </w:r>
    </w:p>
    <w:p w14:paraId="565D7751" w14:textId="77777777" w:rsidR="00E21321" w:rsidRPr="00020A34" w:rsidRDefault="00E21321" w:rsidP="00020A34">
      <w:pPr>
        <w:pStyle w:val="paragraph"/>
        <w:numPr>
          <w:ilvl w:val="0"/>
          <w:numId w:val="4"/>
        </w:numPr>
        <w:tabs>
          <w:tab w:val="left" w:pos="426"/>
        </w:tabs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20A34">
        <w:rPr>
          <w:rFonts w:ascii="Arial" w:hAnsi="Arial" w:cs="Arial"/>
          <w:color w:val="000000"/>
          <w:sz w:val="22"/>
          <w:szCs w:val="22"/>
        </w:rPr>
        <w:t>W przypadku gdy zamawiający żąda wniesienia wadium, przedłużenie terminu związania ofertą, o którym mowa w ust. 3, następuje wraz z przedłużeniem okresu ważności wadium albo, jeżeli nie jest to możliwe, z wniesieniem nowego wadium na przedłużony okres związania ofertą</w:t>
      </w:r>
      <w:r w:rsidR="00826295" w:rsidRPr="00020A34">
        <w:rPr>
          <w:rFonts w:ascii="Arial" w:hAnsi="Arial" w:cs="Arial"/>
          <w:color w:val="000000"/>
          <w:sz w:val="22"/>
          <w:szCs w:val="22"/>
        </w:rPr>
        <w:t>.</w:t>
      </w:r>
    </w:p>
    <w:p w14:paraId="5AB73E68" w14:textId="77777777" w:rsidR="00221488" w:rsidRPr="008F148D" w:rsidRDefault="008F148D" w:rsidP="001518FA">
      <w:pPr>
        <w:pStyle w:val="paragraph"/>
        <w:shd w:val="clear" w:color="auto" w:fill="BFBFBF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8F148D">
        <w:rPr>
          <w:rFonts w:ascii="Arial" w:hAnsi="Arial" w:cs="Arial"/>
          <w:b/>
          <w:color w:val="000000"/>
          <w:sz w:val="22"/>
          <w:szCs w:val="22"/>
        </w:rPr>
        <w:t>1</w:t>
      </w:r>
      <w:r w:rsidR="00EA7EA2">
        <w:rPr>
          <w:rFonts w:ascii="Arial" w:hAnsi="Arial" w:cs="Arial"/>
          <w:b/>
          <w:color w:val="000000"/>
          <w:sz w:val="22"/>
          <w:szCs w:val="22"/>
        </w:rPr>
        <w:t>2</w:t>
      </w:r>
      <w:r w:rsidRPr="008F148D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221488" w:rsidRPr="008F148D">
        <w:rPr>
          <w:rFonts w:ascii="Arial" w:hAnsi="Arial" w:cs="Arial"/>
          <w:b/>
          <w:color w:val="000000"/>
          <w:sz w:val="22"/>
          <w:szCs w:val="22"/>
        </w:rPr>
        <w:t xml:space="preserve">OPIS SPOSOBU PRZYGOTOWYWANIA </w:t>
      </w:r>
      <w:r w:rsidR="00557B57">
        <w:rPr>
          <w:rFonts w:ascii="Arial" w:hAnsi="Arial" w:cs="Arial"/>
          <w:b/>
          <w:color w:val="000000"/>
          <w:sz w:val="22"/>
          <w:szCs w:val="22"/>
        </w:rPr>
        <w:t xml:space="preserve">i ZŁOŻENIA </w:t>
      </w:r>
      <w:r w:rsidR="00221488" w:rsidRPr="008F148D">
        <w:rPr>
          <w:rFonts w:ascii="Arial" w:hAnsi="Arial" w:cs="Arial"/>
          <w:b/>
          <w:color w:val="000000"/>
          <w:sz w:val="22"/>
          <w:szCs w:val="22"/>
        </w:rPr>
        <w:t>OFERT</w:t>
      </w:r>
    </w:p>
    <w:p w14:paraId="42E20FC5" w14:textId="77777777" w:rsidR="00221488" w:rsidRPr="00CE0110" w:rsidRDefault="008F148D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Wykonawca może złożyć tylko jedną ofertę.</w:t>
      </w:r>
      <w:r w:rsidR="00345A42" w:rsidRPr="00345A4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345A42" w:rsidRPr="003C7928">
        <w:rPr>
          <w:rStyle w:val="normaltextrun"/>
          <w:rFonts w:ascii="Arial" w:hAnsi="Arial" w:cs="Arial"/>
          <w:sz w:val="22"/>
          <w:szCs w:val="22"/>
        </w:rPr>
        <w:t>Złożenie większej ilości ofert spowoduje odrzucenie wszystkich ofert złożonych przez danego wykonawcę</w:t>
      </w:r>
      <w:r w:rsidR="00345A42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7583D94C" w14:textId="77777777" w:rsidR="00B92A65" w:rsidRDefault="008F148D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2. </w:t>
      </w:r>
      <w:r w:rsidR="0074726C">
        <w:rPr>
          <w:rFonts w:ascii="Arial" w:hAnsi="Arial" w:cs="Arial"/>
          <w:color w:val="000000"/>
          <w:sz w:val="22"/>
          <w:szCs w:val="22"/>
        </w:rPr>
        <w:t>O</w:t>
      </w:r>
      <w:r w:rsidR="0074726C" w:rsidRPr="0074726C">
        <w:rPr>
          <w:rFonts w:ascii="Arial" w:hAnsi="Arial" w:cs="Arial"/>
          <w:color w:val="000000"/>
          <w:sz w:val="22"/>
          <w:szCs w:val="22"/>
        </w:rPr>
        <w:t>ferta oraz pozostałe oświadczenia i dokumenty, dla których Zamawiający określił wzory w formie formularzy, powinny być sporządzone zgodnie z tymi wzorami.</w:t>
      </w:r>
      <w:r w:rsidR="0074726C">
        <w:rPr>
          <w:rFonts w:ascii="Arial" w:hAnsi="Arial" w:cs="Arial"/>
          <w:color w:val="000000"/>
          <w:sz w:val="22"/>
          <w:szCs w:val="22"/>
        </w:rPr>
        <w:t xml:space="preserve"> </w:t>
      </w:r>
      <w:r w:rsidR="00B92A65" w:rsidRPr="00C102AC">
        <w:rPr>
          <w:rStyle w:val="normaltextrun"/>
          <w:rFonts w:ascii="Arial" w:hAnsi="Arial" w:cs="Arial"/>
          <w:sz w:val="22"/>
          <w:szCs w:val="22"/>
        </w:rPr>
        <w:t>Zamawiający dopuszcza złożenie oferty i załączników do oferty na formularzach sporządzonych przez Wykonawcę, pod warunkiem że ich treść odpowiadać będzie treści określonej przez Zamawiającego.</w:t>
      </w:r>
      <w:r w:rsidR="00B92A65" w:rsidRPr="00C102AC">
        <w:rPr>
          <w:rStyle w:val="eop"/>
          <w:rFonts w:ascii="Arial" w:hAnsi="Arial" w:cs="Arial"/>
          <w:sz w:val="22"/>
          <w:szCs w:val="22"/>
        </w:rPr>
        <w:t> </w:t>
      </w:r>
    </w:p>
    <w:p w14:paraId="5E34258E" w14:textId="77777777" w:rsidR="00221488" w:rsidRPr="00CE0110" w:rsidRDefault="00B92A65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Treść oferty musi być zgodna z wymaganiami Zamawiającego określonymi w niniejszej SWZ.</w:t>
      </w:r>
    </w:p>
    <w:p w14:paraId="119196A0" w14:textId="77777777" w:rsidR="00221488" w:rsidRPr="00CE0110" w:rsidRDefault="00796B98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</w:t>
      </w:r>
      <w:r w:rsidR="00243F0F">
        <w:rPr>
          <w:rFonts w:ascii="Arial" w:hAnsi="Arial" w:cs="Arial"/>
          <w:color w:val="000000"/>
          <w:sz w:val="22"/>
          <w:szCs w:val="22"/>
        </w:rPr>
        <w:t>.</w:t>
      </w:r>
      <w:r w:rsidR="00243F0F">
        <w:rPr>
          <w:rFonts w:ascii="Arial" w:hAnsi="Arial" w:cs="Arial"/>
          <w:color w:val="000000"/>
          <w:sz w:val="22"/>
          <w:szCs w:val="22"/>
        </w:rPr>
        <w:tab/>
      </w:r>
      <w:r w:rsidR="00221488" w:rsidRPr="00CE0110">
        <w:rPr>
          <w:rFonts w:ascii="Arial" w:hAnsi="Arial" w:cs="Arial"/>
          <w:color w:val="000000"/>
          <w:sz w:val="22"/>
          <w:szCs w:val="22"/>
        </w:rPr>
        <w:t>Oferta wraz ze stanowiącymi jej integralną część załącznikami musi być sporządzona w języku polskim i złożona pod rygorem nieważności w formie elektronicznej, za pośrednictwem Platformy</w:t>
      </w:r>
      <w:r w:rsidR="00AB6F3B">
        <w:rPr>
          <w:rFonts w:ascii="Arial" w:hAnsi="Arial" w:cs="Arial"/>
          <w:color w:val="000000"/>
          <w:sz w:val="22"/>
          <w:szCs w:val="22"/>
        </w:rPr>
        <w:t xml:space="preserve"> działającej pod adresem: </w:t>
      </w:r>
      <w:hyperlink r:id="rId21" w:history="1">
        <w:r w:rsidR="00AB6F3B" w:rsidRPr="003E07FD">
          <w:rPr>
            <w:rStyle w:val="Hipercze"/>
            <w:rFonts w:ascii="Arial" w:hAnsi="Arial" w:cs="Arial"/>
            <w:sz w:val="22"/>
            <w:szCs w:val="22"/>
          </w:rPr>
          <w:t>https://e-ProPublico.pl/</w:t>
        </w:r>
      </w:hyperlink>
      <w:r w:rsidR="00AB6F3B">
        <w:rPr>
          <w:rStyle w:val="normaltextrun"/>
          <w:rFonts w:ascii="Arial" w:hAnsi="Arial" w:cs="Arial"/>
          <w:b/>
          <w:sz w:val="22"/>
          <w:szCs w:val="22"/>
        </w:rPr>
        <w:t xml:space="preserve">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oraz podpisana kwalifikowanym podpisem elektronicznym.</w:t>
      </w:r>
    </w:p>
    <w:p w14:paraId="194C2A08" w14:textId="77777777" w:rsidR="00221488" w:rsidRPr="00CE0110" w:rsidRDefault="00243F0F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 xml:space="preserve">Zamawiający informuje, iż zgodnie z art. 18 ust. 3 ustawy </w:t>
      </w:r>
      <w:proofErr w:type="spellStart"/>
      <w:r w:rsidR="00221488" w:rsidRPr="00CE0110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221488" w:rsidRPr="00CE0110">
        <w:rPr>
          <w:rFonts w:ascii="Arial" w:hAnsi="Arial" w:cs="Arial"/>
          <w:color w:val="000000"/>
          <w:sz w:val="22"/>
          <w:szCs w:val="22"/>
        </w:rPr>
        <w:t>, nie ujawnia się informacji stanowiących tajemnicę przedsiębiorstwa, w rozumieniu przepisów ustawy z dnia 16 kwietnia 1993 r. o zwalczaniu nieuczciwej konkurencji (Dz. U. z 2020 r. poz. 1913), zwanej dalej „ustawą o zwalczaniu nieuczciwej konkurencji” jeżeli Wykonawca:</w:t>
      </w:r>
    </w:p>
    <w:p w14:paraId="19F52756" w14:textId="77777777" w:rsidR="00221488" w:rsidRPr="00CE0110" w:rsidRDefault="00221488" w:rsidP="001518FA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a)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wraz z przekazaniem takich informacji, zastrzegł, że nie mogą być one udostępniane;</w:t>
      </w:r>
    </w:p>
    <w:p w14:paraId="6CF2CB15" w14:textId="77777777" w:rsidR="00221488" w:rsidRPr="00CE0110" w:rsidRDefault="00221488" w:rsidP="001518FA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b)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wykazał, załączając stosowne uzasadnienie, iż zastrzeżone informacje stanowią tajemnicę przedsiębiorstwa.</w:t>
      </w:r>
    </w:p>
    <w:p w14:paraId="3965D15A" w14:textId="77777777" w:rsidR="00221488" w:rsidRPr="00CE0110" w:rsidRDefault="00221488" w:rsidP="001518FA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Zaleca się, aby uzasadnienie o którym mowa powyżej było sformułowane w sposób umożliwiający jego udostępnienie pozostałym uczestnikom postępowania.</w:t>
      </w:r>
    </w:p>
    <w:p w14:paraId="121D32C1" w14:textId="77777777" w:rsidR="009946F2" w:rsidRPr="006E4DB2" w:rsidRDefault="00221488" w:rsidP="001518FA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 xml:space="preserve">Wykonawca nie może zastrzec informacji, o których mowa w art. 222 ust. 5 ustawy </w:t>
      </w:r>
      <w:proofErr w:type="spellStart"/>
      <w:r w:rsidRPr="00CE0110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CE0110">
        <w:rPr>
          <w:rFonts w:ascii="Arial" w:hAnsi="Arial" w:cs="Arial"/>
          <w:color w:val="000000"/>
          <w:sz w:val="22"/>
          <w:szCs w:val="22"/>
        </w:rPr>
        <w:t>.</w:t>
      </w:r>
    </w:p>
    <w:p w14:paraId="0530CD6A" w14:textId="77777777" w:rsidR="00221488" w:rsidRPr="00243F0F" w:rsidRDefault="00243F0F" w:rsidP="001518F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6. </w:t>
      </w:r>
      <w:r w:rsidR="00221488" w:rsidRPr="00243F0F">
        <w:rPr>
          <w:rFonts w:ascii="Arial" w:hAnsi="Arial" w:cs="Arial"/>
          <w:b/>
          <w:color w:val="000000"/>
          <w:sz w:val="22"/>
          <w:szCs w:val="22"/>
        </w:rPr>
        <w:t>Opis sposobu przygotowania oferty składanej w formie elektronicznej:</w:t>
      </w:r>
    </w:p>
    <w:p w14:paraId="3C4510EF" w14:textId="77777777" w:rsidR="00221488" w:rsidRPr="00CE0110" w:rsidRDefault="00221488" w:rsidP="001518FA">
      <w:pPr>
        <w:pStyle w:val="paragraph"/>
        <w:spacing w:before="0" w:beforeAutospacing="0" w:after="0" w:afterAutospacing="0"/>
        <w:ind w:left="705" w:hanging="421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a)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Wykonawca, chcąc przystąpić do udziału w postępowaniu, loguje się na Platformie, w menu ”Ogłoszenia” wyszukuje niniejsze postępowanie, otwiera je klikając w jego temat, a następnie korzysta z funkcji ”Zgłoś udział w postępowaniu” na karcie Informacje ogólne”;</w:t>
      </w:r>
    </w:p>
    <w:p w14:paraId="40A767DB" w14:textId="77777777" w:rsidR="00221488" w:rsidRPr="00CE0110" w:rsidRDefault="00221488" w:rsidP="001518FA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b)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w przypadku, gdy Wykonawca nie posiada konta na Platformie, należy skorzystać z funkcji ”Zarejestruj”. Po wypełnieniu Formularza rejestracyjnego Wykonawca otrzyma wiadomość e-mail na zdefiniowany adres poczty elektronicznej, z opcją aktywacji konta. Aktywacja konta jest konieczna do zakończenia procesu rejestracji i umożliwia zalogowanie się na Platformie;</w:t>
      </w:r>
    </w:p>
    <w:p w14:paraId="71481DE3" w14:textId="77777777" w:rsidR="00221488" w:rsidRPr="00CE0110" w:rsidRDefault="00221488" w:rsidP="001518FA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c)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oferta wraz ze stanowiącymi jej integralną część załącznikami, powinna być podpisana ważnym kwalifikowanym podpisem elektronicznym, przez osobę (osoby) uprawnione do reprezentowania Wykonawcy, zgodnie z formą reprezentacji określoną w dokumentach rejestrowych, a następnie przesłana Zamawiającemu za pośrednictwem Platformy, poprzez dodanie dokumentów na karcie ”Oferta/Załączniki”, za pomocą opcji ”Załącz plik” i użycie przycisku ”Załącz”;</w:t>
      </w:r>
    </w:p>
    <w:p w14:paraId="76AF8BCA" w14:textId="77777777" w:rsidR="00221488" w:rsidRPr="00CE0110" w:rsidRDefault="00221488" w:rsidP="001518FA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d)</w:t>
      </w:r>
      <w:r w:rsidRPr="00CE0110">
        <w:rPr>
          <w:rFonts w:ascii="Arial" w:hAnsi="Arial" w:cs="Arial"/>
          <w:color w:val="000000"/>
          <w:sz w:val="22"/>
          <w:szCs w:val="22"/>
        </w:rPr>
        <w:tab/>
        <w:t xml:space="preserve">jeżeli umocowanie dla osób podpisujących ofertę nie wynika z dokumentów rejestrowych, Wykonawca do oferty powinien dołączyć dokument pełnomocnictwa udzielonego przez osoby uprawnione i obejmujące swym zakresem umocowanie do złożenia oferty lub do </w:t>
      </w:r>
      <w:r w:rsidRPr="00CE0110">
        <w:rPr>
          <w:rFonts w:ascii="Arial" w:hAnsi="Arial" w:cs="Arial"/>
          <w:color w:val="000000"/>
          <w:sz w:val="22"/>
          <w:szCs w:val="22"/>
        </w:rPr>
        <w:lastRenderedPageBreak/>
        <w:t>złożenia oferty i podpisania umowy. Pełnomocnictwo powinno zostać złożone w oryginale, w postaci dokumentu elektronicznego podpisanego kwalifikowanym podpisem elektronicznym albo w elektronicznej kopii dokumentu poświadczonej notarialnie za zgodność z oryginałem przez notariusza przy użyciu kwalifikowanego podpisu elektronicznego;</w:t>
      </w:r>
    </w:p>
    <w:p w14:paraId="4792CE2D" w14:textId="77777777" w:rsidR="00221488" w:rsidRPr="00CE0110" w:rsidRDefault="00221488" w:rsidP="001518FA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e)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wszelkie informacje stanowiące tajemnicę przedsiębiorstwa w rozumieniu ustawy o zwalczaniu nieuczciwej konkurencji, które Wykonawca chce zastrzec jako tajemnicę przedsiębiorstwa, powinny zostać przesłane za pośrednictwem Platformy, w osobnym pliku, na karcie ”Oferta/Załączniki”, w tabeli ”Część oferty stanowiąca tajemnicę przedsiębiorstwa”, za pomocą opcji ”Załącz plik” i użycie przycisku ”Załącz”;</w:t>
      </w:r>
    </w:p>
    <w:p w14:paraId="65FC6FAF" w14:textId="77777777" w:rsidR="00221488" w:rsidRPr="00CE0110" w:rsidRDefault="00221488" w:rsidP="001518FA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f)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potwierdzeniem prawidłowo załączonego pliku jest automatyczne wygenerowanie przez Platformę komunikatu systemowego o treści ”Plik został poprawnie przesłany na platformę;</w:t>
      </w:r>
    </w:p>
    <w:p w14:paraId="20557686" w14:textId="77777777" w:rsidR="00221488" w:rsidRPr="00CE0110" w:rsidRDefault="00221488" w:rsidP="001518FA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g)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ostateczne złożenie oferty wraz z załącznikami Wykonawca musi potwierdzić klikając w przycisk ”Złóż ofertę”;</w:t>
      </w:r>
    </w:p>
    <w:p w14:paraId="09B0C661" w14:textId="77777777" w:rsidR="00221488" w:rsidRPr="00CE0110" w:rsidRDefault="00221488" w:rsidP="001518FA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h)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złożenie oferty zostanie potwierdzone komunikatem systemowym z podaniem terminu jej złożenia oraz aktywowana zostanie dla Wykonawcy możliwość pobrania, w stosunku do każdego z przesłanych plików, automatycznie wystawionego przez Platformę dokumentu EPO (Elektroniczne Potwierdzenie Odbioru), będącego dowodem potwierdzającym fakt i czas dostarczenia Zamawiającemu pliku za pośrednictwem Platformy.</w:t>
      </w:r>
    </w:p>
    <w:p w14:paraId="5DB72697" w14:textId="77777777" w:rsidR="00221488" w:rsidRPr="00CE0110" w:rsidRDefault="00603613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7.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Do upływu terminu składania ofert, Wykonawca, za pośrednictwem Platformy, może wycofać złożoną ofertę, używając opcji ”Wycofaj ofertę” (karta Oferta/Załączniki). Po wycofaniu oferty Wykonawca może usunąć załączone pliki, zaznaczając pozycje do usunięcia i klikając w przycisk ”Usuń zaznaczone”.</w:t>
      </w:r>
    </w:p>
    <w:p w14:paraId="56506744" w14:textId="77777777" w:rsidR="00221488" w:rsidRPr="00CE0110" w:rsidRDefault="00603613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8.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 xml:space="preserve">Szczegółowa instrukcja korzystania z Platformy znajduje się na stronie internetowej </w:t>
      </w:r>
      <w:hyperlink r:id="rId22" w:history="1">
        <w:r w:rsidRPr="00EF3AEE">
          <w:rPr>
            <w:rStyle w:val="Hipercze"/>
            <w:rFonts w:ascii="Arial" w:hAnsi="Arial" w:cs="Arial"/>
            <w:sz w:val="22"/>
            <w:szCs w:val="22"/>
          </w:rPr>
          <w:t>https://e-ProPublico.pl/</w:t>
        </w:r>
      </w:hyperlink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, przycisk ”Instrukcja Wykonawcy”.</w:t>
      </w:r>
    </w:p>
    <w:p w14:paraId="65967192" w14:textId="77777777" w:rsidR="00221488" w:rsidRDefault="00603613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9. </w:t>
      </w:r>
      <w:r w:rsidR="00221488" w:rsidRPr="00CE0110">
        <w:rPr>
          <w:rFonts w:ascii="Arial" w:hAnsi="Arial" w:cs="Arial"/>
          <w:color w:val="000000"/>
          <w:sz w:val="22"/>
          <w:szCs w:val="22"/>
        </w:rPr>
        <w:t>Zamawiający nie przewiduje zwrotu kosztów udziału w postępowaniu. Wykonawca ponosi wszelkie koszty związane z przygotowaniem i złożeniem oferty.</w:t>
      </w:r>
    </w:p>
    <w:p w14:paraId="578FCE05" w14:textId="77777777" w:rsidR="008239EC" w:rsidRDefault="008A5E61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eop"/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10. </w:t>
      </w:r>
      <w:r w:rsidR="009B3928" w:rsidRPr="009B3928">
        <w:rPr>
          <w:rStyle w:val="normaltextrun"/>
          <w:rFonts w:ascii="Arial" w:hAnsi="Arial" w:cs="Arial"/>
          <w:sz w:val="22"/>
          <w:szCs w:val="22"/>
        </w:rPr>
        <w:t xml:space="preserve">Oferta zostanie odrzucona na podstawie </w:t>
      </w:r>
      <w:r w:rsidRPr="009B3928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9B3928" w:rsidRPr="009B3928">
        <w:rPr>
          <w:rStyle w:val="normaltextrun"/>
          <w:rFonts w:ascii="Arial" w:hAnsi="Arial" w:cs="Arial"/>
          <w:sz w:val="22"/>
          <w:szCs w:val="22"/>
        </w:rPr>
        <w:t xml:space="preserve">przesłanek z ark. 226 ustawy </w:t>
      </w:r>
      <w:proofErr w:type="spellStart"/>
      <w:r w:rsidR="009B3928" w:rsidRPr="009B3928">
        <w:rPr>
          <w:rStyle w:val="normaltextrun"/>
          <w:rFonts w:ascii="Arial" w:hAnsi="Arial" w:cs="Arial"/>
          <w:sz w:val="22"/>
          <w:szCs w:val="22"/>
        </w:rPr>
        <w:t>Pzp</w:t>
      </w:r>
      <w:proofErr w:type="spellEnd"/>
      <w:r w:rsidR="009B3928" w:rsidRPr="009B3928">
        <w:rPr>
          <w:rStyle w:val="normaltextrun"/>
          <w:rFonts w:ascii="Arial" w:hAnsi="Arial" w:cs="Arial"/>
          <w:sz w:val="22"/>
          <w:szCs w:val="22"/>
        </w:rPr>
        <w:t xml:space="preserve">. </w:t>
      </w:r>
      <w:r w:rsidRPr="009B3928">
        <w:rPr>
          <w:rStyle w:val="normaltextrun"/>
          <w:rFonts w:ascii="Arial" w:hAnsi="Arial" w:cs="Arial"/>
          <w:sz w:val="22"/>
          <w:szCs w:val="22"/>
        </w:rPr>
        <w:t>Wszelkie niejasności i obiekc</w:t>
      </w:r>
      <w:r w:rsidR="0035680C">
        <w:rPr>
          <w:rStyle w:val="normaltextrun"/>
          <w:rFonts w:ascii="Arial" w:hAnsi="Arial" w:cs="Arial"/>
          <w:sz w:val="22"/>
          <w:szCs w:val="22"/>
        </w:rPr>
        <w:t>je dotyczące treści zapisów w S</w:t>
      </w:r>
      <w:r w:rsidRPr="009B3928">
        <w:rPr>
          <w:rStyle w:val="normaltextrun"/>
          <w:rFonts w:ascii="Arial" w:hAnsi="Arial" w:cs="Arial"/>
          <w:sz w:val="22"/>
          <w:szCs w:val="22"/>
        </w:rPr>
        <w:t>WZ należy wyjaśnić z Zamawiającym</w:t>
      </w:r>
      <w:r w:rsidR="009B3928" w:rsidRPr="009B3928">
        <w:rPr>
          <w:rStyle w:val="normaltextrun"/>
          <w:rFonts w:ascii="Arial" w:hAnsi="Arial" w:cs="Arial"/>
          <w:sz w:val="22"/>
          <w:szCs w:val="22"/>
        </w:rPr>
        <w:t xml:space="preserve"> przed terminem składania ofert. </w:t>
      </w:r>
      <w:r w:rsidRPr="009B3928">
        <w:rPr>
          <w:rStyle w:val="normaltextrun"/>
          <w:rFonts w:ascii="Arial" w:hAnsi="Arial" w:cs="Arial"/>
          <w:sz w:val="22"/>
          <w:szCs w:val="22"/>
        </w:rPr>
        <w:t xml:space="preserve">Przepisy ustawy </w:t>
      </w:r>
      <w:proofErr w:type="spellStart"/>
      <w:r w:rsidRPr="009B3928">
        <w:rPr>
          <w:rStyle w:val="spellingerror"/>
          <w:rFonts w:ascii="Arial" w:hAnsi="Arial" w:cs="Arial"/>
          <w:sz w:val="22"/>
          <w:szCs w:val="22"/>
        </w:rPr>
        <w:t>Pzp</w:t>
      </w:r>
      <w:proofErr w:type="spellEnd"/>
      <w:r w:rsidRPr="009B3928">
        <w:rPr>
          <w:rStyle w:val="normaltextrun"/>
          <w:rFonts w:ascii="Arial" w:hAnsi="Arial" w:cs="Arial"/>
          <w:sz w:val="22"/>
          <w:szCs w:val="22"/>
        </w:rPr>
        <w:t xml:space="preserve"> nie przewidują negocjacji warunków udzielenia zamówienia,  w tym zapisów projektu umowy, po terminie otwarcia ofert.</w:t>
      </w:r>
      <w:r w:rsidRPr="00DF321B">
        <w:rPr>
          <w:rStyle w:val="normaltextrun"/>
          <w:rFonts w:ascii="Arial" w:hAnsi="Arial" w:cs="Arial"/>
          <w:color w:val="FF0000"/>
          <w:sz w:val="22"/>
          <w:szCs w:val="22"/>
        </w:rPr>
        <w:t>  </w:t>
      </w:r>
      <w:r w:rsidRPr="00DF321B">
        <w:rPr>
          <w:rStyle w:val="eop"/>
          <w:rFonts w:ascii="Arial" w:hAnsi="Arial" w:cs="Arial"/>
          <w:color w:val="FF0000"/>
          <w:sz w:val="22"/>
          <w:szCs w:val="22"/>
        </w:rPr>
        <w:t> </w:t>
      </w:r>
    </w:p>
    <w:p w14:paraId="42DF89CE" w14:textId="77777777" w:rsidR="00020A34" w:rsidRDefault="00020A34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FF0000"/>
          <w:sz w:val="22"/>
          <w:szCs w:val="22"/>
        </w:rPr>
      </w:pPr>
    </w:p>
    <w:p w14:paraId="14B68492" w14:textId="77777777" w:rsidR="00020A34" w:rsidRPr="008239EC" w:rsidRDefault="00020A34" w:rsidP="001518FA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FF0000"/>
          <w:sz w:val="22"/>
          <w:szCs w:val="22"/>
        </w:rPr>
      </w:pPr>
    </w:p>
    <w:p w14:paraId="39089B9F" w14:textId="77777777" w:rsidR="00221488" w:rsidRPr="00603613" w:rsidRDefault="00EA7EA2" w:rsidP="001518FA">
      <w:pPr>
        <w:pStyle w:val="paragraph"/>
        <w:shd w:val="clear" w:color="auto" w:fill="A6A6A6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13</w:t>
      </w:r>
      <w:r w:rsidR="00603613" w:rsidRPr="00603613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2F71B3">
        <w:rPr>
          <w:rFonts w:ascii="Arial" w:hAnsi="Arial" w:cs="Arial"/>
          <w:b/>
          <w:color w:val="000000"/>
          <w:sz w:val="22"/>
          <w:szCs w:val="22"/>
        </w:rPr>
        <w:t xml:space="preserve">SPOSÓB ORAZ </w:t>
      </w:r>
      <w:r w:rsidR="00221488" w:rsidRPr="00603613">
        <w:rPr>
          <w:rFonts w:ascii="Arial" w:hAnsi="Arial" w:cs="Arial"/>
          <w:b/>
          <w:color w:val="000000"/>
          <w:sz w:val="22"/>
          <w:szCs w:val="22"/>
        </w:rPr>
        <w:t>TERMIN SKŁADANIA OFERT</w:t>
      </w:r>
    </w:p>
    <w:p w14:paraId="1A4700A6" w14:textId="3982D7B3" w:rsidR="00221488" w:rsidRDefault="00221488" w:rsidP="001518F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 xml:space="preserve">Ofertę, wraz z załącznikami, należy złożyć za pośrednictwem Platformy </w:t>
      </w:r>
      <w:r w:rsidR="004B7538">
        <w:rPr>
          <w:rFonts w:ascii="Arial" w:hAnsi="Arial" w:cs="Arial"/>
          <w:color w:val="000000"/>
          <w:sz w:val="22"/>
          <w:szCs w:val="22"/>
        </w:rPr>
        <w:t>e-</w:t>
      </w:r>
      <w:proofErr w:type="spellStart"/>
      <w:r w:rsidR="004B7538">
        <w:rPr>
          <w:rFonts w:ascii="Arial" w:hAnsi="Arial" w:cs="Arial"/>
          <w:color w:val="000000"/>
          <w:sz w:val="22"/>
          <w:szCs w:val="22"/>
        </w:rPr>
        <w:t>Propublico</w:t>
      </w:r>
      <w:proofErr w:type="spellEnd"/>
      <w:r w:rsidR="004B7538">
        <w:rPr>
          <w:rFonts w:ascii="Arial" w:hAnsi="Arial" w:cs="Arial"/>
          <w:color w:val="000000"/>
          <w:sz w:val="22"/>
          <w:szCs w:val="22"/>
        </w:rPr>
        <w:t xml:space="preserve">, działającej pod adresem </w:t>
      </w:r>
      <w:hyperlink r:id="rId23" w:history="1">
        <w:r w:rsidR="004B7538" w:rsidRPr="00A558D6">
          <w:rPr>
            <w:rStyle w:val="Hipercze"/>
            <w:rFonts w:ascii="Arial" w:hAnsi="Arial" w:cs="Arial"/>
            <w:sz w:val="22"/>
            <w:szCs w:val="22"/>
          </w:rPr>
          <w:t>https://e-Propublico.pl/</w:t>
        </w:r>
      </w:hyperlink>
      <w:r w:rsidR="004B7538">
        <w:rPr>
          <w:rFonts w:ascii="Arial" w:hAnsi="Arial" w:cs="Arial"/>
          <w:color w:val="000000"/>
          <w:sz w:val="22"/>
          <w:szCs w:val="22"/>
        </w:rPr>
        <w:t xml:space="preserve"> </w:t>
      </w:r>
      <w:r w:rsidRPr="00CE0110">
        <w:rPr>
          <w:rFonts w:ascii="Arial" w:hAnsi="Arial" w:cs="Arial"/>
          <w:color w:val="000000"/>
          <w:sz w:val="22"/>
          <w:szCs w:val="22"/>
        </w:rPr>
        <w:t>w terminie do dnia</w:t>
      </w:r>
      <w:r w:rsidR="00C21880">
        <w:rPr>
          <w:rFonts w:ascii="Arial" w:hAnsi="Arial" w:cs="Arial"/>
          <w:color w:val="000000"/>
          <w:sz w:val="22"/>
          <w:szCs w:val="22"/>
        </w:rPr>
        <w:t xml:space="preserve"> </w:t>
      </w:r>
      <w:r w:rsidR="00097E8A">
        <w:rPr>
          <w:rFonts w:ascii="Arial" w:hAnsi="Arial" w:cs="Arial"/>
          <w:b/>
          <w:color w:val="000000"/>
          <w:sz w:val="22"/>
          <w:szCs w:val="22"/>
        </w:rPr>
        <w:t>18.05.</w:t>
      </w:r>
      <w:r w:rsidR="007154C8" w:rsidRPr="007E61D5">
        <w:rPr>
          <w:rFonts w:ascii="Arial" w:hAnsi="Arial" w:cs="Arial"/>
          <w:b/>
          <w:color w:val="000000"/>
          <w:sz w:val="22"/>
          <w:szCs w:val="22"/>
        </w:rPr>
        <w:t>202</w:t>
      </w:r>
      <w:r w:rsidR="00DD721C">
        <w:rPr>
          <w:rFonts w:ascii="Arial" w:hAnsi="Arial" w:cs="Arial"/>
          <w:b/>
          <w:color w:val="000000"/>
          <w:sz w:val="22"/>
          <w:szCs w:val="22"/>
        </w:rPr>
        <w:t>6</w:t>
      </w:r>
      <w:r w:rsidR="00020A34">
        <w:rPr>
          <w:rFonts w:ascii="Arial" w:hAnsi="Arial" w:cs="Arial"/>
          <w:b/>
          <w:color w:val="000000"/>
          <w:sz w:val="22"/>
          <w:szCs w:val="22"/>
        </w:rPr>
        <w:t xml:space="preserve"> r.</w:t>
      </w:r>
      <w:r w:rsidR="007154C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9F0CCD">
        <w:rPr>
          <w:rFonts w:ascii="Arial" w:hAnsi="Arial" w:cs="Arial"/>
          <w:b/>
          <w:color w:val="000000"/>
          <w:sz w:val="22"/>
          <w:szCs w:val="22"/>
        </w:rPr>
        <w:t>do godz. 10:00.</w:t>
      </w:r>
    </w:p>
    <w:p w14:paraId="30F0AAA3" w14:textId="77777777" w:rsidR="00C50F70" w:rsidRDefault="00C50F70" w:rsidP="001518F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</w:p>
    <w:p w14:paraId="1BCEE9E3" w14:textId="77777777" w:rsidR="00221488" w:rsidRPr="005140A2" w:rsidRDefault="00EA7EA2" w:rsidP="001518FA">
      <w:pPr>
        <w:pStyle w:val="paragraph"/>
        <w:shd w:val="clear" w:color="auto" w:fill="A6A6A6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highlight w:val="darkGray"/>
        </w:rPr>
        <w:t>14. T</w:t>
      </w:r>
      <w:r w:rsidR="00221488" w:rsidRPr="008F3B1F">
        <w:rPr>
          <w:rFonts w:ascii="Arial" w:hAnsi="Arial" w:cs="Arial"/>
          <w:b/>
          <w:color w:val="000000"/>
          <w:sz w:val="22"/>
          <w:szCs w:val="22"/>
          <w:highlight w:val="darkGray"/>
        </w:rPr>
        <w:t>ERMIN OTWARCIA OFERT</w:t>
      </w:r>
    </w:p>
    <w:p w14:paraId="6BEF658E" w14:textId="0497DA3A" w:rsidR="00221488" w:rsidRPr="00CE0110" w:rsidRDefault="00221488" w:rsidP="001518FA">
      <w:pPr>
        <w:pStyle w:val="paragraph"/>
        <w:numPr>
          <w:ilvl w:val="1"/>
          <w:numId w:val="4"/>
        </w:numPr>
        <w:tabs>
          <w:tab w:val="clear" w:pos="1440"/>
          <w:tab w:val="num" w:pos="426"/>
        </w:tabs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 xml:space="preserve">Otwarcie ofert nastąpi </w:t>
      </w:r>
      <w:r w:rsidR="008C641C" w:rsidRPr="003C5B64">
        <w:rPr>
          <w:rFonts w:ascii="Arial" w:hAnsi="Arial" w:cs="Arial"/>
          <w:color w:val="000000"/>
          <w:sz w:val="22"/>
          <w:szCs w:val="22"/>
        </w:rPr>
        <w:t>w dniu:</w:t>
      </w:r>
      <w:r w:rsidR="00C21880">
        <w:rPr>
          <w:rFonts w:ascii="Arial" w:hAnsi="Arial" w:cs="Arial"/>
          <w:color w:val="000000"/>
          <w:sz w:val="22"/>
          <w:szCs w:val="22"/>
        </w:rPr>
        <w:t xml:space="preserve"> </w:t>
      </w:r>
      <w:r w:rsidR="00097E8A">
        <w:rPr>
          <w:rFonts w:ascii="Arial" w:hAnsi="Arial" w:cs="Arial"/>
          <w:b/>
          <w:color w:val="000000"/>
          <w:sz w:val="22"/>
          <w:szCs w:val="22"/>
        </w:rPr>
        <w:t>18.05</w:t>
      </w:r>
      <w:r w:rsidR="00B42F07">
        <w:rPr>
          <w:rFonts w:ascii="Arial" w:hAnsi="Arial" w:cs="Arial"/>
          <w:b/>
          <w:color w:val="000000"/>
          <w:sz w:val="22"/>
          <w:szCs w:val="22"/>
        </w:rPr>
        <w:t>.</w:t>
      </w:r>
      <w:r w:rsidR="007E61D5" w:rsidRPr="00C21880">
        <w:rPr>
          <w:rFonts w:ascii="Arial" w:hAnsi="Arial" w:cs="Arial"/>
          <w:b/>
          <w:color w:val="000000"/>
          <w:sz w:val="22"/>
          <w:szCs w:val="22"/>
        </w:rPr>
        <w:t>202</w:t>
      </w:r>
      <w:r w:rsidR="00DD721C">
        <w:rPr>
          <w:rFonts w:ascii="Arial" w:hAnsi="Arial" w:cs="Arial"/>
          <w:b/>
          <w:color w:val="000000"/>
          <w:sz w:val="22"/>
          <w:szCs w:val="22"/>
        </w:rPr>
        <w:t>6</w:t>
      </w:r>
      <w:r w:rsidR="007154C8">
        <w:rPr>
          <w:rFonts w:ascii="Arial" w:hAnsi="Arial" w:cs="Arial"/>
          <w:b/>
          <w:color w:val="000000"/>
          <w:sz w:val="22"/>
          <w:szCs w:val="22"/>
        </w:rPr>
        <w:t xml:space="preserve"> r.</w:t>
      </w:r>
      <w:r w:rsidRPr="009F0CCD">
        <w:rPr>
          <w:rFonts w:ascii="Arial" w:hAnsi="Arial" w:cs="Arial"/>
          <w:b/>
          <w:color w:val="000000"/>
          <w:sz w:val="22"/>
          <w:szCs w:val="22"/>
        </w:rPr>
        <w:t xml:space="preserve"> o godz. 10:30,</w:t>
      </w:r>
      <w:r w:rsidRPr="009E359A">
        <w:rPr>
          <w:rFonts w:ascii="Arial" w:hAnsi="Arial" w:cs="Arial"/>
          <w:color w:val="000000"/>
          <w:sz w:val="22"/>
          <w:szCs w:val="22"/>
        </w:rPr>
        <w:t xml:space="preserve"> za</w:t>
      </w:r>
      <w:r w:rsidRPr="00CE0110">
        <w:rPr>
          <w:rFonts w:ascii="Arial" w:hAnsi="Arial" w:cs="Arial"/>
          <w:color w:val="000000"/>
          <w:sz w:val="22"/>
          <w:szCs w:val="22"/>
        </w:rPr>
        <w:t xml:space="preserve"> pośrednictwem Platformy, na karcie ”Oferta/Załączniki”, poprzez ich odszyfrowanie, które jest jednoznaczne z ich upublicznieniem.</w:t>
      </w:r>
    </w:p>
    <w:p w14:paraId="5A17EC59" w14:textId="77777777" w:rsidR="00221488" w:rsidRPr="00CE0110" w:rsidRDefault="00221488" w:rsidP="001518FA">
      <w:pPr>
        <w:pStyle w:val="paragraph"/>
        <w:numPr>
          <w:ilvl w:val="1"/>
          <w:numId w:val="4"/>
        </w:numPr>
        <w:tabs>
          <w:tab w:val="clear" w:pos="1440"/>
          <w:tab w:val="num" w:pos="426"/>
        </w:tabs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 xml:space="preserve">Zamawiający, najpóźniej przed otwarciem ofert, udostępni na </w:t>
      </w:r>
      <w:r w:rsidR="004B7538">
        <w:rPr>
          <w:rFonts w:ascii="Arial" w:hAnsi="Arial" w:cs="Arial"/>
          <w:color w:val="000000"/>
          <w:sz w:val="22"/>
          <w:szCs w:val="22"/>
        </w:rPr>
        <w:t>platformie e-</w:t>
      </w:r>
      <w:proofErr w:type="spellStart"/>
      <w:r w:rsidR="004B7538">
        <w:rPr>
          <w:rFonts w:ascii="Arial" w:hAnsi="Arial" w:cs="Arial"/>
          <w:color w:val="000000"/>
          <w:sz w:val="22"/>
          <w:szCs w:val="22"/>
        </w:rPr>
        <w:t>Propublico</w:t>
      </w:r>
      <w:proofErr w:type="spellEnd"/>
      <w:r w:rsidR="004B7538">
        <w:rPr>
          <w:rFonts w:ascii="Arial" w:hAnsi="Arial" w:cs="Arial"/>
          <w:color w:val="000000"/>
          <w:sz w:val="22"/>
          <w:szCs w:val="22"/>
        </w:rPr>
        <w:t xml:space="preserve"> </w:t>
      </w:r>
      <w:r w:rsidRPr="00CE0110">
        <w:rPr>
          <w:rFonts w:ascii="Arial" w:hAnsi="Arial" w:cs="Arial"/>
          <w:color w:val="000000"/>
          <w:sz w:val="22"/>
          <w:szCs w:val="22"/>
        </w:rPr>
        <w:t>informację o kwocie, jaką zamierza przeznaczyć na sfinansowanie zamówienia.</w:t>
      </w:r>
    </w:p>
    <w:p w14:paraId="62D30499" w14:textId="77777777" w:rsidR="00221488" w:rsidRPr="00CE0110" w:rsidRDefault="00221488" w:rsidP="001518FA">
      <w:pPr>
        <w:pStyle w:val="paragraph"/>
        <w:numPr>
          <w:ilvl w:val="1"/>
          <w:numId w:val="4"/>
        </w:numPr>
        <w:tabs>
          <w:tab w:val="clear" w:pos="1440"/>
          <w:tab w:val="num" w:pos="426"/>
        </w:tabs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 xml:space="preserve">Niezwłocznie po otwarciu ofert, Zamawiający zamieści na stronie internetowej prowadzonego postępowania </w:t>
      </w:r>
      <w:hyperlink r:id="rId24" w:history="1">
        <w:r w:rsidR="003E07FD" w:rsidRPr="00282353">
          <w:rPr>
            <w:rStyle w:val="Hipercze"/>
            <w:rFonts w:ascii="Arial" w:hAnsi="Arial" w:cs="Arial"/>
            <w:sz w:val="22"/>
            <w:szCs w:val="22"/>
          </w:rPr>
          <w:t>www.amu.edu.pl</w:t>
        </w:r>
      </w:hyperlink>
      <w:r w:rsidR="003E07FD">
        <w:rPr>
          <w:rFonts w:ascii="Arial" w:hAnsi="Arial" w:cs="Arial"/>
          <w:color w:val="000000"/>
          <w:sz w:val="22"/>
          <w:szCs w:val="22"/>
        </w:rPr>
        <w:t xml:space="preserve"> </w:t>
      </w:r>
      <w:r w:rsidR="004B7538">
        <w:rPr>
          <w:rFonts w:ascii="Arial" w:hAnsi="Arial" w:cs="Arial"/>
          <w:color w:val="000000"/>
          <w:sz w:val="22"/>
          <w:szCs w:val="22"/>
        </w:rPr>
        <w:t>oraz na platformie e-</w:t>
      </w:r>
      <w:proofErr w:type="spellStart"/>
      <w:r w:rsidR="004B7538">
        <w:rPr>
          <w:rFonts w:ascii="Arial" w:hAnsi="Arial" w:cs="Arial"/>
          <w:color w:val="000000"/>
          <w:sz w:val="22"/>
          <w:szCs w:val="22"/>
        </w:rPr>
        <w:t>Propublico</w:t>
      </w:r>
      <w:proofErr w:type="spellEnd"/>
      <w:r w:rsidR="004B7538">
        <w:rPr>
          <w:rFonts w:ascii="Arial" w:hAnsi="Arial" w:cs="Arial"/>
          <w:color w:val="000000"/>
          <w:sz w:val="22"/>
          <w:szCs w:val="22"/>
        </w:rPr>
        <w:t xml:space="preserve"> </w:t>
      </w:r>
      <w:r w:rsidRPr="00CE0110">
        <w:rPr>
          <w:rFonts w:ascii="Arial" w:hAnsi="Arial" w:cs="Arial"/>
          <w:color w:val="000000"/>
          <w:sz w:val="22"/>
          <w:szCs w:val="22"/>
        </w:rPr>
        <w:t>informacje o:</w:t>
      </w:r>
    </w:p>
    <w:p w14:paraId="54643B7F" w14:textId="77777777" w:rsidR="00221488" w:rsidRPr="00CE0110" w:rsidRDefault="00221488" w:rsidP="00020A34">
      <w:pPr>
        <w:pStyle w:val="paragraph"/>
        <w:numPr>
          <w:ilvl w:val="2"/>
          <w:numId w:val="4"/>
        </w:numPr>
        <w:tabs>
          <w:tab w:val="num" w:pos="426"/>
        </w:tabs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nazwach albo imionach i nazwiskach oraz siedzibach lub miejscach prowadzonej działalności gospodarczej bądź miejscach zamieszkania Wykonawców, których oferty zostały otwarte;</w:t>
      </w:r>
    </w:p>
    <w:p w14:paraId="244B4FC7" w14:textId="77777777" w:rsidR="00221488" w:rsidRDefault="00221488" w:rsidP="00020A34">
      <w:pPr>
        <w:pStyle w:val="paragraph"/>
        <w:numPr>
          <w:ilvl w:val="2"/>
          <w:numId w:val="4"/>
        </w:numPr>
        <w:tabs>
          <w:tab w:val="num" w:pos="426"/>
        </w:tabs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cenach lub kosztach zawartych w ofertach.</w:t>
      </w:r>
    </w:p>
    <w:p w14:paraId="78405A8F" w14:textId="77777777" w:rsidR="00EA1E10" w:rsidRDefault="00CE19F8" w:rsidP="00020A34">
      <w:pPr>
        <w:pStyle w:val="paragraph"/>
        <w:numPr>
          <w:ilvl w:val="0"/>
          <w:numId w:val="4"/>
        </w:numPr>
        <w:tabs>
          <w:tab w:val="num" w:pos="426"/>
        </w:tabs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Pr="00CE19F8">
        <w:rPr>
          <w:rFonts w:ascii="Arial" w:hAnsi="Arial" w:cs="Arial"/>
          <w:color w:val="000000"/>
          <w:sz w:val="22"/>
          <w:szCs w:val="22"/>
        </w:rPr>
        <w:t>twarcie ofert następuje przy uży</w:t>
      </w:r>
      <w:r w:rsidR="009D7C74">
        <w:rPr>
          <w:rFonts w:ascii="Arial" w:hAnsi="Arial" w:cs="Arial"/>
          <w:color w:val="000000"/>
          <w:sz w:val="22"/>
          <w:szCs w:val="22"/>
        </w:rPr>
        <w:t xml:space="preserve">ciu systemu teleinformatycznego. </w:t>
      </w:r>
      <w:r w:rsidRPr="00CE19F8">
        <w:rPr>
          <w:rFonts w:ascii="Arial" w:hAnsi="Arial" w:cs="Arial"/>
          <w:color w:val="000000"/>
          <w:sz w:val="22"/>
          <w:szCs w:val="22"/>
        </w:rPr>
        <w:t xml:space="preserve"> </w:t>
      </w:r>
      <w:r w:rsidR="009D7C74">
        <w:rPr>
          <w:rFonts w:ascii="Arial" w:hAnsi="Arial" w:cs="Arial"/>
          <w:color w:val="000000"/>
          <w:sz w:val="22"/>
          <w:szCs w:val="22"/>
        </w:rPr>
        <w:t>W</w:t>
      </w:r>
      <w:r w:rsidRPr="00CE19F8">
        <w:rPr>
          <w:rFonts w:ascii="Arial" w:hAnsi="Arial" w:cs="Arial"/>
          <w:color w:val="000000"/>
          <w:sz w:val="22"/>
          <w:szCs w:val="22"/>
        </w:rPr>
        <w:t xml:space="preserve"> przypadku awarii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CE19F8">
        <w:rPr>
          <w:rFonts w:ascii="Arial" w:hAnsi="Arial" w:cs="Arial"/>
          <w:color w:val="000000"/>
          <w:sz w:val="22"/>
          <w:szCs w:val="22"/>
        </w:rPr>
        <w:t>tego systemu, która powoduje brak możliwości otwarcia ofert w terminie określonym przez zamawiającego, otwarcie ofert następuje niezwłocznie po usunięciu awarii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4E6DEB28" w14:textId="77777777" w:rsidR="00DD721C" w:rsidRPr="00CE0110" w:rsidRDefault="00DD721C" w:rsidP="00DD721C">
      <w:pPr>
        <w:pStyle w:val="paragraph"/>
        <w:tabs>
          <w:tab w:val="num" w:pos="426"/>
        </w:tabs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7DF14E9" w14:textId="77777777" w:rsidR="00221488" w:rsidRPr="006353AE" w:rsidRDefault="00EA7EA2" w:rsidP="001518FA">
      <w:pPr>
        <w:pStyle w:val="paragraph"/>
        <w:shd w:val="clear" w:color="auto" w:fill="BFBFBF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15</w:t>
      </w:r>
      <w:r w:rsidR="006353AE" w:rsidRPr="006353AE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221488" w:rsidRPr="006353AE">
        <w:rPr>
          <w:rFonts w:ascii="Arial" w:hAnsi="Arial" w:cs="Arial"/>
          <w:b/>
          <w:color w:val="000000"/>
          <w:sz w:val="22"/>
          <w:szCs w:val="22"/>
        </w:rPr>
        <w:t>OPIS SPOSOBU OBLICZENIA CENY</w:t>
      </w:r>
    </w:p>
    <w:p w14:paraId="24321D51" w14:textId="77777777" w:rsidR="000A1C72" w:rsidRPr="00F771A5" w:rsidRDefault="00EA7EA2" w:rsidP="001518FA">
      <w:pPr>
        <w:pStyle w:val="paragraph"/>
        <w:tabs>
          <w:tab w:val="left" w:pos="426"/>
        </w:tabs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 </w:t>
      </w:r>
      <w:r w:rsidR="00020A34">
        <w:rPr>
          <w:rFonts w:ascii="Arial" w:hAnsi="Arial" w:cs="Arial"/>
          <w:color w:val="000000"/>
          <w:sz w:val="22"/>
          <w:szCs w:val="22"/>
        </w:rPr>
        <w:t xml:space="preserve"> </w:t>
      </w:r>
      <w:r w:rsidR="000A1C72" w:rsidRPr="00CE0110">
        <w:rPr>
          <w:rFonts w:ascii="Arial" w:hAnsi="Arial" w:cs="Arial"/>
          <w:color w:val="000000"/>
          <w:sz w:val="22"/>
          <w:szCs w:val="22"/>
        </w:rPr>
        <w:t>W ofercie Wykonawca zobowiązany jest podać cenę za wykonanie całego przedmiotu zamów</w:t>
      </w:r>
      <w:r w:rsidR="000A1C72">
        <w:rPr>
          <w:rFonts w:ascii="Arial" w:hAnsi="Arial" w:cs="Arial"/>
          <w:color w:val="000000"/>
          <w:sz w:val="22"/>
          <w:szCs w:val="22"/>
        </w:rPr>
        <w:t xml:space="preserve">ienia w złotych polskich (PLN). Ceny jednostkowe muszą być wyższe od zera. </w:t>
      </w:r>
      <w:r w:rsidR="000A1C72">
        <w:rPr>
          <w:rStyle w:val="normaltextrun"/>
          <w:rFonts w:ascii="Arial" w:hAnsi="Arial" w:cs="Arial"/>
          <w:sz w:val="22"/>
          <w:szCs w:val="22"/>
        </w:rPr>
        <w:t>Ceny muszą być</w:t>
      </w:r>
      <w:r w:rsidR="000A1C72" w:rsidRPr="0088303F">
        <w:rPr>
          <w:rStyle w:val="normaltextrun"/>
          <w:rFonts w:ascii="Arial" w:hAnsi="Arial" w:cs="Arial"/>
          <w:sz w:val="22"/>
          <w:szCs w:val="22"/>
        </w:rPr>
        <w:t xml:space="preserve"> podane i wyliczone w zaokrągleniu do dwóch miejsc po przecinku (zasada zaokrąglenia – poniżej 5 należy końcówkę pominąć, powyżej i równe 5 należy zaokrąglić w górę). </w:t>
      </w:r>
      <w:r w:rsidR="000A1C72" w:rsidRPr="0088303F">
        <w:rPr>
          <w:rStyle w:val="eop"/>
          <w:rFonts w:ascii="Arial" w:hAnsi="Arial" w:cs="Arial"/>
          <w:sz w:val="22"/>
          <w:szCs w:val="22"/>
        </w:rPr>
        <w:t> </w:t>
      </w:r>
    </w:p>
    <w:p w14:paraId="319B6AC4" w14:textId="77777777" w:rsidR="000A1C72" w:rsidRPr="00CE0110" w:rsidRDefault="000A1C72" w:rsidP="00020A34">
      <w:pPr>
        <w:pStyle w:val="paragraph"/>
        <w:tabs>
          <w:tab w:val="left" w:pos="426"/>
        </w:tabs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2. </w:t>
      </w:r>
      <w:r w:rsidR="00020A34">
        <w:rPr>
          <w:rFonts w:ascii="Arial" w:hAnsi="Arial" w:cs="Arial"/>
          <w:color w:val="000000"/>
          <w:sz w:val="22"/>
          <w:szCs w:val="22"/>
        </w:rPr>
        <w:t xml:space="preserve"> </w:t>
      </w:r>
      <w:r w:rsidRPr="00956A14">
        <w:rPr>
          <w:rFonts w:ascii="Arial" w:hAnsi="Arial" w:cs="Arial"/>
          <w:sz w:val="22"/>
          <w:szCs w:val="22"/>
        </w:rPr>
        <w:t>W cenie Wykonawca musi ująć wszystkie koszty towarzyszące realizacji zamówienia niezbędne do prawidłowego wykonania przedmiotu zamówienia w tym m. in. podatek VAT, cło, opłaty celne, koszt dostawy, wyładowania sprzętu i umieszczenia go we wskazanym pomieszczeniu Zamawiającego, instalacji i uruchomienia przedmiotu zamówienia w siedzibie Zamawiającego oraz ubezpieczenie przedmiotu zamówienia do czasu podpisania protokołu odbioru. Wykonawca musi uwzględnić te koszty w ofercie, wymienione koszty nie będą stanowić podstawy do domagania się ich pokrycia przez Zamawiającego.</w:t>
      </w:r>
    </w:p>
    <w:p w14:paraId="325BBFD7" w14:textId="77777777" w:rsidR="000A1C72" w:rsidRDefault="000A1C72" w:rsidP="00020A34">
      <w:pPr>
        <w:pStyle w:val="paragraph"/>
        <w:tabs>
          <w:tab w:val="left" w:pos="426"/>
        </w:tabs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3.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321014">
        <w:rPr>
          <w:rFonts w:ascii="Arial" w:hAnsi="Arial" w:cs="Arial"/>
          <w:color w:val="000000"/>
          <w:sz w:val="22"/>
          <w:szCs w:val="22"/>
        </w:rPr>
        <w:t>Wykonawca wylicza cenę oferty zgodnie z formularzem cenowym, który stanowi załącznik nr 2 do SWZ – wykonawca wylicza cenę poszczególnych pozycji formularza (cena netto, wartość netto oraz wartość brutto) a następnie sumuje ceny brutto wszystkich pozycji.  Tak wyliczoną cenę oferty brutto zam</w:t>
      </w:r>
      <w:r>
        <w:rPr>
          <w:rFonts w:ascii="Arial" w:hAnsi="Arial" w:cs="Arial"/>
          <w:color w:val="000000"/>
          <w:sz w:val="22"/>
          <w:szCs w:val="22"/>
        </w:rPr>
        <w:t xml:space="preserve">ieszcza się w formularzu oferty. </w:t>
      </w:r>
    </w:p>
    <w:p w14:paraId="04DB5E65" w14:textId="77777777" w:rsidR="000A1C72" w:rsidRDefault="000A1C72" w:rsidP="00020A34">
      <w:pPr>
        <w:pStyle w:val="paragraph"/>
        <w:tabs>
          <w:tab w:val="left" w:pos="426"/>
        </w:tabs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4. </w:t>
      </w:r>
      <w:r w:rsidR="00020A34">
        <w:rPr>
          <w:rFonts w:ascii="Arial" w:hAnsi="Arial" w:cs="Arial"/>
          <w:color w:val="000000"/>
          <w:sz w:val="22"/>
          <w:szCs w:val="22"/>
        </w:rPr>
        <w:t xml:space="preserve"> </w:t>
      </w:r>
      <w:r w:rsidRPr="00C05E46">
        <w:rPr>
          <w:rFonts w:ascii="Arial" w:hAnsi="Arial" w:cs="Arial"/>
          <w:color w:val="000000"/>
          <w:sz w:val="22"/>
          <w:szCs w:val="22"/>
        </w:rPr>
        <w:t xml:space="preserve">Wykonawca jest zobowiązany do podania cen na wszystkie wymienione elementy przedmiotu zamówienia objęte dostawą i wycenić wszystkie pozycje formularza cenowego. Brak ceny choćby na jeden element przedmiotu  zamówienia spowoduje odrzucenie oferty.  </w:t>
      </w:r>
    </w:p>
    <w:p w14:paraId="6EC10083" w14:textId="77777777" w:rsidR="00020A34" w:rsidRDefault="000A1C72" w:rsidP="00020A34">
      <w:pPr>
        <w:pStyle w:val="paragraph"/>
        <w:tabs>
          <w:tab w:val="left" w:pos="426"/>
        </w:tabs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5. </w:t>
      </w:r>
      <w:r w:rsidR="00020A34">
        <w:rPr>
          <w:rFonts w:ascii="Arial" w:hAnsi="Arial" w:cs="Arial"/>
          <w:color w:val="000000"/>
          <w:sz w:val="22"/>
          <w:szCs w:val="22"/>
        </w:rPr>
        <w:t xml:space="preserve"> </w:t>
      </w:r>
      <w:r w:rsidRPr="00CE0110">
        <w:rPr>
          <w:rFonts w:ascii="Arial" w:hAnsi="Arial" w:cs="Arial"/>
          <w:color w:val="000000"/>
          <w:sz w:val="22"/>
          <w:szCs w:val="22"/>
        </w:rPr>
        <w:t>Rozliczenia między Zamawiającym a Wykonawcą prowadzone będą w złotych polskich z dokładnośc</w:t>
      </w:r>
      <w:r w:rsidR="00020A34">
        <w:rPr>
          <w:rFonts w:ascii="Arial" w:hAnsi="Arial" w:cs="Arial"/>
          <w:color w:val="000000"/>
          <w:sz w:val="22"/>
          <w:szCs w:val="22"/>
        </w:rPr>
        <w:t>ią do dwóch miejsc po przecinku.</w:t>
      </w:r>
    </w:p>
    <w:p w14:paraId="7D3D87CA" w14:textId="77777777" w:rsidR="000A1C72" w:rsidRDefault="00020A34" w:rsidP="00020A34">
      <w:pPr>
        <w:pStyle w:val="paragraph"/>
        <w:tabs>
          <w:tab w:val="left" w:pos="426"/>
        </w:tabs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6.  </w:t>
      </w:r>
      <w:r w:rsidR="000A1C72" w:rsidRPr="00CE0110">
        <w:rPr>
          <w:rFonts w:ascii="Arial" w:hAnsi="Arial" w:cs="Arial"/>
          <w:color w:val="000000"/>
          <w:sz w:val="22"/>
          <w:szCs w:val="22"/>
        </w:rPr>
        <w:t>Wykonawca zobowiązany jest zastosować stawkę VAT zgodnie z obowiązującymi przepisami ustawy z 11 marca 2004 r. o  podatku od towarów i usług.</w:t>
      </w:r>
    </w:p>
    <w:p w14:paraId="3C8F474B" w14:textId="5B4A2D20" w:rsidR="000A1C72" w:rsidRDefault="000A1C72" w:rsidP="00020A34">
      <w:pPr>
        <w:pStyle w:val="paragraph"/>
        <w:tabs>
          <w:tab w:val="left" w:pos="426"/>
        </w:tabs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7.</w:t>
      </w:r>
      <w:r w:rsidRPr="00C05E46">
        <w:t xml:space="preserve"> </w:t>
      </w:r>
      <w:r w:rsidR="00020A34">
        <w:t xml:space="preserve"> </w:t>
      </w:r>
      <w:r w:rsidRPr="00C05E46">
        <w:rPr>
          <w:rFonts w:ascii="Arial" w:hAnsi="Arial" w:cs="Arial"/>
          <w:color w:val="000000"/>
          <w:sz w:val="22"/>
          <w:szCs w:val="22"/>
        </w:rPr>
        <w:t>Zamawiający przyjmuj</w:t>
      </w:r>
      <w:r>
        <w:rPr>
          <w:rFonts w:ascii="Arial" w:hAnsi="Arial" w:cs="Arial"/>
          <w:color w:val="000000"/>
          <w:sz w:val="22"/>
          <w:szCs w:val="22"/>
        </w:rPr>
        <w:t>e, iż z zastrzeżeniem akapitu 8</w:t>
      </w:r>
      <w:r w:rsidRPr="00C05E46">
        <w:rPr>
          <w:rFonts w:ascii="Arial" w:hAnsi="Arial" w:cs="Arial"/>
          <w:color w:val="000000"/>
          <w:sz w:val="22"/>
          <w:szCs w:val="22"/>
        </w:rPr>
        <w:t xml:space="preserve">, przedmiot </w:t>
      </w:r>
      <w:r w:rsidRPr="00764E9D">
        <w:rPr>
          <w:rFonts w:ascii="Arial" w:hAnsi="Arial" w:cs="Arial"/>
          <w:sz w:val="22"/>
          <w:szCs w:val="22"/>
        </w:rPr>
        <w:t xml:space="preserve">zamówienia </w:t>
      </w:r>
      <w:r w:rsidR="005E0A03" w:rsidRPr="007133A2">
        <w:rPr>
          <w:rFonts w:ascii="Arial" w:hAnsi="Arial" w:cs="Arial"/>
          <w:b/>
          <w:sz w:val="22"/>
          <w:szCs w:val="22"/>
        </w:rPr>
        <w:t xml:space="preserve">w </w:t>
      </w:r>
      <w:r w:rsidR="004141A0" w:rsidRPr="007133A2">
        <w:rPr>
          <w:rFonts w:ascii="Arial" w:hAnsi="Arial" w:cs="Arial"/>
          <w:b/>
          <w:sz w:val="22"/>
          <w:szCs w:val="22"/>
        </w:rPr>
        <w:t xml:space="preserve">części </w:t>
      </w:r>
      <w:r w:rsidR="00DD721C">
        <w:rPr>
          <w:rFonts w:ascii="Arial" w:hAnsi="Arial" w:cs="Arial"/>
          <w:b/>
          <w:sz w:val="22"/>
          <w:szCs w:val="22"/>
        </w:rPr>
        <w:t>4 i w części 1, poz. 3</w:t>
      </w:r>
      <w:r w:rsidR="00764E9D" w:rsidRPr="007133A2">
        <w:rPr>
          <w:rFonts w:ascii="Arial" w:hAnsi="Arial" w:cs="Arial"/>
          <w:b/>
          <w:sz w:val="22"/>
          <w:szCs w:val="22"/>
        </w:rPr>
        <w:t xml:space="preserve"> </w:t>
      </w:r>
      <w:r w:rsidRPr="007133A2">
        <w:rPr>
          <w:rFonts w:ascii="Arial" w:hAnsi="Arial" w:cs="Arial"/>
          <w:b/>
          <w:sz w:val="22"/>
          <w:szCs w:val="22"/>
        </w:rPr>
        <w:t xml:space="preserve">jest objęty stawką VAT 23%. </w:t>
      </w:r>
      <w:r w:rsidRPr="00764E9D">
        <w:rPr>
          <w:rFonts w:ascii="Arial" w:hAnsi="Arial" w:cs="Arial"/>
          <w:sz w:val="22"/>
          <w:szCs w:val="22"/>
        </w:rPr>
        <w:t>W przypadku przyjęcia przez Wykonawcę innej stawki VAT, Wykonawca zobowiązany jest uzasadnić przyjętą stawkę, np. powołując</w:t>
      </w:r>
      <w:r w:rsidRPr="00C05E46">
        <w:rPr>
          <w:rFonts w:ascii="Arial" w:hAnsi="Arial" w:cs="Arial"/>
          <w:color w:val="000000"/>
          <w:sz w:val="22"/>
          <w:szCs w:val="22"/>
        </w:rPr>
        <w:t xml:space="preserve"> się na indywidualną interpretację organu podatkowego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5FAEEC46" w14:textId="4D66CB75" w:rsidR="00E819ED" w:rsidRPr="007133A2" w:rsidRDefault="00E819ED" w:rsidP="00020A34">
      <w:pPr>
        <w:pStyle w:val="paragraph"/>
        <w:tabs>
          <w:tab w:val="left" w:pos="426"/>
        </w:tabs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 w:rsidRPr="007133A2">
        <w:rPr>
          <w:rFonts w:ascii="Arial" w:hAnsi="Arial" w:cs="Arial"/>
          <w:b/>
          <w:color w:val="000000"/>
          <w:sz w:val="22"/>
          <w:szCs w:val="22"/>
        </w:rPr>
        <w:t xml:space="preserve">UWAGA - Naliczanie podatku VAT – 0% </w:t>
      </w:r>
      <w:r w:rsidR="004141A0" w:rsidRPr="007133A2">
        <w:rPr>
          <w:rFonts w:ascii="Arial" w:hAnsi="Arial" w:cs="Arial"/>
          <w:b/>
          <w:color w:val="000000"/>
          <w:sz w:val="22"/>
          <w:szCs w:val="22"/>
        </w:rPr>
        <w:t xml:space="preserve">- dotyczy części </w:t>
      </w:r>
      <w:r w:rsidR="00DD721C">
        <w:rPr>
          <w:rFonts w:ascii="Arial" w:hAnsi="Arial" w:cs="Arial"/>
          <w:b/>
          <w:color w:val="000000"/>
          <w:sz w:val="22"/>
          <w:szCs w:val="22"/>
        </w:rPr>
        <w:t xml:space="preserve">1 – poz. 1 i 2, części </w:t>
      </w:r>
      <w:r w:rsidR="00A60765">
        <w:rPr>
          <w:rFonts w:ascii="Arial" w:hAnsi="Arial" w:cs="Arial"/>
          <w:b/>
          <w:color w:val="000000"/>
          <w:sz w:val="22"/>
          <w:szCs w:val="22"/>
        </w:rPr>
        <w:t>2</w:t>
      </w:r>
      <w:r w:rsidR="00DD721C">
        <w:rPr>
          <w:rFonts w:ascii="Arial" w:hAnsi="Arial" w:cs="Arial"/>
          <w:b/>
          <w:color w:val="000000"/>
          <w:sz w:val="22"/>
          <w:szCs w:val="22"/>
        </w:rPr>
        <w:t xml:space="preserve"> i 3</w:t>
      </w:r>
      <w:r w:rsidR="004141A0" w:rsidRPr="007133A2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4AB2613" w14:textId="77777777" w:rsidR="00E819ED" w:rsidRPr="00764E9D" w:rsidRDefault="00E819ED" w:rsidP="00020A34">
      <w:pPr>
        <w:pStyle w:val="paragraph"/>
        <w:tabs>
          <w:tab w:val="left" w:pos="426"/>
        </w:tabs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E819ED">
        <w:rPr>
          <w:rFonts w:ascii="Arial" w:hAnsi="Arial" w:cs="Arial"/>
          <w:color w:val="000000"/>
          <w:sz w:val="22"/>
          <w:szCs w:val="22"/>
        </w:rPr>
        <w:t xml:space="preserve">Wykaz towarów, których dostawa musi być opodatkowana stawką VAT 0%: zestawy komputerów stacjonarnych, jednostki centralne komputerów, monitory, drukarki, skanery, serwery, urządzenia do </w:t>
      </w:r>
      <w:proofErr w:type="spellStart"/>
      <w:r w:rsidRPr="00E819ED">
        <w:rPr>
          <w:rFonts w:ascii="Arial" w:hAnsi="Arial" w:cs="Arial"/>
          <w:color w:val="000000"/>
          <w:sz w:val="22"/>
          <w:szCs w:val="22"/>
        </w:rPr>
        <w:t>braila</w:t>
      </w:r>
      <w:proofErr w:type="spellEnd"/>
      <w:r w:rsidRPr="00E819ED">
        <w:rPr>
          <w:rFonts w:ascii="Arial" w:hAnsi="Arial" w:cs="Arial"/>
          <w:color w:val="000000"/>
          <w:sz w:val="22"/>
          <w:szCs w:val="22"/>
        </w:rPr>
        <w:t xml:space="preserve"> itd. (na podstawie ustawy z dnia 11 marca 2004 r. o podatku od towarów i usług (tekst jednolity Dz. U. z 2022 r. poz. 931  z </w:t>
      </w:r>
      <w:proofErr w:type="spellStart"/>
      <w:r w:rsidRPr="00E819ED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Pr="00E819ED">
        <w:rPr>
          <w:rFonts w:ascii="Arial" w:hAnsi="Arial" w:cs="Arial"/>
          <w:color w:val="000000"/>
          <w:sz w:val="22"/>
          <w:szCs w:val="22"/>
        </w:rPr>
        <w:t xml:space="preserve">. zm. – art. 83 ust. 1 pkt 26 lit. a, wykaz sprzętu załącznik nr 8 </w:t>
      </w:r>
      <w:r w:rsidR="005E0A03">
        <w:rPr>
          <w:rFonts w:ascii="Arial" w:hAnsi="Arial" w:cs="Arial"/>
          <w:color w:val="000000"/>
          <w:sz w:val="22"/>
          <w:szCs w:val="22"/>
        </w:rPr>
        <w:t xml:space="preserve">do ustawy) – </w:t>
      </w:r>
      <w:r w:rsidR="005E0A03" w:rsidRPr="00764E9D">
        <w:rPr>
          <w:rFonts w:ascii="Arial" w:hAnsi="Arial" w:cs="Arial"/>
          <w:sz w:val="22"/>
          <w:szCs w:val="22"/>
        </w:rPr>
        <w:t xml:space="preserve">dotyczy: </w:t>
      </w:r>
      <w:r w:rsidR="004141A0" w:rsidRPr="00764E9D">
        <w:rPr>
          <w:rFonts w:ascii="Arial" w:hAnsi="Arial" w:cs="Arial"/>
          <w:sz w:val="22"/>
          <w:szCs w:val="22"/>
        </w:rPr>
        <w:t>Części 1</w:t>
      </w:r>
      <w:r w:rsidR="005E0A03" w:rsidRPr="00764E9D">
        <w:rPr>
          <w:rFonts w:ascii="Arial" w:hAnsi="Arial" w:cs="Arial"/>
          <w:sz w:val="22"/>
          <w:szCs w:val="22"/>
        </w:rPr>
        <w:t xml:space="preserve"> i </w:t>
      </w:r>
      <w:r w:rsidRPr="00764E9D">
        <w:rPr>
          <w:rFonts w:ascii="Arial" w:hAnsi="Arial" w:cs="Arial"/>
          <w:sz w:val="22"/>
          <w:szCs w:val="22"/>
        </w:rPr>
        <w:t>Części 4</w:t>
      </w:r>
      <w:r w:rsidR="007133A2">
        <w:rPr>
          <w:rFonts w:ascii="Arial" w:hAnsi="Arial" w:cs="Arial"/>
          <w:sz w:val="22"/>
          <w:szCs w:val="22"/>
        </w:rPr>
        <w:t>- poz. nr 3</w:t>
      </w:r>
      <w:r w:rsidRPr="00764E9D">
        <w:rPr>
          <w:rFonts w:ascii="Arial" w:hAnsi="Arial" w:cs="Arial"/>
          <w:sz w:val="22"/>
          <w:szCs w:val="22"/>
        </w:rPr>
        <w:t>.</w:t>
      </w:r>
    </w:p>
    <w:p w14:paraId="44E08F47" w14:textId="77777777" w:rsidR="00020A34" w:rsidRDefault="000A1C72" w:rsidP="00020A34">
      <w:pPr>
        <w:pStyle w:val="paragraph"/>
        <w:numPr>
          <w:ilvl w:val="0"/>
          <w:numId w:val="7"/>
        </w:numPr>
        <w:tabs>
          <w:tab w:val="clear" w:pos="720"/>
          <w:tab w:val="num" w:pos="360"/>
          <w:tab w:val="left" w:pos="426"/>
        </w:tabs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Jeżeli złożona zostanie oferta, której wybór prowadziłby do powstania u Zamawiającego obowiązku podatkowego zgodnie z ustawą z 11 marca 2004 r. o podatku od towarów i usług, dla celów zastosowania kryterium ceny Zamawiający doliczy do przedstawionej w tej ofercie ceny kwotę podatku od towarów i usług, którą miałby obowiązek rozliczyć.</w:t>
      </w:r>
    </w:p>
    <w:p w14:paraId="75E5719A" w14:textId="77777777" w:rsidR="000A1C72" w:rsidRPr="00CE0110" w:rsidRDefault="000A1C72" w:rsidP="00020A34">
      <w:pPr>
        <w:pStyle w:val="paragraph"/>
        <w:numPr>
          <w:ilvl w:val="0"/>
          <w:numId w:val="7"/>
        </w:numPr>
        <w:tabs>
          <w:tab w:val="clear" w:pos="720"/>
          <w:tab w:val="num" w:pos="360"/>
          <w:tab w:val="left" w:pos="426"/>
        </w:tabs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Wykonawca składając ofertę zobowiązany jest:</w:t>
      </w:r>
    </w:p>
    <w:p w14:paraId="7E4426D7" w14:textId="77777777" w:rsidR="000A1C72" w:rsidRPr="00CE0110" w:rsidRDefault="000A1C72" w:rsidP="00020A34">
      <w:pPr>
        <w:pStyle w:val="paragraph"/>
        <w:spacing w:before="0" w:beforeAutospacing="0" w:after="0" w:afterAutospacing="0"/>
        <w:ind w:left="709" w:hanging="425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1)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poinformować Zamawiającego, że wybór jego oferty będzie prowadził do powstania u Zamawiającego obowiązku podatkowego;</w:t>
      </w:r>
    </w:p>
    <w:p w14:paraId="1792F6BA" w14:textId="77777777" w:rsidR="000A1C72" w:rsidRPr="00CE0110" w:rsidRDefault="000A1C72" w:rsidP="00020A34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2)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wskazać nazwę (rodzaj) towaru lub usługi, których dostawa lub świadczenie będą prowadziły do powstania obowiązku podatkowego;</w:t>
      </w:r>
    </w:p>
    <w:p w14:paraId="7C0FF158" w14:textId="77777777" w:rsidR="000A1C72" w:rsidRPr="00CE0110" w:rsidRDefault="000A1C72" w:rsidP="00020A34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3)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wskazać wartości towaru lub usługi objętego obowiązkiem podatkowym Zamawiającego, bez kwoty podatku;</w:t>
      </w:r>
    </w:p>
    <w:p w14:paraId="0AAAAA84" w14:textId="77777777" w:rsidR="000A1C72" w:rsidRDefault="000A1C72" w:rsidP="00020A34">
      <w:pPr>
        <w:pStyle w:val="paragraph"/>
        <w:spacing w:before="0" w:beforeAutospacing="0" w:after="0" w:afterAutospacing="0"/>
        <w:ind w:left="704" w:hanging="4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CE0110">
        <w:rPr>
          <w:rFonts w:ascii="Arial" w:hAnsi="Arial" w:cs="Arial"/>
          <w:color w:val="000000"/>
          <w:sz w:val="22"/>
          <w:szCs w:val="22"/>
        </w:rPr>
        <w:t>4)</w:t>
      </w:r>
      <w:r w:rsidRPr="00CE0110">
        <w:rPr>
          <w:rFonts w:ascii="Arial" w:hAnsi="Arial" w:cs="Arial"/>
          <w:color w:val="000000"/>
          <w:sz w:val="22"/>
          <w:szCs w:val="22"/>
        </w:rPr>
        <w:tab/>
        <w:t>wskazać stawkę podatku od towarów i usług, która zgodnie z wiedzą Wykonawcy, będzie miała zastosowanie.</w:t>
      </w:r>
    </w:p>
    <w:p w14:paraId="505C5302" w14:textId="77777777" w:rsidR="000A1C72" w:rsidRDefault="000A1C72" w:rsidP="00020A34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10. </w:t>
      </w:r>
      <w:r w:rsidRPr="002115AF">
        <w:rPr>
          <w:rFonts w:ascii="Arial" w:hAnsi="Arial" w:cs="Arial"/>
          <w:color w:val="000000"/>
          <w:sz w:val="22"/>
          <w:szCs w:val="22"/>
        </w:rPr>
        <w:t>Zamawiający posiada odpowiedni numer identyfikacyjny VAT UE.</w:t>
      </w:r>
    </w:p>
    <w:p w14:paraId="00E95164" w14:textId="77777777" w:rsidR="00E90EB5" w:rsidRDefault="000A1C72" w:rsidP="00020A34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11. </w:t>
      </w:r>
      <w:r w:rsidRPr="009B3928">
        <w:rPr>
          <w:rStyle w:val="normaltextrun"/>
          <w:rFonts w:ascii="Arial" w:hAnsi="Arial" w:cs="Arial"/>
          <w:sz w:val="22"/>
          <w:szCs w:val="22"/>
        </w:rPr>
        <w:t>Do przeliczenia na PLN wartości wskazanej w dokumentach złożonych na spełnienia warunków udziału w postępowaniu, wyrażonej w walutach innych niż PLN, Zamawiający przyjmie średni kurs publikowany przez Narodowy Bank Polski z dnia wszczęcia postępowania.</w:t>
      </w:r>
      <w:r w:rsidRPr="009B3928">
        <w:rPr>
          <w:rStyle w:val="eop"/>
          <w:rFonts w:ascii="Arial" w:hAnsi="Arial" w:cs="Arial"/>
          <w:sz w:val="22"/>
          <w:szCs w:val="22"/>
        </w:rPr>
        <w:t> </w:t>
      </w:r>
    </w:p>
    <w:p w14:paraId="11E41EC1" w14:textId="77777777" w:rsidR="001518FA" w:rsidRDefault="001518FA" w:rsidP="00020A34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77C9925" w14:textId="77777777" w:rsidR="001518FA" w:rsidRDefault="001518FA" w:rsidP="00020A34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20C0D47" w14:textId="77777777" w:rsidR="003216FB" w:rsidRPr="00CE0110" w:rsidRDefault="003216FB" w:rsidP="002F60C3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3661D29" w14:textId="77777777" w:rsidR="002F71B3" w:rsidRPr="00CE0110" w:rsidRDefault="000E3043" w:rsidP="002F71B3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Fonts w:ascii="Arial" w:hAnsi="Arial" w:cs="Arial"/>
          <w:b/>
          <w:bCs/>
          <w:cap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1</w:t>
      </w:r>
      <w:r w:rsidR="00EA7EA2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6</w:t>
      </w:r>
      <w:r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 xml:space="preserve">. </w:t>
      </w:r>
      <w:r w:rsidR="002F71B3" w:rsidRPr="00321014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OPIS KRYTERIÓW OCENY OFERT, WRAZ Z PODANIEM WAG TYCH KRYTERIÓW I SPOSOBU OCENY OFERT</w:t>
      </w:r>
      <w:r w:rsidR="002F71B3" w:rsidRPr="00CE0110">
        <w:rPr>
          <w:rStyle w:val="normaltextrun"/>
          <w:rFonts w:ascii="Arial" w:hAnsi="Arial" w:cs="Arial"/>
          <w:b/>
          <w:bCs/>
          <w:caps/>
          <w:sz w:val="22"/>
          <w:szCs w:val="22"/>
          <w:shd w:val="clear" w:color="auto" w:fill="C0C0C0"/>
        </w:rPr>
        <w:t>:</w:t>
      </w:r>
      <w:r w:rsidR="002F71B3" w:rsidRPr="00CE0110">
        <w:rPr>
          <w:rStyle w:val="eop"/>
          <w:rFonts w:ascii="Arial" w:hAnsi="Arial" w:cs="Arial"/>
          <w:b/>
          <w:bCs/>
          <w:caps/>
          <w:sz w:val="22"/>
          <w:szCs w:val="22"/>
        </w:rPr>
        <w:t> </w:t>
      </w:r>
    </w:p>
    <w:p w14:paraId="1F796280" w14:textId="77777777" w:rsidR="001C6769" w:rsidRDefault="002F71B3" w:rsidP="00842881">
      <w:pPr>
        <w:pStyle w:val="paragraph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lastRenderedPageBreak/>
        <w:t>Zamawiający będzie oceniał oferty według następujących kryteriów:</w:t>
      </w: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0EC48040" w14:textId="77777777" w:rsidR="001C6769" w:rsidRPr="007133A2" w:rsidRDefault="007133A2" w:rsidP="007133A2">
      <w:pPr>
        <w:tabs>
          <w:tab w:val="left" w:pos="176"/>
        </w:tabs>
        <w:ind w:left="708" w:hanging="66"/>
        <w:jc w:val="both"/>
        <w:outlineLvl w:val="1"/>
        <w:rPr>
          <w:rFonts w:ascii="Arial" w:hAnsi="Arial" w:cs="Arial"/>
          <w:b/>
          <w:bCs/>
          <w:iCs/>
          <w:sz w:val="22"/>
          <w:szCs w:val="22"/>
          <w:u w:val="single"/>
          <w:lang w:eastAsia="x-none"/>
        </w:rPr>
      </w:pPr>
      <w:r>
        <w:rPr>
          <w:rFonts w:ascii="Arial" w:hAnsi="Arial" w:cs="Arial"/>
          <w:b/>
          <w:bCs/>
          <w:iCs/>
          <w:sz w:val="22"/>
          <w:szCs w:val="22"/>
          <w:u w:val="single"/>
          <w:lang w:eastAsia="x-none"/>
        </w:rPr>
        <w:t>Część 1- Część 4</w:t>
      </w:r>
    </w:p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457"/>
        <w:gridCol w:w="1922"/>
      </w:tblGrid>
      <w:tr w:rsidR="001C6769" w:rsidRPr="001C6769" w14:paraId="22AF0FE9" w14:textId="77777777" w:rsidTr="0084288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2378D01F" w14:textId="77777777" w:rsidR="001C6769" w:rsidRPr="001C6769" w:rsidRDefault="001C6769" w:rsidP="001C6769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x-none"/>
              </w:rPr>
            </w:pPr>
            <w:r w:rsidRPr="001C6769">
              <w:rPr>
                <w:rFonts w:ascii="Arial" w:hAnsi="Arial" w:cs="Arial"/>
                <w:b/>
                <w:sz w:val="22"/>
                <w:szCs w:val="22"/>
                <w:lang w:val="x-none" w:eastAsia="x-none"/>
              </w:rPr>
              <w:t xml:space="preserve">   </w:t>
            </w:r>
            <w:r w:rsidRPr="001C6769">
              <w:rPr>
                <w:rFonts w:ascii="Arial" w:hAnsi="Arial" w:cs="Arial"/>
                <w:b/>
                <w:sz w:val="22"/>
                <w:szCs w:val="22"/>
                <w:lang w:eastAsia="x-none"/>
              </w:rPr>
              <w:t>Nr: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6CD509EE" w14:textId="77777777" w:rsidR="001C6769" w:rsidRPr="001C6769" w:rsidRDefault="001C6769" w:rsidP="001C6769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x-none"/>
              </w:rPr>
            </w:pPr>
            <w:r w:rsidRPr="001C6769">
              <w:rPr>
                <w:rFonts w:ascii="Arial" w:hAnsi="Arial" w:cs="Arial"/>
                <w:b/>
                <w:sz w:val="22"/>
                <w:szCs w:val="22"/>
                <w:lang w:eastAsia="x-none"/>
              </w:rPr>
              <w:t xml:space="preserve">Nazwa kryterium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3EAD30A" w14:textId="77777777" w:rsidR="001C6769" w:rsidRPr="001C6769" w:rsidRDefault="001C6769" w:rsidP="001C6769">
            <w:pPr>
              <w:jc w:val="center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1C6769">
              <w:rPr>
                <w:rFonts w:ascii="Arial" w:hAnsi="Arial" w:cs="Arial"/>
                <w:b/>
                <w:sz w:val="22"/>
                <w:szCs w:val="22"/>
                <w:lang w:eastAsia="x-none"/>
              </w:rPr>
              <w:t>Waga:</w:t>
            </w:r>
          </w:p>
        </w:tc>
      </w:tr>
      <w:tr w:rsidR="001C6769" w:rsidRPr="001C6769" w14:paraId="5371AE7F" w14:textId="77777777" w:rsidTr="0084288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218FD" w14:textId="77777777" w:rsidR="001C6769" w:rsidRPr="001C6769" w:rsidRDefault="001C6769" w:rsidP="00842881">
            <w:pPr>
              <w:numPr>
                <w:ilvl w:val="0"/>
                <w:numId w:val="12"/>
              </w:numPr>
              <w:suppressAutoHyphens/>
              <w:snapToGrid w:val="0"/>
              <w:rPr>
                <w:rFonts w:ascii="Arial" w:hAnsi="Arial" w:cs="Arial"/>
                <w:b/>
                <w:sz w:val="22"/>
                <w:szCs w:val="22"/>
                <w:lang w:eastAsia="x-none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5765B" w14:textId="77777777" w:rsidR="001C6769" w:rsidRPr="001C6769" w:rsidRDefault="001C6769" w:rsidP="001C6769">
            <w:pPr>
              <w:rPr>
                <w:rFonts w:ascii="Arial" w:eastAsia="Arial" w:hAnsi="Arial" w:cs="Arial"/>
                <w:sz w:val="22"/>
                <w:szCs w:val="22"/>
                <w:lang w:eastAsia="x-none"/>
              </w:rPr>
            </w:pPr>
            <w:r w:rsidRPr="001C6769">
              <w:rPr>
                <w:rFonts w:ascii="Arial" w:hAnsi="Arial" w:cs="Arial"/>
                <w:sz w:val="22"/>
                <w:szCs w:val="22"/>
                <w:lang w:eastAsia="x-none"/>
              </w:rPr>
              <w:t>Cena brutto oferty (C)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4FBB" w14:textId="77777777" w:rsidR="001C6769" w:rsidRPr="001C6769" w:rsidRDefault="001C6769" w:rsidP="001C6769">
            <w:pPr>
              <w:jc w:val="center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1C6769">
              <w:rPr>
                <w:rFonts w:ascii="Arial" w:hAnsi="Arial" w:cs="Arial"/>
                <w:sz w:val="22"/>
                <w:szCs w:val="22"/>
                <w:lang w:eastAsia="x-none"/>
              </w:rPr>
              <w:t>60%</w:t>
            </w:r>
          </w:p>
        </w:tc>
      </w:tr>
      <w:tr w:rsidR="001C6769" w:rsidRPr="001C6769" w14:paraId="559E6327" w14:textId="77777777" w:rsidTr="00842881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017D3" w14:textId="77777777" w:rsidR="001C6769" w:rsidRPr="001C6769" w:rsidRDefault="001C6769" w:rsidP="00842881">
            <w:pPr>
              <w:numPr>
                <w:ilvl w:val="0"/>
                <w:numId w:val="12"/>
              </w:num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x-none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EE3BF" w14:textId="77777777" w:rsidR="001C6769" w:rsidRPr="001C6769" w:rsidRDefault="001C6769" w:rsidP="001C6769">
            <w:pPr>
              <w:rPr>
                <w:rFonts w:ascii="Arial" w:hAnsi="Arial" w:cs="Arial"/>
                <w:sz w:val="22"/>
                <w:szCs w:val="22"/>
                <w:lang w:eastAsia="x-none"/>
              </w:rPr>
            </w:pPr>
            <w:r w:rsidRPr="001C6769">
              <w:rPr>
                <w:rFonts w:ascii="Arial" w:hAnsi="Arial" w:cs="Arial"/>
                <w:sz w:val="22"/>
                <w:szCs w:val="22"/>
                <w:lang w:eastAsia="x-none"/>
              </w:rPr>
              <w:t>Termin realizacji (T)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41E62" w14:textId="77777777" w:rsidR="001C6769" w:rsidRPr="001C6769" w:rsidRDefault="001C6769" w:rsidP="001C6769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x-none"/>
              </w:rPr>
            </w:pPr>
            <w:r w:rsidRPr="001C6769">
              <w:rPr>
                <w:rFonts w:ascii="Arial" w:eastAsia="Arial" w:hAnsi="Arial" w:cs="Arial"/>
                <w:sz w:val="22"/>
                <w:szCs w:val="22"/>
                <w:lang w:eastAsia="x-none"/>
              </w:rPr>
              <w:t>20%</w:t>
            </w:r>
          </w:p>
        </w:tc>
      </w:tr>
      <w:tr w:rsidR="001C6769" w:rsidRPr="001C6769" w14:paraId="4519C870" w14:textId="77777777" w:rsidTr="00842881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EA8EF" w14:textId="77777777" w:rsidR="001C6769" w:rsidRPr="001C6769" w:rsidRDefault="001C6769" w:rsidP="00842881">
            <w:pPr>
              <w:numPr>
                <w:ilvl w:val="0"/>
                <w:numId w:val="12"/>
              </w:num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x-none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3A387" w14:textId="77777777" w:rsidR="001C6769" w:rsidRPr="001C6769" w:rsidRDefault="001C6769" w:rsidP="001C6769">
            <w:pPr>
              <w:rPr>
                <w:rFonts w:ascii="Arial" w:eastAsia="Arial" w:hAnsi="Arial" w:cs="Arial"/>
                <w:sz w:val="22"/>
                <w:szCs w:val="22"/>
                <w:lang w:eastAsia="x-none"/>
              </w:rPr>
            </w:pPr>
            <w:r w:rsidRPr="001C6769">
              <w:rPr>
                <w:rFonts w:ascii="Arial" w:hAnsi="Arial" w:cs="Arial"/>
                <w:sz w:val="22"/>
                <w:szCs w:val="22"/>
                <w:lang w:eastAsia="x-none"/>
              </w:rPr>
              <w:t>Termin płatności (F)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54F8D" w14:textId="77777777" w:rsidR="001C6769" w:rsidRPr="001C6769" w:rsidRDefault="001C6769" w:rsidP="001C6769">
            <w:pPr>
              <w:jc w:val="center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1C6769">
              <w:rPr>
                <w:rFonts w:ascii="Arial" w:eastAsia="Arial" w:hAnsi="Arial" w:cs="Arial"/>
                <w:sz w:val="22"/>
                <w:szCs w:val="22"/>
                <w:lang w:eastAsia="x-none"/>
              </w:rPr>
              <w:t>20</w:t>
            </w:r>
            <w:r w:rsidRPr="001C6769">
              <w:rPr>
                <w:rFonts w:ascii="Arial" w:hAnsi="Arial" w:cs="Arial"/>
                <w:sz w:val="22"/>
                <w:szCs w:val="22"/>
                <w:lang w:eastAsia="x-none"/>
              </w:rPr>
              <w:t>%</w:t>
            </w:r>
          </w:p>
        </w:tc>
      </w:tr>
    </w:tbl>
    <w:p w14:paraId="092B3FF7" w14:textId="77777777" w:rsidR="006C2EAA" w:rsidRPr="00CE0110" w:rsidRDefault="006C2EAA" w:rsidP="00572FF7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jc w:val="both"/>
        <w:rPr>
          <w:rFonts w:ascii="Arial" w:hAnsi="Arial" w:cs="Arial"/>
          <w:bCs/>
          <w:iCs/>
          <w:sz w:val="22"/>
          <w:szCs w:val="22"/>
        </w:rPr>
      </w:pPr>
    </w:p>
    <w:p w14:paraId="5B41A0F3" w14:textId="77777777" w:rsidR="002F71B3" w:rsidRDefault="002F71B3" w:rsidP="00842881">
      <w:pPr>
        <w:pStyle w:val="paragraph"/>
        <w:numPr>
          <w:ilvl w:val="0"/>
          <w:numId w:val="9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>Za ofertę najkorzystniejszą zostanie uznana oferta zawierającą najkorzystniejszy bilans punktów w powyższych kryteriach. Oferty oceniane będą punktowo. Maksymalna liczba punktów, jaką  może osiągnąć oferta wynosi 100. Punkty będą przyznawane według następujących zasad:</w:t>
      </w: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7FC86948" w14:textId="77777777" w:rsidR="0074053D" w:rsidRPr="006E4DB2" w:rsidRDefault="0074053D" w:rsidP="007405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tbl>
      <w:tblPr>
        <w:tblW w:w="9639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8545"/>
      </w:tblGrid>
      <w:tr w:rsidR="002F71B3" w:rsidRPr="00D92A63" w14:paraId="339D1E0C" w14:textId="77777777" w:rsidTr="001C6769">
        <w:trPr>
          <w:trHeight w:val="210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14:paraId="467BFBA6" w14:textId="77777777" w:rsidR="002F71B3" w:rsidRPr="0074053D" w:rsidRDefault="002F71B3" w:rsidP="00D92A6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4053D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Nr kryterium</w:t>
            </w:r>
            <w:r w:rsidRPr="0074053D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14:paraId="1D71D8F6" w14:textId="77777777" w:rsidR="002F71B3" w:rsidRPr="0074053D" w:rsidRDefault="002F71B3" w:rsidP="00D92A6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4053D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F71B3" w:rsidRPr="00D92A63" w14:paraId="0D0D9D0F" w14:textId="77777777" w:rsidTr="001C6769">
        <w:trPr>
          <w:trHeight w:val="60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6938B" w14:textId="77777777" w:rsidR="002F71B3" w:rsidRPr="0074053D" w:rsidRDefault="002F71B3" w:rsidP="00D92A6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4053D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74053D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70587" w14:textId="77777777" w:rsidR="002F71B3" w:rsidRPr="0074053D" w:rsidRDefault="002F71B3" w:rsidP="00D92A6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74053D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KRYTERIUM – cena brutto oferty (C)–</w:t>
            </w:r>
            <w:r w:rsidRPr="0074053D">
              <w:rPr>
                <w:rStyle w:val="normaltextrun"/>
                <w:rFonts w:ascii="Arial" w:hAnsi="Arial" w:cs="Arial"/>
                <w:sz w:val="22"/>
                <w:szCs w:val="22"/>
              </w:rPr>
              <w:t>ocena punktowa  dokonana zostanie na podstawie podanej przez Wykonawcę łącznej ceny ofertowej brutto w formularzu ofertowym i przeliczona wg wzoru opisanego poniżej. </w:t>
            </w:r>
            <w:r w:rsidRPr="0074053D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68BD134" w14:textId="77777777" w:rsidR="00414411" w:rsidRPr="0074053D" w:rsidRDefault="00414411" w:rsidP="00D92A63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CE58479" w14:textId="77777777" w:rsidR="002F71B3" w:rsidRPr="0074053D" w:rsidRDefault="002F71B3" w:rsidP="00D92A63">
            <w:pPr>
              <w:pStyle w:val="paragraph"/>
              <w:spacing w:before="0" w:beforeAutospacing="0" w:after="0" w:afterAutospacing="0"/>
              <w:ind w:firstLine="54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4053D">
              <w:rPr>
                <w:rStyle w:val="normaltextrun"/>
                <w:rFonts w:ascii="Arial" w:hAnsi="Arial" w:cs="Arial"/>
                <w:sz w:val="22"/>
                <w:szCs w:val="22"/>
              </w:rPr>
              <w:t>            cena najtańszej oferty brutto   </w:t>
            </w:r>
            <w:r w:rsidRPr="0074053D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C17BB7F" w14:textId="77777777" w:rsidR="002F71B3" w:rsidRPr="0074053D" w:rsidRDefault="002F71B3" w:rsidP="00D92A63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4053D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74053D">
              <w:rPr>
                <w:rStyle w:val="normaltextrun"/>
                <w:rFonts w:ascii="Arial" w:hAnsi="Arial" w:cs="Arial"/>
                <w:sz w:val="22"/>
                <w:szCs w:val="22"/>
              </w:rPr>
              <w:t>  = ----------------------------------------------     x 100 pkt             </w:t>
            </w:r>
            <w:r w:rsidRPr="0074053D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580D10E" w14:textId="77777777" w:rsidR="002F71B3" w:rsidRPr="0074053D" w:rsidRDefault="002F71B3" w:rsidP="00D92A63">
            <w:pPr>
              <w:pStyle w:val="paragraph"/>
              <w:spacing w:before="0" w:beforeAutospacing="0" w:after="0" w:afterAutospacing="0"/>
              <w:ind w:firstLine="54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4053D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            </w:t>
            </w:r>
            <w:r w:rsidRPr="0074053D">
              <w:rPr>
                <w:rStyle w:val="normaltextrun"/>
                <w:rFonts w:ascii="Arial" w:hAnsi="Arial" w:cs="Arial"/>
                <w:sz w:val="22"/>
                <w:szCs w:val="22"/>
              </w:rPr>
              <w:t>cena badanej oferty brutto</w:t>
            </w:r>
            <w:r w:rsidRPr="0074053D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9E0B85E" w14:textId="77777777" w:rsidR="002F71B3" w:rsidRPr="0074053D" w:rsidRDefault="002F71B3" w:rsidP="00D92A63">
            <w:pPr>
              <w:pStyle w:val="paragraph"/>
              <w:spacing w:before="0" w:beforeAutospacing="0" w:after="0" w:afterAutospacing="0"/>
              <w:ind w:firstLine="54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4053D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1C6769" w:rsidRPr="00D92A63" w14:paraId="273C1D33" w14:textId="77777777" w:rsidTr="001C6769">
        <w:trPr>
          <w:trHeight w:val="60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EF0AF" w14:textId="77777777" w:rsidR="001C6769" w:rsidRPr="0074053D" w:rsidRDefault="001C6769" w:rsidP="001C676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4053D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74053D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582C" w14:textId="77777777" w:rsidR="001C6769" w:rsidRPr="0041406B" w:rsidRDefault="001C6769" w:rsidP="001C6769">
            <w:pPr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2"/>
                <w:szCs w:val="20"/>
              </w:rPr>
            </w:pPr>
            <w:r w:rsidRPr="0041406B">
              <w:rPr>
                <w:rFonts w:ascii="Arial" w:hAnsi="Arial" w:cs="Arial"/>
                <w:b/>
                <w:bCs/>
                <w:iCs/>
                <w:sz w:val="22"/>
                <w:szCs w:val="20"/>
              </w:rPr>
              <w:t>KRYTERIUM – Termin realizacji - na postawie formularza ofertowego:</w:t>
            </w:r>
          </w:p>
          <w:p w14:paraId="2B67475C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</w:rPr>
              <w:t>ocena punktowa dokonana zostanie na podstawie złożonego przez Wykonawcę oświadczenia w formularzu ofertowym i przeliczona wg wzoru opisanego poniżej. 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342950D1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0"/>
              </w:rPr>
            </w:pPr>
          </w:p>
          <w:p w14:paraId="300E24D7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</w:rPr>
              <w:t>              łączna liczba punktów badanej oferty w tym kryterium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29A80773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  <w:lang w:val="de-DE"/>
              </w:rPr>
              <w:t xml:space="preserve">T = -------------------------------------------------------------------------    * 100 </w:t>
            </w:r>
            <w:proofErr w:type="spellStart"/>
            <w:r w:rsidRPr="0041406B">
              <w:rPr>
                <w:rStyle w:val="normaltextrun"/>
                <w:rFonts w:ascii="Arial" w:hAnsi="Arial" w:cs="Arial"/>
                <w:sz w:val="22"/>
                <w:szCs w:val="20"/>
                <w:lang w:val="de-DE"/>
              </w:rPr>
              <w:t>pkt.</w:t>
            </w:r>
            <w:proofErr w:type="spellEnd"/>
            <w:r w:rsidRPr="0041406B">
              <w:rPr>
                <w:rStyle w:val="normaltextrun"/>
                <w:rFonts w:ascii="Arial" w:hAnsi="Arial" w:cs="Arial"/>
                <w:sz w:val="22"/>
                <w:szCs w:val="20"/>
                <w:lang w:val="de-DE"/>
              </w:rPr>
              <w:t> 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2E329B39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</w:rPr>
              <w:t>                                   największa liczba punktów 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6679A861" w14:textId="77777777" w:rsidR="001C6769" w:rsidRDefault="001C6769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</w:rPr>
              <w:t>                        otrzymanych przez ofertę w tym kryterium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643D86CD" w14:textId="77777777" w:rsidR="00C50F70" w:rsidRDefault="00C50F70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0"/>
              </w:rPr>
            </w:pPr>
          </w:p>
          <w:p w14:paraId="27694017" w14:textId="77777777" w:rsidR="001C6769" w:rsidRPr="0041406B" w:rsidRDefault="001C6769" w:rsidP="001C6769">
            <w:pPr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2"/>
                <w:szCs w:val="20"/>
              </w:rPr>
            </w:pPr>
            <w:r w:rsidRPr="0041406B">
              <w:rPr>
                <w:rFonts w:ascii="Arial" w:hAnsi="Arial" w:cs="Arial"/>
                <w:b/>
                <w:bCs/>
                <w:iCs/>
                <w:sz w:val="22"/>
                <w:szCs w:val="20"/>
              </w:rPr>
              <w:t>Punkty będą przyznawane w następujący sposób:</w:t>
            </w:r>
          </w:p>
          <w:p w14:paraId="0BCC6F20" w14:textId="77777777" w:rsidR="001C6769" w:rsidRDefault="001C6769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</w:rPr>
            </w:pPr>
            <w:r w:rsidRPr="0041406B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- </w:t>
            </w:r>
            <w:r w:rsidRPr="00405E4C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oferta z terminem realizacji </w:t>
            </w:r>
            <w:r w:rsidR="002F60C3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do </w:t>
            </w:r>
            <w:r w:rsidR="00020A34">
              <w:rPr>
                <w:rFonts w:ascii="Arial" w:hAnsi="Arial" w:cs="Arial"/>
                <w:bCs/>
                <w:iCs/>
                <w:sz w:val="22"/>
                <w:szCs w:val="20"/>
              </w:rPr>
              <w:t>30</w:t>
            </w:r>
            <w:r w:rsidR="00FF10A4" w:rsidRPr="00405E4C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 </w:t>
            </w:r>
            <w:r w:rsidRPr="00405E4C">
              <w:rPr>
                <w:rFonts w:ascii="Arial" w:hAnsi="Arial" w:cs="Arial"/>
                <w:bCs/>
                <w:iCs/>
                <w:sz w:val="22"/>
                <w:szCs w:val="20"/>
              </w:rPr>
              <w:t>dni otrzyma 0 pkt.</w:t>
            </w:r>
          </w:p>
          <w:p w14:paraId="3CCFDE04" w14:textId="77777777" w:rsidR="00C50F70" w:rsidRPr="00405E4C" w:rsidRDefault="00C50F70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</w:rPr>
            </w:pPr>
            <w:r w:rsidRPr="00C50F70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- oferta z terminem realizacji </w:t>
            </w:r>
            <w:r>
              <w:rPr>
                <w:rFonts w:ascii="Arial" w:hAnsi="Arial" w:cs="Arial"/>
                <w:bCs/>
                <w:iCs/>
                <w:sz w:val="22"/>
                <w:szCs w:val="20"/>
              </w:rPr>
              <w:t>do 21</w:t>
            </w:r>
            <w:r w:rsidRPr="00C50F70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 dni otrzyma </w:t>
            </w:r>
            <w:r>
              <w:rPr>
                <w:rFonts w:ascii="Arial" w:hAnsi="Arial" w:cs="Arial"/>
                <w:bCs/>
                <w:iCs/>
                <w:sz w:val="22"/>
                <w:szCs w:val="20"/>
              </w:rPr>
              <w:t>1</w:t>
            </w:r>
            <w:r w:rsidRPr="00C50F70">
              <w:rPr>
                <w:rFonts w:ascii="Arial" w:hAnsi="Arial" w:cs="Arial"/>
                <w:bCs/>
                <w:iCs/>
                <w:sz w:val="22"/>
                <w:szCs w:val="20"/>
              </w:rPr>
              <w:t>0 pkt.</w:t>
            </w:r>
          </w:p>
          <w:p w14:paraId="0D850C8F" w14:textId="77777777" w:rsidR="001C6769" w:rsidRPr="00405E4C" w:rsidRDefault="001C6769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</w:rPr>
            </w:pPr>
            <w:r w:rsidRPr="00405E4C">
              <w:rPr>
                <w:rFonts w:ascii="Arial" w:hAnsi="Arial" w:cs="Arial"/>
                <w:bCs/>
                <w:iCs/>
                <w:sz w:val="22"/>
                <w:szCs w:val="20"/>
              </w:rPr>
              <w:t>- o</w:t>
            </w:r>
            <w:r w:rsidR="00FF10A4" w:rsidRPr="00405E4C">
              <w:rPr>
                <w:rFonts w:ascii="Arial" w:hAnsi="Arial" w:cs="Arial"/>
                <w:bCs/>
                <w:iCs/>
                <w:sz w:val="22"/>
                <w:szCs w:val="20"/>
              </w:rPr>
              <w:t>f</w:t>
            </w:r>
            <w:r w:rsidR="007E33B7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erta z terminem realizacji </w:t>
            </w:r>
            <w:r w:rsidR="00C50F70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 do </w:t>
            </w:r>
            <w:r w:rsidR="007E33B7">
              <w:rPr>
                <w:rFonts w:ascii="Arial" w:hAnsi="Arial" w:cs="Arial"/>
                <w:bCs/>
                <w:iCs/>
                <w:sz w:val="22"/>
                <w:szCs w:val="20"/>
              </w:rPr>
              <w:t>14</w:t>
            </w:r>
            <w:r w:rsidRPr="00405E4C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 dni otrzyma 20 pkt.</w:t>
            </w:r>
          </w:p>
          <w:p w14:paraId="443F79E7" w14:textId="77777777" w:rsidR="001C6769" w:rsidRPr="00405E4C" w:rsidRDefault="001C6769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</w:rPr>
            </w:pPr>
          </w:p>
          <w:p w14:paraId="52347659" w14:textId="77777777" w:rsidR="001C6769" w:rsidRPr="00405E4C" w:rsidRDefault="001C6769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  <w:u w:val="single"/>
              </w:rPr>
            </w:pPr>
            <w:r w:rsidRPr="00405E4C">
              <w:rPr>
                <w:rFonts w:ascii="Arial" w:hAnsi="Arial" w:cs="Arial"/>
                <w:bCs/>
                <w:iCs/>
                <w:sz w:val="22"/>
                <w:szCs w:val="20"/>
                <w:u w:val="single"/>
              </w:rPr>
              <w:t>Podanie ter</w:t>
            </w:r>
            <w:r w:rsidR="002F60C3">
              <w:rPr>
                <w:rFonts w:ascii="Arial" w:hAnsi="Arial" w:cs="Arial"/>
                <w:bCs/>
                <w:iCs/>
                <w:sz w:val="22"/>
                <w:szCs w:val="20"/>
                <w:u w:val="single"/>
              </w:rPr>
              <w:t xml:space="preserve">minu realizacji dłuższego niż </w:t>
            </w:r>
            <w:r w:rsidR="00020A34">
              <w:rPr>
                <w:rFonts w:ascii="Arial" w:hAnsi="Arial" w:cs="Arial"/>
                <w:bCs/>
                <w:iCs/>
                <w:sz w:val="22"/>
                <w:szCs w:val="20"/>
                <w:u w:val="single"/>
              </w:rPr>
              <w:t>30</w:t>
            </w:r>
            <w:r w:rsidRPr="00405E4C">
              <w:rPr>
                <w:rFonts w:ascii="Arial" w:hAnsi="Arial" w:cs="Arial"/>
                <w:bCs/>
                <w:iCs/>
                <w:sz w:val="22"/>
                <w:szCs w:val="20"/>
                <w:u w:val="single"/>
              </w:rPr>
              <w:t xml:space="preserve"> dni spowoduje odrzucenie oferty.</w:t>
            </w:r>
          </w:p>
          <w:p w14:paraId="41AD0F98" w14:textId="77777777" w:rsidR="001C6769" w:rsidRPr="0041406B" w:rsidRDefault="001C6769" w:rsidP="001C6769">
            <w:pPr>
              <w:jc w:val="both"/>
              <w:textAlignment w:val="baseline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1C6769" w:rsidRPr="00D92A63" w14:paraId="6A56F9DC" w14:textId="77777777" w:rsidTr="001C6769">
        <w:trPr>
          <w:trHeight w:val="4541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90558" w14:textId="77777777" w:rsidR="001C6769" w:rsidRPr="0074053D" w:rsidRDefault="001C6769" w:rsidP="001C676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053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8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ED650" w14:textId="77777777" w:rsidR="001C6769" w:rsidRPr="0041406B" w:rsidRDefault="001C6769" w:rsidP="001C6769">
            <w:pPr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2"/>
                <w:szCs w:val="20"/>
              </w:rPr>
            </w:pPr>
            <w:r w:rsidRPr="0041406B">
              <w:rPr>
                <w:rFonts w:ascii="Arial" w:hAnsi="Arial" w:cs="Arial"/>
                <w:b/>
                <w:bCs/>
                <w:iCs/>
                <w:sz w:val="22"/>
                <w:szCs w:val="20"/>
              </w:rPr>
              <w:t>KRYTERIUM – Termin płatności faktury - na postawie formularza ofertowego:</w:t>
            </w:r>
          </w:p>
          <w:p w14:paraId="58C090A1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</w:rPr>
              <w:t>ocena punktowa dokonana zostanie na podstawie złożonego przez Wykonawcę oświadczenia w formularzu ofertowym i przeliczona wg wzoru opisanego poniżej. 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6E795AF5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0"/>
              </w:rPr>
            </w:pPr>
          </w:p>
          <w:p w14:paraId="40A36D7A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</w:rPr>
              <w:t>              łączna liczba punktów badanej oferty w tym kryterium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58ABC08E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  <w:lang w:val="de-DE"/>
              </w:rPr>
              <w:t xml:space="preserve">F = -------------------------------------------------------------------------    * 100 </w:t>
            </w:r>
            <w:proofErr w:type="spellStart"/>
            <w:r w:rsidRPr="0041406B">
              <w:rPr>
                <w:rStyle w:val="normaltextrun"/>
                <w:rFonts w:ascii="Arial" w:hAnsi="Arial" w:cs="Arial"/>
                <w:sz w:val="22"/>
                <w:szCs w:val="20"/>
                <w:lang w:val="de-DE"/>
              </w:rPr>
              <w:t>pkt.</w:t>
            </w:r>
            <w:proofErr w:type="spellEnd"/>
            <w:r w:rsidRPr="0041406B">
              <w:rPr>
                <w:rStyle w:val="normaltextrun"/>
                <w:rFonts w:ascii="Arial" w:hAnsi="Arial" w:cs="Arial"/>
                <w:sz w:val="22"/>
                <w:szCs w:val="20"/>
                <w:lang w:val="de-DE"/>
              </w:rPr>
              <w:t> 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5006DC41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</w:rPr>
              <w:t>                                   największa liczba punktów 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323C8D32" w14:textId="77777777" w:rsidR="001C6769" w:rsidRDefault="001C6769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0"/>
              </w:rPr>
            </w:pPr>
            <w:r w:rsidRPr="0041406B">
              <w:rPr>
                <w:rStyle w:val="normaltextrun"/>
                <w:rFonts w:ascii="Arial" w:hAnsi="Arial" w:cs="Arial"/>
                <w:sz w:val="22"/>
                <w:szCs w:val="20"/>
              </w:rPr>
              <w:t>                        otrzymanych przez ofertę w tym kryterium</w:t>
            </w:r>
            <w:r w:rsidRPr="0041406B">
              <w:rPr>
                <w:rStyle w:val="eop"/>
                <w:rFonts w:ascii="Arial" w:hAnsi="Arial" w:cs="Arial"/>
                <w:sz w:val="22"/>
                <w:szCs w:val="20"/>
              </w:rPr>
              <w:t> </w:t>
            </w:r>
          </w:p>
          <w:p w14:paraId="58017A00" w14:textId="77777777" w:rsidR="001C6769" w:rsidRPr="0041406B" w:rsidRDefault="001C6769" w:rsidP="001C67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0"/>
              </w:rPr>
            </w:pPr>
          </w:p>
          <w:p w14:paraId="4BB22CBD" w14:textId="77777777" w:rsidR="001C6769" w:rsidRPr="0041406B" w:rsidRDefault="001C6769" w:rsidP="001C6769">
            <w:pPr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2"/>
                <w:szCs w:val="20"/>
              </w:rPr>
            </w:pPr>
          </w:p>
          <w:p w14:paraId="0D6B273B" w14:textId="77777777" w:rsidR="001C6769" w:rsidRPr="00C51D0C" w:rsidRDefault="001C6769" w:rsidP="001C6769">
            <w:pPr>
              <w:jc w:val="both"/>
              <w:textAlignment w:val="baseline"/>
              <w:rPr>
                <w:rFonts w:ascii="Arial" w:hAnsi="Arial" w:cs="Arial"/>
                <w:b/>
                <w:bCs/>
                <w:iCs/>
                <w:sz w:val="22"/>
                <w:szCs w:val="20"/>
              </w:rPr>
            </w:pPr>
            <w:r w:rsidRPr="00C51D0C">
              <w:rPr>
                <w:rFonts w:ascii="Arial" w:hAnsi="Arial" w:cs="Arial"/>
                <w:b/>
                <w:bCs/>
                <w:iCs/>
                <w:sz w:val="22"/>
                <w:szCs w:val="20"/>
              </w:rPr>
              <w:t>Punkty będą przyznawane w następujący sposób:</w:t>
            </w:r>
          </w:p>
          <w:p w14:paraId="62CCAA5E" w14:textId="77777777" w:rsidR="001C6769" w:rsidRDefault="001C6769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</w:rPr>
            </w:pPr>
            <w:r w:rsidRPr="0041406B">
              <w:rPr>
                <w:rFonts w:ascii="Arial" w:hAnsi="Arial" w:cs="Arial"/>
                <w:bCs/>
                <w:iCs/>
                <w:sz w:val="22"/>
                <w:szCs w:val="20"/>
              </w:rPr>
              <w:t>- oferta z terminem płatności 14 dni otrzyma 0 pkt.</w:t>
            </w:r>
          </w:p>
          <w:p w14:paraId="60B0D13B" w14:textId="14F3ADC6" w:rsidR="00C50F70" w:rsidRPr="0041406B" w:rsidRDefault="00C50F70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</w:rPr>
            </w:pPr>
            <w:r w:rsidRPr="00C50F70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- oferta z terminem płatności </w:t>
            </w:r>
            <w:r>
              <w:rPr>
                <w:rFonts w:ascii="Arial" w:hAnsi="Arial" w:cs="Arial"/>
                <w:bCs/>
                <w:iCs/>
                <w:sz w:val="22"/>
                <w:szCs w:val="20"/>
              </w:rPr>
              <w:t>21</w:t>
            </w:r>
            <w:r w:rsidRPr="00C50F70">
              <w:rPr>
                <w:rFonts w:ascii="Arial" w:hAnsi="Arial" w:cs="Arial"/>
                <w:bCs/>
                <w:iCs/>
                <w:sz w:val="22"/>
                <w:szCs w:val="20"/>
              </w:rPr>
              <w:t xml:space="preserve"> dni otrzyma </w:t>
            </w:r>
            <w:r w:rsidR="00DD721C">
              <w:rPr>
                <w:rFonts w:ascii="Arial" w:hAnsi="Arial" w:cs="Arial"/>
                <w:bCs/>
                <w:iCs/>
                <w:sz w:val="22"/>
                <w:szCs w:val="20"/>
              </w:rPr>
              <w:t>2</w:t>
            </w:r>
            <w:r w:rsidRPr="00C50F70">
              <w:rPr>
                <w:rFonts w:ascii="Arial" w:hAnsi="Arial" w:cs="Arial"/>
                <w:bCs/>
                <w:iCs/>
                <w:sz w:val="22"/>
                <w:szCs w:val="20"/>
              </w:rPr>
              <w:t>0 pkt.</w:t>
            </w:r>
          </w:p>
          <w:p w14:paraId="7A57B2A6" w14:textId="33DCDA78" w:rsidR="001C6769" w:rsidRPr="0041406B" w:rsidRDefault="001C6769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</w:rPr>
            </w:pPr>
          </w:p>
          <w:p w14:paraId="116D91EE" w14:textId="77777777" w:rsidR="001C6769" w:rsidRPr="0041406B" w:rsidRDefault="001C6769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</w:rPr>
            </w:pPr>
          </w:p>
          <w:p w14:paraId="3384023F" w14:textId="3AB5EB43" w:rsidR="001C6769" w:rsidRPr="001C6769" w:rsidRDefault="001C6769" w:rsidP="001C6769">
            <w:pPr>
              <w:jc w:val="both"/>
              <w:textAlignment w:val="baseline"/>
              <w:rPr>
                <w:rFonts w:ascii="Arial" w:hAnsi="Arial" w:cs="Arial"/>
                <w:bCs/>
                <w:iCs/>
                <w:sz w:val="22"/>
                <w:szCs w:val="20"/>
                <w:u w:val="single"/>
              </w:rPr>
            </w:pPr>
            <w:r w:rsidRPr="0041406B">
              <w:rPr>
                <w:rFonts w:ascii="Arial" w:hAnsi="Arial" w:cs="Arial"/>
                <w:bCs/>
                <w:iCs/>
                <w:sz w:val="22"/>
                <w:szCs w:val="20"/>
                <w:u w:val="single"/>
              </w:rPr>
              <w:t>Podanie terminu płatności krótszego niż 14 dni spowoduje odrzucenie oferty</w:t>
            </w:r>
          </w:p>
        </w:tc>
      </w:tr>
    </w:tbl>
    <w:p w14:paraId="25BC57FF" w14:textId="77777777" w:rsidR="002F71B3" w:rsidRPr="00CE0110" w:rsidRDefault="002F71B3" w:rsidP="002F71B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45889AC4" w14:textId="77777777" w:rsidR="00D96B0F" w:rsidRPr="00D96B0F" w:rsidRDefault="002F71B3" w:rsidP="002F71B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 xml:space="preserve">Punkty wyliczone w danym  kryterium zostaną  pomnożone przez znaczenie % danego kryterium i dodane do siebie: </w:t>
      </w:r>
    </w:p>
    <w:p w14:paraId="24A635D5" w14:textId="77777777" w:rsidR="00893991" w:rsidRPr="00CE0110" w:rsidRDefault="00840121" w:rsidP="002F71B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2"/>
          <w:szCs w:val="22"/>
        </w:rPr>
      </w:pPr>
      <w:r>
        <w:rPr>
          <w:rStyle w:val="normaltextrun"/>
          <w:rFonts w:ascii="Arial" w:hAnsi="Arial" w:cs="Arial"/>
          <w:b/>
          <w:sz w:val="22"/>
          <w:szCs w:val="22"/>
        </w:rPr>
        <w:t>P = C x 60 % + T</w:t>
      </w:r>
      <w:r w:rsidR="00893991" w:rsidRPr="00CE0110">
        <w:rPr>
          <w:rStyle w:val="normaltextrun"/>
          <w:rFonts w:ascii="Arial" w:hAnsi="Arial" w:cs="Arial"/>
          <w:b/>
          <w:sz w:val="22"/>
          <w:szCs w:val="22"/>
        </w:rPr>
        <w:t xml:space="preserve"> x 20 % + </w:t>
      </w:r>
      <w:r>
        <w:rPr>
          <w:rStyle w:val="normaltextrun"/>
          <w:rFonts w:ascii="Arial" w:hAnsi="Arial" w:cs="Arial"/>
          <w:b/>
          <w:sz w:val="22"/>
          <w:szCs w:val="22"/>
        </w:rPr>
        <w:t>F</w:t>
      </w:r>
      <w:r w:rsidR="00893991" w:rsidRPr="00CE0110">
        <w:rPr>
          <w:rStyle w:val="normaltextrun"/>
          <w:rFonts w:ascii="Arial" w:hAnsi="Arial" w:cs="Arial"/>
          <w:b/>
          <w:sz w:val="22"/>
          <w:szCs w:val="22"/>
        </w:rPr>
        <w:t xml:space="preserve"> </w:t>
      </w:r>
      <w:r w:rsidR="00D45FCF">
        <w:rPr>
          <w:rStyle w:val="normaltextrun"/>
          <w:rFonts w:ascii="Arial" w:hAnsi="Arial" w:cs="Arial"/>
          <w:b/>
          <w:sz w:val="22"/>
          <w:szCs w:val="22"/>
        </w:rPr>
        <w:t>x 20%</w:t>
      </w:r>
    </w:p>
    <w:p w14:paraId="176C040C" w14:textId="77777777" w:rsidR="002F71B3" w:rsidRPr="00CE0110" w:rsidRDefault="002F71B3" w:rsidP="002F71B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proofErr w:type="spellStart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>gdzie</w:t>
      </w:r>
      <w:proofErr w:type="spellEnd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 xml:space="preserve"> P: </w:t>
      </w:r>
      <w:proofErr w:type="spellStart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>Ilość</w:t>
      </w:r>
      <w:proofErr w:type="spellEnd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 xml:space="preserve"> </w:t>
      </w:r>
      <w:proofErr w:type="spellStart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>punktów</w:t>
      </w:r>
      <w:proofErr w:type="spellEnd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 xml:space="preserve"> </w:t>
      </w:r>
      <w:proofErr w:type="spellStart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>uzyskanych</w:t>
      </w:r>
      <w:proofErr w:type="spellEnd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 xml:space="preserve"> </w:t>
      </w:r>
      <w:proofErr w:type="spellStart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>przez</w:t>
      </w:r>
      <w:proofErr w:type="spellEnd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 xml:space="preserve"> </w:t>
      </w:r>
      <w:proofErr w:type="spellStart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>ofertę</w:t>
      </w:r>
      <w:proofErr w:type="spellEnd"/>
      <w:r w:rsidRPr="00CE0110">
        <w:rPr>
          <w:rStyle w:val="normaltextrun"/>
          <w:rFonts w:ascii="Arial" w:hAnsi="Arial" w:cs="Arial"/>
          <w:i/>
          <w:iCs/>
          <w:sz w:val="22"/>
          <w:szCs w:val="22"/>
          <w:lang w:val="de-DE"/>
        </w:rPr>
        <w:t> </w:t>
      </w: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25E407C5" w14:textId="77777777" w:rsidR="002F71B3" w:rsidRPr="00CE0110" w:rsidRDefault="002F71B3" w:rsidP="002F71B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380AC804" w14:textId="77777777" w:rsidR="002F71B3" w:rsidRPr="003C4654" w:rsidRDefault="002F71B3" w:rsidP="002F71B3">
      <w:pPr>
        <w:pStyle w:val="paragraph"/>
        <w:spacing w:before="0" w:beforeAutospacing="0" w:after="0" w:afterAutospacing="0"/>
        <w:ind w:left="420" w:hanging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 xml:space="preserve">3. </w:t>
      </w:r>
      <w:r w:rsidRPr="003C4654">
        <w:rPr>
          <w:rStyle w:val="normaltextrun"/>
          <w:rFonts w:ascii="Arial" w:hAnsi="Arial" w:cs="Arial"/>
          <w:sz w:val="22"/>
          <w:szCs w:val="22"/>
        </w:rPr>
        <w:t>Punkty wg podanego wzoru zostaną wyliczone z dokładnością do dwóch miejsc po przecinku.</w:t>
      </w:r>
      <w:r w:rsidRPr="003C4654">
        <w:rPr>
          <w:rStyle w:val="eop"/>
          <w:rFonts w:ascii="Arial" w:hAnsi="Arial" w:cs="Arial"/>
          <w:sz w:val="22"/>
          <w:szCs w:val="22"/>
        </w:rPr>
        <w:t> </w:t>
      </w:r>
    </w:p>
    <w:p w14:paraId="10A804D1" w14:textId="77777777" w:rsidR="002F71B3" w:rsidRPr="003C4654" w:rsidRDefault="002F71B3" w:rsidP="002F71B3">
      <w:pPr>
        <w:pStyle w:val="paragraph"/>
        <w:spacing w:before="0" w:beforeAutospacing="0" w:after="0" w:afterAutospacing="0"/>
        <w:ind w:left="420" w:hanging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3C4654">
        <w:rPr>
          <w:rStyle w:val="normaltextrun"/>
          <w:rFonts w:ascii="Arial" w:hAnsi="Arial" w:cs="Arial"/>
          <w:sz w:val="22"/>
          <w:szCs w:val="22"/>
        </w:rPr>
        <w:t xml:space="preserve">4. </w:t>
      </w:r>
      <w:r w:rsidRPr="003C4654">
        <w:rPr>
          <w:rStyle w:val="normaltextrun"/>
          <w:rFonts w:ascii="Arial" w:hAnsi="Arial" w:cs="Arial"/>
          <w:sz w:val="22"/>
          <w:szCs w:val="22"/>
        </w:rPr>
        <w:tab/>
      </w:r>
      <w:r w:rsidR="00773D70" w:rsidRPr="003C4654">
        <w:rPr>
          <w:rStyle w:val="normaltextrun"/>
          <w:rFonts w:ascii="Arial" w:hAnsi="Arial" w:cs="Arial"/>
          <w:sz w:val="22"/>
          <w:szCs w:val="22"/>
        </w:rPr>
        <w:t xml:space="preserve">Suma punktów uzyskanych za wszystkie kryteria oceny stanowić będzie końcową ocenę danej oferty. </w:t>
      </w:r>
      <w:r w:rsidRPr="003C4654">
        <w:rPr>
          <w:rStyle w:val="normaltextrun"/>
          <w:rFonts w:ascii="Arial" w:hAnsi="Arial" w:cs="Arial"/>
          <w:sz w:val="22"/>
          <w:szCs w:val="22"/>
        </w:rPr>
        <w:t>Najwyższa liczba punktów wyznaczy najkorzystniejszą ofertę.</w:t>
      </w:r>
      <w:r w:rsidRPr="003C4654">
        <w:rPr>
          <w:rStyle w:val="eop"/>
          <w:rFonts w:ascii="Arial" w:hAnsi="Arial" w:cs="Arial"/>
          <w:sz w:val="22"/>
          <w:szCs w:val="22"/>
        </w:rPr>
        <w:t> </w:t>
      </w:r>
    </w:p>
    <w:p w14:paraId="18CD84B8" w14:textId="77777777" w:rsidR="00864539" w:rsidRDefault="00773D70" w:rsidP="003C4654">
      <w:pPr>
        <w:pStyle w:val="paragraph"/>
        <w:tabs>
          <w:tab w:val="left" w:pos="284"/>
          <w:tab w:val="left" w:pos="426"/>
        </w:tabs>
        <w:spacing w:before="0" w:beforeAutospacing="0" w:after="0" w:afterAutospacing="0"/>
        <w:ind w:left="420" w:hanging="42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 w:rsidRPr="003C4654">
        <w:rPr>
          <w:rStyle w:val="normaltextrun"/>
          <w:rFonts w:ascii="Arial" w:hAnsi="Arial" w:cs="Arial"/>
          <w:sz w:val="22"/>
          <w:szCs w:val="22"/>
        </w:rPr>
        <w:t xml:space="preserve">5. </w:t>
      </w:r>
      <w:r w:rsidR="00181453">
        <w:rPr>
          <w:rStyle w:val="normaltextrun"/>
          <w:rFonts w:ascii="Arial" w:hAnsi="Arial" w:cs="Arial"/>
          <w:sz w:val="22"/>
          <w:szCs w:val="22"/>
        </w:rPr>
        <w:tab/>
      </w:r>
      <w:r w:rsidR="00181453">
        <w:rPr>
          <w:rStyle w:val="normaltextrun"/>
          <w:rFonts w:ascii="Arial" w:hAnsi="Arial" w:cs="Arial"/>
          <w:sz w:val="22"/>
          <w:szCs w:val="22"/>
        </w:rPr>
        <w:tab/>
      </w:r>
      <w:r w:rsidR="00864539" w:rsidRPr="003C4654">
        <w:rPr>
          <w:rStyle w:val="fontstyle01"/>
          <w:rFonts w:ascii="Arial" w:hAnsi="Arial" w:cs="Arial"/>
          <w:sz w:val="22"/>
          <w:szCs w:val="22"/>
        </w:rPr>
        <w:t>W toku badania i oceny ofert zamawiający może żądać od wykonawców wyjaśnień</w:t>
      </w:r>
      <w:r w:rsidR="00864539" w:rsidRPr="003C4654">
        <w:rPr>
          <w:rFonts w:ascii="Arial" w:hAnsi="Arial" w:cs="Arial"/>
          <w:color w:val="000000"/>
          <w:sz w:val="22"/>
          <w:szCs w:val="22"/>
        </w:rPr>
        <w:br/>
      </w:r>
      <w:r w:rsidR="00864539" w:rsidRPr="003C4654">
        <w:rPr>
          <w:rStyle w:val="fontstyle01"/>
          <w:rFonts w:ascii="Arial" w:hAnsi="Arial" w:cs="Arial"/>
          <w:sz w:val="22"/>
          <w:szCs w:val="22"/>
        </w:rPr>
        <w:t>dotyczących treści złożonych ofert oraz przedmiotowych środków dowodowych lub innych składanych dokumentów lub oświadczeń. Niedopuszczalne jest prowadzenie między zamawiającym a wykonawcą negocjacji dotyczących złożonej oferty oraz, z uwzględnieniem ust. 6 i art. 187, dokonywanie jakiejkolwiek zmiany w jej treści.</w:t>
      </w:r>
    </w:p>
    <w:p w14:paraId="1F694290" w14:textId="77777777" w:rsidR="00864539" w:rsidRDefault="00864539" w:rsidP="00101148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6. </w:t>
      </w:r>
      <w:r w:rsidR="00181453">
        <w:rPr>
          <w:rFonts w:ascii="Arial" w:hAnsi="Arial" w:cs="Arial"/>
          <w:color w:val="000000"/>
          <w:sz w:val="22"/>
          <w:szCs w:val="22"/>
        </w:rPr>
        <w:tab/>
      </w:r>
      <w:r w:rsidRPr="00321014">
        <w:rPr>
          <w:rFonts w:ascii="Arial" w:hAnsi="Arial" w:cs="Arial"/>
          <w:color w:val="000000"/>
          <w:sz w:val="22"/>
          <w:szCs w:val="22"/>
        </w:rPr>
        <w:t xml:space="preserve">Zamawiający poprawi w ofercie omyłki pisarskie i oczywiste omyłki rachunkowe polegające np. omyłki dotyczące działań arytmetycznych np. błędne obliczenie prawidłowo podanej w ofercie stawki podatku od towarów i usług, błędne zsumowanie w ofercie wartości netto i kwoty podatku od towarów i usług, błędny wynik działania matematycznego wynikający z dodawania, odejmowania, mnożenia, dzielenia, a także inne omyłki polegające na niezgodności oferty z SWZ niepowodujące istotnych zmian w treści oferty zgodnie z art. </w:t>
      </w:r>
      <w:r w:rsidR="003E07FD">
        <w:rPr>
          <w:rFonts w:ascii="Arial" w:hAnsi="Arial" w:cs="Arial"/>
          <w:color w:val="000000"/>
          <w:sz w:val="22"/>
          <w:szCs w:val="22"/>
        </w:rPr>
        <w:t>223</w:t>
      </w:r>
      <w:r w:rsidRPr="00321014">
        <w:rPr>
          <w:rFonts w:ascii="Arial" w:hAnsi="Arial" w:cs="Arial"/>
          <w:color w:val="000000"/>
          <w:sz w:val="22"/>
          <w:szCs w:val="22"/>
        </w:rPr>
        <w:t xml:space="preserve"> ustawy Prawo zamówień publicznych, np. przyjęcie w obliczeniach błędnej ilości jednostek miar (ilość jednostek miar zostanie poprawiona na prawidłową), zdublowania pozycji w </w:t>
      </w:r>
      <w:r w:rsidRPr="003C4654">
        <w:rPr>
          <w:rFonts w:ascii="Arial" w:hAnsi="Arial" w:cs="Arial"/>
          <w:color w:val="000000"/>
          <w:sz w:val="22"/>
          <w:szCs w:val="22"/>
        </w:rPr>
        <w:t xml:space="preserve">formularzu cenowym (zdublowana pozycja zostanie wykreślona).  </w:t>
      </w:r>
    </w:p>
    <w:p w14:paraId="242B5F3D" w14:textId="77777777" w:rsidR="00F90782" w:rsidRPr="003C4654" w:rsidRDefault="003C4654" w:rsidP="009629C4">
      <w:pPr>
        <w:pStyle w:val="paragraph"/>
        <w:tabs>
          <w:tab w:val="left" w:pos="426"/>
        </w:tabs>
        <w:spacing w:before="0" w:beforeAutospacing="0" w:after="0" w:afterAutospacing="0"/>
        <w:ind w:left="420" w:hanging="420"/>
        <w:jc w:val="both"/>
        <w:textAlignment w:val="baseline"/>
        <w:rPr>
          <w:rStyle w:val="eop"/>
          <w:rFonts w:ascii="Arial" w:hAnsi="Arial" w:cs="Arial"/>
          <w:color w:val="FF0000"/>
          <w:sz w:val="22"/>
          <w:szCs w:val="22"/>
        </w:rPr>
      </w:pPr>
      <w:r w:rsidRPr="003C4654">
        <w:rPr>
          <w:rStyle w:val="normaltextrun"/>
          <w:rFonts w:ascii="Arial" w:hAnsi="Arial" w:cs="Arial"/>
          <w:sz w:val="22"/>
          <w:szCs w:val="22"/>
        </w:rPr>
        <w:t xml:space="preserve">7. </w:t>
      </w:r>
      <w:r w:rsidR="002F71B3" w:rsidRPr="003C4654">
        <w:rPr>
          <w:rStyle w:val="normaltextrun"/>
          <w:rFonts w:ascii="Arial" w:hAnsi="Arial" w:cs="Arial"/>
          <w:color w:val="FF0000"/>
          <w:sz w:val="22"/>
          <w:szCs w:val="22"/>
        </w:rPr>
        <w:tab/>
      </w:r>
      <w:r w:rsidR="002F71B3" w:rsidRPr="003C4654">
        <w:rPr>
          <w:rStyle w:val="normaltextrun"/>
          <w:rFonts w:ascii="Arial" w:hAnsi="Arial" w:cs="Arial"/>
          <w:sz w:val="22"/>
          <w:szCs w:val="22"/>
        </w:rPr>
        <w:t xml:space="preserve">Jeżeli nie będzie można dokonać wyboru najkorzystniejszej </w:t>
      </w:r>
      <w:r w:rsidRPr="003C4654">
        <w:rPr>
          <w:rStyle w:val="normaltextrun"/>
          <w:rFonts w:ascii="Arial" w:hAnsi="Arial" w:cs="Arial"/>
          <w:sz w:val="22"/>
          <w:szCs w:val="22"/>
        </w:rPr>
        <w:t xml:space="preserve">oferty </w:t>
      </w:r>
      <w:r w:rsidR="002F71B3" w:rsidRPr="003C4654">
        <w:rPr>
          <w:rStyle w:val="normaltextrun"/>
          <w:rFonts w:ascii="Arial" w:hAnsi="Arial" w:cs="Arial"/>
          <w:sz w:val="22"/>
          <w:szCs w:val="22"/>
        </w:rPr>
        <w:t xml:space="preserve">ze względu na to, że dwie lub więcej ofert przedstawia taki sam bilans ceny i pozostałych kryteriów oceny ofert, Zamawiający </w:t>
      </w:r>
      <w:r w:rsidRPr="003C4654">
        <w:rPr>
          <w:rStyle w:val="normaltextrun"/>
          <w:rFonts w:ascii="Arial" w:hAnsi="Arial" w:cs="Arial"/>
          <w:sz w:val="22"/>
          <w:szCs w:val="22"/>
        </w:rPr>
        <w:t xml:space="preserve">wybiera </w:t>
      </w:r>
      <w:r w:rsidR="002F71B3" w:rsidRPr="003C4654">
        <w:rPr>
          <w:rStyle w:val="normaltextrun"/>
          <w:rFonts w:ascii="Arial" w:hAnsi="Arial" w:cs="Arial"/>
          <w:sz w:val="22"/>
          <w:szCs w:val="22"/>
        </w:rPr>
        <w:t xml:space="preserve">spośród tych ofert </w:t>
      </w:r>
      <w:r w:rsidRPr="003C4654">
        <w:rPr>
          <w:rStyle w:val="normaltextrun"/>
          <w:rFonts w:ascii="Arial" w:hAnsi="Arial" w:cs="Arial"/>
          <w:sz w:val="22"/>
          <w:szCs w:val="22"/>
        </w:rPr>
        <w:t xml:space="preserve">ofertę , która otrzymała najwyższą ocenę w kryterium o najwyższej wadze </w:t>
      </w:r>
      <w:r w:rsidR="002F71B3" w:rsidRPr="003C4654">
        <w:rPr>
          <w:rStyle w:val="normaltextrun"/>
          <w:rFonts w:ascii="Arial" w:hAnsi="Arial" w:cs="Arial"/>
          <w:sz w:val="22"/>
          <w:szCs w:val="22"/>
        </w:rPr>
        <w:t>(art</w:t>
      </w:r>
      <w:r w:rsidRPr="003C4654">
        <w:rPr>
          <w:rStyle w:val="normaltextrun"/>
          <w:rFonts w:ascii="Arial" w:hAnsi="Arial" w:cs="Arial"/>
          <w:sz w:val="22"/>
          <w:szCs w:val="22"/>
        </w:rPr>
        <w:t xml:space="preserve">. 248 ust. 1 </w:t>
      </w:r>
      <w:r w:rsidR="002F71B3" w:rsidRPr="003C4654">
        <w:rPr>
          <w:rStyle w:val="normaltextrun"/>
          <w:rFonts w:ascii="Arial" w:hAnsi="Arial" w:cs="Arial"/>
          <w:sz w:val="22"/>
          <w:szCs w:val="22"/>
        </w:rPr>
        <w:t>ustawy PZP).</w:t>
      </w:r>
      <w:r w:rsidR="002F71B3" w:rsidRPr="003C4654">
        <w:rPr>
          <w:rStyle w:val="eop"/>
          <w:rFonts w:ascii="Arial" w:hAnsi="Arial" w:cs="Arial"/>
          <w:color w:val="FF0000"/>
          <w:sz w:val="22"/>
          <w:szCs w:val="22"/>
        </w:rPr>
        <w:t> </w:t>
      </w:r>
    </w:p>
    <w:p w14:paraId="2EF1613B" w14:textId="77777777" w:rsidR="00F90782" w:rsidRPr="003C4654" w:rsidRDefault="003C4654" w:rsidP="009629C4">
      <w:pPr>
        <w:pStyle w:val="paragraph"/>
        <w:tabs>
          <w:tab w:val="left" w:pos="426"/>
        </w:tabs>
        <w:spacing w:before="0" w:beforeAutospacing="0" w:after="0" w:afterAutospacing="0"/>
        <w:ind w:left="420" w:hanging="42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 w:rsidRPr="003C4654">
        <w:rPr>
          <w:rStyle w:val="fontstyle01"/>
          <w:rFonts w:ascii="Arial" w:hAnsi="Arial" w:cs="Arial"/>
          <w:sz w:val="22"/>
          <w:szCs w:val="22"/>
        </w:rPr>
        <w:t>8. Jeżeli oferty otrzymały taką samą ocenę w kryterium o najwyższej wadze, zamawiający wybiera ofertę z najniższą ceną lub najniższym kosztem</w:t>
      </w:r>
    </w:p>
    <w:p w14:paraId="7D2BE581" w14:textId="77777777" w:rsidR="003C4654" w:rsidRPr="00864539" w:rsidRDefault="003C4654" w:rsidP="00101148">
      <w:pPr>
        <w:pStyle w:val="paragraph"/>
        <w:tabs>
          <w:tab w:val="left" w:pos="426"/>
        </w:tabs>
        <w:spacing w:before="0" w:beforeAutospacing="0" w:after="0" w:afterAutospacing="0"/>
        <w:ind w:left="420" w:hanging="420"/>
        <w:jc w:val="both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3C4654">
        <w:rPr>
          <w:rStyle w:val="fontstyle01"/>
          <w:rFonts w:ascii="Arial" w:hAnsi="Arial" w:cs="Arial"/>
          <w:sz w:val="22"/>
          <w:szCs w:val="22"/>
        </w:rPr>
        <w:t xml:space="preserve">9. </w:t>
      </w:r>
      <w:r w:rsidR="00181453">
        <w:rPr>
          <w:rStyle w:val="fontstyle01"/>
          <w:rFonts w:ascii="Arial" w:hAnsi="Arial" w:cs="Arial"/>
          <w:sz w:val="22"/>
          <w:szCs w:val="22"/>
        </w:rPr>
        <w:tab/>
      </w:r>
      <w:r w:rsidRPr="003C4654">
        <w:rPr>
          <w:rStyle w:val="fontstyle01"/>
          <w:rFonts w:ascii="Arial" w:hAnsi="Arial" w:cs="Arial"/>
          <w:sz w:val="22"/>
          <w:szCs w:val="22"/>
        </w:rPr>
        <w:t>Jeżeli nie można dokonać wyboru oferty w sposób, o którym mowa w ust. 7, zamawiający</w:t>
      </w:r>
      <w:r w:rsidRPr="003C4654">
        <w:rPr>
          <w:rFonts w:ascii="Arial" w:hAnsi="Arial" w:cs="Arial"/>
          <w:color w:val="000000"/>
          <w:sz w:val="22"/>
          <w:szCs w:val="22"/>
        </w:rPr>
        <w:br/>
      </w:r>
      <w:r w:rsidRPr="003C4654">
        <w:rPr>
          <w:rStyle w:val="fontstyle01"/>
          <w:rFonts w:ascii="Arial" w:hAnsi="Arial" w:cs="Arial"/>
          <w:sz w:val="22"/>
          <w:szCs w:val="22"/>
        </w:rPr>
        <w:t>wzywa wykonawców, którzy złożyli te oferty, do złożenia w terminie określonym przez zamawiającego ofert dodatkowych zawierających nową cenę lub koszt.</w:t>
      </w:r>
    </w:p>
    <w:p w14:paraId="1810743C" w14:textId="77777777" w:rsidR="002F71B3" w:rsidRDefault="00E95D99" w:rsidP="00181453">
      <w:pPr>
        <w:pStyle w:val="paragraph"/>
        <w:spacing w:before="0" w:beforeAutospacing="0" w:after="0" w:afterAutospacing="0"/>
        <w:ind w:left="1308" w:hanging="145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10. </w:t>
      </w:r>
      <w:r w:rsidR="002F71B3" w:rsidRPr="00CE0110">
        <w:rPr>
          <w:rStyle w:val="normaltextrun"/>
          <w:rFonts w:ascii="Arial" w:hAnsi="Arial" w:cs="Arial"/>
          <w:sz w:val="22"/>
          <w:szCs w:val="22"/>
        </w:rPr>
        <w:t>Zamawiający nie przewiduje przeprowadzenia dogrywki w formie aukcji elektronicznej.</w:t>
      </w:r>
      <w:r w:rsidR="002F71B3"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4A47EAB4" w14:textId="77777777" w:rsidR="002F71B3" w:rsidRPr="00321014" w:rsidRDefault="00E95D99" w:rsidP="00181453">
      <w:pPr>
        <w:pStyle w:val="paragraph"/>
        <w:tabs>
          <w:tab w:val="left" w:pos="284"/>
        </w:tabs>
        <w:spacing w:before="0" w:beforeAutospacing="0" w:after="0" w:afterAutospacing="0"/>
        <w:ind w:left="360" w:hanging="502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11. </w:t>
      </w:r>
      <w:r w:rsidR="002F71B3" w:rsidRPr="00321014">
        <w:rPr>
          <w:rStyle w:val="normaltextrun"/>
          <w:rFonts w:ascii="Arial" w:hAnsi="Arial" w:cs="Arial"/>
          <w:sz w:val="22"/>
          <w:szCs w:val="22"/>
        </w:rPr>
        <w:t xml:space="preserve">Jeżeli zaoferowana cena, lub jej istotne części składowe, wydają się rażąco niskie w stosunku do przedmiotu zamówienia lub budzą wątpliwości Zamawiającego co do możliwości wykonania przedmiotu zamówienia zgodnie z wymaganiami określonymi w dokumentach zamówienia lub wynikającymi z odrębnych przepisów, Zamawiający zażąda od Wykonawcy wyjaśnień, w tym złożenia dowodów w zakresie wyliczenia ceny, lub jej istotnych części składowych. Wyjaśnienia mogą dotyczyć zagadnień wskazanych w art. 224 ust. 3 ustawy </w:t>
      </w:r>
      <w:proofErr w:type="spellStart"/>
      <w:r w:rsidR="002F71B3" w:rsidRPr="00321014">
        <w:rPr>
          <w:rStyle w:val="normaltextrun"/>
          <w:rFonts w:ascii="Arial" w:hAnsi="Arial" w:cs="Arial"/>
          <w:sz w:val="22"/>
          <w:szCs w:val="22"/>
        </w:rPr>
        <w:t>Pzp</w:t>
      </w:r>
      <w:proofErr w:type="spellEnd"/>
      <w:r w:rsidR="002F71B3" w:rsidRPr="00321014">
        <w:rPr>
          <w:rStyle w:val="normaltextrun"/>
          <w:rFonts w:ascii="Arial" w:hAnsi="Arial" w:cs="Arial"/>
          <w:sz w:val="22"/>
          <w:szCs w:val="22"/>
        </w:rPr>
        <w:t>.</w:t>
      </w:r>
    </w:p>
    <w:p w14:paraId="4403CB1D" w14:textId="77777777" w:rsidR="002F71B3" w:rsidRPr="00321014" w:rsidRDefault="00E95D99" w:rsidP="00181453">
      <w:pPr>
        <w:pStyle w:val="paragraph"/>
        <w:tabs>
          <w:tab w:val="left" w:pos="284"/>
        </w:tabs>
        <w:spacing w:before="0" w:beforeAutospacing="0" w:after="0" w:afterAutospacing="0"/>
        <w:ind w:left="360" w:hanging="502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12. </w:t>
      </w:r>
      <w:r w:rsidR="002F71B3" w:rsidRPr="00321014">
        <w:rPr>
          <w:rStyle w:val="normaltextrun"/>
          <w:rFonts w:ascii="Arial" w:hAnsi="Arial" w:cs="Arial"/>
          <w:sz w:val="22"/>
          <w:szCs w:val="22"/>
        </w:rPr>
        <w:t>Obowiązek wykazania, że oferta nie zawiera rażąco niskiej ceny spoczywa na Wykonawcy.</w:t>
      </w:r>
    </w:p>
    <w:p w14:paraId="6093FB90" w14:textId="77777777" w:rsidR="002F71B3" w:rsidRPr="00321014" w:rsidRDefault="00E95D99" w:rsidP="00181453">
      <w:pPr>
        <w:pStyle w:val="paragraph"/>
        <w:tabs>
          <w:tab w:val="left" w:pos="284"/>
        </w:tabs>
        <w:spacing w:before="0" w:beforeAutospacing="0" w:after="0" w:afterAutospacing="0"/>
        <w:ind w:left="284" w:hanging="426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13. </w:t>
      </w:r>
      <w:r w:rsidR="002F71B3" w:rsidRPr="00321014">
        <w:rPr>
          <w:rStyle w:val="normaltextrun"/>
          <w:rFonts w:ascii="Arial" w:hAnsi="Arial" w:cs="Arial"/>
          <w:sz w:val="22"/>
          <w:szCs w:val="22"/>
        </w:rPr>
        <w:t>Zamawiający odrzuci ofertę Wykonawcy, który nie złożył wyjaśnień lub jeżeli dokonana ocena wyjaśnień wraz z dostarczonymi dowodami potwierdzi, że oferta zawiera rażąco niską cenę w stosunku do przedmiotu zamówienia.</w:t>
      </w:r>
    </w:p>
    <w:p w14:paraId="2826AFF6" w14:textId="77777777" w:rsidR="002F71B3" w:rsidRDefault="00E95D99" w:rsidP="00181453">
      <w:pPr>
        <w:pStyle w:val="paragraph"/>
        <w:tabs>
          <w:tab w:val="left" w:pos="284"/>
        </w:tabs>
        <w:spacing w:before="0" w:beforeAutospacing="0" w:after="0" w:afterAutospacing="0"/>
        <w:ind w:left="284" w:hanging="426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14. </w:t>
      </w:r>
      <w:r w:rsidR="002F71B3" w:rsidRPr="00321014">
        <w:rPr>
          <w:rStyle w:val="normaltextrun"/>
          <w:rFonts w:ascii="Arial" w:hAnsi="Arial" w:cs="Arial"/>
          <w:sz w:val="22"/>
          <w:szCs w:val="22"/>
        </w:rPr>
        <w:t>Zamawiający odrzuci ofertę Wykonawcy, który nie udzielił wyjaśnień w wyznaczonym terminie, lub jeżeli złożone wyjaśnienia wraz z dowodami nie uzasadniają rażąco niskiej ceny tej oferty.</w:t>
      </w:r>
    </w:p>
    <w:p w14:paraId="6F393260" w14:textId="77777777" w:rsidR="009B3928" w:rsidRDefault="009B3928" w:rsidP="00181453">
      <w:pPr>
        <w:pStyle w:val="paragraph"/>
        <w:spacing w:before="0" w:beforeAutospacing="0" w:after="0" w:afterAutospacing="0"/>
        <w:ind w:left="284" w:hanging="426"/>
        <w:jc w:val="both"/>
        <w:textAlignment w:val="baseline"/>
        <w:rPr>
          <w:rStyle w:val="eop"/>
          <w:rFonts w:ascii="Arial" w:hAnsi="Arial" w:cs="Arial"/>
          <w:color w:val="FF0000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15</w:t>
      </w:r>
      <w:r w:rsidRPr="006928DF">
        <w:rPr>
          <w:rStyle w:val="normaltextrun"/>
          <w:rFonts w:ascii="Arial" w:hAnsi="Arial" w:cs="Arial"/>
          <w:sz w:val="22"/>
          <w:szCs w:val="22"/>
        </w:rPr>
        <w:t xml:space="preserve">. Zamawiający informuje, że w </w:t>
      </w:r>
      <w:r w:rsidRPr="006928DF">
        <w:rPr>
          <w:rStyle w:val="contextualspellingandgrammarerror"/>
          <w:rFonts w:ascii="Arial" w:hAnsi="Arial" w:cs="Arial"/>
          <w:sz w:val="22"/>
          <w:szCs w:val="22"/>
        </w:rPr>
        <w:t>przypadku</w:t>
      </w:r>
      <w:r w:rsidRPr="006928DF">
        <w:rPr>
          <w:rStyle w:val="normaltextrun"/>
          <w:rFonts w:ascii="Arial" w:hAnsi="Arial" w:cs="Arial"/>
          <w:sz w:val="22"/>
          <w:szCs w:val="22"/>
        </w:rPr>
        <w:t xml:space="preserve"> kiedy Wykonawca otrzyma od niego wezwanie w trybie art. </w:t>
      </w:r>
      <w:r w:rsidR="006928DF" w:rsidRPr="006928DF">
        <w:rPr>
          <w:rStyle w:val="normaltextrun"/>
          <w:rFonts w:ascii="Arial" w:hAnsi="Arial" w:cs="Arial"/>
          <w:sz w:val="22"/>
          <w:szCs w:val="22"/>
        </w:rPr>
        <w:t>224</w:t>
      </w:r>
      <w:r w:rsidRPr="006928DF">
        <w:rPr>
          <w:rStyle w:val="normaltextrun"/>
          <w:rFonts w:ascii="Arial" w:hAnsi="Arial" w:cs="Arial"/>
          <w:sz w:val="22"/>
          <w:szCs w:val="22"/>
        </w:rPr>
        <w:t xml:space="preserve"> ustawy </w:t>
      </w:r>
      <w:proofErr w:type="spellStart"/>
      <w:r w:rsidRPr="006928DF">
        <w:rPr>
          <w:rStyle w:val="spellingerror"/>
          <w:rFonts w:ascii="Arial" w:hAnsi="Arial" w:cs="Arial"/>
          <w:sz w:val="22"/>
          <w:szCs w:val="22"/>
        </w:rPr>
        <w:t>pzp</w:t>
      </w:r>
      <w:proofErr w:type="spellEnd"/>
      <w:r w:rsidRPr="006928DF">
        <w:rPr>
          <w:rStyle w:val="normaltextrun"/>
          <w:rFonts w:ascii="Arial" w:hAnsi="Arial" w:cs="Arial"/>
          <w:sz w:val="22"/>
          <w:szCs w:val="22"/>
        </w:rPr>
        <w:t xml:space="preserve">, a złożone przez niego wyjaśnienia i/ lub dowody stanowić będą tajemnicę przedsiębiorstwa w rozumieniu ustawy o zwalczaniu nieuczciwej konkurencji wykonawcy będzie przysługiwać prawo zastrzeżenia ich jako tajemnicy przedsiębiorstwa. Przedmiotowe zastrzeżenie zamawiający uzna za skuteczne wyłącznie w </w:t>
      </w:r>
      <w:r w:rsidRPr="006928DF">
        <w:rPr>
          <w:rStyle w:val="contextualspellingandgrammarerror"/>
          <w:rFonts w:ascii="Arial" w:hAnsi="Arial" w:cs="Arial"/>
          <w:sz w:val="22"/>
          <w:szCs w:val="22"/>
        </w:rPr>
        <w:t>sytuacji</w:t>
      </w:r>
      <w:r w:rsidRPr="006928DF">
        <w:rPr>
          <w:rStyle w:val="normaltextrun"/>
          <w:rFonts w:ascii="Arial" w:hAnsi="Arial" w:cs="Arial"/>
          <w:sz w:val="22"/>
          <w:szCs w:val="22"/>
        </w:rPr>
        <w:t xml:space="preserve"> kiedy wykonawca oprócz samego za</w:t>
      </w:r>
      <w:r w:rsidR="006928DF" w:rsidRPr="006928DF">
        <w:rPr>
          <w:rStyle w:val="normaltextrun"/>
          <w:rFonts w:ascii="Arial" w:hAnsi="Arial" w:cs="Arial"/>
          <w:sz w:val="22"/>
          <w:szCs w:val="22"/>
        </w:rPr>
        <w:t>strzeżenia, jednocześnie wykaże</w:t>
      </w:r>
      <w:r w:rsidRPr="006928DF">
        <w:rPr>
          <w:rStyle w:val="normaltextrun"/>
          <w:rFonts w:ascii="Arial" w:hAnsi="Arial" w:cs="Arial"/>
          <w:sz w:val="22"/>
          <w:szCs w:val="22"/>
        </w:rPr>
        <w:t>, iż dane informacje stanowią tajemnice przedsiębiorstwa.</w:t>
      </w:r>
      <w:r w:rsidRPr="00DF321B">
        <w:rPr>
          <w:rStyle w:val="normaltextrun"/>
          <w:rFonts w:ascii="Arial" w:hAnsi="Arial" w:cs="Arial"/>
          <w:color w:val="FF0000"/>
          <w:sz w:val="22"/>
          <w:szCs w:val="22"/>
        </w:rPr>
        <w:t>  </w:t>
      </w:r>
      <w:r w:rsidRPr="00DF321B">
        <w:rPr>
          <w:rStyle w:val="eop"/>
          <w:rFonts w:ascii="Arial" w:hAnsi="Arial" w:cs="Arial"/>
          <w:color w:val="FF0000"/>
          <w:sz w:val="22"/>
          <w:szCs w:val="22"/>
        </w:rPr>
        <w:t> </w:t>
      </w:r>
    </w:p>
    <w:p w14:paraId="004E8E0E" w14:textId="77777777" w:rsidR="00020A34" w:rsidRDefault="00020A34" w:rsidP="00181453">
      <w:pPr>
        <w:pStyle w:val="paragraph"/>
        <w:spacing w:before="0" w:beforeAutospacing="0" w:after="0" w:afterAutospacing="0"/>
        <w:ind w:left="284" w:hanging="426"/>
        <w:jc w:val="both"/>
        <w:textAlignment w:val="baseline"/>
        <w:rPr>
          <w:rStyle w:val="eop"/>
          <w:rFonts w:ascii="Arial" w:hAnsi="Arial" w:cs="Arial"/>
          <w:color w:val="FF0000"/>
          <w:sz w:val="22"/>
          <w:szCs w:val="22"/>
        </w:rPr>
      </w:pPr>
    </w:p>
    <w:p w14:paraId="60AC6841" w14:textId="77777777" w:rsidR="00A9362E" w:rsidRPr="006E3490" w:rsidRDefault="00A9362E" w:rsidP="0078245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FF0000"/>
          <w:sz w:val="22"/>
          <w:szCs w:val="22"/>
        </w:rPr>
      </w:pPr>
    </w:p>
    <w:p w14:paraId="51287628" w14:textId="77777777" w:rsidR="00C05E46" w:rsidRPr="003C4654" w:rsidRDefault="00EA7EA2" w:rsidP="00101148">
      <w:pPr>
        <w:pStyle w:val="paragraph"/>
        <w:shd w:val="clear" w:color="auto" w:fill="A6A6A6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17</w:t>
      </w:r>
      <w:r w:rsidR="003C4654" w:rsidRPr="003C4654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C05E46" w:rsidRPr="003C4654">
        <w:rPr>
          <w:rFonts w:ascii="Arial" w:hAnsi="Arial" w:cs="Arial"/>
          <w:b/>
          <w:color w:val="000000"/>
          <w:sz w:val="22"/>
          <w:szCs w:val="22"/>
        </w:rPr>
        <w:t>UDZIELENIE ZAMÓWIENIA</w:t>
      </w:r>
    </w:p>
    <w:p w14:paraId="1849BE04" w14:textId="77777777" w:rsidR="00C05E46" w:rsidRPr="00B4641D" w:rsidRDefault="003C4654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104A3B">
        <w:rPr>
          <w:rFonts w:ascii="Arial" w:hAnsi="Arial" w:cs="Arial"/>
          <w:color w:val="000000"/>
          <w:sz w:val="20"/>
          <w:szCs w:val="22"/>
        </w:rPr>
        <w:lastRenderedPageBreak/>
        <w:t xml:space="preserve">1. </w:t>
      </w:r>
      <w:r w:rsidR="00C05E46" w:rsidRPr="00B4641D">
        <w:rPr>
          <w:rFonts w:ascii="Arial" w:hAnsi="Arial" w:cs="Arial"/>
          <w:color w:val="000000"/>
          <w:sz w:val="22"/>
          <w:szCs w:val="22"/>
        </w:rPr>
        <w:t>Zamawiający udzieli zamówienia Wykonawcy, którego oferta odpowiada wszystkim wymaganiom określonym w niniejszej SWZ i została oceniona jako najkorzystniejsza w oparciu o podane w niej kryteria oceny ofert.</w:t>
      </w:r>
    </w:p>
    <w:p w14:paraId="600B5EFE" w14:textId="77777777" w:rsidR="00C05E46" w:rsidRPr="00B4641D" w:rsidRDefault="003C4654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4641D">
        <w:rPr>
          <w:rFonts w:ascii="Arial" w:hAnsi="Arial" w:cs="Arial"/>
          <w:color w:val="000000"/>
          <w:sz w:val="22"/>
          <w:szCs w:val="22"/>
        </w:rPr>
        <w:t xml:space="preserve">2. </w:t>
      </w:r>
      <w:r w:rsidR="00C05E46" w:rsidRPr="00B4641D">
        <w:rPr>
          <w:rFonts w:ascii="Arial" w:hAnsi="Arial" w:cs="Arial"/>
          <w:color w:val="000000"/>
          <w:sz w:val="22"/>
          <w:szCs w:val="22"/>
        </w:rPr>
        <w:t xml:space="preserve">Niezwłocznie po wyborze najkorzystniejszej oferty Zamawiający poinformuje równocześnie Wykonawców, którzy złożyli oferty, przekazując im informacje, o których mowa w art. 253 ust. 1 ustawy </w:t>
      </w:r>
      <w:proofErr w:type="spellStart"/>
      <w:r w:rsidR="00C05E46" w:rsidRPr="00B4641D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C05E46" w:rsidRPr="00B4641D">
        <w:rPr>
          <w:rFonts w:ascii="Arial" w:hAnsi="Arial" w:cs="Arial"/>
          <w:color w:val="000000"/>
          <w:sz w:val="22"/>
          <w:szCs w:val="22"/>
        </w:rPr>
        <w:t xml:space="preserve"> oraz udostępni je na stronie internetowej prowadzon</w:t>
      </w:r>
      <w:r w:rsidR="00032527" w:rsidRPr="00B4641D">
        <w:rPr>
          <w:rFonts w:ascii="Arial" w:hAnsi="Arial" w:cs="Arial"/>
          <w:color w:val="000000"/>
          <w:sz w:val="22"/>
          <w:szCs w:val="22"/>
        </w:rPr>
        <w:t xml:space="preserve">ego postępowania </w:t>
      </w:r>
      <w:hyperlink r:id="rId25" w:history="1">
        <w:r w:rsidR="00032527" w:rsidRPr="00B4641D">
          <w:rPr>
            <w:rStyle w:val="Hipercze"/>
            <w:rFonts w:ascii="Arial" w:hAnsi="Arial" w:cs="Arial"/>
            <w:sz w:val="22"/>
            <w:szCs w:val="22"/>
          </w:rPr>
          <w:t>www.amu.edu.pl</w:t>
        </w:r>
      </w:hyperlink>
      <w:r w:rsidR="00032527" w:rsidRPr="00B4641D">
        <w:rPr>
          <w:rFonts w:ascii="Arial" w:hAnsi="Arial" w:cs="Arial"/>
          <w:color w:val="000000"/>
          <w:sz w:val="22"/>
          <w:szCs w:val="22"/>
        </w:rPr>
        <w:t xml:space="preserve"> oraz na </w:t>
      </w:r>
      <w:proofErr w:type="spellStart"/>
      <w:r w:rsidR="00032527" w:rsidRPr="00B4641D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="00032527" w:rsidRPr="00B4641D">
        <w:rPr>
          <w:rFonts w:ascii="Arial" w:hAnsi="Arial" w:cs="Arial"/>
          <w:color w:val="000000"/>
          <w:sz w:val="22"/>
          <w:szCs w:val="22"/>
        </w:rPr>
        <w:t xml:space="preserve"> Platformie </w:t>
      </w:r>
      <w:hyperlink r:id="rId26" w:history="1">
        <w:r w:rsidR="00032527" w:rsidRPr="00B4641D">
          <w:rPr>
            <w:rStyle w:val="Hipercze"/>
            <w:rFonts w:ascii="Arial" w:hAnsi="Arial" w:cs="Arial"/>
            <w:sz w:val="22"/>
            <w:szCs w:val="22"/>
          </w:rPr>
          <w:t>https://e-ProPublico.pl/</w:t>
        </w:r>
      </w:hyperlink>
      <w:r w:rsidR="00032527" w:rsidRPr="00B4641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F481150" w14:textId="77777777" w:rsidR="00C05E46" w:rsidRDefault="003C4654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4641D">
        <w:rPr>
          <w:rFonts w:ascii="Arial" w:hAnsi="Arial" w:cs="Arial"/>
          <w:color w:val="000000"/>
          <w:sz w:val="22"/>
          <w:szCs w:val="22"/>
        </w:rPr>
        <w:t xml:space="preserve">3. </w:t>
      </w:r>
      <w:r w:rsidR="00C05E46" w:rsidRPr="00B4641D">
        <w:rPr>
          <w:rFonts w:ascii="Arial" w:hAnsi="Arial" w:cs="Arial"/>
          <w:color w:val="000000"/>
          <w:sz w:val="22"/>
          <w:szCs w:val="22"/>
        </w:rPr>
        <w:t>Jeżeli Wykonawca, którego oferta została wybrana jako najkorzystniejsza, uchyla się od zawarcia umowy w sprawie zamówienia publicznego, Zamawiający może dokonać ponownego badania i oceny ofert, spośród ofert pozostałych w postępowaniu Wykonawców albo unieważnić postępowanie.</w:t>
      </w:r>
    </w:p>
    <w:p w14:paraId="7ACCF822" w14:textId="77777777" w:rsidR="00020A34" w:rsidRPr="00B4641D" w:rsidRDefault="00020A34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24583AE5" w14:textId="77777777" w:rsidR="00101148" w:rsidRPr="00C05E46" w:rsidRDefault="00101148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67D8377C" w14:textId="77777777" w:rsidR="00C05E46" w:rsidRPr="00032527" w:rsidRDefault="00EA7EA2" w:rsidP="00101148">
      <w:pPr>
        <w:pStyle w:val="paragraph"/>
        <w:shd w:val="clear" w:color="auto" w:fill="A6A6A6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18</w:t>
      </w:r>
      <w:r w:rsidR="00032527" w:rsidRPr="00032527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C05E46" w:rsidRPr="00032527">
        <w:rPr>
          <w:rFonts w:ascii="Arial" w:hAnsi="Arial" w:cs="Arial"/>
          <w:b/>
          <w:color w:val="000000"/>
          <w:sz w:val="22"/>
          <w:szCs w:val="22"/>
        </w:rPr>
        <w:t>INFORMACJE O FORMALNOŚCIACH, JAKIE MUSZĄ ZOSTAĆ DOPEŁNIONE PO WYBORZE OFERTY W CELU ZAWARCIA UMOWY W SPRAWIE ZAMÓWIENIA PUBLICZNEGO</w:t>
      </w:r>
    </w:p>
    <w:p w14:paraId="6CD57725" w14:textId="77777777" w:rsidR="00C05E46" w:rsidRPr="00840121" w:rsidRDefault="00032527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104A3B">
        <w:rPr>
          <w:rFonts w:ascii="Arial" w:hAnsi="Arial" w:cs="Arial"/>
          <w:color w:val="000000"/>
          <w:sz w:val="20"/>
          <w:szCs w:val="22"/>
        </w:rPr>
        <w:t xml:space="preserve">1. </w:t>
      </w:r>
      <w:r w:rsidR="00C05E46" w:rsidRPr="00840121">
        <w:rPr>
          <w:rFonts w:ascii="Arial" w:hAnsi="Arial" w:cs="Arial"/>
          <w:color w:val="000000"/>
          <w:sz w:val="22"/>
          <w:szCs w:val="22"/>
        </w:rPr>
        <w:t xml:space="preserve">Zamawiający zawrze umowę w sprawie zamówienia publicznego, w terminie i na zasadach określonych w art. 264 ust. 1 i 2 ustawy </w:t>
      </w:r>
      <w:proofErr w:type="spellStart"/>
      <w:r w:rsidR="00C05E46" w:rsidRPr="00840121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C05E46" w:rsidRPr="00840121">
        <w:rPr>
          <w:rFonts w:ascii="Arial" w:hAnsi="Arial" w:cs="Arial"/>
          <w:color w:val="000000"/>
          <w:sz w:val="22"/>
          <w:szCs w:val="22"/>
        </w:rPr>
        <w:t>.</w:t>
      </w:r>
    </w:p>
    <w:p w14:paraId="5448C43F" w14:textId="77777777" w:rsidR="00C05E46" w:rsidRPr="00840121" w:rsidRDefault="00032527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2. </w:t>
      </w:r>
      <w:r w:rsidR="00C05E46" w:rsidRPr="00840121">
        <w:rPr>
          <w:rFonts w:ascii="Arial" w:hAnsi="Arial" w:cs="Arial"/>
          <w:color w:val="000000"/>
          <w:sz w:val="22"/>
          <w:szCs w:val="22"/>
        </w:rPr>
        <w:t>Zamawiający poinformuje Wykonawcę, któremu zostanie udzielone zamówienie, o miejscu i terminie zawarcia umowy.</w:t>
      </w:r>
    </w:p>
    <w:p w14:paraId="069D7DD5" w14:textId="77777777" w:rsidR="00C05E46" w:rsidRPr="00840121" w:rsidRDefault="00032527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3. </w:t>
      </w:r>
      <w:r w:rsidR="00C05E46" w:rsidRPr="00840121">
        <w:rPr>
          <w:rFonts w:ascii="Arial" w:hAnsi="Arial" w:cs="Arial"/>
          <w:color w:val="000000"/>
          <w:sz w:val="22"/>
          <w:szCs w:val="22"/>
        </w:rPr>
        <w:t>Przed zawarciem umowy Wykonawca, na wezwanie Zamawiającego, zobowiązany jest do podania wszelkich informacji niezbędnych do wypełnienia treści umowy.</w:t>
      </w:r>
    </w:p>
    <w:p w14:paraId="62F0F8CB" w14:textId="77777777" w:rsidR="00C05E46" w:rsidRPr="00840121" w:rsidRDefault="00032527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4. </w:t>
      </w:r>
      <w:r w:rsidR="00C05E46" w:rsidRPr="00840121">
        <w:rPr>
          <w:rFonts w:ascii="Arial" w:hAnsi="Arial" w:cs="Arial"/>
          <w:color w:val="000000"/>
          <w:sz w:val="22"/>
          <w:szCs w:val="22"/>
        </w:rPr>
        <w:t>W przypadku wyboru oferty Wykonawców wspólnie ubiegających się o udzielenie zamówienia, Wykonawcy ci, na wezwanie Zamawiającego, zobowiązani będą przed zawarciem umowy w sprawie zamówienia publicznego przedłożyć kopię umowy regulującej współpracę tych Wykonawców.</w:t>
      </w:r>
    </w:p>
    <w:p w14:paraId="51856839" w14:textId="77777777" w:rsidR="00791E80" w:rsidRDefault="00032527" w:rsidP="00764E9D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5. </w:t>
      </w:r>
      <w:r w:rsidR="00C05E46" w:rsidRPr="00840121">
        <w:rPr>
          <w:rFonts w:ascii="Arial" w:hAnsi="Arial" w:cs="Arial"/>
          <w:color w:val="000000"/>
          <w:sz w:val="22"/>
          <w:szCs w:val="22"/>
        </w:rPr>
        <w:t xml:space="preserve">Jeżeli Wykonawca nie dopełni ww. formalności w wyznaczonym terminie, Zamawiający uzna, że zawarcie umowy w sprawie zamówienia publicznego stało się niemożliwe z przyczyn leżących po stronie Wykonawcy i będzie upoważniony do zatrzymania wadium na podstawie art. 98 ust. 6 pkt 3 ustawy </w:t>
      </w:r>
      <w:proofErr w:type="spellStart"/>
      <w:r w:rsidR="00C05E46" w:rsidRPr="00840121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C05E46" w:rsidRPr="00840121">
        <w:rPr>
          <w:rFonts w:ascii="Arial" w:hAnsi="Arial" w:cs="Arial"/>
          <w:color w:val="000000"/>
          <w:sz w:val="22"/>
          <w:szCs w:val="22"/>
        </w:rPr>
        <w:t>.</w:t>
      </w:r>
    </w:p>
    <w:p w14:paraId="05FC42CE" w14:textId="77777777" w:rsidR="00EA1E10" w:rsidRPr="00840121" w:rsidRDefault="00EA1E10" w:rsidP="00764E9D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399B821F" w14:textId="77777777" w:rsidR="00C05E46" w:rsidRPr="00840121" w:rsidRDefault="00EA7EA2" w:rsidP="00101148">
      <w:pPr>
        <w:pStyle w:val="paragraph"/>
        <w:shd w:val="clear" w:color="auto" w:fill="A6A6A6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19</w:t>
      </w:r>
      <w:r w:rsidR="00032527" w:rsidRPr="00840121">
        <w:rPr>
          <w:rFonts w:ascii="Arial" w:hAnsi="Arial" w:cs="Arial"/>
          <w:b/>
          <w:sz w:val="22"/>
          <w:szCs w:val="22"/>
        </w:rPr>
        <w:t xml:space="preserve">. </w:t>
      </w:r>
      <w:r w:rsidR="00C05E46" w:rsidRPr="00840121">
        <w:rPr>
          <w:rFonts w:ascii="Arial" w:hAnsi="Arial" w:cs="Arial"/>
          <w:b/>
          <w:sz w:val="22"/>
          <w:szCs w:val="22"/>
        </w:rPr>
        <w:t>WYMAGANIA DOTYCZĄCE ZABEZPIECZENIA NALEŻYTEGO WYKONANIA UMOWY</w:t>
      </w:r>
    </w:p>
    <w:p w14:paraId="1DDBBC53" w14:textId="77777777" w:rsidR="00101148" w:rsidRDefault="00C05E46" w:rsidP="0018145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>W danym postępowaniu wniesienie zabezpieczenie należytego wykonania umowy nie jest wymagane.</w:t>
      </w:r>
    </w:p>
    <w:p w14:paraId="11D4868F" w14:textId="77777777" w:rsidR="00840121" w:rsidRPr="00840121" w:rsidRDefault="00840121" w:rsidP="00072C52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213ADD97" w14:textId="77777777" w:rsidR="00C05E46" w:rsidRPr="00032527" w:rsidRDefault="00EA7EA2" w:rsidP="00D96B0F">
      <w:pPr>
        <w:pStyle w:val="paragraph"/>
        <w:shd w:val="clear" w:color="auto" w:fill="A6A6A6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</w:t>
      </w:r>
      <w:r w:rsidR="00032527" w:rsidRPr="00032527">
        <w:rPr>
          <w:rFonts w:ascii="Arial" w:hAnsi="Arial" w:cs="Arial"/>
          <w:b/>
          <w:sz w:val="22"/>
          <w:szCs w:val="22"/>
        </w:rPr>
        <w:t xml:space="preserve">. </w:t>
      </w:r>
      <w:r w:rsidR="00C05E46" w:rsidRPr="00032527">
        <w:rPr>
          <w:rFonts w:ascii="Arial" w:hAnsi="Arial" w:cs="Arial"/>
          <w:b/>
          <w:sz w:val="22"/>
          <w:szCs w:val="22"/>
        </w:rPr>
        <w:t>PROJEKTOWANE POSTANOWIENIA UMOWY W SPRAWIE ZAMÓWIENIA PUBLICZNEGO, KTÓRE ZOSTANĄ WPROWADZONE DO UMOWY W SPRAWIE ZAMÓWIENIA PUBLICZNEGO</w:t>
      </w:r>
    </w:p>
    <w:p w14:paraId="6A53A1D3" w14:textId="77777777" w:rsidR="00C05E46" w:rsidRPr="00840121" w:rsidRDefault="00032527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1. </w:t>
      </w:r>
      <w:r w:rsidR="00C05E46" w:rsidRPr="00840121">
        <w:rPr>
          <w:rFonts w:ascii="Arial" w:hAnsi="Arial" w:cs="Arial"/>
          <w:color w:val="000000"/>
          <w:sz w:val="22"/>
          <w:szCs w:val="22"/>
        </w:rPr>
        <w:t xml:space="preserve">Wzór umowy stanowi załącznik do niniejszej SWZ. </w:t>
      </w:r>
    </w:p>
    <w:p w14:paraId="25740FCB" w14:textId="77777777" w:rsidR="00981DC4" w:rsidRPr="00840121" w:rsidRDefault="00981DC4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2. </w:t>
      </w:r>
      <w:r w:rsidRPr="00840121">
        <w:rPr>
          <w:rFonts w:ascii="Arial" w:hAnsi="Arial" w:cs="Arial"/>
          <w:sz w:val="22"/>
          <w:szCs w:val="22"/>
        </w:rPr>
        <w:t xml:space="preserve">Wybrany Wykonawca jest zobowiązany do zawarcia umowy w sprawie zamówienia publicznego na warunkach określonych we Wzorze Umowy, stanowiącym załącznik do SWZ. </w:t>
      </w:r>
    </w:p>
    <w:p w14:paraId="708EA70D" w14:textId="77777777" w:rsidR="00981DC4" w:rsidRPr="00840121" w:rsidRDefault="00981DC4" w:rsidP="00101148">
      <w:pPr>
        <w:ind w:left="284" w:hanging="284"/>
        <w:jc w:val="both"/>
        <w:rPr>
          <w:rFonts w:ascii="Arial" w:hAnsi="Arial" w:cs="Arial"/>
          <w:lang w:eastAsia="zh-CN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3. </w:t>
      </w:r>
      <w:r w:rsidRPr="00840121">
        <w:rPr>
          <w:rFonts w:ascii="Arial" w:hAnsi="Arial" w:cs="Arial"/>
          <w:sz w:val="22"/>
          <w:szCs w:val="22"/>
          <w:lang w:eastAsia="zh-CN"/>
        </w:rPr>
        <w:t>Zakres świadczenia Wykonawcy wynikający z umowy jest tożsamy z jego zobowiązaniem zawartym w ofercie.</w:t>
      </w:r>
    </w:p>
    <w:p w14:paraId="2BAB826E" w14:textId="77777777" w:rsidR="00101148" w:rsidRDefault="00981DC4" w:rsidP="00072C52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>4</w:t>
      </w:r>
      <w:r w:rsidR="00032527" w:rsidRPr="00840121">
        <w:rPr>
          <w:rFonts w:ascii="Arial" w:hAnsi="Arial" w:cs="Arial"/>
          <w:color w:val="000000"/>
          <w:sz w:val="22"/>
          <w:szCs w:val="22"/>
        </w:rPr>
        <w:t xml:space="preserve">. </w:t>
      </w:r>
      <w:r w:rsidR="00DA27F8" w:rsidRPr="00840121">
        <w:rPr>
          <w:rStyle w:val="normaltextrun"/>
          <w:rFonts w:ascii="Arial" w:hAnsi="Arial" w:cs="Arial"/>
          <w:sz w:val="22"/>
          <w:szCs w:val="22"/>
        </w:rPr>
        <w:t>Na podstawie art. 455 ustawy Prawo zamówień publicznych Zamawiający przewiduje możliwość zmian postanowień zawartej umowy bez przeprowadzenia nowego postępowania o udzielenie zamówienia.</w:t>
      </w:r>
    </w:p>
    <w:p w14:paraId="6DB76E3B" w14:textId="77777777" w:rsidR="00020A34" w:rsidRDefault="00020A34" w:rsidP="00072C52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10CB715" w14:textId="77777777" w:rsidR="00840121" w:rsidRPr="00840121" w:rsidRDefault="00840121" w:rsidP="00072C52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FD87EF7" w14:textId="77777777" w:rsidR="00C05E46" w:rsidRPr="0006251A" w:rsidRDefault="00EA7EA2" w:rsidP="00101148">
      <w:pPr>
        <w:pStyle w:val="paragraph"/>
        <w:shd w:val="clear" w:color="auto" w:fill="A6A6A6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21. </w:t>
      </w:r>
      <w:r w:rsidR="00C05E46" w:rsidRPr="00C3006F">
        <w:rPr>
          <w:rFonts w:ascii="Arial" w:hAnsi="Arial" w:cs="Arial"/>
          <w:b/>
          <w:sz w:val="22"/>
          <w:szCs w:val="22"/>
        </w:rPr>
        <w:t xml:space="preserve">POUCZENIE O ŚRODKACH OCHRONY PRAWNEJ PRZYSŁUGUJĄCYCH </w:t>
      </w:r>
      <w:r w:rsidR="00C05E46" w:rsidRPr="0006251A">
        <w:rPr>
          <w:rFonts w:ascii="Arial" w:hAnsi="Arial" w:cs="Arial"/>
          <w:b/>
          <w:sz w:val="22"/>
          <w:szCs w:val="22"/>
        </w:rPr>
        <w:t>WYKONAWCY</w:t>
      </w:r>
    </w:p>
    <w:p w14:paraId="3F8B9782" w14:textId="77777777" w:rsidR="00C05E46" w:rsidRPr="00840121" w:rsidRDefault="001B4228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B4641D">
        <w:rPr>
          <w:rFonts w:ascii="Arial" w:hAnsi="Arial" w:cs="Arial"/>
          <w:color w:val="000000"/>
          <w:sz w:val="22"/>
          <w:szCs w:val="22"/>
        </w:rPr>
        <w:t xml:space="preserve">1. </w:t>
      </w:r>
      <w:r w:rsidR="00C05E46" w:rsidRPr="00840121">
        <w:rPr>
          <w:rFonts w:ascii="Arial" w:hAnsi="Arial" w:cs="Arial"/>
          <w:color w:val="000000"/>
          <w:sz w:val="22"/>
          <w:szCs w:val="22"/>
        </w:rPr>
        <w:t xml:space="preserve">Wykonawcom, a także innemu podmiotowi, jeżeli ma lub miał interes w uzyskaniu zamówienia oraz poniósł lub może ponieść szkodę w wyniku naruszenia przez zamawiającego przepisów ustawy </w:t>
      </w:r>
      <w:proofErr w:type="spellStart"/>
      <w:r w:rsidR="00C05E46" w:rsidRPr="00840121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C05E46" w:rsidRPr="00840121">
        <w:rPr>
          <w:rFonts w:ascii="Arial" w:hAnsi="Arial" w:cs="Arial"/>
          <w:color w:val="000000"/>
          <w:sz w:val="22"/>
          <w:szCs w:val="22"/>
        </w:rPr>
        <w:t xml:space="preserve">, przysługują środki ochrony prawnej na zasadach przewidzianych w art. 505 – 590 ustawy </w:t>
      </w:r>
      <w:proofErr w:type="spellStart"/>
      <w:r w:rsidR="00C05E46" w:rsidRPr="00840121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C05E46" w:rsidRPr="00840121">
        <w:rPr>
          <w:rFonts w:ascii="Arial" w:hAnsi="Arial" w:cs="Arial"/>
          <w:color w:val="000000"/>
          <w:sz w:val="22"/>
          <w:szCs w:val="22"/>
        </w:rPr>
        <w:t>.</w:t>
      </w:r>
    </w:p>
    <w:p w14:paraId="69401E88" w14:textId="77777777" w:rsidR="001B4228" w:rsidRPr="00840121" w:rsidRDefault="001B4228" w:rsidP="00101148">
      <w:pPr>
        <w:pStyle w:val="paragraph"/>
        <w:spacing w:before="0" w:beforeAutospacing="0" w:after="0" w:afterAutospacing="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2. </w:t>
      </w:r>
      <w:r w:rsidRPr="00840121">
        <w:rPr>
          <w:rStyle w:val="fontstyle01"/>
          <w:rFonts w:ascii="Arial" w:hAnsi="Arial" w:cs="Arial"/>
          <w:sz w:val="22"/>
          <w:szCs w:val="22"/>
        </w:rPr>
        <w:t>Odwołanie przysługuje na:</w:t>
      </w:r>
    </w:p>
    <w:p w14:paraId="5BE02C1C" w14:textId="77777777" w:rsidR="001B4228" w:rsidRPr="00840121" w:rsidRDefault="001B4228" w:rsidP="00101148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 w:rsidRPr="00840121">
        <w:rPr>
          <w:rStyle w:val="fontstyle01"/>
          <w:rFonts w:ascii="Arial" w:hAnsi="Arial" w:cs="Arial"/>
          <w:sz w:val="22"/>
          <w:szCs w:val="22"/>
        </w:rPr>
        <w:t xml:space="preserve">1) niezgodną z przepisami ustawy czynność zamawiającego, podjętą w postępowaniu o udzielenie zamówienia, o zawarcie umowy ramowej, dynamicznym systemie zakupów, </w:t>
      </w:r>
      <w:r w:rsidRPr="00840121">
        <w:rPr>
          <w:rStyle w:val="fontstyle01"/>
          <w:rFonts w:ascii="Arial" w:hAnsi="Arial" w:cs="Arial"/>
          <w:sz w:val="22"/>
          <w:szCs w:val="22"/>
        </w:rPr>
        <w:lastRenderedPageBreak/>
        <w:t>systemie kwalifikowania wykonawców lub konkursie, w tym na projektowane postanowienie umowy;</w:t>
      </w:r>
      <w:r w:rsidRPr="00840121">
        <w:rPr>
          <w:rFonts w:ascii="Arial" w:hAnsi="Arial" w:cs="Arial"/>
          <w:color w:val="000000"/>
          <w:sz w:val="22"/>
          <w:szCs w:val="22"/>
        </w:rPr>
        <w:br/>
      </w:r>
      <w:r w:rsidRPr="00840121">
        <w:rPr>
          <w:rStyle w:val="fontstyle01"/>
          <w:rFonts w:ascii="Arial" w:hAnsi="Arial" w:cs="Arial"/>
          <w:sz w:val="22"/>
          <w:szCs w:val="22"/>
        </w:rPr>
        <w:t>2) 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42090CCE" w14:textId="77777777" w:rsidR="001B4228" w:rsidRPr="00840121" w:rsidRDefault="001B4228" w:rsidP="00101148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Style w:val="fontstyle01"/>
          <w:rFonts w:ascii="Arial" w:hAnsi="Arial" w:cs="Arial"/>
          <w:sz w:val="22"/>
          <w:szCs w:val="22"/>
        </w:rPr>
        <w:t>3) zaniechanie przeprowadzenia postępowania o udzielenie zamówienia lub zorganizowania konkursu na podstawie ustawy, mimo że zamawiający był do tego obowiązany.</w:t>
      </w:r>
    </w:p>
    <w:p w14:paraId="703D247B" w14:textId="77777777" w:rsidR="001B4228" w:rsidRPr="00840121" w:rsidRDefault="001B4228" w:rsidP="00101148">
      <w:pPr>
        <w:pStyle w:val="paragraph"/>
        <w:spacing w:before="0" w:beforeAutospacing="0" w:after="0" w:afterAutospacing="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3. </w:t>
      </w:r>
      <w:r w:rsidRPr="00840121">
        <w:rPr>
          <w:rStyle w:val="fontstyle01"/>
          <w:rFonts w:ascii="Arial" w:hAnsi="Arial" w:cs="Arial"/>
          <w:sz w:val="22"/>
          <w:szCs w:val="22"/>
        </w:rPr>
        <w:t>Odwołanie wnosi się do Prezesa Izby.</w:t>
      </w:r>
    </w:p>
    <w:p w14:paraId="74AD873B" w14:textId="77777777" w:rsidR="001B4228" w:rsidRPr="00840121" w:rsidRDefault="001B4228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bCs/>
          <w:color w:val="000000"/>
          <w:sz w:val="22"/>
          <w:szCs w:val="22"/>
        </w:rPr>
      </w:pPr>
      <w:r w:rsidRPr="00840121">
        <w:rPr>
          <w:rStyle w:val="fontstyle01"/>
          <w:rFonts w:ascii="Arial" w:hAnsi="Arial" w:cs="Arial"/>
          <w:sz w:val="22"/>
          <w:szCs w:val="22"/>
        </w:rPr>
        <w:t xml:space="preserve">4. </w:t>
      </w:r>
      <w:r w:rsidRPr="00840121">
        <w:rPr>
          <w:rFonts w:ascii="Arial" w:hAnsi="Arial" w:cs="Arial"/>
          <w:bCs/>
          <w:color w:val="000000"/>
          <w:sz w:val="22"/>
          <w:szCs w:val="22"/>
        </w:rPr>
        <w:t>Odwołujący przekazuje zamawiającemu odwołanie wniesione w formie elektronicznej albo</w:t>
      </w:r>
      <w:r w:rsidRPr="00840121">
        <w:rPr>
          <w:rFonts w:ascii="Arial" w:hAnsi="Arial" w:cs="Arial"/>
          <w:bCs/>
          <w:color w:val="000000"/>
          <w:sz w:val="22"/>
          <w:szCs w:val="22"/>
        </w:rPr>
        <w:br/>
        <w:t>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4029C8B6" w14:textId="77777777" w:rsidR="001B4228" w:rsidRPr="00840121" w:rsidRDefault="001B4228" w:rsidP="00101148">
      <w:pPr>
        <w:pStyle w:val="paragraph"/>
        <w:spacing w:before="0" w:beforeAutospacing="0" w:after="0" w:afterAutospacing="0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 w:rsidRPr="00840121">
        <w:rPr>
          <w:rFonts w:ascii="Arial" w:hAnsi="Arial" w:cs="Arial"/>
          <w:bCs/>
          <w:color w:val="000000"/>
          <w:sz w:val="22"/>
          <w:szCs w:val="22"/>
        </w:rPr>
        <w:t xml:space="preserve">5. </w:t>
      </w:r>
      <w:r w:rsidRPr="00840121">
        <w:rPr>
          <w:rStyle w:val="fontstyle01"/>
          <w:rFonts w:ascii="Arial" w:hAnsi="Arial" w:cs="Arial"/>
          <w:sz w:val="22"/>
          <w:szCs w:val="22"/>
        </w:rPr>
        <w:t xml:space="preserve">Odwołanie wnosi się w terminach określonych w art. 515 ustawy </w:t>
      </w:r>
      <w:proofErr w:type="spellStart"/>
      <w:r w:rsidRPr="00840121">
        <w:rPr>
          <w:rStyle w:val="fontstyle01"/>
          <w:rFonts w:ascii="Arial" w:hAnsi="Arial" w:cs="Arial"/>
          <w:sz w:val="22"/>
          <w:szCs w:val="22"/>
        </w:rPr>
        <w:t>Pzp</w:t>
      </w:r>
      <w:proofErr w:type="spellEnd"/>
      <w:r w:rsidRPr="00840121">
        <w:rPr>
          <w:rStyle w:val="fontstyle01"/>
          <w:rFonts w:ascii="Arial" w:hAnsi="Arial" w:cs="Arial"/>
          <w:sz w:val="22"/>
          <w:szCs w:val="22"/>
        </w:rPr>
        <w:t xml:space="preserve">. </w:t>
      </w:r>
    </w:p>
    <w:p w14:paraId="1E05C5B6" w14:textId="77777777" w:rsidR="00981DC4" w:rsidRPr="00840121" w:rsidRDefault="00981DC4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fontstyle01"/>
          <w:rFonts w:ascii="Arial" w:hAnsi="Arial" w:cs="Arial"/>
          <w:sz w:val="22"/>
          <w:szCs w:val="22"/>
        </w:rPr>
      </w:pPr>
      <w:r w:rsidRPr="00840121">
        <w:rPr>
          <w:rStyle w:val="fontstyle01"/>
          <w:rFonts w:ascii="Arial" w:hAnsi="Arial" w:cs="Arial"/>
          <w:sz w:val="22"/>
          <w:szCs w:val="22"/>
        </w:rPr>
        <w:t>6. Odwołanie wobec treści ogłoszenia lub treści SWZ wnosi się w terminie 10 dni od dnia publikacji ogłoszenia w Dzienniku Urzędowym Unii Europejskiej lub zamieszczenia dokumentów zamówienia na stronie internetowej.</w:t>
      </w:r>
    </w:p>
    <w:p w14:paraId="5E7E978E" w14:textId="77777777" w:rsidR="00981DC4" w:rsidRPr="00840121" w:rsidRDefault="00981DC4" w:rsidP="0010114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>7. Odwołanie w przypadkach innych niż określone w pkt 5 i 6 wnosi się w terminie 10 dni od dnia, w którym powzięto lub przy zachowaniu należytej staranności można było powziąć wiadomość o okolicznościach stanowiących podstawę jego wniesienia</w:t>
      </w:r>
    </w:p>
    <w:p w14:paraId="39890485" w14:textId="77777777" w:rsidR="00981DC4" w:rsidRPr="00840121" w:rsidRDefault="00981DC4" w:rsidP="00101148">
      <w:pPr>
        <w:pStyle w:val="paragraph"/>
        <w:tabs>
          <w:tab w:val="left" w:pos="284"/>
        </w:tabs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>9.</w:t>
      </w:r>
      <w:r w:rsidRPr="00840121">
        <w:rPr>
          <w:rFonts w:ascii="Arial" w:hAnsi="Arial" w:cs="Arial"/>
          <w:color w:val="000000"/>
          <w:sz w:val="22"/>
          <w:szCs w:val="22"/>
        </w:rPr>
        <w:tab/>
        <w:t xml:space="preserve">Na orzeczenie Izby oraz postanowienie Prezesa Izby, o którym mowa w art. 519 ust. 1 ustawy </w:t>
      </w:r>
      <w:proofErr w:type="spellStart"/>
      <w:r w:rsidRPr="00840121">
        <w:rPr>
          <w:rFonts w:ascii="Arial" w:hAnsi="Arial" w:cs="Arial"/>
          <w:color w:val="000000"/>
          <w:sz w:val="22"/>
          <w:szCs w:val="22"/>
        </w:rPr>
        <w:t>p.z.p</w:t>
      </w:r>
      <w:proofErr w:type="spellEnd"/>
      <w:r w:rsidRPr="00840121">
        <w:rPr>
          <w:rFonts w:ascii="Arial" w:hAnsi="Arial" w:cs="Arial"/>
          <w:color w:val="000000"/>
          <w:sz w:val="22"/>
          <w:szCs w:val="22"/>
        </w:rPr>
        <w:t>., stronom oraz uczestnikom postępowania odwoławczego przysługuje skarga do sądu.</w:t>
      </w:r>
    </w:p>
    <w:p w14:paraId="587F254D" w14:textId="77777777" w:rsidR="00981DC4" w:rsidRPr="00840121" w:rsidRDefault="00981DC4" w:rsidP="00181453">
      <w:pPr>
        <w:pStyle w:val="paragraph"/>
        <w:spacing w:before="0" w:beforeAutospacing="0" w:after="0" w:afterAutospacing="0"/>
        <w:ind w:left="284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>10.W postępowaniu toczącym się wskutek wniesienia skargi stosuje się odpowiednio przepisy ustawy z dnia 17.11.1964 r. - Kodeks postępowania cywilnego o apelacji, jeżeli przepisy niniejszego rozdziału nie stanowią inaczej.</w:t>
      </w:r>
    </w:p>
    <w:p w14:paraId="20C6E3A6" w14:textId="77777777" w:rsidR="00981DC4" w:rsidRPr="00840121" w:rsidRDefault="00981DC4" w:rsidP="00181453">
      <w:pPr>
        <w:pStyle w:val="paragraph"/>
        <w:spacing w:before="0" w:beforeAutospacing="0" w:after="0" w:afterAutospacing="0"/>
        <w:ind w:left="284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>11.Skargę wnosi się do Sądu Okręgowego w Warszawie - sądu zamówień publicznych, zwanego dalej "sądem zamówień publicznych".</w:t>
      </w:r>
    </w:p>
    <w:p w14:paraId="091827A2" w14:textId="77777777" w:rsidR="00981DC4" w:rsidRPr="00840121" w:rsidRDefault="00981DC4" w:rsidP="00181453">
      <w:pPr>
        <w:pStyle w:val="paragraph"/>
        <w:spacing w:before="0" w:beforeAutospacing="0" w:after="0" w:afterAutospacing="0"/>
        <w:ind w:left="284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12.Skargę wnosi się za pośrednictwem Prezesa Izby, w terminie 14 dni od dnia doręczenia orzeczenia Izby lub postanowienia Prezesa Izby, o którym mowa w art. 519 ust. 1 ustawy </w:t>
      </w:r>
      <w:proofErr w:type="spellStart"/>
      <w:r w:rsidRPr="00840121">
        <w:rPr>
          <w:rFonts w:ascii="Arial" w:hAnsi="Arial" w:cs="Arial"/>
          <w:color w:val="000000"/>
          <w:sz w:val="22"/>
          <w:szCs w:val="22"/>
        </w:rPr>
        <w:t>p.z.p</w:t>
      </w:r>
      <w:proofErr w:type="spellEnd"/>
      <w:r w:rsidRPr="00840121">
        <w:rPr>
          <w:rFonts w:ascii="Arial" w:hAnsi="Arial" w:cs="Arial"/>
          <w:color w:val="000000"/>
          <w:sz w:val="22"/>
          <w:szCs w:val="22"/>
        </w:rPr>
        <w:t>., przesyłając jednocześnie jej odpis przeciwnikowi skargi. Złożenie skargi w placówce pocztowej operatora wyznaczonego w rozumieniu ustawy z dnia 23.11.2012 r. - Prawo pocztowe jest równoznaczne z jej wniesieniem.</w:t>
      </w:r>
    </w:p>
    <w:p w14:paraId="7EB51A89" w14:textId="77777777" w:rsidR="00101148" w:rsidRDefault="00981DC4" w:rsidP="00181453">
      <w:pPr>
        <w:pStyle w:val="paragraph"/>
        <w:spacing w:before="0" w:beforeAutospacing="0" w:after="0" w:afterAutospacing="0"/>
        <w:ind w:left="284" w:hanging="42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>13.Prezes Izby przekazuje skargę wraz z aktami postępowania odwoławczego do sądu zamówień publicznych w terminie 7 dni od dnia jej otrzymania.</w:t>
      </w:r>
    </w:p>
    <w:p w14:paraId="04C7EBD0" w14:textId="77777777" w:rsidR="00840121" w:rsidRPr="00840121" w:rsidRDefault="00840121" w:rsidP="00072C52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04AE4FBA" w14:textId="77777777" w:rsidR="00C05E46" w:rsidRPr="00C3006F" w:rsidRDefault="00EA7EA2" w:rsidP="00D96B0F">
      <w:pPr>
        <w:pStyle w:val="paragraph"/>
        <w:shd w:val="clear" w:color="auto" w:fill="A6A6A6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22</w:t>
      </w:r>
      <w:r w:rsidR="00C3006F" w:rsidRPr="00C3006F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C05E46" w:rsidRPr="00C3006F">
        <w:rPr>
          <w:rFonts w:ascii="Arial" w:hAnsi="Arial" w:cs="Arial"/>
          <w:b/>
          <w:color w:val="000000"/>
          <w:sz w:val="22"/>
          <w:szCs w:val="22"/>
        </w:rPr>
        <w:t>AUKCJA ELEKTRONICZNA</w:t>
      </w:r>
    </w:p>
    <w:p w14:paraId="2E3538C9" w14:textId="77777777" w:rsidR="005037B3" w:rsidRDefault="00C05E46" w:rsidP="0018145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40121">
        <w:rPr>
          <w:rFonts w:ascii="Arial" w:hAnsi="Arial" w:cs="Arial"/>
          <w:color w:val="000000"/>
          <w:sz w:val="22"/>
          <w:szCs w:val="22"/>
        </w:rPr>
        <w:t xml:space="preserve">Zamawiający nie przewiduje przeprowadzenia aukcji elektronicznej, o której mowa w art. 308 ust. 1 ustawy </w:t>
      </w:r>
      <w:proofErr w:type="spellStart"/>
      <w:r w:rsidRPr="00840121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840121">
        <w:rPr>
          <w:rFonts w:ascii="Arial" w:hAnsi="Arial" w:cs="Arial"/>
          <w:color w:val="000000"/>
          <w:sz w:val="22"/>
          <w:szCs w:val="22"/>
        </w:rPr>
        <w:t>.</w:t>
      </w:r>
    </w:p>
    <w:p w14:paraId="4AD042EC" w14:textId="77777777" w:rsidR="00020A34" w:rsidRPr="00840121" w:rsidRDefault="00020A34" w:rsidP="0018145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32A431A6" w14:textId="77777777" w:rsidR="00072C52" w:rsidRPr="00BE3BB5" w:rsidRDefault="00072C52" w:rsidP="00BE3BB5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Style w:val="normaltextrun"/>
          <w:rFonts w:ascii="Arial" w:hAnsi="Arial" w:cs="Arial"/>
          <w:color w:val="000000"/>
          <w:sz w:val="20"/>
          <w:szCs w:val="22"/>
        </w:rPr>
      </w:pPr>
    </w:p>
    <w:p w14:paraId="601185F1" w14:textId="77777777" w:rsidR="009B5DFD" w:rsidRPr="00CE0110" w:rsidRDefault="00EA7EA2" w:rsidP="00B066FD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Style w:val="normaltextrun"/>
          <w:rFonts w:ascii="Arial" w:hAnsi="Arial" w:cs="Arial"/>
          <w:b/>
          <w:sz w:val="22"/>
          <w:szCs w:val="22"/>
          <w:shd w:val="clear" w:color="auto" w:fill="B2B2B2"/>
        </w:rPr>
        <w:t>23</w:t>
      </w:r>
      <w:r w:rsidR="0087694A">
        <w:rPr>
          <w:rStyle w:val="normaltextrun"/>
          <w:rFonts w:ascii="Arial" w:hAnsi="Arial" w:cs="Arial"/>
          <w:b/>
          <w:sz w:val="22"/>
          <w:szCs w:val="22"/>
          <w:shd w:val="clear" w:color="auto" w:fill="B2B2B2"/>
        </w:rPr>
        <w:t xml:space="preserve">. </w:t>
      </w:r>
      <w:r w:rsidR="00831203" w:rsidRPr="00CE0110">
        <w:rPr>
          <w:rStyle w:val="normaltextrun"/>
          <w:rFonts w:ascii="Arial" w:hAnsi="Arial" w:cs="Arial"/>
          <w:b/>
          <w:sz w:val="22"/>
          <w:szCs w:val="22"/>
          <w:shd w:val="clear" w:color="auto" w:fill="B2B2B2"/>
        </w:rPr>
        <w:t>ROZPORZĄDZENIE O OCHRONIE DANYCH – RODO </w:t>
      </w:r>
      <w:r w:rsidR="00831203" w:rsidRPr="00CE0110">
        <w:rPr>
          <w:rStyle w:val="eop"/>
          <w:rFonts w:ascii="Arial" w:hAnsi="Arial" w:cs="Arial"/>
          <w:b/>
          <w:sz w:val="22"/>
          <w:szCs w:val="22"/>
        </w:rPr>
        <w:t> </w:t>
      </w:r>
    </w:p>
    <w:p w14:paraId="1B4C6A2F" w14:textId="77777777" w:rsidR="00101148" w:rsidRPr="00840121" w:rsidRDefault="00831203" w:rsidP="00020A3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>Zgodnie z art. 13 ust. 1 i 2 rozporządzenia Parlamentu Europejskiego i Rady (UE) 2016/679 z dnia 27 kwietnia 2016 r. w sprawie ochrony osób fizycznych w związku z przetwarzaniem danych osobowych i w sprawie swobodnego przepływu takich danych oraz uchylenia dyrektywy 95/46/WE (ogólne rozporządzenie o ochronie danych) (Dz. Urz. UE L 119 z 04.05.2016, str. 1), dalej „RODO”, Zamawiający informuję, że: 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5D925BAC" w14:textId="77777777" w:rsidR="00101148" w:rsidRPr="00840121" w:rsidRDefault="00831203" w:rsidP="00842881">
      <w:pPr>
        <w:pStyle w:val="paragraph"/>
        <w:numPr>
          <w:ilvl w:val="1"/>
          <w:numId w:val="10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administratorem  danych osobowych Wykonawców biorących udział w postępowaniu jest Uniwersytet im. Adama Mickiewicza w Poznaniu, ul. Wieniawskiego 1, 61-712 Poznań, 61 829 40 00, </w:t>
      </w:r>
      <w:hyperlink r:id="rId27" w:history="1">
        <w:r w:rsidR="00F23C80" w:rsidRPr="00840121">
          <w:rPr>
            <w:rStyle w:val="Hipercze"/>
            <w:rFonts w:ascii="Arial" w:hAnsi="Arial" w:cs="Arial"/>
            <w:sz w:val="22"/>
            <w:szCs w:val="22"/>
          </w:rPr>
          <w:t>www.amu.edu.pl</w:t>
        </w:r>
      </w:hyperlink>
      <w:r w:rsidRPr="00840121">
        <w:rPr>
          <w:rStyle w:val="normaltextrun"/>
          <w:rFonts w:ascii="Arial" w:hAnsi="Arial" w:cs="Arial"/>
          <w:sz w:val="22"/>
          <w:szCs w:val="22"/>
        </w:rPr>
        <w:t>;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52D3C414" w14:textId="77777777" w:rsidR="00101148" w:rsidRPr="00840121" w:rsidRDefault="00831203" w:rsidP="00842881">
      <w:pPr>
        <w:pStyle w:val="paragraph"/>
        <w:numPr>
          <w:ilvl w:val="1"/>
          <w:numId w:val="10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inspektorem ochrony danych osobowych w Uniwersytet im. Adama Mickiewicza w Poznaniu jest Pani/Pani Justyna </w:t>
      </w:r>
      <w:proofErr w:type="spellStart"/>
      <w:r w:rsidRPr="00840121">
        <w:rPr>
          <w:rStyle w:val="normaltextrun"/>
          <w:rFonts w:ascii="Arial" w:hAnsi="Arial" w:cs="Arial"/>
          <w:sz w:val="22"/>
          <w:szCs w:val="22"/>
        </w:rPr>
        <w:t>Baksalary</w:t>
      </w:r>
      <w:proofErr w:type="spellEnd"/>
      <w:r w:rsidRPr="00840121">
        <w:rPr>
          <w:rStyle w:val="normaltextrun"/>
          <w:rFonts w:ascii="Arial" w:hAnsi="Arial" w:cs="Arial"/>
          <w:sz w:val="22"/>
          <w:szCs w:val="22"/>
        </w:rPr>
        <w:t xml:space="preserve"> email: </w:t>
      </w:r>
      <w:hyperlink r:id="rId28" w:tgtFrame="_blank" w:history="1">
        <w:r w:rsidRPr="00840121">
          <w:rPr>
            <w:rStyle w:val="normaltextrun"/>
            <w:rFonts w:ascii="Arial" w:hAnsi="Arial" w:cs="Arial"/>
            <w:color w:val="0000FF"/>
            <w:sz w:val="22"/>
            <w:szCs w:val="22"/>
            <w:u w:val="single"/>
          </w:rPr>
          <w:t>iod@amu.edu.pl</w:t>
        </w:r>
      </w:hyperlink>
      <w:r w:rsidRPr="00840121">
        <w:rPr>
          <w:rStyle w:val="normaltextrun"/>
          <w:rFonts w:ascii="Arial" w:hAnsi="Arial" w:cs="Arial"/>
          <w:sz w:val="22"/>
          <w:szCs w:val="22"/>
        </w:rPr>
        <w:t>;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21161101" w14:textId="77777777" w:rsidR="00101148" w:rsidRPr="00840121" w:rsidRDefault="00831203" w:rsidP="00842881">
      <w:pPr>
        <w:pStyle w:val="paragraph"/>
        <w:numPr>
          <w:ilvl w:val="1"/>
          <w:numId w:val="10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>Dane osobowe Wykonawców biorących udział w postępowaniu przetwarzane będą na podstawie art. 6 ust. 1 lit. c RODO w celu związanym z postępowaniem o udzielenie zamówienia publicznego</w:t>
      </w:r>
      <w:r w:rsidR="0034290C" w:rsidRPr="0084012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2F60C3" w:rsidRPr="00A60765">
        <w:rPr>
          <w:rStyle w:val="normaltextrun"/>
          <w:rFonts w:ascii="Arial" w:hAnsi="Arial" w:cs="Arial"/>
          <w:sz w:val="22"/>
          <w:szCs w:val="22"/>
        </w:rPr>
        <w:t>ZP</w:t>
      </w:r>
      <w:r w:rsidR="005E0A03" w:rsidRPr="00A60765">
        <w:rPr>
          <w:rStyle w:val="normaltextrun"/>
          <w:rFonts w:ascii="Arial" w:hAnsi="Arial" w:cs="Arial"/>
          <w:sz w:val="22"/>
          <w:szCs w:val="22"/>
        </w:rPr>
        <w:t>3</w:t>
      </w:r>
      <w:r w:rsidR="002F60C3" w:rsidRPr="00A60765">
        <w:rPr>
          <w:rStyle w:val="normaltextrun"/>
          <w:rFonts w:ascii="Arial" w:hAnsi="Arial" w:cs="Arial"/>
          <w:sz w:val="22"/>
          <w:szCs w:val="22"/>
        </w:rPr>
        <w:t>/</w:t>
      </w:r>
      <w:r w:rsidR="00A60765" w:rsidRPr="00A60765">
        <w:rPr>
          <w:rStyle w:val="normaltextrun"/>
          <w:rFonts w:ascii="Arial" w:hAnsi="Arial" w:cs="Arial"/>
          <w:sz w:val="22"/>
          <w:szCs w:val="22"/>
        </w:rPr>
        <w:t>5528/</w:t>
      </w:r>
      <w:r w:rsidR="00DA5913" w:rsidRPr="00A60765">
        <w:rPr>
          <w:rStyle w:val="normaltextrun"/>
          <w:rFonts w:ascii="Arial" w:hAnsi="Arial" w:cs="Arial"/>
          <w:sz w:val="22"/>
          <w:szCs w:val="22"/>
        </w:rPr>
        <w:t>2</w:t>
      </w:r>
      <w:r w:rsidR="00A60765" w:rsidRPr="00A60765">
        <w:rPr>
          <w:rStyle w:val="normaltextrun"/>
          <w:rFonts w:ascii="Arial" w:hAnsi="Arial" w:cs="Arial"/>
          <w:sz w:val="22"/>
          <w:szCs w:val="22"/>
        </w:rPr>
        <w:t>5</w:t>
      </w:r>
      <w:r w:rsidRPr="00840121">
        <w:rPr>
          <w:rStyle w:val="normaltextrun"/>
          <w:rFonts w:ascii="Arial" w:hAnsi="Arial" w:cs="Arial"/>
          <w:sz w:val="22"/>
          <w:szCs w:val="22"/>
        </w:rPr>
        <w:t xml:space="preserve"> prowadzonym w trybie przetargu nieograniczonego;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66970FC1" w14:textId="77777777" w:rsidR="00101148" w:rsidRPr="00840121" w:rsidRDefault="00831203" w:rsidP="00842881">
      <w:pPr>
        <w:pStyle w:val="paragraph"/>
        <w:numPr>
          <w:ilvl w:val="1"/>
          <w:numId w:val="10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odbiorcami danych osobowych Wykonawców biorących udział w postępowaniu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840121">
        <w:rPr>
          <w:rStyle w:val="normaltextrun"/>
          <w:rFonts w:ascii="Arial" w:hAnsi="Arial" w:cs="Arial"/>
          <w:sz w:val="22"/>
          <w:szCs w:val="22"/>
        </w:rPr>
        <w:t>Pzp</w:t>
      </w:r>
      <w:proofErr w:type="spellEnd"/>
      <w:r w:rsidRPr="00840121">
        <w:rPr>
          <w:rStyle w:val="normaltextrun"/>
          <w:rFonts w:ascii="Arial" w:hAnsi="Arial" w:cs="Arial"/>
          <w:sz w:val="22"/>
          <w:szCs w:val="22"/>
        </w:rPr>
        <w:t>”;  </w:t>
      </w:r>
    </w:p>
    <w:p w14:paraId="4C444863" w14:textId="77777777" w:rsidR="00C21F28" w:rsidRPr="00840121" w:rsidRDefault="00831203" w:rsidP="00842881">
      <w:pPr>
        <w:pStyle w:val="paragraph"/>
        <w:numPr>
          <w:ilvl w:val="1"/>
          <w:numId w:val="10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lastRenderedPageBreak/>
        <w:t xml:space="preserve">Dane osobowe Wykonawców biorących udział w postępowaniu będą przechowywane, zgodnie z art. 97 ust. 1 ustawy </w:t>
      </w:r>
      <w:proofErr w:type="spellStart"/>
      <w:r w:rsidRPr="00840121">
        <w:rPr>
          <w:rStyle w:val="normaltextrun"/>
          <w:rFonts w:ascii="Arial" w:hAnsi="Arial" w:cs="Arial"/>
          <w:sz w:val="22"/>
          <w:szCs w:val="22"/>
        </w:rPr>
        <w:t>Pzp</w:t>
      </w:r>
      <w:proofErr w:type="spellEnd"/>
      <w:r w:rsidRPr="00840121">
        <w:rPr>
          <w:rStyle w:val="normaltextrun"/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umowy;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7299DFAB" w14:textId="77777777" w:rsidR="0068121D" w:rsidRPr="00840121" w:rsidRDefault="00831203" w:rsidP="00842881">
      <w:pPr>
        <w:pStyle w:val="paragraph"/>
        <w:numPr>
          <w:ilvl w:val="1"/>
          <w:numId w:val="10"/>
        </w:numPr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obowiązek podania przez Wykonawców biorących udział w postępowaniu  danych osobowych bezpośrednio  dotyczących Wykonawców biorących udział w postępowaniu jest wymogiem ustawowym określonym w przepisach ustawy </w:t>
      </w:r>
      <w:proofErr w:type="spellStart"/>
      <w:r w:rsidRPr="00840121">
        <w:rPr>
          <w:rStyle w:val="normaltextrun"/>
          <w:rFonts w:ascii="Arial" w:hAnsi="Arial" w:cs="Arial"/>
          <w:sz w:val="22"/>
          <w:szCs w:val="22"/>
        </w:rPr>
        <w:t>Pzp</w:t>
      </w:r>
      <w:proofErr w:type="spellEnd"/>
      <w:r w:rsidRPr="00840121">
        <w:rPr>
          <w:rStyle w:val="normaltextrun"/>
          <w:rFonts w:ascii="Arial" w:hAnsi="Arial" w:cs="Arial"/>
          <w:sz w:val="22"/>
          <w:szCs w:val="22"/>
        </w:rPr>
        <w:t xml:space="preserve">, związanym z udziałem </w:t>
      </w:r>
    </w:p>
    <w:p w14:paraId="14269DEE" w14:textId="77777777" w:rsidR="00831203" w:rsidRPr="00840121" w:rsidRDefault="00831203" w:rsidP="0068121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w postępowaniu o udzielenie zamówienia publicznego; konsekwencje niepodania określonych danych wynikają z ustawy </w:t>
      </w:r>
      <w:proofErr w:type="spellStart"/>
      <w:r w:rsidRPr="00840121">
        <w:rPr>
          <w:rStyle w:val="normaltextrun"/>
          <w:rFonts w:ascii="Arial" w:hAnsi="Arial" w:cs="Arial"/>
          <w:sz w:val="22"/>
          <w:szCs w:val="22"/>
        </w:rPr>
        <w:t>Pzp</w:t>
      </w:r>
      <w:proofErr w:type="spellEnd"/>
      <w:r w:rsidRPr="00840121">
        <w:rPr>
          <w:rStyle w:val="normaltextrun"/>
          <w:rFonts w:ascii="Arial" w:hAnsi="Arial" w:cs="Arial"/>
          <w:sz w:val="22"/>
          <w:szCs w:val="22"/>
        </w:rPr>
        <w:t>;  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28858236" w14:textId="77777777" w:rsidR="00831203" w:rsidRPr="00840121" w:rsidRDefault="00831203" w:rsidP="00842881">
      <w:pPr>
        <w:pStyle w:val="paragraph"/>
        <w:numPr>
          <w:ilvl w:val="1"/>
          <w:numId w:val="10"/>
        </w:numPr>
        <w:spacing w:before="0" w:beforeAutospacing="0" w:after="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>w odniesieniu do danych osobowych Wykonawców biorących udział w postępowaniu decyzje nie będą podejmowane w sposób zautomatyzowany, stosowanie do art. 22 RODO;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24E127C9" w14:textId="77777777" w:rsidR="00831203" w:rsidRPr="00840121" w:rsidRDefault="00831203" w:rsidP="00842881">
      <w:pPr>
        <w:pStyle w:val="paragraph"/>
        <w:numPr>
          <w:ilvl w:val="1"/>
          <w:numId w:val="10"/>
        </w:numPr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  <w:u w:val="single"/>
        </w:rPr>
        <w:t>Wykonawcy biorący udział w postępowaniu posiadają</w:t>
      </w:r>
      <w:r w:rsidRPr="00840121">
        <w:rPr>
          <w:rStyle w:val="normaltextrun"/>
          <w:rFonts w:ascii="Arial" w:hAnsi="Arial" w:cs="Arial"/>
          <w:sz w:val="22"/>
          <w:szCs w:val="22"/>
        </w:rPr>
        <w:t>: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6CC01F83" w14:textId="77777777" w:rsidR="00831203" w:rsidRPr="00840121" w:rsidRDefault="00F23C80" w:rsidP="006D4925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- </w:t>
      </w:r>
      <w:r w:rsidR="005037B3" w:rsidRPr="00840121">
        <w:rPr>
          <w:rStyle w:val="normaltextrun"/>
          <w:rFonts w:ascii="Arial" w:hAnsi="Arial" w:cs="Arial"/>
          <w:sz w:val="22"/>
          <w:szCs w:val="22"/>
        </w:rPr>
        <w:t>na podstawie art.</w:t>
      </w:r>
      <w:r w:rsidR="00831203" w:rsidRPr="00840121">
        <w:rPr>
          <w:rStyle w:val="normaltextrun"/>
          <w:rFonts w:ascii="Arial" w:hAnsi="Arial" w:cs="Arial"/>
          <w:sz w:val="22"/>
          <w:szCs w:val="22"/>
        </w:rPr>
        <w:t>15 RODO prawo dostępu do danych osobowych Pani/Pana dotyczących;</w:t>
      </w:r>
      <w:r w:rsidR="00831203"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2185C819" w14:textId="77777777" w:rsidR="00831203" w:rsidRPr="00840121" w:rsidRDefault="00F23C80" w:rsidP="006D4925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Fonts w:ascii="Arial" w:hAnsi="Arial" w:cs="Arial"/>
          <w:sz w:val="22"/>
          <w:szCs w:val="22"/>
        </w:rPr>
        <w:t xml:space="preserve">- </w:t>
      </w:r>
      <w:r w:rsidR="005037B3" w:rsidRPr="00840121">
        <w:rPr>
          <w:rStyle w:val="normaltextrun"/>
          <w:rFonts w:ascii="Arial" w:hAnsi="Arial" w:cs="Arial"/>
          <w:sz w:val="22"/>
          <w:szCs w:val="22"/>
        </w:rPr>
        <w:t>na podstawie art.</w:t>
      </w:r>
      <w:r w:rsidR="00831203" w:rsidRPr="00840121">
        <w:rPr>
          <w:rStyle w:val="normaltextrun"/>
          <w:rFonts w:ascii="Arial" w:hAnsi="Arial" w:cs="Arial"/>
          <w:sz w:val="22"/>
          <w:szCs w:val="22"/>
        </w:rPr>
        <w:t xml:space="preserve">16 RODO prawo do sprostowania Pani/Pana danych osobowych </w:t>
      </w:r>
      <w:r w:rsidR="00831203" w:rsidRPr="00840121">
        <w:rPr>
          <w:rStyle w:val="normaltextrun"/>
          <w:rFonts w:ascii="Arial" w:hAnsi="Arial" w:cs="Arial"/>
          <w:b/>
          <w:bCs/>
          <w:sz w:val="22"/>
          <w:szCs w:val="22"/>
          <w:vertAlign w:val="superscript"/>
        </w:rPr>
        <w:t>**</w:t>
      </w:r>
      <w:r w:rsidR="00831203" w:rsidRPr="00840121">
        <w:rPr>
          <w:rStyle w:val="normaltextrun"/>
          <w:rFonts w:ascii="Arial" w:hAnsi="Arial" w:cs="Arial"/>
          <w:sz w:val="22"/>
          <w:szCs w:val="22"/>
        </w:rPr>
        <w:t>;</w:t>
      </w:r>
      <w:r w:rsidR="00831203"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245A22F4" w14:textId="77777777" w:rsidR="00831203" w:rsidRPr="00840121" w:rsidRDefault="00F23C80" w:rsidP="006D4925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>- na</w:t>
      </w:r>
      <w:r w:rsidR="005037B3" w:rsidRPr="00840121">
        <w:rPr>
          <w:rStyle w:val="normaltextrun"/>
          <w:rFonts w:ascii="Arial" w:hAnsi="Arial" w:cs="Arial"/>
          <w:sz w:val="22"/>
          <w:szCs w:val="22"/>
        </w:rPr>
        <w:t xml:space="preserve"> podstawie art.</w:t>
      </w:r>
      <w:r w:rsidR="00831203" w:rsidRPr="00840121">
        <w:rPr>
          <w:rStyle w:val="normaltextrun"/>
          <w:rFonts w:ascii="Arial" w:hAnsi="Arial" w:cs="Arial"/>
          <w:sz w:val="22"/>
          <w:szCs w:val="22"/>
        </w:rPr>
        <w:t>18 RODO prawo żądania od administratora ograniczenia przetwarzania danych osobowych z zastrzeżeniem przypadków, o których mowa w art. 18 ust. 2 RODO ***;  </w:t>
      </w:r>
      <w:r w:rsidR="00831203"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30FBA323" w14:textId="77777777" w:rsidR="00831203" w:rsidRPr="00840121" w:rsidRDefault="00F23C80" w:rsidP="006D4925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- </w:t>
      </w:r>
      <w:r w:rsidR="00831203" w:rsidRPr="00840121">
        <w:rPr>
          <w:rStyle w:val="normaltextrun"/>
          <w:rFonts w:ascii="Arial" w:hAnsi="Arial" w:cs="Arial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  <w:r w:rsidR="00831203"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40AE4DE8" w14:textId="77777777" w:rsidR="00831203" w:rsidRPr="00840121" w:rsidRDefault="00831203" w:rsidP="00842881">
      <w:pPr>
        <w:pStyle w:val="paragraph"/>
        <w:numPr>
          <w:ilvl w:val="1"/>
          <w:numId w:val="6"/>
        </w:numPr>
        <w:tabs>
          <w:tab w:val="clear" w:pos="1440"/>
          <w:tab w:val="num" w:pos="284"/>
        </w:tabs>
        <w:spacing w:before="0" w:beforeAutospacing="0" w:after="0" w:afterAutospacing="0"/>
        <w:ind w:left="284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  <w:u w:val="single"/>
        </w:rPr>
        <w:t>nie przysługuje Wykonawcom biorącym udział w postępowaniu</w:t>
      </w:r>
      <w:r w:rsidRPr="00840121">
        <w:rPr>
          <w:rStyle w:val="normaltextrun"/>
          <w:rFonts w:ascii="Arial" w:hAnsi="Arial" w:cs="Arial"/>
          <w:sz w:val="22"/>
          <w:szCs w:val="22"/>
        </w:rPr>
        <w:t xml:space="preserve"> :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79EF8F1A" w14:textId="77777777" w:rsidR="00831203" w:rsidRPr="00840121" w:rsidRDefault="00F23C80" w:rsidP="006D4925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- </w:t>
      </w:r>
      <w:r w:rsidR="00831203" w:rsidRPr="00840121">
        <w:rPr>
          <w:rStyle w:val="normaltextrun"/>
          <w:rFonts w:ascii="Arial" w:hAnsi="Arial" w:cs="Arial"/>
          <w:sz w:val="22"/>
          <w:szCs w:val="22"/>
        </w:rPr>
        <w:t>w związku z art. 17 ust. 3 lit. b, d lub e RODO prawo do usunięcia danych osobowych;</w:t>
      </w:r>
      <w:r w:rsidR="00831203"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7651BFC5" w14:textId="77777777" w:rsidR="00414411" w:rsidRPr="00840121" w:rsidRDefault="00F23C80" w:rsidP="00365B71">
      <w:pPr>
        <w:pStyle w:val="paragraph"/>
        <w:spacing w:before="0" w:beforeAutospacing="0" w:after="0" w:afterAutospacing="0"/>
        <w:ind w:firstLine="284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- </w:t>
      </w:r>
      <w:r w:rsidR="00831203" w:rsidRPr="00840121">
        <w:rPr>
          <w:rStyle w:val="normaltextrun"/>
          <w:rFonts w:ascii="Arial" w:hAnsi="Arial" w:cs="Arial"/>
          <w:sz w:val="22"/>
          <w:szCs w:val="22"/>
        </w:rPr>
        <w:t>prawo do przenoszenia danych osobowych, o którym mowa w art. 20 RODO;</w:t>
      </w:r>
      <w:r w:rsidR="00831203"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3936D4FD" w14:textId="77777777" w:rsidR="00831203" w:rsidRPr="00840121" w:rsidRDefault="00F23C80" w:rsidP="006D4925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sz w:val="22"/>
          <w:szCs w:val="22"/>
        </w:rPr>
        <w:t xml:space="preserve">- </w:t>
      </w:r>
      <w:r w:rsidR="00831203" w:rsidRPr="00840121">
        <w:rPr>
          <w:rStyle w:val="normaltextrun"/>
          <w:rFonts w:ascii="Arial" w:hAnsi="Arial" w:cs="Arial"/>
          <w:sz w:val="22"/>
          <w:szCs w:val="22"/>
        </w:rPr>
        <w:t>na podstawie art. 21 RODO prawo sprzeciwu, wobec przetwarzania danych osobowych, gdyż podstawą prawną przetwarzania Pani/Pana danych osobowych jest art. 6 ust. 1 lit. c RODO. _______</w:t>
      </w:r>
    </w:p>
    <w:p w14:paraId="0795C175" w14:textId="77777777" w:rsidR="00831203" w:rsidRPr="00840121" w:rsidRDefault="00831203" w:rsidP="0088303F">
      <w:pPr>
        <w:pStyle w:val="paragraph"/>
        <w:spacing w:before="0" w:beforeAutospacing="0" w:after="0" w:afterAutospacing="0"/>
        <w:ind w:left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b/>
          <w:bCs/>
          <w:i/>
          <w:iCs/>
          <w:sz w:val="22"/>
          <w:szCs w:val="22"/>
          <w:vertAlign w:val="superscript"/>
        </w:rPr>
        <w:t xml:space="preserve">** </w:t>
      </w:r>
      <w:r w:rsidRPr="00840121">
        <w:rPr>
          <w:rStyle w:val="normaltextrun"/>
          <w:rFonts w:ascii="Arial" w:hAnsi="Arial" w:cs="Arial"/>
          <w:b/>
          <w:bCs/>
          <w:i/>
          <w:iCs/>
          <w:sz w:val="22"/>
          <w:szCs w:val="22"/>
        </w:rPr>
        <w:t>Wyjaśnienie:</w:t>
      </w:r>
      <w:r w:rsidRPr="00840121">
        <w:rPr>
          <w:rStyle w:val="normaltextrun"/>
          <w:rFonts w:ascii="Arial" w:hAnsi="Arial" w:cs="Arial"/>
          <w:i/>
          <w:iCs/>
          <w:sz w:val="22"/>
          <w:szCs w:val="22"/>
        </w:rPr>
        <w:t xml:space="preserve"> skorzystanie z prawa do sprostowania nie może skutkować zmianą wyniku postępowania</w:t>
      </w:r>
      <w:r w:rsidRPr="00840121">
        <w:rPr>
          <w:rStyle w:val="scxw256400902"/>
          <w:rFonts w:ascii="Arial" w:hAnsi="Arial" w:cs="Arial"/>
          <w:sz w:val="22"/>
          <w:szCs w:val="22"/>
        </w:rPr>
        <w:t> </w:t>
      </w:r>
      <w:r w:rsidRPr="00840121">
        <w:rPr>
          <w:rFonts w:ascii="Arial" w:hAnsi="Arial" w:cs="Arial"/>
          <w:sz w:val="22"/>
          <w:szCs w:val="22"/>
        </w:rPr>
        <w:br/>
      </w:r>
      <w:r w:rsidRPr="00840121">
        <w:rPr>
          <w:rStyle w:val="normaltextrun"/>
          <w:rFonts w:ascii="Arial" w:hAnsi="Arial" w:cs="Arial"/>
          <w:i/>
          <w:iCs/>
          <w:sz w:val="22"/>
          <w:szCs w:val="22"/>
        </w:rPr>
        <w:t xml:space="preserve">o udzielenie zamówienia publicznego ani zmianą postanowień umowy w zakresie niezgodnym z ustawą </w:t>
      </w:r>
      <w:proofErr w:type="spellStart"/>
      <w:r w:rsidRPr="00840121">
        <w:rPr>
          <w:rStyle w:val="normaltextrun"/>
          <w:rFonts w:ascii="Arial" w:hAnsi="Arial" w:cs="Arial"/>
          <w:i/>
          <w:iCs/>
          <w:sz w:val="22"/>
          <w:szCs w:val="22"/>
        </w:rPr>
        <w:t>Pzp</w:t>
      </w:r>
      <w:proofErr w:type="spellEnd"/>
      <w:r w:rsidRPr="00840121">
        <w:rPr>
          <w:rStyle w:val="normaltextrun"/>
          <w:rFonts w:ascii="Arial" w:hAnsi="Arial" w:cs="Arial"/>
          <w:i/>
          <w:iCs/>
          <w:sz w:val="22"/>
          <w:szCs w:val="22"/>
        </w:rPr>
        <w:t xml:space="preserve"> oraz nie może naruszać integralności protokołu oraz jego załączników.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172B6D4A" w14:textId="77777777" w:rsidR="00831203" w:rsidRPr="00840121" w:rsidRDefault="00831203" w:rsidP="0088303F">
      <w:pPr>
        <w:pStyle w:val="paragraph"/>
        <w:spacing w:before="0" w:beforeAutospacing="0" w:after="0" w:afterAutospacing="0"/>
        <w:ind w:left="420"/>
        <w:jc w:val="both"/>
        <w:textAlignment w:val="baseline"/>
        <w:rPr>
          <w:rFonts w:ascii="Arial" w:hAnsi="Arial" w:cs="Arial"/>
          <w:sz w:val="22"/>
          <w:szCs w:val="22"/>
        </w:rPr>
      </w:pPr>
      <w:r w:rsidRPr="00840121">
        <w:rPr>
          <w:rStyle w:val="normaltextrun"/>
          <w:rFonts w:ascii="Arial" w:hAnsi="Arial" w:cs="Arial"/>
          <w:bCs/>
          <w:i/>
          <w:iCs/>
          <w:color w:val="000000"/>
          <w:sz w:val="22"/>
          <w:szCs w:val="22"/>
          <w:shd w:val="clear" w:color="auto" w:fill="FFFFFF"/>
          <w:vertAlign w:val="superscript"/>
        </w:rPr>
        <w:t xml:space="preserve">*** </w:t>
      </w:r>
      <w:r w:rsidRPr="00840121">
        <w:rPr>
          <w:rStyle w:val="normaltextrun"/>
          <w:rFonts w:ascii="Arial" w:hAnsi="Arial" w:cs="Arial"/>
          <w:bCs/>
          <w:i/>
          <w:iCs/>
          <w:color w:val="000000"/>
          <w:sz w:val="22"/>
          <w:szCs w:val="22"/>
          <w:shd w:val="clear" w:color="auto" w:fill="FFFFFF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 w:rsidRPr="00840121">
        <w:rPr>
          <w:rStyle w:val="eop"/>
          <w:rFonts w:ascii="Arial" w:hAnsi="Arial" w:cs="Arial"/>
          <w:sz w:val="22"/>
          <w:szCs w:val="22"/>
        </w:rPr>
        <w:t> </w:t>
      </w:r>
    </w:p>
    <w:p w14:paraId="780C63CE" w14:textId="77777777" w:rsidR="00E90876" w:rsidRPr="00CE0110" w:rsidRDefault="00831203" w:rsidP="000B635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> </w:t>
      </w:r>
      <w:r w:rsidRPr="00CE0110">
        <w:rPr>
          <w:rStyle w:val="eop"/>
          <w:rFonts w:ascii="Arial" w:hAnsi="Arial" w:cs="Arial"/>
          <w:sz w:val="22"/>
          <w:szCs w:val="22"/>
        </w:rPr>
        <w:t> </w:t>
      </w:r>
    </w:p>
    <w:p w14:paraId="0E5DD152" w14:textId="77777777" w:rsidR="00414411" w:rsidRDefault="00414411" w:rsidP="0088303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2"/>
        </w:rPr>
      </w:pPr>
    </w:p>
    <w:p w14:paraId="4033F774" w14:textId="77777777" w:rsidR="00831203" w:rsidRPr="009E359A" w:rsidRDefault="00831203" w:rsidP="0088303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2"/>
        </w:rPr>
      </w:pPr>
      <w:r w:rsidRPr="009E359A">
        <w:rPr>
          <w:rStyle w:val="normaltextrun"/>
          <w:rFonts w:ascii="Arial" w:hAnsi="Arial" w:cs="Arial"/>
          <w:sz w:val="20"/>
          <w:szCs w:val="22"/>
        </w:rPr>
        <w:t>Sporządziła:</w:t>
      </w:r>
      <w:r w:rsidRPr="009E359A">
        <w:rPr>
          <w:rStyle w:val="eop"/>
          <w:rFonts w:ascii="Arial" w:hAnsi="Arial" w:cs="Arial"/>
          <w:sz w:val="20"/>
          <w:szCs w:val="22"/>
        </w:rPr>
        <w:t> </w:t>
      </w:r>
    </w:p>
    <w:p w14:paraId="24A8ED9E" w14:textId="77777777" w:rsidR="00831203" w:rsidRPr="009E359A" w:rsidRDefault="00A5760A" w:rsidP="0088303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2"/>
        </w:rPr>
      </w:pPr>
      <w:r>
        <w:rPr>
          <w:rStyle w:val="normaltextrun"/>
          <w:rFonts w:ascii="Arial" w:hAnsi="Arial" w:cs="Arial"/>
          <w:sz w:val="20"/>
          <w:szCs w:val="22"/>
        </w:rPr>
        <w:t>St. Specjalista ds. </w:t>
      </w:r>
      <w:r w:rsidR="00831203" w:rsidRPr="009E359A">
        <w:rPr>
          <w:rStyle w:val="normaltextrun"/>
          <w:rFonts w:ascii="Arial" w:hAnsi="Arial" w:cs="Arial"/>
          <w:sz w:val="20"/>
          <w:szCs w:val="22"/>
        </w:rPr>
        <w:t>zamówień publicznych </w:t>
      </w:r>
      <w:r w:rsidR="00831203" w:rsidRPr="009E359A">
        <w:rPr>
          <w:rStyle w:val="eop"/>
          <w:rFonts w:ascii="Arial" w:hAnsi="Arial" w:cs="Arial"/>
          <w:sz w:val="20"/>
          <w:szCs w:val="22"/>
        </w:rPr>
        <w:t> </w:t>
      </w:r>
    </w:p>
    <w:p w14:paraId="7FB07D05" w14:textId="77777777" w:rsidR="00831203" w:rsidRPr="009E359A" w:rsidRDefault="00020A34" w:rsidP="00A40D5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2"/>
        </w:rPr>
      </w:pPr>
      <w:r>
        <w:rPr>
          <w:rStyle w:val="normaltextrun"/>
          <w:rFonts w:ascii="Arial" w:hAnsi="Arial" w:cs="Arial"/>
          <w:sz w:val="20"/>
          <w:szCs w:val="22"/>
        </w:rPr>
        <w:t>Karolina Ciechanowska</w:t>
      </w:r>
    </w:p>
    <w:p w14:paraId="30B9129E" w14:textId="77777777" w:rsidR="00831203" w:rsidRDefault="00831203" w:rsidP="00B42F07">
      <w:pPr>
        <w:pStyle w:val="paragraph"/>
        <w:spacing w:before="0" w:beforeAutospacing="0" w:after="0" w:afterAutospacing="0"/>
        <w:ind w:left="5940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CE0110">
        <w:rPr>
          <w:rStyle w:val="normaltextrun"/>
          <w:rFonts w:ascii="Arial" w:hAnsi="Arial" w:cs="Arial"/>
          <w:sz w:val="22"/>
          <w:szCs w:val="22"/>
        </w:rPr>
        <w:t>Zatwierdzono:</w:t>
      </w:r>
    </w:p>
    <w:p w14:paraId="4B4E2CD4" w14:textId="77777777" w:rsidR="00097E8A" w:rsidRDefault="00097E8A" w:rsidP="00B42F07">
      <w:pPr>
        <w:pStyle w:val="paragraph"/>
        <w:spacing w:before="0" w:beforeAutospacing="0" w:after="0" w:afterAutospacing="0"/>
        <w:ind w:left="5940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B0554E0" w14:textId="3663CC11" w:rsidR="00097E8A" w:rsidRDefault="00097E8A" w:rsidP="00B42F07">
      <w:pPr>
        <w:pStyle w:val="paragraph"/>
        <w:spacing w:before="0" w:beforeAutospacing="0" w:after="0" w:afterAutospacing="0"/>
        <w:ind w:left="5940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Z-ca Kanclerza ds. Administracyjno-Gospodarczych</w:t>
      </w:r>
    </w:p>
    <w:p w14:paraId="0BDC5232" w14:textId="38D40BF5" w:rsidR="00097E8A" w:rsidRDefault="00097E8A" w:rsidP="00B42F07">
      <w:pPr>
        <w:pStyle w:val="paragraph"/>
        <w:spacing w:before="0" w:beforeAutospacing="0" w:after="0" w:afterAutospacing="0"/>
        <w:ind w:left="594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Artur Ratajszczak</w:t>
      </w:r>
    </w:p>
    <w:p w14:paraId="470BFD28" w14:textId="77777777" w:rsidR="00B42F07" w:rsidRDefault="00B42F07" w:rsidP="00B42F07">
      <w:pPr>
        <w:pStyle w:val="paragraph"/>
        <w:spacing w:before="0" w:beforeAutospacing="0" w:after="0" w:afterAutospacing="0"/>
        <w:ind w:left="594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998AB8D" w14:textId="77777777" w:rsidR="00791E80" w:rsidRDefault="00791E80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0FA1DCF" w14:textId="77777777" w:rsidR="00B52BE8" w:rsidRDefault="00B52BE8" w:rsidP="008830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sectPr w:rsidR="00B52BE8" w:rsidSect="002B7E05">
      <w:headerReference w:type="default" r:id="rId29"/>
      <w:footerReference w:type="default" r:id="rId30"/>
      <w:pgSz w:w="11906" w:h="16838" w:code="9"/>
      <w:pgMar w:top="1276" w:right="1304" w:bottom="993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CED0B" w14:textId="77777777" w:rsidR="00580DEF" w:rsidRDefault="00580DEF">
      <w:r>
        <w:separator/>
      </w:r>
    </w:p>
  </w:endnote>
  <w:endnote w:type="continuationSeparator" w:id="0">
    <w:p w14:paraId="64968F67" w14:textId="77777777" w:rsidR="00580DEF" w:rsidRDefault="0058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MV Boli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205F8" w14:textId="39DC7FD6" w:rsidR="00BD7056" w:rsidRDefault="00DD721C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6FA1EC3" wp14:editId="1D149673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59454328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EBFBE8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680BE796" w14:textId="77777777" w:rsidR="00BD7056" w:rsidRPr="00971554" w:rsidRDefault="00BD7056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>
      <w:rPr>
        <w:sz w:val="18"/>
        <w:szCs w:val="18"/>
      </w:rPr>
      <w:tab/>
    </w:r>
    <w:r w:rsidRPr="00971554">
      <w:rPr>
        <w:rFonts w:ascii="Arial" w:hAnsi="Arial" w:cs="Arial"/>
        <w:sz w:val="18"/>
        <w:szCs w:val="18"/>
      </w:rPr>
      <w:t xml:space="preserve">Strona: </w:t>
    </w:r>
    <w:r w:rsidRPr="00971554">
      <w:rPr>
        <w:rStyle w:val="Numerstrony"/>
        <w:rFonts w:ascii="Arial" w:hAnsi="Arial" w:cs="Arial"/>
        <w:sz w:val="18"/>
        <w:szCs w:val="18"/>
      </w:rPr>
      <w:fldChar w:fldCharType="begin"/>
    </w:r>
    <w:r w:rsidRPr="00971554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971554">
      <w:rPr>
        <w:rStyle w:val="Numerstrony"/>
        <w:rFonts w:ascii="Arial" w:hAnsi="Arial" w:cs="Arial"/>
        <w:sz w:val="18"/>
        <w:szCs w:val="18"/>
      </w:rPr>
      <w:fldChar w:fldCharType="separate"/>
    </w:r>
    <w:r w:rsidR="007411E5">
      <w:rPr>
        <w:rStyle w:val="Numerstrony"/>
        <w:rFonts w:ascii="Arial" w:hAnsi="Arial" w:cs="Arial"/>
        <w:noProof/>
        <w:sz w:val="18"/>
        <w:szCs w:val="18"/>
      </w:rPr>
      <w:t>21</w:t>
    </w:r>
    <w:r w:rsidRPr="00971554">
      <w:rPr>
        <w:rStyle w:val="Numerstrony"/>
        <w:rFonts w:ascii="Arial" w:hAnsi="Arial" w:cs="Arial"/>
        <w:sz w:val="18"/>
        <w:szCs w:val="18"/>
      </w:rPr>
      <w:fldChar w:fldCharType="end"/>
    </w:r>
    <w:r w:rsidRPr="00971554">
      <w:rPr>
        <w:rStyle w:val="Numerstrony"/>
        <w:rFonts w:ascii="Arial" w:hAnsi="Arial" w:cs="Arial"/>
        <w:sz w:val="18"/>
        <w:szCs w:val="18"/>
      </w:rPr>
      <w:t>/</w:t>
    </w:r>
    <w:r w:rsidRPr="00971554">
      <w:rPr>
        <w:rStyle w:val="Numerstrony"/>
        <w:rFonts w:ascii="Arial" w:hAnsi="Arial" w:cs="Arial"/>
        <w:sz w:val="18"/>
        <w:szCs w:val="18"/>
      </w:rPr>
      <w:fldChar w:fldCharType="begin"/>
    </w:r>
    <w:r w:rsidRPr="00971554">
      <w:rPr>
        <w:rStyle w:val="Numerstrony"/>
        <w:rFonts w:ascii="Arial" w:hAnsi="Arial" w:cs="Arial"/>
        <w:sz w:val="18"/>
        <w:szCs w:val="18"/>
      </w:rPr>
      <w:instrText xml:space="preserve"> NUMPAGES </w:instrText>
    </w:r>
    <w:r w:rsidRPr="00971554">
      <w:rPr>
        <w:rStyle w:val="Numerstrony"/>
        <w:rFonts w:ascii="Arial" w:hAnsi="Arial" w:cs="Arial"/>
        <w:sz w:val="18"/>
        <w:szCs w:val="18"/>
      </w:rPr>
      <w:fldChar w:fldCharType="separate"/>
    </w:r>
    <w:r w:rsidR="007411E5">
      <w:rPr>
        <w:rStyle w:val="Numerstrony"/>
        <w:rFonts w:ascii="Arial" w:hAnsi="Arial" w:cs="Arial"/>
        <w:noProof/>
        <w:sz w:val="18"/>
        <w:szCs w:val="18"/>
      </w:rPr>
      <w:t>22</w:t>
    </w:r>
    <w:r w:rsidRPr="00971554">
      <w:rPr>
        <w:rStyle w:val="Numerstrony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6B179" w14:textId="77777777" w:rsidR="00580DEF" w:rsidRDefault="00580DEF">
      <w:r>
        <w:separator/>
      </w:r>
    </w:p>
  </w:footnote>
  <w:footnote w:type="continuationSeparator" w:id="0">
    <w:p w14:paraId="324D9B3F" w14:textId="77777777" w:rsidR="00580DEF" w:rsidRDefault="00580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B9AEF" w14:textId="740A8669" w:rsidR="00BD7056" w:rsidRPr="008C703F" w:rsidRDefault="00BD7056" w:rsidP="00DD721C">
    <w:pPr>
      <w:pBdr>
        <w:bottom w:val="single" w:sz="4" w:space="1" w:color="auto"/>
      </w:pBdr>
      <w:rPr>
        <w:szCs w:val="20"/>
      </w:rPr>
    </w:pPr>
    <w:r w:rsidRPr="003D19D8">
      <w:rPr>
        <w:rFonts w:ascii="Arial" w:hAnsi="Arial" w:cs="Arial"/>
        <w:i/>
        <w:sz w:val="20"/>
        <w:szCs w:val="20"/>
      </w:rPr>
      <w:t>Z</w:t>
    </w:r>
    <w:r w:rsidR="003D56F3">
      <w:rPr>
        <w:rFonts w:ascii="Arial" w:hAnsi="Arial" w:cs="Arial"/>
        <w:i/>
        <w:sz w:val="20"/>
        <w:szCs w:val="20"/>
      </w:rPr>
      <w:t>P</w:t>
    </w:r>
    <w:r w:rsidR="009A6CC4">
      <w:rPr>
        <w:rFonts w:ascii="Arial" w:hAnsi="Arial" w:cs="Arial"/>
        <w:i/>
        <w:sz w:val="20"/>
        <w:szCs w:val="20"/>
      </w:rPr>
      <w:t>3</w:t>
    </w:r>
    <w:r w:rsidR="003D56F3">
      <w:rPr>
        <w:rFonts w:ascii="Arial" w:hAnsi="Arial" w:cs="Arial"/>
        <w:i/>
        <w:sz w:val="20"/>
        <w:szCs w:val="20"/>
      </w:rPr>
      <w:t>/</w:t>
    </w:r>
    <w:r w:rsidR="00DD721C">
      <w:rPr>
        <w:rFonts w:ascii="Arial" w:hAnsi="Arial" w:cs="Arial"/>
        <w:i/>
        <w:sz w:val="20"/>
        <w:szCs w:val="20"/>
      </w:rPr>
      <w:t>7446/26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296" w:hanging="360"/>
      </w:pPr>
    </w:lvl>
  </w:abstractNum>
  <w:abstractNum w:abstractNumId="4" w15:restartNumberingAfterBreak="0">
    <w:nsid w:val="00000010"/>
    <w:multiLevelType w:val="multilevel"/>
    <w:tmpl w:val="ED38344E"/>
    <w:name w:val="WW8Num1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0000011"/>
    <w:multiLevelType w:val="multi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color w:val="FF0000"/>
        <w:u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color w:val="FF0000"/>
        <w:u w:val="none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color w:val="FF0000"/>
        <w:u w:val="none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color w:val="FF0000"/>
        <w:u w:val="none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color w:val="FF0000"/>
        <w:u w:val="none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color w:val="FF0000"/>
        <w:u w:val="none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color w:val="FF0000"/>
        <w:u w:val="none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color w:val="FF0000"/>
        <w:u w:val="none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color w:val="FF0000"/>
        <w:u w:val="none"/>
      </w:rPr>
    </w:lvl>
  </w:abstractNum>
  <w:abstractNum w:abstractNumId="7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8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7"/>
    <w:multiLevelType w:val="multilevel"/>
    <w:tmpl w:val="00000017"/>
    <w:name w:val="WWNum1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18"/>
    <w:multiLevelType w:val="multilevel"/>
    <w:tmpl w:val="00000018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  <w:color w:val="00000A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00000019"/>
    <w:multiLevelType w:val="multilevel"/>
    <w:tmpl w:val="00000019"/>
    <w:name w:val="WWNum1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b/>
        <w:color w:val="00000A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2" w15:restartNumberingAfterBreak="0">
    <w:nsid w:val="0000001A"/>
    <w:multiLevelType w:val="multilevel"/>
    <w:tmpl w:val="0000001A"/>
    <w:name w:val="WWNum15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b/>
        <w:color w:val="00000A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3" w15:restartNumberingAfterBreak="0">
    <w:nsid w:val="00000084"/>
    <w:multiLevelType w:val="multilevel"/>
    <w:tmpl w:val="00000084"/>
    <w:name w:val="WW8Num13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14" w15:restartNumberingAfterBreak="0">
    <w:nsid w:val="051A6CBF"/>
    <w:multiLevelType w:val="multilevel"/>
    <w:tmpl w:val="5E127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8E145F4"/>
    <w:multiLevelType w:val="multilevel"/>
    <w:tmpl w:val="A68265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DA7EC2"/>
    <w:multiLevelType w:val="multilevel"/>
    <w:tmpl w:val="D0607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67770F"/>
    <w:multiLevelType w:val="multilevel"/>
    <w:tmpl w:val="C754703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3C24D0"/>
    <w:multiLevelType w:val="multilevel"/>
    <w:tmpl w:val="3A680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F6782F"/>
    <w:multiLevelType w:val="multilevel"/>
    <w:tmpl w:val="CBA4E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743456"/>
    <w:multiLevelType w:val="multilevel"/>
    <w:tmpl w:val="8A426C00"/>
    <w:lvl w:ilvl="0">
      <w:start w:val="3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1" w15:restartNumberingAfterBreak="0">
    <w:nsid w:val="4AD75810"/>
    <w:multiLevelType w:val="multilevel"/>
    <w:tmpl w:val="3A680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983F71"/>
    <w:multiLevelType w:val="multilevel"/>
    <w:tmpl w:val="6016C7E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ascii="Arial" w:eastAsia="Times New Roman" w:hAnsi="Arial" w:cs="Arial" w:hint="default"/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2265308"/>
    <w:multiLevelType w:val="multilevel"/>
    <w:tmpl w:val="5B3C71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065E02"/>
    <w:multiLevelType w:val="multilevel"/>
    <w:tmpl w:val="8520C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B233EF"/>
    <w:multiLevelType w:val="multilevel"/>
    <w:tmpl w:val="0172D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C83C2D"/>
    <w:multiLevelType w:val="multilevel"/>
    <w:tmpl w:val="8A426C00"/>
    <w:lvl w:ilvl="0">
      <w:start w:val="3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7" w15:restartNumberingAfterBreak="0">
    <w:nsid w:val="5E897A65"/>
    <w:multiLevelType w:val="multilevel"/>
    <w:tmpl w:val="8520C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5B2D5D"/>
    <w:multiLevelType w:val="hybridMultilevel"/>
    <w:tmpl w:val="1A7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 w16cid:durableId="868493757">
    <w:abstractNumId w:val="22"/>
  </w:num>
  <w:num w:numId="2" w16cid:durableId="74280858">
    <w:abstractNumId w:val="25"/>
  </w:num>
  <w:num w:numId="3" w16cid:durableId="1080907405">
    <w:abstractNumId w:val="26"/>
  </w:num>
  <w:num w:numId="4" w16cid:durableId="580067724">
    <w:abstractNumId w:val="21"/>
  </w:num>
  <w:num w:numId="5" w16cid:durableId="944849345">
    <w:abstractNumId w:val="24"/>
  </w:num>
  <w:num w:numId="6" w16cid:durableId="1513834027">
    <w:abstractNumId w:val="16"/>
  </w:num>
  <w:num w:numId="7" w16cid:durableId="696469482">
    <w:abstractNumId w:val="15"/>
  </w:num>
  <w:num w:numId="8" w16cid:durableId="400905223">
    <w:abstractNumId w:val="19"/>
  </w:num>
  <w:num w:numId="9" w16cid:durableId="1661884566">
    <w:abstractNumId w:val="23"/>
  </w:num>
  <w:num w:numId="10" w16cid:durableId="717313618">
    <w:abstractNumId w:val="17"/>
  </w:num>
  <w:num w:numId="11" w16cid:durableId="164816827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3346936">
    <w:abstractNumId w:val="0"/>
  </w:num>
  <w:num w:numId="13" w16cid:durableId="724060138">
    <w:abstractNumId w:val="29"/>
  </w:num>
  <w:num w:numId="14" w16cid:durableId="493180010">
    <w:abstractNumId w:val="28"/>
  </w:num>
  <w:num w:numId="15" w16cid:durableId="479620648">
    <w:abstractNumId w:val="20"/>
  </w:num>
  <w:num w:numId="16" w16cid:durableId="1431973306">
    <w:abstractNumId w:val="27"/>
  </w:num>
  <w:num w:numId="17" w16cid:durableId="125781343">
    <w:abstractNumId w:val="14"/>
  </w:num>
  <w:num w:numId="18" w16cid:durableId="23548227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748"/>
    <w:rsid w:val="000002BE"/>
    <w:rsid w:val="00000317"/>
    <w:rsid w:val="00001110"/>
    <w:rsid w:val="00001403"/>
    <w:rsid w:val="0000147A"/>
    <w:rsid w:val="00002A46"/>
    <w:rsid w:val="00002C90"/>
    <w:rsid w:val="00003B09"/>
    <w:rsid w:val="00003C5B"/>
    <w:rsid w:val="00003E4B"/>
    <w:rsid w:val="00003F61"/>
    <w:rsid w:val="000041D5"/>
    <w:rsid w:val="00004711"/>
    <w:rsid w:val="00004CA4"/>
    <w:rsid w:val="000058E4"/>
    <w:rsid w:val="0000659D"/>
    <w:rsid w:val="00006963"/>
    <w:rsid w:val="000069A2"/>
    <w:rsid w:val="00006FFC"/>
    <w:rsid w:val="00007453"/>
    <w:rsid w:val="00007D57"/>
    <w:rsid w:val="0001031C"/>
    <w:rsid w:val="00010B37"/>
    <w:rsid w:val="00011B3E"/>
    <w:rsid w:val="000125C0"/>
    <w:rsid w:val="00012C2F"/>
    <w:rsid w:val="00012C74"/>
    <w:rsid w:val="000131A5"/>
    <w:rsid w:val="0001341B"/>
    <w:rsid w:val="00013B4B"/>
    <w:rsid w:val="00013E21"/>
    <w:rsid w:val="000144DA"/>
    <w:rsid w:val="00014939"/>
    <w:rsid w:val="00014BEB"/>
    <w:rsid w:val="00014F84"/>
    <w:rsid w:val="000159A9"/>
    <w:rsid w:val="000160CB"/>
    <w:rsid w:val="000162C5"/>
    <w:rsid w:val="000171CF"/>
    <w:rsid w:val="0001794C"/>
    <w:rsid w:val="00017BAA"/>
    <w:rsid w:val="0002086E"/>
    <w:rsid w:val="00020A34"/>
    <w:rsid w:val="00020BE9"/>
    <w:rsid w:val="00021316"/>
    <w:rsid w:val="00021449"/>
    <w:rsid w:val="00021976"/>
    <w:rsid w:val="00021B35"/>
    <w:rsid w:val="000235C6"/>
    <w:rsid w:val="00023789"/>
    <w:rsid w:val="00023A09"/>
    <w:rsid w:val="00024414"/>
    <w:rsid w:val="000247DA"/>
    <w:rsid w:val="000249F2"/>
    <w:rsid w:val="00025067"/>
    <w:rsid w:val="00026802"/>
    <w:rsid w:val="00026A47"/>
    <w:rsid w:val="000270FC"/>
    <w:rsid w:val="000271BA"/>
    <w:rsid w:val="0002721D"/>
    <w:rsid w:val="000276C2"/>
    <w:rsid w:val="00027703"/>
    <w:rsid w:val="00027723"/>
    <w:rsid w:val="0002782A"/>
    <w:rsid w:val="00027AFF"/>
    <w:rsid w:val="00030127"/>
    <w:rsid w:val="00030484"/>
    <w:rsid w:val="00030A2E"/>
    <w:rsid w:val="00031281"/>
    <w:rsid w:val="00031E91"/>
    <w:rsid w:val="00032205"/>
    <w:rsid w:val="0003227D"/>
    <w:rsid w:val="00032527"/>
    <w:rsid w:val="0003292E"/>
    <w:rsid w:val="00032FA7"/>
    <w:rsid w:val="00033670"/>
    <w:rsid w:val="00033C9B"/>
    <w:rsid w:val="00033D23"/>
    <w:rsid w:val="000343F1"/>
    <w:rsid w:val="00034454"/>
    <w:rsid w:val="000345AB"/>
    <w:rsid w:val="0003482E"/>
    <w:rsid w:val="00034A33"/>
    <w:rsid w:val="0003535F"/>
    <w:rsid w:val="00036E4C"/>
    <w:rsid w:val="00040366"/>
    <w:rsid w:val="00040EA4"/>
    <w:rsid w:val="00041780"/>
    <w:rsid w:val="0004222B"/>
    <w:rsid w:val="00042D65"/>
    <w:rsid w:val="00043CFD"/>
    <w:rsid w:val="00044075"/>
    <w:rsid w:val="0004493C"/>
    <w:rsid w:val="00044996"/>
    <w:rsid w:val="00045126"/>
    <w:rsid w:val="0004677C"/>
    <w:rsid w:val="00046B90"/>
    <w:rsid w:val="00046C99"/>
    <w:rsid w:val="0004729F"/>
    <w:rsid w:val="00047308"/>
    <w:rsid w:val="000478CC"/>
    <w:rsid w:val="00050BF6"/>
    <w:rsid w:val="00050FC4"/>
    <w:rsid w:val="000515EF"/>
    <w:rsid w:val="00051849"/>
    <w:rsid w:val="00052007"/>
    <w:rsid w:val="00052027"/>
    <w:rsid w:val="000525E3"/>
    <w:rsid w:val="000526DA"/>
    <w:rsid w:val="00052EFC"/>
    <w:rsid w:val="00053468"/>
    <w:rsid w:val="00053D1B"/>
    <w:rsid w:val="00054B8D"/>
    <w:rsid w:val="000554EE"/>
    <w:rsid w:val="0005623C"/>
    <w:rsid w:val="000568F0"/>
    <w:rsid w:val="00056ADA"/>
    <w:rsid w:val="000573C9"/>
    <w:rsid w:val="00057415"/>
    <w:rsid w:val="00057E69"/>
    <w:rsid w:val="00057F45"/>
    <w:rsid w:val="00060C14"/>
    <w:rsid w:val="0006150E"/>
    <w:rsid w:val="00061C25"/>
    <w:rsid w:val="0006251A"/>
    <w:rsid w:val="000626DD"/>
    <w:rsid w:val="00062899"/>
    <w:rsid w:val="00063A97"/>
    <w:rsid w:val="00064756"/>
    <w:rsid w:val="00064A5D"/>
    <w:rsid w:val="00064A5F"/>
    <w:rsid w:val="000665B5"/>
    <w:rsid w:val="000666A9"/>
    <w:rsid w:val="0006726C"/>
    <w:rsid w:val="000674A2"/>
    <w:rsid w:val="00067F57"/>
    <w:rsid w:val="00070AC7"/>
    <w:rsid w:val="0007177A"/>
    <w:rsid w:val="00071D79"/>
    <w:rsid w:val="00071F4E"/>
    <w:rsid w:val="0007244C"/>
    <w:rsid w:val="00072C52"/>
    <w:rsid w:val="00073003"/>
    <w:rsid w:val="000744C6"/>
    <w:rsid w:val="00074A99"/>
    <w:rsid w:val="000771D1"/>
    <w:rsid w:val="00077521"/>
    <w:rsid w:val="0007768D"/>
    <w:rsid w:val="00077D57"/>
    <w:rsid w:val="000801F5"/>
    <w:rsid w:val="000809DF"/>
    <w:rsid w:val="00080D0F"/>
    <w:rsid w:val="000810B5"/>
    <w:rsid w:val="000810CC"/>
    <w:rsid w:val="0008133C"/>
    <w:rsid w:val="00081A94"/>
    <w:rsid w:val="000823A8"/>
    <w:rsid w:val="000826FD"/>
    <w:rsid w:val="00082A64"/>
    <w:rsid w:val="00082A82"/>
    <w:rsid w:val="00082AEF"/>
    <w:rsid w:val="00082D07"/>
    <w:rsid w:val="0008310A"/>
    <w:rsid w:val="00083849"/>
    <w:rsid w:val="00084A53"/>
    <w:rsid w:val="00085A63"/>
    <w:rsid w:val="00085B85"/>
    <w:rsid w:val="00085BB8"/>
    <w:rsid w:val="00085E64"/>
    <w:rsid w:val="0008608F"/>
    <w:rsid w:val="0008676C"/>
    <w:rsid w:val="00086DE0"/>
    <w:rsid w:val="00086FE8"/>
    <w:rsid w:val="000875A5"/>
    <w:rsid w:val="00087B61"/>
    <w:rsid w:val="00087CA2"/>
    <w:rsid w:val="00087F1C"/>
    <w:rsid w:val="000906F0"/>
    <w:rsid w:val="00090845"/>
    <w:rsid w:val="00090A43"/>
    <w:rsid w:val="0009253F"/>
    <w:rsid w:val="00092687"/>
    <w:rsid w:val="00092826"/>
    <w:rsid w:val="00093983"/>
    <w:rsid w:val="00094412"/>
    <w:rsid w:val="00095325"/>
    <w:rsid w:val="00095351"/>
    <w:rsid w:val="00095896"/>
    <w:rsid w:val="0009611C"/>
    <w:rsid w:val="000963F6"/>
    <w:rsid w:val="000965E9"/>
    <w:rsid w:val="00096905"/>
    <w:rsid w:val="00096F7B"/>
    <w:rsid w:val="00097042"/>
    <w:rsid w:val="000973AD"/>
    <w:rsid w:val="0009785C"/>
    <w:rsid w:val="00097A4E"/>
    <w:rsid w:val="00097D45"/>
    <w:rsid w:val="00097DB4"/>
    <w:rsid w:val="00097E8A"/>
    <w:rsid w:val="000A00E7"/>
    <w:rsid w:val="000A07A2"/>
    <w:rsid w:val="000A0A7C"/>
    <w:rsid w:val="000A0BB9"/>
    <w:rsid w:val="000A17AC"/>
    <w:rsid w:val="000A1C72"/>
    <w:rsid w:val="000A3408"/>
    <w:rsid w:val="000A3760"/>
    <w:rsid w:val="000A3802"/>
    <w:rsid w:val="000A45C8"/>
    <w:rsid w:val="000A4B43"/>
    <w:rsid w:val="000A5063"/>
    <w:rsid w:val="000A52C4"/>
    <w:rsid w:val="000A5C06"/>
    <w:rsid w:val="000A603F"/>
    <w:rsid w:val="000A60AA"/>
    <w:rsid w:val="000A62F4"/>
    <w:rsid w:val="000A683C"/>
    <w:rsid w:val="000A6E02"/>
    <w:rsid w:val="000A6F48"/>
    <w:rsid w:val="000A72BF"/>
    <w:rsid w:val="000A73DC"/>
    <w:rsid w:val="000A76A5"/>
    <w:rsid w:val="000A7C01"/>
    <w:rsid w:val="000A7E40"/>
    <w:rsid w:val="000B000C"/>
    <w:rsid w:val="000B00BA"/>
    <w:rsid w:val="000B042E"/>
    <w:rsid w:val="000B16BB"/>
    <w:rsid w:val="000B1772"/>
    <w:rsid w:val="000B1D09"/>
    <w:rsid w:val="000B2A4C"/>
    <w:rsid w:val="000B3F01"/>
    <w:rsid w:val="000B4263"/>
    <w:rsid w:val="000B489C"/>
    <w:rsid w:val="000B49FE"/>
    <w:rsid w:val="000B51C5"/>
    <w:rsid w:val="000B5BF5"/>
    <w:rsid w:val="000B5E1B"/>
    <w:rsid w:val="000B6310"/>
    <w:rsid w:val="000B6353"/>
    <w:rsid w:val="000B68B1"/>
    <w:rsid w:val="000B6B7F"/>
    <w:rsid w:val="000B6BE2"/>
    <w:rsid w:val="000B7B9F"/>
    <w:rsid w:val="000B7CA4"/>
    <w:rsid w:val="000C0A25"/>
    <w:rsid w:val="000C0F8A"/>
    <w:rsid w:val="000C1777"/>
    <w:rsid w:val="000C1C7D"/>
    <w:rsid w:val="000C1D05"/>
    <w:rsid w:val="000C1ED6"/>
    <w:rsid w:val="000C25D9"/>
    <w:rsid w:val="000C29B0"/>
    <w:rsid w:val="000C2A10"/>
    <w:rsid w:val="000C2D89"/>
    <w:rsid w:val="000C53C7"/>
    <w:rsid w:val="000C57E5"/>
    <w:rsid w:val="000C67D7"/>
    <w:rsid w:val="000C6F72"/>
    <w:rsid w:val="000C7045"/>
    <w:rsid w:val="000C788B"/>
    <w:rsid w:val="000C7C8E"/>
    <w:rsid w:val="000D03F3"/>
    <w:rsid w:val="000D0555"/>
    <w:rsid w:val="000D0B8D"/>
    <w:rsid w:val="000D0C88"/>
    <w:rsid w:val="000D0F5D"/>
    <w:rsid w:val="000D131B"/>
    <w:rsid w:val="000D1368"/>
    <w:rsid w:val="000D1FD4"/>
    <w:rsid w:val="000D305D"/>
    <w:rsid w:val="000D33A8"/>
    <w:rsid w:val="000D34D0"/>
    <w:rsid w:val="000D3515"/>
    <w:rsid w:val="000D370A"/>
    <w:rsid w:val="000D44FD"/>
    <w:rsid w:val="000D4DA2"/>
    <w:rsid w:val="000D5AC9"/>
    <w:rsid w:val="000D6721"/>
    <w:rsid w:val="000D6CE7"/>
    <w:rsid w:val="000D74DA"/>
    <w:rsid w:val="000E0125"/>
    <w:rsid w:val="000E03D3"/>
    <w:rsid w:val="000E0494"/>
    <w:rsid w:val="000E0757"/>
    <w:rsid w:val="000E0918"/>
    <w:rsid w:val="000E1DBD"/>
    <w:rsid w:val="000E2778"/>
    <w:rsid w:val="000E2A2C"/>
    <w:rsid w:val="000E2F8E"/>
    <w:rsid w:val="000E3043"/>
    <w:rsid w:val="000E37CC"/>
    <w:rsid w:val="000E414A"/>
    <w:rsid w:val="000E4619"/>
    <w:rsid w:val="000E4887"/>
    <w:rsid w:val="000E4E61"/>
    <w:rsid w:val="000E5984"/>
    <w:rsid w:val="000E5A97"/>
    <w:rsid w:val="000E695A"/>
    <w:rsid w:val="000E6CA0"/>
    <w:rsid w:val="000E7039"/>
    <w:rsid w:val="000E7208"/>
    <w:rsid w:val="000E7C07"/>
    <w:rsid w:val="000F04B6"/>
    <w:rsid w:val="000F0EE9"/>
    <w:rsid w:val="000F11CC"/>
    <w:rsid w:val="000F1208"/>
    <w:rsid w:val="000F1436"/>
    <w:rsid w:val="000F145F"/>
    <w:rsid w:val="000F232A"/>
    <w:rsid w:val="000F2CAE"/>
    <w:rsid w:val="000F33B2"/>
    <w:rsid w:val="000F35E9"/>
    <w:rsid w:val="000F3784"/>
    <w:rsid w:val="000F3F04"/>
    <w:rsid w:val="000F45B3"/>
    <w:rsid w:val="000F48C1"/>
    <w:rsid w:val="000F490F"/>
    <w:rsid w:val="000F55B0"/>
    <w:rsid w:val="000F6459"/>
    <w:rsid w:val="000F64DE"/>
    <w:rsid w:val="000F6CBD"/>
    <w:rsid w:val="001001E2"/>
    <w:rsid w:val="00101148"/>
    <w:rsid w:val="00101420"/>
    <w:rsid w:val="001014C7"/>
    <w:rsid w:val="00101AF2"/>
    <w:rsid w:val="00101E83"/>
    <w:rsid w:val="001020AA"/>
    <w:rsid w:val="00102351"/>
    <w:rsid w:val="001025A7"/>
    <w:rsid w:val="00103981"/>
    <w:rsid w:val="00103D38"/>
    <w:rsid w:val="00104534"/>
    <w:rsid w:val="00104A3B"/>
    <w:rsid w:val="00104BAF"/>
    <w:rsid w:val="00104DF4"/>
    <w:rsid w:val="00105389"/>
    <w:rsid w:val="00105A03"/>
    <w:rsid w:val="00105A76"/>
    <w:rsid w:val="001061B6"/>
    <w:rsid w:val="00106613"/>
    <w:rsid w:val="001067AD"/>
    <w:rsid w:val="001072C0"/>
    <w:rsid w:val="001078C0"/>
    <w:rsid w:val="0010797E"/>
    <w:rsid w:val="001079E6"/>
    <w:rsid w:val="00110B64"/>
    <w:rsid w:val="00111DC0"/>
    <w:rsid w:val="00112988"/>
    <w:rsid w:val="00113333"/>
    <w:rsid w:val="00113D2B"/>
    <w:rsid w:val="00114058"/>
    <w:rsid w:val="00114825"/>
    <w:rsid w:val="00114A2A"/>
    <w:rsid w:val="001155B1"/>
    <w:rsid w:val="00116359"/>
    <w:rsid w:val="001179AC"/>
    <w:rsid w:val="00117ADE"/>
    <w:rsid w:val="00117C58"/>
    <w:rsid w:val="00117FBD"/>
    <w:rsid w:val="00120F95"/>
    <w:rsid w:val="001211B2"/>
    <w:rsid w:val="00121AC8"/>
    <w:rsid w:val="00121EA3"/>
    <w:rsid w:val="00122732"/>
    <w:rsid w:val="00122827"/>
    <w:rsid w:val="0012286B"/>
    <w:rsid w:val="00122982"/>
    <w:rsid w:val="00122B7D"/>
    <w:rsid w:val="00122C0B"/>
    <w:rsid w:val="001232E1"/>
    <w:rsid w:val="00124D16"/>
    <w:rsid w:val="00124DE1"/>
    <w:rsid w:val="0012612C"/>
    <w:rsid w:val="001262B2"/>
    <w:rsid w:val="00127836"/>
    <w:rsid w:val="00127FF4"/>
    <w:rsid w:val="00130057"/>
    <w:rsid w:val="001300A9"/>
    <w:rsid w:val="0013109A"/>
    <w:rsid w:val="001319DF"/>
    <w:rsid w:val="0013218B"/>
    <w:rsid w:val="00132F8A"/>
    <w:rsid w:val="0013319C"/>
    <w:rsid w:val="0013364A"/>
    <w:rsid w:val="00134128"/>
    <w:rsid w:val="00134190"/>
    <w:rsid w:val="0013453A"/>
    <w:rsid w:val="00134DE0"/>
    <w:rsid w:val="001350A7"/>
    <w:rsid w:val="0013521A"/>
    <w:rsid w:val="0013658B"/>
    <w:rsid w:val="00137605"/>
    <w:rsid w:val="00137A9B"/>
    <w:rsid w:val="00137B78"/>
    <w:rsid w:val="00137E4A"/>
    <w:rsid w:val="00137E99"/>
    <w:rsid w:val="0014048C"/>
    <w:rsid w:val="001407E5"/>
    <w:rsid w:val="00140EE9"/>
    <w:rsid w:val="0014269D"/>
    <w:rsid w:val="00142BEC"/>
    <w:rsid w:val="00143764"/>
    <w:rsid w:val="00143AD4"/>
    <w:rsid w:val="0014498E"/>
    <w:rsid w:val="00144FC5"/>
    <w:rsid w:val="00145228"/>
    <w:rsid w:val="00145323"/>
    <w:rsid w:val="00145AD5"/>
    <w:rsid w:val="00145FCD"/>
    <w:rsid w:val="0014644F"/>
    <w:rsid w:val="001467FA"/>
    <w:rsid w:val="00147C96"/>
    <w:rsid w:val="00150341"/>
    <w:rsid w:val="00150A43"/>
    <w:rsid w:val="00151181"/>
    <w:rsid w:val="0015121A"/>
    <w:rsid w:val="0015186D"/>
    <w:rsid w:val="001518FA"/>
    <w:rsid w:val="00151C09"/>
    <w:rsid w:val="00151DD8"/>
    <w:rsid w:val="00153CD1"/>
    <w:rsid w:val="00153FA2"/>
    <w:rsid w:val="0015433B"/>
    <w:rsid w:val="001543D3"/>
    <w:rsid w:val="001546DC"/>
    <w:rsid w:val="00154C2A"/>
    <w:rsid w:val="0015573F"/>
    <w:rsid w:val="00155B61"/>
    <w:rsid w:val="0015639D"/>
    <w:rsid w:val="001564F8"/>
    <w:rsid w:val="00156AFD"/>
    <w:rsid w:val="00156E96"/>
    <w:rsid w:val="00156F60"/>
    <w:rsid w:val="00157A55"/>
    <w:rsid w:val="00157ADE"/>
    <w:rsid w:val="00157EEF"/>
    <w:rsid w:val="00160911"/>
    <w:rsid w:val="001619B1"/>
    <w:rsid w:val="00161E8E"/>
    <w:rsid w:val="00162F80"/>
    <w:rsid w:val="00163F14"/>
    <w:rsid w:val="00164A42"/>
    <w:rsid w:val="00164DBB"/>
    <w:rsid w:val="0016685A"/>
    <w:rsid w:val="001675FA"/>
    <w:rsid w:val="00170341"/>
    <w:rsid w:val="00170765"/>
    <w:rsid w:val="00170AFF"/>
    <w:rsid w:val="00170B36"/>
    <w:rsid w:val="00170C14"/>
    <w:rsid w:val="00170CB1"/>
    <w:rsid w:val="00171787"/>
    <w:rsid w:val="0017178B"/>
    <w:rsid w:val="00171A1A"/>
    <w:rsid w:val="00171F40"/>
    <w:rsid w:val="00171FAC"/>
    <w:rsid w:val="00171FB9"/>
    <w:rsid w:val="001728A9"/>
    <w:rsid w:val="0017392A"/>
    <w:rsid w:val="001743D3"/>
    <w:rsid w:val="001743DE"/>
    <w:rsid w:val="00174B14"/>
    <w:rsid w:val="00174BA2"/>
    <w:rsid w:val="00175B5E"/>
    <w:rsid w:val="00175D59"/>
    <w:rsid w:val="001769D7"/>
    <w:rsid w:val="001769DB"/>
    <w:rsid w:val="0017702A"/>
    <w:rsid w:val="00180E3A"/>
    <w:rsid w:val="00180EA2"/>
    <w:rsid w:val="00181453"/>
    <w:rsid w:val="00181E45"/>
    <w:rsid w:val="0018214B"/>
    <w:rsid w:val="00182693"/>
    <w:rsid w:val="00182C8E"/>
    <w:rsid w:val="00183207"/>
    <w:rsid w:val="00184975"/>
    <w:rsid w:val="00184AB0"/>
    <w:rsid w:val="00184F13"/>
    <w:rsid w:val="001855A3"/>
    <w:rsid w:val="0018593B"/>
    <w:rsid w:val="001860DF"/>
    <w:rsid w:val="00186DAD"/>
    <w:rsid w:val="00187EC2"/>
    <w:rsid w:val="001911B4"/>
    <w:rsid w:val="00191ECF"/>
    <w:rsid w:val="0019204E"/>
    <w:rsid w:val="001927B2"/>
    <w:rsid w:val="00192FCD"/>
    <w:rsid w:val="001938B6"/>
    <w:rsid w:val="00193B87"/>
    <w:rsid w:val="00193DA7"/>
    <w:rsid w:val="00193F88"/>
    <w:rsid w:val="00194057"/>
    <w:rsid w:val="0019423C"/>
    <w:rsid w:val="001943F9"/>
    <w:rsid w:val="00194E23"/>
    <w:rsid w:val="00195023"/>
    <w:rsid w:val="001950DE"/>
    <w:rsid w:val="001957B7"/>
    <w:rsid w:val="00195B1F"/>
    <w:rsid w:val="00195D00"/>
    <w:rsid w:val="001967FA"/>
    <w:rsid w:val="00196EBD"/>
    <w:rsid w:val="0019732A"/>
    <w:rsid w:val="001975B5"/>
    <w:rsid w:val="00197EA7"/>
    <w:rsid w:val="001A0040"/>
    <w:rsid w:val="001A1043"/>
    <w:rsid w:val="001A1360"/>
    <w:rsid w:val="001A1A20"/>
    <w:rsid w:val="001A1CEF"/>
    <w:rsid w:val="001A35B6"/>
    <w:rsid w:val="001A3DAE"/>
    <w:rsid w:val="001A3DD3"/>
    <w:rsid w:val="001A3E97"/>
    <w:rsid w:val="001A4D2F"/>
    <w:rsid w:val="001A54B3"/>
    <w:rsid w:val="001A5BE4"/>
    <w:rsid w:val="001A6053"/>
    <w:rsid w:val="001B0DB1"/>
    <w:rsid w:val="001B0FBF"/>
    <w:rsid w:val="001B10F5"/>
    <w:rsid w:val="001B1458"/>
    <w:rsid w:val="001B227C"/>
    <w:rsid w:val="001B23E2"/>
    <w:rsid w:val="001B27AA"/>
    <w:rsid w:val="001B2BBA"/>
    <w:rsid w:val="001B2D1E"/>
    <w:rsid w:val="001B3F69"/>
    <w:rsid w:val="001B4228"/>
    <w:rsid w:val="001B430F"/>
    <w:rsid w:val="001B52E7"/>
    <w:rsid w:val="001B5BFE"/>
    <w:rsid w:val="001B78C3"/>
    <w:rsid w:val="001C0B0F"/>
    <w:rsid w:val="001C0CE1"/>
    <w:rsid w:val="001C136E"/>
    <w:rsid w:val="001C1D16"/>
    <w:rsid w:val="001C25D9"/>
    <w:rsid w:val="001C2701"/>
    <w:rsid w:val="001C2758"/>
    <w:rsid w:val="001C32EC"/>
    <w:rsid w:val="001C3A73"/>
    <w:rsid w:val="001C3DA0"/>
    <w:rsid w:val="001C435C"/>
    <w:rsid w:val="001C52F2"/>
    <w:rsid w:val="001C581A"/>
    <w:rsid w:val="001C5C4D"/>
    <w:rsid w:val="001C6702"/>
    <w:rsid w:val="001C6769"/>
    <w:rsid w:val="001C701F"/>
    <w:rsid w:val="001C75AA"/>
    <w:rsid w:val="001C7773"/>
    <w:rsid w:val="001D0683"/>
    <w:rsid w:val="001D0917"/>
    <w:rsid w:val="001D0CB6"/>
    <w:rsid w:val="001D1ABE"/>
    <w:rsid w:val="001D1E60"/>
    <w:rsid w:val="001D244B"/>
    <w:rsid w:val="001D28C5"/>
    <w:rsid w:val="001D2AD7"/>
    <w:rsid w:val="001D3333"/>
    <w:rsid w:val="001D42F1"/>
    <w:rsid w:val="001D42F9"/>
    <w:rsid w:val="001D44A7"/>
    <w:rsid w:val="001D4A48"/>
    <w:rsid w:val="001D4E34"/>
    <w:rsid w:val="001D55DF"/>
    <w:rsid w:val="001D5A8F"/>
    <w:rsid w:val="001D5D75"/>
    <w:rsid w:val="001D6F24"/>
    <w:rsid w:val="001D7B7F"/>
    <w:rsid w:val="001D7EFB"/>
    <w:rsid w:val="001E1C6A"/>
    <w:rsid w:val="001E1E65"/>
    <w:rsid w:val="001E315D"/>
    <w:rsid w:val="001E33A5"/>
    <w:rsid w:val="001E3647"/>
    <w:rsid w:val="001E51E9"/>
    <w:rsid w:val="001E5504"/>
    <w:rsid w:val="001E5BB6"/>
    <w:rsid w:val="001E5BBF"/>
    <w:rsid w:val="001E63DF"/>
    <w:rsid w:val="001E6918"/>
    <w:rsid w:val="001E6D71"/>
    <w:rsid w:val="001E760B"/>
    <w:rsid w:val="001E7EB1"/>
    <w:rsid w:val="001F0329"/>
    <w:rsid w:val="001F1696"/>
    <w:rsid w:val="001F18CF"/>
    <w:rsid w:val="001F29E6"/>
    <w:rsid w:val="001F2C80"/>
    <w:rsid w:val="001F3E65"/>
    <w:rsid w:val="001F454A"/>
    <w:rsid w:val="001F487B"/>
    <w:rsid w:val="001F4B35"/>
    <w:rsid w:val="001F5950"/>
    <w:rsid w:val="001F6E02"/>
    <w:rsid w:val="001F7414"/>
    <w:rsid w:val="001F7938"/>
    <w:rsid w:val="00200455"/>
    <w:rsid w:val="00201306"/>
    <w:rsid w:val="002013B9"/>
    <w:rsid w:val="00201DF3"/>
    <w:rsid w:val="00202D97"/>
    <w:rsid w:val="00203067"/>
    <w:rsid w:val="002030A1"/>
    <w:rsid w:val="002032B0"/>
    <w:rsid w:val="00203390"/>
    <w:rsid w:val="002036CD"/>
    <w:rsid w:val="00203C08"/>
    <w:rsid w:val="00203C94"/>
    <w:rsid w:val="00203E59"/>
    <w:rsid w:val="002044D1"/>
    <w:rsid w:val="0020569F"/>
    <w:rsid w:val="00205736"/>
    <w:rsid w:val="00205AA3"/>
    <w:rsid w:val="00206CE2"/>
    <w:rsid w:val="002075B2"/>
    <w:rsid w:val="002115AF"/>
    <w:rsid w:val="002125B4"/>
    <w:rsid w:val="00212891"/>
    <w:rsid w:val="00213105"/>
    <w:rsid w:val="00213759"/>
    <w:rsid w:val="00213955"/>
    <w:rsid w:val="00213B27"/>
    <w:rsid w:val="00213FE9"/>
    <w:rsid w:val="00214807"/>
    <w:rsid w:val="00215A53"/>
    <w:rsid w:val="00216424"/>
    <w:rsid w:val="00217847"/>
    <w:rsid w:val="00217B8E"/>
    <w:rsid w:val="00220A5D"/>
    <w:rsid w:val="00221488"/>
    <w:rsid w:val="00221805"/>
    <w:rsid w:val="00222623"/>
    <w:rsid w:val="00222B35"/>
    <w:rsid w:val="00222C21"/>
    <w:rsid w:val="00222CDA"/>
    <w:rsid w:val="00224520"/>
    <w:rsid w:val="00224526"/>
    <w:rsid w:val="0022552C"/>
    <w:rsid w:val="0022664D"/>
    <w:rsid w:val="00226A0B"/>
    <w:rsid w:val="00226C06"/>
    <w:rsid w:val="00227898"/>
    <w:rsid w:val="00227B1B"/>
    <w:rsid w:val="00230338"/>
    <w:rsid w:val="0023039C"/>
    <w:rsid w:val="002309F1"/>
    <w:rsid w:val="00230D31"/>
    <w:rsid w:val="0023136C"/>
    <w:rsid w:val="002320FF"/>
    <w:rsid w:val="00232234"/>
    <w:rsid w:val="002325E9"/>
    <w:rsid w:val="00232C59"/>
    <w:rsid w:val="00232CF9"/>
    <w:rsid w:val="0023325C"/>
    <w:rsid w:val="0023343E"/>
    <w:rsid w:val="00233574"/>
    <w:rsid w:val="0023367D"/>
    <w:rsid w:val="00233DF8"/>
    <w:rsid w:val="002340FB"/>
    <w:rsid w:val="002341D3"/>
    <w:rsid w:val="0023465F"/>
    <w:rsid w:val="00235197"/>
    <w:rsid w:val="0023537C"/>
    <w:rsid w:val="002368FD"/>
    <w:rsid w:val="00236C73"/>
    <w:rsid w:val="002377A0"/>
    <w:rsid w:val="002400DE"/>
    <w:rsid w:val="00240850"/>
    <w:rsid w:val="00241E78"/>
    <w:rsid w:val="00242163"/>
    <w:rsid w:val="0024231F"/>
    <w:rsid w:val="002425F1"/>
    <w:rsid w:val="0024334F"/>
    <w:rsid w:val="002435AB"/>
    <w:rsid w:val="00243F0F"/>
    <w:rsid w:val="002449B0"/>
    <w:rsid w:val="00245A6D"/>
    <w:rsid w:val="00246725"/>
    <w:rsid w:val="0024769A"/>
    <w:rsid w:val="002476E6"/>
    <w:rsid w:val="00247E42"/>
    <w:rsid w:val="00247E85"/>
    <w:rsid w:val="00247F02"/>
    <w:rsid w:val="0025020C"/>
    <w:rsid w:val="00250A8F"/>
    <w:rsid w:val="0025100F"/>
    <w:rsid w:val="00251C30"/>
    <w:rsid w:val="00253E2F"/>
    <w:rsid w:val="00254B09"/>
    <w:rsid w:val="00256501"/>
    <w:rsid w:val="00256E83"/>
    <w:rsid w:val="00260958"/>
    <w:rsid w:val="00260C9D"/>
    <w:rsid w:val="00260F43"/>
    <w:rsid w:val="0026153D"/>
    <w:rsid w:val="00261AF1"/>
    <w:rsid w:val="00261B41"/>
    <w:rsid w:val="002623E9"/>
    <w:rsid w:val="002625E7"/>
    <w:rsid w:val="00263326"/>
    <w:rsid w:val="0026392C"/>
    <w:rsid w:val="0026417C"/>
    <w:rsid w:val="00264445"/>
    <w:rsid w:val="0026508C"/>
    <w:rsid w:val="0026517E"/>
    <w:rsid w:val="00265841"/>
    <w:rsid w:val="00265A51"/>
    <w:rsid w:val="002660D9"/>
    <w:rsid w:val="002667CE"/>
    <w:rsid w:val="00267AE7"/>
    <w:rsid w:val="002700C9"/>
    <w:rsid w:val="00270B61"/>
    <w:rsid w:val="00271231"/>
    <w:rsid w:val="002718D9"/>
    <w:rsid w:val="00273144"/>
    <w:rsid w:val="00273193"/>
    <w:rsid w:val="00273CA7"/>
    <w:rsid w:val="002741D1"/>
    <w:rsid w:val="002759D6"/>
    <w:rsid w:val="00275F1D"/>
    <w:rsid w:val="002770BE"/>
    <w:rsid w:val="0027760C"/>
    <w:rsid w:val="0028002A"/>
    <w:rsid w:val="00280E93"/>
    <w:rsid w:val="002811FA"/>
    <w:rsid w:val="002812E0"/>
    <w:rsid w:val="00281B28"/>
    <w:rsid w:val="002822C7"/>
    <w:rsid w:val="00282721"/>
    <w:rsid w:val="0028294E"/>
    <w:rsid w:val="00282C61"/>
    <w:rsid w:val="002832E6"/>
    <w:rsid w:val="00283349"/>
    <w:rsid w:val="00285F37"/>
    <w:rsid w:val="002860A2"/>
    <w:rsid w:val="0028640B"/>
    <w:rsid w:val="002864E3"/>
    <w:rsid w:val="0028709F"/>
    <w:rsid w:val="00287209"/>
    <w:rsid w:val="00287261"/>
    <w:rsid w:val="00287C75"/>
    <w:rsid w:val="00290405"/>
    <w:rsid w:val="00290EBA"/>
    <w:rsid w:val="00291093"/>
    <w:rsid w:val="00291EFC"/>
    <w:rsid w:val="00292B86"/>
    <w:rsid w:val="00292DB6"/>
    <w:rsid w:val="0029359B"/>
    <w:rsid w:val="00294A27"/>
    <w:rsid w:val="002951F1"/>
    <w:rsid w:val="002969A1"/>
    <w:rsid w:val="00297697"/>
    <w:rsid w:val="0029787C"/>
    <w:rsid w:val="00297F1F"/>
    <w:rsid w:val="002A0953"/>
    <w:rsid w:val="002A1964"/>
    <w:rsid w:val="002A19EA"/>
    <w:rsid w:val="002A1B09"/>
    <w:rsid w:val="002A28CE"/>
    <w:rsid w:val="002A303D"/>
    <w:rsid w:val="002A3545"/>
    <w:rsid w:val="002A4C5A"/>
    <w:rsid w:val="002A549D"/>
    <w:rsid w:val="002A55CD"/>
    <w:rsid w:val="002A562B"/>
    <w:rsid w:val="002A56D3"/>
    <w:rsid w:val="002A59E7"/>
    <w:rsid w:val="002A65F6"/>
    <w:rsid w:val="002A6915"/>
    <w:rsid w:val="002A71AC"/>
    <w:rsid w:val="002A72E8"/>
    <w:rsid w:val="002A7624"/>
    <w:rsid w:val="002A770A"/>
    <w:rsid w:val="002B1AB3"/>
    <w:rsid w:val="002B1DC4"/>
    <w:rsid w:val="002B2479"/>
    <w:rsid w:val="002B2894"/>
    <w:rsid w:val="002B2EBF"/>
    <w:rsid w:val="002B3392"/>
    <w:rsid w:val="002B47CA"/>
    <w:rsid w:val="002B4E72"/>
    <w:rsid w:val="002B5A28"/>
    <w:rsid w:val="002B6FB3"/>
    <w:rsid w:val="002B73DB"/>
    <w:rsid w:val="002B7E05"/>
    <w:rsid w:val="002C027C"/>
    <w:rsid w:val="002C04D1"/>
    <w:rsid w:val="002C0F8A"/>
    <w:rsid w:val="002C1944"/>
    <w:rsid w:val="002C23AF"/>
    <w:rsid w:val="002C26C0"/>
    <w:rsid w:val="002C2870"/>
    <w:rsid w:val="002C3374"/>
    <w:rsid w:val="002C3516"/>
    <w:rsid w:val="002C3D56"/>
    <w:rsid w:val="002C4042"/>
    <w:rsid w:val="002C66E1"/>
    <w:rsid w:val="002C7864"/>
    <w:rsid w:val="002C7B1C"/>
    <w:rsid w:val="002D0091"/>
    <w:rsid w:val="002D1816"/>
    <w:rsid w:val="002D2385"/>
    <w:rsid w:val="002D25CA"/>
    <w:rsid w:val="002D36DA"/>
    <w:rsid w:val="002D373E"/>
    <w:rsid w:val="002D3A1B"/>
    <w:rsid w:val="002D3FB2"/>
    <w:rsid w:val="002D45A3"/>
    <w:rsid w:val="002D46A9"/>
    <w:rsid w:val="002D4E09"/>
    <w:rsid w:val="002D5194"/>
    <w:rsid w:val="002D5579"/>
    <w:rsid w:val="002D5EF3"/>
    <w:rsid w:val="002D6506"/>
    <w:rsid w:val="002D77A8"/>
    <w:rsid w:val="002E0CE2"/>
    <w:rsid w:val="002E0D15"/>
    <w:rsid w:val="002E0E6E"/>
    <w:rsid w:val="002E2C01"/>
    <w:rsid w:val="002E2D26"/>
    <w:rsid w:val="002E359A"/>
    <w:rsid w:val="002E3A90"/>
    <w:rsid w:val="002E57CF"/>
    <w:rsid w:val="002E5EE5"/>
    <w:rsid w:val="002E6898"/>
    <w:rsid w:val="002E72D4"/>
    <w:rsid w:val="002E765D"/>
    <w:rsid w:val="002F0925"/>
    <w:rsid w:val="002F095F"/>
    <w:rsid w:val="002F192D"/>
    <w:rsid w:val="002F1CF6"/>
    <w:rsid w:val="002F22A5"/>
    <w:rsid w:val="002F311C"/>
    <w:rsid w:val="002F3371"/>
    <w:rsid w:val="002F3D0E"/>
    <w:rsid w:val="002F4AD5"/>
    <w:rsid w:val="002F5128"/>
    <w:rsid w:val="002F5159"/>
    <w:rsid w:val="002F51D3"/>
    <w:rsid w:val="002F60C3"/>
    <w:rsid w:val="002F6B46"/>
    <w:rsid w:val="002F71B3"/>
    <w:rsid w:val="002F7FF9"/>
    <w:rsid w:val="00300020"/>
    <w:rsid w:val="00300371"/>
    <w:rsid w:val="003008D7"/>
    <w:rsid w:val="00301641"/>
    <w:rsid w:val="00302AAB"/>
    <w:rsid w:val="00302EEC"/>
    <w:rsid w:val="003049D6"/>
    <w:rsid w:val="00305874"/>
    <w:rsid w:val="00306610"/>
    <w:rsid w:val="00306D84"/>
    <w:rsid w:val="0030725B"/>
    <w:rsid w:val="00307BB9"/>
    <w:rsid w:val="00307CB3"/>
    <w:rsid w:val="00307FAC"/>
    <w:rsid w:val="00310121"/>
    <w:rsid w:val="00310634"/>
    <w:rsid w:val="00310DA3"/>
    <w:rsid w:val="003115FD"/>
    <w:rsid w:val="00311700"/>
    <w:rsid w:val="0031251D"/>
    <w:rsid w:val="00312AA3"/>
    <w:rsid w:val="00313245"/>
    <w:rsid w:val="003132F0"/>
    <w:rsid w:val="003134B8"/>
    <w:rsid w:val="00313ACD"/>
    <w:rsid w:val="00313EB0"/>
    <w:rsid w:val="00314774"/>
    <w:rsid w:val="00314AEF"/>
    <w:rsid w:val="003153ED"/>
    <w:rsid w:val="00315634"/>
    <w:rsid w:val="00315A93"/>
    <w:rsid w:val="00316263"/>
    <w:rsid w:val="00316457"/>
    <w:rsid w:val="003166EB"/>
    <w:rsid w:val="00316AA9"/>
    <w:rsid w:val="00317149"/>
    <w:rsid w:val="003175B8"/>
    <w:rsid w:val="00317C08"/>
    <w:rsid w:val="00320707"/>
    <w:rsid w:val="00320C54"/>
    <w:rsid w:val="00320DA0"/>
    <w:rsid w:val="00321014"/>
    <w:rsid w:val="003216FB"/>
    <w:rsid w:val="00321A97"/>
    <w:rsid w:val="00321B7E"/>
    <w:rsid w:val="00322074"/>
    <w:rsid w:val="003227F1"/>
    <w:rsid w:val="003232D1"/>
    <w:rsid w:val="003235DD"/>
    <w:rsid w:val="00323A28"/>
    <w:rsid w:val="00324772"/>
    <w:rsid w:val="00324B78"/>
    <w:rsid w:val="003255B9"/>
    <w:rsid w:val="0032589C"/>
    <w:rsid w:val="00325E41"/>
    <w:rsid w:val="003262F7"/>
    <w:rsid w:val="00326A32"/>
    <w:rsid w:val="00330DB1"/>
    <w:rsid w:val="00330DBB"/>
    <w:rsid w:val="00331235"/>
    <w:rsid w:val="00332125"/>
    <w:rsid w:val="00332B86"/>
    <w:rsid w:val="00332CA2"/>
    <w:rsid w:val="00333301"/>
    <w:rsid w:val="00333FBB"/>
    <w:rsid w:val="00334090"/>
    <w:rsid w:val="00334A3A"/>
    <w:rsid w:val="00334AF6"/>
    <w:rsid w:val="00334D0F"/>
    <w:rsid w:val="00334E9F"/>
    <w:rsid w:val="003352AC"/>
    <w:rsid w:val="0033554E"/>
    <w:rsid w:val="003356F4"/>
    <w:rsid w:val="0033578F"/>
    <w:rsid w:val="0033579C"/>
    <w:rsid w:val="00336128"/>
    <w:rsid w:val="003368DE"/>
    <w:rsid w:val="00337026"/>
    <w:rsid w:val="00337DE0"/>
    <w:rsid w:val="003411F6"/>
    <w:rsid w:val="003428F7"/>
    <w:rsid w:val="0034290C"/>
    <w:rsid w:val="00343033"/>
    <w:rsid w:val="00343367"/>
    <w:rsid w:val="003440F6"/>
    <w:rsid w:val="00345A42"/>
    <w:rsid w:val="00345B6B"/>
    <w:rsid w:val="00346336"/>
    <w:rsid w:val="00347680"/>
    <w:rsid w:val="00347BEE"/>
    <w:rsid w:val="00347F8F"/>
    <w:rsid w:val="003500A5"/>
    <w:rsid w:val="003505A4"/>
    <w:rsid w:val="0035080E"/>
    <w:rsid w:val="00351C17"/>
    <w:rsid w:val="00351E4A"/>
    <w:rsid w:val="003524E1"/>
    <w:rsid w:val="00352A17"/>
    <w:rsid w:val="00353085"/>
    <w:rsid w:val="00353366"/>
    <w:rsid w:val="00353433"/>
    <w:rsid w:val="003536C2"/>
    <w:rsid w:val="0035392E"/>
    <w:rsid w:val="00353D9F"/>
    <w:rsid w:val="003549DC"/>
    <w:rsid w:val="00354A9F"/>
    <w:rsid w:val="00355768"/>
    <w:rsid w:val="00355E32"/>
    <w:rsid w:val="0035680C"/>
    <w:rsid w:val="00356845"/>
    <w:rsid w:val="0035741F"/>
    <w:rsid w:val="003575CF"/>
    <w:rsid w:val="00357E46"/>
    <w:rsid w:val="003600A7"/>
    <w:rsid w:val="003608DD"/>
    <w:rsid w:val="003608EE"/>
    <w:rsid w:val="00361A68"/>
    <w:rsid w:val="00362506"/>
    <w:rsid w:val="00362F8B"/>
    <w:rsid w:val="00363A6D"/>
    <w:rsid w:val="003640B9"/>
    <w:rsid w:val="00364293"/>
    <w:rsid w:val="00365B71"/>
    <w:rsid w:val="00365F4A"/>
    <w:rsid w:val="003660A1"/>
    <w:rsid w:val="0036619E"/>
    <w:rsid w:val="003661A7"/>
    <w:rsid w:val="003661F2"/>
    <w:rsid w:val="00366565"/>
    <w:rsid w:val="003673C3"/>
    <w:rsid w:val="003678A1"/>
    <w:rsid w:val="00367926"/>
    <w:rsid w:val="00367A04"/>
    <w:rsid w:val="00370120"/>
    <w:rsid w:val="0037016C"/>
    <w:rsid w:val="00370183"/>
    <w:rsid w:val="0037057B"/>
    <w:rsid w:val="00370842"/>
    <w:rsid w:val="00370B8A"/>
    <w:rsid w:val="00370E5B"/>
    <w:rsid w:val="00371D87"/>
    <w:rsid w:val="00371F5D"/>
    <w:rsid w:val="00372FF4"/>
    <w:rsid w:val="00373D91"/>
    <w:rsid w:val="00374434"/>
    <w:rsid w:val="00375F16"/>
    <w:rsid w:val="00376065"/>
    <w:rsid w:val="00376267"/>
    <w:rsid w:val="003764C2"/>
    <w:rsid w:val="003775EA"/>
    <w:rsid w:val="00380980"/>
    <w:rsid w:val="00380F9F"/>
    <w:rsid w:val="00381646"/>
    <w:rsid w:val="00382351"/>
    <w:rsid w:val="0038337C"/>
    <w:rsid w:val="003837B3"/>
    <w:rsid w:val="00383A55"/>
    <w:rsid w:val="00384819"/>
    <w:rsid w:val="00385E7C"/>
    <w:rsid w:val="003863E0"/>
    <w:rsid w:val="00386A66"/>
    <w:rsid w:val="00386D60"/>
    <w:rsid w:val="00386ED5"/>
    <w:rsid w:val="003875CE"/>
    <w:rsid w:val="00387BE4"/>
    <w:rsid w:val="0039043D"/>
    <w:rsid w:val="00392282"/>
    <w:rsid w:val="003922B9"/>
    <w:rsid w:val="0039264D"/>
    <w:rsid w:val="00393AA6"/>
    <w:rsid w:val="00393B61"/>
    <w:rsid w:val="00393DB6"/>
    <w:rsid w:val="00394F49"/>
    <w:rsid w:val="00395636"/>
    <w:rsid w:val="003963A5"/>
    <w:rsid w:val="0039665E"/>
    <w:rsid w:val="00396BD0"/>
    <w:rsid w:val="00397051"/>
    <w:rsid w:val="00397409"/>
    <w:rsid w:val="003A038E"/>
    <w:rsid w:val="003A09A0"/>
    <w:rsid w:val="003A10B2"/>
    <w:rsid w:val="003A1646"/>
    <w:rsid w:val="003A1818"/>
    <w:rsid w:val="003A1B40"/>
    <w:rsid w:val="003A203B"/>
    <w:rsid w:val="003A2822"/>
    <w:rsid w:val="003A375B"/>
    <w:rsid w:val="003A3990"/>
    <w:rsid w:val="003A5AC8"/>
    <w:rsid w:val="003A5DFD"/>
    <w:rsid w:val="003A67E9"/>
    <w:rsid w:val="003A6C69"/>
    <w:rsid w:val="003A6FB8"/>
    <w:rsid w:val="003B0270"/>
    <w:rsid w:val="003B0364"/>
    <w:rsid w:val="003B0498"/>
    <w:rsid w:val="003B0979"/>
    <w:rsid w:val="003B2860"/>
    <w:rsid w:val="003B2D52"/>
    <w:rsid w:val="003B3060"/>
    <w:rsid w:val="003B363E"/>
    <w:rsid w:val="003B3892"/>
    <w:rsid w:val="003B42CA"/>
    <w:rsid w:val="003B43F1"/>
    <w:rsid w:val="003B451B"/>
    <w:rsid w:val="003B57D5"/>
    <w:rsid w:val="003B6DCA"/>
    <w:rsid w:val="003C0716"/>
    <w:rsid w:val="003C243F"/>
    <w:rsid w:val="003C2A6B"/>
    <w:rsid w:val="003C2C0D"/>
    <w:rsid w:val="003C4654"/>
    <w:rsid w:val="003C4EA2"/>
    <w:rsid w:val="003C50F7"/>
    <w:rsid w:val="003C5158"/>
    <w:rsid w:val="003C5A6B"/>
    <w:rsid w:val="003C5B64"/>
    <w:rsid w:val="003C6948"/>
    <w:rsid w:val="003C74FC"/>
    <w:rsid w:val="003C77C5"/>
    <w:rsid w:val="003C7928"/>
    <w:rsid w:val="003C7A32"/>
    <w:rsid w:val="003D09C7"/>
    <w:rsid w:val="003D19D8"/>
    <w:rsid w:val="003D1EC0"/>
    <w:rsid w:val="003D1FF7"/>
    <w:rsid w:val="003D2F78"/>
    <w:rsid w:val="003D3658"/>
    <w:rsid w:val="003D36A3"/>
    <w:rsid w:val="003D3A2A"/>
    <w:rsid w:val="003D433E"/>
    <w:rsid w:val="003D4966"/>
    <w:rsid w:val="003D4D7A"/>
    <w:rsid w:val="003D56F3"/>
    <w:rsid w:val="003D5F87"/>
    <w:rsid w:val="003E07FD"/>
    <w:rsid w:val="003E0EB6"/>
    <w:rsid w:val="003E1131"/>
    <w:rsid w:val="003E11CC"/>
    <w:rsid w:val="003E12EA"/>
    <w:rsid w:val="003E1B94"/>
    <w:rsid w:val="003E2053"/>
    <w:rsid w:val="003E2F5F"/>
    <w:rsid w:val="003E3D59"/>
    <w:rsid w:val="003E3D9B"/>
    <w:rsid w:val="003E3EF6"/>
    <w:rsid w:val="003E4276"/>
    <w:rsid w:val="003E4477"/>
    <w:rsid w:val="003E474B"/>
    <w:rsid w:val="003E596B"/>
    <w:rsid w:val="003E5BFB"/>
    <w:rsid w:val="003E601A"/>
    <w:rsid w:val="003E62E5"/>
    <w:rsid w:val="003E6396"/>
    <w:rsid w:val="003E6F5A"/>
    <w:rsid w:val="003E7889"/>
    <w:rsid w:val="003E79C5"/>
    <w:rsid w:val="003F035A"/>
    <w:rsid w:val="003F1443"/>
    <w:rsid w:val="003F46FE"/>
    <w:rsid w:val="003F4B66"/>
    <w:rsid w:val="003F4F48"/>
    <w:rsid w:val="003F50FB"/>
    <w:rsid w:val="003F543F"/>
    <w:rsid w:val="003F5D1B"/>
    <w:rsid w:val="003F5D85"/>
    <w:rsid w:val="003F5F9B"/>
    <w:rsid w:val="003F6D7D"/>
    <w:rsid w:val="003F7E8C"/>
    <w:rsid w:val="004009DD"/>
    <w:rsid w:val="0040161D"/>
    <w:rsid w:val="0040183D"/>
    <w:rsid w:val="0040183F"/>
    <w:rsid w:val="00402FF0"/>
    <w:rsid w:val="0040362A"/>
    <w:rsid w:val="004041EC"/>
    <w:rsid w:val="00404E33"/>
    <w:rsid w:val="00405139"/>
    <w:rsid w:val="00405854"/>
    <w:rsid w:val="00405E4C"/>
    <w:rsid w:val="00406835"/>
    <w:rsid w:val="00406A75"/>
    <w:rsid w:val="00406D33"/>
    <w:rsid w:val="004079B1"/>
    <w:rsid w:val="00410570"/>
    <w:rsid w:val="00411330"/>
    <w:rsid w:val="0041146D"/>
    <w:rsid w:val="004117EF"/>
    <w:rsid w:val="00411A52"/>
    <w:rsid w:val="0041336D"/>
    <w:rsid w:val="004136BB"/>
    <w:rsid w:val="004136F8"/>
    <w:rsid w:val="00413B36"/>
    <w:rsid w:val="00413CA6"/>
    <w:rsid w:val="004141A0"/>
    <w:rsid w:val="00414411"/>
    <w:rsid w:val="00414E75"/>
    <w:rsid w:val="00415397"/>
    <w:rsid w:val="00415572"/>
    <w:rsid w:val="00415C95"/>
    <w:rsid w:val="004162ED"/>
    <w:rsid w:val="00417A1A"/>
    <w:rsid w:val="00417A9D"/>
    <w:rsid w:val="00417BC4"/>
    <w:rsid w:val="00420552"/>
    <w:rsid w:val="00421017"/>
    <w:rsid w:val="0042119E"/>
    <w:rsid w:val="00421346"/>
    <w:rsid w:val="004216CC"/>
    <w:rsid w:val="0042187A"/>
    <w:rsid w:val="0042192F"/>
    <w:rsid w:val="00421C16"/>
    <w:rsid w:val="00421E5A"/>
    <w:rsid w:val="004222B6"/>
    <w:rsid w:val="00422603"/>
    <w:rsid w:val="004227A3"/>
    <w:rsid w:val="00423902"/>
    <w:rsid w:val="00424581"/>
    <w:rsid w:val="004247C6"/>
    <w:rsid w:val="004252EA"/>
    <w:rsid w:val="004253BC"/>
    <w:rsid w:val="004258E7"/>
    <w:rsid w:val="00425FE1"/>
    <w:rsid w:val="004264B6"/>
    <w:rsid w:val="00427AAF"/>
    <w:rsid w:val="00427B7A"/>
    <w:rsid w:val="00427E46"/>
    <w:rsid w:val="004300EB"/>
    <w:rsid w:val="00431625"/>
    <w:rsid w:val="00432170"/>
    <w:rsid w:val="00433F36"/>
    <w:rsid w:val="0043425F"/>
    <w:rsid w:val="00434CD8"/>
    <w:rsid w:val="004366C5"/>
    <w:rsid w:val="00436EDC"/>
    <w:rsid w:val="004371AA"/>
    <w:rsid w:val="0043743F"/>
    <w:rsid w:val="004374EB"/>
    <w:rsid w:val="00437BCD"/>
    <w:rsid w:val="00440D07"/>
    <w:rsid w:val="0044110D"/>
    <w:rsid w:val="00441F8B"/>
    <w:rsid w:val="00442784"/>
    <w:rsid w:val="0044308D"/>
    <w:rsid w:val="004430C7"/>
    <w:rsid w:val="004430DD"/>
    <w:rsid w:val="004435D1"/>
    <w:rsid w:val="00444084"/>
    <w:rsid w:val="00444496"/>
    <w:rsid w:val="004454E4"/>
    <w:rsid w:val="00445516"/>
    <w:rsid w:val="004473A9"/>
    <w:rsid w:val="00447BA5"/>
    <w:rsid w:val="00450EA2"/>
    <w:rsid w:val="00450F98"/>
    <w:rsid w:val="00450FEE"/>
    <w:rsid w:val="004511A2"/>
    <w:rsid w:val="00451374"/>
    <w:rsid w:val="004515A9"/>
    <w:rsid w:val="004517D9"/>
    <w:rsid w:val="004521CB"/>
    <w:rsid w:val="00452BAB"/>
    <w:rsid w:val="00452CBB"/>
    <w:rsid w:val="004530EB"/>
    <w:rsid w:val="00453565"/>
    <w:rsid w:val="00454A36"/>
    <w:rsid w:val="0045511D"/>
    <w:rsid w:val="00455E66"/>
    <w:rsid w:val="00456D23"/>
    <w:rsid w:val="00457648"/>
    <w:rsid w:val="00457ACE"/>
    <w:rsid w:val="00460C76"/>
    <w:rsid w:val="00460CFC"/>
    <w:rsid w:val="00460F05"/>
    <w:rsid w:val="00461EC3"/>
    <w:rsid w:val="00462376"/>
    <w:rsid w:val="00462459"/>
    <w:rsid w:val="004628CA"/>
    <w:rsid w:val="0046295B"/>
    <w:rsid w:val="00463D66"/>
    <w:rsid w:val="00464248"/>
    <w:rsid w:val="00465545"/>
    <w:rsid w:val="00465EF3"/>
    <w:rsid w:val="004666CD"/>
    <w:rsid w:val="00466F1D"/>
    <w:rsid w:val="004678AF"/>
    <w:rsid w:val="004678D6"/>
    <w:rsid w:val="00467D25"/>
    <w:rsid w:val="00470E33"/>
    <w:rsid w:val="0047121B"/>
    <w:rsid w:val="004717B2"/>
    <w:rsid w:val="004723B7"/>
    <w:rsid w:val="00472C00"/>
    <w:rsid w:val="00472C27"/>
    <w:rsid w:val="00472CE1"/>
    <w:rsid w:val="0047314A"/>
    <w:rsid w:val="00473532"/>
    <w:rsid w:val="00474112"/>
    <w:rsid w:val="004751D1"/>
    <w:rsid w:val="00475686"/>
    <w:rsid w:val="004764B3"/>
    <w:rsid w:val="004764D1"/>
    <w:rsid w:val="00476E5C"/>
    <w:rsid w:val="0048238E"/>
    <w:rsid w:val="00483A9B"/>
    <w:rsid w:val="00483BA7"/>
    <w:rsid w:val="00484075"/>
    <w:rsid w:val="0048431B"/>
    <w:rsid w:val="0048441F"/>
    <w:rsid w:val="00484A63"/>
    <w:rsid w:val="00484BE0"/>
    <w:rsid w:val="00485A6A"/>
    <w:rsid w:val="004867C9"/>
    <w:rsid w:val="00486B97"/>
    <w:rsid w:val="004877BA"/>
    <w:rsid w:val="0048781C"/>
    <w:rsid w:val="0048793A"/>
    <w:rsid w:val="00487D96"/>
    <w:rsid w:val="004929A8"/>
    <w:rsid w:val="00492D29"/>
    <w:rsid w:val="0049505C"/>
    <w:rsid w:val="004950E4"/>
    <w:rsid w:val="0049553E"/>
    <w:rsid w:val="00496075"/>
    <w:rsid w:val="004963AC"/>
    <w:rsid w:val="0049642E"/>
    <w:rsid w:val="00496819"/>
    <w:rsid w:val="00496D52"/>
    <w:rsid w:val="004974EE"/>
    <w:rsid w:val="0049797F"/>
    <w:rsid w:val="00497C3A"/>
    <w:rsid w:val="004A0513"/>
    <w:rsid w:val="004A0B8A"/>
    <w:rsid w:val="004A1B88"/>
    <w:rsid w:val="004A1F70"/>
    <w:rsid w:val="004A2EF2"/>
    <w:rsid w:val="004A47A7"/>
    <w:rsid w:val="004A5206"/>
    <w:rsid w:val="004A526D"/>
    <w:rsid w:val="004A5520"/>
    <w:rsid w:val="004A57EF"/>
    <w:rsid w:val="004A5C76"/>
    <w:rsid w:val="004A5D84"/>
    <w:rsid w:val="004A60D0"/>
    <w:rsid w:val="004B09F4"/>
    <w:rsid w:val="004B1BB6"/>
    <w:rsid w:val="004B1BC8"/>
    <w:rsid w:val="004B21A2"/>
    <w:rsid w:val="004B3036"/>
    <w:rsid w:val="004B386D"/>
    <w:rsid w:val="004B38C1"/>
    <w:rsid w:val="004B40C5"/>
    <w:rsid w:val="004B582B"/>
    <w:rsid w:val="004B5C99"/>
    <w:rsid w:val="004B5CFA"/>
    <w:rsid w:val="004B6B4B"/>
    <w:rsid w:val="004B73E4"/>
    <w:rsid w:val="004B7538"/>
    <w:rsid w:val="004B7B23"/>
    <w:rsid w:val="004C011D"/>
    <w:rsid w:val="004C0817"/>
    <w:rsid w:val="004C08CF"/>
    <w:rsid w:val="004C0F67"/>
    <w:rsid w:val="004C104B"/>
    <w:rsid w:val="004C13F6"/>
    <w:rsid w:val="004C15A7"/>
    <w:rsid w:val="004C2ABB"/>
    <w:rsid w:val="004C30F1"/>
    <w:rsid w:val="004C3759"/>
    <w:rsid w:val="004C3A1B"/>
    <w:rsid w:val="004C3ED3"/>
    <w:rsid w:val="004C4980"/>
    <w:rsid w:val="004C4B57"/>
    <w:rsid w:val="004C59EC"/>
    <w:rsid w:val="004C6B10"/>
    <w:rsid w:val="004D0BA0"/>
    <w:rsid w:val="004D10E8"/>
    <w:rsid w:val="004D2748"/>
    <w:rsid w:val="004D2AB3"/>
    <w:rsid w:val="004D3313"/>
    <w:rsid w:val="004D35F2"/>
    <w:rsid w:val="004D3AB0"/>
    <w:rsid w:val="004D4153"/>
    <w:rsid w:val="004D5378"/>
    <w:rsid w:val="004D59B4"/>
    <w:rsid w:val="004D6239"/>
    <w:rsid w:val="004D6FBE"/>
    <w:rsid w:val="004D7219"/>
    <w:rsid w:val="004D792A"/>
    <w:rsid w:val="004E0FC0"/>
    <w:rsid w:val="004E20A7"/>
    <w:rsid w:val="004E254B"/>
    <w:rsid w:val="004E30E6"/>
    <w:rsid w:val="004E31BC"/>
    <w:rsid w:val="004E34B0"/>
    <w:rsid w:val="004E4094"/>
    <w:rsid w:val="004E4478"/>
    <w:rsid w:val="004E477B"/>
    <w:rsid w:val="004E5BFA"/>
    <w:rsid w:val="004E5CE0"/>
    <w:rsid w:val="004E5D8E"/>
    <w:rsid w:val="004E75BE"/>
    <w:rsid w:val="004E7B8E"/>
    <w:rsid w:val="004E7D58"/>
    <w:rsid w:val="004E7EE4"/>
    <w:rsid w:val="004F0267"/>
    <w:rsid w:val="004F03FE"/>
    <w:rsid w:val="004F06DE"/>
    <w:rsid w:val="004F0C01"/>
    <w:rsid w:val="004F1C45"/>
    <w:rsid w:val="004F1D99"/>
    <w:rsid w:val="004F3400"/>
    <w:rsid w:val="004F3445"/>
    <w:rsid w:val="004F3498"/>
    <w:rsid w:val="004F3CE7"/>
    <w:rsid w:val="004F434B"/>
    <w:rsid w:val="004F4D49"/>
    <w:rsid w:val="004F4D6E"/>
    <w:rsid w:val="004F55C2"/>
    <w:rsid w:val="004F5E6E"/>
    <w:rsid w:val="004F60E9"/>
    <w:rsid w:val="004F66CB"/>
    <w:rsid w:val="004F7661"/>
    <w:rsid w:val="004F7C10"/>
    <w:rsid w:val="005005A2"/>
    <w:rsid w:val="005006B3"/>
    <w:rsid w:val="00500C28"/>
    <w:rsid w:val="00500CF0"/>
    <w:rsid w:val="005018F6"/>
    <w:rsid w:val="0050338F"/>
    <w:rsid w:val="005037B3"/>
    <w:rsid w:val="00503F68"/>
    <w:rsid w:val="00504616"/>
    <w:rsid w:val="00504B90"/>
    <w:rsid w:val="005063D5"/>
    <w:rsid w:val="00506525"/>
    <w:rsid w:val="00506577"/>
    <w:rsid w:val="00507653"/>
    <w:rsid w:val="005117CC"/>
    <w:rsid w:val="0051199A"/>
    <w:rsid w:val="00511B29"/>
    <w:rsid w:val="005133EC"/>
    <w:rsid w:val="005140A2"/>
    <w:rsid w:val="00514100"/>
    <w:rsid w:val="0051447F"/>
    <w:rsid w:val="00515B0C"/>
    <w:rsid w:val="005161AD"/>
    <w:rsid w:val="005165EE"/>
    <w:rsid w:val="00517A0D"/>
    <w:rsid w:val="00520E1A"/>
    <w:rsid w:val="005211D2"/>
    <w:rsid w:val="00521435"/>
    <w:rsid w:val="00521B37"/>
    <w:rsid w:val="00521F90"/>
    <w:rsid w:val="0052269B"/>
    <w:rsid w:val="00522903"/>
    <w:rsid w:val="00522916"/>
    <w:rsid w:val="00522ABA"/>
    <w:rsid w:val="00522E1C"/>
    <w:rsid w:val="00522EA4"/>
    <w:rsid w:val="00522F91"/>
    <w:rsid w:val="00522FDA"/>
    <w:rsid w:val="005231AA"/>
    <w:rsid w:val="00524283"/>
    <w:rsid w:val="00524ECB"/>
    <w:rsid w:val="00525264"/>
    <w:rsid w:val="005270AA"/>
    <w:rsid w:val="0053082F"/>
    <w:rsid w:val="00531853"/>
    <w:rsid w:val="00531DB9"/>
    <w:rsid w:val="00532893"/>
    <w:rsid w:val="00532AB3"/>
    <w:rsid w:val="00533167"/>
    <w:rsid w:val="0053492F"/>
    <w:rsid w:val="00534CB9"/>
    <w:rsid w:val="005355E5"/>
    <w:rsid w:val="005356A6"/>
    <w:rsid w:val="005359AF"/>
    <w:rsid w:val="00535B1C"/>
    <w:rsid w:val="005367CA"/>
    <w:rsid w:val="0053776B"/>
    <w:rsid w:val="00537A8E"/>
    <w:rsid w:val="00541CAF"/>
    <w:rsid w:val="005424A5"/>
    <w:rsid w:val="0054256E"/>
    <w:rsid w:val="005434F3"/>
    <w:rsid w:val="0054370B"/>
    <w:rsid w:val="005448CE"/>
    <w:rsid w:val="005451E8"/>
    <w:rsid w:val="005457EE"/>
    <w:rsid w:val="00545E64"/>
    <w:rsid w:val="00545FAD"/>
    <w:rsid w:val="005463A1"/>
    <w:rsid w:val="00546444"/>
    <w:rsid w:val="00546FFE"/>
    <w:rsid w:val="00547015"/>
    <w:rsid w:val="005505FC"/>
    <w:rsid w:val="00550FA5"/>
    <w:rsid w:val="005510D9"/>
    <w:rsid w:val="0055197A"/>
    <w:rsid w:val="00552D69"/>
    <w:rsid w:val="00554EAA"/>
    <w:rsid w:val="005551D9"/>
    <w:rsid w:val="00556145"/>
    <w:rsid w:val="00557B57"/>
    <w:rsid w:val="00560223"/>
    <w:rsid w:val="0056025E"/>
    <w:rsid w:val="005604EB"/>
    <w:rsid w:val="00560C32"/>
    <w:rsid w:val="00560C3B"/>
    <w:rsid w:val="00560DE6"/>
    <w:rsid w:val="0056182B"/>
    <w:rsid w:val="00561AEB"/>
    <w:rsid w:val="00562564"/>
    <w:rsid w:val="005629BF"/>
    <w:rsid w:val="00562D18"/>
    <w:rsid w:val="0056462C"/>
    <w:rsid w:val="00565ABA"/>
    <w:rsid w:val="00566493"/>
    <w:rsid w:val="00567B07"/>
    <w:rsid w:val="005700A1"/>
    <w:rsid w:val="00570816"/>
    <w:rsid w:val="005711FA"/>
    <w:rsid w:val="0057131D"/>
    <w:rsid w:val="00571A02"/>
    <w:rsid w:val="00571E77"/>
    <w:rsid w:val="00572514"/>
    <w:rsid w:val="00572D5A"/>
    <w:rsid w:val="00572FF7"/>
    <w:rsid w:val="0057300D"/>
    <w:rsid w:val="00573544"/>
    <w:rsid w:val="00574D28"/>
    <w:rsid w:val="00574F8F"/>
    <w:rsid w:val="005757C5"/>
    <w:rsid w:val="005760C7"/>
    <w:rsid w:val="005768F4"/>
    <w:rsid w:val="00576FD3"/>
    <w:rsid w:val="00577551"/>
    <w:rsid w:val="00577D44"/>
    <w:rsid w:val="00580073"/>
    <w:rsid w:val="005809EC"/>
    <w:rsid w:val="00580DEF"/>
    <w:rsid w:val="005813E5"/>
    <w:rsid w:val="0058142A"/>
    <w:rsid w:val="00581806"/>
    <w:rsid w:val="00581E36"/>
    <w:rsid w:val="00582F55"/>
    <w:rsid w:val="00582F8F"/>
    <w:rsid w:val="00583CFE"/>
    <w:rsid w:val="005841C3"/>
    <w:rsid w:val="00584945"/>
    <w:rsid w:val="00584DF6"/>
    <w:rsid w:val="00585374"/>
    <w:rsid w:val="00585968"/>
    <w:rsid w:val="00585A3A"/>
    <w:rsid w:val="00585E8A"/>
    <w:rsid w:val="005862FF"/>
    <w:rsid w:val="00586908"/>
    <w:rsid w:val="005879F8"/>
    <w:rsid w:val="005902DD"/>
    <w:rsid w:val="0059038A"/>
    <w:rsid w:val="00590AF3"/>
    <w:rsid w:val="00592E1C"/>
    <w:rsid w:val="00593DAE"/>
    <w:rsid w:val="00593F0B"/>
    <w:rsid w:val="005942AD"/>
    <w:rsid w:val="0059483E"/>
    <w:rsid w:val="005955A8"/>
    <w:rsid w:val="00596293"/>
    <w:rsid w:val="005A1D6D"/>
    <w:rsid w:val="005A5351"/>
    <w:rsid w:val="005A544D"/>
    <w:rsid w:val="005A5725"/>
    <w:rsid w:val="005A5745"/>
    <w:rsid w:val="005A5F04"/>
    <w:rsid w:val="005A6486"/>
    <w:rsid w:val="005A66D8"/>
    <w:rsid w:val="005A6A85"/>
    <w:rsid w:val="005A6B9D"/>
    <w:rsid w:val="005A79B8"/>
    <w:rsid w:val="005B0AF6"/>
    <w:rsid w:val="005B1195"/>
    <w:rsid w:val="005B171A"/>
    <w:rsid w:val="005B246A"/>
    <w:rsid w:val="005B28C0"/>
    <w:rsid w:val="005B2CAA"/>
    <w:rsid w:val="005B350C"/>
    <w:rsid w:val="005B52DD"/>
    <w:rsid w:val="005B7A2F"/>
    <w:rsid w:val="005C0728"/>
    <w:rsid w:val="005C088C"/>
    <w:rsid w:val="005C0ADA"/>
    <w:rsid w:val="005C0E08"/>
    <w:rsid w:val="005C1688"/>
    <w:rsid w:val="005C1812"/>
    <w:rsid w:val="005C1847"/>
    <w:rsid w:val="005C1BD6"/>
    <w:rsid w:val="005C1E35"/>
    <w:rsid w:val="005C2467"/>
    <w:rsid w:val="005C2904"/>
    <w:rsid w:val="005C3108"/>
    <w:rsid w:val="005C36FF"/>
    <w:rsid w:val="005C3B8D"/>
    <w:rsid w:val="005C3F24"/>
    <w:rsid w:val="005C4253"/>
    <w:rsid w:val="005C5FE7"/>
    <w:rsid w:val="005C609B"/>
    <w:rsid w:val="005C630F"/>
    <w:rsid w:val="005C67C5"/>
    <w:rsid w:val="005C7644"/>
    <w:rsid w:val="005C7A2B"/>
    <w:rsid w:val="005D004A"/>
    <w:rsid w:val="005D022C"/>
    <w:rsid w:val="005D0484"/>
    <w:rsid w:val="005D0B5A"/>
    <w:rsid w:val="005D1473"/>
    <w:rsid w:val="005D1636"/>
    <w:rsid w:val="005D1AFA"/>
    <w:rsid w:val="005D2CAE"/>
    <w:rsid w:val="005D3648"/>
    <w:rsid w:val="005D379D"/>
    <w:rsid w:val="005D37B9"/>
    <w:rsid w:val="005D386B"/>
    <w:rsid w:val="005D38BB"/>
    <w:rsid w:val="005D3E70"/>
    <w:rsid w:val="005D4B5A"/>
    <w:rsid w:val="005D5A80"/>
    <w:rsid w:val="005D68C2"/>
    <w:rsid w:val="005D751B"/>
    <w:rsid w:val="005D769D"/>
    <w:rsid w:val="005E0A03"/>
    <w:rsid w:val="005E0A59"/>
    <w:rsid w:val="005E0A8A"/>
    <w:rsid w:val="005E2580"/>
    <w:rsid w:val="005E30C2"/>
    <w:rsid w:val="005E3206"/>
    <w:rsid w:val="005E379D"/>
    <w:rsid w:val="005E3958"/>
    <w:rsid w:val="005E3AEC"/>
    <w:rsid w:val="005E4563"/>
    <w:rsid w:val="005E4A38"/>
    <w:rsid w:val="005E5082"/>
    <w:rsid w:val="005E56FD"/>
    <w:rsid w:val="005E5CA1"/>
    <w:rsid w:val="005E6503"/>
    <w:rsid w:val="005E6733"/>
    <w:rsid w:val="005E68DD"/>
    <w:rsid w:val="005E698F"/>
    <w:rsid w:val="005E6A54"/>
    <w:rsid w:val="005E6D5A"/>
    <w:rsid w:val="005E6DBC"/>
    <w:rsid w:val="005E75B6"/>
    <w:rsid w:val="005E7D5E"/>
    <w:rsid w:val="005E7E4F"/>
    <w:rsid w:val="005F12D7"/>
    <w:rsid w:val="005F1BF1"/>
    <w:rsid w:val="005F209E"/>
    <w:rsid w:val="005F256D"/>
    <w:rsid w:val="005F268A"/>
    <w:rsid w:val="005F32F2"/>
    <w:rsid w:val="005F414A"/>
    <w:rsid w:val="005F4228"/>
    <w:rsid w:val="005F4F04"/>
    <w:rsid w:val="005F55C7"/>
    <w:rsid w:val="005F5B16"/>
    <w:rsid w:val="005F68C0"/>
    <w:rsid w:val="005F6AE9"/>
    <w:rsid w:val="005F7095"/>
    <w:rsid w:val="005F724D"/>
    <w:rsid w:val="006004A1"/>
    <w:rsid w:val="00600AC3"/>
    <w:rsid w:val="00600B79"/>
    <w:rsid w:val="00601A7C"/>
    <w:rsid w:val="00602319"/>
    <w:rsid w:val="0060274C"/>
    <w:rsid w:val="00602823"/>
    <w:rsid w:val="00603613"/>
    <w:rsid w:val="0060376C"/>
    <w:rsid w:val="006040C1"/>
    <w:rsid w:val="006045FD"/>
    <w:rsid w:val="0060504E"/>
    <w:rsid w:val="0060524B"/>
    <w:rsid w:val="00605859"/>
    <w:rsid w:val="00606BC1"/>
    <w:rsid w:val="00606E76"/>
    <w:rsid w:val="00607DDB"/>
    <w:rsid w:val="00611017"/>
    <w:rsid w:val="006112F1"/>
    <w:rsid w:val="00611725"/>
    <w:rsid w:val="00611DE9"/>
    <w:rsid w:val="00611FD2"/>
    <w:rsid w:val="006131FE"/>
    <w:rsid w:val="00613276"/>
    <w:rsid w:val="00614182"/>
    <w:rsid w:val="00615064"/>
    <w:rsid w:val="00615E72"/>
    <w:rsid w:val="006164F3"/>
    <w:rsid w:val="00616AFA"/>
    <w:rsid w:val="00616C71"/>
    <w:rsid w:val="006175D9"/>
    <w:rsid w:val="00617887"/>
    <w:rsid w:val="00617E7C"/>
    <w:rsid w:val="00617F61"/>
    <w:rsid w:val="0062012A"/>
    <w:rsid w:val="0062042B"/>
    <w:rsid w:val="00620CEB"/>
    <w:rsid w:val="006223F2"/>
    <w:rsid w:val="00622886"/>
    <w:rsid w:val="00622EB3"/>
    <w:rsid w:val="006232F7"/>
    <w:rsid w:val="006236DF"/>
    <w:rsid w:val="00623CA6"/>
    <w:rsid w:val="006242BD"/>
    <w:rsid w:val="00624FFC"/>
    <w:rsid w:val="0062544D"/>
    <w:rsid w:val="00625A41"/>
    <w:rsid w:val="006267E9"/>
    <w:rsid w:val="00630E80"/>
    <w:rsid w:val="006339B9"/>
    <w:rsid w:val="00633A19"/>
    <w:rsid w:val="00633ACF"/>
    <w:rsid w:val="006353AE"/>
    <w:rsid w:val="00635C8D"/>
    <w:rsid w:val="00636081"/>
    <w:rsid w:val="006369BB"/>
    <w:rsid w:val="00636CBC"/>
    <w:rsid w:val="00636F6C"/>
    <w:rsid w:val="00637A2F"/>
    <w:rsid w:val="00637D8A"/>
    <w:rsid w:val="00641084"/>
    <w:rsid w:val="00641D1D"/>
    <w:rsid w:val="00641E11"/>
    <w:rsid w:val="006424CA"/>
    <w:rsid w:val="006427D7"/>
    <w:rsid w:val="00642D2B"/>
    <w:rsid w:val="00644059"/>
    <w:rsid w:val="0064410A"/>
    <w:rsid w:val="00644356"/>
    <w:rsid w:val="00644E87"/>
    <w:rsid w:val="00645411"/>
    <w:rsid w:val="006467EF"/>
    <w:rsid w:val="00646D1D"/>
    <w:rsid w:val="00647335"/>
    <w:rsid w:val="00647C40"/>
    <w:rsid w:val="00651A83"/>
    <w:rsid w:val="00652115"/>
    <w:rsid w:val="00652B5A"/>
    <w:rsid w:val="0065343A"/>
    <w:rsid w:val="0065346A"/>
    <w:rsid w:val="00654799"/>
    <w:rsid w:val="00654D4C"/>
    <w:rsid w:val="00656174"/>
    <w:rsid w:val="0065726B"/>
    <w:rsid w:val="00657ACB"/>
    <w:rsid w:val="00657B30"/>
    <w:rsid w:val="00657ECD"/>
    <w:rsid w:val="00660C9C"/>
    <w:rsid w:val="006625B5"/>
    <w:rsid w:val="00662671"/>
    <w:rsid w:val="00662CF2"/>
    <w:rsid w:val="00663F3E"/>
    <w:rsid w:val="00664237"/>
    <w:rsid w:val="00665262"/>
    <w:rsid w:val="00666071"/>
    <w:rsid w:val="0066633E"/>
    <w:rsid w:val="00666A83"/>
    <w:rsid w:val="0066726D"/>
    <w:rsid w:val="00667782"/>
    <w:rsid w:val="006701FF"/>
    <w:rsid w:val="0067177B"/>
    <w:rsid w:val="00671BB6"/>
    <w:rsid w:val="00671E2D"/>
    <w:rsid w:val="0067345B"/>
    <w:rsid w:val="00673E1C"/>
    <w:rsid w:val="0067422F"/>
    <w:rsid w:val="0067451B"/>
    <w:rsid w:val="00674A34"/>
    <w:rsid w:val="00674DC9"/>
    <w:rsid w:val="0067506C"/>
    <w:rsid w:val="006754C2"/>
    <w:rsid w:val="00675FC6"/>
    <w:rsid w:val="006763D4"/>
    <w:rsid w:val="006764E7"/>
    <w:rsid w:val="006766DA"/>
    <w:rsid w:val="0067670A"/>
    <w:rsid w:val="006770F5"/>
    <w:rsid w:val="006771FE"/>
    <w:rsid w:val="006776E9"/>
    <w:rsid w:val="00677797"/>
    <w:rsid w:val="00677B35"/>
    <w:rsid w:val="00677E64"/>
    <w:rsid w:val="00680D0A"/>
    <w:rsid w:val="00680D1A"/>
    <w:rsid w:val="00680F19"/>
    <w:rsid w:val="0068121D"/>
    <w:rsid w:val="0068129A"/>
    <w:rsid w:val="00681397"/>
    <w:rsid w:val="006817D4"/>
    <w:rsid w:val="00681E9B"/>
    <w:rsid w:val="006823A6"/>
    <w:rsid w:val="006828C7"/>
    <w:rsid w:val="006833AD"/>
    <w:rsid w:val="00683844"/>
    <w:rsid w:val="00684A9D"/>
    <w:rsid w:val="00684FCB"/>
    <w:rsid w:val="00685FE5"/>
    <w:rsid w:val="0068789F"/>
    <w:rsid w:val="00687E09"/>
    <w:rsid w:val="006902FA"/>
    <w:rsid w:val="00690542"/>
    <w:rsid w:val="00690600"/>
    <w:rsid w:val="0069064D"/>
    <w:rsid w:val="006914E8"/>
    <w:rsid w:val="006916BB"/>
    <w:rsid w:val="00691E8B"/>
    <w:rsid w:val="0069286F"/>
    <w:rsid w:val="006928DF"/>
    <w:rsid w:val="00692907"/>
    <w:rsid w:val="00692FDC"/>
    <w:rsid w:val="0069363F"/>
    <w:rsid w:val="00693F0E"/>
    <w:rsid w:val="006940DE"/>
    <w:rsid w:val="00694158"/>
    <w:rsid w:val="006952D9"/>
    <w:rsid w:val="00695323"/>
    <w:rsid w:val="006956D7"/>
    <w:rsid w:val="00695D66"/>
    <w:rsid w:val="00695DF8"/>
    <w:rsid w:val="00696D19"/>
    <w:rsid w:val="00696EE1"/>
    <w:rsid w:val="006971A5"/>
    <w:rsid w:val="006973F5"/>
    <w:rsid w:val="006975AB"/>
    <w:rsid w:val="00697B4A"/>
    <w:rsid w:val="00697E8D"/>
    <w:rsid w:val="006A0C54"/>
    <w:rsid w:val="006A18AD"/>
    <w:rsid w:val="006A29AC"/>
    <w:rsid w:val="006A34C6"/>
    <w:rsid w:val="006A399A"/>
    <w:rsid w:val="006A39E7"/>
    <w:rsid w:val="006A409F"/>
    <w:rsid w:val="006A4883"/>
    <w:rsid w:val="006A4BD6"/>
    <w:rsid w:val="006A552B"/>
    <w:rsid w:val="006A5C31"/>
    <w:rsid w:val="006A6169"/>
    <w:rsid w:val="006A6595"/>
    <w:rsid w:val="006A75AB"/>
    <w:rsid w:val="006A7A81"/>
    <w:rsid w:val="006A7FBF"/>
    <w:rsid w:val="006B0343"/>
    <w:rsid w:val="006B0F28"/>
    <w:rsid w:val="006B12CE"/>
    <w:rsid w:val="006B1506"/>
    <w:rsid w:val="006B1E61"/>
    <w:rsid w:val="006B295E"/>
    <w:rsid w:val="006B2B87"/>
    <w:rsid w:val="006B3056"/>
    <w:rsid w:val="006B3845"/>
    <w:rsid w:val="006B3A35"/>
    <w:rsid w:val="006B3F24"/>
    <w:rsid w:val="006B411B"/>
    <w:rsid w:val="006B4245"/>
    <w:rsid w:val="006B463C"/>
    <w:rsid w:val="006B58F7"/>
    <w:rsid w:val="006B6259"/>
    <w:rsid w:val="006B6EC7"/>
    <w:rsid w:val="006B73B1"/>
    <w:rsid w:val="006B7499"/>
    <w:rsid w:val="006C001B"/>
    <w:rsid w:val="006C230B"/>
    <w:rsid w:val="006C2EAA"/>
    <w:rsid w:val="006C3087"/>
    <w:rsid w:val="006C31AE"/>
    <w:rsid w:val="006C32C3"/>
    <w:rsid w:val="006C48EF"/>
    <w:rsid w:val="006C5352"/>
    <w:rsid w:val="006C5522"/>
    <w:rsid w:val="006C60CF"/>
    <w:rsid w:val="006C6477"/>
    <w:rsid w:val="006C6998"/>
    <w:rsid w:val="006C7428"/>
    <w:rsid w:val="006C7C7B"/>
    <w:rsid w:val="006D022E"/>
    <w:rsid w:val="006D055F"/>
    <w:rsid w:val="006D09C1"/>
    <w:rsid w:val="006D0F91"/>
    <w:rsid w:val="006D14EE"/>
    <w:rsid w:val="006D17D0"/>
    <w:rsid w:val="006D1885"/>
    <w:rsid w:val="006D1BA4"/>
    <w:rsid w:val="006D414E"/>
    <w:rsid w:val="006D43B3"/>
    <w:rsid w:val="006D4925"/>
    <w:rsid w:val="006D4C69"/>
    <w:rsid w:val="006D63C9"/>
    <w:rsid w:val="006D6748"/>
    <w:rsid w:val="006D76CF"/>
    <w:rsid w:val="006D7C18"/>
    <w:rsid w:val="006E1247"/>
    <w:rsid w:val="006E15D3"/>
    <w:rsid w:val="006E15DE"/>
    <w:rsid w:val="006E20DA"/>
    <w:rsid w:val="006E2934"/>
    <w:rsid w:val="006E3481"/>
    <w:rsid w:val="006E3490"/>
    <w:rsid w:val="006E3AB1"/>
    <w:rsid w:val="006E3BEE"/>
    <w:rsid w:val="006E4D08"/>
    <w:rsid w:val="006E4DB2"/>
    <w:rsid w:val="006E5005"/>
    <w:rsid w:val="006E5135"/>
    <w:rsid w:val="006E6854"/>
    <w:rsid w:val="006E6E88"/>
    <w:rsid w:val="006E720F"/>
    <w:rsid w:val="006E72E0"/>
    <w:rsid w:val="006F08C7"/>
    <w:rsid w:val="006F09A9"/>
    <w:rsid w:val="006F102B"/>
    <w:rsid w:val="006F15A4"/>
    <w:rsid w:val="006F2145"/>
    <w:rsid w:val="006F2271"/>
    <w:rsid w:val="006F458C"/>
    <w:rsid w:val="006F481A"/>
    <w:rsid w:val="006F5259"/>
    <w:rsid w:val="006F5375"/>
    <w:rsid w:val="006F544A"/>
    <w:rsid w:val="006F5541"/>
    <w:rsid w:val="006F57DE"/>
    <w:rsid w:val="006F5BA3"/>
    <w:rsid w:val="006F6F60"/>
    <w:rsid w:val="006F71A5"/>
    <w:rsid w:val="007002E7"/>
    <w:rsid w:val="00700629"/>
    <w:rsid w:val="00701910"/>
    <w:rsid w:val="00701B13"/>
    <w:rsid w:val="00701EC7"/>
    <w:rsid w:val="007021D5"/>
    <w:rsid w:val="00702451"/>
    <w:rsid w:val="00702AB6"/>
    <w:rsid w:val="00703192"/>
    <w:rsid w:val="00703776"/>
    <w:rsid w:val="007039C4"/>
    <w:rsid w:val="00703A29"/>
    <w:rsid w:val="007051DA"/>
    <w:rsid w:val="00705810"/>
    <w:rsid w:val="007069AF"/>
    <w:rsid w:val="00706DB1"/>
    <w:rsid w:val="00707F40"/>
    <w:rsid w:val="007103DA"/>
    <w:rsid w:val="0071054B"/>
    <w:rsid w:val="00710A3F"/>
    <w:rsid w:val="00710D2D"/>
    <w:rsid w:val="007111AD"/>
    <w:rsid w:val="00711225"/>
    <w:rsid w:val="00712E21"/>
    <w:rsid w:val="0071324F"/>
    <w:rsid w:val="007133A2"/>
    <w:rsid w:val="00713972"/>
    <w:rsid w:val="00713A43"/>
    <w:rsid w:val="00714820"/>
    <w:rsid w:val="00714C81"/>
    <w:rsid w:val="00714D25"/>
    <w:rsid w:val="00715426"/>
    <w:rsid w:val="007154C8"/>
    <w:rsid w:val="007176E0"/>
    <w:rsid w:val="00717906"/>
    <w:rsid w:val="00717DF1"/>
    <w:rsid w:val="0072057B"/>
    <w:rsid w:val="007208D8"/>
    <w:rsid w:val="00720CAF"/>
    <w:rsid w:val="00721065"/>
    <w:rsid w:val="007211C3"/>
    <w:rsid w:val="0072122F"/>
    <w:rsid w:val="00721771"/>
    <w:rsid w:val="007217BD"/>
    <w:rsid w:val="0072192D"/>
    <w:rsid w:val="00721C29"/>
    <w:rsid w:val="00721F66"/>
    <w:rsid w:val="00722309"/>
    <w:rsid w:val="007242FC"/>
    <w:rsid w:val="007249BA"/>
    <w:rsid w:val="00724C21"/>
    <w:rsid w:val="00724CD3"/>
    <w:rsid w:val="0072527A"/>
    <w:rsid w:val="0072568F"/>
    <w:rsid w:val="00725E88"/>
    <w:rsid w:val="0072643D"/>
    <w:rsid w:val="0072724E"/>
    <w:rsid w:val="00727740"/>
    <w:rsid w:val="00730030"/>
    <w:rsid w:val="00730220"/>
    <w:rsid w:val="00731003"/>
    <w:rsid w:val="007319FE"/>
    <w:rsid w:val="00731DF5"/>
    <w:rsid w:val="0073286E"/>
    <w:rsid w:val="00732B58"/>
    <w:rsid w:val="0073315A"/>
    <w:rsid w:val="007348B5"/>
    <w:rsid w:val="00734EC8"/>
    <w:rsid w:val="0073512E"/>
    <w:rsid w:val="00735308"/>
    <w:rsid w:val="007359FF"/>
    <w:rsid w:val="00735B18"/>
    <w:rsid w:val="007364EA"/>
    <w:rsid w:val="00736551"/>
    <w:rsid w:val="00736A2B"/>
    <w:rsid w:val="00736EF0"/>
    <w:rsid w:val="00736FA3"/>
    <w:rsid w:val="007373A9"/>
    <w:rsid w:val="0074053D"/>
    <w:rsid w:val="00740ACE"/>
    <w:rsid w:val="007411E5"/>
    <w:rsid w:val="0074197F"/>
    <w:rsid w:val="00741D54"/>
    <w:rsid w:val="00744D4D"/>
    <w:rsid w:val="00745858"/>
    <w:rsid w:val="007464A3"/>
    <w:rsid w:val="00746613"/>
    <w:rsid w:val="0074726C"/>
    <w:rsid w:val="00750317"/>
    <w:rsid w:val="00750674"/>
    <w:rsid w:val="00750D3B"/>
    <w:rsid w:val="00750E29"/>
    <w:rsid w:val="00751217"/>
    <w:rsid w:val="00751912"/>
    <w:rsid w:val="00751CBC"/>
    <w:rsid w:val="00752475"/>
    <w:rsid w:val="007525AF"/>
    <w:rsid w:val="0075264E"/>
    <w:rsid w:val="00752E29"/>
    <w:rsid w:val="00753D0C"/>
    <w:rsid w:val="0075411D"/>
    <w:rsid w:val="00755649"/>
    <w:rsid w:val="007561F5"/>
    <w:rsid w:val="00756C05"/>
    <w:rsid w:val="00756D92"/>
    <w:rsid w:val="00756E3B"/>
    <w:rsid w:val="00757973"/>
    <w:rsid w:val="00760BFC"/>
    <w:rsid w:val="00761D86"/>
    <w:rsid w:val="007621BA"/>
    <w:rsid w:val="00762209"/>
    <w:rsid w:val="007622E7"/>
    <w:rsid w:val="00762ECE"/>
    <w:rsid w:val="00763894"/>
    <w:rsid w:val="0076491A"/>
    <w:rsid w:val="007649DF"/>
    <w:rsid w:val="007649ED"/>
    <w:rsid w:val="00764E9D"/>
    <w:rsid w:val="0076577A"/>
    <w:rsid w:val="00765BEF"/>
    <w:rsid w:val="00767633"/>
    <w:rsid w:val="00767684"/>
    <w:rsid w:val="00767F77"/>
    <w:rsid w:val="007712E4"/>
    <w:rsid w:val="007725D4"/>
    <w:rsid w:val="00773094"/>
    <w:rsid w:val="007731E1"/>
    <w:rsid w:val="00773AB1"/>
    <w:rsid w:val="00773D70"/>
    <w:rsid w:val="00774ADB"/>
    <w:rsid w:val="00774B62"/>
    <w:rsid w:val="00774D87"/>
    <w:rsid w:val="00774F5E"/>
    <w:rsid w:val="00775060"/>
    <w:rsid w:val="007751B8"/>
    <w:rsid w:val="0077526C"/>
    <w:rsid w:val="0077623C"/>
    <w:rsid w:val="00776573"/>
    <w:rsid w:val="007771D0"/>
    <w:rsid w:val="00777991"/>
    <w:rsid w:val="00777A98"/>
    <w:rsid w:val="00777B72"/>
    <w:rsid w:val="007801E3"/>
    <w:rsid w:val="007814D9"/>
    <w:rsid w:val="007818EF"/>
    <w:rsid w:val="00781B40"/>
    <w:rsid w:val="00781CE5"/>
    <w:rsid w:val="00782203"/>
    <w:rsid w:val="00782453"/>
    <w:rsid w:val="007828FF"/>
    <w:rsid w:val="00782F1A"/>
    <w:rsid w:val="007832EA"/>
    <w:rsid w:val="007833BD"/>
    <w:rsid w:val="007834D5"/>
    <w:rsid w:val="00783674"/>
    <w:rsid w:val="00784C6F"/>
    <w:rsid w:val="00784DC7"/>
    <w:rsid w:val="00786F6D"/>
    <w:rsid w:val="007879AD"/>
    <w:rsid w:val="00787DA7"/>
    <w:rsid w:val="00787E14"/>
    <w:rsid w:val="007900E5"/>
    <w:rsid w:val="00790AB2"/>
    <w:rsid w:val="007910D4"/>
    <w:rsid w:val="0079179D"/>
    <w:rsid w:val="00791E80"/>
    <w:rsid w:val="00792DE9"/>
    <w:rsid w:val="007934E6"/>
    <w:rsid w:val="00794EDE"/>
    <w:rsid w:val="00795FF6"/>
    <w:rsid w:val="007966BA"/>
    <w:rsid w:val="00796B98"/>
    <w:rsid w:val="0079712C"/>
    <w:rsid w:val="007971CB"/>
    <w:rsid w:val="007976CC"/>
    <w:rsid w:val="007A00A0"/>
    <w:rsid w:val="007A0607"/>
    <w:rsid w:val="007A218A"/>
    <w:rsid w:val="007A25F3"/>
    <w:rsid w:val="007A2CC4"/>
    <w:rsid w:val="007A2F2A"/>
    <w:rsid w:val="007A3037"/>
    <w:rsid w:val="007A3733"/>
    <w:rsid w:val="007A3D8E"/>
    <w:rsid w:val="007A43BD"/>
    <w:rsid w:val="007A4FC6"/>
    <w:rsid w:val="007A6205"/>
    <w:rsid w:val="007A6FF5"/>
    <w:rsid w:val="007B02F3"/>
    <w:rsid w:val="007B0D15"/>
    <w:rsid w:val="007B0FE1"/>
    <w:rsid w:val="007B1FDC"/>
    <w:rsid w:val="007B2152"/>
    <w:rsid w:val="007B2254"/>
    <w:rsid w:val="007B28FA"/>
    <w:rsid w:val="007B2AB5"/>
    <w:rsid w:val="007B37D4"/>
    <w:rsid w:val="007B3AE4"/>
    <w:rsid w:val="007B3ECE"/>
    <w:rsid w:val="007B4839"/>
    <w:rsid w:val="007B4CAC"/>
    <w:rsid w:val="007B5613"/>
    <w:rsid w:val="007B6670"/>
    <w:rsid w:val="007B6849"/>
    <w:rsid w:val="007B6E24"/>
    <w:rsid w:val="007B6FF7"/>
    <w:rsid w:val="007B72E7"/>
    <w:rsid w:val="007B731A"/>
    <w:rsid w:val="007B7328"/>
    <w:rsid w:val="007C090D"/>
    <w:rsid w:val="007C132F"/>
    <w:rsid w:val="007C14B2"/>
    <w:rsid w:val="007C16A7"/>
    <w:rsid w:val="007C1743"/>
    <w:rsid w:val="007C1FB1"/>
    <w:rsid w:val="007C20BC"/>
    <w:rsid w:val="007C291A"/>
    <w:rsid w:val="007C31F2"/>
    <w:rsid w:val="007C360C"/>
    <w:rsid w:val="007C37D8"/>
    <w:rsid w:val="007C3A78"/>
    <w:rsid w:val="007C4057"/>
    <w:rsid w:val="007C5D6B"/>
    <w:rsid w:val="007C5FC6"/>
    <w:rsid w:val="007C6380"/>
    <w:rsid w:val="007C667A"/>
    <w:rsid w:val="007C77F0"/>
    <w:rsid w:val="007D014B"/>
    <w:rsid w:val="007D0510"/>
    <w:rsid w:val="007D0545"/>
    <w:rsid w:val="007D0715"/>
    <w:rsid w:val="007D0727"/>
    <w:rsid w:val="007D086C"/>
    <w:rsid w:val="007D0F79"/>
    <w:rsid w:val="007D0FFA"/>
    <w:rsid w:val="007D168C"/>
    <w:rsid w:val="007D1D21"/>
    <w:rsid w:val="007D21EB"/>
    <w:rsid w:val="007D2831"/>
    <w:rsid w:val="007D2C00"/>
    <w:rsid w:val="007D2D0D"/>
    <w:rsid w:val="007D39E7"/>
    <w:rsid w:val="007D3F46"/>
    <w:rsid w:val="007D424A"/>
    <w:rsid w:val="007D4ABF"/>
    <w:rsid w:val="007D595F"/>
    <w:rsid w:val="007D6C86"/>
    <w:rsid w:val="007D6CFD"/>
    <w:rsid w:val="007E0B39"/>
    <w:rsid w:val="007E12FA"/>
    <w:rsid w:val="007E17BF"/>
    <w:rsid w:val="007E1E9F"/>
    <w:rsid w:val="007E258F"/>
    <w:rsid w:val="007E33B7"/>
    <w:rsid w:val="007E34E6"/>
    <w:rsid w:val="007E3902"/>
    <w:rsid w:val="007E61D5"/>
    <w:rsid w:val="007E744A"/>
    <w:rsid w:val="007E76A3"/>
    <w:rsid w:val="007E7A66"/>
    <w:rsid w:val="007E7CE8"/>
    <w:rsid w:val="007E7D40"/>
    <w:rsid w:val="007E7DBE"/>
    <w:rsid w:val="007E7F87"/>
    <w:rsid w:val="007F024B"/>
    <w:rsid w:val="007F065D"/>
    <w:rsid w:val="007F0B5D"/>
    <w:rsid w:val="007F0BB4"/>
    <w:rsid w:val="007F16F4"/>
    <w:rsid w:val="007F176D"/>
    <w:rsid w:val="007F179A"/>
    <w:rsid w:val="007F31B6"/>
    <w:rsid w:val="007F456A"/>
    <w:rsid w:val="007F47F8"/>
    <w:rsid w:val="007F5061"/>
    <w:rsid w:val="007F5643"/>
    <w:rsid w:val="007F5A21"/>
    <w:rsid w:val="007F70B9"/>
    <w:rsid w:val="007F72B9"/>
    <w:rsid w:val="007F7647"/>
    <w:rsid w:val="007F7982"/>
    <w:rsid w:val="007F7A39"/>
    <w:rsid w:val="00800A70"/>
    <w:rsid w:val="00801475"/>
    <w:rsid w:val="00801618"/>
    <w:rsid w:val="0080375E"/>
    <w:rsid w:val="0080395B"/>
    <w:rsid w:val="00803DC8"/>
    <w:rsid w:val="00804032"/>
    <w:rsid w:val="008046B5"/>
    <w:rsid w:val="008055E2"/>
    <w:rsid w:val="0080560B"/>
    <w:rsid w:val="00805D04"/>
    <w:rsid w:val="00806B6C"/>
    <w:rsid w:val="008075A9"/>
    <w:rsid w:val="00810831"/>
    <w:rsid w:val="00810AC6"/>
    <w:rsid w:val="00810B4D"/>
    <w:rsid w:val="0081214E"/>
    <w:rsid w:val="0081225F"/>
    <w:rsid w:val="00812387"/>
    <w:rsid w:val="008128A1"/>
    <w:rsid w:val="008128FD"/>
    <w:rsid w:val="00812B38"/>
    <w:rsid w:val="008134CD"/>
    <w:rsid w:val="00813502"/>
    <w:rsid w:val="008141CF"/>
    <w:rsid w:val="00814888"/>
    <w:rsid w:val="008156EB"/>
    <w:rsid w:val="00815A47"/>
    <w:rsid w:val="00815BD7"/>
    <w:rsid w:val="00816013"/>
    <w:rsid w:val="008171B8"/>
    <w:rsid w:val="008175BA"/>
    <w:rsid w:val="00817B81"/>
    <w:rsid w:val="00820248"/>
    <w:rsid w:val="008204EC"/>
    <w:rsid w:val="00821057"/>
    <w:rsid w:val="008226FC"/>
    <w:rsid w:val="00822BAD"/>
    <w:rsid w:val="00822D7E"/>
    <w:rsid w:val="008236AE"/>
    <w:rsid w:val="0082377B"/>
    <w:rsid w:val="00823993"/>
    <w:rsid w:val="008239EC"/>
    <w:rsid w:val="008244D9"/>
    <w:rsid w:val="0082460A"/>
    <w:rsid w:val="00824FBE"/>
    <w:rsid w:val="00825BCC"/>
    <w:rsid w:val="0082623E"/>
    <w:rsid w:val="00826246"/>
    <w:rsid w:val="00826295"/>
    <w:rsid w:val="008262D0"/>
    <w:rsid w:val="008262F8"/>
    <w:rsid w:val="00826541"/>
    <w:rsid w:val="00827A69"/>
    <w:rsid w:val="00827F0A"/>
    <w:rsid w:val="00830802"/>
    <w:rsid w:val="00830FF6"/>
    <w:rsid w:val="00831203"/>
    <w:rsid w:val="008312A1"/>
    <w:rsid w:val="0083168D"/>
    <w:rsid w:val="00831BE8"/>
    <w:rsid w:val="0083253A"/>
    <w:rsid w:val="00833AA7"/>
    <w:rsid w:val="00833EA4"/>
    <w:rsid w:val="0083483D"/>
    <w:rsid w:val="00834880"/>
    <w:rsid w:val="00835175"/>
    <w:rsid w:val="008353E8"/>
    <w:rsid w:val="0083586B"/>
    <w:rsid w:val="0083708A"/>
    <w:rsid w:val="00837094"/>
    <w:rsid w:val="008371AA"/>
    <w:rsid w:val="008373E2"/>
    <w:rsid w:val="00837E94"/>
    <w:rsid w:val="00840121"/>
    <w:rsid w:val="00840397"/>
    <w:rsid w:val="00840A72"/>
    <w:rsid w:val="00841235"/>
    <w:rsid w:val="0084133B"/>
    <w:rsid w:val="00842700"/>
    <w:rsid w:val="00842881"/>
    <w:rsid w:val="0084322C"/>
    <w:rsid w:val="00844C26"/>
    <w:rsid w:val="008450F4"/>
    <w:rsid w:val="0084516E"/>
    <w:rsid w:val="00845552"/>
    <w:rsid w:val="00845DC4"/>
    <w:rsid w:val="008464B9"/>
    <w:rsid w:val="00847D79"/>
    <w:rsid w:val="008504E1"/>
    <w:rsid w:val="00850767"/>
    <w:rsid w:val="00850B65"/>
    <w:rsid w:val="00850E26"/>
    <w:rsid w:val="008516AC"/>
    <w:rsid w:val="008523C0"/>
    <w:rsid w:val="00852E43"/>
    <w:rsid w:val="008534F6"/>
    <w:rsid w:val="008538FB"/>
    <w:rsid w:val="00854B09"/>
    <w:rsid w:val="00855E55"/>
    <w:rsid w:val="00855FFF"/>
    <w:rsid w:val="008562EA"/>
    <w:rsid w:val="008563E7"/>
    <w:rsid w:val="00856469"/>
    <w:rsid w:val="008564D5"/>
    <w:rsid w:val="00856716"/>
    <w:rsid w:val="0085683F"/>
    <w:rsid w:val="00857FCC"/>
    <w:rsid w:val="00857FF3"/>
    <w:rsid w:val="00860260"/>
    <w:rsid w:val="0086277A"/>
    <w:rsid w:val="008637B4"/>
    <w:rsid w:val="0086394C"/>
    <w:rsid w:val="00863CD9"/>
    <w:rsid w:val="00863F67"/>
    <w:rsid w:val="00864221"/>
    <w:rsid w:val="00864539"/>
    <w:rsid w:val="00864AFB"/>
    <w:rsid w:val="00864D08"/>
    <w:rsid w:val="00865CFB"/>
    <w:rsid w:val="008663F8"/>
    <w:rsid w:val="00866B72"/>
    <w:rsid w:val="00866E9C"/>
    <w:rsid w:val="00867449"/>
    <w:rsid w:val="008700C2"/>
    <w:rsid w:val="008736DD"/>
    <w:rsid w:val="00873AB7"/>
    <w:rsid w:val="00873D7C"/>
    <w:rsid w:val="00873E63"/>
    <w:rsid w:val="008741AB"/>
    <w:rsid w:val="0087436A"/>
    <w:rsid w:val="0087589D"/>
    <w:rsid w:val="0087694A"/>
    <w:rsid w:val="00877076"/>
    <w:rsid w:val="008774F8"/>
    <w:rsid w:val="008800EA"/>
    <w:rsid w:val="00880D24"/>
    <w:rsid w:val="008815DB"/>
    <w:rsid w:val="00881AB4"/>
    <w:rsid w:val="008826E9"/>
    <w:rsid w:val="0088303F"/>
    <w:rsid w:val="0088331C"/>
    <w:rsid w:val="008836B3"/>
    <w:rsid w:val="00883E2F"/>
    <w:rsid w:val="00884205"/>
    <w:rsid w:val="00885467"/>
    <w:rsid w:val="008856DC"/>
    <w:rsid w:val="00885BC6"/>
    <w:rsid w:val="00885F9C"/>
    <w:rsid w:val="0088602F"/>
    <w:rsid w:val="00886536"/>
    <w:rsid w:val="0088671F"/>
    <w:rsid w:val="008868E6"/>
    <w:rsid w:val="00886C03"/>
    <w:rsid w:val="00886C67"/>
    <w:rsid w:val="0088710A"/>
    <w:rsid w:val="0088731E"/>
    <w:rsid w:val="008874F5"/>
    <w:rsid w:val="008879F3"/>
    <w:rsid w:val="00890FC5"/>
    <w:rsid w:val="00891558"/>
    <w:rsid w:val="00891AB0"/>
    <w:rsid w:val="00891EE8"/>
    <w:rsid w:val="00891F46"/>
    <w:rsid w:val="00892195"/>
    <w:rsid w:val="008927DA"/>
    <w:rsid w:val="00892A1B"/>
    <w:rsid w:val="008930ED"/>
    <w:rsid w:val="00893991"/>
    <w:rsid w:val="00893F5D"/>
    <w:rsid w:val="00895FF8"/>
    <w:rsid w:val="00896173"/>
    <w:rsid w:val="0089652C"/>
    <w:rsid w:val="00896D34"/>
    <w:rsid w:val="0089714E"/>
    <w:rsid w:val="008976FA"/>
    <w:rsid w:val="00897F8C"/>
    <w:rsid w:val="008A03EB"/>
    <w:rsid w:val="008A12EE"/>
    <w:rsid w:val="008A2061"/>
    <w:rsid w:val="008A4C92"/>
    <w:rsid w:val="008A5BAE"/>
    <w:rsid w:val="008A5D8A"/>
    <w:rsid w:val="008A5E61"/>
    <w:rsid w:val="008A6EC7"/>
    <w:rsid w:val="008A7006"/>
    <w:rsid w:val="008A79E9"/>
    <w:rsid w:val="008B037A"/>
    <w:rsid w:val="008B1085"/>
    <w:rsid w:val="008B1242"/>
    <w:rsid w:val="008B1B3E"/>
    <w:rsid w:val="008B2BDD"/>
    <w:rsid w:val="008B46B8"/>
    <w:rsid w:val="008B4949"/>
    <w:rsid w:val="008B5231"/>
    <w:rsid w:val="008B5AAD"/>
    <w:rsid w:val="008B6118"/>
    <w:rsid w:val="008B743B"/>
    <w:rsid w:val="008B74C1"/>
    <w:rsid w:val="008B7631"/>
    <w:rsid w:val="008B7936"/>
    <w:rsid w:val="008B7C6C"/>
    <w:rsid w:val="008C026B"/>
    <w:rsid w:val="008C05FF"/>
    <w:rsid w:val="008C0A92"/>
    <w:rsid w:val="008C1741"/>
    <w:rsid w:val="008C3ADB"/>
    <w:rsid w:val="008C4854"/>
    <w:rsid w:val="008C4DBA"/>
    <w:rsid w:val="008C4EE1"/>
    <w:rsid w:val="008C513D"/>
    <w:rsid w:val="008C5434"/>
    <w:rsid w:val="008C641C"/>
    <w:rsid w:val="008C6AC9"/>
    <w:rsid w:val="008C6BBA"/>
    <w:rsid w:val="008C6FE9"/>
    <w:rsid w:val="008C703F"/>
    <w:rsid w:val="008C7E7C"/>
    <w:rsid w:val="008D007C"/>
    <w:rsid w:val="008D10C1"/>
    <w:rsid w:val="008D165F"/>
    <w:rsid w:val="008D17A3"/>
    <w:rsid w:val="008D2290"/>
    <w:rsid w:val="008D368D"/>
    <w:rsid w:val="008D550E"/>
    <w:rsid w:val="008D57C3"/>
    <w:rsid w:val="008D6001"/>
    <w:rsid w:val="008D66E7"/>
    <w:rsid w:val="008D6C50"/>
    <w:rsid w:val="008D72B1"/>
    <w:rsid w:val="008D7651"/>
    <w:rsid w:val="008D7A62"/>
    <w:rsid w:val="008E01E0"/>
    <w:rsid w:val="008E0352"/>
    <w:rsid w:val="008E0E43"/>
    <w:rsid w:val="008E1179"/>
    <w:rsid w:val="008E17A3"/>
    <w:rsid w:val="008E24C1"/>
    <w:rsid w:val="008E2BDE"/>
    <w:rsid w:val="008E40FB"/>
    <w:rsid w:val="008E4FB2"/>
    <w:rsid w:val="008E5EDF"/>
    <w:rsid w:val="008E6195"/>
    <w:rsid w:val="008E6EA3"/>
    <w:rsid w:val="008E7AEA"/>
    <w:rsid w:val="008E7C2D"/>
    <w:rsid w:val="008F148D"/>
    <w:rsid w:val="008F36AC"/>
    <w:rsid w:val="008F3B1F"/>
    <w:rsid w:val="008F3BBF"/>
    <w:rsid w:val="008F428D"/>
    <w:rsid w:val="008F4A08"/>
    <w:rsid w:val="008F4AAC"/>
    <w:rsid w:val="008F4BFC"/>
    <w:rsid w:val="008F4C35"/>
    <w:rsid w:val="008F54C3"/>
    <w:rsid w:val="008F5E7F"/>
    <w:rsid w:val="008F6350"/>
    <w:rsid w:val="008F6C1D"/>
    <w:rsid w:val="008F7251"/>
    <w:rsid w:val="008F796E"/>
    <w:rsid w:val="00900ADC"/>
    <w:rsid w:val="00900ADF"/>
    <w:rsid w:val="0090343B"/>
    <w:rsid w:val="00904577"/>
    <w:rsid w:val="009049AE"/>
    <w:rsid w:val="00905942"/>
    <w:rsid w:val="009062BE"/>
    <w:rsid w:val="009064AB"/>
    <w:rsid w:val="00906651"/>
    <w:rsid w:val="0091019D"/>
    <w:rsid w:val="0091038D"/>
    <w:rsid w:val="00911855"/>
    <w:rsid w:val="0091188A"/>
    <w:rsid w:val="00913363"/>
    <w:rsid w:val="00913374"/>
    <w:rsid w:val="0091344D"/>
    <w:rsid w:val="00914CB0"/>
    <w:rsid w:val="00914CE6"/>
    <w:rsid w:val="009159FA"/>
    <w:rsid w:val="00915AAF"/>
    <w:rsid w:val="0091637D"/>
    <w:rsid w:val="00916397"/>
    <w:rsid w:val="00916824"/>
    <w:rsid w:val="00916B09"/>
    <w:rsid w:val="00916CC8"/>
    <w:rsid w:val="009170C7"/>
    <w:rsid w:val="00917778"/>
    <w:rsid w:val="00917BE3"/>
    <w:rsid w:val="00920665"/>
    <w:rsid w:val="00920AF4"/>
    <w:rsid w:val="0092263D"/>
    <w:rsid w:val="00922BD7"/>
    <w:rsid w:val="00922C16"/>
    <w:rsid w:val="0092364D"/>
    <w:rsid w:val="009248FE"/>
    <w:rsid w:val="00924A76"/>
    <w:rsid w:val="0092585B"/>
    <w:rsid w:val="00925A01"/>
    <w:rsid w:val="00925DEB"/>
    <w:rsid w:val="00926CE1"/>
    <w:rsid w:val="00926ED4"/>
    <w:rsid w:val="00927DDC"/>
    <w:rsid w:val="00930319"/>
    <w:rsid w:val="009312D9"/>
    <w:rsid w:val="00931391"/>
    <w:rsid w:val="009315DE"/>
    <w:rsid w:val="00931B35"/>
    <w:rsid w:val="009324B7"/>
    <w:rsid w:val="00932DDB"/>
    <w:rsid w:val="0093351C"/>
    <w:rsid w:val="009337AC"/>
    <w:rsid w:val="00933C3C"/>
    <w:rsid w:val="009349A0"/>
    <w:rsid w:val="00934A0A"/>
    <w:rsid w:val="00934B29"/>
    <w:rsid w:val="00934CAC"/>
    <w:rsid w:val="009351B8"/>
    <w:rsid w:val="0093565A"/>
    <w:rsid w:val="00935702"/>
    <w:rsid w:val="00935C9F"/>
    <w:rsid w:val="00936AC0"/>
    <w:rsid w:val="0093707D"/>
    <w:rsid w:val="00937232"/>
    <w:rsid w:val="009373EF"/>
    <w:rsid w:val="009379A8"/>
    <w:rsid w:val="00937C1D"/>
    <w:rsid w:val="00937E78"/>
    <w:rsid w:val="00940231"/>
    <w:rsid w:val="0094035A"/>
    <w:rsid w:val="00941042"/>
    <w:rsid w:val="00941103"/>
    <w:rsid w:val="00941328"/>
    <w:rsid w:val="00942A79"/>
    <w:rsid w:val="00942B4F"/>
    <w:rsid w:val="00942DFA"/>
    <w:rsid w:val="009431E6"/>
    <w:rsid w:val="00943AFA"/>
    <w:rsid w:val="00943B60"/>
    <w:rsid w:val="009444EF"/>
    <w:rsid w:val="00944A63"/>
    <w:rsid w:val="00945E47"/>
    <w:rsid w:val="00945F8F"/>
    <w:rsid w:val="00946BB7"/>
    <w:rsid w:val="009473DD"/>
    <w:rsid w:val="0094789B"/>
    <w:rsid w:val="00950179"/>
    <w:rsid w:val="009506BC"/>
    <w:rsid w:val="00950932"/>
    <w:rsid w:val="009512A9"/>
    <w:rsid w:val="00951689"/>
    <w:rsid w:val="00951D04"/>
    <w:rsid w:val="00951DFC"/>
    <w:rsid w:val="00953172"/>
    <w:rsid w:val="00953C81"/>
    <w:rsid w:val="00953D87"/>
    <w:rsid w:val="00953E86"/>
    <w:rsid w:val="00954A0D"/>
    <w:rsid w:val="00955D97"/>
    <w:rsid w:val="00955EE0"/>
    <w:rsid w:val="00957AAA"/>
    <w:rsid w:val="00957ECB"/>
    <w:rsid w:val="00957F2F"/>
    <w:rsid w:val="009629C4"/>
    <w:rsid w:val="00962CC1"/>
    <w:rsid w:val="009649A0"/>
    <w:rsid w:val="00964B17"/>
    <w:rsid w:val="00965EBE"/>
    <w:rsid w:val="0096727F"/>
    <w:rsid w:val="009704CD"/>
    <w:rsid w:val="0097099F"/>
    <w:rsid w:val="009709C9"/>
    <w:rsid w:val="00970F0E"/>
    <w:rsid w:val="00971554"/>
    <w:rsid w:val="00971965"/>
    <w:rsid w:val="00971A48"/>
    <w:rsid w:val="0097206E"/>
    <w:rsid w:val="00973559"/>
    <w:rsid w:val="00974218"/>
    <w:rsid w:val="00974536"/>
    <w:rsid w:val="0097485C"/>
    <w:rsid w:val="00974894"/>
    <w:rsid w:val="009748EA"/>
    <w:rsid w:val="009749A4"/>
    <w:rsid w:val="00974CCF"/>
    <w:rsid w:val="009750D8"/>
    <w:rsid w:val="00975293"/>
    <w:rsid w:val="009752ED"/>
    <w:rsid w:val="00975A0B"/>
    <w:rsid w:val="00975A45"/>
    <w:rsid w:val="00975BA2"/>
    <w:rsid w:val="0097603A"/>
    <w:rsid w:val="00976084"/>
    <w:rsid w:val="00976885"/>
    <w:rsid w:val="00977584"/>
    <w:rsid w:val="009802F5"/>
    <w:rsid w:val="0098059F"/>
    <w:rsid w:val="00980C03"/>
    <w:rsid w:val="00981DC4"/>
    <w:rsid w:val="009827A8"/>
    <w:rsid w:val="00982E7F"/>
    <w:rsid w:val="00983774"/>
    <w:rsid w:val="009840BF"/>
    <w:rsid w:val="009849D6"/>
    <w:rsid w:val="00984F0E"/>
    <w:rsid w:val="00985158"/>
    <w:rsid w:val="009874C0"/>
    <w:rsid w:val="009874DF"/>
    <w:rsid w:val="00987517"/>
    <w:rsid w:val="00990685"/>
    <w:rsid w:val="00990B95"/>
    <w:rsid w:val="00990F7D"/>
    <w:rsid w:val="00991127"/>
    <w:rsid w:val="00991800"/>
    <w:rsid w:val="009918B7"/>
    <w:rsid w:val="00992199"/>
    <w:rsid w:val="00992870"/>
    <w:rsid w:val="00992E05"/>
    <w:rsid w:val="00993171"/>
    <w:rsid w:val="009933BC"/>
    <w:rsid w:val="00993794"/>
    <w:rsid w:val="00993C76"/>
    <w:rsid w:val="009946F2"/>
    <w:rsid w:val="00994F55"/>
    <w:rsid w:val="009959FB"/>
    <w:rsid w:val="00997185"/>
    <w:rsid w:val="00997654"/>
    <w:rsid w:val="009977C6"/>
    <w:rsid w:val="00997F18"/>
    <w:rsid w:val="009A0D1D"/>
    <w:rsid w:val="009A15D9"/>
    <w:rsid w:val="009A1ABF"/>
    <w:rsid w:val="009A1CBB"/>
    <w:rsid w:val="009A203D"/>
    <w:rsid w:val="009A20C8"/>
    <w:rsid w:val="009A24D3"/>
    <w:rsid w:val="009A260B"/>
    <w:rsid w:val="009A272A"/>
    <w:rsid w:val="009A2A26"/>
    <w:rsid w:val="009A2AE4"/>
    <w:rsid w:val="009A2E3A"/>
    <w:rsid w:val="009A472B"/>
    <w:rsid w:val="009A503C"/>
    <w:rsid w:val="009A5FA1"/>
    <w:rsid w:val="009A611D"/>
    <w:rsid w:val="009A6661"/>
    <w:rsid w:val="009A66D0"/>
    <w:rsid w:val="009A6CC4"/>
    <w:rsid w:val="009A72B1"/>
    <w:rsid w:val="009A78EC"/>
    <w:rsid w:val="009A7F78"/>
    <w:rsid w:val="009B0159"/>
    <w:rsid w:val="009B1738"/>
    <w:rsid w:val="009B23BE"/>
    <w:rsid w:val="009B259E"/>
    <w:rsid w:val="009B2C8C"/>
    <w:rsid w:val="009B3928"/>
    <w:rsid w:val="009B545F"/>
    <w:rsid w:val="009B57EA"/>
    <w:rsid w:val="009B5A52"/>
    <w:rsid w:val="009B5D57"/>
    <w:rsid w:val="009B5DFD"/>
    <w:rsid w:val="009B642B"/>
    <w:rsid w:val="009B762C"/>
    <w:rsid w:val="009C0040"/>
    <w:rsid w:val="009C0ABE"/>
    <w:rsid w:val="009C0BCD"/>
    <w:rsid w:val="009C0C7C"/>
    <w:rsid w:val="009C0E43"/>
    <w:rsid w:val="009C0E92"/>
    <w:rsid w:val="009C2249"/>
    <w:rsid w:val="009C2ABE"/>
    <w:rsid w:val="009C2D52"/>
    <w:rsid w:val="009C397C"/>
    <w:rsid w:val="009C491C"/>
    <w:rsid w:val="009C4CF9"/>
    <w:rsid w:val="009C5007"/>
    <w:rsid w:val="009C5208"/>
    <w:rsid w:val="009C5594"/>
    <w:rsid w:val="009C56EE"/>
    <w:rsid w:val="009C5C42"/>
    <w:rsid w:val="009C5D9A"/>
    <w:rsid w:val="009C681B"/>
    <w:rsid w:val="009C7150"/>
    <w:rsid w:val="009C73AA"/>
    <w:rsid w:val="009D04B9"/>
    <w:rsid w:val="009D0A4E"/>
    <w:rsid w:val="009D0EC2"/>
    <w:rsid w:val="009D12D6"/>
    <w:rsid w:val="009D1E3D"/>
    <w:rsid w:val="009D2241"/>
    <w:rsid w:val="009D2799"/>
    <w:rsid w:val="009D2F3D"/>
    <w:rsid w:val="009D37AC"/>
    <w:rsid w:val="009D3B7E"/>
    <w:rsid w:val="009D3FE8"/>
    <w:rsid w:val="009D4355"/>
    <w:rsid w:val="009D4E82"/>
    <w:rsid w:val="009D51FA"/>
    <w:rsid w:val="009D5B4B"/>
    <w:rsid w:val="009D5D55"/>
    <w:rsid w:val="009D5EF7"/>
    <w:rsid w:val="009D5F21"/>
    <w:rsid w:val="009D5FB4"/>
    <w:rsid w:val="009D6F3D"/>
    <w:rsid w:val="009D7040"/>
    <w:rsid w:val="009D771D"/>
    <w:rsid w:val="009D7C74"/>
    <w:rsid w:val="009E049E"/>
    <w:rsid w:val="009E07DD"/>
    <w:rsid w:val="009E1309"/>
    <w:rsid w:val="009E14F7"/>
    <w:rsid w:val="009E289C"/>
    <w:rsid w:val="009E2BFF"/>
    <w:rsid w:val="009E2CA4"/>
    <w:rsid w:val="009E359A"/>
    <w:rsid w:val="009E46B1"/>
    <w:rsid w:val="009E5B2A"/>
    <w:rsid w:val="009E5FCD"/>
    <w:rsid w:val="009E620B"/>
    <w:rsid w:val="009E6CCF"/>
    <w:rsid w:val="009E72F6"/>
    <w:rsid w:val="009E755A"/>
    <w:rsid w:val="009E7888"/>
    <w:rsid w:val="009F004C"/>
    <w:rsid w:val="009F047B"/>
    <w:rsid w:val="009F0CCD"/>
    <w:rsid w:val="009F1245"/>
    <w:rsid w:val="009F2E69"/>
    <w:rsid w:val="009F3027"/>
    <w:rsid w:val="009F390D"/>
    <w:rsid w:val="009F4EFD"/>
    <w:rsid w:val="009F5012"/>
    <w:rsid w:val="009F52DF"/>
    <w:rsid w:val="009F531A"/>
    <w:rsid w:val="009F5566"/>
    <w:rsid w:val="009F5824"/>
    <w:rsid w:val="009F5F94"/>
    <w:rsid w:val="009F62D2"/>
    <w:rsid w:val="009F6868"/>
    <w:rsid w:val="009F6F51"/>
    <w:rsid w:val="009F79D5"/>
    <w:rsid w:val="00A009CA"/>
    <w:rsid w:val="00A022F4"/>
    <w:rsid w:val="00A050B9"/>
    <w:rsid w:val="00A054EE"/>
    <w:rsid w:val="00A059EB"/>
    <w:rsid w:val="00A05DC5"/>
    <w:rsid w:val="00A0714F"/>
    <w:rsid w:val="00A10466"/>
    <w:rsid w:val="00A105D1"/>
    <w:rsid w:val="00A1064F"/>
    <w:rsid w:val="00A10744"/>
    <w:rsid w:val="00A10852"/>
    <w:rsid w:val="00A10D46"/>
    <w:rsid w:val="00A10E30"/>
    <w:rsid w:val="00A110B8"/>
    <w:rsid w:val="00A115B3"/>
    <w:rsid w:val="00A11DF6"/>
    <w:rsid w:val="00A129D6"/>
    <w:rsid w:val="00A12A28"/>
    <w:rsid w:val="00A12B66"/>
    <w:rsid w:val="00A13B17"/>
    <w:rsid w:val="00A141AE"/>
    <w:rsid w:val="00A151F5"/>
    <w:rsid w:val="00A15AF7"/>
    <w:rsid w:val="00A16C6C"/>
    <w:rsid w:val="00A16E48"/>
    <w:rsid w:val="00A17E5A"/>
    <w:rsid w:val="00A207C9"/>
    <w:rsid w:val="00A21421"/>
    <w:rsid w:val="00A214FA"/>
    <w:rsid w:val="00A21B01"/>
    <w:rsid w:val="00A22024"/>
    <w:rsid w:val="00A22260"/>
    <w:rsid w:val="00A22277"/>
    <w:rsid w:val="00A232BE"/>
    <w:rsid w:val="00A2376A"/>
    <w:rsid w:val="00A23DFF"/>
    <w:rsid w:val="00A24308"/>
    <w:rsid w:val="00A24EA5"/>
    <w:rsid w:val="00A25792"/>
    <w:rsid w:val="00A25AAD"/>
    <w:rsid w:val="00A25CB8"/>
    <w:rsid w:val="00A25CE2"/>
    <w:rsid w:val="00A26003"/>
    <w:rsid w:val="00A26A65"/>
    <w:rsid w:val="00A272A1"/>
    <w:rsid w:val="00A27794"/>
    <w:rsid w:val="00A27B24"/>
    <w:rsid w:val="00A27E16"/>
    <w:rsid w:val="00A30452"/>
    <w:rsid w:val="00A304D1"/>
    <w:rsid w:val="00A304FF"/>
    <w:rsid w:val="00A31022"/>
    <w:rsid w:val="00A31034"/>
    <w:rsid w:val="00A310BF"/>
    <w:rsid w:val="00A31A0A"/>
    <w:rsid w:val="00A31A6D"/>
    <w:rsid w:val="00A31FF5"/>
    <w:rsid w:val="00A34B27"/>
    <w:rsid w:val="00A350FB"/>
    <w:rsid w:val="00A35DC9"/>
    <w:rsid w:val="00A36242"/>
    <w:rsid w:val="00A36EAD"/>
    <w:rsid w:val="00A400A2"/>
    <w:rsid w:val="00A40D5B"/>
    <w:rsid w:val="00A40DA2"/>
    <w:rsid w:val="00A40FAB"/>
    <w:rsid w:val="00A41091"/>
    <w:rsid w:val="00A4116B"/>
    <w:rsid w:val="00A4121A"/>
    <w:rsid w:val="00A41A15"/>
    <w:rsid w:val="00A41D78"/>
    <w:rsid w:val="00A42C5A"/>
    <w:rsid w:val="00A433EE"/>
    <w:rsid w:val="00A43903"/>
    <w:rsid w:val="00A43C67"/>
    <w:rsid w:val="00A448E3"/>
    <w:rsid w:val="00A46760"/>
    <w:rsid w:val="00A467CA"/>
    <w:rsid w:val="00A469ED"/>
    <w:rsid w:val="00A4729E"/>
    <w:rsid w:val="00A47526"/>
    <w:rsid w:val="00A4756B"/>
    <w:rsid w:val="00A47AF8"/>
    <w:rsid w:val="00A50747"/>
    <w:rsid w:val="00A50EC7"/>
    <w:rsid w:val="00A5157F"/>
    <w:rsid w:val="00A51918"/>
    <w:rsid w:val="00A51A17"/>
    <w:rsid w:val="00A52B86"/>
    <w:rsid w:val="00A52D28"/>
    <w:rsid w:val="00A52D31"/>
    <w:rsid w:val="00A5349A"/>
    <w:rsid w:val="00A5391B"/>
    <w:rsid w:val="00A53D6B"/>
    <w:rsid w:val="00A544F3"/>
    <w:rsid w:val="00A54851"/>
    <w:rsid w:val="00A54AD0"/>
    <w:rsid w:val="00A54BD4"/>
    <w:rsid w:val="00A54F5C"/>
    <w:rsid w:val="00A55A78"/>
    <w:rsid w:val="00A56FD2"/>
    <w:rsid w:val="00A575AA"/>
    <w:rsid w:val="00A5760A"/>
    <w:rsid w:val="00A57615"/>
    <w:rsid w:val="00A5788B"/>
    <w:rsid w:val="00A60543"/>
    <w:rsid w:val="00A60765"/>
    <w:rsid w:val="00A60DF8"/>
    <w:rsid w:val="00A617C9"/>
    <w:rsid w:val="00A61AD4"/>
    <w:rsid w:val="00A62D64"/>
    <w:rsid w:val="00A63033"/>
    <w:rsid w:val="00A6339F"/>
    <w:rsid w:val="00A639C5"/>
    <w:rsid w:val="00A63D4A"/>
    <w:rsid w:val="00A64103"/>
    <w:rsid w:val="00A643A5"/>
    <w:rsid w:val="00A654FF"/>
    <w:rsid w:val="00A65622"/>
    <w:rsid w:val="00A659AA"/>
    <w:rsid w:val="00A66119"/>
    <w:rsid w:val="00A664F7"/>
    <w:rsid w:val="00A66785"/>
    <w:rsid w:val="00A66A7C"/>
    <w:rsid w:val="00A66B09"/>
    <w:rsid w:val="00A66C6D"/>
    <w:rsid w:val="00A67292"/>
    <w:rsid w:val="00A678FC"/>
    <w:rsid w:val="00A702C4"/>
    <w:rsid w:val="00A70868"/>
    <w:rsid w:val="00A710D2"/>
    <w:rsid w:val="00A72116"/>
    <w:rsid w:val="00A72D91"/>
    <w:rsid w:val="00A735AE"/>
    <w:rsid w:val="00A73CF5"/>
    <w:rsid w:val="00A74656"/>
    <w:rsid w:val="00A746A5"/>
    <w:rsid w:val="00A750B9"/>
    <w:rsid w:val="00A7600D"/>
    <w:rsid w:val="00A76C0F"/>
    <w:rsid w:val="00A77421"/>
    <w:rsid w:val="00A774A1"/>
    <w:rsid w:val="00A7799E"/>
    <w:rsid w:val="00A77A5F"/>
    <w:rsid w:val="00A800AE"/>
    <w:rsid w:val="00A80211"/>
    <w:rsid w:val="00A813A9"/>
    <w:rsid w:val="00A817A7"/>
    <w:rsid w:val="00A8225A"/>
    <w:rsid w:val="00A83576"/>
    <w:rsid w:val="00A83CB3"/>
    <w:rsid w:val="00A84296"/>
    <w:rsid w:val="00A84469"/>
    <w:rsid w:val="00A848F5"/>
    <w:rsid w:val="00A84AF9"/>
    <w:rsid w:val="00A86A44"/>
    <w:rsid w:val="00A879C1"/>
    <w:rsid w:val="00A87BCA"/>
    <w:rsid w:val="00A87FEE"/>
    <w:rsid w:val="00A90406"/>
    <w:rsid w:val="00A9109D"/>
    <w:rsid w:val="00A910FC"/>
    <w:rsid w:val="00A91877"/>
    <w:rsid w:val="00A91ADC"/>
    <w:rsid w:val="00A91E07"/>
    <w:rsid w:val="00A92024"/>
    <w:rsid w:val="00A92916"/>
    <w:rsid w:val="00A9362E"/>
    <w:rsid w:val="00A938E0"/>
    <w:rsid w:val="00A93CDF"/>
    <w:rsid w:val="00A954BA"/>
    <w:rsid w:val="00A95620"/>
    <w:rsid w:val="00A96525"/>
    <w:rsid w:val="00A96B94"/>
    <w:rsid w:val="00A975B8"/>
    <w:rsid w:val="00A97765"/>
    <w:rsid w:val="00A9789E"/>
    <w:rsid w:val="00A979AA"/>
    <w:rsid w:val="00AA00FB"/>
    <w:rsid w:val="00AA062E"/>
    <w:rsid w:val="00AA06F3"/>
    <w:rsid w:val="00AA0DA4"/>
    <w:rsid w:val="00AA0DCB"/>
    <w:rsid w:val="00AA2EC1"/>
    <w:rsid w:val="00AA31A9"/>
    <w:rsid w:val="00AA3DD1"/>
    <w:rsid w:val="00AA4A5B"/>
    <w:rsid w:val="00AA4F4A"/>
    <w:rsid w:val="00AA53BA"/>
    <w:rsid w:val="00AA60B4"/>
    <w:rsid w:val="00AA7704"/>
    <w:rsid w:val="00AA771A"/>
    <w:rsid w:val="00AA7C17"/>
    <w:rsid w:val="00AA7DB3"/>
    <w:rsid w:val="00AB0246"/>
    <w:rsid w:val="00AB0A26"/>
    <w:rsid w:val="00AB0BF7"/>
    <w:rsid w:val="00AB12F1"/>
    <w:rsid w:val="00AB14EF"/>
    <w:rsid w:val="00AB17B0"/>
    <w:rsid w:val="00AB18A3"/>
    <w:rsid w:val="00AB1A0A"/>
    <w:rsid w:val="00AB2A4E"/>
    <w:rsid w:val="00AB32C6"/>
    <w:rsid w:val="00AB366E"/>
    <w:rsid w:val="00AB3811"/>
    <w:rsid w:val="00AB3E09"/>
    <w:rsid w:val="00AB4357"/>
    <w:rsid w:val="00AB4F65"/>
    <w:rsid w:val="00AB5685"/>
    <w:rsid w:val="00AB5726"/>
    <w:rsid w:val="00AB5D33"/>
    <w:rsid w:val="00AB6653"/>
    <w:rsid w:val="00AB6F3B"/>
    <w:rsid w:val="00AB7926"/>
    <w:rsid w:val="00AB7A1D"/>
    <w:rsid w:val="00AC1607"/>
    <w:rsid w:val="00AC1C84"/>
    <w:rsid w:val="00AC42E7"/>
    <w:rsid w:val="00AC432C"/>
    <w:rsid w:val="00AC4433"/>
    <w:rsid w:val="00AC4AF8"/>
    <w:rsid w:val="00AC4C43"/>
    <w:rsid w:val="00AC688B"/>
    <w:rsid w:val="00AC6A19"/>
    <w:rsid w:val="00AC6BA7"/>
    <w:rsid w:val="00AC79AD"/>
    <w:rsid w:val="00AD0D3D"/>
    <w:rsid w:val="00AD127B"/>
    <w:rsid w:val="00AD16FE"/>
    <w:rsid w:val="00AD1D32"/>
    <w:rsid w:val="00AD23A2"/>
    <w:rsid w:val="00AD296C"/>
    <w:rsid w:val="00AD3065"/>
    <w:rsid w:val="00AD30E2"/>
    <w:rsid w:val="00AD35B0"/>
    <w:rsid w:val="00AD3637"/>
    <w:rsid w:val="00AD36B8"/>
    <w:rsid w:val="00AD3B7D"/>
    <w:rsid w:val="00AD6232"/>
    <w:rsid w:val="00AD68B7"/>
    <w:rsid w:val="00AD696C"/>
    <w:rsid w:val="00AD6B6B"/>
    <w:rsid w:val="00AD6E73"/>
    <w:rsid w:val="00AD7211"/>
    <w:rsid w:val="00AD7AE0"/>
    <w:rsid w:val="00AD7B23"/>
    <w:rsid w:val="00AD7BD0"/>
    <w:rsid w:val="00AE0B4D"/>
    <w:rsid w:val="00AE0DF6"/>
    <w:rsid w:val="00AE0E42"/>
    <w:rsid w:val="00AE112F"/>
    <w:rsid w:val="00AE1D59"/>
    <w:rsid w:val="00AE1F0E"/>
    <w:rsid w:val="00AE2E9B"/>
    <w:rsid w:val="00AE2EA0"/>
    <w:rsid w:val="00AE2F10"/>
    <w:rsid w:val="00AE333F"/>
    <w:rsid w:val="00AE33F8"/>
    <w:rsid w:val="00AE3F58"/>
    <w:rsid w:val="00AE444E"/>
    <w:rsid w:val="00AE4843"/>
    <w:rsid w:val="00AE4A97"/>
    <w:rsid w:val="00AE4CBA"/>
    <w:rsid w:val="00AE630F"/>
    <w:rsid w:val="00AE656F"/>
    <w:rsid w:val="00AE6A5F"/>
    <w:rsid w:val="00AE6F71"/>
    <w:rsid w:val="00AE7063"/>
    <w:rsid w:val="00AE724E"/>
    <w:rsid w:val="00AE7310"/>
    <w:rsid w:val="00AF1361"/>
    <w:rsid w:val="00AF1809"/>
    <w:rsid w:val="00AF1BF7"/>
    <w:rsid w:val="00AF21D6"/>
    <w:rsid w:val="00AF26C3"/>
    <w:rsid w:val="00AF358C"/>
    <w:rsid w:val="00AF39EC"/>
    <w:rsid w:val="00AF3A10"/>
    <w:rsid w:val="00AF3C3F"/>
    <w:rsid w:val="00AF3C5F"/>
    <w:rsid w:val="00AF3D7F"/>
    <w:rsid w:val="00AF40DE"/>
    <w:rsid w:val="00AF48D7"/>
    <w:rsid w:val="00AF4C57"/>
    <w:rsid w:val="00AF4F8A"/>
    <w:rsid w:val="00AF5365"/>
    <w:rsid w:val="00AF5960"/>
    <w:rsid w:val="00AF59A4"/>
    <w:rsid w:val="00AF5B00"/>
    <w:rsid w:val="00AF6879"/>
    <w:rsid w:val="00AF693E"/>
    <w:rsid w:val="00AF6A85"/>
    <w:rsid w:val="00AF6E61"/>
    <w:rsid w:val="00AF7594"/>
    <w:rsid w:val="00B00ADD"/>
    <w:rsid w:val="00B00B95"/>
    <w:rsid w:val="00B0151E"/>
    <w:rsid w:val="00B01E51"/>
    <w:rsid w:val="00B03102"/>
    <w:rsid w:val="00B03B84"/>
    <w:rsid w:val="00B0512C"/>
    <w:rsid w:val="00B051E4"/>
    <w:rsid w:val="00B05249"/>
    <w:rsid w:val="00B053CB"/>
    <w:rsid w:val="00B061C1"/>
    <w:rsid w:val="00B06560"/>
    <w:rsid w:val="00B066FD"/>
    <w:rsid w:val="00B070F8"/>
    <w:rsid w:val="00B074E4"/>
    <w:rsid w:val="00B07B89"/>
    <w:rsid w:val="00B114A1"/>
    <w:rsid w:val="00B1157F"/>
    <w:rsid w:val="00B11B14"/>
    <w:rsid w:val="00B120B2"/>
    <w:rsid w:val="00B144B3"/>
    <w:rsid w:val="00B14B69"/>
    <w:rsid w:val="00B1530D"/>
    <w:rsid w:val="00B15DE8"/>
    <w:rsid w:val="00B160D0"/>
    <w:rsid w:val="00B167DC"/>
    <w:rsid w:val="00B16976"/>
    <w:rsid w:val="00B16B03"/>
    <w:rsid w:val="00B16B49"/>
    <w:rsid w:val="00B170FB"/>
    <w:rsid w:val="00B17BD9"/>
    <w:rsid w:val="00B2044E"/>
    <w:rsid w:val="00B20C3F"/>
    <w:rsid w:val="00B212AD"/>
    <w:rsid w:val="00B220EB"/>
    <w:rsid w:val="00B22775"/>
    <w:rsid w:val="00B23C14"/>
    <w:rsid w:val="00B242FB"/>
    <w:rsid w:val="00B24643"/>
    <w:rsid w:val="00B255E9"/>
    <w:rsid w:val="00B258B9"/>
    <w:rsid w:val="00B263BE"/>
    <w:rsid w:val="00B26EE6"/>
    <w:rsid w:val="00B2799B"/>
    <w:rsid w:val="00B27E9C"/>
    <w:rsid w:val="00B27F07"/>
    <w:rsid w:val="00B305CE"/>
    <w:rsid w:val="00B314EC"/>
    <w:rsid w:val="00B319DC"/>
    <w:rsid w:val="00B32101"/>
    <w:rsid w:val="00B32192"/>
    <w:rsid w:val="00B32451"/>
    <w:rsid w:val="00B326F6"/>
    <w:rsid w:val="00B33177"/>
    <w:rsid w:val="00B33508"/>
    <w:rsid w:val="00B337FC"/>
    <w:rsid w:val="00B33AD7"/>
    <w:rsid w:val="00B33B9E"/>
    <w:rsid w:val="00B33C45"/>
    <w:rsid w:val="00B3455B"/>
    <w:rsid w:val="00B34F7F"/>
    <w:rsid w:val="00B351E0"/>
    <w:rsid w:val="00B3520E"/>
    <w:rsid w:val="00B358C0"/>
    <w:rsid w:val="00B3650C"/>
    <w:rsid w:val="00B36E52"/>
    <w:rsid w:val="00B373B8"/>
    <w:rsid w:val="00B37BCD"/>
    <w:rsid w:val="00B40156"/>
    <w:rsid w:val="00B4187A"/>
    <w:rsid w:val="00B419ED"/>
    <w:rsid w:val="00B42A00"/>
    <w:rsid w:val="00B42F07"/>
    <w:rsid w:val="00B430AE"/>
    <w:rsid w:val="00B43A40"/>
    <w:rsid w:val="00B43C62"/>
    <w:rsid w:val="00B43EAB"/>
    <w:rsid w:val="00B44AA0"/>
    <w:rsid w:val="00B44BC1"/>
    <w:rsid w:val="00B44D23"/>
    <w:rsid w:val="00B44DE8"/>
    <w:rsid w:val="00B45FB7"/>
    <w:rsid w:val="00B4629D"/>
    <w:rsid w:val="00B4641D"/>
    <w:rsid w:val="00B464F8"/>
    <w:rsid w:val="00B46565"/>
    <w:rsid w:val="00B469E1"/>
    <w:rsid w:val="00B46F0F"/>
    <w:rsid w:val="00B47365"/>
    <w:rsid w:val="00B473DC"/>
    <w:rsid w:val="00B508DC"/>
    <w:rsid w:val="00B509C9"/>
    <w:rsid w:val="00B519CD"/>
    <w:rsid w:val="00B522A0"/>
    <w:rsid w:val="00B529C5"/>
    <w:rsid w:val="00B52A9F"/>
    <w:rsid w:val="00B52BA2"/>
    <w:rsid w:val="00B52BE8"/>
    <w:rsid w:val="00B52DD2"/>
    <w:rsid w:val="00B54751"/>
    <w:rsid w:val="00B54D9C"/>
    <w:rsid w:val="00B552C8"/>
    <w:rsid w:val="00B55A4A"/>
    <w:rsid w:val="00B56358"/>
    <w:rsid w:val="00B56918"/>
    <w:rsid w:val="00B56AF6"/>
    <w:rsid w:val="00B56F5A"/>
    <w:rsid w:val="00B575FD"/>
    <w:rsid w:val="00B600F3"/>
    <w:rsid w:val="00B60428"/>
    <w:rsid w:val="00B60F74"/>
    <w:rsid w:val="00B61005"/>
    <w:rsid w:val="00B619BE"/>
    <w:rsid w:val="00B61EBF"/>
    <w:rsid w:val="00B628FC"/>
    <w:rsid w:val="00B62B19"/>
    <w:rsid w:val="00B62C91"/>
    <w:rsid w:val="00B63193"/>
    <w:rsid w:val="00B6412B"/>
    <w:rsid w:val="00B660A6"/>
    <w:rsid w:val="00B66235"/>
    <w:rsid w:val="00B66EDF"/>
    <w:rsid w:val="00B67B2B"/>
    <w:rsid w:val="00B7013A"/>
    <w:rsid w:val="00B71680"/>
    <w:rsid w:val="00B716B6"/>
    <w:rsid w:val="00B71FE3"/>
    <w:rsid w:val="00B73657"/>
    <w:rsid w:val="00B73964"/>
    <w:rsid w:val="00B73C04"/>
    <w:rsid w:val="00B73CF1"/>
    <w:rsid w:val="00B74118"/>
    <w:rsid w:val="00B74837"/>
    <w:rsid w:val="00B74961"/>
    <w:rsid w:val="00B749CA"/>
    <w:rsid w:val="00B749E6"/>
    <w:rsid w:val="00B74ACD"/>
    <w:rsid w:val="00B75299"/>
    <w:rsid w:val="00B7531A"/>
    <w:rsid w:val="00B76096"/>
    <w:rsid w:val="00B760C6"/>
    <w:rsid w:val="00B77551"/>
    <w:rsid w:val="00B77ACE"/>
    <w:rsid w:val="00B77E13"/>
    <w:rsid w:val="00B77EBE"/>
    <w:rsid w:val="00B77ED2"/>
    <w:rsid w:val="00B8017B"/>
    <w:rsid w:val="00B815E1"/>
    <w:rsid w:val="00B8299B"/>
    <w:rsid w:val="00B82BB0"/>
    <w:rsid w:val="00B83003"/>
    <w:rsid w:val="00B830BA"/>
    <w:rsid w:val="00B84214"/>
    <w:rsid w:val="00B85111"/>
    <w:rsid w:val="00B85291"/>
    <w:rsid w:val="00B85BEF"/>
    <w:rsid w:val="00B864A0"/>
    <w:rsid w:val="00B86888"/>
    <w:rsid w:val="00B9066D"/>
    <w:rsid w:val="00B91C13"/>
    <w:rsid w:val="00B92155"/>
    <w:rsid w:val="00B92328"/>
    <w:rsid w:val="00B92401"/>
    <w:rsid w:val="00B92A65"/>
    <w:rsid w:val="00B92AC0"/>
    <w:rsid w:val="00B931AA"/>
    <w:rsid w:val="00B939BD"/>
    <w:rsid w:val="00B93AAC"/>
    <w:rsid w:val="00B93F66"/>
    <w:rsid w:val="00B940C8"/>
    <w:rsid w:val="00B94445"/>
    <w:rsid w:val="00B94B9F"/>
    <w:rsid w:val="00B9517D"/>
    <w:rsid w:val="00B957DC"/>
    <w:rsid w:val="00B9610F"/>
    <w:rsid w:val="00B962BA"/>
    <w:rsid w:val="00B964E8"/>
    <w:rsid w:val="00B9692D"/>
    <w:rsid w:val="00B9735B"/>
    <w:rsid w:val="00B97413"/>
    <w:rsid w:val="00B974D4"/>
    <w:rsid w:val="00B97EB1"/>
    <w:rsid w:val="00BA09AB"/>
    <w:rsid w:val="00BA0BA6"/>
    <w:rsid w:val="00BA0F53"/>
    <w:rsid w:val="00BA11AF"/>
    <w:rsid w:val="00BA1448"/>
    <w:rsid w:val="00BA14C9"/>
    <w:rsid w:val="00BA1F3F"/>
    <w:rsid w:val="00BA2416"/>
    <w:rsid w:val="00BA337F"/>
    <w:rsid w:val="00BA3718"/>
    <w:rsid w:val="00BA49EF"/>
    <w:rsid w:val="00BA4B38"/>
    <w:rsid w:val="00BA506D"/>
    <w:rsid w:val="00BA5513"/>
    <w:rsid w:val="00BA5739"/>
    <w:rsid w:val="00BA57DD"/>
    <w:rsid w:val="00BA593A"/>
    <w:rsid w:val="00BA5EED"/>
    <w:rsid w:val="00BA6312"/>
    <w:rsid w:val="00BA6B30"/>
    <w:rsid w:val="00BA75C9"/>
    <w:rsid w:val="00BA79C4"/>
    <w:rsid w:val="00BA7FF1"/>
    <w:rsid w:val="00BB05C1"/>
    <w:rsid w:val="00BB10E9"/>
    <w:rsid w:val="00BB12BF"/>
    <w:rsid w:val="00BB14D4"/>
    <w:rsid w:val="00BB17A2"/>
    <w:rsid w:val="00BB1945"/>
    <w:rsid w:val="00BB3C18"/>
    <w:rsid w:val="00BB3FA4"/>
    <w:rsid w:val="00BB41C2"/>
    <w:rsid w:val="00BB4C62"/>
    <w:rsid w:val="00BB53F1"/>
    <w:rsid w:val="00BB5596"/>
    <w:rsid w:val="00BB6210"/>
    <w:rsid w:val="00BB7B78"/>
    <w:rsid w:val="00BB7DD5"/>
    <w:rsid w:val="00BC1CCA"/>
    <w:rsid w:val="00BC2052"/>
    <w:rsid w:val="00BC205C"/>
    <w:rsid w:val="00BC28DF"/>
    <w:rsid w:val="00BC31EE"/>
    <w:rsid w:val="00BC346E"/>
    <w:rsid w:val="00BC3CB6"/>
    <w:rsid w:val="00BC3CD7"/>
    <w:rsid w:val="00BC416C"/>
    <w:rsid w:val="00BC4A9C"/>
    <w:rsid w:val="00BC4D85"/>
    <w:rsid w:val="00BC575E"/>
    <w:rsid w:val="00BC639F"/>
    <w:rsid w:val="00BC63F6"/>
    <w:rsid w:val="00BC6F47"/>
    <w:rsid w:val="00BC72D4"/>
    <w:rsid w:val="00BC76F7"/>
    <w:rsid w:val="00BC79D4"/>
    <w:rsid w:val="00BC7C34"/>
    <w:rsid w:val="00BD2055"/>
    <w:rsid w:val="00BD2C62"/>
    <w:rsid w:val="00BD2CD0"/>
    <w:rsid w:val="00BD3F2D"/>
    <w:rsid w:val="00BD425D"/>
    <w:rsid w:val="00BD4265"/>
    <w:rsid w:val="00BD43C5"/>
    <w:rsid w:val="00BD4CFD"/>
    <w:rsid w:val="00BD5209"/>
    <w:rsid w:val="00BD6581"/>
    <w:rsid w:val="00BD6597"/>
    <w:rsid w:val="00BD6B9E"/>
    <w:rsid w:val="00BD7056"/>
    <w:rsid w:val="00BD7602"/>
    <w:rsid w:val="00BD7B60"/>
    <w:rsid w:val="00BE062A"/>
    <w:rsid w:val="00BE19CA"/>
    <w:rsid w:val="00BE1BD0"/>
    <w:rsid w:val="00BE2176"/>
    <w:rsid w:val="00BE24FE"/>
    <w:rsid w:val="00BE2602"/>
    <w:rsid w:val="00BE3BB5"/>
    <w:rsid w:val="00BE531B"/>
    <w:rsid w:val="00BE5436"/>
    <w:rsid w:val="00BE5C86"/>
    <w:rsid w:val="00BE5D40"/>
    <w:rsid w:val="00BE5D95"/>
    <w:rsid w:val="00BE6140"/>
    <w:rsid w:val="00BE673E"/>
    <w:rsid w:val="00BE70F7"/>
    <w:rsid w:val="00BE7382"/>
    <w:rsid w:val="00BE7F12"/>
    <w:rsid w:val="00BF0DCF"/>
    <w:rsid w:val="00BF11E4"/>
    <w:rsid w:val="00BF1275"/>
    <w:rsid w:val="00BF1831"/>
    <w:rsid w:val="00BF1977"/>
    <w:rsid w:val="00BF1C6A"/>
    <w:rsid w:val="00BF296A"/>
    <w:rsid w:val="00BF2FF5"/>
    <w:rsid w:val="00BF31B9"/>
    <w:rsid w:val="00BF4829"/>
    <w:rsid w:val="00BF4B58"/>
    <w:rsid w:val="00BF6094"/>
    <w:rsid w:val="00BF60C6"/>
    <w:rsid w:val="00BF6191"/>
    <w:rsid w:val="00BF637E"/>
    <w:rsid w:val="00BF6514"/>
    <w:rsid w:val="00BF68C7"/>
    <w:rsid w:val="00BF7263"/>
    <w:rsid w:val="00BF7328"/>
    <w:rsid w:val="00C00043"/>
    <w:rsid w:val="00C008BD"/>
    <w:rsid w:val="00C00BEF"/>
    <w:rsid w:val="00C00BFB"/>
    <w:rsid w:val="00C013E6"/>
    <w:rsid w:val="00C01624"/>
    <w:rsid w:val="00C01871"/>
    <w:rsid w:val="00C0281A"/>
    <w:rsid w:val="00C03031"/>
    <w:rsid w:val="00C03B56"/>
    <w:rsid w:val="00C044A6"/>
    <w:rsid w:val="00C04A08"/>
    <w:rsid w:val="00C05912"/>
    <w:rsid w:val="00C05E46"/>
    <w:rsid w:val="00C05EF9"/>
    <w:rsid w:val="00C0699B"/>
    <w:rsid w:val="00C06CD8"/>
    <w:rsid w:val="00C0752D"/>
    <w:rsid w:val="00C07946"/>
    <w:rsid w:val="00C102AC"/>
    <w:rsid w:val="00C1053A"/>
    <w:rsid w:val="00C1161C"/>
    <w:rsid w:val="00C11938"/>
    <w:rsid w:val="00C11BE8"/>
    <w:rsid w:val="00C126A8"/>
    <w:rsid w:val="00C131B6"/>
    <w:rsid w:val="00C134B8"/>
    <w:rsid w:val="00C13670"/>
    <w:rsid w:val="00C13679"/>
    <w:rsid w:val="00C13EB5"/>
    <w:rsid w:val="00C14B4A"/>
    <w:rsid w:val="00C15149"/>
    <w:rsid w:val="00C15B69"/>
    <w:rsid w:val="00C16712"/>
    <w:rsid w:val="00C17117"/>
    <w:rsid w:val="00C17288"/>
    <w:rsid w:val="00C209E9"/>
    <w:rsid w:val="00C21880"/>
    <w:rsid w:val="00C2191A"/>
    <w:rsid w:val="00C21F28"/>
    <w:rsid w:val="00C2212D"/>
    <w:rsid w:val="00C222FA"/>
    <w:rsid w:val="00C22309"/>
    <w:rsid w:val="00C22D2D"/>
    <w:rsid w:val="00C23157"/>
    <w:rsid w:val="00C23D0F"/>
    <w:rsid w:val="00C2400A"/>
    <w:rsid w:val="00C2475A"/>
    <w:rsid w:val="00C247F0"/>
    <w:rsid w:val="00C24E58"/>
    <w:rsid w:val="00C253DE"/>
    <w:rsid w:val="00C26314"/>
    <w:rsid w:val="00C265B4"/>
    <w:rsid w:val="00C2670A"/>
    <w:rsid w:val="00C27D73"/>
    <w:rsid w:val="00C3006F"/>
    <w:rsid w:val="00C308D3"/>
    <w:rsid w:val="00C316C0"/>
    <w:rsid w:val="00C3184A"/>
    <w:rsid w:val="00C32128"/>
    <w:rsid w:val="00C32415"/>
    <w:rsid w:val="00C325A9"/>
    <w:rsid w:val="00C3261A"/>
    <w:rsid w:val="00C32C27"/>
    <w:rsid w:val="00C33441"/>
    <w:rsid w:val="00C337F6"/>
    <w:rsid w:val="00C33F0E"/>
    <w:rsid w:val="00C34765"/>
    <w:rsid w:val="00C34FDE"/>
    <w:rsid w:val="00C36640"/>
    <w:rsid w:val="00C40638"/>
    <w:rsid w:val="00C40F18"/>
    <w:rsid w:val="00C4210E"/>
    <w:rsid w:val="00C42472"/>
    <w:rsid w:val="00C42FD8"/>
    <w:rsid w:val="00C435EA"/>
    <w:rsid w:val="00C435F8"/>
    <w:rsid w:val="00C43F04"/>
    <w:rsid w:val="00C444C0"/>
    <w:rsid w:val="00C44A4A"/>
    <w:rsid w:val="00C44B96"/>
    <w:rsid w:val="00C453D6"/>
    <w:rsid w:val="00C45526"/>
    <w:rsid w:val="00C455D5"/>
    <w:rsid w:val="00C45C1E"/>
    <w:rsid w:val="00C45ED0"/>
    <w:rsid w:val="00C466E7"/>
    <w:rsid w:val="00C46FA4"/>
    <w:rsid w:val="00C47421"/>
    <w:rsid w:val="00C47D87"/>
    <w:rsid w:val="00C503AB"/>
    <w:rsid w:val="00C503DF"/>
    <w:rsid w:val="00C50F70"/>
    <w:rsid w:val="00C5154D"/>
    <w:rsid w:val="00C51D39"/>
    <w:rsid w:val="00C52E33"/>
    <w:rsid w:val="00C530C6"/>
    <w:rsid w:val="00C53182"/>
    <w:rsid w:val="00C548A2"/>
    <w:rsid w:val="00C549B0"/>
    <w:rsid w:val="00C54A5E"/>
    <w:rsid w:val="00C55641"/>
    <w:rsid w:val="00C557CC"/>
    <w:rsid w:val="00C5636E"/>
    <w:rsid w:val="00C568D4"/>
    <w:rsid w:val="00C56CD6"/>
    <w:rsid w:val="00C579E5"/>
    <w:rsid w:val="00C57EEE"/>
    <w:rsid w:val="00C608D7"/>
    <w:rsid w:val="00C60E70"/>
    <w:rsid w:val="00C63D68"/>
    <w:rsid w:val="00C64069"/>
    <w:rsid w:val="00C640F0"/>
    <w:rsid w:val="00C642C0"/>
    <w:rsid w:val="00C6456D"/>
    <w:rsid w:val="00C65050"/>
    <w:rsid w:val="00C6515F"/>
    <w:rsid w:val="00C65A10"/>
    <w:rsid w:val="00C67F2B"/>
    <w:rsid w:val="00C70EF3"/>
    <w:rsid w:val="00C70F12"/>
    <w:rsid w:val="00C71177"/>
    <w:rsid w:val="00C712D7"/>
    <w:rsid w:val="00C71551"/>
    <w:rsid w:val="00C71A94"/>
    <w:rsid w:val="00C72304"/>
    <w:rsid w:val="00C72652"/>
    <w:rsid w:val="00C72C18"/>
    <w:rsid w:val="00C7336B"/>
    <w:rsid w:val="00C73E5A"/>
    <w:rsid w:val="00C74566"/>
    <w:rsid w:val="00C75148"/>
    <w:rsid w:val="00C773A4"/>
    <w:rsid w:val="00C80104"/>
    <w:rsid w:val="00C80190"/>
    <w:rsid w:val="00C80B2B"/>
    <w:rsid w:val="00C81A7C"/>
    <w:rsid w:val="00C82C3D"/>
    <w:rsid w:val="00C82DBA"/>
    <w:rsid w:val="00C82F19"/>
    <w:rsid w:val="00C8441C"/>
    <w:rsid w:val="00C844A0"/>
    <w:rsid w:val="00C84E54"/>
    <w:rsid w:val="00C857BD"/>
    <w:rsid w:val="00C865E0"/>
    <w:rsid w:val="00C87C54"/>
    <w:rsid w:val="00C87CC5"/>
    <w:rsid w:val="00C87E1F"/>
    <w:rsid w:val="00C9004D"/>
    <w:rsid w:val="00C902B4"/>
    <w:rsid w:val="00C90697"/>
    <w:rsid w:val="00C90F87"/>
    <w:rsid w:val="00C91C21"/>
    <w:rsid w:val="00C9244C"/>
    <w:rsid w:val="00C92A6A"/>
    <w:rsid w:val="00C92F24"/>
    <w:rsid w:val="00C92F95"/>
    <w:rsid w:val="00C93907"/>
    <w:rsid w:val="00C94486"/>
    <w:rsid w:val="00C944F7"/>
    <w:rsid w:val="00C958F3"/>
    <w:rsid w:val="00C95AB6"/>
    <w:rsid w:val="00C960A0"/>
    <w:rsid w:val="00C96171"/>
    <w:rsid w:val="00C96647"/>
    <w:rsid w:val="00C966F3"/>
    <w:rsid w:val="00C97D5C"/>
    <w:rsid w:val="00CA093A"/>
    <w:rsid w:val="00CA1734"/>
    <w:rsid w:val="00CA1916"/>
    <w:rsid w:val="00CA4505"/>
    <w:rsid w:val="00CA517C"/>
    <w:rsid w:val="00CA5379"/>
    <w:rsid w:val="00CA53D0"/>
    <w:rsid w:val="00CA5D97"/>
    <w:rsid w:val="00CA6DDF"/>
    <w:rsid w:val="00CA718C"/>
    <w:rsid w:val="00CA7332"/>
    <w:rsid w:val="00CA7C49"/>
    <w:rsid w:val="00CA7EF5"/>
    <w:rsid w:val="00CB0355"/>
    <w:rsid w:val="00CB0412"/>
    <w:rsid w:val="00CB0985"/>
    <w:rsid w:val="00CB1549"/>
    <w:rsid w:val="00CB2FA2"/>
    <w:rsid w:val="00CB35ED"/>
    <w:rsid w:val="00CB4BA3"/>
    <w:rsid w:val="00CB64E9"/>
    <w:rsid w:val="00CB6BB5"/>
    <w:rsid w:val="00CB7B3F"/>
    <w:rsid w:val="00CC0112"/>
    <w:rsid w:val="00CC0523"/>
    <w:rsid w:val="00CC073B"/>
    <w:rsid w:val="00CC0AC3"/>
    <w:rsid w:val="00CC0F8C"/>
    <w:rsid w:val="00CC1609"/>
    <w:rsid w:val="00CC17E2"/>
    <w:rsid w:val="00CC1BC4"/>
    <w:rsid w:val="00CC1F10"/>
    <w:rsid w:val="00CC2148"/>
    <w:rsid w:val="00CC38C5"/>
    <w:rsid w:val="00CC4686"/>
    <w:rsid w:val="00CC47D8"/>
    <w:rsid w:val="00CC49FF"/>
    <w:rsid w:val="00CC51CF"/>
    <w:rsid w:val="00CC59D4"/>
    <w:rsid w:val="00CC5ABE"/>
    <w:rsid w:val="00CC7021"/>
    <w:rsid w:val="00CC7D4E"/>
    <w:rsid w:val="00CD0B9D"/>
    <w:rsid w:val="00CD167F"/>
    <w:rsid w:val="00CD23B7"/>
    <w:rsid w:val="00CD335F"/>
    <w:rsid w:val="00CD33C4"/>
    <w:rsid w:val="00CD43C9"/>
    <w:rsid w:val="00CD4DD1"/>
    <w:rsid w:val="00CD51A8"/>
    <w:rsid w:val="00CD63F3"/>
    <w:rsid w:val="00CD6AA8"/>
    <w:rsid w:val="00CD6BCD"/>
    <w:rsid w:val="00CD7136"/>
    <w:rsid w:val="00CD7903"/>
    <w:rsid w:val="00CD7904"/>
    <w:rsid w:val="00CE0110"/>
    <w:rsid w:val="00CE01D7"/>
    <w:rsid w:val="00CE109B"/>
    <w:rsid w:val="00CE12E1"/>
    <w:rsid w:val="00CE1309"/>
    <w:rsid w:val="00CE14A6"/>
    <w:rsid w:val="00CE19AF"/>
    <w:rsid w:val="00CE19F8"/>
    <w:rsid w:val="00CE26C5"/>
    <w:rsid w:val="00CE296B"/>
    <w:rsid w:val="00CE329B"/>
    <w:rsid w:val="00CE3CBA"/>
    <w:rsid w:val="00CE3CEB"/>
    <w:rsid w:val="00CE3D5E"/>
    <w:rsid w:val="00CE4A4F"/>
    <w:rsid w:val="00CE4F71"/>
    <w:rsid w:val="00CE5794"/>
    <w:rsid w:val="00CE58D0"/>
    <w:rsid w:val="00CE5C3F"/>
    <w:rsid w:val="00CE6413"/>
    <w:rsid w:val="00CE6838"/>
    <w:rsid w:val="00CE6AB4"/>
    <w:rsid w:val="00CE6B35"/>
    <w:rsid w:val="00CE6C14"/>
    <w:rsid w:val="00CE753E"/>
    <w:rsid w:val="00CE794A"/>
    <w:rsid w:val="00CF0107"/>
    <w:rsid w:val="00CF0357"/>
    <w:rsid w:val="00CF048E"/>
    <w:rsid w:val="00CF04A7"/>
    <w:rsid w:val="00CF06A2"/>
    <w:rsid w:val="00CF1024"/>
    <w:rsid w:val="00CF1EBA"/>
    <w:rsid w:val="00CF2603"/>
    <w:rsid w:val="00CF266E"/>
    <w:rsid w:val="00CF3147"/>
    <w:rsid w:val="00CF466F"/>
    <w:rsid w:val="00CF4A69"/>
    <w:rsid w:val="00CF5D24"/>
    <w:rsid w:val="00CF5FB3"/>
    <w:rsid w:val="00CF613F"/>
    <w:rsid w:val="00CF76FF"/>
    <w:rsid w:val="00D00174"/>
    <w:rsid w:val="00D00F4B"/>
    <w:rsid w:val="00D015BA"/>
    <w:rsid w:val="00D017E9"/>
    <w:rsid w:val="00D01BF3"/>
    <w:rsid w:val="00D01E09"/>
    <w:rsid w:val="00D01F8D"/>
    <w:rsid w:val="00D03DD9"/>
    <w:rsid w:val="00D04549"/>
    <w:rsid w:val="00D05E16"/>
    <w:rsid w:val="00D05FF5"/>
    <w:rsid w:val="00D06792"/>
    <w:rsid w:val="00D071B5"/>
    <w:rsid w:val="00D07A8F"/>
    <w:rsid w:val="00D1078B"/>
    <w:rsid w:val="00D114BD"/>
    <w:rsid w:val="00D11BA1"/>
    <w:rsid w:val="00D1200C"/>
    <w:rsid w:val="00D133CD"/>
    <w:rsid w:val="00D14DC2"/>
    <w:rsid w:val="00D1533A"/>
    <w:rsid w:val="00D158E7"/>
    <w:rsid w:val="00D1592B"/>
    <w:rsid w:val="00D15F13"/>
    <w:rsid w:val="00D1619E"/>
    <w:rsid w:val="00D1641E"/>
    <w:rsid w:val="00D1796E"/>
    <w:rsid w:val="00D21914"/>
    <w:rsid w:val="00D2400B"/>
    <w:rsid w:val="00D24A96"/>
    <w:rsid w:val="00D25036"/>
    <w:rsid w:val="00D25222"/>
    <w:rsid w:val="00D2577C"/>
    <w:rsid w:val="00D26210"/>
    <w:rsid w:val="00D262ED"/>
    <w:rsid w:val="00D2676C"/>
    <w:rsid w:val="00D301D8"/>
    <w:rsid w:val="00D31046"/>
    <w:rsid w:val="00D3181C"/>
    <w:rsid w:val="00D31CC0"/>
    <w:rsid w:val="00D324B9"/>
    <w:rsid w:val="00D343B6"/>
    <w:rsid w:val="00D34A2D"/>
    <w:rsid w:val="00D34AEF"/>
    <w:rsid w:val="00D35559"/>
    <w:rsid w:val="00D36D2F"/>
    <w:rsid w:val="00D37262"/>
    <w:rsid w:val="00D37280"/>
    <w:rsid w:val="00D377D5"/>
    <w:rsid w:val="00D40E41"/>
    <w:rsid w:val="00D4102B"/>
    <w:rsid w:val="00D4147F"/>
    <w:rsid w:val="00D43F8B"/>
    <w:rsid w:val="00D43FF9"/>
    <w:rsid w:val="00D44654"/>
    <w:rsid w:val="00D447C4"/>
    <w:rsid w:val="00D45FCF"/>
    <w:rsid w:val="00D46BB8"/>
    <w:rsid w:val="00D4770D"/>
    <w:rsid w:val="00D501FD"/>
    <w:rsid w:val="00D50387"/>
    <w:rsid w:val="00D512D7"/>
    <w:rsid w:val="00D52623"/>
    <w:rsid w:val="00D530BC"/>
    <w:rsid w:val="00D53543"/>
    <w:rsid w:val="00D54B53"/>
    <w:rsid w:val="00D557B6"/>
    <w:rsid w:val="00D55A75"/>
    <w:rsid w:val="00D5642A"/>
    <w:rsid w:val="00D56913"/>
    <w:rsid w:val="00D56B36"/>
    <w:rsid w:val="00D57061"/>
    <w:rsid w:val="00D577AE"/>
    <w:rsid w:val="00D57A17"/>
    <w:rsid w:val="00D611D7"/>
    <w:rsid w:val="00D61264"/>
    <w:rsid w:val="00D62614"/>
    <w:rsid w:val="00D62E43"/>
    <w:rsid w:val="00D63411"/>
    <w:rsid w:val="00D645A4"/>
    <w:rsid w:val="00D6487E"/>
    <w:rsid w:val="00D64A26"/>
    <w:rsid w:val="00D64ED7"/>
    <w:rsid w:val="00D6529A"/>
    <w:rsid w:val="00D65309"/>
    <w:rsid w:val="00D65B62"/>
    <w:rsid w:val="00D65B73"/>
    <w:rsid w:val="00D665A5"/>
    <w:rsid w:val="00D672CD"/>
    <w:rsid w:val="00D67B61"/>
    <w:rsid w:val="00D709D8"/>
    <w:rsid w:val="00D70CED"/>
    <w:rsid w:val="00D70FBC"/>
    <w:rsid w:val="00D71244"/>
    <w:rsid w:val="00D7145C"/>
    <w:rsid w:val="00D71BB2"/>
    <w:rsid w:val="00D71C23"/>
    <w:rsid w:val="00D72C9B"/>
    <w:rsid w:val="00D7439C"/>
    <w:rsid w:val="00D74893"/>
    <w:rsid w:val="00D74D60"/>
    <w:rsid w:val="00D75046"/>
    <w:rsid w:val="00D76353"/>
    <w:rsid w:val="00D76635"/>
    <w:rsid w:val="00D80368"/>
    <w:rsid w:val="00D81B92"/>
    <w:rsid w:val="00D8252A"/>
    <w:rsid w:val="00D83483"/>
    <w:rsid w:val="00D834AE"/>
    <w:rsid w:val="00D83A50"/>
    <w:rsid w:val="00D83B6C"/>
    <w:rsid w:val="00D83D4A"/>
    <w:rsid w:val="00D8438A"/>
    <w:rsid w:val="00D86AA1"/>
    <w:rsid w:val="00D874C8"/>
    <w:rsid w:val="00D901F6"/>
    <w:rsid w:val="00D9044D"/>
    <w:rsid w:val="00D914B3"/>
    <w:rsid w:val="00D9173F"/>
    <w:rsid w:val="00D917CF"/>
    <w:rsid w:val="00D91BB6"/>
    <w:rsid w:val="00D9215E"/>
    <w:rsid w:val="00D92280"/>
    <w:rsid w:val="00D92A63"/>
    <w:rsid w:val="00D92B2A"/>
    <w:rsid w:val="00D94A13"/>
    <w:rsid w:val="00D94C9F"/>
    <w:rsid w:val="00D95259"/>
    <w:rsid w:val="00D95368"/>
    <w:rsid w:val="00D95720"/>
    <w:rsid w:val="00D95B58"/>
    <w:rsid w:val="00D9639D"/>
    <w:rsid w:val="00D96498"/>
    <w:rsid w:val="00D96B0F"/>
    <w:rsid w:val="00D96BB1"/>
    <w:rsid w:val="00D97240"/>
    <w:rsid w:val="00D9779D"/>
    <w:rsid w:val="00D97FEF"/>
    <w:rsid w:val="00DA01AA"/>
    <w:rsid w:val="00DA03B9"/>
    <w:rsid w:val="00DA0D0F"/>
    <w:rsid w:val="00DA0D78"/>
    <w:rsid w:val="00DA0F11"/>
    <w:rsid w:val="00DA0F35"/>
    <w:rsid w:val="00DA17AC"/>
    <w:rsid w:val="00DA2370"/>
    <w:rsid w:val="00DA27F8"/>
    <w:rsid w:val="00DA428C"/>
    <w:rsid w:val="00DA4375"/>
    <w:rsid w:val="00DA4E4F"/>
    <w:rsid w:val="00DA5913"/>
    <w:rsid w:val="00DA6079"/>
    <w:rsid w:val="00DA6153"/>
    <w:rsid w:val="00DA6BA3"/>
    <w:rsid w:val="00DA6F8E"/>
    <w:rsid w:val="00DA7117"/>
    <w:rsid w:val="00DA76B9"/>
    <w:rsid w:val="00DA7BA4"/>
    <w:rsid w:val="00DB0196"/>
    <w:rsid w:val="00DB0606"/>
    <w:rsid w:val="00DB06BA"/>
    <w:rsid w:val="00DB09B2"/>
    <w:rsid w:val="00DB0BD2"/>
    <w:rsid w:val="00DB0DAA"/>
    <w:rsid w:val="00DB1A04"/>
    <w:rsid w:val="00DB1D72"/>
    <w:rsid w:val="00DB1FFE"/>
    <w:rsid w:val="00DB2D66"/>
    <w:rsid w:val="00DB32A6"/>
    <w:rsid w:val="00DB39D0"/>
    <w:rsid w:val="00DB3C84"/>
    <w:rsid w:val="00DB3FBF"/>
    <w:rsid w:val="00DB47DF"/>
    <w:rsid w:val="00DB5D3A"/>
    <w:rsid w:val="00DB62D3"/>
    <w:rsid w:val="00DB682F"/>
    <w:rsid w:val="00DB7394"/>
    <w:rsid w:val="00DB739A"/>
    <w:rsid w:val="00DB79D1"/>
    <w:rsid w:val="00DC02BC"/>
    <w:rsid w:val="00DC0391"/>
    <w:rsid w:val="00DC040C"/>
    <w:rsid w:val="00DC0522"/>
    <w:rsid w:val="00DC0B1D"/>
    <w:rsid w:val="00DC1A7F"/>
    <w:rsid w:val="00DC2110"/>
    <w:rsid w:val="00DC2C6F"/>
    <w:rsid w:val="00DC31A4"/>
    <w:rsid w:val="00DC31D3"/>
    <w:rsid w:val="00DC4B63"/>
    <w:rsid w:val="00DC4D08"/>
    <w:rsid w:val="00DC5075"/>
    <w:rsid w:val="00DC650D"/>
    <w:rsid w:val="00DC7808"/>
    <w:rsid w:val="00DC7F4C"/>
    <w:rsid w:val="00DD000D"/>
    <w:rsid w:val="00DD015F"/>
    <w:rsid w:val="00DD0F34"/>
    <w:rsid w:val="00DD1378"/>
    <w:rsid w:val="00DD16A1"/>
    <w:rsid w:val="00DD37F5"/>
    <w:rsid w:val="00DD3FA0"/>
    <w:rsid w:val="00DD41A1"/>
    <w:rsid w:val="00DD665B"/>
    <w:rsid w:val="00DD6D78"/>
    <w:rsid w:val="00DD721C"/>
    <w:rsid w:val="00DD76BF"/>
    <w:rsid w:val="00DD7846"/>
    <w:rsid w:val="00DD7F0B"/>
    <w:rsid w:val="00DE06F4"/>
    <w:rsid w:val="00DE0ABD"/>
    <w:rsid w:val="00DE1386"/>
    <w:rsid w:val="00DE1D1C"/>
    <w:rsid w:val="00DE3228"/>
    <w:rsid w:val="00DE36E3"/>
    <w:rsid w:val="00DE385A"/>
    <w:rsid w:val="00DE3A30"/>
    <w:rsid w:val="00DE3A69"/>
    <w:rsid w:val="00DE4D31"/>
    <w:rsid w:val="00DE6077"/>
    <w:rsid w:val="00DE64A1"/>
    <w:rsid w:val="00DE69EF"/>
    <w:rsid w:val="00DE716D"/>
    <w:rsid w:val="00DE72C0"/>
    <w:rsid w:val="00DF0075"/>
    <w:rsid w:val="00DF0D7E"/>
    <w:rsid w:val="00DF2788"/>
    <w:rsid w:val="00DF321B"/>
    <w:rsid w:val="00DF33B9"/>
    <w:rsid w:val="00DF34F9"/>
    <w:rsid w:val="00DF3AF3"/>
    <w:rsid w:val="00DF3D2D"/>
    <w:rsid w:val="00DF45FD"/>
    <w:rsid w:val="00DF4F4F"/>
    <w:rsid w:val="00DF5111"/>
    <w:rsid w:val="00DF592C"/>
    <w:rsid w:val="00DF5E68"/>
    <w:rsid w:val="00DF608D"/>
    <w:rsid w:val="00DF6618"/>
    <w:rsid w:val="00DF6636"/>
    <w:rsid w:val="00DF6692"/>
    <w:rsid w:val="00DF6A76"/>
    <w:rsid w:val="00DF7101"/>
    <w:rsid w:val="00E00354"/>
    <w:rsid w:val="00E015C3"/>
    <w:rsid w:val="00E01FC8"/>
    <w:rsid w:val="00E0223F"/>
    <w:rsid w:val="00E02645"/>
    <w:rsid w:val="00E02697"/>
    <w:rsid w:val="00E041D9"/>
    <w:rsid w:val="00E042E9"/>
    <w:rsid w:val="00E047E4"/>
    <w:rsid w:val="00E050A4"/>
    <w:rsid w:val="00E059E8"/>
    <w:rsid w:val="00E05C57"/>
    <w:rsid w:val="00E06050"/>
    <w:rsid w:val="00E06601"/>
    <w:rsid w:val="00E06D24"/>
    <w:rsid w:val="00E10162"/>
    <w:rsid w:val="00E1026A"/>
    <w:rsid w:val="00E1149E"/>
    <w:rsid w:val="00E1209C"/>
    <w:rsid w:val="00E12B87"/>
    <w:rsid w:val="00E142A8"/>
    <w:rsid w:val="00E14450"/>
    <w:rsid w:val="00E1469B"/>
    <w:rsid w:val="00E14761"/>
    <w:rsid w:val="00E15026"/>
    <w:rsid w:val="00E1645C"/>
    <w:rsid w:val="00E16850"/>
    <w:rsid w:val="00E16DC0"/>
    <w:rsid w:val="00E17972"/>
    <w:rsid w:val="00E17F0C"/>
    <w:rsid w:val="00E20F67"/>
    <w:rsid w:val="00E20FC9"/>
    <w:rsid w:val="00E21076"/>
    <w:rsid w:val="00E21321"/>
    <w:rsid w:val="00E21864"/>
    <w:rsid w:val="00E21F0B"/>
    <w:rsid w:val="00E22A83"/>
    <w:rsid w:val="00E22E29"/>
    <w:rsid w:val="00E239A0"/>
    <w:rsid w:val="00E2417B"/>
    <w:rsid w:val="00E24449"/>
    <w:rsid w:val="00E24AB9"/>
    <w:rsid w:val="00E25078"/>
    <w:rsid w:val="00E26BC3"/>
    <w:rsid w:val="00E30CC0"/>
    <w:rsid w:val="00E30D9F"/>
    <w:rsid w:val="00E30FE3"/>
    <w:rsid w:val="00E31985"/>
    <w:rsid w:val="00E319E2"/>
    <w:rsid w:val="00E323A9"/>
    <w:rsid w:val="00E325A5"/>
    <w:rsid w:val="00E33030"/>
    <w:rsid w:val="00E34183"/>
    <w:rsid w:val="00E347CE"/>
    <w:rsid w:val="00E34F04"/>
    <w:rsid w:val="00E35466"/>
    <w:rsid w:val="00E3549F"/>
    <w:rsid w:val="00E356A1"/>
    <w:rsid w:val="00E356E4"/>
    <w:rsid w:val="00E36272"/>
    <w:rsid w:val="00E375E4"/>
    <w:rsid w:val="00E37895"/>
    <w:rsid w:val="00E4141F"/>
    <w:rsid w:val="00E4248A"/>
    <w:rsid w:val="00E42B7C"/>
    <w:rsid w:val="00E432F5"/>
    <w:rsid w:val="00E436A1"/>
    <w:rsid w:val="00E43B61"/>
    <w:rsid w:val="00E4565F"/>
    <w:rsid w:val="00E45740"/>
    <w:rsid w:val="00E45A14"/>
    <w:rsid w:val="00E46D9D"/>
    <w:rsid w:val="00E46E26"/>
    <w:rsid w:val="00E477BC"/>
    <w:rsid w:val="00E4782E"/>
    <w:rsid w:val="00E506A2"/>
    <w:rsid w:val="00E51EA3"/>
    <w:rsid w:val="00E521F7"/>
    <w:rsid w:val="00E53105"/>
    <w:rsid w:val="00E54535"/>
    <w:rsid w:val="00E547D0"/>
    <w:rsid w:val="00E54D9E"/>
    <w:rsid w:val="00E55795"/>
    <w:rsid w:val="00E55898"/>
    <w:rsid w:val="00E55A00"/>
    <w:rsid w:val="00E57582"/>
    <w:rsid w:val="00E577BA"/>
    <w:rsid w:val="00E57BD4"/>
    <w:rsid w:val="00E600F0"/>
    <w:rsid w:val="00E60104"/>
    <w:rsid w:val="00E60A78"/>
    <w:rsid w:val="00E61ABE"/>
    <w:rsid w:val="00E62308"/>
    <w:rsid w:val="00E62804"/>
    <w:rsid w:val="00E63CF6"/>
    <w:rsid w:val="00E646ED"/>
    <w:rsid w:val="00E64F99"/>
    <w:rsid w:val="00E654B2"/>
    <w:rsid w:val="00E660F4"/>
    <w:rsid w:val="00E6717B"/>
    <w:rsid w:val="00E67287"/>
    <w:rsid w:val="00E704AF"/>
    <w:rsid w:val="00E70651"/>
    <w:rsid w:val="00E7078D"/>
    <w:rsid w:val="00E73C73"/>
    <w:rsid w:val="00E74124"/>
    <w:rsid w:val="00E74EB8"/>
    <w:rsid w:val="00E75022"/>
    <w:rsid w:val="00E7512F"/>
    <w:rsid w:val="00E752AA"/>
    <w:rsid w:val="00E76AE7"/>
    <w:rsid w:val="00E775A4"/>
    <w:rsid w:val="00E775FD"/>
    <w:rsid w:val="00E7779B"/>
    <w:rsid w:val="00E80A8F"/>
    <w:rsid w:val="00E81072"/>
    <w:rsid w:val="00E816CF"/>
    <w:rsid w:val="00E81999"/>
    <w:rsid w:val="00E819ED"/>
    <w:rsid w:val="00E81C8C"/>
    <w:rsid w:val="00E8257E"/>
    <w:rsid w:val="00E8464D"/>
    <w:rsid w:val="00E85084"/>
    <w:rsid w:val="00E870ED"/>
    <w:rsid w:val="00E87FC2"/>
    <w:rsid w:val="00E9004A"/>
    <w:rsid w:val="00E90876"/>
    <w:rsid w:val="00E90961"/>
    <w:rsid w:val="00E90A0B"/>
    <w:rsid w:val="00E90EB5"/>
    <w:rsid w:val="00E93659"/>
    <w:rsid w:val="00E94F5C"/>
    <w:rsid w:val="00E954D2"/>
    <w:rsid w:val="00E9567D"/>
    <w:rsid w:val="00E95A3E"/>
    <w:rsid w:val="00E95A64"/>
    <w:rsid w:val="00E95D99"/>
    <w:rsid w:val="00E9706D"/>
    <w:rsid w:val="00E97629"/>
    <w:rsid w:val="00E9780D"/>
    <w:rsid w:val="00EA0291"/>
    <w:rsid w:val="00EA02BF"/>
    <w:rsid w:val="00EA0AD7"/>
    <w:rsid w:val="00EA10E7"/>
    <w:rsid w:val="00EA1E10"/>
    <w:rsid w:val="00EA209F"/>
    <w:rsid w:val="00EA2974"/>
    <w:rsid w:val="00EA2CAD"/>
    <w:rsid w:val="00EA43F7"/>
    <w:rsid w:val="00EA4B0B"/>
    <w:rsid w:val="00EA5071"/>
    <w:rsid w:val="00EA5FAC"/>
    <w:rsid w:val="00EA618D"/>
    <w:rsid w:val="00EA7028"/>
    <w:rsid w:val="00EA75B1"/>
    <w:rsid w:val="00EA7717"/>
    <w:rsid w:val="00EA7D73"/>
    <w:rsid w:val="00EA7EA2"/>
    <w:rsid w:val="00EB048E"/>
    <w:rsid w:val="00EB06DC"/>
    <w:rsid w:val="00EB0838"/>
    <w:rsid w:val="00EB0D71"/>
    <w:rsid w:val="00EB0E12"/>
    <w:rsid w:val="00EB11C0"/>
    <w:rsid w:val="00EB1C12"/>
    <w:rsid w:val="00EB4848"/>
    <w:rsid w:val="00EB4BA3"/>
    <w:rsid w:val="00EB4CFD"/>
    <w:rsid w:val="00EB4ECF"/>
    <w:rsid w:val="00EB62CC"/>
    <w:rsid w:val="00EB653D"/>
    <w:rsid w:val="00EB6AFB"/>
    <w:rsid w:val="00EB7994"/>
    <w:rsid w:val="00EB79CD"/>
    <w:rsid w:val="00EB7DB8"/>
    <w:rsid w:val="00EC0762"/>
    <w:rsid w:val="00EC1830"/>
    <w:rsid w:val="00EC34AA"/>
    <w:rsid w:val="00EC4587"/>
    <w:rsid w:val="00EC46D3"/>
    <w:rsid w:val="00EC5193"/>
    <w:rsid w:val="00EC6420"/>
    <w:rsid w:val="00EC67A3"/>
    <w:rsid w:val="00EC6E85"/>
    <w:rsid w:val="00ED016D"/>
    <w:rsid w:val="00ED021D"/>
    <w:rsid w:val="00ED0FD4"/>
    <w:rsid w:val="00ED0FD8"/>
    <w:rsid w:val="00ED135A"/>
    <w:rsid w:val="00ED1717"/>
    <w:rsid w:val="00ED17A7"/>
    <w:rsid w:val="00ED1FEA"/>
    <w:rsid w:val="00ED20F9"/>
    <w:rsid w:val="00ED22D9"/>
    <w:rsid w:val="00ED2C19"/>
    <w:rsid w:val="00ED3048"/>
    <w:rsid w:val="00ED454F"/>
    <w:rsid w:val="00ED5E11"/>
    <w:rsid w:val="00ED5E22"/>
    <w:rsid w:val="00ED6535"/>
    <w:rsid w:val="00ED6667"/>
    <w:rsid w:val="00ED72CA"/>
    <w:rsid w:val="00ED796B"/>
    <w:rsid w:val="00ED7C2C"/>
    <w:rsid w:val="00ED7C48"/>
    <w:rsid w:val="00ED7D84"/>
    <w:rsid w:val="00ED7F12"/>
    <w:rsid w:val="00ED7F7B"/>
    <w:rsid w:val="00EE2BCD"/>
    <w:rsid w:val="00EE37A1"/>
    <w:rsid w:val="00EE3A31"/>
    <w:rsid w:val="00EE40E2"/>
    <w:rsid w:val="00EE4D15"/>
    <w:rsid w:val="00EE51B2"/>
    <w:rsid w:val="00EE51F0"/>
    <w:rsid w:val="00EE59A8"/>
    <w:rsid w:val="00EE6A2B"/>
    <w:rsid w:val="00EE74E9"/>
    <w:rsid w:val="00EF016D"/>
    <w:rsid w:val="00EF0CD2"/>
    <w:rsid w:val="00EF11C4"/>
    <w:rsid w:val="00EF137A"/>
    <w:rsid w:val="00EF13A9"/>
    <w:rsid w:val="00EF1919"/>
    <w:rsid w:val="00EF20BB"/>
    <w:rsid w:val="00EF2435"/>
    <w:rsid w:val="00EF2E5A"/>
    <w:rsid w:val="00EF40C7"/>
    <w:rsid w:val="00EF4556"/>
    <w:rsid w:val="00EF462A"/>
    <w:rsid w:val="00EF4B39"/>
    <w:rsid w:val="00EF4CD2"/>
    <w:rsid w:val="00EF5D50"/>
    <w:rsid w:val="00EF67F2"/>
    <w:rsid w:val="00EF7217"/>
    <w:rsid w:val="00EF7CDF"/>
    <w:rsid w:val="00EF7D7E"/>
    <w:rsid w:val="00EF7DB5"/>
    <w:rsid w:val="00F00474"/>
    <w:rsid w:val="00F00645"/>
    <w:rsid w:val="00F01A7C"/>
    <w:rsid w:val="00F022B3"/>
    <w:rsid w:val="00F035BA"/>
    <w:rsid w:val="00F04103"/>
    <w:rsid w:val="00F04302"/>
    <w:rsid w:val="00F05719"/>
    <w:rsid w:val="00F0593C"/>
    <w:rsid w:val="00F0654C"/>
    <w:rsid w:val="00F06641"/>
    <w:rsid w:val="00F06938"/>
    <w:rsid w:val="00F0781D"/>
    <w:rsid w:val="00F07FFB"/>
    <w:rsid w:val="00F103D2"/>
    <w:rsid w:val="00F10A39"/>
    <w:rsid w:val="00F10B2F"/>
    <w:rsid w:val="00F10C14"/>
    <w:rsid w:val="00F1117D"/>
    <w:rsid w:val="00F1155D"/>
    <w:rsid w:val="00F11CD9"/>
    <w:rsid w:val="00F12E11"/>
    <w:rsid w:val="00F13ED3"/>
    <w:rsid w:val="00F17DF8"/>
    <w:rsid w:val="00F20926"/>
    <w:rsid w:val="00F211FB"/>
    <w:rsid w:val="00F2214E"/>
    <w:rsid w:val="00F2253A"/>
    <w:rsid w:val="00F23442"/>
    <w:rsid w:val="00F236B7"/>
    <w:rsid w:val="00F23C80"/>
    <w:rsid w:val="00F24B94"/>
    <w:rsid w:val="00F24BF8"/>
    <w:rsid w:val="00F26081"/>
    <w:rsid w:val="00F26C42"/>
    <w:rsid w:val="00F2733A"/>
    <w:rsid w:val="00F3012B"/>
    <w:rsid w:val="00F30E87"/>
    <w:rsid w:val="00F31759"/>
    <w:rsid w:val="00F318FD"/>
    <w:rsid w:val="00F31B66"/>
    <w:rsid w:val="00F31BDD"/>
    <w:rsid w:val="00F31C4E"/>
    <w:rsid w:val="00F32047"/>
    <w:rsid w:val="00F325D2"/>
    <w:rsid w:val="00F329DA"/>
    <w:rsid w:val="00F329E4"/>
    <w:rsid w:val="00F32B98"/>
    <w:rsid w:val="00F32D16"/>
    <w:rsid w:val="00F32D43"/>
    <w:rsid w:val="00F32DB0"/>
    <w:rsid w:val="00F3307D"/>
    <w:rsid w:val="00F3325A"/>
    <w:rsid w:val="00F340AF"/>
    <w:rsid w:val="00F342F9"/>
    <w:rsid w:val="00F3478B"/>
    <w:rsid w:val="00F34D86"/>
    <w:rsid w:val="00F34DEE"/>
    <w:rsid w:val="00F3519D"/>
    <w:rsid w:val="00F356DA"/>
    <w:rsid w:val="00F36136"/>
    <w:rsid w:val="00F372B5"/>
    <w:rsid w:val="00F41025"/>
    <w:rsid w:val="00F411A4"/>
    <w:rsid w:val="00F41776"/>
    <w:rsid w:val="00F41B14"/>
    <w:rsid w:val="00F42BB1"/>
    <w:rsid w:val="00F4336E"/>
    <w:rsid w:val="00F433E0"/>
    <w:rsid w:val="00F43C05"/>
    <w:rsid w:val="00F44086"/>
    <w:rsid w:val="00F44441"/>
    <w:rsid w:val="00F44C17"/>
    <w:rsid w:val="00F44E0C"/>
    <w:rsid w:val="00F44F39"/>
    <w:rsid w:val="00F47D10"/>
    <w:rsid w:val="00F501BC"/>
    <w:rsid w:val="00F502C6"/>
    <w:rsid w:val="00F50504"/>
    <w:rsid w:val="00F50924"/>
    <w:rsid w:val="00F50B94"/>
    <w:rsid w:val="00F50CDC"/>
    <w:rsid w:val="00F511B9"/>
    <w:rsid w:val="00F51832"/>
    <w:rsid w:val="00F527A9"/>
    <w:rsid w:val="00F53E12"/>
    <w:rsid w:val="00F53E4C"/>
    <w:rsid w:val="00F53E91"/>
    <w:rsid w:val="00F562FF"/>
    <w:rsid w:val="00F56E49"/>
    <w:rsid w:val="00F57CC2"/>
    <w:rsid w:val="00F57E7F"/>
    <w:rsid w:val="00F57EC2"/>
    <w:rsid w:val="00F605CC"/>
    <w:rsid w:val="00F60BC1"/>
    <w:rsid w:val="00F60C34"/>
    <w:rsid w:val="00F61844"/>
    <w:rsid w:val="00F6258E"/>
    <w:rsid w:val="00F62BF9"/>
    <w:rsid w:val="00F635D3"/>
    <w:rsid w:val="00F63936"/>
    <w:rsid w:val="00F639EE"/>
    <w:rsid w:val="00F63C9F"/>
    <w:rsid w:val="00F644CE"/>
    <w:rsid w:val="00F64A44"/>
    <w:rsid w:val="00F65669"/>
    <w:rsid w:val="00F66150"/>
    <w:rsid w:val="00F66F59"/>
    <w:rsid w:val="00F66FE1"/>
    <w:rsid w:val="00F710D8"/>
    <w:rsid w:val="00F714E1"/>
    <w:rsid w:val="00F71678"/>
    <w:rsid w:val="00F71707"/>
    <w:rsid w:val="00F71DAF"/>
    <w:rsid w:val="00F71F26"/>
    <w:rsid w:val="00F71F6B"/>
    <w:rsid w:val="00F71F84"/>
    <w:rsid w:val="00F722EB"/>
    <w:rsid w:val="00F72573"/>
    <w:rsid w:val="00F72867"/>
    <w:rsid w:val="00F7291F"/>
    <w:rsid w:val="00F73287"/>
    <w:rsid w:val="00F758B5"/>
    <w:rsid w:val="00F771A5"/>
    <w:rsid w:val="00F77EF8"/>
    <w:rsid w:val="00F81DAD"/>
    <w:rsid w:val="00F8208C"/>
    <w:rsid w:val="00F82ECA"/>
    <w:rsid w:val="00F82FDE"/>
    <w:rsid w:val="00F83420"/>
    <w:rsid w:val="00F8374C"/>
    <w:rsid w:val="00F83D23"/>
    <w:rsid w:val="00F83DFA"/>
    <w:rsid w:val="00F84DD9"/>
    <w:rsid w:val="00F85BBB"/>
    <w:rsid w:val="00F86873"/>
    <w:rsid w:val="00F874F3"/>
    <w:rsid w:val="00F903B9"/>
    <w:rsid w:val="00F90782"/>
    <w:rsid w:val="00F90DF1"/>
    <w:rsid w:val="00F91039"/>
    <w:rsid w:val="00F91523"/>
    <w:rsid w:val="00F923E7"/>
    <w:rsid w:val="00F9267C"/>
    <w:rsid w:val="00F9269D"/>
    <w:rsid w:val="00F932B6"/>
    <w:rsid w:val="00F932D1"/>
    <w:rsid w:val="00F94291"/>
    <w:rsid w:val="00F94387"/>
    <w:rsid w:val="00F9468F"/>
    <w:rsid w:val="00F94E4C"/>
    <w:rsid w:val="00F94F6C"/>
    <w:rsid w:val="00F950C4"/>
    <w:rsid w:val="00F953A1"/>
    <w:rsid w:val="00F963BA"/>
    <w:rsid w:val="00FA020A"/>
    <w:rsid w:val="00FA025C"/>
    <w:rsid w:val="00FA0737"/>
    <w:rsid w:val="00FA0CEF"/>
    <w:rsid w:val="00FA1283"/>
    <w:rsid w:val="00FA265E"/>
    <w:rsid w:val="00FA2AE1"/>
    <w:rsid w:val="00FA3C0D"/>
    <w:rsid w:val="00FA4055"/>
    <w:rsid w:val="00FA435B"/>
    <w:rsid w:val="00FA466C"/>
    <w:rsid w:val="00FA5DBB"/>
    <w:rsid w:val="00FA5FB1"/>
    <w:rsid w:val="00FA701D"/>
    <w:rsid w:val="00FA7CED"/>
    <w:rsid w:val="00FA7D6F"/>
    <w:rsid w:val="00FB10D7"/>
    <w:rsid w:val="00FB1E68"/>
    <w:rsid w:val="00FB27A1"/>
    <w:rsid w:val="00FB2809"/>
    <w:rsid w:val="00FB2B91"/>
    <w:rsid w:val="00FB2E77"/>
    <w:rsid w:val="00FB33EF"/>
    <w:rsid w:val="00FB4DEF"/>
    <w:rsid w:val="00FB4DFD"/>
    <w:rsid w:val="00FB53B8"/>
    <w:rsid w:val="00FB6201"/>
    <w:rsid w:val="00FB630A"/>
    <w:rsid w:val="00FB6794"/>
    <w:rsid w:val="00FB67F7"/>
    <w:rsid w:val="00FB6A3C"/>
    <w:rsid w:val="00FB6F09"/>
    <w:rsid w:val="00FB7486"/>
    <w:rsid w:val="00FB7CA4"/>
    <w:rsid w:val="00FC0B04"/>
    <w:rsid w:val="00FC10F2"/>
    <w:rsid w:val="00FC1483"/>
    <w:rsid w:val="00FC24DC"/>
    <w:rsid w:val="00FC3009"/>
    <w:rsid w:val="00FC339F"/>
    <w:rsid w:val="00FC3AE3"/>
    <w:rsid w:val="00FC3D8F"/>
    <w:rsid w:val="00FC3E4E"/>
    <w:rsid w:val="00FC41A7"/>
    <w:rsid w:val="00FC49CD"/>
    <w:rsid w:val="00FC66C3"/>
    <w:rsid w:val="00FC6A4E"/>
    <w:rsid w:val="00FC6E0E"/>
    <w:rsid w:val="00FC72AB"/>
    <w:rsid w:val="00FC7341"/>
    <w:rsid w:val="00FC7550"/>
    <w:rsid w:val="00FC7A3E"/>
    <w:rsid w:val="00FC7FE1"/>
    <w:rsid w:val="00FD15E7"/>
    <w:rsid w:val="00FD188E"/>
    <w:rsid w:val="00FD1D01"/>
    <w:rsid w:val="00FD20D7"/>
    <w:rsid w:val="00FD285C"/>
    <w:rsid w:val="00FD2B3D"/>
    <w:rsid w:val="00FD2ED0"/>
    <w:rsid w:val="00FD3BB8"/>
    <w:rsid w:val="00FD3FC3"/>
    <w:rsid w:val="00FD42A8"/>
    <w:rsid w:val="00FD4A12"/>
    <w:rsid w:val="00FD581B"/>
    <w:rsid w:val="00FD69F2"/>
    <w:rsid w:val="00FD6BB2"/>
    <w:rsid w:val="00FD6EE7"/>
    <w:rsid w:val="00FD7602"/>
    <w:rsid w:val="00FD7976"/>
    <w:rsid w:val="00FD7A3E"/>
    <w:rsid w:val="00FD7D5B"/>
    <w:rsid w:val="00FE04BA"/>
    <w:rsid w:val="00FE07DD"/>
    <w:rsid w:val="00FE09BD"/>
    <w:rsid w:val="00FE1ADB"/>
    <w:rsid w:val="00FE2363"/>
    <w:rsid w:val="00FE3232"/>
    <w:rsid w:val="00FE4178"/>
    <w:rsid w:val="00FE4B1F"/>
    <w:rsid w:val="00FE4BE3"/>
    <w:rsid w:val="00FE5275"/>
    <w:rsid w:val="00FE53F1"/>
    <w:rsid w:val="00FE649C"/>
    <w:rsid w:val="00FE6750"/>
    <w:rsid w:val="00FE6AFD"/>
    <w:rsid w:val="00FE6C3F"/>
    <w:rsid w:val="00FE7016"/>
    <w:rsid w:val="00FE7264"/>
    <w:rsid w:val="00FE7679"/>
    <w:rsid w:val="00FE78FB"/>
    <w:rsid w:val="00FE7933"/>
    <w:rsid w:val="00FF10A4"/>
    <w:rsid w:val="00FF164B"/>
    <w:rsid w:val="00FF17EB"/>
    <w:rsid w:val="00FF1F9A"/>
    <w:rsid w:val="00FF25AF"/>
    <w:rsid w:val="00FF3474"/>
    <w:rsid w:val="00FF3CB0"/>
    <w:rsid w:val="00FF3D65"/>
    <w:rsid w:val="00FF58C2"/>
    <w:rsid w:val="00FF594C"/>
    <w:rsid w:val="00FF6047"/>
    <w:rsid w:val="00FF63F4"/>
    <w:rsid w:val="00FF718A"/>
    <w:rsid w:val="00FF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8ADF9"/>
  <w15:chartTrackingRefBased/>
  <w15:docId w15:val="{6D84A734-ADB5-4DD5-8905-D7182AC2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Typewriter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6EAD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C013E6"/>
    <w:pPr>
      <w:shd w:val="clear" w:color="auto" w:fill="A6A6A6"/>
      <w:spacing w:before="200" w:after="60"/>
      <w:ind w:left="709" w:hanging="709"/>
      <w:jc w:val="both"/>
      <w:outlineLvl w:val="0"/>
    </w:pPr>
    <w:rPr>
      <w:rFonts w:ascii="Arial" w:hAnsi="Arial"/>
      <w:b/>
      <w:bCs/>
      <w:caps/>
      <w:kern w:val="32"/>
      <w:sz w:val="22"/>
      <w:szCs w:val="2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8239EC"/>
    <w:pPr>
      <w:tabs>
        <w:tab w:val="left" w:pos="176"/>
      </w:tabs>
      <w:ind w:left="708" w:hanging="424"/>
      <w:jc w:val="both"/>
      <w:outlineLvl w:val="1"/>
    </w:pPr>
    <w:rPr>
      <w:rFonts w:ascii="Arial" w:hAnsi="Arial" w:cs="Arial"/>
      <w:b/>
      <w:bCs/>
      <w:iCs/>
      <w:sz w:val="22"/>
      <w:szCs w:val="22"/>
      <w:lang w:eastAsia="x-none"/>
    </w:rPr>
  </w:style>
  <w:style w:type="paragraph" w:styleId="Nagwek3">
    <w:name w:val="heading 3"/>
    <w:basedOn w:val="Normalny"/>
    <w:link w:val="Nagwek3Znak"/>
    <w:autoRedefine/>
    <w:qFormat/>
    <w:rsid w:val="001D4E34"/>
    <w:pPr>
      <w:numPr>
        <w:ilvl w:val="2"/>
        <w:numId w:val="1"/>
      </w:numPr>
      <w:spacing w:before="60"/>
      <w:jc w:val="both"/>
      <w:outlineLvl w:val="2"/>
    </w:pPr>
    <w:rPr>
      <w:rFonts w:ascii="Arial" w:hAnsi="Arial"/>
      <w:bCs/>
      <w:sz w:val="22"/>
      <w:szCs w:val="22"/>
      <w:lang w:val="x-none" w:eastAsia="x-none"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  <w:sz w:val="20"/>
      <w:szCs w:val="20"/>
      <w:lang w:val="x-none" w:eastAsia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autoRedefine/>
    <w:qFormat/>
    <w:rsid w:val="00E15026"/>
    <w:pPr>
      <w:spacing w:before="240" w:after="60"/>
      <w:jc w:val="center"/>
      <w:outlineLvl w:val="0"/>
    </w:pPr>
    <w:rPr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 w:eastAsia="x-none"/>
    </w:rPr>
  </w:style>
  <w:style w:type="paragraph" w:styleId="Tekstpodstawowy3">
    <w:name w:val="Body Text 3"/>
    <w:basedOn w:val="Normalny"/>
    <w:link w:val="Tekstpodstawowy3Znak"/>
    <w:pPr>
      <w:jc w:val="both"/>
    </w:pPr>
    <w:rPr>
      <w:lang w:val="x-none" w:eastAsia="x-none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  <w:rPr>
      <w:lang w:val="x-none" w:eastAsia="x-none"/>
    </w:rPr>
  </w:style>
  <w:style w:type="character" w:customStyle="1" w:styleId="z21">
    <w:name w:val="z21"/>
    <w:rsid w:val="00826541"/>
    <w:rPr>
      <w:rFonts w:ascii="Times New Roman" w:hAnsi="Times New Roman"/>
      <w:color w:val="000000"/>
      <w:spacing w:val="0"/>
      <w:sz w:val="22"/>
      <w:szCs w:val="14"/>
      <w:u w:val="single"/>
    </w:rPr>
  </w:style>
  <w:style w:type="table" w:styleId="Tabela-Siatka">
    <w:name w:val="Table Grid"/>
    <w:basedOn w:val="Standardowy"/>
    <w:rsid w:val="00F93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rsid w:val="00E1149E"/>
    <w:pPr>
      <w:widowControl w:val="0"/>
      <w:spacing w:before="240"/>
      <w:jc w:val="both"/>
    </w:pPr>
    <w:rPr>
      <w:rFonts w:ascii="Arial" w:hAnsi="Arial"/>
      <w:szCs w:val="20"/>
    </w:rPr>
  </w:style>
  <w:style w:type="character" w:customStyle="1" w:styleId="ZwykytekstZnak">
    <w:name w:val="Zwykły tekst Znak"/>
    <w:link w:val="Zwykytekst"/>
    <w:uiPriority w:val="99"/>
    <w:rsid w:val="00195B1F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C013E6"/>
    <w:rPr>
      <w:rFonts w:ascii="Arial" w:hAnsi="Arial"/>
      <w:b/>
      <w:bCs/>
      <w:caps/>
      <w:kern w:val="32"/>
      <w:sz w:val="22"/>
      <w:szCs w:val="22"/>
      <w:shd w:val="clear" w:color="auto" w:fill="A6A6A6"/>
      <w:lang w:val="x-none" w:eastAsia="x-none"/>
    </w:rPr>
  </w:style>
  <w:style w:type="character" w:customStyle="1" w:styleId="Nagwek2Znak">
    <w:name w:val="Nagłówek 2 Znak"/>
    <w:link w:val="Nagwek2"/>
    <w:rsid w:val="008239EC"/>
    <w:rPr>
      <w:rFonts w:ascii="Arial" w:hAnsi="Arial" w:cs="Arial"/>
      <w:b/>
      <w:bCs/>
      <w:iCs/>
      <w:sz w:val="22"/>
      <w:szCs w:val="22"/>
      <w:lang w:eastAsia="x-none"/>
    </w:rPr>
  </w:style>
  <w:style w:type="character" w:customStyle="1" w:styleId="TytuZnak">
    <w:name w:val="Tytuł Znak"/>
    <w:link w:val="Tytu"/>
    <w:rsid w:val="00E15026"/>
    <w:rPr>
      <w:b/>
      <w:bCs/>
      <w:kern w:val="28"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616AFA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16AF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16A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rsid w:val="001D068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1D0683"/>
    <w:rPr>
      <w:sz w:val="16"/>
      <w:szCs w:val="16"/>
    </w:rPr>
  </w:style>
  <w:style w:type="character" w:customStyle="1" w:styleId="Nagwek4Znak">
    <w:name w:val="Nagłówek 4 Znak"/>
    <w:link w:val="Nagwek4"/>
    <w:rsid w:val="00B47365"/>
    <w:rPr>
      <w:bCs/>
      <w:sz w:val="24"/>
      <w:szCs w:val="24"/>
      <w:lang w:val="x-none" w:eastAsia="x-none"/>
    </w:rPr>
  </w:style>
  <w:style w:type="paragraph" w:customStyle="1" w:styleId="Listownik">
    <w:name w:val="Listownik"/>
    <w:basedOn w:val="Normalny"/>
    <w:rsid w:val="00194E23"/>
    <w:rPr>
      <w:rFonts w:ascii="Arial" w:hAnsi="Arial"/>
      <w:sz w:val="22"/>
      <w:szCs w:val="20"/>
    </w:rPr>
  </w:style>
  <w:style w:type="character" w:customStyle="1" w:styleId="Tekstpodstawowy3Znak">
    <w:name w:val="Tekst podstawowy 3 Znak"/>
    <w:link w:val="Tekstpodstawowy3"/>
    <w:rsid w:val="009B642B"/>
    <w:rPr>
      <w:sz w:val="24"/>
      <w:szCs w:val="24"/>
    </w:rPr>
  </w:style>
  <w:style w:type="paragraph" w:customStyle="1" w:styleId="Styl">
    <w:name w:val="Styl"/>
    <w:rsid w:val="0002721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rsid w:val="00AF48D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F48D7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983774"/>
    <w:rPr>
      <w:rFonts w:ascii="Symbol" w:hAnsi="Symbol" w:cs="Symbol"/>
      <w:color w:val="auto"/>
    </w:rPr>
  </w:style>
  <w:style w:type="character" w:customStyle="1" w:styleId="WW8Num1z1">
    <w:name w:val="WW8Num1z1"/>
    <w:rsid w:val="00B326F6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Nagwek3Znak">
    <w:name w:val="Nagłówek 3 Znak"/>
    <w:link w:val="Nagwek3"/>
    <w:rsid w:val="001D4E34"/>
    <w:rPr>
      <w:rFonts w:ascii="Arial" w:hAnsi="Arial"/>
      <w:bCs/>
      <w:sz w:val="22"/>
      <w:szCs w:val="22"/>
      <w:lang w:val="x-none" w:eastAsia="x-none"/>
    </w:rPr>
  </w:style>
  <w:style w:type="character" w:customStyle="1" w:styleId="Nagwek9Znak">
    <w:name w:val="Nagłówek 9 Znak"/>
    <w:link w:val="Nagwek9"/>
    <w:rsid w:val="0097099F"/>
    <w:rPr>
      <w:rFonts w:ascii="Arial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rsid w:val="0097099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7099F"/>
    <w:rPr>
      <w:sz w:val="24"/>
      <w:szCs w:val="24"/>
    </w:rPr>
  </w:style>
  <w:style w:type="character" w:customStyle="1" w:styleId="longtext">
    <w:name w:val="long_text"/>
    <w:rsid w:val="002C23AF"/>
    <w:rPr>
      <w:rFonts w:cs="Times New Roman"/>
    </w:rPr>
  </w:style>
  <w:style w:type="paragraph" w:customStyle="1" w:styleId="Default">
    <w:name w:val="Default"/>
    <w:rsid w:val="00CC0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C3F24"/>
    <w:pPr>
      <w:spacing w:before="100" w:beforeAutospacing="1" w:after="100" w:afterAutospacing="1"/>
    </w:pPr>
  </w:style>
  <w:style w:type="paragraph" w:customStyle="1" w:styleId="Tekstpodstawowywcity32">
    <w:name w:val="Tekst podstawowy wcięty 32"/>
    <w:basedOn w:val="Normalny"/>
    <w:rsid w:val="001D1ABE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paragraph" w:customStyle="1" w:styleId="Tekstpodstawowywcity33">
    <w:name w:val="Tekst podstawowy wcięty 33"/>
    <w:basedOn w:val="Normalny"/>
    <w:rsid w:val="001D1AB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kapitzlist1">
    <w:name w:val="Akapit z listą1"/>
    <w:basedOn w:val="Normalny"/>
    <w:rsid w:val="005B28C0"/>
    <w:pPr>
      <w:suppressAutoHyphens/>
      <w:spacing w:after="200"/>
      <w:ind w:left="720"/>
      <w:contextualSpacing/>
    </w:pPr>
    <w:rPr>
      <w:lang w:eastAsia="zh-CN"/>
    </w:rPr>
  </w:style>
  <w:style w:type="character" w:styleId="Odwoaniedokomentarza">
    <w:name w:val="annotation reference"/>
    <w:rsid w:val="00A41D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41D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41D78"/>
  </w:style>
  <w:style w:type="paragraph" w:styleId="Tematkomentarza">
    <w:name w:val="annotation subject"/>
    <w:basedOn w:val="Tekstkomentarza"/>
    <w:next w:val="Tekstkomentarza"/>
    <w:link w:val="TematkomentarzaZnak"/>
    <w:rsid w:val="00A41D78"/>
    <w:rPr>
      <w:b/>
      <w:bCs/>
    </w:rPr>
  </w:style>
  <w:style w:type="character" w:customStyle="1" w:styleId="TematkomentarzaZnak">
    <w:name w:val="Temat komentarza Znak"/>
    <w:link w:val="Tematkomentarza"/>
    <w:rsid w:val="00A41D78"/>
    <w:rPr>
      <w:b/>
      <w:bCs/>
    </w:rPr>
  </w:style>
  <w:style w:type="paragraph" w:customStyle="1" w:styleId="paragraph">
    <w:name w:val="paragraph"/>
    <w:basedOn w:val="Normalny"/>
    <w:rsid w:val="003134B8"/>
    <w:pPr>
      <w:spacing w:before="100" w:beforeAutospacing="1" w:after="100" w:afterAutospacing="1"/>
    </w:pPr>
  </w:style>
  <w:style w:type="character" w:customStyle="1" w:styleId="textrun">
    <w:name w:val="textrun"/>
    <w:rsid w:val="003134B8"/>
  </w:style>
  <w:style w:type="character" w:customStyle="1" w:styleId="normaltextrun">
    <w:name w:val="normaltextrun"/>
    <w:rsid w:val="003134B8"/>
  </w:style>
  <w:style w:type="character" w:customStyle="1" w:styleId="eop">
    <w:name w:val="eop"/>
    <w:rsid w:val="003134B8"/>
  </w:style>
  <w:style w:type="character" w:customStyle="1" w:styleId="spellingerror">
    <w:name w:val="spellingerror"/>
    <w:rsid w:val="003134B8"/>
  </w:style>
  <w:style w:type="character" w:styleId="UyteHipercze">
    <w:name w:val="FollowedHyperlink"/>
    <w:uiPriority w:val="99"/>
    <w:unhideWhenUsed/>
    <w:rsid w:val="003134B8"/>
    <w:rPr>
      <w:color w:val="800080"/>
      <w:u w:val="single"/>
    </w:rPr>
  </w:style>
  <w:style w:type="character" w:customStyle="1" w:styleId="contextualspellingandgrammarerror">
    <w:name w:val="contextualspellingandgrammarerror"/>
    <w:rsid w:val="003134B8"/>
  </w:style>
  <w:style w:type="character" w:customStyle="1" w:styleId="linebreakblob">
    <w:name w:val="linebreakblob"/>
    <w:rsid w:val="003134B8"/>
  </w:style>
  <w:style w:type="character" w:customStyle="1" w:styleId="scxw20821640">
    <w:name w:val="scxw20821640"/>
    <w:rsid w:val="003134B8"/>
  </w:style>
  <w:style w:type="character" w:customStyle="1" w:styleId="fieldrange">
    <w:name w:val="fieldrange"/>
    <w:rsid w:val="003134B8"/>
  </w:style>
  <w:style w:type="character" w:customStyle="1" w:styleId="scxw100471655">
    <w:name w:val="scxw100471655"/>
    <w:rsid w:val="00105A76"/>
  </w:style>
  <w:style w:type="character" w:customStyle="1" w:styleId="scxw220938554">
    <w:name w:val="scxw220938554"/>
    <w:rsid w:val="000A6E02"/>
  </w:style>
  <w:style w:type="character" w:customStyle="1" w:styleId="scxw256400902">
    <w:name w:val="scxw256400902"/>
    <w:rsid w:val="00831203"/>
  </w:style>
  <w:style w:type="paragraph" w:styleId="Tekstprzypisukocowego">
    <w:name w:val="endnote text"/>
    <w:basedOn w:val="Normalny"/>
    <w:link w:val="TekstprzypisukocowegoZnak"/>
    <w:rsid w:val="003C74F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C74FC"/>
  </w:style>
  <w:style w:type="character" w:styleId="Odwoanieprzypisukocowego">
    <w:name w:val="endnote reference"/>
    <w:rsid w:val="003C74FC"/>
    <w:rPr>
      <w:vertAlign w:val="superscript"/>
    </w:rPr>
  </w:style>
  <w:style w:type="character" w:customStyle="1" w:styleId="FontStyle11">
    <w:name w:val="Font Style11"/>
    <w:rsid w:val="00CC1609"/>
    <w:rPr>
      <w:rFonts w:ascii="Arial" w:hAnsi="Arial" w:cs="Arial"/>
      <w:color w:val="000000"/>
      <w:sz w:val="20"/>
    </w:rPr>
  </w:style>
  <w:style w:type="character" w:customStyle="1" w:styleId="fontstyle01">
    <w:name w:val="fontstyle01"/>
    <w:rsid w:val="0083517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815BD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Bezodstpw">
    <w:name w:val="No Spacing"/>
    <w:uiPriority w:val="1"/>
    <w:qFormat/>
    <w:rsid w:val="002D1816"/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rsid w:val="009827A8"/>
    <w:rPr>
      <w:sz w:val="24"/>
      <w:szCs w:val="24"/>
    </w:rPr>
  </w:style>
  <w:style w:type="character" w:styleId="HTML-staaszeroko">
    <w:name w:val="HTML Typewriter"/>
    <w:uiPriority w:val="99"/>
    <w:unhideWhenUsed/>
    <w:rsid w:val="008C05FF"/>
    <w:rPr>
      <w:rFonts w:ascii="Courier New" w:eastAsia="Calibri" w:hAnsi="Courier New" w:cs="Courier New" w:hint="default"/>
      <w:sz w:val="20"/>
      <w:szCs w:val="20"/>
    </w:rPr>
  </w:style>
  <w:style w:type="paragraph" w:customStyle="1" w:styleId="Style4">
    <w:name w:val="Style4"/>
    <w:rsid w:val="002F4AD5"/>
    <w:pPr>
      <w:widowControl w:val="0"/>
      <w:suppressAutoHyphens/>
      <w:ind w:hanging="437"/>
      <w:jc w:val="both"/>
    </w:pPr>
    <w:rPr>
      <w:rFonts w:eastAsia="SimSun" w:cs="Mangal"/>
      <w:sz w:val="24"/>
      <w:szCs w:val="24"/>
      <w:lang w:eastAsia="zh-CN" w:bidi="hi-IN"/>
    </w:rPr>
  </w:style>
  <w:style w:type="paragraph" w:customStyle="1" w:styleId="Wcicietekstu">
    <w:name w:val="Wcięcie tekstu"/>
    <w:basedOn w:val="Normalny"/>
    <w:rsid w:val="002F4AD5"/>
    <w:pPr>
      <w:suppressAutoHyphens/>
      <w:spacing w:after="120" w:line="259" w:lineRule="auto"/>
      <w:ind w:left="283"/>
    </w:pPr>
    <w:rPr>
      <w:sz w:val="20"/>
      <w:szCs w:val="20"/>
    </w:rPr>
  </w:style>
  <w:style w:type="character" w:customStyle="1" w:styleId="fontstyle31">
    <w:name w:val="fontstyle31"/>
    <w:rsid w:val="00934B29"/>
    <w:rPr>
      <w:rFonts w:ascii="Times" w:hAnsi="Times" w:cs="Times" w:hint="default"/>
      <w:b w:val="0"/>
      <w:bCs w:val="0"/>
      <w:i/>
      <w:iCs/>
      <w:color w:val="21596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7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30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37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7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12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5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8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14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74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1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69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0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04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7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82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36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4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73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5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3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5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70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1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62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75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5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94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7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97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46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8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7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7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7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7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90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74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84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52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77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30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54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64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8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75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39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1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29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2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67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21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8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4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58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2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63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56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5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1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4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5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1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3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1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0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3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1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6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2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2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8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3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3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5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4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1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6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7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8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5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5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6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4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91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1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6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1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3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97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9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0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9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9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8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8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8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1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8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9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2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8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5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1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7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7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0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3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2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7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84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0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49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1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10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20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66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49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95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1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2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39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57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3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40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0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17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77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3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1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96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67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1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8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5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8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6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9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0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6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5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29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73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28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8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84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10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8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43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27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0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0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42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5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94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87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0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6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5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2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05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35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37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44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93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0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25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25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94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15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45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4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62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13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1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25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36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43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0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16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91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83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5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21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92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15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3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24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26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67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7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47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66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45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7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92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91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44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02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0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66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4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5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5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4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1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16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8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0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3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4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45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61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49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0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7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2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3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58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72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45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2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78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29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98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0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48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29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27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25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74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22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7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88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04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5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79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89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4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30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47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05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3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0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02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5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40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6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08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76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47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06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9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8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2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86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7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09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8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30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2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34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1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8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95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84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47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11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65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8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59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27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47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84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1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8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9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00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09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79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00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5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44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3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26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1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66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41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52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94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64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44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8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23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53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8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33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66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6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16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61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02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6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94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62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8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50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0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31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9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20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62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0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78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0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73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49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2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3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0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6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7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2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1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1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8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5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2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9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37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7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18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93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89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77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7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8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60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12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18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34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68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27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35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9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2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53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39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8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1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29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7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8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45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57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42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76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01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93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9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61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72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85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51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86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21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0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2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8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77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1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05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0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2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3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5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29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7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0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4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45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39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94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11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3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5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79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49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55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06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57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56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09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25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3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7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6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8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7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5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7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5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8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1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5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32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19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5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0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89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17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76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66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26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13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8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19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40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8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54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89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22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93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8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5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0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31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53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98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9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62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8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2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7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75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4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27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22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08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5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3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85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99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49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6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77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45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0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50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60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85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5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4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1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75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8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51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5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67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7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3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8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0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7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7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6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4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3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8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9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7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3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2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4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2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4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2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3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5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6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3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2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37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0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9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3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1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1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6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3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5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3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86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45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6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0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0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7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5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1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5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6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2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6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5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1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6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8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21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9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7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01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63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1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2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36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8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9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4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96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4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87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41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07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92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4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6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2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1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9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3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3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63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5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5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8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4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7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1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64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66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29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0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9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85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3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4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49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17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54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8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4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0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0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84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76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0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18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4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4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03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78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95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31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91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92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63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03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46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15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83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8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19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8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79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9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9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9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95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3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98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25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04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0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67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44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23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51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8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16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48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4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79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32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0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52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5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97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6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60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8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5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6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22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90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2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85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0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5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40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6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9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72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19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07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20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57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70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3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48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14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3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71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5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19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4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7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7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05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36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45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04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2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46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10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43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5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5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01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9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86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36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75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71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5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2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9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0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9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35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0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3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3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9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5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7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4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5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2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9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1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7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3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0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1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26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2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3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4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1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4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7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5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9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0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5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8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1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0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9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3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2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57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0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9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66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8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3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6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1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8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95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9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38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24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24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08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0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0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58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45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4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67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4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8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58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35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2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03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85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56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91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2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00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74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63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58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91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6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08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9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0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4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6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9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08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32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33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86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67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71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69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52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8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93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7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20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1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27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23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31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1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45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35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42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46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8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0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2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43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81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47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17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42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1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69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96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67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4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72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97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26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62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7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00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8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6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5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47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6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5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37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3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5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25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32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08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38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84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25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46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27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14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64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21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93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45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93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62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17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97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9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78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68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91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08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2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4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9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9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29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7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7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3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0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91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46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81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5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79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31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33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7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4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96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26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0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9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4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5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3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94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6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29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20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0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7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54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9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24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76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83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8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82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6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3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87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7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82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39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03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6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1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7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9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4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01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80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2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22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04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0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87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51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94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88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87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75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0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45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03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2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44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0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19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80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86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1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9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7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7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2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9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2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9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86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92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3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2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52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6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9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37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16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24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3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77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5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3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80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6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72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72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3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8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75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13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8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5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7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02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0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65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7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7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9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11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7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2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6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9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8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9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3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4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4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0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1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3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57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6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7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2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3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2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9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6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7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0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2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8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1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8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3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7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3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96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7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89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8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98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21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2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53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75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7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8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41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34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10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11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5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2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89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57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58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52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5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14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5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0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1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91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04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0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52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82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49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87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22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6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5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0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6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8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5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06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42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89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44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7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04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1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3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81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9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8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03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52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8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55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3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5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9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4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5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4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4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9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5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6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5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2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4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6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2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4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3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6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0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3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6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35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9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7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51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97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42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91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94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3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73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05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40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9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6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21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34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92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7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30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40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77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1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8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04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52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7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8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5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6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2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44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20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8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30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97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63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82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9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32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06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52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5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56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5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7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00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7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60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2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2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4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44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7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47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60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46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53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6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86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3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2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1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8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0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85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44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85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0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30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32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69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15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0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15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7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1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84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9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65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61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0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0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1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1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64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92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55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8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1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2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1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5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23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9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79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4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2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9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15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37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9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36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82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84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7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1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88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53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48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3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2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59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38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9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82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18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93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3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8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8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18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6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06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62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52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66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8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05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41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8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60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49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66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00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72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2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74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0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10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8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3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6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05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40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77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83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5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5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39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9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8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20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6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40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49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47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54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88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92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3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9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6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26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63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59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92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03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37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1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1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6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5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85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5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2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0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984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3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4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3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8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8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0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8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1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9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8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5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8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8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8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5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1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5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1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90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2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9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65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1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84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63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90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71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5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08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26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07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38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37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59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1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1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01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7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0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8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2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15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2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9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11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49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5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5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9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26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83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8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56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71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02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16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09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3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9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8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70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84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44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5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63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8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11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34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0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8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2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2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4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3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0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6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4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04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2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1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4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0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77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2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5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18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56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6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5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6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8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75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93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17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70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91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4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16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7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37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95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66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0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6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1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7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5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7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1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9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8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9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8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6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7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3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2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4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9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4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7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9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4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0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.edu.pl" TargetMode="External"/><Relationship Id="rId13" Type="http://schemas.openxmlformats.org/officeDocument/2006/relationships/hyperlink" Target="https://e-ProPublico.pl/" TargetMode="External"/><Relationship Id="rId18" Type="http://schemas.openxmlformats.org/officeDocument/2006/relationships/hyperlink" Target="mailto:kw@amu.edu.pl" TargetMode="External"/><Relationship Id="rId26" Type="http://schemas.openxmlformats.org/officeDocument/2006/relationships/hyperlink" Target="https://e-ProPublico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-ProPublico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-propublico.pl" TargetMode="External"/><Relationship Id="rId17" Type="http://schemas.openxmlformats.org/officeDocument/2006/relationships/hyperlink" Target="mailto:kw@amu.edu.pl" TargetMode="External"/><Relationship Id="rId25" Type="http://schemas.openxmlformats.org/officeDocument/2006/relationships/hyperlink" Target="http://www.amu.edu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-propublico.pl" TargetMode="External"/><Relationship Id="rId20" Type="http://schemas.openxmlformats.org/officeDocument/2006/relationships/hyperlink" Target="http://www.amu.edu.p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pd.uzp.gov.pl/" TargetMode="External"/><Relationship Id="rId24" Type="http://schemas.openxmlformats.org/officeDocument/2006/relationships/hyperlink" Target="http://www.amu.edu.p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kw@amu.edu.pl" TargetMode="External"/><Relationship Id="rId23" Type="http://schemas.openxmlformats.org/officeDocument/2006/relationships/hyperlink" Target="https://e-Propublico.pl/" TargetMode="External"/><Relationship Id="rId28" Type="http://schemas.openxmlformats.org/officeDocument/2006/relationships/hyperlink" Target="mailto:iod@amu.edu.pl" TargetMode="External"/><Relationship Id="rId10" Type="http://schemas.openxmlformats.org/officeDocument/2006/relationships/hyperlink" Target="https://e-ProPublico.pl/" TargetMode="External"/><Relationship Id="rId19" Type="http://schemas.openxmlformats.org/officeDocument/2006/relationships/hyperlink" Target="http://www.amu.edu.p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-ProPublico.pl/" TargetMode="External"/><Relationship Id="rId14" Type="http://schemas.openxmlformats.org/officeDocument/2006/relationships/hyperlink" Target="mailto:kw@amu.edu.pl" TargetMode="External"/><Relationship Id="rId22" Type="http://schemas.openxmlformats.org/officeDocument/2006/relationships/hyperlink" Target="https://e-ProPublico.pl/" TargetMode="External"/><Relationship Id="rId27" Type="http://schemas.openxmlformats.org/officeDocument/2006/relationships/hyperlink" Target="http://www.amu.edu.pl" TargetMode="External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Czerniak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A0F49-CBB5-4632-A065-1B5D58609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22</Pages>
  <Words>10782</Words>
  <Characters>64698</Characters>
  <Application>Microsoft Office Word</Application>
  <DocSecurity>0</DocSecurity>
  <Lines>539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75330</CharactersWithSpaces>
  <SharedDoc>false</SharedDoc>
  <HLinks>
    <vt:vector size="132" baseType="variant">
      <vt:variant>
        <vt:i4>1769580</vt:i4>
      </vt:variant>
      <vt:variant>
        <vt:i4>63</vt:i4>
      </vt:variant>
      <vt:variant>
        <vt:i4>0</vt:i4>
      </vt:variant>
      <vt:variant>
        <vt:i4>5</vt:i4>
      </vt:variant>
      <vt:variant>
        <vt:lpwstr>mailto:iod@amu.edu.pl</vt:lpwstr>
      </vt:variant>
      <vt:variant>
        <vt:lpwstr/>
      </vt:variant>
      <vt:variant>
        <vt:i4>7340085</vt:i4>
      </vt:variant>
      <vt:variant>
        <vt:i4>60</vt:i4>
      </vt:variant>
      <vt:variant>
        <vt:i4>0</vt:i4>
      </vt:variant>
      <vt:variant>
        <vt:i4>5</vt:i4>
      </vt:variant>
      <vt:variant>
        <vt:lpwstr>http://www.amu.edu.pl/</vt:lpwstr>
      </vt:variant>
      <vt:variant>
        <vt:lpwstr/>
      </vt:variant>
      <vt:variant>
        <vt:i4>327682</vt:i4>
      </vt:variant>
      <vt:variant>
        <vt:i4>57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7340085</vt:i4>
      </vt:variant>
      <vt:variant>
        <vt:i4>54</vt:i4>
      </vt:variant>
      <vt:variant>
        <vt:i4>0</vt:i4>
      </vt:variant>
      <vt:variant>
        <vt:i4>5</vt:i4>
      </vt:variant>
      <vt:variant>
        <vt:lpwstr>http://www.amu.edu.pl/</vt:lpwstr>
      </vt:variant>
      <vt:variant>
        <vt:lpwstr/>
      </vt:variant>
      <vt:variant>
        <vt:i4>7340085</vt:i4>
      </vt:variant>
      <vt:variant>
        <vt:i4>51</vt:i4>
      </vt:variant>
      <vt:variant>
        <vt:i4>0</vt:i4>
      </vt:variant>
      <vt:variant>
        <vt:i4>5</vt:i4>
      </vt:variant>
      <vt:variant>
        <vt:lpwstr>http://www.amu.edu.pl/</vt:lpwstr>
      </vt:variant>
      <vt:variant>
        <vt:lpwstr/>
      </vt:variant>
      <vt:variant>
        <vt:i4>327682</vt:i4>
      </vt:variant>
      <vt:variant>
        <vt:i4>48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45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42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7340085</vt:i4>
      </vt:variant>
      <vt:variant>
        <vt:i4>39</vt:i4>
      </vt:variant>
      <vt:variant>
        <vt:i4>0</vt:i4>
      </vt:variant>
      <vt:variant>
        <vt:i4>5</vt:i4>
      </vt:variant>
      <vt:variant>
        <vt:lpwstr>http://www.amu.edu.pl/</vt:lpwstr>
      </vt:variant>
      <vt:variant>
        <vt:lpwstr/>
      </vt:variant>
      <vt:variant>
        <vt:i4>7340085</vt:i4>
      </vt:variant>
      <vt:variant>
        <vt:i4>36</vt:i4>
      </vt:variant>
      <vt:variant>
        <vt:i4>0</vt:i4>
      </vt:variant>
      <vt:variant>
        <vt:i4>5</vt:i4>
      </vt:variant>
      <vt:variant>
        <vt:lpwstr>http://www.amu.edu.pl/</vt:lpwstr>
      </vt:variant>
      <vt:variant>
        <vt:lpwstr/>
      </vt:variant>
      <vt:variant>
        <vt:i4>2883657</vt:i4>
      </vt:variant>
      <vt:variant>
        <vt:i4>33</vt:i4>
      </vt:variant>
      <vt:variant>
        <vt:i4>0</vt:i4>
      </vt:variant>
      <vt:variant>
        <vt:i4>5</vt:i4>
      </vt:variant>
      <vt:variant>
        <vt:lpwstr>mailto:kw@amu.edu.pl</vt:lpwstr>
      </vt:variant>
      <vt:variant>
        <vt:lpwstr/>
      </vt:variant>
      <vt:variant>
        <vt:i4>2883657</vt:i4>
      </vt:variant>
      <vt:variant>
        <vt:i4>30</vt:i4>
      </vt:variant>
      <vt:variant>
        <vt:i4>0</vt:i4>
      </vt:variant>
      <vt:variant>
        <vt:i4>5</vt:i4>
      </vt:variant>
      <vt:variant>
        <vt:lpwstr>mailto:kw@amu.edu.pl</vt:lpwstr>
      </vt:variant>
      <vt:variant>
        <vt:lpwstr/>
      </vt:variant>
      <vt:variant>
        <vt:i4>327682</vt:i4>
      </vt:variant>
      <vt:variant>
        <vt:i4>27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2883657</vt:i4>
      </vt:variant>
      <vt:variant>
        <vt:i4>24</vt:i4>
      </vt:variant>
      <vt:variant>
        <vt:i4>0</vt:i4>
      </vt:variant>
      <vt:variant>
        <vt:i4>5</vt:i4>
      </vt:variant>
      <vt:variant>
        <vt:lpwstr>mailto:kw@amu.edu.pl</vt:lpwstr>
      </vt:variant>
      <vt:variant>
        <vt:lpwstr/>
      </vt:variant>
      <vt:variant>
        <vt:i4>2883657</vt:i4>
      </vt:variant>
      <vt:variant>
        <vt:i4>21</vt:i4>
      </vt:variant>
      <vt:variant>
        <vt:i4>0</vt:i4>
      </vt:variant>
      <vt:variant>
        <vt:i4>5</vt:i4>
      </vt:variant>
      <vt:variant>
        <vt:lpwstr>mailto:kw@amu.edu.pl</vt:lpwstr>
      </vt:variant>
      <vt:variant>
        <vt:lpwstr/>
      </vt:variant>
      <vt:variant>
        <vt:i4>327682</vt:i4>
      </vt:variant>
      <vt:variant>
        <vt:i4>18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15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5046274</vt:i4>
      </vt:variant>
      <vt:variant>
        <vt:i4>12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327682</vt:i4>
      </vt:variant>
      <vt:variant>
        <vt:i4>9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7340085</vt:i4>
      </vt:variant>
      <vt:variant>
        <vt:i4>6</vt:i4>
      </vt:variant>
      <vt:variant>
        <vt:i4>0</vt:i4>
      </vt:variant>
      <vt:variant>
        <vt:i4>5</vt:i4>
      </vt:variant>
      <vt:variant>
        <vt:lpwstr>http://www.amu.edu.pl/</vt:lpwstr>
      </vt:variant>
      <vt:variant>
        <vt:lpwstr/>
      </vt:variant>
      <vt:variant>
        <vt:i4>327682</vt:i4>
      </vt:variant>
      <vt:variant>
        <vt:i4>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7340085</vt:i4>
      </vt:variant>
      <vt:variant>
        <vt:i4>0</vt:i4>
      </vt:variant>
      <vt:variant>
        <vt:i4>0</vt:i4>
      </vt:variant>
      <vt:variant>
        <vt:i4>5</vt:i4>
      </vt:variant>
      <vt:variant>
        <vt:lpwstr>http://www.amu.edu.pl/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Siemińska-Lińska</dc:creator>
  <cp:keywords/>
  <cp:lastModifiedBy>Karolina Ciechanowska</cp:lastModifiedBy>
  <cp:revision>4</cp:revision>
  <cp:lastPrinted>2026-04-08T06:43:00Z</cp:lastPrinted>
  <dcterms:created xsi:type="dcterms:W3CDTF">2026-04-07T10:59:00Z</dcterms:created>
  <dcterms:modified xsi:type="dcterms:W3CDTF">2026-04-10T07:04:00Z</dcterms:modified>
</cp:coreProperties>
</file>