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310"/>
        <w:gridCol w:w="5464"/>
        <w:gridCol w:w="2237"/>
      </w:tblGrid>
      <w:tr w:rsidR="003B12AB" w:rsidRPr="0000696B" w:rsidTr="000C0D66">
        <w:trPr>
          <w:trHeight w:val="1129"/>
        </w:trPr>
        <w:tc>
          <w:tcPr>
            <w:tcW w:w="2310" w:type="dxa"/>
            <w:tcBorders>
              <w:top w:val="double" w:sz="1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12AB" w:rsidRPr="0000696B" w:rsidRDefault="0060472A" w:rsidP="00BC62D8">
            <w:pPr>
              <w:spacing w:line="276" w:lineRule="auto"/>
              <w:rPr>
                <w:rFonts w:ascii="Arial Narrow" w:hAnsi="Arial Narrow" w:cs="Cambria"/>
                <w:sz w:val="22"/>
                <w:szCs w:val="22"/>
              </w:rPr>
            </w:pPr>
            <w:r>
              <w:rPr>
                <w:rFonts w:ascii="Arial Narrow" w:hAnsi="Arial Narrow" w:cs="Cambria"/>
                <w:sz w:val="22"/>
                <w:szCs w:val="2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margin-left:32.55pt;margin-top:-2pt;width:37.35pt;height:35.9pt;z-index:251659264;visibility:visible;mso-wrap-edited:f">
                  <v:imagedata r:id="rId8" o:title=""/>
                </v:shape>
                <o:OLEObject Type="Embed" ProgID="Word.Picture.8" ShapeID="_x0000_s1027" DrawAspect="Content" ObjectID="_1837235968" r:id="rId9"/>
              </w:pict>
            </w:r>
          </w:p>
        </w:tc>
        <w:tc>
          <w:tcPr>
            <w:tcW w:w="5464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12AB" w:rsidRPr="0000696B" w:rsidRDefault="003B12AB" w:rsidP="007E6D04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00696B">
              <w:rPr>
                <w:rFonts w:ascii="Arial Narrow" w:hAnsi="Arial Narrow"/>
                <w:bCs/>
                <w:i/>
                <w:sz w:val="22"/>
                <w:szCs w:val="22"/>
              </w:rPr>
              <w:t xml:space="preserve">Umowa  na usługę </w:t>
            </w:r>
            <w:r w:rsidR="009D42D7" w:rsidRPr="0000696B">
              <w:rPr>
                <w:rFonts w:ascii="Arial Narrow" w:hAnsi="Arial Narrow"/>
                <w:bCs/>
                <w:i/>
                <w:sz w:val="22"/>
                <w:szCs w:val="22"/>
              </w:rPr>
              <w:t>/ Projekt</w:t>
            </w:r>
          </w:p>
        </w:tc>
        <w:tc>
          <w:tcPr>
            <w:tcW w:w="2237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  <w:vAlign w:val="center"/>
          </w:tcPr>
          <w:p w:rsidR="003B12AB" w:rsidRPr="0000696B" w:rsidRDefault="003B12AB" w:rsidP="005512CD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00696B">
              <w:rPr>
                <w:rFonts w:ascii="Arial Narrow" w:hAnsi="Arial Narrow"/>
                <w:sz w:val="22"/>
                <w:szCs w:val="22"/>
              </w:rPr>
              <w:t>PR25_P01_F21_W</w:t>
            </w:r>
            <w:r w:rsidR="000C0D66" w:rsidRPr="0000696B">
              <w:rPr>
                <w:rFonts w:ascii="Arial Narrow" w:hAnsi="Arial Narrow"/>
                <w:sz w:val="22"/>
                <w:szCs w:val="22"/>
              </w:rPr>
              <w:t>7</w:t>
            </w:r>
          </w:p>
          <w:p w:rsidR="003B12AB" w:rsidRPr="0000696B" w:rsidRDefault="003B12AB" w:rsidP="005512CD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BC62D8" w:rsidRPr="00A51E91" w:rsidRDefault="007E6D04" w:rsidP="000C0D66">
      <w:pPr>
        <w:spacing w:line="276" w:lineRule="auto"/>
        <w:jc w:val="right"/>
        <w:rPr>
          <w:rFonts w:ascii="Arial Narrow" w:hAnsi="Arial Narrow" w:cs="Cambria"/>
          <w:bCs/>
          <w:i/>
          <w:iCs/>
          <w:sz w:val="22"/>
          <w:szCs w:val="22"/>
        </w:rPr>
      </w:pPr>
      <w:r w:rsidRPr="00A51E91">
        <w:rPr>
          <w:rFonts w:ascii="Arial Narrow" w:hAnsi="Arial Narrow" w:cs="Cambria"/>
          <w:bCs/>
          <w:i/>
          <w:iCs/>
          <w:sz w:val="22"/>
          <w:szCs w:val="22"/>
        </w:rPr>
        <w:t xml:space="preserve">Załącznik nr </w:t>
      </w:r>
      <w:r w:rsidR="00A51E91" w:rsidRPr="00A51E91">
        <w:rPr>
          <w:rFonts w:ascii="Arial Narrow" w:hAnsi="Arial Narrow" w:cs="Cambria"/>
          <w:bCs/>
          <w:i/>
          <w:iCs/>
          <w:sz w:val="22"/>
          <w:szCs w:val="22"/>
        </w:rPr>
        <w:t>9</w:t>
      </w:r>
      <w:r w:rsidR="000C0D66" w:rsidRPr="00A51E91">
        <w:rPr>
          <w:rFonts w:ascii="Arial Narrow" w:hAnsi="Arial Narrow" w:cs="Cambria"/>
          <w:bCs/>
          <w:i/>
          <w:iCs/>
          <w:sz w:val="22"/>
          <w:szCs w:val="22"/>
        </w:rPr>
        <w:t xml:space="preserve"> do SWZ</w:t>
      </w:r>
    </w:p>
    <w:p w:rsidR="00B417B6" w:rsidRPr="0000696B" w:rsidRDefault="00B417B6" w:rsidP="00B417B6">
      <w:pPr>
        <w:tabs>
          <w:tab w:val="center" w:pos="3544"/>
          <w:tab w:val="left" w:pos="8865"/>
        </w:tabs>
        <w:spacing w:line="276" w:lineRule="auto"/>
        <w:jc w:val="center"/>
        <w:rPr>
          <w:rFonts w:ascii="Arial Narrow" w:hAnsi="Arial Narrow" w:cs="Arial Narrow"/>
          <w:b/>
          <w:sz w:val="22"/>
          <w:szCs w:val="22"/>
        </w:rPr>
      </w:pPr>
    </w:p>
    <w:p w:rsidR="003B12AB" w:rsidRPr="0000696B" w:rsidRDefault="003B12AB" w:rsidP="00B417B6">
      <w:pPr>
        <w:tabs>
          <w:tab w:val="center" w:pos="3544"/>
          <w:tab w:val="left" w:pos="8865"/>
        </w:tabs>
        <w:spacing w:line="276" w:lineRule="auto"/>
        <w:jc w:val="center"/>
        <w:rPr>
          <w:rFonts w:ascii="Arial Narrow" w:hAnsi="Arial Narrow" w:cs="Cambria"/>
          <w:sz w:val="22"/>
          <w:szCs w:val="22"/>
        </w:rPr>
      </w:pPr>
      <w:r w:rsidRPr="0000696B">
        <w:rPr>
          <w:rFonts w:ascii="Arial Narrow" w:hAnsi="Arial Narrow" w:cs="Arial Narrow"/>
          <w:b/>
          <w:sz w:val="22"/>
          <w:szCs w:val="22"/>
        </w:rPr>
        <w:t>UMOWA nr</w:t>
      </w:r>
      <w:r w:rsidR="00D508E1">
        <w:rPr>
          <w:rFonts w:ascii="Arial Narrow" w:hAnsi="Arial Narrow" w:cs="Arial Narrow"/>
          <w:b/>
          <w:sz w:val="22"/>
          <w:szCs w:val="22"/>
        </w:rPr>
        <w:t xml:space="preserve"> 44-</w:t>
      </w:r>
      <w:r w:rsidR="00B811B5" w:rsidRPr="0000696B">
        <w:rPr>
          <w:rFonts w:ascii="Arial Narrow" w:hAnsi="Arial Narrow" w:cs="Arial Narrow"/>
          <w:b/>
          <w:sz w:val="22"/>
          <w:szCs w:val="22"/>
        </w:rPr>
        <w:t>…</w:t>
      </w:r>
      <w:r w:rsidRPr="0000696B">
        <w:rPr>
          <w:rFonts w:ascii="Arial Narrow" w:hAnsi="Arial Narrow" w:cs="Arial Narrow"/>
          <w:b/>
          <w:sz w:val="22"/>
          <w:szCs w:val="22"/>
        </w:rPr>
        <w:t>/</w:t>
      </w:r>
      <w:r w:rsidR="008D6AD6" w:rsidRPr="0000696B">
        <w:rPr>
          <w:rFonts w:ascii="Arial Narrow" w:hAnsi="Arial Narrow" w:cs="Arial Narrow"/>
          <w:b/>
          <w:sz w:val="22"/>
          <w:szCs w:val="22"/>
        </w:rPr>
        <w:t>P/</w:t>
      </w:r>
      <w:r w:rsidR="000A580C" w:rsidRPr="0000696B">
        <w:rPr>
          <w:rFonts w:ascii="Arial Narrow" w:hAnsi="Arial Narrow" w:cs="Arial Narrow"/>
          <w:b/>
          <w:sz w:val="22"/>
          <w:szCs w:val="22"/>
        </w:rPr>
        <w:t>20</w:t>
      </w:r>
      <w:r w:rsidR="005B2F1E" w:rsidRPr="0000696B">
        <w:rPr>
          <w:rFonts w:ascii="Arial Narrow" w:hAnsi="Arial Narrow" w:cs="Arial Narrow"/>
          <w:b/>
          <w:sz w:val="22"/>
          <w:szCs w:val="22"/>
        </w:rPr>
        <w:t>2</w:t>
      </w:r>
      <w:r w:rsidR="0000696B" w:rsidRPr="0000696B">
        <w:rPr>
          <w:rFonts w:ascii="Arial Narrow" w:hAnsi="Arial Narrow" w:cs="Arial Narrow"/>
          <w:b/>
          <w:sz w:val="22"/>
          <w:szCs w:val="22"/>
        </w:rPr>
        <w:t>6</w:t>
      </w:r>
      <w:r w:rsidR="00173C74" w:rsidRPr="0000696B">
        <w:rPr>
          <w:rFonts w:ascii="Arial Narrow" w:hAnsi="Arial Narrow" w:cs="Arial Narrow"/>
          <w:b/>
          <w:sz w:val="22"/>
          <w:szCs w:val="22"/>
        </w:rPr>
        <w:t>/</w:t>
      </w:r>
      <w:r w:rsidRPr="0000696B">
        <w:rPr>
          <w:rFonts w:ascii="Arial Narrow" w:hAnsi="Arial Narrow" w:cs="Arial Narrow"/>
          <w:b/>
          <w:sz w:val="22"/>
          <w:szCs w:val="22"/>
        </w:rPr>
        <w:t>TU</w:t>
      </w:r>
    </w:p>
    <w:p w:rsidR="005A6ACA" w:rsidRPr="0000696B" w:rsidRDefault="005A6ACA" w:rsidP="005512CD">
      <w:pPr>
        <w:pStyle w:val="Zwykytekst1"/>
        <w:spacing w:line="276" w:lineRule="auto"/>
        <w:rPr>
          <w:rFonts w:ascii="Arial Narrow" w:hAnsi="Arial Narrow" w:cs="Arial Narrow"/>
          <w:sz w:val="2"/>
          <w:szCs w:val="22"/>
        </w:rPr>
      </w:pPr>
    </w:p>
    <w:p w:rsidR="003B12AB" w:rsidRPr="0000696B" w:rsidRDefault="003B12AB" w:rsidP="005512CD">
      <w:pPr>
        <w:pStyle w:val="Zwykytekst1"/>
        <w:spacing w:line="276" w:lineRule="auto"/>
        <w:rPr>
          <w:rFonts w:ascii="Arial Narrow" w:hAnsi="Arial Narrow" w:cs="Arial Narrow"/>
          <w:b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 xml:space="preserve">W dniu </w:t>
      </w:r>
      <w:r w:rsidR="00173C74" w:rsidRPr="0000696B">
        <w:rPr>
          <w:rFonts w:ascii="Arial Narrow" w:hAnsi="Arial Narrow" w:cs="Arial Narrow"/>
          <w:sz w:val="22"/>
          <w:szCs w:val="22"/>
        </w:rPr>
        <w:t>…………………..</w:t>
      </w:r>
      <w:r w:rsidR="002D76CD" w:rsidRPr="0000696B">
        <w:rPr>
          <w:rFonts w:ascii="Arial Narrow" w:hAnsi="Arial Narrow" w:cs="Arial Narrow"/>
          <w:sz w:val="22"/>
          <w:szCs w:val="22"/>
        </w:rPr>
        <w:t xml:space="preserve"> r.</w:t>
      </w:r>
      <w:r w:rsidRPr="0000696B">
        <w:rPr>
          <w:rFonts w:ascii="Arial Narrow" w:hAnsi="Arial Narrow" w:cs="Arial Narrow"/>
          <w:sz w:val="22"/>
          <w:szCs w:val="22"/>
        </w:rPr>
        <w:t>w Bydgoszczy pomiędzy:</w:t>
      </w:r>
    </w:p>
    <w:p w:rsidR="00B417B6" w:rsidRPr="0000696B" w:rsidRDefault="00B417B6" w:rsidP="005512CD">
      <w:pPr>
        <w:spacing w:line="276" w:lineRule="auto"/>
        <w:jc w:val="both"/>
        <w:rPr>
          <w:rFonts w:ascii="Arial Narrow" w:hAnsi="Arial Narrow" w:cs="Arial Narrow"/>
          <w:b/>
          <w:sz w:val="12"/>
          <w:szCs w:val="22"/>
        </w:rPr>
      </w:pPr>
    </w:p>
    <w:p w:rsidR="003B12AB" w:rsidRPr="0000696B" w:rsidRDefault="003B12AB" w:rsidP="005512CD">
      <w:p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b/>
          <w:sz w:val="22"/>
          <w:szCs w:val="22"/>
        </w:rPr>
        <w:t>10 Wojskowym Szpitalem Klinicznym z Polikliniką S.P.Z.O.Z. w Bydgoszczy</w:t>
      </w:r>
      <w:r w:rsidRPr="0000696B">
        <w:rPr>
          <w:rFonts w:ascii="Arial Narrow" w:hAnsi="Arial Narrow" w:cs="Arial Narrow"/>
          <w:sz w:val="22"/>
          <w:szCs w:val="22"/>
        </w:rPr>
        <w:t>, ul. Powstańców Warszawy 5, 85-681 Bydgoszcz,</w:t>
      </w:r>
      <w:r w:rsidR="00EA67EF" w:rsidRPr="0000696B">
        <w:rPr>
          <w:rFonts w:ascii="Arial Narrow" w:hAnsi="Arial Narrow" w:cs="Arial Narrow"/>
          <w:sz w:val="22"/>
          <w:szCs w:val="22"/>
        </w:rPr>
        <w:t xml:space="preserve"> wpisanym do rejestru stowarzyszeń, innych organizacji społecznych i zawodowych, fundacji oraz samodzielnych publicznych zakładów opieki zdrowotnej, prowadzonego przez </w:t>
      </w:r>
      <w:r w:rsidRPr="0000696B">
        <w:rPr>
          <w:rFonts w:ascii="Arial Narrow" w:hAnsi="Arial Narrow" w:cs="Arial Narrow"/>
          <w:sz w:val="22"/>
          <w:szCs w:val="22"/>
        </w:rPr>
        <w:t xml:space="preserve">Sąd Rejonowy w Bydgoszczy XIII Wydział Gospodarczy Krajowego Rejestru Sądowego pod </w:t>
      </w:r>
      <w:r w:rsidRPr="0000696B">
        <w:rPr>
          <w:rFonts w:ascii="Arial Narrow" w:hAnsi="Arial Narrow" w:cs="Arial Narrow"/>
          <w:b/>
          <w:sz w:val="22"/>
          <w:szCs w:val="22"/>
        </w:rPr>
        <w:t>nr 0000007548</w:t>
      </w:r>
      <w:r w:rsidRPr="0000696B">
        <w:rPr>
          <w:rFonts w:ascii="Arial Narrow" w:hAnsi="Arial Narrow" w:cs="Arial Narrow"/>
          <w:sz w:val="22"/>
          <w:szCs w:val="22"/>
        </w:rPr>
        <w:t>, NIP 554-031-25-10, REGON  090538318,reprezentowanym przez:</w:t>
      </w:r>
    </w:p>
    <w:p w:rsidR="007E6D04" w:rsidRPr="0000696B" w:rsidRDefault="007E6D04" w:rsidP="005512CD">
      <w:p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</w:p>
    <w:p w:rsidR="000C0D66" w:rsidRPr="0000696B" w:rsidRDefault="000C0D66" w:rsidP="007E6D04">
      <w:pPr>
        <w:spacing w:line="276" w:lineRule="auto"/>
        <w:ind w:firstLine="708"/>
        <w:jc w:val="both"/>
        <w:rPr>
          <w:rFonts w:ascii="Arial Narrow" w:hAnsi="Arial Narrow" w:cs="Arial Narrow"/>
          <w:b/>
          <w:sz w:val="22"/>
          <w:szCs w:val="22"/>
        </w:rPr>
      </w:pPr>
      <w:r w:rsidRPr="0000696B">
        <w:rPr>
          <w:rFonts w:ascii="Arial Narrow" w:hAnsi="Arial Narrow" w:cs="Arial Narrow"/>
          <w:b/>
          <w:sz w:val="22"/>
          <w:szCs w:val="22"/>
        </w:rPr>
        <w:t xml:space="preserve">płk dr n med. Sławomira WAWRZYNIAKA - KOMENDANTA SZPITALA,        </w:t>
      </w:r>
    </w:p>
    <w:p w:rsidR="003B12AB" w:rsidRPr="0000696B" w:rsidRDefault="003B12AB" w:rsidP="005512CD">
      <w:pPr>
        <w:spacing w:line="276" w:lineRule="auto"/>
        <w:jc w:val="both"/>
        <w:rPr>
          <w:rFonts w:ascii="Arial Narrow" w:hAnsi="Arial Narrow" w:cs="Arial Narrow"/>
          <w:b/>
          <w:sz w:val="10"/>
          <w:szCs w:val="22"/>
        </w:rPr>
      </w:pPr>
    </w:p>
    <w:p w:rsidR="003B12AB" w:rsidRPr="0000696B" w:rsidRDefault="003B12AB" w:rsidP="005512CD">
      <w:pPr>
        <w:spacing w:line="276" w:lineRule="auto"/>
        <w:jc w:val="both"/>
        <w:rPr>
          <w:rFonts w:ascii="Arial Narrow" w:hAnsi="Arial Narrow" w:cs="Arial Narrow"/>
          <w:b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 xml:space="preserve">zwanym dalej </w:t>
      </w:r>
      <w:r w:rsidRPr="0000696B">
        <w:rPr>
          <w:rFonts w:ascii="Arial Narrow" w:hAnsi="Arial Narrow" w:cs="Arial Narrow"/>
          <w:b/>
          <w:sz w:val="22"/>
          <w:szCs w:val="22"/>
        </w:rPr>
        <w:t>Zamawiającym,</w:t>
      </w:r>
    </w:p>
    <w:p w:rsidR="00385EB8" w:rsidRPr="0000696B" w:rsidRDefault="00385EB8" w:rsidP="005512CD">
      <w:pPr>
        <w:spacing w:line="276" w:lineRule="auto"/>
        <w:jc w:val="both"/>
        <w:rPr>
          <w:rFonts w:ascii="Arial Narrow" w:hAnsi="Arial Narrow" w:cs="Arial Narrow"/>
          <w:b/>
          <w:sz w:val="22"/>
          <w:szCs w:val="22"/>
        </w:rPr>
      </w:pPr>
    </w:p>
    <w:p w:rsidR="003B12AB" w:rsidRPr="0000696B" w:rsidRDefault="003B12AB" w:rsidP="005512CD">
      <w:p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b/>
          <w:sz w:val="22"/>
          <w:szCs w:val="22"/>
        </w:rPr>
        <w:t>a</w:t>
      </w:r>
    </w:p>
    <w:p w:rsidR="003B12AB" w:rsidRPr="0000696B" w:rsidRDefault="0046397D" w:rsidP="005512CD">
      <w:pPr>
        <w:pStyle w:val="Nagwek1"/>
        <w:shd w:val="clear" w:color="auto" w:fill="FFFFFF"/>
        <w:tabs>
          <w:tab w:val="clear" w:pos="360"/>
          <w:tab w:val="left" w:pos="142"/>
        </w:tabs>
        <w:spacing w:line="276" w:lineRule="auto"/>
        <w:ind w:left="0" w:hanging="6"/>
        <w:jc w:val="both"/>
        <w:rPr>
          <w:rFonts w:ascii="Arial Narrow" w:hAnsi="Arial Narrow" w:cs="Arial Narrow"/>
          <w:b w:val="0"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>…………………………………</w:t>
      </w:r>
      <w:r w:rsidR="003B12AB" w:rsidRPr="0000696B">
        <w:rPr>
          <w:rFonts w:ascii="Arial Narrow" w:hAnsi="Arial Narrow" w:cs="Arial Narrow"/>
          <w:b w:val="0"/>
          <w:sz w:val="22"/>
          <w:szCs w:val="22"/>
        </w:rPr>
        <w:t xml:space="preserve"> zarejestrowaną w </w:t>
      </w:r>
      <w:r w:rsidR="00D80CBB" w:rsidRPr="0000696B">
        <w:rPr>
          <w:rFonts w:ascii="Arial Narrow" w:hAnsi="Arial Narrow" w:cs="Arial Narrow"/>
          <w:b w:val="0"/>
          <w:sz w:val="22"/>
          <w:szCs w:val="22"/>
        </w:rPr>
        <w:t xml:space="preserve">Sądzie Rejonowym </w:t>
      </w:r>
      <w:r w:rsidRPr="0000696B">
        <w:rPr>
          <w:rFonts w:ascii="Arial Narrow" w:hAnsi="Arial Narrow" w:cs="Arial Narrow"/>
          <w:b w:val="0"/>
          <w:sz w:val="22"/>
          <w:szCs w:val="22"/>
        </w:rPr>
        <w:t>…………………………………….</w:t>
      </w:r>
      <w:r w:rsidR="00D80CBB" w:rsidRPr="0000696B">
        <w:rPr>
          <w:rFonts w:ascii="Arial Narrow" w:hAnsi="Arial Narrow" w:cs="Arial Narrow"/>
          <w:b w:val="0"/>
          <w:sz w:val="22"/>
          <w:szCs w:val="22"/>
        </w:rPr>
        <w:t xml:space="preserve"> Krajowego Rejestru Sądowego pod nr </w:t>
      </w:r>
      <w:r w:rsidRPr="0000696B">
        <w:rPr>
          <w:rFonts w:ascii="Arial Narrow" w:hAnsi="Arial Narrow" w:cs="Arial Narrow"/>
          <w:b w:val="0"/>
          <w:sz w:val="22"/>
          <w:szCs w:val="22"/>
        </w:rPr>
        <w:t>………………..</w:t>
      </w:r>
      <w:r w:rsidR="003B12AB" w:rsidRPr="0000696B">
        <w:rPr>
          <w:rFonts w:ascii="Arial Narrow" w:hAnsi="Arial Narrow" w:cs="Arial Narrow"/>
          <w:b w:val="0"/>
          <w:sz w:val="22"/>
          <w:szCs w:val="22"/>
        </w:rPr>
        <w:t xml:space="preserve">NIP </w:t>
      </w:r>
      <w:r w:rsidRPr="0000696B">
        <w:rPr>
          <w:rFonts w:ascii="Arial Narrow" w:hAnsi="Arial Narrow" w:cs="Arial Narrow"/>
          <w:b w:val="0"/>
          <w:sz w:val="22"/>
          <w:szCs w:val="22"/>
        </w:rPr>
        <w:t>………………..</w:t>
      </w:r>
      <w:r w:rsidR="005457E6" w:rsidRPr="0000696B">
        <w:rPr>
          <w:rFonts w:ascii="Arial Narrow" w:hAnsi="Arial Narrow" w:cs="Arial Narrow"/>
          <w:b w:val="0"/>
          <w:sz w:val="22"/>
          <w:szCs w:val="22"/>
        </w:rPr>
        <w:t xml:space="preserve">Regon </w:t>
      </w:r>
      <w:r w:rsidRPr="0000696B">
        <w:rPr>
          <w:rFonts w:ascii="Arial Narrow" w:hAnsi="Arial Narrow" w:cs="Arial Narrow"/>
          <w:b w:val="0"/>
          <w:sz w:val="22"/>
          <w:szCs w:val="22"/>
        </w:rPr>
        <w:t>…………………………………..</w:t>
      </w:r>
    </w:p>
    <w:p w:rsidR="003B12AB" w:rsidRPr="0000696B" w:rsidRDefault="003B12AB" w:rsidP="005512CD">
      <w:pPr>
        <w:pStyle w:val="Nagwek1"/>
        <w:shd w:val="clear" w:color="auto" w:fill="FFFFFF"/>
        <w:spacing w:line="276" w:lineRule="auto"/>
        <w:jc w:val="left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b w:val="0"/>
          <w:sz w:val="22"/>
          <w:szCs w:val="22"/>
        </w:rPr>
        <w:t xml:space="preserve">wysokość kapitału zakładowego </w:t>
      </w:r>
      <w:r w:rsidR="0046397D" w:rsidRPr="0000696B">
        <w:rPr>
          <w:rFonts w:ascii="Arial Narrow" w:hAnsi="Arial Narrow" w:cs="Arial Narrow"/>
          <w:b w:val="0"/>
          <w:sz w:val="22"/>
          <w:szCs w:val="22"/>
        </w:rPr>
        <w:t>……………………….</w:t>
      </w:r>
      <w:r w:rsidRPr="0000696B">
        <w:rPr>
          <w:rFonts w:ascii="Arial Narrow" w:hAnsi="Arial Narrow" w:cs="Arial Narrow"/>
          <w:b w:val="0"/>
          <w:sz w:val="22"/>
          <w:szCs w:val="22"/>
        </w:rPr>
        <w:t xml:space="preserve">PLN,  </w:t>
      </w:r>
    </w:p>
    <w:p w:rsidR="005A6ACA" w:rsidRPr="0000696B" w:rsidRDefault="005A6ACA" w:rsidP="005512CD">
      <w:pPr>
        <w:spacing w:line="276" w:lineRule="auto"/>
        <w:ind w:right="-86"/>
        <w:jc w:val="both"/>
        <w:rPr>
          <w:rFonts w:ascii="Arial Narrow" w:hAnsi="Arial Narrow" w:cs="Arial Narrow"/>
          <w:sz w:val="22"/>
          <w:szCs w:val="22"/>
        </w:rPr>
      </w:pPr>
    </w:p>
    <w:p w:rsidR="003B12AB" w:rsidRPr="0000696B" w:rsidRDefault="003B12AB" w:rsidP="005512CD">
      <w:pPr>
        <w:spacing w:line="276" w:lineRule="auto"/>
        <w:ind w:right="-86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>reprezentowanym przez:</w:t>
      </w:r>
    </w:p>
    <w:p w:rsidR="003B12AB" w:rsidRPr="0000696B" w:rsidRDefault="003B12AB" w:rsidP="005512CD">
      <w:p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 xml:space="preserve">  …………………………… - ……………………………….</w:t>
      </w:r>
    </w:p>
    <w:p w:rsidR="003B12AB" w:rsidRPr="0000696B" w:rsidRDefault="003B12AB" w:rsidP="005512CD">
      <w:p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</w:p>
    <w:p w:rsidR="003B12AB" w:rsidRPr="0000696B" w:rsidRDefault="003B12AB" w:rsidP="005512CD">
      <w:p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 xml:space="preserve">zwanym dalej </w:t>
      </w:r>
      <w:r w:rsidRPr="0000696B">
        <w:rPr>
          <w:rFonts w:ascii="Arial Narrow" w:hAnsi="Arial Narrow" w:cs="Arial Narrow"/>
          <w:b/>
          <w:sz w:val="22"/>
          <w:szCs w:val="22"/>
        </w:rPr>
        <w:t xml:space="preserve">Wykonawcą, </w:t>
      </w:r>
    </w:p>
    <w:p w:rsidR="003B12AB" w:rsidRPr="0000696B" w:rsidRDefault="003B12AB" w:rsidP="005512CD">
      <w:p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>została zawarta umowa następującej treści :</w:t>
      </w:r>
    </w:p>
    <w:p w:rsidR="003B12AB" w:rsidRPr="0000696B" w:rsidRDefault="003B12AB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>§ 1</w:t>
      </w:r>
    </w:p>
    <w:p w:rsidR="00021996" w:rsidRPr="0000696B" w:rsidRDefault="003B12AB" w:rsidP="001458CB">
      <w:pPr>
        <w:pStyle w:val="Akapitzlist1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i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>Dz</w:t>
      </w:r>
      <w:r w:rsidR="00EA67EF" w:rsidRPr="0000696B">
        <w:rPr>
          <w:rFonts w:ascii="Arial Narrow" w:hAnsi="Arial Narrow" w:cs="Arial Narrow"/>
          <w:sz w:val="22"/>
          <w:szCs w:val="22"/>
        </w:rPr>
        <w:t xml:space="preserve">iałając na podstawie Ustawy z 11 września 2019 r. </w:t>
      </w:r>
      <w:r w:rsidRPr="0000696B">
        <w:rPr>
          <w:rFonts w:ascii="Arial Narrow" w:hAnsi="Arial Narrow" w:cs="Arial Narrow"/>
          <w:sz w:val="22"/>
          <w:szCs w:val="22"/>
        </w:rPr>
        <w:t xml:space="preserve">– Prawo Zamówień Publicznych </w:t>
      </w:r>
      <w:r w:rsidR="00EA67EF" w:rsidRPr="0000696B">
        <w:rPr>
          <w:rFonts w:ascii="Arial Narrow" w:hAnsi="Arial Narrow" w:cs="Arial Narrow"/>
          <w:sz w:val="22"/>
          <w:szCs w:val="22"/>
        </w:rPr>
        <w:t>w</w:t>
      </w:r>
      <w:r w:rsidRPr="0000696B">
        <w:rPr>
          <w:rFonts w:ascii="Arial Narrow" w:hAnsi="Arial Narrow" w:cs="Arial Narrow"/>
          <w:sz w:val="22"/>
          <w:szCs w:val="22"/>
        </w:rPr>
        <w:t xml:space="preserve"> trybie przetargu nieograniczonego </w:t>
      </w:r>
      <w:r w:rsidR="00086E10" w:rsidRPr="0000696B">
        <w:rPr>
          <w:rFonts w:ascii="Arial Narrow" w:hAnsi="Arial Narrow" w:cs="Arial Narrow"/>
          <w:sz w:val="22"/>
          <w:szCs w:val="22"/>
        </w:rPr>
        <w:t>ogłoszonego w DUUE</w:t>
      </w:r>
      <w:r w:rsidR="00173C74" w:rsidRPr="0000696B">
        <w:rPr>
          <w:rFonts w:ascii="Arial Narrow" w:hAnsi="Arial Narrow" w:cs="Arial Narrow"/>
          <w:b/>
          <w:bCs/>
          <w:sz w:val="22"/>
          <w:szCs w:val="22"/>
        </w:rPr>
        <w:t>……………………..</w:t>
      </w:r>
      <w:r w:rsidR="00086E10" w:rsidRPr="0000696B">
        <w:rPr>
          <w:rFonts w:ascii="Arial Narrow" w:hAnsi="Arial Narrow" w:cs="Arial Narrow"/>
          <w:b/>
          <w:bCs/>
          <w:sz w:val="22"/>
          <w:szCs w:val="22"/>
        </w:rPr>
        <w:t>data publikacji</w:t>
      </w:r>
      <w:r w:rsidR="00173C74" w:rsidRPr="0000696B">
        <w:rPr>
          <w:rFonts w:ascii="Arial Narrow" w:hAnsi="Arial Narrow" w:cs="Arial Narrow"/>
          <w:b/>
          <w:bCs/>
          <w:sz w:val="22"/>
          <w:szCs w:val="22"/>
        </w:rPr>
        <w:t>……………..</w:t>
      </w:r>
      <w:r w:rsidR="002D76CD" w:rsidRPr="0000696B">
        <w:rPr>
          <w:rFonts w:ascii="Arial Narrow" w:hAnsi="Arial Narrow" w:cs="Arial Narrow"/>
          <w:b/>
          <w:bCs/>
          <w:sz w:val="22"/>
          <w:szCs w:val="22"/>
        </w:rPr>
        <w:t xml:space="preserve"> r.</w:t>
      </w:r>
      <w:r w:rsidRPr="0000696B">
        <w:rPr>
          <w:rFonts w:ascii="Arial Narrow" w:hAnsi="Arial Narrow" w:cs="Arial Narrow"/>
          <w:b/>
          <w:sz w:val="22"/>
          <w:szCs w:val="22"/>
        </w:rPr>
        <w:t xml:space="preserve">na </w:t>
      </w:r>
      <w:r w:rsidR="00A9288D" w:rsidRPr="0000696B">
        <w:rPr>
          <w:rFonts w:ascii="Arial Narrow" w:hAnsi="Arial Narrow" w:cs="Arial Narrow"/>
          <w:b/>
          <w:sz w:val="22"/>
          <w:szCs w:val="22"/>
        </w:rPr>
        <w:t>Przeglądy i naprawy aparatów i urządzeń medycznych dla 10 Wojskowego Szpitala Klinicznego z Polikliniką SPZOZ w Bydgoszczy</w:t>
      </w:r>
      <w:r w:rsidR="007E6D04" w:rsidRPr="0000696B">
        <w:rPr>
          <w:rFonts w:ascii="Arial Narrow" w:hAnsi="Arial Narrow" w:cs="Arial Narrow"/>
          <w:b/>
          <w:sz w:val="22"/>
          <w:szCs w:val="22"/>
        </w:rPr>
        <w:t xml:space="preserve"> - sprawa </w:t>
      </w:r>
      <w:r w:rsidR="003C67E3">
        <w:rPr>
          <w:rFonts w:ascii="Arial Narrow" w:hAnsi="Arial Narrow" w:cs="Arial Narrow"/>
          <w:b/>
          <w:sz w:val="22"/>
          <w:szCs w:val="22"/>
        </w:rPr>
        <w:t xml:space="preserve">nr </w:t>
      </w:r>
      <w:r w:rsidR="00D508E1">
        <w:rPr>
          <w:rFonts w:ascii="Arial Narrow" w:hAnsi="Arial Narrow" w:cs="Arial Narrow"/>
          <w:b/>
          <w:sz w:val="22"/>
          <w:szCs w:val="22"/>
        </w:rPr>
        <w:t>44</w:t>
      </w:r>
      <w:r w:rsidR="0000696B" w:rsidRPr="0000696B">
        <w:rPr>
          <w:rFonts w:ascii="Arial Narrow" w:hAnsi="Arial Narrow" w:cs="Arial Narrow"/>
          <w:b/>
          <w:sz w:val="22"/>
          <w:szCs w:val="22"/>
        </w:rPr>
        <w:t>/</w:t>
      </w:r>
      <w:r w:rsidR="0020289B" w:rsidRPr="0000696B">
        <w:rPr>
          <w:rFonts w:ascii="Arial Narrow" w:hAnsi="Arial Narrow" w:cs="Arial Narrow"/>
          <w:b/>
          <w:sz w:val="22"/>
          <w:szCs w:val="22"/>
        </w:rPr>
        <w:t>202</w:t>
      </w:r>
      <w:r w:rsidR="0000696B" w:rsidRPr="0000696B">
        <w:rPr>
          <w:rFonts w:ascii="Arial Narrow" w:hAnsi="Arial Narrow" w:cs="Arial Narrow"/>
          <w:b/>
          <w:sz w:val="22"/>
          <w:szCs w:val="22"/>
        </w:rPr>
        <w:t xml:space="preserve">6 </w:t>
      </w:r>
      <w:r w:rsidRPr="0000696B">
        <w:rPr>
          <w:rFonts w:ascii="Arial Narrow" w:hAnsi="Arial Narrow" w:cs="Arial Narrow"/>
          <w:sz w:val="22"/>
          <w:szCs w:val="22"/>
        </w:rPr>
        <w:t xml:space="preserve">dokonał wyboru </w:t>
      </w:r>
      <w:r w:rsidRPr="0000696B">
        <w:rPr>
          <w:rFonts w:ascii="Arial Narrow" w:hAnsi="Arial Narrow" w:cs="Arial Narrow"/>
          <w:b/>
          <w:sz w:val="22"/>
          <w:szCs w:val="22"/>
        </w:rPr>
        <w:t xml:space="preserve">Wykonawcy </w:t>
      </w:r>
      <w:r w:rsidRPr="0000696B">
        <w:rPr>
          <w:rFonts w:ascii="Arial Narrow" w:hAnsi="Arial Narrow" w:cs="Arial Narrow"/>
          <w:sz w:val="22"/>
          <w:szCs w:val="22"/>
        </w:rPr>
        <w:t xml:space="preserve">w celu realizacji ww. usługi na rzecz </w:t>
      </w:r>
      <w:r w:rsidRPr="0000696B">
        <w:rPr>
          <w:rFonts w:ascii="Arial Narrow" w:hAnsi="Arial Narrow" w:cs="Arial Narrow"/>
          <w:b/>
          <w:sz w:val="22"/>
          <w:szCs w:val="22"/>
        </w:rPr>
        <w:t xml:space="preserve">Zamawiającego. </w:t>
      </w:r>
    </w:p>
    <w:p w:rsidR="004D7377" w:rsidRPr="0000696B" w:rsidRDefault="004D7377" w:rsidP="001458CB">
      <w:pPr>
        <w:pStyle w:val="Akapitzlist1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i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>Szczegółowy zakres przedmiotu umowy określa załącznik nr 1 do umowy, określony na podstawie Specyfikacji Warunków Zamówienia i złożonej oferty przetargowej stanowiących integralną część niniejszej umowy</w:t>
      </w:r>
      <w:r w:rsidR="008C6D1B" w:rsidRPr="0000696B">
        <w:rPr>
          <w:rFonts w:ascii="Arial Narrow" w:hAnsi="Arial Narrow" w:cs="Arial Narrow"/>
          <w:sz w:val="22"/>
          <w:szCs w:val="22"/>
        </w:rPr>
        <w:t>.</w:t>
      </w:r>
    </w:p>
    <w:p w:rsidR="003B12AB" w:rsidRPr="0000696B" w:rsidRDefault="007D0D26" w:rsidP="001458CB">
      <w:pPr>
        <w:pStyle w:val="Akapitzlist"/>
        <w:numPr>
          <w:ilvl w:val="0"/>
          <w:numId w:val="1"/>
        </w:numPr>
        <w:suppressAutoHyphens w:val="0"/>
        <w:ind w:left="426" w:hanging="426"/>
        <w:jc w:val="both"/>
        <w:rPr>
          <w:sz w:val="22"/>
          <w:szCs w:val="22"/>
          <w:lang w:eastAsia="pl-PL"/>
        </w:rPr>
      </w:pPr>
      <w:r w:rsidRPr="0000696B">
        <w:rPr>
          <w:rFonts w:ascii="Arial Narrow" w:hAnsi="Arial Narrow" w:cs="Arial Narrow"/>
          <w:b/>
          <w:sz w:val="22"/>
          <w:szCs w:val="22"/>
        </w:rPr>
        <w:t>Wykonawca</w:t>
      </w:r>
      <w:r w:rsidRPr="0000696B">
        <w:rPr>
          <w:rFonts w:ascii="Arial Narrow" w:hAnsi="Arial Narrow" w:cs="Arial Narrow"/>
          <w:sz w:val="22"/>
          <w:szCs w:val="22"/>
        </w:rPr>
        <w:t xml:space="preserve"> oświadcza, że prowadzi autoryzowany serwis/ nie prowadzi autoryzowanego serwisu</w:t>
      </w:r>
      <w:r w:rsidRPr="0000696B">
        <w:rPr>
          <w:rStyle w:val="Odwoanieprzypisudolnego"/>
          <w:rFonts w:ascii="Arial Narrow" w:hAnsi="Arial Narrow" w:cs="Arial Narrow"/>
          <w:sz w:val="22"/>
          <w:szCs w:val="22"/>
        </w:rPr>
        <w:footnoteReference w:id="2"/>
      </w:r>
      <w:r w:rsidRPr="0000696B">
        <w:rPr>
          <w:rFonts w:ascii="Arial Narrow" w:hAnsi="Arial Narrow" w:cs="Arial Narrow"/>
          <w:sz w:val="22"/>
          <w:szCs w:val="22"/>
        </w:rPr>
        <w:t xml:space="preserve"> producenta, lub dysponuje określonym przez wytwórcę przedmiotowej aparatury zapleczem technicznym, posiada określone przez wytwórcę instrukcje serwisowe wyrobu sporządzone w sposób zrozumiały oraz odpowiednie procedury i instrukcje do wykonywania czynności określonych w art. 63 ustawy z dnia 7 kwietnia 2022 r. o wyrobach medycznych oraz że wszystkie czynności związane z utrzymaniem urządzeń będą wykonywane zgodnie z zaleceniami producenta, przy użyciu oryginalnych lub zamiennych materiałów eksploatacyjnych i części (jeżeli dotyczy</w:t>
      </w:r>
      <w:r w:rsidR="00D30858" w:rsidRPr="0000696B">
        <w:rPr>
          <w:rFonts w:ascii="Arial Narrow" w:hAnsi="Arial Narrow" w:cs="Arial Narrow"/>
          <w:i/>
          <w:sz w:val="22"/>
          <w:szCs w:val="22"/>
        </w:rPr>
        <w:t>).</w:t>
      </w:r>
    </w:p>
    <w:p w:rsidR="00D6762E" w:rsidRPr="0000696B" w:rsidRDefault="00D6762E" w:rsidP="001458CB">
      <w:pPr>
        <w:pStyle w:val="Akapitzlist1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iCs/>
          <w:sz w:val="22"/>
          <w:szCs w:val="22"/>
        </w:rPr>
      </w:pPr>
      <w:r w:rsidRPr="0000696B">
        <w:rPr>
          <w:rFonts w:ascii="Arial Narrow" w:hAnsi="Arial Narrow" w:cs="Arial Narrow"/>
          <w:b/>
          <w:bCs/>
          <w:iCs/>
          <w:sz w:val="22"/>
          <w:szCs w:val="22"/>
        </w:rPr>
        <w:t>Wykonawca</w:t>
      </w:r>
      <w:r w:rsidRPr="0000696B">
        <w:rPr>
          <w:rFonts w:ascii="Arial Narrow" w:hAnsi="Arial Narrow" w:cs="Arial Narrow"/>
          <w:iCs/>
          <w:sz w:val="22"/>
          <w:szCs w:val="22"/>
        </w:rPr>
        <w:t xml:space="preserve"> oświadcza, że posiada odpowiednią wiedzę, doświadczenia i dysponuje stosowną bazą do wykonania przedmiotu umowy.</w:t>
      </w:r>
    </w:p>
    <w:p w:rsidR="00D6762E" w:rsidRPr="0000696B" w:rsidRDefault="00D6762E" w:rsidP="001458CB">
      <w:pPr>
        <w:pStyle w:val="Akapitzlist1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iCs/>
          <w:sz w:val="22"/>
          <w:szCs w:val="22"/>
        </w:rPr>
      </w:pPr>
      <w:r w:rsidRPr="0000696B">
        <w:rPr>
          <w:rFonts w:ascii="Arial Narrow" w:hAnsi="Arial Narrow" w:cs="Arial Narrow"/>
          <w:b/>
          <w:bCs/>
          <w:iCs/>
          <w:sz w:val="22"/>
          <w:szCs w:val="22"/>
        </w:rPr>
        <w:t>Wykonawca</w:t>
      </w:r>
      <w:r w:rsidRPr="0000696B">
        <w:rPr>
          <w:rFonts w:ascii="Arial Narrow" w:hAnsi="Arial Narrow" w:cs="Arial Narrow"/>
          <w:iCs/>
          <w:sz w:val="22"/>
          <w:szCs w:val="22"/>
        </w:rPr>
        <w:t xml:space="preserve"> zobowiązuje się do świadczenia kompleksowych usług związanych z przedmiotem zamówienia, </w:t>
      </w:r>
      <w:r w:rsidR="004E62B0" w:rsidRPr="0000696B">
        <w:rPr>
          <w:rFonts w:ascii="Arial Narrow" w:hAnsi="Arial Narrow" w:cs="Arial Narrow"/>
          <w:iCs/>
          <w:sz w:val="22"/>
          <w:szCs w:val="22"/>
        </w:rPr>
        <w:br/>
      </w:r>
      <w:r w:rsidRPr="0000696B">
        <w:rPr>
          <w:rFonts w:ascii="Arial Narrow" w:hAnsi="Arial Narrow" w:cs="Arial Narrow"/>
          <w:iCs/>
          <w:sz w:val="22"/>
          <w:szCs w:val="22"/>
        </w:rPr>
        <w:t>w ramach wynagrodzenia umownego, przez cały okres trwania niniejszej umowy.</w:t>
      </w:r>
    </w:p>
    <w:p w:rsidR="003B12AB" w:rsidRPr="0000696B" w:rsidRDefault="003B12AB" w:rsidP="001458CB">
      <w:pPr>
        <w:pStyle w:val="Akapitzlist1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iCs/>
          <w:sz w:val="22"/>
          <w:szCs w:val="22"/>
        </w:rPr>
      </w:pPr>
      <w:r w:rsidRPr="0000696B">
        <w:rPr>
          <w:rFonts w:ascii="Arial Narrow" w:hAnsi="Arial Narrow" w:cs="Arial Narrow"/>
          <w:b/>
          <w:bCs/>
          <w:iCs/>
          <w:sz w:val="22"/>
          <w:szCs w:val="22"/>
        </w:rPr>
        <w:t>Zamawiający</w:t>
      </w:r>
      <w:r w:rsidRPr="0000696B">
        <w:rPr>
          <w:rFonts w:ascii="Arial Narrow" w:hAnsi="Arial Narrow" w:cs="Arial Narrow"/>
          <w:iCs/>
          <w:sz w:val="22"/>
          <w:szCs w:val="22"/>
        </w:rPr>
        <w:t xml:space="preserve"> przez cały okres obowiązywania umowy ma prawo wglądu w certyfikaty osób wykonujących usługi uprawniające do wykonywania przeglądów serwisowych</w:t>
      </w:r>
      <w:r w:rsidR="00D30858" w:rsidRPr="0000696B">
        <w:rPr>
          <w:rFonts w:ascii="Arial Narrow" w:hAnsi="Arial Narrow" w:cs="Arial Narrow"/>
          <w:iCs/>
          <w:sz w:val="22"/>
          <w:szCs w:val="22"/>
        </w:rPr>
        <w:t>.</w:t>
      </w:r>
      <w:r w:rsidRPr="0000696B">
        <w:rPr>
          <w:rFonts w:ascii="Arial Narrow" w:hAnsi="Arial Narrow" w:cs="Arial Narrow"/>
          <w:b/>
          <w:bCs/>
          <w:iCs/>
          <w:sz w:val="22"/>
          <w:szCs w:val="22"/>
        </w:rPr>
        <w:t>Wykonawca</w:t>
      </w:r>
      <w:r w:rsidRPr="0000696B">
        <w:rPr>
          <w:rFonts w:ascii="Arial Narrow" w:hAnsi="Arial Narrow" w:cs="Arial Narrow"/>
          <w:iCs/>
          <w:sz w:val="22"/>
          <w:szCs w:val="22"/>
        </w:rPr>
        <w:t xml:space="preserve"> ma obowiązek przedstawienia </w:t>
      </w:r>
      <w:r w:rsidR="000C1F98" w:rsidRPr="0000696B">
        <w:rPr>
          <w:rFonts w:ascii="Arial Narrow" w:hAnsi="Arial Narrow" w:cs="Arial Narrow"/>
          <w:iCs/>
          <w:sz w:val="22"/>
          <w:szCs w:val="22"/>
        </w:rPr>
        <w:br/>
      </w:r>
      <w:r w:rsidRPr="0000696B">
        <w:rPr>
          <w:rFonts w:ascii="Arial Narrow" w:hAnsi="Arial Narrow" w:cs="Arial Narrow"/>
          <w:iCs/>
          <w:sz w:val="22"/>
          <w:szCs w:val="22"/>
        </w:rPr>
        <w:t>ww. dokumentów na wezwanie.</w:t>
      </w:r>
    </w:p>
    <w:p w:rsidR="003B12AB" w:rsidRPr="0000696B" w:rsidRDefault="003B12AB" w:rsidP="001458CB">
      <w:pPr>
        <w:pStyle w:val="Akapitzlist1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b/>
          <w:bCs/>
          <w:sz w:val="22"/>
          <w:szCs w:val="22"/>
        </w:rPr>
        <w:t>Zamawiający</w:t>
      </w:r>
      <w:r w:rsidRPr="0000696B">
        <w:rPr>
          <w:rFonts w:ascii="Arial Narrow" w:hAnsi="Arial Narrow" w:cs="Arial Narrow"/>
          <w:sz w:val="22"/>
          <w:szCs w:val="22"/>
        </w:rPr>
        <w:t xml:space="preserve"> przez cały okres obowiązywania umowy</w:t>
      </w:r>
      <w:r w:rsidR="00B97AF2" w:rsidRPr="0000696B">
        <w:rPr>
          <w:rFonts w:ascii="Arial Narrow" w:hAnsi="Arial Narrow" w:cs="Arial Narrow"/>
          <w:sz w:val="22"/>
          <w:szCs w:val="22"/>
        </w:rPr>
        <w:t xml:space="preserve"> oraz po jej </w:t>
      </w:r>
      <w:r w:rsidR="00D22869" w:rsidRPr="0000696B">
        <w:rPr>
          <w:rFonts w:ascii="Arial Narrow" w:hAnsi="Arial Narrow" w:cs="Arial Narrow"/>
          <w:sz w:val="22"/>
          <w:szCs w:val="22"/>
        </w:rPr>
        <w:t>zakończeniu</w:t>
      </w:r>
      <w:r w:rsidRPr="0000696B">
        <w:rPr>
          <w:rFonts w:ascii="Arial Narrow" w:hAnsi="Arial Narrow" w:cs="Arial Narrow"/>
          <w:sz w:val="22"/>
          <w:szCs w:val="22"/>
        </w:rPr>
        <w:t xml:space="preserve"> ma prawo wglądu w świadectwa wzorcowania, kalibracji przyrządów pomiarowych oraz testerów wymaganych do wykonywania przeglądów </w:t>
      </w:r>
      <w:r w:rsidR="006532AF" w:rsidRPr="0000696B">
        <w:rPr>
          <w:rFonts w:ascii="Arial Narrow" w:hAnsi="Arial Narrow" w:cs="Arial Narrow"/>
          <w:sz w:val="22"/>
          <w:szCs w:val="22"/>
        </w:rPr>
        <w:lastRenderedPageBreak/>
        <w:t>okresowych</w:t>
      </w:r>
      <w:r w:rsidR="00B34BB1" w:rsidRPr="0000696B">
        <w:rPr>
          <w:rFonts w:ascii="Arial Narrow" w:hAnsi="Arial Narrow" w:cs="Arial Narrow"/>
          <w:sz w:val="22"/>
          <w:szCs w:val="22"/>
        </w:rPr>
        <w:t>,</w:t>
      </w:r>
      <w:r w:rsidR="006532AF" w:rsidRPr="0000696B">
        <w:rPr>
          <w:rFonts w:ascii="Arial Narrow" w:hAnsi="Arial Narrow" w:cs="Arial Narrow"/>
          <w:sz w:val="22"/>
          <w:szCs w:val="22"/>
        </w:rPr>
        <w:t>którebyły wykorzystywane</w:t>
      </w:r>
      <w:r w:rsidR="00656D59" w:rsidRPr="0000696B">
        <w:rPr>
          <w:rFonts w:ascii="Arial Narrow" w:hAnsi="Arial Narrow" w:cs="Arial Narrow"/>
          <w:sz w:val="22"/>
          <w:szCs w:val="22"/>
        </w:rPr>
        <w:t xml:space="preserve"> w czasie trwania umowy</w:t>
      </w:r>
      <w:r w:rsidR="006532AF" w:rsidRPr="0000696B">
        <w:rPr>
          <w:rFonts w:ascii="Arial Narrow" w:hAnsi="Arial Narrow" w:cs="Arial Narrow"/>
          <w:sz w:val="22"/>
          <w:szCs w:val="22"/>
        </w:rPr>
        <w:t xml:space="preserve"> a </w:t>
      </w:r>
      <w:r w:rsidRPr="0000696B">
        <w:rPr>
          <w:rFonts w:ascii="Arial Narrow" w:hAnsi="Arial Narrow" w:cs="Arial Narrow"/>
          <w:b/>
          <w:bCs/>
          <w:sz w:val="22"/>
          <w:szCs w:val="22"/>
        </w:rPr>
        <w:t>Wykonawca</w:t>
      </w:r>
      <w:r w:rsidRPr="0000696B">
        <w:rPr>
          <w:rFonts w:ascii="Arial Narrow" w:hAnsi="Arial Narrow" w:cs="Arial Narrow"/>
          <w:sz w:val="22"/>
          <w:szCs w:val="22"/>
        </w:rPr>
        <w:t xml:space="preserve"> ma obowiązek przedstawienia </w:t>
      </w:r>
      <w:r w:rsidR="000C1F98" w:rsidRPr="0000696B">
        <w:rPr>
          <w:rFonts w:ascii="Arial Narrow" w:hAnsi="Arial Narrow" w:cs="Arial Narrow"/>
          <w:sz w:val="22"/>
          <w:szCs w:val="22"/>
        </w:rPr>
        <w:br/>
      </w:r>
      <w:r w:rsidRPr="0000696B">
        <w:rPr>
          <w:rFonts w:ascii="Arial Narrow" w:hAnsi="Arial Narrow" w:cs="Arial Narrow"/>
          <w:sz w:val="22"/>
          <w:szCs w:val="22"/>
        </w:rPr>
        <w:t>ww. dokumentów na wezwanie.</w:t>
      </w:r>
    </w:p>
    <w:p w:rsidR="003B12AB" w:rsidRPr="0000696B" w:rsidRDefault="000156CB" w:rsidP="001458CB">
      <w:pPr>
        <w:pStyle w:val="Akapitzlist1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b/>
          <w:bCs/>
          <w:sz w:val="22"/>
          <w:szCs w:val="22"/>
        </w:rPr>
      </w:pPr>
      <w:r w:rsidRPr="0000696B">
        <w:rPr>
          <w:rFonts w:ascii="Arial Narrow" w:hAnsi="Arial Narrow" w:cs="Arial Narrow"/>
          <w:b/>
          <w:sz w:val="22"/>
          <w:szCs w:val="22"/>
        </w:rPr>
        <w:t>Wykonawca</w:t>
      </w:r>
      <w:r w:rsidRPr="0000696B">
        <w:rPr>
          <w:rFonts w:ascii="Arial Narrow" w:hAnsi="Arial Narrow" w:cs="Arial Narrow"/>
          <w:sz w:val="22"/>
          <w:szCs w:val="22"/>
        </w:rPr>
        <w:t xml:space="preserve"> zobowiązany jest do stosowania „Zasad środowiskowych i jakości</w:t>
      </w:r>
      <w:r w:rsidR="002379FF" w:rsidRPr="0000696B">
        <w:rPr>
          <w:rFonts w:ascii="Arial Narrow" w:hAnsi="Arial Narrow" w:cs="Arial Narrow"/>
          <w:sz w:val="22"/>
          <w:szCs w:val="22"/>
        </w:rPr>
        <w:t xml:space="preserve">”, określonych w załączniku nr </w:t>
      </w:r>
      <w:r w:rsidR="000C1F98" w:rsidRPr="0000696B">
        <w:rPr>
          <w:rFonts w:ascii="Arial Narrow" w:hAnsi="Arial Narrow" w:cs="Arial Narrow"/>
          <w:sz w:val="22"/>
          <w:szCs w:val="22"/>
        </w:rPr>
        <w:t>3</w:t>
      </w:r>
      <w:r w:rsidRPr="0000696B">
        <w:rPr>
          <w:rFonts w:ascii="Arial Narrow" w:hAnsi="Arial Narrow" w:cs="Arial Narrow"/>
          <w:sz w:val="22"/>
          <w:szCs w:val="22"/>
        </w:rPr>
        <w:t xml:space="preserve"> do niniejszej umowy oraz podpisania oświadczenia - załącznik nr </w:t>
      </w:r>
      <w:r w:rsidR="002379FF" w:rsidRPr="0000696B">
        <w:rPr>
          <w:rFonts w:ascii="Arial Narrow" w:hAnsi="Arial Narrow" w:cs="Arial Narrow"/>
          <w:sz w:val="22"/>
          <w:szCs w:val="22"/>
        </w:rPr>
        <w:t>4</w:t>
      </w:r>
      <w:r w:rsidRPr="0000696B">
        <w:rPr>
          <w:rFonts w:ascii="Arial Narrow" w:hAnsi="Arial Narrow" w:cs="Arial Narrow"/>
          <w:sz w:val="22"/>
          <w:szCs w:val="22"/>
        </w:rPr>
        <w:t xml:space="preserve"> przez wszystkie osoby uczestniczące przy wykonaniu przedmiotu umowy.</w:t>
      </w:r>
    </w:p>
    <w:p w:rsidR="000156CB" w:rsidRPr="0000696B" w:rsidRDefault="000156CB" w:rsidP="001458CB">
      <w:pPr>
        <w:pStyle w:val="Akapitzlist1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b/>
          <w:sz w:val="22"/>
          <w:szCs w:val="22"/>
        </w:rPr>
        <w:t>Wykonawca</w:t>
      </w:r>
      <w:r w:rsidRPr="0000696B">
        <w:rPr>
          <w:rFonts w:ascii="Arial Narrow" w:hAnsi="Arial Narrow" w:cs="Arial Narrow"/>
          <w:sz w:val="22"/>
          <w:szCs w:val="22"/>
        </w:rPr>
        <w:t xml:space="preserve"> zapewnia realizację umowy z zachowaniem wymogów ustawy z dnia 14 grudnia 20</w:t>
      </w:r>
      <w:r w:rsidR="00263208" w:rsidRPr="0000696B">
        <w:rPr>
          <w:rFonts w:ascii="Arial Narrow" w:hAnsi="Arial Narrow" w:cs="Arial Narrow"/>
          <w:sz w:val="22"/>
          <w:szCs w:val="22"/>
        </w:rPr>
        <w:t>1</w:t>
      </w:r>
      <w:r w:rsidRPr="0000696B">
        <w:rPr>
          <w:rFonts w:ascii="Arial Narrow" w:hAnsi="Arial Narrow" w:cs="Arial Narrow"/>
          <w:sz w:val="22"/>
          <w:szCs w:val="22"/>
        </w:rPr>
        <w:t>2 r. o odpadach, ustawy z dnia 27 kwietnia 2001 r. Prawo ochrony środowiska oraz aktów wykonawczych i ponosi odpowiedzialność za powstałe odpady określone przepisami w/w ustaw i rozporządzeń oraz innych przepisów w tym zakresie.</w:t>
      </w:r>
    </w:p>
    <w:p w:rsidR="000156CB" w:rsidRPr="0000696B" w:rsidRDefault="00B417B6" w:rsidP="001458CB">
      <w:pPr>
        <w:pStyle w:val="Akapitzlist1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 xml:space="preserve">Zagospodarowanie/zutylizowanie wytworzonych przez </w:t>
      </w:r>
      <w:r w:rsidRPr="0000696B">
        <w:rPr>
          <w:rFonts w:ascii="Arial Narrow" w:hAnsi="Arial Narrow" w:cs="Arial Narrow"/>
          <w:b/>
          <w:bCs/>
          <w:sz w:val="22"/>
          <w:szCs w:val="22"/>
        </w:rPr>
        <w:t>Wykonawcę</w:t>
      </w:r>
      <w:r w:rsidRPr="0000696B">
        <w:rPr>
          <w:rFonts w:ascii="Arial Narrow" w:hAnsi="Arial Narrow" w:cs="Arial Narrow"/>
          <w:sz w:val="22"/>
          <w:szCs w:val="22"/>
        </w:rPr>
        <w:t xml:space="preserve"> odpadów odbywać się będzie zgodnie </w:t>
      </w:r>
      <w:r w:rsidR="000C1F98" w:rsidRPr="0000696B">
        <w:rPr>
          <w:rFonts w:ascii="Arial Narrow" w:hAnsi="Arial Narrow" w:cs="Arial Narrow"/>
          <w:sz w:val="22"/>
          <w:szCs w:val="22"/>
        </w:rPr>
        <w:br/>
      </w:r>
      <w:r w:rsidRPr="0000696B">
        <w:rPr>
          <w:rFonts w:ascii="Arial Narrow" w:hAnsi="Arial Narrow" w:cs="Arial Narrow"/>
          <w:sz w:val="22"/>
          <w:szCs w:val="22"/>
        </w:rPr>
        <w:t xml:space="preserve">z obowiązującą ustawą o odpadach z dnia 14 grudnia 2012 r. na koszt </w:t>
      </w:r>
      <w:r w:rsidRPr="0000696B">
        <w:rPr>
          <w:rFonts w:ascii="Arial Narrow" w:hAnsi="Arial Narrow" w:cs="Arial Narrow"/>
          <w:b/>
          <w:bCs/>
          <w:sz w:val="22"/>
          <w:szCs w:val="22"/>
        </w:rPr>
        <w:t>Wykonawcy</w:t>
      </w:r>
      <w:r w:rsidRPr="0000696B">
        <w:rPr>
          <w:rFonts w:ascii="Arial Narrow" w:hAnsi="Arial Narrow" w:cs="Arial Narrow"/>
          <w:sz w:val="22"/>
          <w:szCs w:val="22"/>
        </w:rPr>
        <w:t xml:space="preserve">, jako wytwórcy odpadów </w:t>
      </w:r>
      <w:r w:rsidR="000C1F98" w:rsidRPr="0000696B">
        <w:rPr>
          <w:rFonts w:ascii="Arial Narrow" w:hAnsi="Arial Narrow" w:cs="Arial Narrow"/>
          <w:sz w:val="22"/>
          <w:szCs w:val="22"/>
        </w:rPr>
        <w:br/>
      </w:r>
      <w:r w:rsidRPr="0000696B">
        <w:rPr>
          <w:rFonts w:ascii="Arial Narrow" w:hAnsi="Arial Narrow" w:cs="Arial Narrow"/>
          <w:sz w:val="22"/>
          <w:szCs w:val="22"/>
        </w:rPr>
        <w:t>(art. 3 ust. 1 pkt. 32 w/w ustawy)</w:t>
      </w:r>
      <w:r w:rsidR="000156CB" w:rsidRPr="0000696B">
        <w:rPr>
          <w:rFonts w:ascii="Arial Narrow" w:hAnsi="Arial Narrow" w:cs="Arial Narrow"/>
          <w:sz w:val="22"/>
          <w:szCs w:val="22"/>
        </w:rPr>
        <w:t>.</w:t>
      </w:r>
    </w:p>
    <w:p w:rsidR="00CF1A9A" w:rsidRPr="0000696B" w:rsidRDefault="00CF1A9A" w:rsidP="001458CB">
      <w:pPr>
        <w:pStyle w:val="Akapitzlist1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b/>
          <w:sz w:val="22"/>
          <w:szCs w:val="22"/>
        </w:rPr>
        <w:t>Wykonawca</w:t>
      </w:r>
      <w:r w:rsidRPr="0000696B">
        <w:rPr>
          <w:rFonts w:ascii="Arial Narrow" w:hAnsi="Arial Narrow" w:cs="Arial Narrow"/>
          <w:sz w:val="22"/>
          <w:szCs w:val="22"/>
        </w:rPr>
        <w:t xml:space="preserve"> zobowiązuje się do zapoznania z Polityką Zintegrowanego Systemu Zarządzania, która dostępna jest na stronie: </w:t>
      </w:r>
      <w:hyperlink r:id="rId10" w:history="1">
        <w:r w:rsidRPr="0000696B">
          <w:rPr>
            <w:rStyle w:val="Hipercze"/>
            <w:rFonts w:ascii="Arial Narrow" w:hAnsi="Arial Narrow" w:cs="Arial Narrow"/>
            <w:color w:val="auto"/>
            <w:sz w:val="22"/>
            <w:szCs w:val="22"/>
          </w:rPr>
          <w:t>www.10wsk.mil.pl</w:t>
        </w:r>
      </w:hyperlink>
      <w:r w:rsidRPr="0000696B">
        <w:rPr>
          <w:rFonts w:ascii="Arial Narrow" w:hAnsi="Arial Narrow" w:cs="Arial Narrow"/>
          <w:sz w:val="22"/>
          <w:szCs w:val="22"/>
        </w:rPr>
        <w:t>.</w:t>
      </w:r>
    </w:p>
    <w:p w:rsidR="00CF1A9A" w:rsidRPr="0000696B" w:rsidRDefault="00CF1A9A" w:rsidP="001458CB">
      <w:pPr>
        <w:pStyle w:val="Akapitzlist1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b/>
          <w:sz w:val="22"/>
          <w:szCs w:val="22"/>
        </w:rPr>
        <w:t>Wykonawca</w:t>
      </w:r>
      <w:r w:rsidRPr="0000696B">
        <w:rPr>
          <w:rFonts w:ascii="Arial Narrow" w:hAnsi="Arial Narrow" w:cs="Arial Narrow"/>
          <w:sz w:val="22"/>
          <w:szCs w:val="22"/>
        </w:rPr>
        <w:t xml:space="preserve"> zobowiązuje się do zapoznania z procedurą „nadzoru na wykonawcami” w zakresie zarządzania bezpieczeństwem i higieną pracy na terenie 10 WSzKzP SPZOZ w Bydgoszczy i do przestrzegania zapisów określonych w tej procedurze, która znajduje się u Inspektora bhp Szpitala, tel. 261 416 225. </w:t>
      </w:r>
    </w:p>
    <w:p w:rsidR="008E5C42" w:rsidRPr="0000696B" w:rsidRDefault="00B417B6" w:rsidP="001458CB">
      <w:pPr>
        <w:pStyle w:val="Akapitzlist1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b/>
          <w:bCs/>
          <w:sz w:val="22"/>
          <w:szCs w:val="22"/>
        </w:rPr>
        <w:t>Wykonawca</w:t>
      </w:r>
      <w:r w:rsidRPr="0000696B">
        <w:rPr>
          <w:rFonts w:ascii="Arial Narrow" w:hAnsi="Arial Narrow" w:cs="Arial Narrow"/>
          <w:sz w:val="22"/>
          <w:szCs w:val="22"/>
        </w:rPr>
        <w:t xml:space="preserve"> zobowiązany jest do sporządzenia i dostarczenia </w:t>
      </w:r>
      <w:r w:rsidRPr="0000696B">
        <w:rPr>
          <w:rFonts w:ascii="Arial Narrow" w:hAnsi="Arial Narrow" w:cs="Arial Narrow"/>
          <w:b/>
          <w:sz w:val="22"/>
          <w:szCs w:val="22"/>
        </w:rPr>
        <w:t>Zamawiającemu</w:t>
      </w:r>
      <w:r w:rsidRPr="0000696B">
        <w:rPr>
          <w:rFonts w:ascii="Arial Narrow" w:hAnsi="Arial Narrow" w:cs="Arial Narrow"/>
          <w:sz w:val="22"/>
          <w:szCs w:val="22"/>
        </w:rPr>
        <w:t xml:space="preserve"> szczegółowego protokołu/raportu serwisowego z każdego wykonanego przeglądu technicznego na sprzęt wymieniony w Załączniku nr 1 określającego m.in., typ urządzenia, numer fabryczny i datę kolejnego przeglądu</w:t>
      </w:r>
      <w:r w:rsidR="00DA6200" w:rsidRPr="0000696B">
        <w:rPr>
          <w:rFonts w:ascii="Arial Narrow" w:hAnsi="Arial Narrow" w:cs="Arial Narrow"/>
          <w:sz w:val="22"/>
          <w:szCs w:val="22"/>
        </w:rPr>
        <w:t>, bezpośrednio po wykonaniu przeglądu technicznego / naprawy, zgodnie z § 5.</w:t>
      </w:r>
    </w:p>
    <w:p w:rsidR="004D7377" w:rsidRPr="0000696B" w:rsidRDefault="004D7377" w:rsidP="001458CB">
      <w:pPr>
        <w:pStyle w:val="Akapitzlist2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b/>
          <w:bCs/>
          <w:sz w:val="22"/>
          <w:szCs w:val="22"/>
        </w:rPr>
        <w:t>Zamawiający</w:t>
      </w:r>
      <w:r w:rsidRPr="0000696B">
        <w:rPr>
          <w:rFonts w:ascii="Arial Narrow" w:hAnsi="Arial Narrow" w:cs="Arial Narrow"/>
          <w:sz w:val="22"/>
          <w:szCs w:val="22"/>
        </w:rPr>
        <w:t xml:space="preserve"> zleca naprawy wynikające z</w:t>
      </w:r>
      <w:r w:rsidR="001F5103" w:rsidRPr="0000696B">
        <w:rPr>
          <w:rFonts w:ascii="Arial Narrow" w:hAnsi="Arial Narrow" w:cs="Arial Narrow"/>
          <w:sz w:val="22"/>
          <w:szCs w:val="22"/>
        </w:rPr>
        <w:t>e</w:t>
      </w:r>
      <w:r w:rsidRPr="0000696B">
        <w:rPr>
          <w:rFonts w:ascii="Arial Narrow" w:hAnsi="Arial Narrow" w:cs="Arial Narrow"/>
          <w:sz w:val="22"/>
          <w:szCs w:val="22"/>
        </w:rPr>
        <w:t xml:space="preserve"> zużycia eksploatacyjnego oraz naprawy spowodowane uszkodzeniami mechanicznymi sprzętu i urządzeń medycznych w formie pisemnej lub elektronicznej (np. korespondencja mailowa). </w:t>
      </w:r>
    </w:p>
    <w:p w:rsidR="004D7377" w:rsidRPr="0000696B" w:rsidRDefault="004D7377" w:rsidP="001458CB">
      <w:pPr>
        <w:pStyle w:val="Akapitzlist2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 xml:space="preserve">Przed przystąpieniem do naprawy </w:t>
      </w:r>
      <w:r w:rsidRPr="0000696B">
        <w:rPr>
          <w:rFonts w:ascii="Arial Narrow" w:hAnsi="Arial Narrow" w:cs="Arial Narrow"/>
          <w:b/>
          <w:bCs/>
          <w:sz w:val="22"/>
          <w:szCs w:val="22"/>
        </w:rPr>
        <w:t>Wykonawca</w:t>
      </w:r>
      <w:r w:rsidRPr="0000696B">
        <w:rPr>
          <w:rFonts w:ascii="Arial Narrow" w:hAnsi="Arial Narrow" w:cs="Arial Narrow"/>
          <w:sz w:val="22"/>
          <w:szCs w:val="22"/>
        </w:rPr>
        <w:t xml:space="preserve"> zobowiązany jest uzyskać od </w:t>
      </w:r>
      <w:r w:rsidRPr="0000696B">
        <w:rPr>
          <w:rFonts w:ascii="Arial Narrow" w:hAnsi="Arial Narrow" w:cs="Arial Narrow"/>
          <w:b/>
          <w:bCs/>
          <w:sz w:val="22"/>
          <w:szCs w:val="22"/>
        </w:rPr>
        <w:t>Zamawiającego</w:t>
      </w:r>
      <w:r w:rsidRPr="0000696B">
        <w:rPr>
          <w:rFonts w:ascii="Arial Narrow" w:hAnsi="Arial Narrow" w:cs="Arial Narrow"/>
          <w:sz w:val="22"/>
          <w:szCs w:val="22"/>
        </w:rPr>
        <w:t xml:space="preserve"> akceptację kalkulacji wstępnej w formie pisemnej.  Po godzinach pracy i dni wolne – soboty, niedziele i święta </w:t>
      </w:r>
      <w:r w:rsidRPr="0000696B">
        <w:rPr>
          <w:rFonts w:ascii="Arial Narrow" w:hAnsi="Arial Narrow" w:cs="Arial Narrow"/>
          <w:b/>
          <w:sz w:val="22"/>
          <w:szCs w:val="22"/>
        </w:rPr>
        <w:t>Zamawiającego</w:t>
      </w:r>
      <w:r w:rsidRPr="0000696B">
        <w:rPr>
          <w:rFonts w:ascii="Arial Narrow" w:hAnsi="Arial Narrow" w:cs="Arial Narrow"/>
          <w:sz w:val="22"/>
          <w:szCs w:val="22"/>
        </w:rPr>
        <w:t xml:space="preserve"> dopuszcza się wstępne ustalenia telefoniczne, które niezwłocznie zostaną potwierdzone zgodnie z</w:t>
      </w:r>
      <w:r w:rsidR="006B4B3F" w:rsidRPr="0000696B">
        <w:rPr>
          <w:rFonts w:ascii="Arial Narrow" w:hAnsi="Arial Narrow" w:cs="Arial Narrow"/>
          <w:sz w:val="22"/>
          <w:szCs w:val="22"/>
        </w:rPr>
        <w:t>e zdaniem pierwszym niniejszego ustępu.</w:t>
      </w:r>
      <w:r w:rsidR="00ED2133" w:rsidRPr="0000696B">
        <w:rPr>
          <w:rFonts w:ascii="Arial Narrow" w:hAnsi="Arial Narrow" w:cs="Arial Narrow"/>
          <w:sz w:val="22"/>
          <w:szCs w:val="22"/>
        </w:rPr>
        <w:t xml:space="preserve"> Naprawa wykonana zostanie po wcześniejszym przedstawieniu, akceptacji kosztów przez </w:t>
      </w:r>
      <w:r w:rsidR="00ED2133" w:rsidRPr="0000696B">
        <w:rPr>
          <w:rFonts w:ascii="Arial Narrow" w:hAnsi="Arial Narrow" w:cs="Arial Narrow"/>
          <w:b/>
          <w:sz w:val="22"/>
          <w:szCs w:val="22"/>
        </w:rPr>
        <w:t>Zamawiającego</w:t>
      </w:r>
      <w:r w:rsidR="00ED2133" w:rsidRPr="0000696B">
        <w:rPr>
          <w:rFonts w:ascii="Arial Narrow" w:hAnsi="Arial Narrow" w:cs="Arial Narrow"/>
          <w:sz w:val="22"/>
          <w:szCs w:val="22"/>
        </w:rPr>
        <w:t xml:space="preserve"> oraz nastąpi po uprzednim pisemnym zamówieniu przez </w:t>
      </w:r>
      <w:r w:rsidR="00ED2133" w:rsidRPr="0000696B">
        <w:rPr>
          <w:rFonts w:ascii="Arial Narrow" w:hAnsi="Arial Narrow" w:cs="Arial Narrow"/>
          <w:b/>
          <w:sz w:val="22"/>
          <w:szCs w:val="22"/>
        </w:rPr>
        <w:t>Zamawiającego.</w:t>
      </w:r>
    </w:p>
    <w:p w:rsidR="004D7377" w:rsidRPr="0000696B" w:rsidRDefault="004D7377" w:rsidP="001458CB">
      <w:pPr>
        <w:pStyle w:val="Akapitzlist2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 xml:space="preserve">Wykonanie napraw określonych niniejszą umową następuje po ich zleceniu w formie pisemnej z podpisem </w:t>
      </w:r>
      <w:r w:rsidRPr="0000696B">
        <w:rPr>
          <w:rFonts w:ascii="Arial Narrow" w:hAnsi="Arial Narrow" w:cs="Arial Narrow"/>
          <w:b/>
          <w:bCs/>
          <w:sz w:val="22"/>
          <w:szCs w:val="22"/>
        </w:rPr>
        <w:t>Zamawiającego</w:t>
      </w:r>
      <w:r w:rsidRPr="0000696B">
        <w:rPr>
          <w:rFonts w:ascii="Arial Narrow" w:hAnsi="Arial Narrow" w:cs="Arial Narrow"/>
          <w:sz w:val="22"/>
          <w:szCs w:val="22"/>
        </w:rPr>
        <w:t xml:space="preserve">, które po wykonaniu należy rozliczyć w formie </w:t>
      </w:r>
      <w:r w:rsidR="008F357C" w:rsidRPr="0000696B">
        <w:rPr>
          <w:rFonts w:ascii="Arial Narrow" w:hAnsi="Arial Narrow" w:cs="Arial Narrow"/>
          <w:sz w:val="22"/>
          <w:szCs w:val="22"/>
        </w:rPr>
        <w:t xml:space="preserve">raportu serwisowego zawierającego szczegółowy </w:t>
      </w:r>
      <w:r w:rsidR="00272A84" w:rsidRPr="0000696B">
        <w:rPr>
          <w:rFonts w:ascii="Arial Narrow" w:hAnsi="Arial Narrow" w:cs="Arial Narrow"/>
          <w:sz w:val="22"/>
          <w:szCs w:val="22"/>
        </w:rPr>
        <w:t xml:space="preserve">zakres wykonanych czynności </w:t>
      </w:r>
      <w:r w:rsidR="008F357C" w:rsidRPr="0000696B">
        <w:rPr>
          <w:rFonts w:ascii="Arial Narrow" w:hAnsi="Arial Narrow" w:cs="Arial Narrow"/>
          <w:sz w:val="22"/>
          <w:szCs w:val="22"/>
        </w:rPr>
        <w:t xml:space="preserve">i </w:t>
      </w:r>
      <w:r w:rsidR="00272A84" w:rsidRPr="0000696B">
        <w:rPr>
          <w:rFonts w:ascii="Arial Narrow" w:hAnsi="Arial Narrow" w:cs="Arial Narrow"/>
          <w:sz w:val="22"/>
          <w:szCs w:val="22"/>
        </w:rPr>
        <w:t xml:space="preserve">użytych </w:t>
      </w:r>
      <w:r w:rsidR="008F357C" w:rsidRPr="0000696B">
        <w:rPr>
          <w:rFonts w:ascii="Arial Narrow" w:hAnsi="Arial Narrow" w:cs="Arial Narrow"/>
          <w:sz w:val="22"/>
          <w:szCs w:val="22"/>
        </w:rPr>
        <w:t>części zamiennych</w:t>
      </w:r>
      <w:r w:rsidR="00DA6200" w:rsidRPr="0000696B">
        <w:rPr>
          <w:rFonts w:ascii="Arial Narrow" w:hAnsi="Arial Narrow" w:cs="Arial Narrow"/>
          <w:sz w:val="22"/>
          <w:szCs w:val="22"/>
        </w:rPr>
        <w:t xml:space="preserve">,potwierdzonego czytelnym podpisem i pieczątką imienną osoby upoważnionej przez Wykonawcę wraz z datą wykonania, </w:t>
      </w:r>
      <w:r w:rsidR="00DA6200" w:rsidRPr="0000696B">
        <w:rPr>
          <w:rFonts w:ascii="Arial Narrow" w:hAnsi="Arial Narrow"/>
          <w:bCs/>
          <w:sz w:val="22"/>
          <w:szCs w:val="22"/>
        </w:rPr>
        <w:t xml:space="preserve">bezpośrednio po wykonaniu usługi, </w:t>
      </w:r>
      <w:r w:rsidR="00272A84" w:rsidRPr="0000696B">
        <w:rPr>
          <w:rFonts w:ascii="Arial Narrow" w:hAnsi="Arial Narrow"/>
          <w:bCs/>
          <w:sz w:val="22"/>
          <w:szCs w:val="22"/>
        </w:rPr>
        <w:t xml:space="preserve">jednak </w:t>
      </w:r>
      <w:r w:rsidR="00DA6200" w:rsidRPr="0000696B">
        <w:rPr>
          <w:rFonts w:ascii="Arial Narrow" w:hAnsi="Arial Narrow"/>
          <w:bCs/>
          <w:sz w:val="22"/>
          <w:szCs w:val="22"/>
        </w:rPr>
        <w:t>nie później niż</w:t>
      </w:r>
      <w:r w:rsidR="00272A84" w:rsidRPr="0000696B">
        <w:rPr>
          <w:rFonts w:ascii="Arial Narrow" w:hAnsi="Arial Narrow"/>
          <w:bCs/>
          <w:sz w:val="22"/>
          <w:szCs w:val="22"/>
        </w:rPr>
        <w:t xml:space="preserve"> w ciągu </w:t>
      </w:r>
      <w:r w:rsidR="00B77A9F" w:rsidRPr="0000696B">
        <w:rPr>
          <w:rFonts w:ascii="Arial Narrow" w:hAnsi="Arial Narrow"/>
          <w:bCs/>
          <w:sz w:val="22"/>
          <w:szCs w:val="22"/>
        </w:rPr>
        <w:t>1</w:t>
      </w:r>
      <w:r w:rsidR="00272A84" w:rsidRPr="0000696B">
        <w:rPr>
          <w:rFonts w:ascii="Arial Narrow" w:hAnsi="Arial Narrow"/>
          <w:bCs/>
          <w:sz w:val="22"/>
          <w:szCs w:val="22"/>
        </w:rPr>
        <w:t xml:space="preserve"> dnia</w:t>
      </w:r>
      <w:r w:rsidR="00DA6200" w:rsidRPr="0000696B">
        <w:rPr>
          <w:rFonts w:ascii="Arial Narrow" w:hAnsi="Arial Narrow"/>
          <w:bCs/>
          <w:sz w:val="22"/>
          <w:szCs w:val="22"/>
        </w:rPr>
        <w:t xml:space="preserve"> robocz</w:t>
      </w:r>
      <w:r w:rsidR="00272A84" w:rsidRPr="0000696B">
        <w:rPr>
          <w:rFonts w:ascii="Arial Narrow" w:hAnsi="Arial Narrow"/>
          <w:bCs/>
          <w:sz w:val="22"/>
          <w:szCs w:val="22"/>
        </w:rPr>
        <w:t>ego po wykonaniu usługi</w:t>
      </w:r>
      <w:r w:rsidR="00DA6200" w:rsidRPr="0000696B">
        <w:rPr>
          <w:rFonts w:ascii="Arial Narrow" w:hAnsi="Arial Narrow"/>
          <w:bCs/>
          <w:sz w:val="22"/>
          <w:szCs w:val="22"/>
        </w:rPr>
        <w:t>.</w:t>
      </w:r>
      <w:r w:rsidR="00DF1818" w:rsidRPr="0000696B">
        <w:rPr>
          <w:rFonts w:ascii="Arial Narrow" w:hAnsi="Arial Narrow"/>
          <w:bCs/>
          <w:sz w:val="22"/>
          <w:szCs w:val="22"/>
        </w:rPr>
        <w:t>Natomiast w</w:t>
      </w:r>
      <w:r w:rsidR="00DF1818" w:rsidRPr="0000696B">
        <w:rPr>
          <w:rFonts w:ascii="Arial Narrow" w:hAnsi="Arial Narrow" w:cs="Arial"/>
          <w:sz w:val="22"/>
          <w:szCs w:val="22"/>
        </w:rPr>
        <w:t xml:space="preserve"> przypadku wykonania usługi w serwisie Wykonawcy, raport serwisowy zostanie przesłany po wykonaniu usługi wraz z urządzeniem.</w:t>
      </w:r>
    </w:p>
    <w:p w:rsidR="004D7377" w:rsidRPr="0000696B" w:rsidRDefault="00F51AE1" w:rsidP="001458CB">
      <w:pPr>
        <w:pStyle w:val="Akapitzlist2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"/>
          <w:sz w:val="22"/>
        </w:rPr>
        <w:t>Wykonawca każdorazowo potwierdzi z Zamawiającym ostateczny te</w:t>
      </w:r>
      <w:r w:rsidR="000B4542" w:rsidRPr="0000696B">
        <w:rPr>
          <w:rFonts w:ascii="Arial Narrow" w:hAnsi="Arial Narrow" w:cs="Arial"/>
          <w:sz w:val="22"/>
        </w:rPr>
        <w:t>rmin wykonania usługi przeglądu.</w:t>
      </w:r>
      <w:r w:rsidR="004D7377" w:rsidRPr="0000696B">
        <w:rPr>
          <w:rFonts w:ascii="Arial Narrow" w:hAnsi="Arial Narrow" w:cs="Arial Narrow"/>
          <w:b/>
          <w:bCs/>
          <w:sz w:val="22"/>
          <w:szCs w:val="22"/>
        </w:rPr>
        <w:t>Wykonawca</w:t>
      </w:r>
      <w:r w:rsidR="004D7377" w:rsidRPr="0000696B">
        <w:rPr>
          <w:rFonts w:ascii="Arial Narrow" w:hAnsi="Arial Narrow" w:cs="Arial Narrow"/>
          <w:sz w:val="22"/>
          <w:szCs w:val="22"/>
        </w:rPr>
        <w:t xml:space="preserve"> zobowiązany jest do sporządzenia każdorazowo szczegółowego protokołu z napraw z określeniem typu urządzenia, numeru fabrycznego, opisem jaka część została wymie</w:t>
      </w:r>
      <w:r w:rsidR="00390BEB" w:rsidRPr="0000696B">
        <w:rPr>
          <w:rFonts w:ascii="Arial Narrow" w:hAnsi="Arial Narrow" w:cs="Arial Narrow"/>
          <w:sz w:val="22"/>
          <w:szCs w:val="22"/>
        </w:rPr>
        <w:t>niona</w:t>
      </w:r>
      <w:r w:rsidR="00CE7216" w:rsidRPr="0000696B">
        <w:rPr>
          <w:rFonts w:ascii="Arial Narrow" w:hAnsi="Arial Narrow" w:cs="Arial Narrow"/>
          <w:sz w:val="22"/>
          <w:szCs w:val="22"/>
        </w:rPr>
        <w:t>.</w:t>
      </w:r>
    </w:p>
    <w:p w:rsidR="008C6435" w:rsidRPr="0000696B" w:rsidRDefault="008C6435" w:rsidP="001458CB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00696B">
        <w:rPr>
          <w:rFonts w:ascii="Arial Narrow" w:hAnsi="Arial Narrow"/>
          <w:sz w:val="22"/>
          <w:szCs w:val="22"/>
        </w:rPr>
        <w:t xml:space="preserve">W przypadku konieczności wymiany uszkodzonego elementu (nieobjętego zaleceniami producenta danego urządzenia), </w:t>
      </w:r>
      <w:r w:rsidRPr="0000696B">
        <w:rPr>
          <w:rFonts w:ascii="Arial Narrow" w:hAnsi="Arial Narrow"/>
          <w:b/>
          <w:bCs/>
          <w:sz w:val="22"/>
          <w:szCs w:val="22"/>
        </w:rPr>
        <w:t>Wykonawca</w:t>
      </w:r>
      <w:r w:rsidRPr="0000696B">
        <w:rPr>
          <w:rFonts w:ascii="Arial Narrow" w:hAnsi="Arial Narrow"/>
          <w:sz w:val="22"/>
          <w:szCs w:val="22"/>
        </w:rPr>
        <w:t xml:space="preserve"> przedstawi każdorazowo </w:t>
      </w:r>
      <w:r w:rsidRPr="0000696B">
        <w:rPr>
          <w:rFonts w:ascii="Arial Narrow" w:hAnsi="Arial Narrow"/>
          <w:b/>
          <w:bCs/>
          <w:sz w:val="22"/>
          <w:szCs w:val="22"/>
        </w:rPr>
        <w:t>Zamawiającemu</w:t>
      </w:r>
      <w:r w:rsidRPr="0000696B">
        <w:rPr>
          <w:rFonts w:ascii="Arial Narrow" w:hAnsi="Arial Narrow"/>
          <w:sz w:val="22"/>
          <w:szCs w:val="22"/>
        </w:rPr>
        <w:t xml:space="preserve"> informację o tym fakcie oraz wycenę kosztów wymiany części zamiennych. Wymiana nastąpi po akceptacji wyceny przez </w:t>
      </w:r>
      <w:r w:rsidRPr="0000696B">
        <w:rPr>
          <w:rFonts w:ascii="Arial Narrow" w:hAnsi="Arial Narrow"/>
          <w:b/>
          <w:bCs/>
          <w:sz w:val="22"/>
          <w:szCs w:val="22"/>
        </w:rPr>
        <w:t>Zamawiającego</w:t>
      </w:r>
      <w:r w:rsidRPr="0000696B">
        <w:rPr>
          <w:rFonts w:ascii="Arial Narrow" w:hAnsi="Arial Narrow"/>
          <w:sz w:val="22"/>
          <w:szCs w:val="22"/>
        </w:rPr>
        <w:t>.</w:t>
      </w:r>
    </w:p>
    <w:p w:rsidR="008C6435" w:rsidRPr="0000696B" w:rsidRDefault="008C6435" w:rsidP="001458CB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00696B">
        <w:rPr>
          <w:rFonts w:ascii="Arial Narrow" w:hAnsi="Arial Narrow"/>
          <w:sz w:val="22"/>
          <w:szCs w:val="22"/>
        </w:rPr>
        <w:t xml:space="preserve">W przypadku stwierdzenia, iż urządzenie musi być wyłączone z eksploatacji, w sposób trwały (nie podlega naprawie), </w:t>
      </w:r>
      <w:r w:rsidRPr="0000696B">
        <w:rPr>
          <w:rFonts w:ascii="Arial Narrow" w:hAnsi="Arial Narrow"/>
          <w:b/>
          <w:bCs/>
          <w:sz w:val="22"/>
          <w:szCs w:val="22"/>
        </w:rPr>
        <w:t>Wykonawca</w:t>
      </w:r>
      <w:r w:rsidRPr="0000696B">
        <w:rPr>
          <w:rFonts w:ascii="Arial Narrow" w:hAnsi="Arial Narrow"/>
          <w:sz w:val="22"/>
          <w:szCs w:val="22"/>
        </w:rPr>
        <w:t xml:space="preserve"> zobowiązany jest wystawić orzeczenie techniczne stanowiące dla </w:t>
      </w:r>
      <w:r w:rsidRPr="0000696B">
        <w:rPr>
          <w:rFonts w:ascii="Arial Narrow" w:hAnsi="Arial Narrow"/>
          <w:b/>
          <w:bCs/>
          <w:sz w:val="22"/>
          <w:szCs w:val="22"/>
        </w:rPr>
        <w:t>Zamawiającego</w:t>
      </w:r>
      <w:r w:rsidR="00A61BA1" w:rsidRPr="0000696B">
        <w:rPr>
          <w:rFonts w:ascii="Arial Narrow" w:hAnsi="Arial Narrow"/>
          <w:sz w:val="22"/>
          <w:szCs w:val="22"/>
        </w:rPr>
        <w:t>podstawę do kasacji środka trwał</w:t>
      </w:r>
      <w:r w:rsidRPr="0000696B">
        <w:rPr>
          <w:rFonts w:ascii="Arial Narrow" w:hAnsi="Arial Narrow"/>
          <w:sz w:val="22"/>
          <w:szCs w:val="22"/>
        </w:rPr>
        <w:t>ego.</w:t>
      </w:r>
      <w:r w:rsidR="00CC7F7F" w:rsidRPr="0000696B">
        <w:rPr>
          <w:rFonts w:ascii="Arial Narrow" w:hAnsi="Arial Narrow"/>
          <w:sz w:val="22"/>
          <w:szCs w:val="22"/>
        </w:rPr>
        <w:tab/>
      </w:r>
      <w:r w:rsidR="00CC7F7F" w:rsidRPr="0000696B">
        <w:rPr>
          <w:rFonts w:ascii="Arial Narrow" w:hAnsi="Arial Narrow"/>
          <w:sz w:val="22"/>
          <w:szCs w:val="22"/>
        </w:rPr>
        <w:tab/>
      </w:r>
      <w:r w:rsidR="00CC7F7F" w:rsidRPr="0000696B">
        <w:rPr>
          <w:rFonts w:ascii="Arial Narrow" w:hAnsi="Arial Narrow"/>
          <w:sz w:val="22"/>
          <w:szCs w:val="22"/>
        </w:rPr>
        <w:tab/>
      </w:r>
      <w:r w:rsidR="00CC7F7F" w:rsidRPr="0000696B">
        <w:rPr>
          <w:rFonts w:ascii="Arial Narrow" w:hAnsi="Arial Narrow"/>
          <w:sz w:val="22"/>
          <w:szCs w:val="22"/>
        </w:rPr>
        <w:tab/>
      </w:r>
      <w:r w:rsidR="00CC7F7F" w:rsidRPr="0000696B">
        <w:rPr>
          <w:rFonts w:ascii="Arial Narrow" w:hAnsi="Arial Narrow"/>
          <w:sz w:val="22"/>
          <w:szCs w:val="22"/>
        </w:rPr>
        <w:tab/>
      </w:r>
    </w:p>
    <w:p w:rsidR="003B12AB" w:rsidRPr="0000696B" w:rsidRDefault="003B12AB" w:rsidP="00C206B2">
      <w:pPr>
        <w:pStyle w:val="Akapitzlist1"/>
        <w:spacing w:line="276" w:lineRule="auto"/>
        <w:ind w:left="426"/>
        <w:jc w:val="center"/>
        <w:rPr>
          <w:rFonts w:ascii="Arial Narrow" w:hAnsi="Arial Narrow"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>§ 2</w:t>
      </w:r>
    </w:p>
    <w:p w:rsidR="008D6AD6" w:rsidRPr="0000696B" w:rsidRDefault="003B12AB" w:rsidP="001458CB">
      <w:pPr>
        <w:pStyle w:val="Akapitzlist1"/>
        <w:numPr>
          <w:ilvl w:val="0"/>
          <w:numId w:val="5"/>
        </w:numPr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 xml:space="preserve">Łączna wartość umowy brutto: </w:t>
      </w:r>
      <w:r w:rsidR="00BC1802" w:rsidRPr="0000696B">
        <w:rPr>
          <w:rFonts w:ascii="Arial Narrow" w:hAnsi="Arial Narrow" w:cs="Arial Narrow"/>
          <w:b/>
          <w:sz w:val="22"/>
          <w:szCs w:val="22"/>
        </w:rPr>
        <w:t>………….</w:t>
      </w:r>
      <w:r w:rsidR="00622F7A" w:rsidRPr="0000696B">
        <w:rPr>
          <w:rFonts w:ascii="Arial Narrow" w:hAnsi="Arial Narrow" w:cs="Arial Narrow"/>
          <w:sz w:val="22"/>
          <w:szCs w:val="22"/>
        </w:rPr>
        <w:t>z</w:t>
      </w:r>
      <w:r w:rsidR="00EE6C37" w:rsidRPr="0000696B">
        <w:rPr>
          <w:rFonts w:ascii="Arial Narrow" w:hAnsi="Arial Narrow" w:cs="Arial Narrow"/>
          <w:sz w:val="22"/>
          <w:szCs w:val="22"/>
        </w:rPr>
        <w:t>ł</w:t>
      </w:r>
      <w:r w:rsidR="00C206B2" w:rsidRPr="0000696B">
        <w:rPr>
          <w:rFonts w:ascii="Arial Narrow" w:hAnsi="Arial Narrow" w:cs="Arial Narrow"/>
          <w:sz w:val="22"/>
          <w:szCs w:val="22"/>
        </w:rPr>
        <w:t>(słownie: …..), w tym podatek VAT w wysokości ….%, wartość netto: ………… zł (słownie: ……………)</w:t>
      </w:r>
      <w:r w:rsidR="008C6D1B" w:rsidRPr="0000696B">
        <w:rPr>
          <w:rFonts w:ascii="Arial Narrow" w:hAnsi="Arial Narrow" w:cs="Arial Narrow"/>
          <w:sz w:val="22"/>
          <w:szCs w:val="22"/>
        </w:rPr>
        <w:t>, w tym:</w:t>
      </w:r>
    </w:p>
    <w:p w:rsidR="008C6D1B" w:rsidRPr="0000696B" w:rsidRDefault="008C6D1B" w:rsidP="001458CB">
      <w:pPr>
        <w:pStyle w:val="Akapitzlist"/>
        <w:numPr>
          <w:ilvl w:val="0"/>
          <w:numId w:val="15"/>
        </w:numPr>
        <w:suppressAutoHyphens w:val="0"/>
        <w:spacing w:line="276" w:lineRule="auto"/>
        <w:ind w:right="45"/>
        <w:jc w:val="both"/>
        <w:rPr>
          <w:rFonts w:ascii="Arial Narrow" w:hAnsi="Arial Narrow" w:cs="Arial"/>
          <w:sz w:val="22"/>
          <w:szCs w:val="22"/>
        </w:rPr>
      </w:pPr>
      <w:r w:rsidRPr="0000696B">
        <w:rPr>
          <w:rFonts w:ascii="Arial Narrow" w:hAnsi="Arial Narrow" w:cs="Arial"/>
          <w:sz w:val="22"/>
          <w:szCs w:val="22"/>
        </w:rPr>
        <w:t>Za przeglądy :</w:t>
      </w:r>
    </w:p>
    <w:p w:rsidR="008C6D1B" w:rsidRPr="0000696B" w:rsidRDefault="008C6D1B" w:rsidP="008C6D1B">
      <w:pPr>
        <w:spacing w:line="276" w:lineRule="auto"/>
        <w:ind w:left="851" w:right="45" w:hanging="284"/>
        <w:jc w:val="both"/>
        <w:rPr>
          <w:rFonts w:ascii="Arial Narrow" w:hAnsi="Arial Narrow" w:cs="Arial"/>
          <w:sz w:val="22"/>
          <w:szCs w:val="22"/>
        </w:rPr>
      </w:pPr>
      <w:r w:rsidRPr="0000696B">
        <w:rPr>
          <w:rFonts w:ascii="Arial Narrow" w:hAnsi="Arial Narrow" w:cs="Arial"/>
          <w:sz w:val="22"/>
          <w:szCs w:val="22"/>
        </w:rPr>
        <w:t xml:space="preserve">wartość netto: …….. </w:t>
      </w:r>
    </w:p>
    <w:p w:rsidR="008C6D1B" w:rsidRPr="0000696B" w:rsidRDefault="008C6D1B" w:rsidP="008C6D1B">
      <w:pPr>
        <w:spacing w:line="276" w:lineRule="auto"/>
        <w:ind w:left="851" w:right="45" w:hanging="284"/>
        <w:jc w:val="both"/>
        <w:rPr>
          <w:rFonts w:ascii="Arial Narrow" w:hAnsi="Arial Narrow" w:cs="Arial"/>
          <w:iCs/>
          <w:sz w:val="22"/>
          <w:szCs w:val="22"/>
        </w:rPr>
      </w:pPr>
      <w:r w:rsidRPr="0000696B">
        <w:rPr>
          <w:rFonts w:ascii="Arial Narrow" w:hAnsi="Arial Narrow" w:cs="Arial"/>
          <w:iCs/>
          <w:sz w:val="22"/>
          <w:szCs w:val="22"/>
        </w:rPr>
        <w:t>słownie: …..</w:t>
      </w:r>
    </w:p>
    <w:p w:rsidR="008C6D1B" w:rsidRPr="0000696B" w:rsidRDefault="008C6D1B" w:rsidP="008C6D1B">
      <w:pPr>
        <w:spacing w:line="276" w:lineRule="auto"/>
        <w:ind w:left="851" w:right="45" w:hanging="284"/>
        <w:jc w:val="both"/>
        <w:rPr>
          <w:rFonts w:ascii="Arial Narrow" w:hAnsi="Arial Narrow" w:cs="Arial"/>
          <w:iCs/>
          <w:sz w:val="22"/>
          <w:szCs w:val="22"/>
        </w:rPr>
      </w:pPr>
      <w:r w:rsidRPr="0000696B">
        <w:rPr>
          <w:rFonts w:ascii="Arial Narrow" w:hAnsi="Arial Narrow" w:cs="Arial"/>
          <w:iCs/>
          <w:sz w:val="22"/>
          <w:szCs w:val="22"/>
        </w:rPr>
        <w:t>VAT: …..</w:t>
      </w:r>
    </w:p>
    <w:p w:rsidR="000B4542" w:rsidRPr="0000696B" w:rsidRDefault="000B4542" w:rsidP="008C6D1B">
      <w:pPr>
        <w:spacing w:line="276" w:lineRule="auto"/>
        <w:ind w:left="851" w:right="45" w:hanging="284"/>
        <w:jc w:val="both"/>
        <w:rPr>
          <w:rFonts w:ascii="Arial Narrow" w:hAnsi="Arial Narrow" w:cs="Arial"/>
          <w:iCs/>
          <w:sz w:val="22"/>
          <w:szCs w:val="22"/>
        </w:rPr>
      </w:pPr>
    </w:p>
    <w:p w:rsidR="008C6D1B" w:rsidRPr="0000696B" w:rsidRDefault="008C6D1B" w:rsidP="008C6D1B">
      <w:pPr>
        <w:spacing w:line="276" w:lineRule="auto"/>
        <w:ind w:left="851" w:right="45" w:hanging="284"/>
        <w:rPr>
          <w:rFonts w:ascii="Arial Narrow" w:hAnsi="Arial Narrow" w:cs="Arial"/>
          <w:sz w:val="22"/>
          <w:szCs w:val="22"/>
        </w:rPr>
      </w:pPr>
      <w:r w:rsidRPr="0000696B">
        <w:rPr>
          <w:rFonts w:ascii="Arial Narrow" w:hAnsi="Arial Narrow" w:cs="Arial"/>
          <w:iCs/>
          <w:sz w:val="22"/>
          <w:szCs w:val="22"/>
        </w:rPr>
        <w:t xml:space="preserve">Wartość brutto …… </w:t>
      </w:r>
    </w:p>
    <w:p w:rsidR="008C6D1B" w:rsidRPr="0000696B" w:rsidRDefault="008C6D1B" w:rsidP="008C6D1B">
      <w:pPr>
        <w:spacing w:line="276" w:lineRule="auto"/>
        <w:ind w:left="851" w:right="45" w:hanging="284"/>
        <w:rPr>
          <w:rFonts w:ascii="Arial Narrow" w:hAnsi="Arial Narrow" w:cs="Arial"/>
          <w:iCs/>
          <w:sz w:val="22"/>
          <w:szCs w:val="22"/>
        </w:rPr>
      </w:pPr>
      <w:r w:rsidRPr="0000696B">
        <w:rPr>
          <w:rFonts w:ascii="Arial Narrow" w:hAnsi="Arial Narrow" w:cs="Arial"/>
          <w:iCs/>
          <w:sz w:val="22"/>
          <w:szCs w:val="22"/>
        </w:rPr>
        <w:t>słownie: ……</w:t>
      </w:r>
    </w:p>
    <w:p w:rsidR="008C6D1B" w:rsidRPr="0000696B" w:rsidRDefault="008C6D1B" w:rsidP="008C6D1B">
      <w:pPr>
        <w:tabs>
          <w:tab w:val="num" w:pos="851"/>
        </w:tabs>
        <w:spacing w:line="276" w:lineRule="auto"/>
        <w:ind w:left="426" w:right="45"/>
        <w:jc w:val="both"/>
        <w:rPr>
          <w:rFonts w:ascii="Arial Narrow" w:hAnsi="Arial Narrow" w:cs="Arial"/>
          <w:sz w:val="22"/>
          <w:szCs w:val="22"/>
        </w:rPr>
      </w:pPr>
    </w:p>
    <w:p w:rsidR="008C6D1B" w:rsidRPr="0000696B" w:rsidRDefault="008C6D1B" w:rsidP="001458CB">
      <w:pPr>
        <w:pStyle w:val="Akapitzlist"/>
        <w:numPr>
          <w:ilvl w:val="0"/>
          <w:numId w:val="15"/>
        </w:numPr>
        <w:suppressAutoHyphens w:val="0"/>
        <w:spacing w:line="276" w:lineRule="auto"/>
        <w:ind w:right="45"/>
        <w:jc w:val="both"/>
        <w:rPr>
          <w:rFonts w:ascii="Arial Narrow" w:hAnsi="Arial Narrow" w:cs="Arial"/>
          <w:iCs/>
          <w:sz w:val="22"/>
          <w:szCs w:val="22"/>
        </w:rPr>
      </w:pPr>
      <w:r w:rsidRPr="0000696B">
        <w:rPr>
          <w:rFonts w:ascii="Arial Narrow" w:hAnsi="Arial Narrow" w:cs="Arial"/>
          <w:iCs/>
          <w:sz w:val="22"/>
          <w:szCs w:val="22"/>
        </w:rPr>
        <w:t>Za naprawy:</w:t>
      </w:r>
    </w:p>
    <w:p w:rsidR="008C6D1B" w:rsidRPr="0000696B" w:rsidRDefault="008C6D1B" w:rsidP="008C6D1B">
      <w:pPr>
        <w:spacing w:line="276" w:lineRule="auto"/>
        <w:ind w:left="851" w:right="45" w:hanging="284"/>
        <w:jc w:val="both"/>
        <w:rPr>
          <w:rFonts w:ascii="Arial Narrow" w:hAnsi="Arial Narrow" w:cs="Arial"/>
          <w:iCs/>
          <w:sz w:val="22"/>
          <w:szCs w:val="22"/>
        </w:rPr>
      </w:pPr>
      <w:r w:rsidRPr="0000696B">
        <w:rPr>
          <w:rFonts w:ascii="Arial Narrow" w:hAnsi="Arial Narrow" w:cs="Arial"/>
          <w:iCs/>
          <w:sz w:val="22"/>
          <w:szCs w:val="22"/>
        </w:rPr>
        <w:t xml:space="preserve">wartość netto: </w:t>
      </w:r>
      <w:r w:rsidR="001463C4" w:rsidRPr="0000696B">
        <w:rPr>
          <w:rFonts w:ascii="Arial Narrow" w:hAnsi="Arial Narrow" w:cs="Arial"/>
          <w:iCs/>
          <w:sz w:val="22"/>
          <w:szCs w:val="22"/>
        </w:rPr>
        <w:t>…..</w:t>
      </w:r>
    </w:p>
    <w:p w:rsidR="008C6D1B" w:rsidRPr="0000696B" w:rsidRDefault="008C6D1B" w:rsidP="008C6D1B">
      <w:pPr>
        <w:spacing w:line="276" w:lineRule="auto"/>
        <w:ind w:left="851" w:right="45" w:hanging="284"/>
        <w:jc w:val="both"/>
        <w:rPr>
          <w:rFonts w:ascii="Arial Narrow" w:hAnsi="Arial Narrow" w:cs="Arial"/>
          <w:iCs/>
          <w:sz w:val="22"/>
          <w:szCs w:val="22"/>
        </w:rPr>
      </w:pPr>
      <w:r w:rsidRPr="0000696B">
        <w:rPr>
          <w:rFonts w:ascii="Arial Narrow" w:hAnsi="Arial Narrow" w:cs="Arial"/>
          <w:iCs/>
          <w:sz w:val="22"/>
          <w:szCs w:val="22"/>
        </w:rPr>
        <w:t>słownie:</w:t>
      </w:r>
      <w:r w:rsidR="001463C4" w:rsidRPr="0000696B">
        <w:rPr>
          <w:rFonts w:ascii="Arial Narrow" w:hAnsi="Arial Narrow" w:cs="Arial"/>
          <w:iCs/>
          <w:sz w:val="22"/>
          <w:szCs w:val="22"/>
        </w:rPr>
        <w:t>……</w:t>
      </w:r>
    </w:p>
    <w:p w:rsidR="008C6D1B" w:rsidRPr="0000696B" w:rsidRDefault="008C6D1B" w:rsidP="008C6D1B">
      <w:pPr>
        <w:spacing w:line="276" w:lineRule="auto"/>
        <w:ind w:left="851" w:right="45" w:hanging="284"/>
        <w:jc w:val="both"/>
        <w:rPr>
          <w:rFonts w:ascii="Arial Narrow" w:hAnsi="Arial Narrow" w:cs="Arial"/>
          <w:iCs/>
          <w:sz w:val="22"/>
          <w:szCs w:val="22"/>
        </w:rPr>
      </w:pPr>
      <w:r w:rsidRPr="0000696B">
        <w:rPr>
          <w:rFonts w:ascii="Arial Narrow" w:hAnsi="Arial Narrow" w:cs="Arial"/>
          <w:iCs/>
          <w:sz w:val="22"/>
          <w:szCs w:val="22"/>
        </w:rPr>
        <w:t xml:space="preserve">VAT: </w:t>
      </w:r>
      <w:r w:rsidR="001463C4" w:rsidRPr="0000696B">
        <w:rPr>
          <w:rFonts w:ascii="Arial Narrow" w:hAnsi="Arial Narrow" w:cs="Arial"/>
          <w:iCs/>
          <w:sz w:val="22"/>
          <w:szCs w:val="22"/>
        </w:rPr>
        <w:t>…..</w:t>
      </w:r>
    </w:p>
    <w:p w:rsidR="008C6D1B" w:rsidRPr="0000696B" w:rsidRDefault="008C6D1B" w:rsidP="008C6D1B">
      <w:pPr>
        <w:spacing w:line="276" w:lineRule="auto"/>
        <w:ind w:left="851" w:right="45" w:hanging="284"/>
        <w:jc w:val="both"/>
        <w:rPr>
          <w:rFonts w:ascii="Arial Narrow" w:hAnsi="Arial Narrow" w:cs="Arial"/>
          <w:iCs/>
          <w:sz w:val="22"/>
          <w:szCs w:val="22"/>
        </w:rPr>
      </w:pPr>
      <w:r w:rsidRPr="0000696B">
        <w:rPr>
          <w:rFonts w:ascii="Arial Narrow" w:hAnsi="Arial Narrow" w:cs="Arial"/>
          <w:iCs/>
          <w:sz w:val="22"/>
          <w:szCs w:val="22"/>
        </w:rPr>
        <w:t xml:space="preserve">wartość brutto: </w:t>
      </w:r>
      <w:r w:rsidR="001463C4" w:rsidRPr="0000696B">
        <w:rPr>
          <w:rFonts w:ascii="Arial Narrow" w:hAnsi="Arial Narrow" w:cs="Arial"/>
          <w:iCs/>
          <w:sz w:val="22"/>
          <w:szCs w:val="22"/>
        </w:rPr>
        <w:t>……</w:t>
      </w:r>
    </w:p>
    <w:p w:rsidR="008C6D1B" w:rsidRPr="0000696B" w:rsidRDefault="008C6D1B" w:rsidP="008C6D1B">
      <w:pPr>
        <w:spacing w:line="276" w:lineRule="auto"/>
        <w:ind w:left="851" w:right="45" w:hanging="284"/>
        <w:jc w:val="both"/>
        <w:rPr>
          <w:rFonts w:ascii="Arial Narrow" w:hAnsi="Arial Narrow" w:cs="Arial"/>
          <w:iCs/>
          <w:sz w:val="22"/>
          <w:szCs w:val="22"/>
        </w:rPr>
      </w:pPr>
      <w:r w:rsidRPr="0000696B">
        <w:rPr>
          <w:rFonts w:ascii="Arial Narrow" w:hAnsi="Arial Narrow" w:cs="Arial"/>
          <w:iCs/>
          <w:sz w:val="22"/>
          <w:szCs w:val="22"/>
        </w:rPr>
        <w:t xml:space="preserve">słownie: </w:t>
      </w:r>
      <w:r w:rsidR="001463C4" w:rsidRPr="0000696B">
        <w:rPr>
          <w:rFonts w:ascii="Arial Narrow" w:hAnsi="Arial Narrow" w:cs="Arial"/>
          <w:iCs/>
          <w:sz w:val="22"/>
          <w:szCs w:val="22"/>
        </w:rPr>
        <w:t>……</w:t>
      </w:r>
    </w:p>
    <w:p w:rsidR="008C6D1B" w:rsidRPr="0000696B" w:rsidRDefault="008C6D1B" w:rsidP="008C6D1B">
      <w:pPr>
        <w:pStyle w:val="Akapitzlist1"/>
        <w:spacing w:line="276" w:lineRule="auto"/>
        <w:ind w:left="426"/>
        <w:jc w:val="both"/>
        <w:rPr>
          <w:rFonts w:ascii="Arial Narrow" w:hAnsi="Arial Narrow" w:cs="Arial Narrow"/>
          <w:sz w:val="10"/>
          <w:szCs w:val="22"/>
        </w:rPr>
      </w:pPr>
    </w:p>
    <w:p w:rsidR="00EE6C37" w:rsidRPr="0000696B" w:rsidRDefault="00EE6C37" w:rsidP="001458CB">
      <w:pPr>
        <w:widowControl w:val="0"/>
        <w:numPr>
          <w:ilvl w:val="0"/>
          <w:numId w:val="4"/>
        </w:numPr>
        <w:tabs>
          <w:tab w:val="clear" w:pos="360"/>
          <w:tab w:val="num" w:pos="426"/>
        </w:tabs>
        <w:autoSpaceDE w:val="0"/>
        <w:spacing w:line="276" w:lineRule="auto"/>
        <w:ind w:left="426"/>
        <w:jc w:val="both"/>
        <w:rPr>
          <w:rFonts w:ascii="Arial Narrow" w:hAnsi="Arial Narrow" w:cs="Arial Narrow"/>
          <w:b/>
          <w:i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>Wartość</w:t>
      </w:r>
      <w:r w:rsidR="00390BEB" w:rsidRPr="0000696B">
        <w:rPr>
          <w:rFonts w:ascii="Arial Narrow" w:hAnsi="Arial Narrow" w:cs="Arial Narrow"/>
          <w:sz w:val="22"/>
          <w:szCs w:val="22"/>
        </w:rPr>
        <w:t xml:space="preserve"> jednej</w:t>
      </w:r>
      <w:r w:rsidRPr="0000696B">
        <w:rPr>
          <w:rFonts w:ascii="Arial Narrow" w:hAnsi="Arial Narrow" w:cs="Arial Narrow"/>
          <w:sz w:val="22"/>
          <w:szCs w:val="22"/>
        </w:rPr>
        <w:t xml:space="preserve"> roboczogodziny za naprawę wg stawki podanej w załączniku</w:t>
      </w:r>
      <w:r w:rsidR="00DA6200" w:rsidRPr="0000696B">
        <w:rPr>
          <w:rFonts w:ascii="Arial Narrow" w:hAnsi="Arial Narrow" w:cs="Arial Narrow"/>
          <w:sz w:val="22"/>
          <w:szCs w:val="22"/>
        </w:rPr>
        <w:t>nr 1</w:t>
      </w:r>
      <w:r w:rsidRPr="0000696B">
        <w:rPr>
          <w:rFonts w:ascii="Arial Narrow" w:hAnsi="Arial Narrow" w:cs="Arial Narrow"/>
          <w:sz w:val="22"/>
          <w:szCs w:val="22"/>
        </w:rPr>
        <w:t xml:space="preserve"> do umowy, stanowiącym integralną część umowy wynosi: </w:t>
      </w:r>
      <w:r w:rsidRPr="0000696B">
        <w:rPr>
          <w:rFonts w:ascii="Arial Narrow" w:hAnsi="Arial Narrow" w:cs="Arial Narrow"/>
          <w:b/>
          <w:sz w:val="22"/>
          <w:szCs w:val="22"/>
        </w:rPr>
        <w:t xml:space="preserve">……………… </w:t>
      </w:r>
      <w:r w:rsidR="000C1F98" w:rsidRPr="0000696B">
        <w:rPr>
          <w:rFonts w:ascii="Arial Narrow" w:hAnsi="Arial Narrow" w:cs="Arial Narrow"/>
          <w:b/>
          <w:sz w:val="22"/>
          <w:szCs w:val="22"/>
        </w:rPr>
        <w:t>zł brutto</w:t>
      </w:r>
      <w:r w:rsidR="007712AD" w:rsidRPr="0000696B">
        <w:rPr>
          <w:rFonts w:ascii="Arial Narrow" w:hAnsi="Arial Narrow" w:cs="Arial Narrow"/>
          <w:i/>
          <w:sz w:val="22"/>
          <w:szCs w:val="22"/>
        </w:rPr>
        <w:t>(słownie: ……)</w:t>
      </w:r>
    </w:p>
    <w:p w:rsidR="0000696B" w:rsidRDefault="008C6D1B" w:rsidP="001458CB">
      <w:pPr>
        <w:widowControl w:val="0"/>
        <w:numPr>
          <w:ilvl w:val="0"/>
          <w:numId w:val="4"/>
        </w:numPr>
        <w:tabs>
          <w:tab w:val="clear" w:pos="360"/>
          <w:tab w:val="num" w:pos="426"/>
        </w:tabs>
        <w:autoSpaceDE w:val="0"/>
        <w:spacing w:line="276" w:lineRule="auto"/>
        <w:ind w:left="426"/>
        <w:jc w:val="both"/>
        <w:rPr>
          <w:rFonts w:ascii="Arial Narrow" w:hAnsi="Arial Narrow" w:cs="Arial Narrow"/>
          <w:b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 xml:space="preserve">Wynagrodzenie </w:t>
      </w:r>
      <w:r w:rsidRPr="0000696B">
        <w:rPr>
          <w:rFonts w:ascii="Arial Narrow" w:hAnsi="Arial Narrow" w:cs="Arial Narrow"/>
          <w:b/>
          <w:bCs/>
          <w:sz w:val="22"/>
          <w:szCs w:val="22"/>
        </w:rPr>
        <w:t>Wykonawcy</w:t>
      </w:r>
      <w:r w:rsidR="00390BEB" w:rsidRPr="0000696B">
        <w:rPr>
          <w:rFonts w:ascii="Arial Narrow" w:hAnsi="Arial Narrow" w:cs="Arial Narrow"/>
          <w:bCs/>
          <w:sz w:val="22"/>
          <w:szCs w:val="22"/>
        </w:rPr>
        <w:t>z tytułu napraw</w:t>
      </w:r>
      <w:r w:rsidRPr="0000696B">
        <w:rPr>
          <w:rFonts w:ascii="Arial Narrow" w:hAnsi="Arial Narrow" w:cs="Arial Narrow"/>
          <w:sz w:val="22"/>
          <w:szCs w:val="22"/>
        </w:rPr>
        <w:t xml:space="preserve">stanowić będzie </w:t>
      </w:r>
      <w:r w:rsidR="008843DD" w:rsidRPr="0000696B">
        <w:rPr>
          <w:rFonts w:ascii="Arial Narrow" w:hAnsi="Arial Narrow" w:cs="Arial Narrow"/>
          <w:sz w:val="22"/>
          <w:szCs w:val="22"/>
        </w:rPr>
        <w:t xml:space="preserve">sumę: </w:t>
      </w:r>
      <w:r w:rsidRPr="0000696B">
        <w:rPr>
          <w:rFonts w:ascii="Arial Narrow" w:hAnsi="Arial Narrow" w:cs="Arial Narrow"/>
          <w:sz w:val="22"/>
          <w:szCs w:val="22"/>
        </w:rPr>
        <w:t>iloczyn</w:t>
      </w:r>
      <w:r w:rsidR="008843DD" w:rsidRPr="0000696B">
        <w:rPr>
          <w:rFonts w:ascii="Arial Narrow" w:hAnsi="Arial Narrow" w:cs="Arial Narrow"/>
          <w:sz w:val="22"/>
          <w:szCs w:val="22"/>
        </w:rPr>
        <w:t>u</w:t>
      </w:r>
      <w:r w:rsidR="00390BEB" w:rsidRPr="0000696B">
        <w:rPr>
          <w:rFonts w:ascii="Arial Narrow" w:hAnsi="Arial Narrow" w:cs="Arial Narrow"/>
          <w:sz w:val="22"/>
          <w:szCs w:val="22"/>
        </w:rPr>
        <w:t xml:space="preserve"> godzin wynikających z zatwierdzonego protokołu oraz stawki określonej w ust. 2 powyżej</w:t>
      </w:r>
      <w:r w:rsidRPr="0000696B">
        <w:rPr>
          <w:rFonts w:ascii="Arial Narrow" w:hAnsi="Arial Narrow" w:cs="Arial Narrow"/>
          <w:sz w:val="22"/>
          <w:szCs w:val="22"/>
        </w:rPr>
        <w:t>,faktycznej naprawy</w:t>
      </w:r>
      <w:r w:rsidR="008843DD" w:rsidRPr="0000696B">
        <w:rPr>
          <w:rFonts w:ascii="Arial Narrow" w:hAnsi="Arial Narrow" w:cs="Arial Narrow"/>
          <w:sz w:val="22"/>
          <w:szCs w:val="22"/>
        </w:rPr>
        <w:t xml:space="preserve"> oraz kosztów wykorzystanych części</w:t>
      </w:r>
      <w:r w:rsidRPr="0000696B">
        <w:rPr>
          <w:rFonts w:ascii="Arial Narrow" w:hAnsi="Arial Narrow" w:cs="Arial Narrow"/>
          <w:sz w:val="22"/>
          <w:szCs w:val="22"/>
        </w:rPr>
        <w:t>, przy czym wynagrodzenie</w:t>
      </w:r>
      <w:r w:rsidR="00B97AF2" w:rsidRPr="0000696B">
        <w:rPr>
          <w:rFonts w:ascii="Arial Narrow" w:hAnsi="Arial Narrow" w:cs="Arial Narrow"/>
          <w:sz w:val="22"/>
          <w:szCs w:val="22"/>
        </w:rPr>
        <w:t xml:space="preserve"> z tytułu napraw</w:t>
      </w:r>
      <w:r w:rsidRPr="0000696B">
        <w:rPr>
          <w:rFonts w:ascii="Arial Narrow" w:hAnsi="Arial Narrow" w:cs="Arial Narrow"/>
          <w:sz w:val="22"/>
          <w:szCs w:val="22"/>
        </w:rPr>
        <w:t xml:space="preserve"> należne </w:t>
      </w:r>
      <w:r w:rsidRPr="0000696B">
        <w:rPr>
          <w:rFonts w:ascii="Arial Narrow" w:hAnsi="Arial Narrow" w:cs="Arial Narrow"/>
          <w:b/>
          <w:bCs/>
          <w:sz w:val="22"/>
          <w:szCs w:val="22"/>
        </w:rPr>
        <w:t>Wykonawcy</w:t>
      </w:r>
      <w:r w:rsidR="00B97AF2" w:rsidRPr="0000696B">
        <w:rPr>
          <w:rFonts w:ascii="Arial Narrow" w:hAnsi="Arial Narrow" w:cs="Arial Narrow"/>
          <w:sz w:val="22"/>
          <w:szCs w:val="22"/>
        </w:rPr>
        <w:t xml:space="preserve">w okresie trwania umowy </w:t>
      </w:r>
      <w:r w:rsidRPr="0000696B">
        <w:rPr>
          <w:rFonts w:ascii="Arial Narrow" w:hAnsi="Arial Narrow" w:cs="Arial Narrow"/>
          <w:sz w:val="22"/>
          <w:szCs w:val="22"/>
        </w:rPr>
        <w:t>nie może przekroczyć kwoty określonej w ust. 1</w:t>
      </w:r>
      <w:r w:rsidR="001463C4" w:rsidRPr="0000696B">
        <w:rPr>
          <w:rFonts w:ascii="Arial Narrow" w:hAnsi="Arial Narrow" w:cs="Arial Narrow"/>
          <w:sz w:val="22"/>
          <w:szCs w:val="22"/>
        </w:rPr>
        <w:t xml:space="preserve"> pkt. 2</w:t>
      </w:r>
    </w:p>
    <w:p w:rsidR="0000696B" w:rsidRDefault="006867A8" w:rsidP="001458CB">
      <w:pPr>
        <w:widowControl w:val="0"/>
        <w:numPr>
          <w:ilvl w:val="0"/>
          <w:numId w:val="4"/>
        </w:numPr>
        <w:tabs>
          <w:tab w:val="clear" w:pos="360"/>
          <w:tab w:val="num" w:pos="426"/>
        </w:tabs>
        <w:autoSpaceDE w:val="0"/>
        <w:spacing w:line="276" w:lineRule="auto"/>
        <w:ind w:left="426"/>
        <w:jc w:val="both"/>
        <w:rPr>
          <w:rFonts w:ascii="Arial Narrow" w:hAnsi="Arial Narrow" w:cs="Arial Narrow"/>
          <w:b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 xml:space="preserve">Rozliczenie </w:t>
      </w:r>
      <w:r w:rsidRPr="0000696B">
        <w:rPr>
          <w:rFonts w:ascii="Arial Narrow" w:hAnsi="Arial Narrow" w:cs="Arial Narrow"/>
          <w:b/>
          <w:bCs/>
          <w:sz w:val="22"/>
          <w:szCs w:val="22"/>
        </w:rPr>
        <w:t>Wykonawcy</w:t>
      </w:r>
      <w:r w:rsidRPr="0000696B">
        <w:rPr>
          <w:rFonts w:ascii="Arial Narrow" w:hAnsi="Arial Narrow" w:cs="Arial Narrow"/>
          <w:sz w:val="22"/>
          <w:szCs w:val="22"/>
        </w:rPr>
        <w:t xml:space="preserve"> za wykonanie przedmiotu umowy nastąpi na podstawie faktur wystawionych z dołu, </w:t>
      </w:r>
      <w:r w:rsidR="00667A86" w:rsidRPr="0000696B">
        <w:rPr>
          <w:rFonts w:ascii="Arial Narrow" w:hAnsi="Arial Narrow" w:cs="Arial Narrow"/>
          <w:sz w:val="22"/>
          <w:szCs w:val="22"/>
        </w:rPr>
        <w:br/>
      </w:r>
      <w:r w:rsidR="00041736" w:rsidRPr="0000696B">
        <w:rPr>
          <w:rFonts w:ascii="Arial Narrow" w:hAnsi="Arial Narrow" w:cs="Arial Narrow"/>
          <w:sz w:val="22"/>
          <w:szCs w:val="22"/>
        </w:rPr>
        <w:t>tj. po wykonaniu usługi</w:t>
      </w:r>
      <w:r w:rsidR="00D30858" w:rsidRPr="0000696B">
        <w:rPr>
          <w:rFonts w:ascii="Arial Narrow" w:hAnsi="Arial Narrow" w:cs="Arial Narrow"/>
          <w:sz w:val="22"/>
          <w:szCs w:val="22"/>
        </w:rPr>
        <w:t>.</w:t>
      </w:r>
      <w:r w:rsidR="00B40309" w:rsidRPr="0000696B">
        <w:rPr>
          <w:rFonts w:ascii="Arial Narrow" w:hAnsi="Arial Narrow"/>
          <w:sz w:val="22"/>
          <w:szCs w:val="22"/>
        </w:rPr>
        <w:t xml:space="preserve">Podstawowym kanałem doręczania faktur VAT jest Krajowy System e-Faktur (KSeF). Wykonawca wystawia i doręcza faktury poprzez KSeF od dnia, od którego ciąży na nim obowiązek ustawowy.” </w:t>
      </w:r>
    </w:p>
    <w:p w:rsidR="007712AD" w:rsidRPr="0000696B" w:rsidRDefault="007712AD" w:rsidP="001458CB">
      <w:pPr>
        <w:widowControl w:val="0"/>
        <w:numPr>
          <w:ilvl w:val="0"/>
          <w:numId w:val="4"/>
        </w:numPr>
        <w:tabs>
          <w:tab w:val="clear" w:pos="360"/>
          <w:tab w:val="num" w:pos="426"/>
        </w:tabs>
        <w:autoSpaceDE w:val="0"/>
        <w:spacing w:line="276" w:lineRule="auto"/>
        <w:ind w:left="426"/>
        <w:jc w:val="both"/>
        <w:rPr>
          <w:rFonts w:ascii="Arial Narrow" w:hAnsi="Arial Narrow" w:cs="Arial Narrow"/>
          <w:b/>
          <w:sz w:val="22"/>
          <w:szCs w:val="22"/>
        </w:rPr>
      </w:pPr>
      <w:r w:rsidRPr="0000696B">
        <w:rPr>
          <w:rFonts w:ascii="Arial Narrow" w:hAnsi="Arial Narrow"/>
          <w:sz w:val="22"/>
          <w:szCs w:val="22"/>
        </w:rPr>
        <w:t>Jako walutę płatności przyjmuje się PLN.</w:t>
      </w:r>
    </w:p>
    <w:p w:rsidR="00902C7C" w:rsidRPr="0000696B" w:rsidRDefault="007712AD" w:rsidP="001458CB">
      <w:pPr>
        <w:widowControl w:val="0"/>
        <w:numPr>
          <w:ilvl w:val="0"/>
          <w:numId w:val="4"/>
        </w:numPr>
        <w:tabs>
          <w:tab w:val="clear" w:pos="360"/>
          <w:tab w:val="num" w:pos="426"/>
        </w:tabs>
        <w:autoSpaceDE w:val="0"/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00696B">
        <w:rPr>
          <w:rFonts w:ascii="Arial Narrow" w:hAnsi="Arial Narrow" w:cs="Arial Narrow"/>
          <w:bCs/>
          <w:sz w:val="22"/>
          <w:szCs w:val="22"/>
        </w:rPr>
        <w:t>Płatność nastąpi</w:t>
      </w:r>
      <w:r w:rsidR="003B12AB" w:rsidRPr="0000696B">
        <w:rPr>
          <w:rFonts w:ascii="Arial Narrow" w:hAnsi="Arial Narrow" w:cs="Arial Narrow"/>
          <w:bCs/>
          <w:sz w:val="22"/>
          <w:szCs w:val="22"/>
        </w:rPr>
        <w:t xml:space="preserve"> w terminie</w:t>
      </w:r>
      <w:r w:rsidR="00D508E1">
        <w:rPr>
          <w:rFonts w:ascii="Arial Narrow" w:hAnsi="Arial Narrow" w:cs="Arial Narrow"/>
          <w:bCs/>
          <w:sz w:val="22"/>
          <w:szCs w:val="22"/>
        </w:rPr>
        <w:t xml:space="preserve"> </w:t>
      </w:r>
      <w:r w:rsidRPr="0000696B">
        <w:rPr>
          <w:rFonts w:ascii="Arial Narrow" w:hAnsi="Arial Narrow" w:cs="Arial Narrow"/>
          <w:b/>
          <w:iCs/>
          <w:sz w:val="22"/>
          <w:szCs w:val="22"/>
        </w:rPr>
        <w:t xml:space="preserve">60 </w:t>
      </w:r>
      <w:r w:rsidR="00D30858" w:rsidRPr="0000696B">
        <w:rPr>
          <w:rFonts w:ascii="Arial Narrow" w:hAnsi="Arial Narrow" w:cs="Arial Narrow"/>
          <w:b/>
          <w:iCs/>
          <w:sz w:val="22"/>
          <w:szCs w:val="22"/>
        </w:rPr>
        <w:t>dni</w:t>
      </w:r>
      <w:r w:rsidR="00D508E1">
        <w:rPr>
          <w:rFonts w:ascii="Arial Narrow" w:hAnsi="Arial Narrow" w:cs="Arial Narrow"/>
          <w:b/>
          <w:iCs/>
          <w:sz w:val="22"/>
          <w:szCs w:val="22"/>
        </w:rPr>
        <w:t xml:space="preserve"> </w:t>
      </w:r>
      <w:r w:rsidR="003B12AB" w:rsidRPr="0000696B">
        <w:rPr>
          <w:rFonts w:ascii="Arial Narrow" w:hAnsi="Arial Narrow" w:cs="Arial Narrow"/>
          <w:bCs/>
          <w:sz w:val="22"/>
          <w:szCs w:val="22"/>
        </w:rPr>
        <w:t>licząc od doręczenia</w:t>
      </w:r>
      <w:r w:rsidRPr="0000696B">
        <w:rPr>
          <w:rFonts w:ascii="Arial Narrow" w:hAnsi="Arial Narrow" w:cs="Arial Narrow"/>
          <w:bCs/>
          <w:sz w:val="22"/>
          <w:szCs w:val="22"/>
        </w:rPr>
        <w:t xml:space="preserve"> prawidłowo wystawionej</w:t>
      </w:r>
      <w:r w:rsidR="003B12AB" w:rsidRPr="0000696B">
        <w:rPr>
          <w:rFonts w:ascii="Arial Narrow" w:hAnsi="Arial Narrow" w:cs="Arial Narrow"/>
          <w:bCs/>
          <w:sz w:val="22"/>
          <w:szCs w:val="22"/>
        </w:rPr>
        <w:t xml:space="preserve"> fa</w:t>
      </w:r>
      <w:r w:rsidRPr="0000696B">
        <w:rPr>
          <w:rFonts w:ascii="Arial Narrow" w:hAnsi="Arial Narrow" w:cs="Arial Narrow"/>
          <w:bCs/>
          <w:sz w:val="22"/>
          <w:szCs w:val="22"/>
        </w:rPr>
        <w:t xml:space="preserve">ktury do siedziby </w:t>
      </w:r>
      <w:r w:rsidRPr="0000696B">
        <w:rPr>
          <w:rFonts w:ascii="Arial Narrow" w:hAnsi="Arial Narrow" w:cs="Arial Narrow"/>
          <w:b/>
          <w:sz w:val="22"/>
          <w:szCs w:val="22"/>
        </w:rPr>
        <w:t>Zamawiającego</w:t>
      </w:r>
      <w:r w:rsidR="003B12AB" w:rsidRPr="0000696B">
        <w:rPr>
          <w:rFonts w:ascii="Arial Narrow" w:hAnsi="Arial Narrow" w:cs="Arial Narrow"/>
          <w:bCs/>
          <w:sz w:val="22"/>
          <w:szCs w:val="22"/>
        </w:rPr>
        <w:t>, po uprzednim odbiorze prac zgodnie z załączonym do faktury raportem serwisowym</w:t>
      </w:r>
      <w:r w:rsidR="008E5C42" w:rsidRPr="0000696B">
        <w:rPr>
          <w:rFonts w:ascii="Arial Narrow" w:hAnsi="Arial Narrow" w:cs="Arial Narrow"/>
          <w:bCs/>
          <w:sz w:val="22"/>
          <w:szCs w:val="22"/>
        </w:rPr>
        <w:t>.</w:t>
      </w:r>
    </w:p>
    <w:p w:rsidR="0000696B" w:rsidRDefault="009B1B90" w:rsidP="001458CB">
      <w:pPr>
        <w:widowControl w:val="0"/>
        <w:numPr>
          <w:ilvl w:val="0"/>
          <w:numId w:val="4"/>
        </w:numPr>
        <w:tabs>
          <w:tab w:val="clear" w:pos="360"/>
          <w:tab w:val="num" w:pos="426"/>
        </w:tabs>
        <w:autoSpaceDE w:val="0"/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00696B">
        <w:rPr>
          <w:rFonts w:ascii="Arial Narrow" w:hAnsi="Arial Narrow" w:cs="Arial Narrow"/>
          <w:bCs/>
          <w:sz w:val="22"/>
          <w:szCs w:val="22"/>
        </w:rPr>
        <w:t xml:space="preserve">Zapłata zostanie dokonana przelewem na rachunek bankowy </w:t>
      </w:r>
      <w:r w:rsidRPr="0000696B">
        <w:rPr>
          <w:rFonts w:ascii="Arial Narrow" w:hAnsi="Arial Narrow" w:cs="Arial Narrow"/>
          <w:b/>
          <w:sz w:val="22"/>
          <w:szCs w:val="22"/>
        </w:rPr>
        <w:t xml:space="preserve">Wykonawcy </w:t>
      </w:r>
      <w:r w:rsidRPr="0000696B">
        <w:rPr>
          <w:rFonts w:ascii="Arial Narrow" w:hAnsi="Arial Narrow" w:cs="Arial Narrow"/>
          <w:bCs/>
          <w:sz w:val="22"/>
          <w:szCs w:val="22"/>
        </w:rPr>
        <w:t>wskazany na fakturze.</w:t>
      </w:r>
    </w:p>
    <w:p w:rsidR="0000696B" w:rsidRDefault="009954FF" w:rsidP="001458CB">
      <w:pPr>
        <w:widowControl w:val="0"/>
        <w:numPr>
          <w:ilvl w:val="0"/>
          <w:numId w:val="4"/>
        </w:numPr>
        <w:tabs>
          <w:tab w:val="clear" w:pos="360"/>
          <w:tab w:val="num" w:pos="426"/>
        </w:tabs>
        <w:autoSpaceDE w:val="0"/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 xml:space="preserve">Za datę płatności przyjmuje się dzień obciążenia rachunku bankowego </w:t>
      </w:r>
      <w:r w:rsidRPr="0000696B">
        <w:rPr>
          <w:rFonts w:ascii="Arial Narrow" w:hAnsi="Arial Narrow" w:cs="Arial Narrow"/>
          <w:b/>
          <w:sz w:val="22"/>
          <w:szCs w:val="22"/>
        </w:rPr>
        <w:t>Zamawiającego</w:t>
      </w:r>
      <w:r w:rsidRPr="0000696B">
        <w:rPr>
          <w:rFonts w:ascii="Arial Narrow" w:hAnsi="Arial Narrow" w:cs="Arial Narrow"/>
          <w:sz w:val="22"/>
          <w:szCs w:val="22"/>
        </w:rPr>
        <w:t>.</w:t>
      </w:r>
    </w:p>
    <w:p w:rsidR="001458CB" w:rsidRDefault="0000696B" w:rsidP="001458CB">
      <w:pPr>
        <w:widowControl w:val="0"/>
        <w:numPr>
          <w:ilvl w:val="0"/>
          <w:numId w:val="4"/>
        </w:numPr>
        <w:tabs>
          <w:tab w:val="clear" w:pos="360"/>
          <w:tab w:val="num" w:pos="426"/>
        </w:tabs>
        <w:autoSpaceDE w:val="0"/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00696B">
        <w:rPr>
          <w:rFonts w:ascii="Arial Narrow" w:hAnsi="Arial Narrow"/>
          <w:b/>
          <w:bCs/>
          <w:sz w:val="20"/>
          <w:szCs w:val="20"/>
        </w:rPr>
        <w:t xml:space="preserve">Wykonawca </w:t>
      </w:r>
      <w:r w:rsidRPr="0000696B">
        <w:rPr>
          <w:rFonts w:ascii="Arial Narrow" w:hAnsi="Arial Narrow"/>
          <w:sz w:val="20"/>
          <w:szCs w:val="20"/>
        </w:rPr>
        <w:t xml:space="preserve">jest zobowiązany do wystawienia faktur zgodnie z obowiązującymi go przepisami i powiadomienia </w:t>
      </w:r>
      <w:r w:rsidRPr="0000696B">
        <w:rPr>
          <w:rFonts w:ascii="Arial Narrow" w:hAnsi="Arial Narrow"/>
          <w:b/>
          <w:bCs/>
          <w:sz w:val="20"/>
          <w:szCs w:val="20"/>
        </w:rPr>
        <w:t>Zamawiającego</w:t>
      </w:r>
      <w:r w:rsidRPr="0000696B">
        <w:rPr>
          <w:rFonts w:ascii="Arial Narrow" w:hAnsi="Arial Narrow"/>
          <w:sz w:val="20"/>
          <w:szCs w:val="20"/>
        </w:rPr>
        <w:t xml:space="preserve"> o zmianach w tym zakresie, w szczególności o rozpoczęciu wystawiania faktur w Krajowym Systemie e-Faktur (KSeF).</w:t>
      </w:r>
    </w:p>
    <w:p w:rsidR="001458CB" w:rsidRPr="001458CB" w:rsidRDefault="0000696B" w:rsidP="001458CB">
      <w:pPr>
        <w:widowControl w:val="0"/>
        <w:numPr>
          <w:ilvl w:val="0"/>
          <w:numId w:val="4"/>
        </w:numPr>
        <w:tabs>
          <w:tab w:val="clear" w:pos="360"/>
          <w:tab w:val="num" w:pos="426"/>
        </w:tabs>
        <w:autoSpaceDE w:val="0"/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b/>
          <w:sz w:val="20"/>
          <w:szCs w:val="20"/>
        </w:rPr>
        <w:t>Wykonawca</w:t>
      </w:r>
      <w:r w:rsidRPr="001458CB">
        <w:rPr>
          <w:rFonts w:ascii="Arial Narrow" w:hAnsi="Arial Narrow"/>
          <w:sz w:val="20"/>
          <w:szCs w:val="20"/>
        </w:rPr>
        <w:t xml:space="preserve"> może złożyć fakturę na adres:</w:t>
      </w:r>
      <w:hyperlink r:id="rId11" w:history="1">
        <w:r w:rsidR="001458CB" w:rsidRPr="001458CB">
          <w:rPr>
            <w:rStyle w:val="Hipercze"/>
            <w:rFonts w:ascii="Arial Narrow" w:hAnsi="Arial Narrow"/>
            <w:sz w:val="20"/>
            <w:szCs w:val="20"/>
          </w:rPr>
          <w:t>faktury.cm@10wsk.mil.pl</w:t>
        </w:r>
      </w:hyperlink>
      <w:r w:rsidR="001458CB" w:rsidRPr="001458CB">
        <w:rPr>
          <w:rFonts w:ascii="Arial Narrow" w:hAnsi="Arial Narrow"/>
          <w:sz w:val="20"/>
          <w:szCs w:val="20"/>
        </w:rPr>
        <w:t>.</w:t>
      </w:r>
    </w:p>
    <w:p w:rsidR="00B77A9F" w:rsidRPr="0000696B" w:rsidRDefault="00B77A9F" w:rsidP="001458CB">
      <w:pPr>
        <w:widowControl w:val="0"/>
        <w:numPr>
          <w:ilvl w:val="0"/>
          <w:numId w:val="4"/>
        </w:numPr>
        <w:tabs>
          <w:tab w:val="clear" w:pos="360"/>
          <w:tab w:val="num" w:pos="426"/>
        </w:tabs>
        <w:autoSpaceDE w:val="0"/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00696B">
        <w:rPr>
          <w:rFonts w:ascii="Arial Narrow" w:hAnsi="Arial Narrow"/>
          <w:bCs/>
          <w:sz w:val="22"/>
          <w:szCs w:val="22"/>
        </w:rPr>
        <w:t xml:space="preserve">W przypadku konieczności wymiany części, Wykonawca zobowiązuje się wymienić je po pisemnym zaakceptowaniu wyceny części przez Zamawiającego. </w:t>
      </w:r>
    </w:p>
    <w:p w:rsidR="00665850" w:rsidRPr="0000696B" w:rsidRDefault="00665850" w:rsidP="00665850">
      <w:pPr>
        <w:tabs>
          <w:tab w:val="left" w:pos="426"/>
        </w:tabs>
        <w:overflowPunct w:val="0"/>
        <w:autoSpaceDE w:val="0"/>
        <w:spacing w:line="276" w:lineRule="auto"/>
        <w:jc w:val="both"/>
        <w:rPr>
          <w:rFonts w:ascii="Arial Narrow" w:hAnsi="Arial Narrow" w:cs="Arial Narrow"/>
          <w:strike/>
          <w:color w:val="FF0000"/>
          <w:sz w:val="22"/>
          <w:szCs w:val="22"/>
        </w:rPr>
      </w:pPr>
    </w:p>
    <w:p w:rsidR="008F357C" w:rsidRPr="0000696B" w:rsidRDefault="008F357C" w:rsidP="005512CD">
      <w:pPr>
        <w:spacing w:line="276" w:lineRule="auto"/>
        <w:jc w:val="center"/>
        <w:rPr>
          <w:rFonts w:ascii="Arial Narrow" w:hAnsi="Arial Narrow" w:cs="Arial Narrow"/>
          <w:color w:val="FF0000"/>
          <w:sz w:val="8"/>
          <w:szCs w:val="22"/>
        </w:rPr>
      </w:pPr>
    </w:p>
    <w:p w:rsidR="003B12AB" w:rsidRPr="0000696B" w:rsidRDefault="003817DE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>§ 3</w:t>
      </w:r>
    </w:p>
    <w:p w:rsidR="003C285B" w:rsidRPr="0000696B" w:rsidRDefault="003C285B" w:rsidP="001458CB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b/>
          <w:bCs/>
          <w:sz w:val="22"/>
          <w:szCs w:val="22"/>
        </w:rPr>
        <w:t>Wykonawca</w:t>
      </w:r>
      <w:r w:rsidRPr="0000696B">
        <w:rPr>
          <w:rFonts w:ascii="Arial Narrow" w:hAnsi="Arial Narrow" w:cs="Arial Narrow"/>
          <w:sz w:val="22"/>
          <w:szCs w:val="22"/>
        </w:rPr>
        <w:t xml:space="preserve"> zobowiązuje się wykonać przedmiot umowy określony w § 1 ust. 2 umowy w siedzibie </w:t>
      </w:r>
      <w:r w:rsidRPr="0000696B">
        <w:rPr>
          <w:rFonts w:ascii="Arial Narrow" w:hAnsi="Arial Narrow" w:cs="Arial Narrow"/>
          <w:b/>
          <w:bCs/>
          <w:sz w:val="22"/>
          <w:szCs w:val="22"/>
        </w:rPr>
        <w:t>Zamawiającego</w:t>
      </w:r>
      <w:r w:rsidR="000C1F98" w:rsidRPr="0000696B">
        <w:rPr>
          <w:rFonts w:ascii="Arial Narrow" w:hAnsi="Arial Narrow" w:cs="Arial Narrow"/>
          <w:sz w:val="22"/>
          <w:szCs w:val="22"/>
        </w:rPr>
        <w:br/>
      </w:r>
      <w:r w:rsidR="00B811B5" w:rsidRPr="0000696B">
        <w:rPr>
          <w:rFonts w:ascii="Arial Narrow" w:hAnsi="Arial Narrow" w:cs="Arial Narrow"/>
          <w:sz w:val="22"/>
          <w:szCs w:val="22"/>
        </w:rPr>
        <w:t>w okresie obowiązywania umowy.</w:t>
      </w:r>
    </w:p>
    <w:p w:rsidR="003C285B" w:rsidRPr="0000696B" w:rsidRDefault="003C285B" w:rsidP="001458CB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/>
          <w:bCs/>
          <w:sz w:val="22"/>
          <w:szCs w:val="22"/>
        </w:rPr>
        <w:t xml:space="preserve">Koszt przeglądu rozliczany będzie na podstawie </w:t>
      </w:r>
      <w:r w:rsidR="001E27EB" w:rsidRPr="0000696B">
        <w:rPr>
          <w:rFonts w:ascii="Arial Narrow" w:hAnsi="Arial Narrow"/>
          <w:bCs/>
          <w:sz w:val="22"/>
          <w:szCs w:val="22"/>
        </w:rPr>
        <w:t>załącznika nr 1 do umowy.</w:t>
      </w:r>
    </w:p>
    <w:p w:rsidR="003C285B" w:rsidRPr="0000696B" w:rsidRDefault="003C285B" w:rsidP="001458CB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/>
          <w:bCs/>
          <w:sz w:val="22"/>
          <w:szCs w:val="22"/>
        </w:rPr>
        <w:t xml:space="preserve">W razie potrzeby wykonania usługi poza siedzibą </w:t>
      </w:r>
      <w:r w:rsidRPr="0000696B">
        <w:rPr>
          <w:rFonts w:ascii="Arial Narrow" w:hAnsi="Arial Narrow"/>
          <w:b/>
          <w:sz w:val="22"/>
          <w:szCs w:val="22"/>
        </w:rPr>
        <w:t>Zamawiającego</w:t>
      </w:r>
      <w:r w:rsidRPr="0000696B">
        <w:rPr>
          <w:rFonts w:ascii="Arial Narrow" w:hAnsi="Arial Narrow"/>
          <w:bCs/>
          <w:sz w:val="22"/>
          <w:szCs w:val="22"/>
        </w:rPr>
        <w:t xml:space="preserve">, koszty transportu sprzętu lub aparatury medycznej do miejsca przeglądu i z powrotem do siedziby </w:t>
      </w:r>
      <w:r w:rsidRPr="0000696B">
        <w:rPr>
          <w:rFonts w:ascii="Arial Narrow" w:hAnsi="Arial Narrow"/>
          <w:b/>
          <w:sz w:val="22"/>
          <w:szCs w:val="22"/>
        </w:rPr>
        <w:t>Zamawiającego</w:t>
      </w:r>
      <w:r w:rsidRPr="0000696B">
        <w:rPr>
          <w:rFonts w:ascii="Arial Narrow" w:hAnsi="Arial Narrow"/>
          <w:bCs/>
          <w:sz w:val="22"/>
          <w:szCs w:val="22"/>
        </w:rPr>
        <w:t xml:space="preserve"> obciążają </w:t>
      </w:r>
      <w:r w:rsidRPr="0000696B">
        <w:rPr>
          <w:rFonts w:ascii="Arial Narrow" w:hAnsi="Arial Narrow"/>
          <w:b/>
          <w:sz w:val="22"/>
          <w:szCs w:val="22"/>
        </w:rPr>
        <w:t>Wykonawcę</w:t>
      </w:r>
      <w:r w:rsidRPr="0000696B">
        <w:rPr>
          <w:rFonts w:ascii="Arial Narrow" w:hAnsi="Arial Narrow"/>
          <w:bCs/>
          <w:sz w:val="22"/>
          <w:szCs w:val="22"/>
        </w:rPr>
        <w:t xml:space="preserve">. W okresie transportu z i do siedziby </w:t>
      </w:r>
      <w:r w:rsidRPr="0000696B">
        <w:rPr>
          <w:rFonts w:ascii="Arial Narrow" w:hAnsi="Arial Narrow"/>
          <w:b/>
          <w:sz w:val="22"/>
          <w:szCs w:val="22"/>
        </w:rPr>
        <w:t>Zamawiającego</w:t>
      </w:r>
      <w:r w:rsidRPr="0000696B">
        <w:rPr>
          <w:rFonts w:ascii="Arial Narrow" w:hAnsi="Arial Narrow"/>
          <w:bCs/>
          <w:sz w:val="22"/>
          <w:szCs w:val="22"/>
        </w:rPr>
        <w:t xml:space="preserve">, ryzyko przypadkowego uszkodzenia, utraty lub zniszczenia sprzętu lub aparatury medycznej obciąża </w:t>
      </w:r>
      <w:r w:rsidRPr="0000696B">
        <w:rPr>
          <w:rFonts w:ascii="Arial Narrow" w:hAnsi="Arial Narrow"/>
          <w:b/>
          <w:sz w:val="22"/>
          <w:szCs w:val="22"/>
        </w:rPr>
        <w:t>Wykonawcę</w:t>
      </w:r>
      <w:r w:rsidRPr="0000696B">
        <w:rPr>
          <w:rFonts w:ascii="Arial Narrow" w:hAnsi="Arial Narrow"/>
          <w:bCs/>
          <w:sz w:val="22"/>
          <w:szCs w:val="22"/>
        </w:rPr>
        <w:t xml:space="preserve">. </w:t>
      </w:r>
    </w:p>
    <w:p w:rsidR="00665850" w:rsidRPr="001458CB" w:rsidRDefault="00C66BC7" w:rsidP="001458CB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W przypadku konieczności wykonania przeglądu i/lub naprawy poza siedzibą </w:t>
      </w:r>
      <w:r w:rsidRPr="001458CB">
        <w:rPr>
          <w:rFonts w:ascii="Arial Narrow" w:hAnsi="Arial Narrow" w:cs="Arial Narrow"/>
          <w:b/>
          <w:sz w:val="22"/>
          <w:szCs w:val="22"/>
        </w:rPr>
        <w:t>Zamawiającego</w:t>
      </w:r>
      <w:r w:rsidRPr="001458CB">
        <w:rPr>
          <w:rFonts w:ascii="Arial Narrow" w:hAnsi="Arial Narrow" w:cs="Arial Narrow"/>
          <w:sz w:val="22"/>
          <w:szCs w:val="22"/>
        </w:rPr>
        <w:t xml:space="preserve">, </w:t>
      </w:r>
      <w:r w:rsidRPr="001458CB">
        <w:rPr>
          <w:rFonts w:ascii="Arial Narrow" w:hAnsi="Arial Narrow" w:cs="Arial Narrow"/>
          <w:b/>
          <w:sz w:val="22"/>
          <w:szCs w:val="22"/>
        </w:rPr>
        <w:t>Wykonawca</w:t>
      </w:r>
      <w:r w:rsidR="00665850" w:rsidRPr="001458CB">
        <w:rPr>
          <w:rFonts w:ascii="Arial Narrow" w:hAnsi="Arial Narrow" w:cstheme="minorHAnsi"/>
          <w:sz w:val="22"/>
          <w:szCs w:val="22"/>
        </w:rPr>
        <w:t xml:space="preserve">zapewni sprzęt zastępczy o parametrach nie gorszych niż posiadany przez </w:t>
      </w:r>
      <w:r w:rsidR="00665850" w:rsidRPr="001458CB">
        <w:rPr>
          <w:rFonts w:ascii="Arial Narrow" w:hAnsi="Arial Narrow" w:cstheme="minorHAnsi"/>
          <w:b/>
          <w:sz w:val="22"/>
          <w:szCs w:val="22"/>
        </w:rPr>
        <w:t>Zamawiającego</w:t>
      </w:r>
      <w:r w:rsidR="00665850" w:rsidRPr="001458CB">
        <w:rPr>
          <w:rFonts w:ascii="Arial Narrow" w:hAnsi="Arial Narrow" w:cstheme="minorHAnsi"/>
          <w:sz w:val="22"/>
          <w:szCs w:val="22"/>
        </w:rPr>
        <w:t xml:space="preserve">, na cały okres trwania przeglądu / naprawy, który dostarczy do siedziby </w:t>
      </w:r>
      <w:r w:rsidR="00665850" w:rsidRPr="001458CB">
        <w:rPr>
          <w:rFonts w:ascii="Arial Narrow" w:hAnsi="Arial Narrow" w:cstheme="minorHAnsi"/>
          <w:b/>
          <w:sz w:val="22"/>
          <w:szCs w:val="22"/>
        </w:rPr>
        <w:t>Zamawiającego</w:t>
      </w:r>
      <w:r w:rsidR="00665850" w:rsidRPr="001458CB">
        <w:rPr>
          <w:rFonts w:ascii="Arial Narrow" w:hAnsi="Arial Narrow" w:cstheme="minorHAnsi"/>
          <w:sz w:val="22"/>
          <w:szCs w:val="22"/>
        </w:rPr>
        <w:t xml:space="preserve"> w terminiedo 5 dni roboczych od momentu stwierdzenia takiej konieczności bez dodatkowych opłat, jeśli </w:t>
      </w:r>
      <w:r w:rsidR="00665850" w:rsidRPr="001458CB">
        <w:rPr>
          <w:rFonts w:ascii="Arial Narrow" w:hAnsi="Arial Narrow" w:cstheme="minorHAnsi"/>
          <w:b/>
          <w:sz w:val="22"/>
          <w:szCs w:val="22"/>
        </w:rPr>
        <w:t>Wykonawca</w:t>
      </w:r>
      <w:r w:rsidR="00665850" w:rsidRPr="001458CB">
        <w:rPr>
          <w:rFonts w:ascii="Arial Narrow" w:hAnsi="Arial Narrow" w:cstheme="minorHAnsi"/>
          <w:sz w:val="22"/>
          <w:szCs w:val="22"/>
        </w:rPr>
        <w:t xml:space="preserve"> nie będzie w stanie dotrzymać terminów przeglądu/naprawy wskazanych w §4 ust. 1 / §4 ust. 4.</w:t>
      </w:r>
    </w:p>
    <w:p w:rsidR="00656D59" w:rsidRPr="001458CB" w:rsidRDefault="003C285B" w:rsidP="001458CB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/>
          <w:bCs/>
          <w:sz w:val="22"/>
          <w:szCs w:val="22"/>
        </w:rPr>
        <w:t xml:space="preserve">Koszty transportu/dojazdu </w:t>
      </w:r>
      <w:r w:rsidRPr="001458CB">
        <w:rPr>
          <w:rFonts w:ascii="Arial Narrow" w:hAnsi="Arial Narrow"/>
          <w:b/>
          <w:sz w:val="22"/>
          <w:szCs w:val="22"/>
        </w:rPr>
        <w:t>Wykonawcy</w:t>
      </w:r>
      <w:r w:rsidRPr="001458CB">
        <w:rPr>
          <w:rFonts w:ascii="Arial Narrow" w:hAnsi="Arial Narrow"/>
          <w:bCs/>
          <w:sz w:val="22"/>
          <w:szCs w:val="22"/>
        </w:rPr>
        <w:t xml:space="preserve"> do siedziby </w:t>
      </w:r>
      <w:r w:rsidRPr="001458CB">
        <w:rPr>
          <w:rFonts w:ascii="Arial Narrow" w:hAnsi="Arial Narrow"/>
          <w:b/>
          <w:sz w:val="22"/>
          <w:szCs w:val="22"/>
        </w:rPr>
        <w:t>Zamawiającego</w:t>
      </w:r>
      <w:r w:rsidRPr="001458CB">
        <w:rPr>
          <w:rFonts w:ascii="Arial Narrow" w:hAnsi="Arial Narrow"/>
          <w:bCs/>
          <w:sz w:val="22"/>
          <w:szCs w:val="22"/>
        </w:rPr>
        <w:t xml:space="preserve"> w celu wykonania usługi będącej przedmiotem zamówienia wliczone są w kwotę określoną w § 2 ust. 1.</w:t>
      </w:r>
    </w:p>
    <w:p w:rsidR="00041736" w:rsidRPr="001458CB" w:rsidRDefault="00041736" w:rsidP="001458CB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/>
          <w:bCs/>
          <w:sz w:val="22"/>
          <w:szCs w:val="22"/>
        </w:rPr>
        <w:t>Płatność za wykonane przeglądy nastąpi na zasadach określonych w § 2 ust. 4-11.</w:t>
      </w:r>
    </w:p>
    <w:p w:rsidR="004765CC" w:rsidRPr="001458CB" w:rsidRDefault="003B12AB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§ </w:t>
      </w:r>
      <w:r w:rsidR="00D83455" w:rsidRPr="001458CB">
        <w:rPr>
          <w:rFonts w:ascii="Arial Narrow" w:hAnsi="Arial Narrow" w:cs="Arial Narrow"/>
          <w:sz w:val="22"/>
          <w:szCs w:val="22"/>
        </w:rPr>
        <w:t>4</w:t>
      </w:r>
    </w:p>
    <w:p w:rsidR="00F51908" w:rsidRPr="001458CB" w:rsidRDefault="00F51908" w:rsidP="001458CB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W przypadku konieczności wykonania przeglądu bez ustalenia wcześniejszego terminu, </w:t>
      </w:r>
      <w:r w:rsidRPr="001458CB">
        <w:rPr>
          <w:rFonts w:ascii="Arial Narrow" w:hAnsi="Arial Narrow" w:cs="Arial Narrow"/>
          <w:b/>
          <w:bCs/>
          <w:sz w:val="22"/>
          <w:szCs w:val="22"/>
        </w:rPr>
        <w:t>Wykonawca</w:t>
      </w:r>
      <w:r w:rsidRPr="001458CB">
        <w:rPr>
          <w:rFonts w:ascii="Arial Narrow" w:hAnsi="Arial Narrow" w:cs="Arial Narrow"/>
          <w:sz w:val="22"/>
          <w:szCs w:val="22"/>
        </w:rPr>
        <w:t xml:space="preserve"> zobowiązuje się zrealizować przegląd techniczny</w:t>
      </w:r>
      <w:r w:rsidR="003817DE" w:rsidRPr="001458CB">
        <w:rPr>
          <w:rFonts w:ascii="Arial Narrow" w:hAnsi="Arial Narrow" w:cs="Arial Narrow"/>
          <w:sz w:val="22"/>
          <w:szCs w:val="22"/>
        </w:rPr>
        <w:t xml:space="preserve">w terminie </w:t>
      </w:r>
      <w:r w:rsidR="007712AD" w:rsidRPr="001458CB">
        <w:rPr>
          <w:rFonts w:ascii="Arial Narrow" w:hAnsi="Arial Narrow" w:cs="Arial Narrow"/>
          <w:b/>
          <w:sz w:val="22"/>
          <w:szCs w:val="22"/>
        </w:rPr>
        <w:t xml:space="preserve">do </w:t>
      </w:r>
      <w:r w:rsidR="000C1F98" w:rsidRPr="001458CB">
        <w:rPr>
          <w:rFonts w:ascii="Arial Narrow" w:hAnsi="Arial Narrow" w:cs="Arial Narrow"/>
          <w:b/>
          <w:sz w:val="22"/>
          <w:szCs w:val="22"/>
        </w:rPr>
        <w:t xml:space="preserve">3 </w:t>
      </w:r>
      <w:r w:rsidR="007712AD" w:rsidRPr="001458CB">
        <w:rPr>
          <w:rFonts w:ascii="Arial Narrow" w:hAnsi="Arial Narrow" w:cs="Arial Narrow"/>
          <w:b/>
          <w:sz w:val="22"/>
          <w:szCs w:val="22"/>
        </w:rPr>
        <w:t>dni</w:t>
      </w:r>
      <w:r w:rsidR="00C66BC7" w:rsidRPr="001458CB">
        <w:rPr>
          <w:rFonts w:ascii="Arial Narrow" w:hAnsi="Arial Narrow" w:cs="Arial Narrow"/>
          <w:b/>
          <w:sz w:val="22"/>
          <w:szCs w:val="22"/>
        </w:rPr>
        <w:t xml:space="preserve"> roboczych </w:t>
      </w:r>
      <w:r w:rsidR="003B12AB" w:rsidRPr="001458CB">
        <w:rPr>
          <w:rFonts w:ascii="Arial Narrow" w:hAnsi="Arial Narrow" w:cs="Arial Narrow"/>
          <w:sz w:val="22"/>
          <w:szCs w:val="22"/>
        </w:rPr>
        <w:t>od otrzymania z</w:t>
      </w:r>
      <w:r w:rsidRPr="001458CB">
        <w:rPr>
          <w:rFonts w:ascii="Arial Narrow" w:hAnsi="Arial Narrow" w:cs="Arial Narrow"/>
          <w:sz w:val="22"/>
          <w:szCs w:val="22"/>
        </w:rPr>
        <w:t>lecenia</w:t>
      </w:r>
      <w:r w:rsidR="003B12AB" w:rsidRPr="001458CB">
        <w:rPr>
          <w:rFonts w:ascii="Arial Narrow" w:hAnsi="Arial Narrow" w:cs="Arial Narrow"/>
          <w:sz w:val="22"/>
          <w:szCs w:val="22"/>
        </w:rPr>
        <w:t xml:space="preserve"> w formie faksu</w:t>
      </w:r>
      <w:r w:rsidR="00216374" w:rsidRPr="001458CB">
        <w:rPr>
          <w:rFonts w:ascii="Arial Narrow" w:hAnsi="Arial Narrow" w:cs="Arial Narrow"/>
          <w:sz w:val="22"/>
          <w:szCs w:val="22"/>
        </w:rPr>
        <w:t>/e-maila</w:t>
      </w:r>
      <w:r w:rsidR="000B1314" w:rsidRPr="001458CB">
        <w:rPr>
          <w:rFonts w:ascii="Arial Narrow" w:hAnsi="Arial Narrow" w:cs="Arial Narrow"/>
          <w:sz w:val="22"/>
          <w:szCs w:val="22"/>
        </w:rPr>
        <w:t>.</w:t>
      </w:r>
    </w:p>
    <w:p w:rsidR="005155C6" w:rsidRPr="001458CB" w:rsidRDefault="005155C6" w:rsidP="001458CB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 w:cs="Arial Narrow"/>
          <w:b/>
          <w:sz w:val="22"/>
          <w:szCs w:val="22"/>
        </w:rPr>
        <w:t>Zamawiający</w:t>
      </w:r>
      <w:r w:rsidRPr="001458CB">
        <w:rPr>
          <w:rFonts w:ascii="Arial Narrow" w:hAnsi="Arial Narrow" w:cs="Arial Narrow"/>
          <w:sz w:val="22"/>
          <w:szCs w:val="22"/>
        </w:rPr>
        <w:t xml:space="preserve"> każdorazowo prześle zlecenie na wykonanie przeglądu technicznego</w:t>
      </w:r>
      <w:r w:rsidR="0006156E" w:rsidRPr="001458CB">
        <w:rPr>
          <w:rFonts w:ascii="Arial Narrow" w:hAnsi="Arial Narrow" w:cs="Arial Narrow"/>
          <w:sz w:val="22"/>
          <w:szCs w:val="22"/>
        </w:rPr>
        <w:t>/ naprawy</w:t>
      </w:r>
      <w:r w:rsidRPr="001458CB">
        <w:rPr>
          <w:rFonts w:ascii="Arial Narrow" w:hAnsi="Arial Narrow" w:cs="Arial Narrow"/>
          <w:sz w:val="22"/>
          <w:szCs w:val="22"/>
        </w:rPr>
        <w:t xml:space="preserve"> na adres e-mail </w:t>
      </w:r>
      <w:r w:rsidRPr="001458CB">
        <w:rPr>
          <w:rFonts w:ascii="Arial Narrow" w:hAnsi="Arial Narrow" w:cs="Arial Narrow"/>
          <w:b/>
          <w:sz w:val="22"/>
          <w:szCs w:val="22"/>
        </w:rPr>
        <w:t>Wykonawcy</w:t>
      </w:r>
      <w:r w:rsidRPr="001458CB">
        <w:rPr>
          <w:rFonts w:ascii="Arial Narrow" w:hAnsi="Arial Narrow" w:cs="Arial Narrow"/>
          <w:sz w:val="22"/>
          <w:szCs w:val="22"/>
        </w:rPr>
        <w:t>: ………………</w:t>
      </w:r>
    </w:p>
    <w:p w:rsidR="00933345" w:rsidRPr="001458CB" w:rsidRDefault="001E27EB" w:rsidP="001458CB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>S</w:t>
      </w:r>
      <w:r w:rsidR="008843DD" w:rsidRPr="001458CB">
        <w:rPr>
          <w:rFonts w:ascii="Arial Narrow" w:hAnsi="Arial Narrow"/>
          <w:sz w:val="22"/>
          <w:szCs w:val="22"/>
        </w:rPr>
        <w:t xml:space="preserve">porządzenie kalkulacji cenowej musi nastąpić w ciągu </w:t>
      </w:r>
      <w:r w:rsidR="00656D59" w:rsidRPr="001458CB">
        <w:rPr>
          <w:rFonts w:ascii="Arial Narrow" w:hAnsi="Arial Narrow"/>
          <w:b/>
          <w:sz w:val="22"/>
          <w:szCs w:val="22"/>
        </w:rPr>
        <w:t>2</w:t>
      </w:r>
      <w:r w:rsidR="008843DD" w:rsidRPr="001458CB">
        <w:rPr>
          <w:rFonts w:ascii="Arial Narrow" w:hAnsi="Arial Narrow"/>
          <w:b/>
          <w:sz w:val="22"/>
          <w:szCs w:val="22"/>
        </w:rPr>
        <w:t>dni</w:t>
      </w:r>
      <w:r w:rsidRPr="001458CB">
        <w:rPr>
          <w:rFonts w:ascii="Arial Narrow" w:hAnsi="Arial Narrow"/>
          <w:b/>
          <w:sz w:val="22"/>
          <w:szCs w:val="22"/>
        </w:rPr>
        <w:t xml:space="preserve"> roboczych</w:t>
      </w:r>
      <w:r w:rsidR="008843DD" w:rsidRPr="001458CB">
        <w:rPr>
          <w:rFonts w:ascii="Arial Narrow" w:hAnsi="Arial Narrow"/>
          <w:sz w:val="22"/>
          <w:szCs w:val="22"/>
        </w:rPr>
        <w:t>od zgłoszenia telefonicznego</w:t>
      </w:r>
      <w:r w:rsidR="004665D7" w:rsidRPr="001458CB">
        <w:rPr>
          <w:rFonts w:ascii="Arial Narrow" w:hAnsi="Arial Narrow"/>
          <w:sz w:val="22"/>
          <w:szCs w:val="22"/>
        </w:rPr>
        <w:t xml:space="preserve"> lub elektronicznego</w:t>
      </w:r>
      <w:r w:rsidR="00933345" w:rsidRPr="001458CB">
        <w:rPr>
          <w:rFonts w:ascii="Arial Narrow" w:hAnsi="Arial Narrow"/>
          <w:sz w:val="22"/>
          <w:szCs w:val="22"/>
        </w:rPr>
        <w:t>.</w:t>
      </w:r>
    </w:p>
    <w:p w:rsidR="00C4457B" w:rsidRPr="001458CB" w:rsidRDefault="00C4457B" w:rsidP="00C36639">
      <w:pPr>
        <w:pStyle w:val="Akapitzlist"/>
        <w:numPr>
          <w:ilvl w:val="0"/>
          <w:numId w:val="7"/>
        </w:numPr>
        <w:suppressAutoHyphens w:val="0"/>
        <w:jc w:val="both"/>
        <w:rPr>
          <w:rFonts w:ascii="Arial Narrow" w:hAnsi="Arial Narrow" w:cs="Segoe UI"/>
          <w:sz w:val="22"/>
          <w:szCs w:val="22"/>
          <w:lang w:eastAsia="pl-PL"/>
        </w:rPr>
      </w:pPr>
      <w:r w:rsidRPr="001458CB">
        <w:rPr>
          <w:rFonts w:ascii="Arial Narrow" w:hAnsi="Arial Narrow" w:cs="Segoe UI"/>
          <w:b/>
          <w:bCs/>
          <w:sz w:val="22"/>
          <w:szCs w:val="22"/>
          <w:lang w:eastAsia="pl-PL"/>
        </w:rPr>
        <w:lastRenderedPageBreak/>
        <w:t>Wykonawca</w:t>
      </w:r>
      <w:r w:rsidRPr="001458CB">
        <w:rPr>
          <w:rFonts w:ascii="Arial Narrow" w:hAnsi="Arial Narrow" w:cs="Segoe UI"/>
          <w:sz w:val="22"/>
          <w:szCs w:val="22"/>
          <w:lang w:eastAsia="pl-PL"/>
        </w:rPr>
        <w:t xml:space="preserve"> zobowiązany jest do wykonania naprawy urządzenia, niewymagającej wymiany części w terminie </w:t>
      </w:r>
      <w:r w:rsidRPr="001458CB">
        <w:rPr>
          <w:rFonts w:ascii="Arial Narrow" w:hAnsi="Arial Narrow" w:cs="Segoe UI"/>
          <w:sz w:val="22"/>
          <w:szCs w:val="22"/>
          <w:lang w:eastAsia="pl-PL"/>
        </w:rPr>
        <w:br/>
      </w:r>
      <w:r w:rsidRPr="001458CB">
        <w:rPr>
          <w:rFonts w:ascii="Arial Narrow" w:hAnsi="Arial Narrow" w:cs="Segoe UI"/>
          <w:b/>
          <w:bCs/>
          <w:sz w:val="22"/>
          <w:szCs w:val="22"/>
          <w:lang w:eastAsia="pl-PL"/>
        </w:rPr>
        <w:t>do 3 dni roboczych </w:t>
      </w:r>
      <w:r w:rsidRPr="001458CB">
        <w:rPr>
          <w:rFonts w:ascii="Arial Narrow" w:hAnsi="Arial Narrow" w:cs="Segoe UI"/>
          <w:sz w:val="22"/>
          <w:szCs w:val="22"/>
          <w:lang w:eastAsia="pl-PL"/>
        </w:rPr>
        <w:t xml:space="preserve">od momentu akceptacji kalkulacji, naprawy urządzenia z wykorzystaniem części zamiennej </w:t>
      </w:r>
      <w:r w:rsidRPr="001458CB">
        <w:rPr>
          <w:rFonts w:ascii="Arial Narrow" w:hAnsi="Arial Narrow" w:cs="Segoe UI"/>
          <w:sz w:val="22"/>
          <w:szCs w:val="22"/>
          <w:lang w:eastAsia="pl-PL"/>
        </w:rPr>
        <w:br/>
        <w:t>w terminie </w:t>
      </w:r>
      <w:r w:rsidRPr="001458CB">
        <w:rPr>
          <w:rFonts w:ascii="Arial Narrow" w:hAnsi="Arial Narrow" w:cs="Segoe UI"/>
          <w:b/>
          <w:bCs/>
          <w:sz w:val="22"/>
          <w:szCs w:val="22"/>
          <w:lang w:eastAsia="pl-PL"/>
        </w:rPr>
        <w:t>do 5 dni roboczych</w:t>
      </w:r>
      <w:r w:rsidRPr="001458CB">
        <w:rPr>
          <w:rFonts w:ascii="Arial Narrow" w:hAnsi="Arial Narrow" w:cs="Segoe UI"/>
          <w:sz w:val="22"/>
          <w:szCs w:val="22"/>
          <w:lang w:eastAsia="pl-PL"/>
        </w:rPr>
        <w:t xml:space="preserve"> od momentu akceptacji kalkulacji, w sytuacji gdy niezbędne części nie są dostępne na rynku krajowym i muszą zostać sprowadzone z zagranicy </w:t>
      </w:r>
      <w:r w:rsidRPr="001458CB">
        <w:rPr>
          <w:rFonts w:ascii="Arial Narrow" w:hAnsi="Arial Narrow" w:cs="Segoe UI"/>
          <w:b/>
          <w:sz w:val="22"/>
          <w:szCs w:val="22"/>
          <w:lang w:eastAsia="pl-PL"/>
        </w:rPr>
        <w:t>do</w:t>
      </w:r>
      <w:r w:rsidR="00D508E1">
        <w:rPr>
          <w:rFonts w:ascii="Arial Narrow" w:hAnsi="Arial Narrow" w:cs="Segoe UI"/>
          <w:b/>
          <w:sz w:val="22"/>
          <w:szCs w:val="22"/>
          <w:lang w:eastAsia="pl-PL"/>
        </w:rPr>
        <w:t xml:space="preserve"> </w:t>
      </w:r>
      <w:r w:rsidRPr="001458CB">
        <w:rPr>
          <w:rFonts w:ascii="Arial Narrow" w:hAnsi="Arial Narrow" w:cs="Segoe UI"/>
          <w:b/>
          <w:bCs/>
          <w:sz w:val="22"/>
          <w:szCs w:val="22"/>
          <w:lang w:eastAsia="pl-PL"/>
        </w:rPr>
        <w:t xml:space="preserve">21 dni roboczych </w:t>
      </w:r>
      <w:r w:rsidRPr="001458CB">
        <w:rPr>
          <w:rFonts w:ascii="Arial Narrow" w:hAnsi="Arial Narrow" w:cs="Segoe UI"/>
          <w:bCs/>
          <w:sz w:val="22"/>
          <w:szCs w:val="22"/>
          <w:lang w:eastAsia="pl-PL"/>
        </w:rPr>
        <w:t>od momentu akceptacji kalkulacji. </w:t>
      </w:r>
      <w:r w:rsidRPr="001458CB">
        <w:rPr>
          <w:rFonts w:ascii="Arial Narrow" w:hAnsi="Arial Narrow" w:cs="Segoe UI"/>
          <w:sz w:val="22"/>
          <w:szCs w:val="22"/>
          <w:lang w:eastAsia="pl-PL"/>
        </w:rPr>
        <w:t>Skorzystanie z wydłużonego terminu jest możliwe po przedstawieniu przez Wykonawcę dokumentów potwierdzających brak dostępności części w Polsce</w:t>
      </w:r>
      <w:r w:rsidR="002C3349" w:rsidRPr="001458CB">
        <w:rPr>
          <w:rFonts w:ascii="Arial Narrow" w:hAnsi="Arial Narrow" w:cs="Segoe UI"/>
          <w:sz w:val="22"/>
          <w:szCs w:val="22"/>
          <w:lang w:eastAsia="pl-PL"/>
        </w:rPr>
        <w:t xml:space="preserve"> oraz </w:t>
      </w:r>
      <w:r w:rsidRPr="001458CB">
        <w:rPr>
          <w:rFonts w:ascii="Arial Narrow" w:hAnsi="Arial Narrow" w:cs="Segoe UI"/>
          <w:sz w:val="22"/>
          <w:szCs w:val="22"/>
          <w:lang w:eastAsia="pl-PL"/>
        </w:rPr>
        <w:t xml:space="preserve">potwierdzenia zamówienia u dostawcy zagranicznego zawierający kraj wysyłki oraz przewidywany czas dostawy </w:t>
      </w:r>
      <w:r w:rsidRPr="001458CB">
        <w:rPr>
          <w:rFonts w:ascii="Arial Narrow" w:hAnsi="Arial Narrow" w:cs="Segoe UI"/>
          <w:bCs/>
          <w:sz w:val="22"/>
          <w:szCs w:val="22"/>
        </w:rPr>
        <w:t>z zachowaniem terminu naprawy</w:t>
      </w:r>
      <w:r w:rsidRPr="001458CB">
        <w:rPr>
          <w:rFonts w:ascii="Arial Narrow" w:hAnsi="Arial Narrow" w:cs="Segoe UI"/>
          <w:sz w:val="22"/>
          <w:szCs w:val="22"/>
          <w:lang w:eastAsia="pl-PL"/>
        </w:rPr>
        <w:t>. Brak przedstawienia ww.dokumentów w ciągu24 godzin od zgłoszenia awarii oznacza, że obowiązuje termin podstawowy (3 lub 5 dni).</w:t>
      </w:r>
    </w:p>
    <w:p w:rsidR="008D6AD6" w:rsidRPr="001458CB" w:rsidRDefault="00CB19F1" w:rsidP="00C36639">
      <w:pPr>
        <w:pStyle w:val="Akapitzlist"/>
        <w:numPr>
          <w:ilvl w:val="0"/>
          <w:numId w:val="7"/>
        </w:numPr>
        <w:tabs>
          <w:tab w:val="left" w:pos="0"/>
        </w:tabs>
        <w:spacing w:line="276" w:lineRule="auto"/>
        <w:jc w:val="both"/>
        <w:rPr>
          <w:rFonts w:ascii="Arial Narrow" w:hAnsi="Arial Narrow"/>
          <w:sz w:val="12"/>
          <w:szCs w:val="22"/>
        </w:rPr>
      </w:pPr>
      <w:r w:rsidRPr="001458CB">
        <w:rPr>
          <w:rFonts w:ascii="Arial Narrow" w:hAnsi="Arial Narrow"/>
          <w:bCs/>
          <w:sz w:val="22"/>
          <w:szCs w:val="22"/>
        </w:rPr>
        <w:t>W przypadku konieczności wymiany elementów zużywalnych Wykonawca zobowiązuje się wymienić je podczas wykonania przeglądu</w:t>
      </w:r>
      <w:r w:rsidR="004A36D5" w:rsidRPr="001458CB">
        <w:rPr>
          <w:rFonts w:ascii="Arial Narrow" w:hAnsi="Arial Narrow"/>
          <w:bCs/>
          <w:sz w:val="22"/>
          <w:szCs w:val="22"/>
        </w:rPr>
        <w:t>,</w:t>
      </w:r>
      <w:r w:rsidRPr="001458CB">
        <w:rPr>
          <w:rFonts w:ascii="Arial Narrow" w:hAnsi="Arial Narrow"/>
          <w:bCs/>
          <w:sz w:val="22"/>
          <w:szCs w:val="22"/>
        </w:rPr>
        <w:t xml:space="preserve"> po pisemnym zaakceptowaniu wyceny części przez Zamawiającego, na które będzie wystawiona osobna faktura.</w:t>
      </w:r>
    </w:p>
    <w:p w:rsidR="004765CC" w:rsidRPr="001458CB" w:rsidRDefault="00D83455" w:rsidP="005512CD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>§ 5</w:t>
      </w:r>
    </w:p>
    <w:p w:rsidR="004B02D9" w:rsidRPr="001458CB" w:rsidRDefault="002701DF" w:rsidP="001458CB">
      <w:pPr>
        <w:pStyle w:val="Akapitzlist"/>
        <w:numPr>
          <w:ilvl w:val="0"/>
          <w:numId w:val="17"/>
        </w:numPr>
        <w:tabs>
          <w:tab w:val="left" w:pos="0"/>
        </w:tabs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>Wykonanie przeglądu technicznego musi zostać potwierdzone wpisem do paszportu technicznego i raportu serwisowego oraz kartą techniczną wykonania usługi.</w:t>
      </w:r>
    </w:p>
    <w:p w:rsidR="004B02D9" w:rsidRPr="001458CB" w:rsidRDefault="004B02D9" w:rsidP="001458CB">
      <w:pPr>
        <w:pStyle w:val="Akapitzlist"/>
        <w:numPr>
          <w:ilvl w:val="0"/>
          <w:numId w:val="17"/>
        </w:numPr>
        <w:tabs>
          <w:tab w:val="left" w:pos="0"/>
        </w:tabs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b/>
          <w:bCs/>
          <w:sz w:val="22"/>
          <w:szCs w:val="22"/>
        </w:rPr>
        <w:t>Wykonawca</w:t>
      </w:r>
      <w:r w:rsidRPr="001458CB">
        <w:rPr>
          <w:rFonts w:ascii="Arial Narrow" w:hAnsi="Arial Narrow" w:cs="Arial Narrow"/>
          <w:sz w:val="22"/>
          <w:szCs w:val="22"/>
        </w:rPr>
        <w:t xml:space="preserve"> każdorazowo przedstawi raport serwisowy zawierający informacje o zakresie wykonanych czynności, potwierdzonego czytelnym podpisem i pieczątką imienną osoby upoważnionej przez </w:t>
      </w:r>
      <w:r w:rsidRPr="001458CB">
        <w:rPr>
          <w:rFonts w:ascii="Arial Narrow" w:hAnsi="Arial Narrow" w:cs="Arial Narrow"/>
          <w:b/>
          <w:bCs/>
          <w:sz w:val="22"/>
          <w:szCs w:val="22"/>
        </w:rPr>
        <w:t>Wykonawcę</w:t>
      </w:r>
      <w:r w:rsidRPr="001458CB">
        <w:rPr>
          <w:rFonts w:ascii="Arial Narrow" w:hAnsi="Arial Narrow" w:cs="Arial Narrow"/>
          <w:sz w:val="22"/>
          <w:szCs w:val="22"/>
        </w:rPr>
        <w:t xml:space="preserve"> wraz z datą wykonania.</w:t>
      </w:r>
    </w:p>
    <w:p w:rsidR="004B02D9" w:rsidRPr="001458CB" w:rsidRDefault="004B02D9" w:rsidP="001458CB">
      <w:pPr>
        <w:pStyle w:val="Akapitzlist"/>
        <w:numPr>
          <w:ilvl w:val="0"/>
          <w:numId w:val="17"/>
        </w:numPr>
        <w:tabs>
          <w:tab w:val="left" w:pos="0"/>
        </w:tabs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/>
          <w:b/>
          <w:bCs/>
          <w:sz w:val="22"/>
          <w:szCs w:val="22"/>
        </w:rPr>
        <w:t>Wykonawca</w:t>
      </w:r>
      <w:r w:rsidRPr="001458CB">
        <w:rPr>
          <w:rFonts w:ascii="Arial Narrow" w:hAnsi="Arial Narrow"/>
          <w:bCs/>
          <w:sz w:val="22"/>
          <w:szCs w:val="22"/>
        </w:rPr>
        <w:t xml:space="preserve"> zobowiązuje się przekazać raport serwisowy bezpośrednio po wykonaniu </w:t>
      </w:r>
      <w:r w:rsidR="00667A86" w:rsidRPr="001458CB">
        <w:rPr>
          <w:rFonts w:ascii="Arial Narrow" w:hAnsi="Arial Narrow"/>
          <w:bCs/>
          <w:sz w:val="22"/>
          <w:szCs w:val="22"/>
        </w:rPr>
        <w:t>naprawy/</w:t>
      </w:r>
      <w:r w:rsidRPr="001458CB">
        <w:rPr>
          <w:rFonts w:ascii="Arial Narrow" w:hAnsi="Arial Narrow"/>
          <w:bCs/>
          <w:sz w:val="22"/>
          <w:szCs w:val="22"/>
        </w:rPr>
        <w:t>przeglądu technicznego.</w:t>
      </w:r>
    </w:p>
    <w:p w:rsidR="004B02D9" w:rsidRPr="001458CB" w:rsidRDefault="004B02D9" w:rsidP="001458CB">
      <w:pPr>
        <w:pStyle w:val="Akapitzlist"/>
        <w:numPr>
          <w:ilvl w:val="0"/>
          <w:numId w:val="17"/>
        </w:numPr>
        <w:tabs>
          <w:tab w:val="left" w:pos="0"/>
        </w:tabs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/>
          <w:bCs/>
          <w:sz w:val="22"/>
          <w:szCs w:val="22"/>
        </w:rPr>
        <w:t xml:space="preserve">Każda naprawa poprzedzona będzie bezpłatną diagnostyką i </w:t>
      </w:r>
      <w:r w:rsidR="00794D31" w:rsidRPr="001458CB">
        <w:rPr>
          <w:rFonts w:ascii="Arial Narrow" w:hAnsi="Arial Narrow"/>
          <w:bCs/>
          <w:sz w:val="22"/>
          <w:szCs w:val="22"/>
        </w:rPr>
        <w:t xml:space="preserve">kalkulacją zawierającą </w:t>
      </w:r>
      <w:r w:rsidR="00A42CE3" w:rsidRPr="001458CB">
        <w:rPr>
          <w:rFonts w:ascii="Arial Narrow" w:hAnsi="Arial Narrow"/>
          <w:bCs/>
          <w:sz w:val="22"/>
          <w:szCs w:val="22"/>
        </w:rPr>
        <w:t>oszacowanie</w:t>
      </w:r>
      <w:r w:rsidRPr="001458CB">
        <w:rPr>
          <w:rFonts w:ascii="Arial Narrow" w:hAnsi="Arial Narrow"/>
          <w:bCs/>
          <w:sz w:val="22"/>
          <w:szCs w:val="22"/>
        </w:rPr>
        <w:t xml:space="preserve"> kosztów naprawy </w:t>
      </w:r>
      <w:r w:rsidR="00744835" w:rsidRPr="001458CB">
        <w:rPr>
          <w:rFonts w:ascii="Arial Narrow" w:hAnsi="Arial Narrow"/>
          <w:bCs/>
          <w:sz w:val="22"/>
          <w:szCs w:val="22"/>
        </w:rPr>
        <w:br/>
      </w:r>
      <w:r w:rsidRPr="001458CB">
        <w:rPr>
          <w:rFonts w:ascii="Arial Narrow" w:hAnsi="Arial Narrow"/>
          <w:bCs/>
          <w:sz w:val="22"/>
          <w:szCs w:val="22"/>
        </w:rPr>
        <w:t xml:space="preserve">z wykazem wszystkich usterek do usunięcia wraz z zestawieniem części niezbędnych do naprawy oraz określeniem przyczyn uszkodzenia. W przypadku możliwości naprawy w trakcie wizyty diagnostycznej, po akceptacji jednej z osób upoważnionych (wskazanych w </w:t>
      </w:r>
      <w:r w:rsidR="00667A86" w:rsidRPr="001458CB">
        <w:rPr>
          <w:rFonts w:ascii="Arial Narrow" w:hAnsi="Arial Narrow" w:cs="Arial Narrow"/>
          <w:sz w:val="22"/>
          <w:szCs w:val="22"/>
        </w:rPr>
        <w:t>§ 7</w:t>
      </w:r>
      <w:r w:rsidRPr="001458CB">
        <w:rPr>
          <w:rFonts w:ascii="Arial Narrow" w:hAnsi="Arial Narrow"/>
          <w:bCs/>
          <w:sz w:val="22"/>
          <w:szCs w:val="22"/>
        </w:rPr>
        <w:t>), płatność nastąpi zgodnie z zasadami dotyczącymi naprawy.</w:t>
      </w:r>
    </w:p>
    <w:p w:rsidR="00963C2E" w:rsidRPr="001458CB" w:rsidRDefault="00270B5E" w:rsidP="001458CB">
      <w:pPr>
        <w:pStyle w:val="Akapitzlist"/>
        <w:numPr>
          <w:ilvl w:val="0"/>
          <w:numId w:val="17"/>
        </w:numPr>
        <w:tabs>
          <w:tab w:val="left" w:pos="0"/>
        </w:tabs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/>
          <w:bCs/>
          <w:sz w:val="22"/>
          <w:szCs w:val="22"/>
        </w:rPr>
        <w:t>W przypadku napraw</w:t>
      </w:r>
      <w:r w:rsidR="00963C2E" w:rsidRPr="001458CB">
        <w:rPr>
          <w:rFonts w:ascii="Arial Narrow" w:hAnsi="Arial Narrow"/>
          <w:bCs/>
          <w:sz w:val="22"/>
          <w:szCs w:val="22"/>
        </w:rPr>
        <w:t xml:space="preserve"> z wykorzystaniem części zamiennych Wykonawca przedstawi do akceptacji oddz</w:t>
      </w:r>
      <w:r w:rsidR="00B77A9F" w:rsidRPr="001458CB">
        <w:rPr>
          <w:rFonts w:ascii="Arial Narrow" w:hAnsi="Arial Narrow"/>
          <w:bCs/>
          <w:sz w:val="22"/>
          <w:szCs w:val="22"/>
        </w:rPr>
        <w:t>ielną wycenę na części zamienne, które będą rozliczone na jednej fakturze wraz z usług</w:t>
      </w:r>
      <w:r w:rsidR="004A36D5" w:rsidRPr="001458CB">
        <w:rPr>
          <w:rFonts w:ascii="Arial Narrow" w:hAnsi="Arial Narrow"/>
          <w:bCs/>
          <w:sz w:val="22"/>
          <w:szCs w:val="22"/>
        </w:rPr>
        <w:t>ą</w:t>
      </w:r>
      <w:r w:rsidR="00B77A9F" w:rsidRPr="001458CB">
        <w:rPr>
          <w:rFonts w:ascii="Arial Narrow" w:hAnsi="Arial Narrow"/>
          <w:bCs/>
          <w:sz w:val="22"/>
          <w:szCs w:val="22"/>
        </w:rPr>
        <w:t xml:space="preserve"> naprawy.</w:t>
      </w:r>
    </w:p>
    <w:p w:rsidR="004B02D9" w:rsidRPr="001458CB" w:rsidRDefault="004B02D9" w:rsidP="001458CB">
      <w:pPr>
        <w:pStyle w:val="Akapitzlist"/>
        <w:numPr>
          <w:ilvl w:val="0"/>
          <w:numId w:val="17"/>
        </w:numPr>
        <w:tabs>
          <w:tab w:val="left" w:pos="0"/>
        </w:tabs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/>
          <w:bCs/>
          <w:sz w:val="22"/>
          <w:szCs w:val="22"/>
        </w:rPr>
        <w:t xml:space="preserve">Części wykorzystane do napraw urządzeń wymienionych w </w:t>
      </w:r>
      <w:r w:rsidRPr="001458CB">
        <w:rPr>
          <w:rFonts w:ascii="Arial Narrow" w:hAnsi="Arial Narrow"/>
          <w:b/>
          <w:bCs/>
          <w:sz w:val="22"/>
          <w:szCs w:val="22"/>
        </w:rPr>
        <w:t>załączniku nr 1</w:t>
      </w:r>
      <w:r w:rsidRPr="001458CB">
        <w:rPr>
          <w:rFonts w:ascii="Arial Narrow" w:hAnsi="Arial Narrow"/>
          <w:bCs/>
          <w:sz w:val="22"/>
          <w:szCs w:val="22"/>
        </w:rPr>
        <w:t xml:space="preserve"> muszą być fabrycznie nowe.</w:t>
      </w:r>
    </w:p>
    <w:p w:rsidR="00602B90" w:rsidRPr="001458CB" w:rsidRDefault="00602B90" w:rsidP="005512CD">
      <w:pPr>
        <w:tabs>
          <w:tab w:val="left" w:pos="0"/>
        </w:tabs>
        <w:spacing w:line="276" w:lineRule="auto"/>
        <w:jc w:val="center"/>
        <w:rPr>
          <w:rFonts w:ascii="Arial Narrow" w:hAnsi="Arial Narrow" w:cs="Arial Narrow"/>
          <w:sz w:val="10"/>
          <w:szCs w:val="22"/>
        </w:rPr>
      </w:pPr>
    </w:p>
    <w:p w:rsidR="003B12AB" w:rsidRPr="001458CB" w:rsidRDefault="003B12AB" w:rsidP="005512CD">
      <w:pPr>
        <w:tabs>
          <w:tab w:val="left" w:pos="0"/>
        </w:tabs>
        <w:spacing w:line="276" w:lineRule="auto"/>
        <w:jc w:val="center"/>
        <w:rPr>
          <w:rFonts w:ascii="Arial Narrow" w:hAnsi="Arial Narrow" w:cs="Arial Narrow"/>
          <w:b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§ </w:t>
      </w:r>
      <w:r w:rsidR="00D83455" w:rsidRPr="001458CB">
        <w:rPr>
          <w:rFonts w:ascii="Arial Narrow" w:hAnsi="Arial Narrow" w:cs="Arial Narrow"/>
          <w:sz w:val="22"/>
          <w:szCs w:val="22"/>
        </w:rPr>
        <w:t>6</w:t>
      </w:r>
    </w:p>
    <w:p w:rsidR="00CD1136" w:rsidRPr="001458CB" w:rsidRDefault="00FA2F6B" w:rsidP="001458CB">
      <w:pPr>
        <w:pStyle w:val="Akapitzlist"/>
        <w:numPr>
          <w:ilvl w:val="1"/>
          <w:numId w:val="4"/>
        </w:numPr>
        <w:tabs>
          <w:tab w:val="clear" w:pos="1080"/>
          <w:tab w:val="left" w:pos="0"/>
          <w:tab w:val="num" w:pos="426"/>
          <w:tab w:val="left" w:pos="540"/>
        </w:tabs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b/>
          <w:sz w:val="22"/>
          <w:szCs w:val="22"/>
        </w:rPr>
        <w:t>Wykonawca</w:t>
      </w:r>
      <w:r w:rsidRPr="001458CB">
        <w:rPr>
          <w:rFonts w:ascii="Arial Narrow" w:hAnsi="Arial Narrow" w:cs="Arial Narrow"/>
          <w:sz w:val="22"/>
          <w:szCs w:val="22"/>
        </w:rPr>
        <w:t xml:space="preserve"> ponosi pełną odpowiedzialność za niewykonanie lub niewłaściwe wykonanie </w:t>
      </w:r>
      <w:r w:rsidR="008F6546" w:rsidRPr="001458CB">
        <w:rPr>
          <w:rFonts w:ascii="Arial Narrow" w:hAnsi="Arial Narrow" w:cs="Arial Narrow"/>
          <w:sz w:val="22"/>
          <w:szCs w:val="22"/>
        </w:rPr>
        <w:t>usług</w:t>
      </w:r>
      <w:r w:rsidRPr="001458CB">
        <w:rPr>
          <w:rFonts w:ascii="Arial Narrow" w:hAnsi="Arial Narrow" w:cs="Arial Narrow"/>
          <w:sz w:val="22"/>
          <w:szCs w:val="22"/>
        </w:rPr>
        <w:t xml:space="preserve"> objętych niniejszą umową, chyba że niewykonanie lub niewłaściwe wykonanie umowy nastąpi wskutek okoliczności, za które wyłączną odpowiedzialność ponosi </w:t>
      </w:r>
      <w:r w:rsidRPr="001458CB">
        <w:rPr>
          <w:rFonts w:ascii="Arial Narrow" w:hAnsi="Arial Narrow" w:cs="Arial Narrow"/>
          <w:b/>
          <w:sz w:val="22"/>
          <w:szCs w:val="22"/>
        </w:rPr>
        <w:t>Zamawiający.</w:t>
      </w:r>
    </w:p>
    <w:p w:rsidR="00CD1136" w:rsidRPr="001458CB" w:rsidRDefault="00FA2F6B" w:rsidP="001458CB">
      <w:pPr>
        <w:pStyle w:val="Akapitzlist"/>
        <w:numPr>
          <w:ilvl w:val="1"/>
          <w:numId w:val="4"/>
        </w:numPr>
        <w:tabs>
          <w:tab w:val="clear" w:pos="1080"/>
          <w:tab w:val="left" w:pos="0"/>
          <w:tab w:val="num" w:pos="426"/>
          <w:tab w:val="left" w:pos="540"/>
        </w:tabs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b/>
          <w:sz w:val="22"/>
          <w:szCs w:val="22"/>
        </w:rPr>
        <w:t xml:space="preserve">Wykonawca </w:t>
      </w:r>
      <w:r w:rsidRPr="001458CB">
        <w:rPr>
          <w:rFonts w:ascii="Arial Narrow" w:hAnsi="Arial Narrow" w:cs="Arial Narrow"/>
          <w:sz w:val="22"/>
          <w:szCs w:val="22"/>
        </w:rPr>
        <w:t xml:space="preserve">jest zobowiązany poddać się kontroli </w:t>
      </w:r>
      <w:r w:rsidRPr="001458CB">
        <w:rPr>
          <w:rFonts w:ascii="Arial Narrow" w:hAnsi="Arial Narrow" w:cs="Arial Narrow"/>
          <w:b/>
          <w:bCs/>
          <w:sz w:val="22"/>
          <w:szCs w:val="22"/>
        </w:rPr>
        <w:t>Zamawiającego</w:t>
      </w:r>
      <w:r w:rsidRPr="001458CB">
        <w:rPr>
          <w:rFonts w:ascii="Arial Narrow" w:hAnsi="Arial Narrow" w:cs="Arial Narrow"/>
          <w:sz w:val="22"/>
          <w:szCs w:val="22"/>
        </w:rPr>
        <w:t xml:space="preserve"> w każdym czasie, co do prawidłowości </w:t>
      </w:r>
      <w:r w:rsidR="00667A86" w:rsidRPr="001458CB">
        <w:rPr>
          <w:rFonts w:ascii="Arial Narrow" w:hAnsi="Arial Narrow" w:cs="Arial Narrow"/>
          <w:sz w:val="22"/>
          <w:szCs w:val="22"/>
        </w:rPr>
        <w:br/>
      </w:r>
      <w:r w:rsidRPr="001458CB">
        <w:rPr>
          <w:rFonts w:ascii="Arial Narrow" w:hAnsi="Arial Narrow" w:cs="Arial Narrow"/>
          <w:sz w:val="22"/>
          <w:szCs w:val="22"/>
        </w:rPr>
        <w:t>i terminowej realizacji niniejszej umowy.</w:t>
      </w:r>
    </w:p>
    <w:p w:rsidR="00FA2F6B" w:rsidRPr="001458CB" w:rsidRDefault="00FA2F6B" w:rsidP="001458CB">
      <w:pPr>
        <w:pStyle w:val="Akapitzlist"/>
        <w:numPr>
          <w:ilvl w:val="1"/>
          <w:numId w:val="4"/>
        </w:numPr>
        <w:tabs>
          <w:tab w:val="clear" w:pos="1080"/>
          <w:tab w:val="left" w:pos="0"/>
          <w:tab w:val="num" w:pos="426"/>
          <w:tab w:val="left" w:pos="540"/>
        </w:tabs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b/>
          <w:sz w:val="22"/>
          <w:szCs w:val="22"/>
        </w:rPr>
        <w:t>Wykonawca</w:t>
      </w:r>
      <w:r w:rsidRPr="001458CB">
        <w:rPr>
          <w:rFonts w:ascii="Arial Narrow" w:hAnsi="Arial Narrow" w:cs="Arial Narrow"/>
          <w:sz w:val="22"/>
          <w:szCs w:val="22"/>
        </w:rPr>
        <w:t xml:space="preserve"> nie może powierzyć wykonania niniejszej umowy w całości lub w części osobom trzecim w zakresie innym niż  określony w ofercie, bez pisemnej zgody Zamawiającego.</w:t>
      </w:r>
    </w:p>
    <w:p w:rsidR="007E1A45" w:rsidRPr="001458CB" w:rsidRDefault="007E1A45" w:rsidP="005512CD">
      <w:pPr>
        <w:tabs>
          <w:tab w:val="left" w:pos="0"/>
          <w:tab w:val="left" w:pos="540"/>
        </w:tabs>
        <w:spacing w:line="276" w:lineRule="auto"/>
        <w:rPr>
          <w:rFonts w:ascii="Arial Narrow" w:hAnsi="Arial Narrow" w:cs="Arial Narrow"/>
          <w:b/>
          <w:sz w:val="22"/>
          <w:szCs w:val="22"/>
        </w:rPr>
      </w:pPr>
    </w:p>
    <w:p w:rsidR="003B12AB" w:rsidRPr="001458CB" w:rsidRDefault="00303A42" w:rsidP="005512CD">
      <w:pPr>
        <w:tabs>
          <w:tab w:val="left" w:pos="0"/>
          <w:tab w:val="left" w:pos="540"/>
        </w:tabs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§ </w:t>
      </w:r>
      <w:r w:rsidR="00D83455" w:rsidRPr="001458CB">
        <w:rPr>
          <w:rFonts w:ascii="Arial Narrow" w:hAnsi="Arial Narrow" w:cs="Arial Narrow"/>
          <w:sz w:val="22"/>
          <w:szCs w:val="22"/>
        </w:rPr>
        <w:t>7</w:t>
      </w:r>
    </w:p>
    <w:p w:rsidR="0006156E" w:rsidRPr="001458CB" w:rsidRDefault="0006156E" w:rsidP="001458CB">
      <w:pPr>
        <w:pStyle w:val="Akapitzlist1"/>
        <w:numPr>
          <w:ilvl w:val="0"/>
          <w:numId w:val="2"/>
        </w:numPr>
        <w:tabs>
          <w:tab w:val="left" w:pos="0"/>
        </w:tabs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Nadzór ze strony </w:t>
      </w:r>
      <w:r w:rsidRPr="001458CB">
        <w:rPr>
          <w:rFonts w:ascii="Arial Narrow" w:hAnsi="Arial Narrow" w:cs="Arial Narrow"/>
          <w:b/>
          <w:sz w:val="22"/>
          <w:szCs w:val="22"/>
        </w:rPr>
        <w:t>Zamawiającego</w:t>
      </w:r>
      <w:r w:rsidRPr="001458CB">
        <w:rPr>
          <w:rFonts w:ascii="Arial Narrow" w:hAnsi="Arial Narrow" w:cs="Arial Narrow"/>
          <w:sz w:val="22"/>
          <w:szCs w:val="22"/>
        </w:rPr>
        <w:t xml:space="preserve"> nad realizacją przedmiotu umowy będzie pełnić: </w:t>
      </w:r>
      <w:r w:rsidR="007E1A45" w:rsidRPr="001458CB">
        <w:rPr>
          <w:rFonts w:ascii="Arial Narrow" w:hAnsi="Arial Narrow" w:cs="Arial Narrow"/>
          <w:b/>
          <w:bCs/>
          <w:sz w:val="22"/>
          <w:szCs w:val="22"/>
        </w:rPr>
        <w:t>Kierownik Sekcji Naprawy Sprzętu Medycznego</w:t>
      </w:r>
      <w:r w:rsidR="00347C32" w:rsidRPr="001458CB">
        <w:rPr>
          <w:rFonts w:ascii="Arial Narrow" w:hAnsi="Arial Narrow" w:cs="Arial Narrow"/>
          <w:b/>
          <w:bCs/>
          <w:sz w:val="22"/>
          <w:szCs w:val="22"/>
        </w:rPr>
        <w:t xml:space="preserve"> p. </w:t>
      </w:r>
      <w:r w:rsidR="007E1A45" w:rsidRPr="001458CB">
        <w:rPr>
          <w:rFonts w:ascii="Arial Narrow" w:hAnsi="Arial Narrow" w:cs="Arial Narrow"/>
          <w:b/>
          <w:bCs/>
          <w:sz w:val="22"/>
          <w:szCs w:val="22"/>
        </w:rPr>
        <w:t>Sara MŁODZIKOWSKA</w:t>
      </w:r>
      <w:r w:rsidRPr="001458CB">
        <w:rPr>
          <w:rFonts w:ascii="Arial Narrow" w:hAnsi="Arial Narrow" w:cs="Arial Narrow"/>
          <w:b/>
          <w:bCs/>
          <w:sz w:val="22"/>
          <w:szCs w:val="22"/>
        </w:rPr>
        <w:t xml:space="preserve">, tel. </w:t>
      </w:r>
      <w:r w:rsidR="007E1A45" w:rsidRPr="001458CB">
        <w:rPr>
          <w:rFonts w:ascii="Arial Narrow" w:hAnsi="Arial Narrow" w:cs="Arial Narrow"/>
          <w:sz w:val="22"/>
          <w:szCs w:val="22"/>
        </w:rPr>
        <w:t>782 802 112</w:t>
      </w:r>
      <w:r w:rsidRPr="001458CB">
        <w:rPr>
          <w:rFonts w:ascii="Arial Narrow" w:hAnsi="Arial Narrow" w:cs="Arial Narrow"/>
          <w:b/>
          <w:bCs/>
          <w:sz w:val="22"/>
          <w:szCs w:val="22"/>
        </w:rPr>
        <w:t xml:space="preserve">, e-mail: </w:t>
      </w:r>
      <w:r w:rsidR="001458CB" w:rsidRPr="001458CB">
        <w:rPr>
          <w:rFonts w:ascii="Arial Narrow" w:hAnsi="Arial Narrow" w:cs="Arial Narrow"/>
          <w:b/>
          <w:bCs/>
          <w:sz w:val="22"/>
          <w:szCs w:val="22"/>
        </w:rPr>
        <w:t>mlodzikowska2749</w:t>
      </w:r>
      <w:hyperlink r:id="rId12" w:history="1">
        <w:r w:rsidR="007E1A45" w:rsidRPr="001458CB">
          <w:rPr>
            <w:rStyle w:val="Hipercze"/>
            <w:rFonts w:ascii="Arial Narrow" w:hAnsi="Arial Narrow" w:cs="Arial Narrow"/>
            <w:b/>
            <w:color w:val="auto"/>
            <w:sz w:val="22"/>
            <w:szCs w:val="22"/>
            <w:u w:val="none"/>
          </w:rPr>
          <w:t>@10wsk.mil.pl</w:t>
        </w:r>
      </w:hyperlink>
      <w:r w:rsidRPr="001458CB">
        <w:rPr>
          <w:rFonts w:ascii="Arial Narrow" w:hAnsi="Arial Narrow" w:cs="Arial Narrow"/>
          <w:sz w:val="22"/>
          <w:szCs w:val="22"/>
        </w:rPr>
        <w:t>lub inna upoważniona osoba.</w:t>
      </w:r>
    </w:p>
    <w:p w:rsidR="001F5103" w:rsidRPr="001458CB" w:rsidRDefault="005375F6" w:rsidP="001458CB">
      <w:pPr>
        <w:pStyle w:val="Akapitzlist1"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3C67E3">
        <w:rPr>
          <w:rFonts w:ascii="Arial Narrow" w:hAnsi="Arial Narrow" w:cs="Arial Narrow"/>
          <w:bCs/>
          <w:sz w:val="22"/>
          <w:szCs w:val="22"/>
        </w:rPr>
        <w:t>Upoważnioną osobą do kontaktu z Wykonawcą jest także</w:t>
      </w:r>
      <w:r w:rsidRPr="001458CB">
        <w:rPr>
          <w:rFonts w:ascii="Arial Narrow" w:hAnsi="Arial Narrow" w:cs="Arial Narrow"/>
          <w:b/>
          <w:bCs/>
          <w:sz w:val="22"/>
          <w:szCs w:val="22"/>
        </w:rPr>
        <w:t>:</w:t>
      </w:r>
      <w:r w:rsidR="003C67E3">
        <w:rPr>
          <w:rFonts w:ascii="Arial Narrow" w:hAnsi="Arial Narrow" w:cs="Arial Narrow"/>
          <w:b/>
          <w:bCs/>
          <w:sz w:val="22"/>
          <w:szCs w:val="22"/>
        </w:rPr>
        <w:t xml:space="preserve"> Zastępca </w:t>
      </w:r>
      <w:r w:rsidR="0006156E" w:rsidRPr="001458CB">
        <w:rPr>
          <w:rFonts w:ascii="Arial Narrow" w:hAnsi="Arial Narrow" w:cs="Arial Narrow"/>
          <w:b/>
          <w:bCs/>
          <w:sz w:val="22"/>
          <w:szCs w:val="22"/>
        </w:rPr>
        <w:t>Kierownik</w:t>
      </w:r>
      <w:r w:rsidR="003C67E3">
        <w:rPr>
          <w:rFonts w:ascii="Arial Narrow" w:hAnsi="Arial Narrow" w:cs="Arial Narrow"/>
          <w:b/>
          <w:bCs/>
          <w:sz w:val="22"/>
          <w:szCs w:val="22"/>
        </w:rPr>
        <w:t>a</w:t>
      </w:r>
      <w:r w:rsidR="0006156E" w:rsidRPr="001458CB">
        <w:rPr>
          <w:rFonts w:ascii="Arial Narrow" w:hAnsi="Arial Narrow" w:cs="Arial Narrow"/>
          <w:b/>
          <w:bCs/>
          <w:sz w:val="22"/>
          <w:szCs w:val="22"/>
        </w:rPr>
        <w:t xml:space="preserve"> Sek</w:t>
      </w:r>
      <w:r w:rsidR="00C36639">
        <w:rPr>
          <w:rFonts w:ascii="Arial Narrow" w:hAnsi="Arial Narrow" w:cs="Arial Narrow"/>
          <w:b/>
          <w:bCs/>
          <w:sz w:val="22"/>
          <w:szCs w:val="22"/>
        </w:rPr>
        <w:t xml:space="preserve">cji Naprawy Sprzętu Medycznego </w:t>
      </w:r>
      <w:bookmarkStart w:id="0" w:name="_GoBack"/>
      <w:bookmarkEnd w:id="0"/>
      <w:r w:rsidR="0006156E" w:rsidRPr="001458CB">
        <w:rPr>
          <w:rFonts w:ascii="Arial Narrow" w:hAnsi="Arial Narrow" w:cs="Arial Narrow"/>
          <w:b/>
          <w:bCs/>
          <w:sz w:val="22"/>
          <w:szCs w:val="22"/>
        </w:rPr>
        <w:t xml:space="preserve">p. </w:t>
      </w:r>
      <w:r w:rsidR="003C67E3">
        <w:rPr>
          <w:rFonts w:ascii="Arial Narrow" w:hAnsi="Arial Narrow" w:cs="Arial Narrow"/>
          <w:b/>
          <w:bCs/>
          <w:sz w:val="22"/>
          <w:szCs w:val="22"/>
        </w:rPr>
        <w:t xml:space="preserve">Karolina </w:t>
      </w:r>
      <w:r w:rsidR="00C36639">
        <w:rPr>
          <w:rFonts w:ascii="Arial Narrow" w:hAnsi="Arial Narrow" w:cs="Arial Narrow"/>
          <w:b/>
          <w:bCs/>
          <w:sz w:val="22"/>
          <w:szCs w:val="22"/>
        </w:rPr>
        <w:t>LIPIŃSKA</w:t>
      </w:r>
      <w:r w:rsidR="0006156E" w:rsidRPr="001458CB">
        <w:rPr>
          <w:rFonts w:ascii="Arial Narrow" w:hAnsi="Arial Narrow" w:cs="Arial Narrow"/>
          <w:sz w:val="22"/>
          <w:szCs w:val="22"/>
        </w:rPr>
        <w:t xml:space="preserve">, adres e-mail: </w:t>
      </w:r>
      <w:r w:rsidR="003C67E3">
        <w:rPr>
          <w:rFonts w:ascii="Arial Narrow" w:hAnsi="Arial Narrow" w:cs="Arial Narrow"/>
          <w:b/>
          <w:bCs/>
          <w:sz w:val="22"/>
          <w:szCs w:val="22"/>
        </w:rPr>
        <w:t>lipinska8092</w:t>
      </w:r>
      <w:hyperlink r:id="rId13" w:history="1">
        <w:r w:rsidR="001458CB" w:rsidRPr="001458CB">
          <w:rPr>
            <w:rStyle w:val="Hipercze"/>
            <w:rFonts w:ascii="Arial Narrow" w:hAnsi="Arial Narrow" w:cs="Arial Narrow"/>
            <w:b/>
            <w:color w:val="auto"/>
            <w:sz w:val="22"/>
            <w:szCs w:val="22"/>
            <w:u w:val="none"/>
          </w:rPr>
          <w:t>@10wsk.mil.pl</w:t>
        </w:r>
      </w:hyperlink>
      <w:r w:rsidR="0006156E" w:rsidRPr="001458CB">
        <w:rPr>
          <w:rFonts w:ascii="Arial Narrow" w:hAnsi="Arial Narrow" w:cs="Arial Narrow"/>
          <w:sz w:val="22"/>
          <w:szCs w:val="22"/>
        </w:rPr>
        <w:t xml:space="preserve">, tel. </w:t>
      </w:r>
      <w:r w:rsidR="00B811B5" w:rsidRPr="001458CB">
        <w:rPr>
          <w:rFonts w:ascii="Arial Narrow" w:hAnsi="Arial Narrow" w:cs="Arial Narrow"/>
          <w:sz w:val="22"/>
          <w:szCs w:val="22"/>
        </w:rPr>
        <w:t>782</w:t>
      </w:r>
      <w:r w:rsidR="003C67E3">
        <w:rPr>
          <w:rFonts w:ascii="Arial Narrow" w:hAnsi="Arial Narrow" w:cs="Arial Narrow"/>
          <w:sz w:val="22"/>
          <w:szCs w:val="22"/>
        </w:rPr>
        <w:t> 402 406</w:t>
      </w:r>
      <w:r w:rsidR="0006156E" w:rsidRPr="001458CB">
        <w:rPr>
          <w:rFonts w:ascii="Arial Narrow" w:hAnsi="Arial Narrow" w:cs="Arial Narrow"/>
          <w:sz w:val="22"/>
          <w:szCs w:val="22"/>
        </w:rPr>
        <w:t xml:space="preserve"> lub osoba zastępująca</w:t>
      </w:r>
      <w:r w:rsidR="001F5103" w:rsidRPr="001458CB">
        <w:rPr>
          <w:rFonts w:ascii="Arial Narrow" w:hAnsi="Arial Narrow" w:cs="Arial Narrow"/>
          <w:sz w:val="22"/>
          <w:szCs w:val="22"/>
        </w:rPr>
        <w:t>.</w:t>
      </w:r>
    </w:p>
    <w:p w:rsidR="003B12AB" w:rsidRPr="001458CB" w:rsidRDefault="003B12AB" w:rsidP="001458CB">
      <w:pPr>
        <w:pStyle w:val="Akapitzlist1"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Nadzór nad realizacją umowy ze strony </w:t>
      </w:r>
      <w:r w:rsidRPr="001458CB">
        <w:rPr>
          <w:rFonts w:ascii="Arial Narrow" w:hAnsi="Arial Narrow" w:cs="Arial Narrow"/>
          <w:b/>
          <w:sz w:val="22"/>
          <w:szCs w:val="22"/>
        </w:rPr>
        <w:t>Wykonawcy</w:t>
      </w:r>
      <w:r w:rsidRPr="001458CB">
        <w:rPr>
          <w:rFonts w:ascii="Arial Narrow" w:hAnsi="Arial Narrow" w:cs="Arial Narrow"/>
          <w:sz w:val="22"/>
          <w:szCs w:val="22"/>
        </w:rPr>
        <w:t xml:space="preserve"> będzie pełnić  </w:t>
      </w:r>
      <w:r w:rsidR="0046397D" w:rsidRPr="001458CB">
        <w:rPr>
          <w:rFonts w:ascii="Arial Narrow" w:hAnsi="Arial Narrow" w:cs="Arial Narrow"/>
          <w:b/>
          <w:sz w:val="22"/>
          <w:szCs w:val="22"/>
        </w:rPr>
        <w:t>……………………………..</w:t>
      </w:r>
    </w:p>
    <w:p w:rsidR="0006156E" w:rsidRPr="001458CB" w:rsidRDefault="0006156E" w:rsidP="001458CB">
      <w:pPr>
        <w:pStyle w:val="Akapitzlist1"/>
        <w:numPr>
          <w:ilvl w:val="0"/>
          <w:numId w:val="2"/>
        </w:numPr>
        <w:ind w:left="426" w:hanging="426"/>
        <w:jc w:val="both"/>
        <w:rPr>
          <w:rFonts w:ascii="Arial Narrow" w:hAnsi="Arial Narrow" w:cs="Arial Narrow"/>
          <w:bCs/>
          <w:sz w:val="22"/>
          <w:szCs w:val="22"/>
        </w:rPr>
      </w:pPr>
      <w:r w:rsidRPr="001458CB">
        <w:rPr>
          <w:rFonts w:ascii="Arial Narrow" w:hAnsi="Arial Narrow" w:cs="Arial Narrow"/>
          <w:bCs/>
          <w:sz w:val="22"/>
          <w:szCs w:val="22"/>
        </w:rPr>
        <w:t>Zmiany osób wskazanych w ust.</w:t>
      </w:r>
      <w:r w:rsidR="00D23FA6" w:rsidRPr="001458CB">
        <w:rPr>
          <w:rFonts w:ascii="Arial Narrow" w:hAnsi="Arial Narrow" w:cs="Arial Narrow"/>
          <w:bCs/>
          <w:sz w:val="22"/>
          <w:szCs w:val="22"/>
        </w:rPr>
        <w:t xml:space="preserve"> 1-3</w:t>
      </w:r>
      <w:r w:rsidRPr="001458CB">
        <w:rPr>
          <w:rFonts w:ascii="Arial Narrow" w:hAnsi="Arial Narrow" w:cs="Arial Narrow"/>
          <w:bCs/>
          <w:sz w:val="22"/>
          <w:szCs w:val="22"/>
        </w:rPr>
        <w:t xml:space="preserve"> powyżej nie wymagają aneksu do umowy pod warunkiem pisemnego poinformowania drugiej strony o zaistnieniu zmiany.</w:t>
      </w:r>
    </w:p>
    <w:p w:rsidR="003B12AB" w:rsidRPr="001458CB" w:rsidRDefault="003B12AB" w:rsidP="005512CD">
      <w:pPr>
        <w:tabs>
          <w:tab w:val="left" w:pos="360"/>
        </w:tabs>
        <w:spacing w:line="276" w:lineRule="auto"/>
        <w:rPr>
          <w:rFonts w:ascii="Arial Narrow" w:hAnsi="Arial Narrow" w:cs="Arial Narrow"/>
          <w:sz w:val="22"/>
          <w:szCs w:val="22"/>
        </w:rPr>
      </w:pPr>
    </w:p>
    <w:p w:rsidR="003B12AB" w:rsidRPr="001458CB" w:rsidRDefault="003B12AB" w:rsidP="005512CD">
      <w:pPr>
        <w:tabs>
          <w:tab w:val="left" w:pos="360"/>
        </w:tabs>
        <w:spacing w:line="276" w:lineRule="auto"/>
        <w:jc w:val="center"/>
        <w:rPr>
          <w:rFonts w:ascii="Arial Narrow" w:hAnsi="Arial Narrow" w:cs="Arial Narrow"/>
          <w:b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§ </w:t>
      </w:r>
      <w:r w:rsidR="00D83455" w:rsidRPr="001458CB">
        <w:rPr>
          <w:rFonts w:ascii="Arial Narrow" w:hAnsi="Arial Narrow" w:cs="Arial Narrow"/>
          <w:sz w:val="22"/>
          <w:szCs w:val="22"/>
        </w:rPr>
        <w:t>8</w:t>
      </w:r>
    </w:p>
    <w:p w:rsidR="003B12AB" w:rsidRPr="001458CB" w:rsidRDefault="003B12AB" w:rsidP="005512CD">
      <w:pPr>
        <w:pStyle w:val="Akapitzlist1"/>
        <w:tabs>
          <w:tab w:val="left" w:pos="426"/>
        </w:tabs>
        <w:spacing w:line="276" w:lineRule="auto"/>
        <w:ind w:left="0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b/>
          <w:sz w:val="22"/>
          <w:szCs w:val="22"/>
        </w:rPr>
        <w:t xml:space="preserve">Wykonawca </w:t>
      </w:r>
      <w:r w:rsidRPr="001458CB">
        <w:rPr>
          <w:rFonts w:ascii="Arial Narrow" w:hAnsi="Arial Narrow" w:cs="Arial Narrow"/>
          <w:sz w:val="22"/>
          <w:szCs w:val="22"/>
        </w:rPr>
        <w:t xml:space="preserve">może dokonać cesji wierzytelności wynikających z niniejszej umowy wyłącznie za zgodą </w:t>
      </w:r>
      <w:r w:rsidR="00CD1136" w:rsidRPr="001458CB">
        <w:rPr>
          <w:rFonts w:ascii="Arial Narrow" w:hAnsi="Arial Narrow" w:cs="Arial Narrow"/>
          <w:sz w:val="22"/>
          <w:szCs w:val="22"/>
        </w:rPr>
        <w:t>podmiotu tworzącego</w:t>
      </w:r>
      <w:r w:rsidRPr="001458CB">
        <w:rPr>
          <w:rFonts w:ascii="Arial Narrow" w:hAnsi="Arial Narrow" w:cs="Arial Narrow"/>
          <w:sz w:val="22"/>
          <w:szCs w:val="22"/>
        </w:rPr>
        <w:t xml:space="preserve"> (Minister Obrony Narodowej)</w:t>
      </w:r>
      <w:r w:rsidR="0006156E" w:rsidRPr="001458CB">
        <w:rPr>
          <w:rFonts w:ascii="Arial Narrow" w:hAnsi="Arial Narrow" w:cs="Arial Narrow"/>
          <w:bCs/>
          <w:sz w:val="22"/>
          <w:szCs w:val="22"/>
        </w:rPr>
        <w:t>wyrażoną na piśmie</w:t>
      </w:r>
      <w:r w:rsidRPr="001458CB">
        <w:rPr>
          <w:rFonts w:ascii="Arial Narrow" w:hAnsi="Arial Narrow" w:cs="Arial Narrow"/>
          <w:sz w:val="22"/>
          <w:szCs w:val="22"/>
        </w:rPr>
        <w:t>.</w:t>
      </w:r>
    </w:p>
    <w:p w:rsidR="004D7377" w:rsidRPr="001458CB" w:rsidRDefault="004D7377" w:rsidP="005512CD">
      <w:pPr>
        <w:spacing w:line="276" w:lineRule="auto"/>
        <w:jc w:val="center"/>
        <w:rPr>
          <w:rFonts w:ascii="Arial Narrow" w:hAnsi="Arial Narrow" w:cs="Arial Narrow"/>
          <w:sz w:val="14"/>
          <w:szCs w:val="22"/>
        </w:rPr>
      </w:pPr>
    </w:p>
    <w:p w:rsidR="003B12AB" w:rsidRPr="001458CB" w:rsidRDefault="00303A42" w:rsidP="005512CD">
      <w:pPr>
        <w:spacing w:line="276" w:lineRule="auto"/>
        <w:jc w:val="center"/>
        <w:rPr>
          <w:rFonts w:ascii="Arial Narrow" w:hAnsi="Arial Narrow" w:cs="Arial Narrow"/>
          <w:i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§ </w:t>
      </w:r>
      <w:r w:rsidR="00D83455" w:rsidRPr="001458CB">
        <w:rPr>
          <w:rFonts w:ascii="Arial Narrow" w:hAnsi="Arial Narrow" w:cs="Arial Narrow"/>
          <w:sz w:val="22"/>
          <w:szCs w:val="22"/>
        </w:rPr>
        <w:t>9</w:t>
      </w:r>
    </w:p>
    <w:p w:rsidR="003B12AB" w:rsidRPr="001458CB" w:rsidRDefault="003B12AB" w:rsidP="001458CB">
      <w:pPr>
        <w:pStyle w:val="Akapitzlist1"/>
        <w:numPr>
          <w:ilvl w:val="0"/>
          <w:numId w:val="3"/>
        </w:numPr>
        <w:tabs>
          <w:tab w:val="left" w:pos="360"/>
        </w:tabs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b/>
          <w:sz w:val="22"/>
          <w:szCs w:val="22"/>
        </w:rPr>
        <w:t>Wykonawca</w:t>
      </w:r>
      <w:r w:rsidRPr="001458CB">
        <w:rPr>
          <w:rFonts w:ascii="Arial Narrow" w:hAnsi="Arial Narrow" w:cs="Arial Narrow"/>
          <w:sz w:val="22"/>
          <w:szCs w:val="22"/>
        </w:rPr>
        <w:t xml:space="preserve"> zapłaci </w:t>
      </w:r>
      <w:r w:rsidRPr="001458CB">
        <w:rPr>
          <w:rFonts w:ascii="Arial Narrow" w:hAnsi="Arial Narrow" w:cs="Arial Narrow"/>
          <w:b/>
          <w:sz w:val="22"/>
          <w:szCs w:val="22"/>
        </w:rPr>
        <w:t>Zamawiającemu</w:t>
      </w:r>
      <w:r w:rsidRPr="001458CB">
        <w:rPr>
          <w:rFonts w:ascii="Arial Narrow" w:hAnsi="Arial Narrow" w:cs="Arial Narrow"/>
          <w:sz w:val="22"/>
          <w:szCs w:val="22"/>
        </w:rPr>
        <w:t xml:space="preserve"> kary umowne:</w:t>
      </w:r>
    </w:p>
    <w:p w:rsidR="0006156E" w:rsidRPr="001458CB" w:rsidRDefault="0006156E" w:rsidP="001458CB">
      <w:pPr>
        <w:pStyle w:val="Akapitzlist1"/>
        <w:numPr>
          <w:ilvl w:val="1"/>
          <w:numId w:val="3"/>
        </w:numPr>
        <w:tabs>
          <w:tab w:val="left" w:pos="851"/>
        </w:tabs>
        <w:spacing w:line="276" w:lineRule="auto"/>
        <w:ind w:left="851" w:hanging="425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lastRenderedPageBreak/>
        <w:t>10% niezrealizowanej części umowy brutto</w:t>
      </w:r>
      <w:r w:rsidR="00B97AF2" w:rsidRPr="001458CB">
        <w:rPr>
          <w:rFonts w:ascii="Arial Narrow" w:hAnsi="Arial Narrow" w:cs="Arial Narrow"/>
          <w:sz w:val="22"/>
          <w:szCs w:val="22"/>
        </w:rPr>
        <w:t>, wskazanej w §2</w:t>
      </w:r>
      <w:r w:rsidRPr="001458CB">
        <w:rPr>
          <w:rFonts w:ascii="Arial Narrow" w:hAnsi="Arial Narrow" w:cs="Arial Narrow"/>
          <w:sz w:val="22"/>
          <w:szCs w:val="22"/>
        </w:rPr>
        <w:t xml:space="preserve"> za odstąpienie od umowy przez którąkolwiek ze stron z przyczyn leżących po stronie </w:t>
      </w:r>
      <w:r w:rsidRPr="001458CB">
        <w:rPr>
          <w:rFonts w:ascii="Arial Narrow" w:hAnsi="Arial Narrow" w:cs="Arial Narrow"/>
          <w:b/>
          <w:sz w:val="22"/>
          <w:szCs w:val="22"/>
        </w:rPr>
        <w:t>Wykonawcy;</w:t>
      </w:r>
    </w:p>
    <w:p w:rsidR="007A7165" w:rsidRPr="001458CB" w:rsidRDefault="0006156E" w:rsidP="001458CB">
      <w:pPr>
        <w:pStyle w:val="Akapitzlist1"/>
        <w:numPr>
          <w:ilvl w:val="1"/>
          <w:numId w:val="3"/>
        </w:numPr>
        <w:tabs>
          <w:tab w:val="left" w:pos="851"/>
        </w:tabs>
        <w:spacing w:line="276" w:lineRule="auto"/>
        <w:ind w:left="851" w:hanging="425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0,1% wartości </w:t>
      </w:r>
      <w:r w:rsidR="00330B4C" w:rsidRPr="001458CB">
        <w:rPr>
          <w:rFonts w:ascii="Arial Narrow" w:hAnsi="Arial Narrow" w:cs="Arial Narrow"/>
          <w:sz w:val="22"/>
          <w:szCs w:val="22"/>
        </w:rPr>
        <w:t>brutto danej naprawy</w:t>
      </w:r>
      <w:r w:rsidR="00B97AF2" w:rsidRPr="001458CB">
        <w:rPr>
          <w:rFonts w:ascii="Arial Narrow" w:hAnsi="Arial Narrow" w:cs="Arial Narrow"/>
          <w:sz w:val="22"/>
          <w:szCs w:val="22"/>
        </w:rPr>
        <w:t xml:space="preserve"> liczonej wg</w:t>
      </w:r>
      <w:r w:rsidR="00ED2133" w:rsidRPr="001458CB">
        <w:rPr>
          <w:rFonts w:ascii="Arial Narrow" w:hAnsi="Arial Narrow" w:cs="Arial Narrow"/>
          <w:sz w:val="22"/>
          <w:szCs w:val="22"/>
        </w:rPr>
        <w:t xml:space="preserve"> zaakceptowanej</w:t>
      </w:r>
      <w:r w:rsidR="00B97AF2" w:rsidRPr="001458CB">
        <w:rPr>
          <w:rFonts w:ascii="Arial Narrow" w:hAnsi="Arial Narrow" w:cs="Arial Narrow"/>
          <w:sz w:val="22"/>
          <w:szCs w:val="22"/>
        </w:rPr>
        <w:t xml:space="preserve"> kalkulacji wstępnej</w:t>
      </w:r>
      <w:r w:rsidR="00330B4C" w:rsidRPr="001458CB">
        <w:rPr>
          <w:rFonts w:ascii="Arial Narrow" w:hAnsi="Arial Narrow" w:cs="Arial Narrow"/>
          <w:sz w:val="22"/>
          <w:szCs w:val="22"/>
        </w:rPr>
        <w:t>/</w:t>
      </w:r>
      <w:r w:rsidR="00ED2133" w:rsidRPr="001458CB">
        <w:rPr>
          <w:rFonts w:ascii="Arial Narrow" w:hAnsi="Arial Narrow" w:cs="Arial Narrow"/>
          <w:sz w:val="22"/>
          <w:szCs w:val="22"/>
        </w:rPr>
        <w:t xml:space="preserve">wartości danego </w:t>
      </w:r>
      <w:r w:rsidR="00330B4C" w:rsidRPr="001458CB">
        <w:rPr>
          <w:rFonts w:ascii="Arial Narrow" w:hAnsi="Arial Narrow" w:cs="Arial Narrow"/>
          <w:sz w:val="22"/>
          <w:szCs w:val="22"/>
        </w:rPr>
        <w:t>przeglądu</w:t>
      </w:r>
      <w:r w:rsidRPr="001458CB">
        <w:rPr>
          <w:rFonts w:ascii="Arial Narrow" w:hAnsi="Arial Narrow" w:cs="Arial Narrow"/>
          <w:sz w:val="22"/>
          <w:szCs w:val="22"/>
        </w:rPr>
        <w:t xml:space="preserve"> za każdy </w:t>
      </w:r>
      <w:r w:rsidR="007128C7" w:rsidRPr="001458CB">
        <w:rPr>
          <w:rFonts w:ascii="Arial Narrow" w:hAnsi="Arial Narrow" w:cs="Arial Narrow"/>
          <w:sz w:val="22"/>
          <w:szCs w:val="22"/>
        </w:rPr>
        <w:t xml:space="preserve">rozpoczęty </w:t>
      </w:r>
      <w:r w:rsidRPr="001458CB">
        <w:rPr>
          <w:rFonts w:ascii="Arial Narrow" w:hAnsi="Arial Narrow" w:cs="Arial Narrow"/>
          <w:sz w:val="22"/>
          <w:szCs w:val="22"/>
        </w:rPr>
        <w:t xml:space="preserve">dzień zwłoki </w:t>
      </w:r>
      <w:r w:rsidR="0034575F" w:rsidRPr="001458CB">
        <w:rPr>
          <w:rFonts w:ascii="Arial Narrow" w:hAnsi="Arial Narrow" w:cs="Arial Narrow"/>
          <w:sz w:val="22"/>
          <w:szCs w:val="22"/>
        </w:rPr>
        <w:t xml:space="preserve">w razie nieterminowego wykonania </w:t>
      </w:r>
      <w:r w:rsidR="00667A86" w:rsidRPr="001458CB">
        <w:rPr>
          <w:rFonts w:ascii="Arial Narrow" w:hAnsi="Arial Narrow" w:cs="Arial Narrow"/>
          <w:sz w:val="22"/>
          <w:szCs w:val="22"/>
        </w:rPr>
        <w:t>napraw/</w:t>
      </w:r>
      <w:r w:rsidR="0034575F" w:rsidRPr="001458CB">
        <w:rPr>
          <w:rFonts w:ascii="Arial Narrow" w:hAnsi="Arial Narrow" w:cs="Arial Narrow"/>
          <w:sz w:val="22"/>
          <w:szCs w:val="22"/>
        </w:rPr>
        <w:t>przeglądów okresowych</w:t>
      </w:r>
      <w:r w:rsidR="005140F2" w:rsidRPr="001458CB">
        <w:rPr>
          <w:rFonts w:ascii="Arial Narrow" w:hAnsi="Arial Narrow" w:cs="Arial Narrow"/>
          <w:sz w:val="22"/>
          <w:szCs w:val="22"/>
        </w:rPr>
        <w:t>;</w:t>
      </w:r>
    </w:p>
    <w:p w:rsidR="007A7165" w:rsidRPr="001458CB" w:rsidRDefault="00667A86" w:rsidP="001458CB">
      <w:pPr>
        <w:pStyle w:val="Akapitzlist1"/>
        <w:numPr>
          <w:ilvl w:val="1"/>
          <w:numId w:val="3"/>
        </w:numPr>
        <w:tabs>
          <w:tab w:val="left" w:pos="851"/>
        </w:tabs>
        <w:spacing w:line="276" w:lineRule="auto"/>
        <w:ind w:left="851" w:hanging="425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>1% wartości brutto dane</w:t>
      </w:r>
      <w:r w:rsidR="00B97AF2" w:rsidRPr="001458CB">
        <w:rPr>
          <w:rFonts w:ascii="Arial Narrow" w:hAnsi="Arial Narrow" w:cs="Arial Narrow"/>
          <w:sz w:val="22"/>
          <w:szCs w:val="22"/>
        </w:rPr>
        <w:t xml:space="preserve">j </w:t>
      </w:r>
      <w:r w:rsidRPr="001458CB">
        <w:rPr>
          <w:rFonts w:ascii="Arial Narrow" w:hAnsi="Arial Narrow" w:cs="Arial Narrow"/>
          <w:sz w:val="22"/>
          <w:szCs w:val="22"/>
        </w:rPr>
        <w:t>naprawy za każdy</w:t>
      </w:r>
      <w:r w:rsidR="007128C7" w:rsidRPr="001458CB">
        <w:rPr>
          <w:rFonts w:ascii="Arial Narrow" w:hAnsi="Arial Narrow" w:cs="Arial Narrow"/>
          <w:sz w:val="22"/>
          <w:szCs w:val="22"/>
        </w:rPr>
        <w:t xml:space="preserve"> rozpoczęty</w:t>
      </w:r>
      <w:r w:rsidRPr="001458CB">
        <w:rPr>
          <w:rFonts w:ascii="Arial Narrow" w:hAnsi="Arial Narrow" w:cs="Arial Narrow"/>
          <w:sz w:val="22"/>
          <w:szCs w:val="22"/>
        </w:rPr>
        <w:t>dzień</w:t>
      </w:r>
      <w:r w:rsidR="005140F2" w:rsidRPr="001458CB">
        <w:rPr>
          <w:rFonts w:ascii="Arial Narrow" w:hAnsi="Arial Narrow" w:cs="Arial Narrow"/>
          <w:sz w:val="22"/>
          <w:szCs w:val="22"/>
        </w:rPr>
        <w:t xml:space="preserve"> zwłoki, jednak nie więcej niż 10%</w:t>
      </w:r>
      <w:r w:rsidR="00015D82" w:rsidRPr="001458CB">
        <w:rPr>
          <w:rFonts w:ascii="Arial Narrow" w:hAnsi="Arial Narrow" w:cs="Arial Narrow"/>
          <w:sz w:val="22"/>
          <w:szCs w:val="22"/>
        </w:rPr>
        <w:t xml:space="preserve"> łącznej</w:t>
      </w:r>
      <w:r w:rsidR="005140F2" w:rsidRPr="001458CB">
        <w:rPr>
          <w:rFonts w:ascii="Arial Narrow" w:hAnsi="Arial Narrow" w:cs="Arial Narrow"/>
          <w:sz w:val="22"/>
          <w:szCs w:val="22"/>
        </w:rPr>
        <w:t xml:space="preserve"> wartości brutto umowy </w:t>
      </w:r>
      <w:r w:rsidR="007A7165" w:rsidRPr="001458CB">
        <w:rPr>
          <w:rFonts w:ascii="Arial Narrow" w:hAnsi="Arial Narrow" w:cs="Arial Narrow"/>
          <w:sz w:val="22"/>
          <w:szCs w:val="22"/>
        </w:rPr>
        <w:t>w przypadku zwłoki lub niesporządzeni</w:t>
      </w:r>
      <w:r w:rsidR="005B2A63" w:rsidRPr="001458CB">
        <w:rPr>
          <w:rFonts w:ascii="Arial Narrow" w:hAnsi="Arial Narrow" w:cs="Arial Narrow"/>
          <w:sz w:val="22"/>
          <w:szCs w:val="22"/>
        </w:rPr>
        <w:t>a</w:t>
      </w:r>
      <w:r w:rsidR="007A7165" w:rsidRPr="001458CB">
        <w:rPr>
          <w:rFonts w:ascii="Arial Narrow" w:hAnsi="Arial Narrow" w:cs="Arial Narrow"/>
          <w:sz w:val="22"/>
          <w:szCs w:val="22"/>
        </w:rPr>
        <w:t xml:space="preserve"> kalkulacji cenowej naprawy na zgłoszenie w terminie określonym w § </w:t>
      </w:r>
      <w:r w:rsidR="005B2A63" w:rsidRPr="001458CB">
        <w:rPr>
          <w:rFonts w:ascii="Arial Narrow" w:hAnsi="Arial Narrow" w:cs="Arial Narrow"/>
          <w:sz w:val="22"/>
          <w:szCs w:val="22"/>
        </w:rPr>
        <w:t xml:space="preserve">4 </w:t>
      </w:r>
      <w:r w:rsidR="007A7165" w:rsidRPr="001458CB">
        <w:rPr>
          <w:rFonts w:ascii="Arial Narrow" w:hAnsi="Arial Narrow" w:cs="Arial Narrow"/>
          <w:sz w:val="22"/>
          <w:szCs w:val="22"/>
        </w:rPr>
        <w:t xml:space="preserve">ust. </w:t>
      </w:r>
      <w:r w:rsidR="00385FB8" w:rsidRPr="001458CB">
        <w:rPr>
          <w:rFonts w:ascii="Arial Narrow" w:hAnsi="Arial Narrow" w:cs="Arial Narrow"/>
          <w:sz w:val="22"/>
          <w:szCs w:val="22"/>
        </w:rPr>
        <w:t>3</w:t>
      </w:r>
      <w:r w:rsidR="007A7165" w:rsidRPr="001458CB">
        <w:rPr>
          <w:rFonts w:ascii="Arial Narrow" w:hAnsi="Arial Narrow" w:cs="Arial Narrow"/>
          <w:sz w:val="22"/>
          <w:szCs w:val="22"/>
        </w:rPr>
        <w:t>;</w:t>
      </w:r>
    </w:p>
    <w:p w:rsidR="005B2A63" w:rsidRPr="001458CB" w:rsidRDefault="005140F2" w:rsidP="001458CB">
      <w:pPr>
        <w:pStyle w:val="Akapitzlist1"/>
        <w:numPr>
          <w:ilvl w:val="1"/>
          <w:numId w:val="3"/>
        </w:numPr>
        <w:tabs>
          <w:tab w:val="left" w:pos="851"/>
        </w:tabs>
        <w:spacing w:line="276" w:lineRule="auto"/>
        <w:ind w:left="851" w:hanging="425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1% wartości brutto </w:t>
      </w:r>
      <w:r w:rsidR="00667A86" w:rsidRPr="001458CB">
        <w:rPr>
          <w:rFonts w:ascii="Arial Narrow" w:hAnsi="Arial Narrow" w:cs="Arial Narrow"/>
          <w:sz w:val="22"/>
          <w:szCs w:val="22"/>
        </w:rPr>
        <w:t>dane</w:t>
      </w:r>
      <w:r w:rsidR="00FF2796" w:rsidRPr="001458CB">
        <w:rPr>
          <w:rFonts w:ascii="Arial Narrow" w:hAnsi="Arial Narrow" w:cs="Arial Narrow"/>
          <w:sz w:val="22"/>
          <w:szCs w:val="22"/>
        </w:rPr>
        <w:t>j</w:t>
      </w:r>
      <w:r w:rsidR="00667A86" w:rsidRPr="001458CB">
        <w:rPr>
          <w:rFonts w:ascii="Arial Narrow" w:hAnsi="Arial Narrow" w:cs="Arial Narrow"/>
          <w:sz w:val="22"/>
          <w:szCs w:val="22"/>
        </w:rPr>
        <w:t xml:space="preserve"> naprawyza każdy</w:t>
      </w:r>
      <w:r w:rsidR="007128C7" w:rsidRPr="001458CB">
        <w:rPr>
          <w:rFonts w:ascii="Arial Narrow" w:hAnsi="Arial Narrow" w:cs="Arial Narrow"/>
          <w:sz w:val="22"/>
          <w:szCs w:val="22"/>
        </w:rPr>
        <w:t xml:space="preserve"> rozpoczęty</w:t>
      </w:r>
      <w:r w:rsidR="00667A86" w:rsidRPr="001458CB">
        <w:rPr>
          <w:rFonts w:ascii="Arial Narrow" w:hAnsi="Arial Narrow" w:cs="Arial Narrow"/>
          <w:sz w:val="22"/>
          <w:szCs w:val="22"/>
        </w:rPr>
        <w:t>dzień</w:t>
      </w:r>
      <w:r w:rsidRPr="001458CB">
        <w:rPr>
          <w:rFonts w:ascii="Arial Narrow" w:hAnsi="Arial Narrow" w:cs="Arial Narrow"/>
          <w:sz w:val="22"/>
          <w:szCs w:val="22"/>
        </w:rPr>
        <w:t xml:space="preserve"> zwłoki, jednak nie więcej niż 10% wartości brutto umowy </w:t>
      </w:r>
      <w:r w:rsidR="00A61BA1" w:rsidRPr="001458CB">
        <w:rPr>
          <w:rFonts w:ascii="Arial Narrow" w:hAnsi="Arial Narrow" w:cs="Arial Narrow"/>
          <w:sz w:val="22"/>
          <w:szCs w:val="22"/>
        </w:rPr>
        <w:t>w przypadku zwłoki lub braku</w:t>
      </w:r>
      <w:r w:rsidR="007128C7" w:rsidRPr="001458CB">
        <w:rPr>
          <w:rFonts w:ascii="Arial Narrow" w:hAnsi="Arial Narrow" w:cs="Arial Narrow"/>
          <w:sz w:val="22"/>
          <w:szCs w:val="22"/>
        </w:rPr>
        <w:t xml:space="preserve"> reakcji serwisu na zgłoszenie naprawy</w:t>
      </w:r>
      <w:r w:rsidR="00A61BA1" w:rsidRPr="001458CB">
        <w:rPr>
          <w:rFonts w:ascii="Arial Narrow" w:hAnsi="Arial Narrow" w:cs="Arial Narrow"/>
          <w:sz w:val="22"/>
          <w:szCs w:val="22"/>
        </w:rPr>
        <w:t xml:space="preserve"> w terminie określonym w § </w:t>
      </w:r>
      <w:r w:rsidR="003556F6" w:rsidRPr="001458CB">
        <w:rPr>
          <w:rFonts w:ascii="Arial Narrow" w:hAnsi="Arial Narrow" w:cs="Arial Narrow"/>
          <w:sz w:val="22"/>
          <w:szCs w:val="22"/>
        </w:rPr>
        <w:t>4</w:t>
      </w:r>
      <w:r w:rsidR="00A61BA1" w:rsidRPr="001458CB">
        <w:rPr>
          <w:rFonts w:ascii="Arial Narrow" w:hAnsi="Arial Narrow" w:cs="Arial Narrow"/>
          <w:sz w:val="22"/>
          <w:szCs w:val="22"/>
        </w:rPr>
        <w:t xml:space="preserve"> ust. </w:t>
      </w:r>
      <w:r w:rsidR="00CE7216" w:rsidRPr="001458CB">
        <w:rPr>
          <w:rFonts w:ascii="Arial Narrow" w:hAnsi="Arial Narrow" w:cs="Arial Narrow"/>
          <w:sz w:val="22"/>
          <w:szCs w:val="22"/>
        </w:rPr>
        <w:t>4</w:t>
      </w:r>
      <w:r w:rsidR="00385EB8" w:rsidRPr="001458CB">
        <w:rPr>
          <w:rFonts w:ascii="Arial Narrow" w:hAnsi="Arial Narrow" w:cs="Arial Narrow"/>
          <w:sz w:val="22"/>
          <w:szCs w:val="22"/>
        </w:rPr>
        <w:t>;</w:t>
      </w:r>
    </w:p>
    <w:p w:rsidR="00457036" w:rsidRPr="001458CB" w:rsidRDefault="00802E3E" w:rsidP="001458CB">
      <w:pPr>
        <w:pStyle w:val="Akapitzlist1"/>
        <w:numPr>
          <w:ilvl w:val="1"/>
          <w:numId w:val="3"/>
        </w:numPr>
        <w:tabs>
          <w:tab w:val="left" w:pos="851"/>
        </w:tabs>
        <w:spacing w:line="276" w:lineRule="auto"/>
        <w:ind w:left="851" w:hanging="425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1% wynagrodzenia brutto, za każdy przypadek naruszenia w przypadku niedokonania zapłaty lub nieterminowej zapłaty wynagrodzenia należnego podwykonawcom z tytułu zmiany wysokości wynagrodzenia, o której mowa </w:t>
      </w:r>
      <w:r w:rsidR="00347C32" w:rsidRPr="001458CB">
        <w:rPr>
          <w:rFonts w:ascii="Arial Narrow" w:hAnsi="Arial Narrow"/>
          <w:sz w:val="22"/>
          <w:szCs w:val="22"/>
        </w:rPr>
        <w:br/>
      </w:r>
      <w:r w:rsidRPr="001458CB">
        <w:rPr>
          <w:rFonts w:ascii="Arial Narrow" w:hAnsi="Arial Narrow"/>
          <w:sz w:val="22"/>
          <w:szCs w:val="22"/>
        </w:rPr>
        <w:t>w § 13 ust. 5 umowy</w:t>
      </w:r>
      <w:r w:rsidR="00FA4D70" w:rsidRPr="001458CB">
        <w:rPr>
          <w:rFonts w:ascii="Arial Narrow" w:hAnsi="Arial Narrow"/>
          <w:sz w:val="22"/>
          <w:szCs w:val="22"/>
        </w:rPr>
        <w:t>.</w:t>
      </w:r>
    </w:p>
    <w:p w:rsidR="00656D59" w:rsidRPr="001458CB" w:rsidRDefault="00E638A6" w:rsidP="001458CB">
      <w:pPr>
        <w:pStyle w:val="Akapitzlist1"/>
        <w:numPr>
          <w:ilvl w:val="1"/>
          <w:numId w:val="3"/>
        </w:numPr>
        <w:tabs>
          <w:tab w:val="left" w:pos="851"/>
        </w:tabs>
        <w:spacing w:line="276" w:lineRule="auto"/>
        <w:ind w:left="851" w:hanging="425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/>
          <w:bCs/>
          <w:sz w:val="22"/>
          <w:szCs w:val="22"/>
        </w:rPr>
        <w:t>0,1% wynagrodzenia brutto, za każdy rozpoczęty dzień zwłoki w przypadku niedostarczenia sprzętu zastępc</w:t>
      </w:r>
      <w:r w:rsidR="007A7569" w:rsidRPr="001458CB">
        <w:rPr>
          <w:rFonts w:ascii="Arial Narrow" w:hAnsi="Arial Narrow"/>
          <w:bCs/>
          <w:sz w:val="22"/>
          <w:szCs w:val="22"/>
        </w:rPr>
        <w:t>zego</w:t>
      </w:r>
      <w:r w:rsidR="006532AF" w:rsidRPr="001458CB">
        <w:rPr>
          <w:rFonts w:ascii="Arial Narrow" w:hAnsi="Arial Narrow"/>
          <w:bCs/>
          <w:sz w:val="22"/>
          <w:szCs w:val="22"/>
        </w:rPr>
        <w:t xml:space="preserve"> w terminie</w:t>
      </w:r>
      <w:r w:rsidR="007A7569" w:rsidRPr="001458CB">
        <w:rPr>
          <w:rFonts w:ascii="Arial Narrow" w:hAnsi="Arial Narrow"/>
          <w:bCs/>
          <w:sz w:val="22"/>
          <w:szCs w:val="22"/>
        </w:rPr>
        <w:t>, o którym mowa w § 3 ust. 4</w:t>
      </w:r>
    </w:p>
    <w:p w:rsidR="005375F6" w:rsidRPr="001458CB" w:rsidRDefault="005375F6" w:rsidP="001458CB">
      <w:pPr>
        <w:pStyle w:val="Akapitzlist1"/>
        <w:numPr>
          <w:ilvl w:val="0"/>
          <w:numId w:val="3"/>
        </w:numPr>
        <w:tabs>
          <w:tab w:val="left" w:pos="360"/>
        </w:tabs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Łączna maksymalna wysokość kar umownych przewidzianych w niniejszym paragrafie nie może przekroczyć </w:t>
      </w:r>
      <w:r w:rsidR="00802E3E" w:rsidRPr="001458CB">
        <w:rPr>
          <w:rFonts w:ascii="Arial Narrow" w:hAnsi="Arial Narrow"/>
          <w:b/>
          <w:sz w:val="22"/>
          <w:szCs w:val="22"/>
        </w:rPr>
        <w:t>2</w:t>
      </w:r>
      <w:r w:rsidRPr="001458CB">
        <w:rPr>
          <w:rFonts w:ascii="Arial Narrow" w:hAnsi="Arial Narrow"/>
          <w:b/>
          <w:sz w:val="22"/>
          <w:szCs w:val="22"/>
        </w:rPr>
        <w:t>0%</w:t>
      </w:r>
      <w:r w:rsidRPr="001458CB">
        <w:rPr>
          <w:rFonts w:ascii="Arial Narrow" w:hAnsi="Arial Narrow"/>
          <w:sz w:val="22"/>
          <w:szCs w:val="22"/>
        </w:rPr>
        <w:t xml:space="preserve"> wartości umowy brutto, o której mowa w §2 ust. 1</w:t>
      </w:r>
      <w:r w:rsidR="00385EB8" w:rsidRPr="001458CB">
        <w:rPr>
          <w:rFonts w:ascii="Arial Narrow" w:hAnsi="Arial Narrow"/>
          <w:sz w:val="22"/>
          <w:szCs w:val="22"/>
        </w:rPr>
        <w:t>.</w:t>
      </w:r>
    </w:p>
    <w:p w:rsidR="0086526D" w:rsidRPr="001458CB" w:rsidRDefault="0086526D" w:rsidP="001458CB">
      <w:pPr>
        <w:numPr>
          <w:ilvl w:val="0"/>
          <w:numId w:val="3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W przypadku zwłoki w usługach ponad termin określony w § </w:t>
      </w:r>
      <w:r w:rsidR="005B2A63" w:rsidRPr="001458CB">
        <w:rPr>
          <w:rFonts w:ascii="Arial Narrow" w:hAnsi="Arial Narrow"/>
          <w:sz w:val="22"/>
          <w:szCs w:val="22"/>
        </w:rPr>
        <w:t>4</w:t>
      </w:r>
      <w:r w:rsidRPr="001458CB">
        <w:rPr>
          <w:rFonts w:ascii="Arial Narrow" w:hAnsi="Arial Narrow"/>
          <w:sz w:val="22"/>
          <w:szCs w:val="22"/>
        </w:rPr>
        <w:t xml:space="preserve"> ust. </w:t>
      </w:r>
      <w:r w:rsidR="00385FB8" w:rsidRPr="001458CB">
        <w:rPr>
          <w:rFonts w:ascii="Arial Narrow" w:hAnsi="Arial Narrow"/>
          <w:sz w:val="22"/>
          <w:szCs w:val="22"/>
        </w:rPr>
        <w:t>1,3</w:t>
      </w:r>
      <w:r w:rsidR="00E638A6" w:rsidRPr="001458CB">
        <w:rPr>
          <w:rFonts w:ascii="Arial Narrow" w:hAnsi="Arial Narrow"/>
          <w:sz w:val="22"/>
          <w:szCs w:val="22"/>
        </w:rPr>
        <w:t xml:space="preserve">, </w:t>
      </w:r>
      <w:r w:rsidR="00385FB8" w:rsidRPr="001458CB">
        <w:rPr>
          <w:rFonts w:ascii="Arial Narrow" w:hAnsi="Arial Narrow"/>
          <w:sz w:val="22"/>
          <w:szCs w:val="22"/>
        </w:rPr>
        <w:t>4</w:t>
      </w:r>
      <w:r w:rsidRPr="001458CB">
        <w:rPr>
          <w:rFonts w:ascii="Arial Narrow" w:hAnsi="Arial Narrow"/>
          <w:b/>
          <w:bCs/>
          <w:sz w:val="22"/>
          <w:szCs w:val="22"/>
        </w:rPr>
        <w:t>Zamawiający</w:t>
      </w:r>
      <w:r w:rsidRPr="001458CB">
        <w:rPr>
          <w:rFonts w:ascii="Arial Narrow" w:hAnsi="Arial Narrow"/>
          <w:sz w:val="22"/>
          <w:szCs w:val="22"/>
        </w:rPr>
        <w:t xml:space="preserve"> niezależnie od uprawnień do naliczania kar umownych, o których mowa w ust 1 powyżej, ma prawo, po uprzednim zawiadomieniu e-mailem </w:t>
      </w:r>
      <w:r w:rsidRPr="001458CB">
        <w:rPr>
          <w:rFonts w:ascii="Arial Narrow" w:hAnsi="Arial Narrow"/>
          <w:b/>
          <w:bCs/>
          <w:sz w:val="22"/>
          <w:szCs w:val="22"/>
        </w:rPr>
        <w:t>Wykonawcy</w:t>
      </w:r>
      <w:r w:rsidRPr="001458CB">
        <w:rPr>
          <w:rFonts w:ascii="Arial Narrow" w:hAnsi="Arial Narrow"/>
          <w:sz w:val="22"/>
          <w:szCs w:val="22"/>
        </w:rPr>
        <w:t>, zlecić usługę na rynku oraz może odmówić</w:t>
      </w:r>
      <w:r w:rsidR="00ED2133" w:rsidRPr="001458CB">
        <w:rPr>
          <w:rFonts w:ascii="Arial Narrow" w:hAnsi="Arial Narrow"/>
          <w:sz w:val="22"/>
          <w:szCs w:val="22"/>
        </w:rPr>
        <w:t xml:space="preserve"> Wykonawcy spóźnionej</w:t>
      </w:r>
      <w:r w:rsidRPr="001458CB">
        <w:rPr>
          <w:rFonts w:ascii="Arial Narrow" w:hAnsi="Arial Narrow"/>
          <w:sz w:val="22"/>
          <w:szCs w:val="22"/>
        </w:rPr>
        <w:t xml:space="preserve"> realizacji usługi. </w:t>
      </w:r>
      <w:r w:rsidRPr="001458CB">
        <w:rPr>
          <w:rFonts w:ascii="Arial Narrow" w:hAnsi="Arial Narrow"/>
          <w:b/>
          <w:bCs/>
          <w:sz w:val="22"/>
          <w:szCs w:val="22"/>
        </w:rPr>
        <w:t>Wykonawca</w:t>
      </w:r>
      <w:r w:rsidR="00347C32" w:rsidRPr="001458CB">
        <w:rPr>
          <w:rFonts w:ascii="Arial Narrow" w:hAnsi="Arial Narrow"/>
          <w:sz w:val="22"/>
          <w:szCs w:val="22"/>
        </w:rPr>
        <w:br/>
      </w:r>
      <w:r w:rsidRPr="001458CB">
        <w:rPr>
          <w:rFonts w:ascii="Arial Narrow" w:hAnsi="Arial Narrow"/>
          <w:sz w:val="22"/>
          <w:szCs w:val="22"/>
        </w:rPr>
        <w:t xml:space="preserve">w takim wypadku zobowiązany jest do pokrycia ewentualnej różnicy pomiędzy cenami wynikającymi z niniejszej umowy, a cenami usług zakupionych przez </w:t>
      </w:r>
      <w:r w:rsidRPr="001458CB">
        <w:rPr>
          <w:rFonts w:ascii="Arial Narrow" w:hAnsi="Arial Narrow"/>
          <w:b/>
          <w:bCs/>
          <w:sz w:val="22"/>
          <w:szCs w:val="22"/>
        </w:rPr>
        <w:t>Zamawiającego</w:t>
      </w:r>
      <w:r w:rsidRPr="001458CB">
        <w:rPr>
          <w:rFonts w:ascii="Arial Narrow" w:hAnsi="Arial Narrow"/>
          <w:sz w:val="22"/>
          <w:szCs w:val="22"/>
        </w:rPr>
        <w:t>.</w:t>
      </w:r>
    </w:p>
    <w:p w:rsidR="004943C4" w:rsidRPr="001458CB" w:rsidRDefault="004943C4" w:rsidP="001458CB">
      <w:pPr>
        <w:numPr>
          <w:ilvl w:val="0"/>
          <w:numId w:val="3"/>
        </w:numPr>
        <w:tabs>
          <w:tab w:val="left" w:pos="360"/>
        </w:tabs>
        <w:suppressAutoHyphens w:val="0"/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>Zamawiający odstąpi od naliczania kar umownych przewidzianych w § 9</w:t>
      </w:r>
      <w:r w:rsidR="00CE7216" w:rsidRPr="001458CB">
        <w:rPr>
          <w:rFonts w:ascii="Arial Narrow" w:hAnsi="Arial Narrow"/>
          <w:sz w:val="22"/>
          <w:szCs w:val="22"/>
        </w:rPr>
        <w:t xml:space="preserve"> ust. 1 pkt. 2</w:t>
      </w:r>
      <w:r w:rsidRPr="001458CB">
        <w:rPr>
          <w:rFonts w:ascii="Arial Narrow" w:hAnsi="Arial Narrow"/>
          <w:sz w:val="22"/>
          <w:szCs w:val="22"/>
        </w:rPr>
        <w:t xml:space="preserve"> za n</w:t>
      </w:r>
      <w:r w:rsidR="00CE7216" w:rsidRPr="001458CB">
        <w:rPr>
          <w:rFonts w:ascii="Arial Narrow" w:hAnsi="Arial Narrow"/>
          <w:sz w:val="22"/>
          <w:szCs w:val="22"/>
        </w:rPr>
        <w:t>ieterminowe wykonanie napraw</w:t>
      </w:r>
      <w:r w:rsidR="00BC2D48" w:rsidRPr="001458CB">
        <w:rPr>
          <w:rFonts w:ascii="Arial Narrow" w:hAnsi="Arial Narrow"/>
          <w:sz w:val="22"/>
          <w:szCs w:val="22"/>
        </w:rPr>
        <w:t xml:space="preserve"> w terminie, o którym mowa w § 4 ust. 1 oraz 4 </w:t>
      </w:r>
      <w:r w:rsidRPr="001458CB">
        <w:rPr>
          <w:rFonts w:ascii="Arial Narrow" w:hAnsi="Arial Narrow"/>
          <w:sz w:val="22"/>
          <w:szCs w:val="22"/>
        </w:rPr>
        <w:t xml:space="preserve">w przypadku gdy Wykonawca w okresie </w:t>
      </w:r>
      <w:r w:rsidR="00D37504" w:rsidRPr="001458CB">
        <w:rPr>
          <w:rFonts w:ascii="Arial Narrow" w:hAnsi="Arial Narrow"/>
          <w:sz w:val="22"/>
          <w:szCs w:val="22"/>
        </w:rPr>
        <w:t xml:space="preserve">wykonywania napraw/przeglądów </w:t>
      </w:r>
      <w:r w:rsidRPr="001458CB">
        <w:rPr>
          <w:rFonts w:ascii="Arial Narrow" w:hAnsi="Arial Narrow"/>
          <w:sz w:val="22"/>
          <w:szCs w:val="22"/>
        </w:rPr>
        <w:t xml:space="preserve">dostarczy Zamawiającemu sprzęt zastępczy o </w:t>
      </w:r>
      <w:r w:rsidR="00CE7216" w:rsidRPr="001458CB">
        <w:rPr>
          <w:rFonts w:ascii="Arial Narrow" w:hAnsi="Arial Narrow"/>
          <w:sz w:val="22"/>
          <w:szCs w:val="22"/>
        </w:rPr>
        <w:t>parametrach nie gorszych niż posiadany przez Zamawiającego</w:t>
      </w:r>
      <w:r w:rsidRPr="001458CB">
        <w:rPr>
          <w:rFonts w:ascii="Arial Narrow" w:hAnsi="Arial Narrow"/>
          <w:sz w:val="22"/>
          <w:szCs w:val="22"/>
        </w:rPr>
        <w:t xml:space="preserve">. Odstąpienie to dotyczy wyłącznie okresu, w którym sprzęt zastępczy został faktycznie dostarczony </w:t>
      </w:r>
      <w:r w:rsidR="00347C32" w:rsidRPr="001458CB">
        <w:rPr>
          <w:rFonts w:ascii="Arial Narrow" w:hAnsi="Arial Narrow"/>
          <w:sz w:val="22"/>
          <w:szCs w:val="22"/>
        </w:rPr>
        <w:br/>
      </w:r>
      <w:r w:rsidRPr="001458CB">
        <w:rPr>
          <w:rFonts w:ascii="Arial Narrow" w:hAnsi="Arial Narrow"/>
          <w:sz w:val="22"/>
          <w:szCs w:val="22"/>
        </w:rPr>
        <w:t>i pozostaje sprawny oraz zdatny do użytku przez Zamawiającego</w:t>
      </w:r>
    </w:p>
    <w:p w:rsidR="0086526D" w:rsidRPr="001458CB" w:rsidRDefault="0086526D" w:rsidP="001458CB">
      <w:pPr>
        <w:numPr>
          <w:ilvl w:val="0"/>
          <w:numId w:val="3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Przy zapłacie należności </w:t>
      </w:r>
      <w:r w:rsidRPr="001458CB">
        <w:rPr>
          <w:rFonts w:ascii="Arial Narrow" w:hAnsi="Arial Narrow"/>
          <w:b/>
          <w:sz w:val="22"/>
          <w:szCs w:val="22"/>
        </w:rPr>
        <w:t>Wykonawcy</w:t>
      </w:r>
      <w:r w:rsidRPr="001458CB">
        <w:rPr>
          <w:rFonts w:ascii="Arial Narrow" w:hAnsi="Arial Narrow"/>
          <w:sz w:val="22"/>
          <w:szCs w:val="22"/>
        </w:rPr>
        <w:t xml:space="preserve"> za </w:t>
      </w:r>
      <w:r w:rsidR="00577DF8" w:rsidRPr="001458CB">
        <w:rPr>
          <w:rFonts w:ascii="Arial Narrow" w:hAnsi="Arial Narrow"/>
          <w:sz w:val="22"/>
          <w:szCs w:val="22"/>
        </w:rPr>
        <w:t>wykonaną usługę</w:t>
      </w:r>
      <w:r w:rsidRPr="001458CB">
        <w:rPr>
          <w:rFonts w:ascii="Arial Narrow" w:hAnsi="Arial Narrow"/>
          <w:sz w:val="22"/>
          <w:szCs w:val="22"/>
        </w:rPr>
        <w:t xml:space="preserve">, </w:t>
      </w:r>
      <w:r w:rsidRPr="001458CB">
        <w:rPr>
          <w:rFonts w:ascii="Arial Narrow" w:hAnsi="Arial Narrow"/>
          <w:b/>
          <w:sz w:val="22"/>
          <w:szCs w:val="22"/>
        </w:rPr>
        <w:t>Zamawiający</w:t>
      </w:r>
      <w:r w:rsidRPr="001458CB">
        <w:rPr>
          <w:rFonts w:ascii="Arial Narrow" w:hAnsi="Arial Narrow"/>
          <w:sz w:val="22"/>
          <w:szCs w:val="22"/>
        </w:rPr>
        <w:t xml:space="preserve"> potrąci wszelkie kary umowne na podstawie noty księgowej wystawionej przez </w:t>
      </w:r>
      <w:r w:rsidRPr="001458CB">
        <w:rPr>
          <w:rFonts w:ascii="Arial Narrow" w:hAnsi="Arial Narrow"/>
          <w:b/>
          <w:sz w:val="22"/>
          <w:szCs w:val="22"/>
        </w:rPr>
        <w:t>Zamawiającego</w:t>
      </w:r>
      <w:r w:rsidRPr="001458CB">
        <w:rPr>
          <w:rFonts w:ascii="Arial Narrow" w:hAnsi="Arial Narrow"/>
          <w:sz w:val="22"/>
          <w:szCs w:val="22"/>
        </w:rPr>
        <w:t xml:space="preserve">.  </w:t>
      </w:r>
    </w:p>
    <w:p w:rsidR="0086526D" w:rsidRPr="001458CB" w:rsidRDefault="0086526D" w:rsidP="001458CB">
      <w:pPr>
        <w:numPr>
          <w:ilvl w:val="0"/>
          <w:numId w:val="3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b/>
          <w:sz w:val="22"/>
          <w:szCs w:val="22"/>
        </w:rPr>
        <w:t xml:space="preserve">Zamawiający </w:t>
      </w:r>
      <w:r w:rsidRPr="001458CB">
        <w:rPr>
          <w:rFonts w:ascii="Arial Narrow" w:hAnsi="Arial Narrow"/>
          <w:sz w:val="22"/>
          <w:szCs w:val="22"/>
        </w:rPr>
        <w:t xml:space="preserve">zastrzega sobie prawo dochodzenia od </w:t>
      </w:r>
      <w:r w:rsidRPr="001458CB">
        <w:rPr>
          <w:rFonts w:ascii="Arial Narrow" w:hAnsi="Arial Narrow"/>
          <w:b/>
          <w:sz w:val="22"/>
          <w:szCs w:val="22"/>
        </w:rPr>
        <w:t>Wykonawcy</w:t>
      </w:r>
      <w:r w:rsidRPr="001458CB">
        <w:rPr>
          <w:rFonts w:ascii="Arial Narrow" w:hAnsi="Arial Narrow"/>
          <w:sz w:val="22"/>
          <w:szCs w:val="22"/>
        </w:rPr>
        <w:t xml:space="preserve"> odszkodowania na zasadach ogólnych </w:t>
      </w:r>
      <w:r w:rsidR="00347C32" w:rsidRPr="001458CB">
        <w:rPr>
          <w:rFonts w:ascii="Arial Narrow" w:hAnsi="Arial Narrow"/>
          <w:sz w:val="22"/>
          <w:szCs w:val="22"/>
        </w:rPr>
        <w:br/>
      </w:r>
      <w:r w:rsidRPr="001458CB">
        <w:rPr>
          <w:rFonts w:ascii="Arial Narrow" w:hAnsi="Arial Narrow"/>
          <w:sz w:val="22"/>
          <w:szCs w:val="22"/>
        </w:rPr>
        <w:t xml:space="preserve">w przypadku, gdy określone w umowie kary umowne nie pokryją rzeczywiście wyrządzonej szkody wskutek niewykonania lub nienależytego wykonania przez </w:t>
      </w:r>
      <w:r w:rsidRPr="001458CB">
        <w:rPr>
          <w:rFonts w:ascii="Arial Narrow" w:hAnsi="Arial Narrow"/>
          <w:b/>
          <w:sz w:val="22"/>
          <w:szCs w:val="22"/>
        </w:rPr>
        <w:t xml:space="preserve">Wykonawcę </w:t>
      </w:r>
      <w:r w:rsidRPr="001458CB">
        <w:rPr>
          <w:rFonts w:ascii="Arial Narrow" w:hAnsi="Arial Narrow"/>
          <w:sz w:val="22"/>
          <w:szCs w:val="22"/>
        </w:rPr>
        <w:t>niniejszej umowy.</w:t>
      </w:r>
    </w:p>
    <w:p w:rsidR="00E54B23" w:rsidRPr="001458CB" w:rsidRDefault="00E54B23" w:rsidP="001458CB">
      <w:pPr>
        <w:numPr>
          <w:ilvl w:val="0"/>
          <w:numId w:val="3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bCs/>
          <w:sz w:val="22"/>
          <w:szCs w:val="22"/>
        </w:rPr>
        <w:t>Kary umowne są od siebie niezależne i kumulują się, a odstąpienie od umowy nie ma wpływu na</w:t>
      </w:r>
      <w:r w:rsidRPr="001458CB">
        <w:rPr>
          <w:rFonts w:ascii="Arial Narrow" w:hAnsi="Arial Narrow"/>
          <w:sz w:val="22"/>
          <w:szCs w:val="22"/>
        </w:rPr>
        <w:t xml:space="preserve"> możliwość dochodzenia kar umownych wynikających z okoliczności zaistniałych do dnia złożenia oświadczenia o odstąpieniu od umowy.</w:t>
      </w:r>
    </w:p>
    <w:p w:rsidR="0065284B" w:rsidRPr="001458CB" w:rsidRDefault="0065284B" w:rsidP="005512CD">
      <w:pPr>
        <w:spacing w:line="276" w:lineRule="auto"/>
        <w:jc w:val="center"/>
        <w:rPr>
          <w:rFonts w:ascii="Arial Narrow" w:hAnsi="Arial Narrow" w:cs="Arial Narrow"/>
          <w:sz w:val="10"/>
          <w:szCs w:val="22"/>
        </w:rPr>
      </w:pPr>
    </w:p>
    <w:p w:rsidR="003B12AB" w:rsidRPr="001458CB" w:rsidRDefault="00D83455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>§ 10</w:t>
      </w:r>
    </w:p>
    <w:p w:rsidR="00D83455" w:rsidRPr="001458CB" w:rsidRDefault="00D83455" w:rsidP="001458CB">
      <w:pPr>
        <w:numPr>
          <w:ilvl w:val="0"/>
          <w:numId w:val="8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Umowa zostaje zawarta na okres </w:t>
      </w:r>
      <w:r w:rsidRPr="001458CB">
        <w:rPr>
          <w:rFonts w:ascii="Arial Narrow" w:hAnsi="Arial Narrow" w:cs="Arial Narrow"/>
          <w:b/>
          <w:bCs/>
          <w:sz w:val="22"/>
          <w:szCs w:val="22"/>
        </w:rPr>
        <w:t>24 miesięcy</w:t>
      </w:r>
      <w:r w:rsidR="00BC62D8" w:rsidRPr="001458CB">
        <w:rPr>
          <w:rFonts w:ascii="Arial Narrow" w:hAnsi="Arial Narrow" w:cs="Arial Narrow"/>
          <w:b/>
          <w:bCs/>
          <w:sz w:val="22"/>
          <w:szCs w:val="22"/>
        </w:rPr>
        <w:t xml:space="preserve"> od </w:t>
      </w:r>
      <w:r w:rsidR="00015D82" w:rsidRPr="001458CB">
        <w:rPr>
          <w:rFonts w:ascii="Arial Narrow" w:hAnsi="Arial Narrow" w:cs="Arial Narrow"/>
          <w:b/>
          <w:bCs/>
          <w:sz w:val="22"/>
          <w:szCs w:val="22"/>
        </w:rPr>
        <w:t xml:space="preserve">jej </w:t>
      </w:r>
      <w:r w:rsidR="006C0F1D" w:rsidRPr="001458CB">
        <w:rPr>
          <w:rFonts w:ascii="Arial Narrow" w:hAnsi="Arial Narrow" w:cs="Arial Narrow"/>
          <w:b/>
          <w:bCs/>
          <w:sz w:val="22"/>
          <w:szCs w:val="22"/>
        </w:rPr>
        <w:t>zawarcia</w:t>
      </w:r>
      <w:r w:rsidR="00385EB8" w:rsidRPr="001458CB">
        <w:rPr>
          <w:rFonts w:ascii="Arial Narrow" w:hAnsi="Arial Narrow" w:cs="Arial Narrow"/>
          <w:b/>
          <w:bCs/>
          <w:sz w:val="22"/>
          <w:szCs w:val="22"/>
        </w:rPr>
        <w:t>.</w:t>
      </w:r>
    </w:p>
    <w:p w:rsidR="00D83455" w:rsidRPr="001458CB" w:rsidRDefault="00D83455" w:rsidP="001458CB">
      <w:pPr>
        <w:numPr>
          <w:ilvl w:val="0"/>
          <w:numId w:val="8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Czas trwania umowy może zostać wydłużony do </w:t>
      </w:r>
      <w:r w:rsidR="00330B4C" w:rsidRPr="001458CB">
        <w:rPr>
          <w:rFonts w:ascii="Arial Narrow" w:hAnsi="Arial Narrow" w:cs="Arial Narrow"/>
          <w:sz w:val="22"/>
          <w:szCs w:val="22"/>
        </w:rPr>
        <w:t>6</w:t>
      </w:r>
      <w:r w:rsidRPr="001458CB">
        <w:rPr>
          <w:rFonts w:ascii="Arial Narrow" w:hAnsi="Arial Narrow" w:cs="Arial Narrow"/>
          <w:sz w:val="22"/>
          <w:szCs w:val="22"/>
        </w:rPr>
        <w:t xml:space="preserve"> miesięcy w przypadku niewykorzystania wartości umowy określonej </w:t>
      </w:r>
      <w:r w:rsidRPr="001458CB">
        <w:rPr>
          <w:rFonts w:ascii="Arial Narrow" w:hAnsi="Arial Narrow" w:cs="Arial Narrow"/>
          <w:sz w:val="22"/>
          <w:szCs w:val="22"/>
        </w:rPr>
        <w:br/>
        <w:t xml:space="preserve">w § </w:t>
      </w:r>
      <w:r w:rsidR="00577DF8" w:rsidRPr="001458CB">
        <w:rPr>
          <w:rFonts w:ascii="Arial Narrow" w:hAnsi="Arial Narrow" w:cs="Arial Narrow"/>
          <w:sz w:val="22"/>
          <w:szCs w:val="22"/>
        </w:rPr>
        <w:t>2</w:t>
      </w:r>
      <w:r w:rsidRPr="001458CB">
        <w:rPr>
          <w:rFonts w:ascii="Arial Narrow" w:hAnsi="Arial Narrow" w:cs="Arial Narrow"/>
          <w:sz w:val="22"/>
          <w:szCs w:val="22"/>
        </w:rPr>
        <w:t xml:space="preserve"> ust. </w:t>
      </w:r>
      <w:r w:rsidR="00577DF8" w:rsidRPr="001458CB">
        <w:rPr>
          <w:rFonts w:ascii="Arial Narrow" w:hAnsi="Arial Narrow" w:cs="Arial Narrow"/>
          <w:sz w:val="22"/>
          <w:szCs w:val="22"/>
        </w:rPr>
        <w:t>1</w:t>
      </w:r>
      <w:r w:rsidRPr="001458CB">
        <w:rPr>
          <w:rFonts w:ascii="Arial Narrow" w:hAnsi="Arial Narrow" w:cs="Arial Narrow"/>
          <w:sz w:val="22"/>
          <w:szCs w:val="22"/>
        </w:rPr>
        <w:t xml:space="preserve"> lub skrócony w przypadku wcześniejszego wykorzystania wartościowego umowy. </w:t>
      </w:r>
    </w:p>
    <w:p w:rsidR="00D83455" w:rsidRPr="001458CB" w:rsidRDefault="00D83455" w:rsidP="001458CB">
      <w:pPr>
        <w:numPr>
          <w:ilvl w:val="0"/>
          <w:numId w:val="8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>Zamawiający może odstąpić od niniejszej umowy, jeżeli:</w:t>
      </w:r>
    </w:p>
    <w:p w:rsidR="00D83455" w:rsidRPr="001458CB" w:rsidRDefault="00D83455" w:rsidP="001458CB">
      <w:pPr>
        <w:numPr>
          <w:ilvl w:val="0"/>
          <w:numId w:val="9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b/>
          <w:sz w:val="22"/>
          <w:szCs w:val="22"/>
        </w:rPr>
        <w:t>Wykonawca</w:t>
      </w:r>
      <w:r w:rsidRPr="001458CB">
        <w:rPr>
          <w:rFonts w:ascii="Arial Narrow" w:hAnsi="Arial Narrow" w:cs="Arial Narrow"/>
          <w:sz w:val="22"/>
          <w:szCs w:val="22"/>
        </w:rPr>
        <w:t xml:space="preserve"> swoje prawa i obowiązki przeniósł na osobę trzecią, nie uzyskawszy na to pisemnej zgody </w:t>
      </w:r>
      <w:r w:rsidRPr="001458CB">
        <w:rPr>
          <w:rFonts w:ascii="Arial Narrow" w:hAnsi="Arial Narrow" w:cs="Arial Narrow"/>
          <w:b/>
          <w:sz w:val="22"/>
          <w:szCs w:val="22"/>
        </w:rPr>
        <w:t>Zamawiającego</w:t>
      </w:r>
      <w:r w:rsidRPr="001458CB">
        <w:rPr>
          <w:rFonts w:ascii="Arial Narrow" w:hAnsi="Arial Narrow" w:cs="Arial Narrow"/>
          <w:sz w:val="22"/>
          <w:szCs w:val="22"/>
        </w:rPr>
        <w:t xml:space="preserve">, </w:t>
      </w:r>
    </w:p>
    <w:p w:rsidR="00D83455" w:rsidRPr="001458CB" w:rsidRDefault="00D83455" w:rsidP="001458CB">
      <w:pPr>
        <w:numPr>
          <w:ilvl w:val="0"/>
          <w:numId w:val="9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b/>
          <w:sz w:val="22"/>
          <w:szCs w:val="22"/>
        </w:rPr>
        <w:t xml:space="preserve">Wykonawca </w:t>
      </w:r>
      <w:r w:rsidRPr="001458CB">
        <w:rPr>
          <w:rFonts w:ascii="Arial Narrow" w:hAnsi="Arial Narrow" w:cs="Arial Narrow"/>
          <w:sz w:val="22"/>
          <w:szCs w:val="22"/>
        </w:rPr>
        <w:t>narusza inne istotne postanowienia umowy, w tym w szczególności:</w:t>
      </w:r>
    </w:p>
    <w:p w:rsidR="00D83455" w:rsidRPr="001458CB" w:rsidRDefault="00D83455" w:rsidP="001458CB">
      <w:pPr>
        <w:numPr>
          <w:ilvl w:val="1"/>
          <w:numId w:val="9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świadczone przez </w:t>
      </w:r>
      <w:r w:rsidRPr="001458CB">
        <w:rPr>
          <w:rFonts w:ascii="Arial Narrow" w:hAnsi="Arial Narrow" w:cs="Arial Narrow"/>
          <w:b/>
          <w:sz w:val="22"/>
          <w:szCs w:val="22"/>
        </w:rPr>
        <w:t>Wykonawcę</w:t>
      </w:r>
      <w:r w:rsidR="00021996" w:rsidRPr="001458CB">
        <w:rPr>
          <w:rFonts w:ascii="Arial Narrow" w:hAnsi="Arial Narrow" w:cs="Arial Narrow"/>
          <w:sz w:val="22"/>
          <w:szCs w:val="22"/>
        </w:rPr>
        <w:t>usługi</w:t>
      </w:r>
      <w:r w:rsidRPr="001458CB">
        <w:rPr>
          <w:rFonts w:ascii="Arial Narrow" w:hAnsi="Arial Narrow" w:cs="Arial Narrow"/>
          <w:sz w:val="22"/>
          <w:szCs w:val="22"/>
        </w:rPr>
        <w:t xml:space="preserve"> są nieodpowiedniej jakości,</w:t>
      </w:r>
    </w:p>
    <w:p w:rsidR="00D83455" w:rsidRPr="001458CB" w:rsidRDefault="00D83455" w:rsidP="001458CB">
      <w:pPr>
        <w:numPr>
          <w:ilvl w:val="1"/>
          <w:numId w:val="9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b/>
          <w:sz w:val="22"/>
          <w:szCs w:val="22"/>
        </w:rPr>
        <w:t xml:space="preserve">Wykonawca </w:t>
      </w:r>
      <w:r w:rsidRPr="001458CB">
        <w:rPr>
          <w:rFonts w:ascii="Arial Narrow" w:hAnsi="Arial Narrow" w:cs="Arial Narrow"/>
          <w:sz w:val="22"/>
          <w:szCs w:val="22"/>
        </w:rPr>
        <w:t>uchyla się od przyjęcia z</w:t>
      </w:r>
      <w:r w:rsidR="007128C7" w:rsidRPr="001458CB">
        <w:rPr>
          <w:rFonts w:ascii="Arial Narrow" w:hAnsi="Arial Narrow" w:cs="Arial Narrow"/>
          <w:sz w:val="22"/>
          <w:szCs w:val="22"/>
        </w:rPr>
        <w:t>lecenia przeglądu/naprawy</w:t>
      </w:r>
      <w:r w:rsidRPr="001458CB">
        <w:rPr>
          <w:rFonts w:ascii="Arial Narrow" w:hAnsi="Arial Narrow" w:cs="Arial Narrow"/>
          <w:sz w:val="22"/>
          <w:szCs w:val="22"/>
        </w:rPr>
        <w:t xml:space="preserve"> w sposób przewidziany niniejszą umową,</w:t>
      </w:r>
    </w:p>
    <w:p w:rsidR="00D83455" w:rsidRPr="001458CB" w:rsidRDefault="00D83455" w:rsidP="001458CB">
      <w:pPr>
        <w:numPr>
          <w:ilvl w:val="1"/>
          <w:numId w:val="9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b/>
          <w:sz w:val="22"/>
          <w:szCs w:val="22"/>
        </w:rPr>
        <w:t xml:space="preserve">Wykonawca </w:t>
      </w:r>
      <w:r w:rsidRPr="001458CB">
        <w:rPr>
          <w:rFonts w:ascii="Arial Narrow" w:hAnsi="Arial Narrow" w:cs="Arial Narrow"/>
          <w:sz w:val="22"/>
          <w:szCs w:val="22"/>
        </w:rPr>
        <w:t xml:space="preserve">co najmniej dwukrotnie nie zrealizował zamówień w terminie ustalonym niniejszą umową, </w:t>
      </w:r>
    </w:p>
    <w:p w:rsidR="00D83455" w:rsidRPr="001458CB" w:rsidRDefault="00D83455" w:rsidP="001458CB">
      <w:pPr>
        <w:numPr>
          <w:ilvl w:val="0"/>
          <w:numId w:val="9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nastąpiła utrata przez </w:t>
      </w:r>
      <w:r w:rsidRPr="001458CB">
        <w:rPr>
          <w:rFonts w:ascii="Arial Narrow" w:hAnsi="Arial Narrow" w:cs="Arial Narrow"/>
          <w:b/>
          <w:sz w:val="22"/>
          <w:szCs w:val="22"/>
        </w:rPr>
        <w:t>Wykonawcę</w:t>
      </w:r>
      <w:r w:rsidRPr="001458CB">
        <w:rPr>
          <w:rFonts w:ascii="Arial Narrow" w:hAnsi="Arial Narrow" w:cs="Arial Narrow"/>
          <w:sz w:val="22"/>
          <w:szCs w:val="22"/>
        </w:rPr>
        <w:t xml:space="preserve"> koniecznych uprawnień do realizacji </w:t>
      </w:r>
      <w:r w:rsidR="00021996" w:rsidRPr="001458CB">
        <w:rPr>
          <w:rFonts w:ascii="Arial Narrow" w:hAnsi="Arial Narrow" w:cs="Arial Narrow"/>
          <w:sz w:val="22"/>
          <w:szCs w:val="22"/>
        </w:rPr>
        <w:t>usług</w:t>
      </w:r>
      <w:r w:rsidRPr="001458CB">
        <w:rPr>
          <w:rFonts w:ascii="Arial Narrow" w:hAnsi="Arial Narrow" w:cs="Arial Narrow"/>
          <w:sz w:val="22"/>
          <w:szCs w:val="22"/>
        </w:rPr>
        <w:t xml:space="preserve"> na rzecz </w:t>
      </w:r>
      <w:r w:rsidRPr="001458CB">
        <w:rPr>
          <w:rFonts w:ascii="Arial Narrow" w:hAnsi="Arial Narrow" w:cs="Arial Narrow"/>
          <w:b/>
          <w:sz w:val="22"/>
          <w:szCs w:val="22"/>
        </w:rPr>
        <w:t>Zamawiającego</w:t>
      </w:r>
      <w:r w:rsidRPr="001458CB">
        <w:rPr>
          <w:rFonts w:ascii="Arial Narrow" w:hAnsi="Arial Narrow" w:cs="Arial Narrow"/>
          <w:sz w:val="22"/>
          <w:szCs w:val="22"/>
        </w:rPr>
        <w:t>,</w:t>
      </w:r>
    </w:p>
    <w:p w:rsidR="00D83455" w:rsidRPr="001458CB" w:rsidRDefault="00D83455" w:rsidP="001458CB">
      <w:pPr>
        <w:numPr>
          <w:ilvl w:val="0"/>
          <w:numId w:val="9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zostanie ogłoszona likwidacja </w:t>
      </w:r>
      <w:r w:rsidRPr="001458CB">
        <w:rPr>
          <w:rFonts w:ascii="Arial Narrow" w:hAnsi="Arial Narrow" w:cs="Arial Narrow"/>
          <w:b/>
          <w:sz w:val="22"/>
          <w:szCs w:val="22"/>
        </w:rPr>
        <w:t>Wykonawcy</w:t>
      </w:r>
      <w:r w:rsidRPr="001458CB">
        <w:rPr>
          <w:rFonts w:ascii="Arial Narrow" w:hAnsi="Arial Narrow" w:cs="Arial Narrow"/>
          <w:sz w:val="22"/>
          <w:szCs w:val="22"/>
        </w:rPr>
        <w:t xml:space="preserve">bądź </w:t>
      </w:r>
      <w:r w:rsidRPr="001458CB">
        <w:rPr>
          <w:rFonts w:ascii="Arial Narrow" w:hAnsi="Arial Narrow" w:cs="Arial Narrow"/>
          <w:b/>
          <w:sz w:val="22"/>
          <w:szCs w:val="22"/>
        </w:rPr>
        <w:t>Wykonawca</w:t>
      </w:r>
      <w:r w:rsidRPr="001458CB">
        <w:rPr>
          <w:rFonts w:ascii="Arial Narrow" w:hAnsi="Arial Narrow" w:cs="Arial Narrow"/>
          <w:sz w:val="22"/>
          <w:szCs w:val="22"/>
        </w:rPr>
        <w:t xml:space="preserve"> zawiesi albo zakończy działalność,</w:t>
      </w:r>
    </w:p>
    <w:p w:rsidR="00D83455" w:rsidRPr="001458CB" w:rsidRDefault="00D83455" w:rsidP="001458CB">
      <w:pPr>
        <w:numPr>
          <w:ilvl w:val="0"/>
          <w:numId w:val="9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>zostanie wydany nakaz zajęcia majątku lub istotnej części tego majątku mający wpływ na realizowaną umowę.</w:t>
      </w:r>
    </w:p>
    <w:p w:rsidR="00794D31" w:rsidRPr="001458CB" w:rsidRDefault="00D83455" w:rsidP="001458CB">
      <w:pPr>
        <w:numPr>
          <w:ilvl w:val="0"/>
          <w:numId w:val="8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lastRenderedPageBreak/>
        <w:t xml:space="preserve">Czynność odstąpienia od umowy wraz z uzasadnieniem winna nastąpić w formie pisemnej pod rygorem nieważności </w:t>
      </w:r>
      <w:r w:rsidRPr="001458CB">
        <w:rPr>
          <w:rFonts w:ascii="Arial Narrow" w:hAnsi="Arial Narrow" w:cs="Arial Narrow"/>
          <w:sz w:val="22"/>
          <w:szCs w:val="22"/>
        </w:rPr>
        <w:br/>
        <w:t>w terminie 30 dni od dnia powzięcia wiadomości  o zaistnieniu okoliczności stanowiących podstawę do odstąpienia od umowy.</w:t>
      </w:r>
    </w:p>
    <w:p w:rsidR="003B12AB" w:rsidRPr="001458CB" w:rsidRDefault="00D83455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>§ 11</w:t>
      </w:r>
    </w:p>
    <w:p w:rsidR="00021996" w:rsidRPr="001458CB" w:rsidRDefault="00021996" w:rsidP="001458CB">
      <w:pPr>
        <w:numPr>
          <w:ilvl w:val="0"/>
          <w:numId w:val="11"/>
        </w:numPr>
        <w:suppressAutoHyphens w:val="0"/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>Wszelkie zmiany niniejszej umowy wymagają formy pisemnej pod rygorem nieważności.</w:t>
      </w:r>
    </w:p>
    <w:p w:rsidR="00021996" w:rsidRPr="001458CB" w:rsidRDefault="00021996" w:rsidP="001458CB">
      <w:pPr>
        <w:numPr>
          <w:ilvl w:val="0"/>
          <w:numId w:val="11"/>
        </w:numPr>
        <w:suppressAutoHyphens w:val="0"/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Umowa jest nieważna w części wykraczającej poza określenie przedmiotu zamówienia zawarte w Specyfikacji Warunków Zamówienia. </w:t>
      </w:r>
    </w:p>
    <w:p w:rsidR="00021996" w:rsidRPr="001458CB" w:rsidRDefault="00021996" w:rsidP="001458CB">
      <w:pPr>
        <w:numPr>
          <w:ilvl w:val="0"/>
          <w:numId w:val="11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Niedopuszczalna jest pod rygorem nieważności, taka zmiana niniejszej umowy w stosunku do treści oferty, która wykracza poza przewidzianą w Specyfikacji Warunków Zamówienia lub ogłoszeniu, możliwość oraz warunki takiej zmiany. </w:t>
      </w:r>
    </w:p>
    <w:p w:rsidR="00021996" w:rsidRPr="001458CB" w:rsidRDefault="00021996" w:rsidP="001458CB">
      <w:pPr>
        <w:numPr>
          <w:ilvl w:val="0"/>
          <w:numId w:val="11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>Zmiany umowy są dopuszczalne bez ograniczeń w zakresie dozwolonym przez art. 455 ust. 1 ustawy pkt. 2-4 i ust. 2 Prawo Zamówień Publicznych. Zmiana umowy w stosunku do treści oferty, na podstawie</w:t>
      </w:r>
      <w:r w:rsidR="00247A2A" w:rsidRPr="001458CB">
        <w:rPr>
          <w:rFonts w:ascii="Arial Narrow" w:hAnsi="Arial Narrow"/>
          <w:sz w:val="22"/>
          <w:szCs w:val="22"/>
        </w:rPr>
        <w:t>,</w:t>
      </w:r>
      <w:r w:rsidRPr="001458CB">
        <w:rPr>
          <w:rFonts w:ascii="Arial Narrow" w:hAnsi="Arial Narrow"/>
          <w:sz w:val="22"/>
          <w:szCs w:val="22"/>
        </w:rPr>
        <w:t xml:space="preserve"> której dokonano wyboru </w:t>
      </w:r>
      <w:r w:rsidRPr="001458CB">
        <w:rPr>
          <w:rFonts w:ascii="Arial Narrow" w:hAnsi="Arial Narrow"/>
          <w:b/>
          <w:bCs/>
          <w:sz w:val="22"/>
          <w:szCs w:val="22"/>
        </w:rPr>
        <w:t>Wykonawcy</w:t>
      </w:r>
      <w:r w:rsidRPr="001458CB">
        <w:rPr>
          <w:rFonts w:ascii="Arial Narrow" w:hAnsi="Arial Narrow"/>
          <w:sz w:val="22"/>
          <w:szCs w:val="22"/>
        </w:rPr>
        <w:t xml:space="preserve"> jest możliwa, w szczególności:</w:t>
      </w:r>
    </w:p>
    <w:p w:rsidR="00032204" w:rsidRPr="001458CB" w:rsidRDefault="00032204" w:rsidP="001458CB">
      <w:pPr>
        <w:numPr>
          <w:ilvl w:val="0"/>
          <w:numId w:val="12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w przypadku zmiany w sposobie realizacji zamówienia polegającej na: zmianie osób, podwykonawców, partnerów konsorcjum i innych podmiotów ekonomicznych współpracujących przy realizacji zamówienia pod warunkiem, że </w:t>
      </w:r>
      <w:r w:rsidR="00BC62D8" w:rsidRPr="001458CB">
        <w:rPr>
          <w:rFonts w:ascii="Arial Narrow" w:hAnsi="Arial Narrow"/>
          <w:sz w:val="22"/>
          <w:szCs w:val="22"/>
        </w:rPr>
        <w:t>i</w:t>
      </w:r>
      <w:r w:rsidRPr="001458CB">
        <w:rPr>
          <w:rFonts w:ascii="Arial Narrow" w:hAnsi="Arial Narrow"/>
          <w:sz w:val="22"/>
          <w:szCs w:val="22"/>
        </w:rPr>
        <w:t>ch uprawnienia, potencjał ekonomiczny, wykonawczy i doświadczenie nie są gorsze od tych, jakie posiadają podmioty zamieniane. Zmiany te mogą nastąpić z przyczyn organizacyjnych.</w:t>
      </w:r>
    </w:p>
    <w:p w:rsidR="00E54B23" w:rsidRPr="001458CB" w:rsidRDefault="00E54B23" w:rsidP="001458CB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/>
          <w:b/>
          <w:bCs/>
          <w:sz w:val="22"/>
          <w:szCs w:val="22"/>
        </w:rPr>
        <w:t xml:space="preserve">Zamawiający </w:t>
      </w:r>
      <w:r w:rsidRPr="001458CB">
        <w:rPr>
          <w:rFonts w:ascii="Arial Narrow" w:hAnsi="Arial Narrow"/>
          <w:sz w:val="22"/>
          <w:szCs w:val="22"/>
        </w:rPr>
        <w:t xml:space="preserve">zastrzega sobie prawo do wyłączenia sprzętu z obsługi serwisowej </w:t>
      </w:r>
      <w:r w:rsidR="005B1216" w:rsidRPr="001458CB">
        <w:rPr>
          <w:rFonts w:ascii="Arial Narrow" w:hAnsi="Arial Narrow"/>
          <w:sz w:val="22"/>
          <w:szCs w:val="22"/>
        </w:rPr>
        <w:t xml:space="preserve">i </w:t>
      </w:r>
      <w:r w:rsidR="00BA7CB9" w:rsidRPr="001458CB">
        <w:rPr>
          <w:rFonts w:ascii="Arial Narrow" w:hAnsi="Arial Narrow"/>
          <w:sz w:val="22"/>
          <w:szCs w:val="22"/>
        </w:rPr>
        <w:t>wystawienia</w:t>
      </w:r>
      <w:r w:rsidR="00ED2133" w:rsidRPr="001458CB">
        <w:rPr>
          <w:rFonts w:ascii="Arial Narrow" w:hAnsi="Arial Narrow"/>
          <w:sz w:val="22"/>
          <w:szCs w:val="22"/>
        </w:rPr>
        <w:t xml:space="preserve"> na podstawie stosownego</w:t>
      </w:r>
      <w:r w:rsidR="005B1216" w:rsidRPr="001458CB">
        <w:rPr>
          <w:rFonts w:ascii="Arial Narrow" w:hAnsi="Arial Narrow"/>
          <w:sz w:val="22"/>
          <w:szCs w:val="22"/>
        </w:rPr>
        <w:t xml:space="preserve"> orzeczenia technicznego </w:t>
      </w:r>
      <w:r w:rsidRPr="001458CB">
        <w:rPr>
          <w:rFonts w:ascii="Arial Narrow" w:hAnsi="Arial Narrow"/>
          <w:sz w:val="22"/>
          <w:szCs w:val="22"/>
        </w:rPr>
        <w:t xml:space="preserve">w przypadku jego wybrakowania i wcześniejszego zakończenia umowy </w:t>
      </w:r>
      <w:r w:rsidR="00347C32" w:rsidRPr="001458CB">
        <w:rPr>
          <w:rFonts w:ascii="Arial Narrow" w:hAnsi="Arial Narrow"/>
          <w:sz w:val="22"/>
          <w:szCs w:val="22"/>
        </w:rPr>
        <w:br/>
      </w:r>
      <w:r w:rsidRPr="001458CB">
        <w:rPr>
          <w:rFonts w:ascii="Arial Narrow" w:hAnsi="Arial Narrow"/>
          <w:sz w:val="22"/>
          <w:szCs w:val="22"/>
        </w:rPr>
        <w:t>w przypadku gdy zostaną zlikwidowane wszystkie sprzęty objęte umową</w:t>
      </w:r>
      <w:r w:rsidRPr="001458CB">
        <w:rPr>
          <w:rFonts w:ascii="Arial Narrow" w:hAnsi="Arial Narrow"/>
          <w:bCs/>
          <w:sz w:val="22"/>
          <w:szCs w:val="22"/>
        </w:rPr>
        <w:t>.</w:t>
      </w:r>
    </w:p>
    <w:p w:rsidR="00021996" w:rsidRPr="001458CB" w:rsidRDefault="00B67212" w:rsidP="001458CB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b/>
          <w:bCs/>
          <w:sz w:val="22"/>
          <w:szCs w:val="22"/>
        </w:rPr>
        <w:t>Zamawiający</w:t>
      </w:r>
      <w:r w:rsidRPr="001458CB">
        <w:rPr>
          <w:rFonts w:ascii="Arial Narrow" w:hAnsi="Arial Narrow" w:cs="Arial Narrow"/>
          <w:sz w:val="22"/>
          <w:szCs w:val="22"/>
        </w:rPr>
        <w:t xml:space="preserve"> przewiduje</w:t>
      </w:r>
      <w:r w:rsidR="00ED2133" w:rsidRPr="001458CB">
        <w:rPr>
          <w:rFonts w:ascii="Arial Narrow" w:hAnsi="Arial Narrow" w:cs="Arial Narrow"/>
          <w:sz w:val="22"/>
          <w:szCs w:val="22"/>
        </w:rPr>
        <w:t xml:space="preserve"> możliwość</w:t>
      </w:r>
      <w:r w:rsidRPr="001458CB">
        <w:rPr>
          <w:rFonts w:ascii="Arial Narrow" w:hAnsi="Arial Narrow" w:cs="Arial Narrow"/>
          <w:sz w:val="22"/>
          <w:szCs w:val="22"/>
        </w:rPr>
        <w:t xml:space="preserve"> dokonania zamówień dodatkowych w wysokości do 10% wartości zamówienia, zgodnie z art. 455 ust. 2 ustawy Prawo Zamówień Publicznych.</w:t>
      </w:r>
    </w:p>
    <w:p w:rsidR="005155C6" w:rsidRPr="001458CB" w:rsidRDefault="005155C6" w:rsidP="005512CD">
      <w:pPr>
        <w:spacing w:line="276" w:lineRule="auto"/>
        <w:jc w:val="center"/>
        <w:rPr>
          <w:rFonts w:ascii="Arial Narrow" w:hAnsi="Arial Narrow" w:cs="Arial Narrow"/>
          <w:sz w:val="12"/>
          <w:szCs w:val="22"/>
        </w:rPr>
      </w:pPr>
    </w:p>
    <w:p w:rsidR="003B12AB" w:rsidRPr="001458CB" w:rsidRDefault="003B12AB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>§ 1</w:t>
      </w:r>
      <w:r w:rsidR="00D83455" w:rsidRPr="001458CB">
        <w:rPr>
          <w:rFonts w:ascii="Arial Narrow" w:hAnsi="Arial Narrow" w:cs="Arial Narrow"/>
          <w:sz w:val="22"/>
          <w:szCs w:val="22"/>
        </w:rPr>
        <w:t>2</w:t>
      </w:r>
    </w:p>
    <w:p w:rsidR="006133B0" w:rsidRPr="001458CB" w:rsidRDefault="006133B0" w:rsidP="001458CB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b/>
          <w:bCs/>
          <w:sz w:val="22"/>
          <w:szCs w:val="22"/>
        </w:rPr>
        <w:t>Zamawiający</w:t>
      </w:r>
      <w:r w:rsidRPr="001458CB">
        <w:rPr>
          <w:rFonts w:ascii="Arial Narrow" w:hAnsi="Arial Narrow"/>
          <w:sz w:val="22"/>
          <w:szCs w:val="22"/>
        </w:rPr>
        <w:t xml:space="preserve"> określa następujące zasady zmian umowy w zakresie wynagrodzenia należnego Wykonawcy, </w:t>
      </w:r>
      <w:r w:rsidR="00995446" w:rsidRPr="001458CB">
        <w:rPr>
          <w:rFonts w:ascii="Arial Narrow" w:hAnsi="Arial Narrow"/>
          <w:sz w:val="22"/>
          <w:szCs w:val="22"/>
        </w:rPr>
        <w:br/>
      </w:r>
      <w:r w:rsidRPr="001458CB">
        <w:rPr>
          <w:rFonts w:ascii="Arial Narrow" w:hAnsi="Arial Narrow"/>
          <w:sz w:val="22"/>
          <w:szCs w:val="22"/>
        </w:rPr>
        <w:t xml:space="preserve">w przypadku zmiany: </w:t>
      </w:r>
    </w:p>
    <w:p w:rsidR="006133B0" w:rsidRPr="001458CB" w:rsidRDefault="006133B0" w:rsidP="000E3FB1">
      <w:pPr>
        <w:tabs>
          <w:tab w:val="left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>1)   stawki podatku od towarów i usług</w:t>
      </w:r>
      <w:r w:rsidR="005155C6" w:rsidRPr="001458CB">
        <w:rPr>
          <w:rFonts w:ascii="Arial Narrow" w:hAnsi="Arial Narrow"/>
          <w:sz w:val="22"/>
          <w:szCs w:val="22"/>
        </w:rPr>
        <w:t xml:space="preserve"> oraz podatku akcyzowego</w:t>
      </w:r>
      <w:r w:rsidRPr="001458CB">
        <w:rPr>
          <w:rFonts w:ascii="Arial Narrow" w:hAnsi="Arial Narrow"/>
          <w:sz w:val="22"/>
          <w:szCs w:val="22"/>
        </w:rPr>
        <w:t xml:space="preserve">: </w:t>
      </w:r>
    </w:p>
    <w:p w:rsidR="006133B0" w:rsidRPr="001458CB" w:rsidRDefault="000E3FB1" w:rsidP="000E3FB1">
      <w:pPr>
        <w:tabs>
          <w:tab w:val="left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ab/>
      </w:r>
      <w:r w:rsidR="006133B0" w:rsidRPr="001458CB">
        <w:rPr>
          <w:rFonts w:ascii="Arial Narrow" w:hAnsi="Arial Narrow"/>
          <w:sz w:val="22"/>
          <w:szCs w:val="22"/>
        </w:rPr>
        <w:t xml:space="preserve">Wartość netto wynagrodzenia </w:t>
      </w:r>
      <w:r w:rsidR="006133B0" w:rsidRPr="001458CB">
        <w:rPr>
          <w:rFonts w:ascii="Arial Narrow" w:hAnsi="Arial Narrow"/>
          <w:b/>
          <w:bCs/>
          <w:sz w:val="22"/>
          <w:szCs w:val="22"/>
        </w:rPr>
        <w:t>Wykonawcy</w:t>
      </w:r>
      <w:r w:rsidR="006133B0" w:rsidRPr="001458CB">
        <w:rPr>
          <w:rFonts w:ascii="Arial Narrow" w:hAnsi="Arial Narrow"/>
          <w:sz w:val="22"/>
          <w:szCs w:val="22"/>
        </w:rPr>
        <w:t xml:space="preserve"> nie ulegnie zmianie. Strony ustalą protokolarnie wartość usług wykonanych wg stanu na dzień poprzedzający zmianę stawki podatku VAT</w:t>
      </w:r>
      <w:r w:rsidR="005155C6" w:rsidRPr="001458CB">
        <w:rPr>
          <w:rFonts w:ascii="Arial Narrow" w:hAnsi="Arial Narrow"/>
          <w:sz w:val="22"/>
          <w:szCs w:val="22"/>
        </w:rPr>
        <w:t xml:space="preserve"> oraz podatku akcyzowego</w:t>
      </w:r>
      <w:r w:rsidR="006133B0" w:rsidRPr="001458CB">
        <w:rPr>
          <w:rFonts w:ascii="Arial Narrow" w:hAnsi="Arial Narrow"/>
          <w:sz w:val="22"/>
          <w:szCs w:val="22"/>
        </w:rPr>
        <w:t>. Nowastawka podatku będzie miała zastosowanie do usług wykonywanych po dniu zmiany stawki podatku VAT</w:t>
      </w:r>
      <w:r w:rsidR="005155C6" w:rsidRPr="001458CB">
        <w:rPr>
          <w:rFonts w:ascii="Arial Narrow" w:hAnsi="Arial Narrow"/>
          <w:sz w:val="22"/>
          <w:szCs w:val="22"/>
        </w:rPr>
        <w:t xml:space="preserve"> oraz podatku akcyzowego</w:t>
      </w:r>
      <w:r w:rsidR="006133B0" w:rsidRPr="001458CB">
        <w:rPr>
          <w:rFonts w:ascii="Arial Narrow" w:hAnsi="Arial Narrow"/>
          <w:sz w:val="22"/>
          <w:szCs w:val="22"/>
        </w:rPr>
        <w:t xml:space="preserve">; </w:t>
      </w:r>
    </w:p>
    <w:p w:rsidR="006133B0" w:rsidRPr="001458CB" w:rsidRDefault="006133B0" w:rsidP="000E3FB1">
      <w:pPr>
        <w:tabs>
          <w:tab w:val="left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>2)  </w:t>
      </w:r>
      <w:r w:rsidR="000E3FB1" w:rsidRPr="001458CB">
        <w:rPr>
          <w:rFonts w:ascii="Arial Narrow" w:hAnsi="Arial Narrow"/>
          <w:sz w:val="22"/>
          <w:szCs w:val="22"/>
        </w:rPr>
        <w:t>w</w:t>
      </w:r>
      <w:r w:rsidRPr="001458CB">
        <w:rPr>
          <w:rFonts w:ascii="Arial Narrow" w:hAnsi="Arial Narrow"/>
          <w:sz w:val="22"/>
          <w:szCs w:val="22"/>
        </w:rPr>
        <w:t xml:space="preserve">ysokości minimalnego wynagrodzenia za pracę albo wysokości minimalnej stawki godzinowej, ustalonych na podstawie przepisów ustawy z dnia 10 października 2002 r. o minimalnym wynagrodzeniu za pracę: </w:t>
      </w:r>
    </w:p>
    <w:p w:rsidR="006133B0" w:rsidRPr="001458CB" w:rsidRDefault="000E3FB1" w:rsidP="000E3FB1">
      <w:pPr>
        <w:tabs>
          <w:tab w:val="left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ab/>
      </w:r>
      <w:r w:rsidR="006133B0" w:rsidRPr="001458CB">
        <w:rPr>
          <w:rFonts w:ascii="Arial Narrow" w:hAnsi="Arial Narrow"/>
          <w:b/>
          <w:bCs/>
          <w:sz w:val="22"/>
          <w:szCs w:val="22"/>
        </w:rPr>
        <w:t>Wykonawca</w:t>
      </w:r>
      <w:r w:rsidR="006133B0" w:rsidRPr="001458CB">
        <w:rPr>
          <w:rFonts w:ascii="Arial Narrow" w:hAnsi="Arial Narrow"/>
          <w:sz w:val="22"/>
          <w:szCs w:val="22"/>
        </w:rPr>
        <w:t xml:space="preserve"> przedłoży </w:t>
      </w:r>
      <w:r w:rsidR="006133B0" w:rsidRPr="001458CB">
        <w:rPr>
          <w:rFonts w:ascii="Arial Narrow" w:hAnsi="Arial Narrow"/>
          <w:b/>
          <w:bCs/>
          <w:sz w:val="22"/>
          <w:szCs w:val="22"/>
        </w:rPr>
        <w:t>Zamawiającemu</w:t>
      </w:r>
      <w:r w:rsidR="006133B0" w:rsidRPr="001458CB">
        <w:rPr>
          <w:rFonts w:ascii="Arial Narrow" w:hAnsi="Arial Narrow"/>
          <w:sz w:val="22"/>
          <w:szCs w:val="22"/>
        </w:rPr>
        <w:t xml:space="preserve"> wykaz zatrudnionych do realizacji Umowy pracowników, dla których ma zastosowanie zmiana wraz z kalkulacją kosztów wynikającą z przedmiotowej zmiany;</w:t>
      </w:r>
    </w:p>
    <w:p w:rsidR="006133B0" w:rsidRPr="001458CB" w:rsidRDefault="006133B0" w:rsidP="000E3FB1">
      <w:pPr>
        <w:tabs>
          <w:tab w:val="left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>3)  zasad podlegania ubezpieczeniom społecznym lub ubezpieczeniu zdrowotnemu lub wysokości stawki składki na ubezpieczenia społeczne lub zdrowotne:</w:t>
      </w:r>
    </w:p>
    <w:p w:rsidR="009B1B90" w:rsidRPr="001458CB" w:rsidRDefault="000E3FB1" w:rsidP="009B1B90">
      <w:pPr>
        <w:tabs>
          <w:tab w:val="left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ab/>
      </w:r>
      <w:r w:rsidR="006133B0" w:rsidRPr="001458CB">
        <w:rPr>
          <w:rFonts w:ascii="Arial Narrow" w:hAnsi="Arial Narrow"/>
          <w:b/>
          <w:bCs/>
          <w:sz w:val="22"/>
          <w:szCs w:val="22"/>
        </w:rPr>
        <w:t>Wykonawca</w:t>
      </w:r>
      <w:r w:rsidR="006133B0" w:rsidRPr="001458CB">
        <w:rPr>
          <w:rFonts w:ascii="Arial Narrow" w:hAnsi="Arial Narrow"/>
          <w:sz w:val="22"/>
          <w:szCs w:val="22"/>
        </w:rPr>
        <w:t xml:space="preserve"> przedłoży </w:t>
      </w:r>
      <w:r w:rsidR="006133B0" w:rsidRPr="001458CB">
        <w:rPr>
          <w:rFonts w:ascii="Arial Narrow" w:hAnsi="Arial Narrow"/>
          <w:b/>
          <w:bCs/>
          <w:sz w:val="22"/>
          <w:szCs w:val="22"/>
        </w:rPr>
        <w:t>Zamawiającemu</w:t>
      </w:r>
      <w:r w:rsidR="006133B0" w:rsidRPr="001458CB">
        <w:rPr>
          <w:rFonts w:ascii="Arial Narrow" w:hAnsi="Arial Narrow"/>
          <w:sz w:val="22"/>
          <w:szCs w:val="22"/>
        </w:rPr>
        <w:t xml:space="preserve"> wykaz zatrudnionych do realizacji Umowy pracowników, dla których ma zastosowanie zmiana wraz zkalkulacją kosztów wynikającą z przedmiotowej zmiany.</w:t>
      </w:r>
    </w:p>
    <w:p w:rsidR="00667A86" w:rsidRPr="001458CB" w:rsidRDefault="009B1B90" w:rsidP="00667A86">
      <w:pPr>
        <w:tabs>
          <w:tab w:val="left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4) zasad gromadzenia i wysokości wpłat do pracowniczych planów kapitałowych, o których mowa w ustawie z dnia </w:t>
      </w:r>
      <w:r w:rsidR="00347C32" w:rsidRPr="001458CB">
        <w:rPr>
          <w:rFonts w:ascii="Arial Narrow" w:hAnsi="Arial Narrow"/>
          <w:sz w:val="22"/>
          <w:szCs w:val="22"/>
        </w:rPr>
        <w:br/>
      </w:r>
      <w:r w:rsidRPr="001458CB">
        <w:rPr>
          <w:rFonts w:ascii="Arial Narrow" w:hAnsi="Arial Narrow"/>
          <w:sz w:val="22"/>
          <w:szCs w:val="22"/>
        </w:rPr>
        <w:t xml:space="preserve">04 października 2018 r. o pracowniczych planach kapitałowych. Wynagrodzenie może ulec zmianie odpowiednio do zmiany wysokości kosztów ponoszonych przez </w:t>
      </w:r>
      <w:r w:rsidRPr="001458CB">
        <w:rPr>
          <w:rFonts w:ascii="Arial Narrow" w:hAnsi="Arial Narrow"/>
          <w:b/>
          <w:bCs/>
          <w:sz w:val="22"/>
          <w:szCs w:val="22"/>
        </w:rPr>
        <w:t>Wykonawcę</w:t>
      </w:r>
      <w:r w:rsidRPr="001458CB">
        <w:rPr>
          <w:rFonts w:ascii="Arial Narrow" w:hAnsi="Arial Narrow"/>
          <w:sz w:val="22"/>
          <w:szCs w:val="22"/>
        </w:rPr>
        <w:t xml:space="preserve"> w związku z realizacją przedmiotowego zamówienia, o ile zmiana tych kosztów wynika ze zmiany przepisów prawa dot., zasad gromadzenia i wysokości wpłat do pracowniczych planów kapitałowych i ma wpływ na koszt wykonywania zamówienia przez </w:t>
      </w:r>
      <w:r w:rsidRPr="001458CB">
        <w:rPr>
          <w:rFonts w:ascii="Arial Narrow" w:hAnsi="Arial Narrow"/>
          <w:b/>
          <w:bCs/>
          <w:sz w:val="22"/>
          <w:szCs w:val="22"/>
        </w:rPr>
        <w:t>Wykonawcę</w:t>
      </w:r>
      <w:r w:rsidRPr="001458CB">
        <w:rPr>
          <w:rFonts w:ascii="Arial Narrow" w:hAnsi="Arial Narrow"/>
          <w:sz w:val="22"/>
          <w:szCs w:val="22"/>
        </w:rPr>
        <w:t xml:space="preserve">. </w:t>
      </w:r>
    </w:p>
    <w:p w:rsidR="006133B0" w:rsidRPr="001458CB" w:rsidRDefault="006133B0" w:rsidP="001458CB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Zmiany, o których mowa w ust. 1, będą wprowadzane do umowy na pisemny, uzasadniony i należycie udokumentowany wniosek </w:t>
      </w:r>
      <w:r w:rsidRPr="001458CB">
        <w:rPr>
          <w:rFonts w:ascii="Arial Narrow" w:hAnsi="Arial Narrow"/>
          <w:b/>
          <w:bCs/>
          <w:sz w:val="22"/>
          <w:szCs w:val="22"/>
        </w:rPr>
        <w:t>Wykonawcy</w:t>
      </w:r>
      <w:r w:rsidRPr="001458CB">
        <w:rPr>
          <w:rFonts w:ascii="Arial Narrow" w:hAnsi="Arial Narrow"/>
          <w:sz w:val="22"/>
          <w:szCs w:val="22"/>
        </w:rPr>
        <w:t xml:space="preserve">. Niezależnie od obowiązku załączenia do wniosku szczegółowej kalkulacji kosztów, o której mowa powyżej, </w:t>
      </w:r>
      <w:r w:rsidRPr="001458CB">
        <w:rPr>
          <w:rFonts w:ascii="Arial Narrow" w:hAnsi="Arial Narrow"/>
          <w:b/>
          <w:bCs/>
          <w:sz w:val="22"/>
          <w:szCs w:val="22"/>
        </w:rPr>
        <w:t>Wykonawca</w:t>
      </w:r>
      <w:r w:rsidRPr="001458CB">
        <w:rPr>
          <w:rFonts w:ascii="Arial Narrow" w:hAnsi="Arial Narrow"/>
          <w:sz w:val="22"/>
          <w:szCs w:val="22"/>
        </w:rPr>
        <w:t xml:space="preserve"> zobowiązany jest wykazać i udowodnić </w:t>
      </w:r>
      <w:r w:rsidRPr="001458CB">
        <w:rPr>
          <w:rFonts w:ascii="Arial Narrow" w:hAnsi="Arial Narrow"/>
          <w:b/>
          <w:bCs/>
          <w:sz w:val="22"/>
          <w:szCs w:val="22"/>
        </w:rPr>
        <w:t>Zamawiającemu</w:t>
      </w:r>
      <w:r w:rsidRPr="001458CB">
        <w:rPr>
          <w:rFonts w:ascii="Arial Narrow" w:hAnsi="Arial Narrow"/>
          <w:sz w:val="22"/>
          <w:szCs w:val="22"/>
        </w:rPr>
        <w:t xml:space="preserve"> wpływ zmian na wysokość wynagrodzenia należnego Wykonawcy z tytułu realizacji przedmiotu umowy. Wniosek wraz </w:t>
      </w:r>
      <w:r w:rsidR="00347C32" w:rsidRPr="001458CB">
        <w:rPr>
          <w:rFonts w:ascii="Arial Narrow" w:hAnsi="Arial Narrow"/>
          <w:sz w:val="22"/>
          <w:szCs w:val="22"/>
        </w:rPr>
        <w:br/>
      </w:r>
      <w:r w:rsidRPr="001458CB">
        <w:rPr>
          <w:rFonts w:ascii="Arial Narrow" w:hAnsi="Arial Narrow"/>
          <w:sz w:val="22"/>
          <w:szCs w:val="22"/>
        </w:rPr>
        <w:t xml:space="preserve">z załączonymi dokumentami będzie podlegał weryfikacji </w:t>
      </w:r>
      <w:r w:rsidRPr="001458CB">
        <w:rPr>
          <w:rFonts w:ascii="Arial Narrow" w:hAnsi="Arial Narrow"/>
          <w:b/>
          <w:bCs/>
          <w:sz w:val="22"/>
          <w:szCs w:val="22"/>
        </w:rPr>
        <w:t>Zamawiającego</w:t>
      </w:r>
      <w:r w:rsidRPr="001458CB">
        <w:rPr>
          <w:rFonts w:ascii="Arial Narrow" w:hAnsi="Arial Narrow"/>
          <w:sz w:val="22"/>
          <w:szCs w:val="22"/>
        </w:rPr>
        <w:t>, który zastrzega sobie prawo odmowy dokonania zmiany wysokości wynagrodzenia w przypadku, gdy wniosek Wykonawcy nie będzie spełniał warunków opisanych w postanowieniach niniejszego paragrafu.</w:t>
      </w:r>
    </w:p>
    <w:p w:rsidR="006133B0" w:rsidRPr="001458CB" w:rsidRDefault="006133B0" w:rsidP="001458CB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b/>
          <w:bCs/>
          <w:sz w:val="22"/>
          <w:szCs w:val="22"/>
        </w:rPr>
        <w:t>Wykonawca</w:t>
      </w:r>
      <w:r w:rsidRPr="001458CB">
        <w:rPr>
          <w:rFonts w:ascii="Arial Narrow" w:hAnsi="Arial Narrow"/>
          <w:sz w:val="22"/>
          <w:szCs w:val="22"/>
        </w:rPr>
        <w:t xml:space="preserve"> zobowiązany jest przedstawić na każde żądanie </w:t>
      </w:r>
      <w:r w:rsidRPr="001458CB">
        <w:rPr>
          <w:rFonts w:ascii="Arial Narrow" w:hAnsi="Arial Narrow"/>
          <w:b/>
          <w:bCs/>
          <w:sz w:val="22"/>
          <w:szCs w:val="22"/>
        </w:rPr>
        <w:t>Zamawiającego</w:t>
      </w:r>
      <w:r w:rsidRPr="001458CB">
        <w:rPr>
          <w:rFonts w:ascii="Arial Narrow" w:hAnsi="Arial Narrow"/>
          <w:sz w:val="22"/>
          <w:szCs w:val="22"/>
        </w:rPr>
        <w:t xml:space="preserve"> wszelkie informacje, dane, wyliczenia oraz stosowne dowody potwierdzające zasadność żądania </w:t>
      </w:r>
      <w:r w:rsidRPr="001458CB">
        <w:rPr>
          <w:rFonts w:ascii="Arial Narrow" w:hAnsi="Arial Narrow"/>
          <w:b/>
          <w:bCs/>
          <w:sz w:val="22"/>
          <w:szCs w:val="22"/>
        </w:rPr>
        <w:t>Wykonawcy</w:t>
      </w:r>
      <w:r w:rsidRPr="001458CB">
        <w:rPr>
          <w:rFonts w:ascii="Arial Narrow" w:hAnsi="Arial Narrow"/>
          <w:sz w:val="22"/>
          <w:szCs w:val="22"/>
        </w:rPr>
        <w:t>.</w:t>
      </w:r>
    </w:p>
    <w:p w:rsidR="006133B0" w:rsidRPr="001458CB" w:rsidRDefault="006133B0" w:rsidP="001458CB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lastRenderedPageBreak/>
        <w:t xml:space="preserve">W przypadku wejścia w życie zmian, o których mowa w ust. 1, także </w:t>
      </w:r>
      <w:r w:rsidRPr="001458CB">
        <w:rPr>
          <w:rFonts w:ascii="Arial Narrow" w:hAnsi="Arial Narrow"/>
          <w:b/>
          <w:bCs/>
          <w:sz w:val="22"/>
          <w:szCs w:val="22"/>
        </w:rPr>
        <w:t>Zamawiający</w:t>
      </w:r>
      <w:r w:rsidRPr="001458CB">
        <w:rPr>
          <w:rFonts w:ascii="Arial Narrow" w:hAnsi="Arial Narrow"/>
          <w:sz w:val="22"/>
          <w:szCs w:val="22"/>
        </w:rPr>
        <w:t xml:space="preserve"> może zwrócić się do </w:t>
      </w:r>
      <w:r w:rsidRPr="001458CB">
        <w:rPr>
          <w:rFonts w:ascii="Arial Narrow" w:hAnsi="Arial Narrow"/>
          <w:b/>
          <w:bCs/>
          <w:sz w:val="22"/>
          <w:szCs w:val="22"/>
        </w:rPr>
        <w:t>Wykonawcy</w:t>
      </w:r>
      <w:r w:rsidR="00995446" w:rsidRPr="001458CB">
        <w:rPr>
          <w:rFonts w:ascii="Arial Narrow" w:hAnsi="Arial Narrow"/>
          <w:sz w:val="22"/>
          <w:szCs w:val="22"/>
        </w:rPr>
        <w:br/>
      </w:r>
      <w:r w:rsidRPr="001458CB">
        <w:rPr>
          <w:rFonts w:ascii="Arial Narrow" w:hAnsi="Arial Narrow"/>
          <w:sz w:val="22"/>
          <w:szCs w:val="22"/>
        </w:rPr>
        <w:t xml:space="preserve">z wnioskiem o wprowadzenie odpowiedniej zmiany wynagrodzenia, jeżeli zmiany te będą miały wpływ na koszty wykonania zamówienia przez </w:t>
      </w:r>
      <w:r w:rsidRPr="001458CB">
        <w:rPr>
          <w:rFonts w:ascii="Arial Narrow" w:hAnsi="Arial Narrow"/>
          <w:b/>
          <w:bCs/>
          <w:sz w:val="22"/>
          <w:szCs w:val="22"/>
        </w:rPr>
        <w:t>Wykonawcę</w:t>
      </w:r>
      <w:r w:rsidRPr="001458CB">
        <w:rPr>
          <w:rFonts w:ascii="Arial Narrow" w:hAnsi="Arial Narrow"/>
          <w:sz w:val="22"/>
          <w:szCs w:val="22"/>
        </w:rPr>
        <w:t xml:space="preserve">. Przed złożeniem wniosku, </w:t>
      </w:r>
      <w:r w:rsidRPr="001458CB">
        <w:rPr>
          <w:rFonts w:ascii="Arial Narrow" w:hAnsi="Arial Narrow"/>
          <w:b/>
          <w:bCs/>
          <w:sz w:val="22"/>
          <w:szCs w:val="22"/>
        </w:rPr>
        <w:t>Zamawiający</w:t>
      </w:r>
      <w:r w:rsidRPr="001458CB">
        <w:rPr>
          <w:rFonts w:ascii="Arial Narrow" w:hAnsi="Arial Narrow"/>
          <w:sz w:val="22"/>
          <w:szCs w:val="22"/>
        </w:rPr>
        <w:t xml:space="preserve"> jest uprawniony do zobowiązania </w:t>
      </w:r>
      <w:r w:rsidRPr="001458CB">
        <w:rPr>
          <w:rFonts w:ascii="Arial Narrow" w:hAnsi="Arial Narrow"/>
          <w:b/>
          <w:bCs/>
          <w:sz w:val="22"/>
          <w:szCs w:val="22"/>
        </w:rPr>
        <w:t>Wykonawcy</w:t>
      </w:r>
      <w:r w:rsidRPr="001458CB">
        <w:rPr>
          <w:rFonts w:ascii="Arial Narrow" w:hAnsi="Arial Narrow"/>
          <w:sz w:val="22"/>
          <w:szCs w:val="22"/>
        </w:rPr>
        <w:t xml:space="preserve"> do przedstawienia w wyznaczonym terminie, nie krótszym niż 10 dni roboczych, dokumentów, z których będzie wynikać w jakim zakresie zmiana ma wpływ na koszty wykonania umowy, w tym, przykładowo, pisemnego zestawienia wynagrodzeń (zarówno przed jak i po zmianie), kwot składek uiszczanych do Zakładu Ubezpieczeń Społecznych.</w:t>
      </w:r>
    </w:p>
    <w:p w:rsidR="006133B0" w:rsidRPr="001458CB" w:rsidRDefault="006133B0" w:rsidP="001458CB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Strony dokonają zmiany umowy w zakresie odpowiedniej zmiany wynagrodzenia, z mocą obowiązującą od dnia wejścia w życie przepisów będących przyczyną zmiany wynagrodzenia </w:t>
      </w:r>
      <w:r w:rsidRPr="001458CB">
        <w:rPr>
          <w:rFonts w:ascii="Arial Narrow" w:hAnsi="Arial Narrow"/>
          <w:b/>
          <w:bCs/>
          <w:sz w:val="22"/>
          <w:szCs w:val="22"/>
        </w:rPr>
        <w:t>Wykonawcy</w:t>
      </w:r>
      <w:r w:rsidRPr="001458CB">
        <w:rPr>
          <w:rFonts w:ascii="Arial Narrow" w:hAnsi="Arial Narrow"/>
          <w:sz w:val="22"/>
          <w:szCs w:val="22"/>
        </w:rPr>
        <w:t xml:space="preserve">. </w:t>
      </w:r>
    </w:p>
    <w:p w:rsidR="006133B0" w:rsidRPr="001458CB" w:rsidRDefault="00D83455" w:rsidP="005512CD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>§ 13</w:t>
      </w:r>
    </w:p>
    <w:p w:rsidR="00E54B23" w:rsidRPr="001458CB" w:rsidRDefault="00E54B23" w:rsidP="001458CB">
      <w:pPr>
        <w:numPr>
          <w:ilvl w:val="0"/>
          <w:numId w:val="13"/>
        </w:numPr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b/>
          <w:bCs/>
          <w:sz w:val="22"/>
          <w:szCs w:val="22"/>
        </w:rPr>
        <w:t>Zamawiający</w:t>
      </w:r>
      <w:r w:rsidRPr="001458CB">
        <w:rPr>
          <w:rFonts w:ascii="Arial Narrow" w:hAnsi="Arial Narrow"/>
          <w:sz w:val="22"/>
          <w:szCs w:val="22"/>
        </w:rPr>
        <w:t xml:space="preserve"> dopuszcza również zmianę w przypadku zmiany ceny materiałów lub kosztów związanych z realizacją zamówienia. Poziom zmiany ceny materiałów lub kosztów związanych z realizacją zamówienia uprawniający Strony Umowy do żądania zmiany wynagrodzenia ustala się na  co najmniej 10% w stosunku do poziomu cen tych samych materiałów lub kosztów z dnia zawarcia umowy. Początkowy termin ustalenia zmiany wynagrodzenia ustala się na dzień zaistnienia przesłanki w postaci wzrostu wynagrodzenia ceny materiałów lub kosztów związanych z realizacją zamówienia o co najmniej 10%.</w:t>
      </w:r>
    </w:p>
    <w:p w:rsidR="000514FF" w:rsidRPr="001458CB" w:rsidRDefault="00E54B23" w:rsidP="001458CB">
      <w:pPr>
        <w:pStyle w:val="Akapitzlist"/>
        <w:numPr>
          <w:ilvl w:val="0"/>
          <w:numId w:val="13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W przypadku zaistnienia przesłanki będącej podstawą zmiany wynagrodzenia, </w:t>
      </w:r>
      <w:r w:rsidRPr="001458CB">
        <w:rPr>
          <w:rFonts w:ascii="Arial Narrow" w:hAnsi="Arial Narrow"/>
          <w:b/>
          <w:bCs/>
          <w:sz w:val="22"/>
          <w:szCs w:val="22"/>
        </w:rPr>
        <w:t>Wykonawca</w:t>
      </w:r>
      <w:r w:rsidRPr="001458CB">
        <w:rPr>
          <w:rFonts w:ascii="Arial Narrow" w:hAnsi="Arial Narrow"/>
          <w:sz w:val="22"/>
          <w:szCs w:val="22"/>
        </w:rPr>
        <w:t xml:space="preserve"> może zwrócić się </w:t>
      </w:r>
      <w:r w:rsidR="00347C32" w:rsidRPr="001458CB">
        <w:rPr>
          <w:rFonts w:ascii="Arial Narrow" w:hAnsi="Arial Narrow"/>
          <w:sz w:val="22"/>
          <w:szCs w:val="22"/>
        </w:rPr>
        <w:br/>
      </w:r>
      <w:r w:rsidRPr="001458CB">
        <w:rPr>
          <w:rFonts w:ascii="Arial Narrow" w:hAnsi="Arial Narrow"/>
          <w:sz w:val="22"/>
          <w:szCs w:val="22"/>
        </w:rPr>
        <w:t xml:space="preserve">w formie pisemnej do </w:t>
      </w:r>
      <w:r w:rsidRPr="001458CB">
        <w:rPr>
          <w:rFonts w:ascii="Arial Narrow" w:hAnsi="Arial Narrow"/>
          <w:b/>
          <w:bCs/>
          <w:sz w:val="22"/>
          <w:szCs w:val="22"/>
        </w:rPr>
        <w:t>Zamawiającego</w:t>
      </w:r>
      <w:r w:rsidRPr="001458CB">
        <w:rPr>
          <w:rFonts w:ascii="Arial Narrow" w:hAnsi="Arial Narrow"/>
          <w:sz w:val="22"/>
          <w:szCs w:val="22"/>
        </w:rPr>
        <w:t xml:space="preserve"> o zmianę wynagrodzenia nie wcześniej niż po upływie 12 miesięcy licząc od daty zawarcia umowy, przy czym zmiana wynagrodzenia nie może być dokonywana częściej niż co dwanaście miesięcy.</w:t>
      </w:r>
    </w:p>
    <w:p w:rsidR="000514FF" w:rsidRPr="001458CB" w:rsidRDefault="000514FF" w:rsidP="001458CB">
      <w:pPr>
        <w:pStyle w:val="Akapitzlist"/>
        <w:numPr>
          <w:ilvl w:val="0"/>
          <w:numId w:val="13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Wysokość zmiany wynagrodzenia będzie ustalona w oparciu o </w:t>
      </w:r>
      <w:r w:rsidR="00263208" w:rsidRPr="001458CB">
        <w:rPr>
          <w:rFonts w:ascii="Arial Narrow" w:hAnsi="Arial Narrow"/>
          <w:sz w:val="22"/>
          <w:szCs w:val="22"/>
        </w:rPr>
        <w:t xml:space="preserve">średnioroczny wskaźnik cen towarów i usług </w:t>
      </w:r>
      <w:r w:rsidRPr="001458CB">
        <w:rPr>
          <w:rFonts w:ascii="Arial Narrow" w:hAnsi="Arial Narrow"/>
          <w:sz w:val="22"/>
          <w:szCs w:val="22"/>
        </w:rPr>
        <w:t>ogłaszany w komunikacie Prezesa Głównego Urzędu Statystycznego</w:t>
      </w:r>
      <w:r w:rsidR="00263208" w:rsidRPr="001458CB">
        <w:rPr>
          <w:rFonts w:ascii="Arial Narrow" w:hAnsi="Arial Narrow"/>
          <w:sz w:val="22"/>
          <w:szCs w:val="22"/>
        </w:rPr>
        <w:t xml:space="preserve"> za rok poprzedni</w:t>
      </w:r>
      <w:r w:rsidRPr="001458CB">
        <w:rPr>
          <w:rFonts w:ascii="Arial Narrow" w:hAnsi="Arial Narrow"/>
          <w:sz w:val="22"/>
          <w:szCs w:val="22"/>
        </w:rPr>
        <w:t xml:space="preserve">. Maksymalna łączna wartość zmiany wynagrodzenia, jak dopuszcza </w:t>
      </w:r>
      <w:r w:rsidRPr="001458CB">
        <w:rPr>
          <w:rFonts w:ascii="Arial Narrow" w:hAnsi="Arial Narrow"/>
          <w:b/>
          <w:bCs/>
          <w:sz w:val="22"/>
          <w:szCs w:val="22"/>
        </w:rPr>
        <w:t>Zamawiający</w:t>
      </w:r>
      <w:r w:rsidRPr="001458CB">
        <w:rPr>
          <w:rFonts w:ascii="Arial Narrow" w:hAnsi="Arial Narrow"/>
          <w:sz w:val="22"/>
          <w:szCs w:val="22"/>
        </w:rPr>
        <w:t xml:space="preserve"> w efekcie zastosowania postanowień o zasadach wprowadzenia zmian wysokości wynagrodzenia stanowi 10% wynagrodzenia brutto, o którym mowa w § </w:t>
      </w:r>
      <w:r w:rsidR="002E4395" w:rsidRPr="001458CB">
        <w:rPr>
          <w:rFonts w:ascii="Arial Narrow" w:hAnsi="Arial Narrow"/>
          <w:sz w:val="22"/>
          <w:szCs w:val="22"/>
        </w:rPr>
        <w:t>2 ust. 1.</w:t>
      </w:r>
    </w:p>
    <w:p w:rsidR="00E54B23" w:rsidRPr="001458CB" w:rsidRDefault="00E54B23" w:rsidP="001458CB">
      <w:pPr>
        <w:numPr>
          <w:ilvl w:val="0"/>
          <w:numId w:val="13"/>
        </w:numPr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W celu zmiany wynagrodzenia, o którym mowa w ust. 1, </w:t>
      </w:r>
      <w:r w:rsidRPr="001458CB">
        <w:rPr>
          <w:rFonts w:ascii="Arial Narrow" w:hAnsi="Arial Narrow"/>
          <w:b/>
          <w:bCs/>
          <w:sz w:val="22"/>
          <w:szCs w:val="22"/>
        </w:rPr>
        <w:t>Wykonawca</w:t>
      </w:r>
      <w:r w:rsidRPr="001458CB">
        <w:rPr>
          <w:rFonts w:ascii="Arial Narrow" w:hAnsi="Arial Narrow"/>
          <w:sz w:val="22"/>
          <w:szCs w:val="22"/>
        </w:rPr>
        <w:t xml:space="preserve"> winien zwrócić się do </w:t>
      </w:r>
      <w:r w:rsidRPr="001458CB">
        <w:rPr>
          <w:rFonts w:ascii="Arial Narrow" w:hAnsi="Arial Narrow"/>
          <w:b/>
          <w:bCs/>
          <w:sz w:val="22"/>
          <w:szCs w:val="22"/>
        </w:rPr>
        <w:t>Zamawiającego</w:t>
      </w:r>
      <w:r w:rsidR="00347C32" w:rsidRPr="001458CB">
        <w:rPr>
          <w:rFonts w:ascii="Arial Narrow" w:hAnsi="Arial Narrow"/>
          <w:sz w:val="22"/>
          <w:szCs w:val="22"/>
        </w:rPr>
        <w:br/>
      </w:r>
      <w:r w:rsidRPr="001458CB">
        <w:rPr>
          <w:rFonts w:ascii="Arial Narrow" w:hAnsi="Arial Narrow"/>
          <w:sz w:val="22"/>
          <w:szCs w:val="22"/>
        </w:rPr>
        <w:t>z pisemnym wnioskiem o zmianę wynagrodzenia. Do wniosku należy dołączyć:</w:t>
      </w:r>
    </w:p>
    <w:p w:rsidR="00E54B23" w:rsidRPr="001458CB" w:rsidRDefault="00E54B23" w:rsidP="001458CB">
      <w:pPr>
        <w:numPr>
          <w:ilvl w:val="1"/>
          <w:numId w:val="13"/>
        </w:numPr>
        <w:spacing w:line="276" w:lineRule="auto"/>
        <w:ind w:left="1418" w:hanging="425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>szczegółowy opis i wyliczenie wpływu zmian na cenę jednostkową, o której mowa w formularzu cenowym stanowiącym załącznik do umowy, wraz ze wskazaniem terminu ich zaistnienia;</w:t>
      </w:r>
    </w:p>
    <w:p w:rsidR="00E54B23" w:rsidRPr="001458CB" w:rsidRDefault="00E54B23" w:rsidP="001458CB">
      <w:pPr>
        <w:numPr>
          <w:ilvl w:val="1"/>
          <w:numId w:val="13"/>
        </w:numPr>
        <w:spacing w:line="276" w:lineRule="auto"/>
        <w:ind w:left="1418" w:hanging="425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>dowody na to, że wyliczona do wniosku wartość materiałów i innych kosztów nie obejmuje kosztów materiałów, usług i dostaw zakontraktowanych lub nabytych przed okresem objętym wnioskiem;</w:t>
      </w:r>
    </w:p>
    <w:p w:rsidR="006C6DF6" w:rsidRPr="001458CB" w:rsidRDefault="00E54B23" w:rsidP="001458CB">
      <w:pPr>
        <w:numPr>
          <w:ilvl w:val="1"/>
          <w:numId w:val="13"/>
        </w:numPr>
        <w:spacing w:line="276" w:lineRule="auto"/>
        <w:ind w:left="1418" w:hanging="425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dowody na to, że wzrost kosztów materiałów, dostaw lub usług ma wpływ na koszty realizacji zamówienia. </w:t>
      </w:r>
    </w:p>
    <w:p w:rsidR="00E54B23" w:rsidRPr="001458CB" w:rsidRDefault="00E54B23" w:rsidP="006C6DF6">
      <w:pPr>
        <w:spacing w:line="276" w:lineRule="auto"/>
        <w:ind w:left="993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b/>
          <w:bCs/>
          <w:sz w:val="22"/>
          <w:szCs w:val="22"/>
        </w:rPr>
        <w:t>Zamawiający</w:t>
      </w:r>
      <w:r w:rsidRPr="001458CB">
        <w:rPr>
          <w:rFonts w:ascii="Arial Narrow" w:hAnsi="Arial Narrow"/>
          <w:sz w:val="22"/>
          <w:szCs w:val="22"/>
        </w:rPr>
        <w:t xml:space="preserve"> zastrzega sobie prawo do żądania od </w:t>
      </w:r>
      <w:r w:rsidRPr="001458CB">
        <w:rPr>
          <w:rFonts w:ascii="Arial Narrow" w:hAnsi="Arial Narrow"/>
          <w:b/>
          <w:bCs/>
          <w:sz w:val="22"/>
          <w:szCs w:val="22"/>
        </w:rPr>
        <w:t>Wykonawcy</w:t>
      </w:r>
      <w:r w:rsidRPr="001458CB">
        <w:rPr>
          <w:rFonts w:ascii="Arial Narrow" w:hAnsi="Arial Narrow"/>
          <w:sz w:val="22"/>
          <w:szCs w:val="22"/>
        </w:rPr>
        <w:t xml:space="preserve"> dodatkowych wyjaśnień odnośnie wyliczonych kosztów oraz weryfikacji wyliczeń dokonanych przez </w:t>
      </w:r>
      <w:r w:rsidRPr="001458CB">
        <w:rPr>
          <w:rFonts w:ascii="Arial Narrow" w:hAnsi="Arial Narrow"/>
          <w:b/>
          <w:bCs/>
          <w:sz w:val="22"/>
          <w:szCs w:val="22"/>
        </w:rPr>
        <w:t>Wykonawcę</w:t>
      </w:r>
      <w:r w:rsidRPr="001458CB">
        <w:rPr>
          <w:rFonts w:ascii="Arial Narrow" w:hAnsi="Arial Narrow"/>
          <w:sz w:val="22"/>
          <w:szCs w:val="22"/>
        </w:rPr>
        <w:t xml:space="preserve"> we własnym zakresie.</w:t>
      </w:r>
    </w:p>
    <w:p w:rsidR="00E54B23" w:rsidRPr="001458CB" w:rsidRDefault="00E54B23" w:rsidP="001458CB">
      <w:pPr>
        <w:numPr>
          <w:ilvl w:val="0"/>
          <w:numId w:val="13"/>
        </w:numPr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W przypadku, gdy </w:t>
      </w:r>
      <w:r w:rsidRPr="001458CB">
        <w:rPr>
          <w:rFonts w:ascii="Arial Narrow" w:hAnsi="Arial Narrow"/>
          <w:b/>
          <w:bCs/>
          <w:sz w:val="22"/>
          <w:szCs w:val="22"/>
        </w:rPr>
        <w:t>Wykonawca</w:t>
      </w:r>
      <w:r w:rsidRPr="001458CB">
        <w:rPr>
          <w:rFonts w:ascii="Arial Narrow" w:hAnsi="Arial Narrow"/>
          <w:sz w:val="22"/>
          <w:szCs w:val="22"/>
        </w:rPr>
        <w:t xml:space="preserve"> realizuje przedmiot umowy z pomocą Podwykonawców, w sytuacji zmiany wynagrodzenia opisanej w ust. 1-3 niniejszego paragrafu, </w:t>
      </w:r>
      <w:r w:rsidRPr="001458CB">
        <w:rPr>
          <w:rFonts w:ascii="Arial Narrow" w:hAnsi="Arial Narrow"/>
          <w:b/>
          <w:bCs/>
          <w:sz w:val="22"/>
          <w:szCs w:val="22"/>
        </w:rPr>
        <w:t>Wykonawca</w:t>
      </w:r>
      <w:r w:rsidRPr="001458CB">
        <w:rPr>
          <w:rFonts w:ascii="Arial Narrow" w:hAnsi="Arial Narrow"/>
          <w:sz w:val="22"/>
          <w:szCs w:val="22"/>
        </w:rPr>
        <w:t xml:space="preserve"> zobowiązany jest do zmiany wynagrodzenia przysługującego podwykonawcy, z którym zawarł umowę, w zakresie odpowiadającym zmianom cen materiałów lub kosztów dotyczących zobowiązania </w:t>
      </w:r>
      <w:r w:rsidRPr="001458CB">
        <w:rPr>
          <w:rFonts w:ascii="Arial Narrow" w:hAnsi="Arial Narrow"/>
          <w:b/>
          <w:bCs/>
          <w:sz w:val="22"/>
          <w:szCs w:val="22"/>
        </w:rPr>
        <w:t>Wykonawcy</w:t>
      </w:r>
      <w:r w:rsidRPr="001458CB">
        <w:rPr>
          <w:rFonts w:ascii="Arial Narrow" w:hAnsi="Arial Narrow"/>
          <w:sz w:val="22"/>
          <w:szCs w:val="22"/>
        </w:rPr>
        <w:t>, jeżeli łącznie spełnione są następujące warunki:</w:t>
      </w:r>
    </w:p>
    <w:p w:rsidR="00E54B23" w:rsidRPr="001458CB" w:rsidRDefault="00E54B23" w:rsidP="001458CB">
      <w:pPr>
        <w:numPr>
          <w:ilvl w:val="1"/>
          <w:numId w:val="13"/>
        </w:numPr>
        <w:spacing w:line="276" w:lineRule="auto"/>
        <w:ind w:left="426" w:firstLine="567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 przedmiotem umowy są usługi,</w:t>
      </w:r>
    </w:p>
    <w:p w:rsidR="00E54B23" w:rsidRPr="001458CB" w:rsidRDefault="00E54B23" w:rsidP="001458CB">
      <w:pPr>
        <w:numPr>
          <w:ilvl w:val="1"/>
          <w:numId w:val="13"/>
        </w:numPr>
        <w:spacing w:line="276" w:lineRule="auto"/>
        <w:ind w:left="426" w:firstLine="567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>okres obowiązywania umowy przekracza 6 miesięcy.</w:t>
      </w:r>
    </w:p>
    <w:p w:rsidR="00E54B23" w:rsidRPr="001458CB" w:rsidRDefault="00E54B23" w:rsidP="001458CB">
      <w:pPr>
        <w:numPr>
          <w:ilvl w:val="0"/>
          <w:numId w:val="13"/>
        </w:numPr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b/>
          <w:bCs/>
          <w:sz w:val="22"/>
          <w:szCs w:val="22"/>
        </w:rPr>
        <w:t>Zamawiającemu</w:t>
      </w:r>
      <w:r w:rsidRPr="001458CB">
        <w:rPr>
          <w:rFonts w:ascii="Arial Narrow" w:hAnsi="Arial Narrow"/>
          <w:sz w:val="22"/>
          <w:szCs w:val="22"/>
        </w:rPr>
        <w:t xml:space="preserve"> przysługuje prawo wystąpienia do </w:t>
      </w:r>
      <w:r w:rsidRPr="001458CB">
        <w:rPr>
          <w:rFonts w:ascii="Arial Narrow" w:hAnsi="Arial Narrow"/>
          <w:b/>
          <w:bCs/>
          <w:sz w:val="22"/>
          <w:szCs w:val="22"/>
        </w:rPr>
        <w:t>Wykonawcy</w:t>
      </w:r>
      <w:r w:rsidRPr="001458CB">
        <w:rPr>
          <w:rFonts w:ascii="Arial Narrow" w:hAnsi="Arial Narrow"/>
          <w:sz w:val="22"/>
          <w:szCs w:val="22"/>
        </w:rPr>
        <w:t xml:space="preserve"> z wnioskiem o zmianę wynagrodzenia w przypadku obniżenia cen materiałów lub kosztów związanych z realizacją zamówienia o co najmniej 10% w stosunku do poziomu cen tych samych materiałów lub kosztów z dnia zawarcia umowy. Zastosowanie mają zapisy ust. 1- 5 niniejszego paragrafu.</w:t>
      </w:r>
    </w:p>
    <w:p w:rsidR="002E4395" w:rsidRPr="001458CB" w:rsidRDefault="002E4395" w:rsidP="00E54B23">
      <w:pPr>
        <w:pStyle w:val="Akapitzlist"/>
        <w:spacing w:line="276" w:lineRule="auto"/>
        <w:ind w:left="709"/>
        <w:jc w:val="both"/>
        <w:rPr>
          <w:rFonts w:ascii="Arial Narrow" w:hAnsi="Arial Narrow"/>
          <w:sz w:val="12"/>
          <w:szCs w:val="22"/>
        </w:rPr>
      </w:pPr>
    </w:p>
    <w:p w:rsidR="008F6546" w:rsidRPr="001458CB" w:rsidRDefault="00294E21" w:rsidP="005512CD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>§14</w:t>
      </w:r>
    </w:p>
    <w:p w:rsidR="00D83455" w:rsidRPr="001458CB" w:rsidRDefault="00D83455" w:rsidP="001458CB">
      <w:pPr>
        <w:pStyle w:val="Akapitzlist"/>
        <w:numPr>
          <w:ilvl w:val="0"/>
          <w:numId w:val="10"/>
        </w:numPr>
        <w:tabs>
          <w:tab w:val="left" w:pos="360"/>
        </w:tabs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Do rozstrzygania sporów wynikłych z niniejszej umowy właściwy jest sąd ze względu na siedzibę </w:t>
      </w:r>
      <w:r w:rsidRPr="001458CB">
        <w:rPr>
          <w:rFonts w:ascii="Arial Narrow" w:hAnsi="Arial Narrow" w:cs="Arial Narrow"/>
          <w:b/>
          <w:sz w:val="22"/>
          <w:szCs w:val="22"/>
        </w:rPr>
        <w:t>Zamawiającego.</w:t>
      </w:r>
    </w:p>
    <w:p w:rsidR="005B2A63" w:rsidRPr="001458CB" w:rsidRDefault="00A33C61" w:rsidP="001458CB">
      <w:pPr>
        <w:pStyle w:val="Tekstpodstawowywcity"/>
        <w:numPr>
          <w:ilvl w:val="0"/>
          <w:numId w:val="10"/>
        </w:numPr>
        <w:spacing w:line="276" w:lineRule="auto"/>
        <w:jc w:val="both"/>
        <w:rPr>
          <w:sz w:val="22"/>
          <w:szCs w:val="22"/>
        </w:rPr>
      </w:pPr>
      <w:r w:rsidRPr="001458CB">
        <w:rPr>
          <w:sz w:val="22"/>
          <w:szCs w:val="22"/>
        </w:rPr>
        <w:t>W sprawach nieuregulowanych niniejszą umową zastosowanie mają przepisy prawa polskiego, w tym Ustawy prawo zamówień publicznych i Kodeksu cywilnego</w:t>
      </w:r>
      <w:r w:rsidR="003B12AB" w:rsidRPr="001458CB">
        <w:rPr>
          <w:sz w:val="22"/>
          <w:szCs w:val="22"/>
        </w:rPr>
        <w:t>.</w:t>
      </w:r>
    </w:p>
    <w:p w:rsidR="00B77A9F" w:rsidRPr="001458CB" w:rsidRDefault="00B77A9F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p w:rsidR="003B12AB" w:rsidRPr="001458CB" w:rsidRDefault="00294E21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>§ 15</w:t>
      </w:r>
    </w:p>
    <w:p w:rsidR="003B12AB" w:rsidRPr="001458CB" w:rsidRDefault="003B12AB" w:rsidP="005512CD">
      <w:pPr>
        <w:pStyle w:val="Tekstpodstawowy"/>
        <w:spacing w:line="276" w:lineRule="auto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>Niniejszą umowę sporządzono w 2 jednobrzmiących egzemplarzach, po 1 dla każdej ze stron.</w:t>
      </w:r>
    </w:p>
    <w:p w:rsidR="00126373" w:rsidRPr="001458CB" w:rsidRDefault="00126373" w:rsidP="00126373">
      <w:pPr>
        <w:rPr>
          <w:rFonts w:ascii="Arial Narrow" w:hAnsi="Arial Narrow"/>
          <w:i/>
          <w:sz w:val="18"/>
          <w:szCs w:val="22"/>
        </w:rPr>
      </w:pPr>
      <w:r w:rsidRPr="001458CB">
        <w:rPr>
          <w:rFonts w:ascii="Arial Narrow" w:hAnsi="Arial Narrow"/>
          <w:i/>
          <w:sz w:val="18"/>
          <w:szCs w:val="22"/>
        </w:rPr>
        <w:lastRenderedPageBreak/>
        <w:t>Załączniki:</w:t>
      </w:r>
    </w:p>
    <w:p w:rsidR="00126373" w:rsidRPr="001458CB" w:rsidRDefault="00126373" w:rsidP="00126373">
      <w:pPr>
        <w:rPr>
          <w:rFonts w:ascii="Arial Narrow" w:hAnsi="Arial Narrow"/>
          <w:i/>
          <w:sz w:val="18"/>
          <w:szCs w:val="22"/>
        </w:rPr>
      </w:pPr>
      <w:r w:rsidRPr="001458CB">
        <w:rPr>
          <w:rFonts w:ascii="Arial Narrow" w:hAnsi="Arial Narrow"/>
          <w:i/>
          <w:sz w:val="18"/>
          <w:szCs w:val="22"/>
        </w:rPr>
        <w:t>nr 1 – Szczegółowy zakres przedmiotu umowy (Formularz cenowy)</w:t>
      </w:r>
    </w:p>
    <w:p w:rsidR="00126373" w:rsidRPr="001458CB" w:rsidRDefault="00126373" w:rsidP="00126373">
      <w:pPr>
        <w:rPr>
          <w:rFonts w:ascii="Arial Narrow" w:hAnsi="Arial Narrow"/>
          <w:i/>
          <w:sz w:val="18"/>
          <w:szCs w:val="22"/>
        </w:rPr>
      </w:pPr>
      <w:r w:rsidRPr="001458CB">
        <w:rPr>
          <w:rFonts w:ascii="Arial Narrow" w:hAnsi="Arial Narrow"/>
          <w:i/>
          <w:sz w:val="18"/>
          <w:szCs w:val="22"/>
        </w:rPr>
        <w:t xml:space="preserve">nr 2 – Zakres czynności serwisowych </w:t>
      </w:r>
    </w:p>
    <w:p w:rsidR="00126373" w:rsidRPr="001458CB" w:rsidRDefault="00126373" w:rsidP="00126373">
      <w:pPr>
        <w:rPr>
          <w:rFonts w:ascii="Arial Narrow" w:hAnsi="Arial Narrow"/>
          <w:i/>
          <w:sz w:val="18"/>
          <w:szCs w:val="22"/>
        </w:rPr>
      </w:pPr>
      <w:r w:rsidRPr="001458CB">
        <w:rPr>
          <w:rFonts w:ascii="Arial Narrow" w:hAnsi="Arial Narrow"/>
          <w:i/>
          <w:sz w:val="18"/>
          <w:szCs w:val="22"/>
        </w:rPr>
        <w:t>nr 3 - Zasady środowiskowe i jakości</w:t>
      </w:r>
    </w:p>
    <w:p w:rsidR="00126373" w:rsidRPr="001458CB" w:rsidRDefault="00126373" w:rsidP="00126373">
      <w:pPr>
        <w:rPr>
          <w:rFonts w:ascii="Arial Narrow" w:hAnsi="Arial Narrow"/>
          <w:i/>
          <w:sz w:val="18"/>
          <w:szCs w:val="22"/>
        </w:rPr>
      </w:pPr>
      <w:r w:rsidRPr="001458CB">
        <w:rPr>
          <w:rFonts w:ascii="Arial Narrow" w:hAnsi="Arial Narrow"/>
          <w:i/>
          <w:sz w:val="18"/>
          <w:szCs w:val="22"/>
        </w:rPr>
        <w:t>nr 4 – Oświadczenie</w:t>
      </w:r>
    </w:p>
    <w:p w:rsidR="00126373" w:rsidRPr="001458CB" w:rsidRDefault="00126373" w:rsidP="00126373">
      <w:pPr>
        <w:rPr>
          <w:rFonts w:ascii="Arial Narrow" w:hAnsi="Arial Narrow"/>
          <w:i/>
          <w:sz w:val="18"/>
          <w:szCs w:val="22"/>
        </w:rPr>
      </w:pPr>
    </w:p>
    <w:p w:rsidR="00294E21" w:rsidRPr="001458CB" w:rsidRDefault="00294E21" w:rsidP="009B1B90">
      <w:pPr>
        <w:pStyle w:val="Tekstpodstawowy"/>
        <w:spacing w:line="276" w:lineRule="auto"/>
        <w:ind w:firstLine="708"/>
        <w:jc w:val="center"/>
        <w:rPr>
          <w:rFonts w:ascii="Arial Narrow" w:hAnsi="Arial Narrow" w:cs="Arial Narrow"/>
          <w:b/>
          <w:sz w:val="22"/>
          <w:szCs w:val="22"/>
        </w:rPr>
      </w:pPr>
    </w:p>
    <w:p w:rsidR="003B12AB" w:rsidRPr="001458CB" w:rsidRDefault="003B12AB" w:rsidP="009B1B90">
      <w:pPr>
        <w:pStyle w:val="Tekstpodstawowy"/>
        <w:spacing w:line="276" w:lineRule="auto"/>
        <w:ind w:firstLine="708"/>
        <w:jc w:val="center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b/>
          <w:sz w:val="22"/>
          <w:szCs w:val="22"/>
        </w:rPr>
        <w:t>ZAMAWIAJĄCY:</w:t>
      </w:r>
      <w:r w:rsidRPr="001458CB">
        <w:rPr>
          <w:rFonts w:ascii="Arial Narrow" w:hAnsi="Arial Narrow" w:cs="Arial Narrow"/>
          <w:b/>
          <w:sz w:val="22"/>
          <w:szCs w:val="22"/>
        </w:rPr>
        <w:tab/>
      </w:r>
      <w:r w:rsidRPr="001458CB">
        <w:rPr>
          <w:rFonts w:ascii="Arial Narrow" w:hAnsi="Arial Narrow" w:cs="Arial Narrow"/>
          <w:b/>
          <w:sz w:val="22"/>
          <w:szCs w:val="22"/>
        </w:rPr>
        <w:tab/>
      </w:r>
      <w:r w:rsidRPr="001458CB">
        <w:rPr>
          <w:rFonts w:ascii="Arial Narrow" w:hAnsi="Arial Narrow" w:cs="Arial Narrow"/>
          <w:b/>
          <w:sz w:val="22"/>
          <w:szCs w:val="22"/>
        </w:rPr>
        <w:tab/>
      </w:r>
      <w:r w:rsidR="00294E21" w:rsidRPr="001458CB">
        <w:rPr>
          <w:rFonts w:ascii="Arial Narrow" w:hAnsi="Arial Narrow" w:cs="Arial Narrow"/>
          <w:b/>
          <w:sz w:val="22"/>
          <w:szCs w:val="22"/>
        </w:rPr>
        <w:tab/>
      </w:r>
      <w:r w:rsidRPr="001458CB">
        <w:rPr>
          <w:rFonts w:ascii="Arial Narrow" w:hAnsi="Arial Narrow" w:cs="Arial Narrow"/>
          <w:b/>
          <w:sz w:val="22"/>
          <w:szCs w:val="22"/>
        </w:rPr>
        <w:tab/>
      </w:r>
      <w:r w:rsidRPr="001458CB">
        <w:rPr>
          <w:rFonts w:ascii="Arial Narrow" w:hAnsi="Arial Narrow" w:cs="Arial Narrow"/>
          <w:b/>
          <w:sz w:val="22"/>
          <w:szCs w:val="22"/>
        </w:rPr>
        <w:tab/>
        <w:t>WYKONAWCA:</w:t>
      </w:r>
    </w:p>
    <w:p w:rsidR="003B12AB" w:rsidRPr="001458CB" w:rsidRDefault="003B12AB" w:rsidP="005512CD">
      <w:pPr>
        <w:pStyle w:val="Tekstpodstawowy"/>
        <w:spacing w:line="276" w:lineRule="auto"/>
        <w:rPr>
          <w:rFonts w:ascii="Arial Narrow" w:hAnsi="Arial Narrow" w:cs="Arial Narrow"/>
          <w:sz w:val="22"/>
          <w:szCs w:val="22"/>
        </w:rPr>
      </w:pPr>
    </w:p>
    <w:p w:rsidR="00307369" w:rsidRPr="001458CB" w:rsidRDefault="00307369" w:rsidP="005512CD">
      <w:pPr>
        <w:pStyle w:val="Tekstpodstawowy"/>
        <w:spacing w:line="276" w:lineRule="auto"/>
        <w:ind w:left="708" w:firstLine="708"/>
        <w:rPr>
          <w:rFonts w:ascii="Arial Narrow" w:hAnsi="Arial Narrow" w:cs="Arial Narrow"/>
          <w:sz w:val="22"/>
          <w:szCs w:val="22"/>
        </w:rPr>
      </w:pPr>
    </w:p>
    <w:p w:rsidR="00A33C61" w:rsidRPr="001458CB" w:rsidRDefault="003B12AB" w:rsidP="0074323B">
      <w:pPr>
        <w:pStyle w:val="Tekstpodstawowy"/>
        <w:spacing w:line="276" w:lineRule="auto"/>
        <w:ind w:left="708" w:firstLine="708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        ..........................................</w:t>
      </w:r>
      <w:r w:rsidRPr="001458CB">
        <w:rPr>
          <w:rFonts w:ascii="Arial Narrow" w:hAnsi="Arial Narrow" w:cs="Arial Narrow"/>
          <w:sz w:val="22"/>
          <w:szCs w:val="22"/>
        </w:rPr>
        <w:tab/>
      </w:r>
      <w:r w:rsidRPr="001458CB">
        <w:rPr>
          <w:rFonts w:ascii="Arial Narrow" w:hAnsi="Arial Narrow" w:cs="Arial Narrow"/>
          <w:sz w:val="22"/>
          <w:szCs w:val="22"/>
        </w:rPr>
        <w:tab/>
        <w:t xml:space="preserve">                                    ...........................................</w:t>
      </w:r>
    </w:p>
    <w:p w:rsidR="00407FBB" w:rsidRPr="001458CB" w:rsidRDefault="00407FBB" w:rsidP="00A33C61">
      <w:pPr>
        <w:rPr>
          <w:rFonts w:ascii="Arial Narrow" w:hAnsi="Arial Narrow"/>
          <w:sz w:val="18"/>
          <w:szCs w:val="22"/>
        </w:rPr>
      </w:pPr>
    </w:p>
    <w:p w:rsidR="00126373" w:rsidRPr="001458CB" w:rsidRDefault="00126373">
      <w:pPr>
        <w:rPr>
          <w:rFonts w:ascii="Arial Narrow" w:hAnsi="Arial Narrow"/>
          <w:i/>
          <w:sz w:val="18"/>
          <w:szCs w:val="22"/>
        </w:rPr>
      </w:pPr>
    </w:p>
    <w:sectPr w:rsidR="00126373" w:rsidRPr="001458CB" w:rsidSect="004A3238">
      <w:footerReference w:type="default" r:id="rId14"/>
      <w:pgSz w:w="11906" w:h="16838"/>
      <w:pgMar w:top="851" w:right="1021" w:bottom="709" w:left="1021" w:header="708" w:footer="92" w:gutter="0"/>
      <w:cols w:space="708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206E" w:rsidRDefault="00AE206E" w:rsidP="00667665">
      <w:r>
        <w:separator/>
      </w:r>
    </w:p>
  </w:endnote>
  <w:endnote w:type="continuationSeparator" w:id="1">
    <w:p w:rsidR="00AE206E" w:rsidRDefault="00AE206E" w:rsidP="006676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0E5" w:rsidRPr="00EA17E6" w:rsidRDefault="0060472A">
    <w:pPr>
      <w:pStyle w:val="Stopka"/>
      <w:jc w:val="center"/>
      <w:rPr>
        <w:rFonts w:ascii="Arial Narrow" w:hAnsi="Arial Narrow"/>
        <w:sz w:val="20"/>
      </w:rPr>
    </w:pPr>
    <w:r w:rsidRPr="00EA17E6">
      <w:rPr>
        <w:rFonts w:ascii="Arial Narrow" w:hAnsi="Arial Narrow"/>
        <w:sz w:val="20"/>
      </w:rPr>
      <w:fldChar w:fldCharType="begin"/>
    </w:r>
    <w:r w:rsidR="003B10E5" w:rsidRPr="00EA17E6">
      <w:rPr>
        <w:rFonts w:ascii="Arial Narrow" w:hAnsi="Arial Narrow"/>
        <w:sz w:val="20"/>
      </w:rPr>
      <w:instrText xml:space="preserve"> PAGE   \* MERGEFORMAT </w:instrText>
    </w:r>
    <w:r w:rsidRPr="00EA17E6">
      <w:rPr>
        <w:rFonts w:ascii="Arial Narrow" w:hAnsi="Arial Narrow"/>
        <w:sz w:val="20"/>
      </w:rPr>
      <w:fldChar w:fldCharType="separate"/>
    </w:r>
    <w:r w:rsidR="00A51E91">
      <w:rPr>
        <w:rFonts w:ascii="Arial Narrow" w:hAnsi="Arial Narrow"/>
        <w:noProof/>
        <w:sz w:val="20"/>
      </w:rPr>
      <w:t>1</w:t>
    </w:r>
    <w:r w:rsidRPr="00EA17E6">
      <w:rPr>
        <w:rFonts w:ascii="Arial Narrow" w:hAnsi="Arial Narrow"/>
        <w:sz w:val="20"/>
      </w:rPr>
      <w:fldChar w:fldCharType="end"/>
    </w:r>
  </w:p>
  <w:p w:rsidR="003B10E5" w:rsidRPr="00CB19F1" w:rsidRDefault="003B10E5" w:rsidP="007D0D26">
    <w:pPr>
      <w:pStyle w:val="Stopka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</w:rPr>
      <w:t xml:space="preserve">Wyk. </w:t>
    </w:r>
    <w:r w:rsidR="000C1F98">
      <w:rPr>
        <w:rFonts w:ascii="Arial Narrow" w:hAnsi="Arial Narrow"/>
        <w:sz w:val="20"/>
      </w:rPr>
      <w:t>K. Szułczyńska</w:t>
    </w:r>
    <w:r>
      <w:rPr>
        <w:rFonts w:ascii="Arial Narrow" w:hAnsi="Arial Narrow"/>
        <w:sz w:val="20"/>
      </w:rPr>
      <w:t xml:space="preserve">  - tel. 261 417 448</w:t>
    </w:r>
    <w:r w:rsidRPr="007D0D26">
      <w:rPr>
        <w:rFonts w:ascii="Arial Narrow" w:hAnsi="Arial Narrow"/>
        <w:sz w:val="20"/>
      </w:rPr>
      <w:t xml:space="preserve">, </w:t>
    </w:r>
    <w:r w:rsidR="000C1F98" w:rsidRPr="000C1F98">
      <w:rPr>
        <w:rFonts w:ascii="Arial Narrow" w:hAnsi="Arial Narrow"/>
        <w:sz w:val="20"/>
      </w:rPr>
      <w:t>szulczynska5702@10wsk.mil.pl</w:t>
    </w:r>
  </w:p>
  <w:p w:rsidR="003B10E5" w:rsidRDefault="003B10E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206E" w:rsidRDefault="00AE206E" w:rsidP="00667665">
      <w:r>
        <w:separator/>
      </w:r>
    </w:p>
  </w:footnote>
  <w:footnote w:type="continuationSeparator" w:id="1">
    <w:p w:rsidR="00AE206E" w:rsidRDefault="00AE206E" w:rsidP="00667665">
      <w:r>
        <w:continuationSeparator/>
      </w:r>
    </w:p>
  </w:footnote>
  <w:footnote w:id="2">
    <w:p w:rsidR="003B10E5" w:rsidRDefault="003B10E5" w:rsidP="007D0D26">
      <w:pPr>
        <w:pStyle w:val="Tekstprzypisudolnego"/>
        <w:rPr>
          <w:rFonts w:ascii="Arial Narrow" w:hAnsi="Arial Narrow"/>
        </w:rPr>
      </w:pPr>
      <w:r>
        <w:rPr>
          <w:rStyle w:val="Odwoanieprzypisudolnego"/>
          <w:rFonts w:ascii="Arial Narrow" w:hAnsi="Arial Narrow"/>
        </w:rPr>
        <w:footnoteRef/>
      </w:r>
      <w:r>
        <w:rPr>
          <w:rFonts w:ascii="Arial Narrow" w:hAnsi="Arial Narrow"/>
        </w:rPr>
        <w:t xml:space="preserve"> niewłaściwe skreślić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E1B0A266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hAnsi="Arial Narrow" w:cs="Arial Narrow"/>
        <w:b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4"/>
    <w:multiLevelType w:val="multilevel"/>
    <w:tmpl w:val="43C43522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hAnsi="Arial Narrow" w:cs="Arial Narrow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5"/>
    <w:multiLevelType w:val="multilevel"/>
    <w:tmpl w:val="8976DD74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b w:val="0"/>
        <w:i w:val="0"/>
        <w:iCs/>
        <w:color w:val="auto"/>
        <w:sz w:val="22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0000006"/>
    <w:multiLevelType w:val="multilevel"/>
    <w:tmpl w:val="0888BF2E"/>
    <w:name w:val="WW8Num6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 Narrow" w:hAnsi="Arial Narrow" w:cs="Arial Narrow"/>
        <w:b w:val="0"/>
        <w:bCs/>
        <w:i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360"/>
        </w:tabs>
        <w:ind w:left="6120" w:hanging="180"/>
      </w:pPr>
    </w:lvl>
  </w:abstractNum>
  <w:abstractNum w:abstractNumId="4">
    <w:nsid w:val="00000007"/>
    <w:multiLevelType w:val="multilevel"/>
    <w:tmpl w:val="A8A6847C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0000008"/>
    <w:multiLevelType w:val="multilevel"/>
    <w:tmpl w:val="522E4600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b w:val="0"/>
        <w:bCs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6">
    <w:nsid w:val="00000009"/>
    <w:multiLevelType w:val="multi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sz w:val="22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7">
    <w:nsid w:val="0000000A"/>
    <w:multiLevelType w:val="multilevel"/>
    <w:tmpl w:val="D5E2BA02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hAnsi="Arial Narrow" w:cs="Arial Narrow"/>
        <w:b w:val="0"/>
        <w:bCs/>
        <w:sz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8">
    <w:nsid w:val="0000000B"/>
    <w:multiLevelType w:val="multilevel"/>
    <w:tmpl w:val="0000000B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9">
    <w:nsid w:val="0000000C"/>
    <w:multiLevelType w:val="multilevel"/>
    <w:tmpl w:val="0000000C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  <w:rPr>
        <w:rFonts w:ascii="Arial Narrow" w:hAnsi="Arial Narrow" w:cs="Arial Narrow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10">
    <w:nsid w:val="0000000D"/>
    <w:multiLevelType w:val="multilevel"/>
    <w:tmpl w:val="0000000D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E"/>
    <w:multiLevelType w:val="multilevel"/>
    <w:tmpl w:val="892256D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trike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6EC3986"/>
    <w:multiLevelType w:val="hybridMultilevel"/>
    <w:tmpl w:val="D308973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D324F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CCC29F2"/>
    <w:multiLevelType w:val="hybridMultilevel"/>
    <w:tmpl w:val="2C4A8D02"/>
    <w:lvl w:ilvl="0" w:tplc="0DB08AE2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DBF7DA3"/>
    <w:multiLevelType w:val="hybridMultilevel"/>
    <w:tmpl w:val="6EA2DD62"/>
    <w:lvl w:ilvl="0" w:tplc="0DB08AE2">
      <w:start w:val="1"/>
      <w:numFmt w:val="decimal"/>
      <w:lvlText w:val="%1."/>
      <w:lvlJc w:val="left"/>
      <w:pPr>
        <w:ind w:left="426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19464928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16">
    <w:nsid w:val="21D343C4"/>
    <w:multiLevelType w:val="hybridMultilevel"/>
    <w:tmpl w:val="03181F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F2790E"/>
    <w:multiLevelType w:val="hybridMultilevel"/>
    <w:tmpl w:val="D06EC0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29E3C15"/>
    <w:multiLevelType w:val="hybridMultilevel"/>
    <w:tmpl w:val="4DCCE3E0"/>
    <w:lvl w:ilvl="0" w:tplc="6938E0D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B5E6F1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335E602A"/>
    <w:multiLevelType w:val="hybridMultilevel"/>
    <w:tmpl w:val="4FEC8FE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FB4204F"/>
    <w:multiLevelType w:val="hybridMultilevel"/>
    <w:tmpl w:val="00A409FA"/>
    <w:lvl w:ilvl="0" w:tplc="9C0A9A1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3FB3F48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23">
    <w:nsid w:val="486F7E73"/>
    <w:multiLevelType w:val="hybridMultilevel"/>
    <w:tmpl w:val="CA78FE7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F90E63"/>
    <w:multiLevelType w:val="multilevel"/>
    <w:tmpl w:val="BFD86A5E"/>
    <w:name w:val="WW8Num82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 w:hint="default"/>
        <w:b w:val="0"/>
        <w:bCs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5">
    <w:nsid w:val="65AF2C3F"/>
    <w:multiLevelType w:val="hybridMultilevel"/>
    <w:tmpl w:val="EA5A0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11"/>
  </w:num>
  <w:num w:numId="5">
    <w:abstractNumId w:val="23"/>
  </w:num>
  <w:num w:numId="6">
    <w:abstractNumId w:val="19"/>
  </w:num>
  <w:num w:numId="7">
    <w:abstractNumId w:val="13"/>
  </w:num>
  <w:num w:numId="8">
    <w:abstractNumId w:val="22"/>
    <w:lvlOverride w:ilvl="0">
      <w:startOverride w:val="1"/>
    </w:lvlOverride>
  </w:num>
  <w:num w:numId="9">
    <w:abstractNumId w:val="20"/>
  </w:num>
  <w:num w:numId="10">
    <w:abstractNumId w:val="14"/>
  </w:num>
  <w:num w:numId="11">
    <w:abstractNumId w:val="15"/>
    <w:lvlOverride w:ilvl="0">
      <w:startOverride w:val="1"/>
    </w:lvlOverride>
  </w:num>
  <w:num w:numId="12">
    <w:abstractNumId w:val="12"/>
  </w:num>
  <w:num w:numId="13">
    <w:abstractNumId w:val="17"/>
  </w:num>
  <w:num w:numId="14">
    <w:abstractNumId w:val="18"/>
  </w:num>
  <w:num w:numId="15">
    <w:abstractNumId w:val="16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isplayBackgroundShape/>
  <w:embedSystemFonts/>
  <w:stylePaneFormatFilter w:val="000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FA119A"/>
    <w:rsid w:val="0000696B"/>
    <w:rsid w:val="000156CB"/>
    <w:rsid w:val="00015D82"/>
    <w:rsid w:val="00021996"/>
    <w:rsid w:val="0002237F"/>
    <w:rsid w:val="00032204"/>
    <w:rsid w:val="000340B6"/>
    <w:rsid w:val="00041736"/>
    <w:rsid w:val="00047F65"/>
    <w:rsid w:val="000514FF"/>
    <w:rsid w:val="00056D9F"/>
    <w:rsid w:val="000603A6"/>
    <w:rsid w:val="0006156E"/>
    <w:rsid w:val="00063ACA"/>
    <w:rsid w:val="00070199"/>
    <w:rsid w:val="00070756"/>
    <w:rsid w:val="000820C8"/>
    <w:rsid w:val="00082232"/>
    <w:rsid w:val="00086E10"/>
    <w:rsid w:val="0009233A"/>
    <w:rsid w:val="000A0D54"/>
    <w:rsid w:val="000A19B4"/>
    <w:rsid w:val="000A3748"/>
    <w:rsid w:val="000A580C"/>
    <w:rsid w:val="000B1314"/>
    <w:rsid w:val="000B1858"/>
    <w:rsid w:val="000B4542"/>
    <w:rsid w:val="000B5638"/>
    <w:rsid w:val="000C0D66"/>
    <w:rsid w:val="000C1F98"/>
    <w:rsid w:val="000C2CC4"/>
    <w:rsid w:val="000D756E"/>
    <w:rsid w:val="000D7C33"/>
    <w:rsid w:val="000E1866"/>
    <w:rsid w:val="000E3FB1"/>
    <w:rsid w:val="000F2BB9"/>
    <w:rsid w:val="00100ED0"/>
    <w:rsid w:val="00114B87"/>
    <w:rsid w:val="00116AF5"/>
    <w:rsid w:val="00126373"/>
    <w:rsid w:val="00127C19"/>
    <w:rsid w:val="001458CB"/>
    <w:rsid w:val="001463C4"/>
    <w:rsid w:val="0016618B"/>
    <w:rsid w:val="00173C74"/>
    <w:rsid w:val="001800E2"/>
    <w:rsid w:val="001946D4"/>
    <w:rsid w:val="001C1AFD"/>
    <w:rsid w:val="001D276D"/>
    <w:rsid w:val="001E27EB"/>
    <w:rsid w:val="001E3C57"/>
    <w:rsid w:val="001E523F"/>
    <w:rsid w:val="001E5D82"/>
    <w:rsid w:val="001E7912"/>
    <w:rsid w:val="001F18BB"/>
    <w:rsid w:val="001F5103"/>
    <w:rsid w:val="0020289B"/>
    <w:rsid w:val="002123F1"/>
    <w:rsid w:val="00216374"/>
    <w:rsid w:val="00232EB6"/>
    <w:rsid w:val="00233515"/>
    <w:rsid w:val="002379FF"/>
    <w:rsid w:val="00237E53"/>
    <w:rsid w:val="00247A2A"/>
    <w:rsid w:val="00247A4D"/>
    <w:rsid w:val="00263208"/>
    <w:rsid w:val="002701DF"/>
    <w:rsid w:val="00270B5E"/>
    <w:rsid w:val="00272A84"/>
    <w:rsid w:val="00274D27"/>
    <w:rsid w:val="002949F2"/>
    <w:rsid w:val="00294E21"/>
    <w:rsid w:val="002951F7"/>
    <w:rsid w:val="00296E3E"/>
    <w:rsid w:val="002B1954"/>
    <w:rsid w:val="002C0ACD"/>
    <w:rsid w:val="002C3349"/>
    <w:rsid w:val="002D3F2A"/>
    <w:rsid w:val="002D76CD"/>
    <w:rsid w:val="002E3D42"/>
    <w:rsid w:val="002E4395"/>
    <w:rsid w:val="002E47D5"/>
    <w:rsid w:val="002F71D6"/>
    <w:rsid w:val="0030248C"/>
    <w:rsid w:val="00303A42"/>
    <w:rsid w:val="00307369"/>
    <w:rsid w:val="003179F7"/>
    <w:rsid w:val="00330B4C"/>
    <w:rsid w:val="00335CD6"/>
    <w:rsid w:val="003415D2"/>
    <w:rsid w:val="00345088"/>
    <w:rsid w:val="0034575F"/>
    <w:rsid w:val="00347C32"/>
    <w:rsid w:val="0035078C"/>
    <w:rsid w:val="00350A06"/>
    <w:rsid w:val="00353A69"/>
    <w:rsid w:val="00353FF2"/>
    <w:rsid w:val="003556F6"/>
    <w:rsid w:val="00357968"/>
    <w:rsid w:val="00365285"/>
    <w:rsid w:val="003708CC"/>
    <w:rsid w:val="003717B5"/>
    <w:rsid w:val="00373143"/>
    <w:rsid w:val="003750BF"/>
    <w:rsid w:val="003817DE"/>
    <w:rsid w:val="00384E39"/>
    <w:rsid w:val="00384EE9"/>
    <w:rsid w:val="00385EB8"/>
    <w:rsid w:val="00385FB8"/>
    <w:rsid w:val="00390BEB"/>
    <w:rsid w:val="003939E2"/>
    <w:rsid w:val="00395742"/>
    <w:rsid w:val="003A28CB"/>
    <w:rsid w:val="003A6BD0"/>
    <w:rsid w:val="003B10E5"/>
    <w:rsid w:val="003B12AB"/>
    <w:rsid w:val="003C04C8"/>
    <w:rsid w:val="003C2649"/>
    <w:rsid w:val="003C285B"/>
    <w:rsid w:val="003C5C9D"/>
    <w:rsid w:val="003C67E3"/>
    <w:rsid w:val="003C7C23"/>
    <w:rsid w:val="003C7FF6"/>
    <w:rsid w:val="003D3B27"/>
    <w:rsid w:val="003D56C6"/>
    <w:rsid w:val="003E05AC"/>
    <w:rsid w:val="003E1B48"/>
    <w:rsid w:val="003E5D5E"/>
    <w:rsid w:val="0040669D"/>
    <w:rsid w:val="00407FBB"/>
    <w:rsid w:val="00420714"/>
    <w:rsid w:val="00433663"/>
    <w:rsid w:val="00434763"/>
    <w:rsid w:val="00443BD2"/>
    <w:rsid w:val="00446D80"/>
    <w:rsid w:val="00451102"/>
    <w:rsid w:val="00457036"/>
    <w:rsid w:val="0046397D"/>
    <w:rsid w:val="00463FBE"/>
    <w:rsid w:val="004665D7"/>
    <w:rsid w:val="004765CC"/>
    <w:rsid w:val="00490D75"/>
    <w:rsid w:val="00491C2D"/>
    <w:rsid w:val="004943C4"/>
    <w:rsid w:val="004A3238"/>
    <w:rsid w:val="004A36D5"/>
    <w:rsid w:val="004B02D9"/>
    <w:rsid w:val="004B18CA"/>
    <w:rsid w:val="004B3B59"/>
    <w:rsid w:val="004D6236"/>
    <w:rsid w:val="004D7377"/>
    <w:rsid w:val="004E62B0"/>
    <w:rsid w:val="004F1EF2"/>
    <w:rsid w:val="004F3C83"/>
    <w:rsid w:val="004F481E"/>
    <w:rsid w:val="004F4851"/>
    <w:rsid w:val="005070FE"/>
    <w:rsid w:val="00511BC3"/>
    <w:rsid w:val="00512E25"/>
    <w:rsid w:val="005140F2"/>
    <w:rsid w:val="005155C6"/>
    <w:rsid w:val="005215C9"/>
    <w:rsid w:val="00531F6C"/>
    <w:rsid w:val="005375F6"/>
    <w:rsid w:val="005457E6"/>
    <w:rsid w:val="005512CD"/>
    <w:rsid w:val="005719F8"/>
    <w:rsid w:val="005758E3"/>
    <w:rsid w:val="00577DF8"/>
    <w:rsid w:val="005A6329"/>
    <w:rsid w:val="005A6ACA"/>
    <w:rsid w:val="005B1216"/>
    <w:rsid w:val="005B2A63"/>
    <w:rsid w:val="005B2F1E"/>
    <w:rsid w:val="005C72C2"/>
    <w:rsid w:val="005D20CD"/>
    <w:rsid w:val="005D6ECC"/>
    <w:rsid w:val="005E271A"/>
    <w:rsid w:val="005F0344"/>
    <w:rsid w:val="005F22CB"/>
    <w:rsid w:val="005F4B52"/>
    <w:rsid w:val="00602B90"/>
    <w:rsid w:val="0060472A"/>
    <w:rsid w:val="00606896"/>
    <w:rsid w:val="00612FDD"/>
    <w:rsid w:val="006133B0"/>
    <w:rsid w:val="00622F7A"/>
    <w:rsid w:val="00623A2F"/>
    <w:rsid w:val="00634552"/>
    <w:rsid w:val="00634ABB"/>
    <w:rsid w:val="00634E10"/>
    <w:rsid w:val="0063757F"/>
    <w:rsid w:val="00640047"/>
    <w:rsid w:val="006406E0"/>
    <w:rsid w:val="00650321"/>
    <w:rsid w:val="006521E1"/>
    <w:rsid w:val="0065284B"/>
    <w:rsid w:val="006532AF"/>
    <w:rsid w:val="00656D59"/>
    <w:rsid w:val="00660201"/>
    <w:rsid w:val="00665850"/>
    <w:rsid w:val="00667665"/>
    <w:rsid w:val="00667A86"/>
    <w:rsid w:val="00670F21"/>
    <w:rsid w:val="0067230D"/>
    <w:rsid w:val="00675F8D"/>
    <w:rsid w:val="006867A8"/>
    <w:rsid w:val="00690DB0"/>
    <w:rsid w:val="00695BDF"/>
    <w:rsid w:val="006A4EC0"/>
    <w:rsid w:val="006B4B3F"/>
    <w:rsid w:val="006B6CE8"/>
    <w:rsid w:val="006C0F1D"/>
    <w:rsid w:val="006C6DF6"/>
    <w:rsid w:val="006D4106"/>
    <w:rsid w:val="006F7EFA"/>
    <w:rsid w:val="00701C07"/>
    <w:rsid w:val="00705588"/>
    <w:rsid w:val="00705E0D"/>
    <w:rsid w:val="0070700C"/>
    <w:rsid w:val="007128C7"/>
    <w:rsid w:val="0071528C"/>
    <w:rsid w:val="007225FB"/>
    <w:rsid w:val="00726FAB"/>
    <w:rsid w:val="007276F0"/>
    <w:rsid w:val="00727E4A"/>
    <w:rsid w:val="00736425"/>
    <w:rsid w:val="007426C6"/>
    <w:rsid w:val="0074323B"/>
    <w:rsid w:val="00744835"/>
    <w:rsid w:val="00751087"/>
    <w:rsid w:val="00770355"/>
    <w:rsid w:val="007711D5"/>
    <w:rsid w:val="007712AD"/>
    <w:rsid w:val="007755CB"/>
    <w:rsid w:val="00794D31"/>
    <w:rsid w:val="007A7165"/>
    <w:rsid w:val="007A7569"/>
    <w:rsid w:val="007B000A"/>
    <w:rsid w:val="007B1921"/>
    <w:rsid w:val="007B48BC"/>
    <w:rsid w:val="007B6027"/>
    <w:rsid w:val="007D0D26"/>
    <w:rsid w:val="007D37F4"/>
    <w:rsid w:val="007D3A8F"/>
    <w:rsid w:val="007E1A45"/>
    <w:rsid w:val="007E6D04"/>
    <w:rsid w:val="00802E3E"/>
    <w:rsid w:val="00807155"/>
    <w:rsid w:val="0081039C"/>
    <w:rsid w:val="00822571"/>
    <w:rsid w:val="00822914"/>
    <w:rsid w:val="008251E4"/>
    <w:rsid w:val="00837C9D"/>
    <w:rsid w:val="00841782"/>
    <w:rsid w:val="00850C47"/>
    <w:rsid w:val="0085547B"/>
    <w:rsid w:val="008649F8"/>
    <w:rsid w:val="0086526D"/>
    <w:rsid w:val="0087151A"/>
    <w:rsid w:val="00874A78"/>
    <w:rsid w:val="008843DD"/>
    <w:rsid w:val="0088682D"/>
    <w:rsid w:val="00891E8E"/>
    <w:rsid w:val="0089548B"/>
    <w:rsid w:val="0089558D"/>
    <w:rsid w:val="008A1B3B"/>
    <w:rsid w:val="008A5A7C"/>
    <w:rsid w:val="008C4088"/>
    <w:rsid w:val="008C4788"/>
    <w:rsid w:val="008C6435"/>
    <w:rsid w:val="008C6D1B"/>
    <w:rsid w:val="008D1420"/>
    <w:rsid w:val="008D693D"/>
    <w:rsid w:val="008D6AD6"/>
    <w:rsid w:val="008D76F6"/>
    <w:rsid w:val="008D76FD"/>
    <w:rsid w:val="008E2021"/>
    <w:rsid w:val="008E5C42"/>
    <w:rsid w:val="008F1390"/>
    <w:rsid w:val="008F17DB"/>
    <w:rsid w:val="008F357C"/>
    <w:rsid w:val="008F3E06"/>
    <w:rsid w:val="008F4642"/>
    <w:rsid w:val="008F6546"/>
    <w:rsid w:val="008F6664"/>
    <w:rsid w:val="00902C7C"/>
    <w:rsid w:val="00913D6A"/>
    <w:rsid w:val="00920996"/>
    <w:rsid w:val="00925402"/>
    <w:rsid w:val="009254A9"/>
    <w:rsid w:val="0092792E"/>
    <w:rsid w:val="00933345"/>
    <w:rsid w:val="0094591D"/>
    <w:rsid w:val="009541B1"/>
    <w:rsid w:val="009554AA"/>
    <w:rsid w:val="00960921"/>
    <w:rsid w:val="00963C2E"/>
    <w:rsid w:val="009919D5"/>
    <w:rsid w:val="00995446"/>
    <w:rsid w:val="009954FF"/>
    <w:rsid w:val="009A18AD"/>
    <w:rsid w:val="009B1B90"/>
    <w:rsid w:val="009C6123"/>
    <w:rsid w:val="009D082B"/>
    <w:rsid w:val="009D0E06"/>
    <w:rsid w:val="009D42D7"/>
    <w:rsid w:val="009D6A7C"/>
    <w:rsid w:val="009E16D4"/>
    <w:rsid w:val="009F18A2"/>
    <w:rsid w:val="009F2104"/>
    <w:rsid w:val="00A05CA7"/>
    <w:rsid w:val="00A11875"/>
    <w:rsid w:val="00A232D3"/>
    <w:rsid w:val="00A31996"/>
    <w:rsid w:val="00A33C61"/>
    <w:rsid w:val="00A34870"/>
    <w:rsid w:val="00A371F1"/>
    <w:rsid w:val="00A42CE3"/>
    <w:rsid w:val="00A43B5C"/>
    <w:rsid w:val="00A47A84"/>
    <w:rsid w:val="00A51889"/>
    <w:rsid w:val="00A51E91"/>
    <w:rsid w:val="00A531BD"/>
    <w:rsid w:val="00A561CA"/>
    <w:rsid w:val="00A561EB"/>
    <w:rsid w:val="00A60503"/>
    <w:rsid w:val="00A61270"/>
    <w:rsid w:val="00A61B66"/>
    <w:rsid w:val="00A61BA1"/>
    <w:rsid w:val="00A666BA"/>
    <w:rsid w:val="00A6771E"/>
    <w:rsid w:val="00A87531"/>
    <w:rsid w:val="00A9288D"/>
    <w:rsid w:val="00AA2234"/>
    <w:rsid w:val="00AA6DDC"/>
    <w:rsid w:val="00AB2081"/>
    <w:rsid w:val="00AB4BF0"/>
    <w:rsid w:val="00AB53E9"/>
    <w:rsid w:val="00AB55CD"/>
    <w:rsid w:val="00AC376C"/>
    <w:rsid w:val="00AC5D24"/>
    <w:rsid w:val="00AD7B12"/>
    <w:rsid w:val="00AE206E"/>
    <w:rsid w:val="00AF093C"/>
    <w:rsid w:val="00AF4F13"/>
    <w:rsid w:val="00AF6B1A"/>
    <w:rsid w:val="00B01862"/>
    <w:rsid w:val="00B15904"/>
    <w:rsid w:val="00B235A8"/>
    <w:rsid w:val="00B32EE2"/>
    <w:rsid w:val="00B34BB1"/>
    <w:rsid w:val="00B354C1"/>
    <w:rsid w:val="00B36963"/>
    <w:rsid w:val="00B40309"/>
    <w:rsid w:val="00B417B6"/>
    <w:rsid w:val="00B43AE7"/>
    <w:rsid w:val="00B45F62"/>
    <w:rsid w:val="00B527DD"/>
    <w:rsid w:val="00B66D9E"/>
    <w:rsid w:val="00B67212"/>
    <w:rsid w:val="00B675A8"/>
    <w:rsid w:val="00B71A09"/>
    <w:rsid w:val="00B77A9F"/>
    <w:rsid w:val="00B811B5"/>
    <w:rsid w:val="00B85191"/>
    <w:rsid w:val="00B92E4C"/>
    <w:rsid w:val="00B97AF2"/>
    <w:rsid w:val="00BA319F"/>
    <w:rsid w:val="00BA3D80"/>
    <w:rsid w:val="00BA5F98"/>
    <w:rsid w:val="00BA7CB9"/>
    <w:rsid w:val="00BB049B"/>
    <w:rsid w:val="00BB1577"/>
    <w:rsid w:val="00BB7B71"/>
    <w:rsid w:val="00BC1802"/>
    <w:rsid w:val="00BC2D48"/>
    <w:rsid w:val="00BC3D0B"/>
    <w:rsid w:val="00BC62D8"/>
    <w:rsid w:val="00BD0212"/>
    <w:rsid w:val="00BD5922"/>
    <w:rsid w:val="00BE1011"/>
    <w:rsid w:val="00BF323D"/>
    <w:rsid w:val="00BF64D5"/>
    <w:rsid w:val="00C042B4"/>
    <w:rsid w:val="00C07D94"/>
    <w:rsid w:val="00C206B2"/>
    <w:rsid w:val="00C3338C"/>
    <w:rsid w:val="00C36458"/>
    <w:rsid w:val="00C36639"/>
    <w:rsid w:val="00C4457B"/>
    <w:rsid w:val="00C517A1"/>
    <w:rsid w:val="00C51A49"/>
    <w:rsid w:val="00C537A2"/>
    <w:rsid w:val="00C66BC7"/>
    <w:rsid w:val="00C92AD1"/>
    <w:rsid w:val="00C96084"/>
    <w:rsid w:val="00C9687D"/>
    <w:rsid w:val="00C9716A"/>
    <w:rsid w:val="00CA554B"/>
    <w:rsid w:val="00CB19F1"/>
    <w:rsid w:val="00CC755A"/>
    <w:rsid w:val="00CC7F7F"/>
    <w:rsid w:val="00CD1136"/>
    <w:rsid w:val="00CD1F22"/>
    <w:rsid w:val="00CD56D9"/>
    <w:rsid w:val="00CD72BA"/>
    <w:rsid w:val="00CE41B0"/>
    <w:rsid w:val="00CE7216"/>
    <w:rsid w:val="00CF0317"/>
    <w:rsid w:val="00CF1A9A"/>
    <w:rsid w:val="00CF6E0A"/>
    <w:rsid w:val="00D07ECC"/>
    <w:rsid w:val="00D07F6A"/>
    <w:rsid w:val="00D15228"/>
    <w:rsid w:val="00D15A07"/>
    <w:rsid w:val="00D1670F"/>
    <w:rsid w:val="00D22869"/>
    <w:rsid w:val="00D23FA6"/>
    <w:rsid w:val="00D30858"/>
    <w:rsid w:val="00D32692"/>
    <w:rsid w:val="00D37504"/>
    <w:rsid w:val="00D452B8"/>
    <w:rsid w:val="00D508E1"/>
    <w:rsid w:val="00D56064"/>
    <w:rsid w:val="00D637BF"/>
    <w:rsid w:val="00D66011"/>
    <w:rsid w:val="00D6762E"/>
    <w:rsid w:val="00D74BFA"/>
    <w:rsid w:val="00D7630A"/>
    <w:rsid w:val="00D80CBB"/>
    <w:rsid w:val="00D83455"/>
    <w:rsid w:val="00D83E9E"/>
    <w:rsid w:val="00D87077"/>
    <w:rsid w:val="00DA6200"/>
    <w:rsid w:val="00DB1BFC"/>
    <w:rsid w:val="00DB39D4"/>
    <w:rsid w:val="00DB62B7"/>
    <w:rsid w:val="00DC1AC0"/>
    <w:rsid w:val="00DC3EE9"/>
    <w:rsid w:val="00DC49FC"/>
    <w:rsid w:val="00DC6886"/>
    <w:rsid w:val="00DC75DC"/>
    <w:rsid w:val="00DD1D93"/>
    <w:rsid w:val="00DE0E67"/>
    <w:rsid w:val="00DF1818"/>
    <w:rsid w:val="00DF2259"/>
    <w:rsid w:val="00E00196"/>
    <w:rsid w:val="00E069C6"/>
    <w:rsid w:val="00E23AAC"/>
    <w:rsid w:val="00E32B4B"/>
    <w:rsid w:val="00E37615"/>
    <w:rsid w:val="00E45F69"/>
    <w:rsid w:val="00E5081F"/>
    <w:rsid w:val="00E50956"/>
    <w:rsid w:val="00E54B23"/>
    <w:rsid w:val="00E61ABD"/>
    <w:rsid w:val="00E638A6"/>
    <w:rsid w:val="00E6776B"/>
    <w:rsid w:val="00E8163C"/>
    <w:rsid w:val="00E84B5F"/>
    <w:rsid w:val="00E93E7B"/>
    <w:rsid w:val="00E945B6"/>
    <w:rsid w:val="00E94B94"/>
    <w:rsid w:val="00E96381"/>
    <w:rsid w:val="00EA17E6"/>
    <w:rsid w:val="00EA4CE5"/>
    <w:rsid w:val="00EA67EF"/>
    <w:rsid w:val="00EB275D"/>
    <w:rsid w:val="00EB31A6"/>
    <w:rsid w:val="00EB623C"/>
    <w:rsid w:val="00EB67C4"/>
    <w:rsid w:val="00EC33DF"/>
    <w:rsid w:val="00EC767A"/>
    <w:rsid w:val="00ED2133"/>
    <w:rsid w:val="00ED4685"/>
    <w:rsid w:val="00ED5F57"/>
    <w:rsid w:val="00EE0010"/>
    <w:rsid w:val="00EE695E"/>
    <w:rsid w:val="00EE6C37"/>
    <w:rsid w:val="00EF2D8A"/>
    <w:rsid w:val="00F034DC"/>
    <w:rsid w:val="00F21C35"/>
    <w:rsid w:val="00F2348F"/>
    <w:rsid w:val="00F30CAC"/>
    <w:rsid w:val="00F438D8"/>
    <w:rsid w:val="00F439F1"/>
    <w:rsid w:val="00F51908"/>
    <w:rsid w:val="00F51AE1"/>
    <w:rsid w:val="00F61379"/>
    <w:rsid w:val="00F66BAF"/>
    <w:rsid w:val="00F673D9"/>
    <w:rsid w:val="00F74558"/>
    <w:rsid w:val="00F77FC7"/>
    <w:rsid w:val="00F86048"/>
    <w:rsid w:val="00F94184"/>
    <w:rsid w:val="00F95C1E"/>
    <w:rsid w:val="00FA119A"/>
    <w:rsid w:val="00FA14C9"/>
    <w:rsid w:val="00FA2F6B"/>
    <w:rsid w:val="00FA4D70"/>
    <w:rsid w:val="00FA66AE"/>
    <w:rsid w:val="00FA7B98"/>
    <w:rsid w:val="00FB115A"/>
    <w:rsid w:val="00FC24ED"/>
    <w:rsid w:val="00FC34B8"/>
    <w:rsid w:val="00FC4A9E"/>
    <w:rsid w:val="00FE0381"/>
    <w:rsid w:val="00FE21F4"/>
    <w:rsid w:val="00FF04D7"/>
    <w:rsid w:val="00FF2796"/>
    <w:rsid w:val="00FF47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F4F13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Tekstpodstawowy"/>
    <w:qFormat/>
    <w:rsid w:val="00AF4F13"/>
    <w:pPr>
      <w:keepNext/>
      <w:tabs>
        <w:tab w:val="num" w:pos="0"/>
        <w:tab w:val="left" w:pos="360"/>
      </w:tabs>
      <w:spacing w:line="360" w:lineRule="auto"/>
      <w:ind w:left="432" w:hanging="432"/>
      <w:jc w:val="center"/>
      <w:outlineLvl w:val="0"/>
    </w:pPr>
    <w:rPr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AF4F13"/>
  </w:style>
  <w:style w:type="character" w:customStyle="1" w:styleId="WW8Num1z1">
    <w:name w:val="WW8Num1z1"/>
    <w:rsid w:val="00AF4F13"/>
  </w:style>
  <w:style w:type="character" w:customStyle="1" w:styleId="WW8Num1z2">
    <w:name w:val="WW8Num1z2"/>
    <w:rsid w:val="00AF4F13"/>
  </w:style>
  <w:style w:type="character" w:customStyle="1" w:styleId="WW8Num1z3">
    <w:name w:val="WW8Num1z3"/>
    <w:rsid w:val="00AF4F13"/>
  </w:style>
  <w:style w:type="character" w:customStyle="1" w:styleId="WW8Num1z4">
    <w:name w:val="WW8Num1z4"/>
    <w:rsid w:val="00AF4F13"/>
  </w:style>
  <w:style w:type="character" w:customStyle="1" w:styleId="WW8Num1z5">
    <w:name w:val="WW8Num1z5"/>
    <w:rsid w:val="00AF4F13"/>
  </w:style>
  <w:style w:type="character" w:customStyle="1" w:styleId="WW8Num1z6">
    <w:name w:val="WW8Num1z6"/>
    <w:rsid w:val="00AF4F13"/>
  </w:style>
  <w:style w:type="character" w:customStyle="1" w:styleId="WW8Num1z7">
    <w:name w:val="WW8Num1z7"/>
    <w:rsid w:val="00AF4F13"/>
  </w:style>
  <w:style w:type="character" w:customStyle="1" w:styleId="WW8Num1z8">
    <w:name w:val="WW8Num1z8"/>
    <w:rsid w:val="00AF4F13"/>
  </w:style>
  <w:style w:type="character" w:customStyle="1" w:styleId="WW8Num2z0">
    <w:name w:val="WW8Num2z0"/>
    <w:rsid w:val="00AF4F13"/>
    <w:rPr>
      <w:rFonts w:ascii="Arial Narrow" w:hAnsi="Arial Narrow" w:cs="Arial Narrow"/>
      <w:sz w:val="22"/>
    </w:rPr>
  </w:style>
  <w:style w:type="character" w:customStyle="1" w:styleId="WW8Num2z1">
    <w:name w:val="WW8Num2z1"/>
    <w:rsid w:val="00AF4F13"/>
  </w:style>
  <w:style w:type="character" w:customStyle="1" w:styleId="WW8Num2z2">
    <w:name w:val="WW8Num2z2"/>
    <w:rsid w:val="00AF4F13"/>
  </w:style>
  <w:style w:type="character" w:customStyle="1" w:styleId="WW8Num2z3">
    <w:name w:val="WW8Num2z3"/>
    <w:rsid w:val="00AF4F13"/>
  </w:style>
  <w:style w:type="character" w:customStyle="1" w:styleId="WW8Num2z4">
    <w:name w:val="WW8Num2z4"/>
    <w:rsid w:val="00AF4F13"/>
  </w:style>
  <w:style w:type="character" w:customStyle="1" w:styleId="WW8Num2z5">
    <w:name w:val="WW8Num2z5"/>
    <w:rsid w:val="00AF4F13"/>
  </w:style>
  <w:style w:type="character" w:customStyle="1" w:styleId="WW8Num2z6">
    <w:name w:val="WW8Num2z6"/>
    <w:rsid w:val="00AF4F13"/>
  </w:style>
  <w:style w:type="character" w:customStyle="1" w:styleId="WW8Num2z7">
    <w:name w:val="WW8Num2z7"/>
    <w:rsid w:val="00AF4F13"/>
  </w:style>
  <w:style w:type="character" w:customStyle="1" w:styleId="WW8Num2z8">
    <w:name w:val="WW8Num2z8"/>
    <w:rsid w:val="00AF4F13"/>
  </w:style>
  <w:style w:type="character" w:customStyle="1" w:styleId="WW8Num3z0">
    <w:name w:val="WW8Num3z0"/>
    <w:rsid w:val="00AF4F13"/>
  </w:style>
  <w:style w:type="character" w:customStyle="1" w:styleId="WW8Num3z1">
    <w:name w:val="WW8Num3z1"/>
    <w:rsid w:val="00AF4F13"/>
  </w:style>
  <w:style w:type="character" w:customStyle="1" w:styleId="WW8Num3z2">
    <w:name w:val="WW8Num3z2"/>
    <w:rsid w:val="00AF4F13"/>
  </w:style>
  <w:style w:type="character" w:customStyle="1" w:styleId="WW8Num3z3">
    <w:name w:val="WW8Num3z3"/>
    <w:rsid w:val="00AF4F13"/>
  </w:style>
  <w:style w:type="character" w:customStyle="1" w:styleId="WW8Num3z4">
    <w:name w:val="WW8Num3z4"/>
    <w:rsid w:val="00AF4F13"/>
  </w:style>
  <w:style w:type="character" w:customStyle="1" w:styleId="WW8Num3z5">
    <w:name w:val="WW8Num3z5"/>
    <w:rsid w:val="00AF4F13"/>
  </w:style>
  <w:style w:type="character" w:customStyle="1" w:styleId="WW8Num3z6">
    <w:name w:val="WW8Num3z6"/>
    <w:rsid w:val="00AF4F13"/>
  </w:style>
  <w:style w:type="character" w:customStyle="1" w:styleId="WW8Num3z7">
    <w:name w:val="WW8Num3z7"/>
    <w:rsid w:val="00AF4F13"/>
  </w:style>
  <w:style w:type="character" w:customStyle="1" w:styleId="WW8Num3z8">
    <w:name w:val="WW8Num3z8"/>
    <w:rsid w:val="00AF4F13"/>
  </w:style>
  <w:style w:type="character" w:customStyle="1" w:styleId="WW8Num4z0">
    <w:name w:val="WW8Num4z0"/>
    <w:rsid w:val="00AF4F13"/>
    <w:rPr>
      <w:rFonts w:ascii="Arial Narrow" w:hAnsi="Arial Narrow" w:cs="Arial Narrow"/>
      <w:b/>
      <w:sz w:val="22"/>
      <w:szCs w:val="22"/>
    </w:rPr>
  </w:style>
  <w:style w:type="character" w:customStyle="1" w:styleId="WW8Num4z1">
    <w:name w:val="WW8Num4z1"/>
    <w:rsid w:val="00AF4F13"/>
  </w:style>
  <w:style w:type="character" w:customStyle="1" w:styleId="WW8Num4z2">
    <w:name w:val="WW8Num4z2"/>
    <w:rsid w:val="00AF4F13"/>
  </w:style>
  <w:style w:type="character" w:customStyle="1" w:styleId="WW8Num4z3">
    <w:name w:val="WW8Num4z3"/>
    <w:rsid w:val="00AF4F13"/>
  </w:style>
  <w:style w:type="character" w:customStyle="1" w:styleId="WW8Num4z4">
    <w:name w:val="WW8Num4z4"/>
    <w:rsid w:val="00AF4F13"/>
  </w:style>
  <w:style w:type="character" w:customStyle="1" w:styleId="WW8Num4z5">
    <w:name w:val="WW8Num4z5"/>
    <w:rsid w:val="00AF4F13"/>
  </w:style>
  <w:style w:type="character" w:customStyle="1" w:styleId="WW8Num4z6">
    <w:name w:val="WW8Num4z6"/>
    <w:rsid w:val="00AF4F13"/>
  </w:style>
  <w:style w:type="character" w:customStyle="1" w:styleId="WW8Num4z7">
    <w:name w:val="WW8Num4z7"/>
    <w:rsid w:val="00AF4F13"/>
  </w:style>
  <w:style w:type="character" w:customStyle="1" w:styleId="WW8Num4z8">
    <w:name w:val="WW8Num4z8"/>
    <w:rsid w:val="00AF4F13"/>
  </w:style>
  <w:style w:type="character" w:customStyle="1" w:styleId="WW8Num5z0">
    <w:name w:val="WW8Num5z0"/>
    <w:rsid w:val="00AF4F13"/>
    <w:rPr>
      <w:rFonts w:ascii="Arial Narrow" w:hAnsi="Arial Narrow" w:cs="Arial Narrow"/>
      <w:color w:val="009900"/>
      <w:sz w:val="22"/>
      <w:szCs w:val="20"/>
    </w:rPr>
  </w:style>
  <w:style w:type="character" w:customStyle="1" w:styleId="WW8Num5z1">
    <w:name w:val="WW8Num5z1"/>
    <w:rsid w:val="00AF4F13"/>
  </w:style>
  <w:style w:type="character" w:customStyle="1" w:styleId="WW8Num5z2">
    <w:name w:val="WW8Num5z2"/>
    <w:rsid w:val="00AF4F13"/>
  </w:style>
  <w:style w:type="character" w:customStyle="1" w:styleId="WW8Num5z3">
    <w:name w:val="WW8Num5z3"/>
    <w:rsid w:val="00AF4F13"/>
  </w:style>
  <w:style w:type="character" w:customStyle="1" w:styleId="WW8Num5z4">
    <w:name w:val="WW8Num5z4"/>
    <w:rsid w:val="00AF4F13"/>
  </w:style>
  <w:style w:type="character" w:customStyle="1" w:styleId="WW8Num5z5">
    <w:name w:val="WW8Num5z5"/>
    <w:rsid w:val="00AF4F13"/>
  </w:style>
  <w:style w:type="character" w:customStyle="1" w:styleId="WW8Num5z6">
    <w:name w:val="WW8Num5z6"/>
    <w:rsid w:val="00AF4F13"/>
  </w:style>
  <w:style w:type="character" w:customStyle="1" w:styleId="WW8Num5z7">
    <w:name w:val="WW8Num5z7"/>
    <w:rsid w:val="00AF4F13"/>
  </w:style>
  <w:style w:type="character" w:customStyle="1" w:styleId="WW8Num5z8">
    <w:name w:val="WW8Num5z8"/>
    <w:rsid w:val="00AF4F13"/>
  </w:style>
  <w:style w:type="character" w:customStyle="1" w:styleId="WW8Num6z0">
    <w:name w:val="WW8Num6z0"/>
    <w:rsid w:val="00AF4F13"/>
    <w:rPr>
      <w:rFonts w:ascii="Arial Narrow" w:hAnsi="Arial Narrow" w:cs="Arial Narrow"/>
      <w:bCs/>
      <w:i/>
      <w:color w:val="009900"/>
      <w:sz w:val="22"/>
      <w:szCs w:val="22"/>
    </w:rPr>
  </w:style>
  <w:style w:type="character" w:customStyle="1" w:styleId="WW8Num6z1">
    <w:name w:val="WW8Num6z1"/>
    <w:rsid w:val="00AF4F13"/>
  </w:style>
  <w:style w:type="character" w:customStyle="1" w:styleId="WW8Num6z2">
    <w:name w:val="WW8Num6z2"/>
    <w:rsid w:val="00AF4F13"/>
  </w:style>
  <w:style w:type="character" w:customStyle="1" w:styleId="WW8Num6z3">
    <w:name w:val="WW8Num6z3"/>
    <w:rsid w:val="00AF4F13"/>
  </w:style>
  <w:style w:type="character" w:customStyle="1" w:styleId="WW8Num6z4">
    <w:name w:val="WW8Num6z4"/>
    <w:rsid w:val="00AF4F13"/>
  </w:style>
  <w:style w:type="character" w:customStyle="1" w:styleId="WW8Num6z5">
    <w:name w:val="WW8Num6z5"/>
    <w:rsid w:val="00AF4F13"/>
  </w:style>
  <w:style w:type="character" w:customStyle="1" w:styleId="WW8Num6z6">
    <w:name w:val="WW8Num6z6"/>
    <w:rsid w:val="00AF4F13"/>
  </w:style>
  <w:style w:type="character" w:customStyle="1" w:styleId="WW8Num6z7">
    <w:name w:val="WW8Num6z7"/>
    <w:rsid w:val="00AF4F13"/>
  </w:style>
  <w:style w:type="character" w:customStyle="1" w:styleId="WW8Num6z8">
    <w:name w:val="WW8Num6z8"/>
    <w:rsid w:val="00AF4F13"/>
  </w:style>
  <w:style w:type="character" w:customStyle="1" w:styleId="WW8Num7z0">
    <w:name w:val="WW8Num7z0"/>
    <w:rsid w:val="00AF4F13"/>
    <w:rPr>
      <w:rFonts w:ascii="Arial Narrow" w:hAnsi="Arial Narrow" w:cs="Arial Narrow"/>
      <w:sz w:val="22"/>
    </w:rPr>
  </w:style>
  <w:style w:type="character" w:customStyle="1" w:styleId="WW8Num7z1">
    <w:name w:val="WW8Num7z1"/>
    <w:rsid w:val="00AF4F13"/>
  </w:style>
  <w:style w:type="character" w:customStyle="1" w:styleId="WW8Num7z2">
    <w:name w:val="WW8Num7z2"/>
    <w:rsid w:val="00AF4F13"/>
  </w:style>
  <w:style w:type="character" w:customStyle="1" w:styleId="WW8Num7z3">
    <w:name w:val="WW8Num7z3"/>
    <w:rsid w:val="00AF4F13"/>
  </w:style>
  <w:style w:type="character" w:customStyle="1" w:styleId="WW8Num7z4">
    <w:name w:val="WW8Num7z4"/>
    <w:rsid w:val="00AF4F13"/>
  </w:style>
  <w:style w:type="character" w:customStyle="1" w:styleId="WW8Num7z5">
    <w:name w:val="WW8Num7z5"/>
    <w:rsid w:val="00AF4F13"/>
  </w:style>
  <w:style w:type="character" w:customStyle="1" w:styleId="WW8Num7z6">
    <w:name w:val="WW8Num7z6"/>
    <w:rsid w:val="00AF4F13"/>
  </w:style>
  <w:style w:type="character" w:customStyle="1" w:styleId="WW8Num7z7">
    <w:name w:val="WW8Num7z7"/>
    <w:rsid w:val="00AF4F13"/>
  </w:style>
  <w:style w:type="character" w:customStyle="1" w:styleId="WW8Num7z8">
    <w:name w:val="WW8Num7z8"/>
    <w:rsid w:val="00AF4F13"/>
  </w:style>
  <w:style w:type="character" w:customStyle="1" w:styleId="WW8Num8z0">
    <w:name w:val="WW8Num8z0"/>
    <w:rsid w:val="00AF4F13"/>
    <w:rPr>
      <w:rFonts w:ascii="Arial Narrow" w:hAnsi="Arial Narrow" w:cs="Arial Narrow"/>
      <w:b/>
      <w:bCs/>
      <w:sz w:val="22"/>
    </w:rPr>
  </w:style>
  <w:style w:type="character" w:customStyle="1" w:styleId="WW8Num8z1">
    <w:name w:val="WW8Num8z1"/>
    <w:rsid w:val="00AF4F13"/>
  </w:style>
  <w:style w:type="character" w:customStyle="1" w:styleId="WW8Num8z2">
    <w:name w:val="WW8Num8z2"/>
    <w:rsid w:val="00AF4F13"/>
  </w:style>
  <w:style w:type="character" w:customStyle="1" w:styleId="WW8Num8z3">
    <w:name w:val="WW8Num8z3"/>
    <w:rsid w:val="00AF4F13"/>
  </w:style>
  <w:style w:type="character" w:customStyle="1" w:styleId="WW8Num8z4">
    <w:name w:val="WW8Num8z4"/>
    <w:rsid w:val="00AF4F13"/>
  </w:style>
  <w:style w:type="character" w:customStyle="1" w:styleId="WW8Num8z5">
    <w:name w:val="WW8Num8z5"/>
    <w:rsid w:val="00AF4F13"/>
  </w:style>
  <w:style w:type="character" w:customStyle="1" w:styleId="WW8Num8z6">
    <w:name w:val="WW8Num8z6"/>
    <w:rsid w:val="00AF4F13"/>
  </w:style>
  <w:style w:type="character" w:customStyle="1" w:styleId="WW8Num8z7">
    <w:name w:val="WW8Num8z7"/>
    <w:rsid w:val="00AF4F13"/>
  </w:style>
  <w:style w:type="character" w:customStyle="1" w:styleId="WW8Num8z8">
    <w:name w:val="WW8Num8z8"/>
    <w:rsid w:val="00AF4F13"/>
  </w:style>
  <w:style w:type="character" w:customStyle="1" w:styleId="WW8Num9z0">
    <w:name w:val="WW8Num9z0"/>
    <w:rsid w:val="00AF4F13"/>
  </w:style>
  <w:style w:type="character" w:customStyle="1" w:styleId="WW8Num9z1">
    <w:name w:val="WW8Num9z1"/>
    <w:rsid w:val="00AF4F13"/>
  </w:style>
  <w:style w:type="character" w:customStyle="1" w:styleId="WW8Num9z2">
    <w:name w:val="WW8Num9z2"/>
    <w:rsid w:val="00AF4F13"/>
  </w:style>
  <w:style w:type="character" w:customStyle="1" w:styleId="WW8Num9z3">
    <w:name w:val="WW8Num9z3"/>
    <w:rsid w:val="00AF4F13"/>
  </w:style>
  <w:style w:type="character" w:customStyle="1" w:styleId="WW8Num9z4">
    <w:name w:val="WW8Num9z4"/>
    <w:rsid w:val="00AF4F13"/>
  </w:style>
  <w:style w:type="character" w:customStyle="1" w:styleId="WW8Num9z5">
    <w:name w:val="WW8Num9z5"/>
    <w:rsid w:val="00AF4F13"/>
  </w:style>
  <w:style w:type="character" w:customStyle="1" w:styleId="WW8Num9z6">
    <w:name w:val="WW8Num9z6"/>
    <w:rsid w:val="00AF4F13"/>
  </w:style>
  <w:style w:type="character" w:customStyle="1" w:styleId="WW8Num9z7">
    <w:name w:val="WW8Num9z7"/>
    <w:rsid w:val="00AF4F13"/>
  </w:style>
  <w:style w:type="character" w:customStyle="1" w:styleId="WW8Num9z8">
    <w:name w:val="WW8Num9z8"/>
    <w:rsid w:val="00AF4F13"/>
  </w:style>
  <w:style w:type="character" w:customStyle="1" w:styleId="WW8Num10z0">
    <w:name w:val="WW8Num10z0"/>
    <w:rsid w:val="00AF4F13"/>
    <w:rPr>
      <w:rFonts w:ascii="Arial Narrow" w:hAnsi="Arial Narrow" w:cs="Arial Narrow"/>
      <w:sz w:val="22"/>
      <w:szCs w:val="20"/>
    </w:rPr>
  </w:style>
  <w:style w:type="character" w:customStyle="1" w:styleId="WW8Num10z1">
    <w:name w:val="WW8Num10z1"/>
    <w:rsid w:val="00AF4F13"/>
  </w:style>
  <w:style w:type="character" w:customStyle="1" w:styleId="WW8Num10z2">
    <w:name w:val="WW8Num10z2"/>
    <w:rsid w:val="00AF4F13"/>
  </w:style>
  <w:style w:type="character" w:customStyle="1" w:styleId="WW8Num10z3">
    <w:name w:val="WW8Num10z3"/>
    <w:rsid w:val="00AF4F13"/>
  </w:style>
  <w:style w:type="character" w:customStyle="1" w:styleId="WW8Num10z4">
    <w:name w:val="WW8Num10z4"/>
    <w:rsid w:val="00AF4F13"/>
  </w:style>
  <w:style w:type="character" w:customStyle="1" w:styleId="WW8Num10z5">
    <w:name w:val="WW8Num10z5"/>
    <w:rsid w:val="00AF4F13"/>
  </w:style>
  <w:style w:type="character" w:customStyle="1" w:styleId="WW8Num10z6">
    <w:name w:val="WW8Num10z6"/>
    <w:rsid w:val="00AF4F13"/>
  </w:style>
  <w:style w:type="character" w:customStyle="1" w:styleId="WW8Num10z7">
    <w:name w:val="WW8Num10z7"/>
    <w:rsid w:val="00AF4F13"/>
  </w:style>
  <w:style w:type="character" w:customStyle="1" w:styleId="WW8Num10z8">
    <w:name w:val="WW8Num10z8"/>
    <w:rsid w:val="00AF4F13"/>
  </w:style>
  <w:style w:type="character" w:customStyle="1" w:styleId="WW8Num11z0">
    <w:name w:val="WW8Num11z0"/>
    <w:rsid w:val="00AF4F13"/>
    <w:rPr>
      <w:rFonts w:ascii="Arial Narrow" w:hAnsi="Arial Narrow" w:cs="Arial Narrow"/>
      <w:bCs/>
      <w:sz w:val="22"/>
    </w:rPr>
  </w:style>
  <w:style w:type="character" w:customStyle="1" w:styleId="WW8Num11z1">
    <w:name w:val="WW8Num11z1"/>
    <w:rsid w:val="00AF4F13"/>
  </w:style>
  <w:style w:type="character" w:customStyle="1" w:styleId="WW8Num11z2">
    <w:name w:val="WW8Num11z2"/>
    <w:rsid w:val="00AF4F13"/>
  </w:style>
  <w:style w:type="character" w:customStyle="1" w:styleId="WW8Num11z3">
    <w:name w:val="WW8Num11z3"/>
    <w:rsid w:val="00AF4F13"/>
  </w:style>
  <w:style w:type="character" w:customStyle="1" w:styleId="WW8Num11z4">
    <w:name w:val="WW8Num11z4"/>
    <w:rsid w:val="00AF4F13"/>
  </w:style>
  <w:style w:type="character" w:customStyle="1" w:styleId="WW8Num11z5">
    <w:name w:val="WW8Num11z5"/>
    <w:rsid w:val="00AF4F13"/>
  </w:style>
  <w:style w:type="character" w:customStyle="1" w:styleId="WW8Num11z6">
    <w:name w:val="WW8Num11z6"/>
    <w:rsid w:val="00AF4F13"/>
  </w:style>
  <w:style w:type="character" w:customStyle="1" w:styleId="WW8Num11z7">
    <w:name w:val="WW8Num11z7"/>
    <w:rsid w:val="00AF4F13"/>
  </w:style>
  <w:style w:type="character" w:customStyle="1" w:styleId="WW8Num11z8">
    <w:name w:val="WW8Num11z8"/>
    <w:rsid w:val="00AF4F13"/>
  </w:style>
  <w:style w:type="character" w:customStyle="1" w:styleId="WW8Num12z0">
    <w:name w:val="WW8Num12z0"/>
    <w:rsid w:val="00AF4F13"/>
    <w:rPr>
      <w:rFonts w:ascii="Arial Narrow" w:hAnsi="Arial Narrow" w:cs="Arial Narrow"/>
      <w:sz w:val="22"/>
    </w:rPr>
  </w:style>
  <w:style w:type="character" w:customStyle="1" w:styleId="WW8Num12z1">
    <w:name w:val="WW8Num12z1"/>
    <w:rsid w:val="00AF4F13"/>
  </w:style>
  <w:style w:type="character" w:customStyle="1" w:styleId="WW8Num12z2">
    <w:name w:val="WW8Num12z2"/>
    <w:rsid w:val="00AF4F13"/>
  </w:style>
  <w:style w:type="character" w:customStyle="1" w:styleId="WW8Num12z3">
    <w:name w:val="WW8Num12z3"/>
    <w:rsid w:val="00AF4F13"/>
  </w:style>
  <w:style w:type="character" w:customStyle="1" w:styleId="WW8Num12z4">
    <w:name w:val="WW8Num12z4"/>
    <w:rsid w:val="00AF4F13"/>
  </w:style>
  <w:style w:type="character" w:customStyle="1" w:styleId="WW8Num12z5">
    <w:name w:val="WW8Num12z5"/>
    <w:rsid w:val="00AF4F13"/>
  </w:style>
  <w:style w:type="character" w:customStyle="1" w:styleId="WW8Num12z6">
    <w:name w:val="WW8Num12z6"/>
    <w:rsid w:val="00AF4F13"/>
  </w:style>
  <w:style w:type="character" w:customStyle="1" w:styleId="WW8Num12z7">
    <w:name w:val="WW8Num12z7"/>
    <w:rsid w:val="00AF4F13"/>
  </w:style>
  <w:style w:type="character" w:customStyle="1" w:styleId="WW8Num12z8">
    <w:name w:val="WW8Num12z8"/>
    <w:rsid w:val="00AF4F13"/>
  </w:style>
  <w:style w:type="character" w:customStyle="1" w:styleId="WW8Num13z0">
    <w:name w:val="WW8Num13z0"/>
    <w:rsid w:val="00AF4F13"/>
    <w:rPr>
      <w:rFonts w:ascii="Arial Narrow" w:hAnsi="Arial Narrow" w:cs="Arial Narrow"/>
      <w:sz w:val="22"/>
    </w:rPr>
  </w:style>
  <w:style w:type="character" w:customStyle="1" w:styleId="WW8Num13z1">
    <w:name w:val="WW8Num13z1"/>
    <w:rsid w:val="00AF4F13"/>
  </w:style>
  <w:style w:type="character" w:customStyle="1" w:styleId="WW8Num13z2">
    <w:name w:val="WW8Num13z2"/>
    <w:rsid w:val="00AF4F13"/>
  </w:style>
  <w:style w:type="character" w:customStyle="1" w:styleId="WW8Num13z3">
    <w:name w:val="WW8Num13z3"/>
    <w:rsid w:val="00AF4F13"/>
  </w:style>
  <w:style w:type="character" w:customStyle="1" w:styleId="WW8Num13z4">
    <w:name w:val="WW8Num13z4"/>
    <w:rsid w:val="00AF4F13"/>
  </w:style>
  <w:style w:type="character" w:customStyle="1" w:styleId="WW8Num13z5">
    <w:name w:val="WW8Num13z5"/>
    <w:rsid w:val="00AF4F13"/>
  </w:style>
  <w:style w:type="character" w:customStyle="1" w:styleId="WW8Num13z6">
    <w:name w:val="WW8Num13z6"/>
    <w:rsid w:val="00AF4F13"/>
  </w:style>
  <w:style w:type="character" w:customStyle="1" w:styleId="WW8Num13z7">
    <w:name w:val="WW8Num13z7"/>
    <w:rsid w:val="00AF4F13"/>
  </w:style>
  <w:style w:type="character" w:customStyle="1" w:styleId="WW8Num13z8">
    <w:name w:val="WW8Num13z8"/>
    <w:rsid w:val="00AF4F13"/>
  </w:style>
  <w:style w:type="character" w:customStyle="1" w:styleId="WW8Num14z0">
    <w:name w:val="WW8Num14z0"/>
    <w:rsid w:val="00AF4F13"/>
  </w:style>
  <w:style w:type="character" w:customStyle="1" w:styleId="WW8Num14z1">
    <w:name w:val="WW8Num14z1"/>
    <w:rsid w:val="00AF4F13"/>
  </w:style>
  <w:style w:type="character" w:customStyle="1" w:styleId="WW8Num14z2">
    <w:name w:val="WW8Num14z2"/>
    <w:rsid w:val="00AF4F13"/>
  </w:style>
  <w:style w:type="character" w:customStyle="1" w:styleId="WW8Num14z3">
    <w:name w:val="WW8Num14z3"/>
    <w:rsid w:val="00AF4F13"/>
  </w:style>
  <w:style w:type="character" w:customStyle="1" w:styleId="WW8Num14z4">
    <w:name w:val="WW8Num14z4"/>
    <w:rsid w:val="00AF4F13"/>
  </w:style>
  <w:style w:type="character" w:customStyle="1" w:styleId="WW8Num14z5">
    <w:name w:val="WW8Num14z5"/>
    <w:rsid w:val="00AF4F13"/>
  </w:style>
  <w:style w:type="character" w:customStyle="1" w:styleId="WW8Num14z6">
    <w:name w:val="WW8Num14z6"/>
    <w:rsid w:val="00AF4F13"/>
  </w:style>
  <w:style w:type="character" w:customStyle="1" w:styleId="WW8Num14z7">
    <w:name w:val="WW8Num14z7"/>
    <w:rsid w:val="00AF4F13"/>
  </w:style>
  <w:style w:type="character" w:customStyle="1" w:styleId="WW8Num14z8">
    <w:name w:val="WW8Num14z8"/>
    <w:rsid w:val="00AF4F13"/>
  </w:style>
  <w:style w:type="character" w:customStyle="1" w:styleId="Domylnaczcionkaakapitu1">
    <w:name w:val="Domyślna czcionka akapitu1"/>
    <w:rsid w:val="00AF4F13"/>
  </w:style>
  <w:style w:type="character" w:styleId="Hipercze">
    <w:name w:val="Hyperlink"/>
    <w:basedOn w:val="Domylnaczcionkaakapitu1"/>
    <w:rsid w:val="00AF4F13"/>
    <w:rPr>
      <w:color w:val="0000FF"/>
      <w:u w:val="single"/>
    </w:rPr>
  </w:style>
  <w:style w:type="character" w:customStyle="1" w:styleId="Znakinumeracji">
    <w:name w:val="Znaki numeracji"/>
    <w:rsid w:val="00AF4F13"/>
  </w:style>
  <w:style w:type="character" w:customStyle="1" w:styleId="WW8Num30z0">
    <w:name w:val="WW8Num30z0"/>
    <w:rsid w:val="00AF4F13"/>
    <w:rPr>
      <w:rFonts w:cs="Times New Roman"/>
      <w:bCs/>
      <w:iCs/>
      <w:sz w:val="22"/>
      <w:szCs w:val="22"/>
    </w:rPr>
  </w:style>
  <w:style w:type="paragraph" w:customStyle="1" w:styleId="Nagwek10">
    <w:name w:val="Nagłówek1"/>
    <w:basedOn w:val="Normalny"/>
    <w:next w:val="Tekstpodstawowy"/>
    <w:rsid w:val="00AF4F1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AF4F13"/>
    <w:pPr>
      <w:jc w:val="both"/>
    </w:pPr>
    <w:rPr>
      <w:szCs w:val="20"/>
    </w:rPr>
  </w:style>
  <w:style w:type="paragraph" w:styleId="Lista">
    <w:name w:val="List"/>
    <w:basedOn w:val="Tekstpodstawowy"/>
    <w:rsid w:val="00AF4F13"/>
    <w:rPr>
      <w:rFonts w:cs="Mangal"/>
    </w:rPr>
  </w:style>
  <w:style w:type="paragraph" w:customStyle="1" w:styleId="Podpis1">
    <w:name w:val="Podpis1"/>
    <w:basedOn w:val="Normalny"/>
    <w:rsid w:val="00AF4F13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AF4F13"/>
    <w:pPr>
      <w:suppressLineNumbers/>
    </w:pPr>
    <w:rPr>
      <w:rFonts w:cs="Mangal"/>
    </w:rPr>
  </w:style>
  <w:style w:type="paragraph" w:customStyle="1" w:styleId="Tekstpodstawowy21">
    <w:name w:val="Tekst podstawowy 21"/>
    <w:basedOn w:val="Normalny"/>
    <w:rsid w:val="00AF4F13"/>
    <w:pPr>
      <w:tabs>
        <w:tab w:val="left" w:pos="360"/>
      </w:tabs>
    </w:pPr>
    <w:rPr>
      <w:sz w:val="20"/>
    </w:rPr>
  </w:style>
  <w:style w:type="paragraph" w:customStyle="1" w:styleId="Zwykytekst1">
    <w:name w:val="Zwykły tekst1"/>
    <w:basedOn w:val="Normalny"/>
    <w:rsid w:val="00AF4F13"/>
    <w:rPr>
      <w:rFonts w:ascii="Courier New" w:hAnsi="Courier New" w:cs="Courier New"/>
      <w:sz w:val="20"/>
      <w:szCs w:val="20"/>
    </w:rPr>
  </w:style>
  <w:style w:type="paragraph" w:styleId="Nagwek">
    <w:name w:val="header"/>
    <w:basedOn w:val="Normalny"/>
    <w:rsid w:val="00AF4F13"/>
    <w:pPr>
      <w:suppressLineNumbers/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AF4F13"/>
    <w:pPr>
      <w:ind w:left="66"/>
      <w:jc w:val="center"/>
    </w:pPr>
    <w:rPr>
      <w:rFonts w:ascii="Arial Narrow" w:hAnsi="Arial Narrow" w:cs="Arial Narrow"/>
      <w:sz w:val="20"/>
    </w:rPr>
  </w:style>
  <w:style w:type="paragraph" w:customStyle="1" w:styleId="Akapitzlist1">
    <w:name w:val="Akapit z listą1"/>
    <w:basedOn w:val="Normalny"/>
    <w:rsid w:val="00AF4F13"/>
    <w:pPr>
      <w:ind w:left="720"/>
    </w:pPr>
  </w:style>
  <w:style w:type="paragraph" w:customStyle="1" w:styleId="Zawartotabeli">
    <w:name w:val="Zawartość tabeli"/>
    <w:basedOn w:val="Normalny"/>
    <w:rsid w:val="00AF4F13"/>
    <w:pPr>
      <w:suppressLineNumbers/>
    </w:pPr>
  </w:style>
  <w:style w:type="paragraph" w:customStyle="1" w:styleId="Nagwektabeli">
    <w:name w:val="Nagłówek tabeli"/>
    <w:basedOn w:val="Zawartotabeli"/>
    <w:rsid w:val="00AF4F13"/>
    <w:pPr>
      <w:jc w:val="center"/>
    </w:pPr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  <w:rsid w:val="003817DE"/>
    <w:pPr>
      <w:ind w:left="708"/>
    </w:pPr>
  </w:style>
  <w:style w:type="paragraph" w:styleId="Stopka">
    <w:name w:val="footer"/>
    <w:basedOn w:val="Normalny"/>
    <w:link w:val="StopkaZnak"/>
    <w:uiPriority w:val="99"/>
    <w:unhideWhenUsed/>
    <w:rsid w:val="006676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7665"/>
    <w:rPr>
      <w:sz w:val="24"/>
      <w:szCs w:val="24"/>
      <w:lang w:eastAsia="ar-SA"/>
    </w:rPr>
  </w:style>
  <w:style w:type="paragraph" w:styleId="Lista2">
    <w:name w:val="List 2"/>
    <w:basedOn w:val="Normalny"/>
    <w:uiPriority w:val="99"/>
    <w:unhideWhenUsed/>
    <w:rsid w:val="00D637BF"/>
    <w:pPr>
      <w:ind w:left="566" w:hanging="283"/>
      <w:contextualSpacing/>
    </w:pPr>
  </w:style>
  <w:style w:type="paragraph" w:styleId="Zwrotgrzecznociowy">
    <w:name w:val="Salutation"/>
    <w:basedOn w:val="Normalny"/>
    <w:next w:val="Normalny"/>
    <w:link w:val="ZwrotgrzecznociowyZnak"/>
    <w:uiPriority w:val="99"/>
    <w:unhideWhenUsed/>
    <w:rsid w:val="00D637BF"/>
  </w:style>
  <w:style w:type="character" w:customStyle="1" w:styleId="ZwrotgrzecznociowyZnak">
    <w:name w:val="Zwrot grzecznościowy Znak"/>
    <w:basedOn w:val="Domylnaczcionkaakapitu"/>
    <w:link w:val="Zwrotgrzecznociowy"/>
    <w:uiPriority w:val="99"/>
    <w:rsid w:val="00D637BF"/>
    <w:rPr>
      <w:sz w:val="24"/>
      <w:szCs w:val="24"/>
      <w:lang w:eastAsia="ar-SA"/>
    </w:rPr>
  </w:style>
  <w:style w:type="paragraph" w:styleId="Tytu">
    <w:name w:val="Title"/>
    <w:basedOn w:val="Normalny"/>
    <w:next w:val="Normalny"/>
    <w:link w:val="TytuZnak"/>
    <w:uiPriority w:val="10"/>
    <w:qFormat/>
    <w:rsid w:val="00D637B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D637B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D637BF"/>
    <w:pPr>
      <w:ind w:left="360" w:firstLine="360"/>
      <w:jc w:val="left"/>
    </w:pPr>
    <w:rPr>
      <w:rFonts w:ascii="Times New Roman" w:hAnsi="Times New Roman" w:cs="Times New Roman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637BF"/>
    <w:rPr>
      <w:rFonts w:ascii="Arial Narrow" w:hAnsi="Arial Narrow" w:cs="Arial Narrow"/>
      <w:szCs w:val="24"/>
      <w:lang w:eastAsia="ar-SA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D637BF"/>
    <w:rPr>
      <w:rFonts w:ascii="Arial Narrow" w:hAnsi="Arial Narrow" w:cs="Arial Narrow"/>
      <w:szCs w:val="24"/>
      <w:lang w:eastAsia="ar-SA"/>
    </w:rPr>
  </w:style>
  <w:style w:type="table" w:styleId="Tabela-Siatka">
    <w:name w:val="Table Grid"/>
    <w:basedOn w:val="Standardowy"/>
    <w:uiPriority w:val="59"/>
    <w:rsid w:val="00D5606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2">
    <w:name w:val="Akapit z listą2"/>
    <w:basedOn w:val="Normalny"/>
    <w:rsid w:val="004D7377"/>
    <w:pPr>
      <w:ind w:left="720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156C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156CB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156CB"/>
    <w:rPr>
      <w:vertAlign w:val="superscript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D0D2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289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289B"/>
    <w:rPr>
      <w:rFonts w:ascii="Tahoma" w:hAnsi="Tahoma" w:cs="Tahoma"/>
      <w:sz w:val="16"/>
      <w:szCs w:val="16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128C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128C7"/>
    <w:rPr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128C7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C4457B"/>
    <w:rPr>
      <w:b/>
      <w:bCs/>
    </w:rPr>
  </w:style>
  <w:style w:type="character" w:customStyle="1" w:styleId="AkapitzlistZnak">
    <w:name w:val="Akapit z listą Znak"/>
    <w:link w:val="Akapitzlist"/>
    <w:uiPriority w:val="34"/>
    <w:qFormat/>
    <w:rsid w:val="00EE0010"/>
    <w:rPr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EE0010"/>
    <w:pPr>
      <w:suppressAutoHyphens w:val="0"/>
      <w:spacing w:before="100" w:beforeAutospacing="1" w:after="100" w:afterAutospacing="1"/>
    </w:pPr>
    <w:rPr>
      <w:lang w:eastAsia="pl-PL"/>
    </w:rPr>
  </w:style>
  <w:style w:type="character" w:customStyle="1" w:styleId="outlook-search-highlight">
    <w:name w:val="outlook-search-highlight"/>
    <w:basedOn w:val="Domylnaczcionkaakapitu"/>
    <w:rsid w:val="00665850"/>
  </w:style>
  <w:style w:type="character" w:customStyle="1" w:styleId="apple-converted-space">
    <w:name w:val="apple-converted-space"/>
    <w:basedOn w:val="Domylnaczcionkaakapitu"/>
    <w:rsid w:val="006658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F4F13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Tekstpodstawowy"/>
    <w:qFormat/>
    <w:rsid w:val="00AF4F13"/>
    <w:pPr>
      <w:keepNext/>
      <w:tabs>
        <w:tab w:val="num" w:pos="0"/>
        <w:tab w:val="left" w:pos="360"/>
      </w:tabs>
      <w:spacing w:line="360" w:lineRule="auto"/>
      <w:ind w:left="432" w:hanging="432"/>
      <w:jc w:val="center"/>
      <w:outlineLvl w:val="0"/>
    </w:pPr>
    <w:rPr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AF4F13"/>
  </w:style>
  <w:style w:type="character" w:customStyle="1" w:styleId="WW8Num1z1">
    <w:name w:val="WW8Num1z1"/>
    <w:rsid w:val="00AF4F13"/>
  </w:style>
  <w:style w:type="character" w:customStyle="1" w:styleId="WW8Num1z2">
    <w:name w:val="WW8Num1z2"/>
    <w:rsid w:val="00AF4F13"/>
  </w:style>
  <w:style w:type="character" w:customStyle="1" w:styleId="WW8Num1z3">
    <w:name w:val="WW8Num1z3"/>
    <w:rsid w:val="00AF4F13"/>
  </w:style>
  <w:style w:type="character" w:customStyle="1" w:styleId="WW8Num1z4">
    <w:name w:val="WW8Num1z4"/>
    <w:rsid w:val="00AF4F13"/>
  </w:style>
  <w:style w:type="character" w:customStyle="1" w:styleId="WW8Num1z5">
    <w:name w:val="WW8Num1z5"/>
    <w:rsid w:val="00AF4F13"/>
  </w:style>
  <w:style w:type="character" w:customStyle="1" w:styleId="WW8Num1z6">
    <w:name w:val="WW8Num1z6"/>
    <w:rsid w:val="00AF4F13"/>
  </w:style>
  <w:style w:type="character" w:customStyle="1" w:styleId="WW8Num1z7">
    <w:name w:val="WW8Num1z7"/>
    <w:rsid w:val="00AF4F13"/>
  </w:style>
  <w:style w:type="character" w:customStyle="1" w:styleId="WW8Num1z8">
    <w:name w:val="WW8Num1z8"/>
    <w:rsid w:val="00AF4F13"/>
  </w:style>
  <w:style w:type="character" w:customStyle="1" w:styleId="WW8Num2z0">
    <w:name w:val="WW8Num2z0"/>
    <w:rsid w:val="00AF4F13"/>
    <w:rPr>
      <w:rFonts w:ascii="Arial Narrow" w:hAnsi="Arial Narrow" w:cs="Arial Narrow"/>
      <w:sz w:val="22"/>
    </w:rPr>
  </w:style>
  <w:style w:type="character" w:customStyle="1" w:styleId="WW8Num2z1">
    <w:name w:val="WW8Num2z1"/>
    <w:rsid w:val="00AF4F13"/>
  </w:style>
  <w:style w:type="character" w:customStyle="1" w:styleId="WW8Num2z2">
    <w:name w:val="WW8Num2z2"/>
    <w:rsid w:val="00AF4F13"/>
  </w:style>
  <w:style w:type="character" w:customStyle="1" w:styleId="WW8Num2z3">
    <w:name w:val="WW8Num2z3"/>
    <w:rsid w:val="00AF4F13"/>
  </w:style>
  <w:style w:type="character" w:customStyle="1" w:styleId="WW8Num2z4">
    <w:name w:val="WW8Num2z4"/>
    <w:rsid w:val="00AF4F13"/>
  </w:style>
  <w:style w:type="character" w:customStyle="1" w:styleId="WW8Num2z5">
    <w:name w:val="WW8Num2z5"/>
    <w:rsid w:val="00AF4F13"/>
  </w:style>
  <w:style w:type="character" w:customStyle="1" w:styleId="WW8Num2z6">
    <w:name w:val="WW8Num2z6"/>
    <w:rsid w:val="00AF4F13"/>
  </w:style>
  <w:style w:type="character" w:customStyle="1" w:styleId="WW8Num2z7">
    <w:name w:val="WW8Num2z7"/>
    <w:rsid w:val="00AF4F13"/>
  </w:style>
  <w:style w:type="character" w:customStyle="1" w:styleId="WW8Num2z8">
    <w:name w:val="WW8Num2z8"/>
    <w:rsid w:val="00AF4F13"/>
  </w:style>
  <w:style w:type="character" w:customStyle="1" w:styleId="WW8Num3z0">
    <w:name w:val="WW8Num3z0"/>
    <w:rsid w:val="00AF4F13"/>
  </w:style>
  <w:style w:type="character" w:customStyle="1" w:styleId="WW8Num3z1">
    <w:name w:val="WW8Num3z1"/>
    <w:rsid w:val="00AF4F13"/>
  </w:style>
  <w:style w:type="character" w:customStyle="1" w:styleId="WW8Num3z2">
    <w:name w:val="WW8Num3z2"/>
    <w:rsid w:val="00AF4F13"/>
  </w:style>
  <w:style w:type="character" w:customStyle="1" w:styleId="WW8Num3z3">
    <w:name w:val="WW8Num3z3"/>
    <w:rsid w:val="00AF4F13"/>
  </w:style>
  <w:style w:type="character" w:customStyle="1" w:styleId="WW8Num3z4">
    <w:name w:val="WW8Num3z4"/>
    <w:rsid w:val="00AF4F13"/>
  </w:style>
  <w:style w:type="character" w:customStyle="1" w:styleId="WW8Num3z5">
    <w:name w:val="WW8Num3z5"/>
    <w:rsid w:val="00AF4F13"/>
  </w:style>
  <w:style w:type="character" w:customStyle="1" w:styleId="WW8Num3z6">
    <w:name w:val="WW8Num3z6"/>
    <w:rsid w:val="00AF4F13"/>
  </w:style>
  <w:style w:type="character" w:customStyle="1" w:styleId="WW8Num3z7">
    <w:name w:val="WW8Num3z7"/>
    <w:rsid w:val="00AF4F13"/>
  </w:style>
  <w:style w:type="character" w:customStyle="1" w:styleId="WW8Num3z8">
    <w:name w:val="WW8Num3z8"/>
    <w:rsid w:val="00AF4F13"/>
  </w:style>
  <w:style w:type="character" w:customStyle="1" w:styleId="WW8Num4z0">
    <w:name w:val="WW8Num4z0"/>
    <w:rsid w:val="00AF4F13"/>
    <w:rPr>
      <w:rFonts w:ascii="Arial Narrow" w:hAnsi="Arial Narrow" w:cs="Arial Narrow"/>
      <w:b/>
      <w:sz w:val="22"/>
      <w:szCs w:val="22"/>
    </w:rPr>
  </w:style>
  <w:style w:type="character" w:customStyle="1" w:styleId="WW8Num4z1">
    <w:name w:val="WW8Num4z1"/>
    <w:rsid w:val="00AF4F13"/>
  </w:style>
  <w:style w:type="character" w:customStyle="1" w:styleId="WW8Num4z2">
    <w:name w:val="WW8Num4z2"/>
    <w:rsid w:val="00AF4F13"/>
  </w:style>
  <w:style w:type="character" w:customStyle="1" w:styleId="WW8Num4z3">
    <w:name w:val="WW8Num4z3"/>
    <w:rsid w:val="00AF4F13"/>
  </w:style>
  <w:style w:type="character" w:customStyle="1" w:styleId="WW8Num4z4">
    <w:name w:val="WW8Num4z4"/>
    <w:rsid w:val="00AF4F13"/>
  </w:style>
  <w:style w:type="character" w:customStyle="1" w:styleId="WW8Num4z5">
    <w:name w:val="WW8Num4z5"/>
    <w:rsid w:val="00AF4F13"/>
  </w:style>
  <w:style w:type="character" w:customStyle="1" w:styleId="WW8Num4z6">
    <w:name w:val="WW8Num4z6"/>
    <w:rsid w:val="00AF4F13"/>
  </w:style>
  <w:style w:type="character" w:customStyle="1" w:styleId="WW8Num4z7">
    <w:name w:val="WW8Num4z7"/>
    <w:rsid w:val="00AF4F13"/>
  </w:style>
  <w:style w:type="character" w:customStyle="1" w:styleId="WW8Num4z8">
    <w:name w:val="WW8Num4z8"/>
    <w:rsid w:val="00AF4F13"/>
  </w:style>
  <w:style w:type="character" w:customStyle="1" w:styleId="WW8Num5z0">
    <w:name w:val="WW8Num5z0"/>
    <w:rsid w:val="00AF4F13"/>
    <w:rPr>
      <w:rFonts w:ascii="Arial Narrow" w:hAnsi="Arial Narrow" w:cs="Arial Narrow"/>
      <w:color w:val="009900"/>
      <w:sz w:val="22"/>
      <w:szCs w:val="20"/>
    </w:rPr>
  </w:style>
  <w:style w:type="character" w:customStyle="1" w:styleId="WW8Num5z1">
    <w:name w:val="WW8Num5z1"/>
    <w:rsid w:val="00AF4F13"/>
  </w:style>
  <w:style w:type="character" w:customStyle="1" w:styleId="WW8Num5z2">
    <w:name w:val="WW8Num5z2"/>
    <w:rsid w:val="00AF4F13"/>
  </w:style>
  <w:style w:type="character" w:customStyle="1" w:styleId="WW8Num5z3">
    <w:name w:val="WW8Num5z3"/>
    <w:rsid w:val="00AF4F13"/>
  </w:style>
  <w:style w:type="character" w:customStyle="1" w:styleId="WW8Num5z4">
    <w:name w:val="WW8Num5z4"/>
    <w:rsid w:val="00AF4F13"/>
  </w:style>
  <w:style w:type="character" w:customStyle="1" w:styleId="WW8Num5z5">
    <w:name w:val="WW8Num5z5"/>
    <w:rsid w:val="00AF4F13"/>
  </w:style>
  <w:style w:type="character" w:customStyle="1" w:styleId="WW8Num5z6">
    <w:name w:val="WW8Num5z6"/>
    <w:rsid w:val="00AF4F13"/>
  </w:style>
  <w:style w:type="character" w:customStyle="1" w:styleId="WW8Num5z7">
    <w:name w:val="WW8Num5z7"/>
    <w:rsid w:val="00AF4F13"/>
  </w:style>
  <w:style w:type="character" w:customStyle="1" w:styleId="WW8Num5z8">
    <w:name w:val="WW8Num5z8"/>
    <w:rsid w:val="00AF4F13"/>
  </w:style>
  <w:style w:type="character" w:customStyle="1" w:styleId="WW8Num6z0">
    <w:name w:val="WW8Num6z0"/>
    <w:rsid w:val="00AF4F13"/>
    <w:rPr>
      <w:rFonts w:ascii="Arial Narrow" w:hAnsi="Arial Narrow" w:cs="Arial Narrow"/>
      <w:bCs/>
      <w:i/>
      <w:color w:val="009900"/>
      <w:sz w:val="22"/>
      <w:szCs w:val="22"/>
    </w:rPr>
  </w:style>
  <w:style w:type="character" w:customStyle="1" w:styleId="WW8Num6z1">
    <w:name w:val="WW8Num6z1"/>
    <w:rsid w:val="00AF4F13"/>
  </w:style>
  <w:style w:type="character" w:customStyle="1" w:styleId="WW8Num6z2">
    <w:name w:val="WW8Num6z2"/>
    <w:rsid w:val="00AF4F13"/>
  </w:style>
  <w:style w:type="character" w:customStyle="1" w:styleId="WW8Num6z3">
    <w:name w:val="WW8Num6z3"/>
    <w:rsid w:val="00AF4F13"/>
  </w:style>
  <w:style w:type="character" w:customStyle="1" w:styleId="WW8Num6z4">
    <w:name w:val="WW8Num6z4"/>
    <w:rsid w:val="00AF4F13"/>
  </w:style>
  <w:style w:type="character" w:customStyle="1" w:styleId="WW8Num6z5">
    <w:name w:val="WW8Num6z5"/>
    <w:rsid w:val="00AF4F13"/>
  </w:style>
  <w:style w:type="character" w:customStyle="1" w:styleId="WW8Num6z6">
    <w:name w:val="WW8Num6z6"/>
    <w:rsid w:val="00AF4F13"/>
  </w:style>
  <w:style w:type="character" w:customStyle="1" w:styleId="WW8Num6z7">
    <w:name w:val="WW8Num6z7"/>
    <w:rsid w:val="00AF4F13"/>
  </w:style>
  <w:style w:type="character" w:customStyle="1" w:styleId="WW8Num6z8">
    <w:name w:val="WW8Num6z8"/>
    <w:rsid w:val="00AF4F13"/>
  </w:style>
  <w:style w:type="character" w:customStyle="1" w:styleId="WW8Num7z0">
    <w:name w:val="WW8Num7z0"/>
    <w:rsid w:val="00AF4F13"/>
    <w:rPr>
      <w:rFonts w:ascii="Arial Narrow" w:hAnsi="Arial Narrow" w:cs="Arial Narrow"/>
      <w:sz w:val="22"/>
    </w:rPr>
  </w:style>
  <w:style w:type="character" w:customStyle="1" w:styleId="WW8Num7z1">
    <w:name w:val="WW8Num7z1"/>
    <w:rsid w:val="00AF4F13"/>
  </w:style>
  <w:style w:type="character" w:customStyle="1" w:styleId="WW8Num7z2">
    <w:name w:val="WW8Num7z2"/>
    <w:rsid w:val="00AF4F13"/>
  </w:style>
  <w:style w:type="character" w:customStyle="1" w:styleId="WW8Num7z3">
    <w:name w:val="WW8Num7z3"/>
    <w:rsid w:val="00AF4F13"/>
  </w:style>
  <w:style w:type="character" w:customStyle="1" w:styleId="WW8Num7z4">
    <w:name w:val="WW8Num7z4"/>
    <w:rsid w:val="00AF4F13"/>
  </w:style>
  <w:style w:type="character" w:customStyle="1" w:styleId="WW8Num7z5">
    <w:name w:val="WW8Num7z5"/>
    <w:rsid w:val="00AF4F13"/>
  </w:style>
  <w:style w:type="character" w:customStyle="1" w:styleId="WW8Num7z6">
    <w:name w:val="WW8Num7z6"/>
    <w:rsid w:val="00AF4F13"/>
  </w:style>
  <w:style w:type="character" w:customStyle="1" w:styleId="WW8Num7z7">
    <w:name w:val="WW8Num7z7"/>
    <w:rsid w:val="00AF4F13"/>
  </w:style>
  <w:style w:type="character" w:customStyle="1" w:styleId="WW8Num7z8">
    <w:name w:val="WW8Num7z8"/>
    <w:rsid w:val="00AF4F13"/>
  </w:style>
  <w:style w:type="character" w:customStyle="1" w:styleId="WW8Num8z0">
    <w:name w:val="WW8Num8z0"/>
    <w:rsid w:val="00AF4F13"/>
    <w:rPr>
      <w:rFonts w:ascii="Arial Narrow" w:hAnsi="Arial Narrow" w:cs="Arial Narrow"/>
      <w:b/>
      <w:bCs/>
      <w:sz w:val="22"/>
    </w:rPr>
  </w:style>
  <w:style w:type="character" w:customStyle="1" w:styleId="WW8Num8z1">
    <w:name w:val="WW8Num8z1"/>
    <w:rsid w:val="00AF4F13"/>
  </w:style>
  <w:style w:type="character" w:customStyle="1" w:styleId="WW8Num8z2">
    <w:name w:val="WW8Num8z2"/>
    <w:rsid w:val="00AF4F13"/>
  </w:style>
  <w:style w:type="character" w:customStyle="1" w:styleId="WW8Num8z3">
    <w:name w:val="WW8Num8z3"/>
    <w:rsid w:val="00AF4F13"/>
  </w:style>
  <w:style w:type="character" w:customStyle="1" w:styleId="WW8Num8z4">
    <w:name w:val="WW8Num8z4"/>
    <w:rsid w:val="00AF4F13"/>
  </w:style>
  <w:style w:type="character" w:customStyle="1" w:styleId="WW8Num8z5">
    <w:name w:val="WW8Num8z5"/>
    <w:rsid w:val="00AF4F13"/>
  </w:style>
  <w:style w:type="character" w:customStyle="1" w:styleId="WW8Num8z6">
    <w:name w:val="WW8Num8z6"/>
    <w:rsid w:val="00AF4F13"/>
  </w:style>
  <w:style w:type="character" w:customStyle="1" w:styleId="WW8Num8z7">
    <w:name w:val="WW8Num8z7"/>
    <w:rsid w:val="00AF4F13"/>
  </w:style>
  <w:style w:type="character" w:customStyle="1" w:styleId="WW8Num8z8">
    <w:name w:val="WW8Num8z8"/>
    <w:rsid w:val="00AF4F13"/>
  </w:style>
  <w:style w:type="character" w:customStyle="1" w:styleId="WW8Num9z0">
    <w:name w:val="WW8Num9z0"/>
    <w:rsid w:val="00AF4F13"/>
  </w:style>
  <w:style w:type="character" w:customStyle="1" w:styleId="WW8Num9z1">
    <w:name w:val="WW8Num9z1"/>
    <w:rsid w:val="00AF4F13"/>
  </w:style>
  <w:style w:type="character" w:customStyle="1" w:styleId="WW8Num9z2">
    <w:name w:val="WW8Num9z2"/>
    <w:rsid w:val="00AF4F13"/>
  </w:style>
  <w:style w:type="character" w:customStyle="1" w:styleId="WW8Num9z3">
    <w:name w:val="WW8Num9z3"/>
    <w:rsid w:val="00AF4F13"/>
  </w:style>
  <w:style w:type="character" w:customStyle="1" w:styleId="WW8Num9z4">
    <w:name w:val="WW8Num9z4"/>
    <w:rsid w:val="00AF4F13"/>
  </w:style>
  <w:style w:type="character" w:customStyle="1" w:styleId="WW8Num9z5">
    <w:name w:val="WW8Num9z5"/>
    <w:rsid w:val="00AF4F13"/>
  </w:style>
  <w:style w:type="character" w:customStyle="1" w:styleId="WW8Num9z6">
    <w:name w:val="WW8Num9z6"/>
    <w:rsid w:val="00AF4F13"/>
  </w:style>
  <w:style w:type="character" w:customStyle="1" w:styleId="WW8Num9z7">
    <w:name w:val="WW8Num9z7"/>
    <w:rsid w:val="00AF4F13"/>
  </w:style>
  <w:style w:type="character" w:customStyle="1" w:styleId="WW8Num9z8">
    <w:name w:val="WW8Num9z8"/>
    <w:rsid w:val="00AF4F13"/>
  </w:style>
  <w:style w:type="character" w:customStyle="1" w:styleId="WW8Num10z0">
    <w:name w:val="WW8Num10z0"/>
    <w:rsid w:val="00AF4F13"/>
    <w:rPr>
      <w:rFonts w:ascii="Arial Narrow" w:hAnsi="Arial Narrow" w:cs="Arial Narrow"/>
      <w:sz w:val="22"/>
      <w:szCs w:val="20"/>
    </w:rPr>
  </w:style>
  <w:style w:type="character" w:customStyle="1" w:styleId="WW8Num10z1">
    <w:name w:val="WW8Num10z1"/>
    <w:rsid w:val="00AF4F13"/>
  </w:style>
  <w:style w:type="character" w:customStyle="1" w:styleId="WW8Num10z2">
    <w:name w:val="WW8Num10z2"/>
    <w:rsid w:val="00AF4F13"/>
  </w:style>
  <w:style w:type="character" w:customStyle="1" w:styleId="WW8Num10z3">
    <w:name w:val="WW8Num10z3"/>
    <w:rsid w:val="00AF4F13"/>
  </w:style>
  <w:style w:type="character" w:customStyle="1" w:styleId="WW8Num10z4">
    <w:name w:val="WW8Num10z4"/>
    <w:rsid w:val="00AF4F13"/>
  </w:style>
  <w:style w:type="character" w:customStyle="1" w:styleId="WW8Num10z5">
    <w:name w:val="WW8Num10z5"/>
    <w:rsid w:val="00AF4F13"/>
  </w:style>
  <w:style w:type="character" w:customStyle="1" w:styleId="WW8Num10z6">
    <w:name w:val="WW8Num10z6"/>
    <w:rsid w:val="00AF4F13"/>
  </w:style>
  <w:style w:type="character" w:customStyle="1" w:styleId="WW8Num10z7">
    <w:name w:val="WW8Num10z7"/>
    <w:rsid w:val="00AF4F13"/>
  </w:style>
  <w:style w:type="character" w:customStyle="1" w:styleId="WW8Num10z8">
    <w:name w:val="WW8Num10z8"/>
    <w:rsid w:val="00AF4F13"/>
  </w:style>
  <w:style w:type="character" w:customStyle="1" w:styleId="WW8Num11z0">
    <w:name w:val="WW8Num11z0"/>
    <w:rsid w:val="00AF4F13"/>
    <w:rPr>
      <w:rFonts w:ascii="Arial Narrow" w:hAnsi="Arial Narrow" w:cs="Arial Narrow"/>
      <w:bCs/>
      <w:sz w:val="22"/>
    </w:rPr>
  </w:style>
  <w:style w:type="character" w:customStyle="1" w:styleId="WW8Num11z1">
    <w:name w:val="WW8Num11z1"/>
    <w:rsid w:val="00AF4F13"/>
  </w:style>
  <w:style w:type="character" w:customStyle="1" w:styleId="WW8Num11z2">
    <w:name w:val="WW8Num11z2"/>
    <w:rsid w:val="00AF4F13"/>
  </w:style>
  <w:style w:type="character" w:customStyle="1" w:styleId="WW8Num11z3">
    <w:name w:val="WW8Num11z3"/>
    <w:rsid w:val="00AF4F13"/>
  </w:style>
  <w:style w:type="character" w:customStyle="1" w:styleId="WW8Num11z4">
    <w:name w:val="WW8Num11z4"/>
    <w:rsid w:val="00AF4F13"/>
  </w:style>
  <w:style w:type="character" w:customStyle="1" w:styleId="WW8Num11z5">
    <w:name w:val="WW8Num11z5"/>
    <w:rsid w:val="00AF4F13"/>
  </w:style>
  <w:style w:type="character" w:customStyle="1" w:styleId="WW8Num11z6">
    <w:name w:val="WW8Num11z6"/>
    <w:rsid w:val="00AF4F13"/>
  </w:style>
  <w:style w:type="character" w:customStyle="1" w:styleId="WW8Num11z7">
    <w:name w:val="WW8Num11z7"/>
    <w:rsid w:val="00AF4F13"/>
  </w:style>
  <w:style w:type="character" w:customStyle="1" w:styleId="WW8Num11z8">
    <w:name w:val="WW8Num11z8"/>
    <w:rsid w:val="00AF4F13"/>
  </w:style>
  <w:style w:type="character" w:customStyle="1" w:styleId="WW8Num12z0">
    <w:name w:val="WW8Num12z0"/>
    <w:rsid w:val="00AF4F13"/>
    <w:rPr>
      <w:rFonts w:ascii="Arial Narrow" w:hAnsi="Arial Narrow" w:cs="Arial Narrow"/>
      <w:sz w:val="22"/>
    </w:rPr>
  </w:style>
  <w:style w:type="character" w:customStyle="1" w:styleId="WW8Num12z1">
    <w:name w:val="WW8Num12z1"/>
    <w:rsid w:val="00AF4F13"/>
  </w:style>
  <w:style w:type="character" w:customStyle="1" w:styleId="WW8Num12z2">
    <w:name w:val="WW8Num12z2"/>
    <w:rsid w:val="00AF4F13"/>
  </w:style>
  <w:style w:type="character" w:customStyle="1" w:styleId="WW8Num12z3">
    <w:name w:val="WW8Num12z3"/>
    <w:rsid w:val="00AF4F13"/>
  </w:style>
  <w:style w:type="character" w:customStyle="1" w:styleId="WW8Num12z4">
    <w:name w:val="WW8Num12z4"/>
    <w:rsid w:val="00AF4F13"/>
  </w:style>
  <w:style w:type="character" w:customStyle="1" w:styleId="WW8Num12z5">
    <w:name w:val="WW8Num12z5"/>
    <w:rsid w:val="00AF4F13"/>
  </w:style>
  <w:style w:type="character" w:customStyle="1" w:styleId="WW8Num12z6">
    <w:name w:val="WW8Num12z6"/>
    <w:rsid w:val="00AF4F13"/>
  </w:style>
  <w:style w:type="character" w:customStyle="1" w:styleId="WW8Num12z7">
    <w:name w:val="WW8Num12z7"/>
    <w:rsid w:val="00AF4F13"/>
  </w:style>
  <w:style w:type="character" w:customStyle="1" w:styleId="WW8Num12z8">
    <w:name w:val="WW8Num12z8"/>
    <w:rsid w:val="00AF4F13"/>
  </w:style>
  <w:style w:type="character" w:customStyle="1" w:styleId="WW8Num13z0">
    <w:name w:val="WW8Num13z0"/>
    <w:rsid w:val="00AF4F13"/>
    <w:rPr>
      <w:rFonts w:ascii="Arial Narrow" w:hAnsi="Arial Narrow" w:cs="Arial Narrow"/>
      <w:sz w:val="22"/>
    </w:rPr>
  </w:style>
  <w:style w:type="character" w:customStyle="1" w:styleId="WW8Num13z1">
    <w:name w:val="WW8Num13z1"/>
    <w:rsid w:val="00AF4F13"/>
  </w:style>
  <w:style w:type="character" w:customStyle="1" w:styleId="WW8Num13z2">
    <w:name w:val="WW8Num13z2"/>
    <w:rsid w:val="00AF4F13"/>
  </w:style>
  <w:style w:type="character" w:customStyle="1" w:styleId="WW8Num13z3">
    <w:name w:val="WW8Num13z3"/>
    <w:rsid w:val="00AF4F13"/>
  </w:style>
  <w:style w:type="character" w:customStyle="1" w:styleId="WW8Num13z4">
    <w:name w:val="WW8Num13z4"/>
    <w:rsid w:val="00AF4F13"/>
  </w:style>
  <w:style w:type="character" w:customStyle="1" w:styleId="WW8Num13z5">
    <w:name w:val="WW8Num13z5"/>
    <w:rsid w:val="00AF4F13"/>
  </w:style>
  <w:style w:type="character" w:customStyle="1" w:styleId="WW8Num13z6">
    <w:name w:val="WW8Num13z6"/>
    <w:rsid w:val="00AF4F13"/>
  </w:style>
  <w:style w:type="character" w:customStyle="1" w:styleId="WW8Num13z7">
    <w:name w:val="WW8Num13z7"/>
    <w:rsid w:val="00AF4F13"/>
  </w:style>
  <w:style w:type="character" w:customStyle="1" w:styleId="WW8Num13z8">
    <w:name w:val="WW8Num13z8"/>
    <w:rsid w:val="00AF4F13"/>
  </w:style>
  <w:style w:type="character" w:customStyle="1" w:styleId="WW8Num14z0">
    <w:name w:val="WW8Num14z0"/>
    <w:rsid w:val="00AF4F13"/>
  </w:style>
  <w:style w:type="character" w:customStyle="1" w:styleId="WW8Num14z1">
    <w:name w:val="WW8Num14z1"/>
    <w:rsid w:val="00AF4F13"/>
  </w:style>
  <w:style w:type="character" w:customStyle="1" w:styleId="WW8Num14z2">
    <w:name w:val="WW8Num14z2"/>
    <w:rsid w:val="00AF4F13"/>
  </w:style>
  <w:style w:type="character" w:customStyle="1" w:styleId="WW8Num14z3">
    <w:name w:val="WW8Num14z3"/>
    <w:rsid w:val="00AF4F13"/>
  </w:style>
  <w:style w:type="character" w:customStyle="1" w:styleId="WW8Num14z4">
    <w:name w:val="WW8Num14z4"/>
    <w:rsid w:val="00AF4F13"/>
  </w:style>
  <w:style w:type="character" w:customStyle="1" w:styleId="WW8Num14z5">
    <w:name w:val="WW8Num14z5"/>
    <w:rsid w:val="00AF4F13"/>
  </w:style>
  <w:style w:type="character" w:customStyle="1" w:styleId="WW8Num14z6">
    <w:name w:val="WW8Num14z6"/>
    <w:rsid w:val="00AF4F13"/>
  </w:style>
  <w:style w:type="character" w:customStyle="1" w:styleId="WW8Num14z7">
    <w:name w:val="WW8Num14z7"/>
    <w:rsid w:val="00AF4F13"/>
  </w:style>
  <w:style w:type="character" w:customStyle="1" w:styleId="WW8Num14z8">
    <w:name w:val="WW8Num14z8"/>
    <w:rsid w:val="00AF4F13"/>
  </w:style>
  <w:style w:type="character" w:customStyle="1" w:styleId="Domylnaczcionkaakapitu1">
    <w:name w:val="Domyślna czcionka akapitu1"/>
    <w:rsid w:val="00AF4F13"/>
  </w:style>
  <w:style w:type="character" w:styleId="Hipercze">
    <w:name w:val="Hyperlink"/>
    <w:basedOn w:val="Domylnaczcionkaakapitu1"/>
    <w:rsid w:val="00AF4F13"/>
    <w:rPr>
      <w:color w:val="0000FF"/>
      <w:u w:val="single"/>
    </w:rPr>
  </w:style>
  <w:style w:type="character" w:customStyle="1" w:styleId="Znakinumeracji">
    <w:name w:val="Znaki numeracji"/>
    <w:rsid w:val="00AF4F13"/>
  </w:style>
  <w:style w:type="character" w:customStyle="1" w:styleId="WW8Num30z0">
    <w:name w:val="WW8Num30z0"/>
    <w:rsid w:val="00AF4F13"/>
    <w:rPr>
      <w:rFonts w:cs="Times New Roman"/>
      <w:bCs/>
      <w:iCs/>
      <w:sz w:val="22"/>
      <w:szCs w:val="22"/>
    </w:rPr>
  </w:style>
  <w:style w:type="paragraph" w:customStyle="1" w:styleId="Nagwek10">
    <w:name w:val="Nagłówek1"/>
    <w:basedOn w:val="Normalny"/>
    <w:next w:val="Tekstpodstawowy"/>
    <w:rsid w:val="00AF4F1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AF4F13"/>
    <w:pPr>
      <w:jc w:val="both"/>
    </w:pPr>
    <w:rPr>
      <w:szCs w:val="20"/>
    </w:rPr>
  </w:style>
  <w:style w:type="paragraph" w:styleId="Lista">
    <w:name w:val="List"/>
    <w:basedOn w:val="Tekstpodstawowy"/>
    <w:rsid w:val="00AF4F13"/>
    <w:rPr>
      <w:rFonts w:cs="Mangal"/>
    </w:rPr>
  </w:style>
  <w:style w:type="paragraph" w:customStyle="1" w:styleId="Podpis1">
    <w:name w:val="Podpis1"/>
    <w:basedOn w:val="Normalny"/>
    <w:rsid w:val="00AF4F13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AF4F13"/>
    <w:pPr>
      <w:suppressLineNumbers/>
    </w:pPr>
    <w:rPr>
      <w:rFonts w:cs="Mangal"/>
    </w:rPr>
  </w:style>
  <w:style w:type="paragraph" w:customStyle="1" w:styleId="Tekstpodstawowy21">
    <w:name w:val="Tekst podstawowy 21"/>
    <w:basedOn w:val="Normalny"/>
    <w:rsid w:val="00AF4F13"/>
    <w:pPr>
      <w:tabs>
        <w:tab w:val="left" w:pos="360"/>
      </w:tabs>
    </w:pPr>
    <w:rPr>
      <w:sz w:val="20"/>
    </w:rPr>
  </w:style>
  <w:style w:type="paragraph" w:customStyle="1" w:styleId="Zwykytekst1">
    <w:name w:val="Zwykły tekst1"/>
    <w:basedOn w:val="Normalny"/>
    <w:rsid w:val="00AF4F13"/>
    <w:rPr>
      <w:rFonts w:ascii="Courier New" w:hAnsi="Courier New" w:cs="Courier New"/>
      <w:sz w:val="20"/>
      <w:szCs w:val="20"/>
    </w:rPr>
  </w:style>
  <w:style w:type="paragraph" w:styleId="Nagwek">
    <w:name w:val="header"/>
    <w:basedOn w:val="Normalny"/>
    <w:rsid w:val="00AF4F13"/>
    <w:pPr>
      <w:suppressLineNumbers/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AF4F13"/>
    <w:pPr>
      <w:ind w:left="66"/>
      <w:jc w:val="center"/>
    </w:pPr>
    <w:rPr>
      <w:rFonts w:ascii="Arial Narrow" w:hAnsi="Arial Narrow" w:cs="Arial Narrow"/>
      <w:sz w:val="20"/>
    </w:rPr>
  </w:style>
  <w:style w:type="paragraph" w:customStyle="1" w:styleId="Akapitzlist1">
    <w:name w:val="Akapit z listą1"/>
    <w:basedOn w:val="Normalny"/>
    <w:rsid w:val="00AF4F13"/>
    <w:pPr>
      <w:ind w:left="720"/>
    </w:pPr>
  </w:style>
  <w:style w:type="paragraph" w:customStyle="1" w:styleId="Zawartotabeli">
    <w:name w:val="Zawartość tabeli"/>
    <w:basedOn w:val="Normalny"/>
    <w:rsid w:val="00AF4F13"/>
    <w:pPr>
      <w:suppressLineNumbers/>
    </w:pPr>
  </w:style>
  <w:style w:type="paragraph" w:customStyle="1" w:styleId="Nagwektabeli">
    <w:name w:val="Nagłówek tabeli"/>
    <w:basedOn w:val="Zawartotabeli"/>
    <w:rsid w:val="00AF4F13"/>
    <w:pPr>
      <w:jc w:val="center"/>
    </w:pPr>
    <w:rPr>
      <w:b/>
      <w:bCs/>
    </w:rPr>
  </w:style>
  <w:style w:type="paragraph" w:styleId="Akapitzlist">
    <w:name w:val="List Paragraph"/>
    <w:basedOn w:val="Normalny"/>
    <w:link w:val="AkapitzlistZnak"/>
    <w:uiPriority w:val="1"/>
    <w:qFormat/>
    <w:rsid w:val="003817DE"/>
    <w:pPr>
      <w:ind w:left="708"/>
    </w:pPr>
  </w:style>
  <w:style w:type="paragraph" w:styleId="Stopka">
    <w:name w:val="footer"/>
    <w:basedOn w:val="Normalny"/>
    <w:link w:val="StopkaZnak"/>
    <w:uiPriority w:val="99"/>
    <w:unhideWhenUsed/>
    <w:rsid w:val="006676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7665"/>
    <w:rPr>
      <w:sz w:val="24"/>
      <w:szCs w:val="24"/>
      <w:lang w:eastAsia="ar-SA"/>
    </w:rPr>
  </w:style>
  <w:style w:type="paragraph" w:styleId="Lista2">
    <w:name w:val="List 2"/>
    <w:basedOn w:val="Normalny"/>
    <w:uiPriority w:val="99"/>
    <w:unhideWhenUsed/>
    <w:rsid w:val="00D637BF"/>
    <w:pPr>
      <w:ind w:left="566" w:hanging="283"/>
      <w:contextualSpacing/>
    </w:pPr>
  </w:style>
  <w:style w:type="paragraph" w:styleId="Zwrotgrzecznociowy">
    <w:name w:val="Salutation"/>
    <w:basedOn w:val="Normalny"/>
    <w:next w:val="Normalny"/>
    <w:link w:val="ZwrotgrzecznociowyZnak"/>
    <w:uiPriority w:val="99"/>
    <w:unhideWhenUsed/>
    <w:rsid w:val="00D637BF"/>
  </w:style>
  <w:style w:type="character" w:customStyle="1" w:styleId="ZwrotgrzecznociowyZnak">
    <w:name w:val="Zwrot grzecznościowy Znak"/>
    <w:basedOn w:val="Domylnaczcionkaakapitu"/>
    <w:link w:val="Zwrotgrzecznociowy"/>
    <w:uiPriority w:val="99"/>
    <w:rsid w:val="00D637BF"/>
    <w:rPr>
      <w:sz w:val="24"/>
      <w:szCs w:val="24"/>
      <w:lang w:eastAsia="ar-SA"/>
    </w:rPr>
  </w:style>
  <w:style w:type="paragraph" w:styleId="Tytu">
    <w:name w:val="Title"/>
    <w:basedOn w:val="Normalny"/>
    <w:next w:val="Normalny"/>
    <w:link w:val="TytuZnak"/>
    <w:uiPriority w:val="10"/>
    <w:qFormat/>
    <w:rsid w:val="00D637B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D637B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D637BF"/>
    <w:pPr>
      <w:ind w:left="360" w:firstLine="360"/>
      <w:jc w:val="left"/>
    </w:pPr>
    <w:rPr>
      <w:rFonts w:ascii="Times New Roman" w:hAnsi="Times New Roman" w:cs="Times New Roman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637BF"/>
    <w:rPr>
      <w:rFonts w:ascii="Arial Narrow" w:hAnsi="Arial Narrow" w:cs="Arial Narrow"/>
      <w:szCs w:val="24"/>
      <w:lang w:eastAsia="ar-SA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D637BF"/>
    <w:rPr>
      <w:rFonts w:ascii="Arial Narrow" w:hAnsi="Arial Narrow" w:cs="Arial Narrow"/>
      <w:szCs w:val="24"/>
      <w:lang w:eastAsia="ar-SA"/>
    </w:rPr>
  </w:style>
  <w:style w:type="table" w:styleId="Tabela-Siatka">
    <w:name w:val="Table Grid"/>
    <w:basedOn w:val="Standardowy"/>
    <w:uiPriority w:val="59"/>
    <w:rsid w:val="00D5606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kapitzlist2">
    <w:name w:val="Akapit z listą2"/>
    <w:basedOn w:val="Normalny"/>
    <w:rsid w:val="004D7377"/>
    <w:pPr>
      <w:ind w:left="720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156C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156CB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156CB"/>
    <w:rPr>
      <w:vertAlign w:val="superscript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D0D2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289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289B"/>
    <w:rPr>
      <w:rFonts w:ascii="Tahoma" w:hAnsi="Tahoma" w:cs="Tahoma"/>
      <w:sz w:val="16"/>
      <w:szCs w:val="16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128C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128C7"/>
    <w:rPr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128C7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C4457B"/>
    <w:rPr>
      <w:b/>
      <w:bCs/>
    </w:rPr>
  </w:style>
  <w:style w:type="character" w:customStyle="1" w:styleId="AkapitzlistZnak">
    <w:name w:val="Akapit z listą Znak"/>
    <w:aliases w:val="Numerowanie Znak,Akapit z listą BS Znak,List Paragraph Znak,lp1 Znak,Preambuła Znak,CP-UC Znak,CP-Punkty Znak,Bullet List Znak,List - bullets Znak,Equipment Znak,Bullet 1 Znak,List Paragraph Char Char Znak,b1 Znak,Figure_name Znak"/>
    <w:link w:val="Akapitzlist"/>
    <w:uiPriority w:val="1"/>
    <w:qFormat/>
    <w:rsid w:val="00EE0010"/>
    <w:rPr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EE0010"/>
    <w:pPr>
      <w:suppressAutoHyphens w:val="0"/>
      <w:spacing w:before="100" w:beforeAutospacing="1" w:after="100" w:afterAutospacing="1"/>
    </w:pPr>
    <w:rPr>
      <w:lang w:eastAsia="pl-PL"/>
    </w:rPr>
  </w:style>
  <w:style w:type="character" w:customStyle="1" w:styleId="outlook-search-highlight">
    <w:name w:val="outlook-search-highlight"/>
    <w:basedOn w:val="Domylnaczcionkaakapitu"/>
    <w:rsid w:val="00665850"/>
  </w:style>
  <w:style w:type="character" w:customStyle="1" w:styleId="apple-converted-space">
    <w:name w:val="apple-converted-space"/>
    <w:basedOn w:val="Domylnaczcionkaakapitu"/>
    <w:rsid w:val="006658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96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86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mailto:zych2749@10wsk.mil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ych2749@10wsk.mil.pl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aktury.cm@10wsk.mil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10wsk.mil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02820-DFA5-4A72-ACB9-203AFF38D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3891</Words>
  <Characters>23348</Characters>
  <Application>Microsoft Office Word</Application>
  <DocSecurity>0</DocSecurity>
  <Lines>194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</vt:lpstr>
    </vt:vector>
  </TitlesOfParts>
  <Company/>
  <LinksUpToDate>false</LinksUpToDate>
  <CharactersWithSpaces>27185</CharactersWithSpaces>
  <SharedDoc>false</SharedDoc>
  <HLinks>
    <vt:vector size="6" baseType="variant">
      <vt:variant>
        <vt:i4>5767190</vt:i4>
      </vt:variant>
      <vt:variant>
        <vt:i4>0</vt:i4>
      </vt:variant>
      <vt:variant>
        <vt:i4>0</vt:i4>
      </vt:variant>
      <vt:variant>
        <vt:i4>5</vt:i4>
      </vt:variant>
      <vt:variant>
        <vt:lpwstr>http://www.10wsk.mil.pl/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</dc:title>
  <dc:creator>DZP</dc:creator>
  <cp:lastModifiedBy>user</cp:lastModifiedBy>
  <cp:revision>3</cp:revision>
  <cp:lastPrinted>2025-11-19T08:06:00Z</cp:lastPrinted>
  <dcterms:created xsi:type="dcterms:W3CDTF">2026-04-08T10:49:00Z</dcterms:created>
  <dcterms:modified xsi:type="dcterms:W3CDTF">2026-04-09T08:33:00Z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