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2F8FF" w14:textId="77777777" w:rsidR="00FF2490" w:rsidRPr="00C14455" w:rsidRDefault="00FF2490">
      <w:pPr>
        <w:pStyle w:val="Zwykytekst"/>
        <w:jc w:val="center"/>
        <w:rPr>
          <w:rFonts w:ascii="Times New Roman" w:hAnsi="Times New Roman"/>
          <w:b/>
          <w:sz w:val="22"/>
          <w:szCs w:val="22"/>
        </w:rPr>
      </w:pPr>
    </w:p>
    <w:p w14:paraId="0E070377" w14:textId="77777777" w:rsidR="00402B13" w:rsidRPr="00323E69" w:rsidRDefault="00402B13" w:rsidP="00402B13">
      <w:pPr>
        <w:pStyle w:val="Tekstpodstawowywcity"/>
        <w:ind w:left="0"/>
        <w:jc w:val="both"/>
        <w:rPr>
          <w:rFonts w:ascii="Arial" w:hAnsi="Arial" w:cs="Arial"/>
          <w:color w:val="C00000"/>
          <w:sz w:val="20"/>
          <w:szCs w:val="22"/>
        </w:rPr>
      </w:pPr>
      <w:r w:rsidRPr="00323E69">
        <w:rPr>
          <w:rFonts w:ascii="Arial" w:hAnsi="Arial" w:cs="Arial"/>
          <w:color w:val="C00000"/>
          <w:sz w:val="20"/>
          <w:szCs w:val="22"/>
        </w:rPr>
        <w:t>WYPEŁNIĆ TYLKO W PRZYPADKU, gdy Wykonawca wykazując spełnianie warunków udziału w postępowaniu ustawy PZP, polega na z</w:t>
      </w:r>
      <w:r w:rsidR="00C47BD8" w:rsidRPr="00323E69">
        <w:rPr>
          <w:rFonts w:ascii="Arial" w:hAnsi="Arial" w:cs="Arial"/>
          <w:color w:val="C00000"/>
          <w:sz w:val="20"/>
          <w:szCs w:val="22"/>
        </w:rPr>
        <w:t>dolnościach</w:t>
      </w:r>
      <w:r w:rsidRPr="00323E69">
        <w:rPr>
          <w:rFonts w:ascii="Arial" w:hAnsi="Arial" w:cs="Arial"/>
          <w:color w:val="C00000"/>
          <w:sz w:val="20"/>
          <w:szCs w:val="22"/>
        </w:rPr>
        <w:t xml:space="preserve"> podmiotów </w:t>
      </w:r>
      <w:r w:rsidR="00C47BD8" w:rsidRPr="00323E69">
        <w:rPr>
          <w:rFonts w:ascii="Arial" w:hAnsi="Arial" w:cs="Arial"/>
          <w:color w:val="C00000"/>
          <w:sz w:val="20"/>
          <w:szCs w:val="22"/>
        </w:rPr>
        <w:t>udostępniających zasoby na zasa</w:t>
      </w:r>
      <w:r w:rsidR="00C14455" w:rsidRPr="00323E69">
        <w:rPr>
          <w:rFonts w:ascii="Arial" w:hAnsi="Arial" w:cs="Arial"/>
          <w:color w:val="C00000"/>
          <w:sz w:val="20"/>
          <w:szCs w:val="22"/>
        </w:rPr>
        <w:t>da</w:t>
      </w:r>
      <w:r w:rsidR="00C47BD8" w:rsidRPr="00323E69">
        <w:rPr>
          <w:rFonts w:ascii="Arial" w:hAnsi="Arial" w:cs="Arial"/>
          <w:color w:val="C00000"/>
          <w:sz w:val="20"/>
          <w:szCs w:val="22"/>
        </w:rPr>
        <w:t>ch</w:t>
      </w:r>
      <w:r w:rsidRPr="00323E69">
        <w:rPr>
          <w:rFonts w:ascii="Arial" w:hAnsi="Arial" w:cs="Arial"/>
          <w:color w:val="C00000"/>
          <w:sz w:val="20"/>
          <w:szCs w:val="22"/>
        </w:rPr>
        <w:t xml:space="preserve"> określonych w art. </w:t>
      </w:r>
      <w:r w:rsidR="00C47BD8" w:rsidRPr="00323E69">
        <w:rPr>
          <w:rFonts w:ascii="Arial" w:hAnsi="Arial" w:cs="Arial"/>
          <w:color w:val="C00000"/>
          <w:sz w:val="20"/>
          <w:szCs w:val="22"/>
        </w:rPr>
        <w:t>118</w:t>
      </w:r>
      <w:r w:rsidRPr="00323E69">
        <w:rPr>
          <w:rFonts w:ascii="Arial" w:hAnsi="Arial" w:cs="Arial"/>
          <w:color w:val="C00000"/>
          <w:sz w:val="20"/>
          <w:szCs w:val="22"/>
        </w:rPr>
        <w:t xml:space="preserve"> ustawy PZP. Wypełnia podmiot udostępniający zasoby.</w:t>
      </w:r>
    </w:p>
    <w:p w14:paraId="3E1CA1E1" w14:textId="77777777" w:rsidR="00402B13" w:rsidRPr="00A71D86" w:rsidRDefault="00402B13" w:rsidP="00402B13">
      <w:pPr>
        <w:pStyle w:val="Tekstpodstawowywcity"/>
        <w:ind w:left="6372"/>
        <w:rPr>
          <w:rFonts w:ascii="Arial" w:hAnsi="Arial" w:cs="Arial"/>
          <w:sz w:val="22"/>
          <w:szCs w:val="22"/>
        </w:rPr>
      </w:pPr>
      <w:r w:rsidRPr="00A71D86">
        <w:rPr>
          <w:rFonts w:ascii="Arial" w:hAnsi="Arial" w:cs="Arial"/>
          <w:sz w:val="22"/>
          <w:szCs w:val="22"/>
        </w:rPr>
        <w:t xml:space="preserve">                 Załącznik nr </w:t>
      </w:r>
      <w:r w:rsidR="00564166" w:rsidRPr="00A71D86">
        <w:rPr>
          <w:rFonts w:ascii="Arial" w:hAnsi="Arial" w:cs="Arial"/>
          <w:sz w:val="22"/>
          <w:szCs w:val="22"/>
        </w:rPr>
        <w:t>5</w:t>
      </w:r>
      <w:r w:rsidRPr="00A71D86">
        <w:rPr>
          <w:rFonts w:ascii="Arial" w:hAnsi="Arial" w:cs="Arial"/>
          <w:sz w:val="22"/>
          <w:szCs w:val="22"/>
        </w:rPr>
        <w:t xml:space="preserve"> do </w:t>
      </w:r>
      <w:r w:rsidR="007123E0" w:rsidRPr="00A71D86">
        <w:rPr>
          <w:rFonts w:ascii="Arial" w:hAnsi="Arial" w:cs="Arial"/>
          <w:caps/>
          <w:sz w:val="22"/>
          <w:szCs w:val="22"/>
        </w:rPr>
        <w:t>s</w:t>
      </w:r>
      <w:r w:rsidRPr="00A71D86">
        <w:rPr>
          <w:rFonts w:ascii="Arial" w:hAnsi="Arial" w:cs="Arial"/>
          <w:caps/>
          <w:sz w:val="22"/>
          <w:szCs w:val="22"/>
        </w:rPr>
        <w:t>wz</w:t>
      </w:r>
    </w:p>
    <w:p w14:paraId="6B7B10AC" w14:textId="77777777" w:rsidR="00967842" w:rsidRPr="001D09F1" w:rsidRDefault="00967842" w:rsidP="005D3B32">
      <w:pPr>
        <w:pStyle w:val="Tekstpodstawowywcit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297"/>
        </w:tabs>
        <w:ind w:left="0"/>
        <w:rPr>
          <w:rFonts w:ascii="Arial" w:hAnsi="Arial" w:cs="Arial"/>
          <w:color w:val="FF0000"/>
          <w:sz w:val="22"/>
          <w:szCs w:val="22"/>
        </w:rPr>
      </w:pPr>
    </w:p>
    <w:p w14:paraId="6B3B91D0" w14:textId="77777777" w:rsidR="00402B13" w:rsidRPr="00E33DE9" w:rsidRDefault="00402B13" w:rsidP="005D3B32">
      <w:pPr>
        <w:pStyle w:val="Tekstpodstawowywcit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297"/>
        </w:tabs>
        <w:ind w:left="0"/>
        <w:rPr>
          <w:rFonts w:ascii="Arial" w:hAnsi="Arial" w:cs="Arial"/>
          <w:sz w:val="22"/>
          <w:szCs w:val="22"/>
        </w:rPr>
      </w:pPr>
      <w:r w:rsidRPr="00E33DE9">
        <w:rPr>
          <w:rFonts w:ascii="Arial" w:hAnsi="Arial" w:cs="Arial"/>
          <w:sz w:val="22"/>
          <w:szCs w:val="22"/>
        </w:rPr>
        <w:t xml:space="preserve">...................................................... </w:t>
      </w:r>
      <w:r w:rsidRPr="00E33DE9">
        <w:rPr>
          <w:rFonts w:ascii="Arial" w:hAnsi="Arial" w:cs="Arial"/>
          <w:sz w:val="22"/>
          <w:szCs w:val="22"/>
        </w:rPr>
        <w:tab/>
      </w:r>
      <w:r w:rsidRPr="00E33DE9">
        <w:rPr>
          <w:rFonts w:ascii="Arial" w:hAnsi="Arial" w:cs="Arial"/>
          <w:sz w:val="22"/>
          <w:szCs w:val="22"/>
        </w:rPr>
        <w:tab/>
      </w:r>
      <w:r w:rsidR="005D3B32" w:rsidRPr="00E33DE9">
        <w:rPr>
          <w:rFonts w:ascii="Arial" w:hAnsi="Arial" w:cs="Arial"/>
          <w:sz w:val="22"/>
          <w:szCs w:val="22"/>
        </w:rPr>
        <w:tab/>
      </w:r>
    </w:p>
    <w:p w14:paraId="6755D82A" w14:textId="77777777" w:rsidR="00402B13" w:rsidRPr="00E33DE9" w:rsidRDefault="00402B13" w:rsidP="00402B13">
      <w:pPr>
        <w:pStyle w:val="Tekstpodstawowywcity"/>
        <w:ind w:left="0"/>
        <w:rPr>
          <w:rFonts w:ascii="Arial" w:hAnsi="Arial" w:cs="Arial"/>
          <w:bCs/>
          <w:sz w:val="20"/>
          <w:szCs w:val="22"/>
        </w:rPr>
      </w:pPr>
      <w:r w:rsidRPr="00E33DE9">
        <w:rPr>
          <w:rFonts w:ascii="Arial" w:hAnsi="Arial" w:cs="Arial"/>
          <w:bCs/>
          <w:sz w:val="20"/>
          <w:szCs w:val="22"/>
        </w:rPr>
        <w:t>(Nazwa i adres udostępniającego zasoby)</w:t>
      </w:r>
    </w:p>
    <w:p w14:paraId="6352A9FC" w14:textId="77777777" w:rsidR="00402B13" w:rsidRPr="00E33DE9" w:rsidRDefault="00402B13" w:rsidP="00402B13">
      <w:pPr>
        <w:pStyle w:val="Tekstpodstawowywcity"/>
        <w:ind w:left="0"/>
        <w:jc w:val="center"/>
        <w:rPr>
          <w:rFonts w:ascii="Arial" w:hAnsi="Arial" w:cs="Arial"/>
          <w:bCs/>
          <w:i/>
          <w:sz w:val="22"/>
          <w:szCs w:val="22"/>
        </w:rPr>
      </w:pPr>
      <w:r w:rsidRPr="00E33DE9">
        <w:rPr>
          <w:rFonts w:ascii="Arial" w:hAnsi="Arial" w:cs="Arial"/>
          <w:bCs/>
          <w:i/>
          <w:sz w:val="22"/>
          <w:szCs w:val="22"/>
        </w:rPr>
        <w:t>WZÓR</w:t>
      </w:r>
    </w:p>
    <w:p w14:paraId="75500382" w14:textId="66441D59" w:rsidR="00402B13" w:rsidRPr="00E33DE9" w:rsidRDefault="00402B13" w:rsidP="00323E69">
      <w:pPr>
        <w:pStyle w:val="Nagwek1"/>
      </w:pPr>
      <w:r w:rsidRPr="00E33DE9">
        <w:t>ZOBOWIĄZANIE O ODDANIU DO DYSPOZYCJI NIEZBĘDNYCH ZASOBÓW NA OKRES KORZYSTANIA Z NICH PRZY WYKONYWANIU ZAMÓWIENIA</w:t>
      </w:r>
    </w:p>
    <w:p w14:paraId="19A37FB3" w14:textId="77777777" w:rsidR="00402B13" w:rsidRPr="00E33DE9" w:rsidRDefault="00402B13" w:rsidP="00402B13">
      <w:pPr>
        <w:pStyle w:val="Zwykytekst1"/>
        <w:tabs>
          <w:tab w:val="left" w:pos="9214"/>
        </w:tabs>
        <w:spacing w:before="120"/>
        <w:ind w:right="-1"/>
        <w:jc w:val="both"/>
        <w:rPr>
          <w:rFonts w:ascii="Times New Roman" w:hAnsi="Times New Roman"/>
          <w:sz w:val="22"/>
          <w:szCs w:val="22"/>
        </w:rPr>
      </w:pPr>
    </w:p>
    <w:p w14:paraId="3066B80A" w14:textId="77777777" w:rsidR="002F124D" w:rsidRPr="00E33DE9" w:rsidRDefault="00402B13" w:rsidP="006F50C0">
      <w:pPr>
        <w:pStyle w:val="Tekstpodstawowywcity"/>
        <w:spacing w:line="276" w:lineRule="auto"/>
        <w:ind w:left="0"/>
        <w:jc w:val="both"/>
        <w:rPr>
          <w:rFonts w:ascii="Arial" w:hAnsi="Arial" w:cs="Arial"/>
          <w:b/>
          <w:sz w:val="22"/>
          <w:szCs w:val="22"/>
        </w:rPr>
      </w:pPr>
      <w:r w:rsidRPr="00E33DE9">
        <w:rPr>
          <w:rFonts w:ascii="Arial" w:hAnsi="Arial" w:cs="Arial"/>
          <w:sz w:val="22"/>
          <w:szCs w:val="22"/>
        </w:rPr>
        <w:t xml:space="preserve">Oświadczam, że reprezentując ……………………………………….……………….., w przypadku wyboru Wykonawcy …………………………………………………………..…….. przystępującego do postępowania o zamówienie publiczne na: </w:t>
      </w:r>
      <w:r w:rsidR="002F124D" w:rsidRPr="00E33DE9">
        <w:rPr>
          <w:rFonts w:ascii="Arial" w:hAnsi="Arial" w:cs="Arial"/>
          <w:b/>
          <w:sz w:val="22"/>
          <w:szCs w:val="22"/>
        </w:rPr>
        <w:t>roboty budowlane</w:t>
      </w:r>
      <w:r w:rsidR="00DD09DF" w:rsidRPr="00E33DE9">
        <w:rPr>
          <w:rFonts w:ascii="Arial" w:hAnsi="Arial" w:cs="Arial"/>
          <w:b/>
          <w:sz w:val="22"/>
          <w:szCs w:val="22"/>
        </w:rPr>
        <w:t xml:space="preserve"> i instalacyjne</w:t>
      </w:r>
      <w:r w:rsidR="003A3831" w:rsidRPr="00E33DE9">
        <w:rPr>
          <w:rFonts w:ascii="Arial" w:hAnsi="Arial" w:cs="Arial"/>
          <w:b/>
          <w:sz w:val="22"/>
          <w:szCs w:val="22"/>
        </w:rPr>
        <w:t xml:space="preserve"> </w:t>
      </w:r>
      <w:r w:rsidR="002F124D" w:rsidRPr="00E33DE9">
        <w:rPr>
          <w:rFonts w:ascii="Arial" w:hAnsi="Arial" w:cs="Arial"/>
          <w:b/>
          <w:sz w:val="22"/>
          <w:szCs w:val="22"/>
        </w:rPr>
        <w:t>dla jednostek organizacyjnych Uniwersytetu im. Adama Mickiewicza w Poznaniu:</w:t>
      </w:r>
    </w:p>
    <w:p w14:paraId="6FAF3271" w14:textId="77777777" w:rsidR="002F124D" w:rsidRPr="00E33DE9" w:rsidRDefault="002F124D" w:rsidP="002F124D">
      <w:pPr>
        <w:pStyle w:val="Tekstpodstawowywcity"/>
        <w:spacing w:line="276" w:lineRule="auto"/>
        <w:ind w:left="0"/>
        <w:jc w:val="center"/>
        <w:rPr>
          <w:rFonts w:ascii="Arial" w:hAnsi="Arial" w:cs="Arial"/>
          <w:color w:val="C00000"/>
          <w:szCs w:val="22"/>
        </w:rPr>
      </w:pPr>
      <w:r w:rsidRPr="00E33DE9">
        <w:rPr>
          <w:rFonts w:ascii="Arial" w:hAnsi="Arial" w:cs="Arial"/>
          <w:b/>
          <w:color w:val="C00000"/>
          <w:sz w:val="32"/>
          <w:szCs w:val="22"/>
        </w:rPr>
        <w:t xml:space="preserve">CZĘŚĆ: </w:t>
      </w:r>
      <w:r w:rsidRPr="00E33DE9">
        <w:rPr>
          <w:rFonts w:ascii="Arial" w:hAnsi="Arial" w:cs="Arial"/>
          <w:color w:val="C00000"/>
          <w:sz w:val="32"/>
          <w:szCs w:val="22"/>
        </w:rPr>
        <w:t>………….</w:t>
      </w:r>
    </w:p>
    <w:p w14:paraId="2F2F1EF3" w14:textId="77777777" w:rsidR="00402B13" w:rsidRPr="00E33DE9" w:rsidRDefault="00402B13" w:rsidP="006F50C0">
      <w:pPr>
        <w:pStyle w:val="Tekstpodstawowywcity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E33DE9">
        <w:rPr>
          <w:rFonts w:ascii="Arial" w:hAnsi="Arial" w:cs="Arial"/>
          <w:sz w:val="22"/>
          <w:szCs w:val="22"/>
        </w:rPr>
        <w:t xml:space="preserve">na podstawie art. </w:t>
      </w:r>
      <w:r w:rsidR="00C47BD8" w:rsidRPr="00E33DE9">
        <w:rPr>
          <w:rFonts w:ascii="Arial" w:hAnsi="Arial" w:cs="Arial"/>
          <w:sz w:val="22"/>
          <w:szCs w:val="22"/>
        </w:rPr>
        <w:t>118</w:t>
      </w:r>
      <w:r w:rsidRPr="00E33DE9">
        <w:rPr>
          <w:rFonts w:ascii="Arial" w:hAnsi="Arial" w:cs="Arial"/>
          <w:sz w:val="22"/>
          <w:szCs w:val="22"/>
        </w:rPr>
        <w:t xml:space="preserve"> ustawy Prawo zamówień publicznych, zobowiązuję(my) się do oddania ww. Wykonawcy do dyspozycji niżej wymienione zasoby.</w:t>
      </w:r>
      <w:r w:rsidR="00C14455" w:rsidRPr="00E33DE9">
        <w:rPr>
          <w:rFonts w:ascii="Arial" w:hAnsi="Arial" w:cs="Arial"/>
          <w:sz w:val="22"/>
          <w:szCs w:val="22"/>
        </w:rPr>
        <w:t xml:space="preserve"> </w:t>
      </w:r>
    </w:p>
    <w:p w14:paraId="3DC31A88" w14:textId="77777777" w:rsidR="001375A1" w:rsidRPr="00E33DE9" w:rsidRDefault="001375A1" w:rsidP="001375A1">
      <w:pPr>
        <w:widowControl w:val="0"/>
        <w:suppressAutoHyphens/>
        <w:autoSpaceDE w:val="0"/>
        <w:autoSpaceDN w:val="0"/>
        <w:adjustRightInd w:val="0"/>
        <w:spacing w:after="120"/>
        <w:rPr>
          <w:rFonts w:ascii="Arial" w:hAnsi="Arial" w:cs="Arial"/>
          <w:sz w:val="22"/>
          <w:szCs w:val="22"/>
        </w:rPr>
      </w:pPr>
      <w:r w:rsidRPr="00E33DE9">
        <w:rPr>
          <w:rFonts w:ascii="Arial" w:hAnsi="Arial" w:cs="Arial"/>
          <w:b/>
          <w:bCs/>
          <w:sz w:val="22"/>
          <w:szCs w:val="22"/>
        </w:rPr>
        <w:t>Oświadczam, że</w:t>
      </w:r>
      <w:r w:rsidRPr="00E33DE9">
        <w:rPr>
          <w:rFonts w:ascii="Arial" w:hAnsi="Arial" w:cs="Arial"/>
          <w:sz w:val="22"/>
          <w:szCs w:val="22"/>
        </w:rPr>
        <w:t>:</w:t>
      </w:r>
    </w:p>
    <w:p w14:paraId="00DDAD79" w14:textId="77777777" w:rsidR="001375A1" w:rsidRPr="00E33DE9" w:rsidRDefault="001375A1" w:rsidP="001375A1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120" w:line="259" w:lineRule="auto"/>
        <w:ind w:left="284" w:hanging="284"/>
        <w:rPr>
          <w:rFonts w:ascii="Arial" w:hAnsi="Arial" w:cs="Arial"/>
          <w:sz w:val="22"/>
          <w:szCs w:val="22"/>
        </w:rPr>
      </w:pPr>
      <w:r w:rsidRPr="00E33DE9">
        <w:rPr>
          <w:rFonts w:ascii="Arial" w:hAnsi="Arial" w:cs="Arial"/>
          <w:sz w:val="22"/>
          <w:szCs w:val="22"/>
        </w:rPr>
        <w:t>udostępnię Wykonawcy zasoby, w następującym zakresie:</w:t>
      </w:r>
    </w:p>
    <w:p w14:paraId="5354BB2B" w14:textId="77777777" w:rsidR="001375A1" w:rsidRPr="00E33DE9" w:rsidRDefault="001375A1" w:rsidP="001375A1">
      <w:pPr>
        <w:widowControl w:val="0"/>
        <w:suppressAutoHyphens/>
        <w:autoSpaceDE w:val="0"/>
        <w:autoSpaceDN w:val="0"/>
        <w:adjustRightInd w:val="0"/>
        <w:spacing w:after="120"/>
        <w:ind w:left="284"/>
        <w:rPr>
          <w:rFonts w:ascii="Arial" w:hAnsi="Arial" w:cs="Arial"/>
          <w:sz w:val="22"/>
          <w:szCs w:val="22"/>
        </w:rPr>
      </w:pPr>
      <w:r w:rsidRPr="00E33DE9">
        <w:rPr>
          <w:rFonts w:ascii="Arial" w:hAnsi="Arial" w:cs="Arial"/>
          <w:sz w:val="22"/>
          <w:szCs w:val="22"/>
        </w:rPr>
        <w:t>…………………………………………………………………....…………………………….……..</w:t>
      </w:r>
    </w:p>
    <w:p w14:paraId="749D5402" w14:textId="77777777" w:rsidR="00E57013" w:rsidRPr="00E33DE9" w:rsidRDefault="00E57013" w:rsidP="001375A1">
      <w:pPr>
        <w:widowControl w:val="0"/>
        <w:suppressAutoHyphens/>
        <w:autoSpaceDE w:val="0"/>
        <w:autoSpaceDN w:val="0"/>
        <w:adjustRightInd w:val="0"/>
        <w:spacing w:after="120"/>
        <w:ind w:left="284"/>
        <w:rPr>
          <w:rFonts w:ascii="Arial" w:hAnsi="Arial" w:cs="Arial"/>
          <w:sz w:val="22"/>
          <w:szCs w:val="22"/>
        </w:rPr>
      </w:pPr>
    </w:p>
    <w:p w14:paraId="52ACD1E7" w14:textId="77777777" w:rsidR="001375A1" w:rsidRPr="00E33DE9" w:rsidRDefault="001375A1" w:rsidP="001375A1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120" w:line="259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33DE9">
        <w:rPr>
          <w:rFonts w:ascii="Arial" w:hAnsi="Arial" w:cs="Arial"/>
          <w:sz w:val="22"/>
          <w:szCs w:val="22"/>
        </w:rPr>
        <w:t>sposób wykorzystania udostępnionych przeze mnie zasobów przy wykonywaniu zamówienia publicznego będzie następujący:</w:t>
      </w:r>
    </w:p>
    <w:p w14:paraId="4AFD6A74" w14:textId="77777777" w:rsidR="001375A1" w:rsidRPr="00E33DE9" w:rsidRDefault="001375A1" w:rsidP="001375A1">
      <w:pPr>
        <w:widowControl w:val="0"/>
        <w:suppressAutoHyphens/>
        <w:autoSpaceDE w:val="0"/>
        <w:autoSpaceDN w:val="0"/>
        <w:adjustRightInd w:val="0"/>
        <w:spacing w:after="120"/>
        <w:ind w:left="284"/>
        <w:jc w:val="both"/>
        <w:rPr>
          <w:rFonts w:ascii="Arial" w:hAnsi="Arial" w:cs="Arial"/>
          <w:sz w:val="22"/>
          <w:szCs w:val="22"/>
        </w:rPr>
      </w:pPr>
      <w:bookmarkStart w:id="0" w:name="_Hlk60300768"/>
      <w:r w:rsidRPr="00E33DE9">
        <w:rPr>
          <w:rFonts w:ascii="Arial" w:hAnsi="Arial" w:cs="Arial"/>
          <w:sz w:val="22"/>
          <w:szCs w:val="22"/>
        </w:rPr>
        <w:t>…………………………………………………………………....…………………………….……..</w:t>
      </w:r>
    </w:p>
    <w:p w14:paraId="76E9AE51" w14:textId="77777777" w:rsidR="00E57013" w:rsidRPr="00E33DE9" w:rsidRDefault="00E57013" w:rsidP="001375A1">
      <w:pPr>
        <w:widowControl w:val="0"/>
        <w:suppressAutoHyphens/>
        <w:autoSpaceDE w:val="0"/>
        <w:autoSpaceDN w:val="0"/>
        <w:adjustRightInd w:val="0"/>
        <w:spacing w:after="120"/>
        <w:ind w:left="284"/>
        <w:jc w:val="both"/>
        <w:rPr>
          <w:rFonts w:ascii="Arial" w:hAnsi="Arial" w:cs="Arial"/>
          <w:sz w:val="22"/>
          <w:szCs w:val="22"/>
        </w:rPr>
      </w:pPr>
    </w:p>
    <w:bookmarkEnd w:id="0"/>
    <w:p w14:paraId="7DD152E2" w14:textId="77777777" w:rsidR="001375A1" w:rsidRPr="00E33DE9" w:rsidRDefault="001375A1" w:rsidP="001375A1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120" w:line="259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33DE9">
        <w:rPr>
          <w:rFonts w:ascii="Arial" w:hAnsi="Arial" w:cs="Arial"/>
          <w:sz w:val="22"/>
          <w:szCs w:val="22"/>
        </w:rPr>
        <w:t>zakres mojego udziału przy realizacji zamówienia publicznego będzie następujący:</w:t>
      </w:r>
    </w:p>
    <w:p w14:paraId="626592DF" w14:textId="77777777" w:rsidR="001375A1" w:rsidRPr="00E33DE9" w:rsidRDefault="001375A1" w:rsidP="001375A1">
      <w:pPr>
        <w:widowControl w:val="0"/>
        <w:suppressAutoHyphens/>
        <w:autoSpaceDE w:val="0"/>
        <w:autoSpaceDN w:val="0"/>
        <w:adjustRightInd w:val="0"/>
        <w:spacing w:after="120"/>
        <w:ind w:left="284"/>
        <w:jc w:val="both"/>
        <w:rPr>
          <w:rFonts w:ascii="Arial" w:hAnsi="Arial" w:cs="Arial"/>
          <w:sz w:val="22"/>
          <w:szCs w:val="22"/>
        </w:rPr>
      </w:pPr>
      <w:r w:rsidRPr="00E33DE9">
        <w:rPr>
          <w:rFonts w:ascii="Arial" w:hAnsi="Arial" w:cs="Arial"/>
          <w:sz w:val="22"/>
          <w:szCs w:val="22"/>
        </w:rPr>
        <w:t>…………………………………………………………………....…………………………….……..</w:t>
      </w:r>
    </w:p>
    <w:p w14:paraId="6DC06F11" w14:textId="77777777" w:rsidR="00E57013" w:rsidRPr="00E33DE9" w:rsidRDefault="00E57013" w:rsidP="001375A1">
      <w:pPr>
        <w:widowControl w:val="0"/>
        <w:suppressAutoHyphens/>
        <w:autoSpaceDE w:val="0"/>
        <w:autoSpaceDN w:val="0"/>
        <w:adjustRightInd w:val="0"/>
        <w:spacing w:after="120"/>
        <w:ind w:left="284"/>
        <w:jc w:val="both"/>
        <w:rPr>
          <w:rFonts w:ascii="Arial" w:hAnsi="Arial" w:cs="Arial"/>
          <w:sz w:val="22"/>
          <w:szCs w:val="22"/>
        </w:rPr>
      </w:pPr>
    </w:p>
    <w:p w14:paraId="0A71DB43" w14:textId="77777777" w:rsidR="001375A1" w:rsidRPr="00E33DE9" w:rsidRDefault="001375A1" w:rsidP="001375A1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120" w:line="259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33DE9">
        <w:rPr>
          <w:rFonts w:ascii="Arial" w:hAnsi="Arial" w:cs="Arial"/>
          <w:sz w:val="22"/>
          <w:szCs w:val="22"/>
        </w:rPr>
        <w:t>okres mojego udostępnienia zasobów Wykonawcy będzie następujący:</w:t>
      </w:r>
    </w:p>
    <w:p w14:paraId="4CF54506" w14:textId="77777777" w:rsidR="001375A1" w:rsidRPr="00E33DE9" w:rsidRDefault="001375A1" w:rsidP="001375A1">
      <w:pPr>
        <w:widowControl w:val="0"/>
        <w:suppressAutoHyphens/>
        <w:autoSpaceDE w:val="0"/>
        <w:autoSpaceDN w:val="0"/>
        <w:adjustRightInd w:val="0"/>
        <w:spacing w:after="120"/>
        <w:ind w:left="284"/>
        <w:jc w:val="both"/>
        <w:rPr>
          <w:rFonts w:ascii="Arial" w:hAnsi="Arial" w:cs="Arial"/>
          <w:sz w:val="22"/>
          <w:szCs w:val="22"/>
        </w:rPr>
      </w:pPr>
      <w:r w:rsidRPr="00E33DE9">
        <w:rPr>
          <w:rFonts w:ascii="Arial" w:hAnsi="Arial" w:cs="Arial"/>
          <w:sz w:val="22"/>
          <w:szCs w:val="22"/>
        </w:rPr>
        <w:t>…………………………………………………………………....…………………………….……</w:t>
      </w:r>
    </w:p>
    <w:p w14:paraId="7865CD0B" w14:textId="77777777" w:rsidR="001375A1" w:rsidRPr="00E33DE9" w:rsidRDefault="001375A1" w:rsidP="001375A1">
      <w:pPr>
        <w:suppressAutoHyphens/>
        <w:ind w:right="-1"/>
        <w:jc w:val="both"/>
        <w:rPr>
          <w:rFonts w:ascii="Arial" w:hAnsi="Arial" w:cs="Arial"/>
          <w:sz w:val="20"/>
          <w:szCs w:val="18"/>
        </w:rPr>
      </w:pPr>
    </w:p>
    <w:p w14:paraId="74782557" w14:textId="1D60CBFF" w:rsidR="001375A1" w:rsidRPr="00E33DE9" w:rsidRDefault="001375A1" w:rsidP="001375A1">
      <w:pPr>
        <w:suppressAutoHyphens/>
        <w:ind w:right="-1"/>
        <w:jc w:val="both"/>
        <w:rPr>
          <w:rFonts w:ascii="Arial" w:hAnsi="Arial" w:cs="Arial"/>
          <w:sz w:val="20"/>
          <w:szCs w:val="18"/>
        </w:rPr>
      </w:pPr>
      <w:r w:rsidRPr="00E33DE9">
        <w:rPr>
          <w:rFonts w:ascii="Arial" w:hAnsi="Arial" w:cs="Arial"/>
          <w:sz w:val="20"/>
          <w:szCs w:val="18"/>
        </w:rPr>
        <w:t>…………………………….. dnia ………………….. 202</w:t>
      </w:r>
      <w:r w:rsidR="00DB3446">
        <w:rPr>
          <w:rFonts w:ascii="Arial" w:hAnsi="Arial" w:cs="Arial"/>
          <w:sz w:val="20"/>
          <w:szCs w:val="18"/>
        </w:rPr>
        <w:t>6</w:t>
      </w:r>
      <w:r w:rsidRPr="00E33DE9">
        <w:rPr>
          <w:rFonts w:ascii="Arial" w:hAnsi="Arial" w:cs="Arial"/>
          <w:sz w:val="20"/>
          <w:szCs w:val="18"/>
        </w:rPr>
        <w:t xml:space="preserve"> r.</w:t>
      </w:r>
    </w:p>
    <w:p w14:paraId="403D6EAB" w14:textId="77777777" w:rsidR="001375A1" w:rsidRPr="00E33DE9" w:rsidRDefault="001375A1" w:rsidP="001375A1">
      <w:pPr>
        <w:suppressAutoHyphens/>
        <w:ind w:firstLine="708"/>
        <w:jc w:val="both"/>
        <w:rPr>
          <w:rFonts w:ascii="Arial" w:hAnsi="Arial" w:cs="Arial"/>
          <w:sz w:val="22"/>
          <w:szCs w:val="22"/>
          <w:lang w:eastAsia="ar-SA"/>
        </w:rPr>
      </w:pPr>
    </w:p>
    <w:p w14:paraId="0FCB7DE6" w14:textId="77777777" w:rsidR="00C11627" w:rsidRPr="00E33DE9" w:rsidRDefault="00C11627" w:rsidP="001375A1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0CA9A9FD" w14:textId="77777777" w:rsidR="00C11627" w:rsidRPr="00E33DE9" w:rsidRDefault="00C11627" w:rsidP="001375A1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63EB02AF" w14:textId="77777777" w:rsidR="006F50C0" w:rsidRPr="00E33DE9" w:rsidRDefault="006F50C0" w:rsidP="001375A1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49D2E11E" w14:textId="77777777" w:rsidR="00402B13" w:rsidRPr="00E33DE9" w:rsidRDefault="001375A1" w:rsidP="00C11627">
      <w:pPr>
        <w:widowControl w:val="0"/>
        <w:suppressAutoHyphens/>
        <w:autoSpaceDE w:val="0"/>
        <w:autoSpaceDN w:val="0"/>
        <w:adjustRightInd w:val="0"/>
        <w:jc w:val="both"/>
        <w:rPr>
          <w:rFonts w:ascii="Arial" w:hAnsi="Arial" w:cs="Arial"/>
          <w:i/>
          <w:sz w:val="16"/>
          <w:szCs w:val="22"/>
        </w:rPr>
      </w:pPr>
      <w:r w:rsidRPr="00E33DE9">
        <w:rPr>
          <w:i/>
          <w:sz w:val="12"/>
          <w:szCs w:val="16"/>
        </w:rPr>
        <w:t xml:space="preserve"> </w:t>
      </w:r>
      <w:r w:rsidR="00C14455" w:rsidRPr="00E33DE9">
        <w:rPr>
          <w:rFonts w:ascii="Arial" w:hAnsi="Arial" w:cs="Arial"/>
          <w:bCs/>
          <w:i/>
          <w:sz w:val="16"/>
          <w:szCs w:val="22"/>
        </w:rPr>
        <w:t>Podmiot, który zobowiązał się do udostępnienia zasobów, odpowiada solidarnie z wykonawcą, który polega na jego sytuacji finansowej lub ekonomicznej, za szkodę poniesioną przez zamawiającego powstałą wskutek nieudostępnienia tych zasobów, chyba że za nieudostępnienie zasobów podmiot ten nie ponosi winy.</w:t>
      </w:r>
    </w:p>
    <w:p w14:paraId="3A132B2B" w14:textId="77777777" w:rsidR="00402B13" w:rsidRPr="00E33DE9" w:rsidRDefault="00402B13" w:rsidP="00402B13">
      <w:pPr>
        <w:spacing w:before="100" w:beforeAutospacing="1"/>
        <w:jc w:val="both"/>
        <w:rPr>
          <w:rFonts w:ascii="Arial" w:hAnsi="Arial" w:cs="Arial"/>
          <w:b/>
          <w:i/>
          <w:sz w:val="16"/>
          <w:szCs w:val="22"/>
        </w:rPr>
      </w:pPr>
      <w:r w:rsidRPr="00E33DE9">
        <w:rPr>
          <w:rFonts w:ascii="Arial" w:hAnsi="Arial" w:cs="Arial"/>
          <w:b/>
          <w:bCs/>
          <w:i/>
          <w:sz w:val="16"/>
          <w:szCs w:val="22"/>
        </w:rPr>
        <w:t>W odniesieniu do warunków dotyczących wykształcenia, kwalifikacji zawodowych lub doświadczenia, wykonawcy mogą polegać na zdolnościach i podmiotów</w:t>
      </w:r>
      <w:r w:rsidR="00C14455" w:rsidRPr="00E33DE9">
        <w:rPr>
          <w:rFonts w:ascii="Arial" w:hAnsi="Arial" w:cs="Arial"/>
          <w:b/>
          <w:bCs/>
          <w:i/>
          <w:sz w:val="16"/>
          <w:szCs w:val="22"/>
        </w:rPr>
        <w:t xml:space="preserve"> udostępniających zasoby</w:t>
      </w:r>
      <w:r w:rsidRPr="00E33DE9">
        <w:rPr>
          <w:rFonts w:ascii="Arial" w:hAnsi="Arial" w:cs="Arial"/>
          <w:b/>
          <w:bCs/>
          <w:i/>
          <w:sz w:val="16"/>
          <w:szCs w:val="22"/>
        </w:rPr>
        <w:t xml:space="preserve">, jeśli podmioty te </w:t>
      </w:r>
      <w:r w:rsidR="00C14455" w:rsidRPr="00E33DE9">
        <w:rPr>
          <w:rFonts w:ascii="Arial" w:hAnsi="Arial" w:cs="Arial"/>
          <w:b/>
          <w:bCs/>
          <w:i/>
          <w:sz w:val="16"/>
          <w:szCs w:val="22"/>
        </w:rPr>
        <w:t>wykon</w:t>
      </w:r>
      <w:r w:rsidRPr="00E33DE9">
        <w:rPr>
          <w:rFonts w:ascii="Arial" w:hAnsi="Arial" w:cs="Arial"/>
          <w:b/>
          <w:bCs/>
          <w:i/>
          <w:sz w:val="16"/>
          <w:szCs w:val="22"/>
        </w:rPr>
        <w:t>ują roboty budowlane lub usługi, do realizacji których te zdolności są wymagane.</w:t>
      </w:r>
    </w:p>
    <w:p w14:paraId="0C6BE059" w14:textId="77777777" w:rsidR="00402B13" w:rsidRPr="00E33DE9" w:rsidRDefault="00402B13" w:rsidP="00402B13">
      <w:pPr>
        <w:pStyle w:val="Zwykytekst1"/>
        <w:spacing w:before="120"/>
        <w:ind w:right="-341"/>
        <w:jc w:val="both"/>
        <w:rPr>
          <w:rFonts w:ascii="Verdana" w:hAnsi="Verdana"/>
          <w:iCs/>
          <w:sz w:val="14"/>
        </w:rPr>
      </w:pPr>
    </w:p>
    <w:p w14:paraId="218A7400" w14:textId="77777777" w:rsidR="00402B13" w:rsidRPr="00E33DE9" w:rsidRDefault="00402B13" w:rsidP="00402B13">
      <w:pPr>
        <w:pStyle w:val="Zwykytekst"/>
        <w:ind w:left="993" w:hanging="993"/>
        <w:jc w:val="both"/>
        <w:rPr>
          <w:rFonts w:ascii="Verdana" w:hAnsi="Verdana"/>
          <w:i/>
          <w:sz w:val="14"/>
        </w:rPr>
      </w:pPr>
      <w:r w:rsidRPr="00E33DE9">
        <w:rPr>
          <w:rFonts w:ascii="Verdana" w:hAnsi="Verdana"/>
          <w:i/>
          <w:sz w:val="14"/>
        </w:rPr>
        <w:t xml:space="preserve">UWAGA: </w:t>
      </w:r>
    </w:p>
    <w:p w14:paraId="5790EA48" w14:textId="77777777" w:rsidR="00045B2D" w:rsidRPr="00E33DE9" w:rsidRDefault="00402B13" w:rsidP="00C11627">
      <w:pPr>
        <w:pStyle w:val="Zwykytekst1"/>
        <w:ind w:right="-341"/>
        <w:jc w:val="both"/>
        <w:rPr>
          <w:rFonts w:ascii="Verdana" w:hAnsi="Verdana"/>
          <w:iCs/>
          <w:sz w:val="22"/>
        </w:rPr>
      </w:pPr>
      <w:r w:rsidRPr="00E33DE9">
        <w:rPr>
          <w:rFonts w:ascii="Verdana" w:hAnsi="Verdana"/>
          <w:i/>
          <w:sz w:val="14"/>
        </w:rPr>
        <w:t xml:space="preserve">Zamiast niniejszego Formularza można przedstawić </w:t>
      </w:r>
      <w:r w:rsidR="00C14455" w:rsidRPr="00E33DE9">
        <w:rPr>
          <w:rFonts w:ascii="Verdana" w:hAnsi="Verdana"/>
          <w:i/>
          <w:sz w:val="14"/>
        </w:rPr>
        <w:t xml:space="preserve">inne dokumenty, w szczególności </w:t>
      </w:r>
      <w:r w:rsidRPr="00E33DE9">
        <w:rPr>
          <w:rFonts w:ascii="Verdana" w:hAnsi="Verdana"/>
          <w:i/>
          <w:sz w:val="14"/>
        </w:rPr>
        <w:t xml:space="preserve">pisemne zobowiązanie podmiotu, o którym mowa w art. </w:t>
      </w:r>
      <w:r w:rsidR="00C14455" w:rsidRPr="00E33DE9">
        <w:rPr>
          <w:rFonts w:ascii="Verdana" w:hAnsi="Verdana"/>
          <w:i/>
          <w:sz w:val="14"/>
        </w:rPr>
        <w:t xml:space="preserve">118 ust. 4 </w:t>
      </w:r>
      <w:r w:rsidRPr="00E33DE9">
        <w:rPr>
          <w:rFonts w:ascii="Verdana" w:hAnsi="Verdana"/>
          <w:i/>
          <w:sz w:val="14"/>
        </w:rPr>
        <w:t>ustawy Pzp</w:t>
      </w:r>
    </w:p>
    <w:sectPr w:rsidR="00045B2D" w:rsidRPr="00E33DE9" w:rsidSect="00967842">
      <w:headerReference w:type="default" r:id="rId8"/>
      <w:footerReference w:type="even" r:id="rId9"/>
      <w:footerReference w:type="default" r:id="rId10"/>
      <w:pgSz w:w="11906" w:h="16838"/>
      <w:pgMar w:top="567" w:right="992" w:bottom="284" w:left="1276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492FA" w14:textId="77777777" w:rsidR="006B5DFB" w:rsidRDefault="006B5DFB">
      <w:r>
        <w:separator/>
      </w:r>
    </w:p>
  </w:endnote>
  <w:endnote w:type="continuationSeparator" w:id="0">
    <w:p w14:paraId="16327ED9" w14:textId="77777777" w:rsidR="006B5DFB" w:rsidRDefault="006B5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6D291" w14:textId="77777777" w:rsidR="00A95DCC" w:rsidRDefault="00A95DC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818E27D" w14:textId="77777777" w:rsidR="00A95DCC" w:rsidRDefault="00A95DC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2A2B9" w14:textId="77777777" w:rsidR="00A95DCC" w:rsidRDefault="00A95DCC" w:rsidP="00323E69">
    <w:pPr>
      <w:pStyle w:val="Stopka"/>
      <w:ind w:right="360"/>
      <w:jc w:val="center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122EB" w14:textId="77777777" w:rsidR="006B5DFB" w:rsidRDefault="006B5DFB">
      <w:r>
        <w:separator/>
      </w:r>
    </w:p>
  </w:footnote>
  <w:footnote w:type="continuationSeparator" w:id="0">
    <w:p w14:paraId="4A29D18B" w14:textId="77777777" w:rsidR="006B5DFB" w:rsidRDefault="006B5D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51BCA" w14:textId="05E746FD" w:rsidR="00A95DCC" w:rsidRDefault="00A95DCC">
    <w:pPr>
      <w:pStyle w:val="Nagwek"/>
      <w:pBdr>
        <w:bottom w:val="single" w:sz="4" w:space="1" w:color="auto"/>
      </w:pBdr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>ZP</w:t>
    </w:r>
    <w:r w:rsidR="004974E3">
      <w:rPr>
        <w:rFonts w:ascii="Arial" w:hAnsi="Arial" w:cs="Arial"/>
        <w:i/>
        <w:sz w:val="20"/>
        <w:szCs w:val="20"/>
      </w:rPr>
      <w:t>3/</w:t>
    </w:r>
    <w:r w:rsidR="00DB3446">
      <w:rPr>
        <w:rFonts w:ascii="Arial" w:hAnsi="Arial" w:cs="Arial"/>
        <w:i/>
        <w:sz w:val="20"/>
        <w:szCs w:val="20"/>
      </w:rPr>
      <w:t>7770</w:t>
    </w:r>
    <w:r w:rsidR="00C12535">
      <w:rPr>
        <w:rFonts w:ascii="Arial" w:hAnsi="Arial" w:cs="Arial"/>
        <w:i/>
        <w:sz w:val="20"/>
        <w:szCs w:val="20"/>
      </w:rPr>
      <w:t>/2</w:t>
    </w:r>
    <w:r w:rsidR="002B111B">
      <w:rPr>
        <w:rFonts w:ascii="Arial" w:hAnsi="Arial" w:cs="Arial"/>
        <w:i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multilevel"/>
    <w:tmpl w:val="CEFC4E3E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lowerLetter"/>
      <w:lvlText w:val="%9)"/>
      <w:lvlJc w:val="left"/>
      <w:pPr>
        <w:tabs>
          <w:tab w:val="num" w:pos="1361"/>
        </w:tabs>
        <w:ind w:left="1361" w:hanging="51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lowerLetter"/>
      <w:lvlText w:val="%9)"/>
      <w:lvlJc w:val="left"/>
      <w:pPr>
        <w:tabs>
          <w:tab w:val="num" w:pos="1361"/>
        </w:tabs>
        <w:ind w:left="1361" w:hanging="510"/>
      </w:pPr>
    </w:lvl>
  </w:abstractNum>
  <w:abstractNum w:abstractNumId="4" w15:restartNumberingAfterBreak="0">
    <w:nsid w:val="02384418"/>
    <w:multiLevelType w:val="hybridMultilevel"/>
    <w:tmpl w:val="7DA6E9E2"/>
    <w:name w:val="WW8Num722"/>
    <w:lvl w:ilvl="0" w:tplc="29D414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E8252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3B0EFF8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E670BD"/>
    <w:multiLevelType w:val="hybridMultilevel"/>
    <w:tmpl w:val="7514FADE"/>
    <w:name w:val="WW8Num722222"/>
    <w:lvl w:ilvl="0" w:tplc="9F28396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92510B0"/>
    <w:multiLevelType w:val="hybridMultilevel"/>
    <w:tmpl w:val="A62A2A1E"/>
    <w:name w:val="WW8Num7222222"/>
    <w:lvl w:ilvl="0" w:tplc="88127A7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EE3197E"/>
    <w:multiLevelType w:val="multilevel"/>
    <w:tmpl w:val="3EF6EB5C"/>
    <w:lvl w:ilvl="0">
      <w:start w:val="1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none"/>
      <w:lvlText w:val="13.1"/>
      <w:lvlJc w:val="left"/>
      <w:pPr>
        <w:tabs>
          <w:tab w:val="num" w:pos="1116"/>
        </w:tabs>
        <w:ind w:left="1116" w:hanging="576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265463F"/>
    <w:multiLevelType w:val="hybridMultilevel"/>
    <w:tmpl w:val="7DDE0AD4"/>
    <w:name w:val="WW8Num72"/>
    <w:lvl w:ilvl="0" w:tplc="29D414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C945ED"/>
    <w:multiLevelType w:val="hybridMultilevel"/>
    <w:tmpl w:val="2E5ABA02"/>
    <w:name w:val="WW8Num7222"/>
    <w:lvl w:ilvl="0" w:tplc="3B10222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</w:rPr>
    </w:lvl>
    <w:lvl w:ilvl="1" w:tplc="E4CC119E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77390D"/>
    <w:multiLevelType w:val="hybridMultilevel"/>
    <w:tmpl w:val="EDE4FAE6"/>
    <w:name w:val="WW8Num72222"/>
    <w:lvl w:ilvl="0" w:tplc="ED8E26B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CF2455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39584E"/>
    <w:multiLevelType w:val="hybridMultilevel"/>
    <w:tmpl w:val="D1649BA6"/>
    <w:lvl w:ilvl="0" w:tplc="694E59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67C5F5D"/>
    <w:multiLevelType w:val="hybridMultilevel"/>
    <w:tmpl w:val="8A9ACF1A"/>
    <w:name w:val="WW8Num7223"/>
    <w:lvl w:ilvl="0" w:tplc="48EE4C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AF6214B"/>
    <w:multiLevelType w:val="hybridMultilevel"/>
    <w:tmpl w:val="67E083C8"/>
    <w:lvl w:ilvl="0" w:tplc="4D92370C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8463703">
    <w:abstractNumId w:val="8"/>
  </w:num>
  <w:num w:numId="2" w16cid:durableId="2301173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809255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7613807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18993080">
    <w:abstractNumId w:val="15"/>
  </w:num>
  <w:num w:numId="6" w16cid:durableId="180056385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EF8"/>
    <w:rsid w:val="00006863"/>
    <w:rsid w:val="000205B0"/>
    <w:rsid w:val="000238FF"/>
    <w:rsid w:val="00025BB2"/>
    <w:rsid w:val="0002737C"/>
    <w:rsid w:val="000316F1"/>
    <w:rsid w:val="00045B2D"/>
    <w:rsid w:val="00046A73"/>
    <w:rsid w:val="000629B4"/>
    <w:rsid w:val="000646B4"/>
    <w:rsid w:val="000725A1"/>
    <w:rsid w:val="00080E3A"/>
    <w:rsid w:val="0009259A"/>
    <w:rsid w:val="00096227"/>
    <w:rsid w:val="000A36D0"/>
    <w:rsid w:val="000A5098"/>
    <w:rsid w:val="000B12E3"/>
    <w:rsid w:val="000B1C46"/>
    <w:rsid w:val="000B4DE3"/>
    <w:rsid w:val="000C2141"/>
    <w:rsid w:val="000C7603"/>
    <w:rsid w:val="000D3B34"/>
    <w:rsid w:val="000E78D1"/>
    <w:rsid w:val="000F0219"/>
    <w:rsid w:val="000F752E"/>
    <w:rsid w:val="00111978"/>
    <w:rsid w:val="00112DCD"/>
    <w:rsid w:val="00131116"/>
    <w:rsid w:val="001375A1"/>
    <w:rsid w:val="001415F4"/>
    <w:rsid w:val="00145233"/>
    <w:rsid w:val="001568DA"/>
    <w:rsid w:val="001705C0"/>
    <w:rsid w:val="001760F3"/>
    <w:rsid w:val="00194617"/>
    <w:rsid w:val="0019526A"/>
    <w:rsid w:val="001A3BCE"/>
    <w:rsid w:val="001B0B8E"/>
    <w:rsid w:val="001B2AA7"/>
    <w:rsid w:val="001D09F1"/>
    <w:rsid w:val="001D11D6"/>
    <w:rsid w:val="0020493A"/>
    <w:rsid w:val="00213607"/>
    <w:rsid w:val="00231C97"/>
    <w:rsid w:val="00232F7C"/>
    <w:rsid w:val="002348B1"/>
    <w:rsid w:val="00244FCF"/>
    <w:rsid w:val="00266DDD"/>
    <w:rsid w:val="00275F41"/>
    <w:rsid w:val="0028026B"/>
    <w:rsid w:val="00294529"/>
    <w:rsid w:val="00297E51"/>
    <w:rsid w:val="002B111B"/>
    <w:rsid w:val="002D4056"/>
    <w:rsid w:val="002D52B9"/>
    <w:rsid w:val="002D6DBF"/>
    <w:rsid w:val="002F124D"/>
    <w:rsid w:val="00306626"/>
    <w:rsid w:val="00322E0B"/>
    <w:rsid w:val="00323E69"/>
    <w:rsid w:val="0032653D"/>
    <w:rsid w:val="0032671A"/>
    <w:rsid w:val="0034099F"/>
    <w:rsid w:val="00356BF0"/>
    <w:rsid w:val="00357986"/>
    <w:rsid w:val="003674EB"/>
    <w:rsid w:val="00380F21"/>
    <w:rsid w:val="003943F3"/>
    <w:rsid w:val="003A10B4"/>
    <w:rsid w:val="003A1FFB"/>
    <w:rsid w:val="003A3831"/>
    <w:rsid w:val="003B1493"/>
    <w:rsid w:val="003C6082"/>
    <w:rsid w:val="003D0B46"/>
    <w:rsid w:val="003D6324"/>
    <w:rsid w:val="003E268C"/>
    <w:rsid w:val="003E76B8"/>
    <w:rsid w:val="003F0B42"/>
    <w:rsid w:val="00402B13"/>
    <w:rsid w:val="00405940"/>
    <w:rsid w:val="004144B3"/>
    <w:rsid w:val="00422F5B"/>
    <w:rsid w:val="0042573B"/>
    <w:rsid w:val="00430731"/>
    <w:rsid w:val="00430EF8"/>
    <w:rsid w:val="00441DA0"/>
    <w:rsid w:val="004537DE"/>
    <w:rsid w:val="00454A68"/>
    <w:rsid w:val="00460C94"/>
    <w:rsid w:val="00460E54"/>
    <w:rsid w:val="004703B9"/>
    <w:rsid w:val="00486E56"/>
    <w:rsid w:val="0049561C"/>
    <w:rsid w:val="004974E3"/>
    <w:rsid w:val="004A16A3"/>
    <w:rsid w:val="004B1D46"/>
    <w:rsid w:val="004B7E9D"/>
    <w:rsid w:val="004D1250"/>
    <w:rsid w:val="004D234E"/>
    <w:rsid w:val="004D2CFE"/>
    <w:rsid w:val="004E150B"/>
    <w:rsid w:val="004E21FA"/>
    <w:rsid w:val="005026B3"/>
    <w:rsid w:val="00507D42"/>
    <w:rsid w:val="00517A62"/>
    <w:rsid w:val="00517AA5"/>
    <w:rsid w:val="00523DB4"/>
    <w:rsid w:val="00524F6B"/>
    <w:rsid w:val="0052550F"/>
    <w:rsid w:val="00531BD7"/>
    <w:rsid w:val="00564166"/>
    <w:rsid w:val="00572C97"/>
    <w:rsid w:val="005747E6"/>
    <w:rsid w:val="00576A0B"/>
    <w:rsid w:val="005834AE"/>
    <w:rsid w:val="00583B4F"/>
    <w:rsid w:val="0058784D"/>
    <w:rsid w:val="00591318"/>
    <w:rsid w:val="005A24C1"/>
    <w:rsid w:val="005A7B5E"/>
    <w:rsid w:val="005B4D45"/>
    <w:rsid w:val="005D3B32"/>
    <w:rsid w:val="005E4A8C"/>
    <w:rsid w:val="005F03D8"/>
    <w:rsid w:val="005F1878"/>
    <w:rsid w:val="00601F94"/>
    <w:rsid w:val="0064280F"/>
    <w:rsid w:val="006479DD"/>
    <w:rsid w:val="00660613"/>
    <w:rsid w:val="006675CF"/>
    <w:rsid w:val="006739B4"/>
    <w:rsid w:val="00675F4F"/>
    <w:rsid w:val="006B0004"/>
    <w:rsid w:val="006B5A84"/>
    <w:rsid w:val="006B5DFB"/>
    <w:rsid w:val="006C5F5C"/>
    <w:rsid w:val="006C6975"/>
    <w:rsid w:val="006F0EFE"/>
    <w:rsid w:val="006F50C0"/>
    <w:rsid w:val="00711845"/>
    <w:rsid w:val="007123E0"/>
    <w:rsid w:val="0072732B"/>
    <w:rsid w:val="00731908"/>
    <w:rsid w:val="007354A5"/>
    <w:rsid w:val="00753FA9"/>
    <w:rsid w:val="0075777D"/>
    <w:rsid w:val="00763B6A"/>
    <w:rsid w:val="00771880"/>
    <w:rsid w:val="00776CB0"/>
    <w:rsid w:val="0078165F"/>
    <w:rsid w:val="00791F19"/>
    <w:rsid w:val="007B3802"/>
    <w:rsid w:val="007B72EA"/>
    <w:rsid w:val="007C14C3"/>
    <w:rsid w:val="007C1F0A"/>
    <w:rsid w:val="007C2977"/>
    <w:rsid w:val="007D4315"/>
    <w:rsid w:val="007E424B"/>
    <w:rsid w:val="0080438E"/>
    <w:rsid w:val="00813F61"/>
    <w:rsid w:val="00814048"/>
    <w:rsid w:val="00834F9E"/>
    <w:rsid w:val="008369DC"/>
    <w:rsid w:val="00840FAD"/>
    <w:rsid w:val="00842761"/>
    <w:rsid w:val="0084441F"/>
    <w:rsid w:val="00845E8F"/>
    <w:rsid w:val="0086315C"/>
    <w:rsid w:val="00864653"/>
    <w:rsid w:val="008740D2"/>
    <w:rsid w:val="00881389"/>
    <w:rsid w:val="00891C1E"/>
    <w:rsid w:val="008C1F18"/>
    <w:rsid w:val="008C5BC5"/>
    <w:rsid w:val="008C6339"/>
    <w:rsid w:val="008D0755"/>
    <w:rsid w:val="008D0BB8"/>
    <w:rsid w:val="008D6B59"/>
    <w:rsid w:val="008F2F66"/>
    <w:rsid w:val="00905555"/>
    <w:rsid w:val="009251A0"/>
    <w:rsid w:val="00927320"/>
    <w:rsid w:val="00935C82"/>
    <w:rsid w:val="00936BCA"/>
    <w:rsid w:val="0094069F"/>
    <w:rsid w:val="00946874"/>
    <w:rsid w:val="009509BF"/>
    <w:rsid w:val="00952993"/>
    <w:rsid w:val="0095658C"/>
    <w:rsid w:val="00967842"/>
    <w:rsid w:val="00982C35"/>
    <w:rsid w:val="009855EE"/>
    <w:rsid w:val="0098680E"/>
    <w:rsid w:val="0099029E"/>
    <w:rsid w:val="00994EE9"/>
    <w:rsid w:val="009A2E3D"/>
    <w:rsid w:val="009C696E"/>
    <w:rsid w:val="009D10A1"/>
    <w:rsid w:val="009E49AB"/>
    <w:rsid w:val="009F7BD5"/>
    <w:rsid w:val="00A04014"/>
    <w:rsid w:val="00A10151"/>
    <w:rsid w:val="00A1083B"/>
    <w:rsid w:val="00A27FDA"/>
    <w:rsid w:val="00A32018"/>
    <w:rsid w:val="00A33E3E"/>
    <w:rsid w:val="00A4012E"/>
    <w:rsid w:val="00A41466"/>
    <w:rsid w:val="00A67699"/>
    <w:rsid w:val="00A67C07"/>
    <w:rsid w:val="00A71D86"/>
    <w:rsid w:val="00A95DCC"/>
    <w:rsid w:val="00AA0AC1"/>
    <w:rsid w:val="00AB15FB"/>
    <w:rsid w:val="00AB1E42"/>
    <w:rsid w:val="00AD4FF9"/>
    <w:rsid w:val="00AD696A"/>
    <w:rsid w:val="00B10F04"/>
    <w:rsid w:val="00B20F8C"/>
    <w:rsid w:val="00B339E4"/>
    <w:rsid w:val="00B50072"/>
    <w:rsid w:val="00B529A0"/>
    <w:rsid w:val="00B54633"/>
    <w:rsid w:val="00B54EC6"/>
    <w:rsid w:val="00B63040"/>
    <w:rsid w:val="00B66145"/>
    <w:rsid w:val="00B77207"/>
    <w:rsid w:val="00B81A9E"/>
    <w:rsid w:val="00B82661"/>
    <w:rsid w:val="00B84FE5"/>
    <w:rsid w:val="00BA0039"/>
    <w:rsid w:val="00BB1F2A"/>
    <w:rsid w:val="00BC1C65"/>
    <w:rsid w:val="00BC7486"/>
    <w:rsid w:val="00BE2D44"/>
    <w:rsid w:val="00BF4054"/>
    <w:rsid w:val="00C058C9"/>
    <w:rsid w:val="00C06C59"/>
    <w:rsid w:val="00C11627"/>
    <w:rsid w:val="00C12535"/>
    <w:rsid w:val="00C131FE"/>
    <w:rsid w:val="00C14455"/>
    <w:rsid w:val="00C35F84"/>
    <w:rsid w:val="00C377BA"/>
    <w:rsid w:val="00C45656"/>
    <w:rsid w:val="00C47BD8"/>
    <w:rsid w:val="00C50786"/>
    <w:rsid w:val="00C54860"/>
    <w:rsid w:val="00C601A8"/>
    <w:rsid w:val="00C61AAA"/>
    <w:rsid w:val="00C63B6C"/>
    <w:rsid w:val="00C77E40"/>
    <w:rsid w:val="00CA014E"/>
    <w:rsid w:val="00CA2B08"/>
    <w:rsid w:val="00CA5506"/>
    <w:rsid w:val="00CB4550"/>
    <w:rsid w:val="00CC3264"/>
    <w:rsid w:val="00CD6B4E"/>
    <w:rsid w:val="00CF02D9"/>
    <w:rsid w:val="00D01E32"/>
    <w:rsid w:val="00D02A5D"/>
    <w:rsid w:val="00D1794B"/>
    <w:rsid w:val="00D33268"/>
    <w:rsid w:val="00D37B6C"/>
    <w:rsid w:val="00D37FB1"/>
    <w:rsid w:val="00D41A94"/>
    <w:rsid w:val="00D45E52"/>
    <w:rsid w:val="00D55C61"/>
    <w:rsid w:val="00D57E4D"/>
    <w:rsid w:val="00D665B1"/>
    <w:rsid w:val="00DA7AF4"/>
    <w:rsid w:val="00DB061E"/>
    <w:rsid w:val="00DB3446"/>
    <w:rsid w:val="00DB7BD2"/>
    <w:rsid w:val="00DC6319"/>
    <w:rsid w:val="00DD09DF"/>
    <w:rsid w:val="00DD1580"/>
    <w:rsid w:val="00DD3F81"/>
    <w:rsid w:val="00DE7288"/>
    <w:rsid w:val="00E00141"/>
    <w:rsid w:val="00E00940"/>
    <w:rsid w:val="00E33DE9"/>
    <w:rsid w:val="00E35FBD"/>
    <w:rsid w:val="00E44292"/>
    <w:rsid w:val="00E5013D"/>
    <w:rsid w:val="00E57013"/>
    <w:rsid w:val="00E57204"/>
    <w:rsid w:val="00E623B9"/>
    <w:rsid w:val="00E77065"/>
    <w:rsid w:val="00E87FB5"/>
    <w:rsid w:val="00E94261"/>
    <w:rsid w:val="00E97442"/>
    <w:rsid w:val="00EB0C0F"/>
    <w:rsid w:val="00EB48F9"/>
    <w:rsid w:val="00EC3999"/>
    <w:rsid w:val="00EE3F76"/>
    <w:rsid w:val="00EE419B"/>
    <w:rsid w:val="00F1487E"/>
    <w:rsid w:val="00F60982"/>
    <w:rsid w:val="00F6161F"/>
    <w:rsid w:val="00F65C6E"/>
    <w:rsid w:val="00F74A99"/>
    <w:rsid w:val="00F91118"/>
    <w:rsid w:val="00F911DB"/>
    <w:rsid w:val="00FB043D"/>
    <w:rsid w:val="00FB3D70"/>
    <w:rsid w:val="00FB4202"/>
    <w:rsid w:val="00FC7A8F"/>
    <w:rsid w:val="00FF2490"/>
    <w:rsid w:val="00FF2B65"/>
    <w:rsid w:val="00FF5316"/>
    <w:rsid w:val="00FF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AF1A89"/>
  <w15:chartTrackingRefBased/>
  <w15:docId w15:val="{5C4DFEC0-6F5D-482A-A9FE-8DA2579BC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agwek2"/>
    <w:link w:val="Nagwek1Znak"/>
    <w:autoRedefine/>
    <w:qFormat/>
    <w:rsid w:val="00323E69"/>
    <w:pPr>
      <w:shd w:val="clear" w:color="auto" w:fill="B3B3B3"/>
      <w:spacing w:after="120"/>
      <w:ind w:left="284" w:hanging="284"/>
      <w:jc w:val="center"/>
      <w:outlineLvl w:val="0"/>
    </w:pPr>
    <w:rPr>
      <w:rFonts w:ascii="Arial" w:hAnsi="Arial" w:cs="Arial"/>
      <w:b/>
      <w:kern w:val="32"/>
      <w:sz w:val="22"/>
      <w:szCs w:val="22"/>
    </w:rPr>
  </w:style>
  <w:style w:type="paragraph" w:styleId="Nagwek2">
    <w:name w:val="heading 2"/>
    <w:basedOn w:val="Normalny"/>
    <w:link w:val="Nagwek2Znak"/>
    <w:autoRedefine/>
    <w:qFormat/>
    <w:rsid w:val="00AB15FB"/>
    <w:pPr>
      <w:tabs>
        <w:tab w:val="left" w:pos="708"/>
      </w:tabs>
      <w:spacing w:before="60" w:after="120"/>
      <w:jc w:val="both"/>
      <w:outlineLvl w:val="1"/>
    </w:pPr>
    <w:rPr>
      <w:rFonts w:ascii="Arial" w:hAnsi="Arial" w:cs="Arial"/>
      <w:b/>
      <w:i/>
      <w:iCs/>
      <w:sz w:val="22"/>
      <w:szCs w:val="22"/>
    </w:rPr>
  </w:style>
  <w:style w:type="paragraph" w:styleId="Nagwek3">
    <w:name w:val="heading 3"/>
    <w:basedOn w:val="Normalny"/>
    <w:autoRedefine/>
    <w:qFormat/>
    <w:pPr>
      <w:tabs>
        <w:tab w:val="left" w:pos="360"/>
      </w:tabs>
      <w:spacing w:before="60" w:after="120"/>
      <w:ind w:left="180"/>
      <w:jc w:val="both"/>
      <w:outlineLvl w:val="2"/>
    </w:pPr>
  </w:style>
  <w:style w:type="paragraph" w:styleId="Nagwek4">
    <w:name w:val="heading 4"/>
    <w:basedOn w:val="Normalny"/>
    <w:autoRedefine/>
    <w:qFormat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FF"/>
      <w:u w:val="single"/>
    </w:rPr>
  </w:style>
  <w:style w:type="paragraph" w:styleId="Tytu">
    <w:name w:val="Title"/>
    <w:basedOn w:val="Normalny"/>
    <w:next w:val="Normalny"/>
    <w:autoRedefine/>
    <w:qFormat/>
    <w:pPr>
      <w:spacing w:before="240" w:after="60"/>
      <w:jc w:val="center"/>
      <w:outlineLvl w:val="0"/>
    </w:pPr>
    <w:rPr>
      <w:rFonts w:cs="Arial"/>
      <w:b/>
      <w:bCs/>
      <w:kern w:val="28"/>
      <w:sz w:val="36"/>
      <w:szCs w:val="32"/>
    </w:rPr>
  </w:style>
  <w:style w:type="paragraph" w:styleId="Tekstpodstawowy">
    <w:name w:val="Body Text"/>
    <w:basedOn w:val="Normalny"/>
    <w:pPr>
      <w:spacing w:after="120"/>
    </w:p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</w:style>
  <w:style w:type="paragraph" w:styleId="Tekstpodstawowywcity3">
    <w:name w:val="Body Text Indent 3"/>
    <w:basedOn w:val="Normalny"/>
    <w:pPr>
      <w:spacing w:after="120"/>
      <w:ind w:left="283"/>
    </w:pPr>
    <w:rPr>
      <w:sz w:val="16"/>
      <w:szCs w:val="16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lang w:val="x-none" w:eastAsia="x-none"/>
    </w:rPr>
  </w:style>
  <w:style w:type="character" w:styleId="UyteHipercze">
    <w:name w:val="FollowedHyperlink"/>
    <w:rPr>
      <w:color w:val="800080"/>
      <w:u w:val="single"/>
    </w:rPr>
  </w:style>
  <w:style w:type="paragraph" w:styleId="Zwykytekst">
    <w:name w:val="Plain Text"/>
    <w:basedOn w:val="Normalny"/>
    <w:link w:val="ZwykytekstZnak"/>
    <w:rPr>
      <w:rFonts w:ascii="Courier New" w:hAnsi="Courier New"/>
      <w:sz w:val="20"/>
      <w:szCs w:val="20"/>
      <w:lang w:val="x-none" w:eastAsia="x-none"/>
    </w:rPr>
  </w:style>
  <w:style w:type="paragraph" w:customStyle="1" w:styleId="tekstinformacji">
    <w:name w:val="tekst informacji"/>
    <w:basedOn w:val="Normalny"/>
    <w:pPr>
      <w:tabs>
        <w:tab w:val="left" w:pos="567"/>
      </w:tabs>
      <w:suppressAutoHyphens/>
    </w:pPr>
    <w:rPr>
      <w:rFonts w:ascii="Arial" w:hAnsi="Arial"/>
      <w:szCs w:val="20"/>
      <w:lang w:eastAsia="ar-SA"/>
    </w:r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character" w:styleId="Numerstrony">
    <w:name w:val="page number"/>
    <w:basedOn w:val="Domylnaczcionkaakapitu"/>
  </w:style>
  <w:style w:type="paragraph" w:customStyle="1" w:styleId="Tekstpodstawowy31">
    <w:name w:val="Tekst podstawowy 31"/>
    <w:basedOn w:val="Tekstpodstawowywcity"/>
    <w:pPr>
      <w:suppressAutoHyphens/>
      <w:overflowPunct w:val="0"/>
      <w:autoSpaceDE w:val="0"/>
      <w:spacing w:after="160"/>
      <w:ind w:left="360"/>
    </w:pPr>
    <w:rPr>
      <w:sz w:val="20"/>
      <w:szCs w:val="20"/>
      <w:lang w:eastAsia="ar-SA"/>
    </w:rPr>
  </w:style>
  <w:style w:type="paragraph" w:customStyle="1" w:styleId="BlockText1">
    <w:name w:val="Block Text1"/>
    <w:basedOn w:val="Normalny"/>
    <w:pPr>
      <w:overflowPunct w:val="0"/>
      <w:autoSpaceDE w:val="0"/>
      <w:autoSpaceDN w:val="0"/>
      <w:adjustRightInd w:val="0"/>
      <w:spacing w:before="240"/>
      <w:ind w:left="567" w:right="567"/>
      <w:jc w:val="both"/>
    </w:pPr>
    <w:rPr>
      <w:rFonts w:ascii="Arial" w:hAnsi="Arial"/>
      <w:b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Styl1">
    <w:name w:val="Styl1"/>
    <w:basedOn w:val="Normalny"/>
    <w:pPr>
      <w:widowControl w:val="0"/>
      <w:spacing w:before="240"/>
      <w:jc w:val="both"/>
    </w:pPr>
    <w:rPr>
      <w:rFonts w:ascii="Arial" w:hAnsi="Arial"/>
      <w:szCs w:val="20"/>
    </w:rPr>
  </w:style>
  <w:style w:type="paragraph" w:styleId="Tekstpodstawowy2">
    <w:name w:val="Body Text 2"/>
    <w:basedOn w:val="Normalny"/>
    <w:pPr>
      <w:spacing w:after="120" w:line="480" w:lineRule="auto"/>
    </w:pPr>
    <w:rPr>
      <w:sz w:val="20"/>
      <w:szCs w:val="20"/>
    </w:rPr>
  </w:style>
  <w:style w:type="character" w:customStyle="1" w:styleId="ZnakZnak4">
    <w:name w:val="Znak Znak4"/>
    <w:rPr>
      <w:sz w:val="24"/>
      <w:szCs w:val="24"/>
      <w:lang w:val="pl-PL" w:eastAsia="pl-PL" w:bidi="ar-SA"/>
    </w:rPr>
  </w:style>
  <w:style w:type="character" w:customStyle="1" w:styleId="ZnakZnak3">
    <w:name w:val="Znak Znak3"/>
    <w:rPr>
      <w:sz w:val="24"/>
      <w:szCs w:val="24"/>
      <w:lang w:val="pl-PL" w:eastAsia="pl-PL" w:bidi="ar-SA"/>
    </w:rPr>
  </w:style>
  <w:style w:type="paragraph" w:styleId="Akapitzlist">
    <w:name w:val="List Paragraph"/>
    <w:basedOn w:val="Normalny"/>
    <w:qFormat/>
    <w:pPr>
      <w:ind w:left="708"/>
    </w:pPr>
  </w:style>
  <w:style w:type="character" w:customStyle="1" w:styleId="longtext">
    <w:name w:val="long_text"/>
    <w:rPr>
      <w:rFonts w:cs="Times New Roman"/>
    </w:rPr>
  </w:style>
  <w:style w:type="paragraph" w:customStyle="1" w:styleId="Standard">
    <w:name w:val="Standard"/>
    <w:pPr>
      <w:widowControl w:val="0"/>
    </w:pPr>
  </w:style>
  <w:style w:type="character" w:customStyle="1" w:styleId="ZnakZnak1">
    <w:name w:val="Znak Znak1"/>
    <w:rPr>
      <w:sz w:val="24"/>
      <w:szCs w:val="24"/>
    </w:rPr>
  </w:style>
  <w:style w:type="character" w:customStyle="1" w:styleId="ZnakZnak">
    <w:name w:val="Znak Znak"/>
    <w:rPr>
      <w:rFonts w:ascii="Courier New" w:hAnsi="Courier New" w:cs="Courier New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ZnakZnak2">
    <w:name w:val="Znak Znak2"/>
    <w:rPr>
      <w:sz w:val="24"/>
      <w:szCs w:val="24"/>
    </w:rPr>
  </w:style>
  <w:style w:type="paragraph" w:customStyle="1" w:styleId="Listownik">
    <w:name w:val="Listownik"/>
    <w:basedOn w:val="Normalny"/>
    <w:rPr>
      <w:rFonts w:ascii="Arial" w:hAnsi="Arial"/>
      <w:sz w:val="22"/>
      <w:szCs w:val="20"/>
    </w:rPr>
  </w:style>
  <w:style w:type="paragraph" w:styleId="Lista">
    <w:name w:val="List"/>
    <w:basedOn w:val="Normalny"/>
    <w:pPr>
      <w:suppressAutoHyphens/>
      <w:overflowPunct w:val="0"/>
      <w:autoSpaceDE w:val="0"/>
      <w:ind w:left="283" w:hanging="283"/>
    </w:pPr>
    <w:rPr>
      <w:sz w:val="20"/>
      <w:szCs w:val="20"/>
      <w:lang w:eastAsia="ar-SA"/>
    </w:rPr>
  </w:style>
  <w:style w:type="paragraph" w:styleId="Lista2">
    <w:name w:val="List 2"/>
    <w:basedOn w:val="Normalny"/>
    <w:pPr>
      <w:suppressAutoHyphens/>
      <w:ind w:left="566" w:hanging="283"/>
    </w:pPr>
    <w:rPr>
      <w:rFonts w:ascii="Tahoma" w:hAnsi="Tahoma"/>
      <w:sz w:val="20"/>
      <w:szCs w:val="20"/>
      <w:lang w:eastAsia="ar-SA"/>
    </w:rPr>
  </w:style>
  <w:style w:type="paragraph" w:styleId="Wcicienormalne">
    <w:name w:val="Normal Indent"/>
    <w:basedOn w:val="Normalny"/>
    <w:unhideWhenUsed/>
    <w:pPr>
      <w:widowControl w:val="0"/>
      <w:suppressAutoHyphens/>
      <w:ind w:left="720"/>
    </w:pPr>
    <w:rPr>
      <w:rFonts w:eastAsia="Lucida Sans Unicode"/>
      <w:lang w:eastAsia="ar-SA"/>
    </w:rPr>
  </w:style>
  <w:style w:type="paragraph" w:styleId="Nagwekwiadomoci">
    <w:name w:val="Message Header"/>
    <w:basedOn w:val="Normalny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Tekstblokowy">
    <w:name w:val="Block Text"/>
    <w:basedOn w:val="Normalny"/>
    <w:pPr>
      <w:tabs>
        <w:tab w:val="left" w:pos="9000"/>
      </w:tabs>
      <w:ind w:left="340" w:right="72"/>
      <w:jc w:val="both"/>
    </w:pPr>
    <w:rPr>
      <w:rFonts w:ascii="Arial" w:hAnsi="Arial" w:cs="Arial"/>
      <w:sz w:val="22"/>
    </w:rPr>
  </w:style>
  <w:style w:type="character" w:customStyle="1" w:styleId="Nagwek2Znak">
    <w:name w:val="Nagłówek 2 Znak"/>
    <w:link w:val="Nagwek2"/>
    <w:rsid w:val="00AB15FB"/>
    <w:rPr>
      <w:rFonts w:ascii="Arial" w:hAnsi="Arial" w:cs="Arial"/>
      <w:b/>
      <w:i/>
      <w:iCs/>
      <w:sz w:val="22"/>
      <w:szCs w:val="22"/>
    </w:rPr>
  </w:style>
  <w:style w:type="character" w:customStyle="1" w:styleId="ZwykytekstZnak">
    <w:name w:val="Zwykły tekst Znak"/>
    <w:link w:val="Zwykytekst"/>
    <w:rsid w:val="00AD4FF9"/>
    <w:rPr>
      <w:rFonts w:ascii="Courier New" w:hAnsi="Courier New"/>
      <w:lang w:val="x-none" w:eastAsia="x-none"/>
    </w:rPr>
  </w:style>
  <w:style w:type="character" w:customStyle="1" w:styleId="NagwekZnak">
    <w:name w:val="Nagłówek Znak"/>
    <w:link w:val="Nagwek"/>
    <w:rsid w:val="004E21FA"/>
    <w:rPr>
      <w:sz w:val="24"/>
      <w:szCs w:val="24"/>
    </w:rPr>
  </w:style>
  <w:style w:type="paragraph" w:styleId="NormalnyWeb">
    <w:name w:val="Normal (Web)"/>
    <w:basedOn w:val="Normalny"/>
    <w:rsid w:val="00045B2D"/>
    <w:pPr>
      <w:spacing w:before="100" w:beforeAutospacing="1" w:after="100" w:afterAutospacing="1"/>
      <w:jc w:val="both"/>
    </w:pPr>
    <w:rPr>
      <w:rFonts w:ascii="Arial" w:hAnsi="Arial" w:cs="Arial"/>
      <w:sz w:val="20"/>
      <w:szCs w:val="20"/>
    </w:rPr>
  </w:style>
  <w:style w:type="paragraph" w:customStyle="1" w:styleId="Zwykytekst1">
    <w:name w:val="Zwykły tekst1"/>
    <w:basedOn w:val="Normalny"/>
    <w:rsid w:val="00045B2D"/>
    <w:pPr>
      <w:suppressAutoHyphens/>
    </w:pPr>
    <w:rPr>
      <w:rFonts w:ascii="Courier New" w:hAnsi="Courier New"/>
      <w:sz w:val="20"/>
      <w:szCs w:val="20"/>
      <w:lang w:eastAsia="ar-SA"/>
    </w:rPr>
  </w:style>
  <w:style w:type="character" w:customStyle="1" w:styleId="Nagwek1Znak">
    <w:name w:val="Nagłówek 1 Znak"/>
    <w:link w:val="Nagwek1"/>
    <w:rsid w:val="00323E69"/>
    <w:rPr>
      <w:rFonts w:ascii="Arial" w:hAnsi="Arial" w:cs="Arial"/>
      <w:b/>
      <w:kern w:val="32"/>
      <w:sz w:val="22"/>
      <w:szCs w:val="22"/>
      <w:shd w:val="clear" w:color="auto" w:fill="B3B3B3"/>
    </w:rPr>
  </w:style>
  <w:style w:type="character" w:customStyle="1" w:styleId="TekstpodstawowywcityZnak">
    <w:name w:val="Tekst podstawowy wcięty Znak"/>
    <w:link w:val="Tekstpodstawowywcity"/>
    <w:rsid w:val="00402B1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4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8EA47-FA6B-4683-B5D2-7CCF624D0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1973</Characters>
  <Application>Microsoft Office Word</Application>
  <DocSecurity>0</DocSecurity>
  <Lines>109</Lines>
  <Paragraphs>45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Uniwersytet im</vt:lpstr>
      <vt:lpstr>Uniwersytet im</vt:lpstr>
    </vt:vector>
  </TitlesOfParts>
  <Company>UAM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Uniwersytet im</dc:title>
  <dc:subject/>
  <dc:creator>Grzegorz</dc:creator>
  <cp:keywords/>
  <cp:lastModifiedBy>Aleksandra Korcz</cp:lastModifiedBy>
  <cp:revision>3</cp:revision>
  <cp:lastPrinted>2026-03-10T07:56:00Z</cp:lastPrinted>
  <dcterms:created xsi:type="dcterms:W3CDTF">2026-04-08T05:23:00Z</dcterms:created>
  <dcterms:modified xsi:type="dcterms:W3CDTF">2026-04-08T06:42:00Z</dcterms:modified>
</cp:coreProperties>
</file>