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5B32C0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17B6F13B" w14:textId="5A01280D" w:rsidR="00D248F8" w:rsidRPr="0059209E" w:rsidRDefault="00CD08E2" w:rsidP="00D248F8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ADZP-381-</w:t>
      </w:r>
      <w:r w:rsidR="00961E34">
        <w:rPr>
          <w:rFonts w:ascii="Arial" w:hAnsi="Arial" w:cs="Arial"/>
          <w:b/>
          <w:sz w:val="22"/>
        </w:rPr>
        <w:t>31</w:t>
      </w:r>
      <w:r w:rsidR="00197AAF">
        <w:rPr>
          <w:rFonts w:ascii="Arial" w:hAnsi="Arial" w:cs="Arial"/>
          <w:b/>
          <w:sz w:val="22"/>
        </w:rPr>
        <w:t>/26</w:t>
      </w:r>
    </w:p>
    <w:p w14:paraId="6051131D" w14:textId="7007620F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8134D0">
        <w:rPr>
          <w:rFonts w:ascii="Arial" w:hAnsi="Arial" w:cs="Arial"/>
          <w:b/>
          <w:sz w:val="22"/>
          <w:szCs w:val="22"/>
        </w:rPr>
        <w:t>5</w:t>
      </w:r>
      <w:r w:rsidR="004F24B5">
        <w:rPr>
          <w:rFonts w:ascii="Arial" w:hAnsi="Arial" w:cs="Arial"/>
          <w:b/>
          <w:sz w:val="22"/>
          <w:szCs w:val="22"/>
        </w:rPr>
        <w:t xml:space="preserve"> do SWZ</w:t>
      </w:r>
    </w:p>
    <w:p w14:paraId="21571F98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663DED1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067AE2C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491BB4F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65CB79B3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4A08A41D" w14:textId="77777777" w:rsidR="008C23C2" w:rsidRPr="008C23C2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o aktualności informacji zawartych </w:t>
      </w:r>
    </w:p>
    <w:p w14:paraId="488CCF71" w14:textId="77777777" w:rsidR="00FC163D" w:rsidRPr="00CE579C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w oświadczeniu, o którym mowa w art. 125 ust. 1 ustawy Pzp.</w:t>
      </w:r>
    </w:p>
    <w:p w14:paraId="5CFEF2E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BB93B0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4C1A0402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44DE3798" w14:textId="2358AAA8" w:rsidR="00271907" w:rsidRPr="00F768E9" w:rsidRDefault="00271907" w:rsidP="00271907">
      <w:pPr>
        <w:jc w:val="center"/>
        <w:rPr>
          <w:rFonts w:ascii="Arial" w:hAnsi="Arial" w:cs="Arial"/>
          <w:b/>
          <w:bCs/>
          <w:iCs/>
        </w:rPr>
      </w:pPr>
      <w:r w:rsidRPr="00F768E9">
        <w:rPr>
          <w:rFonts w:ascii="Arial" w:hAnsi="Arial" w:cs="Arial"/>
          <w:b/>
          <w:bCs/>
          <w:iCs/>
        </w:rPr>
        <w:t>„</w:t>
      </w:r>
      <w:r w:rsidR="00F45C10" w:rsidRPr="00F45C10">
        <w:rPr>
          <w:rFonts w:ascii="Arial" w:hAnsi="Arial" w:cs="Arial"/>
          <w:b/>
          <w:bCs/>
          <w:iCs/>
          <w:sz w:val="22"/>
          <w:szCs w:val="22"/>
          <w:lang w:val="sq-AL"/>
        </w:rPr>
        <w:t>System digitalizacji do dokumentów z elektronicznym podpisem</w:t>
      </w:r>
      <w:r w:rsidRPr="00F768E9">
        <w:rPr>
          <w:rFonts w:ascii="Arial" w:hAnsi="Arial" w:cs="Arial"/>
          <w:b/>
          <w:bCs/>
          <w:iCs/>
          <w:lang w:val="sq-AL"/>
        </w:rPr>
        <w:t>”</w:t>
      </w:r>
    </w:p>
    <w:p w14:paraId="1E3495CF" w14:textId="77777777" w:rsidR="00252C71" w:rsidRPr="00B35D2B" w:rsidRDefault="00252C71" w:rsidP="008C23C2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491CCEFA" w14:textId="77777777" w:rsidR="008C23C2" w:rsidRPr="008C23C2" w:rsidRDefault="008C23C2" w:rsidP="008C23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23C2">
        <w:rPr>
          <w:rFonts w:ascii="Arial" w:hAnsi="Arial" w:cs="Arial"/>
          <w:sz w:val="22"/>
          <w:szCs w:val="22"/>
        </w:rPr>
        <w:t xml:space="preserve">składam </w:t>
      </w:r>
      <w:r w:rsidRPr="008C23C2">
        <w:rPr>
          <w:rFonts w:ascii="Arial" w:hAnsi="Arial" w:cs="Arial"/>
          <w:color w:val="000000"/>
          <w:sz w:val="22"/>
          <w:szCs w:val="22"/>
        </w:rPr>
        <w:t>oświadczenie</w:t>
      </w:r>
      <w:r w:rsidRPr="008C23C2">
        <w:rPr>
          <w:rFonts w:ascii="Arial" w:hAnsi="Arial" w:cs="Arial"/>
          <w:sz w:val="22"/>
          <w:szCs w:val="22"/>
        </w:rPr>
        <w:t xml:space="preserve"> o aktualności informacji zawartych w oświadczeniu, o którym mowa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 xml:space="preserve">w art. 125 ust. 1 ustawy z dnia 11 września 2019 r. – Prawo zamówień publicznych,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>w następującym zakresie:</w:t>
      </w:r>
    </w:p>
    <w:p w14:paraId="713D2455" w14:textId="77777777" w:rsidR="008C23C2" w:rsidRPr="008C23C2" w:rsidRDefault="008C23C2" w:rsidP="008C23C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A7D713" w14:textId="77777777" w:rsidR="008C23C2" w:rsidRPr="008C23C2" w:rsidRDefault="008C23C2" w:rsidP="008C23C2">
      <w:pPr>
        <w:pStyle w:val="Akapitzlist"/>
        <w:autoSpaceDN w:val="0"/>
        <w:spacing w:after="0"/>
        <w:ind w:left="0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szCs w:val="22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8C23C2">
          <w:rPr>
            <w:rFonts w:ascii="Arial" w:hAnsi="Arial" w:cs="Arial"/>
            <w:szCs w:val="22"/>
          </w:rPr>
          <w:t>art. 125 ust. 1</w:t>
        </w:r>
      </w:hyperlink>
      <w:r w:rsidRPr="008C23C2">
        <w:rPr>
          <w:rFonts w:ascii="Arial" w:hAnsi="Arial" w:cs="Arial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14:paraId="2EF2DA08" w14:textId="4B815FB7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9" w:anchor="/document/18903829?unitId=art(108)ust(1)pkt(3)&amp;cm=DOCUMENT" w:history="1">
        <w:r w:rsidRPr="008C23C2">
          <w:rPr>
            <w:rFonts w:ascii="Arial" w:hAnsi="Arial" w:cs="Arial"/>
            <w:szCs w:val="22"/>
          </w:rPr>
          <w:t>art. 108 ust. 1 pkt 3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ustawy;</w:t>
      </w:r>
    </w:p>
    <w:p w14:paraId="35A32E7D" w14:textId="7A1262DD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0" w:anchor="/document/18903829?unitId=art(108)ust(1)pkt(4)&amp;cm=DOCUMENT" w:history="1">
        <w:r w:rsidRPr="008C23C2">
          <w:rPr>
            <w:rFonts w:ascii="Arial" w:hAnsi="Arial" w:cs="Arial"/>
            <w:szCs w:val="22"/>
          </w:rPr>
          <w:t>art. 108 ust. 1 pkt 4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orzeczenia zakazu ubiegania się </w:t>
      </w:r>
      <w:r w:rsidR="00903DAB">
        <w:rPr>
          <w:rFonts w:ascii="Arial" w:hAnsi="Arial" w:cs="Arial"/>
          <w:szCs w:val="22"/>
        </w:rPr>
        <w:br/>
      </w:r>
      <w:r w:rsidRPr="008C23C2">
        <w:rPr>
          <w:rFonts w:ascii="Arial" w:hAnsi="Arial" w:cs="Arial"/>
          <w:szCs w:val="22"/>
        </w:rPr>
        <w:t>o zamówienie publiczne tytułem środka zapobiegawczego;</w:t>
      </w:r>
    </w:p>
    <w:p w14:paraId="503B331F" w14:textId="39E7FFFB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1" w:anchor="/document/18903829?unitId=art(108)ust(1)pkt(5)&amp;cm=DOCUMENT" w:history="1">
        <w:r w:rsidRPr="008C23C2">
          <w:rPr>
            <w:rFonts w:ascii="Arial" w:hAnsi="Arial" w:cs="Arial"/>
            <w:szCs w:val="22"/>
          </w:rPr>
          <w:t>art. 108 ust. 1 pkt 5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zawarcia z innymi wykonawcami porozumienia mającego na celu zakłócenie konkurencji;</w:t>
      </w:r>
    </w:p>
    <w:p w14:paraId="0A251192" w14:textId="14541E12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2" w:anchor="/document/18903829?unitId=art(108)ust(1)pkt(6)&amp;cm=DOCUMENT" w:history="1">
        <w:r w:rsidRPr="008C23C2">
          <w:rPr>
            <w:rFonts w:ascii="Arial" w:hAnsi="Arial" w:cs="Arial"/>
            <w:szCs w:val="22"/>
          </w:rPr>
          <w:t>art. 108 ust. 1 pkt 6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</w:t>
      </w:r>
    </w:p>
    <w:p w14:paraId="4B1FB154" w14:textId="77777777" w:rsidR="008C23C2" w:rsidRPr="008C23C2" w:rsidRDefault="008C23C2" w:rsidP="008C23C2">
      <w:pPr>
        <w:pStyle w:val="Akapitzlist"/>
        <w:autoSpaceDN w:val="0"/>
        <w:spacing w:after="0"/>
        <w:ind w:left="1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b/>
          <w:szCs w:val="22"/>
        </w:rPr>
        <w:t>są aktualne</w:t>
      </w:r>
      <w:r w:rsidRPr="008C23C2">
        <w:rPr>
          <w:rFonts w:ascii="Arial" w:hAnsi="Arial" w:cs="Arial"/>
          <w:szCs w:val="22"/>
        </w:rPr>
        <w:t>.</w:t>
      </w:r>
    </w:p>
    <w:p w14:paraId="19E2D290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DB49922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046377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314E986B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default" r:id="rId13"/>
      <w:footerReference w:type="default" r:id="rId14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0AF4" w14:textId="77777777" w:rsidR="00E854E8" w:rsidRDefault="00E854E8" w:rsidP="00047F36">
      <w:r>
        <w:separator/>
      </w:r>
    </w:p>
  </w:endnote>
  <w:endnote w:type="continuationSeparator" w:id="0">
    <w:p w14:paraId="0239FA91" w14:textId="77777777" w:rsidR="00E854E8" w:rsidRDefault="00E854E8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20B0604020202020204"/>
    <w:charset w:val="EE"/>
    <w:family w:val="swiss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2C42" w14:textId="77777777" w:rsidR="00E80562" w:rsidRPr="00FF04AE" w:rsidRDefault="00E80562" w:rsidP="00E805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C7CD0F9" w14:textId="77777777" w:rsidR="00CF7ED5" w:rsidRPr="00E80562" w:rsidRDefault="00E80562" w:rsidP="00E805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D248F8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D248F8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AE81" w14:textId="77777777" w:rsidR="00E854E8" w:rsidRDefault="00E854E8" w:rsidP="00047F36">
      <w:r>
        <w:separator/>
      </w:r>
    </w:p>
  </w:footnote>
  <w:footnote w:type="continuationSeparator" w:id="0">
    <w:p w14:paraId="05F2E2E4" w14:textId="77777777" w:rsidR="00E854E8" w:rsidRDefault="00E854E8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E5619" w14:textId="1A70307D" w:rsidR="00F45C10" w:rsidRDefault="00F45C10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>
      <w:rPr>
        <w:rFonts w:ascii="Arial" w:hAnsi="Arial" w:cs="Arial"/>
        <w:b/>
        <w:i/>
        <w:iCs/>
        <w:noProof/>
        <w:sz w:val="18"/>
        <w:szCs w:val="18"/>
      </w:rPr>
      <w:drawing>
        <wp:inline distT="0" distB="0" distL="0" distR="0" wp14:anchorId="7BF9C94D" wp14:editId="7EB90134">
          <wp:extent cx="2877820" cy="1078865"/>
          <wp:effectExtent l="0" t="0" r="0" b="6985"/>
          <wp:docPr id="1466612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6BC4F1" w14:textId="77777777" w:rsidR="00F45C10" w:rsidRDefault="00F45C10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</w:p>
  <w:p w14:paraId="2BFB0882" w14:textId="6D6AE87E" w:rsidR="008C23C2" w:rsidRDefault="008C23C2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8C23C2">
      <w:rPr>
        <w:rFonts w:ascii="Arial" w:hAnsi="Arial" w:cs="Arial"/>
        <w:b/>
        <w:i/>
        <w:iCs/>
        <w:sz w:val="18"/>
        <w:szCs w:val="18"/>
      </w:rPr>
      <w:t xml:space="preserve">Oświadczenie Wykonawcy o aktualności informacji zawartych w oświadczeniu, </w:t>
    </w:r>
    <w:r>
      <w:rPr>
        <w:rFonts w:ascii="Arial" w:hAnsi="Arial" w:cs="Arial"/>
        <w:b/>
        <w:i/>
        <w:iCs/>
        <w:sz w:val="18"/>
        <w:szCs w:val="18"/>
      </w:rPr>
      <w:br/>
    </w:r>
    <w:r w:rsidRPr="008C23C2">
      <w:rPr>
        <w:rFonts w:ascii="Arial" w:hAnsi="Arial" w:cs="Arial"/>
        <w:b/>
        <w:i/>
        <w:iCs/>
        <w:sz w:val="18"/>
        <w:szCs w:val="18"/>
      </w:rPr>
      <w:t>o którym mowa w art. 125 ust. 1 ustawy Pzp.</w:t>
    </w:r>
  </w:p>
  <w:p w14:paraId="58821F0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2ECDAB6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522405967">
    <w:abstractNumId w:val="0"/>
  </w:num>
  <w:num w:numId="2" w16cid:durableId="1136139986">
    <w:abstractNumId w:val="4"/>
  </w:num>
  <w:num w:numId="3" w16cid:durableId="644555605">
    <w:abstractNumId w:val="6"/>
  </w:num>
  <w:num w:numId="4" w16cid:durableId="925919746">
    <w:abstractNumId w:val="8"/>
  </w:num>
  <w:num w:numId="5" w16cid:durableId="560093436">
    <w:abstractNumId w:val="9"/>
  </w:num>
  <w:num w:numId="6" w16cid:durableId="813135925">
    <w:abstractNumId w:val="10"/>
  </w:num>
  <w:num w:numId="7" w16cid:durableId="875846781">
    <w:abstractNumId w:val="11"/>
  </w:num>
  <w:num w:numId="8" w16cid:durableId="1634407250">
    <w:abstractNumId w:val="19"/>
  </w:num>
  <w:num w:numId="9" w16cid:durableId="949580834">
    <w:abstractNumId w:val="21"/>
  </w:num>
  <w:num w:numId="10" w16cid:durableId="589583076">
    <w:abstractNumId w:val="24"/>
  </w:num>
  <w:num w:numId="11" w16cid:durableId="1601329234">
    <w:abstractNumId w:val="31"/>
  </w:num>
  <w:num w:numId="12" w16cid:durableId="1714966375">
    <w:abstractNumId w:val="38"/>
  </w:num>
  <w:num w:numId="13" w16cid:durableId="924265707">
    <w:abstractNumId w:val="70"/>
  </w:num>
  <w:num w:numId="14" w16cid:durableId="256258998">
    <w:abstractNumId w:val="44"/>
  </w:num>
  <w:num w:numId="15" w16cid:durableId="860902266">
    <w:abstractNumId w:val="45"/>
  </w:num>
  <w:num w:numId="16" w16cid:durableId="2025017488">
    <w:abstractNumId w:val="48"/>
  </w:num>
  <w:num w:numId="17" w16cid:durableId="879320119">
    <w:abstractNumId w:val="40"/>
  </w:num>
  <w:num w:numId="18" w16cid:durableId="821389805">
    <w:abstractNumId w:val="63"/>
  </w:num>
  <w:num w:numId="19" w16cid:durableId="392197432">
    <w:abstractNumId w:val="61"/>
  </w:num>
  <w:num w:numId="20" w16cid:durableId="1454519987">
    <w:abstractNumId w:val="47"/>
  </w:num>
  <w:num w:numId="21" w16cid:durableId="597641634">
    <w:abstractNumId w:val="54"/>
  </w:num>
  <w:num w:numId="22" w16cid:durableId="1335886287">
    <w:abstractNumId w:val="35"/>
  </w:num>
  <w:num w:numId="23" w16cid:durableId="16738169">
    <w:abstractNumId w:val="80"/>
  </w:num>
  <w:num w:numId="24" w16cid:durableId="771701757">
    <w:abstractNumId w:val="55"/>
  </w:num>
  <w:num w:numId="25" w16cid:durableId="1441758460">
    <w:abstractNumId w:val="56"/>
  </w:num>
  <w:num w:numId="26" w16cid:durableId="1447768748">
    <w:abstractNumId w:val="43"/>
  </w:num>
  <w:num w:numId="27" w16cid:durableId="569267920">
    <w:abstractNumId w:val="86"/>
  </w:num>
  <w:num w:numId="28" w16cid:durableId="1748766627">
    <w:abstractNumId w:val="72"/>
  </w:num>
  <w:num w:numId="29" w16cid:durableId="2098017102">
    <w:abstractNumId w:val="50"/>
  </w:num>
  <w:num w:numId="30" w16cid:durableId="390232007">
    <w:abstractNumId w:val="36"/>
  </w:num>
  <w:num w:numId="31" w16cid:durableId="2062748845">
    <w:abstractNumId w:val="82"/>
  </w:num>
  <w:num w:numId="32" w16cid:durableId="1956983553">
    <w:abstractNumId w:val="83"/>
  </w:num>
  <w:num w:numId="33" w16cid:durableId="84005158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590975">
    <w:abstractNumId w:val="41"/>
  </w:num>
  <w:num w:numId="35" w16cid:durableId="531259932">
    <w:abstractNumId w:val="57"/>
  </w:num>
  <w:num w:numId="36" w16cid:durableId="23138272">
    <w:abstractNumId w:val="60"/>
  </w:num>
  <w:num w:numId="37" w16cid:durableId="2009941105">
    <w:abstractNumId w:val="39"/>
  </w:num>
  <w:num w:numId="38" w16cid:durableId="1941525310">
    <w:abstractNumId w:val="53"/>
  </w:num>
  <w:num w:numId="39" w16cid:durableId="165555136">
    <w:abstractNumId w:val="37"/>
  </w:num>
  <w:num w:numId="40" w16cid:durableId="1419791143">
    <w:abstractNumId w:val="71"/>
  </w:num>
  <w:num w:numId="41" w16cid:durableId="15963575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57923885">
    <w:abstractNumId w:val="69"/>
  </w:num>
  <w:num w:numId="43" w16cid:durableId="385956490">
    <w:abstractNumId w:val="46"/>
    <w:lvlOverride w:ilvl="0">
      <w:startOverride w:val="1"/>
    </w:lvlOverride>
  </w:num>
  <w:num w:numId="44" w16cid:durableId="1769109782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80522899">
    <w:abstractNumId w:val="41"/>
  </w:num>
  <w:num w:numId="46" w16cid:durableId="1506363444">
    <w:abstractNumId w:val="84"/>
  </w:num>
  <w:num w:numId="47" w16cid:durableId="1900087416">
    <w:abstractNumId w:val="62"/>
  </w:num>
  <w:num w:numId="48" w16cid:durableId="62072884">
    <w:abstractNumId w:val="59"/>
  </w:num>
  <w:num w:numId="49" w16cid:durableId="633484998">
    <w:abstractNumId w:val="65"/>
  </w:num>
  <w:num w:numId="50" w16cid:durableId="351037615">
    <w:abstractNumId w:val="76"/>
  </w:num>
  <w:num w:numId="51" w16cid:durableId="2085300723">
    <w:abstractNumId w:val="64"/>
  </w:num>
  <w:num w:numId="52" w16cid:durableId="1979146781">
    <w:abstractNumId w:val="74"/>
  </w:num>
  <w:num w:numId="53" w16cid:durableId="1370181310">
    <w:abstractNumId w:val="33"/>
  </w:num>
  <w:num w:numId="54" w16cid:durableId="1356931205">
    <w:abstractNumId w:val="42"/>
  </w:num>
  <w:num w:numId="55" w16cid:durableId="1590459375">
    <w:abstractNumId w:val="49"/>
  </w:num>
  <w:num w:numId="56" w16cid:durableId="1260524937">
    <w:abstractNumId w:val="85"/>
  </w:num>
  <w:num w:numId="57" w16cid:durableId="1768884043">
    <w:abstractNumId w:val="58"/>
  </w:num>
  <w:num w:numId="58" w16cid:durableId="1946380313">
    <w:abstractNumId w:val="7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6229"/>
    <w:rsid w:val="00047F36"/>
    <w:rsid w:val="0005471B"/>
    <w:rsid w:val="00060198"/>
    <w:rsid w:val="00063980"/>
    <w:rsid w:val="00066F1F"/>
    <w:rsid w:val="00082E78"/>
    <w:rsid w:val="00091F95"/>
    <w:rsid w:val="000A5929"/>
    <w:rsid w:val="000B19E1"/>
    <w:rsid w:val="000B3965"/>
    <w:rsid w:val="000D3E5A"/>
    <w:rsid w:val="000D6018"/>
    <w:rsid w:val="000F22B1"/>
    <w:rsid w:val="00113213"/>
    <w:rsid w:val="00133855"/>
    <w:rsid w:val="001345B6"/>
    <w:rsid w:val="00141D49"/>
    <w:rsid w:val="00146296"/>
    <w:rsid w:val="001465CB"/>
    <w:rsid w:val="001476D2"/>
    <w:rsid w:val="00186E00"/>
    <w:rsid w:val="00194916"/>
    <w:rsid w:val="001962EC"/>
    <w:rsid w:val="00197AAF"/>
    <w:rsid w:val="001B0819"/>
    <w:rsid w:val="001B41CA"/>
    <w:rsid w:val="001B6E54"/>
    <w:rsid w:val="001C1D28"/>
    <w:rsid w:val="001C5696"/>
    <w:rsid w:val="001F2E69"/>
    <w:rsid w:val="00205D88"/>
    <w:rsid w:val="002331CE"/>
    <w:rsid w:val="00251150"/>
    <w:rsid w:val="00251896"/>
    <w:rsid w:val="00252C71"/>
    <w:rsid w:val="00263653"/>
    <w:rsid w:val="00266EBB"/>
    <w:rsid w:val="0027090E"/>
    <w:rsid w:val="00271907"/>
    <w:rsid w:val="002741FD"/>
    <w:rsid w:val="002751AA"/>
    <w:rsid w:val="002768DF"/>
    <w:rsid w:val="00287B41"/>
    <w:rsid w:val="00290BE1"/>
    <w:rsid w:val="002978DC"/>
    <w:rsid w:val="002A1D6D"/>
    <w:rsid w:val="002A5E6F"/>
    <w:rsid w:val="002B30D4"/>
    <w:rsid w:val="002B7DC3"/>
    <w:rsid w:val="002C6300"/>
    <w:rsid w:val="002C6BC1"/>
    <w:rsid w:val="002C76FA"/>
    <w:rsid w:val="002D52A7"/>
    <w:rsid w:val="002D5790"/>
    <w:rsid w:val="002D7860"/>
    <w:rsid w:val="002E4A67"/>
    <w:rsid w:val="002E7720"/>
    <w:rsid w:val="002F0891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72E4E"/>
    <w:rsid w:val="003771E4"/>
    <w:rsid w:val="00396E51"/>
    <w:rsid w:val="003A359E"/>
    <w:rsid w:val="003B0F55"/>
    <w:rsid w:val="003B5AD3"/>
    <w:rsid w:val="003C2756"/>
    <w:rsid w:val="003D0F57"/>
    <w:rsid w:val="003D5CF1"/>
    <w:rsid w:val="003D6725"/>
    <w:rsid w:val="003D76A4"/>
    <w:rsid w:val="003E2387"/>
    <w:rsid w:val="003E3B46"/>
    <w:rsid w:val="003F3619"/>
    <w:rsid w:val="00405290"/>
    <w:rsid w:val="004168A1"/>
    <w:rsid w:val="00420E7B"/>
    <w:rsid w:val="00420ECC"/>
    <w:rsid w:val="0042457A"/>
    <w:rsid w:val="00424AF1"/>
    <w:rsid w:val="00433502"/>
    <w:rsid w:val="004358A9"/>
    <w:rsid w:val="0043750B"/>
    <w:rsid w:val="004375E5"/>
    <w:rsid w:val="004511EE"/>
    <w:rsid w:val="00474074"/>
    <w:rsid w:val="0047659D"/>
    <w:rsid w:val="004856A2"/>
    <w:rsid w:val="00485B45"/>
    <w:rsid w:val="004A781B"/>
    <w:rsid w:val="004B0736"/>
    <w:rsid w:val="004B340F"/>
    <w:rsid w:val="004C78E2"/>
    <w:rsid w:val="004D3949"/>
    <w:rsid w:val="004D3BDA"/>
    <w:rsid w:val="004E4055"/>
    <w:rsid w:val="004E62B0"/>
    <w:rsid w:val="004F24B5"/>
    <w:rsid w:val="004F7AF2"/>
    <w:rsid w:val="00514058"/>
    <w:rsid w:val="00521580"/>
    <w:rsid w:val="00534257"/>
    <w:rsid w:val="00541CC9"/>
    <w:rsid w:val="00545BB1"/>
    <w:rsid w:val="00552DB7"/>
    <w:rsid w:val="00560015"/>
    <w:rsid w:val="00570FAF"/>
    <w:rsid w:val="005761BC"/>
    <w:rsid w:val="005827A5"/>
    <w:rsid w:val="005A7593"/>
    <w:rsid w:val="005B4117"/>
    <w:rsid w:val="005B52F3"/>
    <w:rsid w:val="005B59B0"/>
    <w:rsid w:val="005C6DC7"/>
    <w:rsid w:val="005C731B"/>
    <w:rsid w:val="005F213B"/>
    <w:rsid w:val="005F2D9E"/>
    <w:rsid w:val="005F4643"/>
    <w:rsid w:val="005F6589"/>
    <w:rsid w:val="00601054"/>
    <w:rsid w:val="006045F0"/>
    <w:rsid w:val="00622575"/>
    <w:rsid w:val="00635553"/>
    <w:rsid w:val="00667E25"/>
    <w:rsid w:val="00680B6D"/>
    <w:rsid w:val="006814BC"/>
    <w:rsid w:val="00683F9C"/>
    <w:rsid w:val="00690C14"/>
    <w:rsid w:val="006951C6"/>
    <w:rsid w:val="006A3C35"/>
    <w:rsid w:val="006B00EB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34D0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4AB7"/>
    <w:rsid w:val="008978B9"/>
    <w:rsid w:val="008A1D80"/>
    <w:rsid w:val="008A26BF"/>
    <w:rsid w:val="008B3261"/>
    <w:rsid w:val="008C23C2"/>
    <w:rsid w:val="008C39DF"/>
    <w:rsid w:val="008D1F5D"/>
    <w:rsid w:val="008D4B59"/>
    <w:rsid w:val="008E176A"/>
    <w:rsid w:val="00903DAB"/>
    <w:rsid w:val="00912990"/>
    <w:rsid w:val="0092796E"/>
    <w:rsid w:val="009337FF"/>
    <w:rsid w:val="00934214"/>
    <w:rsid w:val="00940194"/>
    <w:rsid w:val="009407D5"/>
    <w:rsid w:val="009407D9"/>
    <w:rsid w:val="00940985"/>
    <w:rsid w:val="00942BEB"/>
    <w:rsid w:val="00961E34"/>
    <w:rsid w:val="00962AC1"/>
    <w:rsid w:val="00970604"/>
    <w:rsid w:val="0099593C"/>
    <w:rsid w:val="009A0300"/>
    <w:rsid w:val="009B2C77"/>
    <w:rsid w:val="009B42F2"/>
    <w:rsid w:val="009B7BF7"/>
    <w:rsid w:val="009C094D"/>
    <w:rsid w:val="009C1823"/>
    <w:rsid w:val="009C2515"/>
    <w:rsid w:val="009C5254"/>
    <w:rsid w:val="009C5C03"/>
    <w:rsid w:val="009C6A0F"/>
    <w:rsid w:val="009D127E"/>
    <w:rsid w:val="009D472F"/>
    <w:rsid w:val="009F5A8C"/>
    <w:rsid w:val="00A01451"/>
    <w:rsid w:val="00A01F3C"/>
    <w:rsid w:val="00A079EF"/>
    <w:rsid w:val="00A13D35"/>
    <w:rsid w:val="00A26298"/>
    <w:rsid w:val="00A32C44"/>
    <w:rsid w:val="00A41EB7"/>
    <w:rsid w:val="00A43A82"/>
    <w:rsid w:val="00A46FEE"/>
    <w:rsid w:val="00A7348A"/>
    <w:rsid w:val="00A824B4"/>
    <w:rsid w:val="00A86168"/>
    <w:rsid w:val="00A86AD4"/>
    <w:rsid w:val="00A9441F"/>
    <w:rsid w:val="00A96001"/>
    <w:rsid w:val="00A978E7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1761F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B74C2"/>
    <w:rsid w:val="00BD0104"/>
    <w:rsid w:val="00BF3EF9"/>
    <w:rsid w:val="00BF457F"/>
    <w:rsid w:val="00BF4614"/>
    <w:rsid w:val="00C154D6"/>
    <w:rsid w:val="00C21A7F"/>
    <w:rsid w:val="00C27437"/>
    <w:rsid w:val="00C30635"/>
    <w:rsid w:val="00C327FD"/>
    <w:rsid w:val="00C3290E"/>
    <w:rsid w:val="00C343AD"/>
    <w:rsid w:val="00C35B26"/>
    <w:rsid w:val="00C43408"/>
    <w:rsid w:val="00C44178"/>
    <w:rsid w:val="00C472D7"/>
    <w:rsid w:val="00C5026A"/>
    <w:rsid w:val="00C60DB4"/>
    <w:rsid w:val="00C73401"/>
    <w:rsid w:val="00C83ECE"/>
    <w:rsid w:val="00CA2C04"/>
    <w:rsid w:val="00CB0D8A"/>
    <w:rsid w:val="00CC69DC"/>
    <w:rsid w:val="00CD08E2"/>
    <w:rsid w:val="00CD464A"/>
    <w:rsid w:val="00CD6B55"/>
    <w:rsid w:val="00CD7798"/>
    <w:rsid w:val="00CE0E9B"/>
    <w:rsid w:val="00CE40C7"/>
    <w:rsid w:val="00CE579C"/>
    <w:rsid w:val="00CF0502"/>
    <w:rsid w:val="00CF33AB"/>
    <w:rsid w:val="00CF7ED5"/>
    <w:rsid w:val="00D0429D"/>
    <w:rsid w:val="00D21B1C"/>
    <w:rsid w:val="00D21BE0"/>
    <w:rsid w:val="00D24157"/>
    <w:rsid w:val="00D248F8"/>
    <w:rsid w:val="00D26684"/>
    <w:rsid w:val="00D3542F"/>
    <w:rsid w:val="00D3659E"/>
    <w:rsid w:val="00D40D50"/>
    <w:rsid w:val="00D434C8"/>
    <w:rsid w:val="00D43A1A"/>
    <w:rsid w:val="00D51460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D36B3"/>
    <w:rsid w:val="00E0007C"/>
    <w:rsid w:val="00E040EC"/>
    <w:rsid w:val="00E07600"/>
    <w:rsid w:val="00E11350"/>
    <w:rsid w:val="00E219F2"/>
    <w:rsid w:val="00E22677"/>
    <w:rsid w:val="00E3542D"/>
    <w:rsid w:val="00E3713B"/>
    <w:rsid w:val="00E37EA8"/>
    <w:rsid w:val="00E46B6B"/>
    <w:rsid w:val="00E53F1A"/>
    <w:rsid w:val="00E60013"/>
    <w:rsid w:val="00E7187E"/>
    <w:rsid w:val="00E80562"/>
    <w:rsid w:val="00E854E8"/>
    <w:rsid w:val="00E92F1D"/>
    <w:rsid w:val="00E938FC"/>
    <w:rsid w:val="00EA7062"/>
    <w:rsid w:val="00EB1DAA"/>
    <w:rsid w:val="00EB5260"/>
    <w:rsid w:val="00EC165A"/>
    <w:rsid w:val="00EC192B"/>
    <w:rsid w:val="00ED220C"/>
    <w:rsid w:val="00EE3670"/>
    <w:rsid w:val="00EE5161"/>
    <w:rsid w:val="00EE51C4"/>
    <w:rsid w:val="00EF1275"/>
    <w:rsid w:val="00EF1772"/>
    <w:rsid w:val="00EF7A18"/>
    <w:rsid w:val="00F01D4D"/>
    <w:rsid w:val="00F04718"/>
    <w:rsid w:val="00F04B1F"/>
    <w:rsid w:val="00F05300"/>
    <w:rsid w:val="00F15086"/>
    <w:rsid w:val="00F1587B"/>
    <w:rsid w:val="00F45C10"/>
    <w:rsid w:val="00F5299F"/>
    <w:rsid w:val="00F52BEE"/>
    <w:rsid w:val="00F628A7"/>
    <w:rsid w:val="00F65325"/>
    <w:rsid w:val="00F66FEE"/>
    <w:rsid w:val="00F83AF8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DADE48"/>
  <w15:docId w15:val="{CFD69B90-7C16-4C91-BA6D-45A18BD2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2C4DB-A256-4D72-A932-B1CDD78C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47</cp:revision>
  <cp:lastPrinted>2017-01-12T14:38:00Z</cp:lastPrinted>
  <dcterms:created xsi:type="dcterms:W3CDTF">2022-06-19T16:11:00Z</dcterms:created>
  <dcterms:modified xsi:type="dcterms:W3CDTF">2026-03-27T07:25:00Z</dcterms:modified>
</cp:coreProperties>
</file>