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F3A683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2D47E621" w14:textId="36CE60DF" w:rsidR="00596560" w:rsidRPr="00E17780" w:rsidRDefault="00413934" w:rsidP="00596560">
      <w:pPr>
        <w:ind w:right="4533"/>
        <w:jc w:val="center"/>
        <w:rPr>
          <w:rFonts w:ascii="Arial" w:hAnsi="Arial" w:cs="Arial"/>
          <w:b/>
          <w:sz w:val="22"/>
        </w:rPr>
      </w:pPr>
      <w:r w:rsidRPr="00E17780">
        <w:rPr>
          <w:rFonts w:ascii="Arial" w:hAnsi="Arial" w:cs="Arial"/>
          <w:b/>
          <w:sz w:val="22"/>
        </w:rPr>
        <w:t>ADZP-381</w:t>
      </w:r>
      <w:r w:rsidR="00AC0116">
        <w:rPr>
          <w:rFonts w:ascii="Arial" w:hAnsi="Arial" w:cs="Arial"/>
          <w:b/>
          <w:sz w:val="22"/>
        </w:rPr>
        <w:t>-</w:t>
      </w:r>
      <w:r w:rsidR="00846BAD">
        <w:rPr>
          <w:rFonts w:ascii="Arial" w:hAnsi="Arial" w:cs="Arial"/>
          <w:b/>
          <w:sz w:val="22"/>
        </w:rPr>
        <w:t>29</w:t>
      </w:r>
      <w:r w:rsidR="00E21612" w:rsidRPr="00E17780">
        <w:rPr>
          <w:rFonts w:ascii="Arial" w:hAnsi="Arial" w:cs="Arial"/>
          <w:b/>
          <w:sz w:val="22"/>
        </w:rPr>
        <w:t>/2</w:t>
      </w:r>
      <w:r w:rsidR="000D24DB">
        <w:rPr>
          <w:rFonts w:ascii="Arial" w:hAnsi="Arial" w:cs="Arial"/>
          <w:b/>
          <w:sz w:val="22"/>
        </w:rPr>
        <w:t>6</w:t>
      </w:r>
    </w:p>
    <w:p w14:paraId="3A54411A" w14:textId="77777777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335E80">
        <w:rPr>
          <w:rFonts w:ascii="Arial" w:hAnsi="Arial" w:cs="Arial"/>
          <w:b/>
          <w:sz w:val="22"/>
          <w:szCs w:val="22"/>
        </w:rPr>
        <w:t>6</w:t>
      </w:r>
      <w:r w:rsidR="00596560">
        <w:rPr>
          <w:rFonts w:ascii="Arial" w:hAnsi="Arial" w:cs="Arial"/>
          <w:b/>
          <w:sz w:val="22"/>
          <w:szCs w:val="22"/>
        </w:rPr>
        <w:t xml:space="preserve"> do SWZ</w:t>
      </w:r>
    </w:p>
    <w:p w14:paraId="4D52565D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AC81868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195D39D5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28805129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5DB64EE2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35FD2EC3" w14:textId="77777777" w:rsidR="00FC163D" w:rsidRPr="00CE579C" w:rsidRDefault="006C034F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6C034F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Informacja dotycząca grupy kapitałowej</w:t>
      </w:r>
    </w:p>
    <w:p w14:paraId="4CF7AF94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517983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0537021F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748E6BA7" w14:textId="0479028A" w:rsidR="005D27AB" w:rsidRPr="00F768E9" w:rsidRDefault="005D27AB" w:rsidP="000D24DB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0D24DB" w:rsidRPr="00831960">
        <w:rPr>
          <w:rFonts w:ascii="Arial" w:hAnsi="Arial" w:cs="Arial"/>
          <w:b/>
          <w:bCs/>
          <w:iCs/>
          <w:sz w:val="20"/>
          <w:szCs w:val="20"/>
          <w:lang w:val="sq-AL"/>
        </w:rPr>
        <w:t>Sukcesywna dostawa produktu leczniczego – Programy Lekowe_cz. I</w:t>
      </w:r>
      <w:r w:rsidRPr="00F768E9">
        <w:rPr>
          <w:rFonts w:ascii="Arial" w:hAnsi="Arial" w:cs="Arial"/>
          <w:b/>
          <w:bCs/>
          <w:iCs/>
          <w:lang w:val="sq-AL"/>
        </w:rPr>
        <w:t>”</w:t>
      </w:r>
    </w:p>
    <w:p w14:paraId="6BE5A9CF" w14:textId="77777777" w:rsidR="00D04A56" w:rsidRPr="00D04A56" w:rsidRDefault="00D04A56" w:rsidP="00D04A56">
      <w:pPr>
        <w:jc w:val="center"/>
        <w:rPr>
          <w:rFonts w:ascii="Arial" w:hAnsi="Arial" w:cs="Arial"/>
          <w:b/>
          <w:bCs/>
          <w:iCs/>
          <w:szCs w:val="20"/>
        </w:rPr>
      </w:pPr>
    </w:p>
    <w:p w14:paraId="5D518D7E" w14:textId="77777777" w:rsidR="006C034F" w:rsidRPr="006C034F" w:rsidRDefault="006C034F" w:rsidP="006C034F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Informuję/my, że Wykonawca, którego reprezentuję/my,</w:t>
      </w:r>
    </w:p>
    <w:p w14:paraId="1CAE0C98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5C25D352" w14:textId="77777777" w:rsidR="006C034F" w:rsidRPr="006C034F" w:rsidRDefault="006C034F" w:rsidP="006C034F">
      <w:pPr>
        <w:ind w:right="-108"/>
        <w:rPr>
          <w:rFonts w:ascii="Arial" w:hAnsi="Arial" w:cs="Arial"/>
          <w:b/>
          <w:sz w:val="22"/>
          <w:szCs w:val="22"/>
        </w:rPr>
      </w:pPr>
    </w:p>
    <w:p w14:paraId="3228E228" w14:textId="4AF753DC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Nie należy do grupy kapitałowej, o której mowa w art. 108 ust. 1 pkt 5</w:t>
      </w:r>
      <w:r w:rsidR="00AD4456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Pzp. </w:t>
      </w:r>
    </w:p>
    <w:p w14:paraId="6578EB8D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6AF163F3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5B10AD27" w14:textId="77777777" w:rsidR="006C034F" w:rsidRPr="006C034F" w:rsidRDefault="006C034F" w:rsidP="006C034F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C034F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9CF986C" w14:textId="77777777" w:rsidR="006C034F" w:rsidRPr="006C034F" w:rsidRDefault="006C034F" w:rsidP="006C034F">
      <w:pPr>
        <w:pStyle w:val="Akapitzlist"/>
        <w:jc w:val="both"/>
        <w:rPr>
          <w:rFonts w:ascii="Arial" w:hAnsi="Arial" w:cs="Arial"/>
          <w:szCs w:val="22"/>
        </w:rPr>
      </w:pPr>
    </w:p>
    <w:p w14:paraId="1C172640" w14:textId="0C5CA3FF" w:rsidR="006C034F" w:rsidRPr="006C034F" w:rsidRDefault="006C034F" w:rsidP="006C034F">
      <w:pPr>
        <w:numPr>
          <w:ilvl w:val="0"/>
          <w:numId w:val="59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C034F">
        <w:rPr>
          <w:rFonts w:ascii="Arial" w:hAnsi="Arial" w:cs="Arial"/>
          <w:color w:val="000000"/>
          <w:sz w:val="22"/>
          <w:szCs w:val="22"/>
        </w:rPr>
        <w:t>Należy do grupy kapitałowej, o której mowa w art. art. 108 ust. 1 pkt 5</w:t>
      </w:r>
      <w:r w:rsidR="00561F69">
        <w:rPr>
          <w:rFonts w:ascii="Arial" w:hAnsi="Arial" w:cs="Arial"/>
          <w:color w:val="000000"/>
          <w:sz w:val="22"/>
          <w:szCs w:val="22"/>
        </w:rPr>
        <w:t>)</w:t>
      </w:r>
      <w:r w:rsidRPr="006C034F">
        <w:rPr>
          <w:rFonts w:ascii="Arial" w:hAnsi="Arial" w:cs="Arial"/>
          <w:color w:val="000000"/>
          <w:sz w:val="22"/>
          <w:szCs w:val="22"/>
        </w:rPr>
        <w:t xml:space="preserve"> ustawy Pzp. Jednocześnie załączam dokumenty/informacje </w:t>
      </w:r>
      <w:r w:rsidRPr="006C034F">
        <w:rPr>
          <w:rFonts w:ascii="Arial" w:hAnsi="Arial" w:cs="Arial"/>
          <w:i/>
          <w:color w:val="000000"/>
          <w:sz w:val="22"/>
          <w:szCs w:val="22"/>
        </w:rPr>
        <w:t>(wymienić poniżej i przekazać/ przesłać Zamawiającemu)</w:t>
      </w:r>
      <w:r w:rsidRPr="006C034F">
        <w:rPr>
          <w:rFonts w:ascii="Arial" w:hAnsi="Arial" w:cs="Arial"/>
          <w:color w:val="000000"/>
          <w:sz w:val="22"/>
          <w:szCs w:val="22"/>
        </w:rPr>
        <w:t>:</w:t>
      </w:r>
    </w:p>
    <w:p w14:paraId="3F2335E0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44D696EF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77693061" w14:textId="77777777" w:rsidR="006C034F" w:rsidRPr="006C034F" w:rsidRDefault="006C034F" w:rsidP="006C034F">
      <w:pPr>
        <w:pStyle w:val="Akapitzlist"/>
        <w:numPr>
          <w:ilvl w:val="0"/>
          <w:numId w:val="60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Cs w:val="22"/>
        </w:rPr>
      </w:pPr>
      <w:r w:rsidRPr="006C034F">
        <w:rPr>
          <w:rFonts w:ascii="Arial" w:hAnsi="Arial" w:cs="Arial"/>
          <w:szCs w:val="22"/>
        </w:rPr>
        <w:t xml:space="preserve">………………………………………………………………………………………, </w:t>
      </w:r>
    </w:p>
    <w:p w14:paraId="1971E61D" w14:textId="77777777" w:rsidR="006C034F" w:rsidRPr="006C034F" w:rsidRDefault="006C034F" w:rsidP="006C034F">
      <w:pPr>
        <w:spacing w:line="360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6C034F">
        <w:rPr>
          <w:rFonts w:ascii="Arial" w:eastAsia="Calibri" w:hAnsi="Arial" w:cs="Arial"/>
          <w:sz w:val="22"/>
          <w:szCs w:val="22"/>
        </w:rPr>
        <w:t>potwierdzające, że oferty został przygotowane niezależnie od siebie</w:t>
      </w:r>
    </w:p>
    <w:p w14:paraId="4195972A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2D4FBAE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5FC7F8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6A6E481F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181E" w14:textId="77777777" w:rsidR="00353EC8" w:rsidRDefault="00353EC8" w:rsidP="00047F36">
      <w:r>
        <w:separator/>
      </w:r>
    </w:p>
  </w:endnote>
  <w:endnote w:type="continuationSeparator" w:id="0">
    <w:p w14:paraId="6CA2E3FB" w14:textId="77777777" w:rsidR="00353EC8" w:rsidRDefault="00353EC8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8885B" w14:textId="77777777" w:rsidR="00671EDD" w:rsidRDefault="0067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D29E" w14:textId="77777777" w:rsidR="002C6862" w:rsidRPr="00FF04AE" w:rsidRDefault="002C6862" w:rsidP="002C68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108FE7F" w14:textId="77777777" w:rsidR="00CF7ED5" w:rsidRPr="002C6862" w:rsidRDefault="002C6862" w:rsidP="002C68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636DDA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636DDA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F1F93" w14:textId="77777777" w:rsidR="00671EDD" w:rsidRDefault="0067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50948" w14:textId="77777777" w:rsidR="00353EC8" w:rsidRDefault="00353EC8" w:rsidP="00047F36">
      <w:r>
        <w:separator/>
      </w:r>
    </w:p>
  </w:footnote>
  <w:footnote w:type="continuationSeparator" w:id="0">
    <w:p w14:paraId="43B4D717" w14:textId="77777777" w:rsidR="00353EC8" w:rsidRDefault="00353EC8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605E" w14:textId="77777777" w:rsidR="00671EDD" w:rsidRDefault="0067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6C00" w14:textId="77777777" w:rsidR="008C23C2" w:rsidRDefault="006C034F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6C034F">
      <w:rPr>
        <w:rFonts w:ascii="Arial" w:hAnsi="Arial" w:cs="Arial"/>
        <w:b/>
        <w:i/>
        <w:iCs/>
        <w:sz w:val="18"/>
        <w:szCs w:val="18"/>
      </w:rPr>
      <w:t>Informacja dotycząca grupy kapitałowej</w:t>
    </w:r>
  </w:p>
  <w:p w14:paraId="2127E95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32F379A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949A" w14:textId="77777777" w:rsidR="00671EDD" w:rsidRDefault="0067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2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3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4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5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702679285">
    <w:abstractNumId w:val="0"/>
  </w:num>
  <w:num w:numId="2" w16cid:durableId="1612739524">
    <w:abstractNumId w:val="4"/>
  </w:num>
  <w:num w:numId="3" w16cid:durableId="881020368">
    <w:abstractNumId w:val="6"/>
  </w:num>
  <w:num w:numId="4" w16cid:durableId="363100845">
    <w:abstractNumId w:val="8"/>
  </w:num>
  <w:num w:numId="5" w16cid:durableId="721950955">
    <w:abstractNumId w:val="9"/>
  </w:num>
  <w:num w:numId="6" w16cid:durableId="386344069">
    <w:abstractNumId w:val="10"/>
  </w:num>
  <w:num w:numId="7" w16cid:durableId="1814637220">
    <w:abstractNumId w:val="11"/>
  </w:num>
  <w:num w:numId="8" w16cid:durableId="1427849619">
    <w:abstractNumId w:val="19"/>
  </w:num>
  <w:num w:numId="9" w16cid:durableId="1839033202">
    <w:abstractNumId w:val="21"/>
  </w:num>
  <w:num w:numId="10" w16cid:durableId="2014604501">
    <w:abstractNumId w:val="24"/>
  </w:num>
  <w:num w:numId="11" w16cid:durableId="153881991">
    <w:abstractNumId w:val="31"/>
  </w:num>
  <w:num w:numId="12" w16cid:durableId="1989894155">
    <w:abstractNumId w:val="38"/>
  </w:num>
  <w:num w:numId="13" w16cid:durableId="1151870380">
    <w:abstractNumId w:val="71"/>
  </w:num>
  <w:num w:numId="14" w16cid:durableId="1891651886">
    <w:abstractNumId w:val="44"/>
  </w:num>
  <w:num w:numId="15" w16cid:durableId="501437699">
    <w:abstractNumId w:val="45"/>
  </w:num>
  <w:num w:numId="16" w16cid:durableId="505560755">
    <w:abstractNumId w:val="48"/>
  </w:num>
  <w:num w:numId="17" w16cid:durableId="985550115">
    <w:abstractNumId w:val="40"/>
  </w:num>
  <w:num w:numId="18" w16cid:durableId="2146191744">
    <w:abstractNumId w:val="64"/>
  </w:num>
  <w:num w:numId="19" w16cid:durableId="669218944">
    <w:abstractNumId w:val="62"/>
  </w:num>
  <w:num w:numId="20" w16cid:durableId="1496144070">
    <w:abstractNumId w:val="47"/>
  </w:num>
  <w:num w:numId="21" w16cid:durableId="382557114">
    <w:abstractNumId w:val="54"/>
  </w:num>
  <w:num w:numId="22" w16cid:durableId="332496342">
    <w:abstractNumId w:val="35"/>
  </w:num>
  <w:num w:numId="23" w16cid:durableId="1156527952">
    <w:abstractNumId w:val="82"/>
  </w:num>
  <w:num w:numId="24" w16cid:durableId="761878709">
    <w:abstractNumId w:val="55"/>
  </w:num>
  <w:num w:numId="25" w16cid:durableId="1132869390">
    <w:abstractNumId w:val="56"/>
  </w:num>
  <w:num w:numId="26" w16cid:durableId="1260915793">
    <w:abstractNumId w:val="43"/>
  </w:num>
  <w:num w:numId="27" w16cid:durableId="574242854">
    <w:abstractNumId w:val="88"/>
  </w:num>
  <w:num w:numId="28" w16cid:durableId="1525897119">
    <w:abstractNumId w:val="73"/>
  </w:num>
  <w:num w:numId="29" w16cid:durableId="433130886">
    <w:abstractNumId w:val="50"/>
  </w:num>
  <w:num w:numId="30" w16cid:durableId="1598639538">
    <w:abstractNumId w:val="36"/>
  </w:num>
  <w:num w:numId="31" w16cid:durableId="838689844">
    <w:abstractNumId w:val="84"/>
  </w:num>
  <w:num w:numId="32" w16cid:durableId="378171384">
    <w:abstractNumId w:val="85"/>
  </w:num>
  <w:num w:numId="33" w16cid:durableId="22951058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491475">
    <w:abstractNumId w:val="41"/>
  </w:num>
  <w:num w:numId="35" w16cid:durableId="1457872422">
    <w:abstractNumId w:val="57"/>
  </w:num>
  <w:num w:numId="36" w16cid:durableId="2143814218">
    <w:abstractNumId w:val="61"/>
  </w:num>
  <w:num w:numId="37" w16cid:durableId="88358534">
    <w:abstractNumId w:val="39"/>
  </w:num>
  <w:num w:numId="38" w16cid:durableId="137693520">
    <w:abstractNumId w:val="53"/>
  </w:num>
  <w:num w:numId="39" w16cid:durableId="1624339476">
    <w:abstractNumId w:val="37"/>
  </w:num>
  <w:num w:numId="40" w16cid:durableId="1881824327">
    <w:abstractNumId w:val="72"/>
  </w:num>
  <w:num w:numId="41" w16cid:durableId="93867938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20346159">
    <w:abstractNumId w:val="70"/>
  </w:num>
  <w:num w:numId="43" w16cid:durableId="1982540787">
    <w:abstractNumId w:val="46"/>
    <w:lvlOverride w:ilvl="0">
      <w:startOverride w:val="1"/>
    </w:lvlOverride>
  </w:num>
  <w:num w:numId="44" w16cid:durableId="67770698">
    <w:abstractNumId w:val="8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43942513">
    <w:abstractNumId w:val="41"/>
  </w:num>
  <w:num w:numId="46" w16cid:durableId="1038824278">
    <w:abstractNumId w:val="86"/>
  </w:num>
  <w:num w:numId="47" w16cid:durableId="2027171616">
    <w:abstractNumId w:val="63"/>
  </w:num>
  <w:num w:numId="48" w16cid:durableId="434980860">
    <w:abstractNumId w:val="59"/>
  </w:num>
  <w:num w:numId="49" w16cid:durableId="65734553">
    <w:abstractNumId w:val="66"/>
  </w:num>
  <w:num w:numId="50" w16cid:durableId="719789806">
    <w:abstractNumId w:val="77"/>
  </w:num>
  <w:num w:numId="51" w16cid:durableId="767970317">
    <w:abstractNumId w:val="65"/>
  </w:num>
  <w:num w:numId="52" w16cid:durableId="324434681">
    <w:abstractNumId w:val="75"/>
  </w:num>
  <w:num w:numId="53" w16cid:durableId="510532189">
    <w:abstractNumId w:val="33"/>
  </w:num>
  <w:num w:numId="54" w16cid:durableId="704913945">
    <w:abstractNumId w:val="42"/>
  </w:num>
  <w:num w:numId="55" w16cid:durableId="929705107">
    <w:abstractNumId w:val="49"/>
  </w:num>
  <w:num w:numId="56" w16cid:durableId="1854415620">
    <w:abstractNumId w:val="87"/>
  </w:num>
  <w:num w:numId="57" w16cid:durableId="2061515001">
    <w:abstractNumId w:val="58"/>
  </w:num>
  <w:num w:numId="58" w16cid:durableId="1243099259">
    <w:abstractNumId w:val="76"/>
  </w:num>
  <w:num w:numId="59" w16cid:durableId="86752871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8277288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0629"/>
    <w:rsid w:val="00034AF3"/>
    <w:rsid w:val="00036229"/>
    <w:rsid w:val="00047F36"/>
    <w:rsid w:val="0005471B"/>
    <w:rsid w:val="00063980"/>
    <w:rsid w:val="00066F1F"/>
    <w:rsid w:val="00082E78"/>
    <w:rsid w:val="00084716"/>
    <w:rsid w:val="00091F95"/>
    <w:rsid w:val="000B19E1"/>
    <w:rsid w:val="000B3965"/>
    <w:rsid w:val="000B6A6D"/>
    <w:rsid w:val="000D24DB"/>
    <w:rsid w:val="000D3E5A"/>
    <w:rsid w:val="000D6018"/>
    <w:rsid w:val="000E1445"/>
    <w:rsid w:val="000F22B1"/>
    <w:rsid w:val="000F2B5F"/>
    <w:rsid w:val="00113213"/>
    <w:rsid w:val="00133855"/>
    <w:rsid w:val="001345B6"/>
    <w:rsid w:val="00146296"/>
    <w:rsid w:val="001465CB"/>
    <w:rsid w:val="001526AC"/>
    <w:rsid w:val="00165F12"/>
    <w:rsid w:val="00186E00"/>
    <w:rsid w:val="00194916"/>
    <w:rsid w:val="001962EC"/>
    <w:rsid w:val="001B0819"/>
    <w:rsid w:val="001B41CA"/>
    <w:rsid w:val="001C1D28"/>
    <w:rsid w:val="001F2E69"/>
    <w:rsid w:val="00205D88"/>
    <w:rsid w:val="002331CE"/>
    <w:rsid w:val="00251150"/>
    <w:rsid w:val="00263653"/>
    <w:rsid w:val="0027090E"/>
    <w:rsid w:val="002741FD"/>
    <w:rsid w:val="00276487"/>
    <w:rsid w:val="00287B41"/>
    <w:rsid w:val="00290BE1"/>
    <w:rsid w:val="002978DC"/>
    <w:rsid w:val="002A1D6D"/>
    <w:rsid w:val="002A5E6F"/>
    <w:rsid w:val="002B30D4"/>
    <w:rsid w:val="002C6300"/>
    <w:rsid w:val="002C6862"/>
    <w:rsid w:val="002C6BC1"/>
    <w:rsid w:val="002C76FA"/>
    <w:rsid w:val="002D5790"/>
    <w:rsid w:val="002D7860"/>
    <w:rsid w:val="002E3EA5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35E80"/>
    <w:rsid w:val="0034091D"/>
    <w:rsid w:val="00347189"/>
    <w:rsid w:val="00347506"/>
    <w:rsid w:val="00347A03"/>
    <w:rsid w:val="00353EC8"/>
    <w:rsid w:val="00357BE4"/>
    <w:rsid w:val="00362974"/>
    <w:rsid w:val="00372E4E"/>
    <w:rsid w:val="00396E51"/>
    <w:rsid w:val="003A359E"/>
    <w:rsid w:val="003B0F55"/>
    <w:rsid w:val="003B5AD3"/>
    <w:rsid w:val="003C1B3D"/>
    <w:rsid w:val="003C2756"/>
    <w:rsid w:val="003D0F57"/>
    <w:rsid w:val="003D5CF1"/>
    <w:rsid w:val="003D76A4"/>
    <w:rsid w:val="003E1518"/>
    <w:rsid w:val="003E2387"/>
    <w:rsid w:val="003E3B46"/>
    <w:rsid w:val="003F3619"/>
    <w:rsid w:val="00413934"/>
    <w:rsid w:val="004168A1"/>
    <w:rsid w:val="00420E7B"/>
    <w:rsid w:val="00420ECC"/>
    <w:rsid w:val="0042457A"/>
    <w:rsid w:val="00424AF1"/>
    <w:rsid w:val="00433502"/>
    <w:rsid w:val="004358A9"/>
    <w:rsid w:val="004375E5"/>
    <w:rsid w:val="00444FA9"/>
    <w:rsid w:val="004511EE"/>
    <w:rsid w:val="00454CE5"/>
    <w:rsid w:val="004661E0"/>
    <w:rsid w:val="0047659D"/>
    <w:rsid w:val="004856A2"/>
    <w:rsid w:val="00485B45"/>
    <w:rsid w:val="004A781B"/>
    <w:rsid w:val="004B0736"/>
    <w:rsid w:val="004B340F"/>
    <w:rsid w:val="004C37C9"/>
    <w:rsid w:val="004C78E2"/>
    <w:rsid w:val="004D3949"/>
    <w:rsid w:val="004D3BDA"/>
    <w:rsid w:val="004E4055"/>
    <w:rsid w:val="004E62B0"/>
    <w:rsid w:val="004F7AF2"/>
    <w:rsid w:val="00514058"/>
    <w:rsid w:val="00521580"/>
    <w:rsid w:val="00534257"/>
    <w:rsid w:val="00541CC9"/>
    <w:rsid w:val="00545BB1"/>
    <w:rsid w:val="0054638A"/>
    <w:rsid w:val="00552DB7"/>
    <w:rsid w:val="00560015"/>
    <w:rsid w:val="00561F69"/>
    <w:rsid w:val="00570FAF"/>
    <w:rsid w:val="005761BC"/>
    <w:rsid w:val="00576E43"/>
    <w:rsid w:val="005827A5"/>
    <w:rsid w:val="00594790"/>
    <w:rsid w:val="00596560"/>
    <w:rsid w:val="005B4117"/>
    <w:rsid w:val="005B52F3"/>
    <w:rsid w:val="005B59B0"/>
    <w:rsid w:val="005C0B79"/>
    <w:rsid w:val="005C731B"/>
    <w:rsid w:val="005D27AB"/>
    <w:rsid w:val="005F213B"/>
    <w:rsid w:val="005F2D9E"/>
    <w:rsid w:val="005F4643"/>
    <w:rsid w:val="005F6589"/>
    <w:rsid w:val="00601054"/>
    <w:rsid w:val="00603E06"/>
    <w:rsid w:val="006043D6"/>
    <w:rsid w:val="006045F0"/>
    <w:rsid w:val="00635553"/>
    <w:rsid w:val="00636DDA"/>
    <w:rsid w:val="00660F2F"/>
    <w:rsid w:val="00667E25"/>
    <w:rsid w:val="00671EDD"/>
    <w:rsid w:val="00680B6D"/>
    <w:rsid w:val="006814BC"/>
    <w:rsid w:val="006951C6"/>
    <w:rsid w:val="006A3C35"/>
    <w:rsid w:val="006B00EB"/>
    <w:rsid w:val="006C034F"/>
    <w:rsid w:val="006E4D7B"/>
    <w:rsid w:val="006E7C46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E6C52"/>
    <w:rsid w:val="00803645"/>
    <w:rsid w:val="0080439D"/>
    <w:rsid w:val="00806E77"/>
    <w:rsid w:val="00817BE8"/>
    <w:rsid w:val="00834A62"/>
    <w:rsid w:val="00841F57"/>
    <w:rsid w:val="00846BAD"/>
    <w:rsid w:val="00852C78"/>
    <w:rsid w:val="008646C9"/>
    <w:rsid w:val="00866E85"/>
    <w:rsid w:val="00870AA3"/>
    <w:rsid w:val="00874E99"/>
    <w:rsid w:val="00875FF0"/>
    <w:rsid w:val="00877967"/>
    <w:rsid w:val="00883E1E"/>
    <w:rsid w:val="008A1D80"/>
    <w:rsid w:val="008A26BF"/>
    <w:rsid w:val="008B3261"/>
    <w:rsid w:val="008C23C2"/>
    <w:rsid w:val="008C39DF"/>
    <w:rsid w:val="008D1F5D"/>
    <w:rsid w:val="008E176A"/>
    <w:rsid w:val="008E4F45"/>
    <w:rsid w:val="008E529D"/>
    <w:rsid w:val="00912990"/>
    <w:rsid w:val="0092796E"/>
    <w:rsid w:val="009337FF"/>
    <w:rsid w:val="00934214"/>
    <w:rsid w:val="00940194"/>
    <w:rsid w:val="009407D9"/>
    <w:rsid w:val="00940985"/>
    <w:rsid w:val="00942BEB"/>
    <w:rsid w:val="00954077"/>
    <w:rsid w:val="00962AC1"/>
    <w:rsid w:val="009670A0"/>
    <w:rsid w:val="00970604"/>
    <w:rsid w:val="0099593C"/>
    <w:rsid w:val="009B2C77"/>
    <w:rsid w:val="009B42F2"/>
    <w:rsid w:val="009B7BF7"/>
    <w:rsid w:val="009C094D"/>
    <w:rsid w:val="009C1823"/>
    <w:rsid w:val="009C2515"/>
    <w:rsid w:val="009C5254"/>
    <w:rsid w:val="009C5374"/>
    <w:rsid w:val="009C5C03"/>
    <w:rsid w:val="009C6A0F"/>
    <w:rsid w:val="009D127E"/>
    <w:rsid w:val="009D472F"/>
    <w:rsid w:val="009E4980"/>
    <w:rsid w:val="009F5A8C"/>
    <w:rsid w:val="00A01451"/>
    <w:rsid w:val="00A079EF"/>
    <w:rsid w:val="00A32C44"/>
    <w:rsid w:val="00A41EB7"/>
    <w:rsid w:val="00A43A82"/>
    <w:rsid w:val="00A46FEE"/>
    <w:rsid w:val="00A7348A"/>
    <w:rsid w:val="00A824B4"/>
    <w:rsid w:val="00A86168"/>
    <w:rsid w:val="00A8683B"/>
    <w:rsid w:val="00A86AD4"/>
    <w:rsid w:val="00A978E7"/>
    <w:rsid w:val="00AC0116"/>
    <w:rsid w:val="00AD4456"/>
    <w:rsid w:val="00AF28DE"/>
    <w:rsid w:val="00AF2985"/>
    <w:rsid w:val="00B034C8"/>
    <w:rsid w:val="00B072A1"/>
    <w:rsid w:val="00B07C00"/>
    <w:rsid w:val="00B07D5D"/>
    <w:rsid w:val="00B10C21"/>
    <w:rsid w:val="00B1245C"/>
    <w:rsid w:val="00B13371"/>
    <w:rsid w:val="00B13D44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A7FFA"/>
    <w:rsid w:val="00BB74C2"/>
    <w:rsid w:val="00BD0104"/>
    <w:rsid w:val="00BE7368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4178"/>
    <w:rsid w:val="00C472D7"/>
    <w:rsid w:val="00C5026A"/>
    <w:rsid w:val="00C60DB4"/>
    <w:rsid w:val="00C83ECE"/>
    <w:rsid w:val="00CB0D8A"/>
    <w:rsid w:val="00CC560B"/>
    <w:rsid w:val="00CC69DC"/>
    <w:rsid w:val="00CD464A"/>
    <w:rsid w:val="00CD6B55"/>
    <w:rsid w:val="00CE0E9B"/>
    <w:rsid w:val="00CE40C7"/>
    <w:rsid w:val="00CE579C"/>
    <w:rsid w:val="00CF0502"/>
    <w:rsid w:val="00CF7ED5"/>
    <w:rsid w:val="00D0429D"/>
    <w:rsid w:val="00D04A56"/>
    <w:rsid w:val="00D21B1C"/>
    <w:rsid w:val="00D21BE0"/>
    <w:rsid w:val="00D24157"/>
    <w:rsid w:val="00D26684"/>
    <w:rsid w:val="00D3542F"/>
    <w:rsid w:val="00D40D50"/>
    <w:rsid w:val="00D434C8"/>
    <w:rsid w:val="00D43A1A"/>
    <w:rsid w:val="00D441A7"/>
    <w:rsid w:val="00D47EBC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B79B6"/>
    <w:rsid w:val="00DD36B3"/>
    <w:rsid w:val="00E0007C"/>
    <w:rsid w:val="00E000E5"/>
    <w:rsid w:val="00E040EC"/>
    <w:rsid w:val="00E07600"/>
    <w:rsid w:val="00E11350"/>
    <w:rsid w:val="00E17780"/>
    <w:rsid w:val="00E21612"/>
    <w:rsid w:val="00E219F2"/>
    <w:rsid w:val="00E3542D"/>
    <w:rsid w:val="00E37EA8"/>
    <w:rsid w:val="00E46B6B"/>
    <w:rsid w:val="00E53F1A"/>
    <w:rsid w:val="00E60013"/>
    <w:rsid w:val="00E65BC9"/>
    <w:rsid w:val="00E66C51"/>
    <w:rsid w:val="00E7187E"/>
    <w:rsid w:val="00E938FC"/>
    <w:rsid w:val="00EB5260"/>
    <w:rsid w:val="00EC165A"/>
    <w:rsid w:val="00EC192B"/>
    <w:rsid w:val="00ED220C"/>
    <w:rsid w:val="00EE1E62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45302"/>
    <w:rsid w:val="00F5299F"/>
    <w:rsid w:val="00F52BEE"/>
    <w:rsid w:val="00F56778"/>
    <w:rsid w:val="00F65325"/>
    <w:rsid w:val="00FA498F"/>
    <w:rsid w:val="00FB60BB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C94AEAC"/>
  <w15:docId w15:val="{CE474034-EF53-41C6-A35B-C8B461A3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DB73D-EF9A-4610-8F6C-42C3B0CF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49</cp:revision>
  <cp:lastPrinted>2017-01-12T14:38:00Z</cp:lastPrinted>
  <dcterms:created xsi:type="dcterms:W3CDTF">2022-06-19T16:11:00Z</dcterms:created>
  <dcterms:modified xsi:type="dcterms:W3CDTF">2026-03-24T11:17:00Z</dcterms:modified>
</cp:coreProperties>
</file>