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C0687" w14:textId="091D6AD9" w:rsidR="0086057E" w:rsidRDefault="0086057E" w:rsidP="0086057E">
      <w:pPr>
        <w:jc w:val="right"/>
        <w:rPr>
          <w:rFonts w:ascii="Arial" w:hAnsi="Arial" w:cs="Arial"/>
          <w:b/>
          <w:szCs w:val="22"/>
        </w:rPr>
      </w:pPr>
      <w:r w:rsidRPr="00C31F56">
        <w:rPr>
          <w:rFonts w:ascii="Arial" w:eastAsia="Calibri" w:hAnsi="Arial" w:cs="Arial"/>
          <w:bCs/>
          <w:sz w:val="22"/>
          <w:szCs w:val="22"/>
          <w:lang w:eastAsia="en-US"/>
        </w:rPr>
        <w:t xml:space="preserve">Załącznik nr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>4</w:t>
      </w:r>
      <w:r w:rsidRPr="00C31F56">
        <w:rPr>
          <w:rFonts w:ascii="Arial" w:eastAsia="Calibri" w:hAnsi="Arial" w:cs="Arial"/>
          <w:bCs/>
          <w:sz w:val="22"/>
          <w:szCs w:val="22"/>
          <w:lang w:eastAsia="en-US"/>
        </w:rPr>
        <w:t xml:space="preserve"> do SWZ</w:t>
      </w:r>
    </w:p>
    <w:p w14:paraId="6778960F" w14:textId="77777777" w:rsidR="0086057E" w:rsidRDefault="0086057E" w:rsidP="0055147A">
      <w:pPr>
        <w:jc w:val="center"/>
        <w:rPr>
          <w:rFonts w:ascii="Arial" w:hAnsi="Arial" w:cs="Arial"/>
          <w:b/>
          <w:szCs w:val="22"/>
        </w:rPr>
      </w:pPr>
    </w:p>
    <w:p w14:paraId="1BB51685" w14:textId="4BE33BC3" w:rsidR="00940EC0" w:rsidRDefault="00437D97" w:rsidP="0055147A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Projektowane</w:t>
      </w:r>
      <w:r w:rsidR="00940EC0" w:rsidRPr="003839CF">
        <w:rPr>
          <w:rFonts w:ascii="Arial" w:hAnsi="Arial" w:cs="Arial"/>
          <w:b/>
          <w:szCs w:val="22"/>
        </w:rPr>
        <w:t xml:space="preserve"> postanowienia umowy</w:t>
      </w:r>
    </w:p>
    <w:p w14:paraId="3FD8198B" w14:textId="76152F21" w:rsidR="0049744B" w:rsidRDefault="002145F4" w:rsidP="0055147A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UMOWA nr </w:t>
      </w:r>
      <w:r w:rsidR="005E1102" w:rsidRPr="00003893">
        <w:rPr>
          <w:rFonts w:ascii="Arial" w:hAnsi="Arial" w:cs="Arial"/>
          <w:b/>
          <w:szCs w:val="22"/>
        </w:rPr>
        <w:t>ZP3/</w:t>
      </w:r>
      <w:r w:rsidR="00A5444B">
        <w:rPr>
          <w:rFonts w:ascii="Arial" w:hAnsi="Arial" w:cs="Arial"/>
          <w:b/>
          <w:szCs w:val="22"/>
        </w:rPr>
        <w:t>7161</w:t>
      </w:r>
      <w:r w:rsidR="005E1102" w:rsidRPr="00003893">
        <w:rPr>
          <w:rFonts w:ascii="Arial" w:hAnsi="Arial" w:cs="Arial"/>
          <w:b/>
          <w:szCs w:val="22"/>
        </w:rPr>
        <w:t>/…..</w:t>
      </w:r>
    </w:p>
    <w:p w14:paraId="4A52D481" w14:textId="66AF479B" w:rsidR="0049744B" w:rsidRDefault="0049744B" w:rsidP="0055147A">
      <w:pPr>
        <w:jc w:val="center"/>
        <w:rPr>
          <w:rFonts w:ascii="Arial" w:hAnsi="Arial" w:cs="Arial"/>
          <w:b/>
          <w:szCs w:val="22"/>
        </w:rPr>
      </w:pPr>
    </w:p>
    <w:p w14:paraId="6D5AF0FA" w14:textId="54DBA7B2" w:rsidR="0049744B" w:rsidRDefault="0049744B" w:rsidP="0055147A">
      <w:pPr>
        <w:jc w:val="center"/>
        <w:rPr>
          <w:rFonts w:ascii="Arial" w:hAnsi="Arial" w:cs="Arial"/>
          <w:b/>
          <w:szCs w:val="22"/>
        </w:rPr>
      </w:pPr>
    </w:p>
    <w:p w14:paraId="09BD41B1" w14:textId="77777777" w:rsidR="0049744B" w:rsidRPr="003839CF" w:rsidRDefault="0049744B" w:rsidP="0055147A">
      <w:pPr>
        <w:jc w:val="center"/>
        <w:rPr>
          <w:rFonts w:ascii="Arial" w:hAnsi="Arial" w:cs="Arial"/>
          <w:b/>
          <w:szCs w:val="22"/>
        </w:rPr>
      </w:pPr>
    </w:p>
    <w:p w14:paraId="0D2DB321" w14:textId="5335D29A" w:rsidR="00940EC0" w:rsidRPr="002768B5" w:rsidRDefault="00940EC0" w:rsidP="0030226D">
      <w:pPr>
        <w:rPr>
          <w:rFonts w:ascii="Arial" w:hAnsi="Arial" w:cs="Arial"/>
          <w:b/>
          <w:sz w:val="22"/>
          <w:szCs w:val="22"/>
        </w:rPr>
      </w:pPr>
    </w:p>
    <w:p w14:paraId="2D3D9F0E" w14:textId="039427AE" w:rsidR="00940EC0" w:rsidRPr="00FA3675" w:rsidRDefault="00940EC0" w:rsidP="00FA3675">
      <w:pPr>
        <w:tabs>
          <w:tab w:val="left" w:pos="851"/>
        </w:tabs>
        <w:spacing w:line="276" w:lineRule="auto"/>
        <w:ind w:right="-1"/>
        <w:jc w:val="both"/>
        <w:rPr>
          <w:rFonts w:ascii="Arial" w:hAnsi="Arial" w:cs="Arial"/>
          <w:bCs/>
          <w:sz w:val="22"/>
          <w:szCs w:val="22"/>
        </w:rPr>
      </w:pPr>
      <w:r w:rsidRPr="00FA3675">
        <w:rPr>
          <w:rFonts w:ascii="Arial" w:hAnsi="Arial" w:cs="Arial"/>
          <w:sz w:val="22"/>
          <w:szCs w:val="22"/>
        </w:rPr>
        <w:t xml:space="preserve">Zawarta </w:t>
      </w:r>
      <w:r w:rsidR="00FA3675" w:rsidRPr="00FA3675">
        <w:rPr>
          <w:rFonts w:ascii="Arial" w:hAnsi="Arial" w:cs="Arial"/>
          <w:sz w:val="22"/>
          <w:szCs w:val="22"/>
        </w:rPr>
        <w:t xml:space="preserve">w dniu </w:t>
      </w:r>
      <w:r w:rsidRPr="00FA3675">
        <w:rPr>
          <w:rFonts w:ascii="Arial" w:hAnsi="Arial" w:cs="Arial"/>
          <w:sz w:val="22"/>
          <w:szCs w:val="22"/>
        </w:rPr>
        <w:t>........................... 20</w:t>
      </w:r>
      <w:r w:rsidR="002A6682" w:rsidRPr="00FA3675">
        <w:rPr>
          <w:rFonts w:ascii="Arial" w:hAnsi="Arial" w:cs="Arial"/>
          <w:sz w:val="22"/>
          <w:szCs w:val="22"/>
        </w:rPr>
        <w:t>2</w:t>
      </w:r>
      <w:r w:rsidR="00A43DED" w:rsidRPr="00FA3675">
        <w:rPr>
          <w:rFonts w:ascii="Arial" w:hAnsi="Arial" w:cs="Arial"/>
          <w:sz w:val="22"/>
          <w:szCs w:val="22"/>
        </w:rPr>
        <w:t>6</w:t>
      </w:r>
      <w:r w:rsidRPr="00FA3675">
        <w:rPr>
          <w:rFonts w:ascii="Arial" w:hAnsi="Arial" w:cs="Arial"/>
          <w:sz w:val="22"/>
          <w:szCs w:val="22"/>
        </w:rPr>
        <w:t xml:space="preserve"> r.</w:t>
      </w:r>
      <w:r w:rsidR="00FA3675" w:rsidRPr="00FA3675">
        <w:rPr>
          <w:rFonts w:ascii="Arial" w:hAnsi="Arial" w:cs="Arial"/>
          <w:sz w:val="22"/>
          <w:szCs w:val="22"/>
        </w:rPr>
        <w:t xml:space="preserve"> / w formie elektronicznej </w:t>
      </w:r>
      <w:r w:rsidR="00FA3675" w:rsidRPr="00FA3675">
        <w:rPr>
          <w:rFonts w:ascii="Arial" w:hAnsi="Arial" w:cs="Arial"/>
          <w:i/>
          <w:sz w:val="22"/>
          <w:szCs w:val="22"/>
        </w:rPr>
        <w:t>(niepotrzebne skreślić)</w:t>
      </w:r>
      <w:r w:rsidR="00FA3675" w:rsidRPr="00FA3675">
        <w:rPr>
          <w:rFonts w:ascii="Arial" w:hAnsi="Arial" w:cs="Arial"/>
          <w:bCs/>
          <w:sz w:val="22"/>
          <w:szCs w:val="22"/>
        </w:rPr>
        <w:t>, pomiędzy:</w:t>
      </w:r>
    </w:p>
    <w:p w14:paraId="300B9A0E" w14:textId="77777777" w:rsidR="00940EC0" w:rsidRPr="00482198" w:rsidRDefault="00940EC0" w:rsidP="00940EC0">
      <w:pPr>
        <w:rPr>
          <w:rFonts w:ascii="Arial" w:hAnsi="Arial" w:cs="Arial"/>
          <w:color w:val="FF0000"/>
          <w:sz w:val="22"/>
          <w:szCs w:val="22"/>
        </w:rPr>
      </w:pPr>
    </w:p>
    <w:p w14:paraId="4821C6E1" w14:textId="1261EFC0" w:rsidR="00940EC0" w:rsidRPr="002145F4" w:rsidRDefault="00940EC0" w:rsidP="00940EC0">
      <w:pPr>
        <w:jc w:val="both"/>
        <w:rPr>
          <w:rFonts w:ascii="Arial" w:hAnsi="Arial" w:cs="Arial"/>
          <w:sz w:val="22"/>
          <w:szCs w:val="22"/>
        </w:rPr>
      </w:pPr>
      <w:r w:rsidRPr="0057304D">
        <w:rPr>
          <w:rFonts w:ascii="Arial" w:hAnsi="Arial" w:cs="Arial"/>
          <w:b/>
          <w:sz w:val="22"/>
          <w:szCs w:val="22"/>
        </w:rPr>
        <w:t>Uniwersytetem im. Adama Mickiewicza w Poznaniu,</w:t>
      </w:r>
      <w:r w:rsidRPr="0057304D">
        <w:rPr>
          <w:rFonts w:ascii="Arial" w:hAnsi="Arial" w:cs="Arial"/>
          <w:sz w:val="22"/>
          <w:szCs w:val="22"/>
        </w:rPr>
        <w:t xml:space="preserve"> </w:t>
      </w:r>
      <w:r w:rsidRPr="0057304D">
        <w:rPr>
          <w:rFonts w:ascii="Arial" w:hAnsi="Arial" w:cs="Arial"/>
          <w:b/>
          <w:sz w:val="22"/>
          <w:szCs w:val="22"/>
        </w:rPr>
        <w:t xml:space="preserve">ul. H. Wieniawskiego 1, 61-712 Poznań, </w:t>
      </w:r>
      <w:r w:rsidRPr="0057304D">
        <w:rPr>
          <w:rFonts w:ascii="Arial" w:hAnsi="Arial" w:cs="Arial"/>
          <w:sz w:val="22"/>
          <w:szCs w:val="22"/>
        </w:rPr>
        <w:t>posiadającym NIP:</w:t>
      </w:r>
      <w:r w:rsidRPr="0057304D">
        <w:rPr>
          <w:rFonts w:ascii="Arial" w:hAnsi="Arial" w:cs="Arial"/>
          <w:b/>
          <w:sz w:val="22"/>
          <w:szCs w:val="22"/>
        </w:rPr>
        <w:t xml:space="preserve"> </w:t>
      </w:r>
      <w:r w:rsidRPr="0057304D">
        <w:rPr>
          <w:rFonts w:ascii="Arial" w:hAnsi="Arial" w:cs="Arial"/>
          <w:sz w:val="22"/>
          <w:szCs w:val="22"/>
        </w:rPr>
        <w:t>777-00-06-350</w:t>
      </w:r>
      <w:r w:rsidRPr="002145F4">
        <w:rPr>
          <w:rFonts w:ascii="Arial" w:hAnsi="Arial" w:cs="Arial"/>
          <w:sz w:val="22"/>
          <w:szCs w:val="22"/>
        </w:rPr>
        <w:t xml:space="preserve">, </w:t>
      </w:r>
      <w:r w:rsidR="00C8114B" w:rsidRPr="002145F4">
        <w:rPr>
          <w:rFonts w:ascii="Arial" w:hAnsi="Arial" w:cs="Arial"/>
          <w:sz w:val="22"/>
          <w:szCs w:val="22"/>
        </w:rPr>
        <w:t>REGON 000001293</w:t>
      </w:r>
      <w:r w:rsidR="00FC763B">
        <w:rPr>
          <w:rFonts w:ascii="Arial" w:hAnsi="Arial" w:cs="Arial"/>
          <w:sz w:val="22"/>
          <w:szCs w:val="22"/>
        </w:rPr>
        <w:t>,</w:t>
      </w:r>
      <w:r w:rsidR="00C8114B" w:rsidRPr="002145F4">
        <w:rPr>
          <w:rFonts w:ascii="Arial" w:hAnsi="Arial" w:cs="Arial"/>
          <w:sz w:val="22"/>
          <w:szCs w:val="22"/>
        </w:rPr>
        <w:t xml:space="preserve"> </w:t>
      </w:r>
      <w:r w:rsidRPr="002145F4">
        <w:rPr>
          <w:rFonts w:ascii="Arial" w:hAnsi="Arial" w:cs="Arial"/>
          <w:sz w:val="22"/>
          <w:szCs w:val="22"/>
        </w:rPr>
        <w:t>zwanym dalej „Zamawiającym” reprezentowanym przez:</w:t>
      </w:r>
    </w:p>
    <w:p w14:paraId="32B0298A" w14:textId="77777777" w:rsidR="008E0BA3" w:rsidRPr="002145F4" w:rsidRDefault="008E0BA3" w:rsidP="00940EC0">
      <w:pPr>
        <w:jc w:val="both"/>
        <w:rPr>
          <w:rFonts w:ascii="Arial" w:hAnsi="Arial" w:cs="Arial"/>
          <w:sz w:val="22"/>
          <w:szCs w:val="22"/>
        </w:rPr>
      </w:pPr>
    </w:p>
    <w:p w14:paraId="52D77DA1" w14:textId="15C1463C" w:rsidR="00940EC0" w:rsidRPr="002145F4" w:rsidRDefault="00940EC0" w:rsidP="00940EC0">
      <w:pPr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>..............................</w:t>
      </w:r>
    </w:p>
    <w:p w14:paraId="2FFB65CD" w14:textId="77777777" w:rsidR="00940EC0" w:rsidRPr="002145F4" w:rsidRDefault="00940EC0" w:rsidP="00940EC0">
      <w:pPr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>przy kontrasygnacie Kwestora – …………………………….</w:t>
      </w:r>
    </w:p>
    <w:p w14:paraId="5A7D3AEB" w14:textId="77777777" w:rsidR="00940EC0" w:rsidRPr="002145F4" w:rsidRDefault="00940EC0" w:rsidP="00940EC0">
      <w:pPr>
        <w:rPr>
          <w:rFonts w:ascii="Arial" w:hAnsi="Arial" w:cs="Arial"/>
          <w:sz w:val="22"/>
          <w:szCs w:val="22"/>
        </w:rPr>
      </w:pPr>
    </w:p>
    <w:p w14:paraId="114A3439" w14:textId="03128304" w:rsidR="00940EC0" w:rsidRPr="002145F4" w:rsidRDefault="003839CF" w:rsidP="00940EC0">
      <w:pPr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>a</w:t>
      </w:r>
    </w:p>
    <w:p w14:paraId="4C0CF84D" w14:textId="77777777" w:rsidR="003839CF" w:rsidRPr="002145F4" w:rsidRDefault="003839CF" w:rsidP="00940EC0">
      <w:pPr>
        <w:rPr>
          <w:rFonts w:ascii="Arial" w:hAnsi="Arial" w:cs="Arial"/>
          <w:sz w:val="22"/>
          <w:szCs w:val="22"/>
        </w:rPr>
      </w:pPr>
    </w:p>
    <w:p w14:paraId="66C222EE" w14:textId="77777777" w:rsidR="00940EC0" w:rsidRPr="002145F4" w:rsidRDefault="00940EC0" w:rsidP="00940EC0">
      <w:pPr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>firmą ....................................................................</w:t>
      </w:r>
    </w:p>
    <w:p w14:paraId="40C2F574" w14:textId="77777777" w:rsidR="00940EC0" w:rsidRPr="002145F4" w:rsidRDefault="00940EC0" w:rsidP="00940EC0">
      <w:pPr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>reprezentowaną  przez:</w:t>
      </w:r>
    </w:p>
    <w:p w14:paraId="124F39B0" w14:textId="77777777" w:rsidR="00940EC0" w:rsidRPr="002145F4" w:rsidRDefault="00940EC0" w:rsidP="00940EC0">
      <w:pPr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0464C08D" w14:textId="77777777" w:rsidR="00940EC0" w:rsidRPr="002145F4" w:rsidRDefault="00940EC0" w:rsidP="00940EC0">
      <w:pPr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>zwaną dalej „Wykonawcą”</w:t>
      </w:r>
    </w:p>
    <w:p w14:paraId="3B365FFF" w14:textId="77777777" w:rsidR="003839CF" w:rsidRPr="002145F4" w:rsidRDefault="003839CF" w:rsidP="00940EC0">
      <w:pPr>
        <w:pStyle w:val="Nagwek5"/>
        <w:ind w:left="0"/>
        <w:jc w:val="right"/>
      </w:pPr>
    </w:p>
    <w:p w14:paraId="75C91061" w14:textId="18B404EE" w:rsidR="00FC295C" w:rsidRPr="002145F4" w:rsidRDefault="00437D97" w:rsidP="00D766BB">
      <w:pPr>
        <w:pStyle w:val="Nagwek5"/>
        <w:spacing w:line="240" w:lineRule="auto"/>
        <w:ind w:left="0" w:right="0"/>
        <w:rPr>
          <w:rFonts w:cs="Arial"/>
          <w:bCs w:val="0"/>
          <w:i w:val="0"/>
          <w:sz w:val="20"/>
          <w:szCs w:val="20"/>
        </w:rPr>
      </w:pPr>
      <w:r w:rsidRPr="002145F4">
        <w:rPr>
          <w:rFonts w:cs="Arial"/>
          <w:i w:val="0"/>
          <w:sz w:val="22"/>
          <w:szCs w:val="22"/>
        </w:rPr>
        <w:t xml:space="preserve">W wyniku postępowania o udzielenie zamówienia publicznego prowadzonego w trybie przetargu nieograniczonego – art. 132 ustawy z dnia 11 września 2019 r. Prawo zamówień </w:t>
      </w:r>
      <w:r w:rsidR="002A6682" w:rsidRPr="002145F4">
        <w:rPr>
          <w:rFonts w:cs="Arial"/>
          <w:i w:val="0"/>
          <w:sz w:val="22"/>
          <w:szCs w:val="22"/>
        </w:rPr>
        <w:t>publicznych (</w:t>
      </w:r>
      <w:r w:rsidR="000853F8">
        <w:rPr>
          <w:rFonts w:cs="Arial"/>
          <w:i w:val="0"/>
          <w:sz w:val="22"/>
          <w:szCs w:val="22"/>
        </w:rPr>
        <w:t xml:space="preserve">t.j. </w:t>
      </w:r>
      <w:r w:rsidR="002A6682" w:rsidRPr="002145F4">
        <w:rPr>
          <w:rFonts w:cs="Arial"/>
          <w:i w:val="0"/>
          <w:sz w:val="22"/>
          <w:szCs w:val="22"/>
        </w:rPr>
        <w:t>Dz. U. 202</w:t>
      </w:r>
      <w:r w:rsidR="000853F8">
        <w:rPr>
          <w:rFonts w:cs="Arial"/>
          <w:i w:val="0"/>
          <w:sz w:val="22"/>
          <w:szCs w:val="22"/>
        </w:rPr>
        <w:t>4</w:t>
      </w:r>
      <w:r w:rsidRPr="002145F4">
        <w:rPr>
          <w:rFonts w:cs="Arial"/>
          <w:i w:val="0"/>
          <w:sz w:val="22"/>
          <w:szCs w:val="22"/>
        </w:rPr>
        <w:t xml:space="preserve">, poz. </w:t>
      </w:r>
      <w:r w:rsidR="0040094C" w:rsidRPr="002145F4">
        <w:rPr>
          <w:rFonts w:cs="Arial"/>
          <w:i w:val="0"/>
          <w:sz w:val="22"/>
          <w:szCs w:val="22"/>
        </w:rPr>
        <w:t>1</w:t>
      </w:r>
      <w:r w:rsidR="000853F8">
        <w:rPr>
          <w:rFonts w:cs="Arial"/>
          <w:i w:val="0"/>
          <w:sz w:val="22"/>
          <w:szCs w:val="22"/>
        </w:rPr>
        <w:t>320</w:t>
      </w:r>
      <w:r w:rsidR="00F82371">
        <w:rPr>
          <w:rFonts w:cs="Arial"/>
          <w:i w:val="0"/>
          <w:sz w:val="22"/>
          <w:szCs w:val="22"/>
        </w:rPr>
        <w:t xml:space="preserve"> z późn. zm.</w:t>
      </w:r>
      <w:r w:rsidR="007632A3" w:rsidRPr="002145F4">
        <w:rPr>
          <w:rFonts w:cs="Arial"/>
          <w:i w:val="0"/>
          <w:sz w:val="22"/>
          <w:szCs w:val="22"/>
        </w:rPr>
        <w:t>, dalej: p.z.p.</w:t>
      </w:r>
      <w:r w:rsidRPr="002145F4">
        <w:rPr>
          <w:rFonts w:cs="Arial"/>
          <w:i w:val="0"/>
          <w:sz w:val="22"/>
          <w:szCs w:val="22"/>
        </w:rPr>
        <w:t>) została zawarta umowa następującej treści:</w:t>
      </w:r>
    </w:p>
    <w:p w14:paraId="1219556E" w14:textId="77777777" w:rsidR="003839CF" w:rsidRPr="002145F4" w:rsidRDefault="003839CF" w:rsidP="00D766BB">
      <w:pPr>
        <w:tabs>
          <w:tab w:val="left" w:pos="85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3D863D7E" w14:textId="77777777" w:rsidR="00FC295C" w:rsidRPr="002145F4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2145F4">
        <w:rPr>
          <w:rFonts w:ascii="Arial" w:hAnsi="Arial" w:cs="Arial"/>
          <w:b/>
          <w:bCs/>
          <w:sz w:val="22"/>
          <w:szCs w:val="22"/>
        </w:rPr>
        <w:sym w:font="Arial" w:char="00A7"/>
      </w:r>
      <w:r w:rsidRPr="002145F4">
        <w:rPr>
          <w:rFonts w:ascii="Arial" w:hAnsi="Arial" w:cs="Arial"/>
          <w:b/>
          <w:bCs/>
          <w:sz w:val="22"/>
          <w:szCs w:val="22"/>
        </w:rPr>
        <w:t xml:space="preserve"> </w:t>
      </w:r>
      <w:r w:rsidR="00E616B5" w:rsidRPr="002145F4">
        <w:rPr>
          <w:rFonts w:ascii="Arial" w:hAnsi="Arial" w:cs="Arial"/>
          <w:b/>
          <w:bCs/>
          <w:sz w:val="22"/>
          <w:szCs w:val="22"/>
        </w:rPr>
        <w:t xml:space="preserve">1. </w:t>
      </w:r>
      <w:r w:rsidRPr="002145F4">
        <w:rPr>
          <w:rFonts w:ascii="Arial" w:hAnsi="Arial" w:cs="Arial"/>
          <w:b/>
          <w:bCs/>
          <w:sz w:val="22"/>
          <w:szCs w:val="22"/>
        </w:rPr>
        <w:t>PRZEDMIOT UMOWY</w:t>
      </w:r>
    </w:p>
    <w:p w14:paraId="61F1E61C" w14:textId="77777777" w:rsidR="00FC295C" w:rsidRPr="002145F4" w:rsidRDefault="00FC295C" w:rsidP="00FC295C">
      <w:pPr>
        <w:rPr>
          <w:rFonts w:ascii="Arial" w:hAnsi="Arial" w:cs="Arial"/>
          <w:b/>
          <w:bCs/>
          <w:sz w:val="22"/>
          <w:szCs w:val="22"/>
        </w:rPr>
      </w:pPr>
      <w:r w:rsidRPr="002145F4">
        <w:rPr>
          <w:rFonts w:ascii="Arial" w:hAnsi="Arial" w:cs="Arial"/>
          <w:b/>
          <w:bCs/>
          <w:sz w:val="22"/>
          <w:szCs w:val="22"/>
        </w:rPr>
        <w:tab/>
      </w:r>
      <w:r w:rsidRPr="002145F4">
        <w:rPr>
          <w:rFonts w:ascii="Arial" w:hAnsi="Arial" w:cs="Arial"/>
          <w:b/>
          <w:bCs/>
          <w:sz w:val="22"/>
          <w:szCs w:val="22"/>
        </w:rPr>
        <w:tab/>
      </w:r>
    </w:p>
    <w:p w14:paraId="3C91A15A" w14:textId="7C75DAD1" w:rsidR="00801916" w:rsidRDefault="00801916" w:rsidP="008E0BA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0"/>
        </w:rPr>
        <w:t xml:space="preserve">Zakup i dostawa </w:t>
      </w:r>
      <w:r w:rsidR="00416E3F" w:rsidRPr="00F421CC">
        <w:rPr>
          <w:rFonts w:ascii="Arial" w:hAnsi="Arial" w:cs="Arial"/>
          <w:b/>
          <w:sz w:val="22"/>
          <w:szCs w:val="20"/>
        </w:rPr>
        <w:t xml:space="preserve"> </w:t>
      </w:r>
      <w:r w:rsidR="002A6682" w:rsidRPr="002145F4">
        <w:rPr>
          <w:rFonts w:ascii="Arial" w:hAnsi="Arial" w:cs="Arial"/>
          <w:b/>
          <w:sz w:val="22"/>
          <w:szCs w:val="20"/>
        </w:rPr>
        <w:t>sprzętu komputerowego</w:t>
      </w:r>
      <w:r w:rsidR="00A5444B">
        <w:rPr>
          <w:rFonts w:ascii="Arial" w:hAnsi="Arial" w:cs="Arial"/>
          <w:b/>
          <w:sz w:val="22"/>
          <w:szCs w:val="20"/>
        </w:rPr>
        <w:t>:</w:t>
      </w:r>
      <w:r w:rsidR="002A6682" w:rsidRPr="002145F4">
        <w:rPr>
          <w:rFonts w:ascii="Arial" w:hAnsi="Arial" w:cs="Arial"/>
          <w:b/>
          <w:sz w:val="22"/>
          <w:szCs w:val="20"/>
        </w:rPr>
        <w:t xml:space="preserve"> </w:t>
      </w:r>
    </w:p>
    <w:p w14:paraId="67BD7195" w14:textId="77777777" w:rsidR="00801916" w:rsidRPr="002145F4" w:rsidRDefault="00801916" w:rsidP="0080191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2145F4">
        <w:rPr>
          <w:rFonts w:ascii="Arial" w:hAnsi="Arial" w:cs="Arial"/>
          <w:bCs/>
          <w:iCs/>
          <w:sz w:val="22"/>
          <w:szCs w:val="22"/>
        </w:rPr>
        <w:t>część 1: ……………….</w:t>
      </w:r>
    </w:p>
    <w:p w14:paraId="69BB5664" w14:textId="77777777" w:rsidR="00801916" w:rsidRPr="00BC12C1" w:rsidRDefault="00801916" w:rsidP="0080191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BC12C1">
        <w:rPr>
          <w:rFonts w:ascii="Arial" w:hAnsi="Arial" w:cs="Arial"/>
          <w:bCs/>
          <w:iCs/>
          <w:sz w:val="22"/>
          <w:szCs w:val="22"/>
        </w:rPr>
        <w:t xml:space="preserve">część 2: </w:t>
      </w:r>
      <w:r>
        <w:rPr>
          <w:rFonts w:ascii="Arial" w:hAnsi="Arial" w:cs="Arial"/>
          <w:bCs/>
          <w:iCs/>
          <w:sz w:val="22"/>
          <w:szCs w:val="22"/>
        </w:rPr>
        <w:t>……………….</w:t>
      </w:r>
    </w:p>
    <w:p w14:paraId="52EE1E6E" w14:textId="77777777" w:rsidR="00801916" w:rsidRDefault="00801916" w:rsidP="00801916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część 3: ………………. </w:t>
      </w:r>
    </w:p>
    <w:p w14:paraId="4B7B5270" w14:textId="77777777" w:rsidR="00A5444B" w:rsidRDefault="00A5444B" w:rsidP="00801916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06FA3A1" w14:textId="77777777" w:rsidR="008A3BE3" w:rsidRDefault="008A3BE3" w:rsidP="008A3BE3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część 4: </w:t>
      </w:r>
    </w:p>
    <w:p w14:paraId="5A252731" w14:textId="3C651AB3" w:rsidR="00A5444B" w:rsidRDefault="00A5444B" w:rsidP="00A5444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0"/>
        </w:rPr>
        <w:t xml:space="preserve">Zakup i dostawa </w:t>
      </w:r>
      <w:r w:rsidRPr="00F421CC">
        <w:rPr>
          <w:rFonts w:ascii="Arial" w:hAnsi="Arial" w:cs="Arial"/>
          <w:b/>
          <w:sz w:val="22"/>
          <w:szCs w:val="20"/>
        </w:rPr>
        <w:t xml:space="preserve"> </w:t>
      </w:r>
      <w:r w:rsidRPr="002145F4">
        <w:rPr>
          <w:rFonts w:ascii="Arial" w:hAnsi="Arial" w:cs="Arial"/>
          <w:b/>
          <w:sz w:val="22"/>
          <w:szCs w:val="20"/>
        </w:rPr>
        <w:t>sprzętu komputerowego</w:t>
      </w:r>
      <w:r>
        <w:rPr>
          <w:rFonts w:ascii="Arial" w:hAnsi="Arial" w:cs="Arial"/>
          <w:b/>
          <w:sz w:val="22"/>
          <w:szCs w:val="20"/>
        </w:rPr>
        <w:t xml:space="preserve"> wraz z wyposażeniem, montażem i szkoleniem użytkowników</w:t>
      </w:r>
      <w:r w:rsidRPr="002145F4">
        <w:rPr>
          <w:rFonts w:ascii="Arial" w:hAnsi="Arial" w:cs="Arial"/>
          <w:b/>
          <w:sz w:val="22"/>
          <w:szCs w:val="20"/>
        </w:rPr>
        <w:t xml:space="preserve"> </w:t>
      </w:r>
      <w:r w:rsidRPr="002145F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EE40000" w14:textId="2A8B8B0A" w:rsidR="00A5444B" w:rsidRPr="00A2218A" w:rsidRDefault="00A5444B" w:rsidP="00A2218A">
      <w:pPr>
        <w:pStyle w:val="Akapitzlist"/>
        <w:numPr>
          <w:ilvl w:val="0"/>
          <w:numId w:val="21"/>
        </w:numPr>
        <w:spacing w:after="0" w:line="240" w:lineRule="auto"/>
        <w:ind w:left="499" w:hanging="357"/>
        <w:jc w:val="both"/>
        <w:rPr>
          <w:rFonts w:ascii="Arial" w:hAnsi="Arial" w:cs="Arial"/>
          <w:iCs/>
        </w:rPr>
      </w:pPr>
      <w:r w:rsidRPr="00A2218A">
        <w:rPr>
          <w:rFonts w:ascii="Arial" w:hAnsi="Arial" w:cs="Arial"/>
          <w:iCs/>
        </w:rPr>
        <w:t>Monitor</w:t>
      </w:r>
      <w:r w:rsidR="00A2218A">
        <w:rPr>
          <w:rFonts w:ascii="Arial" w:hAnsi="Arial" w:cs="Arial"/>
          <w:iCs/>
        </w:rPr>
        <w:t xml:space="preserve"> ………………………</w:t>
      </w:r>
    </w:p>
    <w:p w14:paraId="5C70FA04" w14:textId="622B57CA" w:rsidR="00A5444B" w:rsidRPr="00A2218A" w:rsidRDefault="00A2218A" w:rsidP="00A2218A">
      <w:pPr>
        <w:pStyle w:val="Akapitzlist"/>
        <w:numPr>
          <w:ilvl w:val="0"/>
          <w:numId w:val="21"/>
        </w:numPr>
        <w:spacing w:after="0" w:line="240" w:lineRule="auto"/>
        <w:ind w:left="499" w:hanging="357"/>
        <w:jc w:val="both"/>
        <w:rPr>
          <w:rFonts w:ascii="Arial" w:hAnsi="Arial" w:cs="Arial"/>
          <w:iCs/>
        </w:rPr>
      </w:pPr>
      <w:r w:rsidRPr="00A2218A">
        <w:rPr>
          <w:rFonts w:ascii="Arial" w:hAnsi="Arial" w:cs="Arial"/>
          <w:iCs/>
        </w:rPr>
        <w:t>Mocowanie do monitora</w:t>
      </w:r>
      <w:r>
        <w:rPr>
          <w:rFonts w:ascii="Arial" w:hAnsi="Arial" w:cs="Arial"/>
          <w:iCs/>
        </w:rPr>
        <w:t xml:space="preserve"> …………………</w:t>
      </w:r>
    </w:p>
    <w:p w14:paraId="6CDA2906" w14:textId="303D4305" w:rsidR="00A2218A" w:rsidRPr="00A2218A" w:rsidRDefault="00A2218A" w:rsidP="00A2218A">
      <w:pPr>
        <w:pStyle w:val="Akapitzlist"/>
        <w:numPr>
          <w:ilvl w:val="0"/>
          <w:numId w:val="21"/>
        </w:numPr>
        <w:spacing w:after="0" w:line="240" w:lineRule="auto"/>
        <w:ind w:left="499" w:hanging="357"/>
        <w:jc w:val="both"/>
        <w:rPr>
          <w:rFonts w:ascii="Arial" w:hAnsi="Arial" w:cs="Arial"/>
          <w:iCs/>
        </w:rPr>
      </w:pPr>
      <w:r w:rsidRPr="00A2218A">
        <w:rPr>
          <w:rFonts w:ascii="Arial" w:hAnsi="Arial" w:cs="Arial"/>
          <w:iCs/>
        </w:rPr>
        <w:t>Montaż</w:t>
      </w:r>
      <w:r>
        <w:rPr>
          <w:rFonts w:ascii="Arial" w:hAnsi="Arial" w:cs="Arial"/>
          <w:iCs/>
        </w:rPr>
        <w:t xml:space="preserve"> ……………</w:t>
      </w:r>
    </w:p>
    <w:p w14:paraId="3B1188E7" w14:textId="7090D3A1" w:rsidR="00A2218A" w:rsidRPr="00A2218A" w:rsidRDefault="00A2218A" w:rsidP="00A2218A">
      <w:pPr>
        <w:pStyle w:val="Akapitzlist"/>
        <w:numPr>
          <w:ilvl w:val="0"/>
          <w:numId w:val="21"/>
        </w:numPr>
        <w:spacing w:after="0" w:line="240" w:lineRule="auto"/>
        <w:ind w:left="499" w:hanging="357"/>
        <w:jc w:val="both"/>
        <w:rPr>
          <w:rFonts w:ascii="Arial" w:hAnsi="Arial" w:cs="Arial"/>
          <w:iCs/>
        </w:rPr>
      </w:pPr>
      <w:r w:rsidRPr="00A2218A">
        <w:rPr>
          <w:rFonts w:ascii="Arial" w:hAnsi="Arial" w:cs="Arial"/>
          <w:iCs/>
        </w:rPr>
        <w:t xml:space="preserve"> szkolenie użytkowników</w:t>
      </w:r>
    </w:p>
    <w:p w14:paraId="1815AA20" w14:textId="544175F1" w:rsidR="00650940" w:rsidRPr="002145F4" w:rsidRDefault="00650940" w:rsidP="00650940">
      <w:pPr>
        <w:jc w:val="both"/>
        <w:rPr>
          <w:rFonts w:ascii="Arial" w:hAnsi="Arial" w:cs="Arial"/>
          <w:b/>
          <w:sz w:val="22"/>
          <w:szCs w:val="20"/>
        </w:rPr>
      </w:pPr>
    </w:p>
    <w:p w14:paraId="122C3AF6" w14:textId="4B5D5958" w:rsidR="00650940" w:rsidRPr="00CD1E20" w:rsidRDefault="00650940" w:rsidP="00650940">
      <w:pPr>
        <w:jc w:val="both"/>
        <w:rPr>
          <w:rFonts w:ascii="Arial" w:hAnsi="Arial" w:cs="Arial"/>
          <w:sz w:val="22"/>
          <w:szCs w:val="22"/>
        </w:rPr>
      </w:pPr>
    </w:p>
    <w:p w14:paraId="45DE9EB9" w14:textId="256B2CB0" w:rsidR="00650940" w:rsidRPr="00CD1E20" w:rsidRDefault="00041CF2" w:rsidP="006509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650940" w:rsidRPr="00CD1E20">
        <w:rPr>
          <w:rFonts w:ascii="Arial" w:hAnsi="Arial" w:cs="Arial"/>
          <w:sz w:val="22"/>
          <w:szCs w:val="22"/>
        </w:rPr>
        <w:t>godnie z ofertą Wykonawcy z dnia …………...... r., złożoną w przetargu nieograniczonym nr </w:t>
      </w:r>
      <w:r w:rsidR="006510F2">
        <w:rPr>
          <w:rFonts w:ascii="Arial" w:hAnsi="Arial" w:cs="Arial"/>
          <w:b/>
          <w:sz w:val="22"/>
          <w:szCs w:val="22"/>
        </w:rPr>
        <w:t>ZP3/</w:t>
      </w:r>
      <w:r w:rsidR="00A5444B">
        <w:rPr>
          <w:rFonts w:ascii="Arial" w:hAnsi="Arial" w:cs="Arial"/>
          <w:b/>
          <w:sz w:val="22"/>
          <w:szCs w:val="22"/>
        </w:rPr>
        <w:t>7161</w:t>
      </w:r>
      <w:r w:rsidR="004E47AB" w:rsidRPr="00CD1E20">
        <w:rPr>
          <w:rFonts w:ascii="Arial" w:hAnsi="Arial" w:cs="Arial"/>
          <w:b/>
          <w:sz w:val="22"/>
          <w:szCs w:val="22"/>
        </w:rPr>
        <w:t>/2</w:t>
      </w:r>
      <w:r w:rsidR="00DF6AF2">
        <w:rPr>
          <w:rFonts w:ascii="Arial" w:hAnsi="Arial" w:cs="Arial"/>
          <w:b/>
          <w:sz w:val="22"/>
          <w:szCs w:val="22"/>
        </w:rPr>
        <w:t>6</w:t>
      </w:r>
      <w:r w:rsidR="0082333E" w:rsidRPr="00CD1E20">
        <w:rPr>
          <w:rFonts w:ascii="Arial" w:hAnsi="Arial" w:cs="Arial"/>
          <w:sz w:val="22"/>
          <w:szCs w:val="22"/>
        </w:rPr>
        <w:t xml:space="preserve">, </w:t>
      </w:r>
      <w:r w:rsidR="00BC16CA">
        <w:rPr>
          <w:rFonts w:ascii="Arial" w:hAnsi="Arial" w:cs="Arial"/>
          <w:sz w:val="22"/>
          <w:szCs w:val="22"/>
        </w:rPr>
        <w:t xml:space="preserve">formularz ofertowy </w:t>
      </w:r>
      <w:r w:rsidR="0082333E" w:rsidRPr="00CD1E20">
        <w:rPr>
          <w:rFonts w:ascii="Arial" w:hAnsi="Arial" w:cs="Arial"/>
          <w:sz w:val="22"/>
          <w:szCs w:val="22"/>
        </w:rPr>
        <w:t>stanowi załącznik nr 1 do niniejszej umowy,</w:t>
      </w:r>
      <w:r w:rsidR="00650940" w:rsidRPr="00CD1E20">
        <w:rPr>
          <w:rFonts w:ascii="Arial" w:hAnsi="Arial" w:cs="Arial"/>
          <w:sz w:val="22"/>
          <w:szCs w:val="22"/>
        </w:rPr>
        <w:t xml:space="preserve"> wymogami </w:t>
      </w:r>
      <w:r w:rsidR="0082333E" w:rsidRPr="00CD1E20">
        <w:rPr>
          <w:rFonts w:ascii="Arial" w:hAnsi="Arial" w:cs="Arial"/>
          <w:sz w:val="22"/>
          <w:szCs w:val="22"/>
        </w:rPr>
        <w:t xml:space="preserve">i warunkami </w:t>
      </w:r>
      <w:r w:rsidR="00650940" w:rsidRPr="00CD1E20">
        <w:rPr>
          <w:rFonts w:ascii="Arial" w:hAnsi="Arial" w:cs="Arial"/>
          <w:sz w:val="22"/>
          <w:szCs w:val="22"/>
        </w:rPr>
        <w:t>określonymi w SWZ</w:t>
      </w:r>
      <w:r w:rsidR="0082333E" w:rsidRPr="00CD1E20">
        <w:rPr>
          <w:rFonts w:ascii="Arial" w:hAnsi="Arial" w:cs="Arial"/>
          <w:sz w:val="22"/>
          <w:szCs w:val="22"/>
        </w:rPr>
        <w:t xml:space="preserve">, </w:t>
      </w:r>
      <w:r w:rsidR="00BC16CA">
        <w:rPr>
          <w:rFonts w:ascii="Arial" w:hAnsi="Arial" w:cs="Arial"/>
          <w:sz w:val="22"/>
          <w:szCs w:val="22"/>
        </w:rPr>
        <w:t xml:space="preserve">opis przedmiotu zamówienia </w:t>
      </w:r>
      <w:r w:rsidR="0082333E" w:rsidRPr="00CD1E20">
        <w:rPr>
          <w:rFonts w:ascii="Arial" w:hAnsi="Arial" w:cs="Arial"/>
          <w:sz w:val="22"/>
          <w:szCs w:val="22"/>
        </w:rPr>
        <w:t>stanowi załącznik nr 2 do niniejszej umowy</w:t>
      </w:r>
      <w:r w:rsidR="00650940" w:rsidRPr="00CD1E20">
        <w:rPr>
          <w:rFonts w:ascii="Arial" w:hAnsi="Arial" w:cs="Arial"/>
          <w:sz w:val="22"/>
          <w:szCs w:val="22"/>
        </w:rPr>
        <w:t xml:space="preserve"> oraz formularzem cenowym stanowiącym załącznik nr </w:t>
      </w:r>
      <w:r w:rsidR="0082333E" w:rsidRPr="00CD1E20">
        <w:rPr>
          <w:rFonts w:ascii="Arial" w:hAnsi="Arial" w:cs="Arial"/>
          <w:sz w:val="22"/>
          <w:szCs w:val="22"/>
        </w:rPr>
        <w:t>3</w:t>
      </w:r>
      <w:r w:rsidR="00650940" w:rsidRPr="00CD1E20">
        <w:rPr>
          <w:rFonts w:ascii="Arial" w:hAnsi="Arial" w:cs="Arial"/>
          <w:sz w:val="22"/>
          <w:szCs w:val="22"/>
        </w:rPr>
        <w:t xml:space="preserve"> do niniejszej umowy.</w:t>
      </w:r>
    </w:p>
    <w:p w14:paraId="087BF142" w14:textId="77777777" w:rsidR="00F543CC" w:rsidRPr="00CD1E20" w:rsidRDefault="00F543CC" w:rsidP="00F543CC">
      <w:pPr>
        <w:suppressAutoHyphens/>
        <w:jc w:val="both"/>
        <w:rPr>
          <w:rFonts w:ascii="Arial" w:hAnsi="Arial" w:cs="Arial"/>
          <w:bCs/>
          <w:sz w:val="22"/>
          <w:szCs w:val="22"/>
        </w:rPr>
      </w:pPr>
    </w:p>
    <w:p w14:paraId="2BA326D9" w14:textId="71DDBFD1" w:rsidR="00FC295C" w:rsidRPr="00CD1E20" w:rsidRDefault="00FC295C" w:rsidP="00890718">
      <w:pPr>
        <w:tabs>
          <w:tab w:val="left" w:pos="709"/>
          <w:tab w:val="left" w:pos="851"/>
        </w:tabs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 w:rsidRPr="00CD1E20">
        <w:rPr>
          <w:rFonts w:ascii="Arial" w:hAnsi="Arial" w:cs="Arial"/>
          <w:b/>
          <w:bCs/>
          <w:sz w:val="22"/>
          <w:szCs w:val="22"/>
        </w:rPr>
        <w:sym w:font="Arial" w:char="00A7"/>
      </w:r>
      <w:r w:rsidRPr="00CD1E20">
        <w:rPr>
          <w:rFonts w:ascii="Arial" w:hAnsi="Arial" w:cs="Arial"/>
          <w:b/>
          <w:bCs/>
          <w:sz w:val="22"/>
          <w:szCs w:val="22"/>
        </w:rPr>
        <w:t xml:space="preserve"> 2.</w:t>
      </w:r>
      <w:r w:rsidR="00E616B5" w:rsidRPr="00CD1E20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1E20">
        <w:rPr>
          <w:rFonts w:ascii="Arial" w:hAnsi="Arial" w:cs="Arial"/>
          <w:b/>
          <w:bCs/>
          <w:sz w:val="22"/>
          <w:szCs w:val="22"/>
        </w:rPr>
        <w:t xml:space="preserve">CAŁKOWITA </w:t>
      </w:r>
      <w:r w:rsidR="00416E3F" w:rsidRPr="00CD1E20">
        <w:rPr>
          <w:rFonts w:ascii="Arial" w:hAnsi="Arial" w:cs="Arial"/>
          <w:b/>
          <w:bCs/>
          <w:sz w:val="22"/>
          <w:szCs w:val="22"/>
        </w:rPr>
        <w:t xml:space="preserve">I ŁĄCZNA </w:t>
      </w:r>
      <w:r w:rsidRPr="00CD1E20">
        <w:rPr>
          <w:rFonts w:ascii="Arial" w:hAnsi="Arial" w:cs="Arial"/>
          <w:b/>
          <w:bCs/>
          <w:sz w:val="22"/>
          <w:szCs w:val="22"/>
        </w:rPr>
        <w:t>WARTOŚĆ UMOWY</w:t>
      </w:r>
    </w:p>
    <w:p w14:paraId="2D160A5B" w14:textId="27EAAD27" w:rsidR="00921B78" w:rsidRPr="00482198" w:rsidRDefault="00921B78" w:rsidP="00FC295C">
      <w:pPr>
        <w:tabs>
          <w:tab w:val="left" w:pos="709"/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499A7A21" w14:textId="77777777" w:rsidR="00416E3F" w:rsidRPr="00CD1E20" w:rsidRDefault="00416E3F" w:rsidP="00416E3F">
      <w:pPr>
        <w:tabs>
          <w:tab w:val="left" w:pos="709"/>
          <w:tab w:val="left" w:pos="851"/>
        </w:tabs>
        <w:ind w:right="-1"/>
        <w:jc w:val="both"/>
        <w:rPr>
          <w:rFonts w:ascii="Arial" w:hAnsi="Arial" w:cs="Arial"/>
          <w:b/>
          <w:sz w:val="22"/>
          <w:szCs w:val="22"/>
        </w:rPr>
      </w:pPr>
      <w:r w:rsidRPr="00CD1E20">
        <w:rPr>
          <w:rFonts w:ascii="Arial" w:hAnsi="Arial" w:cs="Arial"/>
          <w:sz w:val="22"/>
          <w:szCs w:val="22"/>
        </w:rPr>
        <w:t xml:space="preserve">Całkowita wartość umowy (wynagrodzenia Wykonawcy) w zakresie </w:t>
      </w:r>
      <w:r w:rsidRPr="00CD1E20">
        <w:rPr>
          <w:rFonts w:ascii="Arial" w:hAnsi="Arial" w:cs="Arial"/>
          <w:b/>
          <w:sz w:val="22"/>
          <w:szCs w:val="22"/>
        </w:rPr>
        <w:t>Części nr …… :</w:t>
      </w:r>
    </w:p>
    <w:p w14:paraId="6B702DD0" w14:textId="77777777" w:rsidR="00416E3F" w:rsidRPr="00CD1E20" w:rsidRDefault="00416E3F" w:rsidP="00EF718C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rFonts w:ascii="Arial" w:hAnsi="Arial" w:cs="Arial"/>
          <w:b/>
          <w:strike/>
          <w:sz w:val="22"/>
          <w:szCs w:val="22"/>
          <w:u w:val="single"/>
        </w:rPr>
      </w:pPr>
    </w:p>
    <w:p w14:paraId="01932A00" w14:textId="77777777" w:rsidR="00EF718C" w:rsidRPr="00CD1E20" w:rsidRDefault="00EF718C" w:rsidP="00EF718C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rFonts w:ascii="Arial" w:hAnsi="Arial" w:cs="Arial"/>
          <w:b/>
          <w:sz w:val="22"/>
          <w:szCs w:val="22"/>
        </w:rPr>
      </w:pPr>
      <w:r w:rsidRPr="00CD1E20">
        <w:rPr>
          <w:rFonts w:ascii="Arial" w:hAnsi="Arial" w:cs="Arial"/>
          <w:b/>
          <w:sz w:val="22"/>
          <w:szCs w:val="22"/>
          <w:u w:val="single"/>
        </w:rPr>
        <w:t>Cena brutto:</w:t>
      </w:r>
      <w:r w:rsidRPr="00CD1E20">
        <w:rPr>
          <w:rFonts w:ascii="Arial" w:hAnsi="Arial" w:cs="Arial"/>
          <w:b/>
          <w:sz w:val="22"/>
          <w:szCs w:val="22"/>
        </w:rPr>
        <w:t xml:space="preserve"> …………………………PLN  </w:t>
      </w:r>
    </w:p>
    <w:p w14:paraId="05BEFE19" w14:textId="77777777" w:rsidR="00EF718C" w:rsidRPr="00CD1E20" w:rsidRDefault="00EF718C" w:rsidP="00EF718C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CD1E20">
        <w:rPr>
          <w:rFonts w:ascii="Arial" w:hAnsi="Arial" w:cs="Arial"/>
          <w:sz w:val="22"/>
          <w:szCs w:val="22"/>
        </w:rPr>
        <w:t>słownie: ………………………………………</w:t>
      </w:r>
    </w:p>
    <w:p w14:paraId="0B26AC20" w14:textId="77777777" w:rsidR="00EF718C" w:rsidRPr="00CD1E20" w:rsidRDefault="00EF718C" w:rsidP="00EF718C">
      <w:pPr>
        <w:spacing w:line="276" w:lineRule="auto"/>
        <w:ind w:left="284" w:right="-1" w:hanging="284"/>
        <w:jc w:val="both"/>
        <w:rPr>
          <w:rFonts w:ascii="Arial" w:hAnsi="Arial" w:cs="Arial"/>
          <w:bCs/>
          <w:sz w:val="22"/>
          <w:szCs w:val="22"/>
        </w:rPr>
      </w:pPr>
      <w:r w:rsidRPr="00CD1E20">
        <w:rPr>
          <w:rFonts w:ascii="Arial" w:hAnsi="Arial" w:cs="Arial"/>
          <w:bCs/>
          <w:sz w:val="22"/>
          <w:szCs w:val="22"/>
        </w:rPr>
        <w:t>Cena netto : ………………………. PLN</w:t>
      </w:r>
    </w:p>
    <w:p w14:paraId="65A5F896" w14:textId="6ECB3A96" w:rsidR="00EF718C" w:rsidRPr="00CD1E20" w:rsidRDefault="00EF718C" w:rsidP="00EF718C">
      <w:pPr>
        <w:spacing w:line="276" w:lineRule="auto"/>
        <w:ind w:left="284" w:right="-1" w:hanging="284"/>
        <w:jc w:val="both"/>
        <w:rPr>
          <w:rFonts w:ascii="Arial" w:hAnsi="Arial" w:cs="Arial"/>
          <w:bCs/>
          <w:sz w:val="22"/>
          <w:szCs w:val="22"/>
        </w:rPr>
      </w:pPr>
      <w:r w:rsidRPr="00CD1E20">
        <w:rPr>
          <w:rFonts w:ascii="Arial" w:hAnsi="Arial" w:cs="Arial"/>
          <w:bCs/>
          <w:sz w:val="22"/>
          <w:szCs w:val="22"/>
        </w:rPr>
        <w:t>słownie: ……………………………………………………………… zł</w:t>
      </w:r>
    </w:p>
    <w:p w14:paraId="0347632A" w14:textId="77777777" w:rsidR="00416E3F" w:rsidRPr="00CD1E20" w:rsidRDefault="00416E3F" w:rsidP="00416E3F">
      <w:pPr>
        <w:tabs>
          <w:tab w:val="left" w:pos="709"/>
          <w:tab w:val="left" w:pos="851"/>
        </w:tabs>
        <w:ind w:right="-1"/>
        <w:jc w:val="both"/>
        <w:rPr>
          <w:rFonts w:ascii="Arial" w:hAnsi="Arial" w:cs="Arial"/>
          <w:b/>
          <w:sz w:val="22"/>
          <w:szCs w:val="22"/>
        </w:rPr>
      </w:pPr>
      <w:r w:rsidRPr="00CD1E20">
        <w:rPr>
          <w:rFonts w:ascii="Arial" w:hAnsi="Arial" w:cs="Arial"/>
          <w:b/>
          <w:sz w:val="22"/>
          <w:szCs w:val="22"/>
        </w:rPr>
        <w:t xml:space="preserve">itd. </w:t>
      </w:r>
    </w:p>
    <w:p w14:paraId="53126206" w14:textId="77777777" w:rsidR="00416E3F" w:rsidRPr="00CD1E20" w:rsidRDefault="00416E3F" w:rsidP="00416E3F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</w:p>
    <w:p w14:paraId="62B28618" w14:textId="77777777" w:rsidR="00B25584" w:rsidRDefault="00416E3F" w:rsidP="004F7B9E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CD1E20">
        <w:rPr>
          <w:rFonts w:ascii="Arial" w:hAnsi="Arial" w:cs="Arial"/>
          <w:sz w:val="22"/>
          <w:szCs w:val="22"/>
        </w:rPr>
        <w:t>Całkowita wartość umowy</w:t>
      </w:r>
      <w:r w:rsidRPr="00CD1E20">
        <w:rPr>
          <w:rFonts w:ascii="Arial" w:hAnsi="Arial" w:cs="Arial"/>
          <w:b/>
          <w:sz w:val="22"/>
          <w:szCs w:val="22"/>
        </w:rPr>
        <w:t xml:space="preserve"> </w:t>
      </w:r>
      <w:r w:rsidRPr="00CD1E20">
        <w:rPr>
          <w:rFonts w:ascii="Arial" w:hAnsi="Arial" w:cs="Arial"/>
          <w:bCs/>
          <w:sz w:val="22"/>
          <w:szCs w:val="22"/>
        </w:rPr>
        <w:t>w zakresie danej Części</w:t>
      </w:r>
      <w:r w:rsidR="00B25584">
        <w:rPr>
          <w:rFonts w:ascii="Arial" w:hAnsi="Arial" w:cs="Arial"/>
          <w:bCs/>
          <w:sz w:val="22"/>
          <w:szCs w:val="22"/>
        </w:rPr>
        <w:t xml:space="preserve">  (cz. 1-3)</w:t>
      </w:r>
      <w:r w:rsidRPr="00CD1E20">
        <w:rPr>
          <w:rFonts w:ascii="Arial" w:hAnsi="Arial" w:cs="Arial"/>
          <w:sz w:val="22"/>
          <w:szCs w:val="22"/>
        </w:rPr>
        <w:t xml:space="preserve"> obejmuje w szczególności ubezpieczenie, transport, opakowanie, znakowanie, licencje (jeśli dotyczy) oraz dokumentację użytkownika.</w:t>
      </w:r>
      <w:r w:rsidR="00B25584">
        <w:rPr>
          <w:rFonts w:ascii="Arial" w:hAnsi="Arial" w:cs="Arial"/>
          <w:sz w:val="22"/>
          <w:szCs w:val="22"/>
        </w:rPr>
        <w:t xml:space="preserve">. </w:t>
      </w:r>
    </w:p>
    <w:p w14:paraId="27B62D63" w14:textId="77777777" w:rsidR="00B25584" w:rsidRDefault="00B25584" w:rsidP="004F7B9E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</w:p>
    <w:p w14:paraId="2CD583B8" w14:textId="51FF607A" w:rsidR="00B25584" w:rsidRDefault="00B25584" w:rsidP="00B25584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CD1E20">
        <w:rPr>
          <w:rFonts w:ascii="Arial" w:hAnsi="Arial" w:cs="Arial"/>
          <w:sz w:val="22"/>
          <w:szCs w:val="22"/>
        </w:rPr>
        <w:t>Całkowita wartość umowy</w:t>
      </w:r>
      <w:r w:rsidRPr="00CD1E20">
        <w:rPr>
          <w:rFonts w:ascii="Arial" w:hAnsi="Arial" w:cs="Arial"/>
          <w:b/>
          <w:sz w:val="22"/>
          <w:szCs w:val="22"/>
        </w:rPr>
        <w:t xml:space="preserve"> </w:t>
      </w:r>
      <w:r w:rsidRPr="00CD1E20">
        <w:rPr>
          <w:rFonts w:ascii="Arial" w:hAnsi="Arial" w:cs="Arial"/>
          <w:bCs/>
          <w:sz w:val="22"/>
          <w:szCs w:val="22"/>
        </w:rPr>
        <w:t>w zakresie danej Części</w:t>
      </w:r>
      <w:r>
        <w:rPr>
          <w:rFonts w:ascii="Arial" w:hAnsi="Arial" w:cs="Arial"/>
          <w:bCs/>
          <w:sz w:val="22"/>
          <w:szCs w:val="22"/>
        </w:rPr>
        <w:t xml:space="preserve">  (cz. 4)</w:t>
      </w:r>
      <w:r w:rsidRPr="00CD1E20">
        <w:rPr>
          <w:rFonts w:ascii="Arial" w:hAnsi="Arial" w:cs="Arial"/>
          <w:sz w:val="22"/>
          <w:szCs w:val="22"/>
        </w:rPr>
        <w:t xml:space="preserve"> obejmuje w szczególności ubezpieczenie, transport, opakowanie, znakowanie, licencje (jeśli dotyczy) oraz dokumentację użytkownika</w:t>
      </w:r>
      <w:r>
        <w:rPr>
          <w:rFonts w:ascii="Arial" w:hAnsi="Arial" w:cs="Arial"/>
          <w:sz w:val="22"/>
          <w:szCs w:val="22"/>
        </w:rPr>
        <w:t xml:space="preserve"> a także wszelkie czynności związane z montażem urządzeń w miejscu użytkowania oraz koszt zorganizowania i przeprowadzenia szkolenia z </w:t>
      </w:r>
      <w:r w:rsidRPr="00B25584">
        <w:rPr>
          <w:rFonts w:ascii="Arial" w:hAnsi="Arial" w:cs="Arial"/>
          <w:sz w:val="22"/>
          <w:szCs w:val="22"/>
        </w:rPr>
        <w:t xml:space="preserve">obsługi dostarczonego rozwiązania </w:t>
      </w:r>
      <w:r>
        <w:rPr>
          <w:rFonts w:ascii="Arial" w:hAnsi="Arial" w:cs="Arial"/>
          <w:sz w:val="22"/>
          <w:szCs w:val="22"/>
        </w:rPr>
        <w:t xml:space="preserve">oraz </w:t>
      </w:r>
      <w:r w:rsidRPr="00B25584">
        <w:rPr>
          <w:rFonts w:ascii="Arial" w:hAnsi="Arial" w:cs="Arial"/>
          <w:sz w:val="22"/>
          <w:szCs w:val="22"/>
        </w:rPr>
        <w:t>szkoleni</w:t>
      </w:r>
      <w:r>
        <w:rPr>
          <w:rFonts w:ascii="Arial" w:hAnsi="Arial" w:cs="Arial"/>
          <w:sz w:val="22"/>
          <w:szCs w:val="22"/>
        </w:rPr>
        <w:t>a</w:t>
      </w:r>
      <w:r w:rsidRPr="00B25584">
        <w:rPr>
          <w:rFonts w:ascii="Arial" w:hAnsi="Arial" w:cs="Arial"/>
          <w:sz w:val="22"/>
          <w:szCs w:val="22"/>
        </w:rPr>
        <w:t xml:space="preserve"> warsztatow</w:t>
      </w:r>
      <w:r>
        <w:rPr>
          <w:rFonts w:ascii="Arial" w:hAnsi="Arial" w:cs="Arial"/>
          <w:sz w:val="22"/>
          <w:szCs w:val="22"/>
        </w:rPr>
        <w:t>ego</w:t>
      </w:r>
      <w:r w:rsidRPr="00B25584">
        <w:rPr>
          <w:rFonts w:ascii="Arial" w:hAnsi="Arial" w:cs="Arial"/>
          <w:sz w:val="22"/>
          <w:szCs w:val="22"/>
        </w:rPr>
        <w:t xml:space="preserve"> z oprogramowania interaktywnego </w:t>
      </w:r>
      <w:r>
        <w:rPr>
          <w:rFonts w:ascii="Arial" w:hAnsi="Arial" w:cs="Arial"/>
          <w:sz w:val="22"/>
          <w:szCs w:val="22"/>
        </w:rPr>
        <w:t xml:space="preserve">dla wskazanych przez Zamawiającego pracowników (max 10 osób). </w:t>
      </w:r>
    </w:p>
    <w:p w14:paraId="1A363126" w14:textId="162AF72C" w:rsidR="00041CF2" w:rsidRDefault="00041CF2" w:rsidP="004F7B9E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</w:p>
    <w:p w14:paraId="53A2CD20" w14:textId="77777777" w:rsidR="00041CF2" w:rsidRDefault="00041CF2" w:rsidP="004F7B9E">
      <w:pPr>
        <w:tabs>
          <w:tab w:val="left" w:pos="851"/>
        </w:tabs>
        <w:ind w:right="-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5342594" w14:textId="2C084098" w:rsidR="000115CE" w:rsidRDefault="000115CE" w:rsidP="004F7B9E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CD1E20">
        <w:rPr>
          <w:rFonts w:ascii="Arial" w:hAnsi="Arial" w:cs="Arial"/>
          <w:b/>
          <w:sz w:val="22"/>
          <w:szCs w:val="22"/>
          <w:u w:val="single"/>
        </w:rPr>
        <w:t xml:space="preserve">Łączną wartością </w:t>
      </w:r>
      <w:r w:rsidR="00416E3F" w:rsidRPr="00CD1E20">
        <w:rPr>
          <w:rFonts w:ascii="Arial" w:hAnsi="Arial" w:cs="Arial"/>
          <w:b/>
          <w:sz w:val="22"/>
          <w:szCs w:val="22"/>
          <w:u w:val="single"/>
        </w:rPr>
        <w:t>umowy (</w:t>
      </w:r>
      <w:r w:rsidRPr="00CD1E20">
        <w:rPr>
          <w:rFonts w:ascii="Arial" w:hAnsi="Arial" w:cs="Arial"/>
          <w:b/>
          <w:sz w:val="22"/>
          <w:szCs w:val="22"/>
          <w:u w:val="single"/>
        </w:rPr>
        <w:t>wynagrodzenia Wykonawcy</w:t>
      </w:r>
      <w:r w:rsidR="00416E3F" w:rsidRPr="00CD1E20">
        <w:rPr>
          <w:rFonts w:ascii="Arial" w:hAnsi="Arial" w:cs="Arial"/>
          <w:b/>
          <w:sz w:val="22"/>
          <w:szCs w:val="22"/>
          <w:u w:val="single"/>
        </w:rPr>
        <w:t>)</w:t>
      </w:r>
      <w:r w:rsidRPr="00CD1E20">
        <w:rPr>
          <w:rFonts w:ascii="Arial" w:hAnsi="Arial" w:cs="Arial"/>
          <w:sz w:val="22"/>
          <w:szCs w:val="22"/>
        </w:rPr>
        <w:t xml:space="preserve"> jest kwot</w:t>
      </w:r>
      <w:r w:rsidR="00416E3F" w:rsidRPr="00CD1E20">
        <w:rPr>
          <w:rFonts w:ascii="Arial" w:hAnsi="Arial" w:cs="Arial"/>
          <w:sz w:val="22"/>
          <w:szCs w:val="22"/>
        </w:rPr>
        <w:t>a</w:t>
      </w:r>
      <w:r w:rsidRPr="00CD1E20">
        <w:rPr>
          <w:rFonts w:ascii="Arial" w:hAnsi="Arial" w:cs="Arial"/>
          <w:sz w:val="22"/>
          <w:szCs w:val="22"/>
        </w:rPr>
        <w:t xml:space="preserve"> stanowiąc</w:t>
      </w:r>
      <w:r w:rsidR="00416E3F" w:rsidRPr="00CD1E20">
        <w:rPr>
          <w:rFonts w:ascii="Arial" w:hAnsi="Arial" w:cs="Arial"/>
          <w:sz w:val="22"/>
          <w:szCs w:val="22"/>
        </w:rPr>
        <w:t>a</w:t>
      </w:r>
      <w:r w:rsidRPr="00CD1E20">
        <w:rPr>
          <w:rFonts w:ascii="Arial" w:hAnsi="Arial" w:cs="Arial"/>
          <w:sz w:val="22"/>
          <w:szCs w:val="22"/>
        </w:rPr>
        <w:t xml:space="preserve"> sumę kwot </w:t>
      </w:r>
      <w:r w:rsidR="00416E3F" w:rsidRPr="00CD1E20">
        <w:rPr>
          <w:rFonts w:ascii="Arial" w:hAnsi="Arial" w:cs="Arial"/>
          <w:sz w:val="22"/>
          <w:szCs w:val="22"/>
        </w:rPr>
        <w:t xml:space="preserve">z wszystkich wymienionych wyżej </w:t>
      </w:r>
      <w:r w:rsidR="00B82499" w:rsidRPr="00CD1E20">
        <w:rPr>
          <w:rFonts w:ascii="Arial" w:hAnsi="Arial" w:cs="Arial"/>
          <w:sz w:val="22"/>
          <w:szCs w:val="22"/>
        </w:rPr>
        <w:t>Cz</w:t>
      </w:r>
      <w:r w:rsidR="00FF450D" w:rsidRPr="00CD1E20">
        <w:rPr>
          <w:rFonts w:ascii="Arial" w:hAnsi="Arial" w:cs="Arial"/>
          <w:sz w:val="22"/>
          <w:szCs w:val="22"/>
        </w:rPr>
        <w:t xml:space="preserve">ęści </w:t>
      </w:r>
      <w:r w:rsidRPr="00CD1E20">
        <w:rPr>
          <w:rFonts w:ascii="Arial" w:hAnsi="Arial" w:cs="Arial"/>
          <w:sz w:val="22"/>
          <w:szCs w:val="22"/>
        </w:rPr>
        <w:t xml:space="preserve">i wynosi </w:t>
      </w:r>
      <w:r>
        <w:rPr>
          <w:rFonts w:ascii="Arial" w:hAnsi="Arial" w:cs="Arial"/>
          <w:sz w:val="22"/>
          <w:szCs w:val="22"/>
        </w:rPr>
        <w:t>łącznie:</w:t>
      </w:r>
    </w:p>
    <w:p w14:paraId="2C926FC4" w14:textId="0147F28E" w:rsidR="000115CE" w:rsidRPr="0057304D" w:rsidRDefault="000115CE" w:rsidP="000115CE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rFonts w:ascii="Arial" w:hAnsi="Arial" w:cs="Arial"/>
          <w:b/>
          <w:sz w:val="22"/>
          <w:szCs w:val="22"/>
        </w:rPr>
      </w:pPr>
      <w:r w:rsidRPr="0057304D">
        <w:rPr>
          <w:rFonts w:ascii="Arial" w:hAnsi="Arial" w:cs="Arial"/>
          <w:b/>
          <w:sz w:val="22"/>
          <w:szCs w:val="22"/>
          <w:u w:val="single"/>
        </w:rPr>
        <w:t>Cena brutto:</w:t>
      </w:r>
      <w:r w:rsidRPr="0057304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……………….P</w:t>
      </w:r>
      <w:r w:rsidRPr="0057304D">
        <w:rPr>
          <w:rFonts w:ascii="Arial" w:hAnsi="Arial" w:cs="Arial"/>
          <w:b/>
          <w:sz w:val="22"/>
          <w:szCs w:val="22"/>
        </w:rPr>
        <w:t xml:space="preserve">LN  </w:t>
      </w:r>
    </w:p>
    <w:p w14:paraId="48A6BD4B" w14:textId="174AF8B1" w:rsidR="000115CE" w:rsidRDefault="000115CE" w:rsidP="000115CE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57304D">
        <w:rPr>
          <w:rFonts w:ascii="Arial" w:hAnsi="Arial" w:cs="Arial"/>
          <w:sz w:val="22"/>
          <w:szCs w:val="22"/>
        </w:rPr>
        <w:t xml:space="preserve">słownie: </w:t>
      </w:r>
      <w:r>
        <w:rPr>
          <w:rFonts w:ascii="Arial" w:hAnsi="Arial" w:cs="Arial"/>
          <w:sz w:val="22"/>
          <w:szCs w:val="22"/>
        </w:rPr>
        <w:t>…………………………..</w:t>
      </w:r>
    </w:p>
    <w:p w14:paraId="260FDE7A" w14:textId="7DAB3F1B" w:rsidR="000115CE" w:rsidRPr="0057304D" w:rsidRDefault="000115CE" w:rsidP="000115CE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rFonts w:ascii="Arial" w:hAnsi="Arial" w:cs="Arial"/>
          <w:bCs/>
          <w:sz w:val="22"/>
          <w:szCs w:val="22"/>
        </w:rPr>
      </w:pPr>
      <w:r w:rsidRPr="0057304D">
        <w:rPr>
          <w:rFonts w:ascii="Arial" w:hAnsi="Arial" w:cs="Arial"/>
          <w:bCs/>
          <w:sz w:val="22"/>
          <w:szCs w:val="22"/>
        </w:rPr>
        <w:t>Cena netto :</w:t>
      </w:r>
      <w:r>
        <w:rPr>
          <w:rFonts w:ascii="Arial" w:hAnsi="Arial" w:cs="Arial"/>
          <w:bCs/>
          <w:sz w:val="22"/>
          <w:szCs w:val="22"/>
        </w:rPr>
        <w:t xml:space="preserve"> ………………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7304D">
        <w:rPr>
          <w:rFonts w:ascii="Arial" w:hAnsi="Arial" w:cs="Arial"/>
          <w:bCs/>
          <w:sz w:val="22"/>
          <w:szCs w:val="22"/>
        </w:rPr>
        <w:t>PLN</w:t>
      </w:r>
    </w:p>
    <w:p w14:paraId="49D6B6B3" w14:textId="74DA09B0" w:rsidR="000115CE" w:rsidRPr="0057304D" w:rsidRDefault="000115CE" w:rsidP="000115CE">
      <w:pPr>
        <w:spacing w:line="276" w:lineRule="auto"/>
        <w:ind w:left="284" w:right="-1" w:hanging="284"/>
        <w:jc w:val="both"/>
        <w:rPr>
          <w:rFonts w:ascii="Arial" w:hAnsi="Arial" w:cs="Arial"/>
          <w:bCs/>
          <w:sz w:val="22"/>
          <w:szCs w:val="22"/>
        </w:rPr>
      </w:pPr>
      <w:r w:rsidRPr="0057304D">
        <w:rPr>
          <w:rFonts w:ascii="Arial" w:hAnsi="Arial" w:cs="Arial"/>
          <w:bCs/>
          <w:sz w:val="22"/>
          <w:szCs w:val="22"/>
        </w:rPr>
        <w:t xml:space="preserve">słownie: </w:t>
      </w:r>
      <w:r>
        <w:rPr>
          <w:rFonts w:ascii="Arial" w:hAnsi="Arial" w:cs="Arial"/>
          <w:bCs/>
          <w:sz w:val="22"/>
          <w:szCs w:val="22"/>
        </w:rPr>
        <w:t>………………………………………………..</w:t>
      </w:r>
    </w:p>
    <w:p w14:paraId="2503DF9E" w14:textId="2F9F1D02" w:rsidR="008C40CE" w:rsidRDefault="008C40CE" w:rsidP="005664DD">
      <w:pPr>
        <w:jc w:val="both"/>
        <w:rPr>
          <w:rFonts w:ascii="Arial" w:hAnsi="Arial" w:cs="Arial"/>
          <w:b/>
          <w:sz w:val="22"/>
          <w:szCs w:val="22"/>
        </w:rPr>
      </w:pPr>
    </w:p>
    <w:p w14:paraId="1775888C" w14:textId="147063AF" w:rsidR="009C6376" w:rsidRPr="002A4DDF" w:rsidRDefault="008C40CE" w:rsidP="005664DD">
      <w:pPr>
        <w:jc w:val="both"/>
        <w:rPr>
          <w:rFonts w:ascii="Arial" w:hAnsi="Arial" w:cs="Arial"/>
          <w:b/>
          <w:sz w:val="22"/>
        </w:rPr>
      </w:pPr>
      <w:r w:rsidRPr="002A4DDF">
        <w:rPr>
          <w:rFonts w:ascii="Arial" w:hAnsi="Arial" w:cs="Arial"/>
          <w:b/>
          <w:sz w:val="22"/>
        </w:rPr>
        <w:t xml:space="preserve">Umowa </w:t>
      </w:r>
      <w:r w:rsidR="0055147A" w:rsidRPr="002A4DDF">
        <w:rPr>
          <w:rFonts w:ascii="Arial" w:hAnsi="Arial" w:cs="Arial"/>
          <w:b/>
          <w:sz w:val="22"/>
        </w:rPr>
        <w:t>zawiera podatek VAT dla</w:t>
      </w:r>
      <w:r w:rsidR="00196013">
        <w:rPr>
          <w:rFonts w:ascii="Arial" w:hAnsi="Arial" w:cs="Arial"/>
          <w:b/>
          <w:sz w:val="22"/>
        </w:rPr>
        <w:t xml:space="preserve"> </w:t>
      </w:r>
      <w:r w:rsidR="00196013">
        <w:rPr>
          <w:rFonts w:ascii="Arial" w:hAnsi="Arial" w:cs="Arial"/>
          <w:b/>
          <w:sz w:val="22"/>
          <w:szCs w:val="22"/>
        </w:rPr>
        <w:t>C</w:t>
      </w:r>
      <w:r w:rsidR="00196013" w:rsidRPr="007266A1">
        <w:rPr>
          <w:rFonts w:ascii="Arial" w:hAnsi="Arial" w:cs="Arial"/>
          <w:b/>
          <w:sz w:val="22"/>
          <w:szCs w:val="22"/>
        </w:rPr>
        <w:t>z</w:t>
      </w:r>
      <w:r w:rsidR="00196013">
        <w:rPr>
          <w:rFonts w:ascii="Arial" w:hAnsi="Arial" w:cs="Arial"/>
          <w:b/>
          <w:sz w:val="22"/>
          <w:szCs w:val="22"/>
        </w:rPr>
        <w:t>ęści</w:t>
      </w:r>
      <w:r w:rsidR="00196013" w:rsidRPr="007266A1">
        <w:rPr>
          <w:rFonts w:ascii="Arial" w:hAnsi="Arial" w:cs="Arial"/>
          <w:b/>
          <w:sz w:val="22"/>
          <w:szCs w:val="22"/>
        </w:rPr>
        <w:t xml:space="preserve"> </w:t>
      </w:r>
      <w:r w:rsidR="00A5444B">
        <w:rPr>
          <w:rFonts w:ascii="Arial" w:hAnsi="Arial" w:cs="Arial"/>
          <w:b/>
          <w:sz w:val="22"/>
          <w:szCs w:val="22"/>
        </w:rPr>
        <w:t>3</w:t>
      </w:r>
      <w:r w:rsidR="00196013" w:rsidRPr="007266A1">
        <w:rPr>
          <w:rFonts w:ascii="Arial" w:hAnsi="Arial" w:cs="Arial"/>
          <w:b/>
          <w:sz w:val="22"/>
          <w:szCs w:val="22"/>
        </w:rPr>
        <w:t xml:space="preserve"> </w:t>
      </w:r>
      <w:r w:rsidR="00196013">
        <w:rPr>
          <w:rFonts w:ascii="Arial" w:hAnsi="Arial" w:cs="Arial"/>
          <w:b/>
          <w:sz w:val="22"/>
          <w:szCs w:val="22"/>
        </w:rPr>
        <w:t>i Części</w:t>
      </w:r>
      <w:r w:rsidR="00196013" w:rsidRPr="007266A1">
        <w:rPr>
          <w:rFonts w:ascii="Arial" w:hAnsi="Arial" w:cs="Arial"/>
          <w:b/>
          <w:sz w:val="22"/>
          <w:szCs w:val="22"/>
        </w:rPr>
        <w:t xml:space="preserve"> </w:t>
      </w:r>
      <w:r w:rsidR="00A5444B">
        <w:rPr>
          <w:rFonts w:ascii="Arial" w:hAnsi="Arial" w:cs="Arial"/>
          <w:b/>
          <w:sz w:val="22"/>
          <w:szCs w:val="22"/>
        </w:rPr>
        <w:t>4 poz. 1</w:t>
      </w:r>
      <w:r w:rsidR="00196013" w:rsidRPr="007266A1">
        <w:rPr>
          <w:rFonts w:ascii="Arial" w:hAnsi="Arial" w:cs="Arial"/>
          <w:b/>
          <w:sz w:val="22"/>
          <w:szCs w:val="22"/>
        </w:rPr>
        <w:t xml:space="preserve"> </w:t>
      </w:r>
      <w:r w:rsidR="00D87433">
        <w:rPr>
          <w:rFonts w:ascii="Arial" w:hAnsi="Arial" w:cs="Arial"/>
          <w:b/>
          <w:sz w:val="22"/>
          <w:szCs w:val="22"/>
        </w:rPr>
        <w:t xml:space="preserve">formularza cenowego </w:t>
      </w:r>
      <w:r w:rsidRPr="002A4DDF">
        <w:rPr>
          <w:rFonts w:ascii="Arial" w:hAnsi="Arial" w:cs="Arial"/>
          <w:b/>
          <w:sz w:val="22"/>
        </w:rPr>
        <w:t>w wysokości 0%</w:t>
      </w:r>
      <w:r w:rsidR="00196013">
        <w:rPr>
          <w:rFonts w:ascii="Arial" w:hAnsi="Arial" w:cs="Arial"/>
          <w:b/>
          <w:sz w:val="22"/>
        </w:rPr>
        <w:t>.</w:t>
      </w:r>
    </w:p>
    <w:p w14:paraId="05557E9E" w14:textId="3EADE6C7" w:rsidR="008C40CE" w:rsidRDefault="008C40CE" w:rsidP="005664DD">
      <w:pPr>
        <w:jc w:val="both"/>
        <w:rPr>
          <w:rFonts w:ascii="Arial" w:hAnsi="Arial" w:cs="Arial"/>
          <w:b/>
          <w:sz w:val="22"/>
        </w:rPr>
      </w:pPr>
      <w:r w:rsidRPr="002A4DDF">
        <w:rPr>
          <w:rFonts w:ascii="Arial" w:hAnsi="Arial" w:cs="Arial"/>
          <w:b/>
          <w:sz w:val="22"/>
        </w:rPr>
        <w:t xml:space="preserve">Umowa zawiera podatek VAT dla Części </w:t>
      </w:r>
      <w:r w:rsidR="003E31A0">
        <w:rPr>
          <w:rFonts w:ascii="Arial" w:hAnsi="Arial" w:cs="Arial"/>
          <w:b/>
          <w:sz w:val="22"/>
        </w:rPr>
        <w:t>1</w:t>
      </w:r>
      <w:r w:rsidR="0086057E">
        <w:rPr>
          <w:rFonts w:ascii="Arial" w:hAnsi="Arial" w:cs="Arial"/>
          <w:b/>
          <w:sz w:val="22"/>
        </w:rPr>
        <w:t xml:space="preserve"> i Części </w:t>
      </w:r>
      <w:r w:rsidR="00A5444B">
        <w:rPr>
          <w:rFonts w:ascii="Arial" w:hAnsi="Arial" w:cs="Arial"/>
          <w:b/>
          <w:sz w:val="22"/>
        </w:rPr>
        <w:t>2, Części 4 poz. 2</w:t>
      </w:r>
      <w:r w:rsidR="00D87433">
        <w:rPr>
          <w:rFonts w:ascii="Arial" w:hAnsi="Arial" w:cs="Arial"/>
          <w:b/>
          <w:sz w:val="22"/>
        </w:rPr>
        <w:t xml:space="preserve"> </w:t>
      </w:r>
      <w:r w:rsidR="00A5444B">
        <w:rPr>
          <w:rFonts w:ascii="Arial" w:hAnsi="Arial" w:cs="Arial"/>
          <w:b/>
          <w:sz w:val="22"/>
        </w:rPr>
        <w:t>i 3</w:t>
      </w:r>
      <w:r w:rsidR="00D87433">
        <w:rPr>
          <w:rFonts w:ascii="Arial" w:hAnsi="Arial" w:cs="Arial"/>
          <w:b/>
          <w:sz w:val="22"/>
        </w:rPr>
        <w:t xml:space="preserve"> formularza cenowego</w:t>
      </w:r>
      <w:r w:rsidR="0086057E">
        <w:rPr>
          <w:rFonts w:ascii="Arial" w:hAnsi="Arial" w:cs="Arial"/>
          <w:b/>
          <w:sz w:val="22"/>
        </w:rPr>
        <w:t xml:space="preserve"> </w:t>
      </w:r>
      <w:r w:rsidRPr="002A4DDF">
        <w:rPr>
          <w:rFonts w:ascii="Arial" w:hAnsi="Arial" w:cs="Arial"/>
          <w:b/>
          <w:sz w:val="22"/>
        </w:rPr>
        <w:t>w wysokości 23</w:t>
      </w:r>
      <w:r w:rsidR="009C6376" w:rsidRPr="002A4DDF">
        <w:rPr>
          <w:rFonts w:ascii="Arial" w:hAnsi="Arial" w:cs="Arial"/>
          <w:b/>
          <w:sz w:val="22"/>
        </w:rPr>
        <w:t>%</w:t>
      </w:r>
      <w:r w:rsidR="00196013">
        <w:rPr>
          <w:rFonts w:ascii="Arial" w:hAnsi="Arial" w:cs="Arial"/>
          <w:b/>
          <w:sz w:val="22"/>
        </w:rPr>
        <w:t>.</w:t>
      </w:r>
    </w:p>
    <w:p w14:paraId="30A90E8E" w14:textId="77777777" w:rsidR="00A5444B" w:rsidRDefault="00A5444B" w:rsidP="005664DD">
      <w:pPr>
        <w:jc w:val="both"/>
        <w:rPr>
          <w:rFonts w:ascii="Arial" w:hAnsi="Arial" w:cs="Arial"/>
          <w:b/>
          <w:sz w:val="22"/>
        </w:rPr>
      </w:pPr>
    </w:p>
    <w:p w14:paraId="05C9583B" w14:textId="5A6619DF" w:rsidR="00A2218A" w:rsidRPr="00A2218A" w:rsidRDefault="00A2218A" w:rsidP="00A2218A">
      <w:pPr>
        <w:jc w:val="both"/>
        <w:rPr>
          <w:rFonts w:ascii="Arial" w:hAnsi="Arial" w:cs="Arial"/>
          <w:b/>
          <w:sz w:val="22"/>
        </w:rPr>
      </w:pPr>
      <w:r w:rsidRPr="00A2218A">
        <w:rPr>
          <w:rFonts w:ascii="Arial" w:hAnsi="Arial" w:cs="Arial"/>
          <w:b/>
          <w:sz w:val="22"/>
        </w:rPr>
        <w:t xml:space="preserve">Część 4: </w:t>
      </w:r>
      <w:r w:rsidR="00A5444B" w:rsidRPr="00A2218A">
        <w:rPr>
          <w:rFonts w:ascii="Arial" w:hAnsi="Arial" w:cs="Arial"/>
          <w:b/>
          <w:sz w:val="22"/>
        </w:rPr>
        <w:t>Zamawiający informuje, że zamówienie finansowane jest ze środków publicznych. W związku z powyższym wynagrodzenie w zakresie dot. szkolenia użytkowników, podlega zwolnieniu z VAT na podstawie</w:t>
      </w:r>
      <w:r w:rsidRPr="00A2218A">
        <w:rPr>
          <w:rFonts w:ascii="Arial" w:hAnsi="Arial" w:cs="Arial"/>
          <w:b/>
          <w:sz w:val="22"/>
        </w:rPr>
        <w:t xml:space="preserve"> art. 43 ust. 1 pkt 29 ustawy o VAT</w:t>
      </w:r>
      <w:r>
        <w:rPr>
          <w:rFonts w:ascii="Arial" w:hAnsi="Arial" w:cs="Arial"/>
          <w:b/>
          <w:sz w:val="22"/>
        </w:rPr>
        <w:t>.</w:t>
      </w:r>
    </w:p>
    <w:p w14:paraId="56F84D33" w14:textId="184A902D" w:rsidR="00A5444B" w:rsidRPr="002A4DDF" w:rsidRDefault="00A5444B" w:rsidP="005664DD">
      <w:pPr>
        <w:jc w:val="both"/>
        <w:rPr>
          <w:rFonts w:ascii="Arial" w:hAnsi="Arial" w:cs="Arial"/>
          <w:b/>
          <w:sz w:val="22"/>
        </w:rPr>
      </w:pPr>
    </w:p>
    <w:p w14:paraId="5DC80EAE" w14:textId="77777777" w:rsidR="008C40CE" w:rsidRDefault="008C40CE" w:rsidP="005664DD">
      <w:pPr>
        <w:jc w:val="both"/>
        <w:rPr>
          <w:rFonts w:ascii="Arial" w:hAnsi="Arial" w:cs="Arial"/>
          <w:b/>
          <w:sz w:val="22"/>
          <w:szCs w:val="22"/>
        </w:rPr>
      </w:pPr>
    </w:p>
    <w:p w14:paraId="1DBD379D" w14:textId="1B5468E5" w:rsidR="005664DD" w:rsidRPr="00287E76" w:rsidRDefault="005664DD" w:rsidP="005664DD">
      <w:pPr>
        <w:jc w:val="both"/>
        <w:rPr>
          <w:rFonts w:ascii="Arial" w:hAnsi="Arial" w:cs="Arial"/>
          <w:sz w:val="22"/>
          <w:szCs w:val="22"/>
        </w:rPr>
      </w:pPr>
      <w:r w:rsidRPr="00287E76">
        <w:rPr>
          <w:rFonts w:ascii="Arial" w:hAnsi="Arial" w:cs="Arial"/>
          <w:b/>
          <w:sz w:val="22"/>
          <w:szCs w:val="22"/>
        </w:rPr>
        <w:t>Wykonawca zobowiązuje się zastosować stawkę 0% podatku VAT</w:t>
      </w:r>
      <w:r w:rsidRPr="00287E76">
        <w:rPr>
          <w:rFonts w:ascii="Arial" w:hAnsi="Arial" w:cs="Arial"/>
          <w:sz w:val="22"/>
          <w:szCs w:val="22"/>
        </w:rPr>
        <w:t xml:space="preserve"> na sprzęt komputerowy</w:t>
      </w:r>
      <w:r w:rsidR="002A6682" w:rsidRPr="00287E76">
        <w:rPr>
          <w:rFonts w:ascii="Arial" w:hAnsi="Arial" w:cs="Arial"/>
          <w:sz w:val="22"/>
          <w:szCs w:val="22"/>
        </w:rPr>
        <w:t xml:space="preserve"> </w:t>
      </w:r>
      <w:r w:rsidRPr="00287E76">
        <w:rPr>
          <w:rFonts w:ascii="Arial" w:hAnsi="Arial" w:cs="Arial"/>
          <w:sz w:val="22"/>
          <w:szCs w:val="22"/>
        </w:rPr>
        <w:t xml:space="preserve">opisany w Załączniku A do SWZ </w:t>
      </w:r>
      <w:r w:rsidR="002A6682" w:rsidRPr="00287E76">
        <w:rPr>
          <w:rFonts w:ascii="Arial" w:hAnsi="Arial" w:cs="Arial"/>
          <w:b/>
          <w:sz w:val="22"/>
          <w:szCs w:val="22"/>
        </w:rPr>
        <w:t xml:space="preserve">dla </w:t>
      </w:r>
      <w:r w:rsidR="00196013">
        <w:rPr>
          <w:rFonts w:ascii="Arial" w:hAnsi="Arial" w:cs="Arial"/>
          <w:b/>
          <w:sz w:val="22"/>
          <w:szCs w:val="22"/>
        </w:rPr>
        <w:t>C</w:t>
      </w:r>
      <w:r w:rsidR="00BC16CA" w:rsidRPr="00287E76">
        <w:rPr>
          <w:rFonts w:ascii="Arial" w:hAnsi="Arial" w:cs="Arial"/>
          <w:b/>
          <w:sz w:val="22"/>
          <w:szCs w:val="22"/>
        </w:rPr>
        <w:t xml:space="preserve">zęści </w:t>
      </w:r>
      <w:r w:rsidR="00A2218A">
        <w:rPr>
          <w:rFonts w:ascii="Arial" w:hAnsi="Arial" w:cs="Arial"/>
          <w:b/>
          <w:sz w:val="22"/>
          <w:szCs w:val="22"/>
        </w:rPr>
        <w:t>3</w:t>
      </w:r>
      <w:r w:rsidR="00196013">
        <w:rPr>
          <w:rFonts w:ascii="Arial" w:hAnsi="Arial" w:cs="Arial"/>
          <w:b/>
          <w:sz w:val="22"/>
          <w:szCs w:val="22"/>
        </w:rPr>
        <w:t xml:space="preserve"> i Części</w:t>
      </w:r>
      <w:r w:rsidR="00196013" w:rsidRPr="007266A1">
        <w:rPr>
          <w:rFonts w:ascii="Arial" w:hAnsi="Arial" w:cs="Arial"/>
          <w:b/>
          <w:sz w:val="22"/>
          <w:szCs w:val="22"/>
        </w:rPr>
        <w:t xml:space="preserve"> </w:t>
      </w:r>
      <w:r w:rsidR="00A2218A">
        <w:rPr>
          <w:rFonts w:ascii="Arial" w:hAnsi="Arial" w:cs="Arial"/>
          <w:b/>
          <w:sz w:val="22"/>
          <w:szCs w:val="22"/>
        </w:rPr>
        <w:t xml:space="preserve">4 poz. 1 </w:t>
      </w:r>
      <w:r w:rsidR="00D87433">
        <w:rPr>
          <w:rFonts w:ascii="Arial" w:hAnsi="Arial" w:cs="Arial"/>
          <w:b/>
          <w:sz w:val="22"/>
          <w:szCs w:val="22"/>
        </w:rPr>
        <w:t>formularza cenowego</w:t>
      </w:r>
      <w:r w:rsidR="00BC16CA" w:rsidRPr="00287E76">
        <w:rPr>
          <w:rFonts w:ascii="Arial" w:hAnsi="Arial" w:cs="Arial"/>
          <w:b/>
          <w:sz w:val="22"/>
          <w:szCs w:val="22"/>
        </w:rPr>
        <w:t xml:space="preserve"> </w:t>
      </w:r>
      <w:r w:rsidRPr="00287E76">
        <w:rPr>
          <w:rFonts w:ascii="Arial" w:hAnsi="Arial" w:cs="Arial"/>
          <w:sz w:val="22"/>
          <w:szCs w:val="22"/>
        </w:rPr>
        <w:t>pod warunkiem otrzymania od Zamawiającego, będącego placówką oświatową zamówienia, które będzie potwierdzone przez właściwy organ nadzorujący Zamawiającego zgodnie z art. 83 ust. 14 pkt 1 w związku z art. 83 ust.1 pkt 26 lit.</w:t>
      </w:r>
      <w:r w:rsidR="00F253C6">
        <w:rPr>
          <w:rFonts w:ascii="Arial" w:hAnsi="Arial" w:cs="Arial"/>
          <w:sz w:val="22"/>
          <w:szCs w:val="22"/>
        </w:rPr>
        <w:t xml:space="preserve"> </w:t>
      </w:r>
      <w:r w:rsidRPr="00287E76">
        <w:rPr>
          <w:rFonts w:ascii="Arial" w:hAnsi="Arial" w:cs="Arial"/>
          <w:sz w:val="22"/>
          <w:szCs w:val="22"/>
        </w:rPr>
        <w:t>a) ustawy z dnia 11 marca 2004 r. o podatku od towarów i usług (t</w:t>
      </w:r>
      <w:r w:rsidR="0086057E">
        <w:rPr>
          <w:rFonts w:ascii="Arial" w:hAnsi="Arial" w:cs="Arial"/>
          <w:sz w:val="22"/>
          <w:szCs w:val="22"/>
        </w:rPr>
        <w:t xml:space="preserve">.j. </w:t>
      </w:r>
      <w:r w:rsidRPr="00287E76">
        <w:rPr>
          <w:rFonts w:ascii="Arial" w:hAnsi="Arial" w:cs="Arial"/>
          <w:sz w:val="22"/>
          <w:szCs w:val="22"/>
        </w:rPr>
        <w:t xml:space="preserve">Dz.U. z </w:t>
      </w:r>
      <w:r w:rsidRPr="00F421CC">
        <w:rPr>
          <w:rFonts w:ascii="Arial" w:hAnsi="Arial" w:cs="Arial"/>
          <w:sz w:val="22"/>
          <w:szCs w:val="22"/>
        </w:rPr>
        <w:t>202</w:t>
      </w:r>
      <w:r w:rsidR="003618B5" w:rsidRPr="00F421CC">
        <w:rPr>
          <w:rFonts w:ascii="Arial" w:hAnsi="Arial" w:cs="Arial"/>
          <w:sz w:val="22"/>
          <w:szCs w:val="22"/>
        </w:rPr>
        <w:t>5</w:t>
      </w:r>
      <w:r w:rsidRPr="00F421CC">
        <w:rPr>
          <w:rFonts w:ascii="Arial" w:hAnsi="Arial" w:cs="Arial"/>
          <w:sz w:val="22"/>
          <w:szCs w:val="22"/>
        </w:rPr>
        <w:t xml:space="preserve"> r , poz. </w:t>
      </w:r>
      <w:r w:rsidR="003618B5" w:rsidRPr="00F421CC">
        <w:rPr>
          <w:rFonts w:ascii="Arial" w:hAnsi="Arial" w:cs="Arial"/>
          <w:sz w:val="22"/>
          <w:szCs w:val="22"/>
        </w:rPr>
        <w:t>775</w:t>
      </w:r>
      <w:r w:rsidR="00C8114B" w:rsidRPr="00F421CC">
        <w:rPr>
          <w:rFonts w:ascii="Arial" w:hAnsi="Arial" w:cs="Arial"/>
          <w:sz w:val="22"/>
          <w:szCs w:val="22"/>
        </w:rPr>
        <w:t xml:space="preserve"> </w:t>
      </w:r>
      <w:r w:rsidR="00C8114B" w:rsidRPr="00287E76">
        <w:rPr>
          <w:rFonts w:ascii="Arial" w:hAnsi="Arial" w:cs="Arial"/>
          <w:sz w:val="22"/>
          <w:szCs w:val="22"/>
        </w:rPr>
        <w:t>z późn. zm.</w:t>
      </w:r>
      <w:r w:rsidRPr="00287E76">
        <w:rPr>
          <w:rFonts w:ascii="Arial" w:hAnsi="Arial" w:cs="Arial"/>
          <w:sz w:val="22"/>
          <w:szCs w:val="22"/>
        </w:rPr>
        <w:t>)</w:t>
      </w:r>
      <w:r w:rsidRPr="00287E76">
        <w:rPr>
          <w:rFonts w:ascii="Arial" w:hAnsi="Arial" w:cs="Arial"/>
          <w:b/>
          <w:sz w:val="22"/>
          <w:szCs w:val="22"/>
        </w:rPr>
        <w:t>.</w:t>
      </w:r>
    </w:p>
    <w:p w14:paraId="1D5271AE" w14:textId="7EDFEE22" w:rsidR="002A6682" w:rsidRPr="009E77EE" w:rsidRDefault="002A6682" w:rsidP="00EF718C">
      <w:pPr>
        <w:jc w:val="both"/>
        <w:rPr>
          <w:rFonts w:ascii="Arial" w:hAnsi="Arial" w:cs="Arial"/>
          <w:color w:val="00B050"/>
          <w:sz w:val="22"/>
          <w:szCs w:val="22"/>
        </w:rPr>
      </w:pPr>
    </w:p>
    <w:p w14:paraId="73DCE119" w14:textId="34522D29" w:rsidR="002E3BC4" w:rsidRPr="00CD1E20" w:rsidRDefault="00EF718C" w:rsidP="00EF718C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57304D">
        <w:rPr>
          <w:rFonts w:ascii="Arial" w:hAnsi="Arial" w:cs="Arial"/>
          <w:sz w:val="22"/>
          <w:szCs w:val="22"/>
        </w:rPr>
        <w:t>W przypadku zmiany obowiązujących na terenie Rzeczypospolitej Polskiej przepisów dotyczących wysokości stawek podatku od towarów i usług (VAT) w zakresie obejmującym przedmiot niniejszej umowy,  obie strony zobowiązują się do odpowiedniej zmiany umowy w tym zakresie</w:t>
      </w:r>
      <w:r w:rsidR="00E749BF">
        <w:rPr>
          <w:rFonts w:ascii="Arial" w:hAnsi="Arial" w:cs="Arial"/>
          <w:sz w:val="22"/>
          <w:szCs w:val="22"/>
        </w:rPr>
        <w:t xml:space="preserve">, </w:t>
      </w:r>
      <w:r w:rsidR="00E749BF" w:rsidRPr="00E749BF">
        <w:rPr>
          <w:rFonts w:ascii="Arial" w:hAnsi="Arial" w:cs="Arial"/>
          <w:sz w:val="22"/>
          <w:szCs w:val="22"/>
        </w:rPr>
        <w:t xml:space="preserve">zgodnie z </w:t>
      </w:r>
      <w:r w:rsidR="00E749BF" w:rsidRPr="00CD1E20">
        <w:rPr>
          <w:rFonts w:ascii="Arial" w:hAnsi="Arial" w:cs="Arial"/>
          <w:sz w:val="22"/>
          <w:szCs w:val="22"/>
        </w:rPr>
        <w:t xml:space="preserve">postanowieniami § </w:t>
      </w:r>
      <w:r w:rsidR="00133693">
        <w:rPr>
          <w:rFonts w:ascii="Arial" w:hAnsi="Arial" w:cs="Arial"/>
          <w:sz w:val="22"/>
          <w:szCs w:val="22"/>
        </w:rPr>
        <w:t>9</w:t>
      </w:r>
      <w:r w:rsidR="00E749BF" w:rsidRPr="00CD1E20">
        <w:rPr>
          <w:rFonts w:ascii="Arial" w:hAnsi="Arial" w:cs="Arial"/>
          <w:sz w:val="22"/>
          <w:szCs w:val="22"/>
        </w:rPr>
        <w:t xml:space="preserve"> ust. 2 pkt.</w:t>
      </w:r>
      <w:r w:rsidR="008C71A3" w:rsidRPr="00CD1E20">
        <w:rPr>
          <w:rFonts w:ascii="Arial" w:hAnsi="Arial" w:cs="Arial"/>
          <w:sz w:val="22"/>
          <w:szCs w:val="22"/>
        </w:rPr>
        <w:t xml:space="preserve"> c).</w:t>
      </w:r>
    </w:p>
    <w:p w14:paraId="552A9176" w14:textId="77777777" w:rsidR="00226C6F" w:rsidRPr="00CD1E20" w:rsidRDefault="00226C6F" w:rsidP="00226C6F">
      <w:pPr>
        <w:tabs>
          <w:tab w:val="left" w:pos="360"/>
        </w:tabs>
        <w:ind w:left="360" w:right="-1" w:hanging="360"/>
        <w:jc w:val="center"/>
        <w:rPr>
          <w:rFonts w:ascii="Arial" w:hAnsi="Arial" w:cs="Arial"/>
          <w:sz w:val="20"/>
          <w:szCs w:val="19"/>
        </w:rPr>
      </w:pPr>
    </w:p>
    <w:p w14:paraId="5D1B3794" w14:textId="77777777" w:rsidR="00FC295C" w:rsidRPr="00CD1E20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CD1E20">
        <w:rPr>
          <w:rFonts w:ascii="Arial" w:hAnsi="Arial" w:cs="Arial"/>
          <w:b/>
          <w:bCs/>
          <w:sz w:val="22"/>
          <w:szCs w:val="22"/>
        </w:rPr>
        <w:sym w:font="Arial" w:char="00A7"/>
      </w:r>
      <w:r w:rsidRPr="00CD1E20">
        <w:rPr>
          <w:rFonts w:ascii="Arial" w:hAnsi="Arial" w:cs="Arial"/>
          <w:b/>
          <w:bCs/>
          <w:sz w:val="22"/>
          <w:szCs w:val="22"/>
        </w:rPr>
        <w:t xml:space="preserve">  3.</w:t>
      </w:r>
      <w:r w:rsidRPr="00CD1E20">
        <w:rPr>
          <w:rFonts w:ascii="Arial" w:hAnsi="Arial" w:cs="Arial"/>
          <w:b/>
          <w:bCs/>
          <w:sz w:val="22"/>
          <w:szCs w:val="22"/>
        </w:rPr>
        <w:tab/>
        <w:t>TERMIN DOSTAWY.</w:t>
      </w:r>
    </w:p>
    <w:p w14:paraId="78300F31" w14:textId="77777777" w:rsidR="00A12E32" w:rsidRPr="00CD1E20" w:rsidRDefault="00A12E32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62850470" w14:textId="77777777" w:rsidR="00A2218A" w:rsidRPr="00166C5B" w:rsidRDefault="00A2218A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u w:val="single"/>
        </w:rPr>
      </w:pPr>
      <w:r w:rsidRPr="00166C5B">
        <w:rPr>
          <w:rFonts w:ascii="Arial" w:hAnsi="Arial" w:cs="Arial"/>
          <w:u w:val="single"/>
        </w:rPr>
        <w:t>Części 1-3:</w:t>
      </w:r>
    </w:p>
    <w:p w14:paraId="6B359BD1" w14:textId="76D4F341" w:rsidR="00AB4693" w:rsidRPr="00A2218A" w:rsidRDefault="00A12E32" w:rsidP="00A2218A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A2218A">
        <w:rPr>
          <w:rFonts w:ascii="Arial" w:hAnsi="Arial" w:cs="Arial"/>
          <w:sz w:val="22"/>
          <w:szCs w:val="22"/>
        </w:rPr>
        <w:t xml:space="preserve">Przedmiot </w:t>
      </w:r>
      <w:r w:rsidR="00E9499B" w:rsidRPr="00A2218A">
        <w:rPr>
          <w:rFonts w:ascii="Arial" w:hAnsi="Arial" w:cs="Arial"/>
          <w:sz w:val="22"/>
          <w:szCs w:val="22"/>
        </w:rPr>
        <w:t xml:space="preserve">umowy </w:t>
      </w:r>
      <w:r w:rsidRPr="00A2218A">
        <w:rPr>
          <w:rFonts w:ascii="Arial" w:hAnsi="Arial" w:cs="Arial"/>
          <w:sz w:val="22"/>
          <w:szCs w:val="22"/>
        </w:rPr>
        <w:t>będzie dostarczony</w:t>
      </w:r>
      <w:r w:rsidR="002E3BC4" w:rsidRPr="00A2218A">
        <w:rPr>
          <w:rFonts w:ascii="Arial" w:hAnsi="Arial" w:cs="Arial"/>
          <w:sz w:val="22"/>
          <w:szCs w:val="22"/>
        </w:rPr>
        <w:t xml:space="preserve"> w stanie fabrycznie nowym</w:t>
      </w:r>
      <w:r w:rsidRPr="00A2218A">
        <w:rPr>
          <w:rFonts w:ascii="Arial" w:hAnsi="Arial" w:cs="Arial"/>
          <w:sz w:val="22"/>
          <w:szCs w:val="22"/>
        </w:rPr>
        <w:t xml:space="preserve"> do miejsc dostawy (wskazan</w:t>
      </w:r>
      <w:r w:rsidR="008C71A3" w:rsidRPr="00A2218A">
        <w:rPr>
          <w:rFonts w:ascii="Arial" w:hAnsi="Arial" w:cs="Arial"/>
          <w:sz w:val="22"/>
          <w:szCs w:val="22"/>
        </w:rPr>
        <w:t>ych</w:t>
      </w:r>
      <w:r w:rsidRPr="00A2218A">
        <w:rPr>
          <w:rFonts w:ascii="Arial" w:hAnsi="Arial" w:cs="Arial"/>
          <w:sz w:val="22"/>
          <w:szCs w:val="22"/>
        </w:rPr>
        <w:t xml:space="preserve"> w ust. </w:t>
      </w:r>
      <w:r w:rsidR="00F626FB" w:rsidRPr="00A2218A">
        <w:rPr>
          <w:rFonts w:ascii="Arial" w:hAnsi="Arial" w:cs="Arial"/>
          <w:sz w:val="22"/>
          <w:szCs w:val="22"/>
        </w:rPr>
        <w:t>4</w:t>
      </w:r>
      <w:r w:rsidRPr="00A2218A">
        <w:rPr>
          <w:rFonts w:ascii="Arial" w:hAnsi="Arial" w:cs="Arial"/>
          <w:sz w:val="22"/>
          <w:szCs w:val="22"/>
        </w:rPr>
        <w:t xml:space="preserve">) w terminie nie dłuższym niż: </w:t>
      </w:r>
    </w:p>
    <w:p w14:paraId="12F2A264" w14:textId="232C52A4" w:rsidR="005664DD" w:rsidRPr="00CD1E20" w:rsidRDefault="009C6376" w:rsidP="000115CE">
      <w:pPr>
        <w:pStyle w:val="Akapitzlist"/>
        <w:ind w:left="284"/>
        <w:jc w:val="both"/>
        <w:rPr>
          <w:rFonts w:ascii="Arial" w:hAnsi="Arial" w:cs="Arial"/>
          <w:b/>
        </w:rPr>
      </w:pPr>
      <w:r w:rsidRPr="00CD1E20">
        <w:rPr>
          <w:rFonts w:ascii="Arial" w:hAnsi="Arial" w:cs="Arial"/>
          <w:b/>
        </w:rPr>
        <w:lastRenderedPageBreak/>
        <w:t xml:space="preserve">- dla </w:t>
      </w:r>
      <w:r w:rsidR="00196013">
        <w:rPr>
          <w:rFonts w:ascii="Arial" w:hAnsi="Arial" w:cs="Arial"/>
          <w:b/>
        </w:rPr>
        <w:t>C</w:t>
      </w:r>
      <w:r w:rsidR="00196013" w:rsidRPr="007266A1">
        <w:rPr>
          <w:rFonts w:ascii="Arial" w:hAnsi="Arial" w:cs="Arial"/>
          <w:b/>
        </w:rPr>
        <w:t>z</w:t>
      </w:r>
      <w:r w:rsidR="00196013">
        <w:rPr>
          <w:rFonts w:ascii="Arial" w:hAnsi="Arial" w:cs="Arial"/>
          <w:b/>
        </w:rPr>
        <w:t>ęści</w:t>
      </w:r>
      <w:r w:rsidR="00196013" w:rsidRPr="007266A1">
        <w:rPr>
          <w:rFonts w:ascii="Arial" w:hAnsi="Arial" w:cs="Arial"/>
          <w:b/>
        </w:rPr>
        <w:t xml:space="preserve"> </w:t>
      </w:r>
      <w:r w:rsidR="005E7CF8">
        <w:rPr>
          <w:rFonts w:ascii="Arial" w:hAnsi="Arial" w:cs="Arial"/>
          <w:b/>
        </w:rPr>
        <w:t>3</w:t>
      </w:r>
      <w:r w:rsidR="00196013" w:rsidRPr="007266A1">
        <w:rPr>
          <w:rFonts w:ascii="Arial" w:hAnsi="Arial" w:cs="Arial"/>
          <w:b/>
        </w:rPr>
        <w:t xml:space="preserve"> </w:t>
      </w:r>
      <w:r w:rsidR="00735E4B">
        <w:rPr>
          <w:rFonts w:ascii="Arial" w:hAnsi="Arial" w:cs="Arial"/>
          <w:b/>
        </w:rPr>
        <w:t xml:space="preserve"> </w:t>
      </w:r>
      <w:r w:rsidR="005664DD" w:rsidRPr="00CD1E20">
        <w:rPr>
          <w:rFonts w:ascii="Arial" w:hAnsi="Arial" w:cs="Arial"/>
        </w:rPr>
        <w:t xml:space="preserve">- ……….. </w:t>
      </w:r>
      <w:r w:rsidR="00A2218A">
        <w:rPr>
          <w:rFonts w:ascii="Arial" w:hAnsi="Arial" w:cs="Arial"/>
        </w:rPr>
        <w:t xml:space="preserve"> dni kalendarzowych </w:t>
      </w:r>
      <w:r w:rsidR="005664DD" w:rsidRPr="00CD1E20">
        <w:rPr>
          <w:rFonts w:ascii="Arial" w:hAnsi="Arial" w:cs="Arial"/>
        </w:rPr>
        <w:t>od daty zawarcia umowy i otrzymania przez Wykonawcę odpowiedniego zamówienia wraz z potwierdzeniem właściwego organu nadzorującego Zamawiającego zgodnie z art. 83 ust. 14 pkt 1 w związku z art. 83 ust.1 pkt 26 lit. a) ustawy z dnia 11 marca 2004 r. o podatku od towarów i us</w:t>
      </w:r>
      <w:r w:rsidR="00196013">
        <w:rPr>
          <w:rFonts w:ascii="Arial" w:hAnsi="Arial" w:cs="Arial"/>
        </w:rPr>
        <w:t>ług (t</w:t>
      </w:r>
      <w:r w:rsidR="0086057E">
        <w:rPr>
          <w:rFonts w:ascii="Arial" w:hAnsi="Arial" w:cs="Arial"/>
        </w:rPr>
        <w:t xml:space="preserve">.j. </w:t>
      </w:r>
      <w:r w:rsidR="00196013">
        <w:rPr>
          <w:rFonts w:ascii="Arial" w:hAnsi="Arial" w:cs="Arial"/>
        </w:rPr>
        <w:t xml:space="preserve">Dz.U. </w:t>
      </w:r>
      <w:r w:rsidR="005664DD" w:rsidRPr="00CD1E20">
        <w:rPr>
          <w:rFonts w:ascii="Arial" w:hAnsi="Arial" w:cs="Arial"/>
        </w:rPr>
        <w:t xml:space="preserve">z </w:t>
      </w:r>
      <w:r w:rsidR="005664DD" w:rsidRPr="00F421CC">
        <w:rPr>
          <w:rFonts w:ascii="Arial" w:hAnsi="Arial" w:cs="Arial"/>
        </w:rPr>
        <w:t>202</w:t>
      </w:r>
      <w:r w:rsidR="003618B5" w:rsidRPr="00F421CC">
        <w:rPr>
          <w:rFonts w:ascii="Arial" w:hAnsi="Arial" w:cs="Arial"/>
        </w:rPr>
        <w:t>5</w:t>
      </w:r>
      <w:r w:rsidR="00196013" w:rsidRPr="00F421CC">
        <w:rPr>
          <w:rFonts w:ascii="Arial" w:hAnsi="Arial" w:cs="Arial"/>
        </w:rPr>
        <w:t xml:space="preserve"> </w:t>
      </w:r>
      <w:r w:rsidR="005664DD" w:rsidRPr="00F421CC">
        <w:rPr>
          <w:rFonts w:ascii="Arial" w:hAnsi="Arial" w:cs="Arial"/>
        </w:rPr>
        <w:t xml:space="preserve">r. poz. </w:t>
      </w:r>
      <w:r w:rsidR="003618B5" w:rsidRPr="00F421CC">
        <w:rPr>
          <w:rFonts w:ascii="Arial" w:hAnsi="Arial" w:cs="Arial"/>
        </w:rPr>
        <w:t>775</w:t>
      </w:r>
      <w:r w:rsidR="00196013" w:rsidRPr="00F421CC">
        <w:rPr>
          <w:rFonts w:ascii="Arial" w:hAnsi="Arial" w:cs="Arial"/>
        </w:rPr>
        <w:t xml:space="preserve"> </w:t>
      </w:r>
      <w:r w:rsidR="00196013">
        <w:rPr>
          <w:rFonts w:ascii="Arial" w:hAnsi="Arial" w:cs="Arial"/>
        </w:rPr>
        <w:t>z późn. zm.</w:t>
      </w:r>
      <w:r w:rsidR="005664DD" w:rsidRPr="00CD1E20">
        <w:rPr>
          <w:rFonts w:ascii="Arial" w:hAnsi="Arial" w:cs="Arial"/>
        </w:rPr>
        <w:t>)</w:t>
      </w:r>
      <w:r w:rsidR="00A2218A">
        <w:rPr>
          <w:rFonts w:ascii="Arial" w:hAnsi="Arial" w:cs="Arial"/>
        </w:rPr>
        <w:t>.</w:t>
      </w:r>
    </w:p>
    <w:p w14:paraId="1F33EFC6" w14:textId="6DAE9862" w:rsidR="00276541" w:rsidRDefault="009C6376" w:rsidP="00276541">
      <w:pPr>
        <w:pStyle w:val="Akapitzlist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dla </w:t>
      </w:r>
      <w:r w:rsidR="000C007E">
        <w:rPr>
          <w:rFonts w:ascii="Arial" w:hAnsi="Arial" w:cs="Arial"/>
          <w:b/>
        </w:rPr>
        <w:t>Częś</w:t>
      </w:r>
      <w:r w:rsidR="0086057E">
        <w:rPr>
          <w:rFonts w:ascii="Arial" w:hAnsi="Arial" w:cs="Arial"/>
          <w:b/>
        </w:rPr>
        <w:t>ci</w:t>
      </w:r>
      <w:r w:rsidR="000C007E">
        <w:rPr>
          <w:rFonts w:ascii="Arial" w:hAnsi="Arial" w:cs="Arial"/>
          <w:b/>
        </w:rPr>
        <w:t xml:space="preserve"> </w:t>
      </w:r>
      <w:r w:rsidR="003E31A0">
        <w:rPr>
          <w:rFonts w:ascii="Arial" w:hAnsi="Arial" w:cs="Arial"/>
          <w:b/>
        </w:rPr>
        <w:t>1</w:t>
      </w:r>
      <w:r w:rsidR="000C007E">
        <w:rPr>
          <w:rFonts w:ascii="Arial" w:hAnsi="Arial" w:cs="Arial"/>
          <w:b/>
        </w:rPr>
        <w:t>,</w:t>
      </w:r>
      <w:r w:rsidR="00735E4B">
        <w:rPr>
          <w:rFonts w:ascii="Arial" w:hAnsi="Arial" w:cs="Arial"/>
          <w:b/>
        </w:rPr>
        <w:t xml:space="preserve"> </w:t>
      </w:r>
      <w:r w:rsidR="0086057E">
        <w:rPr>
          <w:rFonts w:ascii="Arial" w:hAnsi="Arial" w:cs="Arial"/>
          <w:b/>
        </w:rPr>
        <w:t>C</w:t>
      </w:r>
      <w:r w:rsidR="00735E4B">
        <w:rPr>
          <w:rFonts w:ascii="Arial" w:hAnsi="Arial" w:cs="Arial"/>
          <w:b/>
        </w:rPr>
        <w:t>zęś</w:t>
      </w:r>
      <w:r w:rsidR="0086057E">
        <w:rPr>
          <w:rFonts w:ascii="Arial" w:hAnsi="Arial" w:cs="Arial"/>
          <w:b/>
        </w:rPr>
        <w:t>ci</w:t>
      </w:r>
      <w:r w:rsidR="00735E4B">
        <w:rPr>
          <w:rFonts w:ascii="Arial" w:hAnsi="Arial" w:cs="Arial"/>
          <w:b/>
        </w:rPr>
        <w:t xml:space="preserve"> </w:t>
      </w:r>
      <w:r w:rsidR="00A2218A">
        <w:rPr>
          <w:rFonts w:ascii="Arial" w:hAnsi="Arial" w:cs="Arial"/>
          <w:b/>
        </w:rPr>
        <w:t>2</w:t>
      </w:r>
      <w:r w:rsidR="00D17E84">
        <w:rPr>
          <w:rFonts w:ascii="Arial" w:hAnsi="Arial" w:cs="Arial"/>
          <w:b/>
        </w:rPr>
        <w:t xml:space="preserve"> </w:t>
      </w:r>
      <w:r w:rsidR="00276541">
        <w:rPr>
          <w:rFonts w:ascii="Arial" w:hAnsi="Arial" w:cs="Arial"/>
        </w:rPr>
        <w:t>- ………..</w:t>
      </w:r>
      <w:r w:rsidR="00A2218A">
        <w:rPr>
          <w:rFonts w:ascii="Arial" w:hAnsi="Arial" w:cs="Arial"/>
        </w:rPr>
        <w:t>dni kalendarzowych</w:t>
      </w:r>
      <w:r w:rsidR="00276541" w:rsidRPr="005664DD">
        <w:rPr>
          <w:rFonts w:ascii="Arial" w:hAnsi="Arial" w:cs="Arial"/>
        </w:rPr>
        <w:t xml:space="preserve"> </w:t>
      </w:r>
      <w:r w:rsidR="00276541" w:rsidRPr="00AB4693">
        <w:rPr>
          <w:rFonts w:ascii="Arial" w:hAnsi="Arial" w:cs="Arial"/>
        </w:rPr>
        <w:t>od daty zawarcia umowy</w:t>
      </w:r>
      <w:r w:rsidR="0038003F">
        <w:rPr>
          <w:rFonts w:ascii="Arial" w:hAnsi="Arial" w:cs="Arial"/>
        </w:rPr>
        <w:t>.</w:t>
      </w:r>
    </w:p>
    <w:p w14:paraId="272B1FA0" w14:textId="38CF93FF" w:rsidR="00166C5B" w:rsidRPr="00166C5B" w:rsidRDefault="00166C5B" w:rsidP="00166C5B">
      <w:pPr>
        <w:pStyle w:val="Akapitzlist"/>
        <w:numPr>
          <w:ilvl w:val="0"/>
          <w:numId w:val="22"/>
        </w:numPr>
        <w:ind w:left="284"/>
        <w:jc w:val="both"/>
        <w:rPr>
          <w:rFonts w:ascii="Arial" w:hAnsi="Arial" w:cs="Arial"/>
          <w:u w:val="single"/>
        </w:rPr>
      </w:pPr>
      <w:r w:rsidRPr="00166C5B">
        <w:rPr>
          <w:rFonts w:ascii="Arial" w:hAnsi="Arial" w:cs="Arial"/>
          <w:u w:val="single"/>
        </w:rPr>
        <w:t>Części 4:</w:t>
      </w:r>
    </w:p>
    <w:p w14:paraId="2216A7C8" w14:textId="1BAB51DC" w:rsidR="00166C5B" w:rsidRPr="00166C5B" w:rsidRDefault="00166C5B" w:rsidP="00166C5B">
      <w:pPr>
        <w:tabs>
          <w:tab w:val="left" w:pos="851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A2218A">
        <w:rPr>
          <w:rFonts w:ascii="Arial" w:hAnsi="Arial" w:cs="Arial"/>
          <w:sz w:val="22"/>
          <w:szCs w:val="22"/>
        </w:rPr>
        <w:t xml:space="preserve">Przedmiot umowy będzie dostarczony w stanie fabrycznie nowym do </w:t>
      </w:r>
      <w:r w:rsidR="008A3BE3" w:rsidRPr="00A2218A">
        <w:rPr>
          <w:rFonts w:ascii="Arial" w:hAnsi="Arial" w:cs="Arial"/>
          <w:sz w:val="22"/>
          <w:szCs w:val="22"/>
        </w:rPr>
        <w:t>miejs</w:t>
      </w:r>
      <w:r w:rsidR="008A3BE3">
        <w:rPr>
          <w:rFonts w:ascii="Arial" w:hAnsi="Arial" w:cs="Arial"/>
          <w:sz w:val="22"/>
          <w:szCs w:val="22"/>
        </w:rPr>
        <w:t>ca</w:t>
      </w:r>
      <w:r w:rsidRPr="00A2218A">
        <w:rPr>
          <w:rFonts w:ascii="Arial" w:hAnsi="Arial" w:cs="Arial"/>
          <w:sz w:val="22"/>
          <w:szCs w:val="22"/>
        </w:rPr>
        <w:t xml:space="preserve"> dostawy (wskazan</w:t>
      </w:r>
      <w:r>
        <w:rPr>
          <w:rFonts w:ascii="Arial" w:hAnsi="Arial" w:cs="Arial"/>
          <w:sz w:val="22"/>
          <w:szCs w:val="22"/>
        </w:rPr>
        <w:t>ego</w:t>
      </w:r>
      <w:r w:rsidRPr="00A2218A">
        <w:rPr>
          <w:rFonts w:ascii="Arial" w:hAnsi="Arial" w:cs="Arial"/>
          <w:sz w:val="22"/>
          <w:szCs w:val="22"/>
        </w:rPr>
        <w:t xml:space="preserve"> w ust. 4)</w:t>
      </w:r>
      <w:r>
        <w:rPr>
          <w:rFonts w:ascii="Arial" w:hAnsi="Arial" w:cs="Arial"/>
          <w:sz w:val="22"/>
          <w:szCs w:val="22"/>
        </w:rPr>
        <w:t xml:space="preserve">, zamontowany oraz przeprowadzone zostanie pięciogodzinne szkolenie  dla 10 osób, </w:t>
      </w:r>
      <w:r w:rsidRPr="00A2218A">
        <w:rPr>
          <w:rFonts w:ascii="Arial" w:hAnsi="Arial" w:cs="Arial"/>
          <w:sz w:val="22"/>
          <w:szCs w:val="22"/>
        </w:rPr>
        <w:t xml:space="preserve"> w terminie nie dłuższym niż</w:t>
      </w:r>
      <w:r>
        <w:rPr>
          <w:rFonts w:ascii="Arial" w:hAnsi="Arial" w:cs="Arial"/>
          <w:sz w:val="22"/>
          <w:szCs w:val="22"/>
        </w:rPr>
        <w:t xml:space="preserve"> </w:t>
      </w:r>
      <w:r w:rsidRPr="00166C5B">
        <w:rPr>
          <w:rFonts w:ascii="Arial" w:hAnsi="Arial" w:cs="Arial"/>
        </w:rPr>
        <w:t>………..  dni kalendarzowych od daty zawarcia umowy i otrzymania przez Wykonawcę odpowiedniego zamówienia wraz z potwierdzeniem właściwego organu nadzorującego Zamawiającego zgodnie z art. 83 ust. 14 pkt 1 w związku z art. 83 ust.1 pkt 26 lit. a) ustawy z dnia 11 marca 2004 r. o podatku od towarów i usług (t.j. Dz.U. z 2025 r. poz. 775 z późn. zm.).</w:t>
      </w:r>
    </w:p>
    <w:p w14:paraId="03FE09FD" w14:textId="77777777" w:rsidR="00166C5B" w:rsidRPr="00166C5B" w:rsidRDefault="00166C5B" w:rsidP="00166C5B">
      <w:pPr>
        <w:jc w:val="both"/>
        <w:rPr>
          <w:rFonts w:ascii="Arial" w:hAnsi="Arial" w:cs="Arial"/>
        </w:rPr>
      </w:pPr>
    </w:p>
    <w:p w14:paraId="32C3D6DD" w14:textId="772E69E6" w:rsidR="00276541" w:rsidRPr="002145F4" w:rsidRDefault="00276541" w:rsidP="00276541">
      <w:pPr>
        <w:pStyle w:val="Akapitzlist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(Termin </w:t>
      </w:r>
      <w:r w:rsidR="00166C5B">
        <w:rPr>
          <w:rFonts w:ascii="Arial" w:hAnsi="Arial" w:cs="Arial"/>
          <w:b/>
        </w:rPr>
        <w:t>realizacji</w:t>
      </w:r>
      <w:r>
        <w:rPr>
          <w:rFonts w:ascii="Arial" w:hAnsi="Arial" w:cs="Arial"/>
          <w:b/>
        </w:rPr>
        <w:t xml:space="preserve"> stanowi jedno z kryterium oceny ofert, termin dostawy dla </w:t>
      </w:r>
      <w:r w:rsidR="00BC16CA">
        <w:rPr>
          <w:rFonts w:ascii="Arial" w:hAnsi="Arial" w:cs="Arial"/>
          <w:b/>
        </w:rPr>
        <w:t xml:space="preserve">każdej </w:t>
      </w:r>
      <w:r>
        <w:rPr>
          <w:rFonts w:ascii="Arial" w:hAnsi="Arial" w:cs="Arial"/>
          <w:b/>
        </w:rPr>
        <w:t>części</w:t>
      </w:r>
      <w:r w:rsidR="00735E4B">
        <w:rPr>
          <w:rFonts w:ascii="Arial" w:hAnsi="Arial" w:cs="Arial"/>
          <w:b/>
        </w:rPr>
        <w:t xml:space="preserve"> </w:t>
      </w:r>
      <w:r w:rsidR="00A83F99">
        <w:rPr>
          <w:rFonts w:ascii="Arial" w:hAnsi="Arial" w:cs="Arial"/>
          <w:b/>
        </w:rPr>
        <w:t>wynosi maksymalnie 28</w:t>
      </w:r>
      <w:r>
        <w:rPr>
          <w:rFonts w:ascii="Arial" w:hAnsi="Arial" w:cs="Arial"/>
          <w:b/>
        </w:rPr>
        <w:t xml:space="preserve"> </w:t>
      </w:r>
      <w:r w:rsidRPr="002145F4">
        <w:rPr>
          <w:rFonts w:ascii="Arial" w:hAnsi="Arial" w:cs="Arial"/>
          <w:b/>
        </w:rPr>
        <w:t>dni</w:t>
      </w:r>
      <w:r w:rsidR="00C8114B" w:rsidRPr="002145F4">
        <w:rPr>
          <w:rFonts w:ascii="Arial" w:hAnsi="Arial" w:cs="Arial"/>
          <w:b/>
        </w:rPr>
        <w:t xml:space="preserve"> </w:t>
      </w:r>
      <w:r w:rsidR="00FD3E96">
        <w:rPr>
          <w:rFonts w:ascii="Arial" w:hAnsi="Arial" w:cs="Arial"/>
          <w:b/>
        </w:rPr>
        <w:t xml:space="preserve">kalendarzowych </w:t>
      </w:r>
      <w:r w:rsidR="00C8114B" w:rsidRPr="002145F4">
        <w:rPr>
          <w:rFonts w:ascii="Arial" w:hAnsi="Arial" w:cs="Arial"/>
          <w:b/>
        </w:rPr>
        <w:t>zgodnie z SWZ</w:t>
      </w:r>
      <w:r w:rsidRPr="002145F4">
        <w:rPr>
          <w:rFonts w:ascii="Arial" w:hAnsi="Arial" w:cs="Arial"/>
          <w:b/>
        </w:rPr>
        <w:t>)</w:t>
      </w:r>
    </w:p>
    <w:p w14:paraId="7C4D855A" w14:textId="31FE0A68" w:rsidR="00A12E32" w:rsidRPr="0057304D" w:rsidRDefault="00A12E32" w:rsidP="00A12E32">
      <w:pPr>
        <w:tabs>
          <w:tab w:val="num" w:pos="284"/>
        </w:tabs>
        <w:ind w:left="284" w:right="-1" w:hanging="284"/>
        <w:jc w:val="both"/>
        <w:outlineLvl w:val="0"/>
        <w:rPr>
          <w:rFonts w:ascii="Arial" w:hAnsi="Arial" w:cs="Arial"/>
          <w:sz w:val="22"/>
          <w:szCs w:val="22"/>
        </w:rPr>
      </w:pPr>
      <w:r w:rsidRPr="0057304D">
        <w:rPr>
          <w:rFonts w:ascii="Arial" w:hAnsi="Arial" w:cs="Arial"/>
          <w:sz w:val="22"/>
          <w:szCs w:val="22"/>
        </w:rPr>
        <w:t xml:space="preserve">2. Wykonawca dostarczy przedmiot umowy na własny koszt i ryzyko do miejsc dostawy wskazanych w ust. </w:t>
      </w:r>
      <w:r w:rsidR="00F626FB">
        <w:rPr>
          <w:rFonts w:ascii="Arial" w:hAnsi="Arial" w:cs="Arial"/>
          <w:sz w:val="22"/>
          <w:szCs w:val="22"/>
        </w:rPr>
        <w:t>4</w:t>
      </w:r>
      <w:r w:rsidRPr="0057304D">
        <w:rPr>
          <w:rFonts w:ascii="Arial" w:hAnsi="Arial" w:cs="Arial"/>
          <w:sz w:val="22"/>
          <w:szCs w:val="22"/>
        </w:rPr>
        <w:t>.</w:t>
      </w:r>
    </w:p>
    <w:p w14:paraId="4501C26F" w14:textId="2592AD78" w:rsidR="00A12E32" w:rsidRPr="0057304D" w:rsidRDefault="00A12E32" w:rsidP="00A12E32">
      <w:pPr>
        <w:tabs>
          <w:tab w:val="num" w:pos="284"/>
        </w:tabs>
        <w:ind w:left="284" w:right="-1" w:hanging="284"/>
        <w:jc w:val="both"/>
        <w:outlineLvl w:val="0"/>
        <w:rPr>
          <w:rFonts w:ascii="Arial" w:hAnsi="Arial" w:cs="Arial"/>
          <w:sz w:val="22"/>
          <w:szCs w:val="22"/>
        </w:rPr>
      </w:pPr>
      <w:r w:rsidRPr="0057304D">
        <w:rPr>
          <w:rFonts w:ascii="Arial" w:hAnsi="Arial" w:cs="Arial"/>
          <w:sz w:val="22"/>
          <w:szCs w:val="22"/>
        </w:rPr>
        <w:t>3.</w:t>
      </w:r>
      <w:r w:rsidRPr="0057304D">
        <w:rPr>
          <w:rFonts w:ascii="Arial" w:eastAsia="Calibri" w:hAnsi="Arial" w:cs="Arial"/>
          <w:sz w:val="22"/>
          <w:szCs w:val="22"/>
          <w:lang w:eastAsia="ar-SA"/>
        </w:rPr>
        <w:t xml:space="preserve"> Po realizacji danej części przedmiotu </w:t>
      </w:r>
      <w:r w:rsidR="00301850">
        <w:rPr>
          <w:rFonts w:ascii="Arial" w:eastAsia="Calibri" w:hAnsi="Arial" w:cs="Arial"/>
          <w:sz w:val="22"/>
          <w:szCs w:val="22"/>
          <w:lang w:eastAsia="ar-SA"/>
        </w:rPr>
        <w:t>umowy</w:t>
      </w:r>
      <w:r w:rsidR="002E73B7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="00166C5B">
        <w:rPr>
          <w:rFonts w:ascii="Arial" w:eastAsia="Calibri" w:hAnsi="Arial" w:cs="Arial"/>
          <w:sz w:val="22"/>
          <w:szCs w:val="22"/>
          <w:lang w:eastAsia="ar-SA"/>
        </w:rPr>
        <w:t xml:space="preserve"> w całości </w:t>
      </w:r>
      <w:r w:rsidR="002E73B7">
        <w:rPr>
          <w:rFonts w:ascii="Arial" w:eastAsia="Calibri" w:hAnsi="Arial" w:cs="Arial"/>
          <w:sz w:val="22"/>
          <w:szCs w:val="22"/>
          <w:lang w:eastAsia="ar-SA"/>
        </w:rPr>
        <w:t>(jeśli część zamówienia obejmuje więcej niż 1 szt. urządzenia - po dostarczeniu wymaganej przez Zamawiającego ilości urządzeń) w d</w:t>
      </w:r>
      <w:r w:rsidRPr="0057304D">
        <w:rPr>
          <w:rFonts w:ascii="Arial" w:eastAsia="Calibri" w:hAnsi="Arial" w:cs="Arial"/>
          <w:sz w:val="22"/>
          <w:szCs w:val="22"/>
          <w:lang w:eastAsia="ar-SA"/>
        </w:rPr>
        <w:t>anym miejscu użytkowania</w:t>
      </w:r>
      <w:r w:rsidR="002E3BC4">
        <w:rPr>
          <w:rFonts w:ascii="Arial" w:eastAsia="Calibri" w:hAnsi="Arial" w:cs="Arial"/>
          <w:sz w:val="22"/>
          <w:szCs w:val="22"/>
          <w:lang w:eastAsia="ar-SA"/>
        </w:rPr>
        <w:t>,</w:t>
      </w:r>
      <w:r w:rsidRPr="0057304D">
        <w:rPr>
          <w:rFonts w:ascii="Arial" w:eastAsia="Calibri" w:hAnsi="Arial" w:cs="Arial"/>
          <w:sz w:val="22"/>
          <w:szCs w:val="22"/>
          <w:lang w:eastAsia="ar-SA"/>
        </w:rPr>
        <w:t xml:space="preserve"> obie strony podpiszą  protokół  odbioru w 3 egzemplarzach. Protokół ten będzie opatrzony datą, numerem niniejszej umowy, informacją o otrzymaniu przez użytkownika karty gwarancyjnej i dokumentacji użytkownika, będzie zawierać specyfikację sprzętu</w:t>
      </w:r>
      <w:r w:rsidR="008C71A3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="008C71A3" w:rsidRPr="00CD1E20">
        <w:rPr>
          <w:rFonts w:ascii="Arial" w:hAnsi="Arial" w:cs="Arial"/>
          <w:sz w:val="22"/>
          <w:szCs w:val="22"/>
          <w:lang w:eastAsia="ar-SA"/>
        </w:rPr>
        <w:t>(licencje – jeśli dotyczy)</w:t>
      </w:r>
      <w:r w:rsidRPr="00CD1E20">
        <w:rPr>
          <w:rFonts w:ascii="Arial" w:eastAsia="Calibri" w:hAnsi="Arial" w:cs="Arial"/>
          <w:sz w:val="22"/>
          <w:szCs w:val="22"/>
          <w:lang w:eastAsia="ar-SA"/>
        </w:rPr>
        <w:t xml:space="preserve">, wszystkie warunki gwarancji i serwisu z </w:t>
      </w:r>
      <w:r w:rsidR="000218EB" w:rsidRPr="00CD1E20">
        <w:rPr>
          <w:rFonts w:ascii="Arial" w:eastAsia="Calibri" w:hAnsi="Arial" w:cs="Arial"/>
          <w:sz w:val="22"/>
          <w:szCs w:val="22"/>
          <w:lang w:eastAsia="ar-SA"/>
        </w:rPr>
        <w:t xml:space="preserve">odpowiednio </w:t>
      </w:r>
      <w:r w:rsidRPr="00CD1E20">
        <w:rPr>
          <w:rFonts w:ascii="Arial" w:eastAsia="Calibri" w:hAnsi="Arial" w:cs="Arial"/>
          <w:sz w:val="22"/>
          <w:szCs w:val="22"/>
          <w:lang w:eastAsia="ar-SA"/>
        </w:rPr>
        <w:t>§ 5</w:t>
      </w:r>
      <w:r w:rsidR="000218EB" w:rsidRPr="00CD1E20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CD1E20">
        <w:rPr>
          <w:rFonts w:ascii="Arial" w:eastAsia="Calibri" w:hAnsi="Arial" w:cs="Arial"/>
          <w:sz w:val="22"/>
          <w:szCs w:val="22"/>
          <w:lang w:eastAsia="ar-SA"/>
        </w:rPr>
        <w:t>umowy oraz numer kontaktowy do Wykonawcy na wypadek awarii i podpis użytkownika.</w:t>
      </w:r>
      <w:r w:rsidRPr="00CD1E20">
        <w:rPr>
          <w:rFonts w:ascii="Arial" w:hAnsi="Arial" w:cs="Arial"/>
          <w:sz w:val="22"/>
          <w:szCs w:val="22"/>
        </w:rPr>
        <w:t xml:space="preserve"> </w:t>
      </w:r>
      <w:r w:rsidRPr="00CD1E20">
        <w:rPr>
          <w:rFonts w:ascii="Arial" w:hAnsi="Arial" w:cs="Arial"/>
          <w:sz w:val="22"/>
          <w:szCs w:val="19"/>
        </w:rPr>
        <w:t xml:space="preserve">Protokół </w:t>
      </w:r>
      <w:r w:rsidRPr="0057304D">
        <w:rPr>
          <w:rFonts w:ascii="Arial" w:hAnsi="Arial" w:cs="Arial"/>
          <w:sz w:val="22"/>
          <w:szCs w:val="19"/>
        </w:rPr>
        <w:t xml:space="preserve">będzie również zawierał informację o sprawdzeniu poprawności działania urządzenia. </w:t>
      </w:r>
    </w:p>
    <w:p w14:paraId="3ADDC426" w14:textId="0A9475E6" w:rsidR="005222BE" w:rsidRPr="0057304D" w:rsidRDefault="00F626FB" w:rsidP="00A12E32">
      <w:pPr>
        <w:tabs>
          <w:tab w:val="num" w:pos="0"/>
          <w:tab w:val="num" w:pos="284"/>
        </w:tabs>
        <w:ind w:left="284" w:right="-1" w:hanging="284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A12E32" w:rsidRPr="0057304D">
        <w:rPr>
          <w:rFonts w:ascii="Arial" w:hAnsi="Arial" w:cs="Arial"/>
          <w:sz w:val="22"/>
          <w:szCs w:val="22"/>
        </w:rPr>
        <w:t xml:space="preserve">. Wykonawca zobowiązuje się do powiadomienia Zamawiającego o </w:t>
      </w:r>
      <w:r w:rsidR="00166C5B">
        <w:rPr>
          <w:rFonts w:ascii="Arial" w:hAnsi="Arial" w:cs="Arial"/>
          <w:sz w:val="22"/>
          <w:szCs w:val="22"/>
        </w:rPr>
        <w:t>realizacji</w:t>
      </w:r>
      <w:r w:rsidR="00A12E32" w:rsidRPr="0057304D">
        <w:rPr>
          <w:rFonts w:ascii="Arial" w:hAnsi="Arial" w:cs="Arial"/>
          <w:sz w:val="22"/>
          <w:szCs w:val="22"/>
        </w:rPr>
        <w:t xml:space="preserve"> przedmiotu umowy nie później niż 3 dni robocze przed planowanym terminem dostawy.</w:t>
      </w:r>
    </w:p>
    <w:p w14:paraId="7894D5FF" w14:textId="378A835D" w:rsidR="00A12E32" w:rsidRPr="00431CA7" w:rsidRDefault="00A12E32" w:rsidP="00431CA7">
      <w:pPr>
        <w:pStyle w:val="Akapitzlist"/>
        <w:numPr>
          <w:ilvl w:val="0"/>
          <w:numId w:val="21"/>
        </w:numPr>
        <w:tabs>
          <w:tab w:val="num" w:pos="284"/>
        </w:tabs>
        <w:ind w:left="284" w:right="-1" w:hanging="284"/>
        <w:jc w:val="both"/>
        <w:outlineLvl w:val="0"/>
        <w:rPr>
          <w:rFonts w:ascii="Arial" w:hAnsi="Arial" w:cs="Arial"/>
          <w:bCs/>
        </w:rPr>
      </w:pPr>
      <w:r w:rsidRPr="00431CA7">
        <w:rPr>
          <w:rFonts w:ascii="Arial" w:hAnsi="Arial" w:cs="Arial"/>
          <w:bCs/>
        </w:rPr>
        <w:t>Miejsca dostawy i osoby uprawnione do kontaktu z Wykonawcą i odbioru sprzętu (Użytkownicy):</w:t>
      </w:r>
    </w:p>
    <w:p w14:paraId="7C1B8F44" w14:textId="77777777" w:rsidR="00276541" w:rsidRDefault="00276541" w:rsidP="00431CA7">
      <w:pPr>
        <w:ind w:left="426"/>
        <w:jc w:val="both"/>
        <w:rPr>
          <w:rFonts w:ascii="Arial" w:hAnsi="Arial" w:cs="Arial"/>
          <w:bCs/>
          <w:iCs/>
          <w:sz w:val="22"/>
          <w:szCs w:val="22"/>
        </w:rPr>
      </w:pPr>
    </w:p>
    <w:p w14:paraId="3FC60E74" w14:textId="2AC9887E" w:rsidR="00D4797F" w:rsidRDefault="00D4797F" w:rsidP="00431CA7">
      <w:pPr>
        <w:ind w:left="426"/>
        <w:jc w:val="both"/>
        <w:rPr>
          <w:rFonts w:ascii="Arial" w:hAnsi="Arial" w:cs="Arial"/>
          <w:bCs/>
          <w:iCs/>
          <w:sz w:val="22"/>
          <w:szCs w:val="22"/>
        </w:rPr>
      </w:pPr>
      <w:r w:rsidRPr="00D4797F">
        <w:rPr>
          <w:rFonts w:ascii="Arial" w:hAnsi="Arial" w:cs="Arial"/>
          <w:bCs/>
          <w:iCs/>
          <w:sz w:val="22"/>
          <w:szCs w:val="22"/>
        </w:rPr>
        <w:t xml:space="preserve">część </w:t>
      </w:r>
      <w:r w:rsidR="00675241">
        <w:rPr>
          <w:rFonts w:ascii="Arial" w:hAnsi="Arial" w:cs="Arial"/>
          <w:bCs/>
          <w:iCs/>
          <w:sz w:val="22"/>
          <w:szCs w:val="22"/>
        </w:rPr>
        <w:t>……</w:t>
      </w:r>
      <w:r w:rsidRPr="00D4797F">
        <w:rPr>
          <w:rFonts w:ascii="Arial" w:hAnsi="Arial" w:cs="Arial"/>
          <w:bCs/>
          <w:iCs/>
          <w:sz w:val="22"/>
          <w:szCs w:val="22"/>
        </w:rPr>
        <w:t xml:space="preserve">: </w:t>
      </w:r>
      <w:r w:rsidR="00BC16CA">
        <w:rPr>
          <w:rFonts w:ascii="Arial" w:hAnsi="Arial" w:cs="Arial"/>
          <w:bCs/>
          <w:iCs/>
          <w:sz w:val="22"/>
          <w:szCs w:val="22"/>
        </w:rPr>
        <w:t>……………………………</w:t>
      </w:r>
      <w:r w:rsidR="00555663">
        <w:rPr>
          <w:rFonts w:ascii="Arial" w:hAnsi="Arial" w:cs="Arial"/>
          <w:bCs/>
          <w:iCs/>
          <w:sz w:val="22"/>
          <w:szCs w:val="22"/>
        </w:rPr>
        <w:t xml:space="preserve">e-mail </w:t>
      </w:r>
      <w:r w:rsidR="00BC16CA">
        <w:rPr>
          <w:rFonts w:ascii="Arial" w:hAnsi="Arial" w:cs="Arial"/>
          <w:bCs/>
          <w:iCs/>
          <w:sz w:val="22"/>
          <w:szCs w:val="22"/>
        </w:rPr>
        <w:t>…………………………………………………..</w:t>
      </w:r>
    </w:p>
    <w:p w14:paraId="7F84AB1B" w14:textId="106078AC" w:rsidR="000C007E" w:rsidRDefault="00BC16CA" w:rsidP="00431CA7">
      <w:pPr>
        <w:ind w:left="426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itd. ………………………….</w:t>
      </w:r>
    </w:p>
    <w:p w14:paraId="00E29A2A" w14:textId="0EFB9B13" w:rsidR="00A12E32" w:rsidRPr="00D4797F" w:rsidRDefault="00A12E32" w:rsidP="00A12E32">
      <w:pPr>
        <w:tabs>
          <w:tab w:val="num" w:pos="0"/>
          <w:tab w:val="left" w:pos="851"/>
        </w:tabs>
        <w:ind w:right="-1"/>
        <w:jc w:val="both"/>
        <w:outlineLvl w:val="0"/>
        <w:rPr>
          <w:rFonts w:ascii="Arial" w:hAnsi="Arial" w:cs="Arial"/>
          <w:bCs/>
          <w:sz w:val="22"/>
          <w:szCs w:val="22"/>
        </w:rPr>
      </w:pPr>
    </w:p>
    <w:p w14:paraId="41D67EA1" w14:textId="7E67FE9A" w:rsidR="00001BB6" w:rsidRDefault="005222BE" w:rsidP="005945B0">
      <w:pPr>
        <w:tabs>
          <w:tab w:val="left" w:pos="284"/>
        </w:tabs>
        <w:ind w:left="284" w:right="-1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Cs/>
          <w:sz w:val="22"/>
          <w:szCs w:val="22"/>
        </w:rPr>
        <w:t xml:space="preserve">6. </w:t>
      </w:r>
      <w:r w:rsidR="00FD5522" w:rsidRPr="000115CE">
        <w:rPr>
          <w:rFonts w:ascii="Arial" w:hAnsi="Arial" w:cs="Arial"/>
          <w:sz w:val="22"/>
        </w:rPr>
        <w:t xml:space="preserve">Przez dni robocze rozumie się dni od poniedziałku do piątku </w:t>
      </w:r>
      <w:r w:rsidR="004F2E52" w:rsidRPr="00CD1E20">
        <w:rPr>
          <w:rFonts w:ascii="Arial" w:hAnsi="Arial" w:cs="Arial"/>
          <w:sz w:val="22"/>
        </w:rPr>
        <w:t xml:space="preserve">w </w:t>
      </w:r>
      <w:r w:rsidR="008C71A3" w:rsidRPr="00CD1E20">
        <w:rPr>
          <w:rFonts w:ascii="Arial" w:hAnsi="Arial" w:cs="Arial"/>
          <w:sz w:val="22"/>
        </w:rPr>
        <w:t xml:space="preserve">godz. 8.00 – 15.00 </w:t>
      </w:r>
      <w:r w:rsidR="00FD5522" w:rsidRPr="00CD1E20">
        <w:rPr>
          <w:rFonts w:ascii="Arial" w:hAnsi="Arial" w:cs="Arial"/>
          <w:sz w:val="22"/>
        </w:rPr>
        <w:t xml:space="preserve">za </w:t>
      </w:r>
      <w:r w:rsidR="00FD5522" w:rsidRPr="000115CE">
        <w:rPr>
          <w:rFonts w:ascii="Arial" w:hAnsi="Arial" w:cs="Arial"/>
          <w:sz w:val="22"/>
        </w:rPr>
        <w:t>wyjątkiem dni ustawowo uznanych za wolne od pracy.</w:t>
      </w:r>
    </w:p>
    <w:p w14:paraId="2E7909CC" w14:textId="2B89B9CB" w:rsidR="00001BB6" w:rsidRPr="005664DD" w:rsidRDefault="005222BE" w:rsidP="005664DD">
      <w:pPr>
        <w:tabs>
          <w:tab w:val="left" w:pos="284"/>
        </w:tabs>
        <w:ind w:left="284" w:right="-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7</w:t>
      </w:r>
      <w:r w:rsidR="00001BB6" w:rsidRPr="005945B0">
        <w:rPr>
          <w:rFonts w:ascii="Arial" w:hAnsi="Arial" w:cs="Arial"/>
          <w:b/>
          <w:bCs/>
          <w:sz w:val="22"/>
          <w:szCs w:val="22"/>
        </w:rPr>
        <w:t>.</w:t>
      </w:r>
      <w:r w:rsidR="00001BB6" w:rsidRPr="005945B0">
        <w:rPr>
          <w:rFonts w:ascii="Arial" w:hAnsi="Arial" w:cs="Arial"/>
          <w:sz w:val="22"/>
          <w:szCs w:val="22"/>
        </w:rPr>
        <w:t xml:space="preserve"> </w:t>
      </w:r>
      <w:r w:rsidR="00001BB6" w:rsidRPr="005945B0">
        <w:rPr>
          <w:rFonts w:ascii="Arial" w:hAnsi="Arial" w:cs="Arial"/>
          <w:sz w:val="22"/>
          <w:szCs w:val="22"/>
          <w:lang w:val="x-none"/>
        </w:rPr>
        <w:t xml:space="preserve">W przypadku zgłoszenia przez </w:t>
      </w:r>
      <w:r w:rsidR="00001BB6" w:rsidRPr="002145F4">
        <w:rPr>
          <w:rFonts w:ascii="Arial" w:hAnsi="Arial" w:cs="Arial"/>
          <w:sz w:val="22"/>
          <w:szCs w:val="22"/>
          <w:lang w:val="x-none"/>
        </w:rPr>
        <w:t xml:space="preserve">Zamawiającego zastrzeżeń co </w:t>
      </w:r>
      <w:r w:rsidR="00AD7369" w:rsidRPr="002145F4">
        <w:rPr>
          <w:rFonts w:ascii="Arial" w:hAnsi="Arial" w:cs="Arial"/>
          <w:sz w:val="22"/>
          <w:szCs w:val="22"/>
        </w:rPr>
        <w:t xml:space="preserve">prawidłowości realizacji danego zakresu przedmiotu umowy, w tym co </w:t>
      </w:r>
      <w:r w:rsidR="00001BB6" w:rsidRPr="002145F4">
        <w:rPr>
          <w:rFonts w:ascii="Arial" w:hAnsi="Arial" w:cs="Arial"/>
          <w:sz w:val="22"/>
          <w:szCs w:val="22"/>
          <w:lang w:val="x-none"/>
        </w:rPr>
        <w:t xml:space="preserve">do jakości </w:t>
      </w:r>
      <w:r w:rsidR="00001BB6" w:rsidRPr="002145F4">
        <w:rPr>
          <w:rFonts w:ascii="Arial" w:hAnsi="Arial" w:cs="Arial"/>
          <w:sz w:val="22"/>
          <w:szCs w:val="22"/>
        </w:rPr>
        <w:t>lub ilości</w:t>
      </w:r>
      <w:r w:rsidR="00001BB6" w:rsidRPr="002145F4">
        <w:rPr>
          <w:rFonts w:ascii="Arial" w:hAnsi="Arial" w:cs="Arial"/>
          <w:sz w:val="22"/>
          <w:szCs w:val="22"/>
          <w:lang w:val="x-none"/>
        </w:rPr>
        <w:t xml:space="preserve"> przedmiotu umowy</w:t>
      </w:r>
      <w:r w:rsidR="00AD7369" w:rsidRPr="002145F4">
        <w:rPr>
          <w:rFonts w:ascii="Arial" w:hAnsi="Arial" w:cs="Arial"/>
          <w:sz w:val="22"/>
          <w:szCs w:val="22"/>
        </w:rPr>
        <w:t>, braku wymaganych dokumentów,</w:t>
      </w:r>
      <w:r w:rsidR="00001BB6" w:rsidRPr="002145F4">
        <w:rPr>
          <w:rFonts w:ascii="Arial" w:hAnsi="Arial" w:cs="Arial"/>
          <w:sz w:val="22"/>
          <w:szCs w:val="22"/>
          <w:lang w:val="x-none"/>
        </w:rPr>
        <w:t xml:space="preserve"> podczas dokonywania jego odbioru, Zamawiający może odmówić podpisania </w:t>
      </w:r>
      <w:r w:rsidR="00001BB6" w:rsidRPr="002145F4">
        <w:rPr>
          <w:rFonts w:ascii="Arial" w:hAnsi="Arial" w:cs="Arial"/>
          <w:sz w:val="22"/>
          <w:szCs w:val="22"/>
        </w:rPr>
        <w:t xml:space="preserve">częściowego </w:t>
      </w:r>
      <w:r w:rsidR="00001BB6" w:rsidRPr="002145F4">
        <w:rPr>
          <w:rFonts w:ascii="Arial" w:hAnsi="Arial" w:cs="Arial"/>
          <w:sz w:val="22"/>
          <w:szCs w:val="22"/>
          <w:lang w:val="x-none"/>
        </w:rPr>
        <w:t xml:space="preserve">protokołu odbioru, a Wykonawca zobowiązany jest ponownie </w:t>
      </w:r>
      <w:r w:rsidR="00001BB6" w:rsidRPr="002145F4">
        <w:rPr>
          <w:rFonts w:ascii="Arial" w:hAnsi="Arial" w:cs="Arial"/>
          <w:sz w:val="22"/>
          <w:szCs w:val="22"/>
        </w:rPr>
        <w:t>dostarczyć zakwestionowaną część przedmiotu umowy</w:t>
      </w:r>
      <w:r w:rsidR="00001BB6" w:rsidRPr="002145F4">
        <w:rPr>
          <w:rFonts w:ascii="Arial" w:hAnsi="Arial" w:cs="Arial"/>
          <w:sz w:val="22"/>
          <w:szCs w:val="22"/>
          <w:lang w:val="x-none"/>
        </w:rPr>
        <w:t xml:space="preserve"> w sposób uwzględniający zgłoszone zastrzeżenia</w:t>
      </w:r>
      <w:r w:rsidR="00001BB6" w:rsidRPr="002145F4">
        <w:rPr>
          <w:rFonts w:ascii="Arial" w:hAnsi="Arial" w:cs="Arial"/>
          <w:sz w:val="22"/>
          <w:szCs w:val="22"/>
        </w:rPr>
        <w:t>,</w:t>
      </w:r>
      <w:r w:rsidR="00001BB6" w:rsidRPr="002145F4">
        <w:rPr>
          <w:rFonts w:ascii="Arial" w:hAnsi="Arial" w:cs="Arial"/>
          <w:sz w:val="22"/>
          <w:szCs w:val="22"/>
          <w:lang w:val="x-none"/>
        </w:rPr>
        <w:t xml:space="preserve"> w terminie </w:t>
      </w:r>
      <w:r w:rsidR="00001BB6" w:rsidRPr="002145F4">
        <w:rPr>
          <w:rFonts w:ascii="Arial" w:hAnsi="Arial" w:cs="Arial"/>
          <w:sz w:val="22"/>
          <w:szCs w:val="22"/>
        </w:rPr>
        <w:t>5</w:t>
      </w:r>
      <w:r w:rsidR="00001BB6" w:rsidRPr="002145F4">
        <w:rPr>
          <w:rFonts w:ascii="Arial" w:hAnsi="Arial" w:cs="Arial"/>
          <w:sz w:val="22"/>
          <w:szCs w:val="22"/>
          <w:lang w:val="x-none"/>
        </w:rPr>
        <w:t xml:space="preserve"> dni od dnia zgłoszenia zastrzeżeń przez Zamawiającego</w:t>
      </w:r>
      <w:r w:rsidR="00001BB6" w:rsidRPr="002145F4">
        <w:rPr>
          <w:rFonts w:ascii="Arial" w:hAnsi="Arial" w:cs="Arial"/>
          <w:sz w:val="22"/>
          <w:szCs w:val="22"/>
        </w:rPr>
        <w:t xml:space="preserve"> (co nie stanowi </w:t>
      </w:r>
      <w:r w:rsidR="00001BB6" w:rsidRPr="005945B0">
        <w:rPr>
          <w:rFonts w:ascii="Arial" w:hAnsi="Arial" w:cs="Arial"/>
          <w:sz w:val="22"/>
          <w:szCs w:val="22"/>
        </w:rPr>
        <w:t>zmiany terminu wykonania umowy przez Wykonawcę)</w:t>
      </w:r>
      <w:r w:rsidR="00001BB6" w:rsidRPr="005945B0">
        <w:rPr>
          <w:rFonts w:ascii="Arial" w:hAnsi="Arial" w:cs="Arial"/>
          <w:sz w:val="22"/>
          <w:szCs w:val="22"/>
          <w:lang w:val="x-none"/>
        </w:rPr>
        <w:t xml:space="preserve">. </w:t>
      </w:r>
      <w:r w:rsidR="00001BB6" w:rsidRPr="005945B0">
        <w:rPr>
          <w:rFonts w:ascii="Arial" w:hAnsi="Arial" w:cs="Arial"/>
          <w:sz w:val="22"/>
          <w:szCs w:val="22"/>
        </w:rPr>
        <w:t>Daną część przedmiotu</w:t>
      </w:r>
      <w:r w:rsidR="00001BB6" w:rsidRPr="005945B0">
        <w:rPr>
          <w:rFonts w:ascii="Arial" w:hAnsi="Arial" w:cs="Arial"/>
          <w:sz w:val="22"/>
          <w:szCs w:val="22"/>
          <w:lang w:val="x-none"/>
        </w:rPr>
        <w:t xml:space="preserve"> umowy uważa się za odebran</w:t>
      </w:r>
      <w:r w:rsidR="00001BB6" w:rsidRPr="005945B0">
        <w:rPr>
          <w:rFonts w:ascii="Arial" w:hAnsi="Arial" w:cs="Arial"/>
          <w:sz w:val="22"/>
          <w:szCs w:val="22"/>
        </w:rPr>
        <w:t>ą</w:t>
      </w:r>
      <w:r w:rsidR="00001BB6" w:rsidRPr="005945B0">
        <w:rPr>
          <w:rFonts w:ascii="Arial" w:hAnsi="Arial" w:cs="Arial"/>
          <w:sz w:val="22"/>
          <w:szCs w:val="22"/>
          <w:lang w:val="x-none"/>
        </w:rPr>
        <w:t xml:space="preserve"> w</w:t>
      </w:r>
      <w:r w:rsidR="00001BB6" w:rsidRPr="005945B0">
        <w:rPr>
          <w:rFonts w:ascii="Arial" w:hAnsi="Arial" w:cs="Arial"/>
          <w:sz w:val="22"/>
          <w:szCs w:val="22"/>
        </w:rPr>
        <w:t> </w:t>
      </w:r>
      <w:r w:rsidR="00001BB6" w:rsidRPr="005945B0">
        <w:rPr>
          <w:rFonts w:ascii="Arial" w:hAnsi="Arial" w:cs="Arial"/>
          <w:sz w:val="22"/>
          <w:szCs w:val="22"/>
          <w:lang w:val="x-none"/>
        </w:rPr>
        <w:t xml:space="preserve">przypadku gdy Zamawiający podpisze </w:t>
      </w:r>
      <w:r w:rsidR="00001BB6" w:rsidRPr="005945B0">
        <w:rPr>
          <w:rFonts w:ascii="Arial" w:hAnsi="Arial" w:cs="Arial"/>
          <w:sz w:val="22"/>
          <w:szCs w:val="22"/>
        </w:rPr>
        <w:t xml:space="preserve">częściowy </w:t>
      </w:r>
      <w:r w:rsidR="00001BB6" w:rsidRPr="005945B0">
        <w:rPr>
          <w:rFonts w:ascii="Arial" w:hAnsi="Arial" w:cs="Arial"/>
          <w:sz w:val="22"/>
          <w:szCs w:val="22"/>
          <w:lang w:val="x-none"/>
        </w:rPr>
        <w:t>protokół odbioru bez zastrzeżeń.</w:t>
      </w:r>
      <w:r w:rsidR="00001BB6" w:rsidRPr="001C26AC">
        <w:rPr>
          <w:rFonts w:ascii="Arial" w:hAnsi="Arial" w:cs="Arial"/>
          <w:sz w:val="20"/>
          <w:szCs w:val="20"/>
          <w:lang w:val="x-none"/>
        </w:rPr>
        <w:t xml:space="preserve"> </w:t>
      </w:r>
    </w:p>
    <w:p w14:paraId="24EE46C4" w14:textId="77777777" w:rsidR="00317054" w:rsidRPr="00317054" w:rsidRDefault="00317054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28CD120A" w14:textId="77777777" w:rsidR="00FC295C" w:rsidRPr="0057304D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7304D">
        <w:rPr>
          <w:rFonts w:ascii="Arial" w:hAnsi="Arial" w:cs="Arial"/>
          <w:b/>
          <w:bCs/>
          <w:sz w:val="22"/>
          <w:szCs w:val="22"/>
        </w:rPr>
        <w:sym w:font="Arial" w:char="00A7"/>
      </w:r>
      <w:r w:rsidRPr="0057304D">
        <w:rPr>
          <w:rFonts w:ascii="Arial" w:hAnsi="Arial" w:cs="Arial"/>
          <w:b/>
          <w:bCs/>
          <w:sz w:val="22"/>
          <w:szCs w:val="22"/>
        </w:rPr>
        <w:t xml:space="preserve"> 4.</w:t>
      </w:r>
      <w:r w:rsidR="00A3132B" w:rsidRPr="005730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57304D">
        <w:rPr>
          <w:rFonts w:ascii="Arial" w:hAnsi="Arial" w:cs="Arial"/>
          <w:b/>
          <w:bCs/>
          <w:sz w:val="22"/>
          <w:szCs w:val="22"/>
        </w:rPr>
        <w:t>WYMAGANE DOKUMENTY DOSTAWY</w:t>
      </w:r>
    </w:p>
    <w:p w14:paraId="5E39C05E" w14:textId="77777777" w:rsidR="00FC295C" w:rsidRPr="0057304D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Cs/>
          <w:sz w:val="22"/>
          <w:szCs w:val="22"/>
        </w:rPr>
      </w:pPr>
    </w:p>
    <w:p w14:paraId="6895B737" w14:textId="33B6B5B9" w:rsidR="00FC295C" w:rsidRPr="00CD1E20" w:rsidRDefault="00F23C93" w:rsidP="005D54A7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F</w:t>
      </w:r>
      <w:r w:rsidR="00FC295C" w:rsidRPr="004F2E52">
        <w:rPr>
          <w:rFonts w:ascii="Arial" w:hAnsi="Arial" w:cs="Arial"/>
          <w:bCs/>
        </w:rPr>
        <w:t>aktury</w:t>
      </w:r>
      <w:r>
        <w:rPr>
          <w:rFonts w:ascii="Arial" w:hAnsi="Arial" w:cs="Arial"/>
          <w:bCs/>
        </w:rPr>
        <w:t xml:space="preserve"> ustrukturyzowane</w:t>
      </w:r>
      <w:r w:rsidR="00FC295C" w:rsidRPr="004F2E52">
        <w:rPr>
          <w:rFonts w:ascii="Arial" w:hAnsi="Arial" w:cs="Arial"/>
          <w:bCs/>
        </w:rPr>
        <w:t xml:space="preserve"> VAT, protokół odbioru</w:t>
      </w:r>
      <w:r w:rsidR="008C71A3" w:rsidRPr="00CD1E20">
        <w:rPr>
          <w:rFonts w:ascii="Arial" w:hAnsi="Arial" w:cs="Arial"/>
          <w:bCs/>
        </w:rPr>
        <w:t xml:space="preserve">, </w:t>
      </w:r>
      <w:r w:rsidR="00AD7369" w:rsidRPr="002145F4">
        <w:rPr>
          <w:rFonts w:ascii="Arial" w:hAnsi="Arial" w:cs="Arial"/>
          <w:bCs/>
        </w:rPr>
        <w:t xml:space="preserve">dokument gwarancyjny, </w:t>
      </w:r>
      <w:r w:rsidR="008C71A3" w:rsidRPr="002145F4">
        <w:rPr>
          <w:rFonts w:ascii="Arial" w:hAnsi="Arial" w:cs="Arial"/>
          <w:bCs/>
        </w:rPr>
        <w:t xml:space="preserve">licencja </w:t>
      </w:r>
      <w:r w:rsidR="008C71A3" w:rsidRPr="00CD1E20">
        <w:rPr>
          <w:rFonts w:ascii="Arial" w:hAnsi="Arial" w:cs="Arial"/>
          <w:bCs/>
        </w:rPr>
        <w:t>(jeśli dotyczy)</w:t>
      </w:r>
      <w:r w:rsidR="00FC295C" w:rsidRPr="00CD1E20">
        <w:rPr>
          <w:rFonts w:ascii="Arial" w:hAnsi="Arial" w:cs="Arial"/>
          <w:bCs/>
        </w:rPr>
        <w:t>.</w:t>
      </w:r>
    </w:p>
    <w:p w14:paraId="52A2B210" w14:textId="70CC6BAC" w:rsidR="00FC295C" w:rsidRPr="00CD1E20" w:rsidRDefault="00FC295C" w:rsidP="005D54A7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Arial" w:hAnsi="Arial" w:cs="Arial"/>
          <w:bCs/>
        </w:rPr>
      </w:pPr>
      <w:r w:rsidRPr="00CD1E20">
        <w:rPr>
          <w:rFonts w:ascii="Arial" w:hAnsi="Arial" w:cs="Arial"/>
        </w:rPr>
        <w:t xml:space="preserve">Faktura zostanie wystawiona na: </w:t>
      </w:r>
      <w:r w:rsidRPr="00CD1E20">
        <w:rPr>
          <w:rFonts w:ascii="Arial" w:hAnsi="Arial" w:cs="Arial"/>
          <w:b/>
        </w:rPr>
        <w:t>Uniwersytet im. Adama Mickiewicza w Poznaniu, ul. Wieniawskiego 1, 61-712 Poznań.</w:t>
      </w:r>
      <w:r w:rsidR="004F2E52" w:rsidRPr="00CD1E20">
        <w:rPr>
          <w:rFonts w:ascii="Arial" w:hAnsi="Arial" w:cs="Arial"/>
          <w:b/>
        </w:rPr>
        <w:t xml:space="preserve"> </w:t>
      </w:r>
    </w:p>
    <w:p w14:paraId="033F5A2B" w14:textId="4C65C498" w:rsidR="00FC295C" w:rsidRPr="002145F4" w:rsidRDefault="00FC295C" w:rsidP="005D54A7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Arial" w:hAnsi="Arial" w:cs="Arial"/>
          <w:bCs/>
        </w:rPr>
      </w:pPr>
      <w:r w:rsidRPr="00CD1E20">
        <w:rPr>
          <w:rFonts w:ascii="Arial" w:hAnsi="Arial" w:cs="Arial"/>
        </w:rPr>
        <w:t>Faktu</w:t>
      </w:r>
      <w:r w:rsidR="009C6376" w:rsidRPr="00CD1E20">
        <w:rPr>
          <w:rFonts w:ascii="Arial" w:hAnsi="Arial" w:cs="Arial"/>
        </w:rPr>
        <w:t>ra musi być opatrzona symbolem umowy</w:t>
      </w:r>
      <w:r w:rsidRPr="00CD1E20">
        <w:rPr>
          <w:rFonts w:ascii="Arial" w:hAnsi="Arial" w:cs="Arial"/>
        </w:rPr>
        <w:t xml:space="preserve"> </w:t>
      </w:r>
      <w:r w:rsidR="006510F2">
        <w:rPr>
          <w:rFonts w:ascii="Arial" w:hAnsi="Arial" w:cs="Arial"/>
          <w:b/>
        </w:rPr>
        <w:t>ZP3</w:t>
      </w:r>
      <w:r w:rsidR="006510F2" w:rsidRPr="002145F4">
        <w:rPr>
          <w:rFonts w:ascii="Arial" w:hAnsi="Arial" w:cs="Arial"/>
          <w:b/>
        </w:rPr>
        <w:t>/</w:t>
      </w:r>
      <w:r w:rsidR="00166C5B">
        <w:rPr>
          <w:rFonts w:ascii="Arial" w:hAnsi="Arial" w:cs="Arial"/>
          <w:b/>
        </w:rPr>
        <w:t>7161</w:t>
      </w:r>
      <w:r w:rsidR="005E1102">
        <w:rPr>
          <w:rFonts w:ascii="Arial" w:hAnsi="Arial" w:cs="Arial"/>
          <w:b/>
        </w:rPr>
        <w:t>/</w:t>
      </w:r>
      <w:r w:rsidR="00166C5B">
        <w:rPr>
          <w:rFonts w:ascii="Arial" w:hAnsi="Arial" w:cs="Arial"/>
          <w:b/>
        </w:rPr>
        <w:t>…..</w:t>
      </w:r>
      <w:r w:rsidR="005E1102">
        <w:rPr>
          <w:rFonts w:ascii="Arial" w:hAnsi="Arial" w:cs="Arial"/>
          <w:b/>
        </w:rPr>
        <w:t xml:space="preserve"> </w:t>
      </w:r>
      <w:r w:rsidR="00541772" w:rsidRPr="002145F4">
        <w:rPr>
          <w:rFonts w:ascii="Arial" w:hAnsi="Arial" w:cs="Arial"/>
        </w:rPr>
        <w:t>oraz nazwą jednostki, dla której dostarczony został przedmiot umowy</w:t>
      </w:r>
      <w:r w:rsidR="00CD1E20" w:rsidRPr="002145F4">
        <w:rPr>
          <w:rFonts w:ascii="Arial" w:hAnsi="Arial" w:cs="Arial"/>
        </w:rPr>
        <w:t>.</w:t>
      </w:r>
    </w:p>
    <w:p w14:paraId="1E1CECF3" w14:textId="77777777" w:rsidR="003839CF" w:rsidRPr="002145F4" w:rsidRDefault="003839CF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3072CE42" w14:textId="7E140611" w:rsidR="00FC295C" w:rsidRPr="002145F4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2145F4">
        <w:rPr>
          <w:rFonts w:ascii="Arial" w:hAnsi="Arial" w:cs="Arial"/>
          <w:b/>
          <w:bCs/>
          <w:sz w:val="22"/>
          <w:szCs w:val="22"/>
        </w:rPr>
        <w:sym w:font="Arial" w:char="00A7"/>
      </w:r>
      <w:r w:rsidRPr="002145F4">
        <w:rPr>
          <w:rFonts w:ascii="Arial" w:hAnsi="Arial" w:cs="Arial"/>
          <w:b/>
          <w:bCs/>
          <w:sz w:val="22"/>
          <w:szCs w:val="22"/>
        </w:rPr>
        <w:t xml:space="preserve"> 5.</w:t>
      </w:r>
      <w:r w:rsidR="00FA25B5" w:rsidRPr="002145F4">
        <w:rPr>
          <w:rFonts w:ascii="Arial" w:hAnsi="Arial" w:cs="Arial"/>
          <w:b/>
          <w:bCs/>
          <w:sz w:val="22"/>
          <w:szCs w:val="22"/>
        </w:rPr>
        <w:t xml:space="preserve"> </w:t>
      </w:r>
      <w:r w:rsidRPr="002145F4">
        <w:rPr>
          <w:rFonts w:ascii="Arial" w:hAnsi="Arial" w:cs="Arial"/>
          <w:b/>
          <w:bCs/>
          <w:sz w:val="22"/>
          <w:szCs w:val="22"/>
        </w:rPr>
        <w:t>GWARANCJA I SERWIS</w:t>
      </w:r>
      <w:r w:rsidR="00644D68" w:rsidRPr="002145F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F5F7B04" w14:textId="77777777" w:rsidR="00FC295C" w:rsidRPr="00CD1E20" w:rsidRDefault="00FC295C" w:rsidP="00FC295C">
      <w:pPr>
        <w:tabs>
          <w:tab w:val="left" w:pos="851"/>
        </w:tabs>
        <w:ind w:right="-1"/>
        <w:rPr>
          <w:rFonts w:ascii="Arial" w:hAnsi="Arial" w:cs="Arial"/>
          <w:bCs/>
          <w:sz w:val="22"/>
          <w:szCs w:val="22"/>
        </w:rPr>
      </w:pPr>
    </w:p>
    <w:p w14:paraId="4CFF2C68" w14:textId="283ECD54" w:rsidR="00BC6E14" w:rsidRPr="00AB2D1F" w:rsidRDefault="00BC6E14" w:rsidP="00B11D4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  <w:i/>
          <w:szCs w:val="19"/>
        </w:rPr>
      </w:pPr>
      <w:r w:rsidRPr="004148A7">
        <w:rPr>
          <w:rFonts w:ascii="Arial" w:hAnsi="Arial" w:cs="Arial"/>
          <w:szCs w:val="19"/>
        </w:rPr>
        <w:t xml:space="preserve">Gwarancja </w:t>
      </w:r>
      <w:r w:rsidR="00F0589E" w:rsidRPr="004148A7">
        <w:rPr>
          <w:rFonts w:ascii="Arial" w:hAnsi="Arial" w:cs="Arial"/>
          <w:szCs w:val="19"/>
        </w:rPr>
        <w:t xml:space="preserve">producenta </w:t>
      </w:r>
      <w:r w:rsidR="00644D68" w:rsidRPr="004148A7">
        <w:rPr>
          <w:rFonts w:ascii="Arial" w:hAnsi="Arial" w:cs="Arial"/>
          <w:szCs w:val="19"/>
        </w:rPr>
        <w:t xml:space="preserve">dla przedmiotu zamówienia w </w:t>
      </w:r>
      <w:r w:rsidR="004E79FC" w:rsidRPr="00AB2D1F">
        <w:rPr>
          <w:rFonts w:ascii="Arial" w:hAnsi="Arial" w:cs="Arial"/>
          <w:b/>
          <w:bCs/>
          <w:szCs w:val="19"/>
        </w:rPr>
        <w:t>C</w:t>
      </w:r>
      <w:r w:rsidR="00644D68" w:rsidRPr="00AB2D1F">
        <w:rPr>
          <w:rFonts w:ascii="Arial" w:hAnsi="Arial" w:cs="Arial"/>
          <w:b/>
          <w:bCs/>
          <w:szCs w:val="19"/>
        </w:rPr>
        <w:t xml:space="preserve">zęści </w:t>
      </w:r>
      <w:r w:rsidR="00166C5B">
        <w:rPr>
          <w:rFonts w:ascii="Arial" w:hAnsi="Arial" w:cs="Arial"/>
          <w:b/>
          <w:bCs/>
          <w:szCs w:val="19"/>
        </w:rPr>
        <w:t>….</w:t>
      </w:r>
      <w:r w:rsidR="00B11D4F">
        <w:rPr>
          <w:rFonts w:ascii="Arial" w:hAnsi="Arial" w:cs="Arial"/>
          <w:szCs w:val="19"/>
        </w:rPr>
        <w:t xml:space="preserve"> </w:t>
      </w:r>
      <w:r w:rsidR="004E79FC" w:rsidRPr="00AB2D1F">
        <w:rPr>
          <w:rFonts w:ascii="Arial" w:hAnsi="Arial" w:cs="Arial"/>
          <w:szCs w:val="19"/>
        </w:rPr>
        <w:t xml:space="preserve"> </w:t>
      </w:r>
      <w:r w:rsidR="00067F54" w:rsidRPr="00AB2D1F">
        <w:rPr>
          <w:rFonts w:ascii="Arial" w:hAnsi="Arial" w:cs="Arial"/>
          <w:szCs w:val="19"/>
        </w:rPr>
        <w:t xml:space="preserve">wynosi …… miesiące </w:t>
      </w:r>
      <w:r w:rsidRPr="00AB2D1F">
        <w:rPr>
          <w:rFonts w:ascii="Arial" w:hAnsi="Arial" w:cs="Arial"/>
          <w:szCs w:val="19"/>
        </w:rPr>
        <w:t>od daty podpisania danego protokołu odbioru bez zastrzeżeń.</w:t>
      </w:r>
      <w:r w:rsidR="00AD7369" w:rsidRPr="00AB2D1F">
        <w:rPr>
          <w:rFonts w:ascii="Arial" w:hAnsi="Arial" w:cs="Arial"/>
          <w:szCs w:val="19"/>
        </w:rPr>
        <w:t xml:space="preserve"> </w:t>
      </w:r>
    </w:p>
    <w:p w14:paraId="74577775" w14:textId="3B653F2D" w:rsidR="00BC6E14" w:rsidRPr="002145F4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Cs w:val="19"/>
        </w:rPr>
      </w:pPr>
      <w:r w:rsidRPr="002145F4">
        <w:rPr>
          <w:rFonts w:ascii="Arial" w:hAnsi="Arial" w:cs="Arial"/>
          <w:szCs w:val="19"/>
        </w:rPr>
        <w:t xml:space="preserve">Gwarancja obejmuje </w:t>
      </w:r>
      <w:r w:rsidR="00133693" w:rsidRPr="002145F4">
        <w:rPr>
          <w:rFonts w:ascii="Arial" w:hAnsi="Arial" w:cs="Arial"/>
          <w:szCs w:val="19"/>
        </w:rPr>
        <w:t xml:space="preserve">w szczególności </w:t>
      </w:r>
      <w:r w:rsidRPr="002145F4">
        <w:rPr>
          <w:rFonts w:ascii="Arial" w:hAnsi="Arial" w:cs="Arial"/>
          <w:szCs w:val="19"/>
        </w:rPr>
        <w:t xml:space="preserve">koszt części i serwisu. </w:t>
      </w:r>
    </w:p>
    <w:p w14:paraId="5A8EB000" w14:textId="5535C2EC" w:rsidR="00BC6E14" w:rsidRPr="00581214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2145F4">
        <w:rPr>
          <w:rFonts w:ascii="Arial" w:hAnsi="Arial" w:cs="Arial"/>
          <w:szCs w:val="19"/>
        </w:rPr>
        <w:t xml:space="preserve">Serwis gwarancyjny w miejscu użytkowania urządzeń </w:t>
      </w:r>
      <w:r w:rsidR="002E3BC4" w:rsidRPr="002145F4">
        <w:rPr>
          <w:rFonts w:ascii="Arial" w:hAnsi="Arial" w:cs="Arial"/>
          <w:szCs w:val="19"/>
        </w:rPr>
        <w:t xml:space="preserve">realizowany </w:t>
      </w:r>
      <w:r w:rsidRPr="002145F4">
        <w:rPr>
          <w:rFonts w:ascii="Arial" w:hAnsi="Arial" w:cs="Arial"/>
          <w:szCs w:val="19"/>
        </w:rPr>
        <w:t xml:space="preserve">za pośrednictwem </w:t>
      </w:r>
      <w:r w:rsidRPr="002E73B7">
        <w:rPr>
          <w:rFonts w:ascii="Arial" w:hAnsi="Arial" w:cs="Arial"/>
        </w:rPr>
        <w:t xml:space="preserve">Wykonawcy. W przypadku konieczności naprawy poza siedzibą Zamawiającego koszty </w:t>
      </w:r>
      <w:r w:rsidR="002E3BC4" w:rsidRPr="000D21DB">
        <w:rPr>
          <w:rFonts w:ascii="Arial" w:hAnsi="Arial" w:cs="Arial"/>
        </w:rPr>
        <w:t xml:space="preserve">demontażu, ponownej instalacji i </w:t>
      </w:r>
      <w:r w:rsidRPr="000D21DB">
        <w:rPr>
          <w:rFonts w:ascii="Arial" w:hAnsi="Arial" w:cs="Arial"/>
        </w:rPr>
        <w:t>transportu urządzeń oraz ryzyko utraty lub uszkodzenia urządze</w:t>
      </w:r>
      <w:r w:rsidRPr="00581214">
        <w:rPr>
          <w:rFonts w:ascii="Arial" w:hAnsi="Arial" w:cs="Arial"/>
        </w:rPr>
        <w:t>ń ponosi Wykonawca.</w:t>
      </w:r>
    </w:p>
    <w:p w14:paraId="2F02CA71" w14:textId="45AEA524" w:rsidR="00BC6E14" w:rsidRPr="005D54A7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581214">
        <w:rPr>
          <w:rFonts w:ascii="Arial" w:hAnsi="Arial" w:cs="Arial"/>
        </w:rPr>
        <w:t>Czas reakcji serwisu od chwili zgłoszenia awarii – do</w:t>
      </w:r>
      <w:r w:rsidR="00A668BB" w:rsidRPr="005D54A7">
        <w:rPr>
          <w:rFonts w:ascii="Arial" w:hAnsi="Arial" w:cs="Arial"/>
        </w:rPr>
        <w:t xml:space="preserve"> 48 godzin od</w:t>
      </w:r>
      <w:r w:rsidR="00A26E08" w:rsidRPr="005D54A7">
        <w:rPr>
          <w:rFonts w:ascii="Arial" w:hAnsi="Arial" w:cs="Arial"/>
        </w:rPr>
        <w:t xml:space="preserve"> </w:t>
      </w:r>
      <w:r w:rsidR="00A668BB" w:rsidRPr="005D54A7">
        <w:rPr>
          <w:rFonts w:ascii="Arial" w:hAnsi="Arial" w:cs="Arial"/>
        </w:rPr>
        <w:t xml:space="preserve">przekazania zgłoszenia przez Zamawiającego </w:t>
      </w:r>
      <w:r w:rsidR="00196013">
        <w:rPr>
          <w:rFonts w:ascii="Arial" w:hAnsi="Arial" w:cs="Arial"/>
        </w:rPr>
        <w:t>(zgodnie z opisem w Załączniku</w:t>
      </w:r>
      <w:r w:rsidRPr="005D54A7">
        <w:rPr>
          <w:rFonts w:ascii="Arial" w:hAnsi="Arial" w:cs="Arial"/>
        </w:rPr>
        <w:t xml:space="preserve"> A</w:t>
      </w:r>
      <w:r w:rsidR="00CE3918" w:rsidRPr="005D54A7">
        <w:rPr>
          <w:rFonts w:ascii="Arial" w:hAnsi="Arial" w:cs="Arial"/>
        </w:rPr>
        <w:t xml:space="preserve"> do SWZ</w:t>
      </w:r>
      <w:r w:rsidRPr="005D54A7">
        <w:rPr>
          <w:rFonts w:ascii="Arial" w:hAnsi="Arial" w:cs="Arial"/>
        </w:rPr>
        <w:t>).</w:t>
      </w:r>
    </w:p>
    <w:p w14:paraId="68F47200" w14:textId="1D85B469" w:rsidR="004148A7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2E73B7">
        <w:rPr>
          <w:rFonts w:ascii="Arial" w:hAnsi="Arial" w:cs="Arial"/>
        </w:rPr>
        <w:t>Czas naprawy od momentu powiadomienia</w:t>
      </w:r>
      <w:r w:rsidR="00517BF2">
        <w:rPr>
          <w:rFonts w:ascii="Arial" w:hAnsi="Arial" w:cs="Arial"/>
        </w:rPr>
        <w:t xml:space="preserve"> </w:t>
      </w:r>
      <w:r w:rsidR="00341F26">
        <w:rPr>
          <w:rFonts w:ascii="Arial" w:hAnsi="Arial" w:cs="Arial"/>
        </w:rPr>
        <w:t>(zgłoszenia)</w:t>
      </w:r>
      <w:r w:rsidRPr="002E73B7">
        <w:rPr>
          <w:rFonts w:ascii="Arial" w:hAnsi="Arial" w:cs="Arial"/>
        </w:rPr>
        <w:t xml:space="preserve"> o awarii – do</w:t>
      </w:r>
      <w:r w:rsidR="00A668BB" w:rsidRPr="005D54A7">
        <w:rPr>
          <w:rFonts w:ascii="Arial" w:hAnsi="Arial" w:cs="Arial"/>
        </w:rPr>
        <w:t xml:space="preserve"> 14 dni </w:t>
      </w:r>
      <w:r w:rsidR="00A212CD">
        <w:rPr>
          <w:rFonts w:ascii="Arial" w:hAnsi="Arial" w:cs="Arial"/>
        </w:rPr>
        <w:t xml:space="preserve">kalendarzowych </w:t>
      </w:r>
      <w:r w:rsidR="00A668BB" w:rsidRPr="005D54A7">
        <w:rPr>
          <w:rFonts w:ascii="Arial" w:hAnsi="Arial" w:cs="Arial"/>
        </w:rPr>
        <w:t xml:space="preserve">od dnia przekazania zgłoszenia przez Zamawiającego </w:t>
      </w:r>
      <w:r w:rsidR="00196013">
        <w:rPr>
          <w:rFonts w:ascii="Arial" w:hAnsi="Arial" w:cs="Arial"/>
        </w:rPr>
        <w:t>(zgodnie z opisem w Załączniku</w:t>
      </w:r>
      <w:r w:rsidRPr="005D54A7">
        <w:rPr>
          <w:rFonts w:ascii="Arial" w:hAnsi="Arial" w:cs="Arial"/>
        </w:rPr>
        <w:t xml:space="preserve"> A</w:t>
      </w:r>
      <w:r w:rsidR="00CE3918" w:rsidRPr="005D54A7">
        <w:rPr>
          <w:rFonts w:ascii="Arial" w:hAnsi="Arial" w:cs="Arial"/>
        </w:rPr>
        <w:t xml:space="preserve"> do SWZ</w:t>
      </w:r>
      <w:r w:rsidRPr="005D54A7">
        <w:rPr>
          <w:rFonts w:ascii="Arial" w:hAnsi="Arial" w:cs="Arial"/>
        </w:rPr>
        <w:t>).</w:t>
      </w:r>
    </w:p>
    <w:p w14:paraId="0AA510D0" w14:textId="68E9B5E8" w:rsidR="00BC6E14" w:rsidRPr="004148A7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4148A7">
        <w:rPr>
          <w:rFonts w:ascii="Arial" w:hAnsi="Arial" w:cs="Arial"/>
        </w:rPr>
        <w:t xml:space="preserve">Wszelkie informacje dotyczące gwarancji i zgłaszania awarii będą zawarte w karcie  gwarancyjnej dostarczonej </w:t>
      </w:r>
      <w:r w:rsidR="00A668BB" w:rsidRPr="004148A7">
        <w:rPr>
          <w:rFonts w:ascii="Arial" w:hAnsi="Arial" w:cs="Arial"/>
        </w:rPr>
        <w:t>Zamawiającemu</w:t>
      </w:r>
      <w:r w:rsidRPr="004148A7">
        <w:rPr>
          <w:rFonts w:ascii="Arial" w:hAnsi="Arial" w:cs="Arial"/>
        </w:rPr>
        <w:t xml:space="preserve">. </w:t>
      </w:r>
    </w:p>
    <w:p w14:paraId="7982A66B" w14:textId="05F336CB" w:rsidR="00BC6E14" w:rsidRPr="0057304D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Cs w:val="19"/>
        </w:rPr>
      </w:pPr>
      <w:r w:rsidRPr="0057304D">
        <w:rPr>
          <w:rFonts w:ascii="Arial" w:hAnsi="Arial" w:cs="Arial"/>
          <w:szCs w:val="19"/>
        </w:rPr>
        <w:t xml:space="preserve">Postanowienia zawarte w karcie gwarancyjnej niezgodne z niniejszą umową </w:t>
      </w:r>
      <w:r w:rsidR="00001BB6">
        <w:rPr>
          <w:rFonts w:ascii="Arial" w:hAnsi="Arial" w:cs="Arial"/>
          <w:szCs w:val="19"/>
        </w:rPr>
        <w:t xml:space="preserve">lub ograniczające uprawnienia </w:t>
      </w:r>
      <w:r w:rsidR="0062016C">
        <w:rPr>
          <w:rFonts w:ascii="Arial" w:hAnsi="Arial" w:cs="Arial"/>
          <w:szCs w:val="19"/>
        </w:rPr>
        <w:t>Zamawiającego wynikające z przepisów K</w:t>
      </w:r>
      <w:r w:rsidR="00001BB6">
        <w:rPr>
          <w:rFonts w:ascii="Arial" w:hAnsi="Arial" w:cs="Arial"/>
          <w:szCs w:val="19"/>
        </w:rPr>
        <w:t xml:space="preserve">odeksu cywilnego o </w:t>
      </w:r>
      <w:r w:rsidR="0062016C">
        <w:rPr>
          <w:rFonts w:ascii="Arial" w:hAnsi="Arial" w:cs="Arial"/>
          <w:szCs w:val="19"/>
        </w:rPr>
        <w:t>gwarancji</w:t>
      </w:r>
      <w:r w:rsidR="00001BB6">
        <w:rPr>
          <w:rFonts w:ascii="Arial" w:hAnsi="Arial" w:cs="Arial"/>
          <w:szCs w:val="19"/>
        </w:rPr>
        <w:t xml:space="preserve"> przy sprzedaży </w:t>
      </w:r>
      <w:r w:rsidRPr="0057304D">
        <w:rPr>
          <w:rFonts w:ascii="Arial" w:hAnsi="Arial" w:cs="Arial"/>
          <w:szCs w:val="19"/>
        </w:rPr>
        <w:t>są nieważne. W tym przypadku obowiązują odpowiednie zapisy umowy</w:t>
      </w:r>
      <w:r w:rsidR="0062016C">
        <w:rPr>
          <w:rFonts w:ascii="Arial" w:hAnsi="Arial" w:cs="Arial"/>
          <w:szCs w:val="19"/>
        </w:rPr>
        <w:t xml:space="preserve"> lub Kodeksu cywilnego.</w:t>
      </w:r>
    </w:p>
    <w:p w14:paraId="797ECC5F" w14:textId="34EC5E02" w:rsidR="00096057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Cs w:val="19"/>
        </w:rPr>
      </w:pPr>
      <w:r w:rsidRPr="0057304D">
        <w:rPr>
          <w:rFonts w:ascii="Arial" w:hAnsi="Arial" w:cs="Arial"/>
          <w:szCs w:val="19"/>
        </w:rPr>
        <w:t>Zamawiający może wykonywać uprawnienia z tytułu gwarancji niezależnie od uprawnień przysługujących z tytułu rękojmi.</w:t>
      </w:r>
    </w:p>
    <w:p w14:paraId="0C3D6590" w14:textId="77777777" w:rsidR="00B11D4F" w:rsidRDefault="00B11D4F" w:rsidP="00FC295C">
      <w:pPr>
        <w:tabs>
          <w:tab w:val="left" w:pos="851"/>
        </w:tabs>
        <w:ind w:right="-1"/>
        <w:rPr>
          <w:rFonts w:ascii="Arial" w:hAnsi="Arial" w:cs="Arial"/>
          <w:bCs/>
          <w:color w:val="FF0000"/>
          <w:sz w:val="22"/>
          <w:szCs w:val="22"/>
        </w:rPr>
      </w:pPr>
    </w:p>
    <w:p w14:paraId="32B7E678" w14:textId="4F02A2C3" w:rsidR="00FC295C" w:rsidRPr="00CD1E20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CD1E20">
        <w:rPr>
          <w:rFonts w:ascii="Arial" w:hAnsi="Arial" w:cs="Arial"/>
          <w:b/>
          <w:bCs/>
          <w:sz w:val="22"/>
          <w:szCs w:val="22"/>
        </w:rPr>
        <w:sym w:font="Arial" w:char="00A7"/>
      </w:r>
      <w:r w:rsidRPr="00CD1E20">
        <w:rPr>
          <w:rFonts w:ascii="Arial" w:hAnsi="Arial" w:cs="Arial"/>
          <w:b/>
          <w:bCs/>
          <w:sz w:val="22"/>
          <w:szCs w:val="22"/>
        </w:rPr>
        <w:t xml:space="preserve"> </w:t>
      </w:r>
      <w:r w:rsidR="00067F54">
        <w:rPr>
          <w:rFonts w:ascii="Arial" w:hAnsi="Arial" w:cs="Arial"/>
          <w:b/>
          <w:bCs/>
          <w:sz w:val="22"/>
          <w:szCs w:val="22"/>
        </w:rPr>
        <w:t>6</w:t>
      </w:r>
      <w:r w:rsidRPr="00CD1E20">
        <w:rPr>
          <w:rFonts w:ascii="Arial" w:hAnsi="Arial" w:cs="Arial"/>
          <w:b/>
          <w:bCs/>
          <w:sz w:val="22"/>
          <w:szCs w:val="22"/>
        </w:rPr>
        <w:t>.</w:t>
      </w:r>
      <w:r w:rsidR="00FA25B5" w:rsidRPr="00CD1E20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1E20">
        <w:rPr>
          <w:rFonts w:ascii="Arial" w:hAnsi="Arial" w:cs="Arial"/>
          <w:b/>
          <w:bCs/>
          <w:sz w:val="22"/>
          <w:szCs w:val="22"/>
        </w:rPr>
        <w:t>WARUNKI PŁATNOŚCI</w:t>
      </w:r>
    </w:p>
    <w:p w14:paraId="54115AF7" w14:textId="77777777" w:rsidR="0006500B" w:rsidRDefault="0006500B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38DB999C" w14:textId="20D1CFC4" w:rsidR="0006500B" w:rsidRPr="002145F4" w:rsidRDefault="0006500B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rFonts w:ascii="Arial" w:hAnsi="Arial" w:cs="Arial"/>
          <w:sz w:val="22"/>
        </w:rPr>
      </w:pPr>
      <w:r w:rsidRPr="0034386E">
        <w:rPr>
          <w:rFonts w:ascii="Arial" w:eastAsia="Calibri" w:hAnsi="Arial" w:cs="Arial"/>
          <w:sz w:val="22"/>
          <w:lang w:eastAsia="ar-SA"/>
        </w:rPr>
        <w:t xml:space="preserve">Płatność </w:t>
      </w:r>
      <w:r w:rsidR="0062016C" w:rsidRPr="0034386E">
        <w:rPr>
          <w:rFonts w:ascii="Arial" w:hAnsi="Arial" w:cs="Arial"/>
          <w:sz w:val="22"/>
        </w:rPr>
        <w:t xml:space="preserve">po </w:t>
      </w:r>
      <w:r w:rsidR="002E3BC4">
        <w:rPr>
          <w:rFonts w:ascii="Arial" w:hAnsi="Arial" w:cs="Arial"/>
          <w:sz w:val="22"/>
        </w:rPr>
        <w:t xml:space="preserve">prawidłowym </w:t>
      </w:r>
      <w:r w:rsidR="0062016C" w:rsidRPr="0034386E">
        <w:rPr>
          <w:rFonts w:ascii="Arial" w:hAnsi="Arial" w:cs="Arial"/>
          <w:sz w:val="22"/>
        </w:rPr>
        <w:t>zrealizowaniu</w:t>
      </w:r>
      <w:r w:rsidR="00364E92">
        <w:rPr>
          <w:rFonts w:ascii="Arial" w:hAnsi="Arial" w:cs="Arial"/>
          <w:sz w:val="22"/>
        </w:rPr>
        <w:t xml:space="preserve"> dostawy</w:t>
      </w:r>
      <w:r w:rsidR="0062016C" w:rsidRPr="0034386E">
        <w:rPr>
          <w:rFonts w:ascii="Arial" w:hAnsi="Arial" w:cs="Arial"/>
          <w:sz w:val="22"/>
        </w:rPr>
        <w:t xml:space="preserve"> </w:t>
      </w:r>
      <w:r w:rsidR="00B918F9">
        <w:rPr>
          <w:rFonts w:ascii="Arial" w:hAnsi="Arial" w:cs="Arial"/>
          <w:sz w:val="22"/>
        </w:rPr>
        <w:t xml:space="preserve"> </w:t>
      </w:r>
      <w:bookmarkStart w:id="0" w:name="_Hlk173413676"/>
      <w:r w:rsidR="00D17E84">
        <w:rPr>
          <w:rFonts w:ascii="Arial" w:hAnsi="Arial" w:cs="Arial"/>
          <w:sz w:val="22"/>
        </w:rPr>
        <w:t xml:space="preserve">(odrębnie dla </w:t>
      </w:r>
      <w:r w:rsidR="00B918F9">
        <w:rPr>
          <w:rFonts w:ascii="Arial" w:hAnsi="Arial" w:cs="Arial"/>
          <w:sz w:val="22"/>
        </w:rPr>
        <w:t xml:space="preserve">danej </w:t>
      </w:r>
      <w:r w:rsidR="00260A9D" w:rsidRPr="00F626FB">
        <w:rPr>
          <w:rFonts w:ascii="Arial" w:hAnsi="Arial" w:cs="Arial"/>
          <w:sz w:val="22"/>
        </w:rPr>
        <w:t>C</w:t>
      </w:r>
      <w:r w:rsidR="00B918F9" w:rsidRPr="00F626FB">
        <w:rPr>
          <w:rFonts w:ascii="Arial" w:hAnsi="Arial" w:cs="Arial"/>
          <w:sz w:val="22"/>
        </w:rPr>
        <w:t xml:space="preserve">zęści </w:t>
      </w:r>
      <w:r w:rsidR="002E73B7" w:rsidRPr="00F626FB">
        <w:rPr>
          <w:rFonts w:ascii="Arial" w:hAnsi="Arial" w:cs="Arial"/>
          <w:sz w:val="22"/>
        </w:rPr>
        <w:t xml:space="preserve">zamówienia objętego umową – jeśli umowa obejmuje więcej </w:t>
      </w:r>
      <w:r w:rsidR="00260A9D" w:rsidRPr="00F626FB">
        <w:rPr>
          <w:rFonts w:ascii="Arial" w:hAnsi="Arial" w:cs="Arial"/>
          <w:sz w:val="22"/>
        </w:rPr>
        <w:t>C</w:t>
      </w:r>
      <w:r w:rsidR="002E73B7" w:rsidRPr="00F626FB">
        <w:rPr>
          <w:rFonts w:ascii="Arial" w:hAnsi="Arial" w:cs="Arial"/>
          <w:sz w:val="22"/>
        </w:rPr>
        <w:t>zęści</w:t>
      </w:r>
      <w:r w:rsidR="002E73B7">
        <w:rPr>
          <w:rFonts w:ascii="Arial" w:hAnsi="Arial" w:cs="Arial"/>
          <w:sz w:val="22"/>
        </w:rPr>
        <w:t xml:space="preserve"> zamówienia) </w:t>
      </w:r>
      <w:bookmarkEnd w:id="0"/>
      <w:r w:rsidR="00B918F9">
        <w:rPr>
          <w:rFonts w:ascii="Arial" w:hAnsi="Arial" w:cs="Arial"/>
          <w:sz w:val="22"/>
        </w:rPr>
        <w:t xml:space="preserve"> </w:t>
      </w:r>
      <w:r w:rsidR="0062016C" w:rsidRPr="00CD1E20">
        <w:rPr>
          <w:rFonts w:ascii="Arial" w:hAnsi="Arial" w:cs="Arial"/>
          <w:sz w:val="22"/>
        </w:rPr>
        <w:t xml:space="preserve">oraz po dokonaniu odbioru </w:t>
      </w:r>
      <w:r w:rsidR="00260A9D" w:rsidRPr="00F421CC">
        <w:rPr>
          <w:rFonts w:ascii="Arial" w:hAnsi="Arial" w:cs="Arial"/>
          <w:sz w:val="22"/>
        </w:rPr>
        <w:t>całego</w:t>
      </w:r>
      <w:r w:rsidR="00364E92" w:rsidRPr="00F421CC">
        <w:rPr>
          <w:rFonts w:ascii="Arial" w:hAnsi="Arial" w:cs="Arial"/>
          <w:sz w:val="22"/>
        </w:rPr>
        <w:t xml:space="preserve"> zakresu </w:t>
      </w:r>
      <w:r w:rsidR="0062016C" w:rsidRPr="00F421CC">
        <w:rPr>
          <w:rFonts w:ascii="Arial" w:hAnsi="Arial" w:cs="Arial"/>
          <w:sz w:val="22"/>
        </w:rPr>
        <w:t>przedmiotu umowy</w:t>
      </w:r>
      <w:r w:rsidR="00260A9D" w:rsidRPr="00F421CC">
        <w:rPr>
          <w:rFonts w:ascii="Arial" w:hAnsi="Arial" w:cs="Arial"/>
          <w:sz w:val="22"/>
        </w:rPr>
        <w:t xml:space="preserve"> w zakresie danej Części</w:t>
      </w:r>
      <w:r w:rsidR="0062016C" w:rsidRPr="00F421CC">
        <w:rPr>
          <w:rFonts w:ascii="Arial" w:hAnsi="Arial" w:cs="Arial"/>
          <w:sz w:val="22"/>
        </w:rPr>
        <w:t xml:space="preserve"> przez Zamawiającego bez zastrzeżeń</w:t>
      </w:r>
      <w:r w:rsidR="0062016C" w:rsidRPr="00F421CC">
        <w:rPr>
          <w:rFonts w:ascii="Arial" w:eastAsia="Calibri" w:hAnsi="Arial" w:cs="Arial"/>
          <w:sz w:val="22"/>
          <w:lang w:eastAsia="ar-SA"/>
        </w:rPr>
        <w:t xml:space="preserve">, </w:t>
      </w:r>
      <w:r w:rsidRPr="00F421CC">
        <w:rPr>
          <w:rFonts w:ascii="Arial" w:eastAsia="Calibri" w:hAnsi="Arial" w:cs="Arial"/>
          <w:sz w:val="22"/>
          <w:lang w:eastAsia="ar-SA"/>
        </w:rPr>
        <w:t>na podstawie prawidłowo wystawionej faktury</w:t>
      </w:r>
      <w:bookmarkStart w:id="1" w:name="_Hlk173413737"/>
      <w:r w:rsidRPr="00F421CC">
        <w:rPr>
          <w:rFonts w:ascii="Arial" w:eastAsia="Calibri" w:hAnsi="Arial" w:cs="Arial"/>
          <w:sz w:val="22"/>
          <w:lang w:eastAsia="ar-SA"/>
        </w:rPr>
        <w:t xml:space="preserve"> (faktur</w:t>
      </w:r>
      <w:r w:rsidR="002E73B7" w:rsidRPr="00F421CC">
        <w:rPr>
          <w:rFonts w:ascii="Arial" w:eastAsia="Calibri" w:hAnsi="Arial" w:cs="Arial"/>
          <w:sz w:val="22"/>
          <w:lang w:eastAsia="ar-SA"/>
        </w:rPr>
        <w:t xml:space="preserve"> odrębnie</w:t>
      </w:r>
      <w:r w:rsidR="00B918F9" w:rsidRPr="00F421CC">
        <w:rPr>
          <w:rFonts w:ascii="Arial" w:eastAsia="Calibri" w:hAnsi="Arial" w:cs="Arial"/>
          <w:sz w:val="22"/>
          <w:lang w:eastAsia="ar-SA"/>
        </w:rPr>
        <w:t xml:space="preserve"> za daną część</w:t>
      </w:r>
      <w:r w:rsidRPr="00F421CC">
        <w:rPr>
          <w:rFonts w:ascii="Arial" w:eastAsia="Calibri" w:hAnsi="Arial" w:cs="Arial"/>
          <w:sz w:val="22"/>
          <w:lang w:eastAsia="ar-SA"/>
        </w:rPr>
        <w:t xml:space="preserve"> </w:t>
      </w:r>
      <w:r w:rsidR="002E73B7" w:rsidRPr="00F421CC">
        <w:rPr>
          <w:rFonts w:ascii="Arial" w:eastAsia="Calibri" w:hAnsi="Arial" w:cs="Arial"/>
          <w:sz w:val="22"/>
          <w:lang w:eastAsia="ar-SA"/>
        </w:rPr>
        <w:t xml:space="preserve">zamówienia, jeśli umowa obejmuje więcej </w:t>
      </w:r>
      <w:r w:rsidR="00260A9D" w:rsidRPr="00F421CC">
        <w:rPr>
          <w:rFonts w:ascii="Arial" w:eastAsia="Calibri" w:hAnsi="Arial" w:cs="Arial"/>
          <w:sz w:val="22"/>
          <w:lang w:eastAsia="ar-SA"/>
        </w:rPr>
        <w:t>C</w:t>
      </w:r>
      <w:r w:rsidR="002E73B7" w:rsidRPr="00F421CC">
        <w:rPr>
          <w:rFonts w:ascii="Arial" w:eastAsia="Calibri" w:hAnsi="Arial" w:cs="Arial"/>
          <w:sz w:val="22"/>
          <w:lang w:eastAsia="ar-SA"/>
        </w:rPr>
        <w:t xml:space="preserve">zęści </w:t>
      </w:r>
      <w:r w:rsidR="002E73B7">
        <w:rPr>
          <w:rFonts w:ascii="Arial" w:eastAsia="Calibri" w:hAnsi="Arial" w:cs="Arial"/>
          <w:sz w:val="22"/>
          <w:lang w:eastAsia="ar-SA"/>
        </w:rPr>
        <w:t>zamówienia)</w:t>
      </w:r>
      <w:bookmarkEnd w:id="1"/>
      <w:r w:rsidRPr="0034386E">
        <w:rPr>
          <w:rFonts w:ascii="Arial" w:eastAsia="Calibri" w:hAnsi="Arial" w:cs="Arial"/>
          <w:sz w:val="22"/>
          <w:lang w:eastAsia="ar-SA"/>
        </w:rPr>
        <w:t>, przelewem na właściwy rachunek Wykonawcy, w terminie  …..</w:t>
      </w:r>
      <w:r w:rsidR="00196013">
        <w:rPr>
          <w:rFonts w:ascii="Arial" w:eastAsia="Calibri" w:hAnsi="Arial" w:cs="Arial"/>
          <w:sz w:val="22"/>
          <w:lang w:eastAsia="ar-SA"/>
        </w:rPr>
        <w:t>……</w:t>
      </w:r>
      <w:r w:rsidRPr="0034386E">
        <w:rPr>
          <w:rFonts w:ascii="Arial" w:eastAsia="Calibri" w:hAnsi="Arial" w:cs="Arial"/>
          <w:sz w:val="22"/>
          <w:lang w:eastAsia="ar-SA"/>
        </w:rPr>
        <w:t xml:space="preserve"> dni </w:t>
      </w:r>
      <w:r w:rsidR="00364E92" w:rsidRPr="0030226D">
        <w:rPr>
          <w:rFonts w:ascii="Arial" w:hAnsi="Arial" w:cs="Arial"/>
          <w:sz w:val="22"/>
          <w:szCs w:val="22"/>
          <w:lang w:eastAsia="ar-SA"/>
        </w:rPr>
        <w:t>(zgodnie z ofertą Wykonawcy i warunkami SWZ)</w:t>
      </w:r>
      <w:r w:rsidR="00364E92" w:rsidRPr="0030226D">
        <w:rPr>
          <w:rFonts w:ascii="Arial" w:hAnsi="Arial" w:cs="Arial"/>
          <w:lang w:eastAsia="ar-SA"/>
        </w:rPr>
        <w:t xml:space="preserve"> </w:t>
      </w:r>
      <w:r w:rsidR="00F23C93" w:rsidRPr="00F23C93">
        <w:rPr>
          <w:rFonts w:ascii="Arial" w:eastAsia="Calibri" w:hAnsi="Arial" w:cs="Arial"/>
          <w:sz w:val="22"/>
          <w:lang w:eastAsia="ar-SA"/>
        </w:rPr>
        <w:t>od dnia następnego po dacie wystawienia faktury ustrukturyzowanej w systemie KSeF</w:t>
      </w:r>
      <w:r w:rsidR="00F23C93">
        <w:rPr>
          <w:rFonts w:ascii="Arial" w:eastAsia="Calibri" w:hAnsi="Arial" w:cs="Arial"/>
          <w:sz w:val="22"/>
          <w:lang w:eastAsia="ar-SA"/>
        </w:rPr>
        <w:t xml:space="preserve"> </w:t>
      </w:r>
      <w:r w:rsidR="00594DCE" w:rsidRPr="0030226D">
        <w:rPr>
          <w:rFonts w:ascii="Arial" w:eastAsia="Calibri" w:hAnsi="Arial" w:cs="Arial"/>
          <w:b/>
          <w:sz w:val="22"/>
          <w:lang w:eastAsia="ar-SA"/>
        </w:rPr>
        <w:t>(</w:t>
      </w:r>
      <w:r w:rsidR="00594DCE" w:rsidRPr="002145F4">
        <w:rPr>
          <w:rFonts w:ascii="Arial" w:eastAsia="Calibri" w:hAnsi="Arial" w:cs="Arial"/>
          <w:b/>
          <w:sz w:val="22"/>
          <w:lang w:eastAsia="ar-SA"/>
        </w:rPr>
        <w:t>termin płatności faktury stanowi jedno z kryterium oceny ofert</w:t>
      </w:r>
      <w:r w:rsidR="00A668BB">
        <w:rPr>
          <w:rFonts w:ascii="Arial" w:eastAsia="Calibri" w:hAnsi="Arial" w:cs="Arial"/>
          <w:b/>
          <w:sz w:val="22"/>
          <w:lang w:eastAsia="ar-SA"/>
        </w:rPr>
        <w:t xml:space="preserve"> </w:t>
      </w:r>
      <w:r w:rsidR="00A523BB">
        <w:rPr>
          <w:rFonts w:ascii="Arial" w:eastAsia="Calibri" w:hAnsi="Arial" w:cs="Arial"/>
          <w:b/>
          <w:sz w:val="22"/>
          <w:lang w:eastAsia="ar-SA"/>
        </w:rPr>
        <w:t>–</w:t>
      </w:r>
      <w:r w:rsidR="00AD7369" w:rsidRPr="002145F4">
        <w:rPr>
          <w:rFonts w:ascii="Arial" w:eastAsia="Calibri" w:hAnsi="Arial" w:cs="Arial"/>
          <w:b/>
          <w:sz w:val="22"/>
          <w:lang w:eastAsia="ar-SA"/>
        </w:rPr>
        <w:t xml:space="preserve"> </w:t>
      </w:r>
      <w:r w:rsidR="00A523BB">
        <w:rPr>
          <w:rFonts w:ascii="Arial" w:eastAsia="Calibri" w:hAnsi="Arial" w:cs="Arial"/>
          <w:b/>
          <w:sz w:val="22"/>
          <w:lang w:eastAsia="ar-SA"/>
        </w:rPr>
        <w:t xml:space="preserve">min. 14 dni </w:t>
      </w:r>
      <w:r w:rsidR="00AD7369" w:rsidRPr="002145F4">
        <w:rPr>
          <w:rFonts w:ascii="Arial" w:eastAsia="Calibri" w:hAnsi="Arial" w:cs="Arial"/>
          <w:b/>
          <w:sz w:val="22"/>
          <w:lang w:eastAsia="ar-SA"/>
        </w:rPr>
        <w:t xml:space="preserve">max </w:t>
      </w:r>
      <w:r w:rsidR="00F253C6" w:rsidRPr="00F253C6">
        <w:rPr>
          <w:rFonts w:ascii="Arial" w:eastAsia="Calibri" w:hAnsi="Arial" w:cs="Arial"/>
          <w:b/>
          <w:sz w:val="22"/>
          <w:lang w:eastAsia="ar-SA"/>
        </w:rPr>
        <w:t>21</w:t>
      </w:r>
      <w:r w:rsidR="00AD7369" w:rsidRPr="00F253C6">
        <w:rPr>
          <w:rFonts w:ascii="Arial" w:eastAsia="Calibri" w:hAnsi="Arial" w:cs="Arial"/>
          <w:b/>
          <w:sz w:val="22"/>
          <w:lang w:eastAsia="ar-SA"/>
        </w:rPr>
        <w:t xml:space="preserve"> dni</w:t>
      </w:r>
      <w:r w:rsidR="00AD7369" w:rsidRPr="002145F4">
        <w:rPr>
          <w:rFonts w:ascii="Arial" w:eastAsia="Calibri" w:hAnsi="Arial" w:cs="Arial"/>
          <w:b/>
          <w:sz w:val="22"/>
          <w:lang w:eastAsia="ar-SA"/>
        </w:rPr>
        <w:t xml:space="preserve"> zgodnie z SWZ</w:t>
      </w:r>
      <w:r w:rsidR="00BC16CA" w:rsidRPr="002145F4">
        <w:rPr>
          <w:rFonts w:ascii="Arial" w:eastAsia="Calibri" w:hAnsi="Arial" w:cs="Arial"/>
          <w:b/>
          <w:sz w:val="22"/>
          <w:lang w:eastAsia="ar-SA"/>
        </w:rPr>
        <w:t>)</w:t>
      </w:r>
      <w:r w:rsidR="00594DCE" w:rsidRPr="002145F4">
        <w:rPr>
          <w:rFonts w:ascii="Arial" w:eastAsia="Calibri" w:hAnsi="Arial" w:cs="Arial"/>
          <w:sz w:val="22"/>
          <w:lang w:eastAsia="ar-SA"/>
        </w:rPr>
        <w:t xml:space="preserve">. </w:t>
      </w:r>
    </w:p>
    <w:p w14:paraId="5BA0D461" w14:textId="312324E7" w:rsidR="0006500B" w:rsidRPr="0057304D" w:rsidRDefault="006B47CE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 xml:space="preserve">Zamawiający może dokonać zapłaty należności wynikającej </w:t>
      </w:r>
      <w:r w:rsidRPr="006B47CE">
        <w:rPr>
          <w:rFonts w:ascii="Arial" w:hAnsi="Arial" w:cs="Arial"/>
          <w:sz w:val="22"/>
          <w:szCs w:val="22"/>
        </w:rPr>
        <w:t xml:space="preserve">z faktur z zastosowaniem mechanizmu podzielonej płatności, o którym mowa w art. 108a ust. 1 ustawy z dnia 11 marca 2004 r. o podatku od towarów i usług (dalej jako „ustawa o VAT”), na rachunek zawarty na dzień zlecenia przelewu w wykazie, o którym mowa w art. 96b ust. 1 ustawy o VAT. </w:t>
      </w:r>
      <w:r w:rsidRPr="00CB3828">
        <w:rPr>
          <w:rFonts w:ascii="Arial" w:hAnsi="Arial" w:cs="Arial"/>
          <w:b/>
          <w:bCs/>
          <w:sz w:val="22"/>
          <w:szCs w:val="22"/>
        </w:rPr>
        <w:t>W przypadku wskazanym w art. 108a ust. 1a ustawy o VAT, Strony są obowiązane zastosować mechanizm podzielonej płatności</w:t>
      </w:r>
      <w:r w:rsidRPr="006B47CE">
        <w:rPr>
          <w:rFonts w:ascii="Arial" w:hAnsi="Arial" w:cs="Arial"/>
          <w:sz w:val="22"/>
          <w:szCs w:val="22"/>
        </w:rPr>
        <w:t>.</w:t>
      </w:r>
    </w:p>
    <w:p w14:paraId="44007DDB" w14:textId="77777777" w:rsidR="0006500B" w:rsidRPr="0057304D" w:rsidRDefault="0006500B">
      <w:pPr>
        <w:numPr>
          <w:ilvl w:val="0"/>
          <w:numId w:val="1"/>
        </w:numPr>
        <w:suppressAutoHyphens/>
        <w:ind w:left="284" w:hanging="284"/>
        <w:jc w:val="both"/>
        <w:rPr>
          <w:rFonts w:ascii="Arial" w:hAnsi="Arial" w:cs="Arial"/>
          <w:sz w:val="22"/>
          <w:szCs w:val="22"/>
        </w:rPr>
      </w:pPr>
      <w:r w:rsidRPr="0057304D">
        <w:rPr>
          <w:rFonts w:ascii="Arial" w:hAnsi="Arial" w:cs="Arial"/>
          <w:sz w:val="22"/>
          <w:szCs w:val="22"/>
        </w:rPr>
        <w:t>Za datę zapłaty strony ustalają dzień, w którym zamawiający wydał swojemu bankowi polecenie przelewu wynagrodzenia na konto Wykonawcy.</w:t>
      </w:r>
    </w:p>
    <w:p w14:paraId="61E9149F" w14:textId="5E053633" w:rsidR="0006500B" w:rsidRPr="0057304D" w:rsidRDefault="006B47CE">
      <w:pPr>
        <w:numPr>
          <w:ilvl w:val="0"/>
          <w:numId w:val="1"/>
        </w:numPr>
        <w:suppressAutoHyphens/>
        <w:ind w:left="284" w:hanging="284"/>
        <w:jc w:val="both"/>
        <w:rPr>
          <w:rFonts w:ascii="Arial" w:hAnsi="Arial" w:cs="Arial"/>
          <w:sz w:val="22"/>
          <w:szCs w:val="22"/>
        </w:rPr>
      </w:pPr>
      <w:r w:rsidRPr="006B47CE">
        <w:rPr>
          <w:rFonts w:ascii="Arial" w:hAnsi="Arial" w:cs="Arial"/>
          <w:sz w:val="22"/>
          <w:szCs w:val="22"/>
        </w:rPr>
        <w:t>W przypadku opóźnienia Zamawiającego w zapłacie wynagrodzenia zgodnie z postanowieniami niniejszej umowy, Wykonawcy przysługują odsetki za opóźnienie zgodnie z powszechnie obowiązującymi przepisami prawa</w:t>
      </w:r>
      <w:r w:rsidR="0006500B" w:rsidRPr="0057304D">
        <w:rPr>
          <w:rFonts w:ascii="Arial" w:hAnsi="Arial" w:cs="Arial"/>
          <w:sz w:val="22"/>
          <w:szCs w:val="22"/>
        </w:rPr>
        <w:t>.</w:t>
      </w:r>
    </w:p>
    <w:p w14:paraId="2B25272E" w14:textId="070CDD1F" w:rsidR="00AC0AAA" w:rsidRPr="00431CA7" w:rsidRDefault="0006500B" w:rsidP="00431CA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431CA7">
        <w:rPr>
          <w:rFonts w:ascii="Arial" w:hAnsi="Arial" w:cs="Arial"/>
          <w:shd w:val="clear" w:color="auto" w:fill="FFFFFF"/>
        </w:rPr>
        <w:t>Zgodnie z przepisami ustawy z dnia 09.11.2018 r. o elektronicznym fakturowaniu w zamówieniach publicznych, koncesjach na roboty budowlane lub usługi oraz partnerstwie publiczno-prywatnym (</w:t>
      </w:r>
      <w:r w:rsidR="0062016C" w:rsidRPr="00431CA7">
        <w:rPr>
          <w:rFonts w:ascii="Arial" w:hAnsi="Arial" w:cs="Arial"/>
          <w:shd w:val="clear" w:color="auto" w:fill="FFFFFF"/>
        </w:rPr>
        <w:t xml:space="preserve">t.j.: </w:t>
      </w:r>
      <w:r w:rsidRPr="00431CA7">
        <w:rPr>
          <w:rFonts w:ascii="Arial" w:hAnsi="Arial" w:cs="Arial"/>
          <w:shd w:val="clear" w:color="auto" w:fill="FFFFFF"/>
        </w:rPr>
        <w:t xml:space="preserve">Dz. U. </w:t>
      </w:r>
      <w:r w:rsidR="0062016C" w:rsidRPr="00431CA7">
        <w:rPr>
          <w:rFonts w:ascii="Arial" w:hAnsi="Arial" w:cs="Arial"/>
          <w:shd w:val="clear" w:color="auto" w:fill="FFFFFF"/>
        </w:rPr>
        <w:t>2020</w:t>
      </w:r>
      <w:r w:rsidRPr="00431CA7">
        <w:rPr>
          <w:rFonts w:ascii="Arial" w:hAnsi="Arial" w:cs="Arial"/>
          <w:shd w:val="clear" w:color="auto" w:fill="FFFFFF"/>
        </w:rPr>
        <w:t xml:space="preserve">, poz. </w:t>
      </w:r>
      <w:r w:rsidR="0062016C" w:rsidRPr="00431CA7">
        <w:rPr>
          <w:rFonts w:ascii="Arial" w:hAnsi="Arial" w:cs="Arial"/>
          <w:shd w:val="clear" w:color="auto" w:fill="FFFFFF"/>
        </w:rPr>
        <w:t>1666 z późn. zm.</w:t>
      </w:r>
      <w:r w:rsidRPr="00431CA7">
        <w:rPr>
          <w:rFonts w:ascii="Arial" w:hAnsi="Arial" w:cs="Arial"/>
          <w:shd w:val="clear" w:color="auto" w:fill="FFFFFF"/>
        </w:rPr>
        <w:t xml:space="preserve">) Wykonawca może złożyć ustrukturyzowaną fakturę elektroniczną za pośrednictwem platformy </w:t>
      </w:r>
      <w:hyperlink r:id="rId8" w:history="1">
        <w:r w:rsidRPr="00431CA7">
          <w:rPr>
            <w:rFonts w:ascii="Arial" w:hAnsi="Arial" w:cs="Arial"/>
            <w:u w:val="single"/>
            <w:shd w:val="clear" w:color="auto" w:fill="FFFFFF"/>
          </w:rPr>
          <w:t>https://efaktura.gov.pl</w:t>
        </w:r>
      </w:hyperlink>
      <w:r w:rsidRPr="00431CA7">
        <w:rPr>
          <w:rFonts w:ascii="Arial" w:hAnsi="Arial" w:cs="Arial"/>
          <w:shd w:val="clear" w:color="auto" w:fill="FFFFFF"/>
        </w:rPr>
        <w:t xml:space="preserve">. </w:t>
      </w:r>
      <w:r w:rsidRPr="00431CA7">
        <w:rPr>
          <w:rFonts w:ascii="Arial" w:hAnsi="Arial" w:cs="Arial"/>
        </w:rPr>
        <w:t xml:space="preserve">Podstawą do wystawienia przez Wykonawcę </w:t>
      </w:r>
      <w:r w:rsidRPr="00431CA7">
        <w:rPr>
          <w:rFonts w:ascii="Arial" w:hAnsi="Arial" w:cs="Arial"/>
          <w:shd w:val="clear" w:color="auto" w:fill="FFFFFF"/>
        </w:rPr>
        <w:t xml:space="preserve">ustrukturyzowanej faktury elektronicznej </w:t>
      </w:r>
      <w:r w:rsidRPr="00431CA7">
        <w:rPr>
          <w:rFonts w:ascii="Arial" w:hAnsi="Arial" w:cs="Arial"/>
        </w:rPr>
        <w:lastRenderedPageBreak/>
        <w:t xml:space="preserve">będzie protokół odbioru podpisany przez upoważnionego pracownika Zamawiającego, o którym mowa w § 3 ust. </w:t>
      </w:r>
      <w:r w:rsidR="00EE3452" w:rsidRPr="00431CA7">
        <w:rPr>
          <w:rFonts w:ascii="Arial" w:hAnsi="Arial" w:cs="Arial"/>
        </w:rPr>
        <w:t>3</w:t>
      </w:r>
      <w:r w:rsidR="00EE4921" w:rsidRPr="00431CA7">
        <w:rPr>
          <w:rFonts w:ascii="Arial" w:hAnsi="Arial" w:cs="Arial"/>
        </w:rPr>
        <w:t>, bez zastrzeżeń</w:t>
      </w:r>
      <w:r w:rsidRPr="00431CA7">
        <w:rPr>
          <w:rFonts w:ascii="Arial" w:hAnsi="Arial" w:cs="Arial"/>
        </w:rPr>
        <w:t>.</w:t>
      </w:r>
      <w:r w:rsidR="00555663" w:rsidRPr="00431CA7">
        <w:rPr>
          <w:rFonts w:ascii="Arial" w:hAnsi="Arial" w:cs="Arial"/>
        </w:rPr>
        <w:t xml:space="preserve"> </w:t>
      </w:r>
      <w:r w:rsidR="00AC0AAA" w:rsidRPr="00431CA7">
        <w:rPr>
          <w:rFonts w:ascii="Arial" w:hAnsi="Arial" w:cs="Arial"/>
          <w:bCs/>
        </w:rPr>
        <w:t>Z dniem, w którym Wykonawca zostanie objęty obowiązkiem korzystania z Krajowego Systemu e-Faktur (KSeF), Wykonawca zobowiązany będzie do wystawiania i wysyłania faktur za pomocą tego systemu. Uprzednio Wykonawca jest zobowiązany do dokonania odpowiednich uzgodnień z Zamawiającym w zakresie wystawiania i wysyłania faktur za pomocą tego systemu odnośnie realizacji niniejszej umowy. Wykonawca jest zobowiązany umieścić w wystawianej w KSeF fakturze ustrukturyzowanej następujące dodatkowe elementy wskazane przez Zamawiającego konieczne dla prawidłowej realizacji niniejszej umowy:</w:t>
      </w:r>
    </w:p>
    <w:p w14:paraId="2AC8A78F" w14:textId="77777777" w:rsidR="00555663" w:rsidRDefault="00555663" w:rsidP="00431CA7">
      <w:pPr>
        <w:suppressAutoHyphens/>
        <w:ind w:left="567" w:hanging="28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B5CC715" w14:textId="74E388F9" w:rsidR="00AC0AAA" w:rsidRPr="00555663" w:rsidRDefault="00555663" w:rsidP="00431CA7">
      <w:pPr>
        <w:pStyle w:val="Akapitzlist"/>
        <w:numPr>
          <w:ilvl w:val="0"/>
          <w:numId w:val="20"/>
        </w:numPr>
        <w:spacing w:after="0" w:line="240" w:lineRule="auto"/>
        <w:ind w:left="567" w:hanging="284"/>
        <w:jc w:val="both"/>
        <w:rPr>
          <w:rFonts w:ascii="Arial" w:hAnsi="Arial" w:cs="Arial"/>
          <w:bCs/>
          <w:lang w:eastAsia="pl-PL"/>
        </w:rPr>
      </w:pPr>
      <w:r w:rsidRPr="00675241">
        <w:rPr>
          <w:rFonts w:ascii="Arial" w:hAnsi="Arial" w:cs="Arial"/>
          <w:b/>
          <w:u w:val="single"/>
        </w:rPr>
        <w:t xml:space="preserve">Część </w:t>
      </w:r>
      <w:r w:rsidR="00675241">
        <w:rPr>
          <w:rFonts w:ascii="Arial" w:hAnsi="Arial" w:cs="Arial"/>
          <w:b/>
          <w:u w:val="single"/>
        </w:rPr>
        <w:t>………</w:t>
      </w:r>
      <w:r w:rsidR="00AC0AAA" w:rsidRPr="00555663">
        <w:rPr>
          <w:rFonts w:ascii="Arial" w:hAnsi="Arial" w:cs="Arial"/>
          <w:bCs/>
          <w:lang w:eastAsia="pl-PL"/>
        </w:rPr>
        <w:t>w polu Podmiot 3 wg struktury pliku XML - identyfikator wewnętrzny Zamawiającego– IDwew, czyli dodać 5 znaków po numerze NIP Zamawiającego – 7770006350-XXXXX</w:t>
      </w:r>
      <w:r w:rsidR="00D87433">
        <w:rPr>
          <w:rFonts w:ascii="Arial" w:hAnsi="Arial" w:cs="Arial"/>
          <w:bCs/>
          <w:lang w:eastAsia="pl-PL"/>
        </w:rPr>
        <w:t xml:space="preserve">; </w:t>
      </w:r>
      <w:r w:rsidR="00AC0AAA" w:rsidRPr="00555663">
        <w:rPr>
          <w:rFonts w:ascii="Arial" w:hAnsi="Arial" w:cs="Arial"/>
          <w:bCs/>
          <w:lang w:eastAsia="pl-PL"/>
        </w:rPr>
        <w:t xml:space="preserve"> </w:t>
      </w:r>
    </w:p>
    <w:p w14:paraId="414E5362" w14:textId="3E2435B7" w:rsidR="00AC0AAA" w:rsidRPr="00555663" w:rsidRDefault="00AC0AAA" w:rsidP="00431CA7">
      <w:pPr>
        <w:pStyle w:val="Akapitzlist"/>
        <w:numPr>
          <w:ilvl w:val="0"/>
          <w:numId w:val="20"/>
        </w:numPr>
        <w:spacing w:after="0" w:line="240" w:lineRule="auto"/>
        <w:ind w:left="567" w:hanging="284"/>
        <w:jc w:val="both"/>
        <w:rPr>
          <w:rFonts w:ascii="Arial" w:hAnsi="Arial" w:cs="Arial"/>
          <w:bCs/>
          <w:lang w:eastAsia="pl-PL"/>
        </w:rPr>
      </w:pPr>
      <w:r w:rsidRPr="00555663">
        <w:rPr>
          <w:rFonts w:ascii="Arial" w:hAnsi="Arial" w:cs="Arial"/>
          <w:bCs/>
          <w:lang w:eastAsia="pl-PL"/>
        </w:rPr>
        <w:t>w polu Podmiot 3 Rola 11 „Pracownik” wg struktury pliku XML - e-mail osoby odpowiedzialnej za realizację przedmiotu umowy ze strony Zamawiającego tj. …………@…………….</w:t>
      </w:r>
      <w:r w:rsidR="00D87433">
        <w:rPr>
          <w:rFonts w:ascii="Arial" w:hAnsi="Arial" w:cs="Arial"/>
          <w:bCs/>
          <w:lang w:eastAsia="pl-PL"/>
        </w:rPr>
        <w:t xml:space="preserve">; </w:t>
      </w:r>
    </w:p>
    <w:p w14:paraId="74E1BFDF" w14:textId="0D701AEF" w:rsidR="00AC0AAA" w:rsidRPr="00555663" w:rsidRDefault="00AC0AAA" w:rsidP="00431CA7">
      <w:pPr>
        <w:pStyle w:val="Akapitzlist"/>
        <w:numPr>
          <w:ilvl w:val="0"/>
          <w:numId w:val="20"/>
        </w:numPr>
        <w:spacing w:after="0" w:line="240" w:lineRule="auto"/>
        <w:ind w:left="567" w:hanging="284"/>
        <w:jc w:val="both"/>
        <w:rPr>
          <w:rFonts w:ascii="Arial" w:hAnsi="Arial" w:cs="Arial"/>
          <w:bCs/>
          <w:lang w:eastAsia="pl-PL"/>
        </w:rPr>
      </w:pPr>
      <w:r w:rsidRPr="00555663">
        <w:rPr>
          <w:rFonts w:ascii="Arial" w:hAnsi="Arial" w:cs="Arial"/>
          <w:bCs/>
          <w:lang w:eastAsia="pl-PL"/>
        </w:rPr>
        <w:t>numer niniejszej umowy ZP3/</w:t>
      </w:r>
      <w:commentRangeStart w:id="2"/>
      <w:r w:rsidR="00555663" w:rsidRPr="00555663">
        <w:rPr>
          <w:rFonts w:ascii="Arial" w:hAnsi="Arial" w:cs="Arial"/>
          <w:bCs/>
          <w:lang w:eastAsia="pl-PL"/>
        </w:rPr>
        <w:t>7</w:t>
      </w:r>
      <w:r w:rsidR="00D87433">
        <w:rPr>
          <w:rFonts w:ascii="Arial" w:hAnsi="Arial" w:cs="Arial"/>
          <w:bCs/>
          <w:lang w:eastAsia="pl-PL"/>
        </w:rPr>
        <w:t>161</w:t>
      </w:r>
      <w:commentRangeEnd w:id="2"/>
      <w:r w:rsidR="00D87433" w:rsidRPr="00555663">
        <w:rPr>
          <w:rStyle w:val="Odwoaniedokomentarza"/>
          <w:rFonts w:ascii="Arial" w:hAnsi="Arial" w:cs="Arial"/>
          <w:bCs/>
          <w:sz w:val="22"/>
          <w:szCs w:val="22"/>
          <w:lang w:eastAsia="pl-PL"/>
        </w:rPr>
        <w:commentReference w:id="2"/>
      </w:r>
      <w:r w:rsidR="00555663" w:rsidRPr="00555663">
        <w:rPr>
          <w:rFonts w:ascii="Arial" w:hAnsi="Arial" w:cs="Arial"/>
          <w:bCs/>
          <w:lang w:eastAsia="pl-PL"/>
        </w:rPr>
        <w:t>/</w:t>
      </w:r>
      <w:r w:rsidR="00675241">
        <w:rPr>
          <w:rFonts w:ascii="Arial" w:hAnsi="Arial" w:cs="Arial"/>
          <w:bCs/>
          <w:lang w:eastAsia="pl-PL"/>
        </w:rPr>
        <w:t>……</w:t>
      </w:r>
      <w:r w:rsidRPr="00555663">
        <w:rPr>
          <w:rFonts w:ascii="Arial" w:hAnsi="Arial" w:cs="Arial"/>
          <w:bCs/>
          <w:lang w:eastAsia="pl-PL"/>
        </w:rPr>
        <w:t xml:space="preserve"> (np. w opisie dodatkowym w fakturze lub jako adnotacja w stopce faktury).</w:t>
      </w:r>
    </w:p>
    <w:p w14:paraId="3123E46E" w14:textId="12CE0D07" w:rsidR="00675241" w:rsidRDefault="00675241" w:rsidP="00431CA7">
      <w:pPr>
        <w:ind w:left="567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Itd.</w:t>
      </w:r>
    </w:p>
    <w:p w14:paraId="7F83542F" w14:textId="77777777" w:rsidR="00675241" w:rsidRDefault="00675241" w:rsidP="00431CA7">
      <w:pPr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38AD616" w14:textId="340066C9" w:rsidR="00AC0AAA" w:rsidRPr="00555663" w:rsidRDefault="00AC0AAA" w:rsidP="00431CA7">
      <w:pPr>
        <w:pStyle w:val="Akapitzlist"/>
        <w:spacing w:after="0" w:line="240" w:lineRule="auto"/>
        <w:ind w:left="284" w:hanging="1"/>
        <w:jc w:val="both"/>
        <w:rPr>
          <w:rFonts w:ascii="Arial" w:hAnsi="Arial" w:cs="Arial"/>
          <w:bCs/>
          <w:lang w:eastAsia="pl-PL"/>
        </w:rPr>
      </w:pPr>
      <w:r w:rsidRPr="00555663">
        <w:rPr>
          <w:rFonts w:ascii="Arial" w:hAnsi="Arial" w:cs="Arial"/>
          <w:bCs/>
          <w:lang w:eastAsia="pl-PL"/>
        </w:rPr>
        <w:t>Podstawą złożenia/wystawienia przy użyciu sytemu KSeF faktury jest podpisanie bez zastrzeżeń protokołu, o którym mowa w § 3 ust. 3 niniejszej umowy.</w:t>
      </w:r>
    </w:p>
    <w:p w14:paraId="0E7604F8" w14:textId="77777777" w:rsidR="00AC0AAA" w:rsidRDefault="00AC0AAA" w:rsidP="00431CA7">
      <w:pPr>
        <w:suppressAutoHyphens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4AD21CA2" w14:textId="5B186F1B" w:rsidR="00096057" w:rsidRPr="00096057" w:rsidRDefault="00675241" w:rsidP="00431CA7">
      <w:pPr>
        <w:suppressAutoHyphens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096057" w:rsidRPr="00096057">
        <w:rPr>
          <w:rFonts w:ascii="Arial" w:hAnsi="Arial" w:cs="Arial"/>
          <w:sz w:val="22"/>
          <w:szCs w:val="22"/>
        </w:rPr>
        <w:t xml:space="preserve">W związku z realizacją niniejszej umowy Zamawiający oświadcza, iż posiada status dużego przedsiębiorcy w rozumieniu przepisów ustawy z dnia 8.03.2013 r. o przeciwdziałaniu nadmiernym opóźnieniom w transakcjach handlowych (t.j.: </w:t>
      </w:r>
      <w:r w:rsidR="00096057" w:rsidRPr="0030226D">
        <w:rPr>
          <w:rFonts w:ascii="Arial" w:hAnsi="Arial" w:cs="Arial"/>
          <w:sz w:val="22"/>
          <w:szCs w:val="22"/>
        </w:rPr>
        <w:t xml:space="preserve">Dz.U. </w:t>
      </w:r>
      <w:r w:rsidR="0062016C" w:rsidRPr="0030226D">
        <w:rPr>
          <w:rFonts w:ascii="Arial" w:hAnsi="Arial" w:cs="Arial"/>
          <w:sz w:val="22"/>
          <w:szCs w:val="22"/>
        </w:rPr>
        <w:t>202</w:t>
      </w:r>
      <w:r w:rsidR="00D70FA0" w:rsidRPr="0030226D">
        <w:rPr>
          <w:rFonts w:ascii="Arial" w:hAnsi="Arial" w:cs="Arial"/>
          <w:sz w:val="22"/>
          <w:szCs w:val="22"/>
        </w:rPr>
        <w:t>3</w:t>
      </w:r>
      <w:r w:rsidR="00096057" w:rsidRPr="0030226D">
        <w:rPr>
          <w:rFonts w:ascii="Arial" w:hAnsi="Arial" w:cs="Arial"/>
          <w:sz w:val="22"/>
          <w:szCs w:val="22"/>
        </w:rPr>
        <w:t xml:space="preserve">, poz. </w:t>
      </w:r>
      <w:r w:rsidR="00D70FA0" w:rsidRPr="0030226D">
        <w:rPr>
          <w:rFonts w:ascii="Arial" w:hAnsi="Arial" w:cs="Arial"/>
          <w:sz w:val="22"/>
          <w:szCs w:val="22"/>
        </w:rPr>
        <w:t>1790</w:t>
      </w:r>
      <w:r w:rsidR="0062016C" w:rsidRPr="0030226D">
        <w:rPr>
          <w:rFonts w:ascii="Arial" w:hAnsi="Arial" w:cs="Arial"/>
          <w:sz w:val="22"/>
          <w:szCs w:val="22"/>
        </w:rPr>
        <w:t xml:space="preserve"> </w:t>
      </w:r>
      <w:r w:rsidR="00096057" w:rsidRPr="0030226D">
        <w:rPr>
          <w:rFonts w:ascii="Arial" w:hAnsi="Arial" w:cs="Arial"/>
          <w:sz w:val="22"/>
          <w:szCs w:val="22"/>
        </w:rPr>
        <w:t xml:space="preserve">z późn. </w:t>
      </w:r>
      <w:r w:rsidR="00096057" w:rsidRPr="00096057">
        <w:rPr>
          <w:rFonts w:ascii="Arial" w:hAnsi="Arial" w:cs="Arial"/>
          <w:sz w:val="22"/>
          <w:szCs w:val="22"/>
        </w:rPr>
        <w:t>zm.).</w:t>
      </w:r>
      <w:r w:rsidR="00AC0AAA">
        <w:rPr>
          <w:rFonts w:ascii="Arial" w:hAnsi="Arial" w:cs="Arial"/>
          <w:sz w:val="22"/>
          <w:szCs w:val="22"/>
        </w:rPr>
        <w:t xml:space="preserve"> </w:t>
      </w:r>
    </w:p>
    <w:p w14:paraId="549205FA" w14:textId="77777777" w:rsidR="00AC0AAA" w:rsidRPr="0057304D" w:rsidRDefault="00AC0AAA" w:rsidP="009850A3">
      <w:pPr>
        <w:tabs>
          <w:tab w:val="left" w:pos="851"/>
        </w:tabs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4E078E4D" w14:textId="77777777" w:rsidR="0073416F" w:rsidRDefault="0073416F" w:rsidP="00146456">
      <w:pPr>
        <w:pStyle w:val="Tekstpodstawowy3"/>
        <w:rPr>
          <w:b/>
          <w:bCs/>
          <w:sz w:val="22"/>
          <w:szCs w:val="22"/>
        </w:rPr>
      </w:pPr>
    </w:p>
    <w:p w14:paraId="3A758614" w14:textId="01D11B0E" w:rsidR="00FC295C" w:rsidRPr="0030226D" w:rsidRDefault="00FC295C" w:rsidP="00146456">
      <w:pPr>
        <w:pStyle w:val="Tekstpodstawowy3"/>
        <w:rPr>
          <w:rFonts w:cs="Arial"/>
          <w:sz w:val="22"/>
          <w:szCs w:val="22"/>
        </w:rPr>
      </w:pPr>
      <w:r w:rsidRPr="0030226D">
        <w:rPr>
          <w:b/>
          <w:bCs/>
          <w:sz w:val="22"/>
          <w:szCs w:val="22"/>
        </w:rPr>
        <w:sym w:font="Arial" w:char="00A7"/>
      </w:r>
      <w:r w:rsidRPr="0030226D">
        <w:rPr>
          <w:b/>
          <w:bCs/>
          <w:sz w:val="22"/>
          <w:szCs w:val="22"/>
        </w:rPr>
        <w:t xml:space="preserve"> </w:t>
      </w:r>
      <w:r w:rsidR="009631B3">
        <w:rPr>
          <w:b/>
          <w:bCs/>
          <w:sz w:val="22"/>
          <w:szCs w:val="22"/>
        </w:rPr>
        <w:t>7</w:t>
      </w:r>
      <w:r w:rsidRPr="0030226D">
        <w:rPr>
          <w:b/>
          <w:bCs/>
          <w:sz w:val="22"/>
          <w:szCs w:val="22"/>
        </w:rPr>
        <w:t>. KARY UMOWNE</w:t>
      </w:r>
      <w:r w:rsidR="00146456" w:rsidRPr="0030226D">
        <w:rPr>
          <w:rFonts w:cs="Arial"/>
          <w:sz w:val="22"/>
          <w:szCs w:val="22"/>
        </w:rPr>
        <w:t xml:space="preserve"> </w:t>
      </w:r>
    </w:p>
    <w:p w14:paraId="49A5884E" w14:textId="77777777" w:rsidR="00FC295C" w:rsidRPr="0030226D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/>
          <w:b/>
          <w:bCs/>
          <w:sz w:val="22"/>
          <w:szCs w:val="22"/>
        </w:rPr>
      </w:pPr>
      <w:r w:rsidRPr="0030226D">
        <w:rPr>
          <w:rFonts w:ascii="Arial" w:hAnsi="Arial"/>
          <w:b/>
          <w:bCs/>
          <w:sz w:val="22"/>
          <w:szCs w:val="22"/>
        </w:rPr>
        <w:tab/>
      </w:r>
    </w:p>
    <w:p w14:paraId="6E6AE669" w14:textId="4B5F1A78" w:rsidR="00A12E32" w:rsidRPr="004148A7" w:rsidRDefault="00A12E32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4148A7">
        <w:rPr>
          <w:rFonts w:ascii="Arial" w:hAnsi="Arial" w:cs="Arial"/>
        </w:rPr>
        <w:t>Wykonawca zapłaci Zamawiającemu kar</w:t>
      </w:r>
      <w:r w:rsidR="0062016C" w:rsidRPr="004148A7">
        <w:rPr>
          <w:rFonts w:ascii="Arial" w:hAnsi="Arial" w:cs="Arial"/>
        </w:rPr>
        <w:t>y</w:t>
      </w:r>
      <w:r w:rsidRPr="004148A7">
        <w:rPr>
          <w:rFonts w:ascii="Arial" w:hAnsi="Arial" w:cs="Arial"/>
        </w:rPr>
        <w:t xml:space="preserve"> umown</w:t>
      </w:r>
      <w:r w:rsidR="0062016C" w:rsidRPr="004148A7">
        <w:rPr>
          <w:rFonts w:ascii="Arial" w:hAnsi="Arial" w:cs="Arial"/>
        </w:rPr>
        <w:t>e</w:t>
      </w:r>
      <w:r w:rsidRPr="004148A7">
        <w:rPr>
          <w:rFonts w:ascii="Arial" w:hAnsi="Arial" w:cs="Arial"/>
        </w:rPr>
        <w:t>:</w:t>
      </w:r>
    </w:p>
    <w:p w14:paraId="16162E54" w14:textId="497BD06F" w:rsidR="00A12E32" w:rsidRPr="002145F4" w:rsidRDefault="00A12E32" w:rsidP="004148A7">
      <w:pPr>
        <w:ind w:left="567" w:hanging="283"/>
        <w:jc w:val="both"/>
        <w:rPr>
          <w:rFonts w:ascii="Arial" w:hAnsi="Arial" w:cs="Arial"/>
          <w:sz w:val="22"/>
          <w:szCs w:val="22"/>
        </w:rPr>
      </w:pPr>
      <w:r w:rsidRPr="0030226D">
        <w:rPr>
          <w:rFonts w:ascii="Arial" w:hAnsi="Arial" w:cs="Arial"/>
          <w:sz w:val="22"/>
          <w:szCs w:val="22"/>
        </w:rPr>
        <w:t xml:space="preserve">a) za odstąpienie od </w:t>
      </w:r>
      <w:r w:rsidRPr="002145F4">
        <w:rPr>
          <w:rFonts w:ascii="Arial" w:hAnsi="Arial" w:cs="Arial"/>
          <w:sz w:val="22"/>
          <w:szCs w:val="22"/>
        </w:rPr>
        <w:t xml:space="preserve">umowy </w:t>
      </w:r>
      <w:r w:rsidR="00EE3452" w:rsidRPr="002145F4">
        <w:rPr>
          <w:rFonts w:ascii="Arial" w:hAnsi="Arial" w:cs="Arial"/>
          <w:sz w:val="22"/>
          <w:szCs w:val="22"/>
        </w:rPr>
        <w:t>albo</w:t>
      </w:r>
      <w:r w:rsidRPr="002145F4">
        <w:rPr>
          <w:rFonts w:ascii="Arial" w:hAnsi="Arial" w:cs="Arial"/>
          <w:sz w:val="22"/>
          <w:szCs w:val="22"/>
        </w:rPr>
        <w:t xml:space="preserve"> jej części, przez którąkolwiek ze stron, z przyczyn </w:t>
      </w:r>
      <w:r w:rsidR="00CB3828" w:rsidRPr="002145F4">
        <w:rPr>
          <w:rFonts w:ascii="Arial" w:hAnsi="Arial" w:cs="Arial"/>
          <w:sz w:val="22"/>
          <w:szCs w:val="22"/>
        </w:rPr>
        <w:t>za które odpowiada Wykonawca</w:t>
      </w:r>
      <w:r w:rsidRPr="002145F4">
        <w:rPr>
          <w:rFonts w:ascii="Arial" w:hAnsi="Arial" w:cs="Arial"/>
          <w:sz w:val="22"/>
          <w:szCs w:val="22"/>
        </w:rPr>
        <w:t xml:space="preserve">– w wysokości odpowiednio: w przypadku odstąpienia od całej umowy - </w:t>
      </w:r>
      <w:r w:rsidR="00EE3452" w:rsidRPr="002145F4">
        <w:rPr>
          <w:rFonts w:ascii="Arial" w:hAnsi="Arial" w:cs="Arial"/>
          <w:sz w:val="22"/>
          <w:szCs w:val="22"/>
        </w:rPr>
        <w:t>2</w:t>
      </w:r>
      <w:r w:rsidRPr="002145F4">
        <w:rPr>
          <w:rFonts w:ascii="Arial" w:hAnsi="Arial" w:cs="Arial"/>
          <w:sz w:val="22"/>
          <w:szCs w:val="22"/>
        </w:rPr>
        <w:t xml:space="preserve">0 % </w:t>
      </w:r>
      <w:r w:rsidR="00F30CFC" w:rsidRPr="002145F4">
        <w:rPr>
          <w:rFonts w:ascii="Arial" w:hAnsi="Arial" w:cs="Arial"/>
          <w:sz w:val="22"/>
          <w:szCs w:val="22"/>
        </w:rPr>
        <w:t xml:space="preserve">łącznej </w:t>
      </w:r>
      <w:r w:rsidRPr="002145F4">
        <w:rPr>
          <w:rFonts w:ascii="Arial" w:hAnsi="Arial" w:cs="Arial"/>
          <w:sz w:val="22"/>
          <w:szCs w:val="22"/>
        </w:rPr>
        <w:t xml:space="preserve">wartości brutto umowy, określonej w § 2 umowy, albo w przypadku odstąpienia od części umowy - </w:t>
      </w:r>
      <w:r w:rsidR="00EE3452" w:rsidRPr="002145F4">
        <w:rPr>
          <w:rFonts w:ascii="Arial" w:hAnsi="Arial" w:cs="Arial"/>
          <w:sz w:val="22"/>
          <w:szCs w:val="22"/>
        </w:rPr>
        <w:t>2</w:t>
      </w:r>
      <w:r w:rsidRPr="002145F4">
        <w:rPr>
          <w:rFonts w:ascii="Arial" w:hAnsi="Arial" w:cs="Arial"/>
          <w:sz w:val="22"/>
          <w:szCs w:val="22"/>
        </w:rPr>
        <w:t xml:space="preserve">0%  wartości brutto tej części umowy, której dotyczy odstąpienie, wyliczonej zgodnie z cenami brutto zawartymi w formularzu cenowym </w:t>
      </w:r>
      <w:r w:rsidR="00CB3828" w:rsidRPr="002145F4">
        <w:rPr>
          <w:rFonts w:ascii="Arial" w:hAnsi="Arial" w:cs="Arial"/>
          <w:sz w:val="22"/>
          <w:szCs w:val="22"/>
        </w:rPr>
        <w:t xml:space="preserve">oferty </w:t>
      </w:r>
      <w:r w:rsidRPr="002145F4">
        <w:rPr>
          <w:rFonts w:ascii="Arial" w:hAnsi="Arial" w:cs="Arial"/>
          <w:sz w:val="22"/>
          <w:szCs w:val="22"/>
        </w:rPr>
        <w:t>Wykonawcy</w:t>
      </w:r>
      <w:r w:rsidR="00EE3452" w:rsidRPr="002145F4">
        <w:rPr>
          <w:rFonts w:ascii="Arial" w:hAnsi="Arial" w:cs="Arial"/>
          <w:sz w:val="22"/>
          <w:szCs w:val="22"/>
        </w:rPr>
        <w:t xml:space="preserve"> (załącznik nr </w:t>
      </w:r>
      <w:r w:rsidR="00FB2AD8">
        <w:rPr>
          <w:rFonts w:ascii="Arial" w:hAnsi="Arial" w:cs="Arial"/>
          <w:sz w:val="22"/>
          <w:szCs w:val="22"/>
        </w:rPr>
        <w:t xml:space="preserve">3 </w:t>
      </w:r>
      <w:r w:rsidR="00EE3452" w:rsidRPr="002145F4">
        <w:rPr>
          <w:rFonts w:ascii="Arial" w:hAnsi="Arial" w:cs="Arial"/>
          <w:sz w:val="22"/>
          <w:szCs w:val="22"/>
        </w:rPr>
        <w:t>do niniejszej umowy)</w:t>
      </w:r>
      <w:r w:rsidRPr="002145F4">
        <w:rPr>
          <w:rFonts w:ascii="Arial" w:hAnsi="Arial" w:cs="Arial"/>
          <w:sz w:val="22"/>
          <w:szCs w:val="22"/>
        </w:rPr>
        <w:t>,</w:t>
      </w:r>
    </w:p>
    <w:p w14:paraId="79370814" w14:textId="7A8D9078" w:rsidR="00CB3828" w:rsidRPr="002145F4" w:rsidRDefault="00CB3828" w:rsidP="004148A7">
      <w:pPr>
        <w:ind w:left="567" w:hanging="283"/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>b) za zwłokę w prawidłowym wykonaniu przedmiotu umowy w zakresie danej Części wskazanej w § 2 umowy - w wysokości 1% całkowitej wartości brutto umowy, określonej w  § 2 za tę Część, której dotyczy zwłoka (niezależnie czy zwłoka dotyczy wszystkich elementów tej Części) za każdy dzień zwłoki w jego realizacji</w:t>
      </w:r>
      <w:r w:rsidR="005222BE">
        <w:rPr>
          <w:rFonts w:ascii="Arial" w:hAnsi="Arial" w:cs="Arial"/>
          <w:sz w:val="22"/>
          <w:szCs w:val="22"/>
        </w:rPr>
        <w:t>,</w:t>
      </w:r>
      <w:r w:rsidRPr="002145F4">
        <w:rPr>
          <w:rFonts w:ascii="Arial" w:hAnsi="Arial" w:cs="Arial"/>
          <w:sz w:val="22"/>
          <w:szCs w:val="22"/>
        </w:rPr>
        <w:t xml:space="preserve"> licząc od terminu wskazanego w § 3 ust 1 umowy</w:t>
      </w:r>
      <w:r w:rsidRPr="002145F4">
        <w:rPr>
          <w:rFonts w:ascii="Arial" w:hAnsi="Arial" w:cs="Arial"/>
          <w:bCs/>
          <w:sz w:val="22"/>
          <w:szCs w:val="22"/>
        </w:rPr>
        <w:t>; kary odnośnie poszczególnych Części sumują się</w:t>
      </w:r>
      <w:r w:rsidR="00FB2AD8">
        <w:rPr>
          <w:rFonts w:ascii="Arial" w:hAnsi="Arial" w:cs="Arial"/>
          <w:bCs/>
          <w:sz w:val="22"/>
          <w:szCs w:val="22"/>
        </w:rPr>
        <w:t>, z zastrzeżeniem ust. 6</w:t>
      </w:r>
      <w:r w:rsidRPr="002145F4">
        <w:rPr>
          <w:rFonts w:ascii="Arial" w:hAnsi="Arial" w:cs="Arial"/>
          <w:bCs/>
          <w:sz w:val="22"/>
          <w:szCs w:val="22"/>
        </w:rPr>
        <w:t>,</w:t>
      </w:r>
    </w:p>
    <w:p w14:paraId="3CC3CE84" w14:textId="312B8210" w:rsidR="00A12E32" w:rsidRPr="002145F4" w:rsidRDefault="00A12E32" w:rsidP="004148A7">
      <w:pPr>
        <w:ind w:left="567" w:hanging="283"/>
        <w:jc w:val="both"/>
        <w:rPr>
          <w:rFonts w:ascii="Arial" w:hAnsi="Arial" w:cs="Arial"/>
          <w:sz w:val="22"/>
          <w:szCs w:val="22"/>
        </w:rPr>
      </w:pPr>
      <w:r w:rsidRPr="002145F4">
        <w:rPr>
          <w:rFonts w:ascii="Arial" w:hAnsi="Arial" w:cs="Arial"/>
          <w:sz w:val="22"/>
          <w:szCs w:val="22"/>
        </w:rPr>
        <w:t xml:space="preserve">c) za </w:t>
      </w:r>
      <w:r w:rsidR="000115CE" w:rsidRPr="002145F4">
        <w:rPr>
          <w:rFonts w:ascii="Arial" w:hAnsi="Arial" w:cs="Arial"/>
          <w:sz w:val="22"/>
          <w:szCs w:val="22"/>
        </w:rPr>
        <w:t xml:space="preserve">zwłokę </w:t>
      </w:r>
      <w:r w:rsidRPr="002145F4">
        <w:rPr>
          <w:rFonts w:ascii="Arial" w:hAnsi="Arial" w:cs="Arial"/>
          <w:sz w:val="22"/>
          <w:szCs w:val="22"/>
        </w:rPr>
        <w:t>w wykonaniu obowiązków gwarancyjnych</w:t>
      </w:r>
      <w:r w:rsidR="0038003F">
        <w:rPr>
          <w:rFonts w:ascii="Arial" w:hAnsi="Arial" w:cs="Arial"/>
          <w:sz w:val="22"/>
          <w:szCs w:val="22"/>
        </w:rPr>
        <w:t xml:space="preserve"> </w:t>
      </w:r>
      <w:r w:rsidRPr="002145F4">
        <w:rPr>
          <w:rFonts w:ascii="Arial" w:hAnsi="Arial" w:cs="Arial"/>
          <w:sz w:val="22"/>
          <w:szCs w:val="22"/>
        </w:rPr>
        <w:t xml:space="preserve"> -  w wysokości 0,2% wartości danej pozycji, której dotyczy </w:t>
      </w:r>
      <w:r w:rsidR="000115CE" w:rsidRPr="002145F4">
        <w:rPr>
          <w:rFonts w:ascii="Arial" w:hAnsi="Arial" w:cs="Arial"/>
          <w:sz w:val="22"/>
          <w:szCs w:val="22"/>
        </w:rPr>
        <w:t>zwłoka</w:t>
      </w:r>
      <w:r w:rsidRPr="002145F4">
        <w:rPr>
          <w:rFonts w:ascii="Arial" w:hAnsi="Arial" w:cs="Arial"/>
          <w:sz w:val="22"/>
          <w:szCs w:val="22"/>
        </w:rPr>
        <w:t xml:space="preserve"> – wyliczonej zgodnie z cenami brutto zawartymi w formularzu cenowym Wykonawcy, za każdy dzień </w:t>
      </w:r>
      <w:r w:rsidR="000115CE" w:rsidRPr="002145F4">
        <w:rPr>
          <w:rFonts w:ascii="Arial" w:hAnsi="Arial" w:cs="Arial"/>
          <w:sz w:val="22"/>
          <w:szCs w:val="22"/>
        </w:rPr>
        <w:t xml:space="preserve">zwłoki </w:t>
      </w:r>
      <w:r w:rsidRPr="002145F4">
        <w:rPr>
          <w:rFonts w:ascii="Arial" w:hAnsi="Arial" w:cs="Arial"/>
          <w:sz w:val="22"/>
          <w:szCs w:val="22"/>
        </w:rPr>
        <w:t>licząc od terminu wskazanego zgodnie z § 5</w:t>
      </w:r>
      <w:r w:rsidR="00146456" w:rsidRPr="002145F4">
        <w:rPr>
          <w:rFonts w:ascii="Arial" w:hAnsi="Arial" w:cs="Arial"/>
          <w:sz w:val="22"/>
          <w:szCs w:val="22"/>
        </w:rPr>
        <w:t xml:space="preserve"> ust.5</w:t>
      </w:r>
      <w:r w:rsidR="006C3F4E">
        <w:rPr>
          <w:rFonts w:ascii="Arial" w:hAnsi="Arial" w:cs="Arial"/>
          <w:sz w:val="22"/>
          <w:szCs w:val="22"/>
        </w:rPr>
        <w:t>.</w:t>
      </w:r>
    </w:p>
    <w:p w14:paraId="3ED67565" w14:textId="08B63A98" w:rsidR="00A12E32" w:rsidRPr="002145F4" w:rsidRDefault="00A12E32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2145F4">
        <w:rPr>
          <w:rFonts w:ascii="Arial" w:hAnsi="Arial" w:cs="Arial"/>
        </w:rPr>
        <w:t>Jeżeli kara umowna nie pokrywa poniesionej szkody Zamawiający może dochodzić odszkodowania przewyższającego  wysokość zastrzeżonej kary umownej na zasadach ogólnych.</w:t>
      </w:r>
    </w:p>
    <w:p w14:paraId="44627C8E" w14:textId="0B46287E" w:rsidR="00A12E32" w:rsidRPr="002145F4" w:rsidRDefault="00A12E32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2145F4">
        <w:rPr>
          <w:rFonts w:ascii="Arial" w:hAnsi="Arial" w:cs="Arial"/>
        </w:rPr>
        <w:t xml:space="preserve">Strony ustalają, że w razie naliczenia kar umownych zgodnie z ust. 1, Zamawiający </w:t>
      </w:r>
      <w:r w:rsidR="005945B0" w:rsidRPr="002145F4">
        <w:rPr>
          <w:rFonts w:ascii="Arial" w:hAnsi="Arial" w:cs="Arial"/>
        </w:rPr>
        <w:t xml:space="preserve">ma prawo </w:t>
      </w:r>
      <w:r w:rsidRPr="002145F4">
        <w:rPr>
          <w:rFonts w:ascii="Arial" w:hAnsi="Arial" w:cs="Arial"/>
        </w:rPr>
        <w:t>potrąci</w:t>
      </w:r>
      <w:r w:rsidR="005945B0" w:rsidRPr="002145F4">
        <w:rPr>
          <w:rFonts w:ascii="Arial" w:hAnsi="Arial" w:cs="Arial"/>
        </w:rPr>
        <w:t>ć</w:t>
      </w:r>
      <w:r w:rsidRPr="002145F4">
        <w:rPr>
          <w:rFonts w:ascii="Arial" w:hAnsi="Arial" w:cs="Arial"/>
        </w:rPr>
        <w:t xml:space="preserve"> je w pierwszej kolejności z należności Wykonawcy wynikającej z  wystawionej faktury</w:t>
      </w:r>
      <w:r w:rsidR="00EE3452" w:rsidRPr="002145F4">
        <w:rPr>
          <w:rFonts w:ascii="Arial" w:hAnsi="Arial" w:cs="Arial"/>
        </w:rPr>
        <w:t>, chyba że obowiązujące przepisy stanowią inaczej</w:t>
      </w:r>
      <w:r w:rsidRPr="002145F4">
        <w:rPr>
          <w:rFonts w:ascii="Arial" w:hAnsi="Arial" w:cs="Arial"/>
        </w:rPr>
        <w:t>.</w:t>
      </w:r>
    </w:p>
    <w:p w14:paraId="1B8A2BC1" w14:textId="0879E525" w:rsidR="002E54CD" w:rsidRPr="002145F4" w:rsidRDefault="002E54CD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2145F4">
        <w:rPr>
          <w:rFonts w:ascii="Arial" w:hAnsi="Arial" w:cs="Arial"/>
        </w:rPr>
        <w:t xml:space="preserve">Wysokość kary umownej naliczonej za zwłokę dla danej Części na podstawie ust. 1 pkt b) nie może przekroczyć </w:t>
      </w:r>
      <w:r w:rsidR="00EE3452" w:rsidRPr="002145F4">
        <w:rPr>
          <w:rFonts w:ascii="Arial" w:hAnsi="Arial" w:cs="Arial"/>
        </w:rPr>
        <w:t>2</w:t>
      </w:r>
      <w:r w:rsidRPr="002145F4">
        <w:rPr>
          <w:rFonts w:ascii="Arial" w:hAnsi="Arial" w:cs="Arial"/>
        </w:rPr>
        <w:t>0% całkowitej wartości brutto umowy dla tej Części określonej w § 2, której dotyczy zwłoka.</w:t>
      </w:r>
    </w:p>
    <w:p w14:paraId="7A7FE07D" w14:textId="77777777" w:rsidR="004148A7" w:rsidRDefault="002E54CD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30226D">
        <w:rPr>
          <w:rFonts w:ascii="Arial" w:hAnsi="Arial" w:cs="Arial"/>
        </w:rPr>
        <w:lastRenderedPageBreak/>
        <w:t xml:space="preserve">Wysokość kary umownej naliczonej </w:t>
      </w:r>
      <w:r w:rsidR="004D7623" w:rsidRPr="0030226D">
        <w:rPr>
          <w:rFonts w:ascii="Arial" w:hAnsi="Arial" w:cs="Arial"/>
        </w:rPr>
        <w:t xml:space="preserve">za zwłokę </w:t>
      </w:r>
      <w:r w:rsidRPr="0030226D">
        <w:rPr>
          <w:rFonts w:ascii="Arial" w:hAnsi="Arial" w:cs="Arial"/>
        </w:rPr>
        <w:t xml:space="preserve">na podstawie ust. 1 pkt c) nie może </w:t>
      </w:r>
      <w:r w:rsidRPr="002145F4">
        <w:rPr>
          <w:rFonts w:ascii="Arial" w:hAnsi="Arial" w:cs="Arial"/>
        </w:rPr>
        <w:t xml:space="preserve">przekroczyć </w:t>
      </w:r>
      <w:r w:rsidR="00EE3452" w:rsidRPr="002145F4">
        <w:rPr>
          <w:rFonts w:ascii="Arial" w:hAnsi="Arial" w:cs="Arial"/>
        </w:rPr>
        <w:t>2</w:t>
      </w:r>
      <w:r w:rsidRPr="002145F4">
        <w:rPr>
          <w:rFonts w:ascii="Arial" w:hAnsi="Arial" w:cs="Arial"/>
        </w:rPr>
        <w:t xml:space="preserve">0% </w:t>
      </w:r>
      <w:r w:rsidRPr="0030226D">
        <w:rPr>
          <w:rFonts w:ascii="Arial" w:hAnsi="Arial" w:cs="Arial"/>
        </w:rPr>
        <w:t xml:space="preserve">całkowitej wartości brutto umowy dla tej Części </w:t>
      </w:r>
      <w:r w:rsidR="004D7623" w:rsidRPr="0030226D">
        <w:rPr>
          <w:rFonts w:ascii="Arial" w:hAnsi="Arial" w:cs="Arial"/>
        </w:rPr>
        <w:t>określonej w § 2</w:t>
      </w:r>
      <w:r w:rsidR="00133693">
        <w:rPr>
          <w:rFonts w:ascii="Arial" w:hAnsi="Arial" w:cs="Arial"/>
        </w:rPr>
        <w:t>,</w:t>
      </w:r>
      <w:r w:rsidR="004D7623" w:rsidRPr="0030226D">
        <w:rPr>
          <w:rFonts w:ascii="Arial" w:hAnsi="Arial" w:cs="Arial"/>
        </w:rPr>
        <w:t xml:space="preserve"> </w:t>
      </w:r>
      <w:r w:rsidRPr="0030226D">
        <w:rPr>
          <w:rFonts w:ascii="Arial" w:hAnsi="Arial" w:cs="Arial"/>
        </w:rPr>
        <w:t>której dotyczy zwłoka.</w:t>
      </w:r>
    </w:p>
    <w:p w14:paraId="74BB2413" w14:textId="74D449DB" w:rsidR="00A12E32" w:rsidRPr="004148A7" w:rsidRDefault="002E54CD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4148A7">
        <w:rPr>
          <w:rFonts w:ascii="Arial" w:hAnsi="Arial" w:cs="Arial"/>
        </w:rPr>
        <w:t xml:space="preserve">Łączna maksymalna suma wszystkich kar umownych, których może dochodzić Zamawiający od Wykonawcy na podstawie niniejszej umowy nie może przekroczyć </w:t>
      </w:r>
      <w:r w:rsidR="006C3F4E">
        <w:rPr>
          <w:rFonts w:ascii="Arial" w:hAnsi="Arial" w:cs="Arial"/>
        </w:rPr>
        <w:t>3</w:t>
      </w:r>
      <w:r w:rsidRPr="004148A7">
        <w:rPr>
          <w:rFonts w:ascii="Arial" w:hAnsi="Arial" w:cs="Arial"/>
        </w:rPr>
        <w:t>0% łącznej wartości umowy (łącznego wynagrodzenia wykonawcy z tytułu wszystkich Części) brutto, określonej w § 2 niniejszej umowy.</w:t>
      </w:r>
    </w:p>
    <w:p w14:paraId="2DFB8600" w14:textId="1BA75EC2" w:rsidR="00FC295C" w:rsidRPr="00482198" w:rsidRDefault="00FC295C" w:rsidP="0057304D">
      <w:pPr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25507290" w14:textId="7B397928" w:rsidR="00FC295C" w:rsidRPr="0030226D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30226D">
        <w:rPr>
          <w:rFonts w:ascii="Arial" w:hAnsi="Arial" w:cs="Arial"/>
          <w:b/>
          <w:bCs/>
          <w:sz w:val="22"/>
          <w:szCs w:val="22"/>
        </w:rPr>
        <w:sym w:font="Arial" w:char="00A7"/>
      </w:r>
      <w:r w:rsidRPr="0030226D">
        <w:rPr>
          <w:rFonts w:ascii="Arial" w:hAnsi="Arial" w:cs="Arial"/>
          <w:b/>
          <w:bCs/>
          <w:sz w:val="22"/>
          <w:szCs w:val="22"/>
        </w:rPr>
        <w:t xml:space="preserve"> </w:t>
      </w:r>
      <w:r w:rsidR="009631B3">
        <w:rPr>
          <w:rFonts w:ascii="Arial" w:hAnsi="Arial" w:cs="Arial"/>
          <w:b/>
          <w:bCs/>
          <w:sz w:val="22"/>
          <w:szCs w:val="22"/>
        </w:rPr>
        <w:t>8</w:t>
      </w:r>
      <w:r w:rsidRPr="0030226D">
        <w:rPr>
          <w:rFonts w:ascii="Arial" w:hAnsi="Arial" w:cs="Arial"/>
          <w:b/>
          <w:bCs/>
          <w:sz w:val="22"/>
          <w:szCs w:val="22"/>
        </w:rPr>
        <w:t>.</w:t>
      </w:r>
      <w:r w:rsidR="00A3132B" w:rsidRPr="0030226D">
        <w:rPr>
          <w:rFonts w:ascii="Arial" w:hAnsi="Arial" w:cs="Arial"/>
          <w:b/>
          <w:bCs/>
          <w:sz w:val="22"/>
          <w:szCs w:val="22"/>
        </w:rPr>
        <w:t xml:space="preserve"> S</w:t>
      </w:r>
      <w:r w:rsidRPr="0030226D">
        <w:rPr>
          <w:rFonts w:ascii="Arial" w:hAnsi="Arial" w:cs="Arial"/>
          <w:b/>
          <w:bCs/>
          <w:sz w:val="22"/>
          <w:szCs w:val="22"/>
        </w:rPr>
        <w:t>IŁA WYŻSZA</w:t>
      </w:r>
    </w:p>
    <w:p w14:paraId="1A47B982" w14:textId="77777777" w:rsidR="00FC295C" w:rsidRPr="0030226D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Cs/>
          <w:sz w:val="22"/>
          <w:szCs w:val="22"/>
        </w:rPr>
      </w:pPr>
    </w:p>
    <w:p w14:paraId="4CA476BC" w14:textId="77777777" w:rsidR="00FC295C" w:rsidRPr="0030226D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Cs/>
          <w:sz w:val="22"/>
          <w:szCs w:val="22"/>
        </w:rPr>
      </w:pPr>
      <w:r w:rsidRPr="0030226D">
        <w:rPr>
          <w:rFonts w:ascii="Arial" w:hAnsi="Arial" w:cs="Arial"/>
          <w:bCs/>
          <w:sz w:val="22"/>
          <w:szCs w:val="22"/>
        </w:rPr>
        <w:t>Strony umowy nie są odpowiedzialne za skutki wynikające z działania siły wyższej.</w:t>
      </w:r>
    </w:p>
    <w:p w14:paraId="70B8D79E" w14:textId="5DEC530E" w:rsidR="00594DCE" w:rsidRPr="0030226D" w:rsidRDefault="00594DCE" w:rsidP="00890718">
      <w:pPr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31ABC96E" w14:textId="2B198751" w:rsidR="00FC295C" w:rsidRDefault="00FC295C" w:rsidP="00FC295C">
      <w:pPr>
        <w:ind w:left="540" w:right="-1" w:hanging="540"/>
        <w:jc w:val="both"/>
        <w:rPr>
          <w:rFonts w:ascii="Arial" w:hAnsi="Arial" w:cs="Arial"/>
          <w:b/>
          <w:bCs/>
          <w:sz w:val="22"/>
          <w:szCs w:val="22"/>
        </w:rPr>
      </w:pPr>
      <w:r w:rsidRPr="0030226D">
        <w:rPr>
          <w:rFonts w:ascii="Arial" w:hAnsi="Arial" w:cs="Arial"/>
          <w:b/>
          <w:bCs/>
          <w:sz w:val="22"/>
          <w:szCs w:val="22"/>
        </w:rPr>
        <w:t xml:space="preserve">§ </w:t>
      </w:r>
      <w:r w:rsidR="009631B3">
        <w:rPr>
          <w:rFonts w:ascii="Arial" w:hAnsi="Arial" w:cs="Arial"/>
          <w:b/>
          <w:bCs/>
          <w:sz w:val="22"/>
          <w:szCs w:val="22"/>
        </w:rPr>
        <w:t>9</w:t>
      </w:r>
      <w:r w:rsidRPr="0030226D">
        <w:rPr>
          <w:rFonts w:ascii="Arial" w:hAnsi="Arial" w:cs="Arial"/>
          <w:b/>
          <w:bCs/>
          <w:sz w:val="22"/>
          <w:szCs w:val="22"/>
        </w:rPr>
        <w:t xml:space="preserve">. ZMIANY W </w:t>
      </w:r>
      <w:r w:rsidRPr="0057304D">
        <w:rPr>
          <w:rFonts w:ascii="Arial" w:hAnsi="Arial" w:cs="Arial"/>
          <w:b/>
          <w:bCs/>
          <w:sz w:val="22"/>
          <w:szCs w:val="22"/>
        </w:rPr>
        <w:t>UMOWIE</w:t>
      </w:r>
    </w:p>
    <w:p w14:paraId="265B619F" w14:textId="77777777" w:rsidR="000C75C0" w:rsidRPr="0057304D" w:rsidRDefault="000C75C0" w:rsidP="00FC295C">
      <w:pPr>
        <w:ind w:left="540" w:right="-1" w:hanging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1ABCD061" w14:textId="77777777" w:rsidR="000C75C0" w:rsidRPr="0057304D" w:rsidRDefault="000C75C0" w:rsidP="00A668BB">
      <w:pPr>
        <w:numPr>
          <w:ilvl w:val="0"/>
          <w:numId w:val="3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7304D">
        <w:rPr>
          <w:rFonts w:ascii="Arial" w:hAnsi="Arial" w:cs="Arial"/>
          <w:bCs/>
          <w:sz w:val="22"/>
          <w:szCs w:val="22"/>
        </w:rPr>
        <w:t>Zmiana umowy może nastąpić wyłącznie po uzgodnieniu z Wykonawcą, na podstawie pisemnego aneksu podpisanego przez obie strony, pod rygorem nieważności, z zastrzeżeniem ust. 2.</w:t>
      </w:r>
    </w:p>
    <w:p w14:paraId="6637A417" w14:textId="77777777" w:rsidR="00E013B0" w:rsidRPr="0030226D" w:rsidRDefault="00E013B0" w:rsidP="00B918F9">
      <w:pPr>
        <w:numPr>
          <w:ilvl w:val="0"/>
          <w:numId w:val="3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0226D">
        <w:rPr>
          <w:rFonts w:ascii="Arial" w:hAnsi="Arial" w:cs="Arial"/>
          <w:bCs/>
          <w:sz w:val="22"/>
          <w:szCs w:val="22"/>
        </w:rPr>
        <w:t>Istotna zmiana niniejszej umowy wymaga przeprowadzenia nowego postępowania o udzielenie zamówienia. Dopuszczalna jest zmiana niniejszej umowy bez przeprowadzenia nowego postępowania o udzielenie zamówienia w przypadkach określonych we wcześniejszych paragrafach umowy oraz poniżej:</w:t>
      </w:r>
    </w:p>
    <w:p w14:paraId="471E5CAA" w14:textId="77777777" w:rsidR="003B7531" w:rsidRPr="00276541" w:rsidRDefault="003B7531" w:rsidP="00B918F9">
      <w:pPr>
        <w:numPr>
          <w:ilvl w:val="0"/>
          <w:numId w:val="5"/>
        </w:numPr>
        <w:suppressAutoHyphens/>
        <w:jc w:val="both"/>
        <w:rPr>
          <w:rFonts w:ascii="Arial" w:hAnsi="Arial" w:cs="Arial"/>
          <w:bCs/>
          <w:sz w:val="22"/>
          <w:lang w:eastAsia="ar-SA"/>
        </w:rPr>
      </w:pPr>
      <w:r w:rsidRPr="00276541">
        <w:rPr>
          <w:rFonts w:ascii="Arial" w:hAnsi="Arial" w:cs="Arial"/>
          <w:bCs/>
          <w:sz w:val="22"/>
        </w:rPr>
        <w:t xml:space="preserve">w sytuacji gdy pojawi się nowy model a produkcja obecnego zostanie zaprzestana, istnieje  możliwość zastąpienia przedmiotu umowy w tym zakresie innym modelem o parametrach nie gorszych od wskazanych w ofercie Wykonawcy lub </w:t>
      </w:r>
      <w:r w:rsidRPr="005E1102">
        <w:rPr>
          <w:rFonts w:ascii="Arial" w:hAnsi="Arial" w:cs="Arial"/>
          <w:bCs/>
          <w:sz w:val="22"/>
        </w:rPr>
        <w:t>S</w:t>
      </w:r>
      <w:r w:rsidRPr="00276541">
        <w:rPr>
          <w:rFonts w:ascii="Arial" w:hAnsi="Arial" w:cs="Arial"/>
          <w:bCs/>
          <w:sz w:val="22"/>
        </w:rPr>
        <w:t xml:space="preserve">WZ, co najmniej przy zachowaniu ceny wskazanej w formularzu cenowym w ofercie Wykonawcy i § 2 niniejszej umowy, </w:t>
      </w:r>
      <w:r w:rsidRPr="00276541">
        <w:rPr>
          <w:rFonts w:ascii="Arial" w:hAnsi="Arial" w:cs="Arial"/>
          <w:bCs/>
          <w:sz w:val="22"/>
          <w:lang w:eastAsia="ar-SA"/>
        </w:rPr>
        <w:t>w takim przypadku Wykonawca:</w:t>
      </w:r>
    </w:p>
    <w:p w14:paraId="72D5C0A5" w14:textId="77777777" w:rsidR="003B7531" w:rsidRPr="00276541" w:rsidRDefault="003B7531" w:rsidP="00A668BB">
      <w:pPr>
        <w:numPr>
          <w:ilvl w:val="0"/>
          <w:numId w:val="6"/>
        </w:numPr>
        <w:suppressAutoHyphens/>
        <w:ind w:left="851" w:hanging="142"/>
        <w:jc w:val="both"/>
        <w:rPr>
          <w:rFonts w:ascii="Arial" w:hAnsi="Arial" w:cs="Arial"/>
          <w:sz w:val="22"/>
        </w:rPr>
      </w:pPr>
      <w:r w:rsidRPr="00276541">
        <w:rPr>
          <w:rFonts w:ascii="Arial" w:hAnsi="Arial" w:cs="Arial"/>
          <w:sz w:val="22"/>
        </w:rPr>
        <w:t xml:space="preserve">przedłoży Zamawiającemu wniosek o zmianę umowy ze wskazaniem zakresu wnioskowanej zmiany; </w:t>
      </w:r>
    </w:p>
    <w:p w14:paraId="0D4C6072" w14:textId="77777777" w:rsidR="003B7531" w:rsidRPr="00276541" w:rsidRDefault="003B7531">
      <w:pPr>
        <w:numPr>
          <w:ilvl w:val="0"/>
          <w:numId w:val="6"/>
        </w:numPr>
        <w:suppressAutoHyphens/>
        <w:ind w:left="851" w:hanging="142"/>
        <w:jc w:val="both"/>
        <w:rPr>
          <w:rFonts w:ascii="Arial" w:hAnsi="Arial" w:cs="Arial"/>
          <w:sz w:val="22"/>
        </w:rPr>
      </w:pPr>
      <w:r w:rsidRPr="00276541">
        <w:rPr>
          <w:rFonts w:ascii="Arial" w:hAnsi="Arial" w:cs="Arial"/>
          <w:sz w:val="22"/>
        </w:rPr>
        <w:t xml:space="preserve">przedłoży Zamawiającemu dokument potwierdzający wycofanie danego modelu z produkcji przez jego producenta albo dokument potwierdzający brak dostępności modelu w ww. okresie; </w:t>
      </w:r>
    </w:p>
    <w:p w14:paraId="461CBB79" w14:textId="77777777" w:rsidR="003B7531" w:rsidRPr="00276541" w:rsidRDefault="003B7531">
      <w:pPr>
        <w:numPr>
          <w:ilvl w:val="0"/>
          <w:numId w:val="6"/>
        </w:numPr>
        <w:suppressAutoHyphens/>
        <w:ind w:left="851" w:hanging="142"/>
        <w:jc w:val="both"/>
        <w:rPr>
          <w:rFonts w:ascii="Arial" w:hAnsi="Arial" w:cs="Arial"/>
          <w:sz w:val="22"/>
        </w:rPr>
      </w:pPr>
      <w:r w:rsidRPr="00276541">
        <w:rPr>
          <w:rFonts w:ascii="Arial" w:hAnsi="Arial" w:cs="Arial"/>
          <w:sz w:val="22"/>
        </w:rPr>
        <w:t xml:space="preserve">przedłoży stosowne dokumenty (opis techniczny, zdjęcia, certyfikaty jeśli są wymagane) wykazujące, iż model zaproponowany w miejsce oferowanego w przetargu, posiada wymagane przez Zamawiającego w SWZ parametry takie same, równoważne lub lepsze; </w:t>
      </w:r>
    </w:p>
    <w:p w14:paraId="5750E46D" w14:textId="77777777" w:rsidR="003B7531" w:rsidRPr="00276541" w:rsidRDefault="003B7531">
      <w:pPr>
        <w:numPr>
          <w:ilvl w:val="0"/>
          <w:numId w:val="6"/>
        </w:numPr>
        <w:suppressAutoHyphens/>
        <w:ind w:left="851" w:hanging="142"/>
        <w:jc w:val="both"/>
        <w:rPr>
          <w:rFonts w:ascii="Arial" w:hAnsi="Arial" w:cs="Arial"/>
          <w:sz w:val="22"/>
        </w:rPr>
      </w:pPr>
      <w:r w:rsidRPr="00276541">
        <w:rPr>
          <w:rFonts w:ascii="Arial" w:hAnsi="Arial" w:cs="Arial"/>
          <w:sz w:val="22"/>
        </w:rPr>
        <w:t>oświadczy Zamawiającemu, iż wskazany nowy model oferuje w cenie nie wyższej niż wskazana w ofercie złożonej w przetargu i wskaże jej wysokość,</w:t>
      </w:r>
    </w:p>
    <w:p w14:paraId="555810C6" w14:textId="77777777" w:rsidR="003B7531" w:rsidRPr="00276541" w:rsidRDefault="003B7531">
      <w:pPr>
        <w:pStyle w:val="Akapitzlist"/>
        <w:spacing w:after="0" w:line="240" w:lineRule="auto"/>
        <w:jc w:val="both"/>
        <w:rPr>
          <w:rFonts w:ascii="Arial" w:hAnsi="Arial" w:cs="Arial"/>
          <w:bCs/>
          <w:sz w:val="20"/>
          <w:lang w:eastAsia="pl-PL"/>
        </w:rPr>
      </w:pPr>
    </w:p>
    <w:p w14:paraId="2E885A57" w14:textId="6D296AE3" w:rsidR="003B7531" w:rsidRPr="00276541" w:rsidRDefault="003B7531" w:rsidP="00B918F9">
      <w:pPr>
        <w:numPr>
          <w:ilvl w:val="0"/>
          <w:numId w:val="5"/>
        </w:numPr>
        <w:suppressAutoHyphens/>
        <w:jc w:val="both"/>
        <w:rPr>
          <w:rFonts w:ascii="Arial" w:hAnsi="Arial" w:cs="Arial"/>
          <w:bCs/>
          <w:sz w:val="22"/>
          <w:lang w:eastAsia="ar-SA"/>
        </w:rPr>
      </w:pPr>
      <w:r w:rsidRPr="00276541">
        <w:rPr>
          <w:rFonts w:ascii="Arial" w:hAnsi="Arial" w:cs="Arial"/>
          <w:bCs/>
          <w:sz w:val="22"/>
        </w:rPr>
        <w:t xml:space="preserve">w sytuacji braku dostępności zaoferowanego modelu w trakcie realizacji umowy z przyczyn innych niż zaprzestanie produkcji, w szczególności w przypadku braku sprzętu u dystrybutorów, na podstawie oświadczenia producenta/dystrybutora na Polskę o braku dostępności sprzętu, istnieje możliwość zastąpienia przedmiotu umowy w tym zakresie innym modelem o parametrach  nie gorszych od wskazanych w ofercie lub SWZ, przy zachowaniu ceny wskazanej w formularzu cenowym i § 2 niniejszej umowy, </w:t>
      </w:r>
      <w:r w:rsidRPr="00276541">
        <w:rPr>
          <w:rFonts w:ascii="Arial" w:hAnsi="Arial" w:cs="Arial"/>
          <w:bCs/>
          <w:sz w:val="22"/>
          <w:lang w:eastAsia="ar-SA"/>
        </w:rPr>
        <w:t>w takim przypadku Wykonawca:</w:t>
      </w:r>
    </w:p>
    <w:p w14:paraId="3FFE905A" w14:textId="77777777" w:rsidR="003B7531" w:rsidRPr="00276541" w:rsidRDefault="003B7531" w:rsidP="00A668BB">
      <w:pPr>
        <w:numPr>
          <w:ilvl w:val="0"/>
          <w:numId w:val="6"/>
        </w:numPr>
        <w:suppressAutoHyphens/>
        <w:ind w:left="851" w:hanging="142"/>
        <w:jc w:val="both"/>
        <w:rPr>
          <w:rFonts w:ascii="Arial" w:hAnsi="Arial" w:cs="Arial"/>
          <w:sz w:val="22"/>
        </w:rPr>
      </w:pPr>
      <w:r w:rsidRPr="00276541">
        <w:rPr>
          <w:rFonts w:ascii="Arial" w:hAnsi="Arial" w:cs="Arial"/>
          <w:sz w:val="22"/>
        </w:rPr>
        <w:t xml:space="preserve">przedłoży Zamawiającemu wniosek o zmianę umowy ze wskazaniem zakresu wnioskowanej zmiany; </w:t>
      </w:r>
    </w:p>
    <w:p w14:paraId="23F490E2" w14:textId="77777777" w:rsidR="003B7531" w:rsidRPr="00276541" w:rsidRDefault="003B7531">
      <w:pPr>
        <w:numPr>
          <w:ilvl w:val="0"/>
          <w:numId w:val="6"/>
        </w:numPr>
        <w:suppressAutoHyphens/>
        <w:ind w:left="851" w:hanging="142"/>
        <w:jc w:val="both"/>
        <w:rPr>
          <w:rFonts w:ascii="Arial" w:hAnsi="Arial" w:cs="Arial"/>
          <w:sz w:val="22"/>
        </w:rPr>
      </w:pPr>
      <w:r w:rsidRPr="00276541">
        <w:rPr>
          <w:rFonts w:ascii="Arial" w:hAnsi="Arial" w:cs="Arial"/>
          <w:sz w:val="22"/>
        </w:rPr>
        <w:t xml:space="preserve">przedłoży Zamawiającemu oświadczenie </w:t>
      </w:r>
      <w:r w:rsidRPr="00276541">
        <w:rPr>
          <w:rFonts w:ascii="Arial" w:hAnsi="Arial" w:cs="Arial"/>
          <w:bCs/>
          <w:sz w:val="22"/>
        </w:rPr>
        <w:t>producenta/dystrybutora na Polskę o braku dostępności sprzętu w ww. okresie</w:t>
      </w:r>
      <w:r w:rsidRPr="00276541">
        <w:rPr>
          <w:rFonts w:ascii="Arial" w:hAnsi="Arial" w:cs="Arial"/>
          <w:sz w:val="22"/>
        </w:rPr>
        <w:t xml:space="preserve">; </w:t>
      </w:r>
    </w:p>
    <w:p w14:paraId="7866ECD0" w14:textId="77777777" w:rsidR="003B7531" w:rsidRPr="00276541" w:rsidRDefault="003B7531">
      <w:pPr>
        <w:numPr>
          <w:ilvl w:val="0"/>
          <w:numId w:val="6"/>
        </w:numPr>
        <w:suppressAutoHyphens/>
        <w:ind w:left="851" w:hanging="142"/>
        <w:jc w:val="both"/>
        <w:rPr>
          <w:rFonts w:ascii="Arial" w:hAnsi="Arial" w:cs="Arial"/>
          <w:sz w:val="22"/>
        </w:rPr>
      </w:pPr>
      <w:r w:rsidRPr="00276541">
        <w:rPr>
          <w:rFonts w:ascii="Arial" w:hAnsi="Arial" w:cs="Arial"/>
          <w:sz w:val="22"/>
        </w:rPr>
        <w:t xml:space="preserve">przedłoży stosowne dokumenty (opis techniczny, zdjęcia, certyfikaty jeśli są wymagane) wykazujące, iż model zaproponowany w miejsce oferowanego w przetargu, posiada wymagane przez Zamawiającego w SWZ parametry takie same, równoważne lub lepsze; </w:t>
      </w:r>
    </w:p>
    <w:p w14:paraId="7CDCF3CB" w14:textId="60CBBB57" w:rsidR="00276541" w:rsidRPr="00276541" w:rsidRDefault="003B7531">
      <w:pPr>
        <w:numPr>
          <w:ilvl w:val="0"/>
          <w:numId w:val="6"/>
        </w:numPr>
        <w:suppressAutoHyphens/>
        <w:ind w:left="851" w:hanging="142"/>
        <w:jc w:val="both"/>
        <w:rPr>
          <w:rFonts w:ascii="Arial" w:hAnsi="Arial" w:cs="Arial"/>
          <w:sz w:val="22"/>
        </w:rPr>
      </w:pPr>
      <w:r w:rsidRPr="00276541">
        <w:rPr>
          <w:rFonts w:ascii="Arial" w:hAnsi="Arial" w:cs="Arial"/>
          <w:sz w:val="22"/>
        </w:rPr>
        <w:t>oświadczy Zamawiającemu, iż wskazany nowy model oferuje w cenie nie wyższej niż wskazana w ofercie złożonej w przetargu i wskaże jej wysokość,</w:t>
      </w:r>
    </w:p>
    <w:p w14:paraId="15BCB61C" w14:textId="38887510" w:rsidR="0040170D" w:rsidRPr="0030226D" w:rsidRDefault="0040170D">
      <w:pPr>
        <w:jc w:val="both"/>
        <w:rPr>
          <w:rFonts w:ascii="Arial" w:hAnsi="Arial" w:cs="Arial"/>
          <w:bCs/>
          <w:sz w:val="20"/>
        </w:rPr>
      </w:pPr>
    </w:p>
    <w:p w14:paraId="05BE79A5" w14:textId="79766526" w:rsidR="000C75C0" w:rsidRPr="009C6A4C" w:rsidRDefault="000C75C0" w:rsidP="00B918F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9C6A4C">
        <w:rPr>
          <w:rFonts w:ascii="Arial" w:hAnsi="Arial" w:cs="Arial"/>
        </w:rPr>
        <w:lastRenderedPageBreak/>
        <w:t>w przypadku zmiany obowiązujących na terenie Rzeczypospolitej Polskiej przepisów dotyczących wysokości stawek podatku od towarów i usług (VAT) w zakresie obejmującym przedmiot niniejszej umowy dla którego wskazano wartość brutto, wysokość wynagrodzenia Wykonawcy w tym zakresie zostanie ustalona jako kwota netto powiększona o podatek VAT w wysokości ustalonej zgodnie z nowymi przepisami na dzień wystawienia faktury przez Wykonawcę, stawka podatku VAT zgodna z przepisami obowiązującymi w dniu wystawienia faktury przez Wykonawcę,</w:t>
      </w:r>
    </w:p>
    <w:p w14:paraId="774D5946" w14:textId="695ECFE9" w:rsidR="000C75C0" w:rsidRPr="009C6376" w:rsidRDefault="000C75C0" w:rsidP="00B918F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9C6A4C">
        <w:rPr>
          <w:rFonts w:ascii="Arial" w:hAnsi="Arial" w:cs="Arial"/>
        </w:rPr>
        <w:t xml:space="preserve">w przypadku innej zmiany przepisów, gdy nakładają one obowiązek zmiany sposobu realizacji  przedmiotu umowy, umowa może być zmieniona w odpowiednim zakresie, także w zakresie terminu realizacji jeżeli nie ma możliwości realizacji umowy zgodnie ze zmienionymi przepisami  w dotychczasowym terminie, </w:t>
      </w:r>
    </w:p>
    <w:p w14:paraId="755B0DCF" w14:textId="399D0E66" w:rsidR="009C6376" w:rsidRPr="009C6376" w:rsidRDefault="009C6376" w:rsidP="00B918F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9C6376">
        <w:rPr>
          <w:rFonts w:ascii="Arial" w:hAnsi="Arial" w:cs="Arial"/>
        </w:rPr>
        <w:t>w przypadku nie otrzymania przez Zamawiającego potwierdzenia zamówienia, o którym mowa w § 2 niniejszej umowy, możliwa jest zmiana wynagrodzenia Wykonawcy w zakresie tej części przedmiotu umowy, która była objęta zamówieniem, co do którego Zamawiający nie uzyskał potwierdzenia tj. określenie wynagrodzenia Wykonawcy w zakresie tej części przedmiotu umowy jako kwoty netto objętej formularzem cenowym Wykonawcy powiększonej o kwotę podatku VAT zgodnie z prawidłową stawką na towary objęte ww. zamówieniem, obowiązującą w dniu wystawienia faktury przez Wykonawcę, tj. taką stawką jaką Wykonawca jest obowiązany zastosować w przypadku oświadczenia Zamawiającego , iż nie jest możliwe przekazanie Wykonawcy potwierdzonego zamówienia, o którym mowa w § 2, co skutkuje brakiem możliwości zastosowania przez Wykonawcę stawki VAT w wysokości 0%</w:t>
      </w:r>
      <w:r w:rsidR="006C3F4E">
        <w:rPr>
          <w:rFonts w:ascii="Arial" w:hAnsi="Arial" w:cs="Arial"/>
        </w:rPr>
        <w:t>,</w:t>
      </w:r>
    </w:p>
    <w:p w14:paraId="47DAFF01" w14:textId="71ECF098" w:rsidR="00E013B0" w:rsidRPr="00A668BB" w:rsidRDefault="000C75C0" w:rsidP="00A668B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Cs/>
        </w:rPr>
      </w:pPr>
      <w:r w:rsidRPr="009C6A4C">
        <w:rPr>
          <w:rFonts w:ascii="Arial" w:hAnsi="Arial" w:cs="Arial"/>
        </w:rPr>
        <w:t xml:space="preserve">w innych przypadkach wskazanych w art. </w:t>
      </w:r>
      <w:r w:rsidR="005B200C" w:rsidRPr="009C6A4C">
        <w:rPr>
          <w:rFonts w:ascii="Arial" w:hAnsi="Arial" w:cs="Arial"/>
        </w:rPr>
        <w:t xml:space="preserve">455 </w:t>
      </w:r>
      <w:r w:rsidR="007632A3" w:rsidRPr="009C6A4C">
        <w:rPr>
          <w:rFonts w:ascii="Arial" w:hAnsi="Arial" w:cs="Arial"/>
        </w:rPr>
        <w:t>p.z.p.</w:t>
      </w:r>
    </w:p>
    <w:p w14:paraId="29D6FB65" w14:textId="77777777" w:rsidR="00A668BB" w:rsidRPr="0030226D" w:rsidRDefault="00A668BB" w:rsidP="00B918F9">
      <w:pPr>
        <w:pStyle w:val="Akapitzlist"/>
        <w:spacing w:after="0" w:line="240" w:lineRule="auto"/>
        <w:jc w:val="both"/>
        <w:rPr>
          <w:rFonts w:ascii="Arial" w:hAnsi="Arial" w:cs="Arial"/>
          <w:bCs/>
        </w:rPr>
      </w:pPr>
    </w:p>
    <w:p w14:paraId="2F668707" w14:textId="433289E7" w:rsidR="00FC295C" w:rsidRDefault="00FC295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30226D">
        <w:rPr>
          <w:rFonts w:ascii="Arial" w:hAnsi="Arial" w:cs="Arial"/>
          <w:b/>
          <w:bCs/>
          <w:sz w:val="22"/>
          <w:szCs w:val="22"/>
        </w:rPr>
        <w:sym w:font="Arial" w:char="00A7"/>
      </w:r>
      <w:r w:rsidR="00276541" w:rsidRPr="0030226D">
        <w:rPr>
          <w:rFonts w:ascii="Arial" w:hAnsi="Arial" w:cs="Arial"/>
          <w:b/>
          <w:bCs/>
          <w:sz w:val="22"/>
          <w:szCs w:val="22"/>
        </w:rPr>
        <w:t xml:space="preserve"> 1</w:t>
      </w:r>
      <w:r w:rsidR="009631B3">
        <w:rPr>
          <w:rFonts w:ascii="Arial" w:hAnsi="Arial" w:cs="Arial"/>
          <w:b/>
          <w:bCs/>
          <w:sz w:val="22"/>
          <w:szCs w:val="22"/>
        </w:rPr>
        <w:t>0</w:t>
      </w:r>
      <w:r w:rsidRPr="0030226D">
        <w:rPr>
          <w:rFonts w:ascii="Arial" w:hAnsi="Arial" w:cs="Arial"/>
          <w:b/>
          <w:bCs/>
          <w:sz w:val="22"/>
          <w:szCs w:val="22"/>
        </w:rPr>
        <w:t>.</w:t>
      </w:r>
      <w:r w:rsidRPr="0030226D">
        <w:rPr>
          <w:rFonts w:ascii="Arial" w:hAnsi="Arial" w:cs="Arial"/>
          <w:b/>
          <w:bCs/>
          <w:sz w:val="22"/>
          <w:szCs w:val="22"/>
        </w:rPr>
        <w:tab/>
      </w:r>
      <w:r w:rsidRPr="0057304D">
        <w:rPr>
          <w:rFonts w:ascii="Arial" w:hAnsi="Arial" w:cs="Arial"/>
          <w:b/>
          <w:bCs/>
          <w:sz w:val="22"/>
          <w:szCs w:val="22"/>
        </w:rPr>
        <w:t>ODSTĄPIENIE OD UMOWY</w:t>
      </w:r>
    </w:p>
    <w:p w14:paraId="04E145E7" w14:textId="77777777" w:rsidR="00B97ACC" w:rsidRPr="0057304D" w:rsidRDefault="00B97ACC" w:rsidP="00FC295C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6F0B35B3" w14:textId="47B2B04F" w:rsidR="00D26F7E" w:rsidRPr="004148A7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4148A7">
        <w:rPr>
          <w:rFonts w:ascii="Arial" w:hAnsi="Arial" w:cs="Arial"/>
          <w:bCs/>
        </w:rPr>
        <w:t>Zamawiającemu</w:t>
      </w:r>
      <w:r w:rsidR="006C3F4E">
        <w:rPr>
          <w:rFonts w:ascii="Arial" w:hAnsi="Arial" w:cs="Arial"/>
          <w:bCs/>
        </w:rPr>
        <w:t xml:space="preserve">, niezależnie od </w:t>
      </w:r>
      <w:r w:rsidR="00545C3B">
        <w:rPr>
          <w:rFonts w:ascii="Arial" w:hAnsi="Arial" w:cs="Arial"/>
          <w:bCs/>
        </w:rPr>
        <w:t xml:space="preserve">pozostałych </w:t>
      </w:r>
      <w:r w:rsidR="006C3F4E">
        <w:rPr>
          <w:rFonts w:ascii="Arial" w:hAnsi="Arial" w:cs="Arial"/>
          <w:bCs/>
        </w:rPr>
        <w:t>uprawnień ustawowych,</w:t>
      </w:r>
      <w:r w:rsidRPr="004148A7">
        <w:rPr>
          <w:rFonts w:ascii="Arial" w:hAnsi="Arial" w:cs="Arial"/>
          <w:bCs/>
        </w:rPr>
        <w:t xml:space="preserve"> przysługuje prawo do odstąpienia od umowy w razie zaistnienia istotnej zmiany okoliczności powodującej, że wykonanie umowy nie leży w interesie publicznym,</w:t>
      </w:r>
      <w:r w:rsidR="004148A7">
        <w:rPr>
          <w:rFonts w:ascii="Arial" w:hAnsi="Arial" w:cs="Arial"/>
          <w:bCs/>
        </w:rPr>
        <w:t xml:space="preserve"> </w:t>
      </w:r>
      <w:r w:rsidRPr="004148A7">
        <w:rPr>
          <w:rFonts w:ascii="Arial" w:hAnsi="Arial" w:cs="Arial"/>
          <w:bCs/>
        </w:rPr>
        <w:t xml:space="preserve">czego nie można było przewidzieć w chwili zawarcia umowy, lub dalsze wykonanie umowy może zagrozić </w:t>
      </w:r>
      <w:r w:rsidR="005945B0" w:rsidRPr="004148A7">
        <w:rPr>
          <w:rFonts w:ascii="Arial" w:hAnsi="Arial" w:cs="Arial"/>
          <w:bCs/>
        </w:rPr>
        <w:t xml:space="preserve">podstawowemu </w:t>
      </w:r>
      <w:r w:rsidRPr="004148A7">
        <w:rPr>
          <w:rFonts w:ascii="Arial" w:hAnsi="Arial" w:cs="Arial"/>
          <w:bCs/>
        </w:rPr>
        <w:t>interesowi bezpieczeństwa państwa lub bezpieczeństwu publicznemu. Odstąpienie od umowy w tym przypadku może nastąpić w terminie 30 dni od powzięcia wiadomości o powyższych okolicznościach.</w:t>
      </w:r>
      <w:r w:rsidR="004148A7">
        <w:rPr>
          <w:rFonts w:ascii="Arial" w:hAnsi="Arial" w:cs="Arial"/>
          <w:bCs/>
        </w:rPr>
        <w:t xml:space="preserve"> </w:t>
      </w:r>
      <w:r w:rsidR="00FC295C" w:rsidRPr="004148A7">
        <w:rPr>
          <w:rFonts w:ascii="Arial" w:hAnsi="Arial" w:cs="Arial"/>
          <w:bCs/>
        </w:rPr>
        <w:t>W takim wypadku Wykonawca może żądać jedynie wynagrodzenia należnego mu z tytułu wykonania części umowy.</w:t>
      </w:r>
    </w:p>
    <w:p w14:paraId="25FF1218" w14:textId="7A3B5667" w:rsidR="00D26F7E" w:rsidRPr="0030226D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D26F7E">
        <w:rPr>
          <w:rFonts w:ascii="Arial" w:hAnsi="Arial" w:cs="Arial"/>
          <w:bCs/>
        </w:rPr>
        <w:t xml:space="preserve">Zamawiającemu przysługuje prawo odstąpienia </w:t>
      </w:r>
      <w:r w:rsidRPr="0030226D">
        <w:rPr>
          <w:rFonts w:ascii="Arial" w:hAnsi="Arial" w:cs="Arial"/>
          <w:bCs/>
        </w:rPr>
        <w:t>od umowy</w:t>
      </w:r>
      <w:r w:rsidR="000218EB" w:rsidRPr="0030226D">
        <w:rPr>
          <w:rFonts w:ascii="Arial" w:hAnsi="Arial" w:cs="Arial"/>
          <w:bCs/>
        </w:rPr>
        <w:t xml:space="preserve"> w całości lub w części</w:t>
      </w:r>
      <w:r w:rsidRPr="0030226D">
        <w:rPr>
          <w:rFonts w:ascii="Arial" w:hAnsi="Arial" w:cs="Arial"/>
          <w:bCs/>
        </w:rPr>
        <w:t xml:space="preserve"> </w:t>
      </w:r>
      <w:r w:rsidR="008971AC" w:rsidRPr="0030226D">
        <w:rPr>
          <w:rFonts w:ascii="Arial" w:hAnsi="Arial" w:cs="Arial"/>
          <w:bCs/>
        </w:rPr>
        <w:t xml:space="preserve">(w terminie do dnia upływu </w:t>
      </w:r>
      <w:r w:rsidR="000218EB" w:rsidRPr="0030226D">
        <w:rPr>
          <w:rFonts w:ascii="Arial" w:hAnsi="Arial" w:cs="Arial"/>
          <w:bCs/>
        </w:rPr>
        <w:t xml:space="preserve">najdłuższego </w:t>
      </w:r>
      <w:r w:rsidR="008971AC" w:rsidRPr="0030226D">
        <w:rPr>
          <w:rFonts w:ascii="Arial" w:hAnsi="Arial" w:cs="Arial"/>
          <w:bCs/>
        </w:rPr>
        <w:t xml:space="preserve">okresu gwarancji, wskazanego w § 5 ust. 1, chyba że uległ on wydłużeniu to do dnia upływu tego wydłużonego okresu) </w:t>
      </w:r>
      <w:r w:rsidRPr="0030226D">
        <w:rPr>
          <w:rFonts w:ascii="Arial" w:hAnsi="Arial" w:cs="Arial"/>
          <w:bCs/>
        </w:rPr>
        <w:t xml:space="preserve">w przypadku gdy: </w:t>
      </w:r>
    </w:p>
    <w:p w14:paraId="4565F883" w14:textId="55950788" w:rsidR="00D26F7E" w:rsidRPr="004148A7" w:rsidRDefault="00D26F7E" w:rsidP="004148A7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4148A7">
        <w:rPr>
          <w:rFonts w:ascii="Arial" w:hAnsi="Arial" w:cs="Arial"/>
          <w:bCs/>
        </w:rPr>
        <w:t>Wykonawca nie rozpoczął realizacji przedmiotu umowy</w:t>
      </w:r>
      <w:r w:rsidR="004D7623" w:rsidRPr="004148A7">
        <w:rPr>
          <w:rFonts w:ascii="Arial" w:hAnsi="Arial" w:cs="Arial"/>
          <w:bCs/>
        </w:rPr>
        <w:t xml:space="preserve"> odnośnie danej Części</w:t>
      </w:r>
      <w:r w:rsidRPr="004148A7">
        <w:rPr>
          <w:rFonts w:ascii="Arial" w:hAnsi="Arial" w:cs="Arial"/>
          <w:bCs/>
        </w:rPr>
        <w:t xml:space="preserve"> lub </w:t>
      </w:r>
      <w:r w:rsidR="005945B0" w:rsidRPr="004148A7">
        <w:rPr>
          <w:rFonts w:ascii="Arial" w:hAnsi="Arial" w:cs="Arial"/>
          <w:bCs/>
        </w:rPr>
        <w:t xml:space="preserve">jest w zwłoce </w:t>
      </w:r>
      <w:r w:rsidRPr="004148A7">
        <w:rPr>
          <w:rFonts w:ascii="Arial" w:hAnsi="Arial" w:cs="Arial"/>
          <w:bCs/>
        </w:rPr>
        <w:t xml:space="preserve">tak dalece, że nie jest prawdopodobne, aby został on zrealizowany zgodnie z postanowieniami umowy i w ustalonym terminie; </w:t>
      </w:r>
    </w:p>
    <w:p w14:paraId="73FB929A" w14:textId="2A6E1A6D" w:rsidR="00D26F7E" w:rsidRPr="004148A7" w:rsidRDefault="00D26F7E" w:rsidP="004148A7">
      <w:pPr>
        <w:pStyle w:val="Akapitzlist"/>
        <w:numPr>
          <w:ilvl w:val="0"/>
          <w:numId w:val="15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4148A7">
        <w:rPr>
          <w:rFonts w:ascii="Arial" w:hAnsi="Arial" w:cs="Arial"/>
          <w:bCs/>
        </w:rPr>
        <w:t xml:space="preserve">Wykonawca realizuje przedmiot umowy w sposób niezgodny z postanowieniami umowy. </w:t>
      </w:r>
    </w:p>
    <w:p w14:paraId="1534160F" w14:textId="24A4338D" w:rsidR="00D26F7E" w:rsidRPr="00D26F7E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D26F7E">
        <w:rPr>
          <w:rFonts w:ascii="Arial" w:hAnsi="Arial" w:cs="Arial"/>
          <w:bCs/>
        </w:rPr>
        <w:t xml:space="preserve">W sytuacjach, o których mowa w ust. 2 powyżej, oświadczenie o odstąpieniu powinno być złożone na piśmie w ciągu 30 (słownie: trzydziestu) dni liczonych od daty upływu 7-    dniowego terminu, który Zamawiający wyznaczy Wykonawcy w wezwaniu do wykonywania umowy zgodnie z jej postanowieniami. </w:t>
      </w:r>
    </w:p>
    <w:p w14:paraId="0A3EF786" w14:textId="2BA6E9AD" w:rsidR="00D26F7E" w:rsidRPr="00D26F7E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D26F7E">
        <w:rPr>
          <w:rFonts w:ascii="Arial" w:hAnsi="Arial" w:cs="Arial"/>
          <w:bCs/>
        </w:rPr>
        <w:t xml:space="preserve">Uprawnienie do odstąpienia od umowy przysługujące Zamawiającemu może zostać wykonane co do całości umowy albo w przypadku gdy Wykonawca dopuszcza się </w:t>
      </w:r>
      <w:r w:rsidR="005945B0">
        <w:rPr>
          <w:rFonts w:ascii="Arial" w:hAnsi="Arial" w:cs="Arial"/>
          <w:bCs/>
        </w:rPr>
        <w:t>zwłoki</w:t>
      </w:r>
      <w:r w:rsidR="005945B0" w:rsidRPr="00D26F7E">
        <w:rPr>
          <w:rFonts w:ascii="Arial" w:hAnsi="Arial" w:cs="Arial"/>
          <w:bCs/>
        </w:rPr>
        <w:t xml:space="preserve"> </w:t>
      </w:r>
      <w:r w:rsidRPr="00D26F7E">
        <w:rPr>
          <w:rFonts w:ascii="Arial" w:hAnsi="Arial" w:cs="Arial"/>
          <w:bCs/>
        </w:rPr>
        <w:t xml:space="preserve">w wykonywaniu obowiązków umownych tylko co do części świadczenia — uprawnienie do odstąpienia może zostać wykonane co do tej części, albo do całej reszty niespełnionego świadczenia. </w:t>
      </w:r>
    </w:p>
    <w:p w14:paraId="2CAA7A64" w14:textId="76169E24" w:rsidR="00D26F7E" w:rsidRPr="00D26F7E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D26F7E">
        <w:rPr>
          <w:rFonts w:ascii="Arial" w:hAnsi="Arial" w:cs="Arial"/>
          <w:bCs/>
        </w:rPr>
        <w:t xml:space="preserve">Zamawiający może odstąpić od umowy w przypadku, gdy dokonano zmiany niniejszej umowy z naruszeniem art. 454 i 455 </w:t>
      </w:r>
      <w:r w:rsidR="007632A3">
        <w:rPr>
          <w:rFonts w:ascii="Arial" w:hAnsi="Arial" w:cs="Arial"/>
          <w:bCs/>
        </w:rPr>
        <w:t>p.z.p.</w:t>
      </w:r>
      <w:r w:rsidRPr="00D26F7E">
        <w:rPr>
          <w:rFonts w:ascii="Arial" w:hAnsi="Arial" w:cs="Arial"/>
          <w:bCs/>
        </w:rPr>
        <w:t>, w zakresie dotyczącym tej części umowy, której zmiana dotyczy.</w:t>
      </w:r>
    </w:p>
    <w:p w14:paraId="60AAC5C0" w14:textId="5208D5A4" w:rsidR="00D26F7E" w:rsidRPr="0057304D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D26F7E">
        <w:rPr>
          <w:rFonts w:ascii="Arial" w:hAnsi="Arial" w:cs="Arial"/>
          <w:bCs/>
        </w:rPr>
        <w:t>Powyższe postanowienia nie uchybiają uprawnieniu do odstąpienia od umowy na podstawie obowiązujących przepisów prawa.</w:t>
      </w:r>
    </w:p>
    <w:p w14:paraId="1E50B3F0" w14:textId="77777777" w:rsidR="00FC295C" w:rsidRPr="0057304D" w:rsidRDefault="00FC295C" w:rsidP="00FC295C">
      <w:pPr>
        <w:tabs>
          <w:tab w:val="left" w:pos="851"/>
        </w:tabs>
        <w:ind w:right="-1"/>
        <w:jc w:val="both"/>
        <w:rPr>
          <w:rFonts w:ascii="Arial" w:hAnsi="Arial" w:cs="Arial"/>
          <w:bCs/>
          <w:sz w:val="22"/>
          <w:szCs w:val="22"/>
        </w:rPr>
      </w:pPr>
    </w:p>
    <w:p w14:paraId="1913B15E" w14:textId="606B7867" w:rsidR="00D93BFA" w:rsidRPr="0057304D" w:rsidRDefault="00D93BFA" w:rsidP="00D93BFA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30226D">
        <w:rPr>
          <w:rFonts w:ascii="Arial" w:hAnsi="Arial" w:cs="Arial"/>
          <w:b/>
          <w:bCs/>
          <w:sz w:val="22"/>
          <w:szCs w:val="22"/>
        </w:rPr>
        <w:lastRenderedPageBreak/>
        <w:sym w:font="Arial" w:char="00A7"/>
      </w:r>
      <w:r w:rsidR="00276541" w:rsidRPr="0030226D">
        <w:rPr>
          <w:rFonts w:ascii="Arial" w:hAnsi="Arial" w:cs="Arial"/>
          <w:b/>
          <w:bCs/>
          <w:sz w:val="22"/>
          <w:szCs w:val="22"/>
        </w:rPr>
        <w:t xml:space="preserve"> 1</w:t>
      </w:r>
      <w:r w:rsidR="009631B3">
        <w:rPr>
          <w:rFonts w:ascii="Arial" w:hAnsi="Arial" w:cs="Arial"/>
          <w:b/>
          <w:bCs/>
          <w:sz w:val="22"/>
          <w:szCs w:val="22"/>
        </w:rPr>
        <w:t>1</w:t>
      </w:r>
      <w:r w:rsidRPr="0030226D">
        <w:rPr>
          <w:rFonts w:ascii="Arial" w:hAnsi="Arial" w:cs="Arial"/>
          <w:b/>
          <w:bCs/>
          <w:sz w:val="22"/>
          <w:szCs w:val="22"/>
        </w:rPr>
        <w:t>.</w:t>
      </w:r>
      <w:r w:rsidRPr="0030226D">
        <w:rPr>
          <w:rFonts w:ascii="Arial" w:hAnsi="Arial" w:cs="Arial"/>
          <w:b/>
          <w:bCs/>
          <w:sz w:val="22"/>
          <w:szCs w:val="22"/>
        </w:rPr>
        <w:tab/>
      </w:r>
      <w:r w:rsidRPr="0057304D">
        <w:rPr>
          <w:rFonts w:ascii="Arial" w:hAnsi="Arial" w:cs="Arial"/>
          <w:b/>
          <w:bCs/>
          <w:sz w:val="22"/>
          <w:szCs w:val="22"/>
        </w:rPr>
        <w:t>PRZETWARZANIE DANYCH OSOBOWYCH</w:t>
      </w:r>
    </w:p>
    <w:p w14:paraId="238818F3" w14:textId="77777777" w:rsidR="00D93BFA" w:rsidRPr="0057304D" w:rsidRDefault="00D93BFA" w:rsidP="00D93BFA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3731E5CA" w14:textId="492B845F" w:rsidR="00096057" w:rsidRPr="004148A7" w:rsidRDefault="00096057" w:rsidP="004148A7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4148A7">
        <w:rPr>
          <w:rFonts w:ascii="Arial" w:hAnsi="Arial" w:cs="Arial"/>
          <w:bCs/>
        </w:rP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i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RODO), zapisami Ustawy z dnia 10.05.2018 r. o ochronie danych osobowych (</w:t>
      </w:r>
      <w:r w:rsidR="005945B0" w:rsidRPr="004148A7">
        <w:rPr>
          <w:rFonts w:ascii="Arial" w:hAnsi="Arial" w:cs="Arial"/>
          <w:bCs/>
        </w:rPr>
        <w:t xml:space="preserve">t.j.: </w:t>
      </w:r>
      <w:r w:rsidRPr="004148A7">
        <w:rPr>
          <w:rFonts w:ascii="Arial" w:hAnsi="Arial" w:cs="Arial"/>
          <w:bCs/>
        </w:rPr>
        <w:t xml:space="preserve">Dz. U. z </w:t>
      </w:r>
      <w:r w:rsidR="005945B0" w:rsidRPr="004148A7">
        <w:rPr>
          <w:rFonts w:ascii="Arial" w:hAnsi="Arial" w:cs="Arial"/>
          <w:bCs/>
        </w:rPr>
        <w:t xml:space="preserve">2019 </w:t>
      </w:r>
      <w:r w:rsidRPr="004148A7">
        <w:rPr>
          <w:rFonts w:ascii="Arial" w:hAnsi="Arial" w:cs="Arial"/>
          <w:bCs/>
        </w:rPr>
        <w:t>r. poz.</w:t>
      </w:r>
      <w:r w:rsidR="005945B0" w:rsidRPr="004148A7">
        <w:rPr>
          <w:rFonts w:ascii="Arial" w:hAnsi="Arial" w:cs="Arial"/>
          <w:bCs/>
        </w:rPr>
        <w:t>1781</w:t>
      </w:r>
      <w:r w:rsidR="004148A7">
        <w:rPr>
          <w:rFonts w:ascii="Arial" w:hAnsi="Arial" w:cs="Arial"/>
          <w:bCs/>
        </w:rPr>
        <w:t xml:space="preserve"> ze zm.</w:t>
      </w:r>
      <w:r w:rsidRPr="004148A7">
        <w:rPr>
          <w:rFonts w:ascii="Arial" w:hAnsi="Arial" w:cs="Arial"/>
          <w:bCs/>
        </w:rPr>
        <w:t>) lub innymi przepisami prawa polskiego.</w:t>
      </w:r>
    </w:p>
    <w:p w14:paraId="1049431D" w14:textId="7D6B3F2B" w:rsidR="00096057" w:rsidRPr="00B918F9" w:rsidRDefault="00096057" w:rsidP="004148A7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B918F9">
        <w:rPr>
          <w:rFonts w:ascii="Arial" w:hAnsi="Arial" w:cs="Arial"/>
          <w:bCs/>
        </w:rPr>
        <w:t>Dla celów</w:t>
      </w:r>
      <w:r w:rsidRPr="00B918F9">
        <w:rPr>
          <w:rFonts w:ascii="Arial" w:hAnsi="Arial" w:cs="Arial"/>
        </w:rPr>
        <w:t xml:space="preserve"> związanych z wykonywaniem Umowy istnieje konieczność wzajemnego udostępnienia danych osobowych Stron Umowy, a jeżeli ma to zastosowanie, również ich przedstawicieli, osób wskazanych do kontaktu lub osób, których dane będą przetwarzane w związku z realizacją przedmiotu Umowy. </w:t>
      </w:r>
    </w:p>
    <w:p w14:paraId="65A06302" w14:textId="2144B263" w:rsidR="00096057" w:rsidRPr="00B918F9" w:rsidRDefault="00096057" w:rsidP="004148A7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B918F9">
        <w:rPr>
          <w:rFonts w:ascii="Arial" w:hAnsi="Arial" w:cs="Arial"/>
        </w:rPr>
        <w:t>Każda Strona oświadcza, że w celu wykonania obowiązków informacyjnych określonych w RODO osobom, których dane będą udostępnione, przedstawiona zostanie (do zapoznania się) treść klauzuli informacyjnej.</w:t>
      </w:r>
      <w:r w:rsidR="00A212CD">
        <w:rPr>
          <w:rFonts w:ascii="Arial" w:hAnsi="Arial" w:cs="Arial"/>
        </w:rPr>
        <w:t xml:space="preserve"> Treść klauzuli RODO Zamawiającego jest dostępna pod adresem strony internetowej: </w:t>
      </w:r>
      <w:r w:rsidR="00A212CD" w:rsidRPr="00A212CD">
        <w:rPr>
          <w:rFonts w:ascii="Arial" w:hAnsi="Arial" w:cs="Arial"/>
        </w:rPr>
        <w:t xml:space="preserve">https://amu.edu.pl/__data/assets/pdf_file/0025/586501/Klauzula-informacyjna-reprezentanci-stron-umowy-i-osoby-wskazane-do-kontaktu.pdf.  </w:t>
      </w:r>
    </w:p>
    <w:p w14:paraId="55033BC3" w14:textId="6C434A00" w:rsidR="00167A2B" w:rsidRPr="00B918F9" w:rsidRDefault="00096057" w:rsidP="004148A7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B918F9">
        <w:rPr>
          <w:rFonts w:ascii="Arial" w:hAnsi="Arial" w:cs="Arial"/>
        </w:rPr>
        <w:t>Każda ze Stron będzie przetwarzała udostępnione jej dane osobowe na własną odpowiedzialność i w zgodzie z przepisami prawa.</w:t>
      </w:r>
    </w:p>
    <w:p w14:paraId="5F2282A8" w14:textId="77415672" w:rsidR="00D93BFA" w:rsidRPr="0030226D" w:rsidRDefault="00D93BFA" w:rsidP="005867BC">
      <w:pPr>
        <w:tabs>
          <w:tab w:val="left" w:pos="851"/>
        </w:tabs>
        <w:ind w:right="-1"/>
        <w:jc w:val="both"/>
        <w:rPr>
          <w:rFonts w:ascii="Arial" w:hAnsi="Arial" w:cs="Arial"/>
          <w:bCs/>
          <w:sz w:val="22"/>
          <w:szCs w:val="22"/>
        </w:rPr>
      </w:pPr>
    </w:p>
    <w:p w14:paraId="49FB5926" w14:textId="5A39DDD3" w:rsidR="00D93BFA" w:rsidRPr="0057304D" w:rsidRDefault="00D93BFA" w:rsidP="00D93BFA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30226D">
        <w:rPr>
          <w:rFonts w:ascii="Arial" w:hAnsi="Arial" w:cs="Arial"/>
          <w:b/>
          <w:bCs/>
          <w:sz w:val="22"/>
          <w:szCs w:val="22"/>
        </w:rPr>
        <w:sym w:font="Arial" w:char="00A7"/>
      </w:r>
      <w:r w:rsidR="00276541" w:rsidRPr="0030226D">
        <w:rPr>
          <w:rFonts w:ascii="Arial" w:hAnsi="Arial" w:cs="Arial"/>
          <w:b/>
          <w:bCs/>
          <w:sz w:val="22"/>
          <w:szCs w:val="22"/>
        </w:rPr>
        <w:t xml:space="preserve"> 1</w:t>
      </w:r>
      <w:r w:rsidR="009631B3">
        <w:rPr>
          <w:rFonts w:ascii="Arial" w:hAnsi="Arial" w:cs="Arial"/>
          <w:b/>
          <w:bCs/>
          <w:sz w:val="22"/>
          <w:szCs w:val="22"/>
        </w:rPr>
        <w:t>2</w:t>
      </w:r>
      <w:r w:rsidRPr="0030226D">
        <w:rPr>
          <w:rFonts w:ascii="Arial" w:hAnsi="Arial" w:cs="Arial"/>
          <w:b/>
          <w:bCs/>
          <w:sz w:val="22"/>
          <w:szCs w:val="22"/>
        </w:rPr>
        <w:t>.</w:t>
      </w:r>
      <w:r w:rsidRPr="0030226D">
        <w:rPr>
          <w:rFonts w:ascii="Arial" w:hAnsi="Arial" w:cs="Arial"/>
          <w:b/>
          <w:bCs/>
          <w:sz w:val="22"/>
          <w:szCs w:val="22"/>
        </w:rPr>
        <w:tab/>
        <w:t xml:space="preserve">POSTANOWIENIA </w:t>
      </w:r>
      <w:r w:rsidRPr="0057304D">
        <w:rPr>
          <w:rFonts w:ascii="Arial" w:hAnsi="Arial" w:cs="Arial"/>
          <w:b/>
          <w:bCs/>
          <w:sz w:val="22"/>
          <w:szCs w:val="22"/>
        </w:rPr>
        <w:t>OGÓLNE</w:t>
      </w:r>
    </w:p>
    <w:p w14:paraId="4A97D2C8" w14:textId="77777777" w:rsidR="00FC295C" w:rsidRPr="0057304D" w:rsidRDefault="00FC295C" w:rsidP="00FC295C">
      <w:pPr>
        <w:tabs>
          <w:tab w:val="left" w:pos="851"/>
        </w:tabs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3D7E238A" w14:textId="05627851" w:rsidR="00FC295C" w:rsidRPr="004148A7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4148A7">
        <w:rPr>
          <w:rFonts w:ascii="Arial" w:hAnsi="Arial" w:cs="Arial"/>
        </w:rPr>
        <w:t xml:space="preserve">W sprawach nie uregulowanych niniejszą umową stosuje się przepisy ustawy z dnia 23 kwietnia 1964 r. - Kodeks Cywilny, jeżeli przepisy </w:t>
      </w:r>
      <w:r w:rsidR="007632A3" w:rsidRPr="004148A7">
        <w:rPr>
          <w:rFonts w:ascii="Arial" w:hAnsi="Arial" w:cs="Arial"/>
        </w:rPr>
        <w:t>p.z.p.</w:t>
      </w:r>
      <w:r w:rsidRPr="004148A7">
        <w:rPr>
          <w:rFonts w:ascii="Arial" w:hAnsi="Arial" w:cs="Arial"/>
        </w:rPr>
        <w:t xml:space="preserve"> nie stanowią inaczej.</w:t>
      </w:r>
    </w:p>
    <w:p w14:paraId="2B2639A7" w14:textId="565C6431" w:rsidR="00FC295C" w:rsidRPr="004148A7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/>
        </w:rPr>
      </w:pPr>
      <w:r w:rsidRPr="004148A7">
        <w:rPr>
          <w:rFonts w:ascii="Arial" w:hAnsi="Arial" w:cs="Arial"/>
        </w:rPr>
        <w:t xml:space="preserve">Wszelkie spory wynikające z umowy lub w związku z nią, a które nie mogą być załatwione </w:t>
      </w:r>
      <w:r w:rsidRPr="004148A7">
        <w:rPr>
          <w:rFonts w:ascii="Arial" w:hAnsi="Arial" w:cs="Arial"/>
        </w:rPr>
        <w:br/>
        <w:t>w sposób polubowny, będzie rozstrzygał sąd powszechny właściwy rzeczowo i miejscowo dla siedziby Zamawiającego.</w:t>
      </w:r>
      <w:r w:rsidRPr="004148A7">
        <w:rPr>
          <w:rFonts w:ascii="Arial" w:hAnsi="Arial" w:cs="Arial"/>
          <w:b/>
        </w:rPr>
        <w:t xml:space="preserve">  </w:t>
      </w:r>
    </w:p>
    <w:p w14:paraId="0BBE6966" w14:textId="0B47BDFB" w:rsidR="005B200C" w:rsidRPr="004148A7" w:rsidRDefault="005B200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4148A7">
        <w:rPr>
          <w:rFonts w:ascii="Arial" w:hAnsi="Arial" w:cs="Arial"/>
        </w:rPr>
        <w:t xml:space="preserve">W przypadku wyboru oferty Wykonawców, którzy wspólnie ubiegają się  o udzielenie zamówienia: </w:t>
      </w:r>
    </w:p>
    <w:p w14:paraId="6D42F792" w14:textId="6C78D79A" w:rsidR="005B200C" w:rsidRPr="004148A7" w:rsidRDefault="005B200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4148A7">
        <w:rPr>
          <w:rFonts w:ascii="Arial" w:hAnsi="Arial" w:cs="Arial"/>
        </w:rPr>
        <w:t>Wykonawcy, którzy wspólnie ubiegając się o udzielenie zamówienia, złożyli ofertę stanowiącą załącznik nr</w:t>
      </w:r>
      <w:r w:rsidR="00A668BB" w:rsidRPr="004148A7">
        <w:rPr>
          <w:rFonts w:ascii="Arial" w:hAnsi="Arial" w:cs="Arial"/>
        </w:rPr>
        <w:t xml:space="preserve"> 1</w:t>
      </w:r>
      <w:r w:rsidR="000D21DB" w:rsidRPr="004148A7">
        <w:rPr>
          <w:rFonts w:ascii="Arial" w:hAnsi="Arial" w:cs="Arial"/>
        </w:rPr>
        <w:t xml:space="preserve"> </w:t>
      </w:r>
      <w:r w:rsidRPr="004148A7">
        <w:rPr>
          <w:rFonts w:ascii="Arial" w:hAnsi="Arial" w:cs="Arial"/>
        </w:rPr>
        <w:t>do niniejszej umowy, ponoszą solidarną odpowiedzialność za prawidłowe wykonanie całości przedmiotu niniejszej umowy i wniesienie zabezpieczenia należytego wykonania umowy</w:t>
      </w:r>
      <w:r w:rsidR="000D21DB" w:rsidRPr="004148A7">
        <w:rPr>
          <w:rFonts w:ascii="Arial" w:hAnsi="Arial" w:cs="Arial"/>
        </w:rPr>
        <w:t xml:space="preserve"> </w:t>
      </w:r>
      <w:r w:rsidRPr="004148A7">
        <w:rPr>
          <w:rFonts w:ascii="Arial" w:hAnsi="Arial" w:cs="Arial"/>
        </w:rPr>
        <w:t>(jeżeli Zamawiający wymagał wniesienia zabezpieczenia w SWZ). Zamawiający ma prawo żądać przed zawarciem umowy kopii umowy regulującej  współpracę tych Wykonawców.</w:t>
      </w:r>
    </w:p>
    <w:p w14:paraId="44597638" w14:textId="6E78F3E1" w:rsidR="005B200C" w:rsidRPr="004148A7" w:rsidRDefault="005B200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</w:rPr>
      </w:pPr>
      <w:r w:rsidRPr="004148A7">
        <w:rPr>
          <w:rFonts w:ascii="Arial" w:hAnsi="Arial" w:cs="Arial"/>
        </w:rPr>
        <w:t>Strony zgodnie postanawiają, że ogólne warunki umów (OWU) stosowane przez Wykonawcę nie mają zastosowania do niniejszej umowy.</w:t>
      </w:r>
    </w:p>
    <w:p w14:paraId="747E914F" w14:textId="2CF2875F" w:rsidR="00FC295C" w:rsidRPr="00B97ACC" w:rsidRDefault="00FC295C" w:rsidP="00B97ACC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bCs/>
        </w:rPr>
      </w:pPr>
      <w:r w:rsidRPr="00B97ACC">
        <w:rPr>
          <w:rFonts w:ascii="Arial" w:hAnsi="Arial" w:cs="Arial"/>
          <w:bCs/>
        </w:rPr>
        <w:t xml:space="preserve">Umowę sporządzono w 2 </w:t>
      </w:r>
      <w:r w:rsidR="00A668BB" w:rsidRPr="00B97ACC">
        <w:rPr>
          <w:rFonts w:ascii="Arial" w:hAnsi="Arial" w:cs="Arial"/>
          <w:bCs/>
        </w:rPr>
        <w:t xml:space="preserve">(dwóch) jednobrzmiących </w:t>
      </w:r>
      <w:r w:rsidRPr="00B97ACC">
        <w:rPr>
          <w:rFonts w:ascii="Arial" w:hAnsi="Arial" w:cs="Arial"/>
          <w:bCs/>
        </w:rPr>
        <w:t>egzemplarzach, po jednym dla każdej ze stron</w:t>
      </w:r>
      <w:r w:rsidR="00B97ACC">
        <w:rPr>
          <w:rFonts w:ascii="Arial" w:hAnsi="Arial" w:cs="Arial"/>
          <w:bCs/>
        </w:rPr>
        <w:t xml:space="preserve">. </w:t>
      </w:r>
      <w:r w:rsidR="00B97ACC" w:rsidRPr="00B97ACC">
        <w:rPr>
          <w:rFonts w:ascii="Arial" w:hAnsi="Arial" w:cs="Arial"/>
          <w:bCs/>
        </w:rPr>
        <w:t>/ Umowę sporządzono z zachowaniem elektronicznej formy czynności prawnej i opatrzono kwalifikowanym podpisem elektronicznym. Data złożenia ostatniego z wymaganych kwalifikowanych podpisów elektronicznych stanowi datę zawarcia umowy. (niepotrzebne skreślić).</w:t>
      </w:r>
    </w:p>
    <w:p w14:paraId="36997524" w14:textId="29122AC5" w:rsidR="00FC295C" w:rsidRPr="004148A7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4148A7">
        <w:rPr>
          <w:rFonts w:ascii="Arial" w:hAnsi="Arial" w:cs="Arial"/>
          <w:bCs/>
        </w:rPr>
        <w:t>Wymienion</w:t>
      </w:r>
      <w:r w:rsidR="00F23E8D" w:rsidRPr="004148A7">
        <w:rPr>
          <w:rFonts w:ascii="Arial" w:hAnsi="Arial" w:cs="Arial"/>
          <w:bCs/>
        </w:rPr>
        <w:t>e</w:t>
      </w:r>
      <w:r w:rsidRPr="004148A7">
        <w:rPr>
          <w:rFonts w:ascii="Arial" w:hAnsi="Arial" w:cs="Arial"/>
          <w:bCs/>
        </w:rPr>
        <w:t xml:space="preserve"> w umowie załącznik</w:t>
      </w:r>
      <w:r w:rsidR="00F23E8D" w:rsidRPr="004148A7">
        <w:rPr>
          <w:rFonts w:ascii="Arial" w:hAnsi="Arial" w:cs="Arial"/>
          <w:bCs/>
        </w:rPr>
        <w:t>i</w:t>
      </w:r>
      <w:r w:rsidR="00167A2B" w:rsidRPr="004148A7">
        <w:rPr>
          <w:rFonts w:ascii="Arial" w:hAnsi="Arial" w:cs="Arial"/>
          <w:bCs/>
        </w:rPr>
        <w:t xml:space="preserve"> </w:t>
      </w:r>
      <w:r w:rsidRPr="004148A7">
        <w:rPr>
          <w:rFonts w:ascii="Arial" w:hAnsi="Arial" w:cs="Arial"/>
          <w:bCs/>
        </w:rPr>
        <w:t>stanowi</w:t>
      </w:r>
      <w:r w:rsidR="00F23E8D" w:rsidRPr="004148A7">
        <w:rPr>
          <w:rFonts w:ascii="Arial" w:hAnsi="Arial" w:cs="Arial"/>
          <w:bCs/>
        </w:rPr>
        <w:t>ą</w:t>
      </w:r>
      <w:r w:rsidRPr="004148A7">
        <w:rPr>
          <w:rFonts w:ascii="Arial" w:hAnsi="Arial" w:cs="Arial"/>
          <w:bCs/>
        </w:rPr>
        <w:t xml:space="preserve"> integralną część umowy</w:t>
      </w:r>
      <w:r w:rsidR="00F23E8D" w:rsidRPr="004148A7">
        <w:rPr>
          <w:rFonts w:ascii="Arial" w:hAnsi="Arial" w:cs="Arial"/>
          <w:bCs/>
        </w:rPr>
        <w:t>.</w:t>
      </w:r>
    </w:p>
    <w:p w14:paraId="6B907770" w14:textId="4F11A024" w:rsidR="005945B0" w:rsidRPr="004148A7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Arial" w:hAnsi="Arial" w:cs="Arial"/>
          <w:bCs/>
        </w:rPr>
      </w:pPr>
      <w:r w:rsidRPr="004148A7">
        <w:rPr>
          <w:rFonts w:ascii="Arial" w:hAnsi="Arial" w:cs="Arial"/>
          <w:bCs/>
        </w:rPr>
        <w:t>Umowa wchodzi w życie z datą jej zawarcia.</w:t>
      </w:r>
    </w:p>
    <w:p w14:paraId="6A780A6A" w14:textId="3EAB2560" w:rsidR="005945B0" w:rsidRPr="0057304D" w:rsidRDefault="005945B0" w:rsidP="00FC295C">
      <w:pPr>
        <w:tabs>
          <w:tab w:val="left" w:pos="851"/>
        </w:tabs>
        <w:ind w:left="284" w:right="-1" w:hanging="284"/>
        <w:jc w:val="both"/>
        <w:rPr>
          <w:rFonts w:ascii="Arial" w:hAnsi="Arial" w:cs="Arial"/>
          <w:bCs/>
          <w:sz w:val="22"/>
          <w:szCs w:val="22"/>
        </w:rPr>
      </w:pPr>
    </w:p>
    <w:p w14:paraId="3F321A05" w14:textId="1914EF87" w:rsidR="003839CF" w:rsidRDefault="003839CF" w:rsidP="00594DCE">
      <w:pPr>
        <w:tabs>
          <w:tab w:val="left" w:pos="851"/>
        </w:tabs>
        <w:ind w:right="-1"/>
        <w:jc w:val="both"/>
        <w:rPr>
          <w:rFonts w:ascii="Arial" w:hAnsi="Arial" w:cs="Arial"/>
          <w:b/>
          <w:sz w:val="22"/>
          <w:szCs w:val="20"/>
        </w:rPr>
      </w:pPr>
    </w:p>
    <w:p w14:paraId="7CEDD3FF" w14:textId="261382B4" w:rsidR="003714FB" w:rsidRPr="005867BC" w:rsidRDefault="005E1102" w:rsidP="0057304D">
      <w:pPr>
        <w:tabs>
          <w:tab w:val="left" w:pos="851"/>
        </w:tabs>
        <w:ind w:left="567" w:right="-1" w:hanging="567"/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 xml:space="preserve">        </w:t>
      </w:r>
      <w:r w:rsidR="00887DD0" w:rsidRPr="005867BC">
        <w:rPr>
          <w:rFonts w:ascii="Arial" w:hAnsi="Arial" w:cs="Arial"/>
          <w:b/>
          <w:sz w:val="22"/>
          <w:szCs w:val="20"/>
        </w:rPr>
        <w:t>ZAMAWIAJĄCY</w:t>
      </w:r>
      <w:r>
        <w:rPr>
          <w:rFonts w:ascii="Arial" w:hAnsi="Arial" w:cs="Arial"/>
          <w:b/>
          <w:sz w:val="22"/>
          <w:szCs w:val="20"/>
        </w:rPr>
        <w:tab/>
      </w:r>
      <w:r>
        <w:rPr>
          <w:rFonts w:ascii="Arial" w:hAnsi="Arial" w:cs="Arial"/>
          <w:b/>
          <w:sz w:val="22"/>
          <w:szCs w:val="20"/>
        </w:rPr>
        <w:tab/>
      </w:r>
      <w:r>
        <w:rPr>
          <w:rFonts w:ascii="Arial" w:hAnsi="Arial" w:cs="Arial"/>
          <w:b/>
          <w:sz w:val="22"/>
          <w:szCs w:val="20"/>
        </w:rPr>
        <w:tab/>
      </w:r>
      <w:r>
        <w:rPr>
          <w:rFonts w:ascii="Arial" w:hAnsi="Arial" w:cs="Arial"/>
          <w:b/>
          <w:sz w:val="22"/>
          <w:szCs w:val="20"/>
        </w:rPr>
        <w:tab/>
      </w:r>
      <w:r>
        <w:rPr>
          <w:rFonts w:ascii="Arial" w:hAnsi="Arial" w:cs="Arial"/>
          <w:b/>
          <w:sz w:val="22"/>
          <w:szCs w:val="20"/>
        </w:rPr>
        <w:tab/>
      </w:r>
      <w:r>
        <w:rPr>
          <w:rFonts w:ascii="Arial" w:hAnsi="Arial" w:cs="Arial"/>
          <w:b/>
          <w:sz w:val="22"/>
          <w:szCs w:val="20"/>
        </w:rPr>
        <w:tab/>
        <w:t xml:space="preserve">   </w:t>
      </w:r>
      <w:r w:rsidRPr="005867BC">
        <w:rPr>
          <w:rFonts w:ascii="Arial" w:hAnsi="Arial" w:cs="Arial"/>
          <w:b/>
          <w:sz w:val="22"/>
          <w:szCs w:val="20"/>
        </w:rPr>
        <w:t xml:space="preserve">WYKONAWCA   </w:t>
      </w:r>
    </w:p>
    <w:sectPr w:rsidR="003714FB" w:rsidRPr="005867BC" w:rsidSect="00431CA7">
      <w:headerReference w:type="default" r:id="rId13"/>
      <w:footerReference w:type="even" r:id="rId14"/>
      <w:footerReference w:type="default" r:id="rId15"/>
      <w:pgSz w:w="11906" w:h="16838"/>
      <w:pgMar w:top="1276" w:right="1417" w:bottom="1134" w:left="1418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Karolina Jarońska" w:date="2026-03-12T11:07:00Z" w:initials="KJ">
    <w:p w14:paraId="2FD31714" w14:textId="77777777" w:rsidR="00D87433" w:rsidRDefault="00D87433" w:rsidP="00D87433">
      <w:pPr>
        <w:pStyle w:val="Tekstkomentarza"/>
      </w:pPr>
      <w:r>
        <w:rPr>
          <w:rStyle w:val="Odwoaniedokomentarza"/>
        </w:rPr>
        <w:annotationRef/>
      </w:r>
      <w:r>
        <w:t xml:space="preserve">Wprowadzono korektę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FD3171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B20989" w16cex:dateUtc="2026-03-12T1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FD31714" w16cid:durableId="79B209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32C4D" w14:textId="77777777" w:rsidR="00F328A5" w:rsidRDefault="00F328A5">
      <w:r>
        <w:separator/>
      </w:r>
    </w:p>
  </w:endnote>
  <w:endnote w:type="continuationSeparator" w:id="0">
    <w:p w14:paraId="1E595AEF" w14:textId="77777777" w:rsidR="00F328A5" w:rsidRDefault="00F3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F30E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3B3E5A" w14:textId="77777777" w:rsidR="00633E56" w:rsidRDefault="00633E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66882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</w:p>
  <w:p w14:paraId="4D840131" w14:textId="77777777" w:rsidR="00633E56" w:rsidRDefault="00633E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69B50" w14:textId="77777777" w:rsidR="00F328A5" w:rsidRDefault="00F328A5">
      <w:r>
        <w:separator/>
      </w:r>
    </w:p>
  </w:footnote>
  <w:footnote w:type="continuationSeparator" w:id="0">
    <w:p w14:paraId="3A7C250B" w14:textId="77777777" w:rsidR="00F328A5" w:rsidRDefault="00F32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00AE" w14:textId="0A85C32B" w:rsidR="007F11FD" w:rsidRPr="0086057E" w:rsidRDefault="007F11FD">
    <w:pPr>
      <w:pStyle w:val="Nagwek"/>
      <w:rPr>
        <w:rFonts w:ascii="Arial" w:hAnsi="Arial" w:cs="Arial"/>
      </w:rPr>
    </w:pPr>
    <w:r w:rsidRPr="0086057E">
      <w:rPr>
        <w:rFonts w:ascii="Arial" w:hAnsi="Arial" w:cs="Arial"/>
      </w:rPr>
      <w:t>Z</w:t>
    </w:r>
    <w:r w:rsidR="00BC12C1" w:rsidRPr="0086057E">
      <w:rPr>
        <w:rFonts w:ascii="Arial" w:hAnsi="Arial" w:cs="Arial"/>
      </w:rPr>
      <w:t>P3/</w:t>
    </w:r>
    <w:r w:rsidR="00A5444B">
      <w:rPr>
        <w:rFonts w:ascii="Arial" w:hAnsi="Arial" w:cs="Arial"/>
      </w:rPr>
      <w:t>7161</w:t>
    </w:r>
    <w:r w:rsidR="002A6682" w:rsidRPr="0086057E">
      <w:rPr>
        <w:rFonts w:ascii="Arial" w:hAnsi="Arial" w:cs="Arial"/>
      </w:rPr>
      <w:t>/2</w:t>
    </w:r>
    <w:r w:rsidR="00F82371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3" w15:restartNumberingAfterBreak="0">
    <w:nsid w:val="02407C9E"/>
    <w:multiLevelType w:val="hybridMultilevel"/>
    <w:tmpl w:val="2BF4907E"/>
    <w:lvl w:ilvl="0" w:tplc="64CA30B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CF5ECD"/>
    <w:multiLevelType w:val="hybridMultilevel"/>
    <w:tmpl w:val="3524F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14499"/>
    <w:multiLevelType w:val="hybridMultilevel"/>
    <w:tmpl w:val="A7A4EC46"/>
    <w:lvl w:ilvl="0" w:tplc="2042C5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5188"/>
    <w:multiLevelType w:val="hybridMultilevel"/>
    <w:tmpl w:val="0DD60D60"/>
    <w:lvl w:ilvl="0" w:tplc="99943C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94C95"/>
    <w:multiLevelType w:val="hybridMultilevel"/>
    <w:tmpl w:val="8832492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8717B5"/>
    <w:multiLevelType w:val="hybridMultilevel"/>
    <w:tmpl w:val="79202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3448C"/>
    <w:multiLevelType w:val="hybridMultilevel"/>
    <w:tmpl w:val="C8028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456F8"/>
    <w:multiLevelType w:val="hybridMultilevel"/>
    <w:tmpl w:val="8A7AE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B1DD6"/>
    <w:multiLevelType w:val="hybridMultilevel"/>
    <w:tmpl w:val="80F0F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760C272">
      <w:start w:val="1"/>
      <w:numFmt w:val="decimal"/>
      <w:lvlText w:val="%2)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46D99"/>
    <w:multiLevelType w:val="hybridMultilevel"/>
    <w:tmpl w:val="BEEE68C8"/>
    <w:lvl w:ilvl="0" w:tplc="2042C50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89710E"/>
    <w:multiLevelType w:val="hybridMultilevel"/>
    <w:tmpl w:val="AD0633A0"/>
    <w:lvl w:ilvl="0" w:tplc="E1FE7CD2">
      <w:start w:val="1"/>
      <w:numFmt w:val="decimal"/>
      <w:lvlText w:val="%1."/>
      <w:lvlJc w:val="left"/>
      <w:pPr>
        <w:ind w:left="1065" w:hanging="705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739EA"/>
    <w:multiLevelType w:val="hybridMultilevel"/>
    <w:tmpl w:val="E844FD26"/>
    <w:lvl w:ilvl="0" w:tplc="2042C50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85E15"/>
    <w:multiLevelType w:val="hybridMultilevel"/>
    <w:tmpl w:val="5266A682"/>
    <w:lvl w:ilvl="0" w:tplc="2042C5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51E1F"/>
    <w:multiLevelType w:val="hybridMultilevel"/>
    <w:tmpl w:val="2AA69BA8"/>
    <w:lvl w:ilvl="0" w:tplc="2042C5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C5D7A"/>
    <w:multiLevelType w:val="hybridMultilevel"/>
    <w:tmpl w:val="0904538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1B605C9"/>
    <w:multiLevelType w:val="hybridMultilevel"/>
    <w:tmpl w:val="21586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B2954"/>
    <w:multiLevelType w:val="hybridMultilevel"/>
    <w:tmpl w:val="02D871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AC019F"/>
    <w:multiLevelType w:val="hybridMultilevel"/>
    <w:tmpl w:val="D96CA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3F494D"/>
    <w:multiLevelType w:val="hybridMultilevel"/>
    <w:tmpl w:val="669E5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25CD4"/>
    <w:multiLevelType w:val="hybridMultilevel"/>
    <w:tmpl w:val="E4F29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B2E82"/>
    <w:multiLevelType w:val="hybridMultilevel"/>
    <w:tmpl w:val="A29CACCA"/>
    <w:lvl w:ilvl="0" w:tplc="2042C50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</w:rPr>
    </w:lvl>
    <w:lvl w:ilvl="1" w:tplc="34F05522">
      <w:start w:val="1"/>
      <w:numFmt w:val="lowerLetter"/>
      <w:lvlText w:val="%2)"/>
      <w:lvlJc w:val="left"/>
      <w:pPr>
        <w:ind w:left="114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97416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669506">
    <w:abstractNumId w:val="13"/>
  </w:num>
  <w:num w:numId="3" w16cid:durableId="1390037862">
    <w:abstractNumId w:val="10"/>
  </w:num>
  <w:num w:numId="4" w16cid:durableId="391082487">
    <w:abstractNumId w:val="22"/>
  </w:num>
  <w:num w:numId="5" w16cid:durableId="805244138">
    <w:abstractNumId w:val="20"/>
  </w:num>
  <w:num w:numId="6" w16cid:durableId="1124663473">
    <w:abstractNumId w:val="3"/>
  </w:num>
  <w:num w:numId="7" w16cid:durableId="520125018">
    <w:abstractNumId w:val="21"/>
  </w:num>
  <w:num w:numId="8" w16cid:durableId="544024819">
    <w:abstractNumId w:val="4"/>
  </w:num>
  <w:num w:numId="9" w16cid:durableId="643196689">
    <w:abstractNumId w:val="19"/>
  </w:num>
  <w:num w:numId="10" w16cid:durableId="922184430">
    <w:abstractNumId w:val="8"/>
  </w:num>
  <w:num w:numId="11" w16cid:durableId="1838422052">
    <w:abstractNumId w:val="16"/>
  </w:num>
  <w:num w:numId="12" w16cid:durableId="1878616546">
    <w:abstractNumId w:val="12"/>
  </w:num>
  <w:num w:numId="13" w16cid:durableId="49815820">
    <w:abstractNumId w:val="5"/>
  </w:num>
  <w:num w:numId="14" w16cid:durableId="270549651">
    <w:abstractNumId w:val="23"/>
  </w:num>
  <w:num w:numId="15" w16cid:durableId="1154375311">
    <w:abstractNumId w:val="18"/>
  </w:num>
  <w:num w:numId="16" w16cid:durableId="84962294">
    <w:abstractNumId w:val="15"/>
  </w:num>
  <w:num w:numId="17" w16cid:durableId="1822890483">
    <w:abstractNumId w:val="14"/>
  </w:num>
  <w:num w:numId="18" w16cid:durableId="1296834946">
    <w:abstractNumId w:val="6"/>
  </w:num>
  <w:num w:numId="19" w16cid:durableId="97063807">
    <w:abstractNumId w:val="11"/>
  </w:num>
  <w:num w:numId="20" w16cid:durableId="1917588389">
    <w:abstractNumId w:val="7"/>
  </w:num>
  <w:num w:numId="21" w16cid:durableId="1729575499">
    <w:abstractNumId w:val="17"/>
  </w:num>
  <w:num w:numId="22" w16cid:durableId="1130124105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Jarońska">
    <w15:presenceInfo w15:providerId="AD" w15:userId="S::kj25@amu.edu.pl::b1d26ee6-cd90-4fa2-be23-c73eb8de7f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DE"/>
    <w:rsid w:val="00000CDD"/>
    <w:rsid w:val="000013BC"/>
    <w:rsid w:val="000016CB"/>
    <w:rsid w:val="00001BB6"/>
    <w:rsid w:val="00002953"/>
    <w:rsid w:val="00002ACD"/>
    <w:rsid w:val="0000387D"/>
    <w:rsid w:val="00003893"/>
    <w:rsid w:val="00004ADB"/>
    <w:rsid w:val="00005F09"/>
    <w:rsid w:val="000061CD"/>
    <w:rsid w:val="000108CD"/>
    <w:rsid w:val="00010BB7"/>
    <w:rsid w:val="000115CE"/>
    <w:rsid w:val="00013FFD"/>
    <w:rsid w:val="000147C6"/>
    <w:rsid w:val="00015ABC"/>
    <w:rsid w:val="00016240"/>
    <w:rsid w:val="00016EC7"/>
    <w:rsid w:val="000218EB"/>
    <w:rsid w:val="00022C8F"/>
    <w:rsid w:val="000236B4"/>
    <w:rsid w:val="00024326"/>
    <w:rsid w:val="000261B3"/>
    <w:rsid w:val="0002632F"/>
    <w:rsid w:val="00027B14"/>
    <w:rsid w:val="000316CA"/>
    <w:rsid w:val="000323E0"/>
    <w:rsid w:val="00032F3F"/>
    <w:rsid w:val="000335BA"/>
    <w:rsid w:val="00033EA6"/>
    <w:rsid w:val="00036B9C"/>
    <w:rsid w:val="00037958"/>
    <w:rsid w:val="000409B4"/>
    <w:rsid w:val="00040CA2"/>
    <w:rsid w:val="00040E7E"/>
    <w:rsid w:val="00041827"/>
    <w:rsid w:val="00041CF2"/>
    <w:rsid w:val="000428D2"/>
    <w:rsid w:val="00043AF2"/>
    <w:rsid w:val="00043AFB"/>
    <w:rsid w:val="00044212"/>
    <w:rsid w:val="000444E3"/>
    <w:rsid w:val="00044764"/>
    <w:rsid w:val="0004677A"/>
    <w:rsid w:val="00050DBC"/>
    <w:rsid w:val="00052197"/>
    <w:rsid w:val="000523AB"/>
    <w:rsid w:val="00052589"/>
    <w:rsid w:val="00056287"/>
    <w:rsid w:val="000562AE"/>
    <w:rsid w:val="00057DD8"/>
    <w:rsid w:val="00060B3D"/>
    <w:rsid w:val="0006390E"/>
    <w:rsid w:val="0006434D"/>
    <w:rsid w:val="000649F9"/>
    <w:rsid w:val="0006500B"/>
    <w:rsid w:val="000657F7"/>
    <w:rsid w:val="000663C1"/>
    <w:rsid w:val="00067B47"/>
    <w:rsid w:val="00067F54"/>
    <w:rsid w:val="00070B36"/>
    <w:rsid w:val="0007103A"/>
    <w:rsid w:val="00071DEA"/>
    <w:rsid w:val="00072779"/>
    <w:rsid w:val="00073C38"/>
    <w:rsid w:val="00073CF0"/>
    <w:rsid w:val="000743A1"/>
    <w:rsid w:val="00074CB3"/>
    <w:rsid w:val="0007533D"/>
    <w:rsid w:val="00075377"/>
    <w:rsid w:val="00075EB9"/>
    <w:rsid w:val="00075F5B"/>
    <w:rsid w:val="00076F67"/>
    <w:rsid w:val="00080922"/>
    <w:rsid w:val="00082422"/>
    <w:rsid w:val="000829E6"/>
    <w:rsid w:val="00082D74"/>
    <w:rsid w:val="00084144"/>
    <w:rsid w:val="00084ACC"/>
    <w:rsid w:val="000853F8"/>
    <w:rsid w:val="00085751"/>
    <w:rsid w:val="00087C63"/>
    <w:rsid w:val="0009103A"/>
    <w:rsid w:val="00091A2B"/>
    <w:rsid w:val="00093D20"/>
    <w:rsid w:val="00093EAA"/>
    <w:rsid w:val="00094020"/>
    <w:rsid w:val="000945ED"/>
    <w:rsid w:val="00095FC1"/>
    <w:rsid w:val="00096057"/>
    <w:rsid w:val="0009770A"/>
    <w:rsid w:val="00097D7C"/>
    <w:rsid w:val="000A147E"/>
    <w:rsid w:val="000A18EC"/>
    <w:rsid w:val="000A1BC3"/>
    <w:rsid w:val="000A1C24"/>
    <w:rsid w:val="000A2097"/>
    <w:rsid w:val="000A2495"/>
    <w:rsid w:val="000A2BD6"/>
    <w:rsid w:val="000A2EE9"/>
    <w:rsid w:val="000A3AB8"/>
    <w:rsid w:val="000A4802"/>
    <w:rsid w:val="000A556A"/>
    <w:rsid w:val="000A58E0"/>
    <w:rsid w:val="000A7867"/>
    <w:rsid w:val="000A7FD1"/>
    <w:rsid w:val="000B0FA1"/>
    <w:rsid w:val="000B2FAD"/>
    <w:rsid w:val="000B2FBB"/>
    <w:rsid w:val="000B4A5C"/>
    <w:rsid w:val="000B533F"/>
    <w:rsid w:val="000B643D"/>
    <w:rsid w:val="000C002F"/>
    <w:rsid w:val="000C007E"/>
    <w:rsid w:val="000C06F2"/>
    <w:rsid w:val="000C1E70"/>
    <w:rsid w:val="000C25F7"/>
    <w:rsid w:val="000C3671"/>
    <w:rsid w:val="000C5C6B"/>
    <w:rsid w:val="000C5CC1"/>
    <w:rsid w:val="000C6648"/>
    <w:rsid w:val="000C75C0"/>
    <w:rsid w:val="000D149E"/>
    <w:rsid w:val="000D1B2B"/>
    <w:rsid w:val="000D21DB"/>
    <w:rsid w:val="000D38E2"/>
    <w:rsid w:val="000D4683"/>
    <w:rsid w:val="000E0659"/>
    <w:rsid w:val="000E0A24"/>
    <w:rsid w:val="000E3223"/>
    <w:rsid w:val="000E4897"/>
    <w:rsid w:val="000E65E5"/>
    <w:rsid w:val="000E79E0"/>
    <w:rsid w:val="000F0C38"/>
    <w:rsid w:val="000F1603"/>
    <w:rsid w:val="000F1AF9"/>
    <w:rsid w:val="000F2FB3"/>
    <w:rsid w:val="000F61D9"/>
    <w:rsid w:val="000F61F3"/>
    <w:rsid w:val="00100BA5"/>
    <w:rsid w:val="001016F7"/>
    <w:rsid w:val="00102562"/>
    <w:rsid w:val="001049A2"/>
    <w:rsid w:val="00107390"/>
    <w:rsid w:val="00110B15"/>
    <w:rsid w:val="00110CE6"/>
    <w:rsid w:val="001131F8"/>
    <w:rsid w:val="00113D5F"/>
    <w:rsid w:val="00113E99"/>
    <w:rsid w:val="001159C3"/>
    <w:rsid w:val="001169A9"/>
    <w:rsid w:val="00116A25"/>
    <w:rsid w:val="00117B6A"/>
    <w:rsid w:val="0012018E"/>
    <w:rsid w:val="001209BE"/>
    <w:rsid w:val="0012152D"/>
    <w:rsid w:val="00121DF0"/>
    <w:rsid w:val="00122B9E"/>
    <w:rsid w:val="00125768"/>
    <w:rsid w:val="00125F4A"/>
    <w:rsid w:val="00126117"/>
    <w:rsid w:val="0012701A"/>
    <w:rsid w:val="0012725C"/>
    <w:rsid w:val="001302D7"/>
    <w:rsid w:val="00130640"/>
    <w:rsid w:val="00130D74"/>
    <w:rsid w:val="00133618"/>
    <w:rsid w:val="00133693"/>
    <w:rsid w:val="001342FD"/>
    <w:rsid w:val="00134919"/>
    <w:rsid w:val="00135F26"/>
    <w:rsid w:val="001431F4"/>
    <w:rsid w:val="00146456"/>
    <w:rsid w:val="00146557"/>
    <w:rsid w:val="0014679B"/>
    <w:rsid w:val="00146C0A"/>
    <w:rsid w:val="00146E5F"/>
    <w:rsid w:val="00147A2F"/>
    <w:rsid w:val="00150BD3"/>
    <w:rsid w:val="001513A7"/>
    <w:rsid w:val="0015170D"/>
    <w:rsid w:val="001537AB"/>
    <w:rsid w:val="00153D8D"/>
    <w:rsid w:val="00154209"/>
    <w:rsid w:val="001545B8"/>
    <w:rsid w:val="001570D8"/>
    <w:rsid w:val="00157422"/>
    <w:rsid w:val="00157FBD"/>
    <w:rsid w:val="001606C5"/>
    <w:rsid w:val="0016171D"/>
    <w:rsid w:val="00162B52"/>
    <w:rsid w:val="00163287"/>
    <w:rsid w:val="00163B5A"/>
    <w:rsid w:val="0016588B"/>
    <w:rsid w:val="001665D7"/>
    <w:rsid w:val="00166C5B"/>
    <w:rsid w:val="001672E8"/>
    <w:rsid w:val="00167A2B"/>
    <w:rsid w:val="001703E7"/>
    <w:rsid w:val="001713DA"/>
    <w:rsid w:val="00171C95"/>
    <w:rsid w:val="00171CA3"/>
    <w:rsid w:val="00173565"/>
    <w:rsid w:val="00173949"/>
    <w:rsid w:val="001765CA"/>
    <w:rsid w:val="0018127E"/>
    <w:rsid w:val="001816A2"/>
    <w:rsid w:val="0018227F"/>
    <w:rsid w:val="00182D16"/>
    <w:rsid w:val="00182F7F"/>
    <w:rsid w:val="001841E3"/>
    <w:rsid w:val="00184AF4"/>
    <w:rsid w:val="00184BB6"/>
    <w:rsid w:val="001851FC"/>
    <w:rsid w:val="0018554A"/>
    <w:rsid w:val="001859A8"/>
    <w:rsid w:val="00186013"/>
    <w:rsid w:val="00186EE7"/>
    <w:rsid w:val="001879CB"/>
    <w:rsid w:val="00190A77"/>
    <w:rsid w:val="00191031"/>
    <w:rsid w:val="00193B93"/>
    <w:rsid w:val="001940E5"/>
    <w:rsid w:val="00195586"/>
    <w:rsid w:val="00196013"/>
    <w:rsid w:val="001A08C8"/>
    <w:rsid w:val="001A08CD"/>
    <w:rsid w:val="001A3DF6"/>
    <w:rsid w:val="001A4639"/>
    <w:rsid w:val="001A50B7"/>
    <w:rsid w:val="001A5ED9"/>
    <w:rsid w:val="001A618C"/>
    <w:rsid w:val="001A6F36"/>
    <w:rsid w:val="001B35EA"/>
    <w:rsid w:val="001B44E9"/>
    <w:rsid w:val="001B5618"/>
    <w:rsid w:val="001B7D7B"/>
    <w:rsid w:val="001C01F4"/>
    <w:rsid w:val="001C0214"/>
    <w:rsid w:val="001C0F60"/>
    <w:rsid w:val="001C1140"/>
    <w:rsid w:val="001C1E31"/>
    <w:rsid w:val="001C24AD"/>
    <w:rsid w:val="001C2767"/>
    <w:rsid w:val="001C3109"/>
    <w:rsid w:val="001C386B"/>
    <w:rsid w:val="001C3CA3"/>
    <w:rsid w:val="001C4C48"/>
    <w:rsid w:val="001C51D5"/>
    <w:rsid w:val="001C5BA7"/>
    <w:rsid w:val="001C686E"/>
    <w:rsid w:val="001C6F49"/>
    <w:rsid w:val="001C7550"/>
    <w:rsid w:val="001C7F74"/>
    <w:rsid w:val="001D0F81"/>
    <w:rsid w:val="001D38CD"/>
    <w:rsid w:val="001D39B0"/>
    <w:rsid w:val="001D3A73"/>
    <w:rsid w:val="001D4874"/>
    <w:rsid w:val="001D5BD2"/>
    <w:rsid w:val="001D605C"/>
    <w:rsid w:val="001D6087"/>
    <w:rsid w:val="001D6528"/>
    <w:rsid w:val="001D6ED6"/>
    <w:rsid w:val="001E1514"/>
    <w:rsid w:val="001E43BE"/>
    <w:rsid w:val="001E4597"/>
    <w:rsid w:val="001E4DCA"/>
    <w:rsid w:val="001E5AC7"/>
    <w:rsid w:val="001E5F56"/>
    <w:rsid w:val="001E6D4B"/>
    <w:rsid w:val="001F03BC"/>
    <w:rsid w:val="001F04EC"/>
    <w:rsid w:val="001F1359"/>
    <w:rsid w:val="001F13C3"/>
    <w:rsid w:val="001F29FC"/>
    <w:rsid w:val="001F2AAE"/>
    <w:rsid w:val="001F2BA1"/>
    <w:rsid w:val="001F3781"/>
    <w:rsid w:val="001F40D7"/>
    <w:rsid w:val="001F4209"/>
    <w:rsid w:val="001F4867"/>
    <w:rsid w:val="001F5C34"/>
    <w:rsid w:val="001F7FDF"/>
    <w:rsid w:val="002004CB"/>
    <w:rsid w:val="002007BF"/>
    <w:rsid w:val="00202B96"/>
    <w:rsid w:val="00204AE6"/>
    <w:rsid w:val="002056EE"/>
    <w:rsid w:val="00205E88"/>
    <w:rsid w:val="002075F0"/>
    <w:rsid w:val="00211B59"/>
    <w:rsid w:val="002122BB"/>
    <w:rsid w:val="00212A60"/>
    <w:rsid w:val="0021313C"/>
    <w:rsid w:val="00214176"/>
    <w:rsid w:val="002142D1"/>
    <w:rsid w:val="00214421"/>
    <w:rsid w:val="002145F4"/>
    <w:rsid w:val="0021494B"/>
    <w:rsid w:val="00215D18"/>
    <w:rsid w:val="0021689F"/>
    <w:rsid w:val="002170EC"/>
    <w:rsid w:val="002210C3"/>
    <w:rsid w:val="0022221B"/>
    <w:rsid w:val="00223A60"/>
    <w:rsid w:val="002245B3"/>
    <w:rsid w:val="00226C6F"/>
    <w:rsid w:val="0022759F"/>
    <w:rsid w:val="00230930"/>
    <w:rsid w:val="00230D6C"/>
    <w:rsid w:val="00231325"/>
    <w:rsid w:val="002327E0"/>
    <w:rsid w:val="00233399"/>
    <w:rsid w:val="00233504"/>
    <w:rsid w:val="002337C1"/>
    <w:rsid w:val="00234412"/>
    <w:rsid w:val="00234EDD"/>
    <w:rsid w:val="00235B72"/>
    <w:rsid w:val="00235DFF"/>
    <w:rsid w:val="00242AA7"/>
    <w:rsid w:val="00243371"/>
    <w:rsid w:val="00243D82"/>
    <w:rsid w:val="002448CD"/>
    <w:rsid w:val="00244BF2"/>
    <w:rsid w:val="00247DBB"/>
    <w:rsid w:val="00247F91"/>
    <w:rsid w:val="00252F12"/>
    <w:rsid w:val="00254361"/>
    <w:rsid w:val="00254CCE"/>
    <w:rsid w:val="00254CF6"/>
    <w:rsid w:val="00255267"/>
    <w:rsid w:val="00257242"/>
    <w:rsid w:val="00260A9D"/>
    <w:rsid w:val="00260DC6"/>
    <w:rsid w:val="002627D8"/>
    <w:rsid w:val="002630FB"/>
    <w:rsid w:val="0026320A"/>
    <w:rsid w:val="00263C11"/>
    <w:rsid w:val="00263F44"/>
    <w:rsid w:val="00264DA1"/>
    <w:rsid w:val="002655E9"/>
    <w:rsid w:val="002665AB"/>
    <w:rsid w:val="002706B2"/>
    <w:rsid w:val="00270D55"/>
    <w:rsid w:val="00270D6C"/>
    <w:rsid w:val="00272987"/>
    <w:rsid w:val="00272AB1"/>
    <w:rsid w:val="00272B1E"/>
    <w:rsid w:val="00273380"/>
    <w:rsid w:val="00273677"/>
    <w:rsid w:val="002744C1"/>
    <w:rsid w:val="00276541"/>
    <w:rsid w:val="00276579"/>
    <w:rsid w:val="002768B5"/>
    <w:rsid w:val="00276CD5"/>
    <w:rsid w:val="00276E4C"/>
    <w:rsid w:val="00276EB3"/>
    <w:rsid w:val="0028034D"/>
    <w:rsid w:val="002839E6"/>
    <w:rsid w:val="0028475B"/>
    <w:rsid w:val="0028526F"/>
    <w:rsid w:val="00285F94"/>
    <w:rsid w:val="0028694B"/>
    <w:rsid w:val="00286B5F"/>
    <w:rsid w:val="00286D90"/>
    <w:rsid w:val="00287108"/>
    <w:rsid w:val="00287E76"/>
    <w:rsid w:val="0029045B"/>
    <w:rsid w:val="00290498"/>
    <w:rsid w:val="00290E16"/>
    <w:rsid w:val="00292F5A"/>
    <w:rsid w:val="0029308A"/>
    <w:rsid w:val="0029341A"/>
    <w:rsid w:val="002939AB"/>
    <w:rsid w:val="00294009"/>
    <w:rsid w:val="0029520B"/>
    <w:rsid w:val="00295277"/>
    <w:rsid w:val="00295F7C"/>
    <w:rsid w:val="002974A6"/>
    <w:rsid w:val="00297961"/>
    <w:rsid w:val="002A1EF5"/>
    <w:rsid w:val="002A1F62"/>
    <w:rsid w:val="002A278E"/>
    <w:rsid w:val="002A2A3B"/>
    <w:rsid w:val="002A3AE0"/>
    <w:rsid w:val="002A45B0"/>
    <w:rsid w:val="002A471C"/>
    <w:rsid w:val="002A4785"/>
    <w:rsid w:val="002A4A4D"/>
    <w:rsid w:val="002A4DDF"/>
    <w:rsid w:val="002A50C1"/>
    <w:rsid w:val="002A562B"/>
    <w:rsid w:val="002A666E"/>
    <w:rsid w:val="002A6682"/>
    <w:rsid w:val="002A727E"/>
    <w:rsid w:val="002A778B"/>
    <w:rsid w:val="002B1E9F"/>
    <w:rsid w:val="002B3864"/>
    <w:rsid w:val="002B413D"/>
    <w:rsid w:val="002B4342"/>
    <w:rsid w:val="002B4B79"/>
    <w:rsid w:val="002B6030"/>
    <w:rsid w:val="002B7E6A"/>
    <w:rsid w:val="002C15EA"/>
    <w:rsid w:val="002C21E8"/>
    <w:rsid w:val="002C2344"/>
    <w:rsid w:val="002C5A93"/>
    <w:rsid w:val="002C7942"/>
    <w:rsid w:val="002C7F75"/>
    <w:rsid w:val="002D05AB"/>
    <w:rsid w:val="002D0ABB"/>
    <w:rsid w:val="002D21B2"/>
    <w:rsid w:val="002D38E9"/>
    <w:rsid w:val="002D3B67"/>
    <w:rsid w:val="002D3C3E"/>
    <w:rsid w:val="002D40C5"/>
    <w:rsid w:val="002D455D"/>
    <w:rsid w:val="002D545B"/>
    <w:rsid w:val="002D685A"/>
    <w:rsid w:val="002D7954"/>
    <w:rsid w:val="002E0C9B"/>
    <w:rsid w:val="002E11B0"/>
    <w:rsid w:val="002E1403"/>
    <w:rsid w:val="002E18E5"/>
    <w:rsid w:val="002E26D0"/>
    <w:rsid w:val="002E2B13"/>
    <w:rsid w:val="002E334D"/>
    <w:rsid w:val="002E355B"/>
    <w:rsid w:val="002E3BC4"/>
    <w:rsid w:val="002E45B8"/>
    <w:rsid w:val="002E4687"/>
    <w:rsid w:val="002E5460"/>
    <w:rsid w:val="002E54CD"/>
    <w:rsid w:val="002E5D0F"/>
    <w:rsid w:val="002E73B7"/>
    <w:rsid w:val="002E7E7C"/>
    <w:rsid w:val="002F0529"/>
    <w:rsid w:val="002F10DE"/>
    <w:rsid w:val="002F1667"/>
    <w:rsid w:val="002F1E96"/>
    <w:rsid w:val="002F229C"/>
    <w:rsid w:val="002F2E23"/>
    <w:rsid w:val="002F3DAB"/>
    <w:rsid w:val="002F3F58"/>
    <w:rsid w:val="002F3F61"/>
    <w:rsid w:val="002F4E38"/>
    <w:rsid w:val="002F73D0"/>
    <w:rsid w:val="002F7804"/>
    <w:rsid w:val="002F7E31"/>
    <w:rsid w:val="0030055E"/>
    <w:rsid w:val="00301092"/>
    <w:rsid w:val="00301850"/>
    <w:rsid w:val="0030226D"/>
    <w:rsid w:val="00302B18"/>
    <w:rsid w:val="00302B2B"/>
    <w:rsid w:val="00304C2B"/>
    <w:rsid w:val="00304C96"/>
    <w:rsid w:val="003062DE"/>
    <w:rsid w:val="00310624"/>
    <w:rsid w:val="00311AAD"/>
    <w:rsid w:val="003135BB"/>
    <w:rsid w:val="003141C5"/>
    <w:rsid w:val="00314C31"/>
    <w:rsid w:val="0031565C"/>
    <w:rsid w:val="00315786"/>
    <w:rsid w:val="00315AA9"/>
    <w:rsid w:val="00316803"/>
    <w:rsid w:val="003169C7"/>
    <w:rsid w:val="00317054"/>
    <w:rsid w:val="00317A8C"/>
    <w:rsid w:val="00317C60"/>
    <w:rsid w:val="003223C3"/>
    <w:rsid w:val="003247B6"/>
    <w:rsid w:val="003256FF"/>
    <w:rsid w:val="00326F80"/>
    <w:rsid w:val="003277FF"/>
    <w:rsid w:val="003302A6"/>
    <w:rsid w:val="00330AE3"/>
    <w:rsid w:val="00330C04"/>
    <w:rsid w:val="003314C1"/>
    <w:rsid w:val="003314FB"/>
    <w:rsid w:val="003342E0"/>
    <w:rsid w:val="00335C4A"/>
    <w:rsid w:val="003362D2"/>
    <w:rsid w:val="00337239"/>
    <w:rsid w:val="00337710"/>
    <w:rsid w:val="00337A17"/>
    <w:rsid w:val="00337D5D"/>
    <w:rsid w:val="00340C6E"/>
    <w:rsid w:val="00340C8E"/>
    <w:rsid w:val="00341936"/>
    <w:rsid w:val="00341B43"/>
    <w:rsid w:val="00341F26"/>
    <w:rsid w:val="00342F58"/>
    <w:rsid w:val="003434C3"/>
    <w:rsid w:val="0034386E"/>
    <w:rsid w:val="00343888"/>
    <w:rsid w:val="00345184"/>
    <w:rsid w:val="00345A78"/>
    <w:rsid w:val="00345C1F"/>
    <w:rsid w:val="00347CEA"/>
    <w:rsid w:val="00350CC3"/>
    <w:rsid w:val="00350EF6"/>
    <w:rsid w:val="0035239A"/>
    <w:rsid w:val="00352672"/>
    <w:rsid w:val="00353663"/>
    <w:rsid w:val="00353918"/>
    <w:rsid w:val="003553BC"/>
    <w:rsid w:val="00355976"/>
    <w:rsid w:val="00357DDF"/>
    <w:rsid w:val="00360A04"/>
    <w:rsid w:val="00360EA1"/>
    <w:rsid w:val="00361322"/>
    <w:rsid w:val="003618B5"/>
    <w:rsid w:val="00361F15"/>
    <w:rsid w:val="00362129"/>
    <w:rsid w:val="00362866"/>
    <w:rsid w:val="00362A01"/>
    <w:rsid w:val="0036375D"/>
    <w:rsid w:val="00364572"/>
    <w:rsid w:val="00364E92"/>
    <w:rsid w:val="00365455"/>
    <w:rsid w:val="00365DA6"/>
    <w:rsid w:val="00365E7F"/>
    <w:rsid w:val="00365FC0"/>
    <w:rsid w:val="00366408"/>
    <w:rsid w:val="00366D48"/>
    <w:rsid w:val="00367553"/>
    <w:rsid w:val="003700A6"/>
    <w:rsid w:val="00370DDC"/>
    <w:rsid w:val="003714FB"/>
    <w:rsid w:val="00373B13"/>
    <w:rsid w:val="00374CE3"/>
    <w:rsid w:val="00376021"/>
    <w:rsid w:val="0038003F"/>
    <w:rsid w:val="00380A9C"/>
    <w:rsid w:val="00380E3C"/>
    <w:rsid w:val="003820EB"/>
    <w:rsid w:val="003839CF"/>
    <w:rsid w:val="00386B67"/>
    <w:rsid w:val="00387BFB"/>
    <w:rsid w:val="00387D96"/>
    <w:rsid w:val="003939A5"/>
    <w:rsid w:val="00394481"/>
    <w:rsid w:val="003948FA"/>
    <w:rsid w:val="003950A5"/>
    <w:rsid w:val="0039637E"/>
    <w:rsid w:val="00396E8C"/>
    <w:rsid w:val="00396FB7"/>
    <w:rsid w:val="003A030C"/>
    <w:rsid w:val="003A2DC8"/>
    <w:rsid w:val="003A4E9C"/>
    <w:rsid w:val="003A6C54"/>
    <w:rsid w:val="003A6DBF"/>
    <w:rsid w:val="003A7EE5"/>
    <w:rsid w:val="003B000F"/>
    <w:rsid w:val="003B0C4D"/>
    <w:rsid w:val="003B258B"/>
    <w:rsid w:val="003B37AE"/>
    <w:rsid w:val="003B57CC"/>
    <w:rsid w:val="003B7531"/>
    <w:rsid w:val="003C0A0C"/>
    <w:rsid w:val="003C0DB5"/>
    <w:rsid w:val="003C1522"/>
    <w:rsid w:val="003C357C"/>
    <w:rsid w:val="003C509F"/>
    <w:rsid w:val="003C7803"/>
    <w:rsid w:val="003D1603"/>
    <w:rsid w:val="003D2A05"/>
    <w:rsid w:val="003D4B16"/>
    <w:rsid w:val="003D53C7"/>
    <w:rsid w:val="003D6F40"/>
    <w:rsid w:val="003D73EB"/>
    <w:rsid w:val="003D7DC3"/>
    <w:rsid w:val="003E073B"/>
    <w:rsid w:val="003E0B0F"/>
    <w:rsid w:val="003E198D"/>
    <w:rsid w:val="003E2873"/>
    <w:rsid w:val="003E2C36"/>
    <w:rsid w:val="003E3018"/>
    <w:rsid w:val="003E31A0"/>
    <w:rsid w:val="003E4253"/>
    <w:rsid w:val="003E4D08"/>
    <w:rsid w:val="003E632A"/>
    <w:rsid w:val="003E685D"/>
    <w:rsid w:val="003E6F31"/>
    <w:rsid w:val="003F0E51"/>
    <w:rsid w:val="003F350E"/>
    <w:rsid w:val="003F4107"/>
    <w:rsid w:val="003F44A2"/>
    <w:rsid w:val="003F4D8D"/>
    <w:rsid w:val="003F5879"/>
    <w:rsid w:val="003F63F2"/>
    <w:rsid w:val="003F76C8"/>
    <w:rsid w:val="0040094C"/>
    <w:rsid w:val="00401402"/>
    <w:rsid w:val="0040170D"/>
    <w:rsid w:val="00402F80"/>
    <w:rsid w:val="00403842"/>
    <w:rsid w:val="00403988"/>
    <w:rsid w:val="00404267"/>
    <w:rsid w:val="00404D11"/>
    <w:rsid w:val="004059BC"/>
    <w:rsid w:val="00405FED"/>
    <w:rsid w:val="004066F7"/>
    <w:rsid w:val="00407278"/>
    <w:rsid w:val="00407F6F"/>
    <w:rsid w:val="004113D6"/>
    <w:rsid w:val="00411C32"/>
    <w:rsid w:val="00413178"/>
    <w:rsid w:val="00413616"/>
    <w:rsid w:val="00413F89"/>
    <w:rsid w:val="004148A7"/>
    <w:rsid w:val="0041493B"/>
    <w:rsid w:val="00416E3F"/>
    <w:rsid w:val="00417095"/>
    <w:rsid w:val="00417380"/>
    <w:rsid w:val="00421C56"/>
    <w:rsid w:val="00422413"/>
    <w:rsid w:val="00422958"/>
    <w:rsid w:val="00423AD8"/>
    <w:rsid w:val="00424280"/>
    <w:rsid w:val="00425656"/>
    <w:rsid w:val="004279DD"/>
    <w:rsid w:val="00427B96"/>
    <w:rsid w:val="00430244"/>
    <w:rsid w:val="0043099D"/>
    <w:rsid w:val="00430EEB"/>
    <w:rsid w:val="00431CA7"/>
    <w:rsid w:val="00432C95"/>
    <w:rsid w:val="0043569F"/>
    <w:rsid w:val="00437975"/>
    <w:rsid w:val="00437D97"/>
    <w:rsid w:val="0044128E"/>
    <w:rsid w:val="0044236B"/>
    <w:rsid w:val="00442E86"/>
    <w:rsid w:val="004449FF"/>
    <w:rsid w:val="0044535A"/>
    <w:rsid w:val="00445B18"/>
    <w:rsid w:val="00445CC8"/>
    <w:rsid w:val="00445E56"/>
    <w:rsid w:val="004476B6"/>
    <w:rsid w:val="00450A5A"/>
    <w:rsid w:val="00450FCC"/>
    <w:rsid w:val="004532B8"/>
    <w:rsid w:val="0045410E"/>
    <w:rsid w:val="004554DB"/>
    <w:rsid w:val="004555C3"/>
    <w:rsid w:val="004558FE"/>
    <w:rsid w:val="00456BC3"/>
    <w:rsid w:val="00456D4E"/>
    <w:rsid w:val="0045735E"/>
    <w:rsid w:val="00461567"/>
    <w:rsid w:val="00462E9D"/>
    <w:rsid w:val="0046542E"/>
    <w:rsid w:val="0046616F"/>
    <w:rsid w:val="00466AA6"/>
    <w:rsid w:val="00467C04"/>
    <w:rsid w:val="0047007A"/>
    <w:rsid w:val="00470A49"/>
    <w:rsid w:val="00470AB9"/>
    <w:rsid w:val="00471B08"/>
    <w:rsid w:val="004721E7"/>
    <w:rsid w:val="00472479"/>
    <w:rsid w:val="00472670"/>
    <w:rsid w:val="00472D3C"/>
    <w:rsid w:val="00472D61"/>
    <w:rsid w:val="00473102"/>
    <w:rsid w:val="004739E9"/>
    <w:rsid w:val="00473C9C"/>
    <w:rsid w:val="0047431F"/>
    <w:rsid w:val="00474809"/>
    <w:rsid w:val="0047579C"/>
    <w:rsid w:val="004757AB"/>
    <w:rsid w:val="00476008"/>
    <w:rsid w:val="004766BA"/>
    <w:rsid w:val="00477219"/>
    <w:rsid w:val="004779C8"/>
    <w:rsid w:val="00477FD6"/>
    <w:rsid w:val="00477FF3"/>
    <w:rsid w:val="0048162B"/>
    <w:rsid w:val="00481BA6"/>
    <w:rsid w:val="00482198"/>
    <w:rsid w:val="0048249E"/>
    <w:rsid w:val="00483709"/>
    <w:rsid w:val="00484EA0"/>
    <w:rsid w:val="00486090"/>
    <w:rsid w:val="00486EB7"/>
    <w:rsid w:val="004875C5"/>
    <w:rsid w:val="00487D4C"/>
    <w:rsid w:val="004903AC"/>
    <w:rsid w:val="00490DC7"/>
    <w:rsid w:val="00491532"/>
    <w:rsid w:val="0049293E"/>
    <w:rsid w:val="0049407B"/>
    <w:rsid w:val="00495BB6"/>
    <w:rsid w:val="00496000"/>
    <w:rsid w:val="00496276"/>
    <w:rsid w:val="0049650E"/>
    <w:rsid w:val="00496ADC"/>
    <w:rsid w:val="0049744B"/>
    <w:rsid w:val="00497AC5"/>
    <w:rsid w:val="004A1E17"/>
    <w:rsid w:val="004A2C83"/>
    <w:rsid w:val="004A3557"/>
    <w:rsid w:val="004A3B58"/>
    <w:rsid w:val="004A4077"/>
    <w:rsid w:val="004A43D7"/>
    <w:rsid w:val="004A5A55"/>
    <w:rsid w:val="004A6508"/>
    <w:rsid w:val="004A6826"/>
    <w:rsid w:val="004B02EF"/>
    <w:rsid w:val="004B27B8"/>
    <w:rsid w:val="004B3995"/>
    <w:rsid w:val="004B3CA1"/>
    <w:rsid w:val="004B3E16"/>
    <w:rsid w:val="004B4179"/>
    <w:rsid w:val="004B4664"/>
    <w:rsid w:val="004B489F"/>
    <w:rsid w:val="004B64F0"/>
    <w:rsid w:val="004C00D2"/>
    <w:rsid w:val="004C0FDF"/>
    <w:rsid w:val="004C21F9"/>
    <w:rsid w:val="004C3F4E"/>
    <w:rsid w:val="004C401B"/>
    <w:rsid w:val="004C4686"/>
    <w:rsid w:val="004C69F8"/>
    <w:rsid w:val="004C6AB0"/>
    <w:rsid w:val="004C6C48"/>
    <w:rsid w:val="004C7FBA"/>
    <w:rsid w:val="004D0F62"/>
    <w:rsid w:val="004D0FE7"/>
    <w:rsid w:val="004D12D7"/>
    <w:rsid w:val="004D297F"/>
    <w:rsid w:val="004D2DD7"/>
    <w:rsid w:val="004D3506"/>
    <w:rsid w:val="004D355F"/>
    <w:rsid w:val="004D3AF7"/>
    <w:rsid w:val="004D3DE8"/>
    <w:rsid w:val="004D7623"/>
    <w:rsid w:val="004E1178"/>
    <w:rsid w:val="004E1E3F"/>
    <w:rsid w:val="004E2148"/>
    <w:rsid w:val="004E2237"/>
    <w:rsid w:val="004E2275"/>
    <w:rsid w:val="004E47AB"/>
    <w:rsid w:val="004E4996"/>
    <w:rsid w:val="004E5164"/>
    <w:rsid w:val="004E51E8"/>
    <w:rsid w:val="004E5FAB"/>
    <w:rsid w:val="004E6AB9"/>
    <w:rsid w:val="004E79FC"/>
    <w:rsid w:val="004F0484"/>
    <w:rsid w:val="004F0564"/>
    <w:rsid w:val="004F2E52"/>
    <w:rsid w:val="004F36CE"/>
    <w:rsid w:val="004F3792"/>
    <w:rsid w:val="004F3E22"/>
    <w:rsid w:val="004F437F"/>
    <w:rsid w:val="004F4A6B"/>
    <w:rsid w:val="004F54B3"/>
    <w:rsid w:val="004F6004"/>
    <w:rsid w:val="004F6543"/>
    <w:rsid w:val="004F70B2"/>
    <w:rsid w:val="004F7B9E"/>
    <w:rsid w:val="00500228"/>
    <w:rsid w:val="00501653"/>
    <w:rsid w:val="00502102"/>
    <w:rsid w:val="0050212F"/>
    <w:rsid w:val="00504832"/>
    <w:rsid w:val="00504B6C"/>
    <w:rsid w:val="00504CFC"/>
    <w:rsid w:val="00507662"/>
    <w:rsid w:val="00511284"/>
    <w:rsid w:val="00511CA8"/>
    <w:rsid w:val="0051234E"/>
    <w:rsid w:val="00513251"/>
    <w:rsid w:val="00513DDB"/>
    <w:rsid w:val="00515E95"/>
    <w:rsid w:val="00516101"/>
    <w:rsid w:val="005169D2"/>
    <w:rsid w:val="00516D2A"/>
    <w:rsid w:val="0051738F"/>
    <w:rsid w:val="00517BF2"/>
    <w:rsid w:val="0052024E"/>
    <w:rsid w:val="005205DE"/>
    <w:rsid w:val="00520970"/>
    <w:rsid w:val="00520BE9"/>
    <w:rsid w:val="00521D88"/>
    <w:rsid w:val="00522231"/>
    <w:rsid w:val="005222BE"/>
    <w:rsid w:val="0052342D"/>
    <w:rsid w:val="00524049"/>
    <w:rsid w:val="00525C43"/>
    <w:rsid w:val="0052621D"/>
    <w:rsid w:val="00530771"/>
    <w:rsid w:val="00530C7E"/>
    <w:rsid w:val="00532092"/>
    <w:rsid w:val="00533A9C"/>
    <w:rsid w:val="00533E18"/>
    <w:rsid w:val="00535A90"/>
    <w:rsid w:val="00535D4A"/>
    <w:rsid w:val="00536B5C"/>
    <w:rsid w:val="005376EA"/>
    <w:rsid w:val="00537C0B"/>
    <w:rsid w:val="00540359"/>
    <w:rsid w:val="005406A0"/>
    <w:rsid w:val="005407D8"/>
    <w:rsid w:val="00541772"/>
    <w:rsid w:val="00542A4E"/>
    <w:rsid w:val="00542A8E"/>
    <w:rsid w:val="00543889"/>
    <w:rsid w:val="0054497B"/>
    <w:rsid w:val="00545409"/>
    <w:rsid w:val="0054550B"/>
    <w:rsid w:val="00545A93"/>
    <w:rsid w:val="00545C3B"/>
    <w:rsid w:val="005476A9"/>
    <w:rsid w:val="00550D3E"/>
    <w:rsid w:val="00550F2D"/>
    <w:rsid w:val="0055147A"/>
    <w:rsid w:val="0055180F"/>
    <w:rsid w:val="005521D1"/>
    <w:rsid w:val="0055349B"/>
    <w:rsid w:val="00554767"/>
    <w:rsid w:val="00554822"/>
    <w:rsid w:val="00555663"/>
    <w:rsid w:val="00555842"/>
    <w:rsid w:val="00555FCE"/>
    <w:rsid w:val="00560F1D"/>
    <w:rsid w:val="005613AF"/>
    <w:rsid w:val="00561E6E"/>
    <w:rsid w:val="00561F2A"/>
    <w:rsid w:val="00562456"/>
    <w:rsid w:val="0056434F"/>
    <w:rsid w:val="00564372"/>
    <w:rsid w:val="005664DD"/>
    <w:rsid w:val="00567664"/>
    <w:rsid w:val="00567AAF"/>
    <w:rsid w:val="00571D4C"/>
    <w:rsid w:val="00571E91"/>
    <w:rsid w:val="0057233F"/>
    <w:rsid w:val="005723CE"/>
    <w:rsid w:val="0057304D"/>
    <w:rsid w:val="00573992"/>
    <w:rsid w:val="005746B1"/>
    <w:rsid w:val="0057656F"/>
    <w:rsid w:val="005768B8"/>
    <w:rsid w:val="00576AD2"/>
    <w:rsid w:val="00577129"/>
    <w:rsid w:val="00577C6F"/>
    <w:rsid w:val="00580511"/>
    <w:rsid w:val="00581214"/>
    <w:rsid w:val="00581BAF"/>
    <w:rsid w:val="0058266D"/>
    <w:rsid w:val="00582F2F"/>
    <w:rsid w:val="00582FC9"/>
    <w:rsid w:val="00584223"/>
    <w:rsid w:val="0058446F"/>
    <w:rsid w:val="005851A1"/>
    <w:rsid w:val="005867BC"/>
    <w:rsid w:val="005867D7"/>
    <w:rsid w:val="00590A8F"/>
    <w:rsid w:val="0059121B"/>
    <w:rsid w:val="00591603"/>
    <w:rsid w:val="005945B0"/>
    <w:rsid w:val="00594DCE"/>
    <w:rsid w:val="00595393"/>
    <w:rsid w:val="00596638"/>
    <w:rsid w:val="005A01FE"/>
    <w:rsid w:val="005A1ECB"/>
    <w:rsid w:val="005A4ED2"/>
    <w:rsid w:val="005A69E1"/>
    <w:rsid w:val="005A7B29"/>
    <w:rsid w:val="005B04EB"/>
    <w:rsid w:val="005B1651"/>
    <w:rsid w:val="005B1720"/>
    <w:rsid w:val="005B200C"/>
    <w:rsid w:val="005B3F8A"/>
    <w:rsid w:val="005B3FBC"/>
    <w:rsid w:val="005B489B"/>
    <w:rsid w:val="005B7417"/>
    <w:rsid w:val="005C0139"/>
    <w:rsid w:val="005C10C7"/>
    <w:rsid w:val="005C1A7A"/>
    <w:rsid w:val="005C22BE"/>
    <w:rsid w:val="005C2B22"/>
    <w:rsid w:val="005C3B11"/>
    <w:rsid w:val="005C3B91"/>
    <w:rsid w:val="005C42C1"/>
    <w:rsid w:val="005C4421"/>
    <w:rsid w:val="005C5803"/>
    <w:rsid w:val="005D0D23"/>
    <w:rsid w:val="005D11CE"/>
    <w:rsid w:val="005D161A"/>
    <w:rsid w:val="005D1928"/>
    <w:rsid w:val="005D3B50"/>
    <w:rsid w:val="005D44AF"/>
    <w:rsid w:val="005D452E"/>
    <w:rsid w:val="005D54A7"/>
    <w:rsid w:val="005D72F9"/>
    <w:rsid w:val="005D7BAA"/>
    <w:rsid w:val="005E1102"/>
    <w:rsid w:val="005E19D7"/>
    <w:rsid w:val="005E21B7"/>
    <w:rsid w:val="005E2C0B"/>
    <w:rsid w:val="005E2D0B"/>
    <w:rsid w:val="005E3BCD"/>
    <w:rsid w:val="005E4BA9"/>
    <w:rsid w:val="005E4E54"/>
    <w:rsid w:val="005E55A3"/>
    <w:rsid w:val="005E63F9"/>
    <w:rsid w:val="005E6A6F"/>
    <w:rsid w:val="005E7CF8"/>
    <w:rsid w:val="005E7E14"/>
    <w:rsid w:val="005F0598"/>
    <w:rsid w:val="005F1416"/>
    <w:rsid w:val="005F4098"/>
    <w:rsid w:val="00600F4E"/>
    <w:rsid w:val="0060173A"/>
    <w:rsid w:val="00602098"/>
    <w:rsid w:val="00602599"/>
    <w:rsid w:val="00603DA1"/>
    <w:rsid w:val="006043D4"/>
    <w:rsid w:val="00604678"/>
    <w:rsid w:val="00604FAE"/>
    <w:rsid w:val="00605EA0"/>
    <w:rsid w:val="00606FF7"/>
    <w:rsid w:val="006072A9"/>
    <w:rsid w:val="00610963"/>
    <w:rsid w:val="00610FF9"/>
    <w:rsid w:val="0061161B"/>
    <w:rsid w:val="00611A98"/>
    <w:rsid w:val="006128DB"/>
    <w:rsid w:val="006135D5"/>
    <w:rsid w:val="00613763"/>
    <w:rsid w:val="00613D94"/>
    <w:rsid w:val="0061564C"/>
    <w:rsid w:val="006161E6"/>
    <w:rsid w:val="00616B1A"/>
    <w:rsid w:val="0062016C"/>
    <w:rsid w:val="00623823"/>
    <w:rsid w:val="00623D8C"/>
    <w:rsid w:val="00625407"/>
    <w:rsid w:val="00626307"/>
    <w:rsid w:val="00626AEF"/>
    <w:rsid w:val="00626B43"/>
    <w:rsid w:val="00627674"/>
    <w:rsid w:val="00630185"/>
    <w:rsid w:val="006304C2"/>
    <w:rsid w:val="00630733"/>
    <w:rsid w:val="00630AD3"/>
    <w:rsid w:val="00631334"/>
    <w:rsid w:val="006327A9"/>
    <w:rsid w:val="00633E56"/>
    <w:rsid w:val="00633E88"/>
    <w:rsid w:val="00635477"/>
    <w:rsid w:val="00635512"/>
    <w:rsid w:val="0063620A"/>
    <w:rsid w:val="0063679B"/>
    <w:rsid w:val="006369AD"/>
    <w:rsid w:val="006370DA"/>
    <w:rsid w:val="006376DD"/>
    <w:rsid w:val="006401ED"/>
    <w:rsid w:val="00641E6A"/>
    <w:rsid w:val="0064227D"/>
    <w:rsid w:val="00643AF1"/>
    <w:rsid w:val="00643BD6"/>
    <w:rsid w:val="00644D68"/>
    <w:rsid w:val="00647C15"/>
    <w:rsid w:val="006504B4"/>
    <w:rsid w:val="00650940"/>
    <w:rsid w:val="006510F2"/>
    <w:rsid w:val="00651669"/>
    <w:rsid w:val="00651784"/>
    <w:rsid w:val="00652136"/>
    <w:rsid w:val="00652CA3"/>
    <w:rsid w:val="00653CA5"/>
    <w:rsid w:val="00653D84"/>
    <w:rsid w:val="00653DC4"/>
    <w:rsid w:val="00653E8D"/>
    <w:rsid w:val="00654161"/>
    <w:rsid w:val="006541A6"/>
    <w:rsid w:val="00655355"/>
    <w:rsid w:val="0065619F"/>
    <w:rsid w:val="006575A9"/>
    <w:rsid w:val="006602FF"/>
    <w:rsid w:val="006604E0"/>
    <w:rsid w:val="0066056D"/>
    <w:rsid w:val="00660A5C"/>
    <w:rsid w:val="00661C3F"/>
    <w:rsid w:val="00661E61"/>
    <w:rsid w:val="0066242E"/>
    <w:rsid w:val="00663730"/>
    <w:rsid w:val="006656E4"/>
    <w:rsid w:val="006657C3"/>
    <w:rsid w:val="0066654F"/>
    <w:rsid w:val="00671D12"/>
    <w:rsid w:val="00671E37"/>
    <w:rsid w:val="00672912"/>
    <w:rsid w:val="006741C6"/>
    <w:rsid w:val="00675241"/>
    <w:rsid w:val="0067556C"/>
    <w:rsid w:val="00677E83"/>
    <w:rsid w:val="00680136"/>
    <w:rsid w:val="00682C3A"/>
    <w:rsid w:val="00683B89"/>
    <w:rsid w:val="0068425C"/>
    <w:rsid w:val="00686EEF"/>
    <w:rsid w:val="00690589"/>
    <w:rsid w:val="00690BF7"/>
    <w:rsid w:val="006927F4"/>
    <w:rsid w:val="00692915"/>
    <w:rsid w:val="00692B70"/>
    <w:rsid w:val="00693BD9"/>
    <w:rsid w:val="00693D22"/>
    <w:rsid w:val="0069542A"/>
    <w:rsid w:val="00695BB4"/>
    <w:rsid w:val="00695BE6"/>
    <w:rsid w:val="00696A40"/>
    <w:rsid w:val="0069707F"/>
    <w:rsid w:val="0069728A"/>
    <w:rsid w:val="006973A8"/>
    <w:rsid w:val="00697851"/>
    <w:rsid w:val="0069798A"/>
    <w:rsid w:val="006A1291"/>
    <w:rsid w:val="006A13EC"/>
    <w:rsid w:val="006A48D0"/>
    <w:rsid w:val="006A554A"/>
    <w:rsid w:val="006A67ED"/>
    <w:rsid w:val="006A7D19"/>
    <w:rsid w:val="006A7E97"/>
    <w:rsid w:val="006B055B"/>
    <w:rsid w:val="006B062B"/>
    <w:rsid w:val="006B2044"/>
    <w:rsid w:val="006B29B0"/>
    <w:rsid w:val="006B2B59"/>
    <w:rsid w:val="006B3AD3"/>
    <w:rsid w:val="006B47CE"/>
    <w:rsid w:val="006B4BC5"/>
    <w:rsid w:val="006B584B"/>
    <w:rsid w:val="006B5C7B"/>
    <w:rsid w:val="006C004E"/>
    <w:rsid w:val="006C0904"/>
    <w:rsid w:val="006C093E"/>
    <w:rsid w:val="006C2C13"/>
    <w:rsid w:val="006C399D"/>
    <w:rsid w:val="006C3C05"/>
    <w:rsid w:val="006C3F4E"/>
    <w:rsid w:val="006D0385"/>
    <w:rsid w:val="006D0894"/>
    <w:rsid w:val="006D19BC"/>
    <w:rsid w:val="006D2652"/>
    <w:rsid w:val="006D32CB"/>
    <w:rsid w:val="006D53A6"/>
    <w:rsid w:val="006D630E"/>
    <w:rsid w:val="006D677C"/>
    <w:rsid w:val="006D7305"/>
    <w:rsid w:val="006E023D"/>
    <w:rsid w:val="006E06E5"/>
    <w:rsid w:val="006E1D0D"/>
    <w:rsid w:val="006E239D"/>
    <w:rsid w:val="006E4F91"/>
    <w:rsid w:val="006E5652"/>
    <w:rsid w:val="006E6E50"/>
    <w:rsid w:val="006F0829"/>
    <w:rsid w:val="006F0A38"/>
    <w:rsid w:val="006F1B0F"/>
    <w:rsid w:val="006F3A8C"/>
    <w:rsid w:val="006F3EF1"/>
    <w:rsid w:val="006F6852"/>
    <w:rsid w:val="006F7787"/>
    <w:rsid w:val="006F7D8B"/>
    <w:rsid w:val="00700F20"/>
    <w:rsid w:val="007021E9"/>
    <w:rsid w:val="00702EDD"/>
    <w:rsid w:val="00702F1E"/>
    <w:rsid w:val="00703DA7"/>
    <w:rsid w:val="007041FD"/>
    <w:rsid w:val="00706D70"/>
    <w:rsid w:val="00707A74"/>
    <w:rsid w:val="00707FC2"/>
    <w:rsid w:val="00710374"/>
    <w:rsid w:val="00711A86"/>
    <w:rsid w:val="00715373"/>
    <w:rsid w:val="00716E62"/>
    <w:rsid w:val="0071725F"/>
    <w:rsid w:val="00720522"/>
    <w:rsid w:val="007205F6"/>
    <w:rsid w:val="007223AB"/>
    <w:rsid w:val="007228C4"/>
    <w:rsid w:val="00722DB0"/>
    <w:rsid w:val="00723757"/>
    <w:rsid w:val="00723EAE"/>
    <w:rsid w:val="007244AA"/>
    <w:rsid w:val="007256C5"/>
    <w:rsid w:val="00727C30"/>
    <w:rsid w:val="007307CD"/>
    <w:rsid w:val="007324DC"/>
    <w:rsid w:val="0073258F"/>
    <w:rsid w:val="00732641"/>
    <w:rsid w:val="00732AB5"/>
    <w:rsid w:val="0073416F"/>
    <w:rsid w:val="00735BFE"/>
    <w:rsid w:val="00735E4B"/>
    <w:rsid w:val="00740556"/>
    <w:rsid w:val="0074226B"/>
    <w:rsid w:val="0074234C"/>
    <w:rsid w:val="00743BA6"/>
    <w:rsid w:val="00744E5D"/>
    <w:rsid w:val="00745CEA"/>
    <w:rsid w:val="007464BD"/>
    <w:rsid w:val="00746615"/>
    <w:rsid w:val="00747974"/>
    <w:rsid w:val="00747A5F"/>
    <w:rsid w:val="00750E95"/>
    <w:rsid w:val="00752427"/>
    <w:rsid w:val="0075385E"/>
    <w:rsid w:val="00754EB6"/>
    <w:rsid w:val="0076015F"/>
    <w:rsid w:val="0076056B"/>
    <w:rsid w:val="00761032"/>
    <w:rsid w:val="007617D5"/>
    <w:rsid w:val="00761F6B"/>
    <w:rsid w:val="007629F4"/>
    <w:rsid w:val="007632A3"/>
    <w:rsid w:val="00764038"/>
    <w:rsid w:val="00764C81"/>
    <w:rsid w:val="00765011"/>
    <w:rsid w:val="007655F0"/>
    <w:rsid w:val="007656EE"/>
    <w:rsid w:val="00771DBD"/>
    <w:rsid w:val="00773356"/>
    <w:rsid w:val="00775FD0"/>
    <w:rsid w:val="00776BE6"/>
    <w:rsid w:val="00776CAA"/>
    <w:rsid w:val="0077718A"/>
    <w:rsid w:val="0077767C"/>
    <w:rsid w:val="00780C8A"/>
    <w:rsid w:val="0078190D"/>
    <w:rsid w:val="007848C6"/>
    <w:rsid w:val="00784B86"/>
    <w:rsid w:val="00784ED8"/>
    <w:rsid w:val="0078538F"/>
    <w:rsid w:val="007855EA"/>
    <w:rsid w:val="00785784"/>
    <w:rsid w:val="007863EE"/>
    <w:rsid w:val="00786CF0"/>
    <w:rsid w:val="00791801"/>
    <w:rsid w:val="00792A36"/>
    <w:rsid w:val="00793DE7"/>
    <w:rsid w:val="00794875"/>
    <w:rsid w:val="00797495"/>
    <w:rsid w:val="007A2274"/>
    <w:rsid w:val="007A4C49"/>
    <w:rsid w:val="007A5330"/>
    <w:rsid w:val="007A5C56"/>
    <w:rsid w:val="007A5D99"/>
    <w:rsid w:val="007A6F2D"/>
    <w:rsid w:val="007B0ADE"/>
    <w:rsid w:val="007B0DD8"/>
    <w:rsid w:val="007B2B3C"/>
    <w:rsid w:val="007B448E"/>
    <w:rsid w:val="007B5756"/>
    <w:rsid w:val="007B6333"/>
    <w:rsid w:val="007C1F02"/>
    <w:rsid w:val="007C3EB1"/>
    <w:rsid w:val="007C636D"/>
    <w:rsid w:val="007C67CE"/>
    <w:rsid w:val="007C692C"/>
    <w:rsid w:val="007C6D78"/>
    <w:rsid w:val="007D2B58"/>
    <w:rsid w:val="007D3DDC"/>
    <w:rsid w:val="007D4691"/>
    <w:rsid w:val="007D7B8A"/>
    <w:rsid w:val="007D7CD2"/>
    <w:rsid w:val="007E005A"/>
    <w:rsid w:val="007E0545"/>
    <w:rsid w:val="007E0B0F"/>
    <w:rsid w:val="007E0F85"/>
    <w:rsid w:val="007E1090"/>
    <w:rsid w:val="007E124B"/>
    <w:rsid w:val="007E1540"/>
    <w:rsid w:val="007E1FC6"/>
    <w:rsid w:val="007E24D4"/>
    <w:rsid w:val="007E4035"/>
    <w:rsid w:val="007E55CC"/>
    <w:rsid w:val="007E58EA"/>
    <w:rsid w:val="007E5C82"/>
    <w:rsid w:val="007E7F15"/>
    <w:rsid w:val="007F11FD"/>
    <w:rsid w:val="007F1436"/>
    <w:rsid w:val="007F1EE6"/>
    <w:rsid w:val="007F3599"/>
    <w:rsid w:val="007F46B5"/>
    <w:rsid w:val="007F68EF"/>
    <w:rsid w:val="007F7F65"/>
    <w:rsid w:val="007F7F9C"/>
    <w:rsid w:val="0080122C"/>
    <w:rsid w:val="00801916"/>
    <w:rsid w:val="00802566"/>
    <w:rsid w:val="00802586"/>
    <w:rsid w:val="00802DA0"/>
    <w:rsid w:val="008037C4"/>
    <w:rsid w:val="008059B3"/>
    <w:rsid w:val="008076E5"/>
    <w:rsid w:val="0081016D"/>
    <w:rsid w:val="00810417"/>
    <w:rsid w:val="00810896"/>
    <w:rsid w:val="00810C7E"/>
    <w:rsid w:val="00810E4B"/>
    <w:rsid w:val="00811AC6"/>
    <w:rsid w:val="00812EFF"/>
    <w:rsid w:val="00813CA9"/>
    <w:rsid w:val="008149B1"/>
    <w:rsid w:val="0081722F"/>
    <w:rsid w:val="00821009"/>
    <w:rsid w:val="0082333E"/>
    <w:rsid w:val="0082482F"/>
    <w:rsid w:val="008248F5"/>
    <w:rsid w:val="00824FA5"/>
    <w:rsid w:val="00826669"/>
    <w:rsid w:val="00826A32"/>
    <w:rsid w:val="0082742D"/>
    <w:rsid w:val="00831B75"/>
    <w:rsid w:val="00831CE6"/>
    <w:rsid w:val="00833747"/>
    <w:rsid w:val="00835271"/>
    <w:rsid w:val="0083573F"/>
    <w:rsid w:val="00835920"/>
    <w:rsid w:val="00837203"/>
    <w:rsid w:val="00837D05"/>
    <w:rsid w:val="0084051F"/>
    <w:rsid w:val="00843C4E"/>
    <w:rsid w:val="0084716F"/>
    <w:rsid w:val="0084758F"/>
    <w:rsid w:val="00852D6C"/>
    <w:rsid w:val="00853C9F"/>
    <w:rsid w:val="00853CE9"/>
    <w:rsid w:val="00853DC0"/>
    <w:rsid w:val="00854BBE"/>
    <w:rsid w:val="0086057E"/>
    <w:rsid w:val="008607EC"/>
    <w:rsid w:val="008609F0"/>
    <w:rsid w:val="00860CB0"/>
    <w:rsid w:val="00860E0E"/>
    <w:rsid w:val="008619D0"/>
    <w:rsid w:val="00861A21"/>
    <w:rsid w:val="008622C2"/>
    <w:rsid w:val="008661C7"/>
    <w:rsid w:val="00866467"/>
    <w:rsid w:val="00872B3D"/>
    <w:rsid w:val="008730D5"/>
    <w:rsid w:val="00873765"/>
    <w:rsid w:val="008740D4"/>
    <w:rsid w:val="00874BFF"/>
    <w:rsid w:val="00875B1E"/>
    <w:rsid w:val="008761EC"/>
    <w:rsid w:val="008769A2"/>
    <w:rsid w:val="0088085C"/>
    <w:rsid w:val="00882075"/>
    <w:rsid w:val="008830CA"/>
    <w:rsid w:val="008849D4"/>
    <w:rsid w:val="00885DC2"/>
    <w:rsid w:val="00886CE4"/>
    <w:rsid w:val="00887DD0"/>
    <w:rsid w:val="00890718"/>
    <w:rsid w:val="00890765"/>
    <w:rsid w:val="00891403"/>
    <w:rsid w:val="00891549"/>
    <w:rsid w:val="00891869"/>
    <w:rsid w:val="008921A1"/>
    <w:rsid w:val="0089225C"/>
    <w:rsid w:val="00894359"/>
    <w:rsid w:val="0089561E"/>
    <w:rsid w:val="008971AC"/>
    <w:rsid w:val="008A07B4"/>
    <w:rsid w:val="008A0B1E"/>
    <w:rsid w:val="008A3BE3"/>
    <w:rsid w:val="008A57FC"/>
    <w:rsid w:val="008A5A12"/>
    <w:rsid w:val="008B1217"/>
    <w:rsid w:val="008B32D9"/>
    <w:rsid w:val="008B3410"/>
    <w:rsid w:val="008B36AF"/>
    <w:rsid w:val="008B55C1"/>
    <w:rsid w:val="008B6D39"/>
    <w:rsid w:val="008B74A9"/>
    <w:rsid w:val="008C0D3D"/>
    <w:rsid w:val="008C1D0B"/>
    <w:rsid w:val="008C1F12"/>
    <w:rsid w:val="008C1F20"/>
    <w:rsid w:val="008C2476"/>
    <w:rsid w:val="008C40CE"/>
    <w:rsid w:val="008C5676"/>
    <w:rsid w:val="008C6B41"/>
    <w:rsid w:val="008C6BB8"/>
    <w:rsid w:val="008C71A3"/>
    <w:rsid w:val="008C7EDF"/>
    <w:rsid w:val="008C7EFC"/>
    <w:rsid w:val="008D03A2"/>
    <w:rsid w:val="008D06D8"/>
    <w:rsid w:val="008D35C2"/>
    <w:rsid w:val="008D3ECF"/>
    <w:rsid w:val="008D4926"/>
    <w:rsid w:val="008D54F4"/>
    <w:rsid w:val="008D5C9B"/>
    <w:rsid w:val="008D68D5"/>
    <w:rsid w:val="008D68DA"/>
    <w:rsid w:val="008D6F27"/>
    <w:rsid w:val="008D7863"/>
    <w:rsid w:val="008D78C6"/>
    <w:rsid w:val="008D7DAC"/>
    <w:rsid w:val="008E021E"/>
    <w:rsid w:val="008E0BA3"/>
    <w:rsid w:val="008E3CB9"/>
    <w:rsid w:val="008E3FF1"/>
    <w:rsid w:val="008E4584"/>
    <w:rsid w:val="008E4E15"/>
    <w:rsid w:val="008E4F66"/>
    <w:rsid w:val="008E53D1"/>
    <w:rsid w:val="008E6C02"/>
    <w:rsid w:val="008E6C38"/>
    <w:rsid w:val="008E6E85"/>
    <w:rsid w:val="008F09E1"/>
    <w:rsid w:val="008F162B"/>
    <w:rsid w:val="008F2FD7"/>
    <w:rsid w:val="008F45EF"/>
    <w:rsid w:val="008F5851"/>
    <w:rsid w:val="008F6B8F"/>
    <w:rsid w:val="008F7CAE"/>
    <w:rsid w:val="00903510"/>
    <w:rsid w:val="00903519"/>
    <w:rsid w:val="0090485E"/>
    <w:rsid w:val="00904CFC"/>
    <w:rsid w:val="009057E5"/>
    <w:rsid w:val="00912D6A"/>
    <w:rsid w:val="00912E8F"/>
    <w:rsid w:val="00913D73"/>
    <w:rsid w:val="009146CD"/>
    <w:rsid w:val="00914806"/>
    <w:rsid w:val="00914D85"/>
    <w:rsid w:val="009179A5"/>
    <w:rsid w:val="00921B78"/>
    <w:rsid w:val="00924F25"/>
    <w:rsid w:val="009269EF"/>
    <w:rsid w:val="00931B0F"/>
    <w:rsid w:val="00931E37"/>
    <w:rsid w:val="00932011"/>
    <w:rsid w:val="0093506B"/>
    <w:rsid w:val="00935D37"/>
    <w:rsid w:val="00935F5F"/>
    <w:rsid w:val="0093643C"/>
    <w:rsid w:val="00936D00"/>
    <w:rsid w:val="0093717E"/>
    <w:rsid w:val="009377D6"/>
    <w:rsid w:val="00940665"/>
    <w:rsid w:val="009406C8"/>
    <w:rsid w:val="00940EC0"/>
    <w:rsid w:val="00941572"/>
    <w:rsid w:val="0094162E"/>
    <w:rsid w:val="00941A7A"/>
    <w:rsid w:val="009424DA"/>
    <w:rsid w:val="00942ABF"/>
    <w:rsid w:val="009440FA"/>
    <w:rsid w:val="0094418D"/>
    <w:rsid w:val="0094558C"/>
    <w:rsid w:val="00946BB0"/>
    <w:rsid w:val="00947B02"/>
    <w:rsid w:val="00947BCA"/>
    <w:rsid w:val="0095139D"/>
    <w:rsid w:val="00951446"/>
    <w:rsid w:val="009519F3"/>
    <w:rsid w:val="00952BC5"/>
    <w:rsid w:val="00954B7C"/>
    <w:rsid w:val="00954E24"/>
    <w:rsid w:val="00955767"/>
    <w:rsid w:val="009559F0"/>
    <w:rsid w:val="009568A1"/>
    <w:rsid w:val="00957698"/>
    <w:rsid w:val="00957887"/>
    <w:rsid w:val="00960161"/>
    <w:rsid w:val="00960698"/>
    <w:rsid w:val="00961C71"/>
    <w:rsid w:val="009625B0"/>
    <w:rsid w:val="0096291C"/>
    <w:rsid w:val="00962E22"/>
    <w:rsid w:val="00962E62"/>
    <w:rsid w:val="009631B3"/>
    <w:rsid w:val="0096437A"/>
    <w:rsid w:val="00964DF8"/>
    <w:rsid w:val="009656EB"/>
    <w:rsid w:val="00965B84"/>
    <w:rsid w:val="00967158"/>
    <w:rsid w:val="00967574"/>
    <w:rsid w:val="009675AC"/>
    <w:rsid w:val="0097150E"/>
    <w:rsid w:val="009722BE"/>
    <w:rsid w:val="0097262C"/>
    <w:rsid w:val="0097361B"/>
    <w:rsid w:val="00974AE1"/>
    <w:rsid w:val="00974FB2"/>
    <w:rsid w:val="00975A80"/>
    <w:rsid w:val="0097628F"/>
    <w:rsid w:val="00977552"/>
    <w:rsid w:val="0098393A"/>
    <w:rsid w:val="009844B7"/>
    <w:rsid w:val="00984D94"/>
    <w:rsid w:val="009850A3"/>
    <w:rsid w:val="00985657"/>
    <w:rsid w:val="00985729"/>
    <w:rsid w:val="00985836"/>
    <w:rsid w:val="00986058"/>
    <w:rsid w:val="0098758B"/>
    <w:rsid w:val="00991016"/>
    <w:rsid w:val="00991DA1"/>
    <w:rsid w:val="00992830"/>
    <w:rsid w:val="00992EF5"/>
    <w:rsid w:val="009930F5"/>
    <w:rsid w:val="00993135"/>
    <w:rsid w:val="009936F9"/>
    <w:rsid w:val="009957CE"/>
    <w:rsid w:val="009960C6"/>
    <w:rsid w:val="00996D54"/>
    <w:rsid w:val="009A0294"/>
    <w:rsid w:val="009A236E"/>
    <w:rsid w:val="009A3106"/>
    <w:rsid w:val="009A3910"/>
    <w:rsid w:val="009A4009"/>
    <w:rsid w:val="009A48FD"/>
    <w:rsid w:val="009A4EB4"/>
    <w:rsid w:val="009A574A"/>
    <w:rsid w:val="009A5DA0"/>
    <w:rsid w:val="009A5E5C"/>
    <w:rsid w:val="009A7B41"/>
    <w:rsid w:val="009B155B"/>
    <w:rsid w:val="009B210E"/>
    <w:rsid w:val="009B21AB"/>
    <w:rsid w:val="009B2BE5"/>
    <w:rsid w:val="009B310A"/>
    <w:rsid w:val="009B32DD"/>
    <w:rsid w:val="009B4D2A"/>
    <w:rsid w:val="009B7BBC"/>
    <w:rsid w:val="009C0A7B"/>
    <w:rsid w:val="009C128E"/>
    <w:rsid w:val="009C166F"/>
    <w:rsid w:val="009C2C3C"/>
    <w:rsid w:val="009C5DE9"/>
    <w:rsid w:val="009C60DD"/>
    <w:rsid w:val="009C6376"/>
    <w:rsid w:val="009C65A2"/>
    <w:rsid w:val="009C6A42"/>
    <w:rsid w:val="009C6A4C"/>
    <w:rsid w:val="009D226D"/>
    <w:rsid w:val="009D23CF"/>
    <w:rsid w:val="009D2456"/>
    <w:rsid w:val="009D2518"/>
    <w:rsid w:val="009D2E61"/>
    <w:rsid w:val="009D3291"/>
    <w:rsid w:val="009D34C0"/>
    <w:rsid w:val="009D39BC"/>
    <w:rsid w:val="009D4594"/>
    <w:rsid w:val="009D48EE"/>
    <w:rsid w:val="009D49B0"/>
    <w:rsid w:val="009D4D03"/>
    <w:rsid w:val="009D53DC"/>
    <w:rsid w:val="009D581A"/>
    <w:rsid w:val="009D7551"/>
    <w:rsid w:val="009D7B16"/>
    <w:rsid w:val="009E1C66"/>
    <w:rsid w:val="009E21F4"/>
    <w:rsid w:val="009E2247"/>
    <w:rsid w:val="009E278A"/>
    <w:rsid w:val="009E27A9"/>
    <w:rsid w:val="009E2967"/>
    <w:rsid w:val="009E37BB"/>
    <w:rsid w:val="009E42E4"/>
    <w:rsid w:val="009E4E22"/>
    <w:rsid w:val="009E5458"/>
    <w:rsid w:val="009E61BC"/>
    <w:rsid w:val="009E62AB"/>
    <w:rsid w:val="009E651B"/>
    <w:rsid w:val="009E6AF2"/>
    <w:rsid w:val="009E6BD3"/>
    <w:rsid w:val="009E7604"/>
    <w:rsid w:val="009E77EE"/>
    <w:rsid w:val="009E7A60"/>
    <w:rsid w:val="009F0525"/>
    <w:rsid w:val="009F0D32"/>
    <w:rsid w:val="009F2BD9"/>
    <w:rsid w:val="009F553D"/>
    <w:rsid w:val="009F65FA"/>
    <w:rsid w:val="009F694D"/>
    <w:rsid w:val="00A0052E"/>
    <w:rsid w:val="00A04E27"/>
    <w:rsid w:val="00A06BDD"/>
    <w:rsid w:val="00A06C52"/>
    <w:rsid w:val="00A10DC1"/>
    <w:rsid w:val="00A11270"/>
    <w:rsid w:val="00A12048"/>
    <w:rsid w:val="00A12E32"/>
    <w:rsid w:val="00A14988"/>
    <w:rsid w:val="00A16A74"/>
    <w:rsid w:val="00A1785A"/>
    <w:rsid w:val="00A178A0"/>
    <w:rsid w:val="00A20ECB"/>
    <w:rsid w:val="00A212CD"/>
    <w:rsid w:val="00A212E1"/>
    <w:rsid w:val="00A2218A"/>
    <w:rsid w:val="00A222CD"/>
    <w:rsid w:val="00A22814"/>
    <w:rsid w:val="00A22958"/>
    <w:rsid w:val="00A235EE"/>
    <w:rsid w:val="00A23602"/>
    <w:rsid w:val="00A243F4"/>
    <w:rsid w:val="00A266A9"/>
    <w:rsid w:val="00A2676B"/>
    <w:rsid w:val="00A26E08"/>
    <w:rsid w:val="00A271B7"/>
    <w:rsid w:val="00A27ED2"/>
    <w:rsid w:val="00A30BCF"/>
    <w:rsid w:val="00A3132B"/>
    <w:rsid w:val="00A31373"/>
    <w:rsid w:val="00A32AC9"/>
    <w:rsid w:val="00A32BE6"/>
    <w:rsid w:val="00A32BF0"/>
    <w:rsid w:val="00A32CFE"/>
    <w:rsid w:val="00A343F1"/>
    <w:rsid w:val="00A3467C"/>
    <w:rsid w:val="00A36EBE"/>
    <w:rsid w:val="00A40823"/>
    <w:rsid w:val="00A40AAC"/>
    <w:rsid w:val="00A42135"/>
    <w:rsid w:val="00A421E9"/>
    <w:rsid w:val="00A43DED"/>
    <w:rsid w:val="00A4626A"/>
    <w:rsid w:val="00A46E3A"/>
    <w:rsid w:val="00A50940"/>
    <w:rsid w:val="00A523BB"/>
    <w:rsid w:val="00A53069"/>
    <w:rsid w:val="00A5331D"/>
    <w:rsid w:val="00A53C8E"/>
    <w:rsid w:val="00A5444B"/>
    <w:rsid w:val="00A54C24"/>
    <w:rsid w:val="00A5521E"/>
    <w:rsid w:val="00A57140"/>
    <w:rsid w:val="00A5752C"/>
    <w:rsid w:val="00A61C53"/>
    <w:rsid w:val="00A62D46"/>
    <w:rsid w:val="00A6318E"/>
    <w:rsid w:val="00A63C18"/>
    <w:rsid w:val="00A66168"/>
    <w:rsid w:val="00A668BB"/>
    <w:rsid w:val="00A66B56"/>
    <w:rsid w:val="00A67764"/>
    <w:rsid w:val="00A67B06"/>
    <w:rsid w:val="00A70699"/>
    <w:rsid w:val="00A72932"/>
    <w:rsid w:val="00A72A85"/>
    <w:rsid w:val="00A73602"/>
    <w:rsid w:val="00A73692"/>
    <w:rsid w:val="00A75C2E"/>
    <w:rsid w:val="00A75FB6"/>
    <w:rsid w:val="00A75FC5"/>
    <w:rsid w:val="00A76D19"/>
    <w:rsid w:val="00A771AF"/>
    <w:rsid w:val="00A77765"/>
    <w:rsid w:val="00A77CA0"/>
    <w:rsid w:val="00A80728"/>
    <w:rsid w:val="00A816D6"/>
    <w:rsid w:val="00A81F4D"/>
    <w:rsid w:val="00A82C4B"/>
    <w:rsid w:val="00A83666"/>
    <w:rsid w:val="00A836B7"/>
    <w:rsid w:val="00A83F99"/>
    <w:rsid w:val="00A848AB"/>
    <w:rsid w:val="00A848EB"/>
    <w:rsid w:val="00A864A8"/>
    <w:rsid w:val="00A86559"/>
    <w:rsid w:val="00A925EC"/>
    <w:rsid w:val="00A9281A"/>
    <w:rsid w:val="00A93541"/>
    <w:rsid w:val="00A93F01"/>
    <w:rsid w:val="00A949E4"/>
    <w:rsid w:val="00A96D10"/>
    <w:rsid w:val="00A96FE7"/>
    <w:rsid w:val="00AA12E3"/>
    <w:rsid w:val="00AA2597"/>
    <w:rsid w:val="00AA45A1"/>
    <w:rsid w:val="00AA5A94"/>
    <w:rsid w:val="00AA5B3C"/>
    <w:rsid w:val="00AA5CDC"/>
    <w:rsid w:val="00AA65D5"/>
    <w:rsid w:val="00AA6F63"/>
    <w:rsid w:val="00AA7281"/>
    <w:rsid w:val="00AB04F3"/>
    <w:rsid w:val="00AB175B"/>
    <w:rsid w:val="00AB297F"/>
    <w:rsid w:val="00AB2B8E"/>
    <w:rsid w:val="00AB2D1F"/>
    <w:rsid w:val="00AB2F53"/>
    <w:rsid w:val="00AB4159"/>
    <w:rsid w:val="00AB459F"/>
    <w:rsid w:val="00AB4693"/>
    <w:rsid w:val="00AB4FDB"/>
    <w:rsid w:val="00AB5A43"/>
    <w:rsid w:val="00AB7717"/>
    <w:rsid w:val="00AC0AAA"/>
    <w:rsid w:val="00AC0CFC"/>
    <w:rsid w:val="00AC1FB2"/>
    <w:rsid w:val="00AC20B3"/>
    <w:rsid w:val="00AC371D"/>
    <w:rsid w:val="00AC4079"/>
    <w:rsid w:val="00AC4B52"/>
    <w:rsid w:val="00AC4C4F"/>
    <w:rsid w:val="00AC629D"/>
    <w:rsid w:val="00AC6FC9"/>
    <w:rsid w:val="00AC77BF"/>
    <w:rsid w:val="00AC78E8"/>
    <w:rsid w:val="00AC7F7F"/>
    <w:rsid w:val="00AD00D3"/>
    <w:rsid w:val="00AD1E7B"/>
    <w:rsid w:val="00AD2694"/>
    <w:rsid w:val="00AD2F44"/>
    <w:rsid w:val="00AD3C3A"/>
    <w:rsid w:val="00AD3E85"/>
    <w:rsid w:val="00AD412D"/>
    <w:rsid w:val="00AD44AD"/>
    <w:rsid w:val="00AD598D"/>
    <w:rsid w:val="00AD5A91"/>
    <w:rsid w:val="00AD5AA5"/>
    <w:rsid w:val="00AD7369"/>
    <w:rsid w:val="00AE1099"/>
    <w:rsid w:val="00AE1CD1"/>
    <w:rsid w:val="00AE1DC1"/>
    <w:rsid w:val="00AE51BF"/>
    <w:rsid w:val="00AE5254"/>
    <w:rsid w:val="00AE53BE"/>
    <w:rsid w:val="00AE64C1"/>
    <w:rsid w:val="00AE7963"/>
    <w:rsid w:val="00AE7B3A"/>
    <w:rsid w:val="00AF6AF3"/>
    <w:rsid w:val="00AF7321"/>
    <w:rsid w:val="00B02948"/>
    <w:rsid w:val="00B03473"/>
    <w:rsid w:val="00B053F2"/>
    <w:rsid w:val="00B05772"/>
    <w:rsid w:val="00B079DC"/>
    <w:rsid w:val="00B10FB3"/>
    <w:rsid w:val="00B11949"/>
    <w:rsid w:val="00B11D4F"/>
    <w:rsid w:val="00B175DD"/>
    <w:rsid w:val="00B17D40"/>
    <w:rsid w:val="00B22697"/>
    <w:rsid w:val="00B2274A"/>
    <w:rsid w:val="00B23D52"/>
    <w:rsid w:val="00B24D58"/>
    <w:rsid w:val="00B25314"/>
    <w:rsid w:val="00B25584"/>
    <w:rsid w:val="00B30E47"/>
    <w:rsid w:val="00B31547"/>
    <w:rsid w:val="00B31EE2"/>
    <w:rsid w:val="00B32A79"/>
    <w:rsid w:val="00B330CB"/>
    <w:rsid w:val="00B33C04"/>
    <w:rsid w:val="00B345DC"/>
    <w:rsid w:val="00B34ADE"/>
    <w:rsid w:val="00B36C23"/>
    <w:rsid w:val="00B40E69"/>
    <w:rsid w:val="00B41AB7"/>
    <w:rsid w:val="00B425B0"/>
    <w:rsid w:val="00B42749"/>
    <w:rsid w:val="00B435B6"/>
    <w:rsid w:val="00B44398"/>
    <w:rsid w:val="00B4478C"/>
    <w:rsid w:val="00B45039"/>
    <w:rsid w:val="00B47051"/>
    <w:rsid w:val="00B47DF6"/>
    <w:rsid w:val="00B5005B"/>
    <w:rsid w:val="00B51C8A"/>
    <w:rsid w:val="00B521AC"/>
    <w:rsid w:val="00B5315F"/>
    <w:rsid w:val="00B53297"/>
    <w:rsid w:val="00B56730"/>
    <w:rsid w:val="00B56E77"/>
    <w:rsid w:val="00B57D48"/>
    <w:rsid w:val="00B606B1"/>
    <w:rsid w:val="00B6096F"/>
    <w:rsid w:val="00B61105"/>
    <w:rsid w:val="00B61B72"/>
    <w:rsid w:val="00B634D5"/>
    <w:rsid w:val="00B637D9"/>
    <w:rsid w:val="00B63D08"/>
    <w:rsid w:val="00B64212"/>
    <w:rsid w:val="00B64232"/>
    <w:rsid w:val="00B64609"/>
    <w:rsid w:val="00B64666"/>
    <w:rsid w:val="00B65896"/>
    <w:rsid w:val="00B65C4A"/>
    <w:rsid w:val="00B66940"/>
    <w:rsid w:val="00B669A7"/>
    <w:rsid w:val="00B6734C"/>
    <w:rsid w:val="00B67786"/>
    <w:rsid w:val="00B704F6"/>
    <w:rsid w:val="00B72ADB"/>
    <w:rsid w:val="00B74CFE"/>
    <w:rsid w:val="00B75208"/>
    <w:rsid w:val="00B758E8"/>
    <w:rsid w:val="00B7642F"/>
    <w:rsid w:val="00B770C2"/>
    <w:rsid w:val="00B77839"/>
    <w:rsid w:val="00B801A2"/>
    <w:rsid w:val="00B811EA"/>
    <w:rsid w:val="00B8133B"/>
    <w:rsid w:val="00B8233A"/>
    <w:rsid w:val="00B82499"/>
    <w:rsid w:val="00B83EA4"/>
    <w:rsid w:val="00B8453C"/>
    <w:rsid w:val="00B85177"/>
    <w:rsid w:val="00B8594B"/>
    <w:rsid w:val="00B861B8"/>
    <w:rsid w:val="00B87A21"/>
    <w:rsid w:val="00B9174B"/>
    <w:rsid w:val="00B918F9"/>
    <w:rsid w:val="00B929F4"/>
    <w:rsid w:val="00B92BB1"/>
    <w:rsid w:val="00B9469B"/>
    <w:rsid w:val="00B974E4"/>
    <w:rsid w:val="00B97ACC"/>
    <w:rsid w:val="00B97FF6"/>
    <w:rsid w:val="00BA177E"/>
    <w:rsid w:val="00BA2C95"/>
    <w:rsid w:val="00BA532C"/>
    <w:rsid w:val="00BB04FA"/>
    <w:rsid w:val="00BB0FAF"/>
    <w:rsid w:val="00BB107C"/>
    <w:rsid w:val="00BB2C57"/>
    <w:rsid w:val="00BB64AC"/>
    <w:rsid w:val="00BB7027"/>
    <w:rsid w:val="00BC100E"/>
    <w:rsid w:val="00BC10A4"/>
    <w:rsid w:val="00BC12C1"/>
    <w:rsid w:val="00BC16CA"/>
    <w:rsid w:val="00BC1A81"/>
    <w:rsid w:val="00BC327C"/>
    <w:rsid w:val="00BC36A3"/>
    <w:rsid w:val="00BC37EB"/>
    <w:rsid w:val="00BC3ACF"/>
    <w:rsid w:val="00BC5C35"/>
    <w:rsid w:val="00BC65FA"/>
    <w:rsid w:val="00BC6E14"/>
    <w:rsid w:val="00BC6EEA"/>
    <w:rsid w:val="00BD3C31"/>
    <w:rsid w:val="00BD6F5B"/>
    <w:rsid w:val="00BD74B5"/>
    <w:rsid w:val="00BD757D"/>
    <w:rsid w:val="00BE09FA"/>
    <w:rsid w:val="00BE16D1"/>
    <w:rsid w:val="00BE1B30"/>
    <w:rsid w:val="00BE2C4E"/>
    <w:rsid w:val="00BE31C7"/>
    <w:rsid w:val="00BE3DAF"/>
    <w:rsid w:val="00BE6526"/>
    <w:rsid w:val="00BE786B"/>
    <w:rsid w:val="00BF0014"/>
    <w:rsid w:val="00BF0120"/>
    <w:rsid w:val="00BF0784"/>
    <w:rsid w:val="00BF0D89"/>
    <w:rsid w:val="00BF22E2"/>
    <w:rsid w:val="00BF6FBA"/>
    <w:rsid w:val="00C00FFC"/>
    <w:rsid w:val="00C01465"/>
    <w:rsid w:val="00C01CD0"/>
    <w:rsid w:val="00C05064"/>
    <w:rsid w:val="00C07E45"/>
    <w:rsid w:val="00C07EDE"/>
    <w:rsid w:val="00C1202F"/>
    <w:rsid w:val="00C12B25"/>
    <w:rsid w:val="00C13220"/>
    <w:rsid w:val="00C135EB"/>
    <w:rsid w:val="00C13B27"/>
    <w:rsid w:val="00C15485"/>
    <w:rsid w:val="00C159F6"/>
    <w:rsid w:val="00C1607D"/>
    <w:rsid w:val="00C1735E"/>
    <w:rsid w:val="00C207BC"/>
    <w:rsid w:val="00C20BF4"/>
    <w:rsid w:val="00C21CB0"/>
    <w:rsid w:val="00C2291C"/>
    <w:rsid w:val="00C25BD7"/>
    <w:rsid w:val="00C30C3F"/>
    <w:rsid w:val="00C31427"/>
    <w:rsid w:val="00C31D68"/>
    <w:rsid w:val="00C320C9"/>
    <w:rsid w:val="00C32B26"/>
    <w:rsid w:val="00C32C8C"/>
    <w:rsid w:val="00C33FF7"/>
    <w:rsid w:val="00C35281"/>
    <w:rsid w:val="00C364BA"/>
    <w:rsid w:val="00C405BB"/>
    <w:rsid w:val="00C4199C"/>
    <w:rsid w:val="00C421C6"/>
    <w:rsid w:val="00C4285C"/>
    <w:rsid w:val="00C42F07"/>
    <w:rsid w:val="00C431D7"/>
    <w:rsid w:val="00C4391F"/>
    <w:rsid w:val="00C44C89"/>
    <w:rsid w:val="00C50275"/>
    <w:rsid w:val="00C50360"/>
    <w:rsid w:val="00C509F7"/>
    <w:rsid w:val="00C50EC9"/>
    <w:rsid w:val="00C51265"/>
    <w:rsid w:val="00C5135B"/>
    <w:rsid w:val="00C516F1"/>
    <w:rsid w:val="00C5191F"/>
    <w:rsid w:val="00C52A30"/>
    <w:rsid w:val="00C53081"/>
    <w:rsid w:val="00C53488"/>
    <w:rsid w:val="00C554BD"/>
    <w:rsid w:val="00C57531"/>
    <w:rsid w:val="00C57540"/>
    <w:rsid w:val="00C57AC2"/>
    <w:rsid w:val="00C61213"/>
    <w:rsid w:val="00C61DA9"/>
    <w:rsid w:val="00C63921"/>
    <w:rsid w:val="00C63D99"/>
    <w:rsid w:val="00C67803"/>
    <w:rsid w:val="00C729A0"/>
    <w:rsid w:val="00C73213"/>
    <w:rsid w:val="00C7371E"/>
    <w:rsid w:val="00C739C4"/>
    <w:rsid w:val="00C750A5"/>
    <w:rsid w:val="00C755DB"/>
    <w:rsid w:val="00C7573E"/>
    <w:rsid w:val="00C75D21"/>
    <w:rsid w:val="00C764CE"/>
    <w:rsid w:val="00C76829"/>
    <w:rsid w:val="00C7769F"/>
    <w:rsid w:val="00C77BA8"/>
    <w:rsid w:val="00C808ED"/>
    <w:rsid w:val="00C8114B"/>
    <w:rsid w:val="00C82496"/>
    <w:rsid w:val="00C83DAE"/>
    <w:rsid w:val="00C842D7"/>
    <w:rsid w:val="00C87968"/>
    <w:rsid w:val="00C87DA5"/>
    <w:rsid w:val="00C9078E"/>
    <w:rsid w:val="00C90EF5"/>
    <w:rsid w:val="00C91523"/>
    <w:rsid w:val="00C923D6"/>
    <w:rsid w:val="00C933DA"/>
    <w:rsid w:val="00C93965"/>
    <w:rsid w:val="00C94B95"/>
    <w:rsid w:val="00C94E45"/>
    <w:rsid w:val="00C95F99"/>
    <w:rsid w:val="00C968E3"/>
    <w:rsid w:val="00C970A2"/>
    <w:rsid w:val="00C974B0"/>
    <w:rsid w:val="00CA0D7F"/>
    <w:rsid w:val="00CA14C9"/>
    <w:rsid w:val="00CA1570"/>
    <w:rsid w:val="00CA2E5B"/>
    <w:rsid w:val="00CA4BBF"/>
    <w:rsid w:val="00CA51F4"/>
    <w:rsid w:val="00CA5F3E"/>
    <w:rsid w:val="00CA6521"/>
    <w:rsid w:val="00CA6D1B"/>
    <w:rsid w:val="00CA74D1"/>
    <w:rsid w:val="00CA74E7"/>
    <w:rsid w:val="00CB01AB"/>
    <w:rsid w:val="00CB0203"/>
    <w:rsid w:val="00CB04F1"/>
    <w:rsid w:val="00CB1062"/>
    <w:rsid w:val="00CB1F39"/>
    <w:rsid w:val="00CB3828"/>
    <w:rsid w:val="00CB3BE5"/>
    <w:rsid w:val="00CB6592"/>
    <w:rsid w:val="00CB681B"/>
    <w:rsid w:val="00CB73B3"/>
    <w:rsid w:val="00CB7B35"/>
    <w:rsid w:val="00CC0C2B"/>
    <w:rsid w:val="00CC0EB7"/>
    <w:rsid w:val="00CC1642"/>
    <w:rsid w:val="00CC1C82"/>
    <w:rsid w:val="00CC2292"/>
    <w:rsid w:val="00CC2410"/>
    <w:rsid w:val="00CC2710"/>
    <w:rsid w:val="00CC3198"/>
    <w:rsid w:val="00CC3370"/>
    <w:rsid w:val="00CC4BD4"/>
    <w:rsid w:val="00CC5267"/>
    <w:rsid w:val="00CC650F"/>
    <w:rsid w:val="00CC775B"/>
    <w:rsid w:val="00CD1829"/>
    <w:rsid w:val="00CD1A5D"/>
    <w:rsid w:val="00CD1AA5"/>
    <w:rsid w:val="00CD1E20"/>
    <w:rsid w:val="00CD1FE2"/>
    <w:rsid w:val="00CD2348"/>
    <w:rsid w:val="00CD3B14"/>
    <w:rsid w:val="00CD5101"/>
    <w:rsid w:val="00CE0267"/>
    <w:rsid w:val="00CE0AE8"/>
    <w:rsid w:val="00CE2915"/>
    <w:rsid w:val="00CE2D5F"/>
    <w:rsid w:val="00CE3918"/>
    <w:rsid w:val="00CE5075"/>
    <w:rsid w:val="00CE524E"/>
    <w:rsid w:val="00CE5A2C"/>
    <w:rsid w:val="00CE5EBD"/>
    <w:rsid w:val="00CE6237"/>
    <w:rsid w:val="00CE6EC3"/>
    <w:rsid w:val="00CE7622"/>
    <w:rsid w:val="00CF060A"/>
    <w:rsid w:val="00CF1C88"/>
    <w:rsid w:val="00CF1EDD"/>
    <w:rsid w:val="00CF200F"/>
    <w:rsid w:val="00CF3342"/>
    <w:rsid w:val="00CF3C67"/>
    <w:rsid w:val="00CF3CFB"/>
    <w:rsid w:val="00CF48DB"/>
    <w:rsid w:val="00CF5509"/>
    <w:rsid w:val="00CF55E4"/>
    <w:rsid w:val="00CF5776"/>
    <w:rsid w:val="00CF7DF7"/>
    <w:rsid w:val="00D00D72"/>
    <w:rsid w:val="00D0155A"/>
    <w:rsid w:val="00D01A48"/>
    <w:rsid w:val="00D03C55"/>
    <w:rsid w:val="00D052A3"/>
    <w:rsid w:val="00D05D69"/>
    <w:rsid w:val="00D06660"/>
    <w:rsid w:val="00D07ECE"/>
    <w:rsid w:val="00D105AC"/>
    <w:rsid w:val="00D11441"/>
    <w:rsid w:val="00D12CC2"/>
    <w:rsid w:val="00D13929"/>
    <w:rsid w:val="00D14095"/>
    <w:rsid w:val="00D14792"/>
    <w:rsid w:val="00D1575C"/>
    <w:rsid w:val="00D159B1"/>
    <w:rsid w:val="00D15EBE"/>
    <w:rsid w:val="00D15F3E"/>
    <w:rsid w:val="00D17E84"/>
    <w:rsid w:val="00D20937"/>
    <w:rsid w:val="00D21420"/>
    <w:rsid w:val="00D21F68"/>
    <w:rsid w:val="00D238F5"/>
    <w:rsid w:val="00D2411F"/>
    <w:rsid w:val="00D24FA9"/>
    <w:rsid w:val="00D26858"/>
    <w:rsid w:val="00D26F7E"/>
    <w:rsid w:val="00D27605"/>
    <w:rsid w:val="00D27E2D"/>
    <w:rsid w:val="00D30512"/>
    <w:rsid w:val="00D3349B"/>
    <w:rsid w:val="00D3490C"/>
    <w:rsid w:val="00D35389"/>
    <w:rsid w:val="00D36A7C"/>
    <w:rsid w:val="00D36BBC"/>
    <w:rsid w:val="00D36F57"/>
    <w:rsid w:val="00D3718A"/>
    <w:rsid w:val="00D37DB4"/>
    <w:rsid w:val="00D401C8"/>
    <w:rsid w:val="00D43F9C"/>
    <w:rsid w:val="00D44754"/>
    <w:rsid w:val="00D44756"/>
    <w:rsid w:val="00D44D1B"/>
    <w:rsid w:val="00D45A91"/>
    <w:rsid w:val="00D46316"/>
    <w:rsid w:val="00D4797F"/>
    <w:rsid w:val="00D505A1"/>
    <w:rsid w:val="00D51F40"/>
    <w:rsid w:val="00D52BF3"/>
    <w:rsid w:val="00D5312E"/>
    <w:rsid w:val="00D53730"/>
    <w:rsid w:val="00D550C7"/>
    <w:rsid w:val="00D553B8"/>
    <w:rsid w:val="00D56729"/>
    <w:rsid w:val="00D57E9E"/>
    <w:rsid w:val="00D60DE0"/>
    <w:rsid w:val="00D617D8"/>
    <w:rsid w:val="00D61F6C"/>
    <w:rsid w:val="00D62014"/>
    <w:rsid w:val="00D66A76"/>
    <w:rsid w:val="00D67530"/>
    <w:rsid w:val="00D67A4F"/>
    <w:rsid w:val="00D70FA0"/>
    <w:rsid w:val="00D710C7"/>
    <w:rsid w:val="00D71677"/>
    <w:rsid w:val="00D71970"/>
    <w:rsid w:val="00D71FA8"/>
    <w:rsid w:val="00D72A20"/>
    <w:rsid w:val="00D7357A"/>
    <w:rsid w:val="00D744EF"/>
    <w:rsid w:val="00D766BB"/>
    <w:rsid w:val="00D76A23"/>
    <w:rsid w:val="00D76C8B"/>
    <w:rsid w:val="00D771BD"/>
    <w:rsid w:val="00D7767C"/>
    <w:rsid w:val="00D80857"/>
    <w:rsid w:val="00D81060"/>
    <w:rsid w:val="00D8288D"/>
    <w:rsid w:val="00D873C1"/>
    <w:rsid w:val="00D87433"/>
    <w:rsid w:val="00D87622"/>
    <w:rsid w:val="00D877BB"/>
    <w:rsid w:val="00D87B69"/>
    <w:rsid w:val="00D9091F"/>
    <w:rsid w:val="00D90B9F"/>
    <w:rsid w:val="00D9116C"/>
    <w:rsid w:val="00D91856"/>
    <w:rsid w:val="00D92A74"/>
    <w:rsid w:val="00D93441"/>
    <w:rsid w:val="00D93BFA"/>
    <w:rsid w:val="00D94026"/>
    <w:rsid w:val="00D9479C"/>
    <w:rsid w:val="00D94A06"/>
    <w:rsid w:val="00D94CE1"/>
    <w:rsid w:val="00D9615B"/>
    <w:rsid w:val="00D9678C"/>
    <w:rsid w:val="00DA01C2"/>
    <w:rsid w:val="00DA4698"/>
    <w:rsid w:val="00DA58D5"/>
    <w:rsid w:val="00DA5D16"/>
    <w:rsid w:val="00DA79D5"/>
    <w:rsid w:val="00DB041E"/>
    <w:rsid w:val="00DB0513"/>
    <w:rsid w:val="00DB1AA4"/>
    <w:rsid w:val="00DB1FBD"/>
    <w:rsid w:val="00DB325C"/>
    <w:rsid w:val="00DB3C69"/>
    <w:rsid w:val="00DC0005"/>
    <w:rsid w:val="00DC00A9"/>
    <w:rsid w:val="00DC034A"/>
    <w:rsid w:val="00DC03A0"/>
    <w:rsid w:val="00DC10C5"/>
    <w:rsid w:val="00DC3B7E"/>
    <w:rsid w:val="00DC46C6"/>
    <w:rsid w:val="00DC50D8"/>
    <w:rsid w:val="00DC5F0C"/>
    <w:rsid w:val="00DC643D"/>
    <w:rsid w:val="00DC68F8"/>
    <w:rsid w:val="00DC692C"/>
    <w:rsid w:val="00DD0A61"/>
    <w:rsid w:val="00DD11B8"/>
    <w:rsid w:val="00DD2428"/>
    <w:rsid w:val="00DD3135"/>
    <w:rsid w:val="00DD39FB"/>
    <w:rsid w:val="00DD4DF2"/>
    <w:rsid w:val="00DD5A11"/>
    <w:rsid w:val="00DD65E0"/>
    <w:rsid w:val="00DE04F0"/>
    <w:rsid w:val="00DE0781"/>
    <w:rsid w:val="00DE0C38"/>
    <w:rsid w:val="00DE0CF0"/>
    <w:rsid w:val="00DE115B"/>
    <w:rsid w:val="00DE1752"/>
    <w:rsid w:val="00DE1BD6"/>
    <w:rsid w:val="00DE1FAB"/>
    <w:rsid w:val="00DE2028"/>
    <w:rsid w:val="00DE2B10"/>
    <w:rsid w:val="00DE3593"/>
    <w:rsid w:val="00DE43A5"/>
    <w:rsid w:val="00DE49C2"/>
    <w:rsid w:val="00DE5EDF"/>
    <w:rsid w:val="00DE76DB"/>
    <w:rsid w:val="00DE79CB"/>
    <w:rsid w:val="00DE7B05"/>
    <w:rsid w:val="00DF030A"/>
    <w:rsid w:val="00DF1665"/>
    <w:rsid w:val="00DF1686"/>
    <w:rsid w:val="00DF3477"/>
    <w:rsid w:val="00DF3B95"/>
    <w:rsid w:val="00DF4286"/>
    <w:rsid w:val="00DF44AD"/>
    <w:rsid w:val="00DF53F2"/>
    <w:rsid w:val="00DF6AF2"/>
    <w:rsid w:val="00DF74B8"/>
    <w:rsid w:val="00E00EEA"/>
    <w:rsid w:val="00E00EF5"/>
    <w:rsid w:val="00E013B0"/>
    <w:rsid w:val="00E013E1"/>
    <w:rsid w:val="00E01FF0"/>
    <w:rsid w:val="00E02C47"/>
    <w:rsid w:val="00E03626"/>
    <w:rsid w:val="00E03EB9"/>
    <w:rsid w:val="00E04DE4"/>
    <w:rsid w:val="00E062E1"/>
    <w:rsid w:val="00E06C9F"/>
    <w:rsid w:val="00E07446"/>
    <w:rsid w:val="00E100CD"/>
    <w:rsid w:val="00E1149C"/>
    <w:rsid w:val="00E1364D"/>
    <w:rsid w:val="00E150D7"/>
    <w:rsid w:val="00E151E2"/>
    <w:rsid w:val="00E156D3"/>
    <w:rsid w:val="00E16726"/>
    <w:rsid w:val="00E16B8C"/>
    <w:rsid w:val="00E210D4"/>
    <w:rsid w:val="00E23657"/>
    <w:rsid w:val="00E23809"/>
    <w:rsid w:val="00E24D19"/>
    <w:rsid w:val="00E25474"/>
    <w:rsid w:val="00E349DB"/>
    <w:rsid w:val="00E362DD"/>
    <w:rsid w:val="00E37337"/>
    <w:rsid w:val="00E4112B"/>
    <w:rsid w:val="00E41417"/>
    <w:rsid w:val="00E422B8"/>
    <w:rsid w:val="00E42993"/>
    <w:rsid w:val="00E4310F"/>
    <w:rsid w:val="00E439DE"/>
    <w:rsid w:val="00E444E4"/>
    <w:rsid w:val="00E448B3"/>
    <w:rsid w:val="00E44FEE"/>
    <w:rsid w:val="00E51108"/>
    <w:rsid w:val="00E51874"/>
    <w:rsid w:val="00E51E6D"/>
    <w:rsid w:val="00E52520"/>
    <w:rsid w:val="00E53682"/>
    <w:rsid w:val="00E54772"/>
    <w:rsid w:val="00E54D30"/>
    <w:rsid w:val="00E54DA8"/>
    <w:rsid w:val="00E5509A"/>
    <w:rsid w:val="00E616B5"/>
    <w:rsid w:val="00E6175D"/>
    <w:rsid w:val="00E62529"/>
    <w:rsid w:val="00E62656"/>
    <w:rsid w:val="00E65184"/>
    <w:rsid w:val="00E6723C"/>
    <w:rsid w:val="00E67DB7"/>
    <w:rsid w:val="00E67DDE"/>
    <w:rsid w:val="00E70623"/>
    <w:rsid w:val="00E71099"/>
    <w:rsid w:val="00E7114B"/>
    <w:rsid w:val="00E73917"/>
    <w:rsid w:val="00E7421E"/>
    <w:rsid w:val="00E746EB"/>
    <w:rsid w:val="00E7493F"/>
    <w:rsid w:val="00E749BF"/>
    <w:rsid w:val="00E74AF8"/>
    <w:rsid w:val="00E76F7F"/>
    <w:rsid w:val="00E77138"/>
    <w:rsid w:val="00E771AA"/>
    <w:rsid w:val="00E84865"/>
    <w:rsid w:val="00E84E86"/>
    <w:rsid w:val="00E855FA"/>
    <w:rsid w:val="00E85A70"/>
    <w:rsid w:val="00E874EA"/>
    <w:rsid w:val="00E925A8"/>
    <w:rsid w:val="00E92D99"/>
    <w:rsid w:val="00E94404"/>
    <w:rsid w:val="00E9499B"/>
    <w:rsid w:val="00E9570C"/>
    <w:rsid w:val="00E958B6"/>
    <w:rsid w:val="00E962C1"/>
    <w:rsid w:val="00E969C7"/>
    <w:rsid w:val="00EA1049"/>
    <w:rsid w:val="00EA19AE"/>
    <w:rsid w:val="00EA2473"/>
    <w:rsid w:val="00EA57B8"/>
    <w:rsid w:val="00EA7044"/>
    <w:rsid w:val="00EB1E8F"/>
    <w:rsid w:val="00EB1ECF"/>
    <w:rsid w:val="00EB216C"/>
    <w:rsid w:val="00EB4420"/>
    <w:rsid w:val="00EB4BEB"/>
    <w:rsid w:val="00EB5293"/>
    <w:rsid w:val="00EB5E06"/>
    <w:rsid w:val="00EC03C9"/>
    <w:rsid w:val="00EC0620"/>
    <w:rsid w:val="00EC0AD7"/>
    <w:rsid w:val="00EC1D28"/>
    <w:rsid w:val="00EC357A"/>
    <w:rsid w:val="00EC393B"/>
    <w:rsid w:val="00EC3AB5"/>
    <w:rsid w:val="00EC43F7"/>
    <w:rsid w:val="00EC55AD"/>
    <w:rsid w:val="00EC6367"/>
    <w:rsid w:val="00EC6FD3"/>
    <w:rsid w:val="00ED049B"/>
    <w:rsid w:val="00ED18FB"/>
    <w:rsid w:val="00ED231B"/>
    <w:rsid w:val="00ED300C"/>
    <w:rsid w:val="00ED6D9B"/>
    <w:rsid w:val="00EE02F9"/>
    <w:rsid w:val="00EE0735"/>
    <w:rsid w:val="00EE1990"/>
    <w:rsid w:val="00EE3452"/>
    <w:rsid w:val="00EE356D"/>
    <w:rsid w:val="00EE47BB"/>
    <w:rsid w:val="00EE4921"/>
    <w:rsid w:val="00EE5EF3"/>
    <w:rsid w:val="00EE632B"/>
    <w:rsid w:val="00EE64A5"/>
    <w:rsid w:val="00EF38A2"/>
    <w:rsid w:val="00EF3AE1"/>
    <w:rsid w:val="00EF5CC9"/>
    <w:rsid w:val="00EF718C"/>
    <w:rsid w:val="00EF752A"/>
    <w:rsid w:val="00EF7636"/>
    <w:rsid w:val="00F00325"/>
    <w:rsid w:val="00F00D29"/>
    <w:rsid w:val="00F02125"/>
    <w:rsid w:val="00F0268B"/>
    <w:rsid w:val="00F02EB8"/>
    <w:rsid w:val="00F03668"/>
    <w:rsid w:val="00F04C57"/>
    <w:rsid w:val="00F0589E"/>
    <w:rsid w:val="00F05A58"/>
    <w:rsid w:val="00F07A79"/>
    <w:rsid w:val="00F07C75"/>
    <w:rsid w:val="00F07DA5"/>
    <w:rsid w:val="00F10572"/>
    <w:rsid w:val="00F10D21"/>
    <w:rsid w:val="00F10EA6"/>
    <w:rsid w:val="00F11C8A"/>
    <w:rsid w:val="00F11D21"/>
    <w:rsid w:val="00F12655"/>
    <w:rsid w:val="00F13416"/>
    <w:rsid w:val="00F15304"/>
    <w:rsid w:val="00F15633"/>
    <w:rsid w:val="00F15BD2"/>
    <w:rsid w:val="00F20FBD"/>
    <w:rsid w:val="00F21597"/>
    <w:rsid w:val="00F21B4B"/>
    <w:rsid w:val="00F223A8"/>
    <w:rsid w:val="00F22437"/>
    <w:rsid w:val="00F22598"/>
    <w:rsid w:val="00F22BF3"/>
    <w:rsid w:val="00F23C93"/>
    <w:rsid w:val="00F23E8D"/>
    <w:rsid w:val="00F24188"/>
    <w:rsid w:val="00F253C6"/>
    <w:rsid w:val="00F27526"/>
    <w:rsid w:val="00F27E39"/>
    <w:rsid w:val="00F3024D"/>
    <w:rsid w:val="00F30CFC"/>
    <w:rsid w:val="00F31552"/>
    <w:rsid w:val="00F328A5"/>
    <w:rsid w:val="00F3361A"/>
    <w:rsid w:val="00F33B17"/>
    <w:rsid w:val="00F3431A"/>
    <w:rsid w:val="00F349C9"/>
    <w:rsid w:val="00F34B3E"/>
    <w:rsid w:val="00F35266"/>
    <w:rsid w:val="00F36439"/>
    <w:rsid w:val="00F36C94"/>
    <w:rsid w:val="00F40888"/>
    <w:rsid w:val="00F421CC"/>
    <w:rsid w:val="00F42F17"/>
    <w:rsid w:val="00F438B7"/>
    <w:rsid w:val="00F46FE2"/>
    <w:rsid w:val="00F479AE"/>
    <w:rsid w:val="00F508E4"/>
    <w:rsid w:val="00F50E76"/>
    <w:rsid w:val="00F53604"/>
    <w:rsid w:val="00F543CC"/>
    <w:rsid w:val="00F544FE"/>
    <w:rsid w:val="00F55412"/>
    <w:rsid w:val="00F5557D"/>
    <w:rsid w:val="00F5675D"/>
    <w:rsid w:val="00F56D47"/>
    <w:rsid w:val="00F571D2"/>
    <w:rsid w:val="00F578C1"/>
    <w:rsid w:val="00F57A25"/>
    <w:rsid w:val="00F606B4"/>
    <w:rsid w:val="00F615BC"/>
    <w:rsid w:val="00F626FB"/>
    <w:rsid w:val="00F63540"/>
    <w:rsid w:val="00F63863"/>
    <w:rsid w:val="00F655E1"/>
    <w:rsid w:val="00F65BD3"/>
    <w:rsid w:val="00F66D83"/>
    <w:rsid w:val="00F67AAF"/>
    <w:rsid w:val="00F67E77"/>
    <w:rsid w:val="00F67EF9"/>
    <w:rsid w:val="00F70218"/>
    <w:rsid w:val="00F7061D"/>
    <w:rsid w:val="00F73DE7"/>
    <w:rsid w:val="00F74D65"/>
    <w:rsid w:val="00F75126"/>
    <w:rsid w:val="00F755CA"/>
    <w:rsid w:val="00F75D01"/>
    <w:rsid w:val="00F7703D"/>
    <w:rsid w:val="00F77BF6"/>
    <w:rsid w:val="00F809C3"/>
    <w:rsid w:val="00F80BA2"/>
    <w:rsid w:val="00F82371"/>
    <w:rsid w:val="00F847B6"/>
    <w:rsid w:val="00F84E1F"/>
    <w:rsid w:val="00F85626"/>
    <w:rsid w:val="00F86064"/>
    <w:rsid w:val="00F86DC8"/>
    <w:rsid w:val="00F86F29"/>
    <w:rsid w:val="00F86F6D"/>
    <w:rsid w:val="00F9008A"/>
    <w:rsid w:val="00F9057E"/>
    <w:rsid w:val="00F91BC9"/>
    <w:rsid w:val="00F92105"/>
    <w:rsid w:val="00F92468"/>
    <w:rsid w:val="00F92A6D"/>
    <w:rsid w:val="00F946B3"/>
    <w:rsid w:val="00F95015"/>
    <w:rsid w:val="00F965F8"/>
    <w:rsid w:val="00F96AD0"/>
    <w:rsid w:val="00F974F5"/>
    <w:rsid w:val="00F977AE"/>
    <w:rsid w:val="00F97962"/>
    <w:rsid w:val="00F97D62"/>
    <w:rsid w:val="00FA0CEE"/>
    <w:rsid w:val="00FA1144"/>
    <w:rsid w:val="00FA24E8"/>
    <w:rsid w:val="00FA25B5"/>
    <w:rsid w:val="00FA3675"/>
    <w:rsid w:val="00FA5810"/>
    <w:rsid w:val="00FA6195"/>
    <w:rsid w:val="00FA67AA"/>
    <w:rsid w:val="00FA6F21"/>
    <w:rsid w:val="00FA6FE2"/>
    <w:rsid w:val="00FA70E0"/>
    <w:rsid w:val="00FA7632"/>
    <w:rsid w:val="00FB1882"/>
    <w:rsid w:val="00FB1947"/>
    <w:rsid w:val="00FB2AD8"/>
    <w:rsid w:val="00FB421F"/>
    <w:rsid w:val="00FB4DE8"/>
    <w:rsid w:val="00FB4E97"/>
    <w:rsid w:val="00FB5C9E"/>
    <w:rsid w:val="00FB70AF"/>
    <w:rsid w:val="00FC1490"/>
    <w:rsid w:val="00FC295C"/>
    <w:rsid w:val="00FC2B07"/>
    <w:rsid w:val="00FC2DFC"/>
    <w:rsid w:val="00FC5EA9"/>
    <w:rsid w:val="00FC653F"/>
    <w:rsid w:val="00FC763B"/>
    <w:rsid w:val="00FC7FDD"/>
    <w:rsid w:val="00FD1084"/>
    <w:rsid w:val="00FD1139"/>
    <w:rsid w:val="00FD3553"/>
    <w:rsid w:val="00FD3E96"/>
    <w:rsid w:val="00FD49EB"/>
    <w:rsid w:val="00FD4CF9"/>
    <w:rsid w:val="00FD4DBA"/>
    <w:rsid w:val="00FD5522"/>
    <w:rsid w:val="00FD6E53"/>
    <w:rsid w:val="00FD6E94"/>
    <w:rsid w:val="00FE1CAD"/>
    <w:rsid w:val="00FE1DA8"/>
    <w:rsid w:val="00FE22AD"/>
    <w:rsid w:val="00FE4FEC"/>
    <w:rsid w:val="00FE7664"/>
    <w:rsid w:val="00FF163E"/>
    <w:rsid w:val="00FF1BC0"/>
    <w:rsid w:val="00FF2125"/>
    <w:rsid w:val="00FF2AED"/>
    <w:rsid w:val="00FF2EB1"/>
    <w:rsid w:val="00FF2EF4"/>
    <w:rsid w:val="00FF4241"/>
    <w:rsid w:val="00FF450D"/>
    <w:rsid w:val="00FF4BEF"/>
    <w:rsid w:val="00FF4C14"/>
    <w:rsid w:val="00FF5EEC"/>
    <w:rsid w:val="00FF5F9A"/>
    <w:rsid w:val="00FF696D"/>
    <w:rsid w:val="00FF74F6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C8EB50"/>
  <w15:docId w15:val="{1977D23B-4ABF-4D38-B8CD-F1D06655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558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F10DE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F10DE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Nagwek3">
    <w:name w:val="heading 3"/>
    <w:basedOn w:val="Normalny"/>
    <w:next w:val="Normalny"/>
    <w:qFormat/>
    <w:rsid w:val="002F10DE"/>
    <w:pPr>
      <w:keepNext/>
      <w:ind w:left="18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2F10DE"/>
    <w:pPr>
      <w:keepNext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2F10DE"/>
    <w:pPr>
      <w:keepNext/>
      <w:suppressAutoHyphens/>
      <w:spacing w:line="360" w:lineRule="atLeast"/>
      <w:ind w:left="567" w:right="-1"/>
      <w:jc w:val="both"/>
      <w:outlineLvl w:val="4"/>
    </w:pPr>
    <w:rPr>
      <w:rFonts w:ascii="Arial" w:hAnsi="Arial"/>
      <w:bCs/>
      <w:i/>
      <w:iCs/>
    </w:rPr>
  </w:style>
  <w:style w:type="paragraph" w:styleId="Nagwek6">
    <w:name w:val="heading 6"/>
    <w:basedOn w:val="Normalny"/>
    <w:next w:val="Normalny"/>
    <w:qFormat/>
    <w:rsid w:val="002F10DE"/>
    <w:pPr>
      <w:keepNext/>
      <w:ind w:left="360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2F10DE"/>
    <w:pPr>
      <w:keepNext/>
      <w:shd w:val="clear" w:color="auto" w:fill="E6E6E6"/>
      <w:suppressAutoHyphens/>
      <w:spacing w:before="120"/>
      <w:outlineLvl w:val="6"/>
    </w:pPr>
    <w:rPr>
      <w:b/>
      <w:sz w:val="32"/>
      <w:szCs w:val="32"/>
    </w:rPr>
  </w:style>
  <w:style w:type="paragraph" w:styleId="Nagwek8">
    <w:name w:val="heading 8"/>
    <w:basedOn w:val="Normalny"/>
    <w:next w:val="Normalny"/>
    <w:qFormat/>
    <w:rsid w:val="0047579C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2F10DE"/>
    <w:pPr>
      <w:keepNext/>
      <w:outlineLvl w:val="8"/>
    </w:pPr>
    <w:rPr>
      <w:rFonts w:ascii="Arial" w:hAnsi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1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10DE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2F10DE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2F10DE"/>
    <w:rPr>
      <w:b/>
      <w:bCs/>
      <w:sz w:val="28"/>
    </w:rPr>
  </w:style>
  <w:style w:type="paragraph" w:styleId="Tekstpodstawowywcity">
    <w:name w:val="Body Text Indent"/>
    <w:basedOn w:val="Normalny"/>
    <w:link w:val="TekstpodstawowywcityZnak"/>
    <w:rsid w:val="002F10DE"/>
    <w:pPr>
      <w:suppressAutoHyphens/>
      <w:ind w:left="3240"/>
      <w:jc w:val="both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2F10DE"/>
    <w:rPr>
      <w:rFonts w:ascii="Arial" w:hAnsi="Arial"/>
      <w:sz w:val="32"/>
      <w:szCs w:val="20"/>
    </w:rPr>
  </w:style>
  <w:style w:type="paragraph" w:styleId="Tekstblokowy">
    <w:name w:val="Block Text"/>
    <w:basedOn w:val="Normalny"/>
    <w:rsid w:val="002F10DE"/>
    <w:pPr>
      <w:tabs>
        <w:tab w:val="left" w:pos="851"/>
      </w:tabs>
      <w:ind w:left="567" w:right="-1" w:hanging="567"/>
      <w:jc w:val="both"/>
    </w:pPr>
    <w:rPr>
      <w:rFonts w:ascii="Arial" w:hAnsi="Arial"/>
      <w:b/>
      <w:bCs/>
      <w:sz w:val="22"/>
    </w:rPr>
  </w:style>
  <w:style w:type="paragraph" w:customStyle="1" w:styleId="pkt">
    <w:name w:val="pkt"/>
    <w:basedOn w:val="Normalny"/>
    <w:rsid w:val="002F10DE"/>
    <w:pPr>
      <w:spacing w:before="60" w:after="60"/>
      <w:ind w:left="851" w:hanging="295"/>
      <w:jc w:val="both"/>
    </w:pPr>
    <w:rPr>
      <w:szCs w:val="20"/>
    </w:rPr>
  </w:style>
  <w:style w:type="paragraph" w:customStyle="1" w:styleId="Styl1">
    <w:name w:val="Styl1"/>
    <w:basedOn w:val="Normalny"/>
    <w:rsid w:val="002F10DE"/>
    <w:pPr>
      <w:widowControl w:val="0"/>
      <w:spacing w:before="240"/>
      <w:jc w:val="both"/>
    </w:pPr>
    <w:rPr>
      <w:rFonts w:ascii="Arial" w:hAnsi="Arial"/>
      <w:szCs w:val="20"/>
    </w:rPr>
  </w:style>
  <w:style w:type="paragraph" w:customStyle="1" w:styleId="Naglwek2">
    <w:name w:val="Naglówek 2"/>
    <w:basedOn w:val="Normalny"/>
    <w:next w:val="Normalny"/>
    <w:rsid w:val="002F10DE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</w:pPr>
    <w:rPr>
      <w:rFonts w:ascii="Arial" w:hAnsi="Arial"/>
      <w:b/>
      <w:sz w:val="28"/>
      <w:szCs w:val="20"/>
    </w:rPr>
  </w:style>
  <w:style w:type="paragraph" w:customStyle="1" w:styleId="NaglNwek1">
    <w:name w:val="NaglNwek 1"/>
    <w:basedOn w:val="Normalny"/>
    <w:next w:val="Normalny"/>
    <w:rsid w:val="002F10DE"/>
    <w:pPr>
      <w:keepNext/>
      <w:spacing w:line="360" w:lineRule="auto"/>
      <w:jc w:val="center"/>
    </w:pPr>
    <w:rPr>
      <w:rFonts w:ascii="Arial" w:hAnsi="Arial"/>
      <w:b/>
      <w:color w:val="000000"/>
      <w:sz w:val="32"/>
      <w:szCs w:val="20"/>
    </w:rPr>
  </w:style>
  <w:style w:type="character" w:styleId="Numerstrony">
    <w:name w:val="page number"/>
    <w:basedOn w:val="Domylnaczcionkaakapitu"/>
    <w:rsid w:val="002F10DE"/>
  </w:style>
  <w:style w:type="character" w:styleId="Hipercze">
    <w:name w:val="Hyperlink"/>
    <w:uiPriority w:val="99"/>
    <w:rsid w:val="002F10D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2F10DE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2F10DE"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rsid w:val="002F10DE"/>
    <w:pPr>
      <w:spacing w:after="120" w:line="480" w:lineRule="auto"/>
    </w:pPr>
  </w:style>
  <w:style w:type="paragraph" w:styleId="Zwykytekst">
    <w:name w:val="Plain Text"/>
    <w:basedOn w:val="Normalny"/>
    <w:link w:val="ZwykytekstZnak"/>
    <w:uiPriority w:val="99"/>
    <w:rsid w:val="002F10DE"/>
    <w:rPr>
      <w:rFonts w:ascii="Courier New" w:hAnsi="Courier New"/>
      <w:sz w:val="20"/>
      <w:szCs w:val="20"/>
    </w:rPr>
  </w:style>
  <w:style w:type="paragraph" w:customStyle="1" w:styleId="left">
    <w:name w:val="left"/>
    <w:basedOn w:val="Normalny"/>
    <w:rsid w:val="002F10DE"/>
    <w:pPr>
      <w:spacing w:before="37" w:after="37"/>
      <w:ind w:left="281" w:right="94"/>
    </w:pPr>
    <w:rPr>
      <w:sz w:val="20"/>
      <w:szCs w:val="20"/>
    </w:rPr>
  </w:style>
  <w:style w:type="paragraph" w:styleId="Tytu">
    <w:name w:val="Title"/>
    <w:basedOn w:val="Normalny"/>
    <w:link w:val="TytuZnak"/>
    <w:qFormat/>
    <w:rsid w:val="002F10DE"/>
    <w:pPr>
      <w:jc w:val="center"/>
    </w:pPr>
    <w:rPr>
      <w:b/>
      <w:bCs/>
    </w:rPr>
  </w:style>
  <w:style w:type="paragraph" w:customStyle="1" w:styleId="Tabelapozycja">
    <w:name w:val="Tabela pozycja"/>
    <w:basedOn w:val="Normalny"/>
    <w:rsid w:val="00967158"/>
    <w:rPr>
      <w:rFonts w:ascii="Arial" w:eastAsia="MS Outlook" w:hAnsi="Arial"/>
      <w:sz w:val="22"/>
      <w:szCs w:val="20"/>
    </w:rPr>
  </w:style>
  <w:style w:type="character" w:customStyle="1" w:styleId="cechykoment">
    <w:name w:val="cechy_koment"/>
    <w:basedOn w:val="Domylnaczcionkaakapitu"/>
    <w:rsid w:val="00967158"/>
  </w:style>
  <w:style w:type="paragraph" w:customStyle="1" w:styleId="Tekstpodstawowy21">
    <w:name w:val="Tekst podstawowy 21"/>
    <w:basedOn w:val="Normalny"/>
    <w:rsid w:val="009F0D32"/>
    <w:pPr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szCs w:val="20"/>
    </w:rPr>
  </w:style>
  <w:style w:type="table" w:styleId="Tabela-Siatka">
    <w:name w:val="Table Grid"/>
    <w:basedOn w:val="Standardowy"/>
    <w:rsid w:val="00496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Odstavec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D80857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22">
    <w:name w:val="Style22"/>
    <w:basedOn w:val="Normalny"/>
    <w:rsid w:val="00A1785A"/>
    <w:pPr>
      <w:widowControl w:val="0"/>
      <w:autoSpaceDE w:val="0"/>
      <w:autoSpaceDN w:val="0"/>
      <w:adjustRightInd w:val="0"/>
      <w:spacing w:line="277" w:lineRule="exact"/>
      <w:ind w:hanging="690"/>
    </w:pPr>
  </w:style>
  <w:style w:type="character" w:customStyle="1" w:styleId="FontStyle48">
    <w:name w:val="Font Style48"/>
    <w:rsid w:val="00A1785A"/>
    <w:rPr>
      <w:rFonts w:ascii="Times New Roman" w:hAnsi="Times New Roman" w:cs="Times New Roman"/>
      <w:color w:val="000000"/>
      <w:sz w:val="22"/>
      <w:szCs w:val="22"/>
    </w:rPr>
  </w:style>
  <w:style w:type="character" w:customStyle="1" w:styleId="NagwekZnak">
    <w:name w:val="Nagłówek Znak"/>
    <w:link w:val="Nagwek"/>
    <w:rsid w:val="0096437A"/>
    <w:rPr>
      <w:sz w:val="24"/>
      <w:szCs w:val="24"/>
      <w:lang w:val="pl-PL" w:eastAsia="pl-PL" w:bidi="ar-SA"/>
    </w:rPr>
  </w:style>
  <w:style w:type="paragraph" w:customStyle="1" w:styleId="Standard">
    <w:name w:val="Standard"/>
    <w:rsid w:val="0096437A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Tekstpodstawowy"/>
    <w:qFormat/>
    <w:rsid w:val="009E27A9"/>
    <w:pPr>
      <w:widowControl w:val="0"/>
      <w:suppressAutoHyphens/>
      <w:spacing w:before="40"/>
    </w:pPr>
    <w:rPr>
      <w:rFonts w:eastAsia="Lucida Sans Unicode"/>
      <w:b/>
      <w:bCs/>
      <w:kern w:val="1"/>
      <w:szCs w:val="16"/>
    </w:rPr>
  </w:style>
  <w:style w:type="paragraph" w:customStyle="1" w:styleId="data">
    <w:name w:val="data"/>
    <w:basedOn w:val="Normalny"/>
    <w:rsid w:val="009E27A9"/>
    <w:pPr>
      <w:widowControl w:val="0"/>
    </w:pPr>
    <w:rPr>
      <w:rFonts w:eastAsia="Lucida Sans Unicode"/>
      <w:kern w:val="1"/>
      <w:szCs w:val="20"/>
      <w:lang w:val="en-US"/>
    </w:rPr>
  </w:style>
  <w:style w:type="paragraph" w:customStyle="1" w:styleId="Akapitzlist1">
    <w:name w:val="Akapit z listą1"/>
    <w:basedOn w:val="Normalny"/>
    <w:rsid w:val="00745CE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ZwykytekstZnak">
    <w:name w:val="Zwykły tekst Znak"/>
    <w:link w:val="Zwykytekst"/>
    <w:uiPriority w:val="99"/>
    <w:rsid w:val="008D3ECF"/>
    <w:rPr>
      <w:rFonts w:ascii="Courier New" w:hAnsi="Courier New"/>
      <w:lang w:val="pl-PL" w:eastAsia="pl-PL" w:bidi="ar-SA"/>
    </w:rPr>
  </w:style>
  <w:style w:type="character" w:customStyle="1" w:styleId="ZnakZnak1">
    <w:name w:val="Znak Znak1"/>
    <w:rsid w:val="00CC1C82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semiHidden/>
    <w:rsid w:val="00802D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xt">
    <w:name w:val="text"/>
    <w:basedOn w:val="Domylnaczcionkaakapitu"/>
    <w:rsid w:val="00073CF0"/>
  </w:style>
  <w:style w:type="paragraph" w:customStyle="1" w:styleId="head1">
    <w:name w:val="head1"/>
    <w:basedOn w:val="Normalny"/>
    <w:rsid w:val="009722BE"/>
    <w:pPr>
      <w:spacing w:before="100" w:beforeAutospacing="1" w:after="100" w:afterAutospacing="1"/>
    </w:pPr>
    <w:rPr>
      <w:rFonts w:ascii="Verdana" w:hAnsi="Verdana"/>
      <w:b/>
      <w:bCs/>
      <w:color w:val="333333"/>
      <w:sz w:val="20"/>
      <w:szCs w:val="20"/>
    </w:rPr>
  </w:style>
  <w:style w:type="paragraph" w:customStyle="1" w:styleId="a2gray">
    <w:name w:val="a2gray"/>
    <w:basedOn w:val="Normalny"/>
    <w:rsid w:val="009722BE"/>
    <w:pPr>
      <w:spacing w:before="100" w:beforeAutospacing="1" w:after="100" w:afterAutospacing="1"/>
    </w:pPr>
    <w:rPr>
      <w:rFonts w:ascii="Verdana" w:hAnsi="Verdana"/>
      <w:color w:val="666666"/>
      <w:sz w:val="16"/>
      <w:szCs w:val="16"/>
    </w:rPr>
  </w:style>
  <w:style w:type="character" w:styleId="Pogrubienie">
    <w:name w:val="Strong"/>
    <w:uiPriority w:val="22"/>
    <w:qFormat/>
    <w:rsid w:val="00D3349B"/>
    <w:rPr>
      <w:b/>
      <w:bCs/>
    </w:rPr>
  </w:style>
  <w:style w:type="character" w:customStyle="1" w:styleId="TytuZnak">
    <w:name w:val="Tytuł Znak"/>
    <w:link w:val="Tytu"/>
    <w:locked/>
    <w:rsid w:val="00193B93"/>
    <w:rPr>
      <w:b/>
      <w:bCs/>
      <w:sz w:val="24"/>
      <w:szCs w:val="24"/>
      <w:lang w:val="pl-PL" w:eastAsia="pl-PL" w:bidi="ar-SA"/>
    </w:rPr>
  </w:style>
  <w:style w:type="character" w:customStyle="1" w:styleId="PlainTextChar">
    <w:name w:val="Plain Text Char"/>
    <w:locked/>
    <w:rsid w:val="00B175DD"/>
    <w:rPr>
      <w:rFonts w:ascii="Courier New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47B0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761EC"/>
    <w:rPr>
      <w:rFonts w:cs="Times New Roman"/>
    </w:rPr>
  </w:style>
  <w:style w:type="paragraph" w:styleId="NormalnyWeb">
    <w:name w:val="Normal (Web)"/>
    <w:basedOn w:val="Normalny"/>
    <w:uiPriority w:val="99"/>
    <w:rsid w:val="00A93541"/>
    <w:pPr>
      <w:spacing w:before="100" w:beforeAutospacing="1" w:after="100" w:afterAutospacing="1"/>
    </w:pPr>
  </w:style>
  <w:style w:type="paragraph" w:customStyle="1" w:styleId="Zwykytekst1">
    <w:name w:val="Zwykły tekst1"/>
    <w:basedOn w:val="Normalny"/>
    <w:rsid w:val="009D4D0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ospacing">
    <w:name w:val="nospacing"/>
    <w:basedOn w:val="Normalny"/>
    <w:rsid w:val="00456BC3"/>
    <w:pPr>
      <w:spacing w:before="100" w:beforeAutospacing="1" w:after="100" w:afterAutospacing="1"/>
    </w:pPr>
  </w:style>
  <w:style w:type="character" w:customStyle="1" w:styleId="ZnakZnak7">
    <w:name w:val="Znak Znak7"/>
    <w:rsid w:val="00F34B3E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F34B3E"/>
    <w:rPr>
      <w:sz w:val="24"/>
      <w:szCs w:val="24"/>
      <w:lang w:val="pl-PL" w:eastAsia="pl-PL" w:bidi="ar-SA"/>
    </w:rPr>
  </w:style>
  <w:style w:type="paragraph" w:customStyle="1" w:styleId="Bezodstpw1">
    <w:name w:val="Bez odstępów1"/>
    <w:rsid w:val="009C65A2"/>
    <w:rPr>
      <w:rFonts w:ascii="Calibri" w:hAnsi="Calibri" w:cs="Calibri"/>
      <w:sz w:val="22"/>
      <w:szCs w:val="22"/>
      <w:lang w:eastAsia="en-US"/>
    </w:rPr>
  </w:style>
  <w:style w:type="paragraph" w:customStyle="1" w:styleId="Styl">
    <w:name w:val="Styl"/>
    <w:rsid w:val="009C65A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Uwydatnienie">
    <w:name w:val="Emphasis"/>
    <w:qFormat/>
    <w:rsid w:val="009C65A2"/>
    <w:rPr>
      <w:rFonts w:cs="Times New Roman"/>
      <w:i/>
      <w:iCs/>
    </w:rPr>
  </w:style>
  <w:style w:type="paragraph" w:styleId="Tekstdymka">
    <w:name w:val="Balloon Text"/>
    <w:basedOn w:val="Normalny"/>
    <w:semiHidden/>
    <w:rsid w:val="009C65A2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BA2C95"/>
    <w:rPr>
      <w:rFonts w:ascii="Calibri" w:eastAsia="Calibri" w:hAnsi="Calibri"/>
      <w:sz w:val="22"/>
      <w:szCs w:val="22"/>
      <w:lang w:eastAsia="en-US"/>
    </w:rPr>
  </w:style>
  <w:style w:type="character" w:customStyle="1" w:styleId="NagwekZnak1">
    <w:name w:val="Nagłówek Znak1"/>
    <w:rsid w:val="00B330CB"/>
    <w:rPr>
      <w:sz w:val="24"/>
      <w:szCs w:val="24"/>
    </w:rPr>
  </w:style>
  <w:style w:type="paragraph" w:customStyle="1" w:styleId="tekstinformacji">
    <w:name w:val="tekst informacji"/>
    <w:basedOn w:val="Normalny"/>
    <w:rsid w:val="0030055E"/>
    <w:pPr>
      <w:tabs>
        <w:tab w:val="left" w:pos="567"/>
      </w:tabs>
      <w:suppressAutoHyphens/>
    </w:pPr>
    <w:rPr>
      <w:rFonts w:ascii="Arial" w:hAnsi="Arial"/>
      <w:szCs w:val="20"/>
      <w:lang w:eastAsia="ar-SA"/>
    </w:rPr>
  </w:style>
  <w:style w:type="paragraph" w:customStyle="1" w:styleId="Zwykytekst0">
    <w:name w:val="Zwyk?y tekst"/>
    <w:basedOn w:val="Normalny"/>
    <w:rsid w:val="0030055E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32641"/>
    <w:rPr>
      <w:b/>
      <w:bCs/>
      <w:sz w:val="28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D36A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basedOn w:val="Domylnaczcionkaakapitu"/>
    <w:link w:val="Tekstpodstawowywcity3"/>
    <w:rsid w:val="003A2DC8"/>
    <w:rPr>
      <w:sz w:val="16"/>
      <w:szCs w:val="16"/>
    </w:rPr>
  </w:style>
  <w:style w:type="character" w:styleId="UyteHipercze">
    <w:name w:val="FollowedHyperlink"/>
    <w:basedOn w:val="Domylnaczcionkaakapitu"/>
    <w:rsid w:val="0050212F"/>
    <w:rPr>
      <w:color w:val="800080" w:themeColor="followedHyperlink"/>
      <w:u w:val="single"/>
    </w:rPr>
  </w:style>
  <w:style w:type="character" w:customStyle="1" w:styleId="tooltipster">
    <w:name w:val="tooltipster"/>
    <w:basedOn w:val="Domylnaczcionkaakapitu"/>
    <w:rsid w:val="00033EA6"/>
  </w:style>
  <w:style w:type="paragraph" w:styleId="Bezodstpw">
    <w:name w:val="No Spacing"/>
    <w:uiPriority w:val="1"/>
    <w:qFormat/>
    <w:rsid w:val="00033EA6"/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4D11"/>
    <w:rPr>
      <w:rFonts w:ascii="Arial" w:hAnsi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939A5"/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666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6669"/>
  </w:style>
  <w:style w:type="character" w:customStyle="1" w:styleId="Tekstpodstawowywcity2Znak">
    <w:name w:val="Tekst podstawowy wcięty 2 Znak"/>
    <w:basedOn w:val="Domylnaczcionkaakapitu"/>
    <w:link w:val="Tekstpodstawowywcity2"/>
    <w:rsid w:val="00CC4BD4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4C0FDF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unhideWhenUsed/>
    <w:rsid w:val="000B2FB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7656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7656F"/>
  </w:style>
  <w:style w:type="character" w:styleId="Odwoanieprzypisukocowego">
    <w:name w:val="endnote reference"/>
    <w:basedOn w:val="Domylnaczcionkaakapitu"/>
    <w:rsid w:val="0057656F"/>
    <w:rPr>
      <w:vertAlign w:val="superscript"/>
    </w:rPr>
  </w:style>
  <w:style w:type="paragraph" w:customStyle="1" w:styleId="paragraph">
    <w:name w:val="paragraph"/>
    <w:basedOn w:val="Normalny"/>
    <w:rsid w:val="00DF74B8"/>
    <w:pPr>
      <w:spacing w:before="100" w:beforeAutospacing="1" w:after="100" w:afterAutospacing="1"/>
    </w:pPr>
  </w:style>
  <w:style w:type="character" w:customStyle="1" w:styleId="normaltextrun">
    <w:name w:val="normaltextrun"/>
    <w:rsid w:val="00DF74B8"/>
  </w:style>
  <w:style w:type="character" w:customStyle="1" w:styleId="eop">
    <w:name w:val="eop"/>
    <w:rsid w:val="00DF74B8"/>
  </w:style>
  <w:style w:type="character" w:customStyle="1" w:styleId="AkapitzlistZnak">
    <w:name w:val="Akapit z listą Znak"/>
    <w:aliases w:val="CW_Lista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rsid w:val="00DF74B8"/>
    <w:rPr>
      <w:rFonts w:ascii="Calibri" w:eastAsia="Calibri" w:hAnsi="Calibri" w:cs="Calibri"/>
      <w:sz w:val="22"/>
      <w:szCs w:val="22"/>
      <w:lang w:eastAsia="ar-SA"/>
    </w:rPr>
  </w:style>
  <w:style w:type="character" w:customStyle="1" w:styleId="contextualspellingandgrammarerror">
    <w:name w:val="contextualspellingandgrammarerror"/>
    <w:rsid w:val="001703E7"/>
  </w:style>
  <w:style w:type="character" w:customStyle="1" w:styleId="spellingerror">
    <w:name w:val="spellingerror"/>
    <w:rsid w:val="008D03A2"/>
  </w:style>
  <w:style w:type="character" w:customStyle="1" w:styleId="scxw256400902">
    <w:name w:val="scxw256400902"/>
    <w:rsid w:val="00C75D21"/>
  </w:style>
  <w:style w:type="character" w:styleId="Odwoaniedokomentarza">
    <w:name w:val="annotation reference"/>
    <w:basedOn w:val="Domylnaczcionkaakapitu"/>
    <w:semiHidden/>
    <w:unhideWhenUsed/>
    <w:rsid w:val="00341B4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1B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41B4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41B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41B43"/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9E77EE"/>
    <w:rPr>
      <w:rFonts w:ascii="Arial" w:hAnsi="Arial"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9E77EE"/>
    <w:rPr>
      <w:rFonts w:ascii="Arial" w:hAnsi="Arial"/>
      <w:sz w:val="32"/>
    </w:rPr>
  </w:style>
  <w:style w:type="paragraph" w:styleId="Poprawka">
    <w:name w:val="Revision"/>
    <w:hidden/>
    <w:uiPriority w:val="99"/>
    <w:semiHidden/>
    <w:rsid w:val="00FD3E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420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4073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72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675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63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36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604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0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1CE7A-39E5-4B20-8778-EB809E95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3516</Words>
  <Characters>21101</Characters>
  <Application>Microsoft Office Word</Application>
  <DocSecurity>0</DocSecurity>
  <Lines>175</Lines>
  <Paragraphs>49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Niniejsze postępowanie jest realizowane w ramach Zintegrowanego Programu Operacyjnego Rozwoju Regionalnego 2004-2006</vt:lpstr>
      <vt:lpstr>Niniejsze postępowanie jest realizowane w ramach Zintegrowanego Programu Operacyjnego Rozwoju Regionalnego 2004-2006</vt:lpstr>
    </vt:vector>
  </TitlesOfParts>
  <Company>UAM</Company>
  <LinksUpToDate>false</LinksUpToDate>
  <CharactersWithSpaces>24568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Niniejsze postępowanie jest realizowane w ramach Zintegrowanego Programu Operacyjnego Rozwoju Regionalnego 2004-2006</dc:title>
  <dc:creator>DGIASIAR</dc:creator>
  <cp:lastModifiedBy>Karolina Jarońska</cp:lastModifiedBy>
  <cp:revision>3</cp:revision>
  <cp:lastPrinted>2024-05-28T11:25:00Z</cp:lastPrinted>
  <dcterms:created xsi:type="dcterms:W3CDTF">2026-03-16T12:04:00Z</dcterms:created>
  <dcterms:modified xsi:type="dcterms:W3CDTF">2026-03-16T12:05:00Z</dcterms:modified>
</cp:coreProperties>
</file>